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3EC" w:rsidRPr="00503BA7" w:rsidRDefault="005723EC" w:rsidP="005723EC">
      <w:pPr>
        <w:jc w:val="center"/>
      </w:pPr>
      <w:r w:rsidRPr="00503BA7">
        <w:rPr>
          <w:rFonts w:ascii="Comic Sans MS" w:hAnsi="Comic Sans MS"/>
          <w:shadow/>
          <w:sz w:val="48"/>
          <w:szCs w:val="48"/>
        </w:rPr>
        <w:t>)*</w:t>
      </w:r>
      <w:r w:rsidRPr="00503BA7">
        <w:rPr>
          <w:rFonts w:ascii="Courier New" w:hAnsi="Courier New" w:cs="Courier New"/>
          <w:b/>
          <w:bCs/>
          <w:shadow/>
          <w:sz w:val="20"/>
          <w:szCs w:val="20"/>
        </w:rPr>
        <w:t>(Stazione Celeste)</w:t>
      </w:r>
    </w:p>
    <w:p w:rsidR="005723EC" w:rsidRPr="00503BA7" w:rsidRDefault="005723EC" w:rsidP="005723EC">
      <w:pPr>
        <w:jc w:val="center"/>
      </w:pPr>
      <w:r w:rsidRPr="00503BA7">
        <w:t> </w:t>
      </w:r>
    </w:p>
    <w:p w:rsidR="005723EC" w:rsidRPr="00503BA7" w:rsidRDefault="005723EC" w:rsidP="005723EC">
      <w:pPr>
        <w:pStyle w:val="Titolo1"/>
      </w:pPr>
      <w:r w:rsidRPr="00503BA7">
        <w:rPr>
          <w:rFonts w:ascii="Verdana" w:hAnsi="Verdana"/>
          <w:shadow/>
          <w:sz w:val="27"/>
          <w:szCs w:val="27"/>
        </w:rPr>
        <w:t>Aggiornamenti Settimanali</w:t>
      </w:r>
    </w:p>
    <w:p w:rsidR="005723EC" w:rsidRPr="00503BA7" w:rsidRDefault="005723EC" w:rsidP="005723EC">
      <w:pPr>
        <w:jc w:val="center"/>
      </w:pPr>
      <w:r w:rsidRPr="00503BA7">
        <w:t> </w:t>
      </w:r>
    </w:p>
    <w:p w:rsidR="005723EC" w:rsidRPr="00503BA7" w:rsidRDefault="005723EC" w:rsidP="005723EC">
      <w:pPr>
        <w:pStyle w:val="Titolo2"/>
        <w:rPr>
          <w:rFonts w:ascii="Verdana" w:hAnsi="Verdana"/>
          <w:color w:val="auto"/>
          <w:sz w:val="32"/>
          <w:szCs w:val="32"/>
        </w:rPr>
      </w:pPr>
      <w:r w:rsidRPr="00503BA7">
        <w:rPr>
          <w:rFonts w:ascii="Verdana" w:hAnsi="Verdana"/>
          <w:color w:val="auto"/>
          <w:sz w:val="32"/>
          <w:szCs w:val="32"/>
        </w:rPr>
        <w:t>N°12.0</w:t>
      </w:r>
      <w:r>
        <w:rPr>
          <w:rFonts w:ascii="Verdana" w:hAnsi="Verdana"/>
          <w:color w:val="auto"/>
          <w:sz w:val="32"/>
          <w:szCs w:val="32"/>
        </w:rPr>
        <w:t>7</w:t>
      </w:r>
      <w:r w:rsidRPr="00503BA7">
        <w:rPr>
          <w:rFonts w:ascii="Verdana" w:hAnsi="Verdana"/>
          <w:color w:val="auto"/>
          <w:sz w:val="32"/>
          <w:szCs w:val="32"/>
        </w:rPr>
        <w:t>-</w:t>
      </w:r>
      <w:r>
        <w:rPr>
          <w:rFonts w:ascii="Verdana" w:hAnsi="Verdana"/>
          <w:color w:val="auto"/>
          <w:sz w:val="32"/>
          <w:szCs w:val="32"/>
        </w:rPr>
        <w:t>4</w:t>
      </w:r>
    </w:p>
    <w:p w:rsidR="005723EC" w:rsidRPr="00503BA7" w:rsidRDefault="005723EC" w:rsidP="005723EC">
      <w:pPr>
        <w:pStyle w:val="Titolo2"/>
        <w:rPr>
          <w:rFonts w:ascii="Verdana" w:hAnsi="Verdana"/>
          <w:color w:val="auto"/>
          <w:sz w:val="32"/>
          <w:szCs w:val="32"/>
        </w:rPr>
      </w:pPr>
    </w:p>
    <w:p w:rsidR="005723EC" w:rsidRPr="00503BA7" w:rsidRDefault="005723EC" w:rsidP="005723EC">
      <w:pPr>
        <w:pStyle w:val="Titolo2"/>
        <w:rPr>
          <w:color w:val="auto"/>
        </w:rPr>
      </w:pPr>
      <w:r>
        <w:rPr>
          <w:rFonts w:ascii="Verdana" w:hAnsi="Verdana"/>
          <w:b w:val="0"/>
          <w:i/>
          <w:color w:val="auto"/>
          <w:sz w:val="20"/>
          <w:szCs w:val="20"/>
        </w:rPr>
        <w:t>28 Luglio</w:t>
      </w:r>
      <w:r w:rsidRPr="00503BA7">
        <w:rPr>
          <w:rFonts w:ascii="Verdana" w:hAnsi="Verdana"/>
          <w:b w:val="0"/>
          <w:i/>
          <w:color w:val="auto"/>
          <w:sz w:val="20"/>
          <w:szCs w:val="20"/>
        </w:rPr>
        <w:t xml:space="preserve"> 2012</w:t>
      </w:r>
    </w:p>
    <w:p w:rsidR="005723EC" w:rsidRPr="00503BA7" w:rsidRDefault="005723EC" w:rsidP="005723EC"/>
    <w:p w:rsidR="005723EC" w:rsidRPr="00503BA7" w:rsidRDefault="005723EC" w:rsidP="005723EC">
      <w:pPr>
        <w:jc w:val="center"/>
      </w:pPr>
      <w:r w:rsidRPr="00503BA7">
        <w:rPr>
          <w:rFonts w:ascii="Verdana" w:hAnsi="Verdana"/>
          <w:sz w:val="18"/>
          <w:szCs w:val="18"/>
        </w:rPr>
        <w:t xml:space="preserve">Testo integrale delle pubblicazioni settimanali del sito </w:t>
      </w:r>
      <w:hyperlink r:id="rId8" w:history="1">
        <w:r w:rsidRPr="00503BA7">
          <w:rPr>
            <w:rStyle w:val="Collegamentoipertestuale"/>
            <w:rFonts w:ascii="Verdana" w:hAnsi="Verdana"/>
            <w:color w:val="auto"/>
            <w:sz w:val="18"/>
            <w:szCs w:val="18"/>
          </w:rPr>
          <w:t>www.stazioneceleste.it</w:t>
        </w:r>
      </w:hyperlink>
    </w:p>
    <w:p w:rsidR="005723EC" w:rsidRPr="00503BA7" w:rsidRDefault="005723EC" w:rsidP="005723EC">
      <w:pPr>
        <w:jc w:val="center"/>
      </w:pPr>
      <w:r w:rsidRPr="00503BA7">
        <w:t>_________________________________________________</w:t>
      </w:r>
    </w:p>
    <w:p w:rsidR="009B2EAE" w:rsidRDefault="009B2EAE" w:rsidP="005723EC"/>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5723EC" w:rsidTr="005723EC">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23EC" w:rsidRDefault="005723EC">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23EC" w:rsidRDefault="005723EC">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23EC" w:rsidRDefault="005723EC">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723EC" w:rsidRDefault="005723EC">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5723EC" w:rsidTr="005723E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AA4805">
            <w:pPr>
              <w:pStyle w:val="NormaleWeb"/>
              <w:spacing w:before="36" w:beforeAutospacing="0" w:after="36" w:afterAutospacing="0"/>
              <w:jc w:val="center"/>
            </w:pPr>
            <w:r>
              <w:rPr>
                <w:rFonts w:ascii="Verdana" w:hAnsi="Verdana"/>
                <w:color w:val="000080"/>
                <w:sz w:val="20"/>
                <w:szCs w:val="20"/>
              </w:rPr>
              <w:t>2 - 9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0" w:history="1">
              <w:r>
                <w:rPr>
                  <w:rStyle w:val="Collegamentoipertestuale"/>
                  <w:rFonts w:ascii="Verdana" w:hAnsi="Verdana"/>
                  <w:sz w:val="20"/>
                  <w:szCs w:val="20"/>
                </w:rPr>
                <w:t>Sulle Tracce dell'Infinito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12" w:beforeAutospacing="0" w:after="12" w:afterAutospacing="0"/>
              <w:jc w:val="center"/>
            </w:pPr>
            <w:hyperlink r:id="rId11" w:history="1">
              <w:r>
                <w:rPr>
                  <w:rStyle w:val="Collegamentoipertestuale"/>
                  <w:rFonts w:ascii="Verdana" w:hAnsi="Verdana"/>
                  <w:sz w:val="20"/>
                  <w:szCs w:val="20"/>
                </w:rPr>
                <w:t>La fine del ciclo</w:t>
              </w:r>
            </w:hyperlink>
          </w:p>
          <w:p w:rsidR="005723EC" w:rsidRDefault="005723EC">
            <w:pPr>
              <w:pStyle w:val="NormaleWeb"/>
              <w:spacing w:before="12" w:beforeAutospacing="0" w:after="12" w:afterAutospacing="0"/>
              <w:jc w:val="center"/>
            </w:pPr>
            <w:r>
              <w:rPr>
                <w:rFonts w:ascii="Verdana" w:hAnsi="Verdana"/>
                <w:color w:val="003366"/>
                <w:sz w:val="15"/>
                <w:szCs w:val="15"/>
              </w:rPr>
              <w:t xml:space="preserve">di Michele Giovanni </w:t>
            </w:r>
            <w:proofErr w:type="spellStart"/>
            <w:r>
              <w:rPr>
                <w:rFonts w:ascii="Verdana" w:hAnsi="Verdana"/>
                <w:color w:val="003366"/>
                <w:sz w:val="15"/>
                <w:szCs w:val="15"/>
              </w:rPr>
              <w:t>Peyrani</w:t>
            </w:r>
            <w:proofErr w:type="spellEnd"/>
          </w:p>
        </w:tc>
      </w:tr>
      <w:tr w:rsidR="005723EC" w:rsidTr="005723E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AA4805">
            <w:pPr>
              <w:pStyle w:val="NormaleWeb"/>
              <w:spacing w:before="36" w:beforeAutospacing="0" w:after="36" w:afterAutospacing="0"/>
              <w:jc w:val="center"/>
            </w:pPr>
            <w:r>
              <w:rPr>
                <w:rFonts w:ascii="Verdana" w:hAnsi="Verdana"/>
                <w:color w:val="000080"/>
                <w:sz w:val="20"/>
                <w:szCs w:val="20"/>
              </w:rPr>
              <w:t>10 - 12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ThinkWithYourHeart</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4" w:history="1">
              <w:r>
                <w:rPr>
                  <w:rStyle w:val="Collegamentoipertestuale"/>
                  <w:rFonts w:ascii="Verdana" w:hAnsi="Verdana"/>
                  <w:sz w:val="20"/>
                  <w:szCs w:val="20"/>
                </w:rPr>
                <w:t>Dello scopo: rinnovamento dalla 3D alla 5D</w:t>
              </w:r>
            </w:hyperlink>
          </w:p>
          <w:p w:rsidR="005723EC" w:rsidRDefault="005723EC">
            <w:pPr>
              <w:pStyle w:val="NormaleWeb"/>
              <w:spacing w:before="24" w:beforeAutospacing="0" w:after="24" w:afterAutospacing="0"/>
              <w:jc w:val="center"/>
            </w:pPr>
            <w:r>
              <w:rPr>
                <w:rFonts w:ascii="Verdana" w:hAnsi="Verdana"/>
                <w:color w:val="003366"/>
                <w:sz w:val="15"/>
                <w:szCs w:val="15"/>
              </w:rPr>
              <w:t>14 Luglio 2012</w:t>
            </w:r>
          </w:p>
        </w:tc>
      </w:tr>
      <w:tr w:rsidR="005723EC" w:rsidTr="005723E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AA4805">
            <w:pPr>
              <w:pStyle w:val="NormaleWeb"/>
              <w:spacing w:before="36" w:beforeAutospacing="0" w:after="36" w:afterAutospacing="0"/>
              <w:jc w:val="center"/>
            </w:pPr>
            <w:r>
              <w:rPr>
                <w:rFonts w:ascii="Verdana" w:hAnsi="Verdana"/>
                <w:color w:val="000080"/>
                <w:sz w:val="20"/>
                <w:szCs w:val="20"/>
              </w:rPr>
              <w:t>13 - 15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12" w:beforeAutospacing="0" w:after="12" w:afterAutospacing="0"/>
              <w:jc w:val="center"/>
            </w:pPr>
            <w:hyperlink r:id="rId17" w:history="1">
              <w:r>
                <w:rPr>
                  <w:rStyle w:val="Collegamentoipertestuale"/>
                  <w:rFonts w:ascii="Verdana" w:hAnsi="Verdana"/>
                  <w:sz w:val="20"/>
                  <w:szCs w:val="20"/>
                </w:rPr>
                <w:t>Bagaglio spirituale</w:t>
              </w:r>
            </w:hyperlink>
          </w:p>
          <w:p w:rsidR="005723EC" w:rsidRDefault="005723EC">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5723EC" w:rsidTr="005723E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AA4805">
            <w:pPr>
              <w:pStyle w:val="NormaleWeb"/>
              <w:spacing w:before="36" w:beforeAutospacing="0" w:after="36" w:afterAutospacing="0"/>
              <w:jc w:val="center"/>
            </w:pPr>
            <w:r>
              <w:rPr>
                <w:rFonts w:ascii="Verdana" w:hAnsi="Verdana"/>
                <w:color w:val="000080"/>
                <w:sz w:val="20"/>
                <w:szCs w:val="20"/>
              </w:rPr>
              <w:t xml:space="preserve">16 – 20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19" w:history="1">
              <w:r>
                <w:rPr>
                  <w:rStyle w:val="Collegamentoipertestuale"/>
                  <w:rFonts w:ascii="Verdana" w:hAnsi="Verdana"/>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24" w:beforeAutospacing="0" w:after="24" w:afterAutospacing="0"/>
              <w:jc w:val="center"/>
            </w:pPr>
            <w:r>
              <w:rPr>
                <w:rFonts w:ascii="Verdana" w:hAnsi="Verdana"/>
                <w:color w:val="003366"/>
                <w:sz w:val="15"/>
                <w:szCs w:val="15"/>
              </w:rPr>
              <w:t>Luglio 2012</w:t>
            </w:r>
          </w:p>
          <w:p w:rsidR="005723EC" w:rsidRDefault="005723EC">
            <w:pPr>
              <w:pStyle w:val="NormaleWeb"/>
              <w:spacing w:before="24" w:beforeAutospacing="0" w:after="24" w:afterAutospacing="0"/>
              <w:jc w:val="center"/>
            </w:pPr>
            <w:hyperlink r:id="rId20" w:history="1">
              <w:r>
                <w:rPr>
                  <w:rStyle w:val="Collegamentoipertestuale"/>
                  <w:rFonts w:ascii="Verdana" w:hAnsi="Verdana"/>
                  <w:sz w:val="20"/>
                  <w:szCs w:val="20"/>
                </w:rPr>
                <w:t>Ricapitolazione...</w:t>
              </w:r>
            </w:hyperlink>
          </w:p>
          <w:p w:rsidR="005723EC" w:rsidRDefault="005723EC">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5723EC" w:rsidTr="005723E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AA4805">
            <w:pPr>
              <w:pStyle w:val="NormaleWeb"/>
              <w:spacing w:before="36" w:beforeAutospacing="0" w:after="36" w:afterAutospacing="0"/>
              <w:jc w:val="center"/>
            </w:pPr>
            <w:r>
              <w:rPr>
                <w:rFonts w:ascii="Verdana" w:hAnsi="Verdana"/>
                <w:color w:val="000080"/>
                <w:sz w:val="20"/>
                <w:szCs w:val="20"/>
              </w:rPr>
              <w:t>21 - 24</w:t>
            </w:r>
            <w:r w:rsidR="005723EC">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21"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36" w:beforeAutospacing="0" w:after="36" w:afterAutospacing="0"/>
              <w:jc w:val="center"/>
            </w:pPr>
            <w:hyperlink r:id="rId22" w:tgtFrame="_blank" w:history="1">
              <w:proofErr w:type="spellStart"/>
              <w:r>
                <w:rPr>
                  <w:rStyle w:val="Collegamentoipertestuale"/>
                  <w:rFonts w:ascii="Verdana" w:hAnsi="Verdana"/>
                  <w:sz w:val="20"/>
                  <w:szCs w:val="20"/>
                </w:rPr>
                <w:t>Mahala</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723EC" w:rsidRDefault="005723EC">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3" w:history="1">
              <w:r>
                <w:rPr>
                  <w:rStyle w:val="Collegamentoipertestuale"/>
                  <w:rFonts w:ascii="Verdana" w:hAnsi="Verdana"/>
                  <w:sz w:val="20"/>
                  <w:szCs w:val="20"/>
                </w:rPr>
                <w:t>Luglio 2012</w:t>
              </w:r>
            </w:hyperlink>
            <w:r>
              <w:rPr>
                <w:rFonts w:ascii="Verdana" w:hAnsi="Verdana"/>
                <w:sz w:val="20"/>
                <w:szCs w:val="20"/>
              </w:rPr>
              <w:t xml:space="preserve"> </w:t>
            </w:r>
          </w:p>
        </w:tc>
      </w:tr>
    </w:tbl>
    <w:p w:rsidR="005723EC" w:rsidRDefault="005723EC" w:rsidP="005723EC">
      <w:pPr>
        <w:jc w:val="center"/>
      </w:pPr>
      <w:r>
        <w:t> </w:t>
      </w:r>
    </w:p>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 w:rsidR="005723EC" w:rsidRDefault="005723EC" w:rsidP="005723EC">
      <w:pPr>
        <w:pStyle w:val="NormaleWeb"/>
        <w:spacing w:before="0" w:beforeAutospacing="0" w:after="0" w:afterAutospacing="0"/>
        <w:jc w:val="center"/>
      </w:pPr>
      <w:r>
        <w:rPr>
          <w:rFonts w:ascii="Goudy Old Style" w:hAnsi="Goudy Old Style"/>
          <w:b/>
          <w:bCs/>
          <w:i/>
          <w:iCs/>
          <w:color w:val="000080"/>
        </w:rPr>
        <w:lastRenderedPageBreak/>
        <w:t xml:space="preserve">Articoli di Michele Giovanni </w:t>
      </w:r>
      <w:proofErr w:type="spellStart"/>
      <w:r>
        <w:rPr>
          <w:rFonts w:ascii="Goudy Old Style" w:hAnsi="Goudy Old Style"/>
          <w:b/>
          <w:bCs/>
          <w:i/>
          <w:iCs/>
          <w:color w:val="000080"/>
        </w:rPr>
        <w:t>Peyrani</w:t>
      </w:r>
      <w:proofErr w:type="spellEnd"/>
    </w:p>
    <w:p w:rsidR="005723EC" w:rsidRDefault="005723EC" w:rsidP="005723EC">
      <w:pPr>
        <w:pStyle w:val="NormaleWeb"/>
        <w:spacing w:before="0" w:beforeAutospacing="0" w:after="0" w:afterAutospacing="0"/>
        <w:jc w:val="center"/>
      </w:pPr>
      <w:r>
        <w:rPr>
          <w:rFonts w:ascii="Goudy Old Style" w:hAnsi="Goudy Old Style"/>
          <w:b/>
          <w:bCs/>
          <w:i/>
          <w:iCs/>
          <w:color w:val="000080"/>
        </w:rPr>
        <w:t>scritti sotto ispirazione dell'Arcangelo Michele</w:t>
      </w:r>
    </w:p>
    <w:p w:rsidR="005723EC" w:rsidRDefault="005723EC" w:rsidP="005723EC">
      <w:pPr>
        <w:pStyle w:val="NormaleWeb"/>
        <w:spacing w:before="0" w:beforeAutospacing="0" w:after="0" w:afterAutospacing="0"/>
        <w:jc w:val="center"/>
      </w:pPr>
      <w:r>
        <w:rPr>
          <w:color w:val="000080"/>
        </w:rPr>
        <w:t> </w:t>
      </w:r>
    </w:p>
    <w:p w:rsidR="005723EC" w:rsidRDefault="005723EC" w:rsidP="005723EC">
      <w:pPr>
        <w:ind w:left="284" w:right="284"/>
        <w:jc w:val="center"/>
      </w:pPr>
      <w:r>
        <w:rPr>
          <w:rFonts w:ascii="Garamond" w:hAnsi="Garamond"/>
          <w:b/>
          <w:bCs/>
          <w:color w:val="000080"/>
          <w:sz w:val="56"/>
          <w:szCs w:val="56"/>
        </w:rPr>
        <w:t>La fine del ciclo...</w:t>
      </w:r>
    </w:p>
    <w:p w:rsidR="005723EC" w:rsidRDefault="005723EC" w:rsidP="005723EC">
      <w:pPr>
        <w:ind w:left="284" w:right="284"/>
        <w:jc w:val="center"/>
      </w:pPr>
      <w:r>
        <w:rPr>
          <w:color w:val="000080"/>
        </w:rPr>
        <w:t> </w:t>
      </w:r>
    </w:p>
    <w:p w:rsidR="005723EC" w:rsidRPr="005723EC" w:rsidRDefault="005723EC" w:rsidP="005723EC">
      <w:pPr>
        <w:jc w:val="both"/>
      </w:pPr>
      <w:r w:rsidRPr="005723EC">
        <w:rPr>
          <w:color w:val="000080"/>
        </w:rPr>
        <w:t>Cari amici, è da Dicembre 2011 che non pubblico articoli su Stazione Celeste! Forse questo è un po' lungo, d'altra parte è frutto di 7 mesi di riflessioni... Ho trascorso questi periodo incontrando fratelli e sorelle di percorso, confrontandomi con loro, facendo introspezione, informandomi e approfondendo la meditazione. Ho cercato di comprendere a fondo quanto sta accadendo oggi a Madre Terra e ovviamente ad ognuno di noi in quanto suoi figli, fatti della Sua Stessa Sostanza!</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I sentimenti emersi in modo chiaro e lampante sono la “rabbia” e la “paura”. La rabbia è per la situazione di estrema disuguaglianza e di disagio in cui verte gran parte dell'umanità e per quanto riguarda la paura? Non si tratta della paura del terremoto, della crisi economica, della situazione politica, del terrorismo e potrei continuare... Sì anche questo: angosce più che legittime, ma che possiamo ancora “catalogare come superficiali”!!!</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Mi riferisco alla Vera Paura, quella atavica e con la P maiuscola. La Paura del Cambiamento profondo, interiore, quello che, dopo che ti sei messo a nudo di fronte allo specchio dell'anima e ti sei riconosciuto per ciò che sei veramente, una Sacra e Unica Particella di Dio..., ti impone un drastico cambio di rotta. Ti impone scelte di vita che, anche se ne eri in qualche modo cosciente, avevi sempre rimandato: </w:t>
      </w:r>
      <w:r w:rsidRPr="005723EC">
        <w:rPr>
          <w:b/>
          <w:bCs/>
          <w:color w:val="000080"/>
        </w:rPr>
        <w:t>ora è il momento</w:t>
      </w:r>
      <w:r w:rsidRPr="005723EC">
        <w:rPr>
          <w:color w:val="000080"/>
        </w:rPr>
        <w:t>!</w:t>
      </w:r>
    </w:p>
    <w:p w:rsidR="005723EC" w:rsidRPr="005723EC" w:rsidRDefault="005723EC" w:rsidP="005723EC">
      <w:pPr>
        <w:jc w:val="both"/>
      </w:pPr>
      <w:r w:rsidRPr="005723EC">
        <w:t> </w:t>
      </w:r>
    </w:p>
    <w:p w:rsidR="005723EC" w:rsidRPr="005723EC" w:rsidRDefault="005723EC" w:rsidP="005723EC">
      <w:pPr>
        <w:jc w:val="both"/>
      </w:pPr>
      <w:r w:rsidRPr="005723EC">
        <w:rPr>
          <w:color w:val="000080"/>
        </w:rPr>
        <w:t>A proposito mi è tornata in mente una poesia che ho scritto nel 1991, in un periodo di grande trasformazione nella mia vita interiore ed esteriore:</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b/>
          <w:bCs/>
          <w:color w:val="000080"/>
        </w:rPr>
        <w:t>Il passerotto disorientato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In gabbia vive il passerotto disorientato,</w:t>
      </w:r>
    </w:p>
    <w:p w:rsidR="005723EC" w:rsidRPr="005723EC" w:rsidRDefault="005723EC" w:rsidP="005723EC">
      <w:pPr>
        <w:jc w:val="both"/>
      </w:pPr>
      <w:r w:rsidRPr="005723EC">
        <w:rPr>
          <w:color w:val="000080"/>
        </w:rPr>
        <w:t>in gabbia giace nell’incosciente terrore della propria costrizione,</w:t>
      </w:r>
    </w:p>
    <w:p w:rsidR="005723EC" w:rsidRPr="005723EC" w:rsidRDefault="005723EC" w:rsidP="005723EC">
      <w:pPr>
        <w:jc w:val="both"/>
      </w:pPr>
      <w:r w:rsidRPr="005723EC">
        <w:rPr>
          <w:color w:val="000080"/>
        </w:rPr>
        <w:t>in gabbia testimonia, nell’irreale silenzio, la pace tumultuosa della “socialmente accettata ed esaltata” falsa conoscenza della realtà.</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D’incanto l’Angelo della Pura Conoscenza, </w:t>
      </w:r>
    </w:p>
    <w:p w:rsidR="005723EC" w:rsidRPr="005723EC" w:rsidRDefault="005723EC" w:rsidP="005723EC">
      <w:pPr>
        <w:jc w:val="both"/>
      </w:pPr>
      <w:r w:rsidRPr="005723EC">
        <w:rPr>
          <w:color w:val="000080"/>
        </w:rPr>
        <w:t xml:space="preserve">visibile solo all’occhio innocente del passerotto, </w:t>
      </w:r>
    </w:p>
    <w:p w:rsidR="005723EC" w:rsidRPr="005723EC" w:rsidRDefault="005723EC" w:rsidP="005723EC">
      <w:pPr>
        <w:jc w:val="both"/>
      </w:pPr>
      <w:r w:rsidRPr="005723EC">
        <w:rPr>
          <w:color w:val="000080"/>
        </w:rPr>
        <w:t xml:space="preserve">spalanca lo sportello della gabbia limitata e limitante. </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E’ ora! </w:t>
      </w:r>
    </w:p>
    <w:p w:rsidR="005723EC" w:rsidRPr="005723EC" w:rsidRDefault="005723EC" w:rsidP="005723EC">
      <w:pPr>
        <w:jc w:val="both"/>
      </w:pPr>
      <w:r w:rsidRPr="005723EC">
        <w:rPr>
          <w:color w:val="000080"/>
        </w:rPr>
        <w:t xml:space="preserve">E’ ora di assaporare lo sconfinato spazio della libertà. </w:t>
      </w:r>
    </w:p>
    <w:p w:rsidR="005723EC" w:rsidRPr="005723EC" w:rsidRDefault="005723EC" w:rsidP="005723EC">
      <w:pPr>
        <w:jc w:val="both"/>
      </w:pPr>
      <w:r w:rsidRPr="005723EC">
        <w:rPr>
          <w:color w:val="000080"/>
        </w:rPr>
        <w:t>E’ ora di cantare e cinguettare nei rigogliosi boschi incontaminati.</w:t>
      </w:r>
    </w:p>
    <w:p w:rsidR="005723EC" w:rsidRPr="005723EC" w:rsidRDefault="005723EC" w:rsidP="005723EC">
      <w:pPr>
        <w:jc w:val="both"/>
      </w:pPr>
      <w:r w:rsidRPr="005723EC">
        <w:rPr>
          <w:color w:val="000080"/>
        </w:rPr>
        <w:t>E’ ora di librarsi verso fantastici mondi incantati. E’ ora!</w:t>
      </w:r>
    </w:p>
    <w:p w:rsidR="005723EC" w:rsidRPr="005723EC" w:rsidRDefault="005723EC" w:rsidP="005723EC">
      <w:pPr>
        <w:jc w:val="both"/>
      </w:pPr>
      <w:r w:rsidRPr="005723EC">
        <w:rPr>
          <w:color w:val="000080"/>
        </w:rPr>
        <w:t>E’ ora di ritirarsi in un angolo afflitto, assalito dai sensi di colpa che alimentano la ben più angusta gabbia interiore!</w:t>
      </w:r>
    </w:p>
    <w:p w:rsidR="005723EC" w:rsidRPr="005723EC" w:rsidRDefault="005723EC" w:rsidP="005723EC">
      <w:pPr>
        <w:jc w:val="both"/>
      </w:pPr>
      <w:r w:rsidRPr="005723EC">
        <w:rPr>
          <w:color w:val="000080"/>
        </w:rPr>
        <w:t xml:space="preserve">La Vera Gioia vive fuori dalla gabbia fisica, ma la storica paura della felicità ne limita la pura azione. </w:t>
      </w:r>
    </w:p>
    <w:p w:rsidR="005723EC" w:rsidRPr="005723EC" w:rsidRDefault="005723EC" w:rsidP="005723EC">
      <w:pPr>
        <w:jc w:val="both"/>
      </w:pPr>
      <w:r w:rsidRPr="005723EC">
        <w:rPr>
          <w:color w:val="000080"/>
        </w:rPr>
        <w:t>Ora vai dolce passerotto: non temere, non lasciarti condizionare! Risveglia l'Aquila che è in te!</w:t>
      </w:r>
    </w:p>
    <w:p w:rsidR="005723EC" w:rsidRPr="005723EC" w:rsidRDefault="005723EC" w:rsidP="005723EC">
      <w:pPr>
        <w:jc w:val="both"/>
      </w:pPr>
      <w:r w:rsidRPr="005723EC">
        <w:rPr>
          <w:color w:val="000080"/>
        </w:rPr>
        <w:t xml:space="preserve">Dissetati alla Fonte Incontaminata delle tua Divina Natura. </w:t>
      </w:r>
    </w:p>
    <w:p w:rsidR="005723EC" w:rsidRPr="005723EC" w:rsidRDefault="005723EC" w:rsidP="005723EC">
      <w:pPr>
        <w:jc w:val="both"/>
      </w:pPr>
      <w:r w:rsidRPr="005723EC">
        <w:rPr>
          <w:color w:val="000080"/>
        </w:rPr>
        <w:t xml:space="preserve">Prendi coscienza della tua candida essenza! </w:t>
      </w:r>
    </w:p>
    <w:p w:rsidR="005723EC" w:rsidRPr="005723EC" w:rsidRDefault="005723EC" w:rsidP="005723EC">
      <w:pPr>
        <w:jc w:val="both"/>
      </w:pPr>
      <w:r w:rsidRPr="005723EC">
        <w:rPr>
          <w:color w:val="000080"/>
        </w:rPr>
        <w:lastRenderedPageBreak/>
        <w:t xml:space="preserve">Sorvola la Terra, librati nel Vento e, dall’alto dei cieli, dissolvi le “sottili” sbarre della gabbia della finzione rivelando a tutti la Vera Conoscenza! </w:t>
      </w:r>
    </w:p>
    <w:p w:rsidR="005723EC" w:rsidRPr="005723EC" w:rsidRDefault="005723EC" w:rsidP="005723EC">
      <w:pPr>
        <w:jc w:val="both"/>
      </w:pPr>
      <w:r w:rsidRPr="005723EC">
        <w:rPr>
          <w:b/>
          <w:bCs/>
          <w:color w:val="000080"/>
        </w:rPr>
        <w:t> </w:t>
      </w:r>
    </w:p>
    <w:p w:rsidR="005723EC" w:rsidRPr="005723EC" w:rsidRDefault="005723EC" w:rsidP="005723EC">
      <w:pPr>
        <w:jc w:val="both"/>
      </w:pPr>
      <w:r w:rsidRPr="005723EC">
        <w:rPr>
          <w:b/>
          <w:bCs/>
          <w:color w:val="000080"/>
        </w:rPr>
        <w:t>La gabbia ormai è Aperta, ma abbiamo ancora una cronica paura di volare negli spazi infiniti!</w:t>
      </w:r>
    </w:p>
    <w:p w:rsidR="005723EC" w:rsidRPr="005723EC" w:rsidRDefault="005723EC" w:rsidP="005723EC">
      <w:pPr>
        <w:jc w:val="both"/>
      </w:pPr>
      <w:r w:rsidRPr="005723EC">
        <w:rPr>
          <w:b/>
          <w:bCs/>
          <w:i/>
          <w:iCs/>
          <w:color w:val="000080"/>
        </w:rPr>
        <w:t>Ora lascio al mio Amato Maestro, l'Arcangelo Michele, il compito di illustrarci quanto sta realmente accadendo alla Terra e, di conseguenza, ad ognuno di noi!</w:t>
      </w:r>
    </w:p>
    <w:p w:rsidR="005723EC" w:rsidRPr="005723EC" w:rsidRDefault="005723EC" w:rsidP="005723EC">
      <w:pPr>
        <w:jc w:val="both"/>
      </w:pPr>
      <w:r w:rsidRPr="005723EC">
        <w:rPr>
          <w:color w:val="000080"/>
        </w:rPr>
        <w:t> </w:t>
      </w:r>
    </w:p>
    <w:tbl>
      <w:tblPr>
        <w:tblW w:w="0" w:type="auto"/>
        <w:jc w:val="center"/>
        <w:tblCellSpacing w:w="15" w:type="dxa"/>
        <w:tblCellMar>
          <w:top w:w="15" w:type="dxa"/>
          <w:left w:w="15" w:type="dxa"/>
          <w:bottom w:w="15" w:type="dxa"/>
          <w:right w:w="15" w:type="dxa"/>
        </w:tblCellMar>
        <w:tblLook w:val="04A0"/>
      </w:tblPr>
      <w:tblGrid>
        <w:gridCol w:w="135"/>
        <w:gridCol w:w="6030"/>
        <w:gridCol w:w="135"/>
      </w:tblGrid>
      <w:tr w:rsidR="005723EC" w:rsidRPr="005723EC" w:rsidTr="005723EC">
        <w:trPr>
          <w:tblCellSpacing w:w="15" w:type="dxa"/>
          <w:jc w:val="center"/>
        </w:trPr>
        <w:tc>
          <w:tcPr>
            <w:tcW w:w="0" w:type="auto"/>
            <w:vAlign w:val="center"/>
            <w:hideMark/>
          </w:tcPr>
          <w:p w:rsidR="005723EC" w:rsidRPr="005723EC" w:rsidRDefault="005723EC" w:rsidP="005723EC">
            <w:pPr>
              <w:jc w:val="both"/>
            </w:pPr>
            <w:r w:rsidRPr="005723EC">
              <w:t> </w:t>
            </w:r>
          </w:p>
        </w:tc>
        <w:tc>
          <w:tcPr>
            <w:tcW w:w="6000" w:type="dxa"/>
            <w:vAlign w:val="center"/>
            <w:hideMark/>
          </w:tcPr>
          <w:p w:rsidR="005723EC" w:rsidRPr="005723EC" w:rsidRDefault="005723EC" w:rsidP="005723EC">
            <w:pPr>
              <w:jc w:val="both"/>
            </w:pPr>
            <w:r w:rsidRPr="005723EC">
              <w:rPr>
                <w:b/>
                <w:bCs/>
                <w:i/>
                <w:iCs/>
                <w:color w:val="000080"/>
              </w:rPr>
              <w:t xml:space="preserve">“Il tempo del non tempo è finalmente giunto sino a voi! </w:t>
            </w:r>
          </w:p>
          <w:p w:rsidR="005723EC" w:rsidRPr="005723EC" w:rsidRDefault="005723EC" w:rsidP="005723EC">
            <w:pPr>
              <w:jc w:val="both"/>
            </w:pPr>
            <w:r w:rsidRPr="005723EC">
              <w:rPr>
                <w:b/>
                <w:bCs/>
                <w:i/>
                <w:iCs/>
                <w:color w:val="000080"/>
              </w:rPr>
              <w:t xml:space="preserve">E' tempo di uscire dalla schiavitù del tempo...  </w:t>
            </w:r>
          </w:p>
          <w:p w:rsidR="005723EC" w:rsidRPr="005723EC" w:rsidRDefault="005723EC" w:rsidP="005723EC">
            <w:pPr>
              <w:jc w:val="both"/>
            </w:pPr>
            <w:r w:rsidRPr="005723EC">
              <w:rPr>
                <w:color w:val="000080"/>
              </w:rPr>
              <w:t>State andando al di là dei vostri condizionamenti e del vostro ego, del passato  e del futuro, del bene e del male, state trascendendo la polarità!</w:t>
            </w:r>
          </w:p>
        </w:tc>
        <w:tc>
          <w:tcPr>
            <w:tcW w:w="0" w:type="auto"/>
            <w:vAlign w:val="center"/>
            <w:hideMark/>
          </w:tcPr>
          <w:p w:rsidR="005723EC" w:rsidRPr="005723EC" w:rsidRDefault="005723EC" w:rsidP="005723EC">
            <w:pPr>
              <w:jc w:val="both"/>
            </w:pPr>
            <w:r w:rsidRPr="005723EC">
              <w:t> </w:t>
            </w:r>
          </w:p>
        </w:tc>
      </w:tr>
    </w:tbl>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State entrando nel magico presente in cui tutto è Trasparenza, tutto è Verità, tutto è solo e solamente Amore. </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Per giungere a ciò state assistendo al crollo del subdolo Castello di Carte, la Torre di Babele della vostra Civiltà: un sistema privo di fondamenta, privo di radici, privo di solidità e di equilibrio!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Ora che sentite i primi scricchiolii (interiori ed esteriori - così dentro, così fuori...), iniziate ad avvertire in lontananza le prime note del Canto della Vita, del Canto dell'Amore. State sentendo la Dolce la Melodia di Gaia che vi chiama sul Sacro Sentiero del Sé. </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Il Sacro Pianeta Blu sta seguendo il suo percorso ascensionale e sta aprendo le Porte del Vostro Cuore per condurvi nell'unica Realtà Vera cioè diventare lo Spirito!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Come insegnava il mistico Persiano </w:t>
      </w:r>
      <w:proofErr w:type="spellStart"/>
      <w:r w:rsidRPr="005723EC">
        <w:rPr>
          <w:color w:val="000080"/>
        </w:rPr>
        <w:t>Ansari</w:t>
      </w:r>
      <w:proofErr w:type="spellEnd"/>
      <w:r w:rsidRPr="005723EC">
        <w:rPr>
          <w:color w:val="000080"/>
        </w:rPr>
        <w:t xml:space="preserve"> di </w:t>
      </w:r>
      <w:proofErr w:type="spellStart"/>
      <w:r w:rsidRPr="005723EC">
        <w:rPr>
          <w:color w:val="000080"/>
        </w:rPr>
        <w:t>Herat</w:t>
      </w:r>
      <w:proofErr w:type="spellEnd"/>
      <w:r w:rsidRPr="005723EC">
        <w:rPr>
          <w:color w:val="000080"/>
        </w:rPr>
        <w:t xml:space="preserve">... 'Sai camminare sull’acqua? Non hai fatto niente di meglio di una pagliuzza. Sai volare nell’aria? Non hai fatto niente di meglio di un moscerino. Conquista il tuo cuore, solo allora potrai diventare qualcuno'. </w:t>
      </w:r>
    </w:p>
    <w:p w:rsidR="005723EC" w:rsidRPr="005723EC" w:rsidRDefault="005723EC" w:rsidP="005723EC">
      <w:pPr>
        <w:jc w:val="both"/>
      </w:pPr>
      <w:r w:rsidRPr="005723EC">
        <w:rPr>
          <w:b/>
          <w:bCs/>
          <w:i/>
          <w:iCs/>
          <w:color w:val="000080"/>
        </w:rPr>
        <w:t> </w:t>
      </w:r>
    </w:p>
    <w:p w:rsidR="005723EC" w:rsidRPr="005723EC" w:rsidRDefault="005723EC" w:rsidP="005723EC">
      <w:pPr>
        <w:jc w:val="both"/>
      </w:pPr>
      <w:r w:rsidRPr="005723EC">
        <w:rPr>
          <w:b/>
          <w:bCs/>
          <w:i/>
          <w:iCs/>
          <w:color w:val="000080"/>
        </w:rPr>
        <w:t xml:space="preserve">Ora il discorso si complica poiché voglio portarvi un po' oltre... </w:t>
      </w:r>
    </w:p>
    <w:p w:rsidR="005723EC" w:rsidRPr="005723EC" w:rsidRDefault="005723EC" w:rsidP="005723EC">
      <w:pPr>
        <w:jc w:val="both"/>
      </w:pPr>
      <w:r w:rsidRPr="005723EC">
        <w:rPr>
          <w:b/>
          <w:bCs/>
          <w:i/>
          <w:iCs/>
          <w:color w:val="000080"/>
        </w:rPr>
        <w:t> </w:t>
      </w:r>
    </w:p>
    <w:p w:rsidR="005723EC" w:rsidRPr="005723EC" w:rsidRDefault="005723EC" w:rsidP="005723EC">
      <w:pPr>
        <w:jc w:val="both"/>
      </w:pPr>
      <w:r w:rsidRPr="005723EC">
        <w:rPr>
          <w:b/>
          <w:bCs/>
          <w:color w:val="000080"/>
        </w:rPr>
        <w:t>Scopriremo insieme alcuni “segreti” della Terra, della vostra intima connessione con Essa e con la Madre Divina!</w:t>
      </w:r>
    </w:p>
    <w:p w:rsidR="005723EC" w:rsidRPr="005723EC" w:rsidRDefault="005723EC" w:rsidP="005723EC">
      <w:pPr>
        <w:pStyle w:val="NormaleWeb"/>
        <w:spacing w:before="0" w:beforeAutospacing="0" w:after="0" w:afterAutospacing="0"/>
        <w:jc w:val="both"/>
      </w:pPr>
      <w:r w:rsidRPr="005723EC">
        <w:rPr>
          <w:color w:val="000080"/>
        </w:rPr>
        <w:br w:type="textWrapping" w:clear="all"/>
        <w:t>Osservate l'immagine della Terra...</w:t>
      </w:r>
    </w:p>
    <w:p w:rsidR="005723EC" w:rsidRPr="005723EC" w:rsidRDefault="005723EC" w:rsidP="005723EC">
      <w:pPr>
        <w:pStyle w:val="NormaleWeb"/>
        <w:spacing w:before="0" w:beforeAutospacing="0" w:after="0" w:afterAutospacing="0"/>
        <w:jc w:val="both"/>
      </w:pPr>
      <w:r w:rsidRPr="005723EC">
        <w:rPr>
          <w:color w:val="000080"/>
        </w:rPr>
        <w:t> </w:t>
      </w:r>
    </w:p>
    <w:p w:rsidR="005723EC" w:rsidRPr="005723EC" w:rsidRDefault="005723EC" w:rsidP="005723EC">
      <w:pPr>
        <w:jc w:val="both"/>
      </w:pPr>
      <w:r w:rsidRPr="005723EC">
        <w:rPr>
          <w:color w:val="000080"/>
        </w:rPr>
        <w:t xml:space="preserve">Il centro non contiene un Nucleo di Magma incandescente. L'anima della Terra è invece composta da un Cuore Cristallino (Viaggio al centro della Terra: </w:t>
      </w:r>
      <w:hyperlink r:id="rId24" w:history="1">
        <w:r w:rsidRPr="005723EC">
          <w:rPr>
            <w:rStyle w:val="Collegamentoipertestuale"/>
            <w:color w:val="000080"/>
          </w:rPr>
          <w:t>http://www.stazioneceleste.it/articoli/Michele_Peyrani/viaggio_centro_terra.htm</w:t>
        </w:r>
      </w:hyperlink>
      <w:r w:rsidRPr="005723EC">
        <w:rPr>
          <w:color w:val="000080"/>
        </w:rPr>
        <w:t xml:space="preserve"> ). E' questo </w:t>
      </w:r>
      <w:proofErr w:type="spellStart"/>
      <w:r w:rsidRPr="005723EC">
        <w:rPr>
          <w:color w:val="000080"/>
        </w:rPr>
        <w:t>Core</w:t>
      </w:r>
      <w:proofErr w:type="spellEnd"/>
      <w:r w:rsidRPr="005723EC">
        <w:rPr>
          <w:color w:val="000080"/>
        </w:rPr>
        <w:t xml:space="preserve"> Intelligente che genera i campi elettromagnetici che vanno a formare le 2 Fasce di plasma dette di Van Allen (dal loro scopritore). La prima a circa 3000 Km e la seconda a circa 16-19.000 Km.</w:t>
      </w:r>
    </w:p>
    <w:p w:rsidR="005723EC" w:rsidRPr="005723EC" w:rsidRDefault="005723EC" w:rsidP="005723EC">
      <w:pPr>
        <w:jc w:val="both"/>
      </w:pPr>
      <w:r w:rsidRPr="005723EC">
        <w:rPr>
          <w:color w:val="000080"/>
        </w:rPr>
        <w:t> </w:t>
      </w:r>
    </w:p>
    <w:p w:rsidR="005723EC" w:rsidRDefault="005723EC" w:rsidP="005723EC">
      <w:pPr>
        <w:jc w:val="both"/>
        <w:rPr>
          <w:color w:val="000080"/>
        </w:rPr>
      </w:pPr>
      <w:r w:rsidRPr="005723EC">
        <w:rPr>
          <w:color w:val="000080"/>
        </w:rPr>
        <w:t>La figura geometrica composta dalle 2 Fasce che vedete attorno alla Terra, assimilabile ad un 'salvagente', si chiama Toroide.</w:t>
      </w:r>
    </w:p>
    <w:p w:rsidR="005723EC" w:rsidRPr="005723EC" w:rsidRDefault="005723EC" w:rsidP="005723EC">
      <w:pPr>
        <w:jc w:val="both"/>
      </w:pPr>
    </w:p>
    <w:p w:rsidR="005723EC" w:rsidRPr="005723EC" w:rsidRDefault="005723EC" w:rsidP="005723EC">
      <w:pPr>
        <w:jc w:val="both"/>
      </w:pPr>
      <w:r w:rsidRPr="005723EC">
        <w:rPr>
          <w:color w:val="000080"/>
        </w:rPr>
        <w:t>Guardate ora dentro di voi... e osservate cosa avviene attorno al vostro cuore...</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lastRenderedPageBreak/>
        <w:t>E' proprio il vostro cuore, sottilmente collegato al centro della Terra, che genera il campo elettromagnetico toroidale. Pertanto, sotto il Sacro impulso della Dea Celeste, sinora hanno agito nello stesso modo.</w:t>
      </w:r>
    </w:p>
    <w:p w:rsidR="005723EC" w:rsidRPr="005723EC" w:rsidRDefault="005723EC" w:rsidP="005723EC">
      <w:pPr>
        <w:jc w:val="both"/>
      </w:pPr>
      <w:r w:rsidRPr="005723EC">
        <w:rPr>
          <w:color w:val="000080"/>
        </w:rPr>
        <w:t> </w:t>
      </w:r>
    </w:p>
    <w:p w:rsidR="005723EC" w:rsidRPr="005723EC" w:rsidRDefault="005723EC" w:rsidP="005723EC">
      <w:pPr>
        <w:pStyle w:val="Corpodeltesto"/>
        <w:spacing w:before="0" w:beforeAutospacing="0" w:after="0" w:afterAutospacing="0"/>
        <w:jc w:val="both"/>
      </w:pPr>
      <w:r w:rsidRPr="005723EC">
        <w:rPr>
          <w:color w:val="000080"/>
        </w:rPr>
        <w:t xml:space="preserve">Tutte le volte che, per evolvere più velocemente, decidevate consapevolmente di prendere umana forma, sapevate già che vi sareste immersi in questo Campo-Matrice elettromagnetico generato dai cuori fisici vostri e di Madre Terra. Sapevate che i vostri occhi avrebbero potuto vedere solo il 5% della “Realtà”, mentre il resto sarebbe rimasto “materia oscura”. Considerate che questo  95% è composto di Luce Vera, quella dello Spirito, quella che va oltre la percezione dei 5 sensi fisici perché è fatta di Amore Puro ed Incondizionato! </w:t>
      </w:r>
    </w:p>
    <w:p w:rsidR="005723EC" w:rsidRPr="005723EC" w:rsidRDefault="005723EC" w:rsidP="005723EC">
      <w:pPr>
        <w:pStyle w:val="Corpodeltesto"/>
        <w:spacing w:before="0" w:beforeAutospacing="0" w:after="0" w:afterAutospacing="0"/>
        <w:jc w:val="both"/>
      </w:pPr>
      <w:r w:rsidRPr="005723EC">
        <w:rPr>
          <w:color w:val="000080"/>
        </w:rPr>
        <w:t> </w:t>
      </w:r>
    </w:p>
    <w:p w:rsidR="005723EC" w:rsidRPr="005723EC" w:rsidRDefault="005723EC" w:rsidP="005723EC">
      <w:pPr>
        <w:jc w:val="both"/>
      </w:pPr>
      <w:r w:rsidRPr="005723EC">
        <w:rPr>
          <w:b/>
          <w:bCs/>
          <w:i/>
          <w:iCs/>
          <w:color w:val="000080"/>
        </w:rPr>
        <w:t xml:space="preserve">Facciamo ora un passo avanti... </w:t>
      </w:r>
    </w:p>
    <w:p w:rsidR="005723EC" w:rsidRPr="005723EC" w:rsidRDefault="005723EC" w:rsidP="005723EC">
      <w:pPr>
        <w:jc w:val="both"/>
      </w:pPr>
      <w:r w:rsidRPr="005723EC">
        <w:rPr>
          <w:b/>
          <w:bCs/>
          <w:i/>
          <w:iCs/>
          <w:color w:val="000080"/>
        </w:rPr>
        <w:t> </w:t>
      </w:r>
    </w:p>
    <w:p w:rsidR="005723EC" w:rsidRPr="005723EC" w:rsidRDefault="005723EC" w:rsidP="005723EC">
      <w:pPr>
        <w:jc w:val="both"/>
      </w:pPr>
      <w:r w:rsidRPr="005723EC">
        <w:rPr>
          <w:color w:val="000080"/>
        </w:rPr>
        <w:t>Mater, è la Materia, ma è anche la Madre Divina, la Creatrice Vostra, di Gaia e dell'Intero Universo.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Vi ha avvolto in questo particolare bozzolo di elettromagnetismo (Il Velo di Maya della filosofia Indù)! </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Conoscendo la vostra instabilità, come una Vera Madre con i suoi figli, la Dea Celeste vi ha tenuto amorevolmente protetti sotto il Suo Sacro Velo/Manto: il “Mantello” di Madre Terra che vi ha nascosto il Cuore della Terra e le Fasce di Van Allen che vi hanno velato il Vero Cielo appunto rimasto “celato”...! Ha fatto ciò per proteggervi e favorire così il vostro percorso di crescita ed espansione nella tridimensionalità mentre eravate ancora “piccoli, indifesi ed impreparati” dal punto di vista evolutivo. </w:t>
      </w:r>
    </w:p>
    <w:p w:rsidR="005723EC" w:rsidRPr="005723EC" w:rsidRDefault="005723EC" w:rsidP="005723EC">
      <w:pPr>
        <w:jc w:val="both"/>
      </w:pPr>
      <w:r w:rsidRPr="005723EC">
        <w:rPr>
          <w:color w:val="000080"/>
        </w:rPr>
        <w:t>Il vostro cuore era chiuso e troppo fragile! Come mettere un neopatentato alla guida di una Ferrari.</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Le Vostre Anime non erano ancora pronte a fare il Salto quantico che si sta invece prospettando nel prossimo futuro e per il quale avete scelto di incarnarvi oggi, nel più importante Momento Storico per l'Umanità e per tutti i Pianeti del Sistema Solare.</w:t>
      </w:r>
    </w:p>
    <w:p w:rsidR="005723EC" w:rsidRPr="005723EC" w:rsidRDefault="005723EC" w:rsidP="005723EC">
      <w:pPr>
        <w:jc w:val="both"/>
      </w:pPr>
      <w:r w:rsidRPr="005723EC">
        <w:rPr>
          <w:color w:val="000080"/>
        </w:rPr>
        <w:t> </w:t>
      </w:r>
    </w:p>
    <w:p w:rsidR="005723EC" w:rsidRPr="005723EC" w:rsidRDefault="005723EC" w:rsidP="005723EC">
      <w:pPr>
        <w:pStyle w:val="Corpodeltesto"/>
        <w:spacing w:before="0" w:beforeAutospacing="0" w:after="0" w:afterAutospacing="0"/>
        <w:jc w:val="both"/>
      </w:pPr>
      <w:r w:rsidRPr="005723EC">
        <w:rPr>
          <w:b/>
          <w:bCs/>
          <w:color w:val="000080"/>
        </w:rPr>
        <w:t>Osservando il Sistema Nervoso Centrale di Ogni Uomo troviamo il canale sinistro che è “magnetico” (</w:t>
      </w:r>
      <w:proofErr w:type="spellStart"/>
      <w:r w:rsidRPr="005723EC">
        <w:rPr>
          <w:b/>
          <w:bCs/>
          <w:color w:val="000080"/>
        </w:rPr>
        <w:t>Femminile-Desiderio-Ricezione-Passato-Yin</w:t>
      </w:r>
      <w:proofErr w:type="spellEnd"/>
      <w:r w:rsidRPr="005723EC">
        <w:rPr>
          <w:b/>
          <w:bCs/>
          <w:color w:val="000080"/>
        </w:rPr>
        <w:t>) e il Canale Destro “elettrico” (</w:t>
      </w:r>
      <w:proofErr w:type="spellStart"/>
      <w:r w:rsidRPr="005723EC">
        <w:rPr>
          <w:b/>
          <w:bCs/>
          <w:color w:val="000080"/>
        </w:rPr>
        <w:t>Maschile-Azione-Futuro-Yang</w:t>
      </w:r>
      <w:proofErr w:type="spellEnd"/>
      <w:r w:rsidRPr="005723EC">
        <w:rPr>
          <w:b/>
          <w:bCs/>
          <w:color w:val="000080"/>
        </w:rPr>
        <w:t xml:space="preserve">). Quando saltellate freneticamente da un canale all'altro rimanete intrappolati nell'elettromagnetismo e continuate nel sogno in cui “niente è come sembra” (Franco Battiato: </w:t>
      </w:r>
      <w:hyperlink r:id="rId25" w:history="1">
        <w:r w:rsidRPr="005723EC">
          <w:rPr>
            <w:rStyle w:val="Collegamentoipertestuale"/>
            <w:color w:val="000080"/>
          </w:rPr>
          <w:t>http://www.youtube.com/watch?v=Lw_mvNxMDH0</w:t>
        </w:r>
      </w:hyperlink>
      <w:r w:rsidRPr="005723EC">
        <w:rPr>
          <w:b/>
          <w:bCs/>
          <w:color w:val="000080"/>
        </w:rPr>
        <w:t xml:space="preserve"> ) in cui tutto è </w:t>
      </w:r>
      <w:proofErr w:type="spellStart"/>
      <w:r w:rsidRPr="005723EC">
        <w:rPr>
          <w:b/>
          <w:bCs/>
          <w:color w:val="000080"/>
        </w:rPr>
        <w:t>illusione…</w:t>
      </w:r>
      <w:proofErr w:type="spellEnd"/>
      <w:r w:rsidRPr="005723EC">
        <w:rPr>
          <w:b/>
          <w:bCs/>
          <w:color w:val="000080"/>
        </w:rPr>
        <w:t xml:space="preserve"> a parte il vostro Sé! </w:t>
      </w:r>
    </w:p>
    <w:p w:rsidR="005723EC" w:rsidRPr="005723EC" w:rsidRDefault="005723EC" w:rsidP="005723EC">
      <w:pPr>
        <w:pStyle w:val="Corpodeltesto"/>
        <w:spacing w:before="0" w:beforeAutospacing="0" w:after="0" w:afterAutospacing="0"/>
        <w:jc w:val="both"/>
      </w:pPr>
      <w:r w:rsidRPr="005723EC">
        <w:rPr>
          <w:color w:val="000080"/>
        </w:rPr>
        <w:t> </w:t>
      </w:r>
    </w:p>
    <w:p w:rsidR="005723EC" w:rsidRPr="005723EC" w:rsidRDefault="005723EC" w:rsidP="005723EC">
      <w:pPr>
        <w:pStyle w:val="Corpodeltesto"/>
        <w:spacing w:before="0" w:beforeAutospacing="0" w:after="0" w:afterAutospacing="0"/>
        <w:jc w:val="both"/>
      </w:pPr>
      <w:r w:rsidRPr="005723EC">
        <w:rPr>
          <w:b/>
          <w:bCs/>
          <w:color w:val="000080"/>
        </w:rPr>
        <w:t>La vostra meta è però il Canale Centrale, quello dell'Evoluzione. Vi consente di trascendere il gioco della dualità e di vivere completamente nel Presente, nella Pienezza della Vostra Essenza Fisica ed Energetica. Un Canale che solo adesso, all'Alba della Nuova Terra, potete iniziare a percorrere liberamente!</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i/>
          <w:iCs/>
          <w:color w:val="000080"/>
        </w:rPr>
        <w:t>Sinora abbiamo visto sinteticamente come è strutturato il campo elettromagnetico vostro e della Terra!</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Guardate l'immagine che segue...</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Maria (</w:t>
      </w:r>
      <w:proofErr w:type="spellStart"/>
      <w:r w:rsidRPr="005723EC">
        <w:rPr>
          <w:color w:val="000080"/>
        </w:rPr>
        <w:t>Adi</w:t>
      </w:r>
      <w:proofErr w:type="spellEnd"/>
      <w:r w:rsidRPr="005723EC">
        <w:rPr>
          <w:color w:val="000080"/>
        </w:rPr>
        <w:t xml:space="preserve"> </w:t>
      </w:r>
      <w:proofErr w:type="spellStart"/>
      <w:r w:rsidRPr="005723EC">
        <w:rPr>
          <w:color w:val="000080"/>
        </w:rPr>
        <w:t>Shakti-Principio</w:t>
      </w:r>
      <w:proofErr w:type="spellEnd"/>
      <w:r w:rsidRPr="005723EC">
        <w:rPr>
          <w:color w:val="000080"/>
        </w:rPr>
        <w:t xml:space="preserve"> Materno </w:t>
      </w:r>
      <w:proofErr w:type="spellStart"/>
      <w:r w:rsidRPr="005723EC">
        <w:rPr>
          <w:color w:val="000080"/>
        </w:rPr>
        <w:t>Primordiale-Eterno</w:t>
      </w:r>
      <w:proofErr w:type="spellEnd"/>
      <w:r w:rsidRPr="005723EC">
        <w:rPr>
          <w:color w:val="000080"/>
        </w:rPr>
        <w:t xml:space="preserve"> </w:t>
      </w:r>
      <w:proofErr w:type="spellStart"/>
      <w:r w:rsidRPr="005723EC">
        <w:rPr>
          <w:color w:val="000080"/>
        </w:rPr>
        <w:t>Femminino-Spirito</w:t>
      </w:r>
      <w:proofErr w:type="spellEnd"/>
      <w:r w:rsidRPr="005723EC">
        <w:rPr>
          <w:color w:val="000080"/>
        </w:rPr>
        <w:t xml:space="preserve"> Santo), sapendo che ora siete all'altezza, sta aprendo il Manto/Velo dell'Elettromagnetismo..., per introdurvi definitivamente nel cuore della Realtà, negli infiniti mondi d'Amore profetizzati da Giordano Bruno! </w:t>
      </w:r>
    </w:p>
    <w:p w:rsidR="005723EC" w:rsidRPr="005723EC" w:rsidRDefault="005723EC" w:rsidP="005723EC">
      <w:pPr>
        <w:jc w:val="both"/>
      </w:pPr>
      <w:r w:rsidRPr="005723EC">
        <w:rPr>
          <w:color w:val="000080"/>
        </w:rPr>
        <w:lastRenderedPageBreak/>
        <w:t>Il 'bambino' che è in voi, dopo un difficile ed intenso cammino esperienziale nei vari regni fisici ed energetici, dopo un percorso fatto di Luce e Oscurità, Gioia e dolore, di immersione completa nella dualità e vita nei più alti piani dell'essere, sta finalmente diventando adulto! E' pronto ad accogliere la Vera Luce della Fonte, ad affrontare senza paura ed esitazione la Vita Vera sulla Madre Terra; la Dea, scostando il Suo Manto, gli apre le porte della Conoscenza introducendolo in nuovi e appaganti scenari dell'esistenza.</w:t>
      </w:r>
    </w:p>
    <w:p w:rsidR="005723EC" w:rsidRPr="005723EC" w:rsidRDefault="005723EC" w:rsidP="005723EC">
      <w:pPr>
        <w:jc w:val="both"/>
      </w:pPr>
      <w:r w:rsidRPr="005723EC">
        <w:rPr>
          <w:b/>
          <w:bCs/>
          <w:i/>
          <w:iCs/>
          <w:color w:val="000080"/>
        </w:rPr>
        <w:t> </w:t>
      </w:r>
    </w:p>
    <w:p w:rsidR="005723EC" w:rsidRPr="005723EC" w:rsidRDefault="005723EC" w:rsidP="005723EC">
      <w:pPr>
        <w:jc w:val="both"/>
      </w:pPr>
      <w:r w:rsidRPr="005723EC">
        <w:rPr>
          <w:b/>
          <w:bCs/>
          <w:i/>
          <w:iCs/>
          <w:color w:val="000080"/>
        </w:rPr>
        <w:t>Ora che lo scenario è pronto e il sipario è aperto, dovete però superare l'ultimo ostacolo... quello per cui avete scelto di prendere umana forma e liberare l'umanità e Gaia dalla schiavitù millenaria in cui erano cadute...</w:t>
      </w:r>
    </w:p>
    <w:p w:rsidR="005723EC" w:rsidRPr="005723EC" w:rsidRDefault="005723EC" w:rsidP="005723EC">
      <w:pPr>
        <w:jc w:val="both"/>
      </w:pPr>
      <w:r w:rsidRPr="005723EC">
        <w:rPr>
          <w:b/>
          <w:bCs/>
          <w:i/>
          <w:iCs/>
          <w:color w:val="000080"/>
        </w:rPr>
        <w:t> </w:t>
      </w:r>
    </w:p>
    <w:p w:rsidR="005723EC" w:rsidRPr="005723EC" w:rsidRDefault="005723EC" w:rsidP="005723EC">
      <w:pPr>
        <w:jc w:val="both"/>
      </w:pPr>
      <w:r w:rsidRPr="005723EC">
        <w:rPr>
          <w:color w:val="000080"/>
        </w:rPr>
        <w:t>Da circa 12000 anni, approfittando dei Veli Divinamente innalzati dalla Madre Primordiale, si è instaurata un'oligarchia di potere proveniente da altre creazioni e dimensioni di bassa densità. Si è andata a 'nascondere' proprio tra le 'Pieghe del Manto Celeste' (le Fasce di Van Allen).</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Si tratta di una Casta che, essendosi prima impadronita del campo astrale..., ha poi trovato i suoi seguaci/complici, più o meno coscienti, nel campo fisico.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Sono entità senza scrupoli che si sono frapposte tra voi e Dio Onnipotente instaurando un sistema piramidale deviato, una sorta di vera e propria Matrix all'interno della Matrice, un velo fittizio sotto il Manto Divino...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I loro 'burattini/agenti' siedono oggi ai vertici dei vostri Stati, nel </w:t>
      </w:r>
      <w:proofErr w:type="spellStart"/>
      <w:r w:rsidRPr="005723EC">
        <w:rPr>
          <w:color w:val="000080"/>
        </w:rPr>
        <w:t>board</w:t>
      </w:r>
      <w:proofErr w:type="spellEnd"/>
      <w:r w:rsidRPr="005723EC">
        <w:rPr>
          <w:color w:val="000080"/>
        </w:rPr>
        <w:t xml:space="preserve"> delle multinazionali, delle istituzioni finanziarie, delle Organizzazioni Internazionali, sono a capo delle vostre religioni.</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I 'burattinai dietro le quinte' rappresentano la vostra residua parte oscura e vivono in voi come parassiti nutrendosi di rabbia e di paura. Operando da piani paralleli a voi sinora sconosciuti, si sino arrogati il ruolo di custodi del genere umano con la presunzione di agire in nome e per conto di Dio.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Quali sono oggi le loro condizioni? Pagare tasse inique per coprire un debito inesistente - signoraggio bancario... (</w:t>
      </w:r>
      <w:hyperlink r:id="rId26" w:history="1">
        <w:r w:rsidRPr="005723EC">
          <w:rPr>
            <w:rStyle w:val="Collegamentoipertestuale"/>
            <w:color w:val="000080"/>
          </w:rPr>
          <w:t>http://www.youtube.com/watch?v=zyvUYIZQuFc&amp;feature=related</w:t>
        </w:r>
      </w:hyperlink>
      <w:r w:rsidRPr="005723EC">
        <w:rPr>
          <w:color w:val="000080"/>
        </w:rPr>
        <w:t xml:space="preserve"> )-, accettare la favola della crisi economica o della mancanza di risorse..., osservare impotenti cieli striati da scie chimiche - studiate ad hoc per 'rammendare la loro Matrix in dissolvimento'-, assorbire tutto ciò che vi propinano i media, mangiare i loro cibi morti, assumere farmaci che vi danneggiano e vi creano dipendenza..., mettervi uno contro l'altro per futili motivi e potete continuare voi l'elenco... </w:t>
      </w:r>
      <w:r w:rsidRPr="005723EC">
        <w:rPr>
          <w:b/>
          <w:bCs/>
          <w:i/>
          <w:iCs/>
          <w:color w:val="000080"/>
        </w:rPr>
        <w:t>Le loro azioni sono sempre e comunque finalizzate ad aumentare le vostre emozioni negative di cui abbuffarsi</w:t>
      </w:r>
      <w:r w:rsidRPr="005723EC">
        <w:rPr>
          <w:color w:val="000080"/>
        </w:rPr>
        <w:t>.</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Se voi accettate senza riserva le loro condizioni, seguendo la legge del silenzio assenso..., sono legittimati a farvi vivere a livello di mera sussistenza privandovi di ogni libertà! </w:t>
      </w:r>
    </w:p>
    <w:p w:rsidR="005723EC" w:rsidRPr="005723EC" w:rsidRDefault="005723EC" w:rsidP="005723EC">
      <w:pPr>
        <w:jc w:val="both"/>
      </w:pPr>
      <w:r w:rsidRPr="005723EC">
        <w:rPr>
          <w:color w:val="000080"/>
        </w:rPr>
        <w:t>Anche se operano con l'inganno rispettano il vostro libero arbitrio!!!</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 xml:space="preserve">Persino le azioni peggiori che la storia ha testimoniato come le crociate, il colonialismo o le guerre di religione del passato e del presente risultano 'legittimate' in quanto eseguite nell'assurdo nome di Dio. Sappiate però che Dio, il Vero Dio d'Amore che state cercando con cuore puro e immacolato, non lo troverete mai nel sistema costituito o nelle religioni, sono sempre collegati all'elite di potere che, con la scusa di governarvi, in realtà vi opprime e vi controlla. </w:t>
      </w:r>
    </w:p>
    <w:p w:rsidR="005723EC" w:rsidRPr="005723EC" w:rsidRDefault="005723EC" w:rsidP="005723EC">
      <w:pPr>
        <w:jc w:val="both"/>
      </w:pPr>
      <w:r w:rsidRPr="005723EC">
        <w:rPr>
          <w:color w:val="000080"/>
        </w:rPr>
        <w:t> </w:t>
      </w:r>
    </w:p>
    <w:p w:rsidR="005723EC" w:rsidRDefault="005723EC" w:rsidP="005723EC">
      <w:pPr>
        <w:jc w:val="both"/>
      </w:pPr>
      <w:r w:rsidRPr="005723EC">
        <w:rPr>
          <w:color w:val="000080"/>
        </w:rPr>
        <w:t>Vi considera sudditi, non cittadini!</w:t>
      </w:r>
    </w:p>
    <w:p w:rsidR="005723EC" w:rsidRPr="005723EC" w:rsidRDefault="005723EC" w:rsidP="005723EC">
      <w:pPr>
        <w:jc w:val="both"/>
      </w:pPr>
    </w:p>
    <w:p w:rsidR="005723EC" w:rsidRPr="005723EC" w:rsidRDefault="005723EC" w:rsidP="005723EC">
      <w:pPr>
        <w:jc w:val="both"/>
      </w:pPr>
      <w:r w:rsidRPr="005723EC">
        <w:rPr>
          <w:color w:val="000080"/>
        </w:rPr>
        <w:lastRenderedPageBreak/>
        <w:t>Pertanto quello in cui voi e Gaia avete vissuto per millenni, ed in particolare negli ultimi 2000 anni ('Sacro' Romano Impero....) con un'impennata dal 1900 ad oggi, è il campo fittizio del Film Matrix (</w:t>
      </w:r>
      <w:hyperlink r:id="rId27" w:history="1">
        <w:r w:rsidRPr="005723EC">
          <w:rPr>
            <w:rStyle w:val="Collegamentoipertestuale"/>
            <w:color w:val="000080"/>
          </w:rPr>
          <w:t>http://www.youtube.com/watch?v=spOBkd0P5Mc</w:t>
        </w:r>
      </w:hyperlink>
      <w:r w:rsidRPr="005723EC">
        <w:rPr>
          <w:color w:val="000080"/>
        </w:rPr>
        <w:t xml:space="preserve"> ), è il Truman Show, il Set televisivo in cui vive Truman, l'inconsapevole protagonista del reality (</w:t>
      </w:r>
      <w:hyperlink r:id="rId28" w:history="1">
        <w:r w:rsidRPr="005723EC">
          <w:rPr>
            <w:rStyle w:val="Collegamentoipertestuale"/>
            <w:color w:val="000080"/>
          </w:rPr>
          <w:t>http://www.youtube.com/watch?v=CoB6qMgbhU4&amp;feature=related</w:t>
        </w:r>
      </w:hyperlink>
      <w:r w:rsidRPr="005723EC">
        <w:rPr>
          <w:color w:val="000080"/>
        </w:rPr>
        <w:t xml:space="preserve"> ), è il programma software del film Nirvana (</w:t>
      </w:r>
      <w:hyperlink r:id="rId29" w:history="1">
        <w:r w:rsidRPr="005723EC">
          <w:rPr>
            <w:rStyle w:val="Collegamentoipertestuale"/>
            <w:color w:val="000080"/>
          </w:rPr>
          <w:t>http://www.youtube.com/watch?v=-dHerR0790M&amp;feature=related</w:t>
        </w:r>
      </w:hyperlink>
      <w:r w:rsidRPr="005723EC">
        <w:rPr>
          <w:color w:val="000080"/>
        </w:rPr>
        <w:t xml:space="preserve"> )...</w:t>
      </w:r>
    </w:p>
    <w:p w:rsidR="005723EC" w:rsidRPr="005723EC" w:rsidRDefault="005723EC" w:rsidP="005723EC">
      <w:pPr>
        <w:jc w:val="both"/>
      </w:pPr>
      <w:r w:rsidRPr="005723EC">
        <w:rPr>
          <w:color w:val="000080"/>
        </w:rPr>
        <w:t> </w:t>
      </w:r>
    </w:p>
    <w:p w:rsidR="005723EC" w:rsidRPr="005723EC" w:rsidRDefault="005723EC" w:rsidP="005723EC">
      <w:pPr>
        <w:jc w:val="both"/>
      </w:pPr>
      <w:r w:rsidRPr="005723EC">
        <w:rPr>
          <w:color w:val="000080"/>
        </w:rPr>
        <w:t>Siete giunti all'apice del materialismo e del dominio dell'EGO (Esaltazione del Potere Maschile).</w:t>
      </w:r>
    </w:p>
    <w:p w:rsidR="005723EC" w:rsidRPr="005723EC" w:rsidRDefault="005723EC" w:rsidP="005723EC">
      <w:pPr>
        <w:jc w:val="both"/>
      </w:pPr>
      <w:r w:rsidRPr="005723EC">
        <w:rPr>
          <w:color w:val="000080"/>
        </w:rPr>
        <w:t> </w:t>
      </w:r>
    </w:p>
    <w:p w:rsidR="005723EC" w:rsidRDefault="005723EC" w:rsidP="005723EC">
      <w:pPr>
        <w:jc w:val="both"/>
        <w:rPr>
          <w:rFonts w:ascii="Garamond" w:hAnsi="Garamond"/>
          <w:color w:val="000080"/>
          <w:sz w:val="32"/>
          <w:szCs w:val="32"/>
        </w:rPr>
      </w:pPr>
      <w:r w:rsidRPr="005723EC">
        <w:rPr>
          <w:color w:val="000080"/>
        </w:rPr>
        <w:t>Il Risveglio del Cuore Cristallino del Centro della Terra, programmato nei Reami Celesti nella notte dei tempi, sta aiutando Gaia a trascendere le basse vibrazioni della polarità e della dualità</w:t>
      </w:r>
      <w:r w:rsidRPr="005723EC">
        <w:rPr>
          <w:b/>
          <w:bCs/>
          <w:color w:val="000080"/>
        </w:rPr>
        <w:t>.</w:t>
      </w:r>
      <w:r w:rsidRPr="005723EC">
        <w:rPr>
          <w:rFonts w:ascii="Garamond" w:hAnsi="Garamond"/>
          <w:color w:val="000080"/>
          <w:sz w:val="32"/>
          <w:szCs w:val="32"/>
        </w:rPr>
        <w:t xml:space="preserve"> </w:t>
      </w:r>
    </w:p>
    <w:p w:rsidR="005723EC" w:rsidRDefault="005723EC" w:rsidP="005723EC">
      <w:pPr>
        <w:jc w:val="both"/>
        <w:rPr>
          <w:rFonts w:ascii="Garamond" w:hAnsi="Garamond"/>
          <w:color w:val="000080"/>
          <w:sz w:val="32"/>
          <w:szCs w:val="32"/>
        </w:rPr>
      </w:pPr>
    </w:p>
    <w:p w:rsidR="0061316A" w:rsidRDefault="005723EC" w:rsidP="0061316A">
      <w:pPr>
        <w:pStyle w:val="Corpodeltesto"/>
        <w:spacing w:before="0" w:beforeAutospacing="0" w:after="0" w:afterAutospacing="0"/>
        <w:jc w:val="both"/>
        <w:rPr>
          <w:color w:val="000080"/>
        </w:rPr>
      </w:pPr>
      <w:r w:rsidRPr="005723EC">
        <w:rPr>
          <w:color w:val="000080"/>
        </w:rPr>
        <w:t>La Parte Cristallina del Vostro Cuore Sacro riconosce questo Risveglio ed entra in risonanza vibratoria. Altrettanto il Sole si desta dal lungo torpore iniziando una potente attività eruttiva. Ciò determina l'emissione di massa coronale e tempeste elettromagnetiche in direzione proprio della Terra. Un'Onda di Luce Vera e Cosciente in grado di illuminare l'oscurità residua ancora presente in voi. Questo Flusso agisce su tutti gli esseri, in particolare sul vostro DNA riattivandone gli strati sinora “dormienti”, quello che la scienza ufficiale aveva erroneamente, o meglio intenzionalmente..., denominato DNA spazzatura mentre è il vostro Intimo legame con la Fonte!</w:t>
      </w:r>
    </w:p>
    <w:p w:rsidR="0061316A" w:rsidRDefault="0061316A" w:rsidP="0061316A">
      <w:pPr>
        <w:pStyle w:val="Corpodeltesto"/>
        <w:spacing w:before="0" w:beforeAutospacing="0" w:after="0" w:afterAutospacing="0"/>
        <w:jc w:val="center"/>
        <w:rPr>
          <w:color w:val="000080"/>
        </w:rPr>
      </w:pPr>
    </w:p>
    <w:p w:rsidR="005723EC" w:rsidRPr="0061316A" w:rsidRDefault="005723EC" w:rsidP="0061316A">
      <w:pPr>
        <w:pStyle w:val="Corpodeltesto"/>
        <w:spacing w:before="0" w:beforeAutospacing="0" w:after="0" w:afterAutospacing="0"/>
        <w:jc w:val="both"/>
        <w:rPr>
          <w:sz w:val="22"/>
          <w:szCs w:val="22"/>
        </w:rPr>
      </w:pPr>
      <w:r w:rsidRPr="0061316A">
        <w:rPr>
          <w:color w:val="000080"/>
          <w:sz w:val="22"/>
          <w:szCs w:val="22"/>
        </w:rPr>
        <w:t xml:space="preserve"> Ogni cellula del vostro corpo reagisce a questi stimoli e riprendere 'magicamente' Vita!</w:t>
      </w:r>
    </w:p>
    <w:p w:rsidR="005723EC" w:rsidRPr="0061316A" w:rsidRDefault="005723EC" w:rsidP="0061316A">
      <w:pPr>
        <w:pStyle w:val="Corpodeltesto"/>
        <w:spacing w:before="0" w:beforeAutospacing="0" w:after="0" w:afterAutospacing="0"/>
        <w:jc w:val="both"/>
        <w:rPr>
          <w:sz w:val="22"/>
          <w:szCs w:val="22"/>
        </w:rPr>
      </w:pPr>
      <w:r w:rsidRPr="0061316A">
        <w:rPr>
          <w:color w:val="000080"/>
          <w:sz w:val="22"/>
          <w:szCs w:val="22"/>
        </w:rPr>
        <w:t> </w:t>
      </w:r>
    </w:p>
    <w:p w:rsidR="005723EC" w:rsidRPr="0061316A" w:rsidRDefault="005723EC" w:rsidP="0061316A">
      <w:pPr>
        <w:pStyle w:val="Corpodeltesto"/>
        <w:spacing w:before="0" w:beforeAutospacing="0" w:after="0" w:afterAutospacing="0"/>
        <w:jc w:val="both"/>
        <w:rPr>
          <w:sz w:val="22"/>
          <w:szCs w:val="22"/>
        </w:rPr>
      </w:pPr>
      <w:r w:rsidRPr="0061316A">
        <w:rPr>
          <w:b/>
          <w:bCs/>
          <w:color w:val="000080"/>
          <w:sz w:val="22"/>
          <w:szCs w:val="22"/>
        </w:rPr>
        <w:t>Siete tutti parte di una grande, grandissima Iniziazione Planetaria.</w:t>
      </w:r>
    </w:p>
    <w:p w:rsidR="005723EC" w:rsidRPr="0061316A" w:rsidRDefault="005723EC" w:rsidP="0061316A">
      <w:pPr>
        <w:pStyle w:val="Corpodeltesto"/>
        <w:spacing w:before="0" w:beforeAutospacing="0" w:after="0" w:afterAutospacing="0"/>
        <w:jc w:val="both"/>
        <w:rPr>
          <w:sz w:val="22"/>
          <w:szCs w:val="22"/>
        </w:rPr>
      </w:pPr>
      <w:r w:rsidRPr="0061316A">
        <w:rPr>
          <w:color w:val="000080"/>
          <w:sz w:val="22"/>
          <w:szCs w:val="22"/>
        </w:rPr>
        <w:t> </w:t>
      </w:r>
    </w:p>
    <w:p w:rsidR="005723EC" w:rsidRPr="0061316A" w:rsidRDefault="005723EC" w:rsidP="0061316A">
      <w:pPr>
        <w:jc w:val="both"/>
        <w:rPr>
          <w:sz w:val="22"/>
          <w:szCs w:val="22"/>
        </w:rPr>
      </w:pPr>
      <w:r w:rsidRPr="0061316A">
        <w:rPr>
          <w:b/>
          <w:bCs/>
          <w:color w:val="000080"/>
          <w:sz w:val="22"/>
          <w:szCs w:val="22"/>
        </w:rPr>
        <w:t xml:space="preserve">Sappiate che la Madre Divina è tornata a voi ed ora Vive in voi per riportavi sul Cammino dell'Evoluzione, il Sacro Sentiero del Canale Centrale del Vostro Sistema Energetico. </w:t>
      </w:r>
    </w:p>
    <w:p w:rsidR="005723EC" w:rsidRPr="0061316A" w:rsidRDefault="005723EC" w:rsidP="0061316A">
      <w:pPr>
        <w:jc w:val="both"/>
        <w:rPr>
          <w:sz w:val="22"/>
          <w:szCs w:val="22"/>
        </w:rPr>
      </w:pPr>
      <w:r w:rsidRPr="0061316A">
        <w:rPr>
          <w:color w:val="000080"/>
          <w:sz w:val="22"/>
          <w:szCs w:val="22"/>
        </w:rPr>
        <w:t> </w:t>
      </w:r>
    </w:p>
    <w:p w:rsidR="005723EC" w:rsidRPr="0061316A" w:rsidRDefault="005723EC" w:rsidP="0061316A">
      <w:pPr>
        <w:jc w:val="both"/>
        <w:rPr>
          <w:sz w:val="22"/>
          <w:szCs w:val="22"/>
        </w:rPr>
      </w:pPr>
      <w:r w:rsidRPr="0061316A">
        <w:rPr>
          <w:b/>
          <w:bCs/>
          <w:color w:val="000080"/>
          <w:sz w:val="22"/>
          <w:szCs w:val="22"/>
        </w:rPr>
        <w:t xml:space="preserve">La Grande Maestra Indiana </w:t>
      </w:r>
      <w:proofErr w:type="spellStart"/>
      <w:r w:rsidRPr="0061316A">
        <w:rPr>
          <w:b/>
          <w:bCs/>
          <w:color w:val="000080"/>
          <w:sz w:val="22"/>
          <w:szCs w:val="22"/>
        </w:rPr>
        <w:t>Shri</w:t>
      </w:r>
      <w:proofErr w:type="spellEnd"/>
      <w:r w:rsidRPr="0061316A">
        <w:rPr>
          <w:b/>
          <w:bCs/>
          <w:color w:val="000080"/>
          <w:sz w:val="22"/>
          <w:szCs w:val="22"/>
        </w:rPr>
        <w:t xml:space="preserve"> </w:t>
      </w:r>
      <w:proofErr w:type="spellStart"/>
      <w:r w:rsidRPr="0061316A">
        <w:rPr>
          <w:b/>
          <w:bCs/>
          <w:color w:val="000080"/>
          <w:sz w:val="22"/>
          <w:szCs w:val="22"/>
        </w:rPr>
        <w:t>Mataji</w:t>
      </w:r>
      <w:proofErr w:type="spellEnd"/>
      <w:r w:rsidRPr="0061316A">
        <w:rPr>
          <w:b/>
          <w:bCs/>
          <w:color w:val="000080"/>
          <w:sz w:val="22"/>
          <w:szCs w:val="22"/>
        </w:rPr>
        <w:t xml:space="preserve"> </w:t>
      </w:r>
      <w:proofErr w:type="spellStart"/>
      <w:r w:rsidRPr="0061316A">
        <w:rPr>
          <w:b/>
          <w:bCs/>
          <w:color w:val="000080"/>
          <w:sz w:val="22"/>
          <w:szCs w:val="22"/>
        </w:rPr>
        <w:t>Nirmala</w:t>
      </w:r>
      <w:proofErr w:type="spellEnd"/>
      <w:r w:rsidRPr="0061316A">
        <w:rPr>
          <w:b/>
          <w:bCs/>
          <w:color w:val="000080"/>
          <w:sz w:val="22"/>
          <w:szCs w:val="22"/>
        </w:rPr>
        <w:t xml:space="preserve"> Devi è venuta a voi per Risvegliare la </w:t>
      </w:r>
      <w:proofErr w:type="spellStart"/>
      <w:r w:rsidRPr="0061316A">
        <w:rPr>
          <w:b/>
          <w:bCs/>
          <w:color w:val="000080"/>
          <w:sz w:val="22"/>
          <w:szCs w:val="22"/>
        </w:rPr>
        <w:t>Kundalini</w:t>
      </w:r>
      <w:proofErr w:type="spellEnd"/>
      <w:r w:rsidRPr="0061316A">
        <w:rPr>
          <w:b/>
          <w:bCs/>
          <w:color w:val="000080"/>
          <w:sz w:val="22"/>
          <w:szCs w:val="22"/>
        </w:rPr>
        <w:t xml:space="preserve"> Cosmica ((</w:t>
      </w:r>
      <w:hyperlink r:id="rId30" w:history="1">
        <w:r w:rsidRPr="0061316A">
          <w:rPr>
            <w:rStyle w:val="Collegamentoipertestuale"/>
            <w:color w:val="000080"/>
            <w:sz w:val="22"/>
            <w:szCs w:val="22"/>
          </w:rPr>
          <w:t>http://www.sahajayogabenessere.com/5-maggio-1970-apertura-del-sahasrara-e-nascita-di-sahaja-yoga/</w:t>
        </w:r>
      </w:hyperlink>
      <w:r w:rsidRPr="0061316A">
        <w:rPr>
          <w:b/>
          <w:bCs/>
          <w:color w:val="000080"/>
          <w:sz w:val="22"/>
          <w:szCs w:val="22"/>
        </w:rPr>
        <w:t xml:space="preserve"> ), aprire il </w:t>
      </w:r>
      <w:proofErr w:type="spellStart"/>
      <w:r w:rsidRPr="0061316A">
        <w:rPr>
          <w:b/>
          <w:bCs/>
          <w:color w:val="000080"/>
          <w:sz w:val="22"/>
          <w:szCs w:val="22"/>
        </w:rPr>
        <w:t>Sahasrara</w:t>
      </w:r>
      <w:proofErr w:type="spellEnd"/>
      <w:r w:rsidRPr="0061316A">
        <w:rPr>
          <w:b/>
          <w:bCs/>
          <w:color w:val="000080"/>
          <w:sz w:val="22"/>
          <w:szCs w:val="22"/>
        </w:rPr>
        <w:t xml:space="preserve"> Chakra Universale (il 7° Sigillo, la Porta Finale Verso il Sé Supremo e l'Unione con il Tutto) e ultimare così il Corpo </w:t>
      </w:r>
      <w:proofErr w:type="spellStart"/>
      <w:r w:rsidRPr="0061316A">
        <w:rPr>
          <w:b/>
          <w:bCs/>
          <w:color w:val="000080"/>
          <w:sz w:val="22"/>
          <w:szCs w:val="22"/>
        </w:rPr>
        <w:t>Energetico-Albero</w:t>
      </w:r>
      <w:proofErr w:type="spellEnd"/>
      <w:r w:rsidRPr="0061316A">
        <w:rPr>
          <w:b/>
          <w:bCs/>
          <w:color w:val="000080"/>
          <w:sz w:val="22"/>
          <w:szCs w:val="22"/>
        </w:rPr>
        <w:t xml:space="preserve"> della Vita vostro e della Terra per il Grande Salto Dimensionale della Fine dei Tempi. </w:t>
      </w:r>
    </w:p>
    <w:p w:rsidR="005723EC" w:rsidRPr="0061316A" w:rsidRDefault="005723EC" w:rsidP="0061316A">
      <w:pPr>
        <w:jc w:val="both"/>
        <w:rPr>
          <w:sz w:val="22"/>
          <w:szCs w:val="22"/>
        </w:rPr>
      </w:pPr>
      <w:r w:rsidRPr="0061316A">
        <w:rPr>
          <w:color w:val="000080"/>
          <w:sz w:val="22"/>
          <w:szCs w:val="22"/>
        </w:rPr>
        <w:t> </w:t>
      </w:r>
    </w:p>
    <w:p w:rsidR="005723EC" w:rsidRPr="0061316A" w:rsidRDefault="005723EC" w:rsidP="0061316A">
      <w:pPr>
        <w:jc w:val="both"/>
        <w:rPr>
          <w:sz w:val="22"/>
          <w:szCs w:val="22"/>
        </w:rPr>
      </w:pPr>
      <w:r w:rsidRPr="0061316A">
        <w:rPr>
          <w:b/>
          <w:bCs/>
          <w:color w:val="000080"/>
          <w:sz w:val="22"/>
          <w:szCs w:val="22"/>
        </w:rPr>
        <w:t xml:space="preserve">La Madre </w:t>
      </w:r>
      <w:proofErr w:type="spellStart"/>
      <w:r w:rsidRPr="0061316A">
        <w:rPr>
          <w:b/>
          <w:bCs/>
          <w:color w:val="000080"/>
          <w:sz w:val="22"/>
          <w:szCs w:val="22"/>
        </w:rPr>
        <w:t>Kundalini</w:t>
      </w:r>
      <w:proofErr w:type="spellEnd"/>
      <w:r w:rsidRPr="0061316A">
        <w:rPr>
          <w:b/>
          <w:bCs/>
          <w:color w:val="000080"/>
          <w:sz w:val="22"/>
          <w:szCs w:val="22"/>
        </w:rPr>
        <w:t xml:space="preserve"> (il Riflesso della Grande Madre Primordiale) </w:t>
      </w:r>
    </w:p>
    <w:p w:rsidR="005723EC" w:rsidRPr="0061316A" w:rsidRDefault="005723EC" w:rsidP="0061316A">
      <w:pPr>
        <w:jc w:val="both"/>
        <w:rPr>
          <w:sz w:val="22"/>
          <w:szCs w:val="22"/>
        </w:rPr>
      </w:pPr>
      <w:r w:rsidRPr="0061316A">
        <w:rPr>
          <w:b/>
          <w:bCs/>
          <w:color w:val="000080"/>
          <w:sz w:val="22"/>
          <w:szCs w:val="22"/>
        </w:rPr>
        <w:t>che vive dormiente nel Vostro Osso Sacro</w:t>
      </w:r>
    </w:p>
    <w:p w:rsidR="0061316A" w:rsidRDefault="005723EC" w:rsidP="0061316A">
      <w:pPr>
        <w:jc w:val="both"/>
        <w:rPr>
          <w:b/>
          <w:bCs/>
          <w:color w:val="000080"/>
          <w:sz w:val="22"/>
          <w:szCs w:val="22"/>
        </w:rPr>
      </w:pPr>
      <w:r w:rsidRPr="0061316A">
        <w:rPr>
          <w:b/>
          <w:bCs/>
          <w:color w:val="000080"/>
          <w:sz w:val="22"/>
          <w:szCs w:val="22"/>
        </w:rPr>
        <w:t xml:space="preserve">è pronta al risveglio e a donarvi la tanto agognata Realizzazione del </w:t>
      </w:r>
      <w:proofErr w:type="spellStart"/>
      <w:r w:rsidRPr="0061316A">
        <w:rPr>
          <w:b/>
          <w:bCs/>
          <w:color w:val="000080"/>
          <w:sz w:val="22"/>
          <w:szCs w:val="22"/>
        </w:rPr>
        <w:t>Sè</w:t>
      </w:r>
      <w:proofErr w:type="spellEnd"/>
      <w:r w:rsidRPr="0061316A">
        <w:rPr>
          <w:b/>
          <w:bCs/>
          <w:color w:val="000080"/>
          <w:sz w:val="22"/>
          <w:szCs w:val="22"/>
        </w:rPr>
        <w:t xml:space="preserve">: </w:t>
      </w:r>
      <w:hyperlink r:id="rId31" w:history="1">
        <w:r w:rsidRPr="0061316A">
          <w:rPr>
            <w:rStyle w:val="Collegamentoipertestuale"/>
            <w:color w:val="000080"/>
            <w:sz w:val="22"/>
            <w:szCs w:val="22"/>
          </w:rPr>
          <w:t>http://www.sahajayoga.ch/italian/i_experience.html</w:t>
        </w:r>
      </w:hyperlink>
      <w:r w:rsidRPr="0061316A">
        <w:rPr>
          <w:b/>
          <w:bCs/>
          <w:color w:val="000080"/>
          <w:sz w:val="22"/>
          <w:szCs w:val="22"/>
        </w:rPr>
        <w:t>.</w:t>
      </w:r>
    </w:p>
    <w:p w:rsidR="0061316A" w:rsidRDefault="0061316A" w:rsidP="0061316A">
      <w:pPr>
        <w:jc w:val="both"/>
        <w:rPr>
          <w:b/>
          <w:bCs/>
          <w:color w:val="000080"/>
          <w:sz w:val="22"/>
          <w:szCs w:val="22"/>
        </w:rPr>
      </w:pPr>
    </w:p>
    <w:p w:rsidR="005723EC" w:rsidRPr="0061316A" w:rsidRDefault="005723EC" w:rsidP="0061316A">
      <w:pPr>
        <w:jc w:val="both"/>
      </w:pPr>
      <w:r w:rsidRPr="0061316A">
        <w:rPr>
          <w:b/>
          <w:bCs/>
          <w:color w:val="000080"/>
        </w:rPr>
        <w:t xml:space="preserve">I Maestri Ascesi che stavate aspettando per liberarvi dal giogo millenario siete voi! </w:t>
      </w:r>
    </w:p>
    <w:p w:rsidR="005723EC" w:rsidRPr="0061316A" w:rsidRDefault="005723EC" w:rsidP="0061316A">
      <w:pPr>
        <w:jc w:val="both"/>
      </w:pPr>
      <w:r w:rsidRPr="0061316A">
        <w:rPr>
          <w:color w:val="000080"/>
        </w:rPr>
        <w:t> </w:t>
      </w:r>
    </w:p>
    <w:p w:rsidR="005723EC" w:rsidRPr="0061316A" w:rsidRDefault="005723EC" w:rsidP="0061316A">
      <w:pPr>
        <w:jc w:val="both"/>
      </w:pPr>
      <w:r w:rsidRPr="0061316A">
        <w:rPr>
          <w:b/>
          <w:bCs/>
          <w:color w:val="000080"/>
        </w:rPr>
        <w:t>Siete voi i Veri Maestri della Fine del Ciclo dell'Oscurità e gli apripista del Ciclo della Luce!</w:t>
      </w:r>
    </w:p>
    <w:p w:rsidR="005723EC" w:rsidRPr="0061316A" w:rsidRDefault="005723EC" w:rsidP="0061316A">
      <w:pPr>
        <w:jc w:val="both"/>
      </w:pPr>
      <w:r w:rsidRPr="0061316A">
        <w:rPr>
          <w:color w:val="000080"/>
        </w:rPr>
        <w:t> </w:t>
      </w:r>
    </w:p>
    <w:p w:rsidR="005723EC" w:rsidRPr="0061316A" w:rsidRDefault="005723EC" w:rsidP="0061316A">
      <w:pPr>
        <w:jc w:val="both"/>
      </w:pPr>
      <w:r w:rsidRPr="0061316A">
        <w:rPr>
          <w:b/>
          <w:bCs/>
          <w:color w:val="000080"/>
        </w:rPr>
        <w:t xml:space="preserve">Ora che il Sistema..., il 'set cinematografico' </w:t>
      </w:r>
      <w:r w:rsidRPr="0061316A">
        <w:rPr>
          <w:color w:val="000080"/>
        </w:rPr>
        <w:t>che teneva incatenata Madre Terra e voi con Lei, sta cedendo, tocca a voi dare il 'colpo finale'.</w:t>
      </w:r>
    </w:p>
    <w:p w:rsidR="005723EC" w:rsidRPr="0061316A" w:rsidRDefault="005723EC" w:rsidP="0061316A">
      <w:pPr>
        <w:jc w:val="both"/>
      </w:pPr>
      <w:r w:rsidRPr="0061316A">
        <w:rPr>
          <w:color w:val="000080"/>
        </w:rPr>
        <w:t xml:space="preserve">Seguite l'esempio del Maestro Mahatma Gandhi! 'Combattete' con le Potenti Armi dell'Amore per ristabilire l'Equilibrio Originario e riacquisire appieno i vostri diritti di Esseri Divini! Non utilizzate la violenza, ma la vostra risvegliata creatività e i vostri nuovi poteri, il tutto condito da grande determinazione! </w:t>
      </w:r>
    </w:p>
    <w:p w:rsidR="005723EC" w:rsidRPr="0061316A" w:rsidRDefault="005723EC" w:rsidP="0061316A">
      <w:pPr>
        <w:jc w:val="both"/>
      </w:pPr>
      <w:r w:rsidRPr="0061316A">
        <w:rPr>
          <w:b/>
          <w:bCs/>
          <w:color w:val="000080"/>
        </w:rPr>
        <w:t xml:space="preserve">Siate voi i </w:t>
      </w:r>
      <w:proofErr w:type="spellStart"/>
      <w:r w:rsidRPr="0061316A">
        <w:rPr>
          <w:b/>
          <w:bCs/>
          <w:color w:val="000080"/>
        </w:rPr>
        <w:t>Co-creatori</w:t>
      </w:r>
      <w:proofErr w:type="spellEnd"/>
      <w:r w:rsidRPr="0061316A">
        <w:rPr>
          <w:b/>
          <w:bCs/>
          <w:color w:val="000080"/>
        </w:rPr>
        <w:t xml:space="preserve"> della Nuova Terra!</w:t>
      </w:r>
    </w:p>
    <w:p w:rsidR="005723EC" w:rsidRPr="0061316A" w:rsidRDefault="005723EC" w:rsidP="0061316A">
      <w:pPr>
        <w:jc w:val="both"/>
      </w:pPr>
      <w:r w:rsidRPr="0061316A">
        <w:rPr>
          <w:b/>
          <w:bCs/>
          <w:i/>
          <w:iCs/>
          <w:color w:val="000080"/>
        </w:rPr>
        <w:t>Unitevi! Focalizzate la Forza della Collettività e della Connessione Divina su obiettivi precisi:</w:t>
      </w:r>
      <w:r w:rsidRPr="0061316A">
        <w:rPr>
          <w:color w:val="000080"/>
        </w:rPr>
        <w:t xml:space="preserve"> </w:t>
      </w:r>
    </w:p>
    <w:p w:rsidR="005723EC" w:rsidRPr="0061316A" w:rsidRDefault="005723EC" w:rsidP="00AA4805">
      <w:pPr>
        <w:numPr>
          <w:ilvl w:val="0"/>
          <w:numId w:val="1"/>
        </w:numPr>
        <w:ind w:left="0"/>
        <w:jc w:val="both"/>
        <w:rPr>
          <w:color w:val="000080"/>
        </w:rPr>
      </w:pPr>
      <w:r w:rsidRPr="0061316A">
        <w:rPr>
          <w:color w:val="000080"/>
        </w:rPr>
        <w:lastRenderedPageBreak/>
        <w:t>Prima di tutto sentite ogni creatura che incontrate sulla vostra Via come fratello e sorella. Siete tutti parte di un'Antica Famiglia Cosmica e sedete uno accanto all'altro al Cospetto di Dio Madre/Padre. La separazione è solo illusione, l'Unione/Integrazione è Realtà!;</w:t>
      </w:r>
    </w:p>
    <w:p w:rsidR="005723EC" w:rsidRPr="0061316A" w:rsidRDefault="005723EC" w:rsidP="00AA4805">
      <w:pPr>
        <w:numPr>
          <w:ilvl w:val="0"/>
          <w:numId w:val="1"/>
        </w:numPr>
        <w:ind w:left="0"/>
        <w:jc w:val="both"/>
        <w:rPr>
          <w:color w:val="000080"/>
        </w:rPr>
      </w:pPr>
      <w:r w:rsidRPr="0061316A">
        <w:rPr>
          <w:color w:val="000080"/>
        </w:rPr>
        <w:t>Rispettate tutti gli esseri che vivono nei Regni Animale, Vegetale e Minerale. Siete i loro fratelli maggiori e Maestri di Ascensione;</w:t>
      </w:r>
    </w:p>
    <w:p w:rsidR="005723EC" w:rsidRPr="0061316A" w:rsidRDefault="005723EC" w:rsidP="00AA4805">
      <w:pPr>
        <w:numPr>
          <w:ilvl w:val="0"/>
          <w:numId w:val="1"/>
        </w:numPr>
        <w:ind w:left="0"/>
        <w:jc w:val="both"/>
        <w:rPr>
          <w:color w:val="000080"/>
        </w:rPr>
      </w:pPr>
      <w:r w:rsidRPr="0061316A">
        <w:rPr>
          <w:color w:val="000080"/>
        </w:rPr>
        <w:t>Praticate discipline di introspezione e meditazione per nutrire la vostra Anima e purificare il vostro corpo fisico e sottile;</w:t>
      </w:r>
    </w:p>
    <w:p w:rsidR="005723EC" w:rsidRPr="0061316A" w:rsidRDefault="005723EC" w:rsidP="00AA4805">
      <w:pPr>
        <w:numPr>
          <w:ilvl w:val="0"/>
          <w:numId w:val="1"/>
        </w:numPr>
        <w:ind w:left="0"/>
        <w:jc w:val="both"/>
        <w:rPr>
          <w:color w:val="000080"/>
        </w:rPr>
      </w:pPr>
      <w:r w:rsidRPr="0061316A">
        <w:rPr>
          <w:color w:val="000080"/>
        </w:rPr>
        <w:t>Ripulite l'ambiente. Gaia non è solo la vostra casa, vive in voi e voi in Lei!;</w:t>
      </w:r>
    </w:p>
    <w:p w:rsidR="005723EC" w:rsidRPr="0061316A" w:rsidRDefault="005723EC" w:rsidP="00AA4805">
      <w:pPr>
        <w:numPr>
          <w:ilvl w:val="0"/>
          <w:numId w:val="1"/>
        </w:numPr>
        <w:ind w:left="0"/>
        <w:jc w:val="both"/>
        <w:rPr>
          <w:color w:val="000080"/>
        </w:rPr>
      </w:pPr>
      <w:r w:rsidRPr="0061316A">
        <w:rPr>
          <w:color w:val="000080"/>
        </w:rPr>
        <w:t>Combattete strenuamente per far cessare tutte le guerre, in particolare i conflitti razziali e di religione che hanno l'unico scopo di alimentare la separazione tra voi e rimpinzare l'industria bellica;</w:t>
      </w:r>
    </w:p>
    <w:p w:rsidR="005723EC" w:rsidRPr="0061316A" w:rsidRDefault="005723EC" w:rsidP="00AA4805">
      <w:pPr>
        <w:numPr>
          <w:ilvl w:val="0"/>
          <w:numId w:val="1"/>
        </w:numPr>
        <w:ind w:left="0"/>
        <w:jc w:val="both"/>
        <w:rPr>
          <w:color w:val="000080"/>
        </w:rPr>
      </w:pPr>
      <w:r w:rsidRPr="0061316A">
        <w:rPr>
          <w:color w:val="000080"/>
        </w:rPr>
        <w:t>Ridefinite un nuovo sistema economico-finanziario con basi solide e solidali, privo di interessi di parte e di corruzione;</w:t>
      </w:r>
    </w:p>
    <w:p w:rsidR="005723EC" w:rsidRPr="0061316A" w:rsidRDefault="005723EC" w:rsidP="00AA4805">
      <w:pPr>
        <w:numPr>
          <w:ilvl w:val="0"/>
          <w:numId w:val="1"/>
        </w:numPr>
        <w:ind w:left="0"/>
        <w:jc w:val="both"/>
        <w:rPr>
          <w:color w:val="000080"/>
        </w:rPr>
      </w:pPr>
      <w:r w:rsidRPr="0061316A">
        <w:rPr>
          <w:color w:val="000080"/>
        </w:rPr>
        <w:t xml:space="preserve">Studiate le nuove tecnologie, in particolare quelle messe a punto da </w:t>
      </w:r>
      <w:proofErr w:type="spellStart"/>
      <w:r w:rsidRPr="0061316A">
        <w:rPr>
          <w:color w:val="000080"/>
        </w:rPr>
        <w:t>Nikola</w:t>
      </w:r>
      <w:proofErr w:type="spellEnd"/>
      <w:r w:rsidRPr="0061316A">
        <w:rPr>
          <w:color w:val="000080"/>
        </w:rPr>
        <w:t xml:space="preserve"> </w:t>
      </w:r>
      <w:proofErr w:type="spellStart"/>
      <w:r w:rsidRPr="0061316A">
        <w:rPr>
          <w:color w:val="000080"/>
        </w:rPr>
        <w:t>Tesla</w:t>
      </w:r>
      <w:proofErr w:type="spellEnd"/>
      <w:r w:rsidRPr="0061316A">
        <w:rPr>
          <w:color w:val="000080"/>
        </w:rPr>
        <w:t xml:space="preserve"> e da altri scienziati alternativi. Sono scoperte in grado di mettere a disposizione dell'umanità Energia libera, gratuita, pulita e illimitata. Questa innovazione sarebbe di per sé sufficiente a cambiare la vostra vita in un istante...;</w:t>
      </w:r>
    </w:p>
    <w:p w:rsidR="005723EC" w:rsidRPr="0061316A" w:rsidRDefault="005723EC" w:rsidP="00AA4805">
      <w:pPr>
        <w:numPr>
          <w:ilvl w:val="0"/>
          <w:numId w:val="1"/>
        </w:numPr>
        <w:ind w:left="0"/>
        <w:jc w:val="both"/>
        <w:rPr>
          <w:color w:val="000080"/>
        </w:rPr>
      </w:pPr>
      <w:r w:rsidRPr="0061316A">
        <w:rPr>
          <w:color w:val="000080"/>
        </w:rPr>
        <w:t>Scandagliate la Rete Internet, troverete molte tecnologie e rimedi in grado di curare, in modo non invasivo e a basso costo, la maggior parte delle vostre malattie! Sarà il modo per affrancarvi dall'oligarchia delle corporation farmaceutiche;</w:t>
      </w:r>
    </w:p>
    <w:p w:rsidR="005723EC" w:rsidRPr="0061316A" w:rsidRDefault="005723EC" w:rsidP="00AA4805">
      <w:pPr>
        <w:numPr>
          <w:ilvl w:val="0"/>
          <w:numId w:val="1"/>
        </w:numPr>
        <w:ind w:left="0"/>
        <w:jc w:val="both"/>
        <w:rPr>
          <w:color w:val="000080"/>
        </w:rPr>
      </w:pPr>
      <w:r w:rsidRPr="0061316A">
        <w:rPr>
          <w:color w:val="000080"/>
        </w:rPr>
        <w:t xml:space="preserve">Combattete per un'agricoltura sostenibile. Mettete al bando pesticidi, OGM, concimi chimici che distruggono la </w:t>
      </w:r>
      <w:proofErr w:type="spellStart"/>
      <w:r w:rsidRPr="0061316A">
        <w:rPr>
          <w:color w:val="000080"/>
        </w:rPr>
        <w:t>Pachamama</w:t>
      </w:r>
      <w:proofErr w:type="spellEnd"/>
      <w:r w:rsidRPr="0061316A">
        <w:rPr>
          <w:color w:val="000080"/>
        </w:rPr>
        <w:t xml:space="preserve"> e la rendono sterile. Coltivate la Terra in modo biologico, nel totale rispetto dei suoi cicli;</w:t>
      </w:r>
    </w:p>
    <w:p w:rsidR="005723EC" w:rsidRPr="0061316A" w:rsidRDefault="005723EC" w:rsidP="00AA4805">
      <w:pPr>
        <w:numPr>
          <w:ilvl w:val="0"/>
          <w:numId w:val="1"/>
        </w:numPr>
        <w:ind w:left="0"/>
        <w:jc w:val="both"/>
        <w:rPr>
          <w:color w:val="000080"/>
        </w:rPr>
      </w:pPr>
      <w:r w:rsidRPr="0061316A">
        <w:rPr>
          <w:color w:val="000080"/>
        </w:rPr>
        <w:t>Eliminate dai vostri cibi additivi chimici, conservanti, coloranti, edulcoranti, addensanti, aromi, glutammati e tutto quanto è stato studiato ad arte dalle multinazionali alimentari per tenervi in condizione di torpore fisico, mentale e spirituale;</w:t>
      </w:r>
    </w:p>
    <w:p w:rsidR="005723EC" w:rsidRPr="0061316A" w:rsidRDefault="005723EC" w:rsidP="00AA4805">
      <w:pPr>
        <w:numPr>
          <w:ilvl w:val="0"/>
          <w:numId w:val="1"/>
        </w:numPr>
        <w:ind w:left="0"/>
        <w:jc w:val="both"/>
        <w:rPr>
          <w:color w:val="000080"/>
        </w:rPr>
      </w:pPr>
      <w:r w:rsidRPr="0061316A">
        <w:rPr>
          <w:color w:val="000080"/>
        </w:rPr>
        <w:t>Non costruite più drenando territorio; recuperate ciò che avete, al limite abbattete e ricostruite secondo i principi di un'edilizia eco-sostenibile;</w:t>
      </w:r>
    </w:p>
    <w:p w:rsidR="005723EC" w:rsidRPr="0061316A" w:rsidRDefault="005723EC" w:rsidP="00AA4805">
      <w:pPr>
        <w:numPr>
          <w:ilvl w:val="0"/>
          <w:numId w:val="1"/>
        </w:numPr>
        <w:ind w:left="0"/>
        <w:jc w:val="both"/>
        <w:rPr>
          <w:color w:val="000080"/>
        </w:rPr>
      </w:pPr>
      <w:r w:rsidRPr="0061316A">
        <w:rPr>
          <w:color w:val="000080"/>
        </w:rPr>
        <w:t>Promuovete la cultura e l'arte in ogni sua forma. E' il modo più diretto per mettervi in intima connessione con la Fonte Divina;</w:t>
      </w:r>
    </w:p>
    <w:p w:rsidR="005723EC" w:rsidRPr="0061316A" w:rsidRDefault="005723EC" w:rsidP="00AA4805">
      <w:pPr>
        <w:numPr>
          <w:ilvl w:val="0"/>
          <w:numId w:val="1"/>
        </w:numPr>
        <w:ind w:left="0"/>
        <w:jc w:val="both"/>
        <w:rPr>
          <w:color w:val="000080"/>
        </w:rPr>
      </w:pPr>
      <w:r w:rsidRPr="0061316A">
        <w:rPr>
          <w:color w:val="000080"/>
        </w:rPr>
        <w:t>Fate pressione su mass media affinché smettano di parlare solo di Crisi, PIL, Spread, Rating, Scudo Fiscale, MES (Meccanismo Europeo di Stabilità... o meglio di totale Servitù al Sistema Bancario...) o mostrando i discorsi inutili dei vostri politici inconsistenti e privi di ogni consapevolezza spirituale... Stanno  manipolandovi innestando in voi subdoli schemi di mancanza e povertà alimentando il vostro stato di schiavitù. Spingete perché i media lascino spazio alle notizie positive di quanto voi state facendo e dei grandi cambiamenti in atto sul Pianeta, ma anche nell'intero Sistema Solare;</w:t>
      </w:r>
    </w:p>
    <w:p w:rsidR="005723EC" w:rsidRPr="0061316A" w:rsidRDefault="005723EC" w:rsidP="00AA4805">
      <w:pPr>
        <w:numPr>
          <w:ilvl w:val="0"/>
          <w:numId w:val="1"/>
        </w:numPr>
        <w:ind w:left="0"/>
        <w:jc w:val="both"/>
        <w:rPr>
          <w:color w:val="000080"/>
        </w:rPr>
      </w:pPr>
      <w:proofErr w:type="spellStart"/>
      <w:r w:rsidRPr="0061316A">
        <w:rPr>
          <w:color w:val="000080"/>
        </w:rPr>
        <w:t>Apritevi</w:t>
      </w:r>
      <w:proofErr w:type="spellEnd"/>
      <w:r w:rsidRPr="0061316A">
        <w:rPr>
          <w:color w:val="000080"/>
        </w:rPr>
        <w:t xml:space="preserve"> alla vostra Multidimensionalità, agli Angeli e agli Esseri di Luce che vi stanno ispirando e sostenendo sul Cammino del Sé;</w:t>
      </w:r>
    </w:p>
    <w:p w:rsidR="005723EC" w:rsidRPr="0061316A" w:rsidRDefault="005723EC" w:rsidP="00AA4805">
      <w:pPr>
        <w:numPr>
          <w:ilvl w:val="0"/>
          <w:numId w:val="1"/>
        </w:numPr>
        <w:ind w:left="0"/>
        <w:jc w:val="both"/>
        <w:rPr>
          <w:color w:val="000080"/>
        </w:rPr>
      </w:pPr>
      <w:r w:rsidRPr="0061316A">
        <w:rPr>
          <w:color w:val="000080"/>
        </w:rPr>
        <w:t>Condividete le vostre esperienze, sono di nutrimento per voi e per i vostri compagni di Viaggio...;</w:t>
      </w:r>
    </w:p>
    <w:p w:rsidR="005723EC" w:rsidRPr="0061316A" w:rsidRDefault="005723EC" w:rsidP="00AA4805">
      <w:pPr>
        <w:numPr>
          <w:ilvl w:val="0"/>
          <w:numId w:val="1"/>
        </w:numPr>
        <w:ind w:left="0"/>
        <w:jc w:val="both"/>
        <w:rPr>
          <w:color w:val="000080"/>
        </w:rPr>
      </w:pPr>
      <w:r w:rsidRPr="0061316A">
        <w:rPr>
          <w:color w:val="000080"/>
        </w:rPr>
        <w:t>…</w:t>
      </w:r>
    </w:p>
    <w:p w:rsidR="005723EC" w:rsidRPr="0061316A" w:rsidRDefault="005723EC" w:rsidP="0061316A">
      <w:pPr>
        <w:jc w:val="both"/>
      </w:pPr>
      <w:r w:rsidRPr="0061316A">
        <w:rPr>
          <w:b/>
          <w:bCs/>
          <w:i/>
          <w:iCs/>
          <w:color w:val="000080"/>
        </w:rPr>
        <w:t xml:space="preserve">Mi rivolgo a voi che state leggendo queste parole. </w:t>
      </w:r>
    </w:p>
    <w:p w:rsidR="005723EC" w:rsidRPr="0061316A" w:rsidRDefault="005723EC" w:rsidP="0061316A">
      <w:pPr>
        <w:jc w:val="both"/>
      </w:pPr>
      <w:r w:rsidRPr="0061316A">
        <w:rPr>
          <w:color w:val="000080"/>
        </w:rPr>
        <w:t> </w:t>
      </w:r>
    </w:p>
    <w:p w:rsidR="005723EC" w:rsidRPr="0061316A" w:rsidRDefault="005723EC" w:rsidP="0061316A">
      <w:pPr>
        <w:jc w:val="both"/>
      </w:pPr>
      <w:r w:rsidRPr="0061316A">
        <w:rPr>
          <w:b/>
          <w:bCs/>
          <w:i/>
          <w:iCs/>
          <w:color w:val="000080"/>
        </w:rPr>
        <w:t>In questa o nelle vite precedenti, avete seguito il Sentiero della Dea Celeste o avete fatto parte della mia Schiera Angelica combattendo l'oscurità con la mia Spada di Luce. Nelle vostre mani è una Spada che non ferisce! Quando sferrate le vostre stoccate non arrecate danno o dolore, illuminate solo la via del ricercatore!</w:t>
      </w:r>
    </w:p>
    <w:p w:rsidR="005723EC" w:rsidRPr="0061316A" w:rsidRDefault="005723EC" w:rsidP="0061316A">
      <w:pPr>
        <w:jc w:val="both"/>
      </w:pPr>
      <w:r w:rsidRPr="0061316A">
        <w:rPr>
          <w:b/>
          <w:bCs/>
          <w:i/>
          <w:iCs/>
          <w:color w:val="000080"/>
        </w:rPr>
        <w:t> </w:t>
      </w:r>
    </w:p>
    <w:p w:rsidR="005723EC" w:rsidRPr="0061316A" w:rsidRDefault="005723EC" w:rsidP="0061316A">
      <w:pPr>
        <w:jc w:val="both"/>
      </w:pPr>
      <w:r w:rsidRPr="0061316A">
        <w:rPr>
          <w:b/>
          <w:bCs/>
          <w:i/>
          <w:iCs/>
          <w:color w:val="000080"/>
        </w:rPr>
        <w:t>Vi ho scelto poiché saprete portare Purezza, Spontaneità, Saggezza, Compassione ed Amore incondizionato in tutti i vostri desideri, pensieri ed azioni. E' ciò di cui il Mondo ha estremo bisogno.</w:t>
      </w:r>
    </w:p>
    <w:p w:rsidR="005723EC" w:rsidRPr="0061316A" w:rsidRDefault="005723EC" w:rsidP="0061316A">
      <w:pPr>
        <w:jc w:val="both"/>
      </w:pPr>
      <w:r w:rsidRPr="0061316A">
        <w:rPr>
          <w:b/>
          <w:bCs/>
          <w:i/>
          <w:iCs/>
          <w:color w:val="000080"/>
        </w:rPr>
        <w:lastRenderedPageBreak/>
        <w:t> </w:t>
      </w:r>
    </w:p>
    <w:p w:rsidR="005723EC" w:rsidRPr="0061316A" w:rsidRDefault="005723EC" w:rsidP="0061316A">
      <w:pPr>
        <w:jc w:val="both"/>
      </w:pPr>
      <w:r w:rsidRPr="0061316A">
        <w:rPr>
          <w:color w:val="000080"/>
        </w:rPr>
        <w:t>Guardatevi ora attorno, c'è tanto da inventare per migliorare la vostra vita. Potete anche partire dalle piccole cose di tutti i giorni, apparentemente banali, come aiutare un vicino in difficoltà o promuovere la raccolta differenziata se dove abitate non è ancora in funzione...</w:t>
      </w:r>
    </w:p>
    <w:p w:rsidR="005723EC" w:rsidRPr="0061316A" w:rsidRDefault="005723EC" w:rsidP="0061316A">
      <w:pPr>
        <w:jc w:val="both"/>
      </w:pPr>
      <w:r w:rsidRPr="0061316A">
        <w:rPr>
          <w:color w:val="000080"/>
        </w:rPr>
        <w:t> </w:t>
      </w:r>
    </w:p>
    <w:p w:rsidR="005723EC" w:rsidRPr="0061316A" w:rsidRDefault="005723EC" w:rsidP="0061316A">
      <w:pPr>
        <w:jc w:val="both"/>
      </w:pPr>
      <w:r w:rsidRPr="0061316A">
        <w:rPr>
          <w:color w:val="000080"/>
        </w:rPr>
        <w:t>Lasciate fluire la creatività e dimostrate al Divino che è in voi che siete i Maestri in grado di Costruire con le Vostre Mani, il vostro Cuore Illuminato e la vostra determinazione la Terra Promessa di Va Dimensione.</w:t>
      </w:r>
    </w:p>
    <w:p w:rsidR="005723EC" w:rsidRPr="0061316A" w:rsidRDefault="005723EC" w:rsidP="0061316A">
      <w:pPr>
        <w:jc w:val="both"/>
      </w:pPr>
      <w:r w:rsidRPr="0061316A">
        <w:rPr>
          <w:color w:val="000080"/>
        </w:rPr>
        <w:t> </w:t>
      </w:r>
    </w:p>
    <w:p w:rsidR="005723EC" w:rsidRPr="0061316A" w:rsidRDefault="005723EC" w:rsidP="0061316A">
      <w:pPr>
        <w:jc w:val="both"/>
      </w:pPr>
      <w:r w:rsidRPr="0061316A">
        <w:rPr>
          <w:color w:val="000080"/>
        </w:rPr>
        <w:t xml:space="preserve">Condividete infine tutte le vostre scoperte. Le avete ricevute grazie alla ristabilita Connessione Divina pertanto non sono vostre, ma a disposizione della collettività. Fate in modo che coloro che vivono in situazione disagiata possano trarne immediato beneficio e così uscire al più presto dalle condizioni di precarietà in cui il sistema oligarchico li aveva ingiustamente relegati. </w:t>
      </w:r>
    </w:p>
    <w:p w:rsidR="005723EC" w:rsidRPr="0061316A" w:rsidRDefault="005723EC" w:rsidP="0061316A">
      <w:pPr>
        <w:jc w:val="both"/>
      </w:pPr>
      <w:r w:rsidRPr="0061316A">
        <w:rPr>
          <w:color w:val="000080"/>
        </w:rPr>
        <w:t> </w:t>
      </w:r>
    </w:p>
    <w:p w:rsidR="005723EC" w:rsidRPr="0061316A" w:rsidRDefault="005723EC" w:rsidP="0061316A">
      <w:pPr>
        <w:jc w:val="both"/>
      </w:pPr>
      <w:r w:rsidRPr="0061316A">
        <w:rPr>
          <w:color w:val="000080"/>
        </w:rPr>
        <w:t>Ricordate che Il Signore Gesù Cristo si è sacrificato in croce per voi, ma non vi ha mai chiesto di fare lo stesso voi per Lui!</w:t>
      </w:r>
    </w:p>
    <w:p w:rsidR="005723EC" w:rsidRPr="0061316A" w:rsidRDefault="005723EC" w:rsidP="0061316A">
      <w:pPr>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b/>
          <w:bCs/>
          <w:color w:val="000080"/>
        </w:rPr>
        <w:t xml:space="preserve">Ora aprite, anzi, spalancate il vostro Cuore all'Avvento della Dea in tutta la Sua Completa forma di </w:t>
      </w:r>
      <w:proofErr w:type="spellStart"/>
      <w:r w:rsidRPr="0061316A">
        <w:rPr>
          <w:b/>
          <w:bCs/>
          <w:color w:val="000080"/>
        </w:rPr>
        <w:t>Nirakara</w:t>
      </w:r>
      <w:proofErr w:type="spellEnd"/>
      <w:r w:rsidRPr="0061316A">
        <w:rPr>
          <w:b/>
          <w:bCs/>
          <w:color w:val="000080"/>
        </w:rPr>
        <w:t xml:space="preserve"> (Colei che è senza forma) perché è quella la destinazione che L'Eterno Femminino ha in serbo per voi.</w:t>
      </w:r>
    </w:p>
    <w:p w:rsidR="005723EC" w:rsidRPr="0061316A" w:rsidRDefault="005723EC" w:rsidP="0061316A">
      <w:pPr>
        <w:pStyle w:val="Corpodeltesto"/>
        <w:spacing w:before="0" w:beforeAutospacing="0" w:after="0" w:afterAutospacing="0"/>
        <w:jc w:val="both"/>
      </w:pPr>
      <w:r w:rsidRPr="0061316A">
        <w:rPr>
          <w:color w:val="000080"/>
        </w:rPr>
        <w:br/>
        <w:t xml:space="preserve">Portate Amore incondizionato a Madre Terra, chiedete perdono per le ferite inferte dall'uomo! </w:t>
      </w:r>
      <w:proofErr w:type="spellStart"/>
      <w:r w:rsidRPr="0061316A">
        <w:rPr>
          <w:color w:val="000080"/>
        </w:rPr>
        <w:t>ChiedeteLe</w:t>
      </w:r>
      <w:proofErr w:type="spellEnd"/>
      <w:r w:rsidRPr="0061316A">
        <w:rPr>
          <w:color w:val="000080"/>
        </w:rPr>
        <w:t xml:space="preserve"> umilmente di seguire al meglio il Suo Processo di Purificazione (e di conseguenza il vostro...) rilasciando tutte le energie accumulate, ma, con tutto il vostro cuore ormai risvegliato, chiedetele di limitare al massimo paura e sofferenza nel genere umano e in tutti i Regni dell'Esistenza.</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b/>
          <w:bCs/>
          <w:color w:val="000080"/>
        </w:rPr>
        <w:t>Ormai avete capito! Non temete di uscire dal coro</w:t>
      </w:r>
      <w:r w:rsidRPr="0061316A">
        <w:rPr>
          <w:color w:val="000080"/>
        </w:rPr>
        <w:t xml:space="preserve">..., non abbiate paura di seguire la vostra Strada verso il Nuovo Mondo che avanza e che ormai è a un passo dalla Vostra Realtà. </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Coloro che ancora vivono nel torpore capiranno, vi prenderanno come esempio e vi seguiranno!</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b/>
          <w:bCs/>
          <w:color w:val="000080"/>
        </w:rPr>
        <w:t>A breve i mondi si separeranno</w:t>
      </w:r>
      <w:r w:rsidRPr="0061316A">
        <w:rPr>
          <w:color w:val="000080"/>
        </w:rPr>
        <w:t>: chi, nel libero arbitrio, deciderà di non seguire voi o chi vibra sulla vostra stessa lunghezza d'onda, si tratterrà nella 3a dimensione in questo o in altri mondi di bassa densità. Continuerà così a sperimentare emozioni di rabbia e di paura sino a quando, dai Reami Divini, si aprirà un'altra 'Porta Dimensionale' per offrire loro una nuova opportunità di Ascesa.</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 xml:space="preserve">Gli ultimi sussulti di Madre Terra (sensibile risveglio dell'attività sismica e vulcanica) sono il Segno fisico che la gestazione è ultimata: </w:t>
      </w:r>
      <w:r w:rsidRPr="0061316A">
        <w:rPr>
          <w:b/>
          <w:bCs/>
          <w:color w:val="000080"/>
        </w:rPr>
        <w:t>Il</w:t>
      </w:r>
      <w:r w:rsidRPr="0061316A">
        <w:rPr>
          <w:color w:val="000080"/>
        </w:rPr>
        <w:t xml:space="preserve"> </w:t>
      </w:r>
      <w:r w:rsidRPr="0061316A">
        <w:rPr>
          <w:b/>
          <w:bCs/>
          <w:color w:val="000080"/>
        </w:rPr>
        <w:t>Sacro Parto di Gaia è in atto</w:t>
      </w:r>
      <w:r w:rsidRPr="0061316A">
        <w:rPr>
          <w:color w:val="000080"/>
        </w:rPr>
        <w:t xml:space="preserve">... (Il Parto di Gaia: </w:t>
      </w:r>
      <w:hyperlink r:id="rId32" w:history="1">
        <w:r w:rsidRPr="0061316A">
          <w:rPr>
            <w:rStyle w:val="Collegamentoipertestuale"/>
            <w:color w:val="000080"/>
          </w:rPr>
          <w:t>http://www.stazioneceleste.it/articoli/Michele_Peyrani/parto_gaia.htm</w:t>
        </w:r>
      </w:hyperlink>
      <w:r w:rsidRPr="0061316A">
        <w:rPr>
          <w:color w:val="000080"/>
        </w:rPr>
        <w:t>).</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b/>
          <w:bCs/>
          <w:color w:val="000080"/>
        </w:rPr>
        <w:t>Il Nuovo Cielo e la Nuova Terra sono alle porte, mancate solo voi. Ultimate il Parto dei Nuovi Voi: Esseri Sovrani, finalmente Liberi e Divini!</w:t>
      </w:r>
      <w:r w:rsidRPr="0061316A">
        <w:rPr>
          <w:color w:val="000080"/>
        </w:rPr>
        <w:t>”</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Concludendo, dopo le parole dell'Arcangelo, io penso che “il tempo del non tempo, il tempo di uscire da tutte le schiavitù interiori ed esteriori è proprio ora”! In particolare dovremo liberarci al più presto dal concetto deviato di</w:t>
      </w:r>
      <w:r w:rsidRPr="0061316A">
        <w:rPr>
          <w:i/>
          <w:iCs/>
          <w:color w:val="000080"/>
        </w:rPr>
        <w:t xml:space="preserve"> “tempo è denaro”</w:t>
      </w:r>
      <w:r w:rsidRPr="0061316A">
        <w:rPr>
          <w:color w:val="000080"/>
        </w:rPr>
        <w:t xml:space="preserve"> alla base del materialismo più sfrenato in cui tutto deve essere immolato sull'altare del profitto. </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lastRenderedPageBreak/>
        <w:t>Il sistema a 3D: dio (falso dio/materialismo)</w:t>
      </w:r>
      <w:proofErr w:type="spellStart"/>
      <w:r w:rsidRPr="0061316A">
        <w:rPr>
          <w:color w:val="000080"/>
        </w:rPr>
        <w:t>-denaro-debito</w:t>
      </w:r>
      <w:proofErr w:type="spellEnd"/>
      <w:r w:rsidRPr="0061316A">
        <w:rPr>
          <w:color w:val="000080"/>
        </w:rPr>
        <w:t xml:space="preserve"> è ormai giunto al suo fisiologico epilogo!!!</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D'altra parte abbiamo scelto noi di sperimentare l'oscurità per comprendere ed apprezzare appieno la Vera Luce!</w:t>
      </w:r>
    </w:p>
    <w:p w:rsidR="005723EC" w:rsidRPr="0061316A" w:rsidRDefault="005723EC" w:rsidP="0061316A">
      <w:pPr>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 xml:space="preserve">Il mio sincero augurio è che ognuno di noi possa veramente far tesoro dell'esperienza che sta vivendo in questi mesi così difficili, concitati, ma altrettanto ricchi di grande prospettive. </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 xml:space="preserve">Abbiamo tutti un ruolo fondamentale in questa commedia finale e dobbiamo sforzarci per comprenderlo a fondo! </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 xml:space="preserve">D'altra parte, se siamo qui e siamo coscienti dell'unicità del momento, significa che possiamo contare su un bagaglio esperienziale di migliaia di vite che ci ha dotato di tutte le potenzialità ed i talenti per recitarlo al meglio! </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A noi la scelta... Aprire gli occhi, svegliarci dal sonno millenario ed iniziare a Vivere nella Realtà o chiuderli definitivamente ostinandoci a “recitare il ruolo di mute comparse nella squallida fiction”.</w:t>
      </w:r>
    </w:p>
    <w:p w:rsidR="005723EC" w:rsidRPr="0061316A" w:rsidRDefault="005723EC" w:rsidP="0061316A">
      <w:pPr>
        <w:pStyle w:val="Corpodeltesto"/>
        <w:spacing w:before="0" w:beforeAutospacing="0" w:after="0" w:afterAutospacing="0"/>
        <w:jc w:val="both"/>
      </w:pPr>
      <w:r w:rsidRPr="0061316A">
        <w:rPr>
          <w:color w:val="000080"/>
        </w:rPr>
        <w:t> </w:t>
      </w:r>
    </w:p>
    <w:p w:rsidR="005723EC" w:rsidRPr="0061316A" w:rsidRDefault="005723EC" w:rsidP="0061316A">
      <w:pPr>
        <w:pStyle w:val="Corpodeltesto"/>
        <w:spacing w:before="0" w:beforeAutospacing="0" w:after="0" w:afterAutospacing="0"/>
        <w:jc w:val="both"/>
      </w:pPr>
      <w:r w:rsidRPr="0061316A">
        <w:rPr>
          <w:color w:val="000080"/>
        </w:rPr>
        <w:t xml:space="preserve">Se così sarà, sappiamo sin da ora che continueremo ad alimentare un sistema deviato e a sopravvivere come automi nel desolato torpore dell'anima. Non avremo compiuto la nostra Vera Missione e tantomeno onorato il Contratto Prenatale!                                   </w:t>
      </w:r>
    </w:p>
    <w:p w:rsidR="005723EC" w:rsidRPr="0061316A" w:rsidRDefault="005723EC" w:rsidP="0061316A">
      <w:pPr>
        <w:jc w:val="both"/>
      </w:pPr>
      <w:r w:rsidRPr="0061316A">
        <w:rPr>
          <w:color w:val="000080"/>
        </w:rPr>
        <w:t> </w:t>
      </w:r>
    </w:p>
    <w:p w:rsidR="005723EC" w:rsidRPr="0061316A" w:rsidRDefault="005723EC" w:rsidP="0061316A">
      <w:pPr>
        <w:jc w:val="both"/>
      </w:pPr>
      <w:proofErr w:type="spellStart"/>
      <w:r w:rsidRPr="0061316A">
        <w:rPr>
          <w:color w:val="000080"/>
        </w:rPr>
        <w:t>Namastè</w:t>
      </w:r>
      <w:proofErr w:type="spellEnd"/>
      <w:r w:rsidRPr="0061316A">
        <w:rPr>
          <w:color w:val="000080"/>
        </w:rPr>
        <w:t xml:space="preserve"> </w:t>
      </w:r>
    </w:p>
    <w:p w:rsidR="005723EC" w:rsidRPr="0061316A" w:rsidRDefault="005723EC" w:rsidP="0061316A">
      <w:pPr>
        <w:jc w:val="both"/>
      </w:pPr>
      <w:r w:rsidRPr="0061316A">
        <w:rPr>
          <w:color w:val="000080"/>
        </w:rPr>
        <w:t>Michele</w:t>
      </w:r>
    </w:p>
    <w:p w:rsidR="005723EC" w:rsidRDefault="005723EC" w:rsidP="0061316A">
      <w:pPr>
        <w:pStyle w:val="NormaleWeb"/>
        <w:spacing w:before="12" w:beforeAutospacing="0" w:after="12" w:afterAutospacing="0"/>
        <w:jc w:val="center"/>
      </w:pPr>
      <w:r>
        <w:t> </w:t>
      </w: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5723EC" w:rsidRDefault="005723EC" w:rsidP="005723EC">
      <w:pPr>
        <w:pStyle w:val="NormaleWeb"/>
        <w:spacing w:before="0" w:beforeAutospacing="0" w:after="60" w:afterAutospacing="0"/>
        <w:jc w:val="center"/>
      </w:pPr>
      <w:r>
        <w:rPr>
          <w:rFonts w:ascii="Segoe Print" w:hAnsi="Segoe Print"/>
          <w:b/>
          <w:bCs/>
          <w:color w:val="993366"/>
          <w:sz w:val="32"/>
          <w:szCs w:val="32"/>
        </w:rPr>
        <w:lastRenderedPageBreak/>
        <w:t xml:space="preserve">Dello scopo: </w:t>
      </w:r>
    </w:p>
    <w:p w:rsidR="005723EC" w:rsidRDefault="005723EC" w:rsidP="005723EC">
      <w:pPr>
        <w:pStyle w:val="NormaleWeb"/>
        <w:spacing w:before="0" w:beforeAutospacing="0" w:after="60" w:afterAutospacing="0"/>
        <w:jc w:val="center"/>
      </w:pPr>
      <w:r>
        <w:rPr>
          <w:rFonts w:ascii="Segoe Print" w:hAnsi="Segoe Print"/>
          <w:b/>
          <w:bCs/>
          <w:color w:val="993366"/>
          <w:sz w:val="32"/>
          <w:szCs w:val="32"/>
        </w:rPr>
        <w:t>Rinnovamento dalla 3D alla 5D</w:t>
      </w:r>
    </w:p>
    <w:p w:rsidR="005723EC" w:rsidRDefault="005723EC" w:rsidP="005723EC">
      <w:pPr>
        <w:jc w:val="center"/>
      </w:pPr>
      <w:r>
        <w:rPr>
          <w:rFonts w:ascii="Segoe Print" w:hAnsi="Segoe Print"/>
          <w:color w:val="993366"/>
          <w:sz w:val="20"/>
          <w:szCs w:val="20"/>
        </w:rPr>
        <w:t>Di LAUREN – 14 Luglio 2012</w:t>
      </w:r>
    </w:p>
    <w:p w:rsidR="005723EC" w:rsidRPr="0061316A" w:rsidRDefault="005723EC" w:rsidP="0061316A">
      <w:pPr>
        <w:spacing w:before="120" w:after="120"/>
        <w:jc w:val="both"/>
      </w:pPr>
      <w:r w:rsidRPr="0061316A">
        <w:rPr>
          <w:bCs/>
          <w:color w:val="993366"/>
        </w:rPr>
        <w:t xml:space="preserve">È difficile immaginare che gli ultimi 10 anni e più di depurazione spirituale, mentale, emozionale e fisica avrebbero finito per cedere il passo ad una nuova esperienza (umana)... ma questo è esattamente ciò che i </w:t>
      </w:r>
      <w:proofErr w:type="spellStart"/>
      <w:r w:rsidRPr="0061316A">
        <w:rPr>
          <w:bCs/>
          <w:color w:val="993366"/>
        </w:rPr>
        <w:t>Pleiadiani</w:t>
      </w:r>
      <w:proofErr w:type="spellEnd"/>
      <w:r w:rsidRPr="0061316A">
        <w:rPr>
          <w:bCs/>
          <w:color w:val="993366"/>
        </w:rPr>
        <w:t xml:space="preserve"> insistono a dire stia succedendo mentre scrivo queste righe. </w:t>
      </w:r>
    </w:p>
    <w:p w:rsidR="005723EC" w:rsidRPr="0061316A" w:rsidRDefault="005723EC" w:rsidP="0061316A">
      <w:pPr>
        <w:spacing w:before="120" w:after="120"/>
        <w:jc w:val="both"/>
      </w:pPr>
      <w:r w:rsidRPr="0061316A">
        <w:rPr>
          <w:bCs/>
          <w:color w:val="993366"/>
        </w:rPr>
        <w:t>Benvenuti a Casa!</w:t>
      </w:r>
    </w:p>
    <w:p w:rsidR="005723EC" w:rsidRPr="0061316A" w:rsidRDefault="005723EC" w:rsidP="0061316A">
      <w:pPr>
        <w:spacing w:before="120" w:after="120"/>
        <w:jc w:val="both"/>
      </w:pPr>
      <w:r w:rsidRPr="0061316A">
        <w:rPr>
          <w:bCs/>
          <w:color w:val="993366"/>
        </w:rPr>
        <w:t xml:space="preserve">Dunque, siamo ufficialmente riusciti ad arrivare nel mondo nuovo. Siamo sopravvissuti alla notevole sfilza di eventi celesti e ora siamo qui, pronti a ricreare le nostre vite ex novo. Le ultime sei settimane hanno riorganizzato completamente il nostro DNA... letteralmente e in senso figurato... i nostri sistemi operativi sono stati ricalibrati e riavviati e, ora che siamo membri veri e propri della coscienza 5D, la vita è ben lungi dall’essere come prima. </w:t>
      </w:r>
    </w:p>
    <w:p w:rsidR="005723EC" w:rsidRPr="0061316A" w:rsidRDefault="005723EC" w:rsidP="0061316A">
      <w:pPr>
        <w:spacing w:before="120" w:after="120"/>
        <w:jc w:val="both"/>
      </w:pPr>
      <w:r w:rsidRPr="0061316A">
        <w:rPr>
          <w:bCs/>
          <w:color w:val="993366"/>
        </w:rPr>
        <w:t xml:space="preserve">Stiamo ancora integrando questi cambiamenti (specialmente a livello cellulare), cercando di trovare un punto d’appoggio in questo nuovo regno, ma una cosa è sicura... per quelli che hanno fatto il lavoro necessario di preparazione interiore, il sistema di realtà olografica 3D non è più il punto focale. Ora la nostra casa è la 5D e, anche se interagiremo ancora per un po’ con il mondo 3D, abbiamo fatto un giuramento di maestria per partecipare ai reami della coscienza di unità, ora, lasciandoci alle spalle il nostro mondo interiore di dualità... per sempre. </w:t>
      </w:r>
    </w:p>
    <w:p w:rsidR="005723EC" w:rsidRPr="0061316A" w:rsidRDefault="005723EC" w:rsidP="0061316A">
      <w:pPr>
        <w:spacing w:before="120" w:after="120"/>
        <w:jc w:val="both"/>
      </w:pPr>
      <w:r w:rsidRPr="0061316A">
        <w:rPr>
          <w:bCs/>
          <w:color w:val="993366"/>
        </w:rPr>
        <w:t>Morte dello Scopo 3D</w:t>
      </w:r>
    </w:p>
    <w:p w:rsidR="005723EC" w:rsidRPr="0061316A" w:rsidRDefault="005723EC" w:rsidP="0061316A">
      <w:pPr>
        <w:spacing w:before="120" w:after="120"/>
        <w:jc w:val="both"/>
      </w:pPr>
      <w:r w:rsidRPr="0061316A">
        <w:rPr>
          <w:bCs/>
          <w:color w:val="993366"/>
        </w:rPr>
        <w:t xml:space="preserve">Una delle esperienze più difficoltose (è il termine giusto?) del nostro ritorno a casa è stata la morte per agonia del nostro scopo, che abbiamo incontrato durante il mese di Giugno. È stata una cosa tutt’altro che divertente e, per quelli di voi che stavano </w:t>
      </w:r>
      <w:r w:rsidRPr="0061316A">
        <w:rPr>
          <w:bCs/>
          <w:strike/>
          <w:color w:val="993366"/>
        </w:rPr>
        <w:t>annegando</w:t>
      </w:r>
      <w:r w:rsidRPr="0061316A">
        <w:rPr>
          <w:bCs/>
          <w:color w:val="993366"/>
        </w:rPr>
        <w:t xml:space="preserve"> nuotando lungo quell’infinito canale di morte/nascita, non serve dire che siamo stati scollegati definitivamente e galleggiavamo senza direzione in quel miserabile mare di indecisione. Siamo nel mezzo di alcuni cambiamenti fondamentali di vita/scopo, tanto che l’Alto Consiglio </w:t>
      </w:r>
      <w:proofErr w:type="spellStart"/>
      <w:r w:rsidRPr="0061316A">
        <w:rPr>
          <w:bCs/>
          <w:color w:val="993366"/>
        </w:rPr>
        <w:t>Pleiadiano</w:t>
      </w:r>
      <w:proofErr w:type="spellEnd"/>
      <w:r w:rsidRPr="0061316A">
        <w:rPr>
          <w:bCs/>
          <w:color w:val="993366"/>
        </w:rPr>
        <w:t xml:space="preserve"> si è fatto avanti più di una volta per aggiornarmi su quello che loro considerano essere, al momento, il più pressante: la realizzazione del nostro scopo di nuovo livello, come portatori di luce. </w:t>
      </w:r>
    </w:p>
    <w:p w:rsidR="005723EC" w:rsidRPr="0061316A" w:rsidRDefault="005723EC" w:rsidP="0061316A">
      <w:pPr>
        <w:spacing w:before="120" w:after="120"/>
        <w:jc w:val="both"/>
      </w:pPr>
      <w:r w:rsidRPr="0061316A">
        <w:rPr>
          <w:bCs/>
          <w:color w:val="993366"/>
        </w:rPr>
        <w:t xml:space="preserve">È risultato praticamente impossibile rimanere ancorati ad alcunché, dopo il portale dell’eclissi, ma la cosa più sconcertante è stata la sensazione di non sapere che cosa si supponeva che facessimo, e come. Se state ancora lavorando al processo del vostro scopo (leggi: siete intasati), vi prego di rendervi conto che non c’è niente di sbagliato... infatti, tutto è esattamente giusto. Quella che abbiamo attraversato è la fase che l’ACP chiama “morire da vivi”... una conclusione di tutto ciò che non è in accordo con il nostro bene più elevato, il nostro pieno potenziale, la nostra passione del cuore, in modo da poterci allineare molto più completamente con il nostro scopo di nuovo livello. </w:t>
      </w:r>
    </w:p>
    <w:p w:rsidR="005723EC" w:rsidRPr="0061316A" w:rsidRDefault="005723EC" w:rsidP="0061316A">
      <w:pPr>
        <w:spacing w:before="120" w:after="120"/>
        <w:jc w:val="both"/>
      </w:pPr>
      <w:r w:rsidRPr="0061316A">
        <w:rPr>
          <w:bCs/>
          <w:color w:val="993366"/>
        </w:rPr>
        <w:t>Nascita dello Scopo 5D</w:t>
      </w:r>
    </w:p>
    <w:p w:rsidR="005723EC" w:rsidRPr="0061316A" w:rsidRDefault="005723EC" w:rsidP="0061316A">
      <w:pPr>
        <w:spacing w:before="120" w:after="120"/>
        <w:jc w:val="both"/>
      </w:pPr>
      <w:r w:rsidRPr="0061316A">
        <w:rPr>
          <w:bCs/>
          <w:color w:val="993366"/>
        </w:rPr>
        <w:t xml:space="preserve">Detto questo... e dopo un bel mesetto di minuziosa analisi dell’anima.... molti apripista sono ora finalmente in posizione per entrare nel loro scopo di nuovo livello. L’ACP afferma che questo è più che un cambiamento dal modo in cui eravamo abituati a </w:t>
      </w:r>
      <w:r w:rsidRPr="0061316A">
        <w:rPr>
          <w:bCs/>
          <w:i/>
          <w:iCs/>
          <w:color w:val="993366"/>
        </w:rPr>
        <w:t>percepire</w:t>
      </w:r>
      <w:r w:rsidRPr="0061316A">
        <w:rPr>
          <w:bCs/>
          <w:color w:val="993366"/>
        </w:rPr>
        <w:t xml:space="preserve"> lo scopo (nella 3D) al modo in cui lo scopo è correlato a noi nella 5D. Quindi, per coloro che di recente si sono sentiti completamente tagliati fuori da quella che pensavano fosse la loro “vera vocazione”, sappiate che non è il nostro scopo che è/è stato respinto, ma la nostra obsoleta percezione di esso... abbiamo soltanto bisogno di allinearci con il modo in cui funzionano le cose qui nella 5D e questo vuol dire il solito lasciar andare un sacco di vorrei, potrei, dovrei.</w:t>
      </w:r>
    </w:p>
    <w:p w:rsidR="005723EC" w:rsidRPr="0061316A" w:rsidRDefault="005723EC" w:rsidP="0061316A">
      <w:pPr>
        <w:spacing w:before="120" w:after="120"/>
        <w:jc w:val="both"/>
      </w:pPr>
      <w:r w:rsidRPr="0061316A">
        <w:rPr>
          <w:bCs/>
          <w:color w:val="993366"/>
        </w:rPr>
        <w:lastRenderedPageBreak/>
        <w:t xml:space="preserve">Nel caso non l’abbiate ancora notato, questo è un cambiamento profondo, che ha occupato la maggior parte del 2012 (fin qui) per realizzarlo. C’è ancora del movimento in questo settore, nel senso che ci sono ancora delle comprensioni, ulteriori “posizionamenti” di scopo in arrivo, ma l’energia ora è qui per sostenere lo sviluppo dei nostri contributi di livello successivo al pianeta. </w:t>
      </w:r>
    </w:p>
    <w:p w:rsidR="005723EC" w:rsidRPr="0061316A" w:rsidRDefault="005723EC" w:rsidP="0061316A">
      <w:pPr>
        <w:spacing w:before="120" w:after="120"/>
        <w:jc w:val="both"/>
      </w:pPr>
      <w:r w:rsidRPr="0061316A">
        <w:rPr>
          <w:bCs/>
          <w:color w:val="993366"/>
        </w:rPr>
        <w:t xml:space="preserve">È un periodo MOLTO entusiasmante, che abbiamo atteso a lungo e la realizzazione che accompagna questo cambiamento sarà palpabile. Stiamo cominciando a notare, persino a mettere in pratica la verità del nostro valore, ora... il fatto è che lo scopo ha pochissimo a che fare con quello che “facciamo” e TUTTO a che vedere con chi siamo noi. I </w:t>
      </w:r>
      <w:proofErr w:type="spellStart"/>
      <w:r w:rsidRPr="0061316A">
        <w:rPr>
          <w:bCs/>
          <w:color w:val="993366"/>
        </w:rPr>
        <w:t>Pleiadiani</w:t>
      </w:r>
      <w:proofErr w:type="spellEnd"/>
      <w:r w:rsidRPr="0061316A">
        <w:rPr>
          <w:bCs/>
          <w:color w:val="993366"/>
        </w:rPr>
        <w:t xml:space="preserve"> lo stanno dicendo da tantissimo tempo, ma fino ad ora questa verità non aveva potuto essere parte integrante  della nostra esperienza di vita. </w:t>
      </w:r>
    </w:p>
    <w:p w:rsidR="005723EC" w:rsidRPr="0061316A" w:rsidRDefault="005723EC" w:rsidP="0061316A">
      <w:pPr>
        <w:spacing w:before="120" w:after="120"/>
        <w:jc w:val="both"/>
      </w:pPr>
      <w:r w:rsidRPr="0061316A">
        <w:rPr>
          <w:bCs/>
          <w:color w:val="993366"/>
        </w:rPr>
        <w:t>Le intense settimane che hanno condotto a questo momento, ci hanno decisamente portato più pienamente dentro noi stessi, il che ci conduce più pienamente nel nostro nuovo scopo. Stiamo iniziando ad operare come se la nostra essenza di base fosse profondamente integrata nei nostri corpi, vite e azioni. Stiamo ricordando chi siamo davvero e cominciando a metterlo in pratica con molta più autorità, fiducia, chiarezza, franchezza e con confini più forti che mai.</w:t>
      </w:r>
    </w:p>
    <w:p w:rsidR="005723EC" w:rsidRPr="0061316A" w:rsidRDefault="005723EC" w:rsidP="0061316A">
      <w:pPr>
        <w:spacing w:before="120" w:after="120"/>
        <w:jc w:val="both"/>
      </w:pPr>
      <w:r w:rsidRPr="0061316A">
        <w:rPr>
          <w:bCs/>
          <w:color w:val="993366"/>
        </w:rPr>
        <w:t>Stiamo migliorando nel dichiarare come ci sentiamo veramente, quando lo sentiamo, perché finalmente sappiamo che cosa è nostro e cosa non lo è e non abbiamo più intenzione di portare il peso per gli altri. Siamo più sereni nel dire di no quando occorre, di sì quando vogliamo e a rompere quando si presenta la necessità. Di conseguenza, tutte quelle persone che hanno rispecchiato le nostre insicurezze del passato, o cadono come mosche o vengono rimesse al posto che spetta loro... ciò significa che adesso siamo abili e arruolati per attirare FINALMENTE nella nostra vita i membri della nostra famiglia di anima... quelli che ci rimanderanno il riflesso della nostra verità con scintillante precisione!</w:t>
      </w:r>
    </w:p>
    <w:p w:rsidR="005723EC" w:rsidRPr="0061316A" w:rsidRDefault="005723EC" w:rsidP="0061316A">
      <w:pPr>
        <w:spacing w:before="120" w:after="120"/>
        <w:jc w:val="both"/>
      </w:pPr>
      <w:r w:rsidRPr="0061316A">
        <w:rPr>
          <w:bCs/>
          <w:color w:val="993366"/>
        </w:rPr>
        <w:t>Il GIOCO è il MODO</w:t>
      </w:r>
    </w:p>
    <w:p w:rsidR="005723EC" w:rsidRPr="0061316A" w:rsidRDefault="005723EC" w:rsidP="0061316A">
      <w:pPr>
        <w:spacing w:before="120" w:after="120"/>
        <w:jc w:val="both"/>
      </w:pPr>
      <w:r w:rsidRPr="0061316A">
        <w:rPr>
          <w:bCs/>
          <w:color w:val="993366"/>
        </w:rPr>
        <w:t>Allora... stiamo passando dal livello di scopo 3D, che in passato aveva creato per noi un senso di valore, al livello di scopo 5D, che non ha bisogno di niente, se non di espressione pura.</w:t>
      </w:r>
    </w:p>
    <w:p w:rsidR="005723EC" w:rsidRPr="0061316A" w:rsidRDefault="005723EC" w:rsidP="0061316A">
      <w:pPr>
        <w:spacing w:before="120" w:after="120"/>
        <w:jc w:val="both"/>
      </w:pPr>
      <w:r w:rsidRPr="0061316A">
        <w:rPr>
          <w:bCs/>
          <w:i/>
          <w:iCs/>
          <w:color w:val="993366"/>
        </w:rPr>
        <w:t>Che vuol dire?</w:t>
      </w:r>
    </w:p>
    <w:p w:rsidR="005723EC" w:rsidRPr="0061316A" w:rsidRDefault="005723EC" w:rsidP="0061316A">
      <w:pPr>
        <w:spacing w:before="120" w:after="120"/>
        <w:jc w:val="both"/>
      </w:pPr>
      <w:r w:rsidRPr="0061316A">
        <w:rPr>
          <w:bCs/>
          <w:color w:val="993366"/>
        </w:rPr>
        <w:t xml:space="preserve">La base del nostro contributo di nuovo livello al pianeta si presenta, soprattutto, con l’essere il nostro sé autentico e applicandolo in ogni sfaccettatura delle nostre vite... non per mezzo del “bisogna”, ma per mezzo del “voglio”... del desiderio, della passione, dell’indescrivibile spinta a condividere noi stessi e le nostre creazioni più sentite con gli altri e con il mondo. Noi ora siamo gli ambasciatori della luce, la coerenza fatta persona. </w:t>
      </w:r>
    </w:p>
    <w:p w:rsidR="005723EC" w:rsidRPr="0061316A" w:rsidRDefault="005723EC" w:rsidP="0061316A">
      <w:pPr>
        <w:spacing w:before="120" w:after="120"/>
        <w:jc w:val="both"/>
      </w:pPr>
      <w:r w:rsidRPr="0061316A">
        <w:rPr>
          <w:bCs/>
          <w:color w:val="993366"/>
        </w:rPr>
        <w:t xml:space="preserve">Ora è il momento di lasciar perdere tutte le nozioni e i preconcetti riguardo a quello che credevamo essere il nostro scopo e di permettere al nostro scopo di nuovo livello di emergere ed essere esattamente com’è. Non ci verrà consegnato un manuale di regole, qui le linee guida non esistono. Se preferite averle, allora dovete essere voi a crearle. La sola informazione che i </w:t>
      </w:r>
      <w:proofErr w:type="spellStart"/>
      <w:r w:rsidRPr="0061316A">
        <w:rPr>
          <w:bCs/>
          <w:color w:val="993366"/>
        </w:rPr>
        <w:t>Pleiadiani</w:t>
      </w:r>
      <w:proofErr w:type="spellEnd"/>
      <w:r w:rsidRPr="0061316A">
        <w:rPr>
          <w:bCs/>
          <w:color w:val="993366"/>
        </w:rPr>
        <w:t xml:space="preserve"> condividono è che nella 5D il nostro “lavoro” deve diventare GIOCO, in modo da sostenerci. Scherzando, aggiungono che “il gioco è il modo”, qui, e, se non ci divertiamo, non stiamo vivendo il nostro vero scopo.  </w:t>
      </w:r>
    </w:p>
    <w:p w:rsidR="005723EC" w:rsidRPr="0061316A" w:rsidRDefault="005723EC" w:rsidP="0061316A">
      <w:pPr>
        <w:spacing w:before="120" w:after="120"/>
        <w:jc w:val="both"/>
      </w:pPr>
      <w:r w:rsidRPr="0061316A">
        <w:rPr>
          <w:bCs/>
          <w:color w:val="993366"/>
        </w:rPr>
        <w:t>Prossimamente...</w:t>
      </w:r>
    </w:p>
    <w:p w:rsidR="005723EC" w:rsidRPr="0061316A" w:rsidRDefault="005723EC" w:rsidP="0061316A">
      <w:pPr>
        <w:spacing w:before="120" w:after="120"/>
        <w:jc w:val="both"/>
      </w:pPr>
      <w:r w:rsidRPr="0061316A">
        <w:rPr>
          <w:bCs/>
          <w:color w:val="993366"/>
        </w:rPr>
        <w:t>Con tutte queste energie intorno, che cambiano la vita, abbiamo decisamente bisogno di un po’ di tempo/spazio per vedere dove siamo atterrati, valutare il nostro nuovo mondo e conquistare un po’ di chiarezza mentale riguardo ai prossimi passi. Per fortuna, Mercurio sta passando al moto retrogrado e avremo un mucchio di occasioni per riguardare quel turbine che è stato il mese di Giugno e cercare di dare un senso almeno ad una cosa. Personalmente, non ho mai desiderato l’arrivo di un ciclo retrogrado, più di quanto faccia ora. Accolgo con gioia l’opportunità di saltare giù da questo ottovolante e ritrovare i miei piedi, anche solo per 3 brevi settimane.</w:t>
      </w:r>
    </w:p>
    <w:p w:rsidR="005723EC" w:rsidRPr="0061316A" w:rsidRDefault="005723EC" w:rsidP="0061316A">
      <w:pPr>
        <w:spacing w:before="120" w:after="120"/>
        <w:jc w:val="both"/>
      </w:pPr>
      <w:r w:rsidRPr="0061316A">
        <w:rPr>
          <w:bCs/>
          <w:color w:val="993366"/>
        </w:rPr>
        <w:lastRenderedPageBreak/>
        <w:t xml:space="preserve">Gli invisibili dicono che questo ciclo retrogrado sarà un gran beneficio per il nostro nuovo scopo, perché è in arrivo un’onda di energia creativa che ci ispirerà a ridefinire le passioni della nostra anima. Non solo, ma se rimaniamo aperti e ricettivi per il resto di Luglio, molto probabilmente riceveremo informazioni che ci porteranno in allineamento con il nostro progetto divino e l’espressione/applicazione fisica del nostro scopo di livello superiore. </w:t>
      </w:r>
    </w:p>
    <w:p w:rsidR="005723EC" w:rsidRPr="0061316A" w:rsidRDefault="005723EC" w:rsidP="0061316A">
      <w:pPr>
        <w:spacing w:before="120" w:after="120"/>
        <w:jc w:val="both"/>
      </w:pPr>
      <w:r w:rsidRPr="0061316A">
        <w:rPr>
          <w:bCs/>
          <w:color w:val="993366"/>
        </w:rPr>
        <w:t xml:space="preserve">In generale, se continuiamo a pensare con il cuore e a mantenere l’integrità e l’onestà su quello che vogliamo/AMIAMO davvero fare, allora saremo guidati senza sforzo al livello successivo dell’espressione della nostra anima. Molti degli ostacoli che ci impedivano di seguire le nostre passioni più sentite sono stati tolti di mezzo dal recente ciclo di pulizia cosmica. Questo può significare solo che ci aspettano una prospettiva nuova e ispirata e scelte/opportunità creative... beh, questo se tutta quella bestiale attività solare ci dà un po’ di tregua. </w:t>
      </w:r>
    </w:p>
    <w:p w:rsidR="005723EC" w:rsidRPr="0061316A" w:rsidRDefault="005723EC" w:rsidP="0061316A">
      <w:pPr>
        <w:spacing w:before="120" w:after="120"/>
        <w:jc w:val="both"/>
      </w:pPr>
      <w:r w:rsidRPr="0061316A">
        <w:rPr>
          <w:bCs/>
          <w:color w:val="993366"/>
        </w:rPr>
        <w:t>“</w:t>
      </w:r>
      <w:r w:rsidRPr="0061316A">
        <w:rPr>
          <w:bCs/>
          <w:i/>
          <w:iCs/>
          <w:color w:val="993366"/>
        </w:rPr>
        <w:t>Infine, vogliamo dirvi... fate attenzione. È in atto un cambiamento, nel vostro mondo, che servirà quasi a raddrizzarlo... dalla nostra prospettiva. A livello personale, state uscendo da una fase molto lunga e intensa di scoperta del sé, purificazione e iniziazione. Siamo così felici di ciò che vi attende qui e, per coloro che trovano così difficile nascere attraverso questo passaggio, vi imploriamo di avere fiducia in queste parole, di fidarvi del vostro piano divino e della conoscenza che tutto è perfetto e in ordine. Non c’è motivo di porsi ulteriori domande, ora siete a casa, liberi” – ACP</w:t>
      </w:r>
    </w:p>
    <w:p w:rsidR="005723EC" w:rsidRPr="0061316A" w:rsidRDefault="0061316A" w:rsidP="0061316A">
      <w:pPr>
        <w:ind w:left="113" w:right="113"/>
        <w:jc w:val="both"/>
        <w:rPr>
          <w:bCs/>
          <w:color w:val="993366"/>
        </w:rPr>
      </w:pPr>
      <w:r w:rsidRPr="0061316A">
        <w:rPr>
          <w:bCs/>
          <w:color w:val="993366"/>
        </w:rPr>
        <w:t>Lauren</w:t>
      </w:r>
    </w:p>
    <w:p w:rsidR="005723EC" w:rsidRDefault="005723EC" w:rsidP="005723EC">
      <w:pPr>
        <w:ind w:left="113" w:right="113"/>
        <w:jc w:val="center"/>
      </w:pPr>
      <w:r>
        <w:t> </w:t>
      </w:r>
    </w:p>
    <w:p w:rsidR="005723EC" w:rsidRDefault="005723EC" w:rsidP="005723EC">
      <w:pPr>
        <w:ind w:left="113" w:right="113"/>
        <w:jc w:val="center"/>
      </w:pPr>
      <w:proofErr w:type="spellStart"/>
      <w:r w:rsidRPr="005723EC">
        <w:rPr>
          <w:rFonts w:ascii="Verdana" w:hAnsi="Verdana"/>
          <w:color w:val="993366"/>
          <w:sz w:val="15"/>
          <w:szCs w:val="15"/>
        </w:rPr>
        <w:t>®Expect</w:t>
      </w:r>
      <w:proofErr w:type="spellEnd"/>
      <w:r w:rsidRPr="005723EC">
        <w:rPr>
          <w:rFonts w:ascii="Verdana" w:hAnsi="Verdana"/>
          <w:color w:val="993366"/>
          <w:sz w:val="15"/>
          <w:szCs w:val="15"/>
        </w:rPr>
        <w:t xml:space="preserve"> </w:t>
      </w:r>
      <w:proofErr w:type="spellStart"/>
      <w:r w:rsidRPr="005723EC">
        <w:rPr>
          <w:rFonts w:ascii="Verdana" w:hAnsi="Verdana"/>
          <w:color w:val="993366"/>
          <w:sz w:val="15"/>
          <w:szCs w:val="15"/>
        </w:rPr>
        <w:t>Miracles</w:t>
      </w:r>
      <w:proofErr w:type="spellEnd"/>
      <w:r w:rsidRPr="005723EC">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5723EC" w:rsidRDefault="005723EC" w:rsidP="005723EC">
      <w:pPr>
        <w:pStyle w:val="NormaleWeb"/>
        <w:spacing w:before="12" w:beforeAutospacing="0" w:after="12" w:afterAutospacing="0"/>
        <w:jc w:val="center"/>
      </w:pPr>
      <w:r>
        <w:t> </w:t>
      </w: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61316A" w:rsidRDefault="0061316A" w:rsidP="005723EC">
      <w:pPr>
        <w:pStyle w:val="NormaleWeb"/>
        <w:spacing w:before="12" w:beforeAutospacing="0" w:after="12" w:afterAutospacing="0"/>
        <w:jc w:val="center"/>
      </w:pPr>
    </w:p>
    <w:p w:rsidR="005723EC" w:rsidRDefault="005723EC" w:rsidP="005723EC">
      <w:pPr>
        <w:pStyle w:val="NormaleWeb"/>
        <w:spacing w:before="12" w:beforeAutospacing="0" w:after="12" w:afterAutospacing="0"/>
        <w:jc w:val="center"/>
      </w:pPr>
      <w:r>
        <w:t> </w:t>
      </w:r>
    </w:p>
    <w:p w:rsidR="005723EC" w:rsidRDefault="005723EC" w:rsidP="005723EC">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Bagaglio spirituale</w:t>
      </w:r>
    </w:p>
    <w:p w:rsidR="005723EC" w:rsidRDefault="005723EC" w:rsidP="005723EC">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5723EC" w:rsidRDefault="005723EC" w:rsidP="005723EC">
      <w:pPr>
        <w:pStyle w:val="NormaleWeb"/>
        <w:spacing w:before="0" w:beforeAutospacing="0" w:after="0" w:afterAutospacing="0"/>
        <w:jc w:val="center"/>
        <w:rPr>
          <w:rFonts w:ascii="Arabic Typesetting" w:hAnsi="Arabic Typesetting" w:cs="Arabic Typesetting"/>
          <w:b/>
          <w:bCs/>
          <w:color w:val="CC3300"/>
          <w:sz w:val="36"/>
          <w:szCs w:val="36"/>
        </w:rP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61316A" w:rsidRDefault="0061316A" w:rsidP="005723EC">
      <w:pPr>
        <w:pStyle w:val="NormaleWeb"/>
        <w:spacing w:before="0" w:beforeAutospacing="0" w:after="0" w:afterAutospacing="0"/>
        <w:jc w:val="center"/>
      </w:pPr>
    </w:p>
    <w:p w:rsidR="005723EC" w:rsidRDefault="005723EC" w:rsidP="0061316A">
      <w:pPr>
        <w:spacing w:before="200" w:after="200"/>
        <w:jc w:val="both"/>
      </w:pPr>
      <w:r>
        <w:rPr>
          <w:rFonts w:ascii="Arabic Typesetting" w:hAnsi="Arabic Typesetting" w:cs="Arabic Typesetting"/>
          <w:color w:val="CC3300"/>
          <w:sz w:val="36"/>
          <w:szCs w:val="36"/>
        </w:rPr>
        <w:t>Ognuno di voi ha il suo piccolo bagaglio spirituale. Questo bagaglio è composto da cose buone che lo aiuteranno a progredire e da cose meno buone che dovrà superare.</w:t>
      </w:r>
    </w:p>
    <w:p w:rsidR="005723EC" w:rsidRDefault="005723EC" w:rsidP="0061316A">
      <w:pPr>
        <w:spacing w:before="200" w:after="200"/>
        <w:jc w:val="both"/>
      </w:pPr>
      <w:r>
        <w:rPr>
          <w:rFonts w:ascii="Arabic Typesetting" w:hAnsi="Arabic Typesetting" w:cs="Arabic Typesetting"/>
          <w:color w:val="CC3300"/>
          <w:sz w:val="36"/>
          <w:szCs w:val="36"/>
        </w:rPr>
        <w:t>Ma questo bagaglio spirituale è sacro e riguarda la vostra persona, ha a che fare con la vostra costituzione spirituale.</w:t>
      </w:r>
    </w:p>
    <w:p w:rsidR="005723EC" w:rsidRDefault="005723EC" w:rsidP="0061316A">
      <w:pPr>
        <w:spacing w:before="200" w:after="200"/>
        <w:jc w:val="both"/>
      </w:pPr>
      <w:r>
        <w:rPr>
          <w:rFonts w:ascii="Arabic Typesetting" w:hAnsi="Arabic Typesetting" w:cs="Arabic Typesetting"/>
          <w:color w:val="CC3300"/>
          <w:sz w:val="36"/>
          <w:szCs w:val="36"/>
        </w:rPr>
        <w:t>Ognuno di voi in questa vita si dovrà confrontare con la sua costituzione spirituale, si cimenterà nel compiere azioni utili a bruciare il karma rimasto e ad eliminare blocchi energetici che lo tengono fermo. Guarderà bene i segnali, distinguerà le illusioni dalla parte veritiera che è racchiusa nel suo percorso.</w:t>
      </w:r>
    </w:p>
    <w:p w:rsidR="005723EC" w:rsidRDefault="005723EC" w:rsidP="0061316A">
      <w:pPr>
        <w:spacing w:before="200" w:after="200"/>
        <w:jc w:val="both"/>
      </w:pPr>
      <w:r>
        <w:rPr>
          <w:rFonts w:ascii="Arabic Typesetting" w:hAnsi="Arabic Typesetting" w:cs="Arabic Typesetting"/>
          <w:color w:val="CC3300"/>
          <w:sz w:val="36"/>
          <w:szCs w:val="36"/>
        </w:rPr>
        <w:t>Ogni passo che compirete vi porta al raggiungimento della vostra evoluzione spirituale. Quando sarete a buon punto, non ci saranno più molti interventi al di fuori di voi stessi e del vostro Maestro Interiore per aiutarvi ad evolvere.</w:t>
      </w:r>
    </w:p>
    <w:p w:rsidR="005723EC" w:rsidRDefault="005723EC" w:rsidP="0061316A">
      <w:pPr>
        <w:spacing w:before="200" w:after="200"/>
        <w:jc w:val="both"/>
      </w:pPr>
      <w:r>
        <w:rPr>
          <w:rFonts w:ascii="Arabic Typesetting" w:hAnsi="Arabic Typesetting" w:cs="Arabic Typesetting"/>
          <w:color w:val="CC3300"/>
          <w:sz w:val="36"/>
          <w:szCs w:val="36"/>
        </w:rPr>
        <w:t>Avrete già tutto quello di cui necessiterete.</w:t>
      </w:r>
    </w:p>
    <w:p w:rsidR="005723EC" w:rsidRDefault="005723EC" w:rsidP="0061316A">
      <w:pPr>
        <w:spacing w:before="200" w:after="200"/>
        <w:jc w:val="both"/>
      </w:pPr>
      <w:r>
        <w:rPr>
          <w:rFonts w:ascii="Arabic Typesetting" w:hAnsi="Arabic Typesetting" w:cs="Arabic Typesetting"/>
          <w:color w:val="CC3300"/>
          <w:sz w:val="36"/>
          <w:szCs w:val="36"/>
        </w:rPr>
        <w:t>Infatti, se fate attenzione e se guardate dentro di voi, scoprirete passo dopo passo la vostra missione, la comprenderete e la porterete in atto.</w:t>
      </w:r>
    </w:p>
    <w:p w:rsidR="005723EC" w:rsidRDefault="005723EC" w:rsidP="0061316A">
      <w:pPr>
        <w:spacing w:before="200" w:after="200"/>
        <w:jc w:val="both"/>
      </w:pPr>
      <w:r>
        <w:rPr>
          <w:rFonts w:ascii="Arabic Typesetting" w:hAnsi="Arabic Typesetting" w:cs="Arabic Typesetting"/>
          <w:color w:val="CC3300"/>
          <w:sz w:val="36"/>
          <w:szCs w:val="36"/>
        </w:rPr>
        <w:t>Ora i tempi sono veloci e sono volti ad aiutarvi ad arrivare al risveglio.</w:t>
      </w:r>
    </w:p>
    <w:p w:rsidR="005723EC" w:rsidRDefault="005723EC" w:rsidP="0061316A">
      <w:pPr>
        <w:spacing w:before="200" w:after="200"/>
        <w:jc w:val="both"/>
      </w:pPr>
      <w:r>
        <w:rPr>
          <w:rFonts w:ascii="Arabic Typesetting" w:hAnsi="Arabic Typesetting" w:cs="Arabic Typesetting"/>
          <w:color w:val="CC3300"/>
          <w:sz w:val="36"/>
          <w:szCs w:val="36"/>
        </w:rPr>
        <w:t xml:space="preserve">Questo è un periodo magico perché le dimensioni si intersecano, si </w:t>
      </w:r>
      <w:proofErr w:type="spellStart"/>
      <w:r>
        <w:rPr>
          <w:rFonts w:ascii="Arabic Typesetting" w:hAnsi="Arabic Typesetting" w:cs="Arabic Typesetting"/>
          <w:color w:val="CC3300"/>
          <w:sz w:val="36"/>
          <w:szCs w:val="36"/>
        </w:rPr>
        <w:t>interscambiano</w:t>
      </w:r>
      <w:proofErr w:type="spellEnd"/>
      <w:r>
        <w:rPr>
          <w:rFonts w:ascii="Arabic Typesetting" w:hAnsi="Arabic Typesetting" w:cs="Arabic Typesetting"/>
          <w:color w:val="CC3300"/>
          <w:sz w:val="36"/>
          <w:szCs w:val="36"/>
        </w:rPr>
        <w:t xml:space="preserve"> e i più sensibili ne avvertiranno la possibilità di interazione.</w:t>
      </w:r>
    </w:p>
    <w:p w:rsidR="005723EC" w:rsidRDefault="005723EC" w:rsidP="0061316A">
      <w:pPr>
        <w:spacing w:before="200" w:after="200"/>
        <w:jc w:val="both"/>
      </w:pPr>
      <w:r>
        <w:rPr>
          <w:rFonts w:ascii="Arabic Typesetting" w:hAnsi="Arabic Typesetting" w:cs="Arabic Typesetting"/>
          <w:color w:val="CC3300"/>
          <w:sz w:val="36"/>
          <w:szCs w:val="36"/>
        </w:rPr>
        <w:t>Per questo è necessario agire sempre con molta cautela e cercare di raggiungere un certo equilibrio fra corpo, mente e spirito.</w:t>
      </w:r>
    </w:p>
    <w:p w:rsidR="005723EC" w:rsidRDefault="005723EC" w:rsidP="0061316A">
      <w:pPr>
        <w:spacing w:before="200" w:after="200"/>
        <w:jc w:val="both"/>
      </w:pPr>
      <w:r>
        <w:rPr>
          <w:rFonts w:ascii="Arabic Typesetting" w:hAnsi="Arabic Typesetting" w:cs="Arabic Typesetting"/>
          <w:color w:val="CC3300"/>
          <w:sz w:val="36"/>
          <w:szCs w:val="36"/>
        </w:rPr>
        <w:t>Portate dunque il vostro anelito spirituale al quotidiano, vivete pienamente la vita ed indirizzatela verso la luce.</w:t>
      </w:r>
    </w:p>
    <w:p w:rsidR="005723EC" w:rsidRDefault="005723EC" w:rsidP="0061316A">
      <w:pPr>
        <w:spacing w:before="200" w:after="200"/>
        <w:jc w:val="both"/>
      </w:pPr>
      <w:r>
        <w:rPr>
          <w:rFonts w:ascii="Arabic Typesetting" w:hAnsi="Arabic Typesetting" w:cs="Arabic Typesetting"/>
          <w:color w:val="CC3300"/>
          <w:sz w:val="36"/>
          <w:szCs w:val="36"/>
        </w:rPr>
        <w:t xml:space="preserve">Seguite nel vostro cuore l’esempio dei vostri Maestri, imparate a conoscerli meglio e chiedete loro suggerimenti per portare avanti la vostra Via personale.  Questo è il momento propizio, </w:t>
      </w:r>
      <w:r>
        <w:rPr>
          <w:rFonts w:ascii="Arabic Typesetting" w:hAnsi="Arabic Typesetting" w:cs="Arabic Typesetting"/>
          <w:color w:val="CC3300"/>
          <w:sz w:val="36"/>
          <w:szCs w:val="36"/>
        </w:rPr>
        <w:lastRenderedPageBreak/>
        <w:t>sappiate che la luce di Dio splenderà sempre di più nell’umana dimensione. Accoglietela in voi e crescete.</w:t>
      </w:r>
    </w:p>
    <w:p w:rsidR="005723EC" w:rsidRDefault="005723EC" w:rsidP="0061316A">
      <w:pPr>
        <w:spacing w:before="200" w:after="200"/>
        <w:jc w:val="both"/>
      </w:pPr>
      <w:r>
        <w:rPr>
          <w:rFonts w:ascii="Arabic Typesetting" w:hAnsi="Arabic Typesetting" w:cs="Arabic Typesetting"/>
          <w:color w:val="CC3300"/>
          <w:sz w:val="36"/>
          <w:szCs w:val="36"/>
        </w:rPr>
        <w:t>Un dono per voi:</w:t>
      </w:r>
    </w:p>
    <w:p w:rsidR="005723EC" w:rsidRDefault="005723EC" w:rsidP="0061316A">
      <w:pPr>
        <w:spacing w:before="200" w:after="200"/>
        <w:jc w:val="both"/>
      </w:pPr>
      <w:r>
        <w:t> </w:t>
      </w:r>
    </w:p>
    <w:p w:rsidR="005723EC" w:rsidRDefault="005723EC" w:rsidP="0061316A">
      <w:pPr>
        <w:spacing w:before="200" w:after="200"/>
        <w:jc w:val="both"/>
      </w:pPr>
      <w:r>
        <w:rPr>
          <w:rFonts w:ascii="Arabic Typesetting" w:hAnsi="Arabic Typesetting" w:cs="Arabic Typesetting"/>
          <w:b/>
          <w:bCs/>
          <w:color w:val="CC3300"/>
          <w:sz w:val="48"/>
          <w:szCs w:val="48"/>
          <w:u w:val="single"/>
        </w:rPr>
        <w:t>Meditazione di Luglio</w:t>
      </w:r>
    </w:p>
    <w:p w:rsidR="005723EC" w:rsidRDefault="005723EC" w:rsidP="0061316A">
      <w:pPr>
        <w:spacing w:before="200" w:after="200"/>
        <w:jc w:val="both"/>
      </w:pPr>
      <w:r>
        <w:rPr>
          <w:rFonts w:ascii="Arabic Typesetting" w:hAnsi="Arabic Typesetting" w:cs="Arabic Typesetting"/>
          <w:color w:val="CC3300"/>
          <w:sz w:val="36"/>
          <w:szCs w:val="36"/>
        </w:rPr>
        <w:t>Il tema di questa meditazione sarà l’immaginarsi un volo nella notte, sotto il cielo stellato.</w:t>
      </w:r>
    </w:p>
    <w:p w:rsidR="005723EC" w:rsidRDefault="005723EC" w:rsidP="0061316A">
      <w:pPr>
        <w:spacing w:before="200" w:after="200"/>
        <w:jc w:val="both"/>
      </w:pPr>
      <w:r>
        <w:rPr>
          <w:rFonts w:ascii="Arabic Typesetting" w:hAnsi="Arabic Typesetting" w:cs="Arabic Typesetting"/>
          <w:color w:val="CC3300"/>
          <w:sz w:val="36"/>
          <w:szCs w:val="36"/>
        </w:rPr>
        <w:t xml:space="preserve">Sedetevi comodamente. Prima di cominciare questa meditazione, inviate il vostro pensiero a Dio, alla Fonte, a </w:t>
      </w:r>
      <w:proofErr w:type="spellStart"/>
      <w:r>
        <w:rPr>
          <w:rFonts w:ascii="Arabic Typesetting" w:hAnsi="Arabic Typesetting" w:cs="Arabic Typesetting"/>
          <w:color w:val="CC3300"/>
          <w:sz w:val="36"/>
          <w:szCs w:val="36"/>
        </w:rPr>
        <w:t>Colui-che-è</w:t>
      </w:r>
      <w:proofErr w:type="spellEnd"/>
      <w:r>
        <w:rPr>
          <w:rFonts w:ascii="Arabic Typesetting" w:hAnsi="Arabic Typesetting" w:cs="Arabic Typesetting"/>
          <w:color w:val="CC3300"/>
          <w:sz w:val="36"/>
          <w:szCs w:val="36"/>
        </w:rPr>
        <w:t xml:space="preserve"> con molta gratitudine. Infatti il Suo desiderio è quello di vedervi sereni e realizzati. Tutto l’universo attende il momento sacro della vostra manifestazione e tutto l’universo ripropone aspetti ed espressioni di tale incanto da aiutarvi a ritrovare nel suo splendore la vostra bellezza spirituale.</w:t>
      </w:r>
    </w:p>
    <w:p w:rsidR="005723EC" w:rsidRDefault="005723EC" w:rsidP="0061316A">
      <w:pPr>
        <w:spacing w:before="200" w:after="200"/>
        <w:jc w:val="both"/>
      </w:pPr>
      <w:r>
        <w:rPr>
          <w:rFonts w:ascii="Arabic Typesetting" w:hAnsi="Arabic Typesetting" w:cs="Arabic Typesetting"/>
          <w:color w:val="CC3300"/>
          <w:sz w:val="36"/>
          <w:szCs w:val="36"/>
        </w:rPr>
        <w:t>Con calma cercate la vostra pace interiore. Niente e nessuno in questo momento potrà togliervi il senso di pace e di beatitudine che provate ora.</w:t>
      </w:r>
    </w:p>
    <w:p w:rsidR="005723EC" w:rsidRDefault="005723EC" w:rsidP="0061316A">
      <w:pPr>
        <w:spacing w:before="200" w:after="200"/>
        <w:jc w:val="both"/>
      </w:pPr>
      <w:r>
        <w:rPr>
          <w:rFonts w:ascii="Arabic Typesetting" w:hAnsi="Arabic Typesetting" w:cs="Arabic Typesetting"/>
          <w:color w:val="CC3300"/>
          <w:sz w:val="36"/>
          <w:szCs w:val="36"/>
        </w:rPr>
        <w:t>Quando vi sentite sereni, visualizzate il cielo stellato. La volta appare scura ma allo stesso tempo illuminata da miriadi di corpi celesti luminosi. Vi sono stelle, pianeti, satelliti, galassie e nebulose. Cercatele con gli occhi della mente e fissateli nella vostra memoria. Create il vostro cielo stellato, la vostra volta celeste. E’ presente la luna? In che fase è e di che colore la vedete?</w:t>
      </w:r>
    </w:p>
    <w:p w:rsidR="005723EC" w:rsidRDefault="005723EC" w:rsidP="0061316A">
      <w:pPr>
        <w:spacing w:before="200" w:after="200"/>
        <w:jc w:val="both"/>
      </w:pPr>
      <w:r>
        <w:rPr>
          <w:rFonts w:ascii="Arabic Typesetting" w:hAnsi="Arabic Typesetting" w:cs="Arabic Typesetting"/>
          <w:color w:val="CC3300"/>
          <w:sz w:val="36"/>
          <w:szCs w:val="36"/>
        </w:rPr>
        <w:t>Soffermatevi ad ammirare la maestosità della vostra volta celeste. Ricordate ogni singola costellazione, ogni singolo pianeta, ogni singola stella. Sentite dei suoni? Sentite musica? Vedete dei colori? Quali?</w:t>
      </w:r>
    </w:p>
    <w:p w:rsidR="005723EC" w:rsidRDefault="005723EC" w:rsidP="0061316A">
      <w:pPr>
        <w:spacing w:before="200" w:after="200"/>
        <w:jc w:val="both"/>
      </w:pPr>
      <w:r>
        <w:rPr>
          <w:rFonts w:ascii="Arabic Typesetting" w:hAnsi="Arabic Typesetting" w:cs="Arabic Typesetting"/>
          <w:color w:val="CC3300"/>
          <w:sz w:val="36"/>
          <w:szCs w:val="36"/>
        </w:rPr>
        <w:t>Ammirate ciò che avete creato in questa vostra visualizzazione.</w:t>
      </w:r>
    </w:p>
    <w:p w:rsidR="005723EC" w:rsidRDefault="005723EC" w:rsidP="0061316A">
      <w:pPr>
        <w:spacing w:before="200" w:after="200"/>
        <w:jc w:val="both"/>
      </w:pPr>
      <w:r>
        <w:rPr>
          <w:rFonts w:ascii="Arabic Typesetting" w:hAnsi="Arabic Typesetting" w:cs="Arabic Typesetting"/>
          <w:color w:val="CC3300"/>
          <w:sz w:val="36"/>
          <w:szCs w:val="36"/>
        </w:rPr>
        <w:t xml:space="preserve">Ora lasciatevi trasportare dolcemente sotto la volta del cielo. Siete soli in questo volo o avvertite una presenza celeste? E dove vi porta questo volo? Vedete la Terra che si allontana, vedete i pianeti che vi vengono </w:t>
      </w:r>
      <w:proofErr w:type="spellStart"/>
      <w:r>
        <w:rPr>
          <w:rFonts w:ascii="Arabic Typesetting" w:hAnsi="Arabic Typesetting" w:cs="Arabic Typesetting"/>
          <w:color w:val="CC3300"/>
          <w:sz w:val="36"/>
          <w:szCs w:val="36"/>
        </w:rPr>
        <w:t>incontro…Che</w:t>
      </w:r>
      <w:proofErr w:type="spellEnd"/>
      <w:r>
        <w:rPr>
          <w:rFonts w:ascii="Arabic Typesetting" w:hAnsi="Arabic Typesetting" w:cs="Arabic Typesetting"/>
          <w:color w:val="CC3300"/>
          <w:sz w:val="36"/>
          <w:szCs w:val="36"/>
        </w:rPr>
        <w:t xml:space="preserve"> cosa provate? Quale sentimento si manifesta voi in maniera preponderante?</w:t>
      </w:r>
    </w:p>
    <w:p w:rsidR="005723EC" w:rsidRDefault="005723EC" w:rsidP="0061316A">
      <w:pPr>
        <w:spacing w:before="200" w:after="200"/>
        <w:jc w:val="both"/>
      </w:pPr>
      <w:r>
        <w:rPr>
          <w:rFonts w:ascii="Arabic Typesetting" w:hAnsi="Arabic Typesetting" w:cs="Arabic Typesetting"/>
          <w:color w:val="CC3300"/>
          <w:sz w:val="36"/>
          <w:szCs w:val="36"/>
        </w:rPr>
        <w:t>Che cosa vi viene in mente, quali ricordi vi suscita? Questo viaggio è simile a molti viaggi astrali che fate nel sonno e che, forse, non ricordate. E’ un volo  magnifico, perfetto, nella pace più assoluta. Cercate di formulare un aggettivo da attribuire a ciò che vedete e che sentite. Cercate anche di formulare in concetto, una frase che questa grande visione vi evoca.</w:t>
      </w:r>
    </w:p>
    <w:p w:rsidR="005723EC" w:rsidRDefault="005723EC" w:rsidP="0061316A">
      <w:pPr>
        <w:spacing w:before="200" w:after="200"/>
        <w:jc w:val="both"/>
      </w:pPr>
      <w:r>
        <w:rPr>
          <w:rFonts w:ascii="Arabic Typesetting" w:hAnsi="Arabic Typesetting" w:cs="Arabic Typesetting"/>
          <w:color w:val="CC3300"/>
          <w:sz w:val="36"/>
          <w:szCs w:val="36"/>
        </w:rPr>
        <w:lastRenderedPageBreak/>
        <w:t>Ricordate il tutto e ammirate ancora una volta il vostro cielo stellato. Ringraziate l’Universo per avervi aiutato in questa visualizzazione e rendete grazie. Quando siete pronti, ritornate con la mente e con lo spirito nella vostra stanza e finite la meditazione. Annotate su un foglio l’aggettivo, la frase o il concetto che avete formulato. Ciò che scriverete vi servirà più avanti nel vostro cammino spirituale. Ci saranno diverse chiavi di lettura ma, per adesso, rileggete quanto avete scritto e tenetelo in grande considerazione. Tenete questo foglio in un angolo “sacro” della vostra casa.</w:t>
      </w:r>
    </w:p>
    <w:p w:rsidR="005723EC" w:rsidRDefault="005723EC" w:rsidP="0061316A">
      <w:pPr>
        <w:spacing w:before="200" w:after="200"/>
        <w:jc w:val="both"/>
      </w:pPr>
      <w:r>
        <w:rPr>
          <w:rFonts w:ascii="Arabic Typesetting" w:hAnsi="Arabic Typesetting" w:cs="Arabic Typesetting"/>
          <w:color w:val="CC3300"/>
          <w:sz w:val="36"/>
          <w:szCs w:val="36"/>
        </w:rPr>
        <w:t xml:space="preserve">Abituatevi a preparare  in una stanza della vostra abitazione un angolo “sacro” in cui ponete ciò che volete donare al Mondo Divino. In questo angolo mettete questo foglio. Ogni qualvolta ne sentirete il bisogno, andate a rileggere ciò che avete scritto in seguito a questa bellissima meditazione. Vi sarà sempre di grande aiuto. </w:t>
      </w:r>
    </w:p>
    <w:p w:rsidR="005723EC" w:rsidRDefault="005723EC" w:rsidP="0061316A">
      <w:pPr>
        <w:spacing w:before="200" w:after="200"/>
        <w:jc w:val="both"/>
      </w:pPr>
      <w:r>
        <w:rPr>
          <w:rFonts w:ascii="Arabic Typesetting" w:hAnsi="Arabic Typesetting" w:cs="Arabic Typesetting"/>
          <w:color w:val="CC3300"/>
          <w:sz w:val="36"/>
          <w:szCs w:val="36"/>
        </w:rPr>
        <w:t>Questa meditazione è associata al mese di Luglio. Andrebbe fatta principalmente in questo mese. Per questa ragione fatela il meglio possibile, ritagliatevi il tempo necessario. Non abbiate fretta di finire.</w:t>
      </w:r>
    </w:p>
    <w:p w:rsidR="005723EC" w:rsidRDefault="005723EC" w:rsidP="0061316A">
      <w:pPr>
        <w:spacing w:before="200" w:after="200"/>
        <w:jc w:val="both"/>
      </w:pPr>
      <w:r>
        <w:rPr>
          <w:rFonts w:ascii="Arabic Typesetting" w:hAnsi="Arabic Typesetting" w:cs="Arabic Typesetting"/>
          <w:color w:val="CC3300"/>
          <w:sz w:val="36"/>
          <w:szCs w:val="36"/>
        </w:rPr>
        <w:t>Una volta terminata la meditazione chiamate a voi l’Angelo della meditazione ed affidategli ciò che avete compreso.</w:t>
      </w:r>
    </w:p>
    <w:p w:rsidR="005723EC" w:rsidRDefault="005723EC" w:rsidP="005723EC">
      <w:pPr>
        <w:pStyle w:val="NormaleWeb"/>
        <w:spacing w:before="12" w:beforeAutospacing="0" w:after="12" w:afterAutospacing="0"/>
        <w:jc w:val="center"/>
      </w:pPr>
      <w:r>
        <w:t> </w:t>
      </w:r>
    </w:p>
    <w:p w:rsidR="005723EC" w:rsidRDefault="005723EC" w:rsidP="005723EC">
      <w:pPr>
        <w:pStyle w:val="NormaleWeb"/>
        <w:spacing w:before="12" w:beforeAutospacing="0" w:after="12" w:afterAutospacing="0"/>
        <w:jc w:val="center"/>
      </w:pPr>
      <w:r>
        <w:t> </w:t>
      </w:r>
    </w:p>
    <w:p w:rsidR="005723EC" w:rsidRDefault="005723EC" w:rsidP="0061316A">
      <w:pPr>
        <w:pStyle w:val="NormaleWeb"/>
        <w:spacing w:before="12" w:beforeAutospacing="0" w:after="12" w:afterAutospacing="0"/>
        <w:jc w:val="center"/>
      </w:pPr>
      <w:r>
        <w:t> </w:t>
      </w: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61316A" w:rsidRDefault="0061316A" w:rsidP="0061316A">
      <w:pPr>
        <w:pStyle w:val="NormaleWeb"/>
        <w:spacing w:before="12" w:beforeAutospacing="0" w:after="12" w:afterAutospacing="0"/>
        <w:jc w:val="center"/>
      </w:pPr>
    </w:p>
    <w:p w:rsidR="005723EC" w:rsidRDefault="005723EC" w:rsidP="005723EC">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t>MESSAGGIO DALL'ARCANGELO MICHELE</w:t>
      </w:r>
    </w:p>
    <w:p w:rsidR="005723EC" w:rsidRDefault="005723EC" w:rsidP="005723EC">
      <w:pPr>
        <w:pStyle w:val="NormaleWeb"/>
        <w:spacing w:before="0" w:beforeAutospacing="0" w:after="0" w:afterAutospacing="0"/>
        <w:ind w:left="170" w:right="170"/>
        <w:jc w:val="center"/>
      </w:pPr>
      <w:r>
        <w:rPr>
          <w:rFonts w:ascii="Lucida Sans Unicode" w:hAnsi="Lucida Sans Unicode" w:cs="Lucida Sans Unicode"/>
          <w:i/>
          <w:iCs/>
          <w:color w:val="3333CC"/>
        </w:rPr>
        <w:t>di Luglio 2012</w:t>
      </w:r>
    </w:p>
    <w:p w:rsidR="005723EC" w:rsidRDefault="005723EC" w:rsidP="005723EC">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1F649D" w:rsidRDefault="005723EC" w:rsidP="001F649D">
      <w:pPr>
        <w:pStyle w:val="NormaleWeb"/>
        <w:spacing w:before="0" w:beforeAutospacing="0" w:after="0" w:afterAutospacing="0"/>
        <w:ind w:left="170" w:right="170"/>
        <w:jc w:val="center"/>
      </w:pPr>
      <w:r>
        <w:t> </w:t>
      </w:r>
      <w:r w:rsidR="001F649D">
        <w:rPr>
          <w:rFonts w:ascii="Lucida Sans Unicode" w:hAnsi="Lucida Sans Unicode" w:cs="Lucida Sans Unicode"/>
          <w:b/>
          <w:bCs/>
          <w:color w:val="3333CC"/>
          <w:sz w:val="36"/>
          <w:szCs w:val="36"/>
        </w:rPr>
        <w:t>"Ricapitolazione..."</w:t>
      </w:r>
    </w:p>
    <w:p w:rsidR="001F649D" w:rsidRDefault="001F649D" w:rsidP="001F649D">
      <w:r>
        <w:t> </w:t>
      </w:r>
    </w:p>
    <w:p w:rsidR="001F649D" w:rsidRDefault="001F649D" w:rsidP="001F649D">
      <w:pPr>
        <w:pStyle w:val="NormaleWeb"/>
      </w:pPr>
      <w:r>
        <w:rPr>
          <w:rFonts w:ascii="Garamond" w:hAnsi="Garamond"/>
          <w:b/>
          <w:bCs/>
          <w:color w:val="3333CC"/>
          <w:sz w:val="32"/>
          <w:szCs w:val="32"/>
        </w:rPr>
        <w:t xml:space="preserve">Una ricapitolazione del “Meglio del Meglio” degli Insegnamenti di Saggezza dell’AA Michele </w:t>
      </w:r>
    </w:p>
    <w:p w:rsidR="001F649D" w:rsidRDefault="001F649D" w:rsidP="001F649D">
      <w:pPr>
        <w:pStyle w:val="NormaleWeb"/>
        <w:spacing w:before="0" w:beforeAutospacing="0" w:after="0" w:afterAutospacing="0"/>
      </w:pPr>
      <w:r>
        <w:rPr>
          <w:rFonts w:ascii="Garamond" w:hAnsi="Garamond"/>
          <w:b/>
          <w:bCs/>
          <w:color w:val="3333CC"/>
          <w:sz w:val="32"/>
          <w:szCs w:val="32"/>
        </w:rPr>
        <w:t>Seminario di Giugno 2012</w:t>
      </w:r>
    </w:p>
    <w:p w:rsidR="001F649D" w:rsidRDefault="001F649D" w:rsidP="001F649D">
      <w:pPr>
        <w:pStyle w:val="NormaleWeb"/>
        <w:spacing w:before="0" w:beforeAutospacing="0" w:after="0" w:afterAutospacing="0"/>
      </w:pPr>
      <w:proofErr w:type="spellStart"/>
      <w:r>
        <w:rPr>
          <w:rFonts w:ascii="Garamond" w:hAnsi="Garamond"/>
          <w:b/>
          <w:bCs/>
          <w:i/>
          <w:iCs/>
          <w:color w:val="3333CC"/>
          <w:sz w:val="32"/>
          <w:szCs w:val="32"/>
        </w:rPr>
        <w:t>Roseville</w:t>
      </w:r>
      <w:proofErr w:type="spellEnd"/>
      <w:r>
        <w:rPr>
          <w:rFonts w:ascii="Garamond" w:hAnsi="Garamond"/>
          <w:b/>
          <w:bCs/>
          <w:i/>
          <w:iCs/>
          <w:color w:val="3333CC"/>
          <w:sz w:val="32"/>
          <w:szCs w:val="32"/>
        </w:rPr>
        <w:t xml:space="preserve"> (California  - USA)</w:t>
      </w:r>
    </w:p>
    <w:p w:rsidR="001F649D" w:rsidRDefault="001F649D" w:rsidP="001F649D">
      <w:pPr>
        <w:pStyle w:val="NormaleWeb"/>
        <w:spacing w:before="0" w:beforeAutospacing="0" w:after="0" w:afterAutospacing="0"/>
      </w:pPr>
      <w:r>
        <w:t> </w:t>
      </w:r>
    </w:p>
    <w:p w:rsidR="001F649D" w:rsidRDefault="001F649D" w:rsidP="001F649D">
      <w:proofErr w:type="spellStart"/>
      <w:r w:rsidRPr="005723EC">
        <w:rPr>
          <w:rFonts w:ascii="Garamond" w:hAnsi="Garamond"/>
          <w:b/>
          <w:bCs/>
          <w:color w:val="3333CC"/>
          <w:sz w:val="32"/>
          <w:szCs w:val="32"/>
        </w:rPr>
        <w:t>Ronna</w:t>
      </w:r>
      <w:proofErr w:type="spellEnd"/>
      <w:r w:rsidRPr="005723EC">
        <w:rPr>
          <w:rFonts w:ascii="Garamond" w:hAnsi="Garamond"/>
          <w:b/>
          <w:bCs/>
          <w:color w:val="3333CC"/>
          <w:sz w:val="32"/>
          <w:szCs w:val="32"/>
        </w:rPr>
        <w:t>/La Sacra Scrivana</w:t>
      </w:r>
      <w:r>
        <w:rPr>
          <w:rFonts w:ascii="Garamond" w:hAnsi="Garamond"/>
          <w:color w:val="3333CC"/>
          <w:sz w:val="32"/>
          <w:szCs w:val="32"/>
        </w:rPr>
        <w:t xml:space="preserve"> </w:t>
      </w:r>
    </w:p>
    <w:p w:rsidR="001F649D" w:rsidRDefault="001F649D" w:rsidP="001F649D">
      <w:pPr>
        <w:pStyle w:val="NormaleWeb"/>
      </w:pPr>
      <w:r>
        <w:rPr>
          <w:rStyle w:val="Enfasigrassetto"/>
          <w:rFonts w:ascii="Garamond" w:hAnsi="Garamond"/>
          <w:color w:val="3333CC"/>
          <w:sz w:val="27"/>
          <w:szCs w:val="27"/>
        </w:rPr>
        <w:t xml:space="preserve">Amati Maestri,  è di vitale importanza che comprendiate le diverse fasi in cui vi trovate, ed anche qualcosa di quello che molto probabilmente sperimenterete in futuro mentre attraversate questi critici  momenti di trasformazione evolutiva.  E’ tempo che facciate un inventario della vostra “agenda spirituale”  ed accettiate il vostro ruolo  di veri e propri discepoli sul Sentiero.   Molte dispense divine vengono concesse, e voi aspiranti Portatori di Luce, avete a disposizione più assistenza che mai.  In passato, vi abbiamo spiegato che è tempo di combinare la “natura emozionale dello Spirito” con “l’intelletto dello Spirito.” Il vostro Corpo Emozionale ed il vostro Corpo Mentale devono </w:t>
      </w:r>
      <w:r>
        <w:rPr>
          <w:rStyle w:val="Enfasigrassetto"/>
          <w:rFonts w:ascii="Garamond" w:hAnsi="Garamond"/>
          <w:i/>
          <w:iCs/>
          <w:color w:val="3333CC"/>
          <w:sz w:val="27"/>
          <w:szCs w:val="27"/>
        </w:rPr>
        <w:t xml:space="preserve">progredire nella conoscenza </w:t>
      </w:r>
      <w:r>
        <w:rPr>
          <w:rStyle w:val="Enfasigrassetto"/>
          <w:rFonts w:ascii="Garamond" w:hAnsi="Garamond"/>
          <w:color w:val="3333CC"/>
          <w:sz w:val="27"/>
          <w:szCs w:val="27"/>
        </w:rPr>
        <w:t>ed</w:t>
      </w:r>
      <w:r>
        <w:rPr>
          <w:rStyle w:val="Enfasigrassetto"/>
          <w:rFonts w:ascii="Garamond" w:hAnsi="Garamond"/>
          <w:i/>
          <w:iCs/>
          <w:color w:val="3333CC"/>
          <w:sz w:val="27"/>
          <w:szCs w:val="27"/>
        </w:rPr>
        <w:t xml:space="preserve"> espandersi nella coscienza </w:t>
      </w:r>
      <w:r>
        <w:rPr>
          <w:rStyle w:val="Enfasigrassetto"/>
          <w:rFonts w:ascii="Garamond" w:hAnsi="Garamond"/>
          <w:color w:val="3333CC"/>
          <w:sz w:val="27"/>
          <w:szCs w:val="27"/>
        </w:rPr>
        <w:t xml:space="preserve">mentre vi sforzate di riunire, equilibrare ed armonizzare i vostri corpi fisici, emozionali e mentali con l’integrazione dei molti aspetti dei Sé della vostra </w:t>
      </w:r>
      <w:proofErr w:type="spellStart"/>
      <w:r>
        <w:rPr>
          <w:rStyle w:val="Enfasigrassetto"/>
          <w:rFonts w:ascii="Garamond" w:hAnsi="Garamond"/>
          <w:color w:val="3333CC"/>
          <w:sz w:val="27"/>
          <w:szCs w:val="27"/>
        </w:rPr>
        <w:t>SuperAnima</w:t>
      </w:r>
      <w:proofErr w:type="spellEnd"/>
      <w:r>
        <w:rPr>
          <w:rStyle w:val="Enfasigrassetto"/>
          <w:rFonts w:ascii="Garamond" w:hAnsi="Garamond"/>
          <w:color w:val="3333CC"/>
          <w:sz w:val="27"/>
          <w:szCs w:val="27"/>
        </w:rPr>
        <w:t>. Rivedremo alcuni degli insegnamenti di saggezza del passato e nei messaggi mensili futuri vi trasmetteremo ulteriori insegnamenti avanzati che abbiamo dato alla nostra amata messaggera. </w:t>
      </w:r>
    </w:p>
    <w:p w:rsidR="001F649D" w:rsidRDefault="001F649D" w:rsidP="001F649D">
      <w:pPr>
        <w:pStyle w:val="NormaleWeb"/>
      </w:pPr>
      <w:r>
        <w:rPr>
          <w:rStyle w:val="Enfasigrassetto"/>
          <w:rFonts w:ascii="Garamond" w:hAnsi="Garamond"/>
          <w:color w:val="3333CC"/>
          <w:sz w:val="27"/>
          <w:szCs w:val="27"/>
        </w:rPr>
        <w:t xml:space="preserve">Le Frequenze di Luce della Conoscenza diventano la Luce della Saggezza: </w:t>
      </w:r>
    </w:p>
    <w:p w:rsidR="001F649D" w:rsidRDefault="001F649D" w:rsidP="001F649D">
      <w:pPr>
        <w:pStyle w:val="NormaleWeb"/>
      </w:pPr>
      <w:r>
        <w:rPr>
          <w:rStyle w:val="Enfasigrassetto"/>
          <w:rFonts w:ascii="Garamond" w:hAnsi="Garamond"/>
          <w:color w:val="3333CC"/>
          <w:sz w:val="27"/>
          <w:szCs w:val="27"/>
        </w:rPr>
        <w:t xml:space="preserve">Conoscenza = Luce della Personalità </w:t>
      </w:r>
    </w:p>
    <w:p w:rsidR="001F649D" w:rsidRDefault="001F649D" w:rsidP="001F649D">
      <w:pPr>
        <w:pStyle w:val="NormaleWeb"/>
      </w:pPr>
      <w:r>
        <w:rPr>
          <w:rStyle w:val="Enfasigrassetto"/>
          <w:rFonts w:ascii="Garamond" w:hAnsi="Garamond"/>
          <w:color w:val="3333CC"/>
          <w:sz w:val="27"/>
          <w:szCs w:val="27"/>
        </w:rPr>
        <w:t xml:space="preserve">Saggezza = Luce dell’Anima </w:t>
      </w:r>
    </w:p>
    <w:p w:rsidR="001F649D" w:rsidRDefault="001F649D" w:rsidP="001F649D">
      <w:pPr>
        <w:pStyle w:val="NormaleWeb"/>
      </w:pPr>
      <w:r w:rsidRPr="005723EC">
        <w:rPr>
          <w:rStyle w:val="Enfasigrassetto"/>
          <w:rFonts w:ascii="Garamond" w:hAnsi="Garamond"/>
          <w:color w:val="3333CC"/>
          <w:sz w:val="27"/>
          <w:szCs w:val="27"/>
        </w:rPr>
        <w:t>Intuizione = Luce del Cuore</w:t>
      </w:r>
      <w:r>
        <w:rPr>
          <w:rFonts w:ascii="Garamond" w:hAnsi="Garamond"/>
          <w:color w:val="3333CC"/>
        </w:rPr>
        <w:t xml:space="preserve"> </w:t>
      </w:r>
    </w:p>
    <w:p w:rsidR="001F649D" w:rsidRDefault="001F649D" w:rsidP="001F649D">
      <w:pPr>
        <w:pStyle w:val="NormaleWeb"/>
      </w:pPr>
      <w:r>
        <w:rPr>
          <w:rStyle w:val="Enfasigrassetto"/>
          <w:rFonts w:ascii="Garamond" w:hAnsi="Garamond"/>
          <w:i/>
          <w:iCs/>
          <w:color w:val="3333CC"/>
          <w:sz w:val="27"/>
          <w:szCs w:val="27"/>
        </w:rPr>
        <w:t xml:space="preserve">La pura sostanza di Luce contiene l’intelligenza cosmica che viene rifratta nei molteplici Raggi della Coscienza del Creatore. Tutta la creazione è il Creatore Supremo che permette a se stesso di esprimersi in variazioni illimitate di forme. Ognuno di voi è una di quelle variazioni. Dovete imparare a concentrarvi sul vostro mondo interiore o santuario dell’Anima. </w:t>
      </w:r>
    </w:p>
    <w:p w:rsidR="001F649D" w:rsidRDefault="001F649D" w:rsidP="001F649D">
      <w:pPr>
        <w:pStyle w:val="NormaleWeb"/>
      </w:pPr>
      <w:r>
        <w:rPr>
          <w:rFonts w:ascii="Garamond" w:hAnsi="Garamond"/>
          <w:color w:val="3333CC"/>
          <w:sz w:val="27"/>
          <w:szCs w:val="27"/>
        </w:rPr>
        <w:lastRenderedPageBreak/>
        <w:t xml:space="preserve">L’Anima, il vascello fisico ed in particolare la mente hanno i propri cicli ritmici e programmi. Il desiderio dell’anima è concentrato sul diventare Il-Lumi-nata. La mente è concentrata sul trovare e conservare le informazioni. Il corpo fisico è concentrato sullo sperimentare attraverso i sensi. L’umanità sta costantemente sperimentando cicli di crescita, stagnazione e decadimento,  che aprono la strada ad un nuovo ciclo di crescita ed espansione. Il maestro si volge verso l’interiorità e lotta per una qualità di vita migliore, mentre le Anime non risvegliate cercano gli stimoli e la gratificazione esteriormente attraverso sensazioni fisiche piacevoli e beni materiali. L’amore come attenzione esterna, al di fuori di voi,  porterà sempre un senso di vulnerabilità, il costante bisogno di conferme da parte di qualcuno o qualcosa.  L’amore come concentrazione interna proiettata verso l’esterno è un flusso costante di auto-assicurazione, auto-accettazione, che cerca sempre di incorporare e proiettare una maggiore quantità di questo beato sentimento di unità ed armonia con tutta la creazione. </w:t>
      </w:r>
    </w:p>
    <w:p w:rsidR="001F649D" w:rsidRDefault="001F649D" w:rsidP="00AA4805">
      <w:pPr>
        <w:pStyle w:val="NormaleWeb"/>
        <w:numPr>
          <w:ilvl w:val="0"/>
          <w:numId w:val="2"/>
        </w:numPr>
      </w:pPr>
      <w:r>
        <w:rPr>
          <w:rStyle w:val="Enfasicorsivo"/>
          <w:rFonts w:ascii="Garamond" w:hAnsi="Garamond"/>
          <w:color w:val="3333CC"/>
          <w:sz w:val="27"/>
          <w:szCs w:val="27"/>
        </w:rPr>
        <w:t>E’ tempo per voi e gli altri Operatori di Luce di capire dove vi inserite in questo grande evento cosmico di espansione ed evoluzione.</w:t>
      </w:r>
      <w:r>
        <w:rPr>
          <w:rStyle w:val="Enfasigrassetto"/>
          <w:rFonts w:ascii="Garamond" w:hAnsi="Garamond"/>
          <w:i/>
          <w:iCs/>
          <w:color w:val="3333CC"/>
          <w:sz w:val="27"/>
          <w:szCs w:val="27"/>
        </w:rPr>
        <w:t xml:space="preserve"> </w:t>
      </w:r>
      <w:r>
        <w:rPr>
          <w:rStyle w:val="Enfasigrassetto"/>
          <w:rFonts w:ascii="Garamond" w:hAnsi="Garamond"/>
          <w:b w:val="0"/>
          <w:bCs w:val="0"/>
          <w:i/>
          <w:iCs/>
          <w:color w:val="3333CC"/>
          <w:sz w:val="27"/>
          <w:szCs w:val="27"/>
        </w:rPr>
        <w:t>Adesso è il momento per cui vi siete preparati in questa e molte vite passate. Voi, miei fedeli, che vi sforzate di raggiungere la Maestria del Sé in modo da poter diventare Servitori del Mondo della Luce, siete necessari adesso più che mai.</w:t>
      </w:r>
      <w:r>
        <w:rPr>
          <w:rStyle w:val="Enfasigrassetto"/>
          <w:rFonts w:ascii="Garamond" w:hAnsi="Garamond"/>
          <w:i/>
          <w:iCs/>
          <w:color w:val="3333CC"/>
          <w:sz w:val="27"/>
          <w:szCs w:val="27"/>
        </w:rPr>
        <w:t>  Adesso è il momento di dichiarare: “Mi sforzerò di diventare un coraggioso Portatore di Luce in modo da poter magnetizzare a me ed irradiare la massima quantità di Luce del Creatore verso il mondo e tutta l’umanità.”        </w:t>
      </w:r>
      <w:r>
        <w:rPr>
          <w:rStyle w:val="Enfasicorsivo"/>
          <w:rFonts w:ascii="Garamond" w:hAnsi="Garamond"/>
          <w:color w:val="3333CC"/>
          <w:sz w:val="27"/>
          <w:szCs w:val="27"/>
        </w:rPr>
        <w:t xml:space="preserve">                                    </w:t>
      </w:r>
    </w:p>
    <w:p w:rsidR="001F649D" w:rsidRDefault="001F649D" w:rsidP="00AA4805">
      <w:pPr>
        <w:pStyle w:val="NormaleWeb"/>
        <w:numPr>
          <w:ilvl w:val="0"/>
          <w:numId w:val="2"/>
        </w:numPr>
      </w:pPr>
      <w:r>
        <w:rPr>
          <w:rStyle w:val="Enfasicorsivo"/>
          <w:rFonts w:ascii="Garamond" w:hAnsi="Garamond"/>
          <w:color w:val="3333CC"/>
          <w:sz w:val="27"/>
          <w:szCs w:val="27"/>
        </w:rPr>
        <w:t xml:space="preserve">Nuove connessioni  vengono aperte nel cervello mentre iniziate a sbloccare i pacchetti di luce e la vostra storia memorizzata nei livelli dimensionali superiori della vostra Sacra Mente.  Le vecchie connessioni  e memorie dolorose del vostro passato </w:t>
      </w:r>
      <w:proofErr w:type="spellStart"/>
      <w:r>
        <w:rPr>
          <w:rStyle w:val="Enfasicorsivo"/>
          <w:rFonts w:ascii="Garamond" w:hAnsi="Garamond"/>
          <w:color w:val="3333CC"/>
          <w:sz w:val="27"/>
          <w:szCs w:val="27"/>
        </w:rPr>
        <w:t>tri</w:t>
      </w:r>
      <w:proofErr w:type="spellEnd"/>
      <w:r>
        <w:rPr>
          <w:rStyle w:val="Enfasicorsivo"/>
          <w:rFonts w:ascii="Garamond" w:hAnsi="Garamond"/>
          <w:color w:val="3333CC"/>
          <w:sz w:val="27"/>
          <w:szCs w:val="27"/>
        </w:rPr>
        <w:t xml:space="preserve"> e quadridimensionale iniziano a svanire e scoprirete che diventa sempre più difficile ricordare i fallimenti e la sofferenza delle vostre vite passate. Non vi abbiamo detto che state guarendo il passato mentre vi dirigete verso il futuro? Ricorderete chi siete e la vostra storia, ma soltanto gli eventi positivi, armoniosi. </w:t>
      </w:r>
    </w:p>
    <w:p w:rsidR="001F649D" w:rsidRDefault="001F649D" w:rsidP="00AA4805">
      <w:pPr>
        <w:pStyle w:val="NormaleWeb"/>
        <w:numPr>
          <w:ilvl w:val="0"/>
          <w:numId w:val="2"/>
        </w:numPr>
      </w:pPr>
      <w:r>
        <w:rPr>
          <w:rStyle w:val="Enfasicorsivo"/>
          <w:rFonts w:ascii="Garamond" w:hAnsi="Garamond"/>
          <w:color w:val="3333CC"/>
          <w:sz w:val="27"/>
          <w:szCs w:val="27"/>
        </w:rPr>
        <w:t xml:space="preserve">Il momento del risveglio è quando il Fuoco della </w:t>
      </w:r>
      <w:proofErr w:type="spellStart"/>
      <w:r>
        <w:rPr>
          <w:rStyle w:val="Enfasicorsivo"/>
          <w:rFonts w:ascii="Garamond" w:hAnsi="Garamond"/>
          <w:color w:val="3333CC"/>
          <w:sz w:val="27"/>
          <w:szCs w:val="27"/>
        </w:rPr>
        <w:t>Kundalini</w:t>
      </w:r>
      <w:proofErr w:type="spellEnd"/>
      <w:r>
        <w:rPr>
          <w:rStyle w:val="Enfasicorsivo"/>
          <w:rFonts w:ascii="Garamond" w:hAnsi="Garamond"/>
          <w:color w:val="3333CC"/>
          <w:sz w:val="27"/>
          <w:szCs w:val="27"/>
        </w:rPr>
        <w:t xml:space="preserve"> si accende nel chakra della radice e sale su  lungo la spina dorsale attraverso il sistema dei chakra, aprendo i  Sette Sigilli della Coscienza Superiore. La </w:t>
      </w:r>
      <w:proofErr w:type="spellStart"/>
      <w:r>
        <w:rPr>
          <w:rStyle w:val="Enfasicorsivo"/>
          <w:rFonts w:ascii="Garamond" w:hAnsi="Garamond"/>
          <w:color w:val="3333CC"/>
          <w:sz w:val="27"/>
          <w:szCs w:val="27"/>
        </w:rPr>
        <w:t>Medulla</w:t>
      </w:r>
      <w:proofErr w:type="spellEnd"/>
      <w:r>
        <w:rPr>
          <w:rStyle w:val="Enfasicorsivo"/>
          <w:rFonts w:ascii="Garamond" w:hAnsi="Garamond"/>
          <w:color w:val="3333CC"/>
          <w:sz w:val="27"/>
          <w:szCs w:val="27"/>
        </w:rPr>
        <w:t xml:space="preserve"> </w:t>
      </w:r>
      <w:proofErr w:type="spellStart"/>
      <w:r>
        <w:rPr>
          <w:rStyle w:val="Enfasicorsivo"/>
          <w:rFonts w:ascii="Garamond" w:hAnsi="Garamond"/>
          <w:color w:val="3333CC"/>
          <w:sz w:val="27"/>
          <w:szCs w:val="27"/>
        </w:rPr>
        <w:t>Oblongata</w:t>
      </w:r>
      <w:proofErr w:type="spellEnd"/>
      <w:r>
        <w:rPr>
          <w:rStyle w:val="Enfasicorsivo"/>
          <w:rFonts w:ascii="Garamond" w:hAnsi="Garamond"/>
          <w:color w:val="3333CC"/>
          <w:sz w:val="27"/>
          <w:szCs w:val="27"/>
        </w:rPr>
        <w:t xml:space="preserve"> o Chakra dell’Ascensione, che talvolta viene chiamata la Bocca di Dio, viene attivata e la Ghiandola Pineale inizia a pulsare e a  funzionare nel modo in cui era stata originariamente progettata a fare. Questo a suo volta apre il chakra della corona o  </w:t>
      </w:r>
      <w:r>
        <w:rPr>
          <w:rStyle w:val="Enfasicorsivo"/>
          <w:rFonts w:ascii="Garamond" w:hAnsi="Garamond"/>
          <w:b/>
          <w:bCs/>
          <w:color w:val="3333CC"/>
          <w:sz w:val="27"/>
          <w:szCs w:val="27"/>
        </w:rPr>
        <w:t xml:space="preserve">Loto dell’il-Lumi-nazione </w:t>
      </w:r>
      <w:r>
        <w:rPr>
          <w:rStyle w:val="Enfasicorsivo"/>
          <w:rFonts w:ascii="Garamond" w:hAnsi="Garamond"/>
          <w:color w:val="3333CC"/>
          <w:sz w:val="27"/>
          <w:szCs w:val="27"/>
        </w:rPr>
        <w:t>in cima alla testa, che si  connette in tal modo con la risplendente colonna di Luce, che alla fine conduce al vostro Sé Divino o Presenza dell’Io Sono. Una volta effettuata questa connessione, sarete cambiati per sempre. Il potere dello Spirito inizia a fluire attraverso di voi mentre iniziate a rivendicare la vostra maestria del Sé insieme con i doni divini della vostra eredità divina.</w:t>
      </w:r>
      <w:r>
        <w:rPr>
          <w:rFonts w:ascii="Garamond" w:hAnsi="Garamond"/>
          <w:color w:val="3333CC"/>
          <w:sz w:val="27"/>
          <w:szCs w:val="27"/>
        </w:rPr>
        <w:t xml:space="preserve"> </w:t>
      </w:r>
    </w:p>
    <w:p w:rsidR="001F649D" w:rsidRDefault="001F649D" w:rsidP="001F649D">
      <w:pPr>
        <w:pStyle w:val="NormaleWeb"/>
      </w:pPr>
      <w:r>
        <w:rPr>
          <w:rStyle w:val="Enfasigrassetto"/>
          <w:rFonts w:ascii="Garamond" w:hAnsi="Garamond"/>
          <w:color w:val="3333CC"/>
          <w:sz w:val="27"/>
          <w:szCs w:val="27"/>
        </w:rPr>
        <w:t xml:space="preserve">La Legge del Cerchio assicura che i modelli vibrazionali che inviate ritornino a voi insieme ad una quantità accumulata di energia similmente qualificata (o vibrazioni degli stessi modelli di frequenza). Voi siete il centro di un vortice energetico che è composto da  anelli circolari allungati di modelli vibrazionali che avete proiettato esternamente nel mondo attraverso il vostro Centro Solare di Potere. Il vostro Plesso Solare è definito in modo appropriato, perché proprio come la Terra riceve energia cosmica dal Sole del vostro sistema solare, così ognuno di voi irradia Energia di Forza Vitale dal proprio Centro Solare di Potere. </w:t>
      </w:r>
    </w:p>
    <w:p w:rsidR="001F649D" w:rsidRDefault="001F649D" w:rsidP="001F649D">
      <w:pPr>
        <w:pStyle w:val="NormaleWeb"/>
      </w:pPr>
      <w:r>
        <w:rPr>
          <w:rFonts w:ascii="Garamond" w:hAnsi="Garamond"/>
          <w:color w:val="3333CC"/>
          <w:sz w:val="27"/>
          <w:szCs w:val="27"/>
        </w:rPr>
        <w:lastRenderedPageBreak/>
        <w:t xml:space="preserve">Per un momento, immaginate voi stessi come il fulcro del vostro mondo. Voi siete la fonte di alimentazione ed i vostri pensieri, azioni ed intenzioni irradiano da voi in un </w:t>
      </w:r>
      <w:proofErr w:type="spellStart"/>
      <w:r>
        <w:rPr>
          <w:rFonts w:ascii="Garamond" w:hAnsi="Garamond"/>
          <w:color w:val="3333CC"/>
          <w:sz w:val="27"/>
          <w:szCs w:val="27"/>
        </w:rPr>
        <w:t>loop</w:t>
      </w:r>
      <w:proofErr w:type="spellEnd"/>
      <w:r>
        <w:rPr>
          <w:rFonts w:ascii="Garamond" w:hAnsi="Garamond"/>
          <w:color w:val="3333CC"/>
          <w:sz w:val="27"/>
          <w:szCs w:val="27"/>
        </w:rPr>
        <w:t xml:space="preserve"> (</w:t>
      </w:r>
      <w:proofErr w:type="spellStart"/>
      <w:r>
        <w:rPr>
          <w:rFonts w:ascii="Garamond" w:hAnsi="Garamond"/>
          <w:color w:val="3333CC"/>
          <w:sz w:val="27"/>
          <w:szCs w:val="27"/>
        </w:rPr>
        <w:t>ndt</w:t>
      </w:r>
      <w:proofErr w:type="spellEnd"/>
      <w:r>
        <w:rPr>
          <w:rFonts w:ascii="Garamond" w:hAnsi="Garamond"/>
          <w:color w:val="3333CC"/>
          <w:sz w:val="27"/>
          <w:szCs w:val="27"/>
        </w:rPr>
        <w:t xml:space="preserve"> cerchio allungato) di energia che si connette con energia simile. Quell’energia si amplifica e si manifesta nel mondo di causa ed effetto e poi ritorna a voi, rinforzando la vostra immagine della realtà. Il vostro corpo assorbe una parte di quell’energia, creando dolore e sofferenza o gioia e benedizione, a seconda delle frequenze. Il resto fuoriesce dietro di voi, creando l’altro </w:t>
      </w:r>
      <w:proofErr w:type="spellStart"/>
      <w:r>
        <w:rPr>
          <w:rFonts w:ascii="Garamond" w:hAnsi="Garamond"/>
          <w:color w:val="3333CC"/>
          <w:sz w:val="27"/>
          <w:szCs w:val="27"/>
        </w:rPr>
        <w:t>loop</w:t>
      </w:r>
      <w:proofErr w:type="spellEnd"/>
      <w:r>
        <w:rPr>
          <w:rFonts w:ascii="Garamond" w:hAnsi="Garamond"/>
          <w:color w:val="3333CC"/>
          <w:sz w:val="27"/>
          <w:szCs w:val="27"/>
        </w:rPr>
        <w:t xml:space="preserve"> del vostro modello dell’Infinito, mentre il residuo fluisce gradualmente nel vostro campo aurico e nella vostra personale Ruota della Creazione. </w:t>
      </w:r>
      <w:r>
        <w:rPr>
          <w:rFonts w:ascii="Garamond" w:hAnsi="Garamond"/>
          <w:b/>
          <w:bCs/>
          <w:i/>
          <w:iCs/>
          <w:color w:val="3333CC"/>
          <w:sz w:val="27"/>
          <w:szCs w:val="27"/>
        </w:rPr>
        <w:t xml:space="preserve">Voi state costantemente contribuendo alla vostra realtà personale sulla Terra, creando una prigione di energia negativa o il vostro Veicolo di Luce. </w:t>
      </w:r>
      <w:r>
        <w:rPr>
          <w:rFonts w:ascii="Garamond" w:hAnsi="Garamond"/>
          <w:color w:val="3333CC"/>
          <w:sz w:val="27"/>
          <w:szCs w:val="27"/>
        </w:rPr>
        <w:t xml:space="preserve">Ricordate, siete venuti sulla Terra quali Creatori con il Potere di Dio.  Perché non approfittare di questa grande opportunità per diventare maestri del Sé 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esperti in modo da poter diventare partecipanti attivi nello straordinario ringiovanimento della Terra e dell’umanità? </w:t>
      </w:r>
    </w:p>
    <w:p w:rsidR="001F649D" w:rsidRDefault="001F649D" w:rsidP="001F649D">
      <w:pPr>
        <w:pStyle w:val="NormaleWeb"/>
      </w:pPr>
      <w:r>
        <w:rPr>
          <w:rStyle w:val="Enfasicorsivo"/>
          <w:rFonts w:ascii="Garamond" w:hAnsi="Garamond"/>
          <w:b/>
          <w:bCs/>
          <w:color w:val="3333CC"/>
          <w:sz w:val="27"/>
          <w:szCs w:val="27"/>
        </w:rPr>
        <w:t>Una nuova sotto-razza radice  si sta sviluppando e voi, Seme Stellare, state illuminando la via.</w:t>
      </w:r>
      <w:r>
        <w:rPr>
          <w:rFonts w:ascii="Garamond" w:hAnsi="Garamond"/>
          <w:color w:val="3333CC"/>
          <w:sz w:val="27"/>
          <w:szCs w:val="27"/>
        </w:rPr>
        <w:t xml:space="preserve"> </w:t>
      </w:r>
    </w:p>
    <w:p w:rsidR="001F649D" w:rsidRDefault="001F649D" w:rsidP="001F649D">
      <w:pPr>
        <w:pStyle w:val="NormaleWeb"/>
      </w:pPr>
      <w:r>
        <w:rPr>
          <w:rStyle w:val="Enfasigrassetto"/>
          <w:rFonts w:ascii="Garamond" w:hAnsi="Garamond"/>
          <w:i/>
          <w:iCs/>
          <w:color w:val="3333CC"/>
          <w:sz w:val="27"/>
          <w:szCs w:val="27"/>
        </w:rPr>
        <w:t xml:space="preserve">Esperimento: Al fine di attraversare il sentiero di mezzo in modo agevole ed efficiente, mentre vi vengono presentati nuovi concetti, dove sperimentare per vedere se un concetto vi eleva, vi rafforza  ed è utile prima di accettarlo come vostra verità. </w:t>
      </w:r>
    </w:p>
    <w:p w:rsidR="001F649D" w:rsidRDefault="001F649D" w:rsidP="00AA4805">
      <w:pPr>
        <w:pStyle w:val="NormaleWeb"/>
        <w:numPr>
          <w:ilvl w:val="0"/>
          <w:numId w:val="3"/>
        </w:numPr>
      </w:pPr>
      <w:r>
        <w:rPr>
          <w:rStyle w:val="Enfasicorsivo"/>
          <w:rFonts w:ascii="Garamond" w:hAnsi="Garamond"/>
          <w:color w:val="3333CC"/>
          <w:sz w:val="27"/>
          <w:szCs w:val="27"/>
        </w:rPr>
        <w:t>Come si inserisce una nuova idea nel quadro della vostra realtà attuale?  Accresce il vostro potere? Potete abbracciarne il concetto completamente senza riserve?</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3"/>
        </w:numPr>
      </w:pPr>
      <w:r>
        <w:rPr>
          <w:rStyle w:val="Enfasicorsivo"/>
          <w:rFonts w:ascii="Garamond" w:hAnsi="Garamond"/>
          <w:color w:val="3333CC"/>
          <w:sz w:val="27"/>
          <w:szCs w:val="27"/>
        </w:rPr>
        <w:t>State contribuendo a stabilire un nuovo codice etico, un nuovo standard più elevato di moralità per l’umanità. Voi, Seme Stellare, avete accettato di essere d’esempio mentre la coscienza dell’umanità si risveglia in tutto il mondo.</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3"/>
        </w:numPr>
      </w:pPr>
      <w:r>
        <w:rPr>
          <w:rStyle w:val="Enfasicorsivo"/>
          <w:rFonts w:ascii="Garamond" w:hAnsi="Garamond"/>
          <w:color w:val="3333CC"/>
          <w:sz w:val="27"/>
          <w:szCs w:val="27"/>
        </w:rPr>
        <w:t>E’ importante che sperimentiate con le vostre competenze recentemente sviluppate fino a quando esse diventano parte del voi trasformato, rafforzato. Vi state allungando e tendendo per incorporare, usare ed irradiare la massima quantità di Luce del Creatore. La vostra influenza crescerà in modo esponenziale mentre le frequenze vibrazionali della vostra Canzone Spirituale vengono raffinate ed amplificate.</w:t>
      </w:r>
      <w:r>
        <w:rPr>
          <w:rFonts w:ascii="Garamond" w:hAnsi="Garamond"/>
          <w:color w:val="3333CC"/>
          <w:sz w:val="27"/>
          <w:szCs w:val="27"/>
        </w:rPr>
        <w:t xml:space="preserve"> </w:t>
      </w:r>
    </w:p>
    <w:p w:rsidR="001F649D" w:rsidRDefault="001F649D" w:rsidP="001F649D">
      <w:pPr>
        <w:pStyle w:val="NormaleWeb"/>
      </w:pPr>
      <w:r>
        <w:rPr>
          <w:rStyle w:val="Enfasigrassetto"/>
          <w:rFonts w:ascii="Garamond" w:hAnsi="Garamond"/>
          <w:color w:val="3333CC"/>
          <w:sz w:val="27"/>
          <w:szCs w:val="27"/>
        </w:rPr>
        <w:t>Esperienza: Dovete sperimentare gli aspetti fisici, mentali emozionali ed eterici di ogni nuova informazione ed anche di ogni abilità  o talento, perché voi siete sul punto di diventare un essere unificato spirituale/umano</w:t>
      </w:r>
      <w:r>
        <w:rPr>
          <w:rFonts w:ascii="Garamond" w:hAnsi="Garamond"/>
          <w:color w:val="3333CC"/>
          <w:sz w:val="27"/>
          <w:szCs w:val="27"/>
        </w:rPr>
        <w:t xml:space="preserve"> </w:t>
      </w:r>
    </w:p>
    <w:p w:rsidR="001F649D" w:rsidRDefault="001F649D" w:rsidP="00AA4805">
      <w:pPr>
        <w:pStyle w:val="NormaleWeb"/>
        <w:numPr>
          <w:ilvl w:val="0"/>
          <w:numId w:val="4"/>
        </w:numPr>
        <w:rPr>
          <w:color w:val="3333CC"/>
        </w:rPr>
      </w:pPr>
      <w:r>
        <w:rPr>
          <w:rStyle w:val="Enfasicorsivo"/>
          <w:rFonts w:ascii="Garamond" w:hAnsi="Garamond"/>
          <w:color w:val="3333CC"/>
          <w:sz w:val="27"/>
          <w:szCs w:val="27"/>
        </w:rPr>
        <w:t>I vostri quattro sistemi corporei inferiori sono stati in contrasto tra di loro per migliaia di anni, e questa è stata la fonte interna di tutto il vostro dolore e sofferenza.</w:t>
      </w:r>
      <w:r>
        <w:rPr>
          <w:rFonts w:ascii="Garamond" w:hAnsi="Garamond"/>
          <w:color w:val="3333CC"/>
          <w:sz w:val="27"/>
          <w:szCs w:val="27"/>
        </w:rPr>
        <w:t xml:space="preserve"> </w:t>
      </w:r>
    </w:p>
    <w:p w:rsidR="001F649D" w:rsidRDefault="001F649D" w:rsidP="00AA4805">
      <w:pPr>
        <w:pStyle w:val="NormaleWeb"/>
        <w:numPr>
          <w:ilvl w:val="0"/>
          <w:numId w:val="4"/>
        </w:numPr>
        <w:rPr>
          <w:color w:val="3333CC"/>
        </w:rPr>
      </w:pPr>
      <w:r>
        <w:rPr>
          <w:rStyle w:val="Enfasicorsivo"/>
          <w:rFonts w:ascii="Garamond" w:hAnsi="Garamond"/>
          <w:color w:val="3333CC"/>
          <w:sz w:val="27"/>
          <w:szCs w:val="27"/>
        </w:rPr>
        <w:t xml:space="preserve">Al fine di progredire sul sentiero ascendente dell’ascensione, ci deve prima essere una riunificazione tra i molti aspetti del sé fisico. Questo è il primo passo nella reintegrazione dei molteplici aspetti del vostro Sé Superiore ed infine con i molti altri gruppi di Anime con le quali avete viaggiato in tutta questa esperienza sub-universale. </w:t>
      </w:r>
    </w:p>
    <w:p w:rsidR="001F649D" w:rsidRDefault="001F649D" w:rsidP="00AA4805">
      <w:pPr>
        <w:pStyle w:val="NormaleWeb"/>
        <w:numPr>
          <w:ilvl w:val="0"/>
          <w:numId w:val="4"/>
        </w:numPr>
        <w:rPr>
          <w:color w:val="3333CC"/>
        </w:rPr>
      </w:pPr>
      <w:r>
        <w:rPr>
          <w:rStyle w:val="Enfasicorsivo"/>
          <w:rFonts w:ascii="Garamond" w:hAnsi="Garamond"/>
          <w:color w:val="3333CC"/>
          <w:sz w:val="27"/>
          <w:szCs w:val="27"/>
        </w:rPr>
        <w:t>Ogni volta che raggiungete un nuovo livello di saggezza e splendore, il vostro campo aurico automaticamente si espande e la vostra benevola influenza diventa più forte.</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4"/>
        </w:numPr>
        <w:rPr>
          <w:color w:val="3333CC"/>
        </w:rPr>
      </w:pPr>
      <w:r>
        <w:rPr>
          <w:rStyle w:val="Enfasicorsivo"/>
          <w:rFonts w:ascii="Garamond" w:hAnsi="Garamond"/>
          <w:color w:val="3333CC"/>
          <w:sz w:val="27"/>
          <w:szCs w:val="27"/>
        </w:rPr>
        <w:t>E’ di vitale importanza che rivediate il vostro recente passato con regolarità. Le vostre esperienze di vita quotidiana sono state più armoniose nell’anno passato?</w:t>
      </w:r>
      <w:r>
        <w:rPr>
          <w:rFonts w:ascii="Garamond" w:hAnsi="Garamond"/>
          <w:color w:val="3333CC"/>
          <w:sz w:val="27"/>
          <w:szCs w:val="27"/>
        </w:rPr>
        <w:t xml:space="preserve"> </w:t>
      </w:r>
    </w:p>
    <w:p w:rsidR="001F649D" w:rsidRDefault="001F649D" w:rsidP="00AA4805">
      <w:pPr>
        <w:pStyle w:val="NormaleWeb"/>
        <w:numPr>
          <w:ilvl w:val="0"/>
          <w:numId w:val="4"/>
        </w:numPr>
        <w:rPr>
          <w:color w:val="3333CC"/>
        </w:rPr>
      </w:pPr>
      <w:r>
        <w:rPr>
          <w:rFonts w:ascii="Garamond" w:hAnsi="Garamond"/>
          <w:i/>
          <w:iCs/>
          <w:color w:val="3333CC"/>
          <w:sz w:val="27"/>
          <w:szCs w:val="27"/>
        </w:rPr>
        <w:lastRenderedPageBreak/>
        <w:t xml:space="preserve">Ci sono meno conflitti ed incomprensioni  con gli altri? </w:t>
      </w:r>
    </w:p>
    <w:p w:rsidR="001F649D" w:rsidRDefault="001F649D" w:rsidP="00AA4805">
      <w:pPr>
        <w:pStyle w:val="NormaleWeb"/>
        <w:numPr>
          <w:ilvl w:val="0"/>
          <w:numId w:val="4"/>
        </w:numPr>
        <w:rPr>
          <w:color w:val="3333CC"/>
        </w:rPr>
      </w:pPr>
      <w:r>
        <w:rPr>
          <w:rFonts w:ascii="Garamond" w:hAnsi="Garamond"/>
          <w:i/>
          <w:iCs/>
          <w:color w:val="3333CC"/>
          <w:sz w:val="27"/>
          <w:szCs w:val="27"/>
        </w:rPr>
        <w:t xml:space="preserve">State sperimentando situazioni più favorevoli mentre vi occupate dei vostri doveri ed attività quotidiane? </w:t>
      </w:r>
    </w:p>
    <w:p w:rsidR="001F649D" w:rsidRDefault="001F649D" w:rsidP="00AA4805">
      <w:pPr>
        <w:pStyle w:val="NormaleWeb"/>
        <w:numPr>
          <w:ilvl w:val="0"/>
          <w:numId w:val="4"/>
        </w:numPr>
        <w:rPr>
          <w:color w:val="3333CC"/>
        </w:rPr>
      </w:pPr>
      <w:r>
        <w:rPr>
          <w:rFonts w:ascii="Garamond" w:hAnsi="Garamond"/>
          <w:i/>
          <w:iCs/>
          <w:color w:val="3333CC"/>
          <w:sz w:val="27"/>
          <w:szCs w:val="27"/>
        </w:rPr>
        <w:t xml:space="preserve"> Le persone con le quali interagite sono più gentili, amorevoli e generose di quelle del passato? Sono meno giudicanti, con atteggiamenti positivi, costruttivi? </w:t>
      </w:r>
    </w:p>
    <w:p w:rsidR="001F649D" w:rsidRDefault="001F649D" w:rsidP="00AA4805">
      <w:pPr>
        <w:pStyle w:val="NormaleWeb"/>
        <w:numPr>
          <w:ilvl w:val="0"/>
          <w:numId w:val="4"/>
        </w:numPr>
        <w:rPr>
          <w:color w:val="3333CC"/>
        </w:rPr>
      </w:pPr>
      <w:r>
        <w:rPr>
          <w:rFonts w:ascii="Garamond" w:hAnsi="Garamond"/>
          <w:i/>
          <w:iCs/>
          <w:color w:val="3333CC"/>
          <w:sz w:val="27"/>
          <w:szCs w:val="27"/>
        </w:rPr>
        <w:t xml:space="preserve">Ve l’abbiamo detto prima </w:t>
      </w:r>
      <w:r>
        <w:rPr>
          <w:rFonts w:ascii="Garamond" w:hAnsi="Garamond"/>
          <w:b/>
          <w:bCs/>
          <w:i/>
          <w:iCs/>
          <w:color w:val="3333CC"/>
          <w:sz w:val="27"/>
          <w:szCs w:val="27"/>
        </w:rPr>
        <w:t>“voi potete facilmente vedere se avete fatto progressi nell’innalzamento delle vostre frequenze vibrazionali dalle persone e situazioni che attirate a voi nella vostra vita di ogni giorno.”</w:t>
      </w:r>
      <w:r>
        <w:rPr>
          <w:rFonts w:ascii="Garamond" w:hAnsi="Garamond"/>
          <w:color w:val="3333CC"/>
          <w:sz w:val="27"/>
          <w:szCs w:val="27"/>
        </w:rPr>
        <w:t xml:space="preserve"> </w:t>
      </w:r>
    </w:p>
    <w:p w:rsidR="001F649D" w:rsidRDefault="001F649D" w:rsidP="001F649D">
      <w:pPr>
        <w:pStyle w:val="NormaleWeb"/>
        <w:ind w:left="720" w:hanging="360"/>
      </w:pPr>
      <w:r>
        <w:rPr>
          <w:rStyle w:val="Enfasigrassetto"/>
          <w:rFonts w:ascii="Garamond" w:hAnsi="Garamond"/>
          <w:b w:val="0"/>
          <w:bCs w:val="0"/>
          <w:color w:val="3333CC"/>
          <w:sz w:val="27"/>
          <w:szCs w:val="27"/>
        </w:rPr>
        <w:t xml:space="preserve">·      </w:t>
      </w:r>
      <w:r>
        <w:rPr>
          <w:rStyle w:val="Enfasigrassetto"/>
          <w:rFonts w:ascii="Garamond" w:hAnsi="Garamond"/>
          <w:color w:val="3333CC"/>
          <w:sz w:val="27"/>
          <w:szCs w:val="27"/>
        </w:rPr>
        <w:t xml:space="preserve">Espressione di Sé: voi, Seme Stellare, state costruendo un ponte tra il mondo della materialità ed il mondo dello Spirito. Dovete coltivare il vostro modo unico di auto espressione, mentre vi sforzate di sviluppare la vostra coscienza di unità. Il vostro obiettivo è di diventare servitori planetari in armonia con il gruppo in rapida crescita dei Servitori del Mondo. Il vostro desiderio di servire deve essere genuino e sincero e dovete sforzarvi di compiere la vostra missione predestinata come vi viene rivelata. </w:t>
      </w:r>
    </w:p>
    <w:p w:rsidR="001F649D" w:rsidRDefault="001F649D" w:rsidP="001F649D">
      <w:pPr>
        <w:pStyle w:val="NormaleWeb"/>
        <w:ind w:left="720" w:hanging="360"/>
      </w:pPr>
      <w:r>
        <w:rPr>
          <w:rStyle w:val="Enfasicorsivo"/>
          <w:rFonts w:ascii="Garamond" w:hAnsi="Garamond"/>
          <w:i w:val="0"/>
          <w:iCs w:val="0"/>
          <w:color w:val="3333CC"/>
          <w:sz w:val="27"/>
          <w:szCs w:val="27"/>
        </w:rPr>
        <w:t>·     </w:t>
      </w:r>
      <w:r>
        <w:rPr>
          <w:rStyle w:val="Enfasicorsivo"/>
          <w:rFonts w:ascii="Garamond" w:hAnsi="Garamond"/>
          <w:color w:val="3333CC"/>
          <w:sz w:val="27"/>
          <w:szCs w:val="27"/>
        </w:rPr>
        <w:t>Dovete cercare di raggiungere  i vostri obiettivi personali; tuttavia, la vostra devozione a quello che sarà per il massimo bene di tutti deve venire prima di ogni cosa.</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5"/>
        </w:numPr>
      </w:pPr>
      <w:r>
        <w:rPr>
          <w:rStyle w:val="Enfasicorsivo"/>
          <w:rFonts w:ascii="Garamond" w:hAnsi="Garamond"/>
          <w:color w:val="3333CC"/>
          <w:sz w:val="27"/>
          <w:szCs w:val="27"/>
        </w:rPr>
        <w:t xml:space="preserve">Discernimento e discrezione sono di primaria importanza mentre acquisite maggiori abilità e diventate più abili nella manifestazione delle cose del mondo.  Alti ideali, intento focalizzato, chiarezza mentale e devozione centrata nel cuore sono gli attributi desiderati di un Iniziato che ricerca la Maestria del Sé. </w:t>
      </w:r>
    </w:p>
    <w:p w:rsidR="001F649D" w:rsidRDefault="001F649D" w:rsidP="001F649D">
      <w:pPr>
        <w:pStyle w:val="NormaleWeb"/>
      </w:pPr>
      <w:r>
        <w:rPr>
          <w:rFonts w:ascii="Garamond" w:hAnsi="Garamond"/>
          <w:b/>
          <w:bCs/>
          <w:color w:val="3333CC"/>
          <w:sz w:val="27"/>
          <w:szCs w:val="27"/>
        </w:rPr>
        <w:t>All’inizio  del vostro viaggio nell’interezza o “santità”, le affermazioni vi aiutano nei vostri sforzi di equilibrare ed armonizzare i modelli vibrazionali nei vostri quattro sistemi corporei inferiori: fisico, mentale, emozionale ed eterico. Le affermazioni vi aiuteranno a riprogrammare la vostra mente subconscia e conscia, e vi aiuteranno a stabilire una nuova serie di linee guida con le quali vivere. Primo, dovete cercare di diventare centrati nel cuore e concentrati nell’Anima. Dovete ritornare ad una gamma di modelli vibrazionali accettati di polarità/dualità in modo da poter accedere agli ambienti della quarta dimensione superiore e quinta inferiore.       </w:t>
      </w:r>
      <w:r>
        <w:rPr>
          <w:rFonts w:ascii="Garamond" w:hAnsi="Garamond"/>
          <w:color w:val="3333CC"/>
          <w:sz w:val="27"/>
          <w:szCs w:val="27"/>
        </w:rPr>
        <w:t xml:space="preserve"> </w:t>
      </w:r>
    </w:p>
    <w:p w:rsidR="001F649D" w:rsidRDefault="001F649D" w:rsidP="00AA4805">
      <w:pPr>
        <w:pStyle w:val="NormaleWeb"/>
        <w:numPr>
          <w:ilvl w:val="0"/>
          <w:numId w:val="6"/>
        </w:numPr>
        <w:rPr>
          <w:color w:val="3333CC"/>
        </w:rPr>
      </w:pPr>
      <w:r>
        <w:rPr>
          <w:rStyle w:val="Enfasicorsivo"/>
          <w:rFonts w:ascii="Garamond" w:hAnsi="Garamond"/>
          <w:color w:val="3333CC"/>
          <w:sz w:val="27"/>
          <w:szCs w:val="27"/>
        </w:rPr>
        <w:t>E’ importante per voi capire che state sviluppando la vostra Luce Solare Individuale, che è un riflesso della vostra Essenza Divina.</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6"/>
        </w:numPr>
        <w:rPr>
          <w:color w:val="3333CC"/>
        </w:rPr>
      </w:pPr>
      <w:r>
        <w:rPr>
          <w:rStyle w:val="Enfasicorsivo"/>
          <w:rFonts w:ascii="Garamond" w:hAnsi="Garamond"/>
          <w:color w:val="3333CC"/>
          <w:sz w:val="27"/>
          <w:szCs w:val="27"/>
        </w:rPr>
        <w:t>Il processo del pensiero intellettuale umano deve evolvere oltre le limitazioni del linguaggio.</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6"/>
        </w:numPr>
        <w:rPr>
          <w:color w:val="3333CC"/>
        </w:rPr>
      </w:pPr>
      <w:r>
        <w:rPr>
          <w:rStyle w:val="Enfasicorsivo"/>
          <w:rFonts w:ascii="Garamond" w:hAnsi="Garamond"/>
          <w:color w:val="3333CC"/>
          <w:sz w:val="27"/>
          <w:szCs w:val="27"/>
        </w:rPr>
        <w:t>C’è una grande ricchezza di informazioni che vi attendono attraverso l’ispirazione.</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6"/>
        </w:numPr>
        <w:rPr>
          <w:color w:val="3333CC"/>
        </w:rPr>
      </w:pPr>
      <w:r>
        <w:rPr>
          <w:rStyle w:val="Enfasicorsivo"/>
          <w:rFonts w:ascii="Garamond" w:hAnsi="Garamond"/>
          <w:color w:val="3333CC"/>
          <w:sz w:val="27"/>
          <w:szCs w:val="27"/>
        </w:rPr>
        <w:t>Dovete sviluppare le vostre abilità intuitive per ricevere la saggezza del Concilio Cosmico di Luce. Non verrà dall’esterno. Arriverà nella vostra Sacra Mente e Sacro Cuore. Dovete raggiungerla ed afferrarla,  perché non scenderà a cercarvi negli effluvi dei piani terrestri.</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6"/>
        </w:numPr>
        <w:rPr>
          <w:color w:val="3333CC"/>
        </w:rPr>
      </w:pPr>
      <w:r>
        <w:rPr>
          <w:rStyle w:val="Enfasicorsivo"/>
          <w:rFonts w:ascii="Garamond" w:hAnsi="Garamond"/>
          <w:color w:val="3333CC"/>
          <w:sz w:val="27"/>
          <w:szCs w:val="27"/>
        </w:rPr>
        <w:t xml:space="preserve">La spiritualità matura non è un’esperienza inconscia. Dovete sviluppare una Divinità autosufficiente per mezzo della quale voi respirate costantemente il ricco soffio </w:t>
      </w:r>
      <w:proofErr w:type="spellStart"/>
      <w:r>
        <w:rPr>
          <w:rStyle w:val="Enfasicorsivo"/>
          <w:rFonts w:ascii="Garamond" w:hAnsi="Garamond"/>
          <w:color w:val="3333CC"/>
          <w:sz w:val="27"/>
          <w:szCs w:val="27"/>
        </w:rPr>
        <w:t>pranico</w:t>
      </w:r>
      <w:proofErr w:type="spellEnd"/>
      <w:r>
        <w:rPr>
          <w:rStyle w:val="Enfasicorsivo"/>
          <w:rFonts w:ascii="Garamond" w:hAnsi="Garamond"/>
          <w:color w:val="3333CC"/>
          <w:sz w:val="27"/>
          <w:szCs w:val="27"/>
        </w:rPr>
        <w:t xml:space="preserve"> di vita/Particelle Adamantine dell’Essenza del Creatore, in modo da poter  ricevere il sostegno spirituale dal Fiume della Vita attraverso l’ottavo chakra, la vostra Stella dell’Anima, ed attraverso il portale posteriore del vostro Sacro Cuore.</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6"/>
        </w:numPr>
        <w:rPr>
          <w:color w:val="3333CC"/>
        </w:rPr>
      </w:pPr>
      <w:r>
        <w:rPr>
          <w:rStyle w:val="Enfasicorsivo"/>
          <w:rFonts w:ascii="Garamond" w:hAnsi="Garamond"/>
          <w:color w:val="3333CC"/>
          <w:sz w:val="27"/>
          <w:szCs w:val="27"/>
        </w:rPr>
        <w:lastRenderedPageBreak/>
        <w:t>Il potente Respiro dell’Infinito apre i sentieri che conducono ai livelli multidimensionali della Coscienza del Creatore.  Dovete allargare la vostra prospettiva interiore mentre gradualmente cambiate il vostro modo/sistema di pensare e percepire.</w:t>
      </w:r>
      <w:r>
        <w:rPr>
          <w:rStyle w:val="Enfasicorsivo"/>
          <w:rFonts w:ascii="Garamond" w:hAnsi="Garamond"/>
          <w:i w:val="0"/>
          <w:iCs w:val="0"/>
          <w:color w:val="3333CC"/>
          <w:sz w:val="27"/>
          <w:szCs w:val="27"/>
        </w:rPr>
        <w:t xml:space="preserve"> </w:t>
      </w:r>
    </w:p>
    <w:p w:rsidR="001F649D" w:rsidRDefault="001F649D" w:rsidP="00AA4805">
      <w:pPr>
        <w:pStyle w:val="NormaleWeb"/>
        <w:numPr>
          <w:ilvl w:val="0"/>
          <w:numId w:val="6"/>
        </w:numPr>
        <w:rPr>
          <w:color w:val="3333CC"/>
        </w:rPr>
      </w:pPr>
      <w:r>
        <w:rPr>
          <w:rStyle w:val="Enfasicorsivo"/>
          <w:rFonts w:ascii="Garamond" w:hAnsi="Garamond"/>
          <w:b/>
          <w:bCs/>
          <w:color w:val="3333CC"/>
          <w:sz w:val="27"/>
          <w:szCs w:val="27"/>
        </w:rPr>
        <w:t xml:space="preserve">Lo Spirito del Creatore non può essere isolato. </w:t>
      </w:r>
      <w:r>
        <w:rPr>
          <w:rStyle w:val="Enfasicorsivo"/>
          <w:rFonts w:ascii="Garamond" w:hAnsi="Garamond"/>
          <w:color w:val="3333CC"/>
          <w:sz w:val="27"/>
          <w:szCs w:val="27"/>
        </w:rPr>
        <w:t xml:space="preserve">Lo Spirito permea tutto ciò che esiste ad un livello o ad un altro.  </w:t>
      </w:r>
    </w:p>
    <w:p w:rsidR="001F649D" w:rsidRDefault="001F649D" w:rsidP="001F649D">
      <w:pPr>
        <w:pStyle w:val="NormaleWeb"/>
      </w:pPr>
      <w:r>
        <w:rPr>
          <w:rStyle w:val="Enfasigrassetto"/>
          <w:rFonts w:ascii="Garamond" w:hAnsi="Garamond"/>
          <w:color w:val="3333CC"/>
          <w:sz w:val="27"/>
          <w:szCs w:val="27"/>
        </w:rPr>
        <w:t xml:space="preserve">Cuori coraggiosi,   dovete praticare e perfezionare queste tecniche che avvieranno ed aumenteranno il flusso di </w:t>
      </w:r>
      <w:proofErr w:type="spellStart"/>
      <w:r>
        <w:rPr>
          <w:rStyle w:val="Enfasigrassetto"/>
          <w:rFonts w:ascii="Garamond" w:hAnsi="Garamond"/>
          <w:color w:val="3333CC"/>
          <w:sz w:val="27"/>
          <w:szCs w:val="27"/>
        </w:rPr>
        <w:t>Prana</w:t>
      </w:r>
      <w:proofErr w:type="spellEnd"/>
      <w:r>
        <w:rPr>
          <w:rStyle w:val="Enfasigrassetto"/>
          <w:rFonts w:ascii="Garamond" w:hAnsi="Garamond"/>
          <w:color w:val="3333CC"/>
          <w:sz w:val="27"/>
          <w:szCs w:val="27"/>
        </w:rPr>
        <w:t xml:space="preserve"> o Particelle Adamantine della Luce del Creatore. Create ed usate le vostre Piramidi di Luce e Potere nella quinta dimensione. Praticate ed usate spesso il Respiro dell’Infinito, aprendo in tal modo il chakra dell’ascensione ed il portale posteriore del cuore. Fate l’esercizio della sequenza binaria almeno una volta. E’ di vitale importanza che stabiliate il modello di base della vostra personale Ruota della Creazione se dovete diventare </w:t>
      </w:r>
      <w:proofErr w:type="spellStart"/>
      <w:r>
        <w:rPr>
          <w:rStyle w:val="Enfasigrassetto"/>
          <w:rFonts w:ascii="Garamond" w:hAnsi="Garamond"/>
          <w:color w:val="3333CC"/>
          <w:sz w:val="27"/>
          <w:szCs w:val="27"/>
        </w:rPr>
        <w:t>cocreatori</w:t>
      </w:r>
      <w:proofErr w:type="spellEnd"/>
      <w:r>
        <w:rPr>
          <w:rStyle w:val="Enfasigrassetto"/>
          <w:rFonts w:ascii="Garamond" w:hAnsi="Garamond"/>
          <w:color w:val="3333CC"/>
          <w:sz w:val="27"/>
          <w:szCs w:val="27"/>
        </w:rPr>
        <w:t xml:space="preserve"> efficienti sul piano materiale della coscienza </w:t>
      </w:r>
      <w:r>
        <w:rPr>
          <w:rFonts w:ascii="Garamond" w:hAnsi="Garamond"/>
          <w:color w:val="3333CC"/>
          <w:sz w:val="27"/>
          <w:szCs w:val="27"/>
        </w:rPr>
        <w:t xml:space="preserve">(Spiegato in “Verità Cosmiche Rivelate” Libro Cinque dei Messaggi dell’AA Michele. RH) </w:t>
      </w:r>
    </w:p>
    <w:p w:rsidR="001F649D" w:rsidRDefault="001F649D" w:rsidP="001F649D">
      <w:pPr>
        <w:pStyle w:val="NormaleWeb"/>
      </w:pPr>
      <w:r>
        <w:rPr>
          <w:rStyle w:val="Enfasigrassetto"/>
          <w:rFonts w:ascii="Garamond" w:hAnsi="Garamond"/>
          <w:b w:val="0"/>
          <w:bCs w:val="0"/>
          <w:color w:val="3333CC"/>
          <w:sz w:val="27"/>
          <w:szCs w:val="27"/>
        </w:rPr>
        <w:t xml:space="preserve">Quando siete saldamente centrati nel vostro Sacro Cuore, voi trascenderete tutte le discordie principali. Quando vivete la vostra verità, sarete sicuri di voi e cercherete sempre di parlare in modo costruttivo. Mentre ripulite le distorsioni all’interno della Colonna di Luce che vi connette ai regni superiori,  la comunicazione telepatica con il pensiero diventerà la norma. </w:t>
      </w:r>
    </w:p>
    <w:p w:rsidR="001F649D" w:rsidRDefault="001F649D" w:rsidP="001F649D">
      <w:pPr>
        <w:pStyle w:val="NormaleWeb"/>
      </w:pPr>
      <w:r>
        <w:rPr>
          <w:rFonts w:ascii="Garamond" w:hAnsi="Garamond"/>
          <w:color w:val="3333CC"/>
          <w:sz w:val="27"/>
          <w:szCs w:val="27"/>
        </w:rPr>
        <w:t xml:space="preserve">Quale iniziati sul sentiero, dovete cercare di concentrarvi sugli eventi positivi nella vostra vita quotidiana. Ci saranno sempre alcuni aspetti difficili che sorgono mentre vi sforzate di raggiungere un armonioso </w:t>
      </w:r>
      <w:r>
        <w:rPr>
          <w:rFonts w:ascii="Garamond" w:hAnsi="Garamond"/>
          <w:b/>
          <w:bCs/>
          <w:i/>
          <w:iCs/>
          <w:color w:val="3333CC"/>
          <w:sz w:val="27"/>
          <w:szCs w:val="27"/>
        </w:rPr>
        <w:t xml:space="preserve">Stato d’Essere. </w:t>
      </w:r>
      <w:r>
        <w:rPr>
          <w:rFonts w:ascii="Garamond" w:hAnsi="Garamond"/>
          <w:color w:val="3333CC"/>
          <w:sz w:val="27"/>
          <w:szCs w:val="27"/>
        </w:rPr>
        <w:t>Il vostro obiettivo è di mantenere uno stato d’</w:t>
      </w:r>
      <w:r>
        <w:rPr>
          <w:rFonts w:ascii="Garamond" w:hAnsi="Garamond"/>
          <w:b/>
          <w:bCs/>
          <w:i/>
          <w:iCs/>
          <w:color w:val="3333CC"/>
          <w:sz w:val="27"/>
          <w:szCs w:val="27"/>
        </w:rPr>
        <w:t xml:space="preserve">Indifferenza Divina </w:t>
      </w:r>
      <w:r>
        <w:rPr>
          <w:rFonts w:ascii="Garamond" w:hAnsi="Garamond"/>
          <w:color w:val="3333CC"/>
          <w:sz w:val="27"/>
          <w:szCs w:val="27"/>
        </w:rPr>
        <w:t xml:space="preserve">mentre cercate una risoluzione ad alta frequenza in ogni situazione difficile. In altre parole, non dovete farvi prendere nel vortice della negatività che sempre s’irradia da una persona o un evento alimentato da vibrazioni a bassa frequenza. </w:t>
      </w:r>
      <w:r>
        <w:rPr>
          <w:rFonts w:ascii="Garamond" w:hAnsi="Garamond"/>
          <w:b/>
          <w:bCs/>
          <w:i/>
          <w:iCs/>
          <w:color w:val="3333CC"/>
          <w:sz w:val="27"/>
          <w:szCs w:val="27"/>
        </w:rPr>
        <w:t xml:space="preserve">Non attaccamento </w:t>
      </w:r>
      <w:r>
        <w:rPr>
          <w:rFonts w:ascii="Garamond" w:hAnsi="Garamond"/>
          <w:color w:val="3333CC"/>
          <w:sz w:val="27"/>
          <w:szCs w:val="27"/>
        </w:rPr>
        <w:t xml:space="preserve">significa che voi  permettete alle corde dell’energia negativa di perforare la vostra armatura spirituale e contaminare il vostro campo aurico. </w:t>
      </w:r>
    </w:p>
    <w:p w:rsidR="001F649D" w:rsidRDefault="001F649D" w:rsidP="001F649D">
      <w:pPr>
        <w:pStyle w:val="NormaleWeb"/>
      </w:pPr>
      <w:r>
        <w:rPr>
          <w:rFonts w:ascii="Garamond" w:hAnsi="Garamond"/>
          <w:color w:val="3333CC"/>
          <w:sz w:val="27"/>
          <w:szCs w:val="27"/>
        </w:rPr>
        <w:t xml:space="preserve">Innalzate i vostri cuori e la vostra coscienza, amati, e sappiate che il futuro è pieno di promesse. Attraverso i nostri sforzi congiunti, supereremo tutte le avversità. Vedete l’Amore/Luce di Lady </w:t>
      </w:r>
      <w:proofErr w:type="spellStart"/>
      <w:r>
        <w:rPr>
          <w:rFonts w:ascii="Garamond" w:hAnsi="Garamond"/>
          <w:color w:val="3333CC"/>
          <w:sz w:val="27"/>
          <w:szCs w:val="27"/>
        </w:rPr>
        <w:t>Faith</w:t>
      </w:r>
      <w:proofErr w:type="spellEnd"/>
      <w:r>
        <w:rPr>
          <w:rFonts w:ascii="Garamond" w:hAnsi="Garamond"/>
          <w:color w:val="3333CC"/>
          <w:sz w:val="27"/>
          <w:szCs w:val="27"/>
        </w:rPr>
        <w:t xml:space="preserve"> e la mia essenza circondarvi. Sappiate che non siete mai soli.</w:t>
      </w:r>
      <w:r>
        <w:rPr>
          <w:rFonts w:ascii="Garamond" w:hAnsi="Garamond"/>
          <w:color w:val="3333CC"/>
        </w:rPr>
        <w:t xml:space="preserve"> </w:t>
      </w:r>
    </w:p>
    <w:p w:rsidR="001F649D" w:rsidRDefault="001F649D" w:rsidP="001F649D">
      <w:pPr>
        <w:pStyle w:val="NormaleWeb"/>
      </w:pPr>
      <w:r>
        <w:rPr>
          <w:rFonts w:ascii="Garamond" w:hAnsi="Garamond"/>
          <w:b/>
          <w:bCs/>
          <w:color w:val="3333CC"/>
          <w:sz w:val="27"/>
          <w:szCs w:val="27"/>
        </w:rPr>
        <w:t>IO SONO l’Arcangelo Michele</w:t>
      </w:r>
    </w:p>
    <w:p w:rsidR="001F649D" w:rsidRDefault="001F649D" w:rsidP="001F649D">
      <w:pPr>
        <w:pStyle w:val="NormaleWeb"/>
      </w:pPr>
      <w:r>
        <w:rPr>
          <w:color w:val="3333CC"/>
        </w:rPr>
        <w:t xml:space="preserve">Per saperne di più:  </w:t>
      </w:r>
      <w:hyperlink r:id="rId33" w:tgtFrame="_blank" w:history="1">
        <w:r>
          <w:rPr>
            <w:rStyle w:val="Collegamentoipertestuale"/>
            <w:color w:val="0066CC"/>
          </w:rPr>
          <w:t>http://www.ronnastar.com/</w:t>
        </w:r>
      </w:hyperlink>
      <w:r>
        <w:rPr>
          <w:color w:val="3333CC"/>
        </w:rPr>
        <w:t> </w:t>
      </w:r>
    </w:p>
    <w:p w:rsidR="005723EC" w:rsidRDefault="001F649D" w:rsidP="001F649D">
      <w:pPr>
        <w:pStyle w:val="NormaleWeb"/>
        <w:spacing w:before="0" w:beforeAutospacing="0" w:after="0" w:afterAutospacing="0"/>
        <w:ind w:left="170" w:right="170"/>
        <w:jc w:val="center"/>
      </w:pPr>
      <w:r>
        <w:rPr>
          <w:color w:val="3333CC"/>
        </w:rPr>
        <w:t xml:space="preserve">Traduzione a cura di Magda </w:t>
      </w:r>
      <w:proofErr w:type="spellStart"/>
      <w:r>
        <w:rPr>
          <w:color w:val="3333CC"/>
        </w:rPr>
        <w:t>Cermelli</w:t>
      </w:r>
      <w:proofErr w:type="spellEnd"/>
      <w:r>
        <w:rPr>
          <w:color w:val="3333CC"/>
        </w:rPr>
        <w:t xml:space="preserve"> per </w:t>
      </w:r>
      <w:hyperlink r:id="rId34" w:tgtFrame="_blank" w:history="1">
        <w:r>
          <w:rPr>
            <w:rStyle w:val="Collegamentoipertestuale"/>
            <w:color w:val="0066CC"/>
          </w:rPr>
          <w:t>www.lightworker.it</w:t>
        </w:r>
      </w:hyperlink>
    </w:p>
    <w:tbl>
      <w:tblPr>
        <w:tblW w:w="8400" w:type="dxa"/>
        <w:jc w:val="center"/>
        <w:tblCellSpacing w:w="15" w:type="dxa"/>
        <w:tblCellMar>
          <w:top w:w="15" w:type="dxa"/>
          <w:left w:w="15" w:type="dxa"/>
          <w:bottom w:w="15" w:type="dxa"/>
          <w:right w:w="15" w:type="dxa"/>
        </w:tblCellMar>
        <w:tblLook w:val="04A0"/>
      </w:tblPr>
      <w:tblGrid>
        <w:gridCol w:w="8400"/>
      </w:tblGrid>
      <w:tr w:rsidR="005723EC" w:rsidTr="005723EC">
        <w:trPr>
          <w:tblCellSpacing w:w="15" w:type="dxa"/>
          <w:jc w:val="center"/>
        </w:trPr>
        <w:tc>
          <w:tcPr>
            <w:tcW w:w="0" w:type="auto"/>
            <w:vAlign w:val="center"/>
            <w:hideMark/>
          </w:tcPr>
          <w:tbl>
            <w:tblPr>
              <w:tblW w:w="0" w:type="auto"/>
              <w:jc w:val="center"/>
              <w:tblCellMar>
                <w:top w:w="15" w:type="dxa"/>
                <w:left w:w="15" w:type="dxa"/>
                <w:bottom w:w="15" w:type="dxa"/>
                <w:right w:w="15" w:type="dxa"/>
              </w:tblCellMar>
              <w:tblLook w:val="04A0"/>
            </w:tblPr>
            <w:tblGrid>
              <w:gridCol w:w="36"/>
            </w:tblGrid>
            <w:tr w:rsidR="005723EC" w:rsidTr="001F649D">
              <w:trPr>
                <w:jc w:val="center"/>
              </w:trPr>
              <w:tc>
                <w:tcPr>
                  <w:tcW w:w="0" w:type="auto"/>
                  <w:vAlign w:val="center"/>
                  <w:hideMark/>
                </w:tcPr>
                <w:p w:rsidR="005723EC" w:rsidRDefault="005723EC">
                  <w:pPr>
                    <w:pStyle w:val="NormaleWeb"/>
                  </w:pPr>
                </w:p>
              </w:tc>
            </w:tr>
          </w:tbl>
          <w:p w:rsidR="005723EC" w:rsidRDefault="005723EC">
            <w:pPr>
              <w:jc w:val="center"/>
            </w:pPr>
          </w:p>
        </w:tc>
      </w:tr>
    </w:tbl>
    <w:p w:rsidR="005723EC" w:rsidRDefault="005723EC" w:rsidP="001F649D">
      <w:pPr>
        <w:pStyle w:val="NormaleWeb"/>
        <w:spacing w:before="12" w:beforeAutospacing="0" w:after="12" w:afterAutospacing="0"/>
        <w:jc w:val="center"/>
      </w:pPr>
      <w:r>
        <w:t> </w:t>
      </w:r>
    </w:p>
    <w:p w:rsidR="001F649D" w:rsidRDefault="001F649D" w:rsidP="001F649D">
      <w:pPr>
        <w:pStyle w:val="NormaleWeb"/>
        <w:spacing w:before="12" w:beforeAutospacing="0" w:after="12" w:afterAutospacing="0"/>
        <w:jc w:val="center"/>
      </w:pPr>
    </w:p>
    <w:p w:rsidR="001F649D" w:rsidRDefault="001F649D" w:rsidP="001F649D">
      <w:pPr>
        <w:pStyle w:val="NormaleWeb"/>
        <w:spacing w:before="12" w:beforeAutospacing="0" w:after="12" w:afterAutospacing="0"/>
        <w:jc w:val="center"/>
      </w:pPr>
    </w:p>
    <w:p w:rsidR="001F649D" w:rsidRDefault="001F649D" w:rsidP="001F649D">
      <w:pPr>
        <w:pStyle w:val="NormaleWeb"/>
        <w:spacing w:before="12" w:beforeAutospacing="0" w:after="12" w:afterAutospacing="0"/>
        <w:jc w:val="center"/>
      </w:pPr>
    </w:p>
    <w:p w:rsidR="001F649D" w:rsidRDefault="001F649D" w:rsidP="001F649D">
      <w:pPr>
        <w:pStyle w:val="NormaleWeb"/>
        <w:spacing w:before="12" w:beforeAutospacing="0" w:after="12" w:afterAutospacing="0"/>
        <w:jc w:val="center"/>
      </w:pPr>
    </w:p>
    <w:p w:rsidR="005723EC" w:rsidRDefault="005723EC" w:rsidP="005723EC">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LUGLIO 2012 </w:t>
      </w:r>
    </w:p>
    <w:p w:rsidR="005723EC" w:rsidRDefault="005723EC" w:rsidP="005723EC">
      <w:pPr>
        <w:jc w:val="center"/>
        <w:rPr>
          <w:rFonts w:ascii="Courier New" w:hAnsi="Courier New" w:cs="Courier New"/>
          <w:b/>
          <w:bCs/>
          <w:sz w:val="20"/>
          <w:szCs w:val="20"/>
        </w:rPr>
      </w:pPr>
      <w:hyperlink r:id="rId35"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5723EC" w:rsidRDefault="005723EC" w:rsidP="005723EC">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5723EC" w:rsidRDefault="005723EC" w:rsidP="005723EC">
      <w:pPr>
        <w:jc w:val="center"/>
      </w:pPr>
      <w:r>
        <w:t> </w:t>
      </w:r>
    </w:p>
    <w:p w:rsidR="001F649D" w:rsidRDefault="005723EC" w:rsidP="005723EC">
      <w:pPr>
        <w:jc w:val="both"/>
        <w:rPr>
          <w:rFonts w:ascii="Verdana" w:hAnsi="Verdana"/>
          <w:color w:val="800000"/>
          <w:sz w:val="28"/>
          <w:szCs w:val="28"/>
        </w:rPr>
      </w:pPr>
      <w:r>
        <w:rPr>
          <w:rFonts w:ascii="Verdana" w:hAnsi="Verdana"/>
          <w:color w:val="800000"/>
          <w:sz w:val="28"/>
          <w:szCs w:val="28"/>
        </w:rPr>
        <w:t>Siete pronti a grandi cambiamenti nella vostra vita e nel mondo? In questo articolo mi concentrerò sull'azione dei pianeti perché essi stanno producendo un'energia piuttosto intensa. Creiamo noi la nostra realtà ed è bello rimanere nell'energia dell'amore e della luce, sebbene a volte il mondo esterno diventi caotico. Se rimaniamo nella pace, possiamo vivere l'opera come osservatori invece che protagonisti del suo svolgimento.</w:t>
      </w:r>
    </w:p>
    <w:p w:rsidR="001F649D" w:rsidRDefault="005723EC" w:rsidP="005723EC">
      <w:pPr>
        <w:jc w:val="both"/>
        <w:rPr>
          <w:rFonts w:ascii="Verdana" w:hAnsi="Verdana"/>
          <w:color w:val="800000"/>
          <w:sz w:val="28"/>
          <w:szCs w:val="28"/>
        </w:rPr>
      </w:pPr>
      <w:r>
        <w:rPr>
          <w:rFonts w:ascii="Verdana" w:hAnsi="Verdana"/>
          <w:color w:val="800000"/>
          <w:sz w:val="28"/>
          <w:szCs w:val="28"/>
        </w:rPr>
        <w:br/>
        <w:t>Ci saranno ancora rappresentazioni per il resto dell'anno. Più diventa intensa l'energia, più si andrà in scena. La Terra e il sistema solare si muovono in uno spazio fortemente carico sin dal 1998. Quando il Sole sarà allineato al centro galattico a Dicembre, sentiremo quest'energia di altissima carica. È accaduto anche durante lo scorso solstizio d'estate quando la Terra era allineata al Centro Galattico, tutto ciò che dovrete fare sarà ascoltare i notiziari per vedere cosa sarà creato da quell'allineamento. Quando i pianeti sono reciprocamente in aspetto, per esempio quando formano un angolo di 90 gradi, si crea un Campo di Torsione. Un Campo di Torsione può generare onde, correnti e vortici. Questo è causato dal campo di rotazione che viene a crearsi quando due pianeti sono in aspetto l'uno con l'altro. Tale energia può essere misurata anche sulla Terra, dove crea il caos. Se veniste presi da uno dei vortici, potreste ritrovarvi a perdere tempo o coinvolti in qualche evento insolito.</w:t>
      </w:r>
      <w:r>
        <w:rPr>
          <w:rFonts w:ascii="Verdana" w:hAnsi="Verdana"/>
          <w:color w:val="800000"/>
          <w:sz w:val="28"/>
          <w:szCs w:val="28"/>
        </w:rPr>
        <w:br/>
      </w:r>
      <w:r>
        <w:rPr>
          <w:rFonts w:ascii="Verdana" w:hAnsi="Verdana"/>
          <w:color w:val="800000"/>
          <w:sz w:val="28"/>
          <w:szCs w:val="28"/>
        </w:rPr>
        <w:br/>
        <w:t xml:space="preserve">Ho ascoltato Richard </w:t>
      </w:r>
      <w:proofErr w:type="spellStart"/>
      <w:r>
        <w:rPr>
          <w:rFonts w:ascii="Verdana" w:hAnsi="Verdana"/>
          <w:color w:val="800000"/>
          <w:sz w:val="28"/>
          <w:szCs w:val="28"/>
        </w:rPr>
        <w:t>Hoagland</w:t>
      </w:r>
      <w:proofErr w:type="spellEnd"/>
      <w:r>
        <w:rPr>
          <w:rFonts w:ascii="Verdana" w:hAnsi="Verdana"/>
          <w:color w:val="800000"/>
          <w:sz w:val="28"/>
          <w:szCs w:val="28"/>
        </w:rPr>
        <w:t xml:space="preserve"> in "da Costa a Costa" la settimana scorsa. Ci spiega come funzioni l'astrologia e la chiama Astrologia </w:t>
      </w:r>
      <w:proofErr w:type="spellStart"/>
      <w:r>
        <w:rPr>
          <w:rFonts w:ascii="Verdana" w:hAnsi="Verdana"/>
          <w:color w:val="800000"/>
          <w:sz w:val="28"/>
          <w:szCs w:val="28"/>
        </w:rPr>
        <w:t>Iper-Dimensionale</w:t>
      </w:r>
      <w:proofErr w:type="spellEnd"/>
      <w:r>
        <w:rPr>
          <w:rFonts w:ascii="Verdana" w:hAnsi="Verdana"/>
          <w:color w:val="800000"/>
          <w:sz w:val="28"/>
          <w:szCs w:val="28"/>
        </w:rPr>
        <w:t xml:space="preserve">. È stata una trasmissione molto interessante. Il suo sito è </w:t>
      </w:r>
      <w:hyperlink r:id="rId36" w:tgtFrame="_blank" w:history="1">
        <w:r>
          <w:rPr>
            <w:rStyle w:val="Collegamentoipertestuale"/>
            <w:rFonts w:ascii="Verdana" w:hAnsi="Verdana"/>
            <w:color w:val="0066CC"/>
            <w:sz w:val="28"/>
            <w:szCs w:val="28"/>
          </w:rPr>
          <w:t>www.enterprisemission.com</w:t>
        </w:r>
      </w:hyperlink>
      <w:r>
        <w:rPr>
          <w:rFonts w:ascii="Verdana" w:hAnsi="Verdana"/>
          <w:color w:val="800000"/>
          <w:sz w:val="28"/>
          <w:szCs w:val="28"/>
        </w:rPr>
        <w:t>. Egli possiede la tecnologia per misurare l'energia formata dai pianeti. Ha misurato l'energia lo scorso solstizio ed ha trovato valori assurdi. Egli ha misurato altresì l'energia dall'eclisse del 20 Maggio 2012. Sul suo sito web, c'è un grafico che mostra quale energia di caos abbiano creato questi eventi.</w:t>
      </w:r>
      <w:r>
        <w:rPr>
          <w:rFonts w:ascii="Verdana" w:hAnsi="Verdana"/>
          <w:color w:val="800000"/>
          <w:sz w:val="28"/>
          <w:szCs w:val="28"/>
        </w:rPr>
        <w:br/>
      </w:r>
      <w:r>
        <w:rPr>
          <w:rFonts w:ascii="Verdana" w:hAnsi="Verdana"/>
          <w:color w:val="800000"/>
          <w:sz w:val="28"/>
          <w:szCs w:val="28"/>
        </w:rPr>
        <w:br/>
      </w:r>
      <w:r>
        <w:rPr>
          <w:rFonts w:ascii="Verdana" w:hAnsi="Verdana"/>
          <w:color w:val="800000"/>
          <w:sz w:val="28"/>
          <w:szCs w:val="28"/>
        </w:rPr>
        <w:lastRenderedPageBreak/>
        <w:t>Ci troviamo in un innalzamento di coscienza, e la cosa va avanti da un po', coinvolgendo anche i nostri corpi e la Madre Terra. Pensieri caotici generano eventi caotici. La coscienza di massa perdendo il controllo crea i cambiamenti della Terra. Ci sono moltissime persone là fuori che vivono grandi traumi proprio in questo momento e devono combattere con la loro rabbia e i propri pensieri negativi. Questi drammi sconvolgono l'energia sulla Terra. Il simile attrae il simile e quest'energia fortissima si raccoglie in se stessa, creando i cambiamenti sulla Terra. Ecco perché è così importante raggiungere la pace nella vostra vita.</w:t>
      </w:r>
    </w:p>
    <w:p w:rsidR="001F649D" w:rsidRDefault="005723EC" w:rsidP="005723EC">
      <w:pPr>
        <w:jc w:val="both"/>
        <w:rPr>
          <w:rFonts w:ascii="Verdana" w:hAnsi="Verdana"/>
          <w:color w:val="800000"/>
          <w:sz w:val="28"/>
          <w:szCs w:val="28"/>
        </w:rPr>
      </w:pPr>
      <w:r>
        <w:rPr>
          <w:rFonts w:ascii="Verdana" w:hAnsi="Verdana"/>
          <w:color w:val="800000"/>
          <w:sz w:val="28"/>
          <w:szCs w:val="28"/>
        </w:rPr>
        <w:br/>
        <w:t>Ci troviamo adesso nell'energia della quadratura di Urano/Plutone che mette in moto l'attività solare. Ha già portato eventi d'acqua sulla Costa Orientale e attraverso gli Stati Uniti medio occidentali. Le temperature sono schizzate su e manca la corrente in alcune località in Virginia, nel Maryland e a Washington D.C., ma anche in altre regioni. Secondo le notizie, una tempesta molto potente è arrivata lo scorso weekend, probabilmente formata dall'attività solare.</w:t>
      </w:r>
      <w:r>
        <w:rPr>
          <w:rFonts w:ascii="Verdana" w:hAnsi="Verdana"/>
          <w:color w:val="800000"/>
          <w:sz w:val="28"/>
          <w:szCs w:val="28"/>
        </w:rPr>
        <w:br/>
      </w:r>
      <w:r>
        <w:rPr>
          <w:rFonts w:ascii="Verdana" w:hAnsi="Verdana"/>
          <w:color w:val="800000"/>
          <w:sz w:val="28"/>
          <w:szCs w:val="28"/>
        </w:rPr>
        <w:br/>
        <w:t>Oggi, 3 luglio 2012 c'è la luna piena, a 12 gradi nel Capricorno. Il Sole è nel Cancro, segno d'acqua. Quando il Sole è entrato nel Cancro il 22 giugno, l'area che va dal fiume Mississippi fino alla Costa Orientale ha iniziato ad essere interessata da quest'energia. L'energia della luna piena ha portato tempeste e caldo. Washington D.C. corrisponde a 13 gradi del Cancro e questo è il motivo per cui le tempeste sono state percepite così intensamente in quell'area. Plutone formava un angolo di 90 gradi con Urano e questo ha causato tempeste, venti forti e fulmini. La linea di longitudine di Plutone corre in basso attraverso la Carolina da nord a sud, verso la Florida e i Caraibi.</w:t>
      </w:r>
    </w:p>
    <w:p w:rsidR="001F649D" w:rsidRDefault="005723EC" w:rsidP="005723EC">
      <w:pPr>
        <w:jc w:val="both"/>
        <w:rPr>
          <w:rFonts w:ascii="Verdana" w:hAnsi="Verdana"/>
          <w:color w:val="800000"/>
          <w:sz w:val="28"/>
          <w:szCs w:val="28"/>
        </w:rPr>
      </w:pPr>
      <w:r>
        <w:rPr>
          <w:rFonts w:ascii="Verdana" w:hAnsi="Verdana"/>
          <w:color w:val="800000"/>
          <w:sz w:val="28"/>
          <w:szCs w:val="28"/>
        </w:rPr>
        <w:br/>
        <w:t xml:space="preserve">Credo che ci saranno altri eventi d'acqua in queste aree, pertanto penso che sia una buona idea essere pronti col cibo, l'acqua, ecc. L'aspetto di Urano/Plutone non è un evento di una sola giornata. È totalmente attivo in questo momento e continuerà ad esserlo per molto tempo. In realtà, in questo momento ci stiamo spostando nell'energia di Marte che si muove in aspetto e forma una croce a T in cielo. A metà luglio, Marte formerà un quadrato esatto con Urano e Plutone. Questa è un'energia piuttosto intensa. Marte ed Urano assieme portano tempeste, alluvioni, venti, ecc. e Marte e Plutone </w:t>
      </w:r>
      <w:r>
        <w:rPr>
          <w:rFonts w:ascii="Verdana" w:hAnsi="Verdana"/>
          <w:color w:val="800000"/>
          <w:sz w:val="28"/>
          <w:szCs w:val="28"/>
        </w:rPr>
        <w:lastRenderedPageBreak/>
        <w:t>in aspetto fanno apparire energia di guerra, di violenza e di lotte per il potere che riguardano la politica, i militari e gli eventi negativi. Possiamo anche utilizzare quest'energia per l'auto-rigenerazione. Credo che sia il modo migliore di sperimentare tale energia.</w:t>
      </w:r>
      <w:r>
        <w:rPr>
          <w:rFonts w:ascii="Verdana" w:hAnsi="Verdana"/>
          <w:color w:val="800000"/>
          <w:sz w:val="28"/>
          <w:szCs w:val="28"/>
        </w:rPr>
        <w:br/>
      </w:r>
      <w:r>
        <w:rPr>
          <w:rFonts w:ascii="Verdana" w:hAnsi="Verdana"/>
          <w:color w:val="800000"/>
          <w:sz w:val="28"/>
          <w:szCs w:val="28"/>
        </w:rPr>
        <w:br/>
        <w:t>Il nodo nord va nello Scorpione (governato da Plutone) alla fine di Agosto. Questo continuerà ad attivare la quadratura Plutone/Urano. Marte va anche nello Scorpione in quel periodo e lo Scorpione governa il Medio Oriente. Lo Scorpione è l'unico segno che ha tre simboli. Il simbolo più basso è lo Scorpione, che può letteralmente pungerci. Il simbolo successivo è il serpente e l'ultimo simbolo e l'aquila che vola altissima. Una persona che nasce in questo segno può manifestare l'energia di ognuno di questi simboli. Speriamo che la coscienza di massa si rivolga all'aquila che vola altissima. Il nodo nord rimarrà nello Scorpione per un anno e mezzo e il pianeta dominante sarà Plutone.</w:t>
      </w:r>
    </w:p>
    <w:p w:rsidR="001F649D" w:rsidRDefault="005723EC" w:rsidP="005723EC">
      <w:pPr>
        <w:jc w:val="both"/>
        <w:rPr>
          <w:rFonts w:ascii="Verdana" w:hAnsi="Verdana"/>
          <w:color w:val="800000"/>
          <w:sz w:val="28"/>
          <w:szCs w:val="28"/>
        </w:rPr>
      </w:pPr>
      <w:r>
        <w:rPr>
          <w:rFonts w:ascii="Verdana" w:hAnsi="Verdana"/>
          <w:color w:val="800000"/>
          <w:sz w:val="28"/>
          <w:szCs w:val="28"/>
        </w:rPr>
        <w:br/>
        <w:t>Il nodo nord uscirà dal Sagittario alla fine di Agosto. Nell'ultimo anno e mezzo l'enfasi è stata posta sul sistema bancario, sugli avvocati, le cause legali, la legge e le opere che creano giustizia. Il presidente Obama è stato il primo presidente a creare una carta della salute dato che aveva l'energia dalla sua parte affinché riuscisse nell'intento. La notizia che la carta fosse stata dichiarata legittima è arrivata quando Marte era in Vergine, pianeta che governa la salute, e questo è il motivo per cui la Corte Suprema l'ha dichiarata legale.</w:t>
      </w:r>
    </w:p>
    <w:p w:rsidR="001F649D" w:rsidRDefault="005723EC" w:rsidP="005723EC">
      <w:pPr>
        <w:jc w:val="both"/>
        <w:rPr>
          <w:rFonts w:ascii="Verdana" w:hAnsi="Verdana"/>
          <w:color w:val="800000"/>
          <w:sz w:val="28"/>
          <w:szCs w:val="28"/>
        </w:rPr>
      </w:pPr>
      <w:r>
        <w:rPr>
          <w:rFonts w:ascii="Verdana" w:hAnsi="Verdana"/>
          <w:color w:val="800000"/>
          <w:sz w:val="28"/>
          <w:szCs w:val="28"/>
        </w:rPr>
        <w:br/>
        <w:t>In realtà la crisi delle banche è iniziata quando Plutone si trovava in Sagittario nel 2008 e tale crisi va ancora avanti. È arrivato il momento che la crisi finisca e si instauri un nuovo sistema monetario. Vedremo come andrà a finire. Col nodo nello Scorpione l'enfasi verrà posta nella rigenerazione dell'oscurità nella luce. Lo Scorpione è un segno d'acqua quindi tenete d'occhio gli eventi d'acqua mentre il nodo attraversa questo segno. Controllate anche i processi contro l'abuso dell'energia sessuale. Lo Scorpione governa il sesso quindi osservate cosa accadrà al Vaticano e altre istituzioni.</w:t>
      </w:r>
      <w:r>
        <w:rPr>
          <w:rFonts w:ascii="Verdana" w:hAnsi="Verdana"/>
          <w:color w:val="800000"/>
          <w:sz w:val="28"/>
          <w:szCs w:val="28"/>
        </w:rPr>
        <w:br/>
      </w:r>
      <w:r>
        <w:rPr>
          <w:rFonts w:ascii="Verdana" w:hAnsi="Verdana"/>
          <w:color w:val="800000"/>
          <w:sz w:val="28"/>
          <w:szCs w:val="28"/>
        </w:rPr>
        <w:br/>
        <w:t xml:space="preserve">Plutone sta nel Capricorno e quel segno ama il potere. Il Capricorno comanda i governi e i leader di questi governi. Osservate la loro caduta e la formazione di nuovi governi. Il 23 luglio il Sole si muove </w:t>
      </w:r>
      <w:r>
        <w:rPr>
          <w:rFonts w:ascii="Verdana" w:hAnsi="Verdana"/>
          <w:color w:val="800000"/>
          <w:sz w:val="28"/>
          <w:szCs w:val="28"/>
        </w:rPr>
        <w:lastRenderedPageBreak/>
        <w:t>nel Leone, che è un segno di fuoco che porta incendi. Giove è nei Gemelli e porterà nuovi incendi nei deserti o nelle aree secche attraverso gli Stati Uniti. Riguarderà anche i paesi del Pakistan e dell'Afghanistan. E non dimenticate che Mercurio sarà retrogrado da metà luglio fino all'otto agosto.</w:t>
      </w:r>
    </w:p>
    <w:p w:rsidR="005723EC" w:rsidRDefault="005723EC" w:rsidP="005723EC">
      <w:pPr>
        <w:jc w:val="both"/>
        <w:rPr>
          <w:rFonts w:ascii="Verdana" w:hAnsi="Verdana"/>
          <w:color w:val="800000"/>
          <w:sz w:val="28"/>
          <w:szCs w:val="28"/>
        </w:rPr>
      </w:pPr>
      <w:r>
        <w:rPr>
          <w:rFonts w:ascii="Verdana" w:hAnsi="Verdana"/>
          <w:color w:val="800000"/>
          <w:sz w:val="28"/>
          <w:szCs w:val="28"/>
        </w:rPr>
        <w:br/>
        <w:t xml:space="preserve">Viviamo in tempi interessanti ed ecco perché è così importante manifestare la pace interiore e pensare col cuore. Il cervello del cuore è molto potente. Se volete creare quello che avete scelto di sperimentare, dovete pensare col cuore. Così sia! Tutto va bene nel mio mondo! Vi amo. </w:t>
      </w:r>
    </w:p>
    <w:p w:rsidR="001F649D" w:rsidRDefault="001F649D" w:rsidP="005723EC">
      <w:pPr>
        <w:jc w:val="both"/>
        <w:rPr>
          <w:rFonts w:ascii="Verdana" w:hAnsi="Verdana"/>
          <w:color w:val="800000"/>
          <w:sz w:val="28"/>
          <w:szCs w:val="28"/>
        </w:rPr>
      </w:pPr>
    </w:p>
    <w:p w:rsidR="005723EC" w:rsidRDefault="005723EC" w:rsidP="005723EC">
      <w:pPr>
        <w:jc w:val="both"/>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5723EC" w:rsidRDefault="005723EC" w:rsidP="005723EC">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37" w:history="1">
        <w:r>
          <w:rPr>
            <w:rStyle w:val="Collegamentoipertestuale"/>
            <w:color w:val="0066CC"/>
          </w:rPr>
          <w:t>Planetalert@hotmail.com</w:t>
        </w:r>
      </w:hyperlink>
    </w:p>
    <w:p w:rsidR="005723EC" w:rsidRDefault="005723EC" w:rsidP="005723EC">
      <w:pPr>
        <w:jc w:val="right"/>
        <w:rPr>
          <w:rFonts w:ascii="Verdana" w:hAnsi="Verdana"/>
          <w:color w:val="7777FF"/>
          <w:sz w:val="28"/>
          <w:szCs w:val="28"/>
        </w:rPr>
      </w:pPr>
      <w:r>
        <w:rPr>
          <w:rFonts w:ascii="Verdana" w:hAnsi="Verdana"/>
          <w:color w:val="7777FF"/>
          <w:sz w:val="28"/>
          <w:szCs w:val="28"/>
        </w:rPr>
        <w:br/>
        <w:t xml:space="preserve">tradotto da  Emiliano  per  </w:t>
      </w:r>
      <w:hyperlink r:id="rId38"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7777FF"/>
          <w:sz w:val="28"/>
          <w:szCs w:val="28"/>
        </w:rPr>
        <w:br/>
        <w:t> </w:t>
      </w:r>
    </w:p>
    <w:p w:rsidR="005723EC" w:rsidRPr="005723EC" w:rsidRDefault="005723EC" w:rsidP="005723EC"/>
    <w:sectPr w:rsidR="005723EC" w:rsidRPr="005723EC" w:rsidSect="009F6430">
      <w:footerReference w:type="even" r:id="rId39"/>
      <w:footerReference w:type="default" r:id="rId4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3EC" w:rsidRDefault="005723EC">
      <w:r>
        <w:separator/>
      </w:r>
    </w:p>
  </w:endnote>
  <w:endnote w:type="continuationSeparator" w:id="0">
    <w:p w:rsidR="005723EC" w:rsidRDefault="005723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oudy Old Style">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3EC" w:rsidRDefault="005723EC"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5723EC" w:rsidRDefault="005723E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3EC" w:rsidRDefault="005723EC"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A4805">
      <w:rPr>
        <w:rStyle w:val="Numeropagina"/>
        <w:noProof/>
      </w:rPr>
      <w:t>1</w:t>
    </w:r>
    <w:r>
      <w:rPr>
        <w:rStyle w:val="Numeropagina"/>
      </w:rPr>
      <w:fldChar w:fldCharType="end"/>
    </w:r>
  </w:p>
  <w:p w:rsidR="005723EC" w:rsidRDefault="005723E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3EC" w:rsidRDefault="005723EC">
      <w:r>
        <w:separator/>
      </w:r>
    </w:p>
  </w:footnote>
  <w:footnote w:type="continuationSeparator" w:id="0">
    <w:p w:rsidR="005723EC" w:rsidRDefault="005723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8"/>
  </w:num>
  <w:num w:numId="4">
    <w:abstractNumId w:val="4"/>
  </w:num>
  <w:num w:numId="5">
    <w:abstractNumId w:val="5"/>
  </w:num>
  <w:num w:numId="6">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51F3"/>
    <w:rsid w:val="001F649D"/>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eartCom.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youtube.com/watch?v=zyvUYIZQuFc&amp;feature=related"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www.lightworker.it"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Emmanuel2/emmanuel_8.htm" TargetMode="External"/><Relationship Id="rId25" Type="http://schemas.openxmlformats.org/officeDocument/2006/relationships/hyperlink" Target="http://www.youtube.com/watch?v=Lw_mvNxMDH0" TargetMode="External"/><Relationship Id="rId33" Type="http://schemas.openxmlformats.org/officeDocument/2006/relationships/hyperlink" Target="http://www.ronnastar.com/" TargetMode="External"/><Relationship Id="rId38" Type="http://schemas.openxmlformats.org/officeDocument/2006/relationships/hyperlink" Target="http://www.stazioneceleste.it/mahala/%22http:/www.stazioneceleste.it/%22" TargetMode="External"/><Relationship Id="rId2" Type="http://schemas.openxmlformats.org/officeDocument/2006/relationships/numbering" Target="numbering.xml"/><Relationship Id="rId16" Type="http://schemas.openxmlformats.org/officeDocument/2006/relationships/hyperlink" Target="http://www.stazioneceleste.it/Emmanuel2.htm" TargetMode="External"/><Relationship Id="rId20" Type="http://schemas.openxmlformats.org/officeDocument/2006/relationships/hyperlink" Target="http://www.stazioneceleste.it/arcangel/arcangel_2012_07.htm" TargetMode="External"/><Relationship Id="rId29" Type="http://schemas.openxmlformats.org/officeDocument/2006/relationships/hyperlink" Target="http://www.youtube.com/watch?v=-dHerR0790M&amp;feature=related"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Michele_Peyrani/luglio12.htm" TargetMode="External"/><Relationship Id="rId24" Type="http://schemas.openxmlformats.org/officeDocument/2006/relationships/hyperlink" Target="http://www.stazioneceleste.it/articoli/Michele_Peyrani/viaggio_centro_terra.htm" TargetMode="External"/><Relationship Id="rId32" Type="http://schemas.openxmlformats.org/officeDocument/2006/relationships/hyperlink" Target="http://www.stazioneceleste.it/articoli/Michele_Peyrani/parto_gaia.htm" TargetMode="External"/><Relationship Id="rId37" Type="http://schemas.openxmlformats.org/officeDocument/2006/relationships/hyperlink" Target="mailto:Planetalert@hotmail.com"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mahala/frames.php?mese=luglio&amp;anno=2012" TargetMode="External"/><Relationship Id="rId28" Type="http://schemas.openxmlformats.org/officeDocument/2006/relationships/hyperlink" Target="http://www.youtube.com/watch?v=CoB6qMgbhU4&amp;feature=related" TargetMode="External"/><Relationship Id="rId36" Type="http://schemas.openxmlformats.org/officeDocument/2006/relationships/hyperlink" Target="http://www.enterprisemission.com" TargetMode="External"/><Relationship Id="rId10" Type="http://schemas.openxmlformats.org/officeDocument/2006/relationships/hyperlink" Target="http://www.stazioneceleste.it/articoli/Michele_Peyrani.htm" TargetMode="External"/><Relationship Id="rId19" Type="http://schemas.openxmlformats.org/officeDocument/2006/relationships/hyperlink" Target="http://www.stazioneceleste.it/arcangel.htm" TargetMode="External"/><Relationship Id="rId31" Type="http://schemas.openxmlformats.org/officeDocument/2006/relationships/hyperlink" Target="http://www.sahajayoga.ch/italian/i_experience.html"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ticoli/HeartNet/Re5D_120714.htm" TargetMode="External"/><Relationship Id="rId22" Type="http://schemas.openxmlformats.org/officeDocument/2006/relationships/hyperlink" Target="http://www.stazioneceleste.it/mahala/index.php" TargetMode="External"/><Relationship Id="rId27" Type="http://schemas.openxmlformats.org/officeDocument/2006/relationships/hyperlink" Target="http://www.youtube.com/watch?v=spOBkd0P5Mc" TargetMode="External"/><Relationship Id="rId30" Type="http://schemas.openxmlformats.org/officeDocument/2006/relationships/hyperlink" Target="http://www.sahajayogabenessere.com/5-maggio-1970-apertura-del-sahasrara-e-nascita-di-sahaja-yoga/" TargetMode="External"/><Relationship Id="rId35" Type="http://schemas.openxmlformats.org/officeDocument/2006/relationships/hyperlink" Target="http://blog.mahalasastrology.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705AC-0534-4D66-BE8D-B7CBB4636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9381</Words>
  <Characters>53889</Characters>
  <Application>Microsoft Office Word</Application>
  <DocSecurity>0</DocSecurity>
  <Lines>449</Lines>
  <Paragraphs>126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63144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2012-07-29T08:14:00Z</dcterms:created>
  <dcterms:modified xsi:type="dcterms:W3CDTF">2012-07-29T08:28:00Z</dcterms:modified>
</cp:coreProperties>
</file>