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501" w:rsidRPr="003A2B4D" w:rsidRDefault="004A0501" w:rsidP="004A050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A0501" w:rsidRPr="003A2B4D" w:rsidRDefault="004A0501" w:rsidP="004A0501">
      <w:pPr>
        <w:jc w:val="center"/>
      </w:pPr>
      <w:r w:rsidRPr="003A2B4D">
        <w:t> </w:t>
      </w:r>
    </w:p>
    <w:p w:rsidR="004A0501" w:rsidRPr="003A2B4D" w:rsidRDefault="004A0501" w:rsidP="004A0501">
      <w:pPr>
        <w:pStyle w:val="Titolo1"/>
      </w:pPr>
      <w:r w:rsidRPr="003A2B4D">
        <w:rPr>
          <w:rFonts w:ascii="Verdana" w:hAnsi="Verdana"/>
          <w:shadow/>
          <w:sz w:val="27"/>
          <w:szCs w:val="27"/>
        </w:rPr>
        <w:t>Aggiornamenti Settimanali</w:t>
      </w:r>
    </w:p>
    <w:p w:rsidR="004A0501" w:rsidRPr="003A2B4D" w:rsidRDefault="004A0501" w:rsidP="004A0501">
      <w:pPr>
        <w:jc w:val="center"/>
      </w:pPr>
      <w:r w:rsidRPr="003A2B4D">
        <w:t> </w:t>
      </w:r>
    </w:p>
    <w:p w:rsidR="004A0501" w:rsidRPr="003A2B4D" w:rsidRDefault="004A0501" w:rsidP="004A0501">
      <w:pPr>
        <w:pStyle w:val="Titolo2"/>
        <w:rPr>
          <w:rFonts w:ascii="Verdana" w:hAnsi="Verdana"/>
          <w:color w:val="auto"/>
          <w:sz w:val="32"/>
          <w:szCs w:val="32"/>
        </w:rPr>
      </w:pPr>
      <w:r w:rsidRPr="003A2B4D">
        <w:rPr>
          <w:rFonts w:ascii="Verdana" w:hAnsi="Verdana"/>
          <w:color w:val="auto"/>
          <w:sz w:val="32"/>
          <w:szCs w:val="32"/>
        </w:rPr>
        <w:t>N°12.09-1</w:t>
      </w:r>
    </w:p>
    <w:p w:rsidR="004A0501" w:rsidRPr="003A2B4D" w:rsidRDefault="004A0501" w:rsidP="004A0501">
      <w:pPr>
        <w:pStyle w:val="Titolo2"/>
        <w:rPr>
          <w:rFonts w:ascii="Verdana" w:hAnsi="Verdana"/>
          <w:color w:val="auto"/>
          <w:sz w:val="32"/>
          <w:szCs w:val="32"/>
        </w:rPr>
      </w:pPr>
    </w:p>
    <w:p w:rsidR="004A0501" w:rsidRPr="003A2B4D" w:rsidRDefault="004A0501" w:rsidP="004A0501">
      <w:pPr>
        <w:pStyle w:val="Titolo2"/>
        <w:rPr>
          <w:color w:val="auto"/>
        </w:rPr>
      </w:pPr>
      <w:r w:rsidRPr="003A2B4D">
        <w:rPr>
          <w:rFonts w:ascii="Verdana" w:hAnsi="Verdana"/>
          <w:b w:val="0"/>
          <w:i/>
          <w:color w:val="auto"/>
          <w:sz w:val="20"/>
          <w:szCs w:val="20"/>
        </w:rPr>
        <w:t>9 Settembre 2012</w:t>
      </w:r>
    </w:p>
    <w:p w:rsidR="004A0501" w:rsidRPr="003A2B4D" w:rsidRDefault="004A0501" w:rsidP="004A0501"/>
    <w:p w:rsidR="004A0501" w:rsidRPr="003A2B4D" w:rsidRDefault="004A0501" w:rsidP="004A050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A0501" w:rsidRPr="003A2B4D" w:rsidRDefault="004A0501" w:rsidP="004A0501">
      <w:pPr>
        <w:jc w:val="center"/>
      </w:pPr>
      <w:r w:rsidRPr="003A2B4D">
        <w:t>_________________________________________________</w:t>
      </w:r>
    </w:p>
    <w:p w:rsidR="004A0501" w:rsidRPr="003A2B4D" w:rsidRDefault="004A0501" w:rsidP="004A0501">
      <w:pPr>
        <w:jc w:val="cente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4A0501" w:rsidRPr="003A2B4D" w:rsidTr="004A050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0501" w:rsidRPr="003A2B4D" w:rsidRDefault="007E4DCD">
            <w:pPr>
              <w:pStyle w:val="NormaleWeb"/>
              <w:spacing w:before="36" w:beforeAutospacing="0" w:after="36" w:afterAutospacing="0"/>
              <w:jc w:val="center"/>
              <w:rPr>
                <w:b/>
                <w:bCs/>
              </w:rPr>
            </w:pPr>
            <w:r w:rsidRPr="003A2B4D">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0501" w:rsidRPr="003A2B4D" w:rsidRDefault="004A0501">
            <w:pPr>
              <w:pStyle w:val="NormaleWeb"/>
              <w:spacing w:before="36" w:beforeAutospacing="0" w:after="36" w:afterAutospacing="0"/>
              <w:jc w:val="center"/>
              <w:rPr>
                <w:b/>
                <w:bCs/>
              </w:rPr>
            </w:pPr>
            <w:r w:rsidRPr="003A2B4D">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0501" w:rsidRPr="003A2B4D" w:rsidRDefault="004A0501">
            <w:pPr>
              <w:pStyle w:val="NormaleWeb"/>
              <w:spacing w:before="36" w:beforeAutospacing="0" w:after="36" w:afterAutospacing="0"/>
              <w:jc w:val="center"/>
              <w:rPr>
                <w:b/>
                <w:bCs/>
              </w:rPr>
            </w:pPr>
            <w:r w:rsidRPr="003A2B4D">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0501" w:rsidRPr="003A2B4D" w:rsidRDefault="004A0501">
            <w:pPr>
              <w:pStyle w:val="NormaleWeb"/>
              <w:spacing w:before="36" w:beforeAutospacing="0" w:after="36" w:afterAutospacing="0"/>
              <w:jc w:val="center"/>
              <w:rPr>
                <w:b/>
                <w:bCs/>
              </w:rPr>
            </w:pPr>
            <w:r w:rsidRPr="003A2B4D">
              <w:rPr>
                <w:rFonts w:ascii="Verdana" w:hAnsi="Verdana"/>
                <w:b/>
                <w:bCs/>
                <w:sz w:val="27"/>
                <w:szCs w:val="27"/>
              </w:rPr>
              <w:t>titolo/descrizione</w:t>
            </w:r>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7E4DCD">
            <w:pPr>
              <w:pStyle w:val="NormaleWeb"/>
              <w:spacing w:before="36" w:beforeAutospacing="0" w:after="36" w:afterAutospacing="0"/>
              <w:jc w:val="center"/>
            </w:pPr>
            <w:r w:rsidRPr="003A2B4D">
              <w:rPr>
                <w:rFonts w:ascii="Verdana" w:hAnsi="Verdana"/>
                <w:sz w:val="20"/>
                <w:szCs w:val="20"/>
              </w:rPr>
              <w:t>3 - 20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9"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10" w:history="1">
              <w:proofErr w:type="spellStart"/>
              <w:r w:rsidRPr="003A2B4D">
                <w:rPr>
                  <w:rStyle w:val="Collegamentoipertestuale"/>
                  <w:rFonts w:ascii="Verdana" w:hAnsi="Verdana"/>
                  <w:color w:val="auto"/>
                  <w:sz w:val="20"/>
                  <w:szCs w:val="20"/>
                </w:rPr>
                <w:t>Crimson</w:t>
              </w:r>
              <w:proofErr w:type="spellEnd"/>
              <w:r w:rsidRPr="003A2B4D">
                <w:rPr>
                  <w:rStyle w:val="Collegamentoipertestuale"/>
                  <w:rFonts w:ascii="Verdana" w:hAnsi="Verdana"/>
                  <w:color w:val="auto"/>
                  <w:sz w:val="20"/>
                  <w:szCs w:val="20"/>
                </w:rPr>
                <w:t xml:space="preserve"> </w:t>
              </w:r>
              <w:proofErr w:type="spellStart"/>
              <w:r w:rsidRPr="003A2B4D">
                <w:rPr>
                  <w:rStyle w:val="Collegamentoipertestuale"/>
                  <w:rFonts w:ascii="Verdana" w:hAnsi="Verdana"/>
                  <w:color w:val="auto"/>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0" w:beforeAutospacing="0" w:after="0" w:afterAutospacing="0"/>
              <w:jc w:val="center"/>
            </w:pPr>
            <w:r w:rsidRPr="003A2B4D">
              <w:rPr>
                <w:rFonts w:ascii="Verdana" w:hAnsi="Verdana"/>
                <w:sz w:val="15"/>
                <w:szCs w:val="15"/>
              </w:rPr>
              <w:t xml:space="preserve">La </w:t>
            </w:r>
            <w:hyperlink r:id="rId11" w:history="1">
              <w:r w:rsidRPr="003A2B4D">
                <w:rPr>
                  <w:rStyle w:val="Collegamentoipertestuale"/>
                  <w:rFonts w:ascii="Verdana" w:hAnsi="Verdana"/>
                  <w:color w:val="auto"/>
                  <w:sz w:val="15"/>
                  <w:szCs w:val="15"/>
                </w:rPr>
                <w:t>Serie "e2012"</w:t>
              </w:r>
            </w:hyperlink>
          </w:p>
          <w:p w:rsidR="004A0501" w:rsidRPr="003A2B4D" w:rsidRDefault="004A0501">
            <w:pPr>
              <w:pStyle w:val="NormaleWeb"/>
              <w:spacing w:before="12" w:beforeAutospacing="0" w:after="12" w:afterAutospacing="0"/>
              <w:jc w:val="center"/>
            </w:pPr>
            <w:hyperlink r:id="rId12" w:history="1">
              <w:proofErr w:type="spellStart"/>
              <w:r w:rsidRPr="003A2B4D">
                <w:rPr>
                  <w:rStyle w:val="Collegamentoipertestuale"/>
                  <w:rFonts w:ascii="Verdana" w:hAnsi="Verdana"/>
                  <w:color w:val="auto"/>
                  <w:sz w:val="20"/>
                  <w:szCs w:val="20"/>
                </w:rPr>
                <w:t>Shoud</w:t>
              </w:r>
              <w:proofErr w:type="spellEnd"/>
              <w:r w:rsidRPr="003A2B4D">
                <w:rPr>
                  <w:rStyle w:val="Collegamentoipertestuale"/>
                  <w:rFonts w:ascii="Verdana" w:hAnsi="Verdana"/>
                  <w:color w:val="auto"/>
                  <w:sz w:val="20"/>
                  <w:szCs w:val="20"/>
                </w:rPr>
                <w:t xml:space="preserve"> 12: "Oltrepassare la Linea </w:t>
              </w:r>
              <w:proofErr w:type="spellStart"/>
              <w:r w:rsidRPr="003A2B4D">
                <w:rPr>
                  <w:rStyle w:val="Collegamentoipertestuale"/>
                  <w:rFonts w:ascii="Verdana" w:hAnsi="Verdana"/>
                  <w:color w:val="auto"/>
                  <w:sz w:val="20"/>
                  <w:szCs w:val="20"/>
                </w:rPr>
                <w:t>Atlantidea</w:t>
              </w:r>
              <w:proofErr w:type="spellEnd"/>
            </w:hyperlink>
            <w:r w:rsidRPr="003A2B4D">
              <w:rPr>
                <w:rFonts w:ascii="Verdana" w:hAnsi="Verdana"/>
                <w:sz w:val="20"/>
                <w:szCs w:val="20"/>
              </w:rPr>
              <w:t>"</w:t>
            </w:r>
          </w:p>
          <w:p w:rsidR="004A0501" w:rsidRPr="003A2B4D" w:rsidRDefault="004A0501">
            <w:pPr>
              <w:pStyle w:val="NormaleWeb"/>
              <w:spacing w:before="12" w:beforeAutospacing="0" w:after="12" w:afterAutospacing="0"/>
              <w:jc w:val="center"/>
            </w:pPr>
            <w:r w:rsidRPr="003A2B4D">
              <w:rPr>
                <w:rFonts w:ascii="Verdana" w:hAnsi="Verdana"/>
                <w:sz w:val="15"/>
                <w:szCs w:val="15"/>
              </w:rPr>
              <w:t>4 Agosto 2012</w:t>
            </w:r>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7E4DCD">
            <w:pPr>
              <w:pStyle w:val="NormaleWeb"/>
              <w:spacing w:before="36" w:beforeAutospacing="0" w:after="36" w:afterAutospacing="0"/>
              <w:jc w:val="center"/>
            </w:pPr>
            <w:r w:rsidRPr="003A2B4D">
              <w:rPr>
                <w:rFonts w:ascii="Verdana" w:hAnsi="Verdana"/>
                <w:sz w:val="20"/>
                <w:szCs w:val="20"/>
              </w:rPr>
              <w:t>21 - 22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jc w:val="center"/>
              <w:rPr>
                <w:sz w:val="10"/>
                <w:szCs w:val="10"/>
              </w:rPr>
            </w:pPr>
            <w:hyperlink r:id="rId13"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14" w:history="1">
              <w:proofErr w:type="spellStart"/>
              <w:r w:rsidRPr="003A2B4D">
                <w:rPr>
                  <w:rStyle w:val="Collegamentoipertestuale"/>
                  <w:rFonts w:ascii="Verdana" w:hAnsi="Verdana"/>
                  <w:color w:val="auto"/>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0" w:beforeAutospacing="0" w:after="0" w:afterAutospacing="0"/>
              <w:jc w:val="center"/>
            </w:pPr>
            <w:hyperlink r:id="rId15" w:history="1">
              <w:r w:rsidRPr="003A2B4D">
                <w:rPr>
                  <w:rStyle w:val="Collegamentoipertestuale"/>
                  <w:rFonts w:ascii="Verdana" w:hAnsi="Verdana"/>
                  <w:color w:val="auto"/>
                  <w:sz w:val="20"/>
                  <w:szCs w:val="20"/>
                </w:rPr>
                <w:t>Messaggi di agosto 2012</w:t>
              </w:r>
            </w:hyperlink>
          </w:p>
          <w:p w:rsidR="004A0501" w:rsidRPr="003A2B4D" w:rsidRDefault="004A0501">
            <w:pPr>
              <w:pStyle w:val="NormaleWeb"/>
              <w:spacing w:before="0" w:beforeAutospacing="0" w:after="0" w:afterAutospacing="0"/>
              <w:jc w:val="center"/>
            </w:pPr>
            <w:r w:rsidRPr="003A2B4D">
              <w:rPr>
                <w:rFonts w:ascii="Verdana" w:hAnsi="Verdana"/>
                <w:sz w:val="15"/>
                <w:szCs w:val="15"/>
              </w:rPr>
              <w:t xml:space="preserve">Canalizzati da Gemma </w:t>
            </w:r>
            <w:proofErr w:type="spellStart"/>
            <w:r w:rsidRPr="003A2B4D">
              <w:rPr>
                <w:rFonts w:ascii="Verdana" w:hAnsi="Verdana"/>
                <w:sz w:val="15"/>
                <w:szCs w:val="15"/>
              </w:rPr>
              <w:t>Braggio</w:t>
            </w:r>
            <w:proofErr w:type="spellEnd"/>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rsidP="007E4DCD">
            <w:pPr>
              <w:pStyle w:val="NormaleWeb"/>
              <w:spacing w:before="36" w:beforeAutospacing="0" w:after="36" w:afterAutospacing="0"/>
              <w:jc w:val="center"/>
            </w:pPr>
            <w:r w:rsidRPr="003A2B4D">
              <w:rPr>
                <w:rFonts w:ascii="Verdana" w:hAnsi="Verdana"/>
                <w:sz w:val="20"/>
                <w:szCs w:val="20"/>
              </w:rPr>
              <w:t>2</w:t>
            </w:r>
            <w:r w:rsidR="007E4DCD" w:rsidRPr="003A2B4D">
              <w:rPr>
                <w:rFonts w:ascii="Verdana" w:hAnsi="Verdana"/>
                <w:sz w:val="20"/>
                <w:szCs w:val="20"/>
              </w:rPr>
              <w:t>3 - 39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16" w:history="1">
              <w:r w:rsidRPr="003A2B4D">
                <w:rPr>
                  <w:rStyle w:val="Collegamentoipertestuale"/>
                  <w:rFonts w:ascii="Verdana" w:hAnsi="Verdana"/>
                  <w:color w:val="auto"/>
                  <w:sz w:val="20"/>
                  <w:szCs w:val="20"/>
                </w:rPr>
                <w:t>articoli</w:t>
              </w:r>
            </w:hyperlink>
            <w:r w:rsidRPr="003A2B4D">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17" w:history="1">
              <w:r w:rsidRPr="003A2B4D">
                <w:rPr>
                  <w:rStyle w:val="Collegamentoipertestuale"/>
                  <w:rFonts w:ascii="Verdana" w:hAnsi="Verdana"/>
                  <w:color w:val="auto"/>
                  <w:sz w:val="20"/>
                  <w:szCs w:val="20"/>
                </w:rPr>
                <w:t xml:space="preserve">Le Ricerche di David </w:t>
              </w:r>
              <w:proofErr w:type="spellStart"/>
              <w:r w:rsidRPr="003A2B4D">
                <w:rPr>
                  <w:rStyle w:val="Collegamentoipertestuale"/>
                  <w:rFonts w:ascii="Verdana" w:hAnsi="Verdana"/>
                  <w:color w:val="auto"/>
                  <w:sz w:val="20"/>
                  <w:szCs w:val="20"/>
                </w:rPr>
                <w:t>Wilcock</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18" w:history="1">
              <w:r w:rsidRPr="003A2B4D">
                <w:rPr>
                  <w:rStyle w:val="Collegamentoipertestuale"/>
                  <w:rFonts w:ascii="Verdana" w:hAnsi="Verdana"/>
                  <w:color w:val="auto"/>
                  <w:sz w:val="15"/>
                  <w:szCs w:val="15"/>
                </w:rPr>
                <w:t>La Scienza dell'Uno</w:t>
              </w:r>
            </w:hyperlink>
          </w:p>
          <w:p w:rsidR="004A0501" w:rsidRPr="003A2B4D" w:rsidRDefault="004A0501">
            <w:pPr>
              <w:pStyle w:val="NormaleWeb"/>
              <w:spacing w:before="36" w:beforeAutospacing="0" w:after="36" w:afterAutospacing="0"/>
              <w:jc w:val="center"/>
            </w:pPr>
            <w:hyperlink r:id="rId19" w:history="1">
              <w:r w:rsidRPr="003A2B4D">
                <w:rPr>
                  <w:rStyle w:val="Collegamentoipertestuale"/>
                  <w:rFonts w:ascii="Verdana" w:hAnsi="Verdana"/>
                  <w:color w:val="auto"/>
                  <w:sz w:val="20"/>
                  <w:szCs w:val="20"/>
                </w:rPr>
                <w:t>Capitolo tre: Il Contesto Cosmico</w:t>
              </w:r>
            </w:hyperlink>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7E4DCD">
            <w:pPr>
              <w:pStyle w:val="NormaleWeb"/>
              <w:spacing w:before="36" w:beforeAutospacing="0" w:after="36" w:afterAutospacing="0"/>
              <w:jc w:val="center"/>
            </w:pPr>
            <w:r w:rsidRPr="003A2B4D">
              <w:rPr>
                <w:rFonts w:ascii="Verdana" w:hAnsi="Verdana"/>
                <w:sz w:val="20"/>
                <w:szCs w:val="20"/>
              </w:rPr>
              <w:t xml:space="preserve">40 - </w:t>
            </w:r>
            <w:r w:rsidR="009238E8" w:rsidRPr="003A2B4D">
              <w:rPr>
                <w:rFonts w:ascii="Verdana" w:hAnsi="Verdana"/>
                <w:sz w:val="20"/>
                <w:szCs w:val="20"/>
              </w:rPr>
              <w:t>43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20"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21" w:history="1">
              <w:r w:rsidRPr="003A2B4D">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rPr>
                <w:sz w:val="20"/>
                <w:szCs w:val="20"/>
              </w:rPr>
            </w:pPr>
            <w:hyperlink r:id="rId22" w:history="1">
              <w:r w:rsidRPr="003A2B4D">
                <w:rPr>
                  <w:rStyle w:val="Collegamentoipertestuale"/>
                  <w:rFonts w:ascii="Verdana" w:hAnsi="Verdana"/>
                  <w:color w:val="auto"/>
                  <w:sz w:val="20"/>
                  <w:szCs w:val="20"/>
                </w:rPr>
                <w:t>Essere semplici</w:t>
              </w:r>
            </w:hyperlink>
          </w:p>
          <w:p w:rsidR="004A0501" w:rsidRPr="003A2B4D" w:rsidRDefault="004A0501">
            <w:pPr>
              <w:pStyle w:val="NormaleWeb"/>
              <w:spacing w:before="36" w:beforeAutospacing="0" w:after="36" w:afterAutospacing="0"/>
              <w:jc w:val="center"/>
              <w:rPr>
                <w:sz w:val="20"/>
                <w:szCs w:val="20"/>
              </w:rPr>
            </w:pPr>
            <w:hyperlink r:id="rId23" w:history="1">
              <w:r w:rsidRPr="003A2B4D">
                <w:rPr>
                  <w:rStyle w:val="Collegamentoipertestuale"/>
                  <w:rFonts w:ascii="Verdana" w:hAnsi="Verdana"/>
                  <w:color w:val="auto"/>
                  <w:sz w:val="20"/>
                  <w:szCs w:val="20"/>
                </w:rPr>
                <w:t>Essere se stessi</w:t>
              </w:r>
            </w:hyperlink>
          </w:p>
          <w:p w:rsidR="004A0501" w:rsidRPr="003A2B4D" w:rsidRDefault="004A0501">
            <w:pPr>
              <w:pStyle w:val="NormaleWeb"/>
              <w:spacing w:before="36" w:beforeAutospacing="0" w:after="36" w:afterAutospacing="0"/>
              <w:jc w:val="center"/>
            </w:pPr>
            <w:hyperlink r:id="rId24" w:history="1">
              <w:r w:rsidRPr="003A2B4D">
                <w:rPr>
                  <w:rStyle w:val="Collegamentoipertestuale"/>
                  <w:rFonts w:ascii="Verdana" w:hAnsi="Verdana"/>
                  <w:color w:val="auto"/>
                  <w:sz w:val="20"/>
                  <w:szCs w:val="20"/>
                </w:rPr>
                <w:t>Esseri perfetti</w:t>
              </w:r>
            </w:hyperlink>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9238E8">
            <w:pPr>
              <w:pStyle w:val="NormaleWeb"/>
              <w:spacing w:before="36" w:beforeAutospacing="0" w:after="36" w:afterAutospacing="0"/>
              <w:jc w:val="center"/>
            </w:pPr>
            <w:r w:rsidRPr="003A2B4D">
              <w:rPr>
                <w:rFonts w:ascii="Verdana" w:hAnsi="Verdana"/>
                <w:sz w:val="20"/>
                <w:szCs w:val="20"/>
              </w:rPr>
              <w:t>44 - 49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25"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26" w:history="1">
              <w:r w:rsidRPr="003A2B4D">
                <w:rPr>
                  <w:rStyle w:val="Collegamentoipertestuale"/>
                  <w:rFonts w:ascii="Verdana" w:hAnsi="Verdana"/>
                  <w:color w:val="auto"/>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24" w:beforeAutospacing="0" w:after="24" w:afterAutospacing="0"/>
              <w:jc w:val="center"/>
            </w:pPr>
            <w:r w:rsidRPr="003A2B4D">
              <w:rPr>
                <w:rFonts w:ascii="Verdana" w:hAnsi="Verdana"/>
                <w:sz w:val="15"/>
                <w:szCs w:val="15"/>
              </w:rPr>
              <w:t>Agosto 2012</w:t>
            </w:r>
          </w:p>
          <w:p w:rsidR="004A0501" w:rsidRPr="003A2B4D" w:rsidRDefault="004A0501">
            <w:pPr>
              <w:pStyle w:val="NormaleWeb"/>
              <w:spacing w:before="24" w:beforeAutospacing="0" w:after="24" w:afterAutospacing="0"/>
              <w:jc w:val="center"/>
            </w:pPr>
            <w:hyperlink r:id="rId27" w:history="1">
              <w:r w:rsidRPr="003A2B4D">
                <w:rPr>
                  <w:rStyle w:val="Collegamentoipertestuale"/>
                  <w:rFonts w:ascii="Verdana" w:hAnsi="Verdana"/>
                  <w:color w:val="auto"/>
                  <w:sz w:val="20"/>
                  <w:szCs w:val="20"/>
                </w:rPr>
                <w:t>Riunione di Anime</w:t>
              </w:r>
            </w:hyperlink>
          </w:p>
          <w:p w:rsidR="004A0501" w:rsidRPr="003A2B4D" w:rsidRDefault="004A0501">
            <w:pPr>
              <w:pStyle w:val="NormaleWeb"/>
              <w:spacing w:before="24" w:beforeAutospacing="0" w:after="24" w:afterAutospacing="0"/>
              <w:jc w:val="center"/>
            </w:pPr>
            <w:r w:rsidRPr="003A2B4D">
              <w:rPr>
                <w:rFonts w:ascii="Verdana" w:hAnsi="Verdana"/>
                <w:sz w:val="15"/>
                <w:szCs w:val="15"/>
              </w:rPr>
              <w:t xml:space="preserve">attraverso </w:t>
            </w:r>
            <w:proofErr w:type="spellStart"/>
            <w:r w:rsidRPr="003A2B4D">
              <w:rPr>
                <w:rFonts w:ascii="Verdana" w:hAnsi="Verdana"/>
                <w:sz w:val="15"/>
                <w:szCs w:val="15"/>
              </w:rPr>
              <w:t>Ronna</w:t>
            </w:r>
            <w:proofErr w:type="spellEnd"/>
            <w:r w:rsidRPr="003A2B4D">
              <w:rPr>
                <w:rFonts w:ascii="Verdana" w:hAnsi="Verdana"/>
                <w:sz w:val="15"/>
                <w:szCs w:val="15"/>
              </w:rPr>
              <w:t xml:space="preserve"> </w:t>
            </w:r>
            <w:proofErr w:type="spellStart"/>
            <w:r w:rsidRPr="003A2B4D">
              <w:rPr>
                <w:rFonts w:ascii="Verdana" w:hAnsi="Verdana"/>
                <w:sz w:val="15"/>
                <w:szCs w:val="15"/>
              </w:rPr>
              <w:t>Herman</w:t>
            </w:r>
            <w:proofErr w:type="spellEnd"/>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9238E8">
            <w:pPr>
              <w:pStyle w:val="NormaleWeb"/>
              <w:spacing w:before="36" w:beforeAutospacing="0" w:after="36" w:afterAutospacing="0"/>
              <w:jc w:val="center"/>
            </w:pPr>
            <w:r w:rsidRPr="003A2B4D">
              <w:rPr>
                <w:rFonts w:ascii="Verdana" w:hAnsi="Verdana"/>
                <w:sz w:val="20"/>
                <w:szCs w:val="20"/>
              </w:rPr>
              <w:t>50 - 51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28"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29" w:history="1">
              <w:proofErr w:type="spellStart"/>
              <w:r w:rsidRPr="003A2B4D">
                <w:rPr>
                  <w:rStyle w:val="Collegamentoipertestuale"/>
                  <w:rFonts w:ascii="Verdana" w:hAnsi="Verdana"/>
                  <w:color w:val="auto"/>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12" w:beforeAutospacing="0" w:after="12" w:afterAutospacing="0"/>
              <w:jc w:val="center"/>
            </w:pPr>
            <w:hyperlink r:id="rId30" w:history="1">
              <w:r w:rsidRPr="003A2B4D">
                <w:rPr>
                  <w:rStyle w:val="Collegamentoipertestuale"/>
                  <w:rFonts w:ascii="Verdana" w:hAnsi="Verdana"/>
                  <w:color w:val="auto"/>
                  <w:sz w:val="20"/>
                  <w:szCs w:val="20"/>
                </w:rPr>
                <w:t>Il dono dell'Era dell'</w:t>
              </w:r>
              <w:proofErr w:type="spellStart"/>
              <w:r w:rsidRPr="003A2B4D">
                <w:rPr>
                  <w:rStyle w:val="Collegamentoipertestuale"/>
                  <w:rFonts w:ascii="Verdana" w:hAnsi="Verdana"/>
                  <w:color w:val="auto"/>
                  <w:sz w:val="20"/>
                  <w:szCs w:val="20"/>
                </w:rPr>
                <w:t>Aquario</w:t>
              </w:r>
              <w:proofErr w:type="spellEnd"/>
            </w:hyperlink>
          </w:p>
          <w:p w:rsidR="004A0501" w:rsidRPr="003A2B4D" w:rsidRDefault="004A0501">
            <w:pPr>
              <w:pStyle w:val="NormaleWeb"/>
              <w:spacing w:before="12" w:beforeAutospacing="0" w:after="12" w:afterAutospacing="0"/>
              <w:jc w:val="center"/>
            </w:pPr>
            <w:proofErr w:type="spellStart"/>
            <w:r w:rsidRPr="003A2B4D">
              <w:rPr>
                <w:rFonts w:ascii="Verdana" w:hAnsi="Verdana"/>
                <w:sz w:val="15"/>
                <w:szCs w:val="15"/>
              </w:rPr>
              <w:t>Emmanuel</w:t>
            </w:r>
            <w:proofErr w:type="spellEnd"/>
            <w:r w:rsidRPr="003A2B4D">
              <w:rPr>
                <w:rFonts w:ascii="Verdana" w:hAnsi="Verdana"/>
                <w:sz w:val="15"/>
                <w:szCs w:val="15"/>
              </w:rPr>
              <w:t xml:space="preserve"> tramite Cristina </w:t>
            </w:r>
            <w:proofErr w:type="spellStart"/>
            <w:r w:rsidRPr="003A2B4D">
              <w:rPr>
                <w:rFonts w:ascii="Verdana" w:hAnsi="Verdana"/>
                <w:sz w:val="15"/>
                <w:szCs w:val="15"/>
              </w:rPr>
              <w:t>Sanbres</w:t>
            </w:r>
            <w:proofErr w:type="spellEnd"/>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9238E8">
            <w:pPr>
              <w:pStyle w:val="NormaleWeb"/>
              <w:spacing w:before="36" w:beforeAutospacing="0" w:after="36" w:afterAutospacing="0"/>
              <w:jc w:val="center"/>
            </w:pPr>
            <w:r w:rsidRPr="003A2B4D">
              <w:rPr>
                <w:rFonts w:ascii="Verdana" w:hAnsi="Verdana"/>
                <w:sz w:val="20"/>
                <w:szCs w:val="20"/>
              </w:rPr>
              <w:t>52 - 53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1" w:history="1">
              <w:r w:rsidRPr="003A2B4D">
                <w:rPr>
                  <w:rStyle w:val="Collegamentoipertestuale"/>
                  <w:rFonts w:ascii="Verdana" w:hAnsi="Verdana"/>
                  <w:color w:val="auto"/>
                  <w:sz w:val="20"/>
                  <w:szCs w:val="20"/>
                </w:rPr>
                <w:t>articoli</w:t>
              </w:r>
            </w:hyperlink>
            <w:r w:rsidRPr="003A2B4D">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2" w:history="1">
              <w:proofErr w:type="spellStart"/>
              <w:r w:rsidRPr="003A2B4D">
                <w:rPr>
                  <w:rStyle w:val="Collegamentoipertestuale"/>
                  <w:rFonts w:ascii="Verdana" w:hAnsi="Verdana"/>
                  <w:color w:val="auto"/>
                  <w:sz w:val="20"/>
                  <w:szCs w:val="20"/>
                </w:rPr>
                <w:t>ThinkWithYourHeart</w:t>
              </w:r>
              <w:proofErr w:type="spellEnd"/>
            </w:hyperlink>
            <w:r w:rsidRPr="003A2B4D">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3" w:history="1">
              <w:r w:rsidRPr="003A2B4D">
                <w:rPr>
                  <w:rStyle w:val="Collegamentoipertestuale"/>
                  <w:rFonts w:ascii="Verdana" w:hAnsi="Verdana"/>
                  <w:color w:val="auto"/>
                  <w:sz w:val="20"/>
                  <w:szCs w:val="20"/>
                </w:rPr>
                <w:t>Cogliete la vostra Ricompensa: la preparazione</w:t>
              </w:r>
            </w:hyperlink>
          </w:p>
          <w:p w:rsidR="004A0501" w:rsidRPr="003A2B4D" w:rsidRDefault="004A0501">
            <w:pPr>
              <w:pStyle w:val="NormaleWeb"/>
              <w:spacing w:before="24" w:beforeAutospacing="0" w:after="24" w:afterAutospacing="0"/>
              <w:jc w:val="center"/>
            </w:pPr>
            <w:r w:rsidRPr="003A2B4D">
              <w:rPr>
                <w:rFonts w:ascii="Verdana" w:hAnsi="Verdana"/>
                <w:sz w:val="15"/>
                <w:szCs w:val="15"/>
              </w:rPr>
              <w:t>9 Agosto 2012</w:t>
            </w:r>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9238E8">
            <w:pPr>
              <w:pStyle w:val="NormaleWeb"/>
              <w:spacing w:before="36" w:beforeAutospacing="0" w:after="36" w:afterAutospacing="0"/>
              <w:jc w:val="center"/>
            </w:pPr>
            <w:r w:rsidRPr="003A2B4D">
              <w:rPr>
                <w:rFonts w:ascii="Verdana" w:hAnsi="Verdana"/>
                <w:sz w:val="20"/>
                <w:szCs w:val="20"/>
              </w:rPr>
              <w:t>54 - 59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4"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5" w:history="1">
              <w:proofErr w:type="spellStart"/>
              <w:r w:rsidRPr="003A2B4D">
                <w:rPr>
                  <w:rStyle w:val="Collegamentoipertestuale"/>
                  <w:rFonts w:ascii="Verdana" w:hAnsi="Verdana"/>
                  <w:color w:val="auto"/>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0" w:beforeAutospacing="0" w:after="0" w:afterAutospacing="0"/>
              <w:jc w:val="center"/>
            </w:pPr>
            <w:hyperlink r:id="rId36" w:history="1">
              <w:r w:rsidRPr="003A2B4D">
                <w:rPr>
                  <w:rStyle w:val="Collegamentoipertestuale"/>
                  <w:rFonts w:ascii="Verdana" w:hAnsi="Verdana"/>
                  <w:color w:val="auto"/>
                  <w:sz w:val="20"/>
                  <w:szCs w:val="20"/>
                </w:rPr>
                <w:t>Riconoscete la vostra Maestria</w:t>
              </w:r>
            </w:hyperlink>
          </w:p>
          <w:p w:rsidR="004A0501" w:rsidRPr="003A2B4D" w:rsidRDefault="004A0501">
            <w:pPr>
              <w:pStyle w:val="NormaleWeb"/>
              <w:spacing w:before="36" w:beforeAutospacing="0" w:after="36" w:afterAutospacing="0"/>
              <w:jc w:val="center"/>
            </w:pPr>
            <w:r w:rsidRPr="003A2B4D">
              <w:rPr>
                <w:rFonts w:ascii="Verdana" w:hAnsi="Verdana"/>
                <w:b/>
                <w:bCs/>
                <w:sz w:val="15"/>
                <w:szCs w:val="15"/>
              </w:rPr>
              <w:t>Cavalcare le Onde</w:t>
            </w:r>
          </w:p>
          <w:p w:rsidR="004A0501" w:rsidRPr="003A2B4D" w:rsidRDefault="004A0501">
            <w:pPr>
              <w:pStyle w:val="NormaleWeb"/>
              <w:spacing w:before="36" w:beforeAutospacing="0" w:after="36" w:afterAutospacing="0"/>
              <w:jc w:val="center"/>
            </w:pPr>
            <w:r w:rsidRPr="003A2B4D">
              <w:rPr>
                <w:rFonts w:ascii="Verdana" w:hAnsi="Verdana"/>
                <w:sz w:val="15"/>
                <w:szCs w:val="15"/>
              </w:rPr>
              <w:t>"Promemoria da Casa" del 15 Luglio 2012</w:t>
            </w:r>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9238E8">
            <w:pPr>
              <w:pStyle w:val="NormaleWeb"/>
              <w:spacing w:before="36" w:beforeAutospacing="0" w:after="36" w:afterAutospacing="0"/>
              <w:jc w:val="center"/>
            </w:pPr>
            <w:r w:rsidRPr="003A2B4D">
              <w:rPr>
                <w:rFonts w:ascii="Verdana" w:hAnsi="Verdana"/>
                <w:sz w:val="20"/>
                <w:szCs w:val="20"/>
              </w:rPr>
              <w:t>60 - 62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7"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38" w:history="1">
              <w:proofErr w:type="spellStart"/>
              <w:r w:rsidRPr="003A2B4D">
                <w:rPr>
                  <w:rStyle w:val="Collegamentoipertestuale"/>
                  <w:rFonts w:ascii="Verdana" w:hAnsi="Verdana"/>
                  <w:color w:val="auto"/>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12" w:beforeAutospacing="0" w:after="12" w:afterAutospacing="0"/>
              <w:jc w:val="center"/>
            </w:pPr>
            <w:r w:rsidRPr="003A2B4D">
              <w:rPr>
                <w:rFonts w:ascii="Verdana" w:hAnsi="Verdana"/>
                <w:sz w:val="15"/>
                <w:szCs w:val="15"/>
              </w:rPr>
              <w:t xml:space="preserve">Le </w:t>
            </w:r>
            <w:hyperlink r:id="rId39" w:history="1">
              <w:r w:rsidRPr="003A2B4D">
                <w:rPr>
                  <w:rStyle w:val="Collegamentoipertestuale"/>
                  <w:rFonts w:ascii="Verdana" w:hAnsi="Verdana"/>
                  <w:color w:val="auto"/>
                  <w:sz w:val="15"/>
                  <w:szCs w:val="15"/>
                </w:rPr>
                <w:t>Energie</w:t>
              </w:r>
            </w:hyperlink>
            <w:r w:rsidRPr="003A2B4D">
              <w:rPr>
                <w:rFonts w:ascii="Verdana" w:hAnsi="Verdana"/>
                <w:sz w:val="15"/>
                <w:szCs w:val="15"/>
              </w:rPr>
              <w:t xml:space="preserve"> della Nuova Terra di Agosto 2012</w:t>
            </w:r>
          </w:p>
          <w:p w:rsidR="004A0501" w:rsidRPr="003A2B4D" w:rsidRDefault="004A0501">
            <w:pPr>
              <w:pStyle w:val="NormaleWeb"/>
              <w:spacing w:before="36" w:beforeAutospacing="0" w:after="36" w:afterAutospacing="0"/>
              <w:jc w:val="center"/>
            </w:pPr>
            <w:hyperlink r:id="rId40" w:history="1">
              <w:r w:rsidRPr="003A2B4D">
                <w:rPr>
                  <w:rStyle w:val="Collegamentoipertestuale"/>
                  <w:rFonts w:ascii="Verdana" w:hAnsi="Verdana"/>
                  <w:color w:val="auto"/>
                  <w:sz w:val="20"/>
                  <w:szCs w:val="20"/>
                </w:rPr>
                <w:t>La Porta del Leone e oltre... verso la nuova Terra Multidimensionale</w:t>
              </w:r>
            </w:hyperlink>
          </w:p>
          <w:p w:rsidR="004A0501" w:rsidRPr="003A2B4D" w:rsidRDefault="004A0501">
            <w:pPr>
              <w:pStyle w:val="NormaleWeb"/>
              <w:spacing w:before="36" w:beforeAutospacing="0" w:after="36" w:afterAutospacing="0"/>
              <w:jc w:val="center"/>
            </w:pPr>
            <w:r w:rsidRPr="003A2B4D">
              <w:rPr>
                <w:rFonts w:ascii="Verdana" w:hAnsi="Verdana"/>
                <w:sz w:val="15"/>
                <w:szCs w:val="15"/>
              </w:rPr>
              <w:t xml:space="preserve">L'Arcangelo Michele attraverso Celia </w:t>
            </w:r>
            <w:proofErr w:type="spellStart"/>
            <w:r w:rsidRPr="003A2B4D">
              <w:rPr>
                <w:rFonts w:ascii="Verdana" w:hAnsi="Verdana"/>
                <w:sz w:val="15"/>
                <w:szCs w:val="15"/>
              </w:rPr>
              <w:t>Fenn</w:t>
            </w:r>
            <w:proofErr w:type="spellEnd"/>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9238E8">
            <w:pPr>
              <w:pStyle w:val="NormaleWeb"/>
              <w:spacing w:before="36" w:beforeAutospacing="0" w:after="36" w:afterAutospacing="0"/>
              <w:jc w:val="center"/>
            </w:pPr>
            <w:r w:rsidRPr="003A2B4D">
              <w:rPr>
                <w:rFonts w:ascii="Verdana" w:hAnsi="Verdana"/>
                <w:sz w:val="20"/>
                <w:szCs w:val="20"/>
              </w:rPr>
              <w:t xml:space="preserve">63 - </w:t>
            </w:r>
            <w:r w:rsidR="000F59D0" w:rsidRPr="003A2B4D">
              <w:rPr>
                <w:rFonts w:ascii="Verdana" w:hAnsi="Verdana"/>
                <w:sz w:val="20"/>
                <w:szCs w:val="20"/>
              </w:rPr>
              <w:t>65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1"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2" w:history="1">
              <w:proofErr w:type="spellStart"/>
              <w:r w:rsidRPr="003A2B4D">
                <w:rPr>
                  <w:rStyle w:val="Collegamentoipertestuale"/>
                  <w:rFonts w:ascii="Verdana" w:hAnsi="Verdana"/>
                  <w:color w:val="auto"/>
                  <w:sz w:val="20"/>
                  <w:szCs w:val="20"/>
                </w:rPr>
                <w:t>Kryon</w:t>
              </w:r>
              <w:proofErr w:type="spellEnd"/>
            </w:hyperlink>
            <w:r w:rsidRPr="003A2B4D">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24" w:beforeAutospacing="0" w:after="24" w:afterAutospacing="0"/>
              <w:jc w:val="center"/>
            </w:pPr>
            <w:hyperlink r:id="rId43" w:history="1">
              <w:r w:rsidRPr="003A2B4D">
                <w:rPr>
                  <w:rStyle w:val="Collegamentoipertestuale"/>
                  <w:rFonts w:ascii="Verdana" w:hAnsi="Verdana"/>
                  <w:color w:val="auto"/>
                  <w:sz w:val="20"/>
                  <w:szCs w:val="20"/>
                </w:rPr>
                <w:t xml:space="preserve">Intorno a Capo </w:t>
              </w:r>
              <w:proofErr w:type="spellStart"/>
              <w:r w:rsidRPr="003A2B4D">
                <w:rPr>
                  <w:rStyle w:val="Collegamentoipertestuale"/>
                  <w:rFonts w:ascii="Verdana" w:hAnsi="Verdana"/>
                  <w:color w:val="auto"/>
                  <w:sz w:val="20"/>
                  <w:szCs w:val="20"/>
                </w:rPr>
                <w:t>Horn</w:t>
              </w:r>
              <w:proofErr w:type="spellEnd"/>
            </w:hyperlink>
          </w:p>
          <w:p w:rsidR="004A0501" w:rsidRPr="003A2B4D" w:rsidRDefault="004A0501">
            <w:pPr>
              <w:pStyle w:val="NormaleWeb"/>
              <w:spacing w:before="12" w:beforeAutospacing="0" w:after="12" w:afterAutospacing="0"/>
              <w:jc w:val="center"/>
            </w:pPr>
            <w:r w:rsidRPr="003A2B4D">
              <w:rPr>
                <w:rFonts w:ascii="Verdana" w:hAnsi="Verdana"/>
                <w:sz w:val="15"/>
                <w:szCs w:val="15"/>
              </w:rPr>
              <w:t>Canalizzazione del Gennaio 2012</w:t>
            </w:r>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0F59D0">
            <w:pPr>
              <w:pStyle w:val="NormaleWeb"/>
              <w:spacing w:before="36" w:beforeAutospacing="0" w:after="36" w:afterAutospacing="0"/>
              <w:jc w:val="center"/>
            </w:pPr>
            <w:r w:rsidRPr="003A2B4D">
              <w:rPr>
                <w:rFonts w:ascii="Verdana" w:hAnsi="Verdana"/>
                <w:sz w:val="20"/>
                <w:szCs w:val="20"/>
              </w:rPr>
              <w:t>66 - 69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4"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5" w:history="1">
              <w:r w:rsidRPr="003A2B4D">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6" w:history="1">
              <w:r w:rsidRPr="003A2B4D">
                <w:rPr>
                  <w:rStyle w:val="Collegamentoipertestuale"/>
                  <w:rFonts w:ascii="Verdana" w:hAnsi="Verdana"/>
                  <w:color w:val="auto"/>
                  <w:sz w:val="20"/>
                  <w:szCs w:val="20"/>
                </w:rPr>
                <w:t>Condividere 1 - 2</w:t>
              </w:r>
            </w:hyperlink>
            <w:r w:rsidRPr="003A2B4D">
              <w:rPr>
                <w:rFonts w:ascii="Verdana" w:hAnsi="Verdana"/>
                <w:sz w:val="20"/>
                <w:szCs w:val="20"/>
              </w:rPr>
              <w:t xml:space="preserve"> </w:t>
            </w:r>
          </w:p>
          <w:p w:rsidR="004A0501" w:rsidRPr="003A2B4D" w:rsidRDefault="004A0501">
            <w:pPr>
              <w:pStyle w:val="NormaleWeb"/>
              <w:spacing w:before="36" w:beforeAutospacing="0" w:after="36" w:afterAutospacing="0"/>
              <w:jc w:val="center"/>
            </w:pPr>
            <w:hyperlink r:id="rId47" w:history="1">
              <w:r w:rsidRPr="003A2B4D">
                <w:rPr>
                  <w:rStyle w:val="Collegamentoipertestuale"/>
                  <w:rFonts w:ascii="Verdana" w:hAnsi="Verdana"/>
                  <w:color w:val="auto"/>
                  <w:sz w:val="20"/>
                  <w:szCs w:val="20"/>
                </w:rPr>
                <w:t>La Nuova Condivisione</w:t>
              </w:r>
            </w:hyperlink>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0F59D0">
            <w:pPr>
              <w:pStyle w:val="NormaleWeb"/>
              <w:spacing w:before="36" w:beforeAutospacing="0" w:after="36" w:afterAutospacing="0"/>
              <w:jc w:val="center"/>
            </w:pPr>
            <w:r w:rsidRPr="003A2B4D">
              <w:rPr>
                <w:rFonts w:ascii="Verdana" w:hAnsi="Verdana"/>
                <w:sz w:val="20"/>
                <w:szCs w:val="20"/>
              </w:rPr>
              <w:t>70 - 72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8" w:history="1">
              <w:r w:rsidRPr="003A2B4D">
                <w:rPr>
                  <w:rStyle w:val="Collegamentoipertestuale"/>
                  <w:rFonts w:ascii="Verdana" w:hAnsi="Verdana"/>
                  <w:color w:val="auto"/>
                  <w:sz w:val="20"/>
                  <w:szCs w:val="20"/>
                </w:rPr>
                <w:t>articoli</w:t>
              </w:r>
            </w:hyperlink>
            <w:r w:rsidRPr="003A2B4D">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49" w:history="1">
              <w:r w:rsidRPr="003A2B4D">
                <w:rPr>
                  <w:rStyle w:val="Collegamentoipertestuale"/>
                  <w:rFonts w:ascii="Verdana" w:hAnsi="Verdana"/>
                  <w:color w:val="auto"/>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r w:rsidRPr="003A2B4D">
              <w:rPr>
                <w:rFonts w:ascii="Verdana" w:hAnsi="Verdana"/>
                <w:sz w:val="15"/>
                <w:szCs w:val="15"/>
              </w:rPr>
              <w:t xml:space="preserve">"Notizie di Trasmutazione" di Sandra </w:t>
            </w:r>
            <w:proofErr w:type="spellStart"/>
            <w:r w:rsidRPr="003A2B4D">
              <w:rPr>
                <w:rFonts w:ascii="Verdana" w:hAnsi="Verdana"/>
                <w:sz w:val="15"/>
                <w:szCs w:val="15"/>
              </w:rPr>
              <w:t>Ingerman</w:t>
            </w:r>
            <w:proofErr w:type="spellEnd"/>
          </w:p>
          <w:p w:rsidR="004A0501" w:rsidRPr="003A2B4D" w:rsidRDefault="004A0501">
            <w:pPr>
              <w:pStyle w:val="NormaleWeb"/>
              <w:spacing w:before="36" w:beforeAutospacing="0" w:after="36" w:afterAutospacing="0"/>
              <w:jc w:val="center"/>
            </w:pPr>
            <w:hyperlink r:id="rId50" w:history="1">
              <w:r w:rsidRPr="003A2B4D">
                <w:rPr>
                  <w:rStyle w:val="Collegamentoipertestuale"/>
                  <w:rFonts w:ascii="Verdana" w:hAnsi="Verdana"/>
                  <w:color w:val="auto"/>
                  <w:sz w:val="20"/>
                  <w:szCs w:val="20"/>
                </w:rPr>
                <w:t>Agosto 2012</w:t>
              </w:r>
            </w:hyperlink>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0F59D0">
            <w:pPr>
              <w:pStyle w:val="NormaleWeb"/>
              <w:spacing w:before="36" w:beforeAutospacing="0" w:after="36" w:afterAutospacing="0"/>
              <w:jc w:val="center"/>
            </w:pPr>
            <w:r w:rsidRPr="003A2B4D">
              <w:rPr>
                <w:rFonts w:ascii="Verdana" w:hAnsi="Verdana"/>
                <w:sz w:val="20"/>
                <w:szCs w:val="20"/>
              </w:rPr>
              <w:lastRenderedPageBreak/>
              <w:t>73 - 76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51" w:history="1">
              <w:r w:rsidRPr="003A2B4D">
                <w:rPr>
                  <w:rStyle w:val="Collegamentoipertestuale"/>
                  <w:rFonts w:ascii="Verdana" w:hAnsi="Verdana"/>
                  <w:color w:val="auto"/>
                  <w:sz w:val="20"/>
                  <w:szCs w:val="20"/>
                </w:rPr>
                <w:t>articoli</w:t>
              </w:r>
            </w:hyperlink>
            <w:r w:rsidRPr="003A2B4D">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52" w:history="1">
              <w:r w:rsidRPr="003A2B4D">
                <w:rPr>
                  <w:rStyle w:val="Collegamentoipertestuale"/>
                  <w:rFonts w:ascii="Verdana" w:hAnsi="Verdana"/>
                  <w:color w:val="auto"/>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r w:rsidRPr="003A2B4D">
              <w:rPr>
                <w:rFonts w:ascii="Verdana" w:hAnsi="Verdana"/>
                <w:sz w:val="15"/>
                <w:szCs w:val="15"/>
              </w:rPr>
              <w:t xml:space="preserve">"Notizie di Trasmutazione" di Sandra </w:t>
            </w:r>
            <w:proofErr w:type="spellStart"/>
            <w:r w:rsidRPr="003A2B4D">
              <w:rPr>
                <w:rFonts w:ascii="Verdana" w:hAnsi="Verdana"/>
                <w:sz w:val="15"/>
                <w:szCs w:val="15"/>
              </w:rPr>
              <w:t>Ingerman</w:t>
            </w:r>
            <w:proofErr w:type="spellEnd"/>
          </w:p>
          <w:p w:rsidR="004A0501" w:rsidRPr="003A2B4D" w:rsidRDefault="004A0501" w:rsidP="004A0501">
            <w:pPr>
              <w:pStyle w:val="NormaleWeb"/>
              <w:spacing w:before="36" w:beforeAutospacing="0" w:after="36" w:afterAutospacing="0"/>
              <w:jc w:val="center"/>
              <w:rPr>
                <w:sz w:val="10"/>
                <w:szCs w:val="10"/>
              </w:rPr>
            </w:pPr>
            <w:hyperlink r:id="rId53" w:history="1">
              <w:r w:rsidRPr="003A2B4D">
                <w:rPr>
                  <w:rStyle w:val="Collegamentoipertestuale"/>
                  <w:rFonts w:ascii="Verdana" w:hAnsi="Verdana"/>
                  <w:color w:val="auto"/>
                  <w:sz w:val="20"/>
                  <w:szCs w:val="20"/>
                </w:rPr>
                <w:t>Luglio 2012</w:t>
              </w:r>
            </w:hyperlink>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0F59D0">
            <w:pPr>
              <w:pStyle w:val="NormaleWeb"/>
              <w:spacing w:before="36" w:beforeAutospacing="0" w:after="36" w:afterAutospacing="0"/>
              <w:jc w:val="center"/>
            </w:pPr>
            <w:r w:rsidRPr="003A2B4D">
              <w:rPr>
                <w:rFonts w:ascii="Verdana" w:hAnsi="Verdana"/>
                <w:sz w:val="20"/>
                <w:szCs w:val="20"/>
              </w:rPr>
              <w:t>77 - 78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jc w:val="center"/>
              <w:rPr>
                <w:sz w:val="10"/>
                <w:szCs w:val="10"/>
              </w:rPr>
            </w:pPr>
            <w:hyperlink r:id="rId54"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55" w:history="1">
              <w:proofErr w:type="spellStart"/>
              <w:r w:rsidRPr="003A2B4D">
                <w:rPr>
                  <w:rStyle w:val="Collegamentoipertestuale"/>
                  <w:rFonts w:ascii="Verdana" w:hAnsi="Verdana"/>
                  <w:color w:val="auto"/>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0" w:beforeAutospacing="0" w:after="0" w:afterAutospacing="0"/>
              <w:jc w:val="center"/>
            </w:pPr>
            <w:hyperlink r:id="rId56" w:history="1">
              <w:r w:rsidRPr="003A2B4D">
                <w:rPr>
                  <w:rStyle w:val="Collegamentoipertestuale"/>
                  <w:rFonts w:ascii="Verdana" w:hAnsi="Verdana"/>
                  <w:color w:val="auto"/>
                  <w:sz w:val="20"/>
                  <w:szCs w:val="20"/>
                </w:rPr>
                <w:t>Messaggi di luglio 2012</w:t>
              </w:r>
            </w:hyperlink>
          </w:p>
          <w:p w:rsidR="004A0501" w:rsidRPr="003A2B4D" w:rsidRDefault="004A0501">
            <w:pPr>
              <w:pStyle w:val="NormaleWeb"/>
              <w:spacing w:before="0" w:beforeAutospacing="0" w:after="0" w:afterAutospacing="0"/>
              <w:jc w:val="center"/>
            </w:pPr>
            <w:r w:rsidRPr="003A2B4D">
              <w:rPr>
                <w:rFonts w:ascii="Verdana" w:hAnsi="Verdana"/>
                <w:sz w:val="15"/>
                <w:szCs w:val="15"/>
              </w:rPr>
              <w:t xml:space="preserve">Canalizzati da Gemma </w:t>
            </w:r>
            <w:proofErr w:type="spellStart"/>
            <w:r w:rsidRPr="003A2B4D">
              <w:rPr>
                <w:rFonts w:ascii="Verdana" w:hAnsi="Verdana"/>
                <w:sz w:val="15"/>
                <w:szCs w:val="15"/>
              </w:rPr>
              <w:t>Braggio</w:t>
            </w:r>
            <w:proofErr w:type="spellEnd"/>
          </w:p>
        </w:tc>
      </w:tr>
      <w:tr w:rsidR="004A0501" w:rsidRPr="003A2B4D" w:rsidTr="004A050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0F59D0">
            <w:pPr>
              <w:pStyle w:val="NormaleWeb"/>
              <w:spacing w:before="36" w:beforeAutospacing="0" w:after="36" w:afterAutospacing="0"/>
              <w:jc w:val="center"/>
            </w:pPr>
            <w:r w:rsidRPr="003A2B4D">
              <w:rPr>
                <w:rFonts w:ascii="Verdana" w:hAnsi="Verdana"/>
                <w:sz w:val="20"/>
                <w:szCs w:val="20"/>
              </w:rPr>
              <w:t>79 - 80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jc w:val="center"/>
              <w:rPr>
                <w:sz w:val="10"/>
                <w:szCs w:val="10"/>
              </w:rPr>
            </w:pPr>
            <w:hyperlink r:id="rId57" w:history="1">
              <w:r w:rsidRPr="003A2B4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36" w:beforeAutospacing="0" w:after="36" w:afterAutospacing="0"/>
              <w:jc w:val="center"/>
            </w:pPr>
            <w:hyperlink r:id="rId58" w:history="1">
              <w:proofErr w:type="spellStart"/>
              <w:r w:rsidRPr="003A2B4D">
                <w:rPr>
                  <w:rStyle w:val="Collegamentoipertestuale"/>
                  <w:rFonts w:ascii="Verdana" w:hAnsi="Verdana"/>
                  <w:color w:val="auto"/>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0501" w:rsidRPr="003A2B4D" w:rsidRDefault="004A0501">
            <w:pPr>
              <w:pStyle w:val="NormaleWeb"/>
              <w:spacing w:before="0" w:beforeAutospacing="0" w:after="0" w:afterAutospacing="0"/>
              <w:jc w:val="center"/>
            </w:pPr>
            <w:hyperlink r:id="rId59" w:history="1">
              <w:r w:rsidRPr="003A2B4D">
                <w:rPr>
                  <w:rStyle w:val="Collegamentoipertestuale"/>
                  <w:rFonts w:ascii="Verdana" w:hAnsi="Verdana"/>
                  <w:color w:val="auto"/>
                  <w:sz w:val="20"/>
                  <w:szCs w:val="20"/>
                </w:rPr>
                <w:t>Messaggi di giugno 2012</w:t>
              </w:r>
            </w:hyperlink>
          </w:p>
          <w:p w:rsidR="004A0501" w:rsidRPr="003A2B4D" w:rsidRDefault="004A0501">
            <w:pPr>
              <w:pStyle w:val="NormaleWeb"/>
              <w:spacing w:before="0" w:beforeAutospacing="0" w:after="0" w:afterAutospacing="0"/>
              <w:jc w:val="center"/>
            </w:pPr>
            <w:r w:rsidRPr="003A2B4D">
              <w:rPr>
                <w:rFonts w:ascii="Verdana" w:hAnsi="Verdana"/>
                <w:sz w:val="15"/>
                <w:szCs w:val="15"/>
              </w:rPr>
              <w:t xml:space="preserve">Canalizzati da Gemma </w:t>
            </w:r>
            <w:proofErr w:type="spellStart"/>
            <w:r w:rsidRPr="003A2B4D">
              <w:rPr>
                <w:rFonts w:ascii="Verdana" w:hAnsi="Verdana"/>
                <w:sz w:val="15"/>
                <w:szCs w:val="15"/>
              </w:rPr>
              <w:t>Braggio</w:t>
            </w:r>
            <w:proofErr w:type="spellEnd"/>
          </w:p>
        </w:tc>
      </w:tr>
    </w:tbl>
    <w:p w:rsidR="005723EC" w:rsidRPr="003A2B4D" w:rsidRDefault="005723EC" w:rsidP="004A0501"/>
    <w:p w:rsidR="004A0501" w:rsidRPr="003A2B4D" w:rsidRDefault="004A0501" w:rsidP="004A0501"/>
    <w:p w:rsidR="004A0501" w:rsidRPr="003A2B4D" w:rsidRDefault="004A0501" w:rsidP="004A0501"/>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7E4DCD" w:rsidRPr="003A2B4D" w:rsidRDefault="007E4DCD" w:rsidP="006674D2">
      <w:pPr>
        <w:rPr>
          <w:b/>
          <w:bCs/>
          <w:sz w:val="28"/>
          <w:szCs w:val="28"/>
        </w:rPr>
      </w:pPr>
    </w:p>
    <w:p w:rsidR="006674D2" w:rsidRPr="003A2B4D" w:rsidRDefault="006674D2" w:rsidP="006674D2">
      <w:pPr>
        <w:rPr>
          <w:b/>
          <w:bCs/>
          <w:sz w:val="28"/>
          <w:szCs w:val="28"/>
        </w:rPr>
      </w:pPr>
      <w:r w:rsidRPr="003A2B4D">
        <w:rPr>
          <w:b/>
          <w:bCs/>
          <w:sz w:val="28"/>
          <w:szCs w:val="28"/>
        </w:rPr>
        <w:lastRenderedPageBreak/>
        <w:t>LE CANALIZZAZIONI DEL CRIMSON CIRCLE</w:t>
      </w:r>
    </w:p>
    <w:p w:rsidR="006674D2" w:rsidRPr="003A2B4D" w:rsidRDefault="006674D2" w:rsidP="006674D2">
      <w:pPr>
        <w:rPr>
          <w:b/>
          <w:bCs/>
          <w:sz w:val="28"/>
          <w:szCs w:val="28"/>
        </w:rPr>
      </w:pPr>
      <w:r w:rsidRPr="003A2B4D">
        <w:rPr>
          <w:b/>
          <w:bCs/>
          <w:sz w:val="28"/>
          <w:szCs w:val="28"/>
        </w:rPr>
        <w:t>LA SERIE “e2012”</w:t>
      </w:r>
    </w:p>
    <w:p w:rsidR="006674D2" w:rsidRPr="003A2B4D" w:rsidRDefault="006674D2" w:rsidP="006674D2">
      <w:pPr>
        <w:jc w:val="both"/>
        <w:rPr>
          <w:b/>
          <w:bCs/>
          <w:sz w:val="28"/>
          <w:szCs w:val="28"/>
        </w:rPr>
      </w:pPr>
    </w:p>
    <w:p w:rsidR="006674D2" w:rsidRPr="003A2B4D" w:rsidRDefault="006674D2" w:rsidP="006674D2">
      <w:pPr>
        <w:jc w:val="both"/>
        <w:rPr>
          <w:b/>
          <w:bCs/>
          <w:sz w:val="28"/>
          <w:szCs w:val="28"/>
        </w:rPr>
      </w:pPr>
      <w:r w:rsidRPr="003A2B4D">
        <w:rPr>
          <w:b/>
          <w:bCs/>
          <w:sz w:val="28"/>
          <w:szCs w:val="28"/>
        </w:rPr>
        <w:t xml:space="preserve">SHOUD 12 “Oltrepassare la Linea </w:t>
      </w:r>
      <w:proofErr w:type="spellStart"/>
      <w:r w:rsidRPr="003A2B4D">
        <w:rPr>
          <w:b/>
          <w:bCs/>
          <w:sz w:val="28"/>
          <w:szCs w:val="28"/>
        </w:rPr>
        <w:t>Atlantidea</w:t>
      </w:r>
      <w:proofErr w:type="spellEnd"/>
      <w:r w:rsidRPr="003A2B4D">
        <w:rPr>
          <w:b/>
          <w:bCs/>
          <w:sz w:val="28"/>
          <w:szCs w:val="28"/>
        </w:rPr>
        <w:t>” - Con ADAMUS,</w:t>
      </w:r>
    </w:p>
    <w:p w:rsidR="006674D2" w:rsidRPr="003A2B4D" w:rsidRDefault="006674D2" w:rsidP="006674D2">
      <w:pPr>
        <w:jc w:val="both"/>
        <w:rPr>
          <w:b/>
          <w:bCs/>
          <w:sz w:val="28"/>
          <w:szCs w:val="28"/>
        </w:rPr>
      </w:pPr>
      <w:r w:rsidRPr="003A2B4D">
        <w:rPr>
          <w:b/>
          <w:bCs/>
          <w:sz w:val="28"/>
          <w:szCs w:val="28"/>
        </w:rPr>
        <w:t xml:space="preserve">canalizzato da Geoffrey </w:t>
      </w:r>
      <w:proofErr w:type="spellStart"/>
      <w:r w:rsidRPr="003A2B4D">
        <w:rPr>
          <w:b/>
          <w:bCs/>
          <w:sz w:val="28"/>
          <w:szCs w:val="28"/>
        </w:rPr>
        <w:t>Hoppe</w:t>
      </w:r>
      <w:proofErr w:type="spellEnd"/>
    </w:p>
    <w:p w:rsidR="006674D2" w:rsidRPr="003A2B4D" w:rsidRDefault="006674D2" w:rsidP="006674D2">
      <w:pPr>
        <w:jc w:val="both"/>
        <w:rPr>
          <w:b/>
          <w:bCs/>
          <w:sz w:val="28"/>
          <w:szCs w:val="28"/>
        </w:rPr>
      </w:pPr>
    </w:p>
    <w:p w:rsidR="006674D2" w:rsidRPr="003A2B4D" w:rsidRDefault="006674D2" w:rsidP="006674D2">
      <w:pPr>
        <w:jc w:val="both"/>
        <w:rPr>
          <w:b/>
          <w:bCs/>
          <w:sz w:val="28"/>
          <w:szCs w:val="28"/>
        </w:rPr>
      </w:pPr>
      <w:r w:rsidRPr="003A2B4D">
        <w:rPr>
          <w:b/>
          <w:bCs/>
          <w:sz w:val="28"/>
          <w:szCs w:val="28"/>
        </w:rPr>
        <w:t xml:space="preserve">Presentato al </w:t>
      </w:r>
      <w:proofErr w:type="spellStart"/>
      <w:r w:rsidRPr="003A2B4D">
        <w:rPr>
          <w:b/>
          <w:bCs/>
          <w:sz w:val="28"/>
          <w:szCs w:val="28"/>
        </w:rPr>
        <w:t>Crimson</w:t>
      </w:r>
      <w:proofErr w:type="spellEnd"/>
      <w:r w:rsidRPr="003A2B4D">
        <w:rPr>
          <w:b/>
          <w:bCs/>
          <w:sz w:val="28"/>
          <w:szCs w:val="28"/>
        </w:rPr>
        <w:t xml:space="preserve"> </w:t>
      </w:r>
      <w:proofErr w:type="spellStart"/>
      <w:r w:rsidRPr="003A2B4D">
        <w:rPr>
          <w:b/>
          <w:bCs/>
          <w:sz w:val="28"/>
          <w:szCs w:val="28"/>
        </w:rPr>
        <w:t>Circle</w:t>
      </w:r>
      <w:proofErr w:type="spellEnd"/>
    </w:p>
    <w:p w:rsidR="006674D2" w:rsidRPr="003A2B4D" w:rsidRDefault="006674D2" w:rsidP="006674D2">
      <w:pPr>
        <w:jc w:val="both"/>
        <w:rPr>
          <w:b/>
          <w:bCs/>
          <w:sz w:val="28"/>
          <w:szCs w:val="28"/>
        </w:rPr>
      </w:pPr>
      <w:r w:rsidRPr="003A2B4D">
        <w:rPr>
          <w:b/>
          <w:bCs/>
          <w:sz w:val="28"/>
          <w:szCs w:val="28"/>
        </w:rPr>
        <w:t>il 4 Agosto 2012</w:t>
      </w:r>
    </w:p>
    <w:p w:rsidR="006674D2" w:rsidRPr="003A2B4D" w:rsidRDefault="006674D2" w:rsidP="006674D2">
      <w:pPr>
        <w:jc w:val="both"/>
        <w:rPr>
          <w:b/>
          <w:bCs/>
          <w:sz w:val="28"/>
          <w:szCs w:val="28"/>
        </w:rPr>
      </w:pPr>
      <w:hyperlink r:id="rId60" w:history="1">
        <w:r w:rsidRPr="003A2B4D">
          <w:rPr>
            <w:rStyle w:val="Collegamentoipertestuale"/>
            <w:color w:val="auto"/>
          </w:rPr>
          <w:t>www.crimsoncircle.com</w:t>
        </w:r>
      </w:hyperlink>
      <w:r w:rsidRPr="003A2B4D">
        <w:rPr>
          <w:b/>
          <w:bCs/>
          <w:sz w:val="28"/>
          <w:szCs w:val="28"/>
        </w:rPr>
        <w:t xml:space="preserve"> </w:t>
      </w:r>
    </w:p>
    <w:p w:rsidR="006674D2" w:rsidRPr="003A2B4D" w:rsidRDefault="006674D2" w:rsidP="006674D2">
      <w:pPr>
        <w:jc w:val="both"/>
        <w:rPr>
          <w:b/>
          <w:bCs/>
          <w:sz w:val="28"/>
          <w:szCs w:val="28"/>
        </w:rPr>
      </w:pPr>
    </w:p>
    <w:p w:rsidR="006674D2" w:rsidRPr="003A2B4D" w:rsidRDefault="006674D2" w:rsidP="006674D2">
      <w:pPr>
        <w:jc w:val="both"/>
        <w:rPr>
          <w:i/>
          <w:sz w:val="22"/>
          <w:szCs w:val="22"/>
        </w:rPr>
      </w:pPr>
      <w:r w:rsidRPr="003A2B4D">
        <w:rPr>
          <w:i/>
          <w:sz w:val="22"/>
          <w:szCs w:val="22"/>
        </w:rPr>
        <w:t xml:space="preserve">Tradotto da Carla De </w:t>
      </w:r>
      <w:proofErr w:type="spellStart"/>
      <w:r w:rsidRPr="003A2B4D">
        <w:rPr>
          <w:i/>
          <w:sz w:val="22"/>
          <w:szCs w:val="22"/>
        </w:rPr>
        <w:t>Nitto</w:t>
      </w:r>
      <w:proofErr w:type="spellEnd"/>
    </w:p>
    <w:p w:rsidR="006674D2" w:rsidRPr="003A2B4D" w:rsidRDefault="006674D2" w:rsidP="006674D2">
      <w:pPr>
        <w:rPr>
          <w:sz w:val="21"/>
          <w:szCs w:val="21"/>
        </w:rPr>
      </w:pPr>
    </w:p>
    <w:p w:rsidR="006674D2" w:rsidRPr="003A2B4D" w:rsidRDefault="006674D2" w:rsidP="006674D2">
      <w:pPr>
        <w:jc w:val="both"/>
      </w:pPr>
      <w:r w:rsidRPr="003A2B4D">
        <w:t xml:space="preserve">Io Sono Ciò Che Sono, </w:t>
      </w:r>
      <w:proofErr w:type="spellStart"/>
      <w:r w:rsidRPr="003A2B4D">
        <w:t>Adamus</w:t>
      </w:r>
      <w:proofErr w:type="spellEnd"/>
      <w:r w:rsidRPr="003A2B4D">
        <w:t xml:space="preserve"> del Sovrano Dominio. Oggi c'è una grande energia.</w:t>
      </w:r>
    </w:p>
    <w:p w:rsidR="006674D2" w:rsidRPr="003A2B4D" w:rsidRDefault="006674D2" w:rsidP="006674D2">
      <w:pPr>
        <w:jc w:val="both"/>
      </w:pPr>
    </w:p>
    <w:p w:rsidR="006674D2" w:rsidRPr="003A2B4D" w:rsidRDefault="006674D2" w:rsidP="006674D2">
      <w:pPr>
        <w:jc w:val="both"/>
      </w:pPr>
      <w:r w:rsidRPr="003A2B4D">
        <w:t xml:space="preserve">Benvenuti </w:t>
      </w:r>
      <w:proofErr w:type="spellStart"/>
      <w:r w:rsidRPr="003A2B4D">
        <w:t>Shaumbra</w:t>
      </w:r>
      <w:proofErr w:type="spellEnd"/>
      <w:r w:rsidRPr="003A2B4D">
        <w:t xml:space="preserve">. Oggi c'è un gruppo tosto. Io Sono </w:t>
      </w:r>
      <w:proofErr w:type="spellStart"/>
      <w:r w:rsidRPr="003A2B4D">
        <w:t>Adamus</w:t>
      </w:r>
      <w:proofErr w:type="spellEnd"/>
      <w:r w:rsidRPr="003A2B4D">
        <w:t xml:space="preserve"> del Sovrano Dominio, ma oggi devo chiamare rinforzi – L'Arcangelo Michele (canalizzato da Robert </w:t>
      </w:r>
      <w:proofErr w:type="spellStart"/>
      <w:r w:rsidRPr="003A2B4D">
        <w:t>Theiss</w:t>
      </w:r>
      <w:proofErr w:type="spellEnd"/>
      <w:r w:rsidRPr="003A2B4D">
        <w:t xml:space="preserve">). </w:t>
      </w:r>
    </w:p>
    <w:p w:rsidR="006674D2" w:rsidRPr="003A2B4D" w:rsidRDefault="006674D2" w:rsidP="006674D2">
      <w:pPr>
        <w:jc w:val="both"/>
      </w:pPr>
    </w:p>
    <w:p w:rsidR="006674D2" w:rsidRPr="003A2B4D" w:rsidRDefault="006674D2" w:rsidP="006674D2">
      <w:pPr>
        <w:jc w:val="both"/>
      </w:pPr>
      <w:r w:rsidRPr="003A2B4D">
        <w:t xml:space="preserve">Perché? Perché non vi lasceremo uscire di qui senza aver realizzato un cambiamento. </w:t>
      </w:r>
    </w:p>
    <w:p w:rsidR="006674D2" w:rsidRPr="003A2B4D" w:rsidRDefault="006674D2" w:rsidP="006674D2">
      <w:pPr>
        <w:jc w:val="both"/>
      </w:pPr>
    </w:p>
    <w:p w:rsidR="006674D2" w:rsidRPr="003A2B4D" w:rsidRDefault="006674D2" w:rsidP="006674D2">
      <w:pPr>
        <w:jc w:val="both"/>
      </w:pPr>
      <w:r w:rsidRPr="003A2B4D">
        <w:t>Perché? Perché voi lo volete. E come lo faremo? (qualcuno dice “Facile”) Nel modo facile, lo spero, lo spero. Perché no?</w:t>
      </w:r>
    </w:p>
    <w:p w:rsidR="006674D2" w:rsidRPr="003A2B4D" w:rsidRDefault="006674D2" w:rsidP="006674D2">
      <w:pPr>
        <w:jc w:val="both"/>
      </w:pPr>
    </w:p>
    <w:p w:rsidR="006674D2" w:rsidRPr="003A2B4D" w:rsidRDefault="006674D2" w:rsidP="006674D2">
      <w:pPr>
        <w:jc w:val="both"/>
      </w:pPr>
      <w:r w:rsidRPr="003A2B4D">
        <w:t>Oggi siamo qui per festeggiare. Siamo qui per ridere e accogliere intuizioni, e per il cibo e la musica, è un giorno di festa. C'è molto da festeggiare. Ci entreremo tra un momento, ma ora vorrei osservare questo bel gruppo di umani. Voi siete un gruppo interessante. Ci sono circa sette miliardi di umani su questo pianeta. E' davvero tanto. Sette miliardi che intasano le energie di questo pianeta. Forse meno di un milione di umani hanno scelto l'illuminazione, o hanno almeno una idea di cosa sia l'illuminazione. Oh, molti umani vogliono andare in paradiso, e hanno paura di andare all'inferno. Molti vogliono solo avere una vita umana migliore</w:t>
      </w:r>
    </w:p>
    <w:p w:rsidR="006674D2" w:rsidRPr="003A2B4D" w:rsidRDefault="006674D2" w:rsidP="006674D2">
      <w:pPr>
        <w:jc w:val="both"/>
      </w:pPr>
    </w:p>
    <w:p w:rsidR="006674D2" w:rsidRPr="003A2B4D" w:rsidRDefault="006674D2" w:rsidP="006674D2">
      <w:pPr>
        <w:jc w:val="both"/>
      </w:pPr>
      <w:r w:rsidRPr="003A2B4D">
        <w:t xml:space="preserve">Ma voi, miei cari amici...ah! (arriva ad aprire la porta) Posso fuggire! (risate perché esce fuori) Là fuori ci sono gli arcangeli. </w:t>
      </w:r>
    </w:p>
    <w:p w:rsidR="006674D2" w:rsidRPr="003A2B4D" w:rsidRDefault="006674D2" w:rsidP="006674D2">
      <w:pPr>
        <w:jc w:val="both"/>
      </w:pPr>
    </w:p>
    <w:p w:rsidR="006674D2" w:rsidRPr="003A2B4D" w:rsidRDefault="006674D2" w:rsidP="006674D2">
      <w:pPr>
        <w:jc w:val="both"/>
      </w:pPr>
      <w:r w:rsidRPr="003A2B4D">
        <w:t xml:space="preserve">Voi, miei cari </w:t>
      </w:r>
      <w:proofErr w:type="spellStart"/>
      <w:r w:rsidRPr="003A2B4D">
        <w:t>Shaumbra</w:t>
      </w:r>
      <w:proofErr w:type="spellEnd"/>
      <w:r w:rsidRPr="003A2B4D">
        <w:t xml:space="preserve"> avete chiesto l'illuminazione. La volete durante questa vita, lo volete più dell'aria che respirate. Proviamoci. (</w:t>
      </w:r>
      <w:proofErr w:type="spellStart"/>
      <w:r w:rsidRPr="003A2B4D">
        <w:t>Adamus</w:t>
      </w:r>
      <w:proofErr w:type="spellEnd"/>
      <w:r w:rsidRPr="003A2B4D">
        <w:t xml:space="preserve"> trattiene il respiro) Non potete respirare, ma più dell'aria l'illuminazione. Nessun respiro, solo l'illuminazione. </w:t>
      </w:r>
    </w:p>
    <w:p w:rsidR="006674D2" w:rsidRPr="003A2B4D" w:rsidRDefault="006674D2" w:rsidP="006674D2">
      <w:pPr>
        <w:jc w:val="both"/>
      </w:pPr>
    </w:p>
    <w:p w:rsidR="006674D2" w:rsidRPr="003A2B4D" w:rsidRDefault="006674D2" w:rsidP="006674D2">
      <w:pPr>
        <w:jc w:val="both"/>
      </w:pPr>
      <w:r w:rsidRPr="003A2B4D">
        <w:t xml:space="preserve">(pausa mentre </w:t>
      </w:r>
      <w:proofErr w:type="spellStart"/>
      <w:r w:rsidRPr="003A2B4D">
        <w:t>Adamus</w:t>
      </w:r>
      <w:proofErr w:type="spellEnd"/>
      <w:r w:rsidRPr="003A2B4D">
        <w:t xml:space="preserve"> continua a trattenere il respiro)</w:t>
      </w:r>
    </w:p>
    <w:p w:rsidR="006674D2" w:rsidRPr="003A2B4D" w:rsidRDefault="006674D2" w:rsidP="006674D2">
      <w:pPr>
        <w:jc w:val="both"/>
      </w:pPr>
    </w:p>
    <w:p w:rsidR="006674D2" w:rsidRPr="003A2B4D" w:rsidRDefault="006674D2" w:rsidP="006674D2">
      <w:pPr>
        <w:jc w:val="both"/>
      </w:pPr>
      <w:r w:rsidRPr="003A2B4D">
        <w:t xml:space="preserve">Posso continuare a lungo. (risate) Questi sono i polmoni di un fumatore, ma la sapienza di un Maestro Asceso. (molte risate e </w:t>
      </w:r>
      <w:proofErr w:type="spellStart"/>
      <w:r w:rsidRPr="003A2B4D">
        <w:t>Adamus</w:t>
      </w:r>
      <w:proofErr w:type="spellEnd"/>
      <w:r w:rsidRPr="003A2B4D">
        <w:t xml:space="preserve"> rilascia il respiro)</w:t>
      </w:r>
    </w:p>
    <w:p w:rsidR="006674D2" w:rsidRPr="003A2B4D" w:rsidRDefault="006674D2" w:rsidP="006674D2">
      <w:pPr>
        <w:jc w:val="both"/>
      </w:pPr>
    </w:p>
    <w:p w:rsidR="006674D2" w:rsidRPr="003A2B4D" w:rsidRDefault="006674D2" w:rsidP="006674D2">
      <w:pPr>
        <w:jc w:val="both"/>
      </w:pPr>
      <w:r w:rsidRPr="003A2B4D">
        <w:t>Perché l'Illuminazione? Prima che rispondiate, io sono qui per lavorare con voi, per sostenervi, amarvi, incoraggiarvi, spingervi giù dal dirupo dell'illuminazione. E' il motivo per cui siete qui, il motivo perché io sono qui. Potreste far finta che non esiste, potreste aspettare ancora un'altra vita...Perché?</w:t>
      </w:r>
    </w:p>
    <w:p w:rsidR="006674D2" w:rsidRPr="003A2B4D" w:rsidRDefault="006674D2" w:rsidP="006674D2">
      <w:pPr>
        <w:jc w:val="both"/>
      </w:pPr>
    </w:p>
    <w:p w:rsidR="006674D2" w:rsidRPr="003A2B4D" w:rsidRDefault="006674D2" w:rsidP="006674D2">
      <w:pPr>
        <w:jc w:val="both"/>
      </w:pPr>
      <w:r w:rsidRPr="003A2B4D">
        <w:t>Perché l'illuminazione?</w:t>
      </w:r>
    </w:p>
    <w:p w:rsidR="006674D2" w:rsidRPr="003A2B4D" w:rsidRDefault="006674D2" w:rsidP="006674D2">
      <w:pPr>
        <w:jc w:val="both"/>
      </w:pPr>
    </w:p>
    <w:p w:rsidR="006674D2" w:rsidRPr="003A2B4D" w:rsidRDefault="006674D2" w:rsidP="006674D2">
      <w:pPr>
        <w:jc w:val="both"/>
        <w:rPr>
          <w:i/>
          <w:iCs/>
        </w:rPr>
      </w:pPr>
      <w:r w:rsidRPr="003A2B4D">
        <w:rPr>
          <w:i/>
          <w:iCs/>
        </w:rPr>
        <w:lastRenderedPageBreak/>
        <w:t>(a questa domanda ci sono diverse risposte, molto tentennanti e un po' confuse. Nessuno</w:t>
      </w:r>
      <w:r w:rsidRPr="003A2B4D">
        <w:t xml:space="preserve"> </w:t>
      </w:r>
      <w:r w:rsidRPr="003A2B4D">
        <w:rPr>
          <w:i/>
          <w:iCs/>
        </w:rPr>
        <w:t>riesce a dare una risposta univoca. Tutti rispondono che è qualcosa che sentono dentro, una passione, ma che non può essere espressa a parole)</w:t>
      </w:r>
    </w:p>
    <w:p w:rsidR="006674D2" w:rsidRPr="003A2B4D" w:rsidRDefault="006674D2" w:rsidP="006674D2">
      <w:pPr>
        <w:jc w:val="both"/>
      </w:pPr>
    </w:p>
    <w:p w:rsidR="006674D2" w:rsidRPr="003A2B4D" w:rsidRDefault="006674D2" w:rsidP="006674D2">
      <w:pPr>
        <w:jc w:val="both"/>
      </w:pPr>
      <w:r w:rsidRPr="003A2B4D">
        <w:t xml:space="preserve">ADAMUS: L'illuminazione è una sensazione, difficile da descrivere, da raccontare. Perché? Perché non è una cosa mentale e non è un obiettivo, e nemmeno l'ultima avventura umana, e non esiste solo per divertire se stessi. E' esattamente l'opposto. Non è qualcosa per occupare il tempo. L'Illuminazione è come un fuoco dentro di voi, una passione, un desiderio interiore. </w:t>
      </w:r>
    </w:p>
    <w:p w:rsidR="006674D2" w:rsidRPr="003A2B4D" w:rsidRDefault="006674D2" w:rsidP="006674D2">
      <w:pPr>
        <w:jc w:val="both"/>
      </w:pPr>
    </w:p>
    <w:p w:rsidR="006674D2" w:rsidRPr="003A2B4D" w:rsidRDefault="006674D2" w:rsidP="006674D2">
      <w:pPr>
        <w:jc w:val="both"/>
      </w:pPr>
      <w:r w:rsidRPr="003A2B4D">
        <w:t>E la cosa più interessante è che non proviene dalla mente umana, ecco perché è così difficile da descrivere. Non è stata qualcosa che avete pensato quassù (testa) “</w:t>
      </w:r>
      <w:proofErr w:type="spellStart"/>
      <w:r w:rsidRPr="003A2B4D">
        <w:t>Hey</w:t>
      </w:r>
      <w:proofErr w:type="spellEnd"/>
      <w:r w:rsidRPr="003A2B4D">
        <w:t>! Vado a provare l'Illuminazione. Perché no?” E' qualcosa che proviene da qui (cuore) e da qui (tutto intorno), e la mente sta ancora cercando di comprenderla, di definirla, magari per spingerla via, pensando a quanto siete seri in proposito. Ma l'Illuminazione è naturale, una parte naturale di voi stessi. E' la risposta alla domanda: “Chi sono?”</w:t>
      </w:r>
    </w:p>
    <w:p w:rsidR="006674D2" w:rsidRPr="003A2B4D" w:rsidRDefault="006674D2" w:rsidP="006674D2">
      <w:pPr>
        <w:jc w:val="both"/>
      </w:pPr>
    </w:p>
    <w:p w:rsidR="006674D2" w:rsidRPr="003A2B4D" w:rsidRDefault="006674D2" w:rsidP="006674D2">
      <w:pPr>
        <w:jc w:val="both"/>
      </w:pPr>
      <w:r w:rsidRPr="003A2B4D">
        <w:t xml:space="preserve">Come ho ripetuto tante volte, l'Illuminazione, avverrà in ogni caso, è naturale. Prima o poi – probabilmente poi – il resto degli umani sulla Terra affronteranno un risveglio, quando saranno pronti, al momento opportuno. Per qualche ragione voi, miei cari amici, l'avete scelta adesso, è sta accadendo. </w:t>
      </w:r>
    </w:p>
    <w:p w:rsidR="006674D2" w:rsidRPr="003A2B4D" w:rsidRDefault="006674D2" w:rsidP="006674D2">
      <w:pPr>
        <w:jc w:val="both"/>
      </w:pPr>
    </w:p>
    <w:p w:rsidR="006674D2" w:rsidRPr="003A2B4D" w:rsidRDefault="006674D2" w:rsidP="006674D2">
      <w:pPr>
        <w:jc w:val="both"/>
      </w:pPr>
      <w:r w:rsidRPr="003A2B4D">
        <w:t xml:space="preserve">Accade ogni giorno. A volte è difficile affrontarla, perché non c'è un libro – un libro valido – sull'illuminazione. Ci sono storie di persone, delle loro vite, delle loro identità che l'hanno vissuta, ma non è un processo seguito passo dopo passo. Non potete dire: “E' così che diventate illuminati.” Si possono raccontare storie, e altri che le leggono possono provare, sentire quella passione, all'interno della tragedia umana, all'interno della fusione e dell'integrazione. Ma l'Illuminazione è un processo naturale che sta avvenendo. </w:t>
      </w:r>
    </w:p>
    <w:p w:rsidR="006674D2" w:rsidRPr="003A2B4D" w:rsidRDefault="006674D2" w:rsidP="006674D2">
      <w:pPr>
        <w:jc w:val="both"/>
      </w:pPr>
    </w:p>
    <w:p w:rsidR="006674D2" w:rsidRPr="003A2B4D" w:rsidRDefault="006674D2" w:rsidP="006674D2">
      <w:pPr>
        <w:jc w:val="both"/>
        <w:rPr>
          <w:b/>
          <w:bCs/>
        </w:rPr>
      </w:pPr>
      <w:r w:rsidRPr="003A2B4D">
        <w:rPr>
          <w:b/>
          <w:bCs/>
        </w:rPr>
        <w:t xml:space="preserve">Oltrepassare la linea </w:t>
      </w:r>
      <w:proofErr w:type="spellStart"/>
      <w:r w:rsidRPr="003A2B4D">
        <w:rPr>
          <w:b/>
          <w:bCs/>
        </w:rPr>
        <w:t>Atlantidea</w:t>
      </w:r>
      <w:proofErr w:type="spellEnd"/>
    </w:p>
    <w:p w:rsidR="006674D2" w:rsidRPr="003A2B4D" w:rsidRDefault="006674D2" w:rsidP="006674D2">
      <w:pPr>
        <w:jc w:val="both"/>
        <w:rPr>
          <w:b/>
          <w:bCs/>
        </w:rPr>
      </w:pPr>
    </w:p>
    <w:p w:rsidR="006674D2" w:rsidRPr="003A2B4D" w:rsidRDefault="006674D2" w:rsidP="006674D2">
      <w:pPr>
        <w:jc w:val="both"/>
      </w:pPr>
      <w:r w:rsidRPr="003A2B4D">
        <w:t xml:space="preserve">Ho sollevato l'argomento perché oggi è un anniversario, in molti modi. Il titolo del mio incontro di oggi è “Oltrepassare la linea </w:t>
      </w:r>
      <w:proofErr w:type="spellStart"/>
      <w:r w:rsidRPr="003A2B4D">
        <w:t>Atlantidea</w:t>
      </w:r>
      <w:proofErr w:type="spellEnd"/>
      <w:r w:rsidRPr="003A2B4D">
        <w:t>”.</w:t>
      </w:r>
    </w:p>
    <w:p w:rsidR="006674D2" w:rsidRPr="003A2B4D" w:rsidRDefault="006674D2" w:rsidP="006674D2">
      <w:pPr>
        <w:jc w:val="both"/>
      </w:pPr>
    </w:p>
    <w:p w:rsidR="006674D2" w:rsidRPr="003A2B4D" w:rsidRDefault="006674D2" w:rsidP="006674D2">
      <w:pPr>
        <w:jc w:val="both"/>
      </w:pPr>
      <w:r w:rsidRPr="003A2B4D">
        <w:t xml:space="preserve">Ho sentito molte conversazioni sul 2013 e sul calendario Maya – molto vero fino ad un certo punto – nel calendario Maya c'erano contemplati dei cicli, ma... c'erano dei cicli anche nell'immaginazione degli </w:t>
      </w:r>
      <w:proofErr w:type="spellStart"/>
      <w:r w:rsidRPr="003A2B4D">
        <w:t>Atlantidei</w:t>
      </w:r>
      <w:proofErr w:type="spellEnd"/>
      <w:r w:rsidRPr="003A2B4D">
        <w:t xml:space="preserve">. Non si trattava tanto di un calendario, era una proiezione o una comprensione dei cicli. </w:t>
      </w:r>
    </w:p>
    <w:p w:rsidR="006674D2" w:rsidRPr="003A2B4D" w:rsidRDefault="006674D2" w:rsidP="006674D2">
      <w:pPr>
        <w:jc w:val="both"/>
      </w:pPr>
    </w:p>
    <w:p w:rsidR="006674D2" w:rsidRPr="003A2B4D" w:rsidRDefault="006674D2" w:rsidP="006674D2">
      <w:pPr>
        <w:jc w:val="both"/>
      </w:pPr>
      <w:r w:rsidRPr="003A2B4D">
        <w:t xml:space="preserve">Gli </w:t>
      </w:r>
      <w:proofErr w:type="spellStart"/>
      <w:r w:rsidRPr="003A2B4D">
        <w:t>Atlantidei</w:t>
      </w:r>
      <w:proofErr w:type="spellEnd"/>
      <w:r w:rsidRPr="003A2B4D">
        <w:t xml:space="preserve"> – tra cui eravate tutti voi – in particolare nei Templi di </w:t>
      </w:r>
      <w:proofErr w:type="spellStart"/>
      <w:r w:rsidRPr="003A2B4D">
        <w:t>Tien</w:t>
      </w:r>
      <w:proofErr w:type="spellEnd"/>
      <w:r w:rsidRPr="003A2B4D">
        <w:t xml:space="preserve">, compresero che ci sarebbero stati tredici cicli. Non importa quanto fossero stati lunghi, perché non c'erano calendari annuali. Non potete renderli in anni, ma ci sarebbero voluti tredici cicli di sviluppo umano, di sviluppo spirituale su questo pianeta, l'ultimo avrebbe oltrepassato la linea </w:t>
      </w:r>
      <w:proofErr w:type="spellStart"/>
      <w:r w:rsidRPr="003A2B4D">
        <w:t>Atlantidea</w:t>
      </w:r>
      <w:proofErr w:type="spellEnd"/>
      <w:r w:rsidRPr="003A2B4D">
        <w:t xml:space="preserve">, la coscienza mentale. </w:t>
      </w:r>
    </w:p>
    <w:p w:rsidR="006674D2" w:rsidRPr="003A2B4D" w:rsidRDefault="006674D2" w:rsidP="006674D2">
      <w:pPr>
        <w:jc w:val="both"/>
      </w:pPr>
    </w:p>
    <w:p w:rsidR="006674D2" w:rsidRPr="003A2B4D" w:rsidRDefault="006674D2" w:rsidP="006674D2">
      <w:pPr>
        <w:jc w:val="both"/>
      </w:pPr>
      <w:r w:rsidRPr="003A2B4D">
        <w:t xml:space="preserve">Non è una coincidenza che voi siate nel vostro 13° anno come </w:t>
      </w:r>
      <w:proofErr w:type="spellStart"/>
      <w:r w:rsidRPr="003A2B4D">
        <w:t>Shaumbra</w:t>
      </w:r>
      <w:proofErr w:type="spellEnd"/>
      <w:r w:rsidRPr="003A2B4D">
        <w:t xml:space="preserve">. Non è una coincidenza che se sommate i mesi e gli anni arrivate a 13. Il Tredici è un numero profondamente sacro. </w:t>
      </w:r>
    </w:p>
    <w:p w:rsidR="006674D2" w:rsidRPr="003A2B4D" w:rsidRDefault="006674D2" w:rsidP="006674D2">
      <w:pPr>
        <w:jc w:val="both"/>
      </w:pPr>
    </w:p>
    <w:p w:rsidR="006674D2" w:rsidRPr="003A2B4D" w:rsidRDefault="006674D2" w:rsidP="006674D2">
      <w:pPr>
        <w:jc w:val="both"/>
      </w:pPr>
      <w:r w:rsidRPr="003A2B4D">
        <w:t xml:space="preserve">So che molte persone hanno paura del numero 13. Molti edifici nel mondo non hanno il 13° piano, come se dicessero facciamo finta che non ci sia. In un certo modo è una cosa appropriata, perché il 13 è anche chiamato il sacro numero invisibile del potere – potere non è la parola giusta – ma il numero potenziale. </w:t>
      </w:r>
    </w:p>
    <w:p w:rsidR="006674D2" w:rsidRPr="003A2B4D" w:rsidRDefault="006674D2" w:rsidP="006674D2">
      <w:pPr>
        <w:jc w:val="both"/>
      </w:pPr>
    </w:p>
    <w:p w:rsidR="006674D2" w:rsidRPr="003A2B4D" w:rsidRDefault="006674D2" w:rsidP="006674D2">
      <w:pPr>
        <w:jc w:val="both"/>
      </w:pPr>
      <w:r w:rsidRPr="003A2B4D">
        <w:t xml:space="preserve">Se guardate gli apostoli, erano 12 più </w:t>
      </w:r>
      <w:proofErr w:type="spellStart"/>
      <w:r w:rsidRPr="003A2B4D">
        <w:t>Yeshua</w:t>
      </w:r>
      <w:proofErr w:type="spellEnd"/>
      <w:r w:rsidRPr="003A2B4D">
        <w:t xml:space="preserve"> 13. Quanti cavalieri alla tavola Rotonda? Dodici più Artù fa tredici. Venerdì 13, numero che fa paura, in realtà era un numero sacro fino a quando una qualche organizzazione, andò alla caccia alle streghe in un Venerdì 13, ed uccise moltissimi membri delle Scuole misteriche, dei cavalieri Templari, cancellando tutto il lavoro che molti di voi avevano compiuto. Ma il 13 è un numero profondamente sacro e interessante del cambiamento.</w:t>
      </w:r>
    </w:p>
    <w:p w:rsidR="006674D2" w:rsidRPr="003A2B4D" w:rsidRDefault="006674D2" w:rsidP="006674D2">
      <w:pPr>
        <w:jc w:val="both"/>
      </w:pPr>
    </w:p>
    <w:p w:rsidR="006674D2" w:rsidRPr="003A2B4D" w:rsidRDefault="006674D2" w:rsidP="006674D2">
      <w:pPr>
        <w:jc w:val="both"/>
        <w:rPr>
          <w:b/>
          <w:bCs/>
        </w:rPr>
      </w:pPr>
      <w:r w:rsidRPr="003A2B4D">
        <w:rPr>
          <w:b/>
          <w:bCs/>
        </w:rPr>
        <w:t>Celebrazione</w:t>
      </w:r>
    </w:p>
    <w:p w:rsidR="006674D2" w:rsidRPr="003A2B4D" w:rsidRDefault="006674D2" w:rsidP="006674D2">
      <w:pPr>
        <w:jc w:val="both"/>
        <w:rPr>
          <w:b/>
          <w:bCs/>
        </w:rPr>
      </w:pPr>
    </w:p>
    <w:p w:rsidR="006674D2" w:rsidRPr="003A2B4D" w:rsidRDefault="006674D2" w:rsidP="006674D2">
      <w:pPr>
        <w:jc w:val="both"/>
      </w:pPr>
      <w:r w:rsidRPr="003A2B4D">
        <w:t xml:space="preserve">Quindi è il mese, il giorno, è il tempo per celebrare l'aver oltrepassato la Linea </w:t>
      </w:r>
      <w:proofErr w:type="spellStart"/>
      <w:r w:rsidRPr="003A2B4D">
        <w:t>Atlantidea</w:t>
      </w:r>
      <w:proofErr w:type="spellEnd"/>
      <w:r w:rsidRPr="003A2B4D">
        <w:t xml:space="preserve">. Ecco perché è stato così difficile per voi verbalizzare cos'è. </w:t>
      </w:r>
    </w:p>
    <w:p w:rsidR="006674D2" w:rsidRPr="003A2B4D" w:rsidRDefault="006674D2" w:rsidP="006674D2">
      <w:pPr>
        <w:jc w:val="both"/>
      </w:pPr>
      <w:r w:rsidRPr="003A2B4D">
        <w:t>Facciamo quindi una cerimonia. Facciamo ..(il pubblico dice una “</w:t>
      </w:r>
      <w:proofErr w:type="spellStart"/>
      <w:r w:rsidRPr="003A2B4D">
        <w:t>Merabh</w:t>
      </w:r>
      <w:proofErr w:type="spellEnd"/>
      <w:r w:rsidRPr="003A2B4D">
        <w:t xml:space="preserve">”!) </w:t>
      </w:r>
      <w:proofErr w:type="spellStart"/>
      <w:r w:rsidRPr="003A2B4D">
        <w:t>Merabh</w:t>
      </w:r>
      <w:proofErr w:type="spellEnd"/>
      <w:r w:rsidRPr="003A2B4D">
        <w:t xml:space="preserve"> è tutto quello che volete ora. </w:t>
      </w:r>
    </w:p>
    <w:p w:rsidR="006674D2" w:rsidRPr="003A2B4D" w:rsidRDefault="006674D2" w:rsidP="006674D2">
      <w:pPr>
        <w:jc w:val="both"/>
      </w:pPr>
    </w:p>
    <w:p w:rsidR="006674D2" w:rsidRPr="003A2B4D" w:rsidRDefault="006674D2" w:rsidP="006674D2">
      <w:pPr>
        <w:jc w:val="both"/>
      </w:pPr>
      <w:r w:rsidRPr="003A2B4D">
        <w:t xml:space="preserve">Festeggiamo quindi e per farlo, mia cara Linda, io non mi sento vestito in modo appropriato, mi sento vestito come un pessimo turista (risate). Ho quindi chiesto a Linda un abito appropriato per l'occasione. </w:t>
      </w:r>
    </w:p>
    <w:p w:rsidR="006674D2" w:rsidRPr="003A2B4D" w:rsidRDefault="006674D2" w:rsidP="006674D2">
      <w:pPr>
        <w:jc w:val="both"/>
      </w:pPr>
    </w:p>
    <w:p w:rsidR="006674D2" w:rsidRPr="003A2B4D" w:rsidRDefault="006674D2" w:rsidP="006674D2">
      <w:pPr>
        <w:jc w:val="both"/>
      </w:pPr>
      <w:r w:rsidRPr="003A2B4D">
        <w:t xml:space="preserve">Facciamo una cerimonia, un insieme di cose. Questa è una pietra miliare – oltrepassare la Linea </w:t>
      </w:r>
      <w:proofErr w:type="spellStart"/>
      <w:r w:rsidRPr="003A2B4D">
        <w:t>Atlantidea</w:t>
      </w:r>
      <w:proofErr w:type="spellEnd"/>
      <w:r w:rsidRPr="003A2B4D">
        <w:t xml:space="preserve">, entrare in qualcosa di nuovo, fare un enorme cambiamento, un cambiamento assoluto. (Linda gli porge un abito azzurro bellissimo) Ora è più appropriato. Se poi avessi dei pantaloni appropriati e degli stivali una camicia con le </w:t>
      </w:r>
      <w:proofErr w:type="spellStart"/>
      <w:r w:rsidRPr="003A2B4D">
        <w:t>ruches</w:t>
      </w:r>
      <w:proofErr w:type="spellEnd"/>
      <w:r w:rsidRPr="003A2B4D">
        <w:t xml:space="preserve"> e una corona... (Linda come corona gli appunta una clip con dei fiori sulla testa. Molte risate)</w:t>
      </w:r>
    </w:p>
    <w:p w:rsidR="006674D2" w:rsidRPr="003A2B4D" w:rsidRDefault="006674D2" w:rsidP="006674D2">
      <w:pPr>
        <w:jc w:val="both"/>
      </w:pPr>
    </w:p>
    <w:p w:rsidR="006674D2" w:rsidRPr="003A2B4D" w:rsidRDefault="006674D2" w:rsidP="006674D2">
      <w:pPr>
        <w:jc w:val="both"/>
      </w:pPr>
      <w:r w:rsidRPr="003A2B4D">
        <w:t>Intuisco che oggi c'è una cerimonia di presentazione quindi presentatela. (</w:t>
      </w:r>
      <w:proofErr w:type="spellStart"/>
      <w:r w:rsidRPr="003A2B4D">
        <w:t>Dave</w:t>
      </w:r>
      <w:proofErr w:type="spellEnd"/>
      <w:r w:rsidRPr="003A2B4D">
        <w:t xml:space="preserve"> </w:t>
      </w:r>
      <w:proofErr w:type="spellStart"/>
      <w:r w:rsidRPr="003A2B4D">
        <w:t>McMaster</w:t>
      </w:r>
      <w:proofErr w:type="spellEnd"/>
      <w:r w:rsidRPr="003A2B4D">
        <w:t xml:space="preserve"> e Robert </w:t>
      </w:r>
      <w:proofErr w:type="spellStart"/>
      <w:r w:rsidRPr="003A2B4D">
        <w:t>Thiess</w:t>
      </w:r>
      <w:proofErr w:type="spellEnd"/>
      <w:r w:rsidRPr="003A2B4D">
        <w:t xml:space="preserve"> portano davanti ad </w:t>
      </w:r>
      <w:proofErr w:type="spellStart"/>
      <w:r w:rsidRPr="003A2B4D">
        <w:t>Adamus</w:t>
      </w:r>
      <w:proofErr w:type="spellEnd"/>
      <w:r w:rsidRPr="003A2B4D">
        <w:t xml:space="preserve"> un nuovo leggio, costruito da Robert </w:t>
      </w:r>
      <w:proofErr w:type="spellStart"/>
      <w:r w:rsidRPr="003A2B4D">
        <w:t>Theiss</w:t>
      </w:r>
      <w:proofErr w:type="spellEnd"/>
      <w:r w:rsidRPr="003A2B4D">
        <w:t>)</w:t>
      </w:r>
    </w:p>
    <w:p w:rsidR="006674D2" w:rsidRPr="003A2B4D" w:rsidRDefault="006674D2" w:rsidP="006674D2">
      <w:pPr>
        <w:jc w:val="both"/>
      </w:pPr>
    </w:p>
    <w:p w:rsidR="006674D2" w:rsidRPr="003A2B4D" w:rsidRDefault="006674D2" w:rsidP="006674D2">
      <w:pPr>
        <w:jc w:val="both"/>
      </w:pPr>
      <w:r w:rsidRPr="003A2B4D">
        <w:t>Vuoi spiegare un po'?</w:t>
      </w:r>
    </w:p>
    <w:p w:rsidR="006674D2" w:rsidRPr="003A2B4D" w:rsidRDefault="006674D2" w:rsidP="006674D2">
      <w:pPr>
        <w:jc w:val="both"/>
      </w:pPr>
    </w:p>
    <w:p w:rsidR="006674D2" w:rsidRPr="003A2B4D" w:rsidRDefault="006674D2" w:rsidP="006674D2">
      <w:pPr>
        <w:jc w:val="both"/>
      </w:pPr>
      <w:r w:rsidRPr="003A2B4D">
        <w:t xml:space="preserve">ROBERT: Il legno è un bellissimo legno </w:t>
      </w:r>
      <w:proofErr w:type="spellStart"/>
      <w:r w:rsidRPr="003A2B4D">
        <w:t>sapele</w:t>
      </w:r>
      <w:proofErr w:type="spellEnd"/>
      <w:r w:rsidRPr="003A2B4D">
        <w:t xml:space="preserve"> dell'Africa, e se lo guardi mostra i suoi differenti aspetti sempre restando se stesso. (mostra la grana del legno dalle varie angolazioni) Lo chiamiamo “speaker stand” (il podio dell'oratore). E' per i grandi oratori e tu naturalmente lo puoi adornare come vuoi e se non sbaglio avrai un logo da metterci. </w:t>
      </w:r>
    </w:p>
    <w:p w:rsidR="006674D2" w:rsidRPr="003A2B4D" w:rsidRDefault="006674D2" w:rsidP="006674D2">
      <w:pPr>
        <w:jc w:val="both"/>
      </w:pPr>
    </w:p>
    <w:p w:rsidR="006674D2" w:rsidRPr="003A2B4D" w:rsidRDefault="006674D2" w:rsidP="006674D2">
      <w:pPr>
        <w:jc w:val="both"/>
      </w:pPr>
      <w:r w:rsidRPr="003A2B4D">
        <w:t>ADAMUS: E' bellissimo, grazie, sei un vero artigiano, e un Maestro. Lo hai fatto tu?</w:t>
      </w:r>
    </w:p>
    <w:p w:rsidR="006674D2" w:rsidRPr="003A2B4D" w:rsidRDefault="006674D2" w:rsidP="006674D2">
      <w:pPr>
        <w:jc w:val="both"/>
      </w:pPr>
    </w:p>
    <w:p w:rsidR="006674D2" w:rsidRPr="003A2B4D" w:rsidRDefault="006674D2" w:rsidP="006674D2">
      <w:pPr>
        <w:jc w:val="both"/>
      </w:pPr>
      <w:r w:rsidRPr="003A2B4D">
        <w:t>ROBERT: Ho avuto un piccolo aiuto.</w:t>
      </w:r>
    </w:p>
    <w:p w:rsidR="006674D2" w:rsidRPr="003A2B4D" w:rsidRDefault="006674D2" w:rsidP="006674D2">
      <w:pPr>
        <w:jc w:val="both"/>
      </w:pPr>
    </w:p>
    <w:p w:rsidR="006674D2" w:rsidRPr="003A2B4D" w:rsidRDefault="006674D2" w:rsidP="006674D2">
      <w:pPr>
        <w:jc w:val="both"/>
      </w:pPr>
      <w:r w:rsidRPr="003A2B4D">
        <w:t>ADAMUS: Il mio amico Michele?</w:t>
      </w:r>
    </w:p>
    <w:p w:rsidR="006674D2" w:rsidRPr="003A2B4D" w:rsidRDefault="006674D2" w:rsidP="006674D2">
      <w:pPr>
        <w:jc w:val="both"/>
      </w:pPr>
    </w:p>
    <w:p w:rsidR="006674D2" w:rsidRPr="003A2B4D" w:rsidRDefault="006674D2" w:rsidP="006674D2">
      <w:pPr>
        <w:jc w:val="both"/>
      </w:pPr>
      <w:r w:rsidRPr="003A2B4D">
        <w:t xml:space="preserve">ROBERT: Tutti e due siamo capaci di fare questo. Ma lui non ha la stessa sensibilità che hai tu con la sega e la sega a nastro, la pialla e la sega da tavolo. </w:t>
      </w:r>
    </w:p>
    <w:p w:rsidR="006674D2" w:rsidRPr="003A2B4D" w:rsidRDefault="006674D2" w:rsidP="006674D2">
      <w:pPr>
        <w:jc w:val="both"/>
      </w:pPr>
    </w:p>
    <w:p w:rsidR="006674D2" w:rsidRPr="003A2B4D" w:rsidRDefault="006674D2" w:rsidP="006674D2">
      <w:pPr>
        <w:jc w:val="both"/>
      </w:pPr>
      <w:r w:rsidRPr="003A2B4D">
        <w:t>ADAMUS: Ma è bravo con la spada.</w:t>
      </w:r>
    </w:p>
    <w:p w:rsidR="006674D2" w:rsidRPr="003A2B4D" w:rsidRDefault="006674D2" w:rsidP="006674D2">
      <w:pPr>
        <w:jc w:val="both"/>
      </w:pPr>
    </w:p>
    <w:p w:rsidR="006674D2" w:rsidRPr="003A2B4D" w:rsidRDefault="006674D2" w:rsidP="006674D2">
      <w:pPr>
        <w:jc w:val="both"/>
      </w:pPr>
      <w:r w:rsidRPr="003A2B4D">
        <w:t xml:space="preserve">ROBERT: Molto bravo, ma oggi depone la spada in tuo onore. </w:t>
      </w:r>
    </w:p>
    <w:p w:rsidR="006674D2" w:rsidRPr="003A2B4D" w:rsidRDefault="006674D2" w:rsidP="006674D2">
      <w:pPr>
        <w:jc w:val="both"/>
      </w:pPr>
    </w:p>
    <w:p w:rsidR="006674D2" w:rsidRPr="003A2B4D" w:rsidRDefault="006674D2" w:rsidP="006674D2">
      <w:pPr>
        <w:jc w:val="both"/>
      </w:pPr>
      <w:r w:rsidRPr="003A2B4D">
        <w:t>(il pubblico e Linda fanno molti complimenti all'oggetto)</w:t>
      </w:r>
    </w:p>
    <w:p w:rsidR="006674D2" w:rsidRPr="003A2B4D" w:rsidRDefault="006674D2" w:rsidP="006674D2">
      <w:pPr>
        <w:jc w:val="both"/>
      </w:pPr>
    </w:p>
    <w:p w:rsidR="006674D2" w:rsidRPr="003A2B4D" w:rsidRDefault="006674D2" w:rsidP="006674D2">
      <w:pPr>
        <w:jc w:val="both"/>
      </w:pPr>
      <w:r w:rsidRPr="003A2B4D">
        <w:t xml:space="preserve">ADAMUS: Possiamo continuare con la nostra cerimonia “Oltrepassare la Linea </w:t>
      </w:r>
      <w:proofErr w:type="spellStart"/>
      <w:r w:rsidRPr="003A2B4D">
        <w:t>Atlantidea</w:t>
      </w:r>
      <w:proofErr w:type="spellEnd"/>
      <w:r w:rsidRPr="003A2B4D">
        <w:t xml:space="preserve">”. </w:t>
      </w:r>
    </w:p>
    <w:p w:rsidR="006674D2" w:rsidRPr="003A2B4D" w:rsidRDefault="006674D2" w:rsidP="006674D2">
      <w:pPr>
        <w:jc w:val="both"/>
      </w:pPr>
    </w:p>
    <w:p w:rsidR="006674D2" w:rsidRPr="003A2B4D" w:rsidRDefault="006674D2" w:rsidP="006674D2">
      <w:pPr>
        <w:jc w:val="both"/>
      </w:pPr>
      <w:r w:rsidRPr="003A2B4D">
        <w:lastRenderedPageBreak/>
        <w:t>Facciamo un respiro profondo.</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...oltrepassare la Linea </w:t>
      </w:r>
      <w:proofErr w:type="spellStart"/>
      <w:r w:rsidRPr="003A2B4D">
        <w:t>Atlantidea</w:t>
      </w:r>
      <w:proofErr w:type="spellEnd"/>
      <w:r w:rsidRPr="003A2B4D">
        <w:t>...muovere verso la realizzazione dell'illuminazione. Mi piace proprio questo leggio.</w:t>
      </w:r>
    </w:p>
    <w:p w:rsidR="006674D2" w:rsidRPr="003A2B4D" w:rsidRDefault="006674D2" w:rsidP="006674D2">
      <w:pPr>
        <w:jc w:val="both"/>
      </w:pPr>
    </w:p>
    <w:p w:rsidR="006674D2" w:rsidRPr="003A2B4D" w:rsidRDefault="006674D2" w:rsidP="006674D2">
      <w:pPr>
        <w:jc w:val="both"/>
        <w:rPr>
          <w:b/>
          <w:bCs/>
        </w:rPr>
      </w:pPr>
      <w:r w:rsidRPr="003A2B4D">
        <w:rPr>
          <w:b/>
          <w:bCs/>
        </w:rPr>
        <w:t>E' Tempo di Andare Oltre</w:t>
      </w:r>
    </w:p>
    <w:p w:rsidR="006674D2" w:rsidRPr="003A2B4D" w:rsidRDefault="006674D2" w:rsidP="006674D2">
      <w:pPr>
        <w:jc w:val="both"/>
        <w:rPr>
          <w:b/>
          <w:bCs/>
        </w:rPr>
      </w:pPr>
    </w:p>
    <w:p w:rsidR="006674D2" w:rsidRPr="003A2B4D" w:rsidRDefault="006674D2" w:rsidP="006674D2">
      <w:pPr>
        <w:jc w:val="both"/>
      </w:pPr>
      <w:r w:rsidRPr="003A2B4D">
        <w:t xml:space="preserve">Cari </w:t>
      </w:r>
      <w:proofErr w:type="spellStart"/>
      <w:r w:rsidRPr="003A2B4D">
        <w:t>Shaumbra</w:t>
      </w:r>
      <w:proofErr w:type="spellEnd"/>
      <w:r w:rsidRPr="003A2B4D">
        <w:t xml:space="preserve">, il viaggio cominciò, per tutti noi, nei Templi di </w:t>
      </w:r>
      <w:proofErr w:type="spellStart"/>
      <w:r w:rsidRPr="003A2B4D">
        <w:t>Tien</w:t>
      </w:r>
      <w:proofErr w:type="spellEnd"/>
      <w:r w:rsidRPr="003A2B4D">
        <w:t xml:space="preserve"> ad Atlantide. Ci riunimmo tutti nei Templi di </w:t>
      </w:r>
      <w:proofErr w:type="spellStart"/>
      <w:r w:rsidRPr="003A2B4D">
        <w:t>Tien</w:t>
      </w:r>
      <w:proofErr w:type="spellEnd"/>
      <w:r w:rsidRPr="003A2B4D">
        <w:t>. Noi prevedemmo un tempo proprio come questo, che sarebbe arrivato dopo tredici cicli, un tempo di cambiamento e di evoluzione per tutti noi. Cominciò lì.</w:t>
      </w:r>
    </w:p>
    <w:p w:rsidR="006674D2" w:rsidRPr="003A2B4D" w:rsidRDefault="006674D2" w:rsidP="006674D2">
      <w:pPr>
        <w:jc w:val="both"/>
      </w:pPr>
    </w:p>
    <w:p w:rsidR="006674D2" w:rsidRPr="003A2B4D" w:rsidRDefault="006674D2" w:rsidP="006674D2">
      <w:pPr>
        <w:jc w:val="both"/>
      </w:pPr>
      <w:r w:rsidRPr="003A2B4D">
        <w:t xml:space="preserve">Non sapevamo quante virate e quale andamento avremmo trovato lungo il cammino. Non ne avevamo idea, nessun concetto delle avversità e delle sfide, delle lacrime e delle risate.  A quel punto non potevamo nemmeno immaginare, che dopo giorni e vite ci saremmo completamente persi, avremmo perduto la fiducia, la visione, l'identità. Ma là, nei Templi di </w:t>
      </w:r>
      <w:proofErr w:type="spellStart"/>
      <w:r w:rsidRPr="003A2B4D">
        <w:t>Tien</w:t>
      </w:r>
      <w:proofErr w:type="spellEnd"/>
      <w:r w:rsidRPr="003A2B4D">
        <w:t xml:space="preserve">, abbiamo presagito l'arrivo di un tempo in cui avremmo potuto pronunciare la parola “illuminazione”, che avremmo potuto accettarla dentro di noi, un tempo in cui avremmo potuto portare quella coscienza in questa realtà – una realtà che sapevamo densa e dura. Ma con la profonda passione che tutti noi nutrivamo ad Atlantide, sapevamo che l'avremmo sostenuta e che sarebbe sbocciate qui sulla Terra. </w:t>
      </w:r>
    </w:p>
    <w:p w:rsidR="006674D2" w:rsidRPr="003A2B4D" w:rsidRDefault="006674D2" w:rsidP="006674D2">
      <w:pPr>
        <w:jc w:val="both"/>
      </w:pPr>
    </w:p>
    <w:p w:rsidR="006674D2" w:rsidRPr="003A2B4D" w:rsidRDefault="006674D2" w:rsidP="006674D2">
      <w:pPr>
        <w:jc w:val="both"/>
      </w:pPr>
      <w:r w:rsidRPr="003A2B4D">
        <w:t xml:space="preserve">Atlantide fu l'epoca del mentale, dello sviluppo della mente, la standardizzazione di noi stessi come esseri umani su questo pianeta che amiamo tanto. Era un tempo in cui pensare, per strutturare, per progettare, e questo abbiamo fatto. Abbiamo disegnato l'intero modello dell'umano che vediamo adesso sul pianeta. </w:t>
      </w:r>
    </w:p>
    <w:p w:rsidR="006674D2" w:rsidRPr="003A2B4D" w:rsidRDefault="006674D2" w:rsidP="006674D2">
      <w:pPr>
        <w:jc w:val="both"/>
      </w:pPr>
    </w:p>
    <w:p w:rsidR="006674D2" w:rsidRPr="003A2B4D" w:rsidRDefault="006674D2" w:rsidP="006674D2">
      <w:pPr>
        <w:jc w:val="both"/>
      </w:pPr>
      <w:r w:rsidRPr="003A2B4D">
        <w:t xml:space="preserve">Ad Atlantide abbiamo anche immaginato in tempo in cui saremmo andati oltre la linea del mentale – quel mentale che ci teneva in equilibrio, ci teneva insieme, permettendoci di vedere il nostro mondo attraverso occhi mentali ed umani. Ma ci siamo detti: “Verrà un tempo in cui noi oltrepasseremo quella linea, in cui andremo oltre l'era del mentale, per entrare nell'era successiva, quella della Nuova Energia”. Ed eccoci qui, eccoci qui oggi. </w:t>
      </w:r>
    </w:p>
    <w:p w:rsidR="006674D2" w:rsidRPr="003A2B4D" w:rsidRDefault="006674D2" w:rsidP="006674D2">
      <w:pPr>
        <w:jc w:val="both"/>
      </w:pPr>
    </w:p>
    <w:p w:rsidR="006674D2" w:rsidRPr="003A2B4D" w:rsidRDefault="006674D2" w:rsidP="006674D2">
      <w:pPr>
        <w:jc w:val="both"/>
      </w:pPr>
      <w:r w:rsidRPr="003A2B4D">
        <w:t xml:space="preserve">Dopo Atlantide, tornammo negli strati inferiori della terra, dove vivevamo per protezione, ma anche in modo simbolico, per significare il nostro sguardo interiore, l'andare nella visione interiore, connettendoci col la nostra anima e con il nostro divino, cosa che avevamo avuto difficoltà a fare, mentre eravamo occupati in tutte le attività del mondo esterno, del mondo superiore. </w:t>
      </w:r>
    </w:p>
    <w:p w:rsidR="006674D2" w:rsidRPr="003A2B4D" w:rsidRDefault="006674D2" w:rsidP="006674D2">
      <w:pPr>
        <w:jc w:val="both"/>
      </w:pPr>
    </w:p>
    <w:p w:rsidR="006674D2" w:rsidRPr="003A2B4D" w:rsidRDefault="006674D2" w:rsidP="006674D2">
      <w:pPr>
        <w:jc w:val="both"/>
      </w:pPr>
      <w:r w:rsidRPr="003A2B4D">
        <w:t xml:space="preserve">Da lì andammo nei tempi dell'Egitto, venendo letteralmente fuori dal terreno in cui sono i templi, le piramidi in tutto il mondo. Siamo emersi. Molti di voi ai tempi dell'Egitto, nella grande piramide, nella Camera del Re, hanno inspirato la loro divinità, hanno inspirato i potenziali per questa era dell'umanità.  </w:t>
      </w:r>
    </w:p>
    <w:p w:rsidR="006674D2" w:rsidRPr="003A2B4D" w:rsidRDefault="006674D2" w:rsidP="006674D2">
      <w:pPr>
        <w:jc w:val="both"/>
      </w:pPr>
      <w:r w:rsidRPr="003A2B4D">
        <w:t xml:space="preserve">Più avanti ci siamo riuniti, nel corpo o in spirito, al tempo di </w:t>
      </w:r>
      <w:proofErr w:type="spellStart"/>
      <w:r w:rsidRPr="003A2B4D">
        <w:t>Yeshua</w:t>
      </w:r>
      <w:proofErr w:type="spellEnd"/>
      <w:r w:rsidRPr="003A2B4D">
        <w:t xml:space="preserve"> come Esseni, come coloro che portavano i misteri in questo pianeta, annunciando quella che sarebbe stato l'inizio di un tempo nuovo e di una nuova era, ma tutti voi sapevate che era già iniziata. Accanto al grande maestro </w:t>
      </w:r>
      <w:proofErr w:type="spellStart"/>
      <w:r w:rsidRPr="003A2B4D">
        <w:t>Yeshua</w:t>
      </w:r>
      <w:proofErr w:type="spellEnd"/>
      <w:r w:rsidRPr="003A2B4D">
        <w:t xml:space="preserve">, le terre di Israele raccolsero quelle energie, seminando la Terra con le energie del Cristo, l'energia del </w:t>
      </w:r>
      <w:proofErr w:type="spellStart"/>
      <w:r w:rsidRPr="003A2B4D">
        <w:t>Christos</w:t>
      </w:r>
      <w:proofErr w:type="spellEnd"/>
      <w:r w:rsidRPr="003A2B4D">
        <w:t>.</w:t>
      </w:r>
    </w:p>
    <w:p w:rsidR="006674D2" w:rsidRPr="003A2B4D" w:rsidRDefault="006674D2" w:rsidP="006674D2">
      <w:pPr>
        <w:jc w:val="both"/>
      </w:pPr>
    </w:p>
    <w:p w:rsidR="006674D2" w:rsidRPr="003A2B4D" w:rsidRDefault="006674D2" w:rsidP="006674D2">
      <w:pPr>
        <w:jc w:val="both"/>
      </w:pPr>
      <w:r w:rsidRPr="003A2B4D">
        <w:t xml:space="preserve">Per non dimenticare i tempi di </w:t>
      </w:r>
      <w:proofErr w:type="spellStart"/>
      <w:r w:rsidRPr="003A2B4D">
        <w:t>Tobias</w:t>
      </w:r>
      <w:proofErr w:type="spellEnd"/>
      <w:r w:rsidRPr="003A2B4D">
        <w:t xml:space="preserve">, il caro </w:t>
      </w:r>
      <w:proofErr w:type="spellStart"/>
      <w:r w:rsidRPr="003A2B4D">
        <w:t>Tobias</w:t>
      </w:r>
      <w:proofErr w:type="spellEnd"/>
      <w:r w:rsidRPr="003A2B4D">
        <w:t xml:space="preserve">, e molti di voi erano in quel tempo. </w:t>
      </w:r>
      <w:proofErr w:type="spellStart"/>
      <w:r w:rsidRPr="003A2B4D">
        <w:t>Tobias</w:t>
      </w:r>
      <w:proofErr w:type="spellEnd"/>
      <w:r w:rsidRPr="003A2B4D">
        <w:t xml:space="preserve"> anche chiamato </w:t>
      </w:r>
      <w:proofErr w:type="spellStart"/>
      <w:r w:rsidRPr="003A2B4D">
        <w:t>Tobit</w:t>
      </w:r>
      <w:proofErr w:type="spellEnd"/>
      <w:r w:rsidRPr="003A2B4D">
        <w:t xml:space="preserve"> – </w:t>
      </w:r>
      <w:proofErr w:type="spellStart"/>
      <w:r w:rsidRPr="003A2B4D">
        <w:t>Tovius</w:t>
      </w:r>
      <w:proofErr w:type="spellEnd"/>
      <w:r w:rsidRPr="003A2B4D">
        <w:t>.</w:t>
      </w:r>
    </w:p>
    <w:p w:rsidR="006674D2" w:rsidRPr="003A2B4D" w:rsidRDefault="006674D2" w:rsidP="006674D2">
      <w:pPr>
        <w:jc w:val="both"/>
      </w:pPr>
      <w:proofErr w:type="spellStart"/>
      <w:r w:rsidRPr="003A2B4D">
        <w:lastRenderedPageBreak/>
        <w:t>Tobias</w:t>
      </w:r>
      <w:proofErr w:type="spellEnd"/>
      <w:r w:rsidRPr="003A2B4D">
        <w:t xml:space="preserve">, Sarah, l'Arcangelo Raffaele, una storia bellissima e un tempo in cui siamo stati di nuovo tutti insieme, con il proposito di realizzare quanto avevamo immaginato nei templi di Atlantide. </w:t>
      </w:r>
    </w:p>
    <w:p w:rsidR="006674D2" w:rsidRPr="003A2B4D" w:rsidRDefault="006674D2" w:rsidP="006674D2">
      <w:pPr>
        <w:jc w:val="both"/>
      </w:pPr>
    </w:p>
    <w:p w:rsidR="006674D2" w:rsidRPr="003A2B4D" w:rsidRDefault="006674D2" w:rsidP="006674D2">
      <w:pPr>
        <w:jc w:val="both"/>
      </w:pPr>
      <w:r w:rsidRPr="003A2B4D">
        <w:t xml:space="preserve">E poi nelle Scuole Misteriche sparse in tutta l'Europa. Luoghi di divertimento e studio, un luogo di reale comprensione di come ricevere il divino. Ma, come sapete, il mondo non era ancora pronto a quel tempo. Le Scuole Misteriche erano come delle isole, chiuse in se stesse, e nel momento in cui uscivamo nel mondo esterno, era uno shock. Era traumatico, andare dalle bellissime energie della Scuola Misterica a quelle, molto dense, della densa coscienza del mondo umano.  </w:t>
      </w:r>
    </w:p>
    <w:p w:rsidR="006674D2" w:rsidRPr="003A2B4D" w:rsidRDefault="006674D2" w:rsidP="006674D2">
      <w:pPr>
        <w:jc w:val="both"/>
      </w:pPr>
    </w:p>
    <w:p w:rsidR="006674D2" w:rsidRPr="003A2B4D" w:rsidRDefault="006674D2" w:rsidP="006674D2">
      <w:pPr>
        <w:jc w:val="both"/>
      </w:pPr>
      <w:r w:rsidRPr="003A2B4D">
        <w:t xml:space="preserve">Tredici anni fa la vera energia </w:t>
      </w:r>
      <w:proofErr w:type="spellStart"/>
      <w:r w:rsidRPr="003A2B4D">
        <w:t>Shaumbra</w:t>
      </w:r>
      <w:proofErr w:type="spellEnd"/>
      <w:r w:rsidRPr="003A2B4D">
        <w:t xml:space="preserve"> ha cominciato a manifestarsi. In questi anni molti di voi hanno raccolto questa nuova chiamata dell'Arcangelo Gabriele, questo nuovo richiamo per riunirci, dicendo: “E' il tempo della vostra illuminazione”. La chiamata che ci ha riportato insieme, mese dopo mese durante questi anni. Un richiamo che ha fatto emergere qualcosa da dentro di voi, dandovi il coraggio, la speranza della vostra illuminazione. Non per il mondo, non per la vostra famiglia, ma per nessun altro che voi stessi. Vi ha fornito il potenziale di essere illuminati su questa Terra. </w:t>
      </w:r>
    </w:p>
    <w:p w:rsidR="006674D2" w:rsidRPr="003A2B4D" w:rsidRDefault="006674D2" w:rsidP="006674D2">
      <w:pPr>
        <w:jc w:val="both"/>
      </w:pPr>
    </w:p>
    <w:p w:rsidR="006674D2" w:rsidRPr="003A2B4D" w:rsidRDefault="006674D2" w:rsidP="006674D2">
      <w:pPr>
        <w:jc w:val="both"/>
      </w:pPr>
      <w:r w:rsidRPr="003A2B4D">
        <w:t xml:space="preserve">In questo giorno andiamo oltre, oltrepassiamo la Linea </w:t>
      </w:r>
      <w:proofErr w:type="spellStart"/>
      <w:r w:rsidRPr="003A2B4D">
        <w:t>Atlantidea</w:t>
      </w:r>
      <w:proofErr w:type="spellEnd"/>
      <w:r w:rsidRPr="003A2B4D">
        <w:t xml:space="preserve">, fuori dal mentale, nel quale siete stati immersi, quasi intrappolati. Ne abbiamo parlato tanto nei nostri incontri, ma oggi possiamo dire che le energie sono quelle giuste. Sono qui per voi per andare oltre. Al di là. </w:t>
      </w:r>
    </w:p>
    <w:p w:rsidR="006674D2" w:rsidRPr="003A2B4D" w:rsidRDefault="006674D2" w:rsidP="006674D2">
      <w:pPr>
        <w:jc w:val="both"/>
      </w:pPr>
    </w:p>
    <w:p w:rsidR="006674D2" w:rsidRPr="003A2B4D" w:rsidRDefault="006674D2" w:rsidP="006674D2">
      <w:pPr>
        <w:jc w:val="both"/>
      </w:pPr>
      <w:r w:rsidRPr="003A2B4D">
        <w:t xml:space="preserve">Questo bellissimo leggio è più di qualcosa a cui io mi appoggerò in questi mesi e anni a venire. E' più di un mobile, più del solo legno. </w:t>
      </w:r>
    </w:p>
    <w:p w:rsidR="006674D2" w:rsidRPr="003A2B4D" w:rsidRDefault="006674D2" w:rsidP="006674D2">
      <w:pPr>
        <w:jc w:val="both"/>
      </w:pPr>
    </w:p>
    <w:p w:rsidR="006674D2" w:rsidRPr="003A2B4D" w:rsidRDefault="006674D2" w:rsidP="006674D2">
      <w:pPr>
        <w:jc w:val="both"/>
      </w:pPr>
      <w:r w:rsidRPr="003A2B4D">
        <w:t xml:space="preserve">Questo leggio è davvero un simbolo, un simbolo di dove tutti noi siamo. E' il simbolo della vostra sapienza, di quello che avete da offrire a gli altri come insegnanti delle energie spirituali. E' il simbolo di tutto quanto avete imparato, che abbiamo detto insieme, in questi ultimi tredici anni. </w:t>
      </w:r>
    </w:p>
    <w:p w:rsidR="006674D2" w:rsidRPr="003A2B4D" w:rsidRDefault="006674D2" w:rsidP="006674D2">
      <w:pPr>
        <w:jc w:val="both"/>
      </w:pPr>
    </w:p>
    <w:p w:rsidR="006674D2" w:rsidRPr="003A2B4D" w:rsidRDefault="006674D2" w:rsidP="006674D2">
      <w:pPr>
        <w:jc w:val="both"/>
      </w:pPr>
      <w:r w:rsidRPr="003A2B4D">
        <w:t xml:space="preserve">E' un simbolo di illuminazione, è il simbolo di voi stessi – di voi che prendete il giusto posto davanti al leggio. Ognuno di voi, non metaforicamente seduto tra il pubblico, ma stando di fronte al leggio, e parlando con la vostra voce. Con il pubblico che potrebbe essere nient'altro che voi, o che potrebbe riempire grandi sale. </w:t>
      </w:r>
    </w:p>
    <w:p w:rsidR="006674D2" w:rsidRPr="003A2B4D" w:rsidRDefault="006674D2" w:rsidP="006674D2">
      <w:pPr>
        <w:jc w:val="both"/>
      </w:pPr>
    </w:p>
    <w:p w:rsidR="006674D2" w:rsidRPr="003A2B4D" w:rsidRDefault="006674D2" w:rsidP="006674D2">
      <w:pPr>
        <w:jc w:val="both"/>
      </w:pPr>
      <w:r w:rsidRPr="003A2B4D">
        <w:t xml:space="preserve">Questo è il simbolo del viaggio, di quanto siamo andati lontani dai tempi dei Templi di </w:t>
      </w:r>
      <w:proofErr w:type="spellStart"/>
      <w:r w:rsidRPr="003A2B4D">
        <w:t>Tien</w:t>
      </w:r>
      <w:proofErr w:type="spellEnd"/>
      <w:r w:rsidRPr="003A2B4D">
        <w:t xml:space="preserve"> ad Atlantide. Di quanto siete andati lontani in soli tredici anni. So che a volte tredici anni sembrano lunghi, ma se considerate quanto sono lontani i tempi di Atlantide, i tempi di </w:t>
      </w:r>
      <w:proofErr w:type="spellStart"/>
      <w:r w:rsidRPr="003A2B4D">
        <w:t>Tobias</w:t>
      </w:r>
      <w:proofErr w:type="spellEnd"/>
      <w:r w:rsidRPr="003A2B4D">
        <w:t xml:space="preserve">, di </w:t>
      </w:r>
      <w:proofErr w:type="spellStart"/>
      <w:r w:rsidRPr="003A2B4D">
        <w:t>Yeshua</w:t>
      </w:r>
      <w:proofErr w:type="spellEnd"/>
      <w:r w:rsidRPr="003A2B4D">
        <w:t xml:space="preserve">, o delle Scuole misteriche, tredici anni sono un tempo brevissimo, davvero. </w:t>
      </w:r>
    </w:p>
    <w:p w:rsidR="006674D2" w:rsidRPr="003A2B4D" w:rsidRDefault="006674D2" w:rsidP="006674D2">
      <w:pPr>
        <w:jc w:val="both"/>
      </w:pPr>
      <w:r w:rsidRPr="003A2B4D">
        <w:t xml:space="preserve">Cari </w:t>
      </w:r>
      <w:proofErr w:type="spellStart"/>
      <w:r w:rsidRPr="003A2B4D">
        <w:t>Shaumbra</w:t>
      </w:r>
      <w:proofErr w:type="spellEnd"/>
      <w:r w:rsidRPr="003A2B4D">
        <w:t xml:space="preserve">, facciamo un respiro profondo per il simbolo della vostra sapienza, del vostro insegnamento, del vostro viaggio. Il leggio che rappresenta la vostra sapienza. </w:t>
      </w:r>
    </w:p>
    <w:p w:rsidR="006674D2" w:rsidRPr="003A2B4D" w:rsidRDefault="006674D2" w:rsidP="006674D2">
      <w:pPr>
        <w:jc w:val="both"/>
      </w:pPr>
    </w:p>
    <w:p w:rsidR="006674D2" w:rsidRPr="003A2B4D" w:rsidRDefault="006674D2" w:rsidP="006674D2">
      <w:pPr>
        <w:jc w:val="both"/>
      </w:pPr>
      <w:r w:rsidRPr="003A2B4D">
        <w:t>Ah, un respiro profondo.</w:t>
      </w:r>
    </w:p>
    <w:p w:rsidR="006674D2" w:rsidRPr="003A2B4D" w:rsidRDefault="006674D2" w:rsidP="006674D2">
      <w:pPr>
        <w:jc w:val="both"/>
      </w:pPr>
    </w:p>
    <w:p w:rsidR="006674D2" w:rsidRPr="003A2B4D" w:rsidRDefault="006674D2" w:rsidP="006674D2">
      <w:pPr>
        <w:jc w:val="both"/>
        <w:rPr>
          <w:b/>
          <w:bCs/>
        </w:rPr>
      </w:pPr>
      <w:r w:rsidRPr="003A2B4D">
        <w:rPr>
          <w:b/>
          <w:bCs/>
        </w:rPr>
        <w:t xml:space="preserve">La Linea </w:t>
      </w:r>
      <w:proofErr w:type="spellStart"/>
      <w:r w:rsidRPr="003A2B4D">
        <w:rPr>
          <w:b/>
          <w:bCs/>
        </w:rPr>
        <w:t>Atlantidea</w:t>
      </w:r>
      <w:proofErr w:type="spellEnd"/>
    </w:p>
    <w:p w:rsidR="006674D2" w:rsidRPr="003A2B4D" w:rsidRDefault="006674D2" w:rsidP="006674D2">
      <w:pPr>
        <w:jc w:val="both"/>
        <w:rPr>
          <w:b/>
          <w:bCs/>
        </w:rPr>
      </w:pPr>
    </w:p>
    <w:p w:rsidR="006674D2" w:rsidRPr="003A2B4D" w:rsidRDefault="006674D2" w:rsidP="006674D2">
      <w:pPr>
        <w:jc w:val="both"/>
      </w:pPr>
      <w:r w:rsidRPr="003A2B4D">
        <w:t xml:space="preserve">La linea di cui parliamo è il mentale, e forse è la più grande sfida che ognuno di voi adesso deve affrontare. </w:t>
      </w:r>
      <w:proofErr w:type="spellStart"/>
      <w:r w:rsidRPr="003A2B4D">
        <w:t>Cauldre</w:t>
      </w:r>
      <w:proofErr w:type="spellEnd"/>
      <w:r w:rsidRPr="003A2B4D">
        <w:t xml:space="preserve"> mi dice che sto andando fuori tempo, ma io ho sette minuti per fare le mie straordinarie affermazioni.</w:t>
      </w:r>
    </w:p>
    <w:p w:rsidR="006674D2" w:rsidRPr="003A2B4D" w:rsidRDefault="006674D2" w:rsidP="006674D2">
      <w:pPr>
        <w:jc w:val="both"/>
      </w:pPr>
    </w:p>
    <w:p w:rsidR="006674D2" w:rsidRPr="003A2B4D" w:rsidRDefault="006674D2" w:rsidP="006674D2">
      <w:pPr>
        <w:jc w:val="both"/>
      </w:pPr>
      <w:r w:rsidRPr="003A2B4D">
        <w:t xml:space="preserve">Al momento c'è un grande cambiamento, forse il più grande cambiamento planetario, e sicuramente il più grande che incontrerete. Il grande cambiamento è la libertà. Se sommate tutte quello che sta accadendo sul pianeta, vedrete che tutto riguarda la libertà. Prima ho irritato alcuni di voi dicendo di </w:t>
      </w:r>
      <w:r w:rsidRPr="003A2B4D">
        <w:lastRenderedPageBreak/>
        <w:t xml:space="preserve">non essere sicuro che gli umani siamo pronti per la libertà. Non sono stati abituati ad averla, sono stati compiacenti. Hanno permesso a qualcun altro di prendersi cura di loro, e poi hanno l'abitudine di lamentarsene. </w:t>
      </w:r>
    </w:p>
    <w:p w:rsidR="006674D2" w:rsidRPr="003A2B4D" w:rsidRDefault="006674D2" w:rsidP="006674D2">
      <w:pPr>
        <w:jc w:val="both"/>
      </w:pPr>
    </w:p>
    <w:p w:rsidR="006674D2" w:rsidRPr="003A2B4D" w:rsidRDefault="006674D2" w:rsidP="006674D2">
      <w:pPr>
        <w:jc w:val="both"/>
      </w:pPr>
      <w:r w:rsidRPr="003A2B4D">
        <w:t xml:space="preserve">Ma se date uno sguardo alle guerre, alle cose che accadono sul pianeta, il vero conflitto riguarda la libertà, e rimane la grande domanda: Gli umani sono pronti per la libertà? Sarebbe bello dire che gli umani sono bellissimi, esseri magnifici, ma loro sono ancora nella coscienza mentale </w:t>
      </w:r>
      <w:proofErr w:type="spellStart"/>
      <w:r w:rsidRPr="003A2B4D">
        <w:t>Atlantidea</w:t>
      </w:r>
      <w:proofErr w:type="spellEnd"/>
      <w:r w:rsidRPr="003A2B4D">
        <w:t xml:space="preserve">, una coscienza che è stata programmata, istruita a non essere libera. Pensando di essere liberi, facendo finta di esserlo, ma in realtà non essendolo. </w:t>
      </w:r>
    </w:p>
    <w:p w:rsidR="006674D2" w:rsidRPr="003A2B4D" w:rsidRDefault="006674D2" w:rsidP="006674D2">
      <w:pPr>
        <w:jc w:val="both"/>
      </w:pPr>
    </w:p>
    <w:p w:rsidR="006674D2" w:rsidRPr="003A2B4D" w:rsidRDefault="006674D2" w:rsidP="006674D2">
      <w:pPr>
        <w:jc w:val="both"/>
      </w:pPr>
      <w:r w:rsidRPr="003A2B4D">
        <w:t xml:space="preserve">Voi, con la vostra passione per l'illuminazione, per la sovranità, l'Io Sono, non dipendendo da nessun altro essere, senza essere catturati nel lavoro della coscienza di massa. Questa è una cosa difficile. Liberandovi dalle vostre famiglie spirituali, le famiglie angeliche. Liberandovi dalle vostre famiglie biologiche. Dio li ama, Dio li lascia. Lasciateli nei termini della vostra libertà, in modo da non essere legati al karma ancestrale, alla biologia ancestrale. Amateli per l'Io Sono, per il loro Dio interiore, ma non solo perché sono la vostra famiglia. La libertà della vostra espressione, per la vostra espressione. Libertà dalla mente. </w:t>
      </w:r>
    </w:p>
    <w:p w:rsidR="006674D2" w:rsidRPr="003A2B4D" w:rsidRDefault="006674D2" w:rsidP="006674D2">
      <w:pPr>
        <w:jc w:val="both"/>
      </w:pPr>
    </w:p>
    <w:p w:rsidR="006674D2" w:rsidRPr="003A2B4D" w:rsidRDefault="006674D2" w:rsidP="006674D2">
      <w:pPr>
        <w:jc w:val="both"/>
      </w:pPr>
      <w:r w:rsidRPr="003A2B4D">
        <w:t>Non dico che la mente non ha il suo posto, ma, se riuscite a percepirlo, la mente stessa non lo vuole più. E' la cosa che vi fa sorgere il dubbio. In realtà non è la mente che vi fa dubitare, ma elabora, esamina tutto quello che nella coscienza riguarda il dubbio. Siete voi che dubitate di voi stessi, e la mente comincia a lavorare al vostro servizio, esaminando tutto quello che riguarda il dubbio, e tira fuori i ricordi del passato, i momenti in cui siete stati feriti, quando siete stati dati in pasto ai leoni ai lupi e tutto il resto. La mente in tutto questo lavora come un cooperatore.</w:t>
      </w:r>
    </w:p>
    <w:p w:rsidR="006674D2" w:rsidRPr="003A2B4D" w:rsidRDefault="006674D2" w:rsidP="006674D2">
      <w:pPr>
        <w:jc w:val="both"/>
      </w:pPr>
    </w:p>
    <w:p w:rsidR="006674D2" w:rsidRPr="003A2B4D" w:rsidRDefault="006674D2" w:rsidP="006674D2">
      <w:pPr>
        <w:jc w:val="both"/>
      </w:pPr>
      <w:r w:rsidRPr="003A2B4D">
        <w:t xml:space="preserve">Oggi siamo arrivati al punto della libertà, qui in questa stanza proprio ora, con gli </w:t>
      </w:r>
      <w:proofErr w:type="spellStart"/>
      <w:r w:rsidRPr="003A2B4D">
        <w:t>Shaumbra</w:t>
      </w:r>
      <w:proofErr w:type="spellEnd"/>
      <w:r w:rsidRPr="003A2B4D">
        <w:t xml:space="preserve"> di tutto il mondo, e vi pongo di nuovo la domanda: Siete pronti per questo passaggio nella libertà? Non rispondete subito perché ci sono delle clausole scritte in piccolo e che vi dicono che quando avrete a libertà, la sovranità, rilasciando gli attaccamenti a tutte le cose che vi hanno mantenuto in prigione, o lontano dalla libertà. </w:t>
      </w:r>
    </w:p>
    <w:p w:rsidR="006674D2" w:rsidRPr="003A2B4D" w:rsidRDefault="006674D2" w:rsidP="006674D2">
      <w:pPr>
        <w:jc w:val="both"/>
      </w:pPr>
    </w:p>
    <w:p w:rsidR="006674D2" w:rsidRPr="003A2B4D" w:rsidRDefault="006674D2" w:rsidP="006674D2">
      <w:pPr>
        <w:jc w:val="both"/>
      </w:pPr>
      <w:r w:rsidRPr="003A2B4D">
        <w:t>Voi mi direte: “Beh, non è una buona cosa?” Non lo so, quali sono le cose a cui ancora vi aggrappate? Il denaro – o il vostro vecchio concetto del denaro? Gli amici e la famiglia?  La paura di essere soli al mondo? La sovranità è essere soli, ma molti di voi ne hanno paura.</w:t>
      </w:r>
    </w:p>
    <w:p w:rsidR="006674D2" w:rsidRPr="003A2B4D" w:rsidRDefault="006674D2" w:rsidP="006674D2">
      <w:pPr>
        <w:jc w:val="both"/>
      </w:pPr>
    </w:p>
    <w:p w:rsidR="006674D2" w:rsidRPr="003A2B4D" w:rsidRDefault="006674D2" w:rsidP="006674D2">
      <w:pPr>
        <w:jc w:val="both"/>
      </w:pPr>
      <w:r w:rsidRPr="003A2B4D">
        <w:t xml:space="preserve">Quindi siete pronti per questa libertà? Perché questo vorrebbe dire lasciare andare gli attaccamenti per una grande varietà di cose. Che succede se perdete il lavoro domani? “Aah! Che cosa ho sbagliato?” Niente è la libertà. Le relazioni, qualsiasi altra cosa, non voglio entrarci troppo dentro perché non voglio deprimervi, ma è un rilascio per entrare nella vostra sovranità, nella vostra libertà. La cosa che osserveremo oggi è la libertà al di là della mente. </w:t>
      </w:r>
    </w:p>
    <w:p w:rsidR="006674D2" w:rsidRPr="003A2B4D" w:rsidRDefault="006674D2" w:rsidP="006674D2">
      <w:pPr>
        <w:jc w:val="both"/>
      </w:pPr>
    </w:p>
    <w:p w:rsidR="006674D2" w:rsidRPr="003A2B4D" w:rsidRDefault="006674D2" w:rsidP="006674D2">
      <w:pPr>
        <w:jc w:val="both"/>
      </w:pPr>
      <w:r w:rsidRPr="003A2B4D">
        <w:t>La mente ha limitato la vostra capacità di vedere i potenziali, e i potenziali sono grandi. La nostra nuova serie che partirà ad Ottobre riguarderà i potenziali. La chiameremo “I Nuovi Potenziali” o qualcosa di meglio.</w:t>
      </w:r>
    </w:p>
    <w:p w:rsidR="006674D2" w:rsidRPr="003A2B4D" w:rsidRDefault="006674D2" w:rsidP="006674D2">
      <w:pPr>
        <w:jc w:val="both"/>
      </w:pPr>
    </w:p>
    <w:p w:rsidR="006674D2" w:rsidRPr="003A2B4D" w:rsidRDefault="006674D2" w:rsidP="006674D2">
      <w:pPr>
        <w:jc w:val="both"/>
      </w:pPr>
      <w:r w:rsidRPr="003A2B4D">
        <w:t xml:space="preserve">Voi avete permesso alla mente di impedirvi di vedere i potenziali, quindi voi non siete stati liberi. I potenziali che sono oltre la mente sono fenomenali, mozzafiato, emozionanti, ma sono molto quantici, </w:t>
      </w:r>
      <w:proofErr w:type="spellStart"/>
      <w:r w:rsidRPr="003A2B4D">
        <w:t>quanticamente</w:t>
      </w:r>
      <w:proofErr w:type="spellEnd"/>
      <w:r w:rsidRPr="003A2B4D">
        <w:t xml:space="preserve"> diversi dal modo in cui li avete immaginati finora. </w:t>
      </w:r>
      <w:proofErr w:type="spellStart"/>
      <w:r w:rsidRPr="003A2B4D">
        <w:t>quanticamente</w:t>
      </w:r>
      <w:proofErr w:type="spellEnd"/>
      <w:r w:rsidRPr="003A2B4D">
        <w:t xml:space="preserve"> diversi.</w:t>
      </w:r>
    </w:p>
    <w:p w:rsidR="006674D2" w:rsidRPr="003A2B4D" w:rsidRDefault="006674D2" w:rsidP="006674D2">
      <w:pPr>
        <w:jc w:val="both"/>
      </w:pPr>
    </w:p>
    <w:p w:rsidR="006674D2" w:rsidRPr="003A2B4D" w:rsidRDefault="006674D2" w:rsidP="006674D2">
      <w:pPr>
        <w:jc w:val="both"/>
      </w:pPr>
      <w:r w:rsidRPr="003A2B4D">
        <w:t>Senza essere capaci di spiegarlo adesso, i potenziali che vengono fuori per voi, che sono nella vostra vita – non provengono da me, provengono da voi - ...</w:t>
      </w:r>
    </w:p>
    <w:p w:rsidR="006674D2" w:rsidRPr="003A2B4D" w:rsidRDefault="006674D2" w:rsidP="006674D2">
      <w:pPr>
        <w:jc w:val="both"/>
      </w:pPr>
    </w:p>
    <w:p w:rsidR="006674D2" w:rsidRPr="003A2B4D" w:rsidRDefault="006674D2" w:rsidP="006674D2">
      <w:pPr>
        <w:jc w:val="both"/>
      </w:pPr>
      <w:r w:rsidRPr="003A2B4D">
        <w:t xml:space="preserve">I potenziali sono oltre la mente. Cose che voi consideravate pazzesche, adesso non lo sono più. Ci saranno cambiamenti nella vostra vita. </w:t>
      </w:r>
    </w:p>
    <w:p w:rsidR="006674D2" w:rsidRPr="003A2B4D" w:rsidRDefault="006674D2" w:rsidP="006674D2">
      <w:pPr>
        <w:jc w:val="both"/>
      </w:pPr>
    </w:p>
    <w:p w:rsidR="006674D2" w:rsidRPr="003A2B4D" w:rsidRDefault="006674D2" w:rsidP="006674D2">
      <w:pPr>
        <w:jc w:val="both"/>
        <w:rPr>
          <w:b/>
          <w:bCs/>
        </w:rPr>
      </w:pPr>
      <w:r w:rsidRPr="003A2B4D">
        <w:rPr>
          <w:b/>
          <w:bCs/>
        </w:rPr>
        <w:t>I Cambiamenti</w:t>
      </w:r>
    </w:p>
    <w:p w:rsidR="006674D2" w:rsidRPr="003A2B4D" w:rsidRDefault="006674D2" w:rsidP="006674D2">
      <w:pPr>
        <w:jc w:val="both"/>
        <w:rPr>
          <w:b/>
          <w:bCs/>
        </w:rPr>
      </w:pPr>
    </w:p>
    <w:p w:rsidR="006674D2" w:rsidRPr="003A2B4D" w:rsidRDefault="006674D2" w:rsidP="006674D2">
      <w:pPr>
        <w:jc w:val="both"/>
      </w:pPr>
      <w:r w:rsidRPr="003A2B4D">
        <w:t xml:space="preserve">Voglio parlare per un momento dei cambiamenti. Recentemente abbiamo avuto una conferenza di alta energia nel </w:t>
      </w:r>
      <w:proofErr w:type="spellStart"/>
      <w:r w:rsidRPr="003A2B4D">
        <w:t>DreamWalker</w:t>
      </w:r>
      <w:proofErr w:type="spellEnd"/>
      <w:r w:rsidRPr="003A2B4D">
        <w:t xml:space="preserve"> Life (tenuto dodici giorni prima). E' stato l'epitome, è stato bellissimo, voi eravate vibranti. Il primo giorno ho detto: “Le energie sono già in movimento, stanno fluendo, continueranno così, voi le porterete a nuovi livelli. Le porterete a nuovi straordinari livelli...ma” e nessuno ha sentito quel ma, forse ho dimenticato di dirlo (</w:t>
      </w:r>
      <w:proofErr w:type="spellStart"/>
      <w:r w:rsidRPr="003A2B4D">
        <w:t>Adamus</w:t>
      </w:r>
      <w:proofErr w:type="spellEnd"/>
      <w:r w:rsidRPr="003A2B4D">
        <w:t xml:space="preserve"> ride) quando tornate alla vostra vita, alla vostra vecchia identità – la vostra casa, l'auto, il lavoro e tutto il resto – per un certo tempo sarà difficile, per un breve periodo. Perché? Perché voi vivrete un cambiamento quantico. </w:t>
      </w:r>
    </w:p>
    <w:p w:rsidR="006674D2" w:rsidRPr="003A2B4D" w:rsidRDefault="006674D2" w:rsidP="006674D2">
      <w:pPr>
        <w:jc w:val="both"/>
      </w:pPr>
    </w:p>
    <w:p w:rsidR="006674D2" w:rsidRPr="003A2B4D" w:rsidRDefault="006674D2" w:rsidP="006674D2">
      <w:pPr>
        <w:jc w:val="both"/>
      </w:pPr>
      <w:proofErr w:type="spellStart"/>
      <w:r w:rsidRPr="003A2B4D">
        <w:t>Niete</w:t>
      </w:r>
      <w:proofErr w:type="spellEnd"/>
      <w:r w:rsidRPr="003A2B4D">
        <w:t xml:space="preserve"> è più com'era quando siete partiti, e quello che abbiamo sperimentato nelle montagne durante il </w:t>
      </w:r>
      <w:proofErr w:type="spellStart"/>
      <w:r w:rsidRPr="003A2B4D">
        <w:t>DreamWalker</w:t>
      </w:r>
      <w:proofErr w:type="spellEnd"/>
      <w:r w:rsidRPr="003A2B4D">
        <w:t xml:space="preserve"> è poca cosa comparata a quello che sperimenterete nei prossimi anni. Poca cosa nei termini di ciò che è accaduto. </w:t>
      </w:r>
    </w:p>
    <w:p w:rsidR="006674D2" w:rsidRPr="003A2B4D" w:rsidRDefault="006674D2" w:rsidP="006674D2">
      <w:pPr>
        <w:jc w:val="both"/>
      </w:pPr>
    </w:p>
    <w:p w:rsidR="006674D2" w:rsidRPr="003A2B4D" w:rsidRDefault="006674D2" w:rsidP="006674D2">
      <w:pPr>
        <w:jc w:val="both"/>
      </w:pPr>
      <w:r w:rsidRPr="003A2B4D">
        <w:t>Miei cari amici, come cambiate? Come vivete tutto questo? Come evitate che vi schianti completamente?</w:t>
      </w:r>
    </w:p>
    <w:p w:rsidR="006674D2" w:rsidRPr="003A2B4D" w:rsidRDefault="006674D2" w:rsidP="006674D2">
      <w:pPr>
        <w:jc w:val="both"/>
      </w:pPr>
    </w:p>
    <w:p w:rsidR="006674D2" w:rsidRPr="003A2B4D" w:rsidRDefault="006674D2" w:rsidP="006674D2">
      <w:pPr>
        <w:jc w:val="both"/>
      </w:pPr>
      <w:r w:rsidRPr="003A2B4D">
        <w:t xml:space="preserve">Bene, prima di tutto realizzate che non vi schianterà. Secondo realizzerete che avrete degli effetti, li sentirete nel vostro copro, perché il vostro corpo sta cambiando drasticamente. Quando farete un cambiamento così, cambierete lo stile di vita. All'inizio sarà aspro e sconnesso, troverete che se avete bisogno di riposo dovete allontanarvi dagli altri. La mente crea delle attività per giustificare se stessa, per mantenersi occupata, e molti di voi sono sempre occupati. Un'attività dietro l'altra, progetto dopo progetto, e non veramente lungo il sentiero dell'illuminazione, solo per mantenervi occupati. </w:t>
      </w:r>
    </w:p>
    <w:p w:rsidR="006674D2" w:rsidRPr="003A2B4D" w:rsidRDefault="006674D2" w:rsidP="006674D2">
      <w:pPr>
        <w:jc w:val="both"/>
      </w:pPr>
      <w:r w:rsidRPr="003A2B4D">
        <w:t xml:space="preserve">Quando attraversate un grande cambiamento, le cose accadono, potrebbero buttarvi giù, potreste ammalarvi, potreste uscire di testa, impazzire. Uno dei vostri amici </w:t>
      </w:r>
      <w:proofErr w:type="spellStart"/>
      <w:r w:rsidRPr="003A2B4D">
        <w:t>Shaumbra</w:t>
      </w:r>
      <w:proofErr w:type="spellEnd"/>
      <w:r w:rsidRPr="003A2B4D">
        <w:t xml:space="preserve"> l'ha fatto, è una cosa buona, non sentitela come cattiva. </w:t>
      </w:r>
    </w:p>
    <w:p w:rsidR="006674D2" w:rsidRPr="003A2B4D" w:rsidRDefault="006674D2" w:rsidP="006674D2">
      <w:pPr>
        <w:jc w:val="both"/>
      </w:pPr>
    </w:p>
    <w:p w:rsidR="006674D2" w:rsidRPr="003A2B4D" w:rsidRDefault="006674D2" w:rsidP="006674D2">
      <w:pPr>
        <w:jc w:val="both"/>
      </w:pPr>
      <w:r w:rsidRPr="003A2B4D">
        <w:t>Il caro Joe aveva bisogno di un periodo di quiete, aveva bisogno di tempo per andare fuori dalla mente.. Mentre parliamo dell'andare oltre la mente, c'</w:t>
      </w:r>
      <w:proofErr w:type="spellStart"/>
      <w:r w:rsidRPr="003A2B4D">
        <w:t>èun</w:t>
      </w:r>
      <w:proofErr w:type="spellEnd"/>
      <w:r w:rsidRPr="003A2B4D">
        <w:t xml:space="preserve"> bellissimo effetto residuo per Joe, perché lui è andato fuori dalla mente per tutti voi, in un certo modo. Lo ha fatto per se stesso, ma questo ha avuto un effetto su di voi. Le sue sensazioni adesso lo stanno aiutando.</w:t>
      </w:r>
    </w:p>
    <w:p w:rsidR="006674D2" w:rsidRPr="003A2B4D" w:rsidRDefault="006674D2" w:rsidP="006674D2">
      <w:pPr>
        <w:jc w:val="both"/>
      </w:pPr>
    </w:p>
    <w:p w:rsidR="006674D2" w:rsidRPr="003A2B4D" w:rsidRDefault="006674D2" w:rsidP="006674D2">
      <w:pPr>
        <w:jc w:val="both"/>
      </w:pPr>
      <w:r w:rsidRPr="003A2B4D">
        <w:t xml:space="preserve">Sollevo questo argomento perché voi avete già affrontato dei cambiamenti, ma durante la prossima Serie e oltre voi affronterete dei cambiamenti quantici. Quando accade qualcosa non entrate nel panico, nel chiedervi cosa avete fatto di sbagliato. Non potete fare cose sbagliate durante l'illuminazione! E di fatto non potete neanche tornare indietro. Non potete dire: “Non sono sicuro di questa illuminazione, tornerò indietro.” Non potete assolutamente, ma non potete nemmeno fare sbagli. </w:t>
      </w:r>
    </w:p>
    <w:p w:rsidR="006674D2" w:rsidRPr="003A2B4D" w:rsidRDefault="006674D2" w:rsidP="006674D2">
      <w:pPr>
        <w:jc w:val="both"/>
      </w:pPr>
    </w:p>
    <w:p w:rsidR="006674D2" w:rsidRPr="003A2B4D" w:rsidRDefault="006674D2" w:rsidP="006674D2">
      <w:pPr>
        <w:jc w:val="both"/>
      </w:pPr>
      <w:r w:rsidRPr="003A2B4D">
        <w:t>Con questo facciamo un respiro profondo.</w:t>
      </w:r>
    </w:p>
    <w:p w:rsidR="006674D2" w:rsidRPr="003A2B4D" w:rsidRDefault="006674D2" w:rsidP="006674D2">
      <w:pPr>
        <w:jc w:val="both"/>
      </w:pPr>
    </w:p>
    <w:p w:rsidR="006674D2" w:rsidRPr="003A2B4D" w:rsidRDefault="006674D2" w:rsidP="006674D2">
      <w:pPr>
        <w:jc w:val="both"/>
      </w:pPr>
      <w:r w:rsidRPr="003A2B4D">
        <w:t xml:space="preserve">Durante le ultime settimane molti di voi hanno vissuto enormi cambiamenti, e lo avete fatto  con una certa grazia. Voi li avete permessi, avete ascoltato voi stessi. Quando vi sentivate stanchi, avete dormito, avete fatto le cose che dovevate fare. Avete fatto le respirazioni quando vi trovavate in </w:t>
      </w:r>
      <w:r w:rsidRPr="003A2B4D">
        <w:lastRenderedPageBreak/>
        <w:t>difficoltà, in altre parole, in troppa attività mentale. Questi movimenti, cambiamenti continueranno ad accadere.</w:t>
      </w:r>
    </w:p>
    <w:p w:rsidR="006674D2" w:rsidRPr="003A2B4D" w:rsidRDefault="006674D2" w:rsidP="006674D2">
      <w:pPr>
        <w:jc w:val="both"/>
      </w:pPr>
    </w:p>
    <w:p w:rsidR="006674D2" w:rsidRPr="003A2B4D" w:rsidRDefault="006674D2" w:rsidP="006674D2">
      <w:pPr>
        <w:jc w:val="both"/>
      </w:pPr>
      <w:r w:rsidRPr="003A2B4D">
        <w:t xml:space="preserve">Per poter davvero comprendere i cambiamenti, è importante comprendere le relazioni tra ciò che chiamereste il sé umano, il Corpo di coscienza, e la vostra anima, il vostro divino. </w:t>
      </w:r>
    </w:p>
    <w:p w:rsidR="006674D2" w:rsidRPr="003A2B4D" w:rsidRDefault="006674D2" w:rsidP="006674D2">
      <w:pPr>
        <w:jc w:val="both"/>
      </w:pPr>
    </w:p>
    <w:p w:rsidR="006674D2" w:rsidRPr="003A2B4D" w:rsidRDefault="006674D2" w:rsidP="006674D2">
      <w:pPr>
        <w:jc w:val="both"/>
      </w:pPr>
      <w:r w:rsidRPr="003A2B4D">
        <w:t xml:space="preserve">Immaginate per un momento un libro brillante (risate perché </w:t>
      </w:r>
      <w:proofErr w:type="spellStart"/>
      <w:r w:rsidRPr="003A2B4D">
        <w:t>Adamus</w:t>
      </w:r>
      <w:proofErr w:type="spellEnd"/>
      <w:r w:rsidRPr="003A2B4D">
        <w:t xml:space="preserve"> prende il suo libro “Vivere la Propria Divinità”). Questo libro contiene diversi elementi. La carta, che generalmente proviene dagli alberi. E se guardate attentamente la carta, dentro vedrete delle fibre. E' fatta da molte fibre che sono state pressate per crearla. </w:t>
      </w:r>
    </w:p>
    <w:p w:rsidR="006674D2" w:rsidRPr="003A2B4D" w:rsidRDefault="006674D2" w:rsidP="006674D2">
      <w:pPr>
        <w:jc w:val="both"/>
      </w:pPr>
    </w:p>
    <w:p w:rsidR="006674D2" w:rsidRPr="003A2B4D" w:rsidRDefault="006674D2" w:rsidP="006674D2">
      <w:pPr>
        <w:jc w:val="both"/>
      </w:pPr>
      <w:r w:rsidRPr="003A2B4D">
        <w:t>Sulle pagine c'è l'inchiostro che forma le parole. Queste sono solo buffi scarabocchi, ma quando le leggete, hanno un gran significato. E c'è della colla che tiene tutto insieme.</w:t>
      </w:r>
    </w:p>
    <w:p w:rsidR="006674D2" w:rsidRPr="003A2B4D" w:rsidRDefault="006674D2" w:rsidP="006674D2">
      <w:pPr>
        <w:jc w:val="both"/>
      </w:pPr>
    </w:p>
    <w:p w:rsidR="006674D2" w:rsidRPr="003A2B4D" w:rsidRDefault="006674D2" w:rsidP="006674D2">
      <w:pPr>
        <w:jc w:val="both"/>
      </w:pPr>
      <w:r w:rsidRPr="003A2B4D">
        <w:t xml:space="preserve">In una grossolana analogia, questo assomiglia al sé umano. Voi siete l'inchiostro, voi siete le parole sulla carta. Voi siete la storia che viene scritta sulla carta. La carta  sarebbe il vostro spirito, la vostra essenza. E la colla è l'energia e la coscienza che tiene tutto insieme. </w:t>
      </w:r>
    </w:p>
    <w:p w:rsidR="006674D2" w:rsidRPr="003A2B4D" w:rsidRDefault="006674D2" w:rsidP="006674D2">
      <w:pPr>
        <w:jc w:val="both"/>
      </w:pPr>
    </w:p>
    <w:p w:rsidR="006674D2" w:rsidRPr="003A2B4D" w:rsidRDefault="006674D2" w:rsidP="006674D2">
      <w:pPr>
        <w:jc w:val="both"/>
      </w:pPr>
      <w:r w:rsidRPr="003A2B4D">
        <w:t xml:space="preserve">Le parole sono separate dalla carta, fino a un certo punto. Sono sulla carta, ma sono separate, e in un certo modo così è come voi vi vedete. Voi non siete la carta, voi siete le parole. Voi siete l'inchiostro sulla pagina e la carta ne è separata. E della colla – non sempre ne siete consapevoli. </w:t>
      </w:r>
    </w:p>
    <w:p w:rsidR="006674D2" w:rsidRPr="003A2B4D" w:rsidRDefault="006674D2" w:rsidP="006674D2">
      <w:pPr>
        <w:jc w:val="both"/>
      </w:pPr>
    </w:p>
    <w:p w:rsidR="006674D2" w:rsidRPr="003A2B4D" w:rsidRDefault="006674D2" w:rsidP="006674D2">
      <w:pPr>
        <w:jc w:val="both"/>
      </w:pPr>
      <w:r w:rsidRPr="003A2B4D">
        <w:t>Nel comprendere la relazione fra tutti questi elementi accade che improvvisamente non c'è più la carta, e non c'è realmente neanche l'inchiostro. Cominciano a fondersi insieme. Perfino le fibre nella carta non sono più fibre, cominciano a muoversi a cambiare, fondendosi, creando una diverso tipo di fibre fino al punto in cui non c'è più separazione tra la carta, le parole, l'inchiostro, la colla. Questo è ciò che sta accadendo.</w:t>
      </w:r>
    </w:p>
    <w:p w:rsidR="006674D2" w:rsidRPr="003A2B4D" w:rsidRDefault="006674D2" w:rsidP="006674D2">
      <w:pPr>
        <w:jc w:val="both"/>
      </w:pPr>
    </w:p>
    <w:p w:rsidR="006674D2" w:rsidRPr="003A2B4D" w:rsidRDefault="006674D2" w:rsidP="006674D2">
      <w:pPr>
        <w:jc w:val="both"/>
      </w:pPr>
      <w:r w:rsidRPr="003A2B4D">
        <w:t xml:space="preserve">Voi non siete più solo un umano. Voi avete oltrepassato la Linea </w:t>
      </w:r>
      <w:proofErr w:type="spellStart"/>
      <w:r w:rsidRPr="003A2B4D">
        <w:t>Atlantidea</w:t>
      </w:r>
      <w:proofErr w:type="spellEnd"/>
      <w:r w:rsidRPr="003A2B4D">
        <w:t xml:space="preserve"> della mente. Non c'è più quella distinzione o separazione tra lo Spirito, l'umano, il mentale o nessuna di queste cose. Si fondono insieme. Questo è il processo di trasformazione che ognuno di voi sta attraversando. </w:t>
      </w:r>
    </w:p>
    <w:p w:rsidR="006674D2" w:rsidRPr="003A2B4D" w:rsidRDefault="006674D2" w:rsidP="006674D2">
      <w:pPr>
        <w:jc w:val="both"/>
      </w:pPr>
    </w:p>
    <w:p w:rsidR="006674D2" w:rsidRPr="003A2B4D" w:rsidRDefault="006674D2" w:rsidP="006674D2">
      <w:pPr>
        <w:jc w:val="both"/>
      </w:pPr>
      <w:r w:rsidRPr="003A2B4D">
        <w:t xml:space="preserve">Ci sono cambiamenti che a volte sentite come dei sobbalzi o schianti sulla strada, ma non lo sono. Da qui andiamo dentro i potenziali quantici, cambiamenti quantici oltre la mente. A volte vi sentirete impazzire. Ci sono volte in cui la mente chiude o si disimpegna, e volte in cui il vostro corpo sente come dei dolori terribili o sconvolgimenti. A volte vi sentirete morire, ma in realtà state appena arrivando alla vita. </w:t>
      </w:r>
    </w:p>
    <w:p w:rsidR="006674D2" w:rsidRPr="003A2B4D" w:rsidRDefault="006674D2" w:rsidP="006674D2">
      <w:pPr>
        <w:jc w:val="both"/>
      </w:pPr>
    </w:p>
    <w:p w:rsidR="006674D2" w:rsidRPr="003A2B4D" w:rsidRDefault="006674D2" w:rsidP="006674D2">
      <w:pPr>
        <w:jc w:val="both"/>
      </w:pPr>
      <w:r w:rsidRPr="003A2B4D">
        <w:t>Facciamo un respiro profondo.</w:t>
      </w:r>
    </w:p>
    <w:p w:rsidR="006674D2" w:rsidRPr="003A2B4D" w:rsidRDefault="006674D2" w:rsidP="006674D2">
      <w:pPr>
        <w:jc w:val="both"/>
      </w:pPr>
    </w:p>
    <w:p w:rsidR="006674D2" w:rsidRPr="003A2B4D" w:rsidRDefault="006674D2" w:rsidP="006674D2">
      <w:pPr>
        <w:jc w:val="both"/>
        <w:rPr>
          <w:b/>
          <w:bCs/>
        </w:rPr>
      </w:pPr>
      <w:r w:rsidRPr="003A2B4D">
        <w:rPr>
          <w:b/>
          <w:bCs/>
        </w:rPr>
        <w:t>Permettere il Cambiamento</w:t>
      </w:r>
    </w:p>
    <w:p w:rsidR="006674D2" w:rsidRPr="003A2B4D" w:rsidRDefault="006674D2" w:rsidP="006674D2">
      <w:pPr>
        <w:jc w:val="both"/>
      </w:pPr>
    </w:p>
    <w:p w:rsidR="006674D2" w:rsidRPr="003A2B4D" w:rsidRDefault="006674D2" w:rsidP="006674D2">
      <w:pPr>
        <w:jc w:val="both"/>
      </w:pPr>
      <w:r w:rsidRPr="003A2B4D">
        <w:t xml:space="preserve">Come facciamo il cambiamento? Fate un respiro profondo, aiuta sempre. Aiuta a chetare la mente, a fare entrare le energie, aiuta a facilitare il cambiamento che state affrontando. </w:t>
      </w:r>
    </w:p>
    <w:p w:rsidR="006674D2" w:rsidRPr="003A2B4D" w:rsidRDefault="006674D2" w:rsidP="006674D2">
      <w:pPr>
        <w:jc w:val="both"/>
      </w:pPr>
    </w:p>
    <w:p w:rsidR="006674D2" w:rsidRPr="003A2B4D" w:rsidRDefault="006674D2" w:rsidP="006674D2">
      <w:pPr>
        <w:jc w:val="both"/>
      </w:pPr>
      <w:r w:rsidRPr="003A2B4D">
        <w:t xml:space="preserve">Potete anche fare una </w:t>
      </w:r>
      <w:proofErr w:type="spellStart"/>
      <w:r w:rsidRPr="003A2B4D">
        <w:t>merabh</w:t>
      </w:r>
      <w:proofErr w:type="spellEnd"/>
      <w:r w:rsidRPr="003A2B4D">
        <w:t xml:space="preserve">, quindi perché non farne una ora? Facciamo una </w:t>
      </w:r>
      <w:proofErr w:type="spellStart"/>
      <w:r w:rsidRPr="003A2B4D">
        <w:t>merabh</w:t>
      </w:r>
      <w:proofErr w:type="spellEnd"/>
      <w:r w:rsidRPr="003A2B4D">
        <w:t xml:space="preserve"> per oltrepassare la Linea </w:t>
      </w:r>
      <w:proofErr w:type="spellStart"/>
      <w:r w:rsidRPr="003A2B4D">
        <w:t>Atlantidea</w:t>
      </w:r>
      <w:proofErr w:type="spellEnd"/>
      <w:r w:rsidRPr="003A2B4D">
        <w:t xml:space="preserve">, la linea del mentale. In questa </w:t>
      </w:r>
      <w:proofErr w:type="spellStart"/>
      <w:r w:rsidRPr="003A2B4D">
        <w:t>merabh</w:t>
      </w:r>
      <w:proofErr w:type="spellEnd"/>
      <w:r w:rsidRPr="003A2B4D">
        <w:t xml:space="preserve"> con </w:t>
      </w:r>
      <w:proofErr w:type="spellStart"/>
      <w:r w:rsidRPr="003A2B4D">
        <w:t>Yoham</w:t>
      </w:r>
      <w:proofErr w:type="spellEnd"/>
      <w:r w:rsidRPr="003A2B4D">
        <w:t xml:space="preserve">,  semplicemente siate coloro che permettono. Una </w:t>
      </w:r>
      <w:proofErr w:type="spellStart"/>
      <w:r w:rsidRPr="003A2B4D">
        <w:t>merabh</w:t>
      </w:r>
      <w:proofErr w:type="spellEnd"/>
      <w:r w:rsidRPr="003A2B4D">
        <w:t xml:space="preserve"> permette davvero, non forza. Questo è uno dei cambiamenti quantici di cui parleremo – non forzare più.   </w:t>
      </w:r>
    </w:p>
    <w:p w:rsidR="006674D2" w:rsidRPr="003A2B4D" w:rsidRDefault="006674D2" w:rsidP="006674D2">
      <w:pPr>
        <w:jc w:val="both"/>
      </w:pPr>
    </w:p>
    <w:p w:rsidR="006674D2" w:rsidRPr="003A2B4D" w:rsidRDefault="006674D2" w:rsidP="006674D2">
      <w:pPr>
        <w:jc w:val="both"/>
      </w:pPr>
      <w:r w:rsidRPr="003A2B4D">
        <w:lastRenderedPageBreak/>
        <w:t xml:space="preserve">Prima che cominci la musica, potete immaginare questo nuovo potenziale in cui non dovete più tentare, provare? Provare, tentare è una energia mentale. In cui non dovete forzare niente, con la </w:t>
      </w:r>
      <w:proofErr w:type="spellStart"/>
      <w:r w:rsidRPr="003A2B4D">
        <w:t>merabh</w:t>
      </w:r>
      <w:proofErr w:type="spellEnd"/>
      <w:r w:rsidRPr="003A2B4D">
        <w:t xml:space="preserve"> non dovete forzare niente, semplicemente lo fa. Perché? Perché voi lo avete immaginato, voi lo fate entrare. </w:t>
      </w:r>
    </w:p>
    <w:p w:rsidR="006674D2" w:rsidRPr="003A2B4D" w:rsidRDefault="006674D2" w:rsidP="006674D2">
      <w:pPr>
        <w:jc w:val="both"/>
      </w:pPr>
    </w:p>
    <w:p w:rsidR="006674D2" w:rsidRPr="003A2B4D" w:rsidRDefault="006674D2" w:rsidP="006674D2">
      <w:pPr>
        <w:jc w:val="both"/>
      </w:pPr>
      <w:r w:rsidRPr="003A2B4D">
        <w:t xml:space="preserve">Non dovete più cercare di risolvere, farlo è molto mentale, e diventerà molto scomodo cercare di farlo. Lo sarà anche il non farlo perché la gente vi farà delle domande. </w:t>
      </w:r>
    </w:p>
    <w:p w:rsidR="006674D2" w:rsidRPr="003A2B4D" w:rsidRDefault="006674D2" w:rsidP="006674D2">
      <w:pPr>
        <w:jc w:val="both"/>
      </w:pPr>
    </w:p>
    <w:p w:rsidR="006674D2" w:rsidRPr="003A2B4D" w:rsidRDefault="006674D2" w:rsidP="006674D2">
      <w:pPr>
        <w:jc w:val="both"/>
      </w:pPr>
      <w:r w:rsidRPr="003A2B4D">
        <w:t xml:space="preserve">Vi domanderà: “Perché l'illuminazione'” e non sarete in grado di spiegarlo, non avrete la risposta e per un momento vi sentirete stupidi. “Ah, ecco, vivo l'illuminazione e non so nemmeno rispondere alle domande di qualcuno per strada.” Poi, siccome la mente non vi sta più controllando, ce l'avrete e non verrà dalla mente, e quando ve lo chiederanno “Perché l'Illuminazione?” e voi sarete bloccati con le parole, farete gentilmente solo questo (gentilmente tocca qualcuno). Li toccherete sulla spalla, o sul viso – e capiranno. Nessuna parola sarà necessaria – </w:t>
      </w:r>
      <w:proofErr w:type="spellStart"/>
      <w:r w:rsidRPr="003A2B4D">
        <w:t>Whooh</w:t>
      </w:r>
      <w:proofErr w:type="spellEnd"/>
      <w:r w:rsidRPr="003A2B4D">
        <w:t xml:space="preserve">! - direttamente dentro di loro. Cari </w:t>
      </w:r>
      <w:proofErr w:type="spellStart"/>
      <w:r w:rsidRPr="003A2B4D">
        <w:t>Shaumbra</w:t>
      </w:r>
      <w:proofErr w:type="spellEnd"/>
      <w:r w:rsidRPr="003A2B4D">
        <w:t xml:space="preserve"> è qui che stiamo andando. </w:t>
      </w:r>
    </w:p>
    <w:p w:rsidR="006674D2" w:rsidRPr="003A2B4D" w:rsidRDefault="006674D2" w:rsidP="006674D2">
      <w:pPr>
        <w:jc w:val="both"/>
      </w:pPr>
    </w:p>
    <w:p w:rsidR="006674D2" w:rsidRPr="003A2B4D" w:rsidRDefault="006674D2" w:rsidP="006674D2">
      <w:pPr>
        <w:jc w:val="both"/>
      </w:pPr>
      <w:r w:rsidRPr="003A2B4D">
        <w:t xml:space="preserve">Non è magia assolutamente no. Non ci sono segreti, nessun mistero, nessuna magia. Questo è lo stato naturale dell'essere. Tutto il resto è innaturale. </w:t>
      </w:r>
    </w:p>
    <w:p w:rsidR="006674D2" w:rsidRPr="003A2B4D" w:rsidRDefault="006674D2" w:rsidP="006674D2">
      <w:pPr>
        <w:jc w:val="both"/>
      </w:pPr>
    </w:p>
    <w:p w:rsidR="006674D2" w:rsidRPr="003A2B4D" w:rsidRDefault="006674D2" w:rsidP="006674D2">
      <w:pPr>
        <w:jc w:val="both"/>
      </w:pPr>
      <w:r w:rsidRPr="003A2B4D">
        <w:t xml:space="preserve">Facciamo quindi una </w:t>
      </w:r>
      <w:proofErr w:type="spellStart"/>
      <w:r w:rsidRPr="003A2B4D">
        <w:t>merabh</w:t>
      </w:r>
      <w:proofErr w:type="spellEnd"/>
      <w:r w:rsidRPr="003A2B4D">
        <w:t xml:space="preserve">, oltrepassando la Linea </w:t>
      </w:r>
      <w:proofErr w:type="spellStart"/>
      <w:r w:rsidRPr="003A2B4D">
        <w:t>Atlantidea</w:t>
      </w:r>
      <w:proofErr w:type="spellEnd"/>
      <w:r w:rsidRPr="003A2B4D">
        <w:t xml:space="preserve">, andando oltre la mente. Portate con voi la mente perché cambierà, proprio come la relazione tra l'inchiostro e la carta e la colla cambiano, così cambierà la mente. Non dovete più immaginarlo, grazie a dio. Non dovete più lavorarci sopra. </w:t>
      </w:r>
    </w:p>
    <w:p w:rsidR="006674D2" w:rsidRPr="003A2B4D" w:rsidRDefault="006674D2" w:rsidP="006674D2">
      <w:pPr>
        <w:jc w:val="both"/>
      </w:pPr>
    </w:p>
    <w:p w:rsidR="006674D2" w:rsidRPr="003A2B4D" w:rsidRDefault="006674D2" w:rsidP="006674D2">
      <w:pPr>
        <w:jc w:val="both"/>
      </w:pPr>
      <w:r w:rsidRPr="003A2B4D">
        <w:t xml:space="preserve">Una </w:t>
      </w:r>
      <w:proofErr w:type="spellStart"/>
      <w:r w:rsidRPr="003A2B4D">
        <w:t>merabh</w:t>
      </w:r>
      <w:proofErr w:type="spellEnd"/>
      <w:r w:rsidRPr="003A2B4D">
        <w:t xml:space="preserve">, pochi minuti di bellissima musica </w:t>
      </w:r>
    </w:p>
    <w:p w:rsidR="006674D2" w:rsidRPr="003A2B4D" w:rsidRDefault="006674D2" w:rsidP="006674D2">
      <w:pPr>
        <w:jc w:val="both"/>
      </w:pPr>
    </w:p>
    <w:p w:rsidR="006674D2" w:rsidRPr="003A2B4D" w:rsidRDefault="006674D2" w:rsidP="006674D2">
      <w:pPr>
        <w:jc w:val="both"/>
      </w:pPr>
      <w:r w:rsidRPr="003A2B4D">
        <w:t>(la musica inizia)</w:t>
      </w:r>
    </w:p>
    <w:p w:rsidR="006674D2" w:rsidRPr="003A2B4D" w:rsidRDefault="006674D2" w:rsidP="006674D2">
      <w:pPr>
        <w:jc w:val="both"/>
      </w:pPr>
    </w:p>
    <w:p w:rsidR="006674D2" w:rsidRPr="003A2B4D" w:rsidRDefault="006674D2" w:rsidP="006674D2">
      <w:pPr>
        <w:jc w:val="both"/>
      </w:pPr>
      <w:r w:rsidRPr="003A2B4D">
        <w:t>ADAMUS: pochi minuti di bella musica solo permettendo. Permettere è una parola che tornerà molte volte.</w:t>
      </w:r>
    </w:p>
    <w:p w:rsidR="006674D2" w:rsidRPr="003A2B4D" w:rsidRDefault="006674D2" w:rsidP="006674D2">
      <w:pPr>
        <w:jc w:val="both"/>
      </w:pPr>
    </w:p>
    <w:p w:rsidR="006674D2" w:rsidRPr="003A2B4D" w:rsidRDefault="006674D2" w:rsidP="006674D2">
      <w:pPr>
        <w:jc w:val="both"/>
      </w:pPr>
      <w:r w:rsidRPr="003A2B4D">
        <w:t>Faremo l'esperienza di uno speciale Permettere Quantico – non un seminario, ma un'esperienza. La libertà è il permettere, permettere è libertà.</w:t>
      </w:r>
    </w:p>
    <w:p w:rsidR="006674D2" w:rsidRPr="003A2B4D" w:rsidRDefault="006674D2" w:rsidP="006674D2">
      <w:pPr>
        <w:jc w:val="both"/>
      </w:pPr>
    </w:p>
    <w:p w:rsidR="006674D2" w:rsidRPr="003A2B4D" w:rsidRDefault="006674D2" w:rsidP="006674D2">
      <w:pPr>
        <w:jc w:val="both"/>
      </w:pPr>
      <w:r w:rsidRPr="003A2B4D">
        <w:t xml:space="preserve">Con la musica, con la </w:t>
      </w:r>
      <w:proofErr w:type="spellStart"/>
      <w:r w:rsidRPr="003A2B4D">
        <w:t>merabh</w:t>
      </w:r>
      <w:proofErr w:type="spellEnd"/>
      <w:r w:rsidRPr="003A2B4D">
        <w:t xml:space="preserve"> un cambiamento, un movimento. Un cambiamento pieno di grazia. </w:t>
      </w:r>
    </w:p>
    <w:p w:rsidR="006674D2" w:rsidRPr="003A2B4D" w:rsidRDefault="006674D2" w:rsidP="006674D2">
      <w:pPr>
        <w:jc w:val="both"/>
      </w:pPr>
    </w:p>
    <w:p w:rsidR="006674D2" w:rsidRPr="003A2B4D" w:rsidRDefault="006674D2" w:rsidP="006674D2">
      <w:pPr>
        <w:jc w:val="both"/>
      </w:pPr>
      <w:r w:rsidRPr="003A2B4D">
        <w:t>E se mentre la musica suona voi vi chiedete “Funzionerà? Sta funzionando?” smettetela per favore. Non siete stanchi di questi modi vecchi? Sì, sta funzionando! Ovviamente, perché? Perché voi lo state permettendo, sta funzionando. Potete interrogarvi per tutto il giorno, è così che volete continuare a vivere? Oppure volete dire “Funziona”.</w:t>
      </w:r>
    </w:p>
    <w:p w:rsidR="006674D2" w:rsidRPr="003A2B4D" w:rsidRDefault="006674D2" w:rsidP="006674D2">
      <w:pPr>
        <w:jc w:val="both"/>
      </w:pPr>
    </w:p>
    <w:p w:rsidR="006674D2" w:rsidRPr="003A2B4D" w:rsidRDefault="006674D2" w:rsidP="006674D2">
      <w:pPr>
        <w:jc w:val="both"/>
      </w:pPr>
      <w:r w:rsidRPr="003A2B4D">
        <w:t xml:space="preserve">Un cambiamento pieno di grazia. Riequilibrando corpo, mente e spirito. Funziona. Questa è una </w:t>
      </w:r>
      <w:proofErr w:type="spellStart"/>
      <w:r w:rsidRPr="003A2B4D">
        <w:t>merabh</w:t>
      </w:r>
      <w:proofErr w:type="spellEnd"/>
      <w:r w:rsidRPr="003A2B4D">
        <w:t>. Ah! Non c'è niente che dovete fare.</w:t>
      </w:r>
    </w:p>
    <w:p w:rsidR="006674D2" w:rsidRPr="003A2B4D" w:rsidRDefault="006674D2" w:rsidP="006674D2">
      <w:pPr>
        <w:jc w:val="both"/>
      </w:pPr>
    </w:p>
    <w:p w:rsidR="006674D2" w:rsidRPr="003A2B4D" w:rsidRDefault="006674D2" w:rsidP="006674D2">
      <w:pPr>
        <w:jc w:val="both"/>
      </w:pPr>
      <w:r w:rsidRPr="003A2B4D">
        <w:t xml:space="preserve">Oltrepassare la Linea </w:t>
      </w:r>
      <w:proofErr w:type="spellStart"/>
      <w:r w:rsidRPr="003A2B4D">
        <w:t>Atlantidea</w:t>
      </w:r>
      <w:proofErr w:type="spellEnd"/>
      <w:r w:rsidRPr="003A2B4D">
        <w:t xml:space="preserve">...dopo tredici ere siamo qui.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Un tempo che avete previsto. Oh, non conoscevate la data, ma non aveva importanza.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Riguardava piuttosto i potenziali.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Planando con grazia oltre quella linea.</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...nelle sensazioni vere, le sensazioni che avete espresso prima sull'illuminazione.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Non dovete diventare mentali. Esprimetevi attraverso le sensazioni.</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Oltrepassando la linea...</w:t>
      </w:r>
    </w:p>
    <w:p w:rsidR="006674D2" w:rsidRPr="003A2B4D" w:rsidRDefault="006674D2" w:rsidP="006674D2">
      <w:pPr>
        <w:jc w:val="both"/>
      </w:pPr>
    </w:p>
    <w:p w:rsidR="006674D2" w:rsidRPr="003A2B4D" w:rsidRDefault="006674D2" w:rsidP="006674D2">
      <w:pPr>
        <w:jc w:val="both"/>
      </w:pPr>
      <w:r w:rsidRPr="003A2B4D">
        <w:t>(lunga pausa)</w:t>
      </w:r>
    </w:p>
    <w:p w:rsidR="006674D2" w:rsidRPr="003A2B4D" w:rsidRDefault="006674D2" w:rsidP="006674D2">
      <w:pPr>
        <w:jc w:val="both"/>
      </w:pPr>
    </w:p>
    <w:p w:rsidR="006674D2" w:rsidRPr="003A2B4D" w:rsidRDefault="006674D2" w:rsidP="006674D2">
      <w:pPr>
        <w:jc w:val="both"/>
      </w:pPr>
      <w:r w:rsidRPr="003A2B4D">
        <w:t>Potenziali di libertà...La libertà – ritornare al vostro stato naturale.</w:t>
      </w: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E' bello sapere che non c'è niente da ottenere o da raggiungere. Libertà, di nuovo nel vostro stato naturale.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La mente vi vorrebbe nel tentativo di raggiungere l'illuminazione.</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E' già qui. E' già il vostro stato naturale.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Nella libertà c'è anche l'opportunità di vivere i vostri sogni. Ne abbiamo parlato con molti di voi, non solo sognare i vostri sogni, ma in realtà viverli, esserci dentro, portandoli qui, sperimentandoli. Più nessuna separazione tra questa cosa che conoscete come umani e i vostri sogni. Si riuniscono. </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E' un quanto. Il permesso totale...e non c'è niente che dovete fare, se non lasciare che accada. Questa è la cosa migliore. Nessun segreto,nessun mistero. Sta tornando a voi, a chi siete.</w:t>
      </w:r>
    </w:p>
    <w:p w:rsidR="006674D2" w:rsidRPr="003A2B4D" w:rsidRDefault="006674D2" w:rsidP="006674D2">
      <w:pPr>
        <w:jc w:val="both"/>
      </w:pPr>
    </w:p>
    <w:p w:rsidR="006674D2" w:rsidRPr="003A2B4D" w:rsidRDefault="006674D2" w:rsidP="006674D2">
      <w:pPr>
        <w:jc w:val="both"/>
      </w:pPr>
      <w:r w:rsidRPr="003A2B4D">
        <w:t>(pausa)</w:t>
      </w:r>
    </w:p>
    <w:p w:rsidR="006674D2" w:rsidRPr="003A2B4D" w:rsidRDefault="006674D2" w:rsidP="006674D2">
      <w:pPr>
        <w:jc w:val="both"/>
      </w:pPr>
    </w:p>
    <w:p w:rsidR="006674D2" w:rsidRPr="003A2B4D" w:rsidRDefault="006674D2" w:rsidP="006674D2">
      <w:pPr>
        <w:jc w:val="both"/>
      </w:pPr>
      <w:r w:rsidRPr="003A2B4D">
        <w:t xml:space="preserve">Alcuni di voi cominciano ad arrivarci, altri dicono ancora: “Starò facendo bene?” E altri, “Devo proprio alzarmi per andare alla toilette” Alcuni sono affamati. </w:t>
      </w:r>
    </w:p>
    <w:p w:rsidR="006674D2" w:rsidRPr="003A2B4D" w:rsidRDefault="006674D2" w:rsidP="006674D2">
      <w:pPr>
        <w:jc w:val="both"/>
      </w:pPr>
    </w:p>
    <w:p w:rsidR="006674D2" w:rsidRPr="003A2B4D" w:rsidRDefault="006674D2" w:rsidP="006674D2">
      <w:pPr>
        <w:jc w:val="both"/>
      </w:pPr>
      <w:r w:rsidRPr="003A2B4D">
        <w:lastRenderedPageBreak/>
        <w:t xml:space="preserve">E' una cosa interessante. Alcuni si stanno chiedendo se siete davvero pronti o degni. Naturalmente siete pronti se volete esserlo, e naturalmente non sarete mai degni se continuate a pensare così. </w:t>
      </w:r>
    </w:p>
    <w:p w:rsidR="006674D2" w:rsidRPr="003A2B4D" w:rsidRDefault="006674D2" w:rsidP="006674D2">
      <w:pPr>
        <w:jc w:val="both"/>
      </w:pPr>
    </w:p>
    <w:p w:rsidR="006674D2" w:rsidRPr="003A2B4D" w:rsidRDefault="006674D2" w:rsidP="006674D2">
      <w:pPr>
        <w:jc w:val="both"/>
      </w:pPr>
      <w:r w:rsidRPr="003A2B4D">
        <w:t xml:space="preserve">Oltrepassate la Linea </w:t>
      </w:r>
      <w:proofErr w:type="spellStart"/>
      <w:r w:rsidRPr="003A2B4D">
        <w:t>Atlantidea</w:t>
      </w:r>
      <w:proofErr w:type="spellEnd"/>
      <w:r w:rsidRPr="003A2B4D">
        <w:t>. Non dovete chiedervi se ne siete degni. La domanda è assolutamente irrilevante. Si tratta solo di scegliere. Tutto qua.</w:t>
      </w:r>
    </w:p>
    <w:p w:rsidR="006674D2" w:rsidRPr="003A2B4D" w:rsidRDefault="006674D2" w:rsidP="006674D2">
      <w:pPr>
        <w:jc w:val="both"/>
      </w:pPr>
    </w:p>
    <w:p w:rsidR="006674D2" w:rsidRPr="003A2B4D" w:rsidRDefault="006674D2" w:rsidP="006674D2">
      <w:pPr>
        <w:jc w:val="both"/>
      </w:pPr>
      <w:r w:rsidRPr="003A2B4D">
        <w:t xml:space="preserve">Ascoltate la musica della </w:t>
      </w:r>
      <w:proofErr w:type="spellStart"/>
      <w:r w:rsidRPr="003A2B4D">
        <w:t>merabh</w:t>
      </w:r>
      <w:proofErr w:type="spellEnd"/>
      <w:r w:rsidRPr="003A2B4D">
        <w:t>.</w:t>
      </w:r>
    </w:p>
    <w:p w:rsidR="006674D2" w:rsidRPr="003A2B4D" w:rsidRDefault="006674D2" w:rsidP="006674D2">
      <w:pPr>
        <w:jc w:val="both"/>
      </w:pPr>
    </w:p>
    <w:p w:rsidR="006674D2" w:rsidRPr="003A2B4D" w:rsidRDefault="006674D2" w:rsidP="006674D2">
      <w:pPr>
        <w:jc w:val="both"/>
      </w:pPr>
      <w:r w:rsidRPr="003A2B4D">
        <w:t>(lunga pausa, mentre la musica continua)</w:t>
      </w:r>
    </w:p>
    <w:p w:rsidR="006674D2" w:rsidRPr="003A2B4D" w:rsidRDefault="006674D2" w:rsidP="006674D2">
      <w:pPr>
        <w:jc w:val="both"/>
      </w:pPr>
    </w:p>
    <w:p w:rsidR="006674D2" w:rsidRPr="003A2B4D" w:rsidRDefault="006674D2" w:rsidP="006674D2">
      <w:pPr>
        <w:jc w:val="both"/>
      </w:pPr>
      <w:r w:rsidRPr="003A2B4D">
        <w:t xml:space="preserve">Oltrepassare la Linea </w:t>
      </w:r>
      <w:proofErr w:type="spellStart"/>
      <w:r w:rsidRPr="003A2B4D">
        <w:t>Atlantidea</w:t>
      </w:r>
      <w:proofErr w:type="spellEnd"/>
      <w:r w:rsidRPr="003A2B4D">
        <w:t xml:space="preserve">, oltre la mente, enormi, nuovi potenziali vi aspettano. Non dovete pensare a cosa c'è davvero lì, o se siete pronti. Noi andremo in esplorazione. Noi andremo a sperimentare. </w:t>
      </w:r>
    </w:p>
    <w:p w:rsidR="006674D2" w:rsidRPr="003A2B4D" w:rsidRDefault="006674D2" w:rsidP="006674D2">
      <w:pPr>
        <w:jc w:val="both"/>
      </w:pPr>
    </w:p>
    <w:p w:rsidR="006674D2" w:rsidRPr="003A2B4D" w:rsidRDefault="006674D2" w:rsidP="006674D2">
      <w:pPr>
        <w:jc w:val="both"/>
      </w:pPr>
      <w:r w:rsidRPr="003A2B4D">
        <w:t xml:space="preserve">Ci saranno cambiamenti. Ci saranno momenti in cui vi sentirete goffi o strani. Perché vi state muovendo da un livello ad un altro, state cambiando. E, mentre entreremo in questo argomento nella prossima serie, voi fate solo un respiro profondo, ogni tanto fate qualche </w:t>
      </w:r>
      <w:proofErr w:type="spellStart"/>
      <w:r w:rsidRPr="003A2B4D">
        <w:t>merabh</w:t>
      </w:r>
      <w:proofErr w:type="spellEnd"/>
      <w:r w:rsidRPr="003A2B4D">
        <w:t>, ma permettete il verificarsi di questi cambiamenti. Bene.</w:t>
      </w:r>
    </w:p>
    <w:p w:rsidR="006674D2" w:rsidRPr="003A2B4D" w:rsidRDefault="006674D2" w:rsidP="006674D2">
      <w:pPr>
        <w:jc w:val="both"/>
      </w:pPr>
      <w:r w:rsidRPr="003A2B4D">
        <w:t xml:space="preserve">Grazie </w:t>
      </w:r>
      <w:proofErr w:type="spellStart"/>
      <w:r w:rsidRPr="003A2B4D">
        <w:t>Yoham</w:t>
      </w:r>
      <w:proofErr w:type="spellEnd"/>
      <w:r w:rsidRPr="003A2B4D">
        <w:t xml:space="preserve">, Bella </w:t>
      </w:r>
      <w:proofErr w:type="spellStart"/>
      <w:r w:rsidRPr="003A2B4D">
        <w:t>merabh</w:t>
      </w:r>
      <w:proofErr w:type="spellEnd"/>
      <w:r w:rsidRPr="003A2B4D">
        <w:t xml:space="preserve"> e bella musica. </w:t>
      </w:r>
    </w:p>
    <w:p w:rsidR="006674D2" w:rsidRPr="003A2B4D" w:rsidRDefault="006674D2" w:rsidP="006674D2">
      <w:pPr>
        <w:jc w:val="both"/>
      </w:pPr>
    </w:p>
    <w:p w:rsidR="006674D2" w:rsidRPr="003A2B4D" w:rsidRDefault="006674D2" w:rsidP="006674D2">
      <w:pPr>
        <w:jc w:val="both"/>
        <w:rPr>
          <w:b/>
          <w:bCs/>
        </w:rPr>
      </w:pPr>
      <w:r w:rsidRPr="003A2B4D">
        <w:rPr>
          <w:b/>
          <w:bCs/>
        </w:rPr>
        <w:t>L'Arcangelo Michele</w:t>
      </w:r>
    </w:p>
    <w:p w:rsidR="006674D2" w:rsidRPr="003A2B4D" w:rsidRDefault="006674D2" w:rsidP="006674D2">
      <w:pPr>
        <w:jc w:val="both"/>
        <w:rPr>
          <w:b/>
          <w:bCs/>
        </w:rPr>
      </w:pPr>
    </w:p>
    <w:p w:rsidR="006674D2" w:rsidRPr="003A2B4D" w:rsidRDefault="006674D2" w:rsidP="006674D2">
      <w:pPr>
        <w:jc w:val="both"/>
      </w:pPr>
      <w:r w:rsidRPr="003A2B4D">
        <w:t xml:space="preserve">E' arrivato il momento per le benedizioni e l'amore dell'Arcangelo Michele. Non ho spesso ospiti qui nel Teatro </w:t>
      </w:r>
      <w:proofErr w:type="spellStart"/>
      <w:r w:rsidRPr="003A2B4D">
        <w:t>Shaumbra</w:t>
      </w:r>
      <w:proofErr w:type="spellEnd"/>
      <w:r w:rsidRPr="003A2B4D">
        <w:t xml:space="preserve">, solo una volta ogni tanto. Amo molto il tempo che passo con voi, e abbiamo molto lavoro da fare. Ma amo molto come Michele e Robert </w:t>
      </w:r>
      <w:proofErr w:type="spellStart"/>
      <w:r w:rsidRPr="003A2B4D">
        <w:t>Theiss</w:t>
      </w:r>
      <w:proofErr w:type="spellEnd"/>
      <w:r w:rsidRPr="003A2B4D">
        <w:t xml:space="preserve"> e </w:t>
      </w:r>
      <w:proofErr w:type="spellStart"/>
      <w:r w:rsidRPr="003A2B4D">
        <w:t>Koka</w:t>
      </w:r>
      <w:proofErr w:type="spellEnd"/>
      <w:r w:rsidRPr="003A2B4D">
        <w:t xml:space="preserve"> raccolgono le energie e portano la bellissima energia di Michele fino a voi.  </w:t>
      </w:r>
    </w:p>
    <w:p w:rsidR="006674D2" w:rsidRPr="003A2B4D" w:rsidRDefault="006674D2" w:rsidP="006674D2">
      <w:pPr>
        <w:jc w:val="both"/>
      </w:pPr>
    </w:p>
    <w:p w:rsidR="006674D2" w:rsidRPr="003A2B4D" w:rsidRDefault="006674D2" w:rsidP="006674D2">
      <w:pPr>
        <w:jc w:val="both"/>
      </w:pPr>
      <w:r w:rsidRPr="003A2B4D">
        <w:t xml:space="preserve">E voglio precisare che questo leggio è davvero un regalo delle famiglie dell'Arcangelo Michele, dell'Arcangelo Raffaele, di </w:t>
      </w:r>
      <w:proofErr w:type="spellStart"/>
      <w:r w:rsidRPr="003A2B4D">
        <w:t>Yeshua</w:t>
      </w:r>
      <w:proofErr w:type="spellEnd"/>
      <w:r w:rsidRPr="003A2B4D">
        <w:t xml:space="preserve"> e </w:t>
      </w:r>
      <w:proofErr w:type="spellStart"/>
      <w:r w:rsidRPr="003A2B4D">
        <w:t>Metatron</w:t>
      </w:r>
      <w:proofErr w:type="spellEnd"/>
      <w:r w:rsidRPr="003A2B4D">
        <w:t>. E con questo è un onore condividere lo stage con l'Arcangelo Michele. Grazie. (il pubblico applaude)</w:t>
      </w:r>
    </w:p>
    <w:p w:rsidR="006674D2" w:rsidRPr="003A2B4D" w:rsidRDefault="006674D2" w:rsidP="006674D2">
      <w:pPr>
        <w:jc w:val="both"/>
      </w:pPr>
    </w:p>
    <w:p w:rsidR="006674D2" w:rsidRPr="003A2B4D" w:rsidRDefault="006674D2" w:rsidP="006674D2">
      <w:pPr>
        <w:jc w:val="both"/>
      </w:pPr>
      <w:r w:rsidRPr="003A2B4D">
        <w:t xml:space="preserve">ARCANGELO MICHELE: Saluti. Come sto senza la spada? Avete finito di chiedermi di combattere i vostri demoni per voi?  E' davvero il momento in cui possiamo essere così liberi da sapere che non c'è niente là fuori o dentro di voi che dobbiate temere? Siete pronti per questa libertà? </w:t>
      </w:r>
    </w:p>
    <w:p w:rsidR="006674D2" w:rsidRPr="003A2B4D" w:rsidRDefault="006674D2" w:rsidP="006674D2">
      <w:pPr>
        <w:jc w:val="both"/>
      </w:pPr>
    </w:p>
    <w:p w:rsidR="006674D2" w:rsidRPr="003A2B4D" w:rsidRDefault="006674D2" w:rsidP="006674D2">
      <w:pPr>
        <w:jc w:val="both"/>
      </w:pPr>
      <w:r w:rsidRPr="003A2B4D">
        <w:t xml:space="preserve">Questo è il gruppo in prima linea di questa libertà, perché il mio caro amico e maestro e insegnante </w:t>
      </w:r>
      <w:proofErr w:type="spellStart"/>
      <w:r w:rsidRPr="003A2B4D">
        <w:t>Adamus</w:t>
      </w:r>
      <w:proofErr w:type="spellEnd"/>
      <w:r w:rsidRPr="003A2B4D">
        <w:t xml:space="preserve"> ha presentato una varietà di prodotti, servizi, programmi. (risate)</w:t>
      </w:r>
    </w:p>
    <w:p w:rsidR="006674D2" w:rsidRPr="003A2B4D" w:rsidRDefault="006674D2" w:rsidP="006674D2">
      <w:pPr>
        <w:jc w:val="both"/>
      </w:pPr>
    </w:p>
    <w:p w:rsidR="006674D2" w:rsidRPr="003A2B4D" w:rsidRDefault="006674D2" w:rsidP="006674D2">
      <w:pPr>
        <w:jc w:val="both"/>
      </w:pPr>
      <w:r w:rsidRPr="003A2B4D">
        <w:t>ADAMUS: Ma purtroppo non sono un Arcangelo. Solo un Maestro Asceso, cosa me mi ricordi in continuazione! (Risate) Ma io ho una bella veste (</w:t>
      </w:r>
      <w:proofErr w:type="spellStart"/>
      <w:r w:rsidRPr="003A2B4D">
        <w:t>Adamus</w:t>
      </w:r>
      <w:proofErr w:type="spellEnd"/>
      <w:r w:rsidRPr="003A2B4D">
        <w:t xml:space="preserve"> si pavoneggia mostrando il suo abito azzurro) Ed ho anche un libro. </w:t>
      </w:r>
    </w:p>
    <w:p w:rsidR="006674D2" w:rsidRPr="003A2B4D" w:rsidRDefault="006674D2" w:rsidP="006674D2">
      <w:pPr>
        <w:jc w:val="both"/>
      </w:pPr>
    </w:p>
    <w:p w:rsidR="006674D2" w:rsidRPr="003A2B4D" w:rsidRDefault="006674D2" w:rsidP="006674D2">
      <w:pPr>
        <w:jc w:val="both"/>
      </w:pPr>
      <w:r w:rsidRPr="003A2B4D">
        <w:t xml:space="preserve">ARCANGELO MICHELE: Ma, dopo tutti gli insegnamenti, le danze, e le celebrazioni, con questo gruppo possiamo rendere tutto questo reale – l'energia, la dimensione, l'esperienza, l'amore per la stessa vita – perché divengano gli amanti della vita? Avete abbastanza amore per voi stessi per farlo? Certamente e </w:t>
      </w:r>
      <w:proofErr w:type="spellStart"/>
      <w:r w:rsidRPr="003A2B4D">
        <w:t>Adamus</w:t>
      </w:r>
      <w:proofErr w:type="spellEnd"/>
      <w:r w:rsidRPr="003A2B4D">
        <w:t xml:space="preserve"> vi ha parlato di smettere di pensarci, di pensare all'amore. </w:t>
      </w:r>
    </w:p>
    <w:p w:rsidR="006674D2" w:rsidRPr="003A2B4D" w:rsidRDefault="006674D2" w:rsidP="006674D2">
      <w:pPr>
        <w:jc w:val="both"/>
      </w:pPr>
    </w:p>
    <w:p w:rsidR="006674D2" w:rsidRPr="003A2B4D" w:rsidRDefault="006674D2" w:rsidP="006674D2">
      <w:pPr>
        <w:jc w:val="both"/>
      </w:pPr>
      <w:r w:rsidRPr="003A2B4D">
        <w:t xml:space="preserve">Io sono assolutamente innamorato di voi o non sarei qui, perché questa sarebbe un'esperienza piuttosto noiosa se non foste amanti della vita. Smettetela di trascinarmi dietro. Questo è il </w:t>
      </w:r>
      <w:r w:rsidRPr="003A2B4D">
        <w:lastRenderedPageBreak/>
        <w:t>momento, e voi siete il gruppo. Non c'è nessun altro davanti a voi. Questo è un fardello o una gioia? (il pubblico risponde “Una gioia”) E' un fardello o una gioia? (il pubblico ripete “Una gioia”)</w:t>
      </w:r>
    </w:p>
    <w:p w:rsidR="006674D2" w:rsidRPr="003A2B4D" w:rsidRDefault="006674D2" w:rsidP="006674D2">
      <w:pPr>
        <w:jc w:val="both"/>
      </w:pPr>
    </w:p>
    <w:p w:rsidR="006674D2" w:rsidRPr="003A2B4D" w:rsidRDefault="006674D2" w:rsidP="006674D2">
      <w:pPr>
        <w:jc w:val="both"/>
      </w:pPr>
      <w:r w:rsidRPr="003A2B4D">
        <w:t>E' mia gioia quindi servire i nuovi creatori, perché è questi che sto guardando. Coloro che ebbero il coraggio di partire per un viaggio, una avventura, una esperienza, per scoprire qualcosa che nessun altro aveva scoperto, all'infuori di tutti i Maestri Ascesi. Ma anche loro sono assolutamente innamorati di voi. Non possono aiutare, ma amarvi come siete, e spezzereste loro il cuore e il mio se decideste di voltare le spalle a questa libertà – una libertà che vi pone sempre in prima linea nella vostra creazione, sempre. Audaci in ogni passo. C'è in questa stanza amore per questa audacia?</w:t>
      </w:r>
    </w:p>
    <w:p w:rsidR="006674D2" w:rsidRPr="003A2B4D" w:rsidRDefault="006674D2" w:rsidP="006674D2">
      <w:pPr>
        <w:jc w:val="both"/>
      </w:pPr>
    </w:p>
    <w:p w:rsidR="006674D2" w:rsidRPr="003A2B4D" w:rsidRDefault="006674D2" w:rsidP="006674D2">
      <w:pPr>
        <w:jc w:val="both"/>
      </w:pPr>
      <w:r w:rsidRPr="003A2B4D">
        <w:t xml:space="preserve">Noi lo vediamo. E capiamo, in un batter d'occhio, che desiderate che tutto si avveri, ma ancora il vostro corpo non è in grado di integrare, e la vostra mente diventa ancora più pazza. Ma voi avete la saggezza e l'amore per permettere questa integrazione. Ma sarà domani che renderete questa scelta reale? Esiste un domani per questa esperienza? Aspetterete domani?  (qualcuno risponde “No”) E la smetterete di chiedermi di combattere le creature che avete creato? </w:t>
      </w:r>
    </w:p>
    <w:p w:rsidR="006674D2" w:rsidRPr="003A2B4D" w:rsidRDefault="006674D2" w:rsidP="006674D2">
      <w:pPr>
        <w:jc w:val="both"/>
      </w:pPr>
    </w:p>
    <w:p w:rsidR="006674D2" w:rsidRPr="003A2B4D" w:rsidRDefault="006674D2" w:rsidP="006674D2">
      <w:pPr>
        <w:jc w:val="both"/>
      </w:pPr>
      <w:r w:rsidRPr="003A2B4D">
        <w:t xml:space="preserve">In questo gruppo depongo la spada. Perché? Non perché come sospetta il mio partner, potrei aver sviluppato un tunnel carpale (risate) La depongo per il profondo rispetto di creare con voi consciamente. Non sopra di voi, perché voi mi avete dato la vita come un Arcangelo. Tutto ciò che sono, voi siete, ora fatelo vostro. Inspirate quel potenziale come se fosse vero, anche se la vostra mente fa domande: “Come potrei essere questo? Tutti i libri e gli insegnamenti mi hanno suggerito diversamente.” Guarda sopra di te e troverai qualcosa di più grande di te stesso, Ma noi guardiamo giù sopra di voi e vediamo la grandezza. Noi la vediamo, ora smettetela di nascondervi da questa. </w:t>
      </w:r>
    </w:p>
    <w:p w:rsidR="006674D2" w:rsidRPr="003A2B4D" w:rsidRDefault="006674D2" w:rsidP="006674D2">
      <w:pPr>
        <w:jc w:val="both"/>
      </w:pPr>
    </w:p>
    <w:p w:rsidR="006674D2" w:rsidRPr="003A2B4D" w:rsidRDefault="006674D2" w:rsidP="006674D2">
      <w:pPr>
        <w:jc w:val="both"/>
      </w:pPr>
      <w:r w:rsidRPr="003A2B4D">
        <w:t>La mia vera domanda è – come volete che vi serva, creatori? La spada è deposta, niente più battaglie. Non si tratta di luce e oscurità, non c'è niente che dobbiamo temere. Come posso servirvi? Parlate, prima i volontari.</w:t>
      </w:r>
    </w:p>
    <w:p w:rsidR="006674D2" w:rsidRPr="003A2B4D" w:rsidRDefault="006674D2" w:rsidP="006674D2">
      <w:pPr>
        <w:jc w:val="both"/>
      </w:pPr>
    </w:p>
    <w:p w:rsidR="006674D2" w:rsidRPr="003A2B4D" w:rsidRDefault="006674D2" w:rsidP="006674D2">
      <w:pPr>
        <w:jc w:val="both"/>
      </w:pPr>
      <w:r w:rsidRPr="003A2B4D">
        <w:t>ALAYA: Vorrei volare insieme a te sulle tue ali...</w:t>
      </w:r>
    </w:p>
    <w:p w:rsidR="006674D2" w:rsidRPr="003A2B4D" w:rsidRDefault="006674D2" w:rsidP="006674D2">
      <w:pPr>
        <w:jc w:val="both"/>
      </w:pPr>
    </w:p>
    <w:p w:rsidR="006674D2" w:rsidRPr="003A2B4D" w:rsidRDefault="006674D2" w:rsidP="006674D2">
      <w:pPr>
        <w:jc w:val="both"/>
      </w:pPr>
      <w:r w:rsidRPr="003A2B4D">
        <w:t xml:space="preserve">ARCANGELO MICHELE: Sei pronta per questa libertà? (poi chiama David e gli chiede di bloccarle le gambe) L'intera trasformazione non avviene in un concetto, ma in una esperienza fisica. Come ci si sente a negare la libertà di camminare? Ora cammina (ci prova ma David trattiene le sue gambe, molte risate mentre lei lotta) Come ci si sente? Lui è un bellissimo uomo un ideale servitore pubblico, ma rimarrà bloccato su di te per il resto della vita! </w:t>
      </w:r>
    </w:p>
    <w:p w:rsidR="006674D2" w:rsidRPr="003A2B4D" w:rsidRDefault="006674D2" w:rsidP="006674D2">
      <w:pPr>
        <w:jc w:val="both"/>
      </w:pPr>
    </w:p>
    <w:p w:rsidR="006674D2" w:rsidRPr="003A2B4D" w:rsidRDefault="006674D2" w:rsidP="006674D2">
      <w:pPr>
        <w:jc w:val="both"/>
      </w:pPr>
      <w:r w:rsidRPr="003A2B4D">
        <w:t xml:space="preserve">Ma vogliamo solo dimostrare che dovete volere quella libertà! Chi altri si aggrappa a voi? A chi altri permettete di aggrapparsi a voi nel nome di cosa? Voi dovete saper dire no a coloro che vi fanno sentire a disagio o, come ha detto </w:t>
      </w:r>
      <w:proofErr w:type="spellStart"/>
      <w:r w:rsidRPr="003A2B4D">
        <w:t>Adamus</w:t>
      </w:r>
      <w:proofErr w:type="spellEnd"/>
      <w:r w:rsidRPr="003A2B4D">
        <w:t xml:space="preserve">, semplicemente non è il loro tempo. Forse nella vostra vita coloro ai quali siete connessi profondamente nel cuore, non ci arriveranno mai. Comprometterete la vostra libertà per aspettare il loro tempo? Ma volete essere un esempio vivente per tutta l'umanità che vuole sapere “C'è qualcosa fuori da ogni dogma che ci è stato infilato in gola?” </w:t>
      </w:r>
    </w:p>
    <w:p w:rsidR="006674D2" w:rsidRPr="003A2B4D" w:rsidRDefault="006674D2" w:rsidP="006674D2">
      <w:pPr>
        <w:jc w:val="both"/>
      </w:pPr>
    </w:p>
    <w:p w:rsidR="006674D2" w:rsidRPr="003A2B4D" w:rsidRDefault="006674D2" w:rsidP="006674D2">
      <w:pPr>
        <w:jc w:val="both"/>
      </w:pPr>
      <w:r w:rsidRPr="003A2B4D">
        <w:t>Voi siete il nuovo Spirito di libertà in cammino, i nuovi creatori viventi, i nuovi sciamani, le sacerdotesse rinate, i preti senza un sermone. Non suona meraviglioso?</w:t>
      </w:r>
    </w:p>
    <w:p w:rsidR="006674D2" w:rsidRPr="003A2B4D" w:rsidRDefault="006674D2" w:rsidP="006674D2">
      <w:pPr>
        <w:jc w:val="both"/>
      </w:pPr>
    </w:p>
    <w:p w:rsidR="006674D2" w:rsidRPr="003A2B4D" w:rsidRDefault="006674D2" w:rsidP="006674D2">
      <w:pPr>
        <w:jc w:val="both"/>
      </w:pPr>
      <w:r w:rsidRPr="003A2B4D">
        <w:t xml:space="preserve">Il prete senza il sermone. Che cammina nella libertà, con la sola coscienza di essere vivo. Questo è il tempo, oggi, in questo momento. Ora è il momento per appropriarsi di questo. </w:t>
      </w:r>
    </w:p>
    <w:p w:rsidR="006674D2" w:rsidRPr="003A2B4D" w:rsidRDefault="006674D2" w:rsidP="006674D2">
      <w:pPr>
        <w:jc w:val="both"/>
      </w:pPr>
    </w:p>
    <w:p w:rsidR="006674D2" w:rsidRPr="003A2B4D" w:rsidRDefault="006674D2" w:rsidP="006674D2">
      <w:pPr>
        <w:jc w:val="both"/>
      </w:pPr>
      <w:r w:rsidRPr="003A2B4D">
        <w:lastRenderedPageBreak/>
        <w:t xml:space="preserve">La libertà deve essere canalizzata per essere reale? (il pubblico risponde “No”) Potete parlare per mezzo della vostra divinità? (il pubblico risponde “Sì”) E possederla? (il pubblico risponde “Sì”) E ricordarlo? (il pubblico risponde “Sì”) </w:t>
      </w:r>
    </w:p>
    <w:p w:rsidR="006674D2" w:rsidRPr="003A2B4D" w:rsidRDefault="006674D2" w:rsidP="006674D2">
      <w:pPr>
        <w:jc w:val="both"/>
      </w:pPr>
    </w:p>
    <w:p w:rsidR="006674D2" w:rsidRPr="003A2B4D" w:rsidRDefault="006674D2" w:rsidP="006674D2">
      <w:pPr>
        <w:jc w:val="both"/>
        <w:rPr>
          <w:b/>
          <w:bCs/>
        </w:rPr>
      </w:pPr>
      <w:r w:rsidRPr="003A2B4D">
        <w:rPr>
          <w:b/>
          <w:bCs/>
        </w:rPr>
        <w:t>Domande e Risposte</w:t>
      </w:r>
    </w:p>
    <w:p w:rsidR="006674D2" w:rsidRPr="003A2B4D" w:rsidRDefault="006674D2" w:rsidP="006674D2">
      <w:pPr>
        <w:jc w:val="both"/>
        <w:rPr>
          <w:b/>
          <w:bCs/>
        </w:rPr>
      </w:pPr>
    </w:p>
    <w:p w:rsidR="006674D2" w:rsidRPr="003A2B4D" w:rsidRDefault="006674D2" w:rsidP="006674D2">
      <w:pPr>
        <w:jc w:val="both"/>
      </w:pPr>
      <w:r w:rsidRPr="003A2B4D">
        <w:t>JULIE: Mentre parlavi di servizio mi sono arrivate immagini dai reami fatati e qualcosa che mi dice “Gioisci”. E' stato davvero magico.</w:t>
      </w:r>
    </w:p>
    <w:p w:rsidR="006674D2" w:rsidRPr="003A2B4D" w:rsidRDefault="006674D2" w:rsidP="006674D2">
      <w:pPr>
        <w:jc w:val="both"/>
      </w:pPr>
    </w:p>
    <w:p w:rsidR="006674D2" w:rsidRPr="003A2B4D" w:rsidRDefault="006674D2" w:rsidP="006674D2">
      <w:pPr>
        <w:jc w:val="both"/>
      </w:pPr>
      <w:r w:rsidRPr="003A2B4D">
        <w:t>ARCANGELO MICHELE: Sì, gioca con quella magia anche con le persone che sembrano inconsapevoli e troppo densi per poter sentire, per conoscere. Vedili come fate che hanno perso la strada. E smettila di aspettarli e di aspettare di diventare più di quello che già sei, e datti il permesso di prendere il volo. Perché potrebbe non essere il tempo giusto per loro, ma lo è per te. Assolutamente.</w:t>
      </w:r>
    </w:p>
    <w:p w:rsidR="006674D2" w:rsidRPr="003A2B4D" w:rsidRDefault="006674D2" w:rsidP="006674D2">
      <w:pPr>
        <w:jc w:val="both"/>
      </w:pPr>
    </w:p>
    <w:p w:rsidR="006674D2" w:rsidRPr="003A2B4D" w:rsidRDefault="006674D2" w:rsidP="006674D2">
      <w:pPr>
        <w:jc w:val="both"/>
      </w:pPr>
      <w:r w:rsidRPr="003A2B4D">
        <w:t xml:space="preserve">Cos'è che ha </w:t>
      </w:r>
      <w:proofErr w:type="spellStart"/>
      <w:r w:rsidRPr="003A2B4D">
        <w:t>Adamus</w:t>
      </w:r>
      <w:proofErr w:type="spellEnd"/>
      <w:r w:rsidRPr="003A2B4D">
        <w:t xml:space="preserve"> che a voi manca? (risate perché </w:t>
      </w:r>
      <w:proofErr w:type="spellStart"/>
      <w:r w:rsidRPr="003A2B4D">
        <w:t>Adamus</w:t>
      </w:r>
      <w:proofErr w:type="spellEnd"/>
      <w:r w:rsidRPr="003A2B4D">
        <w:t xml:space="preserve"> sorridendo si aggrappa al leggio, poi sciorina il suo abito) </w:t>
      </w:r>
    </w:p>
    <w:p w:rsidR="006674D2" w:rsidRPr="003A2B4D" w:rsidRDefault="006674D2" w:rsidP="006674D2">
      <w:pPr>
        <w:jc w:val="both"/>
      </w:pPr>
    </w:p>
    <w:p w:rsidR="006674D2" w:rsidRPr="003A2B4D" w:rsidRDefault="006674D2" w:rsidP="006674D2">
      <w:pPr>
        <w:jc w:val="both"/>
      </w:pPr>
      <w:r w:rsidRPr="003A2B4D">
        <w:t>Cos'è? (alcune persone dicono “Nulla”) Oh andiamo siate onesti</w:t>
      </w:r>
    </w:p>
    <w:p w:rsidR="006674D2" w:rsidRPr="003A2B4D" w:rsidRDefault="006674D2" w:rsidP="006674D2">
      <w:pPr>
        <w:jc w:val="both"/>
      </w:pPr>
    </w:p>
    <w:p w:rsidR="006674D2" w:rsidRPr="003A2B4D" w:rsidRDefault="006674D2" w:rsidP="006674D2">
      <w:pPr>
        <w:jc w:val="both"/>
      </w:pPr>
      <w:r w:rsidRPr="003A2B4D">
        <w:t>JOSHUA: La realizzazione dell'esperienza</w:t>
      </w:r>
    </w:p>
    <w:p w:rsidR="006674D2" w:rsidRPr="003A2B4D" w:rsidRDefault="006674D2" w:rsidP="006674D2">
      <w:pPr>
        <w:jc w:val="both"/>
      </w:pPr>
    </w:p>
    <w:p w:rsidR="006674D2" w:rsidRPr="003A2B4D" w:rsidRDefault="006674D2" w:rsidP="006674D2">
      <w:pPr>
        <w:jc w:val="both"/>
      </w:pPr>
      <w:r w:rsidRPr="003A2B4D">
        <w:t xml:space="preserve">ARCANDELO MICHELE: Abbiamo già detto che  </w:t>
      </w:r>
      <w:proofErr w:type="spellStart"/>
      <w:r w:rsidRPr="003A2B4D">
        <w:t>che</w:t>
      </w:r>
      <w:proofErr w:type="spellEnd"/>
      <w:r w:rsidRPr="003A2B4D">
        <w:t xml:space="preserve"> per te l'esperienza inizia a desso. Che altro manca?</w:t>
      </w:r>
    </w:p>
    <w:p w:rsidR="006674D2" w:rsidRPr="003A2B4D" w:rsidRDefault="006674D2" w:rsidP="006674D2">
      <w:pPr>
        <w:jc w:val="both"/>
      </w:pPr>
    </w:p>
    <w:p w:rsidR="006674D2" w:rsidRPr="003A2B4D" w:rsidRDefault="006674D2" w:rsidP="006674D2">
      <w:pPr>
        <w:jc w:val="both"/>
      </w:pPr>
      <w:proofErr w:type="spellStart"/>
      <w:r w:rsidRPr="003A2B4D">
        <w:t>Joshua</w:t>
      </w:r>
      <w:proofErr w:type="spellEnd"/>
      <w:r w:rsidRPr="003A2B4D">
        <w:t xml:space="preserve"> fa una pausa</w:t>
      </w:r>
    </w:p>
    <w:p w:rsidR="006674D2" w:rsidRPr="003A2B4D" w:rsidRDefault="006674D2" w:rsidP="006674D2">
      <w:pPr>
        <w:jc w:val="both"/>
      </w:pPr>
    </w:p>
    <w:p w:rsidR="006674D2" w:rsidRPr="003A2B4D" w:rsidRDefault="006674D2" w:rsidP="006674D2">
      <w:pPr>
        <w:jc w:val="both"/>
      </w:pPr>
      <w:r w:rsidRPr="003A2B4D">
        <w:t xml:space="preserve">Lui dimostra una libertà che tu ti neghi. Ti fa vedere una libertà che è tuo diritto di nascita, e te lo dimostra con umorismo e grazia, e ti offre una opportunità di innamorarti di ciò di cui lui si è già innamorato. </w:t>
      </w:r>
    </w:p>
    <w:p w:rsidR="006674D2" w:rsidRPr="003A2B4D" w:rsidRDefault="006674D2" w:rsidP="006674D2">
      <w:pPr>
        <w:jc w:val="both"/>
      </w:pPr>
    </w:p>
    <w:p w:rsidR="006674D2" w:rsidRPr="003A2B4D" w:rsidRDefault="006674D2" w:rsidP="006674D2">
      <w:pPr>
        <w:jc w:val="both"/>
      </w:pPr>
      <w:r w:rsidRPr="003A2B4D">
        <w:t>Ora, inizia ora, con il prossimo respiro ed è fatta. E poi riunitevi per festeggiare. Quello che consciamente scegliete di respirare. Il potenziale senza sapere cosa diventerà – noi abbiamo condotto grandi battaglie insieme e svilupperete il tunnel carpale. (risate)</w:t>
      </w:r>
    </w:p>
    <w:p w:rsidR="006674D2" w:rsidRPr="003A2B4D" w:rsidRDefault="006674D2" w:rsidP="006674D2">
      <w:pPr>
        <w:jc w:val="both"/>
      </w:pPr>
    </w:p>
    <w:p w:rsidR="006674D2" w:rsidRPr="003A2B4D" w:rsidRDefault="006674D2" w:rsidP="006674D2">
      <w:pPr>
        <w:jc w:val="both"/>
      </w:pPr>
      <w:r w:rsidRPr="003A2B4D">
        <w:t xml:space="preserve">APRIL: </w:t>
      </w:r>
      <w:proofErr w:type="spellStart"/>
      <w:r w:rsidRPr="003A2B4D">
        <w:t>Qual'è</w:t>
      </w:r>
      <w:proofErr w:type="spellEnd"/>
      <w:r w:rsidRPr="003A2B4D">
        <w:t xml:space="preserve"> la domanda?</w:t>
      </w:r>
    </w:p>
    <w:p w:rsidR="006674D2" w:rsidRPr="003A2B4D" w:rsidRDefault="006674D2" w:rsidP="006674D2">
      <w:pPr>
        <w:jc w:val="both"/>
      </w:pPr>
    </w:p>
    <w:p w:rsidR="006674D2" w:rsidRPr="003A2B4D" w:rsidRDefault="006674D2" w:rsidP="006674D2">
      <w:pPr>
        <w:jc w:val="both"/>
      </w:pPr>
      <w:r w:rsidRPr="003A2B4D">
        <w:t>ARCANGELO MICHELE: La domanda è tua io ho le risposte. (</w:t>
      </w:r>
      <w:proofErr w:type="spellStart"/>
      <w:r w:rsidRPr="003A2B4D">
        <w:t>April</w:t>
      </w:r>
      <w:proofErr w:type="spellEnd"/>
      <w:r w:rsidRPr="003A2B4D">
        <w:t xml:space="preserve"> si alza in piedi) Sì stare in piedi ti fa sentire bene: Senti la tua colonna vertebrale che sostiene il tuo corpo. Tutta la tua storia e tutti i dolori che ti porti dietro, tutte le maschere che hai indossato. </w:t>
      </w:r>
    </w:p>
    <w:p w:rsidR="006674D2" w:rsidRPr="003A2B4D" w:rsidRDefault="006674D2" w:rsidP="006674D2">
      <w:pPr>
        <w:jc w:val="both"/>
      </w:pPr>
      <w:r w:rsidRPr="003A2B4D">
        <w:t xml:space="preserve">Questa colonna è così forte, </w:t>
      </w:r>
      <w:proofErr w:type="spellStart"/>
      <w:r w:rsidRPr="003A2B4D">
        <w:t>sosterra</w:t>
      </w:r>
      <w:proofErr w:type="spellEnd"/>
      <w:r w:rsidRPr="003A2B4D">
        <w:t xml:space="preserve"> questo corpo, le tue gambe sono forti, il corpo. Vogliono solo ballare adesso, questo è tutto quello che vogliono fare. </w:t>
      </w:r>
    </w:p>
    <w:p w:rsidR="006674D2" w:rsidRPr="003A2B4D" w:rsidRDefault="006674D2" w:rsidP="006674D2">
      <w:pPr>
        <w:jc w:val="both"/>
      </w:pPr>
    </w:p>
    <w:p w:rsidR="006674D2" w:rsidRPr="003A2B4D" w:rsidRDefault="006674D2" w:rsidP="006674D2">
      <w:pPr>
        <w:jc w:val="both"/>
      </w:pPr>
      <w:r w:rsidRPr="003A2B4D">
        <w:t>APRIL: Sono pronta.</w:t>
      </w:r>
    </w:p>
    <w:p w:rsidR="006674D2" w:rsidRPr="003A2B4D" w:rsidRDefault="006674D2" w:rsidP="006674D2">
      <w:pPr>
        <w:jc w:val="both"/>
      </w:pPr>
    </w:p>
    <w:p w:rsidR="006674D2" w:rsidRPr="003A2B4D" w:rsidRDefault="006674D2" w:rsidP="006674D2">
      <w:pPr>
        <w:jc w:val="both"/>
      </w:pPr>
      <w:r w:rsidRPr="003A2B4D">
        <w:t>TIM: Durante i millenni e tutte le discussioni che abbiamo avuto, chi ha parlato di più tu o il mio sé superiore?</w:t>
      </w:r>
    </w:p>
    <w:p w:rsidR="006674D2" w:rsidRPr="003A2B4D" w:rsidRDefault="006674D2" w:rsidP="006674D2">
      <w:pPr>
        <w:jc w:val="both"/>
      </w:pPr>
    </w:p>
    <w:p w:rsidR="006674D2" w:rsidRPr="003A2B4D" w:rsidRDefault="006674D2" w:rsidP="006674D2">
      <w:pPr>
        <w:jc w:val="both"/>
      </w:pPr>
      <w:r w:rsidRPr="003A2B4D">
        <w:t>ARCANGELO MICHELE: Tu cosa credi?</w:t>
      </w:r>
    </w:p>
    <w:p w:rsidR="006674D2" w:rsidRPr="003A2B4D" w:rsidRDefault="006674D2" w:rsidP="006674D2">
      <w:pPr>
        <w:jc w:val="both"/>
      </w:pPr>
    </w:p>
    <w:p w:rsidR="006674D2" w:rsidRPr="003A2B4D" w:rsidRDefault="006674D2" w:rsidP="006674D2">
      <w:pPr>
        <w:jc w:val="both"/>
      </w:pPr>
      <w:r w:rsidRPr="003A2B4D">
        <w:t>TIM: Il mio sé...Ma</w:t>
      </w:r>
    </w:p>
    <w:p w:rsidR="006674D2" w:rsidRPr="003A2B4D" w:rsidRDefault="006674D2" w:rsidP="006674D2">
      <w:pPr>
        <w:jc w:val="both"/>
      </w:pPr>
    </w:p>
    <w:p w:rsidR="006674D2" w:rsidRPr="003A2B4D" w:rsidRDefault="006674D2" w:rsidP="006674D2">
      <w:pPr>
        <w:jc w:val="both"/>
      </w:pPr>
      <w:r w:rsidRPr="003A2B4D">
        <w:t xml:space="preserve">ARCANGELO MICHELE: Allora credici, affermalo non ascoltare i rumori di fondo, che ti dicono che non sei tu. </w:t>
      </w:r>
    </w:p>
    <w:p w:rsidR="006674D2" w:rsidRPr="003A2B4D" w:rsidRDefault="006674D2" w:rsidP="006674D2">
      <w:pPr>
        <w:jc w:val="both"/>
      </w:pPr>
    </w:p>
    <w:p w:rsidR="006674D2" w:rsidRPr="003A2B4D" w:rsidRDefault="006674D2" w:rsidP="006674D2">
      <w:pPr>
        <w:jc w:val="both"/>
      </w:pPr>
      <w:r w:rsidRPr="003A2B4D">
        <w:t xml:space="preserve">Vuoi la libertà di avere quella chiarezza? Lui ce l'ha (indicando </w:t>
      </w:r>
      <w:proofErr w:type="spellStart"/>
      <w:r w:rsidRPr="003A2B4D">
        <w:t>Adamus</w:t>
      </w:r>
      <w:proofErr w:type="spellEnd"/>
      <w:r w:rsidRPr="003A2B4D">
        <w:t>)</w:t>
      </w:r>
    </w:p>
    <w:p w:rsidR="006674D2" w:rsidRPr="003A2B4D" w:rsidRDefault="006674D2" w:rsidP="006674D2">
      <w:pPr>
        <w:jc w:val="both"/>
      </w:pPr>
    </w:p>
    <w:p w:rsidR="006674D2" w:rsidRPr="003A2B4D" w:rsidRDefault="006674D2" w:rsidP="006674D2">
      <w:pPr>
        <w:jc w:val="both"/>
      </w:pPr>
      <w:r w:rsidRPr="003A2B4D">
        <w:t>TIM: Ma ce l'ha da molto tempo.</w:t>
      </w:r>
    </w:p>
    <w:p w:rsidR="006674D2" w:rsidRPr="003A2B4D" w:rsidRDefault="006674D2" w:rsidP="006674D2">
      <w:pPr>
        <w:jc w:val="both"/>
      </w:pPr>
    </w:p>
    <w:p w:rsidR="006674D2" w:rsidRPr="003A2B4D" w:rsidRDefault="006674D2" w:rsidP="006674D2">
      <w:pPr>
        <w:jc w:val="both"/>
      </w:pPr>
      <w:r w:rsidRPr="003A2B4D">
        <w:t xml:space="preserve">ARCANGELO MICHELE: Oh, non lo so. (risate) Non era </w:t>
      </w:r>
      <w:proofErr w:type="spellStart"/>
      <w:r w:rsidRPr="003A2B4D">
        <w:t>Tobias</w:t>
      </w:r>
      <w:proofErr w:type="spellEnd"/>
      <w:r w:rsidRPr="003A2B4D">
        <w:t xml:space="preserve"> che sentiva il cinguettio dell'uccello mentre era in prigione? E (parlando ad </w:t>
      </w:r>
      <w:proofErr w:type="spellStart"/>
      <w:r w:rsidRPr="003A2B4D">
        <w:t>Adamus</w:t>
      </w:r>
      <w:proofErr w:type="spellEnd"/>
      <w:r w:rsidRPr="003A2B4D">
        <w:t>) caro mio, cosa mi dicevi per lo stesso cinguettio, mentre eri intrappolato nel cristallo?</w:t>
      </w:r>
    </w:p>
    <w:p w:rsidR="006674D2" w:rsidRPr="003A2B4D" w:rsidRDefault="006674D2" w:rsidP="006674D2">
      <w:pPr>
        <w:jc w:val="both"/>
      </w:pPr>
      <w:r w:rsidRPr="003A2B4D">
        <w:t>ADAMUS: Centomila anni. Vi ho raccontato la storia? (risate)</w:t>
      </w:r>
    </w:p>
    <w:p w:rsidR="006674D2" w:rsidRPr="003A2B4D" w:rsidRDefault="006674D2" w:rsidP="006674D2">
      <w:pPr>
        <w:jc w:val="both"/>
      </w:pPr>
    </w:p>
    <w:p w:rsidR="006674D2" w:rsidRPr="003A2B4D" w:rsidRDefault="006674D2" w:rsidP="006674D2">
      <w:pPr>
        <w:jc w:val="both"/>
      </w:pPr>
      <w:r w:rsidRPr="003A2B4D">
        <w:t>ARCANGELO MICHELE: Sì, credo che fossero quattro lettere ripetute in continuazione. (Risate).</w:t>
      </w:r>
    </w:p>
    <w:p w:rsidR="006674D2" w:rsidRPr="003A2B4D" w:rsidRDefault="006674D2" w:rsidP="006674D2">
      <w:pPr>
        <w:jc w:val="both"/>
      </w:pPr>
    </w:p>
    <w:p w:rsidR="006674D2" w:rsidRPr="003A2B4D" w:rsidRDefault="006674D2" w:rsidP="006674D2">
      <w:pPr>
        <w:jc w:val="both"/>
      </w:pPr>
      <w:r w:rsidRPr="003A2B4D">
        <w:t xml:space="preserve">Quindi, chiarito questo, tu  fai una scelta inspirala per renderla conscia, per renderla una parte di ciò che fai, di quello che credi, e senti, di quello che sperimenti, e poi vai avanti. </w:t>
      </w:r>
    </w:p>
    <w:p w:rsidR="006674D2" w:rsidRPr="003A2B4D" w:rsidRDefault="006674D2" w:rsidP="006674D2">
      <w:pPr>
        <w:jc w:val="both"/>
      </w:pPr>
    </w:p>
    <w:p w:rsidR="006674D2" w:rsidRPr="003A2B4D" w:rsidRDefault="006674D2" w:rsidP="006674D2">
      <w:pPr>
        <w:jc w:val="both"/>
      </w:pPr>
      <w:r w:rsidRPr="003A2B4D">
        <w:t>Tu sei a posto. Altri due Maestri Ascesi (</w:t>
      </w:r>
      <w:proofErr w:type="spellStart"/>
      <w:r w:rsidRPr="003A2B4D">
        <w:t>Joshua</w:t>
      </w:r>
      <w:proofErr w:type="spellEnd"/>
      <w:r w:rsidRPr="003A2B4D">
        <w:t xml:space="preserve"> è in piedi accanto a Tim) che adesso iniziano a manifestare nella realtà fisica, perché hanno scelto di renderlo reale qui. Lui sta mostrando una libertà che pochissimi hanno scelto di incarnare, quindi riesce ad avere la sua torta e a mangiarla. Puoi essere qui nel fisico e godere dell'eterico. O l'eterico era così noioso che sei dovuto venire qui?</w:t>
      </w:r>
    </w:p>
    <w:p w:rsidR="006674D2" w:rsidRPr="003A2B4D" w:rsidRDefault="006674D2" w:rsidP="006674D2">
      <w:pPr>
        <w:jc w:val="both"/>
      </w:pPr>
    </w:p>
    <w:p w:rsidR="006674D2" w:rsidRPr="003A2B4D" w:rsidRDefault="006674D2" w:rsidP="006674D2">
      <w:pPr>
        <w:jc w:val="both"/>
      </w:pPr>
      <w:r w:rsidRPr="003A2B4D">
        <w:t xml:space="preserve">SHAUMBRA 3: Vorrei che entrambi parlaste della differenza nel rafforzamento o nella perdita di potere tra prendersi cura e l'avere compassione. </w:t>
      </w:r>
    </w:p>
    <w:p w:rsidR="006674D2" w:rsidRPr="003A2B4D" w:rsidRDefault="006674D2" w:rsidP="006674D2">
      <w:pPr>
        <w:jc w:val="both"/>
      </w:pPr>
    </w:p>
    <w:p w:rsidR="006674D2" w:rsidRPr="003A2B4D" w:rsidRDefault="006674D2" w:rsidP="006674D2">
      <w:pPr>
        <w:jc w:val="both"/>
      </w:pPr>
      <w:r w:rsidRPr="003A2B4D">
        <w:t>ARCANGELO MICHELE: Se desiderate prendervi cura di voi stessi, questo è un profondo stato di compassione. Se lo fate per altri, che usano la vostra vita come sistema di supporto, come lo chiami?</w:t>
      </w:r>
    </w:p>
    <w:p w:rsidR="006674D2" w:rsidRPr="003A2B4D" w:rsidRDefault="006674D2" w:rsidP="006674D2">
      <w:pPr>
        <w:jc w:val="both"/>
      </w:pPr>
    </w:p>
    <w:p w:rsidR="006674D2" w:rsidRPr="003A2B4D" w:rsidRDefault="006674D2" w:rsidP="006674D2">
      <w:pPr>
        <w:jc w:val="both"/>
      </w:pPr>
      <w:r w:rsidRPr="003A2B4D">
        <w:t xml:space="preserve">SHAUMBRA: Sottrarre nutrimento. </w:t>
      </w:r>
    </w:p>
    <w:p w:rsidR="006674D2" w:rsidRPr="003A2B4D" w:rsidRDefault="006674D2" w:rsidP="006674D2">
      <w:pPr>
        <w:jc w:val="both"/>
      </w:pPr>
    </w:p>
    <w:p w:rsidR="006674D2" w:rsidRPr="003A2B4D" w:rsidRDefault="006674D2" w:rsidP="006674D2">
      <w:pPr>
        <w:jc w:val="both"/>
      </w:pPr>
      <w:r w:rsidRPr="003A2B4D">
        <w:t>ADAMUS: Esattamente. Ed è molto facile essere catturati in questa trappola. Ci sono altri che vogliono semplicemente la vostra energia, vogliono prendersela, quindi dipende dal perché voi lo fate, e perché scegliete di prendervene cura? Compassione? Dispiacere?  Guarigione? Perché in passato siete stati nel ruolo di quelli che avevano bisogno di cure ora volete fare il contrario? Cos'è che vi muove verso questo?</w:t>
      </w:r>
    </w:p>
    <w:p w:rsidR="006674D2" w:rsidRPr="003A2B4D" w:rsidRDefault="006674D2" w:rsidP="006674D2">
      <w:pPr>
        <w:jc w:val="both"/>
      </w:pPr>
    </w:p>
    <w:p w:rsidR="006674D2" w:rsidRPr="003A2B4D" w:rsidRDefault="006674D2" w:rsidP="006674D2">
      <w:pPr>
        <w:jc w:val="both"/>
      </w:pPr>
      <w:r w:rsidRPr="003A2B4D">
        <w:t>(lei fa una pausa)</w:t>
      </w:r>
    </w:p>
    <w:p w:rsidR="006674D2" w:rsidRPr="003A2B4D" w:rsidRDefault="006674D2" w:rsidP="006674D2">
      <w:pPr>
        <w:jc w:val="both"/>
      </w:pPr>
    </w:p>
    <w:p w:rsidR="006674D2" w:rsidRPr="003A2B4D" w:rsidRDefault="006674D2" w:rsidP="006674D2">
      <w:pPr>
        <w:jc w:val="both"/>
      </w:pPr>
      <w:r w:rsidRPr="003A2B4D">
        <w:t>Non lo sai?</w:t>
      </w:r>
    </w:p>
    <w:p w:rsidR="006674D2" w:rsidRPr="003A2B4D" w:rsidRDefault="006674D2" w:rsidP="006674D2">
      <w:pPr>
        <w:jc w:val="both"/>
      </w:pPr>
    </w:p>
    <w:p w:rsidR="006674D2" w:rsidRPr="003A2B4D" w:rsidRDefault="006674D2" w:rsidP="006674D2">
      <w:pPr>
        <w:jc w:val="both"/>
      </w:pPr>
      <w:r w:rsidRPr="003A2B4D">
        <w:t>SHAUMBRA3: No.</w:t>
      </w:r>
    </w:p>
    <w:p w:rsidR="006674D2" w:rsidRPr="003A2B4D" w:rsidRDefault="006674D2" w:rsidP="006674D2">
      <w:pPr>
        <w:jc w:val="both"/>
      </w:pPr>
    </w:p>
    <w:p w:rsidR="006674D2" w:rsidRPr="003A2B4D" w:rsidRDefault="006674D2" w:rsidP="006674D2">
      <w:pPr>
        <w:jc w:val="both"/>
      </w:pPr>
      <w:r w:rsidRPr="003A2B4D">
        <w:t>ADAMUS: Ti piace?</w:t>
      </w:r>
    </w:p>
    <w:p w:rsidR="006674D2" w:rsidRPr="003A2B4D" w:rsidRDefault="006674D2" w:rsidP="006674D2">
      <w:pPr>
        <w:jc w:val="both"/>
      </w:pPr>
    </w:p>
    <w:p w:rsidR="006674D2" w:rsidRPr="003A2B4D" w:rsidRDefault="006674D2" w:rsidP="006674D2">
      <w:pPr>
        <w:jc w:val="both"/>
      </w:pPr>
      <w:r w:rsidRPr="003A2B4D">
        <w:t>SHAUMBRA 3: A volte.</w:t>
      </w:r>
    </w:p>
    <w:p w:rsidR="006674D2" w:rsidRPr="003A2B4D" w:rsidRDefault="006674D2" w:rsidP="006674D2">
      <w:pPr>
        <w:jc w:val="both"/>
      </w:pPr>
    </w:p>
    <w:p w:rsidR="006674D2" w:rsidRPr="003A2B4D" w:rsidRDefault="006674D2" w:rsidP="006674D2">
      <w:pPr>
        <w:jc w:val="both"/>
      </w:pPr>
      <w:r w:rsidRPr="003A2B4D">
        <w:t>ADAMUS: Quando non ti piace?</w:t>
      </w:r>
    </w:p>
    <w:p w:rsidR="006674D2" w:rsidRPr="003A2B4D" w:rsidRDefault="006674D2" w:rsidP="006674D2">
      <w:pPr>
        <w:jc w:val="both"/>
      </w:pPr>
    </w:p>
    <w:p w:rsidR="006674D2" w:rsidRPr="003A2B4D" w:rsidRDefault="006674D2" w:rsidP="006674D2">
      <w:pPr>
        <w:jc w:val="both"/>
      </w:pPr>
      <w:r w:rsidRPr="003A2B4D">
        <w:t>(fa ancora una pausa e sospira)</w:t>
      </w:r>
    </w:p>
    <w:p w:rsidR="006674D2" w:rsidRPr="003A2B4D" w:rsidRDefault="006674D2" w:rsidP="006674D2">
      <w:pPr>
        <w:jc w:val="both"/>
      </w:pPr>
    </w:p>
    <w:p w:rsidR="006674D2" w:rsidRPr="003A2B4D" w:rsidRDefault="006674D2" w:rsidP="006674D2">
      <w:pPr>
        <w:jc w:val="both"/>
      </w:pPr>
      <w:r w:rsidRPr="003A2B4D">
        <w:t>Quando ti senti stanca, esausta, e ti chiedi se aiuta davvero?</w:t>
      </w:r>
    </w:p>
    <w:p w:rsidR="006674D2" w:rsidRPr="003A2B4D" w:rsidRDefault="006674D2" w:rsidP="006674D2">
      <w:pPr>
        <w:jc w:val="both"/>
      </w:pPr>
    </w:p>
    <w:p w:rsidR="006674D2" w:rsidRPr="003A2B4D" w:rsidRDefault="006674D2" w:rsidP="006674D2">
      <w:pPr>
        <w:jc w:val="both"/>
      </w:pPr>
      <w:r w:rsidRPr="003A2B4D">
        <w:t xml:space="preserve">SHAUMBRA 3: Quando l'effetto è che questo interferisce con la semplicità dell'altro e col suo potenziamento piuttosto che restituirlo a se stesso. </w:t>
      </w:r>
    </w:p>
    <w:p w:rsidR="006674D2" w:rsidRPr="003A2B4D" w:rsidRDefault="006674D2" w:rsidP="006674D2">
      <w:pPr>
        <w:jc w:val="both"/>
      </w:pPr>
    </w:p>
    <w:p w:rsidR="006674D2" w:rsidRPr="003A2B4D" w:rsidRDefault="006674D2" w:rsidP="006674D2">
      <w:pPr>
        <w:jc w:val="both"/>
      </w:pPr>
      <w:r w:rsidRPr="003A2B4D">
        <w:t xml:space="preserve">ADAMUS: Sì. Ci sono state volte in cui tutti voi vi siete presi cura, in una forma o nell'altra – della vostra famiglia, forse della vostra professione – Una delle cose difficili è stato passare dall'essere un mantenitore di energia e un curatore ad avere l'energia di un pioniere e di un pirata. E' stato molto difficile perché c'è ancora una parte di voi che si sente molto compassionevole in quel ruolo e lo ama, una parte di voi che si sente un po' egoista per cercare l'illuminazione solo per se stessi. Ma vi devo dire che ognuno di voi che è attivamente coinvolto nel prendersi cura, arriverà al punto in cui ne dovrà uscire e prendersi cura di se stesso. Sì, grazie. </w:t>
      </w:r>
    </w:p>
    <w:p w:rsidR="006674D2" w:rsidRPr="003A2B4D" w:rsidRDefault="006674D2" w:rsidP="006674D2">
      <w:pPr>
        <w:jc w:val="both"/>
      </w:pPr>
    </w:p>
    <w:p w:rsidR="006674D2" w:rsidRPr="003A2B4D" w:rsidRDefault="006674D2" w:rsidP="006674D2">
      <w:pPr>
        <w:jc w:val="both"/>
      </w:pPr>
      <w:r w:rsidRPr="003A2B4D">
        <w:t>KATE: Io non ricordo tutti gli altri reami. So che ci sono. E' importante ai fini della mia illuminazione?</w:t>
      </w:r>
    </w:p>
    <w:p w:rsidR="006674D2" w:rsidRPr="003A2B4D" w:rsidRDefault="006674D2" w:rsidP="006674D2">
      <w:pPr>
        <w:jc w:val="both"/>
      </w:pPr>
    </w:p>
    <w:p w:rsidR="006674D2" w:rsidRPr="003A2B4D" w:rsidRDefault="006674D2" w:rsidP="006674D2">
      <w:pPr>
        <w:jc w:val="both"/>
      </w:pPr>
      <w:r w:rsidRPr="003A2B4D">
        <w:t xml:space="preserve">ARCANGELO MICHELE: L'importante è solo ricordarsi di come ci si sente ad essere connessi agli altri reami, e se hai fiducia nella sensazione di quella connessione, l'informazione, senza indicazioni da parte della mente, sembra scaricarsi nella tua consapevolezza e poi diventare reale. Ma se credi nella sensazione. La connessione che esiste tra </w:t>
      </w:r>
      <w:proofErr w:type="spellStart"/>
      <w:r w:rsidRPr="003A2B4D">
        <w:t>Cauldre</w:t>
      </w:r>
      <w:proofErr w:type="spellEnd"/>
      <w:r w:rsidRPr="003A2B4D">
        <w:t xml:space="preserve"> e </w:t>
      </w:r>
      <w:proofErr w:type="spellStart"/>
      <w:r w:rsidRPr="003A2B4D">
        <w:t>Adamus</w:t>
      </w:r>
      <w:proofErr w:type="spellEnd"/>
      <w:r w:rsidRPr="003A2B4D">
        <w:t xml:space="preserve">, non si sarebbe sviluppata se </w:t>
      </w:r>
      <w:proofErr w:type="spellStart"/>
      <w:r w:rsidRPr="003A2B4D">
        <w:t>Cauldre</w:t>
      </w:r>
      <w:proofErr w:type="spellEnd"/>
      <w:r w:rsidRPr="003A2B4D">
        <w:t xml:space="preserve"> non avesse creduto alla sensazione di questa relazione, così che </w:t>
      </w:r>
      <w:proofErr w:type="spellStart"/>
      <w:r w:rsidRPr="003A2B4D">
        <w:t>Adamus</w:t>
      </w:r>
      <w:proofErr w:type="spellEnd"/>
      <w:r w:rsidRPr="003A2B4D">
        <w:t xml:space="preserve"> ha potuto parlargli degli altri reami. Il dono che ti è stato dimostrato è anche il tuo diritto di nascita. Noi vi vogliamo tutti qui davanti, così noi possiamo sedere lì (come pubblico) per ascoltare la vostra sapienza. Dopo un po' non abbiamo più parole, stiamo per finire le storie. (risate)</w:t>
      </w:r>
    </w:p>
    <w:p w:rsidR="006674D2" w:rsidRPr="003A2B4D" w:rsidRDefault="006674D2" w:rsidP="006674D2">
      <w:pPr>
        <w:jc w:val="both"/>
      </w:pPr>
    </w:p>
    <w:p w:rsidR="006674D2" w:rsidRPr="003A2B4D" w:rsidRDefault="006674D2" w:rsidP="006674D2">
      <w:pPr>
        <w:jc w:val="both"/>
      </w:pPr>
      <w:r w:rsidRPr="003A2B4D">
        <w:t>ADAMUS: L'altra cosa da tenere a mente è di fare una piccola modifica al concetto di “altri reami” Davvero non ci sono altri reami. C'è questo reame, percepito con un focus molto piccolo, oppure con un focus molto ampio. E' davvero lo stesso reame, lo è sempre stato e sempre sarà. Si tratta di fare un respiro profondo e sentirsi liberi di percepire l'area più grande di questo reame. Non pensateli come se fossero lassù o quaggiù. Non so cosa ne pensi Mike, ma io non sono un fan delle dimensioni 1, 2, 3, 4. Si tratta della stessa. Quanto audacemente vi permettete di percepire?</w:t>
      </w:r>
    </w:p>
    <w:p w:rsidR="006674D2" w:rsidRPr="003A2B4D" w:rsidRDefault="006674D2" w:rsidP="006674D2">
      <w:pPr>
        <w:jc w:val="both"/>
      </w:pPr>
    </w:p>
    <w:p w:rsidR="006674D2" w:rsidRPr="003A2B4D" w:rsidRDefault="006674D2" w:rsidP="006674D2">
      <w:pPr>
        <w:jc w:val="both"/>
      </w:pPr>
      <w:r w:rsidRPr="003A2B4D">
        <w:t xml:space="preserve">Poiché gli umani sono stati limitati o contenuti dentro un certo livello di percezione, quando si aprono si sentono a disagio. Hanno le vertigini, si sentono andare fuori di testa. Il loro corpo comincia a vomitare o a defecare e altro. E stanno proprio male, ma questo è solo un aggiustamento nell'ampiezza di questo reame. </w:t>
      </w:r>
    </w:p>
    <w:p w:rsidR="006674D2" w:rsidRPr="003A2B4D" w:rsidRDefault="006674D2" w:rsidP="006674D2">
      <w:pPr>
        <w:jc w:val="both"/>
      </w:pPr>
    </w:p>
    <w:p w:rsidR="006674D2" w:rsidRPr="003A2B4D" w:rsidRDefault="006674D2" w:rsidP="006674D2">
      <w:pPr>
        <w:jc w:val="both"/>
      </w:pPr>
      <w:r w:rsidRPr="003A2B4D">
        <w:t xml:space="preserve">Non mi piace quando entriamo in tutte le altre dimensioni e reami. Questo crea ancora più separazione. Quanto profondamente volete respirare in questo reame? Sì che bell'affermazione da mettere su una maglietta. </w:t>
      </w:r>
    </w:p>
    <w:p w:rsidR="006674D2" w:rsidRPr="003A2B4D" w:rsidRDefault="006674D2" w:rsidP="006674D2">
      <w:pPr>
        <w:jc w:val="both"/>
      </w:pPr>
    </w:p>
    <w:p w:rsidR="006674D2" w:rsidRPr="003A2B4D" w:rsidRDefault="006674D2" w:rsidP="006674D2">
      <w:pPr>
        <w:jc w:val="both"/>
      </w:pPr>
      <w:r w:rsidRPr="003A2B4D">
        <w:t xml:space="preserve">(Linda porge il microfono a Paul, che si alza e non dice niente. </w:t>
      </w:r>
      <w:proofErr w:type="spellStart"/>
      <w:r w:rsidRPr="003A2B4D">
        <w:t>Adamus</w:t>
      </w:r>
      <w:proofErr w:type="spellEnd"/>
      <w:r w:rsidRPr="003A2B4D">
        <w:t xml:space="preserve"> si avvia verso di lui, seguito dall'AA Michele)</w:t>
      </w:r>
    </w:p>
    <w:p w:rsidR="006674D2" w:rsidRPr="003A2B4D" w:rsidRDefault="006674D2" w:rsidP="006674D2">
      <w:pPr>
        <w:jc w:val="both"/>
      </w:pPr>
    </w:p>
    <w:p w:rsidR="006674D2" w:rsidRPr="003A2B4D" w:rsidRDefault="006674D2" w:rsidP="006674D2">
      <w:pPr>
        <w:jc w:val="both"/>
      </w:pPr>
      <w:r w:rsidRPr="003A2B4D">
        <w:t>ARCANGELO MICHELE: (risate perché Paul indietreggia) Siamo un po' duri d'orecchi. (Tutti e tre fanno il gesto del “</w:t>
      </w:r>
      <w:proofErr w:type="spellStart"/>
      <w:r w:rsidRPr="003A2B4D">
        <w:t>Namaste</w:t>
      </w:r>
      <w:proofErr w:type="spellEnd"/>
      <w:r w:rsidRPr="003A2B4D">
        <w:t xml:space="preserve">”) Creatore. </w:t>
      </w:r>
    </w:p>
    <w:p w:rsidR="006674D2" w:rsidRPr="003A2B4D" w:rsidRDefault="006674D2" w:rsidP="006674D2">
      <w:pPr>
        <w:jc w:val="both"/>
      </w:pPr>
    </w:p>
    <w:p w:rsidR="006674D2" w:rsidRPr="003A2B4D" w:rsidRDefault="006674D2" w:rsidP="006674D2">
      <w:pPr>
        <w:jc w:val="both"/>
      </w:pPr>
      <w:r w:rsidRPr="003A2B4D">
        <w:t>PAUL: E' passato tanto tempo.</w:t>
      </w:r>
    </w:p>
    <w:p w:rsidR="006674D2" w:rsidRPr="003A2B4D" w:rsidRDefault="006674D2" w:rsidP="006674D2">
      <w:pPr>
        <w:jc w:val="both"/>
      </w:pPr>
    </w:p>
    <w:p w:rsidR="006674D2" w:rsidRPr="003A2B4D" w:rsidRDefault="006674D2" w:rsidP="006674D2">
      <w:pPr>
        <w:jc w:val="both"/>
      </w:pPr>
      <w:r w:rsidRPr="003A2B4D">
        <w:t>ADAMUS: Domande?</w:t>
      </w:r>
    </w:p>
    <w:p w:rsidR="006674D2" w:rsidRPr="003A2B4D" w:rsidRDefault="006674D2" w:rsidP="006674D2">
      <w:pPr>
        <w:jc w:val="both"/>
      </w:pPr>
    </w:p>
    <w:p w:rsidR="006674D2" w:rsidRPr="003A2B4D" w:rsidRDefault="006674D2" w:rsidP="006674D2">
      <w:pPr>
        <w:jc w:val="both"/>
      </w:pPr>
      <w:r w:rsidRPr="003A2B4D">
        <w:t xml:space="preserve">ARCANGELO MICHELE: Risposta. </w:t>
      </w:r>
    </w:p>
    <w:p w:rsidR="006674D2" w:rsidRPr="003A2B4D" w:rsidRDefault="006674D2" w:rsidP="006674D2">
      <w:pPr>
        <w:jc w:val="both"/>
      </w:pPr>
    </w:p>
    <w:p w:rsidR="006674D2" w:rsidRPr="003A2B4D" w:rsidRDefault="006674D2" w:rsidP="006674D2">
      <w:pPr>
        <w:jc w:val="both"/>
      </w:pPr>
      <w:r w:rsidRPr="003A2B4D">
        <w:t xml:space="preserve">ADAMUS: Penso che abbiamo finito. (risate) E' stato strano. </w:t>
      </w:r>
    </w:p>
    <w:p w:rsidR="006674D2" w:rsidRPr="003A2B4D" w:rsidRDefault="006674D2" w:rsidP="006674D2">
      <w:pPr>
        <w:jc w:val="both"/>
      </w:pPr>
      <w:r w:rsidRPr="003A2B4D">
        <w:t>ARCANGELO MICHELE: Come ne usciamo?</w:t>
      </w:r>
    </w:p>
    <w:p w:rsidR="006674D2" w:rsidRPr="003A2B4D" w:rsidRDefault="006674D2" w:rsidP="006674D2">
      <w:pPr>
        <w:jc w:val="both"/>
      </w:pPr>
    </w:p>
    <w:p w:rsidR="006674D2" w:rsidRPr="003A2B4D" w:rsidRDefault="006674D2" w:rsidP="006674D2">
      <w:pPr>
        <w:jc w:val="both"/>
      </w:pPr>
      <w:r w:rsidRPr="003A2B4D">
        <w:t>ADAMUS: Paul vai avanti.</w:t>
      </w:r>
    </w:p>
    <w:p w:rsidR="006674D2" w:rsidRPr="003A2B4D" w:rsidRDefault="006674D2" w:rsidP="006674D2">
      <w:pPr>
        <w:jc w:val="both"/>
      </w:pPr>
    </w:p>
    <w:p w:rsidR="006674D2" w:rsidRPr="003A2B4D" w:rsidRDefault="006674D2" w:rsidP="006674D2">
      <w:pPr>
        <w:jc w:val="both"/>
      </w:pPr>
      <w:r w:rsidRPr="003A2B4D">
        <w:t xml:space="preserve">PAUL: Uscire dalla mente. Parlate di questo. </w:t>
      </w:r>
    </w:p>
    <w:p w:rsidR="006674D2" w:rsidRPr="003A2B4D" w:rsidRDefault="006674D2" w:rsidP="006674D2">
      <w:pPr>
        <w:jc w:val="both"/>
      </w:pPr>
    </w:p>
    <w:p w:rsidR="006674D2" w:rsidRPr="003A2B4D" w:rsidRDefault="006674D2" w:rsidP="006674D2">
      <w:pPr>
        <w:jc w:val="both"/>
      </w:pPr>
      <w:r w:rsidRPr="003A2B4D">
        <w:t>(</w:t>
      </w:r>
      <w:proofErr w:type="spellStart"/>
      <w:r w:rsidRPr="003A2B4D">
        <w:t>Adamus</w:t>
      </w:r>
      <w:proofErr w:type="spellEnd"/>
      <w:r w:rsidRPr="003A2B4D">
        <w:t xml:space="preserve"> torna verso Paul e gli da due schiaffi sulla faccia con le due mani contemporaneamente. Molte risate)</w:t>
      </w:r>
    </w:p>
    <w:p w:rsidR="006674D2" w:rsidRPr="003A2B4D" w:rsidRDefault="006674D2" w:rsidP="006674D2">
      <w:pPr>
        <w:jc w:val="both"/>
      </w:pPr>
    </w:p>
    <w:p w:rsidR="006674D2" w:rsidRPr="003A2B4D" w:rsidRDefault="006674D2" w:rsidP="006674D2">
      <w:pPr>
        <w:jc w:val="both"/>
      </w:pPr>
      <w:r w:rsidRPr="003A2B4D">
        <w:t>ARCANGELO MICHELE: E poi io devo pulire. (raggiunge Paul e lo bacia sulla guancia. Risate e applausi)</w:t>
      </w:r>
    </w:p>
    <w:p w:rsidR="006674D2" w:rsidRPr="003A2B4D" w:rsidRDefault="006674D2" w:rsidP="006674D2">
      <w:pPr>
        <w:jc w:val="both"/>
      </w:pPr>
    </w:p>
    <w:p w:rsidR="006674D2" w:rsidRPr="003A2B4D" w:rsidRDefault="006674D2" w:rsidP="006674D2">
      <w:pPr>
        <w:jc w:val="both"/>
      </w:pPr>
      <w:r w:rsidRPr="003A2B4D">
        <w:t xml:space="preserve">ADAMUS: Quale dei due lo ha portato fuori dalla mente? Permettimi di chiederlo Paul, perché stai nella mente? </w:t>
      </w:r>
      <w:proofErr w:type="spellStart"/>
      <w:r w:rsidRPr="003A2B4D">
        <w:t>Qual'è</w:t>
      </w:r>
      <w:proofErr w:type="spellEnd"/>
      <w:r w:rsidRPr="003A2B4D">
        <w:t xml:space="preserve"> la storia? Perché la mente?</w:t>
      </w:r>
    </w:p>
    <w:p w:rsidR="006674D2" w:rsidRPr="003A2B4D" w:rsidRDefault="006674D2" w:rsidP="006674D2">
      <w:pPr>
        <w:jc w:val="both"/>
      </w:pPr>
    </w:p>
    <w:p w:rsidR="006674D2" w:rsidRPr="003A2B4D" w:rsidRDefault="006674D2" w:rsidP="006674D2">
      <w:pPr>
        <w:jc w:val="both"/>
      </w:pPr>
      <w:r w:rsidRPr="003A2B4D">
        <w:t xml:space="preserve">PAUL: Beh, una volta era comodo, ora non più. </w:t>
      </w:r>
    </w:p>
    <w:p w:rsidR="006674D2" w:rsidRPr="003A2B4D" w:rsidRDefault="006674D2" w:rsidP="006674D2">
      <w:pPr>
        <w:jc w:val="both"/>
      </w:pPr>
    </w:p>
    <w:p w:rsidR="006674D2" w:rsidRPr="003A2B4D" w:rsidRDefault="006674D2" w:rsidP="006674D2">
      <w:pPr>
        <w:jc w:val="both"/>
      </w:pPr>
      <w:r w:rsidRPr="003A2B4D">
        <w:t>ADAMUS: E dopo?</w:t>
      </w:r>
    </w:p>
    <w:p w:rsidR="006674D2" w:rsidRPr="003A2B4D" w:rsidRDefault="006674D2" w:rsidP="006674D2">
      <w:pPr>
        <w:jc w:val="both"/>
      </w:pPr>
    </w:p>
    <w:p w:rsidR="006674D2" w:rsidRPr="003A2B4D" w:rsidRDefault="006674D2" w:rsidP="006674D2">
      <w:pPr>
        <w:jc w:val="both"/>
      </w:pPr>
      <w:r w:rsidRPr="003A2B4D">
        <w:t>PAUL: Al di là della mente.</w:t>
      </w:r>
    </w:p>
    <w:p w:rsidR="006674D2" w:rsidRPr="003A2B4D" w:rsidRDefault="006674D2" w:rsidP="006674D2">
      <w:pPr>
        <w:jc w:val="both"/>
      </w:pPr>
    </w:p>
    <w:p w:rsidR="006674D2" w:rsidRPr="003A2B4D" w:rsidRDefault="006674D2" w:rsidP="006674D2">
      <w:pPr>
        <w:jc w:val="both"/>
      </w:pPr>
      <w:r w:rsidRPr="003A2B4D">
        <w:t>ADAMUS: E dove starai?</w:t>
      </w:r>
    </w:p>
    <w:p w:rsidR="006674D2" w:rsidRPr="003A2B4D" w:rsidRDefault="006674D2" w:rsidP="006674D2">
      <w:pPr>
        <w:jc w:val="both"/>
      </w:pPr>
    </w:p>
    <w:p w:rsidR="006674D2" w:rsidRPr="003A2B4D" w:rsidRDefault="006674D2" w:rsidP="006674D2">
      <w:pPr>
        <w:jc w:val="both"/>
      </w:pPr>
      <w:r w:rsidRPr="003A2B4D">
        <w:t>PAUL: Nel cuore.</w:t>
      </w:r>
    </w:p>
    <w:p w:rsidR="006674D2" w:rsidRPr="003A2B4D" w:rsidRDefault="006674D2" w:rsidP="006674D2">
      <w:pPr>
        <w:jc w:val="both"/>
      </w:pPr>
    </w:p>
    <w:p w:rsidR="006674D2" w:rsidRPr="003A2B4D" w:rsidRDefault="006674D2" w:rsidP="006674D2">
      <w:pPr>
        <w:jc w:val="both"/>
      </w:pPr>
      <w:r w:rsidRPr="003A2B4D">
        <w:t>ADAMUS: Forse, ma io direi non importa. Non ha importanza, davvero non ne ha, se credi in te stesso, non ha importanza. Va fuori dalla mente oltre le limitazioni. Non importa perché sarà grandioso. Quindi basta pensare all'andare oltre la mente. Grazie.</w:t>
      </w:r>
    </w:p>
    <w:p w:rsidR="006674D2" w:rsidRPr="003A2B4D" w:rsidRDefault="006674D2" w:rsidP="006674D2">
      <w:pPr>
        <w:jc w:val="both"/>
      </w:pPr>
    </w:p>
    <w:p w:rsidR="006674D2" w:rsidRPr="003A2B4D" w:rsidRDefault="006674D2" w:rsidP="006674D2">
      <w:pPr>
        <w:jc w:val="both"/>
      </w:pPr>
      <w:r w:rsidRPr="003A2B4D">
        <w:t xml:space="preserve">Ci sono tante energie mentali e nella stanza c'è una sorta di pesantezza, di difficoltà, di torpore. Dovrebbe essere il tempo di festeggiare, ma ci state ancora pensando. Cosa accade adesso? C'è un movimento sotteso, e chi lo sa? Forse arriverete a casa e avrete un terribile mal di testa. Perché no? È solo indicativo di qualcosa che accade. O potreste sentirvi terribilmente confusi. “Cos'è accaduto oggi con </w:t>
      </w:r>
      <w:proofErr w:type="spellStart"/>
      <w:r w:rsidRPr="003A2B4D">
        <w:t>Shaumbra</w:t>
      </w:r>
      <w:proofErr w:type="spellEnd"/>
      <w:r w:rsidRPr="003A2B4D">
        <w:t xml:space="preserve">? Non l'ho afferrato”: Cercherete di dargli un senso come dovreste fare ora. Non importa, non importa. Quel cambiamento, spostamento si sta verificando. </w:t>
      </w:r>
    </w:p>
    <w:p w:rsidR="006674D2" w:rsidRPr="003A2B4D" w:rsidRDefault="006674D2" w:rsidP="006674D2">
      <w:pPr>
        <w:jc w:val="both"/>
      </w:pPr>
    </w:p>
    <w:p w:rsidR="006674D2" w:rsidRPr="003A2B4D" w:rsidRDefault="006674D2" w:rsidP="006674D2">
      <w:pPr>
        <w:jc w:val="both"/>
      </w:pPr>
      <w:r w:rsidRPr="003A2B4D">
        <w:t xml:space="preserve">Perché? Perché lo permettete. Bene </w:t>
      </w:r>
    </w:p>
    <w:p w:rsidR="006674D2" w:rsidRPr="003A2B4D" w:rsidRDefault="006674D2" w:rsidP="006674D2">
      <w:pPr>
        <w:jc w:val="both"/>
      </w:pPr>
    </w:p>
    <w:p w:rsidR="006674D2" w:rsidRPr="003A2B4D" w:rsidRDefault="006674D2" w:rsidP="006674D2">
      <w:pPr>
        <w:jc w:val="both"/>
      </w:pPr>
      <w:r w:rsidRPr="003A2B4D">
        <w:t>ALAYA: Questo vuol dire che ci lasceremo andare e canalizzeremo un mucchio di altra gente?</w:t>
      </w:r>
    </w:p>
    <w:p w:rsidR="006674D2" w:rsidRPr="003A2B4D" w:rsidRDefault="006674D2" w:rsidP="006674D2">
      <w:pPr>
        <w:jc w:val="both"/>
      </w:pPr>
    </w:p>
    <w:p w:rsidR="006674D2" w:rsidRPr="003A2B4D" w:rsidRDefault="006674D2" w:rsidP="006674D2">
      <w:pPr>
        <w:jc w:val="both"/>
      </w:pPr>
      <w:r w:rsidRPr="003A2B4D">
        <w:t xml:space="preserve">ARCANGELO MICHELE: Fermate le canalizzazioni. Io non </w:t>
      </w:r>
      <w:proofErr w:type="spellStart"/>
      <w:r w:rsidRPr="003A2B4D">
        <w:t>volgio</w:t>
      </w:r>
      <w:proofErr w:type="spellEnd"/>
      <w:r w:rsidRPr="003A2B4D">
        <w:t xml:space="preserve"> essere canalizzato. Voglio essere abbracciato anche come un aspetto di Robert, e come un tuo aspetto. Possiamo smetterla di creare separazioni? Ci sarà un tempo in cui la canalizzazione non sarà appropriata. Pensi che Geoffrey perderà la sua saggezza? (risate perché </w:t>
      </w:r>
      <w:proofErr w:type="spellStart"/>
      <w:r w:rsidRPr="003A2B4D">
        <w:t>Adamus</w:t>
      </w:r>
      <w:proofErr w:type="spellEnd"/>
      <w:r w:rsidRPr="003A2B4D">
        <w:t xml:space="preserve"> la guarda con aria interrogativa)</w:t>
      </w:r>
    </w:p>
    <w:p w:rsidR="006674D2" w:rsidRPr="003A2B4D" w:rsidRDefault="006674D2" w:rsidP="006674D2">
      <w:pPr>
        <w:jc w:val="both"/>
      </w:pPr>
    </w:p>
    <w:p w:rsidR="006674D2" w:rsidRPr="003A2B4D" w:rsidRDefault="006674D2" w:rsidP="006674D2">
      <w:pPr>
        <w:jc w:val="both"/>
      </w:pPr>
      <w:r w:rsidRPr="003A2B4D">
        <w:t xml:space="preserve">ALAYA: Questo vuol dire che Geoffrey se ne va e </w:t>
      </w:r>
      <w:proofErr w:type="spellStart"/>
      <w:r w:rsidRPr="003A2B4D">
        <w:t>Adamus</w:t>
      </w:r>
      <w:proofErr w:type="spellEnd"/>
      <w:r w:rsidRPr="003A2B4D">
        <w:t xml:space="preserve"> resta?</w:t>
      </w:r>
    </w:p>
    <w:p w:rsidR="006674D2" w:rsidRPr="003A2B4D" w:rsidRDefault="006674D2" w:rsidP="006674D2">
      <w:pPr>
        <w:jc w:val="both"/>
      </w:pPr>
    </w:p>
    <w:p w:rsidR="006674D2" w:rsidRPr="003A2B4D" w:rsidRDefault="006674D2" w:rsidP="006674D2">
      <w:pPr>
        <w:jc w:val="both"/>
      </w:pPr>
      <w:r w:rsidRPr="003A2B4D">
        <w:lastRenderedPageBreak/>
        <w:t xml:space="preserve">ARCANGELO MICHELE: Beh, speriamo di no. </w:t>
      </w:r>
    </w:p>
    <w:p w:rsidR="006674D2" w:rsidRPr="003A2B4D" w:rsidRDefault="006674D2" w:rsidP="006674D2">
      <w:pPr>
        <w:jc w:val="both"/>
      </w:pPr>
    </w:p>
    <w:p w:rsidR="006674D2" w:rsidRPr="003A2B4D" w:rsidRDefault="006674D2" w:rsidP="006674D2">
      <w:pPr>
        <w:jc w:val="both"/>
      </w:pPr>
      <w:r w:rsidRPr="003A2B4D">
        <w:t>ADAMUS: Non quel potenziale!</w:t>
      </w:r>
    </w:p>
    <w:p w:rsidR="006674D2" w:rsidRPr="003A2B4D" w:rsidRDefault="006674D2" w:rsidP="006674D2">
      <w:pPr>
        <w:jc w:val="both"/>
      </w:pPr>
    </w:p>
    <w:p w:rsidR="006674D2" w:rsidRPr="003A2B4D" w:rsidRDefault="006674D2" w:rsidP="006674D2">
      <w:pPr>
        <w:jc w:val="both"/>
      </w:pPr>
      <w:r w:rsidRPr="003A2B4D">
        <w:t>ALAYA: lo so ma è una domanda che mi è venuta.</w:t>
      </w:r>
    </w:p>
    <w:p w:rsidR="006674D2" w:rsidRPr="003A2B4D" w:rsidRDefault="006674D2" w:rsidP="006674D2">
      <w:pPr>
        <w:jc w:val="both"/>
      </w:pPr>
    </w:p>
    <w:p w:rsidR="006674D2" w:rsidRPr="003A2B4D" w:rsidRDefault="006674D2" w:rsidP="006674D2">
      <w:pPr>
        <w:jc w:val="both"/>
      </w:pPr>
      <w:r w:rsidRPr="003A2B4D">
        <w:t xml:space="preserve">ADAMUS: Immagina di nuovo...noi saremo i potenziali che non necessariamente furono immaginati dalla mente </w:t>
      </w:r>
      <w:proofErr w:type="spellStart"/>
      <w:r w:rsidRPr="003A2B4D">
        <w:t>Atlantidea</w:t>
      </w:r>
      <w:proofErr w:type="spellEnd"/>
      <w:r w:rsidRPr="003A2B4D">
        <w:t xml:space="preserve">. Ecco perché oggi stiamo oltrepassando quella Linea. </w:t>
      </w:r>
    </w:p>
    <w:p w:rsidR="006674D2" w:rsidRPr="003A2B4D" w:rsidRDefault="006674D2" w:rsidP="006674D2">
      <w:pPr>
        <w:jc w:val="both"/>
      </w:pPr>
    </w:p>
    <w:p w:rsidR="006674D2" w:rsidRPr="003A2B4D" w:rsidRDefault="006674D2" w:rsidP="006674D2">
      <w:pPr>
        <w:jc w:val="both"/>
      </w:pPr>
      <w:r w:rsidRPr="003A2B4D">
        <w:t xml:space="preserve">Voi non avrete bisogno di canali come quelli che facciamo adesso, perché sarete un gruppo e...sarete al leggio condividendo e ridendo insieme e un'entità potrebbe apparire e voi sarete in grado di vederla. Adesso direte: “Ma non so cosa fare quando appare. Non abbiamo bisogno di un facilitatore?” No, un'entità apparirà, forse non in forma fisica, ma nella sua forma energetica, o voi sarete capaci di vederla e ascoltarla. E quell'entità non sarà necessariamente qui per dirvi come fare, ma condividerà alcuni dei modi in cui fanno le cose e per ascoltare come le fate voi. </w:t>
      </w:r>
    </w:p>
    <w:p w:rsidR="006674D2" w:rsidRPr="003A2B4D" w:rsidRDefault="006674D2" w:rsidP="006674D2">
      <w:pPr>
        <w:jc w:val="both"/>
      </w:pPr>
    </w:p>
    <w:p w:rsidR="006674D2" w:rsidRPr="003A2B4D" w:rsidRDefault="006674D2" w:rsidP="006674D2">
      <w:pPr>
        <w:jc w:val="both"/>
      </w:pPr>
      <w:r w:rsidRPr="003A2B4D">
        <w:t xml:space="preserve">Cancelliamo quindi tutti i vecchi modi di pensare, Non pensate più come gli </w:t>
      </w:r>
      <w:proofErr w:type="spellStart"/>
      <w:r w:rsidRPr="003A2B4D">
        <w:t>Atlantidei</w:t>
      </w:r>
      <w:proofErr w:type="spellEnd"/>
      <w:r w:rsidRPr="003A2B4D">
        <w:t>.</w:t>
      </w:r>
    </w:p>
    <w:p w:rsidR="006674D2" w:rsidRPr="003A2B4D" w:rsidRDefault="006674D2" w:rsidP="006674D2">
      <w:pPr>
        <w:jc w:val="both"/>
      </w:pPr>
    </w:p>
    <w:p w:rsidR="006674D2" w:rsidRPr="003A2B4D" w:rsidRDefault="006674D2" w:rsidP="006674D2">
      <w:pPr>
        <w:jc w:val="both"/>
      </w:pPr>
      <w:r w:rsidRPr="003A2B4D">
        <w:t>Facciamo un respiro profondo.</w:t>
      </w:r>
    </w:p>
    <w:p w:rsidR="006674D2" w:rsidRPr="003A2B4D" w:rsidRDefault="006674D2" w:rsidP="006674D2">
      <w:pPr>
        <w:jc w:val="both"/>
      </w:pPr>
    </w:p>
    <w:p w:rsidR="006674D2" w:rsidRPr="003A2B4D" w:rsidRDefault="006674D2" w:rsidP="006674D2">
      <w:pPr>
        <w:jc w:val="both"/>
      </w:pPr>
      <w:r w:rsidRPr="003A2B4D">
        <w:t xml:space="preserve">L'ora è arrivata, il minuto è arrivato, è arrivato il tempo di fare una camminata oltre la Linea </w:t>
      </w:r>
      <w:proofErr w:type="spellStart"/>
      <w:r w:rsidRPr="003A2B4D">
        <w:t>Atlantidea</w:t>
      </w:r>
      <w:proofErr w:type="spellEnd"/>
      <w:r w:rsidRPr="003A2B4D">
        <w:t xml:space="preserve">, al di là del mentale. Io vi sonderò, io vi inciterò a smettere di pensare come un </w:t>
      </w:r>
      <w:proofErr w:type="spellStart"/>
      <w:r w:rsidRPr="003A2B4D">
        <w:t>Atlantideo</w:t>
      </w:r>
      <w:proofErr w:type="spellEnd"/>
      <w:r w:rsidRPr="003A2B4D">
        <w:t xml:space="preserve">, per aprirvi ai sogni e ai potenziali. Ciò che oggi alla vostra mente appare folle, beh realizzerete che non lo è affatto. </w:t>
      </w:r>
    </w:p>
    <w:p w:rsidR="006674D2" w:rsidRPr="003A2B4D" w:rsidRDefault="006674D2" w:rsidP="006674D2">
      <w:pPr>
        <w:jc w:val="both"/>
      </w:pPr>
    </w:p>
    <w:p w:rsidR="006674D2" w:rsidRPr="003A2B4D" w:rsidRDefault="006674D2" w:rsidP="006674D2">
      <w:pPr>
        <w:jc w:val="both"/>
      </w:pPr>
      <w:r w:rsidRPr="003A2B4D">
        <w:t xml:space="preserve">Voi volete fare questa cosa – l'illuminazione – perché è una grande sfida, è molto gratificante, molto stimolante, spazza via il vecchio modello umano, perché potete, perché avete passato 1.000 o più vite sulla Terra. Volete farlo solo per farlo e questo farà una enorme differenza nella coscienza di questo pianeta, Tutta la coscienza e l'energia che tirate fuori diventerà disponibile per il potenziale di altri. </w:t>
      </w:r>
    </w:p>
    <w:p w:rsidR="006674D2" w:rsidRPr="003A2B4D" w:rsidRDefault="006674D2" w:rsidP="006674D2">
      <w:pPr>
        <w:jc w:val="both"/>
      </w:pPr>
    </w:p>
    <w:p w:rsidR="006674D2" w:rsidRPr="003A2B4D" w:rsidRDefault="006674D2" w:rsidP="006674D2">
      <w:pPr>
        <w:jc w:val="both"/>
      </w:pPr>
      <w:r w:rsidRPr="003A2B4D">
        <w:t xml:space="preserve">Facciamo un respiro profondo mentre attraversiamo la Linea </w:t>
      </w:r>
      <w:proofErr w:type="spellStart"/>
      <w:r w:rsidRPr="003A2B4D">
        <w:t>Atlantidea</w:t>
      </w:r>
      <w:proofErr w:type="spellEnd"/>
      <w:r w:rsidRPr="003A2B4D">
        <w:t xml:space="preserve">, mentre entriamo nei nuovi potenziali che non sono lineari, che non sono limitati. </w:t>
      </w:r>
    </w:p>
    <w:p w:rsidR="006674D2" w:rsidRPr="003A2B4D" w:rsidRDefault="006674D2" w:rsidP="006674D2">
      <w:pPr>
        <w:jc w:val="both"/>
      </w:pPr>
    </w:p>
    <w:p w:rsidR="006674D2" w:rsidRPr="003A2B4D" w:rsidRDefault="006674D2" w:rsidP="006674D2">
      <w:pPr>
        <w:jc w:val="both"/>
      </w:pPr>
      <w:r w:rsidRPr="003A2B4D">
        <w:t xml:space="preserve">Facciamo un respiro profondo e ringraziamo l'Arcangelo Michele, Robert, e </w:t>
      </w:r>
      <w:proofErr w:type="spellStart"/>
      <w:r w:rsidRPr="003A2B4D">
        <w:t>Koka</w:t>
      </w:r>
      <w:proofErr w:type="spellEnd"/>
      <w:r w:rsidRPr="003A2B4D">
        <w:t xml:space="preserve"> per essere stai in questo teatro </w:t>
      </w:r>
      <w:proofErr w:type="spellStart"/>
      <w:r w:rsidRPr="003A2B4D">
        <w:t>Shaumbra</w:t>
      </w:r>
      <w:proofErr w:type="spellEnd"/>
      <w:r w:rsidRPr="003A2B4D">
        <w:t xml:space="preserve">. </w:t>
      </w:r>
    </w:p>
    <w:p w:rsidR="006674D2" w:rsidRPr="003A2B4D" w:rsidRDefault="006674D2" w:rsidP="006674D2">
      <w:pPr>
        <w:jc w:val="both"/>
      </w:pPr>
    </w:p>
    <w:p w:rsidR="006674D2" w:rsidRPr="003A2B4D" w:rsidRDefault="006674D2" w:rsidP="006674D2">
      <w:pPr>
        <w:jc w:val="both"/>
      </w:pPr>
      <w:r w:rsidRPr="003A2B4D">
        <w:t>Facciamo un respiro profondo per tutte le entità e per voi.</w:t>
      </w:r>
    </w:p>
    <w:p w:rsidR="006674D2" w:rsidRPr="003A2B4D" w:rsidRDefault="006674D2" w:rsidP="006674D2">
      <w:pPr>
        <w:jc w:val="both"/>
      </w:pPr>
    </w:p>
    <w:p w:rsidR="006674D2" w:rsidRPr="003A2B4D" w:rsidRDefault="006674D2" w:rsidP="006674D2">
      <w:pPr>
        <w:jc w:val="both"/>
      </w:pPr>
      <w:r w:rsidRPr="003A2B4D">
        <w:t>E quando uscite di qui, quando lasciate questa energia e vi chiedete di cosa si è trattato e se state facendo bene, e quando accadrà e tutte queste domande, fate un respiro profondo e dite a voi stessi: “Tutto è bene in tutta la creazione.”</w:t>
      </w:r>
    </w:p>
    <w:p w:rsidR="006674D2" w:rsidRPr="003A2B4D" w:rsidRDefault="006674D2" w:rsidP="006674D2">
      <w:pPr>
        <w:jc w:val="both"/>
      </w:pPr>
    </w:p>
    <w:p w:rsidR="006674D2" w:rsidRPr="003A2B4D" w:rsidRDefault="006674D2" w:rsidP="006674D2">
      <w:pPr>
        <w:jc w:val="both"/>
      </w:pPr>
      <w:r w:rsidRPr="003A2B4D">
        <w:t xml:space="preserve"> </w:t>
      </w:r>
      <w:proofErr w:type="spellStart"/>
      <w:r w:rsidRPr="003A2B4D">
        <w:t>Shaumbra</w:t>
      </w:r>
      <w:proofErr w:type="spellEnd"/>
      <w:r w:rsidRPr="003A2B4D">
        <w:t>, la festa ha inizio. Grazie. Grazie.</w:t>
      </w:r>
    </w:p>
    <w:p w:rsidR="006674D2" w:rsidRPr="003A2B4D" w:rsidRDefault="006674D2" w:rsidP="006674D2"/>
    <w:p w:rsidR="006674D2" w:rsidRPr="003A2B4D" w:rsidRDefault="006674D2" w:rsidP="006674D2">
      <w:pPr>
        <w:jc w:val="center"/>
        <w:rPr>
          <w:rFonts w:ascii="Verdana" w:hAnsi="Verdana"/>
          <w:sz w:val="16"/>
          <w:szCs w:val="16"/>
        </w:rPr>
      </w:pPr>
      <w:r w:rsidRPr="003A2B4D">
        <w:rPr>
          <w:rFonts w:ascii="Verdana" w:hAnsi="Verdana"/>
          <w:sz w:val="16"/>
          <w:szCs w:val="16"/>
        </w:rPr>
        <w:t>*********************************************************</w:t>
      </w:r>
    </w:p>
    <w:p w:rsidR="006674D2" w:rsidRPr="003A2B4D" w:rsidRDefault="006674D2" w:rsidP="006674D2">
      <w:pPr>
        <w:jc w:val="center"/>
        <w:rPr>
          <w:rFonts w:ascii="Verdana" w:hAnsi="Verdana"/>
          <w:sz w:val="16"/>
          <w:szCs w:val="16"/>
        </w:rPr>
      </w:pPr>
    </w:p>
    <w:p w:rsidR="006674D2" w:rsidRPr="003A2B4D" w:rsidRDefault="006674D2" w:rsidP="006674D2">
      <w:pPr>
        <w:jc w:val="both"/>
        <w:rPr>
          <w:rFonts w:ascii="Verdana" w:hAnsi="Verdana"/>
          <w:sz w:val="15"/>
          <w:szCs w:val="15"/>
        </w:rPr>
      </w:pPr>
      <w:r w:rsidRPr="003A2B4D">
        <w:rPr>
          <w:rFonts w:ascii="Verdana" w:hAnsi="Verdana"/>
          <w:sz w:val="15"/>
          <w:szCs w:val="15"/>
        </w:rPr>
        <w:t xml:space="preserve">I Materiali del </w:t>
      </w:r>
      <w:proofErr w:type="spellStart"/>
      <w:r w:rsidRPr="003A2B4D">
        <w:rPr>
          <w:rFonts w:ascii="Verdana" w:hAnsi="Verdana"/>
          <w:sz w:val="15"/>
          <w:szCs w:val="15"/>
        </w:rPr>
        <w:t>Crimson</w:t>
      </w:r>
      <w:proofErr w:type="spellEnd"/>
      <w:r w:rsidRPr="003A2B4D">
        <w:rPr>
          <w:rFonts w:ascii="Verdana" w:hAnsi="Verdana"/>
          <w:sz w:val="15"/>
          <w:szCs w:val="15"/>
        </w:rPr>
        <w:t xml:space="preserve"> </w:t>
      </w:r>
      <w:proofErr w:type="spellStart"/>
      <w:r w:rsidRPr="003A2B4D">
        <w:rPr>
          <w:rFonts w:ascii="Verdana" w:hAnsi="Verdana"/>
          <w:sz w:val="15"/>
          <w:szCs w:val="15"/>
        </w:rPr>
        <w:t>Circle</w:t>
      </w:r>
      <w:proofErr w:type="spellEnd"/>
      <w:r w:rsidRPr="003A2B4D">
        <w:rPr>
          <w:rFonts w:ascii="Verdana" w:hAnsi="Verdana"/>
          <w:sz w:val="15"/>
          <w:szCs w:val="15"/>
        </w:rPr>
        <w:t xml:space="preserve">, con </w:t>
      </w:r>
      <w:proofErr w:type="spellStart"/>
      <w:r w:rsidRPr="003A2B4D">
        <w:rPr>
          <w:rFonts w:ascii="Verdana" w:hAnsi="Verdana"/>
          <w:sz w:val="15"/>
          <w:szCs w:val="15"/>
        </w:rPr>
        <w:t>Tobias</w:t>
      </w:r>
      <w:proofErr w:type="spellEnd"/>
      <w:r w:rsidRPr="003A2B4D">
        <w:rPr>
          <w:rFonts w:ascii="Verdana" w:hAnsi="Verdana"/>
          <w:sz w:val="15"/>
          <w:szCs w:val="15"/>
        </w:rPr>
        <w:t xml:space="preserve">, </w:t>
      </w:r>
      <w:proofErr w:type="spellStart"/>
      <w:r w:rsidRPr="003A2B4D">
        <w:rPr>
          <w:rFonts w:ascii="Verdana" w:hAnsi="Verdana"/>
          <w:sz w:val="15"/>
          <w:szCs w:val="15"/>
        </w:rPr>
        <w:t>Adamus</w:t>
      </w:r>
      <w:proofErr w:type="spellEnd"/>
      <w:r w:rsidRPr="003A2B4D">
        <w:rPr>
          <w:rFonts w:ascii="Verdana" w:hAnsi="Verdana"/>
          <w:sz w:val="15"/>
          <w:szCs w:val="15"/>
        </w:rPr>
        <w:t xml:space="preserve"> </w:t>
      </w:r>
      <w:proofErr w:type="spellStart"/>
      <w:r w:rsidRPr="003A2B4D">
        <w:rPr>
          <w:rFonts w:ascii="Verdana" w:hAnsi="Verdana"/>
          <w:sz w:val="15"/>
          <w:szCs w:val="15"/>
        </w:rPr>
        <w:t>Saint-Germain</w:t>
      </w:r>
      <w:proofErr w:type="spellEnd"/>
      <w:r w:rsidRPr="003A2B4D">
        <w:rPr>
          <w:rFonts w:ascii="Verdana" w:hAnsi="Verdana"/>
          <w:sz w:val="15"/>
          <w:szCs w:val="15"/>
        </w:rPr>
        <w:t xml:space="preserve"> e </w:t>
      </w:r>
      <w:proofErr w:type="spellStart"/>
      <w:r w:rsidRPr="003A2B4D">
        <w:rPr>
          <w:rFonts w:ascii="Verdana" w:hAnsi="Verdana"/>
          <w:sz w:val="15"/>
          <w:szCs w:val="15"/>
        </w:rPr>
        <w:t>Kuthumi</w:t>
      </w:r>
      <w:proofErr w:type="spellEnd"/>
      <w:r w:rsidRPr="003A2B4D">
        <w:rPr>
          <w:rFonts w:ascii="Verdana" w:hAnsi="Verdana"/>
          <w:sz w:val="15"/>
          <w:szCs w:val="15"/>
        </w:rPr>
        <w:t xml:space="preserve"> </w:t>
      </w:r>
      <w:proofErr w:type="spellStart"/>
      <w:r w:rsidRPr="003A2B4D">
        <w:rPr>
          <w:rFonts w:ascii="Verdana" w:hAnsi="Verdana"/>
          <w:sz w:val="15"/>
          <w:szCs w:val="15"/>
        </w:rPr>
        <w:t>lal</w:t>
      </w:r>
      <w:proofErr w:type="spellEnd"/>
      <w:r w:rsidRPr="003A2B4D">
        <w:rPr>
          <w:rFonts w:ascii="Verdana" w:hAnsi="Verdana"/>
          <w:sz w:val="15"/>
          <w:szCs w:val="15"/>
        </w:rPr>
        <w:t xml:space="preserve"> </w:t>
      </w:r>
      <w:proofErr w:type="spellStart"/>
      <w:r w:rsidRPr="003A2B4D">
        <w:rPr>
          <w:rFonts w:ascii="Verdana" w:hAnsi="Verdana"/>
          <w:sz w:val="15"/>
          <w:szCs w:val="15"/>
        </w:rPr>
        <w:t>Singh</w:t>
      </w:r>
      <w:proofErr w:type="spellEnd"/>
      <w:r w:rsidRPr="003A2B4D">
        <w:rPr>
          <w:rFonts w:ascii="Verdana" w:hAnsi="Verdana"/>
          <w:sz w:val="15"/>
          <w:szCs w:val="15"/>
        </w:rPr>
        <w:t>, vengono offerti gratuitamente fin dall’Agosto 1999.</w:t>
      </w:r>
    </w:p>
    <w:p w:rsidR="006674D2" w:rsidRPr="003A2B4D" w:rsidRDefault="006674D2" w:rsidP="006674D2">
      <w:pPr>
        <w:jc w:val="both"/>
        <w:rPr>
          <w:rFonts w:ascii="Verdana" w:hAnsi="Verdana"/>
          <w:sz w:val="15"/>
          <w:szCs w:val="15"/>
        </w:rPr>
      </w:pPr>
      <w:r w:rsidRPr="003A2B4D">
        <w:rPr>
          <w:rFonts w:ascii="Verdana" w:hAnsi="Verdana"/>
          <w:sz w:val="15"/>
          <w:szCs w:val="15"/>
        </w:rPr>
        <w:t xml:space="preserve">Il </w:t>
      </w:r>
      <w:proofErr w:type="spellStart"/>
      <w:r w:rsidRPr="003A2B4D">
        <w:rPr>
          <w:rFonts w:ascii="Verdana" w:hAnsi="Verdana"/>
          <w:sz w:val="15"/>
          <w:szCs w:val="15"/>
        </w:rPr>
        <w:t>Crimson</w:t>
      </w:r>
      <w:proofErr w:type="spellEnd"/>
      <w:r w:rsidRPr="003A2B4D">
        <w:rPr>
          <w:rFonts w:ascii="Verdana" w:hAnsi="Verdana"/>
          <w:sz w:val="15"/>
          <w:szCs w:val="15"/>
        </w:rPr>
        <w:t xml:space="preserve"> </w:t>
      </w:r>
      <w:proofErr w:type="spellStart"/>
      <w:r w:rsidRPr="003A2B4D">
        <w:rPr>
          <w:rFonts w:ascii="Verdana" w:hAnsi="Verdana"/>
          <w:sz w:val="15"/>
          <w:szCs w:val="15"/>
        </w:rPr>
        <w:t>Circle</w:t>
      </w:r>
      <w:proofErr w:type="spellEnd"/>
      <w:r w:rsidRPr="003A2B4D">
        <w:rPr>
          <w:rFonts w:ascii="Verdana" w:hAnsi="Verdana"/>
          <w:sz w:val="15"/>
          <w:szCs w:val="15"/>
        </w:rPr>
        <w:t xml:space="preserve"> è una rete globale di angeli umani, chiamati </w:t>
      </w:r>
      <w:proofErr w:type="spellStart"/>
      <w:r w:rsidRPr="003A2B4D">
        <w:rPr>
          <w:rFonts w:ascii="Verdana" w:hAnsi="Verdana"/>
          <w:sz w:val="15"/>
          <w:szCs w:val="15"/>
        </w:rPr>
        <w:t>Shaumbra</w:t>
      </w:r>
      <w:proofErr w:type="spellEnd"/>
      <w:r w:rsidRPr="003A2B4D">
        <w:rPr>
          <w:rFonts w:ascii="Verdana" w:hAnsi="Verdana"/>
          <w:sz w:val="15"/>
          <w:szCs w:val="15"/>
        </w:rPr>
        <w:t xml:space="preserve">, che sono tra i primi a transitare verso la Nuova Energia. Sperimentando le gioie e le sfide del processo di ascensione, essi divengono </w:t>
      </w:r>
      <w:proofErr w:type="spellStart"/>
      <w:r w:rsidRPr="003A2B4D">
        <w:rPr>
          <w:rFonts w:ascii="Verdana" w:hAnsi="Verdana"/>
          <w:sz w:val="15"/>
          <w:szCs w:val="15"/>
        </w:rPr>
        <w:t>Standards</w:t>
      </w:r>
      <w:proofErr w:type="spellEnd"/>
      <w:r w:rsidRPr="003A2B4D">
        <w:rPr>
          <w:rFonts w:ascii="Verdana" w:hAnsi="Verdana"/>
          <w:sz w:val="15"/>
          <w:szCs w:val="15"/>
        </w:rPr>
        <w:t xml:space="preserve"> per gli altri esseri umani che si trovano nel loro Viaggio di scoperta del proprio Dio interiore. </w:t>
      </w:r>
    </w:p>
    <w:p w:rsidR="006674D2" w:rsidRPr="003A2B4D" w:rsidRDefault="006674D2" w:rsidP="006674D2">
      <w:pPr>
        <w:jc w:val="both"/>
        <w:rPr>
          <w:rFonts w:ascii="Verdana" w:hAnsi="Verdana"/>
          <w:sz w:val="15"/>
          <w:szCs w:val="15"/>
        </w:rPr>
      </w:pPr>
      <w:r w:rsidRPr="003A2B4D">
        <w:rPr>
          <w:rFonts w:ascii="Verdana" w:hAnsi="Verdana"/>
          <w:sz w:val="15"/>
          <w:szCs w:val="15"/>
        </w:rPr>
        <w:t xml:space="preserve">Il </w:t>
      </w:r>
      <w:proofErr w:type="spellStart"/>
      <w:r w:rsidRPr="003A2B4D">
        <w:rPr>
          <w:rFonts w:ascii="Verdana" w:hAnsi="Verdana"/>
          <w:sz w:val="15"/>
          <w:szCs w:val="15"/>
        </w:rPr>
        <w:t>Crimson</w:t>
      </w:r>
      <w:proofErr w:type="spellEnd"/>
      <w:r w:rsidRPr="003A2B4D">
        <w:rPr>
          <w:rFonts w:ascii="Verdana" w:hAnsi="Verdana"/>
          <w:sz w:val="15"/>
          <w:szCs w:val="15"/>
        </w:rPr>
        <w:t xml:space="preserve"> </w:t>
      </w:r>
      <w:proofErr w:type="spellStart"/>
      <w:r w:rsidRPr="003A2B4D">
        <w:rPr>
          <w:rFonts w:ascii="Verdana" w:hAnsi="Verdana"/>
          <w:sz w:val="15"/>
          <w:szCs w:val="15"/>
        </w:rPr>
        <w:t>Circle</w:t>
      </w:r>
      <w:proofErr w:type="spellEnd"/>
      <w:r w:rsidRPr="003A2B4D">
        <w:rPr>
          <w:rFonts w:ascii="Verdana" w:hAnsi="Verdana"/>
          <w:sz w:val="15"/>
          <w:szCs w:val="15"/>
        </w:rPr>
        <w:t xml:space="preserve"> si incontra mensilmente nell’area di Denver, Colorado, dove </w:t>
      </w:r>
      <w:proofErr w:type="spellStart"/>
      <w:r w:rsidRPr="003A2B4D">
        <w:rPr>
          <w:rFonts w:ascii="Verdana" w:hAnsi="Verdana"/>
          <w:sz w:val="15"/>
          <w:szCs w:val="15"/>
        </w:rPr>
        <w:t>Adamus</w:t>
      </w:r>
      <w:proofErr w:type="spellEnd"/>
      <w:r w:rsidRPr="003A2B4D">
        <w:rPr>
          <w:rFonts w:ascii="Verdana" w:hAnsi="Verdana"/>
          <w:sz w:val="15"/>
          <w:szCs w:val="15"/>
        </w:rPr>
        <w:t xml:space="preserve"> presenta le ultime informazioni attraverso Geoffrey </w:t>
      </w:r>
      <w:proofErr w:type="spellStart"/>
      <w:r w:rsidRPr="003A2B4D">
        <w:rPr>
          <w:rFonts w:ascii="Verdana" w:hAnsi="Verdana"/>
          <w:sz w:val="15"/>
          <w:szCs w:val="15"/>
        </w:rPr>
        <w:t>Hoppe</w:t>
      </w:r>
      <w:proofErr w:type="spellEnd"/>
      <w:r w:rsidRPr="003A2B4D">
        <w:rPr>
          <w:rFonts w:ascii="Verdana" w:hAnsi="Verdana"/>
          <w:sz w:val="15"/>
          <w:szCs w:val="15"/>
        </w:rPr>
        <w:t xml:space="preserve">. Gli incontri del </w:t>
      </w:r>
      <w:proofErr w:type="spellStart"/>
      <w:r w:rsidRPr="003A2B4D">
        <w:rPr>
          <w:rFonts w:ascii="Verdana" w:hAnsi="Verdana"/>
          <w:sz w:val="15"/>
          <w:szCs w:val="15"/>
        </w:rPr>
        <w:t>Crimson</w:t>
      </w:r>
      <w:proofErr w:type="spellEnd"/>
      <w:r w:rsidRPr="003A2B4D">
        <w:rPr>
          <w:rFonts w:ascii="Verdana" w:hAnsi="Verdana"/>
          <w:sz w:val="15"/>
          <w:szCs w:val="15"/>
        </w:rPr>
        <w:t xml:space="preserve"> </w:t>
      </w:r>
      <w:proofErr w:type="spellStart"/>
      <w:r w:rsidRPr="003A2B4D">
        <w:rPr>
          <w:rFonts w:ascii="Verdana" w:hAnsi="Verdana"/>
          <w:sz w:val="15"/>
          <w:szCs w:val="15"/>
        </w:rPr>
        <w:t>Circle</w:t>
      </w:r>
      <w:proofErr w:type="spellEnd"/>
      <w:r w:rsidRPr="003A2B4D">
        <w:rPr>
          <w:rFonts w:ascii="Verdana" w:hAnsi="Verdana"/>
          <w:sz w:val="15"/>
          <w:szCs w:val="15"/>
        </w:rPr>
        <w:t xml:space="preserve"> sono aperti al pubblico, tutti sono benvenuti.</w:t>
      </w:r>
    </w:p>
    <w:p w:rsidR="006674D2" w:rsidRPr="003A2B4D" w:rsidRDefault="006674D2" w:rsidP="006674D2">
      <w:pPr>
        <w:jc w:val="both"/>
        <w:rPr>
          <w:rFonts w:ascii="Verdana" w:hAnsi="Verdana"/>
          <w:sz w:val="15"/>
          <w:szCs w:val="15"/>
        </w:rPr>
      </w:pPr>
      <w:r w:rsidRPr="003A2B4D">
        <w:rPr>
          <w:rFonts w:ascii="Verdana" w:hAnsi="Verdana"/>
          <w:sz w:val="15"/>
          <w:szCs w:val="15"/>
        </w:rPr>
        <w:lastRenderedPageBreak/>
        <w:t xml:space="preserve">Se stai leggendo queste parole e provi una sensazione di verità e connessione, sei proprio </w:t>
      </w:r>
      <w:proofErr w:type="spellStart"/>
      <w:r w:rsidRPr="003A2B4D">
        <w:rPr>
          <w:rFonts w:ascii="Verdana" w:hAnsi="Verdana"/>
          <w:sz w:val="15"/>
          <w:szCs w:val="15"/>
        </w:rPr>
        <w:t>Shaumbra</w:t>
      </w:r>
      <w:proofErr w:type="spellEnd"/>
      <w:r w:rsidRPr="003A2B4D">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6674D2" w:rsidRPr="003A2B4D" w:rsidRDefault="006674D2" w:rsidP="006674D2">
      <w:pPr>
        <w:jc w:val="both"/>
        <w:rPr>
          <w:rFonts w:ascii="Verdana" w:hAnsi="Verdana"/>
          <w:sz w:val="15"/>
          <w:szCs w:val="15"/>
        </w:rPr>
      </w:pPr>
      <w:r w:rsidRPr="003A2B4D">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3A2B4D">
        <w:rPr>
          <w:rFonts w:ascii="Verdana" w:hAnsi="Verdana"/>
          <w:sz w:val="15"/>
          <w:szCs w:val="15"/>
        </w:rPr>
        <w:t>Hoppe</w:t>
      </w:r>
      <w:proofErr w:type="spellEnd"/>
      <w:r w:rsidRPr="003A2B4D">
        <w:rPr>
          <w:rFonts w:ascii="Verdana" w:hAnsi="Verdana"/>
          <w:sz w:val="15"/>
          <w:szCs w:val="15"/>
        </w:rPr>
        <w:t>, Golden, Colorado. Per i contatti vedere l’apposita pagina sul sito www.crimsoncircle.com</w:t>
      </w:r>
    </w:p>
    <w:p w:rsidR="006674D2" w:rsidRPr="003A2B4D" w:rsidRDefault="006674D2" w:rsidP="006674D2">
      <w:pPr>
        <w:jc w:val="both"/>
        <w:rPr>
          <w:lang w:val="en-US"/>
        </w:rPr>
      </w:pPr>
      <w:r w:rsidRPr="003A2B4D">
        <w:rPr>
          <w:rFonts w:ascii="Verdana" w:hAnsi="Verdana"/>
          <w:sz w:val="15"/>
          <w:szCs w:val="15"/>
          <w:lang w:val="en-US"/>
        </w:rPr>
        <w:t>© Copyright 2010 Geoffrey Hoppe, Golden, CO 80403</w:t>
      </w:r>
    </w:p>
    <w:p w:rsidR="006674D2" w:rsidRPr="003A2B4D" w:rsidRDefault="006674D2" w:rsidP="006674D2">
      <w:pPr>
        <w:jc w:val="both"/>
        <w:rPr>
          <w:lang w:val="en-US"/>
        </w:rPr>
      </w:pPr>
    </w:p>
    <w:p w:rsidR="006674D2" w:rsidRPr="003A2B4D" w:rsidRDefault="006674D2" w:rsidP="006674D2">
      <w:pPr>
        <w:jc w:val="both"/>
        <w:rPr>
          <w:lang w:val="en-US"/>
        </w:rPr>
      </w:pPr>
    </w:p>
    <w:p w:rsidR="006674D2" w:rsidRPr="003A2B4D" w:rsidRDefault="006674D2" w:rsidP="006674D2">
      <w:pPr>
        <w:jc w:val="both"/>
        <w:rPr>
          <w:lang w:val="en-US"/>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7E4DCD" w:rsidRPr="003A2B4D" w:rsidRDefault="007E4DCD" w:rsidP="00810CAB">
      <w:pPr>
        <w:pStyle w:val="NormaleWeb"/>
        <w:spacing w:before="0" w:beforeAutospacing="0" w:after="0" w:afterAutospacing="0"/>
        <w:jc w:val="center"/>
        <w:rPr>
          <w:rFonts w:ascii="Impact" w:hAnsi="Impact"/>
          <w:i/>
          <w:iCs/>
          <w:caps/>
          <w:sz w:val="60"/>
          <w:szCs w:val="60"/>
          <w:u w:val="single"/>
        </w:rPr>
      </w:pPr>
    </w:p>
    <w:p w:rsidR="00810CAB" w:rsidRPr="003A2B4D" w:rsidRDefault="00810CAB" w:rsidP="00810CAB">
      <w:pPr>
        <w:pStyle w:val="NormaleWeb"/>
        <w:spacing w:before="0" w:beforeAutospacing="0" w:after="0" w:afterAutospacing="0"/>
        <w:jc w:val="center"/>
      </w:pPr>
      <w:r w:rsidRPr="003A2B4D">
        <w:rPr>
          <w:rFonts w:ascii="Impact" w:hAnsi="Impact"/>
          <w:i/>
          <w:iCs/>
          <w:caps/>
          <w:sz w:val="60"/>
          <w:szCs w:val="60"/>
          <w:u w:val="single"/>
        </w:rPr>
        <w:lastRenderedPageBreak/>
        <w:t>Uriel</w:t>
      </w:r>
    </w:p>
    <w:p w:rsidR="00810CAB" w:rsidRPr="003A2B4D" w:rsidRDefault="00810CAB" w:rsidP="00810CAB">
      <w:pPr>
        <w:pStyle w:val="NormaleWeb"/>
        <w:spacing w:before="0" w:beforeAutospacing="0" w:after="0" w:afterAutospacing="0"/>
        <w:jc w:val="center"/>
      </w:pPr>
      <w:r w:rsidRPr="003A2B4D">
        <w:t> </w:t>
      </w:r>
    </w:p>
    <w:p w:rsidR="00810CAB" w:rsidRPr="003A2B4D" w:rsidRDefault="00810CAB" w:rsidP="00810CAB">
      <w:pPr>
        <w:pStyle w:val="NormaleWeb"/>
        <w:spacing w:before="0" w:beforeAutospacing="0" w:after="0" w:afterAutospacing="0"/>
        <w:jc w:val="center"/>
        <w:rPr>
          <w:rFonts w:ascii="Batang" w:eastAsia="Batang" w:hAnsi="Batang"/>
          <w:b/>
          <w:bCs/>
          <w:caps/>
          <w:sz w:val="36"/>
          <w:szCs w:val="36"/>
        </w:rPr>
      </w:pPr>
      <w:r w:rsidRPr="003A2B4D">
        <w:rPr>
          <w:rFonts w:ascii="Batang" w:eastAsia="Batang" w:hAnsi="Batang"/>
          <w:b/>
          <w:bCs/>
          <w:caps/>
          <w:sz w:val="36"/>
          <w:szCs w:val="36"/>
        </w:rPr>
        <w:t xml:space="preserve">Messaggi </w:t>
      </w:r>
      <w:proofErr w:type="spellStart"/>
      <w:r w:rsidRPr="003A2B4D">
        <w:rPr>
          <w:rFonts w:ascii="Batang" w:eastAsia="Batang" w:hAnsi="Batang"/>
          <w:b/>
          <w:bCs/>
          <w:caps/>
          <w:sz w:val="36"/>
          <w:szCs w:val="36"/>
        </w:rPr>
        <w:t>di</w:t>
      </w:r>
      <w:proofErr w:type="spellEnd"/>
      <w:r w:rsidRPr="003A2B4D">
        <w:rPr>
          <w:rFonts w:ascii="Batang" w:eastAsia="Batang" w:hAnsi="Batang"/>
          <w:b/>
          <w:bCs/>
          <w:caps/>
          <w:sz w:val="36"/>
          <w:szCs w:val="36"/>
        </w:rPr>
        <w:t xml:space="preserve"> AGOSTO</w:t>
      </w:r>
    </w:p>
    <w:p w:rsidR="00810CAB" w:rsidRPr="003A2B4D" w:rsidRDefault="00810CAB" w:rsidP="00810CAB">
      <w:pPr>
        <w:pStyle w:val="NormaleWeb"/>
        <w:spacing w:before="0" w:beforeAutospacing="0" w:after="0" w:afterAutospacing="0"/>
        <w:jc w:val="center"/>
      </w:pPr>
    </w:p>
    <w:p w:rsidR="00810CAB" w:rsidRPr="003A2B4D" w:rsidRDefault="00810CAB" w:rsidP="00810CAB">
      <w:pPr>
        <w:jc w:val="center"/>
      </w:pPr>
      <w:r w:rsidRPr="003A2B4D">
        <w:rPr>
          <w:rFonts w:ascii="Batang" w:eastAsia="Batang" w:hAnsi="Batang"/>
          <w:b/>
          <w:bCs/>
          <w:sz w:val="27"/>
          <w:szCs w:val="27"/>
        </w:rPr>
        <w:t>25/08/2012</w:t>
      </w:r>
      <w:r w:rsidRPr="003A2B4D">
        <w:rPr>
          <w:rFonts w:ascii="Batang" w:eastAsia="Batang" w:hAnsi="Batang"/>
          <w:b/>
          <w:bCs/>
          <w:sz w:val="27"/>
          <w:szCs w:val="27"/>
        </w:rPr>
        <w:br/>
        <w:t>LA SPERANZA</w:t>
      </w:r>
    </w:p>
    <w:p w:rsidR="00810CAB" w:rsidRPr="003A2B4D" w:rsidRDefault="00810CAB" w:rsidP="00810CAB">
      <w:pPr>
        <w:pStyle w:val="NormaleWeb"/>
        <w:jc w:val="center"/>
        <w:rPr>
          <w:sz w:val="26"/>
          <w:szCs w:val="26"/>
        </w:rPr>
      </w:pPr>
      <w:r w:rsidRPr="003A2B4D">
        <w:rPr>
          <w:rFonts w:ascii="Batang" w:eastAsia="Batang" w:hAnsi="Batang"/>
          <w:b/>
          <w:bCs/>
          <w:sz w:val="26"/>
          <w:szCs w:val="26"/>
        </w:rPr>
        <w:t>Risorgeranno i cuori contriti per il tanto disagio incontrato in questo periodo di intenso caldo.</w:t>
      </w:r>
    </w:p>
    <w:p w:rsidR="00810CAB" w:rsidRPr="003A2B4D" w:rsidRDefault="00810CAB" w:rsidP="00810CAB">
      <w:pPr>
        <w:pStyle w:val="NormaleWeb"/>
        <w:jc w:val="center"/>
        <w:rPr>
          <w:sz w:val="26"/>
          <w:szCs w:val="26"/>
        </w:rPr>
      </w:pPr>
      <w:r w:rsidRPr="003A2B4D">
        <w:rPr>
          <w:rFonts w:ascii="Batang" w:eastAsia="Batang" w:hAnsi="Batang"/>
          <w:b/>
          <w:bCs/>
          <w:sz w:val="26"/>
          <w:szCs w:val="26"/>
        </w:rPr>
        <w:t>Andare avanti è l'unica speranza che allieta il cuore e rinvigorisce l'anima.</w:t>
      </w:r>
    </w:p>
    <w:p w:rsidR="00810CAB" w:rsidRPr="003A2B4D" w:rsidRDefault="00810CAB" w:rsidP="00810CAB">
      <w:pPr>
        <w:pStyle w:val="NormaleWeb"/>
        <w:jc w:val="center"/>
        <w:rPr>
          <w:sz w:val="26"/>
          <w:szCs w:val="26"/>
        </w:rPr>
      </w:pPr>
      <w:r w:rsidRPr="003A2B4D">
        <w:rPr>
          <w:rFonts w:ascii="Batang" w:eastAsia="Batang" w:hAnsi="Batang"/>
          <w:b/>
          <w:bCs/>
          <w:sz w:val="26"/>
          <w:szCs w:val="26"/>
        </w:rPr>
        <w:t>Occorre camminare lungo il sentiero che è stato tracciato nel tempo e guardare avanti verso la meta solo così il cuore ritornerà a pulsare nel petto.</w:t>
      </w:r>
    </w:p>
    <w:p w:rsidR="00810CAB" w:rsidRPr="003A2B4D" w:rsidRDefault="00810CAB" w:rsidP="00810CAB">
      <w:pPr>
        <w:pStyle w:val="NormaleWeb"/>
        <w:jc w:val="center"/>
        <w:rPr>
          <w:sz w:val="26"/>
          <w:szCs w:val="26"/>
        </w:rPr>
      </w:pPr>
      <w:r w:rsidRPr="003A2B4D">
        <w:rPr>
          <w:rFonts w:ascii="Batang" w:eastAsia="Batang" w:hAnsi="Batang"/>
          <w:b/>
          <w:bCs/>
          <w:sz w:val="26"/>
          <w:szCs w:val="26"/>
        </w:rPr>
        <w:t xml:space="preserve">L'anima ha bisogno di fuoriuscire e riprendere spazio per poter ricordare la sua discesa come impronta di un grande passaggio nell'ora e </w:t>
      </w:r>
      <w:proofErr w:type="spellStart"/>
      <w:r w:rsidRPr="003A2B4D">
        <w:rPr>
          <w:rFonts w:ascii="Batang" w:eastAsia="Batang" w:hAnsi="Batang"/>
          <w:b/>
          <w:bCs/>
          <w:sz w:val="26"/>
          <w:szCs w:val="26"/>
        </w:rPr>
        <w:t>quì</w:t>
      </w:r>
      <w:proofErr w:type="spellEnd"/>
      <w:r w:rsidRPr="003A2B4D">
        <w:rPr>
          <w:rFonts w:ascii="Batang" w:eastAsia="Batang" w:hAnsi="Batang"/>
          <w:b/>
          <w:bCs/>
          <w:sz w:val="26"/>
          <w:szCs w:val="26"/>
        </w:rPr>
        <w:t xml:space="preserve"> del momento presente.</w:t>
      </w:r>
    </w:p>
    <w:p w:rsidR="00810CAB" w:rsidRPr="003A2B4D" w:rsidRDefault="00810CAB" w:rsidP="00810CAB">
      <w:pPr>
        <w:pStyle w:val="NormaleWeb"/>
        <w:jc w:val="center"/>
        <w:rPr>
          <w:sz w:val="26"/>
          <w:szCs w:val="26"/>
        </w:rPr>
      </w:pPr>
      <w:r w:rsidRPr="003A2B4D">
        <w:rPr>
          <w:rFonts w:ascii="Batang" w:eastAsia="Batang" w:hAnsi="Batang"/>
          <w:b/>
          <w:bCs/>
          <w:sz w:val="26"/>
          <w:szCs w:val="26"/>
        </w:rPr>
        <w:t xml:space="preserve">Arcangelo </w:t>
      </w:r>
      <w:proofErr w:type="spellStart"/>
      <w:r w:rsidRPr="003A2B4D">
        <w:rPr>
          <w:rFonts w:ascii="Batang" w:eastAsia="Batang" w:hAnsi="Batang"/>
          <w:b/>
          <w:bCs/>
          <w:sz w:val="26"/>
          <w:szCs w:val="26"/>
        </w:rPr>
        <w:t>Uriel</w:t>
      </w:r>
      <w:proofErr w:type="spellEnd"/>
    </w:p>
    <w:p w:rsidR="00810CAB" w:rsidRPr="003A2B4D" w:rsidRDefault="00810CAB" w:rsidP="00810CAB">
      <w:pPr>
        <w:jc w:val="center"/>
        <w:rPr>
          <w:rFonts w:ascii="Batang" w:eastAsia="Batang" w:hAnsi="Batang"/>
          <w:b/>
          <w:bCs/>
          <w:sz w:val="27"/>
          <w:szCs w:val="27"/>
        </w:rPr>
      </w:pPr>
    </w:p>
    <w:p w:rsidR="00810CAB" w:rsidRPr="003A2B4D" w:rsidRDefault="00810CAB" w:rsidP="00810CAB">
      <w:pPr>
        <w:jc w:val="center"/>
      </w:pPr>
      <w:r w:rsidRPr="003A2B4D">
        <w:rPr>
          <w:rFonts w:ascii="Batang" w:eastAsia="Batang" w:hAnsi="Batang"/>
          <w:b/>
          <w:bCs/>
          <w:sz w:val="27"/>
          <w:szCs w:val="27"/>
        </w:rPr>
        <w:t>15/08/2012</w:t>
      </w:r>
      <w:r w:rsidRPr="003A2B4D">
        <w:rPr>
          <w:rFonts w:ascii="Batang" w:eastAsia="Batang" w:hAnsi="Batang"/>
          <w:b/>
          <w:bCs/>
          <w:sz w:val="27"/>
          <w:szCs w:val="27"/>
        </w:rPr>
        <w:br/>
        <w:t>IL MOMENTO ATTUALE</w:t>
      </w:r>
    </w:p>
    <w:p w:rsidR="00810CAB" w:rsidRPr="003A2B4D" w:rsidRDefault="00810CAB" w:rsidP="00810CAB">
      <w:pPr>
        <w:pStyle w:val="NormaleWeb"/>
        <w:jc w:val="center"/>
      </w:pPr>
      <w:r w:rsidRPr="003A2B4D">
        <w:rPr>
          <w:rFonts w:ascii="Batang" w:eastAsia="Batang" w:hAnsi="Batang"/>
          <w:b/>
          <w:bCs/>
          <w:sz w:val="27"/>
          <w:szCs w:val="27"/>
        </w:rPr>
        <w:t xml:space="preserve">L'atmosfera si ritingerà di colori nuovi e diversi. Con l'andare del tempo ogni evento si dimostrerà per quello che è, nulla si potrà più nascondere agli occhi dell'altro fuori di </w:t>
      </w:r>
      <w:proofErr w:type="spellStart"/>
      <w:r w:rsidRPr="003A2B4D">
        <w:rPr>
          <w:rFonts w:ascii="Batang" w:eastAsia="Batang" w:hAnsi="Batang"/>
          <w:b/>
          <w:bCs/>
          <w:sz w:val="27"/>
          <w:szCs w:val="27"/>
        </w:rPr>
        <w:t>sè</w:t>
      </w:r>
      <w:proofErr w:type="spellEnd"/>
      <w:r w:rsidRPr="003A2B4D">
        <w:rPr>
          <w:rFonts w:ascii="Batang" w:eastAsia="Batang" w:hAnsi="Batang"/>
          <w:b/>
          <w:bCs/>
          <w:sz w:val="27"/>
          <w:szCs w:val="27"/>
        </w:rPr>
        <w:t>!</w:t>
      </w:r>
    </w:p>
    <w:p w:rsidR="00810CAB" w:rsidRPr="003A2B4D" w:rsidRDefault="00810CAB" w:rsidP="00810CAB">
      <w:pPr>
        <w:pStyle w:val="NormaleWeb"/>
        <w:jc w:val="center"/>
      </w:pPr>
      <w:r w:rsidRPr="003A2B4D">
        <w:rPr>
          <w:rFonts w:ascii="Batang" w:eastAsia="Batang" w:hAnsi="Batang"/>
          <w:b/>
          <w:bCs/>
          <w:sz w:val="27"/>
          <w:szCs w:val="27"/>
        </w:rPr>
        <w:t>Ora è questo tempo, il tempo del discernimento e della pace interiore per coloro che sono all'interno di un Piano di ripartenza verso progetti e azioni nuove.</w:t>
      </w:r>
    </w:p>
    <w:p w:rsidR="00810CAB" w:rsidRPr="003A2B4D" w:rsidRDefault="00810CAB" w:rsidP="00810CAB">
      <w:pPr>
        <w:pStyle w:val="NormaleWeb"/>
        <w:jc w:val="center"/>
      </w:pPr>
      <w:r w:rsidRPr="003A2B4D">
        <w:rPr>
          <w:rFonts w:ascii="Batang" w:eastAsia="Batang" w:hAnsi="Batang"/>
          <w:b/>
          <w:bCs/>
          <w:sz w:val="27"/>
          <w:szCs w:val="27"/>
        </w:rPr>
        <w:t xml:space="preserve">Vi saranno momenti in cui l'incertezza piomberà ma saranno solo tratti di quell'istante particolare poi la chiarezza subito rischiarirà la visione e la vita continuerà! </w:t>
      </w:r>
    </w:p>
    <w:p w:rsidR="00810CAB" w:rsidRPr="003A2B4D" w:rsidRDefault="00810CAB" w:rsidP="00810CAB">
      <w:pPr>
        <w:pStyle w:val="NormaleWeb"/>
        <w:jc w:val="center"/>
      </w:pPr>
      <w:r w:rsidRPr="003A2B4D">
        <w:rPr>
          <w:rFonts w:ascii="Batang" w:eastAsia="Batang" w:hAnsi="Batang"/>
          <w:b/>
          <w:bCs/>
          <w:sz w:val="27"/>
          <w:szCs w:val="27"/>
        </w:rPr>
        <w:t>L'alternarsi del tempo persisterà e lavorerà sull'umore costante fino a farlo rinsaldare portandolo sempre più verso la forza di volontà.</w:t>
      </w:r>
    </w:p>
    <w:p w:rsidR="00810CAB" w:rsidRPr="003A2B4D" w:rsidRDefault="00810CAB" w:rsidP="00810CAB">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810CAB" w:rsidRPr="003A2B4D" w:rsidRDefault="00810CAB" w:rsidP="00810CAB">
      <w:pPr>
        <w:jc w:val="center"/>
      </w:pPr>
      <w:r w:rsidRPr="003A2B4D">
        <w:rPr>
          <w:rFonts w:ascii="Batang" w:eastAsia="Batang" w:hAnsi="Batang"/>
          <w:b/>
          <w:bCs/>
          <w:sz w:val="27"/>
          <w:szCs w:val="27"/>
        </w:rPr>
        <w:lastRenderedPageBreak/>
        <w:t>05/08/2012</w:t>
      </w:r>
      <w:r w:rsidRPr="003A2B4D">
        <w:rPr>
          <w:rFonts w:ascii="Batang" w:eastAsia="Batang" w:hAnsi="Batang"/>
          <w:b/>
          <w:bCs/>
          <w:sz w:val="27"/>
          <w:szCs w:val="27"/>
        </w:rPr>
        <w:br/>
        <w:t>IL MOMENTO</w:t>
      </w:r>
    </w:p>
    <w:p w:rsidR="00810CAB" w:rsidRPr="003A2B4D" w:rsidRDefault="00810CAB" w:rsidP="00810CAB">
      <w:pPr>
        <w:pStyle w:val="NormaleWeb"/>
        <w:jc w:val="center"/>
      </w:pPr>
      <w:r w:rsidRPr="003A2B4D">
        <w:rPr>
          <w:rFonts w:ascii="Batang" w:eastAsia="Batang" w:hAnsi="Batang"/>
          <w:b/>
          <w:bCs/>
          <w:sz w:val="27"/>
          <w:szCs w:val="27"/>
        </w:rPr>
        <w:t>La voce dell'anima si rispecchia nel cuore aperto al sentire. In questo momento particolare occorre procedere e camminare spediti verso la meta che riporta pace ed equilibrio all'interno del percorso intrapreso.</w:t>
      </w:r>
    </w:p>
    <w:p w:rsidR="00810CAB" w:rsidRPr="003A2B4D" w:rsidRDefault="00810CAB" w:rsidP="00810CAB">
      <w:pPr>
        <w:pStyle w:val="NormaleWeb"/>
        <w:jc w:val="center"/>
      </w:pPr>
      <w:r w:rsidRPr="003A2B4D">
        <w:rPr>
          <w:rFonts w:ascii="Batang" w:eastAsia="Batang" w:hAnsi="Batang"/>
          <w:b/>
          <w:bCs/>
          <w:sz w:val="27"/>
          <w:szCs w:val="27"/>
        </w:rPr>
        <w:t>Le anime che percepiranno la speranza in un futuro migliore si uniranno creando progetti e azioni nel tempo avvenire.</w:t>
      </w:r>
    </w:p>
    <w:p w:rsidR="00810CAB" w:rsidRPr="003A2B4D" w:rsidRDefault="00810CAB" w:rsidP="00810CAB">
      <w:pPr>
        <w:pStyle w:val="NormaleWeb"/>
        <w:jc w:val="center"/>
      </w:pPr>
      <w:r w:rsidRPr="003A2B4D">
        <w:rPr>
          <w:rFonts w:ascii="Batang" w:eastAsia="Batang" w:hAnsi="Batang"/>
          <w:b/>
          <w:bCs/>
          <w:sz w:val="27"/>
          <w:szCs w:val="27"/>
        </w:rPr>
        <w:t>Questo sarà solo l'inizio, il tempo poi concepirà altre funzioni atte a ristabilire un equilibrio costante che possa ridare la pace e la serenità interiore.</w:t>
      </w:r>
    </w:p>
    <w:p w:rsidR="00810CAB" w:rsidRPr="003A2B4D" w:rsidRDefault="00810CAB" w:rsidP="00810CAB">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rPr>
          <w:rStyle w:val="Enfasigrassetto"/>
          <w:rFonts w:ascii="Garamond" w:hAnsi="Garamond"/>
          <w:i/>
          <w:iCs/>
          <w:sz w:val="27"/>
          <w:szCs w:val="27"/>
        </w:rPr>
      </w:pPr>
    </w:p>
    <w:p w:rsidR="00A56F82" w:rsidRPr="003A2B4D" w:rsidRDefault="00A56F82" w:rsidP="00A56F82">
      <w:pPr>
        <w:pStyle w:val="NormaleWeb"/>
        <w:spacing w:before="0" w:beforeAutospacing="0" w:after="0" w:afterAutospacing="0"/>
        <w:jc w:val="center"/>
      </w:pPr>
      <w:r w:rsidRPr="003A2B4D">
        <w:rPr>
          <w:sz w:val="48"/>
          <w:szCs w:val="48"/>
        </w:rPr>
        <w:lastRenderedPageBreak/>
        <w:t xml:space="preserve">~ </w:t>
      </w:r>
      <w:r w:rsidRPr="003A2B4D">
        <w:rPr>
          <w:b/>
          <w:bCs/>
          <w:sz w:val="48"/>
          <w:szCs w:val="48"/>
        </w:rPr>
        <w:t>La Scienza dell'Uno</w:t>
      </w:r>
      <w:r w:rsidRPr="003A2B4D">
        <w:rPr>
          <w:sz w:val="48"/>
          <w:szCs w:val="48"/>
        </w:rPr>
        <w:t xml:space="preserve"> ~</w:t>
      </w:r>
    </w:p>
    <w:p w:rsidR="00A56F82" w:rsidRPr="003A2B4D" w:rsidRDefault="00A56F82" w:rsidP="00A56F82">
      <w:pPr>
        <w:pStyle w:val="NormaleWeb"/>
        <w:spacing w:before="0" w:beforeAutospacing="0" w:after="0" w:afterAutospacing="0"/>
        <w:jc w:val="center"/>
        <w:rPr>
          <w:lang w:val="en-US"/>
        </w:rPr>
      </w:pPr>
      <w:r w:rsidRPr="003A2B4D">
        <w:rPr>
          <w:b/>
          <w:bCs/>
          <w:i/>
          <w:iCs/>
          <w:caps/>
          <w:sz w:val="20"/>
          <w:szCs w:val="20"/>
          <w:lang w:val="en-US"/>
        </w:rPr>
        <w:t>The science of oneness</w:t>
      </w:r>
    </w:p>
    <w:p w:rsidR="00A56F82" w:rsidRPr="003A2B4D" w:rsidRDefault="00A56F82" w:rsidP="00A56F82">
      <w:pPr>
        <w:pStyle w:val="NormaleWeb"/>
        <w:spacing w:before="0" w:beforeAutospacing="0" w:after="0" w:afterAutospacing="0"/>
        <w:jc w:val="center"/>
        <w:rPr>
          <w:lang w:val="en-US"/>
        </w:rPr>
      </w:pPr>
      <w:proofErr w:type="spellStart"/>
      <w:r w:rsidRPr="003A2B4D">
        <w:rPr>
          <w:sz w:val="20"/>
          <w:szCs w:val="20"/>
          <w:lang w:val="en-US"/>
        </w:rPr>
        <w:t>di</w:t>
      </w:r>
      <w:proofErr w:type="spellEnd"/>
      <w:r w:rsidRPr="003A2B4D">
        <w:rPr>
          <w:sz w:val="20"/>
          <w:szCs w:val="20"/>
          <w:lang w:val="en-US"/>
        </w:rPr>
        <w:t xml:space="preserve"> David </w:t>
      </w:r>
      <w:proofErr w:type="spellStart"/>
      <w:r w:rsidRPr="003A2B4D">
        <w:rPr>
          <w:sz w:val="20"/>
          <w:szCs w:val="20"/>
          <w:lang w:val="en-US"/>
        </w:rPr>
        <w:t>Wilcock</w:t>
      </w:r>
      <w:proofErr w:type="spellEnd"/>
    </w:p>
    <w:p w:rsidR="00A56F82" w:rsidRPr="003A2B4D" w:rsidRDefault="00A56F82" w:rsidP="00A56F82">
      <w:pPr>
        <w:pStyle w:val="NormaleWeb"/>
        <w:spacing w:before="0" w:beforeAutospacing="0" w:after="0" w:afterAutospacing="0"/>
        <w:jc w:val="center"/>
        <w:rPr>
          <w:lang w:val="en-US"/>
        </w:rPr>
      </w:pPr>
      <w:r w:rsidRPr="003A2B4D">
        <w:rPr>
          <w:lang w:val="en-US"/>
        </w:rPr>
        <w:t> </w:t>
      </w:r>
    </w:p>
    <w:p w:rsidR="00A56F82" w:rsidRPr="003A2B4D" w:rsidRDefault="00A56F82" w:rsidP="00A56F82">
      <w:pPr>
        <w:pStyle w:val="NormaleWeb"/>
        <w:spacing w:before="0" w:beforeAutospacing="0" w:after="0" w:afterAutospacing="0"/>
        <w:jc w:val="center"/>
      </w:pPr>
      <w:r w:rsidRPr="003A2B4D">
        <w:rPr>
          <w:i/>
          <w:iCs/>
        </w:rPr>
        <w:t>Capitolo Tre</w:t>
      </w:r>
    </w:p>
    <w:p w:rsidR="00A56F82" w:rsidRPr="003A2B4D" w:rsidRDefault="00A56F82" w:rsidP="00A56F82">
      <w:pPr>
        <w:pStyle w:val="NormaleWeb"/>
        <w:spacing w:before="0" w:beforeAutospacing="0" w:after="0" w:afterAutospacing="0"/>
        <w:jc w:val="center"/>
      </w:pPr>
      <w:r w:rsidRPr="003A2B4D">
        <w:rPr>
          <w:b/>
          <w:bCs/>
          <w:sz w:val="36"/>
          <w:szCs w:val="36"/>
        </w:rPr>
        <w:t>Il Contesto Cosmico</w:t>
      </w:r>
    </w:p>
    <w:p w:rsidR="00A56F82" w:rsidRPr="003A2B4D" w:rsidRDefault="00A56F82" w:rsidP="00A56F82">
      <w:pPr>
        <w:pStyle w:val="body"/>
        <w:jc w:val="both"/>
        <w:rPr>
          <w:color w:val="auto"/>
        </w:rPr>
      </w:pPr>
      <w:r w:rsidRPr="003A2B4D">
        <w:rPr>
          <w:rStyle w:val="Enfasigrassetto"/>
          <w:color w:val="auto"/>
        </w:rPr>
        <w:t>3.1 L’AMORE È UNA VIBRAZIONE</w:t>
      </w:r>
    </w:p>
    <w:p w:rsidR="00A56F82" w:rsidRPr="003A2B4D" w:rsidRDefault="00A56F82" w:rsidP="00A56F82">
      <w:pPr>
        <w:pStyle w:val="body"/>
        <w:jc w:val="both"/>
        <w:rPr>
          <w:color w:val="auto"/>
        </w:rPr>
      </w:pPr>
      <w:r w:rsidRPr="003A2B4D">
        <w:rPr>
          <w:rStyle w:val="Enfasigrassetto"/>
          <w:b w:val="0"/>
          <w:bCs w:val="0"/>
          <w:color w:val="auto"/>
        </w:rPr>
        <w:t>Considerando quello che abbiamo appena rivisto nell’ultimo capitolo, dobbiamo avanzare un’altra premessa filosofica. Se la coscienza e l’amore possono manipolare la materia, creare tutti i campi di energia noti ed è infine un movimento vibrazionale di energia eterica, allora:</w:t>
      </w:r>
    </w:p>
    <w:p w:rsidR="00A56F82" w:rsidRPr="003A2B4D" w:rsidRDefault="00A56F82" w:rsidP="00A56F82">
      <w:pPr>
        <w:pStyle w:val="body"/>
        <w:jc w:val="both"/>
        <w:rPr>
          <w:color w:val="auto"/>
        </w:rPr>
      </w:pPr>
      <w:r w:rsidRPr="003A2B4D">
        <w:rPr>
          <w:rStyle w:val="Enfasigrassetto"/>
          <w:b w:val="0"/>
          <w:bCs w:val="0"/>
          <w:color w:val="auto"/>
        </w:rPr>
        <w:t>Il livello di amore, coscienza o intelligenza in una determinata area viene misurata direttamente con la velocità vibrazionale dell’etere nell’area.</w:t>
      </w:r>
    </w:p>
    <w:p w:rsidR="00A56F82" w:rsidRPr="003A2B4D" w:rsidRDefault="00A56F82" w:rsidP="00A56F82">
      <w:pPr>
        <w:pStyle w:val="body"/>
        <w:jc w:val="both"/>
        <w:rPr>
          <w:color w:val="auto"/>
        </w:rPr>
      </w:pPr>
      <w:r w:rsidRPr="003A2B4D">
        <w:rPr>
          <w:rStyle w:val="Enfasigrassetto"/>
          <w:b w:val="0"/>
          <w:bCs w:val="0"/>
          <w:color w:val="auto"/>
        </w:rPr>
        <w:t xml:space="preserve">Dunque, se il “tessuto” eterico dello spazio e del tempo ha una determinata area in cui le velocità vibrazionali sono maggiori, allora in tale area è in grado di esistere un più alto grado di intelligenza e di amore; mettendola in modo semplice, c’è più energia disponibile in quell’area. Questo spiega perché le abilità </w:t>
      </w:r>
      <w:proofErr w:type="spellStart"/>
      <w:r w:rsidRPr="003A2B4D">
        <w:rPr>
          <w:rStyle w:val="Enfasigrassetto"/>
          <w:b w:val="0"/>
          <w:bCs w:val="0"/>
          <w:color w:val="auto"/>
        </w:rPr>
        <w:t>telecnetiche</w:t>
      </w:r>
      <w:proofErr w:type="spellEnd"/>
      <w:r w:rsidRPr="003A2B4D">
        <w:rPr>
          <w:rStyle w:val="Enfasigrassetto"/>
          <w:b w:val="0"/>
          <w:bCs w:val="0"/>
          <w:color w:val="auto"/>
        </w:rPr>
        <w:t xml:space="preserve"> di Nina </w:t>
      </w:r>
      <w:proofErr w:type="spellStart"/>
      <w:r w:rsidRPr="003A2B4D">
        <w:rPr>
          <w:rStyle w:val="Enfasigrassetto"/>
          <w:b w:val="0"/>
          <w:bCs w:val="0"/>
          <w:color w:val="auto"/>
        </w:rPr>
        <w:t>Kulagina</w:t>
      </w:r>
      <w:proofErr w:type="spellEnd"/>
      <w:r w:rsidRPr="003A2B4D">
        <w:rPr>
          <w:rStyle w:val="Enfasigrassetto"/>
          <w:b w:val="0"/>
          <w:bCs w:val="0"/>
          <w:color w:val="auto"/>
        </w:rPr>
        <w:t xml:space="preserve"> “funzionavano meglio in un’atmosfera di amicizia fiducia e stima reciproca”. Inoltre, </w:t>
      </w:r>
    </w:p>
    <w:p w:rsidR="00A56F82" w:rsidRPr="003A2B4D" w:rsidRDefault="00A56F82" w:rsidP="00A56F82">
      <w:pPr>
        <w:pStyle w:val="body"/>
        <w:jc w:val="both"/>
        <w:rPr>
          <w:color w:val="auto"/>
        </w:rPr>
      </w:pPr>
      <w:r w:rsidRPr="003A2B4D">
        <w:rPr>
          <w:rStyle w:val="Enfasigrassetto"/>
          <w:b w:val="0"/>
          <w:bCs w:val="0"/>
          <w:color w:val="auto"/>
        </w:rPr>
        <w:t>Tutti i processi consci sono in grado di muoversi molto più rapidamente, e pertanto esibiscono un’intelligenza ed un amore superiore, dove l’energia stessa si muove molto più rapidamente.</w:t>
      </w:r>
    </w:p>
    <w:p w:rsidR="00A56F82" w:rsidRPr="003A2B4D" w:rsidRDefault="00A56F82" w:rsidP="00A56F82">
      <w:pPr>
        <w:pStyle w:val="body"/>
        <w:jc w:val="both"/>
        <w:rPr>
          <w:color w:val="auto"/>
        </w:rPr>
      </w:pPr>
      <w:r w:rsidRPr="003A2B4D">
        <w:rPr>
          <w:rStyle w:val="Enfasigrassetto"/>
          <w:b w:val="0"/>
          <w:bCs w:val="0"/>
          <w:color w:val="auto"/>
        </w:rPr>
        <w:t xml:space="preserve">Chiaramente, studi come l’effetto </w:t>
      </w:r>
      <w:proofErr w:type="spellStart"/>
      <w:r w:rsidRPr="003A2B4D">
        <w:rPr>
          <w:rStyle w:val="Enfasigrassetto"/>
          <w:b w:val="0"/>
          <w:bCs w:val="0"/>
          <w:color w:val="auto"/>
        </w:rPr>
        <w:t>Maharishi</w:t>
      </w:r>
      <w:proofErr w:type="spellEnd"/>
      <w:r w:rsidRPr="003A2B4D">
        <w:rPr>
          <w:rStyle w:val="Enfasigrassetto"/>
          <w:b w:val="0"/>
          <w:bCs w:val="0"/>
          <w:color w:val="auto"/>
        </w:rPr>
        <w:t xml:space="preserve"> ci mostrano che un gruppo di meditatori esperti sono stati veramente in grado di creare una decisa diminuzione nella quantità di atti violenti commessi in una determinata città; in ultima analisi, hanno fatto vibrare più rapidamente l’energia eterica in quel’area.</w:t>
      </w:r>
    </w:p>
    <w:p w:rsidR="00A56F82" w:rsidRPr="003A2B4D" w:rsidRDefault="00A56F82" w:rsidP="00A56F82">
      <w:pPr>
        <w:pStyle w:val="body"/>
        <w:jc w:val="both"/>
        <w:rPr>
          <w:color w:val="auto"/>
        </w:rPr>
      </w:pPr>
      <w:r w:rsidRPr="003A2B4D">
        <w:rPr>
          <w:rStyle w:val="Enfasigrassetto"/>
          <w:b w:val="0"/>
          <w:bCs w:val="0"/>
          <w:color w:val="auto"/>
        </w:rPr>
        <w:t>Per metterla in un linguaggio più familiare, potremmo dire che insieme, scegliamo costantemente se creare armonia o paura nelle nostre vite, e questo influisce direttamente su tutte le forme di vita sulla Terra, quindi dovreste sapere che il nostro amore influisce in qualche modo su tutto l’universo.</w:t>
      </w:r>
    </w:p>
    <w:p w:rsidR="00A56F82" w:rsidRPr="003A2B4D" w:rsidRDefault="00A56F82" w:rsidP="00A56F82">
      <w:pPr>
        <w:pStyle w:val="body"/>
        <w:jc w:val="both"/>
        <w:rPr>
          <w:color w:val="auto"/>
        </w:rPr>
      </w:pPr>
      <w:r w:rsidRPr="003A2B4D">
        <w:rPr>
          <w:rStyle w:val="Enfasigrassetto"/>
          <w:color w:val="auto"/>
        </w:rPr>
        <w:t>3.2 ENERGIE COSMICHE E COSCIENZA</w:t>
      </w:r>
    </w:p>
    <w:p w:rsidR="00A56F82" w:rsidRPr="003A2B4D" w:rsidRDefault="00A56F82" w:rsidP="00A56F82">
      <w:pPr>
        <w:pStyle w:val="body"/>
        <w:jc w:val="both"/>
        <w:rPr>
          <w:color w:val="auto"/>
        </w:rPr>
      </w:pPr>
      <w:r w:rsidRPr="003A2B4D">
        <w:rPr>
          <w:rStyle w:val="Enfasigrassetto"/>
          <w:b w:val="0"/>
          <w:bCs w:val="0"/>
          <w:color w:val="auto"/>
        </w:rPr>
        <w:t xml:space="preserve">Ora, è facile per noi </w:t>
      </w:r>
      <w:proofErr w:type="spellStart"/>
      <w:r w:rsidRPr="003A2B4D">
        <w:rPr>
          <w:rStyle w:val="Enfasigrassetto"/>
          <w:b w:val="0"/>
          <w:bCs w:val="0"/>
          <w:color w:val="auto"/>
        </w:rPr>
        <w:t>riscivolare</w:t>
      </w:r>
      <w:proofErr w:type="spellEnd"/>
      <w:r w:rsidRPr="003A2B4D">
        <w:rPr>
          <w:rStyle w:val="Enfasigrassetto"/>
          <w:b w:val="0"/>
          <w:bCs w:val="0"/>
          <w:color w:val="auto"/>
        </w:rPr>
        <w:t xml:space="preserve"> all’abitudine di pensare all’amore come ad un tratto distintivo umano, qualcosa di indigeno per l’umanità che non è direttamente correlato con l’energia universale. Pertanto, rivediamo come la definizione di “amore” indichi semplicemente un grado superiore di movimento vibrazionale nell’energia eterica di una data area, niente di più, niente di meno.</w:t>
      </w:r>
    </w:p>
    <w:p w:rsidR="00A56F82" w:rsidRPr="003A2B4D" w:rsidRDefault="00A56F82" w:rsidP="00A56F82">
      <w:pPr>
        <w:pStyle w:val="body"/>
        <w:jc w:val="both"/>
        <w:rPr>
          <w:color w:val="auto"/>
        </w:rPr>
      </w:pPr>
      <w:r w:rsidRPr="003A2B4D">
        <w:rPr>
          <w:rStyle w:val="Enfasigrassetto"/>
          <w:b w:val="0"/>
          <w:bCs w:val="0"/>
          <w:color w:val="auto"/>
        </w:rPr>
        <w:t xml:space="preserve">La </w:t>
      </w:r>
      <w:proofErr w:type="spellStart"/>
      <w:r w:rsidRPr="003A2B4D">
        <w:rPr>
          <w:rStyle w:val="Enfasigrassetto"/>
          <w:b w:val="0"/>
          <w:bCs w:val="0"/>
          <w:color w:val="auto"/>
        </w:rPr>
        <w:t>Kulagina</w:t>
      </w:r>
      <w:proofErr w:type="spellEnd"/>
      <w:r w:rsidRPr="003A2B4D">
        <w:rPr>
          <w:rStyle w:val="Enfasigrassetto"/>
          <w:b w:val="0"/>
          <w:bCs w:val="0"/>
          <w:color w:val="auto"/>
        </w:rPr>
        <w:t xml:space="preserve"> non poteva mai eseguire molto bene i suoi effetti PK quando i ricercatori abbassavano la velocità del movimento vibrazionale nelle’energia eterica che la circondava, pensando pensieri non amorevoli.</w:t>
      </w:r>
    </w:p>
    <w:p w:rsidR="00A56F82" w:rsidRPr="003A2B4D" w:rsidRDefault="00A56F82" w:rsidP="00A56F82">
      <w:pPr>
        <w:pStyle w:val="body"/>
        <w:jc w:val="both"/>
        <w:rPr>
          <w:color w:val="auto"/>
        </w:rPr>
      </w:pPr>
      <w:r w:rsidRPr="003A2B4D">
        <w:rPr>
          <w:rStyle w:val="Enfasigrassetto"/>
          <w:b w:val="0"/>
          <w:bCs w:val="0"/>
          <w:color w:val="auto"/>
        </w:rPr>
        <w:t>Al fine di comprendere veramente la “Partita a Scacchi Cosmica” come abbiamo visto ora, dobbiamo pensare in modi molto differenti rispetto a quelli a cui siamo abituati. Quindi di nuovo, tutto quello che sappiamo per “vero” si crea momento dopo momento da correnti circolari di energia eterica.</w:t>
      </w:r>
    </w:p>
    <w:p w:rsidR="00A56F82" w:rsidRPr="003A2B4D" w:rsidRDefault="00A56F82" w:rsidP="00A56F82">
      <w:pPr>
        <w:pStyle w:val="body"/>
        <w:jc w:val="both"/>
        <w:rPr>
          <w:color w:val="auto"/>
        </w:rPr>
      </w:pPr>
      <w:r w:rsidRPr="003A2B4D">
        <w:rPr>
          <w:rStyle w:val="Enfasigrassetto"/>
          <w:b w:val="0"/>
          <w:bCs w:val="0"/>
          <w:color w:val="auto"/>
        </w:rPr>
        <w:lastRenderedPageBreak/>
        <w:t>Il pensiero è una vibrazione circolare di energia attraverso tutti i neuroni nel cervello. Pensieri amorevoli rinforzano la vita e la salute mentre pensieri non amorevoli riducono la salute. Ma alla fine, questa energia di “amore” è semplicemente una vibrazione di energia eterica che crea il tutto intorno a noi; e questo in alcun modo riduce la sua importanza o santità.</w:t>
      </w:r>
    </w:p>
    <w:p w:rsidR="00A56F82" w:rsidRPr="003A2B4D" w:rsidRDefault="00A56F82" w:rsidP="00A56F82">
      <w:pPr>
        <w:pStyle w:val="body"/>
        <w:jc w:val="both"/>
        <w:rPr>
          <w:color w:val="auto"/>
        </w:rPr>
      </w:pPr>
      <w:r w:rsidRPr="003A2B4D">
        <w:rPr>
          <w:rStyle w:val="Enfasigrassetto"/>
          <w:b w:val="0"/>
          <w:bCs w:val="0"/>
          <w:color w:val="auto"/>
        </w:rPr>
        <w:t>Se l’amore è semplicemente un movimento vibrazionale di energia eterica, allora ci devono anche essere forze esterne alla coscienza umana di gruppo che possono modificare queste vibrazioni.</w:t>
      </w:r>
    </w:p>
    <w:p w:rsidR="00A56F82" w:rsidRPr="003A2B4D" w:rsidRDefault="00A56F82" w:rsidP="00A56F82">
      <w:pPr>
        <w:pStyle w:val="body"/>
        <w:jc w:val="both"/>
        <w:rPr>
          <w:color w:val="auto"/>
        </w:rPr>
      </w:pPr>
      <w:r w:rsidRPr="003A2B4D">
        <w:rPr>
          <w:rStyle w:val="Enfasigrassetto"/>
          <w:b w:val="0"/>
          <w:bCs w:val="0"/>
          <w:color w:val="auto"/>
        </w:rPr>
        <w:t>Queste forze devono esistere, perché tutto l’Universo è in moto costante; tutti i movimenti si propagherebbero attraverso il “mare” di energia eterica.</w:t>
      </w:r>
    </w:p>
    <w:p w:rsidR="00A56F82" w:rsidRPr="003A2B4D" w:rsidRDefault="00A56F82" w:rsidP="00A56F82">
      <w:pPr>
        <w:pStyle w:val="body"/>
        <w:jc w:val="both"/>
        <w:rPr>
          <w:color w:val="auto"/>
        </w:rPr>
      </w:pPr>
      <w:r w:rsidRPr="003A2B4D">
        <w:rPr>
          <w:rStyle w:val="Enfasigrassetto"/>
          <w:b w:val="0"/>
          <w:bCs w:val="0"/>
          <w:color w:val="auto"/>
        </w:rPr>
        <w:t>Un rapido esercizio mentale di visualizzazione vi mostrerebbe facilmente che l’intero Sistema Solare deve essere immerso in una gigante “vasca” di energia eterica, dal momento che è piuttosto conveniente vedere l’etere come una fluida sostanza energetica non fisica.</w:t>
      </w:r>
    </w:p>
    <w:p w:rsidR="00A56F82" w:rsidRPr="003A2B4D" w:rsidRDefault="00A56F82" w:rsidP="00A56F82">
      <w:pPr>
        <w:pStyle w:val="body"/>
        <w:jc w:val="both"/>
        <w:rPr>
          <w:color w:val="auto"/>
        </w:rPr>
      </w:pPr>
      <w:r w:rsidRPr="003A2B4D">
        <w:rPr>
          <w:rStyle w:val="Enfasigrassetto"/>
          <w:b w:val="0"/>
          <w:bCs w:val="0"/>
          <w:color w:val="auto"/>
        </w:rPr>
        <w:t>Basandoci su un nuovo modello di gravità, che sarà spiegato con molta più precisione nei capitoli futuri, questa energia si starebbe costantemente muovendo dentro e fuori da ogni pianeta, creandolo momento dopo momento. Pertanto, mentre ogni pianeta si muoverebbe attraverso questa energia, creerebbe una propagazione d’onda nell’etere proprio nello stesso modo in cui un motoscafo disturba l’acqua dietro di sé mentre viaggia. E,</w:t>
      </w:r>
    </w:p>
    <w:p w:rsidR="00A56F82" w:rsidRPr="003A2B4D" w:rsidRDefault="00A56F82" w:rsidP="00A56F82">
      <w:pPr>
        <w:pStyle w:val="body"/>
        <w:jc w:val="both"/>
        <w:rPr>
          <w:color w:val="auto"/>
        </w:rPr>
      </w:pPr>
      <w:r w:rsidRPr="003A2B4D">
        <w:rPr>
          <w:rStyle w:val="Enfasigrassetto"/>
          <w:b w:val="0"/>
          <w:bCs w:val="0"/>
          <w:color w:val="auto"/>
        </w:rPr>
        <w:t>Quando l’onda si muove attraverso un conduttore, si ha una quantità maggiore di moto vibrazionale nell’onda rispetto al resto del conduttore.</w:t>
      </w:r>
    </w:p>
    <w:p w:rsidR="00A56F82" w:rsidRPr="003A2B4D" w:rsidRDefault="00A56F82" w:rsidP="00A56F82">
      <w:pPr>
        <w:pStyle w:val="body"/>
        <w:jc w:val="both"/>
        <w:rPr>
          <w:color w:val="auto"/>
        </w:rPr>
      </w:pPr>
      <w:r w:rsidRPr="003A2B4D">
        <w:rPr>
          <w:rStyle w:val="Enfasigrassetto"/>
          <w:b w:val="0"/>
          <w:bCs w:val="0"/>
          <w:color w:val="auto"/>
        </w:rPr>
        <w:t>Quindi in effetti, il collettivo dell’umanità non è isolata su un pianeta solitario, libero da altre influenze. Il paradigma eterico/ET suggerisce che:</w:t>
      </w:r>
    </w:p>
    <w:p w:rsidR="00A56F82" w:rsidRPr="003A2B4D" w:rsidRDefault="00A56F82" w:rsidP="00A56F82">
      <w:pPr>
        <w:pStyle w:val="body"/>
        <w:jc w:val="both"/>
        <w:rPr>
          <w:color w:val="auto"/>
        </w:rPr>
      </w:pPr>
      <w:r w:rsidRPr="003A2B4D">
        <w:rPr>
          <w:rStyle w:val="Enfasigrassetto"/>
          <w:b w:val="0"/>
          <w:bCs w:val="0"/>
          <w:color w:val="auto"/>
        </w:rPr>
        <w:t>Il Sole, i pianeti e la galassia sono pienamente coscienti, dal momento che sono formati da etere conscio in moto vibrazionale, e creano naturalmente interferenze nell’etere mentre viaggiano attraverso lo spazio.</w:t>
      </w:r>
    </w:p>
    <w:p w:rsidR="00A56F82" w:rsidRPr="003A2B4D" w:rsidRDefault="00A56F82" w:rsidP="00A56F82">
      <w:pPr>
        <w:pStyle w:val="body"/>
        <w:jc w:val="both"/>
        <w:rPr>
          <w:color w:val="auto"/>
        </w:rPr>
      </w:pPr>
      <w:r w:rsidRPr="003A2B4D">
        <w:rPr>
          <w:rStyle w:val="Enfasigrassetto"/>
          <w:b w:val="0"/>
          <w:bCs w:val="0"/>
          <w:color w:val="auto"/>
        </w:rPr>
        <w:t xml:space="preserve">Dobbiamo ricordare che questa “onda” vibrazionale nello spazio ha un moto superiore, e dunque, </w:t>
      </w:r>
      <w:proofErr w:type="spellStart"/>
      <w:r w:rsidRPr="003A2B4D">
        <w:rPr>
          <w:rStyle w:val="Enfasigrassetto"/>
          <w:b w:val="0"/>
          <w:bCs w:val="0"/>
          <w:color w:val="auto"/>
        </w:rPr>
        <w:t>pe</w:t>
      </w:r>
      <w:proofErr w:type="spellEnd"/>
      <w:r w:rsidRPr="003A2B4D">
        <w:rPr>
          <w:rStyle w:val="Enfasigrassetto"/>
          <w:b w:val="0"/>
          <w:bCs w:val="0"/>
          <w:color w:val="auto"/>
        </w:rPr>
        <w:t xml:space="preserve"> come l’abbiamo definito, maggiore amore e intelligenza; e questo influisce direttamente sull’umanità. Le prove scientifiche ora disponibili dimostrano che questo moto eterico celestialmente indotto può superare di gran lunga la forza della “normale” coscienza collettiva umana nei termini della sua capacità di modificare i nostri comportamenti.</w:t>
      </w:r>
    </w:p>
    <w:p w:rsidR="00A56F82" w:rsidRPr="003A2B4D" w:rsidRDefault="00A56F82" w:rsidP="00A56F82">
      <w:pPr>
        <w:pStyle w:val="body"/>
        <w:jc w:val="both"/>
        <w:rPr>
          <w:color w:val="auto"/>
        </w:rPr>
      </w:pPr>
      <w:r w:rsidRPr="003A2B4D">
        <w:rPr>
          <w:rStyle w:val="Enfasigrassetto"/>
          <w:b w:val="0"/>
          <w:bCs w:val="0"/>
          <w:color w:val="auto"/>
        </w:rPr>
        <w:t>Inoltre, si può davvero dimostrare che questi movimenti planetari hanno un effetto diretto anche sui comportamenti energetici nel regno quantico.</w:t>
      </w:r>
    </w:p>
    <w:p w:rsidR="00A56F82" w:rsidRPr="003A2B4D" w:rsidRDefault="00A56F82" w:rsidP="00A56F82">
      <w:pPr>
        <w:pStyle w:val="body"/>
        <w:jc w:val="both"/>
        <w:rPr>
          <w:color w:val="auto"/>
        </w:rPr>
      </w:pPr>
      <w:r w:rsidRPr="003A2B4D">
        <w:rPr>
          <w:rStyle w:val="Enfasigrassetto"/>
          <w:color w:val="auto"/>
        </w:rPr>
        <w:t>3.3 LE ENERGIE COSMICHE CONSCE VARIANO NEL TEMPO</w:t>
      </w:r>
    </w:p>
    <w:p w:rsidR="00A56F82" w:rsidRPr="003A2B4D" w:rsidRDefault="00A56F82" w:rsidP="00A56F82">
      <w:pPr>
        <w:pStyle w:val="body"/>
        <w:jc w:val="both"/>
        <w:rPr>
          <w:color w:val="auto"/>
        </w:rPr>
      </w:pPr>
      <w:r w:rsidRPr="003A2B4D">
        <w:rPr>
          <w:rStyle w:val="Enfasigrassetto"/>
          <w:b w:val="0"/>
          <w:bCs w:val="0"/>
          <w:color w:val="auto"/>
        </w:rPr>
        <w:t xml:space="preserve">Il prossimo punto da vedere è che ovviamente, questi moti planetari varieranno nel tempo. </w:t>
      </w:r>
    </w:p>
    <w:p w:rsidR="00A56F82" w:rsidRPr="003A2B4D" w:rsidRDefault="00A56F82" w:rsidP="00A56F82">
      <w:pPr>
        <w:pStyle w:val="body"/>
        <w:jc w:val="both"/>
        <w:rPr>
          <w:color w:val="auto"/>
        </w:rPr>
      </w:pPr>
      <w:r w:rsidRPr="003A2B4D">
        <w:rPr>
          <w:rStyle w:val="Enfasigrassetto"/>
          <w:b w:val="0"/>
          <w:bCs w:val="0"/>
          <w:color w:val="auto"/>
        </w:rPr>
        <w:t>Dal momento che il nostro pianeta è in moto insieme a tutti gli altri, viaggeremo attraverso varie “propagazioni” planetarie nell’etere del nostro Sistema Solare in momenti prevedibili e sequenziali i tempo.</w:t>
      </w:r>
    </w:p>
    <w:p w:rsidR="00A56F82" w:rsidRPr="003A2B4D" w:rsidRDefault="00A56F82" w:rsidP="00A56F82">
      <w:pPr>
        <w:pStyle w:val="body"/>
        <w:jc w:val="both"/>
        <w:rPr>
          <w:color w:val="auto"/>
        </w:rPr>
      </w:pPr>
      <w:r w:rsidRPr="003A2B4D">
        <w:rPr>
          <w:rStyle w:val="Enfasigrassetto"/>
          <w:b w:val="0"/>
          <w:bCs w:val="0"/>
          <w:color w:val="auto"/>
        </w:rPr>
        <w:t>Pertanto, possiamo aspettarci che una determinata sequenza di vibrazioni energetiche si irradieranno attraverso i nostri corpi, il nostro pianeta e tutta la materia ed energia annesse, a seconda della posizione relativa del nostro pianeta rispetto alle “onde” che sono state create dagli altri.</w:t>
      </w:r>
    </w:p>
    <w:p w:rsidR="00A56F82" w:rsidRPr="003A2B4D" w:rsidRDefault="00A56F82" w:rsidP="00A56F82">
      <w:pPr>
        <w:pStyle w:val="body"/>
        <w:jc w:val="both"/>
        <w:rPr>
          <w:color w:val="auto"/>
        </w:rPr>
      </w:pPr>
      <w:r w:rsidRPr="003A2B4D">
        <w:rPr>
          <w:rStyle w:val="Enfasigrassetto"/>
          <w:b w:val="0"/>
          <w:bCs w:val="0"/>
          <w:color w:val="auto"/>
        </w:rPr>
        <w:lastRenderedPageBreak/>
        <w:t xml:space="preserve">Un articolo nel numero estivo del 2000 del </w:t>
      </w:r>
      <w:r w:rsidRPr="003A2B4D">
        <w:rPr>
          <w:rStyle w:val="Enfasigrassetto"/>
          <w:b w:val="0"/>
          <w:bCs w:val="0"/>
          <w:i/>
          <w:iCs/>
          <w:color w:val="auto"/>
        </w:rPr>
        <w:t xml:space="preserve">21st Century Science and </w:t>
      </w:r>
      <w:proofErr w:type="spellStart"/>
      <w:r w:rsidRPr="003A2B4D">
        <w:rPr>
          <w:rStyle w:val="Enfasigrassetto"/>
          <w:b w:val="0"/>
          <w:bCs w:val="0"/>
          <w:i/>
          <w:iCs/>
          <w:color w:val="auto"/>
        </w:rPr>
        <w:t>Technology</w:t>
      </w:r>
      <w:proofErr w:type="spellEnd"/>
      <w:r w:rsidRPr="003A2B4D">
        <w:rPr>
          <w:rStyle w:val="Enfasigrassetto"/>
          <w:b w:val="0"/>
          <w:bCs w:val="0"/>
          <w:i/>
          <w:iCs/>
          <w:color w:val="auto"/>
        </w:rPr>
        <w:t xml:space="preserve"> Magazine</w:t>
      </w:r>
      <w:r w:rsidRPr="003A2B4D">
        <w:rPr>
          <w:rStyle w:val="Enfasigrassetto"/>
          <w:b w:val="0"/>
          <w:bCs w:val="0"/>
          <w:color w:val="auto"/>
        </w:rPr>
        <w:t xml:space="preserve"> intitolato </w:t>
      </w:r>
      <w:r w:rsidRPr="003A2B4D">
        <w:rPr>
          <w:rStyle w:val="Enfasigrassetto"/>
          <w:b w:val="0"/>
          <w:bCs w:val="0"/>
          <w:i/>
          <w:iCs/>
          <w:color w:val="auto"/>
        </w:rPr>
        <w:t>Una Scoperta Russa Sfida l’Esistenza del “Tempo Assoluto”</w:t>
      </w:r>
      <w:r w:rsidRPr="003A2B4D">
        <w:rPr>
          <w:rStyle w:val="Enfasigrassetto"/>
          <w:b w:val="0"/>
          <w:bCs w:val="0"/>
          <w:color w:val="auto"/>
        </w:rPr>
        <w:t xml:space="preserve"> [</w:t>
      </w:r>
      <w:hyperlink r:id="rId61" w:anchor="1" w:history="1">
        <w:r w:rsidRPr="003A2B4D">
          <w:rPr>
            <w:rStyle w:val="Collegamentoipertestuale"/>
            <w:color w:val="auto"/>
          </w:rPr>
          <w:t>1</w:t>
        </w:r>
      </w:hyperlink>
      <w:r w:rsidRPr="003A2B4D">
        <w:rPr>
          <w:rStyle w:val="Enfasigrassetto"/>
          <w:b w:val="0"/>
          <w:bCs w:val="0"/>
          <w:color w:val="auto"/>
        </w:rPr>
        <w:t xml:space="preserve">] ha presentato la tutt’ora aperta mole di rigoroso lavoro del biofisico russo dott. Simon E. </w:t>
      </w:r>
      <w:proofErr w:type="spellStart"/>
      <w:r w:rsidRPr="003A2B4D">
        <w:rPr>
          <w:rStyle w:val="Enfasigrassetto"/>
          <w:b w:val="0"/>
          <w:bCs w:val="0"/>
          <w:color w:val="auto"/>
        </w:rPr>
        <w:t>Shnoll</w:t>
      </w:r>
      <w:proofErr w:type="spellEnd"/>
      <w:r w:rsidRPr="003A2B4D">
        <w:rPr>
          <w:rStyle w:val="Enfasigrassetto"/>
          <w:b w:val="0"/>
          <w:bCs w:val="0"/>
          <w:color w:val="auto"/>
        </w:rPr>
        <w:t xml:space="preserve"> al mondo Occidentale.</w:t>
      </w:r>
    </w:p>
    <w:p w:rsidR="00A56F82" w:rsidRPr="003A2B4D" w:rsidRDefault="00A56F82" w:rsidP="00A56F82">
      <w:pPr>
        <w:pStyle w:val="body"/>
        <w:jc w:val="both"/>
        <w:rPr>
          <w:color w:val="auto"/>
        </w:rPr>
      </w:pPr>
      <w:r w:rsidRPr="003A2B4D">
        <w:rPr>
          <w:rStyle w:val="Enfasigrassetto"/>
          <w:b w:val="0"/>
          <w:bCs w:val="0"/>
          <w:color w:val="auto"/>
        </w:rPr>
        <w:t>E per metterla giù in modo diretto, i suoi risultati provano l’affermazione precedente: i moti planetari creano un’</w:t>
      </w:r>
      <w:proofErr w:type="spellStart"/>
      <w:r w:rsidRPr="003A2B4D">
        <w:rPr>
          <w:rStyle w:val="Enfasigrassetto"/>
          <w:b w:val="0"/>
          <w:bCs w:val="0"/>
          <w:color w:val="auto"/>
        </w:rPr>
        <w:t>nterferenza</w:t>
      </w:r>
      <w:proofErr w:type="spellEnd"/>
      <w:r w:rsidRPr="003A2B4D">
        <w:rPr>
          <w:rStyle w:val="Enfasigrassetto"/>
          <w:b w:val="0"/>
          <w:bCs w:val="0"/>
          <w:color w:val="auto"/>
        </w:rPr>
        <w:t xml:space="preserve"> nel conduttore generale dello spazio che influisce direttamente </w:t>
      </w:r>
      <w:proofErr w:type="spellStart"/>
      <w:r w:rsidRPr="003A2B4D">
        <w:rPr>
          <w:rStyle w:val="Enfasigrassetto"/>
          <w:b w:val="0"/>
          <w:bCs w:val="0"/>
          <w:color w:val="auto"/>
        </w:rPr>
        <w:t>suii</w:t>
      </w:r>
      <w:proofErr w:type="spellEnd"/>
      <w:r w:rsidRPr="003A2B4D">
        <w:rPr>
          <w:rStyle w:val="Enfasigrassetto"/>
          <w:b w:val="0"/>
          <w:bCs w:val="0"/>
          <w:color w:val="auto"/>
        </w:rPr>
        <w:t xml:space="preserve"> processi vivi e non vivi sulla Terra.</w:t>
      </w:r>
    </w:p>
    <w:p w:rsidR="00A56F82" w:rsidRPr="003A2B4D" w:rsidRDefault="00A56F82" w:rsidP="00A56F82">
      <w:pPr>
        <w:pStyle w:val="body"/>
        <w:jc w:val="both"/>
        <w:rPr>
          <w:color w:val="auto"/>
        </w:rPr>
      </w:pPr>
      <w:r w:rsidRPr="003A2B4D">
        <w:rPr>
          <w:rStyle w:val="Enfasigrassetto"/>
          <w:b w:val="0"/>
          <w:bCs w:val="0"/>
          <w:color w:val="auto"/>
        </w:rPr>
        <w:t xml:space="preserve">Per gli ultimi 30 anni, </w:t>
      </w:r>
      <w:proofErr w:type="spellStart"/>
      <w:r w:rsidRPr="003A2B4D">
        <w:rPr>
          <w:rStyle w:val="Enfasigrassetto"/>
          <w:b w:val="0"/>
          <w:bCs w:val="0"/>
          <w:color w:val="auto"/>
        </w:rPr>
        <w:t>Shnoll</w:t>
      </w:r>
      <w:proofErr w:type="spellEnd"/>
      <w:r w:rsidRPr="003A2B4D">
        <w:rPr>
          <w:rStyle w:val="Enfasigrassetto"/>
          <w:b w:val="0"/>
          <w:bCs w:val="0"/>
          <w:color w:val="auto"/>
        </w:rPr>
        <w:t xml:space="preserve"> ha rapidamente raccolto dati che dimostravano che molti differenti processi biologici, chimici e atomici, compreso il decadimento radioattivo di molti diversi materiali, vengono in qualche modo influenzati direttamente da movimenti celesti come il giorno, mese e anno.</w:t>
      </w:r>
    </w:p>
    <w:p w:rsidR="00A56F82" w:rsidRPr="003A2B4D" w:rsidRDefault="00A56F82" w:rsidP="00A56F82">
      <w:pPr>
        <w:jc w:val="both"/>
      </w:pPr>
      <w:r w:rsidRPr="003A2B4D">
        <w:rPr>
          <w:rStyle w:val="Enfasigrassetto"/>
          <w:b w:val="0"/>
          <w:bCs w:val="0"/>
        </w:rPr>
        <w:t>A questo punto, pubblichiamo solo un piccolo estratto:</w:t>
      </w:r>
    </w:p>
    <w:p w:rsidR="00A56F82" w:rsidRPr="003A2B4D" w:rsidRDefault="00A56F82" w:rsidP="00A56F82">
      <w:pPr>
        <w:pStyle w:val="NormaleWeb"/>
        <w:ind w:left="284" w:right="284"/>
        <w:jc w:val="both"/>
      </w:pPr>
      <w:r w:rsidRPr="003A2B4D">
        <w:t xml:space="preserve">Due anni fa, passato quasi inosservato in Occidente, il biofisico russo S.E. </w:t>
      </w:r>
      <w:proofErr w:type="spellStart"/>
      <w:r w:rsidRPr="003A2B4D">
        <w:t>Shnoll</w:t>
      </w:r>
      <w:proofErr w:type="spellEnd"/>
      <w:r w:rsidRPr="003A2B4D">
        <w:t xml:space="preserve"> ha pubblicato un documento sull’eminente giornale russo di fisica </w:t>
      </w:r>
      <w:proofErr w:type="spellStart"/>
      <w:r w:rsidRPr="003A2B4D">
        <w:rPr>
          <w:i/>
          <w:iCs/>
        </w:rPr>
        <w:t>Uspekhi</w:t>
      </w:r>
      <w:proofErr w:type="spellEnd"/>
      <w:r w:rsidRPr="003A2B4D">
        <w:rPr>
          <w:i/>
          <w:iCs/>
        </w:rPr>
        <w:t xml:space="preserve"> </w:t>
      </w:r>
      <w:proofErr w:type="spellStart"/>
      <w:r w:rsidRPr="003A2B4D">
        <w:rPr>
          <w:i/>
          <w:iCs/>
        </w:rPr>
        <w:t>Fisicheskikh</w:t>
      </w:r>
      <w:proofErr w:type="spellEnd"/>
      <w:r w:rsidRPr="003A2B4D">
        <w:rPr>
          <w:i/>
          <w:iCs/>
        </w:rPr>
        <w:t xml:space="preserve"> </w:t>
      </w:r>
      <w:proofErr w:type="spellStart"/>
      <w:r w:rsidRPr="003A2B4D">
        <w:rPr>
          <w:i/>
          <w:iCs/>
        </w:rPr>
        <w:t>Nauk</w:t>
      </w:r>
      <w:proofErr w:type="spellEnd"/>
      <w:r w:rsidRPr="003A2B4D">
        <w:t xml:space="preserve"> che riassume i risultati di più di tre decadi di indagini su anomale regolarità statistiche in un’ampia gamma di processi fisici, chimici e biologici, dal decadimento radioattivo alla velocità delle reazioni biochimiche.</w:t>
      </w:r>
    </w:p>
    <w:p w:rsidR="00A56F82" w:rsidRPr="003A2B4D" w:rsidRDefault="00A56F82" w:rsidP="00A56F82">
      <w:pPr>
        <w:pStyle w:val="NormaleWeb"/>
        <w:ind w:left="284" w:right="284"/>
        <w:jc w:val="both"/>
      </w:pPr>
      <w:r w:rsidRPr="003A2B4D">
        <w:t>Le prove puntano senza ambiguità all’esistenza di una relazione precedentemente sconosciuta tra fluttuazioni nelle velocità dei processi radioattivi e di altro tipo in laboratorio, e i cicli astronomici maggiori, compresi il giorno, il mese e l’anno.</w:t>
      </w:r>
    </w:p>
    <w:p w:rsidR="00A56F82" w:rsidRPr="003A2B4D" w:rsidRDefault="00A56F82" w:rsidP="00A56F82">
      <w:pPr>
        <w:pStyle w:val="NormaleWeb"/>
        <w:ind w:left="284" w:right="284"/>
        <w:jc w:val="both"/>
      </w:pPr>
      <w:r w:rsidRPr="003A2B4D">
        <w:t>L’implicazione è che molti fenomeni che fino ad ora abbiamo ritenuto puramente statistici (come la distribuzione delle fluttuazioni nelle velocità istantanee della radioattività misurate in un campione) vengono in qualche modo controllati o almeno fortemente influenzati da un fattore astrofisico, che varia nel tempo in maniera eguale in tutti i luoghi della Terra...</w:t>
      </w:r>
    </w:p>
    <w:p w:rsidR="00A56F82" w:rsidRPr="003A2B4D" w:rsidRDefault="00A56F82" w:rsidP="00A56F82">
      <w:pPr>
        <w:pStyle w:val="NormaleWeb"/>
        <w:ind w:left="284" w:right="284"/>
        <w:jc w:val="both"/>
      </w:pPr>
      <w:r w:rsidRPr="003A2B4D">
        <w:t xml:space="preserve">L’istogramma, creato da più di due giorni da quattro serie successive di misurazioni da 12 ore, mostrano un altro fenomeno tipico scoperto da </w:t>
      </w:r>
      <w:proofErr w:type="spellStart"/>
      <w:r w:rsidRPr="003A2B4D">
        <w:t>Shnoll</w:t>
      </w:r>
      <w:proofErr w:type="spellEnd"/>
      <w:r w:rsidRPr="003A2B4D">
        <w:t>: le forme degli istogrammi variano nel tempo.</w:t>
      </w:r>
    </w:p>
    <w:p w:rsidR="00A56F82" w:rsidRPr="003A2B4D" w:rsidRDefault="00A56F82" w:rsidP="00A56F82">
      <w:pPr>
        <w:pStyle w:val="NormaleWeb"/>
        <w:ind w:left="284" w:right="284"/>
        <w:jc w:val="center"/>
      </w:pPr>
      <w:r w:rsidRPr="003A2B4D">
        <w:rPr>
          <w:noProof/>
        </w:rPr>
        <w:drawing>
          <wp:inline distT="0" distB="0" distL="0" distR="0">
            <wp:extent cx="2015490" cy="3019819"/>
            <wp:effectExtent l="19050" t="0" r="3810" b="0"/>
            <wp:docPr id="1" name="Immagine 1" descr="http://www.stazioneceleste.it/immagini/wilcock_immag/ScienzaUno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immagini/wilcock_immag/ScienzaUno_3.1.gif"/>
                    <pic:cNvPicPr>
                      <a:picLocks noChangeAspect="1" noChangeArrowheads="1"/>
                    </pic:cNvPicPr>
                  </pic:nvPicPr>
                  <pic:blipFill>
                    <a:blip r:embed="rId62" cstate="print"/>
                    <a:srcRect/>
                    <a:stretch>
                      <a:fillRect/>
                    </a:stretch>
                  </pic:blipFill>
                  <pic:spPr bwMode="auto">
                    <a:xfrm>
                      <a:off x="0" y="0"/>
                      <a:ext cx="2015490" cy="3019819"/>
                    </a:xfrm>
                    <a:prstGeom prst="rect">
                      <a:avLst/>
                    </a:prstGeom>
                    <a:noFill/>
                    <a:ln w="9525">
                      <a:noFill/>
                      <a:miter lim="800000"/>
                      <a:headEnd/>
                      <a:tailEnd/>
                    </a:ln>
                  </pic:spPr>
                </pic:pic>
              </a:graphicData>
            </a:graphic>
          </wp:inline>
        </w:drawing>
      </w:r>
    </w:p>
    <w:p w:rsidR="00A56F82" w:rsidRPr="003A2B4D" w:rsidRDefault="00A56F82" w:rsidP="00A56F82">
      <w:pPr>
        <w:pStyle w:val="NormaleWeb"/>
        <w:ind w:left="284" w:right="284"/>
        <w:jc w:val="both"/>
      </w:pPr>
      <w:r w:rsidRPr="003A2B4D">
        <w:lastRenderedPageBreak/>
        <w:t>[Nota: Questi istogrammi non dovrebbero variare nel tempo se il decadimento radioattivo fosse davvero un processo casuale, come credono i fisici quantici. Dovrebbero apparire come sottili curve a forma di campana e non dovrebbero avere nessuno dei picchi bizzarri che osserviamo.</w:t>
      </w:r>
    </w:p>
    <w:p w:rsidR="00A56F82" w:rsidRPr="003A2B4D" w:rsidRDefault="00A56F82" w:rsidP="00A56F82">
      <w:pPr>
        <w:pStyle w:val="NormaleWeb"/>
        <w:ind w:left="284" w:right="284"/>
        <w:jc w:val="both"/>
      </w:pPr>
      <w:r w:rsidRPr="003A2B4D">
        <w:t xml:space="preserve">Altrove il prof. </w:t>
      </w:r>
      <w:proofErr w:type="spellStart"/>
      <w:r w:rsidRPr="003A2B4D">
        <w:t>Shnoll</w:t>
      </w:r>
      <w:proofErr w:type="spellEnd"/>
      <w:r w:rsidRPr="003A2B4D">
        <w:t xml:space="preserve"> ci dice che quasi tutti gli scienziati lo definiscono “brusìo nei dati” e lo ignorano, dal momento che non hanno alcuna ragione di pensare diversamente].</w:t>
      </w:r>
    </w:p>
    <w:p w:rsidR="00A56F82" w:rsidRPr="003A2B4D" w:rsidRDefault="00A56F82" w:rsidP="00A56F82">
      <w:pPr>
        <w:pStyle w:val="NormaleWeb"/>
        <w:jc w:val="both"/>
      </w:pPr>
      <w:r w:rsidRPr="003A2B4D">
        <w:t>In modo molto rimarchevole, le forme degli istogrammi per misurazioni indipendenti (ed apparentemente non correlate) perse nello stesso periodo di tempo, tendono ad essere molto simili.</w:t>
      </w:r>
    </w:p>
    <w:p w:rsidR="00A56F82" w:rsidRPr="003A2B4D" w:rsidRDefault="00A56F82" w:rsidP="00A56F82">
      <w:pPr>
        <w:pStyle w:val="NormaleWeb"/>
        <w:jc w:val="both"/>
      </w:pPr>
      <w:r w:rsidRPr="003A2B4D">
        <w:t xml:space="preserve">Per esempio, misurazioni simultanee della velocità di reazione dell’acido ascorbico, </w:t>
      </w:r>
      <w:proofErr w:type="spellStart"/>
      <w:r w:rsidRPr="003A2B4D">
        <w:t>dicloro</w:t>
      </w:r>
      <w:proofErr w:type="spellEnd"/>
      <w:r w:rsidRPr="003A2B4D">
        <w:t xml:space="preserve"> </w:t>
      </w:r>
      <w:proofErr w:type="spellStart"/>
      <w:r w:rsidRPr="003A2B4D">
        <w:t>fenolindofenol</w:t>
      </w:r>
      <w:proofErr w:type="spellEnd"/>
      <w:r w:rsidRPr="003A2B4D">
        <w:t xml:space="preserve"> (DCPIP), e dell’attività beta del carbonio-14 mostrano istogrammi di forma molto simile.</w:t>
      </w:r>
    </w:p>
    <w:p w:rsidR="00A56F82" w:rsidRPr="003A2B4D" w:rsidRDefault="00A56F82" w:rsidP="00A56F82">
      <w:pPr>
        <w:pStyle w:val="NormaleWeb"/>
        <w:ind w:left="284" w:right="284"/>
        <w:jc w:val="both"/>
      </w:pPr>
      <w:r w:rsidRPr="003A2B4D">
        <w:t>[Nota: In altre parole, c’è una similarità nella velocità di reazione di composti biologici, di composti chimici e del decadimento radioattivo, semplicemente perché le misurazioni venivano prese nello stesso attimo di tempo. Nel modello convenzionale, questo non dovrebbe esistere!</w:t>
      </w:r>
    </w:p>
    <w:p w:rsidR="00A56F82" w:rsidRPr="003A2B4D" w:rsidRDefault="00A56F82" w:rsidP="00A56F82">
      <w:pPr>
        <w:pStyle w:val="NormaleWeb"/>
        <w:ind w:left="284" w:right="284"/>
        <w:jc w:val="both"/>
      </w:pPr>
      <w:r w:rsidRPr="003A2B4D">
        <w:t>Le onde strutturate negli istogrammi di cui sopra si suppone siano semplicemente un “brusìo nei dati”. Non dovremmo vedere un identico “brusio” in processi assolutamente non correlati!</w:t>
      </w:r>
    </w:p>
    <w:p w:rsidR="00A56F82" w:rsidRPr="003A2B4D" w:rsidRDefault="00A56F82" w:rsidP="00A56F82">
      <w:pPr>
        <w:pStyle w:val="NormaleWeb"/>
        <w:ind w:left="284" w:right="284"/>
        <w:jc w:val="both"/>
      </w:pPr>
      <w:r w:rsidRPr="003A2B4D">
        <w:t>In qualche modo, tutta la materia fisica sulla Terra risponde allo stesso modo a movimenti esterni. Se noi vediamo che tra i pianeti esiste solo “spazio vuoto” allora non abbiamo nessun modo possibile per dimostrarlo].</w:t>
      </w:r>
    </w:p>
    <w:p w:rsidR="00A56F82" w:rsidRPr="003A2B4D" w:rsidRDefault="00A56F82" w:rsidP="00A56F82">
      <w:pPr>
        <w:pStyle w:val="NormaleWeb"/>
        <w:jc w:val="both"/>
      </w:pPr>
      <w:r w:rsidRPr="003A2B4D">
        <w:t xml:space="preserve">Questi ed un gran numero di altri esperimenti condotti da </w:t>
      </w:r>
      <w:proofErr w:type="spellStart"/>
      <w:r w:rsidRPr="003A2B4D">
        <w:t>Shnoll</w:t>
      </w:r>
      <w:proofErr w:type="spellEnd"/>
      <w:r w:rsidRPr="003A2B4D">
        <w:t xml:space="preserve"> ed i suoi collaboratori nel corso di molti anni, puntano senza ambiguità all’esistenza di un fattore universale che influenza le forme degli istogrammi, e che varia nel tempo.</w:t>
      </w:r>
    </w:p>
    <w:p w:rsidR="00A56F82" w:rsidRPr="003A2B4D" w:rsidRDefault="00A56F82" w:rsidP="00A56F82">
      <w:pPr>
        <w:pStyle w:val="NormaleWeb"/>
        <w:jc w:val="both"/>
      </w:pPr>
      <w:r w:rsidRPr="003A2B4D">
        <w:t>Inoltre, i ricercatori russi hanno scoperto periodi ben definiti, nei quali all’interno degli istogrammi tendono a ricorrere forme simili.</w:t>
      </w:r>
    </w:p>
    <w:p w:rsidR="00A56F82" w:rsidRPr="003A2B4D" w:rsidRDefault="00A56F82" w:rsidP="00A56F82">
      <w:pPr>
        <w:pStyle w:val="NormaleWeb"/>
        <w:jc w:val="center"/>
      </w:pPr>
      <w:r w:rsidRPr="003A2B4D">
        <w:rPr>
          <w:noProof/>
        </w:rPr>
        <w:drawing>
          <wp:inline distT="0" distB="0" distL="0" distR="0">
            <wp:extent cx="2606040" cy="2316480"/>
            <wp:effectExtent l="19050" t="0" r="3810" b="0"/>
            <wp:docPr id="2" name="Immagine 2" descr="http://www.stazioneceleste.it/immagini/wilcock_immag/ScienzaUno_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immagini/wilcock_immag/ScienzaUno_3.2.gif"/>
                    <pic:cNvPicPr>
                      <a:picLocks noChangeAspect="1" noChangeArrowheads="1"/>
                    </pic:cNvPicPr>
                  </pic:nvPicPr>
                  <pic:blipFill>
                    <a:blip r:embed="rId63" cstate="print"/>
                    <a:srcRect/>
                    <a:stretch>
                      <a:fillRect/>
                    </a:stretch>
                  </pic:blipFill>
                  <pic:spPr bwMode="auto">
                    <a:xfrm>
                      <a:off x="0" y="0"/>
                      <a:ext cx="2606040" cy="2316480"/>
                    </a:xfrm>
                    <a:prstGeom prst="rect">
                      <a:avLst/>
                    </a:prstGeom>
                    <a:noFill/>
                    <a:ln w="9525">
                      <a:noFill/>
                      <a:miter lim="800000"/>
                      <a:headEnd/>
                      <a:tailEnd/>
                    </a:ln>
                  </pic:spPr>
                </pic:pic>
              </a:graphicData>
            </a:graphic>
          </wp:inline>
        </w:drawing>
      </w:r>
    </w:p>
    <w:p w:rsidR="00A56F82" w:rsidRPr="003A2B4D" w:rsidRDefault="00A56F82" w:rsidP="00A56F82">
      <w:pPr>
        <w:pStyle w:val="NormaleWeb"/>
        <w:jc w:val="both"/>
      </w:pPr>
      <w:r w:rsidRPr="003A2B4D">
        <w:t>Per far questo, hanno sviluppato un algoritmo computerizzato per misurare il grado relativo di “vicinanza” o similarità delle forme degli istogrammi, e su questa base hanno condotto un’analisi computerizzata di centinaia di istogrammi raccolti nel corso di un lungo periodo di tempo.</w:t>
      </w:r>
    </w:p>
    <w:p w:rsidR="00A56F82" w:rsidRPr="003A2B4D" w:rsidRDefault="00A56F82" w:rsidP="00A56F82">
      <w:pPr>
        <w:pStyle w:val="NormaleWeb"/>
        <w:jc w:val="both"/>
      </w:pPr>
      <w:r w:rsidRPr="003A2B4D">
        <w:lastRenderedPageBreak/>
        <w:t>Esaminando la distribuzione degli intervalli di tempo fra istogrammi simili, hanno trovato forti picchi all’ora 0 (cioè, istogrammi creati indipendentemente alla stessa ora tendono ad essere simili), approssimativamente all’ora 24, a 27,28 giorni (probabilmente corrispondente alla rotazione sinodica del Sole), e a tre intervalli di tempo vicini all’anno: 364,4, 365,2 e 366,6 giorni.</w:t>
      </w:r>
    </w:p>
    <w:p w:rsidR="00A56F82" w:rsidRPr="003A2B4D" w:rsidRDefault="00A56F82" w:rsidP="00A56F82">
      <w:pPr>
        <w:pStyle w:val="NormaleWeb"/>
        <w:ind w:left="284" w:right="284"/>
        <w:jc w:val="both"/>
      </w:pPr>
      <w:r w:rsidRPr="003A2B4D">
        <w:t>[Nota: La rotazione “sinodica” del Sole con cui la associano è quella che avviene all’equatore, che è stata misurata in 26 giorni di lunghezza; fino ad oggi questa è la loro miglior ipotesi su quello che potrebbe rappresentare il periodo di 27,28 giorni].</w:t>
      </w:r>
    </w:p>
    <w:p w:rsidR="00A56F82" w:rsidRPr="003A2B4D" w:rsidRDefault="00A56F82" w:rsidP="00A56F82">
      <w:pPr>
        <w:pStyle w:val="NormaleWeb"/>
        <w:jc w:val="both"/>
      </w:pPr>
      <w:r w:rsidRPr="003A2B4D">
        <w:t>Dati più recenti, appena riportati all’autore, indicano che il periodo di “24 ore” è in realtà leggermente più breve, e corrisponde piuttosto precisamente con il giorno siderale!</w:t>
      </w:r>
    </w:p>
    <w:p w:rsidR="00A56F82" w:rsidRPr="003A2B4D" w:rsidRDefault="00A56F82" w:rsidP="00A56F82">
      <w:pPr>
        <w:pStyle w:val="NormaleWeb"/>
        <w:jc w:val="both"/>
      </w:pPr>
      <w:r w:rsidRPr="003A2B4D">
        <w:t>Quest’ultima cosa suggerirebbe che almeno un fattore astronomico che influenza la forma degli istogrammi possa originarsi dall’esterno del sistema solare, essendo associato con l’orientamento della stazione di rilevazione rispetto alla galassia, e non solo rispetto al Sole.</w:t>
      </w:r>
    </w:p>
    <w:p w:rsidR="00A56F82" w:rsidRPr="003A2B4D" w:rsidRDefault="00A56F82" w:rsidP="00A56F82">
      <w:pPr>
        <w:pStyle w:val="NormaleWeb"/>
        <w:ind w:left="284" w:right="284"/>
        <w:jc w:val="both"/>
      </w:pPr>
      <w:r w:rsidRPr="003A2B4D">
        <w:t xml:space="preserve">[Nota: Il giorno siderale è relativo alla “precessione degli equinozi” terrestre che abbiamo trattato esaustivamente ne </w:t>
      </w:r>
      <w:r w:rsidRPr="003A2B4D">
        <w:rPr>
          <w:i/>
          <w:iCs/>
        </w:rPr>
        <w:t>Il Cambio di Era</w:t>
      </w:r>
      <w:r w:rsidRPr="003A2B4D">
        <w:t xml:space="preserve"> e di cui parleremo ancora in questo libro. È stato dimostrato ormai chiaramente che questa precessione è in relazione con la nostra posizione nella Galassia, dal momento che è un ciclo a molto più lungo termine di moltissimi altri che abbiamo osservato]. </w:t>
      </w:r>
    </w:p>
    <w:p w:rsidR="00A56F82" w:rsidRPr="003A2B4D" w:rsidRDefault="00A56F82" w:rsidP="00A56F82">
      <w:pPr>
        <w:pStyle w:val="body"/>
        <w:jc w:val="both"/>
        <w:rPr>
          <w:color w:val="auto"/>
        </w:rPr>
      </w:pPr>
      <w:r w:rsidRPr="003A2B4D">
        <w:rPr>
          <w:rStyle w:val="Enfasigrassetto"/>
          <w:b w:val="0"/>
          <w:bCs w:val="0"/>
          <w:color w:val="auto"/>
        </w:rPr>
        <w:t xml:space="preserve">E così, se volessimo ricevere i fatti puri, le idee convenzionali della fisica subatomica sono in guai seri. Il dott. </w:t>
      </w:r>
      <w:proofErr w:type="spellStart"/>
      <w:r w:rsidRPr="003A2B4D">
        <w:rPr>
          <w:rStyle w:val="Enfasigrassetto"/>
          <w:b w:val="0"/>
          <w:bCs w:val="0"/>
          <w:color w:val="auto"/>
        </w:rPr>
        <w:t>Shnoll</w:t>
      </w:r>
      <w:proofErr w:type="spellEnd"/>
      <w:r w:rsidRPr="003A2B4D">
        <w:rPr>
          <w:rStyle w:val="Enfasigrassetto"/>
          <w:b w:val="0"/>
          <w:bCs w:val="0"/>
          <w:color w:val="auto"/>
        </w:rPr>
        <w:t xml:space="preserve"> ci sta chiaramente dicendo che i movimenti dei pianeti creano interferenze energetiche estremamente precise nello spazio e nel tempo che influiscono su ogni singolo atomo, molecola e processo energetico nell’area circostante.</w:t>
      </w:r>
    </w:p>
    <w:p w:rsidR="00A56F82" w:rsidRPr="003A2B4D" w:rsidRDefault="00A56F82" w:rsidP="00A56F82">
      <w:pPr>
        <w:pStyle w:val="body"/>
        <w:jc w:val="both"/>
        <w:rPr>
          <w:color w:val="auto"/>
        </w:rPr>
      </w:pPr>
      <w:r w:rsidRPr="003A2B4D">
        <w:rPr>
          <w:rStyle w:val="Enfasigrassetto"/>
          <w:b w:val="0"/>
          <w:bCs w:val="0"/>
          <w:color w:val="auto"/>
        </w:rPr>
        <w:t xml:space="preserve">Se guardiamo attentamente gli istogrammi di questi vari processi, possiamo vedere che hanno dei “picchi” laddove non ve se ne aspetta alcuno. Moltissimi scienziati dismettono automaticamente questi dati come non importanti, solo il prof. </w:t>
      </w:r>
      <w:proofErr w:type="spellStart"/>
      <w:r w:rsidRPr="003A2B4D">
        <w:rPr>
          <w:rStyle w:val="Enfasigrassetto"/>
          <w:b w:val="0"/>
          <w:bCs w:val="0"/>
          <w:color w:val="auto"/>
        </w:rPr>
        <w:t>Shnoll</w:t>
      </w:r>
      <w:proofErr w:type="spellEnd"/>
      <w:r w:rsidRPr="003A2B4D">
        <w:rPr>
          <w:rStyle w:val="Enfasigrassetto"/>
          <w:b w:val="0"/>
          <w:bCs w:val="0"/>
          <w:color w:val="auto"/>
        </w:rPr>
        <w:t>, dopo più di 30 anni di ricerca, ha avuto l’intuizione di comparare l’un con l’altro i diagrammi e vedere se si potevano trovare delle connessioni.</w:t>
      </w:r>
    </w:p>
    <w:p w:rsidR="00A56F82" w:rsidRPr="003A2B4D" w:rsidRDefault="00A56F82" w:rsidP="00A56F82">
      <w:pPr>
        <w:pStyle w:val="body"/>
        <w:jc w:val="both"/>
        <w:rPr>
          <w:color w:val="auto"/>
        </w:rPr>
      </w:pPr>
      <w:r w:rsidRPr="003A2B4D">
        <w:rPr>
          <w:rStyle w:val="Enfasigrassetto"/>
          <w:b w:val="0"/>
          <w:bCs w:val="0"/>
          <w:color w:val="auto"/>
        </w:rPr>
        <w:t>Lui poi ha visto che tutti i processi biologici, chimici e radioattivi mostrano le stesse minute variazioni energetiche negli istogrammi utilizzati per misurarli in un determinato “punto” nel tempo del movimento terrestre attraverso il sistema solare e la galassia.</w:t>
      </w:r>
    </w:p>
    <w:p w:rsidR="00A56F82" w:rsidRPr="003A2B4D" w:rsidRDefault="00A56F82" w:rsidP="00A56F82">
      <w:pPr>
        <w:pStyle w:val="body"/>
        <w:jc w:val="both"/>
        <w:rPr>
          <w:color w:val="auto"/>
        </w:rPr>
      </w:pPr>
      <w:r w:rsidRPr="003A2B4D">
        <w:rPr>
          <w:rStyle w:val="Enfasigrassetto"/>
          <w:b w:val="0"/>
          <w:bCs w:val="0"/>
          <w:color w:val="auto"/>
        </w:rPr>
        <w:t xml:space="preserve">Il lavoro di </w:t>
      </w:r>
      <w:proofErr w:type="spellStart"/>
      <w:r w:rsidRPr="003A2B4D">
        <w:rPr>
          <w:rStyle w:val="Enfasigrassetto"/>
          <w:b w:val="0"/>
          <w:bCs w:val="0"/>
          <w:color w:val="auto"/>
        </w:rPr>
        <w:t>Shnoll</w:t>
      </w:r>
      <w:proofErr w:type="spellEnd"/>
      <w:r w:rsidRPr="003A2B4D">
        <w:rPr>
          <w:rStyle w:val="Enfasigrassetto"/>
          <w:b w:val="0"/>
          <w:bCs w:val="0"/>
          <w:color w:val="auto"/>
        </w:rPr>
        <w:t xml:space="preserve"> “punta senza ambiguità su un fattore universale ... che varia nel tempo”. Il modello eterico, come abbiamo </w:t>
      </w:r>
      <w:proofErr w:type="spellStart"/>
      <w:r w:rsidRPr="003A2B4D">
        <w:rPr>
          <w:rStyle w:val="Enfasigrassetto"/>
          <w:b w:val="0"/>
          <w:bCs w:val="0"/>
          <w:color w:val="auto"/>
        </w:rPr>
        <w:t>speecificato</w:t>
      </w:r>
      <w:proofErr w:type="spellEnd"/>
      <w:r w:rsidRPr="003A2B4D">
        <w:rPr>
          <w:rStyle w:val="Enfasigrassetto"/>
          <w:b w:val="0"/>
          <w:bCs w:val="0"/>
          <w:color w:val="auto"/>
        </w:rPr>
        <w:t xml:space="preserve"> prima, spiega esattamente cosa sia questo fattore universale. Ci </w:t>
      </w:r>
      <w:proofErr w:type="spellStart"/>
      <w:r w:rsidRPr="003A2B4D">
        <w:rPr>
          <w:rStyle w:val="Enfasigrassetto"/>
          <w:b w:val="0"/>
          <w:bCs w:val="0"/>
          <w:color w:val="auto"/>
        </w:rPr>
        <w:t>dev</w:t>
      </w:r>
      <w:proofErr w:type="spellEnd"/>
      <w:r w:rsidRPr="003A2B4D">
        <w:rPr>
          <w:rStyle w:val="Enfasigrassetto"/>
          <w:b w:val="0"/>
          <w:bCs w:val="0"/>
          <w:color w:val="auto"/>
        </w:rPr>
        <w:t>’essere un conduttore nello spazio libero che viene disturbato da moti celesti, e questo stesso conduttore deve anche essere responsabile della creazione dei processi biologici, chimici ed atomici istante per istante.</w:t>
      </w:r>
    </w:p>
    <w:p w:rsidR="00A56F82" w:rsidRPr="003A2B4D" w:rsidRDefault="00A56F82" w:rsidP="00A56F82">
      <w:pPr>
        <w:pStyle w:val="body"/>
        <w:jc w:val="both"/>
        <w:rPr>
          <w:color w:val="auto"/>
        </w:rPr>
      </w:pPr>
      <w:r w:rsidRPr="003A2B4D">
        <w:rPr>
          <w:rStyle w:val="Enfasigrassetto"/>
          <w:color w:val="auto"/>
        </w:rPr>
        <w:t>3.4 MOVIMENTO ETERICO STRUTTURATO NEI MERCATO FINANZIARI</w:t>
      </w:r>
    </w:p>
    <w:p w:rsidR="00A56F82" w:rsidRPr="003A2B4D" w:rsidRDefault="00A56F82" w:rsidP="00A56F82">
      <w:pPr>
        <w:pStyle w:val="body"/>
        <w:jc w:val="both"/>
        <w:rPr>
          <w:color w:val="auto"/>
        </w:rPr>
      </w:pPr>
      <w:r w:rsidRPr="003A2B4D">
        <w:rPr>
          <w:rStyle w:val="Enfasigrassetto"/>
          <w:b w:val="0"/>
          <w:bCs w:val="0"/>
          <w:color w:val="auto"/>
        </w:rPr>
        <w:t xml:space="preserve">Nel caso di </w:t>
      </w:r>
      <w:proofErr w:type="spellStart"/>
      <w:r w:rsidRPr="003A2B4D">
        <w:rPr>
          <w:rStyle w:val="Enfasigrassetto"/>
          <w:b w:val="0"/>
          <w:bCs w:val="0"/>
          <w:color w:val="auto"/>
        </w:rPr>
        <w:t>Shnoll</w:t>
      </w:r>
      <w:proofErr w:type="spellEnd"/>
      <w:r w:rsidRPr="003A2B4D">
        <w:rPr>
          <w:rStyle w:val="Enfasigrassetto"/>
          <w:b w:val="0"/>
          <w:bCs w:val="0"/>
          <w:color w:val="auto"/>
        </w:rPr>
        <w:t>, esiste una ricerca per niente ambigua che mostra che si potevano trarre delle semplici correlazioni fra un “Fattore Universale” che collegava il moto planetario e i processi fisici, chimici e biologici.</w:t>
      </w:r>
    </w:p>
    <w:p w:rsidR="00A56F82" w:rsidRPr="003A2B4D" w:rsidRDefault="00A56F82" w:rsidP="00A56F82">
      <w:pPr>
        <w:pStyle w:val="body"/>
        <w:jc w:val="both"/>
        <w:rPr>
          <w:color w:val="auto"/>
        </w:rPr>
      </w:pPr>
      <w:r w:rsidRPr="003A2B4D">
        <w:rPr>
          <w:rStyle w:val="Enfasigrassetto"/>
          <w:b w:val="0"/>
          <w:bCs w:val="0"/>
          <w:color w:val="auto"/>
        </w:rPr>
        <w:t xml:space="preserve">Non si possono negare tali effetti; i dati sono stati raccolti in un periodo di oltre trent’anni ed ora sono stati pubblicati al mondo in un’importante pubblicazione scientifica. Con questa ricerca, si è </w:t>
      </w:r>
      <w:r w:rsidRPr="003A2B4D">
        <w:rPr>
          <w:rStyle w:val="Enfasigrassetto"/>
          <w:b w:val="0"/>
          <w:bCs w:val="0"/>
          <w:color w:val="auto"/>
        </w:rPr>
        <w:lastRenderedPageBreak/>
        <w:t>risposto ad una sfida basilare; i moti planetari creano un effetto sui processi quantici del nostro mondo fisico.</w:t>
      </w:r>
    </w:p>
    <w:p w:rsidR="00A56F82" w:rsidRPr="003A2B4D" w:rsidRDefault="00A56F82" w:rsidP="00A56F82">
      <w:pPr>
        <w:pStyle w:val="body"/>
        <w:jc w:val="both"/>
        <w:rPr>
          <w:color w:val="auto"/>
        </w:rPr>
      </w:pPr>
      <w:r w:rsidRPr="003A2B4D">
        <w:rPr>
          <w:rStyle w:val="Enfasigrassetto"/>
          <w:b w:val="0"/>
          <w:bCs w:val="0"/>
          <w:color w:val="auto"/>
        </w:rPr>
        <w:t xml:space="preserve">Le implicazioni di una scoperta simile sono enormi, e se state dando solo una rapida lettura potreste non soffermarvi a pensare veramente a quante cose cambino nel nostro punto di vista sull’Universo. Questo potrebbe certamente essere la ragione per cui gli esperimenti su “free </w:t>
      </w:r>
      <w:proofErr w:type="spellStart"/>
      <w:r w:rsidRPr="003A2B4D">
        <w:rPr>
          <w:rStyle w:val="Enfasigrassetto"/>
          <w:b w:val="0"/>
          <w:bCs w:val="0"/>
          <w:color w:val="auto"/>
        </w:rPr>
        <w:t>energy</w:t>
      </w:r>
      <w:proofErr w:type="spellEnd"/>
      <w:r w:rsidRPr="003A2B4D">
        <w:rPr>
          <w:rStyle w:val="Enfasigrassetto"/>
          <w:b w:val="0"/>
          <w:bCs w:val="0"/>
          <w:color w:val="auto"/>
        </w:rPr>
        <w:t>” e “fusione fredda” hanno effetti variabili nel tempo: non “funzionano” sempre.</w:t>
      </w:r>
    </w:p>
    <w:p w:rsidR="00A56F82" w:rsidRPr="003A2B4D" w:rsidRDefault="00A56F82" w:rsidP="00A56F82">
      <w:pPr>
        <w:pStyle w:val="body"/>
        <w:jc w:val="both"/>
        <w:rPr>
          <w:color w:val="auto"/>
        </w:rPr>
      </w:pPr>
      <w:r w:rsidRPr="003A2B4D">
        <w:rPr>
          <w:rStyle w:val="Enfasigrassetto"/>
          <w:b w:val="0"/>
          <w:bCs w:val="0"/>
          <w:color w:val="auto"/>
        </w:rPr>
        <w:t xml:space="preserve">Comunque, se il nostro modello è corretto, le influenze di questi moti planetari non possono fermarsi semplicemente ai </w:t>
      </w:r>
      <w:proofErr w:type="spellStart"/>
      <w:r w:rsidRPr="003A2B4D">
        <w:rPr>
          <w:rStyle w:val="Enfasigrassetto"/>
          <w:b w:val="0"/>
          <w:bCs w:val="0"/>
          <w:color w:val="auto"/>
        </w:rPr>
        <w:t>procesi</w:t>
      </w:r>
      <w:proofErr w:type="spellEnd"/>
      <w:r w:rsidRPr="003A2B4D">
        <w:rPr>
          <w:rStyle w:val="Enfasigrassetto"/>
          <w:b w:val="0"/>
          <w:bCs w:val="0"/>
          <w:color w:val="auto"/>
        </w:rPr>
        <w:t xml:space="preserve"> fisici; devono influenzare l’umana coscienza.</w:t>
      </w:r>
    </w:p>
    <w:p w:rsidR="00A56F82" w:rsidRPr="003A2B4D" w:rsidRDefault="00A56F82" w:rsidP="00A56F82">
      <w:pPr>
        <w:pStyle w:val="body"/>
        <w:jc w:val="both"/>
        <w:rPr>
          <w:color w:val="auto"/>
        </w:rPr>
      </w:pPr>
      <w:r w:rsidRPr="003A2B4D">
        <w:rPr>
          <w:rStyle w:val="Enfasigrassetto"/>
          <w:b w:val="0"/>
          <w:bCs w:val="0"/>
          <w:color w:val="auto"/>
        </w:rPr>
        <w:t>Per determinare come questo possa essere possibile, avremmo bisogno di un modo semplice per misurare lo stato collettivo della coscienza umana; un genere di dati che siano stati raccolti molto rigorosamente, molto attentamente e senza ambiguità, per lunghi periodi di tempo. Si può trovare questa semplice “barra misuratrice” nei movimenti dei mercati finanziari.</w:t>
      </w:r>
    </w:p>
    <w:p w:rsidR="00A56F82" w:rsidRPr="003A2B4D" w:rsidRDefault="00A56F82" w:rsidP="00A56F82">
      <w:pPr>
        <w:pStyle w:val="body"/>
        <w:jc w:val="both"/>
        <w:rPr>
          <w:color w:val="auto"/>
        </w:rPr>
      </w:pPr>
      <w:r w:rsidRPr="003A2B4D">
        <w:rPr>
          <w:rStyle w:val="Enfasigrassetto"/>
          <w:b w:val="0"/>
          <w:bCs w:val="0"/>
          <w:color w:val="auto"/>
        </w:rPr>
        <w:t>Si stima che la mole di dati prodotti da questo genere di transazioni ogni anno possa riempire 24 Cd-Rom, che è il volume di informazioni per cui moltissimi scienziati darebbero qualsiasi cosa pur di potervi mettere le mani sopra se si trattasse dei loro studi.</w:t>
      </w:r>
    </w:p>
    <w:p w:rsidR="00A56F82" w:rsidRPr="003A2B4D" w:rsidRDefault="00A56F82" w:rsidP="00A56F82">
      <w:pPr>
        <w:pStyle w:val="body"/>
        <w:jc w:val="both"/>
        <w:rPr>
          <w:color w:val="auto"/>
        </w:rPr>
      </w:pPr>
      <w:r w:rsidRPr="003A2B4D">
        <w:rPr>
          <w:rStyle w:val="Enfasigrassetto"/>
          <w:b w:val="0"/>
          <w:bCs w:val="0"/>
          <w:color w:val="auto"/>
        </w:rPr>
        <w:t>In più, chiunque lavori in Borsa vi dirà che tutto si basa su amore e paura. Quando le persone sono felici e fiduciose, sale, e quando le persone sono depresse e impaurite, crolla; da qui il termine “Grande Depressione”.</w:t>
      </w:r>
    </w:p>
    <w:p w:rsidR="00A56F82" w:rsidRPr="003A2B4D" w:rsidRDefault="00A56F82" w:rsidP="00A56F82">
      <w:pPr>
        <w:pStyle w:val="body"/>
        <w:jc w:val="both"/>
        <w:rPr>
          <w:color w:val="auto"/>
        </w:rPr>
      </w:pPr>
      <w:r w:rsidRPr="003A2B4D">
        <w:rPr>
          <w:rStyle w:val="Enfasigrassetto"/>
          <w:b w:val="0"/>
          <w:bCs w:val="0"/>
          <w:color w:val="auto"/>
        </w:rPr>
        <w:t xml:space="preserve">Il lavoro di Bradley </w:t>
      </w:r>
      <w:proofErr w:type="spellStart"/>
      <w:r w:rsidRPr="003A2B4D">
        <w:rPr>
          <w:rStyle w:val="Enfasigrassetto"/>
          <w:b w:val="0"/>
          <w:bCs w:val="0"/>
          <w:color w:val="auto"/>
        </w:rPr>
        <w:t>Cowan</w:t>
      </w:r>
      <w:proofErr w:type="spellEnd"/>
      <w:r w:rsidRPr="003A2B4D">
        <w:rPr>
          <w:rStyle w:val="Enfasigrassetto"/>
          <w:b w:val="0"/>
          <w:bCs w:val="0"/>
          <w:color w:val="auto"/>
        </w:rPr>
        <w:t>, introdotto nel nostro libro precedente, ci mostra che:</w:t>
      </w:r>
    </w:p>
    <w:p w:rsidR="00A56F82" w:rsidRPr="003A2B4D" w:rsidRDefault="00A56F82" w:rsidP="00A56F82">
      <w:pPr>
        <w:pStyle w:val="body"/>
        <w:ind w:left="284" w:right="284"/>
        <w:jc w:val="both"/>
        <w:rPr>
          <w:color w:val="auto"/>
        </w:rPr>
      </w:pPr>
      <w:r w:rsidRPr="003A2B4D">
        <w:rPr>
          <w:rStyle w:val="Enfasicorsivo"/>
          <w:color w:val="auto"/>
        </w:rPr>
        <w:t>I movimenti dei mercati finanziari, e quindi del comportamento umano collettivo, può essere modellato precisamente, in anticipo, calcolando l’interazione geometrica di vari cicli planetari.</w:t>
      </w:r>
    </w:p>
    <w:p w:rsidR="00A56F82" w:rsidRPr="003A2B4D" w:rsidRDefault="00A56F82" w:rsidP="00A56F82">
      <w:pPr>
        <w:pStyle w:val="body"/>
        <w:jc w:val="both"/>
        <w:rPr>
          <w:color w:val="auto"/>
        </w:rPr>
      </w:pPr>
      <w:r w:rsidRPr="003A2B4D">
        <w:rPr>
          <w:rStyle w:val="Enfasigrassetto"/>
          <w:b w:val="0"/>
          <w:bCs w:val="0"/>
          <w:color w:val="auto"/>
        </w:rPr>
        <w:t xml:space="preserve">Come abbiamo mostrato nel volume precedente, questa immagine estratta dal sito di </w:t>
      </w:r>
      <w:proofErr w:type="spellStart"/>
      <w:r w:rsidRPr="003A2B4D">
        <w:rPr>
          <w:rStyle w:val="Enfasigrassetto"/>
          <w:b w:val="0"/>
          <w:bCs w:val="0"/>
          <w:color w:val="auto"/>
        </w:rPr>
        <w:t>Cycle-Trader</w:t>
      </w:r>
      <w:proofErr w:type="spellEnd"/>
      <w:r w:rsidRPr="003A2B4D">
        <w:rPr>
          <w:rStyle w:val="Enfasigrassetto"/>
          <w:b w:val="0"/>
          <w:bCs w:val="0"/>
          <w:color w:val="auto"/>
        </w:rPr>
        <w:t xml:space="preserve"> è un grafico “composito”, che riassume tutte le differenti influenze dei pianeti in un singolo grafico. Questo grafico viene poi comparato con i reali movimenti di mercato. Anche se i movimenti erano solo a metà strada quando è stato tracciato il grafico, continuavano a seguirlo con </w:t>
      </w:r>
      <w:proofErr w:type="spellStart"/>
      <w:r w:rsidRPr="003A2B4D">
        <w:rPr>
          <w:rStyle w:val="Enfasigrassetto"/>
          <w:b w:val="0"/>
          <w:bCs w:val="0"/>
          <w:color w:val="auto"/>
        </w:rPr>
        <w:t>comprecisione</w:t>
      </w:r>
      <w:proofErr w:type="spellEnd"/>
      <w:r w:rsidRPr="003A2B4D">
        <w:rPr>
          <w:rStyle w:val="Enfasigrassetto"/>
          <w:b w:val="0"/>
          <w:bCs w:val="0"/>
          <w:color w:val="auto"/>
        </w:rPr>
        <w:t>.</w:t>
      </w:r>
    </w:p>
    <w:p w:rsidR="00A56F82" w:rsidRPr="003A2B4D" w:rsidRDefault="00A56F82" w:rsidP="00A56F82">
      <w:pPr>
        <w:pStyle w:val="body"/>
        <w:jc w:val="both"/>
        <w:rPr>
          <w:color w:val="auto"/>
        </w:rPr>
      </w:pPr>
      <w:r w:rsidRPr="003A2B4D">
        <w:rPr>
          <w:rStyle w:val="Enfasigrassetto"/>
          <w:b w:val="0"/>
          <w:bCs w:val="0"/>
          <w:color w:val="auto"/>
        </w:rPr>
        <w:t>Alcuni cicli planetari</w:t>
      </w:r>
    </w:p>
    <w:p w:rsidR="00A56F82" w:rsidRPr="003A2B4D" w:rsidRDefault="00A56F82" w:rsidP="00A56F82">
      <w:pPr>
        <w:pStyle w:val="body"/>
        <w:jc w:val="both"/>
        <w:rPr>
          <w:color w:val="auto"/>
        </w:rPr>
      </w:pPr>
      <w:r w:rsidRPr="003A2B4D">
        <w:rPr>
          <w:rStyle w:val="Enfasigrassetto"/>
          <w:b w:val="0"/>
          <w:bCs w:val="0"/>
          <w:color w:val="auto"/>
        </w:rPr>
        <w:t xml:space="preserve">Se voleste leggere di più a riguardo, potete verificare questo link: </w:t>
      </w:r>
      <w:hyperlink r:id="rId64" w:tgtFrame="_blank" w:history="1">
        <w:proofErr w:type="spellStart"/>
        <w:r w:rsidRPr="003A2B4D">
          <w:rPr>
            <w:rStyle w:val="Collegamentoipertestuale"/>
            <w:color w:val="auto"/>
          </w:rPr>
          <w:t>Cycle-Trader</w:t>
        </w:r>
        <w:proofErr w:type="spellEnd"/>
        <w:r w:rsidRPr="003A2B4D">
          <w:rPr>
            <w:rStyle w:val="Collegamentoipertestuale"/>
            <w:color w:val="auto"/>
          </w:rPr>
          <w:t>.</w:t>
        </w:r>
      </w:hyperlink>
    </w:p>
    <w:p w:rsidR="00A56F82" w:rsidRPr="003A2B4D" w:rsidRDefault="00A56F82" w:rsidP="00A56F82">
      <w:pPr>
        <w:pStyle w:val="NormaleWeb"/>
        <w:ind w:left="284" w:right="284"/>
        <w:jc w:val="center"/>
      </w:pPr>
      <w:r w:rsidRPr="003A2B4D">
        <w:rPr>
          <w:noProof/>
        </w:rPr>
        <w:drawing>
          <wp:inline distT="0" distB="0" distL="0" distR="0">
            <wp:extent cx="2724150" cy="2137315"/>
            <wp:effectExtent l="19050" t="0" r="0" b="0"/>
            <wp:docPr id="3" name="Immagine 3" descr="http://www.stazioneceleste.it/immagini/wilcock_immag/ScienzaUno_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immagini/wilcock_immag/ScienzaUno_3.3.gif"/>
                    <pic:cNvPicPr>
                      <a:picLocks noChangeAspect="1" noChangeArrowheads="1"/>
                    </pic:cNvPicPr>
                  </pic:nvPicPr>
                  <pic:blipFill>
                    <a:blip r:embed="rId65" cstate="print"/>
                    <a:srcRect/>
                    <a:stretch>
                      <a:fillRect/>
                    </a:stretch>
                  </pic:blipFill>
                  <pic:spPr bwMode="auto">
                    <a:xfrm>
                      <a:off x="0" y="0"/>
                      <a:ext cx="2727242" cy="2139741"/>
                    </a:xfrm>
                    <a:prstGeom prst="rect">
                      <a:avLst/>
                    </a:prstGeom>
                    <a:noFill/>
                    <a:ln w="9525">
                      <a:noFill/>
                      <a:miter lim="800000"/>
                      <a:headEnd/>
                      <a:tailEnd/>
                    </a:ln>
                  </pic:spPr>
                </pic:pic>
              </a:graphicData>
            </a:graphic>
          </wp:inline>
        </w:drawing>
      </w:r>
    </w:p>
    <w:p w:rsidR="00A56F82" w:rsidRPr="003A2B4D" w:rsidRDefault="00A56F82" w:rsidP="00A56F82">
      <w:pPr>
        <w:pStyle w:val="body"/>
        <w:jc w:val="both"/>
        <w:rPr>
          <w:color w:val="auto"/>
        </w:rPr>
      </w:pPr>
      <w:r w:rsidRPr="003A2B4D">
        <w:rPr>
          <w:rStyle w:val="Enfasigrassetto"/>
          <w:b w:val="0"/>
          <w:bCs w:val="0"/>
          <w:color w:val="auto"/>
        </w:rPr>
        <w:lastRenderedPageBreak/>
        <w:t xml:space="preserve">Alcuni cicli planetari aumentano in modo naturale la velocità (e quindi l’intensità) vibrazionale dell’etere che circonda la Terra, mentre altri la diminuiscono. Combinando insieme questi cicli, </w:t>
      </w:r>
      <w:proofErr w:type="spellStart"/>
      <w:r w:rsidRPr="003A2B4D">
        <w:rPr>
          <w:rStyle w:val="Enfasigrassetto"/>
          <w:b w:val="0"/>
          <w:bCs w:val="0"/>
          <w:color w:val="auto"/>
        </w:rPr>
        <w:t>Cowan</w:t>
      </w:r>
      <w:proofErr w:type="spellEnd"/>
      <w:r w:rsidRPr="003A2B4D">
        <w:rPr>
          <w:rStyle w:val="Enfasigrassetto"/>
          <w:b w:val="0"/>
          <w:bCs w:val="0"/>
          <w:color w:val="auto"/>
        </w:rPr>
        <w:t xml:space="preserve"> è in grado di dar forma ad una mappa precisa di quello che faranno i mercati in ogni determinato momento.</w:t>
      </w:r>
    </w:p>
    <w:p w:rsidR="00A56F82" w:rsidRPr="003A2B4D" w:rsidRDefault="00A56F82" w:rsidP="00A56F82">
      <w:pPr>
        <w:pStyle w:val="body"/>
        <w:jc w:val="both"/>
        <w:rPr>
          <w:color w:val="auto"/>
        </w:rPr>
      </w:pPr>
      <w:r w:rsidRPr="003A2B4D">
        <w:rPr>
          <w:rStyle w:val="Enfasigrassetto"/>
          <w:b w:val="0"/>
          <w:bCs w:val="0"/>
          <w:color w:val="auto"/>
        </w:rPr>
        <w:t xml:space="preserve">Questo modello planetario, visto nella linea superiore del grafico, è stato creato nel 1984, solamente attraverso la comprensione delle strutture geometriche delle interazioni dei cicli planetari. Il modello indicava come ci si aspettava che si comportassero i mercati nell’arco di cinque anni, basandosi sulle osservazioni già esistenti. La linea inferiore nel grafico rivelava come queste interazioni si muovevano in realtà nella Media Industriale </w:t>
      </w:r>
      <w:proofErr w:type="spellStart"/>
      <w:r w:rsidRPr="003A2B4D">
        <w:rPr>
          <w:rStyle w:val="Enfasigrassetto"/>
          <w:b w:val="0"/>
          <w:bCs w:val="0"/>
          <w:color w:val="auto"/>
        </w:rPr>
        <w:t>Dow</w:t>
      </w:r>
      <w:proofErr w:type="spellEnd"/>
      <w:r w:rsidRPr="003A2B4D">
        <w:rPr>
          <w:rStyle w:val="Enfasigrassetto"/>
          <w:b w:val="0"/>
          <w:bCs w:val="0"/>
          <w:color w:val="auto"/>
        </w:rPr>
        <w:t xml:space="preserve"> Jones.</w:t>
      </w:r>
    </w:p>
    <w:p w:rsidR="00A56F82" w:rsidRPr="003A2B4D" w:rsidRDefault="00A56F82" w:rsidP="00A56F82">
      <w:pPr>
        <w:pStyle w:val="body"/>
        <w:jc w:val="both"/>
        <w:rPr>
          <w:color w:val="auto"/>
        </w:rPr>
      </w:pPr>
      <w:r w:rsidRPr="003A2B4D">
        <w:rPr>
          <w:rStyle w:val="Enfasigrassetto"/>
          <w:b w:val="0"/>
          <w:bCs w:val="0"/>
          <w:color w:val="auto"/>
        </w:rPr>
        <w:t xml:space="preserve">Lo scettico lo scarterà semplicemente, senza preoccuparsi di fare ulteriori verifiche; eppure </w:t>
      </w:r>
      <w:proofErr w:type="spellStart"/>
      <w:r w:rsidRPr="003A2B4D">
        <w:rPr>
          <w:rStyle w:val="Enfasigrassetto"/>
          <w:b w:val="0"/>
          <w:bCs w:val="0"/>
          <w:color w:val="auto"/>
        </w:rPr>
        <w:t>Cowan</w:t>
      </w:r>
      <w:proofErr w:type="spellEnd"/>
      <w:r w:rsidRPr="003A2B4D">
        <w:rPr>
          <w:rStyle w:val="Enfasigrassetto"/>
          <w:b w:val="0"/>
          <w:bCs w:val="0"/>
          <w:color w:val="auto"/>
        </w:rPr>
        <w:t xml:space="preserve"> e altri membri del suo gruppo hanno continuato a fare previsioni molto accurate, una delle quali è stata postata in anticipo sul sito ascension2000,</w:t>
      </w:r>
      <w:proofErr w:type="spellStart"/>
      <w:r w:rsidRPr="003A2B4D">
        <w:rPr>
          <w:rStyle w:val="Enfasigrassetto"/>
          <w:b w:val="0"/>
          <w:bCs w:val="0"/>
          <w:color w:val="auto"/>
        </w:rPr>
        <w:t>com</w:t>
      </w:r>
      <w:proofErr w:type="spellEnd"/>
      <w:r w:rsidRPr="003A2B4D">
        <w:rPr>
          <w:rStyle w:val="Enfasigrassetto"/>
          <w:b w:val="0"/>
          <w:bCs w:val="0"/>
          <w:color w:val="auto"/>
        </w:rPr>
        <w:t xml:space="preserve"> (ora </w:t>
      </w:r>
      <w:hyperlink r:id="rId66" w:history="1">
        <w:r w:rsidRPr="003A2B4D">
          <w:rPr>
            <w:rStyle w:val="Collegamentoipertestuale"/>
            <w:color w:val="auto"/>
          </w:rPr>
          <w:t>divinecosmos.com</w:t>
        </w:r>
      </w:hyperlink>
      <w:r w:rsidRPr="003A2B4D">
        <w:rPr>
          <w:rStyle w:val="Enfasigrassetto"/>
          <w:b w:val="0"/>
          <w:bCs w:val="0"/>
          <w:color w:val="auto"/>
        </w:rPr>
        <w:t>). Ci aspettavamo un ribasso mondiale fra il 24 ed il 26 Ottobre 2000, e il ribasso è giunto precisamente il 25 Ottobre.</w:t>
      </w:r>
    </w:p>
    <w:p w:rsidR="00A56F82" w:rsidRPr="003A2B4D" w:rsidRDefault="00A56F82" w:rsidP="00A56F82">
      <w:pPr>
        <w:pStyle w:val="body"/>
        <w:jc w:val="both"/>
        <w:rPr>
          <w:color w:val="auto"/>
        </w:rPr>
      </w:pPr>
      <w:r w:rsidRPr="003A2B4D">
        <w:rPr>
          <w:rStyle w:val="Enfasigrassetto"/>
          <w:b w:val="0"/>
          <w:bCs w:val="0"/>
          <w:color w:val="auto"/>
        </w:rPr>
        <w:t>Inoltre, il continuo calo del NASDAQ nel momento in cui stiamo scrivendo (Marzo 2001) può essere modellato con precisione sul grafico del DOW del 1929, spostandolo semplicemente di 71,5 anni nel futuro e facendolo avanzare sull’asse del tempo al doppio della velocità del grafico originale; anche questo è stato pubblicato in uno dei nostri articoli online.</w:t>
      </w:r>
    </w:p>
    <w:p w:rsidR="00A56F82" w:rsidRPr="003A2B4D" w:rsidRDefault="00A56F82" w:rsidP="00A56F82">
      <w:pPr>
        <w:pStyle w:val="body"/>
        <w:jc w:val="both"/>
        <w:rPr>
          <w:color w:val="auto"/>
        </w:rPr>
      </w:pPr>
      <w:r w:rsidRPr="003A2B4D">
        <w:rPr>
          <w:rStyle w:val="Enfasigrassetto"/>
          <w:b w:val="0"/>
          <w:bCs w:val="0"/>
          <w:color w:val="auto"/>
        </w:rPr>
        <w:t>Fino ad ora, non siamo a conoscenza delle forze titaniche che formano e muovono il nostro comportamento in tali modi, ma quel tempo potrebbe arrivare rapidamente ad un termine. Una volta che riconosciamo quello che sta accadendo, potremo essere ben capaci di riaffermare la nostra capacità di fare scelte che annullino queste influenze e che “spengano questo carosello”.</w:t>
      </w:r>
    </w:p>
    <w:p w:rsidR="00A56F82" w:rsidRPr="003A2B4D" w:rsidRDefault="00A56F82" w:rsidP="00A56F82">
      <w:pPr>
        <w:pStyle w:val="body"/>
        <w:jc w:val="both"/>
        <w:rPr>
          <w:color w:val="auto"/>
        </w:rPr>
      </w:pPr>
      <w:r w:rsidRPr="003A2B4D">
        <w:rPr>
          <w:rStyle w:val="Enfasigrassetto"/>
          <w:b w:val="0"/>
          <w:bCs w:val="0"/>
          <w:color w:val="auto"/>
        </w:rPr>
        <w:t xml:space="preserve">Sul sito di </w:t>
      </w:r>
      <w:proofErr w:type="spellStart"/>
      <w:r w:rsidRPr="003A2B4D">
        <w:rPr>
          <w:rStyle w:val="Enfasigrassetto"/>
          <w:b w:val="0"/>
          <w:bCs w:val="0"/>
          <w:color w:val="auto"/>
        </w:rPr>
        <w:t>cycle-trader</w:t>
      </w:r>
      <w:proofErr w:type="spellEnd"/>
      <w:r w:rsidRPr="003A2B4D">
        <w:rPr>
          <w:rStyle w:val="Enfasigrassetto"/>
          <w:b w:val="0"/>
          <w:bCs w:val="0"/>
          <w:color w:val="auto"/>
        </w:rPr>
        <w:t xml:space="preserve"> di cui sopra, </w:t>
      </w:r>
      <w:proofErr w:type="spellStart"/>
      <w:r w:rsidRPr="003A2B4D">
        <w:rPr>
          <w:rStyle w:val="Enfasigrassetto"/>
          <w:b w:val="0"/>
          <w:bCs w:val="0"/>
          <w:color w:val="auto"/>
        </w:rPr>
        <w:t>Cowan</w:t>
      </w:r>
      <w:proofErr w:type="spellEnd"/>
      <w:r w:rsidRPr="003A2B4D">
        <w:rPr>
          <w:rStyle w:val="Enfasigrassetto"/>
          <w:b w:val="0"/>
          <w:bCs w:val="0"/>
          <w:color w:val="auto"/>
        </w:rPr>
        <w:t xml:space="preserve"> analizza ogni successiva variazione nel mercato osservata in questo grafico e come il suo modello l’aveva predetta, compreso l’enorme crack del 1987. Parte dell’azione di questo grafico viene creata dall’azione rotatoria di semplici forme geometriche tridimensionali, create da interferenze vibrazionali del moto dei pianeti. Nei prossimi capitoli introdurremo informazioni che associano geometria e vibrazione direttamente insieme.</w:t>
      </w:r>
    </w:p>
    <w:p w:rsidR="00A56F82" w:rsidRPr="003A2B4D" w:rsidRDefault="00A56F82" w:rsidP="00A56F82">
      <w:pPr>
        <w:pStyle w:val="body"/>
        <w:jc w:val="both"/>
        <w:rPr>
          <w:color w:val="auto"/>
        </w:rPr>
      </w:pPr>
      <w:r w:rsidRPr="003A2B4D">
        <w:rPr>
          <w:rStyle w:val="Enfasigrassetto"/>
          <w:b w:val="0"/>
          <w:bCs w:val="0"/>
          <w:color w:val="auto"/>
        </w:rPr>
        <w:t>Con questa potente conoscenza in mano, si elimina una significativa quantità di sportività nell’investire, dato che i capricci del comportamento umano sono noti in anticipo.</w:t>
      </w:r>
    </w:p>
    <w:p w:rsidR="00A56F82" w:rsidRPr="003A2B4D" w:rsidRDefault="00A56F82" w:rsidP="00A56F82">
      <w:pPr>
        <w:pStyle w:val="body"/>
        <w:jc w:val="both"/>
        <w:rPr>
          <w:color w:val="auto"/>
        </w:rPr>
      </w:pPr>
      <w:r w:rsidRPr="003A2B4D">
        <w:rPr>
          <w:rStyle w:val="Enfasigrassetto"/>
          <w:color w:val="auto"/>
        </w:rPr>
        <w:t>3.5 ORDINE NEL CAOS</w:t>
      </w:r>
    </w:p>
    <w:p w:rsidR="00A56F82" w:rsidRPr="003A2B4D" w:rsidRDefault="00A56F82" w:rsidP="00A56F82">
      <w:pPr>
        <w:pStyle w:val="body"/>
        <w:jc w:val="both"/>
        <w:rPr>
          <w:color w:val="auto"/>
        </w:rPr>
      </w:pPr>
      <w:r w:rsidRPr="003A2B4D">
        <w:rPr>
          <w:rStyle w:val="Enfasigrassetto"/>
          <w:b w:val="0"/>
          <w:bCs w:val="0"/>
          <w:color w:val="auto"/>
        </w:rPr>
        <w:t>Inoltre, anche la teoria convenzionale del “Caos” e della “Complessità” si è infranta su questo comportamento peculiare dello spazio-tempo, ma non hanno ancora un modello per spiegare veramente perché funzioni.</w:t>
      </w:r>
    </w:p>
    <w:p w:rsidR="00A56F82" w:rsidRPr="003A2B4D" w:rsidRDefault="00A56F82" w:rsidP="00A56F82">
      <w:pPr>
        <w:pStyle w:val="body"/>
        <w:jc w:val="both"/>
        <w:rPr>
          <w:color w:val="auto"/>
        </w:rPr>
      </w:pPr>
      <w:r w:rsidRPr="003A2B4D">
        <w:rPr>
          <w:rStyle w:val="Enfasigrassetto"/>
          <w:b w:val="0"/>
          <w:bCs w:val="0"/>
          <w:color w:val="auto"/>
        </w:rPr>
        <w:t xml:space="preserve">Nella teoria del Caos vediamo che anche cose apparentemente casuali come gli schemi meteorologici, i prezzi dei mercati, le storiche inondazioni del Nilo, la presenza di rumore nelle linee telefoniche, il flusso e riflusso delle popolazioni animali e le </w:t>
      </w:r>
      <w:proofErr w:type="spellStart"/>
      <w:r w:rsidRPr="003A2B4D">
        <w:rPr>
          <w:rStyle w:val="Enfasigrassetto"/>
          <w:b w:val="0"/>
          <w:bCs w:val="0"/>
          <w:color w:val="auto"/>
        </w:rPr>
        <w:t>aritmìe</w:t>
      </w:r>
      <w:proofErr w:type="spellEnd"/>
      <w:r w:rsidRPr="003A2B4D">
        <w:rPr>
          <w:rStyle w:val="Enfasigrassetto"/>
          <w:b w:val="0"/>
          <w:bCs w:val="0"/>
          <w:color w:val="auto"/>
        </w:rPr>
        <w:t xml:space="preserve"> delle malattie cardiache sono organizzate armonicamente in modi misteriosi. E questi stessi principi organizzativi stanno dietro anche alla formazione di vita organica e di materia inorganica. </w:t>
      </w:r>
    </w:p>
    <w:p w:rsidR="00A56F82" w:rsidRPr="003A2B4D" w:rsidRDefault="00A56F82" w:rsidP="00A56F82">
      <w:pPr>
        <w:pStyle w:val="body"/>
        <w:jc w:val="center"/>
        <w:rPr>
          <w:color w:val="auto"/>
        </w:rPr>
      </w:pPr>
      <w:r w:rsidRPr="003A2B4D">
        <w:rPr>
          <w:noProof/>
          <w:color w:val="auto"/>
        </w:rPr>
        <w:lastRenderedPageBreak/>
        <w:drawing>
          <wp:inline distT="0" distB="0" distL="0" distR="0">
            <wp:extent cx="2621280" cy="2095500"/>
            <wp:effectExtent l="19050" t="0" r="7620" b="0"/>
            <wp:docPr id="4" name="Immagine 4" descr="http://www.stazioneceleste.it/immagini/wilcock_immag/ScienzaUno_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immagini/wilcock_immag/ScienzaUno_3.4.gif"/>
                    <pic:cNvPicPr>
                      <a:picLocks noChangeAspect="1" noChangeArrowheads="1"/>
                    </pic:cNvPicPr>
                  </pic:nvPicPr>
                  <pic:blipFill>
                    <a:blip r:embed="rId67" cstate="print"/>
                    <a:srcRect/>
                    <a:stretch>
                      <a:fillRect/>
                    </a:stretch>
                  </pic:blipFill>
                  <pic:spPr bwMode="auto">
                    <a:xfrm>
                      <a:off x="0" y="0"/>
                      <a:ext cx="2621280" cy="2095500"/>
                    </a:xfrm>
                    <a:prstGeom prst="rect">
                      <a:avLst/>
                    </a:prstGeom>
                    <a:noFill/>
                    <a:ln w="9525">
                      <a:noFill/>
                      <a:miter lim="800000"/>
                      <a:headEnd/>
                      <a:tailEnd/>
                    </a:ln>
                  </pic:spPr>
                </pic:pic>
              </a:graphicData>
            </a:graphic>
          </wp:inline>
        </w:drawing>
      </w:r>
    </w:p>
    <w:p w:rsidR="00A56F82" w:rsidRPr="003A2B4D" w:rsidRDefault="00A56F82" w:rsidP="00A56F82">
      <w:pPr>
        <w:pStyle w:val="NormaleWeb"/>
        <w:jc w:val="both"/>
      </w:pPr>
      <w:r w:rsidRPr="003A2B4D">
        <w:rPr>
          <w:rStyle w:val="Enfasigrassetto"/>
          <w:b w:val="0"/>
          <w:bCs w:val="0"/>
        </w:rPr>
        <w:t xml:space="preserve">Dal momento che molta della scienza è riluttante ad accettare l’esistenza di forze eteriche fino ad ora mai viste nei paradigmi esistenti, le scoperte di </w:t>
      </w:r>
      <w:proofErr w:type="spellStart"/>
      <w:r w:rsidRPr="003A2B4D">
        <w:rPr>
          <w:rStyle w:val="Enfasigrassetto"/>
          <w:b w:val="0"/>
          <w:bCs w:val="0"/>
        </w:rPr>
        <w:t>Shnoll</w:t>
      </w:r>
      <w:proofErr w:type="spellEnd"/>
      <w:r w:rsidRPr="003A2B4D">
        <w:rPr>
          <w:rStyle w:val="Enfasigrassetto"/>
          <w:b w:val="0"/>
          <w:bCs w:val="0"/>
        </w:rPr>
        <w:t xml:space="preserve">, </w:t>
      </w:r>
      <w:proofErr w:type="spellStart"/>
      <w:r w:rsidRPr="003A2B4D">
        <w:rPr>
          <w:rStyle w:val="Enfasigrassetto"/>
          <w:b w:val="0"/>
          <w:bCs w:val="0"/>
        </w:rPr>
        <w:t>Cowan</w:t>
      </w:r>
      <w:proofErr w:type="spellEnd"/>
      <w:r w:rsidRPr="003A2B4D">
        <w:rPr>
          <w:rStyle w:val="Enfasigrassetto"/>
          <w:b w:val="0"/>
          <w:bCs w:val="0"/>
        </w:rPr>
        <w:t xml:space="preserve">, </w:t>
      </w:r>
      <w:proofErr w:type="spellStart"/>
      <w:r w:rsidRPr="003A2B4D">
        <w:rPr>
          <w:rStyle w:val="Enfasigrassetto"/>
          <w:b w:val="0"/>
          <w:bCs w:val="0"/>
        </w:rPr>
        <w:t>Mandelbrot</w:t>
      </w:r>
      <w:proofErr w:type="spellEnd"/>
      <w:r w:rsidRPr="003A2B4D">
        <w:rPr>
          <w:rStyle w:val="Enfasigrassetto"/>
          <w:b w:val="0"/>
          <w:bCs w:val="0"/>
        </w:rPr>
        <w:t xml:space="preserve"> ed altri rimangono un mistero. Tuttavia, con i modelli eterici in questo libro abbiamo ora un modello energetico elaborabile che ci può spiegare tutti questi misteri.</w:t>
      </w:r>
    </w:p>
    <w:p w:rsidR="00A56F82" w:rsidRPr="003A2B4D" w:rsidRDefault="00A56F82" w:rsidP="00A56F82">
      <w:pPr>
        <w:pStyle w:val="NormaleWeb"/>
        <w:jc w:val="both"/>
      </w:pPr>
      <w:r w:rsidRPr="003A2B4D">
        <w:rPr>
          <w:rStyle w:val="Enfasigrassetto"/>
        </w:rPr>
        <w:t>3.6 NON DIMENTICATEVI DELL’ASTROLOGIA, LOCALE E GALATTICA!</w:t>
      </w:r>
    </w:p>
    <w:p w:rsidR="00A56F82" w:rsidRPr="003A2B4D" w:rsidRDefault="00A56F82" w:rsidP="00A56F82">
      <w:pPr>
        <w:pStyle w:val="NormaleWeb"/>
        <w:jc w:val="both"/>
      </w:pPr>
      <w:r w:rsidRPr="003A2B4D">
        <w:rPr>
          <w:rStyle w:val="Enfasigrassetto"/>
          <w:b w:val="0"/>
          <w:bCs w:val="0"/>
        </w:rPr>
        <w:t xml:space="preserve">E pertanto, ritornando alle strutture geometriche nel tempo di </w:t>
      </w:r>
      <w:proofErr w:type="spellStart"/>
      <w:r w:rsidRPr="003A2B4D">
        <w:rPr>
          <w:rStyle w:val="Enfasigrassetto"/>
          <w:b w:val="0"/>
          <w:bCs w:val="0"/>
        </w:rPr>
        <w:t>Cowan</w:t>
      </w:r>
      <w:proofErr w:type="spellEnd"/>
      <w:r w:rsidRPr="003A2B4D">
        <w:rPr>
          <w:rStyle w:val="Enfasigrassetto"/>
          <w:b w:val="0"/>
          <w:bCs w:val="0"/>
        </w:rPr>
        <w:t xml:space="preserve"> ed al loro effetto sulla borsa, se il movimento fondamentale dell’energia eterica che crea il vostro corpo, la vostra mente ed il vostro spirito momento per momento aumenta o diminuisce in schemi prevedibili come ha determinato il prof. </w:t>
      </w:r>
      <w:proofErr w:type="spellStart"/>
      <w:r w:rsidRPr="003A2B4D">
        <w:rPr>
          <w:rStyle w:val="Enfasigrassetto"/>
          <w:b w:val="0"/>
          <w:bCs w:val="0"/>
        </w:rPr>
        <w:t>Shnoll</w:t>
      </w:r>
      <w:proofErr w:type="spellEnd"/>
      <w:r w:rsidRPr="003A2B4D">
        <w:rPr>
          <w:rStyle w:val="Enfasigrassetto"/>
          <w:b w:val="0"/>
          <w:bCs w:val="0"/>
        </w:rPr>
        <w:t>, allora è probabile che il vostro comportamento lo segua.</w:t>
      </w:r>
    </w:p>
    <w:p w:rsidR="00A56F82" w:rsidRPr="003A2B4D" w:rsidRDefault="00A56F82" w:rsidP="00A56F82">
      <w:pPr>
        <w:pStyle w:val="NormaleWeb"/>
        <w:jc w:val="both"/>
      </w:pPr>
      <w:r w:rsidRPr="003A2B4D">
        <w:rPr>
          <w:rStyle w:val="Enfasigrassetto"/>
          <w:b w:val="0"/>
          <w:bCs w:val="0"/>
        </w:rPr>
        <w:t>Abbiamo già stabilito la premessa che “amore” e “intelligenza” è la tendenza per l’energia eterica di adottare uno stato superiore di movimento vibrazionale. Questo effetto collaterale sull’energia della coscienza dimostra anche perché molte grandi menti della storia hanno scoperto che la scienza dell’astrologia funziona con incredibile precisione.</w:t>
      </w:r>
    </w:p>
    <w:p w:rsidR="00A56F82" w:rsidRPr="003A2B4D" w:rsidRDefault="00A56F82" w:rsidP="00A56F82">
      <w:pPr>
        <w:pStyle w:val="NormaleWeb"/>
        <w:jc w:val="both"/>
      </w:pPr>
      <w:r w:rsidRPr="003A2B4D">
        <w:rPr>
          <w:rStyle w:val="Enfasigrassetto"/>
          <w:b w:val="0"/>
          <w:bCs w:val="0"/>
        </w:rPr>
        <w:t xml:space="preserve">Infatti, i moti planetari nel nostro Sistema Solare influiscono sull’aumento e sul calo delle energie eteriche in modi molto specifici. Ed il lavoro del prof. </w:t>
      </w:r>
      <w:proofErr w:type="spellStart"/>
      <w:r w:rsidRPr="003A2B4D">
        <w:rPr>
          <w:rStyle w:val="Enfasigrassetto"/>
          <w:b w:val="0"/>
          <w:bCs w:val="0"/>
        </w:rPr>
        <w:t>Shnoll</w:t>
      </w:r>
      <w:proofErr w:type="spellEnd"/>
      <w:r w:rsidRPr="003A2B4D">
        <w:rPr>
          <w:rStyle w:val="Enfasigrassetto"/>
          <w:b w:val="0"/>
          <w:bCs w:val="0"/>
        </w:rPr>
        <w:t xml:space="preserve"> ha dimostrato che,</w:t>
      </w:r>
    </w:p>
    <w:p w:rsidR="00A56F82" w:rsidRPr="003A2B4D" w:rsidRDefault="00A56F82" w:rsidP="00A56F82">
      <w:pPr>
        <w:pStyle w:val="NormaleWeb"/>
        <w:ind w:left="284" w:right="284"/>
        <w:jc w:val="both"/>
      </w:pPr>
      <w:r w:rsidRPr="003A2B4D">
        <w:rPr>
          <w:rStyle w:val="Enfasigrassetto"/>
          <w:b w:val="0"/>
          <w:bCs w:val="0"/>
          <w:i/>
          <w:iCs/>
        </w:rPr>
        <w:t>L</w:t>
      </w:r>
      <w:r w:rsidRPr="003A2B4D">
        <w:rPr>
          <w:rStyle w:val="Enfasicorsivo"/>
        </w:rPr>
        <w:t>a nostra posizione relativa nella Galassia ha un effetto anche sui processi biologici, chimici e radioattivi.</w:t>
      </w:r>
    </w:p>
    <w:p w:rsidR="00A56F82" w:rsidRPr="003A2B4D" w:rsidRDefault="00A56F82" w:rsidP="00A56F82">
      <w:pPr>
        <w:pStyle w:val="NormaleWeb"/>
        <w:jc w:val="both"/>
      </w:pPr>
      <w:r w:rsidRPr="003A2B4D">
        <w:rPr>
          <w:rStyle w:val="Enfasigrassetto"/>
        </w:rPr>
        <w:t xml:space="preserve">3.7 PIANI </w:t>
      </w:r>
      <w:proofErr w:type="spellStart"/>
      <w:r w:rsidRPr="003A2B4D">
        <w:rPr>
          <w:rStyle w:val="Enfasigrassetto"/>
        </w:rPr>
        <w:t>DI</w:t>
      </w:r>
      <w:proofErr w:type="spellEnd"/>
      <w:r w:rsidRPr="003A2B4D">
        <w:rPr>
          <w:rStyle w:val="Enfasigrassetto"/>
        </w:rPr>
        <w:t xml:space="preserve"> ESISTENZA</w:t>
      </w:r>
    </w:p>
    <w:p w:rsidR="00A56F82" w:rsidRPr="003A2B4D" w:rsidRDefault="00A56F82" w:rsidP="00A56F82">
      <w:pPr>
        <w:pStyle w:val="NormaleWeb"/>
        <w:jc w:val="both"/>
      </w:pPr>
      <w:r w:rsidRPr="003A2B4D">
        <w:rPr>
          <w:rStyle w:val="Enfasigrassetto"/>
          <w:b w:val="0"/>
          <w:bCs w:val="0"/>
        </w:rPr>
        <w:t xml:space="preserve">Come abbiamo scritto ne </w:t>
      </w:r>
      <w:r w:rsidRPr="003A2B4D">
        <w:rPr>
          <w:rStyle w:val="Enfasigrassetto"/>
          <w:b w:val="0"/>
          <w:bCs w:val="0"/>
          <w:i/>
          <w:iCs/>
        </w:rPr>
        <w:t>Il Cambio di Era</w:t>
      </w:r>
      <w:r w:rsidRPr="003A2B4D">
        <w:rPr>
          <w:rStyle w:val="Enfasigrassetto"/>
          <w:b w:val="0"/>
          <w:bCs w:val="0"/>
        </w:rPr>
        <w:t>, le antiche religioni e mitologie, le moderne “letture psichiche”, le formazioni nel grano, i messaggi ET ed ora l’indagine scientifica convergono tutte verso l’idea che il nostro movimento attraverso la Galassia provoca effetti energetici simili sulla coscienza, solo ad un livello molto più pronunciato.</w:t>
      </w:r>
    </w:p>
    <w:p w:rsidR="00A56F82" w:rsidRPr="003A2B4D" w:rsidRDefault="00A56F82" w:rsidP="00A56F82">
      <w:pPr>
        <w:pStyle w:val="NormaleWeb"/>
        <w:jc w:val="both"/>
      </w:pPr>
      <w:r w:rsidRPr="003A2B4D">
        <w:rPr>
          <w:rStyle w:val="Enfasigrassetto"/>
          <w:b w:val="0"/>
          <w:bCs w:val="0"/>
        </w:rPr>
        <w:t xml:space="preserve">I dati scientifici, una volta contestualizzati, ci mostrano già che queste variazioni eteriche sono molto più grandi di qualsiasi cosa si sia visto nelle analisi borsistiche di </w:t>
      </w:r>
      <w:proofErr w:type="spellStart"/>
      <w:r w:rsidRPr="003A2B4D">
        <w:rPr>
          <w:rStyle w:val="Enfasigrassetto"/>
          <w:b w:val="0"/>
          <w:bCs w:val="0"/>
        </w:rPr>
        <w:t>Cowan</w:t>
      </w:r>
      <w:proofErr w:type="spellEnd"/>
      <w:r w:rsidRPr="003A2B4D">
        <w:rPr>
          <w:rStyle w:val="Enfasigrassetto"/>
          <w:b w:val="0"/>
          <w:bCs w:val="0"/>
        </w:rPr>
        <w:t xml:space="preserve"> o negli esperimenti chimici di </w:t>
      </w:r>
      <w:proofErr w:type="spellStart"/>
      <w:r w:rsidRPr="003A2B4D">
        <w:rPr>
          <w:rStyle w:val="Enfasigrassetto"/>
          <w:b w:val="0"/>
          <w:bCs w:val="0"/>
        </w:rPr>
        <w:t>Shnoll</w:t>
      </w:r>
      <w:proofErr w:type="spellEnd"/>
      <w:r w:rsidRPr="003A2B4D">
        <w:rPr>
          <w:rStyle w:val="Enfasigrassetto"/>
          <w:b w:val="0"/>
          <w:bCs w:val="0"/>
        </w:rPr>
        <w:t>. Come abbiamo detto, un’area di vibrazione superiore è un’area di maggior amore, armonia ed intelligenza.</w:t>
      </w:r>
    </w:p>
    <w:p w:rsidR="00A56F82" w:rsidRPr="003A2B4D" w:rsidRDefault="00A56F82" w:rsidP="00A56F82">
      <w:pPr>
        <w:pStyle w:val="NormaleWeb"/>
        <w:jc w:val="both"/>
      </w:pPr>
      <w:r w:rsidRPr="003A2B4D">
        <w:rPr>
          <w:rStyle w:val="Enfasigrassetto"/>
          <w:b w:val="0"/>
          <w:bCs w:val="0"/>
        </w:rPr>
        <w:t>Di conseguenza, quando la prova è acquisita, dobbiamo voler considerare che tutta l’umanità si sta addentrando in un piano vibrazionale di maggiore amore, armonia e intelligenza. E questo risulterà letteralmente in un “salto dimensionale”.</w:t>
      </w:r>
    </w:p>
    <w:p w:rsidR="00A56F82" w:rsidRPr="003A2B4D" w:rsidRDefault="00A56F82" w:rsidP="00A56F82">
      <w:pPr>
        <w:pStyle w:val="NormaleWeb"/>
        <w:jc w:val="both"/>
      </w:pPr>
      <w:r w:rsidRPr="003A2B4D">
        <w:rPr>
          <w:rStyle w:val="Enfasigrassetto"/>
          <w:b w:val="0"/>
          <w:bCs w:val="0"/>
        </w:rPr>
        <w:lastRenderedPageBreak/>
        <w:t>Affinché il concetto di “piani di esistenza” abbia un qualunque significato definitivo per lo scettico o per lo scienziato, dobbiamo presentare dati da istituzioni affermate che supportino la nozione della loro esistenza. Sebbene un numero sempre maggiore di “persone comuni” sia sempre più a suo agio con questi concetti, lo scettico chiederà semplicemente, “Ma quali altri piani di esistenza! Ridicolo! Non c’è alcuna prova scientifica che vi siano altri piani di esistenza, superiori, inferiori o altro”.</w:t>
      </w:r>
    </w:p>
    <w:p w:rsidR="00A56F82" w:rsidRPr="003A2B4D" w:rsidRDefault="00A56F82" w:rsidP="00A56F82">
      <w:pPr>
        <w:pStyle w:val="NormaleWeb"/>
        <w:jc w:val="both"/>
      </w:pPr>
      <w:r w:rsidRPr="003A2B4D">
        <w:rPr>
          <w:rStyle w:val="Enfasigrassetto"/>
          <w:b w:val="0"/>
          <w:bCs w:val="0"/>
        </w:rPr>
        <w:t>Negare che esistano altri piani di realtà vuol dire ignorare palesemente la comune conoscenza scientifica resa disponibile da credibili luminari in vari campi.</w:t>
      </w:r>
    </w:p>
    <w:p w:rsidR="00A56F82" w:rsidRPr="003A2B4D" w:rsidRDefault="00A56F82" w:rsidP="00A56F82">
      <w:pPr>
        <w:pStyle w:val="NormaleWeb"/>
        <w:jc w:val="both"/>
      </w:pPr>
      <w:r w:rsidRPr="003A2B4D">
        <w:rPr>
          <w:rStyle w:val="Enfasigrassetto"/>
        </w:rPr>
        <w:t>3.7.1 SOGNI LUCIDI</w:t>
      </w:r>
    </w:p>
    <w:p w:rsidR="00A56F82" w:rsidRPr="003A2B4D" w:rsidRDefault="00A56F82" w:rsidP="00A56F82">
      <w:pPr>
        <w:pStyle w:val="NormaleWeb"/>
        <w:jc w:val="both"/>
        <w:rPr>
          <w:lang w:val="en-US"/>
        </w:rPr>
      </w:pPr>
      <w:r w:rsidRPr="003A2B4D">
        <w:rPr>
          <w:rStyle w:val="Enfasigrassetto"/>
          <w:b w:val="0"/>
          <w:bCs w:val="0"/>
        </w:rPr>
        <w:t xml:space="preserve">Per esempio, il dott. Stephen </w:t>
      </w:r>
      <w:proofErr w:type="spellStart"/>
      <w:r w:rsidRPr="003A2B4D">
        <w:rPr>
          <w:rStyle w:val="Enfasigrassetto"/>
          <w:b w:val="0"/>
          <w:bCs w:val="0"/>
        </w:rPr>
        <w:t>LaBerge</w:t>
      </w:r>
      <w:proofErr w:type="spellEnd"/>
      <w:r w:rsidRPr="003A2B4D">
        <w:rPr>
          <w:rStyle w:val="Enfasigrassetto"/>
          <w:b w:val="0"/>
          <w:bCs w:val="0"/>
        </w:rPr>
        <w:t xml:space="preserve"> ha condotto per molti anni una ricerca sui sogni allo Stamford </w:t>
      </w:r>
      <w:proofErr w:type="spellStart"/>
      <w:r w:rsidRPr="003A2B4D">
        <w:rPr>
          <w:rStyle w:val="Enfasigrassetto"/>
          <w:b w:val="0"/>
          <w:bCs w:val="0"/>
        </w:rPr>
        <w:t>University</w:t>
      </w:r>
      <w:proofErr w:type="spellEnd"/>
      <w:r w:rsidRPr="003A2B4D">
        <w:rPr>
          <w:rStyle w:val="Enfasigrassetto"/>
          <w:b w:val="0"/>
          <w:bCs w:val="0"/>
        </w:rPr>
        <w:t xml:space="preserve"> </w:t>
      </w:r>
      <w:proofErr w:type="spellStart"/>
      <w:r w:rsidRPr="003A2B4D">
        <w:rPr>
          <w:rStyle w:val="Enfasigrassetto"/>
          <w:b w:val="0"/>
          <w:bCs w:val="0"/>
        </w:rPr>
        <w:t>Sleep</w:t>
      </w:r>
      <w:proofErr w:type="spellEnd"/>
      <w:r w:rsidRPr="003A2B4D">
        <w:rPr>
          <w:rStyle w:val="Enfasigrassetto"/>
          <w:b w:val="0"/>
          <w:bCs w:val="0"/>
        </w:rPr>
        <w:t xml:space="preserve"> Center, ed è giunto a conclusioni sorprendenti, contenute nei suoi libri </w:t>
      </w:r>
      <w:proofErr w:type="spellStart"/>
      <w:r w:rsidRPr="003A2B4D">
        <w:rPr>
          <w:rStyle w:val="Enfasigrassetto"/>
          <w:b w:val="0"/>
          <w:bCs w:val="0"/>
          <w:i/>
          <w:iCs/>
        </w:rPr>
        <w:t>Lucid</w:t>
      </w:r>
      <w:proofErr w:type="spellEnd"/>
      <w:r w:rsidRPr="003A2B4D">
        <w:rPr>
          <w:rStyle w:val="Enfasigrassetto"/>
          <w:b w:val="0"/>
          <w:bCs w:val="0"/>
          <w:i/>
          <w:iCs/>
        </w:rPr>
        <w:t xml:space="preserve"> </w:t>
      </w:r>
      <w:proofErr w:type="spellStart"/>
      <w:r w:rsidRPr="003A2B4D">
        <w:rPr>
          <w:rStyle w:val="Enfasigrassetto"/>
          <w:b w:val="0"/>
          <w:bCs w:val="0"/>
          <w:i/>
          <w:iCs/>
        </w:rPr>
        <w:t>Dreaming</w:t>
      </w:r>
      <w:proofErr w:type="spellEnd"/>
      <w:r w:rsidRPr="003A2B4D">
        <w:rPr>
          <w:rStyle w:val="Enfasigrassetto"/>
          <w:b w:val="0"/>
          <w:bCs w:val="0"/>
          <w:i/>
          <w:iCs/>
        </w:rPr>
        <w:t xml:space="preserve"> [</w:t>
      </w:r>
      <w:hyperlink r:id="rId68" w:anchor="2" w:history="1">
        <w:r w:rsidRPr="003A2B4D">
          <w:rPr>
            <w:rStyle w:val="Collegamentoipertestuale"/>
            <w:i/>
            <w:iCs/>
            <w:color w:val="auto"/>
          </w:rPr>
          <w:t>2</w:t>
        </w:r>
      </w:hyperlink>
      <w:r w:rsidRPr="003A2B4D">
        <w:rPr>
          <w:rStyle w:val="Enfasigrassetto"/>
          <w:b w:val="0"/>
          <w:bCs w:val="0"/>
          <w:i/>
          <w:iCs/>
        </w:rPr>
        <w:t>]</w:t>
      </w:r>
      <w:r w:rsidRPr="003A2B4D">
        <w:rPr>
          <w:rStyle w:val="Enfasigrassetto"/>
          <w:b w:val="0"/>
          <w:bCs w:val="0"/>
        </w:rPr>
        <w:t xml:space="preserve">e </w:t>
      </w:r>
      <w:proofErr w:type="spellStart"/>
      <w:r w:rsidRPr="003A2B4D">
        <w:rPr>
          <w:rStyle w:val="Enfasigrassetto"/>
          <w:b w:val="0"/>
          <w:bCs w:val="0"/>
          <w:i/>
          <w:iCs/>
        </w:rPr>
        <w:t>Exploring</w:t>
      </w:r>
      <w:proofErr w:type="spellEnd"/>
      <w:r w:rsidRPr="003A2B4D">
        <w:rPr>
          <w:rStyle w:val="Enfasigrassetto"/>
          <w:b w:val="0"/>
          <w:bCs w:val="0"/>
          <w:i/>
          <w:iCs/>
        </w:rPr>
        <w:t xml:space="preserve"> the World </w:t>
      </w:r>
      <w:proofErr w:type="spellStart"/>
      <w:r w:rsidRPr="003A2B4D">
        <w:rPr>
          <w:rStyle w:val="Enfasigrassetto"/>
          <w:b w:val="0"/>
          <w:bCs w:val="0"/>
          <w:i/>
          <w:iCs/>
        </w:rPr>
        <w:t>of</w:t>
      </w:r>
      <w:proofErr w:type="spellEnd"/>
      <w:r w:rsidRPr="003A2B4D">
        <w:rPr>
          <w:rStyle w:val="Enfasigrassetto"/>
          <w:b w:val="0"/>
          <w:bCs w:val="0"/>
          <w:i/>
          <w:iCs/>
        </w:rPr>
        <w:t xml:space="preserve"> </w:t>
      </w:r>
      <w:proofErr w:type="spellStart"/>
      <w:r w:rsidRPr="003A2B4D">
        <w:rPr>
          <w:rStyle w:val="Enfasigrassetto"/>
          <w:b w:val="0"/>
          <w:bCs w:val="0"/>
          <w:i/>
          <w:iCs/>
        </w:rPr>
        <w:t>Lucid</w:t>
      </w:r>
      <w:proofErr w:type="spellEnd"/>
      <w:r w:rsidRPr="003A2B4D">
        <w:rPr>
          <w:rStyle w:val="Enfasigrassetto"/>
          <w:b w:val="0"/>
          <w:bCs w:val="0"/>
          <w:i/>
          <w:iCs/>
        </w:rPr>
        <w:t xml:space="preserve"> </w:t>
      </w:r>
      <w:proofErr w:type="spellStart"/>
      <w:r w:rsidRPr="003A2B4D">
        <w:rPr>
          <w:rStyle w:val="Enfasigrassetto"/>
          <w:b w:val="0"/>
          <w:bCs w:val="0"/>
          <w:i/>
          <w:iCs/>
        </w:rPr>
        <w:t>Dreaming</w:t>
      </w:r>
      <w:proofErr w:type="spellEnd"/>
      <w:r w:rsidRPr="003A2B4D">
        <w:rPr>
          <w:rStyle w:val="Enfasigrassetto"/>
          <w:b w:val="0"/>
          <w:bCs w:val="0"/>
          <w:i/>
          <w:iCs/>
        </w:rPr>
        <w:t xml:space="preserve"> [</w:t>
      </w:r>
      <w:hyperlink r:id="rId69" w:anchor="3" w:history="1">
        <w:r w:rsidRPr="003A2B4D">
          <w:rPr>
            <w:rStyle w:val="Collegamentoipertestuale"/>
            <w:i/>
            <w:iCs/>
            <w:color w:val="auto"/>
          </w:rPr>
          <w:t>3</w:t>
        </w:r>
      </w:hyperlink>
      <w:r w:rsidRPr="003A2B4D">
        <w:rPr>
          <w:rStyle w:val="Enfasigrassetto"/>
          <w:b w:val="0"/>
          <w:bCs w:val="0"/>
          <w:i/>
          <w:iCs/>
        </w:rPr>
        <w:t>].</w:t>
      </w:r>
      <w:r w:rsidRPr="003A2B4D">
        <w:rPr>
          <w:rStyle w:val="Enfasigrassetto"/>
          <w:b w:val="0"/>
          <w:bCs w:val="0"/>
        </w:rPr>
        <w:t xml:space="preserve"> Il sogno lucido viene definito come “l’abilità di essere svegli e consapevoli nei sogni”. </w:t>
      </w:r>
      <w:r w:rsidRPr="003A2B4D">
        <w:rPr>
          <w:rStyle w:val="Enfasigrassetto"/>
          <w:b w:val="0"/>
          <w:bCs w:val="0"/>
          <w:lang w:val="en-US"/>
        </w:rPr>
        <w:t xml:space="preserve">Come </w:t>
      </w:r>
      <w:proofErr w:type="spellStart"/>
      <w:r w:rsidRPr="003A2B4D">
        <w:rPr>
          <w:rStyle w:val="Enfasigrassetto"/>
          <w:b w:val="0"/>
          <w:bCs w:val="0"/>
          <w:lang w:val="en-US"/>
        </w:rPr>
        <w:t>commenta</w:t>
      </w:r>
      <w:proofErr w:type="spellEnd"/>
      <w:r w:rsidRPr="003A2B4D">
        <w:rPr>
          <w:rStyle w:val="Enfasigrassetto"/>
          <w:b w:val="0"/>
          <w:bCs w:val="0"/>
          <w:lang w:val="en-US"/>
        </w:rPr>
        <w:t xml:space="preserve"> </w:t>
      </w:r>
      <w:proofErr w:type="spellStart"/>
      <w:r w:rsidRPr="003A2B4D">
        <w:rPr>
          <w:rStyle w:val="Enfasigrassetto"/>
          <w:b w:val="0"/>
          <w:bCs w:val="0"/>
          <w:lang w:val="en-US"/>
        </w:rPr>
        <w:t>il</w:t>
      </w:r>
      <w:proofErr w:type="spellEnd"/>
      <w:r w:rsidRPr="003A2B4D">
        <w:rPr>
          <w:rStyle w:val="Enfasigrassetto"/>
          <w:b w:val="0"/>
          <w:bCs w:val="0"/>
          <w:lang w:val="en-US"/>
        </w:rPr>
        <w:t xml:space="preserve"> </w:t>
      </w:r>
      <w:proofErr w:type="spellStart"/>
      <w:r w:rsidRPr="003A2B4D">
        <w:rPr>
          <w:rStyle w:val="Enfasigrassetto"/>
          <w:b w:val="0"/>
          <w:bCs w:val="0"/>
          <w:lang w:val="en-US"/>
        </w:rPr>
        <w:t>dott</w:t>
      </w:r>
      <w:proofErr w:type="spellEnd"/>
      <w:r w:rsidRPr="003A2B4D">
        <w:rPr>
          <w:rStyle w:val="Enfasigrassetto"/>
          <w:b w:val="0"/>
          <w:bCs w:val="0"/>
          <w:lang w:val="en-US"/>
        </w:rPr>
        <w:t xml:space="preserve">. Robert E. Ornstein, </w:t>
      </w:r>
      <w:proofErr w:type="spellStart"/>
      <w:r w:rsidRPr="003A2B4D">
        <w:rPr>
          <w:rStyle w:val="Enfasigrassetto"/>
          <w:b w:val="0"/>
          <w:bCs w:val="0"/>
          <w:lang w:val="en-US"/>
        </w:rPr>
        <w:t>autore</w:t>
      </w:r>
      <w:proofErr w:type="spellEnd"/>
      <w:r w:rsidRPr="003A2B4D">
        <w:rPr>
          <w:rStyle w:val="Enfasigrassetto"/>
          <w:b w:val="0"/>
          <w:bCs w:val="0"/>
          <w:lang w:val="en-US"/>
        </w:rPr>
        <w:t xml:space="preserve"> </w:t>
      </w:r>
      <w:proofErr w:type="spellStart"/>
      <w:r w:rsidRPr="003A2B4D">
        <w:rPr>
          <w:rStyle w:val="Enfasigrassetto"/>
          <w:b w:val="0"/>
          <w:bCs w:val="0"/>
          <w:lang w:val="en-US"/>
        </w:rPr>
        <w:t>di</w:t>
      </w:r>
      <w:proofErr w:type="spellEnd"/>
      <w:r w:rsidRPr="003A2B4D">
        <w:rPr>
          <w:rStyle w:val="Enfasigrassetto"/>
          <w:b w:val="0"/>
          <w:bCs w:val="0"/>
          <w:lang w:val="en-US"/>
        </w:rPr>
        <w:t xml:space="preserve"> </w:t>
      </w:r>
      <w:r w:rsidRPr="003A2B4D">
        <w:rPr>
          <w:rStyle w:val="Enfasigrassetto"/>
          <w:b w:val="0"/>
          <w:bCs w:val="0"/>
          <w:i/>
          <w:iCs/>
          <w:lang w:val="en-US"/>
        </w:rPr>
        <w:t>The Psychology of Consciousness [</w:t>
      </w:r>
      <w:hyperlink r:id="rId70" w:anchor="4" w:history="1">
        <w:r w:rsidRPr="003A2B4D">
          <w:rPr>
            <w:rStyle w:val="Collegamentoipertestuale"/>
            <w:i/>
            <w:iCs/>
            <w:color w:val="auto"/>
            <w:lang w:val="en-US"/>
          </w:rPr>
          <w:t>4</w:t>
        </w:r>
      </w:hyperlink>
      <w:r w:rsidRPr="003A2B4D">
        <w:rPr>
          <w:rStyle w:val="Enfasigrassetto"/>
          <w:b w:val="0"/>
          <w:bCs w:val="0"/>
          <w:i/>
          <w:iCs/>
          <w:lang w:val="en-US"/>
        </w:rPr>
        <w:t>]</w:t>
      </w:r>
      <w:r w:rsidRPr="003A2B4D">
        <w:rPr>
          <w:rStyle w:val="Enfasigrassetto"/>
          <w:b w:val="0"/>
          <w:bCs w:val="0"/>
          <w:lang w:val="en-US"/>
        </w:rPr>
        <w:t xml:space="preserve">, </w:t>
      </w:r>
    </w:p>
    <w:p w:rsidR="00A56F82" w:rsidRPr="003A2B4D" w:rsidRDefault="00A56F82" w:rsidP="00A56F82">
      <w:pPr>
        <w:pStyle w:val="NormaleWeb"/>
        <w:jc w:val="both"/>
      </w:pPr>
      <w:r w:rsidRPr="003A2B4D">
        <w:rPr>
          <w:rStyle w:val="Enfasigrassetto"/>
          <w:b w:val="0"/>
          <w:bCs w:val="0"/>
        </w:rPr>
        <w:t xml:space="preserve">Stephen </w:t>
      </w:r>
      <w:proofErr w:type="spellStart"/>
      <w:r w:rsidRPr="003A2B4D">
        <w:rPr>
          <w:rStyle w:val="Enfasigrassetto"/>
          <w:b w:val="0"/>
          <w:bCs w:val="0"/>
        </w:rPr>
        <w:t>LaBerge</w:t>
      </w:r>
      <w:proofErr w:type="spellEnd"/>
      <w:r w:rsidRPr="003A2B4D">
        <w:rPr>
          <w:rStyle w:val="Enfasigrassetto"/>
          <w:b w:val="0"/>
          <w:bCs w:val="0"/>
        </w:rPr>
        <w:t xml:space="preserve"> ha provato scientificamente che le persone possono essere completamente coscienti nei loro sogni mentre sono addormentati e sognano allo stesso tempo. </w:t>
      </w:r>
    </w:p>
    <w:p w:rsidR="00A56F82" w:rsidRPr="003A2B4D" w:rsidRDefault="00A56F82" w:rsidP="00A56F82">
      <w:pPr>
        <w:pStyle w:val="NormaleWeb"/>
        <w:jc w:val="both"/>
      </w:pPr>
      <w:r w:rsidRPr="003A2B4D">
        <w:rPr>
          <w:rStyle w:val="Enfasigrassetto"/>
          <w:b w:val="0"/>
          <w:bCs w:val="0"/>
        </w:rPr>
        <w:t>Per metterla in modo semplice, le nostre attuali teorie su come funzioni il cervello direbbero che i sogni lucidi sono impossibili; il nostro stato onirico è “subconscio” perché l’attività delle onde cerebrali non possono supportare la normale coscienza della veglia per come la comprendiamo noi oggi.</w:t>
      </w:r>
    </w:p>
    <w:p w:rsidR="00A56F82" w:rsidRPr="003A2B4D" w:rsidRDefault="00A56F82" w:rsidP="00A56F82">
      <w:pPr>
        <w:pStyle w:val="NormaleWeb"/>
        <w:jc w:val="both"/>
      </w:pPr>
      <w:r w:rsidRPr="003A2B4D">
        <w:rPr>
          <w:rStyle w:val="Enfasigrassetto"/>
          <w:b w:val="0"/>
          <w:bCs w:val="0"/>
        </w:rPr>
        <w:t>Al massimo, molti ricercatori sui sogni basati sulla psicologia direbbero che lo stato onirico è “</w:t>
      </w:r>
      <w:proofErr w:type="spellStart"/>
      <w:r w:rsidRPr="003A2B4D">
        <w:rPr>
          <w:rStyle w:val="Enfasigrassetto"/>
          <w:b w:val="0"/>
          <w:bCs w:val="0"/>
        </w:rPr>
        <w:t>pseudo-conscio</w:t>
      </w:r>
      <w:proofErr w:type="spellEnd"/>
      <w:r w:rsidRPr="003A2B4D">
        <w:rPr>
          <w:rStyle w:val="Enfasigrassetto"/>
          <w:b w:val="0"/>
          <w:bCs w:val="0"/>
        </w:rPr>
        <w:t>” il risultato delle sinapsi che sparano a casaccio per trasferire le informazioni più importanti del giorno nella memoria a lungo termine.</w:t>
      </w:r>
    </w:p>
    <w:p w:rsidR="00A56F82" w:rsidRPr="003A2B4D" w:rsidRDefault="00A56F82" w:rsidP="00A56F82">
      <w:pPr>
        <w:pStyle w:val="NormaleWeb"/>
        <w:jc w:val="both"/>
      </w:pPr>
      <w:r w:rsidRPr="003A2B4D">
        <w:rPr>
          <w:rStyle w:val="Enfasigrassetto"/>
          <w:b w:val="0"/>
          <w:bCs w:val="0"/>
        </w:rPr>
        <w:t xml:space="preserve">Se lo stato onirico non fosse realmente un posto reale creato in qualche modo all’esterno del cervello, allora dovrebbe essere impossibile per la coscienza completamente sveglia esistervi; tutti i nostri modelli esistenti di </w:t>
      </w:r>
      <w:proofErr w:type="spellStart"/>
      <w:r w:rsidRPr="003A2B4D">
        <w:rPr>
          <w:rStyle w:val="Enfasigrassetto"/>
          <w:b w:val="0"/>
          <w:bCs w:val="0"/>
        </w:rPr>
        <w:t>cosceinza</w:t>
      </w:r>
      <w:proofErr w:type="spellEnd"/>
      <w:r w:rsidRPr="003A2B4D">
        <w:rPr>
          <w:rStyle w:val="Enfasigrassetto"/>
          <w:b w:val="0"/>
          <w:bCs w:val="0"/>
        </w:rPr>
        <w:t xml:space="preserve"> cadrebbero in miseria.</w:t>
      </w:r>
    </w:p>
    <w:p w:rsidR="00A56F82" w:rsidRPr="003A2B4D" w:rsidRDefault="00A56F82" w:rsidP="00A56F82">
      <w:pPr>
        <w:pStyle w:val="NormaleWeb"/>
        <w:jc w:val="both"/>
      </w:pPr>
      <w:r w:rsidRPr="003A2B4D">
        <w:rPr>
          <w:rStyle w:val="Enfasigrassetto"/>
          <w:b w:val="0"/>
          <w:bCs w:val="0"/>
        </w:rPr>
        <w:t xml:space="preserve">Eppure, la ricerca del dott. </w:t>
      </w:r>
      <w:proofErr w:type="spellStart"/>
      <w:r w:rsidRPr="003A2B4D">
        <w:rPr>
          <w:rStyle w:val="Enfasigrassetto"/>
          <w:b w:val="0"/>
          <w:bCs w:val="0"/>
        </w:rPr>
        <w:t>LeBarge</w:t>
      </w:r>
      <w:proofErr w:type="spellEnd"/>
      <w:r w:rsidRPr="003A2B4D">
        <w:rPr>
          <w:rStyle w:val="Enfasigrassetto"/>
          <w:b w:val="0"/>
          <w:bCs w:val="0"/>
        </w:rPr>
        <w:t xml:space="preserve"> mostra che:</w:t>
      </w:r>
    </w:p>
    <w:p w:rsidR="00A56F82" w:rsidRPr="003A2B4D" w:rsidRDefault="00A56F82" w:rsidP="00A56F82">
      <w:pPr>
        <w:pStyle w:val="NormaleWeb"/>
        <w:ind w:left="284" w:right="284"/>
        <w:jc w:val="both"/>
      </w:pPr>
      <w:r w:rsidRPr="003A2B4D">
        <w:t>In un sogno lucido, una persona mantiene proprietà di pensiero, di analisi e di ragionamento, mentre interagisce con un intero mondo di stimoli multisensoriali in continuo cambiamento.</w:t>
      </w:r>
    </w:p>
    <w:p w:rsidR="00A56F82" w:rsidRPr="003A2B4D" w:rsidRDefault="00A56F82" w:rsidP="00A56F82">
      <w:pPr>
        <w:pStyle w:val="NormaleWeb"/>
        <w:jc w:val="both"/>
      </w:pPr>
      <w:r w:rsidRPr="003A2B4D">
        <w:rPr>
          <w:rStyle w:val="Enfasigrassetto"/>
          <w:b w:val="0"/>
          <w:bCs w:val="0"/>
        </w:rPr>
        <w:t>Inoltre:</w:t>
      </w:r>
    </w:p>
    <w:p w:rsidR="00A56F82" w:rsidRPr="003A2B4D" w:rsidRDefault="00A56F82" w:rsidP="00A56F82">
      <w:pPr>
        <w:pStyle w:val="NormaleWeb"/>
        <w:ind w:left="284" w:right="284"/>
        <w:jc w:val="both"/>
      </w:pPr>
      <w:r w:rsidRPr="003A2B4D">
        <w:t>Quando il partecipante attraversa questo mondo multisensoriale, ha luogo in modo naturale una ricca immaginazione simbolica che esporrà i problemi psicologici più profondi che la persona sta affrontando nella vita reale, ed offrirà notevoli soluzioni intuitive utilizzando il linguaggio del simbolismo.</w:t>
      </w:r>
    </w:p>
    <w:p w:rsidR="00A56F82" w:rsidRPr="003A2B4D" w:rsidRDefault="00A56F82" w:rsidP="00A56F82">
      <w:pPr>
        <w:pStyle w:val="NormaleWeb"/>
        <w:jc w:val="both"/>
      </w:pPr>
      <w:r w:rsidRPr="003A2B4D">
        <w:rPr>
          <w:rStyle w:val="Enfasigrassetto"/>
          <w:b w:val="0"/>
          <w:bCs w:val="0"/>
        </w:rPr>
        <w:t>Quindi adesso, abbiamo un cervello che non esibisce i normali segni di coscienza per come li comprende la scienza; è addormentata, o “non-conscia” Abbiamo un cervello che ipoteticamente sta creando un mondo di informazioni simboliche/metaforiche intelligenti che il partecipante solitamente non capirà neanche, ma ciò nonostante fornisce validi dati psico-sensoriali alla mente dell’Ego.</w:t>
      </w:r>
    </w:p>
    <w:p w:rsidR="00A56F82" w:rsidRPr="003A2B4D" w:rsidRDefault="00A56F82" w:rsidP="00A56F82">
      <w:pPr>
        <w:pStyle w:val="NormaleWeb"/>
        <w:jc w:val="both"/>
      </w:pPr>
      <w:r w:rsidRPr="003A2B4D">
        <w:rPr>
          <w:rStyle w:val="Enfasigrassetto"/>
          <w:b w:val="0"/>
          <w:bCs w:val="0"/>
        </w:rPr>
        <w:lastRenderedPageBreak/>
        <w:t>Abbiamo anche un cervello che teoricamente supporta i normali processi di pensiero conscio quando interagisce con questo mondo intricato. Se il nostro cervello fosse veramente capace di fare tutto questo, allora dove troviamo l’attività neurologica per dimostrarlo? Non possiamo.</w:t>
      </w:r>
    </w:p>
    <w:p w:rsidR="00A56F82" w:rsidRPr="003A2B4D" w:rsidRDefault="00A56F82" w:rsidP="00A56F82">
      <w:pPr>
        <w:pStyle w:val="NormaleWeb"/>
        <w:jc w:val="both"/>
      </w:pPr>
      <w:r w:rsidRPr="003A2B4D">
        <w:rPr>
          <w:rStyle w:val="Enfasigrassetto"/>
          <w:b w:val="0"/>
          <w:bCs w:val="0"/>
        </w:rPr>
        <w:t xml:space="preserve">E già che ci siamo, citiamo anche le informazioni del col. Tom </w:t>
      </w:r>
      <w:proofErr w:type="spellStart"/>
      <w:r w:rsidRPr="003A2B4D">
        <w:rPr>
          <w:rStyle w:val="Enfasigrassetto"/>
          <w:b w:val="0"/>
          <w:bCs w:val="0"/>
        </w:rPr>
        <w:t>Bearden</w:t>
      </w:r>
      <w:proofErr w:type="spellEnd"/>
      <w:r w:rsidRPr="003A2B4D">
        <w:rPr>
          <w:rStyle w:val="Enfasigrassetto"/>
          <w:b w:val="0"/>
          <w:bCs w:val="0"/>
        </w:rPr>
        <w:t xml:space="preserve"> riguardanti certi casi di “idrocefalia”. Si tratta di una condizione in cui una percentuale molto alta del cervello di una persona è assente, e al suo posto rimane solo acqua.</w:t>
      </w:r>
    </w:p>
    <w:p w:rsidR="00A56F82" w:rsidRPr="003A2B4D" w:rsidRDefault="00A56F82" w:rsidP="00A56F82">
      <w:pPr>
        <w:pStyle w:val="NormaleWeb"/>
        <w:jc w:val="both"/>
      </w:pPr>
      <w:r w:rsidRPr="003A2B4D">
        <w:rPr>
          <w:rStyle w:val="Enfasigrassetto"/>
          <w:b w:val="0"/>
          <w:bCs w:val="0"/>
        </w:rPr>
        <w:t>Ci si aspetterebbe che queste persone, ammesso che siano ancora vive, siano totalmente morte cerebralmente. Sebbene non ne sentirete parlare molto nella scienza convenzionale, vi sono individui idrocefali perfettamente funzionanti che si aggirano per il pianeta, proprio ora.</w:t>
      </w:r>
    </w:p>
    <w:p w:rsidR="00A56F82" w:rsidRPr="003A2B4D" w:rsidRDefault="00A56F82" w:rsidP="00A56F82">
      <w:pPr>
        <w:pStyle w:val="NormaleWeb"/>
        <w:jc w:val="both"/>
      </w:pPr>
      <w:r w:rsidRPr="003A2B4D">
        <w:rPr>
          <w:rStyle w:val="Enfasigrassetto"/>
          <w:b w:val="0"/>
          <w:bCs w:val="0"/>
        </w:rPr>
        <w:t>Un uomo ha addirittura ottenuto una laurea in matematica dall’Università di Cambridge, e le risonanze magnetiche del suo cranio hanno mostrato che sopra la sua spina dorsale alla base del cranio esisteva solo una piccola parte di tessuto nervoso.</w:t>
      </w:r>
    </w:p>
    <w:p w:rsidR="00A56F82" w:rsidRPr="003A2B4D" w:rsidRDefault="00A56F82" w:rsidP="00A56F82">
      <w:pPr>
        <w:pStyle w:val="NormaleWeb"/>
        <w:jc w:val="both"/>
      </w:pPr>
      <w:r w:rsidRPr="003A2B4D">
        <w:rPr>
          <w:rStyle w:val="Enfasigrassetto"/>
          <w:b w:val="0"/>
          <w:bCs w:val="0"/>
        </w:rPr>
        <w:t>E tutti i ricercatori scientifici concordano che ogni essere umano debba fisiologicamente avere parecchi stati REM (</w:t>
      </w:r>
      <w:proofErr w:type="spellStart"/>
      <w:r w:rsidRPr="003A2B4D">
        <w:rPr>
          <w:rStyle w:val="Enfasigrassetto"/>
          <w:b w:val="0"/>
          <w:bCs w:val="0"/>
        </w:rPr>
        <w:t>rapid-eye</w:t>
      </w:r>
      <w:proofErr w:type="spellEnd"/>
      <w:r w:rsidRPr="003A2B4D">
        <w:rPr>
          <w:rStyle w:val="Enfasigrassetto"/>
          <w:b w:val="0"/>
          <w:bCs w:val="0"/>
        </w:rPr>
        <w:t xml:space="preserve"> </w:t>
      </w:r>
      <w:proofErr w:type="spellStart"/>
      <w:r w:rsidRPr="003A2B4D">
        <w:rPr>
          <w:rStyle w:val="Enfasigrassetto"/>
          <w:b w:val="0"/>
          <w:bCs w:val="0"/>
        </w:rPr>
        <w:t>movement</w:t>
      </w:r>
      <w:proofErr w:type="spellEnd"/>
      <w:r w:rsidRPr="003A2B4D">
        <w:rPr>
          <w:rStyle w:val="Enfasigrassetto"/>
          <w:b w:val="0"/>
          <w:bCs w:val="0"/>
        </w:rPr>
        <w:t>) o onirici ogni notte per poter rimanere vivo; quindi anche il nostro matematico idrocefalo sarebbe incluso in quel lotto.</w:t>
      </w:r>
    </w:p>
    <w:p w:rsidR="00A56F82" w:rsidRPr="003A2B4D" w:rsidRDefault="00A56F82" w:rsidP="00A56F82">
      <w:pPr>
        <w:pStyle w:val="NormaleWeb"/>
        <w:jc w:val="both"/>
      </w:pPr>
      <w:r w:rsidRPr="003A2B4D">
        <w:rPr>
          <w:rStyle w:val="Enfasigrassetto"/>
          <w:b w:val="0"/>
          <w:bCs w:val="0"/>
        </w:rPr>
        <w:t>In qualche modo, il vero processo della coscienza nell’essere umano è esterno al cervello per come lo intendiamo noi; il cervello può essere un luogo per cui tale coscienza esiste, ma alla fine tutta la coscienza è un movimento di etere. In qualche modo, l’acqua nella cavità cranica fornisce a questo movimento un’opportunità di registrare le sue vibrazioni per il corpo in un modo riconoscibile.</w:t>
      </w:r>
    </w:p>
    <w:p w:rsidR="00A56F82" w:rsidRPr="003A2B4D" w:rsidRDefault="00A56F82" w:rsidP="00A56F82">
      <w:pPr>
        <w:pStyle w:val="NormaleWeb"/>
        <w:jc w:val="both"/>
      </w:pPr>
      <w:r w:rsidRPr="003A2B4D">
        <w:rPr>
          <w:rStyle w:val="Enfasigrassetto"/>
          <w:b w:val="0"/>
          <w:bCs w:val="0"/>
        </w:rPr>
        <w:t>Pertanto, dato che questi eventi di sogni lucidi dimostrano effetti anche nel corpo fisico, si può provare che esistono all’esterno del funzionamento neurologico tipico nel cervello; alcune persone possono avere vite completamente “normali” con nient’altro che acqua nella loro cavità cranica. (È importante evidenziare che non tutti gli idrocefali hanno questa fortuna).</w:t>
      </w:r>
    </w:p>
    <w:p w:rsidR="00A56F82" w:rsidRPr="003A2B4D" w:rsidRDefault="00A56F82" w:rsidP="00A56F82">
      <w:pPr>
        <w:pStyle w:val="NormaleWeb"/>
        <w:jc w:val="both"/>
      </w:pPr>
      <w:r w:rsidRPr="003A2B4D">
        <w:rPr>
          <w:rStyle w:val="Enfasigrassetto"/>
          <w:b w:val="0"/>
          <w:bCs w:val="0"/>
        </w:rPr>
        <w:t>Di nuovo, ciò che tutto questo infine ci dice è che gli esseri umani sono fondamentalmente creature multidimensionali, e ci sono davvero altri “piani di esistenza” attraverso cui possiamo muoversi senza l’uso del cervello fisico.</w:t>
      </w:r>
    </w:p>
    <w:p w:rsidR="00A56F82" w:rsidRPr="003A2B4D" w:rsidRDefault="00A56F82" w:rsidP="00A56F82">
      <w:pPr>
        <w:pStyle w:val="NormaleWeb"/>
        <w:jc w:val="both"/>
      </w:pPr>
      <w:r w:rsidRPr="003A2B4D">
        <w:rPr>
          <w:rStyle w:val="Enfasigrassetto"/>
          <w:b w:val="0"/>
          <w:bCs w:val="0"/>
        </w:rPr>
        <w:t>Quindi di nuovo, che cosa ci aspetteremmo da un “piano d’esistenza superiore”? Ricordate che abbiamo detto che quando il moto vibrazionale di energia eterica aumenta, aumentano anche l’amore e l’intelligenza. E infatti, l’esperienza di un sogno lucido può essere così profonda da rivelare un nuovo, interamente sconosciuto, culmine di coscienza, letteralmente, una vibrazione superiore, che molti possono automaticamente percepire come una forma di “paradiso”.</w:t>
      </w:r>
    </w:p>
    <w:p w:rsidR="00A56F82" w:rsidRPr="003A2B4D" w:rsidRDefault="00A56F82" w:rsidP="00A56F82">
      <w:pPr>
        <w:pStyle w:val="NormaleWeb"/>
        <w:jc w:val="both"/>
      </w:pPr>
      <w:r w:rsidRPr="003A2B4D">
        <w:rPr>
          <w:rStyle w:val="Enfasigrassetto"/>
          <w:b w:val="0"/>
          <w:bCs w:val="0"/>
        </w:rPr>
        <w:t xml:space="preserve">Per uno che non l’abbia mai sperimentato, è necessaria la testimonianza di altri per spiegarla in modo appropriato. Considerate quanto segue, dal primo libro del dott. </w:t>
      </w:r>
      <w:proofErr w:type="spellStart"/>
      <w:r w:rsidRPr="003A2B4D">
        <w:rPr>
          <w:rStyle w:val="Enfasigrassetto"/>
          <w:b w:val="0"/>
          <w:bCs w:val="0"/>
        </w:rPr>
        <w:t>LeBarge</w:t>
      </w:r>
      <w:proofErr w:type="spellEnd"/>
      <w:r w:rsidRPr="003A2B4D">
        <w:rPr>
          <w:rStyle w:val="Enfasigrassetto"/>
          <w:b w:val="0"/>
          <w:bCs w:val="0"/>
        </w:rPr>
        <w:t>:</w:t>
      </w:r>
    </w:p>
    <w:p w:rsidR="00A56F82" w:rsidRPr="003A2B4D" w:rsidRDefault="00A56F82" w:rsidP="00A56F82">
      <w:pPr>
        <w:pStyle w:val="NormaleWeb"/>
        <w:ind w:left="284" w:right="284"/>
        <w:jc w:val="both"/>
      </w:pPr>
      <w:r w:rsidRPr="003A2B4D">
        <w:t>L'impatto risultante dall’emergere della lucidità è probabilmente proporzionale alla chiarezza e completezza del cambio di coscienza del sognatore.</w:t>
      </w:r>
    </w:p>
    <w:p w:rsidR="00A56F82" w:rsidRPr="003A2B4D" w:rsidRDefault="00A56F82" w:rsidP="00A56F82">
      <w:pPr>
        <w:pStyle w:val="NormaleWeb"/>
        <w:ind w:left="284" w:right="284"/>
        <w:jc w:val="both"/>
      </w:pPr>
      <w:r w:rsidRPr="003A2B4D">
        <w:t>Vi sono gradi di lucidità, e l’esperienza comune del risveglio da un incubo dopo aver realizzato che era “solo un sogno” è tipica dei gradi inferiori (altrimenti perché scappare da quello che é “solo un sogno”?), e viene solitamente accompagnato da un sentimento non più grande di un relativo sollievo.</w:t>
      </w:r>
    </w:p>
    <w:p w:rsidR="00A56F82" w:rsidRPr="003A2B4D" w:rsidRDefault="00A56F82" w:rsidP="00A56F82">
      <w:pPr>
        <w:pStyle w:val="NormaleWeb"/>
        <w:ind w:left="284" w:right="284"/>
        <w:jc w:val="both"/>
      </w:pPr>
      <w:r w:rsidRPr="003A2B4D">
        <w:lastRenderedPageBreak/>
        <w:t>Ma il massimo del sogno lucido, in cui il sognatore sta nel sogno per un periodo sufficientemente lungo da permettere all’esperienza di vagare, può essere associato ad una sensazione elettrificante di rinascita ed alla scoperta di un nuovo mondo di esperienza.</w:t>
      </w:r>
    </w:p>
    <w:p w:rsidR="00A56F82" w:rsidRPr="003A2B4D" w:rsidRDefault="00A56F82" w:rsidP="00A56F82">
      <w:pPr>
        <w:pStyle w:val="NormaleWeb"/>
        <w:ind w:left="284" w:right="284"/>
        <w:jc w:val="both"/>
      </w:pPr>
      <w:r w:rsidRPr="003A2B4D">
        <w:t>La prima volta i sognatori lucidi vengono spesso sopraffatti dalla comprensione di non aver mai sperimentato prima i loro sogni con tutto il loro essere, ed ora invece sono completamente svegli nel loro sonno!</w:t>
      </w:r>
    </w:p>
    <w:p w:rsidR="00A56F82" w:rsidRPr="003A2B4D" w:rsidRDefault="00A56F82" w:rsidP="00A56F82">
      <w:pPr>
        <w:pStyle w:val="NormaleWeb"/>
        <w:ind w:left="284" w:right="284"/>
        <w:jc w:val="both"/>
      </w:pPr>
      <w:r w:rsidRPr="003A2B4D">
        <w:t>Ecco come un sognatore lucido descrive il senso espanso di vitalità portato dal flash illuminante della lucidità: si sentiva posseduto da un senso di libertà “come mai prima”; il sogno era soffuso con un’animazione tanto vitale che “l’oscurità stessa sembrava viva”.</w:t>
      </w:r>
    </w:p>
    <w:p w:rsidR="00A56F82" w:rsidRPr="003A2B4D" w:rsidRDefault="00A56F82" w:rsidP="00A56F82">
      <w:pPr>
        <w:pStyle w:val="NormaleWeb"/>
        <w:ind w:left="284" w:right="284"/>
        <w:jc w:val="both"/>
      </w:pPr>
      <w:r w:rsidRPr="003A2B4D">
        <w:t>A questo punto, si è presentato un pensiero con una tale innegabile forza che lo ha spinto a dichiarare: “non sono mai stato sveglio prima”.</w:t>
      </w:r>
    </w:p>
    <w:p w:rsidR="00A56F82" w:rsidRPr="003A2B4D" w:rsidRDefault="00A56F82" w:rsidP="00A56F82">
      <w:pPr>
        <w:pStyle w:val="body"/>
        <w:jc w:val="both"/>
        <w:rPr>
          <w:color w:val="auto"/>
        </w:rPr>
      </w:pPr>
      <w:proofErr w:type="spellStart"/>
      <w:r w:rsidRPr="003A2B4D">
        <w:rPr>
          <w:color w:val="auto"/>
        </w:rPr>
        <w:t>Wilcock</w:t>
      </w:r>
      <w:proofErr w:type="spellEnd"/>
      <w:r w:rsidRPr="003A2B4D">
        <w:rPr>
          <w:color w:val="auto"/>
        </w:rPr>
        <w:t xml:space="preserve"> ha personalmente utilizzato la tecnica MILD (</w:t>
      </w:r>
      <w:proofErr w:type="spellStart"/>
      <w:r w:rsidRPr="003A2B4D">
        <w:rPr>
          <w:color w:val="auto"/>
        </w:rPr>
        <w:t>Mnemonic</w:t>
      </w:r>
      <w:proofErr w:type="spellEnd"/>
      <w:r w:rsidRPr="003A2B4D">
        <w:rPr>
          <w:color w:val="auto"/>
        </w:rPr>
        <w:t xml:space="preserve"> </w:t>
      </w:r>
      <w:proofErr w:type="spellStart"/>
      <w:r w:rsidRPr="003A2B4D">
        <w:rPr>
          <w:color w:val="auto"/>
        </w:rPr>
        <w:t>Induction</w:t>
      </w:r>
      <w:proofErr w:type="spellEnd"/>
      <w:r w:rsidRPr="003A2B4D">
        <w:rPr>
          <w:color w:val="auto"/>
        </w:rPr>
        <w:t xml:space="preserve"> </w:t>
      </w:r>
      <w:proofErr w:type="spellStart"/>
      <w:r w:rsidRPr="003A2B4D">
        <w:rPr>
          <w:color w:val="auto"/>
        </w:rPr>
        <w:t>of</w:t>
      </w:r>
      <w:proofErr w:type="spellEnd"/>
      <w:r w:rsidRPr="003A2B4D">
        <w:rPr>
          <w:color w:val="auto"/>
        </w:rPr>
        <w:t xml:space="preserve"> </w:t>
      </w:r>
      <w:proofErr w:type="spellStart"/>
      <w:r w:rsidRPr="003A2B4D">
        <w:rPr>
          <w:color w:val="auto"/>
        </w:rPr>
        <w:t>Lucid</w:t>
      </w:r>
      <w:proofErr w:type="spellEnd"/>
      <w:r w:rsidRPr="003A2B4D">
        <w:rPr>
          <w:color w:val="auto"/>
        </w:rPr>
        <w:t xml:space="preserve"> </w:t>
      </w:r>
      <w:proofErr w:type="spellStart"/>
      <w:r w:rsidRPr="003A2B4D">
        <w:rPr>
          <w:color w:val="auto"/>
        </w:rPr>
        <w:t>Dreaming</w:t>
      </w:r>
      <w:proofErr w:type="spellEnd"/>
      <w:r w:rsidRPr="003A2B4D">
        <w:rPr>
          <w:color w:val="auto"/>
        </w:rPr>
        <w:t xml:space="preserve">) di </w:t>
      </w:r>
      <w:proofErr w:type="spellStart"/>
      <w:r w:rsidRPr="003A2B4D">
        <w:rPr>
          <w:color w:val="auto"/>
        </w:rPr>
        <w:t>LaBerge</w:t>
      </w:r>
      <w:proofErr w:type="spellEnd"/>
      <w:r w:rsidRPr="003A2B4D">
        <w:rPr>
          <w:color w:val="auto"/>
        </w:rPr>
        <w:t xml:space="preserve"> per gli ultimi undici anni, con continuo successo. Nel sogno lucido o stato fuori dal corpo, si può fare letteralmente tutto, andare ovunque, volare, passare attraverso oggetti solidi, far levitare oggetti di ogni dimensione, creare qualsiasi cosa il cuore desideri e ottenere immediatamente risposte a potenti domande spirituali in forma molto diretta.</w:t>
      </w:r>
    </w:p>
    <w:p w:rsidR="00A56F82" w:rsidRPr="003A2B4D" w:rsidRDefault="00A56F82" w:rsidP="00A56F82">
      <w:pPr>
        <w:pStyle w:val="body"/>
        <w:jc w:val="both"/>
        <w:rPr>
          <w:color w:val="auto"/>
        </w:rPr>
      </w:pPr>
      <w:r w:rsidRPr="003A2B4D">
        <w:rPr>
          <w:color w:val="auto"/>
        </w:rPr>
        <w:t>Se volte vedervi sul ponte di volo di un Ufo, eccovi lì; le possibilità sono infinite. La tecnica MILD è piuttosto semplice, una volta che si è raggiunta la disciplina sufficiente da ricordare i sogni ogni mattina.</w:t>
      </w:r>
    </w:p>
    <w:p w:rsidR="00A56F82" w:rsidRPr="003A2B4D" w:rsidRDefault="00A56F82" w:rsidP="00A56F82">
      <w:pPr>
        <w:pStyle w:val="body"/>
        <w:jc w:val="both"/>
        <w:rPr>
          <w:color w:val="auto"/>
        </w:rPr>
      </w:pPr>
      <w:r w:rsidRPr="003A2B4D">
        <w:rPr>
          <w:color w:val="auto"/>
        </w:rPr>
        <w:t xml:space="preserve">Il dott. </w:t>
      </w:r>
      <w:proofErr w:type="spellStart"/>
      <w:r w:rsidRPr="003A2B4D">
        <w:rPr>
          <w:color w:val="auto"/>
        </w:rPr>
        <w:t>LaBerge</w:t>
      </w:r>
      <w:proofErr w:type="spellEnd"/>
      <w:r w:rsidRPr="003A2B4D">
        <w:rPr>
          <w:color w:val="auto"/>
        </w:rPr>
        <w:t xml:space="preserve"> dimostra che chiunque può imparare a farlo. Facendo un consistente sforzo per trascrivere “cosa vi è appena accaduto” ogni mattina appena svegli, e rimanendo immobili al risveglio mentre si richiamano i dati, si può ottenere risultati consistenti. Ecco le quattro parti della tecnica MILD:</w:t>
      </w:r>
    </w:p>
    <w:p w:rsidR="00A56F82" w:rsidRPr="003A2B4D" w:rsidRDefault="00A56F82" w:rsidP="00A56F82">
      <w:pPr>
        <w:pStyle w:val="body"/>
        <w:ind w:left="284" w:right="284"/>
        <w:jc w:val="both"/>
        <w:rPr>
          <w:color w:val="auto"/>
        </w:rPr>
      </w:pPr>
      <w:r w:rsidRPr="003A2B4D">
        <w:rPr>
          <w:color w:val="auto"/>
        </w:rPr>
        <w:t>1. Di primo mattino, quando vi svegliate spontaneamente da un sogno, ripassate parecchie volte il sogno fino a quando non lo avete memorizzato.</w:t>
      </w:r>
    </w:p>
    <w:p w:rsidR="00A56F82" w:rsidRPr="003A2B4D" w:rsidRDefault="00A56F82" w:rsidP="00A56F82">
      <w:pPr>
        <w:pStyle w:val="body"/>
        <w:ind w:left="284" w:right="284"/>
        <w:jc w:val="both"/>
        <w:rPr>
          <w:color w:val="auto"/>
        </w:rPr>
      </w:pPr>
      <w:r w:rsidRPr="003A2B4D">
        <w:rPr>
          <w:color w:val="auto"/>
        </w:rPr>
        <w:t>2. Poi ancora sdraiati nel letto quando ritornate a dormire dite a voi stessi: “La prossima volta che sogno, voglio ricordarmi di riconoscere che sto sognando”.</w:t>
      </w:r>
    </w:p>
    <w:p w:rsidR="00A56F82" w:rsidRPr="003A2B4D" w:rsidRDefault="00A56F82" w:rsidP="00A56F82">
      <w:pPr>
        <w:pStyle w:val="body"/>
        <w:ind w:left="284" w:right="284"/>
        <w:jc w:val="both"/>
        <w:rPr>
          <w:color w:val="auto"/>
        </w:rPr>
      </w:pPr>
      <w:r w:rsidRPr="003A2B4D">
        <w:rPr>
          <w:color w:val="auto"/>
        </w:rPr>
        <w:t>3. Visualizzatevi mentre tornate nel sogno appena fatto; solo questa volta realizzate che state, di fatto, sognando.</w:t>
      </w:r>
    </w:p>
    <w:p w:rsidR="00A56F82" w:rsidRPr="003A2B4D" w:rsidRDefault="00A56F82" w:rsidP="00A56F82">
      <w:pPr>
        <w:pStyle w:val="body"/>
        <w:ind w:left="284" w:right="284"/>
        <w:jc w:val="both"/>
        <w:rPr>
          <w:color w:val="auto"/>
        </w:rPr>
      </w:pPr>
      <w:r w:rsidRPr="003A2B4D">
        <w:rPr>
          <w:color w:val="auto"/>
        </w:rPr>
        <w:t>4. Ripetete i punti 2 e 3 fino a quando non sentite che la vostra intenzione è fissata chiaramente o non vi addormentate</w:t>
      </w:r>
    </w:p>
    <w:p w:rsidR="00A56F82" w:rsidRPr="003A2B4D" w:rsidRDefault="00A56F82" w:rsidP="00A56F82">
      <w:pPr>
        <w:pStyle w:val="body"/>
        <w:jc w:val="both"/>
        <w:rPr>
          <w:color w:val="auto"/>
        </w:rPr>
      </w:pPr>
      <w:r w:rsidRPr="003A2B4D">
        <w:rPr>
          <w:color w:val="auto"/>
        </w:rPr>
        <w:t xml:space="preserve">Così, qualsiasi lettore o ricercatore che voglia fare lo sforzo può verificarlo da sé. Lontana dalla “casuale sparata delle sinapsi” nel cervello, la ricerca del dott. </w:t>
      </w:r>
      <w:proofErr w:type="spellStart"/>
      <w:r w:rsidRPr="003A2B4D">
        <w:rPr>
          <w:color w:val="auto"/>
        </w:rPr>
        <w:t>LaBerge</w:t>
      </w:r>
      <w:proofErr w:type="spellEnd"/>
      <w:r w:rsidRPr="003A2B4D">
        <w:rPr>
          <w:color w:val="auto"/>
        </w:rPr>
        <w:t xml:space="preserve"> suggerisce che il mondo dei sogni è molto più reale di quanto gli avessimo mai dato credito.</w:t>
      </w:r>
    </w:p>
    <w:p w:rsidR="00A56F82" w:rsidRPr="003A2B4D" w:rsidRDefault="00A56F82" w:rsidP="00A56F82">
      <w:pPr>
        <w:pStyle w:val="body"/>
        <w:jc w:val="both"/>
        <w:rPr>
          <w:color w:val="auto"/>
        </w:rPr>
      </w:pPr>
      <w:r w:rsidRPr="003A2B4D">
        <w:rPr>
          <w:color w:val="auto"/>
        </w:rPr>
        <w:t>La logica domanda successiva dello scettico potrebbe essere: “Bene, tutto questo va bene ed è bello. Chiunque può dire di aver avuto un sogno lucido, ma si sta solo illudendo. Non c’è alcun modo di provare che qualcuno sia nello stato del sogno lucido”.</w:t>
      </w:r>
    </w:p>
    <w:p w:rsidR="00A56F82" w:rsidRPr="003A2B4D" w:rsidRDefault="00A56F82" w:rsidP="00A56F82">
      <w:pPr>
        <w:pStyle w:val="body"/>
        <w:jc w:val="both"/>
        <w:rPr>
          <w:color w:val="auto"/>
        </w:rPr>
      </w:pPr>
      <w:r w:rsidRPr="003A2B4D">
        <w:rPr>
          <w:color w:val="auto"/>
        </w:rPr>
        <w:lastRenderedPageBreak/>
        <w:t xml:space="preserve">Sbagliato di nuovo. Il dott. </w:t>
      </w:r>
      <w:proofErr w:type="spellStart"/>
      <w:r w:rsidRPr="003A2B4D">
        <w:rPr>
          <w:color w:val="auto"/>
        </w:rPr>
        <w:t>LaBerge</w:t>
      </w:r>
      <w:proofErr w:type="spellEnd"/>
      <w:r w:rsidRPr="003A2B4D">
        <w:rPr>
          <w:color w:val="auto"/>
        </w:rPr>
        <w:t xml:space="preserve"> ha provato che il sogno lucido è un fenomeno genuino, che avviene in tempo reale con il mondo fisico. Per fare queste scoperte, è stato per lui necessario ideare un modo con cui i suoi “</w:t>
      </w:r>
      <w:proofErr w:type="spellStart"/>
      <w:r w:rsidRPr="003A2B4D">
        <w:rPr>
          <w:color w:val="auto"/>
        </w:rPr>
        <w:t>onironauti</w:t>
      </w:r>
      <w:proofErr w:type="spellEnd"/>
      <w:r w:rsidRPr="003A2B4D">
        <w:rPr>
          <w:color w:val="auto"/>
        </w:rPr>
        <w:t>” o viaggiatori dei sogni gli segnalassero che stavano sognando.</w:t>
      </w:r>
    </w:p>
    <w:p w:rsidR="00A56F82" w:rsidRPr="003A2B4D" w:rsidRDefault="00A56F82" w:rsidP="00A56F82">
      <w:pPr>
        <w:pStyle w:val="body"/>
        <w:jc w:val="both"/>
        <w:rPr>
          <w:color w:val="auto"/>
        </w:rPr>
      </w:pPr>
      <w:r w:rsidRPr="003A2B4D">
        <w:rPr>
          <w:color w:val="auto"/>
        </w:rPr>
        <w:t>Dopo aver ponderato questa idea per un certo tempo, ha compreso che gli occhi sono la parte più mobile del corpo durante lo stato onirico; da qui il riferimento a “</w:t>
      </w:r>
      <w:proofErr w:type="spellStart"/>
      <w:r w:rsidRPr="003A2B4D">
        <w:rPr>
          <w:color w:val="auto"/>
        </w:rPr>
        <w:t>rapid-eye</w:t>
      </w:r>
      <w:proofErr w:type="spellEnd"/>
      <w:r w:rsidRPr="003A2B4D">
        <w:rPr>
          <w:color w:val="auto"/>
        </w:rPr>
        <w:t xml:space="preserve"> </w:t>
      </w:r>
      <w:proofErr w:type="spellStart"/>
      <w:r w:rsidRPr="003A2B4D">
        <w:rPr>
          <w:color w:val="auto"/>
        </w:rPr>
        <w:t>movement</w:t>
      </w:r>
      <w:proofErr w:type="spellEnd"/>
      <w:r w:rsidRPr="003A2B4D">
        <w:rPr>
          <w:color w:val="auto"/>
        </w:rPr>
        <w:t xml:space="preserve">”. Così, addestrando i suoi </w:t>
      </w:r>
      <w:proofErr w:type="spellStart"/>
      <w:r w:rsidRPr="003A2B4D">
        <w:rPr>
          <w:color w:val="auto"/>
        </w:rPr>
        <w:t>onironauti</w:t>
      </w:r>
      <w:proofErr w:type="spellEnd"/>
      <w:r w:rsidRPr="003A2B4D">
        <w:rPr>
          <w:color w:val="auto"/>
        </w:rPr>
        <w:t xml:space="preserve"> a muovere semplicemente gli occhi avanti e indietro orizzontalmente nello stato di sonno quando avevano ottenuto la lucidità, avrebbero formato un movimento anche nel loro corpo fisico.</w:t>
      </w:r>
    </w:p>
    <w:p w:rsidR="00A56F82" w:rsidRPr="003A2B4D" w:rsidRDefault="00A56F82" w:rsidP="00A56F82">
      <w:pPr>
        <w:pStyle w:val="body"/>
        <w:jc w:val="both"/>
        <w:rPr>
          <w:color w:val="auto"/>
        </w:rPr>
      </w:pPr>
      <w:r w:rsidRPr="003A2B4D">
        <w:rPr>
          <w:color w:val="auto"/>
        </w:rPr>
        <w:t xml:space="preserve">Con la semplice osservazione, questo ripetitivo movimento orizzontale avrebbe segnalato al dott. </w:t>
      </w:r>
      <w:proofErr w:type="spellStart"/>
      <w:r w:rsidRPr="003A2B4D">
        <w:rPr>
          <w:color w:val="auto"/>
        </w:rPr>
        <w:t>LaBerge</w:t>
      </w:r>
      <w:proofErr w:type="spellEnd"/>
      <w:r w:rsidRPr="003A2B4D">
        <w:rPr>
          <w:color w:val="auto"/>
        </w:rPr>
        <w:t xml:space="preserve"> che avevano raggiunto lo stato di sogno lucido. Utilizzando questo effetto segnalatore e con altre semplici procedure, è stato in grado di fare le seguenti correlazioni:</w:t>
      </w:r>
    </w:p>
    <w:p w:rsidR="00A56F82" w:rsidRPr="003A2B4D" w:rsidRDefault="00A56F82" w:rsidP="00A56F82">
      <w:pPr>
        <w:pStyle w:val="body"/>
        <w:ind w:left="284" w:right="284"/>
        <w:jc w:val="both"/>
        <w:rPr>
          <w:color w:val="auto"/>
        </w:rPr>
      </w:pPr>
      <w:r w:rsidRPr="003A2B4D">
        <w:rPr>
          <w:color w:val="auto"/>
        </w:rPr>
        <w:t>I nostri studi a Stanford coprono un notevole campo, mostrando le relazioni fra variazioni fisiologiche nei corpi dei sognatori lucidi e una varietà di azioni condotte dai loro corpi “da sogno” all’interno dei sogni.</w:t>
      </w:r>
    </w:p>
    <w:p w:rsidR="00A56F82" w:rsidRPr="003A2B4D" w:rsidRDefault="00A56F82" w:rsidP="00A56F82">
      <w:pPr>
        <w:pStyle w:val="body"/>
        <w:ind w:left="284" w:right="284"/>
        <w:jc w:val="both"/>
        <w:rPr>
          <w:color w:val="auto"/>
        </w:rPr>
      </w:pPr>
      <w:r w:rsidRPr="003A2B4D">
        <w:rPr>
          <w:color w:val="auto"/>
        </w:rPr>
        <w:t>Le nostre indagini hanno puntato verso una serie di relazioni: fra tempo stimato nel sogno e tempo reale (l’intervallo di tempo che una persona con il movimento degli occhi segnalava in dieci secondi nel sogno era lo stesso tempo anche quando sveglio; un tempo medio esatto di tredici secondi); fra azione del sogno (compresi movimenti, parole e respirazioni) e le corrispondenti azioni muscolari; fra canti e conteggi sognati, e relativa attivazione degli emisferi cerebrali destro e sinistro del cervello (dato che cantare e contare attivano rispettivamente gli opposti emisferi); e fra attività sessuale sognata e variazioni in una varietà di misure fisiologiche genitali e non genitali.</w:t>
      </w:r>
    </w:p>
    <w:p w:rsidR="00A56F82" w:rsidRPr="003A2B4D" w:rsidRDefault="00A56F82" w:rsidP="00A56F82">
      <w:pPr>
        <w:pStyle w:val="body"/>
        <w:jc w:val="both"/>
        <w:rPr>
          <w:color w:val="auto"/>
        </w:rPr>
      </w:pPr>
      <w:r w:rsidRPr="003A2B4D">
        <w:rPr>
          <w:color w:val="auto"/>
        </w:rPr>
        <w:t>E così, è ora disponibile la prova che i sogni sono “veramente reali” ed hanno veramente un effetto sul corpo fisico, eppure esistono da qualche parte all’esterno della normale funzione cerebrale per come la comprendiamo noi ora; siamo in “entrambi i posti allo stesso tempo”. Anche se la nostra coscienza viaggia altrove, i nostri corpi stanno ancora funzionando insieme a quegl’altri livelli.</w:t>
      </w:r>
    </w:p>
    <w:p w:rsidR="00A56F82" w:rsidRPr="003A2B4D" w:rsidRDefault="00A56F82" w:rsidP="00A56F82">
      <w:pPr>
        <w:pStyle w:val="body"/>
        <w:jc w:val="both"/>
        <w:rPr>
          <w:color w:val="auto"/>
        </w:rPr>
      </w:pPr>
      <w:r w:rsidRPr="003A2B4D">
        <w:rPr>
          <w:color w:val="auto"/>
        </w:rPr>
        <w:t>Questo è un modello molto più ricco di quanto la scienza convenzionale abbia concepito fino ad ora, in molti studi pubblicati. Nello stato di sogno lucido, c’è un regno completamente nuovo da esplorare con proprietà distinte tutte sue. Il grado di ricchezza e varietà di questo regno è presumibilmente molto più sofisticato di quanto il cervello possa creare da solo, e questo ci porta al nostro prossimo punto, che è molto importante:</w:t>
      </w:r>
    </w:p>
    <w:p w:rsidR="00A56F82" w:rsidRPr="003A2B4D" w:rsidRDefault="00A56F82" w:rsidP="00A56F82">
      <w:pPr>
        <w:pStyle w:val="body"/>
        <w:ind w:left="284" w:right="284"/>
        <w:jc w:val="both"/>
        <w:rPr>
          <w:color w:val="auto"/>
        </w:rPr>
      </w:pPr>
      <w:r w:rsidRPr="003A2B4D">
        <w:rPr>
          <w:rStyle w:val="Enfasicorsivo"/>
          <w:color w:val="auto"/>
        </w:rPr>
        <w:t>Altri sono capaci di entrare negli stessi regni fuori dal corpo ed al risveglio di raccontare indipendentemente le stesse esperienze, senza aver parlato con gli altri partecipanti.</w:t>
      </w:r>
    </w:p>
    <w:p w:rsidR="00A56F82" w:rsidRPr="003A2B4D" w:rsidRDefault="00A56F82" w:rsidP="00A56F82">
      <w:pPr>
        <w:pStyle w:val="body"/>
        <w:jc w:val="both"/>
        <w:rPr>
          <w:color w:val="auto"/>
        </w:rPr>
      </w:pPr>
      <w:proofErr w:type="spellStart"/>
      <w:r w:rsidRPr="003A2B4D">
        <w:rPr>
          <w:color w:val="auto"/>
        </w:rPr>
        <w:t>Wilcock</w:t>
      </w:r>
      <w:proofErr w:type="spellEnd"/>
      <w:r w:rsidRPr="003A2B4D">
        <w:rPr>
          <w:color w:val="auto"/>
        </w:rPr>
        <w:t xml:space="preserve"> lo ha scoperto da solo in un modo molto drammatico. Mentre scivolava nel sonno come ospite del suo compagno di liceo </w:t>
      </w:r>
      <w:proofErr w:type="spellStart"/>
      <w:r w:rsidRPr="003A2B4D">
        <w:rPr>
          <w:color w:val="auto"/>
        </w:rPr>
        <w:t>Jude</w:t>
      </w:r>
      <w:proofErr w:type="spellEnd"/>
      <w:r w:rsidRPr="003A2B4D">
        <w:rPr>
          <w:color w:val="auto"/>
        </w:rPr>
        <w:t>, ha avuto l’esperienza simile ad un sogno di essere inseguito da una persona sovrappeso e minacciosa con i capelli lunghi, ovviamente una rappresentazione simbolica delle parti di sé stesso che al tempo non aveva completamente accettato e integrato, proveniente dagli anni più giovani in cui era effettivamente sovrappeso e portava i capelli lunghi.</w:t>
      </w:r>
    </w:p>
    <w:p w:rsidR="00A56F82" w:rsidRPr="003A2B4D" w:rsidRDefault="00A56F82" w:rsidP="00A56F82">
      <w:pPr>
        <w:pStyle w:val="body"/>
        <w:jc w:val="both"/>
        <w:rPr>
          <w:color w:val="auto"/>
        </w:rPr>
      </w:pPr>
      <w:r w:rsidRPr="003A2B4D">
        <w:rPr>
          <w:color w:val="auto"/>
        </w:rPr>
        <w:t xml:space="preserve">Mentre correva, aveva una pistola alla cintura e sapeva che avrebbe potuto usarla per sparare al suo inseguitore, ed in tal modo salvarsi, ma non voleva fermare l’inseguimento. Simbolicamente, il significato dello “sparare” al suo </w:t>
      </w:r>
      <w:proofErr w:type="spellStart"/>
      <w:r w:rsidRPr="003A2B4D">
        <w:rPr>
          <w:color w:val="auto"/>
        </w:rPr>
        <w:t>sè</w:t>
      </w:r>
      <w:proofErr w:type="spellEnd"/>
      <w:r w:rsidRPr="003A2B4D">
        <w:rPr>
          <w:color w:val="auto"/>
        </w:rPr>
        <w:t xml:space="preserve"> precedente era l’idea di permettere a tratti e influenze della </w:t>
      </w:r>
      <w:r w:rsidRPr="003A2B4D">
        <w:rPr>
          <w:color w:val="auto"/>
        </w:rPr>
        <w:lastRenderedPageBreak/>
        <w:t>personalità di quel periodo della sua vita di morire, cosicché non avrebbero più influito sui suoi pensieri e comportamenti nel presente.</w:t>
      </w:r>
    </w:p>
    <w:p w:rsidR="00A56F82" w:rsidRPr="003A2B4D" w:rsidRDefault="00A56F82" w:rsidP="00A56F82">
      <w:pPr>
        <w:pStyle w:val="body"/>
        <w:jc w:val="both"/>
        <w:rPr>
          <w:color w:val="auto"/>
        </w:rPr>
      </w:pPr>
      <w:r w:rsidRPr="003A2B4D">
        <w:rPr>
          <w:color w:val="auto"/>
        </w:rPr>
        <w:t>La difficoltà che ha percepito nello sparare era una rappresentazione di quanto sia duro “lasciar andare” le vecchie abitudini e i vecchi schemi comportamentali, come la depressione, mancanza di autostima, irresponsabilità e desiderio di ribellione.</w:t>
      </w:r>
    </w:p>
    <w:p w:rsidR="00A56F82" w:rsidRPr="003A2B4D" w:rsidRDefault="00A56F82" w:rsidP="00A56F82">
      <w:pPr>
        <w:pStyle w:val="body"/>
        <w:jc w:val="both"/>
        <w:rPr>
          <w:color w:val="auto"/>
        </w:rPr>
      </w:pPr>
      <w:r w:rsidRPr="003A2B4D">
        <w:rPr>
          <w:color w:val="auto"/>
        </w:rPr>
        <w:t xml:space="preserve">Poi, mentre </w:t>
      </w:r>
      <w:proofErr w:type="spellStart"/>
      <w:r w:rsidRPr="003A2B4D">
        <w:rPr>
          <w:color w:val="auto"/>
        </w:rPr>
        <w:t>Wilcock</w:t>
      </w:r>
      <w:proofErr w:type="spellEnd"/>
      <w:r w:rsidRPr="003A2B4D">
        <w:rPr>
          <w:color w:val="auto"/>
        </w:rPr>
        <w:t xml:space="preserve"> continuava in questa esperienza, nel letto vicino a lui </w:t>
      </w:r>
      <w:proofErr w:type="spellStart"/>
      <w:r w:rsidRPr="003A2B4D">
        <w:rPr>
          <w:color w:val="auto"/>
        </w:rPr>
        <w:t>Jude</w:t>
      </w:r>
      <w:proofErr w:type="spellEnd"/>
      <w:r w:rsidRPr="003A2B4D">
        <w:rPr>
          <w:color w:val="auto"/>
        </w:rPr>
        <w:t xml:space="preserve"> ha iniziato a rivoltarsi nel letto.</w:t>
      </w:r>
    </w:p>
    <w:p w:rsidR="00A56F82" w:rsidRPr="003A2B4D" w:rsidRDefault="00A56F82" w:rsidP="00A56F82">
      <w:pPr>
        <w:pStyle w:val="body"/>
        <w:ind w:left="284" w:right="284"/>
        <w:jc w:val="both"/>
        <w:rPr>
          <w:color w:val="auto"/>
        </w:rPr>
      </w:pPr>
      <w:r w:rsidRPr="003A2B4D">
        <w:rPr>
          <w:rStyle w:val="Enfasicorsivo"/>
          <w:color w:val="auto"/>
        </w:rPr>
        <w:t xml:space="preserve">“Sparagli! Sparagli e basta! Due colpi,” </w:t>
      </w:r>
      <w:r w:rsidRPr="003A2B4D">
        <w:rPr>
          <w:rStyle w:val="Enfasicorsivo"/>
          <w:i w:val="0"/>
          <w:iCs w:val="0"/>
          <w:color w:val="auto"/>
        </w:rPr>
        <w:t xml:space="preserve">ha mormorato </w:t>
      </w:r>
      <w:proofErr w:type="spellStart"/>
      <w:r w:rsidRPr="003A2B4D">
        <w:rPr>
          <w:rStyle w:val="Enfasicorsivo"/>
          <w:i w:val="0"/>
          <w:iCs w:val="0"/>
          <w:color w:val="auto"/>
        </w:rPr>
        <w:t>Jude</w:t>
      </w:r>
      <w:proofErr w:type="spellEnd"/>
      <w:r w:rsidRPr="003A2B4D">
        <w:rPr>
          <w:rStyle w:val="Enfasicorsivo"/>
          <w:i w:val="0"/>
          <w:iCs w:val="0"/>
          <w:color w:val="auto"/>
        </w:rPr>
        <w:t>.</w:t>
      </w:r>
    </w:p>
    <w:p w:rsidR="00A56F82" w:rsidRPr="003A2B4D" w:rsidRDefault="00A56F82" w:rsidP="00A56F82">
      <w:pPr>
        <w:pStyle w:val="body"/>
        <w:jc w:val="both"/>
        <w:rPr>
          <w:color w:val="auto"/>
        </w:rPr>
      </w:pPr>
      <w:r w:rsidRPr="003A2B4D">
        <w:rPr>
          <w:color w:val="auto"/>
        </w:rPr>
        <w:t xml:space="preserve">Non c’è bisogno di dire che </w:t>
      </w:r>
      <w:proofErr w:type="spellStart"/>
      <w:r w:rsidRPr="003A2B4D">
        <w:rPr>
          <w:color w:val="auto"/>
        </w:rPr>
        <w:t>Wilcock</w:t>
      </w:r>
      <w:proofErr w:type="spellEnd"/>
      <w:r w:rsidRPr="003A2B4D">
        <w:rPr>
          <w:color w:val="auto"/>
        </w:rPr>
        <w:t xml:space="preserve"> ha avuto grosse difficoltà poi a tornare a dormire dopo questo!</w:t>
      </w:r>
    </w:p>
    <w:p w:rsidR="00A56F82" w:rsidRPr="003A2B4D" w:rsidRDefault="00A56F82" w:rsidP="00A56F82">
      <w:pPr>
        <w:pStyle w:val="body"/>
        <w:jc w:val="both"/>
        <w:rPr>
          <w:color w:val="auto"/>
        </w:rPr>
      </w:pPr>
      <w:r w:rsidRPr="003A2B4D">
        <w:rPr>
          <w:b/>
          <w:bCs/>
          <w:color w:val="auto"/>
        </w:rPr>
        <w:t>3.7.2 OOBE [</w:t>
      </w:r>
      <w:hyperlink r:id="rId71" w:anchor="5" w:history="1">
        <w:r w:rsidRPr="003A2B4D">
          <w:rPr>
            <w:rStyle w:val="Collegamentoipertestuale"/>
            <w:b/>
            <w:bCs/>
            <w:color w:val="auto"/>
          </w:rPr>
          <w:t>5</w:t>
        </w:r>
      </w:hyperlink>
      <w:r w:rsidRPr="003A2B4D">
        <w:rPr>
          <w:b/>
          <w:bCs/>
          <w:color w:val="auto"/>
        </w:rPr>
        <w:t>] ED IL MONROE INSITUTE</w:t>
      </w:r>
    </w:p>
    <w:p w:rsidR="00A56F82" w:rsidRPr="003A2B4D" w:rsidRDefault="00A56F82" w:rsidP="00A56F82">
      <w:pPr>
        <w:pStyle w:val="body"/>
        <w:jc w:val="both"/>
        <w:rPr>
          <w:color w:val="auto"/>
        </w:rPr>
      </w:pPr>
      <w:r w:rsidRPr="003A2B4D">
        <w:rPr>
          <w:color w:val="auto"/>
        </w:rPr>
        <w:t xml:space="preserve">Questa esperienza parallela nei regni superiori di esistenza dei “sogni” è un avvenimento comune nella ricerca delle esperienze fuori dal corpo di Robert Monroe e del Monroe </w:t>
      </w:r>
      <w:proofErr w:type="spellStart"/>
      <w:r w:rsidRPr="003A2B4D">
        <w:rPr>
          <w:color w:val="auto"/>
        </w:rPr>
        <w:t>Insitute</w:t>
      </w:r>
      <w:proofErr w:type="spellEnd"/>
      <w:r w:rsidRPr="003A2B4D">
        <w:rPr>
          <w:color w:val="auto"/>
        </w:rPr>
        <w:t>, con numerosi dottori e laureati sul campo in qualità di staff e direttori per confermarne la validità.</w:t>
      </w:r>
    </w:p>
    <w:p w:rsidR="00A56F82" w:rsidRPr="003A2B4D" w:rsidRDefault="00A56F82" w:rsidP="00A56F82">
      <w:pPr>
        <w:pStyle w:val="body"/>
        <w:jc w:val="both"/>
        <w:rPr>
          <w:color w:val="auto"/>
        </w:rPr>
      </w:pPr>
      <w:r w:rsidRPr="003A2B4D">
        <w:rPr>
          <w:color w:val="auto"/>
        </w:rPr>
        <w:t xml:space="preserve">La tecnica Monroe comprende la stimolazione naturale del cervello tramite l’uso di frequenze sonore opposte, in cui un orecchio sente un tono </w:t>
      </w:r>
      <w:proofErr w:type="spellStart"/>
      <w:r w:rsidRPr="003A2B4D">
        <w:rPr>
          <w:color w:val="auto"/>
        </w:rPr>
        <w:t>leggermete</w:t>
      </w:r>
      <w:proofErr w:type="spellEnd"/>
      <w:r w:rsidRPr="003A2B4D">
        <w:rPr>
          <w:color w:val="auto"/>
        </w:rPr>
        <w:t xml:space="preserve"> differente dall’altro orecchio. Il segnale da ogni orecchio alimenta un diverso emisfero cerebrale. Quando il cervello tenta di allineare i segnali nei due emisferi, questo fa in modo che gli impulsi </w:t>
      </w:r>
      <w:proofErr w:type="spellStart"/>
      <w:r w:rsidRPr="003A2B4D">
        <w:rPr>
          <w:color w:val="auto"/>
        </w:rPr>
        <w:t>sinaptici</w:t>
      </w:r>
      <w:proofErr w:type="spellEnd"/>
      <w:r w:rsidRPr="003A2B4D">
        <w:rPr>
          <w:color w:val="auto"/>
        </w:rPr>
        <w:t xml:space="preserve"> entrino in uno “schema a battito”.</w:t>
      </w:r>
    </w:p>
    <w:p w:rsidR="00A56F82" w:rsidRPr="003A2B4D" w:rsidRDefault="00A56F82" w:rsidP="00A56F82">
      <w:pPr>
        <w:pStyle w:val="body"/>
        <w:jc w:val="both"/>
        <w:rPr>
          <w:color w:val="auto"/>
        </w:rPr>
      </w:pPr>
      <w:r w:rsidRPr="003A2B4D">
        <w:rPr>
          <w:color w:val="auto"/>
        </w:rPr>
        <w:t xml:space="preserve">Dato che i segnali non sono allineati abbastanza perfettamente, il cervello non sarà mai in grado di sintetizzarli insieme in modo perfetto, ma sarà in grado di farlo in determinati periodi di tempo, ancora ed ancora. Questi momenti periodici di “sincronizzazione emisferica” muovono automaticamente lo stato delle onde cerebrali in una varietà di stati ritmici come </w:t>
      </w:r>
      <w:proofErr w:type="spellStart"/>
      <w:r w:rsidRPr="003A2B4D">
        <w:rPr>
          <w:color w:val="auto"/>
        </w:rPr>
        <w:t>alpha</w:t>
      </w:r>
      <w:proofErr w:type="spellEnd"/>
      <w:r w:rsidRPr="003A2B4D">
        <w:rPr>
          <w:color w:val="auto"/>
        </w:rPr>
        <w:t>, beta e delta, che imita gli stati delle onde cerebrali di yogi e meditatori avanzati.</w:t>
      </w:r>
    </w:p>
    <w:p w:rsidR="00A56F82" w:rsidRPr="003A2B4D" w:rsidRDefault="00A56F82" w:rsidP="00A56F82">
      <w:pPr>
        <w:pStyle w:val="body"/>
        <w:jc w:val="both"/>
        <w:rPr>
          <w:color w:val="auto"/>
        </w:rPr>
      </w:pPr>
      <w:r w:rsidRPr="003A2B4D">
        <w:rPr>
          <w:color w:val="auto"/>
        </w:rPr>
        <w:t xml:space="preserve">Nel corso </w:t>
      </w:r>
      <w:proofErr w:type="spellStart"/>
      <w:r w:rsidRPr="003A2B4D">
        <w:rPr>
          <w:color w:val="auto"/>
        </w:rPr>
        <w:t>Farsight</w:t>
      </w:r>
      <w:proofErr w:type="spellEnd"/>
      <w:r w:rsidRPr="003A2B4D">
        <w:rPr>
          <w:color w:val="auto"/>
        </w:rPr>
        <w:t xml:space="preserve"> </w:t>
      </w:r>
      <w:proofErr w:type="spellStart"/>
      <w:r w:rsidRPr="003A2B4D">
        <w:rPr>
          <w:color w:val="auto"/>
        </w:rPr>
        <w:t>Voyager</w:t>
      </w:r>
      <w:proofErr w:type="spellEnd"/>
      <w:r w:rsidRPr="003A2B4D">
        <w:rPr>
          <w:color w:val="auto"/>
        </w:rPr>
        <w:t xml:space="preserve"> del Monroe </w:t>
      </w:r>
      <w:proofErr w:type="spellStart"/>
      <w:r w:rsidRPr="003A2B4D">
        <w:rPr>
          <w:color w:val="auto"/>
        </w:rPr>
        <w:t>Insitute</w:t>
      </w:r>
      <w:proofErr w:type="spellEnd"/>
      <w:r w:rsidRPr="003A2B4D">
        <w:rPr>
          <w:color w:val="auto"/>
        </w:rPr>
        <w:t>, gruppi di partecipanti riportano spesso di viaggiare insieme nelle stesse aree e di avere le stesse esperienze.</w:t>
      </w:r>
    </w:p>
    <w:p w:rsidR="00A56F82" w:rsidRPr="003A2B4D" w:rsidRDefault="00A56F82" w:rsidP="00A56F82">
      <w:pPr>
        <w:pStyle w:val="body"/>
        <w:jc w:val="both"/>
        <w:rPr>
          <w:color w:val="auto"/>
        </w:rPr>
      </w:pPr>
      <w:r w:rsidRPr="003A2B4D">
        <w:rPr>
          <w:color w:val="auto"/>
        </w:rPr>
        <w:t xml:space="preserve">Probabilmente, il caso più eclatante di esperienza condivisa nel corso </w:t>
      </w:r>
      <w:proofErr w:type="spellStart"/>
      <w:r w:rsidRPr="003A2B4D">
        <w:rPr>
          <w:color w:val="auto"/>
        </w:rPr>
        <w:t>Farsight</w:t>
      </w:r>
      <w:proofErr w:type="spellEnd"/>
      <w:r w:rsidRPr="003A2B4D">
        <w:rPr>
          <w:color w:val="auto"/>
        </w:rPr>
        <w:t xml:space="preserve"> </w:t>
      </w:r>
      <w:proofErr w:type="spellStart"/>
      <w:r w:rsidRPr="003A2B4D">
        <w:rPr>
          <w:color w:val="auto"/>
        </w:rPr>
        <w:t>Voyager</w:t>
      </w:r>
      <w:proofErr w:type="spellEnd"/>
      <w:r w:rsidRPr="003A2B4D">
        <w:rPr>
          <w:color w:val="auto"/>
        </w:rPr>
        <w:t xml:space="preserve"> si può ritrovare nel libro </w:t>
      </w:r>
      <w:r w:rsidRPr="003A2B4D">
        <w:rPr>
          <w:i/>
          <w:iCs/>
          <w:color w:val="auto"/>
        </w:rPr>
        <w:t xml:space="preserve">Far </w:t>
      </w:r>
      <w:proofErr w:type="spellStart"/>
      <w:r w:rsidRPr="003A2B4D">
        <w:rPr>
          <w:i/>
          <w:iCs/>
          <w:color w:val="auto"/>
        </w:rPr>
        <w:t>Journeys</w:t>
      </w:r>
      <w:proofErr w:type="spellEnd"/>
      <w:r w:rsidRPr="003A2B4D">
        <w:rPr>
          <w:color w:val="auto"/>
        </w:rPr>
        <w:t xml:space="preserve"> di Monroe. È un racconto personale di una cliente, numero 2312-CF, e lo abbiamo abbreviato considerevolmente per brevità:</w:t>
      </w:r>
    </w:p>
    <w:p w:rsidR="00A56F82" w:rsidRPr="003A2B4D" w:rsidRDefault="00A56F82" w:rsidP="00A56F82">
      <w:pPr>
        <w:pStyle w:val="body"/>
        <w:ind w:left="284" w:right="284"/>
        <w:jc w:val="both"/>
        <w:rPr>
          <w:color w:val="auto"/>
        </w:rPr>
      </w:pPr>
      <w:r w:rsidRPr="003A2B4D">
        <w:rPr>
          <w:color w:val="auto"/>
        </w:rPr>
        <w:t>Poi piuttosto inaspettatamente sono stata improvvisamente attratta da una potente forza verso una stanza in particolare, in un’unità CHEC in particolare. (Nota: le unità CHEC sono dove i partecipanti erano alloggiati individualmente).</w:t>
      </w:r>
    </w:p>
    <w:p w:rsidR="00A56F82" w:rsidRPr="003A2B4D" w:rsidRDefault="00A56F82" w:rsidP="00A56F82">
      <w:pPr>
        <w:pStyle w:val="body"/>
        <w:ind w:left="284" w:right="284"/>
        <w:jc w:val="both"/>
        <w:rPr>
          <w:color w:val="auto"/>
        </w:rPr>
      </w:pPr>
      <w:r w:rsidRPr="003A2B4D">
        <w:rPr>
          <w:color w:val="auto"/>
        </w:rPr>
        <w:t>Mi ha preso totalmente di sorpresa, perché l’uomo in quell’unità era qualcuno che non conoscevo molto bene. Infatti, era l’unico al seminario con cui non ho mai veramente avuto l’opportunità di parlare. Era uno psicologo giovane e carino, eppure per qualche ragione sembrava che ci stessimo evitando reciprocamente di proposito.</w:t>
      </w:r>
    </w:p>
    <w:p w:rsidR="00A56F82" w:rsidRPr="003A2B4D" w:rsidRDefault="00A56F82" w:rsidP="00A56F82">
      <w:pPr>
        <w:pStyle w:val="body"/>
        <w:ind w:left="284" w:right="284"/>
        <w:jc w:val="both"/>
        <w:rPr>
          <w:color w:val="auto"/>
        </w:rPr>
      </w:pPr>
      <w:r w:rsidRPr="003A2B4D">
        <w:rPr>
          <w:color w:val="auto"/>
        </w:rPr>
        <w:t>Tutto ad un tratto ho avuto un’onniscienza, dato che sembravo fluttuare verso di lui, che le sue vibrazioni erano le mie vibrazioni. Ho avuto un soverchiante desiderio di fondermi, di sentirmi parte di lui: di diventare uno...</w:t>
      </w:r>
    </w:p>
    <w:p w:rsidR="00A56F82" w:rsidRPr="003A2B4D" w:rsidRDefault="00A56F82" w:rsidP="00A56F82">
      <w:pPr>
        <w:pStyle w:val="body"/>
        <w:ind w:left="284" w:right="284"/>
        <w:jc w:val="both"/>
        <w:rPr>
          <w:color w:val="auto"/>
        </w:rPr>
      </w:pPr>
      <w:r w:rsidRPr="003A2B4D">
        <w:rPr>
          <w:color w:val="auto"/>
        </w:rPr>
        <w:lastRenderedPageBreak/>
        <w:t>Gli ho dato sia il mio corpo sia la mia anima fino a quando c’è stata questa tremenda esplosione di energia che è oscillata ed è esplosa in noi. È stata un’esperienza oltre le parole, perché l’amore, totale ed assoluto, ci circondava più fortemente di quanto si possa sperimentare o immaginare nel mondo terreno...</w:t>
      </w:r>
    </w:p>
    <w:p w:rsidR="00A56F82" w:rsidRPr="003A2B4D" w:rsidRDefault="00A56F82" w:rsidP="00A56F82">
      <w:pPr>
        <w:pStyle w:val="body"/>
        <w:ind w:left="284" w:right="284"/>
        <w:jc w:val="both"/>
        <w:rPr>
          <w:color w:val="auto"/>
        </w:rPr>
      </w:pPr>
      <w:r w:rsidRPr="003A2B4D">
        <w:rPr>
          <w:color w:val="auto"/>
        </w:rPr>
        <w:t>Abbiamo parlato in questo stato e sono arrivata a realizzare che questa esperienza poteva essere avvenire solamente al termine del seminario come effettivamente è stato, perché ognuno di noi sarebbe stato distratto se ci fossimo “incontrati” prima; forse ostacolando altre esperienze di crescita in quella settimana...</w:t>
      </w:r>
    </w:p>
    <w:p w:rsidR="00A56F82" w:rsidRPr="003A2B4D" w:rsidRDefault="00A56F82" w:rsidP="00A56F82">
      <w:pPr>
        <w:pStyle w:val="body"/>
        <w:ind w:left="284" w:right="284"/>
        <w:jc w:val="both"/>
        <w:rPr>
          <w:color w:val="auto"/>
        </w:rPr>
      </w:pPr>
      <w:r w:rsidRPr="003A2B4D">
        <w:rPr>
          <w:color w:val="auto"/>
        </w:rPr>
        <w:t xml:space="preserve">Ho veramente sperimentato tutto quello che avevo chiesto e di più, e quando sono scesa alla meeting </w:t>
      </w:r>
      <w:proofErr w:type="spellStart"/>
      <w:r w:rsidRPr="003A2B4D">
        <w:rPr>
          <w:color w:val="auto"/>
        </w:rPr>
        <w:t>room</w:t>
      </w:r>
      <w:proofErr w:type="spellEnd"/>
      <w:r w:rsidRPr="003A2B4D">
        <w:rPr>
          <w:color w:val="auto"/>
        </w:rPr>
        <w:t xml:space="preserve"> dopo il nastro c’era un’energia insolitamente alta in cui le persone parevano volare. L’ho visto appena scesa dalle scale per unirmi al gruppo e lui mi ha guardata con eccitazione, con estasi, come se gli fosse accaduto qualcosa di totalmente incredibile.</w:t>
      </w:r>
    </w:p>
    <w:p w:rsidR="00A56F82" w:rsidRPr="003A2B4D" w:rsidRDefault="00A56F82" w:rsidP="00A56F82">
      <w:pPr>
        <w:pStyle w:val="body"/>
        <w:ind w:left="284" w:right="284"/>
        <w:jc w:val="both"/>
        <w:rPr>
          <w:color w:val="auto"/>
        </w:rPr>
      </w:pPr>
      <w:r w:rsidRPr="003A2B4D">
        <w:rPr>
          <w:color w:val="auto"/>
        </w:rPr>
        <w:t>Non avevo ancora proferito parola, che lui aveva già ripetuto a bassa voce un numero di volte: “Grazie. Grazie”. Mi sono sentita esaltata: avevo realizzato un contatto. Abbiamo comparato le nostre esperienze individuali, assicurandoci che ognuno di noi non stesse abbellendo la storia dell’altro.</w:t>
      </w:r>
    </w:p>
    <w:p w:rsidR="00A56F82" w:rsidRPr="003A2B4D" w:rsidRDefault="00A56F82" w:rsidP="00A56F82">
      <w:pPr>
        <w:pStyle w:val="body"/>
        <w:ind w:left="284" w:right="284"/>
        <w:jc w:val="both"/>
        <w:rPr>
          <w:color w:val="auto"/>
        </w:rPr>
      </w:pPr>
      <w:r w:rsidRPr="003A2B4D">
        <w:rPr>
          <w:color w:val="auto"/>
        </w:rPr>
        <w:t xml:space="preserve">Non importava, le nostre storie combaciavano come i pezzi di un puzzle, combaciando perfettamente ed </w:t>
      </w:r>
      <w:proofErr w:type="spellStart"/>
      <w:r w:rsidRPr="003A2B4D">
        <w:rPr>
          <w:color w:val="auto"/>
        </w:rPr>
        <w:t>interlacciandosi</w:t>
      </w:r>
      <w:proofErr w:type="spellEnd"/>
      <w:r w:rsidRPr="003A2B4D">
        <w:rPr>
          <w:color w:val="auto"/>
        </w:rPr>
        <w:t>. Entrambi abbiamo avuto l’uso di tutti i nostri sensi, con il tatto che era il più forte di tutti.</w:t>
      </w:r>
    </w:p>
    <w:p w:rsidR="00A56F82" w:rsidRPr="003A2B4D" w:rsidRDefault="00A56F82" w:rsidP="00A56F82">
      <w:pPr>
        <w:pStyle w:val="body"/>
        <w:ind w:left="284" w:right="284"/>
        <w:jc w:val="both"/>
        <w:rPr>
          <w:color w:val="auto"/>
        </w:rPr>
      </w:pPr>
      <w:r w:rsidRPr="003A2B4D">
        <w:rPr>
          <w:color w:val="auto"/>
        </w:rPr>
        <w:t>Dopo questa esperienza ci siamo poi riuniti per condividere insieme le altre. Stiamo insieme da due anni ormai, crescendo ed amandoci insieme.</w:t>
      </w:r>
    </w:p>
    <w:p w:rsidR="00A56F82" w:rsidRPr="003A2B4D" w:rsidRDefault="00A56F82" w:rsidP="00A56F82">
      <w:pPr>
        <w:pStyle w:val="body"/>
        <w:jc w:val="both"/>
        <w:rPr>
          <w:color w:val="auto"/>
        </w:rPr>
      </w:pPr>
      <w:r w:rsidRPr="003A2B4D">
        <w:rPr>
          <w:color w:val="auto"/>
        </w:rPr>
        <w:t xml:space="preserve">Nel libro </w:t>
      </w:r>
      <w:proofErr w:type="spellStart"/>
      <w:r w:rsidRPr="003A2B4D">
        <w:rPr>
          <w:i/>
          <w:iCs/>
          <w:color w:val="auto"/>
        </w:rPr>
        <w:t>Cosmic</w:t>
      </w:r>
      <w:proofErr w:type="spellEnd"/>
      <w:r w:rsidRPr="003A2B4D">
        <w:rPr>
          <w:i/>
          <w:iCs/>
          <w:color w:val="auto"/>
        </w:rPr>
        <w:t xml:space="preserve"> </w:t>
      </w:r>
      <w:proofErr w:type="spellStart"/>
      <w:r w:rsidRPr="003A2B4D">
        <w:rPr>
          <w:i/>
          <w:iCs/>
          <w:color w:val="auto"/>
        </w:rPr>
        <w:t>Voyage</w:t>
      </w:r>
      <w:proofErr w:type="spellEnd"/>
      <w:r w:rsidRPr="003A2B4D">
        <w:rPr>
          <w:color w:val="auto"/>
        </w:rPr>
        <w:t xml:space="preserve">, il dott. Courtney </w:t>
      </w:r>
      <w:proofErr w:type="spellStart"/>
      <w:r w:rsidRPr="003A2B4D">
        <w:rPr>
          <w:color w:val="auto"/>
        </w:rPr>
        <w:t>Brown</w:t>
      </w:r>
      <w:proofErr w:type="spellEnd"/>
      <w:r w:rsidRPr="003A2B4D">
        <w:rPr>
          <w:color w:val="auto"/>
        </w:rPr>
        <w:t xml:space="preserve"> racconta un’esperienza nel corso </w:t>
      </w:r>
      <w:proofErr w:type="spellStart"/>
      <w:r w:rsidRPr="003A2B4D">
        <w:rPr>
          <w:color w:val="auto"/>
        </w:rPr>
        <w:t>Farsight</w:t>
      </w:r>
      <w:proofErr w:type="spellEnd"/>
      <w:r w:rsidRPr="003A2B4D">
        <w:rPr>
          <w:color w:val="auto"/>
        </w:rPr>
        <w:t xml:space="preserve"> </w:t>
      </w:r>
      <w:proofErr w:type="spellStart"/>
      <w:r w:rsidRPr="003A2B4D">
        <w:rPr>
          <w:color w:val="auto"/>
        </w:rPr>
        <w:t>Voyager</w:t>
      </w:r>
      <w:proofErr w:type="spellEnd"/>
      <w:r w:rsidRPr="003A2B4D">
        <w:rPr>
          <w:color w:val="auto"/>
        </w:rPr>
        <w:t xml:space="preserve"> in cui ha visto un gruppo di persone, che si tenevano tutte per mano, entrare insieme in un tunnel di energia. Al risveglio, ha compreso che questo era esattamente quello che loro avevano programmato di fare insieme prima di entrare, e tutti loro hanno sperimentato lo stesso fenomeno.</w:t>
      </w:r>
    </w:p>
    <w:p w:rsidR="00A56F82" w:rsidRPr="003A2B4D" w:rsidRDefault="00A56F82" w:rsidP="00A56F82">
      <w:pPr>
        <w:pStyle w:val="body"/>
        <w:jc w:val="both"/>
        <w:rPr>
          <w:color w:val="auto"/>
        </w:rPr>
      </w:pPr>
      <w:r w:rsidRPr="003A2B4D">
        <w:rPr>
          <w:color w:val="auto"/>
        </w:rPr>
        <w:t xml:space="preserve">Inoltre, ricordiamo che i nastri di Monroe vengono usati come mezzi preliminari di addestramento per remote </w:t>
      </w:r>
      <w:proofErr w:type="spellStart"/>
      <w:r w:rsidRPr="003A2B4D">
        <w:rPr>
          <w:color w:val="auto"/>
        </w:rPr>
        <w:t>viewer</w:t>
      </w:r>
      <w:proofErr w:type="spellEnd"/>
      <w:r w:rsidRPr="003A2B4D">
        <w:rPr>
          <w:color w:val="auto"/>
        </w:rPr>
        <w:t xml:space="preserve"> militari, che li abilitano poi a viaggiare fuori dal corpo in luoghi distanti e fare accurate osservazioni di quello che vedono.</w:t>
      </w:r>
    </w:p>
    <w:p w:rsidR="00A56F82" w:rsidRPr="003A2B4D" w:rsidRDefault="00A56F82" w:rsidP="00A56F82">
      <w:pPr>
        <w:pStyle w:val="body"/>
        <w:jc w:val="both"/>
        <w:rPr>
          <w:color w:val="auto"/>
        </w:rPr>
      </w:pPr>
      <w:r w:rsidRPr="003A2B4D">
        <w:rPr>
          <w:color w:val="auto"/>
        </w:rPr>
        <w:t xml:space="preserve">Quindi, dovrebbe essere ovvio per noi che questo regno esterno di coscienza è un piano genuino di esistenza e non semplicemente “un’allucinazione di massa”, spiegando così come i gruppi di persone nell’esperienza del dott. </w:t>
      </w:r>
      <w:proofErr w:type="spellStart"/>
      <w:r w:rsidRPr="003A2B4D">
        <w:rPr>
          <w:color w:val="auto"/>
        </w:rPr>
        <w:t>Brown</w:t>
      </w:r>
      <w:proofErr w:type="spellEnd"/>
      <w:r w:rsidRPr="003A2B4D">
        <w:rPr>
          <w:color w:val="auto"/>
        </w:rPr>
        <w:t xml:space="preserve"> possano finire per condividere tutti la stessa esperienza.</w:t>
      </w:r>
    </w:p>
    <w:p w:rsidR="00A56F82" w:rsidRPr="003A2B4D" w:rsidRDefault="00A56F82" w:rsidP="00A56F82">
      <w:pPr>
        <w:pStyle w:val="body"/>
        <w:jc w:val="both"/>
        <w:rPr>
          <w:color w:val="auto"/>
        </w:rPr>
      </w:pPr>
      <w:r w:rsidRPr="003A2B4D">
        <w:rPr>
          <w:color w:val="auto"/>
        </w:rPr>
        <w:t>Nel corso dei tre libri Monroe sottolinea la sua personale esplorazione dei vari regni di energia che circondano la Terra e oltre, comprese le intelligenze con cui ha interagito lungo la strada.</w:t>
      </w:r>
    </w:p>
    <w:p w:rsidR="00A56F82" w:rsidRPr="003A2B4D" w:rsidRDefault="00A56F82" w:rsidP="00A56F82">
      <w:pPr>
        <w:pStyle w:val="body"/>
        <w:jc w:val="both"/>
        <w:rPr>
          <w:color w:val="auto"/>
        </w:rPr>
      </w:pPr>
      <w:r w:rsidRPr="003A2B4D">
        <w:rPr>
          <w:color w:val="auto"/>
        </w:rPr>
        <w:t xml:space="preserve">Considerando le informazioni di Monroe, del dott. </w:t>
      </w:r>
      <w:proofErr w:type="spellStart"/>
      <w:r w:rsidRPr="003A2B4D">
        <w:rPr>
          <w:color w:val="auto"/>
        </w:rPr>
        <w:t>LaBerge</w:t>
      </w:r>
      <w:proofErr w:type="spellEnd"/>
      <w:r w:rsidRPr="003A2B4D">
        <w:rPr>
          <w:color w:val="auto"/>
        </w:rPr>
        <w:t xml:space="preserve"> e di molti altri, dobbiamo abituarci a capire che ci sono davvero piani superiori di esistenza, e che possiamo viaggiare in essi altrettanto facilmente che in questo, una volta completato l’addestramento appropriato.</w:t>
      </w:r>
    </w:p>
    <w:p w:rsidR="00A56F82" w:rsidRPr="003A2B4D" w:rsidRDefault="00A56F82" w:rsidP="00A56F82">
      <w:pPr>
        <w:pStyle w:val="body"/>
        <w:jc w:val="both"/>
        <w:rPr>
          <w:color w:val="auto"/>
        </w:rPr>
      </w:pPr>
      <w:r w:rsidRPr="003A2B4D">
        <w:rPr>
          <w:color w:val="auto"/>
        </w:rPr>
        <w:t>Alla fine, se ogni livello “dimensionale” è semplicemente una diversa frequenza di un etere vibrante, allora ogni “dimensione” sopra la nostra deve essere piena di una vita che è molto più amorevole, armoniosa ed intelligente del livello sottostante. Questa informazione viene ripetuta in quasi tutte le forme di insegnamento mistico esistente.</w:t>
      </w:r>
    </w:p>
    <w:p w:rsidR="00A56F82" w:rsidRPr="003A2B4D" w:rsidRDefault="00A56F82" w:rsidP="00A56F82">
      <w:pPr>
        <w:pStyle w:val="body"/>
        <w:jc w:val="both"/>
        <w:rPr>
          <w:color w:val="auto"/>
        </w:rPr>
      </w:pPr>
      <w:r w:rsidRPr="003A2B4D">
        <w:rPr>
          <w:b/>
          <w:bCs/>
          <w:color w:val="auto"/>
        </w:rPr>
        <w:lastRenderedPageBreak/>
        <w:t>3.8 RICAPITOLIAMO: LA BELLEZZA DEL MODELLO ETERICO</w:t>
      </w:r>
    </w:p>
    <w:p w:rsidR="00A56F82" w:rsidRPr="003A2B4D" w:rsidRDefault="00A56F82" w:rsidP="00A56F82">
      <w:pPr>
        <w:pStyle w:val="body"/>
        <w:jc w:val="both"/>
        <w:rPr>
          <w:color w:val="auto"/>
        </w:rPr>
      </w:pPr>
      <w:r w:rsidRPr="003A2B4D">
        <w:rPr>
          <w:color w:val="auto"/>
        </w:rPr>
        <w:t>Come abbiamo già suggerito, una versione revisionata del modello eterico risolverà molti degli attuali paradossi, e deve alla fine sostituire le idee che vengono utilizzate oggi. Negli ultimi due capitoli abbiamo avuto una discussione sul concetto di un “etere” con particolare attenzione sulla filosofia della coscienza che ci aiuta a spiegare i risultati di un gran numero di scoperte scientifiche. Abbiamo rivisto i seguenti punti chiave:</w:t>
      </w:r>
    </w:p>
    <w:p w:rsidR="00A56F82" w:rsidRPr="003A2B4D" w:rsidRDefault="00A56F82" w:rsidP="00A56F82">
      <w:pPr>
        <w:pStyle w:val="body"/>
        <w:ind w:left="284" w:right="284"/>
        <w:jc w:val="both"/>
        <w:rPr>
          <w:color w:val="auto"/>
        </w:rPr>
      </w:pPr>
      <w:r w:rsidRPr="003A2B4D">
        <w:rPr>
          <w:color w:val="auto"/>
        </w:rPr>
        <w:t>- L’energia del punto zero o “etere” esiste ed è genuina</w:t>
      </w:r>
    </w:p>
    <w:p w:rsidR="00A56F82" w:rsidRPr="003A2B4D" w:rsidRDefault="00A56F82" w:rsidP="00A56F82">
      <w:pPr>
        <w:pStyle w:val="body"/>
        <w:ind w:left="284" w:right="284"/>
        <w:jc w:val="both"/>
        <w:rPr>
          <w:color w:val="auto"/>
        </w:rPr>
      </w:pPr>
      <w:r w:rsidRPr="003A2B4D">
        <w:rPr>
          <w:color w:val="auto"/>
        </w:rPr>
        <w:t>- Dal momento che la coscienza esiste, deve essere una funzione del Campo Unificato;</w:t>
      </w:r>
    </w:p>
    <w:p w:rsidR="00A56F82" w:rsidRPr="003A2B4D" w:rsidRDefault="00A56F82" w:rsidP="00A56F82">
      <w:pPr>
        <w:pStyle w:val="body"/>
        <w:ind w:left="284" w:right="284"/>
        <w:jc w:val="both"/>
        <w:rPr>
          <w:color w:val="auto"/>
        </w:rPr>
      </w:pPr>
      <w:r w:rsidRPr="003A2B4D">
        <w:rPr>
          <w:color w:val="auto"/>
        </w:rPr>
        <w:t>- L’amore è una tendenza delle entità all’interno del Campo Unificato, siano esse umani, “particelle” od altro, ad irradiare sempre più Unità Armonica, attraverso moto vibrazionale;</w:t>
      </w:r>
    </w:p>
    <w:p w:rsidR="00A56F82" w:rsidRPr="003A2B4D" w:rsidRDefault="00A56F82" w:rsidP="00A56F82">
      <w:pPr>
        <w:pStyle w:val="body"/>
        <w:ind w:left="284" w:right="284"/>
        <w:jc w:val="both"/>
        <w:rPr>
          <w:color w:val="auto"/>
        </w:rPr>
      </w:pPr>
      <w:r w:rsidRPr="003A2B4D">
        <w:rPr>
          <w:color w:val="auto"/>
        </w:rPr>
        <w:t xml:space="preserve">- Che l’amore è una forza irradiante, rinforzante e unificatrice, muovendosi </w:t>
      </w:r>
      <w:proofErr w:type="spellStart"/>
      <w:r w:rsidRPr="003A2B4D">
        <w:rPr>
          <w:color w:val="auto"/>
        </w:rPr>
        <w:t>vibrazionalmente</w:t>
      </w:r>
      <w:proofErr w:type="spellEnd"/>
      <w:r w:rsidRPr="003A2B4D">
        <w:rPr>
          <w:color w:val="auto"/>
        </w:rPr>
        <w:t xml:space="preserve"> verso il punto centrale di Unità; mentre l’odio, o assenza di amore, è una forza assorbente, disintegrante e </w:t>
      </w:r>
      <w:proofErr w:type="spellStart"/>
      <w:r w:rsidRPr="003A2B4D">
        <w:rPr>
          <w:color w:val="auto"/>
        </w:rPr>
        <w:t>indebolmente</w:t>
      </w:r>
      <w:proofErr w:type="spellEnd"/>
      <w:r w:rsidRPr="003A2B4D">
        <w:rPr>
          <w:color w:val="auto"/>
        </w:rPr>
        <w:t>, che assorbe energia dal punto centrale di Unità e che la compartimentalizza;</w:t>
      </w:r>
    </w:p>
    <w:p w:rsidR="00A56F82" w:rsidRPr="003A2B4D" w:rsidRDefault="00A56F82" w:rsidP="00A56F82">
      <w:pPr>
        <w:pStyle w:val="body"/>
        <w:ind w:left="284" w:right="284"/>
        <w:jc w:val="both"/>
        <w:rPr>
          <w:color w:val="auto"/>
        </w:rPr>
      </w:pPr>
      <w:r w:rsidRPr="003A2B4D">
        <w:rPr>
          <w:color w:val="auto"/>
        </w:rPr>
        <w:t xml:space="preserve">- L’Effetto </w:t>
      </w:r>
      <w:proofErr w:type="spellStart"/>
      <w:r w:rsidRPr="003A2B4D">
        <w:rPr>
          <w:color w:val="auto"/>
        </w:rPr>
        <w:t>Backster</w:t>
      </w:r>
      <w:proofErr w:type="spellEnd"/>
      <w:r w:rsidRPr="003A2B4D">
        <w:rPr>
          <w:color w:val="auto"/>
        </w:rPr>
        <w:t xml:space="preserve"> ha dimostrato questi concetti di vibrazione eterica con piante, batteri, yogurt, </w:t>
      </w:r>
      <w:proofErr w:type="spellStart"/>
      <w:r w:rsidRPr="003A2B4D">
        <w:rPr>
          <w:color w:val="auto"/>
        </w:rPr>
        <w:t>vermin</w:t>
      </w:r>
      <w:proofErr w:type="spellEnd"/>
      <w:r w:rsidRPr="003A2B4D">
        <w:rPr>
          <w:color w:val="auto"/>
        </w:rPr>
        <w:t xml:space="preserve"> Planaria, cellule umane ed altro;</w:t>
      </w:r>
    </w:p>
    <w:p w:rsidR="00A56F82" w:rsidRPr="003A2B4D" w:rsidRDefault="00A56F82" w:rsidP="00A56F82">
      <w:pPr>
        <w:pStyle w:val="body"/>
        <w:ind w:left="284" w:right="284"/>
        <w:jc w:val="both"/>
        <w:rPr>
          <w:color w:val="auto"/>
        </w:rPr>
      </w:pPr>
      <w:r w:rsidRPr="003A2B4D">
        <w:rPr>
          <w:color w:val="auto"/>
        </w:rPr>
        <w:t>- Questi principi possono essere dimostrati da una connessione tra rabbia e cancro;</w:t>
      </w:r>
    </w:p>
    <w:p w:rsidR="00A56F82" w:rsidRPr="003A2B4D" w:rsidRDefault="00A56F82" w:rsidP="00A56F82">
      <w:pPr>
        <w:pStyle w:val="body"/>
        <w:ind w:left="284" w:right="284"/>
        <w:jc w:val="both"/>
        <w:rPr>
          <w:color w:val="auto"/>
        </w:rPr>
      </w:pPr>
      <w:r w:rsidRPr="003A2B4D">
        <w:rPr>
          <w:color w:val="auto"/>
        </w:rPr>
        <w:t xml:space="preserve">- L’Effetto </w:t>
      </w:r>
      <w:proofErr w:type="spellStart"/>
      <w:r w:rsidRPr="003A2B4D">
        <w:rPr>
          <w:color w:val="auto"/>
        </w:rPr>
        <w:t>Maharishi</w:t>
      </w:r>
      <w:proofErr w:type="spellEnd"/>
      <w:r w:rsidRPr="003A2B4D">
        <w:rPr>
          <w:color w:val="auto"/>
        </w:rPr>
        <w:t>, la levitazione e la psicocinesi dimostrano movimenti ancora maggiori di energia eterica da parte della coscienza;</w:t>
      </w:r>
    </w:p>
    <w:p w:rsidR="00A56F82" w:rsidRPr="003A2B4D" w:rsidRDefault="00A56F82" w:rsidP="00A56F82">
      <w:pPr>
        <w:pStyle w:val="body"/>
        <w:ind w:left="284" w:right="284"/>
        <w:jc w:val="both"/>
        <w:rPr>
          <w:color w:val="auto"/>
        </w:rPr>
      </w:pPr>
      <w:r w:rsidRPr="003A2B4D">
        <w:rPr>
          <w:color w:val="auto"/>
        </w:rPr>
        <w:t xml:space="preserve">- Nina </w:t>
      </w:r>
      <w:proofErr w:type="spellStart"/>
      <w:r w:rsidRPr="003A2B4D">
        <w:rPr>
          <w:color w:val="auto"/>
        </w:rPr>
        <w:t>Kulagina</w:t>
      </w:r>
      <w:proofErr w:type="spellEnd"/>
      <w:r w:rsidRPr="003A2B4D">
        <w:rPr>
          <w:color w:val="auto"/>
        </w:rPr>
        <w:t xml:space="preserve"> era capace di creare tutte le fondamentali forze elettromagnetiche con la pura focalizzazione della coscienza, idealmente in </w:t>
      </w:r>
      <w:proofErr w:type="spellStart"/>
      <w:r w:rsidRPr="003A2B4D">
        <w:rPr>
          <w:color w:val="auto"/>
        </w:rPr>
        <w:t>nu</w:t>
      </w:r>
      <w:proofErr w:type="spellEnd"/>
      <w:r w:rsidRPr="003A2B4D">
        <w:rPr>
          <w:color w:val="auto"/>
        </w:rPr>
        <w:t xml:space="preserve"> ambiente amorevole;</w:t>
      </w:r>
    </w:p>
    <w:p w:rsidR="00A56F82" w:rsidRPr="003A2B4D" w:rsidRDefault="00A56F82" w:rsidP="00A56F82">
      <w:pPr>
        <w:pStyle w:val="body"/>
        <w:ind w:left="284" w:right="284"/>
        <w:jc w:val="both"/>
        <w:rPr>
          <w:color w:val="auto"/>
        </w:rPr>
      </w:pPr>
      <w:r w:rsidRPr="003A2B4D">
        <w:rPr>
          <w:color w:val="auto"/>
        </w:rPr>
        <w:t xml:space="preserve">- La misurazione di energia presa intorno ad oggetti mossi telecineticamente da Alla </w:t>
      </w:r>
      <w:proofErr w:type="spellStart"/>
      <w:r w:rsidRPr="003A2B4D">
        <w:rPr>
          <w:color w:val="auto"/>
        </w:rPr>
        <w:t>Vinogradova</w:t>
      </w:r>
      <w:proofErr w:type="spellEnd"/>
      <w:r w:rsidRPr="003A2B4D">
        <w:rPr>
          <w:color w:val="auto"/>
        </w:rPr>
        <w:t xml:space="preserve"> hanno rilevato pulsazioni di campo sincrone con la velocità di respirazione, il battito cardiaco e gli schemi ritmici alfa del cervello;</w:t>
      </w:r>
    </w:p>
    <w:p w:rsidR="00A56F82" w:rsidRPr="003A2B4D" w:rsidRDefault="00A56F82" w:rsidP="00A56F82">
      <w:pPr>
        <w:pStyle w:val="body"/>
        <w:ind w:left="284" w:right="284"/>
        <w:jc w:val="both"/>
        <w:rPr>
          <w:color w:val="auto"/>
        </w:rPr>
      </w:pPr>
      <w:r w:rsidRPr="003A2B4D">
        <w:rPr>
          <w:color w:val="auto"/>
        </w:rPr>
        <w:t>- Il livello di amore, coscienza o intelligenza in una determinata area si misura direttamente con la velocità vibrazionale dell’etere in quell’area;</w:t>
      </w:r>
    </w:p>
    <w:p w:rsidR="00A56F82" w:rsidRPr="003A2B4D" w:rsidRDefault="00A56F82" w:rsidP="00A56F82">
      <w:pPr>
        <w:pStyle w:val="body"/>
        <w:ind w:left="284" w:right="284"/>
        <w:jc w:val="both"/>
        <w:rPr>
          <w:color w:val="auto"/>
        </w:rPr>
      </w:pPr>
      <w:r w:rsidRPr="003A2B4D">
        <w:rPr>
          <w:color w:val="auto"/>
        </w:rPr>
        <w:t>- Le interazioni planetarie e galattiche possono provocare variazioni nella vibrazione dell’energia eterica;</w:t>
      </w:r>
    </w:p>
    <w:p w:rsidR="00A56F82" w:rsidRPr="003A2B4D" w:rsidRDefault="00A56F82" w:rsidP="00A56F82">
      <w:pPr>
        <w:pStyle w:val="body"/>
        <w:ind w:left="284" w:right="284"/>
        <w:jc w:val="both"/>
        <w:rPr>
          <w:color w:val="auto"/>
        </w:rPr>
      </w:pPr>
      <w:r w:rsidRPr="003A2B4D">
        <w:rPr>
          <w:color w:val="auto"/>
        </w:rPr>
        <w:t>- Ci possiamo aspettare che una determinata sequenza di vibrazioni di energia si irradino attraverso i nostri corpi, il nostro pianeta e tutta l’energia e la materia al loro interno, a seconda della posizione relativa del nostro pianeta rispetto alle “onde” create dagli altri;</w:t>
      </w:r>
    </w:p>
    <w:p w:rsidR="00A56F82" w:rsidRPr="003A2B4D" w:rsidRDefault="00A56F82" w:rsidP="00A56F82">
      <w:pPr>
        <w:pStyle w:val="body"/>
        <w:ind w:left="284" w:right="284"/>
        <w:jc w:val="both"/>
        <w:rPr>
          <w:color w:val="auto"/>
        </w:rPr>
      </w:pPr>
      <w:r w:rsidRPr="003A2B4D">
        <w:rPr>
          <w:color w:val="auto"/>
        </w:rPr>
        <w:t>- Gli istogrammi strutturati che illustrano i diversi processi biologici e atomici, compreso il decadimento radioattivo di molti diversi materiali, sono direttamente influenzati da moti celesti come il giorno, il mese e l’anno (</w:t>
      </w:r>
      <w:proofErr w:type="spellStart"/>
      <w:r w:rsidRPr="003A2B4D">
        <w:rPr>
          <w:color w:val="auto"/>
        </w:rPr>
        <w:t>Shnoll</w:t>
      </w:r>
      <w:proofErr w:type="spellEnd"/>
      <w:r w:rsidRPr="003A2B4D">
        <w:rPr>
          <w:color w:val="auto"/>
        </w:rPr>
        <w:t>, 2000);</w:t>
      </w:r>
    </w:p>
    <w:p w:rsidR="00A56F82" w:rsidRPr="003A2B4D" w:rsidRDefault="00A56F82" w:rsidP="00A56F82">
      <w:pPr>
        <w:pStyle w:val="body"/>
        <w:ind w:left="284" w:right="284"/>
        <w:jc w:val="both"/>
        <w:rPr>
          <w:color w:val="auto"/>
        </w:rPr>
      </w:pPr>
      <w:r w:rsidRPr="003A2B4D">
        <w:rPr>
          <w:color w:val="auto"/>
        </w:rPr>
        <w:lastRenderedPageBreak/>
        <w:t>- Il movimento dei mercati finanziari, e quindi il comportamento umano collettivo, può essere modellato precisamente in anticipo calcolando l’interazione geometrica dei vari cicli planetari (</w:t>
      </w:r>
      <w:proofErr w:type="spellStart"/>
      <w:r w:rsidRPr="003A2B4D">
        <w:rPr>
          <w:color w:val="auto"/>
        </w:rPr>
        <w:t>Cowan</w:t>
      </w:r>
      <w:proofErr w:type="spellEnd"/>
      <w:r w:rsidRPr="003A2B4D">
        <w:rPr>
          <w:color w:val="auto"/>
        </w:rPr>
        <w:t>, 2000);</w:t>
      </w:r>
    </w:p>
    <w:p w:rsidR="00A56F82" w:rsidRPr="003A2B4D" w:rsidRDefault="00A56F82" w:rsidP="00A56F82">
      <w:pPr>
        <w:pStyle w:val="body"/>
        <w:ind w:left="284" w:right="284"/>
        <w:jc w:val="both"/>
        <w:rPr>
          <w:color w:val="auto"/>
        </w:rPr>
      </w:pPr>
      <w:r w:rsidRPr="003A2B4D">
        <w:rPr>
          <w:color w:val="auto"/>
        </w:rPr>
        <w:t>- Anche la nostra posizione relativa nella Galassia ha un effetto sui processi biologici, chimici e radioattivi (</w:t>
      </w:r>
      <w:proofErr w:type="spellStart"/>
      <w:r w:rsidRPr="003A2B4D">
        <w:rPr>
          <w:color w:val="auto"/>
        </w:rPr>
        <w:t>Shnoll</w:t>
      </w:r>
      <w:proofErr w:type="spellEnd"/>
      <w:r w:rsidRPr="003A2B4D">
        <w:rPr>
          <w:color w:val="auto"/>
        </w:rPr>
        <w:t>, 2000);</w:t>
      </w:r>
    </w:p>
    <w:p w:rsidR="00A56F82" w:rsidRPr="003A2B4D" w:rsidRDefault="00A56F82" w:rsidP="00A56F82">
      <w:pPr>
        <w:pStyle w:val="body"/>
        <w:ind w:left="284" w:right="284"/>
        <w:jc w:val="both"/>
        <w:rPr>
          <w:color w:val="auto"/>
        </w:rPr>
      </w:pPr>
      <w:r w:rsidRPr="003A2B4D">
        <w:rPr>
          <w:color w:val="auto"/>
        </w:rPr>
        <w:t xml:space="preserve">- Negare che esistano altri piani di realtà vuol chiaramente dire ignorare la conoscenza scientifica comunemente disponibile, come i dati del dott. </w:t>
      </w:r>
      <w:proofErr w:type="spellStart"/>
      <w:r w:rsidRPr="003A2B4D">
        <w:rPr>
          <w:color w:val="auto"/>
        </w:rPr>
        <w:t>LaBerge</w:t>
      </w:r>
      <w:proofErr w:type="spellEnd"/>
      <w:r w:rsidRPr="003A2B4D">
        <w:rPr>
          <w:color w:val="auto"/>
        </w:rPr>
        <w:t xml:space="preserve"> sui sogni lucidi e la tecnologia del Monroe </w:t>
      </w:r>
      <w:proofErr w:type="spellStart"/>
      <w:r w:rsidRPr="003A2B4D">
        <w:rPr>
          <w:color w:val="auto"/>
        </w:rPr>
        <w:t>Institute</w:t>
      </w:r>
      <w:proofErr w:type="spellEnd"/>
      <w:r w:rsidRPr="003A2B4D">
        <w:rPr>
          <w:color w:val="auto"/>
        </w:rPr>
        <w:t xml:space="preserve"> per indurre OOBE;</w:t>
      </w:r>
    </w:p>
    <w:p w:rsidR="00A56F82" w:rsidRPr="003A2B4D" w:rsidRDefault="00A56F82" w:rsidP="00A56F82">
      <w:pPr>
        <w:pStyle w:val="body"/>
        <w:ind w:left="284" w:right="284"/>
        <w:jc w:val="both"/>
        <w:rPr>
          <w:color w:val="auto"/>
        </w:rPr>
      </w:pPr>
      <w:r w:rsidRPr="003A2B4D">
        <w:rPr>
          <w:color w:val="auto"/>
        </w:rPr>
        <w:t>- Altri sono in grado di entrare negli stessi regni fuori dal corpo ed al risveglio riportare indipendentemente le stesse esperienze;</w:t>
      </w:r>
    </w:p>
    <w:p w:rsidR="00A56F82" w:rsidRPr="003A2B4D" w:rsidRDefault="00A56F82" w:rsidP="00A56F82">
      <w:pPr>
        <w:pStyle w:val="body"/>
        <w:ind w:left="284" w:right="284"/>
        <w:jc w:val="both"/>
        <w:rPr>
          <w:color w:val="auto"/>
        </w:rPr>
      </w:pPr>
      <w:r w:rsidRPr="003A2B4D">
        <w:rPr>
          <w:color w:val="auto"/>
        </w:rPr>
        <w:t>- Infine, se ogni livello “dimensionale” è semplicemente una differente frequenza di un etere vibrante, allora ogni “dimensione” sopra la nostra deve essere piena di una vita molto più amorevole, armoniosa e intelligente del livello sottostante.</w:t>
      </w:r>
    </w:p>
    <w:p w:rsidR="00A56F82" w:rsidRPr="003A2B4D" w:rsidRDefault="00A56F82" w:rsidP="00A56F82">
      <w:pPr>
        <w:pStyle w:val="body"/>
        <w:jc w:val="both"/>
        <w:rPr>
          <w:color w:val="auto"/>
        </w:rPr>
      </w:pPr>
      <w:r w:rsidRPr="003A2B4D">
        <w:rPr>
          <w:color w:val="auto"/>
        </w:rPr>
        <w:t>Considerando tutti questi fattori, abbiamo un nuovo sostanziale paradigma che può spiegare molte varie anomalie correlate con la coscienza. Infine, ci viene dato un fondamento molto forte su cui costruire la premessa centrale di questo libro: che ci stiamo muovendo attraverso vibrazioni strutturate nella Galassia che creerà un cambiamento sufficientemente significativo nella densità eterica da causare un “salto dimensionale” verso un piano di esistenza che è attualmente superiore al nostro.</w:t>
      </w:r>
    </w:p>
    <w:p w:rsidR="00A56F82" w:rsidRPr="003A2B4D" w:rsidRDefault="00A56F82" w:rsidP="00A56F82">
      <w:pPr>
        <w:pStyle w:val="body"/>
        <w:jc w:val="both"/>
        <w:rPr>
          <w:color w:val="auto"/>
        </w:rPr>
      </w:pPr>
      <w:r w:rsidRPr="003A2B4D">
        <w:rPr>
          <w:color w:val="auto"/>
        </w:rPr>
        <w:t xml:space="preserve">Per alcuni, questo potrebbe sembrare la fine; ma di fatto, questo è l’inizio. Ora che abbiamo stabilito con attenzione un tessuto concettuale che lega tutti questi concetti alla coscienza, siamo pronti a presentare l’incontrovertibile prova scientifica che l’etere esiste mostrando come lo si possa imbrigliare con la tecnologia e come lo si possa comprendere scientificamente, producendo effetti come </w:t>
      </w:r>
      <w:proofErr w:type="spellStart"/>
      <w:r w:rsidRPr="003A2B4D">
        <w:rPr>
          <w:color w:val="auto"/>
        </w:rPr>
        <w:t>free-energy</w:t>
      </w:r>
      <w:proofErr w:type="spellEnd"/>
      <w:r w:rsidRPr="003A2B4D">
        <w:rPr>
          <w:color w:val="auto"/>
        </w:rPr>
        <w:t xml:space="preserve"> e antigravità.</w:t>
      </w:r>
    </w:p>
    <w:p w:rsidR="00A56F82" w:rsidRPr="003A2B4D" w:rsidRDefault="00A56F82" w:rsidP="00A56F82">
      <w:pPr>
        <w:pStyle w:val="body"/>
        <w:jc w:val="both"/>
        <w:rPr>
          <w:color w:val="auto"/>
        </w:rPr>
      </w:pPr>
      <w:r w:rsidRPr="003A2B4D">
        <w:rPr>
          <w:color w:val="auto"/>
        </w:rPr>
        <w:t>Procedendo con questi capitoli, riveleremo gradualmente i segni distintivi della vibrazione, luminoso, acustico o geometrico, in questi lavori. Esploreremo poi i moderni dati scientifici riguardanti “dimensioni superiori” e riveleremo ancora le numerose indicazioni che un tale processo armonico o vibrazionale è in corso.</w:t>
      </w:r>
    </w:p>
    <w:p w:rsidR="00A56F82" w:rsidRPr="003A2B4D" w:rsidRDefault="00A56F82" w:rsidP="00A56F82">
      <w:pPr>
        <w:pStyle w:val="body"/>
        <w:jc w:val="both"/>
        <w:rPr>
          <w:color w:val="auto"/>
        </w:rPr>
      </w:pPr>
      <w:r w:rsidRPr="003A2B4D">
        <w:rPr>
          <w:color w:val="auto"/>
        </w:rPr>
        <w:t>Poi, la Parte Uno del libro si concluderà con estratti da presunti esseri extraterrestri che ci daranno un’insolitamente valida introspezione su come molto probabilmente stanno operando questi processi.</w:t>
      </w:r>
    </w:p>
    <w:p w:rsidR="00A56F82" w:rsidRPr="003A2B4D" w:rsidRDefault="00A56F82" w:rsidP="00A56F82">
      <w:pPr>
        <w:pStyle w:val="body"/>
        <w:jc w:val="both"/>
        <w:rPr>
          <w:color w:val="auto"/>
        </w:rPr>
      </w:pPr>
      <w:r w:rsidRPr="003A2B4D">
        <w:rPr>
          <w:color w:val="auto"/>
        </w:rPr>
        <w:t>Se vi trovate incapaci di seguire la discussione riguardante le tecnologie della nuova energia e l’anti-gravità, non vi arrendete! Leggendo le sezioni “riassuntive” al termine di ogni capitolo potrete beneficiare dei punti salienti trattati e andare oltre le sezioni che non vi interessano.</w:t>
      </w:r>
    </w:p>
    <w:p w:rsidR="00A56F82" w:rsidRPr="003A2B4D" w:rsidRDefault="00A56F82" w:rsidP="00A56F82">
      <w:pPr>
        <w:pStyle w:val="body"/>
        <w:jc w:val="both"/>
        <w:rPr>
          <w:color w:val="auto"/>
        </w:rPr>
      </w:pPr>
      <w:r w:rsidRPr="003A2B4D">
        <w:rPr>
          <w:color w:val="auto"/>
        </w:rPr>
        <w:t xml:space="preserve">Nel caso </w:t>
      </w:r>
      <w:proofErr w:type="spellStart"/>
      <w:r w:rsidRPr="003A2B4D">
        <w:rPr>
          <w:color w:val="auto"/>
        </w:rPr>
        <w:t>deciadete</w:t>
      </w:r>
      <w:proofErr w:type="spellEnd"/>
      <w:r w:rsidRPr="003A2B4D">
        <w:rPr>
          <w:color w:val="auto"/>
        </w:rPr>
        <w:t xml:space="preserve"> di fare così vi assicuriamo che dovreste riprendere il filo del discorso al capitolo Sette.</w:t>
      </w:r>
    </w:p>
    <w:p w:rsidR="00A56F82" w:rsidRPr="003A2B4D" w:rsidRDefault="00A56F82" w:rsidP="00A56F82">
      <w:pPr>
        <w:jc w:val="center"/>
      </w:pPr>
      <w:r w:rsidRPr="003A2B4D">
        <w:pict>
          <v:rect id="_x0000_i1029" style="width:159.05pt;height:.6pt" o:hrpct="330" o:hrstd="t" o:hr="t" fillcolor="#a0a0a0" stroked="f"/>
        </w:pict>
      </w:r>
    </w:p>
    <w:p w:rsidR="00A56F82" w:rsidRPr="003A2B4D" w:rsidRDefault="00A56F82" w:rsidP="00A56F82">
      <w:pPr>
        <w:jc w:val="both"/>
        <w:rPr>
          <w:b/>
          <w:bCs/>
          <w:i/>
          <w:iCs/>
        </w:rPr>
      </w:pPr>
      <w:r w:rsidRPr="003A2B4D">
        <w:br w:type="textWrapping" w:clear="all"/>
      </w:r>
    </w:p>
    <w:p w:rsidR="00A56F82" w:rsidRPr="003A2B4D" w:rsidRDefault="00A56F82" w:rsidP="00A56F82">
      <w:pPr>
        <w:jc w:val="both"/>
        <w:rPr>
          <w:b/>
          <w:bCs/>
          <w:i/>
          <w:iCs/>
        </w:rPr>
      </w:pPr>
    </w:p>
    <w:p w:rsidR="00A56F82" w:rsidRPr="003A2B4D" w:rsidRDefault="00A56F82" w:rsidP="00A56F82">
      <w:pPr>
        <w:jc w:val="both"/>
        <w:rPr>
          <w:rFonts w:ascii="Verdana" w:hAnsi="Verdana"/>
        </w:rPr>
      </w:pPr>
      <w:r w:rsidRPr="003A2B4D">
        <w:rPr>
          <w:b/>
          <w:bCs/>
          <w:i/>
          <w:iCs/>
        </w:rPr>
        <w:lastRenderedPageBreak/>
        <w:t>Note:</w:t>
      </w:r>
    </w:p>
    <w:p w:rsidR="00A56F82" w:rsidRPr="003A2B4D" w:rsidRDefault="00A56F82" w:rsidP="00A56F82">
      <w:pPr>
        <w:autoSpaceDE w:val="0"/>
        <w:autoSpaceDN w:val="0"/>
        <w:jc w:val="both"/>
      </w:pPr>
      <w:r w:rsidRPr="003A2B4D">
        <w:rPr>
          <w:sz w:val="15"/>
          <w:szCs w:val="15"/>
        </w:rPr>
        <w:t>[</w:t>
      </w:r>
      <w:bookmarkStart w:id="0" w:name="10"/>
      <w:r w:rsidRPr="003A2B4D">
        <w:rPr>
          <w:sz w:val="15"/>
          <w:szCs w:val="15"/>
        </w:rPr>
        <w:t>1</w:t>
      </w:r>
      <w:bookmarkEnd w:id="0"/>
      <w:r w:rsidRPr="003A2B4D">
        <w:rPr>
          <w:sz w:val="15"/>
          <w:szCs w:val="15"/>
        </w:rPr>
        <w:t xml:space="preserve">] </w:t>
      </w:r>
      <w:hyperlink r:id="rId72" w:history="1">
        <w:r w:rsidRPr="003A2B4D">
          <w:rPr>
            <w:rStyle w:val="Collegamentoipertestuale"/>
            <w:color w:val="auto"/>
            <w:sz w:val="15"/>
            <w:szCs w:val="15"/>
          </w:rPr>
          <w:t>http://21stcenturysciencetech.com/articles/time.html</w:t>
        </w:r>
      </w:hyperlink>
    </w:p>
    <w:p w:rsidR="00A56F82" w:rsidRPr="003A2B4D" w:rsidRDefault="00A56F82" w:rsidP="00A56F82">
      <w:pPr>
        <w:autoSpaceDE w:val="0"/>
        <w:autoSpaceDN w:val="0"/>
        <w:jc w:val="both"/>
      </w:pPr>
      <w:r w:rsidRPr="003A2B4D">
        <w:rPr>
          <w:sz w:val="15"/>
          <w:szCs w:val="15"/>
        </w:rPr>
        <w:t>[</w:t>
      </w:r>
      <w:bookmarkStart w:id="1" w:name="20"/>
      <w:r w:rsidRPr="003A2B4D">
        <w:rPr>
          <w:sz w:val="15"/>
          <w:szCs w:val="15"/>
        </w:rPr>
        <w:t>2</w:t>
      </w:r>
      <w:bookmarkEnd w:id="1"/>
      <w:r w:rsidRPr="003A2B4D">
        <w:rPr>
          <w:sz w:val="15"/>
          <w:szCs w:val="15"/>
        </w:rPr>
        <w:t xml:space="preserve">] trad. </w:t>
      </w:r>
      <w:r w:rsidRPr="003A2B4D">
        <w:rPr>
          <w:i/>
          <w:iCs/>
          <w:sz w:val="15"/>
          <w:szCs w:val="15"/>
        </w:rPr>
        <w:t>Sogni Lucidi</w:t>
      </w:r>
    </w:p>
    <w:p w:rsidR="00A56F82" w:rsidRPr="003A2B4D" w:rsidRDefault="00A56F82" w:rsidP="00A56F82">
      <w:pPr>
        <w:autoSpaceDE w:val="0"/>
        <w:autoSpaceDN w:val="0"/>
        <w:jc w:val="both"/>
      </w:pPr>
      <w:r w:rsidRPr="003A2B4D">
        <w:rPr>
          <w:sz w:val="15"/>
          <w:szCs w:val="15"/>
        </w:rPr>
        <w:t>[</w:t>
      </w:r>
      <w:bookmarkStart w:id="2" w:name="30"/>
      <w:r w:rsidRPr="003A2B4D">
        <w:rPr>
          <w:sz w:val="15"/>
          <w:szCs w:val="15"/>
        </w:rPr>
        <w:t>3</w:t>
      </w:r>
      <w:bookmarkEnd w:id="2"/>
      <w:r w:rsidRPr="003A2B4D">
        <w:rPr>
          <w:sz w:val="15"/>
          <w:szCs w:val="15"/>
        </w:rPr>
        <w:t xml:space="preserve">] trad. </w:t>
      </w:r>
      <w:r w:rsidRPr="003A2B4D">
        <w:rPr>
          <w:i/>
          <w:iCs/>
          <w:sz w:val="15"/>
          <w:szCs w:val="15"/>
        </w:rPr>
        <w:t>Esplorando il Mondo dei Sogni Lucidi</w:t>
      </w:r>
    </w:p>
    <w:p w:rsidR="00A56F82" w:rsidRPr="003A2B4D" w:rsidRDefault="00A56F82" w:rsidP="00A56F82">
      <w:pPr>
        <w:autoSpaceDE w:val="0"/>
        <w:autoSpaceDN w:val="0"/>
        <w:jc w:val="both"/>
      </w:pPr>
      <w:r w:rsidRPr="003A2B4D">
        <w:rPr>
          <w:sz w:val="15"/>
          <w:szCs w:val="15"/>
        </w:rPr>
        <w:t>[</w:t>
      </w:r>
      <w:bookmarkStart w:id="3" w:name="40"/>
      <w:r w:rsidRPr="003A2B4D">
        <w:rPr>
          <w:sz w:val="15"/>
          <w:szCs w:val="15"/>
        </w:rPr>
        <w:t>4</w:t>
      </w:r>
      <w:bookmarkEnd w:id="3"/>
      <w:r w:rsidRPr="003A2B4D">
        <w:rPr>
          <w:sz w:val="15"/>
          <w:szCs w:val="15"/>
        </w:rPr>
        <w:t>] trad. Psicologia della Coscienza</w:t>
      </w:r>
    </w:p>
    <w:p w:rsidR="00A56F82" w:rsidRPr="003A2B4D" w:rsidRDefault="00A56F82" w:rsidP="00A56F82">
      <w:pPr>
        <w:autoSpaceDE w:val="0"/>
        <w:autoSpaceDN w:val="0"/>
        <w:jc w:val="both"/>
        <w:rPr>
          <w:sz w:val="15"/>
          <w:szCs w:val="15"/>
        </w:rPr>
      </w:pPr>
      <w:r w:rsidRPr="003A2B4D">
        <w:rPr>
          <w:sz w:val="15"/>
          <w:szCs w:val="15"/>
        </w:rPr>
        <w:t>[</w:t>
      </w:r>
      <w:bookmarkStart w:id="4" w:name="50"/>
      <w:r w:rsidRPr="003A2B4D">
        <w:rPr>
          <w:sz w:val="15"/>
          <w:szCs w:val="15"/>
        </w:rPr>
        <w:t>5</w:t>
      </w:r>
      <w:bookmarkEnd w:id="4"/>
      <w:r w:rsidRPr="003A2B4D">
        <w:rPr>
          <w:sz w:val="15"/>
          <w:szCs w:val="15"/>
        </w:rPr>
        <w:t xml:space="preserve">] OOBE  = </w:t>
      </w:r>
      <w:proofErr w:type="spellStart"/>
      <w:r w:rsidRPr="003A2B4D">
        <w:rPr>
          <w:sz w:val="15"/>
          <w:szCs w:val="15"/>
        </w:rPr>
        <w:t>Out-Of-Body</w:t>
      </w:r>
      <w:proofErr w:type="spellEnd"/>
      <w:r w:rsidRPr="003A2B4D">
        <w:rPr>
          <w:sz w:val="15"/>
          <w:szCs w:val="15"/>
        </w:rPr>
        <w:t xml:space="preserve"> </w:t>
      </w:r>
      <w:proofErr w:type="spellStart"/>
      <w:r w:rsidRPr="003A2B4D">
        <w:rPr>
          <w:sz w:val="15"/>
          <w:szCs w:val="15"/>
        </w:rPr>
        <w:t>Experience</w:t>
      </w:r>
      <w:proofErr w:type="spellEnd"/>
      <w:r w:rsidRPr="003A2B4D">
        <w:rPr>
          <w:sz w:val="15"/>
          <w:szCs w:val="15"/>
        </w:rPr>
        <w:t xml:space="preserve"> (Esperienza fuori dal corpo)</w:t>
      </w:r>
    </w:p>
    <w:p w:rsidR="00654623" w:rsidRPr="003A2B4D" w:rsidRDefault="00654623" w:rsidP="00A56F82">
      <w:pPr>
        <w:autoSpaceDE w:val="0"/>
        <w:autoSpaceDN w:val="0"/>
        <w:jc w:val="both"/>
        <w:rPr>
          <w:sz w:val="15"/>
          <w:szCs w:val="15"/>
        </w:rPr>
      </w:pPr>
    </w:p>
    <w:p w:rsidR="00654623" w:rsidRPr="003A2B4D" w:rsidRDefault="00654623" w:rsidP="00A56F82">
      <w:pPr>
        <w:autoSpaceDE w:val="0"/>
        <w:autoSpaceDN w:val="0"/>
        <w:jc w:val="both"/>
        <w:rPr>
          <w:sz w:val="15"/>
          <w:szCs w:val="15"/>
        </w:rPr>
      </w:pPr>
    </w:p>
    <w:p w:rsidR="00654623" w:rsidRPr="003A2B4D" w:rsidRDefault="00654623" w:rsidP="00654623">
      <w:pPr>
        <w:pStyle w:val="NormaleWeb"/>
        <w:spacing w:before="0" w:beforeAutospacing="0" w:after="0" w:afterAutospacing="0"/>
        <w:jc w:val="center"/>
        <w:rPr>
          <w:rFonts w:ascii="Arial" w:hAnsi="Arial" w:cs="Arial"/>
        </w:rPr>
      </w:pPr>
      <w:r w:rsidRPr="003A2B4D">
        <w:rPr>
          <w:i/>
          <w:iCs/>
          <w:sz w:val="20"/>
          <w:szCs w:val="20"/>
        </w:rPr>
        <w:t xml:space="preserve">Originale in inglese: </w:t>
      </w:r>
    </w:p>
    <w:p w:rsidR="00654623" w:rsidRPr="003A2B4D" w:rsidRDefault="00654623" w:rsidP="00654623">
      <w:pPr>
        <w:pStyle w:val="NormaleWeb"/>
        <w:spacing w:before="0" w:beforeAutospacing="0" w:after="0" w:afterAutospacing="0"/>
        <w:jc w:val="center"/>
        <w:rPr>
          <w:sz w:val="20"/>
          <w:szCs w:val="20"/>
        </w:rPr>
      </w:pPr>
      <w:hyperlink r:id="rId73" w:tgtFrame="_blank" w:history="1">
        <w:r w:rsidRPr="003A2B4D">
          <w:rPr>
            <w:rStyle w:val="Collegamentoipertestuale"/>
            <w:i/>
            <w:iCs/>
            <w:color w:val="auto"/>
            <w:sz w:val="20"/>
            <w:szCs w:val="20"/>
          </w:rPr>
          <w:t>http://divinecosmos.com/start-here/books-free-online/19-the-science-of-oneness/81-the-science-of-oneness-chapter-03-the-cosmic-context</w:t>
        </w:r>
      </w:hyperlink>
      <w:r w:rsidRPr="003A2B4D">
        <w:rPr>
          <w:i/>
          <w:iCs/>
          <w:sz w:val="20"/>
          <w:szCs w:val="20"/>
        </w:rPr>
        <w:t xml:space="preserve"> </w:t>
      </w:r>
    </w:p>
    <w:p w:rsidR="00654623" w:rsidRPr="003A2B4D" w:rsidRDefault="00654623" w:rsidP="00654623">
      <w:pPr>
        <w:pStyle w:val="NormaleWeb"/>
        <w:spacing w:before="0" w:beforeAutospacing="0" w:after="0" w:afterAutospacing="0"/>
        <w:jc w:val="center"/>
        <w:rPr>
          <w:sz w:val="20"/>
          <w:szCs w:val="20"/>
        </w:rPr>
      </w:pPr>
      <w:r w:rsidRPr="003A2B4D">
        <w:rPr>
          <w:sz w:val="20"/>
          <w:szCs w:val="20"/>
        </w:rPr>
        <w:t> </w:t>
      </w:r>
    </w:p>
    <w:p w:rsidR="00654623" w:rsidRPr="003A2B4D" w:rsidRDefault="00654623" w:rsidP="00654623">
      <w:pPr>
        <w:pStyle w:val="NormaleWeb"/>
        <w:spacing w:before="0" w:beforeAutospacing="0" w:after="0" w:afterAutospacing="0"/>
        <w:jc w:val="center"/>
        <w:rPr>
          <w:rFonts w:ascii="Arial" w:hAnsi="Arial" w:cs="Arial"/>
        </w:rPr>
      </w:pPr>
      <w:r w:rsidRPr="003A2B4D">
        <w:rPr>
          <w:i/>
          <w:iCs/>
          <w:sz w:val="20"/>
          <w:szCs w:val="20"/>
        </w:rPr>
        <w:t xml:space="preserve">Tradotto da Mauro </w:t>
      </w:r>
      <w:proofErr w:type="spellStart"/>
      <w:r w:rsidRPr="003A2B4D">
        <w:rPr>
          <w:i/>
          <w:iCs/>
          <w:sz w:val="20"/>
          <w:szCs w:val="20"/>
        </w:rPr>
        <w:t>Carfi</w:t>
      </w:r>
      <w:proofErr w:type="spellEnd"/>
      <w:r w:rsidRPr="003A2B4D">
        <w:rPr>
          <w:i/>
          <w:iCs/>
          <w:sz w:val="20"/>
          <w:szCs w:val="20"/>
        </w:rPr>
        <w:t xml:space="preserve"> per </w:t>
      </w:r>
      <w:hyperlink r:id="rId74" w:history="1">
        <w:r w:rsidRPr="003A2B4D">
          <w:rPr>
            <w:rStyle w:val="Collegamentoipertestuale"/>
            <w:i/>
            <w:iCs/>
            <w:color w:val="auto"/>
            <w:sz w:val="20"/>
            <w:szCs w:val="20"/>
          </w:rPr>
          <w:t>Stazione Celeste</w:t>
        </w:r>
      </w:hyperlink>
    </w:p>
    <w:p w:rsidR="00654623" w:rsidRPr="003A2B4D" w:rsidRDefault="00654623" w:rsidP="00A56F82">
      <w:pPr>
        <w:autoSpaceDE w:val="0"/>
        <w:autoSpaceDN w:val="0"/>
        <w:jc w:val="both"/>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810CAB">
      <w:pPr>
        <w:pStyle w:val="NormaleWeb"/>
        <w:jc w:val="center"/>
        <w:rPr>
          <w:rStyle w:val="Enfasigrassetto"/>
          <w:rFonts w:ascii="Garamond" w:hAnsi="Garamond"/>
          <w:i/>
          <w:iCs/>
          <w:sz w:val="27"/>
          <w:szCs w:val="27"/>
        </w:rPr>
      </w:pPr>
    </w:p>
    <w:p w:rsidR="00654623" w:rsidRPr="003A2B4D" w:rsidRDefault="00654623" w:rsidP="00654623">
      <w:pPr>
        <w:pStyle w:val="NormaleWeb"/>
        <w:jc w:val="center"/>
      </w:pPr>
      <w:r w:rsidRPr="003A2B4D">
        <w:rPr>
          <w:rStyle w:val="Enfasigrassetto"/>
          <w:rFonts w:ascii="Garamond" w:hAnsi="Garamond"/>
          <w:i/>
          <w:iCs/>
          <w:sz w:val="27"/>
          <w:szCs w:val="27"/>
        </w:rPr>
        <w:lastRenderedPageBreak/>
        <w:t>Carla Parola</w:t>
      </w:r>
    </w:p>
    <w:p w:rsidR="00654623" w:rsidRPr="003A2B4D" w:rsidRDefault="00654623" w:rsidP="00654623">
      <w:pPr>
        <w:pStyle w:val="NormaleWeb"/>
        <w:jc w:val="center"/>
      </w:pPr>
      <w:r w:rsidRPr="003A2B4D">
        <w:rPr>
          <w:rStyle w:val="Enfasigrassetto"/>
          <w:rFonts w:ascii="Garamond" w:hAnsi="Garamond"/>
          <w:sz w:val="36"/>
          <w:szCs w:val="36"/>
        </w:rPr>
        <w:t>Essere semplici</w:t>
      </w:r>
    </w:p>
    <w:p w:rsidR="00654623" w:rsidRPr="003A2B4D" w:rsidRDefault="00654623" w:rsidP="00654623">
      <w:pPr>
        <w:pStyle w:val="NormaleWeb"/>
        <w:jc w:val="center"/>
      </w:pPr>
      <w:r w:rsidRPr="003A2B4D">
        <w:rPr>
          <w:rFonts w:ascii="Garamond" w:hAnsi="Garamond"/>
          <w:sz w:val="27"/>
          <w:szCs w:val="27"/>
        </w:rPr>
        <w:t>Trattiamo un argomento che deve essere considerato alla base della Vita: l’unità dell’essere umano.</w:t>
      </w:r>
      <w:r w:rsidRPr="003A2B4D">
        <w:rPr>
          <w:rFonts w:ascii="Garamond" w:hAnsi="Garamond"/>
          <w:sz w:val="27"/>
          <w:szCs w:val="27"/>
        </w:rPr>
        <w:br/>
        <w:t>Questo è molto importante perché, se vogliamo percepirci parcellizzati, ossia con tante componenti slegate una dall’altra, ci arrechiamo un torto, non facciamo altro che alimentare la nostra parte mentale che MAI sarà saziata se non dopo un bagno di Umiltà.</w:t>
      </w:r>
      <w:r w:rsidRPr="003A2B4D">
        <w:rPr>
          <w:rFonts w:ascii="Garamond" w:hAnsi="Garamond"/>
          <w:sz w:val="27"/>
          <w:szCs w:val="27"/>
        </w:rPr>
        <w:br/>
        <w:t>Ogni volta che noi vogliamo sapere di più, questo ci stimola a voler sapere sempre di più, e in questo nostro voler sapere ci dimentichiamo che dobbiamo invece “sentire” più che capire.</w:t>
      </w:r>
      <w:r w:rsidRPr="003A2B4D">
        <w:rPr>
          <w:rFonts w:ascii="Garamond" w:hAnsi="Garamond"/>
          <w:sz w:val="27"/>
          <w:szCs w:val="27"/>
        </w:rPr>
        <w:br/>
        <w:t>Più alimentiamo la nostra Mente, meno alimentiamo il nostro sentire, e meno riusciamo ad ascoltare il nostro Istinto.</w:t>
      </w:r>
      <w:r w:rsidRPr="003A2B4D">
        <w:rPr>
          <w:rFonts w:ascii="Garamond" w:hAnsi="Garamond"/>
          <w:sz w:val="27"/>
          <w:szCs w:val="27"/>
        </w:rPr>
        <w:br/>
        <w:t>Questo accade quando vogliamo analizzarci in modo parcellizzato.</w:t>
      </w:r>
      <w:r w:rsidRPr="003A2B4D">
        <w:rPr>
          <w:rFonts w:ascii="Garamond" w:hAnsi="Garamond"/>
          <w:sz w:val="27"/>
          <w:szCs w:val="27"/>
        </w:rPr>
        <w:br/>
        <w:t>Siamo UNO, e come tali cambiando un singolo aspetto noi innestiamo un cambiamento che poi investe tutta la nostra sfera emotiva, la parte più sensibile di noi. Questo pensiero ci deve portare a ragionare in modo semplicissimo: se noi siamo UNO, perché dobbiamo dare importanza a molte cose e perdere così la semplicità del nostro vivere?</w:t>
      </w:r>
      <w:r w:rsidRPr="003A2B4D">
        <w:rPr>
          <w:rFonts w:ascii="Garamond" w:hAnsi="Garamond"/>
          <w:sz w:val="27"/>
          <w:szCs w:val="27"/>
        </w:rPr>
        <w:br/>
        <w:t>Se continuiamo a pensare in modo complicato diventiamo complicati e la nostra Mente si sviluppa a dismisura, non nel senso di acquisire maggiore capacità di capire, ma solo maggiore capacità di accedere a più informazioni che poi, mischiandosi fra loro, creano una grandissima confusione.</w:t>
      </w:r>
      <w:r w:rsidRPr="003A2B4D">
        <w:rPr>
          <w:rFonts w:ascii="Garamond" w:hAnsi="Garamond"/>
          <w:sz w:val="27"/>
          <w:szCs w:val="27"/>
        </w:rPr>
        <w:br/>
        <w:t>Il consiglio che viene dopo questo ragionamento è soltanto uno: per vivere bene è necessaria un’estrema semplicità. L’essere umano non può essere contorto, complesso e soprattutto non può essere così sconosciuto come certe teorie vogliono farci credere.</w:t>
      </w:r>
      <w:r w:rsidRPr="003A2B4D">
        <w:rPr>
          <w:rFonts w:ascii="Garamond" w:hAnsi="Garamond"/>
          <w:sz w:val="27"/>
          <w:szCs w:val="27"/>
        </w:rPr>
        <w:br/>
        <w:t>L’essere umano è elementare quando riesce a vivere come unità, nella semplicità.</w:t>
      </w:r>
      <w:r w:rsidRPr="003A2B4D">
        <w:rPr>
          <w:rFonts w:ascii="Garamond" w:hAnsi="Garamond"/>
          <w:sz w:val="27"/>
          <w:szCs w:val="27"/>
        </w:rPr>
        <w:br/>
        <w:t>È la Vita che si incarica in ogni momento di fornire lo spirito giusto affinché l’Armonia sia nostro patrimonio.</w:t>
      </w:r>
      <w:r w:rsidRPr="003A2B4D">
        <w:rPr>
          <w:rFonts w:ascii="Garamond" w:hAnsi="Garamond"/>
          <w:sz w:val="27"/>
          <w:szCs w:val="27"/>
        </w:rPr>
        <w:br/>
        <w:t>La mente non accetta tutto ciò perché vuole sapere, capire, sviscerare, confrontare, ma questo non è sempre bene, soprattutto quando va a scapito della semplicità di pensiero e non apporta un arricchimento energetico, ma soltanto un dispendio di energia e una grande confusione.</w:t>
      </w:r>
      <w:r w:rsidRPr="003A2B4D">
        <w:rPr>
          <w:rFonts w:ascii="Garamond" w:hAnsi="Garamond"/>
          <w:sz w:val="27"/>
          <w:szCs w:val="27"/>
        </w:rPr>
        <w:br/>
        <w:t>Siate semplici, estremamente semplici.</w:t>
      </w:r>
      <w:r w:rsidRPr="003A2B4D">
        <w:rPr>
          <w:rFonts w:ascii="Garamond" w:hAnsi="Garamond"/>
          <w:sz w:val="27"/>
          <w:szCs w:val="27"/>
        </w:rPr>
        <w:br/>
        <w:t>Dovete vedervi come una scintilla del divino che ha in sé tutta la capacità per progredire, per esaltare il divino e soprattutto per vivere in Armonia.</w:t>
      </w:r>
      <w:r w:rsidRPr="003A2B4D">
        <w:rPr>
          <w:rFonts w:ascii="Garamond" w:hAnsi="Garamond"/>
          <w:sz w:val="27"/>
          <w:szCs w:val="27"/>
        </w:rPr>
        <w:br/>
        <w:t>Armonia = semplicità. I contorcimenti mentali possono anche alimentare la nostra gioia di sapere, di capire, ma moltissime volte non ci portano alla serenità.</w:t>
      </w:r>
      <w:r w:rsidRPr="003A2B4D">
        <w:rPr>
          <w:rFonts w:ascii="Garamond" w:hAnsi="Garamond"/>
          <w:sz w:val="27"/>
          <w:szCs w:val="27"/>
        </w:rPr>
        <w:br/>
        <w:t>Ad un certo punto ci vuole il coraggio di fermarsi e di decidere che quello che sappiamo è già troppo, e quindi ridurci a cellula e vivere nella massima semplicità.</w:t>
      </w:r>
    </w:p>
    <w:p w:rsidR="00654623" w:rsidRPr="003A2B4D" w:rsidRDefault="00654623" w:rsidP="00654623">
      <w:pPr>
        <w:pStyle w:val="NormaleWeb"/>
        <w:jc w:val="center"/>
      </w:pPr>
      <w:r w:rsidRPr="003A2B4D">
        <w:t> </w:t>
      </w:r>
    </w:p>
    <w:p w:rsidR="002773D1" w:rsidRPr="003A2B4D" w:rsidRDefault="002773D1" w:rsidP="00654623">
      <w:pPr>
        <w:pStyle w:val="NormaleWeb"/>
        <w:jc w:val="center"/>
      </w:pPr>
    </w:p>
    <w:p w:rsidR="002773D1" w:rsidRPr="003A2B4D" w:rsidRDefault="002773D1" w:rsidP="00654623">
      <w:pPr>
        <w:pStyle w:val="NormaleWeb"/>
        <w:jc w:val="center"/>
      </w:pPr>
    </w:p>
    <w:p w:rsidR="00654623" w:rsidRPr="003A2B4D" w:rsidRDefault="00654623" w:rsidP="00654623">
      <w:pPr>
        <w:pStyle w:val="NormaleWeb"/>
        <w:jc w:val="center"/>
      </w:pPr>
      <w:r w:rsidRPr="003A2B4D">
        <w:rPr>
          <w:rStyle w:val="Enfasigrassetto"/>
          <w:rFonts w:ascii="Garamond" w:hAnsi="Garamond"/>
          <w:sz w:val="36"/>
          <w:szCs w:val="36"/>
        </w:rPr>
        <w:lastRenderedPageBreak/>
        <w:t>Essere se stessi</w:t>
      </w:r>
    </w:p>
    <w:p w:rsidR="00654623" w:rsidRPr="003A2B4D" w:rsidRDefault="00654623" w:rsidP="00654623">
      <w:pPr>
        <w:pStyle w:val="NormaleWeb"/>
        <w:jc w:val="center"/>
      </w:pPr>
      <w:r w:rsidRPr="003A2B4D">
        <w:rPr>
          <w:rFonts w:ascii="Garamond" w:hAnsi="Garamond"/>
          <w:sz w:val="27"/>
          <w:szCs w:val="27"/>
        </w:rPr>
        <w:t>Riuscire ad essere sempre se stessi può sembrare difficile fino a quando non abbiamo capito chi siamo e che cosa facciamo su questa Terra.</w:t>
      </w:r>
      <w:r w:rsidRPr="003A2B4D">
        <w:rPr>
          <w:rFonts w:ascii="Garamond" w:hAnsi="Garamond"/>
          <w:sz w:val="27"/>
          <w:szCs w:val="27"/>
        </w:rPr>
        <w:br/>
        <w:t>Nel momento in cui la nostra Consapevolezza, tesa a far emergere il meglio di noi, ci ha portato a capire che siamo qui come parte di un disegno divino, come parte di un Tutto, allora abbiamo l’obbligo, il dovere di esprimerci al meglio.</w:t>
      </w:r>
      <w:r w:rsidRPr="003A2B4D">
        <w:rPr>
          <w:rFonts w:ascii="Garamond" w:hAnsi="Garamond"/>
          <w:sz w:val="27"/>
          <w:szCs w:val="27"/>
        </w:rPr>
        <w:br/>
        <w:t>Che cosa vuol dire esprimersi al meglio?</w:t>
      </w:r>
      <w:r w:rsidRPr="003A2B4D">
        <w:rPr>
          <w:rFonts w:ascii="Garamond" w:hAnsi="Garamond"/>
          <w:sz w:val="27"/>
          <w:szCs w:val="27"/>
        </w:rPr>
        <w:br/>
        <w:t>Non certo aderire a  ciò che vogliono gli altri o la società, ma semplicemente aderire a noi stessi, fino a che l’essere se stessi diventa l’unico modo naturale di vivere, l’unica priorità che la Vita ci pone.</w:t>
      </w:r>
      <w:r w:rsidRPr="003A2B4D">
        <w:rPr>
          <w:rFonts w:ascii="Garamond" w:hAnsi="Garamond"/>
          <w:sz w:val="27"/>
          <w:szCs w:val="27"/>
        </w:rPr>
        <w:br/>
        <w:t xml:space="preserve">Perché la Vita vuole che siamo noi stessi? </w:t>
      </w:r>
      <w:r w:rsidRPr="003A2B4D">
        <w:rPr>
          <w:rFonts w:ascii="Garamond" w:hAnsi="Garamond"/>
          <w:sz w:val="27"/>
          <w:szCs w:val="27"/>
        </w:rPr>
        <w:br/>
        <w:t>Perché in noi, nel nostro essere è inserito il programma, lo scopo della nostra Vita, ciò per cui noi abbiamo deciso di compiere il percorso terreno.</w:t>
      </w:r>
      <w:r w:rsidRPr="003A2B4D">
        <w:rPr>
          <w:rFonts w:ascii="Garamond" w:hAnsi="Garamond"/>
          <w:sz w:val="27"/>
          <w:szCs w:val="27"/>
        </w:rPr>
        <w:br/>
        <w:t>La Vita non ci può usare per l’Evoluzione se noi non decidiamo di essere noi stessi, e con ciò di aderire questo programma che a volte è sconosciuto, ma che si manifesta quando noi, aderendo a noi stessi, ci mettiamo al servizio della Vita e dell’Evoluzione.</w:t>
      </w:r>
      <w:r w:rsidRPr="003A2B4D">
        <w:rPr>
          <w:rFonts w:ascii="Garamond" w:hAnsi="Garamond"/>
          <w:sz w:val="27"/>
          <w:szCs w:val="27"/>
        </w:rPr>
        <w:br/>
        <w:t>Questo è un argomento su cui è necessario insistere, perché molte volte l’essere se stesso suscita paura nell’individuo, il quale teme che l’essere se stesso lo porti allo scontro con altri, ad andare contro le convenzioni sociali e persino contro se stesso, nel senso di andare contro i propri interessi.</w:t>
      </w:r>
      <w:r w:rsidRPr="003A2B4D">
        <w:rPr>
          <w:rFonts w:ascii="Garamond" w:hAnsi="Garamond"/>
          <w:sz w:val="27"/>
          <w:szCs w:val="27"/>
        </w:rPr>
        <w:br/>
        <w:t>Quando però parlo di essere se stesso intendo l’aderenza a se stessi rispetto alla parte più alta di noi, non a quella delle convenienze e dei tornaconti.</w:t>
      </w:r>
      <w:r w:rsidRPr="003A2B4D">
        <w:rPr>
          <w:rFonts w:ascii="Garamond" w:hAnsi="Garamond"/>
          <w:sz w:val="27"/>
          <w:szCs w:val="27"/>
        </w:rPr>
        <w:br/>
        <w:t>L’aderire a noi stessi non può mai portarci danno: se è la Vita a porgerci quella situazione, allora vuol dire che dovevamo passare da lì, che quella situazione era ed è giusta per noi, che l’Evoluzione ci aiuterà a svilupparla, e che attraverso la gestione di quell’evento, di quell’incontro - se lo gestiamo aderendo a noi stessi - abbiamo la possibilità di emettere quanto di meglio è in nostro potere emettere.</w:t>
      </w:r>
      <w:r w:rsidRPr="003A2B4D">
        <w:rPr>
          <w:rFonts w:ascii="Garamond" w:hAnsi="Garamond"/>
          <w:sz w:val="27"/>
          <w:szCs w:val="27"/>
        </w:rPr>
        <w:br/>
        <w:t>È importante emettere sempre il meglio, e questo deve essere fatto in modo naturale, in modo non preordinato: non bisogna soffermarsi a pensare se ci conviene agire così, se è più conveniente agire in altro modo, oppure pensare a quale impressione diamo agli altri agendo in quel modo e a come potremmo fare per essere giudicati in modo migliore.</w:t>
      </w:r>
      <w:r w:rsidRPr="003A2B4D">
        <w:rPr>
          <w:rFonts w:ascii="Garamond" w:hAnsi="Garamond"/>
          <w:sz w:val="27"/>
          <w:szCs w:val="27"/>
        </w:rPr>
        <w:br/>
        <w:t>Sono pensieri che non devono esistere.</w:t>
      </w:r>
      <w:r w:rsidRPr="003A2B4D">
        <w:rPr>
          <w:rFonts w:ascii="Garamond" w:hAnsi="Garamond"/>
          <w:sz w:val="27"/>
          <w:szCs w:val="27"/>
        </w:rPr>
        <w:br/>
        <w:t xml:space="preserve">L’unico pensiero sano, costruttivo, evolutivo che dobbiamo sempre avere è: </w:t>
      </w:r>
      <w:r w:rsidRPr="003A2B4D">
        <w:rPr>
          <w:rFonts w:ascii="Garamond" w:hAnsi="Garamond"/>
          <w:sz w:val="27"/>
          <w:szCs w:val="27"/>
        </w:rPr>
        <w:br/>
        <w:t>IO AGISCO COSÌ PERCHÉ  COSÌ SONO, COSÌ SENTO, COSÌ NON FACCIO TORTO A ME STESSO PUR RISPETTANDO L’ALTRO.</w:t>
      </w:r>
    </w:p>
    <w:p w:rsidR="00654623" w:rsidRPr="003A2B4D" w:rsidRDefault="00654623" w:rsidP="00654623">
      <w:pPr>
        <w:pStyle w:val="NormaleWeb"/>
        <w:spacing w:before="12" w:beforeAutospacing="0" w:after="12" w:afterAutospacing="0"/>
        <w:jc w:val="center"/>
      </w:pPr>
      <w:r w:rsidRPr="003A2B4D">
        <w:t> </w:t>
      </w:r>
    </w:p>
    <w:p w:rsidR="002773D1" w:rsidRPr="003A2B4D" w:rsidRDefault="002773D1" w:rsidP="00654623">
      <w:pPr>
        <w:pStyle w:val="NormaleWeb"/>
        <w:jc w:val="center"/>
        <w:rPr>
          <w:rStyle w:val="Enfasigrassetto"/>
          <w:rFonts w:ascii="Garamond" w:hAnsi="Garamond"/>
          <w:sz w:val="36"/>
          <w:szCs w:val="36"/>
        </w:rPr>
      </w:pPr>
    </w:p>
    <w:p w:rsidR="002773D1" w:rsidRPr="003A2B4D" w:rsidRDefault="002773D1" w:rsidP="00654623">
      <w:pPr>
        <w:pStyle w:val="NormaleWeb"/>
        <w:jc w:val="center"/>
        <w:rPr>
          <w:rStyle w:val="Enfasigrassetto"/>
          <w:rFonts w:ascii="Garamond" w:hAnsi="Garamond"/>
          <w:sz w:val="36"/>
          <w:szCs w:val="36"/>
        </w:rPr>
      </w:pPr>
    </w:p>
    <w:p w:rsidR="002773D1" w:rsidRPr="003A2B4D" w:rsidRDefault="002773D1" w:rsidP="00654623">
      <w:pPr>
        <w:pStyle w:val="NormaleWeb"/>
        <w:jc w:val="center"/>
        <w:rPr>
          <w:rStyle w:val="Enfasigrassetto"/>
          <w:rFonts w:ascii="Garamond" w:hAnsi="Garamond"/>
          <w:sz w:val="36"/>
          <w:szCs w:val="36"/>
        </w:rPr>
      </w:pPr>
    </w:p>
    <w:p w:rsidR="00654623" w:rsidRPr="003A2B4D" w:rsidRDefault="00654623" w:rsidP="00654623">
      <w:pPr>
        <w:pStyle w:val="NormaleWeb"/>
        <w:jc w:val="center"/>
      </w:pPr>
      <w:r w:rsidRPr="003A2B4D">
        <w:rPr>
          <w:rStyle w:val="Enfasigrassetto"/>
          <w:rFonts w:ascii="Garamond" w:hAnsi="Garamond"/>
          <w:sz w:val="36"/>
          <w:szCs w:val="36"/>
        </w:rPr>
        <w:lastRenderedPageBreak/>
        <w:t>Esseri perfetti</w:t>
      </w:r>
    </w:p>
    <w:p w:rsidR="00654623" w:rsidRPr="003A2B4D" w:rsidRDefault="00654623" w:rsidP="00654623">
      <w:pPr>
        <w:pStyle w:val="NormaleWeb"/>
        <w:jc w:val="center"/>
      </w:pPr>
      <w:r w:rsidRPr="003A2B4D">
        <w:rPr>
          <w:rFonts w:ascii="Garamond" w:hAnsi="Garamond"/>
          <w:sz w:val="27"/>
          <w:szCs w:val="27"/>
        </w:rPr>
        <w:t>Oggi facciamo un viaggio affascinante.</w:t>
      </w:r>
      <w:r w:rsidRPr="003A2B4D">
        <w:rPr>
          <w:rFonts w:ascii="Garamond" w:hAnsi="Garamond"/>
          <w:sz w:val="27"/>
          <w:szCs w:val="27"/>
        </w:rPr>
        <w:br/>
        <w:t>Ci siamo già immersi dentro di noi, abbiamo cercato gli angoli bui, la forza per riuscire a superare situazioni faticose, abbiamo sperimentato la voglia di esplorarci.</w:t>
      </w:r>
      <w:r w:rsidRPr="003A2B4D">
        <w:rPr>
          <w:rFonts w:ascii="Garamond" w:hAnsi="Garamond"/>
          <w:sz w:val="27"/>
          <w:szCs w:val="27"/>
        </w:rPr>
        <w:br/>
        <w:t>ORA entriamo in noi vedendoci perfetti.</w:t>
      </w:r>
      <w:r w:rsidRPr="003A2B4D">
        <w:rPr>
          <w:rFonts w:ascii="Garamond" w:hAnsi="Garamond"/>
          <w:sz w:val="27"/>
          <w:szCs w:val="27"/>
        </w:rPr>
        <w:br/>
        <w:t>Questa è una cosa che non abbiamo ancora provato.</w:t>
      </w:r>
      <w:r w:rsidRPr="003A2B4D">
        <w:rPr>
          <w:rFonts w:ascii="Garamond" w:hAnsi="Garamond"/>
          <w:sz w:val="27"/>
          <w:szCs w:val="27"/>
        </w:rPr>
        <w:br/>
        <w:t>In questo momento siamo una cellula del divino, una cellula primordiale, una cellula che non è ancora invasa, abitata, gestita dalla personalità, ma solo e semplicemente dalla vibrazione del divino.</w:t>
      </w:r>
      <w:r w:rsidRPr="003A2B4D">
        <w:rPr>
          <w:rFonts w:ascii="Garamond" w:hAnsi="Garamond"/>
          <w:sz w:val="27"/>
          <w:szCs w:val="27"/>
        </w:rPr>
        <w:br/>
        <w:t>Questa cellula è perfetta, noi siamo perfetti.</w:t>
      </w:r>
      <w:r w:rsidRPr="003A2B4D">
        <w:rPr>
          <w:rFonts w:ascii="Garamond" w:hAnsi="Garamond"/>
          <w:sz w:val="27"/>
          <w:szCs w:val="27"/>
        </w:rPr>
        <w:br/>
        <w:t>In questo momento c’è una pace, una tranquillità, una serenità, un’acquiescenza totale a noi stessi.</w:t>
      </w:r>
      <w:r w:rsidRPr="003A2B4D">
        <w:rPr>
          <w:rFonts w:ascii="Garamond" w:hAnsi="Garamond"/>
          <w:sz w:val="27"/>
          <w:szCs w:val="27"/>
        </w:rPr>
        <w:br/>
        <w:t xml:space="preserve">Non ci domandiamo nulla: siamo in pace e soprattutto siamo senza Io, senza personalità. </w:t>
      </w:r>
      <w:r w:rsidRPr="003A2B4D">
        <w:rPr>
          <w:rFonts w:ascii="Garamond" w:hAnsi="Garamond"/>
          <w:sz w:val="27"/>
          <w:szCs w:val="27"/>
        </w:rPr>
        <w:br/>
        <w:t>Come cellula del divino occupiamo il posto che il divino ci ha assegnato, come cellula del divino abbiamo il compito dell’Armonia, dobbiamo essere armoniosi.</w:t>
      </w:r>
      <w:r w:rsidRPr="003A2B4D">
        <w:rPr>
          <w:rFonts w:ascii="Garamond" w:hAnsi="Garamond"/>
          <w:sz w:val="27"/>
          <w:szCs w:val="27"/>
        </w:rPr>
        <w:br/>
        <w:t>Questa Pace ci avvolge, ci culla, ci tranquillizza: non dobbiamo fare nulla.</w:t>
      </w:r>
      <w:r w:rsidRPr="003A2B4D">
        <w:rPr>
          <w:rFonts w:ascii="Garamond" w:hAnsi="Garamond"/>
          <w:sz w:val="27"/>
          <w:szCs w:val="27"/>
        </w:rPr>
        <w:br/>
        <w:t>È tutto a posto, regolare, tutto divino.</w:t>
      </w:r>
      <w:r w:rsidRPr="003A2B4D">
        <w:rPr>
          <w:rFonts w:ascii="Garamond" w:hAnsi="Garamond"/>
          <w:sz w:val="27"/>
          <w:szCs w:val="27"/>
        </w:rPr>
        <w:br/>
        <w:t>Nel nostro fluttuare incontriamo altre cellule, come noi divine, come noi senza personalità; le accogliamo come loro accolgono noi: è tutto a posto.</w:t>
      </w:r>
      <w:r w:rsidRPr="003A2B4D">
        <w:rPr>
          <w:rFonts w:ascii="Garamond" w:hAnsi="Garamond"/>
          <w:sz w:val="27"/>
          <w:szCs w:val="27"/>
        </w:rPr>
        <w:br/>
        <w:t>La Pace si consolida, l’assenza di pensiero è una realtà; continuiamo a fluttuare.</w:t>
      </w:r>
      <w:r w:rsidRPr="003A2B4D">
        <w:rPr>
          <w:rFonts w:ascii="Garamond" w:hAnsi="Garamond"/>
          <w:sz w:val="27"/>
          <w:szCs w:val="27"/>
        </w:rPr>
        <w:br/>
        <w:t>Pian piano, con lentezza ma con determinazione, veniamo assorbiti da un vortice, un vortice di energia benefico, un vortice che ci ingloba.</w:t>
      </w:r>
      <w:r w:rsidRPr="003A2B4D">
        <w:rPr>
          <w:rFonts w:ascii="Garamond" w:hAnsi="Garamond"/>
          <w:sz w:val="27"/>
          <w:szCs w:val="27"/>
        </w:rPr>
        <w:br/>
        <w:t>In questo globo non siamo soli: ci sono altre cellule come noi, senza personalità; seguiamo la spirale di questo vortice: è sempre più tumultuosa, più rapida, finché ci deposita sulla Terra.</w:t>
      </w:r>
      <w:r w:rsidRPr="003A2B4D">
        <w:rPr>
          <w:rFonts w:ascii="Garamond" w:hAnsi="Garamond"/>
          <w:sz w:val="27"/>
          <w:szCs w:val="27"/>
        </w:rPr>
        <w:br/>
        <w:t>Noi, cellule perfette, divine abbiamo preso possesso di un corpo.</w:t>
      </w:r>
      <w:r w:rsidRPr="003A2B4D">
        <w:rPr>
          <w:rFonts w:ascii="Garamond" w:hAnsi="Garamond"/>
          <w:sz w:val="27"/>
          <w:szCs w:val="27"/>
        </w:rPr>
        <w:br/>
        <w:t>Un corpo che ha un luogo, un tempo, ha dei vicini, si deve rapportare con altre cellule perfette che hanno anch’esse un corpo.</w:t>
      </w:r>
      <w:r w:rsidRPr="003A2B4D">
        <w:rPr>
          <w:rFonts w:ascii="Garamond" w:hAnsi="Garamond"/>
          <w:sz w:val="27"/>
          <w:szCs w:val="27"/>
        </w:rPr>
        <w:br/>
        <w:t>Non dimentichiamoci mai che siamo perfetti.</w:t>
      </w:r>
      <w:r w:rsidRPr="003A2B4D">
        <w:rPr>
          <w:rFonts w:ascii="Garamond" w:hAnsi="Garamond"/>
          <w:sz w:val="27"/>
          <w:szCs w:val="27"/>
        </w:rPr>
        <w:br/>
        <w:t>Il corpo ha delle esigenze, vive nella materia; c’è una società, delle regole, bisogna confrontarsi con altri esseri che hanno un corpo abitato da cellule perfette.</w:t>
      </w:r>
      <w:r w:rsidRPr="003A2B4D">
        <w:rPr>
          <w:rFonts w:ascii="Garamond" w:hAnsi="Garamond"/>
          <w:sz w:val="27"/>
          <w:szCs w:val="27"/>
        </w:rPr>
        <w:br/>
        <w:t>La riflessione che viene in conseguenza di ciò è solo una: se io mi raffronto con esseri perfetti, io che sono perfetto non posso arrivare allo scontro.</w:t>
      </w:r>
      <w:r w:rsidRPr="003A2B4D">
        <w:rPr>
          <w:rFonts w:ascii="Garamond" w:hAnsi="Garamond"/>
          <w:sz w:val="27"/>
          <w:szCs w:val="27"/>
        </w:rPr>
        <w:br/>
        <w:t>Devo capire che nel mio rivestire la materia, nel mio farmi gestire dalla personalità ho dimenticato parte della perfezione che è dentro di me.</w:t>
      </w:r>
      <w:r w:rsidRPr="003A2B4D">
        <w:rPr>
          <w:rFonts w:ascii="Garamond" w:hAnsi="Garamond"/>
          <w:sz w:val="27"/>
          <w:szCs w:val="27"/>
        </w:rPr>
        <w:br/>
        <w:t>Chi mi è accanto, l’altro essere, la persona con cui mi confronto è il mezzo che la Vita usa per ricordarmi la mia perfezione, per ricordarmi che dentro di me c’è un’Armonia, i codici divini, c’è la guida della Vita e io non posso decidere con la personalità, ma devo lasciare alla Vita la guida di me.</w:t>
      </w:r>
      <w:r w:rsidRPr="003A2B4D">
        <w:rPr>
          <w:rFonts w:ascii="Garamond" w:hAnsi="Garamond"/>
          <w:sz w:val="27"/>
          <w:szCs w:val="27"/>
        </w:rPr>
        <w:br/>
        <w:t>Come faccio a vedere l’altro perfetto quando la mia personalità attribuisce all’altro ogni genere di difetti? Come posso pensare che il suo comportamento sia giusto quando è così in contrasto con quello che mi aspetto o con quello che io ritengo sia il giusto comportamento?</w:t>
      </w:r>
      <w:r w:rsidRPr="003A2B4D">
        <w:rPr>
          <w:rFonts w:ascii="Garamond" w:hAnsi="Garamond"/>
          <w:sz w:val="27"/>
          <w:szCs w:val="27"/>
        </w:rPr>
        <w:br/>
        <w:t xml:space="preserve">Devo ricordarmi che abbiamo la stessa matrice, io e l’altro, che siamo due cellule perfette, due cellule del divino che devono solo ritornare ad attuare, a vivere, a mettere in pratica </w:t>
      </w:r>
      <w:r w:rsidRPr="003A2B4D">
        <w:rPr>
          <w:rFonts w:ascii="Garamond" w:hAnsi="Garamond"/>
          <w:sz w:val="27"/>
          <w:szCs w:val="27"/>
        </w:rPr>
        <w:lastRenderedPageBreak/>
        <w:t>costantemente questa perfezione.</w:t>
      </w:r>
      <w:r w:rsidRPr="003A2B4D">
        <w:rPr>
          <w:rFonts w:ascii="Garamond" w:hAnsi="Garamond"/>
          <w:sz w:val="27"/>
          <w:szCs w:val="27"/>
        </w:rPr>
        <w:br/>
        <w:t>Come possiamo dare una definizione di questa perfezione?</w:t>
      </w:r>
    </w:p>
    <w:p w:rsidR="00654623" w:rsidRPr="003A2B4D" w:rsidRDefault="00654623" w:rsidP="00654623">
      <w:pPr>
        <w:pStyle w:val="NormaleWeb"/>
        <w:jc w:val="center"/>
      </w:pPr>
      <w:r w:rsidRPr="003A2B4D">
        <w:rPr>
          <w:rFonts w:ascii="Garamond" w:hAnsi="Garamond"/>
          <w:sz w:val="27"/>
          <w:szCs w:val="27"/>
        </w:rPr>
        <w:t>Come possiamo pensare che la perfezione sia qualcosa che possiamo codificare, capire, qualcosa a cui possiamo dare delle regole?</w:t>
      </w:r>
      <w:r w:rsidRPr="003A2B4D">
        <w:rPr>
          <w:rFonts w:ascii="Garamond" w:hAnsi="Garamond"/>
          <w:sz w:val="27"/>
          <w:szCs w:val="27"/>
        </w:rPr>
        <w:br/>
        <w:t>La perfezione divina non ha regole, leggi, non ha condizionamenti, non uniforma gli esseri umani, la società. La perfezione divina è rispettosa di ogni essere, lo vuole portare nuovamente in Armonia attraverso l’ascolto dell’Istinto.</w:t>
      </w:r>
      <w:r w:rsidRPr="003A2B4D">
        <w:rPr>
          <w:rFonts w:ascii="Garamond" w:hAnsi="Garamond"/>
          <w:sz w:val="27"/>
          <w:szCs w:val="27"/>
        </w:rPr>
        <w:br/>
        <w:t>Ascoltare se stessi e non colpevolizzarsi.</w:t>
      </w:r>
      <w:r w:rsidRPr="003A2B4D">
        <w:rPr>
          <w:rFonts w:ascii="Garamond" w:hAnsi="Garamond"/>
          <w:sz w:val="27"/>
          <w:szCs w:val="27"/>
        </w:rPr>
        <w:br/>
        <w:t>Un essere divino perfetto non può avere colpa: può soltanto fare un’esperienza che gli ricorda quanto si sia staccato da questa perfezione.</w:t>
      </w:r>
      <w:r w:rsidRPr="003A2B4D">
        <w:rPr>
          <w:rFonts w:ascii="Garamond" w:hAnsi="Garamond"/>
          <w:sz w:val="27"/>
          <w:szCs w:val="27"/>
        </w:rPr>
        <w:br/>
        <w:t>L’esperienza deve ricordarci che dobbiamo nuovamente tendere alla perfezione, e quindi modificare e migliorare il nostro modo di essere.</w:t>
      </w:r>
      <w:r w:rsidRPr="003A2B4D">
        <w:rPr>
          <w:rFonts w:ascii="Garamond" w:hAnsi="Garamond"/>
          <w:sz w:val="27"/>
          <w:szCs w:val="27"/>
        </w:rPr>
        <w:br/>
        <w:t>Non è superbia sentirsi perfetti, non è orgoglio: è solo una realtà che ci siamo dimenticati.</w:t>
      </w:r>
      <w:r w:rsidRPr="003A2B4D">
        <w:rPr>
          <w:rFonts w:ascii="Garamond" w:hAnsi="Garamond"/>
          <w:sz w:val="27"/>
          <w:szCs w:val="27"/>
        </w:rPr>
        <w:br/>
        <w:t>Venendo dal divino veniamo dalla perfezione.</w:t>
      </w:r>
      <w:r w:rsidRPr="003A2B4D">
        <w:rPr>
          <w:rFonts w:ascii="Garamond" w:hAnsi="Garamond"/>
          <w:sz w:val="27"/>
          <w:szCs w:val="27"/>
        </w:rPr>
        <w:br/>
        <w:t xml:space="preserve">Ogni nostro travaglio, ogni discesa nella </w:t>
      </w:r>
      <w:proofErr w:type="spellStart"/>
      <w:r w:rsidRPr="003A2B4D">
        <w:rPr>
          <w:rFonts w:ascii="Garamond" w:hAnsi="Garamond"/>
          <w:sz w:val="27"/>
          <w:szCs w:val="27"/>
        </w:rPr>
        <w:t>terrenità</w:t>
      </w:r>
      <w:proofErr w:type="spellEnd"/>
      <w:r w:rsidRPr="003A2B4D">
        <w:rPr>
          <w:rFonts w:ascii="Garamond" w:hAnsi="Garamond"/>
          <w:sz w:val="27"/>
          <w:szCs w:val="27"/>
        </w:rPr>
        <w:t xml:space="preserve"> non ha altro scopo che quello di farci ritornare a questa divinità, a questa perfezione.</w:t>
      </w:r>
      <w:r w:rsidRPr="003A2B4D">
        <w:rPr>
          <w:rFonts w:ascii="Garamond" w:hAnsi="Garamond"/>
          <w:sz w:val="27"/>
          <w:szCs w:val="27"/>
        </w:rPr>
        <w:br/>
        <w:t>Sentirsi divini è un atto di grande saggezza, e quindi in esso non c’è superbia, non c’è orgoglio ma semplicemente Consapevolezza.</w:t>
      </w:r>
      <w:r w:rsidRPr="003A2B4D">
        <w:rPr>
          <w:rFonts w:ascii="Garamond" w:hAnsi="Garamond"/>
          <w:sz w:val="27"/>
          <w:szCs w:val="27"/>
        </w:rPr>
        <w:br/>
        <w:t>Negare questa matrice divina dentro di noi vuol dire negare l’essenza stessa della nostra Vita.</w:t>
      </w: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2773D1">
      <w:pPr>
        <w:pStyle w:val="Titolo"/>
        <w:spacing w:before="0" w:beforeAutospacing="0" w:after="0" w:afterAutospacing="0"/>
        <w:ind w:left="170" w:right="170"/>
        <w:jc w:val="center"/>
      </w:pPr>
      <w:r w:rsidRPr="003A2B4D">
        <w:rPr>
          <w:rStyle w:val="Enfasigrassetto"/>
          <w:rFonts w:ascii="Lucida Sans Unicode" w:hAnsi="Lucida Sans Unicode" w:cs="Lucida Sans Unicode"/>
          <w:sz w:val="27"/>
          <w:szCs w:val="27"/>
        </w:rPr>
        <w:lastRenderedPageBreak/>
        <w:t>MESSAGGIO DALL'ARCANGELO MICHELE</w:t>
      </w:r>
    </w:p>
    <w:p w:rsidR="002773D1" w:rsidRPr="003A2B4D" w:rsidRDefault="002773D1" w:rsidP="002773D1">
      <w:pPr>
        <w:pStyle w:val="NormaleWeb"/>
        <w:spacing w:before="0" w:beforeAutospacing="0" w:after="0" w:afterAutospacing="0"/>
        <w:ind w:left="170" w:right="170"/>
        <w:jc w:val="center"/>
      </w:pPr>
      <w:r w:rsidRPr="003A2B4D">
        <w:rPr>
          <w:rFonts w:ascii="Lucida Sans Unicode" w:hAnsi="Lucida Sans Unicode" w:cs="Lucida Sans Unicode"/>
          <w:i/>
          <w:iCs/>
        </w:rPr>
        <w:t>di Agosto 2012</w:t>
      </w:r>
    </w:p>
    <w:p w:rsidR="002773D1" w:rsidRPr="003A2B4D" w:rsidRDefault="002773D1" w:rsidP="002773D1">
      <w:pPr>
        <w:pStyle w:val="NormaleWeb"/>
        <w:spacing w:before="0" w:beforeAutospacing="0" w:after="0" w:afterAutospacing="0"/>
        <w:ind w:left="170" w:right="170"/>
        <w:jc w:val="center"/>
      </w:pPr>
      <w:r w:rsidRPr="003A2B4D">
        <w:t xml:space="preserve">Trasmesso tramite </w:t>
      </w:r>
      <w:proofErr w:type="spellStart"/>
      <w:r w:rsidRPr="003A2B4D">
        <w:t>Ronna</w:t>
      </w:r>
      <w:proofErr w:type="spellEnd"/>
      <w:r w:rsidRPr="003A2B4D">
        <w:t xml:space="preserve"> </w:t>
      </w:r>
      <w:proofErr w:type="spellStart"/>
      <w:r w:rsidRPr="003A2B4D">
        <w:t>Herman</w:t>
      </w:r>
      <w:proofErr w:type="spellEnd"/>
    </w:p>
    <w:p w:rsidR="002773D1" w:rsidRPr="003A2B4D" w:rsidRDefault="002773D1" w:rsidP="002773D1">
      <w:pPr>
        <w:pStyle w:val="NormaleWeb"/>
        <w:spacing w:before="0" w:beforeAutospacing="0" w:after="0" w:afterAutospacing="0"/>
        <w:ind w:left="170" w:right="170"/>
        <w:jc w:val="center"/>
        <w:rPr>
          <w:rFonts w:ascii="Lucida Sans Unicode" w:hAnsi="Lucida Sans Unicode" w:cs="Lucida Sans Unicode"/>
          <w:b/>
          <w:bCs/>
          <w:sz w:val="36"/>
          <w:szCs w:val="36"/>
        </w:rPr>
      </w:pPr>
    </w:p>
    <w:p w:rsidR="002773D1" w:rsidRPr="003A2B4D" w:rsidRDefault="002773D1" w:rsidP="002773D1">
      <w:pPr>
        <w:pStyle w:val="NormaleWeb"/>
        <w:spacing w:before="0" w:beforeAutospacing="0" w:after="0" w:afterAutospacing="0"/>
        <w:ind w:left="170" w:right="170"/>
        <w:jc w:val="center"/>
      </w:pPr>
      <w:r w:rsidRPr="003A2B4D">
        <w:rPr>
          <w:rFonts w:ascii="Lucida Sans Unicode" w:hAnsi="Lucida Sans Unicode" w:cs="Lucida Sans Unicode"/>
          <w:b/>
          <w:bCs/>
          <w:sz w:val="36"/>
          <w:szCs w:val="36"/>
        </w:rPr>
        <w:t>"Riunione di Anime"</w:t>
      </w:r>
    </w:p>
    <w:p w:rsidR="002773D1" w:rsidRPr="003A2B4D" w:rsidRDefault="002773D1" w:rsidP="002773D1">
      <w:pPr>
        <w:pStyle w:val="NormaleWeb"/>
        <w:spacing w:before="0" w:beforeAutospacing="0" w:after="0" w:afterAutospacing="0"/>
        <w:ind w:left="170" w:right="170"/>
        <w:jc w:val="center"/>
      </w:pPr>
      <w:r w:rsidRPr="003A2B4D">
        <w:t> </w:t>
      </w:r>
    </w:p>
    <w:p w:rsidR="002773D1" w:rsidRPr="003A2B4D" w:rsidRDefault="002773D1" w:rsidP="002773D1">
      <w:pPr>
        <w:pStyle w:val="NormaleWeb"/>
        <w:jc w:val="both"/>
      </w:pPr>
      <w:r w:rsidRPr="003A2B4D">
        <w:rPr>
          <w:rStyle w:val="Enfasicorsivo"/>
          <w:b/>
          <w:bCs/>
          <w:i w:val="0"/>
          <w:iCs w:val="0"/>
          <w:sz w:val="27"/>
          <w:szCs w:val="27"/>
        </w:rPr>
        <w:t>Amati Maestri, </w:t>
      </w:r>
    </w:p>
    <w:p w:rsidR="002773D1" w:rsidRPr="003A2B4D" w:rsidRDefault="002773D1" w:rsidP="002773D1">
      <w:pPr>
        <w:pStyle w:val="NormaleWeb"/>
        <w:jc w:val="both"/>
      </w:pPr>
      <w:r w:rsidRPr="003A2B4D">
        <w:t xml:space="preserve">Ancora una volta, colgo con gioia l’opportunità  di fondermi con la vostra coscienza superiore, per colmare il vostro Sacro Cuore e la vostra Anima con l’amore divino di Dio nostro Padre/Madre. Il nostro più grande desiderio è sempre quello di ispirarvi e confortarvi e guidarvi lungo il sentiero della  maggiore consapevolezza, che alla fine porta alla Maestria del Sé. In questo momento desideriamo farvi sapere quello che traspare in quest’importante anno di </w:t>
      </w:r>
      <w:r w:rsidRPr="003A2B4D">
        <w:rPr>
          <w:b/>
          <w:bCs/>
        </w:rPr>
        <w:t>Riunione di Anime</w:t>
      </w:r>
      <w:r w:rsidRPr="003A2B4D">
        <w:t xml:space="preserve">. La mia intenzione è quella di rinforzare il concetto della comunicazione telepatica tra di voi, </w:t>
      </w:r>
      <w:r w:rsidRPr="003A2B4D">
        <w:rPr>
          <w:b/>
          <w:bCs/>
        </w:rPr>
        <w:t xml:space="preserve">Seme Stellare, </w:t>
      </w:r>
      <w:r w:rsidRPr="003A2B4D">
        <w:t xml:space="preserve">il Consiglio Cosmico di Luce e noi delle legioni di Luce in questo Sub-Universo. E’ importante che sentiate con i vostri sensi interiori, e convalidiate nella vostra Mente Sacra e Sacro Cuore, che attraverso questi messaggi io sono davvero con ognuno di voi. Con il vostro permesso, mi connetterò con la vostra </w:t>
      </w:r>
      <w:proofErr w:type="spellStart"/>
      <w:r w:rsidRPr="003A2B4D">
        <w:t>SuperAnima</w:t>
      </w:r>
      <w:proofErr w:type="spellEnd"/>
      <w:r w:rsidRPr="003A2B4D">
        <w:t xml:space="preserve">/Sé Superiore, e fonderò un aspetto della mia Essenza con la vostra a qualsiasi livello voi siate in grado di adattarvi  in questo particolare momento. </w:t>
      </w:r>
    </w:p>
    <w:p w:rsidR="002773D1" w:rsidRPr="003A2B4D" w:rsidRDefault="002773D1" w:rsidP="002773D1">
      <w:pPr>
        <w:pStyle w:val="NormaleWeb"/>
        <w:jc w:val="both"/>
      </w:pPr>
      <w:r w:rsidRPr="003A2B4D">
        <w:t xml:space="preserve">Ci sono state e ci saranno molte riunioni benedette di </w:t>
      </w:r>
      <w:r w:rsidRPr="003A2B4D">
        <w:rPr>
          <w:b/>
          <w:bCs/>
          <w:i/>
          <w:iCs/>
        </w:rPr>
        <w:t xml:space="preserve">Anime del Seme Stellare </w:t>
      </w:r>
      <w:r w:rsidRPr="003A2B4D">
        <w:t xml:space="preserve">durante questo importante anno. La mia amata messaggera recentemente ha partecipato ad un importante evento di grande significato a </w:t>
      </w:r>
      <w:proofErr w:type="spellStart"/>
      <w:r w:rsidRPr="003A2B4D">
        <w:t>Sedona</w:t>
      </w:r>
      <w:proofErr w:type="spellEnd"/>
      <w:r w:rsidRPr="003A2B4D">
        <w:t xml:space="preserve">/Arizona attraverso le “onde radio”  di internet a livello mondiale. Ha anche tenuto un piccolo ma potente evento per i membri del suo gruppo interno di seguaci in Sacramento, California, negli Stati Uniti. Per coloro che sono venuti a tali eventi da località lontane del pianeta per riunirsi con le  loro famiglie spirituali e partecipare agli insegnamenti di saggezza che sono stati offerti, è stato un momento di armonia, gioia e fusione di energie. Per molti, è stato anche un momento di eccezionale trasformazione al più profondo livello interiore. E’ stato un momento in cui molti strati di energia negativa sono stati dissolti, energie che erano state poste intorno al cuore in tempi passati per proteggere ed isolare i corpi emozionali e fisici dal dolore e la sofferenza della terza e quarta dimensione inferiore. Le chiuse del corpo emozionale si sono spalancate mentre queste energie venivano dissolte ed il prezioso dono della Luce del Fuoco del Creatore ancora una volta consentiva di prendere dimora all’interno  del Sacro Cuore/Sacra Stanza. </w:t>
      </w:r>
    </w:p>
    <w:p w:rsidR="002773D1" w:rsidRPr="003A2B4D" w:rsidRDefault="002773D1" w:rsidP="002773D1">
      <w:pPr>
        <w:pStyle w:val="NormaleWeb"/>
        <w:jc w:val="both"/>
      </w:pPr>
      <w:r w:rsidRPr="003A2B4D">
        <w:t>E’ un raro momento di riconoscimento ed una sensazione di apogeo quando gli aspetti della vostra   famiglia spirituale iniziano a riunirsi e ad usare la forza sinergica dello scopo comune per il bene supremo di tutti. Sempre più membri della vostra famiglia spirituale vi cercheranno mano a mano che alzate le vostre vibrazioni e trasmettete un’</w:t>
      </w:r>
      <w:r w:rsidRPr="003A2B4D">
        <w:rPr>
          <w:b/>
          <w:bCs/>
          <w:i/>
          <w:iCs/>
        </w:rPr>
        <w:t xml:space="preserve">Eco Spirituale </w:t>
      </w:r>
      <w:r w:rsidRPr="003A2B4D">
        <w:t xml:space="preserve">che essi riconoscono. Quando incontrate un membro della vostra ristretta cerchia familiare spirituale, saprete senza alcun dubbio che c’è una rara e bella connessione di cuore/Anima tra voi. Quando le vostre azioni sono a beneficio di tutti, voi acquisite il diritto ad avere un sistema di supporto di tutte le persone </w:t>
      </w:r>
      <w:r w:rsidRPr="003A2B4D">
        <w:rPr>
          <w:b/>
          <w:bCs/>
        </w:rPr>
        <w:t>mentalmente</w:t>
      </w:r>
      <w:r w:rsidRPr="003A2B4D">
        <w:t xml:space="preserve"> </w:t>
      </w:r>
      <w:r w:rsidRPr="003A2B4D">
        <w:rPr>
          <w:b/>
          <w:bCs/>
        </w:rPr>
        <w:t>affini</w:t>
      </w:r>
      <w:r w:rsidRPr="003A2B4D">
        <w:t xml:space="preserve">, spiritualmente concentrate. A questi importanti eventi tutti comunicheranno con i maestri e tutti riceveranno una benedizione di Luce Divina del Fuoco del Creatore. Effettivamente, nelle profondità del suo stesso nucleo, la Terra viene inondata da un glorioso fascio di Sostanza Divina di Luce, ed ogni creatura sulla Terra sarà benedetta e riconosciuta. Ricordate, ad un livello o ad un altro, tutti sono sul sentiero dell’evoluzione e della trascendenza; nessuno viene </w:t>
      </w:r>
      <w:r w:rsidRPr="003A2B4D">
        <w:lastRenderedPageBreak/>
        <w:t xml:space="preserve">lasciato indietro. Tutta l’umanità ne è influenzata, in modo positivo o negativo. Spetta ad ogni anima individuale decidere in che misura accettare ed usare il dono divino della trasformazione. </w:t>
      </w:r>
    </w:p>
    <w:p w:rsidR="002773D1" w:rsidRPr="003A2B4D" w:rsidRDefault="002773D1" w:rsidP="002773D1">
      <w:pPr>
        <w:pStyle w:val="NormaleWeb"/>
        <w:jc w:val="both"/>
      </w:pPr>
      <w:r w:rsidRPr="003A2B4D">
        <w:t xml:space="preserve">C’erano rappresentanti del </w:t>
      </w:r>
      <w:r w:rsidRPr="003A2B4D">
        <w:rPr>
          <w:b/>
          <w:bCs/>
          <w:i/>
          <w:iCs/>
        </w:rPr>
        <w:t xml:space="preserve">Seme Stellare </w:t>
      </w:r>
      <w:r w:rsidRPr="003A2B4D">
        <w:t xml:space="preserve">da tutto il mondo presenti a questi eventi e questi Esseri benedetti hanno portato i </w:t>
      </w:r>
      <w:r w:rsidRPr="003A2B4D">
        <w:rPr>
          <w:b/>
          <w:bCs/>
          <w:i/>
          <w:iCs/>
        </w:rPr>
        <w:t xml:space="preserve">SEMI di una nuova consapevolezza </w:t>
      </w:r>
      <w:r w:rsidRPr="003A2B4D">
        <w:t xml:space="preserve">con sé quando sono ritornati alle loro case. Non commettete errori; quelli  tra voi che stanno attingendo a questa straordinaria energia raffinata dal centro del cuore di Dio nostro Padre/Madre nella propria  località o in qualsiasi altro raduno nel mondo ricevono e riceveranno in dono un’ </w:t>
      </w:r>
      <w:r w:rsidRPr="003A2B4D">
        <w:rPr>
          <w:b/>
          <w:bCs/>
          <w:i/>
          <w:iCs/>
        </w:rPr>
        <w:t xml:space="preserve">infusione di Particelle Adamantine di Fuoco Bianco della Luce del Creatore. </w:t>
      </w:r>
      <w:r w:rsidRPr="003A2B4D">
        <w:t xml:space="preserve">Quando siete sintonizzati con queste frequenze elevate della Luce Divina, non ci saranno più restrizioni di tempo o di spazio, nessuna barriera di nessun tipo perché tutti i Portatori di Luce che sono ritornati ad un livello accettabile di frequenze armoniose inizieranno a sperimentare una Unità di Spirito a molti livelli. </w:t>
      </w:r>
    </w:p>
    <w:p w:rsidR="002773D1" w:rsidRPr="003A2B4D" w:rsidRDefault="002773D1" w:rsidP="002773D1">
      <w:pPr>
        <w:pStyle w:val="NormaleWeb"/>
        <w:jc w:val="both"/>
      </w:pPr>
      <w:r w:rsidRPr="003A2B4D">
        <w:t xml:space="preserve">Adesso l’iniziazione è un evento di gruppo, non soltanto una conquista per Anime speciali, avanzate. Dovete essere disposti ad aiutare in qualche modo le persone sul sentiero dietro di voi, così che mentre venite elevati voi, viene elevata tutta l’umanità. L’Anima ha un’inclinazione naturale verso la coscienza di gruppo. E’ l’Anima che cerca la riunificazione, non la personalità. L’avanzamento sul sentiero aumenta la coscienza dell’Anima e la consapevolezza di gruppo. Durante questi periodi di incredibile avanzamento nella coscienza per il genere umano, ci sono dispense molto speciali in vigore per l’ascensione dell’umanità e per l’imminente era di il-LUMI-nazione. Tuttavia, ogni anima deve fare la sua parte facendo i passi necessari per raggiungere la Maestria del Sé al fine di attingere a questi doni di trasformazione non disponibili fino ad ora. </w:t>
      </w:r>
    </w:p>
    <w:p w:rsidR="002773D1" w:rsidRPr="003A2B4D" w:rsidRDefault="002773D1" w:rsidP="002773D1">
      <w:pPr>
        <w:pStyle w:val="NormaleWeb"/>
        <w:jc w:val="both"/>
      </w:pPr>
      <w:r w:rsidRPr="003A2B4D">
        <w:t xml:space="preserve">Una grande moltitudine di </w:t>
      </w:r>
      <w:r w:rsidRPr="003A2B4D">
        <w:rPr>
          <w:b/>
          <w:bCs/>
          <w:i/>
          <w:iCs/>
        </w:rPr>
        <w:t xml:space="preserve">Anime del Seme Stellare </w:t>
      </w:r>
      <w:r w:rsidRPr="003A2B4D">
        <w:t xml:space="preserve">ha integrato una consapevolezza con una maggiore frequenza mentale ed emotiva mentre accede ai nuovi insegnamenti di saggezza cosmica. Inoltre molti di voi stanno iniziando a provare un senso di armonia nel proprio Sé più profondo mentre sintonizzano ed armonizzano il proprio sistema dei chakra, che in sostanza è composto dai sette centri individuali di memoria all’interno del corpo fisico. Tuttavia, alcuni dei voi hanno ancora dei dubbi e sono riluttanti a condividere le proprie intuizioni con gli altri, perché temono di dare spettacolo di sé o sono convinti che saranno  ridicolizzati se cercheranno di trasmettere i nuovi concetti e le verità superiori che vengono loro rivelate. C’è una legge universale che afferma che non soltanto voi dovete essere un esempio del vostro nuovo stato illuminato, ma dovete trasmettere la saggezza e la comprensione che avete acquisito in modo che possiate passare al successivo livello di  frequenza più elevata. </w:t>
      </w:r>
    </w:p>
    <w:p w:rsidR="002773D1" w:rsidRPr="003A2B4D" w:rsidRDefault="002773D1" w:rsidP="002773D1">
      <w:pPr>
        <w:pStyle w:val="NormaleWeb"/>
        <w:jc w:val="both"/>
      </w:pPr>
      <w:r w:rsidRPr="003A2B4D">
        <w:t xml:space="preserve">Non dovete cercare di cambiare la mente di coloro che sono sul sentiero dietro di voi, ma insegnare loro con l’esempio, parlando della vostra verità al loro livello di comprensione e dicendo loro che ci sono molti sentieri per ritornare all’Unità del Creatore. Siate pazienti ma saldi nelle vostre convinzioni; compassionevoli ma non lasciatevi coinvolgere dai loro drammi, dalle loro piccole storie di dolore; restate gioiosi ed entusiasti affinché essi inizino a chiedersi che cosa vi rende così diversi. Essi lo noteranno davvero ed un giorno presteranno ascolto, perché avrete piantato i semi del cambiamento nel loro campo aurico e nei loro cuori. Questi semi non saranno negati – un giorno germineranno e spunteranno e sbocceranno in un’insoddisfazione divina, che li spingerà verso il </w:t>
      </w:r>
      <w:r w:rsidRPr="003A2B4D">
        <w:rPr>
          <w:b/>
          <w:bCs/>
          <w:i/>
          <w:iCs/>
        </w:rPr>
        <w:t xml:space="preserve">Sentiero </w:t>
      </w:r>
      <w:r w:rsidRPr="003A2B4D">
        <w:t xml:space="preserve">del discepolato. </w:t>
      </w:r>
    </w:p>
    <w:p w:rsidR="002773D1" w:rsidRPr="003A2B4D" w:rsidRDefault="002773D1" w:rsidP="002773D1">
      <w:pPr>
        <w:pStyle w:val="NormaleWeb"/>
        <w:jc w:val="both"/>
      </w:pPr>
      <w:r w:rsidRPr="003A2B4D">
        <w:rPr>
          <w:b/>
          <w:bCs/>
        </w:rPr>
        <w:t xml:space="preserve">Siete studenti sul sentiero dell’iniziazione, siete praticanti di maestria spirituale e </w:t>
      </w:r>
      <w:proofErr w:type="spellStart"/>
      <w:r w:rsidRPr="003A2B4D">
        <w:rPr>
          <w:b/>
          <w:bCs/>
        </w:rPr>
        <w:t>cocreazione</w:t>
      </w:r>
      <w:proofErr w:type="spellEnd"/>
      <w:r w:rsidRPr="003A2B4D">
        <w:rPr>
          <w:b/>
          <w:bCs/>
        </w:rPr>
        <w:t xml:space="preserve">, e siete insegnanti con un messaggio da condividere. Vi state anche preparando per un maggiore allineamento con i molti aspetti del vostro Sé Superiore Spirituale. </w:t>
      </w:r>
    </w:p>
    <w:p w:rsidR="002773D1" w:rsidRPr="003A2B4D" w:rsidRDefault="002773D1" w:rsidP="002773D1">
      <w:pPr>
        <w:pStyle w:val="NormaleWeb"/>
        <w:jc w:val="both"/>
      </w:pPr>
      <w:r w:rsidRPr="003A2B4D">
        <w:t xml:space="preserve">Amati, comprendiamo che ci sono alcuni di voi che pensano di non stare facendo molti progressi, e che stanno sperimentando pochissimi se non nessuno dei </w:t>
      </w:r>
      <w:r w:rsidRPr="003A2B4D">
        <w:rPr>
          <w:b/>
          <w:bCs/>
          <w:i/>
          <w:iCs/>
        </w:rPr>
        <w:t>sintomi dell’ascensione</w:t>
      </w:r>
      <w:r w:rsidRPr="003A2B4D">
        <w:t xml:space="preserve"> che sono stati </w:t>
      </w:r>
      <w:r w:rsidRPr="003A2B4D">
        <w:lastRenderedPageBreak/>
        <w:t xml:space="preserve">descritti dettagliatamente, come l’alzarsi del Fuoco della </w:t>
      </w:r>
      <w:proofErr w:type="spellStart"/>
      <w:r w:rsidRPr="003A2B4D">
        <w:t>Kundalini</w:t>
      </w:r>
      <w:proofErr w:type="spellEnd"/>
      <w:r w:rsidRPr="003A2B4D">
        <w:t xml:space="preserve">, cambiamenti di vita positivi o maggiore consapevolezza spirituale.  Per favore, non scoraggiatevi. Coloro che sono </w:t>
      </w:r>
      <w:r w:rsidRPr="003A2B4D">
        <w:rPr>
          <w:b/>
          <w:bCs/>
          <w:i/>
          <w:iCs/>
        </w:rPr>
        <w:t xml:space="preserve">i Semi Stellari – gli Apripista </w:t>
      </w:r>
      <w:r w:rsidRPr="003A2B4D">
        <w:t xml:space="preserve">sono stati sul </w:t>
      </w:r>
      <w:r w:rsidRPr="003A2B4D">
        <w:rPr>
          <w:b/>
          <w:bCs/>
          <w:i/>
          <w:iCs/>
        </w:rPr>
        <w:t>Sentiero dell’Ascensione </w:t>
      </w:r>
      <w:r w:rsidRPr="003A2B4D">
        <w:t xml:space="preserve"> per molte vite. Se non fosse così, essi non sarebbero in grado di trasmettere i raffinati insegnamenti di saggezza per guidare l’umanità verso la Luce, né potrebbero essere gli esempi viventi di queste verità superiori.  Nel corso degli anni abbiamo dato molti livelli di insegnamenti spirituali e molti di voi stanno cercando di </w:t>
      </w:r>
      <w:proofErr w:type="spellStart"/>
      <w:r w:rsidRPr="003A2B4D">
        <w:t>baipassare</w:t>
      </w:r>
      <w:proofErr w:type="spellEnd"/>
      <w:r w:rsidRPr="003A2B4D">
        <w:t>  gli stadi iniziali dell’il-</w:t>
      </w:r>
      <w:r w:rsidRPr="003A2B4D">
        <w:rPr>
          <w:b/>
          <w:bCs/>
          <w:i/>
          <w:iCs/>
        </w:rPr>
        <w:t>LUMI</w:t>
      </w:r>
      <w:r w:rsidRPr="003A2B4D">
        <w:t xml:space="preserve">-nazione al fine di mettersi in pari con coloro che sono i leader sul Sentiero. Non sarete lasciati indietro. Il viaggio di ogni Anima è unico. Non giudicate voi stessi in base agli standard o ai risultati   di qualcun altro. Restate centrati nel cuore e concentrati nell’Anima e progredirete nel tempo e nel modo che è meglio per voi.   </w:t>
      </w:r>
    </w:p>
    <w:p w:rsidR="002773D1" w:rsidRPr="003A2B4D" w:rsidRDefault="002773D1" w:rsidP="002773D1">
      <w:pPr>
        <w:pStyle w:val="NormaleWeb"/>
        <w:jc w:val="both"/>
      </w:pPr>
      <w:r w:rsidRPr="003A2B4D">
        <w:rPr>
          <w:b/>
          <w:bCs/>
          <w:i/>
          <w:iCs/>
        </w:rPr>
        <w:t xml:space="preserve">Vi abbiamo dato un mandato su cui basarvi: concentratevi su ciò che scaturisce dentro di voi come la cosa più importante della vostra vita. Cercate conferma all’interno del vostro Sacro Cuore e dal vostro Sé Superiore. Dedicate voi stessi a portare a termine ciò che desiderate con tutta la vostra energia – fisica/mentale/emozionale e spirituale – finché non viene portato a compimento. Se nutrite dei dubbi, iniziate dal piccolo, finché non diventate efficienti nell’uso delle vostre capacità di </w:t>
      </w:r>
      <w:proofErr w:type="spellStart"/>
      <w:r w:rsidRPr="003A2B4D">
        <w:rPr>
          <w:b/>
          <w:bCs/>
          <w:i/>
          <w:iCs/>
        </w:rPr>
        <w:t>cocreazione</w:t>
      </w:r>
      <w:proofErr w:type="spellEnd"/>
      <w:r w:rsidRPr="003A2B4D">
        <w:rPr>
          <w:b/>
          <w:bCs/>
          <w:i/>
          <w:iCs/>
        </w:rPr>
        <w:t xml:space="preserve"> latenti. Mettete da parte i vostri dubbi e non ascoltate le critiche o gli ammonimenti degli altri. Seguite la vostra guida interiore; non sarete portati fuori strada, amati. </w:t>
      </w:r>
    </w:p>
    <w:p w:rsidR="002773D1" w:rsidRPr="003A2B4D" w:rsidRDefault="002773D1" w:rsidP="002773D1">
      <w:pPr>
        <w:pStyle w:val="NormaleWeb"/>
        <w:jc w:val="both"/>
      </w:pPr>
      <w:r w:rsidRPr="003A2B4D">
        <w:t xml:space="preserve">Abbiamo chiesto alla nostra messaggera di condividere con tutti voi la sua ultima esperienza. Così facendo, ella vi trasmetterà  una forma pensiero fino ad oggi segreta e molto antica della verità superiore, ed insieme ad altri devoti messaggeri della verità superiore, contribuirà ad aprire la strada per la prossima fase del processo di ascensione. I magnifici </w:t>
      </w:r>
      <w:r w:rsidRPr="003A2B4D">
        <w:rPr>
          <w:b/>
          <w:bCs/>
          <w:i/>
          <w:iCs/>
        </w:rPr>
        <w:t xml:space="preserve">Esseri Angelici del Bianco Fuoco </w:t>
      </w:r>
      <w:r w:rsidRPr="003A2B4D">
        <w:t xml:space="preserve">hanno atteso pazientemente di ristabilire la loro connessione con il genere umano.  E’ davvero un momento straordinario per tutta l’umanità, perché non importa dove vi trovate sul </w:t>
      </w:r>
      <w:r w:rsidRPr="003A2B4D">
        <w:rPr>
          <w:b/>
          <w:bCs/>
          <w:i/>
          <w:iCs/>
        </w:rPr>
        <w:t xml:space="preserve">Sentiero </w:t>
      </w:r>
      <w:r w:rsidRPr="003A2B4D">
        <w:t xml:space="preserve">dell’ascensione, i flussi della rarefatta Luce del Creatore che irradiano da questi grandi Esseri influiranno su tutti gli Esseri umani che hanno aperto i loro cuori alle frequenze più elevate della Luce Divina. </w:t>
      </w:r>
    </w:p>
    <w:p w:rsidR="002773D1" w:rsidRPr="003A2B4D" w:rsidRDefault="002773D1" w:rsidP="002773D1">
      <w:pPr>
        <w:pStyle w:val="NormaleWeb"/>
        <w:jc w:val="both"/>
      </w:pPr>
      <w:r w:rsidRPr="003A2B4D">
        <w:t xml:space="preserve">Carissimi cuori, abbiate grande coraggio e determinazione, perché voi siete le </w:t>
      </w:r>
      <w:r w:rsidRPr="003A2B4D">
        <w:rPr>
          <w:b/>
          <w:bCs/>
          <w:i/>
          <w:iCs/>
        </w:rPr>
        <w:t xml:space="preserve">Luci guida </w:t>
      </w:r>
      <w:r w:rsidRPr="003A2B4D">
        <w:t xml:space="preserve">dell’umanità. Le rarefatte frequenze di Luce ed i codici del’ascensione devono fluire attraverso di voi e fuori verso il mondo. Siete onorati per la vostra dedizione e costanza e siete profondamente amati. </w:t>
      </w:r>
    </w:p>
    <w:p w:rsidR="002773D1" w:rsidRPr="003A2B4D" w:rsidRDefault="002773D1" w:rsidP="002773D1">
      <w:pPr>
        <w:pStyle w:val="NormaleWeb"/>
        <w:jc w:val="both"/>
      </w:pPr>
      <w:r w:rsidRPr="003A2B4D">
        <w:rPr>
          <w:b/>
          <w:bCs/>
        </w:rPr>
        <w:t>IO SONO l’Arcangelo Michele</w:t>
      </w:r>
      <w:r w:rsidRPr="003A2B4D">
        <w:t xml:space="preserve">  </w:t>
      </w:r>
    </w:p>
    <w:p w:rsidR="002773D1" w:rsidRPr="003A2B4D" w:rsidRDefault="002773D1" w:rsidP="002773D1">
      <w:pPr>
        <w:pStyle w:val="NormaleWeb"/>
        <w:jc w:val="both"/>
      </w:pPr>
      <w:r w:rsidRPr="003A2B4D">
        <w:t>*****************************</w:t>
      </w:r>
    </w:p>
    <w:p w:rsidR="002773D1" w:rsidRPr="003A2B4D" w:rsidRDefault="002773D1" w:rsidP="002773D1">
      <w:pPr>
        <w:pStyle w:val="NormaleWeb"/>
        <w:jc w:val="both"/>
      </w:pPr>
      <w:proofErr w:type="spellStart"/>
      <w:r w:rsidRPr="003A2B4D">
        <w:rPr>
          <w:rStyle w:val="Enfasicorsivo"/>
          <w:b/>
          <w:bCs/>
        </w:rPr>
        <w:t>Ronna</w:t>
      </w:r>
      <w:proofErr w:type="spellEnd"/>
      <w:r w:rsidRPr="003A2B4D">
        <w:rPr>
          <w:rStyle w:val="Enfasicorsivo"/>
          <w:b/>
          <w:bCs/>
        </w:rPr>
        <w:t>/La Sacra Scrivana</w:t>
      </w:r>
      <w:r w:rsidRPr="003A2B4D">
        <w:t xml:space="preserve"> </w:t>
      </w:r>
    </w:p>
    <w:p w:rsidR="002773D1" w:rsidRPr="003A2B4D" w:rsidRDefault="002773D1" w:rsidP="002773D1">
      <w:pPr>
        <w:pStyle w:val="NormaleWeb"/>
        <w:jc w:val="both"/>
      </w:pPr>
      <w:r w:rsidRPr="003A2B4D">
        <w:rPr>
          <w:rStyle w:val="Enfasicorsivo"/>
        </w:rPr>
        <w:t xml:space="preserve">Desidero condividere con voi una stupefacente esperienza che ho avuto durante la meditazione nelle prime ore del </w:t>
      </w:r>
      <w:r w:rsidRPr="003A2B4D">
        <w:rPr>
          <w:rStyle w:val="Enfasicorsivo"/>
          <w:b/>
          <w:bCs/>
        </w:rPr>
        <w:t>25 febbraio 2012.</w:t>
      </w:r>
      <w:r w:rsidRPr="003A2B4D">
        <w:rPr>
          <w:rStyle w:val="Enfasicorsivo"/>
        </w:rPr>
        <w:t xml:space="preserve"> Come sempre, vado fuori  ogni mattina tra le cinque e le sei per prendere il giornale del mattino sul vialetto di casa. Trascorro sempre qualche minuto a guardare il cielo mentre faccio una serie di respiri dell’infinito e recito le mie affermazioni quotidiane prima di rientrare in casa. </w:t>
      </w:r>
    </w:p>
    <w:p w:rsidR="002773D1" w:rsidRPr="003A2B4D" w:rsidRDefault="002773D1" w:rsidP="002773D1">
      <w:pPr>
        <w:pStyle w:val="NormaleWeb"/>
        <w:jc w:val="both"/>
      </w:pPr>
      <w:r w:rsidRPr="003A2B4D">
        <w:rPr>
          <w:rStyle w:val="Enfasicorsivo"/>
        </w:rPr>
        <w:t xml:space="preserve">L’affermazione principale è sempre la stessa; tuttavia, aggiungo alcune variazioni alla fine, a seconda di ciò che sento o sono guidata a fare.  Irradio sempre amore e gratitudine fuori verso la piramide mondiale e verso Dio nostro Padre/Madre, e sento sempre la loro amorevole energia riversarsi nel mio corpo per sostenermi e guidarmi durante la giornata. Di solito mi prendo </w:t>
      </w:r>
      <w:r w:rsidRPr="003A2B4D">
        <w:rPr>
          <w:rStyle w:val="Enfasicorsivo"/>
        </w:rPr>
        <w:lastRenderedPageBreak/>
        <w:t xml:space="preserve">all’incirca un’ora per me stessa al mattino prima che mio marito </w:t>
      </w:r>
      <w:proofErr w:type="spellStart"/>
      <w:r w:rsidRPr="003A2B4D">
        <w:rPr>
          <w:rStyle w:val="Enfasicorsivo"/>
        </w:rPr>
        <w:t>Kent</w:t>
      </w:r>
      <w:proofErr w:type="spellEnd"/>
      <w:r w:rsidRPr="003A2B4D">
        <w:rPr>
          <w:rStyle w:val="Enfasicorsivo"/>
        </w:rPr>
        <w:t xml:space="preserve"> si alzi. Trascorro quel tempo leggendo e meditando.   </w:t>
      </w:r>
    </w:p>
    <w:p w:rsidR="002773D1" w:rsidRPr="003A2B4D" w:rsidRDefault="002773D1" w:rsidP="002773D1">
      <w:pPr>
        <w:pStyle w:val="NormaleWeb"/>
        <w:jc w:val="both"/>
      </w:pPr>
      <w:r w:rsidRPr="003A2B4D">
        <w:rPr>
          <w:rStyle w:val="Enfasicorsivo"/>
        </w:rPr>
        <w:t xml:space="preserve">Ai miei seminari, nel cercare di spiegare come ci si sente quando impariamo a rimanere costantemente nello </w:t>
      </w:r>
      <w:r w:rsidRPr="003A2B4D">
        <w:rPr>
          <w:rStyle w:val="Enfasicorsivo"/>
          <w:b/>
          <w:bCs/>
        </w:rPr>
        <w:t>Stato Alfa moderato</w:t>
      </w:r>
      <w:r w:rsidRPr="003A2B4D">
        <w:rPr>
          <w:rStyle w:val="Enfasicorsivo"/>
          <w:i w:val="0"/>
          <w:iCs w:val="0"/>
        </w:rPr>
        <w:t xml:space="preserve"> </w:t>
      </w:r>
      <w:r w:rsidRPr="003A2B4D">
        <w:rPr>
          <w:rStyle w:val="Enfasicorsivo"/>
        </w:rPr>
        <w:t xml:space="preserve">o a diventare una </w:t>
      </w:r>
      <w:r w:rsidRPr="003A2B4D">
        <w:rPr>
          <w:rStyle w:val="Enfasicorsivo"/>
          <w:b/>
          <w:bCs/>
        </w:rPr>
        <w:t>“meditazione vivente”</w:t>
      </w:r>
      <w:r w:rsidRPr="003A2B4D">
        <w:rPr>
          <w:rStyle w:val="Enfasicorsivo"/>
        </w:rPr>
        <w:t xml:space="preserve">, come lo chiama l’AA Michele, io dico: “Spesso, mi sento come se fossi seduta con grande leggerezza  all’interno del mio corpo per cui provo pochissime sensazioni fisiche. Questa sensazione è rafforzata quando canalizzo Michele, perché sono a malapena consapevole del mio corpo.”  </w:t>
      </w:r>
    </w:p>
    <w:p w:rsidR="002773D1" w:rsidRPr="003A2B4D" w:rsidRDefault="002773D1" w:rsidP="002773D1">
      <w:pPr>
        <w:pStyle w:val="NormaleWeb"/>
        <w:jc w:val="both"/>
      </w:pPr>
      <w:r w:rsidRPr="003A2B4D">
        <w:rPr>
          <w:rStyle w:val="Enfasicorsivo"/>
        </w:rPr>
        <w:t xml:space="preserve">La meditazione di quella mattina è stata insolita, perché nell’andare nello Stato </w:t>
      </w:r>
      <w:proofErr w:type="spellStart"/>
      <w:r w:rsidRPr="003A2B4D">
        <w:rPr>
          <w:rStyle w:val="Enfasicorsivo"/>
        </w:rPr>
        <w:t>Alpha</w:t>
      </w:r>
      <w:proofErr w:type="spellEnd"/>
      <w:r w:rsidRPr="003A2B4D">
        <w:rPr>
          <w:rStyle w:val="Enfasicorsivo"/>
        </w:rPr>
        <w:t xml:space="preserve">, ho percepito immediatamente un’intensa sensazione, come se il mio corpo fosse un tubo cavo. Potevo spostare la mia coscienza in diverse aree con facilità e senza sentire  sintomi fisici di nessun tipo.  Era come se fossi pura coscienza spirituale.  </w:t>
      </w:r>
    </w:p>
    <w:p w:rsidR="002773D1" w:rsidRPr="003A2B4D" w:rsidRDefault="002773D1" w:rsidP="002773D1">
      <w:pPr>
        <w:pStyle w:val="NormaleWeb"/>
        <w:jc w:val="both"/>
      </w:pPr>
      <w:r w:rsidRPr="003A2B4D">
        <w:rPr>
          <w:rStyle w:val="Enfasicorsivo"/>
        </w:rPr>
        <w:t xml:space="preserve">Improvvisamente, mi è venuta in mente, in modo molto forte e chiaro, la parola </w:t>
      </w:r>
      <w:r w:rsidRPr="003A2B4D">
        <w:rPr>
          <w:rStyle w:val="Enfasicorsivo"/>
          <w:b/>
          <w:bCs/>
        </w:rPr>
        <w:t>“</w:t>
      </w:r>
      <w:proofErr w:type="spellStart"/>
      <w:r w:rsidRPr="003A2B4D">
        <w:rPr>
          <w:rStyle w:val="Enfasicorsivo"/>
          <w:b/>
          <w:bCs/>
        </w:rPr>
        <w:t>Viveo</w:t>
      </w:r>
      <w:proofErr w:type="spellEnd"/>
      <w:r w:rsidRPr="003A2B4D">
        <w:rPr>
          <w:rStyle w:val="Enfasicorsivo"/>
          <w:b/>
          <w:bCs/>
        </w:rPr>
        <w:t xml:space="preserve">”.  </w:t>
      </w:r>
      <w:r w:rsidRPr="003A2B4D">
        <w:rPr>
          <w:rStyle w:val="Enfasicorsivo"/>
        </w:rPr>
        <w:t xml:space="preserve">Poi è arrivato un messaggio telepatico alla maniera di </w:t>
      </w:r>
      <w:proofErr w:type="spellStart"/>
      <w:r w:rsidRPr="003A2B4D">
        <w:rPr>
          <w:rStyle w:val="Enfasicorsivo"/>
          <w:b/>
          <w:bCs/>
        </w:rPr>
        <w:t>Tri-Ton</w:t>
      </w:r>
      <w:proofErr w:type="spellEnd"/>
      <w:r w:rsidRPr="003A2B4D">
        <w:rPr>
          <w:rStyle w:val="Enfasicorsivo"/>
        </w:rPr>
        <w:t xml:space="preserve">, il mio primo maestro, che mi ha preparato ad essere la messaggera dell’AA Michele. C’è stata una dolce sensazione d’amore ed una leggera espansione della coscienza; tuttavia ero molto consapevole del fatto che stavo ricevendo  </w:t>
      </w:r>
      <w:r w:rsidRPr="003A2B4D">
        <w:rPr>
          <w:rStyle w:val="Enfasicorsivo"/>
          <w:b/>
          <w:bCs/>
        </w:rPr>
        <w:t xml:space="preserve">energia </w:t>
      </w:r>
      <w:r w:rsidRPr="003A2B4D">
        <w:rPr>
          <w:rStyle w:val="Enfasicorsivo"/>
        </w:rPr>
        <w:t xml:space="preserve">da una fonte superiore. Quando arriva Michele, c’è sempre una grande ondata di energia che fluisce in tutto il mio corpo; e a seconda della magnitudine dell’energia che egli mi sta inviando in quel momento, è come se dovessi allungare la parte superiore del mio corpo per ospitare la sua potente Essenza. </w:t>
      </w:r>
    </w:p>
    <w:p w:rsidR="002773D1" w:rsidRPr="003A2B4D" w:rsidRDefault="002773D1" w:rsidP="002773D1">
      <w:pPr>
        <w:pStyle w:val="NormaleWeb"/>
        <w:jc w:val="both"/>
      </w:pPr>
      <w:r w:rsidRPr="003A2B4D">
        <w:rPr>
          <w:rStyle w:val="Enfasicorsivo"/>
        </w:rPr>
        <w:t xml:space="preserve">Il breve messaggio telepatico è stato: </w:t>
      </w:r>
      <w:r w:rsidRPr="003A2B4D">
        <w:rPr>
          <w:rStyle w:val="Enfasicorsivo"/>
          <w:b/>
          <w:bCs/>
        </w:rPr>
        <w:t xml:space="preserve">“Io Sono VIVEO, un Angelo del Fuoco Bianco. </w:t>
      </w:r>
      <w:r w:rsidRPr="003A2B4D">
        <w:rPr>
          <w:rStyle w:val="Enfasicorsivo"/>
        </w:rPr>
        <w:t xml:space="preserve">Adesso per me è  nuovamente il momento, sotto la direzione dell’amato Arcangelo Michele, di </w:t>
      </w:r>
      <w:proofErr w:type="spellStart"/>
      <w:r w:rsidRPr="003A2B4D">
        <w:rPr>
          <w:rStyle w:val="Enfasicorsivo"/>
        </w:rPr>
        <w:t>Sovrailluminare</w:t>
      </w:r>
      <w:proofErr w:type="spellEnd"/>
      <w:r w:rsidRPr="003A2B4D">
        <w:rPr>
          <w:rStyle w:val="Enfasicorsivo"/>
        </w:rPr>
        <w:t xml:space="preserve"> ed assistere voi ed i molti gruppi spirituali con i quali siete connessi nel processo d’</w:t>
      </w:r>
      <w:r w:rsidRPr="003A2B4D">
        <w:rPr>
          <w:rStyle w:val="Enfasicorsivo"/>
          <w:b/>
          <w:bCs/>
        </w:rPr>
        <w:t>integrazione dei frammenti d’Anima</w:t>
      </w:r>
      <w:r w:rsidRPr="003A2B4D">
        <w:rPr>
          <w:rStyle w:val="Enfasicorsivo"/>
        </w:rPr>
        <w:t xml:space="preserve">.  Vi è stato detto che voi e molti nella vostra famiglia spirituale siete </w:t>
      </w:r>
      <w:r w:rsidRPr="003A2B4D">
        <w:rPr>
          <w:rStyle w:val="Enfasicorsivo"/>
          <w:b/>
          <w:bCs/>
        </w:rPr>
        <w:t xml:space="preserve">“raccoglitori di Anime” </w:t>
      </w:r>
      <w:r w:rsidRPr="003A2B4D">
        <w:rPr>
          <w:rStyle w:val="Enfasicorsivo"/>
        </w:rPr>
        <w:t xml:space="preserve">e come </w:t>
      </w:r>
      <w:r w:rsidRPr="003A2B4D">
        <w:rPr>
          <w:rStyle w:val="Enfasicorsivo"/>
          <w:b/>
          <w:bCs/>
        </w:rPr>
        <w:t xml:space="preserve">Apripista </w:t>
      </w:r>
      <w:r w:rsidRPr="003A2B4D">
        <w:rPr>
          <w:rStyle w:val="Enfasicorsivo"/>
        </w:rPr>
        <w:t>e</w:t>
      </w:r>
      <w:r w:rsidRPr="003A2B4D">
        <w:rPr>
          <w:rStyle w:val="Enfasicorsivo"/>
          <w:b/>
          <w:bCs/>
        </w:rPr>
        <w:t xml:space="preserve"> Servitori del Mondo</w:t>
      </w:r>
      <w:r w:rsidRPr="003A2B4D">
        <w:rPr>
          <w:rStyle w:val="Enfasicorsivo"/>
        </w:rPr>
        <w:t>,</w:t>
      </w:r>
      <w:r w:rsidRPr="003A2B4D">
        <w:rPr>
          <w:rStyle w:val="Enfasicorsivo"/>
          <w:b/>
          <w:bCs/>
        </w:rPr>
        <w:t xml:space="preserve"> </w:t>
      </w:r>
      <w:r w:rsidRPr="003A2B4D">
        <w:rPr>
          <w:rStyle w:val="Enfasicorsivo"/>
        </w:rPr>
        <w:t xml:space="preserve">quello è il ruolo prestabilito che molti di voi sono pronti ad assumere.” </w:t>
      </w:r>
    </w:p>
    <w:p w:rsidR="002773D1" w:rsidRPr="003A2B4D" w:rsidRDefault="002773D1" w:rsidP="002773D1">
      <w:pPr>
        <w:pStyle w:val="NormaleWeb"/>
        <w:jc w:val="both"/>
      </w:pPr>
      <w:r w:rsidRPr="003A2B4D">
        <w:rPr>
          <w:rStyle w:val="Enfasicorsivo"/>
        </w:rPr>
        <w:t xml:space="preserve">Come sono sempre stata guidata a fare in passato, condivido questo con voi in modo che sappiate che cosa può succedere se sarete diligenti nei vostri studi, e dedicherete del tempo alla meditazione e alla contemplazione interiore  focalizzata. Amore Eterno e benedizioni angeliche, </w:t>
      </w:r>
      <w:proofErr w:type="spellStart"/>
      <w:r w:rsidRPr="003A2B4D">
        <w:rPr>
          <w:rStyle w:val="Enfasicorsivo"/>
        </w:rPr>
        <w:t>Ronna</w:t>
      </w:r>
      <w:proofErr w:type="spellEnd"/>
      <w:r w:rsidRPr="003A2B4D">
        <w:rPr>
          <w:rStyle w:val="Enfasicorsivo"/>
        </w:rPr>
        <w:t xml:space="preserve">.  </w:t>
      </w:r>
    </w:p>
    <w:p w:rsidR="002773D1" w:rsidRPr="003A2B4D" w:rsidRDefault="002773D1" w:rsidP="002773D1">
      <w:pPr>
        <w:pStyle w:val="NormaleWeb"/>
        <w:jc w:val="both"/>
      </w:pPr>
      <w:r w:rsidRPr="003A2B4D">
        <w:rPr>
          <w:rStyle w:val="Enfasicorsivo"/>
          <w:b/>
          <w:bCs/>
        </w:rPr>
        <w:t xml:space="preserve">P.S. Un’altra cosa che  VIVEO mi ha trasmesso è stata: “Cerca la parola ‘vivace’, perché è questo che significa il mio nome ed è quella l’energia che ti trasmetterò.” </w:t>
      </w:r>
    </w:p>
    <w:p w:rsidR="002773D1" w:rsidRPr="003A2B4D" w:rsidRDefault="002773D1" w:rsidP="002773D1">
      <w:pPr>
        <w:pStyle w:val="NormaleWeb"/>
        <w:jc w:val="both"/>
      </w:pPr>
      <w:r w:rsidRPr="003A2B4D">
        <w:rPr>
          <w:rStyle w:val="Enfasicorsivo"/>
          <w:b/>
          <w:bCs/>
        </w:rPr>
        <w:t>Vivace: pieno di vita – effervescente – spumeggiante – animato – vivo.</w:t>
      </w:r>
      <w:r w:rsidRPr="003A2B4D">
        <w:rPr>
          <w:rStyle w:val="Enfasicorsivo"/>
        </w:rPr>
        <w:t>        </w:t>
      </w:r>
      <w:r w:rsidRPr="003A2B4D">
        <w:t xml:space="preserve"> </w:t>
      </w:r>
    </w:p>
    <w:p w:rsidR="002773D1" w:rsidRPr="003A2B4D" w:rsidRDefault="002773D1" w:rsidP="002773D1">
      <w:pPr>
        <w:pStyle w:val="NormaleWeb"/>
        <w:jc w:val="both"/>
      </w:pPr>
      <w:r w:rsidRPr="003A2B4D">
        <w:rPr>
          <w:rStyle w:val="Enfasicorsivo"/>
          <w:b/>
          <w:bCs/>
        </w:rPr>
        <w:t>VIVEO * VIVEO * VIVEO</w:t>
      </w:r>
      <w:r w:rsidRPr="003A2B4D">
        <w:t xml:space="preserve"> </w:t>
      </w:r>
    </w:p>
    <w:p w:rsidR="002773D1" w:rsidRPr="003A2B4D" w:rsidRDefault="002773D1" w:rsidP="002773D1">
      <w:pPr>
        <w:pStyle w:val="NormaleWeb"/>
        <w:jc w:val="both"/>
      </w:pPr>
      <w:proofErr w:type="spellStart"/>
      <w:r w:rsidRPr="003A2B4D">
        <w:rPr>
          <w:rStyle w:val="Enfasicorsivo"/>
          <w:b/>
          <w:bCs/>
        </w:rPr>
        <w:t>Ronna</w:t>
      </w:r>
      <w:proofErr w:type="spellEnd"/>
      <w:r w:rsidRPr="003A2B4D">
        <w:rPr>
          <w:rStyle w:val="Enfasicorsivo"/>
          <w:b/>
          <w:bCs/>
        </w:rPr>
        <w:t xml:space="preserve">/La Sacra Scrivana </w:t>
      </w:r>
    </w:p>
    <w:p w:rsidR="002773D1" w:rsidRPr="003A2B4D" w:rsidRDefault="002773D1" w:rsidP="002773D1">
      <w:pPr>
        <w:pStyle w:val="NormaleWeb"/>
        <w:jc w:val="both"/>
      </w:pPr>
      <w:proofErr w:type="spellStart"/>
      <w:r w:rsidRPr="003A2B4D">
        <w:rPr>
          <w:rStyle w:val="Enfasicorsivo"/>
          <w:b/>
          <w:bCs/>
        </w:rPr>
        <w:t>Sovrailluminata</w:t>
      </w:r>
      <w:proofErr w:type="spellEnd"/>
      <w:r w:rsidRPr="003A2B4D">
        <w:rPr>
          <w:rStyle w:val="Enfasicorsivo"/>
          <w:b/>
          <w:bCs/>
        </w:rPr>
        <w:t xml:space="preserve"> dell’</w:t>
      </w:r>
      <w:proofErr w:type="spellStart"/>
      <w:r w:rsidRPr="003A2B4D">
        <w:rPr>
          <w:rStyle w:val="Enfasicorsivo"/>
          <w:b/>
          <w:bCs/>
        </w:rPr>
        <w:t>AAMichele</w:t>
      </w:r>
      <w:proofErr w:type="spellEnd"/>
      <w:r w:rsidRPr="003A2B4D">
        <w:rPr>
          <w:rStyle w:val="Enfasicorsivo"/>
          <w:b/>
          <w:bCs/>
        </w:rPr>
        <w:t xml:space="preserve"> </w:t>
      </w:r>
    </w:p>
    <w:p w:rsidR="002773D1" w:rsidRPr="003A2B4D" w:rsidRDefault="002773D1" w:rsidP="002773D1">
      <w:pPr>
        <w:pStyle w:val="NormaleWeb"/>
        <w:jc w:val="both"/>
      </w:pPr>
      <w:proofErr w:type="spellStart"/>
      <w:r w:rsidRPr="003A2B4D">
        <w:rPr>
          <w:rStyle w:val="Enfasicorsivo"/>
          <w:b/>
          <w:bCs/>
        </w:rPr>
        <w:t>Viveo</w:t>
      </w:r>
      <w:proofErr w:type="spellEnd"/>
      <w:r w:rsidRPr="003A2B4D">
        <w:rPr>
          <w:rStyle w:val="Enfasicorsivo"/>
        </w:rPr>
        <w:t xml:space="preserve"> è uno di una moltitudine di </w:t>
      </w:r>
      <w:r w:rsidRPr="003A2B4D">
        <w:rPr>
          <w:rStyle w:val="Enfasicorsivo"/>
          <w:b/>
          <w:bCs/>
        </w:rPr>
        <w:t>Angeli del Fuoco Bianco</w:t>
      </w:r>
      <w:r w:rsidRPr="003A2B4D">
        <w:rPr>
          <w:rStyle w:val="Enfasicorsivo"/>
        </w:rPr>
        <w:t xml:space="preserve"> la cui missione originale era di </w:t>
      </w:r>
      <w:proofErr w:type="spellStart"/>
      <w:r w:rsidRPr="003A2B4D">
        <w:rPr>
          <w:rStyle w:val="Enfasicorsivo"/>
        </w:rPr>
        <w:t>Sovrailluminare</w:t>
      </w:r>
      <w:proofErr w:type="spellEnd"/>
      <w:r w:rsidRPr="003A2B4D">
        <w:rPr>
          <w:rStyle w:val="Enfasicorsivo"/>
        </w:rPr>
        <w:t xml:space="preserve"> quei  gruppi di Anime pronte a viaggiare nell’universo come figlie e figli </w:t>
      </w:r>
      <w:proofErr w:type="spellStart"/>
      <w:r w:rsidRPr="003A2B4D">
        <w:rPr>
          <w:rStyle w:val="Enfasicorsivo"/>
        </w:rPr>
        <w:t>cocreatori</w:t>
      </w:r>
      <w:proofErr w:type="spellEnd"/>
      <w:r w:rsidRPr="003A2B4D">
        <w:rPr>
          <w:rStyle w:val="Enfasicorsivo"/>
        </w:rPr>
        <w:t xml:space="preserve">. Essi ci hanno aiutato a creare e mantenere il nostro </w:t>
      </w:r>
      <w:r w:rsidRPr="003A2B4D">
        <w:rPr>
          <w:rStyle w:val="Enfasicorsivo"/>
          <w:b/>
          <w:bCs/>
        </w:rPr>
        <w:t xml:space="preserve">Corpo di Luce di </w:t>
      </w:r>
      <w:proofErr w:type="spellStart"/>
      <w:r w:rsidRPr="003A2B4D">
        <w:rPr>
          <w:rStyle w:val="Enfasicorsivo"/>
          <w:b/>
          <w:bCs/>
        </w:rPr>
        <w:t>Adamo-Eva</w:t>
      </w:r>
      <w:proofErr w:type="spellEnd"/>
      <w:r w:rsidRPr="003A2B4D">
        <w:rPr>
          <w:rStyle w:val="Enfasicorsivo"/>
          <w:b/>
          <w:bCs/>
        </w:rPr>
        <w:t xml:space="preserve">  </w:t>
      </w:r>
      <w:proofErr w:type="spellStart"/>
      <w:r w:rsidRPr="003A2B4D">
        <w:rPr>
          <w:rStyle w:val="Enfasicorsivo"/>
          <w:b/>
          <w:bCs/>
        </w:rPr>
        <w:t>Kadmon</w:t>
      </w:r>
      <w:proofErr w:type="spellEnd"/>
      <w:r w:rsidRPr="003A2B4D">
        <w:rPr>
          <w:rStyle w:val="Enfasicorsivo"/>
          <w:b/>
          <w:bCs/>
        </w:rPr>
        <w:t xml:space="preserve">. </w:t>
      </w:r>
      <w:r w:rsidRPr="003A2B4D">
        <w:rPr>
          <w:rStyle w:val="Enfasicorsivo"/>
        </w:rPr>
        <w:t>Questi</w:t>
      </w:r>
      <w:r w:rsidRPr="003A2B4D">
        <w:rPr>
          <w:rStyle w:val="Enfasicorsivo"/>
          <w:b/>
          <w:bCs/>
        </w:rPr>
        <w:t xml:space="preserve"> </w:t>
      </w:r>
      <w:r w:rsidRPr="003A2B4D">
        <w:rPr>
          <w:rStyle w:val="Enfasicorsivo"/>
        </w:rPr>
        <w:t xml:space="preserve">meravigliosi esseri risiedono all’interno dei livelli dimensionali nei quali noi per primi siamo entrati nella nostra </w:t>
      </w:r>
      <w:r w:rsidRPr="003A2B4D">
        <w:rPr>
          <w:rStyle w:val="Enfasicorsivo"/>
          <w:b/>
          <w:bCs/>
        </w:rPr>
        <w:t xml:space="preserve">Coscienza </w:t>
      </w:r>
      <w:r w:rsidRPr="003A2B4D">
        <w:rPr>
          <w:rStyle w:val="Enfasicorsivo"/>
        </w:rPr>
        <w:t>individualizzata</w:t>
      </w:r>
      <w:r w:rsidRPr="003A2B4D">
        <w:rPr>
          <w:rStyle w:val="Enfasicorsivo"/>
          <w:b/>
          <w:bCs/>
        </w:rPr>
        <w:t xml:space="preserve"> dell’Io Sono</w:t>
      </w:r>
      <w:r w:rsidRPr="003A2B4D">
        <w:rPr>
          <w:rStyle w:val="Enfasicorsivo"/>
        </w:rPr>
        <w:t xml:space="preserve">. </w:t>
      </w:r>
    </w:p>
    <w:p w:rsidR="002773D1" w:rsidRPr="003A2B4D" w:rsidRDefault="002773D1" w:rsidP="002773D1">
      <w:pPr>
        <w:pStyle w:val="NormaleWeb"/>
        <w:jc w:val="both"/>
      </w:pPr>
      <w:r w:rsidRPr="003A2B4D">
        <w:rPr>
          <w:rStyle w:val="Enfasicorsivo"/>
        </w:rPr>
        <w:lastRenderedPageBreak/>
        <w:t xml:space="preserve">Dopo aver rifratto la nostra Essenza Spirituale molte volte ed essere usciti fuori nelle frequenze della media quinta dimensione, il nostro </w:t>
      </w:r>
      <w:r w:rsidRPr="003A2B4D">
        <w:rPr>
          <w:rStyle w:val="Enfasicorsivo"/>
          <w:b/>
          <w:bCs/>
        </w:rPr>
        <w:t xml:space="preserve">Angelo del Fuoco Bianco </w:t>
      </w:r>
      <w:r w:rsidRPr="003A2B4D">
        <w:rPr>
          <w:rStyle w:val="Enfasicorsivo"/>
        </w:rPr>
        <w:t xml:space="preserve">si è ritirato, perché quello era il livello più basso in cui essi potevano rifrangersi per </w:t>
      </w:r>
      <w:proofErr w:type="spellStart"/>
      <w:r w:rsidRPr="003A2B4D">
        <w:rPr>
          <w:rStyle w:val="Enfasicorsivo"/>
        </w:rPr>
        <w:t>Sovrailluminarci</w:t>
      </w:r>
      <w:proofErr w:type="spellEnd"/>
      <w:r w:rsidRPr="003A2B4D">
        <w:rPr>
          <w:rStyle w:val="Enfasicorsivo"/>
        </w:rPr>
        <w:t xml:space="preserve">. Essi avrebbero aspettato il momento in  cui saremmo ritornati ai livelli richiesti di frequenza superiore in modo che avrebbero potuto nuovamente </w:t>
      </w:r>
      <w:proofErr w:type="spellStart"/>
      <w:r w:rsidRPr="003A2B4D">
        <w:rPr>
          <w:rStyle w:val="Enfasicorsivo"/>
        </w:rPr>
        <w:t>Sovrailluminarci</w:t>
      </w:r>
      <w:proofErr w:type="spellEnd"/>
      <w:r w:rsidRPr="003A2B4D">
        <w:rPr>
          <w:rStyle w:val="Enfasicorsivo"/>
        </w:rPr>
        <w:t xml:space="preserve"> per aiutarci nell’accelerazione della nostra riunione con i nostri molti frammenti spirituali. Ci avrebbero anche aiutato nel processo di ricostruzione del nostro Corpo di Luce. </w:t>
      </w:r>
    </w:p>
    <w:p w:rsidR="002773D1" w:rsidRPr="003A2B4D" w:rsidRDefault="002773D1" w:rsidP="002773D1">
      <w:pPr>
        <w:pStyle w:val="NormaleWeb"/>
        <w:jc w:val="both"/>
      </w:pPr>
      <w:r w:rsidRPr="003A2B4D">
        <w:rPr>
          <w:rStyle w:val="Enfasicorsivo"/>
        </w:rPr>
        <w:t xml:space="preserve">Negli antichi insegnamenti, che spesso erano scritti in modo che la persona comune non potesse comprendere il significato più profondo dei messaggi, molto è stato scritto sul momento in cui un’Anima avrebbe raggiunto un certo livello di </w:t>
      </w:r>
      <w:r w:rsidRPr="003A2B4D">
        <w:rPr>
          <w:rStyle w:val="Enfasicorsivo"/>
          <w:b/>
          <w:bCs/>
        </w:rPr>
        <w:t>illuminazione/iniziazione</w:t>
      </w:r>
      <w:r w:rsidRPr="003A2B4D">
        <w:rPr>
          <w:rStyle w:val="Enfasicorsivo"/>
        </w:rPr>
        <w:t xml:space="preserve">, ed una grande rivelazione sarebbe stata data agli aspiranti. Quegli insegnamenti parlavano di un </w:t>
      </w:r>
      <w:r w:rsidRPr="003A2B4D">
        <w:rPr>
          <w:rStyle w:val="Enfasicorsivo"/>
          <w:b/>
          <w:bCs/>
        </w:rPr>
        <w:t>Angelo Solare, una sfera di fuoco radiante</w:t>
      </w:r>
      <w:r w:rsidRPr="003A2B4D">
        <w:rPr>
          <w:rStyle w:val="Enfasicorsivo"/>
        </w:rPr>
        <w:t xml:space="preserve"> che li avrebbe </w:t>
      </w:r>
      <w:proofErr w:type="spellStart"/>
      <w:r w:rsidRPr="003A2B4D">
        <w:rPr>
          <w:rStyle w:val="Enfasicorsivo"/>
        </w:rPr>
        <w:t>Sovrailluminati</w:t>
      </w:r>
      <w:proofErr w:type="spellEnd"/>
      <w:r w:rsidRPr="003A2B4D">
        <w:rPr>
          <w:rStyle w:val="Enfasicorsivo"/>
        </w:rPr>
        <w:t>. Affermavano anche che ci sarebbe stato un fascio di Luce che sarebbe scaturito dal centro cardiaco dell’</w:t>
      </w:r>
      <w:r w:rsidRPr="003A2B4D">
        <w:rPr>
          <w:rStyle w:val="Enfasicorsivo"/>
          <w:b/>
          <w:bCs/>
        </w:rPr>
        <w:t>Angelo Solare</w:t>
      </w:r>
      <w:r w:rsidRPr="003A2B4D">
        <w:rPr>
          <w:rStyle w:val="Enfasicorsivo"/>
        </w:rPr>
        <w:t xml:space="preserve"> verso il Sacro Cuore ed i centri cerebrali superiori dell’aspirante. Questo link di fuoco  si sarebbe anche sprigionato per connettere  le molte altre Anime appartenenti allo stesso </w:t>
      </w:r>
      <w:r w:rsidRPr="003A2B4D">
        <w:rPr>
          <w:rStyle w:val="Enfasicorsivo"/>
          <w:b/>
          <w:bCs/>
        </w:rPr>
        <w:t>Gruppo Spirituale.</w:t>
      </w:r>
      <w:r w:rsidRPr="003A2B4D">
        <w:rPr>
          <w:rStyle w:val="Enfasicorsivo"/>
        </w:rPr>
        <w:t xml:space="preserve"> </w:t>
      </w:r>
    </w:p>
    <w:p w:rsidR="002773D1" w:rsidRPr="003A2B4D" w:rsidRDefault="002773D1" w:rsidP="002773D1">
      <w:pPr>
        <w:pStyle w:val="NormaleWeb"/>
        <w:jc w:val="both"/>
      </w:pPr>
      <w:r w:rsidRPr="003A2B4D">
        <w:rPr>
          <w:rStyle w:val="Enfasicorsivo"/>
        </w:rPr>
        <w:t xml:space="preserve">In passato, un </w:t>
      </w:r>
      <w:r w:rsidRPr="003A2B4D">
        <w:rPr>
          <w:rStyle w:val="Enfasicorsivo"/>
          <w:b/>
          <w:bCs/>
        </w:rPr>
        <w:t xml:space="preserve">Angelo Solare </w:t>
      </w:r>
      <w:r w:rsidRPr="003A2B4D">
        <w:rPr>
          <w:rStyle w:val="Enfasicorsivo"/>
        </w:rPr>
        <w:t xml:space="preserve">si sarebbe connesso soltanto con coloro che appartenevano allo stesso </w:t>
      </w:r>
      <w:r w:rsidRPr="003A2B4D">
        <w:rPr>
          <w:rStyle w:val="Enfasicorsivo"/>
          <w:b/>
          <w:bCs/>
        </w:rPr>
        <w:t xml:space="preserve">Raggio Divino. </w:t>
      </w:r>
      <w:r w:rsidRPr="003A2B4D">
        <w:rPr>
          <w:rStyle w:val="Enfasicorsivo"/>
        </w:rPr>
        <w:t xml:space="preserve">In quei tempi antichi c’erano pochissime Anime che  raggiungevano i livelli richiesti di modelli vibratori di frequenza necessari per l’ascensione. Tuttavia, questo è cambiato, </w:t>
      </w:r>
      <w:r w:rsidRPr="003A2B4D">
        <w:rPr>
          <w:rStyle w:val="Enfasicorsivo"/>
          <w:b/>
          <w:bCs/>
        </w:rPr>
        <w:t>questo è un periodo di ascensione di massa</w:t>
      </w:r>
      <w:r w:rsidRPr="003A2B4D">
        <w:rPr>
          <w:rStyle w:val="Enfasicorsivo"/>
        </w:rPr>
        <w:t xml:space="preserve">; perciò ogni </w:t>
      </w:r>
      <w:r w:rsidRPr="003A2B4D">
        <w:rPr>
          <w:rStyle w:val="Enfasicorsivo"/>
          <w:b/>
          <w:bCs/>
        </w:rPr>
        <w:t>Angelo Solare</w:t>
      </w:r>
      <w:r w:rsidRPr="003A2B4D">
        <w:rPr>
          <w:rStyle w:val="Enfasicorsivo"/>
        </w:rPr>
        <w:t xml:space="preserve"> si concentrerà su un intero gruppo – coloro che sono connessi ai </w:t>
      </w:r>
      <w:r w:rsidRPr="003A2B4D">
        <w:rPr>
          <w:rStyle w:val="Enfasicorsivo"/>
          <w:b/>
          <w:bCs/>
        </w:rPr>
        <w:t xml:space="preserve">Soprintendenti della Luce </w:t>
      </w:r>
      <w:r w:rsidRPr="003A2B4D">
        <w:rPr>
          <w:rStyle w:val="Enfasicorsivo"/>
        </w:rPr>
        <w:t xml:space="preserve">designati per un particolare </w:t>
      </w:r>
      <w:r w:rsidRPr="003A2B4D">
        <w:rPr>
          <w:rStyle w:val="Enfasicorsivo"/>
          <w:b/>
          <w:bCs/>
        </w:rPr>
        <w:t xml:space="preserve">Gruppo  Familiare di Anime. </w:t>
      </w:r>
    </w:p>
    <w:p w:rsidR="002773D1" w:rsidRPr="003A2B4D" w:rsidRDefault="002773D1" w:rsidP="002773D1">
      <w:pPr>
        <w:pStyle w:val="NormaleWeb"/>
        <w:jc w:val="both"/>
      </w:pPr>
      <w:r w:rsidRPr="003A2B4D">
        <w:rPr>
          <w:rStyle w:val="Enfasicorsivo"/>
        </w:rPr>
        <w:t xml:space="preserve">In un certo numero di messaggi passati che l’Arcangelo Michele mi ha trasmesso nel corso degli anni, egli ha affermato: </w:t>
      </w:r>
      <w:r w:rsidRPr="003A2B4D">
        <w:rPr>
          <w:rStyle w:val="Enfasicorsivo"/>
          <w:b/>
          <w:bCs/>
        </w:rPr>
        <w:t xml:space="preserve">“Vorremmo che tu sapessi che sei la ‘Soprintendente della </w:t>
      </w:r>
      <w:proofErr w:type="spellStart"/>
      <w:r w:rsidRPr="003A2B4D">
        <w:rPr>
          <w:rStyle w:val="Enfasicorsivo"/>
          <w:b/>
          <w:bCs/>
        </w:rPr>
        <w:t>Luce’</w:t>
      </w:r>
      <w:proofErr w:type="spellEnd"/>
      <w:r w:rsidRPr="003A2B4D">
        <w:rPr>
          <w:rStyle w:val="Enfasicorsivo"/>
          <w:b/>
          <w:bCs/>
        </w:rPr>
        <w:t xml:space="preserve"> per la tua divina famiglia allargata di Anime. </w:t>
      </w:r>
      <w:r w:rsidRPr="003A2B4D">
        <w:rPr>
          <w:rStyle w:val="Enfasicorsivo"/>
        </w:rPr>
        <w:t xml:space="preserve">Tu e quelli come te avete accettato di passare attraverso il doloroso processo di sprofondare nella densità più profonda in modo che </w:t>
      </w:r>
      <w:r w:rsidRPr="003A2B4D">
        <w:rPr>
          <w:rStyle w:val="Enfasicorsivo"/>
          <w:b/>
          <w:bCs/>
        </w:rPr>
        <w:t xml:space="preserve">‘mentre venite sollevati’, </w:t>
      </w:r>
      <w:r w:rsidRPr="003A2B4D">
        <w:rPr>
          <w:rStyle w:val="Enfasicorsivo"/>
        </w:rPr>
        <w:t>lo sono anche tutti gli altri all’interno del vostro</w:t>
      </w:r>
      <w:r w:rsidRPr="003A2B4D">
        <w:rPr>
          <w:rStyle w:val="Enfasicorsivo"/>
          <w:b/>
          <w:bCs/>
        </w:rPr>
        <w:t xml:space="preserve"> Gruppo di Anime.</w:t>
      </w:r>
      <w:r w:rsidRPr="003A2B4D">
        <w:rPr>
          <w:rStyle w:val="Enfasicorsivo"/>
        </w:rPr>
        <w:t xml:space="preserve">” Questo concetto è una valida conferma dell’affermazione: </w:t>
      </w:r>
      <w:r w:rsidRPr="003A2B4D">
        <w:rPr>
          <w:rStyle w:val="Enfasicorsivo"/>
          <w:b/>
          <w:bCs/>
        </w:rPr>
        <w:t xml:space="preserve">“Siete sul punto  di ritornare alla coscienza di unità.” </w:t>
      </w:r>
    </w:p>
    <w:p w:rsidR="002773D1" w:rsidRPr="003A2B4D" w:rsidRDefault="002773D1" w:rsidP="002773D1">
      <w:pPr>
        <w:pStyle w:val="NormaleWeb"/>
        <w:jc w:val="both"/>
      </w:pPr>
      <w:proofErr w:type="spellStart"/>
      <w:r w:rsidRPr="003A2B4D">
        <w:rPr>
          <w:rStyle w:val="Enfasicorsivo"/>
          <w:b/>
          <w:bCs/>
        </w:rPr>
        <w:t>Viveo</w:t>
      </w:r>
      <w:proofErr w:type="spellEnd"/>
      <w:r w:rsidRPr="003A2B4D">
        <w:rPr>
          <w:rStyle w:val="Enfasicorsivo"/>
          <w:b/>
          <w:bCs/>
        </w:rPr>
        <w:t xml:space="preserve"> </w:t>
      </w:r>
      <w:r w:rsidRPr="003A2B4D">
        <w:rPr>
          <w:rStyle w:val="Enfasicorsivo"/>
        </w:rPr>
        <w:t xml:space="preserve">mi ha detto che per quelli di noi che sono pronti ad accelerare il processo d’integrazione dei molteplici aspetti del nostro Sé Superiore,  il suo compito è quello di adattare i modelli di frequenza del frammento in entrata del nostro Sé Superiore in modo da essere più compatibili. In altre parole, egli armonizza le nostre frequenze ad un certo  livello così che il processo d’integrazione non sarà così tumultuoso. Questo è necessario, perché in passato, il processo di integrare i modelli vibratori di una </w:t>
      </w:r>
      <w:proofErr w:type="spellStart"/>
      <w:r w:rsidRPr="003A2B4D">
        <w:rPr>
          <w:rStyle w:val="Enfasicorsivo"/>
          <w:b/>
          <w:bCs/>
        </w:rPr>
        <w:t>SuperAnima</w:t>
      </w:r>
      <w:proofErr w:type="spellEnd"/>
      <w:r w:rsidRPr="003A2B4D">
        <w:rPr>
          <w:rStyle w:val="Enfasicorsivo"/>
          <w:b/>
          <w:bCs/>
        </w:rPr>
        <w:t xml:space="preserve"> </w:t>
      </w:r>
      <w:r w:rsidRPr="003A2B4D">
        <w:rPr>
          <w:rStyle w:val="Enfasicorsivo"/>
        </w:rPr>
        <w:t xml:space="preserve">ha richiesto moltissimo tempo, forse persino parecchie vite. </w:t>
      </w:r>
    </w:p>
    <w:p w:rsidR="002773D1" w:rsidRPr="003A2B4D" w:rsidRDefault="002773D1" w:rsidP="002773D1">
      <w:pPr>
        <w:pStyle w:val="NormaleWeb"/>
        <w:jc w:val="both"/>
      </w:pPr>
      <w:r w:rsidRPr="003A2B4D">
        <w:rPr>
          <w:rStyle w:val="Enfasicorsivo"/>
        </w:rPr>
        <w:t>C’è una certezza in questo processo. Coloro che sono in sintonia e seguono gli insegnamenti dell’Arcangelo Michele sono comprensibilmente a molti livelli e stadi del processo di il-</w:t>
      </w:r>
      <w:r w:rsidRPr="003A2B4D">
        <w:rPr>
          <w:rStyle w:val="Enfasicorsivo"/>
          <w:b/>
          <w:bCs/>
        </w:rPr>
        <w:t>LUMI</w:t>
      </w:r>
      <w:r w:rsidRPr="003A2B4D">
        <w:rPr>
          <w:rStyle w:val="Enfasicorsivo"/>
        </w:rPr>
        <w:t xml:space="preserve">-nazione. Perciò, la connessione con </w:t>
      </w:r>
      <w:proofErr w:type="spellStart"/>
      <w:r w:rsidRPr="003A2B4D">
        <w:rPr>
          <w:rStyle w:val="Enfasicorsivo"/>
          <w:b/>
          <w:bCs/>
        </w:rPr>
        <w:t>Viveo</w:t>
      </w:r>
      <w:proofErr w:type="spellEnd"/>
      <w:r w:rsidRPr="003A2B4D">
        <w:rPr>
          <w:rStyle w:val="Enfasicorsivo"/>
          <w:b/>
          <w:bCs/>
        </w:rPr>
        <w:t xml:space="preserve"> </w:t>
      </w:r>
      <w:r w:rsidRPr="003A2B4D">
        <w:rPr>
          <w:rStyle w:val="Enfasicorsivo"/>
        </w:rPr>
        <w:t xml:space="preserve">sarà comunque fatta con tutti i membri del gruppo che stanno seriamente cercando di raggiungere un armonioso livello di modelli vibrazionali. Tuttavia, egli non invierà una sfera fiammeggiante della sua Essenza per </w:t>
      </w:r>
      <w:proofErr w:type="spellStart"/>
      <w:r w:rsidRPr="003A2B4D">
        <w:rPr>
          <w:rStyle w:val="Enfasicorsivo"/>
        </w:rPr>
        <w:t>Sovrailluminarvi</w:t>
      </w:r>
      <w:proofErr w:type="spellEnd"/>
      <w:r w:rsidRPr="003A2B4D">
        <w:rPr>
          <w:rStyle w:val="Enfasicorsivo"/>
        </w:rPr>
        <w:t xml:space="preserve"> finché non avete raggiunto e non vi siete sintonizzati con le necessarie </w:t>
      </w:r>
      <w:r w:rsidRPr="003A2B4D">
        <w:rPr>
          <w:rStyle w:val="Enfasicorsivo"/>
          <w:b/>
          <w:bCs/>
        </w:rPr>
        <w:t xml:space="preserve">Frequenze della Canzone Spirituale </w:t>
      </w:r>
      <w:r w:rsidRPr="003A2B4D">
        <w:rPr>
          <w:rStyle w:val="Enfasicorsivo"/>
        </w:rPr>
        <w:t xml:space="preserve">della media quinta dimensione. </w:t>
      </w:r>
    </w:p>
    <w:p w:rsidR="002773D1" w:rsidRPr="003A2B4D" w:rsidRDefault="002773D1" w:rsidP="002773D1">
      <w:pPr>
        <w:pStyle w:val="NormaleWeb"/>
        <w:jc w:val="both"/>
      </w:pPr>
      <w:r w:rsidRPr="003A2B4D">
        <w:rPr>
          <w:rStyle w:val="Enfasicorsivo"/>
          <w:b/>
          <w:bCs/>
        </w:rPr>
        <w:t xml:space="preserve">Naturalmente questo dono meraviglioso e le regole che lo accompagnano si applicano anche ai molti  differenti gruppi che stanno seguendo gli insegnamenti illuminati di saggezza di altri grandi Esseri di Luce tramite i molti devoti messaggeri in tutto il mondo. </w:t>
      </w:r>
    </w:p>
    <w:p w:rsidR="002773D1" w:rsidRPr="003A2B4D" w:rsidRDefault="002773D1" w:rsidP="002773D1">
      <w:pPr>
        <w:pStyle w:val="NormaleWeb"/>
        <w:jc w:val="both"/>
      </w:pPr>
      <w:r w:rsidRPr="003A2B4D">
        <w:rPr>
          <w:rStyle w:val="Enfasicorsivo"/>
        </w:rPr>
        <w:lastRenderedPageBreak/>
        <w:t xml:space="preserve">E’ stato in qualche modo un processo per me scomodo abituarmi a rivelare alcuni dei passi più importanti che ho fatto, i meravigliosi doni che mi sono stati dati, insieme ai test, le prove ed i progressi che ho sperimentato sul sentiero dell’ascensione. Per quelli di noi che hanno studiato gli antichi insegnamenti ed hanno anche molte delle regole di quei tempi saldamente radicate nella propria coscienza, è difficile rivelare e condividere alcuni dei dettagli del nostro viaggio personale, sia positivi sia negativi. Come molti di voi sanno, prima di questi tempi di ascensione di massa, gli insegnamenti di saggezza  ed il processo di ascensione erano tenuti completamente segreti per le masse. Venivano chiamati </w:t>
      </w:r>
      <w:r w:rsidRPr="003A2B4D">
        <w:rPr>
          <w:rStyle w:val="Enfasicorsivo"/>
          <w:b/>
          <w:bCs/>
        </w:rPr>
        <w:t>“insegnamenti occulti”</w:t>
      </w:r>
      <w:r w:rsidRPr="003A2B4D">
        <w:rPr>
          <w:rStyle w:val="Enfasicorsivo"/>
        </w:rPr>
        <w:t xml:space="preserve">, che significa che erano resi disponibili soltanto ai pochi iniziati e discepoli sul </w:t>
      </w:r>
      <w:r w:rsidRPr="003A2B4D">
        <w:rPr>
          <w:rStyle w:val="Enfasicorsivo"/>
          <w:b/>
          <w:bCs/>
        </w:rPr>
        <w:t xml:space="preserve">Sentiero. </w:t>
      </w:r>
      <w:r w:rsidRPr="003A2B4D">
        <w:rPr>
          <w:rStyle w:val="Enfasicorsivo"/>
        </w:rPr>
        <w:t xml:space="preserve">Tuttavia, quelle regole sono cambiate, perché la Matrice Divina per l’imminente Età dell’Oro è stata modificata ed aggiornata. Perciò, è stato stabilito che quelli di noi che hanno assunto il ruolo e la responsabilità di diventare messaggeri per i grandi Esseri di Luce trasmetteranno a coloro che sono </w:t>
      </w:r>
      <w:r w:rsidRPr="003A2B4D">
        <w:rPr>
          <w:rStyle w:val="Enfasicorsivo"/>
          <w:b/>
          <w:bCs/>
        </w:rPr>
        <w:t xml:space="preserve">“pronti ad ascoltare e a prestare attenzione” </w:t>
      </w:r>
      <w:r w:rsidRPr="003A2B4D">
        <w:rPr>
          <w:rStyle w:val="Enfasicorsivo"/>
        </w:rPr>
        <w:t xml:space="preserve">tutti gli aspetti importanti del nostro viaggio, insieme agli straordinari insegnamenti avanzati di saggezza che ci vengono dati da trasmettere al mondo. </w:t>
      </w:r>
    </w:p>
    <w:p w:rsidR="002773D1" w:rsidRPr="003A2B4D" w:rsidRDefault="002773D1" w:rsidP="002773D1">
      <w:pPr>
        <w:pStyle w:val="NormaleWeb"/>
        <w:jc w:val="both"/>
      </w:pPr>
      <w:r w:rsidRPr="003A2B4D">
        <w:rPr>
          <w:rStyle w:val="Enfasicorsivo"/>
        </w:rPr>
        <w:t xml:space="preserve">Durante il nostro seminario di giugno a </w:t>
      </w:r>
      <w:proofErr w:type="spellStart"/>
      <w:r w:rsidRPr="003A2B4D">
        <w:rPr>
          <w:rStyle w:val="Enfasicorsivo"/>
        </w:rPr>
        <w:t>Roseville</w:t>
      </w:r>
      <w:proofErr w:type="spellEnd"/>
      <w:r w:rsidRPr="003A2B4D">
        <w:rPr>
          <w:rStyle w:val="Enfasicorsivo"/>
        </w:rPr>
        <w:t xml:space="preserve">, California, ho parlato ai partecipanti di </w:t>
      </w:r>
      <w:proofErr w:type="spellStart"/>
      <w:r w:rsidRPr="003A2B4D">
        <w:rPr>
          <w:rStyle w:val="Enfasicorsivo"/>
          <w:b/>
          <w:bCs/>
        </w:rPr>
        <w:t>Viveo</w:t>
      </w:r>
      <w:proofErr w:type="spellEnd"/>
      <w:r w:rsidRPr="003A2B4D">
        <w:rPr>
          <w:rStyle w:val="Enfasicorsivo"/>
        </w:rPr>
        <w:t xml:space="preserve"> e del ruolo che egli adesso avrà per noi nel nostro processo di ascensione. Sono rimasti tutti molto affascinati da questo ultimo sviluppo ed alcuni erano quasi sopraffatti. Mi sono molto  emozionata quando ho parlato loro dei dettagli. Molti dei partecipanti hanno detto che potevano sentire la potente  energia di </w:t>
      </w:r>
      <w:proofErr w:type="spellStart"/>
      <w:r w:rsidRPr="003A2B4D">
        <w:rPr>
          <w:rStyle w:val="Enfasicorsivo"/>
          <w:b/>
          <w:bCs/>
        </w:rPr>
        <w:t>Viveo</w:t>
      </w:r>
      <w:proofErr w:type="spellEnd"/>
      <w:r w:rsidRPr="003A2B4D">
        <w:rPr>
          <w:rStyle w:val="Enfasicorsivo"/>
        </w:rPr>
        <w:t xml:space="preserve"> ed erano molto entusiasti per quello che riserva il futuro. </w:t>
      </w:r>
      <w:proofErr w:type="spellStart"/>
      <w:r w:rsidRPr="003A2B4D">
        <w:rPr>
          <w:rStyle w:val="Enfasicorsivo"/>
          <w:b/>
          <w:bCs/>
        </w:rPr>
        <w:t>Viveo</w:t>
      </w:r>
      <w:proofErr w:type="spellEnd"/>
      <w:r w:rsidRPr="003A2B4D">
        <w:rPr>
          <w:rStyle w:val="Enfasicorsivo"/>
          <w:b/>
          <w:bCs/>
        </w:rPr>
        <w:t xml:space="preserve"> </w:t>
      </w:r>
      <w:r w:rsidRPr="003A2B4D">
        <w:rPr>
          <w:rStyle w:val="Enfasicorsivo"/>
        </w:rPr>
        <w:t xml:space="preserve">proietta una Essenza mascolina molto potente. Anche se tutti gli Esseri Angelici sono androgini, essi possono scegliere di irradiare le qualità maschili o quelle femminili di Dio nostro Padre/Madre. </w:t>
      </w:r>
    </w:p>
    <w:p w:rsidR="002773D1" w:rsidRPr="003A2B4D" w:rsidRDefault="002773D1" w:rsidP="002773D1">
      <w:pPr>
        <w:pStyle w:val="NormaleWeb"/>
        <w:jc w:val="both"/>
      </w:pPr>
      <w:r w:rsidRPr="003A2B4D">
        <w:rPr>
          <w:rStyle w:val="Enfasicorsivo"/>
        </w:rPr>
        <w:t xml:space="preserve">Cari cuori, non importa dove vi trovate sul sentiero dell’ascensione, sappiate che avrete, dalle vostre guide e maestri, tutto l’aiuto consentito dalle leggi universali. </w:t>
      </w:r>
      <w:r w:rsidRPr="003A2B4D">
        <w:rPr>
          <w:rStyle w:val="Enfasicorsivo"/>
          <w:b/>
          <w:bCs/>
        </w:rPr>
        <w:t xml:space="preserve">Non concentratevi su “ciò che non siete” ma concentratevi invece su questo momento e sulle opportunità davanti a voi. </w:t>
      </w:r>
      <w:r w:rsidRPr="003A2B4D">
        <w:rPr>
          <w:rStyle w:val="Enfasicorsivo"/>
        </w:rPr>
        <w:t xml:space="preserve">Ogni anima è preziosa agli occhi di Dio nostro Padre/Madre, e la vostra ascensione nei regni superiori è assicurata, perciò per favore rilassatevi e godetevi il viaggio. </w:t>
      </w:r>
    </w:p>
    <w:p w:rsidR="002773D1" w:rsidRPr="003A2B4D" w:rsidRDefault="002773D1" w:rsidP="002773D1">
      <w:pPr>
        <w:pStyle w:val="NormaleWeb"/>
        <w:jc w:val="both"/>
      </w:pPr>
      <w:r w:rsidRPr="003A2B4D">
        <w:rPr>
          <w:rStyle w:val="Enfasicorsivo"/>
          <w:b/>
          <w:bCs/>
        </w:rPr>
        <w:t>Eterno Amore e Benedizioni Angeliche, </w:t>
      </w:r>
    </w:p>
    <w:p w:rsidR="002773D1" w:rsidRPr="003A2B4D" w:rsidRDefault="002773D1" w:rsidP="002773D1">
      <w:pPr>
        <w:pStyle w:val="NormaleWeb"/>
        <w:jc w:val="both"/>
      </w:pPr>
      <w:proofErr w:type="spellStart"/>
      <w:r w:rsidRPr="003A2B4D">
        <w:rPr>
          <w:rStyle w:val="Enfasicorsivo"/>
          <w:b/>
          <w:bCs/>
        </w:rPr>
        <w:t>Ronna</w:t>
      </w:r>
      <w:proofErr w:type="spellEnd"/>
    </w:p>
    <w:p w:rsidR="002773D1" w:rsidRPr="003A2B4D" w:rsidRDefault="002773D1" w:rsidP="002773D1">
      <w:pPr>
        <w:pStyle w:val="NormaleWeb"/>
        <w:jc w:val="both"/>
      </w:pPr>
      <w:r w:rsidRPr="003A2B4D">
        <w:rPr>
          <w:rStyle w:val="Enfasigrassetto"/>
        </w:rPr>
        <w:t> </w:t>
      </w:r>
    </w:p>
    <w:p w:rsidR="002773D1" w:rsidRPr="003A2B4D" w:rsidRDefault="002773D1" w:rsidP="002773D1">
      <w:pPr>
        <w:pStyle w:val="NormaleWeb"/>
        <w:jc w:val="both"/>
      </w:pPr>
      <w:r w:rsidRPr="003A2B4D">
        <w:t xml:space="preserve">Per saperne di più:  </w:t>
      </w:r>
      <w:hyperlink r:id="rId75" w:tgtFrame="_blank" w:history="1">
        <w:r w:rsidRPr="003A2B4D">
          <w:rPr>
            <w:rStyle w:val="Collegamentoipertestuale"/>
            <w:color w:val="auto"/>
          </w:rPr>
          <w:t>http://www.ronnastar.com/</w:t>
        </w:r>
      </w:hyperlink>
      <w:r w:rsidRPr="003A2B4D">
        <w:t> </w:t>
      </w:r>
    </w:p>
    <w:p w:rsidR="002773D1" w:rsidRPr="003A2B4D" w:rsidRDefault="002773D1" w:rsidP="002773D1">
      <w:pPr>
        <w:pStyle w:val="NormaleWeb"/>
        <w:jc w:val="both"/>
      </w:pPr>
      <w:r w:rsidRPr="003A2B4D">
        <w:t xml:space="preserve">Traduzione a cura di Magda </w:t>
      </w:r>
      <w:proofErr w:type="spellStart"/>
      <w:r w:rsidRPr="003A2B4D">
        <w:t>Cermelli</w:t>
      </w:r>
      <w:proofErr w:type="spellEnd"/>
      <w:r w:rsidRPr="003A2B4D">
        <w:t xml:space="preserve"> per </w:t>
      </w:r>
      <w:hyperlink r:id="rId76" w:tgtFrame="_blank" w:history="1">
        <w:r w:rsidRPr="003A2B4D">
          <w:rPr>
            <w:rStyle w:val="Collegamentoipertestuale"/>
            <w:color w:val="auto"/>
          </w:rPr>
          <w:t>www.lightworker.it</w:t>
        </w:r>
      </w:hyperlink>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2773D1">
      <w:pPr>
        <w:pStyle w:val="NormaleWeb"/>
        <w:spacing w:before="0" w:beforeAutospacing="0" w:after="0" w:afterAutospacing="0"/>
        <w:jc w:val="center"/>
      </w:pPr>
      <w:r w:rsidRPr="003A2B4D">
        <w:rPr>
          <w:rFonts w:ascii="Arabic Typesetting" w:hAnsi="Arabic Typesetting" w:cs="Arabic Typesetting"/>
          <w:b/>
          <w:bCs/>
          <w:sz w:val="72"/>
          <w:szCs w:val="72"/>
        </w:rPr>
        <w:lastRenderedPageBreak/>
        <w:t>Il dono dell'Era dell'</w:t>
      </w:r>
      <w:proofErr w:type="spellStart"/>
      <w:r w:rsidRPr="003A2B4D">
        <w:rPr>
          <w:rFonts w:ascii="Arabic Typesetting" w:hAnsi="Arabic Typesetting" w:cs="Arabic Typesetting"/>
          <w:b/>
          <w:bCs/>
          <w:sz w:val="72"/>
          <w:szCs w:val="72"/>
        </w:rPr>
        <w:t>Aquario</w:t>
      </w:r>
      <w:proofErr w:type="spellEnd"/>
    </w:p>
    <w:p w:rsidR="002773D1" w:rsidRPr="003A2B4D" w:rsidRDefault="002773D1" w:rsidP="002773D1">
      <w:pPr>
        <w:pStyle w:val="NormaleWeb"/>
        <w:spacing w:before="0" w:beforeAutospacing="0" w:after="0" w:afterAutospacing="0"/>
        <w:jc w:val="center"/>
      </w:pPr>
      <w:proofErr w:type="spellStart"/>
      <w:r w:rsidRPr="003A2B4D">
        <w:rPr>
          <w:rFonts w:ascii="Arabic Typesetting" w:hAnsi="Arabic Typesetting" w:cs="Arabic Typesetting"/>
          <w:b/>
          <w:bCs/>
          <w:i/>
          <w:iCs/>
          <w:sz w:val="36"/>
          <w:szCs w:val="36"/>
        </w:rPr>
        <w:t>Emmanuel</w:t>
      </w:r>
      <w:proofErr w:type="spellEnd"/>
      <w:r w:rsidRPr="003A2B4D">
        <w:rPr>
          <w:rFonts w:ascii="Arabic Typesetting" w:hAnsi="Arabic Typesetting" w:cs="Arabic Typesetting"/>
          <w:b/>
          <w:bCs/>
          <w:i/>
          <w:iCs/>
          <w:sz w:val="36"/>
          <w:szCs w:val="36"/>
        </w:rPr>
        <w:t xml:space="preserve"> </w:t>
      </w:r>
    </w:p>
    <w:p w:rsidR="002773D1" w:rsidRPr="003A2B4D" w:rsidRDefault="002773D1" w:rsidP="002773D1">
      <w:pPr>
        <w:pStyle w:val="NormaleWeb"/>
        <w:spacing w:before="0" w:beforeAutospacing="0" w:after="0" w:afterAutospacing="0"/>
        <w:jc w:val="center"/>
      </w:pPr>
      <w:r w:rsidRPr="003A2B4D">
        <w:rPr>
          <w:rFonts w:ascii="Arabic Typesetting" w:hAnsi="Arabic Typesetting" w:cs="Arabic Typesetting"/>
          <w:b/>
          <w:bCs/>
          <w:sz w:val="36"/>
          <w:szCs w:val="36"/>
        </w:rPr>
        <w:t xml:space="preserve">tramite Cristina </w:t>
      </w:r>
      <w:proofErr w:type="spellStart"/>
      <w:r w:rsidRPr="003A2B4D">
        <w:rPr>
          <w:rFonts w:ascii="Arabic Typesetting" w:hAnsi="Arabic Typesetting" w:cs="Arabic Typesetting"/>
          <w:b/>
          <w:bCs/>
          <w:sz w:val="36"/>
          <w:szCs w:val="36"/>
        </w:rPr>
        <w:t>Sanbres</w:t>
      </w:r>
      <w:proofErr w:type="spellEnd"/>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Gli esseri umani sono dotati di grande capacità creativa atta ad aiutarli a superare le grandi difficoltà. Voi la troverete ed uscirete vittoriosi dalla crisi che state vivendo. Non scoraggiatevi mai, non sentitevi mai soli: siete aiutati da tanti Esseri di Luce. Avrete dei segnali ben chiari, ciascuno secondo il proprio sentire.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Non stancatevi mai di sperare per il meglio: accadrà! Siate attenti alle intuizioni, alle illuminazioni.</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Vi porteranno piano </w:t>
      </w:r>
      <w:proofErr w:type="spellStart"/>
      <w:r w:rsidRPr="003A2B4D">
        <w:rPr>
          <w:rFonts w:ascii="Arabic Typesetting" w:hAnsi="Arabic Typesetting" w:cs="Arabic Typesetting"/>
          <w:sz w:val="36"/>
          <w:szCs w:val="36"/>
        </w:rPr>
        <w:t>piano</w:t>
      </w:r>
      <w:proofErr w:type="spellEnd"/>
      <w:r w:rsidRPr="003A2B4D">
        <w:rPr>
          <w:rFonts w:ascii="Arabic Typesetting" w:hAnsi="Arabic Typesetting" w:cs="Arabic Typesetting"/>
          <w:sz w:val="36"/>
          <w:szCs w:val="36"/>
        </w:rPr>
        <w:t xml:space="preserve"> a percepire il vostro Maestro Interiore.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La Nuova Energia si muove in questo senso, non temete nulla: tutto d’ora in poi accadrà nel bene.  </w:t>
      </w:r>
    </w:p>
    <w:p w:rsidR="002773D1" w:rsidRPr="003A2B4D" w:rsidRDefault="002773D1" w:rsidP="002773D1">
      <w:pPr>
        <w:spacing w:before="100" w:beforeAutospacing="1" w:after="100" w:afterAutospacing="1"/>
        <w:ind w:left="170" w:right="170"/>
      </w:pPr>
      <w:r w:rsidRPr="003A2B4D">
        <w:rPr>
          <w:rFonts w:ascii="Arabic Typesetting" w:hAnsi="Arabic Typesetting" w:cs="Arabic Typesetting"/>
          <w:sz w:val="36"/>
          <w:szCs w:val="36"/>
        </w:rPr>
        <w:t>L’energia quantica è parte della nuova energia che fa sì che tutto avvenga ora e sia sempre benedetto dall’interazione fra queste due energie.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Esse fanno parte dell’energia divina. Sono in un certo senso, Dio.</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Ma l’eterno presente, quando è percepito, fa sì che si possa vivere con consapevolezza la dimensione umana e la dimensione divina allo stesso tempo e nel medesimo istante.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Le difficoltà esistono per essere superate.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In questo tempo le difficoltà possono essere superate con la consapevolezza che con l’energia quantica si avvia il processo di superamento delle suddette difficoltà semplicemente vedendolo compiuto e “riportando indietro” al vostro momento la soluzione al vostro problema. </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E’ possibile farlo perché ora conoscete il potere della Nuova Energia.</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I Maestri hanno usato questa loro consapevolezza per aiutare l’umanità. Ora la donano anche a voi. </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lastRenderedPageBreak/>
        <w:t>Ma per usare bene questa conoscenza ci vuole equilibrio e radicamento. Senza l’equilibrio non si può vivere pienamente e consapevolmente questa realtà. E’ quindi necessario radicarsi molto bene ed equilibrare i chakra.</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Infatti la vostra via personale verso il Risveglio non è altro che </w:t>
      </w:r>
      <w:r w:rsidRPr="003A2B4D">
        <w:rPr>
          <w:rFonts w:ascii="Arabic Typesetting" w:hAnsi="Arabic Typesetting" w:cs="Arabic Typesetting"/>
          <w:b/>
          <w:bCs/>
          <w:sz w:val="36"/>
          <w:szCs w:val="36"/>
        </w:rPr>
        <w:t xml:space="preserve">la vostra vita di ogni giorno intrisa di consapevolezza spirituale. </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Solamente portando una buona dose di spiritualità nel vostro quotidiano potrete donare un senso  alla vostra vita ed aprirla così al percorso </w:t>
      </w:r>
      <w:proofErr w:type="spellStart"/>
      <w:r w:rsidRPr="003A2B4D">
        <w:rPr>
          <w:rFonts w:ascii="Arabic Typesetting" w:hAnsi="Arabic Typesetting" w:cs="Arabic Typesetting"/>
          <w:sz w:val="36"/>
          <w:szCs w:val="36"/>
        </w:rPr>
        <w:t>iniziatiatico</w:t>
      </w:r>
      <w:proofErr w:type="spellEnd"/>
      <w:r w:rsidRPr="003A2B4D">
        <w:rPr>
          <w:rFonts w:ascii="Arabic Typesetting" w:hAnsi="Arabic Typesetting" w:cs="Arabic Typesetting"/>
          <w:sz w:val="36"/>
          <w:szCs w:val="36"/>
        </w:rPr>
        <w:t>. Non è più necessario vivere appartati o distaccati dal mondo per riscoprire Dio in voi. E’ portando il divino nel quotidiano che arriverete al Risveglio. Ed è più facile così, non vi pare?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Usate il vostro buon senso ed affidatevi al vostro desiderio di sentire Dio in voi. Ognuno lo percepirà in modo differente, consono però al </w:t>
      </w:r>
      <w:r w:rsidRPr="003A2B4D">
        <w:rPr>
          <w:rFonts w:ascii="Arabic Typesetting" w:hAnsi="Arabic Typesetting" w:cs="Arabic Typesetting"/>
          <w:b/>
          <w:bCs/>
          <w:sz w:val="36"/>
          <w:szCs w:val="36"/>
        </w:rPr>
        <w:t>suo sentire</w:t>
      </w:r>
      <w:r w:rsidRPr="003A2B4D">
        <w:rPr>
          <w:rFonts w:ascii="Arabic Typesetting" w:hAnsi="Arabic Typesetting" w:cs="Arabic Typesetting"/>
          <w:sz w:val="36"/>
          <w:szCs w:val="36"/>
        </w:rPr>
        <w:t>.</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E’ questa la grande benedizione: la completa libertà personale di agire e di crescere nel bene.</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Quando riuscirete a fare ciò vi accorgerete che state già vivendo la Via del Risveglio. Da quel momento in poi la vostra vita cambierà in meglio. Sarete più sereni e saprete dare il giusto valore alle cose. E, soprattutto, avrete vinto la paura. E questo sarà il Nuovo Inizio.</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 xml:space="preserve">Senza la paura non ci saranno più grandi oscurità, né gravi ostacoli. Li saprete vincere, i vostri ostacoli, perché avrete imparato a visualizzare, anzi a vedere, il loro superamento. E, se saprete vincere la paura e superare gli ostacoli, saprete anche </w:t>
      </w:r>
      <w:r w:rsidRPr="003A2B4D">
        <w:rPr>
          <w:rFonts w:ascii="Arabic Typesetting" w:hAnsi="Arabic Typesetting" w:cs="Arabic Typesetting"/>
          <w:b/>
          <w:bCs/>
          <w:sz w:val="36"/>
          <w:szCs w:val="36"/>
        </w:rPr>
        <w:t>guarirvi.</w:t>
      </w:r>
    </w:p>
    <w:p w:rsidR="002773D1" w:rsidRPr="003A2B4D" w:rsidRDefault="002773D1" w:rsidP="002773D1">
      <w:pPr>
        <w:spacing w:before="100" w:beforeAutospacing="1" w:after="100" w:afterAutospacing="1"/>
        <w:ind w:left="170" w:right="170"/>
        <w:jc w:val="both"/>
      </w:pPr>
      <w:r w:rsidRPr="003A2B4D">
        <w:rPr>
          <w:rFonts w:ascii="Arabic Typesetting" w:hAnsi="Arabic Typesetting" w:cs="Arabic Typesetting"/>
          <w:sz w:val="36"/>
          <w:szCs w:val="36"/>
        </w:rPr>
        <w:t>La meta è semplicemente meravigliosa, vivete questo grande momento con amore, umiltà ed equilibrio. Se lo volete fermamente, ci riuscirete: l’Era dell’</w:t>
      </w:r>
      <w:proofErr w:type="spellStart"/>
      <w:r w:rsidRPr="003A2B4D">
        <w:rPr>
          <w:rFonts w:ascii="Arabic Typesetting" w:hAnsi="Arabic Typesetting" w:cs="Arabic Typesetting"/>
          <w:sz w:val="36"/>
          <w:szCs w:val="36"/>
        </w:rPr>
        <w:t>Aquario</w:t>
      </w:r>
      <w:proofErr w:type="spellEnd"/>
      <w:r w:rsidRPr="003A2B4D">
        <w:rPr>
          <w:rFonts w:ascii="Arabic Typesetting" w:hAnsi="Arabic Typesetting" w:cs="Arabic Typesetting"/>
          <w:sz w:val="36"/>
          <w:szCs w:val="36"/>
        </w:rPr>
        <w:t xml:space="preserve"> vi porta in dono questa nuova capacità e consapevolezza.</w:t>
      </w: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810CAB">
      <w:pPr>
        <w:pStyle w:val="NormaleWeb"/>
        <w:jc w:val="center"/>
        <w:rPr>
          <w:rStyle w:val="Enfasigrassetto"/>
          <w:rFonts w:ascii="Garamond" w:hAnsi="Garamond"/>
          <w:i/>
          <w:iCs/>
          <w:sz w:val="27"/>
          <w:szCs w:val="27"/>
        </w:rPr>
      </w:pPr>
    </w:p>
    <w:p w:rsidR="002773D1" w:rsidRPr="003A2B4D" w:rsidRDefault="002773D1" w:rsidP="002773D1">
      <w:pPr>
        <w:pStyle w:val="NormaleWeb"/>
        <w:spacing w:before="0" w:beforeAutospacing="0" w:after="60" w:afterAutospacing="0"/>
        <w:jc w:val="center"/>
      </w:pPr>
      <w:r w:rsidRPr="003A2B4D">
        <w:rPr>
          <w:rFonts w:ascii="Segoe Print" w:hAnsi="Segoe Print"/>
          <w:b/>
          <w:bCs/>
          <w:sz w:val="32"/>
          <w:szCs w:val="32"/>
        </w:rPr>
        <w:lastRenderedPageBreak/>
        <w:t>Cogliete la vostra Ricompensa:</w:t>
      </w:r>
    </w:p>
    <w:p w:rsidR="002773D1" w:rsidRPr="003A2B4D" w:rsidRDefault="002773D1" w:rsidP="002773D1">
      <w:pPr>
        <w:pStyle w:val="NormaleWeb"/>
        <w:spacing w:before="0" w:beforeAutospacing="0" w:after="60" w:afterAutospacing="0"/>
        <w:jc w:val="center"/>
      </w:pPr>
      <w:r w:rsidRPr="003A2B4D">
        <w:rPr>
          <w:rFonts w:ascii="Segoe Print" w:hAnsi="Segoe Print"/>
          <w:b/>
          <w:bCs/>
          <w:sz w:val="32"/>
          <w:szCs w:val="32"/>
        </w:rPr>
        <w:t>la Preparazione</w:t>
      </w:r>
    </w:p>
    <w:p w:rsidR="002773D1" w:rsidRPr="003A2B4D" w:rsidRDefault="002773D1" w:rsidP="002773D1">
      <w:pPr>
        <w:jc w:val="center"/>
      </w:pPr>
      <w:r w:rsidRPr="003A2B4D">
        <w:rPr>
          <w:rFonts w:ascii="Segoe Print" w:hAnsi="Segoe Print"/>
          <w:sz w:val="20"/>
          <w:szCs w:val="20"/>
        </w:rPr>
        <w:t>Di LAUREN – 9 Agosto 2012</w:t>
      </w:r>
    </w:p>
    <w:p w:rsidR="002773D1" w:rsidRPr="003A2B4D" w:rsidRDefault="002773D1" w:rsidP="002773D1">
      <w:pPr>
        <w:jc w:val="center"/>
      </w:pPr>
      <w:r w:rsidRPr="003A2B4D">
        <w:t> </w:t>
      </w:r>
    </w:p>
    <w:p w:rsidR="002773D1" w:rsidRPr="003A2B4D" w:rsidRDefault="002773D1" w:rsidP="002773D1">
      <w:pPr>
        <w:spacing w:before="160" w:after="160"/>
        <w:jc w:val="both"/>
      </w:pPr>
      <w:r w:rsidRPr="003A2B4D">
        <w:t xml:space="preserve">Nell’ultimo report 5D, i </w:t>
      </w:r>
      <w:proofErr w:type="spellStart"/>
      <w:r w:rsidRPr="003A2B4D">
        <w:t>Pleiadiani</w:t>
      </w:r>
      <w:proofErr w:type="spellEnd"/>
      <w:r w:rsidRPr="003A2B4D">
        <w:t xml:space="preserve"> hanno affermato che l’ingresso nella 5D è ufficiale, il che è vero, ma, con tutta la celestiale intensità di Luglio, unita al Mercurio retrogrado e alle copiose eruzioni solari, le cose qui sono sembrate tutto tranne che “nuove”. Per fortuna, a partire da ieri (8/8), non solo Mercurio ha ripreso il moto diretto, ma era anche l’apertura del potente portale del leone (portale di Sirio). Possiamo sicuramente percepire queste energie che strofinano ogni cellula del  nostro essere, una vibrazione che riverbererà in tutti i cieli (e nei nostri corpi) fino al 12 Agosto o giù di lì... benché secondo la mia opinione/esperienza, si possa accedere e utilizzare questa energia fino alla fine dell’anno solare. In altre parole, un affarone.</w:t>
      </w:r>
    </w:p>
    <w:p w:rsidR="002773D1" w:rsidRPr="003A2B4D" w:rsidRDefault="002773D1" w:rsidP="002773D1">
      <w:pPr>
        <w:spacing w:before="160" w:after="160"/>
        <w:jc w:val="both"/>
      </w:pPr>
      <w:r w:rsidRPr="003A2B4D">
        <w:rPr>
          <w:b/>
          <w:bCs/>
        </w:rPr>
        <w:t>Esplosione della Manifestazione</w:t>
      </w:r>
    </w:p>
    <w:p w:rsidR="002773D1" w:rsidRPr="003A2B4D" w:rsidRDefault="002773D1" w:rsidP="002773D1">
      <w:pPr>
        <w:spacing w:before="160" w:after="160"/>
        <w:jc w:val="both"/>
      </w:pPr>
      <w:r w:rsidRPr="003A2B4D">
        <w:t>Prima di tutto, sta diventando più che mai evidente che le nostre capacità di manifestazione stanno esplodendo... il che è stupendo!... cioè, a meno che non stiate ancora operando da un assetto mentale polarizzato/separato [</w:t>
      </w:r>
      <w:proofErr w:type="spellStart"/>
      <w:r w:rsidRPr="003A2B4D">
        <w:t>es</w:t>
      </w:r>
      <w:proofErr w:type="spellEnd"/>
      <w:r w:rsidRPr="003A2B4D">
        <w:t xml:space="preserve">: amore vs. paura / buio vs. luce, ecc. che, dalla prospettiva della coscienza di unità (5D) sono le due facce della stessa medaglia], nel qual caso state accuratamente mostrando a voi stessi dov’è che siete focalizzati e dov’è che serve ancora guarigione. </w:t>
      </w:r>
    </w:p>
    <w:p w:rsidR="002773D1" w:rsidRPr="003A2B4D" w:rsidRDefault="002773D1" w:rsidP="002773D1">
      <w:pPr>
        <w:spacing w:before="160" w:after="160"/>
        <w:jc w:val="both"/>
      </w:pPr>
      <w:r w:rsidRPr="003A2B4D">
        <w:t xml:space="preserve">La velocità con cui i “pensieri diventano cose” è ora talmente rapida che l’impeccabilità mentale, emozionale e spirituale è davvero la sola opzione che ci rimane. Tutto, tramite la trasparenza, ci spinge ad entrare in allineamento completo con i nostri pensieri, parole e azioni, il che significa, ora più che mai, che dobbiamo essere chi siamo veramente, dire quello che intendiamo veramente e agire in accordo con entrambi. </w:t>
      </w:r>
    </w:p>
    <w:p w:rsidR="002773D1" w:rsidRPr="003A2B4D" w:rsidRDefault="002773D1" w:rsidP="002773D1">
      <w:pPr>
        <w:spacing w:before="160" w:after="160"/>
        <w:jc w:val="both"/>
      </w:pPr>
      <w:r w:rsidRPr="003A2B4D">
        <w:rPr>
          <w:b/>
          <w:bCs/>
        </w:rPr>
        <w:t>Maturare i Raccolti</w:t>
      </w:r>
    </w:p>
    <w:p w:rsidR="002773D1" w:rsidRPr="003A2B4D" w:rsidRDefault="002773D1" w:rsidP="002773D1">
      <w:pPr>
        <w:spacing w:before="160" w:after="160"/>
        <w:jc w:val="both"/>
      </w:pPr>
      <w:r w:rsidRPr="003A2B4D">
        <w:t xml:space="preserve">Stiamo entrando in quello che le sorelle definiscono un mese di manifestazione rapida e lesta. Mi parlano anche dell’analogia della trasmutazione... come in: </w:t>
      </w:r>
      <w:r w:rsidRPr="003A2B4D">
        <w:rPr>
          <w:i/>
          <w:iCs/>
        </w:rPr>
        <w:t>tramutare i metalli base in oro.</w:t>
      </w:r>
      <w:r w:rsidRPr="003A2B4D">
        <w:t xml:space="preserve"> Il flusso di abbondanza che si apre nelle nostre vite individuali, sarà completamente incentrato sulla quantità di lavoro di ripulitura abbiamo svolto, su dove è stata concentrata la nostra energia (specialmente da Marzo in poi) e SE siamo ben saldi e bilanciati nella nostra legittima posizione di ricezione... cioè una dinamica energetica ben diversa da quella a cui eravamo abituati come umani 3D. Sono parecchi elementi che devono unirsi insieme, ma, per molti, è esattamente quello che succederà. </w:t>
      </w:r>
    </w:p>
    <w:p w:rsidR="002773D1" w:rsidRPr="003A2B4D" w:rsidRDefault="002773D1" w:rsidP="002773D1">
      <w:pPr>
        <w:spacing w:before="160" w:after="160"/>
        <w:jc w:val="both"/>
      </w:pPr>
      <w:r w:rsidRPr="003A2B4D">
        <w:t xml:space="preserve">Detto ciò, le sorelle condividono queste informazioni con una certa esitazione, dato che qualcuno si ritroverà nella posizione opposta di questo potenziale... coloro che sono agli inizi del loro periodo di attivazione (risveglio), o quelli che sono ancora alla ricerca del proprio equilibrio in queste energie. Non importa. Quel che conta e quello che loro vogliono sia chiaro è che il </w:t>
      </w:r>
      <w:r w:rsidRPr="003A2B4D">
        <w:rPr>
          <w:i/>
          <w:iCs/>
        </w:rPr>
        <w:t>potenziale</w:t>
      </w:r>
      <w:r w:rsidRPr="003A2B4D">
        <w:t xml:space="preserve"> è qui, ora, per tutti noi, indipendentemente da dove ci troviamo nei nostri viaggi personali. Come sempre, sta ad ognuno di noi, come individui, entrare in questo potenziale, sgomberare i nostri passaggi </w:t>
      </w:r>
      <w:proofErr w:type="spellStart"/>
      <w:r w:rsidRPr="003A2B4D">
        <w:t>karmici</w:t>
      </w:r>
      <w:proofErr w:type="spellEnd"/>
      <w:r w:rsidRPr="003A2B4D">
        <w:t xml:space="preserve"> e aprirci ai doni più grandi che si trovano subito oltre il velo di separazione. </w:t>
      </w:r>
    </w:p>
    <w:p w:rsidR="002773D1" w:rsidRPr="003A2B4D" w:rsidRDefault="002773D1" w:rsidP="002773D1">
      <w:pPr>
        <w:spacing w:before="160" w:after="160"/>
        <w:jc w:val="both"/>
      </w:pPr>
      <w:r w:rsidRPr="003A2B4D">
        <w:t xml:space="preserve">Con tante persone nelle masse ancora addormentate, il punto del viaggio in cui ci troviamo, per come la vedo io, è insignificante. L’importante è che siamo in viaggio. </w:t>
      </w:r>
    </w:p>
    <w:p w:rsidR="002773D1" w:rsidRPr="003A2B4D" w:rsidRDefault="002773D1" w:rsidP="002773D1">
      <w:pPr>
        <w:spacing w:before="160" w:after="160"/>
        <w:jc w:val="both"/>
      </w:pPr>
      <w:r w:rsidRPr="003A2B4D">
        <w:rPr>
          <w:b/>
          <w:bCs/>
        </w:rPr>
        <w:t>8:8 Portale del Leone</w:t>
      </w:r>
    </w:p>
    <w:p w:rsidR="002773D1" w:rsidRPr="003A2B4D" w:rsidRDefault="002773D1" w:rsidP="002773D1">
      <w:pPr>
        <w:spacing w:before="160" w:after="160"/>
        <w:jc w:val="both"/>
      </w:pPr>
      <w:r w:rsidRPr="003A2B4D">
        <w:t xml:space="preserve">C’è così tanto di cui essere riconoscenti, durante questo mese, e le sorelle affermano di essere oltremodo deliziate nel vedere che cosa si prospetta per ciascuno di noi, quando le cose ingranano e, </w:t>
      </w:r>
      <w:r w:rsidRPr="003A2B4D">
        <w:lastRenderedPageBreak/>
        <w:t xml:space="preserve">in alcuni casi, si mettono profondamente in posizione. Mi dicono anche che, durante le prossime settimane, saremo in grado di vedere, senza ombra di dubbio, dove siamo diretti, che cosa c’è in serbo e persino che aspetto avranno gli inizi della prossima fase. </w:t>
      </w:r>
    </w:p>
    <w:p w:rsidR="002773D1" w:rsidRPr="003A2B4D" w:rsidRDefault="002773D1" w:rsidP="002773D1">
      <w:pPr>
        <w:spacing w:before="160" w:after="160"/>
        <w:jc w:val="both"/>
      </w:pPr>
      <w:r w:rsidRPr="003A2B4D">
        <w:t xml:space="preserve">In generale, Agosto è sempre un mese veloce/indaffarato/attivo, ma quest’anno in particolare c’è un grande movimento e la precisa sensazione di essere “sbloccati”, con l’ingresso nella 5D e Mercurio che torna diretto... nello stesso giorno dell’apertura del portale del leone, ricordate. Gli invisibili dicono che questa dinamica di energia può essere paragonata all’essere sparati via con un cannone e sfrecciare in aria senza paracadute. Dove atterreremo, dipenderà totalmente dalla fiducia nel piano divino, altrimenti ne conseguiranno stress e sofferenza. </w:t>
      </w:r>
    </w:p>
    <w:p w:rsidR="002773D1" w:rsidRPr="003A2B4D" w:rsidRDefault="002773D1" w:rsidP="002773D1">
      <w:pPr>
        <w:spacing w:before="160" w:after="160"/>
        <w:jc w:val="both"/>
      </w:pPr>
      <w:r w:rsidRPr="003A2B4D">
        <w:rPr>
          <w:b/>
          <w:bCs/>
        </w:rPr>
        <w:t>Riconnessione con lo Scopo</w:t>
      </w:r>
    </w:p>
    <w:p w:rsidR="002773D1" w:rsidRPr="003A2B4D" w:rsidRDefault="002773D1" w:rsidP="002773D1">
      <w:pPr>
        <w:spacing w:before="160" w:after="160"/>
        <w:jc w:val="both"/>
      </w:pPr>
      <w:r w:rsidRPr="003A2B4D">
        <w:t>Nell’ultimo report 5D, le sorelle dissero che il periodo retrogrado di Mercurio era un buon momento per rivedere le nostre percezioni dello scopo e che “</w:t>
      </w:r>
      <w:r w:rsidRPr="003A2B4D">
        <w:rPr>
          <w:i/>
          <w:iCs/>
        </w:rPr>
        <w:t>è in arrivo un’onda di energia creativa che ci ispirerà a ridefinire le passioni della nostra anima</w:t>
      </w:r>
      <w:r w:rsidRPr="003A2B4D">
        <w:t xml:space="preserve">”. Bene, sembra che adesso sia quel momento. </w:t>
      </w:r>
    </w:p>
    <w:p w:rsidR="002773D1" w:rsidRPr="003A2B4D" w:rsidRDefault="002773D1" w:rsidP="002773D1">
      <w:pPr>
        <w:spacing w:before="160" w:after="160"/>
        <w:jc w:val="both"/>
      </w:pPr>
      <w:r w:rsidRPr="003A2B4D">
        <w:t xml:space="preserve">In coda a questo importantissimo portale... cioè, dopo che lo avremo integrato completamente, c’è un nuovo senso dello scopo, che le sorelle dicono affiorerà in ognuno di noi. Per la maggior parte di Luglio, il nostro scopo di nuovo livello è rimasto a sobbollire a fuoco lento, sotto la superficie, nel calderone della creazione, miscelandosi con i fuochi primordiali, per ridurci alla versione più vera e purificata di noi stessi, affinché possiamo esprimere i livelli più profondi di autenticità nelle nostre creazioni e nei nostri contributi al mondo. </w:t>
      </w:r>
    </w:p>
    <w:p w:rsidR="002773D1" w:rsidRPr="003A2B4D" w:rsidRDefault="002773D1" w:rsidP="002773D1">
      <w:pPr>
        <w:spacing w:before="160" w:after="160"/>
        <w:jc w:val="both"/>
      </w:pPr>
      <w:r w:rsidRPr="003A2B4D">
        <w:rPr>
          <w:b/>
          <w:bCs/>
        </w:rPr>
        <w:t>In Chiusura</w:t>
      </w:r>
    </w:p>
    <w:p w:rsidR="002773D1" w:rsidRPr="003A2B4D" w:rsidRDefault="002773D1" w:rsidP="002773D1">
      <w:pPr>
        <w:spacing w:before="160" w:after="160"/>
        <w:jc w:val="both"/>
      </w:pPr>
      <w:r w:rsidRPr="003A2B4D">
        <w:t>Infine, le sorelle vogliono sottolineare che, mentre succedono tante cose, questo mese, grazie al cambiamento e alle nuove creazioni, avviene simultaneamente anche una IMPORTANTE guarigione  che permetterà il rilascio di molti blocchi rimanenti, che impediscono l’implementazione del nostro scopo di nuovo livello. Le continue guarigioni saranno la conseguenza dei fuochi purificatori di questo potente mese e ci catapulteranno verso la libertà in molti altri modi.</w:t>
      </w:r>
    </w:p>
    <w:p w:rsidR="002773D1" w:rsidRPr="003A2B4D" w:rsidRDefault="002773D1" w:rsidP="002773D1">
      <w:pPr>
        <w:spacing w:before="160" w:after="160"/>
        <w:jc w:val="both"/>
      </w:pPr>
      <w:r w:rsidRPr="003A2B4D">
        <w:t>Direi che resta solo una cosa da dire... allacciate le cinture di sicurezza!</w:t>
      </w:r>
    </w:p>
    <w:p w:rsidR="002773D1" w:rsidRPr="003A2B4D" w:rsidRDefault="002773D1" w:rsidP="00791753">
      <w:pPr>
        <w:ind w:left="113" w:right="113"/>
      </w:pPr>
      <w:r w:rsidRPr="003A2B4D">
        <w:rPr>
          <w:noProof/>
        </w:rPr>
        <w:drawing>
          <wp:inline distT="0" distB="0" distL="0" distR="0">
            <wp:extent cx="1668780" cy="1432560"/>
            <wp:effectExtent l="19050" t="0" r="7620" b="0"/>
            <wp:docPr id="11" name="Immagine 11"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azioneceleste.it/articoli/HeartNet/Immagini/LaurenSign.png"/>
                    <pic:cNvPicPr>
                      <a:picLocks noChangeAspect="1" noChangeArrowheads="1"/>
                    </pic:cNvPicPr>
                  </pic:nvPicPr>
                  <pic:blipFill>
                    <a:blip r:embed="rId77"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2773D1" w:rsidRPr="003A2B4D" w:rsidRDefault="002773D1" w:rsidP="002773D1">
      <w:pPr>
        <w:ind w:left="113" w:right="113"/>
        <w:jc w:val="center"/>
      </w:pPr>
      <w:proofErr w:type="spellStart"/>
      <w:r w:rsidRPr="003A2B4D">
        <w:rPr>
          <w:rFonts w:ascii="Verdana" w:hAnsi="Verdana"/>
          <w:sz w:val="15"/>
          <w:szCs w:val="15"/>
        </w:rPr>
        <w:t>®Expect</w:t>
      </w:r>
      <w:proofErr w:type="spellEnd"/>
      <w:r w:rsidRPr="003A2B4D">
        <w:rPr>
          <w:rFonts w:ascii="Verdana" w:hAnsi="Verdana"/>
          <w:sz w:val="15"/>
          <w:szCs w:val="15"/>
        </w:rPr>
        <w:t xml:space="preserve"> </w:t>
      </w:r>
      <w:proofErr w:type="spellStart"/>
      <w:r w:rsidRPr="003A2B4D">
        <w:rPr>
          <w:rFonts w:ascii="Verdana" w:hAnsi="Verdana"/>
          <w:sz w:val="15"/>
          <w:szCs w:val="15"/>
        </w:rPr>
        <w:t>Miracles</w:t>
      </w:r>
      <w:proofErr w:type="spellEnd"/>
      <w:r w:rsidRPr="003A2B4D">
        <w:rPr>
          <w:rFonts w:ascii="Verdana" w:hAnsi="Verdana"/>
          <w:sz w:val="15"/>
          <w:szCs w:val="15"/>
        </w:rPr>
        <w:t xml:space="preserve">, Inc. 2012 – Tutti i diritti riservati. E’ consentito copiare e diffondere </w:t>
      </w:r>
      <w:r w:rsidRPr="003A2B4D">
        <w:rPr>
          <w:rFonts w:ascii="Verdana" w:hAnsi="Verdana"/>
          <w:b/>
          <w:bCs/>
          <w:sz w:val="15"/>
          <w:szCs w:val="15"/>
        </w:rPr>
        <w:t>SOLO LA VERSIONE GRATUITA</w:t>
      </w:r>
      <w:r w:rsidRPr="003A2B4D">
        <w:rPr>
          <w:rFonts w:ascii="Verdana" w:hAnsi="Verdana"/>
          <w:sz w:val="15"/>
          <w:szCs w:val="15"/>
        </w:rPr>
        <w:t xml:space="preserve"> del Report 5D, a condizione che il contenuto rimanga integro, intatto, che venga citato l’autore e che sia distribuito in forma gratuita.</w:t>
      </w:r>
    </w:p>
    <w:p w:rsidR="002773D1" w:rsidRPr="003A2B4D" w:rsidRDefault="002773D1" w:rsidP="002773D1">
      <w:pPr>
        <w:pStyle w:val="NormaleWeb"/>
        <w:spacing w:before="12" w:beforeAutospacing="0" w:after="12" w:afterAutospacing="0"/>
        <w:jc w:val="center"/>
      </w:pPr>
      <w:r w:rsidRPr="003A2B4D">
        <w:t> </w:t>
      </w:r>
    </w:p>
    <w:p w:rsidR="002773D1" w:rsidRPr="003A2B4D" w:rsidRDefault="002773D1" w:rsidP="002773D1">
      <w:pPr>
        <w:spacing w:before="120" w:after="120"/>
        <w:jc w:val="center"/>
      </w:pPr>
      <w:r w:rsidRPr="003A2B4D">
        <w:rPr>
          <w:rFonts w:ascii="Verdana" w:hAnsi="Verdana"/>
          <w:b/>
          <w:bCs/>
          <w:i/>
          <w:iCs/>
          <w:sz w:val="15"/>
          <w:szCs w:val="15"/>
        </w:rPr>
        <w:t xml:space="preserve">Originale in inglese: </w:t>
      </w:r>
    </w:p>
    <w:p w:rsidR="002773D1" w:rsidRPr="003A2B4D" w:rsidRDefault="002773D1" w:rsidP="002773D1">
      <w:pPr>
        <w:spacing w:before="120" w:after="120"/>
        <w:jc w:val="center"/>
      </w:pPr>
      <w:hyperlink r:id="rId78" w:tgtFrame="_blank" w:history="1">
        <w:r w:rsidRPr="003A2B4D">
          <w:rPr>
            <w:rStyle w:val="Collegamentoipertestuale"/>
            <w:rFonts w:ascii="Verdana" w:hAnsi="Verdana"/>
            <w:b/>
            <w:bCs/>
            <w:i/>
            <w:iCs/>
            <w:color w:val="auto"/>
            <w:sz w:val="15"/>
            <w:szCs w:val="15"/>
          </w:rPr>
          <w:t>http://thinkwithyourheart.com/2470/harvesting-thy-bountythe-preparation/</w:t>
        </w:r>
      </w:hyperlink>
      <w:r w:rsidRPr="003A2B4D">
        <w:rPr>
          <w:rFonts w:ascii="Verdana" w:hAnsi="Verdana"/>
          <w:b/>
          <w:bCs/>
          <w:i/>
          <w:iCs/>
          <w:sz w:val="15"/>
          <w:szCs w:val="15"/>
        </w:rPr>
        <w:t xml:space="preserve"> </w:t>
      </w:r>
    </w:p>
    <w:p w:rsidR="002773D1" w:rsidRPr="003A2B4D" w:rsidRDefault="002773D1" w:rsidP="002773D1">
      <w:pPr>
        <w:spacing w:before="120" w:after="120"/>
        <w:jc w:val="center"/>
      </w:pPr>
      <w:r w:rsidRPr="003A2B4D">
        <w:rPr>
          <w:rFonts w:ascii="Verdana" w:hAnsi="Verdana"/>
          <w:b/>
          <w:bCs/>
          <w:i/>
          <w:iCs/>
          <w:sz w:val="15"/>
          <w:szCs w:val="15"/>
        </w:rPr>
        <w:t>Traduzione a cura di Nicoletta per Stazione Celeste</w:t>
      </w: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791753">
      <w:pPr>
        <w:pStyle w:val="NormaleWeb"/>
        <w:spacing w:before="0" w:beforeAutospacing="0" w:after="0" w:afterAutospacing="0"/>
        <w:jc w:val="center"/>
      </w:pPr>
      <w:r w:rsidRPr="003A2B4D">
        <w:rPr>
          <w:rFonts w:ascii="Impact" w:hAnsi="Impact"/>
          <w:i/>
          <w:iCs/>
          <w:caps/>
          <w:sz w:val="48"/>
          <w:szCs w:val="48"/>
        </w:rPr>
        <w:lastRenderedPageBreak/>
        <w:t>Lightworker</w:t>
      </w:r>
    </w:p>
    <w:p w:rsidR="00791753" w:rsidRPr="003A2B4D" w:rsidRDefault="00791753" w:rsidP="00791753">
      <w:pPr>
        <w:pStyle w:val="NormaleWeb"/>
        <w:spacing w:before="0" w:beforeAutospacing="0" w:after="0" w:afterAutospacing="0"/>
        <w:jc w:val="center"/>
      </w:pPr>
      <w:r w:rsidRPr="003A2B4D">
        <w:rPr>
          <w:rFonts w:ascii="Verdana" w:hAnsi="Verdana"/>
          <w:b/>
          <w:bCs/>
          <w:sz w:val="20"/>
          <w:szCs w:val="20"/>
        </w:rPr>
        <w:t xml:space="preserve">Il Gruppo attraverso Steve </w:t>
      </w:r>
      <w:proofErr w:type="spellStart"/>
      <w:r w:rsidRPr="003A2B4D">
        <w:rPr>
          <w:rFonts w:ascii="Verdana" w:hAnsi="Verdana"/>
          <w:b/>
          <w:bCs/>
          <w:sz w:val="20"/>
          <w:szCs w:val="20"/>
        </w:rPr>
        <w:t>Rother</w:t>
      </w:r>
      <w:proofErr w:type="spellEnd"/>
    </w:p>
    <w:p w:rsidR="00791753" w:rsidRPr="003A2B4D" w:rsidRDefault="00791753" w:rsidP="00791753">
      <w:pPr>
        <w:pStyle w:val="NormaleWeb"/>
        <w:spacing w:before="0" w:beforeAutospacing="0" w:after="0" w:afterAutospacing="0"/>
        <w:jc w:val="center"/>
      </w:pPr>
      <w:hyperlink r:id="rId79" w:tgtFrame="_blank" w:history="1">
        <w:r w:rsidRPr="003A2B4D">
          <w:rPr>
            <w:rStyle w:val="Collegamentoipertestuale"/>
            <w:rFonts w:ascii="Verdana" w:hAnsi="Verdana"/>
            <w:color w:val="auto"/>
            <w:sz w:val="15"/>
            <w:szCs w:val="15"/>
          </w:rPr>
          <w:t>www.lightworker.com</w:t>
        </w:r>
      </w:hyperlink>
    </w:p>
    <w:p w:rsidR="00791753" w:rsidRPr="003A2B4D" w:rsidRDefault="00791753" w:rsidP="00791753">
      <w:pPr>
        <w:pStyle w:val="NormaleWeb"/>
        <w:spacing w:before="0" w:beforeAutospacing="0" w:after="0" w:afterAutospacing="0"/>
        <w:jc w:val="center"/>
      </w:pPr>
      <w:r w:rsidRPr="003A2B4D">
        <w:t> </w:t>
      </w:r>
    </w:p>
    <w:p w:rsidR="00791753" w:rsidRPr="003A2B4D" w:rsidRDefault="00791753" w:rsidP="00791753">
      <w:pPr>
        <w:pStyle w:val="corpo"/>
        <w:spacing w:before="0" w:beforeAutospacing="0" w:after="0" w:afterAutospacing="0"/>
        <w:jc w:val="center"/>
      </w:pPr>
      <w:r w:rsidRPr="003A2B4D">
        <w:rPr>
          <w:rFonts w:ascii="Garamond" w:hAnsi="Garamond"/>
          <w:b/>
          <w:bCs/>
          <w:sz w:val="36"/>
          <w:szCs w:val="36"/>
        </w:rPr>
        <w:t>RICONOSCETE LA VOSTRA MAESTRIA</w:t>
      </w:r>
    </w:p>
    <w:p w:rsidR="00791753" w:rsidRPr="003A2B4D" w:rsidRDefault="00791753" w:rsidP="00791753">
      <w:pPr>
        <w:pStyle w:val="corpo"/>
        <w:spacing w:before="0" w:beforeAutospacing="0" w:after="0" w:afterAutospacing="0"/>
        <w:jc w:val="center"/>
      </w:pPr>
      <w:r w:rsidRPr="003A2B4D">
        <w:rPr>
          <w:rFonts w:ascii="Times" w:hAnsi="Times"/>
          <w:i/>
          <w:iCs/>
        </w:rPr>
        <w:t>Promemoria da Casa del 15 Luglio 2012</w:t>
      </w:r>
    </w:p>
    <w:p w:rsidR="00791753" w:rsidRPr="003A2B4D" w:rsidRDefault="00791753" w:rsidP="00791753">
      <w:pPr>
        <w:pStyle w:val="corpo"/>
        <w:spacing w:before="0" w:beforeAutospacing="0" w:after="0" w:afterAutospacing="0"/>
        <w:jc w:val="center"/>
      </w:pPr>
      <w:r w:rsidRPr="003A2B4D">
        <w:t> </w:t>
      </w:r>
    </w:p>
    <w:p w:rsidR="00791753" w:rsidRPr="003A2B4D" w:rsidRDefault="00791753" w:rsidP="00791753">
      <w:pPr>
        <w:pStyle w:val="corpo"/>
        <w:spacing w:before="0" w:beforeAutospacing="0" w:after="0" w:afterAutospacing="0"/>
        <w:jc w:val="center"/>
      </w:pPr>
      <w:r w:rsidRPr="003A2B4D">
        <w:rPr>
          <w:rFonts w:ascii="Times" w:hAnsi="Times"/>
          <w:b/>
          <w:bCs/>
          <w:sz w:val="32"/>
          <w:szCs w:val="32"/>
        </w:rPr>
        <w:t>- Cavalcare le Onde -</w:t>
      </w:r>
    </w:p>
    <w:p w:rsidR="00791753" w:rsidRPr="003A2B4D" w:rsidRDefault="00791753" w:rsidP="00791753">
      <w:pPr>
        <w:pStyle w:val="corpo"/>
        <w:spacing w:before="0" w:beforeAutospacing="0" w:after="0" w:afterAutospacing="0"/>
        <w:jc w:val="center"/>
      </w:pPr>
      <w:r w:rsidRPr="003A2B4D">
        <w:t> </w:t>
      </w:r>
    </w:p>
    <w:p w:rsidR="00791753" w:rsidRPr="003A2B4D" w:rsidRDefault="00791753" w:rsidP="00791753">
      <w:pPr>
        <w:jc w:val="center"/>
      </w:pPr>
      <w:r w:rsidRPr="003A2B4D">
        <w:rPr>
          <w:rFonts w:ascii="Garamond" w:hAnsi="Garamond"/>
          <w:b/>
          <w:bCs/>
          <w:sz w:val="27"/>
          <w:szCs w:val="27"/>
        </w:rPr>
        <w:t>Saluti da Casa</w:t>
      </w:r>
    </w:p>
    <w:p w:rsidR="00791753" w:rsidRPr="003A2B4D" w:rsidRDefault="00791753" w:rsidP="00791753">
      <w:pPr>
        <w:pStyle w:val="NormaleWeb"/>
        <w:jc w:val="both"/>
      </w:pPr>
      <w:r w:rsidRPr="003A2B4D">
        <w:rPr>
          <w:rFonts w:ascii="Garamond" w:hAnsi="Garamond"/>
          <w:sz w:val="27"/>
          <w:szCs w:val="27"/>
        </w:rPr>
        <w:t xml:space="preserve">Le vibrazioni da Casa sono quelle della celebrazione. Stiamo celebrando una pietra miliare, un livello di vibrazione che tutta l’umanità ha ormai raggiunto. Sì, è difficile per gran parte di voi perché quando vi spostate da un livello a quello successivo molto velocemente, significa che quando raggiungete il nuovo livello dovete nuovamente imparare a camminare. Dovete imparare come usare le vostre nuove energie e come ancorarvi attraverso la vostre nuove conoscenze, le vostre nuove percezioni. E’ particolarmente difficile quando vi spostate alla velocità con cui vi state spostando. Questa è  in parte la ragione per cui avete percepito quest’energia arrivare ad ondate, perché è così che è avvenuto su questo pianeta. Avete appena il tempo di togliete il piede dall’ultima onda che arriva l’onda successiva e vi trascina in un nuovo viaggio. Molti di voi hanno sperimentato una ripetizione dopo l'altra cercando di radicare la propria nuova energia. La difficoltà con questo è che vi sentite  alquanto diversi quando vi radicate nella nuova energia. Non ha la stessa stabilità a cui  siete abituati. Raggiungete il punto in cui dite: “Quando mi sentirò bene, mi muoverò”. Fino ad allora voi aspettate che ogni cosa arrivi intorno a voi, ma vi diciamo che non vi sentirete </w:t>
      </w:r>
      <w:r w:rsidRPr="003A2B4D">
        <w:rPr>
          <w:rFonts w:ascii="Garamond" w:hAnsi="Garamond"/>
          <w:i/>
          <w:iCs/>
          <w:sz w:val="27"/>
          <w:szCs w:val="27"/>
        </w:rPr>
        <w:t>bene</w:t>
      </w:r>
      <w:r w:rsidRPr="003A2B4D">
        <w:rPr>
          <w:rFonts w:ascii="Garamond" w:hAnsi="Garamond"/>
          <w:sz w:val="27"/>
          <w:szCs w:val="27"/>
        </w:rPr>
        <w:t xml:space="preserve"> fino a quando non vi </w:t>
      </w:r>
      <w:proofErr w:type="spellStart"/>
      <w:r w:rsidRPr="003A2B4D">
        <w:rPr>
          <w:rFonts w:ascii="Garamond" w:hAnsi="Garamond"/>
          <w:sz w:val="27"/>
          <w:szCs w:val="27"/>
        </w:rPr>
        <w:t>muovete…</w:t>
      </w:r>
      <w:proofErr w:type="spellEnd"/>
      <w:r w:rsidRPr="003A2B4D">
        <w:rPr>
          <w:rFonts w:ascii="Garamond" w:hAnsi="Garamond"/>
          <w:sz w:val="27"/>
          <w:szCs w:val="27"/>
        </w:rPr>
        <w:t xml:space="preserve"> in realtà fino a quando non iniziate a muovervi</w:t>
      </w:r>
      <w:r w:rsidRPr="003A2B4D">
        <w:rPr>
          <w:rFonts w:ascii="Garamond" w:hAnsi="Garamond"/>
          <w:i/>
          <w:iCs/>
          <w:sz w:val="27"/>
          <w:szCs w:val="27"/>
        </w:rPr>
        <w:t xml:space="preserve">. </w:t>
      </w:r>
      <w:r w:rsidRPr="003A2B4D">
        <w:rPr>
          <w:rFonts w:ascii="Garamond" w:hAnsi="Garamond"/>
          <w:sz w:val="27"/>
          <w:szCs w:val="27"/>
        </w:rPr>
        <w:t xml:space="preserve">Molti di voi hanno cercato di compensare queste onde di energia che arrivavano. Bene, continueranno ad arrivare perché è così che funziona. Potete persino pensare che ci siano tre onde che vi spingono avanti e poi una che vi riporta indietro, ma non scoraggiatevi. A volte gli umani si muovono così velocemente che un passo indietro  è in realtà necessario per la vostra stessa fisiologia. Non giudicate voi stessi per questo, perché vi state muovendo più velocemente che potete. </w:t>
      </w:r>
    </w:p>
    <w:p w:rsidR="00791753" w:rsidRPr="003A2B4D" w:rsidRDefault="00791753" w:rsidP="00791753">
      <w:pPr>
        <w:pStyle w:val="beaconscentered"/>
        <w:jc w:val="both"/>
      </w:pPr>
      <w:r w:rsidRPr="003A2B4D">
        <w:rPr>
          <w:rFonts w:ascii="Garamond" w:hAnsi="Garamond"/>
          <w:b/>
          <w:bCs/>
          <w:sz w:val="27"/>
          <w:szCs w:val="27"/>
        </w:rPr>
        <w:t>Lavorare con le Onde</w:t>
      </w:r>
      <w:r w:rsidRPr="003A2B4D">
        <w:rPr>
          <w:rFonts w:ascii="Garamond" w:hAnsi="Garamond"/>
          <w:sz w:val="27"/>
          <w:szCs w:val="27"/>
        </w:rPr>
        <w:t xml:space="preserve"> </w:t>
      </w:r>
    </w:p>
    <w:p w:rsidR="00791753" w:rsidRPr="003A2B4D" w:rsidRDefault="00791753" w:rsidP="00791753">
      <w:pPr>
        <w:pStyle w:val="NormaleWeb"/>
        <w:jc w:val="both"/>
      </w:pPr>
      <w:r w:rsidRPr="003A2B4D">
        <w:rPr>
          <w:rFonts w:ascii="Garamond" w:hAnsi="Garamond"/>
          <w:sz w:val="27"/>
          <w:szCs w:val="27"/>
        </w:rPr>
        <w:t xml:space="preserve">I vostri corpi fisici sono la parte di voi che incontrerà maggior resistenza. Mentre vi spostate molto velocemente, i vostri corpi fisici devono adattarsi ad ogni livello in cui state funzionando ed imparare il modo migliore di esprimere il vostro spirito ad ogni livello. Questa è la ragione per cui molte persone si sentono così smarrite o scollegate.  Ciò che una volta erano solite usare ripetutamente come misura del successo, adesso non è soddisfacente come prima. Vi chiedete che cosa state facendo in modo diverso; la vostra vita non è eccitante com’era solita essere, o vi sembra di essere sempre in posizione di auto-difesa. State sempre cercando di compensare l’onda di energia che è entrata,  tentando di radicarvi per ritrovare la vostra certezza. Carissimi, vi diciamo che vi abituerete a questo movimento e l’effettivo ancoraggio del vostro spirito nel corpo fisico vi sembrerà alquanto diverso nei giorni a venire. </w:t>
      </w:r>
    </w:p>
    <w:p w:rsidR="00791753" w:rsidRPr="003A2B4D" w:rsidRDefault="00791753" w:rsidP="00791753">
      <w:pPr>
        <w:pStyle w:val="NormaleWeb"/>
        <w:jc w:val="both"/>
      </w:pPr>
      <w:r w:rsidRPr="003A2B4D">
        <w:rPr>
          <w:rFonts w:ascii="Garamond" w:hAnsi="Garamond"/>
          <w:sz w:val="27"/>
          <w:szCs w:val="27"/>
        </w:rPr>
        <w:lastRenderedPageBreak/>
        <w:t xml:space="preserve">Il vostro corpo fisico adesso sta sperimentando molti cambiamenti. Lo abbiamo detto in precedenza ed abbiamo spiegato che ci sono all’incirca 210 anni davanti a voi con il diretto, elevato movimento di evoluzione. Ci vorrà parecchio tempo prima che gli umani guardando indietro vedano tutti  gli importanti cambiamenti che stanno avvenendo. Questo dipende  dal modo in cui assimilate questa energia e come gestite ed ancorate ognuna di queste onde energetiche mano a mano che  arrivano. Invece di lasciare che distruggano  completamente tutti i vostri sistemi, la vostra fiducia e tutto ciò che  avete pianificato per voi stessi, in realtà voi dite: “Ecco che arriva un’altra onda. Devo essere pronto. Prepariamoci a muoverci.” Cambiamento e movimento diventeranno la norma e la stabilità in futuro. Vi annoierete molto se tenterete di ancorarvi nel modo in cui siete abituati a fare oggi. In futuro, questo non funzionerà per voi; proprio adesso vi trovate in questa fase molto delicata tra due livelli. Ogni onda che arriva contribuirà a portarvi al livello successivo, ma dovete ancora capire come farete ad ancorarvi oggi. Non si tratta tanto del domani o del futuro. Si tratta invece di ciò che potete fare oggi per sentirvi più a vostro agio qui e sentire che il vostro corpo è in grado di esprimere questo spirito potenziato. Come fate a fare questo? Fate quel passo uno alla volta. Esprimete il vostro intento, andate avanti e create la vostra realtà un battito cardiaco alla volta. Diciamo “battito cardiaco” perché voi siete abituati a creare con i vostri pensieri, ed ora invece vi chiediamo di usare la forza del vostro cuore anziché la forza del vostro cervello. Non si tratta di scartare del tutto il vostro cervello. Vi chiediamo di creare un nuovo equilibrio tra i due, perché voi da sempre ne conoscete la strada. L’avete nascosta a voi stessi con i vostri pensieri ed i vostri sistemi di credenze, ma questo sta iniziando a cambiare molto rapidamente adesso. State scoprendo che ogni giorno e ad ogni respiro nel vostro corpo altro è possibile. Ancorare la luce sarà la chiave, perché è questo che vi porterà da un livello a quello successivo. Ognuno di voi ha portato da Casa una vibrazione davvero unica. Chiamatela  tono se volete inserirla nel regno dell'udito, o potete chiamarla colore se volete metterla nel mondo della luce, ma è una vibrazione unica ed un dono molto speciale che soltanto voi potete portare. Sì, ci sono altri che portano doni molti simili, ma nessuno porta la stessa parte che avete voi. E’ la ragione per cui siete qui in questo momento. Trovate un modo per ancorare e donare quella luce ad un’altra persona ed avrete iniziato il processo di </w:t>
      </w:r>
      <w:proofErr w:type="spellStart"/>
      <w:r w:rsidRPr="003A2B4D">
        <w:rPr>
          <w:rFonts w:ascii="Garamond" w:hAnsi="Garamond"/>
          <w:sz w:val="27"/>
          <w:szCs w:val="27"/>
        </w:rPr>
        <w:t>ri-ancorare</w:t>
      </w:r>
      <w:proofErr w:type="spellEnd"/>
      <w:r w:rsidRPr="003A2B4D">
        <w:rPr>
          <w:rFonts w:ascii="Garamond" w:hAnsi="Garamond"/>
          <w:sz w:val="27"/>
          <w:szCs w:val="27"/>
        </w:rPr>
        <w:t xml:space="preserve"> voi stessi. La sfida qui è che non vi sentite di dare la vostra luce adesso, perché vi sembra di essere traumatizzati e di avere difficoltà. Dite a voi stessi che quando vi sentirete abbastanza bene allora donerete la vostra luce. Tuttavia, vi diciamo che questa è la chiave perché è questo che siete venuti a fare. Qualunque cosa possa mettervi nella posizione di dare qualcosa a qualcun altro – una visione, un’idea, un concetto o una pacca sulla spalla – può aiutarvi ad ancorare queste onde di energia quando arrivano. </w:t>
      </w:r>
    </w:p>
    <w:p w:rsidR="00791753" w:rsidRPr="003A2B4D" w:rsidRDefault="00791753" w:rsidP="00791753">
      <w:pPr>
        <w:pStyle w:val="NormaleWeb"/>
        <w:jc w:val="both"/>
      </w:pPr>
      <w:r w:rsidRPr="003A2B4D">
        <w:rPr>
          <w:rFonts w:ascii="Garamond" w:hAnsi="Garamond"/>
          <w:sz w:val="27"/>
          <w:szCs w:val="27"/>
        </w:rPr>
        <w:t xml:space="preserve">Carissimi, desideriamo parlare di un grandissimo gruppo di </w:t>
      </w:r>
      <w:proofErr w:type="spellStart"/>
      <w:r w:rsidRPr="003A2B4D">
        <w:rPr>
          <w:rFonts w:ascii="Garamond" w:hAnsi="Garamond"/>
          <w:sz w:val="27"/>
          <w:szCs w:val="27"/>
        </w:rPr>
        <w:t>esseri…</w:t>
      </w:r>
      <w:proofErr w:type="spellEnd"/>
      <w:r w:rsidRPr="003A2B4D">
        <w:rPr>
          <w:rFonts w:ascii="Garamond" w:hAnsi="Garamond"/>
          <w:sz w:val="27"/>
          <w:szCs w:val="27"/>
        </w:rPr>
        <w:t xml:space="preserve"> li chiameremo spiriti, dal momento che non hanno corpi fisici. Ognuno di voi ha quella che chiameremmo folla plaudente dietro di sé. Fondamentalmente, essi sono il vostro gruppo di “</w:t>
      </w:r>
      <w:proofErr w:type="spellStart"/>
      <w:r w:rsidRPr="003A2B4D">
        <w:rPr>
          <w:rFonts w:ascii="Garamond" w:hAnsi="Garamond"/>
          <w:sz w:val="27"/>
          <w:szCs w:val="27"/>
        </w:rPr>
        <w:t>cheerleaders</w:t>
      </w:r>
      <w:proofErr w:type="spellEnd"/>
      <w:r w:rsidRPr="003A2B4D">
        <w:rPr>
          <w:rFonts w:ascii="Garamond" w:hAnsi="Garamond"/>
          <w:sz w:val="27"/>
          <w:szCs w:val="27"/>
        </w:rPr>
        <w:t xml:space="preserve">” che osservano sopra la vostra spalla tutto ciò che fate; in molti modi sono molto simili alle vostre guide. Le vostre guide vi parlano e vi offrono suggerimenti che assomigliano molto ai vostri stessi pensieri. Quando sperimentate questo, quello che succede è che ognuno di questi livelli può essere diverso ed ogni mossa vi porta ancora più vicino a questi spiriti. Permetteteci di condividere ancora un po’ di questo in modo che comprendiate. </w:t>
      </w:r>
    </w:p>
    <w:p w:rsidR="00791753" w:rsidRPr="003A2B4D" w:rsidRDefault="00791753" w:rsidP="00791753">
      <w:pPr>
        <w:pStyle w:val="NormaleWeb"/>
        <w:jc w:val="both"/>
        <w:rPr>
          <w:rFonts w:ascii="Garamond" w:hAnsi="Garamond"/>
          <w:b/>
          <w:bCs/>
          <w:sz w:val="27"/>
          <w:szCs w:val="27"/>
        </w:rPr>
      </w:pPr>
    </w:p>
    <w:p w:rsidR="00791753" w:rsidRPr="003A2B4D" w:rsidRDefault="00791753" w:rsidP="00791753">
      <w:pPr>
        <w:pStyle w:val="NormaleWeb"/>
        <w:jc w:val="both"/>
      </w:pPr>
      <w:r w:rsidRPr="003A2B4D">
        <w:rPr>
          <w:rFonts w:ascii="Garamond" w:hAnsi="Garamond"/>
          <w:b/>
          <w:bCs/>
          <w:sz w:val="27"/>
          <w:szCs w:val="27"/>
        </w:rPr>
        <w:lastRenderedPageBreak/>
        <w:t xml:space="preserve">Entri il testimone volonteroso </w:t>
      </w:r>
    </w:p>
    <w:p w:rsidR="00791753" w:rsidRPr="003A2B4D" w:rsidRDefault="00791753" w:rsidP="00791753">
      <w:pPr>
        <w:pStyle w:val="NormaleWeb"/>
        <w:jc w:val="both"/>
      </w:pPr>
      <w:r w:rsidRPr="003A2B4D">
        <w:rPr>
          <w:rFonts w:ascii="Garamond" w:hAnsi="Garamond"/>
          <w:sz w:val="27"/>
          <w:szCs w:val="27"/>
        </w:rPr>
        <w:t xml:space="preserve">Lasciate che vi riportiamo a quando eravate bambini ed eravate più liberi di esplorare la vostra immaginazione. Forse la prima volta che avete visto un gioco o avete visto un palcoscenico con sopra delle persone vi siete chiesti come sarebbe stato per voi essere su quel palcoscenico. Vi diciamo che tutti voi avete condiviso quella visione; avete tutti sentito com’è essere su quel palcoscenico. La maggioranza di voi lo ha sentito in modo molto reale perché per gran parte della vostra vita avete avuto la sensazione di essere osservati. Da giovani, molto spesso vi è stato insegnato che eravate osservati. Vi è stato insegnato che dio vede e giudica tutto. Vi spaventa così tanto essere onesti con i vostri sentimenti perché pensate che dio vi giudicherà. Ricordate, voi siete dio e questo lo rende molto difficile perché voi siete coloro che giudicheranno se stessi e nessun altro. Non è interessante? </w:t>
      </w:r>
    </w:p>
    <w:p w:rsidR="00791753" w:rsidRPr="003A2B4D" w:rsidRDefault="00791753" w:rsidP="00791753">
      <w:pPr>
        <w:pStyle w:val="NormaleWeb"/>
        <w:jc w:val="both"/>
      </w:pPr>
      <w:r w:rsidRPr="003A2B4D">
        <w:rPr>
          <w:rFonts w:ascii="Garamond" w:hAnsi="Garamond"/>
          <w:sz w:val="27"/>
          <w:szCs w:val="27"/>
        </w:rPr>
        <w:t xml:space="preserve">In realtà, molto di ciò che è riportato nelle vostre scritture è corretto.  L’abbiamo semplicemente messo in un ordine diverso, perché lo vediamo in  modo leggermente differente. Non stiamo dicendo che uno è giusto e l’altro sbagliato. Speriamo di offrirvi una visione di responsabilizzazione, perché quello che stiamo dicendo adesso viene scoperto dalle vostre scienze. Molto di ciò che a questo punto chiamate meccanica quantistica, scienze o fisica quantistica  ha scoperto una verità molto curiosa. Quando capite questa verità, sarete in grado di usarla in molti settori. La verità scoperta è che quando si ha un gruppo di particelle qui, esse galleggiano a caso fino a quando una persona le guarda. Nel momento in cui la persona le guarda, esse si materializzano in un orologio, un tappeto o delle luci; tutto ciò che vedete davanti a voi è costituito da atomi. Adesso questo sembra alquanto presuntuoso, ma non è quella l’effettiva posizione di dio? Quando dio guarda qualcosa, questa si riunisce all’ultimo minuto. Vi diciamo che questa è stata la vostra visione fin dal primo giorno in cui siete stati su questo pianeta. Non ne siete consapevoli perché a causa dell’intervallo del tempo si è nascosta alla vostra vista. Voi non capite – per lo meno a livello globale, conscio – che state creando la vostra realtà in ogni secondo di ogni giorno. Adesso state prendendo quel concetto e lo state usando, ma ad un livello molto profondo è ancora molto difficile per ognuno di voi sentire completamente quella parte. Quello che desideriamo dirvi, perché voi siete dei testimoni su questo pianeta, è che è quello che siete venuti a fare qui. Siete qui per guardare gli atomi in modo che possano riunirsi e creare una magia per voi. Questo significa che voi create le altre persone? No, anch’esse sono testimoni. In effetti tutta la coscienza è una testimone. Così questo vi porta a chiedervi che cosa è la coscienza e da dove viene? Come la si definisce e come la si può espandere? </w:t>
      </w:r>
    </w:p>
    <w:p w:rsidR="00791753" w:rsidRPr="003A2B4D" w:rsidRDefault="00791753" w:rsidP="00791753">
      <w:pPr>
        <w:pStyle w:val="beaconscentered"/>
        <w:jc w:val="both"/>
      </w:pPr>
      <w:r w:rsidRPr="003A2B4D">
        <w:rPr>
          <w:rFonts w:ascii="Garamond" w:hAnsi="Garamond"/>
          <w:b/>
          <w:bCs/>
          <w:sz w:val="27"/>
          <w:szCs w:val="27"/>
        </w:rPr>
        <w:t>Toroide nidificato, Amore nidificato</w:t>
      </w:r>
      <w:r w:rsidRPr="003A2B4D">
        <w:rPr>
          <w:rFonts w:ascii="Garamond" w:hAnsi="Garamond"/>
          <w:sz w:val="27"/>
          <w:szCs w:val="27"/>
        </w:rPr>
        <w:t xml:space="preserve"> </w:t>
      </w:r>
    </w:p>
    <w:p w:rsidR="00791753" w:rsidRPr="003A2B4D" w:rsidRDefault="00791753" w:rsidP="00791753">
      <w:pPr>
        <w:pStyle w:val="beaconscentered"/>
        <w:jc w:val="both"/>
      </w:pPr>
      <w:r w:rsidRPr="003A2B4D">
        <w:rPr>
          <w:rFonts w:ascii="Garamond" w:hAnsi="Garamond"/>
          <w:sz w:val="27"/>
          <w:szCs w:val="27"/>
        </w:rPr>
        <w:t xml:space="preserve">C’è un solo modo per dire questo. Voi siete esseri fisici umani ma quella è soltanto la vostra parte terrena. Il vostro spirito proviene da Casa; qualsiasi parte di luce da Casa che scorre attraverso il vostro corpo fisico è chiamata coscienza. Ora, non è interessante che siate auto-consapevoli? In effetti, voi siete il primo livello di animale che è diventato consapevole di sé.  Poco prima c’è stato il Custode che ha parlato della nidificazione dei toroidi. Anche voi siete nidificati in un modo molto simile, perché un livello porta al successivo e poi al successivo e così via. Voi fate parte di famiglie molto più grandi, di connessioni molto più grandi in molti modi diversi. Adesso vi state muovendo e state cambiando alla velocità dell’amore. </w:t>
      </w:r>
    </w:p>
    <w:p w:rsidR="00791753" w:rsidRPr="003A2B4D" w:rsidRDefault="00791753" w:rsidP="00791753">
      <w:pPr>
        <w:pStyle w:val="beaconscentered"/>
        <w:jc w:val="both"/>
      </w:pPr>
      <w:r w:rsidRPr="003A2B4D">
        <w:rPr>
          <w:rFonts w:ascii="Garamond" w:hAnsi="Garamond"/>
          <w:sz w:val="27"/>
          <w:szCs w:val="27"/>
        </w:rPr>
        <w:lastRenderedPageBreak/>
        <w:t>Che dire di tutte queste persone e connessioni? Che dire di tutti questi spiriti che sembrano guardarci sempre al di sopra della spalla? Sì, avete sempre avuto una fervida immaginazione. Il  diavoletto sarebbe spuntato su una spalla per dirvi qualcosa e poi l’angioletto sarebbe arrivato ed avrebbero avuto le loro discussioni pro e contro. Spesso, quello che avete sentito erano i  vostri testimoni, perché voi siete osservati anche da tutti gli esseri che si sono fatti da parte affinché poteste prendere questo posto sul pianeta Terra. Voi avete una chiave molto particolare che vi ha permesso di entrare da una porta molto speciale esattamente al momento giusto. State cercando di capire perché siete qui, che cosa state facendo, e qual è il significato della vita. E vi diciamo, carissimi, che siete qui proprio di proposito. Smettetela di dubitare di voi stessi; iniziate a permettere alla vostra grandezza di mostrarsi e a riconoscere la vostra maestria. Quando vi perfezionate in qualcosa e qualcuno viene a voi dicendo: “Sento che sei un maestro. Puoi insegnarmelo?” e  voi dite:”Oh, no. Non sono un maestro”, perché non dire: “Bene, sì, sarei felice di farti vedere. Sono molto bravo in questo.” Riconoscetelo, perché avete lavorato molto sodo in quegli ambiti. Adesso più che mai nello spostarsi da un livello al successivo, ogni persona ed ogni frammento d’ informazione sono ben accette su questo pianeta. E’ tempo che iniziate a toccare il vostro spirito e a permettere a quella connessione da Casa, a quella luce di passare attraverso di voi per essere consapevoli. Naturalmente non siete gli unici consapevoli su questo pianeta, perché la consapevolezza da Casa include tutti gli spiriti che sono connessi. A Casa non c’è nessuna difficoltà con questo, perché quando pensate ad una persona improvvisamente essa è proprio davanti a voi. Siete semplicemente tutti connessi gli uni agli altri in un modo incredibile che vi permette di attirare questo molto rapidamente. Quando venite qui sul pianeta Terra, ci vogliono parecchi anni per imparare a raggiungere risultati positivi in questi corpi e con le limitazioni fisiche. Adesso vi diciamo che avete le capacità di recuperare tali abilità nel corpo fisico. Voi avete l’idea che il vostro campo energetico sia soltanto di 3 piedi di diametro (</w:t>
      </w:r>
      <w:proofErr w:type="spellStart"/>
      <w:r w:rsidRPr="003A2B4D">
        <w:rPr>
          <w:rFonts w:ascii="Garamond" w:hAnsi="Garamond"/>
          <w:sz w:val="27"/>
          <w:szCs w:val="27"/>
        </w:rPr>
        <w:t>ndt</w:t>
      </w:r>
      <w:proofErr w:type="spellEnd"/>
      <w:r w:rsidRPr="003A2B4D">
        <w:rPr>
          <w:rFonts w:ascii="Garamond" w:hAnsi="Garamond"/>
          <w:sz w:val="27"/>
          <w:szCs w:val="27"/>
        </w:rPr>
        <w:t xml:space="preserve"> - 1 piede = cm 30,48), ma in realtà voi siete esseri enormi. Parti enormi dell’universo si allungano energeticamente e si mischiano con ogni altro campo energetico in modi che  soltanto adesso state iniziando ad imparare. Quando vi connettete consapevolmente, piantate dei semi e questo produce un effetto. Diffondete la vostra luce come soltanto voi potete fare, e questi sono i più grandi contratti che molti di voi hanno atteso così a lungo di completare. La magia è qui ed è il momento. </w:t>
      </w:r>
    </w:p>
    <w:p w:rsidR="00791753" w:rsidRPr="003A2B4D" w:rsidRDefault="00791753" w:rsidP="00791753">
      <w:pPr>
        <w:pStyle w:val="NormaleWeb"/>
        <w:jc w:val="both"/>
      </w:pPr>
      <w:r w:rsidRPr="003A2B4D">
        <w:rPr>
          <w:rFonts w:ascii="Garamond" w:hAnsi="Garamond"/>
          <w:b/>
          <w:bCs/>
          <w:sz w:val="27"/>
          <w:szCs w:val="27"/>
        </w:rPr>
        <w:t>Cordoglio in progresso</w:t>
      </w:r>
      <w:r w:rsidRPr="003A2B4D">
        <w:rPr>
          <w:rFonts w:ascii="Garamond" w:hAnsi="Garamond"/>
          <w:sz w:val="27"/>
          <w:szCs w:val="27"/>
        </w:rPr>
        <w:t xml:space="preserve"> </w:t>
      </w:r>
    </w:p>
    <w:p w:rsidR="00791753" w:rsidRPr="003A2B4D" w:rsidRDefault="00791753" w:rsidP="00791753">
      <w:pPr>
        <w:pStyle w:val="beaconscentered"/>
        <w:jc w:val="both"/>
      </w:pPr>
      <w:r w:rsidRPr="003A2B4D">
        <w:rPr>
          <w:rFonts w:ascii="Garamond" w:hAnsi="Garamond"/>
          <w:sz w:val="27"/>
          <w:szCs w:val="27"/>
        </w:rPr>
        <w:t xml:space="preserve">Desideriamo parlare di quest’ultima parte oggi, perché c’è anche della tristezza sul pianeta Terra che si sta manifestando da un po’ di tempo. Questa profonda tristezza interiore  può colpirvi ad un certo punto, e desideriamo parlarvene in modo che comprendiate ciò che sta avvenendo. Ogni volta che vi spostate da un livello a quello successivo, è probabile che sperimentiate della tristezza. Gran parte della tristezza che gli umani portano molto profondamente dentro di sé ed ancora più giù nella loro coscienza ha a che fare con l’allontanamento da Casa. E’ quella che noi chiamiamo ansia da separazione, ed effettivamente voi avete dovuto lasciare la vostra Casa dove eravate connessi con ogni cosa. A Casa, ogni cosa veniva fatta con un semplice pensiero. Poi avete dovuto venire quaggiù e fingere di essere umani, e questo  ha lasciato del tessuto cicatriziale in molti di voi. </w:t>
      </w:r>
    </w:p>
    <w:p w:rsidR="00791753" w:rsidRPr="003A2B4D" w:rsidRDefault="00791753" w:rsidP="00791753">
      <w:pPr>
        <w:pStyle w:val="beaconscentered"/>
        <w:jc w:val="both"/>
      </w:pPr>
      <w:r w:rsidRPr="003A2B4D">
        <w:rPr>
          <w:rFonts w:ascii="Garamond" w:hAnsi="Garamond"/>
          <w:sz w:val="27"/>
          <w:szCs w:val="27"/>
        </w:rPr>
        <w:t xml:space="preserve">Tuttavia, quello che adesso potete scoprire è che non è più necessario allo stesso modo. Gran parte della vostra evoluzione vi sta portando ad un livello di comunicazione che può </w:t>
      </w:r>
      <w:r w:rsidRPr="003A2B4D">
        <w:rPr>
          <w:rFonts w:ascii="Garamond" w:hAnsi="Garamond"/>
          <w:sz w:val="27"/>
          <w:szCs w:val="27"/>
        </w:rPr>
        <w:lastRenderedPageBreak/>
        <w:t xml:space="preserve">avvenire molto rapidamente. Nell’arco di circa 85/95 anni, guarderete indietro alla comunicazione che usate oggi e ne riderete. Vi chiederete perché avete avuto così tanto tempo per ricevere e dare tutte quelle informazioni con quelle piccole minuscole parole. Vi chiederete a che cosa mai stavate pensando per dover scrivere tutte quelle storie piene di parole e metterle nei libri. I vostri livelli di comunicazione cambieranno molto </w:t>
      </w:r>
      <w:proofErr w:type="spellStart"/>
      <w:r w:rsidRPr="003A2B4D">
        <w:rPr>
          <w:rFonts w:ascii="Garamond" w:hAnsi="Garamond"/>
          <w:sz w:val="27"/>
          <w:szCs w:val="27"/>
        </w:rPr>
        <w:t>molto</w:t>
      </w:r>
      <w:proofErr w:type="spellEnd"/>
      <w:r w:rsidRPr="003A2B4D">
        <w:rPr>
          <w:rFonts w:ascii="Garamond" w:hAnsi="Garamond"/>
          <w:sz w:val="27"/>
          <w:szCs w:val="27"/>
        </w:rPr>
        <w:t xml:space="preserve"> rapidamente e con questo emergeranno tutti gli insegnanti nascosti. Ognuno di voi verrà fuori, che siate pronti o no. Sarete la stessa persona che cammina per la strada dicendo: “No, non sono un insegnante. Non sono un insegnante.” Ma quello che succederà poi è che qualcuno si avvicinerà a voi e vi farà una domanda. Gli studenti arriveranno anche se non lo riconoscete, perché adesso  c’è la vibrazione giusta e le vostre informazioni sono necessarie come mai prima d’ora. </w:t>
      </w:r>
    </w:p>
    <w:p w:rsidR="00791753" w:rsidRPr="003A2B4D" w:rsidRDefault="00791753" w:rsidP="00791753">
      <w:pPr>
        <w:pStyle w:val="NormaleWeb"/>
        <w:jc w:val="both"/>
      </w:pPr>
      <w:r w:rsidRPr="003A2B4D">
        <w:rPr>
          <w:rFonts w:ascii="Garamond" w:hAnsi="Garamond"/>
          <w:sz w:val="27"/>
          <w:szCs w:val="27"/>
        </w:rPr>
        <w:t xml:space="preserve">Avete mai sperimentato qualcuno che viene a voi per rivolgervi una domanda molto importante per la quale avete avuto la risposta perfetta? Avete aperto la bocca per parlare e ne è uscita la cosa perfetta al momento e nel posto giusto. Questa è chiamata canalizzazione ed è parte di voi, la parte che state imparando a perfezionare e ad usare nella vostra quotidianità. Sì, la canalizzazione ha avuto una pessima reputazione per molti anni. E’ stata relegata nel settore </w:t>
      </w:r>
      <w:r w:rsidRPr="003A2B4D">
        <w:rPr>
          <w:rFonts w:ascii="Garamond" w:hAnsi="Garamond"/>
          <w:i/>
          <w:iCs/>
          <w:sz w:val="27"/>
          <w:szCs w:val="27"/>
        </w:rPr>
        <w:t xml:space="preserve">fantascientifico </w:t>
      </w:r>
      <w:r w:rsidRPr="003A2B4D">
        <w:rPr>
          <w:rFonts w:ascii="Garamond" w:hAnsi="Garamond"/>
          <w:sz w:val="27"/>
          <w:szCs w:val="27"/>
        </w:rPr>
        <w:t xml:space="preserve">della vostra realtà ed è stato difficile per voi capire. Tuttavia, se  chiamiamo la canalizzazione semplicemente intuizione, immaginazione o anche creatività, non  proviene forse tutto dallo stesso posto? Non viene tutto canalizzato verso di voi all’ultimo minuto quando siete nel posto perfetto per riceverla? Sì, è così, e quello che inizia a succedere adesso è che sta diventando popolare da ascoltare. </w:t>
      </w:r>
    </w:p>
    <w:p w:rsidR="00791753" w:rsidRPr="003A2B4D" w:rsidRDefault="00791753" w:rsidP="00791753">
      <w:pPr>
        <w:pStyle w:val="NormaleWeb"/>
        <w:jc w:val="both"/>
      </w:pPr>
      <w:r w:rsidRPr="003A2B4D">
        <w:rPr>
          <w:rFonts w:ascii="Garamond" w:hAnsi="Garamond"/>
          <w:sz w:val="27"/>
          <w:szCs w:val="27"/>
        </w:rPr>
        <w:t xml:space="preserve">L’energia del cuore e le vostre connessioni al vostro stesso cuore indicheranno la strada ed illumineranno il vostro sentiero come non è mai stato visto prima. Riceverete aiuto da tutti i vostri testimoni, perché essi sono la stessa connessione a dio e a Casa. Ci sono letteralmente migliaia di questi spiriti dietro ognuno di voi, e sono i vostri più grandi sostenitori. Essi sono coloro che si sono fatti da parte dicendo. “Lasciateli  andare perché possono fare più differenza di noi sul pianeta Terra.” Sono così incredibilmente orgogliosi di voi. Voi state facendo questo lavoro. State prendendo la fine del pianeta Terra e state scrivendo un nuovo gioco. Ogni giorno contiene nuove possibilità e nuova luce. Tutto ciò che vi chiediamo di fare è di sapere che per quanto soli possiate sentirvi a volte, voi siete una parte nidificata di una grandissima famiglia.  Quella famiglia vi sta alimentando con la sua luce ed il suo amore dall’altra parte del velo tante e tutte le volte che vorrete riceverlo, perché quella è l’unica limitazione. </w:t>
      </w:r>
    </w:p>
    <w:p w:rsidR="00791753" w:rsidRPr="003A2B4D" w:rsidRDefault="00791753" w:rsidP="00791753">
      <w:pPr>
        <w:pStyle w:val="NormaleWeb"/>
        <w:jc w:val="both"/>
      </w:pPr>
      <w:r w:rsidRPr="003A2B4D">
        <w:rPr>
          <w:rFonts w:ascii="Garamond" w:hAnsi="Garamond"/>
          <w:sz w:val="27"/>
          <w:szCs w:val="27"/>
        </w:rPr>
        <w:t xml:space="preserve">Essi vi stanno inondando di luce e d’amore in ogni momento di ogni giorno. Testimoniano la vostra esperienza, Potete effettivamente dire che essi vi rendono reali. Questo può essere difficile da afferrare, ma se capite che avete migliaia di spiriti che non fanno nulla se non osservare ogni vostro passo e vogliono aiutarvi, per farvi sentire bene e fiduciosi, forse potete sentirlo e ricevere abbastanza fiducia da fare il passo successivo per metterlo in moto e portarlo al livello seguente ed affermare la vostra verità. Vi siete annidati all’interno degli altri cuori – ogni cuore è connesso. Usate e trovate quella connessioni in ogni modo possibile e le vostre vite cambieranno molto rapidamente, mentre noi guardiamo con stupore. Da questo lato del velo, abbiamo le nostre argomentazioni e discussioni. Abbiamo il nostro: “Oh, guarda questa persona. Vediamo se ce la fa nella misura in cui pensa di farcela.” Abbiamo tutte queste divertenti connessioni, ma anche a Casa pochissimi di noi </w:t>
      </w:r>
      <w:r w:rsidRPr="003A2B4D">
        <w:rPr>
          <w:rFonts w:ascii="Garamond" w:hAnsi="Garamond"/>
          <w:sz w:val="27"/>
          <w:szCs w:val="27"/>
        </w:rPr>
        <w:lastRenderedPageBreak/>
        <w:t xml:space="preserve">hanno mai pensato che l’umanità sarebbe andata così lontano. Ma eccovi qui, a creare un nuovo </w:t>
      </w:r>
      <w:proofErr w:type="spellStart"/>
      <w:r w:rsidRPr="003A2B4D">
        <w:rPr>
          <w:rFonts w:ascii="Garamond" w:hAnsi="Garamond"/>
          <w:sz w:val="27"/>
          <w:szCs w:val="27"/>
        </w:rPr>
        <w:t>mondo…</w:t>
      </w:r>
      <w:proofErr w:type="spellEnd"/>
      <w:r w:rsidRPr="003A2B4D">
        <w:rPr>
          <w:rFonts w:ascii="Garamond" w:hAnsi="Garamond"/>
          <w:sz w:val="27"/>
          <w:szCs w:val="27"/>
        </w:rPr>
        <w:t xml:space="preserve"> a creare una nuova luce e a condividerla gli uni con gli altri. </w:t>
      </w:r>
    </w:p>
    <w:p w:rsidR="00791753" w:rsidRPr="003A2B4D" w:rsidRDefault="00791753" w:rsidP="00791753">
      <w:pPr>
        <w:pStyle w:val="NormaleWeb"/>
        <w:jc w:val="both"/>
      </w:pPr>
      <w:r w:rsidRPr="003A2B4D">
        <w:rPr>
          <w:rFonts w:ascii="Garamond" w:hAnsi="Garamond"/>
          <w:sz w:val="27"/>
          <w:szCs w:val="27"/>
        </w:rPr>
        <w:t>E’ con grandissimo onore che vi parliamo in questo modo. Vi parliamo da  moltissimo tempo, ma è solo di recente che avete iniziato ad ascoltare. Vi diciamo che voi siete gli angeli più grandi che siano mai  esistiti. Dovete capire chi siete e prendere quel potere. Riconoscete la vostra maestria, perché è di grande servizio ora più che mai. Trattatevi con rispetto reciproco. Arricchitevi a vicenda ad ogni possibile occasione. State partecipando ad un gioco. Giocate bene insieme.</w:t>
      </w:r>
    </w:p>
    <w:p w:rsidR="00791753" w:rsidRPr="003A2B4D" w:rsidRDefault="00791753" w:rsidP="00791753">
      <w:pPr>
        <w:pStyle w:val="NormaleWeb"/>
        <w:jc w:val="both"/>
      </w:pPr>
      <w:proofErr w:type="spellStart"/>
      <w:r w:rsidRPr="003A2B4D">
        <w:rPr>
          <w:rFonts w:ascii="Garamond" w:hAnsi="Garamond"/>
          <w:b/>
          <w:bCs/>
          <w:i/>
          <w:iCs/>
          <w:sz w:val="27"/>
          <w:szCs w:val="27"/>
        </w:rPr>
        <w:t>Espavo</w:t>
      </w:r>
      <w:proofErr w:type="spellEnd"/>
    </w:p>
    <w:p w:rsidR="00791753" w:rsidRPr="003A2B4D" w:rsidRDefault="00791753" w:rsidP="00791753">
      <w:pPr>
        <w:pStyle w:val="NormaleWeb"/>
        <w:jc w:val="both"/>
      </w:pPr>
      <w:r w:rsidRPr="003A2B4D">
        <w:rPr>
          <w:rFonts w:ascii="Garamond" w:hAnsi="Garamond"/>
          <w:b/>
          <w:bCs/>
          <w:sz w:val="27"/>
          <w:szCs w:val="27"/>
        </w:rPr>
        <w:t>Il Gruppo</w:t>
      </w:r>
    </w:p>
    <w:p w:rsidR="00791753" w:rsidRPr="003A2B4D" w:rsidRDefault="00791753" w:rsidP="00791753">
      <w:pPr>
        <w:pStyle w:val="NormaleWeb"/>
        <w:spacing w:before="0" w:beforeAutospacing="0" w:after="0" w:afterAutospacing="0"/>
        <w:jc w:val="both"/>
      </w:pPr>
      <w:r w:rsidRPr="003A2B4D">
        <w:rPr>
          <w:rFonts w:ascii="Verdana" w:hAnsi="Verdana"/>
          <w:sz w:val="15"/>
          <w:szCs w:val="15"/>
        </w:rPr>
        <w:t>* * * * * * *</w:t>
      </w:r>
    </w:p>
    <w:p w:rsidR="00791753" w:rsidRPr="003A2B4D" w:rsidRDefault="00791753" w:rsidP="00791753">
      <w:pPr>
        <w:pStyle w:val="NormaleWeb"/>
        <w:spacing w:before="0" w:beforeAutospacing="0" w:after="0" w:afterAutospacing="0"/>
        <w:jc w:val="both"/>
      </w:pPr>
      <w:r w:rsidRPr="003A2B4D">
        <w:t> </w:t>
      </w:r>
    </w:p>
    <w:p w:rsidR="00791753" w:rsidRPr="003A2B4D" w:rsidRDefault="00791753" w:rsidP="00791753">
      <w:pPr>
        <w:pStyle w:val="NormaleWeb"/>
        <w:spacing w:before="0" w:beforeAutospacing="0" w:after="0" w:afterAutospacing="0"/>
        <w:jc w:val="both"/>
      </w:pPr>
      <w:r w:rsidRPr="003A2B4D">
        <w:rPr>
          <w:rFonts w:ascii="Verdana" w:hAnsi="Verdana"/>
          <w:sz w:val="15"/>
          <w:szCs w:val="15"/>
        </w:rPr>
        <w:t xml:space="preserve">Queste informazioni possono essere liberamente divulgate per intero o in parte, </w:t>
      </w:r>
      <w:r w:rsidRPr="003A2B4D">
        <w:rPr>
          <w:rFonts w:ascii="Verdana" w:hAnsi="Verdana"/>
          <w:b/>
          <w:bCs/>
          <w:sz w:val="15"/>
          <w:szCs w:val="15"/>
        </w:rPr>
        <w:t>a condizione che non ci sia alcun addebito per esse e che questo avviso sia allegato alle stesse.</w:t>
      </w:r>
      <w:r w:rsidRPr="003A2B4D">
        <w:rPr>
          <w:rFonts w:ascii="Verdana" w:hAnsi="Verdana"/>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80" w:tgtFrame="_blank" w:history="1">
        <w:r w:rsidRPr="003A2B4D">
          <w:rPr>
            <w:rStyle w:val="Collegamentoipertestuale"/>
            <w:rFonts w:ascii="Verdana" w:hAnsi="Verdana"/>
            <w:color w:val="auto"/>
            <w:sz w:val="15"/>
            <w:szCs w:val="15"/>
          </w:rPr>
          <w:t>www.Lightworker.com</w:t>
        </w:r>
      </w:hyperlink>
      <w:r w:rsidRPr="003A2B4D">
        <w:rPr>
          <w:rFonts w:ascii="Verdana" w:hAnsi="Verdana"/>
          <w:sz w:val="15"/>
          <w:szCs w:val="15"/>
        </w:rPr>
        <w:t>  al numero telefonico (702) 871 3317. Grazie per il vostro aiuto nel diffondere la Luce!</w:t>
      </w:r>
    </w:p>
    <w:p w:rsidR="00791753" w:rsidRPr="003A2B4D" w:rsidRDefault="00791753" w:rsidP="00791753">
      <w:pPr>
        <w:pStyle w:val="NormaleWeb"/>
        <w:jc w:val="center"/>
      </w:pPr>
      <w:r w:rsidRPr="003A2B4D">
        <w:rPr>
          <w:rFonts w:ascii="Garamond" w:hAnsi="Garamond"/>
          <w:i/>
          <w:iCs/>
        </w:rPr>
        <w:t xml:space="preserve">Traduzione a cura di Magda </w:t>
      </w:r>
      <w:proofErr w:type="spellStart"/>
      <w:r w:rsidRPr="003A2B4D">
        <w:rPr>
          <w:rFonts w:ascii="Garamond" w:hAnsi="Garamond"/>
          <w:i/>
          <w:iCs/>
        </w:rPr>
        <w:t>Cermelli</w:t>
      </w:r>
      <w:proofErr w:type="spellEnd"/>
      <w:r w:rsidRPr="003A2B4D">
        <w:rPr>
          <w:rFonts w:ascii="Garamond" w:hAnsi="Garamond"/>
          <w:i/>
          <w:iCs/>
        </w:rPr>
        <w:t xml:space="preserve"> per </w:t>
      </w:r>
      <w:hyperlink r:id="rId81" w:tgtFrame="_blank" w:history="1">
        <w:r w:rsidRPr="003A2B4D">
          <w:rPr>
            <w:rStyle w:val="Collegamentoipertestuale"/>
            <w:rFonts w:ascii="Garamond" w:hAnsi="Garamond"/>
            <w:i/>
            <w:iCs/>
            <w:color w:val="auto"/>
          </w:rPr>
          <w:t>www.lightworker.it</w:t>
        </w:r>
      </w:hyperlink>
    </w:p>
    <w:p w:rsidR="00791753" w:rsidRPr="003A2B4D" w:rsidRDefault="00791753" w:rsidP="00791753">
      <w:pPr>
        <w:pStyle w:val="NormaleWeb"/>
        <w:spacing w:before="0" w:beforeAutospacing="0" w:after="0" w:afterAutospacing="0"/>
        <w:jc w:val="center"/>
      </w:pPr>
      <w:r w:rsidRPr="003A2B4D">
        <w:rPr>
          <w:rFonts w:ascii="Garamond" w:hAnsi="Garamond"/>
          <w:i/>
          <w:iCs/>
        </w:rPr>
        <w:t xml:space="preserve">Originale in inglese: </w:t>
      </w:r>
    </w:p>
    <w:p w:rsidR="00791753" w:rsidRPr="003A2B4D" w:rsidRDefault="00791753" w:rsidP="00791753">
      <w:pPr>
        <w:pStyle w:val="NormaleWeb"/>
        <w:jc w:val="center"/>
      </w:pPr>
      <w:hyperlink r:id="rId82" w:tgtFrame="_blank" w:history="1">
        <w:r w:rsidRPr="003A2B4D">
          <w:rPr>
            <w:rStyle w:val="Collegamentoipertestuale"/>
            <w:rFonts w:ascii="Garamond" w:hAnsi="Garamond"/>
            <w:i/>
            <w:iCs/>
            <w:color w:val="auto"/>
          </w:rPr>
          <w:t>http://lightworker.com/beacons/2012/2012_07-OwnYourMastery.php</w:t>
        </w:r>
      </w:hyperlink>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810CAB">
      <w:pPr>
        <w:pStyle w:val="NormaleWeb"/>
        <w:jc w:val="center"/>
        <w:rPr>
          <w:rStyle w:val="Enfasigrassetto"/>
          <w:rFonts w:ascii="Garamond" w:hAnsi="Garamond"/>
          <w:i/>
          <w:iCs/>
          <w:sz w:val="27"/>
          <w:szCs w:val="27"/>
        </w:rPr>
      </w:pPr>
    </w:p>
    <w:p w:rsidR="00791753" w:rsidRPr="003A2B4D" w:rsidRDefault="00791753" w:rsidP="00791753">
      <w:pPr>
        <w:pStyle w:val="Titolo1"/>
        <w:rPr>
          <w:sz w:val="24"/>
          <w:szCs w:val="24"/>
        </w:rPr>
      </w:pPr>
      <w:r w:rsidRPr="003A2B4D">
        <w:rPr>
          <w:rFonts w:ascii="Comic Sans MS" w:hAnsi="Comic Sans MS"/>
          <w:i/>
          <w:iCs/>
          <w:sz w:val="24"/>
          <w:szCs w:val="24"/>
        </w:rPr>
        <w:lastRenderedPageBreak/>
        <w:t xml:space="preserve">Le Energie della Nuova Terra: </w:t>
      </w:r>
    </w:p>
    <w:p w:rsidR="00791753" w:rsidRPr="003A2B4D" w:rsidRDefault="00791753" w:rsidP="00791753">
      <w:pPr>
        <w:pStyle w:val="Titolo1"/>
        <w:rPr>
          <w:sz w:val="24"/>
          <w:szCs w:val="24"/>
        </w:rPr>
      </w:pPr>
      <w:r w:rsidRPr="003A2B4D">
        <w:rPr>
          <w:rFonts w:ascii="Comic Sans MS" w:hAnsi="Comic Sans MS"/>
          <w:i/>
          <w:iCs/>
          <w:sz w:val="24"/>
          <w:szCs w:val="24"/>
        </w:rPr>
        <w:t>Agosto 2012</w:t>
      </w:r>
    </w:p>
    <w:p w:rsidR="00791753" w:rsidRPr="003A2B4D" w:rsidRDefault="00791753" w:rsidP="00791753">
      <w:pPr>
        <w:pStyle w:val="NormaleWeb"/>
        <w:spacing w:before="0" w:beforeAutospacing="0" w:after="0" w:afterAutospacing="0"/>
        <w:jc w:val="center"/>
      </w:pPr>
      <w:r w:rsidRPr="003A2B4D">
        <w:t> </w:t>
      </w:r>
    </w:p>
    <w:p w:rsidR="00791753" w:rsidRPr="003A2B4D" w:rsidRDefault="00791753" w:rsidP="00791753">
      <w:pPr>
        <w:jc w:val="center"/>
        <w:rPr>
          <w:sz w:val="28"/>
          <w:szCs w:val="28"/>
        </w:rPr>
      </w:pPr>
      <w:r w:rsidRPr="003A2B4D">
        <w:rPr>
          <w:rStyle w:val="longtext"/>
          <w:rFonts w:ascii="Comic Sans MS" w:hAnsi="Comic Sans MS"/>
          <w:b/>
          <w:bCs/>
          <w:sz w:val="28"/>
          <w:szCs w:val="28"/>
        </w:rPr>
        <w:t>LA PORTA DEL LEONE E OLTRE... VERSO LA NUOVA TERRA MULTIDIMENSIONALE</w:t>
      </w:r>
      <w:r w:rsidRPr="003A2B4D">
        <w:rPr>
          <w:sz w:val="28"/>
          <w:szCs w:val="28"/>
        </w:rPr>
        <w:br/>
        <w:t> </w:t>
      </w:r>
    </w:p>
    <w:p w:rsidR="00791753" w:rsidRPr="003A2B4D" w:rsidRDefault="00791753" w:rsidP="00791753">
      <w:pPr>
        <w:jc w:val="center"/>
      </w:pPr>
      <w:r w:rsidRPr="003A2B4D">
        <w:rPr>
          <w:rFonts w:ascii="Comic Sans MS" w:hAnsi="Comic Sans MS"/>
          <w:b/>
          <w:bCs/>
          <w:i/>
          <w:iCs/>
          <w:sz w:val="20"/>
          <w:szCs w:val="20"/>
        </w:rPr>
        <w:t xml:space="preserve">L’Arcangelo Michele attraverso Celia </w:t>
      </w:r>
      <w:proofErr w:type="spellStart"/>
      <w:r w:rsidRPr="003A2B4D">
        <w:rPr>
          <w:rFonts w:ascii="Comic Sans MS" w:hAnsi="Comic Sans MS"/>
          <w:b/>
          <w:bCs/>
          <w:i/>
          <w:iCs/>
          <w:sz w:val="20"/>
          <w:szCs w:val="20"/>
        </w:rPr>
        <w:t>Fenn</w:t>
      </w:r>
      <w:proofErr w:type="spellEnd"/>
    </w:p>
    <w:p w:rsidR="00CF2C50" w:rsidRPr="003A2B4D" w:rsidRDefault="00791753" w:rsidP="00791753">
      <w:pPr>
        <w:spacing w:after="200"/>
      </w:pPr>
      <w:r w:rsidRPr="003A2B4D">
        <w:t> </w:t>
      </w:r>
    </w:p>
    <w:p w:rsidR="00791753" w:rsidRPr="003A2B4D" w:rsidRDefault="00791753" w:rsidP="00CF2C50">
      <w:pPr>
        <w:spacing w:after="120"/>
      </w:pPr>
      <w:r w:rsidRPr="003A2B4D">
        <w:rPr>
          <w:rFonts w:ascii="Comic Sans MS" w:hAnsi="Comic Sans MS"/>
        </w:rPr>
        <w:t>Amata Famiglia di Luce, in questo 2012 avete appena superato un Singolare Marcatore Temporale ... la Porta del Leone dell’ 8: 8, l'8 agosto 2012. Questo segna l'inizio del Nuovo Anno Planetario e del Nuovo Ciclo di Energie che portano nel 2013 ed alla Manifestazione della Nuova Terra Multi-Dimensionale nella vostra Realtà.</w:t>
      </w:r>
    </w:p>
    <w:p w:rsidR="00791753" w:rsidRPr="003A2B4D" w:rsidRDefault="00791753" w:rsidP="00CF2C50">
      <w:pPr>
        <w:spacing w:after="120"/>
      </w:pPr>
      <w:r w:rsidRPr="003A2B4D">
        <w:rPr>
          <w:rFonts w:ascii="Comic Sans MS" w:hAnsi="Comic Sans MS"/>
        </w:rPr>
        <w:t>Che Gioia, Amata Famiglia, accogliere questo tempo Benedetto e la Trasformazione della Terra nella sua Realtà Superiore e nel suo Nuovo Destino. Sì, la vostra Terra è in procinto di ascendere al suo nuovo ruolo di Membro del Consiglio Galattico e sarà guidata nella sua ulteriore Evoluzione dai suoi Consigli di Luce.</w:t>
      </w:r>
      <w:r w:rsidRPr="003A2B4D">
        <w:t>.</w:t>
      </w:r>
    </w:p>
    <w:p w:rsidR="00791753" w:rsidRPr="003A2B4D" w:rsidRDefault="00791753" w:rsidP="00CF2C50">
      <w:pPr>
        <w:spacing w:after="120"/>
      </w:pPr>
      <w:r w:rsidRPr="003A2B4D">
        <w:rPr>
          <w:rFonts w:ascii="Comic Sans MS" w:hAnsi="Comic Sans MS"/>
        </w:rPr>
        <w:t>La Porta del Leone è sempre stata una celebrazione particolare dell'energia di Sirio in collaborazione con i Custodi dell’Antica Sapienza Egiziana. In questo momento, la vostra Famiglia di Luce Siriana festeggia la vostra "Laurea" ad uno status indipendente come Custodi della Saggezza e Custodi della Nuova Terra.</w:t>
      </w:r>
      <w:r w:rsidRPr="003A2B4D">
        <w:rPr>
          <w:rFonts w:ascii="Comic Sans MS" w:hAnsi="Comic Sans MS"/>
        </w:rPr>
        <w:br/>
      </w:r>
      <w:r w:rsidRPr="003A2B4D">
        <w:rPr>
          <w:rFonts w:ascii="Comic Sans MS" w:hAnsi="Comic Sans MS"/>
        </w:rPr>
        <w:br/>
        <w:t>Molti di Voi che sono pronti stanno attivando i Corpi di Luce Solare e Galattico e stanno entrando nella Coscienza Multi-Dimensionale. State facendo passi da gigante mentre vi preparate per il vostro lavoro come Custodi della Terra e Comandanti dell’"Astronave Terra" mentre attraversa i portali del 2012 nelle Frequenze di Luce della Nuova Terra. Iniziando questo Nuovo Lavoro sentirete Gioia, Forza, Determinazione ed un senso di Realizzazione mentre attraversate questo Transito senza disastri o catastrofi, come vi abbiamo assicurato per molti anni!</w:t>
      </w:r>
    </w:p>
    <w:p w:rsidR="00791753" w:rsidRPr="003A2B4D" w:rsidRDefault="00791753" w:rsidP="00CF2C50">
      <w:pPr>
        <w:spacing w:after="120"/>
      </w:pPr>
      <w:r w:rsidRPr="003A2B4D">
        <w:rPr>
          <w:rFonts w:ascii="Comic Sans MS" w:hAnsi="Comic Sans MS"/>
        </w:rPr>
        <w:t>Amati, questo sarà un momento di confusione per molti intorno a voi. Ci sarà un "sollevamento" finale o cancellazione della "Sindrome di Atlantide" di paura, quando la paura di una catastrofe globale e di una punizione sarà rilasciata dalla Coscienza Collettiva ed il Pianeta avanzerà senza nessuno dei vecchi sistemi di credenze che hanno causato paura, mancanza e sofferenza. Mentre avviene questo processo molti si sentiranno confusi e persi, come senza un centro, mentre la Coscienza Collettiva inizierà a formulare una Nuova Visione della Vita e dell'Evoluzione Sociale. Questo sarà più evidente nei vostri sistemi politici ed economici e nei grandi cambiamenti che avverranno nei prossimi cinque anni.</w:t>
      </w:r>
    </w:p>
    <w:p w:rsidR="00791753" w:rsidRPr="003A2B4D" w:rsidRDefault="00791753" w:rsidP="00CF2C50">
      <w:pPr>
        <w:spacing w:after="120"/>
      </w:pPr>
      <w:r w:rsidRPr="003A2B4D">
        <w:rPr>
          <w:rFonts w:ascii="Comic Sans MS" w:hAnsi="Comic Sans MS"/>
        </w:rPr>
        <w:t xml:space="preserve">Questo è il "momento" degli Esseri Indaco, quelli che erano Bambini negli anni 1970 e '80 e che ora sono adulti, pronti ad iniziare la loro missione nel tessere o manifestare la Società Multi-Dimensionale della Nuova Terra. Insieme con i Magnifici Bambini </w:t>
      </w:r>
      <w:r w:rsidRPr="003A2B4D">
        <w:rPr>
          <w:rFonts w:ascii="Comic Sans MS" w:hAnsi="Comic Sans MS"/>
        </w:rPr>
        <w:lastRenderedPageBreak/>
        <w:t>Cristallo, questo è il loro Compito d’Anima Spirituale. Essi sanno, nel profondo di loro stessi, come l'Energia della Nuova Terra Emergerà e Manifesterà dopo Dicembre 2012.</w:t>
      </w:r>
      <w:r w:rsidRPr="003A2B4D">
        <w:rPr>
          <w:rFonts w:ascii="Comic Sans MS" w:hAnsi="Comic Sans MS"/>
        </w:rPr>
        <w:br/>
      </w:r>
      <w:r w:rsidRPr="003A2B4D">
        <w:rPr>
          <w:rFonts w:ascii="Comic Sans MS" w:hAnsi="Comic Sans MS"/>
        </w:rPr>
        <w:br/>
      </w:r>
      <w:r w:rsidRPr="003A2B4D">
        <w:rPr>
          <w:rFonts w:ascii="Comic Sans MS" w:hAnsi="Comic Sans MS"/>
          <w:b/>
          <w:bCs/>
        </w:rPr>
        <w:t xml:space="preserve">I Consigli di Luce della Nuova Terra </w:t>
      </w:r>
    </w:p>
    <w:p w:rsidR="00791753" w:rsidRPr="003A2B4D" w:rsidRDefault="00791753" w:rsidP="00CF2C50">
      <w:pPr>
        <w:spacing w:after="120"/>
      </w:pPr>
      <w:r w:rsidRPr="003A2B4D">
        <w:rPr>
          <w:rFonts w:ascii="Comic Sans MS" w:hAnsi="Comic Sans MS"/>
        </w:rPr>
        <w:t>La Nuova Terra Multi-Dimensionale sarà guidato dai suoi “Consigli di Luce” di Dimensione Superiore. Questi sono il "Consiglio degli Anziani", il "Consiglio dei Custodi della Terra" ed il neo costituito "Consiglio dei Bambini". Tali Consigli di Dimensione Superiore, che lavorano insieme con il Consiglio Solare ed il Consiglio Galattico, avranno il compito di guidare la Nuova Terra nel suo futuro Multi-Dimensionale di Pace ed Abbondanza.</w:t>
      </w:r>
      <w:r w:rsidRPr="003A2B4D">
        <w:rPr>
          <w:rFonts w:ascii="Comic Sans MS" w:hAnsi="Comic Sans MS"/>
        </w:rPr>
        <w:br/>
      </w:r>
      <w:r w:rsidRPr="003A2B4D">
        <w:rPr>
          <w:rFonts w:ascii="Comic Sans MS" w:hAnsi="Comic Sans MS"/>
        </w:rPr>
        <w:br/>
        <w:t>Le Decisioni più Importanti sui Futuri Sviluppi della Terra ed il suo Rapporto con i suoi vicini Solari e Galattici saranno prese dal Consiglio degli Anziani in collaborazione con i Consigli Solare e Galattico. Le Decisioni più Importanti riguardanti la Terra ed il benessere e la sostenibilità del Pianeta saranno prese dal Consiglio dei Custodi della Terra.</w:t>
      </w:r>
      <w:r w:rsidRPr="003A2B4D">
        <w:rPr>
          <w:rFonts w:ascii="Comic Sans MS" w:hAnsi="Comic Sans MS"/>
        </w:rPr>
        <w:br/>
      </w:r>
      <w:r w:rsidRPr="003A2B4D">
        <w:rPr>
          <w:rFonts w:ascii="Comic Sans MS" w:hAnsi="Comic Sans MS"/>
        </w:rPr>
        <w:br/>
        <w:t>Tutti i membri del Consiglio degli Anziani saranno anche membri del Consiglio dei Custodi della Terra e questi due organismi lavoreranno a stretto contatto.</w:t>
      </w:r>
      <w:r w:rsidRPr="003A2B4D">
        <w:rPr>
          <w:rFonts w:ascii="Comic Sans MS" w:hAnsi="Comic Sans MS"/>
        </w:rPr>
        <w:br/>
      </w:r>
      <w:r w:rsidRPr="003A2B4D">
        <w:rPr>
          <w:rFonts w:ascii="Comic Sans MS" w:hAnsi="Comic Sans MS"/>
        </w:rPr>
        <w:br/>
        <w:t>Di recente formazione è il Consiglio dei Bambini, che gestirà gli affari delle Nuove Anime e le nuove ondate di Bambini Cristallo che arriveranno sulla Nuova Terra. Il Consiglio avrà il compito di garantire il loro benessere sul Pianeta e che tutti siano accolti e curati come meritano.</w:t>
      </w:r>
      <w:r w:rsidRPr="003A2B4D">
        <w:rPr>
          <w:rFonts w:ascii="Comic Sans MS" w:hAnsi="Comic Sans MS"/>
        </w:rPr>
        <w:br/>
      </w:r>
      <w:r w:rsidRPr="003A2B4D">
        <w:rPr>
          <w:rFonts w:ascii="Comic Sans MS" w:hAnsi="Comic Sans MS"/>
        </w:rPr>
        <w:br/>
        <w:t>Amata Famiglia di Luce, mentre iniziate a lavorare con questi Consigli, inizierete a capire il vero potere della Coscienza Superiore e la vostra capacità di Manifestare un futuro Pacifico ed Abbondante per voi stessi e per il Pianeta nel suo complesso.</w:t>
      </w:r>
      <w:r w:rsidRPr="003A2B4D">
        <w:rPr>
          <w:rFonts w:ascii="Comic Sans MS" w:hAnsi="Comic Sans MS"/>
        </w:rPr>
        <w:br/>
      </w:r>
      <w:r w:rsidRPr="003A2B4D">
        <w:rPr>
          <w:rFonts w:ascii="Comic Sans MS" w:hAnsi="Comic Sans MS"/>
        </w:rPr>
        <w:br/>
      </w:r>
      <w:r w:rsidRPr="003A2B4D">
        <w:rPr>
          <w:rFonts w:ascii="Comic Sans MS" w:hAnsi="Comic Sans MS"/>
          <w:b/>
          <w:bCs/>
        </w:rPr>
        <w:t>Attivazione dei Corpi di Luce Solare e Galattico</w:t>
      </w:r>
    </w:p>
    <w:p w:rsidR="00791753" w:rsidRPr="003A2B4D" w:rsidRDefault="00791753" w:rsidP="00CF2C50">
      <w:pPr>
        <w:spacing w:after="120"/>
      </w:pPr>
      <w:r w:rsidRPr="003A2B4D">
        <w:rPr>
          <w:rFonts w:ascii="Comic Sans MS" w:hAnsi="Comic Sans MS"/>
        </w:rPr>
        <w:t>Amata Famiglia di Luce, come molti di voi sanno, mentre iniziate il transito dei portali del 2012, sarete esposti a Frequenze Cosmiche molto potenti e Codici di Luce. Ma sappiate che come la vostra coscienza si espande nelle frequenze Multi-Dimensionali, il Corpo di Luce attiverà i livelli Solare e Galattico che bilanceranno queste frequenze e le assorbiranno ai livelli adeguati in modo che il Corpo Fisico non sia troppo sovraccaricato o danneggiato.</w:t>
      </w:r>
      <w:r w:rsidRPr="003A2B4D">
        <w:br/>
        <w:t> </w:t>
      </w:r>
    </w:p>
    <w:p w:rsidR="00791753" w:rsidRPr="003A2B4D" w:rsidRDefault="00791753" w:rsidP="00CF2C50">
      <w:pPr>
        <w:spacing w:after="120"/>
      </w:pPr>
      <w:r w:rsidRPr="003A2B4D">
        <w:rPr>
          <w:rFonts w:ascii="Comic Sans MS" w:hAnsi="Comic Sans MS"/>
        </w:rPr>
        <w:t xml:space="preserve">Il Corpo di Luce Solare è il vostro collegamento a </w:t>
      </w:r>
      <w:proofErr w:type="spellStart"/>
      <w:r w:rsidRPr="003A2B4D">
        <w:rPr>
          <w:rFonts w:ascii="Comic Sans MS" w:hAnsi="Comic Sans MS"/>
        </w:rPr>
        <w:t>Solaris</w:t>
      </w:r>
      <w:proofErr w:type="spellEnd"/>
      <w:r w:rsidRPr="003A2B4D">
        <w:rPr>
          <w:rFonts w:ascii="Comic Sans MS" w:hAnsi="Comic Sans MS"/>
        </w:rPr>
        <w:t xml:space="preserve">, o Sole. Questo Corpo è composto di Luce Dorata ed assorbe facilmente l’Energia dei Brillamenti Solari e le Radiazioni Magnetiche del Sole. Quando questo Corpo sarà attivato, cesserete di </w:t>
      </w:r>
      <w:r w:rsidRPr="003A2B4D">
        <w:rPr>
          <w:rFonts w:ascii="Comic Sans MS" w:hAnsi="Comic Sans MS"/>
        </w:rPr>
        <w:lastRenderedPageBreak/>
        <w:t>essere influenzati negativamente dall'attività Solare e dalla radiazione del Sole. Il Corpo di Luce Solare assorbe facilmente e conduce questa energia in modo che possa essere utilizzata in modi efficaci per energizzare l'intero Sistema Corpo di Luce / Corpo Fisico con i modelli di energia e le informazioni inviate attraverso le Trasmissioni del Consiglio Solare.</w:t>
      </w:r>
      <w:r w:rsidRPr="003A2B4D">
        <w:br/>
        <w:t> </w:t>
      </w:r>
    </w:p>
    <w:p w:rsidR="00791753" w:rsidRPr="003A2B4D" w:rsidRDefault="00791753" w:rsidP="00CF2C50">
      <w:pPr>
        <w:spacing w:after="120"/>
      </w:pPr>
      <w:r w:rsidRPr="003A2B4D">
        <w:rPr>
          <w:rFonts w:ascii="Comic Sans MS" w:hAnsi="Comic Sans MS"/>
        </w:rPr>
        <w:t>Allo stesso modo, il Corpo Galattico, una volta attivato, è in grado di assorbire e gestire le Trasmissioni Galattiche sulla Frequenza di Luce Diamante, in modo che queste non siano di disturbo alla Forza Vitale dell'Essere nelle dimensioni inferiori di esperienza. Il Corpo Galattico è il Corpo di Luce Diamante e si connette al Centro Galattico ed al Consiglio Galattico di Luce. Quando questi due Corpi di Luce vengono attivati, i Corpi Solare e Galattico, l'Essere è completamente attivato per il Nono Livello Dimensionale ed è pronto ad accettare la responsabilità come membro o collaboratore dei Consigli di Luce della Nuova Terra.</w:t>
      </w:r>
      <w:r w:rsidRPr="003A2B4D">
        <w:br/>
        <w:t> </w:t>
      </w:r>
    </w:p>
    <w:p w:rsidR="00791753" w:rsidRPr="003A2B4D" w:rsidRDefault="00791753" w:rsidP="00CF2C50">
      <w:pPr>
        <w:spacing w:after="120"/>
        <w:rPr>
          <w:lang w:val="en-US"/>
        </w:rPr>
      </w:pPr>
      <w:r w:rsidRPr="003A2B4D">
        <w:rPr>
          <w:rFonts w:ascii="Comic Sans MS" w:hAnsi="Comic Sans MS"/>
        </w:rPr>
        <w:t>Amati, riconoscerete coloro che hanno una Coscienza Multi-Dimensionale. Avranno Forza e Luce nel loro Essere, Irradieranno questa Luce dall'Interno! Saranno Potenti e Diretti nel loro modo di fare, al tempo stesso saranno Compassionevoli ed Amorevoli. Essi saranno Gioiosi e Felici, vivranno nel Momento Presente senza paura o risentimento. Saranno interamente "umani" nella loro capacità di vivere la vita in tutti i suoi aspetti, mentre saranno anche in grado di sperimentare il Divino e l’Infinito che sono la loro Essenza. Saranno Guerrieri, Leader, Madri e Padri, Uomini e Donne Saggi e Anziani.</w:t>
      </w:r>
      <w:r w:rsidRPr="003A2B4D">
        <w:rPr>
          <w:rFonts w:ascii="Comic Sans MS" w:hAnsi="Comic Sans MS"/>
        </w:rPr>
        <w:br/>
      </w:r>
      <w:r w:rsidRPr="003A2B4D">
        <w:br/>
      </w:r>
      <w:r w:rsidRPr="003A2B4D">
        <w:rPr>
          <w:rFonts w:ascii="Comic Sans MS" w:hAnsi="Comic Sans MS"/>
        </w:rPr>
        <w:t>È davvero un momento di Grande Festa, di Cambiamento, di Bellezza e di Gioia! E' il momento che siete venuti a sperimentare e per cui avete lavorato in molte vite! E’ una grande Gioia vedere che la Terra sta ascendendo nelle Frequenze Multi-Dimensionali d'Amore e sta sbocciando come uno Splendido Fiore di Luce nella Galassia. Quando accade, Amata Famiglia di Luce, sappiate che anche voi, Ciascuno di Voi, è un Magnifico Essere di Luce Multi-Dimensionale, un Gioiello Cosmico, una Stella nel Cielo, una Scintilla di Luce Divina!</w:t>
      </w:r>
      <w:r w:rsidRPr="003A2B4D">
        <w:rPr>
          <w:rFonts w:ascii="Comic Sans MS" w:hAnsi="Comic Sans MS"/>
        </w:rPr>
        <w:br/>
      </w:r>
      <w:r w:rsidRPr="003A2B4D">
        <w:rPr>
          <w:rFonts w:ascii="Comic Sans MS" w:hAnsi="Comic Sans MS"/>
        </w:rPr>
        <w:br/>
        <w:t>Amati ...... noi Vi festeggiamo in questo Momento!</w:t>
      </w:r>
      <w:r w:rsidRPr="003A2B4D">
        <w:rPr>
          <w:rFonts w:ascii="Comic Sans MS" w:hAnsi="Comic Sans MS"/>
        </w:rPr>
        <w:br/>
      </w:r>
      <w:r w:rsidRPr="003A2B4D">
        <w:rPr>
          <w:rFonts w:ascii="Comic Sans MS" w:hAnsi="Comic Sans MS"/>
        </w:rPr>
        <w:br/>
        <w:t>Vi auguriamo Gioia nel vostro Viaggio di Ascensione attraverso i Portali di Luce del 2012 nella Realtà della Nuova Terra Multi-Dimensionale !</w:t>
      </w:r>
      <w:r w:rsidRPr="003A2B4D">
        <w:rPr>
          <w:rFonts w:ascii="Comic Sans MS" w:hAnsi="Comic Sans MS"/>
        </w:rPr>
        <w:br/>
      </w:r>
      <w:r w:rsidRPr="003A2B4D">
        <w:rPr>
          <w:rFonts w:ascii="Comic Sans MS" w:hAnsi="Comic Sans MS"/>
        </w:rPr>
        <w:br/>
      </w:r>
      <w:r w:rsidRPr="003A2B4D">
        <w:rPr>
          <w:rFonts w:ascii="Comic Sans MS" w:hAnsi="Comic Sans MS"/>
          <w:lang w:val="en-US"/>
        </w:rPr>
        <w:t xml:space="preserve">E’ </w:t>
      </w:r>
      <w:proofErr w:type="spellStart"/>
      <w:r w:rsidRPr="003A2B4D">
        <w:rPr>
          <w:rFonts w:ascii="Comic Sans MS" w:hAnsi="Comic Sans MS"/>
          <w:lang w:val="en-US"/>
        </w:rPr>
        <w:t>iniziato</w:t>
      </w:r>
      <w:proofErr w:type="spellEnd"/>
      <w:r w:rsidRPr="003A2B4D">
        <w:rPr>
          <w:rFonts w:ascii="Comic Sans MS" w:hAnsi="Comic Sans MS"/>
          <w:lang w:val="en-US"/>
        </w:rPr>
        <w:t>!</w:t>
      </w:r>
    </w:p>
    <w:p w:rsidR="00791753" w:rsidRPr="003A2B4D" w:rsidRDefault="00791753" w:rsidP="00791753">
      <w:pPr>
        <w:pStyle w:val="NormaleWeb"/>
        <w:jc w:val="center"/>
      </w:pPr>
      <w:r w:rsidRPr="003A2B4D">
        <w:rPr>
          <w:rStyle w:val="grame"/>
          <w:rFonts w:ascii="Arial" w:hAnsi="Arial" w:cs="Arial"/>
          <w:i/>
          <w:iCs/>
          <w:sz w:val="20"/>
          <w:szCs w:val="20"/>
        </w:rPr>
        <w:t xml:space="preserve">Originale in inglese: </w:t>
      </w:r>
      <w:hyperlink r:id="rId83" w:tgtFrame="_blank" w:history="1">
        <w:r w:rsidRPr="003A2B4D">
          <w:rPr>
            <w:rStyle w:val="Collegamentoipertestuale"/>
            <w:rFonts w:ascii="Arial" w:hAnsi="Arial" w:cs="Arial"/>
            <w:i/>
            <w:iCs/>
            <w:color w:val="auto"/>
            <w:sz w:val="20"/>
            <w:szCs w:val="20"/>
          </w:rPr>
          <w:t>http://starchildglobal.com/newearthenergiesaugust2012.html</w:t>
        </w:r>
      </w:hyperlink>
      <w:r w:rsidRPr="003A2B4D">
        <w:rPr>
          <w:rStyle w:val="grame"/>
          <w:rFonts w:ascii="Arial" w:hAnsi="Arial" w:cs="Arial"/>
          <w:i/>
          <w:iCs/>
          <w:sz w:val="20"/>
          <w:szCs w:val="20"/>
        </w:rPr>
        <w:t xml:space="preserve"> </w:t>
      </w:r>
    </w:p>
    <w:p w:rsidR="00791753" w:rsidRPr="003A2B4D" w:rsidRDefault="00791753" w:rsidP="00791753">
      <w:pPr>
        <w:pStyle w:val="NormaleWeb"/>
        <w:jc w:val="center"/>
      </w:pPr>
      <w:r w:rsidRPr="003A2B4D">
        <w:rPr>
          <w:rFonts w:ascii="Arial" w:hAnsi="Arial" w:cs="Arial"/>
          <w:i/>
          <w:iCs/>
          <w:sz w:val="20"/>
          <w:szCs w:val="20"/>
        </w:rPr>
        <w:t xml:space="preserve">Tradotto da Michela per </w:t>
      </w:r>
      <w:hyperlink r:id="rId84" w:history="1">
        <w:r w:rsidRPr="003A2B4D">
          <w:rPr>
            <w:rStyle w:val="Collegamentoipertestuale"/>
            <w:rFonts w:ascii="Arial" w:hAnsi="Arial" w:cs="Arial"/>
            <w:i/>
            <w:iCs/>
            <w:color w:val="auto"/>
            <w:sz w:val="20"/>
            <w:szCs w:val="20"/>
          </w:rPr>
          <w:t>Stazione Celeste</w:t>
        </w:r>
      </w:hyperlink>
    </w:p>
    <w:p w:rsidR="00CF2C50" w:rsidRPr="003A2B4D" w:rsidRDefault="00CF2C50" w:rsidP="00152D3C">
      <w:pPr>
        <w:pStyle w:val="corpo"/>
        <w:spacing w:before="0" w:beforeAutospacing="0" w:after="0" w:afterAutospacing="0"/>
        <w:jc w:val="center"/>
        <w:rPr>
          <w:sz w:val="40"/>
          <w:szCs w:val="40"/>
        </w:rPr>
      </w:pPr>
      <w:r w:rsidRPr="003A2B4D">
        <w:rPr>
          <w:rFonts w:ascii="Arial Unicode MS" w:eastAsia="Arial Unicode MS" w:hAnsi="Arial Unicode MS" w:cs="Arial Unicode MS"/>
          <w:b/>
          <w:bCs/>
          <w:sz w:val="40"/>
          <w:szCs w:val="40"/>
        </w:rPr>
        <w:lastRenderedPageBreak/>
        <w:t xml:space="preserve">Intorno a Capo </w:t>
      </w:r>
      <w:proofErr w:type="spellStart"/>
      <w:r w:rsidRPr="003A2B4D">
        <w:rPr>
          <w:rFonts w:ascii="Arial Unicode MS" w:eastAsia="Arial Unicode MS" w:hAnsi="Arial Unicode MS" w:cs="Arial Unicode MS"/>
          <w:b/>
          <w:bCs/>
          <w:sz w:val="40"/>
          <w:szCs w:val="40"/>
        </w:rPr>
        <w:t>Horn</w:t>
      </w:r>
      <w:proofErr w:type="spellEnd"/>
    </w:p>
    <w:p w:rsidR="00CF2C50" w:rsidRPr="003A2B4D" w:rsidRDefault="00CF2C50" w:rsidP="00152D3C">
      <w:pPr>
        <w:pStyle w:val="corpo"/>
        <w:spacing w:before="0" w:beforeAutospacing="0" w:after="0" w:afterAutospacing="0"/>
        <w:jc w:val="center"/>
      </w:pPr>
      <w:proofErr w:type="spellStart"/>
      <w:r w:rsidRPr="003A2B4D">
        <w:rPr>
          <w:i/>
          <w:iCs/>
        </w:rPr>
        <w:t>Kryon</w:t>
      </w:r>
      <w:proofErr w:type="spellEnd"/>
      <w:r w:rsidRPr="003A2B4D">
        <w:rPr>
          <w:i/>
          <w:iCs/>
        </w:rPr>
        <w:t xml:space="preserve"> canalizzato da Lee Carroll</w:t>
      </w:r>
    </w:p>
    <w:p w:rsidR="00CF2C50" w:rsidRPr="003A2B4D" w:rsidRDefault="00CF2C50" w:rsidP="00152D3C">
      <w:pPr>
        <w:pStyle w:val="corpo"/>
        <w:spacing w:before="0" w:beforeAutospacing="0" w:after="0" w:afterAutospacing="0"/>
        <w:jc w:val="center"/>
      </w:pPr>
      <w:r w:rsidRPr="003A2B4D">
        <w:t> </w:t>
      </w:r>
    </w:p>
    <w:p w:rsidR="00CF2C50" w:rsidRPr="003A2B4D" w:rsidRDefault="00CF2C50" w:rsidP="00152D3C">
      <w:pPr>
        <w:pStyle w:val="corpo"/>
        <w:spacing w:before="0" w:beforeAutospacing="0" w:after="0" w:afterAutospacing="0"/>
        <w:jc w:val="center"/>
      </w:pPr>
      <w:r w:rsidRPr="003A2B4D">
        <w:rPr>
          <w:rFonts w:ascii="Arial Unicode MS" w:eastAsia="Arial Unicode MS" w:hAnsi="Arial Unicode MS" w:cs="Arial Unicode MS"/>
          <w:b/>
          <w:bCs/>
        </w:rPr>
        <w:t xml:space="preserve">Crociera di </w:t>
      </w:r>
      <w:proofErr w:type="spellStart"/>
      <w:r w:rsidRPr="003A2B4D">
        <w:rPr>
          <w:rFonts w:ascii="Arial Unicode MS" w:eastAsia="Arial Unicode MS" w:hAnsi="Arial Unicode MS" w:cs="Arial Unicode MS"/>
          <w:b/>
          <w:bCs/>
        </w:rPr>
        <w:t>Kryon</w:t>
      </w:r>
      <w:proofErr w:type="spellEnd"/>
      <w:r w:rsidRPr="003A2B4D">
        <w:rPr>
          <w:rFonts w:ascii="Arial Unicode MS" w:eastAsia="Arial Unicode MS" w:hAnsi="Arial Unicode MS" w:cs="Arial Unicode MS"/>
          <w:b/>
          <w:bCs/>
        </w:rPr>
        <w:t xml:space="preserve"> - Patagonia, Sud America</w:t>
      </w:r>
    </w:p>
    <w:p w:rsidR="00CF2C50" w:rsidRPr="003A2B4D" w:rsidRDefault="00CF2C50" w:rsidP="00152D3C">
      <w:pPr>
        <w:pStyle w:val="corpo"/>
        <w:spacing w:before="0" w:beforeAutospacing="0" w:after="0" w:afterAutospacing="0"/>
        <w:jc w:val="center"/>
      </w:pPr>
      <w:r w:rsidRPr="003A2B4D">
        <w:rPr>
          <w:rFonts w:ascii="Arial Unicode MS" w:eastAsia="Arial Unicode MS" w:hAnsi="Arial Unicode MS" w:cs="Arial Unicode MS"/>
          <w:b/>
          <w:bCs/>
        </w:rPr>
        <w:t>Gennaio 2012</w:t>
      </w:r>
    </w:p>
    <w:p w:rsidR="00CF2C50" w:rsidRPr="003A2B4D" w:rsidRDefault="00CF2C50" w:rsidP="00152D3C">
      <w:pPr>
        <w:pStyle w:val="corpo"/>
        <w:spacing w:before="0" w:beforeAutospacing="0" w:after="0" w:afterAutospacing="0"/>
        <w:jc w:val="center"/>
      </w:pPr>
      <w:r w:rsidRPr="003A2B4D">
        <w:rPr>
          <w:rFonts w:ascii="Arial Unicode MS" w:eastAsia="Arial Unicode MS" w:hAnsi="Arial Unicode MS" w:cs="Arial Unicode MS"/>
          <w:sz w:val="20"/>
          <w:szCs w:val="20"/>
        </w:rPr>
        <w:t>Canalizzazione dal vivo</w:t>
      </w:r>
    </w:p>
    <w:p w:rsidR="00CF2C50" w:rsidRPr="003A2B4D" w:rsidRDefault="00CF2C50" w:rsidP="00152D3C">
      <w:pPr>
        <w:pStyle w:val="corpo"/>
        <w:spacing w:before="0" w:beforeAutospacing="0" w:after="0" w:afterAutospacing="0"/>
        <w:jc w:val="center"/>
      </w:pPr>
      <w:r w:rsidRPr="003A2B4D">
        <w:rPr>
          <w:sz w:val="22"/>
          <w:szCs w:val="20"/>
          <w:lang w:eastAsia="ja-JP"/>
        </w:rPr>
        <w:t>––––––––––––––––––––––––––––––––––––––––––––––––––––––––––––––––––</w:t>
      </w:r>
    </w:p>
    <w:p w:rsidR="00CF2C50" w:rsidRPr="003A2B4D" w:rsidRDefault="00CF2C50" w:rsidP="00152D3C">
      <w:pPr>
        <w:jc w:val="center"/>
        <w:rPr>
          <w:rFonts w:ascii="Verdana" w:hAnsi="Verdana"/>
          <w:sz w:val="16"/>
          <w:szCs w:val="16"/>
        </w:rPr>
      </w:pPr>
      <w:r w:rsidRPr="003A2B4D">
        <w:rPr>
          <w:rFonts w:ascii="Verdana" w:hAnsi="Verdana"/>
          <w:b/>
          <w:bCs/>
          <w:i/>
          <w:iCs/>
          <w:sz w:val="16"/>
          <w:szCs w:val="16"/>
        </w:rPr>
        <w:t>Le informazioni qui sotto riportate sono gratuite e disponibili per essere stampate, copiate e distribuite a piacere. Il loro copyright, comunque, ne proibisce la vendita in qualsiasi forma tranne che per l’editore.</w:t>
      </w:r>
    </w:p>
    <w:p w:rsidR="00CF2C50" w:rsidRPr="003A2B4D" w:rsidRDefault="00CF2C50" w:rsidP="00152D3C">
      <w:pPr>
        <w:jc w:val="center"/>
        <w:rPr>
          <w:rFonts w:ascii="Verdana" w:hAnsi="Verdana"/>
          <w:sz w:val="16"/>
          <w:szCs w:val="16"/>
        </w:rPr>
      </w:pPr>
      <w:r w:rsidRPr="003A2B4D">
        <w:rPr>
          <w:rFonts w:ascii="Verdana" w:hAnsi="Verdana"/>
          <w:sz w:val="16"/>
          <w:szCs w:val="16"/>
        </w:rPr>
        <w:t> </w:t>
      </w:r>
    </w:p>
    <w:p w:rsidR="00CF2C50" w:rsidRPr="003A2B4D" w:rsidRDefault="00CF2C50" w:rsidP="00152D3C">
      <w:pPr>
        <w:jc w:val="center"/>
        <w:rPr>
          <w:rFonts w:ascii="Verdana" w:hAnsi="Verdana"/>
          <w:sz w:val="16"/>
          <w:szCs w:val="16"/>
        </w:rPr>
      </w:pPr>
      <w:r w:rsidRPr="003A2B4D">
        <w:rPr>
          <w:rFonts w:ascii="Verdana" w:hAnsi="Verdana"/>
          <w:b/>
          <w:bCs/>
          <w:i/>
          <w:iCs/>
          <w:sz w:val="16"/>
          <w:szCs w:val="16"/>
        </w:rPr>
        <w:t xml:space="preserve">Per aiutare il lettore, la canalizzazione è stata rielaborata [da Lee e </w:t>
      </w:r>
      <w:proofErr w:type="spellStart"/>
      <w:r w:rsidRPr="003A2B4D">
        <w:rPr>
          <w:rFonts w:ascii="Verdana" w:hAnsi="Verdana"/>
          <w:b/>
          <w:bCs/>
          <w:i/>
          <w:iCs/>
          <w:sz w:val="16"/>
          <w:szCs w:val="16"/>
        </w:rPr>
        <w:t>Kryon</w:t>
      </w:r>
      <w:proofErr w:type="spellEnd"/>
      <w:r w:rsidRPr="003A2B4D">
        <w:rPr>
          <w:rFonts w:ascii="Verdana" w:hAnsi="Verdana"/>
          <w:b/>
          <w:bCs/>
          <w:i/>
          <w:iCs/>
          <w:sz w:val="16"/>
          <w:szCs w:val="16"/>
        </w:rPr>
        <w:t>] al fine di fornire una maggiore chiarezza. Spesso, ciò che avviene dal vivo ha in sé una propria energia e trasmette un genere di comunicazione che la pagina scritta non rende. Quindi, godetevi questo messaggio, trasmesso in Patagonia, nel Sud America.</w:t>
      </w:r>
    </w:p>
    <w:p w:rsidR="00CF2C50" w:rsidRPr="003A2B4D" w:rsidRDefault="00CF2C50" w:rsidP="00152D3C">
      <w:pPr>
        <w:pStyle w:val="corpo"/>
        <w:spacing w:before="0" w:beforeAutospacing="0" w:after="0" w:afterAutospacing="0"/>
        <w:jc w:val="center"/>
      </w:pPr>
      <w:r w:rsidRPr="003A2B4D">
        <w:rPr>
          <w:sz w:val="22"/>
          <w:szCs w:val="20"/>
          <w:lang w:eastAsia="ja-JP"/>
        </w:rPr>
        <w:t>––––––––––––––––––––––––––––––––––––––––––––––––––––––––––––––––––</w:t>
      </w:r>
    </w:p>
    <w:p w:rsidR="00CF2C50" w:rsidRPr="003A2B4D" w:rsidRDefault="00CF2C50" w:rsidP="009238E8">
      <w:pPr>
        <w:jc w:val="both"/>
      </w:pPr>
      <w:r w:rsidRPr="003A2B4D">
        <w:rPr>
          <w:rFonts w:eastAsia="Arial Unicode MS"/>
        </w:rPr>
        <w:t xml:space="preserve">Saluti, miei cari, io sono </w:t>
      </w:r>
      <w:proofErr w:type="spellStart"/>
      <w:r w:rsidRPr="003A2B4D">
        <w:rPr>
          <w:rFonts w:eastAsia="Arial Unicode MS"/>
        </w:rPr>
        <w:t>Kryon</w:t>
      </w:r>
      <w:proofErr w:type="spellEnd"/>
      <w:r w:rsidRPr="003A2B4D">
        <w:rPr>
          <w:rFonts w:eastAsia="Arial Unicode MS"/>
        </w:rPr>
        <w:t xml:space="preserve"> del Servizio Magnetico.  Il mio socio certe volte è ottuso! Questo “socio” è l’uomo qui seduto di cui state ascoltando la voce. Un ringraziamento personale  a chi gli sta accanto e ha richiesto questa canalizzazione particolare, che è sempre stata in programma, ma non nella sua mente [Sorriso di </w:t>
      </w:r>
      <w:proofErr w:type="spellStart"/>
      <w:r w:rsidRPr="003A2B4D">
        <w:rPr>
          <w:rFonts w:eastAsia="Arial Unicode MS"/>
        </w:rPr>
        <w:t>Kryon</w:t>
      </w:r>
      <w:proofErr w:type="spellEnd"/>
      <w:r w:rsidRPr="003A2B4D">
        <w:rPr>
          <w:rFonts w:eastAsia="Arial Unicode MS"/>
        </w:rPr>
        <w:t>].</w:t>
      </w:r>
    </w:p>
    <w:p w:rsidR="00CF2C50" w:rsidRPr="003A2B4D" w:rsidRDefault="00CF2C50" w:rsidP="00152D3C">
      <w:pPr>
        <w:spacing w:before="120" w:after="120"/>
        <w:jc w:val="both"/>
      </w:pPr>
      <w:r w:rsidRPr="003A2B4D">
        <w:rPr>
          <w:rFonts w:eastAsia="Arial Unicode MS"/>
        </w:rPr>
        <w:t xml:space="preserve">Vi trovate molto vicini a quella che potremmo definire la punta della </w:t>
      </w:r>
      <w:proofErr w:type="spellStart"/>
      <w:r w:rsidRPr="003A2B4D">
        <w:rPr>
          <w:rFonts w:eastAsia="Arial Unicode MS"/>
        </w:rPr>
        <w:t>Kundalini</w:t>
      </w:r>
      <w:proofErr w:type="spellEnd"/>
      <w:r w:rsidRPr="003A2B4D">
        <w:rPr>
          <w:rFonts w:eastAsia="Arial Unicode MS"/>
        </w:rPr>
        <w:t xml:space="preserve">. Dovete considerare queste cose sia metaforicamente che fisicamente. Entro quattro ore, circa, sarete alla massima vicinanza con la terra che rappresenta la parte abitata più estrema del pianeta. Ai fini della canalizzazione e per le energie di cui parliamo, lo considereremo il fondo della Terra. Dunque, parliamo delle energie che si trovano qui. </w:t>
      </w:r>
    </w:p>
    <w:p w:rsidR="00CF2C50" w:rsidRPr="003A2B4D" w:rsidRDefault="00CF2C50" w:rsidP="00152D3C">
      <w:pPr>
        <w:spacing w:before="120" w:after="120"/>
        <w:jc w:val="both"/>
      </w:pPr>
      <w:r w:rsidRPr="003A2B4D">
        <w:rPr>
          <w:rFonts w:eastAsia="Arial Unicode MS"/>
        </w:rPr>
        <w:t xml:space="preserve">Per più di un decennio, abbiamo parlato del movimento del Serpente Piumato [Libro di </w:t>
      </w:r>
      <w:proofErr w:type="spellStart"/>
      <w:r w:rsidRPr="003A2B4D">
        <w:rPr>
          <w:rFonts w:eastAsia="Arial Unicode MS"/>
        </w:rPr>
        <w:t>Kryon</w:t>
      </w:r>
      <w:proofErr w:type="spellEnd"/>
      <w:r w:rsidRPr="003A2B4D">
        <w:rPr>
          <w:rFonts w:eastAsia="Arial Unicode MS"/>
        </w:rPr>
        <w:t xml:space="preserve"> Otto – “</w:t>
      </w:r>
      <w:hyperlink r:id="rId85" w:tgtFrame="_blank" w:history="1">
        <w:r w:rsidRPr="003A2B4D">
          <w:rPr>
            <w:rStyle w:val="Collegamentoipertestuale"/>
            <w:rFonts w:eastAsia="Arial Unicode MS"/>
            <w:b/>
            <w:bCs/>
            <w:i/>
            <w:iCs/>
            <w:color w:val="auto"/>
          </w:rPr>
          <w:t>Varcare la Soglia</w:t>
        </w:r>
      </w:hyperlink>
      <w:r w:rsidRPr="003A2B4D">
        <w:rPr>
          <w:rFonts w:eastAsia="Arial Unicode MS"/>
        </w:rPr>
        <w:t xml:space="preserve">” – Il viaggio del serpente piumato]. Questa è la metafora di quella che è stata descritta come la </w:t>
      </w:r>
      <w:proofErr w:type="spellStart"/>
      <w:r w:rsidRPr="003A2B4D">
        <w:rPr>
          <w:rFonts w:eastAsia="Arial Unicode MS"/>
        </w:rPr>
        <w:t>Kundalini</w:t>
      </w:r>
      <w:proofErr w:type="spellEnd"/>
      <w:r w:rsidRPr="003A2B4D">
        <w:rPr>
          <w:rFonts w:eastAsia="Arial Unicode MS"/>
        </w:rPr>
        <w:t xml:space="preserve"> del pianeta. Guardate le metafore e osservate la simbologia di ciò che sta succedendo adesso. Ricorrerò ad una terminologia che il mio partner non ha mai sentito prima, quindi scusatelo se non la pronuncia correttamente quando gliela presento, perché se no potrebbe anche scegliere di non pronunciarla affatto. Utilizzeremo il linguaggio migliore che possiamo per descrivere ciò che gli anziani vi presentarono come </w:t>
      </w:r>
      <w:proofErr w:type="spellStart"/>
      <w:r w:rsidRPr="003A2B4D">
        <w:rPr>
          <w:rFonts w:eastAsia="Arial Unicode MS"/>
        </w:rPr>
        <w:t>Kundalini</w:t>
      </w:r>
      <w:proofErr w:type="spellEnd"/>
      <w:r w:rsidRPr="003A2B4D">
        <w:rPr>
          <w:rFonts w:eastAsia="Arial Unicode MS"/>
        </w:rPr>
        <w:t xml:space="preserve"> in forma grafica. </w:t>
      </w:r>
    </w:p>
    <w:p w:rsidR="00CF2C50" w:rsidRPr="003A2B4D" w:rsidRDefault="00CF2C50" w:rsidP="00152D3C">
      <w:pPr>
        <w:spacing w:before="120" w:after="120"/>
        <w:jc w:val="both"/>
      </w:pPr>
      <w:r w:rsidRPr="003A2B4D">
        <w:rPr>
          <w:rFonts w:eastAsia="Arial Unicode MS"/>
        </w:rPr>
        <w:t xml:space="preserve">Essi tracciarono questo concetto in modo grafico, tuttavia si tratta di un’energia. La </w:t>
      </w:r>
      <w:proofErr w:type="spellStart"/>
      <w:r w:rsidRPr="003A2B4D">
        <w:rPr>
          <w:rFonts w:eastAsia="Arial Unicode MS"/>
        </w:rPr>
        <w:t>Kundalini</w:t>
      </w:r>
      <w:proofErr w:type="spellEnd"/>
      <w:r w:rsidRPr="003A2B4D">
        <w:rPr>
          <w:rFonts w:eastAsia="Arial Unicode MS"/>
        </w:rPr>
        <w:t xml:space="preserve"> rappresenta l’equilibrio di maschile e femminile. Persino nel corpo Umano gli antichi lo disegnarono come la rappresentazione della </w:t>
      </w:r>
      <w:proofErr w:type="spellStart"/>
      <w:r w:rsidRPr="003A2B4D">
        <w:rPr>
          <w:rFonts w:eastAsia="Arial Unicode MS"/>
        </w:rPr>
        <w:t>co-creazione</w:t>
      </w:r>
      <w:proofErr w:type="spellEnd"/>
      <w:r w:rsidRPr="003A2B4D">
        <w:rPr>
          <w:rFonts w:eastAsia="Arial Unicode MS"/>
        </w:rPr>
        <w:t xml:space="preserve"> e della manifestazione di energia nuova [concezione]. Infatti, essa rappresenta il maschile e il femminile bilanciati insieme, che si riuniscono con grande energia per creare perfezione ed equilibrio. Ora applichiamo quello stesso principio al pianeta. </w:t>
      </w:r>
    </w:p>
    <w:p w:rsidR="00CF2C50" w:rsidRPr="003A2B4D" w:rsidRDefault="00CF2C50" w:rsidP="00152D3C">
      <w:pPr>
        <w:spacing w:before="120" w:after="120"/>
        <w:jc w:val="both"/>
      </w:pPr>
      <w:r w:rsidRPr="003A2B4D">
        <w:rPr>
          <w:rFonts w:eastAsia="Arial Unicode MS"/>
        </w:rPr>
        <w:t xml:space="preserve">Come abbiamo già detto, il pianeta Terra è greve di maschile, perché questo rappresenta  la maggior parte della popolazione dell’emisfero nord. Le guerre sul vostro pianeta sono derivate, per lo più, dall’emisfero nord e persino qui [in fondo al Sud America] sono arrivati i conquistatori provenienti dal nord [Spagna]. Si può dire che l’energia dell’emisfero settentrionale si è diffusa nel sud nel corso delle generazioni, influenzandolo moltissimo. Parte di ciò che sta cambiando, sul pianeta, è un capovolgimento dei ruoli del nord e del sud. Quindi, comincerete a vedere l’energia dell’emisfero meridionale, che è dolce e gentile, che influenza il nord! Di conseguenza, la </w:t>
      </w:r>
      <w:proofErr w:type="spellStart"/>
      <w:r w:rsidRPr="003A2B4D">
        <w:rPr>
          <w:rFonts w:eastAsia="Arial Unicode MS"/>
        </w:rPr>
        <w:t>Kundalini</w:t>
      </w:r>
      <w:proofErr w:type="spellEnd"/>
      <w:r w:rsidRPr="003A2B4D">
        <w:rPr>
          <w:rFonts w:eastAsia="Arial Unicode MS"/>
        </w:rPr>
        <w:t xml:space="preserve"> si dirige a sud, nell’arco di un certo periodo, di cui tra un attimo vi fornirò i dettagli. </w:t>
      </w:r>
    </w:p>
    <w:p w:rsidR="00CF2C50" w:rsidRPr="003A2B4D" w:rsidRDefault="00CF2C50" w:rsidP="00152D3C">
      <w:pPr>
        <w:spacing w:before="120" w:after="120"/>
        <w:jc w:val="both"/>
      </w:pPr>
      <w:r w:rsidRPr="003A2B4D">
        <w:rPr>
          <w:rFonts w:eastAsia="Arial Unicode MS"/>
        </w:rPr>
        <w:t xml:space="preserve">Prendiamo la mitologia. Diamo un’occhiata alla conoscenza antica e poi esaminiamo la metafora coinvolta. Ora fai attenzione, mio partner, perché queste non sono informazioni tecniche o fisiche, bensì spirituali [esoteriche]. La </w:t>
      </w:r>
      <w:proofErr w:type="spellStart"/>
      <w:r w:rsidRPr="003A2B4D">
        <w:rPr>
          <w:rFonts w:eastAsia="Arial Unicode MS"/>
        </w:rPr>
        <w:t>Kundalini</w:t>
      </w:r>
      <w:proofErr w:type="spellEnd"/>
      <w:r w:rsidRPr="003A2B4D">
        <w:rPr>
          <w:rFonts w:eastAsia="Arial Unicode MS"/>
        </w:rPr>
        <w:t xml:space="preserve"> </w:t>
      </w:r>
      <w:r w:rsidRPr="003A2B4D">
        <w:rPr>
          <w:rFonts w:eastAsia="Arial Unicode MS"/>
          <w:b/>
          <w:bCs/>
          <w:sz w:val="20"/>
          <w:szCs w:val="20"/>
          <w:vertAlign w:val="superscript"/>
        </w:rPr>
        <w:t>[</w:t>
      </w:r>
      <w:hyperlink r:id="rId86" w:anchor="1" w:history="1">
        <w:r w:rsidRPr="003A2B4D">
          <w:rPr>
            <w:rStyle w:val="Collegamentoipertestuale"/>
            <w:rFonts w:eastAsia="Arial Unicode MS"/>
            <w:b/>
            <w:bCs/>
            <w:color w:val="auto"/>
            <w:sz w:val="20"/>
            <w:szCs w:val="20"/>
            <w:vertAlign w:val="superscript"/>
          </w:rPr>
          <w:t>1</w:t>
        </w:r>
      </w:hyperlink>
      <w:r w:rsidRPr="003A2B4D">
        <w:rPr>
          <w:rFonts w:eastAsia="Arial Unicode MS"/>
          <w:b/>
          <w:bCs/>
          <w:sz w:val="20"/>
          <w:szCs w:val="20"/>
          <w:vertAlign w:val="superscript"/>
        </w:rPr>
        <w:t>]</w:t>
      </w:r>
      <w:r w:rsidRPr="003A2B4D">
        <w:rPr>
          <w:rFonts w:eastAsia="Arial Unicode MS"/>
        </w:rPr>
        <w:t xml:space="preserve"> è raggomitolata in fondo alla spina dorsale del corpo. Essa si srotola soltanto quando il maschile e il femminile sono bilanciati. Essa avvolge tre energie </w:t>
      </w:r>
      <w:r w:rsidRPr="003A2B4D">
        <w:rPr>
          <w:rFonts w:eastAsia="Arial Unicode MS"/>
        </w:rPr>
        <w:lastRenderedPageBreak/>
        <w:t xml:space="preserve">del corpo per tre volte e mezza e si arrotola intorno a quello che viene detto </w:t>
      </w:r>
      <w:proofErr w:type="spellStart"/>
      <w:r w:rsidRPr="003A2B4D">
        <w:rPr>
          <w:rFonts w:eastAsia="Arial Unicode MS"/>
        </w:rPr>
        <w:t>lingam</w:t>
      </w:r>
      <w:proofErr w:type="spellEnd"/>
      <w:r w:rsidRPr="003A2B4D">
        <w:rPr>
          <w:rFonts w:eastAsia="Arial Unicode MS"/>
        </w:rPr>
        <w:t xml:space="preserve">. Le tre torsioni rappresentano parti dell’energia facilmente svolgibili, ma l’ultima mezza torsione rappresenta la parte più difficile, che è l’illuminazione divina dell’equilibrio. Quando la </w:t>
      </w:r>
      <w:proofErr w:type="spellStart"/>
      <w:r w:rsidRPr="003A2B4D">
        <w:rPr>
          <w:rFonts w:eastAsia="Arial Unicode MS"/>
        </w:rPr>
        <w:t>Kundalini</w:t>
      </w:r>
      <w:proofErr w:type="spellEnd"/>
      <w:r w:rsidRPr="003A2B4D">
        <w:rPr>
          <w:rFonts w:eastAsia="Arial Unicode MS"/>
        </w:rPr>
        <w:t xml:space="preserve"> si svolge e rimane così, avete un Essere Umano bilanciato, anche se non illuminato. Questa è la metafora del pianeta ed è questo che sta iniziando ad accadere. </w:t>
      </w:r>
    </w:p>
    <w:p w:rsidR="00CF2C50" w:rsidRPr="003A2B4D" w:rsidRDefault="00CF2C50" w:rsidP="00152D3C">
      <w:pPr>
        <w:spacing w:before="120" w:after="120"/>
        <w:jc w:val="both"/>
      </w:pPr>
      <w:r w:rsidRPr="003A2B4D">
        <w:rPr>
          <w:rFonts w:eastAsia="Arial Unicode MS"/>
        </w:rPr>
        <w:t xml:space="preserve">Alcuni anni fa, ci trovavamo in un paese che rappresenta una porzione del fondo della </w:t>
      </w:r>
      <w:proofErr w:type="spellStart"/>
      <w:r w:rsidRPr="003A2B4D">
        <w:rPr>
          <w:rFonts w:eastAsia="Arial Unicode MS"/>
        </w:rPr>
        <w:t>Kundalini</w:t>
      </w:r>
      <w:proofErr w:type="spellEnd"/>
      <w:r w:rsidRPr="003A2B4D">
        <w:rPr>
          <w:rFonts w:eastAsia="Arial Unicode MS"/>
        </w:rPr>
        <w:t xml:space="preserve"> [Cile] e dicemmo che il processo di srotolamento avrebbe provocato anche un movimento fisico del pianeta. Indicammo approssimativamente dove sarebbe stato e si verificò là dove avevamo detto noi [il terremoto in Cile del 2010]. Questo è il genere di cose che vedete fisicamente quando il movimento del pianeta risponde alla metafora dell’energia di cui sto parlando. </w:t>
      </w:r>
    </w:p>
    <w:p w:rsidR="00CF2C50" w:rsidRPr="003A2B4D" w:rsidRDefault="00CF2C50" w:rsidP="00152D3C">
      <w:pPr>
        <w:spacing w:before="120" w:after="120"/>
        <w:jc w:val="both"/>
      </w:pPr>
      <w:r w:rsidRPr="003A2B4D">
        <w:rPr>
          <w:rFonts w:eastAsia="Arial Unicode MS"/>
        </w:rPr>
        <w:t xml:space="preserve">C’è qualcosa nascosto di cui nessuno ha parlato. È noto che le tre volte e mezza è sempre la formula per lo srotolamento della </w:t>
      </w:r>
      <w:proofErr w:type="spellStart"/>
      <w:r w:rsidRPr="003A2B4D">
        <w:rPr>
          <w:rFonts w:eastAsia="Arial Unicode MS"/>
        </w:rPr>
        <w:t>Kundalini</w:t>
      </w:r>
      <w:proofErr w:type="spellEnd"/>
      <w:r w:rsidRPr="003A2B4D">
        <w:rPr>
          <w:rFonts w:eastAsia="Arial Unicode MS"/>
        </w:rPr>
        <w:t xml:space="preserve">. La tempistica dello svolgimento, però, è sempre stata ignorata, dato che riguarda il potenziale della coscienza Umana. Perciò, ogni singolo anno che passa rivela una sorpresa, perché il movimento della coscienza Umana e la sua energia sono ignoti persino allo Spirito. Questo è dovuto al libero arbitrio Umano. </w:t>
      </w:r>
    </w:p>
    <w:p w:rsidR="00CF2C50" w:rsidRPr="003A2B4D" w:rsidRDefault="00CF2C50" w:rsidP="00152D3C">
      <w:pPr>
        <w:spacing w:before="120" w:after="120"/>
        <w:jc w:val="both"/>
      </w:pPr>
      <w:r w:rsidRPr="003A2B4D">
        <w:rPr>
          <w:rFonts w:eastAsia="Arial Unicode MS"/>
        </w:rPr>
        <w:t xml:space="preserve">Ci sono dei fattori, nella coscienza Umana, che sono in gioco esponenzialmente. Non è una progressione lineare della coscienza, ma piuttosto una progressione che racchiude un atipico sconvolgimento di grande portata. Pertanto, le sorprese riguardo a quando potrebbero succedere le cose, non seguono uno schema lineare di calcolo o di aspettative. Tuttavia, c’è una cornice temporale generica di potenziale. </w:t>
      </w:r>
    </w:p>
    <w:p w:rsidR="00CF2C50" w:rsidRPr="003A2B4D" w:rsidRDefault="00CF2C50" w:rsidP="00152D3C">
      <w:pPr>
        <w:spacing w:before="120" w:after="120"/>
        <w:jc w:val="both"/>
      </w:pPr>
      <w:r w:rsidRPr="003A2B4D">
        <w:rPr>
          <w:rFonts w:eastAsia="Arial Unicode MS"/>
        </w:rPr>
        <w:t xml:space="preserve">L’allineamento di 26.000 anni degli equinozi del vostro pianeta è un allineamento grandioso ed è noto, in astronomia, come Allineamento Galattico. È detto così, perché il punto di inizio e di arresto dell’oscillazione della vostra terra sul proprio asse, si allinea, attraverso il vostro sole, con il centro della galassia. Questo allineamento si verifica soltanto una volta ogni 26.000 anni. </w:t>
      </w:r>
    </w:p>
    <w:p w:rsidR="00CF2C50" w:rsidRPr="003A2B4D" w:rsidRDefault="00CF2C50" w:rsidP="00152D3C">
      <w:pPr>
        <w:spacing w:before="120" w:after="120"/>
        <w:jc w:val="both"/>
      </w:pPr>
      <w:r w:rsidRPr="003A2B4D">
        <w:rPr>
          <w:rFonts w:eastAsia="Arial Unicode MS"/>
        </w:rPr>
        <w:t xml:space="preserve">Perché gli equinozi procedano lungo il piano equatoriale della vostra galassia [la fascia della Via Lattea in cielo] e raggiungano la fine di questo ciclo e l’inizio del successivo, occorrono 36 anni. Questa fase finale ebbe inizio all’incirca 18 anni fa e il 2012 è il centro, o l’inizio dell’ultima metà dell’ultimo ciclo. Vi rimangono 18 anni di questo evento energetico, che, effettivamente, rappresenta la fine di una cosa e l’inizio di un’altra. </w:t>
      </w:r>
    </w:p>
    <w:p w:rsidR="00CF2C50" w:rsidRPr="003A2B4D" w:rsidRDefault="00CF2C50" w:rsidP="00152D3C">
      <w:pPr>
        <w:spacing w:before="120" w:after="120"/>
        <w:jc w:val="both"/>
      </w:pPr>
      <w:r w:rsidRPr="003A2B4D">
        <w:rPr>
          <w:rFonts w:eastAsia="Arial Unicode MS"/>
        </w:rPr>
        <w:t xml:space="preserve">Questa finestra di 36 anni è il lasso di tempo per il potenziale srotolamento dell’intera </w:t>
      </w:r>
      <w:proofErr w:type="spellStart"/>
      <w:r w:rsidRPr="003A2B4D">
        <w:rPr>
          <w:rFonts w:eastAsia="Arial Unicode MS"/>
        </w:rPr>
        <w:t>Kundalini</w:t>
      </w:r>
      <w:proofErr w:type="spellEnd"/>
      <w:r w:rsidRPr="003A2B4D">
        <w:rPr>
          <w:rFonts w:eastAsia="Arial Unicode MS"/>
        </w:rPr>
        <w:t xml:space="preserve">. Non trovate interessante che essa si avvolga intorno al </w:t>
      </w:r>
      <w:proofErr w:type="spellStart"/>
      <w:r w:rsidRPr="003A2B4D">
        <w:rPr>
          <w:rFonts w:eastAsia="Arial Unicode MS"/>
        </w:rPr>
        <w:t>lingam</w:t>
      </w:r>
      <w:proofErr w:type="spellEnd"/>
      <w:r w:rsidRPr="003A2B4D">
        <w:rPr>
          <w:rFonts w:eastAsia="Arial Unicode MS"/>
        </w:rPr>
        <w:t xml:space="preserve"> tre volte e mezza? Ognuna delle tre rappresenta un decennio di questo codice metaforico. Tre e mezza sarebbero 35 anni, molto vicino all’evento astronomico di 36 anni in cui vi trovate. Dunque, questa profezia della </w:t>
      </w:r>
      <w:proofErr w:type="spellStart"/>
      <w:r w:rsidRPr="003A2B4D">
        <w:rPr>
          <w:rFonts w:eastAsia="Arial Unicode MS"/>
        </w:rPr>
        <w:t>Kundalini</w:t>
      </w:r>
      <w:proofErr w:type="spellEnd"/>
      <w:r w:rsidRPr="003A2B4D">
        <w:rPr>
          <w:rFonts w:eastAsia="Arial Unicode MS"/>
        </w:rPr>
        <w:t xml:space="preserve"> è sempre stata la metafora della promessa della terra e di ciò che iniziò, effettivamente, 18 anni fa ed è ora nel suo punto centrale [2012]. Ecco dove dovrebbe svolgersi  una cerimonia – al centro dei 36 anni, il punto di mezzo dello srotolamento. </w:t>
      </w:r>
    </w:p>
    <w:p w:rsidR="00CF2C50" w:rsidRPr="003A2B4D" w:rsidRDefault="00CF2C50" w:rsidP="00152D3C">
      <w:pPr>
        <w:spacing w:before="120" w:after="120"/>
        <w:jc w:val="both"/>
      </w:pPr>
      <w:r w:rsidRPr="003A2B4D">
        <w:rPr>
          <w:rFonts w:eastAsia="Arial Unicode MS"/>
        </w:rPr>
        <w:t xml:space="preserve">Se tutto questo vi confonde, ve lo semplifico. Persino gli antichi, che osservavano le stelle, sapevano di questo allineamento. Esso corrispondeva ai potenziali del cambiamento di coscienza, dato che rappresentava anche un punto di decisione, o frattale del tempo, nello schema dei potenziali che è rimasto per eoni alla base dell’antica profezia astronomica. Quindi, tutto questo era atteso e non è una sorpresa. Ma porta con sé un profondo cambiamento ed è questo che tutti abbiamo visto, più di 20 anni fa, quando arrivai e diedi inizio ai miei messaggi. L’Umanità ha queste opportunità all’incirca ad ogni mezzo ciclo dell’allineamento di 26.000 anni.  L’ultima è stata 13.000 anni fa e l’umanità non era pronta. Voi ora lo siete. </w:t>
      </w:r>
    </w:p>
    <w:p w:rsidR="00CF2C50" w:rsidRPr="003A2B4D" w:rsidRDefault="00CF2C50" w:rsidP="00152D3C">
      <w:pPr>
        <w:spacing w:before="120" w:after="120"/>
        <w:jc w:val="both"/>
      </w:pPr>
      <w:r w:rsidRPr="003A2B4D">
        <w:rPr>
          <w:rFonts w:eastAsia="Arial Unicode MS"/>
        </w:rPr>
        <w:t xml:space="preserve">Caro Essere Umano, siedi in un luogo molto, molto speciale [parla del gruppo di fronte a </w:t>
      </w:r>
      <w:proofErr w:type="spellStart"/>
      <w:r w:rsidRPr="003A2B4D">
        <w:rPr>
          <w:rFonts w:eastAsia="Arial Unicode MS"/>
        </w:rPr>
        <w:t>Kryon</w:t>
      </w:r>
      <w:proofErr w:type="spellEnd"/>
      <w:r w:rsidRPr="003A2B4D">
        <w:rPr>
          <w:rFonts w:eastAsia="Arial Unicode MS"/>
        </w:rPr>
        <w:t xml:space="preserve">]. Sei il primo gruppo Umano che abbia mai celebrato questo movimento in fondo alla punta del Sud America, dove hanno davvero inizio i movimenti. Oh, ci sono quelli che hanno scelto di venire fin qui via terra e festeggiarne l’arrivo. Tuttavia, si prenda nota che questo gruppo, ora, in mare aperto, </w:t>
      </w:r>
      <w:r w:rsidRPr="003A2B4D">
        <w:rPr>
          <w:rFonts w:eastAsia="Arial Unicode MS"/>
        </w:rPr>
        <w:lastRenderedPageBreak/>
        <w:t xml:space="preserve">in fondo alla terra, è quello che dà inizio ai festeggiamenti nel 2012 [la data di questa canalizzazione è Gennaio 2012]. </w:t>
      </w:r>
    </w:p>
    <w:p w:rsidR="00CF2C50" w:rsidRPr="003A2B4D" w:rsidRDefault="00CF2C50" w:rsidP="00152D3C">
      <w:pPr>
        <w:spacing w:before="120" w:after="120"/>
        <w:jc w:val="both"/>
      </w:pPr>
      <w:r w:rsidRPr="003A2B4D">
        <w:rPr>
          <w:rFonts w:eastAsia="Arial Unicode MS"/>
        </w:rPr>
        <w:t xml:space="preserve">È una cosa importante quella che state facendo. Lasciate che sia un riconoscimento per tutti coloro che stanno leggendo e ascoltando e che nemmeno conoscete, del fatto che voi state celebrando ciò che sta iniziando ad equilibrare il pianeta. È l’inizio dei 18 anni di movimento, che rappresentano un vero passaggio della linea di demarcazione.  La </w:t>
      </w:r>
      <w:proofErr w:type="spellStart"/>
      <w:r w:rsidRPr="003A2B4D">
        <w:rPr>
          <w:rFonts w:eastAsia="Arial Unicode MS"/>
        </w:rPr>
        <w:t>Kundalini</w:t>
      </w:r>
      <w:proofErr w:type="spellEnd"/>
      <w:r w:rsidRPr="003A2B4D">
        <w:rPr>
          <w:rFonts w:eastAsia="Arial Unicode MS"/>
        </w:rPr>
        <w:t xml:space="preserve"> si svolgerà lentamente e il centro si sposterà lentamente in questo continente. Non è ancora completo, e non lo sarà ancora per qualche anno. Ma il processo di srotolamento ha inizio. Lo svolgimento non è un processo lineare più di quanto lo sia la coscienza Umana, ma il potenziale è che potrebbe srotolarsi e mettersi a posto entro i prossimi 18 anni. </w:t>
      </w:r>
    </w:p>
    <w:p w:rsidR="00CF2C50" w:rsidRPr="003A2B4D" w:rsidRDefault="00CF2C50" w:rsidP="00152D3C">
      <w:pPr>
        <w:spacing w:before="120" w:after="120"/>
        <w:jc w:val="both"/>
      </w:pPr>
      <w:r w:rsidRPr="003A2B4D">
        <w:rPr>
          <w:rFonts w:eastAsia="Arial Unicode MS"/>
        </w:rPr>
        <w:t xml:space="preserve">Ciò significa che la terra si sposterà di più quaggiù [Sud America] e, forse, in luoghi in cui non vi aspettate, in cui non c’è stato del movimento prima. Quindi festeggiate questo momento. Sappiate questo: Siete vicini a quella che noi chiamiamo Antartide, che non è un polo di ghiaccio, ma un polo di terra. </w:t>
      </w:r>
    </w:p>
    <w:p w:rsidR="00CF2C50" w:rsidRPr="003A2B4D" w:rsidRDefault="00CF2C50" w:rsidP="00152D3C">
      <w:pPr>
        <w:spacing w:before="120" w:after="120"/>
        <w:jc w:val="both"/>
      </w:pPr>
      <w:r w:rsidRPr="003A2B4D">
        <w:rPr>
          <w:rFonts w:eastAsia="Arial Unicode MS"/>
        </w:rPr>
        <w:t xml:space="preserve">Non trovate interessante che l’Antartide ricoprirà un ruolo nel rinnovamento della vita della Terra? La bio-diversità proveniente da queste zone influenzerà il pianeta per i prossimi 18 anni. Essa aiuterà a rinnovare l’oceano. Sono in atto alcune scoperte molto significative che riveleranno questo: che l’Antartide è la culla di nuove specie della catena alimentare del pianeta Terra. </w:t>
      </w:r>
    </w:p>
    <w:p w:rsidR="00CF2C50" w:rsidRPr="003A2B4D" w:rsidRDefault="00CF2C50" w:rsidP="00152D3C">
      <w:pPr>
        <w:spacing w:before="120" w:after="120"/>
        <w:jc w:val="both"/>
      </w:pPr>
      <w:r w:rsidRPr="003A2B4D">
        <w:rPr>
          <w:rFonts w:eastAsia="Arial Unicode MS"/>
        </w:rPr>
        <w:t xml:space="preserve">È ora che vi connettiate con queste cose. Non è una coincidenza che il processo di rinnovamento della vita provenga anche da qui. Pensateci. Voi [quelli in crociera] siete il primo gruppo di Esseri Umani a celebrarlo – il processo di rinnovamento della vita nell’oceano e il movimento della </w:t>
      </w:r>
      <w:proofErr w:type="spellStart"/>
      <w:r w:rsidRPr="003A2B4D">
        <w:rPr>
          <w:rFonts w:eastAsia="Arial Unicode MS"/>
        </w:rPr>
        <w:t>Kundalini</w:t>
      </w:r>
      <w:proofErr w:type="spellEnd"/>
      <w:r w:rsidRPr="003A2B4D">
        <w:rPr>
          <w:rFonts w:eastAsia="Arial Unicode MS"/>
        </w:rPr>
        <w:t xml:space="preserve"> – da dove sta effettivamente succedendo. </w:t>
      </w:r>
    </w:p>
    <w:p w:rsidR="00CF2C50" w:rsidRPr="003A2B4D" w:rsidRDefault="00CF2C50" w:rsidP="00152D3C">
      <w:pPr>
        <w:spacing w:before="120" w:after="120"/>
        <w:jc w:val="both"/>
      </w:pPr>
      <w:r w:rsidRPr="003A2B4D">
        <w:rPr>
          <w:rFonts w:eastAsia="Arial Unicode MS"/>
        </w:rPr>
        <w:t xml:space="preserve">Ora, nel corso di tutto questo, ci sarà un rinnovato interesse per l’Antartide e scoprirete alcune cose interessanti sulla terra che sta sotto il ghiaccio. La topografia del terreno sotto i ghiacci non corrisponde alla topografia del ghiaccio che la ricopre. Alcune forme sorprendenti saranno rivelate, quando mapperete il terreno vero e proprio sotto i ghiacci. Saranno rivelati picchi di montagne, che daranno un’idea completamente diversa di come poteva essere l’Antartide e di quale sia il suo vero scopo. Il continente, che è inospitale per gli Esseri Umani, potrebbe benissimo essere il motore della vita per gli Esseri Umani. E qui mi fermo. </w:t>
      </w:r>
    </w:p>
    <w:p w:rsidR="00CF2C50" w:rsidRPr="003A2B4D" w:rsidRDefault="00CF2C50" w:rsidP="00152D3C">
      <w:pPr>
        <w:spacing w:before="120" w:after="120"/>
        <w:jc w:val="both"/>
      </w:pPr>
      <w:r w:rsidRPr="003A2B4D">
        <w:rPr>
          <w:rFonts w:eastAsia="Arial Unicode MS"/>
        </w:rPr>
        <w:t xml:space="preserve">Congratulazioni a coloro tra voi che hanno dato ascolto al proprio intuito e hanno pianificato l’incontro che avrebbe sempre dovuto essere pianificato [Lee non aveva in programma una canalizzazione questa volta]. Sentite il significato di quello che state facendo e di dove vi trovate e, negli anni futuri, quando sul pianeta le cose inizieranno ad accadere, ricordate questi momenti, perché il futuro si coordinerà con il messaggio di oggi. </w:t>
      </w:r>
    </w:p>
    <w:p w:rsidR="00CF2C50" w:rsidRPr="003A2B4D" w:rsidRDefault="00CF2C50" w:rsidP="009238E8">
      <w:pPr>
        <w:spacing w:before="120" w:after="120"/>
        <w:jc w:val="both"/>
      </w:pPr>
      <w:r w:rsidRPr="003A2B4D">
        <w:rPr>
          <w:rFonts w:eastAsia="Arial Unicode MS"/>
        </w:rPr>
        <w:t xml:space="preserve">Benedetto l’Essere Umano che prende seriamente la propria vita spirituale. Non è un aggiunta alla vostra biologia. Anzi, è la vostra biologia che è un’aggiunta a quello che è il vostro nucleo spirituale. Imparate a plasmarli insieme e vivrete molto a lungo. E così è. </w:t>
      </w:r>
    </w:p>
    <w:p w:rsidR="00CF2C50" w:rsidRPr="003A2B4D" w:rsidRDefault="00CF2C50" w:rsidP="00CF2C50">
      <w:pPr>
        <w:spacing w:before="100" w:beforeAutospacing="1" w:after="100" w:afterAutospacing="1"/>
      </w:pPr>
      <w:proofErr w:type="spellStart"/>
      <w:r w:rsidRPr="003A2B4D">
        <w:rPr>
          <w:b/>
          <w:bCs/>
          <w:i/>
          <w:iCs/>
          <w:sz w:val="36"/>
          <w:szCs w:val="36"/>
        </w:rPr>
        <w:t>Kryon</w:t>
      </w:r>
      <w:proofErr w:type="spellEnd"/>
    </w:p>
    <w:p w:rsidR="00CF2C50" w:rsidRPr="003A2B4D" w:rsidRDefault="009238E8" w:rsidP="00CF2C50">
      <w:pPr>
        <w:spacing w:before="100" w:beforeAutospacing="1" w:after="100" w:afterAutospacing="1"/>
      </w:pPr>
      <w:r w:rsidRPr="003A2B4D">
        <w:rPr>
          <w:rFonts w:ascii="Verdana" w:hAnsi="Verdana"/>
          <w:b/>
          <w:bCs/>
          <w:sz w:val="15"/>
          <w:szCs w:val="15"/>
        </w:rPr>
        <w:t>N</w:t>
      </w:r>
      <w:r w:rsidR="00CF2C50" w:rsidRPr="003A2B4D">
        <w:rPr>
          <w:rFonts w:ascii="Verdana" w:hAnsi="Verdana"/>
          <w:b/>
          <w:bCs/>
          <w:sz w:val="15"/>
          <w:szCs w:val="15"/>
        </w:rPr>
        <w:t>ote:</w:t>
      </w:r>
      <w:r w:rsidR="00CF2C50" w:rsidRPr="003A2B4D">
        <w:t> </w:t>
      </w:r>
    </w:p>
    <w:p w:rsidR="00CF2C50" w:rsidRPr="003A2B4D" w:rsidRDefault="00CF2C50" w:rsidP="00152D3C">
      <w:pPr>
        <w:spacing w:before="100" w:beforeAutospacing="1"/>
        <w:jc w:val="both"/>
        <w:rPr>
          <w:rFonts w:ascii="Verdana" w:hAnsi="Verdana"/>
          <w:sz w:val="15"/>
          <w:szCs w:val="15"/>
        </w:rPr>
      </w:pPr>
      <w:r w:rsidRPr="003A2B4D">
        <w:rPr>
          <w:rFonts w:ascii="Verdana" w:hAnsi="Verdana"/>
          <w:sz w:val="15"/>
          <w:szCs w:val="15"/>
        </w:rPr>
        <w:t>[</w:t>
      </w:r>
      <w:bookmarkStart w:id="5" w:name="1"/>
      <w:r w:rsidRPr="003A2B4D">
        <w:rPr>
          <w:rFonts w:ascii="Verdana" w:hAnsi="Verdana"/>
          <w:sz w:val="15"/>
          <w:szCs w:val="15"/>
        </w:rPr>
        <w:t>1</w:t>
      </w:r>
      <w:bookmarkEnd w:id="5"/>
      <w:r w:rsidRPr="003A2B4D">
        <w:rPr>
          <w:rFonts w:ascii="Verdana" w:hAnsi="Verdana"/>
          <w:sz w:val="15"/>
          <w:szCs w:val="15"/>
        </w:rPr>
        <w:t xml:space="preserve">] </w:t>
      </w:r>
      <w:hyperlink r:id="rId87" w:history="1">
        <w:r w:rsidR="000F59D0" w:rsidRPr="003A2B4D">
          <w:rPr>
            <w:rStyle w:val="Collegamentoipertestuale"/>
            <w:rFonts w:ascii="Verdana" w:hAnsi="Verdana"/>
            <w:color w:val="auto"/>
            <w:sz w:val="15"/>
            <w:szCs w:val="15"/>
          </w:rPr>
          <w:t>http://it.wikipedia.org/wiki/Kundalini</w:t>
        </w:r>
      </w:hyperlink>
    </w:p>
    <w:p w:rsidR="000F59D0" w:rsidRPr="003A2B4D" w:rsidRDefault="000F59D0" w:rsidP="000F59D0">
      <w:pPr>
        <w:jc w:val="both"/>
      </w:pPr>
    </w:p>
    <w:p w:rsidR="000F59D0" w:rsidRPr="003A2B4D" w:rsidRDefault="00CF2C50" w:rsidP="000F59D0">
      <w:pPr>
        <w:pStyle w:val="Testonormale"/>
        <w:spacing w:before="0" w:beforeAutospacing="0" w:after="0" w:afterAutospacing="0"/>
        <w:jc w:val="center"/>
        <w:rPr>
          <w:rStyle w:val="Enfasicorsivo"/>
        </w:rPr>
      </w:pPr>
      <w:r w:rsidRPr="003A2B4D">
        <w:rPr>
          <w:rStyle w:val="Enfasicorsivo"/>
        </w:rPr>
        <w:t xml:space="preserve">Originale in inglese: </w:t>
      </w:r>
      <w:hyperlink r:id="rId88" w:tgtFrame="_blank" w:history="1">
        <w:r w:rsidRPr="003A2B4D">
          <w:rPr>
            <w:rStyle w:val="Collegamentoipertestuale"/>
            <w:i/>
            <w:iCs/>
            <w:color w:val="auto"/>
          </w:rPr>
          <w:t>http://kryon.com/k_channel12_around the horn.html</w:t>
        </w:r>
      </w:hyperlink>
      <w:r w:rsidRPr="003A2B4D">
        <w:rPr>
          <w:rStyle w:val="Enfasicorsivo"/>
        </w:rPr>
        <w:t xml:space="preserve"> </w:t>
      </w:r>
    </w:p>
    <w:p w:rsidR="00CF2C50" w:rsidRPr="003A2B4D" w:rsidRDefault="00CF2C50" w:rsidP="000F59D0">
      <w:pPr>
        <w:pStyle w:val="Testonormale"/>
        <w:spacing w:before="0" w:beforeAutospacing="0" w:after="0" w:afterAutospacing="0"/>
        <w:jc w:val="center"/>
      </w:pPr>
      <w:r w:rsidRPr="003A2B4D">
        <w:rPr>
          <w:rStyle w:val="Enfasicorsivo"/>
        </w:rPr>
        <w:t xml:space="preserve">Traduzione a cura di Nicoletta per </w:t>
      </w:r>
      <w:hyperlink r:id="rId89" w:tgtFrame="_blank" w:history="1">
        <w:r w:rsidRPr="003A2B4D">
          <w:rPr>
            <w:rStyle w:val="Collegamentoipertestuale"/>
            <w:i/>
            <w:iCs/>
            <w:color w:val="auto"/>
          </w:rPr>
          <w:t>Stazione Celeste</w:t>
        </w:r>
      </w:hyperlink>
    </w:p>
    <w:p w:rsidR="000F59D0" w:rsidRPr="003A2B4D" w:rsidRDefault="000F59D0" w:rsidP="00810CAB">
      <w:pPr>
        <w:pStyle w:val="NormaleWeb"/>
        <w:jc w:val="center"/>
        <w:rPr>
          <w:rStyle w:val="Enfasigrassetto"/>
          <w:rFonts w:ascii="Garamond" w:hAnsi="Garamond"/>
          <w:i/>
          <w:iCs/>
          <w:sz w:val="27"/>
          <w:szCs w:val="27"/>
        </w:rPr>
      </w:pPr>
    </w:p>
    <w:p w:rsidR="00810CAB" w:rsidRPr="003A2B4D" w:rsidRDefault="00810CAB" w:rsidP="00810CAB">
      <w:pPr>
        <w:pStyle w:val="NormaleWeb"/>
        <w:jc w:val="center"/>
      </w:pPr>
      <w:r w:rsidRPr="003A2B4D">
        <w:rPr>
          <w:rStyle w:val="Enfasigrassetto"/>
          <w:rFonts w:ascii="Garamond" w:hAnsi="Garamond"/>
          <w:i/>
          <w:iCs/>
          <w:sz w:val="27"/>
          <w:szCs w:val="27"/>
        </w:rPr>
        <w:lastRenderedPageBreak/>
        <w:t>Carla Parola</w:t>
      </w:r>
    </w:p>
    <w:p w:rsidR="00810CAB" w:rsidRPr="003A2B4D" w:rsidRDefault="00810CAB" w:rsidP="00810CAB">
      <w:pPr>
        <w:pStyle w:val="NormaleWeb"/>
        <w:jc w:val="center"/>
      </w:pPr>
      <w:r w:rsidRPr="003A2B4D">
        <w:rPr>
          <w:rStyle w:val="Enfasigrassetto"/>
          <w:rFonts w:ascii="Garamond" w:hAnsi="Garamond"/>
          <w:sz w:val="36"/>
          <w:szCs w:val="36"/>
        </w:rPr>
        <w:t>Condividere 1-2</w:t>
      </w:r>
    </w:p>
    <w:p w:rsidR="00810CAB" w:rsidRPr="003A2B4D" w:rsidRDefault="00810CAB" w:rsidP="00810CAB">
      <w:pPr>
        <w:pStyle w:val="NormaleWeb"/>
        <w:jc w:val="center"/>
      </w:pPr>
      <w:r w:rsidRPr="003A2B4D">
        <w:rPr>
          <w:rFonts w:ascii="Garamond" w:hAnsi="Garamond"/>
          <w:sz w:val="27"/>
          <w:szCs w:val="27"/>
        </w:rPr>
        <w:t>Entrare nell’era della Condivisione può sembrare difficile e complicato perché l’essere umano, pur essendo portato in modo naturale a condividere (come fanno i bambini), da adulto si è dimenticato di questa prerogativa.</w:t>
      </w:r>
      <w:r w:rsidRPr="003A2B4D">
        <w:rPr>
          <w:rFonts w:ascii="Garamond" w:hAnsi="Garamond"/>
          <w:sz w:val="27"/>
          <w:szCs w:val="27"/>
        </w:rPr>
        <w:br/>
        <w:t>Perché non si vuole condividere?</w:t>
      </w:r>
      <w:r w:rsidRPr="003A2B4D">
        <w:rPr>
          <w:rFonts w:ascii="Garamond" w:hAnsi="Garamond"/>
          <w:sz w:val="27"/>
          <w:szCs w:val="27"/>
        </w:rPr>
        <w:br/>
        <w:t>Perché si deve alimentare il proprio Sé, il proprio Io, dandosi certezze attraverso cose da tenere esclusivamente per se stessi.</w:t>
      </w:r>
      <w:r w:rsidRPr="003A2B4D">
        <w:rPr>
          <w:rFonts w:ascii="Garamond" w:hAnsi="Garamond"/>
          <w:sz w:val="27"/>
          <w:szCs w:val="27"/>
        </w:rPr>
        <w:br/>
        <w:t>Quando ho un’idea la considero mia per poter lucrare su di essa, per essere apprezzato, per esibirmi, presentandomi attraverso quell’idea.</w:t>
      </w:r>
      <w:r w:rsidRPr="003A2B4D">
        <w:rPr>
          <w:rFonts w:ascii="Garamond" w:hAnsi="Garamond"/>
          <w:sz w:val="27"/>
          <w:szCs w:val="27"/>
        </w:rPr>
        <w:br/>
        <w:t>L’idea però non è mia: io l’ho “presa”, ma l’idea era precedente a me, era lì ed io ho avuto la possibilità e la capacità di prenderla perché la Vita lo ha permesso.</w:t>
      </w:r>
      <w:r w:rsidRPr="003A2B4D">
        <w:rPr>
          <w:rFonts w:ascii="Garamond" w:hAnsi="Garamond"/>
          <w:sz w:val="27"/>
          <w:szCs w:val="27"/>
        </w:rPr>
        <w:br/>
        <w:t xml:space="preserve">Nel condividere l’idea penso di sminuirmi,  di poter essere” fregato”, perché l’idea data ad altri, a molti, non è più  mia  e così, essendomi identificato con essa, è come se venissi ad essere sminuito io stesso, come se perdessi  una parte di me. Succede in ogni campo della Vita: artistico, pratico, delle amicizie, della famiglia, dove ognuno pensa per sé invece di condividere quello che sente, quello che ha e soprattutto quello che considera suo patrimonio perché la Vita lo ha dato a lui. </w:t>
      </w:r>
      <w:r w:rsidRPr="003A2B4D">
        <w:rPr>
          <w:rFonts w:ascii="Garamond" w:hAnsi="Garamond"/>
          <w:sz w:val="27"/>
          <w:szCs w:val="27"/>
        </w:rPr>
        <w:br/>
        <w:t>E allora?</w:t>
      </w:r>
      <w:r w:rsidRPr="003A2B4D">
        <w:rPr>
          <w:rFonts w:ascii="Garamond" w:hAnsi="Garamond"/>
          <w:sz w:val="27"/>
          <w:szCs w:val="27"/>
        </w:rPr>
        <w:br/>
        <w:t>Dobbiamo fermarci a questo stato di fatto?</w:t>
      </w:r>
      <w:r w:rsidRPr="003A2B4D">
        <w:rPr>
          <w:rFonts w:ascii="Garamond" w:hAnsi="Garamond"/>
          <w:sz w:val="27"/>
          <w:szCs w:val="27"/>
        </w:rPr>
        <w:br/>
        <w:t>La Vita però non funziona così: la Vita è un insieme di individui e tutti formano l’Uno, perciò quello che è di uno è di tutti.</w:t>
      </w:r>
      <w:r w:rsidRPr="003A2B4D">
        <w:rPr>
          <w:rFonts w:ascii="Garamond" w:hAnsi="Garamond"/>
          <w:sz w:val="27"/>
          <w:szCs w:val="27"/>
        </w:rPr>
        <w:br/>
        <w:t>Posso prendere un’idea se la Vita lo consente, ma questa può essere portata avanti da un altro che può avere più capacità pratiche o più senso logico, e perciò l’dea potrebbe essere gestita meglio da un altro piuttosto che da me.</w:t>
      </w:r>
      <w:r w:rsidRPr="003A2B4D">
        <w:rPr>
          <w:rFonts w:ascii="Garamond" w:hAnsi="Garamond"/>
          <w:sz w:val="27"/>
          <w:szCs w:val="27"/>
        </w:rPr>
        <w:br/>
        <w:t xml:space="preserve">Questo vuol dire Condividere. </w:t>
      </w:r>
      <w:r w:rsidRPr="003A2B4D">
        <w:rPr>
          <w:rFonts w:ascii="Garamond" w:hAnsi="Garamond"/>
          <w:sz w:val="27"/>
          <w:szCs w:val="27"/>
        </w:rPr>
        <w:br/>
        <w:t>Dobbiamo capire che non siamo sulla Terra per affermare noi stessi, ma attraverso la gestione delle idee, così come di tutto di ciò che abbiamo, dimostriamo la nostra Consapevolezza: se siamo consapevoli di essere parte dell’UNO o se consideriamo soltanto noi stessi.</w:t>
      </w:r>
      <w:r w:rsidRPr="003A2B4D">
        <w:rPr>
          <w:rFonts w:ascii="Garamond" w:hAnsi="Garamond"/>
          <w:sz w:val="27"/>
          <w:szCs w:val="27"/>
        </w:rPr>
        <w:br/>
        <w:t>ORA c’è una spinta alla Condivisione data dalle crisi che sono attorno a noi, le quali creano sempre più povertà e disagio ma parallelamente alimentano la Condivisione, perché sempre più persone sono compassionevoli, si lasciano toccare dai problemi altrui e vogliono condividere ciò che hanno.</w:t>
      </w:r>
      <w:r w:rsidRPr="003A2B4D">
        <w:rPr>
          <w:rFonts w:ascii="Garamond" w:hAnsi="Garamond"/>
          <w:sz w:val="27"/>
          <w:szCs w:val="27"/>
        </w:rPr>
        <w:br/>
        <w:t>È un percorso lungo, che non si improvvisa dalla mattina alla sera, ma che viene vissuto da un numero sempre maggiore di individui come un’esigenza: l’esigenza di Condividere e non di Competere.</w:t>
      </w:r>
    </w:p>
    <w:p w:rsidR="00810CAB" w:rsidRPr="003A2B4D" w:rsidRDefault="00810CAB" w:rsidP="00810CAB">
      <w:pPr>
        <w:pStyle w:val="NormaleWeb"/>
        <w:jc w:val="center"/>
      </w:pPr>
      <w:r w:rsidRPr="003A2B4D">
        <w:rPr>
          <w:rFonts w:ascii="Garamond" w:hAnsi="Garamond"/>
          <w:sz w:val="27"/>
          <w:szCs w:val="27"/>
        </w:rPr>
        <w:t>Volendo poi analizzare il significato della parola Con-di-visione dobbiamo partire dall’idea che la Condivisione è una Visione condivisa.</w:t>
      </w:r>
      <w:r w:rsidRPr="003A2B4D">
        <w:rPr>
          <w:rFonts w:ascii="Garamond" w:hAnsi="Garamond"/>
          <w:sz w:val="27"/>
          <w:szCs w:val="27"/>
        </w:rPr>
        <w:br/>
        <w:t>Finché non abbiamo una Visione di chi siamo, di che cosa facciamo su questa Terra, di quale valore diamo a tutto ciò che possediamo, non possiamo condividere, perché abbiamo una Visione distorta e quindi la nostra Condivisione - anche se attuata in buona fede - sarà anch’essa distorta.</w:t>
      </w:r>
      <w:r w:rsidRPr="003A2B4D">
        <w:rPr>
          <w:rFonts w:ascii="Garamond" w:hAnsi="Garamond"/>
          <w:sz w:val="27"/>
          <w:szCs w:val="27"/>
        </w:rPr>
        <w:br/>
      </w:r>
      <w:r w:rsidRPr="003A2B4D">
        <w:rPr>
          <w:rFonts w:ascii="Garamond" w:hAnsi="Garamond"/>
          <w:sz w:val="27"/>
          <w:szCs w:val="27"/>
        </w:rPr>
        <w:lastRenderedPageBreak/>
        <w:t>Quando si può dire che la Condivisione sia distorta? Quando è falsata all’origine, quando la Visione di quello che si ha e di quello che si è non è limpida, serena, reale e soprattutto non è aderente allo scopo che la Vita vuole che noi perseguiamo: l’Evoluzione.</w:t>
      </w:r>
      <w:r w:rsidRPr="003A2B4D">
        <w:rPr>
          <w:rFonts w:ascii="Garamond" w:hAnsi="Garamond"/>
          <w:sz w:val="27"/>
          <w:szCs w:val="27"/>
        </w:rPr>
        <w:br/>
        <w:t>Se non partiamo da questa Con-di-Visione, cioè da questa Visione reale, autentica della Vita, non possiamo Condividerla, o per meglio dire in tal caso con essa condivideremo delle distorsioni.</w:t>
      </w:r>
      <w:r w:rsidRPr="003A2B4D">
        <w:rPr>
          <w:rFonts w:ascii="Garamond" w:hAnsi="Garamond"/>
          <w:sz w:val="27"/>
          <w:szCs w:val="27"/>
        </w:rPr>
        <w:br/>
        <w:t>ORA è importante non giudicare il modo di vivere altrui,  non giudicare quello che si ha attorno, ma usarlo per chiarire meglio in noi la Visione della Vita.</w:t>
      </w:r>
      <w:r w:rsidRPr="003A2B4D">
        <w:rPr>
          <w:rFonts w:ascii="Garamond" w:hAnsi="Garamond"/>
          <w:sz w:val="27"/>
          <w:szCs w:val="27"/>
        </w:rPr>
        <w:br/>
        <w:t xml:space="preserve">Le realtà che ci circondano devono essere viste da noi nell’ottica dell’Evoluzione e non solamente nell’ottica della </w:t>
      </w:r>
      <w:proofErr w:type="spellStart"/>
      <w:r w:rsidRPr="003A2B4D">
        <w:rPr>
          <w:rFonts w:ascii="Garamond" w:hAnsi="Garamond"/>
          <w:sz w:val="27"/>
          <w:szCs w:val="27"/>
        </w:rPr>
        <w:t>terrenità</w:t>
      </w:r>
      <w:proofErr w:type="spellEnd"/>
      <w:r w:rsidRPr="003A2B4D">
        <w:rPr>
          <w:rFonts w:ascii="Garamond" w:hAnsi="Garamond"/>
          <w:sz w:val="27"/>
          <w:szCs w:val="27"/>
        </w:rPr>
        <w:t>, e quindi della sola Evoluzione terrena.</w:t>
      </w:r>
      <w:r w:rsidRPr="003A2B4D">
        <w:rPr>
          <w:rFonts w:ascii="Garamond" w:hAnsi="Garamond"/>
          <w:sz w:val="27"/>
          <w:szCs w:val="27"/>
        </w:rPr>
        <w:br/>
        <w:t xml:space="preserve">L’Evoluzione terrena c’è, ci deve essere,  ed è quella che voi di solito chiamate progresso, che però sovente non è vero progresso perché crea danni collaterali trascinandovi fuori dall’Evoluzione. </w:t>
      </w:r>
      <w:r w:rsidRPr="003A2B4D">
        <w:rPr>
          <w:rFonts w:ascii="Garamond" w:hAnsi="Garamond"/>
          <w:sz w:val="27"/>
          <w:szCs w:val="27"/>
        </w:rPr>
        <w:br/>
        <w:t>Abbiamo poi l’Evoluzione legata alla vostra parte divina, quella che governa il mondo, che non fa capo all’Ego, all’Io, ma che risponde ai codici divini.</w:t>
      </w:r>
      <w:r w:rsidRPr="003A2B4D">
        <w:rPr>
          <w:rFonts w:ascii="Garamond" w:hAnsi="Garamond"/>
          <w:sz w:val="27"/>
          <w:szCs w:val="27"/>
        </w:rPr>
        <w:br/>
        <w:t>Questo tipo di Evoluzione va avanti per la propria strada, si può dire che non venga né frenata, né rallentata dall’Evoluzione terrena, ma ha i suoi tempi.</w:t>
      </w:r>
      <w:r w:rsidRPr="003A2B4D">
        <w:rPr>
          <w:rFonts w:ascii="Garamond" w:hAnsi="Garamond"/>
          <w:sz w:val="27"/>
          <w:szCs w:val="27"/>
        </w:rPr>
        <w:br/>
        <w:t>Quando i tempi dell’Evoluzione terrena si combinano con quelli dell’Evoluzione divina si ha un salto quantico. In questo periodo stiamo vivendo un salto quantico.</w:t>
      </w:r>
      <w:r w:rsidRPr="003A2B4D">
        <w:rPr>
          <w:rFonts w:ascii="Garamond" w:hAnsi="Garamond"/>
          <w:sz w:val="27"/>
          <w:szCs w:val="27"/>
        </w:rPr>
        <w:br/>
        <w:t>Per questo a ciascuno di voi è chiesto di “aggiustare”,  scavando nella visione che ha di sé e della Vita e condividendo questa visione quando ne è assolutamente consapevole.</w:t>
      </w:r>
    </w:p>
    <w:p w:rsidR="00810CAB" w:rsidRPr="003A2B4D" w:rsidRDefault="00810CAB" w:rsidP="00810CAB">
      <w:pPr>
        <w:pStyle w:val="NormaleWeb"/>
        <w:jc w:val="center"/>
      </w:pPr>
      <w:r w:rsidRPr="003A2B4D">
        <w:t> </w:t>
      </w: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rPr>
          <w:rStyle w:val="Enfasigrassetto"/>
          <w:rFonts w:ascii="Garamond" w:hAnsi="Garamond"/>
          <w:sz w:val="36"/>
          <w:szCs w:val="36"/>
        </w:rPr>
      </w:pPr>
    </w:p>
    <w:p w:rsidR="00810CAB" w:rsidRPr="003A2B4D" w:rsidRDefault="00810CAB" w:rsidP="00810CAB">
      <w:pPr>
        <w:pStyle w:val="NormaleWeb"/>
        <w:jc w:val="center"/>
      </w:pPr>
      <w:r w:rsidRPr="003A2B4D">
        <w:rPr>
          <w:rStyle w:val="Enfasigrassetto"/>
          <w:rFonts w:ascii="Garamond" w:hAnsi="Garamond"/>
          <w:i/>
          <w:iCs/>
          <w:sz w:val="27"/>
          <w:szCs w:val="27"/>
        </w:rPr>
        <w:lastRenderedPageBreak/>
        <w:t>Carla Parola</w:t>
      </w:r>
    </w:p>
    <w:p w:rsidR="00810CAB" w:rsidRPr="003A2B4D" w:rsidRDefault="00810CAB" w:rsidP="00810CAB">
      <w:pPr>
        <w:pStyle w:val="NormaleWeb"/>
        <w:jc w:val="center"/>
      </w:pPr>
      <w:r w:rsidRPr="003A2B4D">
        <w:rPr>
          <w:rStyle w:val="Enfasigrassetto"/>
          <w:rFonts w:ascii="Garamond" w:hAnsi="Garamond"/>
          <w:sz w:val="36"/>
          <w:szCs w:val="36"/>
        </w:rPr>
        <w:t>La Nuova Condivisione</w:t>
      </w:r>
    </w:p>
    <w:p w:rsidR="00810CAB" w:rsidRPr="003A2B4D" w:rsidRDefault="00810CAB" w:rsidP="00810CAB">
      <w:pPr>
        <w:pStyle w:val="NormaleWeb"/>
        <w:jc w:val="center"/>
      </w:pPr>
      <w:r w:rsidRPr="003A2B4D">
        <w:rPr>
          <w:rFonts w:ascii="Garamond" w:hAnsi="Garamond"/>
          <w:sz w:val="27"/>
          <w:szCs w:val="27"/>
        </w:rPr>
        <w:t xml:space="preserve">Innalzandosi la vibrazione della Terra, aumenta la Consapevolezza della razza umana. </w:t>
      </w:r>
      <w:r w:rsidRPr="003A2B4D">
        <w:rPr>
          <w:rFonts w:ascii="Garamond" w:hAnsi="Garamond"/>
          <w:sz w:val="27"/>
          <w:szCs w:val="27"/>
        </w:rPr>
        <w:br/>
        <w:t>Questo significa che ogni modo di vivere deve essere portato al livello di vibrazione superiore.</w:t>
      </w:r>
      <w:r w:rsidRPr="003A2B4D">
        <w:rPr>
          <w:rFonts w:ascii="Garamond" w:hAnsi="Garamond"/>
          <w:sz w:val="27"/>
          <w:szCs w:val="27"/>
        </w:rPr>
        <w:br/>
        <w:t>Cosa significa tutto ciò?</w:t>
      </w:r>
      <w:r w:rsidRPr="003A2B4D">
        <w:rPr>
          <w:rFonts w:ascii="Garamond" w:hAnsi="Garamond"/>
          <w:sz w:val="27"/>
          <w:szCs w:val="27"/>
        </w:rPr>
        <w:br/>
        <w:t>La vibrazione superiore non è qualcosa che si può misurare con una scala: la superiorità di una vibrazione è in relazione alla Consapevolezza che l’essere umano ha di quella situazione, di quell’evento, del momento che sta vivendo.</w:t>
      </w:r>
      <w:r w:rsidRPr="003A2B4D">
        <w:rPr>
          <w:rFonts w:ascii="Garamond" w:hAnsi="Garamond"/>
          <w:sz w:val="27"/>
          <w:szCs w:val="27"/>
        </w:rPr>
        <w:br/>
        <w:t>Aumentando in generale la vibrazione, essa aumenta anche per ciascuno di voi, e questo vuol dire che i campi d’informazione, saturi dei nostri modi di vedere e di vivere emessi dall’umanità nel corso di millenni, ORA subiscono un’accelerazione verso una maggiore Consapevolezza.</w:t>
      </w:r>
      <w:r w:rsidRPr="003A2B4D">
        <w:rPr>
          <w:rFonts w:ascii="Garamond" w:hAnsi="Garamond"/>
          <w:sz w:val="27"/>
          <w:szCs w:val="27"/>
        </w:rPr>
        <w:br/>
        <w:t>Il risultato è che ognuno di noi troverà sul suo cammino degli eventi che non potrà più gestire con il Vecchio Paradigma, con le vecchie logiche, con il vecchio modo di essere, ma dovrà farvi fronte con un nuovo modo di essere.</w:t>
      </w:r>
      <w:r w:rsidRPr="003A2B4D">
        <w:rPr>
          <w:rFonts w:ascii="Garamond" w:hAnsi="Garamond"/>
          <w:sz w:val="27"/>
          <w:szCs w:val="27"/>
        </w:rPr>
        <w:br/>
        <w:t>Quali sono i nuovi mezzi offerti dalla Collaborazione?</w:t>
      </w:r>
      <w:r w:rsidRPr="003A2B4D">
        <w:rPr>
          <w:rFonts w:ascii="Garamond" w:hAnsi="Garamond"/>
          <w:sz w:val="27"/>
          <w:szCs w:val="27"/>
        </w:rPr>
        <w:br/>
        <w:t>Innanzitutto una Consapevolezza profonda del senso della nostra presenza sulla Terra.</w:t>
      </w:r>
      <w:r w:rsidRPr="003A2B4D">
        <w:rPr>
          <w:rFonts w:ascii="Garamond" w:hAnsi="Garamond"/>
          <w:sz w:val="27"/>
          <w:szCs w:val="27"/>
        </w:rPr>
        <w:br/>
        <w:t>Non possiamo collaborare per un interesse personale che escluda l’altro, ma dobbiamo collaborare perché il nostro interesse sia in comunione con l’altro, dobbiamo collaborare affinché il nostro interesse aiuti anche  l’altro traendo dall’altro ciò che ci può servire.</w:t>
      </w:r>
      <w:r w:rsidRPr="003A2B4D">
        <w:rPr>
          <w:rFonts w:ascii="Garamond" w:hAnsi="Garamond"/>
          <w:sz w:val="27"/>
          <w:szCs w:val="27"/>
        </w:rPr>
        <w:br/>
        <w:t>Cercare di vivere con questa Consapevolezza porta una rivoluzione di tutto il modo di vedere le cose, perché questa Collaborazione non è più finalizzata ad un interesse personale,  ma ad uno scopo evolutivo: finalmente l’umanità capirà che è su questa Terra affinché l’Evoluzione possa compiersi.</w:t>
      </w:r>
      <w:r w:rsidRPr="003A2B4D">
        <w:rPr>
          <w:rFonts w:ascii="Garamond" w:hAnsi="Garamond"/>
          <w:sz w:val="27"/>
          <w:szCs w:val="27"/>
        </w:rPr>
        <w:br/>
        <w:t>Ognuno di noi è un “granello” di un meccanismo enorme, perfetto, e come “granello non possiamo arrecare disturbo, ma è nostro compito contribuire all’Evoluzione.</w:t>
      </w:r>
      <w:r w:rsidRPr="003A2B4D">
        <w:rPr>
          <w:rFonts w:ascii="Garamond" w:hAnsi="Garamond"/>
          <w:sz w:val="27"/>
          <w:szCs w:val="27"/>
        </w:rPr>
        <w:br/>
        <w:t>L’Evoluzione si serve di ciascuno di noi per avanzare: non c’è un’Evoluzione astratta, ma un’Evoluzione che sulla Terra si manifesta in modi di fare, di agire concreti, servendosi di noi.</w:t>
      </w:r>
      <w:r w:rsidRPr="003A2B4D">
        <w:rPr>
          <w:rFonts w:ascii="Garamond" w:hAnsi="Garamond"/>
          <w:sz w:val="27"/>
          <w:szCs w:val="27"/>
        </w:rPr>
        <w:br/>
        <w:t>Un conto è parlare di Evoluzione e altro è capire come questa si manifesta.</w:t>
      </w:r>
      <w:r w:rsidRPr="003A2B4D">
        <w:rPr>
          <w:rFonts w:ascii="Garamond" w:hAnsi="Garamond"/>
          <w:sz w:val="27"/>
          <w:szCs w:val="27"/>
        </w:rPr>
        <w:br/>
        <w:t>L’Evoluzione si manifesta attraverso il nostro modo di gestire le situazioni, che deve essere sempre più evoluto, vale a dire sempre più consapevole.</w:t>
      </w:r>
      <w:r w:rsidRPr="003A2B4D">
        <w:rPr>
          <w:rFonts w:ascii="Garamond" w:hAnsi="Garamond"/>
          <w:sz w:val="27"/>
          <w:szCs w:val="27"/>
        </w:rPr>
        <w:br/>
        <w:t>La Consapevolezza che immettiamo nel nostro modo di vivere fa la differenza nel risultato che andiamo ad ottenere.</w:t>
      </w:r>
      <w:r w:rsidRPr="003A2B4D">
        <w:rPr>
          <w:rFonts w:ascii="Garamond" w:hAnsi="Garamond"/>
          <w:sz w:val="27"/>
          <w:szCs w:val="27"/>
        </w:rPr>
        <w:br/>
        <w:t>Possiamo ottenere un risultato che dal punto di vista pratico ci soddisfa, può essere gratificante, ma sul piano evolutivo ci mortifica, ci deprime, non ci soddisfa perché lo abbiamo ottenuto senza Consapevolezza.</w:t>
      </w:r>
      <w:r w:rsidRPr="003A2B4D">
        <w:rPr>
          <w:rFonts w:ascii="Garamond" w:hAnsi="Garamond"/>
          <w:sz w:val="27"/>
          <w:szCs w:val="27"/>
        </w:rPr>
        <w:br/>
        <w:t>Questo  è il nuovo modo di vivere che si offre a tutti noi e la Collaborazione è la chiave di tutto ciò.</w:t>
      </w:r>
      <w:r w:rsidRPr="003A2B4D">
        <w:rPr>
          <w:rFonts w:ascii="Garamond" w:hAnsi="Garamond"/>
          <w:sz w:val="27"/>
          <w:szCs w:val="27"/>
        </w:rPr>
        <w:br/>
        <w:t>Ripeto: finisce l’era della Competizione che ci ha portato fin qui ed ha comunque avuto lo scopo di portare la razza umana a progredire (bene o male giudicatelo voi); nella Competizione c’era lo stimolo ad andare avanti. ORA, se si continua con la Competizione, la razza umana si estinguerà, perché la Competizione è divenuta Sopraffazione.</w:t>
      </w:r>
      <w:r w:rsidRPr="003A2B4D">
        <w:rPr>
          <w:rFonts w:ascii="Garamond" w:hAnsi="Garamond"/>
          <w:sz w:val="27"/>
          <w:szCs w:val="27"/>
        </w:rPr>
        <w:br/>
      </w:r>
      <w:r w:rsidRPr="003A2B4D">
        <w:rPr>
          <w:rFonts w:ascii="Garamond" w:hAnsi="Garamond"/>
          <w:sz w:val="27"/>
          <w:szCs w:val="27"/>
        </w:rPr>
        <w:lastRenderedPageBreak/>
        <w:t>Sopraffazione nei modi di essere, di fare, di pensare; sopraffazione di idee, guerre:  tutto sta divenendo Sopraffazione.</w:t>
      </w:r>
      <w:r w:rsidRPr="003A2B4D">
        <w:rPr>
          <w:rFonts w:ascii="Garamond" w:hAnsi="Garamond"/>
          <w:sz w:val="27"/>
          <w:szCs w:val="27"/>
        </w:rPr>
        <w:br/>
        <w:t>L’Evoluzione vuole invece che tutto questo “progresso” che la Competizione ha portato diventi ORA Collaborazione.</w:t>
      </w:r>
      <w:r w:rsidRPr="003A2B4D">
        <w:rPr>
          <w:rFonts w:ascii="Garamond" w:hAnsi="Garamond"/>
          <w:sz w:val="27"/>
          <w:szCs w:val="27"/>
        </w:rPr>
        <w:br/>
        <w:t>Nella Collaborazione si dà nuovamente spazio a quello che è lo scopo della Vita: aiutare l’Evoluzione, capire che si è qui per aiutarla e per lasciarsene usare.</w:t>
      </w:r>
      <w:r w:rsidRPr="003A2B4D">
        <w:rPr>
          <w:rFonts w:ascii="Garamond" w:hAnsi="Garamond"/>
          <w:sz w:val="27"/>
          <w:szCs w:val="27"/>
        </w:rPr>
        <w:br/>
        <w:t>La Vita ci usa quando abbiamo aderito ad essa in modo totale.</w:t>
      </w:r>
      <w:r w:rsidRPr="003A2B4D">
        <w:rPr>
          <w:rFonts w:ascii="Garamond" w:hAnsi="Garamond"/>
          <w:sz w:val="27"/>
          <w:szCs w:val="27"/>
        </w:rPr>
        <w:br/>
        <w:t>Qui torna il discorso già fatto che il nostro affidamento alla Vita deve essere totale, completo, assoluto.</w:t>
      </w:r>
      <w:r w:rsidRPr="003A2B4D">
        <w:rPr>
          <w:rFonts w:ascii="Garamond" w:hAnsi="Garamond"/>
          <w:sz w:val="27"/>
          <w:szCs w:val="27"/>
        </w:rPr>
        <w:br/>
        <w:t xml:space="preserve">Non possiamo dire: “mi affido alla Vita ma sto con gli occhi ben aperti, perché se </w:t>
      </w:r>
      <w:proofErr w:type="spellStart"/>
      <w:r w:rsidRPr="003A2B4D">
        <w:rPr>
          <w:rFonts w:ascii="Garamond" w:hAnsi="Garamond"/>
          <w:sz w:val="27"/>
          <w:szCs w:val="27"/>
        </w:rPr>
        <w:t>sbagliasse…se</w:t>
      </w:r>
      <w:proofErr w:type="spellEnd"/>
      <w:r w:rsidRPr="003A2B4D">
        <w:rPr>
          <w:rFonts w:ascii="Garamond" w:hAnsi="Garamond"/>
          <w:sz w:val="27"/>
          <w:szCs w:val="27"/>
        </w:rPr>
        <w:t xml:space="preserve"> si </w:t>
      </w:r>
      <w:proofErr w:type="spellStart"/>
      <w:r w:rsidRPr="003A2B4D">
        <w:rPr>
          <w:rFonts w:ascii="Garamond" w:hAnsi="Garamond"/>
          <w:sz w:val="27"/>
          <w:szCs w:val="27"/>
        </w:rPr>
        <w:t>dimenticasse…se</w:t>
      </w:r>
      <w:proofErr w:type="spellEnd"/>
      <w:r w:rsidRPr="003A2B4D">
        <w:rPr>
          <w:rFonts w:ascii="Garamond" w:hAnsi="Garamond"/>
          <w:sz w:val="27"/>
          <w:szCs w:val="27"/>
        </w:rPr>
        <w:t xml:space="preserve"> non facesse ciò che io voglio...”</w:t>
      </w:r>
      <w:r w:rsidRPr="003A2B4D">
        <w:rPr>
          <w:rFonts w:ascii="Garamond" w:hAnsi="Garamond"/>
          <w:sz w:val="27"/>
          <w:szCs w:val="27"/>
        </w:rPr>
        <w:br/>
        <w:t>No, affidarsi alla Vita vuol dire avere la Consapevolezza che la parte migliore di noi sa dove deve condurci.</w:t>
      </w:r>
      <w:r w:rsidRPr="003A2B4D">
        <w:rPr>
          <w:rFonts w:ascii="Garamond" w:hAnsi="Garamond"/>
          <w:sz w:val="27"/>
          <w:szCs w:val="27"/>
        </w:rPr>
        <w:br/>
        <w:t>Questo non è complesso, complicato: bisogna semplicemente abbandonare la Mente.</w:t>
      </w:r>
      <w:r w:rsidRPr="003A2B4D">
        <w:rPr>
          <w:rFonts w:ascii="Garamond" w:hAnsi="Garamond"/>
          <w:sz w:val="27"/>
          <w:szCs w:val="27"/>
        </w:rPr>
        <w:br/>
        <w:t>Capire che lo scopo del nostro percorso terreno è quello di morire più evoluti di quando siamo arrivati su questa Terra.</w:t>
      </w:r>
      <w:r w:rsidRPr="003A2B4D">
        <w:rPr>
          <w:rFonts w:ascii="Garamond" w:hAnsi="Garamond"/>
          <w:sz w:val="27"/>
          <w:szCs w:val="27"/>
        </w:rPr>
        <w:br/>
        <w:t>Ricordiamoci che facendo parte di un Tutto abbiamo dentro di noi la perfezione, perché in noi c’è tutto; il bambino per esempio è più evoluto dell’adulto, decisamente più evoluto, perché si abbandona al proprio Istinto, agisce in base al proprio Istinto, non calcola ciò che deve fare, perché ha la capacità di vivere Qui e Ora che l’adulto tende a dimenticare.</w:t>
      </w:r>
      <w:r w:rsidRPr="003A2B4D">
        <w:rPr>
          <w:rFonts w:ascii="Garamond" w:hAnsi="Garamond"/>
          <w:sz w:val="27"/>
          <w:szCs w:val="27"/>
        </w:rPr>
        <w:br/>
        <w:t>È anche vero che l’adulto, quando ritorna alla capacità del bambino di vivere Qui e Ora consapevolmente, facendo un percorso dentro di sé e riscoprendo la perfezione che ha in sé, ha fatto un salto evolutivo.</w:t>
      </w:r>
      <w:r w:rsidRPr="003A2B4D">
        <w:rPr>
          <w:rFonts w:ascii="Garamond" w:hAnsi="Garamond"/>
          <w:sz w:val="27"/>
          <w:szCs w:val="27"/>
        </w:rPr>
        <w:br/>
        <w:t>Questo salto evolutivo riguarda tutti: nessuno in questo momento sulla terra può pensare di non essere chiamato a fare un salto evolutivo; può riuscirci o meno, ma questo non dipende dalla Sorte, dal Fato, ma soltanto da lui.</w:t>
      </w:r>
      <w:r w:rsidRPr="003A2B4D">
        <w:rPr>
          <w:rFonts w:ascii="Garamond" w:hAnsi="Garamond"/>
          <w:sz w:val="27"/>
          <w:szCs w:val="27"/>
        </w:rPr>
        <w:br/>
        <w:t>Se ha voglia di impegnarsi, di entrare dentro di sé, se ha voglia di capire qual è realmente lo scopo della Vita, allora riesce sicuramente a fare questo salto.</w:t>
      </w:r>
      <w:r w:rsidRPr="003A2B4D">
        <w:rPr>
          <w:rFonts w:ascii="Garamond" w:hAnsi="Garamond"/>
          <w:sz w:val="27"/>
          <w:szCs w:val="27"/>
        </w:rPr>
        <w:br/>
        <w:t>Nel momento in cui la Competizione abbandona il campo e la Collaborazione diventa la frequenza dominante sulla Terra, tutto ciò che vivremo sarà diverso da ciò che viviamo ora.</w:t>
      </w:r>
      <w:r w:rsidRPr="003A2B4D">
        <w:rPr>
          <w:rFonts w:ascii="Garamond" w:hAnsi="Garamond"/>
          <w:sz w:val="27"/>
          <w:szCs w:val="27"/>
        </w:rPr>
        <w:br/>
        <w:t>Non serve chiederci come sarà: l’importante è sapere che l’Evoluzione ci porta verso un benessere, un equilibrio che in questo momento l’umanità ha perduto.</w:t>
      </w:r>
      <w:r w:rsidRPr="003A2B4D">
        <w:rPr>
          <w:rFonts w:ascii="Garamond" w:hAnsi="Garamond"/>
          <w:sz w:val="27"/>
          <w:szCs w:val="27"/>
        </w:rPr>
        <w:br/>
        <w:t>Tutto ciò che ORA sta accadendo non deve spaventare, creare il panico per il futuro: deve solo renderci consapevoli che siamo arrivati ad un punto in cui c’è la possibilità di distruggerci, perché la Competizione è talmente esasperata che possiamo portarla all’estremo.</w:t>
      </w:r>
      <w:r w:rsidRPr="003A2B4D">
        <w:rPr>
          <w:rFonts w:ascii="Garamond" w:hAnsi="Garamond"/>
          <w:sz w:val="27"/>
          <w:szCs w:val="27"/>
        </w:rPr>
        <w:br/>
        <w:t>La Vita ci dà la possibilità di una svolta, perché c’è una massa di umani che non vuole la distruzione, in quanto la Consapevolezza si è impadronita di una massa critica che vuole la Condivisione.</w:t>
      </w:r>
      <w:r w:rsidRPr="003A2B4D">
        <w:rPr>
          <w:rFonts w:ascii="Garamond" w:hAnsi="Garamond"/>
          <w:sz w:val="27"/>
          <w:szCs w:val="27"/>
        </w:rPr>
        <w:br/>
        <w:t>Nella Condivisione, ripeto, c’è l’Armonia del vivere, e quindi il benessere.</w:t>
      </w:r>
    </w:p>
    <w:p w:rsidR="00810CAB" w:rsidRPr="003A2B4D" w:rsidRDefault="00810CAB" w:rsidP="00810CAB">
      <w:pPr>
        <w:pStyle w:val="NormaleWeb"/>
        <w:spacing w:before="12" w:beforeAutospacing="0" w:after="12" w:afterAutospacing="0"/>
        <w:jc w:val="center"/>
      </w:pPr>
      <w:r w:rsidRPr="003A2B4D">
        <w:t> </w:t>
      </w:r>
    </w:p>
    <w:p w:rsidR="004A0501" w:rsidRPr="003A2B4D" w:rsidRDefault="004A0501" w:rsidP="004A0501"/>
    <w:p w:rsidR="004A0501" w:rsidRPr="003A2B4D" w:rsidRDefault="004A0501" w:rsidP="004A0501"/>
    <w:p w:rsidR="004A0501" w:rsidRPr="003A2B4D" w:rsidRDefault="004A0501" w:rsidP="004A0501"/>
    <w:p w:rsidR="00810CAB" w:rsidRPr="003A2B4D" w:rsidRDefault="00810CAB" w:rsidP="00810CAB">
      <w:pPr>
        <w:spacing w:before="100" w:beforeAutospacing="1" w:after="100" w:afterAutospacing="1"/>
        <w:jc w:val="center"/>
        <w:rPr>
          <w:rFonts w:ascii="Arial" w:hAnsi="Arial" w:cs="Arial"/>
          <w:b/>
          <w:bCs/>
          <w:sz w:val="20"/>
          <w:szCs w:val="20"/>
          <w:u w:val="single"/>
        </w:rPr>
      </w:pPr>
    </w:p>
    <w:p w:rsidR="00810CAB" w:rsidRPr="003A2B4D" w:rsidRDefault="00810CAB" w:rsidP="00810CAB">
      <w:pPr>
        <w:spacing w:before="100" w:beforeAutospacing="1" w:after="100" w:afterAutospacing="1"/>
        <w:jc w:val="center"/>
      </w:pPr>
      <w:r w:rsidRPr="003A2B4D">
        <w:rPr>
          <w:rFonts w:ascii="Arial" w:hAnsi="Arial" w:cs="Arial"/>
          <w:b/>
          <w:bCs/>
          <w:sz w:val="20"/>
          <w:szCs w:val="20"/>
          <w:u w:val="single"/>
        </w:rPr>
        <w:lastRenderedPageBreak/>
        <w:t>Notizie di Trasmutazione Agosto 2012</w:t>
      </w:r>
    </w:p>
    <w:p w:rsidR="00810CAB" w:rsidRPr="003A2B4D" w:rsidRDefault="00810CAB" w:rsidP="00810CAB">
      <w:pPr>
        <w:jc w:val="center"/>
      </w:pPr>
      <w:r w:rsidRPr="003A2B4D">
        <w:rPr>
          <w:rFonts w:ascii="Verdana" w:hAnsi="Verdana"/>
          <w:b/>
          <w:bCs/>
          <w:sz w:val="20"/>
          <w:szCs w:val="20"/>
        </w:rPr>
        <w:t xml:space="preserve">Di Sandra </w:t>
      </w:r>
      <w:proofErr w:type="spellStart"/>
      <w:r w:rsidRPr="003A2B4D">
        <w:rPr>
          <w:rFonts w:ascii="Verdana" w:hAnsi="Verdana"/>
          <w:b/>
          <w:bCs/>
          <w:sz w:val="20"/>
        </w:rPr>
        <w:t>Ingerman</w:t>
      </w:r>
      <w:proofErr w:type="spellEnd"/>
    </w:p>
    <w:p w:rsidR="00810CAB" w:rsidRPr="003A2B4D" w:rsidRDefault="00810CAB" w:rsidP="00810CAB">
      <w:pPr>
        <w:jc w:val="center"/>
      </w:pPr>
      <w:r w:rsidRPr="003A2B4D">
        <w:rPr>
          <w:rFonts w:ascii="Verdana" w:hAnsi="Verdana"/>
          <w:sz w:val="20"/>
          <w:szCs w:val="20"/>
        </w:rPr>
        <w:t xml:space="preserve">Traduzione di Nello </w:t>
      </w:r>
      <w:proofErr w:type="spellStart"/>
      <w:r w:rsidRPr="003A2B4D">
        <w:rPr>
          <w:rFonts w:ascii="Verdana" w:hAnsi="Verdana"/>
          <w:sz w:val="20"/>
        </w:rPr>
        <w:t>Ceccon</w:t>
      </w:r>
      <w:proofErr w:type="spellEnd"/>
    </w:p>
    <w:p w:rsidR="00810CAB" w:rsidRPr="003A2B4D" w:rsidRDefault="00810CAB" w:rsidP="00810CAB">
      <w:pPr>
        <w:spacing w:before="100" w:beforeAutospacing="1" w:after="100" w:afterAutospacing="1"/>
        <w:jc w:val="center"/>
      </w:pPr>
      <w:r w:rsidRPr="003A2B4D">
        <w:rPr>
          <w:rFonts w:ascii="Arial" w:hAnsi="Arial" w:cs="Arial"/>
          <w:sz w:val="20"/>
          <w:szCs w:val="20"/>
        </w:rPr>
        <w:t>L'intensit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dei tempi ci chiama tutti ad entrare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profondamente nelle pratiche spirituali dentro a noi stessi, questo mese vorrei continuare a lavorare con il materiale delle Notizie di Trasmutazione di Luglio.</w:t>
      </w:r>
    </w:p>
    <w:p w:rsidR="00810CAB" w:rsidRPr="003A2B4D" w:rsidRDefault="00810CAB" w:rsidP="00810CAB">
      <w:pPr>
        <w:spacing w:before="100" w:beforeAutospacing="1" w:after="100" w:afterAutospacing="1"/>
        <w:jc w:val="center"/>
      </w:pPr>
      <w:r w:rsidRPr="003A2B4D">
        <w:rPr>
          <w:rFonts w:ascii="Arial" w:hAnsi="Arial" w:cs="Arial"/>
          <w:sz w:val="20"/>
          <w:szCs w:val="20"/>
        </w:rPr>
        <w:t>Il nostro lavoro insieme non riguarda quello che avviene nel mondo esterno. Il nostro lavoro insieme riguarda l'entrare profondamente nel nostro mondo interiore e lavorare insieme da questo spazio interiore ricco e pacifico.</w:t>
      </w:r>
    </w:p>
    <w:p w:rsidR="00810CAB" w:rsidRPr="003A2B4D" w:rsidRDefault="00810CAB" w:rsidP="00810CAB">
      <w:pPr>
        <w:spacing w:before="100" w:beforeAutospacing="1" w:after="100" w:afterAutospacing="1"/>
        <w:jc w:val="center"/>
      </w:pPr>
      <w:r w:rsidRPr="003A2B4D">
        <w:rPr>
          <w:rFonts w:ascii="Arial" w:hAnsi="Arial" w:cs="Arial"/>
          <w:sz w:val="20"/>
          <w:szCs w:val="20"/>
        </w:rPr>
        <w:t>La verit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che non importa che cosa stiamo perdendo nel mondo esterno, siamo a casa dentro a noi stessi. Spiritualmente non c'</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niente da perdere. Il nostro spirito/</w:t>
      </w:r>
      <w:proofErr w:type="spellStart"/>
      <w:r w:rsidRPr="003A2B4D">
        <w:rPr>
          <w:rFonts w:ascii="Arial" w:hAnsi="Arial" w:cs="Arial"/>
          <w:sz w:val="20"/>
          <w:szCs w:val="20"/>
        </w:rPr>
        <w:t>S</w:t>
      </w:r>
      <w:r w:rsidRPr="003A2B4D">
        <w:rPr>
          <w:rFonts w:ascii="Arial Unicode MS" w:eastAsia="Arial Unicode MS" w:hAnsi="Arial Unicode MS" w:cs="Arial Unicode MS" w:hint="eastAsia"/>
          <w:sz w:val="20"/>
          <w:szCs w:val="20"/>
        </w:rPr>
        <w:t>è</w:t>
      </w:r>
      <w:proofErr w:type="spellEnd"/>
      <w:r w:rsidRPr="003A2B4D">
        <w:rPr>
          <w:rFonts w:ascii="Arial" w:hAnsi="Arial" w:cs="Arial"/>
          <w:sz w:val="20"/>
          <w:szCs w:val="20"/>
        </w:rPr>
        <w:t xml:space="preserv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un luogo di permanenza e non cambia. La nostra luce spirituale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luogo di completa quiete e centratura.</w:t>
      </w:r>
    </w:p>
    <w:p w:rsidR="00810CAB" w:rsidRPr="003A2B4D" w:rsidRDefault="00810CAB" w:rsidP="00810CAB">
      <w:pPr>
        <w:spacing w:before="100" w:beforeAutospacing="1" w:after="100" w:afterAutospacing="1"/>
        <w:jc w:val="center"/>
      </w:pPr>
      <w:r w:rsidRPr="003A2B4D">
        <w:rPr>
          <w:rFonts w:ascii="Arial" w:hAnsi="Arial" w:cs="Arial"/>
          <w:sz w:val="20"/>
          <w:szCs w:val="20"/>
        </w:rPr>
        <w:t>Poich</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xml:space="preserve"> stanno avvenendo tante cose intorno a noi,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importante che mai stare nel luogo di quiete e centratura, e nella tua vera casa interiore. In questo luogo abbiamo a disposizione permanentemente pace, incredibile salute, abbondanza a tutti i livelli e la gioia che stiamo cercando. </w:t>
      </w:r>
    </w:p>
    <w:p w:rsidR="00810CAB" w:rsidRPr="003A2B4D" w:rsidRDefault="00810CAB" w:rsidP="00810CAB">
      <w:pPr>
        <w:spacing w:before="100" w:beforeAutospacing="1" w:after="100" w:afterAutospacing="1"/>
        <w:jc w:val="center"/>
      </w:pPr>
      <w:r w:rsidRPr="003A2B4D">
        <w:rPr>
          <w:rFonts w:ascii="Arial" w:hAnsi="Arial" w:cs="Arial"/>
          <w:sz w:val="20"/>
          <w:szCs w:val="20"/>
        </w:rPr>
        <w:t>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possiamo stare in contatto con questo luogo di vera pace e quiete e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possiamo veramente essere una presenza guaritrice per la nostra famiglia, la nostra comunit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la terra e noi stessi.</w:t>
      </w:r>
    </w:p>
    <w:p w:rsidR="00810CAB" w:rsidRPr="003A2B4D" w:rsidRDefault="00810CAB" w:rsidP="00810CAB">
      <w:pPr>
        <w:spacing w:before="100" w:beforeAutospacing="1" w:after="100" w:afterAutospacing="1"/>
        <w:jc w:val="center"/>
      </w:pPr>
      <w:r w:rsidRPr="003A2B4D">
        <w:rPr>
          <w:rFonts w:ascii="Arial" w:hAnsi="Arial" w:cs="Arial"/>
          <w:sz w:val="20"/>
          <w:szCs w:val="20"/>
        </w:rPr>
        <w:t>Ma quando ci sono cos</w:t>
      </w:r>
      <w:r w:rsidRPr="003A2B4D">
        <w:rPr>
          <w:rFonts w:ascii="Arial Unicode MS" w:eastAsia="Arial Unicode MS" w:hAnsi="Arial Unicode MS" w:cs="Arial Unicode MS" w:hint="eastAsia"/>
          <w:sz w:val="20"/>
          <w:szCs w:val="20"/>
        </w:rPr>
        <w:t>ì</w:t>
      </w:r>
      <w:r w:rsidRPr="003A2B4D">
        <w:rPr>
          <w:rFonts w:ascii="Arial" w:hAnsi="Arial" w:cs="Arial"/>
          <w:sz w:val="20"/>
          <w:szCs w:val="20"/>
        </w:rPr>
        <w:t xml:space="preserve"> tanti conflitti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difficile per molti di noi abbandonarsi nelle preoccupazione, paura, delusione e perdita. I nostri cuori si aprono nella profonda compassione mentre osserviamo ci</w:t>
      </w:r>
      <w:r w:rsidRPr="003A2B4D">
        <w:rPr>
          <w:rFonts w:ascii="Arial Unicode MS" w:eastAsia="Arial Unicode MS" w:hAnsi="Arial Unicode MS" w:cs="Arial Unicode MS" w:hint="eastAsia"/>
          <w:sz w:val="20"/>
          <w:szCs w:val="20"/>
        </w:rPr>
        <w:t>ò</w:t>
      </w:r>
      <w:r w:rsidRPr="003A2B4D">
        <w:rPr>
          <w:rFonts w:ascii="Arial" w:hAnsi="Arial" w:cs="Arial"/>
          <w:sz w:val="20"/>
          <w:szCs w:val="20"/>
        </w:rPr>
        <w:t xml:space="preserve"> che tutta la vita sta affrontando intorno a noi. In questo stato diventa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difficoltoso entrare in contatto con la nostra vera casa, lo spirito, il S</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la luce divina, la quiete e la pace interiore. Ma dobbiamo!!</w:t>
      </w:r>
    </w:p>
    <w:p w:rsidR="00810CAB" w:rsidRPr="003A2B4D" w:rsidRDefault="00810CAB" w:rsidP="00810CAB">
      <w:pPr>
        <w:spacing w:before="100" w:beforeAutospacing="1" w:after="100" w:afterAutospacing="1"/>
        <w:jc w:val="center"/>
      </w:pP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importante, una volta la settimana e naturalmente se potete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volte alla settimana, dedicarvi veramente del tempo e spazio per fare il vostro lavoro irrituale e sperimentare la quiete e la pace interiore.</w:t>
      </w:r>
    </w:p>
    <w:p w:rsidR="00810CAB" w:rsidRPr="003A2B4D" w:rsidRDefault="00810CAB" w:rsidP="00810CAB">
      <w:pPr>
        <w:spacing w:before="100" w:beforeAutospacing="1" w:after="100" w:afterAutospacing="1"/>
        <w:jc w:val="center"/>
      </w:pPr>
      <w:r w:rsidRPr="003A2B4D">
        <w:rPr>
          <w:rFonts w:ascii="Arial" w:hAnsi="Arial" w:cs="Arial"/>
          <w:sz w:val="20"/>
          <w:szCs w:val="20"/>
        </w:rPr>
        <w:t>Fino a quando non possiamo fare questo, saremo sempre plasmati dalla paura e disperazione come ho scritto lo scorso mese.</w:t>
      </w:r>
    </w:p>
    <w:p w:rsidR="00810CAB" w:rsidRPr="003A2B4D" w:rsidRDefault="00810CAB" w:rsidP="00810CAB">
      <w:pPr>
        <w:spacing w:before="100" w:beforeAutospacing="1" w:after="100" w:afterAutospacing="1"/>
        <w:jc w:val="center"/>
      </w:pPr>
      <w:r w:rsidRPr="003A2B4D">
        <w:rPr>
          <w:rFonts w:ascii="Arial" w:hAnsi="Arial" w:cs="Arial"/>
          <w:sz w:val="20"/>
          <w:szCs w:val="20"/>
        </w:rPr>
        <w:t xml:space="preserve">Il vuoto, il luogo dell'energia non potenziale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vuoto ma anche pieno. Il vuoto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il luogo da cui tutta la vita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stata creata. Ed ogni cosa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creata dalla quiete, ma la quiete crea il vuoto che conduce alla forma. </w:t>
      </w:r>
    </w:p>
    <w:p w:rsidR="00810CAB" w:rsidRPr="003A2B4D" w:rsidRDefault="00810CAB" w:rsidP="00810CAB">
      <w:pPr>
        <w:spacing w:before="100" w:beforeAutospacing="1" w:after="100" w:afterAutospacing="1"/>
        <w:jc w:val="center"/>
      </w:pPr>
      <w:r w:rsidRPr="003A2B4D">
        <w:rPr>
          <w:rFonts w:ascii="Arial" w:hAnsi="Arial" w:cs="Arial"/>
          <w:sz w:val="20"/>
          <w:szCs w:val="20"/>
        </w:rPr>
        <w:t>Quando possiamo ottenere la 'quiete' nel suo aspetto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elevato del termine - profonda ed interna quiete - questo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lo stato da cui possiamo estrarre ci</w:t>
      </w:r>
      <w:r w:rsidRPr="003A2B4D">
        <w:rPr>
          <w:rFonts w:ascii="Arial Unicode MS" w:eastAsia="Arial Unicode MS" w:hAnsi="Arial Unicode MS" w:cs="Arial Unicode MS" w:hint="eastAsia"/>
          <w:sz w:val="20"/>
          <w:szCs w:val="20"/>
        </w:rPr>
        <w:t>ò</w:t>
      </w:r>
      <w:r w:rsidRPr="003A2B4D">
        <w:rPr>
          <w:rFonts w:ascii="Arial" w:hAnsi="Arial" w:cs="Arial"/>
          <w:sz w:val="20"/>
          <w:szCs w:val="20"/>
        </w:rPr>
        <w:t xml:space="preserve"> che desideriamo creare. </w:t>
      </w:r>
    </w:p>
    <w:p w:rsidR="00810CAB" w:rsidRPr="003A2B4D" w:rsidRDefault="00810CAB" w:rsidP="00810CAB">
      <w:pPr>
        <w:spacing w:before="100" w:beforeAutospacing="1" w:after="100" w:afterAutospacing="1"/>
        <w:jc w:val="center"/>
      </w:pPr>
      <w:r w:rsidRPr="003A2B4D">
        <w:rPr>
          <w:rFonts w:ascii="Arial" w:hAnsi="Arial" w:cs="Arial"/>
          <w:sz w:val="20"/>
          <w:szCs w:val="20"/>
        </w:rPr>
        <w:t xml:space="preserve">Come ho scritto lo scorso mese molti di noi continuano a creare da uno stato di rumore interiore ma questo non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lo stato appropriato necessario per estrarre quello che desideriamo. Dobbiamo prima sperimentare la quiete interiore e la pace interiore ed aprirci nel ricevere. E quando ci apriamo a ricevere dobbiamo lasciare andare la paura di rimanere delusi di non avere successo nella manifestazione dei propri desideri. La chiave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aprirsi, essere quieti, trovare la pace interiore e ricevere. Lasciare andare i risultati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la chiave del successo di tutto il lavoro spirituale.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sempre stato cos</w:t>
      </w:r>
      <w:r w:rsidRPr="003A2B4D">
        <w:rPr>
          <w:rFonts w:ascii="Arial Unicode MS" w:eastAsia="Arial Unicode MS" w:hAnsi="Arial Unicode MS" w:cs="Arial Unicode MS" w:hint="eastAsia"/>
          <w:sz w:val="20"/>
          <w:szCs w:val="20"/>
        </w:rPr>
        <w:t>ì</w:t>
      </w:r>
      <w:r w:rsidRPr="003A2B4D">
        <w:rPr>
          <w:rFonts w:ascii="Arial" w:hAnsi="Arial" w:cs="Arial"/>
          <w:sz w:val="20"/>
          <w:szCs w:val="20"/>
        </w:rPr>
        <w:t xml:space="preserve"> e sempre lo sar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L'attaccamento ai risultati distrugge la quiete e la pace interiore. </w:t>
      </w:r>
    </w:p>
    <w:p w:rsidR="00810CAB" w:rsidRPr="003A2B4D" w:rsidRDefault="00810CAB" w:rsidP="00810CAB">
      <w:pPr>
        <w:spacing w:before="100" w:beforeAutospacing="1" w:after="100" w:afterAutospacing="1"/>
        <w:jc w:val="center"/>
      </w:pPr>
      <w:r w:rsidRPr="003A2B4D">
        <w:rPr>
          <w:rFonts w:ascii="Arial" w:hAnsi="Arial" w:cs="Arial"/>
          <w:sz w:val="20"/>
          <w:szCs w:val="20"/>
        </w:rPr>
        <w:lastRenderedPageBreak/>
        <w:t xml:space="preserve">Il seguente punto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importante da ricordare: qualunque cosa hai paura di perdere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gi</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persa, </w:t>
      </w:r>
      <w:proofErr w:type="spellStart"/>
      <w:r w:rsidRPr="003A2B4D">
        <w:rPr>
          <w:rFonts w:ascii="Arial" w:hAnsi="Arial" w:cs="Arial"/>
          <w:sz w:val="20"/>
          <w:szCs w:val="20"/>
        </w:rPr>
        <w:t>poich</w:t>
      </w:r>
      <w:r w:rsidRPr="003A2B4D">
        <w:rPr>
          <w:rFonts w:ascii="Arial Unicode MS" w:eastAsia="Arial Unicode MS" w:hAnsi="Arial Unicode MS" w:cs="Arial Unicode MS" w:hint="eastAsia"/>
          <w:sz w:val="20"/>
          <w:szCs w:val="20"/>
        </w:rPr>
        <w:t>è</w:t>
      </w:r>
      <w:proofErr w:type="spellEnd"/>
      <w:r w:rsidRPr="003A2B4D">
        <w:rPr>
          <w:rFonts w:ascii="Arial" w:hAnsi="Arial" w:cs="Arial"/>
          <w:sz w:val="20"/>
          <w:szCs w:val="20"/>
        </w:rPr>
        <w:t xml:space="preserve"> quella cosa l'hai gi</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persa nella tua immaginazione.</w:t>
      </w:r>
    </w:p>
    <w:p w:rsidR="00810CAB" w:rsidRPr="003A2B4D" w:rsidRDefault="00810CAB" w:rsidP="00810CAB">
      <w:pPr>
        <w:spacing w:before="100" w:beforeAutospacing="1" w:after="100" w:afterAutospacing="1"/>
        <w:jc w:val="center"/>
      </w:pPr>
      <w:r w:rsidRPr="003A2B4D">
        <w:rPr>
          <w:rFonts w:ascii="Arial" w:hAnsi="Arial" w:cs="Arial"/>
          <w:sz w:val="20"/>
          <w:szCs w:val="20"/>
        </w:rPr>
        <w:t>Come la mia maestra spirituale Iside mi ha detto nel corso degli anni, se hai gi</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ricevuto la chiamata per vivere la vita con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consapevolezza, con onore e rispetto, non hai bisogno di cavalcare la stessa onda come coloro che nella societ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non si sono ancora svegliati dal sogno che non sostiene la vita. </w:t>
      </w:r>
    </w:p>
    <w:p w:rsidR="00810CAB" w:rsidRPr="003A2B4D" w:rsidRDefault="00810CAB" w:rsidP="00810CAB">
      <w:pPr>
        <w:spacing w:before="100" w:beforeAutospacing="1" w:after="100" w:afterAutospacing="1"/>
        <w:jc w:val="center"/>
      </w:pPr>
      <w:r w:rsidRPr="003A2B4D">
        <w:rPr>
          <w:rFonts w:ascii="Arial" w:hAnsi="Arial" w:cs="Arial"/>
          <w:sz w:val="20"/>
          <w:szCs w:val="20"/>
        </w:rPr>
        <w:t>Credo che questa sia la diversa dimensione della realt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di cui Iside mi aveva parlato. Noi abbiamo la possibilit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di ricostruire le nostre vite adesso usando il potere dell'immaginazione.</w:t>
      </w:r>
    </w:p>
    <w:p w:rsidR="00810CAB" w:rsidRPr="003A2B4D" w:rsidRDefault="00810CAB" w:rsidP="00810CAB">
      <w:pPr>
        <w:spacing w:before="100" w:beforeAutospacing="1" w:after="100" w:afterAutospacing="1"/>
        <w:jc w:val="center"/>
      </w:pPr>
      <w:r w:rsidRPr="003A2B4D">
        <w:rPr>
          <w:rFonts w:ascii="Arial" w:hAnsi="Arial" w:cs="Arial"/>
          <w:sz w:val="20"/>
          <w:szCs w:val="20"/>
        </w:rPr>
        <w:t>Dobbiamo arrenderci completamente al S</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alla terra e all'universo. Perch</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xml:space="preserve"> quando possiamo arrenderci costruiamo la fiducia che ogni cosa sta succedendo  secondo l'ordine divino e che la nostra luce, la conoscenza interiore ci guida in ogni cambiamento e sfida. E dobbiamo riconoscere che le nostre sfide saranno diverse rispetto a quelle che gli altri affronteranno nella societ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Le nostre sfide avranno a che fare con l'apprendere la fiducia e permettere che le nostre indicazioni ci conducano a ci</w:t>
      </w:r>
      <w:r w:rsidRPr="003A2B4D">
        <w:rPr>
          <w:rFonts w:ascii="Arial Unicode MS" w:eastAsia="Arial Unicode MS" w:hAnsi="Arial Unicode MS" w:cs="Arial Unicode MS" w:hint="eastAsia"/>
          <w:sz w:val="20"/>
          <w:szCs w:val="20"/>
        </w:rPr>
        <w:t>ò</w:t>
      </w:r>
      <w:r w:rsidRPr="003A2B4D">
        <w:rPr>
          <w:rFonts w:ascii="Arial" w:hAnsi="Arial" w:cs="Arial"/>
          <w:sz w:val="20"/>
          <w:szCs w:val="20"/>
        </w:rPr>
        <w:t xml:space="preserve"> che desideriamo.</w:t>
      </w:r>
    </w:p>
    <w:p w:rsidR="00810CAB" w:rsidRPr="003A2B4D" w:rsidRDefault="00810CAB" w:rsidP="00810CAB">
      <w:pPr>
        <w:spacing w:before="100" w:beforeAutospacing="1" w:after="100" w:afterAutospacing="1"/>
        <w:jc w:val="center"/>
      </w:pPr>
      <w:r w:rsidRPr="003A2B4D">
        <w:rPr>
          <w:rFonts w:ascii="Arial" w:hAnsi="Arial" w:cs="Arial"/>
          <w:sz w:val="20"/>
          <w:szCs w:val="20"/>
        </w:rPr>
        <w:t>Questo mese voglio chiedervi almeno un'ora una volta alla settimana. Se potete continuare il vostro lavoro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di una volta alla settimana sarebbe fantastico.</w:t>
      </w:r>
    </w:p>
    <w:p w:rsidR="00810CAB" w:rsidRPr="003A2B4D" w:rsidRDefault="00810CAB" w:rsidP="00810CAB">
      <w:pPr>
        <w:spacing w:before="100" w:beforeAutospacing="1" w:after="100" w:afterAutospacing="1"/>
        <w:jc w:val="center"/>
      </w:pPr>
      <w:r w:rsidRPr="003A2B4D">
        <w:rPr>
          <w:rFonts w:ascii="Arial" w:hAnsi="Arial" w:cs="Arial"/>
          <w:sz w:val="20"/>
          <w:szCs w:val="20"/>
        </w:rPr>
        <w:t>Fate una meditazione per un'ora. Trovate il momento del giorno in cui non avete da pensare dove dovreste essere o che cosa dovreste fare dopo la meditazione. Potete farlo come prima attivit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del giorno al mattino o in un giorno di vacanza o anche prima di andare a letto.</w:t>
      </w:r>
    </w:p>
    <w:p w:rsidR="00810CAB" w:rsidRPr="003A2B4D" w:rsidRDefault="00810CAB" w:rsidP="00810CAB">
      <w:pPr>
        <w:spacing w:before="100" w:beforeAutospacing="1" w:after="100" w:afterAutospacing="1"/>
        <w:jc w:val="center"/>
      </w:pPr>
      <w:r w:rsidRPr="003A2B4D">
        <w:rPr>
          <w:rFonts w:ascii="Arial" w:hAnsi="Arial" w:cs="Arial"/>
          <w:sz w:val="20"/>
          <w:szCs w:val="20"/>
        </w:rPr>
        <w:t xml:space="preserve">Mettete della musica espansiva ma anche di rilassamento. Controllate che la musica scelta non abbia delle parole. La ragione per cui suggerisco un'ora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perch</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xml:space="preserve"> con questo tempo potete veramente immergervi in uno stato profondo. Permettete alle onde cerebrali di rallentare dallo stato beta allo stato </w:t>
      </w:r>
      <w:proofErr w:type="spellStart"/>
      <w:r w:rsidRPr="003A2B4D">
        <w:rPr>
          <w:rFonts w:ascii="Arial" w:hAnsi="Arial" w:cs="Arial"/>
          <w:sz w:val="20"/>
          <w:szCs w:val="20"/>
        </w:rPr>
        <w:t>theta</w:t>
      </w:r>
      <w:proofErr w:type="spellEnd"/>
      <w:r w:rsidRPr="003A2B4D">
        <w:rPr>
          <w:rFonts w:ascii="Arial" w:hAnsi="Arial" w:cs="Arial"/>
          <w:sz w:val="20"/>
          <w:szCs w:val="20"/>
        </w:rPr>
        <w:t xml:space="preserve">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profondo, dove non c'</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la mente ma solo spazio spirituale sacro e santo. </w:t>
      </w:r>
    </w:p>
    <w:p w:rsidR="00810CAB" w:rsidRPr="003A2B4D" w:rsidRDefault="00810CAB" w:rsidP="00810CAB">
      <w:pPr>
        <w:spacing w:before="100" w:beforeAutospacing="1" w:after="100" w:afterAutospacing="1"/>
        <w:jc w:val="center"/>
      </w:pPr>
      <w:r w:rsidRPr="003A2B4D">
        <w:rPr>
          <w:rFonts w:ascii="Arial" w:hAnsi="Arial" w:cs="Arial"/>
          <w:sz w:val="20"/>
          <w:szCs w:val="20"/>
        </w:rPr>
        <w:t>Ponete la vostra intenzione semplicemente di stare quieti e sperimentare il S</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xml:space="preserve"> eterno. Ponete l'intenzione di toccare questo stato di pace interiore e ricevere qualunque cosa vi arrivi in questa condizione.</w:t>
      </w:r>
    </w:p>
    <w:p w:rsidR="00810CAB" w:rsidRPr="003A2B4D" w:rsidRDefault="00810CAB" w:rsidP="00810CAB">
      <w:pPr>
        <w:spacing w:before="100" w:beforeAutospacing="1" w:after="100" w:afterAutospacing="1"/>
        <w:jc w:val="center"/>
      </w:pPr>
      <w:r w:rsidRPr="003A2B4D">
        <w:rPr>
          <w:rFonts w:ascii="Arial" w:hAnsi="Arial" w:cs="Arial"/>
          <w:sz w:val="20"/>
          <w:szCs w:val="20"/>
        </w:rPr>
        <w:t>All'inizio potreste ritrovarvi con il chiacchierio mentale che continua a girare nella vostra testa. Ma se respirate molto profondamente e mettete le mani sullo stomaco o sul cuore il vostro cervello inizier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a calmarsi. Continuate ad andare in profondit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e quando avete raggiunto la quiete e la pace interiore semplicemente vivete questo stato. Non fatevi domande mentre state facendo il viaggio interiore e non cercate di connettervi con gli spiriti aiutanti, angeli ecc.</w:t>
      </w:r>
    </w:p>
    <w:p w:rsidR="00810CAB" w:rsidRPr="003A2B4D" w:rsidRDefault="00810CAB" w:rsidP="00810CAB">
      <w:pPr>
        <w:spacing w:before="100" w:beforeAutospacing="1" w:after="100" w:afterAutospacing="1"/>
        <w:jc w:val="center"/>
      </w:pPr>
      <w:r w:rsidRPr="003A2B4D">
        <w:rPr>
          <w:rFonts w:ascii="Arial" w:hAnsi="Arial" w:cs="Arial"/>
          <w:sz w:val="20"/>
          <w:szCs w:val="20"/>
        </w:rPr>
        <w:t xml:space="preserve">La sola vostra missione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stare. Mentre fate questo qualche cosa cambier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Potreste non essere in grado di spiegarlo a qualcuno, ma avrete una nuova sensazione di 'casa' e del vostro S</w:t>
      </w:r>
      <w:r w:rsidRPr="003A2B4D">
        <w:rPr>
          <w:rFonts w:ascii="Arial Unicode MS" w:eastAsia="Arial Unicode MS" w:hAnsi="Arial Unicode MS" w:cs="Arial Unicode MS" w:hint="eastAsia"/>
          <w:sz w:val="20"/>
          <w:szCs w:val="20"/>
        </w:rPr>
        <w:t>é</w:t>
      </w:r>
      <w:r w:rsidRPr="003A2B4D">
        <w:rPr>
          <w:rFonts w:ascii="Arial" w:hAnsi="Arial" w:cs="Arial"/>
          <w:sz w:val="20"/>
          <w:szCs w:val="20"/>
        </w:rPr>
        <w:t>. Rimarrete in voi stessi e con la vostra luce spirituale.</w:t>
      </w:r>
    </w:p>
    <w:p w:rsidR="00810CAB" w:rsidRPr="003A2B4D" w:rsidRDefault="00810CAB" w:rsidP="00810CAB">
      <w:pPr>
        <w:spacing w:before="100" w:beforeAutospacing="1" w:after="100" w:afterAutospacing="1"/>
        <w:jc w:val="center"/>
      </w:pPr>
      <w:r w:rsidRPr="003A2B4D">
        <w:rPr>
          <w:rFonts w:ascii="Arial" w:hAnsi="Arial" w:cs="Arial"/>
          <w:sz w:val="20"/>
          <w:szCs w:val="20"/>
        </w:rPr>
        <w:t>Una volta che avete fatto questa esperienza, vi cambier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in un certo modo che la vostra vita ed anche il mondo intorno a voi cambier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w:t>
      </w:r>
    </w:p>
    <w:p w:rsidR="00810CAB" w:rsidRPr="003A2B4D" w:rsidRDefault="00810CAB" w:rsidP="00810CAB">
      <w:pPr>
        <w:spacing w:before="100" w:beforeAutospacing="1" w:after="100" w:afterAutospacing="1"/>
        <w:jc w:val="center"/>
      </w:pPr>
      <w:r w:rsidRPr="003A2B4D">
        <w:rPr>
          <w:rFonts w:ascii="Arial" w:hAnsi="Arial" w:cs="Arial"/>
          <w:sz w:val="20"/>
          <w:szCs w:val="20"/>
        </w:rPr>
        <w:lastRenderedPageBreak/>
        <w:t>Ripetete questa meditazione ancora e ancora. Quando veramente entrate dentro in profondit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e sperimentate la quiete e la pace interiore la vostra percezione cambier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Questo spostamento di percezione si propagher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su tutta la rete della vita. </w:t>
      </w:r>
    </w:p>
    <w:p w:rsidR="00810CAB" w:rsidRPr="003A2B4D" w:rsidRDefault="00810CAB" w:rsidP="00810CAB">
      <w:pPr>
        <w:spacing w:before="100" w:beforeAutospacing="1" w:after="100" w:afterAutospacing="1"/>
        <w:jc w:val="center"/>
      </w:pPr>
      <w:r w:rsidRPr="003A2B4D">
        <w:rPr>
          <w:rFonts w:ascii="Arial" w:hAnsi="Arial" w:cs="Arial"/>
          <w:sz w:val="20"/>
          <w:szCs w:val="20"/>
        </w:rPr>
        <w:t>Fatelo per voi stessi e per tutta la vita di questa grande terra.</w:t>
      </w:r>
    </w:p>
    <w:p w:rsidR="00810CAB" w:rsidRPr="003A2B4D" w:rsidRDefault="00810CAB" w:rsidP="00810CAB">
      <w:pPr>
        <w:spacing w:before="100" w:beforeAutospacing="1" w:after="100" w:afterAutospacing="1"/>
        <w:jc w:val="center"/>
      </w:pPr>
      <w:r w:rsidRPr="003A2B4D">
        <w:rPr>
          <w:rFonts w:ascii="Arial" w:hAnsi="Arial" w:cs="Arial"/>
          <w:sz w:val="20"/>
          <w:szCs w:val="20"/>
        </w:rPr>
        <w:t xml:space="preserve">E in luna piena, che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il 1 agosto (2 agosto in Europa </w:t>
      </w:r>
      <w:proofErr w:type="spellStart"/>
      <w:r w:rsidRPr="003A2B4D">
        <w:rPr>
          <w:rFonts w:ascii="Arial" w:hAnsi="Arial" w:cs="Arial"/>
          <w:sz w:val="20"/>
          <w:szCs w:val="20"/>
        </w:rPr>
        <w:t>n.d.t.</w:t>
      </w:r>
      <w:proofErr w:type="spellEnd"/>
      <w:r w:rsidRPr="003A2B4D">
        <w:rPr>
          <w:rFonts w:ascii="Arial" w:hAnsi="Arial" w:cs="Arial"/>
          <w:sz w:val="20"/>
          <w:szCs w:val="20"/>
        </w:rPr>
        <w:t>) ripetete questa meditazione. Non "tentate" di irraggiare luce su tutta la rete di luce. Solo "vivete" la vostra luce e il resto avverr</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senza provare a creare qualunque genere di cambiamento.</w:t>
      </w:r>
    </w:p>
    <w:p w:rsidR="00810CAB" w:rsidRPr="003A2B4D" w:rsidRDefault="00810CAB" w:rsidP="00810CAB">
      <w:pPr>
        <w:spacing w:before="100" w:beforeAutospacing="1" w:after="100" w:afterAutospacing="1"/>
        <w:jc w:val="center"/>
      </w:pPr>
      <w:r w:rsidRPr="003A2B4D">
        <w:rPr>
          <w:rFonts w:ascii="Arial" w:hAnsi="Arial" w:cs="Arial"/>
          <w:sz w:val="20"/>
          <w:szCs w:val="20"/>
        </w:rPr>
        <w:t>Dobbiamo continuare a viaggiare sempre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in profondit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nel nostro vasto spazio interiore e veramente "essere il cambiamento".</w:t>
      </w:r>
    </w:p>
    <w:p w:rsidR="00810CAB" w:rsidRPr="003A2B4D" w:rsidRDefault="00810CAB" w:rsidP="00810CAB">
      <w:pPr>
        <w:spacing w:before="100" w:beforeAutospacing="1" w:after="100" w:afterAutospacing="1"/>
        <w:jc w:val="center"/>
      </w:pPr>
      <w:r w:rsidRPr="003A2B4D">
        <w:rPr>
          <w:rFonts w:ascii="Arial" w:hAnsi="Arial" w:cs="Arial"/>
          <w:sz w:val="20"/>
          <w:szCs w:val="20"/>
        </w:rPr>
        <w:t>Prendiamo questo giorno di luna piena per tenere l'intenzione "sono un contenitore d'amore e luce". Sperimentate l'essere un contenitore di luce e amore mentre state facendo le vostre attivit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quotidiane.</w:t>
      </w:r>
    </w:p>
    <w:p w:rsidR="00810CAB" w:rsidRPr="003A2B4D" w:rsidRDefault="00810CAB" w:rsidP="00810CAB">
      <w:pPr>
        <w:spacing w:before="100" w:beforeAutospacing="1" w:after="100" w:afterAutospacing="1"/>
        <w:jc w:val="center"/>
      </w:pPr>
      <w:r w:rsidRPr="003A2B4D">
        <w:rPr>
          <w:rFonts w:ascii="Arial" w:hAnsi="Arial" w:cs="Arial"/>
          <w:sz w:val="20"/>
          <w:szCs w:val="20"/>
        </w:rPr>
        <w:t>Se siete dei nuovi lettori delle Notizie di Trasmutazione leggete "Creare una Rete Umana di Luce" nella pagina iniziale per ricevere le istruzioni della nostra cerimonia mensile di luna piena.</w:t>
      </w:r>
    </w:p>
    <w:p w:rsidR="00810CAB" w:rsidRPr="003A2B4D" w:rsidRDefault="00810CAB" w:rsidP="00810CAB">
      <w:pPr>
        <w:spacing w:before="100" w:beforeAutospacing="1" w:after="100" w:afterAutospacing="1"/>
        <w:jc w:val="center"/>
      </w:pPr>
      <w:r w:rsidRPr="003A2B4D">
        <w:rPr>
          <w:rFonts w:ascii="Arial" w:hAnsi="Arial" w:cs="Arial"/>
          <w:sz w:val="20"/>
          <w:szCs w:val="20"/>
        </w:rPr>
        <w:t>Vi suggerisco anche di ripetere un esercizio che abbiamo fatto insieme anni fa. Vorrei che lavoraste con i magneti per comprendere veramente la legge dell'attrazione.</w:t>
      </w:r>
    </w:p>
    <w:p w:rsidR="00810CAB" w:rsidRPr="003A2B4D" w:rsidRDefault="00810CAB" w:rsidP="00810CAB">
      <w:pPr>
        <w:spacing w:before="100" w:beforeAutospacing="1" w:after="100" w:afterAutospacing="1"/>
        <w:jc w:val="center"/>
      </w:pPr>
      <w:r w:rsidRPr="003A2B4D">
        <w:rPr>
          <w:rFonts w:ascii="Arial" w:hAnsi="Arial" w:cs="Arial"/>
          <w:sz w:val="20"/>
          <w:szCs w:val="20"/>
        </w:rPr>
        <w:t>Se avete due magneti in casa usateli. Se non li avete uscite ad acquistare due magneti a buon mercato.</w:t>
      </w:r>
    </w:p>
    <w:p w:rsidR="00810CAB" w:rsidRPr="003A2B4D" w:rsidRDefault="00810CAB" w:rsidP="00810CAB">
      <w:pPr>
        <w:spacing w:before="100" w:beforeAutospacing="1" w:after="100" w:afterAutospacing="1"/>
        <w:jc w:val="center"/>
      </w:pPr>
      <w:r w:rsidRPr="003A2B4D">
        <w:rPr>
          <w:rFonts w:ascii="Arial" w:hAnsi="Arial" w:cs="Arial"/>
          <w:sz w:val="20"/>
          <w:szCs w:val="20"/>
        </w:rPr>
        <w:t>Ogni giorno prendete i magneti in modo che i poli positivo e negativo si attraggono insieme. Mentre vi spostate in uno stato di calma ed imparate a sperimentare il vuoto interiore tirate a voi la bont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della vita e i vostri desideri.</w:t>
      </w:r>
    </w:p>
    <w:p w:rsidR="00810CAB" w:rsidRPr="003A2B4D" w:rsidRDefault="00810CAB" w:rsidP="00810CAB">
      <w:pPr>
        <w:spacing w:before="100" w:beforeAutospacing="1" w:after="100" w:afterAutospacing="1"/>
        <w:jc w:val="center"/>
      </w:pPr>
      <w:r w:rsidRPr="003A2B4D">
        <w:rPr>
          <w:rFonts w:ascii="Arial" w:hAnsi="Arial" w:cs="Arial"/>
          <w:sz w:val="20"/>
          <w:szCs w:val="20"/>
        </w:rPr>
        <w:t>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potete ottenere la spinta energetica con il lavoro attraverso i magneti, pi</w:t>
      </w:r>
      <w:r w:rsidRPr="003A2B4D">
        <w:rPr>
          <w:rFonts w:ascii="Arial Unicode MS" w:eastAsia="Arial Unicode MS" w:hAnsi="Arial Unicode MS" w:cs="Arial Unicode MS" w:hint="eastAsia"/>
          <w:sz w:val="20"/>
          <w:szCs w:val="20"/>
        </w:rPr>
        <w:t>ù</w:t>
      </w:r>
      <w:r w:rsidRPr="003A2B4D">
        <w:rPr>
          <w:rFonts w:ascii="Arial" w:hAnsi="Arial" w:cs="Arial"/>
          <w:sz w:val="20"/>
          <w:szCs w:val="20"/>
        </w:rPr>
        <w:t xml:space="preserve"> avrete nel vostro corpo la sensazione di tendere ed attrarre in voi ci</w:t>
      </w:r>
      <w:r w:rsidRPr="003A2B4D">
        <w:rPr>
          <w:rFonts w:ascii="Arial Unicode MS" w:eastAsia="Arial Unicode MS" w:hAnsi="Arial Unicode MS" w:cs="Arial Unicode MS" w:hint="eastAsia"/>
          <w:sz w:val="20"/>
          <w:szCs w:val="20"/>
        </w:rPr>
        <w:t>ò</w:t>
      </w:r>
      <w:r w:rsidRPr="003A2B4D">
        <w:rPr>
          <w:rFonts w:ascii="Arial" w:hAnsi="Arial" w:cs="Arial"/>
          <w:sz w:val="20"/>
          <w:szCs w:val="20"/>
        </w:rPr>
        <w:t xml:space="preserve"> che desiderate.</w:t>
      </w:r>
    </w:p>
    <w:p w:rsidR="00810CAB" w:rsidRPr="003A2B4D" w:rsidRDefault="00810CAB" w:rsidP="00810CAB">
      <w:pPr>
        <w:spacing w:before="100" w:beforeAutospacing="1" w:after="100" w:afterAutospacing="1"/>
        <w:jc w:val="center"/>
        <w:rPr>
          <w:rFonts w:ascii="Arial" w:hAnsi="Arial" w:cs="Arial"/>
          <w:sz w:val="20"/>
          <w:szCs w:val="20"/>
        </w:rPr>
      </w:pPr>
      <w:r w:rsidRPr="003A2B4D">
        <w:rPr>
          <w:rFonts w:ascii="Arial" w:hAnsi="Arial" w:cs="Arial"/>
          <w:sz w:val="20"/>
          <w:szCs w:val="20"/>
        </w:rPr>
        <w:t>Un'altro punto chiave che ho gi</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scritto </w:t>
      </w:r>
      <w:r w:rsidRPr="003A2B4D">
        <w:rPr>
          <w:rFonts w:ascii="Arial Unicode MS" w:eastAsia="Arial Unicode MS" w:hAnsi="Arial Unicode MS" w:cs="Arial Unicode MS" w:hint="eastAsia"/>
          <w:sz w:val="20"/>
          <w:szCs w:val="20"/>
        </w:rPr>
        <w:t>è</w:t>
      </w:r>
      <w:r w:rsidRPr="003A2B4D">
        <w:rPr>
          <w:rFonts w:ascii="Arial" w:hAnsi="Arial" w:cs="Arial"/>
          <w:sz w:val="20"/>
          <w:szCs w:val="20"/>
        </w:rPr>
        <w:t xml:space="preserve"> lasciare andare la paura di rimanere delusi. Permettetevi di rimanere aperti a ricevere la bont</w:t>
      </w:r>
      <w:r w:rsidRPr="003A2B4D">
        <w:rPr>
          <w:rFonts w:ascii="Arial Unicode MS" w:eastAsia="Arial Unicode MS" w:hAnsi="Arial Unicode MS" w:cs="Arial Unicode MS" w:hint="eastAsia"/>
          <w:sz w:val="20"/>
          <w:szCs w:val="20"/>
        </w:rPr>
        <w:t>à</w:t>
      </w:r>
      <w:r w:rsidRPr="003A2B4D">
        <w:rPr>
          <w:rFonts w:ascii="Arial" w:hAnsi="Arial" w:cs="Arial"/>
          <w:sz w:val="20"/>
          <w:szCs w:val="20"/>
        </w:rPr>
        <w:t xml:space="preserve"> della vita. Lasciate perdere i risultati ed invece </w:t>
      </w:r>
      <w:proofErr w:type="spellStart"/>
      <w:r w:rsidRPr="003A2B4D">
        <w:rPr>
          <w:rFonts w:ascii="Arial" w:hAnsi="Arial" w:cs="Arial"/>
          <w:sz w:val="20"/>
          <w:szCs w:val="20"/>
        </w:rPr>
        <w:t>apritevi</w:t>
      </w:r>
      <w:proofErr w:type="spellEnd"/>
      <w:r w:rsidRPr="003A2B4D">
        <w:rPr>
          <w:rFonts w:ascii="Arial" w:hAnsi="Arial" w:cs="Arial"/>
          <w:sz w:val="20"/>
          <w:szCs w:val="20"/>
        </w:rPr>
        <w:t xml:space="preserve"> ai doni che la terra e l'universo ha da condividere con voi proprio adesso.</w:t>
      </w: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rPr>
          <w:rFonts w:ascii="Arial" w:hAnsi="Arial" w:cs="Arial"/>
          <w:sz w:val="20"/>
          <w:szCs w:val="20"/>
        </w:rPr>
      </w:pPr>
    </w:p>
    <w:p w:rsidR="00810CAB" w:rsidRPr="003A2B4D" w:rsidRDefault="00810CAB" w:rsidP="00810CAB">
      <w:pPr>
        <w:spacing w:before="100" w:beforeAutospacing="1" w:after="100" w:afterAutospacing="1"/>
        <w:jc w:val="center"/>
      </w:pPr>
    </w:p>
    <w:p w:rsidR="004327C9" w:rsidRPr="003A2B4D" w:rsidRDefault="004327C9" w:rsidP="004327C9">
      <w:pPr>
        <w:spacing w:before="100" w:beforeAutospacing="1" w:after="100" w:afterAutospacing="1"/>
        <w:jc w:val="center"/>
      </w:pPr>
      <w:r w:rsidRPr="003A2B4D">
        <w:rPr>
          <w:rFonts w:ascii="Arial" w:hAnsi="Arial" w:cs="Arial"/>
          <w:b/>
          <w:bCs/>
          <w:sz w:val="20"/>
          <w:szCs w:val="20"/>
          <w:u w:val="single"/>
        </w:rPr>
        <w:lastRenderedPageBreak/>
        <w:t>Notizie di Trasmutazione Luglio  2012</w:t>
      </w:r>
    </w:p>
    <w:p w:rsidR="004327C9" w:rsidRPr="003A2B4D" w:rsidRDefault="004327C9" w:rsidP="004327C9">
      <w:pPr>
        <w:jc w:val="center"/>
      </w:pPr>
      <w:r w:rsidRPr="003A2B4D">
        <w:rPr>
          <w:rFonts w:ascii="Verdana" w:hAnsi="Verdana"/>
          <w:b/>
          <w:bCs/>
          <w:sz w:val="20"/>
          <w:szCs w:val="20"/>
        </w:rPr>
        <w:t xml:space="preserve">Di Sandra </w:t>
      </w:r>
      <w:proofErr w:type="spellStart"/>
      <w:r w:rsidRPr="003A2B4D">
        <w:rPr>
          <w:rFonts w:ascii="Verdana" w:hAnsi="Verdana"/>
          <w:b/>
          <w:bCs/>
          <w:sz w:val="20"/>
        </w:rPr>
        <w:t>Ingerman</w:t>
      </w:r>
      <w:proofErr w:type="spellEnd"/>
    </w:p>
    <w:p w:rsidR="004327C9" w:rsidRPr="003A2B4D" w:rsidRDefault="004327C9" w:rsidP="004327C9">
      <w:pPr>
        <w:jc w:val="center"/>
      </w:pPr>
      <w:r w:rsidRPr="003A2B4D">
        <w:rPr>
          <w:rFonts w:ascii="Verdana" w:hAnsi="Verdana"/>
          <w:sz w:val="20"/>
          <w:szCs w:val="20"/>
        </w:rPr>
        <w:t xml:space="preserve">Traduzione di Nello </w:t>
      </w:r>
      <w:proofErr w:type="spellStart"/>
      <w:r w:rsidRPr="003A2B4D">
        <w:rPr>
          <w:rFonts w:ascii="Verdana" w:hAnsi="Verdana"/>
          <w:sz w:val="20"/>
        </w:rPr>
        <w:t>Ceccon</w:t>
      </w:r>
      <w:proofErr w:type="spellEnd"/>
    </w:p>
    <w:p w:rsidR="004327C9" w:rsidRPr="003A2B4D" w:rsidRDefault="004327C9" w:rsidP="004327C9">
      <w:pPr>
        <w:spacing w:before="100" w:beforeAutospacing="1" w:after="100" w:afterAutospacing="1"/>
        <w:jc w:val="both"/>
      </w:pPr>
      <w:r w:rsidRPr="003A2B4D">
        <w:t>Continuano a succedere cose molto gravi nel mondo. Nessuno di noi vuole vedere bambini uccisi, popoli che soffrono la fame, violenza, disastri climatici ed ambientali. Come esseri umani abbiamo l'innata tendenza verso sentimenti di profonda compassione quando c'è sofferenza. Questo è normale e naturalmente dobbiamo considerare le nostre emozioni.</w:t>
      </w:r>
    </w:p>
    <w:p w:rsidR="004327C9" w:rsidRPr="003A2B4D" w:rsidRDefault="004327C9" w:rsidP="004327C9">
      <w:pPr>
        <w:spacing w:before="100" w:beforeAutospacing="1" w:after="100" w:afterAutospacing="1"/>
        <w:jc w:val="both"/>
      </w:pPr>
      <w:r w:rsidRPr="003A2B4D">
        <w:t>Nello stesso momento dobbiamo essere diligenti ed essere sicuri di non alimentare le emozioni con l'energia della rabbia, odio e paura. Altrimenti permettiamo a queste forze di avere il potere sull'energia collettiva dell'amore.</w:t>
      </w:r>
    </w:p>
    <w:p w:rsidR="004327C9" w:rsidRPr="003A2B4D" w:rsidRDefault="004327C9" w:rsidP="004327C9">
      <w:pPr>
        <w:spacing w:before="100" w:beforeAutospacing="1" w:after="100" w:afterAutospacing="1"/>
        <w:jc w:val="both"/>
      </w:pPr>
      <w:r w:rsidRPr="003A2B4D">
        <w:t>Dobbiamo continuare ad alimentare la bontà della vita e di quello che amiamo in modo che questa energia si possa costruire e possa sopraffare le forze che vediamo governare adesso il pianeta.</w:t>
      </w:r>
    </w:p>
    <w:p w:rsidR="004327C9" w:rsidRPr="003A2B4D" w:rsidRDefault="004327C9" w:rsidP="004327C9">
      <w:pPr>
        <w:spacing w:before="100" w:beforeAutospacing="1" w:after="100" w:afterAutospacing="1"/>
        <w:jc w:val="both"/>
      </w:pPr>
      <w:r w:rsidRPr="003A2B4D">
        <w:t>Fate il vostro lavoro nonostante quello che sta succedendo nel mondo. Dobbiamo stare focalizzati nel mezzo dei cambiamenti. Dobbiamo alimentare le energie che vogliamo crescere nel mondo. Dobbiamo continuare ad essere i giardinieri e curare il nostro giardino terrestre.</w:t>
      </w:r>
    </w:p>
    <w:p w:rsidR="004327C9" w:rsidRPr="003A2B4D" w:rsidRDefault="004327C9" w:rsidP="004327C9">
      <w:pPr>
        <w:spacing w:before="100" w:beforeAutospacing="1" w:after="100" w:afterAutospacing="1"/>
        <w:jc w:val="both"/>
      </w:pPr>
      <w:r w:rsidRPr="003A2B4D">
        <w:t xml:space="preserve">Per stare c'entrati e mantenere le nostre pratiche spirituali durante questi momenti intensi, dobbiamo continuamente ritornare al nostro </w:t>
      </w:r>
      <w:proofErr w:type="spellStart"/>
      <w:r w:rsidRPr="003A2B4D">
        <w:t>Sè</w:t>
      </w:r>
      <w:proofErr w:type="spellEnd"/>
      <w:r w:rsidRPr="003A2B4D">
        <w:t xml:space="preserve">. Il </w:t>
      </w:r>
      <w:proofErr w:type="spellStart"/>
      <w:r w:rsidRPr="003A2B4D">
        <w:t>Sè</w:t>
      </w:r>
      <w:proofErr w:type="spellEnd"/>
      <w:r w:rsidRPr="003A2B4D">
        <w:t xml:space="preserve"> è la nostra vera natura che non cambia ed ha il senso della stabilità interna e della permanenza. Potete ripassare il capitolo 5 di </w:t>
      </w:r>
      <w:r w:rsidRPr="003A2B4D">
        <w:rPr>
          <w:i/>
          <w:iCs/>
        </w:rPr>
        <w:t>Medicina per la Terra</w:t>
      </w:r>
      <w:r w:rsidRPr="003A2B4D">
        <w:t xml:space="preserve"> per lavorare con alcuni strumenti.</w:t>
      </w:r>
    </w:p>
    <w:p w:rsidR="004327C9" w:rsidRPr="003A2B4D" w:rsidRDefault="004327C9" w:rsidP="004327C9">
      <w:pPr>
        <w:spacing w:before="100" w:beforeAutospacing="1" w:after="100" w:afterAutospacing="1"/>
        <w:jc w:val="both"/>
      </w:pPr>
      <w:r w:rsidRPr="003A2B4D">
        <w:t>Continuo ad esplorare il processo della creazione. Questo è da sempre la passione della mia vita e ho scritto parecchio nel corso di questi anni.</w:t>
      </w:r>
    </w:p>
    <w:p w:rsidR="004327C9" w:rsidRPr="003A2B4D" w:rsidRDefault="004327C9" w:rsidP="004327C9">
      <w:pPr>
        <w:spacing w:before="100" w:beforeAutospacing="1" w:after="100" w:afterAutospacing="1"/>
        <w:jc w:val="both"/>
      </w:pPr>
      <w:r w:rsidRPr="003A2B4D">
        <w:t xml:space="preserve">Coloro che sono nuovi lettori delle Notizie di Trasmutazione, possono leggere l'articolo che ho scritto su </w:t>
      </w:r>
      <w:proofErr w:type="spellStart"/>
      <w:r w:rsidRPr="003A2B4D">
        <w:t>Huffington</w:t>
      </w:r>
      <w:proofErr w:type="spellEnd"/>
      <w:r w:rsidRPr="003A2B4D">
        <w:t xml:space="preserve"> Post per entrare nel lavoro che stiamo per fare. Semplicemente andate alla homepage del sito, cliccate “</w:t>
      </w:r>
      <w:proofErr w:type="spellStart"/>
      <w:r w:rsidRPr="003A2B4D">
        <w:t>Huffington</w:t>
      </w:r>
      <w:proofErr w:type="spellEnd"/>
      <w:r w:rsidRPr="003A2B4D">
        <w:t xml:space="preserve"> Post </w:t>
      </w:r>
      <w:proofErr w:type="spellStart"/>
      <w:r w:rsidRPr="003A2B4D">
        <w:t>Articles</w:t>
      </w:r>
      <w:proofErr w:type="spellEnd"/>
      <w:r w:rsidRPr="003A2B4D">
        <w:t>” e leggete l'articolo “</w:t>
      </w:r>
      <w:proofErr w:type="spellStart"/>
      <w:r w:rsidRPr="003A2B4D">
        <w:t>How</w:t>
      </w:r>
      <w:proofErr w:type="spellEnd"/>
      <w:r w:rsidRPr="003A2B4D">
        <w:t xml:space="preserve"> </w:t>
      </w:r>
      <w:proofErr w:type="spellStart"/>
      <w:r w:rsidRPr="003A2B4D">
        <w:t>to</w:t>
      </w:r>
      <w:proofErr w:type="spellEnd"/>
      <w:r w:rsidRPr="003A2B4D">
        <w:t xml:space="preserve"> Create a New Vision </w:t>
      </w:r>
      <w:proofErr w:type="spellStart"/>
      <w:r w:rsidRPr="003A2B4D">
        <w:t>for</w:t>
      </w:r>
      <w:proofErr w:type="spellEnd"/>
      <w:r w:rsidRPr="003A2B4D">
        <w:t xml:space="preserve"> the </w:t>
      </w:r>
      <w:proofErr w:type="spellStart"/>
      <w:r w:rsidRPr="003A2B4D">
        <w:t>Planet</w:t>
      </w:r>
      <w:proofErr w:type="spellEnd"/>
      <w:r w:rsidRPr="003A2B4D">
        <w:t>”.</w:t>
      </w:r>
    </w:p>
    <w:p w:rsidR="004327C9" w:rsidRPr="003A2B4D" w:rsidRDefault="004327C9" w:rsidP="004327C9">
      <w:pPr>
        <w:spacing w:before="100" w:beforeAutospacing="1" w:after="100" w:afterAutospacing="1"/>
        <w:jc w:val="both"/>
      </w:pPr>
      <w:r w:rsidRPr="003A2B4D">
        <w:t xml:space="preserve">La capacità di manifestare guarigione ed abbondanza per il pianeta e per noi stessi è veramente illimitata. Quando esamino come molte persone praticano la manifestazione, vedo che molti di noi stanno manifestando con la paura e l'energia della scarsità. </w:t>
      </w:r>
    </w:p>
    <w:p w:rsidR="004327C9" w:rsidRPr="003A2B4D" w:rsidRDefault="004327C9" w:rsidP="004327C9">
      <w:pPr>
        <w:spacing w:before="100" w:beforeAutospacing="1" w:after="100" w:afterAutospacing="1"/>
        <w:jc w:val="both"/>
      </w:pPr>
      <w:r w:rsidRPr="003A2B4D">
        <w:t>Non possiamo avere successo nel nostro lavoro di creazione mentre siamo in una condizione di paura. Spesso cerchiamo di creare dalle circostanze esterne in cui saremo al sicuro dai danni e dai cambiamenti. Facciamo il nostro lavoro di creazione con la sensazione che non ci sono sufficienti risorse per tutti.</w:t>
      </w:r>
    </w:p>
    <w:p w:rsidR="004327C9" w:rsidRPr="003A2B4D" w:rsidRDefault="004327C9" w:rsidP="004327C9">
      <w:pPr>
        <w:spacing w:before="100" w:beforeAutospacing="1" w:after="100" w:afterAutospacing="1"/>
        <w:jc w:val="both"/>
      </w:pPr>
      <w:r w:rsidRPr="003A2B4D">
        <w:t>Quando pensiamo che stiamo facendo il nostro lavoro spirituale, ma siamo in uno stato di paura e scarsità allora stiamo facendo il nostro lavoro con l'ego. Come ho scritto negli ultimi due mesi, non potete creare quando siete in uno stato di separazione.</w:t>
      </w:r>
    </w:p>
    <w:p w:rsidR="004327C9" w:rsidRPr="003A2B4D" w:rsidRDefault="004327C9" w:rsidP="004327C9">
      <w:pPr>
        <w:spacing w:before="100" w:beforeAutospacing="1" w:after="100" w:afterAutospacing="1"/>
        <w:jc w:val="both"/>
      </w:pPr>
      <w:r w:rsidRPr="003A2B4D">
        <w:t xml:space="preserve">La forma è creata con le energie invisibili e dalle vibrazioni. Tutte le forme iniziano nel mondo spirituale invisibile. </w:t>
      </w:r>
    </w:p>
    <w:p w:rsidR="004327C9" w:rsidRPr="003A2B4D" w:rsidRDefault="004327C9" w:rsidP="004327C9">
      <w:pPr>
        <w:spacing w:before="100" w:beforeAutospacing="1" w:after="100" w:afterAutospacing="1"/>
        <w:jc w:val="both"/>
      </w:pPr>
      <w:r w:rsidRPr="003A2B4D">
        <w:lastRenderedPageBreak/>
        <w:t>Quando vi ritrovate a fare un lavoro di creazione in una condizione di necessita e paura questo è un segno che non avrete successo. Questo perché non siete nel necessario stato di coscienza che è in grado di manifestare l'abbondanza.</w:t>
      </w:r>
    </w:p>
    <w:p w:rsidR="004327C9" w:rsidRPr="003A2B4D" w:rsidRDefault="004327C9" w:rsidP="004327C9">
      <w:pPr>
        <w:spacing w:before="100" w:beforeAutospacing="1" w:after="100" w:afterAutospacing="1"/>
        <w:jc w:val="both"/>
      </w:pPr>
      <w:r w:rsidRPr="003A2B4D">
        <w:t>Il punto chiave è essere in grado di entrare abbastanza in profondità in modo da ritrovassi galleggiare energeticamente in un mare di abbondanza. E da questa energia e vibrazione di abbondanza poi potete manifestare la forma.</w:t>
      </w:r>
    </w:p>
    <w:p w:rsidR="004327C9" w:rsidRPr="003A2B4D" w:rsidRDefault="004327C9" w:rsidP="004327C9">
      <w:pPr>
        <w:spacing w:before="100" w:beforeAutospacing="1" w:after="100" w:afterAutospacing="1"/>
        <w:jc w:val="both"/>
      </w:pPr>
      <w:r w:rsidRPr="003A2B4D">
        <w:t>Per entrare in uno stato di profonda consapevolezza richiede preparazione. Dovete veramente prendervi del tempo per muovervi dallo stato di separazione allo stato di unità e vivere il divino.</w:t>
      </w:r>
    </w:p>
    <w:p w:rsidR="004327C9" w:rsidRPr="003A2B4D" w:rsidRDefault="004327C9" w:rsidP="004327C9">
      <w:pPr>
        <w:spacing w:before="100" w:beforeAutospacing="1" w:after="100" w:afterAutospacing="1"/>
        <w:jc w:val="both"/>
      </w:pPr>
      <w:r w:rsidRPr="003A2B4D">
        <w:t>Nelle culture sciamaniche gli sciamani si prendono realmente del tempo per essere preparati nei lavori di guarigione e per le cerimonie che conducono. In Occidente ci tuffiamo spesso in un lavoro senza alcuna preparazione.</w:t>
      </w:r>
    </w:p>
    <w:p w:rsidR="004327C9" w:rsidRPr="003A2B4D" w:rsidRDefault="004327C9" w:rsidP="004327C9">
      <w:pPr>
        <w:spacing w:before="100" w:beforeAutospacing="1" w:after="100" w:afterAutospacing="1"/>
        <w:jc w:val="both"/>
      </w:pPr>
      <w:r w:rsidRPr="003A2B4D">
        <w:t>Quando gli sciamano si muovono nei mondi invisibili con energie senza forme, si prendo del tempo per loro stessi per entrare nello stato appropriato per fare il loro lavoro.</w:t>
      </w:r>
    </w:p>
    <w:p w:rsidR="004327C9" w:rsidRPr="003A2B4D" w:rsidRDefault="004327C9" w:rsidP="004327C9">
      <w:pPr>
        <w:spacing w:before="100" w:beforeAutospacing="1" w:after="100" w:afterAutospacing="1"/>
        <w:jc w:val="both"/>
      </w:pPr>
      <w:r w:rsidRPr="003A2B4D">
        <w:t>Credo che non permettiamo a noi stessi di entrare in uno stato profondo in cui possiamo sperimentare risorse illimitate, saggezza, salute, pace, luce e amore.</w:t>
      </w:r>
    </w:p>
    <w:p w:rsidR="004327C9" w:rsidRPr="003A2B4D" w:rsidRDefault="004327C9" w:rsidP="004327C9">
      <w:pPr>
        <w:spacing w:before="100" w:beforeAutospacing="1" w:after="100" w:afterAutospacing="1"/>
        <w:jc w:val="both"/>
      </w:pPr>
      <w:r w:rsidRPr="003A2B4D">
        <w:t xml:space="preserve">Altre volte proviamo in modo troppo forte e va a finire che forziamo il lavoro poiché potremmo sentirci in uno stato di depressione. </w:t>
      </w:r>
    </w:p>
    <w:p w:rsidR="004327C9" w:rsidRPr="003A2B4D" w:rsidRDefault="004327C9" w:rsidP="004327C9">
      <w:pPr>
        <w:spacing w:before="100" w:beforeAutospacing="1" w:after="100" w:afterAutospacing="1"/>
        <w:jc w:val="both"/>
      </w:pPr>
      <w:r w:rsidRPr="003A2B4D">
        <w:t>Ci sentiamo stressati da tutte le nostre responsabilità e non ci prendiamo del tempo semplicemente per rilassarci ed andare in profondità nel divino.</w:t>
      </w:r>
    </w:p>
    <w:p w:rsidR="004327C9" w:rsidRPr="003A2B4D" w:rsidRDefault="004327C9" w:rsidP="004327C9">
      <w:pPr>
        <w:spacing w:before="100" w:beforeAutospacing="1" w:after="100" w:afterAutospacing="1"/>
        <w:jc w:val="both"/>
      </w:pPr>
      <w:r w:rsidRPr="003A2B4D">
        <w:t>E ci sentiamo delusi quando non sentiamo di avere avuto successo.</w:t>
      </w:r>
    </w:p>
    <w:p w:rsidR="004327C9" w:rsidRPr="003A2B4D" w:rsidRDefault="004327C9" w:rsidP="004327C9">
      <w:pPr>
        <w:spacing w:before="100" w:beforeAutospacing="1" w:after="100" w:afterAutospacing="1"/>
        <w:jc w:val="both"/>
      </w:pPr>
      <w:r w:rsidRPr="003A2B4D">
        <w:t xml:space="preserve">La metafora che arrivata per me è che stiamo cercando di spremere acqua da una spugna secca. In Inglese abbiamo un detto, " non possiamo premere sangue da una rapa". Quello che voglio sottolineare è che non potete creare abbondanza quando vi sentiti vuoti, disperati, paurosi e state sperimentando la scarsità. </w:t>
      </w:r>
    </w:p>
    <w:p w:rsidR="004327C9" w:rsidRPr="003A2B4D" w:rsidRDefault="004327C9" w:rsidP="004327C9">
      <w:pPr>
        <w:spacing w:before="100" w:beforeAutospacing="1" w:after="100" w:afterAutospacing="1"/>
        <w:jc w:val="both"/>
      </w:pPr>
      <w:r w:rsidRPr="003A2B4D">
        <w:t>Vogliamo fare il nostro lavoro dal posto della ricchezza interiore. Vogliamo attingere nel tesoro della bellezza che cresce da un giardino veramente fertile.</w:t>
      </w:r>
    </w:p>
    <w:p w:rsidR="004327C9" w:rsidRPr="003A2B4D" w:rsidRDefault="004327C9" w:rsidP="004327C9">
      <w:pPr>
        <w:spacing w:before="100" w:beforeAutospacing="1" w:after="100" w:afterAutospacing="1"/>
        <w:jc w:val="both"/>
      </w:pPr>
      <w:r w:rsidRPr="003A2B4D">
        <w:t>In maggio vi ho incoraggiato a sperimentare l'espansione del vuoto. Spesso limitiamo il potere creativo dell'universo perché limitiamo lo spazio in cui lavoriamo.</w:t>
      </w:r>
    </w:p>
    <w:p w:rsidR="004327C9" w:rsidRPr="003A2B4D" w:rsidRDefault="004327C9" w:rsidP="004327C9">
      <w:pPr>
        <w:spacing w:before="100" w:beforeAutospacing="1" w:after="100" w:afterAutospacing="1"/>
        <w:jc w:val="both"/>
      </w:pPr>
      <w:r w:rsidRPr="003A2B4D">
        <w:t xml:space="preserve">Questo mese vorrei incoraggiarvi a prendervi del tempo per uscire dalla paura e dalla scarsità. Questo richiede che facciate qualche lavoro di preparazione per entrare in uno stato di pace. </w:t>
      </w:r>
    </w:p>
    <w:p w:rsidR="004327C9" w:rsidRPr="003A2B4D" w:rsidRDefault="004327C9" w:rsidP="004327C9">
      <w:pPr>
        <w:spacing w:before="100" w:beforeAutospacing="1" w:after="100" w:afterAutospacing="1"/>
        <w:jc w:val="both"/>
      </w:pPr>
      <w:r w:rsidRPr="003A2B4D">
        <w:t>Potreste fare una passeggiata in natura, meditare, cantare o danzare. Abbiamo tutti il nostro punto d'ingresso ad uno stato di calma e pace interiore.</w:t>
      </w:r>
    </w:p>
    <w:p w:rsidR="004327C9" w:rsidRPr="003A2B4D" w:rsidRDefault="004327C9" w:rsidP="004327C9">
      <w:pPr>
        <w:spacing w:before="100" w:beforeAutospacing="1" w:after="100" w:afterAutospacing="1"/>
        <w:jc w:val="both"/>
      </w:pPr>
      <w:r w:rsidRPr="003A2B4D">
        <w:t>Da questo stato siate quieti e permettetevi di entrare in profondità in voi stessi ed immaginatevi di viaggiare nel mare dell'abbondanza. Questo è il vero stato del divino femminile.</w:t>
      </w:r>
    </w:p>
    <w:p w:rsidR="004327C9" w:rsidRPr="003A2B4D" w:rsidRDefault="004327C9" w:rsidP="004327C9">
      <w:pPr>
        <w:spacing w:before="100" w:beforeAutospacing="1" w:after="100" w:afterAutospacing="1"/>
        <w:jc w:val="both"/>
      </w:pPr>
      <w:r w:rsidRPr="003A2B4D">
        <w:t>Poi da questa vibrazione iniziate a formare la vostra creazione, dovete entrare profondamente nell'energia dell'abbondanza per creare la forma da questo.</w:t>
      </w:r>
    </w:p>
    <w:p w:rsidR="004327C9" w:rsidRPr="003A2B4D" w:rsidRDefault="004327C9" w:rsidP="004327C9">
      <w:pPr>
        <w:spacing w:before="100" w:beforeAutospacing="1" w:after="100" w:afterAutospacing="1"/>
        <w:jc w:val="both"/>
      </w:pPr>
      <w:r w:rsidRPr="003A2B4D">
        <w:lastRenderedPageBreak/>
        <w:t>Notate la differenza di come ci si sente a praticare il vostro lavoro di creazione da questo stato, piuttosto che dallo stato egioco di paura e della convinzione che "devo ottenente quello che posso poiché non ce n'è in sufficienza".</w:t>
      </w:r>
    </w:p>
    <w:p w:rsidR="004327C9" w:rsidRPr="003A2B4D" w:rsidRDefault="004327C9" w:rsidP="004327C9">
      <w:pPr>
        <w:spacing w:before="100" w:beforeAutospacing="1" w:after="100" w:afterAutospacing="1"/>
        <w:jc w:val="both"/>
      </w:pPr>
      <w:r w:rsidRPr="003A2B4D">
        <w:t>Una volta che avete ottenuto questo stato continuate ad ancorare il sentimento in modo da vivere in uno stato di abbondanza piuttosto che vivere in uno stato di paura.</w:t>
      </w:r>
    </w:p>
    <w:p w:rsidR="004327C9" w:rsidRPr="003A2B4D" w:rsidRDefault="004327C9" w:rsidP="004327C9">
      <w:pPr>
        <w:spacing w:before="100" w:beforeAutospacing="1" w:after="100" w:afterAutospacing="1"/>
        <w:jc w:val="both"/>
      </w:pPr>
      <w:r w:rsidRPr="003A2B4D">
        <w:t>Qualunque lavoro spirituale praticato per paura alimenta solamente la densa trance collettiva che noi stiamo attivamente scegliendo di trasformare e di liberarcene.</w:t>
      </w:r>
    </w:p>
    <w:p w:rsidR="004327C9" w:rsidRPr="003A2B4D" w:rsidRDefault="004327C9" w:rsidP="004327C9">
      <w:pPr>
        <w:spacing w:before="100" w:beforeAutospacing="1" w:after="100" w:afterAutospacing="1"/>
        <w:jc w:val="both"/>
      </w:pPr>
      <w:r w:rsidRPr="003A2B4D">
        <w:t>Potreste notare che qui c'è un tema che esce continuamente e di chi ho scritto nel corso degli anni. Questo tema ha a che fare nello spostare i concetti spirituali dalla nostra testa e permettere alle cellule di assorbire e poi irraggiare energie spirituali.</w:t>
      </w:r>
    </w:p>
    <w:p w:rsidR="004327C9" w:rsidRPr="003A2B4D" w:rsidRDefault="004327C9" w:rsidP="004327C9">
      <w:pPr>
        <w:spacing w:before="100" w:beforeAutospacing="1" w:after="100" w:afterAutospacing="1"/>
        <w:jc w:val="both"/>
      </w:pPr>
      <w:r w:rsidRPr="003A2B4D">
        <w:t>Ho scritto spesso sull'importanza di sentire la luce spirituale divina attraverso ogni ce</w:t>
      </w:r>
    </w:p>
    <w:p w:rsidR="004327C9" w:rsidRPr="003A2B4D" w:rsidRDefault="004327C9" w:rsidP="004327C9">
      <w:pPr>
        <w:spacing w:before="100" w:beforeAutospacing="1" w:after="100" w:afterAutospacing="1"/>
        <w:jc w:val="both"/>
      </w:pPr>
      <w:r w:rsidRPr="003A2B4D">
        <w:t>Luca del nostro essere. Non è mai abbastanza comprendere che chi siamo veramente al di là della nostra pelle è luce. Lo dobbiamo sentire.</w:t>
      </w:r>
    </w:p>
    <w:p w:rsidR="004327C9" w:rsidRPr="003A2B4D" w:rsidRDefault="004327C9" w:rsidP="004327C9">
      <w:pPr>
        <w:spacing w:before="100" w:beforeAutospacing="1" w:after="100" w:afterAutospacing="1"/>
        <w:jc w:val="both"/>
      </w:pPr>
      <w:r w:rsidRPr="003A2B4D">
        <w:t>Ho scritto a riguardo dell'assorbire amore dal creatore o dalle forze creative dell'universo in ogni cellula del nostro essere. Dobbiamo veramente sperimentare amore universale nelle nostre cellule per essere un contenitore per questo amore. </w:t>
      </w:r>
    </w:p>
    <w:p w:rsidR="004327C9" w:rsidRPr="003A2B4D" w:rsidRDefault="004327C9" w:rsidP="004327C9">
      <w:pPr>
        <w:spacing w:before="100" w:beforeAutospacing="1" w:after="100" w:afterAutospacing="1"/>
        <w:jc w:val="both"/>
      </w:pPr>
      <w:r w:rsidRPr="003A2B4D">
        <w:t>Ho anche condiviso con voi quanto sia importante sperimentare la forza della comunità globale nei nostri corpi piuttosto che comprendere che ci sono milioni di persone nel mondo che pregano a loro modo per la terra.</w:t>
      </w:r>
    </w:p>
    <w:p w:rsidR="004327C9" w:rsidRPr="003A2B4D" w:rsidRDefault="004327C9" w:rsidP="004327C9">
      <w:pPr>
        <w:spacing w:before="100" w:beforeAutospacing="1" w:after="100" w:afterAutospacing="1"/>
        <w:jc w:val="both"/>
      </w:pPr>
      <w:r w:rsidRPr="003A2B4D">
        <w:t>Diventa cruciale sentire il potere della collettività nei nostri corpi per essere un vero canale del cambiamento e della guarigione.</w:t>
      </w:r>
    </w:p>
    <w:p w:rsidR="004327C9" w:rsidRPr="003A2B4D" w:rsidRDefault="004327C9" w:rsidP="004327C9">
      <w:pPr>
        <w:spacing w:before="100" w:beforeAutospacing="1" w:after="100" w:afterAutospacing="1"/>
        <w:jc w:val="both"/>
      </w:pPr>
      <w:r w:rsidRPr="003A2B4D">
        <w:t>E adesso sto scrivendo nell'entrare in profondità nell'abbondanza o in qualche energia vibrazionale da cui potete provare a creare la forma.</w:t>
      </w:r>
    </w:p>
    <w:p w:rsidR="004327C9" w:rsidRPr="003A2B4D" w:rsidRDefault="004327C9" w:rsidP="004327C9">
      <w:pPr>
        <w:spacing w:before="100" w:beforeAutospacing="1" w:after="100" w:afterAutospacing="1"/>
        <w:jc w:val="both"/>
      </w:pPr>
      <w:r w:rsidRPr="003A2B4D">
        <w:t>Nella nostra cultura abbiamo la tendenza a razionalizzare la razionalità. Dobbiamo sperimentarla completamente nei nostri corpi in modo da vivere la pratica ed anche essere dei postivi attuatori del cambiamento.</w:t>
      </w:r>
    </w:p>
    <w:p w:rsidR="004327C9" w:rsidRPr="003A2B4D" w:rsidRDefault="004327C9" w:rsidP="004327C9">
      <w:pPr>
        <w:spacing w:before="100" w:beforeAutospacing="1" w:after="100" w:afterAutospacing="1"/>
        <w:jc w:val="both"/>
      </w:pPr>
      <w:r w:rsidRPr="003A2B4D">
        <w:t>Quando noi possiamo sperimentare il potere dello spirito ancora di più a livello cellulare, allora possiamo arrenderci al vero potere spirituale.</w:t>
      </w:r>
    </w:p>
    <w:p w:rsidR="004327C9" w:rsidRPr="003A2B4D" w:rsidRDefault="004327C9" w:rsidP="004327C9">
      <w:pPr>
        <w:spacing w:before="100" w:beforeAutospacing="1" w:after="100" w:afterAutospacing="1"/>
        <w:jc w:val="both"/>
      </w:pPr>
      <w:r w:rsidRPr="003A2B4D">
        <w:t>Molti di noi stanno imparando a proprie spese che non possiamo pensare di riuscire a risolvere tutte le sfide. Il nostro spirito conosce come creare la guarigione e la trasformazione che stiamo cercando. Adesso è il momento per arrenderci allo Spirito.</w:t>
      </w:r>
    </w:p>
    <w:p w:rsidR="004327C9" w:rsidRPr="003A2B4D" w:rsidRDefault="004327C9" w:rsidP="004327C9">
      <w:pPr>
        <w:spacing w:before="100" w:beforeAutospacing="1" w:after="100" w:afterAutospacing="1"/>
        <w:jc w:val="both"/>
      </w:pPr>
      <w:r w:rsidRPr="003A2B4D">
        <w:t xml:space="preserve">Quando si presenta un problema o una situazione che ha bisogno di guarigione chiamate il potere dello Spirito per guidarvi.. </w:t>
      </w:r>
    </w:p>
    <w:p w:rsidR="004327C9" w:rsidRPr="003A2B4D" w:rsidRDefault="004327C9" w:rsidP="004327C9">
      <w:pPr>
        <w:spacing w:before="100" w:beforeAutospacing="1" w:after="100" w:afterAutospacing="1"/>
        <w:jc w:val="both"/>
      </w:pPr>
      <w:r w:rsidRPr="003A2B4D">
        <w:t>Se riflettete sulla vostra vita, noterete che spesso una forza invisibile, il divino, Dio, vi ha fatto uscire dall'oscurità e vi ha condotti in uno stato di guarigione o in una condizione in cui le cose buone cominciano a manifestarsi.</w:t>
      </w:r>
    </w:p>
    <w:p w:rsidR="004327C9" w:rsidRPr="003A2B4D" w:rsidRDefault="004327C9" w:rsidP="004327C9">
      <w:pPr>
        <w:spacing w:before="100" w:beforeAutospacing="1" w:after="100" w:afterAutospacing="1"/>
        <w:jc w:val="both"/>
      </w:pPr>
      <w:r w:rsidRPr="003A2B4D">
        <w:lastRenderedPageBreak/>
        <w:t>È il momento per noi di smettere di lavorare tanto per capire come possiamo trasformare quello che sta avvenendo nel pianeta. Più noi chiamiamo lo spirito e permettiamo a questa forza di muoversi in modo che va oltre la nostra comprensione razionale e più apriamo la porta alla vera guarigione..</w:t>
      </w:r>
    </w:p>
    <w:p w:rsidR="004327C9" w:rsidRPr="003A2B4D" w:rsidRDefault="004327C9" w:rsidP="004327C9">
      <w:pPr>
        <w:spacing w:before="100" w:beforeAutospacing="1" w:after="100" w:afterAutospacing="1"/>
        <w:jc w:val="both"/>
      </w:pPr>
      <w:r w:rsidRPr="003A2B4D">
        <w:t>Quando noi sperimentiamo a livello cellulare il profondo potere del lavoro spirituale allora si apre una porta ancora più forte verso i mondi spirituali. Ma ci dobbiamo arrendere.</w:t>
      </w:r>
    </w:p>
    <w:p w:rsidR="004327C9" w:rsidRPr="003A2B4D" w:rsidRDefault="004327C9" w:rsidP="004327C9">
      <w:pPr>
        <w:spacing w:before="100" w:beforeAutospacing="1" w:after="100" w:afterAutospacing="1"/>
        <w:jc w:val="both"/>
      </w:pPr>
      <w:r w:rsidRPr="003A2B4D">
        <w:t>Scrivete 3-5 momenti difficili della vostra vita in cui avete sentito una forza invisibile che ha creato un cambiamento che non avevate programmato o che non vi aspettavate. Questo vi darà l'opportunità di riflettere su come lo Spirito sia stato la vera guida nella vostra vita.</w:t>
      </w:r>
    </w:p>
    <w:p w:rsidR="004327C9" w:rsidRPr="003A2B4D" w:rsidRDefault="004327C9" w:rsidP="004327C9">
      <w:pPr>
        <w:spacing w:before="100" w:beforeAutospacing="1" w:after="100" w:afterAutospacing="1"/>
        <w:jc w:val="both"/>
      </w:pPr>
      <w:r w:rsidRPr="003A2B4D">
        <w:t>Tutti noi abbiamo avuto dei momenti in cui lo spirito ha preso il dominio della nostra vita e ci ha guidati verso un buon posto. È finito il tempo in cui ci chiediamo se credere oppure no allo Spirito. Lo Spirito è veramente la forza cui dobbiamo credere in questo momento e cui ci dobbiamo arrendere.</w:t>
      </w:r>
    </w:p>
    <w:p w:rsidR="004327C9" w:rsidRPr="003A2B4D" w:rsidRDefault="004327C9" w:rsidP="004327C9">
      <w:pPr>
        <w:spacing w:before="100" w:beforeAutospacing="1" w:after="100" w:afterAutospacing="1"/>
        <w:jc w:val="both"/>
      </w:pPr>
      <w:r w:rsidRPr="003A2B4D">
        <w:t>I problemi che abbiamo creato nel mondo vanno oltre ogni piano razionale azione.</w:t>
      </w:r>
    </w:p>
    <w:p w:rsidR="004327C9" w:rsidRPr="003A2B4D" w:rsidRDefault="004327C9" w:rsidP="004327C9">
      <w:pPr>
        <w:spacing w:before="100" w:beforeAutospacing="1" w:after="100" w:afterAutospacing="1"/>
        <w:jc w:val="both"/>
      </w:pPr>
      <w:r w:rsidRPr="003A2B4D">
        <w:t xml:space="preserve">La luna piena è il 3 luglio. Andiamo insieme in profondità nella nostra luce divina, sentiamo nelle nostre cellule il potere e la vera forza della nostra comunità globale, e sentiamo pienamente nei nostri corpi le illimitate energie che ci possiamo portare per la guarigione e la trasformazione. Poi insieme quando allineiamo i nostri battiti del cuore insieme e con la terra, continuiamo a tessere una rete brillante di luce e amore in tutto il nostro grande pianeta. </w:t>
      </w:r>
    </w:p>
    <w:p w:rsidR="004327C9" w:rsidRPr="003A2B4D" w:rsidRDefault="004327C9" w:rsidP="004327C9">
      <w:pPr>
        <w:spacing w:before="100" w:beforeAutospacing="1" w:after="100" w:afterAutospacing="1"/>
        <w:jc w:val="both"/>
      </w:pPr>
      <w:r w:rsidRPr="003A2B4D">
        <w:t>Se siete nuovi lettori delle Notizie di Trasmutazione, visitate "creare una Rete Umana di Luce" alla pagina iniziale, per le istruzioni sulle nostre cerimonie di luna piena.</w:t>
      </w:r>
    </w:p>
    <w:p w:rsidR="004327C9" w:rsidRPr="003A2B4D" w:rsidRDefault="004327C9" w:rsidP="004327C9">
      <w:pPr>
        <w:spacing w:before="100" w:beforeAutospacing="1" w:after="100" w:afterAutospacing="1"/>
        <w:jc w:val="both"/>
      </w:pPr>
      <w:proofErr w:type="spellStart"/>
      <w:r w:rsidRPr="003A2B4D">
        <w:t>Valerie</w:t>
      </w:r>
      <w:proofErr w:type="spellEnd"/>
      <w:r w:rsidRPr="003A2B4D">
        <w:t xml:space="preserve"> </w:t>
      </w:r>
      <w:proofErr w:type="spellStart"/>
      <w:r w:rsidRPr="003A2B4D">
        <w:t>Farr</w:t>
      </w:r>
      <w:proofErr w:type="spellEnd"/>
      <w:r w:rsidRPr="003A2B4D">
        <w:t>, una brava insegnante di sciamanesimo e praticante che vive a Los Angeles, mi ha mandato questa bella citazione di Albert Einstein. Penso che sia perfettamente allineata con il nostro lavoro:</w:t>
      </w:r>
    </w:p>
    <w:p w:rsidR="004327C9" w:rsidRPr="003A2B4D" w:rsidRDefault="004327C9" w:rsidP="004327C9">
      <w:pPr>
        <w:spacing w:before="100" w:beforeAutospacing="1" w:after="100" w:afterAutospacing="1"/>
        <w:jc w:val="both"/>
      </w:pPr>
      <w:r w:rsidRPr="003A2B4D">
        <w:t xml:space="preserve">“ogni cosa è energia ed in essa c'è tutto. Mettiti alla stessa frequenza della realtà che vuoi, non potrai fare a meno che non entrare in quella realtà. </w:t>
      </w:r>
    </w:p>
    <w:p w:rsidR="004327C9" w:rsidRPr="003A2B4D" w:rsidRDefault="004327C9" w:rsidP="004327C9">
      <w:pPr>
        <w:spacing w:before="100" w:beforeAutospacing="1" w:after="100" w:afterAutospacing="1"/>
        <w:jc w:val="both"/>
      </w:pPr>
      <w:r w:rsidRPr="003A2B4D">
        <w:t>Questa è fisica e non filosofia."</w:t>
      </w:r>
    </w:p>
    <w:p w:rsidR="004327C9" w:rsidRPr="003A2B4D" w:rsidRDefault="004327C9" w:rsidP="004327C9">
      <w:pPr>
        <w:spacing w:before="100" w:beforeAutospacing="1" w:after="100" w:afterAutospacing="1"/>
        <w:jc w:val="both"/>
      </w:pPr>
      <w:proofErr w:type="spellStart"/>
      <w:r w:rsidRPr="003A2B4D">
        <w:t>-Albert</w:t>
      </w:r>
      <w:proofErr w:type="spellEnd"/>
      <w:r w:rsidRPr="003A2B4D">
        <w:t xml:space="preserve"> Einstein</w:t>
      </w:r>
    </w:p>
    <w:p w:rsidR="004327C9" w:rsidRPr="003A2B4D" w:rsidRDefault="004327C9" w:rsidP="004327C9">
      <w:pPr>
        <w:spacing w:before="100" w:beforeAutospacing="1" w:after="100" w:afterAutospacing="1"/>
        <w:jc w:val="both"/>
      </w:pPr>
    </w:p>
    <w:p w:rsidR="004327C9" w:rsidRPr="003A2B4D" w:rsidRDefault="004327C9" w:rsidP="004327C9">
      <w:pPr>
        <w:spacing w:before="100" w:beforeAutospacing="1" w:after="100" w:afterAutospacing="1"/>
        <w:jc w:val="both"/>
      </w:pPr>
    </w:p>
    <w:p w:rsidR="004327C9" w:rsidRPr="003A2B4D" w:rsidRDefault="004327C9" w:rsidP="004327C9">
      <w:pPr>
        <w:spacing w:before="100" w:beforeAutospacing="1" w:after="100" w:afterAutospacing="1"/>
        <w:jc w:val="both"/>
      </w:pPr>
    </w:p>
    <w:p w:rsidR="004327C9" w:rsidRPr="003A2B4D" w:rsidRDefault="004327C9" w:rsidP="004327C9">
      <w:pPr>
        <w:spacing w:before="100" w:beforeAutospacing="1" w:after="100" w:afterAutospacing="1"/>
        <w:jc w:val="both"/>
      </w:pPr>
    </w:p>
    <w:p w:rsidR="004327C9" w:rsidRPr="003A2B4D" w:rsidRDefault="004327C9" w:rsidP="004327C9">
      <w:pPr>
        <w:spacing w:before="100" w:beforeAutospacing="1" w:after="100" w:afterAutospacing="1"/>
        <w:jc w:val="both"/>
      </w:pPr>
    </w:p>
    <w:p w:rsidR="004327C9" w:rsidRPr="003A2B4D" w:rsidRDefault="004327C9" w:rsidP="004327C9">
      <w:pPr>
        <w:spacing w:before="100" w:beforeAutospacing="1" w:after="100" w:afterAutospacing="1"/>
        <w:jc w:val="both"/>
      </w:pPr>
    </w:p>
    <w:p w:rsidR="004A0501" w:rsidRPr="003A2B4D" w:rsidRDefault="004A0501" w:rsidP="004A0501">
      <w:pPr>
        <w:pStyle w:val="NormaleWeb"/>
        <w:spacing w:before="0" w:beforeAutospacing="0" w:after="0" w:afterAutospacing="0"/>
        <w:jc w:val="center"/>
      </w:pPr>
      <w:r w:rsidRPr="003A2B4D">
        <w:rPr>
          <w:rFonts w:ascii="Impact" w:hAnsi="Impact"/>
          <w:i/>
          <w:iCs/>
          <w:caps/>
          <w:sz w:val="60"/>
          <w:szCs w:val="60"/>
          <w:u w:val="single"/>
        </w:rPr>
        <w:lastRenderedPageBreak/>
        <w:t>Uriel</w:t>
      </w:r>
    </w:p>
    <w:p w:rsidR="004A0501" w:rsidRPr="003A2B4D" w:rsidRDefault="004A0501" w:rsidP="004A0501">
      <w:pPr>
        <w:pStyle w:val="NormaleWeb"/>
        <w:spacing w:before="0" w:beforeAutospacing="0" w:after="0" w:afterAutospacing="0"/>
        <w:jc w:val="center"/>
      </w:pPr>
      <w:hyperlink r:id="rId90" w:tgtFrame="_blank" w:history="1">
        <w:r w:rsidRPr="003A2B4D">
          <w:rPr>
            <w:rStyle w:val="Collegamentoipertestuale"/>
            <w:rFonts w:ascii="Verdana" w:hAnsi="Verdana"/>
            <w:color w:val="auto"/>
            <w:sz w:val="20"/>
            <w:szCs w:val="20"/>
          </w:rPr>
          <w:t>www.ilcamminoversolaliberta.it</w:t>
        </w:r>
      </w:hyperlink>
    </w:p>
    <w:p w:rsidR="004A0501" w:rsidRPr="003A2B4D" w:rsidRDefault="004A0501" w:rsidP="004A0501">
      <w:pPr>
        <w:pStyle w:val="NormaleWeb"/>
        <w:spacing w:before="0" w:beforeAutospacing="0" w:after="0" w:afterAutospacing="0"/>
        <w:jc w:val="center"/>
      </w:pPr>
      <w:r w:rsidRPr="003A2B4D">
        <w:t> </w:t>
      </w:r>
    </w:p>
    <w:p w:rsidR="004A0501" w:rsidRPr="003A2B4D" w:rsidRDefault="004A0501" w:rsidP="004A0501">
      <w:pPr>
        <w:pStyle w:val="NormaleWeb"/>
        <w:spacing w:before="0" w:beforeAutospacing="0" w:after="0" w:afterAutospacing="0"/>
        <w:jc w:val="center"/>
        <w:rPr>
          <w:rFonts w:ascii="Batang" w:eastAsia="Batang" w:hAnsi="Batang"/>
          <w:b/>
          <w:bCs/>
          <w:caps/>
          <w:sz w:val="48"/>
          <w:szCs w:val="48"/>
        </w:rPr>
      </w:pPr>
      <w:r w:rsidRPr="003A2B4D">
        <w:rPr>
          <w:rFonts w:ascii="Batang" w:eastAsia="Batang" w:hAnsi="Batang"/>
          <w:b/>
          <w:bCs/>
          <w:caps/>
          <w:sz w:val="48"/>
          <w:szCs w:val="48"/>
        </w:rPr>
        <w:t xml:space="preserve">Messaggi </w:t>
      </w:r>
      <w:proofErr w:type="spellStart"/>
      <w:r w:rsidRPr="003A2B4D">
        <w:rPr>
          <w:rFonts w:ascii="Batang" w:eastAsia="Batang" w:hAnsi="Batang"/>
          <w:b/>
          <w:bCs/>
          <w:caps/>
          <w:sz w:val="48"/>
          <w:szCs w:val="48"/>
        </w:rPr>
        <w:t>di</w:t>
      </w:r>
      <w:proofErr w:type="spellEnd"/>
      <w:r w:rsidRPr="003A2B4D">
        <w:rPr>
          <w:rFonts w:ascii="Batang" w:eastAsia="Batang" w:hAnsi="Batang"/>
          <w:b/>
          <w:bCs/>
          <w:caps/>
          <w:sz w:val="48"/>
          <w:szCs w:val="48"/>
        </w:rPr>
        <w:t xml:space="preserve"> Luglio</w:t>
      </w:r>
    </w:p>
    <w:p w:rsidR="004327C9" w:rsidRPr="003A2B4D" w:rsidRDefault="004327C9" w:rsidP="004A0501">
      <w:pPr>
        <w:pStyle w:val="NormaleWeb"/>
        <w:spacing w:before="0" w:beforeAutospacing="0" w:after="0" w:afterAutospacing="0"/>
        <w:jc w:val="center"/>
      </w:pPr>
    </w:p>
    <w:p w:rsidR="004A0501" w:rsidRPr="003A2B4D" w:rsidRDefault="004A0501" w:rsidP="004A0501">
      <w:pPr>
        <w:jc w:val="center"/>
      </w:pPr>
      <w:r w:rsidRPr="003A2B4D">
        <w:rPr>
          <w:rFonts w:ascii="Batang" w:eastAsia="Batang" w:hAnsi="Batang"/>
          <w:b/>
          <w:bCs/>
          <w:sz w:val="27"/>
          <w:szCs w:val="27"/>
        </w:rPr>
        <w:t>27/07/2012</w:t>
      </w:r>
      <w:r w:rsidRPr="003A2B4D">
        <w:rPr>
          <w:rFonts w:ascii="Batang" w:eastAsia="Batang" w:hAnsi="Batang"/>
          <w:b/>
          <w:bCs/>
          <w:sz w:val="27"/>
          <w:szCs w:val="27"/>
        </w:rPr>
        <w:br/>
        <w:t>LA STORIA</w:t>
      </w:r>
    </w:p>
    <w:p w:rsidR="004A0501" w:rsidRPr="003A2B4D" w:rsidRDefault="004A0501" w:rsidP="004A0501">
      <w:pPr>
        <w:pStyle w:val="NormaleWeb"/>
        <w:jc w:val="center"/>
      </w:pPr>
      <w:r w:rsidRPr="003A2B4D">
        <w:rPr>
          <w:rFonts w:ascii="Batang" w:eastAsia="Batang" w:hAnsi="Batang"/>
          <w:b/>
          <w:bCs/>
          <w:sz w:val="27"/>
          <w:szCs w:val="27"/>
        </w:rPr>
        <w:t>La storia si è fatta reduce di fatti incresciosi che solo il tempo nel suo andare e venire potrà cancellare dalle memorie comuni che tutto trattengono e nulla lasciano andare.</w:t>
      </w:r>
    </w:p>
    <w:p w:rsidR="004A0501" w:rsidRPr="003A2B4D" w:rsidRDefault="004A0501" w:rsidP="004A0501">
      <w:pPr>
        <w:pStyle w:val="NormaleWeb"/>
        <w:jc w:val="center"/>
      </w:pPr>
      <w:r w:rsidRPr="003A2B4D">
        <w:rPr>
          <w:rFonts w:ascii="Batang" w:eastAsia="Batang" w:hAnsi="Batang"/>
          <w:b/>
          <w:bCs/>
          <w:sz w:val="27"/>
          <w:szCs w:val="27"/>
        </w:rPr>
        <w:t>Vi sono momenti dell'esistenza che riallacciano le menti ai ricordi e questi non riconosciuti sprofondano nel nulla senza dar adito a rimpianti ed azioni costanti atte a cambiare la realtà sottostante.</w:t>
      </w:r>
    </w:p>
    <w:p w:rsidR="004A0501" w:rsidRPr="003A2B4D" w:rsidRDefault="004A0501" w:rsidP="004A0501">
      <w:pPr>
        <w:pStyle w:val="NormaleWeb"/>
        <w:jc w:val="center"/>
      </w:pPr>
      <w:r w:rsidRPr="003A2B4D">
        <w:rPr>
          <w:rFonts w:ascii="Batang" w:eastAsia="Batang" w:hAnsi="Batang"/>
          <w:b/>
          <w:bCs/>
          <w:sz w:val="27"/>
          <w:szCs w:val="27"/>
        </w:rPr>
        <w:t>Occorre farsi promotori del nuovo e riportare la speranza che tutto nel tempo possa cambiare!</w:t>
      </w:r>
    </w:p>
    <w:p w:rsidR="004A0501" w:rsidRPr="003A2B4D" w:rsidRDefault="004A0501" w:rsidP="004A0501">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r w:rsidRPr="003A2B4D">
        <w:rPr>
          <w:rFonts w:ascii="Batang" w:eastAsia="Batang" w:hAnsi="Batang"/>
          <w:b/>
          <w:bCs/>
          <w:sz w:val="27"/>
          <w:szCs w:val="27"/>
        </w:rPr>
        <w:t xml:space="preserve"> </w:t>
      </w:r>
    </w:p>
    <w:p w:rsidR="004A0501" w:rsidRPr="003A2B4D" w:rsidRDefault="004A0501" w:rsidP="004A0501">
      <w:pPr>
        <w:pStyle w:val="NormaleWeb"/>
        <w:jc w:val="center"/>
      </w:pPr>
      <w:r w:rsidRPr="003A2B4D">
        <w:t> </w:t>
      </w:r>
    </w:p>
    <w:p w:rsidR="004327C9" w:rsidRPr="003A2B4D" w:rsidRDefault="004A0501" w:rsidP="004327C9">
      <w:pPr>
        <w:pStyle w:val="NormaleWeb"/>
        <w:jc w:val="center"/>
        <w:rPr>
          <w:rFonts w:ascii="Batang" w:eastAsia="Batang" w:hAnsi="Batang"/>
          <w:b/>
          <w:bCs/>
          <w:sz w:val="27"/>
          <w:szCs w:val="27"/>
        </w:rPr>
      </w:pPr>
      <w:r w:rsidRPr="003A2B4D">
        <w:rPr>
          <w:rFonts w:ascii="Batang" w:eastAsia="Batang" w:hAnsi="Batang"/>
          <w:b/>
          <w:bCs/>
          <w:sz w:val="27"/>
          <w:szCs w:val="27"/>
        </w:rPr>
        <w:t>16/07/2012</w:t>
      </w:r>
      <w:r w:rsidRPr="003A2B4D">
        <w:rPr>
          <w:rFonts w:ascii="Batang" w:eastAsia="Batang" w:hAnsi="Batang"/>
          <w:b/>
          <w:bCs/>
          <w:sz w:val="27"/>
          <w:szCs w:val="27"/>
        </w:rPr>
        <w:br/>
        <w:t>La strada</w:t>
      </w:r>
    </w:p>
    <w:p w:rsidR="004327C9" w:rsidRPr="003A2B4D" w:rsidRDefault="004327C9" w:rsidP="004327C9">
      <w:pPr>
        <w:pStyle w:val="NormaleWeb"/>
        <w:jc w:val="center"/>
      </w:pPr>
      <w:r w:rsidRPr="003A2B4D">
        <w:rPr>
          <w:rFonts w:ascii="Batang" w:eastAsia="Batang" w:hAnsi="Batang"/>
          <w:b/>
          <w:bCs/>
          <w:sz w:val="27"/>
          <w:szCs w:val="27"/>
        </w:rPr>
        <w:t>La strada della conoscenza porta a riverificare il quadro di insieme e riprogrammare la via.</w:t>
      </w:r>
    </w:p>
    <w:p w:rsidR="004327C9" w:rsidRPr="003A2B4D" w:rsidRDefault="004327C9" w:rsidP="004327C9">
      <w:pPr>
        <w:pStyle w:val="NormaleWeb"/>
        <w:jc w:val="center"/>
      </w:pPr>
      <w:r w:rsidRPr="003A2B4D">
        <w:rPr>
          <w:rFonts w:ascii="Batang" w:eastAsia="Batang" w:hAnsi="Batang"/>
          <w:b/>
          <w:bCs/>
          <w:sz w:val="27"/>
          <w:szCs w:val="27"/>
        </w:rPr>
        <w:t>Ogni qualvolta la situazione si presenta difficile occorre riequilibrare la sequenza della vita e rivedere il quadro di insieme per riconnettere la mente all'apparato cuore.</w:t>
      </w:r>
    </w:p>
    <w:p w:rsidR="004327C9" w:rsidRPr="003A2B4D" w:rsidRDefault="004327C9" w:rsidP="004327C9">
      <w:pPr>
        <w:pStyle w:val="NormaleWeb"/>
        <w:jc w:val="center"/>
      </w:pPr>
      <w:r w:rsidRPr="003A2B4D">
        <w:rPr>
          <w:rFonts w:ascii="Batang" w:eastAsia="Batang" w:hAnsi="Batang"/>
          <w:b/>
          <w:bCs/>
          <w:sz w:val="27"/>
          <w:szCs w:val="27"/>
        </w:rPr>
        <w:t>Solo la mente che si ricongiunge al cuore può delineare la forma e rieleggere la nuova strada all'insegna della forza di volontà che aiuta ad andare avanti seguendo le tracce che di volta in volta vengono date per chi sa che la via è questa!</w:t>
      </w:r>
    </w:p>
    <w:p w:rsidR="004327C9" w:rsidRPr="003A2B4D" w:rsidRDefault="004327C9" w:rsidP="004327C9">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4327C9" w:rsidRPr="003A2B4D" w:rsidRDefault="004327C9" w:rsidP="004327C9">
      <w:pPr>
        <w:pStyle w:val="NormaleWeb"/>
        <w:jc w:val="center"/>
      </w:pPr>
      <w:r w:rsidRPr="003A2B4D">
        <w:t> </w:t>
      </w:r>
    </w:p>
    <w:p w:rsidR="004327C9" w:rsidRPr="003A2B4D" w:rsidRDefault="004327C9" w:rsidP="004327C9">
      <w:pPr>
        <w:jc w:val="center"/>
      </w:pPr>
      <w:r w:rsidRPr="003A2B4D">
        <w:rPr>
          <w:rFonts w:ascii="Batang" w:eastAsia="Batang" w:hAnsi="Batang"/>
          <w:b/>
          <w:bCs/>
          <w:sz w:val="27"/>
          <w:szCs w:val="27"/>
        </w:rPr>
        <w:lastRenderedPageBreak/>
        <w:t>05/07/2012</w:t>
      </w:r>
      <w:r w:rsidRPr="003A2B4D">
        <w:rPr>
          <w:rFonts w:ascii="Batang" w:eastAsia="Batang" w:hAnsi="Batang"/>
          <w:b/>
          <w:bCs/>
          <w:sz w:val="27"/>
          <w:szCs w:val="27"/>
        </w:rPr>
        <w:br/>
        <w:t>IL SOLE</w:t>
      </w:r>
    </w:p>
    <w:p w:rsidR="004327C9" w:rsidRPr="003A2B4D" w:rsidRDefault="004327C9" w:rsidP="004327C9">
      <w:pPr>
        <w:pStyle w:val="NormaleWeb"/>
        <w:jc w:val="center"/>
      </w:pPr>
      <w:r w:rsidRPr="003A2B4D">
        <w:rPr>
          <w:rFonts w:ascii="Batang" w:eastAsia="Batang" w:hAnsi="Batang"/>
          <w:b/>
          <w:bCs/>
          <w:sz w:val="27"/>
          <w:szCs w:val="27"/>
        </w:rPr>
        <w:t>Il sole come portale ritingerà con le sue vibrazioni l'atmosfera circostante e la riporterà alle soglie della ripartenza.</w:t>
      </w:r>
    </w:p>
    <w:p w:rsidR="004327C9" w:rsidRPr="003A2B4D" w:rsidRDefault="004327C9" w:rsidP="004327C9">
      <w:pPr>
        <w:pStyle w:val="NormaleWeb"/>
        <w:jc w:val="center"/>
      </w:pPr>
      <w:r w:rsidRPr="003A2B4D">
        <w:rPr>
          <w:rFonts w:ascii="Batang" w:eastAsia="Batang" w:hAnsi="Batang"/>
          <w:b/>
          <w:bCs/>
          <w:sz w:val="27"/>
          <w:szCs w:val="27"/>
        </w:rPr>
        <w:t>L'energia che sta scendendo sulla terra è forte e potente. Ogni persona di buona volontà potrà riallinearsi alla sua vibrazione e così in silenzio proseguire il cammino.</w:t>
      </w:r>
    </w:p>
    <w:p w:rsidR="004327C9" w:rsidRPr="003A2B4D" w:rsidRDefault="004327C9" w:rsidP="004327C9">
      <w:pPr>
        <w:pStyle w:val="NormaleWeb"/>
        <w:jc w:val="center"/>
      </w:pPr>
      <w:r w:rsidRPr="003A2B4D">
        <w:rPr>
          <w:rFonts w:ascii="Batang" w:eastAsia="Batang" w:hAnsi="Batang"/>
          <w:b/>
          <w:bCs/>
          <w:sz w:val="27"/>
          <w:szCs w:val="27"/>
        </w:rPr>
        <w:t>Ci vuole fede nel proseguire e la speranza non deve mai mancare per riacquisire nel tempo la volontà necessaria che sproni a superare qualsiasi ostacolo si ripresenti lungo la strada.</w:t>
      </w:r>
    </w:p>
    <w:p w:rsidR="004327C9" w:rsidRPr="003A2B4D" w:rsidRDefault="004327C9" w:rsidP="004327C9">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4A0501" w:rsidRPr="003A2B4D" w:rsidRDefault="004A0501" w:rsidP="004A0501"/>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327C9" w:rsidRPr="003A2B4D" w:rsidRDefault="004327C9" w:rsidP="004A0501">
      <w:pPr>
        <w:pStyle w:val="NormaleWeb"/>
        <w:spacing w:before="0" w:beforeAutospacing="0" w:after="0" w:afterAutospacing="0"/>
        <w:jc w:val="center"/>
        <w:rPr>
          <w:rFonts w:ascii="Impact" w:hAnsi="Impact"/>
          <w:i/>
          <w:iCs/>
          <w:caps/>
          <w:sz w:val="60"/>
          <w:szCs w:val="60"/>
          <w:u w:val="single"/>
        </w:rPr>
      </w:pPr>
    </w:p>
    <w:p w:rsidR="004A0501" w:rsidRPr="003A2B4D" w:rsidRDefault="004A0501" w:rsidP="004A0501">
      <w:pPr>
        <w:pStyle w:val="NormaleWeb"/>
        <w:spacing w:before="0" w:beforeAutospacing="0" w:after="0" w:afterAutospacing="0"/>
        <w:jc w:val="center"/>
      </w:pPr>
      <w:r w:rsidRPr="003A2B4D">
        <w:rPr>
          <w:rFonts w:ascii="Impact" w:hAnsi="Impact"/>
          <w:i/>
          <w:iCs/>
          <w:caps/>
          <w:sz w:val="60"/>
          <w:szCs w:val="60"/>
          <w:u w:val="single"/>
        </w:rPr>
        <w:lastRenderedPageBreak/>
        <w:t>Uriel</w:t>
      </w:r>
    </w:p>
    <w:p w:rsidR="004A0501" w:rsidRPr="003A2B4D" w:rsidRDefault="004A0501" w:rsidP="004A0501">
      <w:pPr>
        <w:pStyle w:val="NormaleWeb"/>
        <w:spacing w:before="0" w:beforeAutospacing="0" w:after="0" w:afterAutospacing="0"/>
        <w:jc w:val="center"/>
      </w:pPr>
      <w:hyperlink r:id="rId91" w:tgtFrame="_blank" w:history="1">
        <w:r w:rsidRPr="003A2B4D">
          <w:rPr>
            <w:rStyle w:val="Collegamentoipertestuale"/>
            <w:rFonts w:ascii="Verdana" w:hAnsi="Verdana"/>
            <w:color w:val="auto"/>
            <w:sz w:val="20"/>
            <w:szCs w:val="20"/>
          </w:rPr>
          <w:t>www.ilcamminoversolaliberta.it</w:t>
        </w:r>
      </w:hyperlink>
    </w:p>
    <w:p w:rsidR="004A0501" w:rsidRPr="003A2B4D" w:rsidRDefault="004A0501" w:rsidP="004A0501">
      <w:pPr>
        <w:pStyle w:val="NormaleWeb"/>
        <w:spacing w:before="0" w:beforeAutospacing="0" w:after="0" w:afterAutospacing="0"/>
        <w:jc w:val="center"/>
      </w:pPr>
      <w:r w:rsidRPr="003A2B4D">
        <w:t> </w:t>
      </w:r>
    </w:p>
    <w:p w:rsidR="004A0501" w:rsidRPr="003A2B4D" w:rsidRDefault="004A0501" w:rsidP="004A0501">
      <w:pPr>
        <w:pStyle w:val="NormaleWeb"/>
        <w:spacing w:before="0" w:beforeAutospacing="0" w:after="0" w:afterAutospacing="0"/>
        <w:jc w:val="center"/>
      </w:pPr>
      <w:r w:rsidRPr="003A2B4D">
        <w:rPr>
          <w:rFonts w:ascii="Batang" w:eastAsia="Batang" w:hAnsi="Batang"/>
          <w:b/>
          <w:bCs/>
          <w:caps/>
          <w:sz w:val="48"/>
          <w:szCs w:val="48"/>
        </w:rPr>
        <w:t xml:space="preserve">Messaggi </w:t>
      </w:r>
      <w:proofErr w:type="spellStart"/>
      <w:r w:rsidRPr="003A2B4D">
        <w:rPr>
          <w:rFonts w:ascii="Batang" w:eastAsia="Batang" w:hAnsi="Batang"/>
          <w:b/>
          <w:bCs/>
          <w:caps/>
          <w:sz w:val="48"/>
          <w:szCs w:val="48"/>
        </w:rPr>
        <w:t>di</w:t>
      </w:r>
      <w:proofErr w:type="spellEnd"/>
      <w:r w:rsidRPr="003A2B4D">
        <w:rPr>
          <w:rFonts w:ascii="Batang" w:eastAsia="Batang" w:hAnsi="Batang"/>
          <w:b/>
          <w:bCs/>
          <w:caps/>
          <w:sz w:val="48"/>
          <w:szCs w:val="48"/>
        </w:rPr>
        <w:t xml:space="preserve"> Giugno</w:t>
      </w:r>
    </w:p>
    <w:p w:rsidR="004A0501" w:rsidRPr="003A2B4D" w:rsidRDefault="004A0501" w:rsidP="004A0501">
      <w:pPr>
        <w:pStyle w:val="NormaleWeb"/>
        <w:spacing w:before="0" w:beforeAutospacing="0" w:after="0" w:afterAutospacing="0"/>
        <w:jc w:val="center"/>
      </w:pPr>
      <w:r w:rsidRPr="003A2B4D">
        <w:t> </w:t>
      </w:r>
    </w:p>
    <w:p w:rsidR="004A0501" w:rsidRPr="003A2B4D" w:rsidRDefault="004A0501" w:rsidP="004A0501">
      <w:pPr>
        <w:pStyle w:val="NormaleWeb"/>
        <w:spacing w:before="0" w:beforeAutospacing="0" w:after="0" w:afterAutospacing="0"/>
        <w:jc w:val="center"/>
      </w:pPr>
      <w:r w:rsidRPr="003A2B4D">
        <w:t> </w:t>
      </w:r>
    </w:p>
    <w:p w:rsidR="004A0501" w:rsidRPr="003A2B4D" w:rsidRDefault="004A0501" w:rsidP="004A0501">
      <w:pPr>
        <w:jc w:val="center"/>
        <w:rPr>
          <w:sz w:val="27"/>
          <w:szCs w:val="27"/>
        </w:rPr>
      </w:pPr>
      <w:r w:rsidRPr="003A2B4D">
        <w:rPr>
          <w:rFonts w:ascii="Batang" w:eastAsia="Batang" w:hAnsi="Batang"/>
          <w:b/>
          <w:bCs/>
          <w:sz w:val="27"/>
          <w:szCs w:val="27"/>
        </w:rPr>
        <w:t>26/06/2012</w:t>
      </w:r>
      <w:r w:rsidRPr="003A2B4D">
        <w:rPr>
          <w:rFonts w:ascii="Batang" w:eastAsia="Batang" w:hAnsi="Batang"/>
          <w:b/>
          <w:bCs/>
          <w:sz w:val="27"/>
          <w:szCs w:val="27"/>
        </w:rPr>
        <w:br/>
        <w:t>LA VITA</w:t>
      </w:r>
    </w:p>
    <w:p w:rsidR="004A0501" w:rsidRPr="003A2B4D" w:rsidRDefault="004A0501" w:rsidP="004A0501">
      <w:pPr>
        <w:pStyle w:val="NormaleWeb"/>
        <w:jc w:val="center"/>
      </w:pPr>
      <w:r w:rsidRPr="003A2B4D">
        <w:rPr>
          <w:rFonts w:ascii="Batang" w:eastAsia="Batang" w:hAnsi="Batang"/>
          <w:b/>
          <w:bCs/>
        </w:rPr>
        <w:t>La vita scorre senza pensieri che ostacolano il campo se l'anima si adegua al ritmo del giorno che viene.</w:t>
      </w:r>
    </w:p>
    <w:p w:rsidR="004A0501" w:rsidRPr="003A2B4D" w:rsidRDefault="004A0501" w:rsidP="004A0501">
      <w:pPr>
        <w:pStyle w:val="NormaleWeb"/>
        <w:jc w:val="center"/>
      </w:pPr>
      <w:r w:rsidRPr="003A2B4D">
        <w:rPr>
          <w:rFonts w:ascii="Batang" w:eastAsia="Batang" w:hAnsi="Batang"/>
          <w:b/>
          <w:bCs/>
        </w:rPr>
        <w:t>Ogni cosa va lasciata al suo posto senza interferire sulla sorte dell'altro che deve vivere la sua esperienza per crescere e progredire.</w:t>
      </w:r>
    </w:p>
    <w:p w:rsidR="004A0501" w:rsidRPr="003A2B4D" w:rsidRDefault="004A0501" w:rsidP="004A0501">
      <w:pPr>
        <w:pStyle w:val="NormaleWeb"/>
        <w:jc w:val="center"/>
      </w:pPr>
      <w:r w:rsidRPr="003A2B4D">
        <w:rPr>
          <w:rFonts w:ascii="Batang" w:eastAsia="Batang" w:hAnsi="Batang"/>
          <w:b/>
          <w:bCs/>
        </w:rPr>
        <w:t>Ci vuole coraggio per andare avanti e questo si trova all'interno del cuore che si è fatto calice per oltrepassare il guado dell'indifferenza che l'ambiente proietta senza rilasciare speranza e fiducia nel proseguire.</w:t>
      </w:r>
    </w:p>
    <w:p w:rsidR="004A0501" w:rsidRPr="003A2B4D" w:rsidRDefault="004A0501" w:rsidP="004A0501">
      <w:pPr>
        <w:pStyle w:val="NormaleWeb"/>
        <w:jc w:val="center"/>
      </w:pPr>
      <w:r w:rsidRPr="003A2B4D">
        <w:rPr>
          <w:rFonts w:ascii="Batang" w:eastAsia="Batang" w:hAnsi="Batang"/>
          <w:b/>
          <w:bCs/>
        </w:rPr>
        <w:t>Pregate, invocate l'Alto che vi aiuti in questo momento.</w:t>
      </w:r>
    </w:p>
    <w:p w:rsidR="004A0501" w:rsidRPr="003A2B4D" w:rsidRDefault="004A0501" w:rsidP="004A0501">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4A0501" w:rsidRPr="003A2B4D" w:rsidRDefault="004A0501" w:rsidP="004A0501">
      <w:pPr>
        <w:pStyle w:val="NormaleWeb"/>
        <w:jc w:val="center"/>
      </w:pPr>
      <w:r w:rsidRPr="003A2B4D">
        <w:t> </w:t>
      </w:r>
    </w:p>
    <w:p w:rsidR="004A0501" w:rsidRPr="003A2B4D" w:rsidRDefault="004A0501" w:rsidP="004A0501">
      <w:pPr>
        <w:pStyle w:val="NormaleWeb"/>
        <w:jc w:val="center"/>
      </w:pPr>
      <w:r w:rsidRPr="003A2B4D">
        <w:rPr>
          <w:rFonts w:ascii="Batang" w:eastAsia="Batang" w:hAnsi="Batang"/>
          <w:b/>
          <w:bCs/>
          <w:sz w:val="27"/>
          <w:szCs w:val="27"/>
        </w:rPr>
        <w:t>16/06/2012</w:t>
      </w:r>
      <w:r w:rsidRPr="003A2B4D">
        <w:rPr>
          <w:rFonts w:ascii="Batang" w:eastAsia="Batang" w:hAnsi="Batang"/>
          <w:b/>
          <w:bCs/>
          <w:sz w:val="27"/>
          <w:szCs w:val="27"/>
        </w:rPr>
        <w:br/>
      </w:r>
      <w:r w:rsidRPr="003A2B4D">
        <w:rPr>
          <w:rFonts w:ascii="Batang" w:eastAsia="Batang" w:hAnsi="Batang"/>
          <w:b/>
          <w:bCs/>
          <w:sz w:val="32"/>
          <w:szCs w:val="32"/>
        </w:rPr>
        <w:t>Il momento attuale</w:t>
      </w:r>
    </w:p>
    <w:p w:rsidR="004A0501" w:rsidRPr="003A2B4D" w:rsidRDefault="004A0501" w:rsidP="004A0501">
      <w:pPr>
        <w:pStyle w:val="NormaleWeb"/>
        <w:jc w:val="center"/>
      </w:pPr>
      <w:r w:rsidRPr="003A2B4D">
        <w:rPr>
          <w:rFonts w:ascii="Batang" w:eastAsia="Batang" w:hAnsi="Batang"/>
          <w:b/>
          <w:bCs/>
        </w:rPr>
        <w:t>La sfera del potere esteriore rimarcherà le sorti dell'intera umanità in questo triste periodo!</w:t>
      </w:r>
    </w:p>
    <w:p w:rsidR="004A0501" w:rsidRPr="003A2B4D" w:rsidRDefault="004A0501" w:rsidP="004A0501">
      <w:pPr>
        <w:pStyle w:val="NormaleWeb"/>
        <w:jc w:val="center"/>
      </w:pPr>
      <w:r w:rsidRPr="003A2B4D">
        <w:rPr>
          <w:rFonts w:ascii="Batang" w:eastAsia="Batang" w:hAnsi="Batang"/>
          <w:b/>
          <w:bCs/>
        </w:rPr>
        <w:t>La Terra ancora una volta si evolverà in un dato punto, sarà un inizio d'estate particolare ove tutti dovranno fare i conti con gli eventi e le situazioni che si presenteranno evidenti di momento in momento.</w:t>
      </w:r>
    </w:p>
    <w:p w:rsidR="004A0501" w:rsidRPr="003A2B4D" w:rsidRDefault="004A0501" w:rsidP="004A0501">
      <w:pPr>
        <w:pStyle w:val="NormaleWeb"/>
        <w:jc w:val="center"/>
      </w:pPr>
      <w:r w:rsidRPr="003A2B4D">
        <w:rPr>
          <w:rFonts w:ascii="Batang" w:eastAsia="Batang" w:hAnsi="Batang"/>
          <w:b/>
          <w:bCs/>
        </w:rPr>
        <w:t>Il 2012 come era stato preannunciato dalla Profezia nel tempo evidenzierà il destino dell'intera umanità che dovrà risollevarsi e ricominciare a poco a poco a ricostruire la vita.</w:t>
      </w:r>
    </w:p>
    <w:p w:rsidR="004A0501" w:rsidRPr="003A2B4D" w:rsidRDefault="004A0501" w:rsidP="004A0501">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4A0501" w:rsidRPr="003A2B4D" w:rsidRDefault="004A0501" w:rsidP="004A0501">
      <w:pPr>
        <w:jc w:val="center"/>
      </w:pPr>
      <w:r w:rsidRPr="003A2B4D">
        <w:t> </w:t>
      </w:r>
    </w:p>
    <w:p w:rsidR="004A0501" w:rsidRPr="003A2B4D" w:rsidRDefault="004A0501" w:rsidP="004A0501">
      <w:pPr>
        <w:pStyle w:val="NormaleWeb"/>
        <w:jc w:val="center"/>
      </w:pPr>
      <w:r w:rsidRPr="003A2B4D">
        <w:rPr>
          <w:rFonts w:ascii="Batang" w:eastAsia="Batang" w:hAnsi="Batang"/>
          <w:b/>
          <w:bCs/>
          <w:sz w:val="27"/>
          <w:szCs w:val="27"/>
        </w:rPr>
        <w:lastRenderedPageBreak/>
        <w:t>13/06/2012</w:t>
      </w:r>
      <w:r w:rsidRPr="003A2B4D">
        <w:rPr>
          <w:rFonts w:ascii="Batang" w:eastAsia="Batang" w:hAnsi="Batang"/>
          <w:b/>
          <w:bCs/>
          <w:sz w:val="27"/>
          <w:szCs w:val="27"/>
        </w:rPr>
        <w:br/>
      </w:r>
      <w:r w:rsidRPr="003A2B4D">
        <w:rPr>
          <w:rFonts w:ascii="Batang" w:eastAsia="Batang" w:hAnsi="Batang"/>
          <w:b/>
          <w:bCs/>
          <w:sz w:val="32"/>
          <w:szCs w:val="32"/>
        </w:rPr>
        <w:t>Il momento attuale</w:t>
      </w:r>
    </w:p>
    <w:p w:rsidR="004A0501" w:rsidRPr="003A2B4D" w:rsidRDefault="004A0501" w:rsidP="004A0501">
      <w:pPr>
        <w:pStyle w:val="NormaleWeb"/>
        <w:jc w:val="center"/>
      </w:pPr>
      <w:r w:rsidRPr="003A2B4D">
        <w:rPr>
          <w:rFonts w:ascii="Batang" w:eastAsia="Batang" w:hAnsi="Batang"/>
          <w:b/>
          <w:bCs/>
        </w:rPr>
        <w:t>Si rischiariranno le menti di coloro che continuano imperterriti ad accumulare denaro senza pensare alla Terra e al suo divenire come presenza di un ambiente che ospita le genti del mondo.</w:t>
      </w:r>
    </w:p>
    <w:p w:rsidR="004A0501" w:rsidRPr="003A2B4D" w:rsidRDefault="004A0501" w:rsidP="004A0501">
      <w:pPr>
        <w:pStyle w:val="NormaleWeb"/>
        <w:jc w:val="center"/>
      </w:pPr>
      <w:r w:rsidRPr="003A2B4D">
        <w:rPr>
          <w:rFonts w:ascii="Batang" w:eastAsia="Batang" w:hAnsi="Batang"/>
          <w:b/>
          <w:bCs/>
        </w:rPr>
        <w:t>Nei prossimi tempi molte cose cambieranno e la solidarietà come spirito si farà sempre più avanti incoraggiando l'uomo a mettersi a confronto con l'altro per aiutare a ripristinare le sorti!</w:t>
      </w:r>
    </w:p>
    <w:p w:rsidR="004A0501" w:rsidRPr="003A2B4D" w:rsidRDefault="004A0501" w:rsidP="004A0501">
      <w:pPr>
        <w:pStyle w:val="NormaleWeb"/>
        <w:jc w:val="center"/>
      </w:pPr>
      <w:r w:rsidRPr="003A2B4D">
        <w:rPr>
          <w:rFonts w:ascii="Batang" w:eastAsia="Batang" w:hAnsi="Batang"/>
          <w:b/>
          <w:bCs/>
        </w:rPr>
        <w:t>Sarà la forza di volontà che rinascerà e coadiuverà i prossimi avvenimenti.</w:t>
      </w:r>
    </w:p>
    <w:p w:rsidR="004A0501" w:rsidRPr="003A2B4D" w:rsidRDefault="004A0501" w:rsidP="004A0501">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4A0501" w:rsidRPr="003A2B4D" w:rsidRDefault="004A0501" w:rsidP="004A0501">
      <w:pPr>
        <w:pStyle w:val="NormaleWeb"/>
        <w:jc w:val="center"/>
      </w:pPr>
      <w:r w:rsidRPr="003A2B4D">
        <w:t> </w:t>
      </w:r>
    </w:p>
    <w:p w:rsidR="004A0501" w:rsidRPr="003A2B4D" w:rsidRDefault="004A0501" w:rsidP="004A0501">
      <w:pPr>
        <w:pStyle w:val="NormaleWeb"/>
        <w:jc w:val="center"/>
      </w:pPr>
      <w:r w:rsidRPr="003A2B4D">
        <w:rPr>
          <w:rFonts w:ascii="Batang" w:eastAsia="Batang" w:hAnsi="Batang"/>
          <w:b/>
          <w:bCs/>
          <w:sz w:val="27"/>
          <w:szCs w:val="27"/>
        </w:rPr>
        <w:t>03/06/2012</w:t>
      </w:r>
      <w:r w:rsidRPr="003A2B4D">
        <w:rPr>
          <w:rFonts w:ascii="Batang" w:eastAsia="Batang" w:hAnsi="Batang"/>
          <w:b/>
          <w:bCs/>
          <w:sz w:val="27"/>
          <w:szCs w:val="27"/>
        </w:rPr>
        <w:br/>
      </w:r>
      <w:r w:rsidRPr="003A2B4D">
        <w:rPr>
          <w:rFonts w:ascii="Batang" w:eastAsia="Batang" w:hAnsi="Batang"/>
          <w:b/>
          <w:bCs/>
          <w:sz w:val="32"/>
          <w:szCs w:val="32"/>
        </w:rPr>
        <w:t>Il nuovo ciclo</w:t>
      </w:r>
    </w:p>
    <w:p w:rsidR="004A0501" w:rsidRPr="003A2B4D" w:rsidRDefault="004A0501" w:rsidP="004A0501">
      <w:pPr>
        <w:pStyle w:val="NormaleWeb"/>
        <w:jc w:val="center"/>
      </w:pPr>
      <w:r w:rsidRPr="003A2B4D">
        <w:rPr>
          <w:rFonts w:ascii="Batang" w:eastAsia="Batang" w:hAnsi="Batang"/>
          <w:b/>
          <w:bCs/>
        </w:rPr>
        <w:t>Le sfere di santità interiore si ritingeranno del colore di provenienza e oltrepasseranno il portale del sole centrale per ricongiungersi a Venere come pianeta.</w:t>
      </w:r>
    </w:p>
    <w:p w:rsidR="004A0501" w:rsidRPr="003A2B4D" w:rsidRDefault="004A0501" w:rsidP="004A0501">
      <w:pPr>
        <w:pStyle w:val="NormaleWeb"/>
        <w:jc w:val="center"/>
      </w:pPr>
      <w:r w:rsidRPr="003A2B4D">
        <w:rPr>
          <w:rFonts w:ascii="Batang" w:eastAsia="Batang" w:hAnsi="Batang"/>
          <w:b/>
          <w:bCs/>
        </w:rPr>
        <w:t>In questo transito verrà coinvolta anche la terra e si creerà una sinapsi come principio.</w:t>
      </w:r>
    </w:p>
    <w:p w:rsidR="004A0501" w:rsidRPr="003A2B4D" w:rsidRDefault="004A0501" w:rsidP="004A0501">
      <w:pPr>
        <w:pStyle w:val="NormaleWeb"/>
        <w:jc w:val="center"/>
      </w:pPr>
      <w:r w:rsidRPr="003A2B4D">
        <w:rPr>
          <w:rFonts w:ascii="Batang" w:eastAsia="Batang" w:hAnsi="Batang"/>
          <w:b/>
          <w:bCs/>
        </w:rPr>
        <w:t>Sarà l'inizio di un nuovo ciclo avvenire ove il cuore si aprirà al sentire dell'anima che parlerà in coloro che sono stati tinti della luce della coscienza.</w:t>
      </w:r>
    </w:p>
    <w:p w:rsidR="004A0501" w:rsidRPr="003A2B4D" w:rsidRDefault="004A0501" w:rsidP="004A0501">
      <w:pPr>
        <w:pStyle w:val="NormaleWeb"/>
        <w:jc w:val="center"/>
      </w:pPr>
      <w:r w:rsidRPr="003A2B4D">
        <w:rPr>
          <w:rFonts w:ascii="Batang" w:eastAsia="Batang" w:hAnsi="Batang"/>
          <w:b/>
          <w:bCs/>
          <w:sz w:val="27"/>
          <w:szCs w:val="27"/>
        </w:rPr>
        <w:t xml:space="preserve">Arcangelo </w:t>
      </w:r>
      <w:proofErr w:type="spellStart"/>
      <w:r w:rsidRPr="003A2B4D">
        <w:rPr>
          <w:rFonts w:ascii="Batang" w:eastAsia="Batang" w:hAnsi="Batang"/>
          <w:b/>
          <w:bCs/>
          <w:sz w:val="27"/>
          <w:szCs w:val="27"/>
        </w:rPr>
        <w:t>Uriel</w:t>
      </w:r>
      <w:proofErr w:type="spellEnd"/>
    </w:p>
    <w:p w:rsidR="004A0501" w:rsidRPr="003A2B4D" w:rsidRDefault="004A0501" w:rsidP="004A0501"/>
    <w:sectPr w:rsidR="004A0501" w:rsidRPr="003A2B4D" w:rsidSect="009F6430">
      <w:footerReference w:type="even" r:id="rId92"/>
      <w:footerReference w:type="default" r:id="rId9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C50" w:rsidRDefault="00CF2C50">
      <w:r>
        <w:separator/>
      </w:r>
    </w:p>
  </w:endnote>
  <w:endnote w:type="continuationSeparator" w:id="0">
    <w:p w:rsidR="00CF2C50" w:rsidRDefault="00CF2C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Arabic Typesetting">
    <w:panose1 w:val="03020402040406030203"/>
    <w:charset w:val="00"/>
    <w:family w:val="script"/>
    <w:pitch w:val="variable"/>
    <w:sig w:usb0="A000206F" w:usb1="C0000000" w:usb2="00000008" w:usb3="00000000" w:csb0="000000D3" w:csb1="00000000"/>
  </w:font>
  <w:font w:name="Segoe Print">
    <w:panose1 w:val="02000600000000000000"/>
    <w:charset w:val="00"/>
    <w:family w:val="auto"/>
    <w:pitch w:val="variable"/>
    <w:sig w:usb0="0000028F" w:usb1="00000000" w:usb2="00000000" w:usb3="00000000" w:csb0="0000009F" w:csb1="00000000"/>
  </w:font>
  <w:font w:name="Times">
    <w:panose1 w:val="020206030504050203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50" w:rsidRDefault="00CF2C50"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CF2C50" w:rsidRDefault="00CF2C50"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50" w:rsidRDefault="00CF2C50"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A2B4D">
      <w:rPr>
        <w:rStyle w:val="Numeropagina"/>
        <w:noProof/>
      </w:rPr>
      <w:t>3</w:t>
    </w:r>
    <w:r>
      <w:rPr>
        <w:rStyle w:val="Numeropagina"/>
      </w:rPr>
      <w:fldChar w:fldCharType="end"/>
    </w:r>
  </w:p>
  <w:p w:rsidR="00CF2C50" w:rsidRDefault="00CF2C50"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C50" w:rsidRDefault="00CF2C50">
      <w:r>
        <w:separator/>
      </w:r>
    </w:p>
  </w:footnote>
  <w:footnote w:type="continuationSeparator" w:id="0">
    <w:p w:rsidR="00CF2C50" w:rsidRDefault="00CF2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8"/>
  </w:num>
  <w:num w:numId="4">
    <w:abstractNumId w:val="4"/>
  </w:num>
  <w:num w:numId="5">
    <w:abstractNumId w:val="5"/>
  </w:num>
  <w:num w:numId="6">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51F3"/>
    <w:rsid w:val="001F649D"/>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articoli/wilcock/Scienza_Uno.htm" TargetMode="External"/><Relationship Id="rId26" Type="http://schemas.openxmlformats.org/officeDocument/2006/relationships/hyperlink" Target="http://www.stazioneceleste.it/arcangel.htm" TargetMode="External"/><Relationship Id="rId39" Type="http://schemas.openxmlformats.org/officeDocument/2006/relationships/hyperlink" Target="http://www.stazioneceleste.it/starchild/energie/energie.htm" TargetMode="External"/><Relationship Id="rId21" Type="http://schemas.openxmlformats.org/officeDocument/2006/relationships/hyperlink" Target="http://www.stazioneceleste.it/carla_parola.htm" TargetMode="External"/><Relationship Id="rId34" Type="http://schemas.openxmlformats.org/officeDocument/2006/relationships/hyperlink" Target="http://www.stazioneceleste.it/channeling.htm" TargetMode="External"/><Relationship Id="rId42" Type="http://schemas.openxmlformats.org/officeDocument/2006/relationships/hyperlink" Target="http://www.stazioneceleste.it/kryon.htm" TargetMode="External"/><Relationship Id="rId47" Type="http://schemas.openxmlformats.org/officeDocument/2006/relationships/hyperlink" Target="http://www.carlaparola.org/Elementi_Dettaglio.aspx?sid=f2e677a1a8864edab9262ff44b5a0a4e&amp;TipoId=3&amp;Id=493" TargetMode="External"/><Relationship Id="rId50" Type="http://schemas.openxmlformats.org/officeDocument/2006/relationships/hyperlink" Target="http://www.studisciamanici.it/ingerman12/12agosto.htm" TargetMode="External"/><Relationship Id="rId55" Type="http://schemas.openxmlformats.org/officeDocument/2006/relationships/hyperlink" Target="http://www.stazioneceleste.it/uriel.htm" TargetMode="External"/><Relationship Id="rId63" Type="http://schemas.openxmlformats.org/officeDocument/2006/relationships/image" Target="media/image2.gif"/><Relationship Id="rId68" Type="http://schemas.openxmlformats.org/officeDocument/2006/relationships/hyperlink" Target="http://www.stazioneceleste.it/articoli/wilcock/Scienza_Uno_03.htm" TargetMode="External"/><Relationship Id="rId76" Type="http://schemas.openxmlformats.org/officeDocument/2006/relationships/hyperlink" Target="http://www.lightworker.it" TargetMode="External"/><Relationship Id="rId84" Type="http://schemas.openxmlformats.org/officeDocument/2006/relationships/hyperlink" Target="http://www.stazioneceleste.it" TargetMode="External"/><Relationship Id="rId89" Type="http://schemas.openxmlformats.org/officeDocument/2006/relationships/hyperlink" Target="http://www.stazioneceleste.it" TargetMode="External"/><Relationship Id="rId7" Type="http://schemas.openxmlformats.org/officeDocument/2006/relationships/endnotes" Target="endnotes.xml"/><Relationship Id="rId71" Type="http://schemas.openxmlformats.org/officeDocument/2006/relationships/hyperlink" Target="http://www.stazioneceleste.it/articoli/wilcock/Scienza_Uno_03.htm"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9" Type="http://schemas.openxmlformats.org/officeDocument/2006/relationships/hyperlink" Target="http://www.stazioneceleste.it/Emmanuel2.htm" TargetMode="External"/><Relationship Id="rId11" Type="http://schemas.openxmlformats.org/officeDocument/2006/relationships/hyperlink" Target="http://www.stazioneceleste.it/tobias/serie_e2012.htm" TargetMode="External"/><Relationship Id="rId24" Type="http://schemas.openxmlformats.org/officeDocument/2006/relationships/hyperlink" Target="http://www.carlaparola.org/Elementi_Dettaglio.aspx?sid=f2e677a1a8864edab9262ff44b5a0a4e&amp;TipoId=3&amp;Id=499" TargetMode="External"/><Relationship Id="rId32" Type="http://schemas.openxmlformats.org/officeDocument/2006/relationships/hyperlink" Target="http://www.stazioneceleste.it/articoli/HeartCom.htm" TargetMode="External"/><Relationship Id="rId37" Type="http://schemas.openxmlformats.org/officeDocument/2006/relationships/hyperlink" Target="http://www.stazioneceleste.it/home.htm" TargetMode="External"/><Relationship Id="rId40" Type="http://schemas.openxmlformats.org/officeDocument/2006/relationships/hyperlink" Target="http://www.stazioneceleste.it/starchild/energie/ener_ago12.htm" TargetMode="External"/><Relationship Id="rId45" Type="http://schemas.openxmlformats.org/officeDocument/2006/relationships/hyperlink" Target="http://www.stazioneceleste.it/carla_parola.htm" TargetMode="External"/><Relationship Id="rId53" Type="http://schemas.openxmlformats.org/officeDocument/2006/relationships/hyperlink" Target="http://www.studisciamanici.it/ingerman12/12luglio.htm" TargetMode="External"/><Relationship Id="rId58" Type="http://schemas.openxmlformats.org/officeDocument/2006/relationships/hyperlink" Target="http://www.stazioneceleste.it/uriel.htm" TargetMode="External"/><Relationship Id="rId66" Type="http://schemas.openxmlformats.org/officeDocument/2006/relationships/hyperlink" Target="http://www.divinecosmos.com/" TargetMode="External"/><Relationship Id="rId74" Type="http://schemas.openxmlformats.org/officeDocument/2006/relationships/hyperlink" Target="http://www.stazioneceleste.it/" TargetMode="External"/><Relationship Id="rId79" Type="http://schemas.openxmlformats.org/officeDocument/2006/relationships/hyperlink" Target="http://www.lightworker.com" TargetMode="External"/><Relationship Id="rId87" Type="http://schemas.openxmlformats.org/officeDocument/2006/relationships/hyperlink" Target="http://it.wikipedia.org/wiki/Kundalini" TargetMode="External"/><Relationship Id="rId5" Type="http://schemas.openxmlformats.org/officeDocument/2006/relationships/webSettings" Target="webSettings.xml"/><Relationship Id="rId61" Type="http://schemas.openxmlformats.org/officeDocument/2006/relationships/hyperlink" Target="http://www.stazioneceleste.it/articoli/wilcock/Scienza_Uno_03.htm" TargetMode="External"/><Relationship Id="rId82" Type="http://schemas.openxmlformats.org/officeDocument/2006/relationships/hyperlink" Target="http://lightworker.com/beacons/2012/2012_07-OwnYourMastery.php" TargetMode="External"/><Relationship Id="rId90" Type="http://schemas.openxmlformats.org/officeDocument/2006/relationships/hyperlink" Target="http://www.ilcamminoversolaliberta.it" TargetMode="External"/><Relationship Id="rId95" Type="http://schemas.openxmlformats.org/officeDocument/2006/relationships/theme" Target="theme/theme1.xml"/><Relationship Id="rId19" Type="http://schemas.openxmlformats.org/officeDocument/2006/relationships/hyperlink" Target="http://www.stazioneceleste.it/articoli/wilcock/Scienza_Uno_03.htm" TargetMode="External"/><Relationship Id="rId14" Type="http://schemas.openxmlformats.org/officeDocument/2006/relationships/hyperlink" Target="http://www.stazioneceleste.it/uriel.htm" TargetMode="External"/><Relationship Id="rId22" Type="http://schemas.openxmlformats.org/officeDocument/2006/relationships/hyperlink" Target="http://www.carlaparola.org/Elementi_Dettaglio.aspx?sid=f2e677a1a8864edab9262ff44b5a0a4e&amp;TipoId=3&amp;Id=401" TargetMode="External"/><Relationship Id="rId27" Type="http://schemas.openxmlformats.org/officeDocument/2006/relationships/hyperlink" Target="http://www.stazioneceleste.it/arcangel/arcangel_2012_08.htm" TargetMode="External"/><Relationship Id="rId30" Type="http://schemas.openxmlformats.org/officeDocument/2006/relationships/hyperlink" Target="http://www.stazioneceleste.it/Emmanuel2/emmanuel_9.htm" TargetMode="External"/><Relationship Id="rId35" Type="http://schemas.openxmlformats.org/officeDocument/2006/relationships/hyperlink" Target="http://www.stazioneceleste.it/lightworker.htm" TargetMode="External"/><Relationship Id="rId43" Type="http://schemas.openxmlformats.org/officeDocument/2006/relationships/hyperlink" Target="http://www.stazioneceleste.it/kryon/107K_2012.htm" TargetMode="External"/><Relationship Id="rId48" Type="http://schemas.openxmlformats.org/officeDocument/2006/relationships/hyperlink" Target="http://www.stazioneceleste.it/articoli.htm" TargetMode="External"/><Relationship Id="rId56" Type="http://schemas.openxmlformats.org/officeDocument/2006/relationships/hyperlink" Target="http://www.stazioneceleste.it/Uriel/Uriel_12-07.htm" TargetMode="External"/><Relationship Id="rId64" Type="http://schemas.openxmlformats.org/officeDocument/2006/relationships/hyperlink" Target="http://www.cycle-trader.com/cycles2.htm" TargetMode="External"/><Relationship Id="rId69" Type="http://schemas.openxmlformats.org/officeDocument/2006/relationships/hyperlink" Target="http://www.stazioneceleste.it/articoli/wilcock/Scienza_Uno_03.htm" TargetMode="External"/><Relationship Id="rId77" Type="http://schemas.openxmlformats.org/officeDocument/2006/relationships/image" Target="media/image5.png"/><Relationship Id="rId8" Type="http://schemas.openxmlformats.org/officeDocument/2006/relationships/hyperlink" Target="http://www.stazioneceleste.it" TargetMode="External"/><Relationship Id="rId51" Type="http://schemas.openxmlformats.org/officeDocument/2006/relationships/hyperlink" Target="http://www.stazioneceleste.it/articoli.htm" TargetMode="External"/><Relationship Id="rId72" Type="http://schemas.openxmlformats.org/officeDocument/2006/relationships/hyperlink" Target="http://21stcenturysciencetech.com/articles/time.html" TargetMode="External"/><Relationship Id="rId80" Type="http://schemas.openxmlformats.org/officeDocument/2006/relationships/hyperlink" Target="http://www.Lightworker.com/beacons" TargetMode="External"/><Relationship Id="rId85" Type="http://schemas.openxmlformats.org/officeDocument/2006/relationships/hyperlink" Target="http://www.macrolibrarsi.it/libri/__varcare_la_soglia.php?pn=44" TargetMode="External"/><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stazioneceleste.it/tobias/e2012_shoud12.htm" TargetMode="External"/><Relationship Id="rId17" Type="http://schemas.openxmlformats.org/officeDocument/2006/relationships/hyperlink" Target="http://www.stazioneceleste.it/articoli/wilcock.htm" TargetMode="External"/><Relationship Id="rId25" Type="http://schemas.openxmlformats.org/officeDocument/2006/relationships/hyperlink" Target="http://www.stazioneceleste.it/channeling.htm" TargetMode="External"/><Relationship Id="rId33" Type="http://schemas.openxmlformats.org/officeDocument/2006/relationships/hyperlink" Target="http://www.stazioneceleste.it/articoli/HeartNet/Re5D_120809.htm" TargetMode="External"/><Relationship Id="rId38" Type="http://schemas.openxmlformats.org/officeDocument/2006/relationships/hyperlink" Target="http://www.stazioneceleste.it/starchild.htm" TargetMode="External"/><Relationship Id="rId46" Type="http://schemas.openxmlformats.org/officeDocument/2006/relationships/hyperlink" Target="http://www.carlaparola.org/Elementi_Dettaglio.aspx?sid=f2e677a1a8864edab9262ff44b5a0a4e&amp;TipoId=3&amp;Id=420" TargetMode="External"/><Relationship Id="rId59" Type="http://schemas.openxmlformats.org/officeDocument/2006/relationships/hyperlink" Target="http://www.stazioneceleste.it/Uriel/Uriel_12-06.htm" TargetMode="External"/><Relationship Id="rId67" Type="http://schemas.openxmlformats.org/officeDocument/2006/relationships/image" Target="media/image4.gif"/><Relationship Id="rId20" Type="http://schemas.openxmlformats.org/officeDocument/2006/relationships/hyperlink" Target="http://www.stazioneceleste.it/channeling.htm" TargetMode="External"/><Relationship Id="rId41" Type="http://schemas.openxmlformats.org/officeDocument/2006/relationships/hyperlink" Target="http://www.stazioneceleste.it/channeling.htm" TargetMode="External"/><Relationship Id="rId54" Type="http://schemas.openxmlformats.org/officeDocument/2006/relationships/hyperlink" Target="http://www.stazioneceleste.it/channeling.htm" TargetMode="External"/><Relationship Id="rId62" Type="http://schemas.openxmlformats.org/officeDocument/2006/relationships/image" Target="media/image1.gif"/><Relationship Id="rId70" Type="http://schemas.openxmlformats.org/officeDocument/2006/relationships/hyperlink" Target="http://www.stazioneceleste.it/articoli/wilcock/Scienza_Uno_03.htm" TargetMode="External"/><Relationship Id="rId75" Type="http://schemas.openxmlformats.org/officeDocument/2006/relationships/hyperlink" Target="http://www.ronnastar.com/" TargetMode="External"/><Relationship Id="rId83" Type="http://schemas.openxmlformats.org/officeDocument/2006/relationships/hyperlink" Target="http://starchildglobal.com/newearthenergiesaugust2012.html" TargetMode="External"/><Relationship Id="rId88" Type="http://schemas.openxmlformats.org/officeDocument/2006/relationships/hyperlink" Target="http://kryon.com/k_channel12_around%20the%20horn.html" TargetMode="External"/><Relationship Id="rId91" Type="http://schemas.openxmlformats.org/officeDocument/2006/relationships/hyperlink" Target="http://www.ilcamminoversolaliberta.i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tazioneceleste.it/Uriel/Uriel_12-08.htm" TargetMode="External"/><Relationship Id="rId23" Type="http://schemas.openxmlformats.org/officeDocument/2006/relationships/hyperlink" Target="http://www.carlaparola.org/Elementi_Dettaglio.aspx?sid=f2e677a1a8864edab9262ff44b5a0a4e&amp;TipoId=3&amp;Id=422" TargetMode="External"/><Relationship Id="rId28" Type="http://schemas.openxmlformats.org/officeDocument/2006/relationships/hyperlink" Target="http://www.stazioneceleste.it/channeling.htm" TargetMode="External"/><Relationship Id="rId36" Type="http://schemas.openxmlformats.org/officeDocument/2006/relationships/hyperlink" Target="http://www.stazioneceleste.it/lightworker/lightworker_2012_07.htm" TargetMode="External"/><Relationship Id="rId49" Type="http://schemas.openxmlformats.org/officeDocument/2006/relationships/hyperlink" Target="http://www.sandraingerman.com/transmutationnews/italiano.html" TargetMode="External"/><Relationship Id="rId57" Type="http://schemas.openxmlformats.org/officeDocument/2006/relationships/hyperlink" Target="http://www.stazioneceleste.it/channeling.htm" TargetMode="External"/><Relationship Id="rId10" Type="http://schemas.openxmlformats.org/officeDocument/2006/relationships/hyperlink" Target="http://www.stazioneceleste.it/tobias.htm" TargetMode="External"/><Relationship Id="rId31" Type="http://schemas.openxmlformats.org/officeDocument/2006/relationships/hyperlink" Target="http://www.stazioneceleste.it/articoli.htm" TargetMode="External"/><Relationship Id="rId44" Type="http://schemas.openxmlformats.org/officeDocument/2006/relationships/hyperlink" Target="http://www.stazioneceleste.it/channeling.htm" TargetMode="External"/><Relationship Id="rId52" Type="http://schemas.openxmlformats.org/officeDocument/2006/relationships/hyperlink" Target="http://www.sandraingerman.com/transmutationnews/italiano.html" TargetMode="External"/><Relationship Id="rId60" Type="http://schemas.openxmlformats.org/officeDocument/2006/relationships/hyperlink" Target="http://www.crimsoncircle.com/" TargetMode="External"/><Relationship Id="rId65" Type="http://schemas.openxmlformats.org/officeDocument/2006/relationships/image" Target="media/image3.gif"/><Relationship Id="rId73" Type="http://schemas.openxmlformats.org/officeDocument/2006/relationships/hyperlink" Target="http://divinecosmos.com/start-here/books-free-online/19-the-science-of-oneness/81-the-science-of-oneness-chapter-03-the-cosmic-context" TargetMode="External"/><Relationship Id="rId78" Type="http://schemas.openxmlformats.org/officeDocument/2006/relationships/hyperlink" Target="http://thinkwithyourheart.com/2470/harvesting-thy-bountythe-preparation/" TargetMode="External"/><Relationship Id="rId81" Type="http://schemas.openxmlformats.org/officeDocument/2006/relationships/hyperlink" Target="http://www.lightworker.it" TargetMode="External"/><Relationship Id="rId86" Type="http://schemas.openxmlformats.org/officeDocument/2006/relationships/hyperlink" Target="http://www.stazioneceleste.it/kryon/107K_2012.htm"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zioneceleste.it/channeling.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ECDCB-9C01-44A9-8E0A-CEB39C59E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80</Pages>
  <Words>33136</Words>
  <Characters>184240</Characters>
  <Application>Microsoft Office Word</Application>
  <DocSecurity>0</DocSecurity>
  <Lines>4005</Lines>
  <Paragraphs>1358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216018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2012-09-09T15:18:00Z</dcterms:created>
  <dcterms:modified xsi:type="dcterms:W3CDTF">2012-09-09T16:19:00Z</dcterms:modified>
</cp:coreProperties>
</file>