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450" w:rsidRPr="003A2B4D" w:rsidRDefault="00367450" w:rsidP="00367450">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67450" w:rsidRPr="003A2B4D" w:rsidRDefault="00367450" w:rsidP="00367450">
      <w:pPr>
        <w:jc w:val="center"/>
      </w:pPr>
      <w:r w:rsidRPr="003A2B4D">
        <w:t> </w:t>
      </w:r>
    </w:p>
    <w:p w:rsidR="00367450" w:rsidRPr="003A2B4D" w:rsidRDefault="00367450" w:rsidP="00367450">
      <w:pPr>
        <w:pStyle w:val="Titolo1"/>
      </w:pPr>
      <w:r w:rsidRPr="003A2B4D">
        <w:rPr>
          <w:rFonts w:ascii="Verdana" w:hAnsi="Verdana"/>
          <w:shadow/>
          <w:sz w:val="27"/>
          <w:szCs w:val="27"/>
        </w:rPr>
        <w:t>Aggiornamenti Settimanali</w:t>
      </w:r>
    </w:p>
    <w:p w:rsidR="00367450" w:rsidRPr="003A2B4D" w:rsidRDefault="00367450" w:rsidP="00367450">
      <w:pPr>
        <w:jc w:val="center"/>
      </w:pPr>
      <w:r w:rsidRPr="003A2B4D">
        <w:t> </w:t>
      </w:r>
    </w:p>
    <w:p w:rsidR="00367450" w:rsidRPr="003A2B4D" w:rsidRDefault="00367450" w:rsidP="00367450">
      <w:pPr>
        <w:pStyle w:val="Titolo2"/>
        <w:rPr>
          <w:rFonts w:ascii="Verdana" w:hAnsi="Verdana"/>
          <w:color w:val="auto"/>
          <w:sz w:val="32"/>
          <w:szCs w:val="32"/>
        </w:rPr>
      </w:pPr>
      <w:r w:rsidRPr="003A2B4D">
        <w:rPr>
          <w:rFonts w:ascii="Verdana" w:hAnsi="Verdana"/>
          <w:color w:val="auto"/>
          <w:sz w:val="32"/>
          <w:szCs w:val="32"/>
        </w:rPr>
        <w:t>N°12.09-</w:t>
      </w:r>
      <w:r>
        <w:rPr>
          <w:rFonts w:ascii="Verdana" w:hAnsi="Verdana"/>
          <w:color w:val="auto"/>
          <w:sz w:val="32"/>
          <w:szCs w:val="32"/>
        </w:rPr>
        <w:t>3</w:t>
      </w:r>
    </w:p>
    <w:p w:rsidR="00367450" w:rsidRPr="003A2B4D" w:rsidRDefault="00367450" w:rsidP="00367450">
      <w:pPr>
        <w:pStyle w:val="Titolo2"/>
        <w:rPr>
          <w:rFonts w:ascii="Verdana" w:hAnsi="Verdana"/>
          <w:color w:val="auto"/>
          <w:sz w:val="32"/>
          <w:szCs w:val="32"/>
        </w:rPr>
      </w:pPr>
    </w:p>
    <w:p w:rsidR="00367450" w:rsidRPr="003A2B4D" w:rsidRDefault="00367450" w:rsidP="00367450">
      <w:pPr>
        <w:pStyle w:val="Titolo2"/>
        <w:rPr>
          <w:color w:val="auto"/>
        </w:rPr>
      </w:pPr>
      <w:r>
        <w:rPr>
          <w:rFonts w:ascii="Verdana" w:hAnsi="Verdana"/>
          <w:b w:val="0"/>
          <w:i/>
          <w:color w:val="auto"/>
          <w:sz w:val="20"/>
          <w:szCs w:val="20"/>
        </w:rPr>
        <w:t xml:space="preserve">23 </w:t>
      </w:r>
      <w:r w:rsidRPr="003A2B4D">
        <w:rPr>
          <w:rFonts w:ascii="Verdana" w:hAnsi="Verdana"/>
          <w:b w:val="0"/>
          <w:i/>
          <w:color w:val="auto"/>
          <w:sz w:val="20"/>
          <w:szCs w:val="20"/>
        </w:rPr>
        <w:t>Settembre 2012</w:t>
      </w:r>
    </w:p>
    <w:p w:rsidR="00367450" w:rsidRPr="003A2B4D" w:rsidRDefault="00367450" w:rsidP="00367450"/>
    <w:p w:rsidR="00367450" w:rsidRPr="003A2B4D" w:rsidRDefault="00367450" w:rsidP="00367450">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67450" w:rsidRPr="003A2B4D" w:rsidRDefault="00367450" w:rsidP="00367450">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3"/>
        <w:gridCol w:w="2881"/>
        <w:gridCol w:w="3880"/>
      </w:tblGrid>
      <w:tr w:rsidR="00367450" w:rsidTr="005E4271">
        <w:trPr>
          <w:trHeight w:val="564"/>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7450" w:rsidRDefault="00367450">
            <w:pPr>
              <w:pStyle w:val="NormaleWeb"/>
              <w:spacing w:before="36" w:beforeAutospacing="0" w:after="36" w:afterAutospacing="0"/>
              <w:jc w:val="center"/>
              <w:rPr>
                <w:b/>
                <w:bCs/>
              </w:rPr>
            </w:pPr>
            <w:r>
              <w:rPr>
                <w:rFonts w:ascii="Verdana" w:hAnsi="Verdana"/>
                <w:b/>
                <w:bCs/>
                <w:color w:val="D6D6D6"/>
                <w:sz w:val="27"/>
                <w:szCs w:val="27"/>
              </w:rPr>
              <w:t>Pagina</w:t>
            </w:r>
          </w:p>
        </w:tc>
        <w:tc>
          <w:tcPr>
            <w:tcW w:w="665"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7450" w:rsidRDefault="00367450">
            <w:pPr>
              <w:pStyle w:val="NormaleWeb"/>
              <w:spacing w:before="36" w:beforeAutospacing="0" w:after="36" w:afterAutospacing="0"/>
              <w:jc w:val="center"/>
              <w:rPr>
                <w:b/>
                <w:bCs/>
              </w:rPr>
            </w:pPr>
            <w:r>
              <w:rPr>
                <w:rFonts w:ascii="Verdana" w:hAnsi="Verdana"/>
                <w:b/>
                <w:bCs/>
                <w:color w:val="D6D6D6"/>
                <w:sz w:val="27"/>
                <w:szCs w:val="27"/>
              </w:rPr>
              <w:t>area</w:t>
            </w:r>
          </w:p>
        </w:tc>
        <w:tc>
          <w:tcPr>
            <w:tcW w:w="14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7450" w:rsidRDefault="00367450">
            <w:pPr>
              <w:pStyle w:val="NormaleWeb"/>
              <w:spacing w:before="36" w:beforeAutospacing="0" w:after="36" w:afterAutospacing="0"/>
              <w:jc w:val="center"/>
              <w:rPr>
                <w:b/>
                <w:bCs/>
              </w:rPr>
            </w:pPr>
            <w:r>
              <w:rPr>
                <w:rFonts w:ascii="Verdana" w:hAnsi="Verdana"/>
                <w:b/>
                <w:bCs/>
                <w:color w:val="D6D6D6"/>
                <w:sz w:val="27"/>
                <w:szCs w:val="27"/>
              </w:rPr>
              <w:t>sezione</w:t>
            </w:r>
          </w:p>
        </w:tc>
        <w:tc>
          <w:tcPr>
            <w:tcW w:w="199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7450" w:rsidRDefault="00367450">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367450" w:rsidTr="005E4271">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367450">
            <w:pPr>
              <w:pStyle w:val="NormaleWeb"/>
              <w:spacing w:before="36" w:beforeAutospacing="0" w:after="36" w:afterAutospacing="0"/>
              <w:jc w:val="center"/>
            </w:pPr>
            <w:r>
              <w:rPr>
                <w:rFonts w:ascii="Verdana" w:hAnsi="Verdana"/>
                <w:color w:val="000080"/>
                <w:sz w:val="20"/>
                <w:szCs w:val="20"/>
              </w:rPr>
              <w:t>2</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9" w:history="1">
              <w:r w:rsidR="00367450">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0" w:history="1">
              <w:r w:rsidR="00367450">
                <w:rPr>
                  <w:rStyle w:val="Collegamentoipertestuale"/>
                  <w:rFonts w:ascii="Verdana" w:hAnsi="Verdana"/>
                  <w:sz w:val="20"/>
                  <w:szCs w:val="20"/>
                </w:rPr>
                <w:t>Carla Parola</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1" w:history="1">
              <w:r w:rsidR="00367450">
                <w:rPr>
                  <w:rStyle w:val="Collegamentoipertestuale"/>
                  <w:rFonts w:ascii="Verdana" w:hAnsi="Verdana"/>
                  <w:sz w:val="20"/>
                  <w:szCs w:val="20"/>
                </w:rPr>
                <w:t>Solitudine</w:t>
              </w:r>
            </w:hyperlink>
          </w:p>
        </w:tc>
      </w:tr>
      <w:tr w:rsidR="00367450" w:rsidTr="005E4271">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79359D">
            <w:pPr>
              <w:pStyle w:val="NormaleWeb"/>
              <w:spacing w:before="36" w:beforeAutospacing="0" w:after="36" w:afterAutospacing="0"/>
              <w:jc w:val="center"/>
            </w:pPr>
            <w:r>
              <w:rPr>
                <w:rFonts w:ascii="Verdana" w:hAnsi="Verdana"/>
                <w:color w:val="000080"/>
                <w:sz w:val="20"/>
                <w:szCs w:val="20"/>
              </w:rPr>
              <w:t>3 - 7</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2" w:history="1">
              <w:r w:rsidR="00367450">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3" w:history="1">
              <w:r w:rsidR="00367450">
                <w:rPr>
                  <w:rStyle w:val="Collegamentoipertestuale"/>
                  <w:rFonts w:ascii="Verdana" w:hAnsi="Verdana"/>
                  <w:sz w:val="20"/>
                  <w:szCs w:val="20"/>
                </w:rPr>
                <w:t>Messaggi di Luce dalla Gerarchia Celeste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24" w:beforeAutospacing="0" w:after="24" w:afterAutospacing="0"/>
              <w:jc w:val="center"/>
            </w:pPr>
            <w:hyperlink r:id="rId14" w:history="1">
              <w:r w:rsidR="00367450">
                <w:rPr>
                  <w:rStyle w:val="Collegamentoipertestuale"/>
                  <w:rFonts w:ascii="Verdana" w:hAnsi="Verdana"/>
                  <w:sz w:val="20"/>
                  <w:szCs w:val="20"/>
                </w:rPr>
                <w:t>Messaggio del 4 Luglio 2012</w:t>
              </w:r>
            </w:hyperlink>
          </w:p>
          <w:p w:rsidR="00367450" w:rsidRDefault="00367450">
            <w:pPr>
              <w:pStyle w:val="NormaleWeb"/>
              <w:spacing w:before="12" w:beforeAutospacing="0" w:after="12" w:afterAutospacing="0"/>
              <w:jc w:val="center"/>
            </w:pPr>
            <w:r>
              <w:rPr>
                <w:rFonts w:ascii="Verdana" w:hAnsi="Verdana"/>
                <w:color w:val="003366"/>
                <w:sz w:val="15"/>
                <w:szCs w:val="15"/>
              </w:rPr>
              <w:t xml:space="preserve">canalizzato da </w:t>
            </w:r>
            <w:hyperlink r:id="rId15"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367450" w:rsidTr="005E4271">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79359D">
            <w:pPr>
              <w:pStyle w:val="NormaleWeb"/>
              <w:spacing w:before="36" w:beforeAutospacing="0" w:after="36" w:afterAutospacing="0"/>
              <w:jc w:val="center"/>
            </w:pPr>
            <w:r>
              <w:rPr>
                <w:rFonts w:ascii="Verdana" w:hAnsi="Verdana"/>
                <w:color w:val="000080"/>
                <w:sz w:val="20"/>
                <w:szCs w:val="20"/>
              </w:rPr>
              <w:t>8 - 9</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6" w:history="1">
              <w:r w:rsidR="00367450">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7" w:history="1">
              <w:proofErr w:type="spellStart"/>
              <w:r w:rsidR="00367450">
                <w:rPr>
                  <w:rStyle w:val="Collegamentoipertestuale"/>
                  <w:rFonts w:ascii="Verdana" w:hAnsi="Verdana"/>
                  <w:sz w:val="20"/>
                  <w:szCs w:val="20"/>
                </w:rPr>
                <w:t>Emmanuel</w:t>
              </w:r>
              <w:proofErr w:type="spellEnd"/>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12" w:beforeAutospacing="0" w:after="12" w:afterAutospacing="0"/>
              <w:jc w:val="center"/>
            </w:pPr>
            <w:hyperlink r:id="rId18" w:history="1">
              <w:r w:rsidR="00367450">
                <w:rPr>
                  <w:rStyle w:val="Collegamentoipertestuale"/>
                  <w:rFonts w:ascii="Verdana" w:hAnsi="Verdana"/>
                  <w:sz w:val="20"/>
                  <w:szCs w:val="20"/>
                </w:rPr>
                <w:t>Settembre 2012</w:t>
              </w:r>
            </w:hyperlink>
          </w:p>
          <w:p w:rsidR="00367450" w:rsidRDefault="00367450">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367450" w:rsidTr="005E4271">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F35D0" w:rsidP="005E4271">
            <w:pPr>
              <w:pStyle w:val="NormaleWeb"/>
              <w:spacing w:before="36" w:beforeAutospacing="0" w:after="36" w:afterAutospacing="0"/>
              <w:jc w:val="center"/>
            </w:pPr>
            <w:r>
              <w:rPr>
                <w:rFonts w:ascii="Verdana" w:hAnsi="Verdana"/>
                <w:color w:val="000080"/>
                <w:sz w:val="20"/>
                <w:szCs w:val="20"/>
              </w:rPr>
              <w:t>1</w:t>
            </w:r>
            <w:r w:rsidR="005E4271">
              <w:rPr>
                <w:rFonts w:ascii="Verdana" w:hAnsi="Verdana"/>
                <w:color w:val="000080"/>
                <w:sz w:val="20"/>
                <w:szCs w:val="20"/>
              </w:rPr>
              <w:t>0</w:t>
            </w:r>
            <w:r>
              <w:rPr>
                <w:rFonts w:ascii="Verdana" w:hAnsi="Verdana"/>
                <w:color w:val="000080"/>
                <w:sz w:val="20"/>
                <w:szCs w:val="20"/>
              </w:rPr>
              <w:t xml:space="preserve"> - 1</w:t>
            </w:r>
            <w:r w:rsidR="005E4271">
              <w:rPr>
                <w:rFonts w:ascii="Verdana" w:hAnsi="Verdana"/>
                <w:color w:val="000080"/>
                <w:sz w:val="20"/>
                <w:szCs w:val="20"/>
              </w:rPr>
              <w:t>2</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19" w:history="1">
              <w:r w:rsidR="00367450">
                <w:rPr>
                  <w:rStyle w:val="Collegamentoipertestuale"/>
                  <w:rFonts w:ascii="Verdana" w:hAnsi="Verdana"/>
                  <w:sz w:val="20"/>
                  <w:szCs w:val="20"/>
                </w:rPr>
                <w:t>articoli</w:t>
              </w:r>
            </w:hyperlink>
            <w:r w:rsidR="00367450">
              <w:t xml:space="preserve"> </w:t>
            </w:r>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20" w:history="1">
              <w:r w:rsidR="00367450">
                <w:rPr>
                  <w:rStyle w:val="Collegamentoipertestuale"/>
                  <w:rFonts w:ascii="Verdana" w:hAnsi="Verdana"/>
                  <w:sz w:val="20"/>
                  <w:szCs w:val="20"/>
                </w:rPr>
                <w:t>Notizie di Trasmutazione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367450">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367450" w:rsidRDefault="009640A8">
            <w:pPr>
              <w:pStyle w:val="NormaleWeb"/>
              <w:spacing w:before="36" w:beforeAutospacing="0" w:after="36" w:afterAutospacing="0"/>
              <w:jc w:val="center"/>
            </w:pPr>
            <w:hyperlink r:id="rId21" w:history="1">
              <w:r w:rsidR="00367450">
                <w:rPr>
                  <w:rStyle w:val="Collegamentoipertestuale"/>
                  <w:rFonts w:ascii="Verdana" w:hAnsi="Verdana"/>
                  <w:sz w:val="20"/>
                  <w:szCs w:val="20"/>
                </w:rPr>
                <w:t>Settembre 2012</w:t>
              </w:r>
            </w:hyperlink>
          </w:p>
        </w:tc>
      </w:tr>
      <w:tr w:rsidR="00367450" w:rsidTr="005E4271">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5E4271">
            <w:pPr>
              <w:pStyle w:val="NormaleWeb"/>
              <w:spacing w:before="36" w:beforeAutospacing="0" w:after="36" w:afterAutospacing="0"/>
              <w:jc w:val="center"/>
            </w:pPr>
            <w:r>
              <w:rPr>
                <w:rFonts w:ascii="Verdana" w:hAnsi="Verdana"/>
                <w:color w:val="000080"/>
                <w:sz w:val="20"/>
                <w:szCs w:val="20"/>
              </w:rPr>
              <w:t>13 - 15</w:t>
            </w:r>
            <w:r w:rsidR="00367450">
              <w:t xml:space="preserve"> </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22" w:history="1">
              <w:r w:rsidR="00367450">
                <w:rPr>
                  <w:rStyle w:val="Collegamentoipertestuale"/>
                  <w:rFonts w:ascii="Verdana" w:hAnsi="Verdana"/>
                  <w:sz w:val="20"/>
                  <w:szCs w:val="20"/>
                </w:rPr>
                <w:t>articoli</w:t>
              </w:r>
            </w:hyperlink>
            <w:r w:rsidR="00367450">
              <w:t xml:space="preserve"> </w:t>
            </w:r>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9640A8">
            <w:pPr>
              <w:pStyle w:val="NormaleWeb"/>
              <w:spacing w:before="36" w:beforeAutospacing="0" w:after="36" w:afterAutospacing="0"/>
              <w:jc w:val="center"/>
            </w:pPr>
            <w:hyperlink r:id="rId23" w:tgtFrame="_blank" w:history="1">
              <w:proofErr w:type="spellStart"/>
              <w:r w:rsidR="00367450">
                <w:rPr>
                  <w:rStyle w:val="Collegamentoipertestuale"/>
                  <w:rFonts w:ascii="Verdana" w:hAnsi="Verdana"/>
                  <w:sz w:val="20"/>
                  <w:szCs w:val="20"/>
                </w:rPr>
                <w:t>Mahala</w:t>
              </w:r>
              <w:proofErr w:type="spellEnd"/>
            </w:hyperlink>
            <w:r w:rsidR="00367450">
              <w:t xml:space="preserve"> </w:t>
            </w:r>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7450" w:rsidRDefault="00367450">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4" w:history="1">
              <w:r>
                <w:rPr>
                  <w:rStyle w:val="Collegamentoipertestuale"/>
                  <w:rFonts w:ascii="Verdana" w:hAnsi="Verdana"/>
                  <w:sz w:val="20"/>
                  <w:szCs w:val="20"/>
                </w:rPr>
                <w:t>Settembre 2012</w:t>
              </w:r>
            </w:hyperlink>
            <w:r>
              <w:rPr>
                <w:rFonts w:ascii="Verdana" w:hAnsi="Verdana"/>
                <w:sz w:val="20"/>
                <w:szCs w:val="20"/>
              </w:rPr>
              <w:t xml:space="preserve"> </w:t>
            </w:r>
          </w:p>
        </w:tc>
      </w:tr>
    </w:tbl>
    <w:p w:rsidR="004A6647" w:rsidRDefault="004A6647" w:rsidP="00367450"/>
    <w:p w:rsidR="00367450" w:rsidRDefault="00367450" w:rsidP="00367450"/>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rPr>
          <w:rStyle w:val="Enfasigrassetto"/>
          <w:rFonts w:ascii="Garamond" w:hAnsi="Garamond"/>
          <w:i/>
          <w:iCs/>
          <w:color w:val="800080"/>
          <w:sz w:val="36"/>
          <w:szCs w:val="36"/>
        </w:rPr>
      </w:pPr>
    </w:p>
    <w:p w:rsidR="005E4271" w:rsidRDefault="005E4271" w:rsidP="00367450">
      <w:pPr>
        <w:pStyle w:val="NormaleWeb"/>
        <w:jc w:val="center"/>
        <w:rPr>
          <w:rStyle w:val="Enfasigrassetto"/>
          <w:rFonts w:ascii="Garamond" w:hAnsi="Garamond"/>
          <w:i/>
          <w:iCs/>
          <w:color w:val="800080"/>
          <w:sz w:val="36"/>
          <w:szCs w:val="36"/>
        </w:rPr>
      </w:pPr>
    </w:p>
    <w:p w:rsidR="00367450" w:rsidRDefault="00367450" w:rsidP="00367450">
      <w:pPr>
        <w:pStyle w:val="NormaleWeb"/>
        <w:jc w:val="center"/>
      </w:pPr>
      <w:r>
        <w:rPr>
          <w:rStyle w:val="Enfasigrassetto"/>
          <w:rFonts w:ascii="Garamond" w:hAnsi="Garamond"/>
          <w:i/>
          <w:iCs/>
          <w:color w:val="800080"/>
          <w:sz w:val="36"/>
          <w:szCs w:val="36"/>
        </w:rPr>
        <w:lastRenderedPageBreak/>
        <w:t>Carla Parola</w:t>
      </w:r>
    </w:p>
    <w:p w:rsidR="00367450" w:rsidRDefault="00367450" w:rsidP="00367450">
      <w:pPr>
        <w:pStyle w:val="NormaleWeb"/>
        <w:jc w:val="center"/>
      </w:pPr>
      <w:r>
        <w:rPr>
          <w:rStyle w:val="Enfasigrassetto"/>
          <w:rFonts w:ascii="Garamond" w:hAnsi="Garamond"/>
          <w:color w:val="800080"/>
          <w:sz w:val="48"/>
          <w:szCs w:val="48"/>
        </w:rPr>
        <w:t>Solitudine</w:t>
      </w:r>
    </w:p>
    <w:p w:rsidR="00367450" w:rsidRDefault="00367450" w:rsidP="00367450">
      <w:pPr>
        <w:pStyle w:val="NormaleWeb"/>
        <w:jc w:val="center"/>
      </w:pPr>
      <w:r>
        <w:rPr>
          <w:rFonts w:ascii="Garamond" w:hAnsi="Garamond"/>
          <w:color w:val="800080"/>
          <w:sz w:val="27"/>
          <w:szCs w:val="27"/>
        </w:rPr>
        <w:t>Cercate di non sentirvi soli.</w:t>
      </w:r>
      <w:r>
        <w:rPr>
          <w:rFonts w:ascii="Garamond" w:hAnsi="Garamond"/>
          <w:color w:val="800080"/>
          <w:sz w:val="27"/>
          <w:szCs w:val="27"/>
        </w:rPr>
        <w:br/>
        <w:t>È questa una sensazione che spesso assale l’essere umano, ma soprattutto è una sensazione che si “cova” nell’Anima anche quando, all’apparenza, tutto sembra andare bene e ci si sente socievoli, inseriti nella società. La solitudine, il sentirsi soli, smarriti è un qualcosa che tocca tutti, veramente tutti.</w:t>
      </w:r>
      <w:r>
        <w:rPr>
          <w:rFonts w:ascii="Garamond" w:hAnsi="Garamond"/>
          <w:color w:val="800080"/>
          <w:sz w:val="27"/>
          <w:szCs w:val="27"/>
        </w:rPr>
        <w:br/>
        <w:t>È perciò importante fare il punto su questa sensazione e cercare di coglierla dal proprio interno, senza però scacciarla.</w:t>
      </w:r>
      <w:r>
        <w:rPr>
          <w:rFonts w:ascii="Garamond" w:hAnsi="Garamond"/>
          <w:color w:val="800080"/>
          <w:sz w:val="27"/>
          <w:szCs w:val="27"/>
        </w:rPr>
        <w:br/>
        <w:t>Scacciarla vuol dire quasi esserne infastiditi, mentre invece questa sensazione ha lo scopo di portarci ad una migliore comprensione di noi stessi, analizzandoci  proprio attraverso la solitudine e il senso di smarrimento che sovente ci assale.</w:t>
      </w:r>
      <w:r>
        <w:rPr>
          <w:rFonts w:ascii="Garamond" w:hAnsi="Garamond"/>
          <w:color w:val="800080"/>
          <w:sz w:val="27"/>
          <w:szCs w:val="27"/>
        </w:rPr>
        <w:br/>
        <w:t>Perché ci sentiamo soli anche quando siamo in compagnia e tutto, attorno a noi, sembra convergere verso la socialità?</w:t>
      </w:r>
      <w:r>
        <w:rPr>
          <w:rFonts w:ascii="Garamond" w:hAnsi="Garamond"/>
          <w:color w:val="800080"/>
          <w:sz w:val="27"/>
          <w:szCs w:val="27"/>
        </w:rPr>
        <w:br/>
        <w:t>Ci sentiamo soli perché la parte più profonda di noi non è alimentata, perché non diamo nutrimento alla nostra essenza divina, perché ci lasciamo assalire, contaminare da tutti i problemi che la Vita continuamente ci porge e pretendiamo di risolverli con la sola razionalità e senza fare appello proprio alla parte divina che è in noi.</w:t>
      </w:r>
      <w:r>
        <w:rPr>
          <w:rFonts w:ascii="Garamond" w:hAnsi="Garamond"/>
          <w:color w:val="800080"/>
          <w:sz w:val="27"/>
          <w:szCs w:val="27"/>
        </w:rPr>
        <w:br/>
        <w:t>La solitudine crea ansia, paura, disorientamento, ma crea anche - nell’essere sano, che sta bene - la volontà di superarla.</w:t>
      </w:r>
      <w:r>
        <w:rPr>
          <w:rFonts w:ascii="Garamond" w:hAnsi="Garamond"/>
          <w:color w:val="800080"/>
          <w:sz w:val="27"/>
          <w:szCs w:val="27"/>
        </w:rPr>
        <w:br/>
        <w:t>In che modo?</w:t>
      </w:r>
      <w:r>
        <w:rPr>
          <w:rFonts w:ascii="Garamond" w:hAnsi="Garamond"/>
          <w:color w:val="800080"/>
          <w:sz w:val="27"/>
          <w:szCs w:val="27"/>
        </w:rPr>
        <w:br/>
        <w:t>Con un’analisi serena, attenta di se stessi.</w:t>
      </w:r>
      <w:r>
        <w:rPr>
          <w:rFonts w:ascii="Garamond" w:hAnsi="Garamond"/>
          <w:color w:val="800080"/>
          <w:sz w:val="27"/>
          <w:szCs w:val="27"/>
        </w:rPr>
        <w:br/>
        <w:t>È vero che mi sento solo, ma è anche vero che mi conosco poco, perché se mi conoscessi meglio saprei quante cose ho ancora inespresse dentro di me, quanta forza ancora non ho tirato fuori e quanta possibilità ho di superare questa Solitudine per percorrere la Vita in modo migliore.</w:t>
      </w:r>
      <w:r>
        <w:rPr>
          <w:rFonts w:ascii="Garamond" w:hAnsi="Garamond"/>
          <w:color w:val="800080"/>
          <w:sz w:val="27"/>
          <w:szCs w:val="27"/>
        </w:rPr>
        <w:br/>
        <w:t>Arrivo al punto di dire che bisogna benedire la Solitudine, non scacciarla, perché essa finalmente ci conduce al superamento dell’assenza di Consapevolezza che troppe volte ci accompagna.</w:t>
      </w:r>
      <w:r>
        <w:rPr>
          <w:rFonts w:ascii="Garamond" w:hAnsi="Garamond"/>
          <w:color w:val="800080"/>
          <w:sz w:val="27"/>
          <w:szCs w:val="27"/>
        </w:rPr>
        <w:br/>
        <w:t>Se non si è consapevoli di essere parte del divino, tutto diventa estremamente difficile.</w:t>
      </w:r>
      <w:r>
        <w:rPr>
          <w:rFonts w:ascii="Garamond" w:hAnsi="Garamond"/>
          <w:color w:val="800080"/>
          <w:sz w:val="27"/>
          <w:szCs w:val="27"/>
        </w:rPr>
        <w:br/>
        <w:t>Quando invece ci immergiamo in questa Consapevolezza, tutte le vicissitudini, gli accadimenti della Vita assumono valenza diversa, e soprattutto li affrontiamo con una visione che non è solo materiale e terrena, ma è la visione di chi sa che quell’evento è offerto dalla Vita per insegnarci qualcosa.</w:t>
      </w:r>
      <w:r>
        <w:rPr>
          <w:rFonts w:ascii="Garamond" w:hAnsi="Garamond"/>
          <w:color w:val="800080"/>
          <w:sz w:val="27"/>
          <w:szCs w:val="27"/>
        </w:rPr>
        <w:br/>
        <w:t>Superare la Solitudine vuol dire immergersi nel divino, far parte di un Tutto e soprattutto vuol dire essere in grado di “sfruttare” le Forze cosmiche in modo ottimale.</w:t>
      </w:r>
      <w:r>
        <w:rPr>
          <w:rFonts w:ascii="Garamond" w:hAnsi="Garamond"/>
          <w:color w:val="800080"/>
          <w:sz w:val="27"/>
          <w:szCs w:val="27"/>
        </w:rPr>
        <w:br/>
        <w:t>Le Forze cosmiche ci sono, sono attorno a noi, agiscono dentro di noi, ma spesso ne siamo inconsapevoli e questo ci porta a non capirle e conseguentemente a non sfruttarle.</w:t>
      </w:r>
      <w:r>
        <w:rPr>
          <w:rFonts w:ascii="Garamond" w:hAnsi="Garamond"/>
          <w:color w:val="800080"/>
          <w:sz w:val="27"/>
          <w:szCs w:val="27"/>
        </w:rPr>
        <w:br/>
        <w:t>Invece un’attenzione a ciò che accade al nostro interno, alle sensazioni che abbiamo, all’Istinto che sempre ci vorrebbe guidare forte e libero dai condizionamenti della Mente,  ci potrebbe guidare alla soluzione di molti problemi, e soprattutto ci porterebbe a vivere la Vita in modo più scorrevole, più facile, più consapevole.</w:t>
      </w:r>
    </w:p>
    <w:p w:rsidR="00367450" w:rsidRDefault="00367450" w:rsidP="00367450"/>
    <w:p w:rsidR="00367450" w:rsidRDefault="00367450" w:rsidP="00367450">
      <w:pPr>
        <w:spacing w:before="60" w:after="60"/>
        <w:ind w:left="170" w:right="170"/>
        <w:jc w:val="center"/>
      </w:pPr>
      <w:r>
        <w:rPr>
          <w:color w:val="140655"/>
        </w:rPr>
        <w:lastRenderedPageBreak/>
        <w:t>Data: 4 luglio 2012</w:t>
      </w:r>
    </w:p>
    <w:p w:rsidR="00367450" w:rsidRDefault="00367450" w:rsidP="00367450">
      <w:pPr>
        <w:spacing w:before="60" w:after="60"/>
        <w:ind w:left="170" w:right="170"/>
        <w:jc w:val="center"/>
      </w:pPr>
      <w:r>
        <w:rPr>
          <w:b/>
          <w:bCs/>
          <w:i/>
          <w:iCs/>
          <w:color w:val="140655"/>
        </w:rPr>
        <w:t xml:space="preserve">Maestro Asceso: </w:t>
      </w:r>
      <w:proofErr w:type="spellStart"/>
      <w:r>
        <w:rPr>
          <w:b/>
          <w:bCs/>
          <w:i/>
          <w:iCs/>
          <w:color w:val="140655"/>
        </w:rPr>
        <w:t>Metatron</w:t>
      </w:r>
      <w:proofErr w:type="spellEnd"/>
    </w:p>
    <w:p w:rsidR="00367450" w:rsidRDefault="00367450" w:rsidP="00367450">
      <w:pPr>
        <w:spacing w:before="60"/>
        <w:ind w:left="170" w:right="170"/>
        <w:jc w:val="center"/>
      </w:pPr>
      <w:r>
        <w:rPr>
          <w:color w:val="140655"/>
        </w:rPr>
        <w:t xml:space="preserve">Canalizzato da Eddy </w:t>
      </w:r>
      <w:proofErr w:type="spellStart"/>
      <w:r>
        <w:rPr>
          <w:color w:val="140655"/>
        </w:rPr>
        <w:t>Seferian</w:t>
      </w:r>
      <w:proofErr w:type="spellEnd"/>
    </w:p>
    <w:p w:rsidR="00367450" w:rsidRDefault="00367450" w:rsidP="00367450">
      <w:pPr>
        <w:spacing w:before="60"/>
        <w:ind w:left="170" w:right="170"/>
        <w:jc w:val="center"/>
      </w:pPr>
      <w:r>
        <w:t> </w:t>
      </w:r>
    </w:p>
    <w:p w:rsidR="00367450" w:rsidRDefault="00367450" w:rsidP="00367450">
      <w:pPr>
        <w:ind w:left="170" w:right="170"/>
        <w:jc w:val="center"/>
      </w:pPr>
      <w:r>
        <w:rPr>
          <w:b/>
          <w:bCs/>
          <w:color w:val="140655"/>
        </w:rPr>
        <w:t>PRESIEDE L'ARCANGELO METATRON</w:t>
      </w:r>
    </w:p>
    <w:p w:rsidR="00367450" w:rsidRDefault="00367450" w:rsidP="00367450">
      <w:pPr>
        <w:spacing w:after="36"/>
        <w:jc w:val="center"/>
      </w:pPr>
      <w:r>
        <w:t> </w:t>
      </w:r>
    </w:p>
    <w:p w:rsidR="00367450" w:rsidRDefault="00367450" w:rsidP="00367450">
      <w:pPr>
        <w:spacing w:after="36"/>
        <w:jc w:val="center"/>
      </w:pPr>
      <w:r>
        <w:rPr>
          <w:b/>
          <w:bCs/>
          <w:color w:val="140655"/>
          <w:sz w:val="27"/>
          <w:szCs w:val="27"/>
        </w:rPr>
        <w:t xml:space="preserve">A PROPOSITO DELL'ELEMENTO </w:t>
      </w:r>
    </w:p>
    <w:p w:rsidR="00367450" w:rsidRDefault="00367450" w:rsidP="00367450">
      <w:pPr>
        <w:spacing w:after="36"/>
        <w:jc w:val="center"/>
      </w:pPr>
      <w:r>
        <w:rPr>
          <w:b/>
          <w:bCs/>
          <w:color w:val="140655"/>
          <w:sz w:val="27"/>
          <w:szCs w:val="27"/>
        </w:rPr>
        <w:t>METAFISICO ETERE</w:t>
      </w:r>
    </w:p>
    <w:p w:rsidR="00367450" w:rsidRDefault="00367450" w:rsidP="00367450">
      <w:pPr>
        <w:spacing w:before="100" w:beforeAutospacing="1"/>
        <w:jc w:val="both"/>
      </w:pPr>
      <w:r>
        <w:rPr>
          <w:color w:val="140655"/>
        </w:rPr>
        <w:t xml:space="preserve">Arcangelo </w:t>
      </w:r>
      <w:proofErr w:type="spellStart"/>
      <w:r>
        <w:rPr>
          <w:color w:val="140655"/>
        </w:rPr>
        <w:t>Metatron</w:t>
      </w:r>
      <w:proofErr w:type="spellEnd"/>
      <w:r>
        <w:rPr>
          <w:color w:val="140655"/>
        </w:rPr>
        <w:t xml:space="preserve"> rivolto a tutti e a volte a Eddy: “Mi cerchi, vedo che mi cerchi. Vorresti sapere dove mi trovo. Vorresti sapere se sono sempre ai piedi di quella alta montagna.</w:t>
      </w:r>
      <w:bookmarkStart w:id="0" w:name="_ednref1"/>
      <w:r w:rsidR="009640A8">
        <w:fldChar w:fldCharType="begin"/>
      </w:r>
      <w:r>
        <w:instrText xml:space="preserve"> HYPERLINK "http://www.stazioneceleste.it/Seferian/Sef.12-07-04.htm" \l "_edn1" \o "" </w:instrText>
      </w:r>
      <w:r w:rsidR="009640A8">
        <w:fldChar w:fldCharType="separate"/>
      </w:r>
      <w:r>
        <w:rPr>
          <w:rStyle w:val="Rimandonotadichiusura"/>
          <w:color w:val="140655"/>
          <w:u w:val="single"/>
        </w:rPr>
        <w:t>1</w:t>
      </w:r>
      <w:r w:rsidR="009640A8">
        <w:fldChar w:fldCharType="end"/>
      </w:r>
      <w:bookmarkEnd w:id="0"/>
      <w:r>
        <w:rPr>
          <w:color w:val="140655"/>
        </w:rPr>
        <w:t xml:space="preserve"> Come dirti, hai già dimenticato che quella era la mia culla quando ero appena nato? quando il mio principio aveva visto la Luce per la prima volta? Quella è la mia dimora. Quella montagna è sacra. Mi guardi e sorridi perché mi vedi ancora bimbo. Ebbene, sì. Io sono al contempo tutte le età, tutte. Che età? che dimensione vuoi dare all’Etere di cui il mio Signore mi ha affidato la cura? Non c’è tempo, non c’è misura. Ecco come mai al contempo io sono bimbo e sono adulto. Per cui, quando qualcuno di voi mi invoca, a seconda dei casi, mi presento come bimbo o mi presento come giovane, o mi presento come adulto. Ma </w:t>
      </w:r>
      <w:r>
        <w:rPr>
          <w:b/>
          <w:bCs/>
          <w:color w:val="140655"/>
        </w:rPr>
        <w:t xml:space="preserve">IO SONO! </w:t>
      </w:r>
      <w:r>
        <w:rPr>
          <w:color w:val="140655"/>
        </w:rPr>
        <w:t>La vibrazione, che il mio Signore mi ha donato e affidato, non ha età, non ha dimensioni.</w:t>
      </w:r>
    </w:p>
    <w:p w:rsidR="00367450" w:rsidRDefault="00367450" w:rsidP="00367450">
      <w:pPr>
        <w:spacing w:before="100" w:beforeAutospacing="1"/>
        <w:ind w:firstLine="708"/>
        <w:jc w:val="both"/>
      </w:pPr>
      <w:r>
        <w:rPr>
          <w:color w:val="140655"/>
        </w:rPr>
        <w:t>“Perché, quando volete aiutare qualcuno che ha necessità, vi limitate a cantare la Fiamma Viola di Guarigione? Dopo aver cantato la Fiamma Viola di Guarigione visualizzate il ritmo trino dell’Etere e al contempo visualizzate la persona che volete aiutare, e fate in modo che questo ritmo trino si innesti nella parte malata o disturbata della persona che volete aiutare.</w:t>
      </w:r>
    </w:p>
    <w:p w:rsidR="00367450" w:rsidRDefault="00367450" w:rsidP="00367450">
      <w:pPr>
        <w:spacing w:before="100" w:beforeAutospacing="1"/>
        <w:ind w:firstLine="708"/>
        <w:jc w:val="both"/>
      </w:pPr>
      <w:r>
        <w:rPr>
          <w:color w:val="140655"/>
        </w:rPr>
        <w:t xml:space="preserve">“Ora immaginate l’Etere: uno due tre! uno due tre! all’infinito! È un ritmo che nasce all’improvviso semplicemente perché qualcuno se ne accorge. Ma questo ritmo è costante anche quando nessuno di voi se ne accorge. Ponete questo ritmo trino dell’Etere, che è l’essenza dell’essenza </w:t>
      </w:r>
      <w:proofErr w:type="spellStart"/>
      <w:r>
        <w:rPr>
          <w:color w:val="140655"/>
        </w:rPr>
        <w:t>dell’essenza</w:t>
      </w:r>
      <w:proofErr w:type="spellEnd"/>
      <w:r>
        <w:rPr>
          <w:color w:val="140655"/>
        </w:rPr>
        <w:t xml:space="preserve"> della Vitalità e la sovrapponete alla parte malata di quella persona che avete voluto aiutare. Un attimo di silenzio per far sì che questo possa avvenire.</w:t>
      </w:r>
    </w:p>
    <w:p w:rsidR="00367450" w:rsidRDefault="00367450" w:rsidP="00367450">
      <w:pPr>
        <w:spacing w:before="100" w:beforeAutospacing="1"/>
        <w:ind w:firstLine="708"/>
        <w:jc w:val="both"/>
      </w:pPr>
      <w:r>
        <w:rPr>
          <w:color w:val="140655"/>
        </w:rPr>
        <w:t xml:space="preserve">“La forza dell’Etere è quella di armonizzare. Quando invece di un ritmo trino si innesta un ritmo duale, un ritmo a quattro tempi, a cinque tempi, a sette tempi, vi è disordine. Si </w:t>
      </w:r>
      <w:proofErr w:type="spellStart"/>
      <w:r>
        <w:rPr>
          <w:color w:val="140655"/>
        </w:rPr>
        <w:t>riarmonizza</w:t>
      </w:r>
      <w:proofErr w:type="spellEnd"/>
      <w:r>
        <w:rPr>
          <w:color w:val="140655"/>
        </w:rPr>
        <w:t xml:space="preserve"> inviando un’ondata di Elemento Etere. Il mio Signore mi ha affidato questo Elemento, ecco perché è con gioia che ve ne posso parlare</w:t>
      </w:r>
      <w:r>
        <w:rPr>
          <w:b/>
          <w:bCs/>
          <w:color w:val="140655"/>
        </w:rPr>
        <w:t xml:space="preserve">. </w:t>
      </w:r>
      <w:r>
        <w:rPr>
          <w:color w:val="140655"/>
        </w:rPr>
        <w:t xml:space="preserve">Andate in alta montagna e nelle rarefazioni dell’atmosfera percepirete la presenza dell’Etere. Riuscirete persino quasi a vederne la vibrazione trina. </w:t>
      </w:r>
    </w:p>
    <w:p w:rsidR="00367450" w:rsidRDefault="00367450" w:rsidP="00367450">
      <w:pPr>
        <w:spacing w:before="100" w:beforeAutospacing="1"/>
        <w:ind w:firstLine="708"/>
        <w:jc w:val="both"/>
      </w:pPr>
      <w:r>
        <w:rPr>
          <w:color w:val="140655"/>
        </w:rPr>
        <w:t xml:space="preserve">“Memorizzatela, portatela in voi, fatene scorta. Ritirate l’Etere e comunicatelo, quando vedete che qualcuno ne ha bisogno inviateglielo. Io lo chiamo Etere, molti lo chiamano </w:t>
      </w:r>
      <w:proofErr w:type="spellStart"/>
      <w:r>
        <w:rPr>
          <w:i/>
          <w:iCs/>
          <w:color w:val="140655"/>
        </w:rPr>
        <w:t>prana</w:t>
      </w:r>
      <w:proofErr w:type="spellEnd"/>
      <w:r>
        <w:rPr>
          <w:color w:val="140655"/>
        </w:rPr>
        <w:t>, è la medesima vibrazione, è la medesima cosa.</w:t>
      </w:r>
    </w:p>
    <w:p w:rsidR="00367450" w:rsidRDefault="00367450" w:rsidP="00367450">
      <w:pPr>
        <w:spacing w:before="100" w:beforeAutospacing="1"/>
        <w:ind w:firstLine="708"/>
        <w:jc w:val="both"/>
      </w:pPr>
      <w:r>
        <w:rPr>
          <w:color w:val="140655"/>
        </w:rPr>
        <w:t>“Sorridi, mi guardi e mi chiedi se è il mio ultimo giocattolo. È un giocattolo preziosissimo, è un giocattolo che posso usare solo in determinate occasioni, con grande rispetto.</w:t>
      </w:r>
    </w:p>
    <w:p w:rsidR="00367450" w:rsidRDefault="00367450" w:rsidP="00367450">
      <w:pPr>
        <w:spacing w:before="100" w:beforeAutospacing="1"/>
        <w:ind w:firstLine="708"/>
        <w:jc w:val="both"/>
      </w:pPr>
      <w:r>
        <w:rPr>
          <w:color w:val="140655"/>
        </w:rPr>
        <w:t>“Avete qualcosa da chiedere?”</w:t>
      </w:r>
    </w:p>
    <w:p w:rsidR="00367450" w:rsidRDefault="00367450" w:rsidP="00367450">
      <w:pPr>
        <w:spacing w:before="100" w:beforeAutospacing="1"/>
        <w:ind w:firstLine="708"/>
        <w:jc w:val="both"/>
      </w:pPr>
      <w:r>
        <w:rPr>
          <w:color w:val="140655"/>
        </w:rPr>
        <w:t>Mauro: “Io ho una domanda. Vorrei sapere se la Luce è un prodotto dell’Amore del Sole.”</w:t>
      </w:r>
    </w:p>
    <w:p w:rsidR="00367450" w:rsidRDefault="00367450" w:rsidP="00367450">
      <w:pPr>
        <w:spacing w:before="100" w:beforeAutospacing="1"/>
        <w:ind w:firstLine="708"/>
        <w:jc w:val="both"/>
      </w:pPr>
      <w:r>
        <w:rPr>
          <w:color w:val="140655"/>
        </w:rPr>
        <w:t xml:space="preserve">Arcangelo </w:t>
      </w:r>
      <w:proofErr w:type="spellStart"/>
      <w:r>
        <w:rPr>
          <w:color w:val="140655"/>
        </w:rPr>
        <w:t>Metatron</w:t>
      </w:r>
      <w:proofErr w:type="spellEnd"/>
      <w:r>
        <w:rPr>
          <w:color w:val="140655"/>
        </w:rPr>
        <w:t xml:space="preserve">: “Il Sole, i pianeti che gli girano attorno, sono sostenuti e regolati solo da un’Onda d’Amore. Non può essere, non può avvenire diversamente. È solo nella vibrazione </w:t>
      </w:r>
      <w:r>
        <w:rPr>
          <w:color w:val="140655"/>
        </w:rPr>
        <w:lastRenderedPageBreak/>
        <w:t>dell’Amore che ci può essere un’Onda di Armonia, di equilibrio e di rispetto reciproco degli equilibri che regolano i vari movimenti.</w:t>
      </w:r>
    </w:p>
    <w:p w:rsidR="00367450" w:rsidRDefault="00367450" w:rsidP="00367450">
      <w:pPr>
        <w:spacing w:before="100" w:beforeAutospacing="1"/>
        <w:ind w:firstLine="708"/>
        <w:jc w:val="both"/>
      </w:pPr>
      <w:r>
        <w:rPr>
          <w:color w:val="140655"/>
        </w:rPr>
        <w:t>“La Luce … se ti interessa, vorrei parlarti della Luce calda Solare e della Luce sfavillante Stellare. Vi siete mai chiesti se hanno la stessa origine? Vi siete mai chiesti: se questa calda Luce Solare vi provenisse da molto, ma molto, ma molto più lontano, non diventerebbe anch’essa sfavillante e Stellare? L’aspetto della Luce è determinato dalle vostre due dimensioni: spazio e tempo.</w:t>
      </w:r>
    </w:p>
    <w:p w:rsidR="00367450" w:rsidRDefault="00367450" w:rsidP="00367450">
      <w:pPr>
        <w:spacing w:before="100" w:beforeAutospacing="1"/>
        <w:ind w:firstLine="708"/>
        <w:jc w:val="both"/>
      </w:pPr>
      <w:r>
        <w:rPr>
          <w:color w:val="140655"/>
        </w:rPr>
        <w:t>“Se annullate lo spazio, nel tempo immobile e orfano (dello spazio) rimane comunque, indipendentemente da qualsiasi distanza, una Luce Stellare sfavillante, perché questo è il suo principio. Mi dirai che è una spiegazione oscura. Ebbene, ti ho proprio parlato della Luce, ti ho proprio spiegato della Luce, che cos’è la Luce, perché tu possa chiarire l’oscurità del tuo pensiero, che difficilmente riesce a percepire cos’è la Luce.”</w:t>
      </w:r>
    </w:p>
    <w:p w:rsidR="00367450" w:rsidRDefault="00367450" w:rsidP="00367450">
      <w:pPr>
        <w:spacing w:before="100" w:beforeAutospacing="1"/>
        <w:ind w:firstLine="708"/>
        <w:jc w:val="both"/>
      </w:pPr>
      <w:r>
        <w:rPr>
          <w:color w:val="140655"/>
        </w:rPr>
        <w:t xml:space="preserve">Mauro: “… … gli scienziati ci dicono che è un </w:t>
      </w:r>
      <w:r>
        <w:rPr>
          <w:i/>
          <w:iCs/>
          <w:color w:val="140655"/>
        </w:rPr>
        <w:t>fotone</w:t>
      </w:r>
      <w:r>
        <w:rPr>
          <w:color w:val="140655"/>
        </w:rPr>
        <w:t xml:space="preserve"> che si muove nello spazio del tempo. È quindi eterno?”</w:t>
      </w:r>
    </w:p>
    <w:p w:rsidR="00367450" w:rsidRDefault="00367450" w:rsidP="00367450">
      <w:pPr>
        <w:spacing w:before="100" w:beforeAutospacing="1"/>
        <w:ind w:firstLine="708"/>
        <w:jc w:val="both"/>
      </w:pPr>
      <w:proofErr w:type="spellStart"/>
      <w:r>
        <w:rPr>
          <w:color w:val="140655"/>
        </w:rPr>
        <w:t>Metatron</w:t>
      </w:r>
      <w:proofErr w:type="spellEnd"/>
      <w:r>
        <w:rPr>
          <w:color w:val="140655"/>
        </w:rPr>
        <w:t>: “Io ti ho portato un esempio che ti toglie una delle due dimensioni.”</w:t>
      </w:r>
    </w:p>
    <w:p w:rsidR="00367450" w:rsidRDefault="00367450" w:rsidP="00367450">
      <w:pPr>
        <w:spacing w:before="100" w:beforeAutospacing="1"/>
        <w:ind w:firstLine="708"/>
        <w:jc w:val="both"/>
      </w:pPr>
      <w:r>
        <w:rPr>
          <w:color w:val="140655"/>
        </w:rPr>
        <w:t>Mauro: “… e non le capisco.”</w:t>
      </w:r>
    </w:p>
    <w:p w:rsidR="00367450" w:rsidRDefault="00367450" w:rsidP="00367450">
      <w:pPr>
        <w:spacing w:before="100" w:beforeAutospacing="1"/>
        <w:ind w:firstLine="708"/>
        <w:jc w:val="both"/>
      </w:pPr>
      <w:proofErr w:type="spellStart"/>
      <w:r>
        <w:rPr>
          <w:color w:val="140655"/>
        </w:rPr>
        <w:t>Metatron</w:t>
      </w:r>
      <w:proofErr w:type="spellEnd"/>
      <w:r>
        <w:rPr>
          <w:color w:val="140655"/>
        </w:rPr>
        <w:t>: “Ti devi astrarre. Prova a immaginare, ci riesci. Togli lo Spazio e rimane il Tempo. Togli il Tempo e rimane lo Spazio. Prova, è un esercizio che ti affido e poi ne dovrai parlare ai tuoi fratelli.”</w:t>
      </w:r>
    </w:p>
    <w:p w:rsidR="00367450" w:rsidRDefault="00367450" w:rsidP="00367450">
      <w:pPr>
        <w:spacing w:before="100" w:beforeAutospacing="1"/>
        <w:ind w:firstLine="708"/>
        <w:jc w:val="both"/>
      </w:pPr>
      <w:r>
        <w:rPr>
          <w:color w:val="140655"/>
        </w:rPr>
        <w:t xml:space="preserve">Mauro: “Ma se sono in una </w:t>
      </w:r>
      <w:r>
        <w:rPr>
          <w:i/>
          <w:iCs/>
          <w:color w:val="140655"/>
        </w:rPr>
        <w:t>Unità Spazio/Tempo</w:t>
      </w:r>
      <w:r>
        <w:rPr>
          <w:color w:val="140655"/>
        </w:rPr>
        <w:t xml:space="preserve"> come faccio a togliere una delle due componenti fondamentali?”</w:t>
      </w:r>
    </w:p>
    <w:p w:rsidR="00367450" w:rsidRDefault="00367450" w:rsidP="00367450">
      <w:pPr>
        <w:spacing w:before="100" w:beforeAutospacing="1"/>
        <w:ind w:firstLine="708"/>
        <w:jc w:val="both"/>
      </w:pPr>
      <w:proofErr w:type="spellStart"/>
      <w:r>
        <w:rPr>
          <w:color w:val="140655"/>
        </w:rPr>
        <w:t>Metatron</w:t>
      </w:r>
      <w:proofErr w:type="spellEnd"/>
      <w:r>
        <w:rPr>
          <w:color w:val="140655"/>
        </w:rPr>
        <w:t>: “Tu prova. Quando ti metti in meditazione, prova a fare questo esercizio. È come se tu ti mettessi davanti a una tela e ti mettessi a dipingere, a creare.”</w:t>
      </w:r>
      <w:bookmarkStart w:id="1" w:name="_ednref2"/>
      <w:r w:rsidR="009640A8">
        <w:fldChar w:fldCharType="begin"/>
      </w:r>
      <w:r>
        <w:instrText xml:space="preserve"> HYPERLINK "http://www.stazioneceleste.it/Seferian/Sef.12-07-04.htm" \l "_edn2" \o "" </w:instrText>
      </w:r>
      <w:r w:rsidR="009640A8">
        <w:fldChar w:fldCharType="separate"/>
      </w:r>
      <w:r>
        <w:rPr>
          <w:rStyle w:val="Rimandonotadichiusura"/>
          <w:color w:val="140655"/>
          <w:u w:val="single"/>
        </w:rPr>
        <w:t>2</w:t>
      </w:r>
      <w:r w:rsidR="009640A8">
        <w:fldChar w:fldCharType="end"/>
      </w:r>
      <w:bookmarkEnd w:id="1"/>
    </w:p>
    <w:p w:rsidR="00367450" w:rsidRDefault="00367450" w:rsidP="00367450">
      <w:pPr>
        <w:spacing w:before="100" w:beforeAutospacing="1"/>
        <w:ind w:firstLine="708"/>
        <w:jc w:val="both"/>
      </w:pPr>
      <w:r>
        <w:rPr>
          <w:color w:val="140655"/>
        </w:rPr>
        <w:t>Eddy: “</w:t>
      </w:r>
      <w:proofErr w:type="spellStart"/>
      <w:r>
        <w:rPr>
          <w:color w:val="140655"/>
        </w:rPr>
        <w:t>Metatron</w:t>
      </w:r>
      <w:proofErr w:type="spellEnd"/>
      <w:r>
        <w:rPr>
          <w:color w:val="140655"/>
        </w:rPr>
        <w:t xml:space="preserve"> dice che non ha altro da dirvi. Ma se avete da chiedere … La sua Onda è ancora qui.”</w:t>
      </w:r>
    </w:p>
    <w:p w:rsidR="00367450" w:rsidRDefault="00367450" w:rsidP="00367450">
      <w:pPr>
        <w:spacing w:before="100" w:beforeAutospacing="1"/>
        <w:jc w:val="both"/>
      </w:pPr>
      <w:r>
        <w:rPr>
          <w:color w:val="140655"/>
        </w:rPr>
        <w:t>            Mauro: “Io vorrei elaborare la lettura dell’aspetto della luce … che è un’energia d’Amore e contemporaneamente è, tecnicamente, la base della nostra realtà percepibile, che viene generata da uno … Ma l’Amore è generante … può l’Amore generare un corpo materiale? Devo lavorare, non è così semplice. Come può l’Amore, per quanto sia …”</w:t>
      </w:r>
    </w:p>
    <w:p w:rsidR="00367450" w:rsidRDefault="00367450" w:rsidP="00367450">
      <w:pPr>
        <w:spacing w:before="100" w:beforeAutospacing="1"/>
        <w:jc w:val="both"/>
      </w:pPr>
      <w:r>
        <w:rPr>
          <w:color w:val="140655"/>
        </w:rPr>
        <w:t>            Eddy: “… Amore Cosmico …”</w:t>
      </w:r>
    </w:p>
    <w:p w:rsidR="00367450" w:rsidRDefault="00367450" w:rsidP="00367450">
      <w:pPr>
        <w:spacing w:before="100" w:beforeAutospacing="1"/>
        <w:jc w:val="both"/>
      </w:pPr>
      <w:r>
        <w:rPr>
          <w:color w:val="140655"/>
        </w:rPr>
        <w:t xml:space="preserve">            Mauro: “Amore Cosmico, Universale, Spirituale che genera un corpo, un corpuscolo elementare, che si chiama </w:t>
      </w:r>
      <w:r>
        <w:rPr>
          <w:i/>
          <w:iCs/>
          <w:color w:val="140655"/>
        </w:rPr>
        <w:t>fotone</w:t>
      </w:r>
      <w:r>
        <w:rPr>
          <w:color w:val="140655"/>
        </w:rPr>
        <w:t xml:space="preserve"> e che è la base materica della Luce. La Luce è formata da </w:t>
      </w:r>
      <w:r>
        <w:rPr>
          <w:i/>
          <w:iCs/>
          <w:color w:val="140655"/>
        </w:rPr>
        <w:t>fotoni</w:t>
      </w:r>
      <w:r>
        <w:rPr>
          <w:color w:val="140655"/>
        </w:rPr>
        <w:t>, corpuscoli che hanno un campo elettromagnetico e hanno una piccola massa. Mi è difficile estrapolarlo dallo spazio-tempo, però mi sforzerò di farlo e di applicarlo in una meditazione profonda. Ma cercavo di trovare un metodo di lettura della parte tecnica, tecnologica …”</w:t>
      </w:r>
    </w:p>
    <w:p w:rsidR="00367450" w:rsidRDefault="00367450" w:rsidP="00367450">
      <w:pPr>
        <w:spacing w:before="100" w:beforeAutospacing="1"/>
        <w:jc w:val="both"/>
      </w:pPr>
      <w:r>
        <w:rPr>
          <w:color w:val="140655"/>
        </w:rPr>
        <w:t xml:space="preserve">            Eddy: “Ti dice che è come vivisezionare il fenomeno, perché lo vedi in una dimensione e lo vedi in un’altra dimensione. Poi quando hai formulato quello che percepisci con la dimensione </w:t>
      </w:r>
      <w:r>
        <w:rPr>
          <w:color w:val="140655"/>
        </w:rPr>
        <w:lastRenderedPageBreak/>
        <w:t>Tempo e separatamente quello che hai formulato con la dimensione Spazio, li metti insieme e vedrai quello che viene fuori.”</w:t>
      </w:r>
    </w:p>
    <w:p w:rsidR="00367450" w:rsidRDefault="00367450" w:rsidP="00367450">
      <w:pPr>
        <w:spacing w:before="100" w:beforeAutospacing="1"/>
        <w:jc w:val="both"/>
      </w:pPr>
      <w:r>
        <w:rPr>
          <w:color w:val="140655"/>
        </w:rPr>
        <w:t>            Mauro: “È quello che debbo fare, lo metto in pratica.”</w:t>
      </w:r>
    </w:p>
    <w:p w:rsidR="00367450" w:rsidRDefault="00367450" w:rsidP="00367450">
      <w:pPr>
        <w:spacing w:before="100" w:beforeAutospacing="1"/>
        <w:jc w:val="both"/>
      </w:pPr>
      <w:r>
        <w:rPr>
          <w:color w:val="140655"/>
        </w:rPr>
        <w:t>            Eddy: “</w:t>
      </w:r>
      <w:proofErr w:type="spellStart"/>
      <w:r>
        <w:rPr>
          <w:color w:val="140655"/>
        </w:rPr>
        <w:t>Metatron</w:t>
      </w:r>
      <w:proofErr w:type="spellEnd"/>
      <w:r>
        <w:rPr>
          <w:color w:val="140655"/>
        </w:rPr>
        <w:t xml:space="preserve"> dice che nei laboratori lo fanno (io non ci sono mai stato). Per capire, comprendere: è un’ipotesi, mi dice. Mi dice, ipotesi nel senso matematico …”</w:t>
      </w:r>
    </w:p>
    <w:p w:rsidR="00367450" w:rsidRDefault="00367450" w:rsidP="00367450">
      <w:pPr>
        <w:spacing w:before="100" w:beforeAutospacing="1"/>
        <w:jc w:val="both"/>
      </w:pPr>
      <w:r>
        <w:rPr>
          <w:color w:val="140655"/>
        </w:rPr>
        <w:t xml:space="preserve">            Mauro: “È un postulato. L’avevo capito. In effetti la scienza dice che il </w:t>
      </w:r>
      <w:r>
        <w:rPr>
          <w:i/>
          <w:iCs/>
          <w:color w:val="140655"/>
        </w:rPr>
        <w:t>fotone</w:t>
      </w:r>
      <w:r>
        <w:rPr>
          <w:color w:val="140655"/>
        </w:rPr>
        <w:t xml:space="preserve"> ha corpo e campo, campo di probabilità. Quindi non è né l’uno né l’altro. La Luce si scompone in sette colori, ma è solo su questo sistema solare su questa galassia oppure questo fenomeno è universale? Cioè nelle altre galassie è possibile che la Luce si scomponga in una gamma diversa dai sette colori?”</w:t>
      </w:r>
    </w:p>
    <w:p w:rsidR="00367450" w:rsidRDefault="00367450" w:rsidP="00367450">
      <w:pPr>
        <w:spacing w:before="100" w:beforeAutospacing="1"/>
        <w:jc w:val="both"/>
      </w:pPr>
      <w:r>
        <w:rPr>
          <w:color w:val="140655"/>
        </w:rPr>
        <w:t xml:space="preserve">            </w:t>
      </w:r>
      <w:proofErr w:type="spellStart"/>
      <w:r>
        <w:rPr>
          <w:color w:val="140655"/>
        </w:rPr>
        <w:t>Metatron</w:t>
      </w:r>
      <w:proofErr w:type="spellEnd"/>
      <w:r>
        <w:rPr>
          <w:color w:val="140655"/>
        </w:rPr>
        <w:t>: “I sette colori dipendono dall’ambiente dove si manifestano e l’ambiente … parla di coordinate …”</w:t>
      </w:r>
    </w:p>
    <w:p w:rsidR="00367450" w:rsidRDefault="00367450" w:rsidP="00367450">
      <w:pPr>
        <w:spacing w:before="100" w:beforeAutospacing="1"/>
        <w:jc w:val="both"/>
      </w:pPr>
      <w:r>
        <w:rPr>
          <w:color w:val="140655"/>
        </w:rPr>
        <w:t>            Mauro: “… componenti chimici.”</w:t>
      </w:r>
    </w:p>
    <w:p w:rsidR="00367450" w:rsidRDefault="00367450" w:rsidP="00367450">
      <w:pPr>
        <w:spacing w:before="100" w:beforeAutospacing="1"/>
        <w:jc w:val="both"/>
      </w:pPr>
      <w:r>
        <w:rPr>
          <w:color w:val="140655"/>
        </w:rPr>
        <w:t xml:space="preserve">            </w:t>
      </w:r>
      <w:proofErr w:type="spellStart"/>
      <w:r>
        <w:rPr>
          <w:color w:val="140655"/>
        </w:rPr>
        <w:t>Metatron</w:t>
      </w:r>
      <w:proofErr w:type="spellEnd"/>
      <w:r>
        <w:rPr>
          <w:color w:val="140655"/>
        </w:rPr>
        <w:t>: “Può darsi che in altre galassie ci siano altre componenti e allora invece di sette avrete magari tutta un’altra formulazione non numerica, ma diversa.”</w:t>
      </w:r>
    </w:p>
    <w:p w:rsidR="00367450" w:rsidRDefault="00367450" w:rsidP="00367450">
      <w:pPr>
        <w:spacing w:before="100" w:beforeAutospacing="1"/>
        <w:jc w:val="both"/>
      </w:pPr>
      <w:r>
        <w:rPr>
          <w:color w:val="140655"/>
        </w:rPr>
        <w:t>            Alessandra: “Anche perché su questa galassia c’è la forma umana e il sette potrebbero essere i sette chakra. In un’altra non sai ...”</w:t>
      </w:r>
    </w:p>
    <w:p w:rsidR="00367450" w:rsidRDefault="00367450" w:rsidP="00367450">
      <w:pPr>
        <w:spacing w:before="100" w:beforeAutospacing="1"/>
        <w:jc w:val="both"/>
      </w:pPr>
      <w:r>
        <w:rPr>
          <w:color w:val="140655"/>
        </w:rPr>
        <w:t xml:space="preserve">            Mauro: “Nel sistema solare c’è questa forma umana. E questa forma umana è una evoluzione della vita, che ha altri livelli e loro fanno parte di questa evoluzione, ma su livelli superiori rispetto al nostro. Superiori nel senso evolutivo. All’interno di questa galassia possono esserci strutture simili alle nostre ma più evolute o diversamente evolute, con altre componenti. La nostra è con base carbonio. La nostra è a base di carbonio. </w:t>
      </w:r>
      <w:proofErr w:type="spellStart"/>
      <w:r>
        <w:rPr>
          <w:color w:val="140655"/>
        </w:rPr>
        <w:t>Metatron</w:t>
      </w:r>
      <w:proofErr w:type="spellEnd"/>
      <w:r>
        <w:rPr>
          <w:color w:val="140655"/>
        </w:rPr>
        <w:t>, su che base parti da elementi chimici? o ha un’altra struttura?”</w:t>
      </w:r>
    </w:p>
    <w:p w:rsidR="00367450" w:rsidRDefault="00367450" w:rsidP="00367450">
      <w:pPr>
        <w:spacing w:before="100" w:beforeAutospacing="1"/>
        <w:jc w:val="both"/>
      </w:pPr>
      <w:r>
        <w:rPr>
          <w:color w:val="140655"/>
        </w:rPr>
        <w:t xml:space="preserve">            </w:t>
      </w:r>
      <w:proofErr w:type="spellStart"/>
      <w:r>
        <w:rPr>
          <w:color w:val="140655"/>
        </w:rPr>
        <w:t>Metatron</w:t>
      </w:r>
      <w:proofErr w:type="spellEnd"/>
      <w:r>
        <w:rPr>
          <w:color w:val="140655"/>
        </w:rPr>
        <w:t xml:space="preserve">: “La prima volta che mi hai sentito, dove mi hai visto? Mi hai visto come un bimbo in una culla e la culla cos’era? Era un vulcano che era la montagna dell’Aconcagua. E i suoi colori erano il giallo, l’arancio ed il rosso.” </w:t>
      </w:r>
    </w:p>
    <w:p w:rsidR="00367450" w:rsidRDefault="00367450" w:rsidP="00367450">
      <w:pPr>
        <w:spacing w:before="100" w:beforeAutospacing="1"/>
        <w:jc w:val="both"/>
      </w:pPr>
      <w:r>
        <w:rPr>
          <w:color w:val="140655"/>
        </w:rPr>
        <w:t>            Eddy: “Poi non lo so, dice che il resto lo devi formulare tu.”</w:t>
      </w:r>
    </w:p>
    <w:p w:rsidR="00367450" w:rsidRDefault="00367450" w:rsidP="00367450">
      <w:pPr>
        <w:spacing w:before="100" w:beforeAutospacing="1"/>
        <w:jc w:val="both"/>
      </w:pPr>
      <w:r>
        <w:rPr>
          <w:color w:val="140655"/>
        </w:rPr>
        <w:t>           Mauro: “Quindi era una struttura … della Madre Terra</w:t>
      </w:r>
      <w:r>
        <w:rPr>
          <w:b/>
          <w:bCs/>
          <w:color w:val="140655"/>
        </w:rPr>
        <w:t xml:space="preserve"> </w:t>
      </w:r>
      <w:r>
        <w:rPr>
          <w:color w:val="140655"/>
        </w:rPr>
        <w:t>... è un’evoluzione della Madre Terra.”</w:t>
      </w:r>
    </w:p>
    <w:p w:rsidR="00367450" w:rsidRDefault="00367450" w:rsidP="00367450">
      <w:pPr>
        <w:spacing w:before="100" w:beforeAutospacing="1"/>
        <w:jc w:val="both"/>
      </w:pPr>
      <w:r>
        <w:rPr>
          <w:color w:val="140655"/>
        </w:rPr>
        <w:t>            Eddy: “Ad un certo punto, crescendo è arrivato all’azzurro del Cielo.”</w:t>
      </w:r>
    </w:p>
    <w:p w:rsidR="00367450" w:rsidRDefault="00367450" w:rsidP="00367450">
      <w:pPr>
        <w:spacing w:before="100" w:beforeAutospacing="1"/>
        <w:jc w:val="both"/>
      </w:pPr>
      <w:r>
        <w:rPr>
          <w:color w:val="140655"/>
        </w:rPr>
        <w:t>            Mauro: “È bellissimo … noi siamo nell’evoluzione dell’insieme del rosso (radicamento), dell’arancio (movimento), del giallo (coscienza) e stiamo lavorando nel verde (esplorazione). È corretto?”</w:t>
      </w:r>
    </w:p>
    <w:p w:rsidR="00367450" w:rsidRDefault="00367450" w:rsidP="00367450">
      <w:pPr>
        <w:spacing w:before="100" w:beforeAutospacing="1"/>
        <w:ind w:firstLine="708"/>
        <w:jc w:val="both"/>
      </w:pPr>
      <w:r>
        <w:rPr>
          <w:color w:val="140655"/>
        </w:rPr>
        <w:t>Eddy: “Sì, perché siamo attivi. Il verde è attività …”</w:t>
      </w:r>
    </w:p>
    <w:p w:rsidR="00367450" w:rsidRDefault="00367450" w:rsidP="00367450">
      <w:pPr>
        <w:spacing w:before="100" w:beforeAutospacing="1"/>
        <w:jc w:val="both"/>
      </w:pPr>
      <w:r>
        <w:rPr>
          <w:color w:val="140655"/>
        </w:rPr>
        <w:t xml:space="preserve">            Mauro: “… attività dell’Amore. Il verde lo elaboriamo nell’Amore verso noi stessi, </w:t>
      </w:r>
      <w:proofErr w:type="spellStart"/>
      <w:r>
        <w:rPr>
          <w:color w:val="140655"/>
        </w:rPr>
        <w:t>egoico</w:t>
      </w:r>
      <w:proofErr w:type="spellEnd"/>
      <w:r>
        <w:rPr>
          <w:color w:val="140655"/>
        </w:rPr>
        <w:t>, o verso gli altri, quindi dell’Amore percepito. Più lavoriamo verso di noi, più andiamo verso lo scuro. Se andiamo verso gli altri ci muoviamo verso il chiaro.”</w:t>
      </w:r>
    </w:p>
    <w:p w:rsidR="00367450" w:rsidRDefault="00367450" w:rsidP="00367450">
      <w:pPr>
        <w:spacing w:before="100" w:beforeAutospacing="1"/>
        <w:ind w:firstLine="708"/>
        <w:jc w:val="both"/>
      </w:pPr>
      <w:r>
        <w:rPr>
          <w:color w:val="140655"/>
        </w:rPr>
        <w:lastRenderedPageBreak/>
        <w:t xml:space="preserve">Eddy: “Nel 2004/5 ho canalizzato </w:t>
      </w:r>
      <w:proofErr w:type="spellStart"/>
      <w:r>
        <w:rPr>
          <w:color w:val="140655"/>
        </w:rPr>
        <w:t>Metatron</w:t>
      </w:r>
      <w:proofErr w:type="spellEnd"/>
      <w:r>
        <w:rPr>
          <w:color w:val="140655"/>
        </w:rPr>
        <w:t xml:space="preserve"> per la prima volta ed è stata un’esperienza bellissima. Mi faceva vedere proprio questi colori del rosso, dell’arancio e del giallo e, a un certo punto, veniva fuori una striscia azzurra …”</w:t>
      </w:r>
    </w:p>
    <w:p w:rsidR="00367450" w:rsidRDefault="00367450" w:rsidP="00367450">
      <w:pPr>
        <w:spacing w:before="100" w:beforeAutospacing="1"/>
        <w:ind w:firstLine="708"/>
        <w:jc w:val="both"/>
      </w:pPr>
      <w:r>
        <w:rPr>
          <w:color w:val="140655"/>
        </w:rPr>
        <w:t xml:space="preserve">Mauro: “È l’evoluzione. Quindi </w:t>
      </w:r>
      <w:proofErr w:type="spellStart"/>
      <w:r>
        <w:rPr>
          <w:color w:val="140655"/>
        </w:rPr>
        <w:t>Metatron</w:t>
      </w:r>
      <w:proofErr w:type="spellEnd"/>
      <w:r>
        <w:rPr>
          <w:color w:val="140655"/>
        </w:rPr>
        <w:t xml:space="preserve"> ha accelerato i cristalli della Madre Terra. È lui, insieme alla Terra, il padre e la madre dei cristalli. È la struttura primaria delle rocce. E sono una forma vivente.”</w:t>
      </w:r>
    </w:p>
    <w:p w:rsidR="00367450" w:rsidRDefault="00367450" w:rsidP="00367450">
      <w:pPr>
        <w:spacing w:before="100" w:beforeAutospacing="1"/>
        <w:ind w:firstLine="708"/>
        <w:jc w:val="both"/>
      </w:pPr>
      <w:proofErr w:type="spellStart"/>
      <w:r>
        <w:rPr>
          <w:color w:val="140655"/>
        </w:rPr>
        <w:t>Metatron</w:t>
      </w:r>
      <w:proofErr w:type="spellEnd"/>
      <w:r>
        <w:rPr>
          <w:color w:val="140655"/>
        </w:rPr>
        <w:t>: “La mia culla era nel cuore dell’Aconcagua.”</w:t>
      </w:r>
    </w:p>
    <w:p w:rsidR="00367450" w:rsidRDefault="00367450" w:rsidP="00367450">
      <w:pPr>
        <w:spacing w:before="100" w:beforeAutospacing="1"/>
        <w:ind w:firstLine="708"/>
        <w:jc w:val="both"/>
      </w:pPr>
      <w:r>
        <w:rPr>
          <w:color w:val="140655"/>
        </w:rPr>
        <w:t>Mauro: “C’è da studiare sulle rocce. Tutta la genesi e tutte le relazioni terapeutiche delle rocce.”</w:t>
      </w:r>
    </w:p>
    <w:p w:rsidR="00367450" w:rsidRDefault="00367450" w:rsidP="00367450">
      <w:pPr>
        <w:spacing w:before="100" w:beforeAutospacing="1"/>
        <w:ind w:firstLine="708"/>
        <w:jc w:val="both"/>
      </w:pPr>
      <w:r>
        <w:rPr>
          <w:color w:val="140655"/>
        </w:rPr>
        <w:t xml:space="preserve">Eddy: “Come </w:t>
      </w:r>
      <w:proofErr w:type="spellStart"/>
      <w:r>
        <w:rPr>
          <w:color w:val="140655"/>
        </w:rPr>
        <w:t>Metatron</w:t>
      </w:r>
      <w:proofErr w:type="spellEnd"/>
      <w:r>
        <w:rPr>
          <w:color w:val="140655"/>
        </w:rPr>
        <w:t xml:space="preserve"> è all’Aconcagua, Saint </w:t>
      </w:r>
      <w:proofErr w:type="spellStart"/>
      <w:r>
        <w:rPr>
          <w:color w:val="140655"/>
        </w:rPr>
        <w:t>Germain</w:t>
      </w:r>
      <w:proofErr w:type="spellEnd"/>
      <w:r>
        <w:rPr>
          <w:color w:val="140655"/>
        </w:rPr>
        <w:t xml:space="preserve"> invece è a Mount Shasta nel nord della California, ma è un altro schema.”</w:t>
      </w:r>
    </w:p>
    <w:p w:rsidR="00367450" w:rsidRDefault="00367450" w:rsidP="00367450">
      <w:pPr>
        <w:spacing w:before="100" w:beforeAutospacing="1"/>
        <w:ind w:firstLine="708"/>
        <w:jc w:val="both"/>
      </w:pPr>
      <w:r>
        <w:rPr>
          <w:color w:val="140655"/>
        </w:rPr>
        <w:t>Mauro: “</w:t>
      </w:r>
      <w:proofErr w:type="spellStart"/>
      <w:r>
        <w:rPr>
          <w:color w:val="140655"/>
        </w:rPr>
        <w:t>Metatron</w:t>
      </w:r>
      <w:proofErr w:type="spellEnd"/>
      <w:r>
        <w:rPr>
          <w:color w:val="140655"/>
        </w:rPr>
        <w:t xml:space="preserve"> viene dalle viscere della </w:t>
      </w:r>
      <w:proofErr w:type="spellStart"/>
      <w:r>
        <w:rPr>
          <w:color w:val="140655"/>
        </w:rPr>
        <w:t>Terra…</w:t>
      </w:r>
      <w:proofErr w:type="spellEnd"/>
      <w:r>
        <w:rPr>
          <w:color w:val="140655"/>
        </w:rPr>
        <w:t>”</w:t>
      </w:r>
    </w:p>
    <w:p w:rsidR="00367450" w:rsidRDefault="00367450" w:rsidP="00367450">
      <w:pPr>
        <w:spacing w:before="100" w:beforeAutospacing="1"/>
        <w:ind w:firstLine="708"/>
        <w:jc w:val="both"/>
      </w:pPr>
      <w:r>
        <w:rPr>
          <w:color w:val="140655"/>
        </w:rPr>
        <w:t xml:space="preserve">Eddy: “Saint </w:t>
      </w:r>
      <w:proofErr w:type="spellStart"/>
      <w:r>
        <w:rPr>
          <w:color w:val="140655"/>
        </w:rPr>
        <w:t>Germain</w:t>
      </w:r>
      <w:proofErr w:type="spellEnd"/>
      <w:r>
        <w:rPr>
          <w:color w:val="140655"/>
        </w:rPr>
        <w:t xml:space="preserve"> era la Natura vera, vegetale.</w:t>
      </w:r>
    </w:p>
    <w:p w:rsidR="00367450" w:rsidRDefault="00367450" w:rsidP="00367450">
      <w:pPr>
        <w:spacing w:before="100" w:beforeAutospacing="1"/>
        <w:ind w:firstLine="708"/>
        <w:jc w:val="both"/>
      </w:pPr>
      <w:r>
        <w:rPr>
          <w:color w:val="140655"/>
        </w:rPr>
        <w:t>Mauro: “… la struttura vegetale. Quindi da dove ha origine?”</w:t>
      </w:r>
    </w:p>
    <w:p w:rsidR="00367450" w:rsidRDefault="00367450" w:rsidP="00367450">
      <w:pPr>
        <w:spacing w:before="100" w:beforeAutospacing="1"/>
        <w:ind w:firstLine="708"/>
        <w:jc w:val="both"/>
      </w:pPr>
      <w:r>
        <w:rPr>
          <w:color w:val="140655"/>
        </w:rPr>
        <w:t>Eddy: “La natura vegetale e la natura animale, la natura umana.”</w:t>
      </w:r>
    </w:p>
    <w:p w:rsidR="00367450" w:rsidRDefault="00367450" w:rsidP="00367450">
      <w:pPr>
        <w:spacing w:before="100" w:beforeAutospacing="1"/>
        <w:ind w:firstLine="708"/>
        <w:jc w:val="both"/>
      </w:pPr>
      <w:r>
        <w:rPr>
          <w:color w:val="140655"/>
        </w:rPr>
        <w:t>Mauro: “Ma da dove viene? È generato dall’evoluzione della Terra o è arrivato da sopra, dal Cielo e ha colonizzato? È una domanda che pongo.”</w:t>
      </w:r>
    </w:p>
    <w:p w:rsidR="00367450" w:rsidRDefault="00367450" w:rsidP="00367450">
      <w:pPr>
        <w:spacing w:before="100" w:beforeAutospacing="1"/>
        <w:ind w:firstLine="708"/>
        <w:jc w:val="both"/>
      </w:pPr>
      <w:r>
        <w:rPr>
          <w:color w:val="140655"/>
        </w:rPr>
        <w:t>Eddy: “Lui dice che quella era la sua culla, era l’</w:t>
      </w:r>
      <w:r>
        <w:rPr>
          <w:i/>
          <w:iCs/>
          <w:color w:val="140655"/>
        </w:rPr>
        <w:t>habitat</w:t>
      </w:r>
      <w:r>
        <w:rPr>
          <w:color w:val="140655"/>
        </w:rPr>
        <w:t xml:space="preserve"> dove lui è cresciuto.”</w:t>
      </w:r>
    </w:p>
    <w:p w:rsidR="00367450" w:rsidRDefault="00367450" w:rsidP="00367450">
      <w:pPr>
        <w:spacing w:before="100" w:beforeAutospacing="1"/>
        <w:ind w:firstLine="708"/>
        <w:jc w:val="both"/>
      </w:pPr>
      <w:r>
        <w:rPr>
          <w:color w:val="140655"/>
        </w:rPr>
        <w:t>Mauro: “Non vuole pronunciarsi. Non ci è dato di sapere la vera … benissimo comunque. Grazie.”</w:t>
      </w:r>
    </w:p>
    <w:p w:rsidR="00367450" w:rsidRDefault="00367450" w:rsidP="00367450">
      <w:pPr>
        <w:spacing w:before="100" w:beforeAutospacing="1"/>
        <w:ind w:firstLine="708"/>
        <w:jc w:val="both"/>
      </w:pPr>
      <w:r>
        <w:rPr>
          <w:color w:val="140655"/>
        </w:rPr>
        <w:t>Eddy: “Allora chiudiamo la meditazione.”</w:t>
      </w:r>
    </w:p>
    <w:p w:rsidR="00367450" w:rsidRDefault="009640A8" w:rsidP="00367450">
      <w:pPr>
        <w:jc w:val="center"/>
      </w:pPr>
      <w:r>
        <w:pict>
          <v:rect id="_x0000_i1025" style="width:159.05pt;height:.6pt" o:hrpct="330" o:hrstd="t" o:hr="t" fillcolor="#a0a0a0" stroked="f"/>
        </w:pict>
      </w:r>
    </w:p>
    <w:bookmarkStart w:id="2" w:name="_edn1"/>
    <w:p w:rsidR="00367450" w:rsidRDefault="009640A8" w:rsidP="00367450">
      <w:pPr>
        <w:pStyle w:val="Testonotadichiusura"/>
        <w:jc w:val="center"/>
      </w:pPr>
      <w:r>
        <w:fldChar w:fldCharType="begin"/>
      </w:r>
      <w:r w:rsidR="00367450">
        <w:instrText xml:space="preserve"> HYPERLINK "http://www.stazioneceleste.it/Seferian/Sef.12-07-04.htm" \l "_ednref1" \o "" </w:instrText>
      </w:r>
      <w:r>
        <w:fldChar w:fldCharType="separate"/>
      </w:r>
      <w:r w:rsidR="00367450">
        <w:rPr>
          <w:rStyle w:val="Rimandonotadichiusura"/>
          <w:color w:val="140655"/>
          <w:u w:val="single"/>
        </w:rPr>
        <w:t>1</w:t>
      </w:r>
      <w:r>
        <w:fldChar w:fldCharType="end"/>
      </w:r>
      <w:bookmarkEnd w:id="2"/>
      <w:r w:rsidR="00367450">
        <w:rPr>
          <w:color w:val="140655"/>
        </w:rPr>
        <w:t xml:space="preserve"> Si tratta del monte Aconcagua nella catena della Ande in Argentina (America Meridionale). L’Aconcagua con i suoi 7000 m. di altitudine è la cima più alta di quel continente.</w:t>
      </w:r>
    </w:p>
    <w:bookmarkStart w:id="3" w:name="_edn2"/>
    <w:p w:rsidR="00367450" w:rsidRDefault="009640A8" w:rsidP="00367450">
      <w:pPr>
        <w:spacing w:before="100" w:beforeAutospacing="1"/>
        <w:jc w:val="both"/>
      </w:pPr>
      <w:r>
        <w:fldChar w:fldCharType="begin"/>
      </w:r>
      <w:r w:rsidR="00367450">
        <w:instrText xml:space="preserve"> HYPERLINK "http://www.stazioneceleste.it/Seferian/Sef.12-07-04.htm" \l "_ednref2" \o "" </w:instrText>
      </w:r>
      <w:r>
        <w:fldChar w:fldCharType="separate"/>
      </w:r>
      <w:r w:rsidR="00367450">
        <w:rPr>
          <w:rStyle w:val="Rimandonotadichiusura"/>
          <w:color w:val="140655"/>
          <w:u w:val="single"/>
        </w:rPr>
        <w:t>2</w:t>
      </w:r>
      <w:r>
        <w:fldChar w:fldCharType="end"/>
      </w:r>
      <w:bookmarkEnd w:id="3"/>
      <w:r w:rsidR="00367450">
        <w:rPr>
          <w:color w:val="140655"/>
        </w:rPr>
        <w:t xml:space="preserve"> A questo proposito aggiungo le interessanti riflessioni che l’amica Maurizia da Venezia mi ha inviato:</w:t>
      </w:r>
    </w:p>
    <w:p w:rsidR="00367450" w:rsidRDefault="00367450" w:rsidP="0079359D">
      <w:pPr>
        <w:jc w:val="both"/>
      </w:pPr>
      <w:r>
        <w:rPr>
          <w:color w:val="140655"/>
        </w:rPr>
        <w:t xml:space="preserve">Caro Eddy, </w:t>
      </w:r>
    </w:p>
    <w:p w:rsidR="00367450" w:rsidRDefault="00367450" w:rsidP="0079359D">
      <w:pPr>
        <w:jc w:val="both"/>
      </w:pPr>
      <w:r>
        <w:rPr>
          <w:color w:val="140655"/>
        </w:rPr>
        <w:t xml:space="preserve">il quesito della ricerca che </w:t>
      </w:r>
      <w:proofErr w:type="spellStart"/>
      <w:r>
        <w:rPr>
          <w:color w:val="140655"/>
        </w:rPr>
        <w:t>Metatron</w:t>
      </w:r>
      <w:proofErr w:type="spellEnd"/>
      <w:r>
        <w:rPr>
          <w:color w:val="140655"/>
        </w:rPr>
        <w:t xml:space="preserve"> ci chiede di fare non mi dava pace, mi si presentava più volte al giorno, ma a poco a poco qualche cosa ho cominciato a formulare e oggi quando ti ho fatto partecipe della mia conclusione, mi hai chiesto, con mio stupore, di inviartela che l’avresti fatta avere ai tuoi amici di meditazione.</w:t>
      </w:r>
    </w:p>
    <w:p w:rsidR="00367450" w:rsidRDefault="00367450" w:rsidP="00367450">
      <w:pPr>
        <w:spacing w:before="100" w:beforeAutospacing="1"/>
        <w:jc w:val="both"/>
      </w:pPr>
      <w:r>
        <w:rPr>
          <w:color w:val="140655"/>
        </w:rPr>
        <w:t>Il mio pensiero è questo:</w:t>
      </w:r>
    </w:p>
    <w:p w:rsidR="00367450" w:rsidRDefault="00367450" w:rsidP="00367450">
      <w:pPr>
        <w:spacing w:before="100" w:beforeAutospacing="1"/>
        <w:jc w:val="both"/>
      </w:pPr>
      <w:r>
        <w:rPr>
          <w:color w:val="140655"/>
        </w:rPr>
        <w:t>1) se sono nello spazio senza tempo io divento lo spazio stesso, lo abbraccio tutto con i suoi  universi;  il mio spirito è fuso nello spazio infinito, “IO SONO” l’infinito stesso e tutto mi appartiene nell’unità.</w:t>
      </w:r>
    </w:p>
    <w:p w:rsidR="00367450" w:rsidRDefault="00367450" w:rsidP="00367450">
      <w:pPr>
        <w:spacing w:before="100" w:beforeAutospacing="1"/>
        <w:jc w:val="both"/>
      </w:pPr>
      <w:r>
        <w:rPr>
          <w:color w:val="140655"/>
        </w:rPr>
        <w:lastRenderedPageBreak/>
        <w:t>2) Se sono nel tempo senza spazio, sono nell’eterno presente, una condizione intima interiore.</w:t>
      </w:r>
    </w:p>
    <w:p w:rsidR="00367450" w:rsidRDefault="00367450" w:rsidP="00367450">
      <w:pPr>
        <w:spacing w:before="100" w:beforeAutospacing="1"/>
        <w:ind w:firstLine="708"/>
        <w:jc w:val="both"/>
      </w:pPr>
      <w:r>
        <w:rPr>
          <w:color w:val="140655"/>
        </w:rPr>
        <w:t xml:space="preserve">Caro Eddy, non so se ho esposto in maniera decente dei pensieri così difficili da esprimere comunque oggi Fulvia (da Londra) mi ha fatto notare che Dante ha diviso il paradiso in cieli mobili e cielo immobile. Ho cercato in </w:t>
      </w:r>
      <w:r>
        <w:rPr>
          <w:i/>
          <w:iCs/>
          <w:color w:val="140655"/>
        </w:rPr>
        <w:t>internet</w:t>
      </w:r>
      <w:r>
        <w:rPr>
          <w:color w:val="140655"/>
        </w:rPr>
        <w:t xml:space="preserve"> i cieli di Dante e li ho trovati così elencati:</w:t>
      </w:r>
    </w:p>
    <w:p w:rsidR="00367450" w:rsidRDefault="00367450" w:rsidP="00367450">
      <w:pPr>
        <w:jc w:val="center"/>
      </w:pPr>
      <w:r>
        <w:t> </w:t>
      </w:r>
    </w:p>
    <w:p w:rsidR="00367450" w:rsidRDefault="00367450" w:rsidP="00367450">
      <w:pPr>
        <w:jc w:val="center"/>
      </w:pPr>
      <w:r>
        <w:rPr>
          <w:color w:val="140655"/>
        </w:rPr>
        <w:t>1 ) cielo LUNA;   2) cielo MERCURIO;   3) cielo VENERE;</w:t>
      </w:r>
    </w:p>
    <w:p w:rsidR="00367450" w:rsidRDefault="00367450" w:rsidP="00367450">
      <w:pPr>
        <w:jc w:val="center"/>
      </w:pPr>
      <w:r>
        <w:rPr>
          <w:color w:val="140655"/>
        </w:rPr>
        <w:t>4) cielo SOLE;   5) cielo MARTE;  6) cielo GIOVE;</w:t>
      </w:r>
    </w:p>
    <w:p w:rsidR="00367450" w:rsidRDefault="00367450" w:rsidP="00367450">
      <w:pPr>
        <w:jc w:val="center"/>
      </w:pPr>
      <w:r>
        <w:rPr>
          <w:color w:val="140655"/>
        </w:rPr>
        <w:t>7) cielo SATURNO;  8) cielo  STELLE FISSE;  9) cielo (PRIMO MOBILE);</w:t>
      </w:r>
    </w:p>
    <w:p w:rsidR="00367450" w:rsidRDefault="00367450" w:rsidP="00367450">
      <w:pPr>
        <w:jc w:val="center"/>
      </w:pPr>
      <w:r>
        <w:rPr>
          <w:color w:val="140655"/>
        </w:rPr>
        <w:t>10) cielo EMPIREO</w:t>
      </w:r>
    </w:p>
    <w:p w:rsidR="00367450" w:rsidRDefault="00367450" w:rsidP="00367450">
      <w:pPr>
        <w:spacing w:before="100" w:beforeAutospacing="1"/>
        <w:ind w:firstLine="708"/>
        <w:jc w:val="both"/>
      </w:pPr>
      <w:r>
        <w:rPr>
          <w:color w:val="140655"/>
        </w:rPr>
        <w:t> Sopra i nove cieli vi è l’EMPIREO, dove ha sede Dio circondato dagli angeli e dai beati, che qui risiedono normalmente (salvo spostarsi  liberamente nei cieli sottostanti).</w:t>
      </w:r>
    </w:p>
    <w:p w:rsidR="00367450" w:rsidRDefault="00367450" w:rsidP="00367450">
      <w:pPr>
        <w:spacing w:before="100" w:beforeAutospacing="1"/>
        <w:ind w:firstLine="708"/>
        <w:jc w:val="both"/>
      </w:pPr>
      <w:r>
        <w:rPr>
          <w:color w:val="140655"/>
        </w:rPr>
        <w:t>Quindi per Dante nove cieli sono mobili e solo uno immobile l’“EMPIREO”.</w:t>
      </w:r>
    </w:p>
    <w:p w:rsidR="00367450" w:rsidRDefault="00367450" w:rsidP="00367450">
      <w:pPr>
        <w:spacing w:before="100" w:beforeAutospacing="1"/>
        <w:ind w:firstLine="708"/>
        <w:jc w:val="both"/>
      </w:pPr>
      <w:r>
        <w:rPr>
          <w:color w:val="140655"/>
        </w:rPr>
        <w:t xml:space="preserve">I cieli di Dante(a) mi hanno rassicurata sul mio pensiero e mi hanno dato uno spunto nuovo su quanto suggeritoci come ricerca da </w:t>
      </w:r>
      <w:proofErr w:type="spellStart"/>
      <w:r>
        <w:rPr>
          <w:color w:val="140655"/>
        </w:rPr>
        <w:t>Metatron</w:t>
      </w:r>
      <w:proofErr w:type="spellEnd"/>
      <w:r>
        <w:rPr>
          <w:color w:val="140655"/>
        </w:rPr>
        <w:t>: “poi metti insieme spazio e tempo e vedrai quello che viene fuori”.</w:t>
      </w:r>
    </w:p>
    <w:p w:rsidR="00367450" w:rsidRDefault="00367450" w:rsidP="00367450">
      <w:pPr>
        <w:spacing w:before="100" w:beforeAutospacing="1"/>
        <w:ind w:firstLine="708"/>
        <w:jc w:val="both"/>
      </w:pPr>
      <w:r>
        <w:rPr>
          <w:color w:val="140655"/>
        </w:rPr>
        <w:t>Quello che viene fuori sono creazioni di universi, se riusciamo a separare il tempo dallo spazio e viceversa saremo nell’Empireo, fusi nel tutto ma anche con una identità nell’eterno presente immobile che attraverso la volontà potrà diventare mobile muovendosi nello spazio che ci appartiene.</w:t>
      </w:r>
    </w:p>
    <w:p w:rsidR="00367450" w:rsidRDefault="00367450" w:rsidP="00367450">
      <w:pPr>
        <w:spacing w:before="100" w:beforeAutospacing="1"/>
        <w:ind w:firstLine="708"/>
        <w:jc w:val="both"/>
      </w:pPr>
      <w:r>
        <w:rPr>
          <w:color w:val="140655"/>
        </w:rPr>
        <w:t xml:space="preserve">Naturalmente tutto ciò potremmo realizzarlo quando avremo superato tutti e nove i Cieli. </w:t>
      </w:r>
    </w:p>
    <w:p w:rsidR="00367450" w:rsidRDefault="00367450" w:rsidP="00367450">
      <w:pPr>
        <w:spacing w:before="100" w:beforeAutospacing="1"/>
        <w:ind w:firstLine="708"/>
        <w:jc w:val="both"/>
      </w:pPr>
      <w:r>
        <w:rPr>
          <w:color w:val="140655"/>
        </w:rPr>
        <w:t>Come ultima cosa, il tutto mi ricorda l’albero della vita ebraico con i suoi 10 mondi (</w:t>
      </w:r>
      <w:proofErr w:type="spellStart"/>
      <w:r>
        <w:rPr>
          <w:color w:val="140655"/>
        </w:rPr>
        <w:t>sephirah</w:t>
      </w:r>
      <w:proofErr w:type="spellEnd"/>
      <w:r>
        <w:rPr>
          <w:color w:val="140655"/>
        </w:rPr>
        <w:t xml:space="preserve">) e le sue strade. </w:t>
      </w:r>
    </w:p>
    <w:p w:rsidR="00367450" w:rsidRDefault="00367450" w:rsidP="00367450">
      <w:pPr>
        <w:spacing w:before="100" w:beforeAutospacing="1"/>
        <w:ind w:firstLine="708"/>
        <w:jc w:val="both"/>
      </w:pPr>
      <w:r>
        <w:rPr>
          <w:color w:val="140655"/>
        </w:rPr>
        <w:t xml:space="preserve">Caro Eddy, che dirti ... spero di averci azzeccato almeno un po’. </w:t>
      </w:r>
    </w:p>
    <w:p w:rsidR="00367450" w:rsidRDefault="00367450" w:rsidP="00367450">
      <w:pPr>
        <w:spacing w:before="100" w:beforeAutospacing="1"/>
        <w:jc w:val="center"/>
      </w:pPr>
      <w:r>
        <w:rPr>
          <w:color w:val="140655"/>
        </w:rPr>
        <w:t> </w:t>
      </w:r>
      <w:r>
        <w:rPr>
          <w:b/>
          <w:bCs/>
          <w:color w:val="140655"/>
        </w:rPr>
        <w:t>N  o  t  a</w:t>
      </w:r>
    </w:p>
    <w:p w:rsidR="00367450" w:rsidRDefault="00367450" w:rsidP="0079359D">
      <w:pPr>
        <w:spacing w:before="100" w:beforeAutospacing="1"/>
        <w:jc w:val="both"/>
      </w:pPr>
      <w:r>
        <w:rPr>
          <w:b/>
          <w:bCs/>
          <w:color w:val="140655"/>
        </w:rPr>
        <w:t xml:space="preserve"> (a) </w:t>
      </w:r>
      <w:r>
        <w:rPr>
          <w:color w:val="140655"/>
        </w:rPr>
        <w:t>Qui di seguito l’ulteriore precisazione giunta dalla comune amica Fulvia, da Londra:</w:t>
      </w:r>
    </w:p>
    <w:p w:rsidR="00367450" w:rsidRDefault="00367450" w:rsidP="0079359D">
      <w:pPr>
        <w:spacing w:before="100" w:beforeAutospacing="1"/>
        <w:jc w:val="both"/>
      </w:pPr>
      <w:r>
        <w:rPr>
          <w:color w:val="140655"/>
        </w:rPr>
        <w:t>Ecco il punto in cui Dante vede Dio nell’Empireo:</w:t>
      </w:r>
    </w:p>
    <w:p w:rsidR="00367450" w:rsidRDefault="00367450" w:rsidP="0079359D">
      <w:pPr>
        <w:jc w:val="both"/>
      </w:pPr>
      <w:r>
        <w:t> </w:t>
      </w:r>
    </w:p>
    <w:p w:rsidR="00367450" w:rsidRDefault="00367450" w:rsidP="0079359D">
      <w:pPr>
        <w:jc w:val="both"/>
      </w:pPr>
      <w:r>
        <w:rPr>
          <w:color w:val="140655"/>
        </w:rPr>
        <w:t>‘Nella profonda e chiara sussistenza</w:t>
      </w:r>
    </w:p>
    <w:p w:rsidR="00367450" w:rsidRDefault="00367450" w:rsidP="0079359D">
      <w:pPr>
        <w:jc w:val="both"/>
      </w:pPr>
      <w:r>
        <w:rPr>
          <w:color w:val="140655"/>
        </w:rPr>
        <w:t xml:space="preserve">dell’alto lume </w:t>
      </w:r>
      <w:proofErr w:type="spellStart"/>
      <w:r>
        <w:rPr>
          <w:color w:val="140655"/>
        </w:rPr>
        <w:t>parvenni</w:t>
      </w:r>
      <w:proofErr w:type="spellEnd"/>
      <w:r>
        <w:rPr>
          <w:color w:val="140655"/>
        </w:rPr>
        <w:t xml:space="preserve"> tre giri</w:t>
      </w:r>
    </w:p>
    <w:p w:rsidR="00367450" w:rsidRDefault="00367450" w:rsidP="0079359D">
      <w:pPr>
        <w:jc w:val="both"/>
      </w:pPr>
      <w:r>
        <w:rPr>
          <w:color w:val="140655"/>
        </w:rPr>
        <w:t>di tre colori e d’una consistenza;</w:t>
      </w:r>
    </w:p>
    <w:p w:rsidR="00367450" w:rsidRDefault="00367450" w:rsidP="0079359D">
      <w:pPr>
        <w:ind w:firstLine="708"/>
        <w:jc w:val="both"/>
      </w:pPr>
      <w:r>
        <w:rPr>
          <w:color w:val="140655"/>
        </w:rPr>
        <w:t>e l’un dall’altro, come Iri da Iri,</w:t>
      </w:r>
    </w:p>
    <w:p w:rsidR="00367450" w:rsidRDefault="00367450" w:rsidP="0079359D">
      <w:pPr>
        <w:ind w:firstLine="708"/>
        <w:jc w:val="both"/>
      </w:pPr>
      <w:proofErr w:type="spellStart"/>
      <w:r>
        <w:rPr>
          <w:color w:val="140655"/>
        </w:rPr>
        <w:t>parea</w:t>
      </w:r>
      <w:proofErr w:type="spellEnd"/>
      <w:r>
        <w:rPr>
          <w:color w:val="140655"/>
        </w:rPr>
        <w:t xml:space="preserve"> riflesso, e il terzo </w:t>
      </w:r>
      <w:proofErr w:type="spellStart"/>
      <w:r>
        <w:rPr>
          <w:color w:val="140655"/>
        </w:rPr>
        <w:t>parea</w:t>
      </w:r>
      <w:proofErr w:type="spellEnd"/>
      <w:r>
        <w:rPr>
          <w:color w:val="140655"/>
        </w:rPr>
        <w:t xml:space="preserve"> foco</w:t>
      </w:r>
    </w:p>
    <w:p w:rsidR="00367450" w:rsidRDefault="00367450" w:rsidP="0079359D">
      <w:pPr>
        <w:ind w:firstLine="708"/>
        <w:jc w:val="both"/>
      </w:pPr>
      <w:r>
        <w:rPr>
          <w:color w:val="140655"/>
        </w:rPr>
        <w:t xml:space="preserve">che </w:t>
      </w:r>
      <w:proofErr w:type="spellStart"/>
      <w:r>
        <w:rPr>
          <w:color w:val="140655"/>
        </w:rPr>
        <w:t>quinci</w:t>
      </w:r>
      <w:proofErr w:type="spellEnd"/>
      <w:r>
        <w:rPr>
          <w:color w:val="140655"/>
        </w:rPr>
        <w:t xml:space="preserve"> e quindi egualmente si spiri.’</w:t>
      </w:r>
    </w:p>
    <w:p w:rsidR="00367450" w:rsidRDefault="00367450" w:rsidP="00367450">
      <w:pPr>
        <w:spacing w:before="100" w:beforeAutospacing="1"/>
        <w:jc w:val="both"/>
      </w:pPr>
      <w:r>
        <w:rPr>
          <w:color w:val="140655"/>
        </w:rPr>
        <w:t>Cioè ci sono tre cerchi di tre colori, uguali e distinti, e due che sembravano il riflesso l’uno dell’altro, mentre il terzo pareva fuoco che procede dagli altri due. I commenti dicono che i due cerchi sono il Padre e il Figlio e il terzo, il fuoco, è lo Spirito Santo.</w:t>
      </w:r>
    </w:p>
    <w:p w:rsidR="00367450" w:rsidRDefault="00367450" w:rsidP="00367450"/>
    <w:p w:rsidR="0079359D" w:rsidRDefault="0079359D" w:rsidP="00367450"/>
    <w:p w:rsidR="0079359D" w:rsidRDefault="0079359D" w:rsidP="00367450"/>
    <w:p w:rsidR="0079359D" w:rsidRDefault="0079359D" w:rsidP="0079359D">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Settembre 2012</w:t>
      </w:r>
    </w:p>
    <w:p w:rsidR="0079359D" w:rsidRDefault="0079359D" w:rsidP="0079359D">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79359D" w:rsidRDefault="0079359D" w:rsidP="0079359D">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Cari amati,</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non abbiate timore di ciò che potrà avvenire: la vostra situazione è infatti luce che si manifesta.</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Siete in molti e siete benedetti  ed aiutati. Non vogliate ascoltare le voci del  buio ma tenete sempre viva la vostra luce.</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Nuove spiegazioni  arriveranno a voi.</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Questi,  ormai lo sapete, sono tempi  speciali. Sono</w:t>
      </w:r>
      <w:r>
        <w:rPr>
          <w:rFonts w:ascii="Arabic Typesetting" w:hAnsi="Arabic Typesetting" w:cs="Arabic Typesetting"/>
          <w:b/>
          <w:bCs/>
          <w:color w:val="CC3300"/>
          <w:sz w:val="36"/>
          <w:szCs w:val="36"/>
        </w:rPr>
        <w:t xml:space="preserve"> tempi buoni per il raccolto.</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Il buio se ne sta andando con qualche acuto colpo di coda. Ma tutto quello che resterà dopo sarà il buon raccolto che attendete da molto.</w:t>
      </w:r>
    </w:p>
    <w:p w:rsidR="0079359D" w:rsidRDefault="0079359D" w:rsidP="0079359D">
      <w:pPr>
        <w:pStyle w:val="NormaleWeb"/>
        <w:ind w:left="170" w:right="170"/>
      </w:pPr>
      <w:r>
        <w:rPr>
          <w:rFonts w:ascii="Arabic Typesetting" w:hAnsi="Arabic Typesetting" w:cs="Arabic Typesetting"/>
          <w:color w:val="CC3300"/>
          <w:sz w:val="36"/>
          <w:szCs w:val="36"/>
        </w:rPr>
        <w:t>Sappiate che non vi sarà difficile esperire che cosa significhi essere amati da Dio e vivere nella nuova dimensione. I frutti che avete preparato con tanta fatica, tanto lavoro ed assidua speranza saranno presto manifesti.</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Saprete cercare in voi stessi, nella vostra anima, nel vostro sentire. Sarete più sicuri di voi stessi come esseri divini e saprete accostarvi con umiltà al vostro nuovo modo di essere.</w:t>
      </w:r>
    </w:p>
    <w:p w:rsidR="0079359D" w:rsidRDefault="0079359D" w:rsidP="0079359D">
      <w:pPr>
        <w:spacing w:before="100" w:beforeAutospacing="1" w:after="100" w:afterAutospacing="1"/>
        <w:ind w:left="170" w:right="170"/>
      </w:pPr>
      <w:r>
        <w:rPr>
          <w:rFonts w:ascii="Arabic Typesetting" w:hAnsi="Arabic Typesetting" w:cs="Arabic Typesetting"/>
          <w:b/>
          <w:bCs/>
          <w:color w:val="CC3300"/>
          <w:sz w:val="36"/>
          <w:szCs w:val="36"/>
        </w:rPr>
        <w:t>L’entusiasmo di Dio</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La luce che vi circonda proviene da Dio, cioè dall’Energia Primaria Creatrice.</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Una delle sue molteplici caratteristiche è l’entusiasmo creativo.</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Con tanto amore Egli vi ha creato donandovi parte di sé. Ciascuno di voi ha incamerato nel suo spirito la parte di Dio che più lo ha colpito e più gli è piaciuta. Ecco che voi avete dunque molte caratteristiche diverse l’uno dall’altro e molti differenti talenti che fanno parte dell’Energia divina.</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lastRenderedPageBreak/>
        <w:t>Queste caratteristiche e questi talenti voi li avete, è certo! Solamente li dovete scoprire. Ecco che la scoperta e l’uso dei vostri talenti personali vi porterà più in fretta al risveglio. Con la meditazione tutto è molto più facile. Ma, come detto anche precedentemente, la vita stessa porta alla piena comprensione del compito che l’individuo deve svolgere e del talento connesso con questo compito. Amate, dunque la vostra vita. Cercate di viverla pienamente e senza rimpianti. Abbiate sempre pensieri di luce e tanta speranza per il vostro futuro.</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 xml:space="preserve">Esso sarà tanto radioso quanto voi lo saprete desiderare e formulare così nella vostra mente, nel vostro cuore e nel vostro spirito. </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Con tutto l’amore di Dio per voi, sia pace in voi e nel vostro cammino. E che questa sensazione benedetta vi doni un rinnovato entusiasmo per la vita!</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Tutto qui è Luce e grande amore creativo. Proprio queste due caratteristiche fanno sì che la Nuova Energia divina si manifesti pienamente. Sappiate che queste vibrazioni magnifiche vi circondano ora e presto le avvertirete con gioia.</w:t>
      </w:r>
    </w:p>
    <w:p w:rsidR="0079359D" w:rsidRDefault="0079359D" w:rsidP="0079359D">
      <w:pPr>
        <w:spacing w:before="100" w:beforeAutospacing="1" w:after="100" w:afterAutospacing="1"/>
        <w:ind w:left="170" w:right="170"/>
      </w:pPr>
      <w:r>
        <w:rPr>
          <w:rFonts w:ascii="Arabic Typesetting" w:hAnsi="Arabic Typesetting" w:cs="Arabic Typesetting"/>
          <w:color w:val="CC3300"/>
          <w:sz w:val="36"/>
          <w:szCs w:val="36"/>
        </w:rPr>
        <w:t xml:space="preserve">Pace ed entusiasmo a voi! </w:t>
      </w: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roofErr w:type="spellStart"/>
      <w:r>
        <w:rPr>
          <w:rFonts w:ascii="Arabic Typesetting" w:hAnsi="Arabic Typesetting" w:cs="Arabic Typesetting"/>
          <w:color w:val="CC3300"/>
          <w:sz w:val="36"/>
          <w:szCs w:val="36"/>
        </w:rPr>
        <w:t>Emmanuel</w:t>
      </w:r>
      <w:proofErr w:type="spellEnd"/>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9359D" w:rsidRDefault="0079359D" w:rsidP="0079359D">
      <w:pPr>
        <w:spacing w:before="100" w:beforeAutospacing="1" w:after="100" w:afterAutospacing="1"/>
        <w:ind w:left="170" w:right="170"/>
        <w:rPr>
          <w:rFonts w:ascii="Arabic Typesetting" w:hAnsi="Arabic Typesetting" w:cs="Arabic Typesetting"/>
          <w:color w:val="CC3300"/>
          <w:sz w:val="36"/>
          <w:szCs w:val="36"/>
        </w:rPr>
      </w:pPr>
    </w:p>
    <w:p w:rsidR="007A1FF7" w:rsidRPr="007A1FF7" w:rsidRDefault="007A1FF7" w:rsidP="007A1FF7">
      <w:pPr>
        <w:spacing w:before="100" w:beforeAutospacing="1" w:after="100" w:afterAutospacing="1"/>
      </w:pPr>
      <w:r w:rsidRPr="007A1FF7">
        <w:rPr>
          <w:rFonts w:ascii="Verdana" w:hAnsi="Verdana"/>
          <w:b/>
          <w:sz w:val="18"/>
          <w:szCs w:val="18"/>
          <w:u w:val="single"/>
        </w:rPr>
        <w:lastRenderedPageBreak/>
        <w:t>Notizie di Trasmutazione Settembre 2012</w:t>
      </w:r>
    </w:p>
    <w:p w:rsidR="007A1FF7" w:rsidRPr="007A1FF7" w:rsidRDefault="007A1FF7" w:rsidP="007A1FF7">
      <w:pPr>
        <w:spacing w:before="100" w:beforeAutospacing="1" w:after="100" w:afterAutospacing="1"/>
      </w:pPr>
      <w:r w:rsidRPr="007A1FF7">
        <w:rPr>
          <w:rFonts w:ascii="Verdana" w:hAnsi="Verdana"/>
          <w:b/>
          <w:bCs/>
          <w:sz w:val="18"/>
          <w:szCs w:val="18"/>
        </w:rPr>
        <w:t xml:space="preserve">Di Sandra </w:t>
      </w:r>
      <w:proofErr w:type="spellStart"/>
      <w:r w:rsidRPr="007A1FF7">
        <w:rPr>
          <w:rFonts w:ascii="Verdana" w:hAnsi="Verdana"/>
          <w:b/>
          <w:bCs/>
          <w:sz w:val="18"/>
        </w:rPr>
        <w:t>Ingerman</w:t>
      </w:r>
      <w:proofErr w:type="spellEnd"/>
    </w:p>
    <w:p w:rsidR="007A1FF7" w:rsidRPr="007A1FF7" w:rsidRDefault="007A1FF7" w:rsidP="007A1FF7">
      <w:pPr>
        <w:spacing w:before="100" w:beforeAutospacing="1" w:after="100" w:afterAutospacing="1"/>
      </w:pPr>
      <w:r w:rsidRPr="007A1FF7">
        <w:rPr>
          <w:rFonts w:ascii="Verdana" w:hAnsi="Verdana"/>
          <w:sz w:val="18"/>
          <w:szCs w:val="18"/>
        </w:rPr>
        <w:t xml:space="preserve">Traduzione di Nello </w:t>
      </w:r>
      <w:proofErr w:type="spellStart"/>
      <w:r w:rsidRPr="007A1FF7">
        <w:rPr>
          <w:rFonts w:ascii="Verdana" w:hAnsi="Verdana"/>
          <w:sz w:val="18"/>
        </w:rPr>
        <w:t>Ceccon</w:t>
      </w:r>
      <w:proofErr w:type="spellEnd"/>
    </w:p>
    <w:p w:rsidR="007A1FF7" w:rsidRPr="007A1FF7" w:rsidRDefault="007A1FF7" w:rsidP="007A1FF7">
      <w:r w:rsidRPr="007A1FF7">
        <w:rPr>
          <w:rFonts w:ascii="Verdana" w:hAnsi="Verdana" w:cs="Arial"/>
          <w:sz w:val="18"/>
          <w:szCs w:val="18"/>
        </w:rPr>
        <w:t xml:space="preserve">Ci sono migliaia di persone che leggono le Notizie di Trasmutazione ogni mese e sono impegnate nelle pratiche spirituali che ho condiviso. </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Molti di voi stanno lavorando da molti anni con queste pratiche. Come comunità globale abbiamo costruito delle belle fondamenta insieme che sostengano il nostro lavoro, le nostre vite </w:t>
      </w:r>
      <w:r w:rsidRPr="007A1FF7">
        <w:rPr>
          <w:rFonts w:ascii="Verdana" w:hAnsi="Verdana" w:cs="Arial"/>
          <w:sz w:val="18"/>
        </w:rPr>
        <w:t>ed</w:t>
      </w:r>
      <w:r w:rsidRPr="007A1FF7">
        <w:rPr>
          <w:rFonts w:ascii="Verdana" w:hAnsi="Verdana" w:cs="Arial"/>
          <w:sz w:val="18"/>
          <w:szCs w:val="18"/>
        </w:rPr>
        <w:t xml:space="preserve"> il processo di evoluzione che stiamo attraversando.</w:t>
      </w:r>
    </w:p>
    <w:p w:rsidR="007A1FF7" w:rsidRPr="007A1FF7" w:rsidRDefault="007A1FF7" w:rsidP="007A1FF7">
      <w:r w:rsidRPr="007A1FF7">
        <w:rPr>
          <w:rFonts w:ascii="Verdana" w:hAnsi="Verdana" w:cs="Arial"/>
          <w:sz w:val="18"/>
          <w:szCs w:val="18"/>
        </w:rPr>
        <w:t xml:space="preserve">Abbiamo posto l’intenzione </w:t>
      </w:r>
      <w:r w:rsidRPr="007A1FF7">
        <w:rPr>
          <w:rFonts w:ascii="Verdana" w:hAnsi="Verdana" w:cs="Arial"/>
          <w:sz w:val="18"/>
        </w:rPr>
        <w:t>ed</w:t>
      </w:r>
      <w:r w:rsidRPr="007A1FF7">
        <w:rPr>
          <w:rFonts w:ascii="Verdana" w:hAnsi="Verdana" w:cs="Arial"/>
          <w:sz w:val="18"/>
          <w:szCs w:val="18"/>
        </w:rPr>
        <w:t xml:space="preserve"> abbiamo tenuto il nostro focus per sognare il mondo in cui desideriamo vivere. Abbiamo preso l’impegno di fermarci durante il giorno per osservare quello che stiamo pensando e notare quali energie </w:t>
      </w:r>
      <w:r w:rsidRPr="007A1FF7">
        <w:rPr>
          <w:rFonts w:ascii="Verdana" w:hAnsi="Verdana" w:cs="Arial"/>
          <w:sz w:val="18"/>
        </w:rPr>
        <w:t>stiamo</w:t>
      </w:r>
      <w:r w:rsidRPr="007A1FF7">
        <w:rPr>
          <w:rFonts w:ascii="Verdana" w:hAnsi="Verdana" w:cs="Arial"/>
          <w:sz w:val="18"/>
          <w:szCs w:val="18"/>
        </w:rPr>
        <w:t xml:space="preserve"> inviando nella collettività. Ci siamo impegnanti nelle pratiche per allineare i nostri pensieri e parole con i risultati che desideriamo.</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Come sapete questo è un lavoro continuo, Dovremmo essere </w:t>
      </w:r>
      <w:r w:rsidRPr="007A1FF7">
        <w:rPr>
          <w:rFonts w:ascii="Verdana" w:hAnsi="Verdana" w:cs="Arial"/>
          <w:sz w:val="18"/>
        </w:rPr>
        <w:t>fieri</w:t>
      </w:r>
      <w:r w:rsidRPr="007A1FF7">
        <w:rPr>
          <w:rFonts w:ascii="Verdana" w:hAnsi="Verdana" w:cs="Arial"/>
          <w:sz w:val="18"/>
          <w:szCs w:val="18"/>
        </w:rPr>
        <w:t xml:space="preserve"> per l’energia che abbiamo messo nel costruire e ricomporre un nuovo modo per vivere, come pure come stiamo tenendo con amore la rete della vita. Questo è quello in cui dovremmo porre il nostro focus </w:t>
      </w:r>
      <w:r w:rsidRPr="007A1FF7">
        <w:rPr>
          <w:rFonts w:ascii="Verdana" w:hAnsi="Verdana" w:cs="Arial"/>
          <w:sz w:val="18"/>
        </w:rPr>
        <w:t>ogni</w:t>
      </w:r>
      <w:r w:rsidRPr="007A1FF7">
        <w:rPr>
          <w:rFonts w:ascii="Verdana" w:hAnsi="Verdana" w:cs="Arial"/>
          <w:sz w:val="18"/>
          <w:szCs w:val="18"/>
        </w:rPr>
        <w:t xml:space="preserve"> qualvolta cadiamo in uno stato di disperazione. Focalizziamoci sulla bellezza e la guarigione che abbiamo creato. </w:t>
      </w:r>
    </w:p>
    <w:p w:rsidR="007A1FF7" w:rsidRPr="007A1FF7" w:rsidRDefault="007A1FF7" w:rsidP="007A1FF7">
      <w:r w:rsidRPr="007A1FF7">
        <w:rPr>
          <w:rFonts w:ascii="Verdana" w:hAnsi="Verdana" w:cs="Arial"/>
          <w:sz w:val="18"/>
          <w:szCs w:val="18"/>
        </w:rPr>
        <w:t>Abbiamo ricostruito nuove fondamenta che ci tengono come in un vecchio modo di vivere la vita che non è più utile e che continua a riformarsi.</w:t>
      </w:r>
    </w:p>
    <w:p w:rsidR="007A1FF7" w:rsidRPr="007A1FF7" w:rsidRDefault="007A1FF7" w:rsidP="007A1FF7">
      <w:r w:rsidRPr="007A1FF7">
        <w:rPr>
          <w:rFonts w:ascii="Verdana" w:hAnsi="Verdana" w:cs="Arial"/>
          <w:sz w:val="18"/>
          <w:szCs w:val="18"/>
        </w:rPr>
        <w:t xml:space="preserve">So che possiamo diventare frustrati desiderando di ottenere lo stato di coscienza che potremmo facilmente mantenere se non fossimo distratti dal mondo esterno. </w:t>
      </w:r>
      <w:r w:rsidRPr="007A1FF7">
        <w:rPr>
          <w:rFonts w:ascii="Verdana" w:hAnsi="Verdana" w:cs="Arial"/>
          <w:sz w:val="18"/>
        </w:rPr>
        <w:t>Ma</w:t>
      </w:r>
      <w:r w:rsidRPr="007A1FF7">
        <w:rPr>
          <w:rFonts w:ascii="Verdana" w:hAnsi="Verdana" w:cs="Arial"/>
          <w:sz w:val="18"/>
          <w:szCs w:val="18"/>
        </w:rPr>
        <w:t xml:space="preserve"> la collettività in cui viviamo sostiene solo il modo stressante di vivere. Facciamo tutti il nostro meglio per vivere una vita spirituale durante la giornata.</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rPr>
        <w:t>Il principio chiave</w:t>
      </w:r>
      <w:r w:rsidRPr="007A1FF7">
        <w:rPr>
          <w:rFonts w:ascii="Verdana" w:hAnsi="Verdana" w:cs="Arial"/>
          <w:sz w:val="18"/>
          <w:szCs w:val="18"/>
        </w:rPr>
        <w:t xml:space="preserve"> del lavoro di Medicina per la Terra è di integrare il nostro lavoro spirituale nella vita quotidiana, senza separare la pratica in qualche cosa da fare al mattino, senza continuare la pratica quando usciamo nel mondo esterno. Dobbiamo tenere un forte e splendido focus per essere luce nel mondo mentre guidiamo nel traffico, mentre lavoriamo, quando siamo al supermercato, facciamo la fila in banca, ecc.</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L’insegnamento ciò che diventiamo che cambia il mondo è l’essenza per </w:t>
      </w:r>
      <w:r w:rsidRPr="007A1FF7">
        <w:rPr>
          <w:rFonts w:ascii="Verdana" w:hAnsi="Verdana" w:cs="Arial"/>
          <w:sz w:val="18"/>
        </w:rPr>
        <w:t>colui che</w:t>
      </w:r>
      <w:r w:rsidRPr="007A1FF7">
        <w:rPr>
          <w:rFonts w:ascii="Verdana" w:hAnsi="Verdana" w:cs="Arial"/>
          <w:sz w:val="18"/>
          <w:szCs w:val="18"/>
        </w:rPr>
        <w:t xml:space="preserve"> fa il cambiamento positivo. E dobbiamo continuare con le nostre pratiche spirituali.</w:t>
      </w:r>
    </w:p>
    <w:p w:rsidR="007A1FF7" w:rsidRPr="007A1FF7" w:rsidRDefault="007A1FF7" w:rsidP="007A1FF7">
      <w:r w:rsidRPr="007A1FF7">
        <w:rPr>
          <w:rFonts w:ascii="Verdana" w:hAnsi="Verdana" w:cs="Arial"/>
          <w:sz w:val="18"/>
          <w:szCs w:val="18"/>
        </w:rPr>
        <w:t xml:space="preserve">Inoltre so quando sento che sta avvenendo un cambiamento nel mio focus. Quando le sfide </w:t>
      </w:r>
      <w:r w:rsidRPr="007A1FF7">
        <w:rPr>
          <w:rFonts w:ascii="Verdana" w:hAnsi="Verdana" w:cs="Arial"/>
          <w:sz w:val="18"/>
        </w:rPr>
        <w:t>a cui</w:t>
      </w:r>
      <w:r w:rsidRPr="007A1FF7">
        <w:rPr>
          <w:rFonts w:ascii="Verdana" w:hAnsi="Verdana" w:cs="Arial"/>
          <w:sz w:val="18"/>
          <w:szCs w:val="18"/>
        </w:rPr>
        <w:t xml:space="preserve"> ci stiamo affacciando nel pianeta diventano più complesse, sento un vero desiderio di semplificare quello che faccio.</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Da quello che </w:t>
      </w:r>
      <w:r w:rsidRPr="007A1FF7">
        <w:rPr>
          <w:rFonts w:ascii="Verdana" w:hAnsi="Verdana" w:cs="Arial"/>
          <w:sz w:val="18"/>
        </w:rPr>
        <w:t>leggo</w:t>
      </w:r>
      <w:r w:rsidRPr="007A1FF7">
        <w:rPr>
          <w:rFonts w:ascii="Verdana" w:hAnsi="Verdana" w:cs="Arial"/>
          <w:sz w:val="18"/>
          <w:szCs w:val="18"/>
        </w:rPr>
        <w:t xml:space="preserve"> so che si sono stati dei cambiamenti reali in molte persone per semplificare i loro bisogni materiali – donando vestiti ed oggetti ad altri, e trasferendosi in case più piccolo – trovare un modo più semplice per vivere.</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Ho ritrovato anche in me stessa questo desiderio. Allo stesso tempo sento il bisogno di semplificare il lavoro spirituale che sto facendo. Possiamo divenire ossessionati e mettere troppa pressione su noi stessi per le pratiche spirituali che stiamo facendo. Il desiderio della mia anima è di riconnettere me stessa con il MIO SE’. Ho scritto a riguardo del SE’ alcuni mesi fa – la parte spirituale eterna di noi stessi che è permanente, gioiosa e sempre in pace.</w:t>
      </w:r>
    </w:p>
    <w:p w:rsidR="007A1FF7" w:rsidRPr="007A1FF7" w:rsidRDefault="007A1FF7" w:rsidP="007A1FF7">
      <w:r w:rsidRPr="007A1FF7">
        <w:rPr>
          <w:rFonts w:ascii="Verdana" w:hAnsi="Verdana" w:cs="Arial"/>
          <w:sz w:val="18"/>
          <w:szCs w:val="18"/>
        </w:rPr>
        <w:t xml:space="preserve">Sono sicura che </w:t>
      </w:r>
      <w:r w:rsidRPr="007A1FF7">
        <w:rPr>
          <w:rFonts w:ascii="Verdana" w:hAnsi="Verdana" w:cs="Arial"/>
          <w:sz w:val="18"/>
        </w:rPr>
        <w:t>non sono da sola</w:t>
      </w:r>
      <w:r w:rsidRPr="007A1FF7">
        <w:rPr>
          <w:rFonts w:ascii="Verdana" w:hAnsi="Verdana" w:cs="Arial"/>
          <w:sz w:val="18"/>
          <w:szCs w:val="18"/>
        </w:rPr>
        <w:t xml:space="preserve"> in questo. Penso che molti di noi sentano il bisogno di riconnettersi con </w:t>
      </w:r>
      <w:r w:rsidRPr="007A1FF7">
        <w:rPr>
          <w:rFonts w:ascii="Verdana" w:hAnsi="Verdana" w:cs="Arial"/>
          <w:sz w:val="18"/>
        </w:rPr>
        <w:t>sé</w:t>
      </w:r>
      <w:r w:rsidRPr="007A1FF7">
        <w:rPr>
          <w:rFonts w:ascii="Verdana" w:hAnsi="Verdana" w:cs="Arial"/>
          <w:sz w:val="18"/>
          <w:szCs w:val="18"/>
        </w:rPr>
        <w:t xml:space="preserve"> stessi. </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E’ quasi come sentire che le questioni diventano più difficile e che continuano </w:t>
      </w:r>
      <w:r w:rsidRPr="007A1FF7">
        <w:rPr>
          <w:rFonts w:ascii="Verdana" w:hAnsi="Verdana" w:cs="Arial"/>
          <w:sz w:val="18"/>
        </w:rPr>
        <w:t>ad</w:t>
      </w:r>
      <w:r w:rsidRPr="007A1FF7">
        <w:rPr>
          <w:rFonts w:ascii="Verdana" w:hAnsi="Verdana" w:cs="Arial"/>
          <w:sz w:val="18"/>
          <w:szCs w:val="18"/>
        </w:rPr>
        <w:t xml:space="preserve"> ingrandirsi in modo esponenziale e che i miei obiettivi spirituali diventano più piccoli. Continueranno a</w:t>
      </w:r>
      <w:r w:rsidRPr="007A1FF7">
        <w:rPr>
          <w:rFonts w:ascii="Verdana" w:hAnsi="Verdana" w:cs="Arial"/>
          <w:sz w:val="18"/>
        </w:rPr>
        <w:t xml:space="preserve">  </w:t>
      </w:r>
      <w:r w:rsidRPr="007A1FF7">
        <w:rPr>
          <w:rFonts w:ascii="Verdana" w:hAnsi="Verdana" w:cs="Arial"/>
          <w:sz w:val="18"/>
          <w:szCs w:val="18"/>
        </w:rPr>
        <w:t xml:space="preserve">manifestarsi dei modi di vita che non sostengono la vita e le energie di amore, uguaglianza, armonia e pace. La chiamata al risveglio continuerà più forte. So che tutti voi comprendete questo. </w:t>
      </w:r>
      <w:r w:rsidRPr="007A1FF7">
        <w:rPr>
          <w:rFonts w:ascii="Verdana" w:hAnsi="Verdana" w:cs="Arial"/>
          <w:sz w:val="18"/>
        </w:rPr>
        <w:t>Queste chiamate non solo</w:t>
      </w:r>
      <w:r w:rsidRPr="007A1FF7">
        <w:rPr>
          <w:rFonts w:ascii="Verdana" w:hAnsi="Verdana" w:cs="Arial"/>
          <w:sz w:val="18"/>
          <w:szCs w:val="18"/>
        </w:rPr>
        <w:t xml:space="preserve"> verranno dalla terra ma dalla propria anima che desidera sperimentare un più profondo e sensato modo di vivere.</w:t>
      </w:r>
    </w:p>
    <w:p w:rsidR="007A1FF7" w:rsidRPr="007A1FF7" w:rsidRDefault="007A1FF7" w:rsidP="007A1FF7">
      <w:r w:rsidRPr="007A1FF7">
        <w:rPr>
          <w:rFonts w:ascii="Verdana" w:hAnsi="Verdana" w:cs="Arial"/>
          <w:sz w:val="18"/>
          <w:szCs w:val="18"/>
        </w:rPr>
        <w:t xml:space="preserve">Quindi sento che sia importante trovare qualche spazio dentro </w:t>
      </w:r>
      <w:r w:rsidRPr="007A1FF7">
        <w:rPr>
          <w:rFonts w:ascii="Verdana" w:hAnsi="Verdana" w:cs="Arial"/>
          <w:sz w:val="18"/>
        </w:rPr>
        <w:t>a</w:t>
      </w:r>
      <w:r w:rsidRPr="007A1FF7">
        <w:rPr>
          <w:rFonts w:ascii="Verdana" w:hAnsi="Verdana" w:cs="Arial"/>
          <w:sz w:val="18"/>
          <w:szCs w:val="18"/>
        </w:rPr>
        <w:t xml:space="preserve"> voi stessi in cui possiate sperimentare la pace anche solo per alcuni minuti. Ho scritto su come trovare il tempo per vivere la quiete lo scorso mese.</w:t>
      </w:r>
    </w:p>
    <w:p w:rsidR="007A1FF7" w:rsidRPr="007A1FF7" w:rsidRDefault="007A1FF7" w:rsidP="007A1FF7">
      <w:r w:rsidRPr="007A1FF7">
        <w:rPr>
          <w:rFonts w:ascii="Verdana" w:hAnsi="Verdana" w:cs="Arial"/>
          <w:sz w:val="18"/>
          <w:szCs w:val="18"/>
        </w:rPr>
        <w:t>Questo mese voglio scrivere come creare lo spazio sacro nella vostra casa in cui possiate rimuovere da voi stessi tutto quello che sta avvenendo nel mondo, e per riconnettervi con voi stessi.</w:t>
      </w:r>
    </w:p>
    <w:p w:rsidR="007A1FF7" w:rsidRPr="007A1FF7" w:rsidRDefault="007A1FF7" w:rsidP="007A1FF7">
      <w:r w:rsidRPr="007A1FF7">
        <w:rPr>
          <w:rFonts w:ascii="Verdana" w:hAnsi="Verdana" w:cs="Arial"/>
          <w:sz w:val="18"/>
          <w:szCs w:val="18"/>
        </w:rPr>
        <w:lastRenderedPageBreak/>
        <w:t xml:space="preserve">Un modo per fare questo è trovare un angolo o un piccolo tavolo nella vostra casa su cui potete costruire un altare. So che </w:t>
      </w:r>
      <w:r w:rsidRPr="007A1FF7">
        <w:rPr>
          <w:rFonts w:ascii="Verdana" w:hAnsi="Verdana" w:cs="Arial"/>
          <w:sz w:val="18"/>
        </w:rPr>
        <w:t>coloro che hanno</w:t>
      </w:r>
      <w:r w:rsidRPr="007A1FF7">
        <w:rPr>
          <w:rFonts w:ascii="Verdana" w:hAnsi="Verdana" w:cs="Arial"/>
          <w:sz w:val="18"/>
          <w:szCs w:val="18"/>
        </w:rPr>
        <w:t xml:space="preserve"> altari nelle loro case trovano conforto quando si siedono con il loro altare e stanno in uno spazio sacro.</w:t>
      </w:r>
    </w:p>
    <w:p w:rsidR="007A1FF7" w:rsidRPr="007A1FF7" w:rsidRDefault="007A1FF7" w:rsidP="007A1FF7">
      <w:r w:rsidRPr="007A1FF7">
        <w:rPr>
          <w:rFonts w:ascii="Verdana" w:hAnsi="Verdana" w:cs="Arial"/>
          <w:sz w:val="18"/>
          <w:szCs w:val="18"/>
        </w:rPr>
        <w:t>Fate l’altare in modo semplice. Potete creare l’altare con una candela, alcuni fiori, cristalli, pietre, conchiglie, oggetti che avete raccolto in natura e che vi ricordano un luogo di bellezza. Ponete oggetti nell’altare che vi ricordano il vostro tempo e le vostre esperienze in cui vi siete sentiti felici e tranquilli. Potete mettere delle foto o qualche cosa che avete costruito voi. Questi sono solo alcuni suggerimenti che vi possono ispirare per fare uscire qualche vostra altra idea.</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Ho </w:t>
      </w:r>
      <w:r w:rsidRPr="007A1FF7">
        <w:rPr>
          <w:rFonts w:ascii="Verdana" w:hAnsi="Verdana" w:cs="Arial"/>
          <w:sz w:val="18"/>
        </w:rPr>
        <w:t>una</w:t>
      </w:r>
      <w:r w:rsidRPr="007A1FF7">
        <w:rPr>
          <w:rFonts w:ascii="Verdana" w:hAnsi="Verdana" w:cs="Arial"/>
          <w:sz w:val="18"/>
          <w:szCs w:val="18"/>
        </w:rPr>
        <w:t xml:space="preserve"> piccolo tazza che riempio di acqua di rosa che lascio come offerta e ringraziamento a tutti gli spiriti invisibili che sostengono la mia vita. Alcuni di questi sono spiriti aiutanti, </w:t>
      </w:r>
      <w:r w:rsidRPr="007A1FF7">
        <w:rPr>
          <w:rFonts w:ascii="Verdana" w:hAnsi="Verdana" w:cs="Arial"/>
          <w:sz w:val="18"/>
        </w:rPr>
        <w:t>spiriti</w:t>
      </w:r>
      <w:r w:rsidRPr="007A1FF7">
        <w:rPr>
          <w:rFonts w:ascii="Verdana" w:hAnsi="Verdana" w:cs="Arial"/>
          <w:sz w:val="18"/>
          <w:szCs w:val="18"/>
        </w:rPr>
        <w:t xml:space="preserve"> della terra in cui vivo, gli elementi, antenati aiutanti, e il popolo nascosto. La mia lista personale potrebbe includere ancora di più.</w:t>
      </w:r>
    </w:p>
    <w:p w:rsidR="007A1FF7" w:rsidRPr="007A1FF7" w:rsidRDefault="007A1FF7" w:rsidP="007A1FF7">
      <w:r w:rsidRPr="007A1FF7">
        <w:rPr>
          <w:rFonts w:ascii="Verdana" w:hAnsi="Verdana" w:cs="Arial"/>
          <w:sz w:val="18"/>
          <w:szCs w:val="18"/>
        </w:rPr>
        <w:t xml:space="preserve">La chiave fare l’altare è di tenerlo semplice, tenerlo sacro </w:t>
      </w:r>
      <w:r w:rsidRPr="007A1FF7">
        <w:rPr>
          <w:rFonts w:ascii="Verdana" w:hAnsi="Verdana" w:cs="Arial"/>
          <w:sz w:val="18"/>
        </w:rPr>
        <w:t>ed</w:t>
      </w:r>
      <w:r w:rsidRPr="007A1FF7">
        <w:rPr>
          <w:rFonts w:ascii="Verdana" w:hAnsi="Verdana" w:cs="Arial"/>
          <w:sz w:val="18"/>
          <w:szCs w:val="18"/>
        </w:rPr>
        <w:t xml:space="preserve"> usare la propria immaginazione.</w:t>
      </w:r>
    </w:p>
    <w:p w:rsidR="007A1FF7" w:rsidRPr="007A1FF7" w:rsidRDefault="007A1FF7" w:rsidP="007A1FF7">
      <w:r w:rsidRPr="007A1FF7">
        <w:rPr>
          <w:rFonts w:ascii="Verdana" w:hAnsi="Verdana" w:cs="Arial"/>
          <w:sz w:val="18"/>
          <w:szCs w:val="18"/>
        </w:rPr>
        <w:t xml:space="preserve">Potete anche creare un altare all’aperto. </w:t>
      </w:r>
    </w:p>
    <w:p w:rsidR="007A1FF7" w:rsidRPr="007A1FF7" w:rsidRDefault="007A1FF7" w:rsidP="007A1FF7">
      <w:r w:rsidRPr="007A1FF7">
        <w:rPr>
          <w:rFonts w:ascii="Verdana" w:hAnsi="Verdana" w:cs="Arial"/>
          <w:sz w:val="18"/>
          <w:szCs w:val="18"/>
        </w:rPr>
        <w:t>Permettetevi di essere ispirati di cambiare il vostro altare quando sentite che i cambiamenti stanno arrivando anche dentro di voi, e volete che il vostro altare rifletta questi cambiamenti.</w:t>
      </w:r>
    </w:p>
    <w:p w:rsidR="007A1FF7" w:rsidRPr="007A1FF7" w:rsidRDefault="007A1FF7" w:rsidP="007A1FF7">
      <w:r w:rsidRPr="007A1FF7">
        <w:rPr>
          <w:rFonts w:ascii="Verdana" w:hAnsi="Verdana" w:cs="Arial"/>
          <w:sz w:val="18"/>
          <w:szCs w:val="18"/>
        </w:rPr>
        <w:t xml:space="preserve">Avere un luogo speciale che potete visitare durante il giorno e prendersi una pausa è il modo migliore per trovare minuti di pace interiore. Sedersi nel proprio spazio può essere un momento per pregare a modo vostro per voi stessi, per gli altri e per il pianeta. È un luogo in cui potete ringraziare per quello che avete nella vostra vita. Ed è un logo in cui potete ringraziare il cerchio globale di praticanti spirituali che lavorano per conto loro per fare la differenza in questo mondo. Sopra </w:t>
      </w:r>
      <w:r w:rsidRPr="007A1FF7">
        <w:rPr>
          <w:rFonts w:ascii="Verdana" w:hAnsi="Verdana" w:cs="Arial"/>
          <w:sz w:val="18"/>
        </w:rPr>
        <w:t>tutto</w:t>
      </w:r>
      <w:r w:rsidRPr="007A1FF7">
        <w:rPr>
          <w:rFonts w:ascii="Verdana" w:hAnsi="Verdana" w:cs="Arial"/>
          <w:sz w:val="18"/>
          <w:szCs w:val="18"/>
        </w:rPr>
        <w:t xml:space="preserve"> questo può essere il luogo per trovare la quiete dal rumore del mondo – rumore sia interiore che esteriore.</w:t>
      </w:r>
    </w:p>
    <w:p w:rsidR="007A1FF7" w:rsidRPr="007A1FF7" w:rsidRDefault="007A1FF7" w:rsidP="007A1FF7">
      <w:r w:rsidRPr="007A1FF7">
        <w:rPr>
          <w:rFonts w:ascii="Verdana" w:hAnsi="Verdana" w:cs="Arial"/>
          <w:sz w:val="18"/>
          <w:szCs w:val="18"/>
        </w:rPr>
        <w:t>In questo modo possiamo continuare a connetterci con noi stessi e questo ci permetterà di rigenerarci in modo da poter sentire la forza e l’energia che tiene le nostre visioni ed essere luce nel mondo.</w:t>
      </w:r>
    </w:p>
    <w:p w:rsidR="007A1FF7" w:rsidRPr="007A1FF7" w:rsidRDefault="007A1FF7" w:rsidP="007A1FF7">
      <w:r w:rsidRPr="007A1FF7">
        <w:rPr>
          <w:rFonts w:ascii="Verdana" w:hAnsi="Verdana" w:cs="Arial"/>
          <w:sz w:val="18"/>
        </w:rPr>
        <w:t>Ma</w:t>
      </w:r>
      <w:r w:rsidRPr="007A1FF7">
        <w:rPr>
          <w:rFonts w:ascii="Verdana" w:hAnsi="Verdana" w:cs="Arial"/>
          <w:sz w:val="18"/>
          <w:szCs w:val="18"/>
        </w:rPr>
        <w:t xml:space="preserve"> dobbiamo essere in grado di stare concentrati con noi stessi per avere questo tipo di energia. Altrimenti si va a finire di provare troppa durezza. Le nostre pratiche terminano di fluire e si sentono forzate. Quando noi forziamo il nostro lavoro </w:t>
      </w:r>
      <w:r w:rsidRPr="007A1FF7">
        <w:rPr>
          <w:rFonts w:ascii="Verdana" w:hAnsi="Verdana" w:cs="Arial"/>
          <w:sz w:val="18"/>
        </w:rPr>
        <w:t>spirituale</w:t>
      </w:r>
      <w:r w:rsidRPr="007A1FF7">
        <w:rPr>
          <w:rFonts w:ascii="Verdana" w:hAnsi="Verdana" w:cs="Arial"/>
          <w:sz w:val="18"/>
          <w:szCs w:val="18"/>
        </w:rPr>
        <w:t xml:space="preserve"> va a finire che ci sentiamo non più autentici nel lavoro e potremmo arrivare alla disperazione. Quando permettiamo allo spirito divino e alla luce di fluire attraverso noi</w:t>
      </w:r>
      <w:r w:rsidRPr="007A1FF7">
        <w:rPr>
          <w:rFonts w:ascii="Verdana" w:hAnsi="Verdana" w:cs="Arial"/>
          <w:sz w:val="18"/>
        </w:rPr>
        <w:t>,</w:t>
      </w:r>
      <w:r w:rsidRPr="007A1FF7">
        <w:rPr>
          <w:rFonts w:ascii="Verdana" w:hAnsi="Verdana" w:cs="Arial"/>
          <w:sz w:val="18"/>
          <w:szCs w:val="18"/>
        </w:rPr>
        <w:t>ci sentiamo pieni di ispirazione e di speranza.</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La vita non può essere prevista e molte persone si sentono fragili. Questa non è una nuova condizione che gli esseri umani stanno affrontando. </w:t>
      </w:r>
      <w:r w:rsidRPr="007A1FF7">
        <w:rPr>
          <w:rFonts w:ascii="Verdana" w:hAnsi="Verdana" w:cs="Arial"/>
          <w:sz w:val="18"/>
        </w:rPr>
        <w:t>Ma</w:t>
      </w:r>
      <w:r w:rsidRPr="007A1FF7">
        <w:rPr>
          <w:rFonts w:ascii="Verdana" w:hAnsi="Verdana" w:cs="Arial"/>
          <w:sz w:val="18"/>
          <w:szCs w:val="18"/>
        </w:rPr>
        <w:t xml:space="preserve"> il dispiegare le energie collettive ci fa credere che non siamo sempre sicuri delle fondamenta su cui noi ci stiamo affidando. Dobbiamo continuare a costruire un forte mondo interiore. Il nostro mondo interiore è quello che ci condurrà nei tempi futuri. Questo ci permette di risvegliarci ogni giorno ed essere completamente presenti a quello che la vita ci porta, sapendo che tutte le soluzioni e le azioni di cui necessitiamo ci saranno presentate.</w:t>
      </w:r>
    </w:p>
    <w:p w:rsidR="007A1FF7" w:rsidRPr="007A1FF7" w:rsidRDefault="007A1FF7" w:rsidP="007A1FF7">
      <w:r w:rsidRPr="007A1FF7">
        <w:rPr>
          <w:rFonts w:ascii="Verdana" w:hAnsi="Verdana" w:cs="Arial"/>
          <w:sz w:val="18"/>
          <w:szCs w:val="18"/>
        </w:rPr>
        <w:t xml:space="preserve">Potete affidarvi alle fondamenta dell’amore e al sostegno fatto da </w:t>
      </w:r>
      <w:r w:rsidRPr="007A1FF7">
        <w:rPr>
          <w:rFonts w:ascii="Verdana" w:hAnsi="Verdana" w:cs="Arial"/>
          <w:sz w:val="18"/>
        </w:rPr>
        <w:t>molti migliaia</w:t>
      </w:r>
      <w:r w:rsidRPr="007A1FF7">
        <w:rPr>
          <w:rFonts w:ascii="Verdana" w:hAnsi="Verdana" w:cs="Arial"/>
          <w:sz w:val="18"/>
          <w:szCs w:val="18"/>
        </w:rPr>
        <w:t xml:space="preserve"> di noi. Abbiamo tessuto delle meravigliose e forti fondamenta che ci fanno stare in piedi. </w:t>
      </w:r>
      <w:r w:rsidRPr="007A1FF7">
        <w:rPr>
          <w:rFonts w:ascii="Verdana" w:hAnsi="Verdana" w:cs="Arial"/>
          <w:sz w:val="18"/>
        </w:rPr>
        <w:t>Ma</w:t>
      </w:r>
      <w:r w:rsidRPr="007A1FF7">
        <w:rPr>
          <w:rFonts w:ascii="Verdana" w:hAnsi="Verdana" w:cs="Arial"/>
          <w:sz w:val="18"/>
          <w:szCs w:val="18"/>
        </w:rPr>
        <w:t xml:space="preserve"> dobbiamo fare delle pause durante il giorno per trovare uno spazio sacro e tranquillo in cui ci possiamo sedere, essere e sentire tutto ciò che abbiamo fatto. Dobbiamo essere in grado di sperimentare momenti di pace interiore che ci ricaricano e ci rigenerano.</w:t>
      </w:r>
    </w:p>
    <w:p w:rsidR="007A1FF7" w:rsidRPr="007A1FF7" w:rsidRDefault="007A1FF7" w:rsidP="007A1FF7">
      <w:r w:rsidRPr="007A1FF7">
        <w:rPr>
          <w:rFonts w:ascii="Verdana" w:hAnsi="Verdana" w:cs="Arial"/>
          <w:sz w:val="18"/>
          <w:szCs w:val="18"/>
        </w:rPr>
        <w:t xml:space="preserve">Quando sento la pace che riempie ogni cellula del mio essere ogni giorno, non mi sento di stressarmi per quale pratica andrò a fare e quale mi potrebbe fare perdere </w:t>
      </w:r>
      <w:r w:rsidRPr="007A1FF7">
        <w:rPr>
          <w:rFonts w:ascii="Verdana" w:hAnsi="Verdana" w:cs="Arial"/>
          <w:sz w:val="18"/>
        </w:rPr>
        <w:t>la</w:t>
      </w:r>
      <w:r w:rsidRPr="007A1FF7">
        <w:rPr>
          <w:rFonts w:ascii="Verdana" w:hAnsi="Verdana" w:cs="Arial"/>
          <w:sz w:val="18"/>
          <w:szCs w:val="18"/>
        </w:rPr>
        <w:t xml:space="preserve"> concentrazioni.  Quando sento anche solo temporaneamente un senso di pace e di </w:t>
      </w:r>
      <w:r w:rsidRPr="007A1FF7">
        <w:rPr>
          <w:rFonts w:ascii="Verdana" w:hAnsi="Verdana" w:cs="Arial"/>
          <w:sz w:val="18"/>
        </w:rPr>
        <w:t>quiete</w:t>
      </w:r>
      <w:r w:rsidRPr="007A1FF7">
        <w:rPr>
          <w:rFonts w:ascii="Verdana" w:hAnsi="Verdana" w:cs="Arial"/>
          <w:sz w:val="18"/>
          <w:szCs w:val="18"/>
        </w:rPr>
        <w:t xml:space="preserve"> io ho ancora più fiducia del divino ordine.</w:t>
      </w:r>
    </w:p>
    <w:p w:rsidR="007A1FF7" w:rsidRPr="007A1FF7" w:rsidRDefault="007A1FF7" w:rsidP="007A1FF7">
      <w:r w:rsidRPr="007A1FF7">
        <w:rPr>
          <w:rFonts w:ascii="Verdana" w:hAnsi="Verdana" w:cs="Arial"/>
          <w:sz w:val="18"/>
          <w:szCs w:val="18"/>
        </w:rPr>
        <w:t xml:space="preserve">Continuiamo a sentirci sfidati dagli eventi che avvengono intorno a noi. Conosco lo shock che abbiamo sentito nell’assurda tragedia in Colorado. E ci sono così tante assurde tragedie che stringono il nostro cuore, poiché siamo pieni di compassione. Se tenete traccia dell’energia, potete </w:t>
      </w:r>
      <w:r w:rsidRPr="007A1FF7">
        <w:rPr>
          <w:rFonts w:ascii="Verdana" w:hAnsi="Verdana" w:cs="Arial"/>
          <w:sz w:val="18"/>
        </w:rPr>
        <w:t>vedere dove</w:t>
      </w:r>
      <w:r w:rsidRPr="007A1FF7">
        <w:rPr>
          <w:rFonts w:ascii="Verdana" w:hAnsi="Verdana" w:cs="Arial"/>
          <w:sz w:val="18"/>
          <w:szCs w:val="18"/>
        </w:rPr>
        <w:t xml:space="preserve"> l’energia sta andando. Dobbiamo essere forti sia individualmente </w:t>
      </w:r>
      <w:r w:rsidRPr="007A1FF7">
        <w:rPr>
          <w:rFonts w:ascii="Verdana" w:hAnsi="Verdana" w:cs="Arial"/>
          <w:sz w:val="18"/>
        </w:rPr>
        <w:t>che</w:t>
      </w:r>
      <w:r w:rsidRPr="007A1FF7">
        <w:rPr>
          <w:rFonts w:ascii="Verdana" w:hAnsi="Verdana" w:cs="Arial"/>
          <w:sz w:val="18"/>
          <w:szCs w:val="18"/>
        </w:rPr>
        <w:t xml:space="preserve"> collettivamente.</w:t>
      </w:r>
    </w:p>
    <w:p w:rsidR="007A1FF7" w:rsidRPr="007A1FF7" w:rsidRDefault="007A1FF7" w:rsidP="007A1FF7">
      <w:r w:rsidRPr="007A1FF7">
        <w:rPr>
          <w:rFonts w:ascii="Verdana" w:hAnsi="Verdana" w:cs="Arial"/>
          <w:sz w:val="18"/>
          <w:szCs w:val="18"/>
        </w:rPr>
        <w:t>Semplificate le vostre pratiche spirituali – non stressatevi su questo e non rimanete nella trappola di provare ad apprendere cose nuove. Prendetevi una pausa e trovate un angolo in cui possiate stare in pace.</w:t>
      </w:r>
    </w:p>
    <w:p w:rsidR="007A1FF7" w:rsidRPr="007A1FF7" w:rsidRDefault="007A1FF7" w:rsidP="007A1FF7">
      <w:r w:rsidRPr="007A1FF7">
        <w:rPr>
          <w:rFonts w:ascii="Verdana" w:hAnsi="Verdana" w:cs="Arial"/>
          <w:sz w:val="18"/>
          <w:szCs w:val="18"/>
        </w:rPr>
        <w:t xml:space="preserve">Nel corso degli anni ho scritto molto per aiutare a trovare strumenti che possono tenerci focalizzati. </w:t>
      </w:r>
    </w:p>
    <w:p w:rsidR="007A1FF7" w:rsidRPr="007A1FF7" w:rsidRDefault="007A1FF7" w:rsidP="007A1FF7">
      <w:r w:rsidRPr="007A1FF7">
        <w:rPr>
          <w:rFonts w:ascii="Verdana" w:hAnsi="Verdana" w:cs="Arial"/>
          <w:sz w:val="18"/>
          <w:szCs w:val="18"/>
        </w:rPr>
        <w:t xml:space="preserve">Dopo la fuoriuscita di petrolio nel Golfo ho scritto un riassunto delle pratiche di Medicina per la Terra con cui avevo lavorato. </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Se volete rileggerle cliccate su questo collegamento:</w:t>
      </w:r>
    </w:p>
    <w:p w:rsidR="007A1FF7" w:rsidRPr="007A1FF7" w:rsidRDefault="007A1FF7" w:rsidP="007A1FF7">
      <w:r w:rsidRPr="007A1FF7">
        <w:rPr>
          <w:rFonts w:ascii="Verdana" w:hAnsi="Verdana" w:cs="Arial"/>
          <w:sz w:val="18"/>
          <w:szCs w:val="18"/>
        </w:rPr>
        <w:t xml:space="preserve"> http://www.sandraingerman.com/tnjune2010.html. </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Anche nella pagina iniziale di questo sito c’è un tasto sugli articoli di The </w:t>
      </w:r>
      <w:proofErr w:type="spellStart"/>
      <w:r w:rsidRPr="007A1FF7">
        <w:rPr>
          <w:rFonts w:ascii="Verdana" w:hAnsi="Verdana" w:cs="Arial"/>
          <w:sz w:val="18"/>
        </w:rPr>
        <w:t>Huffington</w:t>
      </w:r>
      <w:proofErr w:type="spellEnd"/>
      <w:r w:rsidRPr="007A1FF7">
        <w:rPr>
          <w:rFonts w:ascii="Verdana" w:hAnsi="Verdana" w:cs="Arial"/>
          <w:sz w:val="18"/>
          <w:szCs w:val="18"/>
        </w:rPr>
        <w:t xml:space="preserve"> Post che ho scritto. Questi articoli sono molto corti e di facile lettura. Alcuni di questi articoli vi possono ispirare e dare degli strumenti con cui lavorare:</w:t>
      </w:r>
    </w:p>
    <w:p w:rsidR="007A1FF7" w:rsidRPr="007A1FF7" w:rsidRDefault="007A1FF7" w:rsidP="007A1FF7">
      <w:r w:rsidRPr="007A1FF7">
        <w:rPr>
          <w:rFonts w:ascii="Verdana" w:hAnsi="Verdana" w:cs="Arial"/>
          <w:sz w:val="18"/>
          <w:szCs w:val="18"/>
        </w:rPr>
        <w:t> </w:t>
      </w:r>
    </w:p>
    <w:p w:rsidR="007A1FF7" w:rsidRPr="007A1FF7" w:rsidRDefault="007A1FF7" w:rsidP="007A1FF7">
      <w:pPr>
        <w:rPr>
          <w:lang w:val="en-US"/>
        </w:rPr>
      </w:pPr>
      <w:r w:rsidRPr="007A1FF7">
        <w:rPr>
          <w:rFonts w:ascii="Verdana" w:hAnsi="Verdana" w:cs="Arial"/>
          <w:sz w:val="18"/>
          <w:szCs w:val="18"/>
          <w:lang w:val="en-US"/>
        </w:rPr>
        <w:t>How to Heal Toxic Thoughts</w:t>
      </w:r>
    </w:p>
    <w:p w:rsidR="007A1FF7" w:rsidRPr="007A1FF7" w:rsidRDefault="007A1FF7" w:rsidP="007A1FF7">
      <w:pPr>
        <w:rPr>
          <w:lang w:val="en-US"/>
        </w:rPr>
      </w:pPr>
      <w:r w:rsidRPr="007A1FF7">
        <w:rPr>
          <w:rFonts w:ascii="Verdana" w:hAnsi="Verdana" w:cs="Arial"/>
          <w:sz w:val="18"/>
          <w:szCs w:val="18"/>
          <w:lang w:val="en-US"/>
        </w:rPr>
        <w:t>How to Create a New Vision for the Planet</w:t>
      </w:r>
    </w:p>
    <w:p w:rsidR="007A1FF7" w:rsidRPr="007A1FF7" w:rsidRDefault="007A1FF7" w:rsidP="007A1FF7">
      <w:pPr>
        <w:rPr>
          <w:lang w:val="en-US"/>
        </w:rPr>
      </w:pPr>
      <w:r w:rsidRPr="007A1FF7">
        <w:rPr>
          <w:rFonts w:ascii="Verdana" w:hAnsi="Verdana" w:cs="Arial"/>
          <w:sz w:val="18"/>
          <w:szCs w:val="18"/>
          <w:lang w:val="en-US"/>
        </w:rPr>
        <w:lastRenderedPageBreak/>
        <w:t>How to Create a Rich Inner Garden</w:t>
      </w:r>
    </w:p>
    <w:p w:rsidR="007A1FF7" w:rsidRPr="007A1FF7" w:rsidRDefault="007A1FF7" w:rsidP="007A1FF7">
      <w:pPr>
        <w:rPr>
          <w:lang w:val="en-US"/>
        </w:rPr>
      </w:pPr>
      <w:r w:rsidRPr="007A1FF7">
        <w:rPr>
          <w:rFonts w:ascii="Verdana" w:hAnsi="Verdana" w:cs="Arial"/>
          <w:sz w:val="18"/>
          <w:szCs w:val="18"/>
          <w:lang w:val="en-US"/>
        </w:rPr>
        <w:t>How to Create a Prayer Tree</w:t>
      </w:r>
    </w:p>
    <w:p w:rsidR="007A1FF7" w:rsidRPr="007A1FF7" w:rsidRDefault="007A1FF7" w:rsidP="007A1FF7">
      <w:pPr>
        <w:rPr>
          <w:lang w:val="en-US"/>
        </w:rPr>
      </w:pPr>
      <w:r w:rsidRPr="007A1FF7">
        <w:rPr>
          <w:rFonts w:ascii="Verdana" w:hAnsi="Verdana" w:cs="Arial"/>
          <w:sz w:val="18"/>
          <w:szCs w:val="18"/>
          <w:lang w:val="en-US"/>
        </w:rPr>
        <w:t>How to Deal with Grief</w:t>
      </w:r>
    </w:p>
    <w:p w:rsidR="007A1FF7" w:rsidRPr="007A1FF7" w:rsidRDefault="007A1FF7" w:rsidP="007A1FF7">
      <w:pPr>
        <w:rPr>
          <w:lang w:val="en-US"/>
        </w:rPr>
      </w:pPr>
      <w:r w:rsidRPr="007A1FF7">
        <w:rPr>
          <w:rFonts w:ascii="Verdana" w:hAnsi="Verdana" w:cs="Arial"/>
          <w:sz w:val="18"/>
          <w:szCs w:val="18"/>
          <w:lang w:val="en-US"/>
        </w:rPr>
        <w:t xml:space="preserve">How to Work with the Power of Love </w:t>
      </w:r>
    </w:p>
    <w:p w:rsidR="007A1FF7" w:rsidRPr="007A1FF7" w:rsidRDefault="007A1FF7" w:rsidP="007A1FF7">
      <w:pPr>
        <w:rPr>
          <w:lang w:val="en-US"/>
        </w:rPr>
      </w:pPr>
      <w:r w:rsidRPr="007A1FF7">
        <w:rPr>
          <w:rFonts w:ascii="Verdana" w:hAnsi="Verdana" w:cs="Arial"/>
          <w:sz w:val="18"/>
          <w:szCs w:val="18"/>
          <w:lang w:val="en-US"/>
        </w:rPr>
        <w:t> </w:t>
      </w:r>
    </w:p>
    <w:p w:rsidR="007A1FF7" w:rsidRPr="007A1FF7" w:rsidRDefault="007A1FF7" w:rsidP="007A1FF7">
      <w:r w:rsidRPr="007A1FF7">
        <w:rPr>
          <w:rFonts w:ascii="Verdana" w:hAnsi="Verdana" w:cs="Arial"/>
          <w:sz w:val="18"/>
          <w:szCs w:val="18"/>
        </w:rPr>
        <w:t xml:space="preserve">Il 22 settembre </w:t>
      </w:r>
      <w:r w:rsidRPr="007A1FF7">
        <w:rPr>
          <w:rFonts w:ascii="Verdana" w:hAnsi="Verdana" w:cs="Arial"/>
          <w:sz w:val="18"/>
        </w:rPr>
        <w:t>celebriamo</w:t>
      </w:r>
      <w:r w:rsidRPr="007A1FF7">
        <w:rPr>
          <w:rFonts w:ascii="Verdana" w:hAnsi="Verdana" w:cs="Arial"/>
          <w:sz w:val="18"/>
          <w:szCs w:val="18"/>
        </w:rPr>
        <w:t xml:space="preserve"> l’equinozio d’autunno nell’emisfero nord, e l’equinozio di primavera per l’emisfero sud. La natura è una sorprendente maestra e ci può aiutare ad apprendere come vivere in armonia nei momenti di cambiamento. La natura è sempre in cambiamento e allo stesso tempo la terra ci fornisce quello di cui abbiamo bisogno durante spostamenti e </w:t>
      </w:r>
      <w:r w:rsidRPr="007A1FF7">
        <w:rPr>
          <w:rFonts w:ascii="Verdana" w:hAnsi="Verdana" w:cs="Arial"/>
          <w:sz w:val="18"/>
        </w:rPr>
        <w:t>cambiamenti</w:t>
      </w:r>
    </w:p>
    <w:p w:rsidR="007A1FF7" w:rsidRPr="007A1FF7" w:rsidRDefault="007A1FF7" w:rsidP="007A1FF7">
      <w:r w:rsidRPr="007A1FF7">
        <w:rPr>
          <w:rFonts w:ascii="Verdana" w:hAnsi="Verdana" w:cs="Arial"/>
          <w:sz w:val="18"/>
          <w:szCs w:val="18"/>
        </w:rPr>
        <w:t>Vivo in Santa Fe, New Mexico. Le previsioni del tempo prevedono un inverno molto intenso. Ho notato come la natura ci sta preparando al prossimo inverno.</w:t>
      </w:r>
    </w:p>
    <w:p w:rsidR="007A1FF7" w:rsidRPr="007A1FF7" w:rsidRDefault="007A1FF7" w:rsidP="007A1FF7">
      <w:r w:rsidRPr="007A1FF7">
        <w:rPr>
          <w:rFonts w:ascii="Verdana" w:hAnsi="Verdana" w:cs="Arial"/>
          <w:sz w:val="18"/>
          <w:szCs w:val="18"/>
        </w:rPr>
        <w:t xml:space="preserve">Gli alberi da frutto di Santa Fe hanno portato più frutti rispetto agli anni recenti passati. Gli alberi sono pieni di bacche, ghiande e pigne. Ho un albero di albicocca che ha prodotto albicocche per la prima volta dopo </w:t>
      </w:r>
      <w:r w:rsidRPr="007A1FF7">
        <w:rPr>
          <w:rFonts w:ascii="Verdana" w:hAnsi="Verdana" w:cs="Arial"/>
          <w:sz w:val="18"/>
        </w:rPr>
        <w:t>17</w:t>
      </w:r>
      <w:r w:rsidRPr="007A1FF7">
        <w:rPr>
          <w:rFonts w:ascii="Verdana" w:hAnsi="Verdana" w:cs="Arial"/>
          <w:sz w:val="18"/>
          <w:szCs w:val="18"/>
        </w:rPr>
        <w:t xml:space="preserve"> anni. È abbastanza straordinario. La terra ci sta preparando e </w:t>
      </w:r>
      <w:r w:rsidRPr="007A1FF7">
        <w:rPr>
          <w:rFonts w:ascii="Verdana" w:hAnsi="Verdana" w:cs="Arial"/>
          <w:sz w:val="18"/>
        </w:rPr>
        <w:t>sta</w:t>
      </w:r>
      <w:r w:rsidRPr="007A1FF7">
        <w:rPr>
          <w:rFonts w:ascii="Verdana" w:hAnsi="Verdana" w:cs="Arial"/>
          <w:sz w:val="18"/>
          <w:szCs w:val="18"/>
        </w:rPr>
        <w:t xml:space="preserve"> fornendo nutrimento per tutti gli esseri viventi.</w:t>
      </w:r>
    </w:p>
    <w:p w:rsidR="007A1FF7" w:rsidRPr="007A1FF7" w:rsidRDefault="007A1FF7" w:rsidP="007A1FF7">
      <w:r w:rsidRPr="007A1FF7">
        <w:rPr>
          <w:rFonts w:ascii="Verdana" w:hAnsi="Verdana" w:cs="Arial"/>
          <w:sz w:val="18"/>
          <w:szCs w:val="18"/>
        </w:rPr>
        <w:t xml:space="preserve">Dedicate del tempo e notate i cambiamenti della vostra vita.  Come la natura vi ha mostrato i segnali </w:t>
      </w:r>
      <w:r w:rsidRPr="007A1FF7">
        <w:rPr>
          <w:rFonts w:ascii="Verdana" w:hAnsi="Verdana" w:cs="Arial"/>
          <w:sz w:val="18"/>
        </w:rPr>
        <w:t>relativi all’</w:t>
      </w:r>
      <w:r w:rsidRPr="007A1FF7">
        <w:rPr>
          <w:rFonts w:ascii="Verdana" w:hAnsi="Verdana" w:cs="Arial"/>
          <w:sz w:val="18"/>
          <w:szCs w:val="18"/>
        </w:rPr>
        <w:t>arrivo della vostra stagione di cambiamento? Imparate a lasciare alla natura aiutarvi nel fare le vostre previsioni, piuttosto che affidarvi ai metereologi.</w:t>
      </w:r>
      <w:r w:rsidRPr="007A1FF7">
        <w:rPr>
          <w:rFonts w:ascii="Verdana" w:hAnsi="Verdana" w:cs="Arial"/>
          <w:sz w:val="18"/>
          <w:szCs w:val="18"/>
        </w:rPr>
        <w:br/>
        <w:t>Meditate attraverso una cerimonia breve che potete fare da soli o con altri nella vostra comunità per celebrare il cambiamento di stagione.</w:t>
      </w:r>
    </w:p>
    <w:p w:rsidR="007A1FF7" w:rsidRPr="007A1FF7" w:rsidRDefault="007A1FF7" w:rsidP="007A1FF7">
      <w:r w:rsidRPr="007A1FF7">
        <w:rPr>
          <w:rFonts w:ascii="Verdana" w:hAnsi="Verdana" w:cs="Arial"/>
          <w:sz w:val="18"/>
          <w:szCs w:val="18"/>
        </w:rPr>
        <w:t>Potreste volere fare una cerimonia di rilascio e di lasciare andare una delusione o un blocco del vostro potenziale creativo. Potreste fare una cerimonia di benedizione alla terra e a tutta la vita piantando semi di gratitudine, amore, luce, speranza per tutta la vita.</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Permettete alla vostra ispirazione di guidarvi per la celebrazione dell’equinozio. Le cerimonie ai cambiamenti di stagione sono un modo per onorare la terra e nello stesso momento assisterci a livello profondo nel nostro cambio di stagione.</w:t>
      </w:r>
    </w:p>
    <w:p w:rsidR="007A1FF7" w:rsidRPr="007A1FF7" w:rsidRDefault="007A1FF7" w:rsidP="007A1FF7">
      <w:r w:rsidRPr="007A1FF7">
        <w:rPr>
          <w:rFonts w:ascii="Verdana" w:hAnsi="Verdana" w:cs="Arial"/>
          <w:sz w:val="18"/>
          <w:szCs w:val="18"/>
        </w:rPr>
        <w:t>E sappiate che il nostro cerchio irradia amore incondizionato e luce per voi per quello che siete. Siete tenuti nell’amore e sostenuti da molte migliaia di persone nel mondo. Sentitelo, prendetelo e ritornate le irradiazioni.</w:t>
      </w:r>
    </w:p>
    <w:p w:rsidR="007A1FF7" w:rsidRPr="007A1FF7" w:rsidRDefault="007A1FF7" w:rsidP="007A1FF7">
      <w:r w:rsidRPr="007A1FF7">
        <w:rPr>
          <w:rFonts w:ascii="Verdana" w:hAnsi="Verdana" w:cs="Arial"/>
          <w:sz w:val="18"/>
          <w:szCs w:val="18"/>
        </w:rPr>
        <w:t> </w:t>
      </w:r>
    </w:p>
    <w:p w:rsidR="007A1FF7" w:rsidRPr="007A1FF7" w:rsidRDefault="007A1FF7" w:rsidP="007A1FF7">
      <w:r w:rsidRPr="007A1FF7">
        <w:rPr>
          <w:rFonts w:ascii="Verdana" w:hAnsi="Verdana" w:cs="Arial"/>
          <w:sz w:val="18"/>
          <w:szCs w:val="18"/>
        </w:rPr>
        <w:t xml:space="preserve">La luna piena è il 29 settembre. Continuate a tessere una meravigliosa rete di luce che si espande fuori dal nostro cerchio </w:t>
      </w:r>
      <w:r w:rsidRPr="007A1FF7">
        <w:rPr>
          <w:rFonts w:ascii="Verdana" w:hAnsi="Verdana" w:cs="Arial"/>
          <w:sz w:val="18"/>
        </w:rPr>
        <w:t>ed</w:t>
      </w:r>
      <w:r w:rsidRPr="007A1FF7">
        <w:rPr>
          <w:rFonts w:ascii="Verdana" w:hAnsi="Verdana" w:cs="Arial"/>
          <w:sz w:val="18"/>
          <w:szCs w:val="18"/>
        </w:rPr>
        <w:t xml:space="preserve"> abbraccia l’intera terra e tutta la vita.</w:t>
      </w:r>
    </w:p>
    <w:p w:rsidR="007A1FF7" w:rsidRPr="007A1FF7" w:rsidRDefault="007A1FF7" w:rsidP="007A1FF7">
      <w:r w:rsidRPr="007A1FF7">
        <w:rPr>
          <w:rFonts w:ascii="Verdana" w:hAnsi="Verdana" w:cs="Arial"/>
          <w:sz w:val="18"/>
          <w:szCs w:val="18"/>
        </w:rPr>
        <w:t xml:space="preserve">Se </w:t>
      </w:r>
      <w:r w:rsidRPr="007A1FF7">
        <w:rPr>
          <w:rFonts w:ascii="Verdana" w:hAnsi="Verdana" w:cs="Arial"/>
          <w:sz w:val="18"/>
        </w:rPr>
        <w:t>siete</w:t>
      </w:r>
      <w:r w:rsidRPr="007A1FF7">
        <w:rPr>
          <w:rFonts w:ascii="Verdana" w:hAnsi="Verdana" w:cs="Arial"/>
          <w:sz w:val="18"/>
          <w:szCs w:val="18"/>
        </w:rPr>
        <w:t xml:space="preserve"> nuovi lettori delle Notizie di Trasmutazione, andate a leggere “Creare una Rete Umana di Luce” nella pagina iniziale di questo sito.</w:t>
      </w:r>
    </w:p>
    <w:p w:rsidR="007A1FF7" w:rsidRPr="007A1FF7" w:rsidRDefault="007A1FF7" w:rsidP="007A1FF7">
      <w:r w:rsidRPr="007A1FF7">
        <w:rPr>
          <w:rFonts w:ascii="Verdana" w:hAnsi="Verdana" w:cs="Arial"/>
          <w:sz w:val="18"/>
          <w:szCs w:val="18"/>
        </w:rPr>
        <w:t> </w:t>
      </w:r>
    </w:p>
    <w:p w:rsidR="007A1FF7" w:rsidRDefault="007A1FF7" w:rsidP="007A1FF7">
      <w:pPr>
        <w:rPr>
          <w:rFonts w:ascii="Verdana" w:hAnsi="Verdana" w:cs="Arial"/>
          <w:sz w:val="18"/>
          <w:szCs w:val="18"/>
        </w:rPr>
      </w:pPr>
      <w:r w:rsidRPr="007A1FF7">
        <w:rPr>
          <w:rFonts w:ascii="Verdana" w:hAnsi="Verdana" w:cs="Arial"/>
          <w:sz w:val="18"/>
          <w:szCs w:val="18"/>
        </w:rPr>
        <w:t>Vi auguro un gioioso autunno e primavera!</w:t>
      </w:r>
    </w:p>
    <w:p w:rsidR="009F35D0" w:rsidRDefault="009F35D0" w:rsidP="007A1FF7">
      <w:pPr>
        <w:rPr>
          <w:rFonts w:ascii="Verdana" w:hAnsi="Verdana" w:cs="Arial"/>
          <w:sz w:val="18"/>
          <w:szCs w:val="18"/>
        </w:rPr>
      </w:pPr>
    </w:p>
    <w:p w:rsidR="009F35D0" w:rsidRPr="007A1FF7" w:rsidRDefault="009F35D0" w:rsidP="007A1FF7"/>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pPr>
        <w:rPr>
          <w:b/>
          <w:bCs/>
        </w:rPr>
      </w:pPr>
    </w:p>
    <w:p w:rsidR="009F35D0" w:rsidRDefault="009F35D0" w:rsidP="009F35D0">
      <w:r>
        <w:rPr>
          <w:b/>
          <w:bCs/>
        </w:rPr>
        <w:lastRenderedPageBreak/>
        <w:t>ALLERTA PLANETARIA</w:t>
      </w:r>
      <w:r>
        <w:br/>
        <w:t xml:space="preserve">SETTEMBRE 2012 </w:t>
      </w:r>
    </w:p>
    <w:p w:rsidR="009F35D0" w:rsidRDefault="009640A8" w:rsidP="009F35D0">
      <w:hyperlink r:id="rId25" w:tgtFrame="_parent" w:history="1">
        <w:r w:rsidR="009F35D0">
          <w:rPr>
            <w:rStyle w:val="Collegamentoipertestuale"/>
          </w:rPr>
          <w:t>http://blog.mahalasastrology.com/</w:t>
        </w:r>
      </w:hyperlink>
      <w:r w:rsidR="009F35D0">
        <w:t xml:space="preserve"> </w:t>
      </w:r>
    </w:p>
    <w:p w:rsidR="009F35D0" w:rsidRDefault="009F35D0" w:rsidP="009F35D0">
      <w:r>
        <w:t>di</w:t>
      </w:r>
      <w:r>
        <w:br/>
        <w:t>MAHALA</w:t>
      </w:r>
      <w:r>
        <w:br/>
        <w:t> </w:t>
      </w:r>
    </w:p>
    <w:p w:rsidR="009F35D0" w:rsidRDefault="009F35D0" w:rsidP="009F35D0">
      <w:r>
        <w:t>Avete notato come l'energia sia diventata piuttosto caotica? Accadono molti eventi drammatici in giro, e non posso dire di essermeli fatti sfuggire perché un caro amico di famiglia è morto per un infarto domenica 12 agosto. Aveva solo 61 anni. So cosa c'è dall'altra parte grazie alla mia esperienza di morte. Quell'esperienza mi ha portato via tutta la paura della morte. Ciò che ho sperimentato era bellezza oltre il possibile e credo fosse su un livello altissimo del paradiso. Fortunatamente il nostro amico è passato dal piano astrale verso i piani superiori. Si tratta di una lezione piuttosto dura per quelli che sperimenteranno la sua morte e ai quali mancherà. Anche altre persone hanno lasciato la mia vita nell'ultimo anno e mi mancano.</w:t>
      </w:r>
      <w:r>
        <w:br/>
      </w:r>
      <w:r>
        <w:br/>
        <w:t>Il motivo per cui l'energia è tanto caotica è dovuto allo spostamento in un mondo di frequenza superiore. Siamo nella Cintura Fotonica, che è una banda di frequenza ad alta energia nella quale ci spostiamo ogni 13.000 anni. Il pianeta X si trova proprio dietro al sole e può essere osservato fotografando il sole con una macchinetta digitale. Ci stiamo allineando col Centro Galattico, che è composto da un'energia di altissima frequenza, e il nostro campo magnetico è completamente sceso a causa dello spostamento magnetico in corso. Ogni volta che dell'energia solare colpisce il campo magnetico, io la sento. Credo che sia il motivo per cui moltissime persone stanno andando fuori di testa. Non ce la fanno a sopportare quest'energia ad alta frequenza che interagisce col cervello e fanno pazzie. La buona notizia è che la maggior parte di noi stanno invece diventando grandi esseri di luce. Quest'energia ci ha aiutato a rilasciare i programmi negativi. Il nodo nord è adesso nello Scorpione e ci rimarrà per un anno e mezzo. Lo Scorpione è governato da Plutone, che regola la nascita, la morte e la trasformazione. Il nodo nord è rimasto nel Sagittario un anno e mezzo, ovvero un segno di fuoco. Lo Scorpione è un segno d'acqua e governa le cose nascoste che portiamo dentro. Queste cose nascoste verranno tirate allo scoperto con estrema forza nel prossimo anno e mezzo. Tutto ciò che è nascosto verrà messo fuori per essere osservato e trasformato in luce. Altri ascenderanno e finiranno su un mondo di frequenza molto più alta. La Bibbia parla di questo quando dice che ci sarebbe stata la separazione dei buoni dai cattivi. Dobbiamo solo addormentarci e risvegliarci in un mondo diverso.</w:t>
      </w:r>
      <w:r>
        <w:br/>
      </w:r>
      <w:r>
        <w:br/>
        <w:t xml:space="preserve">Un esempio del nodo nord nel Sagittario e il nodo sud nei Gemelli è dato dagli incendi e dalla siccità nel </w:t>
      </w:r>
      <w:proofErr w:type="spellStart"/>
      <w:r>
        <w:t>Midwest</w:t>
      </w:r>
      <w:proofErr w:type="spellEnd"/>
      <w:r>
        <w:t xml:space="preserve">. Quando il nodo si trovava sul Colorado, che è governato dai Gemelli, c'è stato un enorme incendio che ha devastato molti acri in quell'area. Poi un paio di settimane fa c'è stato un enorme incendio a </w:t>
      </w:r>
      <w:proofErr w:type="spellStart"/>
      <w:r>
        <w:t>Cle</w:t>
      </w:r>
      <w:proofErr w:type="spellEnd"/>
      <w:r>
        <w:t xml:space="preserve"> </w:t>
      </w:r>
      <w:proofErr w:type="spellStart"/>
      <w:r>
        <w:t>Elum</w:t>
      </w:r>
      <w:proofErr w:type="spellEnd"/>
      <w:r>
        <w:t xml:space="preserve"> che si trova proprio dall'altra parte della Catena delle Cascate. In seguito il nodo è entrato nello Scorpione (acqua) ed ecco un terremoto di grado 5,5 e 4,5 appena al largo della costa di Seattle. Il nostro stato e la nostra città (</w:t>
      </w:r>
      <w:hyperlink r:id="rId26" w:anchor="nota1" w:history="1">
        <w:r>
          <w:rPr>
            <w:rStyle w:val="Collegamentoipertestuale"/>
          </w:rPr>
          <w:t>nota 1</w:t>
        </w:r>
      </w:hyperlink>
      <w:r>
        <w:t>) sono governati da Toro e Scorpione, quindi prossimamente ci sarà ancora qualcosa.</w:t>
      </w:r>
      <w:r>
        <w:br/>
      </w:r>
      <w:r>
        <w:br/>
        <w:t>Il nodo sud è nel Toro in questo momento e quel segno controlla il denaro. Il nodo sud è il simbolo del passato. Forse è finalmente il momento che chi ha vissuto senza nulla per la maggior parte della sua vita inizi ad avere soldi? La parola denaro forma il numero nove (</w:t>
      </w:r>
      <w:hyperlink r:id="rId27" w:anchor="nota2" w:history="1">
        <w:r>
          <w:rPr>
            <w:rStyle w:val="Collegamentoipertestuale"/>
          </w:rPr>
          <w:t>nota 2</w:t>
        </w:r>
      </w:hyperlink>
      <w:r>
        <w:t>). È ora che iniziamo ad amare il denaro, e gli chiediamo di entrare nella nostra vibrazione?</w:t>
      </w:r>
      <w:r>
        <w:br/>
      </w:r>
      <w:r>
        <w:br/>
        <w:t xml:space="preserve">Siamo nell'anno del Drago d'acqua secondo l'astrologia cinese, e stiamo andando nell'energia emotiva acquatica dovuta al nodo nord nello Scorpione. Il nodo lunare è un punto molto importante dello spazio ed ha un grande effetto sulla Terra. E siamo nell'anno delle Tempeste, governate da Plutone, secondo il calendario Maya del </w:t>
      </w:r>
      <w:proofErr w:type="spellStart"/>
      <w:r>
        <w:t>Dreamspell</w:t>
      </w:r>
      <w:proofErr w:type="spellEnd"/>
      <w:r>
        <w:t xml:space="preserve">. Sperimenteremo ancora l'energia del fuoco per </w:t>
      </w:r>
      <w:r>
        <w:lastRenderedPageBreak/>
        <w:t>molti altri anni perché Urano rimarrà in Ariete per almeno altri sei anni. Urano fa ancora aspetto con Plutone, che è il trasformatore. Plutone governa lo Scorpione quindi sentiremo molta energia di trasformazione negli anni a venire.</w:t>
      </w:r>
      <w:r>
        <w:br/>
      </w:r>
      <w:r>
        <w:br/>
        <w:t xml:space="preserve">Adesso parliamo di Saturno, il pianeta del karma, o, nel livello positivo, il pianeta che porta la ricompensa quando siamo pronti. Saturno è rimasto nella Bilancia per gli ultimi due anni e mezzo e la Bilancia governa le relazioni. Avete avuto problemi di relazioni negli ultimi due anni? Sia che si tratti di relazioni personali o di amicizie. A livello personale, avete nuove storie o conoscete qualcuno che le ha? O avete interrotto di recente una vecchia storia? Conosco molte persone che hanno affrontato delle prove nel campo delle relazioni sentimentali negli ultimi due anni. A Saturno occorrono all'incirca 29 anni per attraversare ogni segno dello zodiaco. Alla fine di Ottobre, Saturno passerà nello Scorpione. Questo ci darà un'energia diversa e la Terra e le persone che la abitano subiranno grandi trasformazioni. </w:t>
      </w:r>
      <w:r>
        <w:br/>
      </w:r>
      <w:r>
        <w:br/>
        <w:t xml:space="preserve">Saturno porterà energia piuttosto intensa nel Medio Oriente per i prossimi due anni, e riguarderà i paesi di Israele, Siria, Iraq, Iran, Arabia Saudita, ecc. In effetti, mentre scrivo quest'articolo (26 agosto 2012, </w:t>
      </w:r>
      <w:proofErr w:type="spellStart"/>
      <w:r>
        <w:t>ndt</w:t>
      </w:r>
      <w:proofErr w:type="spellEnd"/>
      <w:r>
        <w:t>) Marte s'è appena spostato nello Scorpione e alla fine di agosto sarà esattamente sopra Israele. Marte rimarrà nello Scorpione fino al 6 ottobre 2012. Credo che sia una buona idea mandare amore a questi paesi durante questo periodo di tempo perché l'energia può diventare piuttosto mutevole. Marte era conosciuto come il pianeta della guerra. Cominciamo a pensarlo come il pianeta della pace.</w:t>
      </w:r>
      <w:r>
        <w:br/>
      </w:r>
      <w:r>
        <w:br/>
        <w:t xml:space="preserve">Come può esserci la pace nel mondo se non abbiamo neppure la pace nel cuore? Ogni volta che diventiamo furiosi, o ci confrontiamo duramente con qualcuno, lasciamo uscire l'energia del dissenso. L'energia politica è molto intesta in questo periodo con moltissimi duri confronti ed energia negativa. Una scena drammatica che il mondo osserva, specie gli Stati Uniti. Se iniziamo a discutere e lamentarci allora non stiamo aiutando l'idea della pace. "Dovete imparare a mettere fine alla guerra nel vostro mondo, mettendo prima fine a quella nella vostra mente". Questa è una citazione di Barbara </w:t>
      </w:r>
      <w:proofErr w:type="spellStart"/>
      <w:r>
        <w:t>Marciniak</w:t>
      </w:r>
      <w:proofErr w:type="spellEnd"/>
      <w:r>
        <w:t>. Ecco perché abbiamo la canzone "Lasciate che ci sia la pace nel mondo e lasciate che inizi da me".</w:t>
      </w:r>
      <w:r>
        <w:br/>
      </w:r>
      <w:r>
        <w:br/>
        <w:t>Stiamo nuovamente entrando nel tempo dei grandi eventi terrestri. Proprio dopo che il sole sarà entrato nella Bilancia, il 22 settembre, inizierà and andare in quadratura a Plutone ed Urano. Plutone si trova sopra l'area che va dal fiume Mississippi e scende fino al Golfo del Messico e il Sud America. Il fiume Mississippi ha iniziato ad andare in secca a causa della siccità, ma credo che presto, molto presto, in quell'area ci sarà ulteriore attività acquatica. Questi eventi acquatici potrebbero iniziare con un terremoto al largo della costa occidentale del Sud America. Siamo ancora sotto gli effetti dell'eclissi Capricorno/Cancro avvenuta nel 2011. Urano sta sopra l'Alaska e le Hawaii, e la parte opposta sono le nazioni Europee. Non mi stupisce che questi paesi siano nel caos.</w:t>
      </w:r>
      <w:r>
        <w:br/>
      </w:r>
      <w:r>
        <w:br/>
        <w:t>Proprio adesso il Sole sta entrando nel segno della Vergine, la dea. Vorrei dire buon compleanno a tutte le persone nate nel segno della Vergine, inclusa me stessa. Sono nata il 13 settembre. Il segno della Vergine governa l'area al largo della costa africana, dove molti degli uragani hanno origine. Credo che sia interessante che quando abbiamo sentito parlare per la prima volta dell'uragano Isaac, ci dissero che si dirigeva verso Tampa dove la prossima settimana terrà luogo la convention Repubblicana. Ho sentito dire che stanno evacuando le persone dal Key West. Oggi sento che l'uragano sta arrivando a New Orleans.</w:t>
      </w:r>
      <w:r>
        <w:br/>
      </w:r>
      <w:r>
        <w:br/>
        <w:t xml:space="preserve">Quando da questa parte del mondo c'è un uragano, ne viene coinvolta anche la parte opposta, ovvero il sudest asiatico, la Cina, il Giappone, le Filippine e Taiwan. La costa est dell'Australia è </w:t>
      </w:r>
      <w:r>
        <w:lastRenderedPageBreak/>
        <w:t>sotto l'influenza di Nettuno quindi presto potrebbero esserci eventi acquatici nel continente o nelle isole sopra l'Australia.</w:t>
      </w:r>
      <w:r>
        <w:br/>
      </w:r>
      <w:r>
        <w:br/>
        <w:t>Viviamo in tempi interessanti e credo che diventeranno presto ancora più interessanti. Siamo in una trasformazione ad avanzamento rapido. È assolutamente il tempo di pensare col cuore e manifestare l'amore nella vostra creazione. Le nostre dalie sono in piena fioritura e assolutamente meravigliose. Una gioia da ammirare. Va tutto bene nel mio mondo! Così sia!</w:t>
      </w:r>
      <w:r>
        <w:br/>
        <w:t xml:space="preserve">Mando amore a tutti voi e possa la pace regnare nei vostri cuori. </w:t>
      </w:r>
    </w:p>
    <w:p w:rsidR="009F35D0" w:rsidRDefault="009F35D0" w:rsidP="009F35D0">
      <w:pPr>
        <w:pStyle w:val="NormaleWeb"/>
      </w:pPr>
      <w:r>
        <w:t xml:space="preserve">***** </w:t>
      </w:r>
      <w:proofErr w:type="spellStart"/>
      <w:r>
        <w:t>Mahala</w:t>
      </w:r>
      <w:proofErr w:type="spellEnd"/>
      <w:r>
        <w:t xml:space="preserve"> </w:t>
      </w:r>
      <w:proofErr w:type="spellStart"/>
      <w:r>
        <w:t>Gayle</w:t>
      </w:r>
      <w:proofErr w:type="spellEnd"/>
      <w:r>
        <w:t xml:space="preserve"> *****</w:t>
      </w:r>
    </w:p>
    <w:p w:rsidR="009F35D0" w:rsidRDefault="009F35D0" w:rsidP="009F35D0">
      <w:pPr>
        <w:pStyle w:val="NormaleWeb"/>
      </w:pPr>
      <w:r>
        <w:t xml:space="preserve">Se voleste aggiungervi alla mia mailing </w:t>
      </w:r>
      <w:proofErr w:type="spellStart"/>
      <w:r>
        <w:t>list</w:t>
      </w:r>
      <w:proofErr w:type="spellEnd"/>
      <w:r>
        <w:t xml:space="preserve">, scrivetemi (in inglese) a: </w:t>
      </w:r>
      <w:hyperlink r:id="rId28" w:history="1">
        <w:r>
          <w:rPr>
            <w:rStyle w:val="Collegamentoipertestuale"/>
          </w:rPr>
          <w:t>Planetalert@hotmail.com</w:t>
        </w:r>
      </w:hyperlink>
    </w:p>
    <w:p w:rsidR="009F35D0" w:rsidRDefault="009F35D0" w:rsidP="009F35D0">
      <w:r>
        <w:br/>
        <w:t xml:space="preserve">tradotto da  Emiliano  per  </w:t>
      </w:r>
      <w:hyperlink r:id="rId29" w:tgtFrame="\" w:history="1">
        <w:proofErr w:type="spellStart"/>
        <w:r>
          <w:rPr>
            <w:rStyle w:val="Collegamentoipertestuale"/>
          </w:rPr>
          <w:t>stazioneceleste.it</w:t>
        </w:r>
        <w:proofErr w:type="spellEnd"/>
      </w:hyperlink>
      <w:r>
        <w:br/>
        <w:t> </w:t>
      </w:r>
    </w:p>
    <w:p w:rsidR="009F35D0" w:rsidRDefault="009F35D0" w:rsidP="009F35D0">
      <w:pPr>
        <w:numPr>
          <w:ilvl w:val="0"/>
          <w:numId w:val="7"/>
        </w:numPr>
        <w:spacing w:before="100" w:beforeAutospacing="1" w:after="100" w:afterAutospacing="1"/>
      </w:pPr>
      <w:proofErr w:type="spellStart"/>
      <w:r>
        <w:t>Mahala</w:t>
      </w:r>
      <w:proofErr w:type="spellEnd"/>
      <w:r>
        <w:t xml:space="preserve"> </w:t>
      </w:r>
      <w:proofErr w:type="spellStart"/>
      <w:r>
        <w:t>Gayle</w:t>
      </w:r>
      <w:proofErr w:type="spellEnd"/>
      <w:r>
        <w:t xml:space="preserve"> vive a Seattle, Oregon.</w:t>
      </w:r>
    </w:p>
    <w:p w:rsidR="009F35D0" w:rsidRDefault="009F35D0" w:rsidP="009F35D0">
      <w:pPr>
        <w:numPr>
          <w:ilvl w:val="0"/>
          <w:numId w:val="7"/>
        </w:numPr>
        <w:spacing w:before="100" w:beforeAutospacing="1" w:after="100" w:afterAutospacing="1"/>
      </w:pPr>
      <w:r>
        <w:t xml:space="preserve">Dall'inglese </w:t>
      </w:r>
      <w:proofErr w:type="spellStart"/>
      <w:r>
        <w:rPr>
          <w:i/>
          <w:iCs/>
        </w:rPr>
        <w:t>money</w:t>
      </w:r>
      <w:proofErr w:type="spellEnd"/>
      <w:r>
        <w:t xml:space="preserve"> = m + o + n + e + y = 13 + 15 + 14 + 5 + 25 = 72 --&gt; 7 + 2 = 9</w:t>
      </w:r>
    </w:p>
    <w:p w:rsidR="007A1FF7" w:rsidRPr="007A1FF7" w:rsidRDefault="007A1FF7" w:rsidP="007A1FF7">
      <w:pPr>
        <w:pStyle w:val="NormaleWeb"/>
        <w:jc w:val="both"/>
        <w:rPr>
          <w:i/>
          <w:iCs/>
          <w:color w:val="666666"/>
        </w:rPr>
      </w:pPr>
    </w:p>
    <w:p w:rsidR="0079359D" w:rsidRPr="00367450" w:rsidRDefault="0079359D" w:rsidP="00367450"/>
    <w:sectPr w:rsidR="0079359D" w:rsidRPr="00367450"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FF7" w:rsidRDefault="007A1FF7">
      <w:r>
        <w:separator/>
      </w:r>
    </w:p>
  </w:endnote>
  <w:endnote w:type="continuationSeparator" w:id="0">
    <w:p w:rsidR="007A1FF7" w:rsidRDefault="007A1F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9640A8"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7A1FF7">
      <w:rPr>
        <w:rStyle w:val="Numeropagina"/>
        <w:noProof/>
      </w:rPr>
      <w:t>39</w:t>
    </w:r>
    <w:r>
      <w:rPr>
        <w:rStyle w:val="Numeropagina"/>
      </w:rPr>
      <w:fldChar w:fldCharType="end"/>
    </w:r>
  </w:p>
  <w:p w:rsidR="007A1FF7" w:rsidRDefault="007A1FF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FF7" w:rsidRDefault="009640A8" w:rsidP="00E42911">
    <w:pPr>
      <w:pStyle w:val="Pidipagina"/>
      <w:framePr w:wrap="around" w:vAnchor="text" w:hAnchor="margin" w:xAlign="right" w:y="1"/>
      <w:rPr>
        <w:rStyle w:val="Numeropagina"/>
      </w:rPr>
    </w:pPr>
    <w:r>
      <w:rPr>
        <w:rStyle w:val="Numeropagina"/>
      </w:rPr>
      <w:fldChar w:fldCharType="begin"/>
    </w:r>
    <w:r w:rsidR="007A1FF7">
      <w:rPr>
        <w:rStyle w:val="Numeropagina"/>
      </w:rPr>
      <w:instrText xml:space="preserve">PAGE  </w:instrText>
    </w:r>
    <w:r>
      <w:rPr>
        <w:rStyle w:val="Numeropagina"/>
      </w:rPr>
      <w:fldChar w:fldCharType="separate"/>
    </w:r>
    <w:r w:rsidR="005E4271">
      <w:rPr>
        <w:rStyle w:val="Numeropagina"/>
        <w:noProof/>
      </w:rPr>
      <w:t>1</w:t>
    </w:r>
    <w:r>
      <w:rPr>
        <w:rStyle w:val="Numeropagina"/>
      </w:rPr>
      <w:fldChar w:fldCharType="end"/>
    </w:r>
  </w:p>
  <w:p w:rsidR="007A1FF7" w:rsidRDefault="007A1FF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FF7" w:rsidRDefault="007A1FF7">
      <w:r>
        <w:separator/>
      </w:r>
    </w:p>
  </w:footnote>
  <w:footnote w:type="continuationSeparator" w:id="0">
    <w:p w:rsidR="007A1FF7" w:rsidRDefault="007A1F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2D3C"/>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D69"/>
    <w:rsid w:val="001F51F3"/>
    <w:rsid w:val="001F649D"/>
    <w:rsid w:val="001F7A02"/>
    <w:rsid w:val="0020038D"/>
    <w:rsid w:val="002013B7"/>
    <w:rsid w:val="00205A9D"/>
    <w:rsid w:val="002076E3"/>
    <w:rsid w:val="00210DC3"/>
    <w:rsid w:val="002110EC"/>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4E8"/>
    <w:rsid w:val="005C776B"/>
    <w:rsid w:val="005D181B"/>
    <w:rsid w:val="005D29E2"/>
    <w:rsid w:val="005D2A3E"/>
    <w:rsid w:val="005D2DBA"/>
    <w:rsid w:val="005D33C5"/>
    <w:rsid w:val="005D3B5E"/>
    <w:rsid w:val="005D6B3A"/>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eferian.htm" TargetMode="External"/><Relationship Id="rId18" Type="http://schemas.openxmlformats.org/officeDocument/2006/relationships/hyperlink" Target="http://www.stazioneceleste.it/Emmanuel2/emmanuel_10.htm" TargetMode="External"/><Relationship Id="rId26" Type="http://schemas.openxmlformats.org/officeDocument/2006/relationships/hyperlink" Target="http://www.stazioneceleste.it/mahala/main_frame.php?mese=settembre&amp;anno=2012&amp;dim=14&amp;neg=false" TargetMode="External"/><Relationship Id="rId3" Type="http://schemas.openxmlformats.org/officeDocument/2006/relationships/styles" Target="styles.xml"/><Relationship Id="rId21" Type="http://schemas.openxmlformats.org/officeDocument/2006/relationships/hyperlink" Target="http://www.studisciamanici.it/ingerman12/12settembre.ht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Emmanuel2.htm" TargetMode="External"/><Relationship Id="rId25" Type="http://schemas.openxmlformats.org/officeDocument/2006/relationships/hyperlink" Target="http://blog.mahalasastrology.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sandraingerman.com/transmutationnews/italiano.html" TargetMode="External"/><Relationship Id="rId29" Type="http://schemas.openxmlformats.org/officeDocument/2006/relationships/hyperlink" Target="http://www.stazioneceleste.it/mahala/%5C%22http:/www.stazioneceleste.it/%5C%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510" TargetMode="External"/><Relationship Id="rId24" Type="http://schemas.openxmlformats.org/officeDocument/2006/relationships/hyperlink" Target="http://www.stazioneceleste.it/mahala/frames.php?mese=settembre&amp;anno=201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Seferian/SeferianBio.htm" TargetMode="External"/><Relationship Id="rId23" Type="http://schemas.openxmlformats.org/officeDocument/2006/relationships/hyperlink" Target="http://www.stazioneceleste.it/mahala/index.php" TargetMode="External"/><Relationship Id="rId28" Type="http://schemas.openxmlformats.org/officeDocument/2006/relationships/hyperlink" Target="mailto:Planetalert@hotmail.com" TargetMode="External"/><Relationship Id="rId10" Type="http://schemas.openxmlformats.org/officeDocument/2006/relationships/hyperlink" Target="http://www.stazioneceleste.it/carla_parola.htm" TargetMode="External"/><Relationship Id="rId19" Type="http://schemas.openxmlformats.org/officeDocument/2006/relationships/hyperlink" Target="http://www.stazioneceleste.it/articoli.ht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eferian/Sef.12-07-04.htm" TargetMode="External"/><Relationship Id="rId22" Type="http://schemas.openxmlformats.org/officeDocument/2006/relationships/hyperlink" Target="http://www.stazioneceleste.it/articoli.htm" TargetMode="External"/><Relationship Id="rId27" Type="http://schemas.openxmlformats.org/officeDocument/2006/relationships/hyperlink" Target="http://www.stazioneceleste.it/mahala/main_frame.php?mese=settembre&amp;anno=2012&amp;dim=14&amp;neg=false"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8BD8A-DC24-41C9-A8CD-26B6A622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6481</Words>
  <Characters>35499</Characters>
  <Application>Microsoft Office Word</Application>
  <DocSecurity>0</DocSecurity>
  <Lines>612</Lines>
  <Paragraphs>206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41774</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2012-09-24T06:51:00Z</dcterms:created>
  <dcterms:modified xsi:type="dcterms:W3CDTF">2012-09-24T06:53:00Z</dcterms:modified>
</cp:coreProperties>
</file>