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1A7" w:rsidRPr="003A2B4D" w:rsidRDefault="004501A7" w:rsidP="004501A7">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4501A7" w:rsidRPr="003A2B4D" w:rsidRDefault="004501A7" w:rsidP="004501A7">
      <w:pPr>
        <w:jc w:val="center"/>
      </w:pPr>
      <w:r w:rsidRPr="003A2B4D">
        <w:t> </w:t>
      </w:r>
    </w:p>
    <w:p w:rsidR="004501A7" w:rsidRPr="003A2B4D" w:rsidRDefault="004501A7" w:rsidP="004501A7">
      <w:pPr>
        <w:pStyle w:val="Titolo1"/>
      </w:pPr>
      <w:r w:rsidRPr="003A2B4D">
        <w:rPr>
          <w:rFonts w:ascii="Verdana" w:hAnsi="Verdana"/>
          <w:shadow/>
          <w:sz w:val="27"/>
          <w:szCs w:val="27"/>
        </w:rPr>
        <w:t>Aggiornamenti Settimanali</w:t>
      </w:r>
    </w:p>
    <w:p w:rsidR="004501A7" w:rsidRPr="003A2B4D" w:rsidRDefault="004501A7" w:rsidP="004501A7">
      <w:pPr>
        <w:jc w:val="center"/>
      </w:pPr>
      <w:r w:rsidRPr="003A2B4D">
        <w:t> </w:t>
      </w:r>
    </w:p>
    <w:p w:rsidR="004501A7" w:rsidRPr="003A2B4D" w:rsidRDefault="004501A7" w:rsidP="004501A7">
      <w:pPr>
        <w:pStyle w:val="Titolo2"/>
        <w:rPr>
          <w:rFonts w:ascii="Verdana" w:hAnsi="Verdana"/>
          <w:color w:val="auto"/>
          <w:sz w:val="32"/>
          <w:szCs w:val="32"/>
        </w:rPr>
      </w:pPr>
      <w:r w:rsidRPr="003A2B4D">
        <w:rPr>
          <w:rFonts w:ascii="Verdana" w:hAnsi="Verdana"/>
          <w:color w:val="auto"/>
          <w:sz w:val="32"/>
          <w:szCs w:val="32"/>
        </w:rPr>
        <w:t>N°12.</w:t>
      </w:r>
      <w:r>
        <w:rPr>
          <w:rFonts w:ascii="Verdana" w:hAnsi="Verdana"/>
          <w:color w:val="auto"/>
          <w:sz w:val="32"/>
          <w:szCs w:val="32"/>
        </w:rPr>
        <w:t>1</w:t>
      </w:r>
      <w:r w:rsidRPr="003A2B4D">
        <w:rPr>
          <w:rFonts w:ascii="Verdana" w:hAnsi="Verdana"/>
          <w:color w:val="auto"/>
          <w:sz w:val="32"/>
          <w:szCs w:val="32"/>
        </w:rPr>
        <w:t>0-</w:t>
      </w:r>
      <w:r>
        <w:rPr>
          <w:rFonts w:ascii="Verdana" w:hAnsi="Verdana"/>
          <w:color w:val="auto"/>
          <w:sz w:val="32"/>
          <w:szCs w:val="32"/>
        </w:rPr>
        <w:t>1</w:t>
      </w:r>
    </w:p>
    <w:p w:rsidR="004501A7" w:rsidRPr="003A2B4D" w:rsidRDefault="004501A7" w:rsidP="004501A7">
      <w:pPr>
        <w:pStyle w:val="Titolo2"/>
        <w:rPr>
          <w:rFonts w:ascii="Verdana" w:hAnsi="Verdana"/>
          <w:color w:val="auto"/>
          <w:sz w:val="32"/>
          <w:szCs w:val="32"/>
        </w:rPr>
      </w:pPr>
    </w:p>
    <w:p w:rsidR="004501A7" w:rsidRPr="003A2B4D" w:rsidRDefault="004501A7" w:rsidP="004501A7">
      <w:pPr>
        <w:pStyle w:val="Titolo2"/>
        <w:rPr>
          <w:color w:val="auto"/>
        </w:rPr>
      </w:pPr>
      <w:r>
        <w:rPr>
          <w:rFonts w:ascii="Verdana" w:hAnsi="Verdana"/>
          <w:b w:val="0"/>
          <w:i/>
          <w:color w:val="auto"/>
          <w:sz w:val="20"/>
          <w:szCs w:val="20"/>
        </w:rPr>
        <w:t>7 O</w:t>
      </w:r>
      <w:r w:rsidRPr="003A2B4D">
        <w:rPr>
          <w:rFonts w:ascii="Verdana" w:hAnsi="Verdana"/>
          <w:b w:val="0"/>
          <w:i/>
          <w:color w:val="auto"/>
          <w:sz w:val="20"/>
          <w:szCs w:val="20"/>
        </w:rPr>
        <w:t>tt</w:t>
      </w:r>
      <w:r>
        <w:rPr>
          <w:rFonts w:ascii="Verdana" w:hAnsi="Verdana"/>
          <w:b w:val="0"/>
          <w:i/>
          <w:color w:val="auto"/>
          <w:sz w:val="20"/>
          <w:szCs w:val="20"/>
        </w:rPr>
        <w:t>o</w:t>
      </w:r>
      <w:r w:rsidRPr="003A2B4D">
        <w:rPr>
          <w:rFonts w:ascii="Verdana" w:hAnsi="Verdana"/>
          <w:b w:val="0"/>
          <w:i/>
          <w:color w:val="auto"/>
          <w:sz w:val="20"/>
          <w:szCs w:val="20"/>
        </w:rPr>
        <w:t>bre 2012</w:t>
      </w:r>
    </w:p>
    <w:p w:rsidR="004501A7" w:rsidRPr="003A2B4D" w:rsidRDefault="004501A7" w:rsidP="004501A7"/>
    <w:p w:rsidR="004501A7" w:rsidRPr="003A2B4D" w:rsidRDefault="004501A7" w:rsidP="004501A7">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4501A7" w:rsidRPr="003A2B4D" w:rsidRDefault="004501A7" w:rsidP="004501A7">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F91DD7" w:rsidTr="00F91DD7">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91DD7" w:rsidRDefault="00A92A73">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91DD7" w:rsidRDefault="00F91DD7">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91DD7" w:rsidRDefault="00F91DD7">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91DD7" w:rsidRDefault="00F91DD7">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F91DD7" w:rsidTr="00F91DD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A92A73">
            <w:pPr>
              <w:pStyle w:val="NormaleWeb"/>
              <w:spacing w:before="36" w:beforeAutospacing="0" w:after="36" w:afterAutospacing="0"/>
              <w:jc w:val="center"/>
            </w:pPr>
            <w:r>
              <w:rPr>
                <w:rFonts w:ascii="Verdana" w:hAnsi="Verdana"/>
                <w:color w:val="000080"/>
                <w:sz w:val="20"/>
                <w:szCs w:val="20"/>
              </w:rPr>
              <w:t>2 - 4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ThinkWithYourHeart</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pStyle w:val="NormaleWeb"/>
              <w:spacing w:before="36" w:beforeAutospacing="0" w:after="36" w:afterAutospacing="0"/>
              <w:jc w:val="center"/>
            </w:pPr>
            <w:hyperlink r:id="rId11" w:history="1">
              <w:r>
                <w:rPr>
                  <w:rStyle w:val="Collegamentoipertestuale"/>
                  <w:rFonts w:ascii="Verdana" w:hAnsi="Verdana"/>
                  <w:sz w:val="20"/>
                  <w:szCs w:val="20"/>
                </w:rPr>
                <w:t>Sbarazzarsi della Crisalide: inizia il conto alla rovescia</w:t>
              </w:r>
            </w:hyperlink>
          </w:p>
          <w:p w:rsidR="00F91DD7" w:rsidRDefault="00F91DD7">
            <w:pPr>
              <w:pStyle w:val="NormaleWeb"/>
              <w:spacing w:before="24" w:beforeAutospacing="0" w:after="24" w:afterAutospacing="0"/>
              <w:jc w:val="center"/>
            </w:pPr>
            <w:r>
              <w:rPr>
                <w:rFonts w:ascii="Verdana" w:hAnsi="Verdana"/>
                <w:color w:val="003366"/>
                <w:sz w:val="15"/>
                <w:szCs w:val="15"/>
              </w:rPr>
              <w:t>18 settembre 2012</w:t>
            </w:r>
          </w:p>
        </w:tc>
      </w:tr>
      <w:tr w:rsidR="00F91DD7" w:rsidTr="00F91DD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A92A73">
            <w:pPr>
              <w:pStyle w:val="NormaleWeb"/>
              <w:spacing w:before="36" w:beforeAutospacing="0" w:after="36" w:afterAutospacing="0"/>
              <w:jc w:val="center"/>
            </w:pPr>
            <w:r>
              <w:rPr>
                <w:rFonts w:ascii="Verdana" w:hAnsi="Verdana"/>
                <w:color w:val="000080"/>
                <w:sz w:val="20"/>
                <w:szCs w:val="20"/>
              </w:rPr>
              <w:t>5 - 12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pStyle w:val="NormaleWeb"/>
              <w:spacing w:before="24" w:beforeAutospacing="0" w:after="24" w:afterAutospacing="0"/>
              <w:jc w:val="center"/>
            </w:pPr>
            <w:hyperlink r:id="rId14" w:history="1">
              <w:r>
                <w:rPr>
                  <w:rStyle w:val="Collegamentoipertestuale"/>
                  <w:rFonts w:ascii="Verdana" w:hAnsi="Verdana"/>
                  <w:sz w:val="20"/>
                  <w:szCs w:val="20"/>
                </w:rPr>
                <w:t>Ricalibrare il Libero Arbitrio</w:t>
              </w:r>
            </w:hyperlink>
          </w:p>
          <w:p w:rsidR="00F91DD7" w:rsidRDefault="00F91DD7">
            <w:pPr>
              <w:pStyle w:val="NormaleWeb"/>
              <w:spacing w:before="12" w:beforeAutospacing="0" w:after="12" w:afterAutospacing="0"/>
              <w:jc w:val="center"/>
            </w:pPr>
            <w:r>
              <w:rPr>
                <w:rFonts w:ascii="Verdana" w:hAnsi="Verdana"/>
                <w:color w:val="003366"/>
                <w:sz w:val="15"/>
                <w:szCs w:val="15"/>
              </w:rPr>
              <w:t>Canalizzazione del 3 Marzo 2012</w:t>
            </w:r>
          </w:p>
        </w:tc>
      </w:tr>
      <w:tr w:rsidR="00F91DD7" w:rsidTr="00F91DD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A92A73">
            <w:pPr>
              <w:pStyle w:val="NormaleWeb"/>
              <w:spacing w:before="36" w:beforeAutospacing="0" w:after="36" w:afterAutospacing="0"/>
              <w:jc w:val="center"/>
            </w:pPr>
            <w:r>
              <w:rPr>
                <w:rFonts w:ascii="Verdana" w:hAnsi="Verdana"/>
                <w:color w:val="000080"/>
                <w:sz w:val="20"/>
                <w:szCs w:val="20"/>
              </w:rPr>
              <w:t>13 - 14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jc w:val="center"/>
              <w:rPr>
                <w:sz w:val="10"/>
                <w:szCs w:val="10"/>
              </w:rP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Uriel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pStyle w:val="NormaleWeb"/>
              <w:spacing w:before="0" w:beforeAutospacing="0" w:after="0" w:afterAutospacing="0"/>
              <w:jc w:val="center"/>
            </w:pPr>
            <w:hyperlink r:id="rId17" w:history="1">
              <w:r>
                <w:rPr>
                  <w:rStyle w:val="Collegamentoipertestuale"/>
                  <w:rFonts w:ascii="Verdana" w:hAnsi="Verdana"/>
                  <w:sz w:val="20"/>
                  <w:szCs w:val="20"/>
                </w:rPr>
                <w:t>Messaggi di settembre 2012</w:t>
              </w:r>
            </w:hyperlink>
          </w:p>
          <w:p w:rsidR="00F91DD7" w:rsidRDefault="00F91DD7">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F91DD7" w:rsidTr="00F91DD7">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A92A73">
            <w:pPr>
              <w:pStyle w:val="NormaleWeb"/>
              <w:spacing w:before="36" w:beforeAutospacing="0" w:after="36" w:afterAutospacing="0"/>
              <w:jc w:val="center"/>
            </w:pPr>
            <w:r>
              <w:rPr>
                <w:rFonts w:ascii="Verdana" w:hAnsi="Verdana"/>
                <w:color w:val="000080"/>
                <w:sz w:val="20"/>
                <w:szCs w:val="20"/>
              </w:rPr>
              <w:t>15 - 17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pStyle w:val="NormaleWeb"/>
              <w:spacing w:before="36" w:beforeAutospacing="0" w:after="36" w:afterAutospacing="0"/>
              <w:jc w:val="center"/>
            </w:pPr>
            <w:hyperlink r:id="rId18"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pStyle w:val="NormaleWeb"/>
              <w:spacing w:before="36" w:beforeAutospacing="0" w:after="36" w:afterAutospacing="0"/>
              <w:jc w:val="center"/>
            </w:pPr>
            <w:hyperlink r:id="rId19" w:history="1">
              <w:r>
                <w:rPr>
                  <w:rStyle w:val="Collegamentoipertestuale"/>
                  <w:rFonts w:ascii="Verdana" w:hAnsi="Verdana"/>
                  <w:sz w:val="20"/>
                  <w:szCs w:val="20"/>
                </w:rPr>
                <w:t>Notizie di Trasmutazione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DD7" w:rsidRDefault="00F91DD7">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F91DD7" w:rsidRDefault="00F91DD7">
            <w:pPr>
              <w:pStyle w:val="NormaleWeb"/>
              <w:spacing w:before="36" w:beforeAutospacing="0" w:after="36" w:afterAutospacing="0"/>
              <w:jc w:val="center"/>
            </w:pPr>
            <w:hyperlink r:id="rId20" w:history="1">
              <w:r>
                <w:rPr>
                  <w:rStyle w:val="Collegamentoipertestuale"/>
                  <w:rFonts w:ascii="Verdana" w:hAnsi="Verdana"/>
                  <w:sz w:val="20"/>
                  <w:szCs w:val="20"/>
                </w:rPr>
                <w:t>Ottobre 2012</w:t>
              </w:r>
            </w:hyperlink>
          </w:p>
        </w:tc>
      </w:tr>
    </w:tbl>
    <w:p w:rsidR="00D276F1" w:rsidRDefault="00D276F1"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4501A7"/>
    <w:p w:rsidR="00F91DD7" w:rsidRDefault="00F91DD7" w:rsidP="00F91DD7">
      <w:pPr>
        <w:pStyle w:val="NormaleWeb"/>
        <w:spacing w:before="0" w:beforeAutospacing="0" w:after="60" w:afterAutospacing="0"/>
        <w:jc w:val="center"/>
        <w:rPr>
          <w:rFonts w:ascii="Segoe Print" w:hAnsi="Segoe Print"/>
          <w:b/>
          <w:bCs/>
          <w:color w:val="993366"/>
          <w:sz w:val="32"/>
          <w:szCs w:val="32"/>
        </w:rPr>
      </w:pPr>
    </w:p>
    <w:p w:rsidR="00F91DD7" w:rsidRDefault="00F91DD7" w:rsidP="00F91DD7">
      <w:pPr>
        <w:pStyle w:val="NormaleWeb"/>
        <w:spacing w:before="0" w:beforeAutospacing="0" w:after="60" w:afterAutospacing="0"/>
        <w:jc w:val="center"/>
        <w:rPr>
          <w:rFonts w:ascii="Segoe Print" w:hAnsi="Segoe Print"/>
          <w:b/>
          <w:bCs/>
          <w:color w:val="993366"/>
          <w:sz w:val="32"/>
          <w:szCs w:val="32"/>
        </w:rPr>
      </w:pPr>
    </w:p>
    <w:p w:rsidR="00F91DD7" w:rsidRDefault="00F91DD7" w:rsidP="00F91DD7">
      <w:pPr>
        <w:pStyle w:val="NormaleWeb"/>
        <w:spacing w:before="0" w:beforeAutospacing="0" w:after="60" w:afterAutospacing="0"/>
        <w:jc w:val="center"/>
      </w:pPr>
      <w:r>
        <w:rPr>
          <w:rFonts w:ascii="Segoe Print" w:hAnsi="Segoe Print"/>
          <w:b/>
          <w:bCs/>
          <w:color w:val="993366"/>
          <w:sz w:val="32"/>
          <w:szCs w:val="32"/>
        </w:rPr>
        <w:lastRenderedPageBreak/>
        <w:t>Sbarazzarsi della Crisalide: inizia il conto alla rovescia</w:t>
      </w:r>
    </w:p>
    <w:p w:rsidR="00F91DD7" w:rsidRDefault="00F91DD7" w:rsidP="00F91DD7">
      <w:pPr>
        <w:jc w:val="center"/>
        <w:rPr>
          <w:rFonts w:ascii="Segoe Print" w:hAnsi="Segoe Print"/>
          <w:color w:val="993366"/>
          <w:sz w:val="20"/>
          <w:szCs w:val="20"/>
        </w:rPr>
      </w:pPr>
      <w:r>
        <w:rPr>
          <w:rFonts w:ascii="Segoe Print" w:hAnsi="Segoe Print"/>
          <w:color w:val="993366"/>
          <w:sz w:val="20"/>
          <w:szCs w:val="20"/>
        </w:rPr>
        <w:t>Di LAUREN – 18 settembre 2012</w:t>
      </w:r>
    </w:p>
    <w:p w:rsidR="00F91DD7" w:rsidRDefault="00F91DD7" w:rsidP="00F91DD7">
      <w:pPr>
        <w:jc w:val="center"/>
      </w:pPr>
    </w:p>
    <w:p w:rsidR="00F91DD7" w:rsidRPr="00F91DD7" w:rsidRDefault="00F91DD7" w:rsidP="00F91DD7">
      <w:pPr>
        <w:spacing w:before="96" w:after="180"/>
        <w:jc w:val="both"/>
      </w:pPr>
      <w:r w:rsidRPr="00F91DD7">
        <w:rPr>
          <w:color w:val="993366"/>
        </w:rPr>
        <w:t xml:space="preserve">Prima di tuffarci in questo succoso articolo, l’Alto Consiglio </w:t>
      </w:r>
      <w:proofErr w:type="spellStart"/>
      <w:r w:rsidRPr="00F91DD7">
        <w:rPr>
          <w:color w:val="993366"/>
        </w:rPr>
        <w:t>Pleiadiano</w:t>
      </w:r>
      <w:proofErr w:type="spellEnd"/>
      <w:r w:rsidRPr="00F91DD7">
        <w:rPr>
          <w:color w:val="993366"/>
        </w:rPr>
        <w:t xml:space="preserve"> vuole che io menzioni, anzi, che ripeta (dall’ultimo report) che stiamo entrando in un altro round di importanti cambiamenti evolutivi. La mia impressione è che si riferiscano alla seconda delle sette quadrature di Urano/Plutone, che si verifica questa settimana (19/9), all’equinozio (22/9), oltre alla crescente pressione delle contrazioni cosmiche (10:10, 11:11, 12:12), che ci porteranno alla nostra nascita collettiva in Dicembre (21/12). </w:t>
      </w:r>
    </w:p>
    <w:p w:rsidR="00F91DD7" w:rsidRPr="00F91DD7" w:rsidRDefault="00F91DD7" w:rsidP="00F91DD7">
      <w:pPr>
        <w:spacing w:before="96" w:after="180"/>
        <w:jc w:val="both"/>
      </w:pPr>
      <w:r w:rsidRPr="00F91DD7">
        <w:rPr>
          <w:color w:val="993366"/>
        </w:rPr>
        <w:t>Loro lo spiegano così:</w:t>
      </w:r>
    </w:p>
    <w:p w:rsidR="00F91DD7" w:rsidRPr="00F91DD7" w:rsidRDefault="00F91DD7" w:rsidP="00F91DD7">
      <w:pPr>
        <w:spacing w:before="96" w:after="180"/>
        <w:jc w:val="both"/>
      </w:pPr>
      <w:r w:rsidRPr="00F91DD7">
        <w:rPr>
          <w:i/>
          <w:iCs/>
          <w:color w:val="993366"/>
        </w:rPr>
        <w:t xml:space="preserve">Le nuove energie ora sono qui per servire coloro che sono in prima linea nell’umanità... chiamiamola “l’energia 5D”. Queste forze di luce, inevitabili e ineluttabili, stanno iniziando ad infiltrarsi in tutto il mondo, in maniera molto più fisica di prima. Con questo, intendiamo dire che coloro che, in passato, sembravano non essere influenzati dalle frequenze fotoniche intensificate, adesso cominceranno a mostrare sempre più segni di instabilità, allo stesso modo, quelli di voi che stanno leggendo questo avranno notato la velocità quasi comica con cui il tempo vi sfreccia accanto. In effetti, vi state avvicinando al sacro punto-zero, in cui la compressione del tempo lo spinge a collassare come costrutto lineare. </w:t>
      </w:r>
    </w:p>
    <w:p w:rsidR="00F91DD7" w:rsidRPr="00F91DD7" w:rsidRDefault="00F91DD7" w:rsidP="00F91DD7">
      <w:pPr>
        <w:spacing w:before="96" w:after="180"/>
        <w:jc w:val="both"/>
      </w:pPr>
      <w:r w:rsidRPr="00F91DD7">
        <w:rPr>
          <w:i/>
          <w:iCs/>
          <w:color w:val="993366"/>
        </w:rPr>
        <w:t xml:space="preserve">Oltretutto, le nuove frequenze che ora percepite e a cui  siete in grado di partecipare, sono molto più in linea con il prototipo umano nuovo (5D) che non con quello vecchio (3D). Ciò significa che quelli che si stanno avvicinando al completamento della propria trasformazione cellulare, saranno soggetti ai tanti benefici della trasfigurazione, mentre quelli che sono collegati alla vecchia armonica inizieranno a sperimentare il deterioramento del loro sistema di realtà molto più repentinamente. Questo, non per dire che le energie porteranno danni inopportuni, ma soltanto che molte più persone saranno stimolate a guardarsi dentro, per cercare risposta alle crescenti pressioni di spinta verso il cambiamento. </w:t>
      </w:r>
    </w:p>
    <w:p w:rsidR="00F91DD7" w:rsidRPr="00F91DD7" w:rsidRDefault="00F91DD7" w:rsidP="00F91DD7">
      <w:pPr>
        <w:spacing w:before="96" w:after="180"/>
        <w:jc w:val="both"/>
      </w:pPr>
      <w:r w:rsidRPr="00F91DD7">
        <w:rPr>
          <w:b/>
          <w:bCs/>
          <w:color w:val="993366"/>
        </w:rPr>
        <w:t>SIATE semplicemente AMORE!</w:t>
      </w:r>
    </w:p>
    <w:p w:rsidR="00F91DD7" w:rsidRPr="00F91DD7" w:rsidRDefault="00F91DD7" w:rsidP="00F91DD7">
      <w:pPr>
        <w:spacing w:before="96" w:after="180"/>
        <w:jc w:val="both"/>
      </w:pPr>
      <w:r w:rsidRPr="00F91DD7">
        <w:rPr>
          <w:color w:val="993366"/>
        </w:rPr>
        <w:t>Principalmente, ricevo il messaggio, per le prossime settimane, che</w:t>
      </w:r>
      <w:r w:rsidRPr="00F91DD7">
        <w:rPr>
          <w:i/>
          <w:iCs/>
          <w:color w:val="993366"/>
        </w:rPr>
        <w:t xml:space="preserve"> </w:t>
      </w:r>
      <w:r w:rsidRPr="00F91DD7">
        <w:rPr>
          <w:b/>
          <w:bCs/>
          <w:color w:val="993366"/>
        </w:rPr>
        <w:t>il ruolo del nuovo umano non è quello di salvare, guarire o alterare le circostanze esterne, ma di sostenere un senso di ordine (neutralità) per il nuovo paradigma</w:t>
      </w:r>
      <w:r w:rsidRPr="00F91DD7">
        <w:rPr>
          <w:color w:val="993366"/>
        </w:rPr>
        <w:t>.</w:t>
      </w:r>
    </w:p>
    <w:p w:rsidR="00F91DD7" w:rsidRPr="00F91DD7" w:rsidRDefault="00F91DD7" w:rsidP="00F91DD7">
      <w:pPr>
        <w:spacing w:before="96" w:after="180"/>
        <w:jc w:val="both"/>
      </w:pPr>
      <w:r w:rsidRPr="00F91DD7">
        <w:rPr>
          <w:color w:val="993366"/>
        </w:rPr>
        <w:t xml:space="preserve">Sono la prima ad ammettere che la cosa non è facile come sembra, specialmente quando si tratta dei nostri cari. Ci sono, e ci saranno, sempre più eventi/cambiamenti inattesi nella vita delle persone che conosciamo e amiamo, che saranno, contemporaneamente, brillanti, catastrofici, sorprendenti, devastanti e tutti in ordine divino. </w:t>
      </w:r>
    </w:p>
    <w:p w:rsidR="00F91DD7" w:rsidRPr="00F91DD7" w:rsidRDefault="00F91DD7" w:rsidP="00F91DD7">
      <w:pPr>
        <w:spacing w:before="96" w:after="180"/>
        <w:jc w:val="both"/>
      </w:pPr>
      <w:r w:rsidRPr="00F91DD7">
        <w:rPr>
          <w:color w:val="993366"/>
        </w:rPr>
        <w:t>È in quei momenti che siamo chiamati a mettere in atto la nostra maestria, perché si può avere la tentazione... specialmente per voi guaritori, là fuori... di cercare di “salvare” i nostri amici e familiari dal fuoco purificatore dell’inferno. Eppure, nel profondo, sappiamo tutti, dopo le pene della nostra versione personale dell’inferno, che questo alla fine è necessario e che, anche se il fuoco può diventare ridicolmente forte, non  ci bruciamo mai in modo serio... fin quando “pensiamo con il nostro cuore”.</w:t>
      </w:r>
    </w:p>
    <w:p w:rsidR="00F91DD7" w:rsidRPr="00F91DD7" w:rsidRDefault="00F91DD7" w:rsidP="00F91DD7">
      <w:pPr>
        <w:spacing w:before="96" w:after="180"/>
        <w:jc w:val="both"/>
      </w:pPr>
      <w:r w:rsidRPr="00F91DD7">
        <w:rPr>
          <w:color w:val="993366"/>
        </w:rPr>
        <w:t xml:space="preserve">Il nostro cuore viene decisamente messo in moto e quindi, ora più che mai, veniamo esortati a rimanere nella neutralità e a irradiare la luce dell’AMORE(universale)... soprattutto perché uscire dall’AMORE ha più conseguenze di prima. </w:t>
      </w:r>
    </w:p>
    <w:p w:rsidR="00F91DD7" w:rsidRPr="00F91DD7" w:rsidRDefault="00F91DD7" w:rsidP="00F91DD7">
      <w:pPr>
        <w:spacing w:before="96" w:after="180"/>
        <w:jc w:val="both"/>
      </w:pPr>
      <w:r w:rsidRPr="00F91DD7">
        <w:rPr>
          <w:color w:val="993366"/>
        </w:rPr>
        <w:lastRenderedPageBreak/>
        <w:t xml:space="preserve">Mentre diventiamo più capaci di portare le frequenze dell’AMORE (528Hz) in ogni cellula del nostro essere, emettiamo e manteniamo anche un equilibrio energetico che è vitale per la nostra salute di nuovo-umano e anche per l’integrità della nuova griglia (planetaria)... il sistema che ci alimenta e ci sostiene come esseri della nuova terra. </w:t>
      </w:r>
    </w:p>
    <w:p w:rsidR="00F91DD7" w:rsidRPr="00F91DD7" w:rsidRDefault="00F91DD7" w:rsidP="00F91DD7">
      <w:pPr>
        <w:spacing w:before="96" w:after="180"/>
        <w:jc w:val="both"/>
      </w:pPr>
      <w:r w:rsidRPr="00F91DD7">
        <w:rPr>
          <w:color w:val="993366"/>
        </w:rPr>
        <w:t xml:space="preserve">Se cadiamo preda delle energie che ci circondano... cioè, se rimaniamo emotivamente impigliati o attaccati al dramma roboante del mondo che crolla (che sentiremo più forte)... allora non solo saremo a rischio di essere destabilizzati, ma porteremo un enorme contributo a questo obsoleto sistema di realtà. </w:t>
      </w:r>
    </w:p>
    <w:p w:rsidR="00F91DD7" w:rsidRPr="00F91DD7" w:rsidRDefault="00F91DD7" w:rsidP="00F91DD7">
      <w:pPr>
        <w:spacing w:before="96" w:after="180"/>
        <w:jc w:val="both"/>
      </w:pPr>
      <w:r w:rsidRPr="00F91DD7">
        <w:rPr>
          <w:i/>
          <w:iCs/>
          <w:color w:val="993366"/>
        </w:rPr>
        <w:t xml:space="preserve">Quello che vogliamo farvi capire è che molti di voi ora sono più che potenti, per quanto riguarda le capacità di avatar nuovi-umani, il che significa che la più lieve intenzione porta un grande sostegno universale. Se quell’energia venisse utilizzata male... ad esempio, impiegata inavvertitamente nel disagio emozionale del mondo che si sgretola... questo rafforzerebbe di dieci volte la sua capacità di deviarvi. </w:t>
      </w:r>
      <w:r w:rsidRPr="00F91DD7">
        <w:rPr>
          <w:color w:val="993366"/>
        </w:rPr>
        <w:t>ACP</w:t>
      </w:r>
    </w:p>
    <w:p w:rsidR="00F91DD7" w:rsidRPr="00F91DD7" w:rsidRDefault="00F91DD7" w:rsidP="00F91DD7">
      <w:pPr>
        <w:spacing w:before="96" w:after="180"/>
        <w:jc w:val="both"/>
      </w:pPr>
      <w:r w:rsidRPr="00F91DD7">
        <w:rPr>
          <w:color w:val="993366"/>
        </w:rPr>
        <w:t xml:space="preserve">In altre parole, il punto su cui poniamo la nostra energia/concentrazione è ora molto più potente, perché, come ha detto l’ACP nel report precedente, le energie che una volta servivano il mondo 3D sono completamente “capovolte” e impostate per servire il mondo 5D. Quindi, mentre entriamo in periodi più tumultuosi per il pianeta, il nostro focus sull’AMORE diventa una questione molto più rilevante. </w:t>
      </w:r>
    </w:p>
    <w:p w:rsidR="00F91DD7" w:rsidRPr="00F91DD7" w:rsidRDefault="00F91DD7" w:rsidP="00F91DD7">
      <w:pPr>
        <w:spacing w:before="96" w:after="180"/>
        <w:jc w:val="both"/>
      </w:pPr>
      <w:r w:rsidRPr="00F91DD7">
        <w:rPr>
          <w:color w:val="993366"/>
        </w:rPr>
        <w:t xml:space="preserve">Infatti, il nostro focus sull’AMORE come forza accelerante dietro la struttura base del cambiamento, aumenterà la possibilità di farlo. A rischio di esagerare, l’ACP ci rammenta, ripetutamente, che questo è il momento di vedere il quadro generale, di rimanere saldamente piantati nella verità che l’AMORE è la base di tutto il cambiamento. Più siamo capaci di farlo, più  significativamente possiamo ridurre la sofferenza del pianeta su tutti i livelli. </w:t>
      </w:r>
    </w:p>
    <w:p w:rsidR="00F91DD7" w:rsidRPr="00F91DD7" w:rsidRDefault="00F91DD7" w:rsidP="00F91DD7">
      <w:pPr>
        <w:spacing w:before="96" w:after="180"/>
        <w:jc w:val="both"/>
      </w:pPr>
      <w:r w:rsidRPr="00F91DD7">
        <w:rPr>
          <w:color w:val="999999"/>
        </w:rPr>
        <w:t xml:space="preserve">NOTA: Nel caso che questa frase evocasse un tono cupo o se avete avvertito un senso generale di ansia o di presagio incombente, voglio chiarire che, qualunque cambiamento ci sia in serbo, probabilmente non sarà un unico evento che capovolgerà le cose. Benché i cambiamenti nel sistema continuino e, senza dubbio, aumentino in successione, la serie delle variazioni che si verificheranno  a livello micro e macro, sarà probabilmente una </w:t>
      </w:r>
      <w:r w:rsidRPr="00F91DD7">
        <w:rPr>
          <w:b/>
          <w:bCs/>
          <w:color w:val="999999"/>
        </w:rPr>
        <w:t>catena di eventi</w:t>
      </w:r>
      <w:r w:rsidRPr="00F91DD7">
        <w:rPr>
          <w:color w:val="999999"/>
        </w:rPr>
        <w:t xml:space="preserve"> che, alla fine, ristrutturerà parti fondamentali della società. Come molte cose, ne noteremo la maggior parte in retrospettiva. </w:t>
      </w:r>
    </w:p>
    <w:p w:rsidR="00F91DD7" w:rsidRPr="00F91DD7" w:rsidRDefault="00F91DD7" w:rsidP="00F91DD7">
      <w:pPr>
        <w:spacing w:before="96" w:after="180"/>
        <w:jc w:val="both"/>
      </w:pPr>
      <w:r w:rsidRPr="00F91DD7">
        <w:rPr>
          <w:i/>
          <w:iCs/>
          <w:color w:val="993366"/>
        </w:rPr>
        <w:t xml:space="preserve">Condividiamo questo, unicamente per effettuare il cambiamento a livello del lavoro di luce, per coloro che sono capaci di emettere grandi onde (scalari) di AMORE... cosa che sarà assai efficace nei prossimi giorni. La marea è cambiata a vostro vantaggio... i pochi che sono coscienti regolano la direzione dell’energia planetaria, adesso. </w:t>
      </w:r>
      <w:r w:rsidRPr="00F91DD7">
        <w:rPr>
          <w:color w:val="993366"/>
        </w:rPr>
        <w:t>ACP</w:t>
      </w:r>
    </w:p>
    <w:p w:rsidR="00F91DD7" w:rsidRPr="00F91DD7" w:rsidRDefault="00F91DD7" w:rsidP="00F91DD7">
      <w:pPr>
        <w:spacing w:before="96" w:after="180"/>
        <w:jc w:val="both"/>
      </w:pPr>
      <w:r w:rsidRPr="00F91DD7">
        <w:rPr>
          <w:color w:val="993366"/>
        </w:rPr>
        <w:t xml:space="preserve">Se vi state chiedendo come mettere in pratica queste informazioni, per attuare effettivamente un cambiamento nella vostra vita, nel mondo... e persino a livello universale... gli invisibili dicono quello che dicono sempre: </w:t>
      </w:r>
      <w:r w:rsidRPr="00F91DD7">
        <w:rPr>
          <w:b/>
          <w:bCs/>
          <w:color w:val="993366"/>
        </w:rPr>
        <w:t>SIATE semplicemente AMORE</w:t>
      </w:r>
      <w:r w:rsidRPr="00F91DD7">
        <w:rPr>
          <w:color w:val="993366"/>
        </w:rPr>
        <w:t>.</w:t>
      </w:r>
    </w:p>
    <w:p w:rsidR="00F91DD7" w:rsidRPr="00F91DD7" w:rsidRDefault="00F91DD7" w:rsidP="00F91DD7">
      <w:pPr>
        <w:spacing w:before="96" w:after="180"/>
        <w:jc w:val="both"/>
      </w:pPr>
      <w:r w:rsidRPr="00F91DD7">
        <w:rPr>
          <w:color w:val="993366"/>
        </w:rPr>
        <w:t xml:space="preserve">Tanto per ridere, ho chiesto... </w:t>
      </w:r>
      <w:r w:rsidRPr="00F91DD7">
        <w:rPr>
          <w:i/>
          <w:iCs/>
          <w:color w:val="993366"/>
        </w:rPr>
        <w:t>in che modo, esattamente, SIAMO semplicemente AMORE?</w:t>
      </w:r>
    </w:p>
    <w:p w:rsidR="00F91DD7" w:rsidRPr="00F91DD7" w:rsidRDefault="00F91DD7" w:rsidP="00F91DD7">
      <w:pPr>
        <w:spacing w:before="96" w:after="180"/>
        <w:jc w:val="both"/>
      </w:pPr>
      <w:r w:rsidRPr="00F91DD7">
        <w:rPr>
          <w:color w:val="993366"/>
        </w:rPr>
        <w:t>Al che loro hanno risposto:</w:t>
      </w:r>
    </w:p>
    <w:p w:rsidR="00F91DD7" w:rsidRPr="00F91DD7" w:rsidRDefault="00F91DD7" w:rsidP="00F91DD7">
      <w:pPr>
        <w:spacing w:before="96" w:after="180"/>
        <w:jc w:val="both"/>
      </w:pPr>
      <w:r w:rsidRPr="00F91DD7">
        <w:rPr>
          <w:i/>
          <w:iCs/>
          <w:color w:val="993366"/>
        </w:rPr>
        <w:t xml:space="preserve">Voi SIETE AMORE rifiutando di cadere nella negatività e nella paura. È così semplice. Ogni volta che annullate un pensiero di paura con l’AMORE, ogni volta che ampliate la vostra visione, ogni volta che ricordate che TUTTO VA BENE ED è PERFETTO, avete vinto. Rimanete come un pilastro d’AMORE, invocate l’AMORE, inspirate ed espirate AMORE. È tutto qui. Quando lo fate con l’intenzione di diffondere AMORE, moltiplicate il flusso di particelle adamantine, che sono controllate solo dall’AMORE. Come gli ioni negativi, queste particelle sacre rilasciano una </w:t>
      </w:r>
      <w:r w:rsidRPr="00F91DD7">
        <w:rPr>
          <w:i/>
          <w:iCs/>
          <w:color w:val="993366"/>
        </w:rPr>
        <w:lastRenderedPageBreak/>
        <w:t xml:space="preserve">pressione enorme sulla terra  e sull’umanità, allentando la tensione e calmando lo sforzo. Non riusciamo a pensare ad un modo migliore per cambiare la vostra vita e il mondo. </w:t>
      </w:r>
    </w:p>
    <w:p w:rsidR="00F91DD7" w:rsidRPr="00F91DD7" w:rsidRDefault="00F91DD7" w:rsidP="00F91DD7">
      <w:pPr>
        <w:spacing w:before="96" w:after="180"/>
        <w:jc w:val="both"/>
      </w:pPr>
      <w:proofErr w:type="spellStart"/>
      <w:r w:rsidRPr="00F91DD7">
        <w:rPr>
          <w:color w:val="993366"/>
        </w:rPr>
        <w:t>Lauren</w:t>
      </w:r>
      <w:proofErr w:type="spellEnd"/>
    </w:p>
    <w:p w:rsidR="00F91DD7" w:rsidRDefault="00F91DD7" w:rsidP="00F91DD7">
      <w:pPr>
        <w:ind w:left="113" w:right="113"/>
        <w:jc w:val="center"/>
      </w:pPr>
    </w:p>
    <w:p w:rsidR="00F91DD7" w:rsidRDefault="00F91DD7" w:rsidP="00F91DD7">
      <w:pPr>
        <w:ind w:left="113" w:right="113"/>
        <w:jc w:val="center"/>
      </w:pPr>
      <w:proofErr w:type="spellStart"/>
      <w:r w:rsidRPr="00F91DD7">
        <w:rPr>
          <w:rFonts w:ascii="Verdana" w:hAnsi="Verdana"/>
          <w:color w:val="993366"/>
          <w:sz w:val="15"/>
          <w:szCs w:val="15"/>
        </w:rPr>
        <w:t>®Expect</w:t>
      </w:r>
      <w:proofErr w:type="spellEnd"/>
      <w:r w:rsidRPr="00F91DD7">
        <w:rPr>
          <w:rFonts w:ascii="Verdana" w:hAnsi="Verdana"/>
          <w:color w:val="993366"/>
          <w:sz w:val="15"/>
          <w:szCs w:val="15"/>
        </w:rPr>
        <w:t xml:space="preserve"> </w:t>
      </w:r>
      <w:proofErr w:type="spellStart"/>
      <w:r w:rsidRPr="00F91DD7">
        <w:rPr>
          <w:rFonts w:ascii="Verdana" w:hAnsi="Verdana"/>
          <w:color w:val="993366"/>
          <w:sz w:val="15"/>
          <w:szCs w:val="15"/>
        </w:rPr>
        <w:t>Miracles</w:t>
      </w:r>
      <w:proofErr w:type="spellEnd"/>
      <w:r w:rsidRPr="00F91DD7">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F91DD7" w:rsidRDefault="00F91DD7" w:rsidP="00F91DD7">
      <w:pPr>
        <w:pStyle w:val="NormaleWeb"/>
        <w:spacing w:before="0" w:beforeAutospacing="0" w:after="0" w:afterAutospacing="0"/>
        <w:jc w:val="center"/>
      </w:pPr>
      <w:r>
        <w:t> </w:t>
      </w:r>
    </w:p>
    <w:p w:rsidR="00F91DD7" w:rsidRDefault="00F91DD7" w:rsidP="00F91DD7">
      <w:pPr>
        <w:spacing w:before="120" w:after="120"/>
        <w:jc w:val="center"/>
      </w:pPr>
      <w:r>
        <w:rPr>
          <w:rFonts w:ascii="Verdana" w:hAnsi="Verdana"/>
          <w:b/>
          <w:bCs/>
          <w:i/>
          <w:iCs/>
          <w:color w:val="993366"/>
          <w:sz w:val="15"/>
          <w:szCs w:val="15"/>
        </w:rPr>
        <w:t xml:space="preserve">Originale in inglese: </w:t>
      </w:r>
    </w:p>
    <w:p w:rsidR="00F91DD7" w:rsidRDefault="00F91DD7" w:rsidP="00F91DD7">
      <w:pPr>
        <w:spacing w:before="120" w:after="120"/>
        <w:jc w:val="center"/>
      </w:pPr>
      <w:hyperlink r:id="rId21" w:tgtFrame="_blank" w:history="1">
        <w:r>
          <w:rPr>
            <w:rStyle w:val="Collegamentoipertestuale"/>
            <w:rFonts w:ascii="Verdana" w:hAnsi="Verdana"/>
            <w:b/>
            <w:bCs/>
            <w:i/>
            <w:iCs/>
            <w:color w:val="0066CC"/>
            <w:sz w:val="15"/>
            <w:szCs w:val="15"/>
          </w:rPr>
          <w:t>http://thinkwithyourheart.com/2980/shedding-the-chrysalis-the-countdown-begins/</w:t>
        </w:r>
      </w:hyperlink>
      <w:r>
        <w:rPr>
          <w:rFonts w:ascii="Verdana" w:hAnsi="Verdana"/>
          <w:b/>
          <w:bCs/>
          <w:i/>
          <w:iCs/>
          <w:color w:val="993366"/>
          <w:sz w:val="15"/>
          <w:szCs w:val="15"/>
        </w:rPr>
        <w:t xml:space="preserve"> </w:t>
      </w:r>
    </w:p>
    <w:p w:rsidR="00F91DD7" w:rsidRDefault="00F91DD7" w:rsidP="00F91DD7">
      <w:pPr>
        <w:spacing w:before="120" w:after="120"/>
        <w:jc w:val="center"/>
        <w:rPr>
          <w:rFonts w:ascii="Verdana" w:hAnsi="Verdana"/>
          <w:b/>
          <w:bCs/>
          <w:i/>
          <w:iCs/>
          <w:color w:val="993366"/>
          <w:sz w:val="15"/>
          <w:szCs w:val="15"/>
        </w:rPr>
      </w:pPr>
      <w:r>
        <w:rPr>
          <w:rFonts w:ascii="Verdana" w:hAnsi="Verdana"/>
          <w:b/>
          <w:bCs/>
          <w:i/>
          <w:iCs/>
          <w:color w:val="993366"/>
          <w:sz w:val="15"/>
          <w:szCs w:val="15"/>
        </w:rPr>
        <w:t>Traduzione a cura di Nicoletta per Stazione Celeste</w:t>
      </w: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spacing w:before="120" w:after="120"/>
        <w:jc w:val="center"/>
        <w:rPr>
          <w:rFonts w:ascii="Verdana" w:hAnsi="Verdana"/>
          <w:b/>
          <w:bCs/>
          <w:i/>
          <w:iCs/>
          <w:color w:val="993366"/>
          <w:sz w:val="15"/>
          <w:szCs w:val="15"/>
        </w:rPr>
      </w:pPr>
    </w:p>
    <w:p w:rsidR="00F91DD7" w:rsidRDefault="00F91DD7" w:rsidP="00F91DD7">
      <w:pPr>
        <w:pStyle w:val="corpo"/>
        <w:spacing w:before="0" w:beforeAutospacing="0" w:after="0" w:afterAutospacing="0"/>
        <w:jc w:val="center"/>
      </w:pPr>
      <w:r>
        <w:rPr>
          <w:rFonts w:ascii="Arial Unicode MS" w:eastAsia="Arial Unicode MS" w:hAnsi="Arial Unicode MS" w:cs="Arial Unicode MS"/>
          <w:b/>
          <w:bCs/>
          <w:color w:val="003399"/>
          <w:sz w:val="48"/>
          <w:szCs w:val="48"/>
        </w:rPr>
        <w:lastRenderedPageBreak/>
        <w:t>Ricalibrare il Libero Arbitrio</w:t>
      </w:r>
    </w:p>
    <w:p w:rsidR="00F91DD7" w:rsidRDefault="00F91DD7" w:rsidP="00F91DD7">
      <w:pPr>
        <w:pStyle w:val="corpo"/>
        <w:spacing w:before="0" w:beforeAutospacing="0" w:after="0" w:afterAutospacing="0"/>
        <w:jc w:val="center"/>
      </w:pPr>
      <w:proofErr w:type="spellStart"/>
      <w:r w:rsidRPr="00F91DD7">
        <w:rPr>
          <w:i/>
          <w:iCs/>
          <w:color w:val="003399"/>
        </w:rPr>
        <w:t>Kryon</w:t>
      </w:r>
      <w:proofErr w:type="spellEnd"/>
      <w:r w:rsidRPr="00F91DD7">
        <w:rPr>
          <w:i/>
          <w:iCs/>
          <w:color w:val="003399"/>
        </w:rPr>
        <w:t xml:space="preserve"> canalizzato da Lee Carroll</w:t>
      </w:r>
    </w:p>
    <w:p w:rsidR="00F91DD7" w:rsidRDefault="00F91DD7" w:rsidP="00F91DD7">
      <w:pPr>
        <w:pStyle w:val="corpo"/>
        <w:spacing w:before="0" w:beforeAutospacing="0" w:after="0" w:afterAutospacing="0"/>
        <w:jc w:val="center"/>
      </w:pPr>
      <w:r>
        <w:t> </w:t>
      </w:r>
    </w:p>
    <w:p w:rsidR="00F91DD7" w:rsidRDefault="00F91DD7" w:rsidP="00F91DD7">
      <w:pPr>
        <w:pStyle w:val="corpo"/>
        <w:spacing w:before="0" w:beforeAutospacing="0" w:after="0" w:afterAutospacing="0"/>
        <w:jc w:val="center"/>
      </w:pPr>
      <w:r>
        <w:rPr>
          <w:rFonts w:ascii="Arial Unicode MS" w:eastAsia="Arial Unicode MS" w:hAnsi="Arial Unicode MS" w:cs="Arial Unicode MS"/>
          <w:b/>
          <w:bCs/>
          <w:color w:val="003399"/>
        </w:rPr>
        <w:t>Dallas, Texas - 3 Marzo 2012</w:t>
      </w:r>
    </w:p>
    <w:p w:rsidR="00F91DD7" w:rsidRDefault="00F91DD7" w:rsidP="00F91DD7">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F91DD7" w:rsidRDefault="00F91DD7" w:rsidP="00F91DD7">
      <w:pPr>
        <w:pStyle w:val="corpo"/>
        <w:spacing w:before="0" w:beforeAutospacing="0" w:after="0" w:afterAutospacing="0"/>
        <w:jc w:val="center"/>
      </w:pPr>
      <w:r>
        <w:t> </w:t>
      </w:r>
    </w:p>
    <w:p w:rsidR="00F91DD7" w:rsidRDefault="00F91DD7" w:rsidP="00F91DD7">
      <w:pPr>
        <w:pStyle w:val="corpo"/>
        <w:spacing w:before="0" w:beforeAutospacing="0" w:after="0" w:afterAutospacing="0"/>
        <w:jc w:val="center"/>
      </w:pPr>
      <w:r w:rsidRPr="00F91DD7">
        <w:rPr>
          <w:color w:val="003399"/>
          <w:sz w:val="22"/>
          <w:szCs w:val="22"/>
        </w:rPr>
        <w:t>––––––––––––––––––––––––––––––––––––––––––––––––––––––––––––––––––</w:t>
      </w:r>
    </w:p>
    <w:p w:rsidR="00F91DD7" w:rsidRDefault="00F91DD7" w:rsidP="00F91DD7">
      <w:pPr>
        <w:jc w:val="center"/>
      </w:pPr>
      <w:r>
        <w:rPr>
          <w:b/>
          <w:bCs/>
          <w:i/>
          <w:iCs/>
          <w:color w:val="003399"/>
        </w:rPr>
        <w:t>Le informazioni qui sotto riportate sono gratuite e disponibili per essere stampate, copiate e distribuite a piacere. Il loro copyright, comunque, ne proibisce la vendita in qualsiasi forma tranne che per l’editore.</w:t>
      </w:r>
    </w:p>
    <w:p w:rsidR="00F91DD7" w:rsidRDefault="00F91DD7" w:rsidP="00F91DD7">
      <w:pPr>
        <w:jc w:val="center"/>
      </w:pPr>
      <w:r>
        <w:t> </w:t>
      </w:r>
    </w:p>
    <w:p w:rsidR="00F91DD7" w:rsidRDefault="00F91DD7" w:rsidP="00F91DD7">
      <w:pPr>
        <w:jc w:val="center"/>
      </w:pPr>
      <w:r>
        <w:rPr>
          <w:b/>
          <w:bCs/>
          <w:i/>
          <w:iCs/>
          <w:color w:val="800000"/>
        </w:rPr>
        <w:t xml:space="preserve">Per aiutare il lettore, la canalizzazione è stata rielaborata [da Lee e </w:t>
      </w:r>
      <w:proofErr w:type="spellStart"/>
      <w:r>
        <w:rPr>
          <w:b/>
          <w:bCs/>
          <w:i/>
          <w:iCs/>
          <w:color w:val="800000"/>
        </w:rPr>
        <w:t>Kryon</w:t>
      </w:r>
      <w:proofErr w:type="spellEnd"/>
      <w:r>
        <w:rPr>
          <w:b/>
          <w:bCs/>
          <w:i/>
          <w:iCs/>
          <w:color w:val="800000"/>
        </w:rPr>
        <w:t>] al fine di fornire una maggiore chiarezza. Spesso, ciò che avviene dal vivo ha in sé una propria energia e trasmette un genere di comunicazione che la pagina scritta non rende. Quindi, godetevi questo messaggio, trasmesso a Dallas, Texas.</w:t>
      </w:r>
    </w:p>
    <w:p w:rsidR="00F91DD7" w:rsidRDefault="00F91DD7" w:rsidP="00F91DD7">
      <w:pPr>
        <w:pStyle w:val="corpo"/>
        <w:jc w:val="center"/>
        <w:rPr>
          <w:color w:val="003399"/>
          <w:sz w:val="22"/>
          <w:szCs w:val="22"/>
          <w:lang w:val="en-US"/>
        </w:rPr>
      </w:pPr>
      <w:r>
        <w:rPr>
          <w:color w:val="003399"/>
          <w:sz w:val="22"/>
          <w:szCs w:val="22"/>
          <w:lang w:val="en-US"/>
        </w:rPr>
        <w:t>––––––––––––––––––––––––––––––––––––––––––––––––––––––––––––––––––</w:t>
      </w:r>
    </w:p>
    <w:p w:rsidR="00F91DD7" w:rsidRPr="00A92A73" w:rsidRDefault="00F91DD7" w:rsidP="00A92A73">
      <w:pPr>
        <w:spacing w:before="96" w:after="180"/>
        <w:jc w:val="both"/>
      </w:pPr>
      <w:r w:rsidRPr="00A92A73">
        <w:rPr>
          <w:rFonts w:eastAsia="Arial Unicode MS"/>
          <w:color w:val="003399"/>
        </w:rPr>
        <w:t xml:space="preserve">Saluti, miei cari, Io sono </w:t>
      </w:r>
      <w:proofErr w:type="spellStart"/>
      <w:r w:rsidRPr="00A92A73">
        <w:rPr>
          <w:rFonts w:eastAsia="Arial Unicode MS"/>
          <w:color w:val="003399"/>
        </w:rPr>
        <w:t>Kryon</w:t>
      </w:r>
      <w:proofErr w:type="spellEnd"/>
      <w:r w:rsidRPr="00A92A73">
        <w:rPr>
          <w:rFonts w:eastAsia="Arial Unicode MS"/>
          <w:color w:val="003399"/>
        </w:rPr>
        <w:t xml:space="preserve"> del Servizio Magnetico. Agli incontri con gli Umani che si presentano, in previsione del mio colloquio, vengono soprattutto vecchie anime. Era previsto. Più di due decenni fa, quando il mio partner cominciò, agli incontri partecipavano delle anime curiose. Quindi la cosa si è evoluta. È la serietà della vecchia anima che li porta in una sala come questa, o in un luogo come questo, in cui possono ascoltare e leggere facilmente. Lo spirito risponde ai potenziali, su questo lato del velo, e, ripeto, noi non abbiamo l’orologio. Noi vediamo il lettore allo stesso modo in cui vediamo chi siede oggi su queste poltrone. Noi vediamo i potenziali come realtà. Quella realtà che ora vediamo portata a voi, che leggete queste parole su carta o con uno strumento elettronico. Tutto questo a noi appare nella stessa cornice temporale, mentre solo pochi di voi stanno prendendo parte a questo incontro che state ascoltando. Quindi, il vostro futuro è il nostro adesso. </w:t>
      </w:r>
    </w:p>
    <w:p w:rsidR="00F91DD7" w:rsidRPr="00A92A73" w:rsidRDefault="00F91DD7" w:rsidP="00A92A73">
      <w:pPr>
        <w:spacing w:before="96" w:after="180"/>
        <w:jc w:val="both"/>
      </w:pPr>
      <w:r w:rsidRPr="00A92A73">
        <w:rPr>
          <w:rFonts w:eastAsia="Arial Unicode MS"/>
          <w:color w:val="003399"/>
        </w:rPr>
        <w:t xml:space="preserve">Nella nostra realtà, noi non vediamo regole empiriche, vediamo, invece, potenziali di esistenza. Vale a dire che noi sappiamo chi siete – voi che state ascoltando, leggendo o che siete seduti qui. Voi credete di sapere quante persone ci sono qui, ma non sapete veramente che cosa significhi </w:t>
      </w:r>
      <w:r w:rsidRPr="00A92A73">
        <w:rPr>
          <w:rFonts w:eastAsia="Arial Unicode MS"/>
          <w:i/>
          <w:iCs/>
          <w:color w:val="003399"/>
        </w:rPr>
        <w:t>qui</w:t>
      </w:r>
      <w:r w:rsidRPr="00A92A73">
        <w:rPr>
          <w:rFonts w:eastAsia="Arial Unicode MS"/>
          <w:color w:val="003399"/>
        </w:rPr>
        <w:t xml:space="preserve">, perché ce ne sono molti più di quanto pensiate. Il vostro </w:t>
      </w:r>
      <w:r w:rsidRPr="00A92A73">
        <w:rPr>
          <w:rFonts w:eastAsia="Arial Unicode MS"/>
          <w:i/>
          <w:iCs/>
          <w:color w:val="003399"/>
        </w:rPr>
        <w:t>qui</w:t>
      </w:r>
      <w:r w:rsidRPr="00A92A73">
        <w:rPr>
          <w:rFonts w:eastAsia="Arial Unicode MS"/>
          <w:color w:val="003399"/>
        </w:rPr>
        <w:t xml:space="preserve"> comprende il futuro? Il vostro </w:t>
      </w:r>
      <w:r w:rsidRPr="00A92A73">
        <w:rPr>
          <w:rFonts w:eastAsia="Arial Unicode MS"/>
          <w:i/>
          <w:iCs/>
          <w:color w:val="003399"/>
        </w:rPr>
        <w:t>qui</w:t>
      </w:r>
      <w:r w:rsidRPr="00A92A73">
        <w:rPr>
          <w:rFonts w:eastAsia="Arial Unicode MS"/>
          <w:color w:val="003399"/>
        </w:rPr>
        <w:t xml:space="preserve"> include le prossime generazioni? Vedete, chiunque ascolterà o leggerà queste parole, non importa quando, è un potenziale che esiste nel nostro </w:t>
      </w:r>
      <w:r w:rsidRPr="00A92A73">
        <w:rPr>
          <w:rFonts w:eastAsia="Arial Unicode MS"/>
          <w:i/>
          <w:iCs/>
          <w:color w:val="003399"/>
        </w:rPr>
        <w:t>adesso</w:t>
      </w:r>
      <w:r w:rsidRPr="00A92A73">
        <w:rPr>
          <w:rFonts w:eastAsia="Arial Unicode MS"/>
          <w:color w:val="003399"/>
        </w:rPr>
        <w:t xml:space="preserve">. </w:t>
      </w:r>
    </w:p>
    <w:p w:rsidR="00F91DD7" w:rsidRPr="00A92A73" w:rsidRDefault="00F91DD7" w:rsidP="00A92A73">
      <w:pPr>
        <w:spacing w:before="96" w:after="180"/>
        <w:jc w:val="both"/>
      </w:pPr>
      <w:r w:rsidRPr="00A92A73">
        <w:rPr>
          <w:rFonts w:eastAsia="Arial Unicode MS"/>
          <w:color w:val="003399"/>
        </w:rPr>
        <w:t xml:space="preserve">Desideriamo continuare a parlare di quello che vi abbiamo detto questa mattina [al seminario], un proseguimento del messaggio della nuova energia sul pianeta. Vi trovate a metà della finestra di allineamento di 36 anni, che noi definiamo Allineamento Galattico. Quest’anno, il 2012, è pertanto il punto di mezzo di questo allineamento ed è l’anno in cui l’energia inizia a cambiare e iniziano ad essere piantati i semi energetici che cambieranno questo pianeta d’ora in avanti. </w:t>
      </w:r>
    </w:p>
    <w:p w:rsidR="00F91DD7" w:rsidRPr="00A92A73" w:rsidRDefault="00F91DD7" w:rsidP="00A92A73">
      <w:pPr>
        <w:spacing w:before="96" w:after="180"/>
        <w:jc w:val="both"/>
      </w:pPr>
      <w:r w:rsidRPr="00A92A73">
        <w:rPr>
          <w:rFonts w:eastAsia="Arial Unicode MS"/>
          <w:color w:val="003399"/>
        </w:rPr>
        <w:t xml:space="preserve">È così che funziona, più lentamente di quanto vi piacerebbe. La lentezza del cambiamento è dovuta alle generazioni di Esseri Umani che ereditano quella che si potrebbe definire la nuova coscienza. Essa permette, anche a coloro che sono nati in un’energia vecchia, di esaurire quella vecchia energia in quella che voi chiamate un’incarnazione o un’espressione [un’unica vita sulla Terra]. Per noi, dunque, la morte è semplicemente </w:t>
      </w:r>
      <w:r w:rsidRPr="00A92A73">
        <w:rPr>
          <w:rFonts w:eastAsia="Arial Unicode MS"/>
          <w:i/>
          <w:iCs/>
          <w:color w:val="003399"/>
        </w:rPr>
        <w:t>rinnovamento alla vita</w:t>
      </w:r>
      <w:r w:rsidRPr="00A92A73">
        <w:rPr>
          <w:rFonts w:eastAsia="Arial Unicode MS"/>
          <w:color w:val="003399"/>
        </w:rPr>
        <w:t>. Se la cosa per voi non ha alcun senso, allora vi dico quello che, secondo il mio partner, avrei sempre dovuto dire: La vecchia energia è dura a morire!</w:t>
      </w:r>
    </w:p>
    <w:p w:rsidR="00F91DD7" w:rsidRPr="00A92A73" w:rsidRDefault="00F91DD7" w:rsidP="00A92A73">
      <w:pPr>
        <w:spacing w:before="96" w:after="180"/>
        <w:jc w:val="both"/>
        <w:rPr>
          <w:rFonts w:eastAsia="Arial Unicode MS"/>
          <w:color w:val="003399"/>
        </w:rPr>
      </w:pPr>
      <w:r w:rsidRPr="00A92A73">
        <w:rPr>
          <w:rFonts w:eastAsia="Arial Unicode MS"/>
          <w:color w:val="003399"/>
        </w:rPr>
        <w:lastRenderedPageBreak/>
        <w:t xml:space="preserve">Ci sono tanti umani che dovranno affrontare la morte per poter rinascere in un’energia nuova, per compiere le cose per cui sono venuti. Ora, la vecchia anima è pronta per un cambio di coscienza del corpo attraverso la morte – molto più di qualunque altro Essere Umano sul pianeta. Questo significa semplicemente che deve passare del tempo affinché possiate vedere le cose di cui parliamo e le vecchie anime ci sono già passate più di qualsiasi altro Umano. Ma, mentre si verificano questi cambiamenti generazionali, comincerete a vedere che, anche prima che avvengano, i semi del cambiamento iniziano a presentarsi più rapidamente che in una sola vita. Dunque, ecco di che cosa parleremo oggi e lo intitoleremo Ricalibrare il Libero Arbitrio. </w:t>
      </w:r>
    </w:p>
    <w:p w:rsidR="00F91DD7" w:rsidRPr="00A92A73" w:rsidRDefault="00F91DD7" w:rsidP="00A92A73">
      <w:pPr>
        <w:spacing w:before="96" w:after="180"/>
        <w:jc w:val="both"/>
      </w:pPr>
      <w:r w:rsidRPr="00A92A73">
        <w:rPr>
          <w:rFonts w:eastAsia="Arial Unicode MS"/>
          <w:color w:val="003399"/>
        </w:rPr>
        <w:t xml:space="preserve">Ci fermiamo un momento. C’è una dispensa in questo momento, indipendentemente dall’insegnamento e dalle parole. Ascolta, lettore: Io so chi sei. C’è un’elargizione proprio qui, per te. Prima che ti alzi dalla sedia su cui ti trovi, puoi essere diverso. È perché riceverai un’energia che viene trasmessa da noi, indipendentemente dal momento che pensi che sia o da dove ti trovi – direttamente alle informazioni quantistiche del tuo DNA, lo schema della tua anima. La stessa </w:t>
      </w:r>
      <w:proofErr w:type="spellStart"/>
      <w:r w:rsidRPr="00A92A73">
        <w:rPr>
          <w:rFonts w:eastAsia="Arial Unicode MS"/>
          <w:color w:val="003399"/>
        </w:rPr>
        <w:t>Akasha</w:t>
      </w:r>
      <w:proofErr w:type="spellEnd"/>
      <w:r w:rsidRPr="00A92A73">
        <w:rPr>
          <w:rFonts w:eastAsia="Arial Unicode MS"/>
          <w:color w:val="003399"/>
        </w:rPr>
        <w:t xml:space="preserve"> del tuo Sé Superiore e l’energia della tua anima sono coinvolte. È un risveglio che durerà per il resto delle tue vite, perché tu oggi decidi. Ecco quanto è profondo il libero arbitrio per un Umano. </w:t>
      </w:r>
    </w:p>
    <w:p w:rsidR="00F91DD7" w:rsidRPr="00A92A73" w:rsidRDefault="00F91DD7" w:rsidP="00A92A73">
      <w:pPr>
        <w:spacing w:before="96" w:after="180"/>
        <w:jc w:val="both"/>
      </w:pPr>
      <w:r w:rsidRPr="00A92A73">
        <w:rPr>
          <w:rFonts w:eastAsia="Arial Unicode MS"/>
          <w:color w:val="003399"/>
        </w:rPr>
        <w:t xml:space="preserve">L’Umano può </w:t>
      </w:r>
      <w:r w:rsidRPr="00A92A73">
        <w:rPr>
          <w:rFonts w:eastAsia="Arial Unicode MS"/>
          <w:i/>
          <w:iCs/>
          <w:color w:val="003399"/>
        </w:rPr>
        <w:t>fare una svolta</w:t>
      </w:r>
      <w:r w:rsidRPr="00A92A73">
        <w:rPr>
          <w:rFonts w:eastAsia="Arial Unicode MS"/>
          <w:color w:val="003399"/>
        </w:rPr>
        <w:t>. Oh, guardate la vostra storia! Guardate cosa avete fatto in questi ultimi anni. I governi inappropriati crollano; le istituzioni finanziarie inadeguate crollano. Tuttavia, voi chiedete “</w:t>
      </w:r>
      <w:r w:rsidRPr="00A92A73">
        <w:rPr>
          <w:rFonts w:eastAsia="Arial Unicode MS"/>
          <w:i/>
          <w:iCs/>
          <w:color w:val="003399"/>
        </w:rPr>
        <w:t>Dov’è il cambiamento?</w:t>
      </w:r>
      <w:r w:rsidRPr="00A92A73">
        <w:rPr>
          <w:rFonts w:eastAsia="Arial Unicode MS"/>
          <w:color w:val="003399"/>
        </w:rPr>
        <w:t xml:space="preserve">”  È tutto intorno a te, caro, ma è lento e non è successo in queste ultime settimane. Quindi, sii paziente e lascia che le ruote del cambiamento girino al loro ritmo. </w:t>
      </w:r>
    </w:p>
    <w:p w:rsidR="00F91DD7" w:rsidRPr="00A92A73" w:rsidRDefault="00F91DD7" w:rsidP="00A92A73">
      <w:pPr>
        <w:spacing w:before="96" w:after="180"/>
      </w:pPr>
      <w:r w:rsidRPr="00A92A73">
        <w:rPr>
          <w:rFonts w:eastAsia="Arial Unicode MS"/>
          <w:b/>
          <w:bCs/>
          <w:color w:val="003399"/>
          <w:sz w:val="27"/>
          <w:szCs w:val="27"/>
        </w:rPr>
        <w:t>Il Libero Arbitrio Non È Così Semplice</w:t>
      </w:r>
    </w:p>
    <w:p w:rsidR="00F91DD7" w:rsidRPr="00A92A73" w:rsidRDefault="00F91DD7" w:rsidP="00A92A73">
      <w:pPr>
        <w:spacing w:before="96" w:after="180"/>
        <w:jc w:val="both"/>
      </w:pPr>
      <w:r w:rsidRPr="00A92A73">
        <w:rPr>
          <w:rFonts w:eastAsia="Arial Unicode MS"/>
          <w:color w:val="003399"/>
        </w:rPr>
        <w:t xml:space="preserve">Il libero arbitrio sembrerebbe un aspetto semplice. Il libero arbitrio per un Essere Umano significa che avete la libera volontà di scegliere qualsiasi cosa vogliate. Ma non è affatto così. Potete scegliere solamente le cose che riuscite a concepire o che </w:t>
      </w:r>
      <w:r w:rsidRPr="00A92A73">
        <w:rPr>
          <w:rFonts w:eastAsia="Arial Unicode MS"/>
          <w:i/>
          <w:iCs/>
          <w:color w:val="003399"/>
        </w:rPr>
        <w:t>pensate</w:t>
      </w:r>
      <w:r w:rsidRPr="00A92A73">
        <w:rPr>
          <w:rFonts w:eastAsia="Arial Unicode MS"/>
          <w:color w:val="003399"/>
        </w:rPr>
        <w:t xml:space="preserve"> di poter cambiare. Non potete scegliere cose che non vi sembri possibile scegliere. Ad esempio, i topi in un labirinto hanno il libero arbitrio. Possono andare ovunque vogliano. Ma una delle scelte che non passa per la testa di un ratto è di rimuovere la matrice. Non è nella loro coscienza o nella loro realtà, perché hanno davanti dei muri solidi che rappresentano il labirinto. Quindi, essi cercano semplicemente di scegliere una direzione, all’interno delle pareti e del rompicapo che hanno davanti. </w:t>
      </w:r>
    </w:p>
    <w:p w:rsidR="00F91DD7" w:rsidRPr="00A92A73" w:rsidRDefault="00F91DD7" w:rsidP="00A92A73">
      <w:pPr>
        <w:spacing w:before="96" w:after="180"/>
        <w:jc w:val="both"/>
      </w:pPr>
      <w:r w:rsidRPr="00A92A73">
        <w:rPr>
          <w:rFonts w:eastAsia="Arial Unicode MS"/>
          <w:color w:val="003399"/>
        </w:rPr>
        <w:t xml:space="preserve">Gli umani vivono in una percezione di </w:t>
      </w:r>
      <w:proofErr w:type="spellStart"/>
      <w:r w:rsidRPr="00A92A73">
        <w:rPr>
          <w:rFonts w:eastAsia="Arial Unicode MS"/>
          <w:color w:val="003399"/>
        </w:rPr>
        <w:t>dimensionalità</w:t>
      </w:r>
      <w:proofErr w:type="spellEnd"/>
      <w:r w:rsidRPr="00A92A73">
        <w:rPr>
          <w:rFonts w:eastAsia="Arial Unicode MS"/>
          <w:color w:val="003399"/>
        </w:rPr>
        <w:t>, come, ad esempio, vivere in bianco e nero anziché a colori. Si potrebbe dire che gli umani hanno sempre avuto il libero arbitrio sul bianco e nero, eppure non sanno del colore. Quindi, se non avete il colore, non sceglierete il rosso, il blu o il verde. Capito? Ora, immaginate per un attimo che quei colori siano una realtà dimensionale. Pertanto l’Essere Umano (benché abbia il libero arbitrio) non può nemmeno concepire cose che non è in grado di concepire. Perciò egli non sceglie un colore, perché non sa che esiste. Ed è questo, miei cari, che sta cambiando. Inizierete a vedere concetti che non sono mai stati dei concetti! Preparatevi ai colori!</w:t>
      </w:r>
    </w:p>
    <w:p w:rsidR="00F91DD7" w:rsidRDefault="00F91DD7" w:rsidP="00A92A73">
      <w:pPr>
        <w:spacing w:before="96" w:after="180"/>
        <w:jc w:val="both"/>
        <w:rPr>
          <w:rFonts w:eastAsia="Arial Unicode MS"/>
          <w:color w:val="003399"/>
        </w:rPr>
      </w:pPr>
      <w:r w:rsidRPr="00A92A73">
        <w:rPr>
          <w:rFonts w:eastAsia="Arial Unicode MS"/>
          <w:color w:val="003399"/>
        </w:rPr>
        <w:t>Vi farò una breve lista di cosa aspettarvi e alcuni di voi vedranno queste cose presto, mentre altri non le vedranno ancora per un po’. Vi farò una panoramica, senza orologio. Così, quando direte “</w:t>
      </w:r>
      <w:r w:rsidRPr="00A92A73">
        <w:rPr>
          <w:rFonts w:eastAsia="Arial Unicode MS"/>
          <w:i/>
          <w:iCs/>
          <w:color w:val="003399"/>
        </w:rPr>
        <w:t xml:space="preserve">Beh, caro </w:t>
      </w:r>
      <w:proofErr w:type="spellStart"/>
      <w:r w:rsidRPr="00A92A73">
        <w:rPr>
          <w:rFonts w:eastAsia="Arial Unicode MS"/>
          <w:i/>
          <w:iCs/>
          <w:color w:val="003399"/>
        </w:rPr>
        <w:t>Kryon</w:t>
      </w:r>
      <w:proofErr w:type="spellEnd"/>
      <w:r w:rsidRPr="00A92A73">
        <w:rPr>
          <w:rFonts w:eastAsia="Arial Unicode MS"/>
          <w:i/>
          <w:iCs/>
          <w:color w:val="003399"/>
        </w:rPr>
        <w:t>, quand’è che succederanno queste cose?</w:t>
      </w:r>
      <w:r w:rsidRPr="00A92A73">
        <w:rPr>
          <w:rFonts w:eastAsia="Arial Unicode MS"/>
          <w:color w:val="003399"/>
        </w:rPr>
        <w:t>”, io vi risponderò “</w:t>
      </w:r>
      <w:r w:rsidRPr="00A92A73">
        <w:rPr>
          <w:rFonts w:eastAsia="Arial Unicode MS"/>
          <w:i/>
          <w:iCs/>
          <w:color w:val="003399"/>
        </w:rPr>
        <w:t>Sì</w:t>
      </w:r>
      <w:r w:rsidRPr="00A92A73">
        <w:rPr>
          <w:rFonts w:eastAsia="Arial Unicode MS"/>
          <w:color w:val="003399"/>
        </w:rPr>
        <w:t xml:space="preserve">”. Oh, mio caro, succederanno, perché noi vediamo verificarsi il potenziale di tutte quante, il che significa che noi vediamo già lì la vostra manifestazione. </w:t>
      </w:r>
    </w:p>
    <w:p w:rsidR="00F91DD7" w:rsidRPr="00A92A73" w:rsidRDefault="00F91DD7" w:rsidP="00A92A73">
      <w:pPr>
        <w:spacing w:before="96" w:after="180"/>
        <w:jc w:val="both"/>
      </w:pPr>
      <w:r w:rsidRPr="00A92A73">
        <w:rPr>
          <w:rFonts w:eastAsia="Arial Unicode MS"/>
          <w:b/>
          <w:bCs/>
          <w:color w:val="003399"/>
          <w:sz w:val="27"/>
          <w:szCs w:val="27"/>
        </w:rPr>
        <w:t>Spiritualità</w:t>
      </w:r>
    </w:p>
    <w:p w:rsidR="00F91DD7" w:rsidRPr="00A92A73" w:rsidRDefault="00F91DD7" w:rsidP="00A92A73">
      <w:pPr>
        <w:spacing w:before="96" w:after="180"/>
        <w:jc w:val="both"/>
      </w:pPr>
      <w:r w:rsidRPr="00A92A73">
        <w:rPr>
          <w:rFonts w:eastAsia="Arial Unicode MS"/>
          <w:color w:val="003399"/>
        </w:rPr>
        <w:t xml:space="preserve">Numero uno: Spiritualità. I sistemi del disegno spirituale sul vostro pianeta stanno cominciando a cambiare. Non sto dicendo che certuni se ne andranno via. È solo che cambieranno. Alcuni dei </w:t>
      </w:r>
      <w:r w:rsidRPr="00A92A73">
        <w:rPr>
          <w:rFonts w:eastAsia="Arial Unicode MS"/>
          <w:color w:val="003399"/>
        </w:rPr>
        <w:lastRenderedPageBreak/>
        <w:t xml:space="preserve">maggiori sistemi spirituali, che voi sul pianeta chiamate religioni organizzate, si stanno modificando. Si allontaneranno da quella che è l’autorità esterna a favore dell’autorità interna. Alla fine si tratterà di un diverso modo di pregare, che cambierà lentamente le regole, mantenendo la medesima dottrina di base. </w:t>
      </w:r>
    </w:p>
    <w:p w:rsidR="00F91DD7" w:rsidRPr="00A92A73" w:rsidRDefault="00F91DD7" w:rsidP="00A92A73">
      <w:pPr>
        <w:spacing w:before="96" w:after="180"/>
        <w:jc w:val="both"/>
      </w:pPr>
      <w:r w:rsidRPr="00A92A73">
        <w:rPr>
          <w:rFonts w:eastAsia="Arial Unicode MS"/>
          <w:color w:val="003399"/>
        </w:rPr>
        <w:t xml:space="preserve">La dottrina del Cristo è sempre stata di trovare il Dio dentro di sé. Gli  insegnamenti erano chiari. Gli esempi dei miracoli furono dati come dimostrazione di ciò che gli umani potevano fare, non per far sì che un uomo fosse adorato come un Dio. Quindi, una volta che questo è stato assorbito, l’insegnamento del Cristo può rimanere l’insegnamento del Cristo. Cambia soltanto l’interpretazione. </w:t>
      </w:r>
    </w:p>
    <w:p w:rsidR="00F91DD7" w:rsidRPr="00A92A73" w:rsidRDefault="00F91DD7" w:rsidP="00A92A73">
      <w:pPr>
        <w:spacing w:before="96" w:after="180"/>
        <w:jc w:val="both"/>
      </w:pPr>
      <w:r w:rsidRPr="00A92A73">
        <w:rPr>
          <w:rFonts w:eastAsia="Arial Unicode MS"/>
          <w:color w:val="003399"/>
        </w:rPr>
        <w:t xml:space="preserve">Gli insegnamenti dei grandi profeti del Medio Oriente (tutti correlati) riguardano l’unità e l’amore. Quindi, una volta che le sante parole vengono ridefinite con nuova saggezza, è l’Umano a cambiare, non le parole dei profeti. In effetti, i profeti diventano ancora più ispirati divinamente e la loro saggezza diventa ancora più profonda. </w:t>
      </w:r>
    </w:p>
    <w:p w:rsidR="00F91DD7" w:rsidRPr="00A92A73" w:rsidRDefault="00F91DD7" w:rsidP="00A92A73">
      <w:pPr>
        <w:spacing w:before="96" w:after="180"/>
        <w:jc w:val="both"/>
      </w:pPr>
      <w:r w:rsidRPr="00A92A73">
        <w:rPr>
          <w:rFonts w:eastAsia="Arial Unicode MS"/>
          <w:color w:val="003399"/>
        </w:rPr>
        <w:t xml:space="preserve">Presto perderete un papa. Io non ho l’orologio. Presto, per noi, può significare qualsiasi cosa per voi. Colui che prenderà il suo posto potrebbe sorprendervi, perché, in quel momento del tempo, la sua organizzazione sarà in modalità sopravvivenza. Vale a dire che sempre meno persone saranno interessate alla vita di sacerdozio. Sempre meno giovani sono interessati all’organizzazione e il nuovo papa dovrà attuare dei cambiamenti per mantenere in vita questa chiesa. Ciò significa che la sua organizzazione rimarrà, ma con uno sguardo più moderno su ciò che c’è realmente di fronte a voi, in un’energia nuova. Non è la caduta della chiesa. È, invece, la </w:t>
      </w:r>
      <w:proofErr w:type="spellStart"/>
      <w:r w:rsidRPr="00A92A73">
        <w:rPr>
          <w:rFonts w:eastAsia="Arial Unicode MS"/>
          <w:color w:val="003399"/>
        </w:rPr>
        <w:t>ri-calibratura</w:t>
      </w:r>
      <w:proofErr w:type="spellEnd"/>
      <w:r w:rsidRPr="00A92A73">
        <w:rPr>
          <w:rFonts w:eastAsia="Arial Unicode MS"/>
          <w:color w:val="003399"/>
        </w:rPr>
        <w:t xml:space="preserve"> della divinità interiore, che combacerà con il modo di pregare. È una situazione vincitore-vincitore. Il nuovo papa avrà un periodo difficile, dato che la vecchia guardia sarà ancora lì. Potrebbe addirittura esserci un tentativo di assassinio, dato che l’energia vecchia è dura a morire. Questo è il numero uno. Fate attenzione. È un cambiamento nel modo in cui funzionano i sistemi spirituali. È un riallineamento dei sistemi spirituali, che risuona con una verità più forte mossa dall’Umano, anziché dal profeta. </w:t>
      </w:r>
    </w:p>
    <w:p w:rsidR="00F91DD7" w:rsidRPr="00A92A73" w:rsidRDefault="00F91DD7" w:rsidP="00A92A73">
      <w:pPr>
        <w:spacing w:before="96" w:after="180"/>
        <w:jc w:val="both"/>
      </w:pPr>
      <w:r w:rsidRPr="00A92A73">
        <w:rPr>
          <w:rFonts w:eastAsia="Arial Unicode MS"/>
          <w:b/>
          <w:bCs/>
          <w:color w:val="003399"/>
          <w:sz w:val="27"/>
          <w:szCs w:val="27"/>
        </w:rPr>
        <w:t>Dramma</w:t>
      </w:r>
    </w:p>
    <w:p w:rsidR="00F91DD7" w:rsidRPr="00A92A73" w:rsidRDefault="00F91DD7" w:rsidP="00A92A73">
      <w:pPr>
        <w:spacing w:before="96" w:after="180"/>
        <w:jc w:val="both"/>
      </w:pPr>
      <w:r w:rsidRPr="00A92A73">
        <w:rPr>
          <w:rFonts w:eastAsia="Arial Unicode MS"/>
          <w:color w:val="003399"/>
        </w:rPr>
        <w:t>Numero due: Contrariamente a tutto ciò che pensate sia la natura Umana, gli Esseri Umani inizieranno a reagire in modo differente al dramma. Attualmente il dramma è attraente. State vedendo nei media la realtà all’ultimo respiro, essi vi presentano dei programmi reality in modo che vediate il dramma, come se a casa non ne aveste abbastanza. Voglio che facciate attenzione a questo cambiamento, perché vi dirà che è in atto un cambiamento alla base della natura Umana.  Alla fine, queste cose non avranno più nessuna attrattiva. Nessuna. Verrà il momento in cui guarderete indietro nel tempo e ricorderete quando guardavate quel particolare tipo di spettacoli e direte “</w:t>
      </w:r>
      <w:r w:rsidRPr="00A92A73">
        <w:rPr>
          <w:rFonts w:eastAsia="Arial Unicode MS"/>
          <w:i/>
          <w:iCs/>
          <w:color w:val="003399"/>
        </w:rPr>
        <w:t>Che barbarie!</w:t>
      </w:r>
      <w:r w:rsidRPr="00A92A73">
        <w:rPr>
          <w:rFonts w:eastAsia="Arial Unicode MS"/>
          <w:color w:val="003399"/>
        </w:rPr>
        <w:t xml:space="preserve">”. Cambierà. </w:t>
      </w:r>
    </w:p>
    <w:p w:rsidR="00F91DD7" w:rsidRPr="00A92A73" w:rsidRDefault="00F91DD7" w:rsidP="00A92A73">
      <w:pPr>
        <w:spacing w:before="96" w:after="180"/>
        <w:jc w:val="both"/>
      </w:pPr>
      <w:r w:rsidRPr="00A92A73">
        <w:rPr>
          <w:rFonts w:eastAsia="Arial Unicode MS"/>
          <w:color w:val="003399"/>
        </w:rPr>
        <w:t xml:space="preserve">Questo significa un cambiamento in quello che gli Esseri Umani vogliono vedere quando si tratta del loro intrattenimento. È un cambiamento in quello che vogliono sperimentare nelle proprie vite e nel tempo libero. Ci sarà più motivazione verso le cose che calmano l’anima, invece dei drammi che la agitano. Non si berranno più quello che veniva rifilato loro nella vecchia energia. Se accendete la tv su una trasmissione degli anni ’50, vi piace? Vi sembra banale e ridicolo, nella sua innocenza? Certo, e questo è dovuto ad un cambiamento della vostra realtà di oggi. Dunque, arriverà un effettivo cambiamento su come gli Esseri Umani reagiscono al dramma. </w:t>
      </w:r>
    </w:p>
    <w:p w:rsidR="00F91DD7" w:rsidRPr="00A92A73" w:rsidRDefault="00F91DD7" w:rsidP="00A92A73">
      <w:pPr>
        <w:spacing w:before="96" w:after="180"/>
        <w:jc w:val="both"/>
      </w:pPr>
      <w:r w:rsidRPr="00A92A73">
        <w:rPr>
          <w:rFonts w:eastAsia="Arial Unicode MS"/>
          <w:color w:val="003399"/>
        </w:rPr>
        <w:t>Non sarete altrettanto interessati alle cose drammatiche, sarete piuttosto interessati a cose che sono formative e che scaldano il cuore. È in arrivo. Lo so, qualcuno dirà “</w:t>
      </w:r>
      <w:r w:rsidRPr="00A92A73">
        <w:rPr>
          <w:rFonts w:eastAsia="Arial Unicode MS"/>
          <w:i/>
          <w:iCs/>
          <w:color w:val="003399"/>
        </w:rPr>
        <w:t>Ne dubito, perché gli Umani sono Umani</w:t>
      </w:r>
      <w:r w:rsidRPr="00A92A73">
        <w:rPr>
          <w:rFonts w:eastAsia="Arial Unicode MS"/>
          <w:color w:val="003399"/>
        </w:rPr>
        <w:t>”. Qualcuno ribatterà addirittura dicendo “</w:t>
      </w:r>
      <w:r w:rsidRPr="00A92A73">
        <w:rPr>
          <w:rFonts w:eastAsia="Arial Unicode MS"/>
          <w:i/>
          <w:iCs/>
          <w:color w:val="003399"/>
        </w:rPr>
        <w:t xml:space="preserve">Beh, </w:t>
      </w:r>
      <w:proofErr w:type="spellStart"/>
      <w:r w:rsidRPr="00A92A73">
        <w:rPr>
          <w:rFonts w:eastAsia="Arial Unicode MS"/>
          <w:i/>
          <w:iCs/>
          <w:color w:val="003399"/>
        </w:rPr>
        <w:t>Kryon</w:t>
      </w:r>
      <w:proofErr w:type="spellEnd"/>
      <w:r w:rsidRPr="00A92A73">
        <w:rPr>
          <w:rFonts w:eastAsia="Arial Unicode MS"/>
          <w:i/>
          <w:iCs/>
          <w:color w:val="003399"/>
        </w:rPr>
        <w:t>, la maggior parte dell’umanità, l’hai detto tu, non sono vecchie anime. Di conseguenza, non cambieranno insieme a noi. Quindi, come fa a cambiare la maggior parte dell’umanità?</w:t>
      </w:r>
      <w:r w:rsidRPr="00A92A73">
        <w:rPr>
          <w:rFonts w:eastAsia="Arial Unicode MS"/>
          <w:color w:val="003399"/>
        </w:rPr>
        <w:t xml:space="preserve">” Vi dirò questo – ci sono alcune cose che saranno mondiali e ci saranno altre cose che riguarderanno soltanto </w:t>
      </w:r>
      <w:r w:rsidRPr="00A92A73">
        <w:rPr>
          <w:rFonts w:eastAsia="Arial Unicode MS"/>
          <w:i/>
          <w:iCs/>
          <w:color w:val="003399"/>
        </w:rPr>
        <w:t>le vecchie anime</w:t>
      </w:r>
      <w:r w:rsidRPr="00A92A73">
        <w:rPr>
          <w:rFonts w:eastAsia="Arial Unicode MS"/>
          <w:color w:val="003399"/>
        </w:rPr>
        <w:t xml:space="preserve">. Vedrete. Ma i </w:t>
      </w:r>
      <w:r w:rsidRPr="00A92A73">
        <w:rPr>
          <w:rFonts w:eastAsia="Arial Unicode MS"/>
          <w:color w:val="003399"/>
        </w:rPr>
        <w:lastRenderedPageBreak/>
        <w:t xml:space="preserve">primi semi vengono piantati con voi. Perciò, quello che sentite e quello che fate, finirà per essere visto dalla popolazione tutta. Come ti senti, in questo momento, riguardo a quello che c’è in televisione, vecchia anima? Stai già obiettando! Tu vedi già la barbarie. Tu vedi già quelli che non hanno integrità nel giornalismo e che vogliono spaventarti, anziché informarti. Questo cambierà. Tu lo pretenderai. </w:t>
      </w:r>
    </w:p>
    <w:p w:rsidR="00F91DD7" w:rsidRPr="00A92A73" w:rsidRDefault="00F91DD7" w:rsidP="00A92A73">
      <w:pPr>
        <w:spacing w:before="96" w:after="180"/>
        <w:jc w:val="both"/>
      </w:pPr>
      <w:r w:rsidRPr="00A92A73">
        <w:rPr>
          <w:rFonts w:eastAsia="Arial Unicode MS"/>
          <w:color w:val="003399"/>
        </w:rPr>
        <w:t xml:space="preserve">Vedetela così: Le vecchie anime sono i semi che innestano un’energia che cresce e permette ai nuovi semi di essere creati. Alla fine, anche le anime giovani avranno accesso a questa </w:t>
      </w:r>
      <w:r w:rsidRPr="00A92A73">
        <w:rPr>
          <w:rFonts w:eastAsia="Arial Unicode MS"/>
          <w:i/>
          <w:iCs/>
          <w:color w:val="003399"/>
        </w:rPr>
        <w:t>eredità di seme</w:t>
      </w:r>
      <w:r w:rsidRPr="00A92A73">
        <w:rPr>
          <w:rFonts w:eastAsia="Arial Unicode MS"/>
          <w:color w:val="003399"/>
        </w:rPr>
        <w:t xml:space="preserve">, che la nuova energia della terra sta fornendo. Questo era il numero due. </w:t>
      </w:r>
    </w:p>
    <w:p w:rsidR="00F91DD7" w:rsidRPr="00A92A73" w:rsidRDefault="00F91DD7" w:rsidP="00A92A73">
      <w:pPr>
        <w:spacing w:before="96" w:after="180"/>
        <w:jc w:val="both"/>
      </w:pPr>
      <w:r w:rsidRPr="00A92A73">
        <w:rPr>
          <w:rFonts w:eastAsia="Arial Unicode MS"/>
          <w:b/>
          <w:bCs/>
          <w:color w:val="003399"/>
          <w:sz w:val="27"/>
          <w:szCs w:val="27"/>
        </w:rPr>
        <w:t>La Vita Più Lunga Arriverà, Ma...</w:t>
      </w:r>
    </w:p>
    <w:p w:rsidR="00F91DD7" w:rsidRPr="00A92A73" w:rsidRDefault="00F91DD7" w:rsidP="00A92A73">
      <w:pPr>
        <w:spacing w:before="96" w:after="180"/>
        <w:jc w:val="both"/>
      </w:pPr>
      <w:r w:rsidRPr="00A92A73">
        <w:rPr>
          <w:rFonts w:eastAsia="Arial Unicode MS"/>
          <w:color w:val="003399"/>
        </w:rPr>
        <w:t>Questo è un ripasso. Noi continuiamo a riproporlo, perché gli Umani non ci credono. Se comincerete a vivere più a lungo, qualcuno si preoccupa per la sovrappopolazione. Avete visto com’è andata fino ad ora e la progressione matematica è assoluta e non potete alterarla. Quindi, se guardate la popolazione della terra e quanto è cambiata negli ultimi vent’anni, la cosa vi spaventa. Che cosa potrebbe modificare quella progressione?</w:t>
      </w:r>
    </w:p>
    <w:p w:rsidR="00F91DD7" w:rsidRPr="00A92A73" w:rsidRDefault="00F91DD7" w:rsidP="00A92A73">
      <w:pPr>
        <w:spacing w:before="96" w:after="180"/>
        <w:jc w:val="both"/>
      </w:pPr>
      <w:r w:rsidRPr="00A92A73">
        <w:rPr>
          <w:rFonts w:eastAsia="Arial Unicode MS"/>
          <w:color w:val="003399"/>
        </w:rPr>
        <w:t xml:space="preserve">La risposta è facile, ma richiede un cambio di pensiero. La risposta è </w:t>
      </w:r>
      <w:r w:rsidRPr="00A92A73">
        <w:rPr>
          <w:rFonts w:eastAsia="Arial Unicode MS"/>
          <w:i/>
          <w:iCs/>
          <w:color w:val="003399"/>
        </w:rPr>
        <w:t>una civiltà, sul pianeta, che capisca un nuovo scenario di sopravvivenza</w:t>
      </w:r>
      <w:r w:rsidRPr="00A92A73">
        <w:rPr>
          <w:rFonts w:eastAsia="Arial Unicode MS"/>
          <w:color w:val="003399"/>
        </w:rPr>
        <w:t xml:space="preserve">. Invece di una popolazione di base a cui è stato detto di avere molti figli, in modo da migliorare la razza [vecchia sopravvivenza], di inizia a capire la logica di un nuovo scenario. La saggezza </w:t>
      </w:r>
      <w:proofErr w:type="spellStart"/>
      <w:r w:rsidRPr="00A92A73">
        <w:rPr>
          <w:rFonts w:eastAsia="Arial Unicode MS"/>
          <w:color w:val="003399"/>
        </w:rPr>
        <w:t>Akashica</w:t>
      </w:r>
      <w:proofErr w:type="spellEnd"/>
      <w:r w:rsidRPr="00A92A73">
        <w:rPr>
          <w:rFonts w:eastAsia="Arial Unicode MS"/>
          <w:color w:val="003399"/>
        </w:rPr>
        <w:t xml:space="preserve"> delle epoche comincerà ad infiltrarsi con un cambio dello scenario base di sopravvivenza. Non una sola donna si guarderà dicendosi “</w:t>
      </w:r>
      <w:r w:rsidRPr="00A92A73">
        <w:rPr>
          <w:rFonts w:eastAsia="Arial Unicode MS"/>
          <w:i/>
          <w:iCs/>
          <w:color w:val="003399"/>
        </w:rPr>
        <w:t>L’orologio gira</w:t>
      </w:r>
      <w:r w:rsidRPr="00A92A73">
        <w:rPr>
          <w:rFonts w:eastAsia="Arial Unicode MS"/>
          <w:color w:val="003399"/>
        </w:rPr>
        <w:t>”, ma potrà dire “</w:t>
      </w:r>
      <w:r w:rsidRPr="00A92A73">
        <w:rPr>
          <w:rFonts w:eastAsia="Arial Unicode MS"/>
          <w:i/>
          <w:iCs/>
          <w:color w:val="003399"/>
        </w:rPr>
        <w:t>Sono stata madre 14 volte di seguito. Questa volta passo.</w:t>
      </w:r>
      <w:r w:rsidRPr="00A92A73">
        <w:rPr>
          <w:rFonts w:eastAsia="Arial Unicode MS"/>
          <w:color w:val="003399"/>
        </w:rPr>
        <w:t xml:space="preserve">” È una donna che capisce che non c’è perdita né colpa in questo e che sente davvero che la nuova caratteristica della sopravvivenza è di avere una famiglia piccola o di non averla affatto! Inoltre, come abbiamo già detto, anche coloro che sono ignari del controllo della popolazione indovineranno che cos’è che fa nascere i bambini [battuta di </w:t>
      </w:r>
      <w:proofErr w:type="spellStart"/>
      <w:r w:rsidRPr="00A92A73">
        <w:rPr>
          <w:rFonts w:eastAsia="Arial Unicode MS"/>
          <w:color w:val="003399"/>
        </w:rPr>
        <w:t>Kryon</w:t>
      </w:r>
      <w:proofErr w:type="spellEnd"/>
      <w:r w:rsidRPr="00A92A73">
        <w:rPr>
          <w:rFonts w:eastAsia="Arial Unicode MS"/>
          <w:color w:val="003399"/>
        </w:rPr>
        <w:t>].</w:t>
      </w:r>
    </w:p>
    <w:p w:rsidR="00F91DD7" w:rsidRPr="00A92A73" w:rsidRDefault="00F91DD7" w:rsidP="00A92A73">
      <w:pPr>
        <w:spacing w:before="96" w:after="180"/>
        <w:jc w:val="both"/>
        <w:rPr>
          <w:rFonts w:eastAsia="Arial Unicode MS"/>
          <w:color w:val="003399"/>
        </w:rPr>
      </w:pPr>
      <w:r w:rsidRPr="00A92A73">
        <w:rPr>
          <w:rFonts w:eastAsia="Arial Unicode MS"/>
          <w:color w:val="003399"/>
        </w:rPr>
        <w:t>Parte della nuova Africa saranno l’educazione e la guarigione e, infine, la crescita zero della popolazione, proprio come hanno fatto attualmente alcune delle prime nazioni del mondo. Coloro che al momento sono legati ad una dottrina spirituale, vedranno cambiare quella dottrina in relazione alla nascita Umana (fateci caso). Poi, saranno in grado di esprimere una libera scelta che sarà appropriata anche all’interno di una religione organizzata. Vedete, le cose cambieranno laddove il buon senso dirà “</w:t>
      </w:r>
      <w:r w:rsidRPr="00A92A73">
        <w:rPr>
          <w:rFonts w:eastAsia="Arial Unicode MS"/>
          <w:i/>
          <w:iCs/>
          <w:color w:val="003399"/>
        </w:rPr>
        <w:t>Forse aiuterebbe il pianeta se non avessi figli o se ne avessi uno solo</w:t>
      </w:r>
      <w:r w:rsidRPr="00A92A73">
        <w:rPr>
          <w:rFonts w:eastAsia="Arial Unicode MS"/>
          <w:color w:val="003399"/>
        </w:rPr>
        <w:t>”. Poi l’ovvio “</w:t>
      </w:r>
      <w:r w:rsidRPr="00A92A73">
        <w:rPr>
          <w:rFonts w:eastAsia="Arial Unicode MS"/>
          <w:i/>
          <w:iCs/>
          <w:color w:val="003399"/>
        </w:rPr>
        <w:t>Forse con uno solo potrei vivere economicamente meglio ed essere più saggio. Sarebbe utile a quell’unico figlio”</w:t>
      </w:r>
      <w:r w:rsidRPr="00A92A73">
        <w:rPr>
          <w:rFonts w:eastAsia="Arial Unicode MS"/>
          <w:color w:val="003399"/>
        </w:rPr>
        <w:t xml:space="preserve">. Fate attenzione a questi cambiamenti. A quelli di voi che sono molto legati alla tradizione delle dottrine e sostengono che questo sia oltraggiosamente impossibile, consegno il nuovo papa in arrivo [sorriso di </w:t>
      </w:r>
      <w:proofErr w:type="spellStart"/>
      <w:r w:rsidRPr="00A92A73">
        <w:rPr>
          <w:rFonts w:eastAsia="Arial Unicode MS"/>
          <w:color w:val="003399"/>
        </w:rPr>
        <w:t>Kryon</w:t>
      </w:r>
      <w:proofErr w:type="spellEnd"/>
      <w:r w:rsidRPr="00A92A73">
        <w:rPr>
          <w:rFonts w:eastAsia="Arial Unicode MS"/>
          <w:color w:val="003399"/>
        </w:rPr>
        <w:t>]. A quelli di voi che sentono che la procreazione incontrollata sia inevitabile, vi incoraggio a guardare le statistiche che non avete visto o alle quali non vi siete ancora interessati, riguardo a ciò che i principali paesi del mondo hanno già raggiunto di propria iniziativa, senza imposizioni. Sta già succedendo. Questo era il numero tre.</w:t>
      </w:r>
    </w:p>
    <w:p w:rsidR="00F91DD7" w:rsidRPr="00A92A73" w:rsidRDefault="00F91DD7" w:rsidP="00A92A73">
      <w:pPr>
        <w:spacing w:before="96" w:after="180"/>
        <w:jc w:val="both"/>
      </w:pPr>
      <w:r w:rsidRPr="00A92A73">
        <w:rPr>
          <w:rFonts w:eastAsia="Arial Unicode MS"/>
          <w:b/>
          <w:bCs/>
          <w:color w:val="003399"/>
          <w:sz w:val="27"/>
          <w:szCs w:val="27"/>
        </w:rPr>
        <w:t>Energia (di nuovo)</w:t>
      </w:r>
    </w:p>
    <w:p w:rsidR="00F91DD7" w:rsidRPr="00A92A73" w:rsidRDefault="00F91DD7" w:rsidP="00A92A73">
      <w:pPr>
        <w:spacing w:before="96" w:after="180"/>
        <w:jc w:val="both"/>
      </w:pPr>
      <w:r w:rsidRPr="00A92A73">
        <w:rPr>
          <w:rFonts w:eastAsia="Arial Unicode MS"/>
          <w:color w:val="003399"/>
        </w:rPr>
        <w:t xml:space="preserve">Le risorse naturali del pianeta sono limitate e non sosterranno il proseguimento di quello che avete fatto finora. Lo stiamo dicendo da dieci anni. Fate attenzione all’incremento della scienza e dello stanziamento di fondi per modi alternativi di creare l’elettricità (finalmente). Prestate attenzione al fatto che a sponsorizzarli saranno le stesse compagnie che hanno più da perdere. È l’inizio della piena comprensione del fatto che è in arrivo un cambio di pensiero. Potete prendere da Gaia cose che sono energia, invece che risorse fisiche. Parliamo nuovamente di geotermia, di maree e di vento. Di nuovo, vi imploriamo di non esagerare con l’ingegneria, qui. Perché una delle cose che gli </w:t>
      </w:r>
      <w:r w:rsidRPr="00A92A73">
        <w:rPr>
          <w:rFonts w:eastAsia="Arial Unicode MS"/>
          <w:color w:val="003399"/>
        </w:rPr>
        <w:lastRenderedPageBreak/>
        <w:t>Esseri Umani fanno nell’era tecnologica è quella di esagerare le cose semplici con l’ingegneria. Prendete il nucleare – la macchina a vapore più ingegnerizzata e costosa che esista!</w:t>
      </w:r>
    </w:p>
    <w:p w:rsidR="00F91DD7" w:rsidRPr="00A92A73" w:rsidRDefault="00F91DD7" w:rsidP="00A92A73">
      <w:pPr>
        <w:spacing w:before="96" w:after="180"/>
        <w:jc w:val="both"/>
      </w:pPr>
      <w:r w:rsidRPr="00A92A73">
        <w:rPr>
          <w:rFonts w:eastAsia="Arial Unicode MS"/>
          <w:color w:val="003399"/>
        </w:rPr>
        <w:t>Le vostre attuali idee per catturare l’energia dalle onde di marea e dal moto delle onde non devono essere delle meraviglie tecnologiche. Pensate ad una ruota a pale, su un pontile tra le onde, che creerà un’energia in entrambe le direzioni [onde che vanno e vengono], collegata a un generatore che può alimentare dozzine di quartieri, non intere città. Pensate in modo semplice e decentralizzate l’idea degli impianti. Vale lo stesso per il vento e l’energia geotermica. Pensate a impianti per gruppi di case. Non avrete un crollo di rete, se non c’è nessuna rete. È questa la modalità del futuro e tenderete ad averla prima, invece che poi, se fate questo, e non costerà così tanto.  </w:t>
      </w:r>
    </w:p>
    <w:p w:rsidR="00F91DD7" w:rsidRPr="00A92A73" w:rsidRDefault="00F91DD7" w:rsidP="00A92A73">
      <w:pPr>
        <w:spacing w:before="96" w:after="180"/>
        <w:jc w:val="both"/>
      </w:pPr>
      <w:r w:rsidRPr="00A92A73">
        <w:rPr>
          <w:rFonts w:eastAsia="Arial Unicode MS"/>
          <w:b/>
          <w:bCs/>
          <w:color w:val="003399"/>
          <w:sz w:val="27"/>
          <w:szCs w:val="27"/>
        </w:rPr>
        <w:t>Acqua</w:t>
      </w:r>
      <w:r w:rsidRPr="00A92A73">
        <w:rPr>
          <w:rFonts w:eastAsia="Arial Unicode MS"/>
          <w:b/>
          <w:bCs/>
          <w:color w:val="003399"/>
        </w:rPr>
        <w:t xml:space="preserve"> </w:t>
      </w:r>
    </w:p>
    <w:p w:rsidR="00F91DD7" w:rsidRPr="00A92A73" w:rsidRDefault="00F91DD7" w:rsidP="00A92A73">
      <w:pPr>
        <w:spacing w:before="96" w:after="180"/>
        <w:jc w:val="both"/>
      </w:pPr>
      <w:r w:rsidRPr="00A92A73">
        <w:rPr>
          <w:rFonts w:eastAsia="Arial Unicode MS"/>
          <w:color w:val="003399"/>
        </w:rPr>
        <w:t xml:space="preserve">Vi abbiamo detto che una delle maggiori risorse naturali del pianeta, che si modificherà e cambierà e sarà per voi un mistero, è l’acqua fresca. Sarà il nuovo </w:t>
      </w:r>
      <w:r w:rsidRPr="00A92A73">
        <w:rPr>
          <w:rFonts w:eastAsia="Arial Unicode MS"/>
          <w:i/>
          <w:iCs/>
          <w:color w:val="003399"/>
        </w:rPr>
        <w:t>oro</w:t>
      </w:r>
      <w:r w:rsidRPr="00A92A73">
        <w:rPr>
          <w:rFonts w:eastAsia="Arial Unicode MS"/>
          <w:color w:val="003399"/>
        </w:rPr>
        <w:t xml:space="preserve">, miei cari. Così, vi abbiamo dato anche qualche suggerimento e qualche esempio e, di nuovo, vi imploriamo: Anche prima dei potenziali di esaurirla, imparate a desalinizzare l’acqua in tempo reale, senza calore. È lì, è fattibile e qualcuno ce l’ha già in laboratorio. Questo creerà acqua fresca e gratuita per il pianeta. </w:t>
      </w:r>
    </w:p>
    <w:p w:rsidR="00F91DD7" w:rsidRPr="00A92A73" w:rsidRDefault="00F91DD7" w:rsidP="00A92A73">
      <w:pPr>
        <w:spacing w:before="96" w:after="180"/>
        <w:jc w:val="both"/>
      </w:pPr>
      <w:r w:rsidRPr="00A92A73">
        <w:rPr>
          <w:rFonts w:eastAsia="Arial Unicode MS"/>
          <w:color w:val="003399"/>
        </w:rPr>
        <w:t xml:space="preserve">C’è un cambiamento di atteggiamento che inizia a verificarsi. Lentamente, state iniziando a vederlo e la sola cosa che si mette in mezzo sono le compagnie con il grosso del denaro, che, al momento, hanno il vecchio sistema. Anche questo sta cominciando a cambiare. Perché il grande denaro vuole investire sempre in quello che sa essere in arrivo, ma vuole creare ciò che è in arrivo dentro la cornice di quello che ha “in magazzino”. Quel che c’è </w:t>
      </w:r>
      <w:r w:rsidRPr="00A92A73">
        <w:rPr>
          <w:rFonts w:eastAsia="Arial Unicode MS"/>
          <w:i/>
          <w:iCs/>
          <w:color w:val="003399"/>
        </w:rPr>
        <w:t>in magazzino</w:t>
      </w:r>
      <w:r w:rsidRPr="00A92A73">
        <w:rPr>
          <w:rFonts w:eastAsia="Arial Unicode MS"/>
          <w:color w:val="003399"/>
        </w:rPr>
        <w:t xml:space="preserve"> è l’utilizzo di petrolio, carbone, dighe e risorse non-rinnovabili. Non è cambiato gran che negli ultimi 100 anni, vero? Adesso vedrete un cambiamento di libera scelta. Vedrete decisioni prese dai consigli, che avrebbero fatto rizzare i capelli a quelli di due generazioni fa. Ora “la peggior cosa che potevano fare” potrebbe diventare “la miglior cosa che potevano fare”. Questo, miei cari, è un cambiamento del concetto di libero arbitrio. Quando i pensatori di domani vedono opzioni che prima non erano mai state opzioni, quello è un cambiamento. Questo era il numero quattro. </w:t>
      </w:r>
    </w:p>
    <w:p w:rsidR="00F91DD7" w:rsidRPr="00A92A73" w:rsidRDefault="00F91DD7" w:rsidP="00A92A73">
      <w:pPr>
        <w:spacing w:before="96" w:after="180"/>
        <w:jc w:val="both"/>
      </w:pPr>
      <w:r w:rsidRPr="00A92A73">
        <w:rPr>
          <w:rFonts w:eastAsia="Arial Unicode MS"/>
          <w:b/>
          <w:bCs/>
          <w:color w:val="003399"/>
          <w:sz w:val="27"/>
          <w:szCs w:val="27"/>
        </w:rPr>
        <w:t>Integrità Che Potrebbe Sorprendere.</w:t>
      </w:r>
      <w:r w:rsidRPr="00A92A73">
        <w:rPr>
          <w:rFonts w:eastAsia="Arial Unicode MS"/>
          <w:b/>
          <w:bCs/>
          <w:color w:val="003399"/>
        </w:rPr>
        <w:t>..</w:t>
      </w:r>
    </w:p>
    <w:p w:rsidR="00F91DD7" w:rsidRPr="00A92A73" w:rsidRDefault="00F91DD7" w:rsidP="00A92A73">
      <w:pPr>
        <w:spacing w:before="96" w:after="180"/>
        <w:jc w:val="both"/>
      </w:pPr>
      <w:r w:rsidRPr="00A92A73">
        <w:rPr>
          <w:rFonts w:eastAsia="Arial Unicode MS"/>
          <w:color w:val="003399"/>
        </w:rPr>
        <w:t>Numero cinque: Ci saranno alcuni che riterranno impossibile la ricerca di integrità e correttezza in tutte le cose. In altre parole, gli Esseri Umani non accetteranno semplicemente quello che viene imposto loro come status quo. Lo guarderanno e diranno “</w:t>
      </w:r>
      <w:r w:rsidRPr="00A92A73">
        <w:rPr>
          <w:rFonts w:eastAsia="Arial Unicode MS"/>
          <w:i/>
          <w:iCs/>
          <w:color w:val="003399"/>
        </w:rPr>
        <w:t>Beh, penso che potrebbe essere migliore. Mi guarderò intorno alla ricerca di qualcosa che abbia più integrità e correttezza”</w:t>
      </w:r>
      <w:r w:rsidRPr="00A92A73">
        <w:rPr>
          <w:rFonts w:eastAsia="Arial Unicode MS"/>
          <w:color w:val="003399"/>
        </w:rPr>
        <w:t xml:space="preserve">. Sì, ci saranno quelli che vi diranno </w:t>
      </w:r>
      <w:r w:rsidRPr="00A92A73">
        <w:rPr>
          <w:rFonts w:eastAsia="Arial Unicode MS"/>
          <w:i/>
          <w:iCs/>
          <w:color w:val="003399"/>
        </w:rPr>
        <w:t>“Guarda, le istituzioni hanno tutte le carte in mano e tu devi fare a modo loro. Se vuoi l’assistenza sanitaria o se vuoi un mutuo dalla banca per la tua casa, è meglio che fai a modo loro”</w:t>
      </w:r>
      <w:r w:rsidRPr="00A92A73">
        <w:rPr>
          <w:rFonts w:eastAsia="Arial Unicode MS"/>
          <w:color w:val="003399"/>
        </w:rPr>
        <w:t xml:space="preserve">. Ho delle novità per voi. Anche questo sta per cambiare. </w:t>
      </w:r>
    </w:p>
    <w:p w:rsidR="00F91DD7" w:rsidRPr="00A92A73" w:rsidRDefault="00F91DD7" w:rsidP="00A92A73">
      <w:pPr>
        <w:spacing w:before="96" w:after="180"/>
        <w:jc w:val="both"/>
      </w:pPr>
      <w:r w:rsidRPr="00A92A73">
        <w:rPr>
          <w:rFonts w:eastAsia="Arial Unicode MS"/>
          <w:i/>
          <w:iCs/>
          <w:color w:val="003399"/>
        </w:rPr>
        <w:t>“Che cosa farai?”</w:t>
      </w:r>
      <w:r w:rsidRPr="00A92A73">
        <w:rPr>
          <w:rFonts w:eastAsia="Arial Unicode MS"/>
          <w:color w:val="003399"/>
        </w:rPr>
        <w:t xml:space="preserve"> chiedono gli Umani “</w:t>
      </w:r>
      <w:r w:rsidRPr="00A92A73">
        <w:rPr>
          <w:rFonts w:eastAsia="Arial Unicode MS"/>
          <w:i/>
          <w:iCs/>
          <w:color w:val="003399"/>
        </w:rPr>
        <w:t>Loro detengono il potere!”</w:t>
      </w:r>
      <w:r w:rsidRPr="00A92A73">
        <w:rPr>
          <w:rFonts w:eastAsia="Arial Unicode MS"/>
          <w:color w:val="003399"/>
        </w:rPr>
        <w:t>. In passato, non c’era nulla che poteste fare. Adesso vi dico quali sono i potenziali. Voi tirerete via il puzze e guarderete al di là delle pareti del labirinto. Direte “</w:t>
      </w:r>
      <w:r w:rsidRPr="00A92A73">
        <w:rPr>
          <w:rFonts w:eastAsia="Arial Unicode MS"/>
          <w:i/>
          <w:iCs/>
          <w:color w:val="003399"/>
        </w:rPr>
        <w:t>Bene, allora fonderò una mia istituzione”</w:t>
      </w:r>
      <w:r w:rsidRPr="00A92A73">
        <w:rPr>
          <w:rFonts w:eastAsia="Arial Unicode MS"/>
          <w:color w:val="003399"/>
        </w:rPr>
        <w:t>. E qualcuno lo farà. Le nuove istituzioni, fondate sull’integrità, spazzeranno via la vecchia energia. In altre parole, ci saranno quelli, che oggi sono giovani, che daranno inizio ad un nuovo modo di fare banca, una nuova modalità di assistenza sanitaria e di assicurazioni. E quando vedrete questi progetti, direte “</w:t>
      </w:r>
      <w:r w:rsidRPr="00A92A73">
        <w:rPr>
          <w:rFonts w:eastAsia="Arial Unicode MS"/>
          <w:i/>
          <w:iCs/>
          <w:color w:val="003399"/>
        </w:rPr>
        <w:t>Perché noi non ci abbiamo pensato?”</w:t>
      </w:r>
      <w:r w:rsidRPr="00A92A73">
        <w:rPr>
          <w:rFonts w:eastAsia="Arial Unicode MS"/>
          <w:color w:val="003399"/>
        </w:rPr>
        <w:t xml:space="preserve">. </w:t>
      </w:r>
    </w:p>
    <w:p w:rsidR="00F91DD7" w:rsidRPr="00A92A73" w:rsidRDefault="00F91DD7" w:rsidP="00A92A73">
      <w:pPr>
        <w:spacing w:before="96" w:after="180"/>
        <w:jc w:val="both"/>
      </w:pPr>
      <w:r w:rsidRPr="00A92A73">
        <w:rPr>
          <w:rFonts w:eastAsia="Arial Unicode MS"/>
          <w:color w:val="003399"/>
        </w:rPr>
        <w:t xml:space="preserve">Avete visto innovazione e invenzioni, nell’ultimo decennio, che richiedevano di pensare fuori dagli schemi di una vecchia realtà? Certo che sì. Non vi posso dire che cosa sta arrivando, perché voi non ci avete ancora pensato! Ma i potenziali sono notevoli. Lasciatemi fare un esempio; diciamo che 20 anni fa avete predetto che ci sarebbe stata una cosa chiamata Internet, su uno strumento che ancora non avevate, che avrebbe utilizzato una tecnologia che non potevate neppure immaginare. Avreste </w:t>
      </w:r>
      <w:r w:rsidRPr="00A92A73">
        <w:rPr>
          <w:rFonts w:eastAsia="Arial Unicode MS"/>
          <w:color w:val="003399"/>
        </w:rPr>
        <w:lastRenderedPageBreak/>
        <w:t xml:space="preserve">avuto intere biblioteche, edifici pieni di libri, nel palmo di una mano – un’enciclopedia mondiale di tutto lo scibile e la capacità di consultarla istantaneamente! Non solo, ma che il servizio di consultazione non sarebbe costato un soldo! Non importa quanto a lungo si utilizzi quel servizio e a quale livello, il servizio in sé sarà gratuito. </w:t>
      </w:r>
    </w:p>
    <w:p w:rsidR="00F91DD7" w:rsidRPr="00A92A73" w:rsidRDefault="00F91DD7" w:rsidP="00A92A73">
      <w:pPr>
        <w:spacing w:before="96" w:after="180"/>
        <w:jc w:val="both"/>
      </w:pPr>
      <w:r w:rsidRPr="00A92A73">
        <w:rPr>
          <w:rFonts w:eastAsia="Arial Unicode MS"/>
          <w:color w:val="003399"/>
        </w:rPr>
        <w:t>Ora, chiunque vi stesse ascoltando allora, forse avrebbe commentato “</w:t>
      </w:r>
      <w:r w:rsidRPr="00A92A73">
        <w:rPr>
          <w:rFonts w:eastAsia="Arial Unicode MS"/>
          <w:i/>
          <w:iCs/>
          <w:color w:val="003399"/>
        </w:rPr>
        <w:t>Anche se possiamo credere alla parte tecnologica, che pensiamo sia impossibile, tutto ha un costo. Deve esserci una tariffa! Altrimenti come potrebbe continuare a rimanere in affari?”</w:t>
      </w:r>
      <w:r w:rsidRPr="00A92A73">
        <w:rPr>
          <w:rFonts w:eastAsia="Arial Unicode MS"/>
          <w:color w:val="003399"/>
        </w:rPr>
        <w:t xml:space="preserve"> La risposta è questa: Con le nuove invenzioni arriva un nuovo paradigma degli affari. Non sapete quello che non sapete, quindi non decidete in anticipo quello che pensate sia in arrivo, basandovi su un mondo di vecchia energia. </w:t>
      </w:r>
    </w:p>
    <w:p w:rsidR="00F91DD7" w:rsidRPr="00A92A73" w:rsidRDefault="00F91DD7" w:rsidP="00A92A73">
      <w:pPr>
        <w:spacing w:before="96" w:after="180"/>
        <w:jc w:val="both"/>
      </w:pPr>
      <w:r w:rsidRPr="00A92A73">
        <w:rPr>
          <w:rFonts w:eastAsia="Arial Unicode MS"/>
          <w:b/>
          <w:bCs/>
          <w:color w:val="003399"/>
          <w:sz w:val="27"/>
          <w:szCs w:val="27"/>
        </w:rPr>
        <w:t>L’Impensabile... Politica, Un Ripasso</w:t>
      </w:r>
    </w:p>
    <w:p w:rsidR="00F91DD7" w:rsidRPr="00A92A73" w:rsidRDefault="00F91DD7" w:rsidP="00A92A73">
      <w:pPr>
        <w:spacing w:before="96" w:after="180"/>
        <w:jc w:val="both"/>
      </w:pPr>
      <w:r w:rsidRPr="00A92A73">
        <w:rPr>
          <w:rFonts w:eastAsia="Arial Unicode MS"/>
          <w:color w:val="003399"/>
        </w:rPr>
        <w:t xml:space="preserve">Gli Umani cominceranno a cercare l’integrità e la correttezza e succederà nei posti che non vi aspettereste mai. L’ho detto la settimana scorsa, quindi questo è un ripasso. Verrà il momento in cui lo pretenderete dai vostri politici – correttezza e integrità. Perciò, quando i candidati inizieranno ad insultarsi a vicenda, girerete loro le spalle ed essi non otterranno alcun voto.  Lo capiranno molto in fretta, non credete?  Che ne dite? </w:t>
      </w:r>
    </w:p>
    <w:p w:rsidR="00F91DD7" w:rsidRPr="00A92A73" w:rsidRDefault="00F91DD7" w:rsidP="00A92A73">
      <w:pPr>
        <w:spacing w:before="96" w:after="180"/>
        <w:jc w:val="both"/>
      </w:pPr>
      <w:r w:rsidRPr="00A92A73">
        <w:rPr>
          <w:rFonts w:eastAsia="Arial Unicode MS"/>
          <w:color w:val="003399"/>
        </w:rPr>
        <w:t xml:space="preserve">Vi do un altro potenziale. Il paese in cui mi trovo ora [USA] stabilirà un modello per questo specifico attributo. Io non ho l’orologio. Fate attenzione ai giovani che lo metteranno in moto, e lo faranno, perché sono i votanti di domani e non vogliono l’energia di oggi. Per qualcuno di loro è talmente abominevole che non si registreranno nemmeno per votare in questa energia. Lo vedrete molto presto. Questo era il numero cinque. </w:t>
      </w:r>
    </w:p>
    <w:p w:rsidR="00F91DD7" w:rsidRPr="00A92A73" w:rsidRDefault="00F91DD7" w:rsidP="00A92A73">
      <w:pPr>
        <w:spacing w:before="96" w:after="180"/>
        <w:jc w:val="both"/>
      </w:pPr>
      <w:r w:rsidRPr="00A92A73">
        <w:rPr>
          <w:rFonts w:eastAsia="Arial Unicode MS"/>
          <w:b/>
          <w:bCs/>
          <w:color w:val="003399"/>
          <w:sz w:val="27"/>
          <w:szCs w:val="27"/>
        </w:rPr>
        <w:t>I Notiziari</w:t>
      </w:r>
    </w:p>
    <w:p w:rsidR="00F91DD7" w:rsidRPr="00A92A73" w:rsidRDefault="00F91DD7" w:rsidP="00A92A73">
      <w:pPr>
        <w:spacing w:before="96" w:after="180"/>
        <w:jc w:val="both"/>
      </w:pPr>
      <w:r w:rsidRPr="00A92A73">
        <w:rPr>
          <w:rFonts w:eastAsia="Arial Unicode MS"/>
          <w:color w:val="003399"/>
        </w:rPr>
        <w:t xml:space="preserve">Numero sei. Sarò breve. Fate attenzione ai cambiamenti nei notiziari. Devono farlo. Quando i media si renderanno conto che gli Esseri Umani stanno cambiando le loro abitudini di spettatori, inizieranno a cambiare quello che producono per voi. Alla fine, ci sarà una cosa chiamata “Il Canale delle Belle Notizie” e sarà davvero molto attraente. Perché sarà reale e compenserà il dramma di quello che è l’attrattiva di oggi. Questo sarà ciò che le famiglie desidereranno vedere la sera, seduti intorno al tavolo. Avranno qualcosa in cui viene mostrato il quadro generale di una situazione e non soltanto le parti drammatiche. Sentirete di cose che accadono sul pianeta e di cui oggi nessuno vi parla, e quando succederà [non abbiamo l’orologio, caro] farà molta concorrenza al dramma. Io continuo a dirvelo. La stessa natura Umana sta iniziando ad essere a colori invece che in bianco e nero. Fateci caso. E questo era il numero sei. </w:t>
      </w:r>
    </w:p>
    <w:p w:rsidR="00F91DD7" w:rsidRPr="00A92A73" w:rsidRDefault="00F91DD7" w:rsidP="00A92A73">
      <w:pPr>
        <w:spacing w:before="96" w:after="180"/>
        <w:jc w:val="both"/>
      </w:pPr>
      <w:r w:rsidRPr="00A92A73">
        <w:rPr>
          <w:rFonts w:eastAsia="Arial Unicode MS"/>
          <w:b/>
          <w:bCs/>
          <w:color w:val="003399"/>
          <w:sz w:val="27"/>
          <w:szCs w:val="27"/>
        </w:rPr>
        <w:t xml:space="preserve">Predizioni </w:t>
      </w:r>
    </w:p>
    <w:p w:rsidR="00F91DD7" w:rsidRPr="00A92A73" w:rsidRDefault="00F91DD7" w:rsidP="00A92A73">
      <w:pPr>
        <w:spacing w:before="96" w:after="180"/>
        <w:jc w:val="both"/>
      </w:pPr>
      <w:r w:rsidRPr="00A92A73">
        <w:rPr>
          <w:rFonts w:eastAsia="Arial Unicode MS"/>
          <w:color w:val="003399"/>
        </w:rPr>
        <w:t xml:space="preserve">Ce ne sono ancora due. Piuttosto recentemente vi abbiamo formulato una predizione. Adesso la ripetiamo. Proprio ora, sul pianeta, è in atto qualcosa che metterà in ginocchio </w:t>
      </w:r>
      <w:r w:rsidRPr="00A92A73">
        <w:rPr>
          <w:rFonts w:eastAsia="Arial Unicode MS"/>
          <w:i/>
          <w:iCs/>
          <w:color w:val="003399"/>
        </w:rPr>
        <w:t xml:space="preserve">big </w:t>
      </w:r>
      <w:proofErr w:type="spellStart"/>
      <w:r w:rsidRPr="00A92A73">
        <w:rPr>
          <w:rFonts w:eastAsia="Arial Unicode MS"/>
          <w:i/>
          <w:iCs/>
          <w:color w:val="003399"/>
        </w:rPr>
        <w:t>pharma</w:t>
      </w:r>
      <w:proofErr w:type="spellEnd"/>
      <w:r w:rsidRPr="00A92A73">
        <w:rPr>
          <w:rFonts w:eastAsia="Arial Unicode MS"/>
          <w:i/>
          <w:iCs/>
          <w:color w:val="003399"/>
        </w:rPr>
        <w:t xml:space="preserve"> [</w:t>
      </w:r>
      <w:hyperlink r:id="rId22" w:anchor="1" w:history="1">
        <w:r w:rsidRPr="00A92A73">
          <w:rPr>
            <w:rStyle w:val="Collegamentoipertestuale"/>
            <w:rFonts w:eastAsia="Arial Unicode MS"/>
            <w:i/>
            <w:iCs/>
            <w:color w:val="0066CC"/>
          </w:rPr>
          <w:t>1</w:t>
        </w:r>
      </w:hyperlink>
      <w:r w:rsidRPr="00A92A73">
        <w:rPr>
          <w:rFonts w:eastAsia="Arial Unicode MS"/>
          <w:i/>
          <w:iCs/>
          <w:color w:val="003399"/>
        </w:rPr>
        <w:t>]</w:t>
      </w:r>
      <w:r w:rsidRPr="00A92A73">
        <w:rPr>
          <w:rFonts w:eastAsia="Arial Unicode MS"/>
          <w:color w:val="003399"/>
        </w:rPr>
        <w:t xml:space="preserve">. Proprio come accadde con l’industria del tabacco, dove si comprese la mancanza di integrità e ci fu allarme e scandalo. Vedeste un’industria che creava consapevolmente dipendenza nei giovani, causando morte, e la cosa fu rivelata. E non ci volle tanto tempo, vero? E noi l’abbiamo detto non molto tempo fa e io lo ripeto: Quando vedete un’intera industria che, per denaro, intende far rimanere ammalate le persone e trarne profitto, essa crollerà. Più prima che poi. Inizierete presto a vederne le avvisaglie. </w:t>
      </w:r>
    </w:p>
    <w:p w:rsidR="00F91DD7" w:rsidRPr="00A92A73" w:rsidRDefault="00F91DD7" w:rsidP="00A92A73">
      <w:pPr>
        <w:spacing w:before="96" w:after="180"/>
        <w:jc w:val="both"/>
      </w:pPr>
      <w:r w:rsidRPr="00A92A73">
        <w:rPr>
          <w:rFonts w:eastAsia="Arial Unicode MS"/>
          <w:color w:val="003399"/>
        </w:rPr>
        <w:t xml:space="preserve">Vedrete gli Esseri Umani considerare in modo diverso la propria salute. Sapete qual è la risposta alla cura di malattie a lungo termine? Non solo in questo paese, ma in tutta la terra? Vi darò un indizio. Non ammalatevi! E ti dirò, caro Essere Umano, che questo è in arrivo. Sta arrivando una comprensione del corpo, in un modo che prima non avevate capito. Il vostro DNA è strutturato per rigenerarsi e durare per centinaia di anni. Adesso, siete qui per un attimo e poi morite. La ricerca è </w:t>
      </w:r>
      <w:r w:rsidRPr="00A92A73">
        <w:rPr>
          <w:rFonts w:eastAsia="Arial Unicode MS"/>
          <w:color w:val="003399"/>
        </w:rPr>
        <w:lastRenderedPageBreak/>
        <w:t xml:space="preserve">lì. L’inizio di una vita più lunga è lì. Gli Esseri Umani cercheranno cose che sono naturali e processi che sono sempre esistiti e questo avrà enormi aperture, grazie al crollo di big </w:t>
      </w:r>
      <w:proofErr w:type="spellStart"/>
      <w:r w:rsidRPr="00A92A73">
        <w:rPr>
          <w:rFonts w:eastAsia="Arial Unicode MS"/>
          <w:color w:val="003399"/>
        </w:rPr>
        <w:t>pharma</w:t>
      </w:r>
      <w:proofErr w:type="spellEnd"/>
      <w:r w:rsidRPr="00A92A73">
        <w:rPr>
          <w:rFonts w:eastAsia="Arial Unicode MS"/>
          <w:color w:val="003399"/>
        </w:rPr>
        <w:t xml:space="preserve">. E vi chiederete perché non lo avete saputo prima e, guardando indietro, proverete imbarazzo, come oggi, quando guardate una pubblicità degli anni ’50, con il medico che, sorridendo, raccomanda un certo tipo di tabacco. </w:t>
      </w:r>
    </w:p>
    <w:p w:rsidR="00F91DD7" w:rsidRPr="00A92A73" w:rsidRDefault="00F91DD7" w:rsidP="00A92A73">
      <w:pPr>
        <w:spacing w:before="96" w:after="180"/>
        <w:jc w:val="both"/>
      </w:pPr>
      <w:r w:rsidRPr="00A92A73">
        <w:rPr>
          <w:rFonts w:eastAsia="Arial Unicode MS"/>
          <w:color w:val="003399"/>
        </w:rPr>
        <w:t>Io non ho un orologio, mio caro. Non posso dirti quando. Posso solo garantirti che succederà. Deve. Nella nuova energia non potete avere in essere dei sistemi così grandi privi di integrità. Capite? Poi ci saranno quelli che dicono “</w:t>
      </w:r>
      <w:r w:rsidRPr="00A92A73">
        <w:rPr>
          <w:rFonts w:eastAsia="Arial Unicode MS"/>
          <w:i/>
          <w:iCs/>
          <w:color w:val="003399"/>
        </w:rPr>
        <w:t>Spero succeda finché sono qui</w:t>
      </w:r>
      <w:r w:rsidRPr="00A92A73">
        <w:rPr>
          <w:rFonts w:eastAsia="Arial Unicode MS"/>
          <w:color w:val="003399"/>
        </w:rPr>
        <w:t xml:space="preserve">”. Oh, sarà così. Forse non sarai chi sei oggi, ma sarai qui per vederlo, vecchia anima [sorriso di </w:t>
      </w:r>
      <w:proofErr w:type="spellStart"/>
      <w:r w:rsidRPr="00A92A73">
        <w:rPr>
          <w:rFonts w:eastAsia="Arial Unicode MS"/>
          <w:color w:val="003399"/>
        </w:rPr>
        <w:t>Kryon</w:t>
      </w:r>
      <w:proofErr w:type="spellEnd"/>
      <w:r w:rsidRPr="00A92A73">
        <w:rPr>
          <w:rFonts w:eastAsia="Arial Unicode MS"/>
          <w:color w:val="003399"/>
        </w:rPr>
        <w:t xml:space="preserve">]. E questo era il numero sette. </w:t>
      </w:r>
    </w:p>
    <w:p w:rsidR="00F91DD7" w:rsidRPr="00A92A73" w:rsidRDefault="00F91DD7" w:rsidP="00A92A73">
      <w:pPr>
        <w:spacing w:before="96" w:after="180"/>
        <w:jc w:val="both"/>
      </w:pPr>
      <w:r w:rsidRPr="00A92A73">
        <w:rPr>
          <w:rFonts w:eastAsia="Arial Unicode MS"/>
          <w:b/>
          <w:bCs/>
          <w:color w:val="003399"/>
          <w:sz w:val="27"/>
          <w:szCs w:val="27"/>
        </w:rPr>
        <w:t>La Fine della Guerra</w:t>
      </w:r>
    </w:p>
    <w:p w:rsidR="00F91DD7" w:rsidRPr="00A92A73" w:rsidRDefault="00F91DD7" w:rsidP="00A92A73">
      <w:pPr>
        <w:spacing w:before="96" w:after="180"/>
        <w:jc w:val="both"/>
      </w:pPr>
      <w:r w:rsidRPr="00A92A73">
        <w:rPr>
          <w:rFonts w:eastAsia="Arial Unicode MS"/>
          <w:color w:val="003399"/>
        </w:rPr>
        <w:t>L’ultimo è il migliore. Per migliaia di anni, su questo pianeta, gli Esseri Umani si sono fatti la guerra. Se date un’occhiata ai motivi per cui si sono fatti la guerra, vedrete subito che di buoni non ce ne sono – la terra, le risorse, l’avidità. Quelli non sono motivi. È una descrizione della vecchia energia. Non sono motivi. Un motivo, magari, potrebbe essere difendersi da un aggressore. Ma se non esistesse più la coscienza dell’aggressore?</w:t>
      </w:r>
    </w:p>
    <w:p w:rsidR="00F91DD7" w:rsidRPr="00A92A73" w:rsidRDefault="00F91DD7" w:rsidP="00A92A73">
      <w:pPr>
        <w:spacing w:before="96" w:after="180"/>
        <w:jc w:val="both"/>
      </w:pPr>
      <w:r w:rsidRPr="00A92A73">
        <w:rPr>
          <w:rFonts w:eastAsia="Arial Unicode MS"/>
          <w:color w:val="003399"/>
        </w:rPr>
        <w:t>Quando feci la mia comparsa nella vita del mio partner, più di 20 anni fa, gli dissi, privatamente, che i primi messaggi che avremmo diffuso sarebbero stati incredibili. Ci sarebbe stato da ridere. Gli dicemmo che la natura Umana e la coscienza in sé sarebbero cambiate e che sarebbero stati gettati i semi della pace e che sarebbe arrivato un tempo senza più guerra. In effetti, le risate furono tante, perché gli umani guardano la storia e vedono degli schemi basati su un’energia assoluta, detta Natura Umana. “</w:t>
      </w:r>
      <w:r w:rsidRPr="00A92A73">
        <w:rPr>
          <w:rFonts w:eastAsia="Arial Unicode MS"/>
          <w:i/>
          <w:iCs/>
          <w:color w:val="003399"/>
        </w:rPr>
        <w:t>Impossibile! Deve sempre esserci una guerra. C’è sempre stata. Quindi, ci sarà sempre”</w:t>
      </w:r>
      <w:r w:rsidRPr="00A92A73">
        <w:rPr>
          <w:rFonts w:eastAsia="Arial Unicode MS"/>
          <w:color w:val="003399"/>
        </w:rPr>
        <w:t xml:space="preserve">. Questi siete voi, in una scatola, in un potenziale bianco e nero, in cui riuscite a vedere soltanto il bianco e nero di ciò che è e il bianco e nero di ciò che è stato. Non avete idea delle sfumature di colore che ci sono nella vostra coscienza e della bellezza dell’amore di Dio. </w:t>
      </w:r>
    </w:p>
    <w:p w:rsidR="00F91DD7" w:rsidRPr="00A92A73" w:rsidRDefault="00F91DD7" w:rsidP="00A92A73">
      <w:pPr>
        <w:spacing w:before="96" w:after="180"/>
        <w:jc w:val="both"/>
      </w:pPr>
      <w:r w:rsidRPr="00A92A73">
        <w:rPr>
          <w:rFonts w:eastAsia="Arial Unicode MS"/>
          <w:color w:val="003399"/>
        </w:rPr>
        <w:t>La Corea del Nord è sull’orlo del cambiamento, come vi dicemmo che avrebbe potuto essere. Che cosa ci è voluto? La morte della vecchia energia e voglio che osserviate mentre questo avviene. I consiglieri del giovane leader faranno del loro meglio per riportarlo in una vecchia energia. Questo suo libero arbitrio sarà assai diverso da quello di suo padre, perché lui vede un po’ di colore. Fate attenzione a queste cose. Impiegheranno più tempo di quanto vogliate voi, ma è l’inizio dell’inizio.</w:t>
      </w:r>
    </w:p>
    <w:p w:rsidR="00F91DD7" w:rsidRPr="00A92A73" w:rsidRDefault="00F91DD7" w:rsidP="00A92A73">
      <w:pPr>
        <w:spacing w:before="96" w:after="180"/>
        <w:jc w:val="both"/>
      </w:pPr>
      <w:r w:rsidRPr="00A92A73">
        <w:rPr>
          <w:rFonts w:eastAsia="Arial Unicode MS"/>
          <w:color w:val="003399"/>
        </w:rPr>
        <w:t xml:space="preserve">Vedrete una fresca unificazione del Sud America, abbastanza presto, per via di ciò che potrebbe succedere potenzialmente in Venezuela, quest’anno. Vedrete l’Iran cambiare. Noi non abbiamo l’orologio. Questi sono i potenziali. Essi possono cambiare con il libero arbitrio. Non sono profezie. È un cambiamento di realtà, miei cari, quindi il numero otto diventa la propensione a non farsi più la guerra. Questo è quello che gli Umani vorranno. Questo è quello che i governi vorranno. C’è un fattore di saggezza che inizierà a comparire sul pianeta e che è maggiore di quanto riteniate possibile. Perché, quando guardate un governo, che cosa pensate? Vedete disfunzionalità e c’è un assioma che dice che più sono le persone che cercano di fare qualcosa insieme, peggio diventa. Tutto si riduce al minimo comune denominatore. Vi dico addirittura che queste cose diventeranno concetti della vecchia energia. Invece, voi vedrete la saggezza diventare il potenziale principale. </w:t>
      </w:r>
    </w:p>
    <w:p w:rsidR="00F91DD7" w:rsidRPr="00A92A73" w:rsidRDefault="00F91DD7" w:rsidP="00A92A73">
      <w:pPr>
        <w:spacing w:before="96" w:after="180"/>
        <w:jc w:val="both"/>
      </w:pPr>
      <w:r w:rsidRPr="00A92A73">
        <w:rPr>
          <w:rFonts w:eastAsia="Arial Unicode MS"/>
          <w:color w:val="003399"/>
        </w:rPr>
        <w:t xml:space="preserve">Io non ho un orologio. Non posso dirvi quando. Posso solo dirvi che è in atto e preso potrete osservarne i semi – proprio ora, in ciascuna delle otto categorie che vi ho mostrato. </w:t>
      </w:r>
    </w:p>
    <w:p w:rsidR="00F91DD7" w:rsidRPr="00A92A73" w:rsidRDefault="00F91DD7" w:rsidP="00A92A73">
      <w:pPr>
        <w:spacing w:before="96" w:after="180"/>
        <w:jc w:val="both"/>
      </w:pPr>
      <w:r w:rsidRPr="00A92A73">
        <w:rPr>
          <w:rFonts w:eastAsia="Arial Unicode MS"/>
          <w:color w:val="003399"/>
        </w:rPr>
        <w:t>Ci sarà chi dirà “</w:t>
      </w:r>
      <w:r w:rsidRPr="00A92A73">
        <w:rPr>
          <w:rFonts w:eastAsia="Arial Unicode MS"/>
          <w:i/>
          <w:iCs/>
          <w:color w:val="003399"/>
        </w:rPr>
        <w:t xml:space="preserve">Beh, </w:t>
      </w:r>
      <w:proofErr w:type="spellStart"/>
      <w:r w:rsidRPr="00A92A73">
        <w:rPr>
          <w:rFonts w:eastAsia="Arial Unicode MS"/>
          <w:i/>
          <w:iCs/>
          <w:color w:val="003399"/>
        </w:rPr>
        <w:t>Kryon</w:t>
      </w:r>
      <w:proofErr w:type="spellEnd"/>
      <w:r w:rsidRPr="00A92A73">
        <w:rPr>
          <w:rFonts w:eastAsia="Arial Unicode MS"/>
          <w:i/>
          <w:iCs/>
          <w:color w:val="003399"/>
        </w:rPr>
        <w:t>, stai facendo molte più predizioni di quanto fossi abituato a fare”</w:t>
      </w:r>
      <w:r w:rsidRPr="00A92A73">
        <w:rPr>
          <w:rFonts w:eastAsia="Arial Unicode MS"/>
          <w:color w:val="003399"/>
        </w:rPr>
        <w:t>. Voglio dirvi che cosa sta succedendo, miei cari. Non sto predicendo nulla. Vi sto solo dicendo che cosa c’è già, nel potenziale minestrone della vostra realtà. È questo che gli Umani stanno facendo su questo pianeta e, a coloro che credono in queste comunicazioni, dovreste tirare un sospiro di sollievo e dire “</w:t>
      </w:r>
      <w:r w:rsidRPr="00A92A73">
        <w:rPr>
          <w:rFonts w:eastAsia="Arial Unicode MS"/>
          <w:i/>
          <w:iCs/>
          <w:color w:val="003399"/>
        </w:rPr>
        <w:t>Era ora”</w:t>
      </w:r>
      <w:r w:rsidRPr="00A92A73">
        <w:rPr>
          <w:rFonts w:eastAsia="Arial Unicode MS"/>
          <w:color w:val="003399"/>
        </w:rPr>
        <w:t xml:space="preserve">. </w:t>
      </w:r>
    </w:p>
    <w:p w:rsidR="00F91DD7" w:rsidRPr="00A92A73" w:rsidRDefault="00F91DD7" w:rsidP="00A92A73">
      <w:pPr>
        <w:spacing w:before="96" w:after="180"/>
        <w:jc w:val="both"/>
      </w:pPr>
      <w:r w:rsidRPr="00A92A73">
        <w:rPr>
          <w:rFonts w:eastAsia="Arial Unicode MS"/>
          <w:color w:val="003399"/>
        </w:rPr>
        <w:lastRenderedPageBreak/>
        <w:t xml:space="preserve">Sto per andarmene di nuovo, ma non prima di questa ammonizione. Piantatori di semi, avete 18 anni per gettare questi nuovi semi. Essi cresceranno più in fretta se lo fate ora anziché più avanti. Il vostro ruolo è di avere una coscienza superiore in queste aree, a casa e al lavoro, e di mostrare a chi vi sta intorno che cosa sapete, attraverso la vostra saggezza. Mostrate loro l’amore di Dio nella vostra vita, trattandoli come trattereste voi stessi – essendo lenti nella rabbia e rapidi nel perdono. Create conforto intorno a voi, una bolla di pace intorno a voi, così desiderabile che la gente vorrà stare con voi. Non giudicate. </w:t>
      </w:r>
    </w:p>
    <w:p w:rsidR="00F91DD7" w:rsidRPr="00A92A73" w:rsidRDefault="00F91DD7" w:rsidP="00A92A73">
      <w:pPr>
        <w:spacing w:before="96" w:after="180"/>
        <w:jc w:val="both"/>
      </w:pPr>
      <w:r w:rsidRPr="00A92A73">
        <w:rPr>
          <w:rFonts w:eastAsia="Arial Unicode MS"/>
          <w:color w:val="003399"/>
        </w:rPr>
        <w:t xml:space="preserve">Questi sono i semi che cambieranno la Griglia Cristallina di questo pianeta e i vostri figli e i loro figli sono quelli che erediteranno ciò che voi fate oggi. Questo movimento riguarda il cambio di coscienza; è il motivo per cui siete qui. </w:t>
      </w:r>
    </w:p>
    <w:p w:rsidR="00F91DD7" w:rsidRPr="00A92A73" w:rsidRDefault="00F91DD7" w:rsidP="00A92A73">
      <w:pPr>
        <w:spacing w:before="96" w:after="180"/>
        <w:jc w:val="both"/>
      </w:pPr>
      <w:r w:rsidRPr="00A92A73">
        <w:rPr>
          <w:rFonts w:eastAsia="Arial Unicode MS"/>
          <w:color w:val="003399"/>
        </w:rPr>
        <w:t xml:space="preserve">Questa è la verità di questo giorno e, ripeto: Tutte le cose possono fare un passo indietro, prima di andare avanti, ma è così che funziona ed è sempre stato così. Se prendete gli ultimi 50 anni, vedrete un gigantesco cambiamento nella natura Umana. Tuttavia, non è nulla in confronto a quello che state per vedere. </w:t>
      </w:r>
    </w:p>
    <w:p w:rsidR="00F91DD7" w:rsidRPr="00A92A73" w:rsidRDefault="00F91DD7" w:rsidP="00A92A73">
      <w:pPr>
        <w:spacing w:before="96" w:after="180"/>
        <w:jc w:val="both"/>
      </w:pPr>
      <w:r w:rsidRPr="00A92A73">
        <w:rPr>
          <w:rFonts w:eastAsia="Arial Unicode MS"/>
          <w:color w:val="003399"/>
        </w:rPr>
        <w:t xml:space="preserve">Io sono </w:t>
      </w:r>
      <w:proofErr w:type="spellStart"/>
      <w:r w:rsidRPr="00A92A73">
        <w:rPr>
          <w:rFonts w:eastAsia="Arial Unicode MS"/>
          <w:color w:val="003399"/>
        </w:rPr>
        <w:t>Kryon</w:t>
      </w:r>
      <w:proofErr w:type="spellEnd"/>
      <w:r w:rsidRPr="00A92A73">
        <w:rPr>
          <w:rFonts w:eastAsia="Arial Unicode MS"/>
          <w:color w:val="003399"/>
        </w:rPr>
        <w:t xml:space="preserve">. Ventidue anni fa il mio partner mi lasciò entrare nella sua vita. Sapevo che ci sarebbero voluti altri quattro anni perché potesse partire, ed è stato così. 18 anni fa ebbe inizio l’allineamento ed è allora che iniziò il lavoro. Io sono qui per via di quello che l’umanità ha fatto. </w:t>
      </w:r>
      <w:proofErr w:type="spellStart"/>
      <w:r w:rsidRPr="00A92A73">
        <w:rPr>
          <w:rFonts w:eastAsia="Arial Unicode MS"/>
          <w:color w:val="003399"/>
        </w:rPr>
        <w:t>Kryon</w:t>
      </w:r>
      <w:proofErr w:type="spellEnd"/>
      <w:r w:rsidRPr="00A92A73">
        <w:rPr>
          <w:rFonts w:eastAsia="Arial Unicode MS"/>
          <w:color w:val="003399"/>
        </w:rPr>
        <w:t xml:space="preserve"> è sempre stato sul pianeta, ma solo negli ultimi 18 anni i messaggi riguardo al cambiamento sono stati profondi. Il gruppo di allineamento della griglia arrivò nel 1989 e se ne andò nel 2002 e gli aspetti magnetici erano a posto. Poi la coscienza Umana iniziò a cambiare come noi avevamo detto. </w:t>
      </w:r>
    </w:p>
    <w:p w:rsidR="00F91DD7" w:rsidRPr="00A92A73" w:rsidRDefault="00F91DD7" w:rsidP="00A92A73">
      <w:pPr>
        <w:spacing w:before="96" w:after="180"/>
        <w:jc w:val="both"/>
      </w:pPr>
      <w:r w:rsidRPr="00A92A73">
        <w:rPr>
          <w:rFonts w:eastAsia="Arial Unicode MS"/>
          <w:color w:val="003399"/>
        </w:rPr>
        <w:t xml:space="preserve">Questo è il nostro messaggio per oggi. Andate via diversi da come siete arrivati. </w:t>
      </w:r>
    </w:p>
    <w:p w:rsidR="00F91DD7" w:rsidRPr="00A92A73" w:rsidRDefault="00F91DD7" w:rsidP="00A92A73">
      <w:pPr>
        <w:spacing w:before="96" w:after="180"/>
        <w:jc w:val="both"/>
      </w:pPr>
      <w:r w:rsidRPr="00A92A73">
        <w:rPr>
          <w:rFonts w:eastAsia="Arial Unicode MS"/>
          <w:color w:val="003399"/>
        </w:rPr>
        <w:t>E così è.</w:t>
      </w:r>
    </w:p>
    <w:p w:rsidR="00F91DD7" w:rsidRDefault="00F91DD7" w:rsidP="00F91DD7">
      <w:proofErr w:type="spellStart"/>
      <w:r w:rsidRPr="00F91DD7">
        <w:rPr>
          <w:b/>
          <w:bCs/>
          <w:i/>
          <w:iCs/>
          <w:color w:val="6A6AFF"/>
          <w:sz w:val="36"/>
          <w:szCs w:val="36"/>
        </w:rPr>
        <w:t>Kryon</w:t>
      </w:r>
      <w:proofErr w:type="spellEnd"/>
    </w:p>
    <w:p w:rsidR="00F91DD7" w:rsidRDefault="00F91DD7" w:rsidP="00F91DD7">
      <w:r>
        <w:t> </w:t>
      </w:r>
    </w:p>
    <w:p w:rsidR="00F91DD7" w:rsidRDefault="00F91DD7" w:rsidP="00F91DD7">
      <w:r>
        <w:t> </w:t>
      </w:r>
    </w:p>
    <w:p w:rsidR="00F91DD7" w:rsidRDefault="00F91DD7" w:rsidP="00F91DD7">
      <w:r>
        <w:rPr>
          <w:rFonts w:ascii="Verdana" w:hAnsi="Verdana"/>
          <w:b/>
          <w:bCs/>
          <w:color w:val="003399"/>
          <w:sz w:val="15"/>
          <w:szCs w:val="15"/>
        </w:rPr>
        <w:t>Note:</w:t>
      </w:r>
    </w:p>
    <w:p w:rsidR="00F91DD7" w:rsidRDefault="00F91DD7" w:rsidP="00F91DD7">
      <w:r>
        <w:t> </w:t>
      </w:r>
    </w:p>
    <w:p w:rsidR="00F91DD7" w:rsidRDefault="00F91DD7" w:rsidP="00F91DD7">
      <w:pPr>
        <w:jc w:val="both"/>
      </w:pPr>
      <w:r>
        <w:rPr>
          <w:rFonts w:ascii="Verdana" w:hAnsi="Verdana"/>
          <w:color w:val="003399"/>
          <w:sz w:val="15"/>
          <w:szCs w:val="15"/>
        </w:rPr>
        <w:t>[</w:t>
      </w:r>
      <w:bookmarkStart w:id="0" w:name="10"/>
      <w:r>
        <w:rPr>
          <w:rFonts w:ascii="Verdana" w:hAnsi="Verdana"/>
          <w:color w:val="003399"/>
          <w:sz w:val="15"/>
          <w:szCs w:val="15"/>
        </w:rPr>
        <w:t>1</w:t>
      </w:r>
      <w:bookmarkEnd w:id="0"/>
      <w:r>
        <w:rPr>
          <w:rFonts w:ascii="Verdana" w:hAnsi="Verdana"/>
          <w:color w:val="003399"/>
          <w:sz w:val="15"/>
          <w:szCs w:val="15"/>
        </w:rPr>
        <w:t xml:space="preserve">] Big </w:t>
      </w:r>
      <w:proofErr w:type="spellStart"/>
      <w:r>
        <w:rPr>
          <w:rFonts w:ascii="Verdana" w:hAnsi="Verdana"/>
          <w:color w:val="003399"/>
          <w:sz w:val="15"/>
          <w:szCs w:val="15"/>
        </w:rPr>
        <w:t>Pharma</w:t>
      </w:r>
      <w:proofErr w:type="spellEnd"/>
      <w:r>
        <w:rPr>
          <w:rFonts w:ascii="Verdana" w:hAnsi="Verdana"/>
          <w:color w:val="003399"/>
          <w:sz w:val="15"/>
          <w:szCs w:val="15"/>
        </w:rPr>
        <w:t xml:space="preserve"> è l'insieme delle lobby farmaceutiche</w:t>
      </w:r>
    </w:p>
    <w:p w:rsidR="00F91DD7" w:rsidRDefault="00F91DD7" w:rsidP="00F91DD7">
      <w:pPr>
        <w:pStyle w:val="corpo"/>
        <w:spacing w:before="0" w:beforeAutospacing="0" w:after="0" w:afterAutospacing="0"/>
        <w:jc w:val="center"/>
      </w:pPr>
      <w:r>
        <w:t> </w:t>
      </w:r>
    </w:p>
    <w:p w:rsidR="00F91DD7" w:rsidRDefault="00F91DD7" w:rsidP="00F91DD7">
      <w:pPr>
        <w:pStyle w:val="corpo"/>
        <w:spacing w:before="0" w:beforeAutospacing="0" w:after="0" w:afterAutospacing="0"/>
        <w:jc w:val="center"/>
      </w:pPr>
      <w:r w:rsidRPr="00F91DD7">
        <w:rPr>
          <w:b/>
          <w:bCs/>
          <w:i/>
          <w:iCs/>
          <w:color w:val="003399"/>
          <w:sz w:val="36"/>
          <w:szCs w:val="36"/>
        </w:rPr>
        <w:t>* * *</w:t>
      </w:r>
    </w:p>
    <w:p w:rsidR="00F91DD7" w:rsidRDefault="00F91DD7" w:rsidP="00F91DD7">
      <w:pPr>
        <w:pStyle w:val="Testonormale"/>
        <w:spacing w:before="24" w:beforeAutospacing="0" w:after="24" w:afterAutospacing="0"/>
        <w:jc w:val="center"/>
      </w:pPr>
      <w:r>
        <w:rPr>
          <w:rStyle w:val="Enfasicorsivo"/>
          <w:color w:val="003399"/>
        </w:rPr>
        <w:t xml:space="preserve">Originale in inglese: </w:t>
      </w:r>
    </w:p>
    <w:p w:rsidR="00F91DD7" w:rsidRDefault="00F91DD7" w:rsidP="00F91DD7">
      <w:pPr>
        <w:pStyle w:val="Testonormale"/>
        <w:spacing w:before="24" w:beforeAutospacing="0" w:after="24" w:afterAutospacing="0"/>
        <w:jc w:val="center"/>
      </w:pPr>
      <w:hyperlink r:id="rId23" w:tgtFrame="_blank" w:history="1">
        <w:r>
          <w:rPr>
            <w:rStyle w:val="Collegamentoipertestuale"/>
            <w:i/>
            <w:iCs/>
            <w:color w:val="0066CC"/>
          </w:rPr>
          <w:t>http://www.kryon.com/k_channel12_Dallas.html</w:t>
        </w:r>
      </w:hyperlink>
      <w:r>
        <w:rPr>
          <w:rStyle w:val="Enfasicorsivo"/>
          <w:color w:val="003399"/>
        </w:rPr>
        <w:t xml:space="preserve"> </w:t>
      </w:r>
    </w:p>
    <w:p w:rsidR="00F91DD7" w:rsidRDefault="00F91DD7" w:rsidP="00A92A73">
      <w:pPr>
        <w:spacing w:before="96" w:after="180" w:line="360" w:lineRule="auto"/>
        <w:jc w:val="center"/>
        <w:rPr>
          <w:rStyle w:val="Enfasicorsivo"/>
          <w:color w:val="003399"/>
        </w:rPr>
      </w:pPr>
      <w:r>
        <w:rPr>
          <w:rStyle w:val="Enfasicorsivo"/>
          <w:color w:val="003399"/>
        </w:rPr>
        <w:t xml:space="preserve">Traduzione a cura di Nicoletta per </w:t>
      </w:r>
      <w:hyperlink r:id="rId24" w:tgtFrame="_blank" w:history="1">
        <w:r>
          <w:rPr>
            <w:rStyle w:val="Collegamentoipertestuale"/>
            <w:i/>
            <w:iCs/>
            <w:color w:val="0066CC"/>
          </w:rPr>
          <w:t>Stazione Celeste</w:t>
        </w:r>
      </w:hyperlink>
    </w:p>
    <w:p w:rsidR="00A92A73" w:rsidRDefault="00A92A73" w:rsidP="00A92A73">
      <w:pPr>
        <w:spacing w:before="96" w:after="180" w:line="360" w:lineRule="auto"/>
        <w:jc w:val="center"/>
        <w:rPr>
          <w:rStyle w:val="Enfasicorsivo"/>
          <w:color w:val="003399"/>
        </w:rPr>
      </w:pPr>
    </w:p>
    <w:p w:rsidR="00A92A73" w:rsidRDefault="00A92A73" w:rsidP="00A92A73">
      <w:pPr>
        <w:spacing w:before="96" w:after="180" w:line="360" w:lineRule="auto"/>
        <w:jc w:val="center"/>
        <w:rPr>
          <w:rStyle w:val="Enfasicorsivo"/>
          <w:color w:val="003399"/>
        </w:rPr>
      </w:pPr>
    </w:p>
    <w:p w:rsidR="00A92A73" w:rsidRDefault="00A92A73" w:rsidP="00A92A73">
      <w:pPr>
        <w:spacing w:before="96" w:after="180" w:line="360" w:lineRule="auto"/>
        <w:jc w:val="center"/>
        <w:rPr>
          <w:rFonts w:ascii="Arial Unicode MS" w:eastAsia="Arial Unicode MS" w:hAnsi="Arial Unicode MS" w:cs="Arial Unicode MS"/>
          <w:color w:val="003399"/>
        </w:rPr>
      </w:pPr>
    </w:p>
    <w:p w:rsidR="00A92A73" w:rsidRDefault="00A92A73" w:rsidP="00A92A73">
      <w:pPr>
        <w:spacing w:line="360" w:lineRule="auto"/>
        <w:jc w:val="center"/>
        <w:rPr>
          <w:rFonts w:ascii="Impact" w:hAnsi="Impact"/>
          <w:i/>
          <w:iCs/>
          <w:caps/>
          <w:color w:val="3333CC"/>
          <w:sz w:val="60"/>
          <w:szCs w:val="60"/>
          <w:u w:val="single"/>
        </w:rPr>
      </w:pPr>
    </w:p>
    <w:p w:rsidR="00F91DD7" w:rsidRDefault="00F91DD7" w:rsidP="00A92A73">
      <w:pPr>
        <w:spacing w:line="360" w:lineRule="auto"/>
        <w:jc w:val="center"/>
      </w:pPr>
      <w:r>
        <w:rPr>
          <w:rFonts w:ascii="Impact" w:hAnsi="Impact"/>
          <w:i/>
          <w:iCs/>
          <w:caps/>
          <w:color w:val="3333CC"/>
          <w:sz w:val="60"/>
          <w:szCs w:val="60"/>
          <w:u w:val="single"/>
        </w:rPr>
        <w:lastRenderedPageBreak/>
        <w:t>Uriel</w:t>
      </w:r>
    </w:p>
    <w:p w:rsidR="00F91DD7" w:rsidRDefault="00F91DD7" w:rsidP="00A92A73">
      <w:pPr>
        <w:pStyle w:val="NormaleWeb"/>
        <w:spacing w:before="0" w:beforeAutospacing="0" w:after="0" w:afterAutospacing="0"/>
        <w:jc w:val="center"/>
      </w:pPr>
      <w:hyperlink r:id="rId25" w:tgtFrame="_blank" w:history="1">
        <w:r>
          <w:rPr>
            <w:rStyle w:val="Collegamentoipertestuale"/>
            <w:rFonts w:ascii="Verdana" w:hAnsi="Verdana"/>
            <w:color w:val="FF00FF"/>
            <w:sz w:val="20"/>
            <w:szCs w:val="20"/>
          </w:rPr>
          <w:t>www.ilcamminoversolaliberta.it</w:t>
        </w:r>
      </w:hyperlink>
    </w:p>
    <w:p w:rsidR="00F91DD7" w:rsidRDefault="00F91DD7" w:rsidP="00A92A73">
      <w:pPr>
        <w:pStyle w:val="NormaleWeb"/>
        <w:spacing w:before="0" w:beforeAutospacing="0" w:after="0" w:afterAutospacing="0"/>
        <w:jc w:val="center"/>
      </w:pPr>
      <w:r>
        <w:t> </w:t>
      </w:r>
    </w:p>
    <w:p w:rsidR="00F91DD7" w:rsidRDefault="00F91DD7" w:rsidP="00F91DD7">
      <w:pPr>
        <w:pStyle w:val="NormaleWeb"/>
        <w:spacing w:before="0" w:beforeAutospacing="0" w:after="0" w:afterAutospacing="0"/>
        <w:jc w:val="center"/>
      </w:pPr>
      <w:r>
        <w:t> </w:t>
      </w:r>
    </w:p>
    <w:p w:rsidR="00F91DD7" w:rsidRDefault="00F91DD7" w:rsidP="00F91DD7">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SETTEMBRE</w:t>
      </w:r>
    </w:p>
    <w:p w:rsidR="00F91DD7" w:rsidRDefault="00F91DD7" w:rsidP="00F91DD7">
      <w:pPr>
        <w:pStyle w:val="NormaleWeb"/>
        <w:spacing w:before="0" w:beforeAutospacing="0" w:after="0" w:afterAutospacing="0"/>
        <w:jc w:val="center"/>
      </w:pPr>
      <w:r>
        <w:t> </w:t>
      </w:r>
    </w:p>
    <w:p w:rsidR="00F91DD7" w:rsidRDefault="00F91DD7" w:rsidP="00F91DD7">
      <w:pPr>
        <w:pStyle w:val="NormaleWeb"/>
        <w:spacing w:before="0" w:beforeAutospacing="0" w:after="0" w:afterAutospacing="0"/>
        <w:jc w:val="center"/>
      </w:pPr>
      <w:r>
        <w:t> </w:t>
      </w:r>
    </w:p>
    <w:tbl>
      <w:tblPr>
        <w:tblW w:w="6720" w:type="dxa"/>
        <w:jc w:val="center"/>
        <w:tblCellMar>
          <w:top w:w="15" w:type="dxa"/>
          <w:left w:w="15" w:type="dxa"/>
          <w:bottom w:w="15" w:type="dxa"/>
          <w:right w:w="15" w:type="dxa"/>
        </w:tblCellMar>
        <w:tblLook w:val="04A0"/>
      </w:tblPr>
      <w:tblGrid>
        <w:gridCol w:w="6720"/>
      </w:tblGrid>
      <w:tr w:rsidR="00F91DD7" w:rsidTr="00F91DD7">
        <w:trPr>
          <w:jc w:val="center"/>
        </w:trPr>
        <w:tc>
          <w:tcPr>
            <w:tcW w:w="0" w:type="auto"/>
            <w:vAlign w:val="center"/>
            <w:hideMark/>
          </w:tcPr>
          <w:p w:rsidR="00F91DD7" w:rsidRDefault="00F91DD7" w:rsidP="00A92A73">
            <w:pPr>
              <w:jc w:val="both"/>
            </w:pPr>
            <w:r>
              <w:rPr>
                <w:rFonts w:ascii="Batang" w:eastAsia="Batang" w:hAnsi="Batang"/>
                <w:b/>
                <w:bCs/>
                <w:color w:val="3333CC"/>
                <w:sz w:val="27"/>
                <w:szCs w:val="27"/>
              </w:rPr>
              <w:t>25/09/2012</w:t>
            </w:r>
            <w:r>
              <w:rPr>
                <w:rFonts w:ascii="Batang" w:eastAsia="Batang" w:hAnsi="Batang"/>
                <w:b/>
                <w:bCs/>
                <w:color w:val="3333CC"/>
                <w:sz w:val="27"/>
                <w:szCs w:val="27"/>
              </w:rPr>
              <w:br/>
              <w:t>LA NUOVA ERA</w:t>
            </w:r>
          </w:p>
          <w:p w:rsidR="00F91DD7" w:rsidRDefault="00F91DD7" w:rsidP="00A92A73">
            <w:pPr>
              <w:pStyle w:val="NormaleWeb"/>
              <w:jc w:val="both"/>
            </w:pPr>
            <w:r>
              <w:rPr>
                <w:rFonts w:ascii="Batang" w:eastAsia="Batang" w:hAnsi="Batang"/>
                <w:b/>
                <w:bCs/>
                <w:color w:val="3333CC"/>
                <w:sz w:val="27"/>
                <w:szCs w:val="27"/>
              </w:rPr>
              <w:t>Risorgerà la nuova era per coloro che si incanaleranno lungo il sentiero e sentiranno la fede e la speranza nei loro cuori.</w:t>
            </w:r>
          </w:p>
          <w:p w:rsidR="00F91DD7" w:rsidRDefault="00F91DD7" w:rsidP="00A92A73">
            <w:pPr>
              <w:pStyle w:val="NormaleWeb"/>
              <w:jc w:val="both"/>
            </w:pPr>
            <w:r>
              <w:rPr>
                <w:rFonts w:ascii="Batang" w:eastAsia="Batang" w:hAnsi="Batang"/>
                <w:b/>
                <w:bCs/>
                <w:color w:val="3333CC"/>
                <w:sz w:val="27"/>
                <w:szCs w:val="27"/>
              </w:rPr>
              <w:t>Ogni vibrazione che la terra emetterà sarà percepita dai cuori di coloro che seguono in silenzio il cammino di santità.</w:t>
            </w:r>
          </w:p>
          <w:p w:rsidR="00F91DD7" w:rsidRDefault="00F91DD7" w:rsidP="00A92A73">
            <w:pPr>
              <w:pStyle w:val="NormaleWeb"/>
              <w:jc w:val="both"/>
            </w:pPr>
            <w:r>
              <w:rPr>
                <w:rFonts w:ascii="Batang" w:eastAsia="Batang" w:hAnsi="Batang"/>
                <w:b/>
                <w:bCs/>
                <w:color w:val="3333CC"/>
                <w:sz w:val="27"/>
                <w:szCs w:val="27"/>
              </w:rPr>
              <w:t>Tutto nel silenzio ritornerà a risplendere e nell'alba si pronuncerà come inizio che promuoverà l'azione costante di questo momento!</w:t>
            </w:r>
          </w:p>
          <w:p w:rsidR="00F91DD7" w:rsidRDefault="00F91DD7" w:rsidP="00A92A73">
            <w:pPr>
              <w:pStyle w:val="NormaleWeb"/>
              <w:jc w:val="both"/>
            </w:pPr>
            <w:r>
              <w:rPr>
                <w:rFonts w:ascii="Batang" w:eastAsia="Batang" w:hAnsi="Batang"/>
                <w:b/>
                <w:bCs/>
                <w:color w:val="3333CC"/>
                <w:sz w:val="27"/>
                <w:szCs w:val="27"/>
              </w:rPr>
              <w:t>Portare la fede verso la meta sarà la forza di questo tempo particolare.</w:t>
            </w:r>
          </w:p>
          <w:p w:rsidR="00F91DD7" w:rsidRDefault="00F91DD7" w:rsidP="00A92A73">
            <w:pPr>
              <w:pStyle w:val="NormaleWeb"/>
              <w:jc w:val="both"/>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F91DD7" w:rsidRDefault="00F91DD7">
            <w:pPr>
              <w:pStyle w:val="NormaleWeb"/>
              <w:jc w:val="center"/>
            </w:pPr>
            <w:r>
              <w:t> </w:t>
            </w:r>
          </w:p>
          <w:p w:rsidR="00A92A73" w:rsidRDefault="00A92A73">
            <w:pPr>
              <w:jc w:val="center"/>
              <w:rPr>
                <w:rFonts w:ascii="Batang" w:eastAsia="Batang" w:hAnsi="Batang"/>
                <w:b/>
                <w:bCs/>
                <w:color w:val="3333CC"/>
                <w:sz w:val="27"/>
                <w:szCs w:val="27"/>
              </w:rPr>
            </w:pPr>
          </w:p>
          <w:p w:rsidR="00A92A73" w:rsidRDefault="00A92A73">
            <w:pPr>
              <w:jc w:val="center"/>
              <w:rPr>
                <w:rFonts w:ascii="Batang" w:eastAsia="Batang" w:hAnsi="Batang"/>
                <w:b/>
                <w:bCs/>
                <w:color w:val="3333CC"/>
                <w:sz w:val="27"/>
                <w:szCs w:val="27"/>
              </w:rPr>
            </w:pPr>
          </w:p>
          <w:p w:rsidR="00A92A73" w:rsidRDefault="00A92A73">
            <w:pPr>
              <w:jc w:val="center"/>
              <w:rPr>
                <w:rFonts w:ascii="Batang" w:eastAsia="Batang" w:hAnsi="Batang"/>
                <w:b/>
                <w:bCs/>
                <w:color w:val="3333CC"/>
                <w:sz w:val="27"/>
                <w:szCs w:val="27"/>
              </w:rPr>
            </w:pPr>
          </w:p>
          <w:p w:rsidR="00A92A73" w:rsidRDefault="00A92A73">
            <w:pPr>
              <w:jc w:val="center"/>
              <w:rPr>
                <w:rFonts w:ascii="Batang" w:eastAsia="Batang" w:hAnsi="Batang"/>
                <w:b/>
                <w:bCs/>
                <w:color w:val="3333CC"/>
                <w:sz w:val="27"/>
                <w:szCs w:val="27"/>
              </w:rPr>
            </w:pPr>
          </w:p>
          <w:p w:rsidR="00A92A73" w:rsidRDefault="00A92A73">
            <w:pPr>
              <w:jc w:val="center"/>
              <w:rPr>
                <w:rFonts w:ascii="Batang" w:eastAsia="Batang" w:hAnsi="Batang"/>
                <w:b/>
                <w:bCs/>
                <w:color w:val="3333CC"/>
                <w:sz w:val="27"/>
                <w:szCs w:val="27"/>
              </w:rPr>
            </w:pPr>
          </w:p>
          <w:p w:rsidR="00A92A73" w:rsidRDefault="00A92A73">
            <w:pPr>
              <w:jc w:val="center"/>
              <w:rPr>
                <w:rFonts w:ascii="Batang" w:eastAsia="Batang" w:hAnsi="Batang"/>
                <w:b/>
                <w:bCs/>
                <w:color w:val="3333CC"/>
                <w:sz w:val="27"/>
                <w:szCs w:val="27"/>
              </w:rPr>
            </w:pPr>
          </w:p>
          <w:p w:rsidR="00A92A73" w:rsidRDefault="00A92A73">
            <w:pPr>
              <w:jc w:val="center"/>
              <w:rPr>
                <w:rFonts w:ascii="Batang" w:eastAsia="Batang" w:hAnsi="Batang"/>
                <w:b/>
                <w:bCs/>
                <w:color w:val="3333CC"/>
                <w:sz w:val="27"/>
                <w:szCs w:val="27"/>
              </w:rPr>
            </w:pPr>
          </w:p>
          <w:p w:rsidR="00A92A73" w:rsidRDefault="00A92A73">
            <w:pPr>
              <w:jc w:val="center"/>
              <w:rPr>
                <w:rFonts w:ascii="Batang" w:eastAsia="Batang" w:hAnsi="Batang"/>
                <w:b/>
                <w:bCs/>
                <w:color w:val="3333CC"/>
                <w:sz w:val="27"/>
                <w:szCs w:val="27"/>
              </w:rPr>
            </w:pPr>
          </w:p>
          <w:p w:rsidR="00A92A73" w:rsidRDefault="00A92A73">
            <w:pPr>
              <w:jc w:val="center"/>
              <w:rPr>
                <w:rFonts w:ascii="Batang" w:eastAsia="Batang" w:hAnsi="Batang"/>
                <w:b/>
                <w:bCs/>
                <w:color w:val="3333CC"/>
                <w:sz w:val="27"/>
                <w:szCs w:val="27"/>
              </w:rPr>
            </w:pPr>
          </w:p>
          <w:p w:rsidR="00A92A73" w:rsidRDefault="00A92A73">
            <w:pPr>
              <w:jc w:val="center"/>
              <w:rPr>
                <w:rFonts w:ascii="Batang" w:eastAsia="Batang" w:hAnsi="Batang"/>
                <w:b/>
                <w:bCs/>
                <w:color w:val="3333CC"/>
                <w:sz w:val="27"/>
                <w:szCs w:val="27"/>
              </w:rPr>
            </w:pPr>
          </w:p>
          <w:p w:rsidR="00A92A73" w:rsidRDefault="00A92A73">
            <w:pPr>
              <w:jc w:val="center"/>
              <w:rPr>
                <w:rFonts w:ascii="Batang" w:eastAsia="Batang" w:hAnsi="Batang"/>
                <w:b/>
                <w:bCs/>
                <w:color w:val="3333CC"/>
                <w:sz w:val="27"/>
                <w:szCs w:val="27"/>
              </w:rPr>
            </w:pPr>
          </w:p>
          <w:p w:rsidR="00F91DD7" w:rsidRDefault="00F91DD7">
            <w:pPr>
              <w:jc w:val="center"/>
            </w:pPr>
            <w:r>
              <w:rPr>
                <w:rFonts w:ascii="Batang" w:eastAsia="Batang" w:hAnsi="Batang"/>
                <w:b/>
                <w:bCs/>
                <w:color w:val="3333CC"/>
                <w:sz w:val="27"/>
                <w:szCs w:val="27"/>
              </w:rPr>
              <w:lastRenderedPageBreak/>
              <w:t>15/09/2012</w:t>
            </w:r>
            <w:r>
              <w:rPr>
                <w:rFonts w:ascii="Batang" w:eastAsia="Batang" w:hAnsi="Batang"/>
                <w:b/>
                <w:bCs/>
                <w:color w:val="3333CC"/>
                <w:sz w:val="27"/>
                <w:szCs w:val="27"/>
              </w:rPr>
              <w:br/>
              <w:t>L'AUTUNNO</w:t>
            </w:r>
          </w:p>
          <w:p w:rsidR="00F91DD7" w:rsidRDefault="00F91DD7">
            <w:pPr>
              <w:pStyle w:val="NormaleWeb"/>
              <w:jc w:val="center"/>
            </w:pPr>
            <w:r>
              <w:rPr>
                <w:rFonts w:ascii="Batang" w:eastAsia="Batang" w:hAnsi="Batang"/>
                <w:b/>
                <w:bCs/>
                <w:color w:val="3333CC"/>
                <w:sz w:val="27"/>
                <w:szCs w:val="27"/>
              </w:rPr>
              <w:t>L'autunno riporterà la pace all'interno dei cuori contriti dal troppo calore e ridonerà la speranza in un domani migliore.</w:t>
            </w:r>
          </w:p>
          <w:p w:rsidR="00F91DD7" w:rsidRDefault="00F91DD7">
            <w:pPr>
              <w:pStyle w:val="NormaleWeb"/>
              <w:jc w:val="center"/>
            </w:pPr>
            <w:r>
              <w:rPr>
                <w:rFonts w:ascii="Batang" w:eastAsia="Batang" w:hAnsi="Batang"/>
                <w:b/>
                <w:bCs/>
                <w:color w:val="3333CC"/>
                <w:sz w:val="27"/>
                <w:szCs w:val="27"/>
              </w:rPr>
              <w:t>Sarà un andare più spedito del precedente e la visione della vita si riorganizzerà nell'attimo che la mente si riavvicinerà al cuore e lo farà sussultare di battiti cadenzati e presenti all'esperienza del momento.</w:t>
            </w:r>
          </w:p>
          <w:p w:rsidR="00F91DD7" w:rsidRDefault="00F91DD7">
            <w:pPr>
              <w:pStyle w:val="NormaleWeb"/>
              <w:jc w:val="center"/>
            </w:pPr>
            <w:r>
              <w:rPr>
                <w:rFonts w:ascii="Batang" w:eastAsia="Batang" w:hAnsi="Batang"/>
                <w:b/>
                <w:bCs/>
                <w:color w:val="3333CC"/>
                <w:sz w:val="27"/>
                <w:szCs w:val="27"/>
              </w:rPr>
              <w:t>Scoprire le novità che verranno a galla e si proietteranno verso l'inverno sarà la prerogativa di questo preciso istante dell'esistenza.</w:t>
            </w:r>
          </w:p>
          <w:p w:rsidR="00F91DD7" w:rsidRDefault="00F91DD7">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F91DD7" w:rsidRDefault="00F91DD7">
            <w:pPr>
              <w:pStyle w:val="NormaleWeb"/>
              <w:jc w:val="center"/>
            </w:pPr>
            <w:r>
              <w:t> </w:t>
            </w:r>
          </w:p>
          <w:p w:rsidR="00F91DD7" w:rsidRDefault="00F91DD7">
            <w:pPr>
              <w:jc w:val="center"/>
            </w:pPr>
            <w:r>
              <w:rPr>
                <w:rFonts w:ascii="Batang" w:eastAsia="Batang" w:hAnsi="Batang"/>
                <w:b/>
                <w:bCs/>
                <w:color w:val="3333CC"/>
                <w:sz w:val="27"/>
                <w:szCs w:val="27"/>
              </w:rPr>
              <w:t>05/09/2012</w:t>
            </w:r>
            <w:r>
              <w:rPr>
                <w:rFonts w:ascii="Batang" w:eastAsia="Batang" w:hAnsi="Batang"/>
                <w:b/>
                <w:bCs/>
                <w:color w:val="3333CC"/>
                <w:sz w:val="27"/>
                <w:szCs w:val="27"/>
              </w:rPr>
              <w:br/>
              <w:t>LA VITA</w:t>
            </w:r>
          </w:p>
          <w:p w:rsidR="00F91DD7" w:rsidRDefault="00F91DD7">
            <w:pPr>
              <w:pStyle w:val="NormaleWeb"/>
              <w:jc w:val="center"/>
            </w:pPr>
            <w:r>
              <w:rPr>
                <w:rFonts w:ascii="Batang" w:eastAsia="Batang" w:hAnsi="Batang"/>
                <w:b/>
                <w:bCs/>
                <w:color w:val="3333CC"/>
                <w:sz w:val="27"/>
                <w:szCs w:val="27"/>
              </w:rPr>
              <w:t>E' giunta l'ora di vivere la vita all'insegna della forza di volontà che si sprigionerà sempre più nell'aria circostante nell'attimo che il cuore si aprirà al sentire la voce che esprimerà il desiderio di cambiare la sorte direzionandola verso il presente.</w:t>
            </w:r>
          </w:p>
          <w:p w:rsidR="00F91DD7" w:rsidRDefault="00F91DD7">
            <w:pPr>
              <w:pStyle w:val="NormaleWeb"/>
              <w:jc w:val="center"/>
            </w:pPr>
            <w:r>
              <w:rPr>
                <w:rFonts w:ascii="Batang" w:eastAsia="Batang" w:hAnsi="Batang"/>
                <w:b/>
                <w:bCs/>
                <w:color w:val="3333CC"/>
                <w:sz w:val="27"/>
                <w:szCs w:val="27"/>
              </w:rPr>
              <w:t>La vita va vissuta istante per istante con la speranza che tutto nel tempo avvenire evolverà portando l'uomo a percepire la coscienza come dinamica del momento.</w:t>
            </w:r>
          </w:p>
          <w:p w:rsidR="00F91DD7" w:rsidRDefault="00F91DD7">
            <w:pPr>
              <w:pStyle w:val="NormaleWeb"/>
              <w:jc w:val="center"/>
            </w:pPr>
            <w:r>
              <w:rPr>
                <w:rFonts w:ascii="Batang" w:eastAsia="Batang" w:hAnsi="Batang"/>
                <w:b/>
                <w:bCs/>
                <w:color w:val="3333CC"/>
                <w:sz w:val="27"/>
                <w:szCs w:val="27"/>
              </w:rPr>
              <w:t>Il tempo si proietterà in questo processo di metamorfosi che da latente si trasformerà in realtà contingente.</w:t>
            </w:r>
          </w:p>
          <w:p w:rsidR="00F91DD7" w:rsidRDefault="00F91DD7">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tc>
      </w:tr>
    </w:tbl>
    <w:p w:rsidR="00A92A73" w:rsidRDefault="00F91DD7" w:rsidP="00A92A73">
      <w:pPr>
        <w:pStyle w:val="NormaleWeb"/>
        <w:spacing w:before="12" w:beforeAutospacing="0" w:after="12" w:afterAutospacing="0"/>
        <w:jc w:val="center"/>
      </w:pPr>
      <w:r>
        <w:lastRenderedPageBreak/>
        <w:t> </w:t>
      </w:r>
    </w:p>
    <w:p w:rsidR="00A92A73" w:rsidRDefault="00A92A73" w:rsidP="00A92A73">
      <w:pPr>
        <w:pStyle w:val="NormaleWeb"/>
        <w:spacing w:before="12" w:beforeAutospacing="0" w:after="12" w:afterAutospacing="0"/>
        <w:jc w:val="center"/>
      </w:pPr>
    </w:p>
    <w:p w:rsidR="00F91DD7" w:rsidRDefault="00F91DD7" w:rsidP="00A92A73">
      <w:pPr>
        <w:pStyle w:val="NormaleWeb"/>
        <w:spacing w:before="12" w:beforeAutospacing="0" w:after="12" w:afterAutospacing="0"/>
      </w:pPr>
    </w:p>
    <w:p w:rsidR="00F91DD7" w:rsidRDefault="00F91DD7" w:rsidP="00F91DD7">
      <w:pPr>
        <w:spacing w:after="200" w:line="204" w:lineRule="atLeast"/>
        <w:jc w:val="center"/>
      </w:pPr>
      <w:r>
        <w:rPr>
          <w:rFonts w:ascii="Verdana" w:hAnsi="Verdana"/>
          <w:b/>
          <w:bCs/>
          <w:color w:val="000000"/>
          <w:sz w:val="20"/>
          <w:szCs w:val="20"/>
          <w:u w:val="single"/>
        </w:rPr>
        <w:lastRenderedPageBreak/>
        <w:t>Notizie di Trasmutazione Ottobre 2012</w:t>
      </w:r>
    </w:p>
    <w:p w:rsidR="00F91DD7" w:rsidRDefault="00F91DD7" w:rsidP="00F91DD7">
      <w:pPr>
        <w:jc w:val="center"/>
      </w:pPr>
      <w:r>
        <w:rPr>
          <w:rFonts w:ascii="Verdana" w:hAnsi="Verdana"/>
          <w:b/>
          <w:bCs/>
          <w:sz w:val="20"/>
          <w:szCs w:val="20"/>
        </w:rPr>
        <w:t xml:space="preserve">Di Sandra </w:t>
      </w:r>
      <w:proofErr w:type="spellStart"/>
      <w:r>
        <w:rPr>
          <w:rStyle w:val="spelle"/>
          <w:rFonts w:ascii="Verdana" w:hAnsi="Verdana"/>
          <w:b/>
          <w:bCs/>
          <w:sz w:val="20"/>
          <w:szCs w:val="20"/>
        </w:rPr>
        <w:t>Ingerman</w:t>
      </w:r>
      <w:proofErr w:type="spellEnd"/>
    </w:p>
    <w:p w:rsidR="00F91DD7" w:rsidRDefault="00F91DD7" w:rsidP="00F91DD7">
      <w:pPr>
        <w:jc w:val="center"/>
      </w:pPr>
      <w:r>
        <w:rPr>
          <w:rFonts w:ascii="Verdana" w:hAnsi="Verdana"/>
          <w:sz w:val="15"/>
          <w:szCs w:val="15"/>
        </w:rPr>
        <w:t xml:space="preserve">Traduzione di Nello </w:t>
      </w:r>
      <w:proofErr w:type="spellStart"/>
      <w:r>
        <w:rPr>
          <w:rStyle w:val="spelle"/>
          <w:rFonts w:ascii="Verdana" w:hAnsi="Verdana"/>
          <w:sz w:val="15"/>
          <w:szCs w:val="15"/>
        </w:rPr>
        <w:t>Ceccon</w:t>
      </w:r>
      <w:proofErr w:type="spellEnd"/>
    </w:p>
    <w:p w:rsidR="00F91DD7" w:rsidRDefault="00F91DD7" w:rsidP="00F91DD7">
      <w:pPr>
        <w:jc w:val="center"/>
      </w:pPr>
      <w:r>
        <w:t> </w:t>
      </w:r>
    </w:p>
    <w:p w:rsidR="00F91DD7" w:rsidRDefault="00F91DD7" w:rsidP="00A92A73">
      <w:pPr>
        <w:jc w:val="both"/>
      </w:pPr>
      <w:r>
        <w:rPr>
          <w:rFonts w:ascii="Verdana" w:hAnsi="Verdana"/>
          <w:sz w:val="20"/>
          <w:szCs w:val="20"/>
        </w:rPr>
        <w:t>Poiché si sta avvicinando dicembre 2012 continuo a notare molti articoli sulle predizioni di questo periodo.</w:t>
      </w:r>
    </w:p>
    <w:p w:rsidR="00F91DD7" w:rsidRDefault="00F91DD7" w:rsidP="00A92A73">
      <w:pPr>
        <w:jc w:val="both"/>
      </w:pPr>
      <w:r>
        <w:rPr>
          <w:rFonts w:ascii="Verdana" w:hAnsi="Verdana"/>
          <w:sz w:val="20"/>
          <w:szCs w:val="20"/>
        </w:rPr>
        <w:t>Cerco di stare lontana da tutto ciò che parla di predizioni sul futuro. Sono abituata rivolgermi all'astrologia e ai sensitivi per ricevere suggerimenti dove sto andando nella mia vita. E nel corso degli anni ho trovato che il modo migliore per affrontare la vita è quello di rimanere nel presente ed affrontare ciò che viene, poiché ogni decisione fatta nel presente è ciò che alla fine forma il futuro.</w:t>
      </w:r>
    </w:p>
    <w:p w:rsidR="00F91DD7" w:rsidRDefault="00F91DD7" w:rsidP="00A92A73">
      <w:pPr>
        <w:jc w:val="both"/>
      </w:pPr>
      <w:r>
        <w:rPr>
          <w:rFonts w:ascii="Verdana" w:hAnsi="Verdana"/>
          <w:sz w:val="20"/>
          <w:szCs w:val="20"/>
        </w:rPr>
        <w:t>Non voglio in nessun modo giudicare il lavoro dell'astrologia e dei sensitivi. Ho un grande rispetto di questo lavoro e molti miei amici e studenti sono dei brillanti astrologi e sensitivi. Questi sistemi possono essere utili per vedere le forze che ci stanno guidando nel presente e ricevere strumenti per affrontare le sfide che ci arrivano. Mi sono a volte trovata a lavorare con astrologi e sensitivi per ricevere strumenti con cui lavorare per affrontare le sfide che stavo vivendo.</w:t>
      </w:r>
    </w:p>
    <w:p w:rsidR="00F91DD7" w:rsidRDefault="00F91DD7" w:rsidP="00A92A73">
      <w:pPr>
        <w:jc w:val="both"/>
      </w:pPr>
      <w:r>
        <w:rPr>
          <w:rFonts w:ascii="Verdana" w:hAnsi="Verdana"/>
          <w:sz w:val="20"/>
          <w:szCs w:val="20"/>
        </w:rPr>
        <w:t> </w:t>
      </w:r>
    </w:p>
    <w:p w:rsidR="00F91DD7" w:rsidRDefault="00F91DD7" w:rsidP="00A92A73">
      <w:pPr>
        <w:jc w:val="both"/>
      </w:pPr>
      <w:r>
        <w:rPr>
          <w:rFonts w:ascii="Verdana" w:hAnsi="Verdana"/>
          <w:sz w:val="20"/>
          <w:szCs w:val="20"/>
        </w:rPr>
        <w:t>Nello stesso momento penso che rivolgersi agli astrologi che predicono il futuro, per molte persone sia un modo per sentirsi al sicuro. Anche se qualcuno fornisce predizioni che conducono a grandi sfide, ci si può sentire erroneamente al sicuro pensando di controllare ciò che avviene, pensando già di conoscere ciò che deve arrivare. Naturalmente a tutti noi piace sapere che in futuro le cose andranno bene, ma poi va a finire che la vita ci porta a situazioni diverse che non ci aspettavamo.</w:t>
      </w:r>
    </w:p>
    <w:p w:rsidR="00F91DD7" w:rsidRDefault="00F91DD7" w:rsidP="00A92A73">
      <w:pPr>
        <w:jc w:val="both"/>
      </w:pPr>
      <w:r>
        <w:rPr>
          <w:rFonts w:ascii="Verdana" w:hAnsi="Verdana"/>
          <w:sz w:val="20"/>
          <w:szCs w:val="20"/>
        </w:rPr>
        <w:t> </w:t>
      </w:r>
    </w:p>
    <w:p w:rsidR="00F91DD7" w:rsidRDefault="00F91DD7" w:rsidP="00A92A73">
      <w:pPr>
        <w:jc w:val="both"/>
      </w:pPr>
      <w:r>
        <w:rPr>
          <w:rFonts w:ascii="Verdana" w:hAnsi="Verdana"/>
          <w:sz w:val="20"/>
          <w:szCs w:val="20"/>
        </w:rPr>
        <w:t xml:space="preserve">Come ho scritto per anni, l'indicazione spirituale che continuo a riceve è che il nostro futuro viene creato dal presente. Più noi sappiamo stare nel presente con ciò che è, facendo il nostro lavoro spirituale, elevando la nostra coscienza, affrontando ogni sfida che si affaccia, e credendo nello spirito che ci guida durane le sfide, e più noi possiamo effettivamente trasformare le forze e cambiare il futuro. </w:t>
      </w:r>
    </w:p>
    <w:p w:rsidR="00F91DD7" w:rsidRDefault="00F91DD7" w:rsidP="00A92A73">
      <w:pPr>
        <w:jc w:val="both"/>
      </w:pPr>
      <w:r>
        <w:rPr>
          <w:rFonts w:ascii="Verdana" w:hAnsi="Verdana"/>
          <w:sz w:val="20"/>
          <w:szCs w:val="20"/>
        </w:rPr>
        <w:t xml:space="preserve">Al termine della nostra vita non vogliamo lasciare questa grande terra più coscientemente possibile? La consapevolezza che stiamo cercando deriva da come stiamo vivendo la nostra vita. È al di là dei libri che stiamo leggendo e i seminari a cui partecipiamo. Naturalmente i libri ed i seminari vi possono ispirare. Ma alla fine tutti devono svolgere il loro lavoro. </w:t>
      </w:r>
    </w:p>
    <w:p w:rsidR="00F91DD7" w:rsidRDefault="00F91DD7" w:rsidP="00A92A73">
      <w:pPr>
        <w:jc w:val="both"/>
      </w:pPr>
      <w:r>
        <w:rPr>
          <w:rFonts w:ascii="Verdana" w:hAnsi="Verdana"/>
          <w:sz w:val="20"/>
          <w:szCs w:val="20"/>
        </w:rPr>
        <w:t> </w:t>
      </w:r>
    </w:p>
    <w:p w:rsidR="00F91DD7" w:rsidRDefault="00F91DD7" w:rsidP="00A92A73">
      <w:pPr>
        <w:jc w:val="both"/>
      </w:pPr>
      <w:r>
        <w:rPr>
          <w:rFonts w:ascii="Verdana" w:hAnsi="Verdana"/>
          <w:sz w:val="20"/>
          <w:szCs w:val="20"/>
        </w:rPr>
        <w:t xml:space="preserve">Ho trovato ispirante un articolo che una mia amica mi ha spedito, scritto da Carlos </w:t>
      </w:r>
      <w:proofErr w:type="spellStart"/>
      <w:r>
        <w:rPr>
          <w:rFonts w:ascii="Verdana" w:hAnsi="Verdana"/>
          <w:sz w:val="20"/>
          <w:szCs w:val="20"/>
        </w:rPr>
        <w:t>Barrios</w:t>
      </w:r>
      <w:proofErr w:type="spellEnd"/>
      <w:r>
        <w:rPr>
          <w:rFonts w:ascii="Verdana" w:hAnsi="Verdana"/>
          <w:sz w:val="20"/>
          <w:szCs w:val="20"/>
        </w:rPr>
        <w:t xml:space="preserve">, un anziano maya. Il suo sito web è http://www.carlosbarrios.org </w:t>
      </w:r>
    </w:p>
    <w:p w:rsidR="00F91DD7" w:rsidRDefault="00F91DD7" w:rsidP="00A92A73">
      <w:pPr>
        <w:jc w:val="both"/>
      </w:pPr>
      <w:r>
        <w:rPr>
          <w:rFonts w:ascii="Verdana" w:hAnsi="Verdana"/>
          <w:sz w:val="20"/>
          <w:szCs w:val="20"/>
        </w:rPr>
        <w:t>Voglio condividere alcune cose che sono scritte nell'articolo:</w:t>
      </w:r>
    </w:p>
    <w:p w:rsidR="00F91DD7" w:rsidRDefault="00F91DD7" w:rsidP="00A92A73">
      <w:pPr>
        <w:jc w:val="both"/>
      </w:pPr>
      <w:r>
        <w:rPr>
          <w:rFonts w:ascii="Verdana" w:hAnsi="Verdana"/>
          <w:sz w:val="20"/>
          <w:szCs w:val="20"/>
        </w:rPr>
        <w:t> </w:t>
      </w:r>
    </w:p>
    <w:p w:rsidR="00F91DD7" w:rsidRDefault="00F91DD7" w:rsidP="00A92A73">
      <w:pPr>
        <w:jc w:val="both"/>
      </w:pPr>
      <w:r>
        <w:rPr>
          <w:rFonts w:ascii="Verdana" w:hAnsi="Verdana"/>
          <w:sz w:val="20"/>
          <w:szCs w:val="20"/>
        </w:rPr>
        <w:t>“Gli antropologi visitano i templi e leggono le iscrizioni, e costruiscono delle storie sui Maya, ma non leggono i segni correttamente. È solo loro immaginazione. Altre persone scrivono profezie nel nome dei Maya. Dicono che il mondo finirà nel dicembre 2012. Gli anziani Maya sono arrabbiati di questo. Il mondo non finirà. Sarà trasformato".</w:t>
      </w:r>
    </w:p>
    <w:p w:rsidR="00F91DD7" w:rsidRDefault="00F91DD7" w:rsidP="00A92A73">
      <w:pPr>
        <w:jc w:val="both"/>
      </w:pPr>
      <w:r>
        <w:rPr>
          <w:rFonts w:ascii="Verdana" w:hAnsi="Verdana"/>
          <w:sz w:val="20"/>
          <w:szCs w:val="20"/>
        </w:rPr>
        <w:t> </w:t>
      </w:r>
    </w:p>
    <w:p w:rsidR="00F91DD7" w:rsidRDefault="00F91DD7" w:rsidP="00A92A73">
      <w:pPr>
        <w:jc w:val="both"/>
      </w:pPr>
      <w:r>
        <w:rPr>
          <w:rFonts w:ascii="Verdana" w:hAnsi="Verdana"/>
          <w:sz w:val="20"/>
          <w:szCs w:val="20"/>
        </w:rPr>
        <w:t xml:space="preserve">Carlos </w:t>
      </w:r>
      <w:proofErr w:type="spellStart"/>
      <w:r>
        <w:rPr>
          <w:rFonts w:ascii="Verdana" w:hAnsi="Verdana"/>
          <w:sz w:val="20"/>
          <w:szCs w:val="20"/>
        </w:rPr>
        <w:t>Barrios</w:t>
      </w:r>
      <w:proofErr w:type="spellEnd"/>
      <w:r>
        <w:rPr>
          <w:rFonts w:ascii="Verdana" w:hAnsi="Verdana"/>
          <w:sz w:val="20"/>
          <w:szCs w:val="20"/>
        </w:rPr>
        <w:t xml:space="preserve"> continua dicendo che questo è il tempo intermedio, il tempo di transizione. Penso che tutti noi abbiamo a che fare con una transizione. E conosco molti di noi che si sentono frustrati nel vivere in questo stato intermedio. La sfida è nel nostro ego e la mente razionale che vuole risultati immediati del nostro lavoro.</w:t>
      </w:r>
    </w:p>
    <w:p w:rsidR="00F91DD7" w:rsidRDefault="00F91DD7" w:rsidP="00A92A73">
      <w:pPr>
        <w:jc w:val="both"/>
      </w:pPr>
      <w:r>
        <w:rPr>
          <w:rFonts w:ascii="Verdana" w:hAnsi="Verdana"/>
          <w:sz w:val="20"/>
          <w:szCs w:val="20"/>
        </w:rPr>
        <w:t>Voglio raccontarvi qualche cosa di molto personale sul potere di tenere uno stato di amore incondizionato durante un periodo di transizione. Il tempo di transizione ci prepara ad una morte. Questa può essere la morte fisica del corpo oppure la morte di un modo di vivere.</w:t>
      </w:r>
    </w:p>
    <w:p w:rsidR="00F91DD7" w:rsidRDefault="00F91DD7" w:rsidP="00A92A73">
      <w:pPr>
        <w:jc w:val="both"/>
      </w:pPr>
      <w:r>
        <w:rPr>
          <w:rFonts w:ascii="Verdana" w:hAnsi="Verdana"/>
          <w:sz w:val="20"/>
          <w:szCs w:val="20"/>
        </w:rPr>
        <w:t xml:space="preserve">Come ho scritto negli anni passato ho portato i miei anziani genitori a Santa Fe per essere più vicina a loro. </w:t>
      </w:r>
    </w:p>
    <w:p w:rsidR="00F91DD7" w:rsidRDefault="00F91DD7" w:rsidP="00A92A73">
      <w:pPr>
        <w:jc w:val="both"/>
      </w:pPr>
      <w:r>
        <w:rPr>
          <w:rFonts w:ascii="Verdana" w:hAnsi="Verdana"/>
          <w:sz w:val="20"/>
          <w:szCs w:val="20"/>
        </w:rPr>
        <w:t xml:space="preserve">Mio padre è morto un anno fa all'età di 97 anni. Soffriva di demenza e negli ultimi mesi della sua vita era diventato abbastanza violento. Sapevo che stava lavorando con i traumi che aveva sofferto nel passato. E sapevo anche che poteva essere un'occasione per guarirlo. Poiché stavo con lui ogni giorno potevo controllare chi arrivava in sua presenza. Avevo assunto una persona per assisterlo. Le sole persone che erano ammesse alla presenza di mio padre negli ultimi due </w:t>
      </w:r>
      <w:r>
        <w:rPr>
          <w:rFonts w:ascii="Verdana" w:hAnsi="Verdana"/>
          <w:sz w:val="20"/>
          <w:szCs w:val="20"/>
        </w:rPr>
        <w:lastRenderedPageBreak/>
        <w:t>mesi della sua vita erano aiutanti che potevano tenerlo con amore incondizionato nonostante il suo comportamento. E naturalmente questo valeva anche per me.</w:t>
      </w:r>
    </w:p>
    <w:p w:rsidR="00F91DD7" w:rsidRDefault="00F91DD7" w:rsidP="00A92A73">
      <w:pPr>
        <w:jc w:val="both"/>
      </w:pPr>
      <w:r>
        <w:rPr>
          <w:rFonts w:ascii="Verdana" w:hAnsi="Verdana"/>
          <w:sz w:val="20"/>
          <w:szCs w:val="20"/>
        </w:rPr>
        <w:t xml:space="preserve">Quando è morto, se ne è andato in uno stato di pace. La sua trascesa è stata molto veloce ed è ritornato alla Fonte come un razzo. È stato così chiaro che con la morte aveva completato la sua guarigione. </w:t>
      </w:r>
    </w:p>
    <w:p w:rsidR="00F91DD7" w:rsidRDefault="00F91DD7" w:rsidP="00A92A73">
      <w:pPr>
        <w:jc w:val="both"/>
      </w:pPr>
      <w:r>
        <w:rPr>
          <w:rFonts w:ascii="Verdana" w:hAnsi="Verdana"/>
          <w:sz w:val="20"/>
          <w:szCs w:val="20"/>
        </w:rPr>
        <w:t>Molti di noi oggi si stanno prendendo cura dei loro anziani. Sento continuamente dai miei amici e studenti come i genitori anziani hanno avuto vite traumatiche ma è adesso, che sono tenuti con amore, che si sta creando la guarigione con il passato.</w:t>
      </w:r>
    </w:p>
    <w:p w:rsidR="00F91DD7" w:rsidRDefault="00F91DD7" w:rsidP="00A92A73">
      <w:pPr>
        <w:jc w:val="both"/>
      </w:pPr>
      <w:r>
        <w:rPr>
          <w:rFonts w:ascii="Verdana" w:hAnsi="Verdana"/>
          <w:sz w:val="20"/>
          <w:szCs w:val="20"/>
        </w:rPr>
        <w:t>Ho parlato molto di come semplicemente tenendo qualcuno con amore durante la transizione finale, gli crea uno stato di pace che permette la vera guarigione delle ferite passate.</w:t>
      </w:r>
    </w:p>
    <w:p w:rsidR="00F91DD7" w:rsidRDefault="00F91DD7" w:rsidP="00A92A73">
      <w:pPr>
        <w:jc w:val="both"/>
      </w:pPr>
      <w:r>
        <w:rPr>
          <w:rFonts w:ascii="Verdana" w:hAnsi="Verdana"/>
          <w:sz w:val="20"/>
          <w:szCs w:val="20"/>
        </w:rPr>
        <w:t>Per molti questa transizione può essere più lunga di quello che qualcuno dall'esterno ritiene possa essere ragionevole. Possono passare degli anni per guarire i traumi della propria vita, prima di permettere il viaggio finale verso la Fonte.</w:t>
      </w:r>
    </w:p>
    <w:p w:rsidR="00F91DD7" w:rsidRDefault="00F91DD7" w:rsidP="00A92A73">
      <w:pPr>
        <w:jc w:val="both"/>
      </w:pPr>
      <w:r>
        <w:rPr>
          <w:rFonts w:ascii="Verdana" w:hAnsi="Verdana"/>
          <w:sz w:val="20"/>
          <w:szCs w:val="20"/>
        </w:rPr>
        <w:t>Ma la chiave che molti di noi hanno visto, è il potere stare in una condizione d'amore.</w:t>
      </w:r>
    </w:p>
    <w:p w:rsidR="00F91DD7" w:rsidRDefault="00F91DD7" w:rsidP="00A92A73">
      <w:pPr>
        <w:jc w:val="both"/>
      </w:pPr>
      <w:r>
        <w:rPr>
          <w:rFonts w:ascii="Verdana" w:hAnsi="Verdana"/>
          <w:sz w:val="20"/>
          <w:szCs w:val="20"/>
        </w:rPr>
        <w:t>Il motivo per cui vi racconto questo è che siamo in un periodo in cui stiamo sperimentando la morte del nostro vecchio modo di vivere che non è più utile per la vita o per la terra.</w:t>
      </w:r>
    </w:p>
    <w:p w:rsidR="00F91DD7" w:rsidRDefault="00F91DD7" w:rsidP="00A92A73">
      <w:pPr>
        <w:jc w:val="both"/>
      </w:pPr>
      <w:r>
        <w:rPr>
          <w:rFonts w:ascii="Verdana" w:hAnsi="Verdana"/>
          <w:sz w:val="20"/>
          <w:szCs w:val="20"/>
        </w:rPr>
        <w:t xml:space="preserve">E non sappiamo quanto lunga sarà questa transizione. Veramente non sappiamo quanto lungo sarà il tempo nell'intermezzo. Non sappiamo come questa transizione influenzerà ognuno di noi a livello personale. E veramente non sappiamo quello che sta arrivando. La morte è sempre stata misteriosa al nostro modo razionale di comprenderla e </w:t>
      </w:r>
      <w:proofErr w:type="spellStart"/>
      <w:r>
        <w:rPr>
          <w:rFonts w:ascii="Verdana" w:hAnsi="Verdana"/>
          <w:sz w:val="20"/>
          <w:szCs w:val="20"/>
        </w:rPr>
        <w:t>e</w:t>
      </w:r>
      <w:proofErr w:type="spellEnd"/>
      <w:r>
        <w:rPr>
          <w:rFonts w:ascii="Verdana" w:hAnsi="Verdana"/>
          <w:sz w:val="20"/>
          <w:szCs w:val="20"/>
        </w:rPr>
        <w:t xml:space="preserve"> probabilmente lo sarà per sempre. </w:t>
      </w:r>
    </w:p>
    <w:p w:rsidR="00F91DD7" w:rsidRDefault="00F91DD7" w:rsidP="00A92A73">
      <w:pPr>
        <w:jc w:val="both"/>
      </w:pPr>
      <w:r>
        <w:rPr>
          <w:rFonts w:ascii="Verdana" w:hAnsi="Verdana"/>
          <w:sz w:val="20"/>
          <w:szCs w:val="20"/>
        </w:rPr>
        <w:t>Durante ogni processo di transizione il punto chiave è essere presenti ed essere una forza d'amore nei momenti di grande cambiamento.</w:t>
      </w:r>
    </w:p>
    <w:p w:rsidR="00F91DD7" w:rsidRDefault="00F91DD7" w:rsidP="00A92A73">
      <w:pPr>
        <w:jc w:val="both"/>
      </w:pPr>
      <w:r>
        <w:rPr>
          <w:rFonts w:ascii="Verdana" w:hAnsi="Verdana"/>
          <w:sz w:val="20"/>
          <w:szCs w:val="20"/>
        </w:rPr>
        <w:t>Abbiamo focalizzato la nostra pratica nel corso degli anni per essere un vero contenitore di amore incondizionato e adesso è ciò che ci viene richiesto</w:t>
      </w:r>
    </w:p>
    <w:p w:rsidR="00F91DD7" w:rsidRDefault="00F91DD7" w:rsidP="00A92A73">
      <w:pPr>
        <w:jc w:val="both"/>
      </w:pPr>
      <w:r>
        <w:rPr>
          <w:rFonts w:ascii="Verdana" w:hAnsi="Verdana"/>
          <w:sz w:val="20"/>
          <w:szCs w:val="20"/>
        </w:rPr>
        <w:t> </w:t>
      </w:r>
    </w:p>
    <w:p w:rsidR="00F91DD7" w:rsidRDefault="00F91DD7" w:rsidP="00A92A73">
      <w:pPr>
        <w:jc w:val="both"/>
      </w:pPr>
      <w:r>
        <w:rPr>
          <w:rFonts w:ascii="Verdana" w:hAnsi="Verdana"/>
          <w:sz w:val="20"/>
          <w:szCs w:val="20"/>
        </w:rPr>
        <w:t xml:space="preserve">Quello che stiamo vedendo nel mondo è l'effetto di come noi esseri umani non abbiamo rispettato  la terra e tutta la vita sulla terra. </w:t>
      </w:r>
    </w:p>
    <w:p w:rsidR="00F91DD7" w:rsidRDefault="00F91DD7" w:rsidP="00A92A73">
      <w:pPr>
        <w:jc w:val="both"/>
      </w:pPr>
      <w:r>
        <w:rPr>
          <w:rFonts w:ascii="Verdana" w:hAnsi="Verdana"/>
          <w:sz w:val="20"/>
          <w:szCs w:val="20"/>
        </w:rPr>
        <w:t xml:space="preserve">L'attenzione per molti nel mondo è ancora quella di "guarire l'economia". L'attenzione invece dovrebbe essere su come vivere una vita con onore e rispetto verso la terra. </w:t>
      </w:r>
    </w:p>
    <w:p w:rsidR="00F91DD7" w:rsidRDefault="00F91DD7" w:rsidP="00A92A73">
      <w:pPr>
        <w:jc w:val="both"/>
      </w:pPr>
      <w:r>
        <w:rPr>
          <w:rFonts w:ascii="Verdana" w:hAnsi="Verdana"/>
          <w:sz w:val="20"/>
          <w:szCs w:val="20"/>
        </w:rPr>
        <w:t>Capisco naturalmente il problema di non avere abbastanza soldi per il cibo e per un riparo. Ci sono passata anch’io.</w:t>
      </w:r>
    </w:p>
    <w:p w:rsidR="00F91DD7" w:rsidRDefault="00F91DD7" w:rsidP="00A92A73">
      <w:pPr>
        <w:jc w:val="both"/>
      </w:pPr>
      <w:r>
        <w:rPr>
          <w:rFonts w:ascii="Verdana" w:hAnsi="Verdana"/>
          <w:sz w:val="20"/>
          <w:szCs w:val="20"/>
        </w:rPr>
        <w:t xml:space="preserve">Quando ci apriamo alla vita spirituale iniziamo a trovare soluzioni ed opportunità che ci portano fuori dalle sfide del paradigma della povertà ed entriamo in una vita di abbondanza. </w:t>
      </w:r>
    </w:p>
    <w:p w:rsidR="00F91DD7" w:rsidRDefault="00F91DD7" w:rsidP="00A92A73">
      <w:pPr>
        <w:jc w:val="both"/>
      </w:pPr>
      <w:r>
        <w:rPr>
          <w:rFonts w:ascii="Verdana" w:hAnsi="Verdana"/>
          <w:sz w:val="20"/>
          <w:szCs w:val="20"/>
        </w:rPr>
        <w:t>Nell'universo non c'è il concetto di scarsità c'è solo abbondanza. Ma per sperimentare l'energia dell'abbondanza ed attingere alle soluzioni che ci conducono all'abbondanza, ci viene richiesto di dedicare la nostra vita vivendo una vita che abbraccia il divino. Più ci arrendiamo al divino più ci ritroviamo verso quello che è necessario in ogni momento.</w:t>
      </w:r>
    </w:p>
    <w:p w:rsidR="00F91DD7" w:rsidRDefault="00F91DD7" w:rsidP="00A92A73">
      <w:pPr>
        <w:jc w:val="both"/>
      </w:pPr>
      <w:r>
        <w:rPr>
          <w:rFonts w:ascii="Verdana" w:hAnsi="Verdana"/>
          <w:sz w:val="20"/>
          <w:szCs w:val="20"/>
        </w:rPr>
        <w:t xml:space="preserve">Dobbiamo insegnare alle persone che la terra è la nostra casa e che ci dobbiamo prendere cura degli elementi che ci danno la vita. Questo processo di educazione è molto necessario nel momento in cui le persone si focalizzano solo su quello che possono ottenere materialmente senza farsi riguardo del costo che c'è per tutte le altre forme di vita. </w:t>
      </w:r>
    </w:p>
    <w:p w:rsidR="00F91DD7" w:rsidRDefault="00F91DD7" w:rsidP="00A92A73">
      <w:pPr>
        <w:jc w:val="both"/>
      </w:pPr>
      <w:r>
        <w:rPr>
          <w:rFonts w:ascii="Verdana" w:hAnsi="Verdana"/>
          <w:sz w:val="20"/>
          <w:szCs w:val="20"/>
        </w:rPr>
        <w:t xml:space="preserve">Nello stesso momento, più noi entriamo nelle semplici pratiche spirituali quotidiane che permettono alla nostra saggezza interiore di condurci nella via, e più possiamo creare un cambiamento positivo per tutti gli esseri viventi. </w:t>
      </w:r>
    </w:p>
    <w:p w:rsidR="00F91DD7" w:rsidRDefault="00F91DD7" w:rsidP="00A92A73">
      <w:pPr>
        <w:jc w:val="both"/>
      </w:pPr>
      <w:r>
        <w:rPr>
          <w:rFonts w:ascii="Verdana" w:hAnsi="Verdana"/>
          <w:sz w:val="20"/>
          <w:szCs w:val="20"/>
        </w:rPr>
        <w:t xml:space="preserve">Più noi siamo presenti in ciò che è e che tiene tutta la vita ed il pianeta con amore in questo momento e più noi possiamo guarire il passato ed il presente, creando guarigione anche per il futuro. </w:t>
      </w:r>
    </w:p>
    <w:p w:rsidR="00F91DD7" w:rsidRDefault="00F91DD7" w:rsidP="00A92A73">
      <w:pPr>
        <w:jc w:val="both"/>
      </w:pPr>
      <w:r>
        <w:rPr>
          <w:rFonts w:ascii="Verdana" w:hAnsi="Verdana"/>
          <w:sz w:val="20"/>
          <w:szCs w:val="20"/>
        </w:rPr>
        <w:t> </w:t>
      </w:r>
    </w:p>
    <w:p w:rsidR="00F91DD7" w:rsidRDefault="00F91DD7" w:rsidP="00A92A73">
      <w:pPr>
        <w:jc w:val="both"/>
      </w:pPr>
      <w:r>
        <w:rPr>
          <w:rFonts w:ascii="Verdana" w:hAnsi="Verdana"/>
          <w:sz w:val="20"/>
          <w:szCs w:val="20"/>
        </w:rPr>
        <w:t xml:space="preserve">La luna piena è il 29 ottobre. Mentre continuiamo la nostra pratica nel tessere una rete brillante di luce dentro ed in tutta la terra, uniamo anche i nostri cuori insieme per irraggiare amore incondizionato verso tutta la vita. </w:t>
      </w:r>
    </w:p>
    <w:p w:rsidR="00F91DD7" w:rsidRDefault="00F91DD7" w:rsidP="00A92A73">
      <w:pPr>
        <w:jc w:val="both"/>
      </w:pPr>
      <w:r>
        <w:rPr>
          <w:rFonts w:ascii="Verdana" w:hAnsi="Verdana"/>
          <w:sz w:val="20"/>
          <w:szCs w:val="20"/>
        </w:rPr>
        <w:t> </w:t>
      </w:r>
    </w:p>
    <w:p w:rsidR="00F91DD7" w:rsidRDefault="00F91DD7" w:rsidP="00A92A73">
      <w:pPr>
        <w:jc w:val="both"/>
      </w:pPr>
      <w:r>
        <w:rPr>
          <w:rFonts w:ascii="Verdana" w:hAnsi="Verdana"/>
          <w:sz w:val="20"/>
          <w:szCs w:val="20"/>
        </w:rPr>
        <w:t xml:space="preserve">Per coloro che sono nuovi lettori delle Notizie di Trasmutazione, possono leggere "Creare una Rete Umana Di Luce" alla homepage. </w:t>
      </w:r>
    </w:p>
    <w:p w:rsidR="00F91DD7" w:rsidRDefault="00F91DD7" w:rsidP="00A92A73">
      <w:pPr>
        <w:jc w:val="both"/>
      </w:pPr>
      <w:r>
        <w:rPr>
          <w:rFonts w:ascii="Verdana" w:hAnsi="Verdana"/>
          <w:sz w:val="20"/>
          <w:szCs w:val="20"/>
        </w:rPr>
        <w:t>Mentre irraggiamo amore in tutto il mondo ricordatevi di amare voi stessi. Fate scelte nella vostra vita che riflettano quanto amate e rispettate voi stessi.</w:t>
      </w:r>
    </w:p>
    <w:p w:rsidR="00F91DD7" w:rsidRDefault="00F91DD7" w:rsidP="00A92A73">
      <w:pPr>
        <w:jc w:val="both"/>
      </w:pPr>
      <w:r>
        <w:rPr>
          <w:rFonts w:ascii="Verdana" w:hAnsi="Verdana"/>
          <w:sz w:val="20"/>
          <w:szCs w:val="20"/>
        </w:rPr>
        <w:lastRenderedPageBreak/>
        <w:t xml:space="preserve">Nell'articolo che Carlos </w:t>
      </w:r>
      <w:proofErr w:type="spellStart"/>
      <w:r>
        <w:rPr>
          <w:rFonts w:ascii="Verdana" w:hAnsi="Verdana"/>
          <w:sz w:val="20"/>
          <w:szCs w:val="20"/>
        </w:rPr>
        <w:t>Barrios</w:t>
      </w:r>
      <w:proofErr w:type="spellEnd"/>
      <w:r>
        <w:rPr>
          <w:rFonts w:ascii="Verdana" w:hAnsi="Verdana"/>
          <w:sz w:val="20"/>
          <w:szCs w:val="20"/>
        </w:rPr>
        <w:t xml:space="preserve"> ha scritto, parla di un rispettato anziano che vive tutto l'anno solitario in una grotta in montagna, che era andato a </w:t>
      </w:r>
      <w:proofErr w:type="spellStart"/>
      <w:r>
        <w:rPr>
          <w:rFonts w:ascii="Verdana" w:hAnsi="Verdana"/>
          <w:sz w:val="20"/>
          <w:szCs w:val="20"/>
        </w:rPr>
        <w:t>Chichicasenango</w:t>
      </w:r>
      <w:proofErr w:type="spellEnd"/>
      <w:r>
        <w:rPr>
          <w:rFonts w:ascii="Verdana" w:hAnsi="Verdana"/>
          <w:sz w:val="20"/>
          <w:szCs w:val="20"/>
        </w:rPr>
        <w:t xml:space="preserve"> per parlare con le persone  che si erano riunite per una cerimonia. L'anziano aveva consegnato un messaggio semplice e diretto. Ha invitato tutti gli esseri umani a mettersi insieme per sostenere la vita e la luce. Questo è quello che noi abbiamo fatto insieme come comunità globale per molti anni e fino ad ora. </w:t>
      </w:r>
    </w:p>
    <w:p w:rsidR="00F91DD7" w:rsidRDefault="00F91DD7" w:rsidP="00A92A73">
      <w:pPr>
        <w:jc w:val="both"/>
      </w:pPr>
      <w:r>
        <w:rPr>
          <w:rFonts w:ascii="Verdana" w:hAnsi="Verdana"/>
          <w:sz w:val="20"/>
          <w:szCs w:val="20"/>
        </w:rPr>
        <w:t> </w:t>
      </w:r>
    </w:p>
    <w:p w:rsidR="00F91DD7" w:rsidRDefault="00F91DD7" w:rsidP="00A92A73">
      <w:pPr>
        <w:jc w:val="both"/>
      </w:pPr>
      <w:r>
        <w:rPr>
          <w:rFonts w:ascii="Verdana" w:hAnsi="Verdana"/>
          <w:sz w:val="20"/>
          <w:szCs w:val="20"/>
        </w:rPr>
        <w:t xml:space="preserve">È solo l'amore che guarisce. </w:t>
      </w:r>
    </w:p>
    <w:p w:rsidR="00F91DD7" w:rsidRDefault="00F91DD7" w:rsidP="00F91DD7">
      <w:pPr>
        <w:jc w:val="center"/>
      </w:pPr>
      <w:r>
        <w:t> </w:t>
      </w:r>
    </w:p>
    <w:sectPr w:rsidR="00F91DD7"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FF7" w:rsidRDefault="007A1FF7">
      <w:r>
        <w:separator/>
      </w:r>
    </w:p>
  </w:endnote>
  <w:endnote w:type="continuationSeparator" w:id="0">
    <w:p w:rsidR="007A1FF7" w:rsidRDefault="007A1F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Segoe Print">
    <w:panose1 w:val="02000600000000000000"/>
    <w:charset w:val="00"/>
    <w:family w:val="auto"/>
    <w:pitch w:val="variable"/>
    <w:sig w:usb0="0000028F"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FF7" w:rsidRDefault="001A6B76" w:rsidP="00E42911">
    <w:pPr>
      <w:pStyle w:val="Pidipagina"/>
      <w:framePr w:wrap="around" w:vAnchor="text" w:hAnchor="margin" w:xAlign="right" w:y="1"/>
      <w:rPr>
        <w:rStyle w:val="Numeropagina"/>
      </w:rPr>
    </w:pPr>
    <w:r>
      <w:rPr>
        <w:rStyle w:val="Numeropagina"/>
      </w:rPr>
      <w:fldChar w:fldCharType="begin"/>
    </w:r>
    <w:r w:rsidR="007A1FF7">
      <w:rPr>
        <w:rStyle w:val="Numeropagina"/>
      </w:rPr>
      <w:instrText xml:space="preserve">PAGE  </w:instrText>
    </w:r>
    <w:r>
      <w:rPr>
        <w:rStyle w:val="Numeropagina"/>
      </w:rPr>
      <w:fldChar w:fldCharType="separate"/>
    </w:r>
    <w:r w:rsidR="007A1FF7">
      <w:rPr>
        <w:rStyle w:val="Numeropagina"/>
        <w:noProof/>
      </w:rPr>
      <w:t>39</w:t>
    </w:r>
    <w:r>
      <w:rPr>
        <w:rStyle w:val="Numeropagina"/>
      </w:rPr>
      <w:fldChar w:fldCharType="end"/>
    </w:r>
  </w:p>
  <w:p w:rsidR="007A1FF7" w:rsidRDefault="007A1FF7"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FF7" w:rsidRDefault="001A6B76" w:rsidP="00E42911">
    <w:pPr>
      <w:pStyle w:val="Pidipagina"/>
      <w:framePr w:wrap="around" w:vAnchor="text" w:hAnchor="margin" w:xAlign="right" w:y="1"/>
      <w:rPr>
        <w:rStyle w:val="Numeropagina"/>
      </w:rPr>
    </w:pPr>
    <w:r>
      <w:rPr>
        <w:rStyle w:val="Numeropagina"/>
      </w:rPr>
      <w:fldChar w:fldCharType="begin"/>
    </w:r>
    <w:r w:rsidR="007A1FF7">
      <w:rPr>
        <w:rStyle w:val="Numeropagina"/>
      </w:rPr>
      <w:instrText xml:space="preserve">PAGE  </w:instrText>
    </w:r>
    <w:r>
      <w:rPr>
        <w:rStyle w:val="Numeropagina"/>
      </w:rPr>
      <w:fldChar w:fldCharType="separate"/>
    </w:r>
    <w:r w:rsidR="00A92A73">
      <w:rPr>
        <w:rStyle w:val="Numeropagina"/>
        <w:noProof/>
      </w:rPr>
      <w:t>1</w:t>
    </w:r>
    <w:r>
      <w:rPr>
        <w:rStyle w:val="Numeropagina"/>
      </w:rPr>
      <w:fldChar w:fldCharType="end"/>
    </w:r>
  </w:p>
  <w:p w:rsidR="007A1FF7" w:rsidRDefault="007A1FF7"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FF7" w:rsidRDefault="007A1FF7">
      <w:r>
        <w:separator/>
      </w:r>
    </w:p>
  </w:footnote>
  <w:footnote w:type="continuationSeparator" w:id="0">
    <w:p w:rsidR="007A1FF7" w:rsidRDefault="007A1F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9"/>
  </w:num>
  <w:num w:numId="4">
    <w:abstractNumId w:val="5"/>
  </w:num>
  <w:num w:numId="5">
    <w:abstractNumId w:val="6"/>
  </w:num>
  <w:num w:numId="6">
    <w:abstractNumId w:val="10"/>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D69"/>
    <w:rsid w:val="001F51F3"/>
    <w:rsid w:val="001F649D"/>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stazioneceleste.it/articoli.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thinkwithyourheart.com/2980/shedding-the-chrysalis-the-countdown-begins/"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Uriel/Uriel_12-09.htm" TargetMode="External"/><Relationship Id="rId25" Type="http://schemas.openxmlformats.org/officeDocument/2006/relationships/hyperlink" Target="http://www.ilcamminoversolaliberta.it" TargetMode="External"/><Relationship Id="rId2" Type="http://schemas.openxmlformats.org/officeDocument/2006/relationships/numbering" Target="numbering.xml"/><Relationship Id="rId16" Type="http://schemas.openxmlformats.org/officeDocument/2006/relationships/hyperlink" Target="http://www.stazioneceleste.it/uriel.htm" TargetMode="External"/><Relationship Id="rId20" Type="http://schemas.openxmlformats.org/officeDocument/2006/relationships/hyperlink" Target="http://www.studisciamanici.it/ingerman12/12ottobre.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HeartNet/Re5D_120918.htm" TargetMode="External"/><Relationship Id="rId24" Type="http://schemas.openxmlformats.org/officeDocument/2006/relationships/hyperlink" Target="http://www.stazioneceleste.it"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kryon.com/k_channel12_Dallas.html" TargetMode="External"/><Relationship Id="rId28" Type="http://schemas.openxmlformats.org/officeDocument/2006/relationships/fontTable" Target="fontTable.xml"/><Relationship Id="rId10" Type="http://schemas.openxmlformats.org/officeDocument/2006/relationships/hyperlink" Target="http://www.stazioneceleste.it/articoli/HeartCom.htm" TargetMode="External"/><Relationship Id="rId19" Type="http://schemas.openxmlformats.org/officeDocument/2006/relationships/hyperlink" Target="http://www.sandraingerman.com/transmutationnews/italiano.html"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kryon/108K_2012.htm" TargetMode="External"/><Relationship Id="rId22" Type="http://schemas.openxmlformats.org/officeDocument/2006/relationships/hyperlink" Target="http://www.stazioneceleste.it/kryon/108K_2012.htm"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AC8BE-A9A3-4754-A01C-DA6268C9A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7832</Words>
  <Characters>42473</Characters>
  <Application>Microsoft Office Word</Application>
  <DocSecurity>0</DocSecurity>
  <Lines>353</Lines>
  <Paragraphs>100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50205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2012-10-07T14:24:00Z</dcterms:created>
  <dcterms:modified xsi:type="dcterms:W3CDTF">2012-10-07T14:40:00Z</dcterms:modified>
</cp:coreProperties>
</file>