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0ED0" w:rsidRPr="003A2B4D" w:rsidRDefault="006B0ED0" w:rsidP="006B0ED0">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6B0ED0" w:rsidRPr="003A2B4D" w:rsidRDefault="006B0ED0" w:rsidP="006B0ED0">
      <w:pPr>
        <w:jc w:val="center"/>
      </w:pPr>
      <w:r w:rsidRPr="003A2B4D">
        <w:t> </w:t>
      </w:r>
    </w:p>
    <w:p w:rsidR="006B0ED0" w:rsidRPr="003A2B4D" w:rsidRDefault="006B0ED0" w:rsidP="006B0ED0">
      <w:pPr>
        <w:pStyle w:val="Titolo1"/>
      </w:pPr>
      <w:r w:rsidRPr="003A2B4D">
        <w:rPr>
          <w:rFonts w:ascii="Verdana" w:hAnsi="Verdana"/>
          <w:shadow/>
          <w:sz w:val="27"/>
          <w:szCs w:val="27"/>
        </w:rPr>
        <w:t>Aggiornamenti Settimanali</w:t>
      </w:r>
    </w:p>
    <w:p w:rsidR="006B0ED0" w:rsidRPr="003A2B4D" w:rsidRDefault="006B0ED0" w:rsidP="006B0ED0">
      <w:pPr>
        <w:jc w:val="center"/>
      </w:pPr>
      <w:r w:rsidRPr="003A2B4D">
        <w:t> </w:t>
      </w:r>
    </w:p>
    <w:p w:rsidR="006B0ED0" w:rsidRPr="003A2B4D" w:rsidRDefault="006B0ED0" w:rsidP="006B0ED0">
      <w:pPr>
        <w:pStyle w:val="Titolo2"/>
        <w:rPr>
          <w:rFonts w:ascii="Verdana" w:hAnsi="Verdana"/>
          <w:color w:val="auto"/>
          <w:sz w:val="32"/>
          <w:szCs w:val="32"/>
        </w:rPr>
      </w:pPr>
      <w:r w:rsidRPr="003A2B4D">
        <w:rPr>
          <w:rFonts w:ascii="Verdana" w:hAnsi="Verdana"/>
          <w:color w:val="auto"/>
          <w:sz w:val="32"/>
          <w:szCs w:val="32"/>
        </w:rPr>
        <w:t>N°12.</w:t>
      </w:r>
      <w:r>
        <w:rPr>
          <w:rFonts w:ascii="Verdana" w:hAnsi="Verdana"/>
          <w:color w:val="auto"/>
          <w:sz w:val="32"/>
          <w:szCs w:val="32"/>
        </w:rPr>
        <w:t>1</w:t>
      </w:r>
      <w:r w:rsidRPr="003A2B4D">
        <w:rPr>
          <w:rFonts w:ascii="Verdana" w:hAnsi="Verdana"/>
          <w:color w:val="auto"/>
          <w:sz w:val="32"/>
          <w:szCs w:val="32"/>
        </w:rPr>
        <w:t>0-</w:t>
      </w:r>
      <w:r>
        <w:rPr>
          <w:rFonts w:ascii="Verdana" w:hAnsi="Verdana"/>
          <w:color w:val="auto"/>
          <w:sz w:val="32"/>
          <w:szCs w:val="32"/>
        </w:rPr>
        <w:t>3</w:t>
      </w:r>
    </w:p>
    <w:p w:rsidR="006B0ED0" w:rsidRPr="003A2B4D" w:rsidRDefault="006B0ED0" w:rsidP="006B0ED0">
      <w:pPr>
        <w:pStyle w:val="Titolo2"/>
        <w:rPr>
          <w:rFonts w:ascii="Verdana" w:hAnsi="Verdana"/>
          <w:color w:val="auto"/>
          <w:sz w:val="32"/>
          <w:szCs w:val="32"/>
        </w:rPr>
      </w:pPr>
    </w:p>
    <w:p w:rsidR="006B0ED0" w:rsidRPr="003A2B4D" w:rsidRDefault="006B0ED0" w:rsidP="006B0ED0">
      <w:pPr>
        <w:pStyle w:val="Titolo2"/>
        <w:rPr>
          <w:color w:val="auto"/>
        </w:rPr>
      </w:pPr>
      <w:r>
        <w:rPr>
          <w:rFonts w:ascii="Verdana" w:hAnsi="Verdana"/>
          <w:b w:val="0"/>
          <w:i/>
          <w:color w:val="auto"/>
          <w:sz w:val="20"/>
          <w:szCs w:val="20"/>
        </w:rPr>
        <w:t>21 O</w:t>
      </w:r>
      <w:r w:rsidRPr="003A2B4D">
        <w:rPr>
          <w:rFonts w:ascii="Verdana" w:hAnsi="Verdana"/>
          <w:b w:val="0"/>
          <w:i/>
          <w:color w:val="auto"/>
          <w:sz w:val="20"/>
          <w:szCs w:val="20"/>
        </w:rPr>
        <w:t>tt</w:t>
      </w:r>
      <w:r>
        <w:rPr>
          <w:rFonts w:ascii="Verdana" w:hAnsi="Verdana"/>
          <w:b w:val="0"/>
          <w:i/>
          <w:color w:val="auto"/>
          <w:sz w:val="20"/>
          <w:szCs w:val="20"/>
        </w:rPr>
        <w:t>o</w:t>
      </w:r>
      <w:r w:rsidRPr="003A2B4D">
        <w:rPr>
          <w:rFonts w:ascii="Verdana" w:hAnsi="Verdana"/>
          <w:b w:val="0"/>
          <w:i/>
          <w:color w:val="auto"/>
          <w:sz w:val="20"/>
          <w:szCs w:val="20"/>
        </w:rPr>
        <w:t>bre 2012</w:t>
      </w:r>
    </w:p>
    <w:p w:rsidR="006B0ED0" w:rsidRPr="003A2B4D" w:rsidRDefault="006B0ED0" w:rsidP="006B0ED0"/>
    <w:p w:rsidR="006B0ED0" w:rsidRPr="003A2B4D" w:rsidRDefault="006B0ED0" w:rsidP="006B0ED0">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6B0ED0" w:rsidRPr="003A2B4D" w:rsidRDefault="006B0ED0" w:rsidP="006B0ED0">
      <w:pPr>
        <w:jc w:val="center"/>
      </w:pPr>
      <w:r w:rsidRPr="003A2B4D">
        <w:t>_________________________________________________</w:t>
      </w:r>
    </w:p>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26"/>
        <w:gridCol w:w="1312"/>
        <w:gridCol w:w="2882"/>
        <w:gridCol w:w="3880"/>
      </w:tblGrid>
      <w:tr w:rsidR="005C622D" w:rsidTr="005C622D">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5C622D" w:rsidRDefault="005C622D">
            <w:pPr>
              <w:pStyle w:val="NormaleWeb"/>
              <w:spacing w:before="36" w:beforeAutospacing="0" w:after="36" w:afterAutospacing="0"/>
              <w:jc w:val="center"/>
              <w:rPr>
                <w:b/>
                <w:bCs/>
              </w:rPr>
            </w:pPr>
            <w:r>
              <w:rPr>
                <w:rFonts w:ascii="Verdana" w:hAnsi="Verdana"/>
                <w:b/>
                <w:bCs/>
                <w:color w:val="D6D6D6"/>
                <w:sz w:val="27"/>
                <w:szCs w:val="27"/>
              </w:rPr>
              <w:t>Pagina</w:t>
            </w:r>
          </w:p>
        </w:tc>
        <w:tc>
          <w:tcPr>
            <w:tcW w:w="6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5C622D" w:rsidRDefault="005C622D">
            <w:pPr>
              <w:pStyle w:val="NormaleWeb"/>
              <w:spacing w:before="36" w:beforeAutospacing="0" w:after="36" w:afterAutospacing="0"/>
              <w:jc w:val="center"/>
              <w:rPr>
                <w:b/>
                <w:bCs/>
              </w:rPr>
            </w:pPr>
            <w:r>
              <w:rPr>
                <w:rFonts w:ascii="Verdana" w:hAnsi="Verdana"/>
                <w:b/>
                <w:bCs/>
                <w:color w:val="D6D6D6"/>
                <w:sz w:val="27"/>
                <w:szCs w:val="27"/>
              </w:rPr>
              <w:t>area</w:t>
            </w:r>
          </w:p>
        </w:tc>
        <w:tc>
          <w:tcPr>
            <w:tcW w:w="14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5C622D" w:rsidRDefault="005C622D">
            <w:pPr>
              <w:pStyle w:val="NormaleWeb"/>
              <w:spacing w:before="36" w:beforeAutospacing="0" w:after="36" w:afterAutospacing="0"/>
              <w:jc w:val="center"/>
              <w:rPr>
                <w:b/>
                <w:bCs/>
              </w:rPr>
            </w:pPr>
            <w:r>
              <w:rPr>
                <w:rFonts w:ascii="Verdana" w:hAnsi="Verdana"/>
                <w:b/>
                <w:bCs/>
                <w:color w:val="D6D6D6"/>
                <w:sz w:val="27"/>
                <w:szCs w:val="27"/>
              </w:rPr>
              <w:t>sezione</w:t>
            </w:r>
          </w:p>
        </w:tc>
        <w:tc>
          <w:tcPr>
            <w:tcW w:w="19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5C622D" w:rsidRDefault="005C622D">
            <w:pPr>
              <w:pStyle w:val="NormaleWeb"/>
              <w:spacing w:before="36" w:beforeAutospacing="0" w:after="36" w:afterAutospacing="0"/>
              <w:jc w:val="center"/>
              <w:rPr>
                <w:b/>
                <w:bCs/>
              </w:rPr>
            </w:pPr>
            <w:r>
              <w:rPr>
                <w:rFonts w:ascii="Verdana" w:hAnsi="Verdana"/>
                <w:b/>
                <w:bCs/>
                <w:color w:val="D6D6D6"/>
                <w:sz w:val="27"/>
                <w:szCs w:val="27"/>
              </w:rPr>
              <w:t>titolo/descrizione</w:t>
            </w:r>
          </w:p>
        </w:tc>
      </w:tr>
      <w:tr w:rsidR="005C622D" w:rsidTr="005C622D">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C622D" w:rsidRDefault="0093488F">
            <w:pPr>
              <w:pStyle w:val="NormaleWeb"/>
              <w:spacing w:before="36" w:beforeAutospacing="0" w:after="36" w:afterAutospacing="0"/>
              <w:jc w:val="center"/>
            </w:pPr>
            <w:r>
              <w:rPr>
                <w:rFonts w:ascii="Verdana" w:hAnsi="Verdana"/>
                <w:color w:val="000080"/>
                <w:sz w:val="20"/>
                <w:szCs w:val="20"/>
              </w:rPr>
              <w:t>2 - 9</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C622D" w:rsidRDefault="005C622D">
            <w:pPr>
              <w:pStyle w:val="NormaleWeb"/>
              <w:spacing w:before="36" w:beforeAutospacing="0" w:after="36" w:afterAutospacing="0"/>
              <w:jc w:val="center"/>
            </w:pPr>
            <w:hyperlink r:id="rId9"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C622D" w:rsidRDefault="005C622D">
            <w:pPr>
              <w:pStyle w:val="NormaleWeb"/>
              <w:spacing w:before="36" w:beforeAutospacing="0" w:after="36" w:afterAutospacing="0"/>
              <w:jc w:val="center"/>
            </w:pPr>
            <w:hyperlink r:id="rId10" w:history="1">
              <w:proofErr w:type="spellStart"/>
              <w:r>
                <w:rPr>
                  <w:rStyle w:val="Collegamentoipertestuale"/>
                  <w:rFonts w:ascii="Verdana" w:hAnsi="Verdana"/>
                  <w:sz w:val="20"/>
                  <w:szCs w:val="20"/>
                </w:rPr>
                <w:t>Kryon</w:t>
              </w:r>
              <w:proofErr w:type="spellEnd"/>
            </w:hyperlink>
            <w:r>
              <w:rPr>
                <w:rFonts w:ascii="Verdana" w:hAnsi="Verdana"/>
                <w:sz w:val="20"/>
                <w:szCs w:val="20"/>
              </w:rPr>
              <w:t xml:space="preserve"> </w:t>
            </w:r>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C622D" w:rsidRDefault="005C622D">
            <w:pPr>
              <w:pStyle w:val="NormaleWeb"/>
              <w:spacing w:before="24" w:beforeAutospacing="0" w:after="24" w:afterAutospacing="0"/>
              <w:jc w:val="center"/>
            </w:pPr>
            <w:hyperlink r:id="rId11" w:history="1">
              <w:r>
                <w:rPr>
                  <w:rStyle w:val="Collegamentoipertestuale"/>
                  <w:rFonts w:ascii="Verdana" w:hAnsi="Verdana"/>
                  <w:sz w:val="20"/>
                  <w:szCs w:val="20"/>
                </w:rPr>
                <w:t>Domande Comuni</w:t>
              </w:r>
            </w:hyperlink>
          </w:p>
          <w:p w:rsidR="005C622D" w:rsidRDefault="005C622D">
            <w:pPr>
              <w:pStyle w:val="NormaleWeb"/>
              <w:spacing w:before="12" w:beforeAutospacing="0" w:after="12" w:afterAutospacing="0"/>
              <w:jc w:val="center"/>
            </w:pPr>
            <w:r>
              <w:rPr>
                <w:rFonts w:ascii="Verdana" w:hAnsi="Verdana"/>
                <w:color w:val="003366"/>
                <w:sz w:val="15"/>
                <w:szCs w:val="15"/>
              </w:rPr>
              <w:t>Canalizzazione del 26 Febbraio 2012</w:t>
            </w:r>
          </w:p>
        </w:tc>
      </w:tr>
      <w:tr w:rsidR="005C622D" w:rsidTr="005C622D">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C622D" w:rsidRDefault="005C622D" w:rsidP="0093488F">
            <w:pPr>
              <w:pStyle w:val="NormaleWeb"/>
              <w:spacing w:before="36" w:beforeAutospacing="0" w:after="36" w:afterAutospacing="0"/>
              <w:jc w:val="center"/>
            </w:pPr>
            <w:r>
              <w:rPr>
                <w:rFonts w:ascii="Verdana" w:hAnsi="Verdana"/>
                <w:color w:val="000080"/>
                <w:sz w:val="20"/>
                <w:szCs w:val="20"/>
              </w:rPr>
              <w:t>1</w:t>
            </w:r>
            <w:r w:rsidR="0093488F">
              <w:rPr>
                <w:rFonts w:ascii="Verdana" w:hAnsi="Verdana"/>
                <w:color w:val="000080"/>
                <w:sz w:val="20"/>
                <w:szCs w:val="20"/>
              </w:rPr>
              <w:t>0 - 30</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C622D" w:rsidRDefault="005C622D">
            <w:pPr>
              <w:pStyle w:val="NormaleWeb"/>
              <w:spacing w:before="36" w:beforeAutospacing="0" w:after="36" w:afterAutospacing="0"/>
              <w:jc w:val="center"/>
            </w:pPr>
            <w:hyperlink r:id="rId12"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C622D" w:rsidRDefault="005C622D">
            <w:pPr>
              <w:pStyle w:val="NormaleWeb"/>
              <w:spacing w:before="36" w:beforeAutospacing="0" w:after="36" w:afterAutospacing="0"/>
              <w:jc w:val="center"/>
            </w:pPr>
            <w:hyperlink r:id="rId13" w:history="1">
              <w:proofErr w:type="spellStart"/>
              <w:r>
                <w:rPr>
                  <w:rStyle w:val="Collegamentoipertestuale"/>
                  <w:rFonts w:ascii="Verdana" w:hAnsi="Verdana"/>
                  <w:sz w:val="20"/>
                  <w:szCs w:val="20"/>
                </w:rPr>
                <w:t>Crimson</w:t>
              </w:r>
              <w:proofErr w:type="spellEnd"/>
              <w:r>
                <w:rPr>
                  <w:rStyle w:val="Collegamentoipertestuale"/>
                  <w:rFonts w:ascii="Verdana" w:hAnsi="Verdana"/>
                  <w:sz w:val="20"/>
                  <w:szCs w:val="20"/>
                </w:rPr>
                <w:t xml:space="preserve"> </w:t>
              </w:r>
              <w:proofErr w:type="spellStart"/>
              <w:r>
                <w:rPr>
                  <w:rStyle w:val="Collegamentoipertestuale"/>
                  <w:rFonts w:ascii="Verdana" w:hAnsi="Verdana"/>
                  <w:sz w:val="20"/>
                  <w:szCs w:val="20"/>
                </w:rPr>
                <w:t>Circle</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C622D" w:rsidRDefault="005C622D">
            <w:pPr>
              <w:pStyle w:val="NormaleWeb"/>
              <w:spacing w:before="0" w:beforeAutospacing="0" w:after="0" w:afterAutospacing="0"/>
              <w:jc w:val="center"/>
            </w:pPr>
            <w:r>
              <w:rPr>
                <w:rFonts w:ascii="Verdana" w:hAnsi="Verdana"/>
                <w:color w:val="003366"/>
                <w:sz w:val="15"/>
                <w:szCs w:val="15"/>
              </w:rPr>
              <w:t xml:space="preserve">La </w:t>
            </w:r>
            <w:hyperlink r:id="rId14" w:history="1">
              <w:r>
                <w:rPr>
                  <w:rStyle w:val="Collegamentoipertestuale"/>
                  <w:rFonts w:ascii="Verdana" w:hAnsi="Verdana"/>
                  <w:sz w:val="15"/>
                  <w:szCs w:val="15"/>
                </w:rPr>
                <w:t>Serie della Libertà</w:t>
              </w:r>
            </w:hyperlink>
          </w:p>
          <w:p w:rsidR="005C622D" w:rsidRDefault="005C622D">
            <w:pPr>
              <w:pStyle w:val="NormaleWeb"/>
              <w:spacing w:before="12" w:beforeAutospacing="0" w:after="12" w:afterAutospacing="0"/>
              <w:jc w:val="center"/>
            </w:pPr>
            <w:hyperlink r:id="rId15" w:history="1">
              <w:proofErr w:type="spellStart"/>
              <w:r>
                <w:rPr>
                  <w:rStyle w:val="Collegamentoipertestuale"/>
                  <w:rFonts w:ascii="Verdana" w:hAnsi="Verdana"/>
                  <w:sz w:val="20"/>
                  <w:szCs w:val="20"/>
                </w:rPr>
                <w:t>Shoud</w:t>
              </w:r>
              <w:proofErr w:type="spellEnd"/>
              <w:r>
                <w:rPr>
                  <w:rStyle w:val="Collegamentoipertestuale"/>
                  <w:rFonts w:ascii="Verdana" w:hAnsi="Verdana"/>
                  <w:sz w:val="20"/>
                  <w:szCs w:val="20"/>
                </w:rPr>
                <w:t xml:space="preserve"> 1: "La Chiamata alla Libertà</w:t>
              </w:r>
            </w:hyperlink>
            <w:r>
              <w:rPr>
                <w:rFonts w:ascii="Verdana" w:hAnsi="Verdana"/>
                <w:color w:val="0000FF"/>
                <w:sz w:val="20"/>
                <w:szCs w:val="20"/>
              </w:rPr>
              <w:t>"</w:t>
            </w:r>
          </w:p>
          <w:p w:rsidR="005C622D" w:rsidRDefault="005C622D">
            <w:pPr>
              <w:pStyle w:val="NormaleWeb"/>
              <w:spacing w:before="12" w:beforeAutospacing="0" w:after="12" w:afterAutospacing="0"/>
              <w:jc w:val="center"/>
            </w:pPr>
            <w:r>
              <w:rPr>
                <w:rFonts w:ascii="Verdana" w:hAnsi="Verdana"/>
                <w:color w:val="003366"/>
                <w:sz w:val="15"/>
                <w:szCs w:val="15"/>
              </w:rPr>
              <w:t>6 Ottobre 2012</w:t>
            </w:r>
          </w:p>
        </w:tc>
      </w:tr>
      <w:tr w:rsidR="005C622D" w:rsidTr="005C622D">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C622D" w:rsidRDefault="0093488F">
            <w:pPr>
              <w:pStyle w:val="NormaleWeb"/>
              <w:spacing w:before="36" w:beforeAutospacing="0" w:after="36" w:afterAutospacing="0"/>
              <w:jc w:val="center"/>
            </w:pPr>
            <w:r>
              <w:rPr>
                <w:rFonts w:ascii="Verdana" w:hAnsi="Verdana"/>
                <w:color w:val="000080"/>
                <w:sz w:val="20"/>
                <w:szCs w:val="20"/>
              </w:rPr>
              <w:t>31 - 32</w:t>
            </w:r>
            <w:r w:rsidR="005C622D">
              <w:t xml:space="preserve"> </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C622D" w:rsidRDefault="005C622D">
            <w:pPr>
              <w:pStyle w:val="NormaleWeb"/>
              <w:spacing w:before="36" w:beforeAutospacing="0" w:after="36" w:afterAutospacing="0"/>
              <w:jc w:val="center"/>
            </w:pPr>
            <w:hyperlink r:id="rId16" w:history="1">
              <w:r>
                <w:rPr>
                  <w:rStyle w:val="Collegamentoipertestuale"/>
                  <w:rFonts w:ascii="Verdana" w:hAnsi="Verdana"/>
                  <w:sz w:val="20"/>
                  <w:szCs w:val="20"/>
                </w:rPr>
                <w:t>articoli</w:t>
              </w:r>
            </w:hyperlink>
            <w:r>
              <w:t xml:space="preserve"> </w:t>
            </w:r>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C622D" w:rsidRDefault="005C622D">
            <w:pPr>
              <w:pStyle w:val="NormaleWeb"/>
              <w:spacing w:before="36" w:beforeAutospacing="0" w:after="36" w:afterAutospacing="0"/>
              <w:jc w:val="center"/>
            </w:pPr>
            <w:hyperlink r:id="rId17" w:tgtFrame="_blank" w:history="1">
              <w:proofErr w:type="spellStart"/>
              <w:r>
                <w:rPr>
                  <w:rStyle w:val="Collegamentoipertestuale"/>
                  <w:rFonts w:ascii="Verdana" w:hAnsi="Verdana"/>
                  <w:sz w:val="20"/>
                  <w:szCs w:val="20"/>
                </w:rPr>
                <w:t>Mahala</w:t>
              </w:r>
              <w:proofErr w:type="spellEnd"/>
            </w:hyperlink>
            <w:r>
              <w:t xml:space="preserve"> </w:t>
            </w:r>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C622D" w:rsidRDefault="005C622D">
            <w:pPr>
              <w:pStyle w:val="NormaleWeb"/>
              <w:spacing w:before="12" w:beforeAutospacing="0" w:after="12" w:afterAutospacing="0"/>
              <w:jc w:val="center"/>
              <w:rPr>
                <w:rFonts w:ascii="Verdana" w:hAnsi="Verdana"/>
                <w:sz w:val="20"/>
                <w:szCs w:val="20"/>
              </w:rPr>
            </w:pPr>
            <w:r>
              <w:rPr>
                <w:rFonts w:ascii="Verdana" w:hAnsi="Verdana"/>
                <w:color w:val="003366"/>
                <w:sz w:val="15"/>
                <w:szCs w:val="15"/>
              </w:rPr>
              <w:t>Allerta Planetaria</w:t>
            </w:r>
            <w:r>
              <w:rPr>
                <w:rFonts w:ascii="Verdana" w:hAnsi="Verdana"/>
                <w:color w:val="003366"/>
                <w:sz w:val="15"/>
                <w:szCs w:val="15"/>
              </w:rPr>
              <w:br/>
            </w:r>
            <w:hyperlink r:id="rId18" w:history="1">
              <w:r>
                <w:rPr>
                  <w:rStyle w:val="Collegamentoipertestuale"/>
                  <w:rFonts w:ascii="Verdana" w:hAnsi="Verdana"/>
                  <w:sz w:val="20"/>
                  <w:szCs w:val="20"/>
                </w:rPr>
                <w:t>Ottobre 2012</w:t>
              </w:r>
            </w:hyperlink>
            <w:r>
              <w:rPr>
                <w:rFonts w:ascii="Verdana" w:hAnsi="Verdana"/>
                <w:sz w:val="20"/>
                <w:szCs w:val="20"/>
              </w:rPr>
              <w:t xml:space="preserve"> </w:t>
            </w:r>
          </w:p>
        </w:tc>
      </w:tr>
    </w:tbl>
    <w:p w:rsidR="001F767C" w:rsidRDefault="001F767C" w:rsidP="006B0ED0"/>
    <w:p w:rsidR="005C622D" w:rsidRDefault="005C622D" w:rsidP="006B0ED0"/>
    <w:p w:rsidR="005C622D" w:rsidRDefault="005C622D" w:rsidP="006B0ED0"/>
    <w:p w:rsidR="005C622D" w:rsidRDefault="005C622D" w:rsidP="006B0ED0"/>
    <w:p w:rsidR="005C622D" w:rsidRDefault="005C622D" w:rsidP="006B0ED0"/>
    <w:p w:rsidR="005C622D" w:rsidRDefault="005C622D" w:rsidP="006B0ED0"/>
    <w:p w:rsidR="005C622D" w:rsidRDefault="005C622D" w:rsidP="006B0ED0"/>
    <w:p w:rsidR="005C622D" w:rsidRDefault="005C622D" w:rsidP="006B0ED0"/>
    <w:p w:rsidR="005C622D" w:rsidRDefault="005C622D" w:rsidP="006B0ED0"/>
    <w:p w:rsidR="005C622D" w:rsidRDefault="005C622D" w:rsidP="006B0ED0"/>
    <w:p w:rsidR="005C622D" w:rsidRDefault="005C622D" w:rsidP="006B0ED0"/>
    <w:p w:rsidR="005C622D" w:rsidRDefault="005C622D" w:rsidP="006B0ED0"/>
    <w:p w:rsidR="005C622D" w:rsidRDefault="005C622D" w:rsidP="006B0ED0"/>
    <w:p w:rsidR="005C622D" w:rsidRDefault="005C622D" w:rsidP="006B0ED0"/>
    <w:p w:rsidR="005C622D" w:rsidRDefault="005C622D" w:rsidP="006B0ED0"/>
    <w:p w:rsidR="005C622D" w:rsidRDefault="005C622D" w:rsidP="006B0ED0"/>
    <w:p w:rsidR="005C622D" w:rsidRDefault="005C622D" w:rsidP="006B0ED0"/>
    <w:p w:rsidR="005B204B" w:rsidRDefault="005B204B" w:rsidP="005B204B">
      <w:pPr>
        <w:jc w:val="center"/>
        <w:rPr>
          <w:b/>
          <w:sz w:val="40"/>
          <w:szCs w:val="36"/>
        </w:rPr>
      </w:pPr>
    </w:p>
    <w:p w:rsidR="005B204B" w:rsidRDefault="005B204B" w:rsidP="005B204B">
      <w:pPr>
        <w:jc w:val="center"/>
        <w:rPr>
          <w:b/>
          <w:sz w:val="40"/>
          <w:szCs w:val="36"/>
        </w:rPr>
      </w:pPr>
    </w:p>
    <w:p w:rsidR="005B204B" w:rsidRDefault="005B204B" w:rsidP="005B204B">
      <w:pPr>
        <w:jc w:val="center"/>
        <w:rPr>
          <w:b/>
          <w:sz w:val="40"/>
          <w:szCs w:val="36"/>
        </w:rPr>
      </w:pPr>
    </w:p>
    <w:p w:rsidR="005B204B" w:rsidRDefault="005B204B" w:rsidP="005B204B">
      <w:pPr>
        <w:jc w:val="center"/>
        <w:rPr>
          <w:b/>
          <w:sz w:val="40"/>
          <w:szCs w:val="36"/>
        </w:rPr>
      </w:pPr>
    </w:p>
    <w:p w:rsidR="005B204B" w:rsidRDefault="005B204B" w:rsidP="005B204B">
      <w:pPr>
        <w:jc w:val="center"/>
        <w:rPr>
          <w:b/>
          <w:sz w:val="40"/>
          <w:szCs w:val="36"/>
        </w:rPr>
      </w:pPr>
    </w:p>
    <w:p w:rsidR="005B204B" w:rsidRPr="00664613" w:rsidRDefault="005B204B" w:rsidP="005B204B">
      <w:pPr>
        <w:jc w:val="center"/>
        <w:rPr>
          <w:b/>
          <w:sz w:val="40"/>
          <w:szCs w:val="36"/>
        </w:rPr>
      </w:pPr>
      <w:r w:rsidRPr="00664613">
        <w:rPr>
          <w:b/>
          <w:noProof/>
          <w:sz w:val="40"/>
          <w:szCs w:val="36"/>
        </w:rPr>
        <w:lastRenderedPageBreak/>
        <w:drawing>
          <wp:inline distT="0" distB="0" distL="0" distR="0">
            <wp:extent cx="1881505" cy="868045"/>
            <wp:effectExtent l="19050" t="0" r="4445" b="0"/>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srcRect/>
                    <a:stretch>
                      <a:fillRect/>
                    </a:stretch>
                  </pic:blipFill>
                  <pic:spPr bwMode="auto">
                    <a:xfrm>
                      <a:off x="0" y="0"/>
                      <a:ext cx="1881505" cy="868045"/>
                    </a:xfrm>
                    <a:prstGeom prst="rect">
                      <a:avLst/>
                    </a:prstGeom>
                    <a:noFill/>
                    <a:ln w="9525">
                      <a:noFill/>
                      <a:miter lim="800000"/>
                      <a:headEnd/>
                      <a:tailEnd/>
                    </a:ln>
                  </pic:spPr>
                </pic:pic>
              </a:graphicData>
            </a:graphic>
          </wp:inline>
        </w:drawing>
      </w:r>
    </w:p>
    <w:p w:rsidR="005B204B" w:rsidRPr="00664613" w:rsidRDefault="005B204B" w:rsidP="005B204B">
      <w:pPr>
        <w:autoSpaceDE w:val="0"/>
        <w:autoSpaceDN w:val="0"/>
        <w:adjustRightInd w:val="0"/>
        <w:jc w:val="center"/>
        <w:rPr>
          <w:b/>
          <w:bCs/>
        </w:rPr>
      </w:pPr>
      <w:hyperlink r:id="rId20" w:history="1">
        <w:r w:rsidRPr="00664613">
          <w:rPr>
            <w:rStyle w:val="Collegamentoipertestuale"/>
          </w:rPr>
          <w:t>www.kryon.com</w:t>
        </w:r>
      </w:hyperlink>
      <w:r w:rsidRPr="00664613">
        <w:rPr>
          <w:b/>
          <w:bCs/>
        </w:rPr>
        <w:t xml:space="preserve"> </w:t>
      </w:r>
    </w:p>
    <w:p w:rsidR="005B204B" w:rsidRPr="00664613" w:rsidRDefault="005B204B" w:rsidP="005B204B">
      <w:pPr>
        <w:autoSpaceDE w:val="0"/>
        <w:autoSpaceDN w:val="0"/>
        <w:adjustRightInd w:val="0"/>
        <w:jc w:val="center"/>
        <w:rPr>
          <w:b/>
          <w:bCs/>
          <w:sz w:val="32"/>
          <w:szCs w:val="32"/>
        </w:rPr>
      </w:pPr>
    </w:p>
    <w:p w:rsidR="005B204B" w:rsidRPr="00781397" w:rsidRDefault="005B204B" w:rsidP="005B204B">
      <w:pPr>
        <w:ind w:left="708"/>
        <w:jc w:val="center"/>
        <w:rPr>
          <w:b/>
          <w:sz w:val="40"/>
          <w:szCs w:val="36"/>
        </w:rPr>
      </w:pPr>
      <w:r w:rsidRPr="00664613">
        <w:rPr>
          <w:b/>
          <w:sz w:val="32"/>
          <w:szCs w:val="32"/>
        </w:rPr>
        <w:t>“</w:t>
      </w:r>
      <w:r>
        <w:rPr>
          <w:b/>
          <w:sz w:val="32"/>
          <w:szCs w:val="32"/>
        </w:rPr>
        <w:t>Domande Comuni</w:t>
      </w:r>
      <w:r w:rsidRPr="00781397">
        <w:rPr>
          <w:b/>
          <w:sz w:val="32"/>
          <w:szCs w:val="32"/>
        </w:rPr>
        <w:t>”</w:t>
      </w:r>
      <w:r w:rsidRPr="00234C1C">
        <w:rPr>
          <w:b/>
          <w:sz w:val="32"/>
          <w:szCs w:val="36"/>
        </w:rPr>
        <w:t xml:space="preserve"> </w:t>
      </w:r>
    </w:p>
    <w:p w:rsidR="005B204B" w:rsidRPr="00664613" w:rsidRDefault="005B204B" w:rsidP="005B204B">
      <w:pPr>
        <w:autoSpaceDE w:val="0"/>
        <w:autoSpaceDN w:val="0"/>
        <w:adjustRightInd w:val="0"/>
        <w:jc w:val="center"/>
        <w:rPr>
          <w:b/>
          <w:bCs/>
          <w:sz w:val="28"/>
          <w:szCs w:val="28"/>
        </w:rPr>
      </w:pPr>
      <w:r>
        <w:rPr>
          <w:b/>
          <w:bCs/>
          <w:sz w:val="28"/>
          <w:szCs w:val="28"/>
        </w:rPr>
        <w:t xml:space="preserve">Monterey, California – 26 Febbraio </w:t>
      </w:r>
      <w:r w:rsidRPr="00664613">
        <w:rPr>
          <w:b/>
          <w:bCs/>
          <w:sz w:val="28"/>
          <w:szCs w:val="28"/>
        </w:rPr>
        <w:t>2012</w:t>
      </w:r>
    </w:p>
    <w:p w:rsidR="005B204B" w:rsidRPr="00664613" w:rsidRDefault="005B204B" w:rsidP="005B204B">
      <w:pPr>
        <w:autoSpaceDE w:val="0"/>
        <w:autoSpaceDN w:val="0"/>
        <w:adjustRightInd w:val="0"/>
        <w:jc w:val="center"/>
        <w:rPr>
          <w:b/>
          <w:bCs/>
          <w:sz w:val="28"/>
          <w:szCs w:val="28"/>
        </w:rPr>
      </w:pPr>
    </w:p>
    <w:tbl>
      <w:tblPr>
        <w:tblStyle w:val="Grigliatabella"/>
        <w:tblW w:w="0" w:type="auto"/>
        <w:tblLook w:val="04A0"/>
      </w:tblPr>
      <w:tblGrid>
        <w:gridCol w:w="9778"/>
      </w:tblGrid>
      <w:tr w:rsidR="005B204B" w:rsidRPr="00664613" w:rsidTr="005B204B">
        <w:tc>
          <w:tcPr>
            <w:tcW w:w="9778" w:type="dxa"/>
          </w:tcPr>
          <w:p w:rsidR="005B204B" w:rsidRPr="00B77D4E" w:rsidRDefault="005B204B" w:rsidP="005B204B">
            <w:pPr>
              <w:autoSpaceDE w:val="0"/>
              <w:autoSpaceDN w:val="0"/>
              <w:adjustRightInd w:val="0"/>
              <w:rPr>
                <w:rFonts w:ascii="Verdana" w:hAnsi="Verdana" w:cs="Times New Roman"/>
                <w:bCs/>
                <w:sz w:val="16"/>
                <w:szCs w:val="16"/>
              </w:rPr>
            </w:pPr>
            <w:r w:rsidRPr="00B77D4E">
              <w:rPr>
                <w:rFonts w:ascii="Verdana" w:hAnsi="Verdana" w:cs="Times New Roman"/>
                <w:bCs/>
                <w:sz w:val="16"/>
                <w:szCs w:val="16"/>
              </w:rPr>
              <w:t>Le informazioni qui sotto riportate sono gratuite e disponibili per essere stampate, copiate e distribuite a piacere. Il loro copyright, comunque, ne proibisce la vendita in qualsiasi forma tranne che per l’editore.</w:t>
            </w:r>
          </w:p>
          <w:p w:rsidR="005B204B" w:rsidRPr="00B77D4E" w:rsidRDefault="005B204B" w:rsidP="005B204B">
            <w:pPr>
              <w:autoSpaceDE w:val="0"/>
              <w:autoSpaceDN w:val="0"/>
              <w:adjustRightInd w:val="0"/>
              <w:jc w:val="center"/>
              <w:rPr>
                <w:rFonts w:ascii="Verdana" w:hAnsi="Verdana" w:cs="Times New Roman"/>
                <w:bCs/>
                <w:sz w:val="16"/>
                <w:szCs w:val="16"/>
              </w:rPr>
            </w:pPr>
            <w:r>
              <w:rPr>
                <w:rFonts w:ascii="Verdana" w:hAnsi="Verdana" w:cs="Times New Roman"/>
                <w:bCs/>
                <w:sz w:val="16"/>
                <w:szCs w:val="16"/>
              </w:rPr>
              <w:t>-------------</w:t>
            </w:r>
          </w:p>
          <w:p w:rsidR="005B204B" w:rsidRPr="00B77D4E" w:rsidRDefault="005B204B" w:rsidP="005B204B">
            <w:pPr>
              <w:rPr>
                <w:rFonts w:ascii="Verdana" w:hAnsi="Verdana" w:cs="Times New Roman"/>
                <w:bCs/>
                <w:sz w:val="16"/>
                <w:szCs w:val="16"/>
              </w:rPr>
            </w:pPr>
            <w:r w:rsidRPr="00B77D4E">
              <w:rPr>
                <w:rFonts w:ascii="Verdana" w:hAnsi="Verdana" w:cs="Times New Roman"/>
                <w:bCs/>
                <w:sz w:val="16"/>
                <w:szCs w:val="16"/>
              </w:rPr>
              <w:t xml:space="preserve">Per aiutare il lettore, la canalizzazione è stata rielaborata [da Lee e </w:t>
            </w:r>
            <w:proofErr w:type="spellStart"/>
            <w:r w:rsidRPr="00B77D4E">
              <w:rPr>
                <w:rFonts w:ascii="Verdana" w:hAnsi="Verdana" w:cs="Times New Roman"/>
                <w:bCs/>
                <w:sz w:val="16"/>
                <w:szCs w:val="16"/>
              </w:rPr>
              <w:t>Kryon</w:t>
            </w:r>
            <w:proofErr w:type="spellEnd"/>
            <w:r w:rsidRPr="00B77D4E">
              <w:rPr>
                <w:rFonts w:ascii="Verdana" w:hAnsi="Verdana" w:cs="Times New Roman"/>
                <w:bCs/>
                <w:sz w:val="16"/>
                <w:szCs w:val="16"/>
              </w:rPr>
              <w:t>] al fine di fornire una maggiore chiarezza. Spesso, ciò che avviene dal vivo ha in sé una propria energia e trasmette un genere di comunicazione che la pagina scritta non rende. Quindi, godetevi questo messaggio, trasmesso a Monterey, California.</w:t>
            </w:r>
          </w:p>
        </w:tc>
      </w:tr>
    </w:tbl>
    <w:p w:rsidR="005B204B" w:rsidRDefault="005B204B" w:rsidP="005B204B">
      <w:pPr>
        <w:rPr>
          <w:rFonts w:eastAsia="Arial Unicode MS"/>
        </w:rPr>
      </w:pPr>
    </w:p>
    <w:p w:rsidR="005B204B" w:rsidRPr="001E6800" w:rsidRDefault="005B204B" w:rsidP="0093488F">
      <w:pPr>
        <w:spacing w:afterLines="100"/>
        <w:jc w:val="both"/>
        <w:rPr>
          <w:rFonts w:eastAsia="Arial Unicode MS"/>
        </w:rPr>
      </w:pPr>
      <w:r w:rsidRPr="001E6800">
        <w:rPr>
          <w:rFonts w:eastAsia="Arial Unicode MS"/>
        </w:rPr>
        <w:t xml:space="preserve">Saluti, miei cari, Io sono </w:t>
      </w:r>
      <w:proofErr w:type="spellStart"/>
      <w:r w:rsidRPr="001E6800">
        <w:rPr>
          <w:rFonts w:eastAsia="Arial Unicode MS"/>
        </w:rPr>
        <w:t>Kryon</w:t>
      </w:r>
      <w:proofErr w:type="spellEnd"/>
      <w:r w:rsidRPr="001E6800">
        <w:rPr>
          <w:rFonts w:eastAsia="Arial Unicode MS"/>
        </w:rPr>
        <w:t xml:space="preserve"> del Servizio Magnetico. L'energia della sala è sistemata. Se avete spostato quello scudo di intellettualismo che vi portate appresso e ora lasciate entrare la possibilità di una maggiore verità, questo dove vi porta? Avete forse acconsentito che fosse gettato un seme, una possibilità che il pianeta sia in fase di </w:t>
      </w:r>
      <w:proofErr w:type="spellStart"/>
      <w:r w:rsidRPr="001E6800">
        <w:rPr>
          <w:rFonts w:eastAsia="Arial Unicode MS"/>
        </w:rPr>
        <w:t>ricalibratura</w:t>
      </w:r>
      <w:proofErr w:type="spellEnd"/>
      <w:r w:rsidRPr="001E6800">
        <w:rPr>
          <w:rFonts w:eastAsia="Arial Unicode MS"/>
        </w:rPr>
        <w:t xml:space="preserve"> di se stesso? Magari pensate che sia tutta una coincidenza e che non abbia effetto su di voi?</w:t>
      </w:r>
    </w:p>
    <w:p w:rsidR="005B204B" w:rsidRPr="001E6800" w:rsidRDefault="005B204B" w:rsidP="0093488F">
      <w:pPr>
        <w:spacing w:afterLines="100"/>
        <w:jc w:val="both"/>
        <w:rPr>
          <w:rFonts w:eastAsia="Arial Unicode MS"/>
        </w:rPr>
      </w:pPr>
      <w:r w:rsidRPr="001E6800">
        <w:rPr>
          <w:rFonts w:eastAsia="Arial Unicode MS"/>
        </w:rPr>
        <w:t xml:space="preserve">Ti dirò di nuovo, mio caro, che potresti essere uno sciamano, seduto qui, senza nemmeno saperlo. Potresti essere stato portato qui, sulla poltrona in cui siedi, per una volta sola e poi non ti capiterà mai più. Questa, pertanto, è l'apertura, l'opportunità delle possibilità, proprio adesso. </w:t>
      </w:r>
    </w:p>
    <w:p w:rsidR="005B204B" w:rsidRPr="001E6800" w:rsidRDefault="005B204B" w:rsidP="0093488F">
      <w:pPr>
        <w:spacing w:afterLines="100"/>
        <w:jc w:val="both"/>
        <w:rPr>
          <w:rFonts w:eastAsia="Arial Unicode MS"/>
        </w:rPr>
      </w:pPr>
      <w:r w:rsidRPr="001E6800">
        <w:rPr>
          <w:rFonts w:eastAsia="Arial Unicode MS"/>
        </w:rPr>
        <w:t xml:space="preserve">Io conosco chi è qui e conosco chi ascolta questo messaggio. Risponderemo ad alcune domande che sono state poste da coloro che non sono anime vecchie. Le risposte serviranno tanto a voi, quanto a coloro che vedranno, leggeranno e ascolteranno questo messaggio nel vostro futuro – nel mio adesso. Questo crea confusione e l'ho già detto tante volte: Io so chi c'è all'ascolto. Io so chi sta leggendo, perché non esiste il tempo, dalla mia parte del velo. C'è soltanto il potenziale, e il potenziale, dunque, è manifesto nell'adesso. Possono volerci delle settimane per trascrivere questo messaggio. Ma, dopo la trascrizione e la revisione e la pubblicazione, esso sarà messo per iscritto. Infatti, qualcuno lo sta leggendo proprio adesso e io vedo quella persona mentre lo fa. Tutto questo suona strano a coloro che siedono in questa sala. </w:t>
      </w:r>
    </w:p>
    <w:p w:rsidR="005B204B" w:rsidRPr="001E6800" w:rsidRDefault="005B204B" w:rsidP="0093488F">
      <w:pPr>
        <w:spacing w:afterLines="100"/>
        <w:jc w:val="both"/>
        <w:rPr>
          <w:rFonts w:eastAsia="Arial Unicode MS"/>
        </w:rPr>
      </w:pPr>
      <w:r w:rsidRPr="001E6800">
        <w:rPr>
          <w:rFonts w:eastAsia="Arial Unicode MS"/>
        </w:rPr>
        <w:t xml:space="preserve">C'è un lettore che ha bisogno di vedere queste parole proprio ora e io so chi è. Il potenziale è talmente forte che posso dire che è la mia realtà. Per me, è già stato manifestato. Vedete, state leggendo, no? Quindi ho ragione! Io vi conosco. Per quelli qui in sala è il futuro. Questa è la mia realtà – una realtà multidimensionale che voi non condividete. Perciò, io sono in grado di fare alcune previsioni, non di fatti empirici, ma di realtà potenziale, perché io so che cosa state pensando e che cosa potreste fare. </w:t>
      </w:r>
    </w:p>
    <w:p w:rsidR="005B204B" w:rsidRPr="001E6800" w:rsidRDefault="005B204B" w:rsidP="0093488F">
      <w:pPr>
        <w:spacing w:afterLines="100"/>
        <w:jc w:val="both"/>
        <w:rPr>
          <w:rFonts w:eastAsia="Arial Unicode MS"/>
        </w:rPr>
      </w:pPr>
      <w:r w:rsidRPr="001E6800">
        <w:rPr>
          <w:rFonts w:eastAsia="Arial Unicode MS"/>
          <w:b/>
          <w:bCs/>
        </w:rPr>
        <w:t>Domande</w:t>
      </w:r>
    </w:p>
    <w:p w:rsidR="005B204B" w:rsidRDefault="005B204B" w:rsidP="0093488F">
      <w:pPr>
        <w:spacing w:afterLines="100"/>
        <w:jc w:val="both"/>
        <w:rPr>
          <w:rFonts w:eastAsia="Arial Unicode MS"/>
        </w:rPr>
      </w:pPr>
      <w:r w:rsidRPr="001E6800">
        <w:rPr>
          <w:rFonts w:eastAsia="Arial Unicode MS"/>
        </w:rPr>
        <w:t xml:space="preserve">Ecco qui le domande poste dal pubblico e non necessariamente da Operatori di Luce o da vecchie anime. Circa una settimana fa, ho tenuto una canalizzazione dal titolo “Le Sei Domande”. Il mio partner, che è un ingegnere, l'ha registrata, però la macchina si è guastata. Questo lo ha demoralizzato, perché lui sa di aver fatto un buon lavoro con la canalizzazione. Non tutto è come appare, tuttavia e il meccanismo fisico di un registratore è facile da fermare. Invece, noi volevamo questa canalizzazione, non quella che voleva il mio partner. Quindi è questa quella che leggete. Quella che volevamo noi. </w:t>
      </w:r>
    </w:p>
    <w:p w:rsidR="005B204B" w:rsidRPr="001E6800" w:rsidRDefault="005B204B" w:rsidP="0093488F">
      <w:pPr>
        <w:spacing w:afterLines="100"/>
        <w:jc w:val="both"/>
        <w:rPr>
          <w:rFonts w:eastAsia="Arial Unicode MS"/>
          <w:b/>
          <w:bCs/>
        </w:rPr>
      </w:pPr>
    </w:p>
    <w:p w:rsidR="005B204B" w:rsidRPr="001E6800" w:rsidRDefault="005B204B" w:rsidP="0093488F">
      <w:pPr>
        <w:spacing w:afterLines="100"/>
        <w:jc w:val="both"/>
        <w:rPr>
          <w:rFonts w:eastAsia="Arial Unicode MS"/>
        </w:rPr>
      </w:pPr>
      <w:r w:rsidRPr="001E6800">
        <w:rPr>
          <w:rFonts w:eastAsia="Arial Unicode MS"/>
          <w:b/>
          <w:bCs/>
        </w:rPr>
        <w:t>Domanda Uno: Perché siamo così infelici?</w:t>
      </w:r>
    </w:p>
    <w:p w:rsidR="005B204B" w:rsidRPr="001E6800" w:rsidRDefault="005B204B" w:rsidP="0093488F">
      <w:pPr>
        <w:spacing w:afterLines="100"/>
        <w:jc w:val="both"/>
        <w:rPr>
          <w:rFonts w:eastAsia="Arial Unicode MS"/>
          <w:b/>
          <w:bCs/>
        </w:rPr>
      </w:pPr>
      <w:r w:rsidRPr="001E6800">
        <w:rPr>
          <w:rFonts w:eastAsia="Arial Unicode MS"/>
        </w:rPr>
        <w:t>“</w:t>
      </w:r>
      <w:proofErr w:type="spellStart"/>
      <w:r w:rsidRPr="001E6800">
        <w:rPr>
          <w:rFonts w:eastAsia="Arial Unicode MS"/>
          <w:i/>
          <w:iCs/>
        </w:rPr>
        <w:t>Kryon</w:t>
      </w:r>
      <w:proofErr w:type="spellEnd"/>
      <w:r w:rsidRPr="001E6800">
        <w:rPr>
          <w:rFonts w:eastAsia="Arial Unicode MS"/>
          <w:i/>
          <w:iCs/>
        </w:rPr>
        <w:t>, c'è infelicità su questo pianeta. L'infelicità genera infelicità. La gente in giro è frustrata. Non sembra un pianeta in via di miglioramento, con tutta questa sofferenza. Parla con quelli che hanno perso la casa, in questo paese, e con quelli che hanno perso dei parenti in uno tsunami. Si torcono le mani, chiedendosi che cos'è che non va. Perché c'è tanta infelicità? Come può, questo, rappresentare una buona notizia per il pianeta?</w:t>
      </w:r>
      <w:r w:rsidRPr="001E6800">
        <w:rPr>
          <w:rFonts w:eastAsia="Arial Unicode MS"/>
        </w:rPr>
        <w:t>”</w:t>
      </w:r>
    </w:p>
    <w:p w:rsidR="005B204B" w:rsidRPr="001E6800" w:rsidRDefault="005B204B" w:rsidP="0093488F">
      <w:pPr>
        <w:spacing w:afterLines="100"/>
        <w:jc w:val="both"/>
        <w:rPr>
          <w:rFonts w:eastAsia="Arial Unicode MS"/>
        </w:rPr>
      </w:pPr>
      <w:r w:rsidRPr="001E6800">
        <w:rPr>
          <w:rFonts w:eastAsia="Arial Unicode MS"/>
        </w:rPr>
        <w:t xml:space="preserve">È una risposta difficile da dare, perché esige che capiate i diversi paradigmi di realtà che stanno iniziando a verificarsi. Il paradigma di realtà che avete sempre conosciuto, che chiameremo paradigma 3D, è così poco profondo che non permetterà assolutamente la gioia che può dare una realtà multidimensionale. È difficile da spiegare. Voi sedete nel bianco e nero, ma la terra è a colori. </w:t>
      </w:r>
    </w:p>
    <w:p w:rsidR="005B204B" w:rsidRPr="001E6800" w:rsidRDefault="005B204B" w:rsidP="0093488F">
      <w:pPr>
        <w:spacing w:afterLines="100"/>
        <w:jc w:val="both"/>
        <w:rPr>
          <w:rFonts w:eastAsia="Arial Unicode MS"/>
          <w:b/>
          <w:bCs/>
        </w:rPr>
      </w:pPr>
      <w:r w:rsidRPr="001E6800">
        <w:rPr>
          <w:rFonts w:eastAsia="Arial Unicode MS"/>
        </w:rPr>
        <w:t xml:space="preserve">L'amore di Dio non si centra nella 3D. L'amore di Dio si centra in uno spazio multidimensionale, in cui vivono gli angeli. Ogni singolo maestro lo sa. Ogni singolo Umano che abbia visto un angelo venirgli incontro, sa che l'energia ruota attraversando il muro ed è di un colore iridescente. Non ci sono pelle, ali o aureola e questa energia spesso spaventa l'Umano che vede una forma multidimensionale, perciò, gli Umani spesso sono prostrati dalla paura. </w:t>
      </w:r>
    </w:p>
    <w:p w:rsidR="005B204B" w:rsidRPr="001E6800" w:rsidRDefault="005B204B" w:rsidP="0093488F">
      <w:pPr>
        <w:spacing w:afterLines="100"/>
        <w:jc w:val="both"/>
        <w:rPr>
          <w:rFonts w:eastAsia="Arial Unicode MS"/>
          <w:b/>
          <w:bCs/>
        </w:rPr>
      </w:pPr>
      <w:r w:rsidRPr="001E6800">
        <w:rPr>
          <w:rFonts w:eastAsia="Arial Unicode MS"/>
        </w:rPr>
        <w:t xml:space="preserve">Quindi, non ha importanza che fosse Maometto nella grotta o Mosè col cespuglio in fiamme, queste proprietà angeliche non sono nella 3D e non lo è nemmeno la divinità dentro di voi. Vuoi la felicità, Umano? Farai meglio a trovare il Dio multidimensionale dentro di te. Il paradigma sta cambiando. È   multidimensionale, non a dimensione singola. Devi cominciare a spostarti da quel paradigma, che riduce tutto quello che fai ad una realtà di ripetitività e singolarità, ad uno che apre i potenziali del cambiamento in tutto. I potenziali possono cambiarti la vita, il modo in cui reagisci alle cose, chi pensi di essere e ciò che sei nato per essere. Tutte queste informazioni sono riscrivibili nell'energia della tua anima, in un paradigma che è multidimensionale e che comprende l'amore di Dio e la gioia del momento. </w:t>
      </w:r>
    </w:p>
    <w:p w:rsidR="005B204B" w:rsidRPr="001E6800" w:rsidRDefault="005B204B" w:rsidP="0093488F">
      <w:pPr>
        <w:spacing w:afterLines="100"/>
        <w:jc w:val="both"/>
        <w:rPr>
          <w:rFonts w:eastAsia="Arial Unicode MS"/>
          <w:b/>
          <w:bCs/>
        </w:rPr>
      </w:pPr>
      <w:r w:rsidRPr="001E6800">
        <w:rPr>
          <w:rFonts w:eastAsia="Arial Unicode MS"/>
        </w:rPr>
        <w:t xml:space="preserve">Che cosa ti sto dicendo? Sto dicendo che rimarrai infelice, mio caro, chiunque tu sia che leggi o ascolti questo, a meno che tu non decida di rivolgerti all'interno per trovare ciò che è divino. Questo richiede un nuovo modo di pensare, fuori dalla scatola 3D intellettuale. Richiede di pensare in maniera multidimensionale e di avviare il processo di cui abbiamo parlato tante e tante volte. Altrimenti, sguazzerai semplicemente nel dramma del trambusto che ti circonda. </w:t>
      </w:r>
    </w:p>
    <w:p w:rsidR="005B204B" w:rsidRPr="001E6800" w:rsidRDefault="005B204B" w:rsidP="0093488F">
      <w:pPr>
        <w:spacing w:afterLines="100"/>
        <w:jc w:val="both"/>
        <w:rPr>
          <w:rFonts w:eastAsia="Arial Unicode MS"/>
          <w:b/>
          <w:bCs/>
        </w:rPr>
      </w:pPr>
      <w:r w:rsidRPr="001E6800">
        <w:rPr>
          <w:rFonts w:eastAsia="Arial Unicode MS"/>
        </w:rPr>
        <w:t>I maestri del pianeta ve lo hanno mostrato. Essi giocarono con la fisica e la vita. Resuscitarono persino i morti. Poi si rivolsero a voi e dissero “</w:t>
      </w:r>
      <w:r w:rsidRPr="001E6800">
        <w:rPr>
          <w:rFonts w:eastAsia="Arial Unicode MS"/>
          <w:i/>
          <w:iCs/>
        </w:rPr>
        <w:t>Questo è ciò che fa Dio, e voi siete Dio</w:t>
      </w:r>
      <w:r w:rsidRPr="001E6800">
        <w:rPr>
          <w:rFonts w:eastAsia="Arial Unicode MS"/>
        </w:rPr>
        <w:t xml:space="preserve">”. Vi dissero che potevate spostare le montagne, e potete. Abbiamo parlato del cambiamento della coscienza, di cambiare il pianeta, da uno che ha sempre fatto la guerra contro se stesso a uno che alla fine sarà in pace con se stesso. </w:t>
      </w:r>
    </w:p>
    <w:p w:rsidR="005B204B" w:rsidRPr="001E6800" w:rsidRDefault="005B204B" w:rsidP="0093488F">
      <w:pPr>
        <w:spacing w:afterLines="100"/>
        <w:jc w:val="both"/>
        <w:rPr>
          <w:rFonts w:eastAsia="Arial Unicode MS"/>
          <w:b/>
          <w:bCs/>
        </w:rPr>
      </w:pPr>
      <w:r w:rsidRPr="001E6800">
        <w:rPr>
          <w:rFonts w:eastAsia="Arial Unicode MS"/>
        </w:rPr>
        <w:t>Pensate che avverrà facilmente, dalla sera alla mattina? Questo è il primo anno (2012) e avete altri 18 anni per piantare i semi e ancora due generazioni per vedere il risultato. È così che funziona la coscienza umana. È lenta, ma voi siete impazienti. È anche il motivo per cui al momento c'è tanta infelicità. È impazienza della vecchia energia, incomprensione, il volere gratificazione immediata e battere il piede mentre pensate che Dio vi aiuterà. Poi, quando non avviene nel modo che pensate voi, dite “</w:t>
      </w:r>
      <w:r w:rsidRPr="001E6800">
        <w:rPr>
          <w:rFonts w:eastAsia="Arial Unicode MS"/>
          <w:i/>
          <w:iCs/>
        </w:rPr>
        <w:t>Ecco, lo sapevo</w:t>
      </w:r>
      <w:r w:rsidRPr="001E6800">
        <w:rPr>
          <w:rFonts w:eastAsia="Arial Unicode MS"/>
        </w:rPr>
        <w:t xml:space="preserve">”. </w:t>
      </w:r>
    </w:p>
    <w:p w:rsidR="005B204B" w:rsidRPr="001E6800" w:rsidRDefault="005B204B" w:rsidP="0093488F">
      <w:pPr>
        <w:spacing w:afterLines="100"/>
        <w:jc w:val="both"/>
        <w:rPr>
          <w:rFonts w:eastAsia="Arial Unicode MS"/>
          <w:b/>
          <w:bCs/>
        </w:rPr>
      </w:pPr>
      <w:r w:rsidRPr="001E6800">
        <w:rPr>
          <w:rFonts w:eastAsia="Arial Unicode MS"/>
        </w:rPr>
        <w:t xml:space="preserve">Allora ditemi, questo è impegno o soltanto una pia illusione? Questa comunicazione è troppo forte per voi? È con amore che vi dico che siete belli dentro ed è ora che lo scopriate. E quando lo </w:t>
      </w:r>
      <w:r w:rsidRPr="001E6800">
        <w:rPr>
          <w:rFonts w:eastAsia="Arial Unicode MS"/>
        </w:rPr>
        <w:lastRenderedPageBreak/>
        <w:t>scoprite, le cose dentro di voi cambiano. Non vi arrabbiate così tanto; non vi deprimete così tanto e non reagite altrettanto. Poi, quando le persone intorno a voi vi vedono in questo nuovo stato, dicono “</w:t>
      </w:r>
      <w:r w:rsidRPr="001E6800">
        <w:rPr>
          <w:rFonts w:eastAsia="Arial Unicode MS"/>
          <w:i/>
          <w:iCs/>
        </w:rPr>
        <w:t>Sai, sei diverso. Non sei così arrabbiato. Non reagisci. Che cos'hai trovato? Lo voglio</w:t>
      </w:r>
      <w:r w:rsidRPr="001E6800">
        <w:rPr>
          <w:rFonts w:eastAsia="Arial Unicode MS"/>
        </w:rPr>
        <w:t xml:space="preserve">”. Ed è così che comincia. </w:t>
      </w:r>
    </w:p>
    <w:p w:rsidR="005B204B" w:rsidRPr="001E6800" w:rsidRDefault="005B204B" w:rsidP="0093488F">
      <w:pPr>
        <w:spacing w:afterLines="100"/>
        <w:jc w:val="both"/>
        <w:rPr>
          <w:rFonts w:eastAsia="Arial Unicode MS"/>
          <w:b/>
          <w:bCs/>
        </w:rPr>
      </w:pPr>
      <w:r w:rsidRPr="001E6800">
        <w:rPr>
          <w:rFonts w:eastAsia="Arial Unicode MS"/>
        </w:rPr>
        <w:t xml:space="preserve">Quando emanate una luce di saggezza e compassione, gli altri la vedono e vogliono la loro, perché è  bellissima, pacifica e gratificante. Vi chiediamo di nuovo: Quando camminavate con i maestri, uno qualsiasi di loro, come vi sentivate? I maestri vi guardavano e vi annientavano? Vi dicevano cose brutte o vi facevano sentire piccoli? La risposta è no. Vi guardavano, vi amavano e voi eravate ammutoliti. Alcuni di voi c'erano e si ricordano. Tutto ciò che volevate era di stare in loro presenza, ai loro piedi. È quasi come se avessero intorno a sé un campo e, se vi foste avvicinati abbastanza, lo avreste avuto anche voi. Questo è l'amore di Dio in un Umano che emana divinità, gettando i semi dell'ascensione. </w:t>
      </w:r>
    </w:p>
    <w:p w:rsidR="005B204B" w:rsidRPr="001E6800" w:rsidRDefault="005B204B" w:rsidP="0093488F">
      <w:pPr>
        <w:spacing w:afterLines="100"/>
        <w:jc w:val="both"/>
        <w:rPr>
          <w:rFonts w:eastAsia="Arial Unicode MS"/>
          <w:b/>
          <w:bCs/>
        </w:rPr>
      </w:pPr>
      <w:r w:rsidRPr="001E6800">
        <w:rPr>
          <w:rFonts w:eastAsia="Arial Unicode MS"/>
        </w:rPr>
        <w:t xml:space="preserve">Dunque, la risposta è la percezione della realtà. Quando i maestri camminavano sulla terra, era ancora più buio. Ma essi vedevano solo l'amore di Dio. Quindi è una vostra libera scelta essere infelici, essere una vittima e crogiolarvi nel dramma. Ma la verità è che la compassione di Dio è tutt'intorno a voi, aspetta solo che la scopriate. Questa era la domanda numero uno. </w:t>
      </w:r>
    </w:p>
    <w:p w:rsidR="005B204B" w:rsidRPr="001E6800" w:rsidRDefault="005B204B" w:rsidP="0093488F">
      <w:pPr>
        <w:spacing w:afterLines="100"/>
        <w:jc w:val="both"/>
        <w:rPr>
          <w:rFonts w:eastAsia="Arial Unicode MS"/>
          <w:b/>
          <w:bCs/>
        </w:rPr>
      </w:pPr>
      <w:r w:rsidRPr="001E6800">
        <w:rPr>
          <w:rFonts w:eastAsia="Arial Unicode MS"/>
          <w:b/>
          <w:bCs/>
        </w:rPr>
        <w:t>Domanda Due: Che cosa succede quando si muore?</w:t>
      </w:r>
    </w:p>
    <w:p w:rsidR="005B204B" w:rsidRPr="001E6800" w:rsidRDefault="005B204B" w:rsidP="0093488F">
      <w:pPr>
        <w:spacing w:afterLines="100"/>
        <w:jc w:val="both"/>
        <w:rPr>
          <w:rFonts w:eastAsia="Arial Unicode MS"/>
          <w:b/>
          <w:bCs/>
        </w:rPr>
      </w:pPr>
      <w:r w:rsidRPr="001E6800">
        <w:rPr>
          <w:rFonts w:eastAsia="Arial Unicode MS"/>
        </w:rPr>
        <w:t xml:space="preserve">Questo è davvero complicato, ma lo suddividerò in due parti, entrambe spirituali. La morte di un Umano, che tutti voi in sala avete sperimentato, non è la fine. È una cosa intuitiva dentro di voi, perché ci siete già passati. Ma la verità si nasconde appena sotto la superficie. Non siete ben sicuri di quello che vi succederà, ma il vostro intuito vi dice che non è la fine. </w:t>
      </w:r>
    </w:p>
    <w:p w:rsidR="005B204B" w:rsidRPr="001E6800" w:rsidRDefault="005B204B" w:rsidP="0093488F">
      <w:pPr>
        <w:spacing w:afterLines="100"/>
        <w:jc w:val="both"/>
        <w:rPr>
          <w:rFonts w:eastAsia="Arial Unicode MS"/>
          <w:b/>
          <w:bCs/>
        </w:rPr>
      </w:pPr>
      <w:r w:rsidRPr="001E6800">
        <w:rPr>
          <w:rFonts w:eastAsia="Arial Unicode MS"/>
        </w:rPr>
        <w:t xml:space="preserve">La morte non punge </w:t>
      </w:r>
      <w:r w:rsidRPr="001E6800">
        <w:rPr>
          <w:rFonts w:eastAsia="Arial Unicode MS"/>
          <w:vertAlign w:val="superscript"/>
        </w:rPr>
        <w:t>[1]</w:t>
      </w:r>
      <w:r w:rsidRPr="001E6800">
        <w:rPr>
          <w:rFonts w:eastAsia="Arial Unicode MS"/>
        </w:rPr>
        <w:t xml:space="preserve">. Non voi. Ma quelli intorno a voi sì. Quindi, la prima cosa che voglio dirvi sulla morte è che quelli che vi sono accanto spesso soffrono. A volte è appropriato, poiché li mette in ginocchio, specialmente se ve ne andate troppo presto. Altre volte, a causa di questo, scoprono che cosa c'è in loro, un incredibile sollievo spirituale e poi si rendono conto che la vostra morte è stata il catalizzatore della loro illuminazione. Capite questo processo? A volte siete compagni in questo, con accordi presi in precedenza, per i potenziali di aiutarsi a vicenda, anche attraverso la morte Umana. Quindi non è affatto una cosa su cui piangere. Spesso è il completamento di un bellissimo accordo. </w:t>
      </w:r>
    </w:p>
    <w:p w:rsidR="005B204B" w:rsidRPr="001E6800" w:rsidRDefault="005B204B" w:rsidP="0093488F">
      <w:pPr>
        <w:spacing w:afterLines="100"/>
        <w:jc w:val="both"/>
        <w:rPr>
          <w:rFonts w:eastAsia="Arial Unicode MS"/>
          <w:b/>
          <w:bCs/>
        </w:rPr>
      </w:pPr>
      <w:r w:rsidRPr="001E6800">
        <w:rPr>
          <w:rFonts w:eastAsia="Arial Unicode MS"/>
        </w:rPr>
        <w:t xml:space="preserve">Che cosa succede quando si muore fisicamente? Questa è facile – ritornate alla polvere del pianeta. Che cos'altro volete sapere? In senso corporeo? Facile. Fa semplicemente parte del processo di Gaia. Ma lasciate che vi parli del momento di transizione. Perdete 90 grammi di qualcosa di cui nessuno sa niente. I 90 grammi sono le informazioni quantistiche. È la parte quantistica del vostro nucleo spirituale, tutto ciò che siete stati e non va su, va giù. Ritorna alla Caverna della Creazione e oltre. </w:t>
      </w:r>
    </w:p>
    <w:p w:rsidR="005B204B" w:rsidRPr="001E6800" w:rsidRDefault="005B204B" w:rsidP="0093488F">
      <w:pPr>
        <w:spacing w:afterLines="100"/>
        <w:jc w:val="both"/>
        <w:rPr>
          <w:rFonts w:eastAsia="Arial Unicode MS"/>
          <w:b/>
          <w:bCs/>
        </w:rPr>
      </w:pPr>
      <w:r w:rsidRPr="001E6800">
        <w:rPr>
          <w:rFonts w:eastAsia="Arial Unicode MS"/>
        </w:rPr>
        <w:t xml:space="preserve">Ve lo abbiamo già detto. Una parte va anche alla Griglia Cristallina. Un po' va persino ai cetacei della terra. C'è un sistema, qui, che permette a Gaia di ricordare la vostra vita ed è immagazzinato nel pianeta. Il vostro spirito viene a casa, ma non la vostra Registrazione </w:t>
      </w:r>
      <w:proofErr w:type="spellStart"/>
      <w:r w:rsidRPr="001E6800">
        <w:rPr>
          <w:rFonts w:eastAsia="Arial Unicode MS"/>
        </w:rPr>
        <w:t>Akashica</w:t>
      </w:r>
      <w:proofErr w:type="spellEnd"/>
      <w:r w:rsidRPr="001E6800">
        <w:rPr>
          <w:rFonts w:eastAsia="Arial Unicode MS"/>
        </w:rPr>
        <w:t xml:space="preserve">. Essa rimane sul pianeta, perché è di proprietà del pianeta. Avete cambiato il pianeta con quello che avete fatto, ma non ve lo portate a casa. Quando tornate a casa, comunque, noi facciamo una festa. Ve l'ho già detto. Oh, mio caro, la morte non punge. Non la tua. Lo saprai subito, entro tre giorni. Per allora sarai già “pienamente consapevole” che sei una parte di Dio. Ricordi. Senti di nuovo la musica. </w:t>
      </w:r>
    </w:p>
    <w:p w:rsidR="005B204B" w:rsidRPr="001E6800" w:rsidRDefault="005B204B" w:rsidP="0093488F">
      <w:pPr>
        <w:spacing w:afterLines="100"/>
        <w:jc w:val="both"/>
        <w:rPr>
          <w:rFonts w:eastAsia="Arial Unicode MS"/>
          <w:b/>
          <w:bCs/>
        </w:rPr>
      </w:pPr>
      <w:r w:rsidRPr="001E6800">
        <w:rPr>
          <w:rFonts w:eastAsia="Arial Unicode MS"/>
        </w:rPr>
        <w:t xml:space="preserve">Poi, ben presto, ritorni qui (Terra) e, quando lo fai, a volte è più rapido di quanto ti avessero detto, perché le cose stanno accelerando. A volte ritorni e nasci in una famiglia, come nipote, nel tuo </w:t>
      </w:r>
      <w:r w:rsidRPr="001E6800">
        <w:rPr>
          <w:rFonts w:eastAsia="Arial Unicode MS"/>
        </w:rPr>
        <w:lastRenderedPageBreak/>
        <w:t xml:space="preserve">stesso gruppo </w:t>
      </w:r>
      <w:proofErr w:type="spellStart"/>
      <w:r w:rsidRPr="001E6800">
        <w:rPr>
          <w:rFonts w:eastAsia="Arial Unicode MS"/>
        </w:rPr>
        <w:t>karmico</w:t>
      </w:r>
      <w:proofErr w:type="spellEnd"/>
      <w:r w:rsidRPr="001E6800">
        <w:rPr>
          <w:rFonts w:eastAsia="Arial Unicode MS"/>
        </w:rPr>
        <w:t xml:space="preserve">. È un processo dell'Operatore di Luce, in modo che i tuoi nonni possano insegnarti cose che solo loro possono insegnarti. </w:t>
      </w:r>
    </w:p>
    <w:p w:rsidR="005B204B" w:rsidRPr="001E6800" w:rsidRDefault="005B204B" w:rsidP="0093488F">
      <w:pPr>
        <w:spacing w:afterLines="100"/>
        <w:jc w:val="both"/>
        <w:rPr>
          <w:rFonts w:eastAsia="Arial Unicode MS"/>
          <w:b/>
          <w:bCs/>
        </w:rPr>
      </w:pPr>
      <w:r w:rsidRPr="001E6800">
        <w:rPr>
          <w:rFonts w:eastAsia="Arial Unicode MS"/>
        </w:rPr>
        <w:t xml:space="preserve">E quando fai il tuo primo respiro, raccogli qualcosa. Prendi su, dalla Caverna della Creazione e dalla Griglia Cristallina,  tutta l'energia dell'anima che avevi immagazzinato là quando te ne eri andato. Questa si chiama eredità </w:t>
      </w:r>
      <w:proofErr w:type="spellStart"/>
      <w:r w:rsidRPr="001E6800">
        <w:rPr>
          <w:rFonts w:eastAsia="Arial Unicode MS"/>
        </w:rPr>
        <w:t>Akashica</w:t>
      </w:r>
      <w:proofErr w:type="spellEnd"/>
      <w:r w:rsidRPr="001E6800">
        <w:rPr>
          <w:rFonts w:eastAsia="Arial Unicode MS"/>
        </w:rPr>
        <w:t xml:space="preserve">. Gli artisti diventano artisti. I poliziotti diventano poliziotti. È nei vostri geni. È nel vostro DNA, quello che eravate prima. Persino la propensione per le cose che vi piacciono e non vi piacciono – come il cibo, le scelte – vengono con voi dalla passata eredità </w:t>
      </w:r>
      <w:proofErr w:type="spellStart"/>
      <w:r w:rsidRPr="001E6800">
        <w:rPr>
          <w:rFonts w:eastAsia="Arial Unicode MS"/>
        </w:rPr>
        <w:t>Akashica</w:t>
      </w:r>
      <w:proofErr w:type="spellEnd"/>
      <w:r w:rsidRPr="001E6800">
        <w:rPr>
          <w:rFonts w:eastAsia="Arial Unicode MS"/>
        </w:rPr>
        <w:t xml:space="preserve">. </w:t>
      </w:r>
    </w:p>
    <w:p w:rsidR="005B204B" w:rsidRPr="001E6800" w:rsidRDefault="005B204B" w:rsidP="0093488F">
      <w:pPr>
        <w:spacing w:afterLines="100"/>
        <w:jc w:val="both"/>
        <w:rPr>
          <w:rFonts w:eastAsia="Arial Unicode MS"/>
          <w:b/>
          <w:bCs/>
        </w:rPr>
      </w:pPr>
      <w:r w:rsidRPr="001E6800">
        <w:rPr>
          <w:rFonts w:eastAsia="Arial Unicode MS"/>
        </w:rPr>
        <w:t>A volte ci si chiede “</w:t>
      </w:r>
      <w:r w:rsidRPr="001E6800">
        <w:rPr>
          <w:rFonts w:eastAsia="Arial Unicode MS"/>
          <w:i/>
          <w:iCs/>
        </w:rPr>
        <w:t>Dovrei essere vegetariano? Che cosa è giusto per la spiritualità del mio corpo?</w:t>
      </w:r>
      <w:r w:rsidRPr="001E6800">
        <w:rPr>
          <w:rFonts w:eastAsia="Arial Unicode MS"/>
        </w:rPr>
        <w:t xml:space="preserve">” Vi dirò che cosa è corretto per la spiritualità del vostro corpo – la cosa che ha senso per voi! Se avete trascorso delle vite in Tibet o in India, probabilmente avete voglia di cibi diversi da quelli che si trovano negli Stati Uniti. È così che funziona, miei cari. Il vostro corpo reagisce a ciò che ricorda e, se questo implica non mangiare carne, allora è quello che dovreste fare per la vostra salute. Non proiettatelo sui vostri amici, perché essi hanno i loro ricordi </w:t>
      </w:r>
      <w:proofErr w:type="spellStart"/>
      <w:r w:rsidRPr="001E6800">
        <w:rPr>
          <w:rFonts w:eastAsia="Arial Unicode MS"/>
        </w:rPr>
        <w:t>Akashici</w:t>
      </w:r>
      <w:proofErr w:type="spellEnd"/>
      <w:r w:rsidRPr="001E6800">
        <w:rPr>
          <w:rFonts w:eastAsia="Arial Unicode MS"/>
        </w:rPr>
        <w:t xml:space="preserve"> sulla salute. Hanno un proprio sistema che lavora per loro. </w:t>
      </w:r>
    </w:p>
    <w:p w:rsidR="005B204B" w:rsidRPr="001E6800" w:rsidRDefault="005B204B" w:rsidP="0093488F">
      <w:pPr>
        <w:spacing w:afterLines="100"/>
        <w:jc w:val="both"/>
        <w:rPr>
          <w:rFonts w:eastAsia="Arial Unicode MS"/>
          <w:b/>
          <w:bCs/>
        </w:rPr>
      </w:pPr>
      <w:r w:rsidRPr="001E6800">
        <w:rPr>
          <w:rFonts w:eastAsia="Arial Unicode MS"/>
        </w:rPr>
        <w:t xml:space="preserve">Agli umani piace suddividere le cose in compartimenti e, quindi, quando qualcuno trova una cosa che va bene per sé, desidera che la facciano tutti. Non criticate gli altri, perché essi non hanno il vostro ricordo unico. Questo vale anche per i sistemi di credo altrui. Quelli che hanno trovato Dio o hanno trovato la gioia in un sistema che per loro funziona, l'hanno trovato perché sono </w:t>
      </w:r>
      <w:r w:rsidRPr="001E6800">
        <w:rPr>
          <w:rFonts w:eastAsia="Arial Unicode MS"/>
          <w:i/>
          <w:iCs/>
        </w:rPr>
        <w:t>sintonizzati</w:t>
      </w:r>
      <w:r w:rsidRPr="001E6800">
        <w:rPr>
          <w:rFonts w:eastAsia="Arial Unicode MS"/>
        </w:rPr>
        <w:t xml:space="preserve"> con esso. Forse, loro furono proprio i discepoli di quei maestri! Essi sono sintonizzati su di esso e vogliono per tutti ciò che funziona per loro. Gran parte di questo ha integrità, ma forse non fa per voi. </w:t>
      </w:r>
    </w:p>
    <w:p w:rsidR="005B204B" w:rsidRPr="001E6800" w:rsidRDefault="005B204B" w:rsidP="0093488F">
      <w:pPr>
        <w:spacing w:afterLines="100"/>
        <w:jc w:val="both"/>
        <w:rPr>
          <w:rFonts w:eastAsia="Arial Unicode MS"/>
          <w:b/>
          <w:bCs/>
        </w:rPr>
      </w:pPr>
      <w:r w:rsidRPr="001E6800">
        <w:rPr>
          <w:rFonts w:eastAsia="Arial Unicode MS"/>
        </w:rPr>
        <w:t xml:space="preserve">Cosa succede alla morte? È un sistema – bellezza, onore e voi diventate il frammento di Dio che sapete di essere. Quando Elia ascese, voi lo vedeste attraverso gli occhi di Eliseo. Elia si trasformò in una luce talmente brillante che Eliseo non riusciva nemmeno a guardarla. Poi si divise in tante parti. Eliseo vide la </w:t>
      </w:r>
      <w:proofErr w:type="spellStart"/>
      <w:r w:rsidRPr="001E6800">
        <w:rPr>
          <w:rFonts w:eastAsia="Arial Unicode MS"/>
        </w:rPr>
        <w:t>Merkaba</w:t>
      </w:r>
      <w:proofErr w:type="spellEnd"/>
      <w:r w:rsidRPr="001E6800">
        <w:rPr>
          <w:rFonts w:eastAsia="Arial Unicode MS"/>
        </w:rPr>
        <w:t xml:space="preserve">, il campo intorno all'Umano, il carro su cui cavalcò Elia. Lo vide e lo riferì. Che cosa pensate che fosse? L'Umano vide l'ascensione. Quella è la morte. </w:t>
      </w:r>
    </w:p>
    <w:p w:rsidR="005B204B" w:rsidRPr="001E6800" w:rsidRDefault="005B204B" w:rsidP="0093488F">
      <w:pPr>
        <w:spacing w:afterLines="100"/>
        <w:jc w:val="both"/>
        <w:rPr>
          <w:rFonts w:eastAsia="Arial Unicode MS"/>
          <w:b/>
          <w:bCs/>
        </w:rPr>
      </w:pPr>
      <w:r w:rsidRPr="001E6800">
        <w:rPr>
          <w:rFonts w:eastAsia="Arial Unicode MS"/>
          <w:b/>
          <w:bCs/>
        </w:rPr>
        <w:t>Domanda Tre: C'è vita su altri pianeti?</w:t>
      </w:r>
    </w:p>
    <w:p w:rsidR="005B204B" w:rsidRPr="001E6800" w:rsidRDefault="005B204B" w:rsidP="0093488F">
      <w:pPr>
        <w:spacing w:afterLines="100"/>
        <w:jc w:val="both"/>
        <w:rPr>
          <w:rFonts w:eastAsia="Arial Unicode MS"/>
          <w:b/>
          <w:bCs/>
        </w:rPr>
      </w:pPr>
      <w:r w:rsidRPr="001E6800">
        <w:rPr>
          <w:rFonts w:eastAsia="Arial Unicode MS"/>
        </w:rPr>
        <w:t xml:space="preserve">Scherzate? C'è vita dappertutto. Dappertutto! Proprio adesso, i vostri scienziati stanno cercando la vita microbica su tutti i pianeti del vostro sistema solare e sulle loro lune, e alla fine la troveranno. Si aspettano di trovarla. Alla fine, capiranno che i semi della vita sono ovunque. </w:t>
      </w:r>
    </w:p>
    <w:p w:rsidR="005B204B" w:rsidRPr="001E6800" w:rsidRDefault="005B204B" w:rsidP="0093488F">
      <w:pPr>
        <w:spacing w:afterLines="100"/>
        <w:jc w:val="both"/>
        <w:rPr>
          <w:rFonts w:eastAsia="Arial Unicode MS"/>
          <w:b/>
          <w:bCs/>
        </w:rPr>
      </w:pPr>
      <w:r w:rsidRPr="001E6800">
        <w:rPr>
          <w:rFonts w:eastAsia="Arial Unicode MS"/>
        </w:rPr>
        <w:t xml:space="preserve">Quanta vita potrebbe esserci? Da quanto tempo è “là fuori”? Quando la scienza inizia a comprendere la vastità di quanto a lungo la vita è esistita nella vostra galassia, inizierà a vedere qualcosa che è in contrasto con l'evoluzione – la loro stessa storia Umana.  Quanti anni ha il vostro Universo? Domandatelo ai vostri scienziati ed essi risponderanno circa 13 miliardi di anni. Va bene. Usiamo i loro numeri. Quanti anni ha il vostro pianeta – forse 4 o 5 miliardi? Corretto. Ma quanti anni ha l'umanità? Perché voi non eravate qui con i dinosauri? Pensate che la terra non fosse pronta? Pensate che, forse, ciò che controlla l'evoluzione fosse un po' troppo stupido per poter fare un Umano un po' prima, ma che invece il processo potesse produrre un Dinosauro? Avete mai pensato a queste cose? </w:t>
      </w:r>
    </w:p>
    <w:p w:rsidR="005B204B" w:rsidRPr="001E6800" w:rsidRDefault="005B204B" w:rsidP="0093488F">
      <w:pPr>
        <w:spacing w:afterLines="100"/>
        <w:jc w:val="both"/>
        <w:rPr>
          <w:rFonts w:eastAsia="Arial Unicode MS"/>
          <w:b/>
          <w:bCs/>
        </w:rPr>
      </w:pPr>
      <w:r w:rsidRPr="001E6800">
        <w:rPr>
          <w:rFonts w:eastAsia="Arial Unicode MS"/>
        </w:rPr>
        <w:t>Se ponete l'intera storia della terra in un orologio a 24 ore, la vita è iniziata soltanto nell'ultima ora e l'umanità, tutta la civiltà, è successa solo negli ultimi secondi. Non vi sembra strano? Pertanto, in un Universo che potrebbe avere 13 miliardi di anni, voi siete arrivati negli ultimi secondi. Avete mai pensato che, forse, voi siete gli ultimi arrivati? Beh, avreste ragione.</w:t>
      </w:r>
    </w:p>
    <w:p w:rsidR="005B204B" w:rsidRPr="001E6800" w:rsidRDefault="005B204B" w:rsidP="0093488F">
      <w:pPr>
        <w:spacing w:afterLines="100"/>
        <w:jc w:val="both"/>
        <w:rPr>
          <w:rFonts w:eastAsia="Arial Unicode MS"/>
          <w:b/>
          <w:bCs/>
        </w:rPr>
      </w:pPr>
      <w:r w:rsidRPr="001E6800">
        <w:rPr>
          <w:rFonts w:eastAsia="Arial Unicode MS"/>
        </w:rPr>
        <w:lastRenderedPageBreak/>
        <w:t xml:space="preserve">Se l'Universo è davvero così vecchio, pensate che, forse, ci siano nella vostra galassia delle civiltà che potrebbero avere un miliardo di anni più di voi? Se così fosse, credete che non abbiano affrontato niente di quello che state affrontando voi? Pensate che nessuna di loro possa avere le caratteristiche del vostro DNA? Forse, anche loro hanno passato quello che avete passato voi attraverso la spiritualità? Forse, anche loro sono entrate in uno stato quantico di ascensione? La risposta è: dozzine di loro. </w:t>
      </w:r>
    </w:p>
    <w:p w:rsidR="005B204B" w:rsidRPr="001E6800" w:rsidRDefault="005B204B" w:rsidP="0093488F">
      <w:pPr>
        <w:spacing w:afterLines="100"/>
        <w:jc w:val="both"/>
        <w:rPr>
          <w:rFonts w:eastAsia="Arial Unicode MS"/>
          <w:b/>
          <w:bCs/>
        </w:rPr>
      </w:pPr>
      <w:r w:rsidRPr="001E6800">
        <w:rPr>
          <w:rFonts w:eastAsia="Arial Unicode MS"/>
        </w:rPr>
        <w:t xml:space="preserve">Voi le conoscete già e le avete elencate nelle vostre pubblicazioni. Quelli che vi hanno seminato direttamente si chiamano </w:t>
      </w:r>
      <w:proofErr w:type="spellStart"/>
      <w:r w:rsidRPr="001E6800">
        <w:rPr>
          <w:rFonts w:eastAsia="Arial Unicode MS"/>
        </w:rPr>
        <w:t>Pleiadiani</w:t>
      </w:r>
      <w:proofErr w:type="spellEnd"/>
      <w:r w:rsidRPr="001E6800">
        <w:rPr>
          <w:rFonts w:eastAsia="Arial Unicode MS"/>
        </w:rPr>
        <w:t xml:space="preserve">. Quelli che seminarono loro potrebbero essere gli </w:t>
      </w:r>
      <w:proofErr w:type="spellStart"/>
      <w:r w:rsidRPr="001E6800">
        <w:rPr>
          <w:rFonts w:eastAsia="Arial Unicode MS"/>
        </w:rPr>
        <w:t>Octuriani</w:t>
      </w:r>
      <w:proofErr w:type="spellEnd"/>
      <w:r w:rsidRPr="001E6800">
        <w:rPr>
          <w:rFonts w:eastAsia="Arial Unicode MS"/>
        </w:rPr>
        <w:t xml:space="preserve"> e quelli che seminarono loro potrebbero persino venire da Orione. Sono ovunque, e sono anche qui. Vi stanno guardando, perché voi siete i prossimi e state superando la soglia del cambiamento. </w:t>
      </w:r>
    </w:p>
    <w:p w:rsidR="005B204B" w:rsidRPr="001E6800" w:rsidRDefault="005B204B" w:rsidP="0093488F">
      <w:pPr>
        <w:spacing w:afterLines="100"/>
        <w:jc w:val="both"/>
        <w:rPr>
          <w:rFonts w:eastAsia="Arial Unicode MS"/>
          <w:b/>
          <w:bCs/>
        </w:rPr>
      </w:pPr>
      <w:r w:rsidRPr="001E6800">
        <w:rPr>
          <w:rFonts w:eastAsia="Arial Unicode MS"/>
        </w:rPr>
        <w:t>Oh, miei cari, passerà molto tempo prima che conosciate queste cose come vostra realtà. Il primo passo è la pace sulla Terra. Quello successivo è un nuovo tipo di evoluzione Umana che incrementerà l'efficienza del vostro DNA del 100% e vivrete molto a lungo. Ogni volta che lo dico, ci sono degli Umani che, nella loro mente intellettuale, pensano “</w:t>
      </w:r>
      <w:r w:rsidRPr="001E6800">
        <w:rPr>
          <w:rFonts w:eastAsia="Arial Unicode MS"/>
          <w:i/>
          <w:iCs/>
        </w:rPr>
        <w:t xml:space="preserve">Beh, esiste un tasso di natalità. Non ce la faremo. Ci sarà sovrappopolazione e si esaurirà il cibo. Quindi, </w:t>
      </w:r>
      <w:proofErr w:type="spellStart"/>
      <w:r w:rsidRPr="001E6800">
        <w:rPr>
          <w:rFonts w:eastAsia="Arial Unicode MS"/>
          <w:i/>
          <w:iCs/>
        </w:rPr>
        <w:t>Kryon</w:t>
      </w:r>
      <w:proofErr w:type="spellEnd"/>
      <w:r w:rsidRPr="001E6800">
        <w:rPr>
          <w:rFonts w:eastAsia="Arial Unicode MS"/>
          <w:i/>
          <w:iCs/>
        </w:rPr>
        <w:t>, quel che dici non può essere qualcosa di buono. Soffriremo tutti e ci uccideremo a vicenda per il cibo”</w:t>
      </w:r>
      <w:r w:rsidRPr="001E6800">
        <w:rPr>
          <w:rFonts w:eastAsia="Arial Unicode MS"/>
        </w:rPr>
        <w:t>.</w:t>
      </w:r>
    </w:p>
    <w:p w:rsidR="005B204B" w:rsidRPr="001E6800" w:rsidRDefault="005B204B" w:rsidP="0093488F">
      <w:pPr>
        <w:spacing w:afterLines="100"/>
        <w:jc w:val="both"/>
        <w:rPr>
          <w:rFonts w:eastAsia="Arial Unicode MS"/>
          <w:b/>
          <w:bCs/>
        </w:rPr>
      </w:pPr>
      <w:r w:rsidRPr="001E6800">
        <w:rPr>
          <w:rFonts w:eastAsia="Arial Unicode MS"/>
        </w:rPr>
        <w:t xml:space="preserve">Parliamone, perché, se è questo il tuo pensiero, Umano, tu dai per scontato che gli Umani siano stupidi e non abbiano capito che cosa sta succedendo e perché ci sono così tante nascite. Tu dai per scontato che non sappiano controllarle, perché non l'hanno capito? Voglio dirti che vedrai qualcosa che non ti aspettavi. Vedrai un calo nel tasso di natalità, perché gli Umani sono furbi e diventano ancora più furbi. Vedranno che la qualità della vita è legata al numero di figli che hanno e troveranno la soluzione. Non sarà il numero di figli che la chiesa dice che dovrebbero avere. Lo faranno intuitivamente. Lo vedrete abbastanza presto. </w:t>
      </w:r>
    </w:p>
    <w:p w:rsidR="005B204B" w:rsidRPr="001E6800" w:rsidRDefault="005B204B" w:rsidP="0093488F">
      <w:pPr>
        <w:spacing w:afterLines="100"/>
        <w:jc w:val="both"/>
        <w:rPr>
          <w:rFonts w:eastAsia="Arial Unicode MS"/>
          <w:b/>
          <w:bCs/>
        </w:rPr>
      </w:pPr>
      <w:r w:rsidRPr="001E6800">
        <w:rPr>
          <w:rFonts w:eastAsia="Arial Unicode MS"/>
        </w:rPr>
        <w:t xml:space="preserve">Vedrete la saggezza sul pianeta, in molte aree che nessun sociologo avrebbe previsto. Li sorprenderete tutti e succederà senza un programma governativo. Accadrà, perché voi decidete di volerlo. Avverrà collettivamente e potreste anche vederlo presto. Fate attenzione ai numeri negativi nel tasso di natalità nei paesi del primo mondo. Laddove gli Umani sono in grado di vedere un quadro più ampio e hanno la libertà di informazione, la situazione non sarà quella che avevate previsto. </w:t>
      </w:r>
    </w:p>
    <w:p w:rsidR="005B204B" w:rsidRPr="001E6800" w:rsidRDefault="005B204B" w:rsidP="0093488F">
      <w:pPr>
        <w:spacing w:afterLines="100"/>
        <w:jc w:val="both"/>
        <w:rPr>
          <w:rFonts w:eastAsia="Arial Unicode MS"/>
          <w:b/>
          <w:bCs/>
        </w:rPr>
      </w:pPr>
      <w:r w:rsidRPr="001E6800">
        <w:rPr>
          <w:rFonts w:eastAsia="Arial Unicode MS"/>
        </w:rPr>
        <w:t>C'è vita su altri pianeti? Gli scienziati dicono “</w:t>
      </w:r>
      <w:r w:rsidRPr="001E6800">
        <w:rPr>
          <w:rFonts w:eastAsia="Arial Unicode MS"/>
          <w:i/>
          <w:iCs/>
        </w:rPr>
        <w:t>Ci vorrà un bel po' di tempo prima che raggiungiamo le stelle, sapete? Dobbiamo entrare in questa lattina metallica e metterci dentro l'aria e poi viaggiarci dentro per anni e anni, prima di arrivare alla stella più vicina”</w:t>
      </w:r>
      <w:r w:rsidRPr="001E6800">
        <w:rPr>
          <w:rFonts w:eastAsia="Arial Unicode MS"/>
        </w:rPr>
        <w:t xml:space="preserve">. Intanto, un </w:t>
      </w:r>
      <w:proofErr w:type="spellStart"/>
      <w:r w:rsidRPr="001E6800">
        <w:rPr>
          <w:rFonts w:eastAsia="Arial Unicode MS"/>
        </w:rPr>
        <w:t>Pleiadiano</w:t>
      </w:r>
      <w:proofErr w:type="spellEnd"/>
      <w:r w:rsidRPr="001E6800">
        <w:rPr>
          <w:rFonts w:eastAsia="Arial Unicode MS"/>
        </w:rPr>
        <w:t xml:space="preserve"> può farlo in un batter d'occhio! Cosa pensate stia succedendo? Almeno, mi credete? </w:t>
      </w:r>
    </w:p>
    <w:p w:rsidR="005B204B" w:rsidRPr="001E6800" w:rsidRDefault="005B204B" w:rsidP="0093488F">
      <w:pPr>
        <w:spacing w:afterLines="100"/>
        <w:jc w:val="both"/>
        <w:rPr>
          <w:rFonts w:eastAsia="Arial Unicode MS"/>
          <w:b/>
          <w:bCs/>
        </w:rPr>
      </w:pPr>
      <w:r w:rsidRPr="001E6800">
        <w:rPr>
          <w:rFonts w:eastAsia="Arial Unicode MS"/>
        </w:rPr>
        <w:t>Non molto tempo fa, se volevate comunicare con qualcuno molto distante, spedivate una lettera. Veniva trasportata a cavallo. Ci voleva un mese per avere una risposta. Adesso comunicate istantaneamente! Perché per voi è così incredibile, quando si tratta di viaggiare?</w:t>
      </w:r>
    </w:p>
    <w:p w:rsidR="005B204B" w:rsidRPr="001E6800" w:rsidRDefault="005B204B" w:rsidP="0093488F">
      <w:pPr>
        <w:spacing w:afterLines="100"/>
        <w:jc w:val="both"/>
        <w:rPr>
          <w:rFonts w:eastAsia="Arial Unicode MS"/>
          <w:b/>
          <w:bCs/>
        </w:rPr>
      </w:pPr>
      <w:r w:rsidRPr="001E6800">
        <w:rPr>
          <w:rFonts w:eastAsia="Arial Unicode MS"/>
        </w:rPr>
        <w:t xml:space="preserve">Vi dirò, fin quando rimarrete nella 3D, continuerete ad entrare nelle piccole lattine e nelle tute ad aria e andrete sui pianeti. Non appena inizierete l'era quantica, tuttavia, ci andrete semplicemente desiderando di essere là, perché sarete interconnessi con tutto quanto e potrete andare con l'intenzione. Se non ci credete adesso, lo farete più avanti, perché quel che dico è vero. Potrebbe essere tra molte vite, ma il gruppo che sta di fronte a me è il gruppo che ritornerà ancora e ancora e ancora. La differenza è che avete finito di ritornare in un'energia vecchia. Questa è un'energia nuova. </w:t>
      </w:r>
    </w:p>
    <w:p w:rsidR="005B204B" w:rsidRPr="001E6800" w:rsidRDefault="005B204B" w:rsidP="0093488F">
      <w:pPr>
        <w:spacing w:afterLines="100"/>
        <w:jc w:val="both"/>
        <w:rPr>
          <w:rFonts w:eastAsia="Arial Unicode MS"/>
        </w:rPr>
      </w:pPr>
      <w:r w:rsidRPr="001E6800">
        <w:rPr>
          <w:rFonts w:eastAsia="Arial Unicode MS"/>
        </w:rPr>
        <w:lastRenderedPageBreak/>
        <w:t>Quando ritorni, mio caro, tutto quello che sai sarà nel tuo DNA e sarà in cima [disponibile]. Non dovrete passare quello che passavate prima. Non appena decidete di guardarvi intorno e aprire la porta [metafora per la libera scelta di risvegliarsi], tutto ciò che avete imparato questa volta sarà proprio lì.</w:t>
      </w:r>
    </w:p>
    <w:p w:rsidR="005B204B" w:rsidRPr="001E6800" w:rsidRDefault="005B204B" w:rsidP="0093488F">
      <w:pPr>
        <w:spacing w:afterLines="100"/>
        <w:jc w:val="both"/>
        <w:rPr>
          <w:rFonts w:eastAsia="Arial Unicode MS"/>
          <w:b/>
          <w:bCs/>
        </w:rPr>
      </w:pPr>
      <w:r w:rsidRPr="001E6800">
        <w:rPr>
          <w:rFonts w:eastAsia="Arial Unicode MS"/>
        </w:rPr>
        <w:t xml:space="preserve">Questa è la caratteristica di ciò che voi chiamate “un bambino della nuova consapevolezza”, che avete etichettato con un colore – l'indaco. I bambini ricordano chi sono. Sono concettuali e voi credete di doverli addestrare da zero! Certo che no! Loro ricordano! Capite che cosa sta succedendo? Ve lo abbiamo detto l'altra volta, ma vogliamo rivedere qualcosa con voi: L'animale, nella prateria, partorisce il suo piccolo ed entro poche ore il piccolo sta in piedi, corre con il branco.  Sapevate che il piccolo sa istantaneamente chi sono i nemici, quale acqua bere, che abbia l'odore giusto, e quali bacche mangiare, che non siano velenose? Da dove gli viene? Come fa un cucciolo di animale a sapere queste cose? La risposta è che queste informazioni sono state ereditate biologicamente. Voi lo chiamate istinto. Ma quando avete un bambino Umano – niente! Non sa nulla se non che ha fame. Richiede 20 anni di insegnamenti! Non siete stanchi di questo? Avete mai pensato al perché gli animali hanno così tanta conoscenza fin dal principio e voi ne avete così poca? Vi sembra giusto, per essere sul gradino più alto della scala evolutiva? È ora che questo cambi. </w:t>
      </w:r>
    </w:p>
    <w:p w:rsidR="005B204B" w:rsidRPr="001E6800" w:rsidRDefault="005B204B" w:rsidP="0093488F">
      <w:pPr>
        <w:spacing w:afterLines="100"/>
        <w:jc w:val="both"/>
        <w:rPr>
          <w:rFonts w:eastAsia="Arial Unicode MS"/>
          <w:b/>
          <w:bCs/>
        </w:rPr>
      </w:pPr>
      <w:r w:rsidRPr="001E6800">
        <w:rPr>
          <w:rFonts w:eastAsia="Arial Unicode MS"/>
        </w:rPr>
        <w:t xml:space="preserve">State iniziando a vederlo, persino con gli indaco. Loro arrivano </w:t>
      </w:r>
      <w:r w:rsidRPr="001E6800">
        <w:rPr>
          <w:rFonts w:eastAsia="Arial Unicode MS"/>
          <w:i/>
          <w:iCs/>
        </w:rPr>
        <w:t>sapendo</w:t>
      </w:r>
      <w:r w:rsidRPr="001E6800">
        <w:rPr>
          <w:rFonts w:eastAsia="Arial Unicode MS"/>
        </w:rPr>
        <w:t xml:space="preserve">. Ecco perché sono così impazienti. Voi cercate di insegnare loro delle cose che loro sanno già istintivamente. Proprio come il cucciolo nella prateria, arrivano </w:t>
      </w:r>
      <w:r w:rsidRPr="001E6800">
        <w:rPr>
          <w:rFonts w:eastAsia="Arial Unicode MS"/>
          <w:i/>
          <w:iCs/>
        </w:rPr>
        <w:t>sapendo</w:t>
      </w:r>
      <w:r w:rsidRPr="001E6800">
        <w:rPr>
          <w:rFonts w:eastAsia="Arial Unicode MS"/>
        </w:rPr>
        <w:t>. Alcuni di loro cercano di insegnare a voi. Questo non sempre funziona. Questa era la domanda tre.</w:t>
      </w:r>
    </w:p>
    <w:p w:rsidR="005B204B" w:rsidRPr="001E6800" w:rsidRDefault="005B204B" w:rsidP="0093488F">
      <w:pPr>
        <w:spacing w:afterLines="100"/>
        <w:jc w:val="both"/>
        <w:rPr>
          <w:rFonts w:eastAsia="Arial Unicode MS"/>
          <w:b/>
          <w:bCs/>
        </w:rPr>
      </w:pPr>
      <w:r w:rsidRPr="001E6800">
        <w:rPr>
          <w:rFonts w:eastAsia="Arial Unicode MS"/>
          <w:b/>
          <w:bCs/>
        </w:rPr>
        <w:t>Domanda Quattro: E le cospirazioni?</w:t>
      </w:r>
    </w:p>
    <w:p w:rsidR="005B204B" w:rsidRPr="001E6800" w:rsidRDefault="005B204B" w:rsidP="0093488F">
      <w:pPr>
        <w:spacing w:afterLines="100"/>
        <w:jc w:val="both"/>
        <w:rPr>
          <w:rFonts w:eastAsia="Arial Unicode MS"/>
          <w:b/>
          <w:bCs/>
        </w:rPr>
      </w:pPr>
      <w:r w:rsidRPr="001E6800">
        <w:rPr>
          <w:rFonts w:eastAsia="Arial Unicode MS"/>
        </w:rPr>
        <w:t>“</w:t>
      </w:r>
      <w:proofErr w:type="spellStart"/>
      <w:r w:rsidRPr="001E6800">
        <w:rPr>
          <w:rFonts w:eastAsia="Arial Unicode MS"/>
          <w:i/>
          <w:iCs/>
        </w:rPr>
        <w:t>Kryon</w:t>
      </w:r>
      <w:proofErr w:type="spellEnd"/>
      <w:r w:rsidRPr="001E6800">
        <w:rPr>
          <w:rFonts w:eastAsia="Arial Unicode MS"/>
          <w:i/>
          <w:iCs/>
        </w:rPr>
        <w:t>, e tutte queste cospirazioni sul pianeta?”</w:t>
      </w:r>
      <w:r w:rsidRPr="001E6800">
        <w:rPr>
          <w:rFonts w:eastAsia="Arial Unicode MS"/>
        </w:rPr>
        <w:t>. Da decenni sentite ogni genere di cose. Le nominerò. Ve le lascerò elencare nella vostra mente. È da tanto tempo che sentite queste cose: Che cosa fanno gli Umani agli Umani, che cosa fanno i governi agli Umani, l'energia che arriva qui e là, il controllo mentale, l'organizzazione governativa segreta – tutte queste cose. “</w:t>
      </w:r>
      <w:r w:rsidRPr="001E6800">
        <w:rPr>
          <w:rFonts w:eastAsia="Arial Unicode MS"/>
          <w:i/>
          <w:iCs/>
        </w:rPr>
        <w:t xml:space="preserve">Sì, </w:t>
      </w:r>
      <w:proofErr w:type="spellStart"/>
      <w:r w:rsidRPr="001E6800">
        <w:rPr>
          <w:rFonts w:eastAsia="Arial Unicode MS"/>
          <w:i/>
          <w:iCs/>
        </w:rPr>
        <w:t>Kryon</w:t>
      </w:r>
      <w:proofErr w:type="spellEnd"/>
      <w:r w:rsidRPr="001E6800">
        <w:rPr>
          <w:rFonts w:eastAsia="Arial Unicode MS"/>
          <w:i/>
          <w:iCs/>
        </w:rPr>
        <w:t>, sono vere?”</w:t>
      </w:r>
    </w:p>
    <w:p w:rsidR="005B204B" w:rsidRPr="001E6800" w:rsidRDefault="005B204B" w:rsidP="0093488F">
      <w:pPr>
        <w:spacing w:afterLines="100"/>
        <w:jc w:val="both"/>
        <w:rPr>
          <w:rFonts w:eastAsia="Arial Unicode MS"/>
          <w:b/>
          <w:bCs/>
        </w:rPr>
      </w:pPr>
      <w:r w:rsidRPr="001E6800">
        <w:rPr>
          <w:rFonts w:eastAsia="Arial Unicode MS"/>
        </w:rPr>
        <w:t xml:space="preserve">Vi darò una cartina tornasole per le cospirazioni e vi chiederò di decidere. Dopo questa discussione,  molti continueranno a non essere interessati, perché vogliono continuare a credere di essere vittime di un'intelligenza superiore e di essere osservati e manipolati. Questa è una caratteristica della vecchia energia che è difficile cambiare, in una mente Umana. La responsabilità di sé stessi è come un tasto “cancella” per il pensiero </w:t>
      </w:r>
      <w:proofErr w:type="spellStart"/>
      <w:r w:rsidRPr="001E6800">
        <w:rPr>
          <w:rFonts w:eastAsia="Arial Unicode MS"/>
        </w:rPr>
        <w:t>cospirazionista</w:t>
      </w:r>
      <w:proofErr w:type="spellEnd"/>
      <w:r w:rsidRPr="001E6800">
        <w:rPr>
          <w:rFonts w:eastAsia="Arial Unicode MS"/>
        </w:rPr>
        <w:t xml:space="preserve">. </w:t>
      </w:r>
    </w:p>
    <w:p w:rsidR="005B204B" w:rsidRPr="001E6800" w:rsidRDefault="005B204B" w:rsidP="0093488F">
      <w:pPr>
        <w:spacing w:afterLines="100"/>
        <w:jc w:val="both"/>
        <w:rPr>
          <w:rFonts w:eastAsia="Arial Unicode MS"/>
          <w:b/>
          <w:bCs/>
        </w:rPr>
      </w:pPr>
      <w:r w:rsidRPr="001E6800">
        <w:rPr>
          <w:rFonts w:eastAsia="Arial Unicode MS"/>
        </w:rPr>
        <w:t>Quello che vedete oggi è quello che vi dissi circa dieci anni fa. Dissi “Verrà un giorno in cui tutti parleranno con tutti e non potranno esserci segreti”. State iniziando a vedere che non possono esserci segreti. Vengono svelati apertamente, di continuo. Quindi, prendiamo una cospirazione gigantesca, che va avanti da decenni. Decidete voi quale. Ora, pensate che possa esserci un'organizzazione o un governo, con un grande gruppo di persone, forse centinaia o più, che mantiene questo “gigantesco segreto”? Eccoli tutti qui, che si fanno l'occhiolino e dicono “</w:t>
      </w:r>
      <w:r w:rsidRPr="001E6800">
        <w:rPr>
          <w:rFonts w:eastAsia="Arial Unicode MS"/>
          <w:i/>
          <w:iCs/>
        </w:rPr>
        <w:t xml:space="preserve">Mi raccomando, non dire a nessuno </w:t>
      </w:r>
      <w:proofErr w:type="spellStart"/>
      <w:r w:rsidRPr="001E6800">
        <w:rPr>
          <w:rFonts w:eastAsia="Arial Unicode MS"/>
          <w:i/>
          <w:iCs/>
        </w:rPr>
        <w:t>tu-sai-cosa</w:t>
      </w:r>
      <w:proofErr w:type="spellEnd"/>
      <w:r w:rsidRPr="001E6800">
        <w:rPr>
          <w:rFonts w:eastAsia="Arial Unicode MS"/>
          <w:i/>
          <w:iCs/>
        </w:rPr>
        <w:t>”</w:t>
      </w:r>
      <w:r w:rsidRPr="001E6800">
        <w:rPr>
          <w:rFonts w:eastAsia="Arial Unicode MS"/>
        </w:rPr>
        <w:t xml:space="preserve">. E poi questo segreto dura per decenni, senza mai essere rivelato? Nemmeno sul letto di morte quelli non dicono niente? Se lo credete, non avete contatto con la realtà. </w:t>
      </w:r>
    </w:p>
    <w:p w:rsidR="005B204B" w:rsidRPr="001E6800" w:rsidRDefault="005B204B" w:rsidP="0093488F">
      <w:pPr>
        <w:spacing w:afterLines="100"/>
        <w:jc w:val="both"/>
        <w:rPr>
          <w:rFonts w:eastAsia="Arial Unicode MS"/>
          <w:b/>
          <w:bCs/>
        </w:rPr>
      </w:pPr>
      <w:r w:rsidRPr="001E6800">
        <w:rPr>
          <w:rFonts w:eastAsia="Arial Unicode MS"/>
        </w:rPr>
        <w:t xml:space="preserve">L'unica cosa che sentite sono altri Umani che vi dicono che cosa sta succedendo, dandovi la loro testimonianza di ciò che hanno visto e sentito. Voglio dirvi che non funziona così. Non oggi. La gente non sa tenere un segreto. Quando tutti parlano con tutti, non potete avere questo genere di cospirazioni sul pianeta. Questa è la cartina tornasole. Se è vero, allora presto lo sapranno tutti. E sì, ci sono alcune cospirazioni reali e sì, le verrete a sapere. In questa energia di comunicazioni globali </w:t>
      </w:r>
      <w:r w:rsidRPr="001E6800">
        <w:rPr>
          <w:rFonts w:eastAsia="Arial Unicode MS"/>
        </w:rPr>
        <w:lastRenderedPageBreak/>
        <w:t>e social media, nessuno può mantenere questo tipo di segreti, specialmente se ci vogliono molte persone per attuarli. Capite cosa sto dicendo?</w:t>
      </w:r>
    </w:p>
    <w:p w:rsidR="005B204B" w:rsidRPr="001E6800" w:rsidRDefault="005B204B" w:rsidP="0093488F">
      <w:pPr>
        <w:spacing w:afterLines="100"/>
        <w:jc w:val="both"/>
        <w:rPr>
          <w:rFonts w:eastAsia="Arial Unicode MS"/>
          <w:b/>
          <w:bCs/>
        </w:rPr>
      </w:pPr>
      <w:r w:rsidRPr="001E6800">
        <w:rPr>
          <w:rFonts w:eastAsia="Arial Unicode MS"/>
        </w:rPr>
        <w:t xml:space="preserve">È ora di usare la logica spirituale invece della paura. Certe persone sono molto attratte da queste cose. Accelerano il dramma di essere vittime di tutto questo e gli piace. Voi sapete chi sono. Perpetueranno la stessa cospirazione per decenni e decenni, contro ogni logica o contro la realtà dei tempi. </w:t>
      </w:r>
    </w:p>
    <w:p w:rsidR="005B204B" w:rsidRPr="001E6800" w:rsidRDefault="005B204B" w:rsidP="0093488F">
      <w:pPr>
        <w:spacing w:afterLines="100"/>
        <w:jc w:val="both"/>
        <w:rPr>
          <w:rFonts w:eastAsia="Arial Unicode MS"/>
          <w:b/>
          <w:bCs/>
        </w:rPr>
      </w:pPr>
      <w:r w:rsidRPr="001E6800">
        <w:rPr>
          <w:rFonts w:eastAsia="Arial Unicode MS"/>
          <w:b/>
          <w:bCs/>
        </w:rPr>
        <w:t>Domanda Cinque: Perché quello che dici non viene ascoltato da più persone?</w:t>
      </w:r>
    </w:p>
    <w:p w:rsidR="005B204B" w:rsidRPr="001E6800" w:rsidRDefault="005B204B" w:rsidP="0093488F">
      <w:pPr>
        <w:spacing w:afterLines="100"/>
        <w:jc w:val="both"/>
        <w:rPr>
          <w:rFonts w:eastAsia="Arial Unicode MS"/>
        </w:rPr>
      </w:pPr>
      <w:r w:rsidRPr="001E6800">
        <w:rPr>
          <w:rFonts w:eastAsia="Arial Unicode MS"/>
        </w:rPr>
        <w:t>La quinta e ultima domanda è: “</w:t>
      </w:r>
      <w:r w:rsidRPr="001E6800">
        <w:rPr>
          <w:rFonts w:eastAsia="Arial Unicode MS"/>
          <w:i/>
          <w:iCs/>
        </w:rPr>
        <w:t xml:space="preserve">Caro </w:t>
      </w:r>
      <w:proofErr w:type="spellStart"/>
      <w:r w:rsidRPr="001E6800">
        <w:rPr>
          <w:rFonts w:eastAsia="Arial Unicode MS"/>
          <w:i/>
          <w:iCs/>
        </w:rPr>
        <w:t>Kryon</w:t>
      </w:r>
      <w:proofErr w:type="spellEnd"/>
      <w:r w:rsidRPr="001E6800">
        <w:rPr>
          <w:rFonts w:eastAsia="Arial Unicode MS"/>
          <w:i/>
          <w:iCs/>
        </w:rPr>
        <w:t xml:space="preserve">, se le informazioni New </w:t>
      </w:r>
      <w:proofErr w:type="spellStart"/>
      <w:r w:rsidRPr="001E6800">
        <w:rPr>
          <w:rFonts w:eastAsia="Arial Unicode MS"/>
          <w:i/>
          <w:iCs/>
        </w:rPr>
        <w:t>Age</w:t>
      </w:r>
      <w:proofErr w:type="spellEnd"/>
      <w:r w:rsidRPr="001E6800">
        <w:rPr>
          <w:rFonts w:eastAsia="Arial Unicode MS"/>
          <w:i/>
          <w:iCs/>
        </w:rPr>
        <w:t xml:space="preserve"> sono esatte e sono vere e se queste verità sono potenti quanto dici, come mai sono così pochi ad essere coinvolti? Se è una cosa buona, allora perché non la nota più gente?”</w:t>
      </w:r>
    </w:p>
    <w:p w:rsidR="005B204B" w:rsidRPr="001E6800" w:rsidRDefault="005B204B" w:rsidP="0093488F">
      <w:pPr>
        <w:spacing w:afterLines="100"/>
        <w:jc w:val="both"/>
        <w:rPr>
          <w:rFonts w:eastAsia="Arial Unicode MS"/>
        </w:rPr>
      </w:pPr>
      <w:r w:rsidRPr="001E6800">
        <w:rPr>
          <w:rFonts w:eastAsia="Arial Unicode MS"/>
        </w:rPr>
        <w:t>Sapete perché? È perché queste informazioni vanno contro l'attuale realtà Umana. Un esempio: Lasciate che vi porti indietro di alcuni anni nella medicina. Fu espressa l'idea che sulle vostre mani ci fossero quelli che io chiamo piccoli esseri viscidi e striscianti (questo è frutto della mente del mio partner). Non li si poteva vedere, dato che erano invisibili, e portavano malattie. Quindi, fu proposta l'idea che si dovesse sterilizzare tutto quanto, per impedire agli esseri striscianti di passare ad altre persone quando le si toccava e quando i medici le operavano – e fece ridere! Tutti i biologi e i dottori risero e risero. Immaginatevi una simile idea! Entità invisibili che vi portate appresso!</w:t>
      </w:r>
    </w:p>
    <w:p w:rsidR="005B204B" w:rsidRPr="001E6800" w:rsidRDefault="005B204B" w:rsidP="0093488F">
      <w:pPr>
        <w:spacing w:afterLines="100"/>
        <w:jc w:val="both"/>
        <w:rPr>
          <w:rFonts w:eastAsia="Arial Unicode MS"/>
        </w:rPr>
      </w:pPr>
      <w:r w:rsidRPr="001E6800">
        <w:rPr>
          <w:rFonts w:eastAsia="Arial Unicode MS"/>
        </w:rPr>
        <w:t xml:space="preserve">Il termine è </w:t>
      </w:r>
      <w:r w:rsidRPr="001E6800">
        <w:rPr>
          <w:rFonts w:eastAsia="Arial Unicode MS"/>
          <w:i/>
          <w:iCs/>
        </w:rPr>
        <w:t>germi</w:t>
      </w:r>
      <w:r w:rsidRPr="001E6800">
        <w:rPr>
          <w:rFonts w:eastAsia="Arial Unicode MS"/>
        </w:rPr>
        <w:t xml:space="preserve"> e in seguito li trovarono. Voi non li vedete, ma sono su tutto il vostro corpo. Sono nei vostri capelli, sulla vostra pelle, nella vostra bocca! In seguito, la scienza si rese conto di ciò che la sterilizzazione poteva fare e del perché succedevano certe cose riguardo alle infezioni. Ma queste informazioni non furono intuitive. Infatti, era strano, perché riguardava cose che non sapevate e non potevate vedere. Quindi, dove voglio arrivare con questo? Ci vuole una coscienza che creda in qualcosa che non avviene intuitivamente, affinché questo diventi realtà. Infatti, va contro i principi di quello che voi pensate sia reale ed è ridicolo dalla prospettiva dell'ignoranza. </w:t>
      </w:r>
    </w:p>
    <w:p w:rsidR="005B204B" w:rsidRPr="001E6800" w:rsidRDefault="005B204B" w:rsidP="0093488F">
      <w:pPr>
        <w:spacing w:afterLines="100"/>
        <w:jc w:val="both"/>
        <w:rPr>
          <w:rFonts w:eastAsia="Arial Unicode MS"/>
        </w:rPr>
      </w:pPr>
      <w:r w:rsidRPr="001E6800">
        <w:rPr>
          <w:rFonts w:eastAsia="Arial Unicode MS"/>
        </w:rPr>
        <w:t>L'Umano è nato in una realtà spirituale che gli dice che è piccolo e non vale niente. Il paradigma di una vecchia energia vi dice di adorare qualcosa di più grande, dato che voi siete piccoli e privi di valore. Se guardate in giro per il pianeta, questa è la realtà di quasi tutti i credo spirituali. Vi prostrate davanti a Dio, vi inginocchiate, piangete, soffrite, vi arrampicate sui gradini, fate penitenza. Non siete degni. Quella è l'energia dell'umanità. C'è da meravigliarsi se l'umanità non è attratta verso qualcosa che insegna che “</w:t>
      </w:r>
      <w:r w:rsidRPr="001E6800">
        <w:rPr>
          <w:rFonts w:eastAsia="Arial Unicode MS"/>
          <w:i/>
          <w:iCs/>
        </w:rPr>
        <w:t>Dio è dentro e voi siete bellissimi e magnifici”</w:t>
      </w:r>
      <w:r w:rsidRPr="001E6800">
        <w:rPr>
          <w:rFonts w:eastAsia="Arial Unicode MS"/>
        </w:rPr>
        <w:t xml:space="preserve">? Ecco perché. È come gli esseri striscianti sulla vostra mano. Non ha senso per l'ignoranza della realtà di oggi. Proprio ora è sciocco e stupido. Ma, per adesso. </w:t>
      </w:r>
    </w:p>
    <w:p w:rsidR="005B204B" w:rsidRPr="001E6800" w:rsidRDefault="005B204B" w:rsidP="0093488F">
      <w:pPr>
        <w:spacing w:afterLines="100"/>
        <w:jc w:val="both"/>
        <w:rPr>
          <w:rFonts w:eastAsia="Arial Unicode MS"/>
        </w:rPr>
      </w:pPr>
      <w:r w:rsidRPr="001E6800">
        <w:rPr>
          <w:rFonts w:eastAsia="Arial Unicode MS"/>
        </w:rPr>
        <w:t xml:space="preserve">Quelli in sala che si definiscono Operatori di Luce stanno sostenendo l'energia per questo pianeta e voi conoscete l'amore di Dio nella vostra vita. Per molto tempo siete andati </w:t>
      </w:r>
      <w:r w:rsidRPr="001E6800">
        <w:rPr>
          <w:rFonts w:eastAsia="Arial Unicode MS"/>
          <w:i/>
          <w:iCs/>
        </w:rPr>
        <w:t>contro il buon senso</w:t>
      </w:r>
      <w:r w:rsidRPr="001E6800">
        <w:rPr>
          <w:rFonts w:eastAsia="Arial Unicode MS"/>
        </w:rPr>
        <w:t xml:space="preserve">, perché il paradigma della maggior parte dell'umanità non è con voi e non lo è stato in passato, ma ora sta cambiando. </w:t>
      </w:r>
    </w:p>
    <w:p w:rsidR="005B204B" w:rsidRPr="001E6800" w:rsidRDefault="005B204B" w:rsidP="0093488F">
      <w:pPr>
        <w:spacing w:afterLines="100"/>
        <w:jc w:val="both"/>
        <w:rPr>
          <w:rFonts w:eastAsia="Arial Unicode MS"/>
        </w:rPr>
      </w:pPr>
      <w:r w:rsidRPr="001E6800">
        <w:rPr>
          <w:rFonts w:eastAsia="Arial Unicode MS"/>
        </w:rPr>
        <w:t>In effetti, questo vostro sistema di credo è diverso, poiché non ha struttura e non ci sono edifici a cui fare rapporto, niente di cui far parte e non c'è niente da pagare. È semplicemente un sistema di credo  personale e intuitivo, che dice “</w:t>
      </w:r>
      <w:r w:rsidRPr="001E6800">
        <w:rPr>
          <w:rFonts w:eastAsia="Arial Unicode MS"/>
          <w:i/>
          <w:iCs/>
        </w:rPr>
        <w:t>Dio è in me. Io sono magnifico e la mia vita cambia il pianeta e quello che farò cambierà tutto per la prossima generazione</w:t>
      </w:r>
      <w:r w:rsidRPr="001E6800">
        <w:rPr>
          <w:rFonts w:eastAsia="Arial Unicode MS"/>
        </w:rPr>
        <w:t xml:space="preserve">”. È lento, mio caro, perché l'energia della soluzione di ogni rompicapo che risolvi è un'energia permanente che rimane e modifica la vibrazione del pianeta. Se vi state ancora arrovellando sui vecchi puzzle, non avete risolto nulla. </w:t>
      </w:r>
    </w:p>
    <w:p w:rsidR="005B204B" w:rsidRPr="001E6800" w:rsidRDefault="005B204B" w:rsidP="0093488F">
      <w:pPr>
        <w:spacing w:afterLines="100"/>
        <w:jc w:val="both"/>
        <w:rPr>
          <w:rFonts w:eastAsia="Arial Unicode MS"/>
        </w:rPr>
      </w:pPr>
      <w:r w:rsidRPr="001E6800">
        <w:rPr>
          <w:rFonts w:eastAsia="Arial Unicode MS"/>
        </w:rPr>
        <w:lastRenderedPageBreak/>
        <w:t xml:space="preserve">Coloro che leggono e ascoltano fanno parte del cambiamento, perché la loro attenzione proprio su questo argomento risolve i rompicapi nelle loro vite. Se siete seduti qui, state cambiando l'energia del pianeta. La maggior parte della gente non vede la realtà come la vedete voi. Non vedono la bellezza o la magnificenza. Sono ciechi all'idea che un Umano sia grande quanto il Creatore. Non c'è un buon senso spirituale sul fatto che possa esserci un sistema che fa di Dio un partner nella vostra realtà. </w:t>
      </w:r>
    </w:p>
    <w:p w:rsidR="005B204B" w:rsidRPr="001E6800" w:rsidRDefault="005B204B" w:rsidP="0093488F">
      <w:pPr>
        <w:spacing w:afterLines="100"/>
        <w:jc w:val="both"/>
        <w:rPr>
          <w:rFonts w:eastAsia="Arial Unicode MS"/>
        </w:rPr>
      </w:pPr>
      <w:r w:rsidRPr="001E6800">
        <w:rPr>
          <w:rFonts w:eastAsia="Arial Unicode MS"/>
        </w:rPr>
        <w:t xml:space="preserve">Dunque, ecco perché sono seduto qui, ai vostri piedi, ed ecco perché questo entourage è in questa sala e vi tiene le mani. È perché noi sappiamo che cosa avete fatto. Sappiamo dove questo porterà e i potenziali sono grandiosi. Ma non succederà in una sola notte e potrebbe esserci qualche altra guerra. Potrebbe arrivare del dolore e sì, potrebbero esserci altri tsunami e ogni sorta di cose, come parte della </w:t>
      </w:r>
      <w:proofErr w:type="spellStart"/>
      <w:r w:rsidRPr="001E6800">
        <w:rPr>
          <w:rFonts w:eastAsia="Arial Unicode MS"/>
        </w:rPr>
        <w:t>ricalibratura</w:t>
      </w:r>
      <w:proofErr w:type="spellEnd"/>
      <w:r w:rsidRPr="001E6800">
        <w:rPr>
          <w:rFonts w:eastAsia="Arial Unicode MS"/>
        </w:rPr>
        <w:t xml:space="preserve"> di un pianeta che sta attraversando le doglie di un cambiamento, verso una realtà di dimensione più elevata. È questo che vi dissi 23 anni fa e che oggi confermo. Verrà un giorno in cui il mio partner non ci sarà più e voi potrete ancora ascoltare e leggere queste parole. Ma, anche mentre ci pensate, lui sarà tornato a farlo di nuovo. Lui sa dove va, perché gliel'ho detto io. </w:t>
      </w:r>
    </w:p>
    <w:p w:rsidR="005B204B" w:rsidRPr="001E6800" w:rsidRDefault="005B204B" w:rsidP="0093488F">
      <w:pPr>
        <w:spacing w:afterLines="100"/>
        <w:jc w:val="both"/>
        <w:rPr>
          <w:rFonts w:eastAsia="Arial Unicode MS"/>
        </w:rPr>
      </w:pPr>
      <w:r w:rsidRPr="001E6800">
        <w:rPr>
          <w:rFonts w:eastAsia="Arial Unicode MS"/>
        </w:rPr>
        <w:t xml:space="preserve">Ci vorranno due generazioni intere, prima che notiate davvero di che cosa parla il lavoro di </w:t>
      </w:r>
      <w:proofErr w:type="spellStart"/>
      <w:r w:rsidRPr="001E6800">
        <w:rPr>
          <w:rFonts w:eastAsia="Arial Unicode MS"/>
        </w:rPr>
        <w:t>Kryon</w:t>
      </w:r>
      <w:proofErr w:type="spellEnd"/>
      <w:r w:rsidRPr="001E6800">
        <w:rPr>
          <w:rFonts w:eastAsia="Arial Unicode MS"/>
        </w:rPr>
        <w:t xml:space="preserve">. Ma, quando lo farete, il pianeta sarà davvero sulla strada per avere un </w:t>
      </w:r>
      <w:r w:rsidRPr="001E6800">
        <w:rPr>
          <w:rFonts w:eastAsia="Arial Unicode MS"/>
          <w:i/>
          <w:iCs/>
        </w:rPr>
        <w:t>Giorno della Pace Planetaria</w:t>
      </w:r>
      <w:r w:rsidRPr="001E6800">
        <w:rPr>
          <w:rFonts w:eastAsia="Arial Unicode MS"/>
        </w:rPr>
        <w:t xml:space="preserve">, perché la Terra capirà che cosa ha fatto e celebrerà un cambio della coscienza. Ci sarà persino una bandiera per questo. È solamente il principio. </w:t>
      </w:r>
    </w:p>
    <w:p w:rsidR="005B204B" w:rsidRPr="001E6800" w:rsidRDefault="005B204B" w:rsidP="0093488F">
      <w:pPr>
        <w:spacing w:afterLines="100"/>
        <w:jc w:val="both"/>
        <w:rPr>
          <w:rFonts w:eastAsia="Arial Unicode MS"/>
        </w:rPr>
      </w:pPr>
      <w:r w:rsidRPr="001E6800">
        <w:rPr>
          <w:rFonts w:eastAsia="Arial Unicode MS"/>
        </w:rPr>
        <w:t xml:space="preserve">Benedetto l'Essere Umano che inizia a capire e a riconoscere ciò che sembra impossibile – che il vecchio paradigma di guerra, discordia, odio, dramma e confusione non sarà per sempre la modalità dell'umanità. Man mano che la bellezza dell'amore di Dio si mostrerà come realtà dentro il vostro DNA, la coscienza comincerà lentamente a cambiare e l'evoluzione spirituale inizierà a crescere. </w:t>
      </w:r>
    </w:p>
    <w:p w:rsidR="005B204B" w:rsidRPr="001E6800" w:rsidRDefault="005B204B" w:rsidP="0093488F">
      <w:pPr>
        <w:spacing w:afterLines="100"/>
        <w:jc w:val="both"/>
        <w:rPr>
          <w:rFonts w:eastAsia="Arial Unicode MS"/>
        </w:rPr>
      </w:pPr>
      <w:r w:rsidRPr="001E6800">
        <w:rPr>
          <w:rFonts w:eastAsia="Arial Unicode MS"/>
        </w:rPr>
        <w:t xml:space="preserve">Adesso andate e fate qualcosa di questo. Vivete in modo diverso grazie a questo. Tu sei la sola che può, vecchia anima. </w:t>
      </w:r>
    </w:p>
    <w:p w:rsidR="005B204B" w:rsidRPr="001E6800" w:rsidRDefault="005B204B" w:rsidP="0093488F">
      <w:pPr>
        <w:spacing w:afterLines="100"/>
        <w:jc w:val="both"/>
        <w:rPr>
          <w:rFonts w:eastAsia="Arial Unicode MS"/>
        </w:rPr>
      </w:pPr>
      <w:r w:rsidRPr="001E6800">
        <w:rPr>
          <w:rFonts w:eastAsia="Arial Unicode MS"/>
        </w:rPr>
        <w:t>E così è.</w:t>
      </w:r>
    </w:p>
    <w:p w:rsidR="005B204B" w:rsidRPr="001E6800" w:rsidRDefault="005B204B" w:rsidP="0093488F">
      <w:pPr>
        <w:spacing w:afterLines="100"/>
        <w:jc w:val="both"/>
        <w:rPr>
          <w:b/>
          <w:i/>
        </w:rPr>
      </w:pPr>
      <w:proofErr w:type="spellStart"/>
      <w:r w:rsidRPr="001E6800">
        <w:rPr>
          <w:b/>
          <w:i/>
        </w:rPr>
        <w:t>Kryon</w:t>
      </w:r>
      <w:proofErr w:type="spellEnd"/>
    </w:p>
    <w:p w:rsidR="005B204B" w:rsidRPr="001D099B" w:rsidRDefault="005B204B" w:rsidP="0093488F">
      <w:pPr>
        <w:spacing w:afterLines="100"/>
        <w:jc w:val="both"/>
        <w:rPr>
          <w:b/>
          <w:bCs/>
        </w:rPr>
      </w:pPr>
      <w:r w:rsidRPr="001D099B">
        <w:rPr>
          <w:sz w:val="20"/>
          <w:szCs w:val="20"/>
        </w:rPr>
        <w:t xml:space="preserve"> [1] Riferimento alla Prima Lettera di San Paolo ai Corinzi: “Dov'è morte il tuo pungiglione?” </w:t>
      </w:r>
    </w:p>
    <w:p w:rsidR="005B204B" w:rsidRDefault="005B204B" w:rsidP="005B204B">
      <w:pPr>
        <w:rPr>
          <w:rFonts w:ascii="Verdana" w:hAnsi="Verdana"/>
          <w:sz w:val="16"/>
          <w:szCs w:val="16"/>
        </w:rPr>
      </w:pPr>
    </w:p>
    <w:p w:rsidR="005B204B" w:rsidRPr="00DA46D9" w:rsidRDefault="005B204B" w:rsidP="005B204B">
      <w:pPr>
        <w:rPr>
          <w:rFonts w:ascii="Verdana" w:hAnsi="Verdana"/>
          <w:sz w:val="16"/>
          <w:szCs w:val="16"/>
        </w:rPr>
      </w:pPr>
    </w:p>
    <w:p w:rsidR="005B204B" w:rsidRPr="002764CF" w:rsidRDefault="005B204B" w:rsidP="005B204B">
      <w:pPr>
        <w:pStyle w:val="Testonormale"/>
        <w:spacing w:before="0" w:beforeAutospacing="0" w:after="0" w:afterAutospacing="0"/>
        <w:jc w:val="center"/>
        <w:rPr>
          <w:sz w:val="20"/>
          <w:szCs w:val="20"/>
        </w:rPr>
      </w:pPr>
      <w:r w:rsidRPr="002764CF">
        <w:rPr>
          <w:rStyle w:val="Enfasicorsivo"/>
          <w:sz w:val="20"/>
          <w:szCs w:val="20"/>
        </w:rPr>
        <w:t xml:space="preserve">Originale in inglese: </w:t>
      </w:r>
      <w:hyperlink r:id="rId21" w:tgtFrame="_blank" w:history="1">
        <w:r w:rsidRPr="002764CF">
          <w:rPr>
            <w:rStyle w:val="Collegamentoipertestuale"/>
            <w:i/>
            <w:iCs/>
            <w:sz w:val="20"/>
            <w:szCs w:val="20"/>
          </w:rPr>
          <w:t>http://kryon.com/k_channel12_comonquestions.html</w:t>
        </w:r>
      </w:hyperlink>
      <w:r w:rsidRPr="002764CF">
        <w:rPr>
          <w:i/>
          <w:sz w:val="20"/>
          <w:szCs w:val="20"/>
        </w:rPr>
        <w:t xml:space="preserve"> </w:t>
      </w:r>
    </w:p>
    <w:p w:rsidR="005B204B" w:rsidRDefault="005B204B" w:rsidP="005B204B">
      <w:pPr>
        <w:pStyle w:val="Testonormale"/>
        <w:spacing w:before="0" w:beforeAutospacing="0" w:after="0" w:afterAutospacing="0"/>
        <w:jc w:val="center"/>
        <w:rPr>
          <w:rStyle w:val="Enfasicorsivo"/>
          <w:sz w:val="20"/>
          <w:szCs w:val="20"/>
        </w:rPr>
      </w:pPr>
    </w:p>
    <w:p w:rsidR="005B204B" w:rsidRPr="005B6DB2" w:rsidRDefault="005B204B" w:rsidP="005B204B">
      <w:pPr>
        <w:pStyle w:val="Testonormale"/>
        <w:spacing w:before="0" w:beforeAutospacing="0" w:after="0" w:afterAutospacing="0"/>
        <w:jc w:val="center"/>
        <w:rPr>
          <w:sz w:val="20"/>
          <w:szCs w:val="20"/>
        </w:rPr>
      </w:pPr>
      <w:r w:rsidRPr="005B6DB2">
        <w:rPr>
          <w:rStyle w:val="Enfasicorsivo"/>
          <w:sz w:val="20"/>
          <w:szCs w:val="20"/>
        </w:rPr>
        <w:t xml:space="preserve">Traduzione a cura di Nicoletta per </w:t>
      </w:r>
      <w:hyperlink r:id="rId22" w:tgtFrame="_blank" w:history="1">
        <w:r w:rsidRPr="005B6DB2">
          <w:rPr>
            <w:rStyle w:val="Collegamentoipertestuale"/>
            <w:i/>
            <w:iCs/>
            <w:sz w:val="20"/>
            <w:szCs w:val="20"/>
          </w:rPr>
          <w:t>Stazione Celeste</w:t>
        </w:r>
      </w:hyperlink>
      <w:r w:rsidRPr="005B6DB2">
        <w:rPr>
          <w:sz w:val="20"/>
          <w:szCs w:val="20"/>
        </w:rPr>
        <w:t xml:space="preserve"> </w:t>
      </w:r>
    </w:p>
    <w:p w:rsidR="005B204B" w:rsidRPr="005B6DB2" w:rsidRDefault="005B204B" w:rsidP="005B204B"/>
    <w:p w:rsidR="005C622D" w:rsidRDefault="005C622D" w:rsidP="006B0ED0"/>
    <w:p w:rsidR="005C622D" w:rsidRDefault="005C622D" w:rsidP="006B0ED0"/>
    <w:p w:rsidR="005C622D" w:rsidRDefault="005C622D" w:rsidP="006B0ED0"/>
    <w:p w:rsidR="005C622D" w:rsidRDefault="005C622D" w:rsidP="006B0ED0"/>
    <w:p w:rsidR="005C622D" w:rsidRDefault="005C622D" w:rsidP="006B0ED0"/>
    <w:p w:rsidR="005C622D" w:rsidRDefault="005C622D" w:rsidP="006B0ED0"/>
    <w:p w:rsidR="005C622D" w:rsidRDefault="005C622D" w:rsidP="006B0ED0"/>
    <w:p w:rsidR="005C622D" w:rsidRDefault="005C622D" w:rsidP="006B0ED0"/>
    <w:p w:rsidR="005C622D" w:rsidRDefault="005C622D" w:rsidP="006B0ED0"/>
    <w:p w:rsidR="005B204B" w:rsidRDefault="005B204B" w:rsidP="005B204B">
      <w:pPr>
        <w:rPr>
          <w:b/>
          <w:bCs/>
          <w:sz w:val="28"/>
          <w:szCs w:val="28"/>
        </w:rPr>
      </w:pPr>
    </w:p>
    <w:p w:rsidR="005B204B" w:rsidRDefault="005B204B" w:rsidP="005B204B">
      <w:pPr>
        <w:rPr>
          <w:b/>
          <w:bCs/>
          <w:sz w:val="28"/>
          <w:szCs w:val="28"/>
        </w:rPr>
      </w:pPr>
    </w:p>
    <w:p w:rsidR="005B204B" w:rsidRDefault="005B204B" w:rsidP="005B204B">
      <w:pPr>
        <w:rPr>
          <w:b/>
          <w:bCs/>
          <w:sz w:val="28"/>
          <w:szCs w:val="28"/>
        </w:rPr>
      </w:pPr>
      <w:r>
        <w:rPr>
          <w:b/>
          <w:bCs/>
          <w:sz w:val="28"/>
          <w:szCs w:val="28"/>
        </w:rPr>
        <w:lastRenderedPageBreak/>
        <w:t>LE CANALIZZAZIONI DEL CRIMSON CIRCLE</w:t>
      </w:r>
    </w:p>
    <w:p w:rsidR="005B204B" w:rsidRDefault="005B204B" w:rsidP="005B204B">
      <w:pPr>
        <w:rPr>
          <w:b/>
          <w:bCs/>
          <w:sz w:val="28"/>
          <w:szCs w:val="28"/>
        </w:rPr>
      </w:pPr>
      <w:r>
        <w:rPr>
          <w:b/>
          <w:bCs/>
          <w:sz w:val="28"/>
          <w:szCs w:val="28"/>
        </w:rPr>
        <w:t>LA SERIE DELLA LIBER</w:t>
      </w:r>
      <w:r w:rsidRPr="00D27CD3">
        <w:rPr>
          <w:b/>
          <w:bCs/>
          <w:caps/>
          <w:kern w:val="28"/>
          <w:sz w:val="28"/>
          <w:szCs w:val="28"/>
        </w:rPr>
        <w:t>Tà</w:t>
      </w:r>
    </w:p>
    <w:p w:rsidR="005B204B" w:rsidRPr="00F24336" w:rsidRDefault="005B204B" w:rsidP="005B204B">
      <w:pPr>
        <w:jc w:val="both"/>
        <w:rPr>
          <w:b/>
          <w:bCs/>
          <w:sz w:val="28"/>
          <w:szCs w:val="28"/>
        </w:rPr>
      </w:pPr>
    </w:p>
    <w:p w:rsidR="005B204B" w:rsidRPr="00F24336" w:rsidRDefault="005B204B" w:rsidP="005B204B">
      <w:pPr>
        <w:jc w:val="both"/>
        <w:rPr>
          <w:b/>
          <w:bCs/>
          <w:sz w:val="28"/>
          <w:szCs w:val="28"/>
        </w:rPr>
      </w:pPr>
      <w:r w:rsidRPr="00F24336">
        <w:rPr>
          <w:b/>
          <w:bCs/>
          <w:sz w:val="28"/>
          <w:szCs w:val="28"/>
        </w:rPr>
        <w:t xml:space="preserve">SHOUD </w:t>
      </w:r>
      <w:r>
        <w:rPr>
          <w:b/>
          <w:bCs/>
          <w:sz w:val="28"/>
          <w:szCs w:val="28"/>
        </w:rPr>
        <w:t>1</w:t>
      </w:r>
      <w:r w:rsidRPr="00F24336">
        <w:rPr>
          <w:b/>
          <w:bCs/>
          <w:sz w:val="28"/>
          <w:szCs w:val="28"/>
        </w:rPr>
        <w:t xml:space="preserve"> “</w:t>
      </w:r>
      <w:r>
        <w:rPr>
          <w:b/>
          <w:bCs/>
          <w:sz w:val="28"/>
          <w:szCs w:val="28"/>
        </w:rPr>
        <w:t>La Chiamata alla Libertà</w:t>
      </w:r>
      <w:r w:rsidRPr="00F24336">
        <w:rPr>
          <w:b/>
          <w:bCs/>
          <w:sz w:val="28"/>
          <w:szCs w:val="28"/>
        </w:rPr>
        <w:t>” - Con ADAMUS,</w:t>
      </w:r>
    </w:p>
    <w:p w:rsidR="005B204B" w:rsidRPr="00F24336" w:rsidRDefault="005B204B" w:rsidP="005B204B">
      <w:pPr>
        <w:jc w:val="both"/>
        <w:rPr>
          <w:b/>
          <w:bCs/>
          <w:sz w:val="28"/>
          <w:szCs w:val="28"/>
        </w:rPr>
      </w:pPr>
      <w:r w:rsidRPr="00F24336">
        <w:rPr>
          <w:b/>
          <w:bCs/>
          <w:sz w:val="28"/>
          <w:szCs w:val="28"/>
        </w:rPr>
        <w:t xml:space="preserve">canalizzato da Geoffrey </w:t>
      </w:r>
      <w:proofErr w:type="spellStart"/>
      <w:r w:rsidRPr="00F24336">
        <w:rPr>
          <w:b/>
          <w:bCs/>
          <w:sz w:val="28"/>
          <w:szCs w:val="28"/>
        </w:rPr>
        <w:t>Hoppe</w:t>
      </w:r>
      <w:proofErr w:type="spellEnd"/>
    </w:p>
    <w:p w:rsidR="005B204B" w:rsidRPr="00F24336" w:rsidRDefault="005B204B" w:rsidP="005B204B">
      <w:pPr>
        <w:jc w:val="both"/>
        <w:rPr>
          <w:b/>
          <w:bCs/>
          <w:sz w:val="28"/>
          <w:szCs w:val="28"/>
        </w:rPr>
      </w:pPr>
    </w:p>
    <w:p w:rsidR="005B204B" w:rsidRPr="00F24336" w:rsidRDefault="005B204B" w:rsidP="005B204B">
      <w:pPr>
        <w:jc w:val="both"/>
        <w:rPr>
          <w:b/>
          <w:bCs/>
          <w:sz w:val="28"/>
          <w:szCs w:val="28"/>
        </w:rPr>
      </w:pPr>
      <w:r w:rsidRPr="00F24336">
        <w:rPr>
          <w:b/>
          <w:bCs/>
          <w:sz w:val="28"/>
          <w:szCs w:val="28"/>
        </w:rPr>
        <w:t xml:space="preserve">Presentato al </w:t>
      </w:r>
      <w:proofErr w:type="spellStart"/>
      <w:r w:rsidRPr="00F24336">
        <w:rPr>
          <w:b/>
          <w:bCs/>
          <w:sz w:val="28"/>
          <w:szCs w:val="28"/>
        </w:rPr>
        <w:t>Crimson</w:t>
      </w:r>
      <w:proofErr w:type="spellEnd"/>
      <w:r w:rsidRPr="00F24336">
        <w:rPr>
          <w:b/>
          <w:bCs/>
          <w:sz w:val="28"/>
          <w:szCs w:val="28"/>
        </w:rPr>
        <w:t xml:space="preserve"> </w:t>
      </w:r>
      <w:proofErr w:type="spellStart"/>
      <w:r w:rsidRPr="00F24336">
        <w:rPr>
          <w:b/>
          <w:bCs/>
          <w:sz w:val="28"/>
          <w:szCs w:val="28"/>
        </w:rPr>
        <w:t>Circle</w:t>
      </w:r>
      <w:proofErr w:type="spellEnd"/>
    </w:p>
    <w:p w:rsidR="005B204B" w:rsidRPr="00F24336" w:rsidRDefault="005B204B" w:rsidP="005B204B">
      <w:pPr>
        <w:jc w:val="both"/>
        <w:rPr>
          <w:b/>
          <w:bCs/>
          <w:sz w:val="28"/>
          <w:szCs w:val="28"/>
        </w:rPr>
      </w:pPr>
      <w:r w:rsidRPr="00F24336">
        <w:rPr>
          <w:b/>
          <w:bCs/>
          <w:sz w:val="28"/>
          <w:szCs w:val="28"/>
        </w:rPr>
        <w:t xml:space="preserve">il </w:t>
      </w:r>
      <w:r>
        <w:rPr>
          <w:b/>
          <w:bCs/>
          <w:sz w:val="28"/>
          <w:szCs w:val="28"/>
        </w:rPr>
        <w:t>6 Ottobre</w:t>
      </w:r>
      <w:r w:rsidRPr="00F24336">
        <w:rPr>
          <w:b/>
          <w:bCs/>
          <w:sz w:val="28"/>
          <w:szCs w:val="28"/>
        </w:rPr>
        <w:t xml:space="preserve"> 2012</w:t>
      </w:r>
    </w:p>
    <w:p w:rsidR="005B204B" w:rsidRPr="00F24336" w:rsidRDefault="005B204B" w:rsidP="005B204B">
      <w:pPr>
        <w:jc w:val="both"/>
        <w:rPr>
          <w:b/>
          <w:bCs/>
          <w:sz w:val="28"/>
          <w:szCs w:val="28"/>
        </w:rPr>
      </w:pPr>
      <w:hyperlink r:id="rId23" w:history="1">
        <w:r w:rsidRPr="00F24336">
          <w:rPr>
            <w:rStyle w:val="Collegamentoipertestuale"/>
          </w:rPr>
          <w:t>www.crimsoncircle.com</w:t>
        </w:r>
      </w:hyperlink>
      <w:r w:rsidRPr="00F24336">
        <w:rPr>
          <w:b/>
          <w:bCs/>
          <w:sz w:val="28"/>
          <w:szCs w:val="28"/>
        </w:rPr>
        <w:t xml:space="preserve"> </w:t>
      </w:r>
    </w:p>
    <w:p w:rsidR="005B204B" w:rsidRPr="00F24336" w:rsidRDefault="005B204B" w:rsidP="005B204B">
      <w:pPr>
        <w:jc w:val="both"/>
        <w:rPr>
          <w:b/>
          <w:bCs/>
          <w:sz w:val="28"/>
          <w:szCs w:val="28"/>
        </w:rPr>
      </w:pPr>
    </w:p>
    <w:p w:rsidR="005B204B" w:rsidRPr="00B85FE9" w:rsidRDefault="005B204B" w:rsidP="005B204B">
      <w:pPr>
        <w:jc w:val="both"/>
        <w:rPr>
          <w:i/>
          <w:sz w:val="22"/>
          <w:szCs w:val="22"/>
        </w:rPr>
      </w:pPr>
      <w:r w:rsidRPr="00B85FE9">
        <w:rPr>
          <w:i/>
          <w:sz w:val="22"/>
          <w:szCs w:val="22"/>
        </w:rPr>
        <w:t xml:space="preserve">Tradotto da Carla De </w:t>
      </w:r>
      <w:proofErr w:type="spellStart"/>
      <w:r w:rsidRPr="00B85FE9">
        <w:rPr>
          <w:i/>
          <w:sz w:val="22"/>
          <w:szCs w:val="22"/>
        </w:rPr>
        <w:t>Nitto</w:t>
      </w:r>
      <w:proofErr w:type="spellEnd"/>
    </w:p>
    <w:p w:rsidR="005B204B" w:rsidRDefault="005B204B" w:rsidP="005B204B">
      <w:pPr>
        <w:rPr>
          <w:sz w:val="21"/>
          <w:szCs w:val="21"/>
        </w:rPr>
      </w:pPr>
    </w:p>
    <w:p w:rsidR="005B204B" w:rsidRPr="00D27CD3" w:rsidRDefault="005B204B" w:rsidP="005B204B">
      <w:pPr>
        <w:jc w:val="both"/>
      </w:pPr>
      <w:r w:rsidRPr="00D27CD3">
        <w:t xml:space="preserve">Io sono ciò che sono, il libero e sovrano </w:t>
      </w:r>
      <w:proofErr w:type="spellStart"/>
      <w:r w:rsidRPr="00D27CD3">
        <w:t>Adamus</w:t>
      </w:r>
      <w:proofErr w:type="spellEnd"/>
      <w:r w:rsidRPr="00D27CD3">
        <w:t xml:space="preserve"> </w:t>
      </w:r>
      <w:proofErr w:type="spellStart"/>
      <w:r w:rsidRPr="00D27CD3">
        <w:t>Saint-Germain</w:t>
      </w:r>
      <w:proofErr w:type="spellEnd"/>
      <w:r w:rsidRPr="00D27CD3">
        <w:t>.</w:t>
      </w:r>
    </w:p>
    <w:p w:rsidR="005B204B" w:rsidRPr="00D27CD3" w:rsidRDefault="005B204B" w:rsidP="005B204B">
      <w:pPr>
        <w:jc w:val="both"/>
      </w:pPr>
    </w:p>
    <w:p w:rsidR="005B204B" w:rsidRPr="00D27CD3" w:rsidRDefault="005B204B" w:rsidP="005B204B">
      <w:pPr>
        <w:jc w:val="both"/>
      </w:pPr>
      <w:r w:rsidRPr="00D27CD3">
        <w:t xml:space="preserve">Benvenuti nella nostra nuova serie, </w:t>
      </w:r>
      <w:proofErr w:type="spellStart"/>
      <w:r w:rsidRPr="00D27CD3">
        <w:t>Shaumbra</w:t>
      </w:r>
      <w:proofErr w:type="spellEnd"/>
      <w:r w:rsidRPr="00D27CD3">
        <w:t>! Benvenuti nella Serie della Libertà. Suona bene, sarà tosta. (risate) Voi ridete, ma è così.</w:t>
      </w:r>
    </w:p>
    <w:p w:rsidR="005B204B" w:rsidRPr="00D27CD3" w:rsidRDefault="005B204B" w:rsidP="005B204B">
      <w:pPr>
        <w:jc w:val="both"/>
      </w:pPr>
    </w:p>
    <w:p w:rsidR="005B204B" w:rsidRPr="00D27CD3" w:rsidRDefault="005B204B" w:rsidP="005B204B">
      <w:pPr>
        <w:jc w:val="both"/>
      </w:pPr>
      <w:r w:rsidRPr="00D27CD3">
        <w:t xml:space="preserve">Oggi parleremo della libertà. Finora, il più importante messaggio che vi siete dati attraverso di me – il più importante, forse non il più brillante o il più saggio, forse non il più lungo, né il più breve, ma il più importante – </w:t>
      </w:r>
      <w:proofErr w:type="spellStart"/>
      <w:r w:rsidRPr="00D27CD3">
        <w:t>perchè</w:t>
      </w:r>
      <w:proofErr w:type="spellEnd"/>
      <w:r w:rsidRPr="00D27CD3">
        <w:t xml:space="preserve"> tutto ciò che accade adesso nella vostra vita riguarda la libertà. Tutto quello che accade nella vostra vita riguarda l'illuminazione. Tutto ciò che accade nella transizione per uscire dalla vecchia era riguarda la libertà. Tutto. Potete negarlo, potete fingere che stia parlando a qualcun altro, ma ogni cosa che questo pianeta sta affrontando riguarda la libertà. </w:t>
      </w:r>
    </w:p>
    <w:p w:rsidR="005B204B" w:rsidRPr="00D27CD3" w:rsidRDefault="005B204B" w:rsidP="005B204B">
      <w:pPr>
        <w:jc w:val="both"/>
      </w:pPr>
    </w:p>
    <w:p w:rsidR="005B204B" w:rsidRPr="00D27CD3" w:rsidRDefault="005B204B" w:rsidP="005B204B">
      <w:pPr>
        <w:jc w:val="both"/>
      </w:pPr>
      <w:r w:rsidRPr="00D27CD3">
        <w:t xml:space="preserve">L'energia oggi è un po' ansiosa, un po' tesa. Cosa sta arrivando? Cosa accadrà in questi prossimi tre mesi molto critici? Cosa accadrà dentro di voi? </w:t>
      </w:r>
      <w:proofErr w:type="spellStart"/>
      <w:r w:rsidRPr="00D27CD3">
        <w:t>Perchè</w:t>
      </w:r>
      <w:proofErr w:type="spellEnd"/>
      <w:r w:rsidRPr="00D27CD3">
        <w:t xml:space="preserve"> ultimamente c'è stata un po' di confusione? </w:t>
      </w:r>
      <w:proofErr w:type="spellStart"/>
      <w:r w:rsidRPr="00D27CD3">
        <w:t>Perchè</w:t>
      </w:r>
      <w:proofErr w:type="spellEnd"/>
      <w:r w:rsidRPr="00D27CD3">
        <w:t xml:space="preserve"> è stato nebbioso?</w:t>
      </w:r>
    </w:p>
    <w:p w:rsidR="005B204B" w:rsidRPr="00D27CD3" w:rsidRDefault="005B204B" w:rsidP="005B204B">
      <w:pPr>
        <w:jc w:val="both"/>
      </w:pPr>
    </w:p>
    <w:p w:rsidR="005B204B" w:rsidRPr="00D27CD3" w:rsidRDefault="005B204B" w:rsidP="005B204B">
      <w:pPr>
        <w:jc w:val="both"/>
      </w:pPr>
      <w:r w:rsidRPr="00D27CD3">
        <w:t xml:space="preserve">Bei costumi oggi. (Molte persone del pubblico indossano un costume) Spero che vorrete farlo ogni mese. </w:t>
      </w:r>
      <w:proofErr w:type="spellStart"/>
      <w:r w:rsidRPr="00D27CD3">
        <w:t>Perchè</w:t>
      </w:r>
      <w:proofErr w:type="spellEnd"/>
      <w:r w:rsidRPr="00D27CD3">
        <w:t xml:space="preserve">? </w:t>
      </w:r>
      <w:proofErr w:type="spellStart"/>
      <w:r w:rsidRPr="00D27CD3">
        <w:t>Perchè</w:t>
      </w:r>
      <w:proofErr w:type="spellEnd"/>
      <w:r w:rsidRPr="00D27CD3">
        <w:t xml:space="preserve"> mostra che siete liberi. Liberi di vestire come volete. Non come chiunque in strada. Senza conformarvi a nient'altro che alla vostra libertà personale.</w:t>
      </w:r>
    </w:p>
    <w:p w:rsidR="005B204B" w:rsidRPr="00D27CD3" w:rsidRDefault="005B204B" w:rsidP="005B204B">
      <w:pPr>
        <w:jc w:val="both"/>
      </w:pPr>
    </w:p>
    <w:p w:rsidR="005B204B" w:rsidRPr="00D27CD3" w:rsidRDefault="005B204B" w:rsidP="005B204B">
      <w:pPr>
        <w:jc w:val="both"/>
        <w:rPr>
          <w:b/>
          <w:bCs/>
        </w:rPr>
      </w:pPr>
      <w:r w:rsidRPr="00D27CD3">
        <w:rPr>
          <w:b/>
          <w:bCs/>
        </w:rPr>
        <w:t>Aprirsi</w:t>
      </w:r>
    </w:p>
    <w:p w:rsidR="005B204B" w:rsidRPr="00D27CD3" w:rsidRDefault="005B204B" w:rsidP="005B204B">
      <w:pPr>
        <w:jc w:val="both"/>
      </w:pPr>
    </w:p>
    <w:p w:rsidR="005B204B" w:rsidRPr="00D27CD3" w:rsidRDefault="005B204B" w:rsidP="005B204B">
      <w:pPr>
        <w:jc w:val="both"/>
      </w:pPr>
      <w:r w:rsidRPr="00D27CD3">
        <w:t xml:space="preserve">Cari </w:t>
      </w:r>
      <w:proofErr w:type="spellStart"/>
      <w:r w:rsidRPr="00D27CD3">
        <w:t>Shaumbra</w:t>
      </w:r>
      <w:proofErr w:type="spellEnd"/>
      <w:r w:rsidRPr="00D27CD3">
        <w:t xml:space="preserve">, facciamo un respiro profondo, e facendolo aprite il vostro cuore. Aprite il cuore, il cuore fisico. </w:t>
      </w:r>
    </w:p>
    <w:p w:rsidR="005B204B" w:rsidRPr="00D27CD3" w:rsidRDefault="005B204B" w:rsidP="005B204B">
      <w:pPr>
        <w:jc w:val="both"/>
      </w:pPr>
    </w:p>
    <w:p w:rsidR="005B204B" w:rsidRPr="00D27CD3" w:rsidRDefault="005B204B" w:rsidP="005B204B">
      <w:pPr>
        <w:jc w:val="both"/>
      </w:pPr>
      <w:r w:rsidRPr="00D27CD3">
        <w:t>Sentivate un po' di ansia, un piccola tensione nel cuore quando abbiamo iniziato?</w:t>
      </w:r>
    </w:p>
    <w:p w:rsidR="005B204B" w:rsidRPr="00D27CD3" w:rsidRDefault="005B204B" w:rsidP="005B204B">
      <w:pPr>
        <w:jc w:val="both"/>
      </w:pPr>
    </w:p>
    <w:p w:rsidR="005B204B" w:rsidRPr="00D27CD3" w:rsidRDefault="005B204B" w:rsidP="005B204B">
      <w:pPr>
        <w:jc w:val="both"/>
      </w:pPr>
      <w:r w:rsidRPr="00D27CD3">
        <w:t xml:space="preserve">Fate un respiro profondo e aprite il cuore. Come farlo? Semplicemente, lo scegliete e lo permettete. </w:t>
      </w:r>
    </w:p>
    <w:p w:rsidR="005B204B" w:rsidRPr="00D27CD3" w:rsidRDefault="005B204B" w:rsidP="005B204B">
      <w:pPr>
        <w:jc w:val="both"/>
      </w:pPr>
    </w:p>
    <w:p w:rsidR="005B204B" w:rsidRPr="00D27CD3" w:rsidRDefault="005B204B" w:rsidP="005B204B">
      <w:pPr>
        <w:jc w:val="both"/>
      </w:pPr>
      <w:r w:rsidRPr="00D27CD3">
        <w:t xml:space="preserve">Il cuore vuole aprirsi. Per quanto avete tentato di tenerlo chiuso, per quanto avete pensato di non conoscere quell'energia – oh voi la conoscete bene – a dispetto del fatto che l'abbiate tenuto chiuso </w:t>
      </w:r>
      <w:proofErr w:type="spellStart"/>
      <w:r w:rsidRPr="00D27CD3">
        <w:t>perchè</w:t>
      </w:r>
      <w:proofErr w:type="spellEnd"/>
      <w:r w:rsidRPr="00D27CD3">
        <w:t xml:space="preserve"> avevate paura di essere feriti di nuovo. Bene, voi sarete feriti di nuovo, e potrete lo stesso aprire il cuore. Sarete feriti da voi stessi, non è una buona notizia? (</w:t>
      </w:r>
      <w:proofErr w:type="spellStart"/>
      <w:r w:rsidRPr="00D27CD3">
        <w:t>Adamus</w:t>
      </w:r>
      <w:proofErr w:type="spellEnd"/>
      <w:r w:rsidRPr="00D27CD3">
        <w:t xml:space="preserve"> ride)</w:t>
      </w:r>
    </w:p>
    <w:p w:rsidR="005B204B" w:rsidRPr="00D27CD3" w:rsidRDefault="005B204B" w:rsidP="005B204B">
      <w:pPr>
        <w:jc w:val="both"/>
      </w:pPr>
    </w:p>
    <w:p w:rsidR="005B204B" w:rsidRPr="00D27CD3" w:rsidRDefault="005B204B" w:rsidP="005B204B">
      <w:pPr>
        <w:jc w:val="both"/>
      </w:pPr>
      <w:r w:rsidRPr="00D27CD3">
        <w:t>Oggi apriamo il cuore, basta pensare tanto, e già che ne parliamo, aprite anche la mente. Sapete non è la mente il problema. Il vero problema siete voi. (</w:t>
      </w:r>
      <w:proofErr w:type="spellStart"/>
      <w:r w:rsidRPr="00D27CD3">
        <w:t>Adamus</w:t>
      </w:r>
      <w:proofErr w:type="spellEnd"/>
      <w:r w:rsidRPr="00D27CD3">
        <w:t xml:space="preserve"> ride)</w:t>
      </w:r>
    </w:p>
    <w:p w:rsidR="005B204B" w:rsidRPr="00D27CD3" w:rsidRDefault="005B204B" w:rsidP="005B204B">
      <w:pPr>
        <w:jc w:val="both"/>
      </w:pPr>
    </w:p>
    <w:p w:rsidR="005B204B" w:rsidRPr="00D27CD3" w:rsidRDefault="005B204B" w:rsidP="005B204B">
      <w:pPr>
        <w:jc w:val="both"/>
      </w:pPr>
      <w:r w:rsidRPr="00D27CD3">
        <w:lastRenderedPageBreak/>
        <w:t xml:space="preserve">Voi siete il problema e lo dico affettuosamente. Voi avete questa cosa chiamata mente e ne siete bloccati, ne venite catturati. Ma chi vi ci ha messo? L'avete fatto voi, era un luogo confortevole, un luogo chiuso. Un posto limitato dove poter avere esperienze interessanti su questo pianeta, ma ora stiamo andando oltre. Quindi potete aprire anche la mente. </w:t>
      </w:r>
    </w:p>
    <w:p w:rsidR="005B204B" w:rsidRPr="00D27CD3" w:rsidRDefault="005B204B" w:rsidP="005B204B">
      <w:pPr>
        <w:jc w:val="both"/>
      </w:pPr>
    </w:p>
    <w:p w:rsidR="005B204B" w:rsidRPr="00D27CD3" w:rsidRDefault="005B204B" w:rsidP="005B204B">
      <w:pPr>
        <w:jc w:val="both"/>
      </w:pPr>
      <w:r w:rsidRPr="00D27CD3">
        <w:t xml:space="preserve">Ed è ancora più dura che aprire il cuore, più difficile. Perché? </w:t>
      </w:r>
      <w:proofErr w:type="spellStart"/>
      <w:r w:rsidRPr="00D27CD3">
        <w:t>Perchè</w:t>
      </w:r>
      <w:proofErr w:type="spellEnd"/>
      <w:r w:rsidRPr="00D27CD3">
        <w:t xml:space="preserve"> in una mente chiusa, potete davvero controllare, limitare le esperienze. Potete tenerle a distanza di sicurezza. Potete vedere con chiarezza le vostre esperienze e le loro interpretazioni. Ma quando aprite la mente, accadono cose strane. E ci sarà un periodo di tempo in cui vi sentirete andare fuori di testa, ma non è così. State solo tornando a voi. </w:t>
      </w:r>
    </w:p>
    <w:p w:rsidR="005B204B" w:rsidRPr="00D27CD3" w:rsidRDefault="005B204B" w:rsidP="005B204B">
      <w:pPr>
        <w:jc w:val="both"/>
      </w:pPr>
    </w:p>
    <w:p w:rsidR="005B204B" w:rsidRPr="00D27CD3" w:rsidRDefault="005B204B" w:rsidP="005B204B">
      <w:pPr>
        <w:jc w:val="both"/>
        <w:rPr>
          <w:b/>
          <w:bCs/>
        </w:rPr>
      </w:pPr>
      <w:r w:rsidRPr="00D27CD3">
        <w:rPr>
          <w:b/>
          <w:bCs/>
        </w:rPr>
        <w:t>Il Problema della Libertà</w:t>
      </w:r>
    </w:p>
    <w:p w:rsidR="005B204B" w:rsidRPr="00D27CD3" w:rsidRDefault="005B204B" w:rsidP="005B204B">
      <w:pPr>
        <w:jc w:val="both"/>
        <w:rPr>
          <w:b/>
          <w:bCs/>
        </w:rPr>
      </w:pPr>
    </w:p>
    <w:p w:rsidR="005B204B" w:rsidRPr="00D27CD3" w:rsidRDefault="005B204B" w:rsidP="005B204B">
      <w:pPr>
        <w:jc w:val="both"/>
      </w:pPr>
      <w:r w:rsidRPr="00D27CD3">
        <w:t xml:space="preserve">Questa è davvero la Serie della Libertà. Osservate attentamente voi stessi, ogni cosa che vi circonda, in particolare nei prossimi tre mesi, </w:t>
      </w:r>
      <w:proofErr w:type="spellStart"/>
      <w:r w:rsidRPr="00D27CD3">
        <w:t>perchè</w:t>
      </w:r>
      <w:proofErr w:type="spellEnd"/>
      <w:r w:rsidRPr="00D27CD3">
        <w:t xml:space="preserve"> il problema della libertà riguarda tutti. E intendo dire proprio tutti. </w:t>
      </w:r>
    </w:p>
    <w:p w:rsidR="005B204B" w:rsidRPr="00D27CD3" w:rsidRDefault="005B204B" w:rsidP="005B204B">
      <w:pPr>
        <w:jc w:val="both"/>
      </w:pPr>
    </w:p>
    <w:p w:rsidR="005B204B" w:rsidRPr="00D27CD3" w:rsidRDefault="005B204B" w:rsidP="005B204B">
      <w:pPr>
        <w:jc w:val="both"/>
      </w:pPr>
      <w:r w:rsidRPr="00D27CD3">
        <w:t xml:space="preserve">E' una questione cosmica. Non riguarda solo le cose della Terra, non solo voi. E' un problema, una questione cosmica. Questa non è solo la fine di un era per il vostro pianeta, o per il vostro sistema solare. E' la fine di un'era per tutta la creazione. Piuttosto impressionante. </w:t>
      </w:r>
    </w:p>
    <w:p w:rsidR="005B204B" w:rsidRPr="00D27CD3" w:rsidRDefault="005B204B" w:rsidP="005B204B">
      <w:pPr>
        <w:jc w:val="both"/>
      </w:pPr>
    </w:p>
    <w:p w:rsidR="005B204B" w:rsidRPr="00D27CD3" w:rsidRDefault="005B204B" w:rsidP="005B204B">
      <w:pPr>
        <w:jc w:val="both"/>
      </w:pPr>
      <w:r w:rsidRPr="00D27CD3">
        <w:t xml:space="preserve">Fate un respiro profondo. Aprite il vostro cuore, aprite la vostra mente. </w:t>
      </w:r>
    </w:p>
    <w:p w:rsidR="005B204B" w:rsidRPr="00D27CD3" w:rsidRDefault="005B204B" w:rsidP="005B204B">
      <w:pPr>
        <w:jc w:val="both"/>
      </w:pPr>
    </w:p>
    <w:p w:rsidR="005B204B" w:rsidRPr="00D27CD3" w:rsidRDefault="005B204B" w:rsidP="005B204B">
      <w:pPr>
        <w:jc w:val="both"/>
      </w:pPr>
      <w:r w:rsidRPr="00D27CD3">
        <w:t xml:space="preserve">Lo è davvero. Questo è il motivo per cui ricevete tante informazioni, sensazioni e vi chiedete da dove diavolo provengano. Arrivano da ogni dove. Dalle vostre famiglie spirituali. Nell'intero cosmo c'è questo risveglio, c'è questo desiderio di libertà, e anche una intensa paura della libertà, una grande ansia. E non si sta dibattendo e discutendo solo su questo pianeta – si parla di soggetti diversi, ma essenzialmente riguardano la libertà – Sta accadendo adesso, in tutto il creato. </w:t>
      </w:r>
    </w:p>
    <w:p w:rsidR="005B204B" w:rsidRPr="00D27CD3" w:rsidRDefault="005B204B" w:rsidP="005B204B">
      <w:pPr>
        <w:jc w:val="both"/>
      </w:pPr>
    </w:p>
    <w:p w:rsidR="005B204B" w:rsidRPr="00D27CD3" w:rsidRDefault="005B204B" w:rsidP="005B204B">
      <w:pPr>
        <w:jc w:val="both"/>
      </w:pPr>
      <w:r w:rsidRPr="00D27CD3">
        <w:t>Quando lo Spirito, l'Eterno Uno, vi donò la vostra potenziale sovranità, il vostro personale “Io Sono”, disse: “Andate avanti. Scoprite voi stessi. Scoprite l'Io Sono” voi, tutti voi lo avete fatto. Ogni essere con un anima lo ha fatto. Ma poi siete arrivati a un punto, che ancora esiste, che è ancora in forma di energia bloccata, a causa di una coscienza bloccata. La coscienza di tutti gli esseri angelici giocò e si divertì e creò esperienze angeliche cosmiche. Ma, ad un certo punto, questa coscienza – la vostra, la coscienza delle vostre famiglie angeliche, dell'ordine dell'Arco e tutto il resto – si fermò e disse: “Il prossimo passo è la libertà”.</w:t>
      </w:r>
    </w:p>
    <w:p w:rsidR="005B204B" w:rsidRPr="00D27CD3" w:rsidRDefault="005B204B" w:rsidP="005B204B">
      <w:pPr>
        <w:jc w:val="both"/>
      </w:pPr>
    </w:p>
    <w:p w:rsidR="005B204B" w:rsidRPr="00D27CD3" w:rsidRDefault="005B204B" w:rsidP="005B204B">
      <w:pPr>
        <w:jc w:val="both"/>
      </w:pPr>
      <w:r w:rsidRPr="00D27CD3">
        <w:t xml:space="preserve">Libertà da cosa? Beh, essenzialmente libertà dallo Spirito. Libertà da Casa. Libertà da Dio. Libertà dall'Eterno Uno. Come figli di Dio, tutti noi arriviamo al punto di rilasciare perfino questo. </w:t>
      </w:r>
    </w:p>
    <w:p w:rsidR="005B204B" w:rsidRPr="00D27CD3" w:rsidRDefault="005B204B" w:rsidP="005B204B">
      <w:pPr>
        <w:jc w:val="both"/>
      </w:pPr>
    </w:p>
    <w:p w:rsidR="005B204B" w:rsidRPr="00D27CD3" w:rsidRDefault="005B204B" w:rsidP="005B204B">
      <w:pPr>
        <w:jc w:val="both"/>
      </w:pPr>
      <w:r w:rsidRPr="00D27CD3">
        <w:t xml:space="preserve">Alcuni di voi diranno: Ma, ma...come posso essere libero dallo Spirito? Io non sono lo Spirito? Che succede quando accetto la mia libertà dallo Spirito, dall'Essenza Divina?” Voi improvvisamente accettate l'Io Sono e la vostra sovranità, libera ed indipendente – qualcosa che lo Spirito ha sempre voluto. Ha sempre voluto. </w:t>
      </w:r>
    </w:p>
    <w:p w:rsidR="005B204B" w:rsidRPr="00D27CD3" w:rsidRDefault="005B204B" w:rsidP="005B204B">
      <w:pPr>
        <w:jc w:val="both"/>
      </w:pPr>
    </w:p>
    <w:p w:rsidR="005B204B" w:rsidRDefault="005B204B" w:rsidP="005B204B">
      <w:pPr>
        <w:jc w:val="both"/>
      </w:pPr>
      <w:r w:rsidRPr="00D27CD3">
        <w:t>Lo Spirito ci ha fatto il più grande dono – la sovranità, la libertà, l'Io Sono Ciò Che Sono. Non avrebbe potuto fare altro, non avrebbe potuto farlo in modo parziale. Non poteva dire: “Vi lascerò esistere, ma vi metterò dei limiti. Vi lascerò esistere, ma voi sarete sempre miei. Voi provenite sempre da me.”</w:t>
      </w:r>
    </w:p>
    <w:p w:rsidR="005B204B" w:rsidRPr="00D27CD3" w:rsidRDefault="005B204B" w:rsidP="005B204B">
      <w:pPr>
        <w:jc w:val="both"/>
      </w:pPr>
    </w:p>
    <w:p w:rsidR="005B204B" w:rsidRPr="00D27CD3" w:rsidRDefault="005B204B" w:rsidP="005B204B">
      <w:pPr>
        <w:jc w:val="both"/>
      </w:pPr>
      <w:r w:rsidRPr="00D27CD3">
        <w:lastRenderedPageBreak/>
        <w:t>Lo Spirito, nella sua infinita compassione e amore, disse: “Io vi darò tutto. Fino al punto in cui avrete una libertà totale, perfino da me. Noi saremo sempre amici. Io saprò sempre ogni cosa che fate. Io vi amerò sempre, ma ad un certo punto avrete la libertà da me”</w:t>
      </w:r>
    </w:p>
    <w:p w:rsidR="005B204B" w:rsidRPr="00D27CD3" w:rsidRDefault="005B204B" w:rsidP="005B204B">
      <w:pPr>
        <w:jc w:val="both"/>
      </w:pPr>
    </w:p>
    <w:p w:rsidR="005B204B" w:rsidRPr="00D27CD3" w:rsidRDefault="005B204B" w:rsidP="005B204B">
      <w:pPr>
        <w:jc w:val="both"/>
      </w:pPr>
      <w:r w:rsidRPr="00D27CD3">
        <w:t xml:space="preserve">Questa è la vera sovranità e la vera scoperta dell'anima, e il passo più difficile di tutti. </w:t>
      </w:r>
    </w:p>
    <w:p w:rsidR="005B204B" w:rsidRPr="00D27CD3" w:rsidRDefault="005B204B" w:rsidP="005B204B">
      <w:pPr>
        <w:jc w:val="both"/>
      </w:pPr>
    </w:p>
    <w:p w:rsidR="005B204B" w:rsidRPr="00D27CD3" w:rsidRDefault="005B204B" w:rsidP="005B204B">
      <w:pPr>
        <w:jc w:val="both"/>
      </w:pPr>
      <w:r w:rsidRPr="00D27CD3">
        <w:t xml:space="preserve">Quando gli esseri angelici giocavano nella creazione, arrivarono ad un punto in cui realizzarono che era arrivato il tempo per la libertà e la sovranità. A quel punto la coscienza si restrinse, costretta legata. Cosa accadde allora? L'energia smise di muoversi, o almeno di muoversi nel libero flusso aperto di prima. La coscienza creò una situazione che creò un ingorgo energetico. L'energia è ancora lì, ma turbina, si avvolge in spirale invece di fluire ed espandersi e procedere. </w:t>
      </w:r>
    </w:p>
    <w:p w:rsidR="005B204B" w:rsidRPr="00D27CD3" w:rsidRDefault="005B204B" w:rsidP="005B204B">
      <w:pPr>
        <w:jc w:val="both"/>
      </w:pPr>
    </w:p>
    <w:p w:rsidR="005B204B" w:rsidRPr="00D27CD3" w:rsidRDefault="005B204B" w:rsidP="005B204B">
      <w:pPr>
        <w:jc w:val="both"/>
      </w:pPr>
      <w:r w:rsidRPr="00D27CD3">
        <w:t xml:space="preserve">L'energia ha cominciato ad entrare in se stessa, e voi sapete com'è con la vostra personale energia, senza libertà ed espressione. Va dentro di voi e comincia a dilaniarvi. Vi fa impazzire, mette in piedi ogni sorta di strane cose nella vostra vita, e sebbene diciate: “Non so </w:t>
      </w:r>
      <w:proofErr w:type="spellStart"/>
      <w:r w:rsidRPr="00D27CD3">
        <w:t>perchè</w:t>
      </w:r>
      <w:proofErr w:type="spellEnd"/>
      <w:r w:rsidRPr="00D27CD3">
        <w:t xml:space="preserve"> tutto questo stia avvenendo” voi lo sapete, siete voi. L'energia deve fare qualcosa in risposta alla coscienza, perfino quando significa lacerarvi, perfino quando vuol dire distruggere quello che era falso. Oh, qualcuno di voi pensava fosse vero? Ma distrugge ciò che era falso. </w:t>
      </w:r>
    </w:p>
    <w:p w:rsidR="005B204B" w:rsidRPr="00D27CD3" w:rsidRDefault="005B204B" w:rsidP="005B204B">
      <w:pPr>
        <w:jc w:val="both"/>
      </w:pPr>
    </w:p>
    <w:p w:rsidR="005B204B" w:rsidRPr="00D27CD3" w:rsidRDefault="005B204B" w:rsidP="005B204B">
      <w:pPr>
        <w:jc w:val="both"/>
      </w:pPr>
      <w:r w:rsidRPr="00D27CD3">
        <w:t xml:space="preserve">Poteste dire che l'energia è ancora in movimento, ma va all'interno. Abbatterà alcuni muri. Vi farà ammalare, vi farà uscire di testa, vi renderà triste, depresso e così via. E' solo energia e risponde alla vostra coscienza. E riguarda interamente la libertà. </w:t>
      </w:r>
    </w:p>
    <w:p w:rsidR="005B204B" w:rsidRPr="00D27CD3" w:rsidRDefault="005B204B" w:rsidP="005B204B">
      <w:pPr>
        <w:jc w:val="both"/>
      </w:pPr>
    </w:p>
    <w:p w:rsidR="005B204B" w:rsidRPr="00D27CD3" w:rsidRDefault="005B204B" w:rsidP="005B204B">
      <w:pPr>
        <w:jc w:val="both"/>
      </w:pPr>
      <w:r w:rsidRPr="00D27CD3">
        <w:t>Quando le energie si fermarono nei reami angelici, molto tempo fa, voi decideste di venire sulla Terra</w:t>
      </w:r>
      <w:r w:rsidRPr="00D27CD3">
        <w:rPr>
          <w:rStyle w:val="Rimandonotaapidipagina"/>
        </w:rPr>
        <w:footnoteReference w:id="1"/>
      </w:r>
      <w:r w:rsidRPr="00D27CD3">
        <w:t xml:space="preserve"> - un modo per conoscere voi stessi come esseri unici, per comprendervi dall'interno, profondamente in una esperienza. </w:t>
      </w:r>
    </w:p>
    <w:p w:rsidR="005B204B" w:rsidRPr="00D27CD3" w:rsidRDefault="005B204B" w:rsidP="005B204B">
      <w:pPr>
        <w:jc w:val="both"/>
      </w:pPr>
    </w:p>
    <w:p w:rsidR="005B204B" w:rsidRPr="00D27CD3" w:rsidRDefault="005B204B" w:rsidP="005B204B">
      <w:pPr>
        <w:jc w:val="both"/>
      </w:pPr>
      <w:r w:rsidRPr="00D27CD3">
        <w:t xml:space="preserve">Sapevate dall'inizio che presto o tardi la vostra chiamata alla libertà sarebbe arrivata, ed è qui che siamo. Non si tratta solo della fine del calendario Maya o di qualche ciclo astrologico o del ciclo </w:t>
      </w:r>
      <w:proofErr w:type="spellStart"/>
      <w:r w:rsidRPr="00D27CD3">
        <w:t>Atlantideo</w:t>
      </w:r>
      <w:proofErr w:type="spellEnd"/>
      <w:r w:rsidRPr="00D27CD3">
        <w:t xml:space="preserve">. E' la fine di un''era che vi ha visto dipendenti da qualcosa o da qualcun altro, incluso lo Spirito. </w:t>
      </w:r>
    </w:p>
    <w:p w:rsidR="005B204B" w:rsidRPr="00D27CD3" w:rsidRDefault="005B204B" w:rsidP="005B204B">
      <w:pPr>
        <w:jc w:val="both"/>
      </w:pPr>
    </w:p>
    <w:p w:rsidR="005B204B" w:rsidRPr="00D27CD3" w:rsidRDefault="005B204B" w:rsidP="005B204B">
      <w:pPr>
        <w:jc w:val="both"/>
        <w:rPr>
          <w:b/>
          <w:bCs/>
        </w:rPr>
      </w:pPr>
      <w:r w:rsidRPr="00D27CD3">
        <w:rPr>
          <w:b/>
          <w:bCs/>
        </w:rPr>
        <w:t>Libertà dallo Spirito</w:t>
      </w:r>
    </w:p>
    <w:p w:rsidR="005B204B" w:rsidRPr="00D27CD3" w:rsidRDefault="005B204B" w:rsidP="005B204B">
      <w:pPr>
        <w:jc w:val="both"/>
        <w:rPr>
          <w:b/>
          <w:bCs/>
        </w:rPr>
      </w:pPr>
    </w:p>
    <w:p w:rsidR="005B204B" w:rsidRPr="00D27CD3" w:rsidRDefault="005B204B" w:rsidP="005B204B">
      <w:pPr>
        <w:jc w:val="both"/>
      </w:pPr>
      <w:r w:rsidRPr="00D27CD3">
        <w:t>Qualcuno potrebbe dire che è blasfemia. Come si può abbandonare lo Spirito? Come ci si può distaccare da Dio?</w:t>
      </w:r>
    </w:p>
    <w:p w:rsidR="005B204B" w:rsidRPr="00D27CD3" w:rsidRDefault="005B204B" w:rsidP="005B204B">
      <w:pPr>
        <w:jc w:val="both"/>
      </w:pPr>
    </w:p>
    <w:p w:rsidR="005B204B" w:rsidRPr="00D27CD3" w:rsidRDefault="005B204B" w:rsidP="005B204B">
      <w:pPr>
        <w:jc w:val="both"/>
      </w:pPr>
      <w:r w:rsidRPr="00D27CD3">
        <w:t xml:space="preserve">Definiamo la differenza. Dio – una creazione dell'uomo. Io vi ho detto esattamente cosa provo riguardo a Dio. E' una farsa costruita dall'uomo, è davvero una menzogna. Una enorme menzogna ed è stata sviluppata, modificata, perfezionata negli anni, producendo libri. Erano davvero scritti da Dio? No. Alcuni erano ispirati, per il loro tempo, ma questo è un tempo nuovo, una nuova era. </w:t>
      </w:r>
    </w:p>
    <w:p w:rsidR="005B204B" w:rsidRPr="00D27CD3" w:rsidRDefault="005B204B" w:rsidP="005B204B">
      <w:pPr>
        <w:jc w:val="both"/>
      </w:pPr>
    </w:p>
    <w:p w:rsidR="005B204B" w:rsidRPr="00D27CD3" w:rsidRDefault="005B204B" w:rsidP="005B204B">
      <w:pPr>
        <w:jc w:val="both"/>
      </w:pPr>
      <w:proofErr w:type="spellStart"/>
      <w:r w:rsidRPr="00D27CD3">
        <w:t>Cauldre</w:t>
      </w:r>
      <w:proofErr w:type="spellEnd"/>
      <w:r w:rsidRPr="00D27CD3">
        <w:t xml:space="preserve"> dice che sto camminando sul ghiaccio sottile. No, non c'è ghiaccio, sto camminando sull'acqua (risate)</w:t>
      </w:r>
    </w:p>
    <w:p w:rsidR="005B204B" w:rsidRPr="00D27CD3" w:rsidRDefault="005B204B" w:rsidP="005B204B">
      <w:pPr>
        <w:jc w:val="both"/>
      </w:pPr>
    </w:p>
    <w:p w:rsidR="005B204B" w:rsidRPr="00D27CD3" w:rsidRDefault="005B204B" w:rsidP="005B204B">
      <w:pPr>
        <w:jc w:val="both"/>
      </w:pPr>
      <w:r w:rsidRPr="00D27CD3">
        <w:t xml:space="preserve">Quindi, Dio – una creazione dell'uomo. E poi usate la parola “Spirito” - “Spirito” può essere più carino di “Dio” comunque lo chiamiate – è la sorgente creativa dentro di voi, anche la vostra unicità interiore, ma ora è tempo di libertà, qualcosa che l'Eterno Uno ha sempre voluto. </w:t>
      </w:r>
      <w:proofErr w:type="spellStart"/>
      <w:r w:rsidRPr="00D27CD3">
        <w:t>Perchè</w:t>
      </w:r>
      <w:proofErr w:type="spellEnd"/>
      <w:r w:rsidRPr="00D27CD3">
        <w:t xml:space="preserve">? Per usare </w:t>
      </w:r>
      <w:r w:rsidRPr="00D27CD3">
        <w:lastRenderedPageBreak/>
        <w:t xml:space="preserve">termini umani, potreste dire per conoscere davvero l'Io Sono dell'Eterno Uno, dello Spirito, Madre/Padre Dio, comunque la volete mettere, per comprenderlo veramente, doveva esserci libertà. Ci doveva essere un rilascio finale del sé. Nessun controllo di sé, e a lungo quel sé era anche voi. Ma alla fine si tratta di rilasciare, di lasciare andare, in modo che lo Spirito, l'Eterno Uno possa conoscere davvero se stesso. Quando voi arriverete a conoscere voi stessi, ad accettare la vostra libertà e sovranità, lo Spirito comprenderà la sua sovranità. </w:t>
      </w:r>
    </w:p>
    <w:p w:rsidR="005B204B" w:rsidRPr="00D27CD3" w:rsidRDefault="005B204B" w:rsidP="005B204B">
      <w:pPr>
        <w:jc w:val="both"/>
      </w:pPr>
    </w:p>
    <w:p w:rsidR="005B204B" w:rsidRPr="00D27CD3" w:rsidRDefault="005B204B" w:rsidP="005B204B">
      <w:pPr>
        <w:jc w:val="both"/>
      </w:pPr>
      <w:r w:rsidRPr="00D27CD3">
        <w:t xml:space="preserve">Interessante affermazione. La gran parte degli umani tende a pensare che lo Spirito sia elevato, sa tutto, può fare tutto. No, lo Spirito, come ho già detto, è assoluta semplicità, assoluta purezza. Proprio come un bambino con la sua innocenza. Lo Spirito non sa cosa vi sta per accadere. Lo Spirito non conosce ogni pensiero che fate, </w:t>
      </w:r>
      <w:proofErr w:type="spellStart"/>
      <w:r w:rsidRPr="00D27CD3">
        <w:t>perchè</w:t>
      </w:r>
      <w:proofErr w:type="spellEnd"/>
      <w:r w:rsidRPr="00D27CD3">
        <w:t xml:space="preserve"> voi potete bloccare voi stessi. Volete una prova? Voi chiudete a voi stessi, quindi potete chiudere allo Spirito. Quindi lo Spirito può chiudersi a voi.  </w:t>
      </w:r>
    </w:p>
    <w:p w:rsidR="005B204B" w:rsidRPr="00D27CD3" w:rsidRDefault="005B204B" w:rsidP="005B204B">
      <w:pPr>
        <w:jc w:val="both"/>
      </w:pPr>
    </w:p>
    <w:p w:rsidR="005B204B" w:rsidRPr="00D27CD3" w:rsidRDefault="005B204B" w:rsidP="005B204B">
      <w:pPr>
        <w:jc w:val="both"/>
      </w:pPr>
      <w:r w:rsidRPr="00D27CD3">
        <w:t xml:space="preserve">Lo Spirito non sa tutto. Sarebbe un gioco malato se tutto fosse già conosciuto, qualunque cosa che dovrà accadere. Sarebbe un gioco morboso. Questa è una esperienza anche per lo Spirito. Quando scoprite qualcosa su di voi. Quando guardate un magnifico tramonto, lo Spirito vede un magnifico tramonto. Lo Spirito non lo vede prima di voi e poi vi manda fuori a guardarlo “Guarda che bellissimo tramonto ho creato” Lo Spirito chiese a voi di crearlo e l'Eterno Uno poi lo vede e lo sente e lo sperimenta. </w:t>
      </w:r>
    </w:p>
    <w:p w:rsidR="005B204B" w:rsidRPr="00D27CD3" w:rsidRDefault="005B204B" w:rsidP="005B204B">
      <w:pPr>
        <w:jc w:val="both"/>
      </w:pPr>
    </w:p>
    <w:p w:rsidR="005B204B" w:rsidRPr="00D27CD3" w:rsidRDefault="005B204B" w:rsidP="005B204B">
      <w:pPr>
        <w:jc w:val="both"/>
      </w:pPr>
      <w:r w:rsidRPr="00D27CD3">
        <w:t xml:space="preserve">Quindi potremmo dire che lo Spirito comprenderà davvero la sua sovranità quando voi capirete la vostra. </w:t>
      </w:r>
    </w:p>
    <w:p w:rsidR="005B204B" w:rsidRPr="00D27CD3" w:rsidRDefault="005B204B" w:rsidP="005B204B">
      <w:pPr>
        <w:jc w:val="both"/>
      </w:pPr>
    </w:p>
    <w:p w:rsidR="005B204B" w:rsidRPr="00D27CD3" w:rsidRDefault="005B204B" w:rsidP="005B204B">
      <w:pPr>
        <w:jc w:val="both"/>
      </w:pPr>
      <w:r w:rsidRPr="00D27CD3">
        <w:t xml:space="preserve">Facciamo un respiro profondo. </w:t>
      </w:r>
    </w:p>
    <w:p w:rsidR="005B204B" w:rsidRPr="00D27CD3" w:rsidRDefault="005B204B" w:rsidP="005B204B">
      <w:pPr>
        <w:jc w:val="both"/>
      </w:pPr>
    </w:p>
    <w:p w:rsidR="005B204B" w:rsidRPr="00D27CD3" w:rsidRDefault="005B204B" w:rsidP="005B204B">
      <w:pPr>
        <w:jc w:val="both"/>
      </w:pPr>
      <w:r w:rsidRPr="00D27CD3">
        <w:t>Lo stesso vale per la libertà. Lo Spirito comprende la libertà quando voi lo fate.</w:t>
      </w:r>
    </w:p>
    <w:p w:rsidR="005B204B" w:rsidRPr="00D27CD3" w:rsidRDefault="005B204B" w:rsidP="005B204B">
      <w:pPr>
        <w:jc w:val="both"/>
      </w:pPr>
    </w:p>
    <w:p w:rsidR="005B204B" w:rsidRPr="00D27CD3" w:rsidRDefault="005B204B" w:rsidP="005B204B">
      <w:pPr>
        <w:jc w:val="both"/>
      </w:pPr>
      <w:r w:rsidRPr="00D27CD3">
        <w:t>Parleremo di questo in questa Serie.  Libertà – il simbolo che è qui (indica il simbolo che è davanti al suo leggio). Il cerchio – completamento che diventa un cerchio completo. La spada – l'ascensione. Se rivoltate la spada diventa un cuore. Il fiore dell'iris – l'integrazione.</w:t>
      </w:r>
    </w:p>
    <w:p w:rsidR="005B204B" w:rsidRPr="00D27CD3" w:rsidRDefault="005B204B" w:rsidP="005B204B">
      <w:pPr>
        <w:jc w:val="both"/>
      </w:pPr>
      <w:r w:rsidRPr="00D27CD3">
        <w:t xml:space="preserve">Integrazione del maschile, femminile, luce, oscurità, umano Spirito. E' proprio qui. </w:t>
      </w:r>
    </w:p>
    <w:p w:rsidR="005B204B" w:rsidRPr="00D27CD3" w:rsidRDefault="005B204B" w:rsidP="005B204B">
      <w:pPr>
        <w:jc w:val="both"/>
      </w:pPr>
    </w:p>
    <w:p w:rsidR="005B204B" w:rsidRPr="00D27CD3" w:rsidRDefault="005B204B" w:rsidP="005B204B">
      <w:pPr>
        <w:jc w:val="both"/>
      </w:pPr>
      <w:r w:rsidRPr="00D27CD3">
        <w:t>Questa è davvero la Serie della Libertà. I prossimi due mesi fino a – potreste dire il 12 dicembre, il 21 il 31 dicembre, non ha davvero importanza – i prossimi due mesi saranno interessanti (</w:t>
      </w:r>
      <w:proofErr w:type="spellStart"/>
      <w:r w:rsidRPr="00D27CD3">
        <w:t>Adamus</w:t>
      </w:r>
      <w:proofErr w:type="spellEnd"/>
      <w:r w:rsidRPr="00D27CD3">
        <w:t xml:space="preserve"> ride) Sì, un po' difficili. Vedrete il pianeta impazzire, vedrete voi stessi perdere la testa. Vedrete voi stessi affrontare e sperimentare ciò che vi renderà liberi. </w:t>
      </w:r>
    </w:p>
    <w:p w:rsidR="005B204B" w:rsidRPr="00D27CD3" w:rsidRDefault="005B204B" w:rsidP="005B204B">
      <w:pPr>
        <w:jc w:val="both"/>
      </w:pPr>
    </w:p>
    <w:p w:rsidR="005B204B" w:rsidRPr="00D27CD3" w:rsidRDefault="005B204B" w:rsidP="005B204B">
      <w:pPr>
        <w:jc w:val="both"/>
        <w:rPr>
          <w:b/>
          <w:bCs/>
        </w:rPr>
      </w:pPr>
      <w:r w:rsidRPr="00D27CD3">
        <w:rPr>
          <w:b/>
          <w:bCs/>
        </w:rPr>
        <w:t>Cos'è la Libertà?</w:t>
      </w:r>
    </w:p>
    <w:p w:rsidR="005B204B" w:rsidRPr="00D27CD3" w:rsidRDefault="005B204B" w:rsidP="005B204B">
      <w:pPr>
        <w:jc w:val="both"/>
        <w:rPr>
          <w:b/>
          <w:bCs/>
        </w:rPr>
      </w:pPr>
    </w:p>
    <w:p w:rsidR="005B204B" w:rsidRPr="00D27CD3" w:rsidRDefault="005B204B" w:rsidP="005B204B">
      <w:pPr>
        <w:jc w:val="both"/>
      </w:pPr>
      <w:r w:rsidRPr="00D27CD3">
        <w:t>Fate un respiro profondo, percepite il momento. Cos'è la libertà? Bella parola, spesso abusata, mal compresa. Cos'è la libertà?</w:t>
      </w:r>
      <w:r w:rsidRPr="00D27CD3">
        <w:br/>
      </w:r>
      <w:r w:rsidRPr="00D27CD3">
        <w:br/>
        <w:t>MARY: E' permettere ad ogni cosa di accadere nel momento.</w:t>
      </w:r>
    </w:p>
    <w:p w:rsidR="005B204B" w:rsidRPr="00D27CD3" w:rsidRDefault="005B204B" w:rsidP="005B204B">
      <w:pPr>
        <w:jc w:val="both"/>
      </w:pPr>
    </w:p>
    <w:p w:rsidR="005B204B" w:rsidRPr="00D27CD3" w:rsidRDefault="005B204B" w:rsidP="005B204B">
      <w:pPr>
        <w:jc w:val="both"/>
      </w:pPr>
      <w:r w:rsidRPr="00D27CD3">
        <w:t xml:space="preserve">ADAMUS: Permettere nel momento, che bella cosa. </w:t>
      </w:r>
      <w:proofErr w:type="spellStart"/>
      <w:r w:rsidRPr="00D27CD3">
        <w:t>Perchè</w:t>
      </w:r>
      <w:proofErr w:type="spellEnd"/>
      <w:r w:rsidRPr="00D27CD3">
        <w:t xml:space="preserve"> tu non lo permetti?</w:t>
      </w:r>
    </w:p>
    <w:p w:rsidR="005B204B" w:rsidRPr="00D27CD3" w:rsidRDefault="005B204B" w:rsidP="005B204B">
      <w:pPr>
        <w:jc w:val="both"/>
      </w:pPr>
    </w:p>
    <w:p w:rsidR="005B204B" w:rsidRPr="00D27CD3" w:rsidRDefault="005B204B" w:rsidP="005B204B">
      <w:pPr>
        <w:jc w:val="both"/>
      </w:pPr>
      <w:r w:rsidRPr="00D27CD3">
        <w:t>MARY: Per paura di lasciar andare.</w:t>
      </w:r>
    </w:p>
    <w:p w:rsidR="005B204B" w:rsidRPr="00D27CD3" w:rsidRDefault="005B204B" w:rsidP="005B204B">
      <w:pPr>
        <w:jc w:val="both"/>
      </w:pPr>
    </w:p>
    <w:p w:rsidR="005B204B" w:rsidRPr="00D27CD3" w:rsidRDefault="005B204B" w:rsidP="005B204B">
      <w:pPr>
        <w:jc w:val="both"/>
      </w:pPr>
      <w:r w:rsidRPr="00D27CD3">
        <w:t>ADAMUS: Ma nella vita pratica, paura di...?</w:t>
      </w:r>
    </w:p>
    <w:p w:rsidR="005B204B" w:rsidRPr="00D27CD3" w:rsidRDefault="005B204B" w:rsidP="005B204B">
      <w:pPr>
        <w:jc w:val="both"/>
      </w:pPr>
    </w:p>
    <w:p w:rsidR="005B204B" w:rsidRPr="00D27CD3" w:rsidRDefault="005B204B" w:rsidP="005B204B">
      <w:pPr>
        <w:jc w:val="both"/>
      </w:pPr>
      <w:r w:rsidRPr="00D27CD3">
        <w:t>MARY: Di non avere soldi, una casa...</w:t>
      </w:r>
    </w:p>
    <w:p w:rsidR="005B204B" w:rsidRPr="00D27CD3" w:rsidRDefault="005B204B" w:rsidP="005B204B">
      <w:pPr>
        <w:jc w:val="both"/>
      </w:pPr>
    </w:p>
    <w:p w:rsidR="005B204B" w:rsidRPr="00D27CD3" w:rsidRDefault="005B204B" w:rsidP="005B204B">
      <w:pPr>
        <w:jc w:val="both"/>
      </w:pPr>
      <w:r w:rsidRPr="00D27CD3">
        <w:t>ADAMUS: Ma queste cose ce le hai già...Posso dirti di cosa hai paura?</w:t>
      </w:r>
    </w:p>
    <w:p w:rsidR="005B204B" w:rsidRPr="00D27CD3" w:rsidRDefault="005B204B" w:rsidP="005B204B">
      <w:pPr>
        <w:jc w:val="both"/>
      </w:pPr>
    </w:p>
    <w:p w:rsidR="005B204B" w:rsidRPr="00D27CD3" w:rsidRDefault="005B204B" w:rsidP="005B204B">
      <w:pPr>
        <w:jc w:val="both"/>
      </w:pPr>
      <w:r w:rsidRPr="00D27CD3">
        <w:t>Tu hai queste voci – la voce di tua madre, di tuo padre, degli insegnanti, e la gran parte di voi a diversi gradi ce l'hanno.</w:t>
      </w:r>
    </w:p>
    <w:p w:rsidR="005B204B" w:rsidRPr="00D27CD3" w:rsidRDefault="005B204B" w:rsidP="005B204B">
      <w:pPr>
        <w:jc w:val="both"/>
      </w:pPr>
      <w:r w:rsidRPr="00D27CD3">
        <w:t xml:space="preserve">Tu le ami e loro giocano in continuazione. Sono sempre lì e le cose che temi è </w:t>
      </w:r>
      <w:proofErr w:type="spellStart"/>
      <w:r w:rsidRPr="00D27CD3">
        <w:t>perchè</w:t>
      </w:r>
      <w:proofErr w:type="spellEnd"/>
      <w:r w:rsidRPr="00D27CD3">
        <w:t xml:space="preserve"> loro te le indicano: “No, Mary, fai la brava ragazza” </w:t>
      </w:r>
      <w:proofErr w:type="spellStart"/>
      <w:r w:rsidRPr="00D27CD3">
        <w:t>Perchè</w:t>
      </w:r>
      <w:proofErr w:type="spellEnd"/>
      <w:r w:rsidRPr="00D27CD3">
        <w:t xml:space="preserve"> qualche volte non fai la cattiva ragazza? Solo per sperimentarlo. Smettila di essere così brava. Vedi è qui che manchi di afferrare la libertà.</w:t>
      </w:r>
    </w:p>
    <w:p w:rsidR="005B204B" w:rsidRPr="00D27CD3" w:rsidRDefault="005B204B" w:rsidP="005B204B">
      <w:pPr>
        <w:jc w:val="both"/>
      </w:pPr>
    </w:p>
    <w:p w:rsidR="005B204B" w:rsidRPr="00D27CD3" w:rsidRDefault="005B204B" w:rsidP="005B204B">
      <w:pPr>
        <w:jc w:val="both"/>
      </w:pPr>
      <w:r w:rsidRPr="00D27CD3">
        <w:t>Cos'è la libertà?</w:t>
      </w:r>
    </w:p>
    <w:p w:rsidR="005B204B" w:rsidRPr="00D27CD3" w:rsidRDefault="005B204B" w:rsidP="005B204B">
      <w:pPr>
        <w:jc w:val="both"/>
      </w:pPr>
    </w:p>
    <w:p w:rsidR="005B204B" w:rsidRPr="00D27CD3" w:rsidRDefault="005B204B" w:rsidP="005B204B">
      <w:pPr>
        <w:jc w:val="both"/>
      </w:pPr>
      <w:r w:rsidRPr="00D27CD3">
        <w:t>LADONNA: Non essere tanto spaventati dalla vita.</w:t>
      </w:r>
    </w:p>
    <w:p w:rsidR="005B204B" w:rsidRPr="00D27CD3" w:rsidRDefault="005B204B" w:rsidP="005B204B">
      <w:pPr>
        <w:jc w:val="both"/>
      </w:pPr>
    </w:p>
    <w:p w:rsidR="005B204B" w:rsidRPr="00D27CD3" w:rsidRDefault="005B204B" w:rsidP="005B204B">
      <w:pPr>
        <w:jc w:val="both"/>
      </w:pPr>
      <w:r w:rsidRPr="00D27CD3">
        <w:t xml:space="preserve">ADAMUS: </w:t>
      </w:r>
      <w:proofErr w:type="spellStart"/>
      <w:r w:rsidRPr="00D27CD3">
        <w:t>Perchè</w:t>
      </w:r>
      <w:proofErr w:type="spellEnd"/>
      <w:r w:rsidRPr="00D27CD3">
        <w:t xml:space="preserve"> sei spaventata dalla vita?</w:t>
      </w:r>
    </w:p>
    <w:p w:rsidR="005B204B" w:rsidRPr="00D27CD3" w:rsidRDefault="005B204B" w:rsidP="005B204B">
      <w:pPr>
        <w:jc w:val="both"/>
      </w:pPr>
    </w:p>
    <w:p w:rsidR="005B204B" w:rsidRPr="00D27CD3" w:rsidRDefault="005B204B" w:rsidP="005B204B">
      <w:pPr>
        <w:jc w:val="both"/>
      </w:pPr>
      <w:r w:rsidRPr="00D27CD3">
        <w:t>LADONNA: (è vicina a piangere) Sono venute fuori tante cose...è stato un anno difficile e non ce la faccio ad aspettare ancora i prossimi tre mesi...io spero che l'energia si sia spostata abbastanza...</w:t>
      </w:r>
    </w:p>
    <w:p w:rsidR="005B204B" w:rsidRPr="00D27CD3" w:rsidRDefault="005B204B" w:rsidP="005B204B">
      <w:pPr>
        <w:jc w:val="both"/>
      </w:pPr>
    </w:p>
    <w:p w:rsidR="005B204B" w:rsidRPr="00D27CD3" w:rsidRDefault="005B204B" w:rsidP="005B204B">
      <w:pPr>
        <w:jc w:val="both"/>
        <w:rPr>
          <w:i/>
          <w:iCs/>
        </w:rPr>
      </w:pPr>
      <w:r w:rsidRPr="00D27CD3">
        <w:t xml:space="preserve">ADAMUS: Cos'è che fa muovere l'energia? La coscienza. E cos'è la coscienza? </w:t>
      </w:r>
      <w:r w:rsidRPr="00D27CD3">
        <w:rPr>
          <w:i/>
          <w:iCs/>
        </w:rPr>
        <w:t>(la donna</w:t>
      </w:r>
      <w:r w:rsidRPr="00D27CD3">
        <w:t xml:space="preserve"> </w:t>
      </w:r>
      <w:r w:rsidRPr="00D27CD3">
        <w:rPr>
          <w:i/>
          <w:iCs/>
        </w:rPr>
        <w:t>esita a rispondere</w:t>
      </w:r>
      <w:r w:rsidRPr="00D27CD3">
        <w:t xml:space="preserve">) </w:t>
      </w:r>
      <w:proofErr w:type="spellStart"/>
      <w:r w:rsidRPr="00D27CD3">
        <w:t>Adamus</w:t>
      </w:r>
      <w:proofErr w:type="spellEnd"/>
      <w:r w:rsidRPr="00D27CD3">
        <w:t xml:space="preserve"> 101 (</w:t>
      </w:r>
      <w:r w:rsidRPr="00D27CD3">
        <w:rPr>
          <w:i/>
          <w:iCs/>
        </w:rPr>
        <w:t>che aveva detto essere il corso base della spiritualità)</w:t>
      </w:r>
    </w:p>
    <w:p w:rsidR="005B204B" w:rsidRPr="00D27CD3" w:rsidRDefault="005B204B" w:rsidP="005B204B">
      <w:pPr>
        <w:jc w:val="both"/>
      </w:pPr>
    </w:p>
    <w:p w:rsidR="005B204B" w:rsidRPr="00D27CD3" w:rsidRDefault="005B204B" w:rsidP="005B204B">
      <w:pPr>
        <w:jc w:val="both"/>
      </w:pPr>
      <w:r w:rsidRPr="00D27CD3">
        <w:t>Consapevolezza, la tua consapevolezza!</w:t>
      </w:r>
    </w:p>
    <w:p w:rsidR="005B204B" w:rsidRPr="00D27CD3" w:rsidRDefault="005B204B" w:rsidP="005B204B">
      <w:pPr>
        <w:jc w:val="both"/>
      </w:pPr>
    </w:p>
    <w:p w:rsidR="005B204B" w:rsidRPr="00D27CD3" w:rsidRDefault="005B204B" w:rsidP="005B204B">
      <w:pPr>
        <w:jc w:val="both"/>
      </w:pPr>
      <w:r w:rsidRPr="00D27CD3">
        <w:t>Tutti i tuoi potenziali. Così la coscienza stimola l'energia – la coscienza, in primo luogo, ha creato l'energia e stimola l'energia – e di conseguenza crea la tua realtà. Ma se la coscienza – se non sei nemmeno consapevole di cosa sia la coscienza – e se la tua coscienza è molto chiusa, intenzionalmente, ti tiri indietro, non arriverai a molto e quella energia andrà a lavorare su di te. Comincerà a battere su di te. Per l'unica ragione che vuole farti muovere, ti vuole far andare oltre. E porterà a galla tutti demoni e i dragoni e l'oscurità e così via, e tu dirai: “</w:t>
      </w:r>
      <w:proofErr w:type="spellStart"/>
      <w:r w:rsidRPr="00D27CD3">
        <w:t>Perchè</w:t>
      </w:r>
      <w:proofErr w:type="spellEnd"/>
      <w:r w:rsidRPr="00D27CD3">
        <w:t xml:space="preserve"> mio Dio sto vivendo tutto questo?” e Dio dice: “</w:t>
      </w:r>
      <w:proofErr w:type="spellStart"/>
      <w:r w:rsidRPr="00D27CD3">
        <w:t>Perchè</w:t>
      </w:r>
      <w:proofErr w:type="spellEnd"/>
      <w:r w:rsidRPr="00D27CD3">
        <w:t xml:space="preserve"> tu possa essere libera!”</w:t>
      </w:r>
    </w:p>
    <w:p w:rsidR="005B204B" w:rsidRPr="00D27CD3" w:rsidRDefault="005B204B" w:rsidP="005B204B">
      <w:pPr>
        <w:jc w:val="both"/>
      </w:pPr>
    </w:p>
    <w:p w:rsidR="005B204B" w:rsidRPr="00D27CD3" w:rsidRDefault="005B204B" w:rsidP="005B204B">
      <w:pPr>
        <w:jc w:val="both"/>
      </w:pPr>
      <w:r w:rsidRPr="00D27CD3">
        <w:t>Pensavo che questo fosse divertente (</w:t>
      </w:r>
      <w:proofErr w:type="spellStart"/>
      <w:r w:rsidRPr="00D27CD3">
        <w:t>Adamus</w:t>
      </w:r>
      <w:proofErr w:type="spellEnd"/>
      <w:r w:rsidRPr="00D27CD3">
        <w:t xml:space="preserve"> ride) Dio non lo fa a te o per te – Lo Spirito o comunque lo vuoi chiamare...</w:t>
      </w:r>
    </w:p>
    <w:p w:rsidR="005B204B" w:rsidRPr="00D27CD3" w:rsidRDefault="005B204B" w:rsidP="005B204B">
      <w:pPr>
        <w:jc w:val="both"/>
      </w:pPr>
      <w:r w:rsidRPr="00D27CD3">
        <w:t xml:space="preserve">LADONNA: Io ci credo che quello che accade alla mia famiglia adesso è </w:t>
      </w:r>
      <w:proofErr w:type="spellStart"/>
      <w:r w:rsidRPr="00D27CD3">
        <w:t>perchè</w:t>
      </w:r>
      <w:proofErr w:type="spellEnd"/>
      <w:r w:rsidRPr="00D27CD3">
        <w:t xml:space="preserve"> possiamo andare avanti, ma è molto dura quando ci si trova dentro. </w:t>
      </w:r>
    </w:p>
    <w:p w:rsidR="005B204B" w:rsidRPr="00D27CD3" w:rsidRDefault="005B204B" w:rsidP="005B204B">
      <w:pPr>
        <w:jc w:val="both"/>
      </w:pPr>
    </w:p>
    <w:p w:rsidR="005B204B" w:rsidRPr="00D27CD3" w:rsidRDefault="005B204B" w:rsidP="005B204B">
      <w:pPr>
        <w:jc w:val="both"/>
      </w:pPr>
      <w:r w:rsidRPr="00D27CD3">
        <w:t>ADAMUS: Davvero dura. Ma immagina per un momento – solo un breve momento, a cuore e mente aperti – che potresti essere libera. Concetto straordinario, così semplice, ma ancora facile a bloccarsi, ed è così facile dire: “</w:t>
      </w:r>
      <w:proofErr w:type="spellStart"/>
      <w:r w:rsidRPr="00D27CD3">
        <w:t>Perchè</w:t>
      </w:r>
      <w:proofErr w:type="spellEnd"/>
      <w:r w:rsidRPr="00D27CD3">
        <w:t xml:space="preserve"> io?” E' così facile fingere di non conoscere la risposta, per poter mantenere in piedi il gioco.</w:t>
      </w:r>
    </w:p>
    <w:p w:rsidR="005B204B" w:rsidRPr="00D27CD3" w:rsidRDefault="005B204B" w:rsidP="005B204B">
      <w:pPr>
        <w:jc w:val="both"/>
      </w:pPr>
    </w:p>
    <w:p w:rsidR="005B204B" w:rsidRPr="00D27CD3" w:rsidRDefault="005B204B" w:rsidP="005B204B">
      <w:pPr>
        <w:jc w:val="both"/>
      </w:pPr>
      <w:r w:rsidRPr="00D27CD3">
        <w:t>(</w:t>
      </w:r>
      <w:proofErr w:type="spellStart"/>
      <w:r w:rsidRPr="00D27CD3">
        <w:t>Adamus</w:t>
      </w:r>
      <w:proofErr w:type="spellEnd"/>
      <w:r w:rsidRPr="00D27CD3">
        <w:t xml:space="preserve"> parla molto intensamente) E' così facile fingere di non sapere la risposta per poter mantenere in piedi il gioco! Una volta che ammetti che hai la risposta...,la partita è finita. Voi avete la libertà. La partita è finita e voi avete la libertà.</w:t>
      </w:r>
    </w:p>
    <w:p w:rsidR="005B204B" w:rsidRPr="00D27CD3" w:rsidRDefault="005B204B" w:rsidP="005B204B">
      <w:pPr>
        <w:jc w:val="both"/>
      </w:pPr>
    </w:p>
    <w:p w:rsidR="005B204B" w:rsidRPr="00D27CD3" w:rsidRDefault="005B204B" w:rsidP="005B204B">
      <w:pPr>
        <w:jc w:val="both"/>
      </w:pPr>
      <w:r w:rsidRPr="00D27CD3">
        <w:t xml:space="preserve">Cari </w:t>
      </w:r>
      <w:proofErr w:type="spellStart"/>
      <w:r w:rsidRPr="00D27CD3">
        <w:t>Shaumbra</w:t>
      </w:r>
      <w:proofErr w:type="spellEnd"/>
      <w:r w:rsidRPr="00D27CD3">
        <w:t xml:space="preserve">, questo è così importante, così semplice e facile, ma io vi dico che, a meno che qualcosa cambi qui questo pomeriggio o questa sera, ovunque sia, sarà dura. </w:t>
      </w:r>
    </w:p>
    <w:p w:rsidR="005B204B" w:rsidRPr="00D27CD3" w:rsidRDefault="005B204B" w:rsidP="005B204B">
      <w:pPr>
        <w:jc w:val="both"/>
      </w:pPr>
    </w:p>
    <w:p w:rsidR="005B204B" w:rsidRPr="00D27CD3" w:rsidRDefault="005B204B" w:rsidP="005B204B">
      <w:pPr>
        <w:jc w:val="both"/>
      </w:pPr>
      <w:r w:rsidRPr="00D27CD3">
        <w:t xml:space="preserve">Lo dirò di nuovo. Cari </w:t>
      </w:r>
      <w:proofErr w:type="spellStart"/>
      <w:r w:rsidRPr="00D27CD3">
        <w:t>Shaumbra</w:t>
      </w:r>
      <w:proofErr w:type="spellEnd"/>
      <w:r w:rsidRPr="00D27CD3">
        <w:t xml:space="preserve">, è così facile, intendo davvero, distillatelo, andate nell'essenza. E' così facile, ma a meno che qualcosa cambi in questo </w:t>
      </w:r>
      <w:proofErr w:type="spellStart"/>
      <w:r w:rsidRPr="00D27CD3">
        <w:t>Shoud</w:t>
      </w:r>
      <w:proofErr w:type="spellEnd"/>
      <w:r w:rsidRPr="00D27CD3">
        <w:t xml:space="preserve">, che rappresenta proprio voi, a meno </w:t>
      </w:r>
      <w:r w:rsidRPr="00D27CD3">
        <w:lastRenderedPageBreak/>
        <w:t xml:space="preserve">che qualcosa cambi, sarà difficile. Un paio di mesi di vere sfide interiori, e non è necessario che sia così. </w:t>
      </w:r>
    </w:p>
    <w:p w:rsidR="005B204B" w:rsidRPr="00D27CD3" w:rsidRDefault="005B204B" w:rsidP="005B204B">
      <w:pPr>
        <w:jc w:val="both"/>
      </w:pPr>
    </w:p>
    <w:p w:rsidR="005B204B" w:rsidRPr="00D27CD3" w:rsidRDefault="005B204B" w:rsidP="005B204B">
      <w:pPr>
        <w:jc w:val="both"/>
      </w:pPr>
      <w:r w:rsidRPr="00D27CD3">
        <w:t xml:space="preserve">Ma ho questa sensazione profetica – profetica e patetica (ridendo) – che voi lo farete in quel modo. Sì, probabilmente. </w:t>
      </w:r>
      <w:proofErr w:type="spellStart"/>
      <w:r w:rsidRPr="00D27CD3">
        <w:t>Perchè</w:t>
      </w:r>
      <w:proofErr w:type="spellEnd"/>
      <w:r w:rsidRPr="00D27CD3">
        <w:t xml:space="preserve">? </w:t>
      </w:r>
      <w:proofErr w:type="spellStart"/>
      <w:r w:rsidRPr="00D27CD3">
        <w:t>Perchè</w:t>
      </w:r>
      <w:proofErr w:type="spellEnd"/>
      <w:r w:rsidRPr="00D27CD3">
        <w:t>?</w:t>
      </w:r>
      <w:r>
        <w:t xml:space="preserve"> </w:t>
      </w:r>
      <w:r w:rsidRPr="00D27CD3">
        <w:t xml:space="preserve">(qualcuno dice è il nostro gioco e lo amiamo) Gioco, costume, il non conoscere niente di diverso. Non essere davvero sicuri: “Mi piace il divertimento che c'è qui, mi piace incontrarmi con gli </w:t>
      </w:r>
      <w:proofErr w:type="spellStart"/>
      <w:r w:rsidRPr="00D27CD3">
        <w:t>Shaumbra</w:t>
      </w:r>
      <w:proofErr w:type="spellEnd"/>
      <w:r w:rsidRPr="00D27CD3">
        <w:t>. Mi piace il mangiare, ma non so, non so. Ci deve essere una risposta da qualche parte.” E' proprio qui! Proprio adesso! Siete voi. Proviene da voi.</w:t>
      </w:r>
    </w:p>
    <w:p w:rsidR="005B204B" w:rsidRPr="00D27CD3" w:rsidRDefault="005B204B" w:rsidP="005B204B">
      <w:pPr>
        <w:jc w:val="both"/>
      </w:pPr>
    </w:p>
    <w:p w:rsidR="005B204B" w:rsidRPr="00D27CD3" w:rsidRDefault="005B204B" w:rsidP="005B204B">
      <w:pPr>
        <w:jc w:val="both"/>
      </w:pPr>
      <w:r w:rsidRPr="00D27CD3">
        <w:t xml:space="preserve">Può essere così facile o può essere difficile. I prossimi due mesi ve lo diranno. </w:t>
      </w:r>
    </w:p>
    <w:p w:rsidR="005B204B" w:rsidRPr="00D27CD3" w:rsidRDefault="005B204B" w:rsidP="005B204B">
      <w:pPr>
        <w:jc w:val="both"/>
      </w:pPr>
    </w:p>
    <w:p w:rsidR="005B204B" w:rsidRPr="00D27CD3" w:rsidRDefault="005B204B" w:rsidP="005B204B">
      <w:pPr>
        <w:jc w:val="both"/>
      </w:pPr>
      <w:r w:rsidRPr="00D27CD3">
        <w:t>Ma sto facendo digressioni...Cos'è la libertà?</w:t>
      </w:r>
    </w:p>
    <w:p w:rsidR="005B204B" w:rsidRPr="00D27CD3" w:rsidRDefault="005B204B" w:rsidP="005B204B">
      <w:pPr>
        <w:jc w:val="both"/>
      </w:pPr>
    </w:p>
    <w:p w:rsidR="005B204B" w:rsidRPr="00D27CD3" w:rsidRDefault="005B204B" w:rsidP="005B204B">
      <w:pPr>
        <w:jc w:val="both"/>
      </w:pPr>
      <w:r w:rsidRPr="00D27CD3">
        <w:t>JEFFREY: Libertà di fare cambiamenti nella mia vita.</w:t>
      </w:r>
    </w:p>
    <w:p w:rsidR="005B204B" w:rsidRPr="00D27CD3" w:rsidRDefault="005B204B" w:rsidP="005B204B">
      <w:pPr>
        <w:jc w:val="both"/>
      </w:pPr>
    </w:p>
    <w:p w:rsidR="005B204B" w:rsidRPr="00D27CD3" w:rsidRDefault="005B204B" w:rsidP="005B204B">
      <w:pPr>
        <w:jc w:val="both"/>
      </w:pPr>
      <w:r w:rsidRPr="00D27CD3">
        <w:t xml:space="preserve">ADAMUS: E cosa cambieresti della tua vita? </w:t>
      </w:r>
      <w:proofErr w:type="spellStart"/>
      <w:r w:rsidRPr="00D27CD3">
        <w:t>Qual'è</w:t>
      </w:r>
      <w:proofErr w:type="spellEnd"/>
      <w:r w:rsidRPr="00D27CD3">
        <w:t xml:space="preserve"> il numero uno della lista?</w:t>
      </w:r>
    </w:p>
    <w:p w:rsidR="005B204B" w:rsidRPr="00D27CD3" w:rsidRDefault="005B204B" w:rsidP="005B204B">
      <w:pPr>
        <w:jc w:val="both"/>
      </w:pPr>
    </w:p>
    <w:p w:rsidR="005B204B" w:rsidRPr="00D27CD3" w:rsidRDefault="005B204B" w:rsidP="005B204B">
      <w:pPr>
        <w:jc w:val="both"/>
      </w:pPr>
      <w:r w:rsidRPr="00D27CD3">
        <w:t>JEFFREY: Una strada totalmente nuova nella mia vita. Beh io sono nel processo, ho appena lasciato il mio lavoro dopo circa 30 anni...</w:t>
      </w:r>
    </w:p>
    <w:p w:rsidR="005B204B" w:rsidRPr="00D27CD3" w:rsidRDefault="005B204B" w:rsidP="005B204B">
      <w:pPr>
        <w:jc w:val="both"/>
      </w:pPr>
    </w:p>
    <w:p w:rsidR="005B204B" w:rsidRPr="00D27CD3" w:rsidRDefault="005B204B" w:rsidP="005B204B">
      <w:pPr>
        <w:jc w:val="both"/>
      </w:pPr>
      <w:r w:rsidRPr="00D27CD3">
        <w:t>ADAMUS: Oh, prendiamoci un momento per applaudire. (il pubblico applaude)</w:t>
      </w:r>
    </w:p>
    <w:p w:rsidR="005B204B" w:rsidRPr="00D27CD3" w:rsidRDefault="005B204B" w:rsidP="005B204B">
      <w:pPr>
        <w:jc w:val="both"/>
      </w:pPr>
      <w:r w:rsidRPr="00D27CD3">
        <w:t>Come ti senti?</w:t>
      </w:r>
    </w:p>
    <w:p w:rsidR="005B204B" w:rsidRPr="00D27CD3" w:rsidRDefault="005B204B" w:rsidP="005B204B">
      <w:pPr>
        <w:jc w:val="both"/>
      </w:pPr>
    </w:p>
    <w:p w:rsidR="005B204B" w:rsidRPr="00D27CD3" w:rsidRDefault="005B204B" w:rsidP="005B204B">
      <w:pPr>
        <w:jc w:val="both"/>
      </w:pPr>
      <w:r w:rsidRPr="00D27CD3">
        <w:t xml:space="preserve">JEFFREY: Mi sento davvero bene, ma anche spaventato. </w:t>
      </w:r>
      <w:proofErr w:type="spellStart"/>
      <w:r w:rsidRPr="00D27CD3">
        <w:t>Perchè</w:t>
      </w:r>
      <w:proofErr w:type="spellEnd"/>
      <w:r w:rsidRPr="00D27CD3">
        <w:t xml:space="preserve"> so che non ho lasciato questo per non avere successo nella vita, ma non so quale sarà il prossimo successo.</w:t>
      </w:r>
    </w:p>
    <w:p w:rsidR="005B204B" w:rsidRPr="00D27CD3" w:rsidRDefault="005B204B" w:rsidP="005B204B">
      <w:pPr>
        <w:jc w:val="both"/>
      </w:pPr>
    </w:p>
    <w:p w:rsidR="005B204B" w:rsidRPr="00D27CD3" w:rsidRDefault="005B204B" w:rsidP="005B204B">
      <w:pPr>
        <w:jc w:val="both"/>
      </w:pPr>
      <w:r w:rsidRPr="00D27CD3">
        <w:t>ADAMUS: Ti fermo qui, questo è un punto importante. “Non so come sarà il successo”.</w:t>
      </w:r>
    </w:p>
    <w:p w:rsidR="005B204B" w:rsidRPr="00D27CD3" w:rsidRDefault="005B204B" w:rsidP="005B204B">
      <w:pPr>
        <w:jc w:val="both"/>
      </w:pPr>
      <w:r w:rsidRPr="00D27CD3">
        <w:t xml:space="preserve">Ah! Questo è un punto chiave, </w:t>
      </w:r>
      <w:proofErr w:type="spellStart"/>
      <w:r w:rsidRPr="00D27CD3">
        <w:t>perchè</w:t>
      </w:r>
      <w:proofErr w:type="spellEnd"/>
      <w:r w:rsidRPr="00D27CD3">
        <w:t xml:space="preserve"> è ancora il vecchio modello, la vecchia mente, le vecchie tradizioni e radici che vorrebbero portare a dire: “Bene, ecco come sarà il successo.”</w:t>
      </w:r>
    </w:p>
    <w:p w:rsidR="005B204B" w:rsidRPr="00D27CD3" w:rsidRDefault="005B204B" w:rsidP="005B204B">
      <w:pPr>
        <w:jc w:val="both"/>
      </w:pPr>
    </w:p>
    <w:p w:rsidR="005B204B" w:rsidRPr="00D27CD3" w:rsidRDefault="005B204B" w:rsidP="005B204B">
      <w:pPr>
        <w:jc w:val="both"/>
      </w:pPr>
      <w:r w:rsidRPr="00D27CD3">
        <w:t>E' una interessante, terrificante, ma bellissima cosa da dire: “Non voglio guardare al domani con la mente e gli occhi di oggi. So che il domani sarà grande. Lo so è nel mio cuore. E voglio permetterlo, inclusa qualsiasi cosa.” E quel “qualsiasi cosa” è la cosa tosta.</w:t>
      </w:r>
    </w:p>
    <w:p w:rsidR="005B204B" w:rsidRPr="00D27CD3" w:rsidRDefault="005B204B" w:rsidP="005B204B">
      <w:pPr>
        <w:jc w:val="both"/>
      </w:pPr>
    </w:p>
    <w:p w:rsidR="005B204B" w:rsidRPr="00D27CD3" w:rsidRDefault="005B204B" w:rsidP="005B204B">
      <w:pPr>
        <w:jc w:val="both"/>
      </w:pPr>
      <w:r w:rsidRPr="00D27CD3">
        <w:t xml:space="preserve">L'illuminazione e la libertà non sono un “forse, una specie di” cosa. Sono un “tutto o niente”. Chiedete ai Maestri Ascesi. E non è una cosa che fate solo un pochino. O ci sono o non ci sono. </w:t>
      </w:r>
      <w:proofErr w:type="spellStart"/>
      <w:r w:rsidRPr="00D27CD3">
        <w:t>Perchè</w:t>
      </w:r>
      <w:proofErr w:type="spellEnd"/>
      <w:r w:rsidRPr="00D27CD3">
        <w:t xml:space="preserve"> se state solo assaggiando l'acqua, troverete che dentro ci sono degli squali. </w:t>
      </w:r>
    </w:p>
    <w:p w:rsidR="005B204B" w:rsidRPr="00D27CD3" w:rsidRDefault="005B204B" w:rsidP="005B204B">
      <w:pPr>
        <w:jc w:val="both"/>
      </w:pPr>
    </w:p>
    <w:p w:rsidR="005B204B" w:rsidRPr="00D27CD3" w:rsidRDefault="005B204B" w:rsidP="005B204B">
      <w:pPr>
        <w:jc w:val="both"/>
      </w:pPr>
      <w:r w:rsidRPr="00D27CD3">
        <w:t>Illuminazione, Libertà – non potete averne solo un po' o una quantità media, e nemmeno la percezione di tanta libertà. O c'è o non c'è, e questo fa parte del problema. E' dove entra la mente dicendo: “Gli darò un'occhiata. Lascerò il mio lavoro. Questo è un grande passo, ma osserverò cosa accade dopo. Non farò nient'altro, mi prenderò un po' di libertà.” Ma un po' di libertà è in realtà più di una prigione.</w:t>
      </w:r>
    </w:p>
    <w:p w:rsidR="005B204B" w:rsidRPr="00D27CD3" w:rsidRDefault="005B204B" w:rsidP="005B204B">
      <w:pPr>
        <w:jc w:val="both"/>
      </w:pPr>
    </w:p>
    <w:p w:rsidR="005B204B" w:rsidRPr="00D27CD3" w:rsidRDefault="005B204B" w:rsidP="005B204B">
      <w:pPr>
        <w:jc w:val="both"/>
      </w:pPr>
      <w:r w:rsidRPr="00D27CD3">
        <w:t xml:space="preserve">Un po' di libertà, nella mia opinione, è peggio che nessuna libertà, </w:t>
      </w:r>
      <w:proofErr w:type="spellStart"/>
      <w:r w:rsidRPr="00D27CD3">
        <w:t>perchè</w:t>
      </w:r>
      <w:proofErr w:type="spellEnd"/>
      <w:r w:rsidRPr="00D27CD3">
        <w:t xml:space="preserve"> adesso la state intrappolando, e ora voi state controllando la libertà. Si suppone che la libertà sia libera, ecco </w:t>
      </w:r>
      <w:proofErr w:type="spellStart"/>
      <w:r w:rsidRPr="00D27CD3">
        <w:t>perchè</w:t>
      </w:r>
      <w:proofErr w:type="spellEnd"/>
      <w:r w:rsidRPr="00D27CD3">
        <w:t xml:space="preserve"> è stata chiamata libertà. Adesso state bloccando la libertà in modo che un giorno, quando il vostro cuore vi dice che siete pronti per la vera libertà, conoscerete ed avrete esperienze con una forma distorta di libertà – una libertà che avete controllato. Allora la mente arriverà a dirvi: “”Guarda cosa ti è accaduto l'ultima volta che hai usato la libertà. Tu non sai niente sulla libertà. </w:t>
      </w:r>
      <w:r w:rsidRPr="00D27CD3">
        <w:lastRenderedPageBreak/>
        <w:t>Devi andare a studiarla da qualcun altro” e non potete. La libertà è qualcosa che voi date a voi stessi.</w:t>
      </w:r>
    </w:p>
    <w:p w:rsidR="005B204B" w:rsidRPr="00D27CD3" w:rsidRDefault="005B204B" w:rsidP="005B204B">
      <w:pPr>
        <w:jc w:val="both"/>
      </w:pPr>
    </w:p>
    <w:p w:rsidR="005B204B" w:rsidRPr="00D27CD3" w:rsidRDefault="005B204B" w:rsidP="005B204B">
      <w:pPr>
        <w:jc w:val="both"/>
      </w:pPr>
      <w:r w:rsidRPr="00D27CD3">
        <w:t>E' davvero tutto o niente, e questo fa molto paura. Sì fa molto paura pensare che sia o tutto o niente, che non è soltanto lasciare il lavoro. Jeffrey, tu hai detto che cercavi un cambiamento, una strada totalmente nuova, diversa, ma cosa stai trattenendo adesso? Quali sono gli impedimenti, le esitazioni, le pause?</w:t>
      </w:r>
    </w:p>
    <w:p w:rsidR="005B204B" w:rsidRPr="00D27CD3" w:rsidRDefault="005B204B" w:rsidP="005B204B">
      <w:pPr>
        <w:jc w:val="both"/>
      </w:pPr>
    </w:p>
    <w:p w:rsidR="005B204B" w:rsidRPr="00D27CD3" w:rsidRDefault="005B204B" w:rsidP="005B204B">
      <w:pPr>
        <w:jc w:val="both"/>
      </w:pPr>
      <w:r w:rsidRPr="00D27CD3">
        <w:t>JEFFREY: La direzione.</w:t>
      </w:r>
    </w:p>
    <w:p w:rsidR="005B204B" w:rsidRPr="00D27CD3" w:rsidRDefault="005B204B" w:rsidP="005B204B">
      <w:pPr>
        <w:jc w:val="both"/>
      </w:pPr>
    </w:p>
    <w:p w:rsidR="005B204B" w:rsidRPr="00D27CD3" w:rsidRDefault="005B204B" w:rsidP="005B204B">
      <w:pPr>
        <w:jc w:val="both"/>
      </w:pPr>
      <w:r w:rsidRPr="00D27CD3">
        <w:t xml:space="preserve">ADAMUS: Conoscere la direzione? Non ce ne sono e questa è la buona notizia. Questa è la molto buona notizia, </w:t>
      </w:r>
      <w:proofErr w:type="spellStart"/>
      <w:r w:rsidRPr="00D27CD3">
        <w:t>perchè</w:t>
      </w:r>
      <w:proofErr w:type="spellEnd"/>
      <w:r w:rsidRPr="00D27CD3">
        <w:t xml:space="preserve"> se ce ne fosse una, sarebbe stata immaginata nel vecchio modo umano, nel modo della Vecchia energia. Davvero non c'è nessuna direzione, e la sfida e la bellezza è, potete accettarlo?</w:t>
      </w:r>
    </w:p>
    <w:p w:rsidR="005B204B" w:rsidRPr="00D27CD3" w:rsidRDefault="005B204B" w:rsidP="005B204B">
      <w:pPr>
        <w:jc w:val="both"/>
      </w:pPr>
    </w:p>
    <w:p w:rsidR="005B204B" w:rsidRPr="00D27CD3" w:rsidRDefault="005B204B" w:rsidP="005B204B">
      <w:pPr>
        <w:jc w:val="both"/>
      </w:pPr>
      <w:r w:rsidRPr="00D27CD3">
        <w:t xml:space="preserve">JEFFREY: Io lo credo. Voglio credere che se il mio cuore è aperto e io sono aperto e lascio fluire, le cose arrivano. Manifesterò opportunità o possibilità per </w:t>
      </w:r>
      <w:proofErr w:type="spellStart"/>
      <w:r w:rsidRPr="00D27CD3">
        <w:t>Terri</w:t>
      </w:r>
      <w:proofErr w:type="spellEnd"/>
      <w:r w:rsidRPr="00D27CD3">
        <w:t xml:space="preserve"> e per me, e andrà tutto bene. </w:t>
      </w:r>
    </w:p>
    <w:p w:rsidR="005B204B" w:rsidRPr="00D27CD3" w:rsidRDefault="005B204B" w:rsidP="005B204B">
      <w:pPr>
        <w:jc w:val="both"/>
      </w:pPr>
    </w:p>
    <w:p w:rsidR="005B204B" w:rsidRPr="00D27CD3" w:rsidRDefault="005B204B" w:rsidP="005B204B">
      <w:pPr>
        <w:jc w:val="both"/>
      </w:pPr>
      <w:r w:rsidRPr="00D27CD3">
        <w:t>ADAMUS: E...quando qualcuno fa veramente questa scelta di libertà ed è davvero pronto per questo, all'inizio non tutto andrà dritto, come alcuni di voi hanno scoperto. All'inizio si instaura un processo di pulizia, di chiarimento, di cambiamento. Sfortunatamente spesso può risultare in cose come perdere il lavoro, perdere la casa, perdere il senso di identificazione con voi stessi, perdere le proprie convinzioni, perdere gli amici – se ne avete ancora (risate) – perdere le relazioni. Io sarò sempre vostro amico.</w:t>
      </w:r>
    </w:p>
    <w:p w:rsidR="005B204B" w:rsidRPr="00D27CD3" w:rsidRDefault="005B204B" w:rsidP="005B204B">
      <w:pPr>
        <w:jc w:val="both"/>
      </w:pPr>
    </w:p>
    <w:p w:rsidR="005B204B" w:rsidRPr="00D27CD3" w:rsidRDefault="005B204B" w:rsidP="005B204B">
      <w:pPr>
        <w:jc w:val="both"/>
      </w:pPr>
      <w:r w:rsidRPr="00D27CD3">
        <w:t xml:space="preserve">Perdere queste cose, che per  l'umano sono care e vicine, fa molta paura. Ma chiedi ad ogni Maestro Asceso...essi hanno coniato una frase che è stata usata come lirica in una canzone: La libertà è l'ultima parola, quando non hai da perdere nient'altro. Io rido, </w:t>
      </w:r>
      <w:proofErr w:type="spellStart"/>
      <w:r w:rsidRPr="00D27CD3">
        <w:t>Kuthumi</w:t>
      </w:r>
      <w:proofErr w:type="spellEnd"/>
      <w:r w:rsidRPr="00D27CD3">
        <w:t xml:space="preserve"> ride. La libertà è l'ultima parola, quando non hai da perdere nient'altro. Davvero profondo!</w:t>
      </w:r>
    </w:p>
    <w:p w:rsidR="005B204B" w:rsidRPr="00D27CD3" w:rsidRDefault="005B204B" w:rsidP="005B204B">
      <w:pPr>
        <w:jc w:val="both"/>
      </w:pPr>
      <w:r w:rsidRPr="00D27CD3">
        <w:t xml:space="preserve">In origine la parola libertà, in Inglese </w:t>
      </w:r>
      <w:r w:rsidRPr="00D27CD3">
        <w:rPr>
          <w:i/>
          <w:iCs/>
        </w:rPr>
        <w:t>(</w:t>
      </w:r>
      <w:proofErr w:type="spellStart"/>
      <w:r w:rsidRPr="00D27CD3">
        <w:rPr>
          <w:i/>
          <w:iCs/>
        </w:rPr>
        <w:t>freedom</w:t>
      </w:r>
      <w:proofErr w:type="spellEnd"/>
      <w:r w:rsidRPr="00D27CD3">
        <w:rPr>
          <w:i/>
          <w:iCs/>
        </w:rPr>
        <w:t>)</w:t>
      </w:r>
      <w:r w:rsidRPr="00D27CD3">
        <w:t xml:space="preserve"> ed anche in Tedesco, significa pace. Quale concetto! Quando avete la libertà, avete la pace. E l'energia che sottende è quella della Dea F </w:t>
      </w:r>
      <w:proofErr w:type="spellStart"/>
      <w:r w:rsidRPr="00D27CD3">
        <w:t>rita</w:t>
      </w:r>
      <w:proofErr w:type="spellEnd"/>
      <w:r w:rsidRPr="00D27CD3">
        <w:t xml:space="preserve">, il cui vero significato è rilasciare, lasciare andare.   </w:t>
      </w:r>
    </w:p>
    <w:p w:rsidR="005B204B" w:rsidRPr="00D27CD3" w:rsidRDefault="005B204B" w:rsidP="005B204B">
      <w:pPr>
        <w:jc w:val="both"/>
      </w:pPr>
    </w:p>
    <w:p w:rsidR="005B204B" w:rsidRPr="00D27CD3" w:rsidRDefault="005B204B" w:rsidP="005B204B">
      <w:pPr>
        <w:jc w:val="both"/>
      </w:pPr>
      <w:r w:rsidRPr="00D27CD3">
        <w:t>Continuiamo. Cos'è la libertà per voi?</w:t>
      </w:r>
    </w:p>
    <w:p w:rsidR="005B204B" w:rsidRPr="00D27CD3" w:rsidRDefault="005B204B" w:rsidP="005B204B">
      <w:pPr>
        <w:jc w:val="both"/>
      </w:pPr>
    </w:p>
    <w:p w:rsidR="005B204B" w:rsidRPr="00D27CD3" w:rsidRDefault="005B204B" w:rsidP="005B204B">
      <w:pPr>
        <w:jc w:val="both"/>
      </w:pPr>
      <w:r w:rsidRPr="00D27CD3">
        <w:t xml:space="preserve">LESLIE: Fare delle scelte solo per me. </w:t>
      </w:r>
    </w:p>
    <w:p w:rsidR="005B204B" w:rsidRPr="00D27CD3" w:rsidRDefault="005B204B" w:rsidP="005B204B">
      <w:pPr>
        <w:jc w:val="both"/>
      </w:pPr>
    </w:p>
    <w:p w:rsidR="005B204B" w:rsidRPr="00D27CD3" w:rsidRDefault="005B204B" w:rsidP="005B204B">
      <w:pPr>
        <w:jc w:val="both"/>
      </w:pPr>
      <w:r w:rsidRPr="00D27CD3">
        <w:t>ADAMUS: Eccellente, e tu lo fai?</w:t>
      </w:r>
    </w:p>
    <w:p w:rsidR="005B204B" w:rsidRPr="00D27CD3" w:rsidRDefault="005B204B" w:rsidP="005B204B">
      <w:pPr>
        <w:jc w:val="both"/>
      </w:pPr>
    </w:p>
    <w:p w:rsidR="005B204B" w:rsidRPr="00D27CD3" w:rsidRDefault="005B204B" w:rsidP="005B204B">
      <w:pPr>
        <w:jc w:val="both"/>
      </w:pPr>
      <w:r w:rsidRPr="00D27CD3">
        <w:t>LESLIE: Sto migliorando.</w:t>
      </w:r>
    </w:p>
    <w:p w:rsidR="005B204B" w:rsidRPr="00D27CD3" w:rsidRDefault="005B204B" w:rsidP="005B204B">
      <w:pPr>
        <w:jc w:val="both"/>
      </w:pPr>
    </w:p>
    <w:p w:rsidR="005B204B" w:rsidRPr="00D27CD3" w:rsidRDefault="005B204B" w:rsidP="005B204B">
      <w:pPr>
        <w:jc w:val="both"/>
      </w:pPr>
      <w:r w:rsidRPr="00D27CD3">
        <w:t>ADAMUS: Su una scala da 1 a 10 dove ti poni?</w:t>
      </w:r>
    </w:p>
    <w:p w:rsidR="005B204B" w:rsidRPr="00D27CD3" w:rsidRDefault="005B204B" w:rsidP="005B204B">
      <w:pPr>
        <w:jc w:val="both"/>
      </w:pPr>
    </w:p>
    <w:p w:rsidR="005B204B" w:rsidRPr="00D27CD3" w:rsidRDefault="005B204B" w:rsidP="005B204B">
      <w:pPr>
        <w:jc w:val="both"/>
      </w:pPr>
      <w:r w:rsidRPr="00D27CD3">
        <w:t>LESLIE: Tra 6 e 7.</w:t>
      </w:r>
    </w:p>
    <w:p w:rsidR="005B204B" w:rsidRPr="00D27CD3" w:rsidRDefault="005B204B" w:rsidP="005B204B">
      <w:pPr>
        <w:jc w:val="both"/>
      </w:pPr>
    </w:p>
    <w:p w:rsidR="005B204B" w:rsidRPr="00D27CD3" w:rsidRDefault="005B204B" w:rsidP="005B204B">
      <w:pPr>
        <w:jc w:val="both"/>
      </w:pPr>
      <w:r w:rsidRPr="00D27CD3">
        <w:t>ADAMUS: E cosa ti trattiene dal resto?</w:t>
      </w:r>
    </w:p>
    <w:p w:rsidR="005B204B" w:rsidRPr="00D27CD3" w:rsidRDefault="005B204B" w:rsidP="005B204B">
      <w:pPr>
        <w:jc w:val="both"/>
      </w:pPr>
    </w:p>
    <w:p w:rsidR="005B204B" w:rsidRPr="00D27CD3" w:rsidRDefault="005B204B" w:rsidP="005B204B">
      <w:pPr>
        <w:jc w:val="both"/>
      </w:pPr>
      <w:r w:rsidRPr="00D27CD3">
        <w:t>EDITH: E' sposata! (molte risate)</w:t>
      </w:r>
    </w:p>
    <w:p w:rsidR="005B204B" w:rsidRPr="00D27CD3" w:rsidRDefault="005B204B" w:rsidP="005B204B">
      <w:pPr>
        <w:jc w:val="both"/>
      </w:pPr>
    </w:p>
    <w:p w:rsidR="005B204B" w:rsidRPr="00D27CD3" w:rsidRDefault="005B204B" w:rsidP="005B204B">
      <w:pPr>
        <w:jc w:val="both"/>
      </w:pPr>
      <w:r w:rsidRPr="00D27CD3">
        <w:t>LESLIE: Fa parte di questo. L'essere sposati fa parte di questo, sentire che c'è una responsabilità in quella relazione.</w:t>
      </w:r>
    </w:p>
    <w:p w:rsidR="005B204B" w:rsidRPr="00D27CD3" w:rsidRDefault="005B204B" w:rsidP="005B204B">
      <w:pPr>
        <w:jc w:val="both"/>
      </w:pPr>
    </w:p>
    <w:p w:rsidR="005B204B" w:rsidRPr="00D27CD3" w:rsidRDefault="005B204B" w:rsidP="005B204B">
      <w:pPr>
        <w:jc w:val="both"/>
      </w:pPr>
      <w:r w:rsidRPr="00D27CD3">
        <w:t>ADAMUS: Sei felicemente sposata?</w:t>
      </w:r>
    </w:p>
    <w:p w:rsidR="005B204B" w:rsidRPr="00D27CD3" w:rsidRDefault="005B204B" w:rsidP="005B204B">
      <w:pPr>
        <w:jc w:val="both"/>
      </w:pPr>
    </w:p>
    <w:p w:rsidR="005B204B" w:rsidRPr="00D27CD3" w:rsidRDefault="005B204B" w:rsidP="005B204B">
      <w:pPr>
        <w:jc w:val="both"/>
      </w:pPr>
      <w:r w:rsidRPr="00D27CD3">
        <w:t xml:space="preserve">LESLIE: Assolutamente. </w:t>
      </w:r>
    </w:p>
    <w:p w:rsidR="005B204B" w:rsidRPr="00D27CD3" w:rsidRDefault="005B204B" w:rsidP="005B204B">
      <w:pPr>
        <w:jc w:val="both"/>
      </w:pPr>
    </w:p>
    <w:p w:rsidR="005B204B" w:rsidRPr="00D27CD3" w:rsidRDefault="005B204B" w:rsidP="005B204B">
      <w:pPr>
        <w:jc w:val="both"/>
      </w:pPr>
      <w:r w:rsidRPr="00D27CD3">
        <w:t>ADAMUS: Bella risposta (risate)</w:t>
      </w:r>
    </w:p>
    <w:p w:rsidR="005B204B" w:rsidRPr="00D27CD3" w:rsidRDefault="005B204B" w:rsidP="005B204B">
      <w:pPr>
        <w:jc w:val="both"/>
      </w:pPr>
    </w:p>
    <w:p w:rsidR="005B204B" w:rsidRPr="00D27CD3" w:rsidRDefault="005B204B" w:rsidP="005B204B">
      <w:pPr>
        <w:jc w:val="both"/>
      </w:pPr>
      <w:r w:rsidRPr="00D27CD3">
        <w:t>LESLIE: Oggi (ridendo) Oggi.</w:t>
      </w:r>
    </w:p>
    <w:p w:rsidR="005B204B" w:rsidRPr="00D27CD3" w:rsidRDefault="005B204B" w:rsidP="005B204B">
      <w:pPr>
        <w:jc w:val="both"/>
      </w:pPr>
    </w:p>
    <w:p w:rsidR="005B204B" w:rsidRPr="00D27CD3" w:rsidRDefault="005B204B" w:rsidP="005B204B">
      <w:pPr>
        <w:jc w:val="both"/>
      </w:pPr>
      <w:r w:rsidRPr="00D27CD3">
        <w:t>ADAMUS: Questa è una risposta migliore. Quindi, responsabilità, altre persone. In realtà questo è un dato della vita, la libertà cambia tutto questo? La libertà cambierà la responsabilità che hai verso gli altri?</w:t>
      </w:r>
    </w:p>
    <w:p w:rsidR="005B204B" w:rsidRPr="00D27CD3" w:rsidRDefault="005B204B" w:rsidP="005B204B">
      <w:pPr>
        <w:jc w:val="both"/>
      </w:pPr>
    </w:p>
    <w:p w:rsidR="005B204B" w:rsidRPr="00D27CD3" w:rsidRDefault="005B204B" w:rsidP="005B204B">
      <w:pPr>
        <w:jc w:val="both"/>
      </w:pPr>
      <w:r w:rsidRPr="00D27CD3">
        <w:t>(lei non risponde)</w:t>
      </w:r>
    </w:p>
    <w:p w:rsidR="005B204B" w:rsidRPr="00D27CD3" w:rsidRDefault="005B204B" w:rsidP="005B204B">
      <w:pPr>
        <w:jc w:val="both"/>
      </w:pPr>
    </w:p>
    <w:p w:rsidR="005B204B" w:rsidRPr="00D27CD3" w:rsidRDefault="005B204B" w:rsidP="005B204B">
      <w:pPr>
        <w:jc w:val="both"/>
      </w:pPr>
      <w:r w:rsidRPr="00D27CD3">
        <w:t>ADAMUS: Sì, sì! Allora sarai libera di amarli, aiutarli, di essere lì per loro. Non sarà un debito o un obbligo, niente che senti di dover fare ma semplicemente lo vuoi fare. Questo ci riporta ad uno dei migliori detti che io ho creato “Solo un Maestro può essere al servizio. Tutti gli altri sono solo servi.”</w:t>
      </w:r>
    </w:p>
    <w:p w:rsidR="005B204B" w:rsidRPr="00D27CD3" w:rsidRDefault="005B204B" w:rsidP="005B204B">
      <w:pPr>
        <w:jc w:val="both"/>
      </w:pPr>
      <w:r w:rsidRPr="00D27CD3">
        <w:t xml:space="preserve">Il Maestro è libero e può dare e condividere con gli altri liberamente, apertamente e amorevolmente senza alcun senso di obbligo o necessità per avere qualcosa indietro. </w:t>
      </w:r>
    </w:p>
    <w:p w:rsidR="005B204B" w:rsidRPr="00D27CD3" w:rsidRDefault="005B204B" w:rsidP="005B204B">
      <w:pPr>
        <w:jc w:val="both"/>
      </w:pPr>
    </w:p>
    <w:p w:rsidR="005B204B" w:rsidRPr="00D27CD3" w:rsidRDefault="005B204B" w:rsidP="005B204B">
      <w:pPr>
        <w:jc w:val="both"/>
      </w:pPr>
      <w:r w:rsidRPr="00D27CD3">
        <w:t xml:space="preserve">E' una cosa straordinaria, ma anche molto difficile, specialmente se avete figli e coniugi, altre persone che si relazionano a voi. Una delle più grandi scuse per non avere libertà è: “I miei figli hanno bisogno di me” In realtà non è vero, molte volte neanche gli piacete (risate). Molte volte, non sempre. Essi vi amano, ma qualche volta non gli piacete così tanto. </w:t>
      </w:r>
    </w:p>
    <w:p w:rsidR="005B204B" w:rsidRPr="00D27CD3" w:rsidRDefault="005B204B" w:rsidP="005B204B">
      <w:pPr>
        <w:jc w:val="both"/>
      </w:pPr>
    </w:p>
    <w:p w:rsidR="005B204B" w:rsidRPr="00D27CD3" w:rsidRDefault="005B204B" w:rsidP="005B204B">
      <w:pPr>
        <w:jc w:val="both"/>
      </w:pPr>
      <w:r w:rsidRPr="00D27CD3">
        <w:t>E' una delle scuse più grandi, ed una dinamica molto interessante. Avete la percezione che “sarò libero quando______” riempite lo spazio bianco. “Quando i figli saranno grandi, il mio coniuge se ne va, quando vincerò la lotteria di dieci milioni di dollari.” Oppure “quando sarò morto. Quando finalmente lascerò questo corpo e trascenderò me stesso, sarò proprio libero” No, no davvero, Ne sareste sorpresi.</w:t>
      </w:r>
    </w:p>
    <w:p w:rsidR="005B204B" w:rsidRPr="00D27CD3" w:rsidRDefault="005B204B" w:rsidP="005B204B">
      <w:pPr>
        <w:jc w:val="both"/>
      </w:pPr>
    </w:p>
    <w:p w:rsidR="005B204B" w:rsidRPr="00D27CD3" w:rsidRDefault="005B204B" w:rsidP="005B204B">
      <w:pPr>
        <w:jc w:val="both"/>
      </w:pPr>
      <w:r w:rsidRPr="00D27CD3">
        <w:t xml:space="preserve">Una notte verrò a cercarvi per portarvi fuori. La notte di Halloween è proprio una di quelle buone. Usciamo e visitiamo i reami Vicini alla Terra. </w:t>
      </w:r>
      <w:proofErr w:type="spellStart"/>
      <w:r w:rsidRPr="00D27CD3">
        <w:t>Perchè</w:t>
      </w:r>
      <w:proofErr w:type="spellEnd"/>
      <w:r w:rsidRPr="00D27CD3">
        <w:t xml:space="preserve"> no? Loro stanno venendo qui in visita, anche noi possiamo andare ad incontrarli. Mettiamolo in calendario. Faremo uno speciale Halloween...sì la notte di Tutti i Santi. Andremo nei reami astrali, le altre dimensioni per percepirle realmente. Ci andremo furtivamente, di nascosto affinché non ci vedano e non ci sentano. Lo possiamo fare, possiamo nasconderci. Mio dio lo fate tutti i giorni. Possiamo andare là fuori e vedere com'è la terra  degli spettri, e apprenderete l'esperienza...l'abbiamo messa sul calendario?</w:t>
      </w:r>
    </w:p>
    <w:p w:rsidR="005B204B" w:rsidRPr="00D27CD3" w:rsidRDefault="005B204B" w:rsidP="005B204B">
      <w:pPr>
        <w:jc w:val="both"/>
      </w:pPr>
    </w:p>
    <w:p w:rsidR="005B204B" w:rsidRPr="00D27CD3" w:rsidRDefault="005B204B" w:rsidP="005B204B">
      <w:pPr>
        <w:jc w:val="both"/>
      </w:pPr>
      <w:r w:rsidRPr="00D27CD3">
        <w:t xml:space="preserve">LINDA: Già fatto. </w:t>
      </w:r>
    </w:p>
    <w:p w:rsidR="005B204B" w:rsidRPr="00D27CD3" w:rsidRDefault="005B204B" w:rsidP="005B204B">
      <w:pPr>
        <w:jc w:val="both"/>
      </w:pPr>
    </w:p>
    <w:p w:rsidR="005B204B" w:rsidRPr="00D27CD3" w:rsidRDefault="005B204B" w:rsidP="005B204B">
      <w:pPr>
        <w:jc w:val="both"/>
      </w:pPr>
      <w:r w:rsidRPr="00D27CD3">
        <w:t xml:space="preserve">Avete l' errata percezione che quando morite subito avete la libertà. Assolutamente no. Talvolta è peggio, più infernale, </w:t>
      </w:r>
      <w:proofErr w:type="spellStart"/>
      <w:r w:rsidRPr="00D27CD3">
        <w:t>perchè</w:t>
      </w:r>
      <w:proofErr w:type="spellEnd"/>
      <w:r w:rsidRPr="00D27CD3">
        <w:t xml:space="preserve"> improvvisamente realizzate che non ce l'avete. Le risposte non vi appaiono improvvisamente. Avete ancora i vecchi problemi, quelli che avevate quando siete scivolati fuori dal corpo. Voi non avete un corpo, quindi realizzate che c'è un certo vantaggio ad avere un corpo, nell'avere questo tipo di esperienza solida in 3D dove si può avere l'opportunità di percepire, di capire cosa accade. Allora cosa fate? Cercate di tornare indietro e agguantare subito un corpo. E comincia l'assalto. </w:t>
      </w:r>
    </w:p>
    <w:p w:rsidR="005B204B" w:rsidRPr="00D27CD3" w:rsidRDefault="005B204B" w:rsidP="005B204B">
      <w:pPr>
        <w:jc w:val="both"/>
      </w:pPr>
    </w:p>
    <w:p w:rsidR="005B204B" w:rsidRPr="00D27CD3" w:rsidRDefault="005B204B" w:rsidP="005B204B">
      <w:pPr>
        <w:jc w:val="both"/>
      </w:pPr>
      <w:r w:rsidRPr="00D27CD3">
        <w:lastRenderedPageBreak/>
        <w:t xml:space="preserve">Ma torniamo a Che cos'è la libertà? E sapete che alla fine vi darò la risposta. </w:t>
      </w:r>
    </w:p>
    <w:p w:rsidR="005B204B" w:rsidRPr="00D27CD3" w:rsidRDefault="005B204B" w:rsidP="005B204B">
      <w:pPr>
        <w:jc w:val="both"/>
      </w:pPr>
    </w:p>
    <w:p w:rsidR="005B204B" w:rsidRPr="00D27CD3" w:rsidRDefault="005B204B" w:rsidP="005B204B">
      <w:pPr>
        <w:jc w:val="both"/>
      </w:pPr>
      <w:r w:rsidRPr="00D27CD3">
        <w:t xml:space="preserve">PAUL: Farlo e basta. </w:t>
      </w:r>
    </w:p>
    <w:p w:rsidR="005B204B" w:rsidRPr="00D27CD3" w:rsidRDefault="005B204B" w:rsidP="005B204B">
      <w:pPr>
        <w:jc w:val="both"/>
      </w:pPr>
    </w:p>
    <w:p w:rsidR="005B204B" w:rsidRPr="00D27CD3" w:rsidRDefault="005B204B" w:rsidP="005B204B">
      <w:pPr>
        <w:jc w:val="both"/>
      </w:pPr>
      <w:r w:rsidRPr="00D27CD3">
        <w:t>ADAMUS: Fallo e basta. E tu fai così? Queste parole sono audaci , coraggiose, ma tu potresti immaginare di essere di fronte ai tuoi studenti e dire: “Fallo e basta?” Suona bene, fa pensare a te che vuoi danzare, che vuoi scrivere una canzone. Ma lo fai?</w:t>
      </w:r>
    </w:p>
    <w:p w:rsidR="005B204B" w:rsidRPr="00D27CD3" w:rsidRDefault="005B204B" w:rsidP="005B204B">
      <w:pPr>
        <w:jc w:val="both"/>
      </w:pPr>
    </w:p>
    <w:p w:rsidR="005B204B" w:rsidRPr="00D27CD3" w:rsidRDefault="005B204B" w:rsidP="005B204B">
      <w:pPr>
        <w:jc w:val="both"/>
      </w:pPr>
      <w:r w:rsidRPr="00D27CD3">
        <w:t xml:space="preserve">PAUL: Sai, quando lo provi, poi diventa più facile ripeterlo e ripeterlo. . . per esempio ballare in tondo sebbene non abbia un gran senso. </w:t>
      </w:r>
    </w:p>
    <w:p w:rsidR="005B204B" w:rsidRPr="00D27CD3" w:rsidRDefault="005B204B" w:rsidP="005B204B">
      <w:pPr>
        <w:jc w:val="both"/>
      </w:pPr>
    </w:p>
    <w:p w:rsidR="005B204B" w:rsidRPr="00D27CD3" w:rsidRDefault="005B204B" w:rsidP="005B204B">
      <w:pPr>
        <w:jc w:val="both"/>
      </w:pPr>
      <w:r w:rsidRPr="00D27CD3">
        <w:t xml:space="preserve">ADAMUS: E tu lo fai di fronte agli altri? Comincia quindi, hai bisogno di musica? No? Vai allora (Paul comincia a danzare, il pubblico applaude) La danza del Faraone (Paul ha un costume da Faraone) Cammina come un Egiziano, danza come un Egiziano, si diverte come un Egiziano! (risate mentre Paul continua a danzare e si toglie il copricapo) Penso che siamo andati troppo avanti! Questo è uno spettacolo per famiglie. Grazie. Grazie per averlo fatto. </w:t>
      </w:r>
    </w:p>
    <w:p w:rsidR="005B204B" w:rsidRPr="00D27CD3" w:rsidRDefault="005B204B" w:rsidP="005B204B">
      <w:pPr>
        <w:jc w:val="both"/>
      </w:pPr>
      <w:r w:rsidRPr="00D27CD3">
        <w:t>Ora dimmi cos'è che avresti voluto fare, ma non hai fatto?</w:t>
      </w:r>
    </w:p>
    <w:p w:rsidR="005B204B" w:rsidRPr="00D27CD3" w:rsidRDefault="005B204B" w:rsidP="005B204B">
      <w:pPr>
        <w:jc w:val="both"/>
      </w:pPr>
    </w:p>
    <w:p w:rsidR="005B204B" w:rsidRPr="00D27CD3" w:rsidRDefault="005B204B" w:rsidP="005B204B">
      <w:pPr>
        <w:jc w:val="both"/>
      </w:pPr>
      <w:r w:rsidRPr="00D27CD3">
        <w:t xml:space="preserve">PAUL: Correre nudo in pubblico </w:t>
      </w:r>
      <w:r w:rsidRPr="00D27CD3">
        <w:rPr>
          <w:i/>
          <w:iCs/>
        </w:rPr>
        <w:t>(</w:t>
      </w:r>
      <w:proofErr w:type="spellStart"/>
      <w:r w:rsidRPr="00D27CD3">
        <w:rPr>
          <w:i/>
          <w:iCs/>
        </w:rPr>
        <w:t>streaking</w:t>
      </w:r>
      <w:proofErr w:type="spellEnd"/>
      <w:r w:rsidRPr="00D27CD3">
        <w:rPr>
          <w:i/>
          <w:iCs/>
        </w:rPr>
        <w:t>)</w:t>
      </w:r>
      <w:r w:rsidRPr="00D27CD3">
        <w:t xml:space="preserve"> (grandi risate da </w:t>
      </w:r>
      <w:proofErr w:type="spellStart"/>
      <w:r w:rsidRPr="00D27CD3">
        <w:t>Adamus</w:t>
      </w:r>
      <w:proofErr w:type="spellEnd"/>
      <w:r w:rsidRPr="00D27CD3">
        <w:t xml:space="preserve"> e tra il pubblico) Non è proprio la temperatura giusta. </w:t>
      </w:r>
    </w:p>
    <w:p w:rsidR="005B204B" w:rsidRPr="00D27CD3" w:rsidRDefault="005B204B" w:rsidP="005B204B">
      <w:pPr>
        <w:jc w:val="both"/>
      </w:pPr>
    </w:p>
    <w:p w:rsidR="005B204B" w:rsidRPr="00D27CD3" w:rsidRDefault="005B204B" w:rsidP="005B204B">
      <w:pPr>
        <w:jc w:val="both"/>
      </w:pPr>
      <w:r w:rsidRPr="00D27CD3">
        <w:t xml:space="preserve">ADAMUS: E' un po' di tempo che non sono un umano e devo chiederlo – </w:t>
      </w:r>
      <w:proofErr w:type="spellStart"/>
      <w:r w:rsidRPr="00D27CD3">
        <w:t>perchè</w:t>
      </w:r>
      <w:proofErr w:type="spellEnd"/>
      <w:r w:rsidRPr="00D27CD3">
        <w:t xml:space="preserve"> vuoi fare </w:t>
      </w:r>
      <w:proofErr w:type="spellStart"/>
      <w:r w:rsidRPr="00D27CD3">
        <w:t>streaking</w:t>
      </w:r>
      <w:proofErr w:type="spellEnd"/>
      <w:r w:rsidRPr="00D27CD3">
        <w:t>?</w:t>
      </w:r>
    </w:p>
    <w:p w:rsidR="005B204B" w:rsidRPr="00D27CD3" w:rsidRDefault="005B204B" w:rsidP="005B204B">
      <w:pPr>
        <w:jc w:val="both"/>
      </w:pPr>
    </w:p>
    <w:p w:rsidR="005B204B" w:rsidRPr="00D27CD3" w:rsidRDefault="005B204B" w:rsidP="005B204B">
      <w:pPr>
        <w:jc w:val="both"/>
      </w:pPr>
      <w:r w:rsidRPr="00D27CD3">
        <w:t>PAUL: E' libertà, liberazione.</w:t>
      </w:r>
    </w:p>
    <w:p w:rsidR="005B204B" w:rsidRPr="00D27CD3" w:rsidRDefault="005B204B" w:rsidP="005B204B">
      <w:pPr>
        <w:jc w:val="both"/>
      </w:pPr>
    </w:p>
    <w:p w:rsidR="005B204B" w:rsidRPr="00D27CD3" w:rsidRDefault="005B204B" w:rsidP="005B204B">
      <w:pPr>
        <w:jc w:val="both"/>
      </w:pPr>
      <w:r w:rsidRPr="00D27CD3">
        <w:t>ADAMUS: Così teoricamente potresti andare nel bosco e farlo...</w:t>
      </w:r>
    </w:p>
    <w:p w:rsidR="005B204B" w:rsidRPr="00D27CD3" w:rsidRDefault="005B204B" w:rsidP="005B204B">
      <w:pPr>
        <w:jc w:val="both"/>
      </w:pPr>
    </w:p>
    <w:p w:rsidR="005B204B" w:rsidRPr="00D27CD3" w:rsidRDefault="005B204B" w:rsidP="005B204B">
      <w:pPr>
        <w:jc w:val="both"/>
      </w:pPr>
      <w:r w:rsidRPr="00D27CD3">
        <w:t>PAUL: L'ho fatto.</w:t>
      </w:r>
    </w:p>
    <w:p w:rsidR="005B204B" w:rsidRPr="00D27CD3" w:rsidRDefault="005B204B" w:rsidP="005B204B">
      <w:pPr>
        <w:jc w:val="both"/>
      </w:pPr>
    </w:p>
    <w:p w:rsidR="005B204B" w:rsidRPr="00D27CD3" w:rsidRDefault="005B204B" w:rsidP="005B204B">
      <w:pPr>
        <w:jc w:val="both"/>
      </w:pPr>
      <w:r w:rsidRPr="00D27CD3">
        <w:t xml:space="preserve">ADAMUS: Molto bene. C'è qualcos'altro oltre lo </w:t>
      </w:r>
      <w:proofErr w:type="spellStart"/>
      <w:r w:rsidRPr="00D27CD3">
        <w:t>streaking</w:t>
      </w:r>
      <w:proofErr w:type="spellEnd"/>
      <w:r w:rsidRPr="00D27CD3">
        <w:t>? Voglio dire, questo è il tuo più alto scopo nella vita? (risate)</w:t>
      </w:r>
    </w:p>
    <w:p w:rsidR="005B204B" w:rsidRPr="00D27CD3" w:rsidRDefault="005B204B" w:rsidP="005B204B">
      <w:pPr>
        <w:jc w:val="both"/>
      </w:pPr>
      <w:r w:rsidRPr="00D27CD3">
        <w:t>(Paul esita)  Fallo e basta. Fai un respiro profondo con me con il “Fallo e basta”. Cosa potrebbe essere? Qualcosa che sia un vero desiderio del cuore. Cosa potrebbe essere?</w:t>
      </w:r>
    </w:p>
    <w:p w:rsidR="005B204B" w:rsidRPr="00D27CD3" w:rsidRDefault="005B204B" w:rsidP="005B204B">
      <w:pPr>
        <w:jc w:val="both"/>
      </w:pPr>
    </w:p>
    <w:p w:rsidR="005B204B" w:rsidRPr="00D27CD3" w:rsidRDefault="005B204B" w:rsidP="005B204B">
      <w:pPr>
        <w:jc w:val="both"/>
      </w:pPr>
      <w:r w:rsidRPr="00D27CD3">
        <w:t xml:space="preserve">PAUL: (cantando) </w:t>
      </w:r>
      <w:proofErr w:type="spellStart"/>
      <w:r w:rsidRPr="00D27CD3">
        <w:t>Liiibeeertààà</w:t>
      </w:r>
      <w:proofErr w:type="spellEnd"/>
      <w:r w:rsidRPr="00D27CD3">
        <w:t xml:space="preserve">! Solo cantarla. </w:t>
      </w:r>
    </w:p>
    <w:p w:rsidR="005B204B" w:rsidRPr="00D27CD3" w:rsidRDefault="005B204B" w:rsidP="005B204B">
      <w:pPr>
        <w:jc w:val="both"/>
      </w:pPr>
    </w:p>
    <w:p w:rsidR="005B204B" w:rsidRPr="00D27CD3" w:rsidRDefault="005B204B" w:rsidP="005B204B">
      <w:pPr>
        <w:jc w:val="both"/>
      </w:pPr>
      <w:r w:rsidRPr="00D27CD3">
        <w:t>ADAMUS: Questa è la tua più alta aspirazione? Cantare la libertà?</w:t>
      </w:r>
    </w:p>
    <w:p w:rsidR="005B204B" w:rsidRPr="00D27CD3" w:rsidRDefault="005B204B" w:rsidP="005B204B">
      <w:pPr>
        <w:jc w:val="both"/>
      </w:pPr>
    </w:p>
    <w:p w:rsidR="005B204B" w:rsidRPr="00D27CD3" w:rsidRDefault="005B204B" w:rsidP="005B204B">
      <w:pPr>
        <w:jc w:val="both"/>
      </w:pPr>
      <w:r w:rsidRPr="00D27CD3">
        <w:t>PAUL: In questo momento è così.</w:t>
      </w:r>
    </w:p>
    <w:p w:rsidR="005B204B" w:rsidRPr="00D27CD3" w:rsidRDefault="005B204B" w:rsidP="005B204B">
      <w:pPr>
        <w:jc w:val="both"/>
      </w:pPr>
    </w:p>
    <w:p w:rsidR="005B204B" w:rsidRPr="00D27CD3" w:rsidRDefault="005B204B" w:rsidP="005B204B">
      <w:pPr>
        <w:jc w:val="both"/>
      </w:pPr>
      <w:r w:rsidRPr="00D27CD3">
        <w:t>ADAMUS: Molto bene, allora facciamolo.</w:t>
      </w:r>
    </w:p>
    <w:p w:rsidR="005B204B" w:rsidRPr="00D27CD3" w:rsidRDefault="005B204B" w:rsidP="005B204B">
      <w:pPr>
        <w:jc w:val="both"/>
      </w:pPr>
    </w:p>
    <w:p w:rsidR="005B204B" w:rsidRPr="00D27CD3" w:rsidRDefault="005B204B" w:rsidP="005B204B">
      <w:pPr>
        <w:jc w:val="both"/>
      </w:pPr>
      <w:r w:rsidRPr="00D27CD3">
        <w:t xml:space="preserve">PAUL E ADAMUS: </w:t>
      </w:r>
      <w:proofErr w:type="spellStart"/>
      <w:r w:rsidRPr="00D27CD3">
        <w:t>Liiibeeertààà</w:t>
      </w:r>
      <w:proofErr w:type="spellEnd"/>
      <w:r w:rsidRPr="00D27CD3">
        <w:t xml:space="preserve"> (il pubblico applaude)</w:t>
      </w:r>
    </w:p>
    <w:p w:rsidR="005B204B" w:rsidRPr="00D27CD3" w:rsidRDefault="005B204B" w:rsidP="005B204B">
      <w:pPr>
        <w:jc w:val="both"/>
      </w:pPr>
    </w:p>
    <w:p w:rsidR="005B204B" w:rsidRPr="00D27CD3" w:rsidRDefault="005B204B" w:rsidP="005B204B">
      <w:pPr>
        <w:jc w:val="both"/>
      </w:pPr>
      <w:r w:rsidRPr="00D27CD3">
        <w:t>Coloro che stanno guardando per la prima volta – e potrebbe essere l'ultima – qui facciamo qualcosa di diverso e interessante. Quando ci riuniamo ci divertiamo. Che concetto nella vostra vita. Quando l'energia diventa pesante, noiosa, mentale facciamo un sacco di distrazioni, facciamo qualcosa di divertente, di vivace, di inaspettato, qualcosa per distrarci un momento. Per distrarre la mente, distrarla dalla routine quotidiana, distrarla dai problemi. Ecco cosa facciamo qui. Questa è la scuola della nuova energia spirituale.</w:t>
      </w:r>
    </w:p>
    <w:p w:rsidR="005B204B" w:rsidRPr="00D27CD3" w:rsidRDefault="005B204B" w:rsidP="005B204B">
      <w:pPr>
        <w:jc w:val="both"/>
      </w:pPr>
    </w:p>
    <w:p w:rsidR="005B204B" w:rsidRPr="00D27CD3" w:rsidRDefault="005B204B" w:rsidP="005B204B">
      <w:pPr>
        <w:jc w:val="both"/>
      </w:pPr>
      <w:r w:rsidRPr="00D27CD3">
        <w:t>Grazie. Bene. Noi cantiamo, beviamo e più tardi ci spogliamo. (risate)</w:t>
      </w:r>
    </w:p>
    <w:p w:rsidR="005B204B" w:rsidRPr="00D27CD3" w:rsidRDefault="005B204B" w:rsidP="005B204B">
      <w:pPr>
        <w:jc w:val="both"/>
      </w:pPr>
    </w:p>
    <w:p w:rsidR="005B204B" w:rsidRPr="00D27CD3" w:rsidRDefault="005B204B" w:rsidP="005B204B">
      <w:pPr>
        <w:jc w:val="both"/>
      </w:pPr>
      <w:r w:rsidRPr="00D27CD3">
        <w:t>Continuiamo, ancora qualche commento. Cos'è la libertà?</w:t>
      </w:r>
    </w:p>
    <w:p w:rsidR="005B204B" w:rsidRPr="00D27CD3" w:rsidRDefault="005B204B" w:rsidP="005B204B">
      <w:pPr>
        <w:jc w:val="both"/>
      </w:pPr>
    </w:p>
    <w:p w:rsidR="005B204B" w:rsidRPr="00D27CD3" w:rsidRDefault="005B204B" w:rsidP="005B204B">
      <w:pPr>
        <w:jc w:val="both"/>
      </w:pPr>
      <w:r w:rsidRPr="00D27CD3">
        <w:t>Cos'è successo? (Kathleen è vestita come una suora incinta) Vuoi venire qui davanti? Un po' troppa libertà al convento, un po' troppa...</w:t>
      </w:r>
    </w:p>
    <w:p w:rsidR="005B204B" w:rsidRPr="00D27CD3" w:rsidRDefault="005B204B" w:rsidP="005B204B">
      <w:pPr>
        <w:jc w:val="both"/>
      </w:pPr>
    </w:p>
    <w:p w:rsidR="005B204B" w:rsidRPr="00D27CD3" w:rsidRDefault="005B204B" w:rsidP="005B204B">
      <w:pPr>
        <w:jc w:val="both"/>
      </w:pPr>
      <w:r w:rsidRPr="00D27CD3">
        <w:t>SART: (vestito da prete) Non sono stato io! (risate)</w:t>
      </w:r>
    </w:p>
    <w:p w:rsidR="005B204B" w:rsidRPr="00D27CD3" w:rsidRDefault="005B204B" w:rsidP="005B204B">
      <w:pPr>
        <w:jc w:val="both"/>
      </w:pPr>
    </w:p>
    <w:p w:rsidR="005B204B" w:rsidRPr="00D27CD3" w:rsidRDefault="005B204B" w:rsidP="005B204B">
      <w:pPr>
        <w:jc w:val="both"/>
      </w:pPr>
      <w:r w:rsidRPr="00D27CD3">
        <w:t>ADAMUS: Colui che parla più forte...Quindi Suora, mi dispiace. E' come una immacolata concezione, sono sicuro. Prego cos'è la libertà?</w:t>
      </w:r>
    </w:p>
    <w:p w:rsidR="005B204B" w:rsidRPr="00D27CD3" w:rsidRDefault="005B204B" w:rsidP="005B204B">
      <w:pPr>
        <w:jc w:val="both"/>
      </w:pPr>
    </w:p>
    <w:p w:rsidR="005B204B" w:rsidRPr="00D27CD3" w:rsidRDefault="005B204B" w:rsidP="005B204B">
      <w:pPr>
        <w:jc w:val="both"/>
      </w:pPr>
      <w:r w:rsidRPr="00D27CD3">
        <w:t>KATHLEEN: Solo essere nel momento.</w:t>
      </w:r>
    </w:p>
    <w:p w:rsidR="005B204B" w:rsidRPr="00D27CD3" w:rsidRDefault="005B204B" w:rsidP="005B204B">
      <w:pPr>
        <w:jc w:val="both"/>
      </w:pPr>
    </w:p>
    <w:p w:rsidR="005B204B" w:rsidRPr="00D27CD3" w:rsidRDefault="005B204B" w:rsidP="005B204B">
      <w:pPr>
        <w:jc w:val="both"/>
      </w:pPr>
      <w:r w:rsidRPr="00D27CD3">
        <w:t xml:space="preserve">ADAMUS: Stronzate. Oh andiamo, per favore. Leggi quei libri e cogli quelle righe - “Siate tutti nel Momento Presente” - </w:t>
      </w:r>
      <w:proofErr w:type="spellStart"/>
      <w:r w:rsidRPr="00D27CD3">
        <w:t>Ptt</w:t>
      </w:r>
      <w:proofErr w:type="spellEnd"/>
      <w:r w:rsidRPr="00D27CD3">
        <w:t xml:space="preserve">! (sputa) Ma dai, </w:t>
      </w:r>
      <w:r w:rsidRPr="00D27CD3">
        <w:rPr>
          <w:i/>
          <w:iCs/>
        </w:rPr>
        <w:t>il Momento Presente</w:t>
      </w:r>
      <w:r w:rsidRPr="00D27CD3">
        <w:t>. Dammi qualcosa di tangibile. Dammi qualcosa per cui possa tornare dai Maestri Ascesi e dire: Oggi ho toccato qualcosa di profondo nella classe. Dammi qualcosa che sia reale.</w:t>
      </w:r>
    </w:p>
    <w:p w:rsidR="005B204B" w:rsidRPr="00D27CD3" w:rsidRDefault="005B204B" w:rsidP="005B204B">
      <w:pPr>
        <w:jc w:val="both"/>
      </w:pPr>
    </w:p>
    <w:p w:rsidR="005B204B" w:rsidRPr="00D27CD3" w:rsidRDefault="005B204B" w:rsidP="005B204B">
      <w:pPr>
        <w:jc w:val="both"/>
      </w:pPr>
      <w:r w:rsidRPr="00D27CD3">
        <w:t>Cos'è la libertà per te?</w:t>
      </w:r>
    </w:p>
    <w:p w:rsidR="005B204B" w:rsidRPr="00D27CD3" w:rsidRDefault="005B204B" w:rsidP="005B204B">
      <w:pPr>
        <w:jc w:val="both"/>
      </w:pPr>
    </w:p>
    <w:p w:rsidR="005B204B" w:rsidRPr="00D27CD3" w:rsidRDefault="005B204B" w:rsidP="005B204B">
      <w:pPr>
        <w:jc w:val="both"/>
      </w:pPr>
      <w:r w:rsidRPr="00D27CD3">
        <w:t xml:space="preserve">KATHLEEN: Quando sento questa parola  vedo  the </w:t>
      </w:r>
      <w:proofErr w:type="spellStart"/>
      <w:r w:rsidRPr="00D27CD3">
        <w:t>Braveheart</w:t>
      </w:r>
      <w:proofErr w:type="spellEnd"/>
      <w:r w:rsidRPr="00D27CD3">
        <w:t xml:space="preserve"> </w:t>
      </w:r>
      <w:r w:rsidRPr="00D27CD3">
        <w:rPr>
          <w:i/>
          <w:iCs/>
        </w:rPr>
        <w:t>(letteralmente “Cuore</w:t>
      </w:r>
      <w:r w:rsidRPr="00D27CD3">
        <w:t xml:space="preserve"> </w:t>
      </w:r>
      <w:r w:rsidRPr="00D27CD3">
        <w:rPr>
          <w:i/>
          <w:iCs/>
        </w:rPr>
        <w:t xml:space="preserve">coraggioso”. E' stato anche il titolo di un film N.d.T.) </w:t>
      </w:r>
      <w:r w:rsidRPr="00D27CD3">
        <w:t>che invoca la libertà.</w:t>
      </w:r>
    </w:p>
    <w:p w:rsidR="005B204B" w:rsidRPr="00D27CD3" w:rsidRDefault="005B204B" w:rsidP="005B204B">
      <w:pPr>
        <w:jc w:val="both"/>
      </w:pPr>
    </w:p>
    <w:p w:rsidR="005B204B" w:rsidRDefault="005B204B" w:rsidP="005B204B">
      <w:pPr>
        <w:jc w:val="both"/>
      </w:pPr>
      <w:r w:rsidRPr="00D27CD3">
        <w:t xml:space="preserve">A questo punto comincia un gioco tra </w:t>
      </w:r>
      <w:proofErr w:type="spellStart"/>
      <w:r w:rsidRPr="00D27CD3">
        <w:t>Adamus</w:t>
      </w:r>
      <w:proofErr w:type="spellEnd"/>
      <w:r w:rsidRPr="00D27CD3">
        <w:t xml:space="preserve"> e Kathleen in cui lui le chiede di brandire la spada e gridare libertà, cercando di avere una voce credibile...senza tanto successo.</w:t>
      </w:r>
    </w:p>
    <w:p w:rsidR="005B204B" w:rsidRPr="00D27CD3" w:rsidRDefault="005B204B" w:rsidP="005B204B">
      <w:pPr>
        <w:jc w:val="both"/>
      </w:pPr>
    </w:p>
    <w:p w:rsidR="005B204B" w:rsidRPr="00D27CD3" w:rsidRDefault="005B204B" w:rsidP="005B204B">
      <w:pPr>
        <w:jc w:val="both"/>
        <w:rPr>
          <w:b/>
          <w:bCs/>
        </w:rPr>
      </w:pPr>
      <w:r w:rsidRPr="00D27CD3">
        <w:rPr>
          <w:b/>
          <w:bCs/>
        </w:rPr>
        <w:t>Percepire la Libertà</w:t>
      </w:r>
    </w:p>
    <w:p w:rsidR="005B204B" w:rsidRPr="00D27CD3" w:rsidRDefault="005B204B" w:rsidP="005B204B">
      <w:pPr>
        <w:jc w:val="both"/>
        <w:rPr>
          <w:b/>
          <w:bCs/>
        </w:rPr>
      </w:pPr>
    </w:p>
    <w:p w:rsidR="005B204B" w:rsidRPr="00D27CD3" w:rsidRDefault="005B204B" w:rsidP="005B204B">
      <w:pPr>
        <w:jc w:val="both"/>
      </w:pPr>
      <w:r w:rsidRPr="00D27CD3">
        <w:t xml:space="preserve">Stiamo parlando della libertà, ci stiamo divertendo, talvolta forse in modo sciocco, ma per mantenere davvero le energie in movimento. E' così importate ridere di noi, di non prenderci tanto sul serio. Una risata fa bene, </w:t>
      </w:r>
    </w:p>
    <w:p w:rsidR="005B204B" w:rsidRPr="00D27CD3" w:rsidRDefault="005B204B" w:rsidP="005B204B">
      <w:pPr>
        <w:jc w:val="both"/>
      </w:pPr>
    </w:p>
    <w:p w:rsidR="005B204B" w:rsidRPr="00D27CD3" w:rsidRDefault="005B204B" w:rsidP="005B204B">
      <w:pPr>
        <w:jc w:val="both"/>
      </w:pPr>
      <w:r w:rsidRPr="00D27CD3">
        <w:t xml:space="preserve">La libertà è un soggetto pesante, </w:t>
      </w:r>
      <w:proofErr w:type="spellStart"/>
      <w:r w:rsidRPr="00D27CD3">
        <w:t>perchè</w:t>
      </w:r>
      <w:proofErr w:type="spellEnd"/>
      <w:r w:rsidRPr="00D27CD3">
        <w:t xml:space="preserve"> c'è una tale riluttanza ad </w:t>
      </w:r>
      <w:proofErr w:type="spellStart"/>
      <w:r w:rsidRPr="00D27CD3">
        <w:t>agirla</w:t>
      </w:r>
      <w:proofErr w:type="spellEnd"/>
      <w:r w:rsidRPr="00D27CD3">
        <w:t xml:space="preserve"> in questo momento. Tutte le scuse del mondo per non avere la libertà. Tutte le ragioni per fingere di non sapere cosa sia la libertà...e l'altra cosa è che a volte vi dite che siete liberi, ma non è così. In verità non conosco nessun umano che sia davvero libero. </w:t>
      </w:r>
    </w:p>
    <w:p w:rsidR="005B204B" w:rsidRPr="00D27CD3" w:rsidRDefault="005B204B" w:rsidP="005B204B">
      <w:pPr>
        <w:jc w:val="both"/>
      </w:pPr>
    </w:p>
    <w:p w:rsidR="005B204B" w:rsidRPr="00D27CD3" w:rsidRDefault="005B204B" w:rsidP="005B204B">
      <w:pPr>
        <w:jc w:val="both"/>
      </w:pPr>
      <w:r w:rsidRPr="00D27CD3">
        <w:t xml:space="preserve">Prendetevi un momento per sentire questa cosa che sarà una parte tanto importante della vostra vita nei prossimi due mesi. </w:t>
      </w:r>
    </w:p>
    <w:p w:rsidR="005B204B" w:rsidRPr="00D27CD3" w:rsidRDefault="005B204B" w:rsidP="005B204B">
      <w:pPr>
        <w:jc w:val="both"/>
      </w:pPr>
    </w:p>
    <w:p w:rsidR="005B204B" w:rsidRPr="00D27CD3" w:rsidRDefault="005B204B" w:rsidP="005B204B">
      <w:pPr>
        <w:jc w:val="both"/>
      </w:pPr>
      <w:r w:rsidRPr="00D27CD3">
        <w:t xml:space="preserve">Fatemi reiterare – che vuol dire ripetere. Lo devo dire a </w:t>
      </w:r>
      <w:proofErr w:type="spellStart"/>
      <w:r w:rsidRPr="00D27CD3">
        <w:t>Cauldre</w:t>
      </w:r>
      <w:proofErr w:type="spellEnd"/>
      <w:r w:rsidRPr="00D27CD3">
        <w:t xml:space="preserve">. (risate) Fatemi ripetere: Nei prossimi due mesi qualunque cosa entri nella vostra vita, ogni esperienza, avrà attinenza con la libertà. </w:t>
      </w:r>
    </w:p>
    <w:p w:rsidR="005B204B" w:rsidRPr="00D27CD3" w:rsidRDefault="005B204B" w:rsidP="005B204B">
      <w:pPr>
        <w:jc w:val="both"/>
      </w:pPr>
    </w:p>
    <w:p w:rsidR="005B204B" w:rsidRPr="00D27CD3" w:rsidRDefault="005B204B" w:rsidP="005B204B">
      <w:pPr>
        <w:jc w:val="both"/>
      </w:pPr>
      <w:r w:rsidRPr="00D27CD3">
        <w:t xml:space="preserve">Le energie vi indirizzeranno verso la libertà, vi verranno in piena faccia, e potrà essere la cosa più divertente, facile, appagante, gratificante che abbiate mai fatto oppure la più difficile. No, voi non volete questo. Ma mettiamo le carte in tavola, intendo dire senza </w:t>
      </w:r>
      <w:proofErr w:type="spellStart"/>
      <w:r w:rsidRPr="00D27CD3">
        <w:t>makyo</w:t>
      </w:r>
      <w:proofErr w:type="spellEnd"/>
      <w:r w:rsidRPr="00D27CD3">
        <w:t xml:space="preserve">. Voi dite di no ma osservate quello che state creando. </w:t>
      </w:r>
    </w:p>
    <w:p w:rsidR="005B204B" w:rsidRPr="00D27CD3" w:rsidRDefault="005B204B" w:rsidP="005B204B">
      <w:pPr>
        <w:jc w:val="both"/>
      </w:pPr>
    </w:p>
    <w:p w:rsidR="005B204B" w:rsidRPr="00D27CD3" w:rsidRDefault="005B204B" w:rsidP="005B204B">
      <w:pPr>
        <w:jc w:val="both"/>
      </w:pPr>
      <w:r w:rsidRPr="00D27CD3">
        <w:lastRenderedPageBreak/>
        <w:t>Voi state facendo un magnifico lavoro nell'insieme, ma c'è ancora un'esitazione, un'incertezza. C'è ancora questa sensazione, questa attitudine di “non essere sicuri di farcela”. C'è ancora un'attesa di qualcosa che accada all'esterno per poterle rispondere, invece di crearla voi stessi. Questa è la vera libertà, quando la create voi, dove ogni cosa che vi accade da ora in poi, voi la riconoscete come vostra creazione. Qualcosa che proviene da voi. Non  immaginatelo, non blaterate belle parole, ma dite “Ah! La bellezza della mia creazione.”</w:t>
      </w:r>
    </w:p>
    <w:p w:rsidR="005B204B" w:rsidRPr="00D27CD3" w:rsidRDefault="005B204B" w:rsidP="005B204B">
      <w:pPr>
        <w:jc w:val="both"/>
      </w:pPr>
    </w:p>
    <w:p w:rsidR="005B204B" w:rsidRPr="00D27CD3" w:rsidRDefault="005B204B" w:rsidP="005B204B">
      <w:pPr>
        <w:jc w:val="both"/>
      </w:pPr>
      <w:r w:rsidRPr="00D27CD3">
        <w:t xml:space="preserve">Una creazione non è qualcosa che avete costruito nella vostra mente, non è una cosa che dovete pianificare. Non potete davvero pianificare la creazione. La pianificazione è una cosa mentale, molto umana. La creazione è il permettere il libero flusso di energie, senza se e senza ma.  Ma quello che accade molto spesso e che ci sono molti se e/o ma, o peggio ancora “non lo so”. Questo è perfino più pericoloso o più doloroso dei se e dei ma. Nella libertà non ci sono se e non ci sono ma. C'è o non c'è. Molto semplice. </w:t>
      </w:r>
    </w:p>
    <w:p w:rsidR="005B204B" w:rsidRPr="00D27CD3" w:rsidRDefault="005B204B" w:rsidP="005B204B">
      <w:pPr>
        <w:jc w:val="both"/>
      </w:pPr>
    </w:p>
    <w:p w:rsidR="005B204B" w:rsidRPr="00D27CD3" w:rsidRDefault="005B204B" w:rsidP="005B204B">
      <w:pPr>
        <w:jc w:val="both"/>
      </w:pPr>
      <w:r w:rsidRPr="00D27CD3">
        <w:t xml:space="preserve">Facciamo un respiro profondo mentre percepiamo la libertà. Ne abbiamo parlato, abbiamo usato parole, ora sentiamola. </w:t>
      </w:r>
    </w:p>
    <w:p w:rsidR="005B204B" w:rsidRPr="00D27CD3" w:rsidRDefault="005B204B" w:rsidP="005B204B">
      <w:pPr>
        <w:jc w:val="both"/>
      </w:pPr>
    </w:p>
    <w:p w:rsidR="005B204B" w:rsidRPr="00D27CD3" w:rsidRDefault="005B204B" w:rsidP="005B204B">
      <w:pPr>
        <w:jc w:val="both"/>
      </w:pPr>
      <w:r w:rsidRPr="00D27CD3">
        <w:t>(pausa)</w:t>
      </w:r>
    </w:p>
    <w:p w:rsidR="005B204B" w:rsidRPr="00D27CD3" w:rsidRDefault="005B204B" w:rsidP="005B204B">
      <w:pPr>
        <w:jc w:val="both"/>
      </w:pPr>
    </w:p>
    <w:p w:rsidR="005B204B" w:rsidRPr="00D27CD3" w:rsidRDefault="005B204B" w:rsidP="005B204B">
      <w:pPr>
        <w:jc w:val="both"/>
      </w:pPr>
      <w:r w:rsidRPr="00D27CD3">
        <w:t>Libertà...</w:t>
      </w:r>
    </w:p>
    <w:p w:rsidR="005B204B" w:rsidRPr="00D27CD3" w:rsidRDefault="005B204B" w:rsidP="005B204B">
      <w:pPr>
        <w:jc w:val="both"/>
      </w:pPr>
    </w:p>
    <w:p w:rsidR="005B204B" w:rsidRPr="00D27CD3" w:rsidRDefault="005B204B" w:rsidP="005B204B">
      <w:pPr>
        <w:jc w:val="both"/>
      </w:pPr>
      <w:r w:rsidRPr="00D27CD3">
        <w:t>(pausa)</w:t>
      </w:r>
    </w:p>
    <w:p w:rsidR="005B204B" w:rsidRPr="00D27CD3" w:rsidRDefault="005B204B" w:rsidP="005B204B">
      <w:pPr>
        <w:jc w:val="both"/>
      </w:pPr>
    </w:p>
    <w:p w:rsidR="005B204B" w:rsidRPr="00D27CD3" w:rsidRDefault="005B204B" w:rsidP="005B204B">
      <w:pPr>
        <w:jc w:val="both"/>
      </w:pPr>
      <w:r w:rsidRPr="00D27CD3">
        <w:t>Come la sentite?</w:t>
      </w:r>
    </w:p>
    <w:p w:rsidR="005B204B" w:rsidRPr="00D27CD3" w:rsidRDefault="005B204B" w:rsidP="005B204B">
      <w:pPr>
        <w:jc w:val="both"/>
      </w:pPr>
    </w:p>
    <w:p w:rsidR="005B204B" w:rsidRPr="00D27CD3" w:rsidRDefault="005B204B" w:rsidP="005B204B">
      <w:pPr>
        <w:jc w:val="both"/>
      </w:pPr>
      <w:r w:rsidRPr="00D27CD3">
        <w:t>(pausa)</w:t>
      </w:r>
    </w:p>
    <w:p w:rsidR="005B204B" w:rsidRPr="00D27CD3" w:rsidRDefault="005B204B" w:rsidP="005B204B">
      <w:pPr>
        <w:jc w:val="both"/>
      </w:pPr>
    </w:p>
    <w:p w:rsidR="005B204B" w:rsidRPr="00D27CD3" w:rsidRDefault="005B204B" w:rsidP="005B204B">
      <w:pPr>
        <w:jc w:val="both"/>
      </w:pPr>
      <w:r w:rsidRPr="00D27CD3">
        <w:t>Libertà...</w:t>
      </w:r>
    </w:p>
    <w:p w:rsidR="005B204B" w:rsidRPr="00D27CD3" w:rsidRDefault="005B204B" w:rsidP="005B204B">
      <w:pPr>
        <w:jc w:val="both"/>
      </w:pPr>
    </w:p>
    <w:p w:rsidR="005B204B" w:rsidRPr="00D27CD3" w:rsidRDefault="005B204B" w:rsidP="005B204B">
      <w:pPr>
        <w:jc w:val="both"/>
      </w:pPr>
      <w:r w:rsidRPr="00D27CD3">
        <w:t>(pausa)</w:t>
      </w:r>
    </w:p>
    <w:p w:rsidR="005B204B" w:rsidRPr="00D27CD3" w:rsidRDefault="005B204B" w:rsidP="005B204B">
      <w:pPr>
        <w:jc w:val="both"/>
      </w:pPr>
    </w:p>
    <w:p w:rsidR="005B204B" w:rsidRPr="00D27CD3" w:rsidRDefault="005B204B" w:rsidP="005B204B">
      <w:pPr>
        <w:jc w:val="both"/>
      </w:pPr>
      <w:r w:rsidRPr="00D27CD3">
        <w:t>Come la sentirete nella vostra vita?</w:t>
      </w:r>
    </w:p>
    <w:p w:rsidR="005B204B" w:rsidRPr="00D27CD3" w:rsidRDefault="005B204B" w:rsidP="005B204B">
      <w:pPr>
        <w:jc w:val="both"/>
      </w:pPr>
    </w:p>
    <w:p w:rsidR="005B204B" w:rsidRPr="00D27CD3" w:rsidRDefault="005B204B" w:rsidP="005B204B">
      <w:pPr>
        <w:jc w:val="both"/>
      </w:pPr>
      <w:r w:rsidRPr="00D27CD3">
        <w:t>(pausa)</w:t>
      </w:r>
    </w:p>
    <w:p w:rsidR="005B204B" w:rsidRPr="00D27CD3" w:rsidRDefault="005B204B" w:rsidP="005B204B">
      <w:pPr>
        <w:jc w:val="both"/>
      </w:pPr>
    </w:p>
    <w:p w:rsidR="005B204B" w:rsidRPr="00D27CD3" w:rsidRDefault="005B204B" w:rsidP="005B204B">
      <w:pPr>
        <w:jc w:val="both"/>
      </w:pPr>
      <w:r w:rsidRPr="00D27CD3">
        <w:t>Non solo un poco...ma tutta.</w:t>
      </w:r>
    </w:p>
    <w:p w:rsidR="005B204B" w:rsidRPr="00D27CD3" w:rsidRDefault="005B204B" w:rsidP="005B204B">
      <w:pPr>
        <w:jc w:val="both"/>
      </w:pPr>
    </w:p>
    <w:p w:rsidR="005B204B" w:rsidRPr="00D27CD3" w:rsidRDefault="005B204B" w:rsidP="005B204B">
      <w:pPr>
        <w:jc w:val="both"/>
      </w:pPr>
      <w:r w:rsidRPr="00D27CD3">
        <w:t>Libertà di conoscere se stessi senza quei muri o barriere.</w:t>
      </w:r>
    </w:p>
    <w:p w:rsidR="005B204B" w:rsidRPr="00D27CD3" w:rsidRDefault="005B204B" w:rsidP="005B204B">
      <w:pPr>
        <w:jc w:val="both"/>
      </w:pPr>
    </w:p>
    <w:p w:rsidR="005B204B" w:rsidRPr="00D27CD3" w:rsidRDefault="005B204B" w:rsidP="005B204B">
      <w:pPr>
        <w:jc w:val="both"/>
      </w:pPr>
      <w:r w:rsidRPr="00D27CD3">
        <w:t xml:space="preserve">Libertà di conoscere e ricordare ed essere quella cosa che chiamate anima. E' proprio lì, non è in qualche altra parte. La libertà di essere consapevoli di questo, consapevoli di voi. </w:t>
      </w:r>
    </w:p>
    <w:p w:rsidR="005B204B" w:rsidRPr="00D27CD3" w:rsidRDefault="005B204B" w:rsidP="005B204B">
      <w:pPr>
        <w:jc w:val="both"/>
      </w:pPr>
    </w:p>
    <w:p w:rsidR="005B204B" w:rsidRPr="00D27CD3" w:rsidRDefault="005B204B" w:rsidP="005B204B">
      <w:pPr>
        <w:jc w:val="both"/>
      </w:pPr>
      <w:r w:rsidRPr="00D27CD3">
        <w:t>Com'è, come vi sembra?</w:t>
      </w:r>
    </w:p>
    <w:p w:rsidR="005B204B" w:rsidRPr="00D27CD3" w:rsidRDefault="005B204B" w:rsidP="005B204B">
      <w:pPr>
        <w:jc w:val="both"/>
      </w:pPr>
    </w:p>
    <w:p w:rsidR="005B204B" w:rsidRPr="00D27CD3" w:rsidRDefault="005B204B" w:rsidP="005B204B">
      <w:pPr>
        <w:jc w:val="both"/>
      </w:pPr>
      <w:r w:rsidRPr="00D27CD3">
        <w:t>(pausa)</w:t>
      </w:r>
    </w:p>
    <w:p w:rsidR="005B204B" w:rsidRPr="00D27CD3" w:rsidRDefault="005B204B" w:rsidP="005B204B">
      <w:pPr>
        <w:jc w:val="both"/>
      </w:pPr>
    </w:p>
    <w:p w:rsidR="005B204B" w:rsidRPr="00D27CD3" w:rsidRDefault="005B204B" w:rsidP="005B204B">
      <w:pPr>
        <w:jc w:val="both"/>
      </w:pPr>
      <w:r w:rsidRPr="00D27CD3">
        <w:t>Oh, oh, oh! Fermiamoci qui. Fermi. C'è così tanta energia mentale! Davvero!</w:t>
      </w:r>
    </w:p>
    <w:p w:rsidR="005B204B" w:rsidRPr="00D27CD3" w:rsidRDefault="005B204B" w:rsidP="005B204B">
      <w:pPr>
        <w:jc w:val="both"/>
      </w:pPr>
    </w:p>
    <w:p w:rsidR="005B204B" w:rsidRPr="00D27CD3" w:rsidRDefault="005B204B" w:rsidP="005B204B">
      <w:pPr>
        <w:jc w:val="both"/>
      </w:pPr>
      <w:r w:rsidRPr="00D27CD3">
        <w:t>Ora...(</w:t>
      </w:r>
      <w:proofErr w:type="spellStart"/>
      <w:r w:rsidRPr="00D27CD3">
        <w:t>Adamus</w:t>
      </w:r>
      <w:proofErr w:type="spellEnd"/>
      <w:r w:rsidRPr="00D27CD3">
        <w:t xml:space="preserve"> sospira pesantemente) Non deve essere così. Con tutto questo pensare. Io ho detto di sentire, e voi avete cominciato a pensare alla libertà. </w:t>
      </w:r>
      <w:proofErr w:type="spellStart"/>
      <w:r w:rsidRPr="00D27CD3">
        <w:t>Qual'è</w:t>
      </w:r>
      <w:proofErr w:type="spellEnd"/>
      <w:r w:rsidRPr="00D27CD3">
        <w:t xml:space="preserve"> la differenza? Se cominciate a pensare ci sarà tensione nella vostra testa, </w:t>
      </w:r>
      <w:proofErr w:type="spellStart"/>
      <w:r w:rsidRPr="00D27CD3">
        <w:t>perchè</w:t>
      </w:r>
      <w:proofErr w:type="spellEnd"/>
      <w:r w:rsidRPr="00D27CD3">
        <w:t xml:space="preserve"> l'energia la percorre. Se pensate c'è una limitazione. </w:t>
      </w:r>
    </w:p>
    <w:p w:rsidR="005B204B" w:rsidRPr="00D27CD3" w:rsidRDefault="005B204B" w:rsidP="005B204B">
      <w:pPr>
        <w:jc w:val="both"/>
      </w:pPr>
    </w:p>
    <w:p w:rsidR="005B204B" w:rsidRPr="00D27CD3" w:rsidRDefault="005B204B" w:rsidP="005B204B">
      <w:pPr>
        <w:jc w:val="both"/>
      </w:pPr>
      <w:r w:rsidRPr="00D27CD3">
        <w:t xml:space="preserve">Io vi avevo chiesto di sentire la libertà, voi ci state pensando, e lo fate in modo lineare come se domani usciste dalla porta con la libertà. Per favore, prima cercate di sentirla. </w:t>
      </w:r>
    </w:p>
    <w:p w:rsidR="005B204B" w:rsidRPr="00D27CD3" w:rsidRDefault="005B204B" w:rsidP="005B204B">
      <w:pPr>
        <w:jc w:val="both"/>
      </w:pPr>
    </w:p>
    <w:p w:rsidR="005B204B" w:rsidRPr="00D27CD3" w:rsidRDefault="005B204B" w:rsidP="005B204B">
      <w:pPr>
        <w:jc w:val="both"/>
      </w:pPr>
      <w:r w:rsidRPr="00D27CD3">
        <w:t xml:space="preserve">Proviamoci ancora. Fate un bel respiro profondo. Ora chiederò ad </w:t>
      </w:r>
      <w:proofErr w:type="spellStart"/>
      <w:r w:rsidRPr="00D27CD3">
        <w:t>Andrah</w:t>
      </w:r>
      <w:proofErr w:type="spellEnd"/>
      <w:r w:rsidRPr="00D27CD3">
        <w:t xml:space="preserve"> di venire qui e fare pochi minuti di libero respiro.</w:t>
      </w:r>
    </w:p>
    <w:p w:rsidR="005B204B" w:rsidRPr="00D27CD3" w:rsidRDefault="005B204B" w:rsidP="005B204B">
      <w:pPr>
        <w:jc w:val="both"/>
      </w:pPr>
    </w:p>
    <w:p w:rsidR="005B204B" w:rsidRPr="00D27CD3" w:rsidRDefault="005B204B" w:rsidP="005B204B">
      <w:pPr>
        <w:jc w:val="both"/>
        <w:rPr>
          <w:i/>
          <w:iCs/>
        </w:rPr>
      </w:pPr>
      <w:r w:rsidRPr="00D27CD3">
        <w:t xml:space="preserve">AANDRAH: </w:t>
      </w:r>
      <w:r w:rsidRPr="00D27CD3">
        <w:rPr>
          <w:i/>
          <w:iCs/>
        </w:rPr>
        <w:t xml:space="preserve">Sentitelo, solo per il piacere, solo per il piacere prima ho detto gratitudine, sentite la gioia della libertà. Lasciandovi vivere. </w:t>
      </w:r>
    </w:p>
    <w:p w:rsidR="005B204B" w:rsidRPr="00D27CD3" w:rsidRDefault="005B204B" w:rsidP="005B204B">
      <w:pPr>
        <w:jc w:val="both"/>
        <w:rPr>
          <w:i/>
          <w:iCs/>
        </w:rPr>
      </w:pPr>
    </w:p>
    <w:p w:rsidR="005B204B" w:rsidRPr="00D27CD3" w:rsidRDefault="005B204B" w:rsidP="005B204B">
      <w:pPr>
        <w:jc w:val="both"/>
        <w:rPr>
          <w:i/>
          <w:iCs/>
        </w:rPr>
      </w:pPr>
      <w:r w:rsidRPr="00D27CD3">
        <w:rPr>
          <w:i/>
          <w:iCs/>
        </w:rPr>
        <w:t xml:space="preserve">Respirate profondamente. Osservate il flusso che entra. Tutto ciò che dovete fare è ricevere, fino all'interno, al cuore di voi stessi. Inspirate espirate. </w:t>
      </w:r>
    </w:p>
    <w:p w:rsidR="005B204B" w:rsidRPr="00D27CD3" w:rsidRDefault="005B204B" w:rsidP="005B204B">
      <w:pPr>
        <w:jc w:val="both"/>
        <w:rPr>
          <w:i/>
          <w:iCs/>
        </w:rPr>
      </w:pPr>
    </w:p>
    <w:p w:rsidR="005B204B" w:rsidRPr="00D27CD3" w:rsidRDefault="005B204B" w:rsidP="005B204B">
      <w:pPr>
        <w:jc w:val="both"/>
        <w:rPr>
          <w:i/>
          <w:iCs/>
        </w:rPr>
      </w:pPr>
      <w:r w:rsidRPr="00D27CD3">
        <w:rPr>
          <w:i/>
          <w:iCs/>
        </w:rPr>
        <w:t>Ricevete, ricevete con gioia. Sì, sì.</w:t>
      </w:r>
    </w:p>
    <w:p w:rsidR="005B204B" w:rsidRPr="00D27CD3" w:rsidRDefault="005B204B" w:rsidP="005B204B">
      <w:pPr>
        <w:jc w:val="both"/>
        <w:rPr>
          <w:i/>
          <w:iCs/>
        </w:rPr>
      </w:pPr>
    </w:p>
    <w:p w:rsidR="005B204B" w:rsidRPr="00D27CD3" w:rsidRDefault="005B204B" w:rsidP="005B204B">
      <w:pPr>
        <w:jc w:val="both"/>
        <w:rPr>
          <w:i/>
          <w:iCs/>
        </w:rPr>
      </w:pPr>
      <w:r w:rsidRPr="00D27CD3">
        <w:rPr>
          <w:i/>
          <w:iCs/>
        </w:rPr>
        <w:t xml:space="preserve">Inspirate...espirate. E' amore. Libertà. Inspirate, espirate. </w:t>
      </w:r>
    </w:p>
    <w:p w:rsidR="005B204B" w:rsidRPr="00D27CD3" w:rsidRDefault="005B204B" w:rsidP="005B204B">
      <w:pPr>
        <w:jc w:val="both"/>
        <w:rPr>
          <w:i/>
          <w:iCs/>
        </w:rPr>
      </w:pPr>
    </w:p>
    <w:p w:rsidR="005B204B" w:rsidRPr="00D27CD3" w:rsidRDefault="005B204B" w:rsidP="005B204B">
      <w:pPr>
        <w:jc w:val="both"/>
        <w:rPr>
          <w:i/>
          <w:iCs/>
        </w:rPr>
      </w:pPr>
      <w:r w:rsidRPr="00D27CD3">
        <w:rPr>
          <w:i/>
          <w:iCs/>
        </w:rPr>
        <w:t xml:space="preserve">Inspirate...espirate. Sì, sentite quel flusso che vi entra in ogni fibra, questa vibrazione che vi sembra nuova, restate aperti e respirate. </w:t>
      </w:r>
    </w:p>
    <w:p w:rsidR="005B204B" w:rsidRPr="00D27CD3" w:rsidRDefault="005B204B" w:rsidP="005B204B">
      <w:pPr>
        <w:jc w:val="both"/>
        <w:rPr>
          <w:i/>
          <w:iCs/>
        </w:rPr>
      </w:pPr>
    </w:p>
    <w:p w:rsidR="005B204B" w:rsidRPr="00D27CD3" w:rsidRDefault="005B204B" w:rsidP="005B204B">
      <w:pPr>
        <w:jc w:val="both"/>
        <w:rPr>
          <w:i/>
          <w:iCs/>
        </w:rPr>
      </w:pPr>
      <w:r w:rsidRPr="00D27CD3">
        <w:rPr>
          <w:i/>
          <w:iCs/>
        </w:rPr>
        <w:t xml:space="preserve">Respirate, </w:t>
      </w:r>
      <w:proofErr w:type="spellStart"/>
      <w:r w:rsidRPr="00D27CD3">
        <w:rPr>
          <w:i/>
          <w:iCs/>
        </w:rPr>
        <w:t>riempendovi</w:t>
      </w:r>
      <w:proofErr w:type="spellEnd"/>
      <w:r w:rsidRPr="00D27CD3">
        <w:rPr>
          <w:i/>
          <w:iCs/>
        </w:rPr>
        <w:t xml:space="preserve"> profondamente. Ricevendo, respirando, per la gioia. </w:t>
      </w:r>
    </w:p>
    <w:p w:rsidR="005B204B" w:rsidRPr="00D27CD3" w:rsidRDefault="005B204B" w:rsidP="005B204B">
      <w:pPr>
        <w:jc w:val="both"/>
        <w:rPr>
          <w:i/>
          <w:iCs/>
        </w:rPr>
      </w:pPr>
    </w:p>
    <w:p w:rsidR="005B204B" w:rsidRPr="00D27CD3" w:rsidRDefault="005B204B" w:rsidP="005B204B">
      <w:pPr>
        <w:jc w:val="both"/>
        <w:rPr>
          <w:i/>
          <w:iCs/>
        </w:rPr>
      </w:pPr>
      <w:r w:rsidRPr="00D27CD3">
        <w:rPr>
          <w:i/>
          <w:iCs/>
        </w:rPr>
        <w:t xml:space="preserve">Espirate per potere ricevere sempre di più. Sì in un vivere gioioso. </w:t>
      </w:r>
    </w:p>
    <w:p w:rsidR="005B204B" w:rsidRPr="00D27CD3" w:rsidRDefault="005B204B" w:rsidP="005B204B">
      <w:pPr>
        <w:jc w:val="both"/>
        <w:rPr>
          <w:i/>
          <w:iCs/>
        </w:rPr>
      </w:pPr>
    </w:p>
    <w:p w:rsidR="005B204B" w:rsidRPr="00D27CD3" w:rsidRDefault="005B204B" w:rsidP="005B204B">
      <w:pPr>
        <w:jc w:val="both"/>
        <w:rPr>
          <w:i/>
          <w:iCs/>
        </w:rPr>
      </w:pPr>
      <w:r w:rsidRPr="00D27CD3">
        <w:rPr>
          <w:i/>
          <w:iCs/>
        </w:rPr>
        <w:t xml:space="preserve">Inspirate e espirate. Sì è una grande storia d'amore. Vivere sincero! Vivere, </w:t>
      </w:r>
      <w:proofErr w:type="spellStart"/>
      <w:r w:rsidRPr="00D27CD3">
        <w:rPr>
          <w:i/>
          <w:iCs/>
        </w:rPr>
        <w:t>perchè</w:t>
      </w:r>
      <w:proofErr w:type="spellEnd"/>
      <w:r w:rsidRPr="00D27CD3">
        <w:rPr>
          <w:i/>
          <w:iCs/>
        </w:rPr>
        <w:t xml:space="preserve"> voi non vivete senza libertà. Sì.</w:t>
      </w:r>
    </w:p>
    <w:p w:rsidR="005B204B" w:rsidRPr="00D27CD3" w:rsidRDefault="005B204B" w:rsidP="005B204B">
      <w:pPr>
        <w:jc w:val="both"/>
        <w:rPr>
          <w:i/>
          <w:iCs/>
        </w:rPr>
      </w:pPr>
    </w:p>
    <w:p w:rsidR="005B204B" w:rsidRPr="00D27CD3" w:rsidRDefault="005B204B" w:rsidP="005B204B">
      <w:pPr>
        <w:jc w:val="both"/>
      </w:pPr>
      <w:r w:rsidRPr="00D27CD3">
        <w:t xml:space="preserve">ADAMUS: State sorridendo? Bene, grazie </w:t>
      </w:r>
      <w:proofErr w:type="spellStart"/>
      <w:r w:rsidRPr="00D27CD3">
        <w:t>Aandrah</w:t>
      </w:r>
      <w:proofErr w:type="spellEnd"/>
      <w:r w:rsidRPr="00D27CD3">
        <w:t xml:space="preserve">. La sensazione della libertà, dovrebbe far sorridere ognuno di voi. Felici, non così seri. Un rilascio, una apertura. La vera libertà. </w:t>
      </w:r>
    </w:p>
    <w:p w:rsidR="005B204B" w:rsidRPr="00D27CD3" w:rsidRDefault="005B204B" w:rsidP="005B204B">
      <w:pPr>
        <w:jc w:val="both"/>
      </w:pPr>
    </w:p>
    <w:p w:rsidR="005B204B" w:rsidRPr="00D27CD3" w:rsidRDefault="005B204B" w:rsidP="005B204B">
      <w:pPr>
        <w:jc w:val="both"/>
      </w:pPr>
      <w:r w:rsidRPr="00D27CD3">
        <w:t>La domanda ora è, che cosa vi trattiene dalla libertà? Sollecito alcune risposte e poi vi dirò quella corretta. (risate) Cosa vi trattiene?</w:t>
      </w:r>
    </w:p>
    <w:p w:rsidR="005B204B" w:rsidRPr="00D27CD3" w:rsidRDefault="005B204B" w:rsidP="005B204B">
      <w:pPr>
        <w:jc w:val="both"/>
      </w:pPr>
    </w:p>
    <w:p w:rsidR="005B204B" w:rsidRPr="00D27CD3" w:rsidRDefault="005B204B" w:rsidP="005B204B">
      <w:pPr>
        <w:jc w:val="both"/>
      </w:pPr>
      <w:r w:rsidRPr="00D27CD3">
        <w:t xml:space="preserve">TIFFANY: Di recente ho seguito il corso SES – Scuola di Energia Sessuale – che raccomando caldamente. Fantastico, meraviglioso. Lì ho avuto un grande sì per la libertà per un po'. Solo un grande sì, e nell'ultimo mese ho perso tanti amici, un sacco di clienti. Le cose si stanno muovendo, e cosa che non mi aspettavo, ho percepito un grande vuoto. Non avevo realizzato che sarebbe stato un </w:t>
      </w:r>
      <w:proofErr w:type="spellStart"/>
      <w:r w:rsidRPr="00D27CD3">
        <w:t>po</w:t>
      </w:r>
      <w:proofErr w:type="spellEnd"/>
      <w:r w:rsidRPr="00D27CD3">
        <w:t xml:space="preserve"> malinconico. Così oggi ho una piccola trepidazione. Sono ancora un grande sì, ma c'è questa sensazione come se...</w:t>
      </w:r>
    </w:p>
    <w:p w:rsidR="005B204B" w:rsidRPr="00D27CD3" w:rsidRDefault="005B204B" w:rsidP="005B204B">
      <w:pPr>
        <w:jc w:val="both"/>
      </w:pPr>
    </w:p>
    <w:p w:rsidR="005B204B" w:rsidRPr="00D27CD3" w:rsidRDefault="005B204B" w:rsidP="005B204B">
      <w:pPr>
        <w:jc w:val="both"/>
      </w:pPr>
      <w:r w:rsidRPr="00D27CD3">
        <w:t>ADAMUS: Un grande “Sì, ma...”</w:t>
      </w:r>
    </w:p>
    <w:p w:rsidR="005B204B" w:rsidRPr="00D27CD3" w:rsidRDefault="005B204B" w:rsidP="005B204B">
      <w:pPr>
        <w:jc w:val="both"/>
      </w:pPr>
    </w:p>
    <w:p w:rsidR="005B204B" w:rsidRPr="00D27CD3" w:rsidRDefault="005B204B" w:rsidP="005B204B">
      <w:pPr>
        <w:jc w:val="both"/>
      </w:pPr>
      <w:r w:rsidRPr="00D27CD3">
        <w:t xml:space="preserve">TIFFANY: Giusto. C'è un ma nel mio sì. E questo fa un po' paura. </w:t>
      </w:r>
    </w:p>
    <w:p w:rsidR="005B204B" w:rsidRPr="00D27CD3" w:rsidRDefault="005B204B" w:rsidP="005B204B">
      <w:pPr>
        <w:jc w:val="both"/>
      </w:pPr>
    </w:p>
    <w:p w:rsidR="005B204B" w:rsidRPr="00D27CD3" w:rsidRDefault="005B204B" w:rsidP="005B204B">
      <w:pPr>
        <w:jc w:val="both"/>
      </w:pPr>
      <w:r w:rsidRPr="00D27CD3">
        <w:t xml:space="preserve">ADAMUS: Suona strano. C'è un sì nel mio ma. [risate </w:t>
      </w:r>
      <w:proofErr w:type="spellStart"/>
      <w:r w:rsidRPr="00D27CD3">
        <w:t>perchè</w:t>
      </w:r>
      <w:proofErr w:type="spellEnd"/>
      <w:r w:rsidRPr="00D27CD3">
        <w:t xml:space="preserve"> invece di dire </w:t>
      </w:r>
      <w:proofErr w:type="spellStart"/>
      <w:r w:rsidRPr="00D27CD3">
        <w:t>but</w:t>
      </w:r>
      <w:proofErr w:type="spellEnd"/>
      <w:r w:rsidRPr="00D27CD3">
        <w:t xml:space="preserve"> (ma) dice </w:t>
      </w:r>
      <w:proofErr w:type="spellStart"/>
      <w:r w:rsidRPr="00D27CD3">
        <w:t>butt</w:t>
      </w:r>
      <w:proofErr w:type="spellEnd"/>
      <w:r w:rsidRPr="00D27CD3">
        <w:t xml:space="preserve"> (sedere)] Oh, scusa c'è un ma nel tuo sì. </w:t>
      </w:r>
    </w:p>
    <w:p w:rsidR="005B204B" w:rsidRPr="00D27CD3" w:rsidRDefault="005B204B" w:rsidP="005B204B">
      <w:pPr>
        <w:jc w:val="both"/>
      </w:pPr>
    </w:p>
    <w:p w:rsidR="005B204B" w:rsidRPr="00D27CD3" w:rsidRDefault="005B204B" w:rsidP="005B204B">
      <w:pPr>
        <w:jc w:val="both"/>
      </w:pPr>
      <w:r w:rsidRPr="00D27CD3">
        <w:t>TIFFANY: Tutte e due le cose. La sensazione è di essere una totale “Sì, ma...”</w:t>
      </w:r>
    </w:p>
    <w:p w:rsidR="005B204B" w:rsidRPr="00D27CD3" w:rsidRDefault="005B204B" w:rsidP="005B204B">
      <w:pPr>
        <w:jc w:val="both"/>
      </w:pPr>
      <w:r w:rsidRPr="00D27CD3">
        <w:t>Mi trovo in questo posto dove tutto è scomodo per me. E la sto inspirando...</w:t>
      </w:r>
    </w:p>
    <w:p w:rsidR="005B204B" w:rsidRPr="00D27CD3" w:rsidRDefault="005B204B" w:rsidP="005B204B">
      <w:pPr>
        <w:jc w:val="both"/>
      </w:pPr>
    </w:p>
    <w:p w:rsidR="005B204B" w:rsidRPr="00D27CD3" w:rsidRDefault="005B204B" w:rsidP="005B204B">
      <w:pPr>
        <w:jc w:val="both"/>
      </w:pPr>
      <w:r w:rsidRPr="00D27CD3">
        <w:t>ADAMUS: (con un piccolo sospiro) La libertà ........</w:t>
      </w:r>
    </w:p>
    <w:p w:rsidR="005B204B" w:rsidRPr="00D27CD3" w:rsidRDefault="005B204B" w:rsidP="005B204B">
      <w:pPr>
        <w:jc w:val="both"/>
      </w:pPr>
    </w:p>
    <w:p w:rsidR="005B204B" w:rsidRPr="00D27CD3" w:rsidRDefault="005B204B" w:rsidP="005B204B">
      <w:pPr>
        <w:jc w:val="both"/>
      </w:pPr>
      <w:r w:rsidRPr="00D27CD3">
        <w:t xml:space="preserve">TIFFANY: La sto inspirando e sono ancora un sì. </w:t>
      </w:r>
    </w:p>
    <w:p w:rsidR="005B204B" w:rsidRPr="00D27CD3" w:rsidRDefault="005B204B" w:rsidP="005B204B">
      <w:pPr>
        <w:jc w:val="both"/>
      </w:pPr>
    </w:p>
    <w:p w:rsidR="005B204B" w:rsidRPr="00D27CD3" w:rsidRDefault="005B204B" w:rsidP="005B204B">
      <w:pPr>
        <w:jc w:val="both"/>
      </w:pPr>
      <w:r w:rsidRPr="00D27CD3">
        <w:t>ADAMUS: Eh, no. Le parole dicono questo, ma l'energia non c'è. Tu inspiri mentre dici: “Oh, mio dio, Spero che funzioni! Forse dovrei girarmi e andare dall'altra parte. “ Non c'è, non c'è. E sì potresti perdere tutti i tuoi amici e il denaro. Potresti perdere...</w:t>
      </w:r>
    </w:p>
    <w:p w:rsidR="005B204B" w:rsidRPr="00D27CD3" w:rsidRDefault="005B204B" w:rsidP="005B204B">
      <w:pPr>
        <w:jc w:val="both"/>
      </w:pPr>
    </w:p>
    <w:p w:rsidR="005B204B" w:rsidRPr="00D27CD3" w:rsidRDefault="005B204B" w:rsidP="005B204B">
      <w:pPr>
        <w:jc w:val="both"/>
      </w:pPr>
      <w:r w:rsidRPr="00D27CD3">
        <w:t xml:space="preserve">TIFFANY: Ho perso tutto questo molto tempo fa. </w:t>
      </w:r>
    </w:p>
    <w:p w:rsidR="005B204B" w:rsidRPr="00D27CD3" w:rsidRDefault="005B204B" w:rsidP="005B204B">
      <w:pPr>
        <w:jc w:val="both"/>
      </w:pPr>
    </w:p>
    <w:p w:rsidR="005B204B" w:rsidRPr="00D27CD3" w:rsidRDefault="005B204B" w:rsidP="005B204B">
      <w:pPr>
        <w:jc w:val="both"/>
      </w:pPr>
      <w:r w:rsidRPr="00D27CD3">
        <w:t>ADAMUS: In verità, non perdete mai niente. Tutto si trasforma e si espande per tornare in un modo più grande, salvo che per gli amici (</w:t>
      </w:r>
      <w:proofErr w:type="spellStart"/>
      <w:r w:rsidRPr="00D27CD3">
        <w:t>Adamus</w:t>
      </w:r>
      <w:proofErr w:type="spellEnd"/>
      <w:r w:rsidRPr="00D27CD3">
        <w:t xml:space="preserve"> ride) Vi trovate nuovi amici. Voi non perdete veramente niente, ma, durante il processo, sì. Ecco </w:t>
      </w:r>
      <w:proofErr w:type="spellStart"/>
      <w:r w:rsidRPr="00D27CD3">
        <w:t>perchè</w:t>
      </w:r>
      <w:proofErr w:type="spellEnd"/>
      <w:r w:rsidRPr="00D27CD3">
        <w:t xml:space="preserve"> continuo a ripetere questi versi: “La libertà è un'altra parola per dire che non avete più niente da perdere” - da rilasciare, da lasciare andare. Ma ciò che è ancora più importante: Per la strada che hai percorso per sperimentare la libertà, non importa cosa accade.</w:t>
      </w:r>
    </w:p>
    <w:p w:rsidR="005B204B" w:rsidRPr="00D27CD3" w:rsidRDefault="005B204B" w:rsidP="005B204B">
      <w:pPr>
        <w:jc w:val="both"/>
      </w:pPr>
    </w:p>
    <w:p w:rsidR="005B204B" w:rsidRPr="00D27CD3" w:rsidRDefault="005B204B" w:rsidP="005B204B">
      <w:pPr>
        <w:jc w:val="both"/>
      </w:pPr>
      <w:r w:rsidRPr="00D27CD3">
        <w:t>Solitudine? Temporanea. Un vero Maestro nella sua sovranità non è mai solo. Il suo migliore amico è se stesso. Che grande cosa! Non è forse la miglior cosa essere il miglior amico di se stessi?! (applausi) E la cosa divertente è che quando decidete di piacervi, piacete anche a tutti gli altri.  Quindi si tratta della solitudine?</w:t>
      </w:r>
    </w:p>
    <w:p w:rsidR="005B204B" w:rsidRPr="00D27CD3" w:rsidRDefault="005B204B" w:rsidP="005B204B">
      <w:pPr>
        <w:jc w:val="both"/>
      </w:pPr>
    </w:p>
    <w:p w:rsidR="005B204B" w:rsidRPr="00D27CD3" w:rsidRDefault="005B204B" w:rsidP="005B204B">
      <w:pPr>
        <w:jc w:val="both"/>
      </w:pPr>
      <w:r w:rsidRPr="00D27CD3">
        <w:t>TIFFANY: Sì, ma quando penso alle relazioni che ho avuto, non le vorrei indietro...</w:t>
      </w:r>
    </w:p>
    <w:p w:rsidR="005B204B" w:rsidRPr="00D27CD3" w:rsidRDefault="005B204B" w:rsidP="005B204B">
      <w:pPr>
        <w:jc w:val="both"/>
      </w:pPr>
    </w:p>
    <w:p w:rsidR="005B204B" w:rsidRPr="00D27CD3" w:rsidRDefault="005B204B" w:rsidP="005B204B">
      <w:pPr>
        <w:jc w:val="both"/>
      </w:pPr>
      <w:r w:rsidRPr="00D27CD3">
        <w:t>ADAMUS: Fermiamoci qui. Il modo in cui l'hai detto è davvero bello.</w:t>
      </w:r>
    </w:p>
    <w:p w:rsidR="005B204B" w:rsidRPr="00D27CD3" w:rsidRDefault="005B204B" w:rsidP="005B204B">
      <w:pPr>
        <w:jc w:val="both"/>
      </w:pPr>
      <w:r w:rsidRPr="00D27CD3">
        <w:t>E c'è una parte di te che dice: “Ma io non ho una relazione.” Grazie a Dio! Potresti cominciare ad aggiungere “Grazie a me – grazie a Dio o allo Spirito” - alla fine di ogni frase che dici? Continua pure.</w:t>
      </w:r>
    </w:p>
    <w:p w:rsidR="005B204B" w:rsidRPr="00D27CD3" w:rsidRDefault="005B204B" w:rsidP="005B204B">
      <w:pPr>
        <w:jc w:val="both"/>
      </w:pPr>
    </w:p>
    <w:p w:rsidR="005B204B" w:rsidRPr="00D27CD3" w:rsidRDefault="005B204B" w:rsidP="005B204B">
      <w:pPr>
        <w:jc w:val="both"/>
      </w:pPr>
      <w:r w:rsidRPr="00D27CD3">
        <w:t xml:space="preserve">TIFFANI: Il vuoto mentre accade la transizione, è molto spiacevole, e io mi ci trovo proprio dentro. </w:t>
      </w:r>
    </w:p>
    <w:p w:rsidR="005B204B" w:rsidRPr="00D27CD3" w:rsidRDefault="005B204B" w:rsidP="005B204B">
      <w:pPr>
        <w:jc w:val="both"/>
      </w:pPr>
    </w:p>
    <w:p w:rsidR="005B204B" w:rsidRPr="00D27CD3" w:rsidRDefault="005B204B" w:rsidP="005B204B">
      <w:pPr>
        <w:jc w:val="both"/>
      </w:pPr>
      <w:r w:rsidRPr="00D27CD3">
        <w:t xml:space="preserve">ADAMUS: </w:t>
      </w:r>
      <w:proofErr w:type="spellStart"/>
      <w:r w:rsidRPr="00D27CD3">
        <w:t>Perchè</w:t>
      </w:r>
      <w:proofErr w:type="spellEnd"/>
      <w:r w:rsidRPr="00D27CD3">
        <w:t xml:space="preserve"> è spiacevole?</w:t>
      </w:r>
    </w:p>
    <w:p w:rsidR="005B204B" w:rsidRPr="00D27CD3" w:rsidRDefault="005B204B" w:rsidP="005B204B">
      <w:pPr>
        <w:jc w:val="both"/>
      </w:pPr>
    </w:p>
    <w:p w:rsidR="005B204B" w:rsidRPr="00D27CD3" w:rsidRDefault="005B204B" w:rsidP="005B204B">
      <w:pPr>
        <w:jc w:val="both"/>
      </w:pPr>
      <w:r w:rsidRPr="00D27CD3">
        <w:t xml:space="preserve">TIFFANY: </w:t>
      </w:r>
      <w:proofErr w:type="spellStart"/>
      <w:r w:rsidRPr="00D27CD3">
        <w:t>Perchè</w:t>
      </w:r>
      <w:proofErr w:type="spellEnd"/>
      <w:r w:rsidRPr="00D27CD3">
        <w:t xml:space="preserve"> ho lasciato ciò che conoscevo e non sono sicura di quello che verrà. </w:t>
      </w:r>
    </w:p>
    <w:p w:rsidR="005B204B" w:rsidRPr="00D27CD3" w:rsidRDefault="005B204B" w:rsidP="005B204B">
      <w:pPr>
        <w:jc w:val="both"/>
      </w:pPr>
    </w:p>
    <w:p w:rsidR="005B204B" w:rsidRPr="00D27CD3" w:rsidRDefault="005B204B" w:rsidP="005B204B">
      <w:pPr>
        <w:jc w:val="both"/>
      </w:pPr>
      <w:r w:rsidRPr="00D27CD3">
        <w:t>ADAMUS: Esattamente. C'è una aspettativa di ciò che tu pensi dovrebbe avvenire, tu sei nel mezzo, hai ancora idee umane su ciò che dovrebbe accadere – la grandezza della tua casa e delle tue finanze e il modo in cui dovrebbe essere la tua vita. . Tu stai entrando in una zona completamente nuova ben oltre ciò che avevi immaginato. Ora, puoi permetterlo?</w:t>
      </w:r>
    </w:p>
    <w:p w:rsidR="005B204B" w:rsidRPr="00D27CD3" w:rsidRDefault="005B204B" w:rsidP="005B204B">
      <w:pPr>
        <w:jc w:val="both"/>
      </w:pPr>
    </w:p>
    <w:p w:rsidR="005B204B" w:rsidRPr="00D27CD3" w:rsidRDefault="005B204B" w:rsidP="005B204B">
      <w:pPr>
        <w:jc w:val="both"/>
      </w:pPr>
      <w:r w:rsidRPr="00D27CD3">
        <w:t>TIFFANY: Sì, posso.</w:t>
      </w:r>
    </w:p>
    <w:p w:rsidR="005B204B" w:rsidRPr="00D27CD3" w:rsidRDefault="005B204B" w:rsidP="005B204B">
      <w:pPr>
        <w:jc w:val="both"/>
      </w:pPr>
    </w:p>
    <w:p w:rsidR="005B204B" w:rsidRPr="00D27CD3" w:rsidRDefault="005B204B" w:rsidP="005B204B">
      <w:pPr>
        <w:jc w:val="both"/>
      </w:pPr>
      <w:r w:rsidRPr="00D27CD3">
        <w:t>ADAMUS: Io ci credo sinceramente. Poi improvvisamente il piede si toglie dal freno, non ci sono sì nei tuoi ma, né ma nei tuoi sì, e improvvisamente non devi più affrontare sfide. L'ho già detto è la cosa più facile che potreste mai fare – avere la vostra libertà – O la più difficile. Decidi tu, decidete voi. Grazie (applausi) e complimenti per il tuo bellissimo costume (è vestita da Regina di Cuori).</w:t>
      </w:r>
    </w:p>
    <w:p w:rsidR="005B204B" w:rsidRPr="00D27CD3" w:rsidRDefault="005B204B" w:rsidP="005B204B">
      <w:pPr>
        <w:jc w:val="both"/>
      </w:pPr>
    </w:p>
    <w:p w:rsidR="005B204B" w:rsidRPr="00D27CD3" w:rsidRDefault="005B204B" w:rsidP="005B204B">
      <w:pPr>
        <w:jc w:val="both"/>
      </w:pPr>
      <w:r w:rsidRPr="00D27CD3">
        <w:t>Il prossimo. Cosa ti trattiene dalla libertà?</w:t>
      </w:r>
    </w:p>
    <w:p w:rsidR="005B204B" w:rsidRPr="00D27CD3" w:rsidRDefault="005B204B" w:rsidP="005B204B">
      <w:pPr>
        <w:jc w:val="both"/>
      </w:pPr>
    </w:p>
    <w:p w:rsidR="005B204B" w:rsidRPr="00D27CD3" w:rsidRDefault="005B204B" w:rsidP="005B204B">
      <w:pPr>
        <w:jc w:val="both"/>
      </w:pPr>
      <w:r w:rsidRPr="00D27CD3">
        <w:t>SUE: Nelle due ultime settimane è stata l'abbondanza.</w:t>
      </w:r>
    </w:p>
    <w:p w:rsidR="005B204B" w:rsidRPr="00D27CD3" w:rsidRDefault="005B204B" w:rsidP="005B204B">
      <w:pPr>
        <w:jc w:val="both"/>
      </w:pPr>
    </w:p>
    <w:p w:rsidR="005B204B" w:rsidRPr="00D27CD3" w:rsidRDefault="005B204B" w:rsidP="005B204B">
      <w:pPr>
        <w:jc w:val="both"/>
      </w:pPr>
      <w:r w:rsidRPr="00D27CD3">
        <w:t>ADAMUS: Ti fermo qui. Sono così arrabbiato per la vostra mancanza di abbondanza! Di tutti voi.</w:t>
      </w:r>
    </w:p>
    <w:p w:rsidR="005B204B" w:rsidRPr="00D27CD3" w:rsidRDefault="005B204B" w:rsidP="005B204B">
      <w:pPr>
        <w:jc w:val="both"/>
      </w:pPr>
    </w:p>
    <w:p w:rsidR="005B204B" w:rsidRPr="00D27CD3" w:rsidRDefault="005B204B" w:rsidP="005B204B">
      <w:pPr>
        <w:jc w:val="both"/>
      </w:pPr>
      <w:r w:rsidRPr="00D27CD3">
        <w:t>SUE: Lo sono anch'io! Sono arrabbiata anch'io! (risate)</w:t>
      </w:r>
    </w:p>
    <w:p w:rsidR="005B204B" w:rsidRPr="00D27CD3" w:rsidRDefault="005B204B" w:rsidP="005B204B">
      <w:pPr>
        <w:jc w:val="both"/>
      </w:pPr>
    </w:p>
    <w:p w:rsidR="005B204B" w:rsidRPr="00D27CD3" w:rsidRDefault="005B204B" w:rsidP="005B204B">
      <w:pPr>
        <w:jc w:val="both"/>
      </w:pPr>
      <w:r w:rsidRPr="00D27CD3">
        <w:t xml:space="preserve">ADAMUS: </w:t>
      </w:r>
      <w:proofErr w:type="spellStart"/>
      <w:r w:rsidRPr="00D27CD3">
        <w:t>Perchè</w:t>
      </w:r>
      <w:proofErr w:type="spellEnd"/>
      <w:r w:rsidRPr="00D27CD3">
        <w:t xml:space="preserve">?! </w:t>
      </w:r>
      <w:proofErr w:type="spellStart"/>
      <w:r w:rsidRPr="00D27CD3">
        <w:t>Perchè</w:t>
      </w:r>
      <w:proofErr w:type="spellEnd"/>
      <w:r w:rsidRPr="00D27CD3">
        <w:t xml:space="preserve">?!. Faremo una digressione su questo argomento. </w:t>
      </w:r>
    </w:p>
    <w:p w:rsidR="005B204B" w:rsidRPr="00D27CD3" w:rsidRDefault="005B204B" w:rsidP="005B204B">
      <w:pPr>
        <w:jc w:val="both"/>
      </w:pPr>
    </w:p>
    <w:p w:rsidR="005B204B" w:rsidRPr="00D27CD3" w:rsidRDefault="005B204B" w:rsidP="005B204B">
      <w:pPr>
        <w:jc w:val="both"/>
        <w:rPr>
          <w:b/>
          <w:bCs/>
        </w:rPr>
      </w:pPr>
      <w:r w:rsidRPr="00D27CD3">
        <w:rPr>
          <w:b/>
          <w:bCs/>
        </w:rPr>
        <w:t>Digressione sull'Abbondanza</w:t>
      </w:r>
    </w:p>
    <w:p w:rsidR="005B204B" w:rsidRPr="00D27CD3" w:rsidRDefault="005B204B" w:rsidP="005B204B">
      <w:pPr>
        <w:jc w:val="both"/>
        <w:rPr>
          <w:b/>
          <w:bCs/>
        </w:rPr>
      </w:pPr>
    </w:p>
    <w:p w:rsidR="005B204B" w:rsidRPr="00D27CD3" w:rsidRDefault="005B204B" w:rsidP="005B204B">
      <w:pPr>
        <w:jc w:val="both"/>
      </w:pPr>
      <w:r w:rsidRPr="00D27CD3">
        <w:t xml:space="preserve">Voi mi mettete in imbarazzo, davvero, con gli altri Maestri Ascesi. Quando dissi che avrei lavorato con il </w:t>
      </w:r>
      <w:proofErr w:type="spellStart"/>
      <w:r w:rsidRPr="00D27CD3">
        <w:t>Crimson</w:t>
      </w:r>
      <w:proofErr w:type="spellEnd"/>
      <w:r w:rsidRPr="00D27CD3">
        <w:t xml:space="preserve"> </w:t>
      </w:r>
      <w:proofErr w:type="spellStart"/>
      <w:r w:rsidRPr="00D27CD3">
        <w:t>Circle</w:t>
      </w:r>
      <w:proofErr w:type="spellEnd"/>
      <w:r w:rsidRPr="00D27CD3">
        <w:t xml:space="preserve"> sedendo in questa classe della nuova energia spirituale, si misero a ridere. Poi dissero: “ “Non si può fare, </w:t>
      </w:r>
      <w:proofErr w:type="spellStart"/>
      <w:r w:rsidRPr="00D27CD3">
        <w:t>Adamus</w:t>
      </w:r>
      <w:proofErr w:type="spellEnd"/>
      <w:r w:rsidRPr="00D27CD3">
        <w:t xml:space="preserve">.” Ed io risposi: “Sì, io credo negli </w:t>
      </w:r>
      <w:proofErr w:type="spellStart"/>
      <w:r w:rsidRPr="00D27CD3">
        <w:t>Shaumbra</w:t>
      </w:r>
      <w:proofErr w:type="spellEnd"/>
      <w:r w:rsidRPr="00D27CD3">
        <w:t>, io credo nell'amore.” (</w:t>
      </w:r>
      <w:proofErr w:type="spellStart"/>
      <w:r w:rsidRPr="00D27CD3">
        <w:t>Adamus</w:t>
      </w:r>
      <w:proofErr w:type="spellEnd"/>
      <w:r w:rsidRPr="00D27CD3">
        <w:t xml:space="preserve"> e il pubblico ridono) Esagero, ho detto: “Io penso...sì, ma...” (risate) Ho detto: “Io credo negli </w:t>
      </w:r>
      <w:proofErr w:type="spellStart"/>
      <w:r w:rsidRPr="00D27CD3">
        <w:t>Shaumbra</w:t>
      </w:r>
      <w:proofErr w:type="spellEnd"/>
      <w:r w:rsidRPr="00D27CD3">
        <w:t xml:space="preserve">. </w:t>
      </w:r>
    </w:p>
    <w:p w:rsidR="005B204B" w:rsidRPr="00D27CD3" w:rsidRDefault="005B204B" w:rsidP="005B204B">
      <w:pPr>
        <w:jc w:val="both"/>
      </w:pPr>
    </w:p>
    <w:p w:rsidR="005B204B" w:rsidRPr="00D27CD3" w:rsidRDefault="005B204B" w:rsidP="005B204B">
      <w:pPr>
        <w:jc w:val="both"/>
      </w:pPr>
      <w:r w:rsidRPr="00D27CD3">
        <w:t>Ora, quando torno, ci sediamo intorno, beviamo come pesci ubriachi, ma non ci ubriachiamo mai! Questa è una cosa curiosa! Mai avuto postumi di sbornia. Questa è una cosa bellissima nell'essere un Maestro Asceso. Sì! Tu puoi bere quanto vuoi...</w:t>
      </w:r>
    </w:p>
    <w:p w:rsidR="005B204B" w:rsidRPr="00D27CD3" w:rsidRDefault="005B204B" w:rsidP="005B204B">
      <w:pPr>
        <w:jc w:val="both"/>
      </w:pPr>
    </w:p>
    <w:p w:rsidR="005B204B" w:rsidRPr="00D27CD3" w:rsidRDefault="005B204B" w:rsidP="005B204B">
      <w:pPr>
        <w:jc w:val="both"/>
      </w:pPr>
      <w:r w:rsidRPr="00D27CD3">
        <w:t xml:space="preserve">Così, quando torno al club dei Maestri Ascesi, e ci sediamo e fumiamo sigari...sì, lo facciamo. Beviamo alcol, facciamo tutte quelle cose che voi credete di non dover fare. (c'è una pausa) Sì, facciamo anche quello. </w:t>
      </w:r>
    </w:p>
    <w:p w:rsidR="005B204B" w:rsidRPr="00D27CD3" w:rsidRDefault="005B204B" w:rsidP="005B204B">
      <w:pPr>
        <w:jc w:val="both"/>
      </w:pPr>
    </w:p>
    <w:p w:rsidR="005B204B" w:rsidRPr="00D27CD3" w:rsidRDefault="005B204B" w:rsidP="005B204B">
      <w:pPr>
        <w:jc w:val="both"/>
      </w:pPr>
      <w:r w:rsidRPr="00D27CD3">
        <w:t>E quando torno da loro mi chiedono: “</w:t>
      </w:r>
      <w:proofErr w:type="spellStart"/>
      <w:r w:rsidRPr="00D27CD3">
        <w:t>Adamus</w:t>
      </w:r>
      <w:proofErr w:type="spellEnd"/>
      <w:r w:rsidRPr="00D27CD3">
        <w:t xml:space="preserve">, come va con il </w:t>
      </w:r>
      <w:proofErr w:type="spellStart"/>
      <w:r w:rsidRPr="00D27CD3">
        <w:t>Crimson</w:t>
      </w:r>
      <w:proofErr w:type="spellEnd"/>
      <w:r w:rsidRPr="00D27CD3">
        <w:t xml:space="preserve"> </w:t>
      </w:r>
      <w:proofErr w:type="spellStart"/>
      <w:r w:rsidRPr="00D27CD3">
        <w:t>Circle</w:t>
      </w:r>
      <w:proofErr w:type="spellEnd"/>
      <w:r w:rsidRPr="00D27CD3">
        <w:t xml:space="preserve">?” E ridacchiano e si danno i calci sotto al tavolo. (risate) “Come va nella terra </w:t>
      </w:r>
      <w:proofErr w:type="spellStart"/>
      <w:r w:rsidRPr="00D27CD3">
        <w:t>Shaumbra</w:t>
      </w:r>
      <w:proofErr w:type="spellEnd"/>
      <w:r w:rsidRPr="00D27CD3">
        <w:t>?! Che fa Edith?!” E io rispondo: “Sta facendo bene, ascenderà durante questa vita, anche se lo dovessi fare da me!” (risate)</w:t>
      </w:r>
    </w:p>
    <w:p w:rsidR="005B204B" w:rsidRPr="00D27CD3" w:rsidRDefault="005B204B" w:rsidP="005B204B">
      <w:pPr>
        <w:jc w:val="both"/>
      </w:pPr>
    </w:p>
    <w:p w:rsidR="005B204B" w:rsidRPr="00D27CD3" w:rsidRDefault="005B204B" w:rsidP="005B204B">
      <w:pPr>
        <w:jc w:val="both"/>
      </w:pPr>
      <w:r w:rsidRPr="00D27CD3">
        <w:t>EDITH: Io l'ho già fatto, quindi stai calmo.</w:t>
      </w:r>
    </w:p>
    <w:p w:rsidR="005B204B" w:rsidRPr="00D27CD3" w:rsidRDefault="005B204B" w:rsidP="005B204B">
      <w:pPr>
        <w:jc w:val="both"/>
      </w:pPr>
    </w:p>
    <w:p w:rsidR="005B204B" w:rsidRPr="00D27CD3" w:rsidRDefault="005B204B" w:rsidP="005B204B">
      <w:pPr>
        <w:jc w:val="both"/>
      </w:pPr>
      <w:r w:rsidRPr="00D27CD3">
        <w:t xml:space="preserve">ADAMUS: Lo vedete? Bum </w:t>
      </w:r>
      <w:proofErr w:type="spellStart"/>
      <w:r w:rsidRPr="00D27CD3">
        <w:t>Bum</w:t>
      </w:r>
      <w:proofErr w:type="spellEnd"/>
      <w:r w:rsidRPr="00D27CD3">
        <w:t>. Glielo dirò stasera, talvolta non mi credono.</w:t>
      </w:r>
    </w:p>
    <w:p w:rsidR="005B204B" w:rsidRPr="00D27CD3" w:rsidRDefault="005B204B" w:rsidP="005B204B">
      <w:pPr>
        <w:jc w:val="both"/>
      </w:pPr>
      <w:r w:rsidRPr="00D27CD3">
        <w:t>La coscienza cambia. L'energia cambia. Ma tu l'hai detto e sai una cosa? Anche se non lo intendevi è okay! (risate)</w:t>
      </w:r>
    </w:p>
    <w:p w:rsidR="005B204B" w:rsidRPr="00D27CD3" w:rsidRDefault="005B204B" w:rsidP="005B204B">
      <w:pPr>
        <w:jc w:val="both"/>
      </w:pPr>
    </w:p>
    <w:p w:rsidR="005B204B" w:rsidRPr="00D27CD3" w:rsidRDefault="005B204B" w:rsidP="005B204B">
      <w:pPr>
        <w:jc w:val="both"/>
      </w:pPr>
      <w:r w:rsidRPr="00D27CD3">
        <w:t>EDITH: Non mi puoi chiamare bugiarda.</w:t>
      </w:r>
    </w:p>
    <w:p w:rsidR="005B204B" w:rsidRPr="00D27CD3" w:rsidRDefault="005B204B" w:rsidP="005B204B">
      <w:pPr>
        <w:jc w:val="both"/>
      </w:pPr>
    </w:p>
    <w:p w:rsidR="005B204B" w:rsidRPr="00D27CD3" w:rsidRDefault="005B204B" w:rsidP="005B204B">
      <w:pPr>
        <w:jc w:val="both"/>
      </w:pPr>
      <w:r w:rsidRPr="00D27CD3">
        <w:t xml:space="preserve">ADAMUS: No, io ti credo. Ma anche se il resto di te non ci crede, dillo lo stesso. “Io l'ho già fatto </w:t>
      </w:r>
      <w:proofErr w:type="spellStart"/>
      <w:r w:rsidRPr="00D27CD3">
        <w:t>Adamus</w:t>
      </w:r>
      <w:proofErr w:type="spellEnd"/>
      <w:r w:rsidRPr="00D27CD3">
        <w:t xml:space="preserve"> e i tuoi dannati Maestri Ascesi. Io sono illuminata mentre sto nel corpo fisico sulla Terra. Voi no.” (mentre dice questo </w:t>
      </w:r>
      <w:proofErr w:type="spellStart"/>
      <w:r w:rsidRPr="00D27CD3">
        <w:t>Adamus</w:t>
      </w:r>
      <w:proofErr w:type="spellEnd"/>
      <w:r w:rsidRPr="00D27CD3">
        <w:t xml:space="preserve"> fa il gesto “dell'ombrello”. Tutti ridono e applaudono)</w:t>
      </w:r>
    </w:p>
    <w:p w:rsidR="005B204B" w:rsidRPr="00D27CD3" w:rsidRDefault="005B204B" w:rsidP="005B204B">
      <w:pPr>
        <w:jc w:val="both"/>
      </w:pPr>
    </w:p>
    <w:p w:rsidR="005B204B" w:rsidRPr="00D27CD3" w:rsidRDefault="005B204B" w:rsidP="005B204B">
      <w:pPr>
        <w:jc w:val="both"/>
      </w:pPr>
      <w:r w:rsidRPr="00D27CD3">
        <w:t xml:space="preserve">In una recente riunione, parlando con gli </w:t>
      </w:r>
      <w:proofErr w:type="spellStart"/>
      <w:r w:rsidRPr="00D27CD3">
        <w:t>Shaumbra</w:t>
      </w:r>
      <w:proofErr w:type="spellEnd"/>
      <w:r w:rsidRPr="00D27CD3">
        <w:t xml:space="preserve"> ho detto: “per favore, camminate come un Maestro, anche se oggi non vi sentite un Maestro. Anche se vi sentite male e siete di malumore. Fermatevi un momento, fate un respiro profondo, e anche se non ci credete fino in fondo, illudete voi stessi e camminate come un Maestro (risate </w:t>
      </w:r>
      <w:proofErr w:type="spellStart"/>
      <w:r w:rsidRPr="00D27CD3">
        <w:t>perchè</w:t>
      </w:r>
      <w:proofErr w:type="spellEnd"/>
      <w:r w:rsidRPr="00D27CD3">
        <w:t xml:space="preserve"> </w:t>
      </w:r>
      <w:proofErr w:type="spellStart"/>
      <w:r w:rsidRPr="00D27CD3">
        <w:t>Adamus</w:t>
      </w:r>
      <w:proofErr w:type="spellEnd"/>
      <w:r w:rsidRPr="00D27CD3">
        <w:t xml:space="preserve"> comincia a camminare come un Maestro)</w:t>
      </w:r>
    </w:p>
    <w:p w:rsidR="005B204B" w:rsidRPr="00D27CD3" w:rsidRDefault="005B204B" w:rsidP="005B204B">
      <w:pPr>
        <w:jc w:val="both"/>
      </w:pPr>
    </w:p>
    <w:p w:rsidR="005B204B" w:rsidRPr="00D27CD3" w:rsidRDefault="005B204B" w:rsidP="005B204B">
      <w:pPr>
        <w:jc w:val="both"/>
      </w:pPr>
      <w:r w:rsidRPr="00D27CD3">
        <w:t xml:space="preserve">Camminate come un Maestro ed ecco che accade una cosa buffa. Cominciate a sentirvi come un Maestro. Cominciate a ricordare che siete un Maestro. Prendete un'andatura spavalda e, improvvisamente, vi sentite invincibili. Niente può essere paragonato a voi. Voi camminate come un Maestro. </w:t>
      </w:r>
    </w:p>
    <w:p w:rsidR="005B204B" w:rsidRPr="00D27CD3" w:rsidRDefault="005B204B" w:rsidP="005B204B">
      <w:pPr>
        <w:jc w:val="both"/>
      </w:pPr>
    </w:p>
    <w:p w:rsidR="005B204B" w:rsidRPr="00D27CD3" w:rsidRDefault="005B204B" w:rsidP="005B204B">
      <w:pPr>
        <w:jc w:val="both"/>
      </w:pPr>
      <w:r w:rsidRPr="00D27CD3">
        <w:t xml:space="preserve">Camminate come un Maestro e sentite come se portaste questa grande spada di verità e tutti si aprono al vostro passaggio. Non </w:t>
      </w:r>
      <w:proofErr w:type="spellStart"/>
      <w:r w:rsidRPr="00D27CD3">
        <w:t>perchè</w:t>
      </w:r>
      <w:proofErr w:type="spellEnd"/>
      <w:r w:rsidRPr="00D27CD3">
        <w:t xml:space="preserve"> voi andate a tagliare qualche testa, ma </w:t>
      </w:r>
      <w:proofErr w:type="spellStart"/>
      <w:r w:rsidRPr="00D27CD3">
        <w:t>perchè</w:t>
      </w:r>
      <w:proofErr w:type="spellEnd"/>
      <w:r w:rsidRPr="00D27CD3">
        <w:t xml:space="preserve"> </w:t>
      </w:r>
      <w:r w:rsidRPr="00D27CD3">
        <w:lastRenderedPageBreak/>
        <w:t xml:space="preserve">improvvisamente vi sentite un Maestro, così camminate come un Maestro, Maestro Samurai! Come un Maestro </w:t>
      </w:r>
      <w:proofErr w:type="spellStart"/>
      <w:r w:rsidRPr="00D27CD3">
        <w:t>Kuthumi</w:t>
      </w:r>
      <w:proofErr w:type="spellEnd"/>
      <w:r w:rsidRPr="00D27CD3">
        <w:t>.</w:t>
      </w:r>
    </w:p>
    <w:p w:rsidR="005B204B" w:rsidRPr="00D27CD3" w:rsidRDefault="005B204B" w:rsidP="005B204B">
      <w:pPr>
        <w:jc w:val="both"/>
      </w:pPr>
    </w:p>
    <w:p w:rsidR="005B204B" w:rsidRPr="00D27CD3" w:rsidRDefault="005B204B" w:rsidP="005B204B">
      <w:pPr>
        <w:jc w:val="both"/>
      </w:pPr>
      <w:r w:rsidRPr="00D27CD3">
        <w:t xml:space="preserve">Camminate come un Maestro, e allora una parte di voi si sveglia e comincia ad agire come un Maestro , comincia a credere di essere uno di loro. </w:t>
      </w:r>
    </w:p>
    <w:p w:rsidR="005B204B" w:rsidRPr="00D27CD3" w:rsidRDefault="005B204B" w:rsidP="005B204B">
      <w:pPr>
        <w:jc w:val="both"/>
      </w:pPr>
    </w:p>
    <w:p w:rsidR="005B204B" w:rsidRPr="00D27CD3" w:rsidRDefault="005B204B" w:rsidP="005B204B">
      <w:pPr>
        <w:jc w:val="both"/>
      </w:pPr>
      <w:r w:rsidRPr="00D27CD3">
        <w:t xml:space="preserve">Adesso gli </w:t>
      </w:r>
      <w:proofErr w:type="spellStart"/>
      <w:r w:rsidRPr="00D27CD3">
        <w:t>Shaumbra</w:t>
      </w:r>
      <w:proofErr w:type="spellEnd"/>
      <w:r w:rsidRPr="00D27CD3">
        <w:t xml:space="preserve"> camminano (risate </w:t>
      </w:r>
      <w:proofErr w:type="spellStart"/>
      <w:r w:rsidRPr="00D27CD3">
        <w:t>perchè</w:t>
      </w:r>
      <w:proofErr w:type="spellEnd"/>
      <w:r w:rsidRPr="00D27CD3">
        <w:t xml:space="preserve"> comincia a piegare le gambe fin quando arriva a stare in ginocchio) E' così che fate, questo è il passo </w:t>
      </w:r>
      <w:proofErr w:type="spellStart"/>
      <w:r w:rsidRPr="00D27CD3">
        <w:t>Shaumbra</w:t>
      </w:r>
      <w:proofErr w:type="spellEnd"/>
      <w:r w:rsidRPr="00D27CD3">
        <w:t xml:space="preserve"> e ben presto siete sul pavimento e vi trascinate come un umano,</w:t>
      </w:r>
    </w:p>
    <w:p w:rsidR="005B204B" w:rsidRPr="00D27CD3" w:rsidRDefault="005B204B" w:rsidP="005B204B">
      <w:pPr>
        <w:jc w:val="both"/>
      </w:pPr>
      <w:r w:rsidRPr="00D27CD3">
        <w:t xml:space="preserve">Camminate come un Maestro e presto parlerete come un Maestro, invece di parlare sommessamente con una vocina. Improvvisamente parlerete con autorità ed eleganza con senso e passione. Le persone vi aspetteranno per dirvi qualcosa, saranno elettrizzate. Sì, dovete un po' esagerare, un po' recitare...dovete aggiungere un po' di pepe sensuale alla vostra voce. Non ho detto sessuale, ho detto sensuale! Una voce significativa ed espressiva. Gli umani parlano in modo piatto. Ricordate che come </w:t>
      </w:r>
      <w:proofErr w:type="spellStart"/>
      <w:r w:rsidRPr="00D27CD3">
        <w:t>Lemuriani</w:t>
      </w:r>
      <w:proofErr w:type="spellEnd"/>
      <w:r w:rsidRPr="00D27CD3">
        <w:t xml:space="preserve"> e </w:t>
      </w:r>
      <w:proofErr w:type="spellStart"/>
      <w:r w:rsidRPr="00D27CD3">
        <w:t>Atlantidei</w:t>
      </w:r>
      <w:proofErr w:type="spellEnd"/>
      <w:r w:rsidRPr="00D27CD3">
        <w:t xml:space="preserve"> voi cantavate! Ciao Mary! (cantando) Come stai!</w:t>
      </w:r>
    </w:p>
    <w:p w:rsidR="005B204B" w:rsidRPr="00D27CD3" w:rsidRDefault="005B204B" w:rsidP="005B204B">
      <w:pPr>
        <w:jc w:val="both"/>
      </w:pPr>
      <w:r w:rsidRPr="00D27CD3">
        <w:t xml:space="preserve">Era un linguaggio cantato, e non dovevate pronunciare tante parole, </w:t>
      </w:r>
      <w:proofErr w:type="spellStart"/>
      <w:r w:rsidRPr="00D27CD3">
        <w:t>perchè</w:t>
      </w:r>
      <w:proofErr w:type="spellEnd"/>
      <w:r w:rsidRPr="00D27CD3">
        <w:t xml:space="preserve"> non era mentale. In esso c'era la sensazione. Ma mi allontano dall'argomento che era l'abbondanza.</w:t>
      </w:r>
    </w:p>
    <w:p w:rsidR="005B204B" w:rsidRPr="00D27CD3" w:rsidRDefault="005B204B" w:rsidP="005B204B">
      <w:pPr>
        <w:jc w:val="both"/>
      </w:pPr>
    </w:p>
    <w:p w:rsidR="005B204B" w:rsidRPr="00D27CD3" w:rsidRDefault="005B204B" w:rsidP="005B204B">
      <w:pPr>
        <w:jc w:val="both"/>
      </w:pPr>
      <w:r w:rsidRPr="00D27CD3">
        <w:t xml:space="preserve">Quando vado alle riunioni con i Maestri Ascesi, e stasera ne ho uno, cominciano a chiedermi: “Come vanno gli </w:t>
      </w:r>
      <w:proofErr w:type="spellStart"/>
      <w:r w:rsidRPr="00D27CD3">
        <w:t>Shaumbra</w:t>
      </w:r>
      <w:proofErr w:type="spellEnd"/>
      <w:r w:rsidRPr="00D27CD3">
        <w:t xml:space="preserve">?” Io rispondo “Stanno bene, vanno bene” (risate </w:t>
      </w:r>
      <w:proofErr w:type="spellStart"/>
      <w:r w:rsidRPr="00D27CD3">
        <w:t>perchè</w:t>
      </w:r>
      <w:proofErr w:type="spellEnd"/>
      <w:r w:rsidRPr="00D27CD3">
        <w:t xml:space="preserve"> imita gli umani insinceri) “come va?” “oh, bene, bene.”</w:t>
      </w:r>
    </w:p>
    <w:p w:rsidR="005B204B" w:rsidRPr="00D27CD3" w:rsidRDefault="005B204B" w:rsidP="005B204B">
      <w:pPr>
        <w:jc w:val="both"/>
      </w:pPr>
      <w:r w:rsidRPr="00D27CD3">
        <w:t>Come dirò stasera e loro rideranno.</w:t>
      </w:r>
    </w:p>
    <w:p w:rsidR="005B204B" w:rsidRPr="00D27CD3" w:rsidRDefault="005B204B" w:rsidP="005B204B">
      <w:pPr>
        <w:jc w:val="both"/>
      </w:pPr>
    </w:p>
    <w:p w:rsidR="005B204B" w:rsidRPr="00D27CD3" w:rsidRDefault="005B204B" w:rsidP="005B204B">
      <w:pPr>
        <w:jc w:val="both"/>
      </w:pPr>
      <w:r w:rsidRPr="00D27CD3">
        <w:t>Mi diranno: “Davvero, cosa accade laggiù?” “Beh stiamo parlando della libertà.” (tossisce e sbuffa come se i Maestri Ascesi stessero soffocando delle risate)</w:t>
      </w:r>
    </w:p>
    <w:p w:rsidR="005B204B" w:rsidRPr="00D27CD3" w:rsidRDefault="005B204B" w:rsidP="005B204B">
      <w:pPr>
        <w:jc w:val="both"/>
      </w:pPr>
    </w:p>
    <w:p w:rsidR="005B204B" w:rsidRPr="00D27CD3" w:rsidRDefault="005B204B" w:rsidP="005B204B">
      <w:pPr>
        <w:jc w:val="both"/>
      </w:pPr>
      <w:r w:rsidRPr="00D27CD3">
        <w:t xml:space="preserve">“Davvero?! Stai già parlando della libertà con loro? non hai dimenticato qualche passaggio? Non stai cercando di spingerli, non vai troppo veloce?” E io rispondo: “No, sono pronti, non hanno bisogno di tutte le cose che avete avuto voi. (risate) Sono pronti per la libertà, siamo già su quella lezione. </w:t>
      </w:r>
    </w:p>
    <w:p w:rsidR="005B204B" w:rsidRPr="00D27CD3" w:rsidRDefault="005B204B" w:rsidP="005B204B">
      <w:pPr>
        <w:jc w:val="both"/>
      </w:pPr>
    </w:p>
    <w:p w:rsidR="005B204B" w:rsidRPr="00D27CD3" w:rsidRDefault="005B204B" w:rsidP="005B204B">
      <w:pPr>
        <w:jc w:val="both"/>
      </w:pPr>
      <w:r w:rsidRPr="00D27CD3">
        <w:t>E mi inchioderanno sulla croce, diranno: “Okay. Quanti guidano una Mercedes?” E io risponderò: “Non penso che questo sia importante.” E ridendo mi diranno: “Stronzate! Quanti guidano una BMW? Quanti viaggiano in limousine?”</w:t>
      </w:r>
    </w:p>
    <w:p w:rsidR="005B204B" w:rsidRPr="00D27CD3" w:rsidRDefault="005B204B" w:rsidP="005B204B">
      <w:pPr>
        <w:jc w:val="both"/>
      </w:pPr>
    </w:p>
    <w:p w:rsidR="005B204B" w:rsidRPr="00D27CD3" w:rsidRDefault="005B204B" w:rsidP="005B204B">
      <w:pPr>
        <w:jc w:val="both"/>
      </w:pPr>
      <w:r w:rsidRPr="00D27CD3">
        <w:t>EDITH: Quanti fanno l'autostop? (molte risate)</w:t>
      </w:r>
    </w:p>
    <w:p w:rsidR="005B204B" w:rsidRPr="00D27CD3" w:rsidRDefault="005B204B" w:rsidP="005B204B">
      <w:pPr>
        <w:jc w:val="both"/>
      </w:pPr>
    </w:p>
    <w:p w:rsidR="005B204B" w:rsidRPr="00D27CD3" w:rsidRDefault="005B204B" w:rsidP="005B204B">
      <w:pPr>
        <w:jc w:val="both"/>
      </w:pPr>
      <w:r w:rsidRPr="00D27CD3">
        <w:t xml:space="preserve">ADAMUS: Senza neanche ottenere un passaggio! (risate) Diranno: Doneranno molti soldi al </w:t>
      </w:r>
      <w:proofErr w:type="spellStart"/>
      <w:r w:rsidRPr="00D27CD3">
        <w:t>Crimson</w:t>
      </w:r>
      <w:proofErr w:type="spellEnd"/>
      <w:r w:rsidRPr="00D27CD3">
        <w:t xml:space="preserve"> </w:t>
      </w:r>
      <w:proofErr w:type="spellStart"/>
      <w:r w:rsidRPr="00D27CD3">
        <w:t>Circle</w:t>
      </w:r>
      <w:proofErr w:type="spellEnd"/>
      <w:r w:rsidRPr="00D27CD3">
        <w:t xml:space="preserve"> </w:t>
      </w:r>
      <w:proofErr w:type="spellStart"/>
      <w:r w:rsidRPr="00D27CD3">
        <w:t>perchè</w:t>
      </w:r>
      <w:proofErr w:type="spellEnd"/>
      <w:r w:rsidRPr="00D27CD3">
        <w:t xml:space="preserve"> sono così nell'abbondanza che non importa?” “Non seguo queste cose. Le fanno </w:t>
      </w:r>
      <w:proofErr w:type="spellStart"/>
      <w:r w:rsidRPr="00D27CD3">
        <w:t>Cauldre</w:t>
      </w:r>
      <w:proofErr w:type="spellEnd"/>
      <w:r w:rsidRPr="00D27CD3">
        <w:t xml:space="preserve"> e Linda.” (risate)</w:t>
      </w:r>
    </w:p>
    <w:p w:rsidR="005B204B" w:rsidRPr="00D27CD3" w:rsidRDefault="005B204B" w:rsidP="005B204B">
      <w:pPr>
        <w:jc w:val="both"/>
      </w:pPr>
    </w:p>
    <w:p w:rsidR="005B204B" w:rsidRPr="00D27CD3" w:rsidRDefault="005B204B" w:rsidP="005B204B">
      <w:pPr>
        <w:jc w:val="both"/>
      </w:pPr>
      <w:r w:rsidRPr="00D27CD3">
        <w:t>Afferrato?</w:t>
      </w:r>
    </w:p>
    <w:p w:rsidR="005B204B" w:rsidRPr="00D27CD3" w:rsidRDefault="005B204B" w:rsidP="005B204B">
      <w:pPr>
        <w:jc w:val="both"/>
      </w:pPr>
    </w:p>
    <w:p w:rsidR="005B204B" w:rsidRPr="00D27CD3" w:rsidRDefault="005B204B" w:rsidP="005B204B">
      <w:pPr>
        <w:jc w:val="both"/>
      </w:pPr>
      <w:r w:rsidRPr="00D27CD3">
        <w:t>“Quando costruiranno il nuovo centro? - il centro per essere risvegliati sulla Terra?” E io dirò: “Non hanno i soldi neanche per pagare le loro bollette. Non ne hanno per comprare buon cibo, per stare in Hotel di lusso, o per volare in prima classe. Non hanno i soldi per fare le cose che desiderano davvero. Hanno solo quanto basta. Non hanno raggiunto questo punto, ma ci arriveremo.”</w:t>
      </w:r>
    </w:p>
    <w:p w:rsidR="005B204B" w:rsidRPr="00D27CD3" w:rsidRDefault="005B204B" w:rsidP="005B204B">
      <w:pPr>
        <w:jc w:val="both"/>
      </w:pPr>
    </w:p>
    <w:p w:rsidR="005B204B" w:rsidRPr="00D27CD3" w:rsidRDefault="005B204B" w:rsidP="005B204B">
      <w:pPr>
        <w:jc w:val="both"/>
      </w:pPr>
      <w:r w:rsidRPr="00D27CD3">
        <w:t xml:space="preserve">Mi diranno: “Lo sai, anche noi li amiamo, e sappiamo che questa è la cosa più difficile, il problema dell'abbondanza è veramente tosto, è una rogna” </w:t>
      </w:r>
      <w:proofErr w:type="spellStart"/>
      <w:r w:rsidRPr="00D27CD3">
        <w:t>Perchè</w:t>
      </w:r>
      <w:proofErr w:type="spellEnd"/>
      <w:r w:rsidRPr="00D27CD3">
        <w:t xml:space="preserve"> essi davvero capiscono</w:t>
      </w:r>
    </w:p>
    <w:p w:rsidR="005B204B" w:rsidRPr="00D27CD3" w:rsidRDefault="005B204B" w:rsidP="005B204B">
      <w:pPr>
        <w:jc w:val="both"/>
      </w:pPr>
    </w:p>
    <w:p w:rsidR="005B204B" w:rsidRPr="00D27CD3" w:rsidRDefault="005B204B" w:rsidP="005B204B">
      <w:pPr>
        <w:jc w:val="both"/>
      </w:pPr>
      <w:r w:rsidRPr="00D27CD3">
        <w:lastRenderedPageBreak/>
        <w:t xml:space="preserve">Ma nonostante questo, la cosa ancora mi irrita, </w:t>
      </w:r>
      <w:proofErr w:type="spellStart"/>
      <w:r w:rsidRPr="00D27CD3">
        <w:t>perchè</w:t>
      </w:r>
      <w:proofErr w:type="spellEnd"/>
      <w:r w:rsidRPr="00D27CD3">
        <w:t xml:space="preserve"> non c'è niente – niente – che si frappone tra voi e l'abbondanza. Voi pensate che ci sia. Pensate di dover creare un grande business o piano o complotto. Per l'abbondanza si tratta semplicemente di amare se stessi, tutto qua. Una volta che fate questo, l'abbondanza fluisce. </w:t>
      </w:r>
    </w:p>
    <w:p w:rsidR="005B204B" w:rsidRPr="00D27CD3" w:rsidRDefault="005B204B" w:rsidP="005B204B">
      <w:pPr>
        <w:jc w:val="both"/>
      </w:pPr>
    </w:p>
    <w:p w:rsidR="005B204B" w:rsidRPr="00D27CD3" w:rsidRDefault="005B204B" w:rsidP="005B204B">
      <w:pPr>
        <w:jc w:val="both"/>
      </w:pPr>
      <w:r w:rsidRPr="00D27CD3">
        <w:t>Riesco a leggere nelle vostre menti: “</w:t>
      </w:r>
      <w:proofErr w:type="spellStart"/>
      <w:r w:rsidRPr="00D27CD3">
        <w:t>Adamus</w:t>
      </w:r>
      <w:proofErr w:type="spellEnd"/>
      <w:r w:rsidRPr="00D27CD3">
        <w:t>, quando farai un corso sull'abbondanza?”  Io vi rispondo: “Quando sarete pronti per questo.” Ed è davvero molto semplice, non dobbiamo passarci tanto tempo sopra.</w:t>
      </w:r>
    </w:p>
    <w:p w:rsidR="005B204B" w:rsidRPr="00D27CD3" w:rsidRDefault="005B204B" w:rsidP="005B204B">
      <w:pPr>
        <w:jc w:val="both"/>
      </w:pPr>
    </w:p>
    <w:p w:rsidR="005B204B" w:rsidRPr="00D27CD3" w:rsidRDefault="005B204B" w:rsidP="005B204B">
      <w:pPr>
        <w:jc w:val="both"/>
      </w:pPr>
      <w:r w:rsidRPr="00D27CD3">
        <w:t xml:space="preserve">LINDA: Com'è l'essere “Pronti”? </w:t>
      </w:r>
    </w:p>
    <w:p w:rsidR="005B204B" w:rsidRPr="00D27CD3" w:rsidRDefault="005B204B" w:rsidP="005B204B">
      <w:pPr>
        <w:jc w:val="both"/>
      </w:pPr>
    </w:p>
    <w:p w:rsidR="005B204B" w:rsidRPr="00D27CD3" w:rsidRDefault="005B204B" w:rsidP="005B204B">
      <w:pPr>
        <w:jc w:val="both"/>
      </w:pPr>
      <w:r w:rsidRPr="00D27CD3">
        <w:t>Eccellente domanda. Che vuol dire pronti per l'abbondanza? E tra l'altro questo è legato al concetto di libertà. Lasciami spiegare una cosa.</w:t>
      </w:r>
    </w:p>
    <w:p w:rsidR="005B204B" w:rsidRPr="00D27CD3" w:rsidRDefault="005B204B" w:rsidP="005B204B">
      <w:pPr>
        <w:jc w:val="both"/>
      </w:pPr>
    </w:p>
    <w:p w:rsidR="005B204B" w:rsidRPr="00D27CD3" w:rsidRDefault="005B204B" w:rsidP="005B204B">
      <w:pPr>
        <w:jc w:val="both"/>
      </w:pPr>
      <w:r w:rsidRPr="00D27CD3">
        <w:t xml:space="preserve">Qui c'è la coscienza (disegna un cerchio con un punto al centro) Questo è voi esseri con un anima. Ne abbiamo già parlato del bellissimo cerchio con un punto. Molto presto voi erediterete quel punto, sarà vostro. E no, questo non è il peccato originale. E' la vostra essenza. </w:t>
      </w:r>
    </w:p>
    <w:p w:rsidR="005B204B" w:rsidRPr="00D27CD3" w:rsidRDefault="005B204B" w:rsidP="005B204B">
      <w:pPr>
        <w:jc w:val="both"/>
      </w:pPr>
    </w:p>
    <w:p w:rsidR="005B204B" w:rsidRPr="00D27CD3" w:rsidRDefault="005B204B" w:rsidP="005B204B">
      <w:pPr>
        <w:jc w:val="both"/>
      </w:pPr>
      <w:r w:rsidRPr="00D27CD3">
        <w:t>Questa è la coscienza, che non contiene energia. L'energia fu creata da una profonda passione e un profondo desiderio, sia per tornare a Casa che per arrivare alla libertà.</w:t>
      </w:r>
    </w:p>
    <w:p w:rsidR="005B204B" w:rsidRPr="00D27CD3" w:rsidRDefault="005B204B" w:rsidP="005B204B">
      <w:pPr>
        <w:jc w:val="both"/>
      </w:pPr>
    </w:p>
    <w:p w:rsidR="005B204B" w:rsidRPr="00D27CD3" w:rsidRDefault="005B204B" w:rsidP="005B204B">
      <w:pPr>
        <w:jc w:val="both"/>
      </w:pPr>
      <w:r w:rsidRPr="00D27CD3">
        <w:t xml:space="preserve">Quindi la coscienza, questa cosa che voi avete già, la consapevolezza più tutti i potenziali – che non vi è stata data da nessun altro che voi. Questa coscienza ispira l'energia. L'energia sta lì in stato neutro. In questa stanza c'è energia sufficiente ad alimentare il pianeta per i prossimi dieci anni. L'intero pianeta ed ogni essere umano.  </w:t>
      </w:r>
    </w:p>
    <w:p w:rsidR="005B204B" w:rsidRPr="00D27CD3" w:rsidRDefault="005B204B" w:rsidP="005B204B">
      <w:pPr>
        <w:jc w:val="both"/>
      </w:pPr>
    </w:p>
    <w:p w:rsidR="005B204B" w:rsidRPr="00D27CD3" w:rsidRDefault="005B204B" w:rsidP="005B204B">
      <w:pPr>
        <w:jc w:val="both"/>
      </w:pPr>
      <w:r w:rsidRPr="00D27CD3">
        <w:t>L'energia è gratuita (libera) per coloro che sono liberi. Questa è un'altra grande citazione. La appenderemo al muro. L'energia è libera per coloro che sono liberi. Che c'è di sbagliato nell'umanità in questo momento? Che non è libera, quindi l'energia non è libera (gratuita). E c'è una crisi energetica. Tutto questo è molto semplice.  La coscienza ispira l'energia, la tira fuori dal suo stato neutro, e ce n'è tanta. E' una vecchia credenza che l'energia sia limitata. Non lo è.</w:t>
      </w:r>
    </w:p>
    <w:p w:rsidR="005B204B" w:rsidRPr="00D27CD3" w:rsidRDefault="005B204B" w:rsidP="005B204B">
      <w:pPr>
        <w:jc w:val="both"/>
      </w:pPr>
    </w:p>
    <w:p w:rsidR="005B204B" w:rsidRPr="00D27CD3" w:rsidRDefault="005B204B" w:rsidP="005B204B">
      <w:pPr>
        <w:jc w:val="both"/>
      </w:pPr>
      <w:r w:rsidRPr="00D27CD3">
        <w:t xml:space="preserve">Quando la coscienza è aperta e libera, l'energia è così (disegna l'energia che si irradia fuori dal cerchio). Libera e abbondante e assomiglia al sole, e si irradia.  Si muove, senza nessun controllo, senza nessun ma. E' e basta! E' molto spontanea. Molto...simbolica – non è proprio la parola giusta </w:t>
      </w:r>
      <w:proofErr w:type="spellStart"/>
      <w:r w:rsidRPr="00D27CD3">
        <w:t>Cauldre</w:t>
      </w:r>
      <w:proofErr w:type="spellEnd"/>
      <w:r w:rsidRPr="00D27CD3">
        <w:t xml:space="preserve"> – ma è molto letterale. Molto letterale.</w:t>
      </w:r>
    </w:p>
    <w:p w:rsidR="005B204B" w:rsidRPr="00D27CD3" w:rsidRDefault="005B204B" w:rsidP="005B204B">
      <w:pPr>
        <w:jc w:val="both"/>
      </w:pPr>
    </w:p>
    <w:p w:rsidR="005B204B" w:rsidRPr="00D27CD3" w:rsidRDefault="005B204B" w:rsidP="005B204B">
      <w:pPr>
        <w:jc w:val="both"/>
      </w:pPr>
      <w:r w:rsidRPr="00D27CD3">
        <w:t xml:space="preserve">La coscienza nella sua libertà creerà qualsiasi cosa di cui abbia bisogno, qualsiasi cosa vuole, o sceglie – automobili, belle case – e voi dovreste averle. </w:t>
      </w:r>
      <w:proofErr w:type="spellStart"/>
      <w:r w:rsidRPr="00D27CD3">
        <w:t>Perchè</w:t>
      </w:r>
      <w:proofErr w:type="spellEnd"/>
      <w:r w:rsidRPr="00D27CD3">
        <w:t xml:space="preserve">? </w:t>
      </w:r>
      <w:proofErr w:type="spellStart"/>
      <w:r w:rsidRPr="00D27CD3">
        <w:t>Perchè</w:t>
      </w:r>
      <w:proofErr w:type="spellEnd"/>
      <w:r w:rsidRPr="00D27CD3">
        <w:t xml:space="preserve"> no? E questa è il primo motivo. Secondo motivo: Se sarete un vero Standard per gli altri, un esempio per gli altri. Se camminate come un Maestro – dovreste indossare scarpe d'oro. Gli umani hanno bisogno di vederle. </w:t>
      </w:r>
    </w:p>
    <w:p w:rsidR="005B204B" w:rsidRPr="00D27CD3" w:rsidRDefault="005B204B" w:rsidP="005B204B">
      <w:pPr>
        <w:jc w:val="both"/>
      </w:pPr>
    </w:p>
    <w:p w:rsidR="005B204B" w:rsidRPr="00D27CD3" w:rsidRDefault="005B204B" w:rsidP="005B204B">
      <w:pPr>
        <w:jc w:val="both"/>
      </w:pPr>
      <w:r w:rsidRPr="00D27CD3">
        <w:t xml:space="preserve">Adesso state pensando a tutti gli eccessi che avete visto in tutti i tele evangelisti con tutti i loro soldi. Quindi? Quelli non siete voi, voi non lo farete. Voi potete avere grande abbondanza. Tratteremo questo argomento. </w:t>
      </w:r>
    </w:p>
    <w:p w:rsidR="005B204B" w:rsidRPr="00D27CD3" w:rsidRDefault="005B204B" w:rsidP="005B204B">
      <w:pPr>
        <w:jc w:val="both"/>
      </w:pPr>
    </w:p>
    <w:p w:rsidR="005B204B" w:rsidRPr="00D27CD3" w:rsidRDefault="005B204B" w:rsidP="005B204B">
      <w:pPr>
        <w:jc w:val="both"/>
      </w:pPr>
      <w:r w:rsidRPr="00D27CD3">
        <w:t xml:space="preserve">Linda, tu hai chiesto quando lo faremo? Quando sarete pronti Quando sarete pronti? Quando me lo chiederete. (molti tra il pubblico dicono: “Siamo pronti”) Questo era senza entusiasmo, non ispirato. Intanto, per favore, non seguite nessun corso per l'abbondanza. </w:t>
      </w:r>
      <w:proofErr w:type="spellStart"/>
      <w:r w:rsidRPr="00D27CD3">
        <w:t>Perchè</w:t>
      </w:r>
      <w:proofErr w:type="spellEnd"/>
      <w:r w:rsidRPr="00D27CD3">
        <w:t xml:space="preserve">? </w:t>
      </w:r>
      <w:proofErr w:type="spellStart"/>
      <w:r w:rsidRPr="00D27CD3">
        <w:t>Perchè</w:t>
      </w:r>
      <w:proofErr w:type="spellEnd"/>
      <w:r w:rsidRPr="00D27CD3">
        <w:t xml:space="preserve"> sono corsi per la non-abbondanza. Sono tenuti da persone che non hanno l'abbondanza, non la capiscono. </w:t>
      </w:r>
    </w:p>
    <w:p w:rsidR="005B204B" w:rsidRPr="00D27CD3" w:rsidRDefault="005B204B" w:rsidP="005B204B">
      <w:pPr>
        <w:jc w:val="both"/>
      </w:pPr>
    </w:p>
    <w:p w:rsidR="005B204B" w:rsidRPr="00D27CD3" w:rsidRDefault="005B204B" w:rsidP="005B204B">
      <w:pPr>
        <w:jc w:val="both"/>
      </w:pPr>
      <w:r w:rsidRPr="00D27CD3">
        <w:t xml:space="preserve">Quando la coscienza è aperta, quando è libera, muove l'energia – è così facile. Quando la coscienza è limitata dalle convinzioni, limitata dalla mente, dalla coscienza di massa o di gruppo, limitata dalla paura di diventare liberi.  L'energia che avete è molto debole, un sottile zampillo di energia (lo disegna) che rende conto della mancanza di abbondanza, di passione nella vostra vita, mancanza di amici, di auto stima, tutte mancanze e l'energia non si muove. E voi vi chiedete cosa ci sia di sbagliato.  </w:t>
      </w:r>
    </w:p>
    <w:p w:rsidR="005B204B" w:rsidRPr="00D27CD3" w:rsidRDefault="005B204B" w:rsidP="005B204B">
      <w:pPr>
        <w:jc w:val="both"/>
      </w:pPr>
      <w:r w:rsidRPr="00D27CD3">
        <w:t xml:space="preserve">“Che c'è di sbagliato in me? Cosa ho fatto di sbagliato? Sono caduto è mi sono rotto una gamba. Cosa ho fatto di sbagliato?” Guarirà! La cosa più importante non è </w:t>
      </w:r>
      <w:proofErr w:type="spellStart"/>
      <w:r w:rsidRPr="00D27CD3">
        <w:t>perchè</w:t>
      </w:r>
      <w:proofErr w:type="spellEnd"/>
      <w:r w:rsidRPr="00D27CD3">
        <w:t xml:space="preserve"> vi siete rotti la gamba. E', la guarirete adesso così? (schiocca le dita) Non con qualche triste, lungo trattamento di guarigione, ma la guarirete? E' questa la cosa.</w:t>
      </w:r>
    </w:p>
    <w:p w:rsidR="005B204B" w:rsidRPr="00D27CD3" w:rsidRDefault="005B204B" w:rsidP="005B204B">
      <w:pPr>
        <w:jc w:val="both"/>
      </w:pPr>
    </w:p>
    <w:p w:rsidR="005B204B" w:rsidRPr="00D27CD3" w:rsidRDefault="005B204B" w:rsidP="005B204B">
      <w:pPr>
        <w:jc w:val="both"/>
      </w:pPr>
      <w:r w:rsidRPr="00D27CD3">
        <w:t xml:space="preserve">Non si tratta di cercare di capire  </w:t>
      </w:r>
      <w:proofErr w:type="spellStart"/>
      <w:r w:rsidRPr="00D27CD3">
        <w:t>perchè</w:t>
      </w:r>
      <w:proofErr w:type="spellEnd"/>
      <w:r w:rsidRPr="00D27CD3">
        <w:t xml:space="preserve"> ve la siete rotta, cosa vi voleva comunicare lo Spirito – </w:t>
      </w:r>
      <w:proofErr w:type="spellStart"/>
      <w:r w:rsidRPr="00D27CD3">
        <w:t>perchè</w:t>
      </w:r>
      <w:proofErr w:type="spellEnd"/>
      <w:r w:rsidRPr="00D27CD3">
        <w:t xml:space="preserve"> allo Spirito non gliene frega niente di questa roba – e non riguarda la situazione astrologica al momento in cui l'avete rotta. E' solo – </w:t>
      </w:r>
      <w:proofErr w:type="spellStart"/>
      <w:r w:rsidRPr="00D27CD3">
        <w:t>swhtt</w:t>
      </w:r>
      <w:proofErr w:type="spellEnd"/>
      <w:r w:rsidRPr="00D27CD3">
        <w:t xml:space="preserve">! - “Posso guarire così, istantaneamente, miracolosamente?” </w:t>
      </w:r>
    </w:p>
    <w:p w:rsidR="005B204B" w:rsidRPr="00D27CD3" w:rsidRDefault="005B204B" w:rsidP="005B204B">
      <w:pPr>
        <w:jc w:val="both"/>
      </w:pPr>
    </w:p>
    <w:p w:rsidR="005B204B" w:rsidRPr="00D27CD3" w:rsidRDefault="005B204B" w:rsidP="005B204B">
      <w:pPr>
        <w:jc w:val="both"/>
      </w:pPr>
      <w:r w:rsidRPr="00D27CD3">
        <w:t>Stasera sarà un lungo incontro nel club dei Maestri Ascesi. - “Come hanno reagito quando hai comunicato loro questa profonda saggezza?”</w:t>
      </w:r>
    </w:p>
    <w:p w:rsidR="005B204B" w:rsidRPr="00D27CD3" w:rsidRDefault="005B204B" w:rsidP="005B204B">
      <w:pPr>
        <w:jc w:val="both"/>
      </w:pPr>
    </w:p>
    <w:p w:rsidR="005B204B" w:rsidRPr="00D27CD3" w:rsidRDefault="005B204B" w:rsidP="005B204B">
      <w:pPr>
        <w:jc w:val="both"/>
      </w:pPr>
      <w:r w:rsidRPr="00D27CD3">
        <w:t>Dove eravamo? Quindi l'energia rallenta.</w:t>
      </w:r>
    </w:p>
    <w:p w:rsidR="005B204B" w:rsidRPr="00D27CD3" w:rsidRDefault="005B204B" w:rsidP="005B204B">
      <w:pPr>
        <w:jc w:val="both"/>
      </w:pPr>
    </w:p>
    <w:p w:rsidR="005B204B" w:rsidRPr="00D27CD3" w:rsidRDefault="005B204B" w:rsidP="005B204B">
      <w:pPr>
        <w:jc w:val="both"/>
      </w:pPr>
      <w:r w:rsidRPr="00D27CD3">
        <w:t>Alcuni di voi si stanno chiedendo “WTF (s</w:t>
      </w:r>
      <w:r w:rsidRPr="00D27CD3">
        <w:rPr>
          <w:i/>
          <w:iCs/>
        </w:rPr>
        <w:t xml:space="preserve">igla di </w:t>
      </w:r>
      <w:proofErr w:type="spellStart"/>
      <w:r w:rsidRPr="00D27CD3">
        <w:rPr>
          <w:i/>
          <w:iCs/>
        </w:rPr>
        <w:t>What</w:t>
      </w:r>
      <w:proofErr w:type="spellEnd"/>
      <w:r w:rsidRPr="00D27CD3">
        <w:rPr>
          <w:i/>
          <w:iCs/>
        </w:rPr>
        <w:t xml:space="preserve"> The </w:t>
      </w:r>
      <w:proofErr w:type="spellStart"/>
      <w:r w:rsidRPr="00D27CD3">
        <w:rPr>
          <w:i/>
          <w:iCs/>
        </w:rPr>
        <w:t>Fuck</w:t>
      </w:r>
      <w:proofErr w:type="spellEnd"/>
      <w:r w:rsidRPr="00D27CD3">
        <w:rPr>
          <w:i/>
          <w:iCs/>
        </w:rPr>
        <w:t xml:space="preserve">; Che Cazzo) </w:t>
      </w:r>
      <w:r w:rsidRPr="00D27CD3">
        <w:t>succede</w:t>
      </w:r>
      <w:r w:rsidRPr="00D27CD3">
        <w:rPr>
          <w:i/>
          <w:iCs/>
        </w:rPr>
        <w:t xml:space="preserve"> </w:t>
      </w:r>
      <w:r w:rsidRPr="00D27CD3">
        <w:t xml:space="preserve"> oggi. Dove ci porta tutto questo?” Io sto cercando di dare distrazioni così che possiate essere liberi. Grazie, e un po' di umorismo. Inoltre devo avere delle storie da raccontare, quando torno al club stasera. (risate)</w:t>
      </w:r>
    </w:p>
    <w:p w:rsidR="005B204B" w:rsidRPr="00D27CD3" w:rsidRDefault="005B204B" w:rsidP="005B204B">
      <w:pPr>
        <w:jc w:val="both"/>
      </w:pPr>
    </w:p>
    <w:p w:rsidR="005B204B" w:rsidRPr="00D27CD3" w:rsidRDefault="005B204B" w:rsidP="005B204B">
      <w:pPr>
        <w:jc w:val="both"/>
      </w:pPr>
      <w:r w:rsidRPr="00D27CD3">
        <w:t>Dove eravamo? Libertà.</w:t>
      </w:r>
    </w:p>
    <w:p w:rsidR="005B204B" w:rsidRPr="00D27CD3" w:rsidRDefault="005B204B" w:rsidP="005B204B">
      <w:pPr>
        <w:jc w:val="both"/>
      </w:pPr>
    </w:p>
    <w:p w:rsidR="005B204B" w:rsidRPr="00D27CD3" w:rsidRDefault="005B204B" w:rsidP="005B204B">
      <w:pPr>
        <w:jc w:val="both"/>
        <w:rPr>
          <w:b/>
          <w:bCs/>
        </w:rPr>
      </w:pPr>
      <w:r w:rsidRPr="00D27CD3">
        <w:rPr>
          <w:b/>
          <w:bCs/>
        </w:rPr>
        <w:t>La Vera Libertà</w:t>
      </w:r>
    </w:p>
    <w:p w:rsidR="005B204B" w:rsidRPr="00D27CD3" w:rsidRDefault="005B204B" w:rsidP="005B204B">
      <w:pPr>
        <w:jc w:val="both"/>
        <w:rPr>
          <w:b/>
          <w:bCs/>
        </w:rPr>
      </w:pPr>
    </w:p>
    <w:p w:rsidR="005B204B" w:rsidRPr="00D27CD3" w:rsidRDefault="005B204B" w:rsidP="005B204B">
      <w:pPr>
        <w:jc w:val="both"/>
      </w:pPr>
      <w:r w:rsidRPr="00D27CD3">
        <w:t xml:space="preserve">In ogni essere con l'anima c'è una innata paura della libertà. </w:t>
      </w:r>
      <w:proofErr w:type="spellStart"/>
      <w:r w:rsidRPr="00D27CD3">
        <w:t>Perchè</w:t>
      </w:r>
      <w:proofErr w:type="spellEnd"/>
      <w:r w:rsidRPr="00D27CD3">
        <w:t xml:space="preserve">? Per la separazione dallo Spirito, l'ultima. La separazione – la separazione percepita – dall'eterno. La paura percepita è la preoccupazione che nella libertà, nello slegarsi, scollegarsi dall'Eterno Uno, voi cesserete di esistere – o che andrete all'inferno o qualcosa di simile – ma che comunque accadrà qualcosa di male. Non succederà! </w:t>
      </w:r>
    </w:p>
    <w:p w:rsidR="005B204B" w:rsidRPr="00D27CD3" w:rsidRDefault="005B204B" w:rsidP="005B204B">
      <w:pPr>
        <w:jc w:val="both"/>
      </w:pPr>
    </w:p>
    <w:p w:rsidR="005B204B" w:rsidRDefault="005B204B" w:rsidP="005B204B">
      <w:pPr>
        <w:jc w:val="both"/>
      </w:pPr>
      <w:r w:rsidRPr="00D27CD3">
        <w:t xml:space="preserve">C'è la grande paura che se vi assumete il vostro Io Sono, dopo esiterete, farete errori. Questo è tutto pensiero umano, solo un umano penserebbe così. </w:t>
      </w:r>
    </w:p>
    <w:p w:rsidR="005B204B" w:rsidRPr="00D27CD3" w:rsidRDefault="005B204B" w:rsidP="005B204B">
      <w:pPr>
        <w:jc w:val="both"/>
      </w:pPr>
    </w:p>
    <w:p w:rsidR="005B204B" w:rsidRPr="00D27CD3" w:rsidRDefault="005B204B" w:rsidP="005B204B">
      <w:pPr>
        <w:jc w:val="both"/>
      </w:pPr>
      <w:r w:rsidRPr="00D27CD3">
        <w:t xml:space="preserve">Solo un vecchio </w:t>
      </w:r>
      <w:proofErr w:type="spellStart"/>
      <w:r w:rsidRPr="00D27CD3">
        <w:t>Atlantideo</w:t>
      </w:r>
      <w:proofErr w:type="spellEnd"/>
      <w:r w:rsidRPr="00D27CD3">
        <w:t xml:space="preserve"> penserebbe così – “potrei sbagliare”. Non potete sbagliare la libertà. Potete solo </w:t>
      </w:r>
      <w:proofErr w:type="spellStart"/>
      <w:r w:rsidRPr="00D27CD3">
        <w:t>agirla</w:t>
      </w:r>
      <w:proofErr w:type="spellEnd"/>
      <w:r w:rsidRPr="00D27CD3">
        <w:t xml:space="preserve">, ma non potete sbagliarla. </w:t>
      </w:r>
    </w:p>
    <w:p w:rsidR="005B204B" w:rsidRPr="00D27CD3" w:rsidRDefault="005B204B" w:rsidP="005B204B">
      <w:pPr>
        <w:jc w:val="both"/>
      </w:pPr>
    </w:p>
    <w:p w:rsidR="005B204B" w:rsidRPr="00D27CD3" w:rsidRDefault="005B204B" w:rsidP="005B204B">
      <w:pPr>
        <w:jc w:val="both"/>
      </w:pPr>
      <w:r w:rsidRPr="00D27CD3">
        <w:t xml:space="preserve">La percepita separazione dallo Spirito, dall'Eterno Uno, il lasciar andare quel legame con lo Spirito è la vera integrazione dello Spirito. L'integrazione così come mostrato nel fiore dell'iris, il ritornare insieme. Questa è la vera integrazione. </w:t>
      </w:r>
    </w:p>
    <w:p w:rsidR="005B204B" w:rsidRPr="00D27CD3" w:rsidRDefault="005B204B" w:rsidP="005B204B">
      <w:pPr>
        <w:jc w:val="both"/>
      </w:pPr>
    </w:p>
    <w:p w:rsidR="005B204B" w:rsidRPr="00D27CD3" w:rsidRDefault="005B204B" w:rsidP="005B204B">
      <w:pPr>
        <w:jc w:val="both"/>
      </w:pPr>
      <w:r w:rsidRPr="00D27CD3">
        <w:t>Fermiamoci un momento. So che questo vi sconcerta un po': “Ma che dice?” Ho detto che quando accettate la vostra libertà senza se, senza ma o non so, quando lo farete in modo coraggioso, audace, in quel momento integrate lo Spirito dentro di voi. L'ultima fusione.</w:t>
      </w:r>
    </w:p>
    <w:p w:rsidR="005B204B" w:rsidRPr="00D27CD3" w:rsidRDefault="005B204B" w:rsidP="005B204B">
      <w:pPr>
        <w:jc w:val="both"/>
      </w:pPr>
    </w:p>
    <w:p w:rsidR="005B204B" w:rsidRPr="00D27CD3" w:rsidRDefault="005B204B" w:rsidP="005B204B">
      <w:pPr>
        <w:jc w:val="both"/>
      </w:pPr>
      <w:r w:rsidRPr="00D27CD3">
        <w:lastRenderedPageBreak/>
        <w:t>Da quel momento non vi capiterà mai più di considerare all'esterno lo Spirito, o in nessun altro luogo che non sia dentro di voi. Proprio qui (</w:t>
      </w:r>
      <w:proofErr w:type="spellStart"/>
      <w:r w:rsidRPr="00D27CD3">
        <w:t>Adamus</w:t>
      </w:r>
      <w:proofErr w:type="spellEnd"/>
      <w:r w:rsidRPr="00D27CD3">
        <w:t xml:space="preserve"> indica il punto nel cerchio) nella vostra coscienza. Questa, amici miei, è la libertà.</w:t>
      </w:r>
    </w:p>
    <w:p w:rsidR="005B204B" w:rsidRPr="00D27CD3" w:rsidRDefault="005B204B" w:rsidP="005B204B">
      <w:pPr>
        <w:jc w:val="both"/>
      </w:pPr>
    </w:p>
    <w:p w:rsidR="005B204B" w:rsidRPr="00D27CD3" w:rsidRDefault="005B204B" w:rsidP="005B204B">
      <w:pPr>
        <w:jc w:val="both"/>
      </w:pPr>
      <w:r w:rsidRPr="00D27CD3">
        <w:t>E' un proposito che fa paura ed è il proposito che attualmente è sul tavolo – non solo per voi, ma per tutta l'umanità. Altri non sono nella stessa coscienza di questo come lo siete voi. Non sono nella stessa comprensione che avete voi. Credono che la libertà sia eleggere un funzionario, andare alle urne, cosa che davvero non rappresenta la libertà. Oppure pensano che la libertà è essere capaci di scegliere il tipo di auto che possono permettersi. Ma questo è il dilemma che, al momento, il pianeta sta affrontando. Se osservate a tutto quello che sta accadendo, che sia in politica, o specialmente nel denaro, è proprio lì che maggiormente si mostra.</w:t>
      </w:r>
    </w:p>
    <w:p w:rsidR="005B204B" w:rsidRPr="00D27CD3" w:rsidRDefault="005B204B" w:rsidP="005B204B">
      <w:pPr>
        <w:jc w:val="both"/>
      </w:pPr>
    </w:p>
    <w:p w:rsidR="005B204B" w:rsidRPr="00D27CD3" w:rsidRDefault="005B204B" w:rsidP="005B204B">
      <w:pPr>
        <w:jc w:val="both"/>
      </w:pPr>
      <w:r w:rsidRPr="00D27CD3">
        <w:t xml:space="preserve">Libertà e denaro. Osservate il controllo che ultimamente è stato posto sul denaro. Controlli stupidi, artificiali, che non sono necessari. Ma, sul pianeta, ci sono fazioni e gruppi molto forti, che non credono che voi siete abbastanza responsabili per maneggiare il denaro, e che loro devono controllarlo. Non lo fanno per fare più soldi, </w:t>
      </w:r>
      <w:proofErr w:type="spellStart"/>
      <w:r w:rsidRPr="00D27CD3">
        <w:t>perchè</w:t>
      </w:r>
      <w:proofErr w:type="spellEnd"/>
      <w:r w:rsidRPr="00D27CD3">
        <w:t xml:space="preserve"> ad un certo punto non importa. Lo fanno </w:t>
      </w:r>
      <w:proofErr w:type="spellStart"/>
      <w:r w:rsidRPr="00D27CD3">
        <w:t>perchè</w:t>
      </w:r>
      <w:proofErr w:type="spellEnd"/>
      <w:r w:rsidRPr="00D27CD3">
        <w:t xml:space="preserve"> pensano di aiutarvi. Io non credo che questo sia vero, ma loro sì.</w:t>
      </w:r>
    </w:p>
    <w:p w:rsidR="005B204B" w:rsidRPr="00D27CD3" w:rsidRDefault="005B204B" w:rsidP="005B204B">
      <w:pPr>
        <w:jc w:val="both"/>
      </w:pPr>
    </w:p>
    <w:p w:rsidR="005B204B" w:rsidRPr="00D27CD3" w:rsidRDefault="005B204B" w:rsidP="005B204B">
      <w:pPr>
        <w:jc w:val="both"/>
      </w:pPr>
      <w:r w:rsidRPr="00D27CD3">
        <w:t>Pensano che di base gli umani siano peccatori, pensano che siano imperfetti, e quindi lavorano nella direzione della perfezione o almeno della salvezza, e non sto parlando di religiosi. Ci sono anche atei che credono che gli umani si sono evoluti dal letame ...</w:t>
      </w:r>
    </w:p>
    <w:p w:rsidR="005B204B" w:rsidRPr="00D27CD3" w:rsidRDefault="005B204B" w:rsidP="005B204B">
      <w:pPr>
        <w:jc w:val="both"/>
      </w:pPr>
      <w:r w:rsidRPr="00D27CD3">
        <w:t>Stiamo andando fuori tempo, ma  voglio introdurre questa proposizione.</w:t>
      </w:r>
    </w:p>
    <w:p w:rsidR="005B204B" w:rsidRPr="00D27CD3" w:rsidRDefault="005B204B" w:rsidP="005B204B">
      <w:pPr>
        <w:jc w:val="both"/>
      </w:pPr>
    </w:p>
    <w:p w:rsidR="005B204B" w:rsidRPr="00D27CD3" w:rsidRDefault="005B204B" w:rsidP="005B204B">
      <w:pPr>
        <w:jc w:val="both"/>
      </w:pPr>
      <w:r w:rsidRPr="00D27CD3">
        <w:t xml:space="preserve">In generale voi credete che le cose accadano lassù, su un livello più alto, e poi discendano su questo pianeta.  Eh, c'è stato un viaggio su questo pianeta per motivi superiori, ma voi pensate che accada lassù e poi scenda quaggiù, e che ora voi tornate a formare un cerchio. Vi sto lanciando questa proposizione, </w:t>
      </w:r>
      <w:proofErr w:type="spellStart"/>
      <w:r w:rsidRPr="00D27CD3">
        <w:t>perchè</w:t>
      </w:r>
      <w:proofErr w:type="spellEnd"/>
      <w:r w:rsidRPr="00D27CD3">
        <w:t xml:space="preserve"> è quello che facciamo nella nostra scuola di filosofia della Nuova Terra. </w:t>
      </w:r>
    </w:p>
    <w:p w:rsidR="005B204B" w:rsidRPr="00D27CD3" w:rsidRDefault="005B204B" w:rsidP="005B204B">
      <w:pPr>
        <w:jc w:val="both"/>
      </w:pPr>
    </w:p>
    <w:p w:rsidR="005B204B" w:rsidRPr="00D27CD3" w:rsidRDefault="005B204B" w:rsidP="005B204B">
      <w:pPr>
        <w:jc w:val="both"/>
      </w:pPr>
      <w:r w:rsidRPr="00D27CD3">
        <w:t>Immaginate che tutto sia solo evoluzione. Immaginate che sia cominciato con un sottile pezzetto di niente e che si sia trasformato nel cosmo. Si è evoluto dal nulla e gli umani evolvono e che non c'è alcun Dio lassù che manovra quaggiù, e che non c'è mai stato un Dio. Era solo una cosa bizzarra, la piccola cosa che è accaduta e ha creato tutto questo.</w:t>
      </w:r>
    </w:p>
    <w:p w:rsidR="005B204B" w:rsidRPr="00D27CD3" w:rsidRDefault="005B204B" w:rsidP="005B204B">
      <w:pPr>
        <w:jc w:val="both"/>
      </w:pPr>
    </w:p>
    <w:p w:rsidR="005B204B" w:rsidRPr="00D27CD3" w:rsidRDefault="005B204B" w:rsidP="005B204B">
      <w:pPr>
        <w:jc w:val="both"/>
      </w:pPr>
      <w:r w:rsidRPr="00D27CD3">
        <w:t xml:space="preserve">Di base è ancora la stessa dinamica, </w:t>
      </w:r>
      <w:proofErr w:type="spellStart"/>
      <w:r w:rsidRPr="00D27CD3">
        <w:t>perchè</w:t>
      </w:r>
      <w:proofErr w:type="spellEnd"/>
      <w:r w:rsidRPr="00D27CD3">
        <w:t xml:space="preserve"> c'è ancora una coscienza, che forse viene dall'evoluzione di quasi niente. C'è ancora una coscienza che crea Dio, che crea questa cosa chiamata illuminazione, crea l'ascensione. C'è ancora qualcosa che ha creato l'amore, ha creato l'essere, l'esistenza. </w:t>
      </w:r>
    </w:p>
    <w:p w:rsidR="005B204B" w:rsidRPr="00D27CD3" w:rsidRDefault="005B204B" w:rsidP="005B204B">
      <w:pPr>
        <w:jc w:val="both"/>
      </w:pPr>
    </w:p>
    <w:p w:rsidR="005B204B" w:rsidRPr="00D27CD3" w:rsidRDefault="005B204B" w:rsidP="005B204B">
      <w:pPr>
        <w:jc w:val="both"/>
      </w:pPr>
      <w:r w:rsidRPr="00D27CD3">
        <w:t xml:space="preserve">Quindi anche se qualcuno volesse discutere che tutta la vita è evoluta da una qualche strana collisione, guardate cosa state creando. Voi state creando l'illuminazione, l'ascensione e anche la sovranità e la libertà. Da qualunque parte la osserviate è la stessa cosa. Qualcosa su cui riflettere. (applausi). E la realtà  è che nessuna è vera. In certa misura, ma nessuna è realmente vera. </w:t>
      </w:r>
    </w:p>
    <w:p w:rsidR="005B204B" w:rsidRPr="00D27CD3" w:rsidRDefault="005B204B" w:rsidP="005B204B">
      <w:pPr>
        <w:jc w:val="both"/>
      </w:pPr>
    </w:p>
    <w:p w:rsidR="005B204B" w:rsidRPr="00D27CD3" w:rsidRDefault="005B204B" w:rsidP="005B204B">
      <w:pPr>
        <w:jc w:val="both"/>
      </w:pPr>
      <w:r w:rsidRPr="00D27CD3">
        <w:t>La più grande cosa che accade su questo pianeta al momento, mentre lasciamo l'era della Vecchia Energia ed entriamo nella nuova, riguarda davvero l'era della libertà. Gli umani sono pronti per gestire la libertà? (il pubblico dice: “Sì!”) A me non importa, davvero.</w:t>
      </w:r>
    </w:p>
    <w:p w:rsidR="005B204B" w:rsidRPr="00D27CD3" w:rsidRDefault="005B204B" w:rsidP="005B204B">
      <w:pPr>
        <w:jc w:val="both"/>
      </w:pPr>
    </w:p>
    <w:p w:rsidR="005B204B" w:rsidRDefault="005B204B" w:rsidP="005B204B">
      <w:pPr>
        <w:jc w:val="both"/>
      </w:pPr>
      <w:r w:rsidRPr="00D27CD3">
        <w:t xml:space="preserve">Sono lieto, sono felice e così via che lo siate, ma con la libertà, arriva l'assunzione di responsabilità. Arriva il camminare come un Maestro e poi esserlo. Viene il realizzare che il 95% di tutto quello che attraversa la vostra mente non vi appartiene. Voi prendete dalla spazzatura dello spazio, da spazzatura aliena, da quella umana, particelle che fluttuano intorno a voi, ma che non sono vostre. </w:t>
      </w:r>
      <w:r w:rsidRPr="00D27CD3">
        <w:lastRenderedPageBreak/>
        <w:t xml:space="preserve">Libertà e rilasciarle, </w:t>
      </w:r>
      <w:proofErr w:type="spellStart"/>
      <w:r w:rsidRPr="00D27CD3">
        <w:t>perchè</w:t>
      </w:r>
      <w:proofErr w:type="spellEnd"/>
      <w:r w:rsidRPr="00D27CD3">
        <w:t xml:space="preserve"> non sono vostre. Spendete tanta energia mentale discutendo con voi stessi su come migliorarvi. Questa non è libertà. Questa non è libertà, assolutamente no. </w:t>
      </w:r>
    </w:p>
    <w:p w:rsidR="005B204B" w:rsidRPr="00D27CD3" w:rsidRDefault="005B204B" w:rsidP="005B204B">
      <w:pPr>
        <w:jc w:val="both"/>
      </w:pPr>
    </w:p>
    <w:p w:rsidR="005B204B" w:rsidRPr="00D27CD3" w:rsidRDefault="005B204B" w:rsidP="005B204B">
      <w:pPr>
        <w:jc w:val="both"/>
      </w:pPr>
      <w:r w:rsidRPr="00D27CD3">
        <w:t xml:space="preserve">La libertà vi dice: “I soli pensieri che sono miei, la sola coscienza che è mia è ciò che scelgo in questo momento.” La libertà vi sta dicendo: “Le mie vite passate non sono mie. Erano esperienze della mia anima. La mia famiglia, i miei figli, non sono miei. Posso averli fatti nascere, posso aver speso una fortuna per loro, ma loro sono esseri con un anima.” La libertà vi dice, se siete in una situazione, che sia di lavoro, o un rapporto, una religione, un culto o...qualsiasi altra cosa, che non vi serve, dovrete rilasciarla. E' la cosa più facile che potreste mai fare, o la più impegnativa. Dipende da voi. </w:t>
      </w:r>
    </w:p>
    <w:p w:rsidR="005B204B" w:rsidRPr="00D27CD3" w:rsidRDefault="005B204B" w:rsidP="005B204B">
      <w:pPr>
        <w:jc w:val="both"/>
      </w:pPr>
    </w:p>
    <w:p w:rsidR="005B204B" w:rsidRPr="00D27CD3" w:rsidRDefault="005B204B" w:rsidP="005B204B">
      <w:pPr>
        <w:jc w:val="both"/>
      </w:pPr>
      <w:r w:rsidRPr="00D27CD3">
        <w:t xml:space="preserve">La libertà è la capacità di andarsene. C'è questa grande e brutta cosa alla porta della libertà, è chiamata morte. Ecco </w:t>
      </w:r>
      <w:proofErr w:type="spellStart"/>
      <w:r w:rsidRPr="00D27CD3">
        <w:t>perchè</w:t>
      </w:r>
      <w:proofErr w:type="spellEnd"/>
      <w:r w:rsidRPr="00D27CD3">
        <w:t xml:space="preserve"> vi voglio portare a fare una passeggiata, la notte della vigilia di Halloween. Perché voi dite: “Oh, sì la libertà è magnifica, grande, e io posso lasciare il mio lavoro e fare tutte quelle altre cose. Ma dio mio, e se muoio?” Bene, allora siete liberi. Liberi dalla morte (</w:t>
      </w:r>
      <w:proofErr w:type="spellStart"/>
      <w:r w:rsidRPr="00D27CD3">
        <w:t>Adamus</w:t>
      </w:r>
      <w:proofErr w:type="spellEnd"/>
      <w:r w:rsidRPr="00D27CD3">
        <w:t xml:space="preserve"> ride) Davvero.</w:t>
      </w:r>
    </w:p>
    <w:p w:rsidR="005B204B" w:rsidRPr="00D27CD3" w:rsidRDefault="005B204B" w:rsidP="005B204B">
      <w:pPr>
        <w:jc w:val="both"/>
      </w:pPr>
    </w:p>
    <w:p w:rsidR="005B204B" w:rsidRPr="00D27CD3" w:rsidRDefault="005B204B" w:rsidP="005B204B">
      <w:pPr>
        <w:jc w:val="both"/>
      </w:pPr>
      <w:r w:rsidRPr="00D27CD3">
        <w:t>Questo è un grande problema psicologico, l'ho già detto, morire è nel complesso molto più facile che nascere. E voi siete morti quante volte?, un migliaio, altri mille cinquecento volte. E' così facile. La nascita è difficile. Voi avete davanti  da 80 a 100 anni. Morire è prendersi un po' di riposo. Ma in questo argomento sulla libertà c'è la domanda: “Cosa accade se muoio?”</w:t>
      </w:r>
    </w:p>
    <w:p w:rsidR="005B204B" w:rsidRPr="00D27CD3" w:rsidRDefault="005B204B" w:rsidP="005B204B">
      <w:pPr>
        <w:jc w:val="both"/>
      </w:pPr>
    </w:p>
    <w:p w:rsidR="005B204B" w:rsidRPr="00D27CD3" w:rsidRDefault="005B204B" w:rsidP="005B204B">
      <w:pPr>
        <w:jc w:val="both"/>
      </w:pPr>
      <w:r w:rsidRPr="00D27CD3">
        <w:t xml:space="preserve">Prima di tutto, non ha importanza. Voi morirete in ogni caso (silenzio) Il silenzio cadde sulla folla. Lo accetterete? La domanda è, il problema è, morirete nel modo che desiderate? Questa è la vera domanda. Sì, è questa la vera domanda. </w:t>
      </w:r>
    </w:p>
    <w:p w:rsidR="005B204B" w:rsidRPr="00D27CD3" w:rsidRDefault="005B204B" w:rsidP="005B204B">
      <w:pPr>
        <w:jc w:val="both"/>
      </w:pPr>
    </w:p>
    <w:p w:rsidR="005B204B" w:rsidRPr="00D27CD3" w:rsidRDefault="005B204B" w:rsidP="005B204B">
      <w:pPr>
        <w:jc w:val="both"/>
        <w:rPr>
          <w:i/>
          <w:iCs/>
        </w:rPr>
      </w:pPr>
      <w:r w:rsidRPr="00D27CD3">
        <w:t>Qui devo fare una piccola aggiunta. C'è una famosa frase che è stata distorta, e avrebbe dovuto essere letta così: “Liberi o non liberi. Questo è il problema. Mi hanno citato erroneamente</w:t>
      </w:r>
      <w:r w:rsidRPr="00D27CD3">
        <w:rPr>
          <w:rStyle w:val="Rimandonotaapidipagina"/>
        </w:rPr>
        <w:footnoteReference w:id="2"/>
      </w:r>
      <w:r w:rsidRPr="00D27CD3">
        <w:t xml:space="preserve">: “Essere o non essere?!” No! “Liberarsi o non liberarsi.” </w:t>
      </w:r>
      <w:r w:rsidRPr="00D27CD3">
        <w:rPr>
          <w:i/>
          <w:iCs/>
        </w:rPr>
        <w:t>(in inglese: “</w:t>
      </w:r>
      <w:proofErr w:type="spellStart"/>
      <w:r w:rsidRPr="00D27CD3">
        <w:rPr>
          <w:i/>
          <w:iCs/>
        </w:rPr>
        <w:t>To</w:t>
      </w:r>
      <w:proofErr w:type="spellEnd"/>
      <w:r w:rsidRPr="00D27CD3">
        <w:rPr>
          <w:i/>
          <w:iCs/>
        </w:rPr>
        <w:t xml:space="preserve"> </w:t>
      </w:r>
      <w:proofErr w:type="spellStart"/>
      <w:r w:rsidRPr="00D27CD3">
        <w:rPr>
          <w:i/>
          <w:iCs/>
        </w:rPr>
        <w:t>be</w:t>
      </w:r>
      <w:proofErr w:type="spellEnd"/>
      <w:r w:rsidRPr="00D27CD3">
        <w:rPr>
          <w:i/>
          <w:iCs/>
        </w:rPr>
        <w:t xml:space="preserve"> or </w:t>
      </w:r>
      <w:proofErr w:type="spellStart"/>
      <w:r w:rsidRPr="00D27CD3">
        <w:rPr>
          <w:i/>
          <w:iCs/>
        </w:rPr>
        <w:t>not</w:t>
      </w:r>
      <w:proofErr w:type="spellEnd"/>
      <w:r w:rsidRPr="00D27CD3">
        <w:rPr>
          <w:i/>
          <w:iCs/>
        </w:rPr>
        <w:t xml:space="preserve"> </w:t>
      </w:r>
      <w:proofErr w:type="spellStart"/>
      <w:r w:rsidRPr="00D27CD3">
        <w:rPr>
          <w:i/>
          <w:iCs/>
        </w:rPr>
        <w:t>to</w:t>
      </w:r>
      <w:proofErr w:type="spellEnd"/>
      <w:r w:rsidRPr="00D27CD3">
        <w:rPr>
          <w:i/>
          <w:iCs/>
        </w:rPr>
        <w:t xml:space="preserve"> </w:t>
      </w:r>
      <w:proofErr w:type="spellStart"/>
      <w:r w:rsidRPr="00D27CD3">
        <w:rPr>
          <w:i/>
          <w:iCs/>
        </w:rPr>
        <w:t>be</w:t>
      </w:r>
      <w:proofErr w:type="spellEnd"/>
      <w:r w:rsidRPr="00D27CD3">
        <w:rPr>
          <w:i/>
          <w:iCs/>
        </w:rPr>
        <w:t>” citazione dall'Amleto di Shakespeare – “</w:t>
      </w:r>
      <w:proofErr w:type="spellStart"/>
      <w:r w:rsidRPr="00D27CD3">
        <w:rPr>
          <w:i/>
          <w:iCs/>
        </w:rPr>
        <w:t>To</w:t>
      </w:r>
      <w:proofErr w:type="spellEnd"/>
      <w:r w:rsidRPr="00D27CD3">
        <w:rPr>
          <w:i/>
          <w:iCs/>
        </w:rPr>
        <w:t xml:space="preserve"> free or </w:t>
      </w:r>
      <w:proofErr w:type="spellStart"/>
      <w:r w:rsidRPr="00D27CD3">
        <w:rPr>
          <w:i/>
          <w:iCs/>
        </w:rPr>
        <w:t>not</w:t>
      </w:r>
      <w:proofErr w:type="spellEnd"/>
      <w:r w:rsidRPr="00D27CD3">
        <w:rPr>
          <w:i/>
          <w:iCs/>
        </w:rPr>
        <w:t xml:space="preserve"> </w:t>
      </w:r>
      <w:proofErr w:type="spellStart"/>
      <w:r w:rsidRPr="00D27CD3">
        <w:rPr>
          <w:i/>
          <w:iCs/>
        </w:rPr>
        <w:t>to</w:t>
      </w:r>
      <w:proofErr w:type="spellEnd"/>
      <w:r w:rsidRPr="00D27CD3">
        <w:rPr>
          <w:i/>
          <w:iCs/>
        </w:rPr>
        <w:t xml:space="preserve"> free” nella citazione</w:t>
      </w:r>
      <w:r w:rsidRPr="00D27CD3">
        <w:t xml:space="preserve"> </w:t>
      </w:r>
      <w:r w:rsidRPr="00D27CD3">
        <w:rPr>
          <w:i/>
          <w:iCs/>
        </w:rPr>
        <w:t xml:space="preserve">di </w:t>
      </w:r>
      <w:proofErr w:type="spellStart"/>
      <w:r w:rsidRPr="00D27CD3">
        <w:rPr>
          <w:i/>
          <w:iCs/>
        </w:rPr>
        <w:t>Adamus</w:t>
      </w:r>
      <w:proofErr w:type="spellEnd"/>
      <w:r w:rsidRPr="00D27CD3">
        <w:rPr>
          <w:i/>
          <w:iCs/>
        </w:rPr>
        <w:t>. N.d.T.))</w:t>
      </w:r>
    </w:p>
    <w:p w:rsidR="005B204B" w:rsidRPr="00D27CD3" w:rsidRDefault="005B204B" w:rsidP="005B204B">
      <w:pPr>
        <w:jc w:val="both"/>
      </w:pPr>
    </w:p>
    <w:p w:rsidR="005B204B" w:rsidRPr="00D27CD3" w:rsidRDefault="005B204B" w:rsidP="005B204B">
      <w:pPr>
        <w:jc w:val="both"/>
      </w:pPr>
      <w:r w:rsidRPr="00D27CD3">
        <w:t xml:space="preserve">Torniamo alla morte. Vedete come vi do piccole distrazioni? L'energia stava andando all'inferno, noi facciamo una piccola distrazione. </w:t>
      </w:r>
    </w:p>
    <w:p w:rsidR="005B204B" w:rsidRPr="00D27CD3" w:rsidRDefault="005B204B" w:rsidP="005B204B">
      <w:pPr>
        <w:jc w:val="both"/>
      </w:pPr>
    </w:p>
    <w:p w:rsidR="005B204B" w:rsidRPr="00D27CD3" w:rsidRDefault="005B204B" w:rsidP="005B204B">
      <w:pPr>
        <w:jc w:val="both"/>
      </w:pPr>
      <w:r w:rsidRPr="00D27CD3">
        <w:t xml:space="preserve">La morte. Non ha importanza, non ha importanza. Voi morirete, la cosa importante e farlo nel modo che avete scelto – </w:t>
      </w:r>
      <w:proofErr w:type="spellStart"/>
      <w:r w:rsidRPr="00D27CD3">
        <w:t>shwtt</w:t>
      </w:r>
      <w:proofErr w:type="spellEnd"/>
      <w:r w:rsidRPr="00D27CD3">
        <w:t xml:space="preserve">! - uscite dal corpo, o comunque vogliate farlo. Solo non fatelo con una lenta, lunga malattia, questo è spregevole. Somiglia alla mancanza di abbondanza – o peggio. </w:t>
      </w:r>
    </w:p>
    <w:p w:rsidR="005B204B" w:rsidRPr="00D27CD3" w:rsidRDefault="005B204B" w:rsidP="005B204B">
      <w:pPr>
        <w:jc w:val="both"/>
      </w:pPr>
    </w:p>
    <w:p w:rsidR="005B204B" w:rsidRPr="00D27CD3" w:rsidRDefault="005B204B" w:rsidP="005B204B">
      <w:pPr>
        <w:jc w:val="both"/>
      </w:pPr>
      <w:r w:rsidRPr="00D27CD3">
        <w:t xml:space="preserve">Facciamo un respiro profondo. </w:t>
      </w:r>
    </w:p>
    <w:p w:rsidR="005B204B" w:rsidRPr="00D27CD3" w:rsidRDefault="005B204B" w:rsidP="005B204B">
      <w:pPr>
        <w:jc w:val="both"/>
      </w:pPr>
    </w:p>
    <w:p w:rsidR="005B204B" w:rsidRPr="00D27CD3" w:rsidRDefault="005B204B" w:rsidP="005B204B">
      <w:pPr>
        <w:jc w:val="both"/>
        <w:rPr>
          <w:b/>
          <w:bCs/>
        </w:rPr>
      </w:pPr>
      <w:r w:rsidRPr="00D27CD3">
        <w:rPr>
          <w:b/>
          <w:bCs/>
        </w:rPr>
        <w:t>Siamo Pronti?</w:t>
      </w:r>
    </w:p>
    <w:p w:rsidR="005B204B" w:rsidRPr="00D27CD3" w:rsidRDefault="005B204B" w:rsidP="005B204B">
      <w:pPr>
        <w:jc w:val="both"/>
        <w:rPr>
          <w:b/>
          <w:bCs/>
        </w:rPr>
      </w:pPr>
    </w:p>
    <w:p w:rsidR="005B204B" w:rsidRPr="00D27CD3" w:rsidRDefault="005B204B" w:rsidP="005B204B">
      <w:pPr>
        <w:jc w:val="both"/>
      </w:pPr>
      <w:r w:rsidRPr="00D27CD3">
        <w:t xml:space="preserve">Parleremo della libertà nei prossimi mesi. Voi la vedrete adesso, occhi ben aperti. La vedrete adesso nelle dinamiche sulla Terra, e potrebbero parlare di altro, ma queste sono il risultato del problema della libertà. Denaro, politica, energia – Tutte queste cose, in realtà, riguardano la libertà. </w:t>
      </w:r>
    </w:p>
    <w:p w:rsidR="005B204B" w:rsidRPr="00D27CD3" w:rsidRDefault="005B204B" w:rsidP="005B204B">
      <w:pPr>
        <w:jc w:val="both"/>
      </w:pPr>
    </w:p>
    <w:p w:rsidR="005B204B" w:rsidRPr="00D27CD3" w:rsidRDefault="005B204B" w:rsidP="005B204B">
      <w:pPr>
        <w:jc w:val="both"/>
      </w:pPr>
    </w:p>
    <w:p w:rsidR="005B204B" w:rsidRPr="00D27CD3" w:rsidRDefault="005B204B" w:rsidP="005B204B">
      <w:pPr>
        <w:jc w:val="both"/>
      </w:pPr>
      <w:r w:rsidRPr="00D27CD3">
        <w:lastRenderedPageBreak/>
        <w:t>L'umanità è pronta ad accettare la libertà? Le guerre civili che stanno scoppiando, i conflitti e le tensioni – riguardano la libertà.</w:t>
      </w:r>
    </w:p>
    <w:p w:rsidR="005B204B" w:rsidRPr="00D27CD3" w:rsidRDefault="005B204B" w:rsidP="005B204B">
      <w:pPr>
        <w:jc w:val="both"/>
      </w:pPr>
    </w:p>
    <w:p w:rsidR="005B204B" w:rsidRPr="00D27CD3" w:rsidRDefault="005B204B" w:rsidP="005B204B">
      <w:pPr>
        <w:jc w:val="both"/>
      </w:pPr>
      <w:r w:rsidRPr="00D27CD3">
        <w:t xml:space="preserve">Ricordate, mentre considerate la vostra libertà, e se siete pronti per lei, questo non riguarda solo l'umanità. Questo è il problema di tutto il cosmo, tutta la creazione, delle vostre famiglie spirituali, e di ogni essere con anima, e dello Spirito...dello Spirito. La cosa interessante è che tutto torna indietro qui, a voi, a quello che avete scelto, </w:t>
      </w:r>
      <w:proofErr w:type="spellStart"/>
      <w:r w:rsidRPr="00D27CD3">
        <w:t>perchè</w:t>
      </w:r>
      <w:proofErr w:type="spellEnd"/>
      <w:r w:rsidRPr="00D27CD3">
        <w:t xml:space="preserve"> mentre scegliete per voi stessi, mentre vi date una vera, imperturbabile libertà, questo ha un profondo impatto su tutta la creazione. </w:t>
      </w:r>
    </w:p>
    <w:p w:rsidR="005B204B" w:rsidRPr="00D27CD3" w:rsidRDefault="005B204B" w:rsidP="005B204B">
      <w:pPr>
        <w:jc w:val="both"/>
      </w:pPr>
    </w:p>
    <w:p w:rsidR="005B204B" w:rsidRPr="00D27CD3" w:rsidRDefault="005B204B" w:rsidP="005B204B">
      <w:pPr>
        <w:jc w:val="both"/>
      </w:pPr>
      <w:r w:rsidRPr="00D27CD3">
        <w:t xml:space="preserve">Cosa provoca? Illumina i potenziali, ed esistono alcune regioni del creato dove anche adesso non c'è luce su questa cosa chiamata libertà.. Non c'è alcuna comprensione. Ci sono luoghi su questo pianeta che non ne hanno alcun concetto. Sul pianeta ci sono perfino dei linguaggi che non hanno la parola “libertà”, non esiste. Non è nella loro coscienza. </w:t>
      </w:r>
    </w:p>
    <w:p w:rsidR="005B204B" w:rsidRPr="00D27CD3" w:rsidRDefault="005B204B" w:rsidP="005B204B">
      <w:pPr>
        <w:jc w:val="both"/>
      </w:pPr>
    </w:p>
    <w:p w:rsidR="005B204B" w:rsidRPr="00D27CD3" w:rsidRDefault="005B204B" w:rsidP="005B204B">
      <w:pPr>
        <w:jc w:val="both"/>
      </w:pPr>
      <w:r w:rsidRPr="00D27CD3">
        <w:t xml:space="preserve">Questo riporta a voi, questo stimato gruppo che è qui nel </w:t>
      </w:r>
      <w:proofErr w:type="spellStart"/>
      <w:r w:rsidRPr="00D27CD3">
        <w:t>Cold</w:t>
      </w:r>
      <w:proofErr w:type="spellEnd"/>
      <w:r w:rsidRPr="00D27CD3">
        <w:t xml:space="preserve"> Creek Canyon, che ci guarda da Internet. Questo arriva a voi – non riguardo la loro libertà, ma nell'illuminare un potenziale – prima per voi stessi e poi per gli altri. Questa adesso è la questione, soprattutto.</w:t>
      </w:r>
    </w:p>
    <w:p w:rsidR="005B204B" w:rsidRPr="00D27CD3" w:rsidRDefault="005B204B" w:rsidP="005B204B">
      <w:pPr>
        <w:jc w:val="both"/>
      </w:pPr>
    </w:p>
    <w:p w:rsidR="005B204B" w:rsidRPr="00D27CD3" w:rsidRDefault="005B204B" w:rsidP="005B204B">
      <w:pPr>
        <w:jc w:val="both"/>
      </w:pPr>
      <w:r w:rsidRPr="00D27CD3">
        <w:t>Fin quando ci incontreremo di nuovo, vorrei che osservaste la vostra vita, non con giudizio, ma come osservatori illuminati. Cosa vi trattiene dalla vostra libertà? Quali sono le cose che avete scelto e che vi allontanano dall'essere liberi? E più di ogni altra cosa, che sapore ha la libertà, come la percepite? Non come la pensate nella routine delle attività quotidiane. Quella è un sottoprodotto della libertà. Ma come la sentite?</w:t>
      </w:r>
    </w:p>
    <w:p w:rsidR="005B204B" w:rsidRPr="00D27CD3" w:rsidRDefault="005B204B" w:rsidP="005B204B">
      <w:pPr>
        <w:jc w:val="both"/>
      </w:pPr>
    </w:p>
    <w:p w:rsidR="005B204B" w:rsidRPr="00D27CD3" w:rsidRDefault="005B204B" w:rsidP="005B204B">
      <w:pPr>
        <w:jc w:val="both"/>
      </w:pPr>
      <w:r w:rsidRPr="00D27CD3">
        <w:t xml:space="preserve">Voi farete dei sogni sulla libertà, non </w:t>
      </w:r>
      <w:proofErr w:type="spellStart"/>
      <w:r w:rsidRPr="00D27CD3">
        <w:t>perchè</w:t>
      </w:r>
      <w:proofErr w:type="spellEnd"/>
      <w:r w:rsidRPr="00D27CD3">
        <w:t xml:space="preserve"> l'ho detto io, ma </w:t>
      </w:r>
      <w:proofErr w:type="spellStart"/>
      <w:r w:rsidRPr="00D27CD3">
        <w:t>perchè</w:t>
      </w:r>
      <w:proofErr w:type="spellEnd"/>
      <w:r w:rsidRPr="00D27CD3">
        <w:t xml:space="preserve"> questo è il prossimo argomento. Quando sognate della libertà, avrete qualche sogno di non libertà – in altre parole che siete in prigione – per aiutarvi a capire cosa si sente quando non si è liberi. Voi farete dei sogni sulle vite passate della vostra anima - per fortuna non più vostre – in cui eravate dei padroni di schiavi, o uno schiavo, oppure com'era essere un </w:t>
      </w:r>
      <w:proofErr w:type="spellStart"/>
      <w:r w:rsidRPr="00D27CD3">
        <w:t>Atlantideo</w:t>
      </w:r>
      <w:proofErr w:type="spellEnd"/>
      <w:r w:rsidRPr="00D27CD3">
        <w:t xml:space="preserve"> nel senso comune. Questa era una mancanza di libertà. Tutto doveva essere fatto come gruppo. </w:t>
      </w:r>
    </w:p>
    <w:p w:rsidR="005B204B" w:rsidRPr="00D27CD3" w:rsidRDefault="005B204B" w:rsidP="005B204B">
      <w:pPr>
        <w:jc w:val="both"/>
      </w:pPr>
    </w:p>
    <w:p w:rsidR="005B204B" w:rsidRPr="00D27CD3" w:rsidRDefault="005B204B" w:rsidP="005B204B">
      <w:pPr>
        <w:jc w:val="both"/>
      </w:pPr>
      <w:r w:rsidRPr="00D27CD3">
        <w:t xml:space="preserve">Farete sogni su luoghi alieni, altri posti nella creazione, intorno al cosmo, che visiterete, talvolta in gruppo, talvolta da soli. Luoghi che non hanno alcuna coscienza o comprensione della libertà, </w:t>
      </w:r>
      <w:proofErr w:type="spellStart"/>
      <w:r w:rsidRPr="00D27CD3">
        <w:t>perchè</w:t>
      </w:r>
      <w:proofErr w:type="spellEnd"/>
      <w:r w:rsidRPr="00D27CD3">
        <w:t xml:space="preserve"> a volte aiuta osservare il non avere le cose per potersi aiutare a comprendere com'è averle. </w:t>
      </w:r>
    </w:p>
    <w:p w:rsidR="005B204B" w:rsidRPr="00D27CD3" w:rsidRDefault="005B204B" w:rsidP="005B204B">
      <w:pPr>
        <w:jc w:val="both"/>
      </w:pPr>
    </w:p>
    <w:p w:rsidR="005B204B" w:rsidRDefault="005B204B" w:rsidP="005B204B">
      <w:pPr>
        <w:jc w:val="both"/>
      </w:pPr>
      <w:r w:rsidRPr="00D27CD3">
        <w:t>Sarà una esperienza intensa? Sta a voi. Potrebbe essere (qualcuno dice “facile”) Sarà facile? Potrebbe esserlo, dovrebbe esserlo. Dovrebbe essere la cosa più facile. Ognuno di voi dovrebbe uscire da qui totalmente libero. Oppure potrebbe essere impegnativo e difficile. Grazie.</w:t>
      </w:r>
    </w:p>
    <w:p w:rsidR="005B204B" w:rsidRPr="00D27CD3" w:rsidRDefault="005B204B" w:rsidP="005B204B">
      <w:pPr>
        <w:jc w:val="both"/>
      </w:pPr>
    </w:p>
    <w:p w:rsidR="005B204B" w:rsidRPr="00D27CD3" w:rsidRDefault="005B204B" w:rsidP="005B204B">
      <w:pPr>
        <w:jc w:val="both"/>
        <w:rPr>
          <w:b/>
          <w:bCs/>
        </w:rPr>
      </w:pPr>
    </w:p>
    <w:p w:rsidR="005B204B" w:rsidRPr="00D27CD3" w:rsidRDefault="005B204B" w:rsidP="005B204B">
      <w:pPr>
        <w:jc w:val="both"/>
        <w:rPr>
          <w:b/>
          <w:bCs/>
        </w:rPr>
      </w:pPr>
      <w:r w:rsidRPr="00D27CD3">
        <w:rPr>
          <w:b/>
          <w:bCs/>
        </w:rPr>
        <w:t xml:space="preserve">La Risposta di </w:t>
      </w:r>
      <w:proofErr w:type="spellStart"/>
      <w:r w:rsidRPr="00D27CD3">
        <w:rPr>
          <w:b/>
          <w:bCs/>
        </w:rPr>
        <w:t>Adamus</w:t>
      </w:r>
      <w:proofErr w:type="spellEnd"/>
    </w:p>
    <w:p w:rsidR="005B204B" w:rsidRPr="00D27CD3" w:rsidRDefault="005B204B" w:rsidP="005B204B">
      <w:pPr>
        <w:jc w:val="both"/>
        <w:rPr>
          <w:b/>
          <w:bCs/>
        </w:rPr>
      </w:pPr>
    </w:p>
    <w:p w:rsidR="005B204B" w:rsidRPr="00D27CD3" w:rsidRDefault="005B204B" w:rsidP="005B204B">
      <w:pPr>
        <w:jc w:val="both"/>
      </w:pPr>
      <w:r w:rsidRPr="00D27CD3">
        <w:t>Adesso voglio darvi la mia risposta – sarà una risposta un po' strana – su cos'è la libertà. O, più specificamente, come potete darvi la libertà ora? Una semplice parola, per mancanza di una parola migliore. Molto, molto semplice. Fermatevi un momento e percepite la libertà...sentite la libertà.</w:t>
      </w:r>
    </w:p>
    <w:p w:rsidR="005B204B" w:rsidRPr="00D27CD3" w:rsidRDefault="005B204B" w:rsidP="005B204B">
      <w:pPr>
        <w:jc w:val="both"/>
      </w:pPr>
    </w:p>
    <w:p w:rsidR="005B204B" w:rsidRPr="00D27CD3" w:rsidRDefault="005B204B" w:rsidP="005B204B">
      <w:pPr>
        <w:jc w:val="both"/>
      </w:pPr>
      <w:r w:rsidRPr="00D27CD3">
        <w:t>(pausa)</w:t>
      </w:r>
    </w:p>
    <w:p w:rsidR="005B204B" w:rsidRPr="00D27CD3" w:rsidRDefault="005B204B" w:rsidP="005B204B">
      <w:pPr>
        <w:jc w:val="both"/>
      </w:pPr>
    </w:p>
    <w:p w:rsidR="005B204B" w:rsidRPr="00D27CD3" w:rsidRDefault="005B204B" w:rsidP="005B204B">
      <w:pPr>
        <w:jc w:val="both"/>
      </w:pPr>
      <w:r w:rsidRPr="00D27CD3">
        <w:t>Il problema attuale per voi, per il pianeta, lo Spirito, per ognuno e ogni cosa – la vera transizione, la vera fine dei problemi del vecchio mondo – c'è una cosa che riguarda voi nella vostra vita. Una cosa molto semplice. E' la parola “perdono”. E' questo: Perdono.</w:t>
      </w:r>
    </w:p>
    <w:p w:rsidR="005B204B" w:rsidRPr="00D27CD3" w:rsidRDefault="005B204B" w:rsidP="005B204B">
      <w:pPr>
        <w:jc w:val="both"/>
      </w:pPr>
    </w:p>
    <w:p w:rsidR="005B204B" w:rsidRPr="00D27CD3" w:rsidRDefault="005B204B" w:rsidP="005B204B">
      <w:pPr>
        <w:jc w:val="both"/>
      </w:pPr>
      <w:r w:rsidRPr="00D27CD3">
        <w:t>Con questo, miei cari amici, tutto è bene in tutta la creazione. Grazie.</w:t>
      </w:r>
    </w:p>
    <w:p w:rsidR="005B204B" w:rsidRPr="00D27CD3" w:rsidRDefault="005B204B" w:rsidP="005B204B">
      <w:pPr>
        <w:jc w:val="both"/>
      </w:pPr>
    </w:p>
    <w:p w:rsidR="005B204B" w:rsidRPr="00D27CD3" w:rsidRDefault="005B204B" w:rsidP="005B204B">
      <w:pPr>
        <w:jc w:val="both"/>
      </w:pPr>
      <w:r w:rsidRPr="00D27CD3">
        <w:t>(qualcuno gli porge una targa con quelle parole dipinte) Tutto è bene in tutta la creazione (il pubblico applaude) Grazie.</w:t>
      </w:r>
    </w:p>
    <w:p w:rsidR="005B204B" w:rsidRPr="00D27CD3" w:rsidRDefault="005B204B" w:rsidP="005B204B">
      <w:pPr>
        <w:jc w:val="both"/>
      </w:pPr>
    </w:p>
    <w:p w:rsidR="005B204B" w:rsidRPr="00D27CD3" w:rsidRDefault="005B204B" w:rsidP="005B204B">
      <w:pPr>
        <w:jc w:val="both"/>
      </w:pPr>
      <w:r w:rsidRPr="00D27CD3">
        <w:t>Godetevi la vita, siate liberi e nell'abbondanza. Grazie.</w:t>
      </w:r>
    </w:p>
    <w:p w:rsidR="005B204B" w:rsidRDefault="005B204B" w:rsidP="005B204B"/>
    <w:p w:rsidR="005B204B" w:rsidRDefault="005B204B" w:rsidP="005B204B"/>
    <w:p w:rsidR="005B204B" w:rsidRDefault="005B204B" w:rsidP="005B204B"/>
    <w:p w:rsidR="005B204B" w:rsidRDefault="005B204B" w:rsidP="005B204B">
      <w:pPr>
        <w:jc w:val="center"/>
        <w:rPr>
          <w:rFonts w:ascii="Verdana" w:hAnsi="Verdana"/>
          <w:sz w:val="16"/>
          <w:szCs w:val="16"/>
        </w:rPr>
      </w:pPr>
      <w:r w:rsidRPr="00373809">
        <w:rPr>
          <w:rFonts w:ascii="Verdana" w:hAnsi="Verdana"/>
          <w:sz w:val="16"/>
          <w:szCs w:val="16"/>
        </w:rPr>
        <w:t>*********************************************************</w:t>
      </w:r>
    </w:p>
    <w:p w:rsidR="005B204B" w:rsidRPr="00373809" w:rsidRDefault="005B204B" w:rsidP="005B204B">
      <w:pPr>
        <w:jc w:val="center"/>
        <w:rPr>
          <w:rFonts w:ascii="Verdana" w:hAnsi="Verdana"/>
          <w:sz w:val="16"/>
          <w:szCs w:val="16"/>
        </w:rPr>
      </w:pPr>
    </w:p>
    <w:p w:rsidR="005B204B" w:rsidRPr="00595BBA" w:rsidRDefault="005B204B" w:rsidP="005B204B">
      <w:pPr>
        <w:jc w:val="both"/>
        <w:rPr>
          <w:rFonts w:ascii="Verdana" w:hAnsi="Verdana"/>
          <w:sz w:val="15"/>
          <w:szCs w:val="15"/>
        </w:rPr>
      </w:pPr>
      <w:r w:rsidRPr="00595BBA">
        <w:rPr>
          <w:rFonts w:ascii="Verdana" w:hAnsi="Verdana"/>
          <w:sz w:val="15"/>
          <w:szCs w:val="15"/>
        </w:rPr>
        <w:t xml:space="preserve">I Materiali del </w:t>
      </w:r>
      <w:proofErr w:type="spellStart"/>
      <w:r w:rsidRPr="00595BBA">
        <w:rPr>
          <w:rFonts w:ascii="Verdana" w:hAnsi="Verdana"/>
          <w:sz w:val="15"/>
          <w:szCs w:val="15"/>
        </w:rPr>
        <w:t>Crimson</w:t>
      </w:r>
      <w:proofErr w:type="spellEnd"/>
      <w:r w:rsidRPr="00595BBA">
        <w:rPr>
          <w:rFonts w:ascii="Verdana" w:hAnsi="Verdana"/>
          <w:sz w:val="15"/>
          <w:szCs w:val="15"/>
        </w:rPr>
        <w:t xml:space="preserve"> </w:t>
      </w:r>
      <w:proofErr w:type="spellStart"/>
      <w:r w:rsidRPr="00595BBA">
        <w:rPr>
          <w:rFonts w:ascii="Verdana" w:hAnsi="Verdana"/>
          <w:sz w:val="15"/>
          <w:szCs w:val="15"/>
        </w:rPr>
        <w:t>Circle</w:t>
      </w:r>
      <w:proofErr w:type="spellEnd"/>
      <w:r w:rsidRPr="00595BBA">
        <w:rPr>
          <w:rFonts w:ascii="Verdana" w:hAnsi="Verdana"/>
          <w:sz w:val="15"/>
          <w:szCs w:val="15"/>
        </w:rPr>
        <w:t xml:space="preserve">, con </w:t>
      </w:r>
      <w:proofErr w:type="spellStart"/>
      <w:r w:rsidRPr="00595BBA">
        <w:rPr>
          <w:rFonts w:ascii="Verdana" w:hAnsi="Verdana"/>
          <w:sz w:val="15"/>
          <w:szCs w:val="15"/>
        </w:rPr>
        <w:t>Tobias</w:t>
      </w:r>
      <w:proofErr w:type="spellEnd"/>
      <w:r w:rsidRPr="00595BBA">
        <w:rPr>
          <w:rFonts w:ascii="Verdana" w:hAnsi="Verdana"/>
          <w:sz w:val="15"/>
          <w:szCs w:val="15"/>
        </w:rPr>
        <w:t xml:space="preserve">, </w:t>
      </w:r>
      <w:proofErr w:type="spellStart"/>
      <w:r w:rsidRPr="00595BBA">
        <w:rPr>
          <w:rFonts w:ascii="Verdana" w:hAnsi="Verdana"/>
          <w:sz w:val="15"/>
          <w:szCs w:val="15"/>
        </w:rPr>
        <w:t>Adamus</w:t>
      </w:r>
      <w:proofErr w:type="spellEnd"/>
      <w:r w:rsidRPr="00595BBA">
        <w:rPr>
          <w:rFonts w:ascii="Verdana" w:hAnsi="Verdana"/>
          <w:sz w:val="15"/>
          <w:szCs w:val="15"/>
        </w:rPr>
        <w:t xml:space="preserve"> </w:t>
      </w:r>
      <w:proofErr w:type="spellStart"/>
      <w:r w:rsidRPr="00595BBA">
        <w:rPr>
          <w:rFonts w:ascii="Verdana" w:hAnsi="Verdana"/>
          <w:sz w:val="15"/>
          <w:szCs w:val="15"/>
        </w:rPr>
        <w:t>Saint-Germain</w:t>
      </w:r>
      <w:proofErr w:type="spellEnd"/>
      <w:r w:rsidRPr="00595BBA">
        <w:rPr>
          <w:rFonts w:ascii="Verdana" w:hAnsi="Verdana"/>
          <w:sz w:val="15"/>
          <w:szCs w:val="15"/>
        </w:rPr>
        <w:t xml:space="preserve"> e </w:t>
      </w:r>
      <w:proofErr w:type="spellStart"/>
      <w:r w:rsidRPr="00595BBA">
        <w:rPr>
          <w:rFonts w:ascii="Verdana" w:hAnsi="Verdana"/>
          <w:sz w:val="15"/>
          <w:szCs w:val="15"/>
        </w:rPr>
        <w:t>Kuthumi</w:t>
      </w:r>
      <w:proofErr w:type="spellEnd"/>
      <w:r w:rsidRPr="00595BBA">
        <w:rPr>
          <w:rFonts w:ascii="Verdana" w:hAnsi="Verdana"/>
          <w:sz w:val="15"/>
          <w:szCs w:val="15"/>
        </w:rPr>
        <w:t xml:space="preserve"> </w:t>
      </w:r>
      <w:proofErr w:type="spellStart"/>
      <w:r w:rsidRPr="00595BBA">
        <w:rPr>
          <w:rFonts w:ascii="Verdana" w:hAnsi="Verdana"/>
          <w:sz w:val="15"/>
          <w:szCs w:val="15"/>
        </w:rPr>
        <w:t>lal</w:t>
      </w:r>
      <w:proofErr w:type="spellEnd"/>
      <w:r w:rsidRPr="00595BBA">
        <w:rPr>
          <w:rFonts w:ascii="Verdana" w:hAnsi="Verdana"/>
          <w:sz w:val="15"/>
          <w:szCs w:val="15"/>
        </w:rPr>
        <w:t xml:space="preserve"> </w:t>
      </w:r>
      <w:proofErr w:type="spellStart"/>
      <w:r w:rsidRPr="00595BBA">
        <w:rPr>
          <w:rFonts w:ascii="Verdana" w:hAnsi="Verdana"/>
          <w:sz w:val="15"/>
          <w:szCs w:val="15"/>
        </w:rPr>
        <w:t>Singh</w:t>
      </w:r>
      <w:proofErr w:type="spellEnd"/>
      <w:r w:rsidRPr="00595BBA">
        <w:rPr>
          <w:rFonts w:ascii="Verdana" w:hAnsi="Verdana"/>
          <w:sz w:val="15"/>
          <w:szCs w:val="15"/>
        </w:rPr>
        <w:t>, vengono offerti gratuitamente fin dall’Agosto 1999.</w:t>
      </w:r>
    </w:p>
    <w:p w:rsidR="005B204B" w:rsidRPr="00595BBA" w:rsidRDefault="005B204B" w:rsidP="005B204B">
      <w:pPr>
        <w:jc w:val="both"/>
        <w:rPr>
          <w:rFonts w:ascii="Verdana" w:hAnsi="Verdana"/>
          <w:sz w:val="15"/>
          <w:szCs w:val="15"/>
        </w:rPr>
      </w:pPr>
      <w:r w:rsidRPr="00595BBA">
        <w:rPr>
          <w:rFonts w:ascii="Verdana" w:hAnsi="Verdana"/>
          <w:sz w:val="15"/>
          <w:szCs w:val="15"/>
        </w:rPr>
        <w:t xml:space="preserve">Il </w:t>
      </w:r>
      <w:proofErr w:type="spellStart"/>
      <w:r w:rsidRPr="00595BBA">
        <w:rPr>
          <w:rFonts w:ascii="Verdana" w:hAnsi="Verdana"/>
          <w:sz w:val="15"/>
          <w:szCs w:val="15"/>
        </w:rPr>
        <w:t>Crimson</w:t>
      </w:r>
      <w:proofErr w:type="spellEnd"/>
      <w:r w:rsidRPr="00595BBA">
        <w:rPr>
          <w:rFonts w:ascii="Verdana" w:hAnsi="Verdana"/>
          <w:sz w:val="15"/>
          <w:szCs w:val="15"/>
        </w:rPr>
        <w:t xml:space="preserve"> </w:t>
      </w:r>
      <w:proofErr w:type="spellStart"/>
      <w:r w:rsidRPr="00595BBA">
        <w:rPr>
          <w:rFonts w:ascii="Verdana" w:hAnsi="Verdana"/>
          <w:sz w:val="15"/>
          <w:szCs w:val="15"/>
        </w:rPr>
        <w:t>Circle</w:t>
      </w:r>
      <w:proofErr w:type="spellEnd"/>
      <w:r w:rsidRPr="00595BBA">
        <w:rPr>
          <w:rFonts w:ascii="Verdana" w:hAnsi="Verdana"/>
          <w:sz w:val="15"/>
          <w:szCs w:val="15"/>
        </w:rPr>
        <w:t xml:space="preserve"> è una rete globale di angeli umani, chiamati </w:t>
      </w:r>
      <w:proofErr w:type="spellStart"/>
      <w:r w:rsidRPr="00595BBA">
        <w:rPr>
          <w:rFonts w:ascii="Verdana" w:hAnsi="Verdana"/>
          <w:sz w:val="15"/>
          <w:szCs w:val="15"/>
        </w:rPr>
        <w:t>Shaumbra</w:t>
      </w:r>
      <w:proofErr w:type="spellEnd"/>
      <w:r w:rsidRPr="00595BBA">
        <w:rPr>
          <w:rFonts w:ascii="Verdana" w:hAnsi="Verdana"/>
          <w:sz w:val="15"/>
          <w:szCs w:val="15"/>
        </w:rPr>
        <w:t xml:space="preserve">, che sono tra i primi a transitare verso la Nuova Energia. Sperimentando le gioie e le sfide del processo di ascensione, essi divengono </w:t>
      </w:r>
      <w:proofErr w:type="spellStart"/>
      <w:r w:rsidRPr="00595BBA">
        <w:rPr>
          <w:rFonts w:ascii="Verdana" w:hAnsi="Verdana"/>
          <w:sz w:val="15"/>
          <w:szCs w:val="15"/>
        </w:rPr>
        <w:t>Standards</w:t>
      </w:r>
      <w:proofErr w:type="spellEnd"/>
      <w:r w:rsidRPr="00595BBA">
        <w:rPr>
          <w:rFonts w:ascii="Verdana" w:hAnsi="Verdana"/>
          <w:sz w:val="15"/>
          <w:szCs w:val="15"/>
        </w:rPr>
        <w:t xml:space="preserve"> per gli altri esseri umani che si trovano nel loro Viaggio di scoperta del proprio Dio interiore. </w:t>
      </w:r>
    </w:p>
    <w:p w:rsidR="005B204B" w:rsidRPr="00595BBA" w:rsidRDefault="005B204B" w:rsidP="005B204B">
      <w:pPr>
        <w:jc w:val="both"/>
        <w:rPr>
          <w:rFonts w:ascii="Verdana" w:hAnsi="Verdana"/>
          <w:sz w:val="15"/>
          <w:szCs w:val="15"/>
        </w:rPr>
      </w:pPr>
      <w:r w:rsidRPr="00595BBA">
        <w:rPr>
          <w:rFonts w:ascii="Verdana" w:hAnsi="Verdana"/>
          <w:sz w:val="15"/>
          <w:szCs w:val="15"/>
        </w:rPr>
        <w:t xml:space="preserve">Il </w:t>
      </w:r>
      <w:proofErr w:type="spellStart"/>
      <w:r w:rsidRPr="00595BBA">
        <w:rPr>
          <w:rFonts w:ascii="Verdana" w:hAnsi="Verdana"/>
          <w:sz w:val="15"/>
          <w:szCs w:val="15"/>
        </w:rPr>
        <w:t>Crimson</w:t>
      </w:r>
      <w:proofErr w:type="spellEnd"/>
      <w:r w:rsidRPr="00595BBA">
        <w:rPr>
          <w:rFonts w:ascii="Verdana" w:hAnsi="Verdana"/>
          <w:sz w:val="15"/>
          <w:szCs w:val="15"/>
        </w:rPr>
        <w:t xml:space="preserve"> </w:t>
      </w:r>
      <w:proofErr w:type="spellStart"/>
      <w:r w:rsidRPr="00595BBA">
        <w:rPr>
          <w:rFonts w:ascii="Verdana" w:hAnsi="Verdana"/>
          <w:sz w:val="15"/>
          <w:szCs w:val="15"/>
        </w:rPr>
        <w:t>Circle</w:t>
      </w:r>
      <w:proofErr w:type="spellEnd"/>
      <w:r w:rsidRPr="00595BBA">
        <w:rPr>
          <w:rFonts w:ascii="Verdana" w:hAnsi="Verdana"/>
          <w:sz w:val="15"/>
          <w:szCs w:val="15"/>
        </w:rPr>
        <w:t xml:space="preserve"> si incontra mensilmente nell’area di Denver, Colorado, dove </w:t>
      </w:r>
      <w:proofErr w:type="spellStart"/>
      <w:r w:rsidRPr="00595BBA">
        <w:rPr>
          <w:rFonts w:ascii="Verdana" w:hAnsi="Verdana"/>
          <w:sz w:val="15"/>
          <w:szCs w:val="15"/>
        </w:rPr>
        <w:t>Adamus</w:t>
      </w:r>
      <w:proofErr w:type="spellEnd"/>
      <w:r w:rsidRPr="00595BBA">
        <w:rPr>
          <w:rFonts w:ascii="Verdana" w:hAnsi="Verdana"/>
          <w:sz w:val="15"/>
          <w:szCs w:val="15"/>
        </w:rPr>
        <w:t xml:space="preserve"> presenta le ultime informazioni attraverso Geoffrey </w:t>
      </w:r>
      <w:proofErr w:type="spellStart"/>
      <w:r w:rsidRPr="00595BBA">
        <w:rPr>
          <w:rFonts w:ascii="Verdana" w:hAnsi="Verdana"/>
          <w:sz w:val="15"/>
          <w:szCs w:val="15"/>
        </w:rPr>
        <w:t>Hoppe</w:t>
      </w:r>
      <w:proofErr w:type="spellEnd"/>
      <w:r w:rsidRPr="00595BBA">
        <w:rPr>
          <w:rFonts w:ascii="Verdana" w:hAnsi="Verdana"/>
          <w:sz w:val="15"/>
          <w:szCs w:val="15"/>
        </w:rPr>
        <w:t xml:space="preserve">. Gli incontri del </w:t>
      </w:r>
      <w:proofErr w:type="spellStart"/>
      <w:r w:rsidRPr="00595BBA">
        <w:rPr>
          <w:rFonts w:ascii="Verdana" w:hAnsi="Verdana"/>
          <w:sz w:val="15"/>
          <w:szCs w:val="15"/>
        </w:rPr>
        <w:t>Crimson</w:t>
      </w:r>
      <w:proofErr w:type="spellEnd"/>
      <w:r w:rsidRPr="00595BBA">
        <w:rPr>
          <w:rFonts w:ascii="Verdana" w:hAnsi="Verdana"/>
          <w:sz w:val="15"/>
          <w:szCs w:val="15"/>
        </w:rPr>
        <w:t xml:space="preserve"> </w:t>
      </w:r>
      <w:proofErr w:type="spellStart"/>
      <w:r w:rsidRPr="00595BBA">
        <w:rPr>
          <w:rFonts w:ascii="Verdana" w:hAnsi="Verdana"/>
          <w:sz w:val="15"/>
          <w:szCs w:val="15"/>
        </w:rPr>
        <w:t>Circle</w:t>
      </w:r>
      <w:proofErr w:type="spellEnd"/>
      <w:r w:rsidRPr="00595BBA">
        <w:rPr>
          <w:rFonts w:ascii="Verdana" w:hAnsi="Verdana"/>
          <w:sz w:val="15"/>
          <w:szCs w:val="15"/>
        </w:rPr>
        <w:t xml:space="preserve"> sono aperti al pubblico, tutti sono benvenuti.</w:t>
      </w:r>
    </w:p>
    <w:p w:rsidR="005B204B" w:rsidRPr="00595BBA" w:rsidRDefault="005B204B" w:rsidP="005B204B">
      <w:pPr>
        <w:jc w:val="both"/>
        <w:rPr>
          <w:rFonts w:ascii="Verdana" w:hAnsi="Verdana"/>
          <w:sz w:val="15"/>
          <w:szCs w:val="15"/>
        </w:rPr>
      </w:pPr>
      <w:r w:rsidRPr="00595BBA">
        <w:rPr>
          <w:rFonts w:ascii="Verdana" w:hAnsi="Verdana"/>
          <w:sz w:val="15"/>
          <w:szCs w:val="15"/>
        </w:rPr>
        <w:t xml:space="preserve">Se stai leggendo queste parole e provi una sensazione di verità e connessione, sei proprio </w:t>
      </w:r>
      <w:proofErr w:type="spellStart"/>
      <w:r w:rsidRPr="00595BBA">
        <w:rPr>
          <w:rFonts w:ascii="Verdana" w:hAnsi="Verdana"/>
          <w:sz w:val="15"/>
          <w:szCs w:val="15"/>
        </w:rPr>
        <w:t>Shaumbra</w:t>
      </w:r>
      <w:proofErr w:type="spellEnd"/>
      <w:r w:rsidRPr="00595BBA">
        <w:rPr>
          <w:rFonts w:ascii="Verdana" w:hAnsi="Verdana"/>
          <w:sz w:val="15"/>
          <w:szCs w:val="15"/>
        </w:rPr>
        <w:t>. Sei un insegnante e una guida, per gli esseri umani e gli angeli allo stesso modo. Permetti al seme di divinità di sbocciare dentro di te, in questo momento e nei tempi a venire. Non sei mai solo, poiché c'è una Famiglia in tutto il mondo, ed Angeli nei regni intorno a te.</w:t>
      </w:r>
    </w:p>
    <w:p w:rsidR="005B204B" w:rsidRPr="00595BBA" w:rsidRDefault="005B204B" w:rsidP="005B204B">
      <w:pPr>
        <w:jc w:val="both"/>
        <w:rPr>
          <w:rFonts w:ascii="Verdana" w:hAnsi="Verdana"/>
          <w:sz w:val="15"/>
          <w:szCs w:val="15"/>
        </w:rPr>
      </w:pPr>
      <w:r w:rsidRPr="00595BBA">
        <w:rPr>
          <w:rFonts w:ascii="Verdana" w:hAnsi="Verdana"/>
          <w:sz w:val="15"/>
          <w:szCs w:val="15"/>
        </w:rPr>
        <w:t xml:space="preserve">Potete distribuire liberamente questo testo, in maniera non commerciale e gratuitamente. Vi preghiamo di includere le informazioni nella loro integrità, note presenti comprese. Ogni altro utilizzo deve essere approvato per iscritto da Geoffrey </w:t>
      </w:r>
      <w:proofErr w:type="spellStart"/>
      <w:r w:rsidRPr="00595BBA">
        <w:rPr>
          <w:rFonts w:ascii="Verdana" w:hAnsi="Verdana"/>
          <w:sz w:val="15"/>
          <w:szCs w:val="15"/>
        </w:rPr>
        <w:t>Hoppe</w:t>
      </w:r>
      <w:proofErr w:type="spellEnd"/>
      <w:r w:rsidRPr="00595BBA">
        <w:rPr>
          <w:rFonts w:ascii="Verdana" w:hAnsi="Verdana"/>
          <w:sz w:val="15"/>
          <w:szCs w:val="15"/>
        </w:rPr>
        <w:t>, Golden, Colorado. Per i contatti vedere l’apposita pagina sul sito www.crimsoncircle.com</w:t>
      </w:r>
    </w:p>
    <w:p w:rsidR="005B204B" w:rsidRPr="00601ED8" w:rsidRDefault="005B204B" w:rsidP="005B204B">
      <w:pPr>
        <w:jc w:val="both"/>
        <w:rPr>
          <w:lang w:val="en-US"/>
        </w:rPr>
      </w:pPr>
      <w:r w:rsidRPr="00595BBA">
        <w:rPr>
          <w:rFonts w:ascii="Verdana" w:hAnsi="Verdana"/>
          <w:sz w:val="15"/>
          <w:szCs w:val="15"/>
          <w:lang w:val="en-US"/>
        </w:rPr>
        <w:t>© Copyright 2010 Geoffrey Hoppe, Golden, CO 80403</w:t>
      </w:r>
    </w:p>
    <w:p w:rsidR="005B204B" w:rsidRPr="00F24336" w:rsidRDefault="005B204B" w:rsidP="005B204B">
      <w:pPr>
        <w:jc w:val="both"/>
        <w:rPr>
          <w:lang w:val="en-US"/>
        </w:rPr>
      </w:pPr>
    </w:p>
    <w:p w:rsidR="005B204B" w:rsidRPr="00F24336" w:rsidRDefault="005B204B" w:rsidP="005B204B">
      <w:pPr>
        <w:jc w:val="both"/>
        <w:rPr>
          <w:lang w:val="en-US"/>
        </w:rPr>
      </w:pPr>
    </w:p>
    <w:p w:rsidR="005B204B" w:rsidRPr="00F24336" w:rsidRDefault="005B204B" w:rsidP="005B204B">
      <w:pPr>
        <w:jc w:val="both"/>
        <w:rPr>
          <w:lang w:val="en-US"/>
        </w:rPr>
      </w:pPr>
    </w:p>
    <w:p w:rsidR="005C622D" w:rsidRPr="005B204B" w:rsidRDefault="005C622D" w:rsidP="006B0ED0">
      <w:pPr>
        <w:rPr>
          <w:lang w:val="en-US"/>
        </w:rPr>
      </w:pPr>
    </w:p>
    <w:p w:rsidR="005C622D" w:rsidRPr="005B204B" w:rsidRDefault="005C622D" w:rsidP="006B0ED0">
      <w:pPr>
        <w:rPr>
          <w:lang w:val="en-US"/>
        </w:rPr>
      </w:pPr>
    </w:p>
    <w:p w:rsidR="005C622D" w:rsidRPr="005B204B" w:rsidRDefault="005C622D" w:rsidP="005C622D">
      <w:pPr>
        <w:jc w:val="center"/>
        <w:rPr>
          <w:b/>
          <w:bCs/>
          <w:lang w:val="en-US"/>
        </w:rPr>
      </w:pPr>
    </w:p>
    <w:p w:rsidR="005B204B" w:rsidRDefault="005B204B" w:rsidP="005C622D">
      <w:pPr>
        <w:jc w:val="center"/>
        <w:rPr>
          <w:b/>
          <w:bCs/>
        </w:rPr>
      </w:pPr>
    </w:p>
    <w:p w:rsidR="005B204B" w:rsidRDefault="005B204B" w:rsidP="005C622D">
      <w:pPr>
        <w:jc w:val="center"/>
        <w:rPr>
          <w:b/>
          <w:bCs/>
        </w:rPr>
      </w:pPr>
    </w:p>
    <w:p w:rsidR="005B204B" w:rsidRDefault="005B204B" w:rsidP="005C622D">
      <w:pPr>
        <w:jc w:val="center"/>
        <w:rPr>
          <w:b/>
          <w:bCs/>
        </w:rPr>
      </w:pPr>
    </w:p>
    <w:p w:rsidR="005B204B" w:rsidRDefault="005B204B" w:rsidP="005C622D">
      <w:pPr>
        <w:jc w:val="center"/>
        <w:rPr>
          <w:b/>
          <w:bCs/>
        </w:rPr>
      </w:pPr>
    </w:p>
    <w:p w:rsidR="005B204B" w:rsidRDefault="005B204B" w:rsidP="005C622D">
      <w:pPr>
        <w:jc w:val="center"/>
        <w:rPr>
          <w:b/>
          <w:bCs/>
        </w:rPr>
      </w:pPr>
    </w:p>
    <w:p w:rsidR="005B204B" w:rsidRDefault="005B204B" w:rsidP="005C622D">
      <w:pPr>
        <w:jc w:val="center"/>
        <w:rPr>
          <w:b/>
          <w:bCs/>
        </w:rPr>
      </w:pPr>
    </w:p>
    <w:p w:rsidR="005B204B" w:rsidRDefault="005B204B" w:rsidP="005C622D">
      <w:pPr>
        <w:jc w:val="center"/>
        <w:rPr>
          <w:b/>
          <w:bCs/>
        </w:rPr>
      </w:pPr>
    </w:p>
    <w:p w:rsidR="005B204B" w:rsidRDefault="005B204B" w:rsidP="005C622D">
      <w:pPr>
        <w:jc w:val="center"/>
        <w:rPr>
          <w:b/>
          <w:bCs/>
        </w:rPr>
      </w:pPr>
    </w:p>
    <w:p w:rsidR="005B204B" w:rsidRDefault="005B204B" w:rsidP="005C622D">
      <w:pPr>
        <w:jc w:val="center"/>
        <w:rPr>
          <w:b/>
          <w:bCs/>
        </w:rPr>
      </w:pPr>
    </w:p>
    <w:p w:rsidR="005B204B" w:rsidRDefault="005B204B" w:rsidP="005C622D">
      <w:pPr>
        <w:jc w:val="center"/>
        <w:rPr>
          <w:b/>
          <w:bCs/>
        </w:rPr>
      </w:pPr>
    </w:p>
    <w:p w:rsidR="005B204B" w:rsidRDefault="005B204B" w:rsidP="005C622D">
      <w:pPr>
        <w:jc w:val="center"/>
        <w:rPr>
          <w:b/>
          <w:bCs/>
        </w:rPr>
      </w:pPr>
    </w:p>
    <w:p w:rsidR="005B204B" w:rsidRDefault="005B204B" w:rsidP="005C622D">
      <w:pPr>
        <w:jc w:val="center"/>
        <w:rPr>
          <w:b/>
          <w:bCs/>
        </w:rPr>
      </w:pPr>
    </w:p>
    <w:p w:rsidR="005B204B" w:rsidRDefault="005B204B" w:rsidP="005C622D">
      <w:pPr>
        <w:jc w:val="center"/>
        <w:rPr>
          <w:b/>
          <w:bCs/>
        </w:rPr>
      </w:pPr>
    </w:p>
    <w:p w:rsidR="005B204B" w:rsidRDefault="005B204B" w:rsidP="005C622D">
      <w:pPr>
        <w:jc w:val="center"/>
        <w:rPr>
          <w:b/>
          <w:bCs/>
        </w:rPr>
      </w:pPr>
    </w:p>
    <w:p w:rsidR="005B204B" w:rsidRDefault="005B204B" w:rsidP="005C622D">
      <w:pPr>
        <w:jc w:val="center"/>
        <w:rPr>
          <w:b/>
          <w:bCs/>
        </w:rPr>
      </w:pPr>
    </w:p>
    <w:p w:rsidR="005B204B" w:rsidRDefault="005B204B" w:rsidP="005C622D">
      <w:pPr>
        <w:jc w:val="center"/>
        <w:rPr>
          <w:b/>
          <w:bCs/>
        </w:rPr>
      </w:pPr>
    </w:p>
    <w:p w:rsidR="005B204B" w:rsidRDefault="005B204B" w:rsidP="005C622D">
      <w:pPr>
        <w:jc w:val="center"/>
        <w:rPr>
          <w:b/>
          <w:bCs/>
        </w:rPr>
      </w:pPr>
    </w:p>
    <w:p w:rsidR="005B204B" w:rsidRDefault="005B204B" w:rsidP="005C622D">
      <w:pPr>
        <w:jc w:val="center"/>
        <w:rPr>
          <w:b/>
          <w:bCs/>
        </w:rPr>
      </w:pPr>
    </w:p>
    <w:p w:rsidR="005B204B" w:rsidRDefault="005B204B" w:rsidP="005C622D">
      <w:pPr>
        <w:jc w:val="center"/>
        <w:rPr>
          <w:b/>
          <w:bCs/>
        </w:rPr>
      </w:pPr>
    </w:p>
    <w:p w:rsidR="005B204B" w:rsidRDefault="005B204B" w:rsidP="005C622D">
      <w:pPr>
        <w:jc w:val="center"/>
        <w:rPr>
          <w:b/>
          <w:bCs/>
        </w:rPr>
      </w:pPr>
    </w:p>
    <w:p w:rsidR="005B204B" w:rsidRDefault="005B204B" w:rsidP="005C622D">
      <w:pPr>
        <w:jc w:val="center"/>
        <w:rPr>
          <w:b/>
          <w:bCs/>
        </w:rPr>
      </w:pPr>
    </w:p>
    <w:p w:rsidR="005B204B" w:rsidRDefault="005B204B" w:rsidP="005C622D">
      <w:pPr>
        <w:jc w:val="center"/>
        <w:rPr>
          <w:b/>
          <w:bCs/>
        </w:rPr>
      </w:pPr>
    </w:p>
    <w:p w:rsidR="005B204B" w:rsidRDefault="005B204B" w:rsidP="005C622D">
      <w:pPr>
        <w:jc w:val="center"/>
        <w:rPr>
          <w:b/>
          <w:bCs/>
        </w:rPr>
      </w:pPr>
    </w:p>
    <w:p w:rsidR="005B204B" w:rsidRDefault="005B204B" w:rsidP="005C622D">
      <w:pPr>
        <w:jc w:val="center"/>
        <w:rPr>
          <w:b/>
          <w:bCs/>
        </w:rPr>
      </w:pPr>
    </w:p>
    <w:p w:rsidR="005B204B" w:rsidRDefault="005B204B" w:rsidP="005C622D">
      <w:pPr>
        <w:jc w:val="center"/>
        <w:rPr>
          <w:b/>
          <w:bCs/>
        </w:rPr>
      </w:pPr>
    </w:p>
    <w:p w:rsidR="005C622D" w:rsidRDefault="005C622D" w:rsidP="005C622D">
      <w:pPr>
        <w:jc w:val="center"/>
      </w:pPr>
      <w:r>
        <w:rPr>
          <w:b/>
          <w:bCs/>
        </w:rPr>
        <w:lastRenderedPageBreak/>
        <w:t xml:space="preserve">ALLERTA PLANETARIA - </w:t>
      </w:r>
      <w:r>
        <w:t>OTTOBRE 2012</w:t>
      </w:r>
    </w:p>
    <w:p w:rsidR="005C622D" w:rsidRDefault="005C622D" w:rsidP="005C622D">
      <w:pPr>
        <w:jc w:val="center"/>
      </w:pPr>
      <w:hyperlink r:id="rId24" w:tgtFrame="_parent" w:history="1">
        <w:r>
          <w:rPr>
            <w:rStyle w:val="Collegamentoipertestuale"/>
          </w:rPr>
          <w:t>http://blog.mahalasastrology.com/</w:t>
        </w:r>
      </w:hyperlink>
    </w:p>
    <w:p w:rsidR="005C622D" w:rsidRDefault="005C622D" w:rsidP="005C622D">
      <w:pPr>
        <w:jc w:val="center"/>
      </w:pPr>
      <w:r>
        <w:t>di MAHALA</w:t>
      </w:r>
      <w:r>
        <w:br/>
      </w:r>
    </w:p>
    <w:p w:rsidR="005C622D" w:rsidRPr="005B204B" w:rsidRDefault="005C622D" w:rsidP="005C622D">
      <w:pPr>
        <w:rPr>
          <w:sz w:val="23"/>
          <w:szCs w:val="23"/>
        </w:rPr>
      </w:pPr>
      <w:r w:rsidRPr="005B204B">
        <w:rPr>
          <w:sz w:val="23"/>
          <w:szCs w:val="23"/>
        </w:rPr>
        <w:t xml:space="preserve">L'autunno è arrivato, e possiamo goderci la bellezza degli alberi colorati. A Seattle il tempo è ancora estivo, e questa è una cosa bella. Amo molto la stagione autunnale per via dei giorni caldi, le notti fresche e la </w:t>
      </w:r>
      <w:proofErr w:type="spellStart"/>
      <w:r w:rsidRPr="005B204B">
        <w:rPr>
          <w:sz w:val="23"/>
          <w:szCs w:val="23"/>
        </w:rPr>
        <w:t>belleza</w:t>
      </w:r>
      <w:proofErr w:type="spellEnd"/>
      <w:r w:rsidRPr="005B204B">
        <w:rPr>
          <w:sz w:val="23"/>
          <w:szCs w:val="23"/>
        </w:rPr>
        <w:t xml:space="preserve"> degli alberi. Abbiamo appena passato l'Equinozio d'Autunno che ha portato con sé un'energia piuttosto caotica a causa dell'attivazione della croce cardinale. I giorni precedenti al Raccolto della luna piena (il 29 Settembre alle 19:19) e i giorni seguenti continueranno ad essere molto intensi, quindi rimanete calmi, rilassati e concentrati.</w:t>
      </w:r>
      <w:r w:rsidRPr="005B204B">
        <w:rPr>
          <w:sz w:val="23"/>
          <w:szCs w:val="23"/>
        </w:rPr>
        <w:br/>
      </w:r>
      <w:r w:rsidRPr="005B204B">
        <w:rPr>
          <w:sz w:val="23"/>
          <w:szCs w:val="23"/>
        </w:rPr>
        <w:br/>
        <w:t>La Festa del Tabernacolo inizia il 1 ottobre 2012 e dura una settimana. Ai tempi di Gesù, si trattava di una festa molto importante e infatti continua ad esserlo anche oggi. Sono molti anni che viene festeggiata in questo periodo dell'anno. È la Festa del Raccolto e il momento delle grandi celebrazioni.</w:t>
      </w:r>
      <w:r w:rsidRPr="005B204B">
        <w:rPr>
          <w:sz w:val="23"/>
          <w:szCs w:val="23"/>
        </w:rPr>
        <w:br/>
      </w:r>
      <w:r w:rsidRPr="005B204B">
        <w:rPr>
          <w:sz w:val="23"/>
          <w:szCs w:val="23"/>
        </w:rPr>
        <w:br/>
        <w:t xml:space="preserve">Il Giorno di Colombo è l'8 ottobre. Anche questa è una data piuttosto importante. Ho sentito dire da un amico che il prossimo Giorno di Colombo sarà alla fine del ciclo di 520 anni da quando Colombo scoprì l'America nel 1492. Ho anche ricevuto un </w:t>
      </w:r>
      <w:proofErr w:type="spellStart"/>
      <w:r w:rsidRPr="005B204B">
        <w:rPr>
          <w:sz w:val="23"/>
          <w:szCs w:val="23"/>
        </w:rPr>
        <w:t>email</w:t>
      </w:r>
      <w:proofErr w:type="spellEnd"/>
      <w:r w:rsidRPr="005B204B">
        <w:rPr>
          <w:sz w:val="23"/>
          <w:szCs w:val="23"/>
        </w:rPr>
        <w:t xml:space="preserve"> dal titolo "La Caduta dell'Impero </w:t>
      </w:r>
      <w:proofErr w:type="spellStart"/>
      <w:r w:rsidRPr="005B204B">
        <w:rPr>
          <w:sz w:val="23"/>
          <w:szCs w:val="23"/>
        </w:rPr>
        <w:t>Rettiliano</w:t>
      </w:r>
      <w:proofErr w:type="spellEnd"/>
      <w:r w:rsidRPr="005B204B">
        <w:rPr>
          <w:sz w:val="23"/>
          <w:szCs w:val="23"/>
        </w:rPr>
        <w:t xml:space="preserve">", e devo dire che era molto interessante. Ve ne riporto un estratto, che dice: "Prima del 7 Ottobre miliardi e miliardi di </w:t>
      </w:r>
      <w:proofErr w:type="spellStart"/>
      <w:r w:rsidRPr="005B204B">
        <w:rPr>
          <w:sz w:val="23"/>
          <w:szCs w:val="23"/>
        </w:rPr>
        <w:t>rettiliani</w:t>
      </w:r>
      <w:proofErr w:type="spellEnd"/>
      <w:r w:rsidRPr="005B204B">
        <w:rPr>
          <w:sz w:val="23"/>
          <w:szCs w:val="23"/>
        </w:rPr>
        <w:t xml:space="preserve"> saranno rimossi dai piani eterico e astrale per mezzo delle Forze di Luce. Sarà un periodo molto caotico, entro il 7 ottobre nuova luce arriverà alla Terra". Se voleste leggere tutto l'articolo, andate sul sito web del Cobra, che è portal2012 e cercate nella categoria "Blog </w:t>
      </w:r>
      <w:proofErr w:type="spellStart"/>
      <w:r w:rsidRPr="005B204B">
        <w:rPr>
          <w:sz w:val="23"/>
          <w:szCs w:val="23"/>
        </w:rPr>
        <w:t>Archive</w:t>
      </w:r>
      <w:proofErr w:type="spellEnd"/>
      <w:r w:rsidRPr="005B204B">
        <w:rPr>
          <w:sz w:val="23"/>
          <w:szCs w:val="23"/>
        </w:rPr>
        <w:t>".</w:t>
      </w:r>
      <w:r w:rsidRPr="005B204B">
        <w:rPr>
          <w:sz w:val="23"/>
          <w:szCs w:val="23"/>
        </w:rPr>
        <w:br/>
      </w:r>
      <w:r w:rsidRPr="005B204B">
        <w:rPr>
          <w:sz w:val="23"/>
          <w:szCs w:val="23"/>
        </w:rPr>
        <w:br/>
        <w:t>Durante l'Equinozio d'Autunno, il nodo nord era a 29 gradi nello Scorpione. Questa posizione indica che molta luce sta arrivando alla Terra e quella carta astrale sarà ancora attiva per tre mesi. Quest'energia continuerà a riguardarci per un po' di tempo. La prossima luna piena attiverà la croce cardinale. In effetti, il sole sarà in esatta opposizione a Urano, il pianeta dei cambiamenti rapidi. Il Sole si troverà a 7 gradi nella Bilancia, Plutone a 7 gradi nel Capricorno, e la luna sarà congiunta a Urano a 6-7 gradi nell'Ariete. Se tale combinazione non porterà grandi cambiamenti alla Terra, allora non so cos'altro potrebbe farlo.</w:t>
      </w:r>
      <w:r w:rsidRPr="005B204B">
        <w:rPr>
          <w:sz w:val="23"/>
          <w:szCs w:val="23"/>
        </w:rPr>
        <w:br/>
      </w:r>
      <w:r w:rsidRPr="005B204B">
        <w:rPr>
          <w:sz w:val="23"/>
          <w:szCs w:val="23"/>
        </w:rPr>
        <w:br/>
        <w:t xml:space="preserve">Saturno entra nello </w:t>
      </w:r>
      <w:proofErr w:type="spellStart"/>
      <w:r w:rsidRPr="005B204B">
        <w:rPr>
          <w:sz w:val="23"/>
          <w:szCs w:val="23"/>
        </w:rPr>
        <w:t>Scoprione</w:t>
      </w:r>
      <w:proofErr w:type="spellEnd"/>
      <w:r w:rsidRPr="005B204B">
        <w:rPr>
          <w:sz w:val="23"/>
          <w:szCs w:val="23"/>
        </w:rPr>
        <w:t xml:space="preserve"> il 5 ottobre dando inizio ad un nuovissimo ciclo d'energia. Per gli ultimi 2 anni e mezzo Saturno è rimasto in Bilancia e le relazioni sono state la vera sfida. Sto parlando delle relazioni con gli amici, con la famiglia, con i colleghi di lavoro, col partner e della relazione che abbiamo con noi stessi. Ora l'energia cambierà per entrare in contatto col nucleo del nostro Essere, che si trova nel centro Divino dentro di noi. Chi non fosse pronto per quest'energia, sperimenterà ancora la trasformazione del lato scuro interiore. In Medio Oriente la violenza prosegue da migliaia di anni. Diversi anni fa mi venne dato un volantino che affermava che la terza guerra mondiale sarebbe iniziata nel Nord Africa. È in effetti iniziata in Tunisia nel Gennaio 2011. Il </w:t>
      </w:r>
      <w:proofErr w:type="spellStart"/>
      <w:r w:rsidRPr="005B204B">
        <w:rPr>
          <w:sz w:val="23"/>
          <w:szCs w:val="23"/>
        </w:rPr>
        <w:t>voltantino</w:t>
      </w:r>
      <w:proofErr w:type="spellEnd"/>
      <w:r w:rsidRPr="005B204B">
        <w:rPr>
          <w:sz w:val="23"/>
          <w:szCs w:val="23"/>
        </w:rPr>
        <w:t xml:space="preserve"> diceva pure che si sarebbe diffusa ad altre zone del Medio Oriente. Ed è ciò che è avvenuto. Ci sono diversi paesi che sono riusciti a star fuori dalle violenze.</w:t>
      </w:r>
      <w:r w:rsidRPr="005B204B">
        <w:rPr>
          <w:sz w:val="23"/>
          <w:szCs w:val="23"/>
        </w:rPr>
        <w:br/>
      </w:r>
      <w:r w:rsidRPr="005B204B">
        <w:rPr>
          <w:sz w:val="23"/>
          <w:szCs w:val="23"/>
        </w:rPr>
        <w:br/>
        <w:t>Quando Saturno è entrato nella Bilancia, stava influenzando l'area dell'Africa del nord. Tutti abbiamo visto che rivoluzione è avvenuta laggiù. Ora che Saturno sta entrando nello Scorpione, colpirà il resto dei paesi del Medio Oriente, come Israele, Iraq, Arabia Saudita e Iran. Saturno governa il Karma. Se avete un buon Karma, esso vi tornerà indietro. Se avete un brutto Karma, vi accadranno cose brutte perché lo dice la legge di causa ed effetto. Le vostre azioni tornano a voi. Dovrebbe esserci ancora karma negativo che colpirà il Medio Oriente.</w:t>
      </w:r>
      <w:r w:rsidRPr="005B204B">
        <w:rPr>
          <w:sz w:val="23"/>
          <w:szCs w:val="23"/>
        </w:rPr>
        <w:br/>
      </w:r>
      <w:r w:rsidRPr="005B204B">
        <w:rPr>
          <w:sz w:val="23"/>
          <w:szCs w:val="23"/>
        </w:rPr>
        <w:br/>
        <w:t xml:space="preserve">Sono preoccupata perché Saturno è attivo su tutta l'area Medio Orientale. I fatti del Medio Oriente precipiteranno come hanno fatto a Settembre, visto che Marte era attivo su quelle zone, e in effetti cosa avevo previsto nel mio articolo di Settembre? La Bibbia parla di una grande guerra alla fine del capitolo XIX dell'Apocalisse di Giovanni. Quando è scoppiata la rivoluzione in Tunisia sapevo che questo era </w:t>
      </w:r>
      <w:r w:rsidRPr="005B204B">
        <w:rPr>
          <w:sz w:val="23"/>
          <w:szCs w:val="23"/>
        </w:rPr>
        <w:lastRenderedPageBreak/>
        <w:t>ciò di cui si parlava nella Bibbia.</w:t>
      </w:r>
      <w:r w:rsidRPr="005B204B">
        <w:rPr>
          <w:sz w:val="23"/>
          <w:szCs w:val="23"/>
        </w:rPr>
        <w:br/>
      </w:r>
      <w:r w:rsidRPr="005B204B">
        <w:rPr>
          <w:sz w:val="23"/>
          <w:szCs w:val="23"/>
        </w:rPr>
        <w:br/>
        <w:t>Durante tutta la durata di questa guerra, gli esseri oscuri perderanno il loro potere. E sta accadendo proprio adesso, dal momento che tutta la corruzione viene a galla. Plutone, governatore dello Scorpione, governa anche gli inferi. Tutto ciò che è stato nascosto verrà all'aperto affinché possa essere rivisto e trasformato. Il nodo nord sarà anche nello Scorpione per un anno e mezzo. Le persone che non hanno trovato la luce dentro di loro passeranno tempi duri. Quelli che hanno trovato la luce in loro saranno in grado di manifestare l'energia dell'aquila che vola alta.</w:t>
      </w:r>
      <w:r w:rsidRPr="005B204B">
        <w:rPr>
          <w:sz w:val="23"/>
          <w:szCs w:val="23"/>
        </w:rPr>
        <w:br/>
      </w:r>
      <w:r w:rsidRPr="005B204B">
        <w:rPr>
          <w:sz w:val="23"/>
          <w:szCs w:val="23"/>
        </w:rPr>
        <w:br/>
        <w:t xml:space="preserve">Da molto tempo camminiamo tra due mondi. Forse è ora di spostarsi definitivamente sulla Nuova Terra. Prendetevi pochi minuti al giorno per creare il paradiso che desiderate sulla Terra. Pensate a come volete che fosse la vostra vita e subito dopo </w:t>
      </w:r>
      <w:proofErr w:type="spellStart"/>
      <w:r w:rsidRPr="005B204B">
        <w:rPr>
          <w:sz w:val="23"/>
          <w:szCs w:val="23"/>
        </w:rPr>
        <w:t>createla</w:t>
      </w:r>
      <w:proofErr w:type="spellEnd"/>
      <w:r w:rsidRPr="005B204B">
        <w:rPr>
          <w:sz w:val="23"/>
          <w:szCs w:val="23"/>
        </w:rPr>
        <w:t xml:space="preserve"> nella vostra mente. Potete creare tutto ciò che desiderate sperimentare. Tutto è possibile perché siamo nell'anno della magia e dei miracoli.</w:t>
      </w:r>
      <w:r w:rsidRPr="005B204B">
        <w:rPr>
          <w:sz w:val="23"/>
          <w:szCs w:val="23"/>
        </w:rPr>
        <w:br/>
      </w:r>
      <w:r w:rsidRPr="005B204B">
        <w:rPr>
          <w:sz w:val="23"/>
          <w:szCs w:val="23"/>
        </w:rPr>
        <w:br/>
        <w:t xml:space="preserve">La Terra sta cambiando ed ha iniziato ad andare in tilt. Ho notato questa cosa in estate quando dovevo abbassare solo di quattro tacche le persiane del mio finestrone invece di sei come dovevo fare in passato, e questo perché il sole aveva iniziato ad arrivare da un'angolazione differente. Ho ricevuto un </w:t>
      </w:r>
      <w:proofErr w:type="spellStart"/>
      <w:r w:rsidRPr="005B204B">
        <w:rPr>
          <w:sz w:val="23"/>
          <w:szCs w:val="23"/>
        </w:rPr>
        <w:t>email</w:t>
      </w:r>
      <w:proofErr w:type="spellEnd"/>
      <w:r w:rsidRPr="005B204B">
        <w:rPr>
          <w:sz w:val="23"/>
          <w:szCs w:val="23"/>
        </w:rPr>
        <w:t xml:space="preserve"> da una mailing </w:t>
      </w:r>
      <w:proofErr w:type="spellStart"/>
      <w:r w:rsidRPr="005B204B">
        <w:rPr>
          <w:sz w:val="23"/>
          <w:szCs w:val="23"/>
        </w:rPr>
        <w:t>list</w:t>
      </w:r>
      <w:proofErr w:type="spellEnd"/>
      <w:r w:rsidRPr="005B204B">
        <w:rPr>
          <w:sz w:val="23"/>
          <w:szCs w:val="23"/>
        </w:rPr>
        <w:t xml:space="preserve"> che dice che un certo Mike ha provato a far restare in piedi un uovo durante lo scorso equinozio, ma a quanto pare la cosa non avrebbe funzionato come gli scorsi anni. Non conosco questo Mike. Si tratta di qualcuno che si trovava sulla mailing </w:t>
      </w:r>
      <w:proofErr w:type="spellStart"/>
      <w:r w:rsidRPr="005B204B">
        <w:rPr>
          <w:sz w:val="23"/>
          <w:szCs w:val="23"/>
        </w:rPr>
        <w:t>list</w:t>
      </w:r>
      <w:proofErr w:type="spellEnd"/>
      <w:r w:rsidRPr="005B204B">
        <w:rPr>
          <w:sz w:val="23"/>
          <w:szCs w:val="23"/>
        </w:rPr>
        <w:t xml:space="preserve"> e ha voluto fare esperimenti con un uovo. Ecco perché dico che la terra è in tilt. </w:t>
      </w:r>
      <w:r w:rsidRPr="005B204B">
        <w:rPr>
          <w:sz w:val="23"/>
          <w:szCs w:val="23"/>
        </w:rPr>
        <w:br/>
      </w:r>
      <w:r w:rsidRPr="005B204B">
        <w:rPr>
          <w:sz w:val="23"/>
          <w:szCs w:val="23"/>
        </w:rPr>
        <w:br/>
        <w:t xml:space="preserve">Cosa ha provocato il tilt? Forse il sole sta influenzando il nucleo della Terra? Forse il tilt è stato causato da uno dei recenti forti terremoti? Potrebbe trattarsi del pianeta </w:t>
      </w:r>
      <w:proofErr w:type="spellStart"/>
      <w:r w:rsidRPr="005B204B">
        <w:rPr>
          <w:sz w:val="23"/>
          <w:szCs w:val="23"/>
        </w:rPr>
        <w:t>Nibiru</w:t>
      </w:r>
      <w:proofErr w:type="spellEnd"/>
      <w:r w:rsidRPr="005B204B">
        <w:rPr>
          <w:sz w:val="23"/>
          <w:szCs w:val="23"/>
        </w:rPr>
        <w:t>, che si trova dietro il sole? Potrebbe essere dovuto all'energia al Centro della Galassia? Forse è un po' di tutte queste cose assieme.</w:t>
      </w:r>
      <w:r w:rsidRPr="005B204B">
        <w:rPr>
          <w:sz w:val="23"/>
          <w:szCs w:val="23"/>
        </w:rPr>
        <w:br/>
      </w:r>
      <w:r w:rsidRPr="005B204B">
        <w:rPr>
          <w:sz w:val="23"/>
          <w:szCs w:val="23"/>
        </w:rPr>
        <w:br/>
        <w:t xml:space="preserve">Ho sentito dalla mia amica </w:t>
      </w:r>
      <w:proofErr w:type="spellStart"/>
      <w:r w:rsidRPr="005B204B">
        <w:rPr>
          <w:sz w:val="23"/>
          <w:szCs w:val="23"/>
        </w:rPr>
        <w:t>Mona</w:t>
      </w:r>
      <w:proofErr w:type="spellEnd"/>
      <w:r w:rsidRPr="005B204B">
        <w:rPr>
          <w:sz w:val="23"/>
          <w:szCs w:val="23"/>
        </w:rPr>
        <w:t xml:space="preserve"> che il pianeta dietro il sole sta </w:t>
      </w:r>
      <w:proofErr w:type="spellStart"/>
      <w:r w:rsidRPr="005B204B">
        <w:rPr>
          <w:sz w:val="23"/>
          <w:szCs w:val="23"/>
        </w:rPr>
        <w:t>infleunzando</w:t>
      </w:r>
      <w:proofErr w:type="spellEnd"/>
      <w:r w:rsidRPr="005B204B">
        <w:rPr>
          <w:sz w:val="23"/>
          <w:szCs w:val="23"/>
        </w:rPr>
        <w:t xml:space="preserve"> tutti i nostri pianeti e rendendo la loro energia molto intensa. Sta influenzando prevalentemente Mercurio perché quel pianeta è molto vicino al sole. Ho sempre la sensazione che Mercurio sia già retrogrado. Non sembra anche a voi che sia retrogrado? Di sicuro è così per me. E, Mercurio tecnicamente dovrebbe passare retrogrado il 6 novembre 2012. Ovvero il giorno delle elezioni presidenziali. Beh, questo le renderà molto interessanti. Non scommetterei nulla sull'esito di queste elezioni. Chi </w:t>
      </w:r>
      <w:proofErr w:type="spellStart"/>
      <w:r w:rsidRPr="005B204B">
        <w:rPr>
          <w:sz w:val="23"/>
          <w:szCs w:val="23"/>
        </w:rPr>
        <w:t>sà</w:t>
      </w:r>
      <w:proofErr w:type="spellEnd"/>
      <w:r w:rsidRPr="005B204B">
        <w:rPr>
          <w:sz w:val="23"/>
          <w:szCs w:val="23"/>
        </w:rPr>
        <w:t xml:space="preserve"> cosa accadrà. Forse non ci sarà neppure un'elezione. Il tempo lo dirà. Credo che ci saranno in serbo sorprese per ognuno di noi. </w:t>
      </w:r>
      <w:r w:rsidRPr="005B204B">
        <w:rPr>
          <w:sz w:val="23"/>
          <w:szCs w:val="23"/>
        </w:rPr>
        <w:br/>
      </w:r>
      <w:r w:rsidRPr="005B204B">
        <w:rPr>
          <w:sz w:val="23"/>
          <w:szCs w:val="23"/>
        </w:rPr>
        <w:br/>
        <w:t>Se credete che il tempo stia andando veloce adesso, aspettate di vedere cosa accadrà nei prossimi tre mesi. Mi sento come se mi trovassi su una montagna russa che non si ferma mai. Anzi sembra andare sempre più forte e ogni giorno non so come andrà a finire. Credo che questo sia il significato della frase "vivete nell'ORA" perché è tutto ciò che c'è. Ieri è andato. Il futuro non è ancora qui, oggi è tutto ciò che c'è ed ecco perché lo chiamano il Presente. Godetene appieno.</w:t>
      </w:r>
      <w:r w:rsidRPr="005B204B">
        <w:rPr>
          <w:sz w:val="23"/>
          <w:szCs w:val="23"/>
        </w:rPr>
        <w:br/>
      </w:r>
      <w:r w:rsidRPr="005B204B">
        <w:rPr>
          <w:sz w:val="23"/>
          <w:szCs w:val="23"/>
        </w:rPr>
        <w:br/>
        <w:t>Vi amo e vi benedico e vi auguro un autunno meraviglioso e pieno di felicità e cose belle da realizzare. Abbiate cura di voi stessi, godetevi la vita, divertitevi e vivete nel presente. Così sia!</w:t>
      </w:r>
      <w:r w:rsidRPr="005B204B">
        <w:rPr>
          <w:sz w:val="23"/>
          <w:szCs w:val="23"/>
        </w:rPr>
        <w:br/>
      </w:r>
      <w:r w:rsidRPr="005B204B">
        <w:rPr>
          <w:sz w:val="23"/>
          <w:szCs w:val="23"/>
        </w:rPr>
        <w:br/>
        <w:t xml:space="preserve">Scritto nell'amore e nella luce. </w:t>
      </w:r>
    </w:p>
    <w:p w:rsidR="005C622D" w:rsidRPr="005B204B" w:rsidRDefault="005C622D" w:rsidP="005C622D">
      <w:pPr>
        <w:pStyle w:val="NormaleWeb"/>
        <w:rPr>
          <w:sz w:val="23"/>
          <w:szCs w:val="23"/>
        </w:rPr>
      </w:pPr>
      <w:r w:rsidRPr="005B204B">
        <w:rPr>
          <w:sz w:val="23"/>
          <w:szCs w:val="23"/>
        </w:rPr>
        <w:t xml:space="preserve">***** </w:t>
      </w:r>
      <w:proofErr w:type="spellStart"/>
      <w:r w:rsidRPr="005B204B">
        <w:rPr>
          <w:sz w:val="23"/>
          <w:szCs w:val="23"/>
        </w:rPr>
        <w:t>Mahala</w:t>
      </w:r>
      <w:proofErr w:type="spellEnd"/>
      <w:r w:rsidRPr="005B204B">
        <w:rPr>
          <w:sz w:val="23"/>
          <w:szCs w:val="23"/>
        </w:rPr>
        <w:t xml:space="preserve"> </w:t>
      </w:r>
      <w:proofErr w:type="spellStart"/>
      <w:r w:rsidRPr="005B204B">
        <w:rPr>
          <w:sz w:val="23"/>
          <w:szCs w:val="23"/>
        </w:rPr>
        <w:t>Gayle</w:t>
      </w:r>
      <w:proofErr w:type="spellEnd"/>
      <w:r w:rsidRPr="005B204B">
        <w:rPr>
          <w:sz w:val="23"/>
          <w:szCs w:val="23"/>
        </w:rPr>
        <w:t xml:space="preserve"> *****</w:t>
      </w:r>
    </w:p>
    <w:p w:rsidR="005C622D" w:rsidRPr="005B204B" w:rsidRDefault="005C622D" w:rsidP="005C622D">
      <w:pPr>
        <w:pStyle w:val="NormaleWeb"/>
        <w:rPr>
          <w:sz w:val="23"/>
          <w:szCs w:val="23"/>
        </w:rPr>
      </w:pPr>
      <w:r w:rsidRPr="005B204B">
        <w:rPr>
          <w:sz w:val="23"/>
          <w:szCs w:val="23"/>
        </w:rPr>
        <w:t xml:space="preserve">Se voleste aggiungervi alla mia mailing </w:t>
      </w:r>
      <w:proofErr w:type="spellStart"/>
      <w:r w:rsidRPr="005B204B">
        <w:rPr>
          <w:sz w:val="23"/>
          <w:szCs w:val="23"/>
        </w:rPr>
        <w:t>list</w:t>
      </w:r>
      <w:proofErr w:type="spellEnd"/>
      <w:r w:rsidRPr="005B204B">
        <w:rPr>
          <w:sz w:val="23"/>
          <w:szCs w:val="23"/>
        </w:rPr>
        <w:t xml:space="preserve">, scrivetemi (in inglese) a: </w:t>
      </w:r>
      <w:hyperlink r:id="rId25" w:history="1">
        <w:r w:rsidRPr="005B204B">
          <w:rPr>
            <w:rStyle w:val="Collegamentoipertestuale"/>
            <w:sz w:val="23"/>
            <w:szCs w:val="23"/>
          </w:rPr>
          <w:t>Planetalert@hotmail.com</w:t>
        </w:r>
      </w:hyperlink>
    </w:p>
    <w:p w:rsidR="005C622D" w:rsidRDefault="005C622D" w:rsidP="005C622D">
      <w:r w:rsidRPr="005B204B">
        <w:rPr>
          <w:sz w:val="23"/>
          <w:szCs w:val="23"/>
        </w:rPr>
        <w:br/>
        <w:t xml:space="preserve">tradotto da  Emiliano  per  </w:t>
      </w:r>
      <w:hyperlink r:id="rId26" w:tgtFrame="\" w:history="1">
        <w:proofErr w:type="spellStart"/>
        <w:r w:rsidRPr="005B204B">
          <w:rPr>
            <w:rStyle w:val="Collegamentoipertestuale"/>
            <w:sz w:val="23"/>
            <w:szCs w:val="23"/>
          </w:rPr>
          <w:t>stazioneceleste.it</w:t>
        </w:r>
        <w:proofErr w:type="spellEnd"/>
      </w:hyperlink>
      <w:r w:rsidRPr="005B204B">
        <w:rPr>
          <w:sz w:val="23"/>
          <w:szCs w:val="23"/>
        </w:rPr>
        <w:br/>
      </w:r>
      <w:r>
        <w:t> </w:t>
      </w:r>
    </w:p>
    <w:p w:rsidR="005C622D" w:rsidRPr="006B0ED0" w:rsidRDefault="005C622D" w:rsidP="006B0ED0"/>
    <w:sectPr w:rsidR="005C622D" w:rsidRPr="006B0ED0" w:rsidSect="009F6430">
      <w:footerReference w:type="even" r:id="rId27"/>
      <w:footerReference w:type="default" r:id="rId28"/>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204B" w:rsidRDefault="005B204B">
      <w:r>
        <w:separator/>
      </w:r>
    </w:p>
  </w:endnote>
  <w:endnote w:type="continuationSeparator" w:id="0">
    <w:p w:rsidR="005B204B" w:rsidRDefault="005B204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204B" w:rsidRDefault="005B204B"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39</w:t>
    </w:r>
    <w:r>
      <w:rPr>
        <w:rStyle w:val="Numeropagina"/>
      </w:rPr>
      <w:fldChar w:fldCharType="end"/>
    </w:r>
  </w:p>
  <w:p w:rsidR="005B204B" w:rsidRDefault="005B204B"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204B" w:rsidRDefault="005B204B"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93488F">
      <w:rPr>
        <w:rStyle w:val="Numeropagina"/>
        <w:noProof/>
      </w:rPr>
      <w:t>1</w:t>
    </w:r>
    <w:r>
      <w:rPr>
        <w:rStyle w:val="Numeropagina"/>
      </w:rPr>
      <w:fldChar w:fldCharType="end"/>
    </w:r>
  </w:p>
  <w:p w:rsidR="005B204B" w:rsidRDefault="005B204B"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204B" w:rsidRDefault="005B204B">
      <w:r>
        <w:separator/>
      </w:r>
    </w:p>
  </w:footnote>
  <w:footnote w:type="continuationSeparator" w:id="0">
    <w:p w:rsidR="005B204B" w:rsidRDefault="005B204B">
      <w:r>
        <w:continuationSeparator/>
      </w:r>
    </w:p>
  </w:footnote>
  <w:footnote w:id="1">
    <w:p w:rsidR="005B204B" w:rsidRPr="000B2FD4" w:rsidRDefault="005B204B" w:rsidP="005B204B">
      <w:pPr>
        <w:pStyle w:val="Testonotaapidipagina"/>
        <w:rPr>
          <w:i/>
          <w:iCs/>
        </w:rPr>
      </w:pPr>
      <w:r w:rsidRPr="000B2FD4">
        <w:rPr>
          <w:rStyle w:val="Caratteredellanota"/>
        </w:rPr>
        <w:footnoteRef/>
      </w:r>
      <w:r w:rsidRPr="000B2FD4">
        <w:rPr>
          <w:i/>
          <w:iCs/>
        </w:rPr>
        <w:tab/>
        <w:t xml:space="preserve">Questo processo è molto ben descritto nel “Viaggio degli Angeli” di </w:t>
      </w:r>
      <w:proofErr w:type="spellStart"/>
      <w:r w:rsidRPr="000B2FD4">
        <w:rPr>
          <w:i/>
          <w:iCs/>
        </w:rPr>
        <w:t>Tobias</w:t>
      </w:r>
      <w:proofErr w:type="spellEnd"/>
      <w:r w:rsidRPr="000B2FD4">
        <w:rPr>
          <w:i/>
          <w:iCs/>
        </w:rPr>
        <w:t xml:space="preserve"> (N.d.T.)</w:t>
      </w:r>
    </w:p>
  </w:footnote>
  <w:footnote w:id="2">
    <w:p w:rsidR="005B204B" w:rsidRPr="000B2FD4" w:rsidRDefault="005B204B" w:rsidP="005B204B">
      <w:pPr>
        <w:pStyle w:val="Testonotaapidipagina"/>
      </w:pPr>
      <w:r w:rsidRPr="000B2FD4">
        <w:rPr>
          <w:rStyle w:val="Caratteredellanota"/>
        </w:rPr>
        <w:footnoteRef/>
      </w:r>
      <w:r w:rsidRPr="000B2FD4">
        <w:tab/>
        <w:t xml:space="preserve">Parla in prima persona </w:t>
      </w:r>
      <w:proofErr w:type="spellStart"/>
      <w:r w:rsidRPr="000B2FD4">
        <w:t>perchè</w:t>
      </w:r>
      <w:proofErr w:type="spellEnd"/>
      <w:r w:rsidRPr="000B2FD4">
        <w:t xml:space="preserve"> una delle tante incarnazioni di </w:t>
      </w:r>
      <w:proofErr w:type="spellStart"/>
      <w:r w:rsidRPr="000B2FD4">
        <w:t>Saint-Germain</w:t>
      </w:r>
      <w:proofErr w:type="spellEnd"/>
      <w:r w:rsidRPr="000B2FD4">
        <w:t xml:space="preserve"> è proprio quella di W. Shakespeare (</w:t>
      </w:r>
      <w:proofErr w:type="spellStart"/>
      <w:r w:rsidRPr="000B2FD4">
        <w:t>N.d.T</w:t>
      </w:r>
      <w:proofErr w:type="spellEnd"/>
      <w:r w:rsidRPr="000B2FD4">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7"/>
  </w:num>
  <w:num w:numId="3">
    <w:abstractNumId w:val="9"/>
  </w:num>
  <w:num w:numId="4">
    <w:abstractNumId w:val="5"/>
  </w:num>
  <w:num w:numId="5">
    <w:abstractNumId w:val="6"/>
  </w:num>
  <w:num w:numId="6">
    <w:abstractNumId w:val="10"/>
  </w:num>
  <w:num w:numId="7">
    <w:abstractNumId w:val="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D40"/>
    <w:rsid w:val="00086011"/>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C22C4"/>
    <w:rsid w:val="000C332A"/>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59D0"/>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4DFD"/>
    <w:rsid w:val="00126A25"/>
    <w:rsid w:val="001277A8"/>
    <w:rsid w:val="001301A0"/>
    <w:rsid w:val="0013106D"/>
    <w:rsid w:val="0013125C"/>
    <w:rsid w:val="00131728"/>
    <w:rsid w:val="00133B22"/>
    <w:rsid w:val="001342F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F67"/>
    <w:rsid w:val="00152D3C"/>
    <w:rsid w:val="00153036"/>
    <w:rsid w:val="0015460D"/>
    <w:rsid w:val="001551F0"/>
    <w:rsid w:val="00156619"/>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2917"/>
    <w:rsid w:val="00183CA9"/>
    <w:rsid w:val="00184006"/>
    <w:rsid w:val="00184BD9"/>
    <w:rsid w:val="00187C97"/>
    <w:rsid w:val="0019089F"/>
    <w:rsid w:val="00193974"/>
    <w:rsid w:val="00195A54"/>
    <w:rsid w:val="00195D95"/>
    <w:rsid w:val="001960A2"/>
    <w:rsid w:val="00196A2A"/>
    <w:rsid w:val="001A1076"/>
    <w:rsid w:val="001A1392"/>
    <w:rsid w:val="001A2715"/>
    <w:rsid w:val="001A2EA8"/>
    <w:rsid w:val="001A4C8B"/>
    <w:rsid w:val="001A5219"/>
    <w:rsid w:val="001A56EC"/>
    <w:rsid w:val="001A665B"/>
    <w:rsid w:val="001A6B76"/>
    <w:rsid w:val="001B4945"/>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E22"/>
    <w:rsid w:val="001E4158"/>
    <w:rsid w:val="001E456D"/>
    <w:rsid w:val="001E4E0E"/>
    <w:rsid w:val="001E55DB"/>
    <w:rsid w:val="001E5D6E"/>
    <w:rsid w:val="001E611B"/>
    <w:rsid w:val="001E7DA0"/>
    <w:rsid w:val="001F1134"/>
    <w:rsid w:val="001F387D"/>
    <w:rsid w:val="001F4D69"/>
    <w:rsid w:val="001F51F3"/>
    <w:rsid w:val="001F649D"/>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60986"/>
    <w:rsid w:val="00260BDF"/>
    <w:rsid w:val="00260C3E"/>
    <w:rsid w:val="002634FD"/>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1C7B"/>
    <w:rsid w:val="002C2656"/>
    <w:rsid w:val="002C26B9"/>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67450"/>
    <w:rsid w:val="00367962"/>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4A87"/>
    <w:rsid w:val="00516302"/>
    <w:rsid w:val="00517804"/>
    <w:rsid w:val="00517D2F"/>
    <w:rsid w:val="0052050C"/>
    <w:rsid w:val="005209A4"/>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22D"/>
    <w:rsid w:val="005C6838"/>
    <w:rsid w:val="005C6F61"/>
    <w:rsid w:val="005C74E8"/>
    <w:rsid w:val="005C776B"/>
    <w:rsid w:val="005D181B"/>
    <w:rsid w:val="005D29E2"/>
    <w:rsid w:val="005D2A3E"/>
    <w:rsid w:val="005D2DBA"/>
    <w:rsid w:val="005D33C5"/>
    <w:rsid w:val="005D3B5E"/>
    <w:rsid w:val="005D6B3A"/>
    <w:rsid w:val="005E0E01"/>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5EC"/>
    <w:rsid w:val="00623497"/>
    <w:rsid w:val="006247BF"/>
    <w:rsid w:val="00624DEB"/>
    <w:rsid w:val="00625AFD"/>
    <w:rsid w:val="00626ADC"/>
    <w:rsid w:val="006273E7"/>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A14"/>
    <w:rsid w:val="00666BE0"/>
    <w:rsid w:val="006674D2"/>
    <w:rsid w:val="00670483"/>
    <w:rsid w:val="0067097B"/>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0ED0"/>
    <w:rsid w:val="006B335C"/>
    <w:rsid w:val="006B606A"/>
    <w:rsid w:val="006B6151"/>
    <w:rsid w:val="006B67A3"/>
    <w:rsid w:val="006B698C"/>
    <w:rsid w:val="006C028D"/>
    <w:rsid w:val="006C0EDA"/>
    <w:rsid w:val="006C2F97"/>
    <w:rsid w:val="006C3BB6"/>
    <w:rsid w:val="006C4976"/>
    <w:rsid w:val="006C6491"/>
    <w:rsid w:val="006C6625"/>
    <w:rsid w:val="006C7073"/>
    <w:rsid w:val="006C76C9"/>
    <w:rsid w:val="006D674C"/>
    <w:rsid w:val="006D7A92"/>
    <w:rsid w:val="006E24FD"/>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D5"/>
    <w:rsid w:val="00735587"/>
    <w:rsid w:val="00736DCC"/>
    <w:rsid w:val="007378A0"/>
    <w:rsid w:val="007401D3"/>
    <w:rsid w:val="00742F4A"/>
    <w:rsid w:val="00743FDC"/>
    <w:rsid w:val="00746B18"/>
    <w:rsid w:val="00751040"/>
    <w:rsid w:val="00751533"/>
    <w:rsid w:val="00751E19"/>
    <w:rsid w:val="007523D3"/>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97F"/>
    <w:rsid w:val="007B4D5B"/>
    <w:rsid w:val="007B5DD3"/>
    <w:rsid w:val="007B624D"/>
    <w:rsid w:val="007B78E1"/>
    <w:rsid w:val="007C1BDF"/>
    <w:rsid w:val="007C3F08"/>
    <w:rsid w:val="007C5516"/>
    <w:rsid w:val="007C55A8"/>
    <w:rsid w:val="007C5D5E"/>
    <w:rsid w:val="007D0748"/>
    <w:rsid w:val="007D29C2"/>
    <w:rsid w:val="007D3FC7"/>
    <w:rsid w:val="007D5DE9"/>
    <w:rsid w:val="007D65B3"/>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58B"/>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7C4B"/>
    <w:rsid w:val="00870EDC"/>
    <w:rsid w:val="00872142"/>
    <w:rsid w:val="00872B8F"/>
    <w:rsid w:val="00876763"/>
    <w:rsid w:val="0088011B"/>
    <w:rsid w:val="00881BD8"/>
    <w:rsid w:val="00881C12"/>
    <w:rsid w:val="00882229"/>
    <w:rsid w:val="00882B88"/>
    <w:rsid w:val="00883053"/>
    <w:rsid w:val="00883757"/>
    <w:rsid w:val="00886224"/>
    <w:rsid w:val="00886796"/>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1A1B"/>
    <w:rsid w:val="008B2102"/>
    <w:rsid w:val="008B21D0"/>
    <w:rsid w:val="008B2E63"/>
    <w:rsid w:val="008B37DE"/>
    <w:rsid w:val="008B4416"/>
    <w:rsid w:val="008B4814"/>
    <w:rsid w:val="008B4D93"/>
    <w:rsid w:val="008B5024"/>
    <w:rsid w:val="008B523E"/>
    <w:rsid w:val="008B5BD9"/>
    <w:rsid w:val="008B6389"/>
    <w:rsid w:val="008C0E2E"/>
    <w:rsid w:val="008C1ADB"/>
    <w:rsid w:val="008C37FB"/>
    <w:rsid w:val="008C3E53"/>
    <w:rsid w:val="008C4E41"/>
    <w:rsid w:val="008D0B44"/>
    <w:rsid w:val="008D10E2"/>
    <w:rsid w:val="008D4E9F"/>
    <w:rsid w:val="008D52B9"/>
    <w:rsid w:val="008D591D"/>
    <w:rsid w:val="008D6D0E"/>
    <w:rsid w:val="008E119F"/>
    <w:rsid w:val="008E4588"/>
    <w:rsid w:val="008E5D87"/>
    <w:rsid w:val="008E7256"/>
    <w:rsid w:val="008F0E4C"/>
    <w:rsid w:val="008F2DF0"/>
    <w:rsid w:val="008F418B"/>
    <w:rsid w:val="008F5441"/>
    <w:rsid w:val="008F7F6D"/>
    <w:rsid w:val="00900E8A"/>
    <w:rsid w:val="00901483"/>
    <w:rsid w:val="00901A59"/>
    <w:rsid w:val="009049A8"/>
    <w:rsid w:val="009051A4"/>
    <w:rsid w:val="00911E92"/>
    <w:rsid w:val="00914B3F"/>
    <w:rsid w:val="00917120"/>
    <w:rsid w:val="009202C9"/>
    <w:rsid w:val="00920C9F"/>
    <w:rsid w:val="0092333C"/>
    <w:rsid w:val="009238E8"/>
    <w:rsid w:val="00923AD9"/>
    <w:rsid w:val="009240D5"/>
    <w:rsid w:val="00924285"/>
    <w:rsid w:val="009246CF"/>
    <w:rsid w:val="00924A28"/>
    <w:rsid w:val="00926D00"/>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126F"/>
    <w:rsid w:val="009612E1"/>
    <w:rsid w:val="00961995"/>
    <w:rsid w:val="00961F39"/>
    <w:rsid w:val="00963304"/>
    <w:rsid w:val="00963958"/>
    <w:rsid w:val="009640A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5BFE"/>
    <w:rsid w:val="009A6B73"/>
    <w:rsid w:val="009A730F"/>
    <w:rsid w:val="009B08E1"/>
    <w:rsid w:val="009B0BA2"/>
    <w:rsid w:val="009B2EAE"/>
    <w:rsid w:val="009B37B4"/>
    <w:rsid w:val="009B37DA"/>
    <w:rsid w:val="009B6DB0"/>
    <w:rsid w:val="009B7AA9"/>
    <w:rsid w:val="009C0062"/>
    <w:rsid w:val="009C113B"/>
    <w:rsid w:val="009C16C0"/>
    <w:rsid w:val="009C2257"/>
    <w:rsid w:val="009C2F9C"/>
    <w:rsid w:val="009C374E"/>
    <w:rsid w:val="009C39DD"/>
    <w:rsid w:val="009C5137"/>
    <w:rsid w:val="009C67F6"/>
    <w:rsid w:val="009C7287"/>
    <w:rsid w:val="009C738E"/>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51E05"/>
    <w:rsid w:val="00A53030"/>
    <w:rsid w:val="00A539C2"/>
    <w:rsid w:val="00A5482B"/>
    <w:rsid w:val="00A5491E"/>
    <w:rsid w:val="00A54EF7"/>
    <w:rsid w:val="00A55F7E"/>
    <w:rsid w:val="00A5678F"/>
    <w:rsid w:val="00A56F82"/>
    <w:rsid w:val="00A57824"/>
    <w:rsid w:val="00A57910"/>
    <w:rsid w:val="00A602E3"/>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71D4"/>
    <w:rsid w:val="00AB730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6E80"/>
    <w:rsid w:val="00B570D3"/>
    <w:rsid w:val="00B60323"/>
    <w:rsid w:val="00B6032A"/>
    <w:rsid w:val="00B60D2D"/>
    <w:rsid w:val="00B63BD9"/>
    <w:rsid w:val="00B63DD5"/>
    <w:rsid w:val="00B66C15"/>
    <w:rsid w:val="00B711C9"/>
    <w:rsid w:val="00B71768"/>
    <w:rsid w:val="00B71A89"/>
    <w:rsid w:val="00B728E1"/>
    <w:rsid w:val="00B74504"/>
    <w:rsid w:val="00B74A63"/>
    <w:rsid w:val="00B801A4"/>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A0885"/>
    <w:rsid w:val="00BA0BDF"/>
    <w:rsid w:val="00BA61C3"/>
    <w:rsid w:val="00BA797B"/>
    <w:rsid w:val="00BB10B2"/>
    <w:rsid w:val="00BB196B"/>
    <w:rsid w:val="00BB369D"/>
    <w:rsid w:val="00BB3A52"/>
    <w:rsid w:val="00BB4756"/>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0BBD"/>
    <w:rsid w:val="00BF12E3"/>
    <w:rsid w:val="00BF2ED2"/>
    <w:rsid w:val="00BF3514"/>
    <w:rsid w:val="00BF51D6"/>
    <w:rsid w:val="00BF5BB0"/>
    <w:rsid w:val="00BF65B1"/>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617"/>
    <w:rsid w:val="00C40B52"/>
    <w:rsid w:val="00C40E4B"/>
    <w:rsid w:val="00C4187F"/>
    <w:rsid w:val="00C41EC1"/>
    <w:rsid w:val="00C4506E"/>
    <w:rsid w:val="00C46611"/>
    <w:rsid w:val="00C47DC2"/>
    <w:rsid w:val="00C50BA9"/>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E63"/>
    <w:rsid w:val="00C839E2"/>
    <w:rsid w:val="00C848AF"/>
    <w:rsid w:val="00C85370"/>
    <w:rsid w:val="00C8563E"/>
    <w:rsid w:val="00C86F24"/>
    <w:rsid w:val="00C9067F"/>
    <w:rsid w:val="00C9078B"/>
    <w:rsid w:val="00C91EC5"/>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24E0"/>
    <w:rsid w:val="00CF2C5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5621"/>
    <w:rsid w:val="00D167EB"/>
    <w:rsid w:val="00D1711A"/>
    <w:rsid w:val="00D17B65"/>
    <w:rsid w:val="00D20092"/>
    <w:rsid w:val="00D2039A"/>
    <w:rsid w:val="00D20B9D"/>
    <w:rsid w:val="00D20F43"/>
    <w:rsid w:val="00D213EA"/>
    <w:rsid w:val="00D2149D"/>
    <w:rsid w:val="00D238FA"/>
    <w:rsid w:val="00D23941"/>
    <w:rsid w:val="00D26293"/>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3C8F"/>
    <w:rsid w:val="00E2442E"/>
    <w:rsid w:val="00E25F5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239B"/>
    <w:rsid w:val="00F424A3"/>
    <w:rsid w:val="00F4562D"/>
    <w:rsid w:val="00F45869"/>
    <w:rsid w:val="00F46155"/>
    <w:rsid w:val="00F5164E"/>
    <w:rsid w:val="00F545F2"/>
    <w:rsid w:val="00F54986"/>
    <w:rsid w:val="00F55AE1"/>
    <w:rsid w:val="00F55C83"/>
    <w:rsid w:val="00F5637F"/>
    <w:rsid w:val="00F56754"/>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77A2"/>
    <w:rsid w:val="00F91DD7"/>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493F"/>
    <w:rsid w:val="00FB51E4"/>
    <w:rsid w:val="00FB646A"/>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header" w:uiPriority="99"/>
    <w:lsdException w:name="footer" w:uiPriority="99"/>
    <w:lsdException w:name="caption" w:qFormat="1"/>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
    <w:name w:val="StileMessaggioDiPostaElettronica631"/>
    <w:aliases w:val="StileMessaggioDiPostaElettronica63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
    <w:name w:val="StileMessaggioDiPostaElettronica651"/>
    <w:aliases w:val="StileMessaggioDiPostaElettronica65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tobias.htm" TargetMode="External"/><Relationship Id="rId18" Type="http://schemas.openxmlformats.org/officeDocument/2006/relationships/hyperlink" Target="http://www.stazioneceleste.it/mahala/frames.php?mese=ottobre&amp;anno=2012" TargetMode="External"/><Relationship Id="rId26" Type="http://schemas.openxmlformats.org/officeDocument/2006/relationships/hyperlink" Target="http://www.stazioneceleste.it/mahala/%5C%22http:/www.stazioneceleste.it/%5C%22" TargetMode="External"/><Relationship Id="rId3" Type="http://schemas.openxmlformats.org/officeDocument/2006/relationships/styles" Target="styles.xml"/><Relationship Id="rId21" Type="http://schemas.openxmlformats.org/officeDocument/2006/relationships/hyperlink" Target="http://kryon.com/k_channel12_comonquestions.html" TargetMode="Externa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http://www.stazioneceleste.it/mahala/index.php" TargetMode="External"/><Relationship Id="rId25" Type="http://schemas.openxmlformats.org/officeDocument/2006/relationships/hyperlink" Target="mailto:Planetalert@hotmail.com" TargetMode="External"/><Relationship Id="rId2" Type="http://schemas.openxmlformats.org/officeDocument/2006/relationships/numbering" Target="numbering.xml"/><Relationship Id="rId16" Type="http://schemas.openxmlformats.org/officeDocument/2006/relationships/hyperlink" Target="http://www.stazioneceleste.it/articoli.htm" TargetMode="External"/><Relationship Id="rId20" Type="http://schemas.openxmlformats.org/officeDocument/2006/relationships/hyperlink" Target="http://www.kryon.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kryon/109K_2012.htm" TargetMode="External"/><Relationship Id="rId24" Type="http://schemas.openxmlformats.org/officeDocument/2006/relationships/hyperlink" Target="http://blog.mahalasastrology.com/" TargetMode="External"/><Relationship Id="rId5" Type="http://schemas.openxmlformats.org/officeDocument/2006/relationships/webSettings" Target="webSettings.xml"/><Relationship Id="rId15" Type="http://schemas.openxmlformats.org/officeDocument/2006/relationships/hyperlink" Target="http://www.stazioneceleste.it/tobias/liberta_shoud1.htm" TargetMode="External"/><Relationship Id="rId23" Type="http://schemas.openxmlformats.org/officeDocument/2006/relationships/hyperlink" Target="http://www.crimsoncircle.com/" TargetMode="External"/><Relationship Id="rId28" Type="http://schemas.openxmlformats.org/officeDocument/2006/relationships/footer" Target="footer2.xml"/><Relationship Id="rId10" Type="http://schemas.openxmlformats.org/officeDocument/2006/relationships/hyperlink" Target="http://www.stazioneceleste.it/kryon.htm" TargetMode="External"/><Relationship Id="rId19"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file:///C:\Users\Susanna\Documents\!Documenti%20Susanna\Stazione%20Celeste\tobias\serie_liberta.htm" TargetMode="External"/><Relationship Id="rId22" Type="http://schemas.openxmlformats.org/officeDocument/2006/relationships/hyperlink" Target="http://www.stazioneceleste.it"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CE66B2-FEE0-4DAF-B755-B6A9546B3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32</Pages>
  <Words>15891</Words>
  <Characters>82164</Characters>
  <Application>Microsoft Office Word</Application>
  <DocSecurity>0</DocSecurity>
  <Lines>684</Lines>
  <Paragraphs>195</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97860</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3</cp:revision>
  <cp:lastPrinted>2012-07-07T14:37:00Z</cp:lastPrinted>
  <dcterms:created xsi:type="dcterms:W3CDTF">2012-10-22T06:25:00Z</dcterms:created>
  <dcterms:modified xsi:type="dcterms:W3CDTF">2012-10-22T06:33:00Z</dcterms:modified>
</cp:coreProperties>
</file>