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D0C" w:rsidRPr="003A2B4D" w:rsidRDefault="00053D0C" w:rsidP="00053D0C">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53D0C" w:rsidRPr="003A2B4D" w:rsidRDefault="00053D0C" w:rsidP="00053D0C">
      <w:pPr>
        <w:jc w:val="center"/>
      </w:pPr>
      <w:r w:rsidRPr="003A2B4D">
        <w:t> </w:t>
      </w:r>
    </w:p>
    <w:p w:rsidR="00053D0C" w:rsidRPr="003A2B4D" w:rsidRDefault="00053D0C" w:rsidP="00053D0C">
      <w:pPr>
        <w:pStyle w:val="Titolo1"/>
      </w:pPr>
      <w:r w:rsidRPr="003A2B4D">
        <w:rPr>
          <w:rFonts w:ascii="Verdana" w:hAnsi="Verdana"/>
          <w:shadow/>
          <w:sz w:val="27"/>
          <w:szCs w:val="27"/>
        </w:rPr>
        <w:t>Aggiornamenti Settimanali</w:t>
      </w:r>
    </w:p>
    <w:p w:rsidR="00053D0C" w:rsidRPr="003A2B4D" w:rsidRDefault="00053D0C" w:rsidP="00053D0C">
      <w:pPr>
        <w:jc w:val="center"/>
      </w:pPr>
      <w:r w:rsidRPr="003A2B4D">
        <w:t> </w:t>
      </w:r>
    </w:p>
    <w:p w:rsidR="00053D0C" w:rsidRPr="003A2B4D" w:rsidRDefault="00053D0C" w:rsidP="00053D0C">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3</w:t>
      </w:r>
    </w:p>
    <w:p w:rsidR="00053D0C" w:rsidRPr="003A2B4D" w:rsidRDefault="00053D0C" w:rsidP="00053D0C">
      <w:pPr>
        <w:pStyle w:val="Titolo2"/>
        <w:rPr>
          <w:rFonts w:ascii="Verdana" w:hAnsi="Verdana"/>
          <w:color w:val="auto"/>
          <w:sz w:val="32"/>
          <w:szCs w:val="32"/>
        </w:rPr>
      </w:pPr>
    </w:p>
    <w:p w:rsidR="00053D0C" w:rsidRPr="003A2B4D" w:rsidRDefault="00053D0C" w:rsidP="00053D0C">
      <w:pPr>
        <w:pStyle w:val="Titolo2"/>
        <w:rPr>
          <w:color w:val="auto"/>
        </w:rPr>
      </w:pPr>
      <w:r>
        <w:rPr>
          <w:rFonts w:ascii="Verdana" w:hAnsi="Verdana"/>
          <w:b w:val="0"/>
          <w:i/>
          <w:color w:val="auto"/>
          <w:sz w:val="20"/>
          <w:szCs w:val="20"/>
        </w:rPr>
        <w:t>19 Novem</w:t>
      </w:r>
      <w:r w:rsidRPr="003A2B4D">
        <w:rPr>
          <w:rFonts w:ascii="Verdana" w:hAnsi="Verdana"/>
          <w:b w:val="0"/>
          <w:i/>
          <w:color w:val="auto"/>
          <w:sz w:val="20"/>
          <w:szCs w:val="20"/>
        </w:rPr>
        <w:t>bre 2012</w:t>
      </w:r>
    </w:p>
    <w:p w:rsidR="00053D0C" w:rsidRPr="003A2B4D" w:rsidRDefault="00053D0C" w:rsidP="00053D0C"/>
    <w:p w:rsidR="00053D0C" w:rsidRPr="003A2B4D" w:rsidRDefault="00053D0C" w:rsidP="00053D0C">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53D0C" w:rsidRPr="003A2B4D" w:rsidRDefault="00053D0C" w:rsidP="00053D0C">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053D0C" w:rsidTr="00053D0C">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53D0C" w:rsidRDefault="00053D0C">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53D0C" w:rsidRDefault="00053D0C">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53D0C" w:rsidRDefault="00053D0C">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53D0C" w:rsidRDefault="00053D0C">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053D0C" w:rsidTr="00053D0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r>
              <w:rPr>
                <w:rFonts w:ascii="Verdana" w:hAnsi="Verdana"/>
                <w:color w:val="000080"/>
                <w:sz w:val="20"/>
                <w:szCs w:val="20"/>
              </w:rPr>
              <w:t>2</w:t>
            </w:r>
            <w:r w:rsidR="00753430">
              <w:rPr>
                <w:rFonts w:ascii="Verdana" w:hAnsi="Verdana"/>
                <w:color w:val="000080"/>
                <w:sz w:val="20"/>
                <w:szCs w:val="20"/>
              </w:rPr>
              <w:t xml:space="preserve">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11" w:history="1">
              <w:r>
                <w:rPr>
                  <w:rStyle w:val="Collegamentoipertestuale"/>
                  <w:rFonts w:ascii="Verdana" w:hAnsi="Verdana"/>
                  <w:sz w:val="20"/>
                  <w:szCs w:val="20"/>
                </w:rPr>
                <w:t>Invidia</w:t>
              </w:r>
            </w:hyperlink>
          </w:p>
        </w:tc>
      </w:tr>
      <w:tr w:rsidR="00053D0C" w:rsidTr="00053D0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753430">
            <w:pPr>
              <w:pStyle w:val="NormaleWeb"/>
              <w:spacing w:before="36" w:beforeAutospacing="0" w:after="36" w:afterAutospacing="0"/>
              <w:jc w:val="center"/>
            </w:pPr>
            <w:r>
              <w:rPr>
                <w:rFonts w:ascii="Verdana" w:hAnsi="Verdana"/>
                <w:color w:val="000080"/>
                <w:sz w:val="20"/>
                <w:szCs w:val="20"/>
              </w:rPr>
              <w:t>4 - 9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0" w:beforeAutospacing="0" w:after="0" w:afterAutospacing="0"/>
              <w:jc w:val="center"/>
            </w:pPr>
            <w:hyperlink r:id="rId14" w:history="1">
              <w:r>
                <w:rPr>
                  <w:rStyle w:val="Collegamentoipertestuale"/>
                  <w:rFonts w:ascii="Verdana" w:hAnsi="Verdana"/>
                  <w:sz w:val="20"/>
                  <w:szCs w:val="20"/>
                </w:rPr>
                <w:t>Risvegliare il bambino</w:t>
              </w:r>
            </w:hyperlink>
          </w:p>
          <w:p w:rsidR="00053D0C" w:rsidRDefault="00053D0C">
            <w:pPr>
              <w:pStyle w:val="NormaleWeb"/>
              <w:spacing w:before="36" w:beforeAutospacing="0" w:after="36" w:afterAutospacing="0"/>
              <w:jc w:val="center"/>
            </w:pPr>
            <w:r>
              <w:rPr>
                <w:rFonts w:ascii="Verdana" w:hAnsi="Verdana"/>
                <w:b/>
                <w:bCs/>
                <w:color w:val="003366"/>
                <w:sz w:val="15"/>
                <w:szCs w:val="15"/>
              </w:rPr>
              <w:t>Scrivere un nuova storia</w:t>
            </w:r>
          </w:p>
          <w:p w:rsidR="00053D0C" w:rsidRDefault="00053D0C">
            <w:pPr>
              <w:pStyle w:val="NormaleWeb"/>
              <w:spacing w:before="36" w:beforeAutospacing="0" w:after="36" w:afterAutospacing="0"/>
              <w:jc w:val="center"/>
            </w:pPr>
            <w:r>
              <w:rPr>
                <w:rFonts w:ascii="Verdana" w:hAnsi="Verdana"/>
                <w:color w:val="003366"/>
                <w:sz w:val="15"/>
                <w:szCs w:val="15"/>
              </w:rPr>
              <w:t>"Promemoria da Casa" del 15 Ottobre 2012</w:t>
            </w:r>
          </w:p>
        </w:tc>
      </w:tr>
      <w:tr w:rsidR="00053D0C" w:rsidTr="00053D0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753430">
            <w:pPr>
              <w:pStyle w:val="NormaleWeb"/>
              <w:spacing w:before="36" w:beforeAutospacing="0" w:after="36" w:afterAutospacing="0"/>
              <w:jc w:val="center"/>
            </w:pPr>
            <w:r>
              <w:rPr>
                <w:rFonts w:ascii="Verdana" w:hAnsi="Verdana"/>
                <w:color w:val="000080"/>
                <w:sz w:val="20"/>
                <w:szCs w:val="20"/>
              </w:rPr>
              <w:t>10 - 30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0" w:beforeAutospacing="0" w:after="0" w:afterAutospacing="0"/>
              <w:jc w:val="center"/>
            </w:pPr>
            <w:r>
              <w:rPr>
                <w:rFonts w:ascii="Verdana" w:hAnsi="Verdana"/>
                <w:color w:val="003366"/>
                <w:sz w:val="15"/>
                <w:szCs w:val="15"/>
              </w:rPr>
              <w:t xml:space="preserve">La </w:t>
            </w:r>
            <w:hyperlink r:id="rId17" w:history="1">
              <w:r>
                <w:rPr>
                  <w:rStyle w:val="Collegamentoipertestuale"/>
                  <w:rFonts w:ascii="Verdana" w:hAnsi="Verdana"/>
                  <w:sz w:val="15"/>
                  <w:szCs w:val="15"/>
                </w:rPr>
                <w:t>Serie della Libertà</w:t>
              </w:r>
            </w:hyperlink>
          </w:p>
          <w:p w:rsidR="00053D0C" w:rsidRDefault="00053D0C">
            <w:pPr>
              <w:pStyle w:val="NormaleWeb"/>
              <w:spacing w:before="12" w:beforeAutospacing="0" w:after="12" w:afterAutospacing="0"/>
              <w:jc w:val="center"/>
            </w:pPr>
            <w:hyperlink r:id="rId18"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2: "La Voce della Libertà</w:t>
              </w:r>
            </w:hyperlink>
            <w:r>
              <w:rPr>
                <w:rFonts w:ascii="Verdana" w:hAnsi="Verdana"/>
                <w:color w:val="0000FF"/>
                <w:sz w:val="20"/>
                <w:szCs w:val="20"/>
              </w:rPr>
              <w:t>"</w:t>
            </w:r>
          </w:p>
          <w:p w:rsidR="00053D0C" w:rsidRDefault="00053D0C">
            <w:pPr>
              <w:pStyle w:val="NormaleWeb"/>
              <w:spacing w:before="12" w:beforeAutospacing="0" w:after="12" w:afterAutospacing="0"/>
              <w:jc w:val="center"/>
            </w:pPr>
            <w:r>
              <w:rPr>
                <w:rFonts w:ascii="Verdana" w:hAnsi="Verdana"/>
                <w:color w:val="003366"/>
                <w:sz w:val="15"/>
                <w:szCs w:val="15"/>
              </w:rPr>
              <w:t>3 Novembre 2012</w:t>
            </w:r>
          </w:p>
        </w:tc>
      </w:tr>
      <w:tr w:rsidR="00053D0C" w:rsidTr="00053D0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753430">
            <w:pPr>
              <w:pStyle w:val="NormaleWeb"/>
              <w:spacing w:before="36" w:beforeAutospacing="0" w:after="36" w:afterAutospacing="0"/>
              <w:jc w:val="center"/>
            </w:pPr>
            <w:r>
              <w:rPr>
                <w:rFonts w:ascii="Verdana" w:hAnsi="Verdana"/>
                <w:color w:val="000080"/>
                <w:sz w:val="20"/>
                <w:szCs w:val="20"/>
              </w:rPr>
              <w:t>31 - 33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1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hyperlink r:id="rId20" w:history="1">
              <w:r>
                <w:rPr>
                  <w:rStyle w:val="Collegamentoipertestuale"/>
                  <w:rFonts w:ascii="Verdana" w:hAnsi="Verdana"/>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53D0C" w:rsidRDefault="00053D0C">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053D0C" w:rsidRDefault="00053D0C">
            <w:pPr>
              <w:pStyle w:val="NormaleWeb"/>
              <w:spacing w:before="36" w:beforeAutospacing="0" w:after="36" w:afterAutospacing="0"/>
              <w:jc w:val="center"/>
            </w:pPr>
            <w:hyperlink r:id="rId21" w:history="1">
              <w:r>
                <w:rPr>
                  <w:rStyle w:val="Collegamentoipertestuale"/>
                  <w:rFonts w:ascii="Verdana" w:hAnsi="Verdana"/>
                  <w:sz w:val="20"/>
                  <w:szCs w:val="20"/>
                </w:rPr>
                <w:t>Novembre 2012</w:t>
              </w:r>
            </w:hyperlink>
          </w:p>
        </w:tc>
      </w:tr>
    </w:tbl>
    <w:p w:rsidR="00B36147" w:rsidRDefault="00B36147" w:rsidP="00053D0C"/>
    <w:p w:rsidR="00053D0C" w:rsidRDefault="00053D0C" w:rsidP="00053D0C"/>
    <w:p w:rsidR="00053D0C" w:rsidRDefault="00053D0C" w:rsidP="00053D0C"/>
    <w:p w:rsidR="00053D0C" w:rsidRDefault="00053D0C" w:rsidP="00053D0C"/>
    <w:p w:rsidR="00053D0C" w:rsidRDefault="00053D0C" w:rsidP="00053D0C"/>
    <w:p w:rsidR="00053D0C" w:rsidRDefault="00053D0C" w:rsidP="00053D0C">
      <w:pPr>
        <w:spacing w:before="100" w:beforeAutospacing="1" w:after="200" w:line="204" w:lineRule="atLeast"/>
        <w:rPr>
          <w:rFonts w:ascii="Verdana" w:eastAsia="Arial Unicode MS" w:hAnsi="Verdana"/>
          <w:b/>
          <w:color w:val="000000"/>
          <w:sz w:val="18"/>
          <w:szCs w:val="18"/>
          <w:u w:val="single" w:color="000000"/>
        </w:rPr>
      </w:pPr>
    </w:p>
    <w:p w:rsidR="00053D0C" w:rsidRDefault="00053D0C" w:rsidP="00053D0C">
      <w:pPr>
        <w:spacing w:before="100" w:beforeAutospacing="1" w:after="200" w:line="204" w:lineRule="atLeast"/>
        <w:rPr>
          <w:rFonts w:ascii="Verdana" w:eastAsia="Arial Unicode MS" w:hAnsi="Verdana"/>
          <w:b/>
          <w:color w:val="000000"/>
          <w:sz w:val="18"/>
          <w:szCs w:val="18"/>
          <w:u w:val="single" w:color="000000"/>
        </w:rPr>
      </w:pPr>
    </w:p>
    <w:p w:rsidR="00053D0C" w:rsidRDefault="00053D0C" w:rsidP="00053D0C">
      <w:pPr>
        <w:spacing w:before="100" w:beforeAutospacing="1" w:after="200" w:line="204" w:lineRule="atLeast"/>
        <w:rPr>
          <w:rFonts w:ascii="Verdana" w:eastAsia="Arial Unicode MS" w:hAnsi="Verdana"/>
          <w:b/>
          <w:color w:val="000000"/>
          <w:sz w:val="18"/>
          <w:szCs w:val="18"/>
          <w:u w:val="single" w:color="000000"/>
        </w:rPr>
      </w:pPr>
    </w:p>
    <w:p w:rsidR="00053D0C" w:rsidRDefault="00053D0C" w:rsidP="00053D0C">
      <w:pPr>
        <w:spacing w:before="100" w:beforeAutospacing="1" w:after="200" w:line="204" w:lineRule="atLeast"/>
        <w:rPr>
          <w:rFonts w:ascii="Verdana" w:eastAsia="Arial Unicode MS" w:hAnsi="Verdana"/>
          <w:b/>
          <w:color w:val="000000"/>
          <w:sz w:val="18"/>
          <w:szCs w:val="18"/>
          <w:u w:val="single" w:color="000000"/>
        </w:rPr>
      </w:pPr>
    </w:p>
    <w:p w:rsidR="00053D0C" w:rsidRDefault="00053D0C"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753430">
      <w:pPr>
        <w:jc w:val="center"/>
        <w:rPr>
          <w:rFonts w:ascii="Garamond" w:hAnsi="Garamond"/>
          <w:b/>
          <w:bCs/>
          <w:i/>
          <w:iCs/>
          <w:color w:val="800080"/>
          <w:sz w:val="36"/>
          <w:szCs w:val="36"/>
        </w:rPr>
      </w:pPr>
    </w:p>
    <w:p w:rsidR="00753430" w:rsidRDefault="00753430" w:rsidP="00753430">
      <w:pPr>
        <w:jc w:val="center"/>
        <w:rPr>
          <w:rFonts w:ascii="Garamond" w:hAnsi="Garamond"/>
          <w:b/>
          <w:bCs/>
          <w:i/>
          <w:iCs/>
          <w:color w:val="800080"/>
          <w:sz w:val="36"/>
          <w:szCs w:val="36"/>
        </w:rPr>
      </w:pPr>
    </w:p>
    <w:p w:rsidR="00753430" w:rsidRDefault="00753430" w:rsidP="00753430">
      <w:pPr>
        <w:jc w:val="center"/>
        <w:rPr>
          <w:rFonts w:ascii="Garamond" w:hAnsi="Garamond"/>
          <w:b/>
          <w:bCs/>
          <w:i/>
          <w:iCs/>
          <w:color w:val="800080"/>
          <w:sz w:val="36"/>
          <w:szCs w:val="36"/>
        </w:rPr>
      </w:pPr>
    </w:p>
    <w:p w:rsidR="00753430" w:rsidRDefault="00753430" w:rsidP="00753430">
      <w:pPr>
        <w:jc w:val="center"/>
        <w:rPr>
          <w:rFonts w:ascii="Arial" w:hAnsi="Arial" w:cs="Arial"/>
        </w:rPr>
      </w:pPr>
      <w:r>
        <w:rPr>
          <w:rFonts w:ascii="Garamond" w:hAnsi="Garamond"/>
          <w:b/>
          <w:bCs/>
          <w:i/>
          <w:iCs/>
          <w:color w:val="800080"/>
          <w:sz w:val="36"/>
          <w:szCs w:val="36"/>
        </w:rPr>
        <w:lastRenderedPageBreak/>
        <w:t>Carla Parola</w:t>
      </w:r>
    </w:p>
    <w:p w:rsidR="00753430" w:rsidRDefault="00753430" w:rsidP="00753430">
      <w:pPr>
        <w:pStyle w:val="NormaleWeb"/>
        <w:jc w:val="center"/>
      </w:pPr>
      <w:r>
        <w:rPr>
          <w:rFonts w:ascii="Garamond" w:hAnsi="Garamond"/>
          <w:b/>
          <w:bCs/>
          <w:color w:val="800080"/>
          <w:sz w:val="48"/>
          <w:szCs w:val="48"/>
        </w:rPr>
        <w:t>INVIDIA</w:t>
      </w:r>
    </w:p>
    <w:p w:rsidR="00753430" w:rsidRDefault="00753430" w:rsidP="00753430">
      <w:pPr>
        <w:pStyle w:val="NormaleWeb"/>
        <w:jc w:val="center"/>
      </w:pPr>
      <w:r>
        <w:rPr>
          <w:rFonts w:ascii="Garamond" w:hAnsi="Garamond"/>
          <w:color w:val="800080"/>
          <w:sz w:val="27"/>
          <w:szCs w:val="27"/>
        </w:rPr>
        <w:t>Cerchiamo di parlare oggi dell’Invidia.</w:t>
      </w:r>
      <w:r>
        <w:rPr>
          <w:rFonts w:ascii="Garamond" w:hAnsi="Garamond"/>
          <w:color w:val="800080"/>
          <w:sz w:val="27"/>
          <w:szCs w:val="27"/>
        </w:rPr>
        <w:br/>
        <w:t>Dico “cerchiamo” perché l’Invidia è una vibrazione dalle mille sfaccettature, dalle mille connotazioni e soprattutto dalle innumerevoli frequenze.</w:t>
      </w:r>
      <w:r>
        <w:rPr>
          <w:rFonts w:ascii="Garamond" w:hAnsi="Garamond"/>
          <w:color w:val="800080"/>
          <w:sz w:val="27"/>
          <w:szCs w:val="27"/>
        </w:rPr>
        <w:br/>
        <w:t>C’è l’Invidia sana, gestibile, fino ad arrivare all’Invidia ingestibile che avvelena la Vita e fa vedere le situazioni in maniera distorta, invidiando a volte perfino persone o cose che non sono reali.</w:t>
      </w:r>
      <w:r>
        <w:rPr>
          <w:rFonts w:ascii="Garamond" w:hAnsi="Garamond"/>
          <w:color w:val="800080"/>
          <w:sz w:val="27"/>
          <w:szCs w:val="27"/>
        </w:rPr>
        <w:br/>
        <w:t>Quando però la vibrazione dell’Invidia si instaura dentro di noi, tutto ciò che vediamo, tocchiamo, gestiamo e soprattutto giudichiamo assume una connotazione invidiosa.</w:t>
      </w:r>
      <w:r>
        <w:rPr>
          <w:rFonts w:ascii="Garamond" w:hAnsi="Garamond"/>
          <w:color w:val="800080"/>
          <w:sz w:val="27"/>
          <w:szCs w:val="27"/>
        </w:rPr>
        <w:br/>
        <w:t>È chiarissimo che, con questa vibrazione attivata in noi, la Vita non è facile né scorrevole o lieve, e soprattutto ci creiamo degli antagonismi, delle antipatie, delle chiusure verso gli altri senza che queste possano servire a farci riflettere, a farci migliorare, bensì ad alimentare una vibrazione che genera soltanto malessere.</w:t>
      </w:r>
      <w:r>
        <w:rPr>
          <w:rFonts w:ascii="Garamond" w:hAnsi="Garamond"/>
          <w:color w:val="800080"/>
          <w:sz w:val="27"/>
          <w:szCs w:val="27"/>
        </w:rPr>
        <w:br/>
        <w:t>Perché si è invidiosi? Perché si invidiano gli altri?</w:t>
      </w:r>
      <w:r>
        <w:rPr>
          <w:rFonts w:ascii="Garamond" w:hAnsi="Garamond"/>
          <w:color w:val="800080"/>
          <w:sz w:val="27"/>
          <w:szCs w:val="27"/>
        </w:rPr>
        <w:br/>
        <w:t>Perché non si ha stima di se stessi.</w:t>
      </w:r>
      <w:r>
        <w:rPr>
          <w:rFonts w:ascii="Garamond" w:hAnsi="Garamond"/>
          <w:color w:val="800080"/>
          <w:sz w:val="27"/>
          <w:szCs w:val="27"/>
        </w:rPr>
        <w:br/>
        <w:t>O, per meglio dire, non si ha stima di sé perché non ci si conosce abbastanza.</w:t>
      </w:r>
      <w:r>
        <w:rPr>
          <w:rFonts w:ascii="Garamond" w:hAnsi="Garamond"/>
          <w:color w:val="800080"/>
          <w:sz w:val="27"/>
          <w:szCs w:val="27"/>
        </w:rPr>
        <w:br/>
        <w:t>Se uno si conoscesse bene si accetterebbe, si stimerebbe, si amerebbe per quello che è.</w:t>
      </w:r>
      <w:r>
        <w:rPr>
          <w:rFonts w:ascii="Garamond" w:hAnsi="Garamond"/>
          <w:color w:val="800080"/>
          <w:sz w:val="27"/>
          <w:szCs w:val="27"/>
        </w:rPr>
        <w:br/>
        <w:t>Quando invece la conoscenza di noi non è approfondita, non è portata avanti con verità e quindi non conduce all’accettazione di sé, si ha la tendenza a sopravvalutarsi e a fare le vittime nei confronti della Vita, la quale “si permette” di non darci quello che sarebbe giusto avere in quanto esseri unici, eccezionali e meravigliosi.</w:t>
      </w:r>
      <w:r>
        <w:rPr>
          <w:rFonts w:ascii="Garamond" w:hAnsi="Garamond"/>
          <w:color w:val="800080"/>
          <w:sz w:val="27"/>
          <w:szCs w:val="27"/>
        </w:rPr>
        <w:br/>
        <w:t>Questo stato di cose è molto sfaccettato, non lineare, poiché l’individuo che si sente dire “sei invidioso perché non ti stimi, ma contemporaneamente hai molta considerazione di te stesso” perde la bussola come se fossero discorsi in contraddizione.</w:t>
      </w:r>
      <w:r>
        <w:rPr>
          <w:rFonts w:ascii="Garamond" w:hAnsi="Garamond"/>
          <w:color w:val="800080"/>
          <w:sz w:val="27"/>
          <w:szCs w:val="27"/>
        </w:rPr>
        <w:br/>
        <w:t>Invece, seguendo un pensiero lineare, diventa tutto estremamente logico.</w:t>
      </w:r>
      <w:r>
        <w:rPr>
          <w:rFonts w:ascii="Garamond" w:hAnsi="Garamond"/>
          <w:color w:val="800080"/>
          <w:sz w:val="27"/>
          <w:szCs w:val="27"/>
        </w:rPr>
        <w:br/>
        <w:t>La persona che non si conosce prende di se stessa solo ciò che vuole prendere, e chiaramente è portata innanzitutto a sentirsi interiormente grande, unica, eccezionale.</w:t>
      </w:r>
      <w:r>
        <w:rPr>
          <w:rFonts w:ascii="Garamond" w:hAnsi="Garamond"/>
          <w:color w:val="800080"/>
          <w:sz w:val="27"/>
          <w:szCs w:val="27"/>
        </w:rPr>
        <w:br/>
        <w:t>Quando poi la Vita non corrisponde a questa grandezza,  perché i risultati pratici non si traducono in qualcosa di altrettanto meraviglioso ed eccezionale, entra in crisi.</w:t>
      </w:r>
      <w:r>
        <w:rPr>
          <w:rFonts w:ascii="Garamond" w:hAnsi="Garamond"/>
          <w:color w:val="800080"/>
          <w:sz w:val="27"/>
          <w:szCs w:val="27"/>
        </w:rPr>
        <w:br/>
        <w:t xml:space="preserve">Subentra allora una falsa modestia, esibita per apparire agli altri: io che non valgo, io, io, </w:t>
      </w:r>
      <w:proofErr w:type="spellStart"/>
      <w:r>
        <w:rPr>
          <w:rFonts w:ascii="Garamond" w:hAnsi="Garamond"/>
          <w:color w:val="800080"/>
          <w:sz w:val="27"/>
          <w:szCs w:val="27"/>
        </w:rPr>
        <w:t>io……</w:t>
      </w:r>
      <w:proofErr w:type="spellEnd"/>
      <w:r>
        <w:rPr>
          <w:rFonts w:ascii="Garamond" w:hAnsi="Garamond"/>
          <w:color w:val="800080"/>
          <w:sz w:val="27"/>
          <w:szCs w:val="27"/>
        </w:rPr>
        <w:t xml:space="preserve"> e tutto questo semplicemente per nascondere, occultare il sentimento di grandezza che si sente dentro.</w:t>
      </w:r>
      <w:r>
        <w:rPr>
          <w:rFonts w:ascii="Garamond" w:hAnsi="Garamond"/>
          <w:color w:val="800080"/>
          <w:sz w:val="27"/>
          <w:szCs w:val="27"/>
        </w:rPr>
        <w:br/>
        <w:t>Questo sentimento non è sbagliato, ma semplicemente non capito, non finalizzato al vero scopo della Vita.</w:t>
      </w:r>
      <w:r>
        <w:rPr>
          <w:rFonts w:ascii="Garamond" w:hAnsi="Garamond"/>
          <w:color w:val="800080"/>
          <w:sz w:val="27"/>
          <w:szCs w:val="27"/>
        </w:rPr>
        <w:br/>
        <w:t>Ci si sente grandi perché? Perché si è una parte del divino, e in quanto tali ci si sente grandi giustamente.</w:t>
      </w:r>
      <w:r>
        <w:rPr>
          <w:rFonts w:ascii="Garamond" w:hAnsi="Garamond"/>
          <w:color w:val="800080"/>
          <w:sz w:val="27"/>
          <w:szCs w:val="27"/>
        </w:rPr>
        <w:br/>
        <w:t>Come parte del divino ogni essere è eccezionale.</w:t>
      </w:r>
      <w:r>
        <w:rPr>
          <w:rFonts w:ascii="Garamond" w:hAnsi="Garamond"/>
          <w:color w:val="800080"/>
          <w:sz w:val="27"/>
          <w:szCs w:val="27"/>
        </w:rPr>
        <w:br/>
        <w:t>L’errore sta nel seguire questa spinta all’eccezionalità, alla grandezza volendola tramutare concretamente nelle cose che facciamo, che quindi devono produrre dei grandi risultati, riconosciuti dalla società.</w:t>
      </w:r>
      <w:r>
        <w:rPr>
          <w:rFonts w:ascii="Garamond" w:hAnsi="Garamond"/>
          <w:color w:val="800080"/>
          <w:sz w:val="27"/>
          <w:szCs w:val="27"/>
        </w:rPr>
        <w:br/>
        <w:t>Come se dicessimo: se sono grande devo avere successo, se sono il migliore devo essere premiato; se ho qualcosa di eccezionale da esprimere, tutti lo devono riconoscere.</w:t>
      </w:r>
      <w:r>
        <w:rPr>
          <w:rFonts w:ascii="Garamond" w:hAnsi="Garamond"/>
          <w:color w:val="800080"/>
          <w:sz w:val="27"/>
          <w:szCs w:val="27"/>
        </w:rPr>
        <w:br/>
        <w:t>Ma non è così.</w:t>
      </w:r>
      <w:r>
        <w:rPr>
          <w:rFonts w:ascii="Garamond" w:hAnsi="Garamond"/>
          <w:color w:val="800080"/>
          <w:sz w:val="27"/>
          <w:szCs w:val="27"/>
        </w:rPr>
        <w:br/>
      </w:r>
      <w:r>
        <w:rPr>
          <w:rFonts w:ascii="Garamond" w:hAnsi="Garamond"/>
          <w:color w:val="800080"/>
          <w:sz w:val="27"/>
          <w:szCs w:val="27"/>
        </w:rPr>
        <w:lastRenderedPageBreak/>
        <w:t>Quello che esprimiamo è parte di noi perché la Vita ha permesso che lo avessimo come dote; abbiamo il compito, l’obbligo di portare avanti nel migliore dei modi questo qualcosa che la Vita ci ha donato, e così facendo saremo veramente grandi, perché avremo adempiuto a quello che è il compito della nostra Vita: fare quello che la Vita ci ha detto di fare.</w:t>
      </w:r>
    </w:p>
    <w:p w:rsidR="00753430" w:rsidRDefault="00753430" w:rsidP="00753430">
      <w:pPr>
        <w:pStyle w:val="NormaleWeb"/>
        <w:jc w:val="center"/>
      </w:pPr>
      <w:r>
        <w:rPr>
          <w:rFonts w:ascii="Garamond" w:hAnsi="Garamond"/>
          <w:color w:val="800080"/>
          <w:sz w:val="27"/>
          <w:szCs w:val="27"/>
        </w:rPr>
        <w:t>Se arriviamo a capire questo, l’Invidia non c’è più, perché capiamo che l’altro può aver avuto più successo o più riconoscimenti perché la Vita lo ha permesso, ma non per questo la Vita ha punito noi nel negarci gli stessi riconoscimenti; semplicemente ci sta dicendo: fai un percorso più coerente, cerca di capire come sei realmente, sforzati di capire da dove ti viene questo senso di grandezza e finalizzalo allo scopo della Vita, ovvero quello di progredire, andare avanti, servire l’Evoluzione senza aspettarsi dei risultati che solo dal lato materiale possono essere giudicati eccezionali, ma spesso non lo sono sul piano energetico.</w:t>
      </w: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753430" w:rsidRDefault="00753430" w:rsidP="001A5A8E">
      <w:pPr>
        <w:spacing w:before="100" w:beforeAutospacing="1" w:after="200" w:line="204" w:lineRule="atLeast"/>
        <w:jc w:val="both"/>
        <w:rPr>
          <w:rFonts w:ascii="Verdana" w:eastAsia="Arial Unicode MS" w:hAnsi="Verdana"/>
          <w:b/>
          <w:color w:val="000000"/>
          <w:sz w:val="18"/>
          <w:szCs w:val="18"/>
          <w:u w:val="single" w:color="000000"/>
        </w:rPr>
      </w:pPr>
    </w:p>
    <w:p w:rsidR="00053D0C" w:rsidRPr="001A5A8E" w:rsidRDefault="00053D0C" w:rsidP="001A5A8E">
      <w:pPr>
        <w:spacing w:before="100" w:beforeAutospacing="1" w:after="200" w:line="204" w:lineRule="atLeast"/>
        <w:jc w:val="both"/>
        <w:rPr>
          <w:rFonts w:ascii="Verdana" w:eastAsia="Arial Unicode MS" w:hAnsi="Verdana"/>
          <w:b/>
          <w:color w:val="1F497D" w:themeColor="text2"/>
          <w:sz w:val="18"/>
          <w:szCs w:val="18"/>
          <w:u w:val="single" w:color="000000"/>
        </w:rPr>
      </w:pPr>
    </w:p>
    <w:p w:rsidR="001A5A8E" w:rsidRDefault="001A5A8E" w:rsidP="001A5A8E">
      <w:pPr>
        <w:pStyle w:val="corpo"/>
        <w:spacing w:before="0" w:beforeAutospacing="0" w:after="0" w:afterAutospacing="0"/>
        <w:jc w:val="both"/>
        <w:rPr>
          <w:rFonts w:ascii="Garamond" w:hAnsi="Garamond"/>
          <w:b/>
          <w:bCs/>
          <w:color w:val="1F497D" w:themeColor="text2"/>
          <w:sz w:val="36"/>
          <w:szCs w:val="36"/>
        </w:rPr>
      </w:pPr>
    </w:p>
    <w:p w:rsidR="001A5A8E" w:rsidRPr="001A5A8E" w:rsidRDefault="001A5A8E" w:rsidP="001A5A8E">
      <w:pPr>
        <w:pStyle w:val="corpo"/>
        <w:spacing w:before="0" w:beforeAutospacing="0" w:after="0" w:afterAutospacing="0"/>
        <w:jc w:val="both"/>
        <w:rPr>
          <w:color w:val="1F497D" w:themeColor="text2"/>
        </w:rPr>
      </w:pPr>
      <w:r w:rsidRPr="001A5A8E">
        <w:rPr>
          <w:rFonts w:ascii="Garamond" w:hAnsi="Garamond"/>
          <w:b/>
          <w:bCs/>
          <w:color w:val="1F497D" w:themeColor="text2"/>
          <w:sz w:val="36"/>
          <w:szCs w:val="36"/>
        </w:rPr>
        <w:lastRenderedPageBreak/>
        <w:t>RISVEGLIARE IL BAMBINO</w:t>
      </w:r>
    </w:p>
    <w:p w:rsidR="001A5A8E" w:rsidRPr="001A5A8E" w:rsidRDefault="001A5A8E" w:rsidP="001A5A8E">
      <w:pPr>
        <w:pStyle w:val="corpo"/>
        <w:spacing w:before="0" w:beforeAutospacing="0" w:after="0" w:afterAutospacing="0"/>
        <w:jc w:val="both"/>
        <w:rPr>
          <w:color w:val="1F497D" w:themeColor="text2"/>
        </w:rPr>
      </w:pPr>
      <w:r w:rsidRPr="001A5A8E">
        <w:rPr>
          <w:rFonts w:ascii="Times" w:hAnsi="Times"/>
          <w:i/>
          <w:iCs/>
          <w:color w:val="1F497D" w:themeColor="text2"/>
          <w:szCs w:val="20"/>
          <w:lang w:eastAsia="ja-JP"/>
        </w:rPr>
        <w:t>Promemoria da Casa del 15 Ottobre 2012</w:t>
      </w:r>
    </w:p>
    <w:p w:rsidR="001A5A8E" w:rsidRPr="001A5A8E" w:rsidRDefault="001A5A8E" w:rsidP="001A5A8E">
      <w:pPr>
        <w:pStyle w:val="corpo"/>
        <w:spacing w:before="0" w:beforeAutospacing="0" w:after="0" w:afterAutospacing="0"/>
        <w:jc w:val="both"/>
        <w:rPr>
          <w:color w:val="1F497D" w:themeColor="text2"/>
        </w:rPr>
      </w:pPr>
      <w:r w:rsidRPr="001A5A8E">
        <w:rPr>
          <w:color w:val="1F497D" w:themeColor="text2"/>
        </w:rPr>
        <w:t> </w:t>
      </w:r>
    </w:p>
    <w:p w:rsidR="001A5A8E" w:rsidRPr="001A5A8E" w:rsidRDefault="001A5A8E" w:rsidP="001A5A8E">
      <w:pPr>
        <w:pStyle w:val="corpo"/>
        <w:spacing w:before="0" w:beforeAutospacing="0" w:after="0" w:afterAutospacing="0"/>
        <w:jc w:val="both"/>
        <w:rPr>
          <w:color w:val="1F497D" w:themeColor="text2"/>
        </w:rPr>
      </w:pPr>
      <w:r w:rsidRPr="001A5A8E">
        <w:rPr>
          <w:rFonts w:ascii="Times" w:hAnsi="Times"/>
          <w:b/>
          <w:color w:val="1F497D" w:themeColor="text2"/>
          <w:sz w:val="32"/>
          <w:szCs w:val="32"/>
          <w:lang w:eastAsia="ja-JP"/>
        </w:rPr>
        <w:t>- Scrivere una nuova storia</w:t>
      </w:r>
      <w:r w:rsidRPr="001A5A8E">
        <w:rPr>
          <w:rFonts w:ascii="Times" w:hAnsi="Times"/>
          <w:b/>
          <w:color w:val="1F497D" w:themeColor="text2"/>
          <w:sz w:val="32"/>
          <w:szCs w:val="20"/>
          <w:lang w:eastAsia="ja-JP"/>
        </w:rPr>
        <w:t xml:space="preserve"> -</w:t>
      </w:r>
    </w:p>
    <w:p w:rsidR="001A5A8E" w:rsidRPr="001A5A8E" w:rsidRDefault="001A5A8E" w:rsidP="001A5A8E">
      <w:pPr>
        <w:pStyle w:val="corpo"/>
        <w:spacing w:before="0" w:beforeAutospacing="0" w:after="0" w:afterAutospacing="0"/>
        <w:jc w:val="both"/>
        <w:rPr>
          <w:color w:val="1F497D" w:themeColor="text2"/>
        </w:rPr>
      </w:pPr>
      <w:r w:rsidRPr="001A5A8E">
        <w:rPr>
          <w:color w:val="1F497D" w:themeColor="text2"/>
        </w:rPr>
        <w:t> </w:t>
      </w:r>
    </w:p>
    <w:p w:rsidR="001A5A8E" w:rsidRPr="001A5A8E" w:rsidRDefault="001A5A8E" w:rsidP="001A5A8E">
      <w:pPr>
        <w:spacing w:before="100" w:beforeAutospacing="1" w:after="100" w:afterAutospacing="1"/>
        <w:jc w:val="both"/>
        <w:rPr>
          <w:color w:val="1F497D" w:themeColor="text2"/>
        </w:rPr>
      </w:pPr>
      <w:r w:rsidRPr="001A5A8E">
        <w:rPr>
          <w:rFonts w:ascii="Garamond" w:hAnsi="Garamond"/>
          <w:b/>
          <w:bCs/>
          <w:color w:val="1F497D" w:themeColor="text2"/>
          <w:sz w:val="27"/>
          <w:szCs w:val="27"/>
        </w:rPr>
        <w:t>Saluti da Casa</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Parliamo con voi in questo giorno mentre vi trovate sull’orlo di un precipizio: siete sulla cresta di un’onda di energia che cambierà ogni singola vita sul pianeta Terra. Siete stati consapevoli del suo arrivo ed avete creato delle opportunità per sperimentare la nuova luce che sta arrivando adesso sul pianeta Terra. L’onda è qui come risultato del vostro desiderio di vederla. State iniziando a creare una realtà per acquisire più potere, per vivere come siete veramente quando siete a Casa. Questo è uno dei viaggi che ognuno di voi sta iniziando a fare adesso. Ha già avuto inizio; ci siete dentro. </w:t>
      </w:r>
    </w:p>
    <w:p w:rsidR="001A5A8E" w:rsidRPr="001A5A8E" w:rsidRDefault="001A5A8E" w:rsidP="001A5A8E">
      <w:pPr>
        <w:pStyle w:val="NormaleWeb"/>
        <w:jc w:val="both"/>
        <w:rPr>
          <w:color w:val="1F497D" w:themeColor="text2"/>
        </w:rPr>
      </w:pPr>
      <w:r w:rsidRPr="001A5A8E">
        <w:rPr>
          <w:rFonts w:ascii="Garamond" w:hAnsi="Garamond"/>
          <w:b/>
          <w:bCs/>
          <w:color w:val="1F497D" w:themeColor="text2"/>
          <w:sz w:val="32"/>
          <w:szCs w:val="32"/>
        </w:rPr>
        <w:t>Creare la vostra storia</w:t>
      </w:r>
      <w:r w:rsidRPr="001A5A8E">
        <w:rPr>
          <w:rFonts w:ascii="Garamond" w:hAnsi="Garamond"/>
          <w:b/>
          <w:bCs/>
          <w:color w:val="1F497D" w:themeColor="text2"/>
          <w:sz w:val="27"/>
          <w:szCs w:val="27"/>
        </w:rPr>
        <w:t xml:space="preserve"> </w:t>
      </w:r>
    </w:p>
    <w:p w:rsidR="001A5A8E" w:rsidRDefault="001A5A8E" w:rsidP="001A5A8E">
      <w:pPr>
        <w:pStyle w:val="NormaleWeb"/>
        <w:jc w:val="both"/>
        <w:rPr>
          <w:rFonts w:ascii="Garamond" w:hAnsi="Garamond"/>
          <w:color w:val="1F497D" w:themeColor="text2"/>
          <w:sz w:val="27"/>
          <w:szCs w:val="27"/>
        </w:rPr>
      </w:pPr>
      <w:r w:rsidRPr="001A5A8E">
        <w:rPr>
          <w:rFonts w:ascii="Garamond" w:hAnsi="Garamond"/>
          <w:color w:val="1F497D" w:themeColor="text2"/>
          <w:sz w:val="27"/>
          <w:szCs w:val="27"/>
        </w:rPr>
        <w:t>Ne abbiamo parlato in precedenza allo scopo di piantare alcuni semi. Adesso quei semi sono cresciuti, sono germogliati  e stanno producendo i loro frutti. Così, adesso porteremo questo ad un altro livello e spiegheremo la condizione di fingere di essere un umano. Quando siete nati, ognuno di voi portava le reminiscenze di Casa, ricordi vividi di chi eravate veramente ed il sentiero che la vostra anima doveva prendere. Ricordavate i piani che avete messo a punto per voi stessi anche se li avete dimenticati in fretta una volta che avete finto di essere degli umani. Quello era il vostro lavoro da bambini, guardarvi attorno ed emulare chiunque fosse più vecchio di voi. Così facendo, avete creato la prima versione della vostra storia. Vi ricordate che abbiamo parlato della vostra storia? Ognuno di voi ha la propria storia personale e desideriamo portarla alla vostra attenzione oggi. E’ la vostra visione di voi stessi che crea questa storia e non ama cambiare. Perciò, è soprattutto la vostra storia che può sperimentare le sofferenze della crescita mentre passate da un livello al successivo.</w:t>
      </w:r>
      <w:r w:rsidRPr="001A5A8E">
        <w:rPr>
          <w:rFonts w:ascii="Garamond" w:hAnsi="Garamond"/>
          <w:color w:val="1F497D" w:themeColor="text2"/>
          <w:sz w:val="27"/>
          <w:szCs w:val="27"/>
        </w:rPr>
        <w:br/>
        <w:t> </w:t>
      </w:r>
      <w:r w:rsidRPr="001A5A8E">
        <w:rPr>
          <w:rFonts w:ascii="Garamond" w:hAnsi="Garamond"/>
          <w:color w:val="1F497D" w:themeColor="text2"/>
          <w:sz w:val="27"/>
          <w:szCs w:val="27"/>
        </w:rPr>
        <w:br/>
        <w:t>Qual è la vostra storia e cosa significa? Voi non amate avere regole nella vostra vita, tuttavia vi diciamo che ognuno di voi ha la propria serie di regole su quello che vi aspettate nel mondo intorno a voi. Avete regole per le persone che entrano nel vostro mondo, i vostri amici, la famiglia, i collaboratori. Come sono quelle regole? Bene, se una di quelle persone si avvicinasse a voi e vi schiaffeggiasse senza alcuna ragione apparente, violerebbe le vostre regole. Che cosa vi aspettate dalla gente? Questo è quello che vi chiediamo di considerare. Quando aprite gli occhi, che cosa cercate e che cosa vi permetterebbe di essere liberi come il bambino che eravate una volta? Avete costruito la vostra storia, cosa molto importante per voi al fine di costruire la  fiducia in voi stessi. Sappiamo che gli umani generalmente  imparano qualsiasi cosa attraverso la ripetizione, tuttavia spesso quella ripetizione diventa la vostra trappola. Anche se ripete il successo, a volte quella ripetizione vi impedisce di vedere successi ancora più grandi che sono appena dietro lo scopo dei vostri sistemi di credenze.</w:t>
      </w:r>
      <w:r w:rsidRPr="001A5A8E">
        <w:rPr>
          <w:rFonts w:ascii="Garamond" w:hAnsi="Garamond"/>
          <w:color w:val="1F497D" w:themeColor="text2"/>
          <w:sz w:val="27"/>
          <w:szCs w:val="27"/>
        </w:rPr>
        <w:br/>
      </w:r>
    </w:p>
    <w:p w:rsidR="001A5A8E" w:rsidRDefault="001A5A8E" w:rsidP="001A5A8E">
      <w:pPr>
        <w:pStyle w:val="NormaleWeb"/>
        <w:jc w:val="both"/>
        <w:rPr>
          <w:rFonts w:ascii="Garamond" w:hAnsi="Garamond"/>
          <w:b/>
          <w:bCs/>
          <w:color w:val="1F497D" w:themeColor="text2"/>
          <w:sz w:val="32"/>
          <w:szCs w:val="32"/>
        </w:rPr>
      </w:pPr>
      <w:r w:rsidRPr="001A5A8E">
        <w:rPr>
          <w:rFonts w:ascii="Garamond" w:hAnsi="Garamond"/>
          <w:color w:val="1F497D" w:themeColor="text2"/>
          <w:sz w:val="27"/>
          <w:szCs w:val="27"/>
        </w:rPr>
        <w:lastRenderedPageBreak/>
        <w:br/>
      </w:r>
      <w:r w:rsidRPr="001A5A8E">
        <w:rPr>
          <w:rFonts w:ascii="Garamond" w:hAnsi="Garamond"/>
          <w:b/>
          <w:bCs/>
          <w:color w:val="1F497D" w:themeColor="text2"/>
          <w:sz w:val="32"/>
          <w:szCs w:val="32"/>
        </w:rPr>
        <w:t>L’onda e la storia</w:t>
      </w:r>
    </w:p>
    <w:p w:rsidR="001A5A8E" w:rsidRDefault="001A5A8E" w:rsidP="001A5A8E">
      <w:pPr>
        <w:pStyle w:val="NormaleWeb"/>
        <w:jc w:val="both"/>
        <w:rPr>
          <w:rFonts w:ascii="Garamond" w:hAnsi="Garamond"/>
          <w:color w:val="1F497D" w:themeColor="text2"/>
          <w:sz w:val="27"/>
          <w:szCs w:val="27"/>
        </w:rPr>
      </w:pPr>
      <w:r w:rsidRPr="001A5A8E">
        <w:rPr>
          <w:rFonts w:ascii="Garamond" w:hAnsi="Garamond"/>
          <w:color w:val="1F497D" w:themeColor="text2"/>
          <w:sz w:val="27"/>
          <w:szCs w:val="27"/>
        </w:rPr>
        <w:t>Ora, l’onda di energia sta arrivando per ripulire il pianeta Terra ed ogni spirito qui. Improvvisamente, scoprirete che non avete bisogno della storia come una volta. Speriamo che diventiate consapevoli della vostra storia, perché è solo di questo che ogni creatore deve diventare cosciente e consapevole. La più grande sfida che avete sul pianeta Terra è che avete il completo libero arbitrio, così avete la possibilità di dubitare di voi stessi. Che interessante serie di regole per il pianeta Terra – un creatore che può prendere a schiaffi le proprie creazioni e dubitare di sé stesso. Quant’è interessante questo? Non abbiamo mai pensato di fare una regola come questa, ma voi sì. Ora, quali sono le altre regole nella vostra vita? Che cosa vi aspettate dalle persone? Ricordate, non è sbagliato avere delle regole. Vi chiediamo semplicemente di diventare consapevoli della vostra storia e regole. Molte di quelle regole o le circostanze della vostra storia cambieranno quando vi spostate da un livello al successivo. Lo avete già visto succedere, perché sono stati fatti parecchi aggiustamenti ed ora siete soltanto all’inizio di quest’onda di energia.</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Avete creato un’onda di magnitudine che va oltre quello che vi aspettavate originariamente. Questo perché molti di voi si stanno risvegliando dal sogno. Sì, è stato suggerito prima che soltanto il 5% degli umani sul pianeta Terra attualmente crede come fate voi, ma vi diciamo che questo non si avvicina affatto. Più dell’80% degli umani in qualche modo condivide quello che credete. Voi siete molto più uniti come esseri umani di quanto potreste mai sapere. Sono soltanto le vostre storie a dividervi. Le vostre storie vi fanno credere di essere separati ed avere discussioni con voi stessi. Si manifesta  sul grande schermo della Terra e finisce in una guerra dove nessuno sa davvero perché si sta combattendo. Succede ancora ed ancora. Adesso siete in carica ed avete la vostra responsabilità. Questo è quello che vi chiediamo di considerare nello stabilire la vostra nuova serie di regole per voi stessi, nel riscrivere la vostra storia per adattarla ad un umano con pieni poteri. </w:t>
      </w:r>
    </w:p>
    <w:p w:rsidR="001A5A8E" w:rsidRPr="001A5A8E" w:rsidRDefault="001A5A8E" w:rsidP="001A5A8E">
      <w:pPr>
        <w:pStyle w:val="NormaleWeb"/>
        <w:rPr>
          <w:color w:val="1F497D" w:themeColor="text2"/>
        </w:rPr>
      </w:pPr>
      <w:r w:rsidRPr="001A5A8E">
        <w:rPr>
          <w:rFonts w:ascii="Garamond" w:hAnsi="Garamond"/>
          <w:b/>
          <w:bCs/>
          <w:color w:val="1F497D" w:themeColor="text2"/>
          <w:sz w:val="32"/>
          <w:szCs w:val="32"/>
        </w:rPr>
        <w:t>Usare la Risonanza Armonica</w:t>
      </w:r>
      <w:r w:rsidRPr="001A5A8E">
        <w:rPr>
          <w:rFonts w:ascii="Garamond" w:hAnsi="Garamond"/>
          <w:color w:val="1F497D" w:themeColor="text2"/>
          <w:sz w:val="27"/>
          <w:szCs w:val="27"/>
        </w:rPr>
        <w:t xml:space="preserve">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Abbiamo lavorato con l’armonia su questo pianeta e molto di voi troveranno l’arte della risonanza armonica alquanto utile in futuro. La risonanza armonica è un concetto semplicissimo: l’Armonia è un’estensione di voi stessi e vi permette di andare più lontano nell’universo intorno a voi.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Le vostre storie molto spesso causano disarmonie e vi fanno perdere la risonanza armonica con l’universo intorno a voi. Questo succede quando il vostro mondo diventa piccolissimo e poiché non risponde per nulla alle vostre aspettative voi avete disarmonia o difficoltà a comunicare con gli esseri di Casa. Avete due esseri nel vostro corpo proprio adesso. Avete lo spirito di Casa che è assolutamente puro, la parte di dio che possedete che è la vostra espressione unica e responsabilità da usare. Ma avete anche la parte che state portando fin dall’infanzia, la vostra storia o idea di chi pensate di essere. Per favore, sappiate che la storia è una componente davvero necessaria sul pianeta Terra, perché nessuno di voi ha avuto la fiducia per farsi avanti o alzarsi in piedi con la propria parte del puzzle senza la propria storia. Anche se quegli strumenti vi hanno portato fin qui, adesso essi necessitano di qualche aggiustamento mentre passate al livello successivo. Essi erano lì solo per darvi la </w:t>
      </w:r>
      <w:r w:rsidRPr="001A5A8E">
        <w:rPr>
          <w:rFonts w:ascii="Garamond" w:hAnsi="Garamond"/>
          <w:color w:val="1F497D" w:themeColor="text2"/>
          <w:sz w:val="27"/>
          <w:szCs w:val="27"/>
        </w:rPr>
        <w:lastRenderedPageBreak/>
        <w:t xml:space="preserve">fiducia, l’energia ed il supporto di cui avete bisogno energeticamente intorno a voi per recitare la vostra parte. Questo sta succedendo adesso e molti di voi dicono: “Ancora non so che cosa dovrei fare. Penso di essere soltanto una persona normale che va in giro ogni giorno. In effetti non ho nessun ruolo importante.” Non potreste essere più lontani dalla verità, carissimi. E’ un puzzle molto grande quello di ricreare ciò che chiamate paradiso e che noi chiamiamo Casa. Non esiste attualmente sul pianeta Terra tranne che nei ricordi dei vostri spiriti. Non sarebbe stupefacente se questo prossimo passo dell’umanità e dell’evoluzione potesse incorporare ogni parte del vostro essere, invece dell’unica parte che credete di dover esporre? Bene, permetteteci di darvi qualche altra spiegazione.  </w:t>
      </w:r>
    </w:p>
    <w:p w:rsidR="00AB74F4" w:rsidRDefault="001A5A8E" w:rsidP="001A5A8E">
      <w:pPr>
        <w:pStyle w:val="NormaleWeb"/>
        <w:jc w:val="both"/>
        <w:rPr>
          <w:rFonts w:ascii="Garamond" w:hAnsi="Garamond"/>
          <w:b/>
          <w:bCs/>
          <w:color w:val="1F497D" w:themeColor="text2"/>
          <w:sz w:val="32"/>
          <w:szCs w:val="32"/>
        </w:rPr>
      </w:pPr>
      <w:r w:rsidRPr="001A5A8E">
        <w:rPr>
          <w:rFonts w:ascii="Garamond" w:hAnsi="Garamond"/>
          <w:b/>
          <w:bCs/>
          <w:color w:val="1F497D" w:themeColor="text2"/>
          <w:sz w:val="32"/>
          <w:szCs w:val="32"/>
        </w:rPr>
        <w:t>Quali sono le regole della vostra storia?</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Non vi alzate ogni mattina? Non andate davanti allo specchio per pettinarvi e prepararvi con trucco, deodorante ed altri prodotti per partecipare al gioco di fingere di essere un umano … per un altro umano? Non fa questo parte delle vostre regole con le quali recitate ogni giorno? Qualche volta uscite di casa senza truccarvi? Bene. Speriamo che  pieghiate le vostre regole, ma sono le vostre regole e non sono sbagliate, carissimi. Sono semplicemente vostre così tutto ciò che vi chiediamo di fare è di diventarne consapevoli, perché esse hanno modellato le vostre vite più di quanto possiate mai sapere. Diventate consapevoli delle vostre regole e di quello che vi aspettate quando aprite gli occhi. State scoprendo di essere creatori a dei livelli che non avete mai compreso prima. </w:t>
      </w:r>
    </w:p>
    <w:p w:rsidR="001A5A8E" w:rsidRDefault="001A5A8E" w:rsidP="001A5A8E">
      <w:pPr>
        <w:pStyle w:val="NormaleWeb"/>
        <w:jc w:val="both"/>
        <w:rPr>
          <w:rFonts w:ascii="Garamond" w:hAnsi="Garamond"/>
          <w:color w:val="1F497D" w:themeColor="text2"/>
          <w:sz w:val="27"/>
          <w:szCs w:val="27"/>
        </w:rPr>
      </w:pPr>
      <w:r w:rsidRPr="001A5A8E">
        <w:rPr>
          <w:rFonts w:ascii="Garamond" w:hAnsi="Garamond"/>
          <w:color w:val="1F497D" w:themeColor="text2"/>
          <w:sz w:val="27"/>
          <w:szCs w:val="27"/>
        </w:rPr>
        <w:t>Quando aprite gli occhi, carissimi, in un certo senso  create tutto ciò che vedete davanti a voi. Quello che vedete in molti modi è il vostro bellissimo riflesso. Non li create ma essi vengono alla vostra attenzione quando vengono osservati e voi li invitate, e quando vi armonizzate con essi. E’ come sintonizzare una radio con una singola stazione. Tutte le stazioni sono presenti come possibilità, tuttavia voi vi armonizzate con quella con la quale vi sintonizzate. Allora, qual è la più grande armonia che potete includere nelle vostre nuove storie? Prima, vi chiediamo di cercare dentro di voi le energie squilibrate o discordanti e poi prendete ogni opportunità per iniziare a cercare le loro origini, quella che chiamiamo frizione  di energia. Com’è una frizione di energia? Bene, alzate il telefono e qualcuno è dall’altra parte. Avete una conversazione ma in realtà non vi è piaciuta, così chiudete il telefono e avete una frizione di energia. Qualcosa non era del tutto completo lì. Esaminatelo per le vostre aspettative su come si inserisce nella vostra storia. Quali delle mie aspettative non sono state soddisfatte in quella conversazione telefonica? Che cosa mi aspettavo che non è successo, e come questo si adatta ai miei sistemi di credenze? Sapete che cosa succede quando un creatore esamina i propri sistemi di credenze? Inizia a creare su dei livelli del tutto nuovi come creatore consapevole.</w:t>
      </w:r>
    </w:p>
    <w:p w:rsidR="001A5A8E" w:rsidRPr="001A5A8E" w:rsidRDefault="001A5A8E" w:rsidP="001A5A8E">
      <w:pPr>
        <w:pStyle w:val="NormaleWeb"/>
        <w:jc w:val="both"/>
        <w:rPr>
          <w:color w:val="1F497D" w:themeColor="text2"/>
        </w:rPr>
      </w:pPr>
      <w:r w:rsidRPr="001A5A8E">
        <w:rPr>
          <w:rFonts w:ascii="Garamond" w:hAnsi="Garamond"/>
          <w:b/>
          <w:bCs/>
          <w:color w:val="1F497D" w:themeColor="text2"/>
          <w:sz w:val="32"/>
          <w:szCs w:val="32"/>
        </w:rPr>
        <w:t>Svegliate il bambino</w:t>
      </w:r>
      <w:r w:rsidRPr="001A5A8E">
        <w:rPr>
          <w:rFonts w:ascii="Garamond" w:hAnsi="Garamond"/>
          <w:color w:val="1F497D" w:themeColor="text2"/>
          <w:sz w:val="27"/>
          <w:szCs w:val="27"/>
        </w:rPr>
        <w:t xml:space="preserve">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Questo è quello che vi chiediamo di fare perché siete in un frangente molto critico. Avete delle opzioni su come quest’onda energetica sarà accettata. Molti di voi hanno già sentito i cambiamenti che adesso stanno avvenendo per voi in modi diversi. Alcuni di voi sono stati rimossi dal proprio lavoro che ritenevano sicuro e confortevole, soltanto per iniziare una nuova vita. Altri si sono trovati faccia a faccia con le proprie capacità d’insegnamento e guarigione, anche se non avevano mai pensato di possederne. State iniziando a risvegliarvi </w:t>
      </w:r>
      <w:r w:rsidRPr="001A5A8E">
        <w:rPr>
          <w:rFonts w:ascii="Garamond" w:hAnsi="Garamond"/>
          <w:color w:val="1F497D" w:themeColor="text2"/>
          <w:sz w:val="27"/>
          <w:szCs w:val="27"/>
        </w:rPr>
        <w:lastRenderedPageBreak/>
        <w:t xml:space="preserve">dal sogno nella coscienza di massa, carissimi. Sta succedendo ad ogni anima ed ogni spirito che finge di essere un umano. Dovrete fare dei cambiamenti nel vostri sistemi di credenze e nelle vostre regole riguardo a come questo verrà portato a termine e come ci si sente. </w:t>
      </w:r>
    </w:p>
    <w:p w:rsidR="001A5A8E" w:rsidRDefault="001A5A8E" w:rsidP="001A5A8E">
      <w:pPr>
        <w:pStyle w:val="NormaleWeb"/>
        <w:spacing w:before="0" w:beforeAutospacing="0" w:after="0" w:afterAutospacing="0"/>
        <w:jc w:val="both"/>
        <w:rPr>
          <w:rFonts w:ascii="Garamond" w:hAnsi="Garamond"/>
          <w:color w:val="1F497D" w:themeColor="text2"/>
          <w:sz w:val="27"/>
          <w:szCs w:val="27"/>
        </w:rPr>
      </w:pPr>
      <w:r w:rsidRPr="001A5A8E">
        <w:rPr>
          <w:rFonts w:ascii="Garamond" w:hAnsi="Garamond"/>
          <w:color w:val="1F497D" w:themeColor="text2"/>
          <w:sz w:val="27"/>
          <w:szCs w:val="27"/>
        </w:rPr>
        <w:t>Recentemente c’è stata una canalizzazione sul correre nudi, che ha smosso una parte del bambino dentro ognuno di voi che è totalmente libero. Non c’erano sistemi di credenze o aspettative a quel punto, perché voi semplicemente siete. Potete ritornare a quell’attitudine infantile, e non è necessario che perdiate la vostra conoscenza per essere come dei bambini. C’è una parte di voi che diventa incredibilmente eccitata quando lo spirito arriva attraverso di voi, quando vi mettete a fare qualcosa di creativo che amate fare. Quello è lo spirito che canalizza attraverso di voi, e vi diciamo che ci sono miliardi di spiriti in attesa di saltare dentro alla primissima opportunità. Fate quelle scelte voi stessi, ma vi state muovendo alla velocità dell’amore, che fondamentalmente è più elevata della velocità della luce. Tutta l’umanità si sta evolvendo ad un ritmo incredibile in questo momento. E’ bellissimo da guardare e divertente da vedere.</w:t>
      </w:r>
    </w:p>
    <w:p w:rsidR="001A5A8E" w:rsidRDefault="001A5A8E" w:rsidP="001A5A8E">
      <w:pPr>
        <w:pStyle w:val="NormaleWeb"/>
        <w:spacing w:before="0" w:beforeAutospacing="0" w:after="0" w:afterAutospacing="0"/>
        <w:jc w:val="both"/>
        <w:rPr>
          <w:rFonts w:ascii="Garamond" w:hAnsi="Garamond"/>
          <w:color w:val="1F497D" w:themeColor="text2"/>
          <w:sz w:val="27"/>
          <w:szCs w:val="27"/>
        </w:rPr>
      </w:pPr>
      <w:r w:rsidRPr="001A5A8E">
        <w:rPr>
          <w:rFonts w:ascii="Garamond" w:hAnsi="Garamond"/>
          <w:color w:val="1F497D" w:themeColor="text2"/>
          <w:sz w:val="27"/>
          <w:szCs w:val="27"/>
        </w:rPr>
        <w:br/>
        <w:t>Tuttavia, molti di voi stanno sperimentando quello che definireste difficoltà o sfide e tutto questo ha a che fare con la vostra storia individuale. Quello che vi chiediamo di fare è di riconoscere ed accettare la vostra storia. Non cercate di giudicarla come fareste con un libro che leggete che è stato scritto da qualcun altro; questa è la vostra storia ed è troppo vicina perché la giudichiate. Dio non giudica mai se stesso/stessa. Semplicemente siate, perché quello è il punto con cui chiediamo ad ognuno di voi di andare avanti. Sapevate prima di nascere di avere un importantissimo raggio da portare sulla Terra nonostante gli eventuali  intralci, ed era la missione del vostro spirito mentre eravate qui. Siete proprio al limite di questo adesso, ed alcuni di voi già sanno dov’è il proprio raggio di luce. Potreste già averne la padronanza  tramite l’insegnamento o esponendolo in modi diversi. Alcuni di voi pensano di non essere insegnanti e di essere semplicemente lì per mantenere l’energia in maniera diversa. Vi diciamo, carissimi, che avete scelto il vostro posto nel mondo in base alla fiducia in voi stessi  e chi pensate di essere veramente. Vi chiediamo di esaminare i vostri sistemi di credenze al riguardo mentre iniziate ad andare avanti. Tutta l’umanità sta facendo questi passi e saranno enormi per ognuno di voi.</w:t>
      </w:r>
    </w:p>
    <w:p w:rsidR="001A5A8E" w:rsidRPr="001A5A8E" w:rsidRDefault="001A5A8E" w:rsidP="00AB74F4">
      <w:pPr>
        <w:pStyle w:val="NormaleWeb"/>
        <w:spacing w:before="0" w:beforeAutospacing="0" w:after="0" w:afterAutospacing="0"/>
        <w:jc w:val="both"/>
        <w:rPr>
          <w:color w:val="1F497D" w:themeColor="text2"/>
        </w:rPr>
      </w:pPr>
      <w:r w:rsidRPr="001A5A8E">
        <w:rPr>
          <w:rFonts w:ascii="Garamond" w:hAnsi="Garamond"/>
          <w:color w:val="1F497D" w:themeColor="text2"/>
          <w:sz w:val="27"/>
          <w:szCs w:val="27"/>
        </w:rPr>
        <w:br/>
      </w:r>
      <w:r w:rsidRPr="001A5A8E">
        <w:rPr>
          <w:rFonts w:ascii="Garamond" w:hAnsi="Garamond"/>
          <w:b/>
          <w:bCs/>
          <w:color w:val="1F497D" w:themeColor="text2"/>
          <w:sz w:val="32"/>
          <w:szCs w:val="32"/>
        </w:rPr>
        <w:t>Evoluzione consapevole – Casa con la “C”</w:t>
      </w:r>
      <w:r w:rsidR="00AB74F4">
        <w:rPr>
          <w:rFonts w:ascii="Garamond" w:hAnsi="Garamond"/>
          <w:b/>
          <w:bCs/>
          <w:color w:val="1F497D" w:themeColor="text2"/>
          <w:sz w:val="32"/>
          <w:szCs w:val="32"/>
        </w:rPr>
        <w:t xml:space="preserve"> </w:t>
      </w:r>
      <w:r w:rsidRPr="001A5A8E">
        <w:rPr>
          <w:rFonts w:ascii="Garamond" w:hAnsi="Garamond"/>
          <w:b/>
          <w:bCs/>
          <w:color w:val="1F497D" w:themeColor="text2"/>
          <w:sz w:val="32"/>
          <w:szCs w:val="32"/>
        </w:rPr>
        <w:t>maiuscola</w:t>
      </w:r>
      <w:r w:rsidRPr="001A5A8E">
        <w:rPr>
          <w:rFonts w:ascii="Garamond" w:hAnsi="Garamond"/>
          <w:color w:val="1F497D" w:themeColor="text2"/>
          <w:sz w:val="27"/>
          <w:szCs w:val="27"/>
        </w:rPr>
        <w:t xml:space="preserve">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Ci sono stati molti pianeti che si sono evoluti come la Terra, tuttavia nessuno l’ha fatto consapevolmente. Voi non state lasciando i vostri corpi per fare questo prossimo passo. Lo state facendo proprio qui, e questo significa importanti cambiamenti per molti di voi anche oltre quello che comprendete in questo momento. Sappiate che siete pronti per questo; l’umanità è pronta e questa è la parte che non c’era prima.  Non è stato molto tempo fa che un grande cambiamento di questa energia è arrivato  e ha cercato di ancorarsi sul pianeta Terra, creando un’onda enorme di paura. La paura spesso è il risultato quando la verità va oltre sé stessa. Gli umani di solito reagiscono con paura alle cose che non comprendono, che è quello che è successo intorno all’anno 2000. E’ magico vedere quello che state facendo e speriamo che anche voi possiate vederlo. Perché se includete quella magia nei vostri sistemi di credenze su quello che vi aspettate di vedere quando aprirete gli occhi, creerete esattamente quello. State creando Casa con la C maiuscola proprio adesso e non è mai stato fatto in questo modo prima. Il conflitto di tutti i tempi è lì ed i Registri </w:t>
      </w:r>
      <w:proofErr w:type="spellStart"/>
      <w:r w:rsidRPr="001A5A8E">
        <w:rPr>
          <w:rFonts w:ascii="Garamond" w:hAnsi="Garamond"/>
          <w:color w:val="1F497D" w:themeColor="text2"/>
          <w:sz w:val="27"/>
          <w:szCs w:val="27"/>
        </w:rPr>
        <w:t>Akashici</w:t>
      </w:r>
      <w:proofErr w:type="spellEnd"/>
      <w:r w:rsidRPr="001A5A8E">
        <w:rPr>
          <w:rFonts w:ascii="Garamond" w:hAnsi="Garamond"/>
          <w:color w:val="1F497D" w:themeColor="text2"/>
          <w:sz w:val="27"/>
          <w:szCs w:val="27"/>
        </w:rPr>
        <w:t xml:space="preserve"> </w:t>
      </w:r>
      <w:r w:rsidRPr="001A5A8E">
        <w:rPr>
          <w:rFonts w:ascii="Garamond" w:hAnsi="Garamond"/>
          <w:color w:val="1F497D" w:themeColor="text2"/>
          <w:sz w:val="27"/>
          <w:szCs w:val="27"/>
        </w:rPr>
        <w:lastRenderedPageBreak/>
        <w:t xml:space="preserve">annotano ogni istante di ogni dettaglio delle vostre vite, e tuttavia voi pensavate di nascondere questo e che nessuno potesse vedevi. Viene documentato, carissimi, come ogni cosa è stata fatta sul pianeta Terra. Questo non è mai successo in questo modo in precedenza. Mentre osservate i vostri sistemi di credenze e storie, sappiate che l’avete fatto succedere in questo tempo magico. Avevate una prenotazione  ben definita per essere qui proprio adesso e siamo felici che ce l’abbiate fatta. Adesso che cosa ne farete?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Prima di tutto, vi chiediamo di smettere di pensare ed iniziare a sentire. Ritornate al vostro sé bambino e lasciate che le aspettative del bambino determinino quello che vedete. Il vostro potere da bambino è molto più grande di quello da adulto. Questo dipende dai vostri sistemi di credenze che bloccano il vostro potere, ma può cambiare proprio adesso. La vostra concentrazione è sempre stata su “Come divento un buon umano? Come trovo un buon lavoro? Come faccio soldi? Come faccio tutte le cose che sono tenuto a fare come umano?”  Se spostate la vostra concentrazione  su “Come evolvo come spirito?” allora quali sono le vostre aspettative quando aprite gli occhi? Che cosa vi aspettate di vedere? Vi aspettate di vedere un miracolo? Vi aspettate di vedere voi stessi che avete un una vita miracolosa di sincronicità, con ogni cosa che semplicemente va a posto all’ultimo minuto senza sforzo? E così </w:t>
      </w:r>
      <w:proofErr w:type="spellStart"/>
      <w:r w:rsidRPr="001A5A8E">
        <w:rPr>
          <w:rFonts w:ascii="Garamond" w:hAnsi="Garamond"/>
          <w:color w:val="1F497D" w:themeColor="text2"/>
          <w:sz w:val="27"/>
          <w:szCs w:val="27"/>
        </w:rPr>
        <w:t>è…</w:t>
      </w:r>
      <w:proofErr w:type="spellEnd"/>
      <w:r w:rsidRPr="001A5A8E">
        <w:rPr>
          <w:rFonts w:ascii="Garamond" w:hAnsi="Garamond"/>
          <w:color w:val="1F497D" w:themeColor="text2"/>
          <w:sz w:val="27"/>
          <w:szCs w:val="27"/>
        </w:rPr>
        <w:t xml:space="preserve"> se potete mantenerlo per sette secondi è vostro. Un pensiero puro per sette secondi è vostro in qualsiasi forma lo manteniate, ma sapete quant’è difficile mantenere un pensiero così a lungo?  Voi contate cinque, sei, </w:t>
      </w:r>
      <w:proofErr w:type="spellStart"/>
      <w:r w:rsidRPr="001A5A8E">
        <w:rPr>
          <w:rFonts w:ascii="Garamond" w:hAnsi="Garamond"/>
          <w:color w:val="1F497D" w:themeColor="text2"/>
          <w:sz w:val="27"/>
          <w:szCs w:val="27"/>
        </w:rPr>
        <w:t>sette…</w:t>
      </w:r>
      <w:proofErr w:type="spellEnd"/>
      <w:r w:rsidRPr="001A5A8E">
        <w:rPr>
          <w:rFonts w:ascii="Garamond" w:hAnsi="Garamond"/>
          <w:color w:val="1F497D" w:themeColor="text2"/>
          <w:sz w:val="27"/>
          <w:szCs w:val="27"/>
        </w:rPr>
        <w:t xml:space="preserve"> no, non ha funzionato! E’ molto difficile mantenere una vibrazione come quella, per lo meno lo era fino ad ora. Adesso scoprirete che succederà comunque con meno sforzo attraverso l’uso della Risonanza Armonica. La vostra concentrazione aumenterà, le vostre capacità mentali ed acutezza inizieranno a fare balzi con leggere spinte dalla tecnologia. La difficoltà è che voi  non sapete perché. Non potete immaginarlo  così non sapete che cosa sta succedendo. Letteralmente, carissimi diventerete più svegli nella vostra definizione di quel mondo in brevissimo tempo mano a mano che ognuno di voi inizierà a vedere le cose da una prospettiva molto più ampia.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Questo è ciò che sta causando tutta la frustrazione sul pianeta Terra. Proprio adesso sta esplodendo in Medio Oriente a causa della frustrazione. Non è stato molto tempo fa che lo stesso sentimento è stato espresso nei problemi di </w:t>
      </w:r>
      <w:proofErr w:type="spellStart"/>
      <w:r w:rsidRPr="001A5A8E">
        <w:rPr>
          <w:rFonts w:ascii="Garamond" w:hAnsi="Garamond"/>
          <w:color w:val="1F497D" w:themeColor="text2"/>
          <w:sz w:val="27"/>
          <w:szCs w:val="27"/>
        </w:rPr>
        <w:t>Wall</w:t>
      </w:r>
      <w:proofErr w:type="spellEnd"/>
      <w:r w:rsidRPr="001A5A8E">
        <w:rPr>
          <w:rFonts w:ascii="Garamond" w:hAnsi="Garamond"/>
          <w:color w:val="1F497D" w:themeColor="text2"/>
          <w:sz w:val="27"/>
          <w:szCs w:val="27"/>
        </w:rPr>
        <w:t xml:space="preserve"> Street, quando la gente in tutto il mondo voleva  accamparsi per esprimere la propria frustrazione. Nessuno sapeva esattamente per quale motivo erano frustrati, semplicemente sono frustrati perché non possono essere i bambini che sanno di essere. I sistemi di credenze non funzionano quando si aprono gli occhi per vedere qualcos’altro. E’ tempo di ritornare a chi siamo </w:t>
      </w:r>
      <w:proofErr w:type="spellStart"/>
      <w:r w:rsidRPr="001A5A8E">
        <w:rPr>
          <w:rFonts w:ascii="Garamond" w:hAnsi="Garamond"/>
          <w:color w:val="1F497D" w:themeColor="text2"/>
          <w:sz w:val="27"/>
          <w:szCs w:val="27"/>
        </w:rPr>
        <w:t>veramente…</w:t>
      </w:r>
      <w:proofErr w:type="spellEnd"/>
      <w:r w:rsidRPr="001A5A8E">
        <w:rPr>
          <w:rFonts w:ascii="Garamond" w:hAnsi="Garamond"/>
          <w:color w:val="1F497D" w:themeColor="text2"/>
          <w:sz w:val="27"/>
          <w:szCs w:val="27"/>
        </w:rPr>
        <w:t xml:space="preserve"> tutti noi.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 xml:space="preserve">Sappiamo che andrete a confrontarvi con la rabbia sul pianeta Terra; voi siete stati un pianeta polarizzato. Siete venuti da un campo di dualità dove avete visto ogni cosa come gli opposti di luce ed oscurità, le estremità dello spettro, ed ora iniziate a vedere l’intero raggio di luce in modo diverso. Prendetelo. Lasciate che colmi il vostro essere con tutta la luce che potete contenere. In quei momenti, quando iniziate a dubitare di voi stessi, c’è uno strumento che vi daremo. Usate la mano e schiaffeggiatevi, perché non è opportuno che dio dubiti di dio. E’ un circolo vizioso in cui molti entrano. Se c’è una cosa che potremmo darvi, sarebbe la fiducia. Dal momento che è qualcosa che ognuno di voi dovrà guadagnarsi, saremo felici di darvi quella piccola spinta, gomitata o carota che vi indichi ciò che c’è </w:t>
      </w:r>
      <w:r w:rsidRPr="001A5A8E">
        <w:rPr>
          <w:rFonts w:ascii="Garamond" w:hAnsi="Garamond"/>
          <w:color w:val="1F497D" w:themeColor="text2"/>
          <w:sz w:val="27"/>
          <w:szCs w:val="27"/>
        </w:rPr>
        <w:lastRenderedPageBreak/>
        <w:t xml:space="preserve">davanti a voi. Non vi stiamo insegnando nulla. Vi stiamo aiutando a ricordare quello che già sapete e chi già siete. Molti di voi sentono la pressione mentre fanno questi passi successivi, ma sappiate che quelle pressioni provengono dai vostri sistemi di credenze e l’energia che possedete. Così, tenete invece la gioia là fuori per prima cosa. Abbiate il coraggio di guardare negli occhi le persone che incontrate e trovate la gioia prima di aprire la bocca e dire “Ciao”. Abbiate il coraggio di mettere gioia e passione in tutto ciò che fate. Non pensate mai che si tratti di troppa pubblicità  o troppo su di voi  E’ la vostra passione e dovrebbe colmare completamente fino all’orlo il vostro essere in ogni momento. E per quelli di voi che non riescono a trovare la propria passione o non sono stati in grado di ancorarla o connettersi con essa in un modo adatto a loro da questa parte del velo, sappiate che vi porteremo a Casa se dobbiamo farlo per farvi vedere la vostra passione. Perché adesso è possibile fare anche questo. Ognuno di voi come spirito ha una passione che non potrà mai allontanare. In qualità di spirito avete uno scopo di vita. Ora state cercando di adattare quello scopo di vita attraverso un corpo fisico e crearlo durante il tempo in cui siete nel corpo fisico. Bravo! Bel lavoro. Fate un passo avanti, perché è tempo. Metteremo il vento dietro le vostre ali, ma voi dovrete dispiegarle quand’è ora. Dovete avere il coraggio di essere voi – i veri voi – perché questo è ciò che avete portato da Casa e noi vi conosciamo. Vediamo i vostri spiriti come i fratelli e le sorelle che siete. State facendo un’enorme differenza su questo pianeta un cuore alla volta. Vi state avvicinando a Casa e state trascinando tutta l’umanità con voi. </w:t>
      </w:r>
    </w:p>
    <w:p w:rsidR="001A5A8E" w:rsidRPr="001A5A8E" w:rsidRDefault="001A5A8E" w:rsidP="001A5A8E">
      <w:pPr>
        <w:pStyle w:val="NormaleWeb"/>
        <w:jc w:val="both"/>
        <w:rPr>
          <w:color w:val="1F497D" w:themeColor="text2"/>
        </w:rPr>
      </w:pPr>
      <w:r w:rsidRPr="001A5A8E">
        <w:rPr>
          <w:rFonts w:ascii="Garamond" w:hAnsi="Garamond"/>
          <w:color w:val="1F497D" w:themeColor="text2"/>
          <w:sz w:val="27"/>
          <w:szCs w:val="27"/>
        </w:rPr>
        <w:t>E’ con il massimo onore che vi ricordiamo di trattarvi con rispetto reciproco. Arricchitevi a vicenda ed aprite ogni porta che potete gli uni per gli altri perché state aiutando voi stessi. E’ un gioco del tutto nuovo che state facendo. Giocate bene insieme.</w:t>
      </w:r>
    </w:p>
    <w:p w:rsidR="001A5A8E" w:rsidRPr="001A5A8E" w:rsidRDefault="001A5A8E" w:rsidP="001A5A8E">
      <w:pPr>
        <w:pStyle w:val="NormaleWeb"/>
        <w:rPr>
          <w:color w:val="1F497D" w:themeColor="text2"/>
        </w:rPr>
      </w:pPr>
      <w:proofErr w:type="spellStart"/>
      <w:r w:rsidRPr="001A5A8E">
        <w:rPr>
          <w:rFonts w:ascii="Garamond" w:hAnsi="Garamond"/>
          <w:b/>
          <w:bCs/>
          <w:i/>
          <w:iCs/>
          <w:color w:val="1F497D" w:themeColor="text2"/>
          <w:sz w:val="27"/>
          <w:szCs w:val="27"/>
        </w:rPr>
        <w:t>Espavo</w:t>
      </w:r>
      <w:proofErr w:type="spellEnd"/>
    </w:p>
    <w:p w:rsidR="001A5A8E" w:rsidRDefault="001A5A8E" w:rsidP="001A5A8E">
      <w:pPr>
        <w:pStyle w:val="NormaleWeb"/>
        <w:rPr>
          <w:rFonts w:ascii="Garamond" w:hAnsi="Garamond"/>
          <w:b/>
          <w:bCs/>
          <w:color w:val="1F497D" w:themeColor="text2"/>
          <w:sz w:val="27"/>
          <w:szCs w:val="27"/>
        </w:rPr>
      </w:pPr>
      <w:r w:rsidRPr="001A5A8E">
        <w:rPr>
          <w:rFonts w:ascii="Garamond" w:hAnsi="Garamond"/>
          <w:b/>
          <w:bCs/>
          <w:color w:val="1F497D" w:themeColor="text2"/>
          <w:sz w:val="27"/>
          <w:szCs w:val="27"/>
        </w:rPr>
        <w:t>Il Gruppo</w:t>
      </w:r>
    </w:p>
    <w:p w:rsidR="001A5A8E" w:rsidRDefault="001A5A8E" w:rsidP="001A5A8E">
      <w:pPr>
        <w:pStyle w:val="NormaleWeb"/>
        <w:rPr>
          <w:rFonts w:ascii="Garamond" w:hAnsi="Garamond"/>
          <w:b/>
          <w:bCs/>
          <w:color w:val="1F497D" w:themeColor="text2"/>
          <w:sz w:val="27"/>
          <w:szCs w:val="27"/>
        </w:rPr>
      </w:pPr>
    </w:p>
    <w:tbl>
      <w:tblPr>
        <w:tblW w:w="7200" w:type="dxa"/>
        <w:jc w:val="center"/>
        <w:tblCellMar>
          <w:top w:w="15" w:type="dxa"/>
          <w:left w:w="15" w:type="dxa"/>
          <w:bottom w:w="15" w:type="dxa"/>
          <w:right w:w="15" w:type="dxa"/>
        </w:tblCellMar>
        <w:tblLook w:val="04A0"/>
      </w:tblPr>
      <w:tblGrid>
        <w:gridCol w:w="7200"/>
      </w:tblGrid>
      <w:tr w:rsidR="001A5A8E" w:rsidRPr="001A5A8E" w:rsidTr="001A5A8E">
        <w:trPr>
          <w:jc w:val="center"/>
        </w:trPr>
        <w:tc>
          <w:tcPr>
            <w:tcW w:w="0" w:type="auto"/>
            <w:vAlign w:val="center"/>
            <w:hideMark/>
          </w:tcPr>
          <w:p w:rsidR="001A5A8E" w:rsidRPr="001A5A8E" w:rsidRDefault="001A5A8E" w:rsidP="001A5A8E">
            <w:pPr>
              <w:pStyle w:val="NormaleWeb"/>
              <w:spacing w:before="0" w:beforeAutospacing="0" w:after="0" w:afterAutospacing="0"/>
              <w:rPr>
                <w:color w:val="1F497D" w:themeColor="text2"/>
              </w:rPr>
            </w:pPr>
            <w:r w:rsidRPr="001A5A8E">
              <w:rPr>
                <w:rFonts w:ascii="Verdana" w:hAnsi="Verdana"/>
                <w:color w:val="1F497D" w:themeColor="text2"/>
                <w:sz w:val="15"/>
                <w:szCs w:val="15"/>
              </w:rPr>
              <w:t xml:space="preserve">Queste informazioni possono essere liberamente divulgate per intero o in parte, </w:t>
            </w:r>
            <w:r w:rsidRPr="001A5A8E">
              <w:rPr>
                <w:rFonts w:ascii="Verdana" w:hAnsi="Verdana"/>
                <w:b/>
                <w:bCs/>
                <w:color w:val="1F497D" w:themeColor="text2"/>
                <w:sz w:val="15"/>
                <w:szCs w:val="15"/>
              </w:rPr>
              <w:t>a condizione che non ci sia alcun addebito per esse e che questo avviso sia allegato alle stesse.</w:t>
            </w:r>
            <w:r w:rsidRPr="001A5A8E">
              <w:rPr>
                <w:rFonts w:ascii="Verdana" w:hAnsi="Verdana"/>
                <w:color w:val="1F497D" w:themeColor="text2"/>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2" w:tgtFrame="_blank" w:history="1">
              <w:r w:rsidRPr="001A5A8E">
                <w:rPr>
                  <w:rStyle w:val="Collegamentoipertestuale"/>
                  <w:rFonts w:ascii="Verdana" w:hAnsi="Verdana"/>
                  <w:color w:val="1F497D" w:themeColor="text2"/>
                  <w:sz w:val="15"/>
                  <w:szCs w:val="15"/>
                </w:rPr>
                <w:t>www.Lightworker.com</w:t>
              </w:r>
            </w:hyperlink>
            <w:r w:rsidRPr="001A5A8E">
              <w:rPr>
                <w:rFonts w:ascii="Verdana" w:hAnsi="Verdana"/>
                <w:color w:val="1F497D" w:themeColor="text2"/>
                <w:sz w:val="15"/>
                <w:szCs w:val="15"/>
              </w:rPr>
              <w:t>  al numero telefonico (702) 871 3317. Grazie per il vostro aiuto nel diffondere la Luce!</w:t>
            </w:r>
          </w:p>
        </w:tc>
      </w:tr>
    </w:tbl>
    <w:p w:rsidR="001A5A8E" w:rsidRPr="001A5A8E" w:rsidRDefault="001A5A8E" w:rsidP="001A5A8E">
      <w:pPr>
        <w:pStyle w:val="NormaleWeb"/>
        <w:jc w:val="center"/>
        <w:rPr>
          <w:color w:val="1F497D" w:themeColor="text2"/>
        </w:rPr>
      </w:pPr>
      <w:r w:rsidRPr="001A5A8E">
        <w:rPr>
          <w:rFonts w:ascii="Garamond" w:hAnsi="Garamond"/>
          <w:i/>
          <w:iCs/>
          <w:color w:val="1F497D" w:themeColor="text2"/>
        </w:rPr>
        <w:t xml:space="preserve">Traduzione a cura di Magda </w:t>
      </w:r>
      <w:proofErr w:type="spellStart"/>
      <w:r w:rsidRPr="001A5A8E">
        <w:rPr>
          <w:rFonts w:ascii="Garamond" w:hAnsi="Garamond"/>
          <w:i/>
          <w:iCs/>
          <w:color w:val="1F497D" w:themeColor="text2"/>
        </w:rPr>
        <w:t>Cermelli</w:t>
      </w:r>
      <w:proofErr w:type="spellEnd"/>
      <w:r w:rsidRPr="001A5A8E">
        <w:rPr>
          <w:rFonts w:ascii="Garamond" w:hAnsi="Garamond"/>
          <w:i/>
          <w:iCs/>
          <w:color w:val="1F497D" w:themeColor="text2"/>
        </w:rPr>
        <w:t xml:space="preserve"> per </w:t>
      </w:r>
      <w:hyperlink r:id="rId23" w:tgtFrame="_blank" w:history="1">
        <w:r w:rsidRPr="001A5A8E">
          <w:rPr>
            <w:rStyle w:val="Collegamentoipertestuale"/>
            <w:rFonts w:ascii="Garamond" w:hAnsi="Garamond"/>
            <w:i/>
            <w:iCs/>
            <w:color w:val="1F497D" w:themeColor="text2"/>
          </w:rPr>
          <w:t>www.lightworker.it</w:t>
        </w:r>
      </w:hyperlink>
    </w:p>
    <w:p w:rsidR="001A5A8E" w:rsidRPr="001A5A8E" w:rsidRDefault="001A5A8E" w:rsidP="001A5A8E">
      <w:pPr>
        <w:pStyle w:val="NormaleWeb"/>
        <w:spacing w:before="0" w:beforeAutospacing="0" w:after="0" w:afterAutospacing="0"/>
        <w:jc w:val="center"/>
        <w:rPr>
          <w:color w:val="1F497D" w:themeColor="text2"/>
        </w:rPr>
      </w:pPr>
      <w:r w:rsidRPr="001A5A8E">
        <w:rPr>
          <w:rFonts w:ascii="Garamond" w:hAnsi="Garamond"/>
          <w:i/>
          <w:iCs/>
          <w:color w:val="1F497D" w:themeColor="text2"/>
        </w:rPr>
        <w:t xml:space="preserve">Originale in inglese: </w:t>
      </w:r>
    </w:p>
    <w:p w:rsidR="001A5A8E" w:rsidRDefault="001A5A8E" w:rsidP="001A5A8E">
      <w:pPr>
        <w:pStyle w:val="NormaleWeb"/>
        <w:jc w:val="center"/>
      </w:pPr>
      <w:hyperlink r:id="rId24" w:tgtFrame="_blank" w:history="1">
        <w:r w:rsidRPr="001A5A8E">
          <w:rPr>
            <w:rStyle w:val="Collegamentoipertestuale"/>
            <w:rFonts w:ascii="Garamond" w:hAnsi="Garamond"/>
            <w:i/>
            <w:iCs/>
            <w:color w:val="1F497D" w:themeColor="text2"/>
          </w:rPr>
          <w:t>http://lightworker.com/beacons/2012/2012_10-AwakeningtheChild.php</w:t>
        </w:r>
      </w:hyperlink>
      <w:r>
        <w:rPr>
          <w:rFonts w:ascii="Garamond" w:hAnsi="Garamond"/>
          <w:i/>
          <w:iCs/>
          <w:color w:val="CCFFFF"/>
        </w:rPr>
        <w:t xml:space="preserve"> </w:t>
      </w:r>
    </w:p>
    <w:p w:rsidR="00053D0C" w:rsidRDefault="00053D0C" w:rsidP="00053D0C">
      <w:pPr>
        <w:spacing w:before="100" w:beforeAutospacing="1" w:after="200" w:line="204" w:lineRule="atLeast"/>
        <w:rPr>
          <w:rFonts w:ascii="Verdana" w:eastAsia="Arial Unicode MS" w:hAnsi="Verdana"/>
          <w:b/>
          <w:color w:val="000000"/>
          <w:sz w:val="18"/>
          <w:szCs w:val="18"/>
          <w:u w:val="single" w:color="000000"/>
        </w:rPr>
      </w:pPr>
    </w:p>
    <w:p w:rsidR="00AB74F4" w:rsidRDefault="00AB74F4" w:rsidP="00053D0C">
      <w:pPr>
        <w:spacing w:before="100" w:beforeAutospacing="1" w:after="200" w:line="204" w:lineRule="atLeast"/>
        <w:rPr>
          <w:rFonts w:ascii="Verdana" w:eastAsia="Arial Unicode MS" w:hAnsi="Verdana"/>
          <w:b/>
          <w:color w:val="000000"/>
          <w:sz w:val="18"/>
          <w:szCs w:val="18"/>
          <w:u w:val="single" w:color="000000"/>
        </w:rPr>
      </w:pPr>
    </w:p>
    <w:p w:rsidR="00AB74F4" w:rsidRDefault="00AB74F4"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1A5A8E">
      <w:pPr>
        <w:rPr>
          <w:b/>
          <w:bCs/>
          <w:sz w:val="28"/>
          <w:szCs w:val="28"/>
        </w:rPr>
      </w:pPr>
    </w:p>
    <w:p w:rsidR="001A5A8E" w:rsidRDefault="001A5A8E" w:rsidP="001A5A8E">
      <w:pPr>
        <w:rPr>
          <w:b/>
          <w:bCs/>
          <w:sz w:val="28"/>
          <w:szCs w:val="28"/>
        </w:rPr>
      </w:pPr>
      <w:r>
        <w:rPr>
          <w:b/>
          <w:bCs/>
          <w:sz w:val="28"/>
          <w:szCs w:val="28"/>
        </w:rPr>
        <w:lastRenderedPageBreak/>
        <w:t>LE CANALIZZAZIONI DEL CRIMSON CIRCLE</w:t>
      </w:r>
    </w:p>
    <w:p w:rsidR="001A5A8E" w:rsidRDefault="001A5A8E" w:rsidP="001A5A8E">
      <w:pPr>
        <w:rPr>
          <w:b/>
          <w:bCs/>
          <w:sz w:val="28"/>
          <w:szCs w:val="28"/>
        </w:rPr>
      </w:pPr>
      <w:r>
        <w:rPr>
          <w:b/>
          <w:bCs/>
          <w:sz w:val="28"/>
          <w:szCs w:val="28"/>
        </w:rPr>
        <w:t>LA SERIE DELLA LIBER</w:t>
      </w:r>
      <w:r w:rsidRPr="00D27CD3">
        <w:rPr>
          <w:b/>
          <w:bCs/>
          <w:caps/>
          <w:kern w:val="28"/>
          <w:sz w:val="28"/>
          <w:szCs w:val="28"/>
        </w:rPr>
        <w:t>Tà</w:t>
      </w:r>
    </w:p>
    <w:p w:rsidR="001A5A8E" w:rsidRPr="00F24336" w:rsidRDefault="001A5A8E" w:rsidP="001A5A8E">
      <w:pPr>
        <w:jc w:val="both"/>
        <w:rPr>
          <w:b/>
          <w:bCs/>
          <w:sz w:val="28"/>
          <w:szCs w:val="28"/>
        </w:rPr>
      </w:pPr>
    </w:p>
    <w:p w:rsidR="001A5A8E" w:rsidRPr="00F24336" w:rsidRDefault="001A5A8E" w:rsidP="001A5A8E">
      <w:pPr>
        <w:jc w:val="both"/>
        <w:rPr>
          <w:b/>
          <w:bCs/>
          <w:sz w:val="28"/>
          <w:szCs w:val="28"/>
        </w:rPr>
      </w:pPr>
      <w:r w:rsidRPr="00F24336">
        <w:rPr>
          <w:b/>
          <w:bCs/>
          <w:sz w:val="28"/>
          <w:szCs w:val="28"/>
        </w:rPr>
        <w:t xml:space="preserve">SHOUD </w:t>
      </w:r>
      <w:r>
        <w:rPr>
          <w:b/>
          <w:bCs/>
          <w:sz w:val="28"/>
          <w:szCs w:val="28"/>
        </w:rPr>
        <w:t>1</w:t>
      </w:r>
      <w:r w:rsidRPr="00F24336">
        <w:rPr>
          <w:b/>
          <w:bCs/>
          <w:sz w:val="28"/>
          <w:szCs w:val="28"/>
        </w:rPr>
        <w:t xml:space="preserve"> “</w:t>
      </w:r>
      <w:r>
        <w:rPr>
          <w:b/>
          <w:bCs/>
          <w:sz w:val="28"/>
          <w:szCs w:val="28"/>
        </w:rPr>
        <w:t>La Voce della Libertà</w:t>
      </w:r>
      <w:r w:rsidRPr="00F24336">
        <w:rPr>
          <w:b/>
          <w:bCs/>
          <w:sz w:val="28"/>
          <w:szCs w:val="28"/>
        </w:rPr>
        <w:t>” - Con ADAMUS,</w:t>
      </w:r>
    </w:p>
    <w:p w:rsidR="001A5A8E" w:rsidRPr="00F24336" w:rsidRDefault="001A5A8E" w:rsidP="001A5A8E">
      <w:pPr>
        <w:jc w:val="both"/>
        <w:rPr>
          <w:b/>
          <w:bCs/>
          <w:sz w:val="28"/>
          <w:szCs w:val="28"/>
        </w:rPr>
      </w:pPr>
      <w:r w:rsidRPr="00F24336">
        <w:rPr>
          <w:b/>
          <w:bCs/>
          <w:sz w:val="28"/>
          <w:szCs w:val="28"/>
        </w:rPr>
        <w:t xml:space="preserve">canalizzato da Geoffrey </w:t>
      </w:r>
      <w:proofErr w:type="spellStart"/>
      <w:r w:rsidRPr="00F24336">
        <w:rPr>
          <w:b/>
          <w:bCs/>
          <w:sz w:val="28"/>
          <w:szCs w:val="28"/>
        </w:rPr>
        <w:t>Hoppe</w:t>
      </w:r>
      <w:proofErr w:type="spellEnd"/>
    </w:p>
    <w:p w:rsidR="001A5A8E" w:rsidRPr="00F24336" w:rsidRDefault="001A5A8E" w:rsidP="001A5A8E">
      <w:pPr>
        <w:jc w:val="both"/>
        <w:rPr>
          <w:b/>
          <w:bCs/>
          <w:sz w:val="28"/>
          <w:szCs w:val="28"/>
        </w:rPr>
      </w:pPr>
    </w:p>
    <w:p w:rsidR="001A5A8E" w:rsidRPr="00F24336" w:rsidRDefault="001A5A8E" w:rsidP="001A5A8E">
      <w:pPr>
        <w:jc w:val="both"/>
        <w:rPr>
          <w:b/>
          <w:bCs/>
          <w:sz w:val="28"/>
          <w:szCs w:val="28"/>
        </w:rPr>
      </w:pPr>
      <w:r w:rsidRPr="00F24336">
        <w:rPr>
          <w:b/>
          <w:bCs/>
          <w:sz w:val="28"/>
          <w:szCs w:val="28"/>
        </w:rPr>
        <w:t xml:space="preserve">Presentato al </w:t>
      </w:r>
      <w:proofErr w:type="spellStart"/>
      <w:r w:rsidRPr="00F24336">
        <w:rPr>
          <w:b/>
          <w:bCs/>
          <w:sz w:val="28"/>
          <w:szCs w:val="28"/>
        </w:rPr>
        <w:t>Crimson</w:t>
      </w:r>
      <w:proofErr w:type="spellEnd"/>
      <w:r w:rsidRPr="00F24336">
        <w:rPr>
          <w:b/>
          <w:bCs/>
          <w:sz w:val="28"/>
          <w:szCs w:val="28"/>
        </w:rPr>
        <w:t xml:space="preserve"> </w:t>
      </w:r>
      <w:proofErr w:type="spellStart"/>
      <w:r w:rsidRPr="00F24336">
        <w:rPr>
          <w:b/>
          <w:bCs/>
          <w:sz w:val="28"/>
          <w:szCs w:val="28"/>
        </w:rPr>
        <w:t>Circle</w:t>
      </w:r>
      <w:proofErr w:type="spellEnd"/>
    </w:p>
    <w:p w:rsidR="001A5A8E" w:rsidRPr="00F24336" w:rsidRDefault="001A5A8E" w:rsidP="001A5A8E">
      <w:pPr>
        <w:jc w:val="both"/>
        <w:rPr>
          <w:b/>
          <w:bCs/>
          <w:sz w:val="28"/>
          <w:szCs w:val="28"/>
        </w:rPr>
      </w:pPr>
      <w:r w:rsidRPr="00F24336">
        <w:rPr>
          <w:b/>
          <w:bCs/>
          <w:sz w:val="28"/>
          <w:szCs w:val="28"/>
        </w:rPr>
        <w:t xml:space="preserve">il </w:t>
      </w:r>
      <w:r>
        <w:rPr>
          <w:b/>
          <w:bCs/>
          <w:sz w:val="28"/>
          <w:szCs w:val="28"/>
        </w:rPr>
        <w:t>3 Novembre</w:t>
      </w:r>
      <w:r w:rsidRPr="00F24336">
        <w:rPr>
          <w:b/>
          <w:bCs/>
          <w:sz w:val="28"/>
          <w:szCs w:val="28"/>
        </w:rPr>
        <w:t xml:space="preserve"> 2012</w:t>
      </w:r>
    </w:p>
    <w:p w:rsidR="001A5A8E" w:rsidRPr="00F24336" w:rsidRDefault="001A5A8E" w:rsidP="001A5A8E">
      <w:pPr>
        <w:jc w:val="both"/>
        <w:rPr>
          <w:b/>
          <w:bCs/>
          <w:sz w:val="28"/>
          <w:szCs w:val="28"/>
        </w:rPr>
      </w:pPr>
      <w:hyperlink r:id="rId25" w:history="1">
        <w:r w:rsidRPr="00F24336">
          <w:rPr>
            <w:rStyle w:val="Collegamentoipertestuale"/>
          </w:rPr>
          <w:t>www.crimsoncircle.com</w:t>
        </w:r>
      </w:hyperlink>
      <w:r w:rsidRPr="00F24336">
        <w:rPr>
          <w:b/>
          <w:bCs/>
          <w:sz w:val="28"/>
          <w:szCs w:val="28"/>
        </w:rPr>
        <w:t xml:space="preserve"> </w:t>
      </w:r>
    </w:p>
    <w:p w:rsidR="001A5A8E" w:rsidRPr="00F24336" w:rsidRDefault="001A5A8E" w:rsidP="001A5A8E">
      <w:pPr>
        <w:jc w:val="both"/>
        <w:rPr>
          <w:b/>
          <w:bCs/>
          <w:sz w:val="28"/>
          <w:szCs w:val="28"/>
        </w:rPr>
      </w:pPr>
    </w:p>
    <w:p w:rsidR="001A5A8E" w:rsidRPr="00B85FE9" w:rsidRDefault="001A5A8E" w:rsidP="001A5A8E">
      <w:pPr>
        <w:jc w:val="both"/>
        <w:rPr>
          <w:i/>
          <w:sz w:val="22"/>
          <w:szCs w:val="22"/>
        </w:rPr>
      </w:pPr>
      <w:r w:rsidRPr="00B85FE9">
        <w:rPr>
          <w:i/>
          <w:sz w:val="22"/>
          <w:szCs w:val="22"/>
        </w:rPr>
        <w:t xml:space="preserve">Tradotto da Carla De </w:t>
      </w:r>
      <w:proofErr w:type="spellStart"/>
      <w:r w:rsidRPr="00B85FE9">
        <w:rPr>
          <w:i/>
          <w:sz w:val="22"/>
          <w:szCs w:val="22"/>
        </w:rPr>
        <w:t>Nitto</w:t>
      </w:r>
      <w:proofErr w:type="spellEnd"/>
    </w:p>
    <w:p w:rsidR="001A5A8E" w:rsidRDefault="001A5A8E" w:rsidP="001A5A8E">
      <w:pPr>
        <w:rPr>
          <w:sz w:val="21"/>
          <w:szCs w:val="21"/>
        </w:rPr>
      </w:pPr>
    </w:p>
    <w:p w:rsidR="001A5A8E" w:rsidRPr="004D5545" w:rsidRDefault="001A5A8E" w:rsidP="001A5A8E">
      <w:pPr>
        <w:jc w:val="both"/>
      </w:pPr>
      <w:r w:rsidRPr="004D5545">
        <w:t xml:space="preserve">Io Sono Ciò Che Sono, </w:t>
      </w:r>
      <w:proofErr w:type="spellStart"/>
      <w:r w:rsidRPr="004D5545">
        <w:t>Adamus</w:t>
      </w:r>
      <w:proofErr w:type="spellEnd"/>
      <w:r w:rsidRPr="004D5545">
        <w:t xml:space="preserve"> </w:t>
      </w:r>
      <w:proofErr w:type="spellStart"/>
      <w:r w:rsidRPr="004D5545">
        <w:t>Saint-Germain</w:t>
      </w:r>
      <w:proofErr w:type="spellEnd"/>
      <w:r w:rsidRPr="004D5545">
        <w:t xml:space="preserve">, al vostro servizio. Ah! E' bello essere di nuovo qui nel </w:t>
      </w:r>
      <w:proofErr w:type="spellStart"/>
      <w:r w:rsidRPr="004D5545">
        <w:t>Coal</w:t>
      </w:r>
      <w:proofErr w:type="spellEnd"/>
      <w:r w:rsidRPr="004D5545">
        <w:t xml:space="preserve"> Creek Canyon, Colorado con tanti sorrisi e spiriti felici e umani nell'abbondanza. </w:t>
      </w:r>
      <w:proofErr w:type="spellStart"/>
      <w:r w:rsidRPr="004D5545">
        <w:t>Mmm</w:t>
      </w:r>
      <w:proofErr w:type="spellEnd"/>
      <w:r w:rsidRPr="004D5545">
        <w:t xml:space="preserve">. Sebbene odora come – </w:t>
      </w:r>
      <w:proofErr w:type="spellStart"/>
      <w:r w:rsidRPr="004D5545">
        <w:t>snif</w:t>
      </w:r>
      <w:proofErr w:type="spellEnd"/>
      <w:r w:rsidRPr="004D5545">
        <w:t xml:space="preserve"> </w:t>
      </w:r>
      <w:proofErr w:type="spellStart"/>
      <w:r w:rsidRPr="004D5545">
        <w:t>snif</w:t>
      </w:r>
      <w:proofErr w:type="spellEnd"/>
      <w:r w:rsidRPr="004D5545">
        <w:t xml:space="preserve"> – una cattiva pizza (risate) con cioccolato a buon mercato! (sta controllando il cibo che è in fondo alla stanza)</w:t>
      </w:r>
    </w:p>
    <w:p w:rsidR="001A5A8E" w:rsidRPr="004D5545" w:rsidRDefault="001A5A8E" w:rsidP="001A5A8E">
      <w:pPr>
        <w:jc w:val="both"/>
      </w:pPr>
    </w:p>
    <w:p w:rsidR="001A5A8E" w:rsidRPr="004D5545" w:rsidRDefault="001A5A8E" w:rsidP="001A5A8E">
      <w:pPr>
        <w:jc w:val="both"/>
      </w:pPr>
      <w:proofErr w:type="spellStart"/>
      <w:r w:rsidRPr="004D5545">
        <w:t>Shaumbra</w:t>
      </w:r>
      <w:proofErr w:type="spellEnd"/>
      <w:r w:rsidRPr="004D5545">
        <w:t xml:space="preserve">, oggi abbiamo molte persone nuove che ci stanno guardando.. Abbiamo sempre qualcuno nuovo, ma oggi ce ne sono in gran numero. Io vi avverto: Questi sono </w:t>
      </w:r>
      <w:proofErr w:type="spellStart"/>
      <w:r w:rsidRPr="004D5545">
        <w:t>Shaumbra</w:t>
      </w:r>
      <w:proofErr w:type="spellEnd"/>
      <w:r w:rsidRPr="004D5545">
        <w:t xml:space="preserve">, sono diversi, molto diversi. Sono dei rinnegati, terroristi spirituali. (Il pubblico e </w:t>
      </w:r>
      <w:proofErr w:type="spellStart"/>
      <w:r w:rsidRPr="004D5545">
        <w:t>Adamus</w:t>
      </w:r>
      <w:proofErr w:type="spellEnd"/>
      <w:r w:rsidRPr="004D5545">
        <w:t xml:space="preserve"> ridono) Se vi aspettavate di sintonizzarvi e vedere il mio </w:t>
      </w:r>
      <w:proofErr w:type="spellStart"/>
      <w:r w:rsidRPr="004D5545">
        <w:t>canalizzatore</w:t>
      </w:r>
      <w:proofErr w:type="spellEnd"/>
      <w:r w:rsidRPr="004D5545">
        <w:t xml:space="preserve"> seduto sulla sedia, con gli occhi chiusi – no. No. No. Noi ci muoviamo, abbiamo gli occhi ben aperti, </w:t>
      </w:r>
      <w:proofErr w:type="spellStart"/>
      <w:r w:rsidRPr="004D5545">
        <w:t>perchè</w:t>
      </w:r>
      <w:proofErr w:type="spellEnd"/>
      <w:r w:rsidRPr="004D5545">
        <w:t xml:space="preserve"> è questo il modo in cui ognuno di voi dovrebbe vivere – con gli occhi ben aperti. Parliamo di scontro di energia! Ho già spaventato la metà di loro. (risate)</w:t>
      </w:r>
    </w:p>
    <w:p w:rsidR="001A5A8E" w:rsidRPr="004D5545" w:rsidRDefault="001A5A8E" w:rsidP="001A5A8E">
      <w:pPr>
        <w:jc w:val="both"/>
      </w:pPr>
    </w:p>
    <w:p w:rsidR="001A5A8E" w:rsidRPr="004D5545" w:rsidRDefault="001A5A8E" w:rsidP="001A5A8E">
      <w:pPr>
        <w:jc w:val="both"/>
      </w:pPr>
      <w:r w:rsidRPr="004D5545">
        <w:t xml:space="preserve">Gli </w:t>
      </w:r>
      <w:proofErr w:type="spellStart"/>
      <w:r w:rsidRPr="004D5545">
        <w:t>Shaumbra</w:t>
      </w:r>
      <w:proofErr w:type="spellEnd"/>
      <w:r w:rsidRPr="004D5545">
        <w:t xml:space="preserve"> sono diversi, non percorrono vecchi standard, non seguono nessuno strano guru, assolutamente nessuno. Non hanno reverenza verso nessuno, nemmeno per se stessi...e non ridono quando dovrebbero (risate), Gli </w:t>
      </w:r>
      <w:proofErr w:type="spellStart"/>
      <w:r w:rsidRPr="004D5545">
        <w:t>Shaumbra</w:t>
      </w:r>
      <w:proofErr w:type="spellEnd"/>
      <w:r w:rsidRPr="004D5545">
        <w:t xml:space="preserve"> sono diversi. Se vi aspettavate di sintonizzarvi per trovarvi il </w:t>
      </w:r>
      <w:proofErr w:type="spellStart"/>
      <w:r w:rsidRPr="004D5545">
        <w:t>toning</w:t>
      </w:r>
      <w:proofErr w:type="spellEnd"/>
      <w:r w:rsidRPr="004D5545">
        <w:t xml:space="preserve">, beh, ve lo mostreremo. </w:t>
      </w:r>
      <w:proofErr w:type="spellStart"/>
      <w:r w:rsidRPr="004D5545">
        <w:t>Shaumbra</w:t>
      </w:r>
      <w:proofErr w:type="spellEnd"/>
      <w:r w:rsidRPr="004D5545">
        <w:t xml:space="preserve"> intonatevi (il pubblico urla e strepita) Ora capite. (risate) Se vi aspettavate di sintonizzarvi trovando silenzio e immobilità (ridono </w:t>
      </w:r>
      <w:proofErr w:type="spellStart"/>
      <w:r w:rsidRPr="004D5545">
        <w:t>perchè</w:t>
      </w:r>
      <w:proofErr w:type="spellEnd"/>
      <w:r w:rsidRPr="004D5545">
        <w:t xml:space="preserve"> </w:t>
      </w:r>
      <w:proofErr w:type="spellStart"/>
      <w:r w:rsidRPr="004D5545">
        <w:t>Adamus</w:t>
      </w:r>
      <w:proofErr w:type="spellEnd"/>
      <w:r w:rsidRPr="004D5545">
        <w:t xml:space="preserve"> fa un gesto come di preghiera), questo è quello che avrete, </w:t>
      </w:r>
      <w:proofErr w:type="spellStart"/>
      <w:r w:rsidRPr="004D5545">
        <w:t>perchè</w:t>
      </w:r>
      <w:proofErr w:type="spellEnd"/>
      <w:r w:rsidRPr="004D5545">
        <w:t xml:space="preserve"> questa è la Nuova Energia, la nuova coscienza. Ed è anche l'inizio della vera libertà.  </w:t>
      </w:r>
    </w:p>
    <w:p w:rsidR="001A5A8E" w:rsidRPr="004D5545" w:rsidRDefault="001A5A8E" w:rsidP="001A5A8E">
      <w:pPr>
        <w:jc w:val="both"/>
      </w:pPr>
    </w:p>
    <w:p w:rsidR="001A5A8E" w:rsidRPr="004D5545" w:rsidRDefault="001A5A8E" w:rsidP="001A5A8E">
      <w:pPr>
        <w:jc w:val="both"/>
      </w:pPr>
      <w:r w:rsidRPr="004D5545">
        <w:t xml:space="preserve">Se vi sintonizzate per la prima volta, fate un respiro profondo, </w:t>
      </w:r>
      <w:proofErr w:type="spellStart"/>
      <w:r w:rsidRPr="004D5545">
        <w:t>perchè</w:t>
      </w:r>
      <w:proofErr w:type="spellEnd"/>
      <w:r w:rsidRPr="004D5545">
        <w:t xml:space="preserve"> state per sperimentare  qualcosa di diverso e non solo con gli </w:t>
      </w:r>
      <w:proofErr w:type="spellStart"/>
      <w:r w:rsidRPr="004D5545">
        <w:t>Shaumbra</w:t>
      </w:r>
      <w:proofErr w:type="spellEnd"/>
      <w:r w:rsidRPr="004D5545">
        <w:t>, ma dentro di voi. Qualcosa che dice: “Le vecchie regole devono andarsene.” “I vecchi modelli adesso devono essere abbattuti. E' il tempo della vostra libertà”</w:t>
      </w:r>
    </w:p>
    <w:p w:rsidR="001A5A8E" w:rsidRPr="004D5545" w:rsidRDefault="001A5A8E" w:rsidP="001A5A8E">
      <w:pPr>
        <w:jc w:val="both"/>
      </w:pPr>
    </w:p>
    <w:p w:rsidR="001A5A8E" w:rsidRPr="004D5545" w:rsidRDefault="001A5A8E" w:rsidP="001A5A8E">
      <w:pPr>
        <w:jc w:val="both"/>
      </w:pPr>
      <w:r w:rsidRPr="004D5545">
        <w:t xml:space="preserve">La libertà e la domanda che ne consegue – siete pronti per la libertà? Suona così seducente. Libertà! Libertà da quel brutto lavoro, da quel pessimo partner, dai vostri figli, da qualsiasi cosa sia. Ma questa non è vera libertà. La vera libertà sorge da dentro di voi. Libertà da voi stessi, libertà per voi stessi. La vera libertà. Pochissimi esseri l'hanno avuta. Alcuni in realtà pensano di essere liberi </w:t>
      </w:r>
      <w:proofErr w:type="spellStart"/>
      <w:r w:rsidRPr="004D5545">
        <w:t>perchè</w:t>
      </w:r>
      <w:proofErr w:type="spellEnd"/>
      <w:r w:rsidRPr="004D5545">
        <w:t xml:space="preserve"> vivono in “un paese libero” e gli è stato detto che hanno la libertà. Ma questo non significa che siano liberi, significa solo che hanno l'illusione della libertà. </w:t>
      </w:r>
    </w:p>
    <w:p w:rsidR="001A5A8E" w:rsidRPr="004D5545" w:rsidRDefault="001A5A8E" w:rsidP="001A5A8E">
      <w:pPr>
        <w:jc w:val="both"/>
      </w:pPr>
    </w:p>
    <w:p w:rsidR="001A5A8E" w:rsidRPr="004D5545" w:rsidRDefault="001A5A8E" w:rsidP="001A5A8E">
      <w:pPr>
        <w:jc w:val="both"/>
      </w:pPr>
      <w:r w:rsidRPr="004D5545">
        <w:t xml:space="preserve">Fermiamoci un momento. Siete veramente liberi? Lo siete davvero? Ci pensate, ne avete un po' qua e un po' là. Liberi di scegliere quale cattiva pizza mangiare. (risate) Ma la vera libertà ...la vera libertà. Ne parleremo oggi, ma prima voglio parlare del mondo, della Terra, di cosa sta succedendo. </w:t>
      </w:r>
    </w:p>
    <w:p w:rsidR="001A5A8E" w:rsidRPr="004D5545" w:rsidRDefault="001A5A8E" w:rsidP="001A5A8E">
      <w:pPr>
        <w:jc w:val="both"/>
      </w:pPr>
      <w:r w:rsidRPr="004D5545">
        <w:lastRenderedPageBreak/>
        <w:t xml:space="preserve">Siamo alla fine del 2012. La fine di molti grandi cicli su questo pianeta. Uno dei cicli riguarda la libertà. Andando da una schiavitù personale – schiavi di se stessi, schiavi degli altri – ad una personale libertà. </w:t>
      </w:r>
    </w:p>
    <w:p w:rsidR="001A5A8E" w:rsidRPr="004D5545" w:rsidRDefault="001A5A8E" w:rsidP="001A5A8E">
      <w:pPr>
        <w:jc w:val="both"/>
      </w:pPr>
    </w:p>
    <w:p w:rsidR="001A5A8E" w:rsidRPr="004D5545" w:rsidRDefault="001A5A8E" w:rsidP="001A5A8E">
      <w:pPr>
        <w:jc w:val="both"/>
      </w:pPr>
      <w:r w:rsidRPr="004D5545">
        <w:t xml:space="preserve">Mi avete già sentito dire: “Solo i Maestri possono servire. Tutti gli altri non sono che servi.” E' vero. Solo un Maestro con una totale compassione può essere al servizio, </w:t>
      </w:r>
      <w:proofErr w:type="spellStart"/>
      <w:r w:rsidRPr="004D5545">
        <w:t>perchè</w:t>
      </w:r>
      <w:proofErr w:type="spellEnd"/>
      <w:r w:rsidRPr="004D5545">
        <w:t xml:space="preserve"> il vero Maestro non ha una agenda, un'aspettativa sui risultati. Il Maestro lo fa senza scopo. Al Maestro non importa se lo studente si diploma, </w:t>
      </w:r>
      <w:proofErr w:type="spellStart"/>
      <w:r w:rsidRPr="004D5545">
        <w:t>perchè</w:t>
      </w:r>
      <w:proofErr w:type="spellEnd"/>
      <w:r w:rsidRPr="004D5545">
        <w:t xml:space="preserve"> comprende che dipende dallo studente. Il Maestro è li semplicemente per il piacere, la gioia di essere presente durante l'esperienza di apprendimento dello studente. </w:t>
      </w:r>
    </w:p>
    <w:p w:rsidR="001A5A8E" w:rsidRPr="004D5545" w:rsidRDefault="001A5A8E" w:rsidP="001A5A8E">
      <w:pPr>
        <w:jc w:val="both"/>
      </w:pPr>
    </w:p>
    <w:p w:rsidR="001A5A8E" w:rsidRPr="004D5545" w:rsidRDefault="001A5A8E" w:rsidP="001A5A8E">
      <w:pPr>
        <w:jc w:val="both"/>
      </w:pPr>
      <w:r w:rsidRPr="004D5545">
        <w:t xml:space="preserve">Il Maestro non è lì per dire allo studente cosa fare, ma è lì per essere una presenza. Per essere l'Io Sono. </w:t>
      </w:r>
    </w:p>
    <w:p w:rsidR="001A5A8E" w:rsidRPr="004D5545" w:rsidRDefault="001A5A8E" w:rsidP="001A5A8E">
      <w:pPr>
        <w:jc w:val="both"/>
      </w:pPr>
    </w:p>
    <w:p w:rsidR="001A5A8E" w:rsidRPr="004D5545" w:rsidRDefault="001A5A8E" w:rsidP="001A5A8E">
      <w:pPr>
        <w:jc w:val="both"/>
      </w:pPr>
      <w:r w:rsidRPr="004D5545">
        <w:t xml:space="preserve">Spesso lo studente neanche vede il Maestro, non vuole farlo, anche se il Maestro è lì. Spesso lo studente cerca di emulare il Maestro, di essere come il Maestro, la sua imitazione e, quando questo accade, il vero Maestro se ne va. Si allontana, </w:t>
      </w:r>
      <w:proofErr w:type="spellStart"/>
      <w:r w:rsidRPr="004D5545">
        <w:t>perchè</w:t>
      </w:r>
      <w:proofErr w:type="spellEnd"/>
      <w:r w:rsidRPr="004D5545">
        <w:t xml:space="preserve"> realizza prima di tutto che non vuole che qualcuno sia come lui. La sovranità è sovranità, punto. Secondo - il Maestro non vuole che lo studente si attacchi a lui, così lascia, se ne va.  Con  grande delusione e costernazione da parte degli studenti, ma se ne andrà. Allora gli studenti si sentono di nuovo abbandonati. Aggiungono questo alla loro lista “sono stato abbandonato nella mia vita”.</w:t>
      </w:r>
    </w:p>
    <w:p w:rsidR="001A5A8E" w:rsidRPr="004D5545" w:rsidRDefault="001A5A8E" w:rsidP="001A5A8E">
      <w:pPr>
        <w:jc w:val="both"/>
      </w:pPr>
    </w:p>
    <w:p w:rsidR="001A5A8E" w:rsidRPr="004D5545" w:rsidRDefault="001A5A8E" w:rsidP="001A5A8E">
      <w:pPr>
        <w:jc w:val="both"/>
        <w:rPr>
          <w:b/>
          <w:bCs/>
        </w:rPr>
      </w:pPr>
      <w:r w:rsidRPr="004D5545">
        <w:rPr>
          <w:b/>
          <w:bCs/>
        </w:rPr>
        <w:t>Cosa Accade</w:t>
      </w:r>
    </w:p>
    <w:p w:rsidR="001A5A8E" w:rsidRPr="004D5545" w:rsidRDefault="001A5A8E" w:rsidP="001A5A8E">
      <w:pPr>
        <w:jc w:val="both"/>
        <w:rPr>
          <w:b/>
          <w:bCs/>
        </w:rPr>
      </w:pPr>
    </w:p>
    <w:p w:rsidR="001A5A8E" w:rsidRPr="004D5545" w:rsidRDefault="001A5A8E" w:rsidP="001A5A8E">
      <w:pPr>
        <w:jc w:val="both"/>
      </w:pPr>
      <w:r w:rsidRPr="004D5545">
        <w:t xml:space="preserve">Cosa sta accadendo al momento nel mondo? Fine del 2012, fine di molti cicli. In realtà si sta verificando con più grazia di quanto avevamo pensato (suono di grande sollievo nel pubblico). Avete così tante energie convergenti in un unico luogo. Siete stati colpiti di recente dall'uragano </w:t>
      </w:r>
      <w:r w:rsidRPr="008C2FCF">
        <w:t>Sandy.</w:t>
      </w:r>
      <w:r w:rsidRPr="004D5545">
        <w:t xml:space="preserve"> Questo faceva parte di un enorme cambiamento di energia. Il grande terremoto nella </w:t>
      </w:r>
      <w:proofErr w:type="spellStart"/>
      <w:r w:rsidRPr="008C2FCF">
        <w:t>British</w:t>
      </w:r>
      <w:proofErr w:type="spellEnd"/>
      <w:r w:rsidRPr="004D5545">
        <w:t xml:space="preserve"> Columbia era un'altra parte del movimento di energia. Ce ne saranno altri prima della fine dell'anno. Enormi spostamenti di energia. </w:t>
      </w:r>
    </w:p>
    <w:p w:rsidR="001A5A8E" w:rsidRPr="004D5545" w:rsidRDefault="001A5A8E" w:rsidP="001A5A8E">
      <w:pPr>
        <w:jc w:val="both"/>
      </w:pPr>
    </w:p>
    <w:p w:rsidR="001A5A8E" w:rsidRPr="004D5545" w:rsidRDefault="001A5A8E" w:rsidP="001A5A8E">
      <w:pPr>
        <w:jc w:val="both"/>
      </w:pPr>
      <w:r w:rsidRPr="004D5545">
        <w:t>In particolare su questo pianeta c'è questo spostamento, cambiamento che riguarda la libertà. L'intero cosmo sta osservando. Vi prego di ricordare che non ci sono queste civiltà avanzate là fuori. Forse è bello pensarlo, ma non ci sono, no davvero. Ci sono altre forme di vita, che potete chiamare forme intelligenti di vita, ma sono forme senza il cuore, senza l'amore che hanno gli umani.</w:t>
      </w:r>
    </w:p>
    <w:p w:rsidR="001A5A8E" w:rsidRPr="004D5545" w:rsidRDefault="001A5A8E" w:rsidP="001A5A8E">
      <w:pPr>
        <w:jc w:val="both"/>
      </w:pPr>
    </w:p>
    <w:p w:rsidR="001A5A8E" w:rsidRPr="004D5545" w:rsidRDefault="001A5A8E" w:rsidP="001A5A8E">
      <w:pPr>
        <w:jc w:val="both"/>
      </w:pPr>
      <w:r w:rsidRPr="004D5545">
        <w:t xml:space="preserve">Al momento l'intero cosmo è sintonizzato su cosa accade su questo pianeta – il problema della libertà – </w:t>
      </w:r>
      <w:proofErr w:type="spellStart"/>
      <w:r w:rsidRPr="004D5545">
        <w:t>perchè</w:t>
      </w:r>
      <w:proofErr w:type="spellEnd"/>
      <w:r w:rsidRPr="004D5545">
        <w:t xml:space="preserve"> neanche loro hanno la libertà. Di fatto dovranno venire sulla Terra, o su una delle molte nuove Terre, per la loro ascensione, per la libertà finale. Quindi su questo pianeta al momento c'è una grande concentrazione, un enorme interesse. Cosa faranno gli umani? Cosa faranno?</w:t>
      </w:r>
    </w:p>
    <w:p w:rsidR="001A5A8E" w:rsidRPr="004D5545" w:rsidRDefault="001A5A8E" w:rsidP="001A5A8E">
      <w:pPr>
        <w:jc w:val="both"/>
      </w:pPr>
    </w:p>
    <w:p w:rsidR="001A5A8E" w:rsidRPr="004D5545" w:rsidRDefault="001A5A8E" w:rsidP="001A5A8E">
      <w:pPr>
        <w:jc w:val="both"/>
      </w:pPr>
      <w:r w:rsidRPr="004D5545">
        <w:t xml:space="preserve">Questa è una bella domanda. Non parlo solo di voi, ma dell'umanità. Sentiamo i prossimi anni. Potrebbe andare in tanti modi diversi, ci sono molti potenziali, ma sono potenziali che di base hanno la stessa dinamica energetica, lo stesso potenziale da realizzare. </w:t>
      </w:r>
    </w:p>
    <w:p w:rsidR="001A5A8E" w:rsidRPr="004D5545" w:rsidRDefault="001A5A8E" w:rsidP="001A5A8E">
      <w:pPr>
        <w:jc w:val="both"/>
      </w:pPr>
      <w:r w:rsidRPr="004D5545">
        <w:t xml:space="preserve">La cosa interessante in merito a tutti questi cambiamenti energetici, è che porta avanti dei potenziali, e al momento ce ne sono moltissimi allineati, con diversi scenari, ed ognuno di questi può essere scelto dall'umanità, dalla coscienza di massa. Non vuol dire che voi avete bisogno di sceglierli, </w:t>
      </w:r>
      <w:proofErr w:type="spellStart"/>
      <w:r w:rsidRPr="004D5545">
        <w:t>perchè</w:t>
      </w:r>
      <w:proofErr w:type="spellEnd"/>
      <w:r w:rsidRPr="004D5545">
        <w:t xml:space="preserve"> sarete esseri liberi e sovrani. </w:t>
      </w:r>
    </w:p>
    <w:p w:rsidR="001A5A8E" w:rsidRPr="004D5545" w:rsidRDefault="001A5A8E" w:rsidP="001A5A8E">
      <w:pPr>
        <w:jc w:val="both"/>
      </w:pPr>
    </w:p>
    <w:p w:rsidR="001A5A8E" w:rsidRPr="004D5545" w:rsidRDefault="001A5A8E" w:rsidP="001A5A8E">
      <w:pPr>
        <w:jc w:val="both"/>
      </w:pPr>
      <w:r w:rsidRPr="004D5545">
        <w:lastRenderedPageBreak/>
        <w:t xml:space="preserve">Potete avere qualsiasi realtà volete, perfino se la realtà che vi circonda è diversa. Beh, questo è vivere come un Maestro. Tutti quelli che vi circondano possono vivere nella dualità, ma voi non ne avete bisogno. Sì, talvolta vi trascina,è quella che chiamo una forza gravitazionale della coscienza di massa. Lo sentite ogni giorno. Così, anche se non siete nella dualità, ma lo è il resto del mondo, ne sentirete la pressione. Ma presto sarete molto armonizzati e discernerete ciò che è vostro e ciò che non lo è, e smetterete di attingere alle cose che non vi appartengono. Di conseguenza la gravità – l'energia della gravità – non funzionerà più allo stesso modo. </w:t>
      </w:r>
    </w:p>
    <w:p w:rsidR="001A5A8E" w:rsidRPr="004D5545" w:rsidRDefault="001A5A8E" w:rsidP="001A5A8E">
      <w:pPr>
        <w:jc w:val="both"/>
      </w:pPr>
    </w:p>
    <w:p w:rsidR="001A5A8E" w:rsidRPr="004D5545" w:rsidRDefault="001A5A8E" w:rsidP="001A5A8E">
      <w:pPr>
        <w:jc w:val="both"/>
        <w:rPr>
          <w:b/>
          <w:bCs/>
        </w:rPr>
      </w:pPr>
      <w:r w:rsidRPr="004D5545">
        <w:rPr>
          <w:b/>
          <w:bCs/>
        </w:rPr>
        <w:t>Guardando Avanti</w:t>
      </w:r>
    </w:p>
    <w:p w:rsidR="001A5A8E" w:rsidRPr="004D5545" w:rsidRDefault="001A5A8E" w:rsidP="001A5A8E">
      <w:pPr>
        <w:jc w:val="both"/>
        <w:rPr>
          <w:b/>
          <w:bCs/>
        </w:rPr>
      </w:pPr>
    </w:p>
    <w:p w:rsidR="001A5A8E" w:rsidRPr="004D5545" w:rsidRDefault="001A5A8E" w:rsidP="001A5A8E">
      <w:pPr>
        <w:jc w:val="both"/>
      </w:pPr>
      <w:r w:rsidRPr="004D5545">
        <w:t>Cosa accadrà nel 2013? Cosa accadrà tra un anno o due? In quale direzione camminerà l'umanità, la Terra?</w:t>
      </w:r>
    </w:p>
    <w:p w:rsidR="001A5A8E" w:rsidRPr="004D5545" w:rsidRDefault="001A5A8E" w:rsidP="001A5A8E">
      <w:pPr>
        <w:jc w:val="both"/>
      </w:pPr>
    </w:p>
    <w:p w:rsidR="001A5A8E" w:rsidRPr="004D5545" w:rsidRDefault="001A5A8E" w:rsidP="001A5A8E">
      <w:pPr>
        <w:jc w:val="both"/>
      </w:pPr>
      <w:r w:rsidRPr="004D5545">
        <w:t>Edith, cosa accadrà, non a te ma alla Terra, all'umanità?</w:t>
      </w:r>
    </w:p>
    <w:p w:rsidR="001A5A8E" w:rsidRPr="004D5545" w:rsidRDefault="001A5A8E" w:rsidP="001A5A8E">
      <w:pPr>
        <w:jc w:val="both"/>
      </w:pPr>
    </w:p>
    <w:p w:rsidR="001A5A8E" w:rsidRPr="004D5545" w:rsidRDefault="001A5A8E" w:rsidP="001A5A8E">
      <w:pPr>
        <w:jc w:val="both"/>
      </w:pPr>
      <w:r w:rsidRPr="004D5545">
        <w:t>EDITH: Penso la stessa cosa che sta già accadendo...</w:t>
      </w:r>
    </w:p>
    <w:p w:rsidR="001A5A8E" w:rsidRPr="004D5545" w:rsidRDefault="001A5A8E" w:rsidP="001A5A8E">
      <w:pPr>
        <w:jc w:val="both"/>
      </w:pPr>
    </w:p>
    <w:p w:rsidR="001A5A8E" w:rsidRPr="004D5545" w:rsidRDefault="001A5A8E" w:rsidP="001A5A8E">
      <w:pPr>
        <w:jc w:val="both"/>
      </w:pPr>
      <w:r w:rsidRPr="004D5545">
        <w:t>ADAMUS: La stessa cosa, bene! Cosa accadrà?</w:t>
      </w:r>
    </w:p>
    <w:p w:rsidR="001A5A8E" w:rsidRPr="004D5545" w:rsidRDefault="001A5A8E" w:rsidP="001A5A8E">
      <w:pPr>
        <w:jc w:val="both"/>
      </w:pPr>
    </w:p>
    <w:p w:rsidR="001A5A8E" w:rsidRPr="004D5545" w:rsidRDefault="001A5A8E" w:rsidP="001A5A8E">
      <w:pPr>
        <w:jc w:val="both"/>
      </w:pPr>
      <w:r w:rsidRPr="004D5545">
        <w:t xml:space="preserve">SHAUMBRA 1: (donna) Sto cercando una parola per dirlo, ma di fatto siamo su direzioni opposte. Ci sono persone molto a destra, o molto a sinistra o altro. </w:t>
      </w:r>
    </w:p>
    <w:p w:rsidR="001A5A8E" w:rsidRPr="004D5545" w:rsidRDefault="001A5A8E" w:rsidP="001A5A8E">
      <w:pPr>
        <w:jc w:val="both"/>
      </w:pPr>
    </w:p>
    <w:p w:rsidR="001A5A8E" w:rsidRPr="004D5545" w:rsidRDefault="001A5A8E" w:rsidP="001A5A8E">
      <w:pPr>
        <w:jc w:val="both"/>
      </w:pPr>
      <w:r w:rsidRPr="004D5545">
        <w:t>ADAMUS: Sì, la polarizzazione, separazione. Ce ne sarà ancor di più?</w:t>
      </w:r>
    </w:p>
    <w:p w:rsidR="001A5A8E" w:rsidRPr="004D5545" w:rsidRDefault="001A5A8E" w:rsidP="001A5A8E">
      <w:pPr>
        <w:jc w:val="both"/>
      </w:pPr>
    </w:p>
    <w:p w:rsidR="001A5A8E" w:rsidRPr="004D5545" w:rsidRDefault="001A5A8E" w:rsidP="001A5A8E">
      <w:pPr>
        <w:jc w:val="both"/>
      </w:pPr>
      <w:r w:rsidRPr="004D5545">
        <w:t>SHAUMBRA 1: Sì.</w:t>
      </w:r>
    </w:p>
    <w:p w:rsidR="001A5A8E" w:rsidRPr="004D5545" w:rsidRDefault="001A5A8E" w:rsidP="001A5A8E">
      <w:pPr>
        <w:jc w:val="both"/>
      </w:pPr>
    </w:p>
    <w:p w:rsidR="001A5A8E" w:rsidRPr="004D5545" w:rsidRDefault="001A5A8E" w:rsidP="001A5A8E">
      <w:pPr>
        <w:jc w:val="both"/>
      </w:pPr>
      <w:r w:rsidRPr="004D5545">
        <w:t xml:space="preserve">ADAMUS: Pensavo che saremmo stati tutti uniti in una comunità globale cantando </w:t>
      </w:r>
      <w:proofErr w:type="spellStart"/>
      <w:r w:rsidRPr="004D5545">
        <w:t>Kumbaya</w:t>
      </w:r>
      <w:proofErr w:type="spellEnd"/>
      <w:r w:rsidRPr="004D5545">
        <w:t>...</w:t>
      </w:r>
    </w:p>
    <w:p w:rsidR="001A5A8E" w:rsidRPr="004D5545" w:rsidRDefault="001A5A8E" w:rsidP="001A5A8E">
      <w:pPr>
        <w:jc w:val="both"/>
      </w:pPr>
    </w:p>
    <w:p w:rsidR="001A5A8E" w:rsidRPr="004D5545" w:rsidRDefault="001A5A8E" w:rsidP="001A5A8E">
      <w:pPr>
        <w:jc w:val="both"/>
      </w:pPr>
      <w:r w:rsidRPr="004D5545">
        <w:t>SHAUMBRA 1: Me lo auguro! (ridono)</w:t>
      </w:r>
    </w:p>
    <w:p w:rsidR="001A5A8E" w:rsidRPr="004D5545" w:rsidRDefault="001A5A8E" w:rsidP="001A5A8E">
      <w:pPr>
        <w:jc w:val="both"/>
      </w:pPr>
    </w:p>
    <w:p w:rsidR="001A5A8E" w:rsidRPr="004D5545" w:rsidRDefault="001A5A8E" w:rsidP="001A5A8E">
      <w:pPr>
        <w:jc w:val="both"/>
      </w:pPr>
      <w:r w:rsidRPr="004D5545">
        <w:t xml:space="preserve">ADAMUS: Separazione. Assolutamente. </w:t>
      </w:r>
    </w:p>
    <w:p w:rsidR="001A5A8E" w:rsidRPr="004D5545" w:rsidRDefault="001A5A8E" w:rsidP="001A5A8E">
      <w:pPr>
        <w:jc w:val="both"/>
      </w:pPr>
    </w:p>
    <w:p w:rsidR="001A5A8E" w:rsidRPr="004D5545" w:rsidRDefault="001A5A8E" w:rsidP="001A5A8E">
      <w:pPr>
        <w:jc w:val="both"/>
      </w:pPr>
      <w:r w:rsidRPr="004D5545">
        <w:t xml:space="preserve">Lo sto dicendo deliberatamente, </w:t>
      </w:r>
      <w:proofErr w:type="spellStart"/>
      <w:r w:rsidRPr="004D5545">
        <w:t>perchè</w:t>
      </w:r>
      <w:proofErr w:type="spellEnd"/>
      <w:r w:rsidRPr="004D5545">
        <w:t xml:space="preserve"> il prossimo anno avremo un picco. Potrete scriverne su un giornale o un libro, e sarete considerati dei veggenti </w:t>
      </w:r>
      <w:proofErr w:type="spellStart"/>
      <w:r w:rsidRPr="004D5545">
        <w:t>perchè</w:t>
      </w:r>
      <w:proofErr w:type="spellEnd"/>
      <w:r w:rsidRPr="004D5545">
        <w:t xml:space="preserve"> avrete ragione. Quello che accadrà il prossimo anno è quello che è accaduto quest'anno e l'anno precedente. A meno che non accada qualcosa, ma, con tutta probabilità il prossimo anno sarà come questo. Forse un poco più intenso (il pubblico brontola)</w:t>
      </w:r>
    </w:p>
    <w:p w:rsidR="001A5A8E" w:rsidRPr="004D5545" w:rsidRDefault="001A5A8E" w:rsidP="001A5A8E">
      <w:pPr>
        <w:jc w:val="both"/>
      </w:pPr>
    </w:p>
    <w:p w:rsidR="001A5A8E" w:rsidRPr="004D5545" w:rsidRDefault="001A5A8E" w:rsidP="001A5A8E">
      <w:pPr>
        <w:jc w:val="both"/>
      </w:pPr>
      <w:r w:rsidRPr="004D5545">
        <w:t xml:space="preserve">Stop </w:t>
      </w:r>
      <w:proofErr w:type="spellStart"/>
      <w:r w:rsidRPr="004D5545">
        <w:t>Shaumbra</w:t>
      </w:r>
      <w:proofErr w:type="spellEnd"/>
      <w:r w:rsidRPr="004D5545">
        <w:t xml:space="preserve">, non ho detto per voi! Ho detto per il mondo. La domanda è: volete continuare a vivere in questo mondo? (qualcuno risponde Sì) Sì, grazie! Oh! (risate </w:t>
      </w:r>
      <w:proofErr w:type="spellStart"/>
      <w:r w:rsidRPr="004D5545">
        <w:t>perchè</w:t>
      </w:r>
      <w:proofErr w:type="spellEnd"/>
      <w:r w:rsidRPr="004D5545">
        <w:t xml:space="preserve"> </w:t>
      </w:r>
      <w:proofErr w:type="spellStart"/>
      <w:r w:rsidRPr="004D5545">
        <w:t>Adamus</w:t>
      </w:r>
      <w:proofErr w:type="spellEnd"/>
      <w:r w:rsidRPr="004D5545">
        <w:t xml:space="preserve"> mostra di essere sollevato) </w:t>
      </w:r>
    </w:p>
    <w:p w:rsidR="001A5A8E" w:rsidRPr="004D5545" w:rsidRDefault="001A5A8E" w:rsidP="001A5A8E">
      <w:pPr>
        <w:jc w:val="both"/>
      </w:pPr>
    </w:p>
    <w:p w:rsidR="001A5A8E" w:rsidRPr="004D5545" w:rsidRDefault="001A5A8E" w:rsidP="001A5A8E">
      <w:pPr>
        <w:jc w:val="both"/>
      </w:pPr>
      <w:r w:rsidRPr="004D5545">
        <w:t xml:space="preserve">La Terra cambia, il riscaldamento globale, il raffreddamento globale, i problemi globali...può continuare e le possibilità sono che probabilmente sarà così. Non bisogna essere un veggente o un </w:t>
      </w:r>
      <w:proofErr w:type="spellStart"/>
      <w:r w:rsidRPr="004D5545">
        <w:t>canalizzatore</w:t>
      </w:r>
      <w:proofErr w:type="spellEnd"/>
      <w:r w:rsidRPr="004D5545">
        <w:t xml:space="preserve"> per dirlo e neanche un meteorologo. La coscienza di massa è come il tempo meteorologico, domani sarà come oggi, due terzi delle volte.</w:t>
      </w:r>
    </w:p>
    <w:p w:rsidR="001A5A8E" w:rsidRPr="004D5545" w:rsidRDefault="001A5A8E" w:rsidP="001A5A8E">
      <w:pPr>
        <w:jc w:val="both"/>
      </w:pPr>
    </w:p>
    <w:p w:rsidR="001A5A8E" w:rsidRPr="004D5545" w:rsidRDefault="001A5A8E" w:rsidP="001A5A8E">
      <w:pPr>
        <w:jc w:val="both"/>
      </w:pPr>
      <w:r w:rsidRPr="004D5545">
        <w:t>Dove eravamo? Separazione.</w:t>
      </w:r>
    </w:p>
    <w:p w:rsidR="001A5A8E" w:rsidRPr="004D5545" w:rsidRDefault="001A5A8E" w:rsidP="001A5A8E">
      <w:pPr>
        <w:jc w:val="both"/>
      </w:pPr>
    </w:p>
    <w:p w:rsidR="001A5A8E" w:rsidRPr="004D5545" w:rsidRDefault="001A5A8E" w:rsidP="001A5A8E">
      <w:pPr>
        <w:jc w:val="both"/>
      </w:pPr>
      <w:r w:rsidRPr="004D5545">
        <w:t>LINDA: No Polarizzazione.</w:t>
      </w:r>
    </w:p>
    <w:p w:rsidR="001A5A8E" w:rsidRPr="004D5545" w:rsidRDefault="001A5A8E" w:rsidP="001A5A8E">
      <w:pPr>
        <w:jc w:val="both"/>
      </w:pPr>
    </w:p>
    <w:p w:rsidR="001A5A8E" w:rsidRPr="004D5545" w:rsidRDefault="001A5A8E" w:rsidP="001A5A8E">
      <w:pPr>
        <w:jc w:val="both"/>
      </w:pPr>
      <w:r w:rsidRPr="004D5545">
        <w:lastRenderedPageBreak/>
        <w:t>ADAMUS: Più tardi userò la parola separazione.</w:t>
      </w:r>
    </w:p>
    <w:p w:rsidR="001A5A8E" w:rsidRPr="004D5545" w:rsidRDefault="001A5A8E" w:rsidP="001A5A8E">
      <w:pPr>
        <w:jc w:val="both"/>
      </w:pPr>
    </w:p>
    <w:p w:rsidR="001A5A8E" w:rsidRPr="004D5545" w:rsidRDefault="001A5A8E" w:rsidP="001A5A8E">
      <w:pPr>
        <w:jc w:val="both"/>
      </w:pPr>
      <w:r w:rsidRPr="004D5545">
        <w:t xml:space="preserve">PETE: Guardo ciò che è avvenuto con </w:t>
      </w:r>
      <w:r w:rsidRPr="008C2FCF">
        <w:t>Sandy</w:t>
      </w:r>
      <w:r w:rsidRPr="004D5545">
        <w:t xml:space="preserve">, la grande tempesta. L'area che ha toccato è stata devastata, </w:t>
      </w:r>
      <w:proofErr w:type="spellStart"/>
      <w:r w:rsidRPr="004D5545">
        <w:t>perchè</w:t>
      </w:r>
      <w:proofErr w:type="spellEnd"/>
      <w:r w:rsidRPr="004D5545">
        <w:t xml:space="preserve">? Lì ci sono le persone più fredde che io abbia mai conosciuto. Ho vissuto in New Jersey 17 anni. Nessuno si occupa dell' altro, si passano accanto senza vedersi. Ora hanno dovuto chiedere aiuto, e la gente sta rispondendo in bei modi. </w:t>
      </w:r>
    </w:p>
    <w:p w:rsidR="001A5A8E" w:rsidRPr="004D5545" w:rsidRDefault="001A5A8E" w:rsidP="001A5A8E">
      <w:pPr>
        <w:jc w:val="both"/>
      </w:pPr>
      <w:r w:rsidRPr="004D5545">
        <w:t xml:space="preserve">L'11 Settembre è stato lì, e li ha fatti cambiare, altrimenti sarebbero morti. Chiedono aiuto e lo potete vedere in TV. </w:t>
      </w:r>
    </w:p>
    <w:p w:rsidR="001A5A8E" w:rsidRPr="004D5545" w:rsidRDefault="001A5A8E" w:rsidP="001A5A8E">
      <w:pPr>
        <w:jc w:val="both"/>
      </w:pPr>
    </w:p>
    <w:p w:rsidR="001A5A8E" w:rsidRPr="004D5545" w:rsidRDefault="001A5A8E" w:rsidP="001A5A8E">
      <w:pPr>
        <w:jc w:val="both"/>
      </w:pPr>
      <w:r w:rsidRPr="004D5545">
        <w:t>ADAMUS: Davvero? E quanto durerà?</w:t>
      </w:r>
    </w:p>
    <w:p w:rsidR="001A5A8E" w:rsidRPr="004D5545" w:rsidRDefault="001A5A8E" w:rsidP="001A5A8E">
      <w:pPr>
        <w:jc w:val="both"/>
      </w:pPr>
    </w:p>
    <w:p w:rsidR="001A5A8E" w:rsidRPr="004D5545" w:rsidRDefault="001A5A8E" w:rsidP="001A5A8E">
      <w:pPr>
        <w:jc w:val="both"/>
      </w:pPr>
      <w:r w:rsidRPr="004D5545">
        <w:t xml:space="preserve">PETE: ...può aumentare, e può accadere in altri posti...posso vederlo accadere perfino nella mia famiglia, non sono mai stato in grado di parlare con la mia famiglia, negli ultimi 17 anni. E ora stiamo cambiando, stiamo entrando nel cuore, e guardiamo la gente come esseri umani, e li trattiamo di conseguenza. </w:t>
      </w:r>
    </w:p>
    <w:p w:rsidR="001A5A8E" w:rsidRPr="004D5545" w:rsidRDefault="001A5A8E" w:rsidP="001A5A8E">
      <w:pPr>
        <w:jc w:val="both"/>
      </w:pPr>
    </w:p>
    <w:p w:rsidR="001A5A8E" w:rsidRPr="004D5545" w:rsidRDefault="001A5A8E" w:rsidP="001A5A8E">
      <w:pPr>
        <w:jc w:val="both"/>
      </w:pPr>
      <w:r w:rsidRPr="004D5545">
        <w:t xml:space="preserve">ADAMUS: Peccato che serva una catastrofe come quella. E sfortunatamente c'è il potenziale </w:t>
      </w:r>
      <w:proofErr w:type="spellStart"/>
      <w:r w:rsidRPr="004D5545">
        <w:t>perchè</w:t>
      </w:r>
      <w:proofErr w:type="spellEnd"/>
      <w:r w:rsidRPr="004D5545">
        <w:t xml:space="preserve"> tornino ai vecchi modi. Una volta aggiustate le case, lo rifaranno fino alla nuova catastrofe. Lo hai detto tu 11 Settembre, stessa area. </w:t>
      </w:r>
      <w:proofErr w:type="spellStart"/>
      <w:r w:rsidRPr="004D5545">
        <w:t>Perchè</w:t>
      </w:r>
      <w:proofErr w:type="spellEnd"/>
      <w:r w:rsidRPr="004D5545">
        <w:t>? Fate tutti un respiro profondo – Cosa c'è in quell'area?</w:t>
      </w:r>
    </w:p>
    <w:p w:rsidR="001A5A8E" w:rsidRPr="004D5545" w:rsidRDefault="001A5A8E" w:rsidP="001A5A8E">
      <w:pPr>
        <w:jc w:val="both"/>
      </w:pPr>
    </w:p>
    <w:p w:rsidR="001A5A8E" w:rsidRPr="004D5545" w:rsidRDefault="001A5A8E" w:rsidP="001A5A8E">
      <w:pPr>
        <w:jc w:val="both"/>
      </w:pPr>
      <w:r w:rsidRPr="004D5545">
        <w:t xml:space="preserve">PETE: Avidità. Il centro del denaro. </w:t>
      </w:r>
    </w:p>
    <w:p w:rsidR="001A5A8E" w:rsidRPr="004D5545" w:rsidRDefault="001A5A8E" w:rsidP="001A5A8E">
      <w:pPr>
        <w:jc w:val="both"/>
      </w:pPr>
    </w:p>
    <w:p w:rsidR="001A5A8E" w:rsidRPr="004D5545" w:rsidRDefault="001A5A8E" w:rsidP="001A5A8E">
      <w:pPr>
        <w:jc w:val="both"/>
      </w:pPr>
      <w:r w:rsidRPr="004D5545">
        <w:t>ADAMUS: Il settore finanziario e molte altre cose. Ma il settore finanziario genera molte altre energie, tutte allo stesso tempo. Così diventi avido, senza cuore...</w:t>
      </w:r>
    </w:p>
    <w:p w:rsidR="001A5A8E" w:rsidRPr="004D5545" w:rsidRDefault="001A5A8E" w:rsidP="001A5A8E">
      <w:pPr>
        <w:jc w:val="both"/>
      </w:pPr>
    </w:p>
    <w:p w:rsidR="001A5A8E" w:rsidRPr="004D5545" w:rsidRDefault="001A5A8E" w:rsidP="001A5A8E">
      <w:pPr>
        <w:jc w:val="both"/>
      </w:pPr>
      <w:r w:rsidRPr="004D5545">
        <w:t>LINDA e PETE: La Paura.</w:t>
      </w:r>
    </w:p>
    <w:p w:rsidR="001A5A8E" w:rsidRPr="004D5545" w:rsidRDefault="001A5A8E" w:rsidP="001A5A8E">
      <w:pPr>
        <w:jc w:val="both"/>
      </w:pPr>
    </w:p>
    <w:p w:rsidR="001A5A8E" w:rsidRPr="004D5545" w:rsidRDefault="001A5A8E" w:rsidP="001A5A8E">
      <w:pPr>
        <w:jc w:val="both"/>
      </w:pPr>
      <w:r w:rsidRPr="004D5545">
        <w:t xml:space="preserve">ADAMUS: Sì, la paura. La gente che approfitta uno dell'altro. E la politica, molto della politica è coinvolto. Ed è anche un centro internazionale. Quindi non è necessario chiedersi </w:t>
      </w:r>
      <w:proofErr w:type="spellStart"/>
      <w:r w:rsidRPr="004D5545">
        <w:t>perchè</w:t>
      </w:r>
      <w:proofErr w:type="spellEnd"/>
      <w:r w:rsidRPr="004D5545">
        <w:t xml:space="preserve"> la tempesta è andata lì. Non è necessario essere dei veggenti, né trovare un significato nascosto. Osservate il significato evidente – centro finanziario, ed è anche un centro energetico. </w:t>
      </w:r>
    </w:p>
    <w:p w:rsidR="001A5A8E" w:rsidRPr="004D5545" w:rsidRDefault="001A5A8E" w:rsidP="001A5A8E">
      <w:pPr>
        <w:jc w:val="both"/>
      </w:pPr>
      <w:r w:rsidRPr="004D5545">
        <w:t xml:space="preserve">E' un bel centro energetico, ma è stato abusato. Così la tempesta si fa strada fino a lì. </w:t>
      </w:r>
    </w:p>
    <w:p w:rsidR="001A5A8E" w:rsidRPr="004D5545" w:rsidRDefault="001A5A8E" w:rsidP="001A5A8E">
      <w:pPr>
        <w:jc w:val="both"/>
      </w:pPr>
    </w:p>
    <w:p w:rsidR="001A5A8E" w:rsidRPr="004D5545" w:rsidRDefault="001A5A8E" w:rsidP="001A5A8E">
      <w:pPr>
        <w:jc w:val="both"/>
      </w:pPr>
      <w:r w:rsidRPr="004D5545">
        <w:t xml:space="preserve">Potete dare uno sguardo, simbolico o molto semplice. </w:t>
      </w:r>
      <w:proofErr w:type="spellStart"/>
      <w:r w:rsidRPr="004D5545">
        <w:t>Perchè</w:t>
      </w:r>
      <w:proofErr w:type="spellEnd"/>
      <w:r w:rsidRPr="004D5545">
        <w:t xml:space="preserve"> non c'è stato un incendio o un terremoto? </w:t>
      </w:r>
      <w:proofErr w:type="spellStart"/>
      <w:r w:rsidRPr="004D5545">
        <w:t>Perchè</w:t>
      </w:r>
      <w:proofErr w:type="spellEnd"/>
      <w:r w:rsidRPr="004D5545">
        <w:t xml:space="preserve"> ci sono stati acqua e vento? (molti rispondono: “pulizia”) Per pulire, sebbene anche il fuoco pulisca, ma in un modo diverso. </w:t>
      </w:r>
    </w:p>
    <w:p w:rsidR="001A5A8E" w:rsidRPr="004D5545" w:rsidRDefault="001A5A8E" w:rsidP="001A5A8E">
      <w:pPr>
        <w:jc w:val="both"/>
      </w:pPr>
    </w:p>
    <w:p w:rsidR="001A5A8E" w:rsidRPr="004D5545" w:rsidRDefault="001A5A8E" w:rsidP="001A5A8E">
      <w:pPr>
        <w:jc w:val="both"/>
      </w:pPr>
      <w:r w:rsidRPr="004D5545">
        <w:t>Ne parleremo fra un mese o due, ma c'è una cosa che voglio dirvi adesso. Il fuoco – il fuoco alchemico – non è necessariamente bollente. Io dico “fuoco” e voi vedete le fiamme e pensate “scotta”. Nei prossimi mesi impareremo che non è così. In realtà è una illusione. Oh, cammineremo sui carboni ardenti! (</w:t>
      </w:r>
      <w:proofErr w:type="spellStart"/>
      <w:r w:rsidRPr="004D5545">
        <w:t>Adamus</w:t>
      </w:r>
      <w:proofErr w:type="spellEnd"/>
      <w:r w:rsidRPr="004D5545">
        <w:t xml:space="preserve"> ride)</w:t>
      </w:r>
    </w:p>
    <w:p w:rsidR="001A5A8E" w:rsidRPr="004D5545" w:rsidRDefault="001A5A8E" w:rsidP="001A5A8E">
      <w:pPr>
        <w:jc w:val="both"/>
      </w:pPr>
    </w:p>
    <w:p w:rsidR="001A5A8E" w:rsidRPr="004D5545" w:rsidRDefault="001A5A8E" w:rsidP="001A5A8E">
      <w:pPr>
        <w:jc w:val="both"/>
      </w:pPr>
      <w:r w:rsidRPr="004D5545">
        <w:t xml:space="preserve">La tempesta è stata attratta da quell'area. Lì c'è un buco energetico che aveva bisogno di pulizia, di una ripulita. </w:t>
      </w:r>
    </w:p>
    <w:p w:rsidR="001A5A8E" w:rsidRPr="004D5545" w:rsidRDefault="001A5A8E" w:rsidP="001A5A8E">
      <w:pPr>
        <w:jc w:val="both"/>
      </w:pPr>
    </w:p>
    <w:p w:rsidR="001A5A8E" w:rsidRPr="004D5545" w:rsidRDefault="001A5A8E" w:rsidP="001A5A8E">
      <w:pPr>
        <w:jc w:val="both"/>
      </w:pPr>
      <w:r w:rsidRPr="004D5545">
        <w:t>La domanda è: quando avverrà la ricostruzione, che forma prenderà? La gente avrà  imparato qualcosa? La coscienza sarà cambiata in quel posto? E in un certo modo – non ha importanza per voi, a meno che la vostra famiglia non viva lì.</w:t>
      </w:r>
    </w:p>
    <w:p w:rsidR="001A5A8E" w:rsidRPr="004D5545" w:rsidRDefault="001A5A8E" w:rsidP="001A5A8E">
      <w:pPr>
        <w:jc w:val="both"/>
      </w:pPr>
    </w:p>
    <w:p w:rsidR="001A5A8E" w:rsidRPr="004D5545" w:rsidRDefault="001A5A8E" w:rsidP="001A5A8E">
      <w:pPr>
        <w:jc w:val="both"/>
      </w:pPr>
      <w:r w:rsidRPr="004D5545">
        <w:lastRenderedPageBreak/>
        <w:t xml:space="preserve"> Vorrei che guardaste questa cosa come dei Maestri, non più come studenti – </w:t>
      </w:r>
      <w:proofErr w:type="spellStart"/>
      <w:r w:rsidRPr="004D5545">
        <w:t>perchè</w:t>
      </w:r>
      <w:proofErr w:type="spellEnd"/>
      <w:r w:rsidRPr="004D5545">
        <w:t xml:space="preserve"> la scuola è finita. Noi ci allontaneremo dalla situazione studente/lezione per entrare nella situazione del Maestro.</w:t>
      </w:r>
    </w:p>
    <w:p w:rsidR="001A5A8E" w:rsidRPr="004D5545" w:rsidRDefault="001A5A8E" w:rsidP="001A5A8E">
      <w:pPr>
        <w:jc w:val="both"/>
      </w:pPr>
    </w:p>
    <w:p w:rsidR="001A5A8E" w:rsidRPr="004D5545" w:rsidRDefault="001A5A8E" w:rsidP="001A5A8E">
      <w:pPr>
        <w:jc w:val="both"/>
      </w:pPr>
      <w:r w:rsidRPr="004D5545">
        <w:t xml:space="preserve">Ma non importa, </w:t>
      </w:r>
      <w:proofErr w:type="spellStart"/>
      <w:r w:rsidRPr="004D5545">
        <w:t>perchè</w:t>
      </w:r>
      <w:proofErr w:type="spellEnd"/>
      <w:r w:rsidRPr="004D5545">
        <w:t xml:space="preserve"> se la gente sceglie di vivere in quell'area e di vivere queste catastrofi, si tratta di una sua scelta. Davvero. Tuttavia...se un Maestro amorevole ed equilibrato, che vive nell'energia dell'Io Sono, vuole andare lì – energeticamente o con l'aereo – e non fare altro che stare all'angolo della strada, respirando e irradiando la sua presenza, poiché la sua presenza è così equilibrata, illuminerà i potenziali. Oggi vorrei portare a casa proprio l'argomento dei potenziali. </w:t>
      </w:r>
    </w:p>
    <w:p w:rsidR="001A5A8E" w:rsidRPr="004D5545" w:rsidRDefault="001A5A8E" w:rsidP="001A5A8E">
      <w:pPr>
        <w:jc w:val="both"/>
      </w:pPr>
    </w:p>
    <w:p w:rsidR="001A5A8E" w:rsidRPr="004D5545" w:rsidRDefault="001A5A8E" w:rsidP="001A5A8E">
      <w:pPr>
        <w:jc w:val="both"/>
      </w:pPr>
      <w:r w:rsidRPr="004D5545">
        <w:t xml:space="preserve">Ne abbiamo già parlato, ma talvolta le cose vanno al vostro cervello e non nel cuore. Oggi lo stiperemo nel vostro cuore. Lo dico per le persone nuove  che sono on </w:t>
      </w:r>
      <w:proofErr w:type="spellStart"/>
      <w:r w:rsidRPr="004D5545">
        <w:t>line</w:t>
      </w:r>
      <w:proofErr w:type="spellEnd"/>
      <w:r w:rsidRPr="004D5545">
        <w:t>.</w:t>
      </w:r>
    </w:p>
    <w:p w:rsidR="001A5A8E" w:rsidRPr="004D5545" w:rsidRDefault="001A5A8E" w:rsidP="001A5A8E">
      <w:pPr>
        <w:jc w:val="both"/>
      </w:pPr>
    </w:p>
    <w:p w:rsidR="001A5A8E" w:rsidRPr="004D5545" w:rsidRDefault="001A5A8E" w:rsidP="001A5A8E">
      <w:pPr>
        <w:jc w:val="both"/>
      </w:pPr>
      <w:r w:rsidRPr="004D5545">
        <w:t xml:space="preserve">I potenziali sono il punto chiave dell'incontro di oggi. Abbiamo detto che il prossimo anno sarà probabilmente come questo, </w:t>
      </w:r>
      <w:proofErr w:type="spellStart"/>
      <w:r w:rsidRPr="004D5545">
        <w:t>perchè</w:t>
      </w:r>
      <w:proofErr w:type="spellEnd"/>
      <w:r w:rsidRPr="004D5545">
        <w:t xml:space="preserve"> cos'è che la gente vede? Lo stesso potenziale sempre ripetuto. Non vede i potenziali di cambiamento e talvolta, quando li vedono, scappano via. Non vedono il potenziale che giace oltre questo, il potenziale che dice: “Il cambiamento non deve essere difficile, il cambiamento può essere una vera gioia, può essere divertente,” così come accade qui oggi. Voi adesso state cambiando e guardate quanto vi divertite. (risate)</w:t>
      </w:r>
    </w:p>
    <w:p w:rsidR="001A5A8E" w:rsidRPr="004D5545" w:rsidRDefault="001A5A8E" w:rsidP="001A5A8E">
      <w:pPr>
        <w:jc w:val="both"/>
      </w:pPr>
    </w:p>
    <w:p w:rsidR="001A5A8E" w:rsidRPr="004D5545" w:rsidRDefault="001A5A8E" w:rsidP="001A5A8E">
      <w:pPr>
        <w:jc w:val="both"/>
      </w:pPr>
      <w:r w:rsidRPr="004D5545">
        <w:t>Che altro accadrà il prossimo anno? Che altro?</w:t>
      </w:r>
    </w:p>
    <w:p w:rsidR="001A5A8E" w:rsidRPr="004D5545" w:rsidRDefault="001A5A8E" w:rsidP="001A5A8E">
      <w:pPr>
        <w:jc w:val="both"/>
      </w:pPr>
    </w:p>
    <w:p w:rsidR="001A5A8E" w:rsidRPr="004D5545" w:rsidRDefault="001A5A8E" w:rsidP="001A5A8E">
      <w:pPr>
        <w:jc w:val="both"/>
      </w:pPr>
      <w:r w:rsidRPr="004D5545">
        <w:t xml:space="preserve">SHAUMBRA 2: (donna) Il vento si muoverà e così gli </w:t>
      </w:r>
      <w:proofErr w:type="spellStart"/>
      <w:r w:rsidRPr="004D5545">
        <w:t>Shaumbra</w:t>
      </w:r>
      <w:proofErr w:type="spellEnd"/>
      <w:r w:rsidRPr="004D5545">
        <w:t xml:space="preserve"> si muoveranno.</w:t>
      </w:r>
    </w:p>
    <w:p w:rsidR="001A5A8E" w:rsidRPr="004D5545" w:rsidRDefault="001A5A8E" w:rsidP="001A5A8E">
      <w:pPr>
        <w:jc w:val="both"/>
      </w:pPr>
    </w:p>
    <w:p w:rsidR="001A5A8E" w:rsidRPr="004D5545" w:rsidRDefault="001A5A8E" w:rsidP="001A5A8E">
      <w:pPr>
        <w:jc w:val="both"/>
      </w:pPr>
      <w:r w:rsidRPr="004D5545">
        <w:t xml:space="preserve">ADAMUS: Assolutamente sì, parlerò del vento tra poco. Sì! Grande vento. Bene. </w:t>
      </w:r>
    </w:p>
    <w:p w:rsidR="001A5A8E" w:rsidRPr="004D5545" w:rsidRDefault="001A5A8E" w:rsidP="001A5A8E">
      <w:pPr>
        <w:jc w:val="both"/>
      </w:pPr>
    </w:p>
    <w:p w:rsidR="001A5A8E" w:rsidRPr="004D5545" w:rsidRDefault="001A5A8E" w:rsidP="001A5A8E">
      <w:pPr>
        <w:jc w:val="both"/>
      </w:pPr>
      <w:r w:rsidRPr="004D5545">
        <w:t>Il prossimo</w:t>
      </w:r>
    </w:p>
    <w:p w:rsidR="001A5A8E" w:rsidRPr="004D5545" w:rsidRDefault="001A5A8E" w:rsidP="001A5A8E">
      <w:pPr>
        <w:jc w:val="both"/>
      </w:pPr>
    </w:p>
    <w:p w:rsidR="001A5A8E" w:rsidRPr="004D5545" w:rsidRDefault="001A5A8E" w:rsidP="001A5A8E">
      <w:pPr>
        <w:jc w:val="both"/>
      </w:pPr>
      <w:r w:rsidRPr="004D5545">
        <w:t>SHAUMBRA 3: (donna) Io avrò una nuova casa.</w:t>
      </w:r>
    </w:p>
    <w:p w:rsidR="001A5A8E" w:rsidRPr="004D5545" w:rsidRDefault="001A5A8E" w:rsidP="001A5A8E">
      <w:pPr>
        <w:jc w:val="both"/>
      </w:pPr>
    </w:p>
    <w:p w:rsidR="001A5A8E" w:rsidRPr="004D5545" w:rsidRDefault="001A5A8E" w:rsidP="001A5A8E">
      <w:pPr>
        <w:jc w:val="both"/>
      </w:pPr>
      <w:r w:rsidRPr="004D5545">
        <w:t>ADAMUS: E a proposito del pianeta?</w:t>
      </w:r>
    </w:p>
    <w:p w:rsidR="001A5A8E" w:rsidRPr="004D5545" w:rsidRDefault="001A5A8E" w:rsidP="001A5A8E">
      <w:pPr>
        <w:jc w:val="both"/>
      </w:pPr>
    </w:p>
    <w:p w:rsidR="001A5A8E" w:rsidRPr="004D5545" w:rsidRDefault="001A5A8E" w:rsidP="001A5A8E">
      <w:pPr>
        <w:jc w:val="both"/>
      </w:pPr>
      <w:r w:rsidRPr="004D5545">
        <w:t>SHAUMBRA 3: Beh, se posso farlo io possono farlo tutti. E la mia casa sarà bellissima, sarà maestosa. Sarà magnifica.</w:t>
      </w:r>
    </w:p>
    <w:p w:rsidR="001A5A8E" w:rsidRPr="004D5545" w:rsidRDefault="001A5A8E" w:rsidP="001A5A8E">
      <w:pPr>
        <w:jc w:val="both"/>
      </w:pPr>
    </w:p>
    <w:p w:rsidR="001A5A8E" w:rsidRPr="004D5545" w:rsidRDefault="001A5A8E" w:rsidP="001A5A8E">
      <w:pPr>
        <w:jc w:val="both"/>
      </w:pPr>
      <w:r w:rsidRPr="004D5545">
        <w:t>ADAMUS: Mettiamola così – il mondo avrà una nuova casa.</w:t>
      </w:r>
    </w:p>
    <w:p w:rsidR="001A5A8E" w:rsidRPr="004D5545" w:rsidRDefault="001A5A8E" w:rsidP="001A5A8E">
      <w:pPr>
        <w:jc w:val="both"/>
      </w:pPr>
    </w:p>
    <w:p w:rsidR="001A5A8E" w:rsidRPr="004D5545" w:rsidRDefault="001A5A8E" w:rsidP="001A5A8E">
      <w:pPr>
        <w:jc w:val="both"/>
      </w:pPr>
      <w:r w:rsidRPr="004D5545">
        <w:t xml:space="preserve">SHAUMBRA 3: Potrebbe, </w:t>
      </w:r>
      <w:proofErr w:type="spellStart"/>
      <w:r w:rsidRPr="004D5545">
        <w:t>perchè</w:t>
      </w:r>
      <w:proofErr w:type="spellEnd"/>
      <w:r w:rsidRPr="004D5545">
        <w:t xml:space="preserve"> no? Molte nuove case, non dobbiamo limitarci ad una. </w:t>
      </w:r>
    </w:p>
    <w:p w:rsidR="001A5A8E" w:rsidRPr="004D5545" w:rsidRDefault="001A5A8E" w:rsidP="001A5A8E">
      <w:pPr>
        <w:jc w:val="both"/>
      </w:pPr>
    </w:p>
    <w:p w:rsidR="001A5A8E" w:rsidRPr="004D5545" w:rsidRDefault="001A5A8E" w:rsidP="001A5A8E">
      <w:pPr>
        <w:jc w:val="both"/>
      </w:pPr>
      <w:r w:rsidRPr="004D5545">
        <w:t xml:space="preserve">ADAMUS: Lo farà davvero. </w:t>
      </w:r>
      <w:proofErr w:type="spellStart"/>
      <w:r w:rsidRPr="004D5545">
        <w:t>Perchè</w:t>
      </w:r>
      <w:proofErr w:type="spellEnd"/>
      <w:r w:rsidRPr="004D5545">
        <w:t xml:space="preserve"> proprio adesso, mentre parlo e voi spero ascoltate, c'è una nuova casa, ed uno dei nuovi potenziali per questo pianeta. Ci sono molte nuove Terre.  E in queste nuove Terre andranno coloro che non si sono ancora mai incarnati. Ma sono anche uno dei potenziali in cui voi potete andare, senza dover lasciare il corpo, e cominciare a sperimentare il vivere </w:t>
      </w:r>
      <w:proofErr w:type="spellStart"/>
      <w:r w:rsidRPr="004D5545">
        <w:t>inter</w:t>
      </w:r>
      <w:proofErr w:type="spellEnd"/>
      <w:r w:rsidRPr="004D5545">
        <w:t xml:space="preserve"> dimensionale. </w:t>
      </w:r>
    </w:p>
    <w:p w:rsidR="001A5A8E" w:rsidRPr="004D5545" w:rsidRDefault="001A5A8E" w:rsidP="001A5A8E">
      <w:pPr>
        <w:jc w:val="both"/>
      </w:pPr>
    </w:p>
    <w:p w:rsidR="001A5A8E" w:rsidRPr="004D5545" w:rsidRDefault="001A5A8E" w:rsidP="001A5A8E">
      <w:pPr>
        <w:jc w:val="both"/>
      </w:pPr>
      <w:r w:rsidRPr="004D5545">
        <w:t xml:space="preserve">Voi vi chiedete: “Ma </w:t>
      </w:r>
      <w:proofErr w:type="spellStart"/>
      <w:r w:rsidRPr="004D5545">
        <w:t>perchè</w:t>
      </w:r>
      <w:proofErr w:type="spellEnd"/>
      <w:r w:rsidRPr="004D5545">
        <w:t xml:space="preserve">? Che bene ne avrò se in un qualche stato di sogno vado negli altri reami?” </w:t>
      </w:r>
      <w:proofErr w:type="spellStart"/>
      <w:r w:rsidRPr="004D5545">
        <w:t>Perchè</w:t>
      </w:r>
      <w:proofErr w:type="spellEnd"/>
      <w:r w:rsidRPr="004D5545">
        <w:t xml:space="preserve"> la cosa interessante della Nuova Terra è che non ha la pesantezza della dualità, della fisicità che è qui. Così potete recarvi lì e fare le prove e praticare e muovervi prima di farlo qui. In altre parole, potete cominciare a sentire com'è essere veramente liberi, veramente liberati. Potete sentire com'è essere nell'abbondanza, completamente nell'abbondanza. Voi lo proverete lì e poi lo </w:t>
      </w:r>
      <w:r w:rsidRPr="004D5545">
        <w:lastRenderedPageBreak/>
        <w:t xml:space="preserve">riporterete qui. E' una delle grandi cose che riguardano la Nuova Terra che voi avete collaborato a creare. Assolutamente. </w:t>
      </w:r>
    </w:p>
    <w:p w:rsidR="001A5A8E" w:rsidRPr="004D5545" w:rsidRDefault="001A5A8E" w:rsidP="001A5A8E">
      <w:pPr>
        <w:jc w:val="both"/>
      </w:pPr>
    </w:p>
    <w:p w:rsidR="001A5A8E" w:rsidRPr="004D5545" w:rsidRDefault="001A5A8E" w:rsidP="001A5A8E">
      <w:pPr>
        <w:jc w:val="both"/>
      </w:pPr>
      <w:r w:rsidRPr="004D5545">
        <w:t>Ancora qualcuno. Il prossimo anno 2013.</w:t>
      </w:r>
    </w:p>
    <w:p w:rsidR="001A5A8E" w:rsidRPr="004D5545" w:rsidRDefault="001A5A8E" w:rsidP="001A5A8E">
      <w:pPr>
        <w:jc w:val="both"/>
      </w:pPr>
    </w:p>
    <w:p w:rsidR="001A5A8E" w:rsidRPr="004D5545" w:rsidRDefault="001A5A8E" w:rsidP="001A5A8E">
      <w:pPr>
        <w:jc w:val="both"/>
      </w:pPr>
      <w:r w:rsidRPr="004D5545">
        <w:t>Poi entreremo nel cuore della discussione di oggi.</w:t>
      </w:r>
    </w:p>
    <w:p w:rsidR="001A5A8E" w:rsidRPr="004D5545" w:rsidRDefault="001A5A8E" w:rsidP="001A5A8E">
      <w:pPr>
        <w:jc w:val="both"/>
      </w:pPr>
    </w:p>
    <w:p w:rsidR="001A5A8E" w:rsidRPr="004D5545" w:rsidRDefault="001A5A8E" w:rsidP="001A5A8E">
      <w:pPr>
        <w:jc w:val="both"/>
      </w:pPr>
      <w:r w:rsidRPr="004D5545">
        <w:t>SHAUMBRA 4: In realtà non so cosa accade nel mondo. Alla TV ci sono tante persone preoccupate del denaro, che hanno perso il lavoro e che non riescono a trovarne un altro. La disoccupazione è alta, e ci sono molti sforzi...per pensare che un cambiamento sarà possibile.</w:t>
      </w:r>
    </w:p>
    <w:p w:rsidR="001A5A8E" w:rsidRPr="004D5545" w:rsidRDefault="001A5A8E" w:rsidP="001A5A8E">
      <w:pPr>
        <w:jc w:val="both"/>
      </w:pPr>
    </w:p>
    <w:p w:rsidR="001A5A8E" w:rsidRPr="004D5545" w:rsidRDefault="001A5A8E" w:rsidP="001A5A8E">
      <w:pPr>
        <w:jc w:val="both"/>
      </w:pPr>
      <w:r w:rsidRPr="004D5545">
        <w:t xml:space="preserve">ADAMUS: </w:t>
      </w:r>
      <w:proofErr w:type="spellStart"/>
      <w:r w:rsidRPr="004D5545">
        <w:t>Perchè</w:t>
      </w:r>
      <w:proofErr w:type="spellEnd"/>
      <w:r w:rsidRPr="004D5545">
        <w:t xml:space="preserve"> adesso c'è tanta disoccupazione?</w:t>
      </w:r>
    </w:p>
    <w:p w:rsidR="001A5A8E" w:rsidRPr="004D5545" w:rsidRDefault="001A5A8E" w:rsidP="001A5A8E">
      <w:pPr>
        <w:jc w:val="both"/>
      </w:pPr>
    </w:p>
    <w:p w:rsidR="001A5A8E" w:rsidRPr="004D5545" w:rsidRDefault="001A5A8E" w:rsidP="001A5A8E">
      <w:pPr>
        <w:jc w:val="both"/>
      </w:pPr>
      <w:r w:rsidRPr="004D5545">
        <w:t xml:space="preserve">SHAUMBRA 4: </w:t>
      </w:r>
      <w:proofErr w:type="spellStart"/>
      <w:r w:rsidRPr="004D5545">
        <w:t>Perchè</w:t>
      </w:r>
      <w:proofErr w:type="spellEnd"/>
      <w:r w:rsidRPr="004D5545">
        <w:t xml:space="preserve"> c'è bisogno di un cambiamento e questo è stato manifestato, e hanno bisogno di ascoltare quello che dicono a se stessi. Lo stanno recitando, manifestando. </w:t>
      </w:r>
    </w:p>
    <w:p w:rsidR="001A5A8E" w:rsidRPr="004D5545" w:rsidRDefault="001A5A8E" w:rsidP="001A5A8E">
      <w:pPr>
        <w:jc w:val="both"/>
      </w:pPr>
      <w:r w:rsidRPr="004D5545">
        <w:t xml:space="preserve">Ma è molto dura. Ho amici che si trovano...in una situazione difficile e non riescono a vederne i risultati. </w:t>
      </w:r>
    </w:p>
    <w:p w:rsidR="001A5A8E" w:rsidRPr="004D5545" w:rsidRDefault="001A5A8E" w:rsidP="001A5A8E">
      <w:pPr>
        <w:jc w:val="both"/>
      </w:pPr>
    </w:p>
    <w:p w:rsidR="001A5A8E" w:rsidRPr="004D5545" w:rsidRDefault="001A5A8E" w:rsidP="001A5A8E">
      <w:pPr>
        <w:jc w:val="both"/>
      </w:pPr>
      <w:r w:rsidRPr="004D5545">
        <w:t xml:space="preserve">ADAMUS: E' una delle cose che accadono sul pianeta come risultato di questo movimento verso la libertà, tutta la dinamica della libertà ha a che fare con il denaro. Questo è uno dei grandi problemi, il controllo, la presa, che questa mancanza di libertà ha sulla coscienza. Passa direttamente dal denaro. Senza libertà, niente denaro. E questo colpisce l'economia. In più i mercati – i mercati finanziari, come li conoscete – sono vecchi di 500 anni. Troppo vecchi, così devono affrontare un cambiamento. La gente che ha sostenuto i vecchi modi, non solo per cupidigia, ma a causa dei vecchi modi, </w:t>
      </w:r>
      <w:proofErr w:type="spellStart"/>
      <w:r w:rsidRPr="004D5545">
        <w:t>perchè</w:t>
      </w:r>
      <w:proofErr w:type="spellEnd"/>
      <w:r w:rsidRPr="004D5545">
        <w:t xml:space="preserve"> vogliono che il domani sia come oggi, </w:t>
      </w:r>
      <w:proofErr w:type="spellStart"/>
      <w:r w:rsidRPr="004D5545">
        <w:t>perchè</w:t>
      </w:r>
      <w:proofErr w:type="spellEnd"/>
      <w:r w:rsidRPr="004D5545">
        <w:t xml:space="preserve"> hanno il denaro per loro, voi no. Quindi vogliono che resti come oggi.</w:t>
      </w:r>
    </w:p>
    <w:p w:rsidR="001A5A8E" w:rsidRPr="004D5545" w:rsidRDefault="001A5A8E" w:rsidP="001A5A8E">
      <w:pPr>
        <w:jc w:val="both"/>
      </w:pPr>
    </w:p>
    <w:p w:rsidR="001A5A8E" w:rsidRPr="004D5545" w:rsidRDefault="001A5A8E" w:rsidP="001A5A8E">
      <w:pPr>
        <w:jc w:val="both"/>
      </w:pPr>
      <w:r w:rsidRPr="004D5545">
        <w:t>Al momento esiste una grande frizione . Vi ho detto che il sistema finanziario è già collassato. In altre parole non sono più sostenuti dalla fiducia che usavano avere. Voi credete nel denaro? Credete nella gente che maneggia i vostri soldi? (il pubblico dice “No”) Non che siano cattivi, ma non sono nella stessa vostra coscienza.</w:t>
      </w:r>
    </w:p>
    <w:p w:rsidR="001A5A8E" w:rsidRPr="004D5545" w:rsidRDefault="001A5A8E" w:rsidP="001A5A8E">
      <w:pPr>
        <w:jc w:val="both"/>
      </w:pPr>
    </w:p>
    <w:p w:rsidR="001A5A8E" w:rsidRPr="004D5545" w:rsidRDefault="001A5A8E" w:rsidP="001A5A8E">
      <w:pPr>
        <w:jc w:val="both"/>
        <w:rPr>
          <w:i/>
          <w:iCs/>
        </w:rPr>
      </w:pPr>
      <w:r w:rsidRPr="004D5545">
        <w:t xml:space="preserve">E se avete qualche domanda e volete avere altre informazioni – piccola promozione – prendetevi il libro di Patricia “Denaro Consapevole”. </w:t>
      </w:r>
      <w:r w:rsidRPr="004D5545">
        <w:rPr>
          <w:i/>
          <w:iCs/>
        </w:rPr>
        <w:t xml:space="preserve">(Si riferisce a Patricia </w:t>
      </w:r>
      <w:proofErr w:type="spellStart"/>
      <w:r w:rsidRPr="004D5545">
        <w:rPr>
          <w:i/>
          <w:iCs/>
        </w:rPr>
        <w:t>Aburdene</w:t>
      </w:r>
      <w:proofErr w:type="spellEnd"/>
      <w:r w:rsidRPr="004D5545">
        <w:rPr>
          <w:i/>
          <w:iCs/>
        </w:rPr>
        <w:t xml:space="preserve"> che era presente al pranzo con gli </w:t>
      </w:r>
      <w:proofErr w:type="spellStart"/>
      <w:r w:rsidRPr="004D5545">
        <w:rPr>
          <w:i/>
          <w:iCs/>
        </w:rPr>
        <w:t>Shaumbra</w:t>
      </w:r>
      <w:proofErr w:type="spellEnd"/>
      <w:r w:rsidRPr="004D5545">
        <w:rPr>
          <w:i/>
          <w:iCs/>
        </w:rPr>
        <w:t>)</w:t>
      </w:r>
    </w:p>
    <w:p w:rsidR="001A5A8E" w:rsidRPr="004D5545" w:rsidRDefault="001A5A8E" w:rsidP="001A5A8E">
      <w:pPr>
        <w:jc w:val="both"/>
      </w:pPr>
    </w:p>
    <w:p w:rsidR="001A5A8E" w:rsidRPr="004D5545" w:rsidRDefault="001A5A8E" w:rsidP="001A5A8E">
      <w:pPr>
        <w:jc w:val="both"/>
      </w:pPr>
      <w:r w:rsidRPr="004D5545">
        <w:t xml:space="preserve">Il sistema finanziario – oh è così spaventoso che se voi lo conosceste vorreste...gridare. E' tenuto su con la gomma da masticare o con le pezze, ma il sistema finanziario deve affrontare il cambiamento, </w:t>
      </w:r>
      <w:proofErr w:type="spellStart"/>
      <w:r w:rsidRPr="004D5545">
        <w:t>perchè</w:t>
      </w:r>
      <w:proofErr w:type="spellEnd"/>
      <w:r w:rsidRPr="004D5545">
        <w:t xml:space="preserve"> rappresenta una delle cose principali che inibisce la libertà della gente. Ci sono percorsi specifici o metodi nel sistema finanziario odierno, ed è molto dura per uno che non c'è dentro farne parte. </w:t>
      </w:r>
    </w:p>
    <w:p w:rsidR="001A5A8E" w:rsidRPr="004D5545" w:rsidRDefault="001A5A8E" w:rsidP="001A5A8E">
      <w:pPr>
        <w:jc w:val="both"/>
      </w:pPr>
    </w:p>
    <w:p w:rsidR="001A5A8E" w:rsidRPr="004D5545" w:rsidRDefault="001A5A8E" w:rsidP="001A5A8E">
      <w:pPr>
        <w:jc w:val="both"/>
      </w:pPr>
      <w:r w:rsidRPr="004D5545">
        <w:t xml:space="preserve">Come abbiamo già detto non si tratta di una cospirazione. Per favore, vi prego. Se volete essere liberi ognuno di voi faccia un respiro profondo e superi, dimentichi i complotti. </w:t>
      </w:r>
    </w:p>
    <w:p w:rsidR="001A5A8E" w:rsidRPr="004D5545" w:rsidRDefault="001A5A8E" w:rsidP="001A5A8E">
      <w:pPr>
        <w:jc w:val="both"/>
      </w:pPr>
      <w:r w:rsidRPr="004D5545">
        <w:t xml:space="preserve">Vi dichiaro che la sola cospirazione è la stupidità. (risate) Assolutamente vero. (applausi) Non ci sono cospirazioni! Qualcuno vuole discutere dicendo che ci sono cospirazioni nel governo. Fermatevi un momento, sentite, percepite l'energia del governo. Pensate a tutti i lavoratori del governo che avete incontrato, i politici. Non sono abbastanza intelligenti per fare una cospirazione! </w:t>
      </w:r>
    </w:p>
    <w:p w:rsidR="001A5A8E" w:rsidRPr="004D5545" w:rsidRDefault="001A5A8E" w:rsidP="001A5A8E">
      <w:pPr>
        <w:jc w:val="both"/>
      </w:pPr>
    </w:p>
    <w:p w:rsidR="001A5A8E" w:rsidRPr="004D5545" w:rsidRDefault="001A5A8E" w:rsidP="001A5A8E">
      <w:pPr>
        <w:jc w:val="both"/>
      </w:pPr>
      <w:r w:rsidRPr="004D5545">
        <w:t xml:space="preserve">Sono innamorati del potere, naturalmente, ma chi non lo è, eccetto pochi Maestri. Se entrate in alcuni degli altri reami nelle altre dimensioni, troverete la stessa lotta per il potere. Il potere sulla </w:t>
      </w:r>
      <w:r w:rsidRPr="004D5545">
        <w:lastRenderedPageBreak/>
        <w:t xml:space="preserve">Terra è generalmente tradotto in denaro. Se hai il denaro, hai il potere. Il cosmo adesso è basato su una lotta di potere. Ecco </w:t>
      </w:r>
      <w:proofErr w:type="spellStart"/>
      <w:r w:rsidRPr="004D5545">
        <w:t>perchè</w:t>
      </w:r>
      <w:proofErr w:type="spellEnd"/>
      <w:r w:rsidRPr="004D5545">
        <w:t xml:space="preserve"> c'è tanto interesse su quanto succede sulla Terra. Gli umani su questo pianeta alla fine si permetteranno di essere liberi? Ed è davvero interessante, straordinariamente interessante. </w:t>
      </w:r>
    </w:p>
    <w:p w:rsidR="001A5A8E" w:rsidRPr="004D5545" w:rsidRDefault="001A5A8E" w:rsidP="001A5A8E">
      <w:pPr>
        <w:jc w:val="both"/>
      </w:pPr>
    </w:p>
    <w:p w:rsidR="001A5A8E" w:rsidRPr="004D5545" w:rsidRDefault="001A5A8E" w:rsidP="001A5A8E">
      <w:pPr>
        <w:jc w:val="both"/>
      </w:pPr>
      <w:r w:rsidRPr="004D5545">
        <w:t xml:space="preserve">Le elezioni che avrete negli Stati Uniti – questa non è la parte interessante, è grossolano, lo so (risate) – ma ho detto che negli altri reami c'è questo problema di libertà, e stanno osservando questo pianeta. E non sono degli esseri super avanzati, civiltà che vi siete immaginate tanto tempo fa. Altrimenti sarebbero qui per aiutarvi. Stanno affrontando molti dei problemi che avete voi, nei loro modi galattici </w:t>
      </w:r>
      <w:proofErr w:type="spellStart"/>
      <w:r w:rsidRPr="004D5545">
        <w:t>inter</w:t>
      </w:r>
      <w:proofErr w:type="spellEnd"/>
      <w:r w:rsidRPr="004D5545">
        <w:t xml:space="preserve"> dimensionali. Ma davvero, credeteci o no, siete voi che state in prima linea. </w:t>
      </w:r>
    </w:p>
    <w:p w:rsidR="001A5A8E" w:rsidRPr="004D5545" w:rsidRDefault="001A5A8E" w:rsidP="001A5A8E">
      <w:pPr>
        <w:jc w:val="both"/>
      </w:pPr>
    </w:p>
    <w:p w:rsidR="001A5A8E" w:rsidRPr="004D5545" w:rsidRDefault="001A5A8E" w:rsidP="001A5A8E">
      <w:pPr>
        <w:jc w:val="both"/>
      </w:pPr>
      <w:r w:rsidRPr="004D5545">
        <w:t xml:space="preserve">Vi dico che anche nel cosmo la giuria è ferma – Gli umani alla fine accetteranno la loro libertà, o continueranno nella </w:t>
      </w:r>
      <w:proofErr w:type="spellStart"/>
      <w:r w:rsidRPr="004D5545">
        <w:t>matrix</w:t>
      </w:r>
      <w:proofErr w:type="spellEnd"/>
      <w:r w:rsidRPr="004D5545">
        <w:t>? Avranno i domani come gli oggi? - è interessante, come le vostre prossime elezioni negli Stati Uniti.</w:t>
      </w:r>
    </w:p>
    <w:p w:rsidR="001A5A8E" w:rsidRPr="004D5545" w:rsidRDefault="001A5A8E" w:rsidP="001A5A8E">
      <w:pPr>
        <w:jc w:val="both"/>
      </w:pPr>
    </w:p>
    <w:p w:rsidR="001A5A8E" w:rsidRPr="004D5545" w:rsidRDefault="001A5A8E" w:rsidP="001A5A8E">
      <w:pPr>
        <w:jc w:val="both"/>
      </w:pPr>
      <w:r w:rsidRPr="004D5545">
        <w:t xml:space="preserve">Non si tratta di chi vince le elezioni, e in un certo modo io vi dico che non ha importanza. </w:t>
      </w:r>
      <w:proofErr w:type="spellStart"/>
      <w:r w:rsidRPr="004D5545">
        <w:t>Perchè</w:t>
      </w:r>
      <w:proofErr w:type="spellEnd"/>
      <w:r w:rsidRPr="004D5545">
        <w:t xml:space="preserve">? </w:t>
      </w:r>
      <w:proofErr w:type="spellStart"/>
      <w:r w:rsidRPr="004D5545">
        <w:t>Perchè</w:t>
      </w:r>
      <w:proofErr w:type="spellEnd"/>
      <w:r w:rsidRPr="004D5545">
        <w:t xml:space="preserve"> riguarda il meccanismo che lo sottende. E' la gente di ieri che è qui oggi, che sarà qui domani, operando nel governo e concedendovi la vostra patente di guida, o no. Sono queste persone, sono quelle che credono davvero che domani sarà come oggi. Noi stiamo cercando qualcuno che comprenda che domani può essere qualsiasi cosa vogliate che sia. </w:t>
      </w:r>
    </w:p>
    <w:p w:rsidR="001A5A8E" w:rsidRPr="004D5545" w:rsidRDefault="001A5A8E" w:rsidP="001A5A8E">
      <w:pPr>
        <w:jc w:val="both"/>
      </w:pPr>
    </w:p>
    <w:p w:rsidR="001A5A8E" w:rsidRPr="004D5545" w:rsidRDefault="001A5A8E" w:rsidP="001A5A8E">
      <w:pPr>
        <w:jc w:val="both"/>
      </w:pPr>
      <w:r w:rsidRPr="004D5545">
        <w:t xml:space="preserve">E' una cosa dura da infrangere. E' la difficoltà della libertà. E' dura </w:t>
      </w:r>
      <w:proofErr w:type="spellStart"/>
      <w:r w:rsidRPr="004D5545">
        <w:t>perchè</w:t>
      </w:r>
      <w:proofErr w:type="spellEnd"/>
      <w:r w:rsidRPr="004D5545">
        <w:t xml:space="preserve"> adesso pronuncio queste parole e voi dite: “Oh, suona così bene!” Ma ci sono </w:t>
      </w:r>
      <w:proofErr w:type="spellStart"/>
      <w:r w:rsidRPr="004D5545">
        <w:t>probabiltà</w:t>
      </w:r>
      <w:proofErr w:type="spellEnd"/>
      <w:r w:rsidRPr="004D5545">
        <w:t xml:space="preserve"> che domani sarà lo stesso che oggi. </w:t>
      </w:r>
    </w:p>
    <w:p w:rsidR="001A5A8E" w:rsidRPr="004D5545" w:rsidRDefault="001A5A8E" w:rsidP="001A5A8E">
      <w:pPr>
        <w:jc w:val="both"/>
      </w:pPr>
    </w:p>
    <w:p w:rsidR="001A5A8E" w:rsidRPr="004D5545" w:rsidRDefault="001A5A8E" w:rsidP="001A5A8E">
      <w:pPr>
        <w:jc w:val="both"/>
      </w:pPr>
      <w:r w:rsidRPr="004D5545">
        <w:t>Domani sarà lo stesso, voi vi sveglierete alla stessa ora, mangerete le stesse cose, avrete lo stesso scadenzario con le stesse persone, con gli stessi problemi. Tutto sarà circa lo stesso, e la cosa più grave è che i vostri pensieri saranno gli stessi. Vi sveglierete al mattino sentendovi un po' stanchi, un po' bene un po' male, chiedendovi cosa diavolo succederà, cosa toccherà il cambiamento nella vostra vita, e poi aspetterete come se dovesse arrivare da fuori. Domani sarà come oggi, a meno che voi non diciate: “Diamine no.” Ma prima di farlo, ci sono delle conseguenze e queste  conseguenze, di cui parleremo tra un momento, sono proprio le cose che vi trattengono dall'avere una vera libertà.</w:t>
      </w:r>
    </w:p>
    <w:p w:rsidR="001A5A8E" w:rsidRPr="004D5545" w:rsidRDefault="001A5A8E" w:rsidP="001A5A8E">
      <w:pPr>
        <w:jc w:val="both"/>
      </w:pPr>
    </w:p>
    <w:p w:rsidR="001A5A8E" w:rsidRPr="004D5545" w:rsidRDefault="001A5A8E" w:rsidP="001A5A8E">
      <w:pPr>
        <w:jc w:val="both"/>
      </w:pPr>
      <w:r w:rsidRPr="004D5545">
        <w:t>Facciamo un respiro profondo.</w:t>
      </w:r>
    </w:p>
    <w:p w:rsidR="001A5A8E" w:rsidRPr="004D5545" w:rsidRDefault="001A5A8E" w:rsidP="001A5A8E">
      <w:pPr>
        <w:jc w:val="both"/>
      </w:pPr>
    </w:p>
    <w:p w:rsidR="001A5A8E" w:rsidRPr="004D5545" w:rsidRDefault="001A5A8E" w:rsidP="001A5A8E">
      <w:pPr>
        <w:jc w:val="both"/>
      </w:pPr>
      <w:r w:rsidRPr="004D5545">
        <w:t xml:space="preserve">Le elezioni sono indicative e come ho detto, non è importante chi le vince, </w:t>
      </w:r>
      <w:proofErr w:type="spellStart"/>
      <w:r w:rsidRPr="004D5545">
        <w:t>perchè</w:t>
      </w:r>
      <w:proofErr w:type="spellEnd"/>
      <w:r w:rsidRPr="004D5545">
        <w:t xml:space="preserve"> sarà lo stesso prossimo anno. Possono discutere su un nuovo progetto di legge, ma la legge non passerà in ogni caso. Possono discutere sui diritti e la morale, ma non cambierà. Continueranno sullo stesso percorso un giorno dopo l'altro. E' la natura della coscienza di massa, la natura della mancanza di libertà. Senza libertà.</w:t>
      </w:r>
    </w:p>
    <w:p w:rsidR="001A5A8E" w:rsidRPr="004D5545" w:rsidRDefault="001A5A8E" w:rsidP="001A5A8E">
      <w:pPr>
        <w:jc w:val="both"/>
      </w:pPr>
    </w:p>
    <w:p w:rsidR="001A5A8E" w:rsidRPr="004D5545" w:rsidRDefault="001A5A8E" w:rsidP="001A5A8E">
      <w:pPr>
        <w:jc w:val="both"/>
      </w:pPr>
      <w:r w:rsidRPr="004D5545">
        <w:t xml:space="preserve">Sfortunatamente la maggior parte degli umani...il 99,9 per cento degli umani – sente che può fare molto poco, sente che non ha una vera influenza sulla propria vita. Questo è il triste fatto. Così vanno avanti, ribellandosi ogni tanto, tirando qualche pietra e bastone. Arrivano ai notiziari, Possono scrivere un articolo per il giornale locale, che la gente non legge più. Una volta tanto dicono: “Dobbiamo fare qualcosa” e si svegliano il mattino dopo nello stesso modello di comportamento. </w:t>
      </w:r>
    </w:p>
    <w:p w:rsidR="001A5A8E" w:rsidRPr="004D5545" w:rsidRDefault="001A5A8E" w:rsidP="001A5A8E">
      <w:pPr>
        <w:jc w:val="both"/>
      </w:pPr>
    </w:p>
    <w:p w:rsidR="001A5A8E" w:rsidRPr="004D5545" w:rsidRDefault="001A5A8E" w:rsidP="001A5A8E">
      <w:pPr>
        <w:jc w:val="both"/>
      </w:pPr>
      <w:r w:rsidRPr="004D5545">
        <w:t xml:space="preserve">La vera libertà sta dicendo “Basta”. Sta dicendo “Io cambierò, me ne frego della coscienza di massa. Non credo più al destino o al fato. Non andrò più con l'Uomo – o La Donna. </w:t>
      </w:r>
      <w:r w:rsidRPr="004D5545">
        <w:rPr>
          <w:i/>
          <w:iCs/>
        </w:rPr>
        <w:t>(The Man, L'Uomo, è una frase in gergo che si riferisce al governo o ad altre autorità in posizione di potere)</w:t>
      </w:r>
      <w:r w:rsidRPr="004D5545">
        <w:t xml:space="preserve">  </w:t>
      </w:r>
    </w:p>
    <w:p w:rsidR="001A5A8E" w:rsidRPr="004D5545" w:rsidRDefault="001A5A8E" w:rsidP="001A5A8E">
      <w:pPr>
        <w:jc w:val="both"/>
      </w:pPr>
      <w:r w:rsidRPr="004D5545">
        <w:t xml:space="preserve">Io Sono Ciò Che Sono. Un grande, enorme passo. </w:t>
      </w:r>
    </w:p>
    <w:p w:rsidR="001A5A8E" w:rsidRPr="004D5545" w:rsidRDefault="001A5A8E" w:rsidP="001A5A8E">
      <w:pPr>
        <w:jc w:val="both"/>
      </w:pPr>
    </w:p>
    <w:p w:rsidR="001A5A8E" w:rsidRPr="004D5545" w:rsidRDefault="001A5A8E" w:rsidP="001A5A8E">
      <w:pPr>
        <w:jc w:val="both"/>
      </w:pPr>
      <w:r w:rsidRPr="004D5545">
        <w:t>Facciamo un respiro profondo.</w:t>
      </w:r>
    </w:p>
    <w:p w:rsidR="001A5A8E" w:rsidRPr="004D5545" w:rsidRDefault="001A5A8E" w:rsidP="001A5A8E">
      <w:pPr>
        <w:jc w:val="both"/>
      </w:pPr>
    </w:p>
    <w:p w:rsidR="001A5A8E" w:rsidRPr="004D5545" w:rsidRDefault="001A5A8E" w:rsidP="001A5A8E">
      <w:pPr>
        <w:jc w:val="both"/>
        <w:rPr>
          <w:b/>
          <w:bCs/>
        </w:rPr>
      </w:pPr>
      <w:r w:rsidRPr="004D5545">
        <w:rPr>
          <w:b/>
          <w:bCs/>
        </w:rPr>
        <w:t xml:space="preserve">A Proposito del </w:t>
      </w:r>
      <w:proofErr w:type="spellStart"/>
      <w:r w:rsidRPr="004D5545">
        <w:rPr>
          <w:b/>
          <w:bCs/>
        </w:rPr>
        <w:t>DreamWalk</w:t>
      </w:r>
      <w:proofErr w:type="spellEnd"/>
    </w:p>
    <w:p w:rsidR="001A5A8E" w:rsidRPr="004D5545" w:rsidRDefault="001A5A8E" w:rsidP="001A5A8E">
      <w:pPr>
        <w:jc w:val="both"/>
        <w:rPr>
          <w:b/>
          <w:bCs/>
        </w:rPr>
      </w:pPr>
    </w:p>
    <w:p w:rsidR="001A5A8E" w:rsidRPr="004D5545" w:rsidRDefault="001A5A8E" w:rsidP="001A5A8E">
      <w:pPr>
        <w:jc w:val="both"/>
      </w:pPr>
      <w:r w:rsidRPr="004D5545">
        <w:t xml:space="preserve">Prima di entrare nell'argomento di oggi vorrei dire una cosa. Abbiamo avuto un magnifico </w:t>
      </w:r>
      <w:proofErr w:type="spellStart"/>
      <w:r w:rsidRPr="004D5545">
        <w:t>DreamWalk</w:t>
      </w:r>
      <w:proofErr w:type="spellEnd"/>
      <w:r w:rsidRPr="004D5545">
        <w:t xml:space="preserve"> l'altra sera, nei reami connessi alla Terra. Sono quei reami in cui coloro che hanno lasciato il corpo fisico in modo triste o traumatico si sono fermati. Non passano attraverso il portale della morte, </w:t>
      </w:r>
      <w:proofErr w:type="spellStart"/>
      <w:r w:rsidRPr="004D5545">
        <w:t>perchè</w:t>
      </w:r>
      <w:proofErr w:type="spellEnd"/>
      <w:r w:rsidRPr="004D5545">
        <w:t xml:space="preserve"> non vogliono ammettere di essere morti. Sono così arrabbiati, che restano connessi a questa Terra, ad altre persone, agli edifici, alle cose che hanno fatto prima.</w:t>
      </w:r>
    </w:p>
    <w:p w:rsidR="001A5A8E" w:rsidRPr="004D5545" w:rsidRDefault="001A5A8E" w:rsidP="001A5A8E">
      <w:pPr>
        <w:jc w:val="both"/>
      </w:pPr>
    </w:p>
    <w:p w:rsidR="001A5A8E" w:rsidRPr="004D5545" w:rsidRDefault="001A5A8E" w:rsidP="001A5A8E">
      <w:pPr>
        <w:jc w:val="both"/>
      </w:pPr>
      <w:r w:rsidRPr="004D5545">
        <w:t xml:space="preserve">Quando restano nei reami connessi alla Terra continuano a vivere ieri senza soluzione. Non c'è nemmeno un domani per loro, sebbene il loro domani non sarebbe diverso dall'oggi, come la maggior parte della gente. Sono bloccati nello ieri e sono intorno alla Terra. Non sono esseri cattivi, non sono demoni. Fanno cose insidiose, ma non sono demoni. Ripetono lo stesso giorno in continuazione. </w:t>
      </w:r>
    </w:p>
    <w:p w:rsidR="001A5A8E" w:rsidRPr="004D5545" w:rsidRDefault="001A5A8E" w:rsidP="001A5A8E">
      <w:pPr>
        <w:jc w:val="both"/>
      </w:pPr>
    </w:p>
    <w:p w:rsidR="001A5A8E" w:rsidRPr="004D5545" w:rsidRDefault="001A5A8E" w:rsidP="001A5A8E">
      <w:pPr>
        <w:jc w:val="both"/>
      </w:pPr>
      <w:r w:rsidRPr="004D5545">
        <w:t xml:space="preserve">C'è stato un film intitolato </w:t>
      </w:r>
      <w:proofErr w:type="spellStart"/>
      <w:r w:rsidRPr="008C2FCF">
        <w:t>Groundhog</w:t>
      </w:r>
      <w:proofErr w:type="spellEnd"/>
      <w:r w:rsidRPr="004D5545">
        <w:t xml:space="preserve"> </w:t>
      </w:r>
      <w:proofErr w:type="spellStart"/>
      <w:r w:rsidRPr="004D5545">
        <w:t>Day</w:t>
      </w:r>
      <w:proofErr w:type="spellEnd"/>
      <w:r w:rsidRPr="004D5545">
        <w:t xml:space="preserve"> (</w:t>
      </w:r>
      <w:r w:rsidRPr="004D5545">
        <w:rPr>
          <w:i/>
          <w:iCs/>
        </w:rPr>
        <w:t>in italiano “Il giorno della marmotta” interpretato</w:t>
      </w:r>
      <w:r w:rsidRPr="004D5545">
        <w:t xml:space="preserve"> </w:t>
      </w:r>
      <w:r w:rsidRPr="004D5545">
        <w:rPr>
          <w:i/>
          <w:iCs/>
        </w:rPr>
        <w:t>da Bill Murray)</w:t>
      </w:r>
      <w:r w:rsidRPr="004D5545">
        <w:t xml:space="preserve">. Ogni giorno è uguale al precedente. Ed è così nei regni connessi alla Terra. Beh, naturalmente loro gridano, strillano, e naturalmente cercheranno di terrorizzarvi, e cercheranno di catturare la vostra attenzione. Cercano di prendervi energia, </w:t>
      </w:r>
      <w:proofErr w:type="spellStart"/>
      <w:r w:rsidRPr="004D5545">
        <w:t>perchè</w:t>
      </w:r>
      <w:proofErr w:type="spellEnd"/>
      <w:r w:rsidRPr="004D5545">
        <w:t xml:space="preserve"> l'energia è il loro cibo e arriva loro attraverso cose come la paura. Naturalmente faranno sbattere le tegole del tetto e spaventeranno a morte i bambini nella cantina. Oh, adorano i bambini. </w:t>
      </w:r>
      <w:proofErr w:type="spellStart"/>
      <w:r w:rsidRPr="004D5545">
        <w:t>Perchè</w:t>
      </w:r>
      <w:proofErr w:type="spellEnd"/>
      <w:r w:rsidRPr="004D5545">
        <w:t xml:space="preserve">? </w:t>
      </w:r>
      <w:proofErr w:type="spellStart"/>
      <w:r w:rsidRPr="004D5545">
        <w:t>Perchè</w:t>
      </w:r>
      <w:proofErr w:type="spellEnd"/>
      <w:r w:rsidRPr="004D5545">
        <w:t xml:space="preserve"> i bambini possono ancora sentirli e vederli. A loro non importa se spaventano dannatamente i bambini piccoli, si tratta di cibo e loro hanno fame, </w:t>
      </w:r>
      <w:proofErr w:type="spellStart"/>
      <w:r w:rsidRPr="004D5545">
        <w:t>perchè</w:t>
      </w:r>
      <w:proofErr w:type="spellEnd"/>
      <w:r w:rsidRPr="004D5545">
        <w:t xml:space="preserve"> continuano a vivere uno ieri senza fine. </w:t>
      </w:r>
    </w:p>
    <w:p w:rsidR="001A5A8E" w:rsidRPr="004D5545" w:rsidRDefault="001A5A8E" w:rsidP="001A5A8E">
      <w:pPr>
        <w:jc w:val="both"/>
      </w:pPr>
    </w:p>
    <w:p w:rsidR="001A5A8E" w:rsidRPr="004D5545" w:rsidRDefault="001A5A8E" w:rsidP="001A5A8E">
      <w:pPr>
        <w:jc w:val="both"/>
      </w:pPr>
      <w:r w:rsidRPr="004D5545">
        <w:t xml:space="preserve">Assomiglia alla vita di molti umani che hanno ancora un corpo, che non pensano di essere in questa zona “di nessuno” e che pensano di avere delle scelte. Ma ci sono molti uomini che affrontano ogni giorno sempre allo stesso modo. Questa non è libertà. Non è mai stato inteso in questo modo, non era inteso ripetere ogni giorno. Non importa se siamo al 3 Novembre o al 15 Aprile, </w:t>
      </w:r>
      <w:proofErr w:type="spellStart"/>
      <w:r w:rsidRPr="004D5545">
        <w:t>perchè</w:t>
      </w:r>
      <w:proofErr w:type="spellEnd"/>
      <w:r w:rsidRPr="004D5545">
        <w:t xml:space="preserve"> gli umani, a dispetto della presenza di un calendario, vivono sempre lo stesso giorno, per sempre. </w:t>
      </w:r>
    </w:p>
    <w:p w:rsidR="001A5A8E" w:rsidRPr="004D5545" w:rsidRDefault="001A5A8E" w:rsidP="001A5A8E">
      <w:pPr>
        <w:jc w:val="both"/>
      </w:pPr>
    </w:p>
    <w:p w:rsidR="001A5A8E" w:rsidRPr="004D5545" w:rsidRDefault="001A5A8E" w:rsidP="001A5A8E">
      <w:pPr>
        <w:jc w:val="both"/>
      </w:pPr>
      <w:r w:rsidRPr="004D5545">
        <w:t>Deprime un po', non è vero? (il pubblico è d'accordo) Oh! L'energia qui è così bassa! Oh! Ma c'è una speranza! (</w:t>
      </w:r>
      <w:proofErr w:type="spellStart"/>
      <w:r w:rsidRPr="004D5545">
        <w:t>Adamus</w:t>
      </w:r>
      <w:proofErr w:type="spellEnd"/>
      <w:r w:rsidRPr="004D5545">
        <w:t xml:space="preserve"> ride) Sapevate che lo avrei detto. C'è una speranza. </w:t>
      </w:r>
    </w:p>
    <w:p w:rsidR="001A5A8E" w:rsidRPr="004D5545" w:rsidRDefault="001A5A8E" w:rsidP="001A5A8E">
      <w:pPr>
        <w:jc w:val="both"/>
      </w:pPr>
    </w:p>
    <w:p w:rsidR="001A5A8E" w:rsidRPr="004D5545" w:rsidRDefault="001A5A8E" w:rsidP="001A5A8E">
      <w:pPr>
        <w:jc w:val="both"/>
      </w:pPr>
      <w:r w:rsidRPr="004D5545">
        <w:t xml:space="preserve">La chiamerò “I sogni che possono arrivare.” Questa è una speranza. Al momento non c'è molta speranza sul pianeta, e in realtà non ci deve essere, in particolare quando la gente – la più parte delle persone – si accontenta di quanto basta. Allora non c'è posto per grandi speranze. Fondamentalmente avete abbastanza da mangiare. Vi piacerebbe una nuova casa, ma avete abbastanza da mangiare e avete una macchina o potete avere i trasporti per potervi muovere. Avete un tetto sulla testa. Solo il sufficiente. Vi piacerebbe di più, ma vi accontentate del sufficiente. E questo tiene la gente fuori dai suoi sogni. </w:t>
      </w:r>
    </w:p>
    <w:p w:rsidR="001A5A8E" w:rsidRPr="004D5545" w:rsidRDefault="001A5A8E" w:rsidP="001A5A8E">
      <w:pPr>
        <w:jc w:val="both"/>
      </w:pPr>
    </w:p>
    <w:p w:rsidR="001A5A8E" w:rsidRPr="004D5545" w:rsidRDefault="001A5A8E" w:rsidP="001A5A8E">
      <w:pPr>
        <w:jc w:val="both"/>
      </w:pPr>
      <w:r w:rsidRPr="004D5545">
        <w:t xml:space="preserve">In realtà è meglio quando perdete il lavoro e le cose vanno in malora e pensate di avere una malattia terminale. E' qui che cominciate a sognare. Vi dite: “E' meglio che sogni velocemente! Che sogni potete avere per fare in modo di avere un domani uguale a oggi? Quali sogni? </w:t>
      </w:r>
    </w:p>
    <w:p w:rsidR="001A5A8E" w:rsidRPr="004D5545" w:rsidRDefault="001A5A8E" w:rsidP="001A5A8E">
      <w:pPr>
        <w:jc w:val="both"/>
      </w:pPr>
    </w:p>
    <w:p w:rsidR="001A5A8E" w:rsidRPr="004D5545" w:rsidRDefault="001A5A8E" w:rsidP="001A5A8E">
      <w:pPr>
        <w:jc w:val="both"/>
      </w:pPr>
      <w:r w:rsidRPr="004D5545">
        <w:t xml:space="preserve">Voglio parlare del nostro </w:t>
      </w:r>
      <w:proofErr w:type="spellStart"/>
      <w:r w:rsidRPr="004D5545">
        <w:t>DreamWalk</w:t>
      </w:r>
      <w:proofErr w:type="spellEnd"/>
      <w:r w:rsidRPr="004D5545">
        <w:t xml:space="preserve"> di Halloween nei reami connessi alla Terra. Era solo un'altra dimensione, non realmente qui sul piano fisico? Era davvero una dimensione, era solo la dimensione della morte e dei fantasmi, degli spettri? Ho detto che era connessa alla Terra. Forse era anche la dimensione dei morti viventi. Quelli che ripetono continuamente lo stesso giorno. Con una </w:t>
      </w:r>
      <w:r w:rsidRPr="004D5545">
        <w:lastRenderedPageBreak/>
        <w:t>piccola speranza. “Forse domani qualcosa accadrà. Forse domani il mio destino manterrà la promessa. Forse domani qualche grande angelo si mostrerà.” Invece un cane vi fa la cacca davanti al giardino. (risate)</w:t>
      </w:r>
    </w:p>
    <w:p w:rsidR="001A5A8E" w:rsidRPr="004D5545" w:rsidRDefault="001A5A8E" w:rsidP="001A5A8E">
      <w:pPr>
        <w:jc w:val="both"/>
      </w:pPr>
    </w:p>
    <w:p w:rsidR="001A5A8E" w:rsidRPr="004D5545" w:rsidRDefault="001A5A8E" w:rsidP="001A5A8E">
      <w:pPr>
        <w:jc w:val="both"/>
      </w:pPr>
      <w:r w:rsidRPr="004D5545">
        <w:t xml:space="preserve">Così abbiamo visitato i reami anche quelli in cui restano i disincarnati. </w:t>
      </w:r>
    </w:p>
    <w:p w:rsidR="001A5A8E" w:rsidRPr="004D5545" w:rsidRDefault="001A5A8E" w:rsidP="001A5A8E">
      <w:pPr>
        <w:jc w:val="both"/>
      </w:pPr>
    </w:p>
    <w:p w:rsidR="001A5A8E" w:rsidRPr="004D5545" w:rsidRDefault="001A5A8E" w:rsidP="001A5A8E">
      <w:pPr>
        <w:jc w:val="both"/>
      </w:pPr>
      <w:r w:rsidRPr="004D5545">
        <w:t xml:space="preserve">Miei cari amici, ho fatto una affermazione. Forse non stavate ascoltando, l'ho fatta mentre eravamo là fuori. Ho detto che c'erano molti esseri raccolti intorno a noi, mentre camminavamo, in modo solenne e bellissimo, nella maestria senza cercare di guarire qualcosa, senza cercare di imporci, ma solo camminando nella compassione. Vi ho detto che c'era un gruppo che osservava. Quanti ho detto che erano? (qualcuno dice 22.000). Interessante. Quanti ascoltatori avete listato adesso nel programma? (un'altra persona dice 22.000) Grazie, interessante. Nessuno ancora comprende? Bevo un sorso di quest'intruglio mentre ci pensate. Non posso neanche avere un </w:t>
      </w:r>
      <w:proofErr w:type="spellStart"/>
      <w:r w:rsidRPr="004D5545">
        <w:t>buo</w:t>
      </w:r>
      <w:proofErr w:type="spellEnd"/>
      <w:r w:rsidRPr="004D5545">
        <w:t xml:space="preserve"> bicchiere di vino. Che ne direste di un caffè con crema? </w:t>
      </w:r>
    </w:p>
    <w:p w:rsidR="001A5A8E" w:rsidRPr="004D5545" w:rsidRDefault="001A5A8E" w:rsidP="001A5A8E">
      <w:pPr>
        <w:jc w:val="both"/>
      </w:pPr>
    </w:p>
    <w:p w:rsidR="001A5A8E" w:rsidRPr="004D5545" w:rsidRDefault="001A5A8E" w:rsidP="001A5A8E">
      <w:pPr>
        <w:jc w:val="both"/>
      </w:pPr>
      <w:r w:rsidRPr="004D5545">
        <w:t xml:space="preserve">C'erano 22.000 esseri che si erano avvicinati per vedere cosa stavamo facendo. Allora non erano letteralmente 22.000 </w:t>
      </w:r>
      <w:proofErr w:type="spellStart"/>
      <w:r w:rsidRPr="004D5545">
        <w:t>Shaumbra</w:t>
      </w:r>
      <w:proofErr w:type="spellEnd"/>
      <w:r w:rsidRPr="004D5545">
        <w:t xml:space="preserve"> o quelli che chiamate operatori di luce, ma ci sono ora. In altre parole si sono uniti a noi. Sono arrivati in qualche modo attraverso il tempo e lo spazio. Ci sono più di 1.000, più di 3.000. Energeticamente, c'erano 22.000 di noi che sono andati in quel reame, e hanno attratto 22.000 osservatori. </w:t>
      </w:r>
    </w:p>
    <w:p w:rsidR="001A5A8E" w:rsidRPr="004D5545" w:rsidRDefault="001A5A8E" w:rsidP="001A5A8E">
      <w:pPr>
        <w:jc w:val="both"/>
      </w:pPr>
    </w:p>
    <w:p w:rsidR="001A5A8E" w:rsidRPr="004D5545" w:rsidRDefault="001A5A8E" w:rsidP="001A5A8E">
      <w:pPr>
        <w:jc w:val="both"/>
      </w:pPr>
      <w:r w:rsidRPr="004D5545">
        <w:t xml:space="preserve">Chi era che stava guardando? (il pubblico risponde “eravamo noi) Esattamente. Quale parte di voi? Amo tutto questo, siete così svegli. La parte che è connessa alla Terra. </w:t>
      </w:r>
    </w:p>
    <w:p w:rsidR="001A5A8E" w:rsidRPr="004D5545" w:rsidRDefault="001A5A8E" w:rsidP="001A5A8E">
      <w:pPr>
        <w:jc w:val="both"/>
      </w:pPr>
    </w:p>
    <w:p w:rsidR="001A5A8E" w:rsidRPr="004D5545" w:rsidRDefault="001A5A8E" w:rsidP="001A5A8E">
      <w:pPr>
        <w:jc w:val="both"/>
      </w:pPr>
      <w:r w:rsidRPr="004D5545">
        <w:t>Io non vi ho detto che c'erano molti altri esseri che osservavano, quelli che sono bloccati in quel reame e che hanno lasciato il corpo fisico, ma c'erano anche 22.000 di voi. Parti di voi...</w:t>
      </w:r>
    </w:p>
    <w:p w:rsidR="001A5A8E" w:rsidRPr="004D5545" w:rsidRDefault="001A5A8E" w:rsidP="001A5A8E">
      <w:pPr>
        <w:jc w:val="both"/>
      </w:pPr>
    </w:p>
    <w:p w:rsidR="001A5A8E" w:rsidRPr="004D5545" w:rsidRDefault="001A5A8E" w:rsidP="001A5A8E">
      <w:pPr>
        <w:jc w:val="both"/>
      </w:pPr>
      <w:r w:rsidRPr="004D5545">
        <w:t xml:space="preserve">C'erano parti di voi che erano bloccate lassù, che ripetono in continuazione lo stesso giorno. Sì bloccate in quel reame e voi siete andati lì per voi stessi, per far brillare la luce del domani dentro di voi per poter cominciare ad essere liberi, per dare inizio alla vostra libertà Siete andati lì e una parte di voi stava già lì. </w:t>
      </w:r>
      <w:proofErr w:type="spellStart"/>
      <w:r w:rsidRPr="004D5545">
        <w:t>Assolutamente.Ed</w:t>
      </w:r>
      <w:proofErr w:type="spellEnd"/>
      <w:r w:rsidRPr="004D5545">
        <w:t xml:space="preserve"> è stato bellissimo, e lo hanno fatto molti altri. </w:t>
      </w:r>
    </w:p>
    <w:p w:rsidR="001A5A8E" w:rsidRPr="004D5545" w:rsidRDefault="001A5A8E" w:rsidP="001A5A8E">
      <w:pPr>
        <w:jc w:val="both"/>
      </w:pPr>
    </w:p>
    <w:p w:rsidR="001A5A8E" w:rsidRPr="004D5545" w:rsidRDefault="001A5A8E" w:rsidP="001A5A8E">
      <w:pPr>
        <w:jc w:val="both"/>
      </w:pPr>
      <w:r w:rsidRPr="004D5545">
        <w:t xml:space="preserve">La prima cosa che avete fatto – è fare luce sul domani, sui sogni che possono arrivare, su voi stessi che siete qui oggi. Bellissimo! E voi pensavate che stavamo solo facendo una passeggiata nel parco. </w:t>
      </w:r>
    </w:p>
    <w:p w:rsidR="001A5A8E" w:rsidRPr="004D5545" w:rsidRDefault="001A5A8E" w:rsidP="001A5A8E">
      <w:pPr>
        <w:jc w:val="both"/>
      </w:pPr>
    </w:p>
    <w:p w:rsidR="001A5A8E" w:rsidRPr="004D5545" w:rsidRDefault="001A5A8E" w:rsidP="001A5A8E">
      <w:pPr>
        <w:jc w:val="both"/>
      </w:pPr>
      <w:r w:rsidRPr="004D5545">
        <w:t>SUE: Io mi sono addormentata!</w:t>
      </w:r>
    </w:p>
    <w:p w:rsidR="001A5A8E" w:rsidRPr="004D5545" w:rsidRDefault="001A5A8E" w:rsidP="001A5A8E">
      <w:pPr>
        <w:jc w:val="both"/>
      </w:pPr>
    </w:p>
    <w:p w:rsidR="001A5A8E" w:rsidRPr="004D5545" w:rsidRDefault="001A5A8E" w:rsidP="001A5A8E">
      <w:pPr>
        <w:jc w:val="both"/>
      </w:pPr>
      <w:r w:rsidRPr="004D5545">
        <w:t xml:space="preserve">ADAMUS: Quanti si sono addormentati? Oh, potete ammetterlo. </w:t>
      </w:r>
      <w:proofErr w:type="spellStart"/>
      <w:r w:rsidRPr="004D5545">
        <w:t>Perchè</w:t>
      </w:r>
      <w:proofErr w:type="spellEnd"/>
      <w:r w:rsidRPr="004D5545">
        <w:t>?</w:t>
      </w:r>
    </w:p>
    <w:p w:rsidR="001A5A8E" w:rsidRPr="004D5545" w:rsidRDefault="001A5A8E" w:rsidP="001A5A8E">
      <w:pPr>
        <w:jc w:val="both"/>
      </w:pPr>
    </w:p>
    <w:p w:rsidR="001A5A8E" w:rsidRPr="004D5545" w:rsidRDefault="001A5A8E" w:rsidP="001A5A8E">
      <w:pPr>
        <w:jc w:val="both"/>
      </w:pPr>
      <w:r w:rsidRPr="004D5545">
        <w:t xml:space="preserve">SUE: Penso </w:t>
      </w:r>
      <w:proofErr w:type="spellStart"/>
      <w:r w:rsidRPr="004D5545">
        <w:t>perchè</w:t>
      </w:r>
      <w:proofErr w:type="spellEnd"/>
      <w:r w:rsidRPr="004D5545">
        <w:t xml:space="preserve"> eravamo oltre la mente.</w:t>
      </w:r>
    </w:p>
    <w:p w:rsidR="001A5A8E" w:rsidRPr="004D5545" w:rsidRDefault="001A5A8E" w:rsidP="001A5A8E">
      <w:pPr>
        <w:jc w:val="both"/>
      </w:pPr>
    </w:p>
    <w:p w:rsidR="001A5A8E" w:rsidRPr="004D5545" w:rsidRDefault="001A5A8E" w:rsidP="001A5A8E">
      <w:pPr>
        <w:jc w:val="both"/>
      </w:pPr>
      <w:r w:rsidRPr="004D5545">
        <w:t xml:space="preserve">ADAMUS: Oltre la mente, grazie. E quando andate oltre la mente, improvvisamente la mente e il corpo non sanno cosa fare, </w:t>
      </w:r>
      <w:proofErr w:type="spellStart"/>
      <w:r w:rsidRPr="004D5545">
        <w:t>perchè</w:t>
      </w:r>
      <w:proofErr w:type="spellEnd"/>
      <w:r w:rsidRPr="004D5545">
        <w:t xml:space="preserve"> sono così abituati ad essere nella mente, e così la mente si prende una piccola pausa e voi pensate di dormire. Non è così, voi avete ascoltato ogni parola, avete ricevuto tutte le energie. Voi eravate lì. </w:t>
      </w:r>
    </w:p>
    <w:p w:rsidR="001A5A8E" w:rsidRPr="004D5545" w:rsidRDefault="001A5A8E" w:rsidP="001A5A8E">
      <w:pPr>
        <w:jc w:val="both"/>
      </w:pPr>
    </w:p>
    <w:p w:rsidR="001A5A8E" w:rsidRPr="004D5545" w:rsidRDefault="001A5A8E" w:rsidP="001A5A8E">
      <w:pPr>
        <w:jc w:val="both"/>
        <w:rPr>
          <w:b/>
          <w:bCs/>
        </w:rPr>
      </w:pPr>
      <w:r w:rsidRPr="004D5545">
        <w:rPr>
          <w:b/>
          <w:bCs/>
        </w:rPr>
        <w:t xml:space="preserve">Effetti del </w:t>
      </w:r>
      <w:proofErr w:type="spellStart"/>
      <w:r w:rsidRPr="004D5545">
        <w:rPr>
          <w:b/>
          <w:bCs/>
        </w:rPr>
        <w:t>DreamWalk</w:t>
      </w:r>
      <w:proofErr w:type="spellEnd"/>
    </w:p>
    <w:p w:rsidR="001A5A8E" w:rsidRPr="004D5545" w:rsidRDefault="001A5A8E" w:rsidP="001A5A8E">
      <w:pPr>
        <w:jc w:val="both"/>
        <w:rPr>
          <w:b/>
          <w:bCs/>
        </w:rPr>
      </w:pPr>
    </w:p>
    <w:p w:rsidR="001A5A8E" w:rsidRPr="004D5545" w:rsidRDefault="001A5A8E" w:rsidP="001A5A8E">
      <w:pPr>
        <w:jc w:val="both"/>
      </w:pPr>
      <w:r w:rsidRPr="004D5545">
        <w:t xml:space="preserve">Il profondo impatto che questo ha avuto con molti di voi, </w:t>
      </w:r>
      <w:proofErr w:type="spellStart"/>
      <w:r w:rsidRPr="004D5545">
        <w:t>perchè</w:t>
      </w:r>
      <w:proofErr w:type="spellEnd"/>
      <w:r w:rsidRPr="004D5545">
        <w:t xml:space="preserve"> quei reami contengono anche la coscienza di massa, gli spettri, i fantasmi e così via, ma anche la coscienza umana. Contengono la </w:t>
      </w:r>
      <w:proofErr w:type="spellStart"/>
      <w:r w:rsidRPr="004D5545">
        <w:lastRenderedPageBreak/>
        <w:t>matrix</w:t>
      </w:r>
      <w:proofErr w:type="spellEnd"/>
      <w:r w:rsidRPr="004D5545">
        <w:t xml:space="preserve">, quello che conoscete come </w:t>
      </w:r>
      <w:proofErr w:type="spellStart"/>
      <w:r w:rsidRPr="004D5545">
        <w:t>matrix</w:t>
      </w:r>
      <w:proofErr w:type="spellEnd"/>
      <w:r w:rsidRPr="004D5545">
        <w:t xml:space="preserve">. In altre parole, condizioni programmate, ipnosi, che impediscono agli umani e a voi di essere liberi. </w:t>
      </w:r>
    </w:p>
    <w:p w:rsidR="001A5A8E" w:rsidRPr="004D5545" w:rsidRDefault="001A5A8E" w:rsidP="001A5A8E">
      <w:pPr>
        <w:jc w:val="both"/>
      </w:pPr>
    </w:p>
    <w:p w:rsidR="001A5A8E" w:rsidRPr="004D5545" w:rsidRDefault="001A5A8E" w:rsidP="001A5A8E">
      <w:pPr>
        <w:jc w:val="both"/>
      </w:pPr>
      <w:r w:rsidRPr="004D5545">
        <w:t xml:space="preserve">Ventidue mila sono andati là fuori, e il numero probabilmente crescerà. Che impatto ha avuto su quei reami, e quale sarà  il cambiamento sulla Terra, il cambiamento fisico? </w:t>
      </w:r>
      <w:proofErr w:type="spellStart"/>
      <w:r w:rsidRPr="004D5545">
        <w:t>Perchè</w:t>
      </w:r>
      <w:proofErr w:type="spellEnd"/>
      <w:r w:rsidRPr="004D5545">
        <w:t xml:space="preserve"> di solito, quando c'è un movimento energetico, c'è un corrispondente cambiamento fisico sul pianeta.  Il cambiamento fisico non arriva per primo, prima cambia la coscienza e poi il fisico, sempre. Sempre. </w:t>
      </w:r>
    </w:p>
    <w:p w:rsidR="001A5A8E" w:rsidRPr="004D5545" w:rsidRDefault="001A5A8E" w:rsidP="001A5A8E">
      <w:pPr>
        <w:jc w:val="both"/>
      </w:pPr>
    </w:p>
    <w:p w:rsidR="001A5A8E" w:rsidRPr="004D5545" w:rsidRDefault="001A5A8E" w:rsidP="001A5A8E">
      <w:pPr>
        <w:jc w:val="both"/>
      </w:pPr>
      <w:r w:rsidRPr="004D5545">
        <w:t xml:space="preserve">Se foste andati là e aveste provato a fare del Reiki o qualche altra cosa di queste, o un trattamento di guarigione o vi foste dispiaciuti per loro, non avrebbe funzionato. Ma voi siete andati in compassione. Se non lo avete ascoltato lo potete trovare nel </w:t>
      </w:r>
      <w:proofErr w:type="spellStart"/>
      <w:r w:rsidRPr="004D5545">
        <w:t>awakeningzone.com.</w:t>
      </w:r>
      <w:proofErr w:type="spellEnd"/>
      <w:r w:rsidRPr="004D5545">
        <w:t xml:space="preserve"> Fate una ricerca su </w:t>
      </w:r>
      <w:proofErr w:type="spellStart"/>
      <w:r w:rsidRPr="004D5545">
        <w:t>Adamus</w:t>
      </w:r>
      <w:proofErr w:type="spellEnd"/>
      <w:r w:rsidRPr="004D5545">
        <w:t>. Arriverà per primo.</w:t>
      </w:r>
    </w:p>
    <w:p w:rsidR="001A5A8E" w:rsidRPr="004D5545" w:rsidRDefault="001A5A8E" w:rsidP="001A5A8E">
      <w:pPr>
        <w:jc w:val="both"/>
      </w:pPr>
      <w:r w:rsidRPr="004D5545">
        <w:t xml:space="preserve">La data era il 31 Ottobre. Se non lo avete ascoltato, è una grande esperienza. </w:t>
      </w:r>
    </w:p>
    <w:p w:rsidR="001A5A8E" w:rsidRPr="004D5545" w:rsidRDefault="001A5A8E" w:rsidP="001A5A8E">
      <w:pPr>
        <w:jc w:val="both"/>
      </w:pPr>
    </w:p>
    <w:p w:rsidR="001A5A8E" w:rsidRPr="004D5545" w:rsidRDefault="001A5A8E" w:rsidP="001A5A8E">
      <w:pPr>
        <w:jc w:val="both"/>
      </w:pPr>
      <w:r w:rsidRPr="004D5545">
        <w:t xml:space="preserve">Abbiamo avuto un enorme impatto </w:t>
      </w:r>
      <w:proofErr w:type="spellStart"/>
      <w:r w:rsidRPr="004D5545">
        <w:t>perchè</w:t>
      </w:r>
      <w:proofErr w:type="spellEnd"/>
      <w:r w:rsidRPr="004D5545">
        <w:t xml:space="preserve"> voi siete andati con compassione – questa è stata la differenza, la compassione – come Maestri. Non ci siete andati cercando di essere Johnny </w:t>
      </w:r>
      <w:proofErr w:type="spellStart"/>
      <w:r w:rsidRPr="004D5545">
        <w:t>Do-Gooders</w:t>
      </w:r>
      <w:proofErr w:type="spellEnd"/>
      <w:r w:rsidRPr="004D5545">
        <w:t xml:space="preserve"> </w:t>
      </w:r>
      <w:r w:rsidRPr="004D5545">
        <w:rPr>
          <w:i/>
          <w:iCs/>
        </w:rPr>
        <w:t xml:space="preserve">(espressione che indica uno zelante, spesso ingenuo, buonista benefattore </w:t>
      </w:r>
      <w:proofErr w:type="spellStart"/>
      <w:r w:rsidRPr="004D5545">
        <w:rPr>
          <w:i/>
          <w:iCs/>
        </w:rPr>
        <w:t>N.d.T</w:t>
      </w:r>
      <w:proofErr w:type="spellEnd"/>
      <w:r w:rsidRPr="004D5545">
        <w:rPr>
          <w:i/>
          <w:iCs/>
        </w:rPr>
        <w:t>)</w:t>
      </w:r>
      <w:r w:rsidRPr="004D5545">
        <w:t xml:space="preserve">, </w:t>
      </w:r>
      <w:proofErr w:type="spellStart"/>
      <w:r w:rsidRPr="004D5545">
        <w:t>perchè</w:t>
      </w:r>
      <w:proofErr w:type="spellEnd"/>
      <w:r w:rsidRPr="004D5545">
        <w:t xml:space="preserve"> non funziona, </w:t>
      </w:r>
      <w:proofErr w:type="spellStart"/>
      <w:r w:rsidRPr="004D5545">
        <w:t>perchè</w:t>
      </w:r>
      <w:proofErr w:type="spellEnd"/>
      <w:r w:rsidRPr="004D5545">
        <w:t xml:space="preserve"> allora sareste il prodotto di una agenda. </w:t>
      </w:r>
    </w:p>
    <w:p w:rsidR="001A5A8E" w:rsidRPr="004D5545" w:rsidRDefault="001A5A8E" w:rsidP="001A5A8E">
      <w:pPr>
        <w:jc w:val="both"/>
      </w:pPr>
    </w:p>
    <w:p w:rsidR="001A5A8E" w:rsidRPr="004D5545" w:rsidRDefault="001A5A8E" w:rsidP="001A5A8E">
      <w:pPr>
        <w:jc w:val="both"/>
      </w:pPr>
      <w:r w:rsidRPr="004D5545">
        <w:t xml:space="preserve">Voi siete andati nella Presenza dell'Io Sono, e questo cambierà la coscienza di quei reami. Libererà molti che sono stati lì per anni, centinaia di anni, migliaia di anni per poter alla fine entrare nei Reami Vicini alla Terra, oppure tornare alle loro famiglie angeliche, prima di tornare per un'altra incarnazione. </w:t>
      </w:r>
    </w:p>
    <w:p w:rsidR="001A5A8E" w:rsidRPr="004D5545" w:rsidRDefault="001A5A8E" w:rsidP="001A5A8E">
      <w:pPr>
        <w:jc w:val="both"/>
      </w:pPr>
    </w:p>
    <w:p w:rsidR="001A5A8E" w:rsidRPr="004D5545" w:rsidRDefault="001A5A8E" w:rsidP="001A5A8E">
      <w:pPr>
        <w:jc w:val="both"/>
      </w:pPr>
      <w:r w:rsidRPr="004D5545">
        <w:t xml:space="preserve">Ha avuto un profondo impatto su ciò che chiamo la griglia della </w:t>
      </w:r>
      <w:proofErr w:type="spellStart"/>
      <w:r w:rsidRPr="004D5545">
        <w:t>matrix</w:t>
      </w:r>
      <w:proofErr w:type="spellEnd"/>
      <w:r w:rsidRPr="004D5545">
        <w:t>. Questa è la coscienza umana. Potreste perfino digitalizzarla e porla come una rete digitale, e svilupperebbe strutture e modelli. E' come un enorme programma software, che è molto difficile cambiare. E per usare questa brutta analogia, non c'è un singolo programmatore che sappia come cambiarla. E non esiste un team di programmatori di software della coscienza che sappia come modificarlo. E' troppo complessa, è un software andato storto, che si è perverso. E' un software che protegge se stesso e che è stato programmato con meccanismi di difesa che prevengono i cambiamenti.</w:t>
      </w:r>
    </w:p>
    <w:p w:rsidR="001A5A8E" w:rsidRPr="004D5545" w:rsidRDefault="001A5A8E" w:rsidP="001A5A8E">
      <w:pPr>
        <w:jc w:val="both"/>
      </w:pPr>
    </w:p>
    <w:p w:rsidR="001A5A8E" w:rsidRPr="004D5545" w:rsidRDefault="001A5A8E" w:rsidP="001A5A8E">
      <w:pPr>
        <w:jc w:val="both"/>
      </w:pPr>
      <w:r w:rsidRPr="004D5545">
        <w:t xml:space="preserve">Quel programma è progettato per mantenere il domani proprio come l'oggi. Nessuna cospirazione. Nessun governo né forma aliena, niente. E' la scelta dei pensieri umani che sono andati avanti per migliaia, per decine e centinaia di migliaia di anni, che hanno creato questo software. Ed è molto facile rimanervi bloccati e pensare di non avere vie d'uscita. Per poi vivere con questa miseria interiore e con la mancanza di speranza e la frustrazione - “Cosa posso fare per uscire da tutto questo?” E ogni tanto fate un qualche rozzo sforzo per uscirne e poi ne siete risucchiati indietro. </w:t>
      </w:r>
    </w:p>
    <w:p w:rsidR="001A5A8E" w:rsidRPr="004D5545" w:rsidRDefault="001A5A8E" w:rsidP="001A5A8E">
      <w:pPr>
        <w:jc w:val="both"/>
      </w:pPr>
    </w:p>
    <w:p w:rsidR="001A5A8E" w:rsidRPr="004D5545" w:rsidRDefault="001A5A8E" w:rsidP="001A5A8E">
      <w:pPr>
        <w:jc w:val="both"/>
      </w:pPr>
      <w:r w:rsidRPr="004D5545">
        <w:t xml:space="preserve">Pensate all'ultima volta che avete avuto un ispirazione, una idea. Quando all'improvviso fate un  passo significativo - “Oh mio dio! Ci sono! Mi sento così libero e aperto!” - e quanto è durato? Dieci secondi, dieci minuti, non mi importa – anche dieci giorni – e poi siete stati risucchiati, </w:t>
      </w:r>
      <w:proofErr w:type="spellStart"/>
      <w:r w:rsidRPr="004D5545">
        <w:t>perchè</w:t>
      </w:r>
      <w:proofErr w:type="spellEnd"/>
      <w:r w:rsidRPr="004D5545">
        <w:t xml:space="preserve"> l'effetto gravitazionale della coscienza di massa vi respinge indietro. </w:t>
      </w:r>
    </w:p>
    <w:p w:rsidR="001A5A8E" w:rsidRPr="004D5545" w:rsidRDefault="001A5A8E" w:rsidP="001A5A8E">
      <w:pPr>
        <w:jc w:val="both"/>
      </w:pPr>
    </w:p>
    <w:p w:rsidR="001A5A8E" w:rsidRPr="004D5545" w:rsidRDefault="001A5A8E" w:rsidP="001A5A8E">
      <w:pPr>
        <w:jc w:val="both"/>
      </w:pPr>
      <w:r w:rsidRPr="004D5545">
        <w:t xml:space="preserve">Ma quello che stiamo facendo adesso – che voi state facendo – pensate di ascoltare qualcosa di veramente saggio? No. Non dovete essere d'accordo con me così tanto! (il pubblico e </w:t>
      </w:r>
      <w:proofErr w:type="spellStart"/>
      <w:r w:rsidRPr="004D5545">
        <w:t>Adamus</w:t>
      </w:r>
      <w:proofErr w:type="spellEnd"/>
      <w:r w:rsidRPr="004D5545">
        <w:t xml:space="preserve"> ridono) Questa è la volta che avreste dovuto rimanere in silenzio! (altre risate)</w:t>
      </w:r>
    </w:p>
    <w:p w:rsidR="001A5A8E" w:rsidRPr="004D5545" w:rsidRDefault="001A5A8E" w:rsidP="001A5A8E">
      <w:pPr>
        <w:jc w:val="both"/>
      </w:pPr>
    </w:p>
    <w:p w:rsidR="001A5A8E" w:rsidRPr="004D5545" w:rsidRDefault="001A5A8E" w:rsidP="001A5A8E">
      <w:pPr>
        <w:jc w:val="both"/>
      </w:pPr>
      <w:r w:rsidRPr="004D5545">
        <w:t xml:space="preserve">Come vi ho ripetuto molte volte, io vi sto semplicemente distraendo per permettere alla vostra coscienza, al vostro spirito, alla vostra fiamma senza calore di fare uno spostamento per voi. La cosa buffa è che voi in realtà non dovete fare molto altro che procedere con voi stessi. Non avete </w:t>
      </w:r>
      <w:r w:rsidRPr="004D5545">
        <w:lastRenderedPageBreak/>
        <w:t xml:space="preserve">bisogno di fare molto. Io distraggo, voi state seduti lì e permettete il cambiamento. La cosa peggiore da fare è dire: “Oh mio dio, Cosa devo fare? </w:t>
      </w:r>
      <w:proofErr w:type="spellStart"/>
      <w:r w:rsidRPr="004D5545">
        <w:t>Adamus</w:t>
      </w:r>
      <w:proofErr w:type="spellEnd"/>
      <w:r w:rsidRPr="004D5545">
        <w:t xml:space="preserve"> ci ha dato tutte queste informazioni, e sono così profonde...come devo applicarle cosa dovrei fare? Cosa dovrei fare domani? Devo svegliarmi e fare qualcosa di diverso?” No, no, no, no. Voi avete già chiesto il cambiamento, avete già chiesto di essere de programmati. Adesso lasciate solo che accada. Lasciate che vi intrattenga per altri 52 minuti e fatelo accadere. Questo è tutto. </w:t>
      </w:r>
    </w:p>
    <w:p w:rsidR="001A5A8E" w:rsidRPr="004D5545" w:rsidRDefault="001A5A8E" w:rsidP="001A5A8E">
      <w:pPr>
        <w:jc w:val="both"/>
      </w:pPr>
    </w:p>
    <w:p w:rsidR="001A5A8E" w:rsidRPr="004D5545" w:rsidRDefault="001A5A8E" w:rsidP="001A5A8E">
      <w:pPr>
        <w:jc w:val="both"/>
      </w:pPr>
      <w:r w:rsidRPr="004D5545">
        <w:t xml:space="preserve">Fate un respiro profondo, </w:t>
      </w:r>
      <w:proofErr w:type="spellStart"/>
      <w:r w:rsidRPr="004D5545">
        <w:t>perchè</w:t>
      </w:r>
      <w:proofErr w:type="spellEnd"/>
      <w:r w:rsidRPr="004D5545">
        <w:t xml:space="preserve"> sta accadendo proprio adesso. Questa è la sola ragione per cui ne sto parlando. Sto parlando di ciò che è accaduto dentro di voi. Che sogni possono arrivare? Quali potenziali sono pronti per voi? E ce ne sono molti, moltissimi. </w:t>
      </w:r>
    </w:p>
    <w:p w:rsidR="001A5A8E" w:rsidRPr="004D5545" w:rsidRDefault="001A5A8E" w:rsidP="001A5A8E">
      <w:pPr>
        <w:jc w:val="both"/>
      </w:pPr>
    </w:p>
    <w:p w:rsidR="001A5A8E" w:rsidRPr="004D5545" w:rsidRDefault="001A5A8E" w:rsidP="001A5A8E">
      <w:pPr>
        <w:jc w:val="both"/>
      </w:pPr>
      <w:r w:rsidRPr="004D5545">
        <w:t xml:space="preserve">Avete notato come ho fatto questo spostamento? Abbiamo fatto il </w:t>
      </w:r>
      <w:proofErr w:type="spellStart"/>
      <w:r w:rsidRPr="004D5545">
        <w:t>DreamWalk</w:t>
      </w:r>
      <w:proofErr w:type="spellEnd"/>
      <w:r w:rsidRPr="004D5545">
        <w:t xml:space="preserve">. Immaginate per un momento, le implicazioni sulla programmazione, sul software. Cosa gli provocherà? (qualcuno dice “lo ha  messo in crisi”) Assolutamente sì. Non in modo intrusivo, </w:t>
      </w:r>
      <w:proofErr w:type="spellStart"/>
      <w:r w:rsidRPr="004D5545">
        <w:t>perchè</w:t>
      </w:r>
      <w:proofErr w:type="spellEnd"/>
      <w:r w:rsidRPr="004D5545">
        <w:t xml:space="preserve"> non ci siamo andati in quel modo. Non in modo da farlo collassare, </w:t>
      </w:r>
      <w:proofErr w:type="spellStart"/>
      <w:r w:rsidRPr="004D5545">
        <w:t>perchè</w:t>
      </w:r>
      <w:proofErr w:type="spellEnd"/>
      <w:r w:rsidRPr="004D5545">
        <w:t xml:space="preserve"> non ci siamo comportati in quel modo. Noi siamo andati con compassione. Così anche la </w:t>
      </w:r>
      <w:proofErr w:type="spellStart"/>
      <w:r w:rsidRPr="004D5545">
        <w:t>matrix</w:t>
      </w:r>
      <w:proofErr w:type="spellEnd"/>
      <w:r w:rsidRPr="004D5545">
        <w:t xml:space="preserve"> della coscienza di massa si riequilibrerà naturalmente. Potrebbe essere tra 1.000 o 10.000 anni o potrebbe essere un solo anno. Non ha davvero importanza, non è vero? No, </w:t>
      </w:r>
      <w:proofErr w:type="spellStart"/>
      <w:r w:rsidRPr="004D5545">
        <w:t>perchè</w:t>
      </w:r>
      <w:proofErr w:type="spellEnd"/>
      <w:r w:rsidRPr="004D5545">
        <w:t xml:space="preserve"> voi adesso state già facendo luce sui vostri sogni su voi stessi.</w:t>
      </w:r>
    </w:p>
    <w:p w:rsidR="001A5A8E" w:rsidRPr="004D5545" w:rsidRDefault="001A5A8E" w:rsidP="001A5A8E">
      <w:pPr>
        <w:jc w:val="both"/>
      </w:pPr>
    </w:p>
    <w:p w:rsidR="001A5A8E" w:rsidRPr="004D5545" w:rsidRDefault="001A5A8E" w:rsidP="001A5A8E">
      <w:pPr>
        <w:jc w:val="both"/>
      </w:pPr>
      <w:r w:rsidRPr="004D5545">
        <w:t xml:space="preserve">Ci sarà un parallelo o un effetto Terreno su questo, </w:t>
      </w:r>
      <w:proofErr w:type="spellStart"/>
      <w:r w:rsidRPr="004D5545">
        <w:t>perchè</w:t>
      </w:r>
      <w:proofErr w:type="spellEnd"/>
      <w:r w:rsidRPr="004D5545">
        <w:t xml:space="preserve"> abbiamo creato qualcosa là fuori, che in realtà non è là fuori. E' già qui, ma al fine della discussione diciamo là fuori. Così abbiamo illuminato alcuni nuovi potenziali. Sono venuti in prima linea, e ci sono buone possibilità che saranno scelti da alcuni o da molti.  Cosa accade su questo pianeta, la Terra, Gaia? Cosa avverrà...a causa di un movimento che lo ha creato. (qualcuno dice “il tempo meteorologico”) Il tempo, naturalmente. </w:t>
      </w:r>
    </w:p>
    <w:p w:rsidR="001A5A8E" w:rsidRPr="004D5545" w:rsidRDefault="001A5A8E" w:rsidP="001A5A8E">
      <w:pPr>
        <w:jc w:val="both"/>
      </w:pPr>
    </w:p>
    <w:p w:rsidR="001A5A8E" w:rsidRPr="004D5545" w:rsidRDefault="001A5A8E" w:rsidP="001A5A8E">
      <w:pPr>
        <w:jc w:val="both"/>
      </w:pPr>
      <w:r w:rsidRPr="004D5545">
        <w:t xml:space="preserve">Noi abbiamo illuminato o irradiato un potenziale che ha liberato molte entità, inclusi voi stessi. Lasciatele andare sull'altro, altro lato, o lasciatele tornare per l'integrazione. Quando lo abbiamo fatto, ce n'erano almeno 22.000 che improvvisamente si sono mosse – e poi molte altre. Molte, molte altre, ma almeno 22.000. Questo ha creato una sorta di vuoto, </w:t>
      </w:r>
      <w:proofErr w:type="spellStart"/>
      <w:r w:rsidRPr="004D5545">
        <w:t>perchè</w:t>
      </w:r>
      <w:proofErr w:type="spellEnd"/>
      <w:r w:rsidRPr="004D5545">
        <w:t xml:space="preserve"> quella dimensione, quello spazio – i reami connessi alla terra – avevano un po' di coscienza e molta energia. Questo adesso si è spostato. Cosa accadrà adesso? Ve lo dirò.</w:t>
      </w:r>
    </w:p>
    <w:p w:rsidR="001A5A8E" w:rsidRPr="004D5545" w:rsidRDefault="001A5A8E" w:rsidP="001A5A8E">
      <w:pPr>
        <w:jc w:val="both"/>
      </w:pPr>
    </w:p>
    <w:p w:rsidR="001A5A8E" w:rsidRPr="004D5545" w:rsidRDefault="001A5A8E" w:rsidP="001A5A8E">
      <w:pPr>
        <w:jc w:val="both"/>
      </w:pPr>
      <w:r w:rsidRPr="004D5545">
        <w:t xml:space="preserve">In questo caso il vento, molto vento. E' non è la collera di Dio, e non è </w:t>
      </w:r>
      <w:proofErr w:type="spellStart"/>
      <w:r w:rsidRPr="004D5545">
        <w:t>perchè</w:t>
      </w:r>
      <w:proofErr w:type="spellEnd"/>
      <w:r w:rsidRPr="004D5545">
        <w:t xml:space="preserve"> gli uomini hanno fatto qualcosa di sbagliato. E' </w:t>
      </w:r>
      <w:proofErr w:type="spellStart"/>
      <w:r w:rsidRPr="004D5545">
        <w:t>perchè</w:t>
      </w:r>
      <w:proofErr w:type="spellEnd"/>
      <w:r w:rsidRPr="004D5545">
        <w:t xml:space="preserve"> voi avete creato un risucchio quando tutta quell'energia ha lasciato quei reami. Cosa accade quando create un vuoto e poi lo incidete? </w:t>
      </w:r>
      <w:proofErr w:type="spellStart"/>
      <w:r w:rsidRPr="004D5545">
        <w:t>Whoosh</w:t>
      </w:r>
      <w:proofErr w:type="spellEnd"/>
      <w:r w:rsidRPr="004D5545">
        <w:t xml:space="preserve">! Qualcosa si precipita dentro. In questo caso il vento. Quindi aspettatevi il vento. Dove? Da dove emanerà? Proprio qui! Nel Colorado </w:t>
      </w:r>
      <w:proofErr w:type="spellStart"/>
      <w:r w:rsidRPr="004D5545">
        <w:t>Coal</w:t>
      </w:r>
      <w:proofErr w:type="spellEnd"/>
      <w:r w:rsidRPr="004D5545">
        <w:t xml:space="preserve"> Creek Canyon! Quanti di voi abitano qui? (risate)</w:t>
      </w:r>
    </w:p>
    <w:p w:rsidR="001A5A8E" w:rsidRPr="004D5545" w:rsidRDefault="001A5A8E" w:rsidP="001A5A8E">
      <w:pPr>
        <w:jc w:val="both"/>
      </w:pPr>
    </w:p>
    <w:p w:rsidR="001A5A8E" w:rsidRPr="004D5545" w:rsidRDefault="001A5A8E" w:rsidP="001A5A8E">
      <w:pPr>
        <w:jc w:val="both"/>
      </w:pPr>
      <w:r w:rsidRPr="004D5545">
        <w:t xml:space="preserve">Cosa avete già avuto qui? (il pubblico risponde “il fuoco”) E cosa fa il fuoco? Brucia le case e trasmuta. Prepara il terreno. Cosa ho detto prima? Il fuoco non è necessariamente bollente. In altre parole l'alchimia non deve essere distruttiva. Il fuoco può essere freddo. Voi vedrete arrivare i venti che possono smuovere le cose e non devono distruggerle. In realtà in precedenza c'è stata molta distruzione, attraverso gli incendi che ci sono stati questa estate. Ora possono arrivare i venti, e lo faranno, e non è necessario che siano terribilmente distruttivi. Ma saranno fastidiosi. Mi dispiace. </w:t>
      </w:r>
    </w:p>
    <w:p w:rsidR="001A5A8E" w:rsidRPr="004D5545" w:rsidRDefault="001A5A8E" w:rsidP="001A5A8E">
      <w:pPr>
        <w:jc w:val="both"/>
      </w:pPr>
    </w:p>
    <w:p w:rsidR="001A5A8E" w:rsidRPr="004D5545" w:rsidRDefault="001A5A8E" w:rsidP="001A5A8E">
      <w:pPr>
        <w:jc w:val="both"/>
      </w:pPr>
      <w:r w:rsidRPr="004D5545">
        <w:t>Quindi cosa fate?</w:t>
      </w:r>
    </w:p>
    <w:p w:rsidR="001A5A8E" w:rsidRPr="004D5545" w:rsidRDefault="001A5A8E" w:rsidP="001A5A8E">
      <w:pPr>
        <w:jc w:val="both"/>
      </w:pPr>
    </w:p>
    <w:p w:rsidR="001A5A8E" w:rsidRPr="004D5545" w:rsidRDefault="001A5A8E" w:rsidP="001A5A8E">
      <w:pPr>
        <w:jc w:val="both"/>
        <w:rPr>
          <w:i/>
          <w:iCs/>
        </w:rPr>
      </w:pPr>
      <w:r w:rsidRPr="004D5545">
        <w:rPr>
          <w:i/>
          <w:iCs/>
        </w:rPr>
        <w:t xml:space="preserve">Edith dice “dobbiamo tagliare gli alberi grandi. Linda risponde “viaggiare”. Ci sono molte risposte nel pubblico, qualcuno dice “Respirare”) </w:t>
      </w:r>
    </w:p>
    <w:p w:rsidR="001A5A8E" w:rsidRPr="004D5545" w:rsidRDefault="001A5A8E" w:rsidP="001A5A8E">
      <w:pPr>
        <w:jc w:val="both"/>
        <w:rPr>
          <w:i/>
          <w:iCs/>
        </w:rPr>
      </w:pPr>
    </w:p>
    <w:p w:rsidR="001A5A8E" w:rsidRPr="004D5545" w:rsidRDefault="001A5A8E" w:rsidP="001A5A8E">
      <w:pPr>
        <w:jc w:val="both"/>
      </w:pPr>
      <w:r w:rsidRPr="004D5545">
        <w:t xml:space="preserve">Fate un respiro profondo, non deve colpire voi. Può soffiarvi intorno un po' di foglie, vi terrà svegli la notte, più di quanto abbia fatto io. Ma non deve essere distruttivo. Ricordatelo. Tenete a mente gli incendi che ci sono stati hanno già distrutto, quindi i venti non hanno bisogno di farlo, ma i venti arriveranno, tra adesso e il prossimo incontro. </w:t>
      </w:r>
    </w:p>
    <w:p w:rsidR="001A5A8E" w:rsidRPr="004D5545" w:rsidRDefault="001A5A8E" w:rsidP="001A5A8E">
      <w:pPr>
        <w:jc w:val="both"/>
      </w:pPr>
    </w:p>
    <w:p w:rsidR="001A5A8E" w:rsidRPr="004D5545" w:rsidRDefault="001A5A8E" w:rsidP="001A5A8E">
      <w:pPr>
        <w:jc w:val="both"/>
      </w:pPr>
      <w:r w:rsidRPr="004D5545">
        <w:t xml:space="preserve">Facciamo un respiro profondo. </w:t>
      </w:r>
    </w:p>
    <w:p w:rsidR="001A5A8E" w:rsidRPr="004D5545" w:rsidRDefault="001A5A8E" w:rsidP="001A5A8E">
      <w:pPr>
        <w:jc w:val="both"/>
      </w:pPr>
    </w:p>
    <w:p w:rsidR="001A5A8E" w:rsidRPr="004D5545" w:rsidRDefault="001A5A8E" w:rsidP="001A5A8E">
      <w:pPr>
        <w:jc w:val="both"/>
        <w:rPr>
          <w:b/>
          <w:bCs/>
        </w:rPr>
      </w:pPr>
      <w:r w:rsidRPr="004D5545">
        <w:rPr>
          <w:b/>
          <w:bCs/>
        </w:rPr>
        <w:t>Perdono e Libertà</w:t>
      </w:r>
    </w:p>
    <w:p w:rsidR="001A5A8E" w:rsidRPr="004D5545" w:rsidRDefault="001A5A8E" w:rsidP="001A5A8E">
      <w:pPr>
        <w:jc w:val="both"/>
        <w:rPr>
          <w:b/>
          <w:bCs/>
        </w:rPr>
      </w:pPr>
    </w:p>
    <w:p w:rsidR="001A5A8E" w:rsidRPr="004D5545" w:rsidRDefault="001A5A8E" w:rsidP="001A5A8E">
      <w:pPr>
        <w:jc w:val="both"/>
      </w:pPr>
      <w:r w:rsidRPr="004D5545">
        <w:t>Il mese scorso abbiamo parlato di libertà, e prima di andarmene ho fatto una osservazione. Cos'ho detto riguardo alla libertà? Il perdono, e molti di voi si sono grattati la testa o è andato alla lavagna dei messaggi o dentro le stronzate intellettuali...</w:t>
      </w:r>
      <w:proofErr w:type="spellStart"/>
      <w:r w:rsidRPr="004D5545">
        <w:t>makyo</w:t>
      </w:r>
      <w:proofErr w:type="spellEnd"/>
      <w:r w:rsidRPr="004D5545">
        <w:t xml:space="preserve">, mi dispiace, volevo dire </w:t>
      </w:r>
      <w:proofErr w:type="spellStart"/>
      <w:r w:rsidRPr="004D5545">
        <w:t>makyo</w:t>
      </w:r>
      <w:proofErr w:type="spellEnd"/>
      <w:r w:rsidRPr="004D5545">
        <w:t xml:space="preserve"> non stronzate. Siete entrati nel </w:t>
      </w:r>
      <w:proofErr w:type="spellStart"/>
      <w:r w:rsidRPr="004D5545">
        <w:t>makyo</w:t>
      </w:r>
      <w:proofErr w:type="spellEnd"/>
      <w:r w:rsidRPr="004D5545">
        <w:t xml:space="preserve"> intellettuale – che vuol dire? Che legame c'è con il perdono? - L'ho detto apposta per irritarvi, che ci crediate o no. (risate)</w:t>
      </w:r>
    </w:p>
    <w:p w:rsidR="001A5A8E" w:rsidRPr="004D5545" w:rsidRDefault="001A5A8E" w:rsidP="001A5A8E">
      <w:pPr>
        <w:jc w:val="both"/>
      </w:pPr>
    </w:p>
    <w:p w:rsidR="001A5A8E" w:rsidRPr="004D5545" w:rsidRDefault="001A5A8E" w:rsidP="001A5A8E">
      <w:pPr>
        <w:jc w:val="both"/>
      </w:pPr>
      <w:r w:rsidRPr="004D5545">
        <w:t>Il perdono, c'era molta verità dentro.</w:t>
      </w:r>
    </w:p>
    <w:p w:rsidR="001A5A8E" w:rsidRPr="004D5545" w:rsidRDefault="001A5A8E" w:rsidP="001A5A8E">
      <w:pPr>
        <w:jc w:val="both"/>
      </w:pPr>
    </w:p>
    <w:p w:rsidR="001A5A8E" w:rsidRPr="004D5545" w:rsidRDefault="001A5A8E" w:rsidP="001A5A8E">
      <w:pPr>
        <w:jc w:val="both"/>
      </w:pPr>
      <w:r w:rsidRPr="004D5545">
        <w:t xml:space="preserve">Per essere liberi è importante perdonare se stessi. Non nel vecchio modo cattolico o parrocchiale, non in un vecchio modo religioso, dove correte in tondo, sopportando, soffrendo il vostro perdono. No davvero. Il vero perdono dice: “Quello non ero io. Mi assomigliava, suonava come me, ma in verità non lo era. Non ero io che facevo quello. Non ero io ad essere offensivo, abusivo o altro. Non ero io che perdevo al gioco i soldi per la casa, no davvero”. </w:t>
      </w:r>
    </w:p>
    <w:p w:rsidR="001A5A8E" w:rsidRPr="004D5545" w:rsidRDefault="001A5A8E" w:rsidP="001A5A8E">
      <w:pPr>
        <w:jc w:val="both"/>
      </w:pPr>
    </w:p>
    <w:p w:rsidR="001A5A8E" w:rsidRPr="004D5545" w:rsidRDefault="001A5A8E" w:rsidP="001A5A8E">
      <w:pPr>
        <w:jc w:val="both"/>
      </w:pPr>
      <w:r w:rsidRPr="004D5545">
        <w:t xml:space="preserve">Qui arriviamo a un crollo energetico, </w:t>
      </w:r>
      <w:proofErr w:type="spellStart"/>
      <w:r w:rsidRPr="004D5545">
        <w:t>perchè</w:t>
      </w:r>
      <w:proofErr w:type="spellEnd"/>
      <w:r w:rsidRPr="004D5545">
        <w:t xml:space="preserve"> molti di voi si trovano con questa visione, ma alcuni per niente. E dicono “Che cosa? Ora sta esagerando, dicendo che non ero io” Certo che ero io, e devo soffrire per questo e devo fare ammenda, e imparare </w:t>
      </w:r>
      <w:proofErr w:type="spellStart"/>
      <w:r w:rsidRPr="004D5545">
        <w:t>perchè</w:t>
      </w:r>
      <w:proofErr w:type="spellEnd"/>
      <w:r w:rsidRPr="004D5545">
        <w:t xml:space="preserve"> tutto questo era un male e, per questo, devo scontare tutto quel karma.”</w:t>
      </w:r>
    </w:p>
    <w:p w:rsidR="001A5A8E" w:rsidRPr="004D5545" w:rsidRDefault="001A5A8E" w:rsidP="001A5A8E">
      <w:pPr>
        <w:jc w:val="both"/>
      </w:pPr>
    </w:p>
    <w:p w:rsidR="001A5A8E" w:rsidRPr="004D5545" w:rsidRDefault="001A5A8E" w:rsidP="001A5A8E">
      <w:pPr>
        <w:jc w:val="both"/>
      </w:pPr>
      <w:r w:rsidRPr="004D5545">
        <w:t xml:space="preserve">C'è un altro gruppo spirituale, in questo gruppo il perdono è facile come dire: “Quello non ero io” ed è chiuso. Potete farlo? (qualcuno risponde “Sì”) Lo chiederò ancora, devo chiederlo tre volte. Potete farlo? (il pubblico grida “Sì”). Forse eravate confusi quando avete risposto la seconda volta. </w:t>
      </w:r>
    </w:p>
    <w:p w:rsidR="001A5A8E" w:rsidRPr="004D5545" w:rsidRDefault="001A5A8E" w:rsidP="001A5A8E">
      <w:pPr>
        <w:jc w:val="both"/>
      </w:pPr>
    </w:p>
    <w:p w:rsidR="001A5A8E" w:rsidRPr="004D5545" w:rsidRDefault="001A5A8E" w:rsidP="001A5A8E">
      <w:pPr>
        <w:jc w:val="both"/>
      </w:pPr>
      <w:r w:rsidRPr="004D5545">
        <w:t>Lo chiederò una terza volta. Potete farlo? (il pubblico grida ancora più forte “Sì!”) Wow! Sono strabiliato. Obama potrebbe vincere dopo tutto. (</w:t>
      </w:r>
      <w:proofErr w:type="spellStart"/>
      <w:r w:rsidRPr="004D5545">
        <w:t>Adamus</w:t>
      </w:r>
      <w:proofErr w:type="spellEnd"/>
      <w:r w:rsidRPr="004D5545">
        <w:t xml:space="preserve"> ride e il pubblico ride e applaude) Ma non importa, non è vero? Domani potrebbe essere diverso da oggi.</w:t>
      </w:r>
    </w:p>
    <w:p w:rsidR="001A5A8E" w:rsidRPr="004D5545" w:rsidRDefault="001A5A8E" w:rsidP="001A5A8E">
      <w:pPr>
        <w:jc w:val="both"/>
      </w:pPr>
    </w:p>
    <w:p w:rsidR="001A5A8E" w:rsidRPr="004D5545" w:rsidRDefault="001A5A8E" w:rsidP="001A5A8E">
      <w:pPr>
        <w:jc w:val="both"/>
      </w:pPr>
      <w:r w:rsidRPr="004D5545">
        <w:t>Il punto, la morale della storia è – questa è la versione semplificata del perdono - “Non ero io. E' stato un aspetto. E' stato ieri. Non voglio continuare a portarmi dietro quel vecchio bagaglio – emozionale, fisico, doloroso – non più.”</w:t>
      </w:r>
    </w:p>
    <w:p w:rsidR="001A5A8E" w:rsidRPr="004D5545" w:rsidRDefault="001A5A8E" w:rsidP="001A5A8E">
      <w:pPr>
        <w:jc w:val="both"/>
      </w:pPr>
    </w:p>
    <w:p w:rsidR="001A5A8E" w:rsidRPr="004D5545" w:rsidRDefault="001A5A8E" w:rsidP="001A5A8E">
      <w:pPr>
        <w:jc w:val="both"/>
      </w:pPr>
      <w:r w:rsidRPr="004D5545">
        <w:t xml:space="preserve">Qualcosa si sblocca qui – la vecchia programmazione, è nella </w:t>
      </w:r>
      <w:proofErr w:type="spellStart"/>
      <w:r w:rsidRPr="004D5545">
        <w:t>matrix</w:t>
      </w:r>
      <w:proofErr w:type="spellEnd"/>
      <w:r w:rsidRPr="004D5545">
        <w:t xml:space="preserve">, è stato programmato - “Io non posso farlo. No, </w:t>
      </w:r>
      <w:proofErr w:type="spellStart"/>
      <w:r w:rsidRPr="004D5545">
        <w:t>perchè</w:t>
      </w:r>
      <w:proofErr w:type="spellEnd"/>
      <w:r w:rsidRPr="004D5545">
        <w:t xml:space="preserve"> se lo faccio, se sono quell'irresponsabile, che succede se...se torno a bere? Se riprendo ad abusare delle persone? Ho fatto un voto a me stesso: “Mai più”. E se sono così superbo da dire “Quello non ero io” Sono un illuso? Sono un irresponsabile per potermi sottrarre così senza sentirlo profondamente, senza penitenza, senza nient'altro che dare a </w:t>
      </w:r>
      <w:proofErr w:type="spellStart"/>
      <w:r w:rsidRPr="004D5545">
        <w:t>Adamus</w:t>
      </w:r>
      <w:proofErr w:type="spellEnd"/>
      <w:r w:rsidRPr="004D5545">
        <w:t xml:space="preserve"> un po' di denaro?” Dieci dollari. (</w:t>
      </w:r>
      <w:proofErr w:type="spellStart"/>
      <w:r w:rsidRPr="004D5545">
        <w:t>Adamus</w:t>
      </w:r>
      <w:proofErr w:type="spellEnd"/>
      <w:r w:rsidRPr="004D5545">
        <w:t xml:space="preserve"> ride) “Posso farlo?”</w:t>
      </w:r>
    </w:p>
    <w:p w:rsidR="001A5A8E" w:rsidRPr="004D5545" w:rsidRDefault="001A5A8E" w:rsidP="001A5A8E">
      <w:pPr>
        <w:jc w:val="both"/>
      </w:pPr>
    </w:p>
    <w:p w:rsidR="001A5A8E" w:rsidRPr="004D5545" w:rsidRDefault="001A5A8E" w:rsidP="001A5A8E">
      <w:pPr>
        <w:jc w:val="both"/>
      </w:pPr>
      <w:r w:rsidRPr="004D5545">
        <w:t>Questa è la libertà. E' tosta, e molti di voi non lo faranno. Ci penserete, ci riderete. Direte: “Che grande idea.” E stasera ne parlerete con qualche amico...</w:t>
      </w:r>
    </w:p>
    <w:p w:rsidR="001A5A8E" w:rsidRPr="004D5545" w:rsidRDefault="001A5A8E" w:rsidP="001A5A8E">
      <w:pPr>
        <w:jc w:val="both"/>
      </w:pPr>
    </w:p>
    <w:p w:rsidR="001A5A8E" w:rsidRPr="004D5545" w:rsidRDefault="001A5A8E" w:rsidP="001A5A8E">
      <w:pPr>
        <w:jc w:val="both"/>
      </w:pPr>
      <w:r w:rsidRPr="004D5545">
        <w:lastRenderedPageBreak/>
        <w:t>LINDA: Ho una domanda. Hai pronunciato molte parole salvo responsabilità. Che ne è della responsabilità. Gioca un ruolo in tutto questo? Alcune persone si prendono la responsabilità. Non si tratta solo di sentire di dover pagare pena, ma puramente assumere una responsabilità</w:t>
      </w:r>
    </w:p>
    <w:p w:rsidR="001A5A8E" w:rsidRPr="004D5545" w:rsidRDefault="001A5A8E" w:rsidP="001A5A8E">
      <w:pPr>
        <w:jc w:val="both"/>
      </w:pPr>
    </w:p>
    <w:p w:rsidR="001A5A8E" w:rsidRPr="004D5545" w:rsidRDefault="001A5A8E" w:rsidP="001A5A8E">
      <w:pPr>
        <w:jc w:val="both"/>
      </w:pPr>
      <w:r w:rsidRPr="004D5545">
        <w:t xml:space="preserve">In realtà questo fa parte del programma. Lei mi interrompe e io fingo di offendermi. (risate) Interrompere </w:t>
      </w:r>
      <w:proofErr w:type="spellStart"/>
      <w:r w:rsidRPr="004D5545">
        <w:t>Adamus</w:t>
      </w:r>
      <w:proofErr w:type="spellEnd"/>
      <w:r w:rsidRPr="004D5545">
        <w:t>! Io sono un Maestro col mio podio! Tu non puoi interrompermi! Prendi questa! (risate mentre lui “scaglia” dell'energia verso Linda e lei indietreggia).</w:t>
      </w:r>
    </w:p>
    <w:p w:rsidR="001A5A8E" w:rsidRPr="004D5545" w:rsidRDefault="001A5A8E" w:rsidP="001A5A8E">
      <w:pPr>
        <w:jc w:val="both"/>
      </w:pPr>
    </w:p>
    <w:p w:rsidR="001A5A8E" w:rsidRPr="004D5545" w:rsidRDefault="001A5A8E" w:rsidP="001A5A8E">
      <w:pPr>
        <w:jc w:val="both"/>
      </w:pPr>
      <w:r w:rsidRPr="004D5545">
        <w:t xml:space="preserve">Per coloro che guardano per la prima volta e che ci sono ancora (risate) questo è uno speciale programma del </w:t>
      </w:r>
      <w:proofErr w:type="spellStart"/>
      <w:r w:rsidRPr="004D5545">
        <w:t>Crimson</w:t>
      </w:r>
      <w:proofErr w:type="spellEnd"/>
      <w:r w:rsidRPr="004D5545">
        <w:t xml:space="preserve"> </w:t>
      </w:r>
      <w:proofErr w:type="spellStart"/>
      <w:r w:rsidRPr="004D5545">
        <w:t>Circle</w:t>
      </w:r>
      <w:proofErr w:type="spellEnd"/>
      <w:r w:rsidRPr="004D5545">
        <w:t xml:space="preserve">. </w:t>
      </w:r>
    </w:p>
    <w:p w:rsidR="001A5A8E" w:rsidRPr="004D5545" w:rsidRDefault="001A5A8E" w:rsidP="001A5A8E">
      <w:pPr>
        <w:jc w:val="both"/>
      </w:pPr>
    </w:p>
    <w:p w:rsidR="001A5A8E" w:rsidRPr="004D5545" w:rsidRDefault="001A5A8E" w:rsidP="001A5A8E">
      <w:pPr>
        <w:jc w:val="both"/>
      </w:pPr>
      <w:r w:rsidRPr="004D5545">
        <w:t>Responsabilità. Questa è una domanda interessante, e la giro a tutti voi. Cos'è più responsabile?</w:t>
      </w:r>
    </w:p>
    <w:p w:rsidR="001A5A8E" w:rsidRPr="004D5545" w:rsidRDefault="001A5A8E" w:rsidP="001A5A8E">
      <w:pPr>
        <w:jc w:val="both"/>
      </w:pPr>
    </w:p>
    <w:p w:rsidR="001A5A8E" w:rsidRPr="004D5545" w:rsidRDefault="001A5A8E" w:rsidP="001A5A8E">
      <w:pPr>
        <w:jc w:val="both"/>
      </w:pPr>
      <w:r w:rsidRPr="004D5545">
        <w:t xml:space="preserve">Cos'è più responsabile andare in giro tirandovi dietro un sacco carico di ieri? Davvero? E' davvero più responsabile andare in giro con chi eravate abituati ad essere? (il pubblico risponde “No”) No, può essere tante cose, ma sicuramente non responsabile. E se comincerete ad assumervi responsabilità per la vostra anima – che non avete, che fingevate fosse da un'altra parte, cosa di cui parlerò tra un momento – io sostengo che – e non dico che dovete crederci – la responsabilità comincia proprio adesso, nel comprendere che davvero non eravate voi, e posso provarlo. Era il risultato finale della vecchia programmazione – ipnosi, stronzate delle vite passate, cose che vi erano state inflitte dagli insegnanti, dai genitori, soprattutto pensieri e programmazione. </w:t>
      </w:r>
    </w:p>
    <w:p w:rsidR="001A5A8E" w:rsidRPr="004D5545" w:rsidRDefault="001A5A8E" w:rsidP="001A5A8E">
      <w:pPr>
        <w:jc w:val="both"/>
      </w:pPr>
    </w:p>
    <w:p w:rsidR="001A5A8E" w:rsidRPr="004D5545" w:rsidRDefault="001A5A8E" w:rsidP="001A5A8E">
      <w:pPr>
        <w:jc w:val="both"/>
      </w:pPr>
      <w:r w:rsidRPr="004D5545">
        <w:t xml:space="preserve">Così vi chiedo, cos'è più responsabile, continuare con la vecchia programmazione o fermarsi e dire: “Quello davvero non ero io! Era molte cose, ma non me. Non darò la colpa alla cospirazione, </w:t>
      </w:r>
      <w:proofErr w:type="spellStart"/>
      <w:r w:rsidRPr="004D5545">
        <w:t>perchè</w:t>
      </w:r>
      <w:proofErr w:type="spellEnd"/>
      <w:r w:rsidRPr="004D5545">
        <w:t xml:space="preserve"> subito dopo si trovano in una pessima dinamica energetica. E se do la colpa ad una cospirazione, sto permettendo a qualcun altro di avere il controllo su di me.”</w:t>
      </w:r>
    </w:p>
    <w:p w:rsidR="001A5A8E" w:rsidRPr="004D5545" w:rsidRDefault="001A5A8E" w:rsidP="001A5A8E">
      <w:pPr>
        <w:jc w:val="both"/>
      </w:pPr>
    </w:p>
    <w:p w:rsidR="001A5A8E" w:rsidRPr="004D5545" w:rsidRDefault="001A5A8E" w:rsidP="001A5A8E">
      <w:pPr>
        <w:jc w:val="both"/>
      </w:pPr>
      <w:r w:rsidRPr="004D5545">
        <w:t xml:space="preserve">Vorrei dire che anche se fosse esistita una cospirazione, e nel corso degli anni ce ne sono state alcune, e ancora esistono a Roma. (molte risate) Non ho detto di cosa si trattava, quindi non presumete nulla – chiesa – ma </w:t>
      </w:r>
      <w:proofErr w:type="spellStart"/>
      <w:r w:rsidRPr="004D5545">
        <w:t>um</w:t>
      </w:r>
      <w:proofErr w:type="spellEnd"/>
      <w:r w:rsidRPr="004D5545">
        <w:t xml:space="preserve">...(altre risate). Non date mai il vostro potere ad un complotto, nel momento in cui lo fate siete in quella dualità, in quella dinamica. Voi non siete più un essere sovrano, siete parte del complotto, </w:t>
      </w:r>
      <w:proofErr w:type="spellStart"/>
      <w:r w:rsidRPr="004D5545">
        <w:t>perchè</w:t>
      </w:r>
      <w:proofErr w:type="spellEnd"/>
      <w:r w:rsidRPr="004D5545">
        <w:t xml:space="preserve"> loro hanno bisogno delle loro vittime e voi dei vostri esecutori. </w:t>
      </w:r>
    </w:p>
    <w:p w:rsidR="001A5A8E" w:rsidRPr="004D5545" w:rsidRDefault="001A5A8E" w:rsidP="001A5A8E">
      <w:pPr>
        <w:jc w:val="both"/>
      </w:pPr>
    </w:p>
    <w:p w:rsidR="001A5A8E" w:rsidRPr="004D5545" w:rsidRDefault="001A5A8E" w:rsidP="001A5A8E">
      <w:pPr>
        <w:jc w:val="both"/>
      </w:pPr>
      <w:r w:rsidRPr="004D5545">
        <w:t xml:space="preserve">Se siete sovrani abbandonate ogni complotto. O se vi piace il gioco – per un po'  è divertente – ci siete dentro. </w:t>
      </w:r>
    </w:p>
    <w:p w:rsidR="001A5A8E" w:rsidRPr="004D5545" w:rsidRDefault="001A5A8E" w:rsidP="001A5A8E">
      <w:pPr>
        <w:jc w:val="both"/>
      </w:pPr>
    </w:p>
    <w:p w:rsidR="001A5A8E" w:rsidRPr="004D5545" w:rsidRDefault="001A5A8E" w:rsidP="001A5A8E">
      <w:pPr>
        <w:jc w:val="both"/>
      </w:pPr>
      <w:r w:rsidRPr="004D5545">
        <w:t>Stavamo parlando della responsabilità. Grazie per aver fatto questa predeterminata domanda. (</w:t>
      </w:r>
      <w:proofErr w:type="spellStart"/>
      <w:r w:rsidRPr="004D5545">
        <w:t>Adamus</w:t>
      </w:r>
      <w:proofErr w:type="spellEnd"/>
      <w:r w:rsidRPr="004D5545">
        <w:t xml:space="preserve"> ride) Dovevamo fare qualcosa per spingere e far muovere un poco l'energia. Questa è una buona domanda. La responsabilità.</w:t>
      </w:r>
    </w:p>
    <w:p w:rsidR="001A5A8E" w:rsidRPr="004D5545" w:rsidRDefault="001A5A8E" w:rsidP="001A5A8E">
      <w:pPr>
        <w:jc w:val="both"/>
      </w:pPr>
    </w:p>
    <w:p w:rsidR="001A5A8E" w:rsidRPr="004D5545" w:rsidRDefault="001A5A8E" w:rsidP="001A5A8E">
      <w:pPr>
        <w:jc w:val="both"/>
      </w:pPr>
      <w:r w:rsidRPr="004D5545">
        <w:t xml:space="preserve">E' più responsabile trascinarsi il passato? Che non è veramente il vostro passato, </w:t>
      </w:r>
      <w:proofErr w:type="spellStart"/>
      <w:r w:rsidRPr="004D5545">
        <w:t>perchè</w:t>
      </w:r>
      <w:proofErr w:type="spellEnd"/>
      <w:r w:rsidRPr="004D5545">
        <w:t xml:space="preserve"> il vostro passato non è quello che pensate che sia. Il vostro passato è una serie di potenziali, molti dei quali non sono stati realizzati o capiti. Nessuno di loro – o molto pochi – si sono veramente manifestati, ma voi credete che sia il vostro passato a causa della programmazione. Ma il vostro passato può essere cambiato nel momento in cui dite: “Questo non era il mio passato.” Immediatamente il vostro passato non è più una serie di eventi cronologici, lineari che sono accaduti. Il vostro passato non è più storia. Il passato diventa uno dei molti potenziali o opzioni che avrebbero potuto essere giocate. E nel momento in cui liberate voi stessi dal vostro passato, realizzate come potete cambiare il domani. Questa l'ho detta proprio giusta. (</w:t>
      </w:r>
      <w:proofErr w:type="spellStart"/>
      <w:r w:rsidRPr="004D5545">
        <w:t>Adamus</w:t>
      </w:r>
      <w:proofErr w:type="spellEnd"/>
      <w:r w:rsidRPr="004D5545">
        <w:t xml:space="preserve"> ride)</w:t>
      </w:r>
    </w:p>
    <w:p w:rsidR="001A5A8E" w:rsidRPr="004D5545" w:rsidRDefault="001A5A8E" w:rsidP="001A5A8E">
      <w:pPr>
        <w:jc w:val="both"/>
      </w:pPr>
    </w:p>
    <w:p w:rsidR="001A5A8E" w:rsidRPr="004D5545" w:rsidRDefault="001A5A8E" w:rsidP="001A5A8E">
      <w:pPr>
        <w:jc w:val="both"/>
      </w:pPr>
      <w:r w:rsidRPr="004D5545">
        <w:lastRenderedPageBreak/>
        <w:t xml:space="preserve">Ecco </w:t>
      </w:r>
      <w:proofErr w:type="spellStart"/>
      <w:r w:rsidRPr="004D5545">
        <w:t>perchè</w:t>
      </w:r>
      <w:proofErr w:type="spellEnd"/>
      <w:r w:rsidRPr="004D5545">
        <w:t xml:space="preserve"> ho tirato fuori il perdono. Perdonare, andare così lontano da dire. “non ero io”. Questo è il perdono. Non del tipo: “Sono così dispiaciuto di averti fatto questo, sono stato orribile, davvero un pessimo marito, o una pessima madre.” Questa è sofferenza, questo è karma. Questo è nutrirsi di un sacco di energia e punire se stessi. Il vero perdono dice: “</w:t>
      </w:r>
      <w:proofErr w:type="spellStart"/>
      <w:r w:rsidRPr="004D5545">
        <w:t>Huh</w:t>
      </w:r>
      <w:proofErr w:type="spellEnd"/>
      <w:r w:rsidRPr="004D5545">
        <w:t>! Non ero io. Fammi vedere la foto. Non mi importa di quali prove hai, quello non ero io! Non lo ero davvero!” E poi vi fermate un momento e dite: “Questo sono io. Guarda” (</w:t>
      </w:r>
      <w:proofErr w:type="spellStart"/>
      <w:r w:rsidRPr="004D5545">
        <w:t>Adamus</w:t>
      </w:r>
      <w:proofErr w:type="spellEnd"/>
      <w:r w:rsidRPr="004D5545">
        <w:t xml:space="preserve"> chiude gli occhi, respira profondamente e irradia)</w:t>
      </w:r>
    </w:p>
    <w:p w:rsidR="001A5A8E" w:rsidRPr="004D5545" w:rsidRDefault="001A5A8E" w:rsidP="001A5A8E">
      <w:pPr>
        <w:jc w:val="both"/>
      </w:pPr>
    </w:p>
    <w:p w:rsidR="001A5A8E" w:rsidRPr="004D5545" w:rsidRDefault="001A5A8E" w:rsidP="001A5A8E">
      <w:pPr>
        <w:jc w:val="both"/>
      </w:pPr>
      <w:r w:rsidRPr="004D5545">
        <w:t xml:space="preserve">E allora cominciano a ridere, naturalmente, ma non importa. Non importa </w:t>
      </w:r>
      <w:proofErr w:type="spellStart"/>
      <w:r w:rsidRPr="004D5545">
        <w:t>perchè</w:t>
      </w:r>
      <w:proofErr w:type="spellEnd"/>
      <w:r w:rsidRPr="004D5545">
        <w:t xml:space="preserve"> tu lo stai dicendo a te stesso, non a loro. </w:t>
      </w:r>
    </w:p>
    <w:p w:rsidR="001A5A8E" w:rsidRPr="004D5545" w:rsidRDefault="001A5A8E" w:rsidP="001A5A8E">
      <w:pPr>
        <w:jc w:val="both"/>
      </w:pPr>
    </w:p>
    <w:p w:rsidR="001A5A8E" w:rsidRPr="004D5545" w:rsidRDefault="001A5A8E" w:rsidP="001A5A8E">
      <w:pPr>
        <w:jc w:val="both"/>
      </w:pPr>
      <w:r w:rsidRPr="004D5545">
        <w:t xml:space="preserve">Proprio come nel nostro </w:t>
      </w:r>
      <w:proofErr w:type="spellStart"/>
      <w:r w:rsidRPr="004D5545">
        <w:t>DreamWalk</w:t>
      </w:r>
      <w:proofErr w:type="spellEnd"/>
      <w:r w:rsidRPr="004D5545">
        <w:t xml:space="preserve"> dell'altro giorno: “Questo sono io, questa è la mia presenza, la mia radianza, il mio Io Sono Ciò Che Sono. Questo sono io, lo è sempre stato. E' solo stato inquinato con un sacco di altra roba, che davvero non era me. Tante vecchie idee, tanti sogni antiquati e stantii, tanta coscienza di massa. Io davvero non volevo, quello non ero io, questo sono io. Io Sono Ciò Che Sono.”</w:t>
      </w:r>
    </w:p>
    <w:p w:rsidR="001A5A8E" w:rsidRPr="004D5545" w:rsidRDefault="001A5A8E" w:rsidP="001A5A8E">
      <w:pPr>
        <w:jc w:val="both"/>
      </w:pPr>
    </w:p>
    <w:p w:rsidR="001A5A8E" w:rsidRPr="004D5545" w:rsidRDefault="001A5A8E" w:rsidP="001A5A8E">
      <w:pPr>
        <w:jc w:val="both"/>
      </w:pPr>
      <w:r w:rsidRPr="004D5545">
        <w:t xml:space="preserve">Nell'esperienza fatta negli altri reami, abbiamo raccolto un gruppo che pensava di dover fare un qualche merdoso soccorso di emergenza. (risate) Diciamo pane al pane. E' stato divertente ma, miei cari amici stavamo facendo qualcosa di molto diverso. Facevamo pratica nell' essere nella nostra radianza. Praticavamo, in condizioni estreme, nei reami connessi alla Terra nel giorno di Halloween. Praticavamo l'essere lì nell'Io Sono Ciò Che Sono.” Attirando parti di voi stessi nel domani, che è lo stesso di oggi, a dare uno sguardo alla nuova luce che sta brillando. La nuova libertà. </w:t>
      </w:r>
    </w:p>
    <w:p w:rsidR="001A5A8E" w:rsidRPr="004D5545" w:rsidRDefault="001A5A8E" w:rsidP="001A5A8E">
      <w:pPr>
        <w:jc w:val="both"/>
      </w:pPr>
    </w:p>
    <w:p w:rsidR="001A5A8E" w:rsidRPr="004D5545" w:rsidRDefault="001A5A8E" w:rsidP="001A5A8E">
      <w:pPr>
        <w:jc w:val="both"/>
      </w:pPr>
      <w:r w:rsidRPr="004D5545">
        <w:t xml:space="preserve">Con questo facciamo un respiro profondo. Ho </w:t>
      </w:r>
      <w:proofErr w:type="spellStart"/>
      <w:r w:rsidRPr="004D5545">
        <w:t>Cauldre</w:t>
      </w:r>
      <w:proofErr w:type="spellEnd"/>
      <w:r w:rsidRPr="004D5545">
        <w:t xml:space="preserve"> con un nodo in gola. Un respiro profondo. </w:t>
      </w:r>
    </w:p>
    <w:p w:rsidR="001A5A8E" w:rsidRPr="004D5545" w:rsidRDefault="001A5A8E" w:rsidP="001A5A8E">
      <w:pPr>
        <w:jc w:val="both"/>
      </w:pPr>
    </w:p>
    <w:p w:rsidR="001A5A8E" w:rsidRPr="004D5545" w:rsidRDefault="001A5A8E" w:rsidP="001A5A8E">
      <w:pPr>
        <w:jc w:val="both"/>
      </w:pPr>
      <w:r w:rsidRPr="004D5545">
        <w:t xml:space="preserve">E vado un passo più aventi. Voi lo state facendo non io. Lo fate davvero voi. Altrimenti non potreste sedere qui ad ascoltare, a prendere parte, a ridere e applaudire. (il pubblico applaude), </w:t>
      </w:r>
      <w:proofErr w:type="spellStart"/>
      <w:r w:rsidRPr="004D5545">
        <w:t>perchè</w:t>
      </w:r>
      <w:proofErr w:type="spellEnd"/>
      <w:r w:rsidRPr="004D5545">
        <w:t xml:space="preserve"> siete veramente voi. </w:t>
      </w:r>
    </w:p>
    <w:p w:rsidR="001A5A8E" w:rsidRPr="004D5545" w:rsidRDefault="001A5A8E" w:rsidP="001A5A8E">
      <w:pPr>
        <w:jc w:val="both"/>
      </w:pPr>
    </w:p>
    <w:p w:rsidR="001A5A8E" w:rsidRPr="004D5545" w:rsidRDefault="001A5A8E" w:rsidP="001A5A8E">
      <w:pPr>
        <w:jc w:val="both"/>
        <w:rPr>
          <w:b/>
          <w:bCs/>
        </w:rPr>
      </w:pPr>
      <w:r w:rsidRPr="004D5545">
        <w:rPr>
          <w:b/>
          <w:bCs/>
        </w:rPr>
        <w:t>Le Quattro S del Perdono</w:t>
      </w:r>
    </w:p>
    <w:p w:rsidR="001A5A8E" w:rsidRPr="004D5545" w:rsidRDefault="001A5A8E" w:rsidP="001A5A8E">
      <w:pPr>
        <w:jc w:val="both"/>
        <w:rPr>
          <w:b/>
          <w:bCs/>
        </w:rPr>
      </w:pPr>
    </w:p>
    <w:p w:rsidR="001A5A8E" w:rsidRPr="004D5545" w:rsidRDefault="001A5A8E" w:rsidP="001A5A8E">
      <w:pPr>
        <w:jc w:val="both"/>
      </w:pPr>
      <w:r w:rsidRPr="004D5545">
        <w:t xml:space="preserve">Nel perdono ci sono quattro cose – gli umani amano le liste. Abbiamo quattro S. Ecco </w:t>
      </w:r>
      <w:proofErr w:type="spellStart"/>
      <w:r w:rsidRPr="004D5545">
        <w:t>perchè</w:t>
      </w:r>
      <w:proofErr w:type="spellEnd"/>
      <w:r w:rsidRPr="004D5545">
        <w:t xml:space="preserve"> prima non potevate fare la polarizzazione, </w:t>
      </w:r>
      <w:proofErr w:type="spellStart"/>
      <w:r w:rsidRPr="004D5545">
        <w:t>perchè</w:t>
      </w:r>
      <w:proofErr w:type="spellEnd"/>
      <w:r w:rsidRPr="004D5545">
        <w:t xml:space="preserve"> non calzava. Voglio che sentiate tutto questo. Questo è per voi, ma anche per gli altri che ci seguono. </w:t>
      </w:r>
    </w:p>
    <w:p w:rsidR="001A5A8E" w:rsidRPr="004D5545" w:rsidRDefault="001A5A8E" w:rsidP="001A5A8E">
      <w:pPr>
        <w:jc w:val="both"/>
      </w:pPr>
    </w:p>
    <w:p w:rsidR="001A5A8E" w:rsidRPr="004D5545" w:rsidRDefault="001A5A8E" w:rsidP="001A5A8E">
      <w:pPr>
        <w:jc w:val="both"/>
        <w:rPr>
          <w:b/>
          <w:bCs/>
        </w:rPr>
      </w:pPr>
      <w:r w:rsidRPr="004D5545">
        <w:rPr>
          <w:b/>
          <w:bCs/>
        </w:rPr>
        <w:t xml:space="preserve">&lt; </w:t>
      </w:r>
      <w:r w:rsidRPr="004D5545">
        <w:rPr>
          <w:b/>
          <w:bCs/>
          <w:u w:val="single"/>
        </w:rPr>
        <w:t>S</w:t>
      </w:r>
      <w:r w:rsidRPr="004D5545">
        <w:rPr>
          <w:b/>
          <w:bCs/>
        </w:rPr>
        <w:t>eparazione</w:t>
      </w:r>
    </w:p>
    <w:p w:rsidR="001A5A8E" w:rsidRPr="004D5545" w:rsidRDefault="001A5A8E" w:rsidP="001A5A8E">
      <w:pPr>
        <w:jc w:val="both"/>
        <w:rPr>
          <w:b/>
          <w:bCs/>
        </w:rPr>
      </w:pPr>
    </w:p>
    <w:p w:rsidR="001A5A8E" w:rsidRPr="004D5545" w:rsidRDefault="001A5A8E" w:rsidP="001A5A8E">
      <w:pPr>
        <w:jc w:val="both"/>
      </w:pPr>
      <w:r w:rsidRPr="004D5545">
        <w:t xml:space="preserve">Prima e più importante, quella che davvero si applica a voi. Il primo perdono è per separazione – non polarizzazione, </w:t>
      </w:r>
    </w:p>
    <w:p w:rsidR="001A5A8E" w:rsidRPr="004D5545" w:rsidRDefault="001A5A8E" w:rsidP="001A5A8E">
      <w:pPr>
        <w:jc w:val="both"/>
      </w:pPr>
    </w:p>
    <w:p w:rsidR="001A5A8E" w:rsidRPr="004D5545" w:rsidRDefault="001A5A8E" w:rsidP="001A5A8E">
      <w:pPr>
        <w:jc w:val="both"/>
      </w:pPr>
      <w:r w:rsidRPr="004D5545">
        <w:t>Separazione. Esiste un senso di colpa, di vergogna che vi portate dietro – e lo avete fatto per tanto tempo – per avere fatto qualcosa di sbagliato nell'essere divisi (separati). E' come quando mentre guidate pensate di esservi persi e per questo vi sentite male, e la prima cosa che fate è dire “Ah! Cosa ho fatto di sbagliato? Avrei dovuto portare la piantina, avere un GPS. Il mio ragazzo me l'aveva detto e non l'ho ascoltato e ora mi sento male e sono persa.” Aspettate un secondo. Vi siete persi davvero? O siete usciti dalla strada per un diverso tipo di esperienza?</w:t>
      </w:r>
    </w:p>
    <w:p w:rsidR="001A5A8E" w:rsidRPr="004D5545" w:rsidRDefault="001A5A8E" w:rsidP="001A5A8E">
      <w:pPr>
        <w:jc w:val="both"/>
      </w:pPr>
      <w:r w:rsidRPr="004D5545">
        <w:t xml:space="preserve">Siete davvero separati dallo Spirito? No. Per questo voi avete una profonda ferita – risale a quando avete attraversato il Muro di Fuoco molto tempo fa, ma è ancora molto corrente, molto presente – e </w:t>
      </w:r>
      <w:r w:rsidRPr="004D5545">
        <w:lastRenderedPageBreak/>
        <w:t xml:space="preserve">continuate a ripetere questa divisione, separazione, cercando di imparare qualcosa di nuovo. E Linda, </w:t>
      </w:r>
      <w:proofErr w:type="spellStart"/>
      <w:r w:rsidRPr="004D5545">
        <w:t>qual'è</w:t>
      </w:r>
      <w:proofErr w:type="spellEnd"/>
      <w:r w:rsidRPr="004D5545">
        <w:t xml:space="preserve"> la definizione di infermità mentale?</w:t>
      </w:r>
    </w:p>
    <w:p w:rsidR="001A5A8E" w:rsidRPr="004D5545" w:rsidRDefault="001A5A8E" w:rsidP="001A5A8E">
      <w:pPr>
        <w:jc w:val="both"/>
      </w:pPr>
    </w:p>
    <w:p w:rsidR="001A5A8E" w:rsidRPr="004D5545" w:rsidRDefault="001A5A8E" w:rsidP="001A5A8E">
      <w:pPr>
        <w:jc w:val="both"/>
      </w:pPr>
      <w:r w:rsidRPr="004D5545">
        <w:t xml:space="preserve">LINDA: Fare sempre la stessa cosa in continuazione...aspettandosi un risultato diverso. </w:t>
      </w:r>
    </w:p>
    <w:p w:rsidR="001A5A8E" w:rsidRPr="004D5545" w:rsidRDefault="001A5A8E" w:rsidP="001A5A8E">
      <w:pPr>
        <w:jc w:val="both"/>
      </w:pPr>
    </w:p>
    <w:p w:rsidR="001A5A8E" w:rsidRPr="004D5545" w:rsidRDefault="001A5A8E" w:rsidP="001A5A8E">
      <w:pPr>
        <w:jc w:val="both"/>
      </w:pPr>
      <w:r w:rsidRPr="004D5545">
        <w:t xml:space="preserve">ADAMUS: Così continuate a fare esperienze di separazione nella vostra vita – dalla famiglia, dal coniuge, dal lavoro, a da voi stessi – continuando senza fine a sperimentare la separazione, cercando di risolverla. Ci siete riusciti? No. Così c'è questa ansia da separazione ed è una delle grandi ansie che riguardano la morte, </w:t>
      </w:r>
      <w:proofErr w:type="spellStart"/>
      <w:r w:rsidRPr="004D5545">
        <w:t>perchè</w:t>
      </w:r>
      <w:proofErr w:type="spellEnd"/>
      <w:r w:rsidRPr="004D5545">
        <w:t xml:space="preserve"> voi pensate di dover affrontare un altro livello di separazione, cosa che fate, ma è bello. </w:t>
      </w:r>
    </w:p>
    <w:p w:rsidR="001A5A8E" w:rsidRPr="004D5545" w:rsidRDefault="001A5A8E" w:rsidP="001A5A8E">
      <w:pPr>
        <w:jc w:val="both"/>
      </w:pPr>
    </w:p>
    <w:p w:rsidR="001A5A8E" w:rsidRPr="004D5545" w:rsidRDefault="001A5A8E" w:rsidP="001A5A8E">
      <w:pPr>
        <w:jc w:val="both"/>
      </w:pPr>
      <w:r w:rsidRPr="004D5545">
        <w:t xml:space="preserve">La prima cosa da fare per il perdono è lasciare andare questa separazione. Voi non siete smarriti, non vi siete separati. Avete solo preso un sentiero diverso, per avere un altro tipo di esperienza. </w:t>
      </w:r>
    </w:p>
    <w:p w:rsidR="001A5A8E" w:rsidRPr="004D5545" w:rsidRDefault="001A5A8E" w:rsidP="001A5A8E">
      <w:pPr>
        <w:jc w:val="both"/>
      </w:pPr>
    </w:p>
    <w:p w:rsidR="001A5A8E" w:rsidRPr="004D5545" w:rsidRDefault="001A5A8E" w:rsidP="001A5A8E">
      <w:pPr>
        <w:jc w:val="both"/>
      </w:pPr>
      <w:r w:rsidRPr="004D5545">
        <w:t xml:space="preserve">E nella testa avete come delle registrazioni - “Avrei dovuto ascoltare. Quegli angeli che dicevano Non andare sulla Terra. Avrei dovuto ascoltarli. Gli angeli non si erano forse raccolti intorno a me: Oh, stai andando sulla Terra? Io non lo farei.” Ed è stata una serie di cose come questa che sono accadute, una vita dopo l'altra.  </w:t>
      </w:r>
    </w:p>
    <w:p w:rsidR="001A5A8E" w:rsidRPr="004D5545" w:rsidRDefault="001A5A8E" w:rsidP="001A5A8E">
      <w:pPr>
        <w:jc w:val="both"/>
      </w:pPr>
    </w:p>
    <w:p w:rsidR="001A5A8E" w:rsidRPr="004D5545" w:rsidRDefault="001A5A8E" w:rsidP="001A5A8E">
      <w:pPr>
        <w:jc w:val="both"/>
      </w:pPr>
      <w:r w:rsidRPr="004D5545">
        <w:t>Porgiamo ora il perdono. Ricordate che il perdono dice: “Mm, non ero io! Ed io non mi sono perso, e non mi sono separato” Non lo avete fatto proprio mai.</w:t>
      </w:r>
    </w:p>
    <w:p w:rsidR="001A5A8E" w:rsidRPr="004D5545" w:rsidRDefault="001A5A8E" w:rsidP="001A5A8E">
      <w:pPr>
        <w:jc w:val="both"/>
      </w:pPr>
    </w:p>
    <w:p w:rsidR="001A5A8E" w:rsidRPr="004D5545" w:rsidRDefault="001A5A8E" w:rsidP="001A5A8E">
      <w:pPr>
        <w:jc w:val="both"/>
      </w:pPr>
      <w:r w:rsidRPr="004D5545">
        <w:br/>
        <w:t>Con il perdono della separazione facciamo un respiro profondo...</w:t>
      </w:r>
    </w:p>
    <w:p w:rsidR="001A5A8E" w:rsidRPr="004D5545" w:rsidRDefault="001A5A8E" w:rsidP="001A5A8E">
      <w:pPr>
        <w:jc w:val="both"/>
      </w:pPr>
    </w:p>
    <w:p w:rsidR="001A5A8E" w:rsidRPr="004D5545" w:rsidRDefault="001A5A8E" w:rsidP="001A5A8E">
      <w:pPr>
        <w:jc w:val="both"/>
      </w:pPr>
      <w:r w:rsidRPr="004D5545">
        <w:t>Voi non vi siete separati! Avete solo preso un sentiero un poco diverso per una buona ragione.</w:t>
      </w:r>
    </w:p>
    <w:p w:rsidR="001A5A8E" w:rsidRPr="004D5545" w:rsidRDefault="001A5A8E" w:rsidP="001A5A8E">
      <w:pPr>
        <w:jc w:val="both"/>
      </w:pPr>
    </w:p>
    <w:p w:rsidR="001A5A8E" w:rsidRPr="004D5545" w:rsidRDefault="001A5A8E" w:rsidP="001A5A8E">
      <w:pPr>
        <w:jc w:val="both"/>
      </w:pPr>
      <w:r w:rsidRPr="004D5545">
        <w:t xml:space="preserve">Vorreste forse essere su qualche altro sistema planetario o galattico aspettando la possibilità di venire quaggiù sulla Terra per prendervi un corpo per poter imparare l'ascensione da me? (il pubblico dice “No”) No! Quindi voi avete preso un sentiero diverso come quello che voi chiamate </w:t>
      </w:r>
      <w:proofErr w:type="spellStart"/>
      <w:r w:rsidRPr="004D5545">
        <w:t>Shaumbra</w:t>
      </w:r>
      <w:proofErr w:type="spellEnd"/>
      <w:r w:rsidRPr="004D5545">
        <w:t>, pionieri spirituali o altre cose – un sentiero non solo meno battuto, ma addirittura mai battuto!</w:t>
      </w:r>
    </w:p>
    <w:p w:rsidR="001A5A8E" w:rsidRPr="004D5545" w:rsidRDefault="001A5A8E" w:rsidP="001A5A8E">
      <w:pPr>
        <w:jc w:val="both"/>
      </w:pPr>
    </w:p>
    <w:p w:rsidR="001A5A8E" w:rsidRPr="004D5545" w:rsidRDefault="001A5A8E" w:rsidP="001A5A8E">
      <w:pPr>
        <w:jc w:val="both"/>
      </w:pPr>
      <w:r w:rsidRPr="004D5545">
        <w:t>Facciamo un respiro profondo per il perdono, ovverosia: “Cosa?! Questo non ero io! Io non mi sono mai separato. Non l'ho fatto. Quello non ero io.”</w:t>
      </w:r>
    </w:p>
    <w:p w:rsidR="001A5A8E" w:rsidRPr="004D5545" w:rsidRDefault="001A5A8E" w:rsidP="001A5A8E">
      <w:pPr>
        <w:jc w:val="both"/>
      </w:pPr>
    </w:p>
    <w:p w:rsidR="001A5A8E" w:rsidRPr="004D5545" w:rsidRDefault="001A5A8E" w:rsidP="001A5A8E">
      <w:pPr>
        <w:jc w:val="both"/>
      </w:pPr>
      <w:r w:rsidRPr="004D5545">
        <w:t xml:space="preserve">Nel momento in cui lo fate, nel momento in cui fate quel respiro profondo nella vostra radianza, immediatamente si cambiano le dinamiche, così che domani non sarà un altro giorno. Una volta che fate quel respiro profondo, realizzate che non c'è mai stata una vera separazione. Mentalmente cercate di separare l'anima e l'umano e il corpo e i vostri chakra e tutto il resto. . Voi non siete separati, siete un Corpo di Coscienza. Un corpo di Dio. </w:t>
      </w:r>
    </w:p>
    <w:p w:rsidR="001A5A8E" w:rsidRPr="004D5545" w:rsidRDefault="001A5A8E" w:rsidP="001A5A8E">
      <w:pPr>
        <w:jc w:val="both"/>
      </w:pPr>
    </w:p>
    <w:p w:rsidR="001A5A8E" w:rsidRPr="004D5545" w:rsidRDefault="001A5A8E" w:rsidP="001A5A8E">
      <w:pPr>
        <w:jc w:val="both"/>
        <w:rPr>
          <w:b/>
          <w:bCs/>
        </w:rPr>
      </w:pPr>
      <w:r w:rsidRPr="004D5545">
        <w:rPr>
          <w:b/>
          <w:bCs/>
        </w:rPr>
        <w:t>&lt; Peccato (</w:t>
      </w:r>
      <w:r w:rsidRPr="004D5545">
        <w:rPr>
          <w:b/>
          <w:bCs/>
          <w:u w:val="single"/>
        </w:rPr>
        <w:t>S</w:t>
      </w:r>
      <w:r w:rsidRPr="004D5545">
        <w:t>in</w:t>
      </w:r>
      <w:r w:rsidRPr="004D5545">
        <w:rPr>
          <w:b/>
          <w:bCs/>
        </w:rPr>
        <w:t>)</w:t>
      </w:r>
    </w:p>
    <w:p w:rsidR="001A5A8E" w:rsidRPr="004D5545" w:rsidRDefault="001A5A8E" w:rsidP="001A5A8E">
      <w:pPr>
        <w:jc w:val="both"/>
        <w:rPr>
          <w:b/>
          <w:bCs/>
        </w:rPr>
      </w:pPr>
    </w:p>
    <w:p w:rsidR="001A5A8E" w:rsidRPr="004D5545" w:rsidRDefault="001A5A8E" w:rsidP="001A5A8E">
      <w:pPr>
        <w:jc w:val="both"/>
      </w:pPr>
      <w:r w:rsidRPr="004D5545">
        <w:t>Secondo perdono più tradizionale – il peccato.</w:t>
      </w:r>
    </w:p>
    <w:p w:rsidR="001A5A8E" w:rsidRPr="004D5545" w:rsidRDefault="001A5A8E" w:rsidP="001A5A8E">
      <w:pPr>
        <w:jc w:val="both"/>
      </w:pPr>
      <w:r w:rsidRPr="004D5545">
        <w:t xml:space="preserve">Peccato, karma, destino e fato – sono la stessa cosa. Parole diverse per la stessa dinamica energetica. Non ci sono peccati, non ce n'è nessuno. Ora non discutete con me di filosofia dicendo: “Ma l'omicidio non è un peccato?” Non mi spingerò fin lì con voi </w:t>
      </w:r>
      <w:proofErr w:type="spellStart"/>
      <w:r w:rsidRPr="004D5545">
        <w:t>perchè</w:t>
      </w:r>
      <w:proofErr w:type="spellEnd"/>
      <w:r w:rsidRPr="004D5545">
        <w:t xml:space="preserve"> voi non lo commetterete. Non si applica a voi. Se parlassi a un gruppo di prigionieri, avrei qualcosa di diverso su cui parlare. (risate) Ma come notate, sono qui.</w:t>
      </w:r>
    </w:p>
    <w:p w:rsidR="001A5A8E" w:rsidRPr="004D5545" w:rsidRDefault="001A5A8E" w:rsidP="001A5A8E">
      <w:pPr>
        <w:jc w:val="both"/>
      </w:pPr>
    </w:p>
    <w:p w:rsidR="001A5A8E" w:rsidRPr="004D5545" w:rsidRDefault="001A5A8E" w:rsidP="001A5A8E">
      <w:pPr>
        <w:jc w:val="both"/>
      </w:pPr>
      <w:r w:rsidRPr="004D5545">
        <w:lastRenderedPageBreak/>
        <w:t>Non mi troverete mai dietro quelle sbarre. Non ci andrò, starò fuori “Libertà! Libertà! Io ce l'ho, voi no.”</w:t>
      </w:r>
    </w:p>
    <w:p w:rsidR="001A5A8E" w:rsidRPr="004D5545" w:rsidRDefault="001A5A8E" w:rsidP="001A5A8E">
      <w:pPr>
        <w:jc w:val="both"/>
      </w:pPr>
    </w:p>
    <w:p w:rsidR="001A5A8E" w:rsidRPr="004D5545" w:rsidRDefault="001A5A8E" w:rsidP="001A5A8E">
      <w:pPr>
        <w:jc w:val="both"/>
      </w:pPr>
      <w:r w:rsidRPr="004D5545">
        <w:t xml:space="preserve">Divertitevi un po' con i prigionieri! Mio dio, non siate così seri. </w:t>
      </w:r>
      <w:r w:rsidRPr="004D5545">
        <w:rPr>
          <w:i/>
          <w:iCs/>
        </w:rPr>
        <w:t xml:space="preserve">(Dopo che </w:t>
      </w:r>
      <w:proofErr w:type="spellStart"/>
      <w:r w:rsidRPr="004D5545">
        <w:rPr>
          <w:i/>
          <w:iCs/>
        </w:rPr>
        <w:t>Adamus</w:t>
      </w:r>
      <w:proofErr w:type="spellEnd"/>
      <w:r w:rsidRPr="004D5545">
        <w:rPr>
          <w:i/>
          <w:iCs/>
        </w:rPr>
        <w:t xml:space="preserve"> ha  scherzato sulle prigioni ed essere prigionieri, una persona scoppia a ridere) </w:t>
      </w:r>
      <w:r w:rsidRPr="004D5545">
        <w:t>Oh, grazie. Ti amo! Sono così felice quando qualcuno ci arriva! Gli altri non erano sicuri se fosse appropriato ridere. “Socialmente appropriato? Politicamente corretto? Spiritualmente corretto?” - questo è peggio del politicamente corretto - “Questo è spiritualmente corretto?” Ha qualche importanza?! No! E anche se lo fate potete sempre dire: “Oh, Non ero io!” (risate)</w:t>
      </w:r>
    </w:p>
    <w:p w:rsidR="001A5A8E" w:rsidRPr="004D5545" w:rsidRDefault="001A5A8E" w:rsidP="001A5A8E">
      <w:pPr>
        <w:jc w:val="both"/>
      </w:pPr>
    </w:p>
    <w:p w:rsidR="001A5A8E" w:rsidRPr="004D5545" w:rsidRDefault="001A5A8E" w:rsidP="001A5A8E">
      <w:pPr>
        <w:jc w:val="both"/>
      </w:pPr>
      <w:r w:rsidRPr="004D5545">
        <w:t xml:space="preserve">Facciamo un respiro profondo. </w:t>
      </w:r>
    </w:p>
    <w:p w:rsidR="001A5A8E" w:rsidRPr="004D5545" w:rsidRDefault="001A5A8E" w:rsidP="001A5A8E">
      <w:pPr>
        <w:jc w:val="both"/>
      </w:pPr>
    </w:p>
    <w:p w:rsidR="001A5A8E" w:rsidRPr="004D5545" w:rsidRDefault="001A5A8E" w:rsidP="001A5A8E">
      <w:pPr>
        <w:jc w:val="both"/>
      </w:pPr>
      <w:r w:rsidRPr="004D5545">
        <w:t xml:space="preserve">Non esiste peccato, non c'è karma – a meno che voi lo vogliate. E' stato martellato, inculcato dentro di voi. E' un concetto interessante, ma non è vero. Il peccato genera peccato. Lo avete realizzato? E a molti di voi è stato detto che avete un peccato originale. E se il peccato genera peccato, voi siete dentro un vagone di problemi! </w:t>
      </w:r>
      <w:proofErr w:type="spellStart"/>
      <w:r w:rsidRPr="004D5545">
        <w:t>Perchè</w:t>
      </w:r>
      <w:proofErr w:type="spellEnd"/>
      <w:r w:rsidRPr="004D5545">
        <w:t xml:space="preserve"> una volta che pensate di aver peccato, si verifica un fenomeno di coscienza umana interessante. “Bene, ho già peccato. Sono già andato all'inferno. Potrei andarci anche adesso. Che importa? Sono un peccatore, andiamo!” E i peccatori davvero non hanno mai incontrato qualcuno che è totalmente redento. Questa è la parte brutta. Non c'è uno standard. Incontrano solo altri peccatori</w:t>
      </w:r>
    </w:p>
    <w:p w:rsidR="001A5A8E" w:rsidRPr="004D5545" w:rsidRDefault="001A5A8E" w:rsidP="001A5A8E">
      <w:pPr>
        <w:jc w:val="both"/>
      </w:pPr>
    </w:p>
    <w:p w:rsidR="001A5A8E" w:rsidRPr="004D5545" w:rsidRDefault="001A5A8E" w:rsidP="001A5A8E">
      <w:pPr>
        <w:jc w:val="both"/>
      </w:pPr>
      <w:r w:rsidRPr="004D5545">
        <w:t xml:space="preserve">Non ci sono peccati a meno che voi vogliate crederci, creduloni (risate) – Potete mettermi tra virgolette – </w:t>
      </w:r>
      <w:proofErr w:type="spellStart"/>
      <w:r w:rsidRPr="004D5545">
        <w:t>perchè</w:t>
      </w:r>
      <w:proofErr w:type="spellEnd"/>
      <w:r w:rsidRPr="004D5545">
        <w:t xml:space="preserve"> voi dovete condividere quel vecchio sistema. </w:t>
      </w:r>
    </w:p>
    <w:p w:rsidR="001A5A8E" w:rsidRPr="004D5545" w:rsidRDefault="001A5A8E" w:rsidP="001A5A8E">
      <w:pPr>
        <w:jc w:val="both"/>
      </w:pPr>
    </w:p>
    <w:p w:rsidR="001A5A8E" w:rsidRPr="004D5545" w:rsidRDefault="001A5A8E" w:rsidP="001A5A8E">
      <w:pPr>
        <w:jc w:val="both"/>
        <w:rPr>
          <w:i/>
          <w:iCs/>
        </w:rPr>
      </w:pPr>
      <w:r w:rsidRPr="004D5545">
        <w:t xml:space="preserve">C'è una cosa da sapere: “Sì, sto imparando e ci sono certe cose che energeticamente   mi fanno sentire meglio. Probabilmente non lo farò di nuovo, </w:t>
      </w:r>
      <w:proofErr w:type="spellStart"/>
      <w:r w:rsidRPr="004D5545">
        <w:t>perchè</w:t>
      </w:r>
      <w:proofErr w:type="spellEnd"/>
      <w:r w:rsidRPr="004D5545">
        <w:t xml:space="preserve"> energeticamente non mi sento bene.” Ma nel momento in cui ci ponete l'etichetta di peccato diventate uno stupido. E voglio dire nel vero senso non per dire una brutta parola.  I peccatori sono vittime e succhieranno energia dagli altri - “Io sono un peccatore.” E cercano di sottrarre energia dagli altri o di fare di nuovo qualcosa di male. Oppure: “Oh, vorresti aiutarmi, sono un tale peccatore. Oh padre aiuto...Ti prego ho fatto brutti peccati” Allora stanno succhiando energia ecco cosa intendo quando dico che i peccatori sono stupidi. </w:t>
      </w:r>
      <w:r w:rsidRPr="004D5545">
        <w:rPr>
          <w:i/>
          <w:iCs/>
        </w:rPr>
        <w:t xml:space="preserve">(la parola </w:t>
      </w:r>
      <w:proofErr w:type="spellStart"/>
      <w:r w:rsidRPr="004D5545">
        <w:rPr>
          <w:i/>
          <w:iCs/>
        </w:rPr>
        <w:t>sucker</w:t>
      </w:r>
      <w:proofErr w:type="spellEnd"/>
      <w:r w:rsidRPr="004D5545">
        <w:rPr>
          <w:i/>
          <w:iCs/>
        </w:rPr>
        <w:t xml:space="preserve"> in inglese significa più cose: credulone, stupido, ma anche parassita, che succhia. N.d.T.)</w:t>
      </w:r>
    </w:p>
    <w:p w:rsidR="001A5A8E" w:rsidRPr="004D5545" w:rsidRDefault="001A5A8E" w:rsidP="001A5A8E">
      <w:pPr>
        <w:jc w:val="both"/>
      </w:pPr>
    </w:p>
    <w:p w:rsidR="001A5A8E" w:rsidRPr="004D5545" w:rsidRDefault="001A5A8E" w:rsidP="001A5A8E">
      <w:pPr>
        <w:jc w:val="both"/>
      </w:pPr>
      <w:r w:rsidRPr="004D5545">
        <w:t>Grande adesivo per paraurti: “I peccatori sono stupidi” (risate). Provate a guidare verso una prigione con quell'adesivo sull'auto! (risate) Provate a mostrarlo davanti a una chiesa di domenica! (risate; qualcuno dice: “non ero io”) Sì, “Non era la mia auto” Quale auto?</w:t>
      </w:r>
    </w:p>
    <w:p w:rsidR="001A5A8E" w:rsidRPr="004D5545" w:rsidRDefault="001A5A8E" w:rsidP="001A5A8E">
      <w:pPr>
        <w:jc w:val="both"/>
      </w:pPr>
    </w:p>
    <w:p w:rsidR="001A5A8E" w:rsidRPr="004D5545" w:rsidRDefault="001A5A8E" w:rsidP="001A5A8E">
      <w:pPr>
        <w:jc w:val="both"/>
      </w:pPr>
      <w:r w:rsidRPr="004D5545">
        <w:t>Dove eravamo? Al perdono.</w:t>
      </w:r>
    </w:p>
    <w:p w:rsidR="001A5A8E" w:rsidRPr="004D5545" w:rsidRDefault="001A5A8E" w:rsidP="001A5A8E">
      <w:pPr>
        <w:jc w:val="both"/>
      </w:pPr>
    </w:p>
    <w:p w:rsidR="001A5A8E" w:rsidRPr="004D5545" w:rsidRDefault="001A5A8E" w:rsidP="001A5A8E">
      <w:pPr>
        <w:jc w:val="both"/>
      </w:pPr>
      <w:r w:rsidRPr="004D5545">
        <w:rPr>
          <w:b/>
          <w:bCs/>
        </w:rPr>
        <w:t xml:space="preserve">&lt; Egoismo </w:t>
      </w:r>
      <w:r w:rsidRPr="004D5545">
        <w:t>(</w:t>
      </w:r>
      <w:proofErr w:type="spellStart"/>
      <w:r w:rsidRPr="008C2FCF">
        <w:rPr>
          <w:b/>
          <w:bCs/>
          <w:u w:val="single"/>
        </w:rPr>
        <w:t>S</w:t>
      </w:r>
      <w:r w:rsidRPr="008C2FCF">
        <w:t>elfishness</w:t>
      </w:r>
      <w:proofErr w:type="spellEnd"/>
      <w:r w:rsidRPr="004D5545">
        <w:t>)</w:t>
      </w:r>
    </w:p>
    <w:p w:rsidR="001A5A8E" w:rsidRPr="004D5545" w:rsidRDefault="001A5A8E" w:rsidP="001A5A8E">
      <w:pPr>
        <w:jc w:val="both"/>
        <w:rPr>
          <w:b/>
          <w:bCs/>
        </w:rPr>
      </w:pPr>
    </w:p>
    <w:p w:rsidR="001A5A8E" w:rsidRPr="004D5545" w:rsidRDefault="001A5A8E" w:rsidP="001A5A8E">
      <w:pPr>
        <w:jc w:val="both"/>
      </w:pPr>
      <w:r w:rsidRPr="004D5545">
        <w:t xml:space="preserve">Egoismo. Chi ha detto che l'egoismo è un male? Vostra madre! Vostro padre!, il prete, la chiesa, chiunque – tutti – i vostri fratelli e sorelle, i vostri amanti, gli insegnanti. E la lista continua. Non c'è niente di sbagliato nell'essere egoisti a meno che non crediate al peccato e alla separazione. </w:t>
      </w:r>
    </w:p>
    <w:p w:rsidR="001A5A8E" w:rsidRPr="004D5545" w:rsidRDefault="001A5A8E" w:rsidP="001A5A8E">
      <w:pPr>
        <w:jc w:val="both"/>
      </w:pPr>
    </w:p>
    <w:p w:rsidR="001A5A8E" w:rsidRPr="004D5545" w:rsidRDefault="001A5A8E" w:rsidP="001A5A8E">
      <w:pPr>
        <w:jc w:val="both"/>
      </w:pPr>
      <w:r w:rsidRPr="004D5545">
        <w:t>Pensate che io sia pazzo?! Che non mi prendo cura di me stesso?...voi non siete egoisti? Davvero? Dovreste esserlo. Se lo foste dovreste cancellare quello stupido cipiglio dalla vostra faccia. Vi porterebbe fuori dalla casa dei poveri. E' un bene essere concentrati su di sé, pieni di sé, amorevoli e gioiosi con se stessi, ricchi di sé, interessati a sé. Egoisti, questa parola ha un tale impatto, che la rende cattiva. La fa essere cattiva.</w:t>
      </w:r>
    </w:p>
    <w:p w:rsidR="001A5A8E" w:rsidRPr="004D5545" w:rsidRDefault="001A5A8E" w:rsidP="001A5A8E">
      <w:pPr>
        <w:jc w:val="both"/>
      </w:pPr>
    </w:p>
    <w:p w:rsidR="001A5A8E" w:rsidRPr="004D5545" w:rsidRDefault="001A5A8E" w:rsidP="001A5A8E">
      <w:pPr>
        <w:jc w:val="both"/>
      </w:pPr>
      <w:r w:rsidRPr="004D5545">
        <w:t xml:space="preserve">E la gente vi da degli esempi - “Lei è così egoista, non gliene importa di nessun altro.”  Non deve essere messo in cattiva luce. E' uno standard. Quando eravamo nei regni astrali connessi alla terra nel giorno del nostro </w:t>
      </w:r>
      <w:proofErr w:type="spellStart"/>
      <w:r w:rsidRPr="004D5545">
        <w:t>DreamWalk</w:t>
      </w:r>
      <w:proofErr w:type="spellEnd"/>
      <w:r w:rsidRPr="004D5545">
        <w:t xml:space="preserve"> di Halloween, voi eravate terribilmente egoisti. </w:t>
      </w:r>
      <w:proofErr w:type="spellStart"/>
      <w:r w:rsidRPr="004D5545">
        <w:t>Perchè</w:t>
      </w:r>
      <w:proofErr w:type="spellEnd"/>
      <w:r w:rsidRPr="004D5545">
        <w:t xml:space="preserve"> eravate solo voi stessi – irradiando – e non cercavate di cambiare nessuno. Non avevate portato biscotti di benevolenza per nessuno. Non portavate la Bibbia di </w:t>
      </w:r>
      <w:proofErr w:type="spellStart"/>
      <w:r w:rsidRPr="004D5545">
        <w:t>Gedeone</w:t>
      </w:r>
      <w:proofErr w:type="spellEnd"/>
      <w:r w:rsidRPr="004D5545">
        <w:t xml:space="preserve"> </w:t>
      </w:r>
      <w:r w:rsidRPr="004D5545">
        <w:rPr>
          <w:i/>
          <w:iCs/>
        </w:rPr>
        <w:t xml:space="preserve">(membro di una organizzazione che tra le altre cose ha introdotto l'uso di tenere un libro della Bibbia nelle stanze d'albergo N.d.T.) </w:t>
      </w:r>
      <w:r w:rsidRPr="004D5545">
        <w:t xml:space="preserve">da porgere a coloro che si erano persi. Eravate molto egoisti. Siete andati lì per voi stessi, nella vostra presenza. </w:t>
      </w:r>
    </w:p>
    <w:p w:rsidR="001A5A8E" w:rsidRPr="004D5545" w:rsidRDefault="001A5A8E" w:rsidP="001A5A8E">
      <w:pPr>
        <w:jc w:val="both"/>
      </w:pPr>
    </w:p>
    <w:p w:rsidR="001A5A8E" w:rsidRPr="004D5545" w:rsidRDefault="001A5A8E" w:rsidP="001A5A8E">
      <w:pPr>
        <w:jc w:val="both"/>
      </w:pPr>
      <w:r w:rsidRPr="004D5545">
        <w:t xml:space="preserve">Questo è magnifico. Fatemi riformulare questo, Voi eravate incredibilmente nel vostro Io Sono, per una volta. Eravate radiosi, eravate luce, eravate voi stessi. Lasciavate brillare la vostra luce senza coperture, senza altri impicci. Eravate voi stessi e il vostro Sé è una cosa meravigliosa. Il Sé, l'Io Sono ha cambiato quei reami. Non dovete andare lì fuori cercando di cambiare, ma il cambiamento si fa </w:t>
      </w:r>
      <w:proofErr w:type="spellStart"/>
      <w:r w:rsidRPr="004D5545">
        <w:t>perchè</w:t>
      </w:r>
      <w:proofErr w:type="spellEnd"/>
      <w:r w:rsidRPr="004D5545">
        <w:t xml:space="preserve"> eravate il vostro Sé: </w:t>
      </w:r>
    </w:p>
    <w:p w:rsidR="001A5A8E" w:rsidRPr="004D5545" w:rsidRDefault="001A5A8E" w:rsidP="001A5A8E">
      <w:pPr>
        <w:jc w:val="both"/>
      </w:pPr>
    </w:p>
    <w:p w:rsidR="001A5A8E" w:rsidRPr="004D5545" w:rsidRDefault="001A5A8E" w:rsidP="001A5A8E">
      <w:pPr>
        <w:jc w:val="both"/>
      </w:pPr>
      <w:r w:rsidRPr="004D5545">
        <w:t xml:space="preserve">Porgiamo quindi il perdono a tutta la vecchia energia che circonda la parola “egoismo”, e da ora in poi metteteci una buona energia, una piacevole, gioiosa energia nel prendersi cura di se stessi, nell'amare se stessi. La cosa più difficile, la cosa più grande che un umano possa fare – amare se stesso. E' più facile amare qualcun altro. E' più facile dare a se stessi un centinaio di ragioni per non amarsi, </w:t>
      </w:r>
      <w:proofErr w:type="spellStart"/>
      <w:r w:rsidRPr="004D5545">
        <w:t>perchè</w:t>
      </w:r>
      <w:proofErr w:type="spellEnd"/>
      <w:r w:rsidRPr="004D5545">
        <w:t xml:space="preserve"> avete peccato e </w:t>
      </w:r>
      <w:proofErr w:type="spellStart"/>
      <w:r w:rsidRPr="004D5545">
        <w:t>perchè</w:t>
      </w:r>
      <w:proofErr w:type="spellEnd"/>
      <w:r w:rsidRPr="004D5545">
        <w:t xml:space="preserve"> vi siete separati da Dio. </w:t>
      </w:r>
    </w:p>
    <w:p w:rsidR="001A5A8E" w:rsidRPr="004D5545" w:rsidRDefault="001A5A8E" w:rsidP="001A5A8E">
      <w:pPr>
        <w:jc w:val="both"/>
      </w:pPr>
    </w:p>
    <w:p w:rsidR="001A5A8E" w:rsidRPr="004D5545" w:rsidRDefault="001A5A8E" w:rsidP="001A5A8E">
      <w:pPr>
        <w:jc w:val="both"/>
      </w:pPr>
      <w:r w:rsidRPr="004D5545">
        <w:t>Quando porgete il perdono, dicendo: “Quello non ero io. Davvero non ero io. Non era l'Io Sono. Era una espressione – una vecchia espressione incasinata – ma non era l'Io Sono.”</w:t>
      </w:r>
    </w:p>
    <w:p w:rsidR="001A5A8E" w:rsidRPr="004D5545" w:rsidRDefault="001A5A8E" w:rsidP="001A5A8E">
      <w:pPr>
        <w:jc w:val="both"/>
      </w:pPr>
    </w:p>
    <w:p w:rsidR="001A5A8E" w:rsidRPr="004D5545" w:rsidRDefault="001A5A8E" w:rsidP="001A5A8E">
      <w:pPr>
        <w:jc w:val="both"/>
      </w:pPr>
      <w:r w:rsidRPr="004D5545">
        <w:t>Egoista. Pieno di Sé. Siatene orgogliosi, dannatamente orgogliosi. E se avrete una esperienza in cui avete bisogno di questo, siate nella vostra luce, nella vostra presenza, come abbiamo fatto l'altro giorno. Pieni di Sé, consapevoli di Sé, Io Sono. Bene.</w:t>
      </w:r>
    </w:p>
    <w:p w:rsidR="001A5A8E" w:rsidRPr="004D5545" w:rsidRDefault="001A5A8E" w:rsidP="001A5A8E">
      <w:pPr>
        <w:jc w:val="both"/>
      </w:pPr>
    </w:p>
    <w:p w:rsidR="001A5A8E" w:rsidRPr="004D5545" w:rsidRDefault="001A5A8E" w:rsidP="001A5A8E">
      <w:pPr>
        <w:jc w:val="both"/>
      </w:pPr>
      <w:r w:rsidRPr="004D5545">
        <w:t>Fate un respiro profondo e perdonate, rilasciate, dimenticate l'egoismo.</w:t>
      </w:r>
    </w:p>
    <w:p w:rsidR="001A5A8E" w:rsidRPr="004D5545" w:rsidRDefault="001A5A8E" w:rsidP="001A5A8E">
      <w:pPr>
        <w:jc w:val="both"/>
      </w:pPr>
    </w:p>
    <w:p w:rsidR="001A5A8E" w:rsidRPr="004D5545" w:rsidRDefault="001A5A8E" w:rsidP="001A5A8E">
      <w:pPr>
        <w:jc w:val="both"/>
      </w:pPr>
      <w:r w:rsidRPr="004D5545">
        <w:t>(pausa)</w:t>
      </w:r>
    </w:p>
    <w:p w:rsidR="001A5A8E" w:rsidRPr="004D5545" w:rsidRDefault="001A5A8E" w:rsidP="001A5A8E">
      <w:pPr>
        <w:jc w:val="both"/>
      </w:pPr>
    </w:p>
    <w:p w:rsidR="001A5A8E" w:rsidRPr="004D5545" w:rsidRDefault="001A5A8E" w:rsidP="001A5A8E">
      <w:pPr>
        <w:jc w:val="both"/>
        <w:rPr>
          <w:b/>
          <w:bCs/>
        </w:rPr>
      </w:pPr>
      <w:r w:rsidRPr="004D5545">
        <w:rPr>
          <w:b/>
          <w:bCs/>
        </w:rPr>
        <w:t xml:space="preserve">&lt; </w:t>
      </w:r>
      <w:r w:rsidRPr="004D5545">
        <w:rPr>
          <w:b/>
          <w:bCs/>
          <w:u w:val="single"/>
        </w:rPr>
        <w:t>S</w:t>
      </w:r>
      <w:r w:rsidRPr="004D5545">
        <w:rPr>
          <w:b/>
          <w:bCs/>
        </w:rPr>
        <w:t>tupido</w:t>
      </w:r>
    </w:p>
    <w:p w:rsidR="001A5A8E" w:rsidRPr="004D5545" w:rsidRDefault="001A5A8E" w:rsidP="001A5A8E">
      <w:pPr>
        <w:jc w:val="both"/>
        <w:rPr>
          <w:b/>
          <w:bCs/>
        </w:rPr>
      </w:pPr>
    </w:p>
    <w:p w:rsidR="001A5A8E" w:rsidRPr="004D5545" w:rsidRDefault="001A5A8E" w:rsidP="001A5A8E">
      <w:pPr>
        <w:jc w:val="both"/>
      </w:pPr>
      <w:r w:rsidRPr="004D5545">
        <w:t xml:space="preserve">Un'ultima S per la nostra lista: Stupido (risate). E' una grande S ed è l'unica a cui possa pensare quando vedo che vivete tempi difficili per fare ciò che chiamate le cose sbagliate. E potrebbero essere piccole cose – andare alla scuola sbagliata, sposare la persona sbagliata. Sapete molto del chiacchiericcio del vostro cervello è: “Oh, sono stato stupido” e sta tutto nella stessa categoria - “ho fatto la cosa sbagliata. Non avrei dovuto.” Così è tutto “Stupido Sé” invece di “Io Sono il Sé” </w:t>
      </w:r>
    </w:p>
    <w:p w:rsidR="001A5A8E" w:rsidRPr="004D5545" w:rsidRDefault="001A5A8E" w:rsidP="001A5A8E">
      <w:pPr>
        <w:jc w:val="both"/>
      </w:pPr>
    </w:p>
    <w:p w:rsidR="001A5A8E" w:rsidRPr="004D5545" w:rsidRDefault="001A5A8E" w:rsidP="001A5A8E">
      <w:pPr>
        <w:jc w:val="both"/>
      </w:pPr>
      <w:r w:rsidRPr="004D5545">
        <w:t xml:space="preserve">Porgiamo un po' di perdono, </w:t>
      </w:r>
      <w:proofErr w:type="spellStart"/>
      <w:r w:rsidRPr="004D5545">
        <w:t>perchè</w:t>
      </w:r>
      <w:proofErr w:type="spellEnd"/>
      <w:r w:rsidRPr="004D5545">
        <w:t xml:space="preserve"> quello stupido non siete voi. Non siete mai stupidi. Ma se dovessimo fare una stima sul giudizio che </w:t>
      </w:r>
      <w:proofErr w:type="spellStart"/>
      <w:r w:rsidRPr="004D5545">
        <w:t>che</w:t>
      </w:r>
      <w:proofErr w:type="spellEnd"/>
      <w:r w:rsidRPr="004D5545">
        <w:t xml:space="preserve"> date alla vostra stupidità, o a quanto stupidi siete stati nel fare le cose, oh, potrei sentire il rumore di quelli che spengono e se ne vanno! (risate) Ogni volta che lo dite si somma, intendo dire che l'affermazione non si dissolve. Si accumula e per ogni “come sono stato stupido” si crea un blocco energetico. </w:t>
      </w:r>
    </w:p>
    <w:p w:rsidR="001A5A8E" w:rsidRPr="004D5545" w:rsidRDefault="001A5A8E" w:rsidP="001A5A8E">
      <w:pPr>
        <w:jc w:val="both"/>
      </w:pPr>
    </w:p>
    <w:p w:rsidR="001A5A8E" w:rsidRPr="004D5545" w:rsidRDefault="001A5A8E" w:rsidP="001A5A8E">
      <w:pPr>
        <w:jc w:val="both"/>
      </w:pPr>
      <w:r w:rsidRPr="004D5545">
        <w:t>Voi non siete stupidi. Non c'è niente di stupido. Voi siete al centro dell'esperienza. State cominciando a comprendere che potete scegliere la vostra esperienza – come la volete, come volete divenire illuminati. Volete farlo nel modo difficile, come i vecchi Maestri o nel modo facile? Non mi rispondete, non lo voglio sentire.</w:t>
      </w:r>
    </w:p>
    <w:p w:rsidR="001A5A8E" w:rsidRPr="004D5545" w:rsidRDefault="001A5A8E" w:rsidP="001A5A8E">
      <w:pPr>
        <w:jc w:val="both"/>
      </w:pPr>
    </w:p>
    <w:p w:rsidR="001A5A8E" w:rsidRPr="004D5545" w:rsidRDefault="001A5A8E" w:rsidP="001A5A8E">
      <w:pPr>
        <w:jc w:val="both"/>
      </w:pPr>
      <w:r w:rsidRPr="004D5545">
        <w:t xml:space="preserve">Ma c'è una parte di voi, che io sento energeticamente che pensa - “Oh no, me lo devo meritare.” Davvero?! Ve lo dovete meritare? No, no, no. Prima di tutto essere un Maestro illuminato è una cosa auto-determinata. Non andate all'Università dell'Illuminazione e vi laureate. E' una cosa davvero auto-determinata. Non c'è una commissione di angeli lassù che vi giudicherà, </w:t>
      </w:r>
      <w:proofErr w:type="spellStart"/>
      <w:r w:rsidRPr="004D5545">
        <w:t>perchè</w:t>
      </w:r>
      <w:proofErr w:type="spellEnd"/>
      <w:r w:rsidRPr="004D5545">
        <w:t xml:space="preserve"> questo sarebbe una anti-illuminazione. Siete solo voi, quando siete pronti, quando dite “Sono illuminato” allora lo siete. E tutto cambia. </w:t>
      </w:r>
    </w:p>
    <w:p w:rsidR="001A5A8E" w:rsidRPr="004D5545" w:rsidRDefault="001A5A8E" w:rsidP="001A5A8E">
      <w:pPr>
        <w:jc w:val="both"/>
      </w:pPr>
    </w:p>
    <w:p w:rsidR="001A5A8E" w:rsidRPr="004D5545" w:rsidRDefault="001A5A8E" w:rsidP="001A5A8E">
      <w:pPr>
        <w:jc w:val="both"/>
      </w:pPr>
      <w:r w:rsidRPr="004D5545">
        <w:t>Voi lo volete dire, ma avete tutte quelle cose che ve lo impediscono, specialmente “Come sono stupido” Gli esseri illuminati non sono forse svegli? No! Sono semplici, non sono intelligenti.</w:t>
      </w:r>
    </w:p>
    <w:p w:rsidR="001A5A8E" w:rsidRPr="004D5545" w:rsidRDefault="001A5A8E" w:rsidP="001A5A8E">
      <w:pPr>
        <w:jc w:val="both"/>
      </w:pPr>
    </w:p>
    <w:p w:rsidR="001A5A8E" w:rsidRPr="004D5545" w:rsidRDefault="001A5A8E" w:rsidP="001A5A8E">
      <w:pPr>
        <w:jc w:val="both"/>
      </w:pPr>
      <w:r w:rsidRPr="004D5545">
        <w:t xml:space="preserve">Non ne hanno bisogno, </w:t>
      </w:r>
      <w:proofErr w:type="spellStart"/>
      <w:r w:rsidRPr="004D5545">
        <w:t>perchè</w:t>
      </w:r>
      <w:proofErr w:type="spellEnd"/>
      <w:r w:rsidRPr="004D5545">
        <w:t xml:space="preserve"> l'essere svegli attiene all'umana intelligenza, e lo sveglio è ottuso, lo è davvero. ( ci sono molte risate)</w:t>
      </w:r>
    </w:p>
    <w:p w:rsidR="001A5A8E" w:rsidRPr="004D5545" w:rsidRDefault="001A5A8E" w:rsidP="001A5A8E">
      <w:pPr>
        <w:jc w:val="both"/>
      </w:pPr>
    </w:p>
    <w:p w:rsidR="001A5A8E" w:rsidRPr="004D5545" w:rsidRDefault="001A5A8E" w:rsidP="001A5A8E">
      <w:pPr>
        <w:jc w:val="both"/>
      </w:pPr>
      <w:r w:rsidRPr="004D5545">
        <w:t xml:space="preserve">L'essere svegli o intelligenti vuol dire che voi cercherete di perfezionare la vostra umanità, e questo non potrà mai avvenire. Voi cercate di essere svegli, intellettualizzate l'illuminazione, o studiate la vostra via all'illuminazione – non potete. Tutti i Maestri hanno imparato, e anche voi potete imparare da questo, che è lasciare andare tutto. Tutti gli insegnamenti, tutte le convinzioni, tutto il </w:t>
      </w:r>
      <w:proofErr w:type="spellStart"/>
      <w:r w:rsidRPr="004D5545">
        <w:t>makyo</w:t>
      </w:r>
      <w:proofErr w:type="spellEnd"/>
      <w:r w:rsidRPr="004D5545">
        <w:t xml:space="preserve">, qualunque cosa – la lasciate andare. Semplificate, smettete di essere svegli e all'improvviso: “Oh, sono illuminato.” L'intelligenza, il cercare di perfezionarsi, di risolvere, non ci riuscirete mai! Quindi abbandonate il tentare e date a voi stessi tanta libertà. </w:t>
      </w:r>
    </w:p>
    <w:p w:rsidR="001A5A8E" w:rsidRPr="004D5545" w:rsidRDefault="001A5A8E" w:rsidP="001A5A8E">
      <w:pPr>
        <w:jc w:val="both"/>
      </w:pPr>
    </w:p>
    <w:p w:rsidR="001A5A8E" w:rsidRPr="004D5545" w:rsidRDefault="001A5A8E" w:rsidP="001A5A8E">
      <w:pPr>
        <w:jc w:val="both"/>
      </w:pPr>
      <w:r w:rsidRPr="004D5545">
        <w:t xml:space="preserve">Porgiamo il perdono – che vuol dire “Quello non ero io” - a “Io sono stupido” </w:t>
      </w:r>
      <w:proofErr w:type="spellStart"/>
      <w:r w:rsidRPr="004D5545">
        <w:t>perchè</w:t>
      </w:r>
      <w:proofErr w:type="spellEnd"/>
      <w:r w:rsidRPr="004D5545">
        <w:t xml:space="preserve"> non lo siete. Non siete neanche svegli, ma non siete stupidi. Voi siete L'”Io Sono ciò che Sono”</w:t>
      </w:r>
    </w:p>
    <w:p w:rsidR="001A5A8E" w:rsidRPr="004D5545" w:rsidRDefault="001A5A8E" w:rsidP="001A5A8E">
      <w:pPr>
        <w:jc w:val="both"/>
      </w:pPr>
    </w:p>
    <w:p w:rsidR="001A5A8E" w:rsidRPr="004D5545" w:rsidRDefault="001A5A8E" w:rsidP="001A5A8E">
      <w:pPr>
        <w:jc w:val="both"/>
      </w:pPr>
      <w:r w:rsidRPr="004D5545">
        <w:t>Facciamo un respiro profondo.</w:t>
      </w:r>
    </w:p>
    <w:p w:rsidR="001A5A8E" w:rsidRPr="004D5545" w:rsidRDefault="001A5A8E" w:rsidP="001A5A8E">
      <w:pPr>
        <w:jc w:val="both"/>
      </w:pPr>
    </w:p>
    <w:p w:rsidR="001A5A8E" w:rsidRPr="004D5545" w:rsidRDefault="001A5A8E" w:rsidP="001A5A8E">
      <w:pPr>
        <w:jc w:val="both"/>
      </w:pPr>
      <w:r w:rsidRPr="004D5545">
        <w:t>Non avete mai fatto niente di stupido. E viceversa, non avete fatto mai niente di intelligente.</w:t>
      </w:r>
    </w:p>
    <w:p w:rsidR="001A5A8E" w:rsidRPr="004D5545" w:rsidRDefault="001A5A8E" w:rsidP="001A5A8E">
      <w:pPr>
        <w:jc w:val="both"/>
      </w:pPr>
    </w:p>
    <w:p w:rsidR="001A5A8E" w:rsidRPr="004D5545" w:rsidRDefault="001A5A8E" w:rsidP="001A5A8E">
      <w:pPr>
        <w:jc w:val="both"/>
      </w:pPr>
      <w:r w:rsidRPr="004D5545">
        <w:t>(pausa)</w:t>
      </w:r>
    </w:p>
    <w:p w:rsidR="001A5A8E" w:rsidRPr="004D5545" w:rsidRDefault="001A5A8E" w:rsidP="001A5A8E">
      <w:pPr>
        <w:jc w:val="both"/>
      </w:pPr>
    </w:p>
    <w:p w:rsidR="001A5A8E" w:rsidRPr="004D5545" w:rsidRDefault="001A5A8E" w:rsidP="001A5A8E">
      <w:pPr>
        <w:jc w:val="both"/>
      </w:pPr>
      <w:r w:rsidRPr="004D5545">
        <w:t xml:space="preserve">Quindi fate un respiro profondo e perdonate tutto questo. Rilasciatelo. Non eravate voi. </w:t>
      </w:r>
    </w:p>
    <w:p w:rsidR="001A5A8E" w:rsidRPr="004D5545" w:rsidRDefault="001A5A8E" w:rsidP="001A5A8E">
      <w:pPr>
        <w:jc w:val="both"/>
      </w:pPr>
    </w:p>
    <w:p w:rsidR="001A5A8E" w:rsidRPr="004D5545" w:rsidRDefault="001A5A8E" w:rsidP="001A5A8E">
      <w:pPr>
        <w:jc w:val="both"/>
      </w:pPr>
    </w:p>
    <w:p w:rsidR="001A5A8E" w:rsidRPr="004D5545" w:rsidRDefault="001A5A8E" w:rsidP="001A5A8E">
      <w:pPr>
        <w:jc w:val="both"/>
        <w:rPr>
          <w:b/>
          <w:bCs/>
        </w:rPr>
      </w:pPr>
      <w:r w:rsidRPr="004D5545">
        <w:rPr>
          <w:b/>
          <w:bCs/>
        </w:rPr>
        <w:t>Le Vecchie Voci</w:t>
      </w:r>
    </w:p>
    <w:p w:rsidR="001A5A8E" w:rsidRPr="004D5545" w:rsidRDefault="001A5A8E" w:rsidP="001A5A8E">
      <w:pPr>
        <w:jc w:val="both"/>
        <w:rPr>
          <w:b/>
          <w:bCs/>
        </w:rPr>
      </w:pPr>
    </w:p>
    <w:p w:rsidR="001A5A8E" w:rsidRPr="004D5545" w:rsidRDefault="001A5A8E" w:rsidP="001A5A8E">
      <w:pPr>
        <w:jc w:val="both"/>
      </w:pPr>
      <w:r w:rsidRPr="004D5545">
        <w:t xml:space="preserve">Una vecchia dinamica parla alle vostre orecchie. Ci sono come delle registrazioni che continuano ad andare. Avete delle vecchie voci – molte vecchie voci; sono programmate lì dentro grazie alla coscienza di massa – programmate dentro le orecchie. Sono profondamente programmate nei vostri aspetti, nelle vite passate, che non sono veramente vostre. Sono già programmate nel futuro. I loro tentacoli sono già nella programmazione del futuro. Tutte quelle voci sono già lì, aspettando domani, il vostro risveglio per poter ricominciare il loro chiacchierio. L'unica sospensione che ottenete, una volta ogni tanto, è nello stato di sogno, ma voi non lo ricordate. Non ricordate di essere andati in qualcuna di queste sorprendenti dimensioni in cui siete liberi dalle voci. </w:t>
      </w:r>
    </w:p>
    <w:p w:rsidR="001A5A8E" w:rsidRPr="004D5545" w:rsidRDefault="001A5A8E" w:rsidP="001A5A8E">
      <w:pPr>
        <w:jc w:val="both"/>
      </w:pPr>
    </w:p>
    <w:p w:rsidR="001A5A8E" w:rsidRPr="004D5545" w:rsidRDefault="001A5A8E" w:rsidP="001A5A8E">
      <w:pPr>
        <w:jc w:val="both"/>
      </w:pPr>
      <w:r w:rsidRPr="004D5545">
        <w:t xml:space="preserve">E' una delle cose più tristi, mentre vi osservo. Voi andate là fuori e in alcune notti raggiungete dei reami molto alti. Straordinario. Dove vi esprimete davvero come Voi. Poi, quando tornate indietro, come su una navicella dello spazio che rientra, continuate a ripetervi: “Me lo devo ricordare. Me lo devo ricordare...Che cosa dovevo ricordare? E ricevete tutte quelle voci – Deh </w:t>
      </w:r>
      <w:proofErr w:type="spellStart"/>
      <w:r w:rsidRPr="004D5545">
        <w:t>deh</w:t>
      </w:r>
      <w:proofErr w:type="spellEnd"/>
      <w:r w:rsidRPr="004D5545">
        <w:t xml:space="preserve">, da </w:t>
      </w:r>
      <w:proofErr w:type="spellStart"/>
      <w:r w:rsidRPr="004D5545">
        <w:t>da</w:t>
      </w:r>
      <w:proofErr w:type="spellEnd"/>
      <w:r w:rsidRPr="004D5545">
        <w:t xml:space="preserve">! Non è successo niente mentre eri fuori. Hai del lavoro da fare. Sei uno stupido, un peccatore. Piccolo </w:t>
      </w:r>
      <w:r w:rsidRPr="004D5545">
        <w:lastRenderedPageBreak/>
        <w:t xml:space="preserve">egoista bastardo, così diviso, separato da Dio! Devi ritornare indietro!” Le voci riprendono a parlare. </w:t>
      </w:r>
      <w:proofErr w:type="spellStart"/>
      <w:r w:rsidRPr="004D5545">
        <w:t>Blah</w:t>
      </w:r>
      <w:proofErr w:type="spellEnd"/>
      <w:r w:rsidRPr="004D5545">
        <w:t xml:space="preserve"> – </w:t>
      </w:r>
      <w:proofErr w:type="spellStart"/>
      <w:r w:rsidRPr="004D5545">
        <w:t>blah</w:t>
      </w:r>
      <w:proofErr w:type="spellEnd"/>
      <w:r w:rsidRPr="004D5545">
        <w:t xml:space="preserve"> </w:t>
      </w:r>
      <w:proofErr w:type="spellStart"/>
      <w:r w:rsidRPr="004D5545">
        <w:t>-blah</w:t>
      </w:r>
      <w:proofErr w:type="spellEnd"/>
      <w:r w:rsidRPr="004D5545">
        <w:t>.</w:t>
      </w:r>
    </w:p>
    <w:p w:rsidR="001A5A8E" w:rsidRPr="004D5545" w:rsidRDefault="001A5A8E" w:rsidP="001A5A8E">
      <w:pPr>
        <w:jc w:val="both"/>
      </w:pPr>
    </w:p>
    <w:p w:rsidR="001A5A8E" w:rsidRPr="004D5545" w:rsidRDefault="001A5A8E" w:rsidP="001A5A8E">
      <w:pPr>
        <w:jc w:val="both"/>
      </w:pPr>
      <w:r w:rsidRPr="004D5545">
        <w:t>Fermatevi un momento. Ascoltate, ascoltate soltanto. Non cercate di bloccarle. Ascoltate queste voci, da dove provengono, chi sono.</w:t>
      </w:r>
    </w:p>
    <w:p w:rsidR="001A5A8E" w:rsidRPr="004D5545" w:rsidRDefault="001A5A8E" w:rsidP="001A5A8E">
      <w:pPr>
        <w:jc w:val="both"/>
      </w:pPr>
    </w:p>
    <w:p w:rsidR="001A5A8E" w:rsidRPr="004D5545" w:rsidRDefault="001A5A8E" w:rsidP="001A5A8E">
      <w:pPr>
        <w:jc w:val="both"/>
      </w:pPr>
      <w:r w:rsidRPr="004D5545">
        <w:t>(pausa)</w:t>
      </w:r>
    </w:p>
    <w:p w:rsidR="001A5A8E" w:rsidRPr="004D5545" w:rsidRDefault="001A5A8E" w:rsidP="001A5A8E">
      <w:pPr>
        <w:jc w:val="both"/>
      </w:pPr>
    </w:p>
    <w:p w:rsidR="001A5A8E" w:rsidRPr="004D5545" w:rsidRDefault="001A5A8E" w:rsidP="001A5A8E">
      <w:pPr>
        <w:jc w:val="both"/>
      </w:pPr>
      <w:r w:rsidRPr="004D5545">
        <w:t xml:space="preserve">Non sono vostre, davvero. Talvolta vi piace credere che siano vostre, </w:t>
      </w:r>
      <w:proofErr w:type="spellStart"/>
      <w:r w:rsidRPr="004D5545">
        <w:t>perchè</w:t>
      </w:r>
      <w:proofErr w:type="spellEnd"/>
      <w:r w:rsidRPr="004D5545">
        <w:t xml:space="preserve"> siete peccatori, ma non lo sono. Sono programmate lì. Sono solo lì e si ripetono in continuazione. Esse causano questa cosa terribile che si chiama dubbio e che butta giù la vostra energia, vi mantiene senza ispirazione, fa che desideriate solo cose. E non accade e questo vi deprime, e poi colpisce il vostro corpo.</w:t>
      </w:r>
    </w:p>
    <w:p w:rsidR="001A5A8E" w:rsidRPr="004D5545" w:rsidRDefault="001A5A8E" w:rsidP="001A5A8E">
      <w:pPr>
        <w:jc w:val="both"/>
      </w:pPr>
    </w:p>
    <w:p w:rsidR="001A5A8E" w:rsidRPr="004D5545" w:rsidRDefault="001A5A8E" w:rsidP="001A5A8E">
      <w:pPr>
        <w:jc w:val="both"/>
        <w:rPr>
          <w:b/>
          <w:bCs/>
        </w:rPr>
      </w:pPr>
      <w:r w:rsidRPr="004D5545">
        <w:rPr>
          <w:b/>
          <w:bCs/>
        </w:rPr>
        <w:t>Le Nuove Voci di Libertà</w:t>
      </w:r>
    </w:p>
    <w:p w:rsidR="001A5A8E" w:rsidRPr="004D5545" w:rsidRDefault="001A5A8E" w:rsidP="001A5A8E">
      <w:pPr>
        <w:jc w:val="both"/>
        <w:rPr>
          <w:b/>
          <w:bCs/>
        </w:rPr>
      </w:pPr>
    </w:p>
    <w:p w:rsidR="001A5A8E" w:rsidRPr="004D5545" w:rsidRDefault="001A5A8E" w:rsidP="001A5A8E">
      <w:pPr>
        <w:jc w:val="both"/>
      </w:pPr>
      <w:r w:rsidRPr="004D5545">
        <w:t xml:space="preserve">Voi cambierete tutto questo. C'è una nuova voce, è già lì. Non dovete comperarla, non dovete leggere un libro speciale o ascoltare uno speciale programma. E' già lì. Ci è sempre stata, ma non l'avete udita. E' una voce più calma, </w:t>
      </w:r>
      <w:proofErr w:type="spellStart"/>
      <w:r w:rsidRPr="004D5545">
        <w:t>perchè</w:t>
      </w:r>
      <w:proofErr w:type="spellEnd"/>
      <w:r w:rsidRPr="004D5545">
        <w:t xml:space="preserve"> è più reale, è più voi. Una voce equilibrata, una voce che dice la verità, non le S, né quelle altre cose. Una voce che ha aspettato uno spazio protetto e un momento di quiete. </w:t>
      </w:r>
    </w:p>
    <w:p w:rsidR="001A5A8E" w:rsidRPr="004D5545" w:rsidRDefault="001A5A8E" w:rsidP="001A5A8E">
      <w:pPr>
        <w:jc w:val="both"/>
      </w:pPr>
    </w:p>
    <w:p w:rsidR="001A5A8E" w:rsidRPr="004D5545" w:rsidRDefault="001A5A8E" w:rsidP="001A5A8E">
      <w:pPr>
        <w:jc w:val="both"/>
      </w:pPr>
      <w:r w:rsidRPr="004D5545">
        <w:t>E' la Nuova Voce della Libertà</w:t>
      </w:r>
    </w:p>
    <w:p w:rsidR="001A5A8E" w:rsidRPr="004D5545" w:rsidRDefault="001A5A8E" w:rsidP="001A5A8E">
      <w:pPr>
        <w:jc w:val="both"/>
      </w:pPr>
    </w:p>
    <w:p w:rsidR="001A5A8E" w:rsidRPr="004D5545" w:rsidRDefault="001A5A8E" w:rsidP="001A5A8E">
      <w:pPr>
        <w:jc w:val="both"/>
      </w:pPr>
      <w:r w:rsidRPr="004D5545">
        <w:t xml:space="preserve">La nuova voce della libertà. Ascoltatela un momento. Non suona, non sembra una delle vecchie voci. </w:t>
      </w:r>
    </w:p>
    <w:p w:rsidR="001A5A8E" w:rsidRPr="004D5545" w:rsidRDefault="001A5A8E" w:rsidP="001A5A8E">
      <w:pPr>
        <w:jc w:val="both"/>
      </w:pPr>
    </w:p>
    <w:p w:rsidR="001A5A8E" w:rsidRPr="004D5545" w:rsidRDefault="001A5A8E" w:rsidP="001A5A8E">
      <w:pPr>
        <w:jc w:val="both"/>
      </w:pPr>
      <w:r w:rsidRPr="004D5545">
        <w:t>Ascoltatela per un momento.</w:t>
      </w:r>
    </w:p>
    <w:p w:rsidR="001A5A8E" w:rsidRPr="004D5545" w:rsidRDefault="001A5A8E" w:rsidP="001A5A8E">
      <w:pPr>
        <w:jc w:val="both"/>
      </w:pPr>
    </w:p>
    <w:p w:rsidR="001A5A8E" w:rsidRPr="004D5545" w:rsidRDefault="001A5A8E" w:rsidP="001A5A8E">
      <w:pPr>
        <w:jc w:val="both"/>
      </w:pPr>
      <w:r w:rsidRPr="004D5545">
        <w:t xml:space="preserve">Potreste non sentire le parole, </w:t>
      </w:r>
      <w:proofErr w:type="spellStart"/>
      <w:r w:rsidRPr="004D5545">
        <w:t>perchè</w:t>
      </w:r>
      <w:proofErr w:type="spellEnd"/>
      <w:r w:rsidRPr="004D5545">
        <w:t xml:space="preserve"> in realtà è una sensazione, una risonanza. </w:t>
      </w:r>
    </w:p>
    <w:p w:rsidR="001A5A8E" w:rsidRPr="004D5545" w:rsidRDefault="001A5A8E" w:rsidP="001A5A8E">
      <w:pPr>
        <w:jc w:val="both"/>
      </w:pPr>
    </w:p>
    <w:p w:rsidR="001A5A8E" w:rsidRPr="004D5545" w:rsidRDefault="001A5A8E" w:rsidP="001A5A8E">
      <w:pPr>
        <w:jc w:val="both"/>
      </w:pPr>
      <w:r w:rsidRPr="004D5545">
        <w:t xml:space="preserve">Nel </w:t>
      </w:r>
      <w:proofErr w:type="spellStart"/>
      <w:r w:rsidRPr="004D5545">
        <w:t>DreamWalk</w:t>
      </w:r>
      <w:proofErr w:type="spellEnd"/>
      <w:r w:rsidRPr="004D5545">
        <w:t xml:space="preserve"> dell'altro giorno, non abbiamo parlato. Abbiamo irradiato, illuminato, ispirato. Non abbiamo pronunciato parola.</w:t>
      </w:r>
    </w:p>
    <w:p w:rsidR="001A5A8E" w:rsidRPr="004D5545" w:rsidRDefault="001A5A8E" w:rsidP="001A5A8E">
      <w:pPr>
        <w:jc w:val="both"/>
      </w:pPr>
    </w:p>
    <w:p w:rsidR="001A5A8E" w:rsidRPr="004D5545" w:rsidRDefault="001A5A8E" w:rsidP="001A5A8E">
      <w:pPr>
        <w:jc w:val="both"/>
      </w:pPr>
      <w:r w:rsidRPr="004D5545">
        <w:t>Ascoltate per un momento.</w:t>
      </w:r>
    </w:p>
    <w:p w:rsidR="001A5A8E" w:rsidRPr="004D5545" w:rsidRDefault="001A5A8E" w:rsidP="001A5A8E">
      <w:pPr>
        <w:jc w:val="both"/>
      </w:pPr>
    </w:p>
    <w:p w:rsidR="001A5A8E" w:rsidRPr="004D5545" w:rsidRDefault="001A5A8E" w:rsidP="001A5A8E">
      <w:pPr>
        <w:jc w:val="both"/>
      </w:pPr>
      <w:r w:rsidRPr="004D5545">
        <w:t>Fate un bel respiro profondo. E' la nuova voce della libertà.</w:t>
      </w:r>
    </w:p>
    <w:p w:rsidR="001A5A8E" w:rsidRPr="004D5545" w:rsidRDefault="001A5A8E" w:rsidP="001A5A8E">
      <w:pPr>
        <w:jc w:val="both"/>
      </w:pPr>
    </w:p>
    <w:p w:rsidR="001A5A8E" w:rsidRPr="004D5545" w:rsidRDefault="001A5A8E" w:rsidP="001A5A8E">
      <w:pPr>
        <w:jc w:val="both"/>
      </w:pPr>
      <w:r w:rsidRPr="004D5545">
        <w:t>E nel ventre.</w:t>
      </w:r>
    </w:p>
    <w:p w:rsidR="001A5A8E" w:rsidRPr="004D5545" w:rsidRDefault="001A5A8E" w:rsidP="001A5A8E">
      <w:pPr>
        <w:jc w:val="both"/>
      </w:pPr>
    </w:p>
    <w:p w:rsidR="001A5A8E" w:rsidRPr="004D5545" w:rsidRDefault="001A5A8E" w:rsidP="001A5A8E">
      <w:pPr>
        <w:jc w:val="both"/>
      </w:pPr>
      <w:r w:rsidRPr="004D5545">
        <w:t>E' nelle braccia.</w:t>
      </w:r>
    </w:p>
    <w:p w:rsidR="001A5A8E" w:rsidRPr="004D5545" w:rsidRDefault="001A5A8E" w:rsidP="001A5A8E">
      <w:pPr>
        <w:jc w:val="both"/>
      </w:pPr>
    </w:p>
    <w:p w:rsidR="001A5A8E" w:rsidRPr="004D5545" w:rsidRDefault="001A5A8E" w:rsidP="001A5A8E">
      <w:pPr>
        <w:jc w:val="both"/>
      </w:pPr>
      <w:r w:rsidRPr="004D5545">
        <w:t>E' nei piedi.</w:t>
      </w:r>
    </w:p>
    <w:p w:rsidR="001A5A8E" w:rsidRPr="004D5545" w:rsidRDefault="001A5A8E" w:rsidP="001A5A8E">
      <w:pPr>
        <w:jc w:val="both"/>
      </w:pPr>
    </w:p>
    <w:p w:rsidR="001A5A8E" w:rsidRPr="004D5545" w:rsidRDefault="001A5A8E" w:rsidP="001A5A8E">
      <w:pPr>
        <w:jc w:val="both"/>
      </w:pPr>
      <w:r w:rsidRPr="004D5545">
        <w:t>E' nel cuore.</w:t>
      </w:r>
    </w:p>
    <w:p w:rsidR="001A5A8E" w:rsidRPr="004D5545" w:rsidRDefault="001A5A8E" w:rsidP="001A5A8E">
      <w:pPr>
        <w:jc w:val="both"/>
      </w:pPr>
    </w:p>
    <w:p w:rsidR="001A5A8E" w:rsidRPr="004D5545" w:rsidRDefault="001A5A8E" w:rsidP="001A5A8E">
      <w:pPr>
        <w:jc w:val="both"/>
      </w:pPr>
      <w:r w:rsidRPr="004D5545">
        <w:t>In verità non è nella testa.</w:t>
      </w:r>
    </w:p>
    <w:p w:rsidR="001A5A8E" w:rsidRPr="004D5545" w:rsidRDefault="001A5A8E" w:rsidP="001A5A8E">
      <w:pPr>
        <w:jc w:val="both"/>
      </w:pPr>
    </w:p>
    <w:p w:rsidR="001A5A8E" w:rsidRPr="004D5545" w:rsidRDefault="001A5A8E" w:rsidP="001A5A8E">
      <w:pPr>
        <w:jc w:val="both"/>
      </w:pPr>
      <w:r w:rsidRPr="004D5545">
        <w:t>(pausa)</w:t>
      </w:r>
    </w:p>
    <w:p w:rsidR="001A5A8E" w:rsidRPr="004D5545" w:rsidRDefault="001A5A8E" w:rsidP="001A5A8E">
      <w:pPr>
        <w:jc w:val="both"/>
      </w:pPr>
    </w:p>
    <w:p w:rsidR="001A5A8E" w:rsidRPr="004D5545" w:rsidRDefault="001A5A8E" w:rsidP="001A5A8E">
      <w:pPr>
        <w:jc w:val="both"/>
      </w:pPr>
      <w:r w:rsidRPr="004D5545">
        <w:t>La nuova voce della libertà non è di qualcun altro. Né mia, né dello Spirito.</w:t>
      </w:r>
    </w:p>
    <w:p w:rsidR="001A5A8E" w:rsidRPr="004D5545" w:rsidRDefault="001A5A8E" w:rsidP="001A5A8E">
      <w:pPr>
        <w:jc w:val="both"/>
      </w:pPr>
    </w:p>
    <w:p w:rsidR="001A5A8E" w:rsidRPr="004D5545" w:rsidRDefault="001A5A8E" w:rsidP="001A5A8E">
      <w:pPr>
        <w:jc w:val="both"/>
      </w:pPr>
      <w:r w:rsidRPr="004D5545">
        <w:lastRenderedPageBreak/>
        <w:t xml:space="preserve">E' la voce la risonanza che è stata lì tutto il tempo. Ogni tanto l'avete intravista, ma dopo pochi secondi o minuti o giorni siete stati respinti indietro nella coscienza di massa, nello ieri e nell'oggi. </w:t>
      </w:r>
    </w:p>
    <w:p w:rsidR="001A5A8E" w:rsidRPr="004D5545" w:rsidRDefault="001A5A8E" w:rsidP="001A5A8E">
      <w:pPr>
        <w:jc w:val="both"/>
      </w:pPr>
    </w:p>
    <w:p w:rsidR="001A5A8E" w:rsidRPr="004D5545" w:rsidRDefault="001A5A8E" w:rsidP="001A5A8E">
      <w:pPr>
        <w:jc w:val="both"/>
      </w:pPr>
      <w:r w:rsidRPr="004D5545">
        <w:t>Le altre voci, le vecchie voci, non vi permettono di sognare.</w:t>
      </w:r>
    </w:p>
    <w:p w:rsidR="001A5A8E" w:rsidRPr="004D5545" w:rsidRDefault="001A5A8E" w:rsidP="001A5A8E">
      <w:pPr>
        <w:jc w:val="both"/>
      </w:pPr>
    </w:p>
    <w:p w:rsidR="001A5A8E" w:rsidRPr="004D5545" w:rsidRDefault="001A5A8E" w:rsidP="001A5A8E">
      <w:pPr>
        <w:jc w:val="both"/>
      </w:pPr>
      <w:r w:rsidRPr="004D5545">
        <w:t>Ma questa nuova voce...che non è nemmeno nuova.</w:t>
      </w:r>
    </w:p>
    <w:p w:rsidR="001A5A8E" w:rsidRPr="004D5545" w:rsidRDefault="001A5A8E" w:rsidP="001A5A8E">
      <w:pPr>
        <w:jc w:val="both"/>
      </w:pPr>
    </w:p>
    <w:p w:rsidR="001A5A8E" w:rsidRPr="004D5545" w:rsidRDefault="001A5A8E" w:rsidP="001A5A8E">
      <w:pPr>
        <w:jc w:val="both"/>
      </w:pPr>
      <w:r w:rsidRPr="004D5545">
        <w:t>E' la voce della libertà.</w:t>
      </w:r>
    </w:p>
    <w:p w:rsidR="001A5A8E" w:rsidRPr="004D5545" w:rsidRDefault="001A5A8E" w:rsidP="001A5A8E">
      <w:pPr>
        <w:jc w:val="both"/>
      </w:pPr>
    </w:p>
    <w:p w:rsidR="001A5A8E" w:rsidRPr="004D5545" w:rsidRDefault="001A5A8E" w:rsidP="001A5A8E">
      <w:pPr>
        <w:jc w:val="both"/>
      </w:pPr>
      <w:r w:rsidRPr="004D5545">
        <w:t>(pausa)</w:t>
      </w:r>
    </w:p>
    <w:p w:rsidR="001A5A8E" w:rsidRPr="004D5545" w:rsidRDefault="001A5A8E" w:rsidP="001A5A8E">
      <w:pPr>
        <w:jc w:val="both"/>
      </w:pPr>
    </w:p>
    <w:p w:rsidR="001A5A8E" w:rsidRPr="004D5545" w:rsidRDefault="001A5A8E" w:rsidP="001A5A8E">
      <w:pPr>
        <w:jc w:val="both"/>
      </w:pPr>
      <w:r w:rsidRPr="004D5545">
        <w:t>Completa libertà.</w:t>
      </w:r>
    </w:p>
    <w:p w:rsidR="001A5A8E" w:rsidRPr="004D5545" w:rsidRDefault="001A5A8E" w:rsidP="001A5A8E">
      <w:pPr>
        <w:jc w:val="both"/>
      </w:pPr>
    </w:p>
    <w:p w:rsidR="001A5A8E" w:rsidRPr="004D5545" w:rsidRDefault="001A5A8E" w:rsidP="001A5A8E">
      <w:pPr>
        <w:jc w:val="both"/>
      </w:pPr>
      <w:r w:rsidRPr="004D5545">
        <w:t>(pausa)</w:t>
      </w:r>
    </w:p>
    <w:p w:rsidR="001A5A8E" w:rsidRPr="004D5545" w:rsidRDefault="001A5A8E" w:rsidP="001A5A8E">
      <w:pPr>
        <w:jc w:val="both"/>
      </w:pPr>
    </w:p>
    <w:p w:rsidR="001A5A8E" w:rsidRPr="004D5545" w:rsidRDefault="001A5A8E" w:rsidP="001A5A8E">
      <w:pPr>
        <w:jc w:val="both"/>
      </w:pPr>
      <w:r w:rsidRPr="004D5545">
        <w:t xml:space="preserve">Chiederò ad </w:t>
      </w:r>
      <w:proofErr w:type="spellStart"/>
      <w:r w:rsidRPr="004D5545">
        <w:t>Aandrah</w:t>
      </w:r>
      <w:proofErr w:type="spellEnd"/>
      <w:r w:rsidRPr="004D5545">
        <w:t xml:space="preserve"> (Norma </w:t>
      </w:r>
      <w:proofErr w:type="spellStart"/>
      <w:r w:rsidRPr="004D5545">
        <w:t>Delaney</w:t>
      </w:r>
      <w:proofErr w:type="spellEnd"/>
      <w:r w:rsidRPr="004D5545">
        <w:t>) di respirare con voi, gentilmente per pochi minuti, mentre ascoltate quella voce, mentre respirate profondamente.</w:t>
      </w:r>
    </w:p>
    <w:p w:rsidR="001A5A8E" w:rsidRPr="004D5545" w:rsidRDefault="001A5A8E" w:rsidP="001A5A8E">
      <w:pPr>
        <w:jc w:val="both"/>
      </w:pPr>
    </w:p>
    <w:p w:rsidR="001A5A8E" w:rsidRPr="004D5545" w:rsidRDefault="001A5A8E" w:rsidP="001A5A8E">
      <w:pPr>
        <w:jc w:val="both"/>
      </w:pPr>
      <w:r w:rsidRPr="004D5545">
        <w:t>(pausa)</w:t>
      </w:r>
    </w:p>
    <w:p w:rsidR="001A5A8E" w:rsidRPr="004D5545" w:rsidRDefault="001A5A8E" w:rsidP="001A5A8E">
      <w:pPr>
        <w:jc w:val="both"/>
      </w:pPr>
    </w:p>
    <w:p w:rsidR="001A5A8E" w:rsidRPr="004D5545" w:rsidRDefault="001A5A8E" w:rsidP="001A5A8E">
      <w:pPr>
        <w:jc w:val="both"/>
      </w:pPr>
      <w:r w:rsidRPr="004D5545">
        <w:t xml:space="preserve">AANDRAH: Mentre vi sistemate nelle sedie, nel vostro corpo, arrendendovi, io vi invito a respirare. </w:t>
      </w:r>
    </w:p>
    <w:p w:rsidR="001A5A8E" w:rsidRPr="004D5545" w:rsidRDefault="001A5A8E" w:rsidP="001A5A8E">
      <w:pPr>
        <w:jc w:val="both"/>
      </w:pPr>
    </w:p>
    <w:p w:rsidR="001A5A8E" w:rsidRPr="004D5545" w:rsidRDefault="001A5A8E" w:rsidP="001A5A8E">
      <w:pPr>
        <w:jc w:val="both"/>
        <w:rPr>
          <w:i/>
          <w:iCs/>
        </w:rPr>
      </w:pPr>
      <w:proofErr w:type="spellStart"/>
      <w:r w:rsidRPr="004D5545">
        <w:rPr>
          <w:i/>
          <w:iCs/>
        </w:rPr>
        <w:t>Aandrah</w:t>
      </w:r>
      <w:proofErr w:type="spellEnd"/>
      <w:r w:rsidRPr="004D5545">
        <w:rPr>
          <w:i/>
          <w:iCs/>
        </w:rPr>
        <w:t xml:space="preserve"> conduce una delle sue respirazioni guidate. Vi consiglio di ascoltarla e seguirla direttamente sul sito del </w:t>
      </w:r>
      <w:proofErr w:type="spellStart"/>
      <w:r w:rsidRPr="004D5545">
        <w:rPr>
          <w:i/>
          <w:iCs/>
        </w:rPr>
        <w:t>Crimson</w:t>
      </w:r>
      <w:proofErr w:type="spellEnd"/>
      <w:r w:rsidRPr="004D5545">
        <w:rPr>
          <w:i/>
          <w:iCs/>
        </w:rPr>
        <w:t xml:space="preserve"> </w:t>
      </w:r>
      <w:proofErr w:type="spellStart"/>
      <w:r w:rsidRPr="004D5545">
        <w:rPr>
          <w:i/>
          <w:iCs/>
        </w:rPr>
        <w:t>Circle</w:t>
      </w:r>
      <w:proofErr w:type="spellEnd"/>
      <w:r w:rsidRPr="004D5545">
        <w:rPr>
          <w:i/>
          <w:iCs/>
        </w:rPr>
        <w:t xml:space="preserve"> nel video di questo </w:t>
      </w:r>
      <w:proofErr w:type="spellStart"/>
      <w:r w:rsidRPr="004D5545">
        <w:rPr>
          <w:i/>
          <w:iCs/>
        </w:rPr>
        <w:t>Shoud</w:t>
      </w:r>
      <w:proofErr w:type="spellEnd"/>
      <w:r w:rsidRPr="004D5545">
        <w:rPr>
          <w:i/>
          <w:iCs/>
        </w:rPr>
        <w:t xml:space="preserve"> N.d.T.)</w:t>
      </w:r>
    </w:p>
    <w:p w:rsidR="001A5A8E" w:rsidRPr="004D5545" w:rsidRDefault="001A5A8E" w:rsidP="001A5A8E">
      <w:pPr>
        <w:jc w:val="both"/>
        <w:rPr>
          <w:i/>
          <w:iCs/>
        </w:rPr>
      </w:pPr>
    </w:p>
    <w:p w:rsidR="001A5A8E" w:rsidRPr="004D5545" w:rsidRDefault="001A5A8E" w:rsidP="001A5A8E">
      <w:pPr>
        <w:jc w:val="both"/>
        <w:rPr>
          <w:b/>
          <w:bCs/>
        </w:rPr>
      </w:pPr>
      <w:r w:rsidRPr="004D5545">
        <w:rPr>
          <w:b/>
          <w:bCs/>
        </w:rPr>
        <w:t>Permettere la Libertà</w:t>
      </w:r>
    </w:p>
    <w:p w:rsidR="001A5A8E" w:rsidRPr="004D5545" w:rsidRDefault="001A5A8E" w:rsidP="001A5A8E">
      <w:pPr>
        <w:jc w:val="both"/>
        <w:rPr>
          <w:b/>
          <w:bCs/>
        </w:rPr>
      </w:pPr>
    </w:p>
    <w:p w:rsidR="001A5A8E" w:rsidRPr="004D5545" w:rsidRDefault="001A5A8E" w:rsidP="001A5A8E">
      <w:pPr>
        <w:jc w:val="both"/>
      </w:pPr>
      <w:r w:rsidRPr="004D5545">
        <w:t xml:space="preserve">Cosa fare? Abbiamo parlato di un nuovo domani, di quali sogni possano arrivare, sulla libertà. Cosa fare? In realtà niente, eccetto il continuare a respirare e permettere. </w:t>
      </w:r>
    </w:p>
    <w:p w:rsidR="001A5A8E" w:rsidRPr="004D5545" w:rsidRDefault="001A5A8E" w:rsidP="001A5A8E">
      <w:pPr>
        <w:jc w:val="both"/>
      </w:pPr>
    </w:p>
    <w:p w:rsidR="001A5A8E" w:rsidRPr="004D5545" w:rsidRDefault="001A5A8E" w:rsidP="001A5A8E">
      <w:pPr>
        <w:jc w:val="both"/>
      </w:pPr>
      <w:proofErr w:type="spellStart"/>
      <w:r w:rsidRPr="004D5545">
        <w:t>Perchè</w:t>
      </w:r>
      <w:proofErr w:type="spellEnd"/>
      <w:r w:rsidRPr="004D5545">
        <w:t xml:space="preserve"> se domani mattina vi svegliate dicendo: “Devo fare in modo diverso da ieri. Entrerò meglio con il mio sé umano, la mia mente umana, e mangerò lo yogurt al posto della farina d'avena”, questo davvero vi preparerà ad essere liberi? E se cercherete di forzare la vostra via d'uscita dalla prigione, dalle vecchie dinamiche, quella forza potrebbe lavorare contro di voi. “Voglio rimproverare quella persona, </w:t>
      </w:r>
      <w:proofErr w:type="spellStart"/>
      <w:r w:rsidRPr="004D5545">
        <w:t>perchè</w:t>
      </w:r>
      <w:proofErr w:type="spellEnd"/>
      <w:r w:rsidRPr="004D5545">
        <w:t xml:space="preserve"> voglio essere libero. Ora le dirò cosa ho in mente.” Questa non è libertà, questo è essere odiosi. </w:t>
      </w:r>
    </w:p>
    <w:p w:rsidR="001A5A8E" w:rsidRPr="004D5545" w:rsidRDefault="001A5A8E" w:rsidP="001A5A8E">
      <w:pPr>
        <w:jc w:val="both"/>
      </w:pPr>
    </w:p>
    <w:p w:rsidR="001A5A8E" w:rsidRPr="004D5545" w:rsidRDefault="001A5A8E" w:rsidP="001A5A8E">
      <w:pPr>
        <w:jc w:val="both"/>
      </w:pPr>
      <w:r w:rsidRPr="004D5545">
        <w:t xml:space="preserve">Libertà, sovranità – uso le due parole in modo intercambiabile – è uno stato di coscienza. </w:t>
      </w:r>
    </w:p>
    <w:p w:rsidR="001A5A8E" w:rsidRPr="004D5545" w:rsidRDefault="001A5A8E" w:rsidP="001A5A8E">
      <w:pPr>
        <w:jc w:val="both"/>
      </w:pPr>
      <w:r w:rsidRPr="004D5545">
        <w:t xml:space="preserve">Una volta che la respirate e la scegliete, che la ascoltate in quella voce calma, cambia tutta la dinamica della vostra energia. In verità voi non dovete fare nulla. Rimanete in piedi in mezzo alla tempesta, e tutto accade. E' l'accettazione. E' il perdono. E' la sensazione contenuta in quella nuova voce di libertà. Non dovete fare nulla, questa è la cosa straordinaria. Non dovete toccare il cambiamento a livello della dualità lineare umana. </w:t>
      </w:r>
    </w:p>
    <w:p w:rsidR="001A5A8E" w:rsidRPr="004D5545" w:rsidRDefault="001A5A8E" w:rsidP="001A5A8E">
      <w:pPr>
        <w:jc w:val="both"/>
      </w:pPr>
    </w:p>
    <w:p w:rsidR="001A5A8E" w:rsidRPr="004D5545" w:rsidRDefault="001A5A8E" w:rsidP="001A5A8E">
      <w:pPr>
        <w:jc w:val="both"/>
      </w:pPr>
      <w:r w:rsidRPr="004D5545">
        <w:t xml:space="preserve">Proprio come l'altro giorno, voi siete nel </w:t>
      </w:r>
      <w:proofErr w:type="spellStart"/>
      <w:r w:rsidRPr="004D5545">
        <w:t>DreamWalk</w:t>
      </w:r>
      <w:proofErr w:type="spellEnd"/>
      <w:r w:rsidRPr="004D5545">
        <w:t xml:space="preserve"> del vostro domani. Siete lì nella vostra presenza. Improvvisamente tutto si allinea con voi alla libertà. Significa che alcune persone possono uscire dalla vostra vita, altre entrarci. Significa che qualche vecchio lavoro, qualche vecchio sistema di credenze, si muove. Voi no.</w:t>
      </w:r>
    </w:p>
    <w:p w:rsidR="001A5A8E" w:rsidRPr="004D5545" w:rsidRDefault="001A5A8E" w:rsidP="001A5A8E">
      <w:pPr>
        <w:jc w:val="both"/>
      </w:pPr>
    </w:p>
    <w:p w:rsidR="001A5A8E" w:rsidRPr="004D5545" w:rsidRDefault="001A5A8E" w:rsidP="001A5A8E">
      <w:pPr>
        <w:jc w:val="both"/>
      </w:pPr>
      <w:r w:rsidRPr="004D5545">
        <w:lastRenderedPageBreak/>
        <w:t xml:space="preserve">Molto tempo fa </w:t>
      </w:r>
      <w:proofErr w:type="spellStart"/>
      <w:r w:rsidRPr="004D5545">
        <w:t>Tobias</w:t>
      </w:r>
      <w:proofErr w:type="spellEnd"/>
      <w:r w:rsidRPr="004D5545">
        <w:t xml:space="preserve"> raccontò una delle sue lunghe storie sull'andare in bicicletta. Quando siete in bicicletta voi pensate di dover pedalare e muovervi e ad agire. No, nella bicicletta di Nuova Energia, voi state fermi,non vi muovete. Tutto il resto si muove. Il panorama, la realtà, si spostano e cambiano, e tutto quello che dovete fare è essere nella vostra presenza compassionevole. Ecco tutto. Siate nella vostra compassionevole presenza. Non combattete, non cercate di programmare. </w:t>
      </w:r>
    </w:p>
    <w:p w:rsidR="001A5A8E" w:rsidRPr="004D5545" w:rsidRDefault="001A5A8E" w:rsidP="001A5A8E">
      <w:pPr>
        <w:jc w:val="both"/>
      </w:pPr>
    </w:p>
    <w:p w:rsidR="001A5A8E" w:rsidRPr="004D5545" w:rsidRDefault="001A5A8E" w:rsidP="001A5A8E">
      <w:pPr>
        <w:jc w:val="both"/>
      </w:pPr>
      <w:r w:rsidRPr="004D5545">
        <w:t>Fate un respiro profondo...</w:t>
      </w:r>
    </w:p>
    <w:p w:rsidR="001A5A8E" w:rsidRPr="004D5545" w:rsidRDefault="001A5A8E" w:rsidP="001A5A8E">
      <w:pPr>
        <w:jc w:val="both"/>
      </w:pPr>
    </w:p>
    <w:p w:rsidR="001A5A8E" w:rsidRPr="004D5545" w:rsidRDefault="001A5A8E" w:rsidP="001A5A8E">
      <w:pPr>
        <w:jc w:val="both"/>
      </w:pPr>
      <w:r w:rsidRPr="004D5545">
        <w:t xml:space="preserve">Sentite la libertà, la sovranità. Non dovete fare qualcosa. Tutto accade. </w:t>
      </w:r>
    </w:p>
    <w:p w:rsidR="001A5A8E" w:rsidRPr="004D5545" w:rsidRDefault="001A5A8E" w:rsidP="001A5A8E">
      <w:pPr>
        <w:jc w:val="both"/>
      </w:pPr>
    </w:p>
    <w:p w:rsidR="001A5A8E" w:rsidRPr="004D5545" w:rsidRDefault="001A5A8E" w:rsidP="001A5A8E">
      <w:pPr>
        <w:jc w:val="both"/>
      </w:pPr>
      <w:r w:rsidRPr="004D5545">
        <w:t>Poi avrete un grande sorriso sulla faccia quando qualcuno vi chiederà: “Come ci sei riuscito?” Davvero questo è stato straordinario, è stato quantico. Come hai fatto? Che libri hai studiato? Quale grande Maestro hai seguito?” (risate)</w:t>
      </w:r>
    </w:p>
    <w:p w:rsidR="001A5A8E" w:rsidRPr="004D5545" w:rsidRDefault="001A5A8E" w:rsidP="001A5A8E">
      <w:pPr>
        <w:jc w:val="both"/>
      </w:pPr>
    </w:p>
    <w:p w:rsidR="001A5A8E" w:rsidRPr="004D5545" w:rsidRDefault="001A5A8E" w:rsidP="001A5A8E">
      <w:pPr>
        <w:jc w:val="both"/>
      </w:pPr>
      <w:r w:rsidRPr="004D5545">
        <w:t>E voi risponderete: “Non ho fatto niente. Tutto quello che ho fatto è stato fare un respiro profondo e dire: “Tutto è bene in tutta la creazione.”</w:t>
      </w:r>
    </w:p>
    <w:p w:rsidR="001A5A8E" w:rsidRPr="004D5545" w:rsidRDefault="001A5A8E" w:rsidP="001A5A8E">
      <w:pPr>
        <w:jc w:val="both"/>
      </w:pPr>
    </w:p>
    <w:p w:rsidR="001A5A8E" w:rsidRPr="004D5545" w:rsidRDefault="001A5A8E" w:rsidP="001A5A8E">
      <w:pPr>
        <w:jc w:val="both"/>
      </w:pPr>
      <w:r w:rsidRPr="004D5545">
        <w:t>E così è.</w:t>
      </w:r>
    </w:p>
    <w:p w:rsidR="001A5A8E" w:rsidRPr="004D5545" w:rsidRDefault="001A5A8E" w:rsidP="001A5A8E">
      <w:pPr>
        <w:jc w:val="both"/>
      </w:pPr>
    </w:p>
    <w:p w:rsidR="001A5A8E" w:rsidRPr="008C2FCF" w:rsidRDefault="001A5A8E" w:rsidP="001A5A8E">
      <w:pPr>
        <w:jc w:val="both"/>
      </w:pPr>
      <w:r w:rsidRPr="004D5545">
        <w:t xml:space="preserve">Grazie cari </w:t>
      </w:r>
      <w:proofErr w:type="spellStart"/>
      <w:r w:rsidRPr="004D5545">
        <w:t>Shaumbra</w:t>
      </w:r>
      <w:proofErr w:type="spellEnd"/>
      <w:r w:rsidRPr="004D5545">
        <w:t>, (applausi) Grazie cari ascoltatori. Per quelli di voi che stanno ancora qui per la prima volta, ci vediamo il prossimo mese. Grazie.</w:t>
      </w:r>
    </w:p>
    <w:p w:rsidR="001A5A8E" w:rsidRDefault="001A5A8E" w:rsidP="001A5A8E"/>
    <w:p w:rsidR="001A5A8E" w:rsidRDefault="001A5A8E" w:rsidP="001A5A8E"/>
    <w:p w:rsidR="001A5A8E" w:rsidRDefault="001A5A8E" w:rsidP="001A5A8E">
      <w:pPr>
        <w:jc w:val="center"/>
        <w:rPr>
          <w:rFonts w:ascii="Verdana" w:hAnsi="Verdana"/>
          <w:sz w:val="16"/>
          <w:szCs w:val="16"/>
        </w:rPr>
      </w:pPr>
      <w:r w:rsidRPr="00373809">
        <w:rPr>
          <w:rFonts w:ascii="Verdana" w:hAnsi="Verdana"/>
          <w:sz w:val="16"/>
          <w:szCs w:val="16"/>
        </w:rPr>
        <w:t>*********************************************************</w:t>
      </w:r>
    </w:p>
    <w:p w:rsidR="001A5A8E" w:rsidRPr="00373809" w:rsidRDefault="001A5A8E" w:rsidP="001A5A8E">
      <w:pPr>
        <w:jc w:val="center"/>
        <w:rPr>
          <w:rFonts w:ascii="Verdana" w:hAnsi="Verdana"/>
          <w:sz w:val="16"/>
          <w:szCs w:val="16"/>
        </w:rPr>
      </w:pPr>
    </w:p>
    <w:p w:rsidR="001A5A8E" w:rsidRPr="00595BBA" w:rsidRDefault="001A5A8E" w:rsidP="001A5A8E">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1A5A8E" w:rsidRPr="00595BBA" w:rsidRDefault="001A5A8E" w:rsidP="001A5A8E">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1A5A8E" w:rsidRPr="00595BBA" w:rsidRDefault="001A5A8E" w:rsidP="001A5A8E">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1A5A8E" w:rsidRPr="00595BBA" w:rsidRDefault="001A5A8E" w:rsidP="001A5A8E">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1A5A8E" w:rsidRPr="00595BBA" w:rsidRDefault="001A5A8E" w:rsidP="001A5A8E">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1A5A8E" w:rsidRPr="00601ED8" w:rsidRDefault="001A5A8E" w:rsidP="001A5A8E">
      <w:pPr>
        <w:jc w:val="both"/>
        <w:rPr>
          <w:lang w:val="en-US"/>
        </w:rPr>
      </w:pPr>
      <w:r w:rsidRPr="00595BBA">
        <w:rPr>
          <w:rFonts w:ascii="Verdana" w:hAnsi="Verdana"/>
          <w:sz w:val="15"/>
          <w:szCs w:val="15"/>
          <w:lang w:val="en-US"/>
        </w:rPr>
        <w:t>© Copyright 2010 Geoffrey Hoppe, Golden, CO 80403</w:t>
      </w:r>
    </w:p>
    <w:p w:rsidR="001A5A8E" w:rsidRPr="00F24336" w:rsidRDefault="001A5A8E" w:rsidP="001A5A8E">
      <w:pPr>
        <w:jc w:val="both"/>
        <w:rPr>
          <w:lang w:val="en-US"/>
        </w:rPr>
      </w:pPr>
    </w:p>
    <w:p w:rsidR="001A5A8E" w:rsidRPr="00F24336" w:rsidRDefault="001A5A8E" w:rsidP="001A5A8E">
      <w:pPr>
        <w:jc w:val="both"/>
        <w:rPr>
          <w:lang w:val="en-US"/>
        </w:rPr>
      </w:pPr>
    </w:p>
    <w:p w:rsidR="001A5A8E" w:rsidRPr="00F24336" w:rsidRDefault="001A5A8E" w:rsidP="001A5A8E">
      <w:pPr>
        <w:jc w:val="both"/>
        <w:rPr>
          <w:lang w:val="en-US"/>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1A5A8E" w:rsidRDefault="001A5A8E" w:rsidP="00053D0C">
      <w:pPr>
        <w:spacing w:before="100" w:beforeAutospacing="1" w:after="200" w:line="204" w:lineRule="atLeast"/>
        <w:rPr>
          <w:rFonts w:ascii="Verdana" w:eastAsia="Arial Unicode MS" w:hAnsi="Verdana"/>
          <w:b/>
          <w:color w:val="000000"/>
          <w:sz w:val="18"/>
          <w:szCs w:val="18"/>
          <w:u w:val="single" w:color="000000"/>
        </w:rPr>
      </w:pPr>
    </w:p>
    <w:p w:rsidR="00053D0C" w:rsidRPr="00053D0C" w:rsidRDefault="00053D0C" w:rsidP="00053D0C">
      <w:pPr>
        <w:spacing w:before="100" w:beforeAutospacing="1" w:after="200" w:line="204" w:lineRule="atLeast"/>
      </w:pPr>
      <w:r w:rsidRPr="00053D0C">
        <w:rPr>
          <w:rFonts w:ascii="Verdana" w:eastAsia="Arial Unicode MS" w:hAnsi="Verdana"/>
          <w:b/>
          <w:color w:val="000000"/>
          <w:sz w:val="18"/>
          <w:szCs w:val="18"/>
          <w:u w:val="single" w:color="000000"/>
        </w:rPr>
        <w:lastRenderedPageBreak/>
        <w:t>Notizie di Trasmutazione Novembre 2012</w:t>
      </w:r>
    </w:p>
    <w:p w:rsidR="00053D0C" w:rsidRPr="00053D0C" w:rsidRDefault="00053D0C" w:rsidP="00053D0C">
      <w:pPr>
        <w:spacing w:before="100" w:beforeAutospacing="1" w:after="100" w:afterAutospacing="1"/>
      </w:pPr>
      <w:r w:rsidRPr="00053D0C">
        <w:rPr>
          <w:rFonts w:ascii="Verdana" w:eastAsia="Times" w:hAnsi="Verdana"/>
          <w:b/>
          <w:bCs/>
          <w:sz w:val="18"/>
          <w:szCs w:val="18"/>
        </w:rPr>
        <w:t xml:space="preserve">Di Sandra </w:t>
      </w:r>
      <w:proofErr w:type="spellStart"/>
      <w:r w:rsidRPr="00053D0C">
        <w:rPr>
          <w:rFonts w:ascii="Verdana" w:eastAsia="Times" w:hAnsi="Verdana"/>
          <w:b/>
          <w:bCs/>
          <w:sz w:val="18"/>
        </w:rPr>
        <w:t>Ingerman</w:t>
      </w:r>
      <w:proofErr w:type="spellEnd"/>
    </w:p>
    <w:p w:rsidR="00053D0C" w:rsidRPr="00053D0C" w:rsidRDefault="00053D0C" w:rsidP="00053D0C">
      <w:pPr>
        <w:spacing w:before="100" w:beforeAutospacing="1" w:after="100" w:afterAutospacing="1"/>
      </w:pPr>
      <w:r w:rsidRPr="00053D0C">
        <w:rPr>
          <w:rFonts w:ascii="Verdana" w:eastAsia="Times" w:hAnsi="Verdana"/>
          <w:sz w:val="18"/>
          <w:szCs w:val="18"/>
        </w:rPr>
        <w:t xml:space="preserve">Traduzione di Nello </w:t>
      </w:r>
      <w:proofErr w:type="spellStart"/>
      <w:r w:rsidRPr="00053D0C">
        <w:rPr>
          <w:rFonts w:ascii="Verdana" w:eastAsia="Times" w:hAnsi="Verdana"/>
          <w:sz w:val="18"/>
        </w:rPr>
        <w:t>Ceccon</w:t>
      </w:r>
      <w:proofErr w:type="spellEnd"/>
    </w:p>
    <w:p w:rsidR="00053D0C" w:rsidRPr="00053D0C" w:rsidRDefault="00053D0C" w:rsidP="00053D0C">
      <w:pPr>
        <w:spacing w:before="100" w:beforeAutospacing="1" w:after="100" w:afterAutospacing="1"/>
      </w:pPr>
      <w:r w:rsidRPr="00053D0C">
        <w:rPr>
          <w:rFonts w:ascii="Arial" w:hAnsi="Arial" w:cs="Arial"/>
          <w:sz w:val="20"/>
        </w:rPr>
        <w:t>Circa dieci anni fa la mia guida spirituale Iside mi ha chiesto di condividere un messaggio con tutti i gruppi con cui lavoravo. Mi disse che coloro che hanno ricevuto il risveglio spirituale non hanno bisogno di stare sulla stessa onda collettiva di coloro che hanno ignorato i messaggi. Il messaggio era naturalmente quello di risvegliarsi e vivere una vita più consapevole che rispetta voi stessi, la terra e tutta la vita.</w:t>
      </w:r>
    </w:p>
    <w:p w:rsidR="00053D0C" w:rsidRPr="00053D0C" w:rsidRDefault="00053D0C" w:rsidP="00053D0C">
      <w:pPr>
        <w:spacing w:before="100" w:beforeAutospacing="1" w:after="100" w:afterAutospacing="1"/>
      </w:pPr>
      <w:r w:rsidRPr="00053D0C">
        <w:rPr>
          <w:rFonts w:ascii="Arial" w:hAnsi="Arial" w:cs="Arial"/>
          <w:sz w:val="20"/>
        </w:rPr>
        <w:t>Nel corso degli anni ho ripetuto il messaggio in alcuni articoli nelle Notizie di Trasmutazione. Nel corso degli anni ho visto i risultati del modo di vivere focalizzato solo verso il mondo materiale che disonora la natura.</w:t>
      </w:r>
    </w:p>
    <w:p w:rsidR="00053D0C" w:rsidRPr="00053D0C" w:rsidRDefault="00053D0C" w:rsidP="00053D0C">
      <w:pPr>
        <w:spacing w:before="100" w:beforeAutospacing="1" w:after="100" w:afterAutospacing="1"/>
      </w:pPr>
      <w:r w:rsidRPr="00053D0C">
        <w:rPr>
          <w:rFonts w:ascii="Arial" w:hAnsi="Arial" w:cs="Arial"/>
          <w:sz w:val="20"/>
        </w:rPr>
        <w:t>Nelle notizie di Trasmutazione di Ottobre ho scritto sul bisogno di tenere lo spazio mentre sta per morire un modo di vivere che non serve più. Non è necessario condonare i cattivi comportamenti di coloro che agiscono contro la vita. Dobbiamo invece essere un contenitore d’amore che tiene lo spazio mentre la coscienza si trasforma.</w:t>
      </w:r>
    </w:p>
    <w:p w:rsidR="00053D0C" w:rsidRPr="00053D0C" w:rsidRDefault="00053D0C" w:rsidP="00053D0C">
      <w:pPr>
        <w:spacing w:before="100" w:beforeAutospacing="1" w:after="100" w:afterAutospacing="1"/>
      </w:pPr>
      <w:r w:rsidRPr="00053D0C">
        <w:rPr>
          <w:rFonts w:ascii="Arial" w:hAnsi="Arial" w:cs="Arial"/>
          <w:sz w:val="20"/>
        </w:rPr>
        <w:t>Questo mese voglio condividere con voi alcuni semplici passi pratici che sento la necessità di fare durante questo periodo di transizione – nel tempo intermedio – come ho scritto lo scorso mese.</w:t>
      </w:r>
    </w:p>
    <w:p w:rsidR="00053D0C" w:rsidRPr="00053D0C" w:rsidRDefault="00053D0C" w:rsidP="00053D0C">
      <w:pPr>
        <w:spacing w:before="100" w:beforeAutospacing="1" w:after="100" w:afterAutospacing="1"/>
      </w:pPr>
      <w:r w:rsidRPr="00053D0C">
        <w:rPr>
          <w:rFonts w:ascii="Arial" w:hAnsi="Arial" w:cs="Arial"/>
          <w:sz w:val="20"/>
        </w:rPr>
        <w:t>Parte di questo innalzamento della coscienza avviene guardano/osservando/riconoscendo quello che non sta funzionando nella vostra vita. Poiché il mondo esterno è il riflesso del proprio mondo interno, è meglio lavorare su sé stessi piuttosto che giudicare quello che sta succedendo fuori.</w:t>
      </w:r>
    </w:p>
    <w:p w:rsidR="00053D0C" w:rsidRPr="00053D0C" w:rsidRDefault="00053D0C" w:rsidP="00053D0C">
      <w:pPr>
        <w:spacing w:before="100" w:beforeAutospacing="1" w:after="100" w:afterAutospacing="1"/>
      </w:pPr>
      <w:r w:rsidRPr="00053D0C">
        <w:rPr>
          <w:rFonts w:ascii="Arial" w:hAnsi="Arial" w:cs="Arial"/>
          <w:sz w:val="20"/>
        </w:rPr>
        <w:t>Osserva e non giudica quello che senti necessario essere cambiato nella tua vita e ciò che può creare una vita per te stesso piena di armonia e salute. Riconosci ciò che deve essere cambiato.</w:t>
      </w:r>
    </w:p>
    <w:p w:rsidR="00053D0C" w:rsidRPr="00053D0C" w:rsidRDefault="00053D0C" w:rsidP="00053D0C">
      <w:pPr>
        <w:spacing w:before="100" w:beforeAutospacing="1" w:after="100" w:afterAutospacing="1"/>
      </w:pPr>
      <w:r w:rsidRPr="00053D0C">
        <w:rPr>
          <w:rFonts w:ascii="Arial" w:hAnsi="Arial" w:cs="Arial"/>
          <w:sz w:val="20"/>
        </w:rPr>
        <w:t>Questo è un periodo in cui è necessario riconosce quello che deve morire nella tua vita. Spesso ci focalizziamo solo sulle cose nuove che vogliamo creare. Questo va bene, ma dobbiamo anche riconoscere ciò che sta per morire, addolorandoci per quello che stiamo lasciando andare ed onorare ciò che è stato.</w:t>
      </w:r>
    </w:p>
    <w:p w:rsidR="00053D0C" w:rsidRPr="00053D0C" w:rsidRDefault="00053D0C" w:rsidP="00053D0C">
      <w:pPr>
        <w:spacing w:before="100" w:beforeAutospacing="1" w:after="100" w:afterAutospacing="1"/>
      </w:pPr>
      <w:r w:rsidRPr="00053D0C">
        <w:rPr>
          <w:rFonts w:ascii="Arial" w:hAnsi="Arial" w:cs="Arial"/>
          <w:sz w:val="20"/>
        </w:rPr>
        <w:t xml:space="preserve">Penso che un </w:t>
      </w:r>
      <w:proofErr w:type="spellStart"/>
      <w:r w:rsidRPr="00053D0C">
        <w:rPr>
          <w:rFonts w:ascii="Arial" w:hAnsi="Arial" w:cs="Arial"/>
          <w:sz w:val="20"/>
        </w:rPr>
        <w:t>pò</w:t>
      </w:r>
      <w:proofErr w:type="spellEnd"/>
      <w:r w:rsidRPr="00053D0C">
        <w:rPr>
          <w:rFonts w:ascii="Arial" w:hAnsi="Arial" w:cs="Arial"/>
          <w:sz w:val="20"/>
        </w:rPr>
        <w:t xml:space="preserve"> del caos che sta avvenendo in questo periodo è dovuto al fatto che non stiamo riconoscendo e dispiacendoci per la vita che sta per morire. Molti di noi sono solo focalizzati nel cercare di portare cose nuove.</w:t>
      </w:r>
    </w:p>
    <w:p w:rsidR="00053D0C" w:rsidRPr="00053D0C" w:rsidRDefault="00053D0C" w:rsidP="00053D0C">
      <w:pPr>
        <w:spacing w:before="100" w:beforeAutospacing="1" w:after="100" w:afterAutospacing="1"/>
      </w:pPr>
      <w:r w:rsidRPr="00053D0C">
        <w:rPr>
          <w:rFonts w:ascii="Arial" w:hAnsi="Arial" w:cs="Arial"/>
          <w:sz w:val="20"/>
        </w:rPr>
        <w:t>E penso che dobbiamo riconoscere la profondità dei nostri sentimenti ed il dolore a ciò che stiamo per dire addio.</w:t>
      </w:r>
    </w:p>
    <w:p w:rsidR="00053D0C" w:rsidRPr="00053D0C" w:rsidRDefault="00053D0C" w:rsidP="00053D0C">
      <w:pPr>
        <w:spacing w:before="100" w:beforeAutospacing="1" w:after="100" w:afterAutospacing="1"/>
      </w:pPr>
      <w:r w:rsidRPr="00053D0C">
        <w:rPr>
          <w:rFonts w:ascii="Arial" w:hAnsi="Arial" w:cs="Arial"/>
          <w:sz w:val="20"/>
        </w:rPr>
        <w:t>Senza fare questo, credo che il processo di evoluzione diventi non autentico per certi livelli. Dobbiamo quindi portare rispetto a ciò che sta per morire ed onorarlo.</w:t>
      </w:r>
    </w:p>
    <w:p w:rsidR="00053D0C" w:rsidRPr="00053D0C" w:rsidRDefault="00053D0C" w:rsidP="00053D0C">
      <w:pPr>
        <w:spacing w:before="100" w:beforeAutospacing="1" w:after="100" w:afterAutospacing="1"/>
      </w:pPr>
      <w:r w:rsidRPr="00053D0C">
        <w:rPr>
          <w:rFonts w:ascii="Arial" w:hAnsi="Arial" w:cs="Arial"/>
          <w:sz w:val="20"/>
        </w:rPr>
        <w:t xml:space="preserve">Appena prima della morte inoltre, ci sono alcune energie caotiche che si mostrano e che è necessario guarirle e trasformarle. L’ombra sta arrivando molto forte mentre guariamo le energie che è necessario siano trasformate quando andiamo verso una nuova coscienza. </w:t>
      </w:r>
    </w:p>
    <w:p w:rsidR="00053D0C" w:rsidRPr="00053D0C" w:rsidRDefault="00053D0C" w:rsidP="00053D0C">
      <w:pPr>
        <w:spacing w:before="100" w:beforeAutospacing="1" w:after="100" w:afterAutospacing="1"/>
      </w:pPr>
      <w:r w:rsidRPr="00053D0C">
        <w:rPr>
          <w:rFonts w:ascii="Arial" w:hAnsi="Arial" w:cs="Arial"/>
          <w:sz w:val="20"/>
        </w:rPr>
        <w:t xml:space="preserve">Durante questo mese riflettiamo su un semplice cambiamento che potete fare nella vostra vita che non vi è d’aiuto per portare la vostra vita verso un equilibrio, dopo avere riconosciuto un aspetto della vostra vita che non è più necessario per voi. C’è un livello di trasparenza che sta avvenendo quando possiamo osservare tranquillamente ciò che deve essere guarito a livello personale e collettivo. </w:t>
      </w:r>
    </w:p>
    <w:p w:rsidR="00053D0C" w:rsidRPr="00053D0C" w:rsidRDefault="00053D0C" w:rsidP="00053D0C">
      <w:pPr>
        <w:spacing w:before="100" w:beforeAutospacing="1" w:after="100" w:afterAutospacing="1"/>
      </w:pPr>
      <w:r w:rsidRPr="00053D0C">
        <w:rPr>
          <w:rFonts w:ascii="Arial" w:hAnsi="Arial" w:cs="Arial"/>
          <w:sz w:val="20"/>
        </w:rPr>
        <w:t>Seguire le istruzioni qui sopra serve per molti scopi. Per primo dobbiamo riconoscere che tutto ciò che sta cambiando è veramente per il nostro processo di cambiamento e crescita. Secondo, molto importante, il processo ci aiuta a riconnetterci con noi stessi.</w:t>
      </w:r>
    </w:p>
    <w:p w:rsidR="00053D0C" w:rsidRPr="00053D0C" w:rsidRDefault="00053D0C" w:rsidP="00053D0C">
      <w:pPr>
        <w:spacing w:before="100" w:beforeAutospacing="1" w:after="100" w:afterAutospacing="1"/>
      </w:pPr>
      <w:r w:rsidRPr="00053D0C">
        <w:rPr>
          <w:rFonts w:ascii="Arial" w:hAnsi="Arial" w:cs="Arial"/>
          <w:sz w:val="20"/>
        </w:rPr>
        <w:lastRenderedPageBreak/>
        <w:t>E credo che riconnetterci con noi stessi sia cruciale per stare in salute ed equilibrio. Solo quando siamo connessi con noi stessi possiamo essere pienamente presenti per ciò che la vita ci porta e i cambiamenti e decisioni quotidiane che dobbiamo fare.</w:t>
      </w:r>
    </w:p>
    <w:p w:rsidR="00053D0C" w:rsidRPr="00053D0C" w:rsidRDefault="00053D0C" w:rsidP="00053D0C">
      <w:pPr>
        <w:spacing w:before="100" w:beforeAutospacing="1" w:after="100" w:afterAutospacing="1"/>
      </w:pPr>
      <w:r w:rsidRPr="00053D0C">
        <w:rPr>
          <w:rFonts w:ascii="Arial" w:hAnsi="Arial" w:cs="Arial"/>
          <w:sz w:val="20"/>
        </w:rPr>
        <w:t xml:space="preserve">Quando non siamo connessi con il nostro </w:t>
      </w:r>
      <w:proofErr w:type="spellStart"/>
      <w:r w:rsidRPr="00053D0C">
        <w:rPr>
          <w:rFonts w:ascii="Arial" w:hAnsi="Arial" w:cs="Arial"/>
          <w:sz w:val="20"/>
        </w:rPr>
        <w:t>sè</w:t>
      </w:r>
      <w:proofErr w:type="spellEnd"/>
      <w:r w:rsidRPr="00053D0C">
        <w:rPr>
          <w:rFonts w:ascii="Arial" w:hAnsi="Arial" w:cs="Arial"/>
          <w:sz w:val="20"/>
        </w:rPr>
        <w:t xml:space="preserve"> profondo potrebbe finire che reagiamo alle situazioni in modo inconscio. Vogliamo portare le nostre scelte al livello di consapevolezza e coscienza e non solo reagire ciecamente.</w:t>
      </w:r>
    </w:p>
    <w:p w:rsidR="00053D0C" w:rsidRPr="00053D0C" w:rsidRDefault="00053D0C" w:rsidP="00053D0C">
      <w:pPr>
        <w:spacing w:before="100" w:beforeAutospacing="1" w:after="100" w:afterAutospacing="1"/>
      </w:pPr>
      <w:r w:rsidRPr="00053D0C">
        <w:rPr>
          <w:rFonts w:ascii="Arial" w:hAnsi="Arial" w:cs="Arial"/>
          <w:sz w:val="20"/>
        </w:rPr>
        <w:t>Ci sono ancora molte persone che sono inconsapevoli della preziosità della vita e la necessita di rispettarsi a vicenda e rispettare la terra.</w:t>
      </w:r>
    </w:p>
    <w:p w:rsidR="00053D0C" w:rsidRPr="00053D0C" w:rsidRDefault="00053D0C" w:rsidP="00053D0C">
      <w:pPr>
        <w:spacing w:before="100" w:beforeAutospacing="1" w:after="100" w:afterAutospacing="1"/>
      </w:pPr>
      <w:r w:rsidRPr="00053D0C">
        <w:rPr>
          <w:rFonts w:ascii="Arial" w:hAnsi="Arial" w:cs="Arial"/>
          <w:sz w:val="20"/>
        </w:rPr>
        <w:t>Stiamo osservando il caos che sta succedendo nel pianeta mentre le persone hanno un modo disarmonico di vivere. Abbiamo veramente bisogno di stare connessi con questo livello di caos? Vi serve veramente essere collegati e connessi con queste energie discordanti e non armoniche?</w:t>
      </w:r>
    </w:p>
    <w:p w:rsidR="00053D0C" w:rsidRPr="00053D0C" w:rsidRDefault="00053D0C" w:rsidP="00053D0C">
      <w:pPr>
        <w:spacing w:before="100" w:beforeAutospacing="1" w:after="100" w:afterAutospacing="1"/>
      </w:pPr>
      <w:r w:rsidRPr="00053D0C">
        <w:rPr>
          <w:rFonts w:ascii="Arial" w:hAnsi="Arial" w:cs="Arial"/>
          <w:sz w:val="20"/>
        </w:rPr>
        <w:t>Se sentite che non avete bisogno di vivere un tale livello di disarmonia, allora con intenzione recidete i cordoni con la collettività che vi porta in questo denso stato. Proprio adesso molti di noi sono trincerati in un campo di energia con cui non abbiamo bisogno di essere collegati.</w:t>
      </w:r>
    </w:p>
    <w:p w:rsidR="00053D0C" w:rsidRPr="00053D0C" w:rsidRDefault="00053D0C" w:rsidP="00053D0C">
      <w:pPr>
        <w:spacing w:before="100" w:beforeAutospacing="1" w:after="100" w:afterAutospacing="1"/>
      </w:pPr>
      <w:r w:rsidRPr="00053D0C">
        <w:rPr>
          <w:rFonts w:ascii="Arial" w:hAnsi="Arial" w:cs="Arial"/>
          <w:sz w:val="20"/>
        </w:rPr>
        <w:t>Potete uscire nella natura e fare una cerimonia che taglia i cordoni dei campi di energia che non riflettono su di voi la verità di chi siete veramente e gli stati di coscienza che avete raggiunto. Tagliate i cordoni di quella parte dentro di voi che si sente ancora connessa con questo vecchio modo di vivere.</w:t>
      </w:r>
    </w:p>
    <w:p w:rsidR="00053D0C" w:rsidRPr="00053D0C" w:rsidRDefault="00053D0C" w:rsidP="00053D0C">
      <w:pPr>
        <w:spacing w:before="100" w:beforeAutospacing="1" w:after="100" w:afterAutospacing="1"/>
      </w:pPr>
      <w:r w:rsidRPr="00053D0C">
        <w:rPr>
          <w:rFonts w:ascii="Arial" w:hAnsi="Arial" w:cs="Arial"/>
          <w:sz w:val="20"/>
        </w:rPr>
        <w:t>Potete semplicemente rompere un bastoncino, intendendo che sia la rottura di una corda verso il passato e il campo disarmonico  della collettività.</w:t>
      </w:r>
    </w:p>
    <w:p w:rsidR="00053D0C" w:rsidRPr="00053D0C" w:rsidRDefault="00053D0C" w:rsidP="00053D0C">
      <w:pPr>
        <w:spacing w:before="100" w:beforeAutospacing="1" w:after="100" w:afterAutospacing="1"/>
      </w:pPr>
      <w:r w:rsidRPr="00053D0C">
        <w:rPr>
          <w:rFonts w:ascii="Arial" w:hAnsi="Arial" w:cs="Arial"/>
          <w:sz w:val="20"/>
        </w:rPr>
        <w:t xml:space="preserve"> Potete fare una cerimonia che rilasciare ad un elemento – terra, aria, acqua o fuoco, come ho scritto in </w:t>
      </w:r>
      <w:proofErr w:type="spellStart"/>
      <w:r w:rsidRPr="00053D0C">
        <w:rPr>
          <w:rFonts w:ascii="Arial" w:hAnsi="Arial" w:cs="Arial"/>
          <w:i/>
          <w:sz w:val="20"/>
        </w:rPr>
        <w:t>How</w:t>
      </w:r>
      <w:proofErr w:type="spellEnd"/>
      <w:r w:rsidRPr="00053D0C">
        <w:rPr>
          <w:rFonts w:ascii="Arial" w:hAnsi="Arial" w:cs="Arial"/>
          <w:i/>
          <w:sz w:val="20"/>
        </w:rPr>
        <w:t xml:space="preserve"> </w:t>
      </w:r>
      <w:proofErr w:type="spellStart"/>
      <w:r w:rsidRPr="00053D0C">
        <w:rPr>
          <w:rFonts w:ascii="Arial" w:hAnsi="Arial" w:cs="Arial"/>
          <w:i/>
          <w:sz w:val="20"/>
        </w:rPr>
        <w:t>to</w:t>
      </w:r>
      <w:proofErr w:type="spellEnd"/>
      <w:r w:rsidRPr="00053D0C">
        <w:rPr>
          <w:rFonts w:ascii="Arial" w:hAnsi="Arial" w:cs="Arial"/>
          <w:i/>
          <w:sz w:val="20"/>
        </w:rPr>
        <w:t xml:space="preserve"> </w:t>
      </w:r>
      <w:proofErr w:type="spellStart"/>
      <w:r w:rsidRPr="00053D0C">
        <w:rPr>
          <w:rFonts w:ascii="Arial" w:hAnsi="Arial" w:cs="Arial"/>
          <w:i/>
          <w:sz w:val="20"/>
        </w:rPr>
        <w:t>Thrive</w:t>
      </w:r>
      <w:proofErr w:type="spellEnd"/>
      <w:r w:rsidRPr="00053D0C">
        <w:rPr>
          <w:rFonts w:ascii="Arial" w:hAnsi="Arial" w:cs="Arial"/>
          <w:i/>
          <w:sz w:val="20"/>
        </w:rPr>
        <w:t xml:space="preserve"> in </w:t>
      </w:r>
      <w:proofErr w:type="spellStart"/>
      <w:r w:rsidRPr="00053D0C">
        <w:rPr>
          <w:rFonts w:ascii="Arial" w:hAnsi="Arial" w:cs="Arial"/>
          <w:i/>
          <w:sz w:val="20"/>
        </w:rPr>
        <w:t>Changing</w:t>
      </w:r>
      <w:proofErr w:type="spellEnd"/>
      <w:r w:rsidRPr="00053D0C">
        <w:rPr>
          <w:rFonts w:ascii="Arial" w:hAnsi="Arial" w:cs="Arial"/>
          <w:i/>
          <w:sz w:val="20"/>
        </w:rPr>
        <w:t xml:space="preserve"> </w:t>
      </w:r>
      <w:proofErr w:type="spellStart"/>
      <w:r w:rsidRPr="00053D0C">
        <w:rPr>
          <w:rFonts w:ascii="Arial" w:hAnsi="Arial" w:cs="Arial"/>
          <w:i/>
          <w:sz w:val="20"/>
        </w:rPr>
        <w:t>Times</w:t>
      </w:r>
      <w:proofErr w:type="spellEnd"/>
      <w:r w:rsidRPr="00053D0C">
        <w:rPr>
          <w:rFonts w:ascii="Arial" w:hAnsi="Arial" w:cs="Arial"/>
          <w:i/>
          <w:sz w:val="20"/>
        </w:rPr>
        <w:t xml:space="preserve">. </w:t>
      </w:r>
      <w:r w:rsidRPr="00053D0C">
        <w:rPr>
          <w:rFonts w:ascii="Arial" w:hAnsi="Arial" w:cs="Arial"/>
          <w:sz w:val="20"/>
        </w:rPr>
        <w:t>Usate l’immaginazione e seguite le vostre guide spirituali su come fare questo.</w:t>
      </w:r>
    </w:p>
    <w:p w:rsidR="00053D0C" w:rsidRPr="00053D0C" w:rsidRDefault="00053D0C" w:rsidP="00053D0C">
      <w:pPr>
        <w:spacing w:before="100" w:beforeAutospacing="1" w:after="100" w:afterAutospacing="1"/>
      </w:pPr>
      <w:r w:rsidRPr="00053D0C">
        <w:rPr>
          <w:rFonts w:ascii="Arial" w:hAnsi="Arial" w:cs="Arial"/>
          <w:sz w:val="20"/>
        </w:rPr>
        <w:t xml:space="preserve">Potete fare una meditazione o un viaggio sciamanico per chiedere indicazione agli spiriti aiutanti su come tagliare i cordoni di questo denso campo collettivo e poi tagliate questi cordoni durante la vostra meditazione o viaggio. </w:t>
      </w:r>
    </w:p>
    <w:p w:rsidR="00053D0C" w:rsidRPr="00053D0C" w:rsidRDefault="00053D0C" w:rsidP="00053D0C">
      <w:pPr>
        <w:spacing w:before="100" w:beforeAutospacing="1" w:after="100" w:afterAutospacing="1"/>
      </w:pPr>
      <w:r w:rsidRPr="00053D0C">
        <w:rPr>
          <w:rFonts w:ascii="Arial" w:hAnsi="Arial" w:cs="Arial"/>
          <w:sz w:val="20"/>
        </w:rPr>
        <w:t>Quando avete fatto tutto questo allora è il momento di aprirvi verso nuove frequenze armoniose ed evolute che sostengono la consapevolezza con cui state lavorando per ottenerle.</w:t>
      </w:r>
    </w:p>
    <w:p w:rsidR="00053D0C" w:rsidRPr="00053D0C" w:rsidRDefault="00053D0C" w:rsidP="00053D0C">
      <w:pPr>
        <w:spacing w:before="100" w:beforeAutospacing="1" w:after="100" w:afterAutospacing="1"/>
      </w:pPr>
      <w:r w:rsidRPr="00053D0C">
        <w:rPr>
          <w:rFonts w:ascii="Arial" w:hAnsi="Arial" w:cs="Arial"/>
          <w:sz w:val="20"/>
        </w:rPr>
        <w:t>E adesso potete veramente tenere lo spazio per il resto della società e togliervi dal caos del cambiamento. Potete adesso essere un serbatoio di amore incondizionato e di luce. Adesso potete cavalcare un’onda differente.</w:t>
      </w:r>
    </w:p>
    <w:p w:rsidR="00053D0C" w:rsidRPr="00053D0C" w:rsidRDefault="00053D0C" w:rsidP="00053D0C">
      <w:pPr>
        <w:spacing w:before="100" w:beforeAutospacing="1" w:after="100" w:afterAutospacing="1"/>
      </w:pPr>
      <w:r w:rsidRPr="00053D0C">
        <w:rPr>
          <w:rFonts w:ascii="Arial" w:hAnsi="Arial" w:cs="Arial"/>
          <w:sz w:val="20"/>
        </w:rPr>
        <w:t>Ho ovviamente scritto le Notizie di Trasformazione prima delle elezioni del presidente degli Stati Uniti. Molti dei lettori di questo articolo non vivono negli USA. E capisco che molti di voi non vogliono essere coinvolti nella politica. Ma voglio dire qualche cosa a riguardo delle elezioni.</w:t>
      </w:r>
    </w:p>
    <w:p w:rsidR="00053D0C" w:rsidRPr="00053D0C" w:rsidRDefault="00053D0C" w:rsidP="00053D0C">
      <w:pPr>
        <w:spacing w:before="100" w:beforeAutospacing="1" w:after="100" w:afterAutospacing="1"/>
      </w:pPr>
      <w:r w:rsidRPr="00053D0C">
        <w:rPr>
          <w:rFonts w:ascii="Arial" w:hAnsi="Arial" w:cs="Arial"/>
          <w:sz w:val="20"/>
        </w:rPr>
        <w:t>Prima voglio riconoscere che facciamo parte tutti della rete della vita che ci connette ed influenza a certi livelli tutte le cose che succedono nel pianete. Ci sono questioni politiche, economiche e ambientali che stanno avvenendo in tutte le parti del mondo. C’è un comportamento violento in tutto il mondo. Tutto ciò che sta avvenendo influenza ognuno di noi.</w:t>
      </w:r>
    </w:p>
    <w:p w:rsidR="00053D0C" w:rsidRPr="00053D0C" w:rsidRDefault="00053D0C" w:rsidP="00053D0C">
      <w:pPr>
        <w:spacing w:before="100" w:beforeAutospacing="1" w:after="100" w:afterAutospacing="1"/>
      </w:pPr>
      <w:r w:rsidRPr="00053D0C">
        <w:rPr>
          <w:rFonts w:ascii="Arial" w:hAnsi="Arial" w:cs="Arial"/>
          <w:sz w:val="20"/>
        </w:rPr>
        <w:t>Voglio dirvi qualche cosa riguardo le elezioni e lo farò all’inizio della sezione Annunci. Per adesso voglio continuare a scrivere riguardo il vivere in modo spirituale che rifletta verso di noi la nostra natura divina. Dobbiamo fare la scelta su come vivere la nostra vita indipendentemente dai risultati di queste elezioni o di altre eventi mondiali.</w:t>
      </w:r>
    </w:p>
    <w:p w:rsidR="00053D0C" w:rsidRPr="00053D0C" w:rsidRDefault="00053D0C" w:rsidP="00053D0C">
      <w:pPr>
        <w:spacing w:before="100" w:beforeAutospacing="1" w:after="100" w:afterAutospacing="1"/>
      </w:pPr>
      <w:r w:rsidRPr="00053D0C">
        <w:rPr>
          <w:rFonts w:ascii="Arial" w:hAnsi="Arial" w:cs="Arial"/>
          <w:sz w:val="20"/>
        </w:rPr>
        <w:t>Abbiamo la scelta di farlo. Proprio come vi ho chiesto di tagliare le corde con le energie collettive che non vi sono più utili, vi voglio ricordare che è la nostra percezione che crea la realtà, questo è un insegnamento chiave del lavoro di Medicina per la Terra.</w:t>
      </w:r>
    </w:p>
    <w:p w:rsidR="00053D0C" w:rsidRPr="00053D0C" w:rsidRDefault="00053D0C" w:rsidP="00053D0C">
      <w:pPr>
        <w:spacing w:before="100" w:beforeAutospacing="1" w:after="100" w:afterAutospacing="1"/>
      </w:pPr>
      <w:r w:rsidRPr="00053D0C">
        <w:rPr>
          <w:rFonts w:ascii="Arial" w:hAnsi="Arial" w:cs="Arial"/>
          <w:sz w:val="20"/>
        </w:rPr>
        <w:lastRenderedPageBreak/>
        <w:t xml:space="preserve">Al momento presente e nei tempi prossimi, dobbiamo scegliere come cambiare la nostra percezione. Dobbiamo imparare come focalizzarci sulla bellezza che esiste nel mondo. Ci sono vari livelli di coscienza che sono presenti in ogni momento. Dobbiamo scegliere in quale livello di coscienza vogliamo vivere. </w:t>
      </w:r>
    </w:p>
    <w:p w:rsidR="00053D0C" w:rsidRPr="00053D0C" w:rsidRDefault="00053D0C" w:rsidP="00053D0C">
      <w:pPr>
        <w:spacing w:before="100" w:beforeAutospacing="1" w:after="100" w:afterAutospacing="1"/>
      </w:pPr>
      <w:r w:rsidRPr="00053D0C">
        <w:rPr>
          <w:rFonts w:ascii="Arial" w:hAnsi="Arial" w:cs="Arial"/>
          <w:sz w:val="20"/>
        </w:rPr>
        <w:t>Non importa ciò che avviene nel mondo esterno, noi abbiamo l’opportunità di spostare il nostro livello di consapevolezza. I mistici sono stati in grado di farlo per migliaia di anni. Volete vivere nella consapevolezza che  alimentate il dramma, o volete vivere una vita nella consapevolezza che alimenta la luce, l’amore e la bellezza di questo mondo?</w:t>
      </w:r>
    </w:p>
    <w:p w:rsidR="00053D0C" w:rsidRPr="00053D0C" w:rsidRDefault="00053D0C" w:rsidP="00053D0C">
      <w:pPr>
        <w:spacing w:before="100" w:beforeAutospacing="1" w:after="100" w:afterAutospacing="1"/>
      </w:pPr>
      <w:r w:rsidRPr="00053D0C">
        <w:rPr>
          <w:rFonts w:ascii="Arial" w:hAnsi="Arial" w:cs="Arial"/>
          <w:sz w:val="20"/>
        </w:rPr>
        <w:t>La luna piena è il 28 novembre. Uniamo i nostri cuori insieme e celebriamo l’appartenenza alla comunità globale che ha fatto la decisione di cavalcare questa stupenda onda. Prendiamoci del tempo per suonare i tamburi insieme a sostegno della terra e di tutta la vita.</w:t>
      </w:r>
    </w:p>
    <w:p w:rsidR="00053D0C" w:rsidRPr="00053D0C" w:rsidRDefault="00053D0C" w:rsidP="00053D0C">
      <w:pPr>
        <w:spacing w:before="100" w:beforeAutospacing="1" w:after="100" w:afterAutospacing="1"/>
      </w:pPr>
      <w:r w:rsidRPr="00053D0C">
        <w:rPr>
          <w:rFonts w:ascii="Arial" w:hAnsi="Arial" w:cs="Arial"/>
          <w:sz w:val="20"/>
        </w:rPr>
        <w:t>Facciamo le nostre pratiche spirituali per continuare a tessere e rinforzare la stupenda rete di luce che va dentro e attraversa la terra.</w:t>
      </w:r>
    </w:p>
    <w:p w:rsidR="00053D0C" w:rsidRPr="00053D0C" w:rsidRDefault="00053D0C" w:rsidP="00053D0C">
      <w:pPr>
        <w:spacing w:before="100" w:beforeAutospacing="1" w:after="100" w:afterAutospacing="1"/>
      </w:pPr>
      <w:r w:rsidRPr="00053D0C">
        <w:rPr>
          <w:rFonts w:ascii="Arial" w:hAnsi="Arial" w:cs="Arial"/>
          <w:sz w:val="20"/>
        </w:rPr>
        <w:t>Per coloro che sono nuovi lettori delle Notizie di Trasmutazione, potete leggere le istruzioni della nostra cerimonia di luna piena sulla pagina iniziale del sito, cliccando su “Creare una Rete Umana di Luce”.</w:t>
      </w:r>
    </w:p>
    <w:p w:rsidR="00053D0C" w:rsidRPr="00053D0C" w:rsidRDefault="00053D0C" w:rsidP="00053D0C">
      <w:pPr>
        <w:spacing w:before="100" w:beforeAutospacing="1" w:after="100" w:afterAutospacing="1"/>
      </w:pPr>
      <w:r w:rsidRPr="00053D0C">
        <w:rPr>
          <w:rFonts w:ascii="Arial" w:hAnsi="Arial" w:cs="Arial"/>
          <w:sz w:val="20"/>
        </w:rPr>
        <w:t>Fate dei piccolo passi e fate I cambiamenti che vi conducono a vivere una vita piena di significati e passione. Questo è ciò che la vita è.</w:t>
      </w:r>
    </w:p>
    <w:p w:rsidR="00053D0C" w:rsidRPr="00053D0C" w:rsidRDefault="00053D0C" w:rsidP="00053D0C">
      <w:pPr>
        <w:spacing w:before="100" w:beforeAutospacing="1" w:after="100" w:afterAutospacing="1"/>
      </w:pPr>
      <w:r w:rsidRPr="00053D0C">
        <w:rPr>
          <w:rFonts w:ascii="Arial" w:hAnsi="Arial" w:cs="Arial"/>
          <w:sz w:val="20"/>
        </w:rPr>
        <w:t>Una mattina mi sono svegliata con questa conoscenza, ed è da considerare nei prossimi giorni. Che cosa sarebbe se noi non creassimo niente? Che cosa sarebbe se ogni cosa fosse già qui e semplicemente ci svegliassimo nel mondo che vogliamo vivere e potessimo entrarci?</w:t>
      </w:r>
    </w:p>
    <w:p w:rsidR="00053D0C" w:rsidRPr="00053D0C" w:rsidRDefault="00053D0C" w:rsidP="00053D0C">
      <w:pPr>
        <w:spacing w:before="100" w:beforeAutospacing="1" w:after="100" w:afterAutospacing="1"/>
      </w:pPr>
      <w:r w:rsidRPr="00053D0C">
        <w:rPr>
          <w:rFonts w:ascii="Arial" w:hAnsi="Arial" w:cs="Arial"/>
          <w:sz w:val="20"/>
        </w:rPr>
        <w:t xml:space="preserve">Questo riporta ad un insegnamento chiave di Medicina per la Terra: è la nostra percezione che crea la realtà. Che cosa sarebbe se semplicemente avessimo bisogno di spostare la nostra percezione per svegliarci e vedere il sogno che abbiamo sognato semplicemente già qui? </w:t>
      </w:r>
    </w:p>
    <w:p w:rsidR="00053D0C" w:rsidRPr="00053D0C" w:rsidRDefault="00053D0C" w:rsidP="00053D0C">
      <w:pPr>
        <w:spacing w:before="100" w:beforeAutospacing="1" w:after="100" w:afterAutospacing="1"/>
      </w:pPr>
      <w:r w:rsidRPr="00053D0C">
        <w:rPr>
          <w:rFonts w:ascii="Arial" w:hAnsi="Arial" w:cs="Arial"/>
          <w:sz w:val="20"/>
        </w:rPr>
        <w:t xml:space="preserve">Allora noi possiamo vivere </w:t>
      </w:r>
      <w:r w:rsidRPr="00053D0C">
        <w:rPr>
          <w:rFonts w:ascii="Arial" w:hAnsi="Arial" w:cs="Arial"/>
          <w:i/>
          <w:sz w:val="20"/>
        </w:rPr>
        <w:t>dalla parte</w:t>
      </w:r>
      <w:r w:rsidRPr="00053D0C">
        <w:rPr>
          <w:rFonts w:ascii="Arial" w:hAnsi="Arial" w:cs="Arial"/>
          <w:sz w:val="20"/>
        </w:rPr>
        <w:t xml:space="preserve"> del sogno, in vece che essere degli osservatori. Vivere </w:t>
      </w:r>
      <w:r w:rsidRPr="00053D0C">
        <w:rPr>
          <w:rFonts w:ascii="Arial" w:hAnsi="Arial" w:cs="Arial"/>
          <w:i/>
          <w:sz w:val="20"/>
        </w:rPr>
        <w:t>dalla parte</w:t>
      </w:r>
      <w:r w:rsidRPr="00053D0C">
        <w:rPr>
          <w:rFonts w:ascii="Arial" w:hAnsi="Arial" w:cs="Arial"/>
          <w:sz w:val="20"/>
        </w:rPr>
        <w:t xml:space="preserve"> del sogno è un importante punto chiave per sognare la nuova vita in cui vogliamo stare.</w:t>
      </w:r>
    </w:p>
    <w:p w:rsidR="00053D0C" w:rsidRPr="00053D0C" w:rsidRDefault="00053D0C" w:rsidP="00053D0C">
      <w:pPr>
        <w:spacing w:before="100" w:beforeAutospacing="1" w:after="100" w:afterAutospacing="1"/>
      </w:pPr>
      <w:r w:rsidRPr="00053D0C">
        <w:rPr>
          <w:rFonts w:ascii="Arial" w:hAnsi="Arial" w:cs="Arial"/>
          <w:sz w:val="20"/>
        </w:rPr>
        <w:t> </w:t>
      </w:r>
    </w:p>
    <w:p w:rsidR="00053D0C" w:rsidRPr="00053D0C" w:rsidRDefault="00053D0C" w:rsidP="00053D0C"/>
    <w:sectPr w:rsidR="00053D0C" w:rsidRPr="00053D0C"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A8E" w:rsidRDefault="001A5A8E">
      <w:r>
        <w:separator/>
      </w:r>
    </w:p>
  </w:endnote>
  <w:endnote w:type="continuationSeparator" w:id="0">
    <w:p w:rsidR="001A5A8E" w:rsidRDefault="001A5A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A8E" w:rsidRDefault="001A5A8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1A5A8E" w:rsidRDefault="001A5A8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A8E" w:rsidRDefault="001A5A8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B74F4">
      <w:rPr>
        <w:rStyle w:val="Numeropagina"/>
        <w:noProof/>
      </w:rPr>
      <w:t>10</w:t>
    </w:r>
    <w:r>
      <w:rPr>
        <w:rStyle w:val="Numeropagina"/>
      </w:rPr>
      <w:fldChar w:fldCharType="end"/>
    </w:r>
  </w:p>
  <w:p w:rsidR="001A5A8E" w:rsidRDefault="001A5A8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A8E" w:rsidRDefault="001A5A8E">
      <w:r>
        <w:separator/>
      </w:r>
    </w:p>
  </w:footnote>
  <w:footnote w:type="continuationSeparator" w:id="0">
    <w:p w:rsidR="001A5A8E" w:rsidRDefault="001A5A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6"/>
  </w:num>
  <w:num w:numId="5">
    <w:abstractNumId w:val="7"/>
  </w:num>
  <w:num w:numId="6">
    <w:abstractNumId w:val="12"/>
  </w:num>
  <w:num w:numId="7">
    <w:abstractNumId w:val="4"/>
  </w:num>
  <w:num w:numId="8">
    <w:abstractNumId w:val="5"/>
  </w:num>
  <w:num w:numId="9">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stazioneceleste.it/tobias/liberta_shoud2.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udisciamanici.it/ingerman12/12novembre.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Documenti%20Susanna\Stazione%20Celeste\tobias\serie_liberta.htm" TargetMode="External"/><Relationship Id="rId25" Type="http://schemas.openxmlformats.org/officeDocument/2006/relationships/hyperlink" Target="http://www.crimsoncircle.com/" TargetMode="External"/><Relationship Id="rId2" Type="http://schemas.openxmlformats.org/officeDocument/2006/relationships/numbering" Target="numbering.xml"/><Relationship Id="rId16" Type="http://schemas.openxmlformats.org/officeDocument/2006/relationships/hyperlink" Target="http://www.stazioneceleste.it/tobias.htm" TargetMode="External"/><Relationship Id="rId20" Type="http://schemas.openxmlformats.org/officeDocument/2006/relationships/hyperlink" Target="http://www.sandraingerman.com/transmutationnews/italiano.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530" TargetMode="External"/><Relationship Id="rId24" Type="http://schemas.openxmlformats.org/officeDocument/2006/relationships/hyperlink" Target="http://lightworker.com/beacons/2012/2012_10-AwakeningtheChild.php"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lightworker.it" TargetMode="External"/><Relationship Id="rId28" Type="http://schemas.openxmlformats.org/officeDocument/2006/relationships/fontTable" Target="fontTable.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ticoli.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lightworker/lightworker_2012_10.htm" TargetMode="External"/><Relationship Id="rId22" Type="http://schemas.openxmlformats.org/officeDocument/2006/relationships/hyperlink" Target="http://www.Lightworker.com/beacons"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D9B9B-9C62-413F-B86D-A0D7D7FE4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33</Pages>
  <Words>16227</Words>
  <Characters>85120</Characters>
  <Application>Microsoft Office Word</Application>
  <DocSecurity>0</DocSecurity>
  <Lines>709</Lines>
  <Paragraphs>202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101145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2012-11-18T23:57:00Z</dcterms:created>
  <dcterms:modified xsi:type="dcterms:W3CDTF">2012-11-19T00:10:00Z</dcterms:modified>
</cp:coreProperties>
</file>