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6D6" w:rsidRPr="003A2B4D" w:rsidRDefault="00E016D6" w:rsidP="00E016D6">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E016D6" w:rsidRPr="003A2B4D" w:rsidRDefault="00E016D6" w:rsidP="00E016D6">
      <w:pPr>
        <w:jc w:val="center"/>
      </w:pPr>
      <w:r w:rsidRPr="003A2B4D">
        <w:t> </w:t>
      </w:r>
    </w:p>
    <w:p w:rsidR="00E016D6" w:rsidRPr="003A2B4D" w:rsidRDefault="00E016D6" w:rsidP="00E016D6">
      <w:pPr>
        <w:pStyle w:val="Titolo1"/>
      </w:pPr>
      <w:r w:rsidRPr="003A2B4D">
        <w:rPr>
          <w:rFonts w:ascii="Verdana" w:hAnsi="Verdana"/>
          <w:shadow/>
          <w:sz w:val="27"/>
          <w:szCs w:val="27"/>
        </w:rPr>
        <w:t>Aggiornamenti Settimanali</w:t>
      </w:r>
    </w:p>
    <w:p w:rsidR="00E016D6" w:rsidRPr="003A2B4D" w:rsidRDefault="00E016D6" w:rsidP="00E016D6">
      <w:pPr>
        <w:jc w:val="center"/>
      </w:pPr>
      <w:r w:rsidRPr="003A2B4D">
        <w:t> </w:t>
      </w:r>
    </w:p>
    <w:p w:rsidR="00E016D6" w:rsidRPr="003A2B4D" w:rsidRDefault="00E016D6" w:rsidP="00E016D6">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3</w:t>
      </w:r>
    </w:p>
    <w:p w:rsidR="00E016D6" w:rsidRPr="003A2B4D" w:rsidRDefault="00E016D6" w:rsidP="00E016D6">
      <w:pPr>
        <w:pStyle w:val="Titolo2"/>
        <w:rPr>
          <w:rFonts w:ascii="Verdana" w:hAnsi="Verdana"/>
          <w:color w:val="auto"/>
          <w:sz w:val="32"/>
          <w:szCs w:val="32"/>
        </w:rPr>
      </w:pPr>
    </w:p>
    <w:p w:rsidR="00E016D6" w:rsidRPr="003A2B4D" w:rsidRDefault="00E016D6" w:rsidP="00E016D6">
      <w:pPr>
        <w:pStyle w:val="Titolo2"/>
        <w:rPr>
          <w:color w:val="auto"/>
        </w:rPr>
      </w:pPr>
      <w:r>
        <w:rPr>
          <w:rFonts w:ascii="Verdana" w:hAnsi="Verdana"/>
          <w:b w:val="0"/>
          <w:i/>
          <w:color w:val="auto"/>
          <w:sz w:val="20"/>
          <w:szCs w:val="20"/>
        </w:rPr>
        <w:t>17 Marzo</w:t>
      </w:r>
      <w:r w:rsidRPr="003A2B4D">
        <w:rPr>
          <w:rFonts w:ascii="Verdana" w:hAnsi="Verdana"/>
          <w:b w:val="0"/>
          <w:i/>
          <w:color w:val="auto"/>
          <w:sz w:val="20"/>
          <w:szCs w:val="20"/>
        </w:rPr>
        <w:t xml:space="preserve"> 201</w:t>
      </w:r>
      <w:r>
        <w:rPr>
          <w:rFonts w:ascii="Verdana" w:hAnsi="Verdana"/>
          <w:b w:val="0"/>
          <w:i/>
          <w:color w:val="auto"/>
          <w:sz w:val="20"/>
          <w:szCs w:val="20"/>
        </w:rPr>
        <w:t>3</w:t>
      </w:r>
    </w:p>
    <w:p w:rsidR="00E016D6" w:rsidRPr="003A2B4D" w:rsidRDefault="00E016D6" w:rsidP="00E016D6"/>
    <w:p w:rsidR="00E016D6" w:rsidRPr="003A2B4D" w:rsidRDefault="00E016D6" w:rsidP="00E016D6">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E016D6" w:rsidRDefault="00E016D6" w:rsidP="00E016D6">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E016D6" w:rsidTr="00E016D6">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016D6" w:rsidRDefault="00E016D6">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016D6" w:rsidRDefault="00E016D6">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016D6" w:rsidRDefault="00E016D6">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016D6" w:rsidRDefault="00E016D6">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E016D6" w:rsidTr="00E016D6">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r>
              <w:rPr>
                <w:rFonts w:ascii="Verdana" w:hAnsi="Verdana"/>
                <w:color w:val="000080"/>
                <w:sz w:val="20"/>
                <w:szCs w:val="20"/>
              </w:rPr>
              <w:t>2 - 5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Starchild</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12" w:beforeAutospacing="0" w:after="12" w:afterAutospacing="0"/>
              <w:jc w:val="center"/>
            </w:pPr>
            <w:r>
              <w:rPr>
                <w:rFonts w:ascii="Verdana" w:hAnsi="Verdana"/>
                <w:color w:val="003366"/>
                <w:sz w:val="15"/>
                <w:szCs w:val="15"/>
              </w:rPr>
              <w:t>Le</w:t>
            </w:r>
            <w:r>
              <w:rPr>
                <w:rFonts w:ascii="Verdana" w:hAnsi="Verdana"/>
                <w:color w:val="003399"/>
                <w:sz w:val="15"/>
                <w:szCs w:val="15"/>
              </w:rPr>
              <w:t xml:space="preserve"> </w:t>
            </w:r>
            <w:hyperlink r:id="rId11" w:history="1">
              <w:r>
                <w:rPr>
                  <w:rStyle w:val="Collegamentoipertestuale"/>
                  <w:rFonts w:ascii="Verdana" w:hAnsi="Verdana"/>
                  <w:sz w:val="15"/>
                  <w:szCs w:val="15"/>
                </w:rPr>
                <w:t>Energie</w:t>
              </w:r>
            </w:hyperlink>
            <w:r>
              <w:rPr>
                <w:rFonts w:ascii="Verdana" w:hAnsi="Verdana"/>
                <w:color w:val="003399"/>
                <w:sz w:val="15"/>
                <w:szCs w:val="15"/>
              </w:rPr>
              <w:t xml:space="preserve"> </w:t>
            </w:r>
            <w:r>
              <w:rPr>
                <w:rFonts w:ascii="Verdana" w:hAnsi="Verdana"/>
                <w:color w:val="003366"/>
                <w:sz w:val="15"/>
                <w:szCs w:val="15"/>
              </w:rPr>
              <w:t>della Nuova Terra di Marzo 2013</w:t>
            </w:r>
          </w:p>
          <w:p w:rsidR="00E016D6" w:rsidRDefault="00E016D6">
            <w:pPr>
              <w:pStyle w:val="NormaleWeb"/>
              <w:spacing w:before="36" w:beforeAutospacing="0" w:after="36" w:afterAutospacing="0"/>
              <w:jc w:val="center"/>
            </w:pPr>
            <w:hyperlink r:id="rId12" w:history="1">
              <w:r>
                <w:rPr>
                  <w:rStyle w:val="Collegamentoipertestuale"/>
                  <w:rFonts w:ascii="Verdana" w:hAnsi="Verdana"/>
                  <w:sz w:val="20"/>
                  <w:szCs w:val="20"/>
                </w:rPr>
                <w:t>Vivere nello Spazio Sacro: la Nuova Realtà... e Semi e Danzatori delle Stelle</w:t>
              </w:r>
            </w:hyperlink>
          </w:p>
          <w:p w:rsidR="00E016D6" w:rsidRDefault="00E016D6">
            <w:pPr>
              <w:pStyle w:val="NormaleWeb"/>
              <w:spacing w:before="36" w:beforeAutospacing="0" w:after="36" w:afterAutospacing="0"/>
              <w:jc w:val="center"/>
            </w:pPr>
            <w:r>
              <w:rPr>
                <w:rFonts w:ascii="Verdana" w:hAnsi="Verdana"/>
                <w:color w:val="003366"/>
                <w:sz w:val="15"/>
                <w:szCs w:val="15"/>
              </w:rPr>
              <w:t xml:space="preserve">L'Arcangelo Michele attraverso Celia </w:t>
            </w:r>
            <w:proofErr w:type="spellStart"/>
            <w:r>
              <w:rPr>
                <w:rFonts w:ascii="Verdana" w:hAnsi="Verdana"/>
                <w:color w:val="003366"/>
                <w:sz w:val="15"/>
                <w:szCs w:val="15"/>
              </w:rPr>
              <w:t>Fenn</w:t>
            </w:r>
            <w:proofErr w:type="spellEnd"/>
          </w:p>
        </w:tc>
      </w:tr>
      <w:tr w:rsidR="00E016D6" w:rsidTr="00E016D6">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r>
              <w:rPr>
                <w:rFonts w:ascii="Verdana" w:hAnsi="Verdana"/>
                <w:color w:val="000080"/>
                <w:sz w:val="20"/>
                <w:szCs w:val="20"/>
              </w:rPr>
              <w:t>6 - 7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hyperlink r:id="rId13"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hyperlink r:id="rId14" w:history="1">
              <w:proofErr w:type="spellStart"/>
              <w:r>
                <w:rPr>
                  <w:rStyle w:val="Collegamentoipertestuale"/>
                  <w:rFonts w:ascii="Verdana" w:hAnsi="Verdana"/>
                  <w:sz w:val="20"/>
                  <w:szCs w:val="20"/>
                </w:rPr>
                <w:t>Emmanuel</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12" w:beforeAutospacing="0" w:after="12" w:afterAutospacing="0"/>
              <w:jc w:val="center"/>
            </w:pPr>
            <w:hyperlink r:id="rId15" w:history="1">
              <w:r>
                <w:rPr>
                  <w:rStyle w:val="Collegamentoipertestuale"/>
                  <w:rFonts w:ascii="Verdana" w:hAnsi="Verdana"/>
                  <w:sz w:val="20"/>
                  <w:szCs w:val="20"/>
                </w:rPr>
                <w:t>La primavera dello spirito</w:t>
              </w:r>
            </w:hyperlink>
          </w:p>
          <w:p w:rsidR="00E016D6" w:rsidRDefault="00E016D6">
            <w:pPr>
              <w:pStyle w:val="NormaleWeb"/>
              <w:spacing w:before="12" w:beforeAutospacing="0" w:after="12"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E016D6" w:rsidTr="00E016D6">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r>
              <w:rPr>
                <w:rFonts w:ascii="Verdana" w:hAnsi="Verdana"/>
                <w:color w:val="000080"/>
                <w:sz w:val="20"/>
                <w:szCs w:val="20"/>
              </w:rPr>
              <w:t>8 - 11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hyperlink r:id="rId16"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hyperlink r:id="rId17"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hyperlink r:id="rId18" w:history="1">
              <w:r>
                <w:rPr>
                  <w:rStyle w:val="Collegamentoipertestuale"/>
                  <w:rFonts w:ascii="Verdana" w:hAnsi="Verdana"/>
                  <w:sz w:val="20"/>
                  <w:szCs w:val="20"/>
                </w:rPr>
                <w:t>Italia e oltre</w:t>
              </w:r>
            </w:hyperlink>
          </w:p>
        </w:tc>
      </w:tr>
      <w:tr w:rsidR="00E016D6" w:rsidTr="00E016D6">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r>
              <w:rPr>
                <w:rFonts w:ascii="Verdana" w:hAnsi="Verdana"/>
                <w:color w:val="000080"/>
                <w:sz w:val="20"/>
                <w:szCs w:val="20"/>
              </w:rPr>
              <w:t>12 - 15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hyperlink r:id="rId1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hyperlink r:id="rId20" w:history="1">
              <w:r>
                <w:rPr>
                  <w:rStyle w:val="Collegamentoipertestuale"/>
                  <w:rFonts w:ascii="Verdana" w:hAnsi="Verdana"/>
                  <w:sz w:val="20"/>
                  <w:szCs w:val="20"/>
                </w:rPr>
                <w:t>Messaggi di Luce dalla Gerarchia Celeste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24" w:beforeAutospacing="0" w:after="24" w:afterAutospacing="0"/>
              <w:jc w:val="center"/>
            </w:pPr>
            <w:hyperlink r:id="rId21" w:history="1">
              <w:r>
                <w:rPr>
                  <w:rStyle w:val="Collegamentoipertestuale"/>
                  <w:rFonts w:ascii="Verdana" w:hAnsi="Verdana"/>
                  <w:sz w:val="20"/>
                  <w:szCs w:val="20"/>
                </w:rPr>
                <w:t xml:space="preserve">La Luce portata dalle frecce di </w:t>
              </w:r>
              <w:proofErr w:type="spellStart"/>
              <w:r>
                <w:rPr>
                  <w:rStyle w:val="Collegamentoipertestuale"/>
                  <w:rFonts w:ascii="Verdana" w:hAnsi="Verdana"/>
                  <w:sz w:val="20"/>
                  <w:szCs w:val="20"/>
                </w:rPr>
                <w:t>Orion</w:t>
              </w:r>
              <w:proofErr w:type="spellEnd"/>
              <w:r>
                <w:rPr>
                  <w:rStyle w:val="Collegamentoipertestuale"/>
                  <w:rFonts w:ascii="Verdana" w:hAnsi="Verdana"/>
                  <w:sz w:val="20"/>
                  <w:szCs w:val="20"/>
                </w:rPr>
                <w:t xml:space="preserve"> e dei suoi arcieri </w:t>
              </w:r>
            </w:hyperlink>
          </w:p>
          <w:p w:rsidR="00E016D6" w:rsidRDefault="00E016D6" w:rsidP="00E016D6">
            <w:pPr>
              <w:pStyle w:val="NormaleWeb"/>
              <w:spacing w:before="24" w:beforeAutospacing="0" w:after="24" w:afterAutospacing="0"/>
              <w:jc w:val="center"/>
            </w:pPr>
            <w:r>
              <w:rPr>
                <w:rFonts w:ascii="Verdana" w:hAnsi="Verdana"/>
                <w:color w:val="003366"/>
                <w:sz w:val="15"/>
                <w:szCs w:val="15"/>
              </w:rPr>
              <w:t>Messaggio del 20 febbraio 2013</w:t>
            </w:r>
          </w:p>
        </w:tc>
      </w:tr>
      <w:tr w:rsidR="00E016D6" w:rsidTr="00E016D6">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r>
              <w:rPr>
                <w:rFonts w:ascii="Verdana" w:hAnsi="Verdana"/>
                <w:color w:val="000080"/>
                <w:sz w:val="20"/>
                <w:szCs w:val="20"/>
              </w:rPr>
              <w:t>16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hyperlink r:id="rId2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36" w:beforeAutospacing="0" w:after="36" w:afterAutospacing="0"/>
              <w:jc w:val="center"/>
            </w:pPr>
            <w:hyperlink r:id="rId23" w:history="1">
              <w:r>
                <w:rPr>
                  <w:rStyle w:val="Collegamentoipertestuale"/>
                  <w:rFonts w:ascii="Verdana" w:hAnsi="Verdana"/>
                  <w:sz w:val="20"/>
                  <w:szCs w:val="20"/>
                </w:rPr>
                <w:t>Messaggi di Luce dalla Gerarchia Celeste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16D6" w:rsidRDefault="00E016D6">
            <w:pPr>
              <w:pStyle w:val="NormaleWeb"/>
              <w:spacing w:before="24" w:beforeAutospacing="0" w:after="24" w:afterAutospacing="0"/>
              <w:jc w:val="center"/>
            </w:pPr>
            <w:hyperlink r:id="rId24" w:history="1">
              <w:r>
                <w:rPr>
                  <w:rStyle w:val="Collegamentoipertestuale"/>
                  <w:rFonts w:ascii="Verdana" w:hAnsi="Verdana"/>
                  <w:sz w:val="20"/>
                  <w:szCs w:val="20"/>
                </w:rPr>
                <w:t>Messaggio del 16 Febbraio 2013</w:t>
              </w:r>
            </w:hyperlink>
          </w:p>
          <w:p w:rsidR="00E016D6" w:rsidRDefault="00E016D6">
            <w:pPr>
              <w:pStyle w:val="NormaleWeb"/>
              <w:spacing w:before="24" w:beforeAutospacing="0" w:after="24" w:afterAutospacing="0"/>
              <w:jc w:val="center"/>
            </w:pPr>
            <w:r>
              <w:rPr>
                <w:rFonts w:ascii="Verdana" w:hAnsi="Verdana"/>
                <w:color w:val="003366"/>
                <w:sz w:val="15"/>
                <w:szCs w:val="15"/>
              </w:rPr>
              <w:t xml:space="preserve">canalizzati da </w:t>
            </w:r>
            <w:hyperlink r:id="rId25"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bl>
    <w:p w:rsidR="00904F88" w:rsidRDefault="00904F88"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 w:rsidR="00E016D6" w:rsidRDefault="00E016D6" w:rsidP="00E016D6">
      <w:pPr>
        <w:pStyle w:val="Titolo1"/>
      </w:pPr>
      <w:r>
        <w:rPr>
          <w:rFonts w:ascii="Comic Sans MS" w:hAnsi="Comic Sans MS"/>
          <w:i/>
          <w:iCs/>
          <w:color w:val="000080"/>
          <w:sz w:val="32"/>
          <w:szCs w:val="32"/>
        </w:rPr>
        <w:lastRenderedPageBreak/>
        <w:t xml:space="preserve">Le Energie della Nuova Terra: </w:t>
      </w:r>
    </w:p>
    <w:p w:rsidR="00E016D6" w:rsidRDefault="00E016D6" w:rsidP="00E016D6">
      <w:pPr>
        <w:pStyle w:val="Titolo1"/>
      </w:pPr>
      <w:r>
        <w:rPr>
          <w:rFonts w:ascii="Comic Sans MS" w:hAnsi="Comic Sans MS"/>
          <w:i/>
          <w:iCs/>
          <w:color w:val="000080"/>
          <w:sz w:val="32"/>
          <w:szCs w:val="32"/>
        </w:rPr>
        <w:t>Marzo 2013</w:t>
      </w:r>
    </w:p>
    <w:p w:rsidR="00E016D6" w:rsidRDefault="00E016D6" w:rsidP="00E016D6">
      <w:pPr>
        <w:pStyle w:val="NormaleWeb"/>
        <w:spacing w:before="0" w:beforeAutospacing="0" w:after="0" w:afterAutospacing="0"/>
        <w:jc w:val="center"/>
      </w:pPr>
      <w:r>
        <w:t> </w:t>
      </w:r>
    </w:p>
    <w:p w:rsidR="00E016D6" w:rsidRDefault="00E016D6" w:rsidP="00E016D6">
      <w:pPr>
        <w:jc w:val="center"/>
        <w:rPr>
          <w:color w:val="000000"/>
        </w:rPr>
      </w:pPr>
      <w:r>
        <w:rPr>
          <w:rStyle w:val="longtext"/>
          <w:rFonts w:ascii="Comic Sans MS" w:hAnsi="Comic Sans MS"/>
          <w:b/>
          <w:bCs/>
          <w:color w:val="000080"/>
          <w:sz w:val="34"/>
          <w:szCs w:val="34"/>
        </w:rPr>
        <w:t xml:space="preserve">VIVERE NELLO SPAZIO SACRO: </w:t>
      </w:r>
    </w:p>
    <w:p w:rsidR="00E016D6" w:rsidRDefault="00E016D6" w:rsidP="00E016D6">
      <w:pPr>
        <w:jc w:val="center"/>
        <w:rPr>
          <w:color w:val="000000"/>
        </w:rPr>
      </w:pPr>
      <w:r>
        <w:rPr>
          <w:rStyle w:val="longtext"/>
          <w:rFonts w:ascii="Comic Sans MS" w:hAnsi="Comic Sans MS"/>
          <w:b/>
          <w:bCs/>
          <w:color w:val="000080"/>
          <w:sz w:val="34"/>
          <w:szCs w:val="34"/>
        </w:rPr>
        <w:t>LA NUOVA REAL</w:t>
      </w:r>
      <w:r>
        <w:rPr>
          <w:rStyle w:val="longtext"/>
          <w:rFonts w:ascii="Comic Sans MS" w:hAnsi="Comic Sans MS"/>
          <w:b/>
          <w:bCs/>
          <w:caps/>
          <w:color w:val="000080"/>
          <w:sz w:val="34"/>
          <w:szCs w:val="34"/>
        </w:rPr>
        <w:t>Tà</w:t>
      </w:r>
      <w:r>
        <w:rPr>
          <w:rStyle w:val="longtext"/>
          <w:rFonts w:ascii="Comic Sans MS" w:hAnsi="Comic Sans MS"/>
          <w:b/>
          <w:bCs/>
          <w:color w:val="000080"/>
          <w:sz w:val="34"/>
          <w:szCs w:val="34"/>
        </w:rPr>
        <w:t>... E SEMI E DANZATORI DELLE STELLE</w:t>
      </w:r>
    </w:p>
    <w:p w:rsidR="00E016D6" w:rsidRDefault="00E016D6" w:rsidP="00E016D6">
      <w:pPr>
        <w:jc w:val="center"/>
      </w:pPr>
      <w:r w:rsidRPr="00E016D6">
        <w:rPr>
          <w:rFonts w:ascii="Comic Sans MS" w:hAnsi="Comic Sans MS"/>
          <w:b/>
          <w:bCs/>
          <w:i/>
          <w:iCs/>
          <w:color w:val="000080"/>
          <w:sz w:val="20"/>
          <w:szCs w:val="20"/>
        </w:rPr>
        <w:t xml:space="preserve">L’Arcangelo Michele attraverso Celia </w:t>
      </w:r>
      <w:proofErr w:type="spellStart"/>
      <w:r w:rsidRPr="00E016D6">
        <w:rPr>
          <w:rFonts w:ascii="Comic Sans MS" w:hAnsi="Comic Sans MS"/>
          <w:b/>
          <w:bCs/>
          <w:i/>
          <w:iCs/>
          <w:color w:val="000080"/>
          <w:sz w:val="20"/>
          <w:szCs w:val="20"/>
        </w:rPr>
        <w:t>Fenn</w:t>
      </w:r>
      <w:proofErr w:type="spellEnd"/>
    </w:p>
    <w:p w:rsidR="00E016D6" w:rsidRDefault="00E016D6" w:rsidP="00E016D6">
      <w:pPr>
        <w:pStyle w:val="NormaleWeb"/>
        <w:spacing w:before="0" w:beforeAutospacing="0" w:after="0" w:afterAutospacing="0" w:line="360" w:lineRule="auto"/>
        <w:jc w:val="center"/>
      </w:pPr>
      <w:r>
        <w:t> </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Amata Famiglia di Luce, sappiamo che molti di voi sono consapevoli di essere in una Nuova Realtà e in un Nuovo Spazio e che stanno lavorando per adattarsi a queste nuove energie. A seguito del transito attraverso il Portale del 2012, dovete ancora trovare la vostra strada dall’“altra parte”, per così dire. Per alcuni, questo è stato un periodo molto instabile, dove persino delle cose piccole hanno assunto proporzioni gigantesche mentre cercavate di trovare un equilibrio fisico ed emotivo in questa Nuova Realtà.</w:t>
      </w:r>
    </w:p>
    <w:p w:rsidR="00E016D6" w:rsidRDefault="00E016D6" w:rsidP="00E016D6">
      <w:pPr>
        <w:jc w:val="both"/>
        <w:rPr>
          <w:color w:val="000000"/>
        </w:rPr>
      </w:pPr>
      <w:r>
        <w:rPr>
          <w:rFonts w:ascii="Comic Sans MS" w:hAnsi="Comic Sans MS"/>
          <w:color w:val="000080"/>
        </w:rPr>
        <w:t> </w:t>
      </w:r>
    </w:p>
    <w:p w:rsidR="00E016D6" w:rsidRDefault="00E016D6" w:rsidP="00E016D6">
      <w:pPr>
        <w:jc w:val="both"/>
        <w:rPr>
          <w:color w:val="000000"/>
        </w:rPr>
      </w:pPr>
      <w:r>
        <w:rPr>
          <w:rFonts w:ascii="Comic Sans MS" w:hAnsi="Comic Sans MS"/>
          <w:color w:val="000080"/>
        </w:rPr>
        <w:t>Sì, Amati, in questa nuova Realtà di Quinta Dimensione è come se i “filtri” o i “veli” della Vecchia Realtà non ci fossero più e tutto sia più intenso ed immediato e vi chieda di fare Scelte e prendere Decisioni all’istante. Non potete più “mettere via” questioni emotive irrisolte, tutto esige che vi allineiate completamente nel Momento. Non potete più vivere nel passato e non potete vivere nel futuro, dovete vivere nel Momento Presente e fare attenzione a quello che si presenta e quello che deve essere affrontato, e quali scelte dovete fare nel Flusso del Tempo e dello Spazio.</w:t>
      </w:r>
    </w:p>
    <w:p w:rsidR="00E016D6" w:rsidRDefault="00E016D6" w:rsidP="00E016D6">
      <w:pPr>
        <w:jc w:val="both"/>
        <w:rPr>
          <w:color w:val="000000"/>
        </w:rPr>
      </w:pPr>
      <w:r>
        <w:rPr>
          <w:rFonts w:ascii="Comic Sans MS" w:hAnsi="Comic Sans MS"/>
          <w:color w:val="000080"/>
        </w:rPr>
        <w:t> </w:t>
      </w:r>
    </w:p>
    <w:p w:rsidR="00E016D6" w:rsidRDefault="00E016D6" w:rsidP="00E016D6">
      <w:pPr>
        <w:jc w:val="both"/>
        <w:rPr>
          <w:color w:val="000000"/>
        </w:rPr>
      </w:pPr>
      <w:r>
        <w:rPr>
          <w:rFonts w:ascii="Comic Sans MS" w:hAnsi="Comic Sans MS"/>
          <w:color w:val="000080"/>
        </w:rPr>
        <w:t>Amati, man mano che vi abituate sempre di più a questo nuovo Flusso d’Intensa Luce Divina, imparerete come mantenere il vostro equilibrio e a prosperare nella Nuova Realtà. La cosa più importante da ricordare in questa Realtà di Quinta Dimensione è che è un Regno di Interconnessione ed Unità dove Tutte le Cose sono Connesse nel Flusso della Vita. State vivendo al di là della Dualità e al di là della vecchia struttura di riferimento dove tutto poteva essere giudicato e categorizzato. In questa Nuova Realtà state iniziando a percepire che Tutto è Sacro perché in qualche modo Tutto è un’Espressione della Luce di Dio!</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 xml:space="preserve">La Terra è </w:t>
      </w:r>
      <w:proofErr w:type="spellStart"/>
      <w:r>
        <w:rPr>
          <w:rFonts w:ascii="Comic Sans MS" w:hAnsi="Comic Sans MS"/>
          <w:color w:val="000080"/>
        </w:rPr>
        <w:t>Sacra…</w:t>
      </w:r>
      <w:proofErr w:type="spellEnd"/>
      <w:r>
        <w:rPr>
          <w:rFonts w:ascii="Comic Sans MS" w:hAnsi="Comic Sans MS"/>
          <w:color w:val="000080"/>
        </w:rPr>
        <w:t xml:space="preserve"> Voi siete Sacri e la vostra Vita è Sacra. Voi Vivete in uno Spazio Sacro e Respirate Energia Sacra!</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Amata Famiglia di Luce, può sembrare che non sia così mentre vi guardate intorno e vedete così tante prove del contrario. Ma, riuscite a permettere a voi stessi di percepire per un momento che Tutto quanto esiste è un’Espressione dell’Intelligenza Creativa Divina e che Tutto è in Ordine Divino ed ha un significato essenziale?</w:t>
      </w:r>
    </w:p>
    <w:p w:rsidR="00E016D6" w:rsidRDefault="00E016D6" w:rsidP="00E016D6">
      <w:pPr>
        <w:jc w:val="both"/>
        <w:rPr>
          <w:color w:val="000000"/>
        </w:rPr>
      </w:pPr>
      <w:r>
        <w:rPr>
          <w:color w:val="000000"/>
        </w:rPr>
        <w:lastRenderedPageBreak/>
        <w:t> </w:t>
      </w:r>
    </w:p>
    <w:p w:rsidR="00E016D6" w:rsidRDefault="00E016D6" w:rsidP="00E016D6">
      <w:pPr>
        <w:jc w:val="both"/>
        <w:rPr>
          <w:color w:val="000000"/>
        </w:rPr>
      </w:pPr>
      <w:r>
        <w:rPr>
          <w:rFonts w:ascii="Comic Sans MS" w:hAnsi="Comic Sans MS"/>
          <w:color w:val="000080"/>
        </w:rPr>
        <w:t>Ora, nella Vecchia Realtà, era semplice dividere le cose in Luce e Buio, e Bene e Male, ma riuscite a vedere che mentre facevate quelle divisioni ne creavate il bisogno? Nel momento in cui avete creato l’“oscurità” avete creato il bisogno di quella energia, e perciò è arrivata. Nel momento in cui lasciate andare gli schemi della Dualità lasciate andare il bisogno dei giochi di luce e buio e siete pronti a percepire che nello Spazio Sacro esiste tutto.</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b/>
          <w:bCs/>
          <w:color w:val="000080"/>
          <w:sz w:val="27"/>
          <w:szCs w:val="27"/>
        </w:rPr>
        <w:t>Entrare nello Spazio Sacro</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Amata Famiglia di Luce, lo Spazio Sacro esiste quando andate al di là della Dualità e vi connettete completamente con il vostro Sé Superiore e la vostra Anima ed entrate nella Coscienza Superiore in questo processo che avete chiamato Ascensione.</w:t>
      </w:r>
    </w:p>
    <w:p w:rsidR="00E016D6" w:rsidRDefault="00E016D6" w:rsidP="00E016D6">
      <w:pPr>
        <w:jc w:val="both"/>
        <w:rPr>
          <w:color w:val="000000"/>
        </w:rPr>
      </w:pPr>
      <w:r>
        <w:rPr>
          <w:rFonts w:ascii="Comic Sans MS" w:hAnsi="Comic Sans MS"/>
          <w:color w:val="000080"/>
        </w:rPr>
        <w:t> </w:t>
      </w:r>
    </w:p>
    <w:p w:rsidR="00E016D6" w:rsidRDefault="00E016D6" w:rsidP="00E016D6">
      <w:pPr>
        <w:jc w:val="both"/>
        <w:rPr>
          <w:color w:val="000000"/>
        </w:rPr>
      </w:pPr>
      <w:r>
        <w:rPr>
          <w:rFonts w:ascii="Comic Sans MS" w:hAnsi="Comic Sans MS"/>
          <w:color w:val="000080"/>
        </w:rPr>
        <w:t>Lo Spazio Sacro è anche qualcosa che non cercate fuori di voi, perché in questa Nuova Realtà esiste anzitutto dentro di voi. Dovete prima trovare quello Spazio Sacro dentro il vostro Cuore e poi riuscirete a crearlo nel Mondo. Sì, davvero, lo creerete o lo “imprimerete” nel Mondo, anziché cercarlo, perché diventerete i Trasmettitori dei Codici di Luce per lo Spazio sacro. E capirete che lo Spazio Sacro è semplicemente il posto dove la Luce Divina vive come Amore e Compassione Infiniti.</w:t>
      </w:r>
    </w:p>
    <w:p w:rsidR="00E016D6" w:rsidRDefault="00E016D6" w:rsidP="00E016D6">
      <w:pPr>
        <w:jc w:val="both"/>
        <w:rPr>
          <w:color w:val="000000"/>
        </w:rPr>
      </w:pPr>
      <w:r>
        <w:rPr>
          <w:rFonts w:ascii="Comic Sans MS" w:hAnsi="Comic Sans MS"/>
          <w:color w:val="000080"/>
        </w:rPr>
        <w:t> </w:t>
      </w:r>
    </w:p>
    <w:p w:rsidR="00E016D6" w:rsidRDefault="00E016D6" w:rsidP="00E016D6">
      <w:pPr>
        <w:jc w:val="both"/>
        <w:rPr>
          <w:color w:val="000000"/>
        </w:rPr>
      </w:pPr>
      <w:r>
        <w:rPr>
          <w:rFonts w:ascii="Comic Sans MS" w:hAnsi="Comic Sans MS"/>
          <w:color w:val="000080"/>
        </w:rPr>
        <w:t>Amati, entrate nel vostro Sacro Cuore e trovate la Fiamma dell’Amore Divino, la Scintilla del Fuoco Divino che vive dentro Ognuno di Voi. È lì che troverete il vostro Vero Sé e lo Spazio Sacro. Potete, se lo desiderate, creare un Tempio Cristallino dentro lo Spazio del vostro Cuore affinché rappresenti il vostro stesso Spazio Sacro, il vostro Santuario Interiore di Luce e Armonia.</w:t>
      </w:r>
    </w:p>
    <w:p w:rsidR="00E016D6" w:rsidRDefault="00E016D6" w:rsidP="00E016D6">
      <w:pPr>
        <w:jc w:val="both"/>
        <w:rPr>
          <w:color w:val="000000"/>
        </w:rPr>
      </w:pPr>
      <w:r>
        <w:rPr>
          <w:rFonts w:ascii="Comic Sans MS" w:hAnsi="Comic Sans MS"/>
          <w:color w:val="000080"/>
        </w:rPr>
        <w:t> </w:t>
      </w:r>
    </w:p>
    <w:p w:rsidR="00E016D6" w:rsidRDefault="00E016D6" w:rsidP="00E016D6">
      <w:pPr>
        <w:jc w:val="both"/>
        <w:rPr>
          <w:color w:val="000000"/>
        </w:rPr>
      </w:pPr>
      <w:r>
        <w:rPr>
          <w:rFonts w:ascii="Comic Sans MS" w:hAnsi="Comic Sans MS"/>
          <w:color w:val="000080"/>
        </w:rPr>
        <w:t>Se rimanete in questo Spazio, sentirete la connessione con la Fiamma Interiore dell’Amore Divino e potrete attrarre quella Fiamma nel vostro Corpo di Luce ed espandere poi quella Luce all’esterno.</w:t>
      </w:r>
    </w:p>
    <w:p w:rsidR="00E016D6" w:rsidRDefault="00E016D6" w:rsidP="00E016D6">
      <w:pPr>
        <w:jc w:val="both"/>
        <w:rPr>
          <w:color w:val="000000"/>
        </w:rPr>
      </w:pPr>
      <w:r>
        <w:rPr>
          <w:rFonts w:ascii="Comic Sans MS" w:hAnsi="Comic Sans MS"/>
          <w:color w:val="000080"/>
        </w:rPr>
        <w:t> </w:t>
      </w:r>
    </w:p>
    <w:p w:rsidR="00E016D6" w:rsidRDefault="00E016D6" w:rsidP="00E016D6">
      <w:pPr>
        <w:jc w:val="both"/>
        <w:rPr>
          <w:color w:val="000000"/>
        </w:rPr>
      </w:pPr>
      <w:r>
        <w:rPr>
          <w:rFonts w:ascii="Comic Sans MS" w:hAnsi="Comic Sans MS"/>
          <w:color w:val="000080"/>
        </w:rPr>
        <w:t>Poi potrete creare lo Spazio Sacro. Voi “imprimerete” l’energia della Luce e dell’Amore Divini nell’ambiente. Diventerete un’Energia Vivente dello Spazio Sacro e dovunque andrete attiverete uno Spazio Sacro. La vostra Casa, il vostro lavoro, la vostra Comunità e la vostra Città, la Terra stessa, tutto Spazio Sacro perché VOI siete Spazio Sacro e quest’energia dentro di voi Risuonerà e Parlerà a Tutta la Creazione.</w:t>
      </w:r>
    </w:p>
    <w:p w:rsidR="00E016D6" w:rsidRDefault="00E016D6" w:rsidP="00E016D6">
      <w:pPr>
        <w:jc w:val="both"/>
        <w:rPr>
          <w:color w:val="000000"/>
        </w:rPr>
      </w:pPr>
      <w:r>
        <w:rPr>
          <w:rFonts w:ascii="Comic Sans MS" w:hAnsi="Comic Sans MS"/>
          <w:color w:val="000080"/>
        </w:rPr>
        <w:t> </w:t>
      </w:r>
    </w:p>
    <w:p w:rsidR="00E016D6" w:rsidRDefault="00E016D6" w:rsidP="00E016D6">
      <w:pPr>
        <w:jc w:val="both"/>
        <w:rPr>
          <w:color w:val="000000"/>
        </w:rPr>
      </w:pPr>
      <w:r>
        <w:rPr>
          <w:rFonts w:ascii="Comic Sans MS" w:hAnsi="Comic Sans MS"/>
          <w:color w:val="000080"/>
        </w:rPr>
        <w:t xml:space="preserve">Amati, quando sentirete questa energia e questo riverbero, sentirete anche l’energia della Gioia Profonda che fa parte dell’essere un Trasmettitore dell’Energia dello Spazio Sacro. Al di là della Luce e del </w:t>
      </w:r>
      <w:proofErr w:type="spellStart"/>
      <w:r>
        <w:rPr>
          <w:rFonts w:ascii="Comic Sans MS" w:hAnsi="Comic Sans MS"/>
          <w:color w:val="000080"/>
        </w:rPr>
        <w:t>Buio…</w:t>
      </w:r>
      <w:proofErr w:type="spellEnd"/>
      <w:r>
        <w:rPr>
          <w:rFonts w:ascii="Comic Sans MS" w:hAnsi="Comic Sans MS"/>
          <w:color w:val="000080"/>
        </w:rPr>
        <w:t xml:space="preserve"> c’è lo Spazio Sacro. E voi onorerete lo Spazio Sacro in voi stessi e negli altri!</w:t>
      </w:r>
    </w:p>
    <w:p w:rsidR="00E016D6" w:rsidRDefault="00E016D6" w:rsidP="00E016D6">
      <w:pPr>
        <w:jc w:val="both"/>
        <w:rPr>
          <w:color w:val="000000"/>
        </w:rPr>
      </w:pPr>
      <w:r>
        <w:rPr>
          <w:rFonts w:ascii="Comic Sans MS" w:hAnsi="Comic Sans MS"/>
          <w:color w:val="000080"/>
        </w:rPr>
        <w:t> </w:t>
      </w:r>
    </w:p>
    <w:p w:rsidR="00E016D6" w:rsidRDefault="00E016D6" w:rsidP="00E016D6">
      <w:pPr>
        <w:jc w:val="both"/>
        <w:rPr>
          <w:color w:val="000000"/>
        </w:rPr>
      </w:pPr>
      <w:r>
        <w:rPr>
          <w:rFonts w:ascii="Comic Sans MS" w:hAnsi="Comic Sans MS"/>
          <w:color w:val="000080"/>
        </w:rPr>
        <w:lastRenderedPageBreak/>
        <w:t>Amati, quando questa energia inizierà ad essere avvertita, attraverso coloro che sono gli Apripista e i Pionieri, la Terra sboccerà veramente nella Trasformazione. Ma, mentre così tanti sono ancora intrappolati nella dualità e tentano di combattere l’“oscurità” come loro principale attività spirituale, allora non c’è spazio per elevarsi nella Coscienza Superiore ed espandersi nello Spazio Sacro e creare quello Spazio Sacro, fino a quando la Terra stessa diventa quello che è sempre stata destinata ad essere: Spazio Sacro.</w:t>
      </w:r>
    </w:p>
    <w:p w:rsidR="00E016D6" w:rsidRDefault="00E016D6" w:rsidP="00E016D6">
      <w:pPr>
        <w:jc w:val="both"/>
        <w:rPr>
          <w:color w:val="000000"/>
        </w:rPr>
      </w:pPr>
      <w:r>
        <w:rPr>
          <w:rFonts w:ascii="Comic Sans MS" w:hAnsi="Comic Sans MS"/>
          <w:color w:val="000080"/>
        </w:rPr>
        <w:t> </w:t>
      </w:r>
    </w:p>
    <w:p w:rsidR="00E016D6" w:rsidRDefault="00E016D6" w:rsidP="00E016D6">
      <w:pPr>
        <w:jc w:val="both"/>
        <w:rPr>
          <w:color w:val="000000"/>
        </w:rPr>
      </w:pPr>
      <w:r>
        <w:rPr>
          <w:rFonts w:ascii="Comic Sans MS" w:hAnsi="Comic Sans MS"/>
          <w:color w:val="000080"/>
        </w:rPr>
        <w:t>La Terra, Amati, non è stata creata per essere una “prigione” o una “scuola” dove siete stati esiliati e dove avete dovuto “imparare” fino a quando siete scappati per tornare a casa. La Terra è un gioiello prezioso che è stato creato per essere un Progetto Collettivo e un’Opera d’Arte per i Creatori e gli Artisti che lavorano con lo Spirito. Il privilegio di essere sulla Terra e di partecipare alla Danza dell’Evoluzione in questo Spazio Sacro è una Grande Benedizione. È soltanto quando risvegliate lo Spazio Sacro e la Divina Fiamma d’Amore dentro di voi che riuscite a vedere lo Spazio Sacro che è la Terra.</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b/>
          <w:bCs/>
          <w:color w:val="000080"/>
          <w:sz w:val="27"/>
          <w:szCs w:val="27"/>
        </w:rPr>
        <w:t xml:space="preserve">Semi e Danzatori delle </w:t>
      </w:r>
      <w:proofErr w:type="spellStart"/>
      <w:r>
        <w:rPr>
          <w:rFonts w:ascii="Comic Sans MS" w:hAnsi="Comic Sans MS"/>
          <w:b/>
          <w:bCs/>
          <w:color w:val="000080"/>
          <w:sz w:val="27"/>
          <w:szCs w:val="27"/>
        </w:rPr>
        <w:t>Stelle…</w:t>
      </w:r>
      <w:proofErr w:type="spellEnd"/>
      <w:r>
        <w:rPr>
          <w:rFonts w:ascii="Comic Sans MS" w:hAnsi="Comic Sans MS"/>
          <w:b/>
          <w:bCs/>
          <w:color w:val="000080"/>
          <w:sz w:val="27"/>
          <w:szCs w:val="27"/>
        </w:rPr>
        <w:t xml:space="preserve"> Evoluzione e Cambiamento...</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Amata Famiglia di Luce, man mano che vi spostate in questa Nuova Realtà e man mano che entrate nella vostra piena espressione dell’Angelo Umano che voi siete nella Coscienza Superiore, inizierete anche a sentire e sperimentare l’energia della vita in un modo diverso.</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Negli ultimi anni, mentre vi risvegliavate, avete iniziato a ricordare di essere “semi stellari”, o, come noi preferiamo chiamarli, “figli delle stelle”. Siete arrivati dalle Stelle ed eravate qui sulla Terra con uno scopo specifico che avete definito “missione”. È sempre stato divertente cercare di ricordare quale fosse il vostro sistema stellare e dove si trovi la vostra casa nelle Stelle.</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Ora vi diciamo che prima di avere una casa in un sistema stellare, eravate semplicemente dei Danzatori delle Stelle.</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Che cosa vuol dire? Vuol dire che eravate Pura Energia e Luce, Pura Coscienza e che danzavate per il Cosmo con la Musica della Creazione. Eravate parte della Grande Danza della Creazione e fluivate semplicemente con la Musica della Creazione. Eravate un Canale per la Luce Divina ed esprimevate la Luce Divina.</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Perciò, Amati, prima avevate una “missione”, il vostro scopo era semplicemente esprimere la Luce Divina e Danzare con la Musica della Creazione.</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 xml:space="preserve">Possiamo spiegarlo in un altro </w:t>
      </w:r>
      <w:proofErr w:type="spellStart"/>
      <w:r>
        <w:rPr>
          <w:rFonts w:ascii="Comic Sans MS" w:hAnsi="Comic Sans MS"/>
          <w:color w:val="000080"/>
        </w:rPr>
        <w:t>modo…</w:t>
      </w:r>
      <w:proofErr w:type="spellEnd"/>
      <w:r>
        <w:rPr>
          <w:rFonts w:ascii="Comic Sans MS" w:hAnsi="Comic Sans MS"/>
          <w:color w:val="000080"/>
        </w:rPr>
        <w:t xml:space="preserve"> quando entrate nell’energia del Danzatore delle Stelle esprimete un aspetto dell’Energia Femminile di Dio o del Divino. Il Danzatore </w:t>
      </w:r>
      <w:r>
        <w:rPr>
          <w:rFonts w:ascii="Comic Sans MS" w:hAnsi="Comic Sans MS"/>
          <w:color w:val="000080"/>
        </w:rPr>
        <w:lastRenderedPageBreak/>
        <w:t>delle Stelle fluisce sulla Luce e semplicemente riceve gli impulsi di Luce e Musica e danza, o permette alla Luce di danzare attraverso di loro. Il Seme Stellare, dall’altro lato, con il suo obiettivo su una “missione” specifica e le sue responsabilità, focalizza l’aspetto del Maschile Divino, con il suo bisogno di creare e realizzare attivamente nel regno materiale.</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 xml:space="preserve">Certo, essi non sono separati, ma si uniscono nella Bellissima Danza Cosmica della Fiamma Gemella, dove il Danzatore delle Stelle fluisce con l’Energia della Luce Cosmica ed esprime questo nel loro Lavoro e Missione di Vita come Seme Stellare. Le due energie si incontrano ed esprimono lo </w:t>
      </w:r>
      <w:proofErr w:type="spellStart"/>
      <w:r>
        <w:rPr>
          <w:rFonts w:ascii="Comic Sans MS" w:hAnsi="Comic Sans MS"/>
          <w:color w:val="000080"/>
        </w:rPr>
        <w:t>Yin</w:t>
      </w:r>
      <w:proofErr w:type="spellEnd"/>
      <w:r>
        <w:rPr>
          <w:rFonts w:ascii="Comic Sans MS" w:hAnsi="Comic Sans MS"/>
          <w:color w:val="000080"/>
        </w:rPr>
        <w:t xml:space="preserve"> e lo Yang della Luce Divina.</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Amati, in questa Nuova Realtà, inizierete a sentire emergere la vostra “Identità Cosmica”, dove l’energia del Seme e del Danzatore delle Stelle si fonde per esprimersi attraverso di VOI e del vostro Veicolo Fisico su questo Spazio Sacro chiamato Terra. Imparerete come Fluire con la Luce e l’Amore, e come essere parte attiva e responsabile della Creazione e Manifestazione della Nuova Realtà attraverso lo Spazio Sacro.</w:t>
      </w:r>
    </w:p>
    <w:p w:rsidR="00E016D6" w:rsidRDefault="00E016D6" w:rsidP="00E016D6">
      <w:pPr>
        <w:jc w:val="both"/>
        <w:rPr>
          <w:color w:val="000000"/>
        </w:rPr>
      </w:pPr>
      <w:r>
        <w:rPr>
          <w:color w:val="000000"/>
        </w:rPr>
        <w:t> </w:t>
      </w:r>
    </w:p>
    <w:p w:rsidR="00E016D6" w:rsidRDefault="00E016D6" w:rsidP="00E016D6">
      <w:pPr>
        <w:jc w:val="both"/>
        <w:rPr>
          <w:color w:val="000000"/>
        </w:rPr>
      </w:pPr>
      <w:r>
        <w:rPr>
          <w:rFonts w:ascii="Comic Sans MS" w:hAnsi="Comic Sans MS"/>
          <w:color w:val="000080"/>
        </w:rPr>
        <w:t>Vi auguriamo molta Gioia nella Danza della Vita!</w:t>
      </w:r>
      <w:r w:rsidRPr="00E016D6">
        <w:rPr>
          <w:color w:val="000000"/>
        </w:rPr>
        <w:t> </w:t>
      </w:r>
    </w:p>
    <w:p w:rsidR="00E016D6" w:rsidRDefault="00E016D6" w:rsidP="00E016D6">
      <w:pPr>
        <w:jc w:val="both"/>
      </w:pPr>
      <w:r>
        <w:t> </w:t>
      </w:r>
    </w:p>
    <w:p w:rsidR="00E016D6" w:rsidRDefault="00E016D6" w:rsidP="00E016D6">
      <w:pPr>
        <w:jc w:val="center"/>
      </w:pPr>
      <w:r>
        <w:t> </w:t>
      </w:r>
    </w:p>
    <w:p w:rsidR="00E016D6" w:rsidRDefault="00E016D6" w:rsidP="00E016D6">
      <w:pPr>
        <w:jc w:val="center"/>
      </w:pPr>
      <w:r>
        <w:rPr>
          <w:rFonts w:ascii="Arial Black" w:hAnsi="Arial Black"/>
          <w:sz w:val="27"/>
          <w:szCs w:val="27"/>
        </w:rPr>
        <w:t xml:space="preserve">* * * * * * * * * * </w:t>
      </w:r>
    </w:p>
    <w:p w:rsidR="00E016D6" w:rsidRDefault="00E016D6" w:rsidP="00E016D6">
      <w:pPr>
        <w:pStyle w:val="NormaleWeb"/>
        <w:jc w:val="center"/>
      </w:pPr>
      <w:r>
        <w:rPr>
          <w:rStyle w:val="grame"/>
          <w:rFonts w:ascii="Arial" w:hAnsi="Arial" w:cs="Arial"/>
          <w:i/>
          <w:iCs/>
          <w:sz w:val="20"/>
          <w:szCs w:val="20"/>
        </w:rPr>
        <w:t xml:space="preserve">Originale in inglese: </w:t>
      </w:r>
      <w:hyperlink r:id="rId26" w:tgtFrame="_blank" w:history="1">
        <w:r>
          <w:rPr>
            <w:rStyle w:val="Collegamentoipertestuale"/>
            <w:rFonts w:ascii="Arial" w:hAnsi="Arial" w:cs="Arial"/>
            <w:i/>
            <w:iCs/>
            <w:color w:val="0066CC"/>
            <w:sz w:val="20"/>
            <w:szCs w:val="20"/>
          </w:rPr>
          <w:t>http://starchildglobal.com/newearthenergiesmarch2013.html</w:t>
        </w:r>
      </w:hyperlink>
      <w:r>
        <w:rPr>
          <w:rStyle w:val="grame"/>
          <w:rFonts w:ascii="Arial" w:hAnsi="Arial" w:cs="Arial"/>
          <w:i/>
          <w:iCs/>
          <w:sz w:val="20"/>
          <w:szCs w:val="20"/>
        </w:rPr>
        <w:t xml:space="preserve"> </w:t>
      </w:r>
    </w:p>
    <w:p w:rsidR="00E016D6" w:rsidRDefault="00E016D6" w:rsidP="00E016D6">
      <w:pPr>
        <w:pStyle w:val="NormaleWeb"/>
        <w:jc w:val="center"/>
      </w:pPr>
      <w:r>
        <w:rPr>
          <w:rFonts w:ascii="Arial" w:hAnsi="Arial" w:cs="Arial"/>
          <w:i/>
          <w:iCs/>
          <w:sz w:val="20"/>
          <w:szCs w:val="20"/>
        </w:rPr>
        <w:t xml:space="preserve">Tradotto da Susanna Angela per </w:t>
      </w:r>
      <w:hyperlink r:id="rId27" w:history="1">
        <w:r>
          <w:rPr>
            <w:rStyle w:val="Collegamentoipertestuale"/>
            <w:rFonts w:ascii="Arial" w:hAnsi="Arial" w:cs="Arial"/>
            <w:i/>
            <w:iCs/>
            <w:color w:val="0066CC"/>
            <w:sz w:val="20"/>
            <w:szCs w:val="20"/>
          </w:rPr>
          <w:t>Stazione Celeste</w:t>
        </w:r>
      </w:hyperlink>
    </w:p>
    <w:p w:rsidR="00E016D6" w:rsidRDefault="00E016D6" w:rsidP="00E016D6">
      <w:pPr>
        <w:pStyle w:val="NormaleWeb"/>
        <w:spacing w:before="12" w:beforeAutospacing="0" w:after="12" w:afterAutospacing="0"/>
        <w:jc w:val="center"/>
      </w:pPr>
      <w:r>
        <w:t> </w:t>
      </w: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p>
    <w:p w:rsidR="00E016D6" w:rsidRDefault="00E016D6" w:rsidP="00E016D6">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La primavera dello spirito</w:t>
      </w:r>
    </w:p>
    <w:p w:rsidR="00E016D6" w:rsidRDefault="00E016D6" w:rsidP="00E016D6">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E016D6" w:rsidRDefault="00E016D6" w:rsidP="00E016D6">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E016D6" w:rsidRDefault="00E016D6" w:rsidP="00E016D6">
      <w:pPr>
        <w:pStyle w:val="NormaleWeb"/>
        <w:spacing w:before="0" w:beforeAutospacing="0" w:after="0" w:afterAutospacing="0"/>
        <w:jc w:val="center"/>
      </w:pPr>
      <w:r>
        <w:t> </w:t>
      </w:r>
    </w:p>
    <w:p w:rsidR="00E016D6" w:rsidRDefault="00E016D6" w:rsidP="00E016D6">
      <w:pPr>
        <w:spacing w:line="360" w:lineRule="auto"/>
        <w:ind w:left="170" w:right="170"/>
        <w:jc w:val="both"/>
      </w:pPr>
      <w:r>
        <w:rPr>
          <w:rFonts w:ascii="Arabic Typesetting" w:hAnsi="Arabic Typesetting" w:cs="Arabic Typesetting"/>
          <w:color w:val="CC3300"/>
          <w:sz w:val="36"/>
          <w:szCs w:val="36"/>
        </w:rPr>
        <w:t>Vedete quanto siete amati, non sarete mai delusi. La luce di Dio è sempre con voi. Essa vi protegge dalle difficoltà estreme.</w:t>
      </w:r>
    </w:p>
    <w:p w:rsidR="00E016D6" w:rsidRDefault="00E016D6" w:rsidP="00E016D6">
      <w:pPr>
        <w:spacing w:line="360" w:lineRule="auto"/>
        <w:ind w:left="170" w:right="170"/>
        <w:jc w:val="both"/>
      </w:pPr>
      <w:r>
        <w:t> </w:t>
      </w:r>
    </w:p>
    <w:p w:rsidR="00E016D6" w:rsidRDefault="00E016D6" w:rsidP="00E016D6">
      <w:pPr>
        <w:spacing w:line="360" w:lineRule="auto"/>
        <w:ind w:left="170" w:right="170"/>
        <w:jc w:val="both"/>
      </w:pPr>
      <w:r>
        <w:rPr>
          <w:rFonts w:ascii="Arabic Typesetting" w:hAnsi="Arabic Typesetting" w:cs="Arabic Typesetting"/>
          <w:color w:val="CC3300"/>
          <w:sz w:val="36"/>
          <w:szCs w:val="36"/>
        </w:rPr>
        <w:t>Non ci saranno interferenze con il vostro libero arbitrio, bensì ci saranno modi per far divenire più mite la difficoltà e la prova. Questo è il segno dell’amore che vi circonda.</w:t>
      </w:r>
    </w:p>
    <w:p w:rsidR="00E016D6" w:rsidRDefault="00E016D6" w:rsidP="00E016D6">
      <w:pPr>
        <w:spacing w:line="360" w:lineRule="auto"/>
        <w:ind w:left="170" w:right="170"/>
        <w:jc w:val="both"/>
      </w:pPr>
      <w:r>
        <w:t> </w:t>
      </w:r>
    </w:p>
    <w:p w:rsidR="00E016D6" w:rsidRDefault="00E016D6" w:rsidP="00E016D6">
      <w:pPr>
        <w:spacing w:line="360" w:lineRule="auto"/>
        <w:ind w:left="170" w:right="170"/>
        <w:jc w:val="both"/>
      </w:pPr>
      <w:r>
        <w:rPr>
          <w:rFonts w:ascii="Arabic Typesetting" w:hAnsi="Arabic Typesetting" w:cs="Arabic Typesetting"/>
          <w:color w:val="CC3300"/>
          <w:sz w:val="36"/>
          <w:szCs w:val="36"/>
        </w:rPr>
        <w:t>I cambiamenti ci sono e ci saranno: in modo repentino molto cambierà. Ma ecco che il nuovo sostituisce  il vecchio senza che voi dobbiate soffrirne troppo.</w:t>
      </w:r>
    </w:p>
    <w:p w:rsidR="00E016D6" w:rsidRDefault="00E016D6" w:rsidP="00E016D6">
      <w:pPr>
        <w:spacing w:line="360" w:lineRule="auto"/>
        <w:ind w:left="170" w:right="170"/>
        <w:jc w:val="both"/>
      </w:pPr>
      <w:r>
        <w:t> </w:t>
      </w:r>
    </w:p>
    <w:p w:rsidR="00E016D6" w:rsidRDefault="00E016D6" w:rsidP="00E016D6">
      <w:pPr>
        <w:spacing w:line="360" w:lineRule="auto"/>
        <w:ind w:left="170" w:right="170"/>
        <w:jc w:val="both"/>
      </w:pPr>
      <w:r>
        <w:rPr>
          <w:rFonts w:ascii="Arabic Typesetting" w:hAnsi="Arabic Typesetting" w:cs="Arabic Typesetting"/>
          <w:color w:val="CC3300"/>
          <w:sz w:val="36"/>
          <w:szCs w:val="36"/>
        </w:rPr>
        <w:t>Ecco che tutto ciò che avete preparato nei secoli porterà buon frutto e mostrerà il volto del successo. La preoccupazione che avete ora cederà il posto alla soddisfazione. Ma siate sempre consapevoli di aver molto da fare e da dire. Non lasciatevi soggiogare dai pensieri di molti, abbiate il vostro pensiero che vi guida e riconoscetelo. Sappiate individuare l’unione di intenti. Ci saranno molte strade spianate. Dovete imparare a gestire l’energia spirituale in tutto il mondo duale. Ogni evento infatti ha una matrice spirituale che lo precede e lo causa. Imparate a distinguere quale atteggiamento spirituale porta al bene e al successo nel bene. Non attaccatevi a falsi ideali, cercate sempre di individuare il vostro Maestro Interiore nelle vostre azioni, lasciatelo agire.</w:t>
      </w:r>
    </w:p>
    <w:p w:rsidR="00E016D6" w:rsidRDefault="00E016D6" w:rsidP="00E016D6">
      <w:pPr>
        <w:spacing w:line="360" w:lineRule="auto"/>
        <w:ind w:left="170" w:right="170"/>
        <w:jc w:val="both"/>
      </w:pPr>
      <w:r>
        <w:t> </w:t>
      </w:r>
    </w:p>
    <w:p w:rsidR="00E016D6" w:rsidRDefault="00E016D6" w:rsidP="00E016D6">
      <w:pPr>
        <w:spacing w:line="360" w:lineRule="auto"/>
        <w:ind w:left="170" w:right="170"/>
        <w:jc w:val="both"/>
      </w:pPr>
      <w:r>
        <w:rPr>
          <w:rFonts w:ascii="Arabic Typesetting" w:hAnsi="Arabic Typesetting" w:cs="Arabic Typesetting"/>
          <w:color w:val="CC3300"/>
          <w:sz w:val="36"/>
          <w:szCs w:val="36"/>
        </w:rPr>
        <w:t xml:space="preserve">Ecco che il nuovo porterà buoni frutti e il vento del cambiamento soffierà su tutto. Ma dipende da voi se questo vento si potrà esprimere come brezza leggera e gentile o come </w:t>
      </w:r>
      <w:r>
        <w:rPr>
          <w:rFonts w:ascii="Arabic Typesetting" w:hAnsi="Arabic Typesetting" w:cs="Arabic Typesetting"/>
          <w:color w:val="CC3300"/>
          <w:sz w:val="36"/>
          <w:szCs w:val="36"/>
        </w:rPr>
        <w:lastRenderedPageBreak/>
        <w:t>bufera. Lasciate che la gentilezza dell’animo saggio si manifesti e sia apportatrice di buon vento primaverile. Ecco che la primavera del cuore si sta delineando, assecondatela: siete nella Nuova Energia. Ci saranno nuove premesse e inizierà il Movimento dello Spirito. Non abbiate timore di sentirvi parte di esso. Avete tanto agito e tanto sofferto, avete tanto creduto e sopportato. Ora la via è più luminosa e non è difficile da percorrere. Percorretela con fiducia e non lasciatevi intimorire da dubbi o incertezze. Siete voi i fari. Donate amore nella vostra vita e in tutto ciò che fate. Questo è il segreto del successo.</w:t>
      </w:r>
    </w:p>
    <w:p w:rsidR="00E016D6" w:rsidRDefault="00E016D6" w:rsidP="00E016D6">
      <w:pPr>
        <w:spacing w:line="360" w:lineRule="auto"/>
        <w:ind w:left="170" w:right="170"/>
        <w:jc w:val="both"/>
      </w:pPr>
      <w:r>
        <w:t> </w:t>
      </w:r>
    </w:p>
    <w:p w:rsidR="00E016D6" w:rsidRDefault="00E016D6" w:rsidP="00E016D6">
      <w:pPr>
        <w:spacing w:line="360" w:lineRule="auto"/>
        <w:ind w:left="170" w:right="170"/>
        <w:jc w:val="both"/>
      </w:pPr>
      <w:r>
        <w:rPr>
          <w:rFonts w:ascii="Arabic Typesetting" w:hAnsi="Arabic Typesetting" w:cs="Arabic Typesetting"/>
          <w:color w:val="CC3300"/>
          <w:sz w:val="36"/>
          <w:szCs w:val="36"/>
        </w:rPr>
        <w:t>Tutto quello che sta succedendo è la risposta dell’Umanità alla stimolazione della Nuova Energia. Ci saranno ulteriori cambiamenti che porteranno gli Uomini verso una migliore percezione della vita e della loro missione.</w:t>
      </w:r>
    </w:p>
    <w:p w:rsidR="00E016D6" w:rsidRDefault="00E016D6" w:rsidP="00E016D6">
      <w:pPr>
        <w:spacing w:line="360" w:lineRule="auto"/>
        <w:ind w:left="170" w:right="170"/>
        <w:jc w:val="both"/>
      </w:pPr>
      <w:r>
        <w:t> </w:t>
      </w:r>
    </w:p>
    <w:p w:rsidR="00E016D6" w:rsidRDefault="00E016D6" w:rsidP="00E016D6">
      <w:pPr>
        <w:spacing w:line="360" w:lineRule="auto"/>
        <w:ind w:left="170" w:right="170"/>
        <w:jc w:val="both"/>
      </w:pPr>
      <w:r>
        <w:rPr>
          <w:rFonts w:ascii="Arabic Typesetting" w:hAnsi="Arabic Typesetting" w:cs="Arabic Typesetting"/>
          <w:color w:val="CC3300"/>
          <w:sz w:val="36"/>
          <w:szCs w:val="36"/>
        </w:rPr>
        <w:t xml:space="preserve">Vedete come e quanto siete aiutatati ed ispirati? Il Cristo Cosmico si sta rivelando in molti modi e in molte manifestazioni. </w:t>
      </w:r>
    </w:p>
    <w:p w:rsidR="00E016D6" w:rsidRDefault="00E016D6" w:rsidP="00E016D6">
      <w:pPr>
        <w:spacing w:line="360" w:lineRule="auto"/>
        <w:ind w:left="170" w:right="170"/>
        <w:jc w:val="both"/>
      </w:pPr>
      <w:r>
        <w:t> </w:t>
      </w:r>
    </w:p>
    <w:p w:rsidR="00E016D6" w:rsidRDefault="00E016D6" w:rsidP="00E016D6">
      <w:pPr>
        <w:spacing w:line="360" w:lineRule="auto"/>
        <w:ind w:left="170" w:right="170"/>
        <w:jc w:val="both"/>
      </w:pPr>
      <w:r>
        <w:rPr>
          <w:rFonts w:ascii="Arabic Typesetting" w:hAnsi="Arabic Typesetting" w:cs="Arabic Typesetting"/>
          <w:color w:val="CC3300"/>
          <w:sz w:val="36"/>
          <w:szCs w:val="36"/>
        </w:rPr>
        <w:t>Questa è la nuova primavera della spirito che preparerà la Terra alla sua vera espressione. Tutto si sta muovendo, vedete il Bene in questi cambiamenti. Inviate luce alle nuove situazioni e vedrete che molto potranno sviluppare nel bene e nella luce.</w:t>
      </w:r>
    </w:p>
    <w:p w:rsidR="00E016D6" w:rsidRDefault="00E016D6" w:rsidP="00E016D6">
      <w:pPr>
        <w:spacing w:line="360" w:lineRule="auto"/>
        <w:ind w:left="170" w:right="170"/>
        <w:jc w:val="both"/>
      </w:pPr>
      <w:r>
        <w:t> </w:t>
      </w:r>
    </w:p>
    <w:p w:rsidR="00E016D6" w:rsidRDefault="00E016D6" w:rsidP="00E016D6">
      <w:pPr>
        <w:spacing w:line="360" w:lineRule="auto"/>
        <w:ind w:left="170" w:right="170"/>
        <w:jc w:val="both"/>
      </w:pPr>
      <w:r>
        <w:rPr>
          <w:rFonts w:ascii="Arabic Typesetting" w:hAnsi="Arabic Typesetting" w:cs="Arabic Typesetting"/>
          <w:color w:val="CC3300"/>
          <w:sz w:val="36"/>
          <w:szCs w:val="36"/>
        </w:rPr>
        <w:t>Siete benedetti, abbiate fiducia, non tornerete indietro perché la Nuova Energia vi accoglie nella sua manifestazione. Ritroverete la pace. Che questo momento di grande cambiamento spirituale vi doni gioia e vi abbracci con amore!</w:t>
      </w:r>
    </w:p>
    <w:p w:rsidR="00E016D6" w:rsidRDefault="00E016D6" w:rsidP="00E016D6">
      <w:pPr>
        <w:spacing w:line="360" w:lineRule="auto"/>
        <w:ind w:left="170" w:right="170"/>
        <w:jc w:val="both"/>
      </w:pPr>
      <w:r>
        <w:rPr>
          <w:rFonts w:ascii="Arabic Typesetting" w:hAnsi="Arabic Typesetting" w:cs="Arabic Typesetting"/>
          <w:color w:val="CC3300"/>
          <w:sz w:val="36"/>
          <w:szCs w:val="36"/>
        </w:rPr>
        <w:t>Pace a voi.</w:t>
      </w:r>
    </w:p>
    <w:p w:rsidR="00E016D6" w:rsidRDefault="00E016D6" w:rsidP="00E016D6">
      <w:pPr>
        <w:ind w:left="170" w:right="170"/>
      </w:pPr>
      <w:proofErr w:type="spellStart"/>
      <w:r>
        <w:rPr>
          <w:rFonts w:ascii="Arabic Typesetting" w:hAnsi="Arabic Typesetting" w:cs="Arabic Typesetting"/>
          <w:color w:val="CC3300"/>
          <w:sz w:val="36"/>
          <w:szCs w:val="36"/>
        </w:rPr>
        <w:t>Emmanuel</w:t>
      </w:r>
      <w:proofErr w:type="spellEnd"/>
    </w:p>
    <w:p w:rsidR="00E016D6" w:rsidRDefault="00E016D6" w:rsidP="00E016D6">
      <w:pPr>
        <w:jc w:val="center"/>
      </w:pPr>
    </w:p>
    <w:p w:rsidR="00E016D6" w:rsidRDefault="00E016D6" w:rsidP="00E016D6">
      <w:pPr>
        <w:pStyle w:val="NormaleWeb"/>
        <w:jc w:val="center"/>
      </w:pPr>
      <w:r>
        <w:rPr>
          <w:rStyle w:val="Enfasigrassetto"/>
          <w:rFonts w:ascii="Garamond" w:hAnsi="Garamond"/>
          <w:i/>
          <w:iCs/>
          <w:color w:val="800080"/>
          <w:sz w:val="36"/>
          <w:szCs w:val="36"/>
        </w:rPr>
        <w:lastRenderedPageBreak/>
        <w:t>Carla parola</w:t>
      </w:r>
    </w:p>
    <w:p w:rsidR="00E016D6" w:rsidRDefault="00E016D6" w:rsidP="00E016D6">
      <w:pPr>
        <w:pStyle w:val="NormaleWeb"/>
        <w:jc w:val="center"/>
      </w:pPr>
      <w:r>
        <w:rPr>
          <w:rStyle w:val="Enfasigrassetto"/>
          <w:rFonts w:ascii="Garamond" w:hAnsi="Garamond"/>
          <w:color w:val="800080"/>
          <w:sz w:val="48"/>
          <w:szCs w:val="48"/>
        </w:rPr>
        <w:t>Italia e oltre</w:t>
      </w:r>
    </w:p>
    <w:p w:rsidR="00E016D6" w:rsidRDefault="00E016D6" w:rsidP="00E016D6">
      <w:pPr>
        <w:pStyle w:val="NormaleWeb"/>
      </w:pPr>
      <w:r>
        <w:rPr>
          <w:rFonts w:ascii="Garamond" w:hAnsi="Garamond"/>
          <w:color w:val="800080"/>
          <w:sz w:val="27"/>
          <w:szCs w:val="27"/>
        </w:rPr>
        <w:t>Cercare di mandare Luce ad una popolazione vuol dire anche mandare Luce a tutto il territorio che questa popolazione occupa.</w:t>
      </w:r>
    </w:p>
    <w:p w:rsidR="00E016D6" w:rsidRDefault="00E016D6" w:rsidP="00E016D6">
      <w:pPr>
        <w:pStyle w:val="NormaleWeb"/>
      </w:pPr>
      <w:r>
        <w:rPr>
          <w:rFonts w:ascii="Garamond" w:hAnsi="Garamond"/>
          <w:color w:val="800080"/>
          <w:sz w:val="27"/>
          <w:szCs w:val="27"/>
        </w:rPr>
        <w:t>Oggi cerchiamo di fare una riflessione sul momento che stiamo attraversando in Italia, che è lo stesso in tutto il mondo.</w:t>
      </w:r>
    </w:p>
    <w:p w:rsidR="00E016D6" w:rsidRDefault="00E016D6" w:rsidP="00E016D6">
      <w:pPr>
        <w:pStyle w:val="NormaleWeb"/>
      </w:pPr>
      <w:r>
        <w:rPr>
          <w:rFonts w:ascii="Garamond" w:hAnsi="Garamond"/>
          <w:color w:val="800080"/>
          <w:sz w:val="27"/>
          <w:szCs w:val="27"/>
        </w:rPr>
        <w:t>Quello che stiamo vivendo è un cambio di Paradigma, un cambio di Mentalità, di modalità di Vita, a cui nessuno può sfuggire.</w:t>
      </w:r>
    </w:p>
    <w:p w:rsidR="00E016D6" w:rsidRDefault="00E016D6" w:rsidP="00E016D6">
      <w:pPr>
        <w:pStyle w:val="NormaleWeb"/>
      </w:pPr>
      <w:r>
        <w:rPr>
          <w:rFonts w:ascii="Garamond" w:hAnsi="Garamond"/>
          <w:color w:val="800080"/>
          <w:sz w:val="27"/>
          <w:szCs w:val="27"/>
        </w:rPr>
        <w:t>Si può cercare di avere le solite idee, di difendere i privilegi, di lamentarsi, ma tutto ciò è destinato a sparire perché nel Nuovo Paradigma è tutto diverso: il Vecchio non c’è più o, per meglio dire, del Vecchio rimangono soltanto le situazioni che sono sane, giuste, che possono permettere all’essere umano di vivere una Vita serena.</w:t>
      </w:r>
    </w:p>
    <w:p w:rsidR="00E016D6" w:rsidRDefault="00E016D6" w:rsidP="00E016D6">
      <w:pPr>
        <w:pStyle w:val="NormaleWeb"/>
      </w:pPr>
      <w:r>
        <w:rPr>
          <w:rFonts w:ascii="Garamond" w:hAnsi="Garamond"/>
          <w:color w:val="800080"/>
          <w:sz w:val="27"/>
          <w:szCs w:val="27"/>
        </w:rPr>
        <w:t>La misura di come il Vecchio Paradigma sia sbagliato è data proprio dall’infelicità del genere umano.</w:t>
      </w:r>
    </w:p>
    <w:p w:rsidR="00E016D6" w:rsidRDefault="00E016D6" w:rsidP="00E016D6">
      <w:pPr>
        <w:pStyle w:val="NormaleWeb"/>
      </w:pPr>
      <w:r>
        <w:rPr>
          <w:rFonts w:ascii="Garamond" w:hAnsi="Garamond"/>
          <w:color w:val="800080"/>
          <w:sz w:val="27"/>
          <w:szCs w:val="27"/>
        </w:rPr>
        <w:t>Se noi analizziamo bene il Vecchio Paradigma vediamo che le persone e i gruppi, le popolazioni che stanno meglio sono quelle che hanno già aderito ad un nuovo modo di vivere e di ragionare.</w:t>
      </w:r>
    </w:p>
    <w:p w:rsidR="00E016D6" w:rsidRDefault="00E016D6" w:rsidP="00E016D6">
      <w:pPr>
        <w:pStyle w:val="NormaleWeb"/>
      </w:pPr>
      <w:r>
        <w:rPr>
          <w:rFonts w:ascii="Garamond" w:hAnsi="Garamond"/>
          <w:color w:val="800080"/>
          <w:sz w:val="27"/>
          <w:szCs w:val="27"/>
        </w:rPr>
        <w:t>Concentriamoci e cerchiamo di mandare Luce in sequenza: a noi, al popolo, all’Italia e da qui all’Europa e al Mondo.</w:t>
      </w:r>
    </w:p>
    <w:p w:rsidR="00E016D6" w:rsidRDefault="00E016D6" w:rsidP="00E016D6">
      <w:pPr>
        <w:pStyle w:val="NormaleWeb"/>
      </w:pPr>
      <w:r>
        <w:rPr>
          <w:rFonts w:ascii="Garamond" w:hAnsi="Garamond"/>
          <w:color w:val="800080"/>
          <w:sz w:val="27"/>
          <w:szCs w:val="27"/>
        </w:rPr>
        <w:t>Quando si fanno queste visualizzazioni non ci sono confini, perché non le facciamo tanto con la Mente quanto mettendo in moto l’Energia.</w:t>
      </w:r>
    </w:p>
    <w:p w:rsidR="00E016D6" w:rsidRDefault="00E016D6" w:rsidP="00E016D6">
      <w:pPr>
        <w:pStyle w:val="NormaleWeb"/>
      </w:pPr>
      <w:r>
        <w:rPr>
          <w:rFonts w:ascii="Garamond" w:hAnsi="Garamond"/>
          <w:color w:val="800080"/>
          <w:sz w:val="27"/>
          <w:szCs w:val="27"/>
        </w:rPr>
        <w:t>L’Energia è universale, per cui ciò che muoviamo qui si ripercuote nell’Universo e dall’Universo ci ritorna.</w:t>
      </w:r>
    </w:p>
    <w:p w:rsidR="00E016D6" w:rsidRDefault="00E016D6" w:rsidP="00E016D6">
      <w:pPr>
        <w:pStyle w:val="NormaleWeb"/>
      </w:pPr>
      <w:r>
        <w:rPr>
          <w:rFonts w:ascii="Garamond" w:hAnsi="Garamond"/>
          <w:color w:val="800080"/>
          <w:sz w:val="27"/>
          <w:szCs w:val="27"/>
        </w:rPr>
        <w:t>È un meccanismo che dobbiamo capire: nel momento in cui io elevo la mia vibrazione, sono permeato da vibrazioni più elevate che sono nell’Universo.</w:t>
      </w:r>
    </w:p>
    <w:p w:rsidR="00E016D6" w:rsidRDefault="00E016D6" w:rsidP="00E016D6">
      <w:pPr>
        <w:pStyle w:val="NormaleWeb"/>
      </w:pPr>
      <w:r>
        <w:rPr>
          <w:rFonts w:ascii="Garamond" w:hAnsi="Garamond"/>
          <w:color w:val="800080"/>
          <w:sz w:val="27"/>
          <w:szCs w:val="27"/>
        </w:rPr>
        <w:t>Noi diciamo di mandare Luce, ma in effetti così facendo anche noi riceviamo Luce.</w:t>
      </w:r>
    </w:p>
    <w:p w:rsidR="00E016D6" w:rsidRDefault="00E016D6" w:rsidP="00E016D6">
      <w:pPr>
        <w:pStyle w:val="NormaleWeb"/>
      </w:pPr>
      <w:r>
        <w:rPr>
          <w:rFonts w:ascii="Garamond" w:hAnsi="Garamond"/>
          <w:color w:val="800080"/>
          <w:sz w:val="27"/>
          <w:szCs w:val="27"/>
        </w:rPr>
        <w:t>La forma dell’Italia è lo stivale: visualizziamola come entità geografica.</w:t>
      </w:r>
    </w:p>
    <w:p w:rsidR="00E016D6" w:rsidRDefault="00E016D6" w:rsidP="00E016D6">
      <w:pPr>
        <w:pStyle w:val="NormaleWeb"/>
      </w:pPr>
      <w:r>
        <w:rPr>
          <w:rFonts w:ascii="Garamond" w:hAnsi="Garamond"/>
          <w:color w:val="800080"/>
          <w:sz w:val="27"/>
          <w:szCs w:val="27"/>
        </w:rPr>
        <w:t>ORA la visualizziamo come uno stivale, una scarpa, uno stivale lezioso, allegro come quello che usano le ballerine del can-can: un’immagine allegrissima.</w:t>
      </w:r>
    </w:p>
    <w:p w:rsidR="00E016D6" w:rsidRDefault="00E016D6" w:rsidP="00E016D6">
      <w:pPr>
        <w:pStyle w:val="NormaleWeb"/>
      </w:pPr>
      <w:r>
        <w:rPr>
          <w:rFonts w:ascii="Garamond" w:hAnsi="Garamond"/>
          <w:color w:val="800080"/>
          <w:sz w:val="27"/>
          <w:szCs w:val="27"/>
        </w:rPr>
        <w:t>Uno stivale che ha i lacci davanti, che è colorato, uno stivale che si presta benissimo alla danza di queste ballerine.</w:t>
      </w:r>
    </w:p>
    <w:p w:rsidR="00E016D6" w:rsidRDefault="00E016D6" w:rsidP="00E016D6">
      <w:pPr>
        <w:pStyle w:val="NormaleWeb"/>
      </w:pPr>
      <w:r>
        <w:rPr>
          <w:rFonts w:ascii="Garamond" w:hAnsi="Garamond"/>
          <w:color w:val="800080"/>
          <w:sz w:val="27"/>
          <w:szCs w:val="27"/>
        </w:rPr>
        <w:lastRenderedPageBreak/>
        <w:t>Perché viene suggerita l’immagine della danza? Perché dobbiamo vedere l’Italia in movimento, pronta a “sgambettare”, pronta a gioire perché la Sofferenza ha portato a riflessioni che sono state suscitate dal dolore sulla pelle di ognuno di noi, ma si tratta di riflessioni che sono indotte anche dall’Evoluzione che sta cambiando il Paradigma, costringendoci ORA attraverso le crisi a rivedere i nostri modi di vivere.</w:t>
      </w:r>
    </w:p>
    <w:p w:rsidR="00E016D6" w:rsidRDefault="00E016D6" w:rsidP="00E016D6">
      <w:pPr>
        <w:pStyle w:val="NormaleWeb"/>
      </w:pPr>
      <w:r>
        <w:rPr>
          <w:rFonts w:ascii="Garamond" w:hAnsi="Garamond"/>
          <w:color w:val="800080"/>
          <w:sz w:val="27"/>
          <w:szCs w:val="27"/>
        </w:rPr>
        <w:t>Abbiamo davanti questo stivale, questa allegria, questa voglia di muoverci, di fare.</w:t>
      </w:r>
    </w:p>
    <w:p w:rsidR="00E016D6" w:rsidRDefault="00E016D6" w:rsidP="00E016D6">
      <w:pPr>
        <w:pStyle w:val="NormaleWeb"/>
      </w:pPr>
      <w:r>
        <w:rPr>
          <w:rFonts w:ascii="Garamond" w:hAnsi="Garamond"/>
          <w:color w:val="800080"/>
          <w:sz w:val="27"/>
          <w:szCs w:val="27"/>
        </w:rPr>
        <w:t>Nella danza c’è puro divertimento, gioia, e sembrerebbe che non ci sia riflessione, ma non è così, perché questo bellissimo can-can ha richiesto ore di lavoro, ore ed ore di prove, provocando dolore alle articolazioni, a volte slogature; non sempre riesce perfettamente, ma nel momento dell’esibizione tutto è perfetto.</w:t>
      </w:r>
    </w:p>
    <w:p w:rsidR="00E016D6" w:rsidRDefault="00E016D6" w:rsidP="00E016D6">
      <w:pPr>
        <w:pStyle w:val="NormaleWeb"/>
      </w:pPr>
      <w:r>
        <w:rPr>
          <w:rFonts w:ascii="Garamond" w:hAnsi="Garamond"/>
          <w:color w:val="800080"/>
          <w:sz w:val="27"/>
          <w:szCs w:val="27"/>
        </w:rPr>
        <w:t xml:space="preserve">Questa è l’immagine che dobbiamo avere del nostro Paese: un Paese che è stretto da lacci, stretto e costretto da modi di vivere e pensare che negli anni si sono deteriorati e che però ORA ha deciso di ballare il </w:t>
      </w:r>
      <w:proofErr w:type="spellStart"/>
      <w:r>
        <w:rPr>
          <w:rFonts w:ascii="Garamond" w:hAnsi="Garamond"/>
          <w:color w:val="800080"/>
          <w:sz w:val="27"/>
          <w:szCs w:val="27"/>
        </w:rPr>
        <w:t>can-can</w:t>
      </w:r>
      <w:proofErr w:type="spellEnd"/>
      <w:r>
        <w:rPr>
          <w:rFonts w:ascii="Garamond" w:hAnsi="Garamond"/>
          <w:color w:val="800080"/>
          <w:sz w:val="27"/>
          <w:szCs w:val="27"/>
        </w:rPr>
        <w:t>.</w:t>
      </w:r>
    </w:p>
    <w:p w:rsidR="00E016D6" w:rsidRDefault="00E016D6" w:rsidP="00E016D6">
      <w:pPr>
        <w:pStyle w:val="NormaleWeb"/>
      </w:pPr>
      <w:r>
        <w:rPr>
          <w:rFonts w:ascii="Garamond" w:hAnsi="Garamond"/>
          <w:color w:val="800080"/>
          <w:sz w:val="27"/>
          <w:szCs w:val="27"/>
        </w:rPr>
        <w:t>Si può fare molto umorismo su questo, perché tutti ci sentiamo un po’ in ballo in questi momenti.</w:t>
      </w:r>
    </w:p>
    <w:p w:rsidR="00E016D6" w:rsidRDefault="00E016D6" w:rsidP="00E016D6">
      <w:pPr>
        <w:pStyle w:val="NormaleWeb"/>
      </w:pPr>
      <w:r>
        <w:rPr>
          <w:rFonts w:ascii="Garamond" w:hAnsi="Garamond"/>
          <w:color w:val="800080"/>
          <w:sz w:val="27"/>
          <w:szCs w:val="27"/>
        </w:rPr>
        <w:t>Quando però vi esorto alla vibrazione della Gioia, dell’Allegra, non lo faccio perché venga meno la Riflessione o la Logica; dico semplicemente che la Riflessione e la Logica non devono escludere l’Allegria, non devono escludere la voglia di muoversi, di fare.</w:t>
      </w:r>
    </w:p>
    <w:p w:rsidR="00E016D6" w:rsidRDefault="00E016D6" w:rsidP="00E016D6">
      <w:pPr>
        <w:pStyle w:val="NormaleWeb"/>
      </w:pPr>
      <w:r>
        <w:rPr>
          <w:rFonts w:ascii="Garamond" w:hAnsi="Garamond"/>
          <w:color w:val="800080"/>
          <w:sz w:val="27"/>
          <w:szCs w:val="27"/>
        </w:rPr>
        <w:t>In tutto questo però va eliminata la voglia di polemizzare.</w:t>
      </w:r>
    </w:p>
    <w:p w:rsidR="00E016D6" w:rsidRDefault="00E016D6" w:rsidP="00E016D6">
      <w:pPr>
        <w:pStyle w:val="NormaleWeb"/>
      </w:pPr>
      <w:r>
        <w:rPr>
          <w:rFonts w:ascii="Garamond" w:hAnsi="Garamond"/>
          <w:color w:val="800080"/>
          <w:sz w:val="27"/>
          <w:szCs w:val="27"/>
        </w:rPr>
        <w:t>La polemica ferma il ballo.</w:t>
      </w:r>
    </w:p>
    <w:p w:rsidR="00E016D6" w:rsidRDefault="00E016D6" w:rsidP="00E016D6">
      <w:pPr>
        <w:pStyle w:val="NormaleWeb"/>
      </w:pPr>
      <w:r>
        <w:rPr>
          <w:rFonts w:ascii="Garamond" w:hAnsi="Garamond"/>
          <w:color w:val="800080"/>
          <w:sz w:val="27"/>
          <w:szCs w:val="27"/>
        </w:rPr>
        <w:t>Noi vediamo due ballerine  con i loro stivali allacciati, una davanti all’altra, che iniziano a discutere.</w:t>
      </w:r>
    </w:p>
    <w:p w:rsidR="00E016D6" w:rsidRDefault="00E016D6" w:rsidP="00E016D6">
      <w:pPr>
        <w:pStyle w:val="NormaleWeb"/>
      </w:pPr>
      <w:r>
        <w:rPr>
          <w:rFonts w:ascii="Garamond" w:hAnsi="Garamond"/>
          <w:color w:val="800080"/>
          <w:sz w:val="27"/>
          <w:szCs w:val="27"/>
        </w:rPr>
        <w:t>Ad un certo punto si ferma il ballo e poi si ferma la musica, in quanto i toni sono sempre più alti perché c’è la necessità di farsi ascoltare dall’altra e soprattutto c’è necessità di sopraffare l’altra.</w:t>
      </w:r>
    </w:p>
    <w:p w:rsidR="00E016D6" w:rsidRDefault="00E016D6" w:rsidP="00E016D6">
      <w:pPr>
        <w:pStyle w:val="NormaleWeb"/>
      </w:pPr>
      <w:r>
        <w:rPr>
          <w:rFonts w:ascii="Garamond" w:hAnsi="Garamond"/>
          <w:color w:val="800080"/>
          <w:sz w:val="27"/>
          <w:szCs w:val="27"/>
        </w:rPr>
        <w:t>Rimettiamoci in ballo, anche in senso metaforico: ballando, ognuno di noi è “tirato in ballo”.</w:t>
      </w:r>
    </w:p>
    <w:p w:rsidR="00E016D6" w:rsidRDefault="00E016D6" w:rsidP="00E016D6">
      <w:pPr>
        <w:pStyle w:val="NormaleWeb"/>
      </w:pPr>
      <w:r>
        <w:rPr>
          <w:rFonts w:ascii="Garamond" w:hAnsi="Garamond"/>
          <w:color w:val="800080"/>
          <w:sz w:val="27"/>
          <w:szCs w:val="27"/>
        </w:rPr>
        <w:t>Può essere gradevole, gioioso osservare lo spettacolo, ma la Gioia vera si prova nel ballo.</w:t>
      </w:r>
    </w:p>
    <w:p w:rsidR="00E016D6" w:rsidRDefault="00E016D6" w:rsidP="00E016D6">
      <w:pPr>
        <w:pStyle w:val="NormaleWeb"/>
      </w:pPr>
      <w:r>
        <w:rPr>
          <w:rFonts w:ascii="Garamond" w:hAnsi="Garamond"/>
          <w:color w:val="800080"/>
          <w:sz w:val="27"/>
          <w:szCs w:val="27"/>
        </w:rPr>
        <w:t>Rimettiamo quindi ognuno nella condizione di agire, di fare, non aspettiamoci da nessuno la soluzione dei problemi.</w:t>
      </w:r>
    </w:p>
    <w:p w:rsidR="00E016D6" w:rsidRDefault="00E016D6" w:rsidP="00E016D6">
      <w:pPr>
        <w:pStyle w:val="NormaleWeb"/>
      </w:pPr>
      <w:r>
        <w:rPr>
          <w:rFonts w:ascii="Garamond" w:hAnsi="Garamond"/>
          <w:color w:val="800080"/>
          <w:sz w:val="27"/>
          <w:szCs w:val="27"/>
        </w:rPr>
        <w:t>Ci stiamo confrontando affinché questa Italia dia sostegno alla parte migliore del Paese, alla parte che vuole Giustizia, che capisce, deve capire che non può essere slegata dai propri abitanti.</w:t>
      </w:r>
    </w:p>
    <w:p w:rsidR="00E016D6" w:rsidRDefault="00E016D6" w:rsidP="00E016D6">
      <w:pPr>
        <w:pStyle w:val="NormaleWeb"/>
      </w:pPr>
      <w:r>
        <w:rPr>
          <w:rFonts w:ascii="Garamond" w:hAnsi="Garamond"/>
          <w:color w:val="800080"/>
          <w:sz w:val="27"/>
          <w:szCs w:val="27"/>
        </w:rPr>
        <w:lastRenderedPageBreak/>
        <w:t>Dobbiamo rispettare l’Italia come Terra, come suolo, per tutto ciò che ha di meraviglioso, per tutto ciò che la Natura ha immesso in questa magnifica Terra, e nel rispettarla dobbiamo rispettare noi stessi, non dobbiamo subire soprusi, non dobbiamo giustificare comportamenti che sono contrari al modo di vivere sano, giusto, logico che la Vita vuole.</w:t>
      </w:r>
    </w:p>
    <w:p w:rsidR="00E016D6" w:rsidRDefault="00E016D6" w:rsidP="00E016D6">
      <w:pPr>
        <w:pStyle w:val="NormaleWeb"/>
      </w:pPr>
      <w:r>
        <w:rPr>
          <w:rFonts w:ascii="Garamond" w:hAnsi="Garamond"/>
          <w:color w:val="800080"/>
          <w:sz w:val="27"/>
          <w:szCs w:val="27"/>
        </w:rPr>
        <w:t>La Vita non vuole farci soffrire, la Natura non ha tutte le sovrastrutture che noi abbiamo creato.</w:t>
      </w:r>
    </w:p>
    <w:p w:rsidR="00E016D6" w:rsidRDefault="00E016D6" w:rsidP="00E016D6">
      <w:pPr>
        <w:pStyle w:val="NormaleWeb"/>
      </w:pPr>
      <w:r>
        <w:rPr>
          <w:rFonts w:ascii="Garamond" w:hAnsi="Garamond"/>
          <w:color w:val="800080"/>
          <w:sz w:val="27"/>
          <w:szCs w:val="27"/>
        </w:rPr>
        <w:t>ORA può sembrare difficile uscire da queste sovrastrutture, ma la Vita ci aiuta, il Nuovo Paradigma è una Forza dirompente, rende sempre più consapevoli gli esseri umani ed un numero sempre maggiore di esseri umani.</w:t>
      </w:r>
    </w:p>
    <w:p w:rsidR="00E016D6" w:rsidRDefault="00E016D6" w:rsidP="00E016D6">
      <w:pPr>
        <w:pStyle w:val="NormaleWeb"/>
      </w:pPr>
      <w:r>
        <w:rPr>
          <w:rFonts w:ascii="Garamond" w:hAnsi="Garamond"/>
          <w:color w:val="800080"/>
          <w:sz w:val="27"/>
          <w:szCs w:val="27"/>
        </w:rPr>
        <w:t>Slacciamo i lacci agli stivali, togliamoli: siamo liberi, cittadini dell’Universo, siamo permeati da Forze universali, il nostro ballo è ORA veramente libero, non costretto.</w:t>
      </w:r>
    </w:p>
    <w:p w:rsidR="00E016D6" w:rsidRDefault="00E016D6" w:rsidP="00E016D6">
      <w:pPr>
        <w:pStyle w:val="NormaleWeb"/>
      </w:pPr>
      <w:r>
        <w:rPr>
          <w:rFonts w:ascii="Garamond" w:hAnsi="Garamond"/>
          <w:color w:val="800080"/>
          <w:sz w:val="27"/>
          <w:szCs w:val="27"/>
        </w:rPr>
        <w:t>Gli stivali sono lì, hanno una bella forma, ma non ci servono più perché abbiamo imparato a ballare anche senza stivali.</w:t>
      </w:r>
    </w:p>
    <w:p w:rsidR="00E016D6" w:rsidRDefault="00E016D6" w:rsidP="00E016D6">
      <w:pPr>
        <w:pStyle w:val="NormaleWeb"/>
      </w:pPr>
      <w:r>
        <w:rPr>
          <w:rFonts w:ascii="Garamond" w:hAnsi="Garamond"/>
          <w:color w:val="800080"/>
          <w:sz w:val="27"/>
          <w:szCs w:val="27"/>
        </w:rPr>
        <w:t>Questo è un passaggio molto importante della nostra Evoluzione e della nostra Consapevolezza: capire che non dobbiamo agire bene perché le leggi e le regole lo impongono, ma dobbiamo agire bene perché siamo noi che sentiamo giusto agire bene.</w:t>
      </w:r>
    </w:p>
    <w:p w:rsidR="00E016D6" w:rsidRDefault="00E016D6" w:rsidP="00E016D6">
      <w:pPr>
        <w:pStyle w:val="NormaleWeb"/>
      </w:pPr>
      <w:r>
        <w:rPr>
          <w:rFonts w:ascii="Garamond" w:hAnsi="Garamond"/>
          <w:color w:val="800080"/>
          <w:sz w:val="27"/>
          <w:szCs w:val="27"/>
        </w:rPr>
        <w:t>Dobbiamo essere liberi dentro perché aderenti all’Universo.</w:t>
      </w:r>
    </w:p>
    <w:p w:rsidR="00E016D6" w:rsidRDefault="00E016D6" w:rsidP="00E016D6">
      <w:pPr>
        <w:pStyle w:val="NormaleWeb"/>
      </w:pPr>
      <w:r>
        <w:rPr>
          <w:rFonts w:ascii="Garamond" w:hAnsi="Garamond"/>
          <w:color w:val="800080"/>
          <w:sz w:val="27"/>
          <w:szCs w:val="27"/>
        </w:rPr>
        <w:t>Non dobbiamo aspettarci dagli altri la soluzione dei nostri problemi: dobbiamo vivere in Libertà.</w:t>
      </w:r>
    </w:p>
    <w:p w:rsidR="00E016D6" w:rsidRDefault="00E016D6" w:rsidP="00E016D6">
      <w:pPr>
        <w:pStyle w:val="NormaleWeb"/>
      </w:pPr>
      <w:r>
        <w:rPr>
          <w:rFonts w:ascii="Garamond" w:hAnsi="Garamond"/>
          <w:color w:val="800080"/>
          <w:sz w:val="27"/>
          <w:szCs w:val="27"/>
        </w:rPr>
        <w:t>Libertà che sia rispettosa dei limiti dell’altro, che non scavalchi il prossimo, che non approfitti degli altri.</w:t>
      </w:r>
    </w:p>
    <w:p w:rsidR="00E016D6" w:rsidRDefault="00E016D6" w:rsidP="00E016D6">
      <w:pPr>
        <w:pStyle w:val="NormaleWeb"/>
      </w:pPr>
      <w:r>
        <w:rPr>
          <w:rFonts w:ascii="Garamond" w:hAnsi="Garamond"/>
          <w:color w:val="800080"/>
          <w:sz w:val="27"/>
          <w:szCs w:val="27"/>
        </w:rPr>
        <w:t>In questo senso di Libertà ci sia anche il rifiuto per tutto ciò che viene imposto e che non è giusto né sano, che non lascia andare avanti.</w:t>
      </w:r>
    </w:p>
    <w:p w:rsidR="00E016D6" w:rsidRDefault="00E016D6" w:rsidP="00E016D6">
      <w:pPr>
        <w:pStyle w:val="NormaleWeb"/>
      </w:pPr>
      <w:r>
        <w:rPr>
          <w:rFonts w:ascii="Garamond" w:hAnsi="Garamond"/>
          <w:color w:val="800080"/>
          <w:sz w:val="27"/>
          <w:szCs w:val="27"/>
        </w:rPr>
        <w:t>Chiudiamo questa immagine con l’Italia nuovamente visualizzata in forma geografica, e tutti gli italiani sopra che danzano, che si muovono, alzano le braccia, si sorridono e se si scontrano continuano a sorridersi perché non è uno scontro intenzionale.</w:t>
      </w:r>
    </w:p>
    <w:p w:rsidR="00E016D6" w:rsidRDefault="00E016D6" w:rsidP="00E016D6">
      <w:pPr>
        <w:pStyle w:val="NormaleWeb"/>
      </w:pPr>
      <w:r>
        <w:rPr>
          <w:rFonts w:ascii="Garamond" w:hAnsi="Garamond"/>
          <w:color w:val="800080"/>
          <w:sz w:val="27"/>
          <w:szCs w:val="27"/>
        </w:rPr>
        <w:t>Da questa Italia sale una gran voglia di star bene, in Armonia.</w:t>
      </w:r>
    </w:p>
    <w:p w:rsidR="00E016D6" w:rsidRDefault="00E016D6" w:rsidP="00E016D6">
      <w:pPr>
        <w:pStyle w:val="NormaleWeb"/>
      </w:pPr>
      <w:r>
        <w:rPr>
          <w:rFonts w:ascii="Garamond" w:hAnsi="Garamond"/>
          <w:color w:val="800080"/>
          <w:sz w:val="27"/>
          <w:szCs w:val="27"/>
        </w:rPr>
        <w:t>Questa è l’immagine che dobbiamo mantenere dentro di noi: un popolo festoso che attraverso la Consapevolezza acquisita di essere parte dell’Universo porta Coscienza alla Nazione tutta.</w:t>
      </w:r>
    </w:p>
    <w:p w:rsidR="00E016D6" w:rsidRDefault="00E016D6" w:rsidP="00E016D6">
      <w:pPr>
        <w:pStyle w:val="NormaleWeb"/>
      </w:pPr>
      <w:r>
        <w:rPr>
          <w:rFonts w:ascii="Garamond" w:hAnsi="Garamond"/>
          <w:color w:val="800080"/>
          <w:sz w:val="27"/>
          <w:szCs w:val="27"/>
        </w:rPr>
        <w:t>Un popolo consapevole attira governanti consapevoli.</w:t>
      </w:r>
    </w:p>
    <w:p w:rsidR="00E016D6" w:rsidRDefault="00E016D6" w:rsidP="00E016D6">
      <w:pPr>
        <w:pStyle w:val="NormaleWeb"/>
      </w:pPr>
      <w:r>
        <w:rPr>
          <w:rFonts w:ascii="Garamond" w:hAnsi="Garamond"/>
          <w:color w:val="800080"/>
          <w:sz w:val="27"/>
          <w:szCs w:val="27"/>
        </w:rPr>
        <w:t>Un popolo consapevole sa farsi ascoltare.</w:t>
      </w:r>
    </w:p>
    <w:p w:rsidR="00E016D6" w:rsidRDefault="00E016D6" w:rsidP="00E016D6">
      <w:pPr>
        <w:pStyle w:val="NormaleWeb"/>
      </w:pPr>
      <w:r>
        <w:rPr>
          <w:rFonts w:ascii="Garamond" w:hAnsi="Garamond"/>
          <w:color w:val="800080"/>
          <w:sz w:val="27"/>
          <w:szCs w:val="27"/>
        </w:rPr>
        <w:lastRenderedPageBreak/>
        <w:t>Un popolo consapevole porta tutta l’Umanità alla Serenità, perché è una Forza che si propaga.</w:t>
      </w:r>
    </w:p>
    <w:p w:rsidR="00E016D6" w:rsidRDefault="00E016D6" w:rsidP="00E016D6">
      <w:pPr>
        <w:pStyle w:val="NormaleWeb"/>
      </w:pPr>
      <w:r>
        <w:rPr>
          <w:rFonts w:ascii="Garamond" w:hAnsi="Garamond"/>
          <w:color w:val="800080"/>
          <w:sz w:val="27"/>
          <w:szCs w:val="27"/>
        </w:rPr>
        <w:t>Rimaniamo con questa immagine di Gioia, di Consapevolezza, di Allegria e non mettiamo in questa immagine i dubbi, le paure, le ansie; non diciamo “è difficile, ci vorrà molto tempo, non c’è nessuno in grado di portarci a questo livello”.</w:t>
      </w:r>
    </w:p>
    <w:p w:rsidR="00E016D6" w:rsidRDefault="00E016D6" w:rsidP="00E016D6">
      <w:pPr>
        <w:pStyle w:val="NormaleWeb"/>
      </w:pPr>
      <w:r>
        <w:rPr>
          <w:rFonts w:ascii="Garamond" w:hAnsi="Garamond"/>
          <w:color w:val="800080"/>
          <w:sz w:val="27"/>
          <w:szCs w:val="27"/>
        </w:rPr>
        <w:t>Ognuno di noi deve arrivare a questo livello, e più presto ci arriva più presto contagia anche gli altri.</w:t>
      </w:r>
    </w:p>
    <w:p w:rsidR="00E016D6" w:rsidRDefault="00E016D6" w:rsidP="00E016D6">
      <w:pPr>
        <w:pStyle w:val="NormaleWeb"/>
      </w:pPr>
      <w:r>
        <w:rPr>
          <w:rFonts w:ascii="Garamond" w:hAnsi="Garamond"/>
          <w:color w:val="800080"/>
          <w:sz w:val="27"/>
          <w:szCs w:val="27"/>
        </w:rPr>
        <w:t>Formiamo una catena di Consapevolezza, una catena di esseri umani che hanno capito il senso della Vita che non è quello di sopraffare gli altri, né di dimostrare agli altri che noi valiamo di più, poiché il senso della Vita non è sfruttare gli altri.</w:t>
      </w:r>
    </w:p>
    <w:p w:rsidR="00E016D6" w:rsidRDefault="00E016D6" w:rsidP="00E016D6">
      <w:pPr>
        <w:pStyle w:val="NormaleWeb"/>
        <w:rPr>
          <w:rFonts w:ascii="Arial" w:hAnsi="Arial" w:cs="Arial"/>
        </w:rPr>
      </w:pPr>
      <w:r>
        <w:rPr>
          <w:rFonts w:ascii="Garamond" w:hAnsi="Garamond"/>
          <w:color w:val="800080"/>
          <w:sz w:val="27"/>
          <w:szCs w:val="27"/>
        </w:rPr>
        <w:t>Il senso della Vita è capire che siamo su questa Terra per aiutare l’Evoluzione, e l’Evoluzione si serve di ognuno di noi.</w:t>
      </w:r>
      <w:r>
        <w:rPr>
          <w:rFonts w:ascii="Arial" w:hAnsi="Arial" w:cs="Arial"/>
        </w:rPr>
        <w:br/>
        <w:t> </w:t>
      </w: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rPr>
          <w:rFonts w:ascii="Arial" w:hAnsi="Arial" w:cs="Arial"/>
        </w:rPr>
      </w:pPr>
    </w:p>
    <w:p w:rsidR="00E016D6" w:rsidRDefault="00E016D6" w:rsidP="00E016D6">
      <w:pPr>
        <w:pStyle w:val="NormaleWeb"/>
      </w:pPr>
      <w:r>
        <w:t> </w:t>
      </w:r>
    </w:p>
    <w:p w:rsidR="00E016D6" w:rsidRDefault="00E016D6" w:rsidP="00E016D6">
      <w:pPr>
        <w:spacing w:before="60" w:after="60"/>
        <w:ind w:left="170" w:right="170"/>
        <w:jc w:val="center"/>
      </w:pPr>
      <w:r>
        <w:rPr>
          <w:color w:val="140655"/>
        </w:rPr>
        <w:lastRenderedPageBreak/>
        <w:t>Data: 20 Febbraio 2013</w:t>
      </w:r>
    </w:p>
    <w:p w:rsidR="00E016D6" w:rsidRDefault="00E016D6" w:rsidP="00E016D6">
      <w:pPr>
        <w:spacing w:before="60" w:after="60"/>
        <w:ind w:left="170" w:right="170"/>
        <w:jc w:val="center"/>
      </w:pPr>
      <w:r>
        <w:rPr>
          <w:b/>
          <w:bCs/>
          <w:i/>
          <w:iCs/>
          <w:color w:val="140655"/>
        </w:rPr>
        <w:t xml:space="preserve">Maestro Asceso: </w:t>
      </w:r>
      <w:proofErr w:type="spellStart"/>
      <w:r>
        <w:rPr>
          <w:b/>
          <w:bCs/>
          <w:i/>
          <w:iCs/>
          <w:color w:val="140655"/>
        </w:rPr>
        <w:t>Orion</w:t>
      </w:r>
      <w:proofErr w:type="spellEnd"/>
    </w:p>
    <w:p w:rsidR="00E016D6" w:rsidRDefault="00E016D6" w:rsidP="00E016D6">
      <w:pPr>
        <w:spacing w:before="60"/>
        <w:ind w:left="170" w:right="170"/>
        <w:jc w:val="center"/>
      </w:pPr>
      <w:r>
        <w:rPr>
          <w:color w:val="140655"/>
        </w:rPr>
        <w:t xml:space="preserve">Canalizzato da Eddy </w:t>
      </w:r>
      <w:proofErr w:type="spellStart"/>
      <w:r>
        <w:rPr>
          <w:color w:val="140655"/>
        </w:rPr>
        <w:t>Seferian</w:t>
      </w:r>
      <w:proofErr w:type="spellEnd"/>
    </w:p>
    <w:p w:rsidR="00E016D6" w:rsidRDefault="00E016D6" w:rsidP="00E016D6">
      <w:pPr>
        <w:spacing w:after="36"/>
        <w:ind w:left="113" w:right="113"/>
        <w:jc w:val="center"/>
      </w:pPr>
      <w:r>
        <w:t> </w:t>
      </w:r>
    </w:p>
    <w:p w:rsidR="00E016D6" w:rsidRDefault="00E016D6" w:rsidP="00E016D6">
      <w:pPr>
        <w:spacing w:after="36"/>
        <w:ind w:left="113" w:right="113"/>
        <w:jc w:val="center"/>
      </w:pPr>
      <w:r>
        <w:rPr>
          <w:b/>
          <w:bCs/>
          <w:color w:val="140655"/>
        </w:rPr>
        <w:t>PRESIEDE IL MAESTRO ORION</w:t>
      </w:r>
    </w:p>
    <w:p w:rsidR="00E016D6" w:rsidRDefault="00E016D6" w:rsidP="00E016D6">
      <w:pPr>
        <w:jc w:val="center"/>
      </w:pPr>
      <w:r>
        <w:rPr>
          <w:b/>
          <w:bCs/>
          <w:color w:val="140655"/>
          <w:sz w:val="27"/>
          <w:szCs w:val="27"/>
        </w:rPr>
        <w:t xml:space="preserve">LA LUCE PORTATA DALLE FRECCE </w:t>
      </w:r>
      <w:proofErr w:type="spellStart"/>
      <w:r>
        <w:rPr>
          <w:b/>
          <w:bCs/>
          <w:color w:val="140655"/>
          <w:sz w:val="27"/>
          <w:szCs w:val="27"/>
        </w:rPr>
        <w:t>DI</w:t>
      </w:r>
      <w:proofErr w:type="spellEnd"/>
      <w:r>
        <w:rPr>
          <w:b/>
          <w:bCs/>
          <w:color w:val="140655"/>
          <w:sz w:val="27"/>
          <w:szCs w:val="27"/>
        </w:rPr>
        <w:t xml:space="preserve"> ORION E DEI SUOI ARCIERI</w:t>
      </w:r>
    </w:p>
    <w:p w:rsidR="00E016D6" w:rsidRDefault="00E016D6" w:rsidP="00E016D6">
      <w:pPr>
        <w:spacing w:after="36"/>
        <w:ind w:left="113" w:right="113" w:firstLine="708"/>
        <w:jc w:val="center"/>
      </w:pPr>
      <w:r>
        <w:t> </w:t>
      </w:r>
    </w:p>
    <w:p w:rsidR="00E016D6" w:rsidRDefault="00E016D6" w:rsidP="00E016D6">
      <w:pPr>
        <w:spacing w:before="96" w:after="96"/>
        <w:ind w:left="113" w:right="113" w:firstLine="708"/>
        <w:jc w:val="both"/>
      </w:pPr>
      <w:proofErr w:type="spellStart"/>
      <w:r>
        <w:rPr>
          <w:color w:val="140655"/>
        </w:rPr>
        <w:t>Orion</w:t>
      </w:r>
      <w:r>
        <w:rPr>
          <w:b/>
          <w:bCs/>
          <w:color w:val="140655"/>
        </w:rPr>
        <w:t>*</w:t>
      </w:r>
      <w:proofErr w:type="spellEnd"/>
      <w:r>
        <w:rPr>
          <w:color w:val="140655"/>
        </w:rPr>
        <w:t>: “Sono pronto a scoccare la freccia, ma non è ancora il momento. Sarà verso la fine del periodo, quando verrò autorizzato a scoccare questa freccia. Ricordatevi di chiamarmi, ricordatevi. Fate in modo che l’ultima meditazione che dedicherete a questo scopo io possa essere con voi. Basta un attimo di pensiero, basta pronunciare il mio nome e io sarò con voi assieme a tutta la schiera di arcieri che mi segue. Sarà una nuvola di frecce che verrà lanciata.</w:t>
      </w:r>
    </w:p>
    <w:p w:rsidR="00E016D6" w:rsidRDefault="00E016D6" w:rsidP="00E016D6">
      <w:pPr>
        <w:spacing w:before="96" w:after="96"/>
        <w:ind w:left="113" w:right="113" w:firstLine="708"/>
        <w:jc w:val="both"/>
      </w:pPr>
      <w:r>
        <w:rPr>
          <w:color w:val="140655"/>
        </w:rPr>
        <w:t>“Mi chiedi dove? Non c’è un posto preciso, noi lanciamo, è l’intento, è l’intenzione, è lo spirito con il quale io e le centinaia di arcieri che mi seguono, lanceremo la freccia e le frecce andranno, ognuna per auto comando proprio e raggiungeranno lo scopo che è già innestato in ogni punta di freccia.</w:t>
      </w:r>
    </w:p>
    <w:p w:rsidR="00E016D6" w:rsidRDefault="00E016D6" w:rsidP="00E016D6">
      <w:pPr>
        <w:spacing w:before="96" w:after="96"/>
        <w:ind w:left="113" w:right="113" w:firstLine="708"/>
        <w:jc w:val="both"/>
      </w:pPr>
      <w:r>
        <w:rPr>
          <w:color w:val="140655"/>
        </w:rPr>
        <w:t>“Sarà una grande festa e ve ne ricorderete per molto tempo. Sarà simile a una nuvola di Luce incandescente che andrà a cercare il proprio punto d’arrivo, non il bersaglio, ma il punto di arrivo, perché le nostre frecce porteranno Luce, non portano l’estinzione. Porteranno Luce che illuminerà tutt’attorno ai vari bersagli che verranno raggiunti.</w:t>
      </w:r>
    </w:p>
    <w:p w:rsidR="00E016D6" w:rsidRDefault="00E016D6" w:rsidP="00E016D6">
      <w:pPr>
        <w:spacing w:before="96" w:after="96"/>
        <w:ind w:left="113" w:right="113" w:firstLine="708"/>
        <w:jc w:val="both"/>
      </w:pPr>
      <w:r>
        <w:rPr>
          <w:color w:val="140655"/>
        </w:rPr>
        <w:t>“Sarà una grande festa, perché ogni freccia sa dove … conosce la meta che deve raggiungere e quando lo raggiungerà sarà una gioia, un’esplosione di gioia! Ecco questa diverrà una ricorrenza che ricorderete e i vostri discendenti ricorderanno: è una data di gioia! È una data di Luce! Preparatevi.</w:t>
      </w:r>
    </w:p>
    <w:p w:rsidR="00E016D6" w:rsidRDefault="00E016D6" w:rsidP="00E016D6">
      <w:pPr>
        <w:spacing w:before="96" w:after="96"/>
        <w:ind w:left="113" w:right="113" w:firstLine="708"/>
        <w:jc w:val="both"/>
      </w:pPr>
      <w:r>
        <w:rPr>
          <w:color w:val="140655"/>
        </w:rPr>
        <w:t xml:space="preserve">“Accumulate energie, accumulate forze … non disperdetele, perché ne avrete bisogno dopo la fine della terza Luna. Ne avrete bisogno, perché continuerete a innalzare i </w:t>
      </w:r>
      <w:r>
        <w:rPr>
          <w:i/>
          <w:iCs/>
          <w:color w:val="140655"/>
        </w:rPr>
        <w:t>mantra</w:t>
      </w:r>
      <w:r>
        <w:rPr>
          <w:color w:val="140655"/>
        </w:rPr>
        <w:t xml:space="preserve">, a innalzare i ritmi delle preghiere per tenere quieti gli animi di coloro che vorranno rifiutare l’evolversi di questo processo unitario. Preparatevi perché avrete di che lavorare soprattutto sui piani sottili, aiutandovi con i ritmi dei </w:t>
      </w:r>
      <w:r>
        <w:rPr>
          <w:i/>
          <w:iCs/>
          <w:color w:val="140655"/>
        </w:rPr>
        <w:t>mantra</w:t>
      </w:r>
      <w:r>
        <w:rPr>
          <w:color w:val="140655"/>
        </w:rPr>
        <w:t xml:space="preserve"> e recandovi nei Centri che di volta in volta vi indicheremo.</w:t>
      </w:r>
    </w:p>
    <w:p w:rsidR="00E016D6" w:rsidRDefault="00E016D6" w:rsidP="00E016D6">
      <w:pPr>
        <w:spacing w:before="96" w:after="96"/>
        <w:ind w:left="113" w:right="113" w:firstLine="708"/>
        <w:jc w:val="both"/>
      </w:pPr>
      <w:r>
        <w:rPr>
          <w:color w:val="140655"/>
        </w:rPr>
        <w:t>“Quei centri saranno dei fulcri, simili a dei focolai che trascineranno … per far sì che il ritmo evolutivo non abbia a scemare. Non siete soli, ci sono molti altri gruppi disseminati un po’ ovunque sulla superficie della Terra, ma soprattutto in questo Continente. Quando vi riunirete ricordate di innalzare sempre questi ritmi, che sono quelli che danno quanto è necessario alla forza che porta avanti il processo di Unione. Voi in corpo fisico e noi nei piani sottili, assieme porteremo avanti questo compito.</w:t>
      </w:r>
    </w:p>
    <w:p w:rsidR="00E016D6" w:rsidRDefault="00E016D6" w:rsidP="00E016D6">
      <w:pPr>
        <w:spacing w:before="96" w:after="96"/>
        <w:ind w:left="113" w:right="113" w:firstLine="708"/>
        <w:jc w:val="both"/>
      </w:pPr>
      <w:r>
        <w:rPr>
          <w:color w:val="140655"/>
        </w:rPr>
        <w:t>“Istruirete le persone perché portino avanti questo processo di preghiere fino alla fine del terzo secolo di questo millennio. E voi che avete incominciato in questo corpo terreno seguirete ovunque vi troverete. Sarà come un richiamo, sarà come una calamita ovunque vi troviate che vi rammenterà il compito, il compito che lega gran parte di voi sino alla fine del terzo secolo.</w:t>
      </w:r>
    </w:p>
    <w:p w:rsidR="00E016D6" w:rsidRDefault="00E016D6" w:rsidP="00E016D6">
      <w:pPr>
        <w:spacing w:before="96" w:after="96"/>
        <w:ind w:left="113" w:right="113" w:firstLine="708"/>
        <w:jc w:val="both"/>
      </w:pPr>
      <w:r>
        <w:rPr>
          <w:color w:val="140655"/>
        </w:rPr>
        <w:t>“Sì, è un periodo di grande evoluzione, di grande cambiamento di valori. Siate coscienti di questo, siate partecipi a questo processo evolutivo. Parlate, parlatene con i vostri amici, invogliateli a partecipare, spiegate come mai avete questo compito e a che cosa serve. Serve per confermare il nuovo ritmo vitale, serve per confermare il ritmo dell’atmosfera nuova che state vivendo.</w:t>
      </w:r>
    </w:p>
    <w:p w:rsidR="00E016D6" w:rsidRDefault="00E016D6" w:rsidP="00E016D6">
      <w:pPr>
        <w:spacing w:before="96" w:after="96"/>
        <w:ind w:left="113" w:right="113" w:firstLine="708"/>
        <w:jc w:val="both"/>
      </w:pPr>
      <w:r>
        <w:rPr>
          <w:color w:val="140655"/>
        </w:rPr>
        <w:t xml:space="preserve">“Mi dici che sovente pensi che non sia di tuo gusto. Ebbene, dico a te ed ai tuoi amici, approfondite, cercate di capire la vera natura dell’evoluzione in corso. Osservate, meditate, </w:t>
      </w:r>
      <w:r>
        <w:rPr>
          <w:color w:val="140655"/>
        </w:rPr>
        <w:lastRenderedPageBreak/>
        <w:t>mettetevi in meditazione, ponete la questione, svuotate la mente e vedrete che vi arriverà la risposta magari sotto forma di un dipinto, di un quadro, sotto forma di un quadro vivente, capirete allora di che cosa si tratta, capirete che infine il sistema solare al quale appartenete attraversa una nuova zona vibratoria con nuovi principî, con nuove caratteristiche e comprenderete che molti valori sono cambiati e capirete perché sono cambiati.</w:t>
      </w:r>
    </w:p>
    <w:p w:rsidR="00E016D6" w:rsidRDefault="00E016D6" w:rsidP="00E016D6">
      <w:pPr>
        <w:spacing w:before="96" w:after="96"/>
        <w:ind w:left="113" w:right="113" w:firstLine="708"/>
        <w:jc w:val="both"/>
      </w:pPr>
      <w:r>
        <w:rPr>
          <w:color w:val="140655"/>
        </w:rPr>
        <w:t xml:space="preserve">“Se avrete dei momenti di smarrimento, alzate lo sguardo in cielo nelle notti chiare, nei cieli puliti. Osservate le stelle che disegnano la mia funzione, attaccatevi alla mia </w:t>
      </w:r>
      <w:r>
        <w:rPr>
          <w:i/>
          <w:iCs/>
          <w:color w:val="140655"/>
        </w:rPr>
        <w:t>cintura</w:t>
      </w:r>
      <w:r>
        <w:rPr>
          <w:color w:val="140655"/>
        </w:rPr>
        <w:t xml:space="preserve"> e vedrete che immediatamente ritroverete in voi la pace e la sicurezza per andare avanti.</w:t>
      </w:r>
    </w:p>
    <w:p w:rsidR="00E016D6" w:rsidRDefault="00E016D6" w:rsidP="00E016D6">
      <w:pPr>
        <w:spacing w:before="96" w:after="96"/>
        <w:ind w:left="113" w:right="113" w:firstLine="708"/>
        <w:jc w:val="both"/>
      </w:pPr>
      <w:r>
        <w:rPr>
          <w:color w:val="140655"/>
        </w:rPr>
        <w:t>“Questo è un messaggio che lascerete anche ai vostri … a coloro che verranno dopo di voi e che si uniranno a voi, è un messaggio di speranza e di certezza soprattutto.</w:t>
      </w:r>
    </w:p>
    <w:p w:rsidR="00E016D6" w:rsidRDefault="00E016D6" w:rsidP="00E016D6">
      <w:pPr>
        <w:spacing w:before="96" w:after="96"/>
        <w:ind w:left="113" w:right="113" w:firstLine="708"/>
        <w:jc w:val="both"/>
      </w:pPr>
      <w:r>
        <w:rPr>
          <w:color w:val="140655"/>
        </w:rPr>
        <w:t>“Non ho altro da dirvi questa sera e vi dico, sentite la mia presenza, sentite la presenza delle schiere di arcieri che mi seguono, non sentitevi soli, chiamateci e vi rincuoreremo, vi daremo il coraggio di proseguire su questo Cammino evolutivo. Ciò che per diversi millenni non siamo riusciti a realizzare, ecco, infine arriva l’occasione. Sia Luce in voi e attorno a voi e la Luce sia sul Sentiero sul quale vi muovete e orientatevi seguendo questa Luce.”</w:t>
      </w:r>
    </w:p>
    <w:p w:rsidR="00E016D6" w:rsidRDefault="00E016D6" w:rsidP="00E016D6">
      <w:pPr>
        <w:ind w:left="113" w:right="113" w:firstLine="708"/>
        <w:jc w:val="center"/>
      </w:pPr>
      <w:r>
        <w:rPr>
          <w:color w:val="140655"/>
          <w:sz w:val="16"/>
          <w:szCs w:val="16"/>
        </w:rPr>
        <w:t> </w:t>
      </w:r>
    </w:p>
    <w:p w:rsidR="00E016D6" w:rsidRDefault="00E016D6" w:rsidP="00E016D6">
      <w:pPr>
        <w:ind w:left="113" w:right="113" w:firstLine="708"/>
        <w:jc w:val="center"/>
      </w:pPr>
      <w:r>
        <w:rPr>
          <w:b/>
          <w:bCs/>
          <w:smallCaps/>
          <w:color w:val="140655"/>
          <w:sz w:val="27"/>
          <w:szCs w:val="27"/>
        </w:rPr>
        <w:t>INVOCAZIONE MANTRICA ALL’AMORE COSMICO UNIVERSALE SPIRITUALE</w:t>
      </w:r>
    </w:p>
    <w:p w:rsidR="00E016D6" w:rsidRDefault="00E016D6" w:rsidP="00E016D6">
      <w:pPr>
        <w:pStyle w:val="Rientrocorpodeltesto"/>
        <w:spacing w:before="36" w:after="36"/>
        <w:ind w:left="113" w:right="113" w:firstLine="708"/>
      </w:pPr>
      <w:r>
        <w:t> </w:t>
      </w:r>
    </w:p>
    <w:p w:rsidR="00E016D6" w:rsidRDefault="00E016D6" w:rsidP="00E016D6">
      <w:pPr>
        <w:pStyle w:val="Rientrocorpodeltesto"/>
        <w:spacing w:before="36" w:after="36"/>
        <w:ind w:left="113" w:right="113" w:firstLine="708"/>
      </w:pPr>
      <w:r>
        <w:rPr>
          <w:color w:val="140655"/>
          <w:sz w:val="22"/>
          <w:szCs w:val="22"/>
        </w:rPr>
        <w:t>O Forze, che reggete con la Vostra Potenza il determinato Potere sul piano fisico, ascoltate il nostro piccolo Grido d’Amore e date a noi qui riuniti la Vostra Luce! Accomunateci in un solo Alito!</w:t>
      </w:r>
    </w:p>
    <w:p w:rsidR="00E016D6" w:rsidRDefault="00E016D6" w:rsidP="00E016D6">
      <w:pPr>
        <w:pStyle w:val="Rientrocorpodeltesto"/>
        <w:spacing w:before="36" w:after="36"/>
        <w:ind w:left="113" w:right="113" w:firstLine="708"/>
      </w:pPr>
      <w:r>
        <w:t> </w:t>
      </w:r>
    </w:p>
    <w:p w:rsidR="00E016D6" w:rsidRDefault="00E016D6" w:rsidP="00E016D6">
      <w:pPr>
        <w:pStyle w:val="Rientrocorpodeltesto"/>
        <w:spacing w:before="36" w:after="36"/>
        <w:ind w:left="113" w:right="113"/>
        <w:jc w:val="center"/>
      </w:pPr>
      <w:r>
        <w:rPr>
          <w:color w:val="140655"/>
          <w:sz w:val="22"/>
          <w:szCs w:val="22"/>
        </w:rPr>
        <w:t xml:space="preserve">O Potenze! O Maestro </w:t>
      </w:r>
      <w:proofErr w:type="spellStart"/>
      <w:r>
        <w:rPr>
          <w:color w:val="140655"/>
          <w:sz w:val="22"/>
          <w:szCs w:val="22"/>
        </w:rPr>
        <w:t>Orion</w:t>
      </w:r>
      <w:proofErr w:type="spellEnd"/>
      <w:r>
        <w:rPr>
          <w:color w:val="140655"/>
          <w:sz w:val="22"/>
          <w:szCs w:val="22"/>
        </w:rPr>
        <w:t>! fate di noi qui riuniti una sola Virtù:</w:t>
      </w:r>
    </w:p>
    <w:p w:rsidR="00E016D6" w:rsidRDefault="00E016D6" w:rsidP="00E016D6">
      <w:pPr>
        <w:pStyle w:val="Rientrocorpodeltesto"/>
        <w:spacing w:before="36" w:after="36"/>
        <w:ind w:left="113" w:right="113"/>
        <w:jc w:val="center"/>
      </w:pPr>
      <w:r>
        <w:rPr>
          <w:color w:val="140655"/>
          <w:sz w:val="22"/>
          <w:szCs w:val="22"/>
        </w:rPr>
        <w:t>quella dell’Amore!   quella dell’Amore!   quella dell’Amore!</w:t>
      </w:r>
    </w:p>
    <w:p w:rsidR="00E016D6" w:rsidRDefault="00E016D6" w:rsidP="00E016D6">
      <w:pPr>
        <w:pStyle w:val="Rientrocorpodeltesto"/>
        <w:spacing w:before="36" w:after="36"/>
        <w:ind w:left="113" w:right="113"/>
        <w:jc w:val="center"/>
      </w:pPr>
      <w:r>
        <w:rPr>
          <w:color w:val="140655"/>
          <w:sz w:val="22"/>
          <w:szCs w:val="22"/>
        </w:rPr>
        <w:t>quella dell’Amore!      quella dell’Amore!      quella dell’Amore!</w:t>
      </w:r>
    </w:p>
    <w:p w:rsidR="00E016D6" w:rsidRDefault="00E016D6" w:rsidP="00E016D6">
      <w:pPr>
        <w:pStyle w:val="Rientrocorpodeltesto"/>
        <w:spacing w:before="36" w:after="36"/>
        <w:ind w:left="113" w:right="113"/>
        <w:jc w:val="center"/>
      </w:pPr>
      <w:r>
        <w:rPr>
          <w:color w:val="140655"/>
          <w:sz w:val="22"/>
          <w:szCs w:val="22"/>
        </w:rPr>
        <w:t>quella dell’Amore!         quella dell’Amore!         quella dell’Amore!</w:t>
      </w:r>
    </w:p>
    <w:p w:rsidR="00E016D6" w:rsidRDefault="00E016D6" w:rsidP="00E016D6">
      <w:pPr>
        <w:pStyle w:val="Rientrocorpodeltesto"/>
        <w:spacing w:before="36" w:after="36"/>
        <w:ind w:left="113" w:right="113"/>
        <w:jc w:val="center"/>
      </w:pPr>
      <w:r>
        <w:rPr>
          <w:color w:val="140655"/>
          <w:sz w:val="22"/>
          <w:szCs w:val="22"/>
        </w:rPr>
        <w:t>quella dell’Amore Cosmico!  quella dell’Amore Universale!  quella dell’Amore Spirituale!</w:t>
      </w:r>
    </w:p>
    <w:p w:rsidR="00E016D6" w:rsidRDefault="00E016D6" w:rsidP="00E016D6">
      <w:pPr>
        <w:pStyle w:val="Rientrocorpodeltesto"/>
        <w:spacing w:before="36" w:after="36"/>
        <w:ind w:left="113" w:right="113"/>
        <w:jc w:val="center"/>
      </w:pPr>
      <w:r>
        <w:rPr>
          <w:color w:val="140655"/>
          <w:sz w:val="22"/>
          <w:szCs w:val="22"/>
        </w:rPr>
        <w:t>quella dell’Amore Cosmico Universale Spirituale!</w:t>
      </w:r>
    </w:p>
    <w:p w:rsidR="00E016D6" w:rsidRDefault="00E016D6" w:rsidP="00E016D6">
      <w:pPr>
        <w:pStyle w:val="Rientrocorpodeltesto"/>
        <w:spacing w:before="36" w:after="36"/>
        <w:ind w:left="113" w:right="113"/>
        <w:jc w:val="center"/>
      </w:pPr>
      <w:r w:rsidRPr="00E016D6">
        <w:rPr>
          <w:color w:val="140655"/>
          <w:sz w:val="22"/>
          <w:szCs w:val="22"/>
          <w:lang w:val="en-US"/>
        </w:rPr>
        <w:t xml:space="preserve">so </w:t>
      </w:r>
      <w:r w:rsidRPr="00E016D6">
        <w:rPr>
          <w:b/>
          <w:bCs/>
          <w:color w:val="140655"/>
          <w:sz w:val="22"/>
          <w:szCs w:val="22"/>
          <w:lang w:val="en-US"/>
        </w:rPr>
        <w:t>be</w:t>
      </w:r>
      <w:r w:rsidRPr="00E016D6">
        <w:rPr>
          <w:color w:val="140655"/>
          <w:sz w:val="22"/>
          <w:szCs w:val="22"/>
          <w:lang w:val="en-US"/>
        </w:rPr>
        <w:t xml:space="preserve"> it!          so </w:t>
      </w:r>
      <w:r w:rsidRPr="00E016D6">
        <w:rPr>
          <w:b/>
          <w:bCs/>
          <w:color w:val="140655"/>
          <w:sz w:val="22"/>
          <w:szCs w:val="22"/>
          <w:lang w:val="en-US"/>
        </w:rPr>
        <w:t>be</w:t>
      </w:r>
      <w:r w:rsidRPr="00E016D6">
        <w:rPr>
          <w:color w:val="140655"/>
          <w:sz w:val="22"/>
          <w:szCs w:val="22"/>
          <w:lang w:val="en-US"/>
        </w:rPr>
        <w:t xml:space="preserve"> it!          </w:t>
      </w:r>
      <w:r>
        <w:rPr>
          <w:color w:val="140655"/>
          <w:sz w:val="22"/>
          <w:szCs w:val="22"/>
        </w:rPr>
        <w:t xml:space="preserve">so </w:t>
      </w:r>
      <w:proofErr w:type="spellStart"/>
      <w:r>
        <w:rPr>
          <w:b/>
          <w:bCs/>
          <w:color w:val="140655"/>
          <w:sz w:val="22"/>
          <w:szCs w:val="22"/>
        </w:rPr>
        <w:t>be</w:t>
      </w:r>
      <w:proofErr w:type="spellEnd"/>
      <w:r>
        <w:rPr>
          <w:color w:val="140655"/>
          <w:sz w:val="22"/>
          <w:szCs w:val="22"/>
        </w:rPr>
        <w:t xml:space="preserve"> </w:t>
      </w:r>
      <w:proofErr w:type="spellStart"/>
      <w:r>
        <w:rPr>
          <w:color w:val="140655"/>
          <w:sz w:val="22"/>
          <w:szCs w:val="22"/>
        </w:rPr>
        <w:t>it</w:t>
      </w:r>
      <w:proofErr w:type="spellEnd"/>
      <w:r>
        <w:rPr>
          <w:color w:val="140655"/>
          <w:sz w:val="22"/>
          <w:szCs w:val="22"/>
        </w:rPr>
        <w:t>!</w:t>
      </w:r>
    </w:p>
    <w:p w:rsidR="00E016D6" w:rsidRDefault="00E016D6" w:rsidP="00E016D6">
      <w:pPr>
        <w:pStyle w:val="Rientrocorpodeltesto"/>
        <w:spacing w:before="36" w:after="36"/>
        <w:ind w:left="113" w:right="113"/>
        <w:jc w:val="center"/>
      </w:pPr>
      <w:r>
        <w:rPr>
          <w:color w:val="140655"/>
          <w:sz w:val="22"/>
          <w:szCs w:val="22"/>
        </w:rPr>
        <w:t xml:space="preserve">e così sia!          e </w:t>
      </w:r>
      <w:r>
        <w:rPr>
          <w:b/>
          <w:bCs/>
          <w:color w:val="140655"/>
          <w:sz w:val="22"/>
          <w:szCs w:val="22"/>
        </w:rPr>
        <w:t>co</w:t>
      </w:r>
      <w:r>
        <w:rPr>
          <w:color w:val="140655"/>
          <w:sz w:val="22"/>
          <w:szCs w:val="22"/>
        </w:rPr>
        <w:t>sì sia!          e co</w:t>
      </w:r>
      <w:r>
        <w:rPr>
          <w:b/>
          <w:bCs/>
          <w:color w:val="140655"/>
          <w:sz w:val="22"/>
          <w:szCs w:val="22"/>
        </w:rPr>
        <w:t>sì</w:t>
      </w:r>
      <w:r>
        <w:rPr>
          <w:color w:val="140655"/>
          <w:sz w:val="22"/>
          <w:szCs w:val="22"/>
        </w:rPr>
        <w:t xml:space="preserve"> sia!</w:t>
      </w:r>
    </w:p>
    <w:p w:rsidR="00E016D6" w:rsidRDefault="00E016D6" w:rsidP="00E016D6">
      <w:pPr>
        <w:pStyle w:val="Rientrocorpodeltesto"/>
        <w:spacing w:before="36" w:after="36"/>
        <w:ind w:left="113" w:right="113"/>
        <w:jc w:val="center"/>
      </w:pPr>
      <w:r>
        <w:rPr>
          <w:color w:val="140655"/>
          <w:sz w:val="22"/>
          <w:szCs w:val="22"/>
          <w:lang w:val="fr-FR"/>
        </w:rPr>
        <w:t>ainsi soit-il!   ainsi soit-il!   ainsi soi…</w:t>
      </w:r>
      <w:proofErr w:type="spellStart"/>
      <w:r>
        <w:rPr>
          <w:i/>
          <w:iCs/>
          <w:color w:val="140655"/>
          <w:sz w:val="22"/>
          <w:szCs w:val="22"/>
          <w:lang w:val="fr-FR"/>
        </w:rPr>
        <w:t>aaa</w:t>
      </w:r>
      <w:proofErr w:type="spellEnd"/>
      <w:r>
        <w:rPr>
          <w:i/>
          <w:iCs/>
          <w:color w:val="140655"/>
          <w:sz w:val="22"/>
          <w:szCs w:val="22"/>
          <w:lang w:val="fr-FR"/>
        </w:rPr>
        <w:t>…</w:t>
      </w:r>
      <w:r>
        <w:rPr>
          <w:color w:val="140655"/>
          <w:sz w:val="22"/>
          <w:szCs w:val="22"/>
          <w:lang w:val="fr-FR"/>
        </w:rPr>
        <w:t>t-il!</w:t>
      </w:r>
    </w:p>
    <w:p w:rsidR="00E016D6" w:rsidRDefault="00E016D6" w:rsidP="00E016D6">
      <w:pPr>
        <w:pStyle w:val="Rientrocorpodeltesto"/>
        <w:spacing w:before="36" w:after="36"/>
        <w:ind w:left="113" w:right="113"/>
        <w:jc w:val="center"/>
      </w:pPr>
      <w:r>
        <w:rPr>
          <w:color w:val="140655"/>
          <w:sz w:val="22"/>
          <w:szCs w:val="22"/>
          <w:lang w:val="fr-FR"/>
        </w:rPr>
        <w:t>ainsi soit-il!      ainsi soit-il!      ainsi soi…</w:t>
      </w:r>
      <w:proofErr w:type="spellStart"/>
      <w:r>
        <w:rPr>
          <w:i/>
          <w:iCs/>
          <w:color w:val="140655"/>
          <w:sz w:val="22"/>
          <w:szCs w:val="22"/>
          <w:lang w:val="fr-FR"/>
        </w:rPr>
        <w:t>aaa</w:t>
      </w:r>
      <w:proofErr w:type="spellEnd"/>
      <w:r>
        <w:rPr>
          <w:color w:val="140655"/>
          <w:sz w:val="22"/>
          <w:szCs w:val="22"/>
          <w:lang w:val="fr-FR"/>
        </w:rPr>
        <w:t>…t-il!</w:t>
      </w:r>
    </w:p>
    <w:p w:rsidR="00E016D6" w:rsidRDefault="00E016D6" w:rsidP="00E016D6">
      <w:pPr>
        <w:pStyle w:val="Rientrocorpodeltesto"/>
        <w:spacing w:before="36" w:after="36"/>
        <w:ind w:left="113" w:right="113"/>
        <w:jc w:val="center"/>
      </w:pPr>
      <w:r>
        <w:rPr>
          <w:color w:val="140655"/>
          <w:sz w:val="22"/>
          <w:szCs w:val="22"/>
          <w:lang w:val="fr-FR"/>
        </w:rPr>
        <w:t>ainsi soit-il!         ainsi soit-il!         ainsi soi…</w:t>
      </w:r>
      <w:proofErr w:type="spellStart"/>
      <w:r>
        <w:rPr>
          <w:i/>
          <w:iCs/>
          <w:color w:val="140655"/>
          <w:sz w:val="22"/>
          <w:szCs w:val="22"/>
          <w:lang w:val="fr-FR"/>
        </w:rPr>
        <w:t>aaa</w:t>
      </w:r>
      <w:proofErr w:type="spellEnd"/>
      <w:r>
        <w:rPr>
          <w:color w:val="140655"/>
          <w:sz w:val="22"/>
          <w:szCs w:val="22"/>
          <w:lang w:val="fr-FR"/>
        </w:rPr>
        <w:t>…t-il!</w:t>
      </w:r>
    </w:p>
    <w:p w:rsidR="00E016D6" w:rsidRDefault="00E016D6" w:rsidP="00E016D6">
      <w:pPr>
        <w:pStyle w:val="Rientrocorpodeltesto"/>
        <w:spacing w:before="36" w:after="36"/>
        <w:ind w:left="113" w:right="113"/>
        <w:jc w:val="center"/>
      </w:pPr>
      <w:r>
        <w:rPr>
          <w:color w:val="140655"/>
          <w:sz w:val="22"/>
          <w:szCs w:val="22"/>
          <w:lang w:val="fr-FR"/>
        </w:rPr>
        <w:t>ainsi soit-il!            ainsi soit-il!            ainsi soi…</w:t>
      </w:r>
      <w:proofErr w:type="spellStart"/>
      <w:r>
        <w:rPr>
          <w:i/>
          <w:iCs/>
          <w:color w:val="140655"/>
          <w:sz w:val="22"/>
          <w:szCs w:val="22"/>
          <w:lang w:val="fr-FR"/>
        </w:rPr>
        <w:t>aaa</w:t>
      </w:r>
      <w:proofErr w:type="spellEnd"/>
      <w:r>
        <w:rPr>
          <w:i/>
          <w:iCs/>
          <w:color w:val="140655"/>
          <w:sz w:val="22"/>
          <w:szCs w:val="22"/>
          <w:lang w:val="fr-FR"/>
        </w:rPr>
        <w:t>…</w:t>
      </w:r>
      <w:r>
        <w:rPr>
          <w:color w:val="140655"/>
          <w:sz w:val="22"/>
          <w:szCs w:val="22"/>
          <w:lang w:val="fr-FR"/>
        </w:rPr>
        <w:t>t-il!</w:t>
      </w:r>
    </w:p>
    <w:p w:rsidR="00E016D6" w:rsidRDefault="00E016D6" w:rsidP="00E016D6">
      <w:pPr>
        <w:pStyle w:val="Rientrocorpodeltesto"/>
        <w:spacing w:before="36" w:after="36"/>
        <w:ind w:left="113" w:right="113"/>
        <w:jc w:val="center"/>
      </w:pPr>
      <w:r>
        <w:rPr>
          <w:color w:val="140655"/>
          <w:sz w:val="22"/>
          <w:szCs w:val="22"/>
          <w:lang w:val="fr-FR"/>
        </w:rPr>
        <w:t>ainsi soit-il!               ainsi soit-il!               ainsi soi…</w:t>
      </w:r>
      <w:proofErr w:type="spellStart"/>
      <w:r>
        <w:rPr>
          <w:i/>
          <w:iCs/>
          <w:color w:val="140655"/>
          <w:sz w:val="22"/>
          <w:szCs w:val="22"/>
          <w:lang w:val="fr-FR"/>
        </w:rPr>
        <w:t>aaa</w:t>
      </w:r>
      <w:proofErr w:type="spellEnd"/>
      <w:r>
        <w:rPr>
          <w:color w:val="140655"/>
          <w:sz w:val="22"/>
          <w:szCs w:val="22"/>
          <w:lang w:val="fr-FR"/>
        </w:rPr>
        <w:t>…t-il!</w:t>
      </w:r>
    </w:p>
    <w:p w:rsidR="00E016D6" w:rsidRDefault="00E016D6" w:rsidP="00E016D6">
      <w:pPr>
        <w:pStyle w:val="Rientrocorpodeltesto"/>
        <w:spacing w:before="36" w:after="36"/>
        <w:ind w:left="113" w:right="113"/>
        <w:jc w:val="center"/>
      </w:pPr>
      <w:r>
        <w:rPr>
          <w:color w:val="140655"/>
          <w:sz w:val="22"/>
          <w:szCs w:val="22"/>
          <w:lang w:val="fr-FR"/>
        </w:rPr>
        <w:t>ainsi soit-il!                  ainsi soit-il!                  ainsi soi…</w:t>
      </w:r>
      <w:proofErr w:type="spellStart"/>
      <w:r>
        <w:rPr>
          <w:i/>
          <w:iCs/>
          <w:color w:val="140655"/>
          <w:sz w:val="22"/>
          <w:szCs w:val="22"/>
          <w:lang w:val="fr-FR"/>
        </w:rPr>
        <w:t>aaa</w:t>
      </w:r>
      <w:proofErr w:type="spellEnd"/>
      <w:r>
        <w:rPr>
          <w:color w:val="140655"/>
          <w:sz w:val="22"/>
          <w:szCs w:val="22"/>
          <w:lang w:val="fr-FR"/>
        </w:rPr>
        <w:t>…t-il!</w:t>
      </w:r>
    </w:p>
    <w:p w:rsidR="00E016D6" w:rsidRDefault="00E016D6" w:rsidP="00E016D6">
      <w:pPr>
        <w:pStyle w:val="Rientrocorpodeltesto"/>
        <w:spacing w:before="36" w:after="36"/>
        <w:ind w:left="113" w:right="113"/>
        <w:jc w:val="center"/>
      </w:pPr>
      <w:r>
        <w:rPr>
          <w:color w:val="140655"/>
          <w:sz w:val="22"/>
          <w:szCs w:val="22"/>
          <w:lang w:val="fr-FR"/>
        </w:rPr>
        <w:t>ainsi soit-il!                     ainsi soit-il!                     ainsi soi…</w:t>
      </w:r>
      <w:proofErr w:type="spellStart"/>
      <w:r>
        <w:rPr>
          <w:i/>
          <w:iCs/>
          <w:color w:val="140655"/>
          <w:sz w:val="22"/>
          <w:szCs w:val="22"/>
          <w:lang w:val="fr-FR"/>
        </w:rPr>
        <w:t>aaa</w:t>
      </w:r>
      <w:proofErr w:type="spellEnd"/>
      <w:r>
        <w:rPr>
          <w:color w:val="140655"/>
          <w:sz w:val="22"/>
          <w:szCs w:val="22"/>
          <w:lang w:val="fr-FR"/>
        </w:rPr>
        <w:t>…t-il!</w:t>
      </w:r>
    </w:p>
    <w:p w:rsidR="00E016D6" w:rsidRDefault="00E016D6" w:rsidP="00E016D6">
      <w:pPr>
        <w:pStyle w:val="Rientrocorpodeltesto"/>
        <w:spacing w:before="36" w:after="36"/>
        <w:ind w:left="113" w:right="113"/>
        <w:jc w:val="center"/>
      </w:pPr>
      <w:r>
        <w:rPr>
          <w:color w:val="140655"/>
          <w:sz w:val="22"/>
          <w:szCs w:val="22"/>
          <w:lang w:val="fr-FR"/>
        </w:rPr>
        <w:t>ainsi soit-il!                        ainsi soit-il!                        ainsi soi…</w:t>
      </w:r>
      <w:proofErr w:type="spellStart"/>
      <w:r>
        <w:rPr>
          <w:i/>
          <w:iCs/>
          <w:color w:val="140655"/>
          <w:sz w:val="22"/>
          <w:szCs w:val="22"/>
          <w:lang w:val="fr-FR"/>
        </w:rPr>
        <w:t>aaa</w:t>
      </w:r>
      <w:proofErr w:type="spellEnd"/>
      <w:r>
        <w:rPr>
          <w:color w:val="140655"/>
          <w:sz w:val="22"/>
          <w:szCs w:val="22"/>
          <w:lang w:val="fr-FR"/>
        </w:rPr>
        <w:t>…t-il!</w:t>
      </w:r>
    </w:p>
    <w:p w:rsidR="00E016D6" w:rsidRPr="00E016D6" w:rsidRDefault="00E016D6" w:rsidP="00E016D6">
      <w:pPr>
        <w:pStyle w:val="Rientrocorpodeltesto"/>
        <w:spacing w:before="36" w:after="36"/>
        <w:ind w:left="113" w:right="113"/>
        <w:jc w:val="center"/>
        <w:rPr>
          <w:lang w:val="fr-FR"/>
        </w:rPr>
      </w:pPr>
      <w:r>
        <w:rPr>
          <w:color w:val="140655"/>
          <w:sz w:val="22"/>
          <w:szCs w:val="22"/>
          <w:lang w:val="fr-FR"/>
        </w:rPr>
        <w:t>ainsi soit-il!                           ainsi soit-il!                           ainsi soi…</w:t>
      </w:r>
      <w:proofErr w:type="spellStart"/>
      <w:r>
        <w:rPr>
          <w:i/>
          <w:iCs/>
          <w:color w:val="140655"/>
          <w:sz w:val="22"/>
          <w:szCs w:val="22"/>
          <w:lang w:val="fr-FR"/>
        </w:rPr>
        <w:t>aaa</w:t>
      </w:r>
      <w:proofErr w:type="spellEnd"/>
      <w:r>
        <w:rPr>
          <w:color w:val="140655"/>
          <w:sz w:val="22"/>
          <w:szCs w:val="22"/>
          <w:lang w:val="fr-FR"/>
        </w:rPr>
        <w:t>…t-il!</w:t>
      </w:r>
    </w:p>
    <w:p w:rsidR="00E016D6" w:rsidRPr="00E016D6" w:rsidRDefault="00E016D6" w:rsidP="00E016D6">
      <w:pPr>
        <w:pStyle w:val="Rientrocorpodeltesto"/>
        <w:spacing w:before="36" w:after="36"/>
        <w:ind w:left="113" w:right="113"/>
        <w:jc w:val="center"/>
        <w:rPr>
          <w:lang w:val="fr-FR"/>
        </w:rPr>
      </w:pPr>
      <w:proofErr w:type="spellStart"/>
      <w:r>
        <w:rPr>
          <w:color w:val="140655"/>
          <w:sz w:val="22"/>
          <w:szCs w:val="22"/>
          <w:lang w:val="fr-FR"/>
        </w:rPr>
        <w:t>ain</w:t>
      </w:r>
      <w:r>
        <w:rPr>
          <w:i/>
          <w:iCs/>
          <w:color w:val="140655"/>
          <w:sz w:val="22"/>
          <w:szCs w:val="22"/>
          <w:lang w:val="fr-FR"/>
        </w:rPr>
        <w:t>nnnnnnnnn</w:t>
      </w:r>
      <w:proofErr w:type="spellEnd"/>
      <w:r>
        <w:rPr>
          <w:color w:val="140655"/>
          <w:sz w:val="22"/>
          <w:szCs w:val="22"/>
          <w:lang w:val="fr-FR"/>
        </w:rPr>
        <w:t xml:space="preserve">………!  </w:t>
      </w:r>
      <w:proofErr w:type="spellStart"/>
      <w:r>
        <w:rPr>
          <w:color w:val="140655"/>
          <w:sz w:val="22"/>
          <w:szCs w:val="22"/>
          <w:lang w:val="fr-FR"/>
        </w:rPr>
        <w:t>si</w:t>
      </w:r>
      <w:r>
        <w:rPr>
          <w:i/>
          <w:iCs/>
          <w:color w:val="140655"/>
          <w:sz w:val="22"/>
          <w:szCs w:val="22"/>
          <w:lang w:val="fr-FR"/>
        </w:rPr>
        <w:t>iiiiiiiiiiiiiiiiiiii</w:t>
      </w:r>
      <w:proofErr w:type="spellEnd"/>
      <w:r>
        <w:rPr>
          <w:color w:val="140655"/>
          <w:sz w:val="22"/>
          <w:szCs w:val="22"/>
          <w:lang w:val="fr-FR"/>
        </w:rPr>
        <w:t>………!  soi…</w:t>
      </w:r>
      <w:proofErr w:type="spellStart"/>
      <w:r>
        <w:rPr>
          <w:i/>
          <w:iCs/>
          <w:color w:val="140655"/>
          <w:sz w:val="22"/>
          <w:szCs w:val="22"/>
          <w:lang w:val="fr-FR"/>
        </w:rPr>
        <w:t>aaaaaaaaa</w:t>
      </w:r>
      <w:proofErr w:type="spellEnd"/>
      <w:r>
        <w:rPr>
          <w:color w:val="140655"/>
          <w:sz w:val="22"/>
          <w:szCs w:val="22"/>
          <w:lang w:val="fr-FR"/>
        </w:rPr>
        <w:t>…………!  t - il…</w:t>
      </w:r>
      <w:r>
        <w:rPr>
          <w:i/>
          <w:iCs/>
          <w:color w:val="140655"/>
          <w:sz w:val="22"/>
          <w:szCs w:val="22"/>
          <w:lang w:val="fr-FR"/>
        </w:rPr>
        <w:t xml:space="preserve">iii </w:t>
      </w:r>
      <w:proofErr w:type="spellStart"/>
      <w:r>
        <w:rPr>
          <w:i/>
          <w:iCs/>
          <w:color w:val="140655"/>
          <w:sz w:val="22"/>
          <w:szCs w:val="22"/>
          <w:lang w:val="fr-FR"/>
        </w:rPr>
        <w:t>lll</w:t>
      </w:r>
      <w:proofErr w:type="spellEnd"/>
      <w:r>
        <w:rPr>
          <w:i/>
          <w:iCs/>
          <w:color w:val="140655"/>
          <w:sz w:val="22"/>
          <w:szCs w:val="22"/>
          <w:lang w:val="fr-FR"/>
        </w:rPr>
        <w:t xml:space="preserve"> </w:t>
      </w:r>
      <w:proofErr w:type="spellStart"/>
      <w:r>
        <w:rPr>
          <w:i/>
          <w:iCs/>
          <w:color w:val="140655"/>
          <w:sz w:val="22"/>
          <w:szCs w:val="22"/>
          <w:lang w:val="fr-FR"/>
        </w:rPr>
        <w:t>mmmmmm</w:t>
      </w:r>
      <w:proofErr w:type="spellEnd"/>
      <w:r>
        <w:rPr>
          <w:color w:val="140655"/>
          <w:sz w:val="22"/>
          <w:szCs w:val="22"/>
          <w:lang w:val="fr-FR"/>
        </w:rPr>
        <w:t>………!</w:t>
      </w:r>
    </w:p>
    <w:p w:rsidR="00E016D6" w:rsidRPr="00E016D6" w:rsidRDefault="00E016D6" w:rsidP="00E016D6">
      <w:pPr>
        <w:spacing w:before="36" w:after="36"/>
        <w:ind w:left="113" w:right="113"/>
        <w:jc w:val="center"/>
        <w:rPr>
          <w:lang w:val="en-US"/>
        </w:rPr>
      </w:pPr>
      <w:proofErr w:type="spellStart"/>
      <w:r>
        <w:rPr>
          <w:color w:val="140655"/>
          <w:lang w:val="fr-FR"/>
        </w:rPr>
        <w:t>Atlam</w:t>
      </w:r>
      <w:proofErr w:type="spellEnd"/>
      <w:r>
        <w:rPr>
          <w:color w:val="140655"/>
          <w:lang w:val="fr-FR"/>
        </w:rPr>
        <w:t xml:space="preserve">!   </w:t>
      </w:r>
      <w:proofErr w:type="spellStart"/>
      <w:r>
        <w:rPr>
          <w:color w:val="140655"/>
          <w:lang w:val="fr-FR"/>
        </w:rPr>
        <w:t>Löm</w:t>
      </w:r>
      <w:proofErr w:type="spellEnd"/>
      <w:r>
        <w:rPr>
          <w:color w:val="140655"/>
          <w:lang w:val="fr-FR"/>
        </w:rPr>
        <w:t xml:space="preserve">!   Om!   Amen!   I </w:t>
      </w:r>
      <w:proofErr w:type="spellStart"/>
      <w:r>
        <w:rPr>
          <w:color w:val="140655"/>
          <w:lang w:val="fr-FR"/>
        </w:rPr>
        <w:t>am</w:t>
      </w:r>
      <w:proofErr w:type="spellEnd"/>
      <w:r>
        <w:rPr>
          <w:color w:val="140655"/>
          <w:lang w:val="fr-FR"/>
        </w:rPr>
        <w:t>!</w:t>
      </w:r>
    </w:p>
    <w:p w:rsidR="00E016D6" w:rsidRPr="00E016D6" w:rsidRDefault="00E016D6" w:rsidP="00E016D6">
      <w:pPr>
        <w:spacing w:before="36" w:after="36"/>
        <w:ind w:left="113" w:right="113"/>
        <w:jc w:val="center"/>
        <w:rPr>
          <w:lang w:val="en-US"/>
        </w:rPr>
      </w:pPr>
      <w:proofErr w:type="spellStart"/>
      <w:r>
        <w:rPr>
          <w:color w:val="140655"/>
          <w:lang w:val="fr-FR"/>
        </w:rPr>
        <w:t>Atlam</w:t>
      </w:r>
      <w:proofErr w:type="spellEnd"/>
      <w:r>
        <w:rPr>
          <w:color w:val="140655"/>
          <w:lang w:val="fr-FR"/>
        </w:rPr>
        <w:t xml:space="preserve">!      </w:t>
      </w:r>
      <w:proofErr w:type="spellStart"/>
      <w:r>
        <w:rPr>
          <w:color w:val="140655"/>
          <w:lang w:val="fr-FR"/>
        </w:rPr>
        <w:t>Löm</w:t>
      </w:r>
      <w:proofErr w:type="spellEnd"/>
      <w:r>
        <w:rPr>
          <w:color w:val="140655"/>
          <w:lang w:val="fr-FR"/>
        </w:rPr>
        <w:t xml:space="preserve">!      Om!      Amen!      I </w:t>
      </w:r>
      <w:proofErr w:type="spellStart"/>
      <w:r>
        <w:rPr>
          <w:color w:val="140655"/>
          <w:lang w:val="fr-FR"/>
        </w:rPr>
        <w:t>am</w:t>
      </w:r>
      <w:proofErr w:type="spellEnd"/>
      <w:r>
        <w:rPr>
          <w:color w:val="140655"/>
          <w:lang w:val="fr-FR"/>
        </w:rPr>
        <w:t>!</w:t>
      </w:r>
    </w:p>
    <w:p w:rsidR="00E016D6" w:rsidRPr="00E016D6" w:rsidRDefault="00E016D6" w:rsidP="00E016D6">
      <w:pPr>
        <w:spacing w:before="36" w:after="36"/>
        <w:ind w:left="113" w:right="113"/>
        <w:jc w:val="center"/>
        <w:rPr>
          <w:lang w:val="en-US"/>
        </w:rPr>
      </w:pPr>
      <w:proofErr w:type="spellStart"/>
      <w:r>
        <w:rPr>
          <w:color w:val="140655"/>
          <w:lang w:val="fr-FR"/>
        </w:rPr>
        <w:t>Atlam</w:t>
      </w:r>
      <w:proofErr w:type="spellEnd"/>
      <w:r>
        <w:rPr>
          <w:color w:val="140655"/>
          <w:lang w:val="fr-FR"/>
        </w:rPr>
        <w:t>!         L</w:t>
      </w:r>
      <w:proofErr w:type="spellStart"/>
      <w:r>
        <w:rPr>
          <w:color w:val="140655"/>
          <w:lang w:val="en-US"/>
        </w:rPr>
        <w:t>öm</w:t>
      </w:r>
      <w:proofErr w:type="spellEnd"/>
      <w:r>
        <w:rPr>
          <w:color w:val="140655"/>
          <w:lang w:val="en-US"/>
        </w:rPr>
        <w:t>!         Om!         Amen!         I am!</w:t>
      </w:r>
    </w:p>
    <w:p w:rsidR="00E016D6" w:rsidRPr="00E016D6" w:rsidRDefault="00E016D6" w:rsidP="00E016D6">
      <w:pPr>
        <w:pStyle w:val="Rientrocorpodeltesto"/>
        <w:ind w:left="113" w:right="113" w:firstLine="708"/>
        <w:jc w:val="center"/>
        <w:rPr>
          <w:lang w:val="en-US"/>
        </w:rPr>
      </w:pPr>
      <w:r w:rsidRPr="00E016D6">
        <w:rPr>
          <w:lang w:val="en-US"/>
        </w:rPr>
        <w:t> </w:t>
      </w:r>
    </w:p>
    <w:p w:rsidR="00E016D6" w:rsidRDefault="00E016D6" w:rsidP="00E016D6">
      <w:pPr>
        <w:pStyle w:val="Rientrocorpodeltesto"/>
        <w:ind w:left="113" w:right="113" w:firstLine="708"/>
        <w:jc w:val="center"/>
      </w:pPr>
      <w:r>
        <w:rPr>
          <w:color w:val="140655"/>
        </w:rPr>
        <w:t xml:space="preserve">Livia: “Posso chiedere una cosa? </w:t>
      </w:r>
      <w:proofErr w:type="spellStart"/>
      <w:r>
        <w:rPr>
          <w:color w:val="140655"/>
        </w:rPr>
        <w:t>Orion</w:t>
      </w:r>
      <w:proofErr w:type="spellEnd"/>
      <w:r>
        <w:rPr>
          <w:color w:val="140655"/>
        </w:rPr>
        <w:t xml:space="preserve"> ha detto che ci sarà un momento di Luce e di Gioia.  Come possiamo noi capire questo momento. Ma noi umani come possiamo capire questo? </w:t>
      </w:r>
      <w:r>
        <w:rPr>
          <w:color w:val="140655"/>
        </w:rPr>
        <w:lastRenderedPageBreak/>
        <w:t xml:space="preserve">È ancora qui </w:t>
      </w:r>
      <w:proofErr w:type="spellStart"/>
      <w:r>
        <w:rPr>
          <w:color w:val="140655"/>
        </w:rPr>
        <w:t>Orion</w:t>
      </w:r>
      <w:proofErr w:type="spellEnd"/>
      <w:r>
        <w:rPr>
          <w:color w:val="140655"/>
        </w:rPr>
        <w:t>? Allora chiediamo al Maestro come noi capiremo quando arriverà la Luce e la Gioia.”</w:t>
      </w:r>
    </w:p>
    <w:p w:rsidR="00E016D6" w:rsidRDefault="00E016D6" w:rsidP="00E016D6">
      <w:pPr>
        <w:pStyle w:val="Rientrocorpodeltesto"/>
        <w:ind w:left="113" w:right="113" w:firstLine="708"/>
        <w:jc w:val="center"/>
      </w:pPr>
      <w:proofErr w:type="spellStart"/>
      <w:r>
        <w:rPr>
          <w:color w:val="140655"/>
        </w:rPr>
        <w:t>Orion</w:t>
      </w:r>
      <w:proofErr w:type="spellEnd"/>
      <w:r>
        <w:rPr>
          <w:color w:val="140655"/>
        </w:rPr>
        <w:t>: “Lo capirai perché il tuo cuore avrà un sussulto di gioia.”</w:t>
      </w:r>
    </w:p>
    <w:p w:rsidR="00E016D6" w:rsidRDefault="00E016D6" w:rsidP="00E016D6">
      <w:pPr>
        <w:pStyle w:val="Rientrocorpodeltesto"/>
        <w:ind w:left="113" w:right="113" w:firstLine="708"/>
        <w:jc w:val="center"/>
      </w:pPr>
      <w:r>
        <w:rPr>
          <w:color w:val="140655"/>
        </w:rPr>
        <w:t>Livia: “Quindi è una cosa interiore. Ma sarà per tutti in quel momento?”</w:t>
      </w:r>
    </w:p>
    <w:p w:rsidR="00E016D6" w:rsidRDefault="00E016D6" w:rsidP="00E016D6">
      <w:pPr>
        <w:pStyle w:val="Rientrocorpodeltesto"/>
        <w:ind w:left="113" w:right="113" w:firstLine="708"/>
        <w:jc w:val="center"/>
      </w:pPr>
      <w:proofErr w:type="spellStart"/>
      <w:r>
        <w:rPr>
          <w:color w:val="140655"/>
        </w:rPr>
        <w:t>Orion</w:t>
      </w:r>
      <w:proofErr w:type="spellEnd"/>
      <w:r>
        <w:rPr>
          <w:color w:val="140655"/>
        </w:rPr>
        <w:t xml:space="preserve">: “Ognuno ha il suo momento …” </w:t>
      </w:r>
    </w:p>
    <w:p w:rsidR="00E016D6" w:rsidRDefault="00E016D6" w:rsidP="00E016D6">
      <w:pPr>
        <w:pStyle w:val="Rientrocorpodeltesto"/>
        <w:ind w:left="113" w:right="113" w:firstLine="708"/>
        <w:jc w:val="center"/>
      </w:pPr>
      <w:r>
        <w:rPr>
          <w:color w:val="140655"/>
        </w:rPr>
        <w:t>Alberto: “… ho visto il pianeta Terra come se fossero stelle cadenti che cadevano.”</w:t>
      </w:r>
    </w:p>
    <w:p w:rsidR="00E016D6" w:rsidRDefault="00E016D6" w:rsidP="00E016D6">
      <w:pPr>
        <w:pStyle w:val="Rientrocorpodeltesto"/>
        <w:ind w:left="113" w:right="113" w:firstLine="708"/>
        <w:jc w:val="center"/>
      </w:pPr>
      <w:r>
        <w:rPr>
          <w:color w:val="140655"/>
        </w:rPr>
        <w:t>Eddy: “… frecce di Luce.”</w:t>
      </w:r>
    </w:p>
    <w:p w:rsidR="00E016D6" w:rsidRDefault="00E016D6" w:rsidP="00E016D6">
      <w:pPr>
        <w:pStyle w:val="Rientrocorpodeltesto"/>
        <w:ind w:left="113" w:right="113" w:firstLine="708"/>
        <w:jc w:val="center"/>
      </w:pPr>
      <w:r>
        <w:rPr>
          <w:color w:val="140655"/>
        </w:rPr>
        <w:t xml:space="preserve">Alberto: “All’inizio </w:t>
      </w:r>
      <w:proofErr w:type="spellStart"/>
      <w:r>
        <w:rPr>
          <w:color w:val="140655"/>
        </w:rPr>
        <w:t>Orion</w:t>
      </w:r>
      <w:proofErr w:type="spellEnd"/>
      <w:r>
        <w:rPr>
          <w:color w:val="140655"/>
        </w:rPr>
        <w:t xml:space="preserve"> ha detto, andrete in posti a parlare, vi muoverete … ma è una cosa che riguarda individualmente le persone, come tutti coloro che leggeranno questa meditazione o è una cosa tipo Gruppo? Era molto generico, non lo so …”</w:t>
      </w:r>
    </w:p>
    <w:p w:rsidR="00E016D6" w:rsidRDefault="00E016D6" w:rsidP="00E016D6">
      <w:pPr>
        <w:pStyle w:val="Rientrocorpodeltesto"/>
        <w:ind w:left="113" w:right="113" w:firstLine="708"/>
        <w:jc w:val="center"/>
      </w:pPr>
      <w:r>
        <w:rPr>
          <w:color w:val="140655"/>
        </w:rPr>
        <w:t>Eddy: “No, noi andiamo in diversi posti, per lo meno io, ma anche tu vai in diversi luoghi, ognuno di noi …”</w:t>
      </w:r>
    </w:p>
    <w:p w:rsidR="00E016D6" w:rsidRDefault="00E016D6" w:rsidP="00E016D6">
      <w:pPr>
        <w:pStyle w:val="Rientrocorpodeltesto"/>
        <w:ind w:left="113" w:right="113" w:firstLine="708"/>
        <w:jc w:val="center"/>
      </w:pPr>
      <w:r>
        <w:rPr>
          <w:color w:val="140655"/>
        </w:rPr>
        <w:t xml:space="preserve">Livia: “Io non posso recitare i </w:t>
      </w:r>
      <w:r>
        <w:rPr>
          <w:i/>
          <w:iCs/>
          <w:color w:val="140655"/>
        </w:rPr>
        <w:t>mantra</w:t>
      </w:r>
      <w:r>
        <w:rPr>
          <w:color w:val="140655"/>
        </w:rPr>
        <w:t xml:space="preserve"> …”</w:t>
      </w:r>
    </w:p>
    <w:p w:rsidR="00E016D6" w:rsidRDefault="00E016D6" w:rsidP="00E016D6">
      <w:pPr>
        <w:pStyle w:val="Rientrocorpodeltesto"/>
        <w:ind w:left="113" w:right="113" w:firstLine="708"/>
        <w:jc w:val="center"/>
      </w:pPr>
      <w:r>
        <w:rPr>
          <w:color w:val="140655"/>
        </w:rPr>
        <w:t>Eddy: “No, ma puoi parlare di questo …”</w:t>
      </w:r>
    </w:p>
    <w:p w:rsidR="00E016D6" w:rsidRDefault="00E016D6" w:rsidP="00E016D6">
      <w:pPr>
        <w:pStyle w:val="Rientrocorpodeltesto"/>
        <w:ind w:left="113" w:right="113" w:firstLine="708"/>
        <w:jc w:val="center"/>
      </w:pPr>
      <w:r>
        <w:rPr>
          <w:color w:val="140655"/>
        </w:rPr>
        <w:t>Livia: “… del cambiamento? Che cosa possiamo dire?”</w:t>
      </w:r>
    </w:p>
    <w:p w:rsidR="00E016D6" w:rsidRDefault="00E016D6" w:rsidP="00E016D6">
      <w:pPr>
        <w:pStyle w:val="Rientrocorpodeltesto"/>
        <w:ind w:left="113" w:right="113" w:firstLine="708"/>
        <w:jc w:val="center"/>
      </w:pPr>
      <w:proofErr w:type="spellStart"/>
      <w:r>
        <w:rPr>
          <w:color w:val="140655"/>
        </w:rPr>
        <w:t>Orion</w:t>
      </w:r>
      <w:proofErr w:type="spellEnd"/>
      <w:r>
        <w:rPr>
          <w:color w:val="140655"/>
        </w:rPr>
        <w:t>: “Scuotetevi.”</w:t>
      </w:r>
    </w:p>
    <w:p w:rsidR="00E016D6" w:rsidRDefault="00E016D6" w:rsidP="00E016D6">
      <w:pPr>
        <w:pStyle w:val="Rientrocorpodeltesto"/>
        <w:ind w:left="113" w:right="113" w:firstLine="708"/>
        <w:jc w:val="center"/>
      </w:pPr>
      <w:r>
        <w:rPr>
          <w:color w:val="140655"/>
        </w:rPr>
        <w:t>Eddy: “È stato forte, ma la visione della schiera di arcieri!!! … e poi le frecce che sono … dovrebbe essere ad aprile fra l’8 e il 10 aprile, perché i tre mesi terminano in quei giorni.”</w:t>
      </w:r>
    </w:p>
    <w:p w:rsidR="00E016D6" w:rsidRDefault="00E016D6" w:rsidP="00E016D6">
      <w:pPr>
        <w:pStyle w:val="Rientrocorpodeltesto"/>
        <w:ind w:left="113" w:right="113" w:firstLine="708"/>
        <w:jc w:val="center"/>
      </w:pPr>
      <w:proofErr w:type="spellStart"/>
      <w:r>
        <w:rPr>
          <w:color w:val="140655"/>
        </w:rPr>
        <w:t>Orion</w:t>
      </w:r>
      <w:proofErr w:type="spellEnd"/>
      <w:r>
        <w:rPr>
          <w:color w:val="140655"/>
        </w:rPr>
        <w:t>: “… cioè, il giorno in cui non vedrete la Luna in cielo.”</w:t>
      </w:r>
    </w:p>
    <w:p w:rsidR="00E016D6" w:rsidRDefault="00E016D6" w:rsidP="00E016D6">
      <w:pPr>
        <w:pStyle w:val="Rientrocorpodeltesto"/>
        <w:ind w:left="113" w:right="113" w:firstLine="708"/>
        <w:jc w:val="center"/>
      </w:pPr>
      <w:r>
        <w:rPr>
          <w:color w:val="140655"/>
        </w:rPr>
        <w:t>Alberto: “Alla Luna Nuova, quindi le stelle saranno visibili al massimo ...”</w:t>
      </w:r>
    </w:p>
    <w:p w:rsidR="00E016D6" w:rsidRDefault="00E016D6" w:rsidP="00E016D6">
      <w:pPr>
        <w:pStyle w:val="Rientrocorpodeltesto"/>
        <w:ind w:left="113" w:right="113" w:firstLine="708"/>
        <w:jc w:val="center"/>
      </w:pPr>
      <w:r>
        <w:rPr>
          <w:color w:val="140655"/>
        </w:rPr>
        <w:t xml:space="preserve">Livia: “Dov’è Angelica, non c’è Angelica oggi …” </w:t>
      </w:r>
    </w:p>
    <w:p w:rsidR="00E016D6" w:rsidRDefault="00E016D6" w:rsidP="00E016D6">
      <w:pPr>
        <w:pStyle w:val="Rientrocorpodeltesto"/>
        <w:ind w:left="113" w:right="113" w:firstLine="708"/>
        <w:jc w:val="center"/>
      </w:pPr>
      <w:proofErr w:type="spellStart"/>
      <w:r>
        <w:rPr>
          <w:color w:val="140655"/>
        </w:rPr>
        <w:t>Orion</w:t>
      </w:r>
      <w:proofErr w:type="spellEnd"/>
      <w:r>
        <w:rPr>
          <w:color w:val="140655"/>
        </w:rPr>
        <w:t>: “… è accanto a me …”</w:t>
      </w:r>
    </w:p>
    <w:p w:rsidR="00E016D6" w:rsidRDefault="00E016D6" w:rsidP="00E016D6">
      <w:pPr>
        <w:pStyle w:val="Rientrocorpodeltesto"/>
        <w:ind w:left="113" w:right="113"/>
        <w:jc w:val="center"/>
      </w:pPr>
      <w:r>
        <w:rPr>
          <w:noProof/>
        </w:rPr>
        <w:drawing>
          <wp:inline distT="0" distB="0" distL="0" distR="0">
            <wp:extent cx="4107180" cy="3505200"/>
            <wp:effectExtent l="19050" t="0" r="7620" b="0"/>
            <wp:docPr id="10" name="Immagine 7" descr="http://www.stazioneceleste.it/Seferian/Sef.13.0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tazioneceleste.it/Seferian/Sef.13.02.20-1.jpg"/>
                    <pic:cNvPicPr>
                      <a:picLocks noChangeAspect="1" noChangeArrowheads="1"/>
                    </pic:cNvPicPr>
                  </pic:nvPicPr>
                  <pic:blipFill>
                    <a:blip r:embed="rId28" cstate="print"/>
                    <a:srcRect/>
                    <a:stretch>
                      <a:fillRect/>
                    </a:stretch>
                  </pic:blipFill>
                  <pic:spPr bwMode="auto">
                    <a:xfrm>
                      <a:off x="0" y="0"/>
                      <a:ext cx="4107180" cy="3505200"/>
                    </a:xfrm>
                    <a:prstGeom prst="rect">
                      <a:avLst/>
                    </a:prstGeom>
                    <a:noFill/>
                    <a:ln w="9525">
                      <a:noFill/>
                      <a:miter lim="800000"/>
                      <a:headEnd/>
                      <a:tailEnd/>
                    </a:ln>
                  </pic:spPr>
                </pic:pic>
              </a:graphicData>
            </a:graphic>
          </wp:inline>
        </w:drawing>
      </w:r>
    </w:p>
    <w:p w:rsidR="00E016D6" w:rsidRDefault="00E016D6" w:rsidP="00E016D6">
      <w:pPr>
        <w:ind w:left="170" w:right="170"/>
        <w:jc w:val="center"/>
      </w:pPr>
      <w:proofErr w:type="spellStart"/>
      <w:r>
        <w:rPr>
          <w:i/>
          <w:iCs/>
          <w:color w:val="140655"/>
          <w:sz w:val="22"/>
          <w:szCs w:val="22"/>
        </w:rPr>
        <w:t>Orion</w:t>
      </w:r>
      <w:proofErr w:type="spellEnd"/>
      <w:r>
        <w:rPr>
          <w:i/>
          <w:iCs/>
          <w:color w:val="140655"/>
          <w:sz w:val="22"/>
          <w:szCs w:val="22"/>
        </w:rPr>
        <w:t xml:space="preserve">, a volte, è raffigurato con una clava nella mano destra con il volto rivolto a Oriente, a volte con una lancia nella mano destra con il volto rivolto verso Occidente. Debbo dire che sovente si è mostrato </w:t>
      </w:r>
      <w:r>
        <w:rPr>
          <w:i/>
          <w:iCs/>
          <w:color w:val="140655"/>
          <w:sz w:val="22"/>
          <w:szCs w:val="22"/>
        </w:rPr>
        <w:lastRenderedPageBreak/>
        <w:t>con il volto rivolto a Occidente con un arco tenuto con la mano sinistra, e raramente con il volto girato verso Oriente.</w:t>
      </w:r>
    </w:p>
    <w:p w:rsidR="00E016D6" w:rsidRDefault="00E016D6" w:rsidP="00E016D6">
      <w:pPr>
        <w:ind w:left="170" w:right="170"/>
        <w:jc w:val="center"/>
      </w:pPr>
      <w:r>
        <w:rPr>
          <w:noProof/>
        </w:rPr>
        <w:drawing>
          <wp:inline distT="0" distB="0" distL="0" distR="0">
            <wp:extent cx="2975610" cy="4221214"/>
            <wp:effectExtent l="19050" t="0" r="0" b="0"/>
            <wp:docPr id="8" name="Immagine 8" descr="http://www.stazioneceleste.it/Seferian/Sef.13.02.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tazioneceleste.it/Seferian/Sef.13.02.20-2.jpg"/>
                    <pic:cNvPicPr>
                      <a:picLocks noChangeAspect="1" noChangeArrowheads="1"/>
                    </pic:cNvPicPr>
                  </pic:nvPicPr>
                  <pic:blipFill>
                    <a:blip r:embed="rId29" cstate="print"/>
                    <a:srcRect/>
                    <a:stretch>
                      <a:fillRect/>
                    </a:stretch>
                  </pic:blipFill>
                  <pic:spPr bwMode="auto">
                    <a:xfrm>
                      <a:off x="0" y="0"/>
                      <a:ext cx="2978759" cy="4225681"/>
                    </a:xfrm>
                    <a:prstGeom prst="rect">
                      <a:avLst/>
                    </a:prstGeom>
                    <a:noFill/>
                    <a:ln w="9525">
                      <a:noFill/>
                      <a:miter lim="800000"/>
                      <a:headEnd/>
                      <a:tailEnd/>
                    </a:ln>
                  </pic:spPr>
                </pic:pic>
              </a:graphicData>
            </a:graphic>
          </wp:inline>
        </w:drawing>
      </w:r>
    </w:p>
    <w:p w:rsidR="00E016D6" w:rsidRDefault="00E016D6" w:rsidP="00E016D6">
      <w:pPr>
        <w:jc w:val="center"/>
      </w:pPr>
      <w:r>
        <w:rPr>
          <w:b/>
          <w:bCs/>
          <w:i/>
          <w:iCs/>
          <w:color w:val="140655"/>
        </w:rPr>
        <w:t>La costellazione di Orione</w:t>
      </w:r>
    </w:p>
    <w:p w:rsidR="00E016D6" w:rsidRDefault="00E016D6" w:rsidP="00E016D6">
      <w:pPr>
        <w:ind w:left="170" w:right="170"/>
        <w:jc w:val="center"/>
      </w:pPr>
      <w:r>
        <w:rPr>
          <w:noProof/>
        </w:rPr>
        <w:drawing>
          <wp:inline distT="0" distB="0" distL="0" distR="0">
            <wp:extent cx="5485918" cy="3467100"/>
            <wp:effectExtent l="19050" t="0" r="482" b="0"/>
            <wp:docPr id="9" name="Immagine 9" descr="http://www.stazioneceleste.it/Seferian/Sef.13.02.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azioneceleste.it/Seferian/Sef.13.02.20-3.jpg"/>
                    <pic:cNvPicPr>
                      <a:picLocks noChangeAspect="1" noChangeArrowheads="1"/>
                    </pic:cNvPicPr>
                  </pic:nvPicPr>
                  <pic:blipFill>
                    <a:blip r:embed="rId30" cstate="print"/>
                    <a:srcRect/>
                    <a:stretch>
                      <a:fillRect/>
                    </a:stretch>
                  </pic:blipFill>
                  <pic:spPr bwMode="auto">
                    <a:xfrm>
                      <a:off x="0" y="0"/>
                      <a:ext cx="5485918" cy="3467100"/>
                    </a:xfrm>
                    <a:prstGeom prst="rect">
                      <a:avLst/>
                    </a:prstGeom>
                    <a:noFill/>
                    <a:ln w="9525">
                      <a:noFill/>
                      <a:miter lim="800000"/>
                      <a:headEnd/>
                      <a:tailEnd/>
                    </a:ln>
                  </pic:spPr>
                </pic:pic>
              </a:graphicData>
            </a:graphic>
          </wp:inline>
        </w:drawing>
      </w:r>
    </w:p>
    <w:p w:rsidR="00E016D6" w:rsidRDefault="00E016D6" w:rsidP="00E016D6">
      <w:pPr>
        <w:jc w:val="center"/>
      </w:pPr>
      <w:r>
        <w:rPr>
          <w:b/>
          <w:bCs/>
          <w:i/>
          <w:iCs/>
          <w:color w:val="140655"/>
        </w:rPr>
        <w:t>La cintura di Orione</w:t>
      </w:r>
    </w:p>
    <w:p w:rsidR="00E016D6" w:rsidRDefault="00E016D6" w:rsidP="00E016D6">
      <w:pPr>
        <w:pStyle w:val="NormaleWeb"/>
        <w:spacing w:before="12" w:beforeAutospacing="0" w:after="12" w:afterAutospacing="0"/>
        <w:jc w:val="center"/>
      </w:pPr>
      <w:r>
        <w:t> </w:t>
      </w:r>
    </w:p>
    <w:p w:rsidR="00E016D6" w:rsidRDefault="00E016D6" w:rsidP="00E016D6">
      <w:pPr>
        <w:pStyle w:val="NormaleWeb"/>
        <w:spacing w:before="12" w:beforeAutospacing="0" w:after="12" w:afterAutospacing="0"/>
        <w:jc w:val="center"/>
      </w:pPr>
    </w:p>
    <w:p w:rsidR="00E016D6" w:rsidRDefault="00E016D6" w:rsidP="00E016D6">
      <w:pPr>
        <w:pStyle w:val="NormaleWeb"/>
        <w:spacing w:before="12" w:beforeAutospacing="0" w:after="12" w:afterAutospacing="0"/>
        <w:jc w:val="center"/>
      </w:pPr>
      <w:r>
        <w:t> </w:t>
      </w:r>
    </w:p>
    <w:p w:rsidR="00E016D6" w:rsidRDefault="00E016D6" w:rsidP="00E016D6">
      <w:pPr>
        <w:spacing w:before="60" w:after="60"/>
        <w:ind w:left="170" w:right="170"/>
        <w:jc w:val="center"/>
      </w:pPr>
      <w:r>
        <w:rPr>
          <w:color w:val="140655"/>
        </w:rPr>
        <w:lastRenderedPageBreak/>
        <w:t>Data: 16 febbraio 2013</w:t>
      </w:r>
    </w:p>
    <w:p w:rsidR="00E016D6" w:rsidRDefault="00E016D6" w:rsidP="00E016D6">
      <w:pPr>
        <w:spacing w:before="60" w:after="60"/>
        <w:ind w:left="170" w:right="170"/>
        <w:jc w:val="center"/>
      </w:pPr>
      <w:r>
        <w:rPr>
          <w:b/>
          <w:bCs/>
          <w:i/>
          <w:iCs/>
          <w:color w:val="140655"/>
        </w:rPr>
        <w:t>Maestro Asceso: Gesù</w:t>
      </w:r>
    </w:p>
    <w:p w:rsidR="00E016D6" w:rsidRDefault="00E016D6" w:rsidP="00E016D6">
      <w:pPr>
        <w:spacing w:before="60"/>
        <w:ind w:left="170" w:right="170"/>
        <w:jc w:val="center"/>
      </w:pPr>
      <w:r>
        <w:rPr>
          <w:color w:val="140655"/>
        </w:rPr>
        <w:t xml:space="preserve">Canalizzato da Eddy </w:t>
      </w:r>
      <w:proofErr w:type="spellStart"/>
      <w:r>
        <w:rPr>
          <w:color w:val="140655"/>
        </w:rPr>
        <w:t>Seferian</w:t>
      </w:r>
      <w:proofErr w:type="spellEnd"/>
    </w:p>
    <w:p w:rsidR="00E016D6" w:rsidRDefault="00E016D6" w:rsidP="00E016D6">
      <w:pPr>
        <w:spacing w:after="36"/>
        <w:ind w:left="113" w:right="113"/>
        <w:jc w:val="center"/>
      </w:pPr>
      <w:r>
        <w:t> </w:t>
      </w:r>
    </w:p>
    <w:p w:rsidR="00E016D6" w:rsidRDefault="00E016D6" w:rsidP="00E016D6">
      <w:pPr>
        <w:spacing w:after="36"/>
        <w:ind w:left="113" w:right="113"/>
        <w:jc w:val="center"/>
      </w:pPr>
      <w:r>
        <w:rPr>
          <w:b/>
          <w:bCs/>
          <w:color w:val="140655"/>
          <w:sz w:val="27"/>
          <w:szCs w:val="27"/>
        </w:rPr>
        <w:t>PRESIEDE IL MAESTRO GES</w:t>
      </w:r>
      <w:r>
        <w:rPr>
          <w:b/>
          <w:bCs/>
          <w:caps/>
          <w:color w:val="140655"/>
          <w:sz w:val="27"/>
          <w:szCs w:val="27"/>
        </w:rPr>
        <w:t>ù</w:t>
      </w:r>
      <w:r>
        <w:rPr>
          <w:b/>
          <w:bCs/>
          <w:color w:val="140655"/>
          <w:sz w:val="27"/>
          <w:szCs w:val="27"/>
        </w:rPr>
        <w:t>, IL CRISTO</w:t>
      </w:r>
    </w:p>
    <w:p w:rsidR="00E016D6" w:rsidRDefault="00E016D6" w:rsidP="00E016D6">
      <w:pPr>
        <w:spacing w:after="36"/>
        <w:ind w:left="113" w:right="113" w:firstLine="708"/>
        <w:jc w:val="center"/>
      </w:pPr>
      <w:r>
        <w:t> </w:t>
      </w:r>
    </w:p>
    <w:p w:rsidR="00E016D6" w:rsidRDefault="00E016D6" w:rsidP="00E016D6">
      <w:pPr>
        <w:spacing w:before="96" w:after="96"/>
        <w:ind w:left="113" w:right="113" w:firstLine="708"/>
        <w:jc w:val="center"/>
      </w:pPr>
      <w:r>
        <w:rPr>
          <w:color w:val="140655"/>
        </w:rPr>
        <w:t>Maestro Gesù: “Le preghiere che innalzate nell’atmosfera della Terra danno splendore alla Colonna simbolica di Luce che mi rappresenta per i nuovi Millenni. Torno a ripetere, come altre volte avevo fatto, che la vibrazione del dolore della Crocifissione si è sviluppata ed è fiorita in una grande Luminosità, in una grande Luce. Simbolicamente in una altissima Colonna bianca di Luce.</w:t>
      </w:r>
    </w:p>
    <w:p w:rsidR="00E016D6" w:rsidRDefault="00E016D6" w:rsidP="00E016D6">
      <w:pPr>
        <w:spacing w:before="96" w:after="96"/>
        <w:ind w:left="113" w:right="113" w:firstLine="708"/>
        <w:jc w:val="center"/>
      </w:pPr>
      <w:r>
        <w:rPr>
          <w:color w:val="140655"/>
        </w:rPr>
        <w:t>“Che questa Luce vi possa accompagnare e vi accompagnerà soprattutto durante i primi tre secoli che poi si evolveranno, perché questo inizio di Millennio, che io seguirò con tanto Amore Cosmico, segnerà l’evolversi dei secoli futuri.</w:t>
      </w:r>
    </w:p>
    <w:p w:rsidR="00E016D6" w:rsidRDefault="00E016D6" w:rsidP="00E016D6">
      <w:pPr>
        <w:spacing w:before="96" w:after="96"/>
        <w:ind w:left="113" w:right="113" w:firstLine="708"/>
        <w:jc w:val="center"/>
      </w:pPr>
      <w:r>
        <w:rPr>
          <w:color w:val="140655"/>
        </w:rPr>
        <w:t>“La Luce, la Luminosità non farà sparire ciò che vi appare buio e oscuro, ma la mia Luce la illuminerà a tal punto che qualsiasi genere e fonte di oscurità perderà la sua identità per adeguarsi alla Luce, all’espansione della Luce.</w:t>
      </w:r>
    </w:p>
    <w:p w:rsidR="00E016D6" w:rsidRDefault="00E016D6" w:rsidP="00E016D6">
      <w:pPr>
        <w:spacing w:before="96" w:after="96"/>
        <w:ind w:left="113" w:right="113" w:firstLine="708"/>
        <w:jc w:val="center"/>
      </w:pPr>
      <w:r>
        <w:rPr>
          <w:color w:val="140655"/>
        </w:rPr>
        <w:t>“Questa è la tendenza, è l’intenzione, è il compito della mia Onda che regalo all’Umanità, alla Terra e a tutti i regni che vivono e fioriscono sulla superficie della Terra. Cercate di rispondere alle evoluzioni della Luce che espanderò ovunque, facendo brillare la vostra Luce interiore. Siete esseri la cui origine è Luce. Fate che questa Luce venga sempre più in superficie a tal punto che tutto ciò che è o appare oscuro e buio, sia infine nuovamente Luce.</w:t>
      </w:r>
    </w:p>
    <w:p w:rsidR="00E016D6" w:rsidRDefault="00E016D6" w:rsidP="00E016D6">
      <w:pPr>
        <w:spacing w:before="96" w:after="96"/>
        <w:ind w:left="113" w:right="113" w:firstLine="708"/>
        <w:jc w:val="center"/>
      </w:pPr>
      <w:r>
        <w:rPr>
          <w:color w:val="140655"/>
        </w:rPr>
        <w:t>“Con la fine del terzo mese di questo anno solare, con la festività della Pasqua e con la fase lunare corretta, porterete a termine il vostro compito di espandere la Luce. Dopo di che ognuno, usando e tenendo conto della ricchezza del proprio libero arbitrio, dovrà sapere e conoscere come muoversi, come camminare nella Nuova Era.</w:t>
      </w:r>
    </w:p>
    <w:p w:rsidR="00E016D6" w:rsidRDefault="00E016D6" w:rsidP="00E016D6">
      <w:pPr>
        <w:spacing w:before="96" w:after="96"/>
        <w:ind w:left="113" w:right="113" w:firstLine="708"/>
        <w:jc w:val="center"/>
      </w:pPr>
      <w:r>
        <w:rPr>
          <w:color w:val="140655"/>
        </w:rPr>
        <w:t xml:space="preserve">“Che la Luce originaria che è in ognuno di voi possa sfavillare. Siete Scintille Divine, non dimenticate la vostra origine e divulgate ai fratelli che non conoscono questa Luminosità nascosta. Parlatene, questa Luce ha la vibrazione dei raggi dell’Amore Cosmico e ciò che viene avvolto da queste vibrazioni si trasforma: è Luce stellare! È Luce scintillante! Ricordatevi, è Vita! e questa è la caratteristica che pervaderà tutto ciò che vive, esiste, poggia sul pianeta e fa parte del pianeta Terra. </w:t>
      </w:r>
    </w:p>
    <w:p w:rsidR="00E016D6" w:rsidRDefault="00E016D6" w:rsidP="00E016D6">
      <w:pPr>
        <w:spacing w:before="96" w:after="96"/>
        <w:ind w:left="113" w:right="113" w:firstLine="708"/>
        <w:jc w:val="center"/>
      </w:pPr>
      <w:r>
        <w:rPr>
          <w:color w:val="140655"/>
        </w:rPr>
        <w:t>“Il mio messaggio è breve oggi. Non ho altro da aggiungere. Vi avvolgo uno ad uno nella mia Luce. Quando pensate a me, ricordatevi, non cercate più la Croce, non cercate più la sofferenza della Croce. Frutto della sofferenza della Croce è l’espandersi trionfante della Luce. Partecipate a questi Trionfi. Rispondete alla Luce che emana dalla mia Colonna simbolica bianchissima, rispondete con la vostra Luce. Allargo le mie braccia di Luce e vi abbraccio ad uno ad uno.”</w:t>
      </w:r>
    </w:p>
    <w:p w:rsidR="00E016D6" w:rsidRPr="00E016D6" w:rsidRDefault="00E016D6" w:rsidP="00E016D6"/>
    <w:sectPr w:rsidR="00E016D6" w:rsidRPr="00E016D6" w:rsidSect="009F6430">
      <w:footerReference w:type="even" r:id="rId31"/>
      <w:footerReference w:type="default" r:id="rId3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F88" w:rsidRDefault="00904F88">
      <w:r>
        <w:separator/>
      </w:r>
    </w:p>
  </w:endnote>
  <w:endnote w:type="continuationSeparator" w:id="0">
    <w:p w:rsidR="00904F88" w:rsidRDefault="00904F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E53A0B"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904F88">
      <w:rPr>
        <w:rStyle w:val="Numeropagina"/>
        <w:noProof/>
      </w:rPr>
      <w:t>39</w:t>
    </w:r>
    <w:r>
      <w:rPr>
        <w:rStyle w:val="Numeropagina"/>
      </w:rPr>
      <w:fldChar w:fldCharType="end"/>
    </w:r>
  </w:p>
  <w:p w:rsidR="00904F88" w:rsidRDefault="00904F8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E53A0B"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E016D6">
      <w:rPr>
        <w:rStyle w:val="Numeropagina"/>
        <w:noProof/>
      </w:rPr>
      <w:t>1</w:t>
    </w:r>
    <w:r>
      <w:rPr>
        <w:rStyle w:val="Numeropagina"/>
      </w:rPr>
      <w:fldChar w:fldCharType="end"/>
    </w:r>
  </w:p>
  <w:p w:rsidR="00904F88" w:rsidRDefault="00904F8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F88" w:rsidRDefault="00904F88">
      <w:r>
        <w:separator/>
      </w:r>
    </w:p>
  </w:footnote>
  <w:footnote w:type="continuationSeparator" w:id="0">
    <w:p w:rsidR="00904F88" w:rsidRDefault="00904F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carlaparola.org/Elementi_Dettaglio.aspx?sid=f2e677a1a8864edab9262ff44b5a0a4e&amp;TipoId=3&amp;Id=615" TargetMode="External"/><Relationship Id="rId26" Type="http://schemas.openxmlformats.org/officeDocument/2006/relationships/hyperlink" Target="http://starchildglobal.com/newearthenergiesmarch2013.html" TargetMode="External"/><Relationship Id="rId3" Type="http://schemas.openxmlformats.org/officeDocument/2006/relationships/styles" Target="styles.xml"/><Relationship Id="rId21" Type="http://schemas.openxmlformats.org/officeDocument/2006/relationships/hyperlink" Target="http://www.stazioneceleste.it/Seferian/Sef.13-02-20.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azioneceleste.it/starchild/energie/ener_mar13.htm" TargetMode="External"/><Relationship Id="rId17" Type="http://schemas.openxmlformats.org/officeDocument/2006/relationships/hyperlink" Target="http://www.stazioneceleste.it/carla_parola.htm" TargetMode="External"/><Relationship Id="rId25" Type="http://schemas.openxmlformats.org/officeDocument/2006/relationships/hyperlink" Target="http://www.stazioneceleste.it/Seferian/SeferianBio.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stazioneceleste.it/Seferian.htm" TargetMode="Externa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tarchild/energie/energie.htm" TargetMode="External"/><Relationship Id="rId24" Type="http://schemas.openxmlformats.org/officeDocument/2006/relationships/hyperlink" Target="http://www.stazioneceleste.it/Seferian/Sef.13-02-16.htm"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Emmanuel2/emmanuel_16.htm" TargetMode="External"/><Relationship Id="rId23" Type="http://schemas.openxmlformats.org/officeDocument/2006/relationships/hyperlink" Target="http://www.stazioneceleste.it/Seferian.htm" TargetMode="External"/><Relationship Id="rId28" Type="http://schemas.openxmlformats.org/officeDocument/2006/relationships/image" Target="media/image1.jpeg"/><Relationship Id="rId10" Type="http://schemas.openxmlformats.org/officeDocument/2006/relationships/hyperlink" Target="http://www.stazioneceleste.it/starchild.htm" TargetMode="External"/><Relationship Id="rId19" Type="http://schemas.openxmlformats.org/officeDocument/2006/relationships/hyperlink" Target="http://www.stazioneceleste.it/channeling.ht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Emmanuel2.htm" TargetMode="External"/><Relationship Id="rId22" Type="http://schemas.openxmlformats.org/officeDocument/2006/relationships/hyperlink" Target="http://www.stazioneceleste.it/channeling.htm" TargetMode="External"/><Relationship Id="rId27" Type="http://schemas.openxmlformats.org/officeDocument/2006/relationships/hyperlink" Target="http://www.stazioneceleste.it" TargetMode="External"/><Relationship Id="rId30"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79410-34A4-4D93-8205-49B298947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4959</Words>
  <Characters>27545</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32440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2013-03-18T07:47:00Z</dcterms:created>
  <dcterms:modified xsi:type="dcterms:W3CDTF">2013-03-18T07:53:00Z</dcterms:modified>
</cp:coreProperties>
</file>