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2C20" w:rsidRPr="003A2B4D" w:rsidRDefault="00302C20" w:rsidP="00302C20">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302C20" w:rsidRPr="003A2B4D" w:rsidRDefault="00302C20" w:rsidP="00302C20">
      <w:pPr>
        <w:jc w:val="center"/>
      </w:pPr>
      <w:r w:rsidRPr="003A2B4D">
        <w:t> </w:t>
      </w:r>
    </w:p>
    <w:p w:rsidR="00302C20" w:rsidRPr="003A2B4D" w:rsidRDefault="00302C20" w:rsidP="00302C20">
      <w:pPr>
        <w:pStyle w:val="Titolo1"/>
      </w:pPr>
      <w:r w:rsidRPr="003A2B4D">
        <w:rPr>
          <w:rFonts w:ascii="Verdana" w:hAnsi="Verdana"/>
          <w:shadow/>
          <w:sz w:val="27"/>
          <w:szCs w:val="27"/>
        </w:rPr>
        <w:t>Aggiornamenti Settimanali</w:t>
      </w:r>
    </w:p>
    <w:p w:rsidR="00302C20" w:rsidRPr="003A2B4D" w:rsidRDefault="00302C20" w:rsidP="00302C20">
      <w:pPr>
        <w:jc w:val="center"/>
      </w:pPr>
      <w:r w:rsidRPr="003A2B4D">
        <w:t> </w:t>
      </w:r>
    </w:p>
    <w:p w:rsidR="00302C20" w:rsidRPr="003A2B4D" w:rsidRDefault="00302C20" w:rsidP="00302C20">
      <w:pPr>
        <w:pStyle w:val="Titolo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3</w:t>
      </w:r>
      <w:r w:rsidRPr="003A2B4D">
        <w:rPr>
          <w:rFonts w:ascii="Verdana" w:hAnsi="Verdana"/>
          <w:color w:val="auto"/>
          <w:sz w:val="32"/>
          <w:szCs w:val="32"/>
        </w:rPr>
        <w:t>.</w:t>
      </w:r>
      <w:r>
        <w:rPr>
          <w:rFonts w:ascii="Verdana" w:hAnsi="Verdana"/>
          <w:color w:val="auto"/>
          <w:sz w:val="32"/>
          <w:szCs w:val="32"/>
        </w:rPr>
        <w:t>03</w:t>
      </w:r>
      <w:r w:rsidRPr="003A2B4D">
        <w:rPr>
          <w:rFonts w:ascii="Verdana" w:hAnsi="Verdana"/>
          <w:color w:val="auto"/>
          <w:sz w:val="32"/>
          <w:szCs w:val="32"/>
        </w:rPr>
        <w:t>-</w:t>
      </w:r>
      <w:r>
        <w:rPr>
          <w:rFonts w:ascii="Verdana" w:hAnsi="Verdana"/>
          <w:color w:val="auto"/>
          <w:sz w:val="32"/>
          <w:szCs w:val="32"/>
        </w:rPr>
        <w:t>4</w:t>
      </w:r>
    </w:p>
    <w:p w:rsidR="00302C20" w:rsidRPr="003A2B4D" w:rsidRDefault="00302C20" w:rsidP="00302C20">
      <w:pPr>
        <w:pStyle w:val="Titolo2"/>
        <w:rPr>
          <w:rFonts w:ascii="Verdana" w:hAnsi="Verdana"/>
          <w:color w:val="auto"/>
          <w:sz w:val="32"/>
          <w:szCs w:val="32"/>
        </w:rPr>
      </w:pPr>
    </w:p>
    <w:p w:rsidR="00302C20" w:rsidRPr="003A2B4D" w:rsidRDefault="00302C20" w:rsidP="00302C20">
      <w:pPr>
        <w:pStyle w:val="Titolo2"/>
        <w:rPr>
          <w:color w:val="auto"/>
        </w:rPr>
      </w:pPr>
      <w:r>
        <w:rPr>
          <w:rFonts w:ascii="Verdana" w:hAnsi="Verdana"/>
          <w:b w:val="0"/>
          <w:i/>
          <w:color w:val="auto"/>
          <w:sz w:val="20"/>
          <w:szCs w:val="20"/>
        </w:rPr>
        <w:t>24 Marzo</w:t>
      </w:r>
      <w:r w:rsidRPr="003A2B4D">
        <w:rPr>
          <w:rFonts w:ascii="Verdana" w:hAnsi="Verdana"/>
          <w:b w:val="0"/>
          <w:i/>
          <w:color w:val="auto"/>
          <w:sz w:val="20"/>
          <w:szCs w:val="20"/>
        </w:rPr>
        <w:t xml:space="preserve"> 201</w:t>
      </w:r>
      <w:r>
        <w:rPr>
          <w:rFonts w:ascii="Verdana" w:hAnsi="Verdana"/>
          <w:b w:val="0"/>
          <w:i/>
          <w:color w:val="auto"/>
          <w:sz w:val="20"/>
          <w:szCs w:val="20"/>
        </w:rPr>
        <w:t>3</w:t>
      </w:r>
    </w:p>
    <w:p w:rsidR="00302C20" w:rsidRPr="003A2B4D" w:rsidRDefault="00302C20" w:rsidP="00302C20"/>
    <w:p w:rsidR="00302C20" w:rsidRPr="003A2B4D" w:rsidRDefault="00302C20" w:rsidP="00302C20">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302C20" w:rsidRDefault="00302C20" w:rsidP="00302C20">
      <w:pPr>
        <w:jc w:val="center"/>
        <w:rPr>
          <w:sz w:val="20"/>
          <w:szCs w:val="20"/>
        </w:rPr>
      </w:pPr>
      <w:r>
        <w:rPr>
          <w:sz w:val="20"/>
          <w:szCs w:val="20"/>
        </w:rPr>
        <w:t>_________________________________________________</w:t>
      </w:r>
    </w:p>
    <w:tbl>
      <w:tblPr>
        <w:tblW w:w="9600"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tblPr>
      <w:tblGrid>
        <w:gridCol w:w="1511"/>
        <w:gridCol w:w="1396"/>
        <w:gridCol w:w="2172"/>
        <w:gridCol w:w="4521"/>
      </w:tblGrid>
      <w:tr w:rsidR="00302C20" w:rsidTr="00302C20">
        <w:trPr>
          <w:trHeight w:val="564"/>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302C20" w:rsidRDefault="00302C20">
            <w:pPr>
              <w:pStyle w:val="NormaleWeb"/>
              <w:spacing w:before="36" w:beforeAutospacing="0" w:after="36" w:afterAutospacing="0"/>
              <w:jc w:val="center"/>
              <w:rPr>
                <w:b/>
                <w:bCs/>
              </w:rPr>
            </w:pPr>
            <w:r>
              <w:rPr>
                <w:rFonts w:ascii="Verdana" w:hAnsi="Verdana"/>
                <w:b/>
                <w:bCs/>
                <w:color w:val="D6D6D6"/>
                <w:sz w:val="27"/>
                <w:szCs w:val="27"/>
              </w:rPr>
              <w:t>Pagina</w:t>
            </w:r>
          </w:p>
        </w:tc>
        <w:tc>
          <w:tcPr>
            <w:tcW w:w="70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302C20" w:rsidRDefault="00302C20">
            <w:pPr>
              <w:pStyle w:val="NormaleWeb"/>
              <w:spacing w:before="36" w:beforeAutospacing="0" w:after="36" w:afterAutospacing="0"/>
              <w:jc w:val="center"/>
              <w:rPr>
                <w:b/>
                <w:bCs/>
              </w:rPr>
            </w:pPr>
            <w:r>
              <w:rPr>
                <w:rFonts w:ascii="Verdana" w:hAnsi="Verdana"/>
                <w:b/>
                <w:bCs/>
                <w:color w:val="D6D6D6"/>
                <w:sz w:val="27"/>
                <w:szCs w:val="27"/>
              </w:rPr>
              <w:t>area</w:t>
            </w:r>
          </w:p>
        </w:tc>
        <w:tc>
          <w:tcPr>
            <w:tcW w:w="110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302C20" w:rsidRDefault="00302C20">
            <w:pPr>
              <w:pStyle w:val="NormaleWeb"/>
              <w:spacing w:before="36" w:beforeAutospacing="0" w:after="36" w:afterAutospacing="0"/>
              <w:jc w:val="center"/>
              <w:rPr>
                <w:b/>
                <w:bCs/>
              </w:rPr>
            </w:pPr>
            <w:r>
              <w:rPr>
                <w:rFonts w:ascii="Verdana" w:hAnsi="Verdana"/>
                <w:b/>
                <w:bCs/>
                <w:color w:val="D6D6D6"/>
                <w:sz w:val="27"/>
                <w:szCs w:val="27"/>
              </w:rPr>
              <w:t>sezione</w:t>
            </w:r>
          </w:p>
        </w:tc>
        <w:tc>
          <w:tcPr>
            <w:tcW w:w="230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302C20" w:rsidRDefault="00302C20">
            <w:pPr>
              <w:pStyle w:val="NormaleWeb"/>
              <w:spacing w:before="36" w:beforeAutospacing="0" w:after="36" w:afterAutospacing="0"/>
              <w:jc w:val="center"/>
              <w:rPr>
                <w:b/>
                <w:bCs/>
              </w:rPr>
            </w:pPr>
            <w:r>
              <w:rPr>
                <w:rFonts w:ascii="Verdana" w:hAnsi="Verdana"/>
                <w:b/>
                <w:bCs/>
                <w:color w:val="D6D6D6"/>
                <w:sz w:val="27"/>
                <w:szCs w:val="27"/>
              </w:rPr>
              <w:t>titolo/descrizione</w:t>
            </w:r>
          </w:p>
        </w:tc>
      </w:tr>
      <w:tr w:rsidR="00302C20" w:rsidTr="00302C20">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02C20" w:rsidRDefault="00302C20">
            <w:pPr>
              <w:pStyle w:val="NormaleWeb"/>
              <w:spacing w:before="36" w:beforeAutospacing="0" w:after="36" w:afterAutospacing="0"/>
              <w:jc w:val="center"/>
            </w:pPr>
            <w:r>
              <w:rPr>
                <w:rFonts w:ascii="Verdana" w:hAnsi="Verdana"/>
                <w:color w:val="000080"/>
                <w:sz w:val="20"/>
                <w:szCs w:val="20"/>
              </w:rPr>
              <w:t>2</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02C20" w:rsidRDefault="00302C20">
            <w:pPr>
              <w:pStyle w:val="NormaleWeb"/>
              <w:spacing w:before="36" w:beforeAutospacing="0" w:after="36" w:afterAutospacing="0"/>
              <w:jc w:val="center"/>
            </w:pPr>
            <w:hyperlink r:id="rId9" w:history="1">
              <w:r>
                <w:rPr>
                  <w:rStyle w:val="Collegamentoipertestuale"/>
                  <w:rFonts w:ascii="Verdana" w:hAnsi="Verdana"/>
                  <w:sz w:val="20"/>
                  <w:szCs w:val="20"/>
                </w:rPr>
                <w:t>articoli</w:t>
              </w:r>
            </w:hyperlink>
            <w:r>
              <w:t xml:space="preserve"> </w:t>
            </w:r>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02C20" w:rsidRDefault="00302C20">
            <w:pPr>
              <w:pStyle w:val="NormaleWeb"/>
              <w:spacing w:before="36" w:beforeAutospacing="0" w:after="36" w:afterAutospacing="0"/>
              <w:jc w:val="center"/>
            </w:pPr>
            <w:hyperlink r:id="rId10" w:history="1">
              <w:r>
                <w:rPr>
                  <w:rStyle w:val="Collegamentoipertestuale"/>
                  <w:rFonts w:ascii="Verdana" w:hAnsi="Verdana"/>
                  <w:sz w:val="20"/>
                  <w:szCs w:val="20"/>
                </w:rPr>
                <w:t>Astrologia Gioiosa</w:t>
              </w:r>
            </w:hyperlink>
            <w:r>
              <w:t xml:space="preserve"> </w:t>
            </w:r>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02C20" w:rsidRDefault="00302C20">
            <w:pPr>
              <w:pStyle w:val="NormaleWeb"/>
              <w:spacing w:before="36" w:beforeAutospacing="0" w:after="36" w:afterAutospacing="0"/>
              <w:jc w:val="center"/>
            </w:pPr>
            <w:hyperlink r:id="rId11" w:history="1">
              <w:r>
                <w:rPr>
                  <w:rStyle w:val="Collegamentoipertestuale"/>
                  <w:rFonts w:ascii="Verdana" w:hAnsi="Verdana"/>
                  <w:sz w:val="20"/>
                  <w:szCs w:val="20"/>
                </w:rPr>
                <w:t>Forza e dolcezza della Primavera</w:t>
              </w:r>
            </w:hyperlink>
            <w:r>
              <w:br/>
            </w:r>
            <w:r>
              <w:rPr>
                <w:rFonts w:ascii="Verdana" w:hAnsi="Verdana"/>
                <w:color w:val="003366"/>
                <w:sz w:val="15"/>
                <w:szCs w:val="15"/>
              </w:rPr>
              <w:t xml:space="preserve">di Laura </w:t>
            </w:r>
            <w:proofErr w:type="spellStart"/>
            <w:r>
              <w:rPr>
                <w:rFonts w:ascii="Verdana" w:hAnsi="Verdana"/>
                <w:color w:val="003366"/>
                <w:sz w:val="15"/>
                <w:szCs w:val="15"/>
              </w:rPr>
              <w:t>Bottagisio</w:t>
            </w:r>
            <w:proofErr w:type="spellEnd"/>
          </w:p>
        </w:tc>
      </w:tr>
      <w:tr w:rsidR="00302C20" w:rsidTr="00302C20">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02C20" w:rsidRDefault="00302C20">
            <w:pPr>
              <w:pStyle w:val="NormaleWeb"/>
              <w:spacing w:before="36" w:beforeAutospacing="0" w:after="36" w:afterAutospacing="0"/>
              <w:jc w:val="center"/>
            </w:pPr>
            <w:r>
              <w:rPr>
                <w:rFonts w:ascii="Verdana" w:hAnsi="Verdana"/>
                <w:color w:val="000080"/>
                <w:sz w:val="20"/>
                <w:szCs w:val="20"/>
              </w:rPr>
              <w:t>3 - 7</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02C20" w:rsidRDefault="00302C20">
            <w:pPr>
              <w:pStyle w:val="NormaleWeb"/>
              <w:spacing w:before="36" w:beforeAutospacing="0" w:after="36" w:afterAutospacing="0"/>
              <w:jc w:val="center"/>
            </w:pPr>
            <w:hyperlink r:id="rId12" w:history="1">
              <w:r>
                <w:rPr>
                  <w:rStyle w:val="Collegamentoipertestuale"/>
                  <w:rFonts w:ascii="Verdana" w:hAnsi="Verdana"/>
                  <w:sz w:val="20"/>
                  <w:szCs w:val="20"/>
                </w:rPr>
                <w:t>messaggi</w:t>
              </w:r>
            </w:hyperlink>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02C20" w:rsidRDefault="00302C20">
            <w:pPr>
              <w:pStyle w:val="NormaleWeb"/>
              <w:spacing w:before="36" w:beforeAutospacing="0" w:after="36" w:afterAutospacing="0"/>
              <w:jc w:val="center"/>
            </w:pPr>
            <w:hyperlink r:id="rId13" w:history="1">
              <w:r>
                <w:rPr>
                  <w:rStyle w:val="Collegamentoipertestuale"/>
                  <w:rFonts w:ascii="Verdana" w:hAnsi="Verdana"/>
                  <w:sz w:val="20"/>
                  <w:szCs w:val="20"/>
                </w:rPr>
                <w:t>Arcangelo Michele</w:t>
              </w:r>
            </w:hyperlink>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02C20" w:rsidRDefault="00302C20">
            <w:pPr>
              <w:pStyle w:val="NormaleWeb"/>
              <w:spacing w:before="24" w:beforeAutospacing="0" w:after="24" w:afterAutospacing="0"/>
              <w:jc w:val="center"/>
            </w:pPr>
            <w:r>
              <w:rPr>
                <w:rFonts w:ascii="Verdana" w:hAnsi="Verdana"/>
                <w:color w:val="003366"/>
                <w:sz w:val="15"/>
                <w:szCs w:val="15"/>
              </w:rPr>
              <w:t>Marzo 2013</w:t>
            </w:r>
          </w:p>
          <w:p w:rsidR="00302C20" w:rsidRDefault="00302C20">
            <w:pPr>
              <w:pStyle w:val="NormaleWeb"/>
              <w:spacing w:before="24" w:beforeAutospacing="0" w:after="24" w:afterAutospacing="0"/>
              <w:jc w:val="center"/>
            </w:pPr>
            <w:hyperlink r:id="rId14" w:history="1">
              <w:r>
                <w:rPr>
                  <w:rStyle w:val="Collegamentoipertestuale"/>
                  <w:rFonts w:ascii="Verdana" w:hAnsi="Verdana"/>
                  <w:sz w:val="20"/>
                  <w:szCs w:val="20"/>
                </w:rPr>
                <w:t>Restate saldi, Amati!</w:t>
              </w:r>
            </w:hyperlink>
          </w:p>
          <w:p w:rsidR="00302C20" w:rsidRDefault="00302C20">
            <w:pPr>
              <w:pStyle w:val="NormaleWeb"/>
              <w:spacing w:before="24" w:beforeAutospacing="0" w:after="24" w:afterAutospacing="0"/>
              <w:jc w:val="center"/>
            </w:pPr>
            <w:r>
              <w:rPr>
                <w:rFonts w:ascii="Verdana" w:hAnsi="Verdana"/>
                <w:color w:val="003366"/>
                <w:sz w:val="15"/>
                <w:szCs w:val="15"/>
              </w:rPr>
              <w:t xml:space="preserve">attraverso </w:t>
            </w:r>
            <w:proofErr w:type="spellStart"/>
            <w:r>
              <w:rPr>
                <w:rFonts w:ascii="Verdana" w:hAnsi="Verdana"/>
                <w:color w:val="003366"/>
                <w:sz w:val="15"/>
                <w:szCs w:val="15"/>
              </w:rPr>
              <w:t>Ronna</w:t>
            </w:r>
            <w:proofErr w:type="spellEnd"/>
            <w:r>
              <w:rPr>
                <w:rFonts w:ascii="Verdana" w:hAnsi="Verdana"/>
                <w:color w:val="003366"/>
                <w:sz w:val="15"/>
                <w:szCs w:val="15"/>
              </w:rPr>
              <w:t xml:space="preserve"> </w:t>
            </w:r>
            <w:proofErr w:type="spellStart"/>
            <w:r>
              <w:rPr>
                <w:rFonts w:ascii="Verdana" w:hAnsi="Verdana"/>
                <w:color w:val="003366"/>
                <w:sz w:val="15"/>
                <w:szCs w:val="15"/>
              </w:rPr>
              <w:t>Herman</w:t>
            </w:r>
            <w:proofErr w:type="spellEnd"/>
          </w:p>
        </w:tc>
      </w:tr>
      <w:tr w:rsidR="00302C20" w:rsidTr="00302C20">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02C20" w:rsidRDefault="00302C20">
            <w:pPr>
              <w:pStyle w:val="NormaleWeb"/>
              <w:spacing w:before="36" w:beforeAutospacing="0" w:after="36" w:afterAutospacing="0"/>
              <w:jc w:val="center"/>
            </w:pPr>
            <w:r>
              <w:rPr>
                <w:rFonts w:ascii="Verdana" w:hAnsi="Verdana"/>
                <w:color w:val="000080"/>
                <w:sz w:val="20"/>
                <w:szCs w:val="20"/>
              </w:rPr>
              <w:t>8 - 11</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02C20" w:rsidRDefault="00302C20">
            <w:pPr>
              <w:pStyle w:val="NormaleWeb"/>
              <w:spacing w:before="36" w:beforeAutospacing="0" w:after="36" w:afterAutospacing="0"/>
              <w:jc w:val="center"/>
            </w:pPr>
            <w:hyperlink r:id="rId15" w:history="1">
              <w:r>
                <w:rPr>
                  <w:rStyle w:val="Collegamentoipertestuale"/>
                  <w:rFonts w:ascii="Verdana" w:hAnsi="Verdana"/>
                  <w:sz w:val="20"/>
                  <w:szCs w:val="20"/>
                </w:rPr>
                <w:t>messaggi</w:t>
              </w:r>
            </w:hyperlink>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02C20" w:rsidRDefault="00302C20">
            <w:pPr>
              <w:pStyle w:val="NormaleWeb"/>
              <w:spacing w:before="36" w:beforeAutospacing="0" w:after="36" w:afterAutospacing="0"/>
              <w:jc w:val="center"/>
            </w:pPr>
            <w:hyperlink r:id="rId16" w:history="1">
              <w:r>
                <w:rPr>
                  <w:rStyle w:val="Collegamentoipertestuale"/>
                  <w:rFonts w:ascii="Verdana" w:hAnsi="Verdana"/>
                  <w:sz w:val="20"/>
                  <w:szCs w:val="20"/>
                </w:rPr>
                <w:t>Energie di Luce</w:t>
              </w:r>
            </w:hyperlink>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02C20" w:rsidRDefault="00302C20">
            <w:pPr>
              <w:pStyle w:val="NormaleWeb"/>
              <w:spacing w:before="24" w:beforeAutospacing="0" w:after="24" w:afterAutospacing="0"/>
              <w:jc w:val="center"/>
            </w:pPr>
            <w:r>
              <w:rPr>
                <w:rFonts w:ascii="Verdana" w:hAnsi="Verdana"/>
                <w:color w:val="003366"/>
                <w:sz w:val="15"/>
                <w:szCs w:val="15"/>
              </w:rPr>
              <w:t>Messaggio del 13-02-2013</w:t>
            </w:r>
          </w:p>
          <w:p w:rsidR="00302C20" w:rsidRDefault="00302C20">
            <w:pPr>
              <w:jc w:val="center"/>
            </w:pPr>
            <w:hyperlink r:id="rId17" w:history="1">
              <w:r>
                <w:rPr>
                  <w:rStyle w:val="Collegamentoipertestuale"/>
                  <w:rFonts w:ascii="Verdana" w:hAnsi="Verdana"/>
                  <w:sz w:val="20"/>
                  <w:szCs w:val="20"/>
                </w:rPr>
                <w:t>Messaggio dai Maestri Galattici di Luce</w:t>
              </w:r>
            </w:hyperlink>
          </w:p>
          <w:p w:rsidR="00302C20" w:rsidRDefault="00302C20">
            <w:pPr>
              <w:pStyle w:val="NormaleWeb"/>
              <w:spacing w:before="24" w:beforeAutospacing="0" w:after="24" w:afterAutospacing="0"/>
              <w:jc w:val="center"/>
            </w:pPr>
            <w:r>
              <w:rPr>
                <w:rFonts w:ascii="Verdana" w:hAnsi="Verdana"/>
                <w:color w:val="003366"/>
                <w:sz w:val="15"/>
                <w:szCs w:val="15"/>
              </w:rPr>
              <w:t xml:space="preserve">Attraverso Anna Maria </w:t>
            </w:r>
            <w:proofErr w:type="spellStart"/>
            <w:r>
              <w:rPr>
                <w:rFonts w:ascii="Verdana" w:hAnsi="Verdana"/>
                <w:color w:val="003366"/>
                <w:sz w:val="15"/>
                <w:szCs w:val="15"/>
              </w:rPr>
              <w:t>Artini</w:t>
            </w:r>
            <w:proofErr w:type="spellEnd"/>
          </w:p>
        </w:tc>
      </w:tr>
      <w:tr w:rsidR="00302C20" w:rsidTr="00302C20">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02C20" w:rsidRDefault="00302C20" w:rsidP="00302C20">
            <w:pPr>
              <w:pStyle w:val="NormaleWeb"/>
              <w:spacing w:before="36" w:beforeAutospacing="0" w:after="36" w:afterAutospacing="0"/>
              <w:jc w:val="center"/>
            </w:pPr>
            <w:r>
              <w:rPr>
                <w:rFonts w:ascii="Verdana" w:hAnsi="Verdana"/>
                <w:color w:val="000080"/>
                <w:sz w:val="20"/>
                <w:szCs w:val="20"/>
              </w:rPr>
              <w:t>12 - 15</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02C20" w:rsidRDefault="00302C20">
            <w:pPr>
              <w:pStyle w:val="NormaleWeb"/>
              <w:spacing w:before="36" w:beforeAutospacing="0" w:after="36" w:afterAutospacing="0"/>
              <w:jc w:val="center"/>
            </w:pPr>
            <w:hyperlink r:id="rId18" w:history="1">
              <w:r>
                <w:rPr>
                  <w:rStyle w:val="Collegamentoipertestuale"/>
                  <w:rFonts w:ascii="Verdana" w:hAnsi="Verdana"/>
                  <w:sz w:val="20"/>
                  <w:szCs w:val="20"/>
                </w:rPr>
                <w:t>articoli</w:t>
              </w:r>
            </w:hyperlink>
            <w:r>
              <w:t xml:space="preserve"> </w:t>
            </w:r>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02C20" w:rsidRDefault="00302C20">
            <w:pPr>
              <w:pStyle w:val="NormaleWeb"/>
              <w:spacing w:before="36" w:beforeAutospacing="0" w:after="36" w:afterAutospacing="0"/>
              <w:jc w:val="center"/>
            </w:pPr>
            <w:hyperlink r:id="rId19" w:history="1">
              <w:proofErr w:type="spellStart"/>
              <w:r>
                <w:rPr>
                  <w:rStyle w:val="Collegamentoipertestuale"/>
                  <w:rFonts w:ascii="Verdana" w:hAnsi="Verdana"/>
                  <w:sz w:val="20"/>
                  <w:szCs w:val="20"/>
                </w:rPr>
                <w:t>ThinkWithYourHeart</w:t>
              </w:r>
              <w:proofErr w:type="spellEnd"/>
            </w:hyperlink>
            <w:r>
              <w:t xml:space="preserve"> </w:t>
            </w:r>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02C20" w:rsidRDefault="00302C20">
            <w:pPr>
              <w:pStyle w:val="NormaleWeb"/>
              <w:spacing w:before="36" w:beforeAutospacing="0" w:after="36" w:afterAutospacing="0"/>
              <w:jc w:val="center"/>
            </w:pPr>
            <w:hyperlink r:id="rId20" w:history="1">
              <w:r>
                <w:rPr>
                  <w:rStyle w:val="Collegamentoipertestuale"/>
                  <w:rFonts w:ascii="Verdana" w:hAnsi="Verdana"/>
                  <w:sz w:val="20"/>
                  <w:szCs w:val="20"/>
                </w:rPr>
                <w:t>Le energie della nuova creazione: magia in azione</w:t>
              </w:r>
            </w:hyperlink>
            <w:r>
              <w:br/>
            </w:r>
            <w:r>
              <w:rPr>
                <w:rFonts w:ascii="Verdana" w:hAnsi="Verdana"/>
                <w:color w:val="003366"/>
                <w:sz w:val="15"/>
                <w:szCs w:val="15"/>
              </w:rPr>
              <w:t>9 marzo 2013</w:t>
            </w:r>
          </w:p>
        </w:tc>
      </w:tr>
      <w:tr w:rsidR="00302C20" w:rsidTr="00302C20">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02C20" w:rsidRDefault="00302C20">
            <w:pPr>
              <w:pStyle w:val="NormaleWeb"/>
              <w:spacing w:before="36" w:beforeAutospacing="0" w:after="36" w:afterAutospacing="0"/>
              <w:jc w:val="center"/>
            </w:pPr>
            <w:r>
              <w:rPr>
                <w:rFonts w:ascii="Verdana" w:hAnsi="Verdana"/>
                <w:color w:val="000080"/>
                <w:sz w:val="20"/>
                <w:szCs w:val="20"/>
              </w:rPr>
              <w:t>16 - 17</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02C20" w:rsidRDefault="00302C20">
            <w:pPr>
              <w:pStyle w:val="NormaleWeb"/>
              <w:spacing w:before="36" w:beforeAutospacing="0" w:after="36" w:afterAutospacing="0"/>
              <w:jc w:val="center"/>
            </w:pPr>
            <w:hyperlink r:id="rId21" w:history="1">
              <w:r>
                <w:rPr>
                  <w:rStyle w:val="Collegamentoipertestuale"/>
                  <w:rFonts w:ascii="Verdana" w:hAnsi="Verdana"/>
                  <w:sz w:val="20"/>
                  <w:szCs w:val="20"/>
                </w:rPr>
                <w:t>messaggi</w:t>
              </w:r>
            </w:hyperlink>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02C20" w:rsidRDefault="00302C20">
            <w:pPr>
              <w:pStyle w:val="NormaleWeb"/>
              <w:spacing w:before="36" w:beforeAutospacing="0" w:after="36" w:afterAutospacing="0"/>
              <w:jc w:val="center"/>
            </w:pPr>
            <w:hyperlink r:id="rId22" w:history="1">
              <w:proofErr w:type="spellStart"/>
              <w:r>
                <w:rPr>
                  <w:rStyle w:val="Collegamentoipertestuale"/>
                  <w:rFonts w:ascii="Verdana" w:hAnsi="Verdana"/>
                  <w:sz w:val="20"/>
                  <w:szCs w:val="20"/>
                </w:rPr>
                <w:t>Talia</w:t>
              </w:r>
              <w:proofErr w:type="spellEnd"/>
            </w:hyperlink>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02C20" w:rsidRDefault="00302C20">
            <w:pPr>
              <w:pStyle w:val="NormaleWeb"/>
              <w:spacing w:before="12" w:beforeAutospacing="0" w:after="12" w:afterAutospacing="0"/>
              <w:jc w:val="center"/>
            </w:pPr>
            <w:hyperlink r:id="rId23" w:history="1">
              <w:r>
                <w:rPr>
                  <w:rStyle w:val="Collegamentoipertestuale"/>
                  <w:rFonts w:ascii="Verdana" w:hAnsi="Verdana"/>
                  <w:sz w:val="20"/>
                  <w:szCs w:val="20"/>
                </w:rPr>
                <w:t>Il fiume scorre</w:t>
              </w:r>
            </w:hyperlink>
          </w:p>
          <w:p w:rsidR="00302C20" w:rsidRDefault="00302C20">
            <w:pPr>
              <w:pStyle w:val="NormaleWeb"/>
              <w:spacing w:before="12" w:beforeAutospacing="0" w:after="12" w:afterAutospacing="0"/>
              <w:jc w:val="center"/>
            </w:pPr>
            <w:proofErr w:type="spellStart"/>
            <w:r>
              <w:rPr>
                <w:rFonts w:ascii="Verdana" w:hAnsi="Verdana"/>
                <w:color w:val="003366"/>
                <w:sz w:val="15"/>
                <w:szCs w:val="15"/>
              </w:rPr>
              <w:t>Talia</w:t>
            </w:r>
            <w:proofErr w:type="spellEnd"/>
            <w:r>
              <w:rPr>
                <w:rFonts w:ascii="Verdana" w:hAnsi="Verdana"/>
                <w:color w:val="003366"/>
                <w:sz w:val="15"/>
                <w:szCs w:val="15"/>
              </w:rPr>
              <w:t xml:space="preserve"> canalizzata da Stefania Croce</w:t>
            </w:r>
          </w:p>
        </w:tc>
      </w:tr>
    </w:tbl>
    <w:p w:rsidR="00E016D6" w:rsidRDefault="00E016D6" w:rsidP="00302C20"/>
    <w:p w:rsidR="00302C20" w:rsidRDefault="00302C20" w:rsidP="00302C20"/>
    <w:p w:rsidR="00302C20" w:rsidRDefault="00302C20" w:rsidP="00302C20">
      <w:pPr>
        <w:pStyle w:val="NormaleWeb"/>
        <w:jc w:val="center"/>
        <w:rPr>
          <w:color w:val="C53A8A"/>
          <w:sz w:val="36"/>
          <w:szCs w:val="36"/>
        </w:rPr>
      </w:pPr>
    </w:p>
    <w:p w:rsidR="00302C20" w:rsidRDefault="00302C20" w:rsidP="00302C20">
      <w:pPr>
        <w:pStyle w:val="NormaleWeb"/>
        <w:jc w:val="center"/>
        <w:rPr>
          <w:color w:val="C53A8A"/>
          <w:sz w:val="36"/>
          <w:szCs w:val="36"/>
        </w:rPr>
      </w:pPr>
    </w:p>
    <w:p w:rsidR="00302C20" w:rsidRDefault="00302C20" w:rsidP="00302C20">
      <w:pPr>
        <w:pStyle w:val="NormaleWeb"/>
        <w:jc w:val="center"/>
        <w:rPr>
          <w:color w:val="C53A8A"/>
          <w:sz w:val="36"/>
          <w:szCs w:val="36"/>
        </w:rPr>
      </w:pPr>
    </w:p>
    <w:p w:rsidR="00302C20" w:rsidRDefault="00302C20" w:rsidP="00302C20">
      <w:pPr>
        <w:pStyle w:val="NormaleWeb"/>
        <w:jc w:val="center"/>
        <w:rPr>
          <w:color w:val="C53A8A"/>
          <w:sz w:val="36"/>
          <w:szCs w:val="36"/>
        </w:rPr>
      </w:pPr>
    </w:p>
    <w:p w:rsidR="00302C20" w:rsidRDefault="00302C20" w:rsidP="00302C20">
      <w:pPr>
        <w:pStyle w:val="NormaleWeb"/>
        <w:jc w:val="center"/>
        <w:rPr>
          <w:color w:val="C53A8A"/>
          <w:sz w:val="36"/>
          <w:szCs w:val="36"/>
        </w:rPr>
      </w:pPr>
    </w:p>
    <w:p w:rsidR="00302C20" w:rsidRDefault="00302C20" w:rsidP="00302C20">
      <w:pPr>
        <w:pStyle w:val="NormaleWeb"/>
        <w:jc w:val="center"/>
        <w:rPr>
          <w:color w:val="C53A8A"/>
          <w:sz w:val="36"/>
          <w:szCs w:val="36"/>
        </w:rPr>
      </w:pPr>
    </w:p>
    <w:p w:rsidR="00302C20" w:rsidRDefault="00302C20" w:rsidP="00302C20">
      <w:pPr>
        <w:pStyle w:val="NormaleWeb"/>
        <w:jc w:val="center"/>
        <w:rPr>
          <w:color w:val="C53A8A"/>
          <w:sz w:val="36"/>
          <w:szCs w:val="36"/>
        </w:rPr>
      </w:pPr>
    </w:p>
    <w:p w:rsidR="00302C20" w:rsidRDefault="00302C20" w:rsidP="00302C20">
      <w:pPr>
        <w:pStyle w:val="NormaleWeb"/>
        <w:jc w:val="center"/>
        <w:rPr>
          <w:color w:val="C53A8A"/>
          <w:sz w:val="36"/>
          <w:szCs w:val="36"/>
        </w:rPr>
      </w:pPr>
    </w:p>
    <w:p w:rsidR="00302C20" w:rsidRDefault="00302C20" w:rsidP="00302C20">
      <w:pPr>
        <w:pStyle w:val="NormaleWeb"/>
        <w:jc w:val="center"/>
      </w:pPr>
      <w:r>
        <w:rPr>
          <w:color w:val="C53A8A"/>
          <w:sz w:val="36"/>
          <w:szCs w:val="36"/>
        </w:rPr>
        <w:lastRenderedPageBreak/>
        <w:t>Forza e dolcezza della Primavera</w:t>
      </w:r>
    </w:p>
    <w:p w:rsidR="00302C20" w:rsidRDefault="00302C20" w:rsidP="00302C20">
      <w:pPr>
        <w:pStyle w:val="NormaleWeb"/>
        <w:jc w:val="center"/>
      </w:pPr>
      <w:r>
        <w:rPr>
          <w:i/>
          <w:iCs/>
          <w:color w:val="C53A8A"/>
          <w:sz w:val="27"/>
          <w:szCs w:val="27"/>
        </w:rPr>
        <w:t xml:space="preserve">di Laura </w:t>
      </w:r>
      <w:proofErr w:type="spellStart"/>
      <w:r>
        <w:rPr>
          <w:i/>
          <w:iCs/>
          <w:color w:val="C53A8A"/>
          <w:sz w:val="27"/>
          <w:szCs w:val="27"/>
        </w:rPr>
        <w:t>Bottagisio</w:t>
      </w:r>
      <w:proofErr w:type="spellEnd"/>
    </w:p>
    <w:p w:rsidR="00302C20" w:rsidRDefault="00302C20" w:rsidP="00302C20">
      <w:pPr>
        <w:pStyle w:val="NormaleWeb"/>
        <w:jc w:val="both"/>
      </w:pPr>
      <w:r>
        <w:rPr>
          <w:color w:val="C53A8A"/>
        </w:rPr>
        <w:t xml:space="preserve">Velocissimamente ci stiamo avvicinando a quella che possiamo chiamare ‘barriera del </w:t>
      </w:r>
      <w:proofErr w:type="spellStart"/>
      <w:r>
        <w:rPr>
          <w:color w:val="C53A8A"/>
        </w:rPr>
        <w:t>suono’</w:t>
      </w:r>
      <w:proofErr w:type="spellEnd"/>
      <w:r>
        <w:rPr>
          <w:color w:val="C53A8A"/>
        </w:rPr>
        <w:t xml:space="preserve"> , oltre la quale si apre un mondo magico che pian piano diverrà la nostra nuova realtà. È un mondo in cui ci si presenta per ciò che si è, senza maschere né barriere emotive o ostruzioni mentali, ma integri nella propria bellezza interiore. Un mondo bellissimo di cui possiamo finalmente varcarne la soglia perché sappiamo ormai che sta nel cuore, nucleo centrale della nostra esistenza.</w:t>
      </w:r>
    </w:p>
    <w:p w:rsidR="00302C20" w:rsidRDefault="00302C20" w:rsidP="00302C20">
      <w:pPr>
        <w:pStyle w:val="NormaleWeb"/>
        <w:jc w:val="both"/>
      </w:pPr>
      <w:r>
        <w:rPr>
          <w:color w:val="C53A8A"/>
        </w:rPr>
        <w:t xml:space="preserve">I nostri cinque sensi, legati all’istinto naturale animale che non teme giudizi,  l’hanno già oltrepassata, nuove armonie scorrono in noi e, come nuova linfa, vanno a risvegliare la nostra </w:t>
      </w:r>
      <w:proofErr w:type="spellStart"/>
      <w:r>
        <w:rPr>
          <w:color w:val="C53A8A"/>
        </w:rPr>
        <w:t>sensorialità</w:t>
      </w:r>
      <w:proofErr w:type="spellEnd"/>
      <w:r>
        <w:rPr>
          <w:color w:val="C53A8A"/>
        </w:rPr>
        <w:t xml:space="preserve"> nella parte più sottile ed eterica. La percezione si fa dunque sempre più in linea con i vortici energetici che Terra e Cielo, all’unisono, vanno ora producendo. L’attività solare, di rinnovata intensità che vedrà il suo picco verso maggio 2013, non è che risonanza e riflesso di ciò che sta avvenendo nel Cuore più intimo della Terra dove si è messo in azione il Sole Cristallino lì presente, sempre più in fermento per poter espandere la sua luce fino alla superficie e fonderla con la luce del Sole nel cielo. Tutto ciò, ovviamente, sta avvenendo anche in noi dove il Cuore del cuore, nostro nucleo centrale, batte al ritmo di questa forza impetuosa,che con l’Equinozio di Primavera del 20 marzo ha preso la strada verso la sua concretizzazione. Da quel preciso momento  siamo infatti raggiunti e attraversati dall’essenza zodiacale di Ariete, segno forte di fuoco, capace di sgomberare con impeto la nostra mente da tutti quei pensieri-ombra che non hanno caldeggiato la nascita dell’Uomo Nuovo, scopo ultimo di questa nostra esistenza.</w:t>
      </w:r>
    </w:p>
    <w:p w:rsidR="00302C20" w:rsidRDefault="00302C20" w:rsidP="00302C20">
      <w:pPr>
        <w:pStyle w:val="NormaleWeb"/>
        <w:jc w:val="both"/>
      </w:pPr>
      <w:r>
        <w:rPr>
          <w:color w:val="C53A8A"/>
        </w:rPr>
        <w:t>La nostra sfaccettatura Ariete ci rende evidenti i condizionamenti che ci hanno finora imprigionato con catene ormai logore e arrugginite da tempo, e ci sprona a gran voce a liberarci da tutto ciò. Il grafico astrologico del passaggio alla primavera ben ce lo illustra, il Sole, infatti, entrando in Ariete, vi ha trovato la forza congiunta di Marte e Urano anch’essi presenti nel segno, pianeti d’azione, proiettivi, la cui natura è affine proprio all’elemento fuoco. E dunque, senza ombra di dubbio, di fuoco è l’energia che liquefa quelle nostre catene convertendole in liquida e fluida linfa vitale capace di irrorare e  informare le nostre cellule del nuovo divenire, trasformando i condizionamenti coercitivi inscritti nella nostra impronta di nascita in ispirazione creativa che attiva i nostri talenti.</w:t>
      </w:r>
    </w:p>
    <w:p w:rsidR="00302C20" w:rsidRDefault="00302C20" w:rsidP="00302C20">
      <w:pPr>
        <w:pStyle w:val="NormaleWeb"/>
        <w:jc w:val="both"/>
        <w:rPr>
          <w:color w:val="C53A8A"/>
        </w:rPr>
      </w:pPr>
      <w:r>
        <w:rPr>
          <w:color w:val="C53A8A"/>
        </w:rPr>
        <w:t>Questa è l’immagine che suggeriscono le forze planetarie congiunte. La Luna, che in quel momento transitava in Cancro, si è fatta terzo vertice del bellissimo triangolo che ha potuto formarsi tra i tre segni d’acqua con Saturno e Nettuno presenti in Scorpione e Pesci, contribuendo a sciogliere il pesante ferro incatenante che si è così trasmutato dapprima in liquido argenteo, poi aureo, e infine in luminosissima linfa vitale. E  l’apporto di Venere presente in Pesci non è che la dolcezza infinita di cui, come anche il nuovo Papa ci ha suggerito, non dobbiamo avere timore. Possiamo trattenere in noi questa visione e lasciare che in noi respiri.</w:t>
      </w:r>
    </w:p>
    <w:p w:rsidR="00302C20" w:rsidRDefault="00302C20" w:rsidP="00302C20">
      <w:pPr>
        <w:pStyle w:val="NormaleWeb"/>
        <w:jc w:val="both"/>
      </w:pPr>
      <w:r>
        <w:rPr>
          <w:color w:val="C53A8A"/>
        </w:rPr>
        <w:t xml:space="preserve">Ognuno di noi è l’espressione vivente di un preciso momento cosmico che dall’eterico si fa materico attraverso e grazie a noi. Ariete è il segno di ogni inizio, ogni cosa che prende avvio ha la sua matrice nell’archetipo che abbiamo chiamato Ariete e che abbiamo identificato con il fuoco, con la scintilla che dà l’accensione. Grazie all’energia </w:t>
      </w:r>
      <w:proofErr w:type="spellStart"/>
      <w:r>
        <w:rPr>
          <w:color w:val="C53A8A"/>
        </w:rPr>
        <w:t>arietina</w:t>
      </w:r>
      <w:proofErr w:type="spellEnd"/>
      <w:r>
        <w:rPr>
          <w:color w:val="C53A8A"/>
        </w:rPr>
        <w:t xml:space="preserve"> in cui per questo mese saremo immersi, potremo ‘fare nuove tutte le cose’, percepire e ‘vedere’ la scintilla divina presente in ognuno di noi.</w:t>
      </w:r>
    </w:p>
    <w:p w:rsidR="00302C20" w:rsidRDefault="00302C20" w:rsidP="00302C20">
      <w:pPr>
        <w:jc w:val="center"/>
      </w:pPr>
    </w:p>
    <w:p w:rsidR="00302C20" w:rsidRDefault="00302C20" w:rsidP="00302C20">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302C20" w:rsidRDefault="00302C20" w:rsidP="00302C20">
      <w:pPr>
        <w:pStyle w:val="Titolo"/>
        <w:spacing w:before="0" w:beforeAutospacing="0" w:after="0" w:afterAutospacing="0"/>
        <w:ind w:left="170" w:right="170"/>
        <w:jc w:val="center"/>
      </w:pPr>
      <w:r>
        <w:rPr>
          <w:rStyle w:val="Enfasigrassetto"/>
          <w:rFonts w:ascii="Lucida Sans Unicode" w:hAnsi="Lucida Sans Unicode" w:cs="Lucida Sans Unicode"/>
          <w:color w:val="3333CC"/>
          <w:sz w:val="27"/>
          <w:szCs w:val="27"/>
        </w:rPr>
        <w:lastRenderedPageBreak/>
        <w:t>MESSAGGIO DALL'ARCANGELO MICHELE</w:t>
      </w:r>
    </w:p>
    <w:p w:rsidR="00302C20" w:rsidRDefault="00302C20" w:rsidP="00302C20">
      <w:pPr>
        <w:pStyle w:val="NormaleWeb"/>
        <w:spacing w:before="0" w:beforeAutospacing="0" w:after="0" w:afterAutospacing="0"/>
        <w:ind w:left="170" w:right="170"/>
        <w:jc w:val="center"/>
      </w:pPr>
      <w:r>
        <w:rPr>
          <w:rFonts w:ascii="Lucida Sans Unicode" w:hAnsi="Lucida Sans Unicode" w:cs="Lucida Sans Unicode"/>
          <w:i/>
          <w:iCs/>
          <w:color w:val="3333CC"/>
        </w:rPr>
        <w:t>di Marzo 2013</w:t>
      </w:r>
    </w:p>
    <w:p w:rsidR="00302C20" w:rsidRDefault="00302C20" w:rsidP="00302C20">
      <w:pPr>
        <w:pStyle w:val="NormaleWeb"/>
        <w:spacing w:before="0" w:beforeAutospacing="0" w:after="0" w:afterAutospacing="0"/>
        <w:ind w:left="170" w:right="170"/>
        <w:jc w:val="center"/>
      </w:pPr>
      <w:r>
        <w:rPr>
          <w:color w:val="3333CC"/>
        </w:rPr>
        <w:t xml:space="preserve">Trasmesso tramite </w:t>
      </w:r>
      <w:proofErr w:type="spellStart"/>
      <w:r>
        <w:rPr>
          <w:color w:val="3333CC"/>
        </w:rPr>
        <w:t>Ronna</w:t>
      </w:r>
      <w:proofErr w:type="spellEnd"/>
      <w:r>
        <w:rPr>
          <w:color w:val="3333CC"/>
        </w:rPr>
        <w:t xml:space="preserve"> </w:t>
      </w:r>
      <w:proofErr w:type="spellStart"/>
      <w:r>
        <w:rPr>
          <w:color w:val="3333CC"/>
        </w:rPr>
        <w:t>Herman</w:t>
      </w:r>
      <w:proofErr w:type="spellEnd"/>
    </w:p>
    <w:p w:rsidR="00302C20" w:rsidRDefault="00302C20" w:rsidP="00302C20">
      <w:pPr>
        <w:pStyle w:val="NormaleWeb"/>
        <w:spacing w:before="0" w:beforeAutospacing="0" w:after="0" w:afterAutospacing="0"/>
        <w:ind w:left="170" w:right="170"/>
        <w:jc w:val="center"/>
      </w:pPr>
      <w:r>
        <w:t> </w:t>
      </w:r>
    </w:p>
    <w:p w:rsidR="00302C20" w:rsidRDefault="00302C20" w:rsidP="00302C20">
      <w:pPr>
        <w:pStyle w:val="NormaleWeb"/>
        <w:spacing w:before="0" w:beforeAutospacing="0" w:after="0" w:afterAutospacing="0"/>
        <w:ind w:left="170" w:right="170"/>
        <w:jc w:val="center"/>
      </w:pPr>
      <w:r>
        <w:t> </w:t>
      </w:r>
    </w:p>
    <w:p w:rsidR="00302C20" w:rsidRDefault="00302C20" w:rsidP="00302C20">
      <w:pPr>
        <w:pStyle w:val="NormaleWeb"/>
        <w:spacing w:before="0" w:beforeAutospacing="0" w:after="0" w:afterAutospacing="0"/>
        <w:ind w:left="170" w:right="170"/>
        <w:jc w:val="center"/>
      </w:pPr>
      <w:r>
        <w:rPr>
          <w:rFonts w:ascii="Lucida Sans Unicode" w:hAnsi="Lucida Sans Unicode" w:cs="Lucida Sans Unicode"/>
          <w:b/>
          <w:bCs/>
          <w:color w:val="3333CC"/>
          <w:sz w:val="36"/>
          <w:szCs w:val="36"/>
        </w:rPr>
        <w:t>"Restate saldi, Amati!"</w:t>
      </w:r>
    </w:p>
    <w:p w:rsidR="00302C20" w:rsidRDefault="00302C20" w:rsidP="00302C20">
      <w:pPr>
        <w:pStyle w:val="NormaleWeb"/>
        <w:spacing w:before="0" w:beforeAutospacing="0" w:after="0" w:afterAutospacing="0"/>
        <w:ind w:left="170" w:right="170"/>
        <w:jc w:val="center"/>
      </w:pPr>
      <w:r>
        <w:t> </w:t>
      </w:r>
    </w:p>
    <w:p w:rsidR="00302C20" w:rsidRDefault="00302C20" w:rsidP="00302C20">
      <w:pPr>
        <w:jc w:val="both"/>
      </w:pPr>
      <w:r>
        <w:rPr>
          <w:rFonts w:ascii="Garamond" w:hAnsi="Garamond"/>
          <w:b/>
          <w:bCs/>
          <w:color w:val="3333CC"/>
          <w:sz w:val="27"/>
          <w:szCs w:val="27"/>
        </w:rPr>
        <w:t>Amati Maestri, </w:t>
      </w:r>
    </w:p>
    <w:p w:rsidR="00302C20" w:rsidRDefault="00302C20" w:rsidP="00302C20">
      <w:pPr>
        <w:pStyle w:val="NormaleWeb"/>
        <w:jc w:val="both"/>
      </w:pPr>
      <w:r>
        <w:rPr>
          <w:rFonts w:ascii="Garamond" w:hAnsi="Garamond"/>
          <w:b/>
          <w:bCs/>
          <w:color w:val="3333CC"/>
          <w:sz w:val="27"/>
          <w:szCs w:val="27"/>
        </w:rPr>
        <w:t xml:space="preserve">quello che definiamo Respiro Sacro è costituito dalla normale aria della terza - quarta dimensione, contenente ossigeno ed anche </w:t>
      </w:r>
      <w:proofErr w:type="spellStart"/>
      <w:r>
        <w:rPr>
          <w:rFonts w:ascii="Garamond" w:hAnsi="Garamond"/>
          <w:b/>
          <w:bCs/>
          <w:color w:val="3333CC"/>
          <w:sz w:val="27"/>
          <w:szCs w:val="27"/>
        </w:rPr>
        <w:t>Prana</w:t>
      </w:r>
      <w:proofErr w:type="spellEnd"/>
      <w:r>
        <w:rPr>
          <w:rFonts w:ascii="Garamond" w:hAnsi="Garamond"/>
          <w:b/>
          <w:bCs/>
          <w:color w:val="3333CC"/>
          <w:sz w:val="27"/>
          <w:szCs w:val="27"/>
        </w:rPr>
        <w:t xml:space="preserve">, che è  aria/etere </w:t>
      </w:r>
      <w:proofErr w:type="spellStart"/>
      <w:r>
        <w:rPr>
          <w:rFonts w:ascii="Garamond" w:hAnsi="Garamond"/>
          <w:b/>
          <w:bCs/>
          <w:color w:val="3333CC"/>
          <w:sz w:val="27"/>
          <w:szCs w:val="27"/>
        </w:rPr>
        <w:t>tri-quadrimensionale</w:t>
      </w:r>
      <w:proofErr w:type="spellEnd"/>
      <w:r>
        <w:rPr>
          <w:rFonts w:ascii="Garamond" w:hAnsi="Garamond"/>
          <w:b/>
          <w:bCs/>
          <w:color w:val="3333CC"/>
          <w:sz w:val="27"/>
          <w:szCs w:val="27"/>
        </w:rPr>
        <w:t>  che contiene anche le Particelle Adamantine di Luce del Creatore. La grandezza e la potenza di queste Particelle Divine aumentano con ogni livello di coscienza superiore che raggiungete. Il potente Respiro dell'Infinito apre le vie che conducono ai livelli multidimensionali della Coscienza del Creatore. La vostra prospettiva interiore si espanderà automaticamente mentre gradualmente cambiate il vostro modo/maniera di pensare e percepire.</w:t>
      </w:r>
    </w:p>
    <w:p w:rsidR="00302C20" w:rsidRDefault="00302C20" w:rsidP="00302C20">
      <w:pPr>
        <w:pStyle w:val="NormaleWeb"/>
        <w:jc w:val="both"/>
      </w:pPr>
      <w:r>
        <w:rPr>
          <w:rFonts w:ascii="Garamond" w:hAnsi="Garamond"/>
          <w:color w:val="3333CC"/>
          <w:sz w:val="27"/>
          <w:szCs w:val="27"/>
        </w:rPr>
        <w:t xml:space="preserve">La </w:t>
      </w:r>
      <w:r>
        <w:rPr>
          <w:rFonts w:ascii="Garamond" w:hAnsi="Garamond"/>
          <w:b/>
          <w:bCs/>
          <w:i/>
          <w:iCs/>
          <w:color w:val="3333CC"/>
          <w:sz w:val="27"/>
          <w:szCs w:val="27"/>
        </w:rPr>
        <w:t>fase dell’Inspirazione</w:t>
      </w:r>
      <w:r>
        <w:rPr>
          <w:rFonts w:ascii="Garamond" w:hAnsi="Garamond"/>
          <w:color w:val="3333CC"/>
          <w:sz w:val="27"/>
          <w:szCs w:val="27"/>
        </w:rPr>
        <w:t xml:space="preserve"> del Respiro dell'Infinito passa attraverso la </w:t>
      </w:r>
      <w:proofErr w:type="spellStart"/>
      <w:r>
        <w:rPr>
          <w:rFonts w:ascii="Garamond" w:hAnsi="Garamond"/>
          <w:color w:val="3333CC"/>
          <w:sz w:val="27"/>
          <w:szCs w:val="27"/>
        </w:rPr>
        <w:t>Medulla</w:t>
      </w:r>
      <w:proofErr w:type="spellEnd"/>
      <w:r>
        <w:rPr>
          <w:rFonts w:ascii="Garamond" w:hAnsi="Garamond"/>
          <w:color w:val="3333CC"/>
          <w:sz w:val="27"/>
          <w:szCs w:val="27"/>
        </w:rPr>
        <w:t xml:space="preserve"> </w:t>
      </w:r>
      <w:proofErr w:type="spellStart"/>
      <w:r>
        <w:rPr>
          <w:rFonts w:ascii="Garamond" w:hAnsi="Garamond"/>
          <w:color w:val="3333CC"/>
          <w:sz w:val="27"/>
          <w:szCs w:val="27"/>
        </w:rPr>
        <w:t>Oblongata</w:t>
      </w:r>
      <w:proofErr w:type="spellEnd"/>
      <w:r>
        <w:rPr>
          <w:rFonts w:ascii="Garamond" w:hAnsi="Garamond"/>
          <w:color w:val="3333CC"/>
          <w:sz w:val="27"/>
          <w:szCs w:val="27"/>
        </w:rPr>
        <w:t xml:space="preserve"> ed esce dalla parte posteriore della testa salendo poi verso l'alto nella vostra Stella dell'Anima. Le Particelle Adamantine di Luce del Creatore che </w:t>
      </w:r>
      <w:r>
        <w:rPr>
          <w:rFonts w:ascii="Garamond" w:hAnsi="Garamond"/>
          <w:b/>
          <w:bCs/>
          <w:i/>
          <w:iCs/>
          <w:color w:val="3333CC"/>
          <w:sz w:val="27"/>
          <w:szCs w:val="27"/>
        </w:rPr>
        <w:t>avete inalato</w:t>
      </w:r>
      <w:r>
        <w:rPr>
          <w:rFonts w:ascii="Garamond" w:hAnsi="Garamond"/>
          <w:color w:val="3333CC"/>
          <w:sz w:val="27"/>
          <w:szCs w:val="27"/>
        </w:rPr>
        <w:t xml:space="preserve"> attraverso il portale posteriore del Sacro Cuore sono programmate per integrare un numero specifico di </w:t>
      </w:r>
      <w:r>
        <w:rPr>
          <w:rFonts w:ascii="Garamond" w:hAnsi="Garamond"/>
          <w:b/>
          <w:bCs/>
          <w:i/>
          <w:iCs/>
          <w:color w:val="3333CC"/>
          <w:sz w:val="27"/>
          <w:szCs w:val="27"/>
        </w:rPr>
        <w:t>Vita-Atomi Semenza Codificati</w:t>
      </w:r>
      <w:r>
        <w:rPr>
          <w:rFonts w:ascii="Garamond" w:hAnsi="Garamond"/>
          <w:color w:val="3333CC"/>
          <w:sz w:val="27"/>
          <w:szCs w:val="27"/>
        </w:rPr>
        <w:t xml:space="preserve"> dalla vostra </w:t>
      </w:r>
      <w:proofErr w:type="spellStart"/>
      <w:r>
        <w:rPr>
          <w:rFonts w:ascii="Garamond" w:hAnsi="Garamond"/>
          <w:color w:val="3333CC"/>
          <w:sz w:val="27"/>
          <w:szCs w:val="27"/>
        </w:rPr>
        <w:t>Superanima-Sé</w:t>
      </w:r>
      <w:proofErr w:type="spellEnd"/>
      <w:r>
        <w:rPr>
          <w:rFonts w:ascii="Garamond" w:hAnsi="Garamond"/>
          <w:color w:val="3333CC"/>
          <w:sz w:val="27"/>
          <w:szCs w:val="27"/>
        </w:rPr>
        <w:t xml:space="preserve"> Superiore mentre il Respiro Sacro passa attraverso la vostra Stella dell'Anima</w:t>
      </w:r>
      <w:r>
        <w:rPr>
          <w:rFonts w:ascii="Garamond" w:hAnsi="Garamond"/>
          <w:b/>
          <w:bCs/>
          <w:i/>
          <w:iCs/>
          <w:color w:val="3333CC"/>
          <w:sz w:val="27"/>
          <w:szCs w:val="27"/>
        </w:rPr>
        <w:t>. L'Espirazione</w:t>
      </w:r>
      <w:r>
        <w:rPr>
          <w:rFonts w:ascii="Garamond" w:hAnsi="Garamond"/>
          <w:color w:val="3333CC"/>
          <w:sz w:val="27"/>
          <w:szCs w:val="27"/>
        </w:rPr>
        <w:t xml:space="preserve"> o espiro passa attraverso il </w:t>
      </w:r>
      <w:r>
        <w:rPr>
          <w:rFonts w:ascii="Garamond" w:hAnsi="Garamond"/>
          <w:b/>
          <w:bCs/>
          <w:i/>
          <w:iCs/>
          <w:color w:val="3333CC"/>
          <w:sz w:val="27"/>
          <w:szCs w:val="27"/>
        </w:rPr>
        <w:t>Chakra della Radice</w:t>
      </w:r>
      <w:r>
        <w:rPr>
          <w:rFonts w:ascii="Garamond" w:hAnsi="Garamond"/>
          <w:color w:val="3333CC"/>
          <w:sz w:val="27"/>
          <w:szCs w:val="27"/>
        </w:rPr>
        <w:t xml:space="preserve"> ed entra </w:t>
      </w:r>
      <w:r>
        <w:rPr>
          <w:rFonts w:ascii="Garamond" w:hAnsi="Garamond"/>
          <w:b/>
          <w:bCs/>
          <w:i/>
          <w:iCs/>
          <w:color w:val="3333CC"/>
          <w:sz w:val="27"/>
          <w:szCs w:val="27"/>
        </w:rPr>
        <w:t xml:space="preserve">nell'Atomo-Semenza della </w:t>
      </w:r>
      <w:proofErr w:type="spellStart"/>
      <w:r>
        <w:rPr>
          <w:rFonts w:ascii="Garamond" w:hAnsi="Garamond"/>
          <w:b/>
          <w:bCs/>
          <w:i/>
          <w:iCs/>
          <w:color w:val="3333CC"/>
          <w:sz w:val="27"/>
          <w:szCs w:val="27"/>
        </w:rPr>
        <w:t>Kundalini</w:t>
      </w:r>
      <w:proofErr w:type="spellEnd"/>
      <w:r>
        <w:rPr>
          <w:rFonts w:ascii="Garamond" w:hAnsi="Garamond"/>
          <w:b/>
          <w:bCs/>
          <w:i/>
          <w:iCs/>
          <w:color w:val="3333CC"/>
          <w:sz w:val="27"/>
          <w:szCs w:val="27"/>
        </w:rPr>
        <w:t xml:space="preserve"> </w:t>
      </w:r>
      <w:r>
        <w:rPr>
          <w:rFonts w:ascii="Garamond" w:hAnsi="Garamond"/>
          <w:color w:val="3333CC"/>
          <w:sz w:val="27"/>
          <w:szCs w:val="27"/>
        </w:rPr>
        <w:t xml:space="preserve">in esso contenuto. Monitorate dalla vostra </w:t>
      </w:r>
      <w:proofErr w:type="spellStart"/>
      <w:r>
        <w:rPr>
          <w:rFonts w:ascii="Garamond" w:hAnsi="Garamond"/>
          <w:color w:val="3333CC"/>
          <w:sz w:val="27"/>
          <w:szCs w:val="27"/>
        </w:rPr>
        <w:t>Superanima-Sé</w:t>
      </w:r>
      <w:proofErr w:type="spellEnd"/>
      <w:r>
        <w:rPr>
          <w:rFonts w:ascii="Garamond" w:hAnsi="Garamond"/>
          <w:color w:val="3333CC"/>
          <w:sz w:val="27"/>
          <w:szCs w:val="27"/>
        </w:rPr>
        <w:t xml:space="preserve"> Superiore, le porzioni misurate delle Particelle Adamantine custodite all'interno del Chakra della Radice vengono aggiunte al Respiro Sacro.         </w:t>
      </w:r>
      <w:r>
        <w:rPr>
          <w:rFonts w:ascii="Garamond" w:hAnsi="Garamond"/>
          <w:color w:val="3333CC"/>
        </w:rPr>
        <w:t xml:space="preserve">   </w:t>
      </w:r>
    </w:p>
    <w:p w:rsidR="00302C20" w:rsidRDefault="00302C20" w:rsidP="00302C20">
      <w:pPr>
        <w:pStyle w:val="NormaleWeb"/>
        <w:jc w:val="both"/>
      </w:pPr>
      <w:r>
        <w:rPr>
          <w:rFonts w:ascii="Garamond" w:hAnsi="Garamond"/>
          <w:color w:val="3333CC"/>
          <w:sz w:val="27"/>
          <w:szCs w:val="27"/>
        </w:rPr>
        <w:t xml:space="preserve">Le Particelle Adamantine di Luce che sono  custodite nel Chakra della Radice sono uniche, perché sono già state programmate con alcuni dei vostri speciali talenti, attributi e qualità di esperienze di vite passate. Il Respiro Sacro poi risale di fronte al veicolo fisico ed entra automaticamente nel corpo dove si trova il vostro </w:t>
      </w:r>
      <w:r>
        <w:rPr>
          <w:rFonts w:ascii="Garamond" w:hAnsi="Garamond"/>
          <w:b/>
          <w:bCs/>
          <w:i/>
          <w:iCs/>
          <w:color w:val="3333CC"/>
          <w:sz w:val="27"/>
          <w:szCs w:val="27"/>
        </w:rPr>
        <w:t>Atomo Semenza  Cristallino del Punto di Quiete</w:t>
      </w:r>
      <w:r>
        <w:rPr>
          <w:rFonts w:ascii="Garamond" w:hAnsi="Garamond"/>
          <w:color w:val="3333CC"/>
          <w:sz w:val="27"/>
          <w:szCs w:val="27"/>
        </w:rPr>
        <w:t xml:space="preserve">.  Questo Atomo  Semenza è stato progettato per magnetizzare, integrare e contenere queste particelle di Luce con frequenze più elevate. Lo si potrebbe definire un </w:t>
      </w:r>
      <w:r>
        <w:rPr>
          <w:rFonts w:ascii="Garamond" w:hAnsi="Garamond"/>
          <w:b/>
          <w:bCs/>
          <w:i/>
          <w:iCs/>
          <w:color w:val="3333CC"/>
          <w:sz w:val="27"/>
          <w:szCs w:val="27"/>
        </w:rPr>
        <w:t>centro di permanenza</w:t>
      </w:r>
      <w:r>
        <w:rPr>
          <w:rFonts w:ascii="Garamond" w:hAnsi="Garamond"/>
          <w:color w:val="3333CC"/>
          <w:sz w:val="27"/>
          <w:szCs w:val="27"/>
        </w:rPr>
        <w:t>, perché è collegato direttamente al vostro Sacro Cuore. Le Particelle Adamantine di Luce vengono poi attirate nel vostro Sacro Cuore per essere attivate attraverso i vostri pensieri semenza ed intenzione. Queste  Particelle Adamantine programmate sono poi pronte per essere espirate nella vostra Ruota del Creatore a Dodici Raggi, così come nel mondo in generale. Una parte fluirà anche nella Piramide Mondiale e  nelle altre piramidi di Luce di vostra scelta.</w:t>
      </w:r>
    </w:p>
    <w:p w:rsidR="00302C20" w:rsidRDefault="00302C20" w:rsidP="00302C20">
      <w:pPr>
        <w:pStyle w:val="NormaleWeb"/>
        <w:jc w:val="both"/>
      </w:pPr>
      <w:r>
        <w:rPr>
          <w:rStyle w:val="hps"/>
          <w:rFonts w:ascii="Garamond" w:hAnsi="Garamond"/>
          <w:color w:val="3333CC"/>
          <w:sz w:val="27"/>
          <w:szCs w:val="27"/>
        </w:rPr>
        <w:t>La</w:t>
      </w:r>
      <w:r>
        <w:rPr>
          <w:rFonts w:ascii="Garamond" w:hAnsi="Garamond"/>
          <w:color w:val="3333CC"/>
          <w:sz w:val="27"/>
          <w:szCs w:val="27"/>
        </w:rPr>
        <w:t xml:space="preserve"> </w:t>
      </w:r>
      <w:r>
        <w:rPr>
          <w:rStyle w:val="hps"/>
          <w:rFonts w:ascii="Garamond" w:hAnsi="Garamond"/>
          <w:color w:val="3333CC"/>
          <w:sz w:val="27"/>
          <w:szCs w:val="27"/>
        </w:rPr>
        <w:t>Ghiandola Pineale</w:t>
      </w:r>
      <w:r>
        <w:rPr>
          <w:rFonts w:ascii="Garamond" w:hAnsi="Garamond"/>
          <w:color w:val="3333CC"/>
          <w:sz w:val="27"/>
          <w:szCs w:val="27"/>
        </w:rPr>
        <w:t xml:space="preserve"> </w:t>
      </w:r>
      <w:r>
        <w:rPr>
          <w:rStyle w:val="hps"/>
          <w:rFonts w:ascii="Garamond" w:hAnsi="Garamond"/>
          <w:color w:val="3333CC"/>
          <w:sz w:val="27"/>
          <w:szCs w:val="27"/>
        </w:rPr>
        <w:t>potrebbe essere definita</w:t>
      </w:r>
      <w:r>
        <w:rPr>
          <w:rFonts w:ascii="Garamond" w:hAnsi="Garamond"/>
          <w:color w:val="3333CC"/>
          <w:sz w:val="27"/>
          <w:szCs w:val="27"/>
        </w:rPr>
        <w:t xml:space="preserve"> </w:t>
      </w:r>
      <w:r>
        <w:rPr>
          <w:rStyle w:val="hps"/>
          <w:rFonts w:ascii="Garamond" w:hAnsi="Garamond"/>
          <w:color w:val="3333CC"/>
          <w:sz w:val="27"/>
          <w:szCs w:val="27"/>
        </w:rPr>
        <w:t xml:space="preserve">un filtro di </w:t>
      </w:r>
      <w:r>
        <w:rPr>
          <w:rFonts w:ascii="Garamond" w:hAnsi="Garamond"/>
          <w:color w:val="3333CC"/>
          <w:sz w:val="27"/>
          <w:szCs w:val="27"/>
        </w:rPr>
        <w:t> </w:t>
      </w:r>
      <w:r>
        <w:rPr>
          <w:rStyle w:val="hps"/>
          <w:rFonts w:ascii="Garamond" w:hAnsi="Garamond"/>
          <w:color w:val="3333CC"/>
          <w:sz w:val="27"/>
          <w:szCs w:val="27"/>
        </w:rPr>
        <w:t>Luce</w:t>
      </w:r>
      <w:r>
        <w:rPr>
          <w:rFonts w:ascii="Garamond" w:hAnsi="Garamond"/>
          <w:color w:val="3333CC"/>
          <w:sz w:val="27"/>
          <w:szCs w:val="27"/>
        </w:rPr>
        <w:t xml:space="preserve"> </w:t>
      </w:r>
      <w:r>
        <w:rPr>
          <w:rStyle w:val="hps"/>
          <w:rFonts w:ascii="Garamond" w:hAnsi="Garamond"/>
          <w:color w:val="3333CC"/>
          <w:sz w:val="27"/>
          <w:szCs w:val="27"/>
        </w:rPr>
        <w:t>per il cervello</w:t>
      </w:r>
      <w:r>
        <w:rPr>
          <w:rFonts w:ascii="Garamond" w:hAnsi="Garamond"/>
          <w:color w:val="3333CC"/>
          <w:sz w:val="27"/>
          <w:szCs w:val="27"/>
        </w:rPr>
        <w:t xml:space="preserve">. </w:t>
      </w:r>
      <w:r>
        <w:rPr>
          <w:rStyle w:val="hps"/>
          <w:rFonts w:ascii="Garamond" w:hAnsi="Garamond"/>
          <w:color w:val="3333CC"/>
          <w:sz w:val="27"/>
          <w:szCs w:val="27"/>
        </w:rPr>
        <w:t>Il</w:t>
      </w:r>
      <w:r>
        <w:rPr>
          <w:rFonts w:ascii="Garamond" w:hAnsi="Garamond"/>
          <w:color w:val="3333CC"/>
          <w:sz w:val="27"/>
          <w:szCs w:val="27"/>
        </w:rPr>
        <w:t xml:space="preserve"> </w:t>
      </w:r>
      <w:r>
        <w:rPr>
          <w:rStyle w:val="hps"/>
          <w:rFonts w:ascii="Garamond" w:hAnsi="Garamond"/>
          <w:color w:val="3333CC"/>
          <w:sz w:val="27"/>
          <w:szCs w:val="27"/>
        </w:rPr>
        <w:t>sistema dei chakra</w:t>
      </w:r>
      <w:r>
        <w:rPr>
          <w:rFonts w:ascii="Garamond" w:hAnsi="Garamond"/>
          <w:color w:val="3333CC"/>
          <w:sz w:val="27"/>
          <w:szCs w:val="27"/>
        </w:rPr>
        <w:t xml:space="preserve"> </w:t>
      </w:r>
      <w:r>
        <w:rPr>
          <w:rStyle w:val="hps"/>
          <w:rFonts w:ascii="Garamond" w:hAnsi="Garamond"/>
          <w:color w:val="3333CC"/>
          <w:sz w:val="27"/>
          <w:szCs w:val="27"/>
        </w:rPr>
        <w:t>è progettato per</w:t>
      </w:r>
      <w:r>
        <w:rPr>
          <w:rFonts w:ascii="Garamond" w:hAnsi="Garamond"/>
          <w:color w:val="3333CC"/>
          <w:sz w:val="27"/>
          <w:szCs w:val="27"/>
        </w:rPr>
        <w:t xml:space="preserve"> </w:t>
      </w:r>
      <w:r>
        <w:rPr>
          <w:rStyle w:val="hps"/>
          <w:rFonts w:ascii="Garamond" w:hAnsi="Garamond"/>
          <w:color w:val="3333CC"/>
          <w:sz w:val="27"/>
          <w:szCs w:val="27"/>
        </w:rPr>
        <w:t>magnetizzare</w:t>
      </w:r>
      <w:r>
        <w:rPr>
          <w:rFonts w:ascii="Garamond" w:hAnsi="Garamond"/>
          <w:color w:val="3333CC"/>
          <w:sz w:val="27"/>
          <w:szCs w:val="27"/>
        </w:rPr>
        <w:t xml:space="preserve"> </w:t>
      </w:r>
      <w:r>
        <w:rPr>
          <w:rStyle w:val="hps"/>
          <w:rFonts w:ascii="Garamond" w:hAnsi="Garamond"/>
          <w:color w:val="3333CC"/>
          <w:sz w:val="27"/>
          <w:szCs w:val="27"/>
        </w:rPr>
        <w:t>e filtrare</w:t>
      </w:r>
      <w:r>
        <w:rPr>
          <w:rFonts w:ascii="Garamond" w:hAnsi="Garamond"/>
          <w:color w:val="3333CC"/>
          <w:sz w:val="27"/>
          <w:szCs w:val="27"/>
        </w:rPr>
        <w:t xml:space="preserve"> </w:t>
      </w:r>
      <w:r>
        <w:rPr>
          <w:rStyle w:val="hps"/>
          <w:rFonts w:ascii="Garamond" w:hAnsi="Garamond"/>
          <w:color w:val="3333CC"/>
          <w:sz w:val="27"/>
          <w:szCs w:val="27"/>
        </w:rPr>
        <w:t>nel corpo</w:t>
      </w:r>
      <w:r>
        <w:rPr>
          <w:rFonts w:ascii="Garamond" w:hAnsi="Garamond"/>
          <w:color w:val="3333CC"/>
          <w:sz w:val="27"/>
          <w:szCs w:val="27"/>
        </w:rPr>
        <w:t xml:space="preserve"> le frequenze </w:t>
      </w:r>
      <w:r>
        <w:rPr>
          <w:rStyle w:val="hps"/>
          <w:rFonts w:ascii="Garamond" w:hAnsi="Garamond"/>
          <w:color w:val="3333CC"/>
          <w:sz w:val="27"/>
          <w:szCs w:val="27"/>
        </w:rPr>
        <w:t>vibrazionali appropriate</w:t>
      </w:r>
      <w:r>
        <w:rPr>
          <w:rFonts w:ascii="Garamond" w:hAnsi="Garamond"/>
          <w:color w:val="3333CC"/>
          <w:sz w:val="27"/>
          <w:szCs w:val="27"/>
        </w:rPr>
        <w:t xml:space="preserve">  </w:t>
      </w:r>
      <w:r>
        <w:rPr>
          <w:rStyle w:val="atn"/>
          <w:rFonts w:ascii="Garamond" w:hAnsi="Garamond"/>
          <w:color w:val="3333CC"/>
          <w:sz w:val="27"/>
          <w:szCs w:val="27"/>
        </w:rPr>
        <w:t>- irradiate</w:t>
      </w:r>
      <w:r>
        <w:rPr>
          <w:rFonts w:ascii="Garamond" w:hAnsi="Garamond"/>
          <w:color w:val="3333CC"/>
          <w:sz w:val="27"/>
          <w:szCs w:val="27"/>
        </w:rPr>
        <w:t xml:space="preserve"> </w:t>
      </w:r>
      <w:r>
        <w:rPr>
          <w:rStyle w:val="hps"/>
          <w:rFonts w:ascii="Garamond" w:hAnsi="Garamond"/>
          <w:color w:val="3333CC"/>
          <w:sz w:val="27"/>
          <w:szCs w:val="27"/>
        </w:rPr>
        <w:t>dagli Arcangeli,</w:t>
      </w:r>
      <w:r>
        <w:rPr>
          <w:rFonts w:ascii="Garamond" w:hAnsi="Garamond"/>
          <w:color w:val="3333CC"/>
          <w:sz w:val="27"/>
          <w:szCs w:val="27"/>
        </w:rPr>
        <w:t xml:space="preserve"> </w:t>
      </w:r>
      <w:r>
        <w:rPr>
          <w:rStyle w:val="hps"/>
          <w:rFonts w:ascii="Garamond" w:hAnsi="Garamond"/>
          <w:color w:val="3333CC"/>
          <w:sz w:val="27"/>
          <w:szCs w:val="27"/>
        </w:rPr>
        <w:t>recanti</w:t>
      </w:r>
      <w:r>
        <w:rPr>
          <w:rFonts w:ascii="Garamond" w:hAnsi="Garamond"/>
          <w:color w:val="3333CC"/>
          <w:sz w:val="27"/>
          <w:szCs w:val="27"/>
        </w:rPr>
        <w:t xml:space="preserve"> </w:t>
      </w:r>
      <w:r>
        <w:rPr>
          <w:rStyle w:val="hps"/>
          <w:rFonts w:ascii="Garamond" w:hAnsi="Garamond"/>
          <w:color w:val="3333CC"/>
          <w:sz w:val="27"/>
          <w:szCs w:val="27"/>
        </w:rPr>
        <w:t>gli attributi</w:t>
      </w:r>
      <w:r>
        <w:rPr>
          <w:rFonts w:ascii="Garamond" w:hAnsi="Garamond"/>
          <w:color w:val="3333CC"/>
          <w:sz w:val="27"/>
          <w:szCs w:val="27"/>
        </w:rPr>
        <w:t xml:space="preserve">, le qualità </w:t>
      </w:r>
      <w:r>
        <w:rPr>
          <w:rStyle w:val="hps"/>
          <w:rFonts w:ascii="Garamond" w:hAnsi="Garamond"/>
          <w:color w:val="3333CC"/>
          <w:sz w:val="27"/>
          <w:szCs w:val="27"/>
        </w:rPr>
        <w:t>e le virtù</w:t>
      </w:r>
      <w:r>
        <w:rPr>
          <w:rFonts w:ascii="Garamond" w:hAnsi="Garamond"/>
          <w:color w:val="3333CC"/>
          <w:sz w:val="27"/>
          <w:szCs w:val="27"/>
        </w:rPr>
        <w:t xml:space="preserve"> </w:t>
      </w:r>
      <w:r>
        <w:rPr>
          <w:rStyle w:val="hps"/>
          <w:rFonts w:ascii="Garamond" w:hAnsi="Garamond"/>
          <w:color w:val="3333CC"/>
          <w:sz w:val="27"/>
          <w:szCs w:val="27"/>
        </w:rPr>
        <w:t>di ogni</w:t>
      </w:r>
      <w:r>
        <w:rPr>
          <w:rFonts w:ascii="Garamond" w:hAnsi="Garamond"/>
          <w:color w:val="3333CC"/>
          <w:sz w:val="27"/>
          <w:szCs w:val="27"/>
        </w:rPr>
        <w:t xml:space="preserve"> </w:t>
      </w:r>
      <w:r>
        <w:rPr>
          <w:rStyle w:val="hps"/>
          <w:rFonts w:ascii="Garamond" w:hAnsi="Garamond"/>
          <w:color w:val="3333CC"/>
          <w:sz w:val="27"/>
          <w:szCs w:val="27"/>
        </w:rPr>
        <w:t>particolare Raggio</w:t>
      </w:r>
      <w:r>
        <w:rPr>
          <w:rFonts w:ascii="Garamond" w:hAnsi="Garamond"/>
          <w:color w:val="3333CC"/>
          <w:sz w:val="27"/>
          <w:szCs w:val="27"/>
        </w:rPr>
        <w:t xml:space="preserve">. </w:t>
      </w:r>
      <w:r>
        <w:rPr>
          <w:rStyle w:val="hps"/>
          <w:rFonts w:ascii="Garamond" w:hAnsi="Garamond"/>
          <w:color w:val="3333CC"/>
          <w:sz w:val="27"/>
          <w:szCs w:val="27"/>
        </w:rPr>
        <w:t>Vi è</w:t>
      </w:r>
      <w:r>
        <w:rPr>
          <w:rFonts w:ascii="Garamond" w:hAnsi="Garamond"/>
          <w:color w:val="3333CC"/>
          <w:sz w:val="27"/>
          <w:szCs w:val="27"/>
        </w:rPr>
        <w:t xml:space="preserve"> </w:t>
      </w:r>
      <w:r>
        <w:rPr>
          <w:rStyle w:val="hps"/>
          <w:rFonts w:ascii="Garamond" w:hAnsi="Garamond"/>
          <w:color w:val="3333CC"/>
          <w:sz w:val="27"/>
          <w:szCs w:val="27"/>
        </w:rPr>
        <w:t>una formula</w:t>
      </w:r>
      <w:r>
        <w:rPr>
          <w:rFonts w:ascii="Garamond" w:hAnsi="Garamond"/>
          <w:color w:val="3333CC"/>
          <w:sz w:val="27"/>
          <w:szCs w:val="27"/>
        </w:rPr>
        <w:t xml:space="preserve"> </w:t>
      </w:r>
      <w:r>
        <w:rPr>
          <w:rStyle w:val="hps"/>
          <w:rFonts w:ascii="Garamond" w:hAnsi="Garamond"/>
          <w:color w:val="3333CC"/>
          <w:sz w:val="27"/>
          <w:szCs w:val="27"/>
        </w:rPr>
        <w:t>complessa</w:t>
      </w:r>
      <w:r>
        <w:rPr>
          <w:rFonts w:ascii="Garamond" w:hAnsi="Garamond"/>
          <w:color w:val="3333CC"/>
          <w:sz w:val="27"/>
          <w:szCs w:val="27"/>
        </w:rPr>
        <w:t xml:space="preserve"> </w:t>
      </w:r>
      <w:r>
        <w:rPr>
          <w:rStyle w:val="hps"/>
          <w:rFonts w:ascii="Garamond" w:hAnsi="Garamond"/>
          <w:color w:val="3333CC"/>
          <w:sz w:val="27"/>
          <w:szCs w:val="27"/>
        </w:rPr>
        <w:t>composta da un’ampia</w:t>
      </w:r>
      <w:r>
        <w:rPr>
          <w:rFonts w:ascii="Garamond" w:hAnsi="Garamond"/>
          <w:color w:val="3333CC"/>
          <w:sz w:val="27"/>
          <w:szCs w:val="27"/>
        </w:rPr>
        <w:t xml:space="preserve"> </w:t>
      </w:r>
      <w:r>
        <w:rPr>
          <w:rStyle w:val="hps"/>
          <w:rFonts w:ascii="Garamond" w:hAnsi="Garamond"/>
          <w:color w:val="3333CC"/>
          <w:sz w:val="27"/>
          <w:szCs w:val="27"/>
        </w:rPr>
        <w:t>varietà di</w:t>
      </w:r>
      <w:r>
        <w:rPr>
          <w:rFonts w:ascii="Garamond" w:hAnsi="Garamond"/>
          <w:color w:val="3333CC"/>
          <w:sz w:val="27"/>
          <w:szCs w:val="27"/>
        </w:rPr>
        <w:t xml:space="preserve"> </w:t>
      </w:r>
      <w:r>
        <w:rPr>
          <w:rStyle w:val="hps"/>
          <w:rFonts w:ascii="Garamond" w:hAnsi="Garamond"/>
          <w:color w:val="3333CC"/>
          <w:sz w:val="27"/>
          <w:szCs w:val="27"/>
        </w:rPr>
        <w:t xml:space="preserve">modelli di </w:t>
      </w:r>
      <w:r>
        <w:rPr>
          <w:rStyle w:val="hps"/>
          <w:rFonts w:ascii="Garamond" w:hAnsi="Garamond"/>
          <w:color w:val="3333CC"/>
          <w:sz w:val="27"/>
          <w:szCs w:val="27"/>
        </w:rPr>
        <w:lastRenderedPageBreak/>
        <w:t>frequenza</w:t>
      </w:r>
      <w:r>
        <w:rPr>
          <w:rFonts w:ascii="Garamond" w:hAnsi="Garamond"/>
          <w:color w:val="3333CC"/>
          <w:sz w:val="27"/>
          <w:szCs w:val="27"/>
        </w:rPr>
        <w:t xml:space="preserve"> </w:t>
      </w:r>
      <w:r>
        <w:rPr>
          <w:rStyle w:val="hps"/>
          <w:rFonts w:ascii="Garamond" w:hAnsi="Garamond"/>
          <w:color w:val="3333CC"/>
          <w:sz w:val="27"/>
          <w:szCs w:val="27"/>
        </w:rPr>
        <w:t>che</w:t>
      </w:r>
      <w:r>
        <w:rPr>
          <w:rFonts w:ascii="Garamond" w:hAnsi="Garamond"/>
          <w:color w:val="3333CC"/>
          <w:sz w:val="27"/>
          <w:szCs w:val="27"/>
        </w:rPr>
        <w:t xml:space="preserve"> </w:t>
      </w:r>
      <w:r>
        <w:rPr>
          <w:rStyle w:val="hps"/>
          <w:rFonts w:ascii="Garamond" w:hAnsi="Garamond"/>
          <w:color w:val="3333CC"/>
          <w:sz w:val="27"/>
          <w:szCs w:val="27"/>
        </w:rPr>
        <w:t>penetrano</w:t>
      </w:r>
      <w:r>
        <w:rPr>
          <w:rFonts w:ascii="Garamond" w:hAnsi="Garamond"/>
          <w:color w:val="3333CC"/>
          <w:sz w:val="27"/>
          <w:szCs w:val="27"/>
        </w:rPr>
        <w:t xml:space="preserve"> </w:t>
      </w:r>
      <w:r>
        <w:rPr>
          <w:rStyle w:val="hps"/>
          <w:rFonts w:ascii="Garamond" w:hAnsi="Garamond"/>
          <w:color w:val="3333CC"/>
          <w:sz w:val="27"/>
          <w:szCs w:val="27"/>
        </w:rPr>
        <w:t>costantemente</w:t>
      </w:r>
      <w:r>
        <w:rPr>
          <w:rFonts w:ascii="Garamond" w:hAnsi="Garamond"/>
          <w:color w:val="3333CC"/>
          <w:sz w:val="27"/>
          <w:szCs w:val="27"/>
        </w:rPr>
        <w:t xml:space="preserve"> </w:t>
      </w:r>
      <w:r>
        <w:rPr>
          <w:rStyle w:val="hps"/>
          <w:rFonts w:ascii="Garamond" w:hAnsi="Garamond"/>
          <w:color w:val="3333CC"/>
          <w:sz w:val="27"/>
          <w:szCs w:val="27"/>
        </w:rPr>
        <w:t>nel campo</w:t>
      </w:r>
      <w:r>
        <w:rPr>
          <w:rFonts w:ascii="Garamond" w:hAnsi="Garamond"/>
          <w:color w:val="3333CC"/>
          <w:sz w:val="27"/>
          <w:szCs w:val="27"/>
        </w:rPr>
        <w:t xml:space="preserve"> </w:t>
      </w:r>
      <w:r>
        <w:rPr>
          <w:rStyle w:val="hps"/>
          <w:rFonts w:ascii="Garamond" w:hAnsi="Garamond"/>
          <w:color w:val="3333CC"/>
          <w:sz w:val="27"/>
          <w:szCs w:val="27"/>
        </w:rPr>
        <w:t>aurico umano</w:t>
      </w:r>
      <w:r>
        <w:rPr>
          <w:rFonts w:ascii="Garamond" w:hAnsi="Garamond"/>
          <w:color w:val="3333CC"/>
          <w:sz w:val="27"/>
          <w:szCs w:val="27"/>
        </w:rPr>
        <w:t xml:space="preserve">, </w:t>
      </w:r>
      <w:r>
        <w:rPr>
          <w:rStyle w:val="hps"/>
          <w:rFonts w:ascii="Garamond" w:hAnsi="Garamond"/>
          <w:color w:val="3333CC"/>
          <w:sz w:val="27"/>
          <w:szCs w:val="27"/>
        </w:rPr>
        <w:t>che vengono poi</w:t>
      </w:r>
      <w:r>
        <w:rPr>
          <w:rFonts w:ascii="Garamond" w:hAnsi="Garamond"/>
          <w:color w:val="3333CC"/>
          <w:sz w:val="27"/>
          <w:szCs w:val="27"/>
        </w:rPr>
        <w:t xml:space="preserve"> </w:t>
      </w:r>
      <w:r>
        <w:rPr>
          <w:rStyle w:val="hps"/>
          <w:rFonts w:ascii="Garamond" w:hAnsi="Garamond"/>
          <w:color w:val="3333CC"/>
          <w:sz w:val="27"/>
          <w:szCs w:val="27"/>
        </w:rPr>
        <w:t>convogliati</w:t>
      </w:r>
      <w:r>
        <w:rPr>
          <w:rFonts w:ascii="Garamond" w:hAnsi="Garamond"/>
          <w:color w:val="3333CC"/>
          <w:sz w:val="27"/>
          <w:szCs w:val="27"/>
        </w:rPr>
        <w:t xml:space="preserve"> </w:t>
      </w:r>
      <w:r>
        <w:rPr>
          <w:rStyle w:val="hps"/>
          <w:rFonts w:ascii="Garamond" w:hAnsi="Garamond"/>
          <w:color w:val="3333CC"/>
          <w:sz w:val="27"/>
          <w:szCs w:val="27"/>
        </w:rPr>
        <w:t>verso le ghiandole</w:t>
      </w:r>
      <w:r>
        <w:rPr>
          <w:rFonts w:ascii="Garamond" w:hAnsi="Garamond"/>
          <w:color w:val="3333CC"/>
          <w:sz w:val="27"/>
          <w:szCs w:val="27"/>
        </w:rPr>
        <w:t xml:space="preserve"> </w:t>
      </w:r>
      <w:r>
        <w:rPr>
          <w:rStyle w:val="hps"/>
          <w:rFonts w:ascii="Garamond" w:hAnsi="Garamond"/>
          <w:color w:val="3333CC"/>
          <w:sz w:val="27"/>
          <w:szCs w:val="27"/>
        </w:rPr>
        <w:t>all'interno del corpo fisico</w:t>
      </w:r>
      <w:r>
        <w:rPr>
          <w:rFonts w:ascii="Garamond" w:hAnsi="Garamond"/>
          <w:color w:val="3333CC"/>
          <w:sz w:val="27"/>
          <w:szCs w:val="27"/>
        </w:rPr>
        <w:t xml:space="preserve">. </w:t>
      </w:r>
      <w:r>
        <w:rPr>
          <w:rStyle w:val="hps"/>
          <w:rFonts w:ascii="Garamond" w:hAnsi="Garamond"/>
          <w:color w:val="3333CC"/>
          <w:sz w:val="27"/>
          <w:szCs w:val="27"/>
        </w:rPr>
        <w:t>Il vostro</w:t>
      </w:r>
      <w:r>
        <w:rPr>
          <w:rFonts w:ascii="Garamond" w:hAnsi="Garamond"/>
          <w:color w:val="3333CC"/>
          <w:sz w:val="27"/>
          <w:szCs w:val="27"/>
        </w:rPr>
        <w:t xml:space="preserve"> </w:t>
      </w:r>
      <w:r>
        <w:rPr>
          <w:rStyle w:val="hps"/>
          <w:rFonts w:ascii="Garamond" w:hAnsi="Garamond"/>
          <w:color w:val="3333CC"/>
          <w:sz w:val="27"/>
          <w:szCs w:val="27"/>
        </w:rPr>
        <w:t>livello di comprensione</w:t>
      </w:r>
      <w:r>
        <w:rPr>
          <w:rFonts w:ascii="Garamond" w:hAnsi="Garamond"/>
          <w:color w:val="3333CC"/>
          <w:sz w:val="27"/>
          <w:szCs w:val="27"/>
        </w:rPr>
        <w:t xml:space="preserve"> </w:t>
      </w:r>
      <w:r>
        <w:rPr>
          <w:rStyle w:val="hps"/>
          <w:rFonts w:ascii="Garamond" w:hAnsi="Garamond"/>
          <w:color w:val="3333CC"/>
          <w:sz w:val="27"/>
          <w:szCs w:val="27"/>
        </w:rPr>
        <w:t>e di consapevolezza</w:t>
      </w:r>
      <w:r>
        <w:rPr>
          <w:rFonts w:ascii="Garamond" w:hAnsi="Garamond"/>
          <w:color w:val="3333CC"/>
          <w:sz w:val="27"/>
          <w:szCs w:val="27"/>
        </w:rPr>
        <w:t xml:space="preserve"> </w:t>
      </w:r>
      <w:r>
        <w:rPr>
          <w:rStyle w:val="hps"/>
          <w:rFonts w:ascii="Garamond" w:hAnsi="Garamond"/>
          <w:color w:val="3333CC"/>
          <w:sz w:val="27"/>
          <w:szCs w:val="27"/>
        </w:rPr>
        <w:t>aumenterà con</w:t>
      </w:r>
      <w:r>
        <w:rPr>
          <w:rFonts w:ascii="Garamond" w:hAnsi="Garamond"/>
          <w:color w:val="3333CC"/>
          <w:sz w:val="27"/>
          <w:szCs w:val="27"/>
        </w:rPr>
        <w:t xml:space="preserve"> </w:t>
      </w:r>
      <w:r>
        <w:rPr>
          <w:rStyle w:val="hps"/>
          <w:rFonts w:ascii="Garamond" w:hAnsi="Garamond"/>
          <w:color w:val="3333CC"/>
          <w:sz w:val="27"/>
          <w:szCs w:val="27"/>
        </w:rPr>
        <w:t>ogni download</w:t>
      </w:r>
      <w:r>
        <w:rPr>
          <w:rFonts w:ascii="Garamond" w:hAnsi="Garamond"/>
          <w:color w:val="3333CC"/>
          <w:sz w:val="27"/>
          <w:szCs w:val="27"/>
        </w:rPr>
        <w:t xml:space="preserve"> </w:t>
      </w:r>
      <w:r>
        <w:rPr>
          <w:rStyle w:val="hps"/>
          <w:rFonts w:ascii="Garamond" w:hAnsi="Garamond"/>
          <w:color w:val="3333CC"/>
          <w:sz w:val="27"/>
          <w:szCs w:val="27"/>
        </w:rPr>
        <w:t>di energia</w:t>
      </w:r>
      <w:r>
        <w:rPr>
          <w:rFonts w:ascii="Garamond" w:hAnsi="Garamond"/>
          <w:color w:val="3333CC"/>
          <w:sz w:val="27"/>
          <w:szCs w:val="27"/>
        </w:rPr>
        <w:t xml:space="preserve"> </w:t>
      </w:r>
      <w:r>
        <w:rPr>
          <w:rStyle w:val="hps"/>
          <w:rFonts w:ascii="Garamond" w:hAnsi="Garamond"/>
          <w:color w:val="3333CC"/>
          <w:sz w:val="27"/>
          <w:szCs w:val="27"/>
        </w:rPr>
        <w:t>di frequenza superiore</w:t>
      </w:r>
      <w:r>
        <w:rPr>
          <w:rFonts w:ascii="Garamond" w:hAnsi="Garamond"/>
          <w:color w:val="3333CC"/>
          <w:sz w:val="27"/>
          <w:szCs w:val="27"/>
        </w:rPr>
        <w:t>.</w:t>
      </w:r>
    </w:p>
    <w:p w:rsidR="00302C20" w:rsidRDefault="00302C20" w:rsidP="00302C20">
      <w:pPr>
        <w:pStyle w:val="NormaleWeb"/>
        <w:jc w:val="both"/>
      </w:pPr>
      <w:r>
        <w:rPr>
          <w:rStyle w:val="hps"/>
          <w:rFonts w:ascii="Garamond" w:hAnsi="Garamond"/>
          <w:b/>
          <w:bCs/>
          <w:color w:val="3333CC"/>
          <w:sz w:val="27"/>
          <w:szCs w:val="27"/>
        </w:rPr>
        <w:t>Una volta che avete guadagnato l'</w:t>
      </w:r>
      <w:r>
        <w:rPr>
          <w:rFonts w:ascii="Garamond" w:hAnsi="Garamond"/>
          <w:b/>
          <w:bCs/>
          <w:color w:val="3333CC"/>
          <w:sz w:val="27"/>
          <w:szCs w:val="27"/>
        </w:rPr>
        <w:t xml:space="preserve">accesso al vostro </w:t>
      </w:r>
      <w:r>
        <w:rPr>
          <w:rStyle w:val="hps"/>
          <w:rFonts w:ascii="Garamond" w:hAnsi="Garamond"/>
          <w:b/>
          <w:bCs/>
          <w:color w:val="3333CC"/>
          <w:sz w:val="27"/>
          <w:szCs w:val="27"/>
        </w:rPr>
        <w:t>Sacro Cuore ed</w:t>
      </w:r>
      <w:r>
        <w:rPr>
          <w:rFonts w:ascii="Garamond" w:hAnsi="Garamond"/>
          <w:b/>
          <w:bCs/>
          <w:color w:val="3333CC"/>
          <w:sz w:val="27"/>
          <w:szCs w:val="27"/>
        </w:rPr>
        <w:t xml:space="preserve"> </w:t>
      </w:r>
      <w:r>
        <w:rPr>
          <w:rStyle w:val="hps"/>
          <w:rFonts w:ascii="Garamond" w:hAnsi="Garamond"/>
          <w:b/>
          <w:bCs/>
          <w:color w:val="3333CC"/>
          <w:sz w:val="27"/>
          <w:szCs w:val="27"/>
        </w:rPr>
        <w:t>avete attivato il</w:t>
      </w:r>
      <w:r>
        <w:rPr>
          <w:rFonts w:ascii="Garamond" w:hAnsi="Garamond"/>
          <w:b/>
          <w:bCs/>
          <w:color w:val="3333CC"/>
          <w:sz w:val="27"/>
          <w:szCs w:val="27"/>
        </w:rPr>
        <w:t xml:space="preserve"> vostro </w:t>
      </w:r>
      <w:r>
        <w:rPr>
          <w:rStyle w:val="hps"/>
          <w:rFonts w:ascii="Garamond" w:hAnsi="Garamond"/>
          <w:b/>
          <w:bCs/>
          <w:color w:val="3333CC"/>
          <w:sz w:val="27"/>
          <w:szCs w:val="27"/>
        </w:rPr>
        <w:t>Centro</w:t>
      </w:r>
      <w:r>
        <w:rPr>
          <w:rFonts w:ascii="Garamond" w:hAnsi="Garamond"/>
          <w:b/>
          <w:bCs/>
          <w:color w:val="3333CC"/>
          <w:sz w:val="27"/>
          <w:szCs w:val="27"/>
        </w:rPr>
        <w:t xml:space="preserve"> </w:t>
      </w:r>
      <w:r>
        <w:rPr>
          <w:rStyle w:val="hps"/>
          <w:rFonts w:ascii="Garamond" w:hAnsi="Garamond"/>
          <w:b/>
          <w:bCs/>
          <w:color w:val="3333CC"/>
          <w:sz w:val="27"/>
          <w:szCs w:val="27"/>
        </w:rPr>
        <w:t>Solare di Potere</w:t>
      </w:r>
      <w:r>
        <w:rPr>
          <w:rFonts w:ascii="Garamond" w:hAnsi="Garamond"/>
          <w:b/>
          <w:bCs/>
          <w:color w:val="3333CC"/>
          <w:sz w:val="27"/>
          <w:szCs w:val="27"/>
        </w:rPr>
        <w:t xml:space="preserve">, </w:t>
      </w:r>
      <w:r>
        <w:rPr>
          <w:rStyle w:val="hps"/>
          <w:rFonts w:ascii="Garamond" w:hAnsi="Garamond"/>
          <w:b/>
          <w:bCs/>
          <w:color w:val="3333CC"/>
          <w:sz w:val="27"/>
          <w:szCs w:val="27"/>
        </w:rPr>
        <w:t>il Punto</w:t>
      </w:r>
      <w:r>
        <w:rPr>
          <w:rFonts w:ascii="Garamond" w:hAnsi="Garamond"/>
          <w:b/>
          <w:bCs/>
          <w:color w:val="3333CC"/>
          <w:sz w:val="27"/>
          <w:szCs w:val="27"/>
        </w:rPr>
        <w:t xml:space="preserve"> </w:t>
      </w:r>
      <w:r>
        <w:rPr>
          <w:rStyle w:val="hps"/>
          <w:rFonts w:ascii="Garamond" w:hAnsi="Garamond"/>
          <w:b/>
          <w:bCs/>
          <w:color w:val="3333CC"/>
          <w:sz w:val="27"/>
          <w:szCs w:val="27"/>
        </w:rPr>
        <w:t>Zero</w:t>
      </w:r>
      <w:r>
        <w:rPr>
          <w:rFonts w:ascii="Garamond" w:hAnsi="Garamond"/>
          <w:b/>
          <w:bCs/>
          <w:color w:val="3333CC"/>
          <w:sz w:val="27"/>
          <w:szCs w:val="27"/>
        </w:rPr>
        <w:t xml:space="preserve"> </w:t>
      </w:r>
      <w:r>
        <w:rPr>
          <w:rStyle w:val="hps"/>
          <w:rFonts w:ascii="Garamond" w:hAnsi="Garamond"/>
          <w:b/>
          <w:bCs/>
          <w:color w:val="3333CC"/>
          <w:sz w:val="27"/>
          <w:szCs w:val="27"/>
        </w:rPr>
        <w:t>o</w:t>
      </w:r>
      <w:r>
        <w:rPr>
          <w:rFonts w:ascii="Garamond" w:hAnsi="Garamond"/>
          <w:b/>
          <w:bCs/>
          <w:color w:val="3333CC"/>
          <w:sz w:val="27"/>
          <w:szCs w:val="27"/>
        </w:rPr>
        <w:t xml:space="preserve"> </w:t>
      </w:r>
      <w:r>
        <w:rPr>
          <w:rStyle w:val="hps"/>
          <w:rFonts w:ascii="Garamond" w:hAnsi="Garamond"/>
          <w:b/>
          <w:bCs/>
          <w:color w:val="3333CC"/>
          <w:sz w:val="27"/>
          <w:szCs w:val="27"/>
        </w:rPr>
        <w:t>Atomo Semenza del Punto di Quiete</w:t>
      </w:r>
      <w:r>
        <w:rPr>
          <w:rFonts w:ascii="Garamond" w:hAnsi="Garamond"/>
          <w:b/>
          <w:bCs/>
          <w:color w:val="3333CC"/>
          <w:sz w:val="27"/>
          <w:szCs w:val="27"/>
        </w:rPr>
        <w:t xml:space="preserve"> </w:t>
      </w:r>
      <w:r>
        <w:rPr>
          <w:rStyle w:val="hps"/>
          <w:rFonts w:ascii="Garamond" w:hAnsi="Garamond"/>
          <w:b/>
          <w:bCs/>
          <w:color w:val="3333CC"/>
          <w:sz w:val="27"/>
          <w:szCs w:val="27"/>
        </w:rPr>
        <w:t>nel vostro</w:t>
      </w:r>
      <w:r>
        <w:rPr>
          <w:rFonts w:ascii="Garamond" w:hAnsi="Garamond"/>
          <w:b/>
          <w:bCs/>
          <w:color w:val="3333CC"/>
          <w:sz w:val="27"/>
          <w:szCs w:val="27"/>
        </w:rPr>
        <w:t xml:space="preserve"> </w:t>
      </w:r>
      <w:r>
        <w:rPr>
          <w:rStyle w:val="hps"/>
          <w:rFonts w:ascii="Garamond" w:hAnsi="Garamond"/>
          <w:b/>
          <w:bCs/>
          <w:color w:val="3333CC"/>
          <w:sz w:val="27"/>
          <w:szCs w:val="27"/>
        </w:rPr>
        <w:t>Centro Solare di Potere</w:t>
      </w:r>
      <w:r>
        <w:rPr>
          <w:rFonts w:ascii="Garamond" w:hAnsi="Garamond"/>
          <w:b/>
          <w:bCs/>
          <w:color w:val="3333CC"/>
          <w:sz w:val="27"/>
          <w:szCs w:val="27"/>
        </w:rPr>
        <w:t xml:space="preserve"> </w:t>
      </w:r>
      <w:r>
        <w:rPr>
          <w:rStyle w:val="hps"/>
          <w:rFonts w:ascii="Garamond" w:hAnsi="Garamond"/>
          <w:b/>
          <w:bCs/>
          <w:color w:val="3333CC"/>
          <w:sz w:val="27"/>
          <w:szCs w:val="27"/>
        </w:rPr>
        <w:t>inizia a</w:t>
      </w:r>
      <w:r>
        <w:rPr>
          <w:rFonts w:ascii="Garamond" w:hAnsi="Garamond"/>
          <w:b/>
          <w:bCs/>
          <w:color w:val="3333CC"/>
          <w:sz w:val="27"/>
          <w:szCs w:val="27"/>
        </w:rPr>
        <w:t xml:space="preserve">d immagazzinare </w:t>
      </w:r>
      <w:r>
        <w:rPr>
          <w:rStyle w:val="hps"/>
          <w:rFonts w:ascii="Garamond" w:hAnsi="Garamond"/>
          <w:b/>
          <w:bCs/>
          <w:color w:val="3333CC"/>
          <w:sz w:val="27"/>
          <w:szCs w:val="27"/>
        </w:rPr>
        <w:t> la</w:t>
      </w:r>
      <w:r>
        <w:rPr>
          <w:rFonts w:ascii="Garamond" w:hAnsi="Garamond"/>
          <w:b/>
          <w:bCs/>
          <w:color w:val="3333CC"/>
          <w:sz w:val="27"/>
          <w:szCs w:val="27"/>
        </w:rPr>
        <w:t xml:space="preserve"> vostra </w:t>
      </w:r>
      <w:r>
        <w:rPr>
          <w:rStyle w:val="hps"/>
          <w:rFonts w:ascii="Garamond" w:hAnsi="Garamond"/>
          <w:b/>
          <w:bCs/>
          <w:color w:val="3333CC"/>
          <w:sz w:val="27"/>
          <w:szCs w:val="27"/>
        </w:rPr>
        <w:t>riserva di energia</w:t>
      </w:r>
      <w:r>
        <w:rPr>
          <w:rFonts w:ascii="Garamond" w:hAnsi="Garamond"/>
          <w:b/>
          <w:bCs/>
          <w:color w:val="3333CC"/>
          <w:sz w:val="27"/>
          <w:szCs w:val="27"/>
        </w:rPr>
        <w:t xml:space="preserve"> </w:t>
      </w:r>
      <w:r>
        <w:rPr>
          <w:rStyle w:val="hps"/>
          <w:rFonts w:ascii="Garamond" w:hAnsi="Garamond"/>
          <w:b/>
          <w:bCs/>
          <w:color w:val="3333CC"/>
          <w:sz w:val="27"/>
          <w:szCs w:val="27"/>
        </w:rPr>
        <w:t>cosmica</w:t>
      </w:r>
      <w:r>
        <w:rPr>
          <w:rFonts w:ascii="Garamond" w:hAnsi="Garamond"/>
          <w:b/>
          <w:bCs/>
          <w:color w:val="3333CC"/>
          <w:sz w:val="27"/>
          <w:szCs w:val="27"/>
        </w:rPr>
        <w:t>.</w:t>
      </w:r>
      <w:r>
        <w:rPr>
          <w:rFonts w:ascii="Garamond" w:hAnsi="Garamond"/>
          <w:color w:val="3333CC"/>
          <w:sz w:val="27"/>
          <w:szCs w:val="27"/>
        </w:rPr>
        <w:t xml:space="preserve"> </w:t>
      </w:r>
      <w:r>
        <w:rPr>
          <w:rStyle w:val="hps"/>
          <w:rFonts w:ascii="Garamond" w:hAnsi="Garamond"/>
          <w:color w:val="3333CC"/>
          <w:sz w:val="27"/>
          <w:szCs w:val="27"/>
        </w:rPr>
        <w:t xml:space="preserve">Mano a mano che diventate Maestri del Sé e </w:t>
      </w:r>
      <w:proofErr w:type="spellStart"/>
      <w:r>
        <w:rPr>
          <w:rStyle w:val="hps"/>
          <w:rFonts w:ascii="Garamond" w:hAnsi="Garamond"/>
          <w:color w:val="3333CC"/>
          <w:sz w:val="27"/>
          <w:szCs w:val="27"/>
        </w:rPr>
        <w:t>cocreatori</w:t>
      </w:r>
      <w:proofErr w:type="spellEnd"/>
      <w:r>
        <w:rPr>
          <w:rStyle w:val="hps"/>
          <w:rFonts w:ascii="Garamond" w:hAnsi="Garamond"/>
          <w:color w:val="3333CC"/>
          <w:sz w:val="27"/>
          <w:szCs w:val="27"/>
        </w:rPr>
        <w:t xml:space="preserve"> consapevoli,</w:t>
      </w:r>
      <w:r>
        <w:rPr>
          <w:rFonts w:ascii="Garamond" w:hAnsi="Garamond"/>
          <w:color w:val="3333CC"/>
          <w:sz w:val="27"/>
          <w:szCs w:val="27"/>
        </w:rPr>
        <w:t xml:space="preserve"> </w:t>
      </w:r>
      <w:r>
        <w:rPr>
          <w:rStyle w:val="hps"/>
          <w:rFonts w:ascii="Garamond" w:hAnsi="Garamond"/>
          <w:color w:val="3333CC"/>
          <w:sz w:val="27"/>
          <w:szCs w:val="27"/>
        </w:rPr>
        <w:t>avrete</w:t>
      </w:r>
      <w:r>
        <w:rPr>
          <w:rFonts w:ascii="Garamond" w:hAnsi="Garamond"/>
          <w:color w:val="3333CC"/>
          <w:sz w:val="27"/>
          <w:szCs w:val="27"/>
        </w:rPr>
        <w:t xml:space="preserve"> </w:t>
      </w:r>
      <w:r>
        <w:rPr>
          <w:rStyle w:val="hps"/>
          <w:rFonts w:ascii="Garamond" w:hAnsi="Garamond"/>
          <w:color w:val="3333CC"/>
          <w:sz w:val="27"/>
          <w:szCs w:val="27"/>
        </w:rPr>
        <w:t>accesso ad una</w:t>
      </w:r>
      <w:r>
        <w:rPr>
          <w:rFonts w:ascii="Garamond" w:hAnsi="Garamond"/>
          <w:color w:val="3333CC"/>
          <w:sz w:val="27"/>
          <w:szCs w:val="27"/>
        </w:rPr>
        <w:t xml:space="preserve"> </w:t>
      </w:r>
      <w:r>
        <w:rPr>
          <w:rStyle w:val="hps"/>
          <w:rFonts w:ascii="Garamond" w:hAnsi="Garamond"/>
          <w:color w:val="3333CC"/>
          <w:sz w:val="27"/>
          <w:szCs w:val="27"/>
        </w:rPr>
        <w:t>quantità infinita di</w:t>
      </w:r>
      <w:r>
        <w:rPr>
          <w:rFonts w:ascii="Garamond" w:hAnsi="Garamond"/>
          <w:color w:val="3333CC"/>
          <w:sz w:val="27"/>
          <w:szCs w:val="27"/>
        </w:rPr>
        <w:t xml:space="preserve"> </w:t>
      </w:r>
      <w:r>
        <w:rPr>
          <w:rStyle w:val="hps"/>
          <w:rFonts w:ascii="Garamond" w:hAnsi="Garamond"/>
          <w:color w:val="3333CC"/>
          <w:sz w:val="27"/>
          <w:szCs w:val="27"/>
        </w:rPr>
        <w:t>Particelle Adamantine,</w:t>
      </w:r>
      <w:r>
        <w:rPr>
          <w:rFonts w:ascii="Garamond" w:hAnsi="Garamond"/>
          <w:color w:val="3333CC"/>
          <w:sz w:val="27"/>
          <w:szCs w:val="27"/>
        </w:rPr>
        <w:t xml:space="preserve"> </w:t>
      </w:r>
      <w:r>
        <w:rPr>
          <w:rStyle w:val="hps"/>
          <w:rFonts w:ascii="Garamond" w:hAnsi="Garamond"/>
          <w:color w:val="3333CC"/>
          <w:sz w:val="27"/>
          <w:szCs w:val="27"/>
        </w:rPr>
        <w:t>da utilizzare per le</w:t>
      </w:r>
      <w:r>
        <w:rPr>
          <w:rFonts w:ascii="Garamond" w:hAnsi="Garamond"/>
          <w:color w:val="3333CC"/>
          <w:sz w:val="27"/>
          <w:szCs w:val="27"/>
        </w:rPr>
        <w:t xml:space="preserve"> </w:t>
      </w:r>
      <w:r>
        <w:rPr>
          <w:rStyle w:val="hps"/>
          <w:rFonts w:ascii="Garamond" w:hAnsi="Garamond"/>
          <w:color w:val="3333CC"/>
          <w:sz w:val="27"/>
          <w:szCs w:val="27"/>
        </w:rPr>
        <w:t>attività creative</w:t>
      </w:r>
      <w:r>
        <w:rPr>
          <w:rFonts w:ascii="Garamond" w:hAnsi="Garamond"/>
          <w:color w:val="3333CC"/>
          <w:sz w:val="27"/>
          <w:szCs w:val="27"/>
        </w:rPr>
        <w:t xml:space="preserve"> </w:t>
      </w:r>
      <w:r>
        <w:rPr>
          <w:rStyle w:val="hps"/>
          <w:rFonts w:ascii="Garamond" w:hAnsi="Garamond"/>
          <w:color w:val="3333CC"/>
          <w:sz w:val="27"/>
          <w:szCs w:val="27"/>
        </w:rPr>
        <w:t>e da condividere</w:t>
      </w:r>
      <w:r>
        <w:rPr>
          <w:rFonts w:ascii="Garamond" w:hAnsi="Garamond"/>
          <w:color w:val="3333CC"/>
          <w:sz w:val="27"/>
          <w:szCs w:val="27"/>
        </w:rPr>
        <w:t xml:space="preserve"> </w:t>
      </w:r>
      <w:r>
        <w:rPr>
          <w:rStyle w:val="hps"/>
          <w:rFonts w:ascii="Garamond" w:hAnsi="Garamond"/>
          <w:color w:val="3333CC"/>
          <w:sz w:val="27"/>
          <w:szCs w:val="27"/>
        </w:rPr>
        <w:t>con gli altri.</w:t>
      </w:r>
      <w:r>
        <w:rPr>
          <w:rFonts w:ascii="Garamond" w:hAnsi="Garamond"/>
          <w:color w:val="3333CC"/>
          <w:sz w:val="27"/>
          <w:szCs w:val="27"/>
        </w:rPr>
        <w:t xml:space="preserve"> </w:t>
      </w:r>
      <w:r>
        <w:rPr>
          <w:rStyle w:val="hps"/>
          <w:rFonts w:ascii="Garamond" w:hAnsi="Garamond"/>
          <w:color w:val="3333CC"/>
          <w:sz w:val="27"/>
          <w:szCs w:val="27"/>
        </w:rPr>
        <w:t>Il Sacro</w:t>
      </w:r>
      <w:r>
        <w:rPr>
          <w:rFonts w:ascii="Garamond" w:hAnsi="Garamond"/>
          <w:color w:val="3333CC"/>
          <w:sz w:val="27"/>
          <w:szCs w:val="27"/>
        </w:rPr>
        <w:t xml:space="preserve"> </w:t>
      </w:r>
      <w:r>
        <w:rPr>
          <w:rStyle w:val="hps"/>
          <w:rFonts w:ascii="Garamond" w:hAnsi="Garamond"/>
          <w:color w:val="3333CC"/>
          <w:sz w:val="27"/>
          <w:szCs w:val="27"/>
        </w:rPr>
        <w:t>Fuoco Bianco</w:t>
      </w:r>
      <w:r>
        <w:rPr>
          <w:rFonts w:ascii="Garamond" w:hAnsi="Garamond"/>
          <w:color w:val="3333CC"/>
          <w:sz w:val="27"/>
          <w:szCs w:val="27"/>
        </w:rPr>
        <w:t xml:space="preserve"> </w:t>
      </w:r>
      <w:r>
        <w:rPr>
          <w:rStyle w:val="hps"/>
          <w:rFonts w:ascii="Garamond" w:hAnsi="Garamond"/>
          <w:color w:val="3333CC"/>
          <w:sz w:val="27"/>
          <w:szCs w:val="27"/>
        </w:rPr>
        <w:t>Cosmico</w:t>
      </w:r>
      <w:r>
        <w:rPr>
          <w:rFonts w:ascii="Garamond" w:hAnsi="Garamond"/>
          <w:color w:val="3333CC"/>
          <w:sz w:val="27"/>
          <w:szCs w:val="27"/>
        </w:rPr>
        <w:t xml:space="preserve">, le </w:t>
      </w:r>
      <w:r>
        <w:rPr>
          <w:rStyle w:val="hps"/>
          <w:rFonts w:ascii="Garamond" w:hAnsi="Garamond"/>
          <w:color w:val="3333CC"/>
          <w:sz w:val="27"/>
          <w:szCs w:val="27"/>
        </w:rPr>
        <w:t>Particelle Adamantine</w:t>
      </w:r>
      <w:r>
        <w:rPr>
          <w:rFonts w:ascii="Garamond" w:hAnsi="Garamond"/>
          <w:color w:val="3333CC"/>
          <w:sz w:val="27"/>
          <w:szCs w:val="27"/>
        </w:rPr>
        <w:t xml:space="preserve">, </w:t>
      </w:r>
      <w:r>
        <w:rPr>
          <w:rStyle w:val="hps"/>
          <w:rFonts w:ascii="Garamond" w:hAnsi="Garamond"/>
          <w:color w:val="3333CC"/>
          <w:sz w:val="27"/>
          <w:szCs w:val="27"/>
        </w:rPr>
        <w:t>che</w:t>
      </w:r>
      <w:r>
        <w:rPr>
          <w:rFonts w:ascii="Garamond" w:hAnsi="Garamond"/>
          <w:color w:val="3333CC"/>
          <w:sz w:val="27"/>
          <w:szCs w:val="27"/>
        </w:rPr>
        <w:t xml:space="preserve"> </w:t>
      </w:r>
      <w:r>
        <w:rPr>
          <w:rStyle w:val="hps"/>
          <w:rFonts w:ascii="Garamond" w:hAnsi="Garamond"/>
          <w:color w:val="3333CC"/>
          <w:sz w:val="27"/>
          <w:szCs w:val="27"/>
        </w:rPr>
        <w:t>magnetizzare</w:t>
      </w:r>
      <w:r>
        <w:rPr>
          <w:rFonts w:ascii="Garamond" w:hAnsi="Garamond"/>
          <w:color w:val="3333CC"/>
          <w:sz w:val="27"/>
          <w:szCs w:val="27"/>
        </w:rPr>
        <w:t xml:space="preserve"> </w:t>
      </w:r>
      <w:r>
        <w:rPr>
          <w:rStyle w:val="hps"/>
          <w:rFonts w:ascii="Garamond" w:hAnsi="Garamond"/>
          <w:color w:val="3333CC"/>
          <w:sz w:val="27"/>
          <w:szCs w:val="27"/>
        </w:rPr>
        <w:t>a voi come</w:t>
      </w:r>
      <w:r>
        <w:rPr>
          <w:rFonts w:ascii="Garamond" w:hAnsi="Garamond"/>
          <w:color w:val="3333CC"/>
          <w:sz w:val="27"/>
          <w:szCs w:val="27"/>
        </w:rPr>
        <w:t xml:space="preserve"> maestri del Sé </w:t>
      </w:r>
      <w:r>
        <w:rPr>
          <w:rStyle w:val="hps"/>
          <w:rFonts w:ascii="Garamond" w:hAnsi="Garamond"/>
          <w:color w:val="3333CC"/>
          <w:sz w:val="27"/>
          <w:szCs w:val="27"/>
        </w:rPr>
        <w:t>risvegliati</w:t>
      </w:r>
      <w:r>
        <w:rPr>
          <w:rFonts w:ascii="Garamond" w:hAnsi="Garamond"/>
          <w:color w:val="3333CC"/>
          <w:sz w:val="27"/>
          <w:szCs w:val="27"/>
        </w:rPr>
        <w:t xml:space="preserve">, </w:t>
      </w:r>
      <w:r>
        <w:rPr>
          <w:rStyle w:val="hps"/>
          <w:rFonts w:ascii="Garamond" w:hAnsi="Garamond"/>
          <w:color w:val="3333CC"/>
          <w:sz w:val="27"/>
          <w:szCs w:val="27"/>
        </w:rPr>
        <w:t>devono circolare continuamente</w:t>
      </w:r>
      <w:r>
        <w:rPr>
          <w:rFonts w:ascii="Garamond" w:hAnsi="Garamond"/>
          <w:color w:val="3333CC"/>
          <w:sz w:val="27"/>
          <w:szCs w:val="27"/>
        </w:rPr>
        <w:t xml:space="preserve">. </w:t>
      </w:r>
      <w:r>
        <w:rPr>
          <w:rStyle w:val="hps"/>
          <w:rFonts w:ascii="Garamond" w:hAnsi="Garamond"/>
          <w:color w:val="3333CC"/>
          <w:sz w:val="27"/>
          <w:szCs w:val="27"/>
        </w:rPr>
        <w:t>Solo</w:t>
      </w:r>
      <w:r>
        <w:rPr>
          <w:rFonts w:ascii="Garamond" w:hAnsi="Garamond"/>
          <w:color w:val="3333CC"/>
          <w:sz w:val="27"/>
          <w:szCs w:val="27"/>
        </w:rPr>
        <w:t xml:space="preserve"> </w:t>
      </w:r>
      <w:r>
        <w:rPr>
          <w:rStyle w:val="hps"/>
          <w:rFonts w:ascii="Garamond" w:hAnsi="Garamond"/>
          <w:color w:val="3333CC"/>
          <w:sz w:val="27"/>
          <w:szCs w:val="27"/>
        </w:rPr>
        <w:t>una certa quantità</w:t>
      </w:r>
      <w:r>
        <w:rPr>
          <w:rFonts w:ascii="Garamond" w:hAnsi="Garamond"/>
          <w:color w:val="3333CC"/>
          <w:sz w:val="27"/>
          <w:szCs w:val="27"/>
        </w:rPr>
        <w:t xml:space="preserve">, </w:t>
      </w:r>
      <w:r>
        <w:rPr>
          <w:rStyle w:val="hps"/>
          <w:rFonts w:ascii="Garamond" w:hAnsi="Garamond"/>
          <w:color w:val="3333CC"/>
          <w:sz w:val="27"/>
          <w:szCs w:val="27"/>
        </w:rPr>
        <w:t>quella che è</w:t>
      </w:r>
      <w:r>
        <w:rPr>
          <w:rFonts w:ascii="Garamond" w:hAnsi="Garamond"/>
          <w:color w:val="3333CC"/>
          <w:sz w:val="27"/>
          <w:szCs w:val="27"/>
        </w:rPr>
        <w:t xml:space="preserve"> </w:t>
      </w:r>
      <w:r>
        <w:rPr>
          <w:rStyle w:val="hps"/>
          <w:rFonts w:ascii="Garamond" w:hAnsi="Garamond"/>
          <w:color w:val="3333CC"/>
          <w:sz w:val="27"/>
          <w:szCs w:val="27"/>
        </w:rPr>
        <w:t>appropriato per ogni</w:t>
      </w:r>
      <w:r>
        <w:rPr>
          <w:rFonts w:ascii="Garamond" w:hAnsi="Garamond"/>
          <w:color w:val="3333CC"/>
          <w:sz w:val="27"/>
          <w:szCs w:val="27"/>
        </w:rPr>
        <w:t xml:space="preserve"> </w:t>
      </w:r>
      <w:r>
        <w:rPr>
          <w:rStyle w:val="hps"/>
          <w:rFonts w:ascii="Garamond" w:hAnsi="Garamond"/>
          <w:color w:val="3333CC"/>
          <w:sz w:val="27"/>
          <w:szCs w:val="27"/>
        </w:rPr>
        <w:t>anima</w:t>
      </w:r>
      <w:r>
        <w:rPr>
          <w:rFonts w:ascii="Garamond" w:hAnsi="Garamond"/>
          <w:color w:val="3333CC"/>
          <w:sz w:val="27"/>
          <w:szCs w:val="27"/>
        </w:rPr>
        <w:t xml:space="preserve"> </w:t>
      </w:r>
      <w:r>
        <w:rPr>
          <w:rStyle w:val="hps"/>
          <w:rFonts w:ascii="Garamond" w:hAnsi="Garamond"/>
          <w:color w:val="3333CC"/>
          <w:sz w:val="27"/>
          <w:szCs w:val="27"/>
        </w:rPr>
        <w:t>integrare al proprio</w:t>
      </w:r>
      <w:r>
        <w:rPr>
          <w:rFonts w:ascii="Garamond" w:hAnsi="Garamond"/>
          <w:color w:val="3333CC"/>
          <w:sz w:val="27"/>
          <w:szCs w:val="27"/>
        </w:rPr>
        <w:t xml:space="preserve"> </w:t>
      </w:r>
      <w:r>
        <w:rPr>
          <w:rStyle w:val="hps"/>
          <w:rFonts w:ascii="Garamond" w:hAnsi="Garamond"/>
          <w:color w:val="3333CC"/>
          <w:sz w:val="27"/>
          <w:szCs w:val="27"/>
        </w:rPr>
        <w:t>attuale livello di</w:t>
      </w:r>
      <w:r>
        <w:rPr>
          <w:rFonts w:ascii="Garamond" w:hAnsi="Garamond"/>
          <w:color w:val="3333CC"/>
          <w:sz w:val="27"/>
          <w:szCs w:val="27"/>
        </w:rPr>
        <w:t xml:space="preserve"> </w:t>
      </w:r>
      <w:r>
        <w:rPr>
          <w:rStyle w:val="hps"/>
          <w:rFonts w:ascii="Garamond" w:hAnsi="Garamond"/>
          <w:color w:val="3333CC"/>
          <w:sz w:val="27"/>
          <w:szCs w:val="27"/>
        </w:rPr>
        <w:t>il</w:t>
      </w:r>
      <w:r>
        <w:rPr>
          <w:rStyle w:val="atn"/>
          <w:rFonts w:ascii="Garamond" w:hAnsi="Garamond"/>
          <w:color w:val="3333CC"/>
          <w:sz w:val="27"/>
          <w:szCs w:val="27"/>
        </w:rPr>
        <w:t>-</w:t>
      </w:r>
      <w:r>
        <w:rPr>
          <w:rFonts w:ascii="Garamond" w:hAnsi="Garamond"/>
          <w:color w:val="3333CC"/>
          <w:sz w:val="27"/>
          <w:szCs w:val="27"/>
        </w:rPr>
        <w:t xml:space="preserve">LUMI-nazione, </w:t>
      </w:r>
      <w:r>
        <w:rPr>
          <w:rStyle w:val="hps"/>
          <w:rFonts w:ascii="Garamond" w:hAnsi="Garamond"/>
          <w:color w:val="3333CC"/>
          <w:sz w:val="27"/>
          <w:szCs w:val="27"/>
        </w:rPr>
        <w:t>può essere immagazzinata</w:t>
      </w:r>
      <w:r>
        <w:rPr>
          <w:rFonts w:ascii="Garamond" w:hAnsi="Garamond"/>
          <w:color w:val="3333CC"/>
          <w:sz w:val="27"/>
          <w:szCs w:val="27"/>
        </w:rPr>
        <w:t xml:space="preserve"> </w:t>
      </w:r>
      <w:r>
        <w:rPr>
          <w:rStyle w:val="hps"/>
          <w:rFonts w:ascii="Garamond" w:hAnsi="Garamond"/>
          <w:color w:val="3333CC"/>
          <w:sz w:val="27"/>
          <w:szCs w:val="27"/>
        </w:rPr>
        <w:t>all'interno del</w:t>
      </w:r>
      <w:r>
        <w:rPr>
          <w:rFonts w:ascii="Garamond" w:hAnsi="Garamond"/>
          <w:color w:val="3333CC"/>
          <w:sz w:val="27"/>
          <w:szCs w:val="27"/>
        </w:rPr>
        <w:t xml:space="preserve"> </w:t>
      </w:r>
      <w:r>
        <w:rPr>
          <w:rStyle w:val="hps"/>
          <w:rFonts w:ascii="Garamond" w:hAnsi="Garamond"/>
          <w:color w:val="3333CC"/>
          <w:sz w:val="27"/>
          <w:szCs w:val="27"/>
        </w:rPr>
        <w:t>vascello fisico</w:t>
      </w:r>
      <w:r>
        <w:rPr>
          <w:rFonts w:ascii="Garamond" w:hAnsi="Garamond"/>
          <w:color w:val="3333CC"/>
          <w:sz w:val="27"/>
          <w:szCs w:val="27"/>
        </w:rPr>
        <w:t xml:space="preserve">. </w:t>
      </w:r>
      <w:r>
        <w:rPr>
          <w:rStyle w:val="hps"/>
          <w:rFonts w:ascii="Garamond" w:hAnsi="Garamond"/>
          <w:color w:val="3333CC"/>
          <w:sz w:val="27"/>
          <w:szCs w:val="27"/>
        </w:rPr>
        <w:t>Il resto deve essere</w:t>
      </w:r>
      <w:r>
        <w:rPr>
          <w:rFonts w:ascii="Garamond" w:hAnsi="Garamond"/>
          <w:color w:val="3333CC"/>
          <w:sz w:val="27"/>
          <w:szCs w:val="27"/>
        </w:rPr>
        <w:t xml:space="preserve"> </w:t>
      </w:r>
      <w:r>
        <w:rPr>
          <w:rStyle w:val="hps"/>
          <w:rFonts w:ascii="Garamond" w:hAnsi="Garamond"/>
          <w:color w:val="3333CC"/>
          <w:sz w:val="27"/>
          <w:szCs w:val="27"/>
        </w:rPr>
        <w:t>irradiato</w:t>
      </w:r>
      <w:r>
        <w:rPr>
          <w:rFonts w:ascii="Garamond" w:hAnsi="Garamond"/>
          <w:color w:val="3333CC"/>
          <w:sz w:val="27"/>
          <w:szCs w:val="27"/>
        </w:rPr>
        <w:t xml:space="preserve"> </w:t>
      </w:r>
      <w:r>
        <w:rPr>
          <w:rStyle w:val="hps"/>
          <w:rFonts w:ascii="Garamond" w:hAnsi="Garamond"/>
          <w:color w:val="3333CC"/>
          <w:sz w:val="27"/>
          <w:szCs w:val="27"/>
        </w:rPr>
        <w:t>fuori verso il mondo</w:t>
      </w:r>
      <w:r>
        <w:rPr>
          <w:rStyle w:val="atn"/>
          <w:rFonts w:ascii="Garamond" w:hAnsi="Garamond"/>
          <w:color w:val="3333CC"/>
          <w:sz w:val="27"/>
          <w:szCs w:val="27"/>
        </w:rPr>
        <w:t xml:space="preserve"> </w:t>
      </w:r>
      <w:r>
        <w:rPr>
          <w:rFonts w:ascii="Garamond" w:hAnsi="Garamond"/>
          <w:color w:val="3333CC"/>
          <w:sz w:val="27"/>
          <w:szCs w:val="27"/>
        </w:rPr>
        <w:t>della</w:t>
      </w:r>
      <w:r>
        <w:rPr>
          <w:rStyle w:val="atn"/>
          <w:rFonts w:ascii="Garamond" w:hAnsi="Garamond"/>
          <w:color w:val="3333CC"/>
          <w:sz w:val="27"/>
          <w:szCs w:val="27"/>
        </w:rPr>
        <w:t xml:space="preserve"> </w:t>
      </w:r>
      <w:r>
        <w:rPr>
          <w:rFonts w:ascii="Garamond" w:hAnsi="Garamond"/>
          <w:color w:val="3333CC"/>
          <w:sz w:val="27"/>
          <w:szCs w:val="27"/>
        </w:rPr>
        <w:t xml:space="preserve">forma. La </w:t>
      </w:r>
      <w:r>
        <w:rPr>
          <w:rStyle w:val="hps"/>
          <w:rFonts w:ascii="Garamond" w:hAnsi="Garamond"/>
          <w:color w:val="3333CC"/>
          <w:sz w:val="27"/>
          <w:szCs w:val="27"/>
        </w:rPr>
        <w:t>spiritualità</w:t>
      </w:r>
      <w:r>
        <w:rPr>
          <w:rFonts w:ascii="Garamond" w:hAnsi="Garamond"/>
          <w:color w:val="3333CC"/>
          <w:sz w:val="27"/>
          <w:szCs w:val="27"/>
        </w:rPr>
        <w:t xml:space="preserve"> </w:t>
      </w:r>
      <w:r>
        <w:rPr>
          <w:rStyle w:val="hps"/>
          <w:rFonts w:ascii="Garamond" w:hAnsi="Garamond"/>
          <w:color w:val="3333CC"/>
          <w:sz w:val="27"/>
          <w:szCs w:val="27"/>
        </w:rPr>
        <w:t>matura</w:t>
      </w:r>
      <w:r>
        <w:rPr>
          <w:rFonts w:ascii="Garamond" w:hAnsi="Garamond"/>
          <w:color w:val="3333CC"/>
          <w:sz w:val="27"/>
          <w:szCs w:val="27"/>
        </w:rPr>
        <w:t xml:space="preserve"> </w:t>
      </w:r>
      <w:r>
        <w:rPr>
          <w:rStyle w:val="hps"/>
          <w:rFonts w:ascii="Garamond" w:hAnsi="Garamond"/>
          <w:color w:val="3333CC"/>
          <w:sz w:val="27"/>
          <w:szCs w:val="27"/>
        </w:rPr>
        <w:t>non è un'esperienza</w:t>
      </w:r>
      <w:r>
        <w:rPr>
          <w:rFonts w:ascii="Garamond" w:hAnsi="Garamond"/>
          <w:color w:val="3333CC"/>
          <w:sz w:val="27"/>
          <w:szCs w:val="27"/>
        </w:rPr>
        <w:t xml:space="preserve"> </w:t>
      </w:r>
      <w:r>
        <w:rPr>
          <w:rStyle w:val="hps"/>
          <w:rFonts w:ascii="Garamond" w:hAnsi="Garamond"/>
          <w:color w:val="3333CC"/>
          <w:sz w:val="27"/>
          <w:szCs w:val="27"/>
        </w:rPr>
        <w:t>inconscia</w:t>
      </w:r>
      <w:r>
        <w:rPr>
          <w:rFonts w:ascii="Garamond" w:hAnsi="Garamond"/>
          <w:color w:val="3333CC"/>
          <w:sz w:val="27"/>
          <w:szCs w:val="27"/>
        </w:rPr>
        <w:t xml:space="preserve">. </w:t>
      </w:r>
      <w:r>
        <w:rPr>
          <w:rStyle w:val="hps"/>
          <w:rFonts w:ascii="Garamond" w:hAnsi="Garamond"/>
          <w:color w:val="3333CC"/>
          <w:sz w:val="27"/>
          <w:szCs w:val="27"/>
        </w:rPr>
        <w:t>Dovete</w:t>
      </w:r>
      <w:r>
        <w:rPr>
          <w:rFonts w:ascii="Garamond" w:hAnsi="Garamond"/>
          <w:color w:val="3333CC"/>
          <w:sz w:val="27"/>
          <w:szCs w:val="27"/>
        </w:rPr>
        <w:t xml:space="preserve"> </w:t>
      </w:r>
      <w:r>
        <w:rPr>
          <w:rStyle w:val="hps"/>
          <w:rFonts w:ascii="Garamond" w:hAnsi="Garamond"/>
          <w:color w:val="3333CC"/>
          <w:sz w:val="27"/>
          <w:szCs w:val="27"/>
        </w:rPr>
        <w:t>cercare di</w:t>
      </w:r>
      <w:r>
        <w:rPr>
          <w:rFonts w:ascii="Garamond" w:hAnsi="Garamond"/>
          <w:color w:val="3333CC"/>
          <w:sz w:val="27"/>
          <w:szCs w:val="27"/>
        </w:rPr>
        <w:t xml:space="preserve"> </w:t>
      </w:r>
      <w:r>
        <w:rPr>
          <w:rStyle w:val="hps"/>
          <w:rFonts w:ascii="Garamond" w:hAnsi="Garamond"/>
          <w:color w:val="3333CC"/>
          <w:sz w:val="27"/>
          <w:szCs w:val="27"/>
        </w:rPr>
        <w:t>sviluppare una</w:t>
      </w:r>
      <w:r>
        <w:rPr>
          <w:rFonts w:ascii="Garamond" w:hAnsi="Garamond"/>
          <w:color w:val="3333CC"/>
          <w:sz w:val="27"/>
          <w:szCs w:val="27"/>
        </w:rPr>
        <w:t xml:space="preserve"> </w:t>
      </w:r>
      <w:r>
        <w:rPr>
          <w:rStyle w:val="hps"/>
          <w:rFonts w:ascii="Garamond" w:hAnsi="Garamond"/>
          <w:color w:val="3333CC"/>
          <w:sz w:val="27"/>
          <w:szCs w:val="27"/>
        </w:rPr>
        <w:t>divinità autosufficiente</w:t>
      </w:r>
      <w:r>
        <w:rPr>
          <w:rFonts w:ascii="Garamond" w:hAnsi="Garamond"/>
          <w:color w:val="3333CC"/>
          <w:sz w:val="27"/>
          <w:szCs w:val="27"/>
        </w:rPr>
        <w:t xml:space="preserve"> </w:t>
      </w:r>
      <w:r>
        <w:rPr>
          <w:rStyle w:val="hps"/>
          <w:rFonts w:ascii="Garamond" w:hAnsi="Garamond"/>
          <w:color w:val="3333CC"/>
          <w:sz w:val="27"/>
          <w:szCs w:val="27"/>
        </w:rPr>
        <w:t>per mezzo della quale respirate costantemente</w:t>
      </w:r>
      <w:r>
        <w:rPr>
          <w:rFonts w:ascii="Garamond" w:hAnsi="Garamond"/>
          <w:color w:val="3333CC"/>
          <w:sz w:val="27"/>
          <w:szCs w:val="27"/>
        </w:rPr>
        <w:t xml:space="preserve"> </w:t>
      </w:r>
      <w:r>
        <w:rPr>
          <w:rStyle w:val="hps"/>
          <w:rFonts w:ascii="Garamond" w:hAnsi="Garamond"/>
          <w:color w:val="3333CC"/>
          <w:sz w:val="27"/>
          <w:szCs w:val="27"/>
        </w:rPr>
        <w:t xml:space="preserve">il ricco </w:t>
      </w:r>
      <w:r>
        <w:rPr>
          <w:rStyle w:val="hps"/>
          <w:rFonts w:ascii="Garamond" w:hAnsi="Garamond"/>
          <w:b/>
          <w:bCs/>
          <w:i/>
          <w:iCs/>
          <w:color w:val="3333CC"/>
          <w:sz w:val="27"/>
          <w:szCs w:val="27"/>
        </w:rPr>
        <w:t>Respiro</w:t>
      </w:r>
      <w:r>
        <w:rPr>
          <w:rFonts w:ascii="Garamond" w:hAnsi="Garamond"/>
          <w:b/>
          <w:bCs/>
          <w:i/>
          <w:iCs/>
          <w:color w:val="3333CC"/>
          <w:sz w:val="27"/>
          <w:szCs w:val="27"/>
        </w:rPr>
        <w:t xml:space="preserve"> </w:t>
      </w:r>
      <w:proofErr w:type="spellStart"/>
      <w:r>
        <w:rPr>
          <w:rStyle w:val="hps"/>
          <w:rFonts w:ascii="Garamond" w:hAnsi="Garamond"/>
          <w:b/>
          <w:bCs/>
          <w:i/>
          <w:iCs/>
          <w:color w:val="3333CC"/>
          <w:sz w:val="27"/>
          <w:szCs w:val="27"/>
        </w:rPr>
        <w:t>Pranic</w:t>
      </w:r>
      <w:r>
        <w:rPr>
          <w:rFonts w:ascii="Garamond" w:hAnsi="Garamond"/>
          <w:b/>
          <w:bCs/>
          <w:i/>
          <w:iCs/>
          <w:color w:val="3333CC"/>
          <w:sz w:val="27"/>
          <w:szCs w:val="27"/>
        </w:rPr>
        <w:t>o</w:t>
      </w:r>
      <w:proofErr w:type="spellEnd"/>
      <w:r>
        <w:rPr>
          <w:rFonts w:ascii="Garamond" w:hAnsi="Garamond"/>
          <w:b/>
          <w:bCs/>
          <w:i/>
          <w:iCs/>
          <w:color w:val="3333CC"/>
          <w:sz w:val="27"/>
          <w:szCs w:val="27"/>
        </w:rPr>
        <w:t xml:space="preserve"> di</w:t>
      </w:r>
      <w:r>
        <w:rPr>
          <w:rStyle w:val="hps"/>
          <w:rFonts w:ascii="Garamond" w:hAnsi="Garamond"/>
          <w:b/>
          <w:bCs/>
          <w:i/>
          <w:iCs/>
          <w:color w:val="3333CC"/>
          <w:sz w:val="27"/>
          <w:szCs w:val="27"/>
        </w:rPr>
        <w:t xml:space="preserve"> Vita/Particelle Adamantine dell’</w:t>
      </w:r>
      <w:r>
        <w:rPr>
          <w:rFonts w:ascii="Garamond" w:hAnsi="Garamond"/>
          <w:b/>
          <w:bCs/>
          <w:i/>
          <w:iCs/>
          <w:color w:val="3333CC"/>
          <w:sz w:val="27"/>
          <w:szCs w:val="27"/>
        </w:rPr>
        <w:t xml:space="preserve"> </w:t>
      </w:r>
      <w:r>
        <w:rPr>
          <w:rStyle w:val="hps"/>
          <w:rFonts w:ascii="Garamond" w:hAnsi="Garamond"/>
          <w:b/>
          <w:bCs/>
          <w:i/>
          <w:iCs/>
          <w:color w:val="3333CC"/>
          <w:sz w:val="27"/>
          <w:szCs w:val="27"/>
        </w:rPr>
        <w:t>Essenza del</w:t>
      </w:r>
      <w:r>
        <w:rPr>
          <w:rFonts w:ascii="Garamond" w:hAnsi="Garamond"/>
          <w:b/>
          <w:bCs/>
          <w:i/>
          <w:iCs/>
          <w:color w:val="3333CC"/>
          <w:sz w:val="27"/>
          <w:szCs w:val="27"/>
        </w:rPr>
        <w:t xml:space="preserve"> </w:t>
      </w:r>
      <w:r>
        <w:rPr>
          <w:rStyle w:val="hps"/>
          <w:rFonts w:ascii="Garamond" w:hAnsi="Garamond"/>
          <w:b/>
          <w:bCs/>
          <w:i/>
          <w:iCs/>
          <w:color w:val="3333CC"/>
          <w:sz w:val="27"/>
          <w:szCs w:val="27"/>
        </w:rPr>
        <w:t>Creatore</w:t>
      </w:r>
      <w:r>
        <w:rPr>
          <w:rStyle w:val="hps"/>
          <w:rFonts w:ascii="Garamond" w:hAnsi="Garamond"/>
          <w:color w:val="3333CC"/>
          <w:sz w:val="27"/>
          <w:szCs w:val="27"/>
        </w:rPr>
        <w:t>.</w:t>
      </w:r>
      <w:r>
        <w:rPr>
          <w:rFonts w:ascii="Garamond" w:hAnsi="Garamond"/>
          <w:color w:val="3333CC"/>
          <w:sz w:val="27"/>
          <w:szCs w:val="27"/>
        </w:rPr>
        <w:t xml:space="preserve"> </w:t>
      </w:r>
      <w:r>
        <w:rPr>
          <w:rStyle w:val="hps"/>
          <w:rFonts w:ascii="Garamond" w:hAnsi="Garamond"/>
          <w:color w:val="3333CC"/>
          <w:sz w:val="27"/>
          <w:szCs w:val="27"/>
        </w:rPr>
        <w:t>Così facendo</w:t>
      </w:r>
      <w:r>
        <w:rPr>
          <w:rFonts w:ascii="Garamond" w:hAnsi="Garamond"/>
          <w:color w:val="3333CC"/>
          <w:sz w:val="27"/>
          <w:szCs w:val="27"/>
        </w:rPr>
        <w:t xml:space="preserve">, inizierete </w:t>
      </w:r>
      <w:r>
        <w:rPr>
          <w:rStyle w:val="hps"/>
          <w:rFonts w:ascii="Garamond" w:hAnsi="Garamond"/>
          <w:color w:val="3333CC"/>
          <w:sz w:val="27"/>
          <w:szCs w:val="27"/>
        </w:rPr>
        <w:t>a ricevere</w:t>
      </w:r>
      <w:r>
        <w:rPr>
          <w:rFonts w:ascii="Garamond" w:hAnsi="Garamond"/>
          <w:color w:val="3333CC"/>
          <w:sz w:val="27"/>
          <w:szCs w:val="27"/>
        </w:rPr>
        <w:t xml:space="preserve"> </w:t>
      </w:r>
      <w:r>
        <w:rPr>
          <w:rStyle w:val="hps"/>
          <w:rFonts w:ascii="Garamond" w:hAnsi="Garamond"/>
          <w:color w:val="3333CC"/>
          <w:sz w:val="27"/>
          <w:szCs w:val="27"/>
        </w:rPr>
        <w:t>sostegno spirituale</w:t>
      </w:r>
      <w:r>
        <w:rPr>
          <w:rFonts w:ascii="Garamond" w:hAnsi="Garamond"/>
          <w:color w:val="3333CC"/>
          <w:sz w:val="27"/>
          <w:szCs w:val="27"/>
        </w:rPr>
        <w:t xml:space="preserve"> </w:t>
      </w:r>
      <w:r>
        <w:rPr>
          <w:rStyle w:val="hps"/>
          <w:rFonts w:ascii="Garamond" w:hAnsi="Garamond"/>
          <w:color w:val="3333CC"/>
          <w:sz w:val="27"/>
          <w:szCs w:val="27"/>
        </w:rPr>
        <w:t>dal</w:t>
      </w:r>
      <w:r>
        <w:rPr>
          <w:rFonts w:ascii="Garamond" w:hAnsi="Garamond"/>
          <w:color w:val="3333CC"/>
          <w:sz w:val="27"/>
          <w:szCs w:val="27"/>
        </w:rPr>
        <w:t xml:space="preserve"> </w:t>
      </w:r>
      <w:r>
        <w:rPr>
          <w:rStyle w:val="hps"/>
          <w:rFonts w:ascii="Garamond" w:hAnsi="Garamond"/>
          <w:b/>
          <w:bCs/>
          <w:i/>
          <w:iCs/>
          <w:color w:val="3333CC"/>
          <w:sz w:val="27"/>
          <w:szCs w:val="27"/>
        </w:rPr>
        <w:t>Fiume della Vita</w:t>
      </w:r>
      <w:r>
        <w:rPr>
          <w:rFonts w:ascii="Garamond" w:hAnsi="Garamond"/>
          <w:color w:val="3333CC"/>
          <w:sz w:val="27"/>
          <w:szCs w:val="27"/>
        </w:rPr>
        <w:t xml:space="preserve"> </w:t>
      </w:r>
      <w:r>
        <w:rPr>
          <w:rStyle w:val="hps"/>
          <w:rFonts w:ascii="Garamond" w:hAnsi="Garamond"/>
          <w:color w:val="3333CC"/>
          <w:sz w:val="27"/>
          <w:szCs w:val="27"/>
        </w:rPr>
        <w:t>attraverso l'</w:t>
      </w:r>
      <w:r>
        <w:rPr>
          <w:rFonts w:ascii="Garamond" w:hAnsi="Garamond"/>
          <w:color w:val="3333CC"/>
          <w:sz w:val="27"/>
          <w:szCs w:val="27"/>
        </w:rPr>
        <w:t xml:space="preserve">Ottavo </w:t>
      </w:r>
      <w:r>
        <w:rPr>
          <w:rStyle w:val="hps"/>
          <w:rFonts w:ascii="Garamond" w:hAnsi="Garamond"/>
          <w:color w:val="3333CC"/>
          <w:sz w:val="27"/>
          <w:szCs w:val="27"/>
        </w:rPr>
        <w:t>Chakra</w:t>
      </w:r>
      <w:r>
        <w:rPr>
          <w:rFonts w:ascii="Garamond" w:hAnsi="Garamond"/>
          <w:color w:val="3333CC"/>
          <w:sz w:val="27"/>
          <w:szCs w:val="27"/>
        </w:rPr>
        <w:t xml:space="preserve">, </w:t>
      </w:r>
      <w:r>
        <w:rPr>
          <w:rStyle w:val="hps"/>
          <w:rFonts w:ascii="Garamond" w:hAnsi="Garamond"/>
          <w:color w:val="3333CC"/>
          <w:sz w:val="27"/>
          <w:szCs w:val="27"/>
        </w:rPr>
        <w:t>la vostra</w:t>
      </w:r>
      <w:r>
        <w:rPr>
          <w:rFonts w:ascii="Garamond" w:hAnsi="Garamond"/>
          <w:color w:val="3333CC"/>
          <w:sz w:val="27"/>
          <w:szCs w:val="27"/>
        </w:rPr>
        <w:t xml:space="preserve"> </w:t>
      </w:r>
      <w:r>
        <w:rPr>
          <w:rStyle w:val="hps"/>
          <w:rFonts w:ascii="Garamond" w:hAnsi="Garamond"/>
          <w:color w:val="3333CC"/>
          <w:sz w:val="27"/>
          <w:szCs w:val="27"/>
        </w:rPr>
        <w:t>Stella dell'Anima</w:t>
      </w:r>
      <w:r>
        <w:rPr>
          <w:rFonts w:ascii="Garamond" w:hAnsi="Garamond"/>
          <w:color w:val="3333CC"/>
          <w:sz w:val="27"/>
          <w:szCs w:val="27"/>
        </w:rPr>
        <w:t xml:space="preserve">, </w:t>
      </w:r>
      <w:r>
        <w:rPr>
          <w:rStyle w:val="hps"/>
          <w:rFonts w:ascii="Garamond" w:hAnsi="Garamond"/>
          <w:color w:val="3333CC"/>
          <w:sz w:val="27"/>
          <w:szCs w:val="27"/>
        </w:rPr>
        <w:t>ed</w:t>
      </w:r>
      <w:r>
        <w:rPr>
          <w:rFonts w:ascii="Garamond" w:hAnsi="Garamond"/>
          <w:color w:val="3333CC"/>
          <w:sz w:val="27"/>
          <w:szCs w:val="27"/>
        </w:rPr>
        <w:t xml:space="preserve"> </w:t>
      </w:r>
      <w:r>
        <w:rPr>
          <w:rStyle w:val="hps"/>
          <w:rFonts w:ascii="Garamond" w:hAnsi="Garamond"/>
          <w:color w:val="3333CC"/>
          <w:sz w:val="27"/>
          <w:szCs w:val="27"/>
        </w:rPr>
        <w:t>attraverso il portale</w:t>
      </w:r>
      <w:r>
        <w:rPr>
          <w:rFonts w:ascii="Garamond" w:hAnsi="Garamond"/>
          <w:color w:val="3333CC"/>
          <w:sz w:val="27"/>
          <w:szCs w:val="27"/>
        </w:rPr>
        <w:t xml:space="preserve"> </w:t>
      </w:r>
      <w:r>
        <w:rPr>
          <w:rStyle w:val="hps"/>
          <w:rFonts w:ascii="Garamond" w:hAnsi="Garamond"/>
          <w:color w:val="3333CC"/>
          <w:sz w:val="27"/>
          <w:szCs w:val="27"/>
        </w:rPr>
        <w:t>posteriore del vostro</w:t>
      </w:r>
      <w:r>
        <w:rPr>
          <w:rFonts w:ascii="Garamond" w:hAnsi="Garamond"/>
          <w:color w:val="3333CC"/>
          <w:sz w:val="27"/>
          <w:szCs w:val="27"/>
        </w:rPr>
        <w:t xml:space="preserve"> </w:t>
      </w:r>
      <w:r>
        <w:rPr>
          <w:rStyle w:val="hps"/>
          <w:rFonts w:ascii="Garamond" w:hAnsi="Garamond"/>
          <w:color w:val="3333CC"/>
          <w:sz w:val="27"/>
          <w:szCs w:val="27"/>
        </w:rPr>
        <w:t>Sacro Cuore</w:t>
      </w:r>
    </w:p>
    <w:p w:rsidR="00302C20" w:rsidRDefault="00302C20" w:rsidP="00302C20">
      <w:pPr>
        <w:pStyle w:val="NormaleWeb"/>
        <w:jc w:val="both"/>
      </w:pPr>
      <w:r>
        <w:rPr>
          <w:rStyle w:val="hps"/>
          <w:rFonts w:ascii="Garamond" w:hAnsi="Garamond"/>
          <w:color w:val="3333CC"/>
          <w:sz w:val="27"/>
          <w:szCs w:val="27"/>
        </w:rPr>
        <w:t>Ogni</w:t>
      </w:r>
      <w:r>
        <w:rPr>
          <w:rFonts w:ascii="Garamond" w:hAnsi="Garamond"/>
          <w:color w:val="3333CC"/>
          <w:sz w:val="27"/>
          <w:szCs w:val="27"/>
        </w:rPr>
        <w:t xml:space="preserve"> </w:t>
      </w:r>
      <w:r>
        <w:rPr>
          <w:rStyle w:val="hps"/>
          <w:rFonts w:ascii="Garamond" w:hAnsi="Garamond"/>
          <w:color w:val="3333CC"/>
          <w:sz w:val="27"/>
          <w:szCs w:val="27"/>
        </w:rPr>
        <w:t xml:space="preserve">persona </w:t>
      </w:r>
      <w:r>
        <w:rPr>
          <w:rFonts w:ascii="Garamond" w:hAnsi="Garamond"/>
          <w:color w:val="3333CC"/>
          <w:sz w:val="27"/>
          <w:szCs w:val="27"/>
        </w:rPr>
        <w:t xml:space="preserve"> consapevole di sé funziona </w:t>
      </w:r>
      <w:r>
        <w:rPr>
          <w:rStyle w:val="hps"/>
          <w:rFonts w:ascii="Garamond" w:hAnsi="Garamond"/>
          <w:color w:val="3333CC"/>
          <w:sz w:val="27"/>
          <w:szCs w:val="27"/>
        </w:rPr>
        <w:t>come</w:t>
      </w:r>
      <w:r>
        <w:rPr>
          <w:rFonts w:ascii="Garamond" w:hAnsi="Garamond"/>
          <w:color w:val="3333CC"/>
          <w:sz w:val="27"/>
          <w:szCs w:val="27"/>
        </w:rPr>
        <w:t xml:space="preserve"> </w:t>
      </w:r>
      <w:r>
        <w:rPr>
          <w:rStyle w:val="hps"/>
          <w:rFonts w:ascii="Garamond" w:hAnsi="Garamond"/>
          <w:color w:val="3333CC"/>
          <w:sz w:val="27"/>
          <w:szCs w:val="27"/>
        </w:rPr>
        <w:t xml:space="preserve">una </w:t>
      </w:r>
      <w:r>
        <w:rPr>
          <w:rStyle w:val="hps"/>
          <w:rFonts w:ascii="Garamond" w:hAnsi="Garamond"/>
          <w:b/>
          <w:bCs/>
          <w:i/>
          <w:iCs/>
          <w:color w:val="3333CC"/>
          <w:sz w:val="27"/>
          <w:szCs w:val="27"/>
        </w:rPr>
        <w:t>stella</w:t>
      </w:r>
      <w:r>
        <w:rPr>
          <w:rFonts w:ascii="Garamond" w:hAnsi="Garamond"/>
          <w:b/>
          <w:bCs/>
          <w:i/>
          <w:iCs/>
          <w:color w:val="3333CC"/>
          <w:sz w:val="27"/>
          <w:szCs w:val="27"/>
        </w:rPr>
        <w:t xml:space="preserve"> </w:t>
      </w:r>
      <w:r>
        <w:rPr>
          <w:rStyle w:val="hps"/>
          <w:rFonts w:ascii="Garamond" w:hAnsi="Garamond"/>
          <w:b/>
          <w:bCs/>
          <w:i/>
          <w:iCs/>
          <w:color w:val="3333CC"/>
          <w:sz w:val="27"/>
          <w:szCs w:val="27"/>
        </w:rPr>
        <w:t>vivente</w:t>
      </w:r>
      <w:r>
        <w:rPr>
          <w:rFonts w:ascii="Garamond" w:hAnsi="Garamond"/>
          <w:color w:val="3333CC"/>
          <w:sz w:val="27"/>
          <w:szCs w:val="27"/>
        </w:rPr>
        <w:t xml:space="preserve"> </w:t>
      </w:r>
      <w:r>
        <w:rPr>
          <w:rStyle w:val="hps"/>
          <w:rFonts w:ascii="Garamond" w:hAnsi="Garamond"/>
          <w:color w:val="3333CC"/>
          <w:sz w:val="27"/>
          <w:szCs w:val="27"/>
        </w:rPr>
        <w:t>in grado di ricevere</w:t>
      </w:r>
      <w:r>
        <w:rPr>
          <w:rFonts w:ascii="Garamond" w:hAnsi="Garamond"/>
          <w:color w:val="3333CC"/>
          <w:sz w:val="27"/>
          <w:szCs w:val="27"/>
        </w:rPr>
        <w:t xml:space="preserve"> </w:t>
      </w:r>
      <w:r>
        <w:rPr>
          <w:rStyle w:val="hps"/>
          <w:rFonts w:ascii="Garamond" w:hAnsi="Garamond"/>
          <w:color w:val="3333CC"/>
          <w:sz w:val="27"/>
          <w:szCs w:val="27"/>
        </w:rPr>
        <w:t>e trasmettere</w:t>
      </w:r>
      <w:r>
        <w:rPr>
          <w:rFonts w:ascii="Garamond" w:hAnsi="Garamond"/>
          <w:color w:val="3333CC"/>
          <w:sz w:val="27"/>
          <w:szCs w:val="27"/>
        </w:rPr>
        <w:t xml:space="preserve"> </w:t>
      </w:r>
      <w:r>
        <w:rPr>
          <w:rStyle w:val="hps"/>
          <w:rFonts w:ascii="Garamond" w:hAnsi="Garamond"/>
          <w:color w:val="3333CC"/>
          <w:sz w:val="27"/>
          <w:szCs w:val="27"/>
        </w:rPr>
        <w:t>vibrazioni a frequenze</w:t>
      </w:r>
      <w:r>
        <w:rPr>
          <w:rFonts w:ascii="Garamond" w:hAnsi="Garamond"/>
          <w:color w:val="3333CC"/>
          <w:sz w:val="27"/>
          <w:szCs w:val="27"/>
        </w:rPr>
        <w:t xml:space="preserve"> </w:t>
      </w:r>
      <w:r>
        <w:rPr>
          <w:rStyle w:val="hps"/>
          <w:rFonts w:ascii="Garamond" w:hAnsi="Garamond"/>
          <w:color w:val="3333CC"/>
          <w:sz w:val="27"/>
          <w:szCs w:val="27"/>
        </w:rPr>
        <w:t>armoniche</w:t>
      </w:r>
      <w:r>
        <w:rPr>
          <w:rFonts w:ascii="Garamond" w:hAnsi="Garamond"/>
          <w:color w:val="3333CC"/>
          <w:sz w:val="27"/>
          <w:szCs w:val="27"/>
        </w:rPr>
        <w:t xml:space="preserve"> </w:t>
      </w:r>
      <w:r>
        <w:rPr>
          <w:rStyle w:val="hps"/>
          <w:rFonts w:ascii="Garamond" w:hAnsi="Garamond"/>
          <w:color w:val="3333CC"/>
          <w:sz w:val="27"/>
          <w:szCs w:val="27"/>
        </w:rPr>
        <w:t>secondo  il proprio</w:t>
      </w:r>
      <w:r>
        <w:rPr>
          <w:rFonts w:ascii="Garamond" w:hAnsi="Garamond"/>
          <w:color w:val="3333CC"/>
          <w:sz w:val="27"/>
          <w:szCs w:val="27"/>
        </w:rPr>
        <w:t xml:space="preserve"> </w:t>
      </w:r>
      <w:r>
        <w:rPr>
          <w:rStyle w:val="hps"/>
          <w:rFonts w:ascii="Garamond" w:hAnsi="Garamond"/>
          <w:color w:val="3333CC"/>
          <w:sz w:val="27"/>
          <w:szCs w:val="27"/>
        </w:rPr>
        <w:t>livello di coscienza</w:t>
      </w:r>
      <w:r>
        <w:rPr>
          <w:rFonts w:ascii="Garamond" w:hAnsi="Garamond"/>
          <w:color w:val="3333CC"/>
          <w:sz w:val="27"/>
          <w:szCs w:val="27"/>
        </w:rPr>
        <w:t xml:space="preserve">. </w:t>
      </w:r>
      <w:r>
        <w:rPr>
          <w:rStyle w:val="hps"/>
          <w:rFonts w:ascii="Garamond" w:hAnsi="Garamond"/>
          <w:color w:val="3333CC"/>
          <w:sz w:val="27"/>
          <w:szCs w:val="27"/>
        </w:rPr>
        <w:t>Come siete consapevoli adesso</w:t>
      </w:r>
      <w:r>
        <w:rPr>
          <w:rFonts w:ascii="Garamond" w:hAnsi="Garamond"/>
          <w:color w:val="3333CC"/>
          <w:sz w:val="27"/>
          <w:szCs w:val="27"/>
        </w:rPr>
        <w:t xml:space="preserve">, </w:t>
      </w:r>
      <w:r>
        <w:rPr>
          <w:rStyle w:val="hps"/>
          <w:rFonts w:ascii="Garamond" w:hAnsi="Garamond"/>
          <w:color w:val="3333CC"/>
          <w:sz w:val="27"/>
          <w:szCs w:val="27"/>
        </w:rPr>
        <w:t>queste frequenze</w:t>
      </w:r>
      <w:r>
        <w:rPr>
          <w:rFonts w:ascii="Garamond" w:hAnsi="Garamond"/>
          <w:color w:val="3333CC"/>
          <w:sz w:val="27"/>
          <w:szCs w:val="27"/>
        </w:rPr>
        <w:t xml:space="preserve"> </w:t>
      </w:r>
      <w:r>
        <w:rPr>
          <w:rStyle w:val="hps"/>
          <w:rFonts w:ascii="Garamond" w:hAnsi="Garamond"/>
          <w:color w:val="3333CC"/>
          <w:sz w:val="27"/>
          <w:szCs w:val="27"/>
        </w:rPr>
        <w:t>sono chiamate</w:t>
      </w:r>
      <w:r>
        <w:rPr>
          <w:rFonts w:ascii="Garamond" w:hAnsi="Garamond"/>
          <w:color w:val="3333CC"/>
          <w:sz w:val="27"/>
          <w:szCs w:val="27"/>
        </w:rPr>
        <w:t xml:space="preserve"> </w:t>
      </w:r>
      <w:r>
        <w:rPr>
          <w:rStyle w:val="hps"/>
          <w:rFonts w:ascii="Garamond" w:hAnsi="Garamond"/>
          <w:color w:val="3333CC"/>
          <w:sz w:val="27"/>
          <w:szCs w:val="27"/>
        </w:rPr>
        <w:t xml:space="preserve">la vostra </w:t>
      </w:r>
      <w:r>
        <w:rPr>
          <w:rStyle w:val="hps"/>
          <w:rFonts w:ascii="Garamond" w:hAnsi="Garamond"/>
          <w:b/>
          <w:bCs/>
          <w:i/>
          <w:iCs/>
          <w:color w:val="3333CC"/>
          <w:sz w:val="27"/>
          <w:szCs w:val="27"/>
        </w:rPr>
        <w:t>Canzone Spirituale</w:t>
      </w:r>
      <w:r>
        <w:rPr>
          <w:rFonts w:ascii="Garamond" w:hAnsi="Garamond"/>
          <w:color w:val="3333CC"/>
          <w:sz w:val="27"/>
          <w:szCs w:val="27"/>
        </w:rPr>
        <w:t xml:space="preserve">. </w:t>
      </w:r>
      <w:r>
        <w:rPr>
          <w:rStyle w:val="hps"/>
          <w:rFonts w:ascii="Garamond" w:hAnsi="Garamond"/>
          <w:b/>
          <w:bCs/>
          <w:i/>
          <w:iCs/>
          <w:color w:val="3333CC"/>
          <w:sz w:val="27"/>
          <w:szCs w:val="27"/>
        </w:rPr>
        <w:t>Voi siete punti di luce</w:t>
      </w:r>
      <w:r>
        <w:rPr>
          <w:rFonts w:ascii="Garamond" w:hAnsi="Garamond"/>
          <w:b/>
          <w:bCs/>
          <w:i/>
          <w:iCs/>
          <w:color w:val="3333CC"/>
          <w:sz w:val="27"/>
          <w:szCs w:val="27"/>
        </w:rPr>
        <w:t xml:space="preserve">, </w:t>
      </w:r>
      <w:r>
        <w:rPr>
          <w:rStyle w:val="hps"/>
          <w:rFonts w:ascii="Garamond" w:hAnsi="Garamond"/>
          <w:b/>
          <w:bCs/>
          <w:i/>
          <w:iCs/>
          <w:color w:val="3333CC"/>
          <w:sz w:val="27"/>
          <w:szCs w:val="27"/>
        </w:rPr>
        <w:t>Scintille</w:t>
      </w:r>
      <w:r>
        <w:rPr>
          <w:rFonts w:ascii="Garamond" w:hAnsi="Garamond"/>
          <w:b/>
          <w:bCs/>
          <w:i/>
          <w:iCs/>
          <w:color w:val="3333CC"/>
          <w:sz w:val="27"/>
          <w:szCs w:val="27"/>
        </w:rPr>
        <w:t xml:space="preserve"> </w:t>
      </w:r>
      <w:r>
        <w:rPr>
          <w:rStyle w:val="hps"/>
          <w:rFonts w:ascii="Garamond" w:hAnsi="Garamond"/>
          <w:b/>
          <w:bCs/>
          <w:i/>
          <w:iCs/>
          <w:color w:val="3333CC"/>
          <w:sz w:val="27"/>
          <w:szCs w:val="27"/>
        </w:rPr>
        <w:t>vibranti  del Divino</w:t>
      </w:r>
      <w:r>
        <w:rPr>
          <w:rFonts w:ascii="Garamond" w:hAnsi="Garamond"/>
          <w:color w:val="3333CC"/>
          <w:sz w:val="27"/>
          <w:szCs w:val="27"/>
        </w:rPr>
        <w:t xml:space="preserve">. </w:t>
      </w:r>
      <w:r>
        <w:rPr>
          <w:rStyle w:val="hps"/>
          <w:rFonts w:ascii="Garamond" w:hAnsi="Garamond"/>
          <w:color w:val="3333CC"/>
          <w:sz w:val="27"/>
          <w:szCs w:val="27"/>
        </w:rPr>
        <w:t>Questo</w:t>
      </w:r>
      <w:r>
        <w:rPr>
          <w:rFonts w:ascii="Garamond" w:hAnsi="Garamond"/>
          <w:color w:val="3333CC"/>
          <w:sz w:val="27"/>
          <w:szCs w:val="27"/>
        </w:rPr>
        <w:t xml:space="preserve"> </w:t>
      </w:r>
      <w:r>
        <w:rPr>
          <w:rStyle w:val="hps"/>
          <w:rFonts w:ascii="Garamond" w:hAnsi="Garamond"/>
          <w:color w:val="3333CC"/>
          <w:sz w:val="27"/>
          <w:szCs w:val="27"/>
        </w:rPr>
        <w:t>sub-</w:t>
      </w:r>
      <w:r>
        <w:rPr>
          <w:rFonts w:ascii="Garamond" w:hAnsi="Garamond"/>
          <w:color w:val="3333CC"/>
          <w:sz w:val="27"/>
          <w:szCs w:val="27"/>
        </w:rPr>
        <w:t xml:space="preserve">universo è </w:t>
      </w:r>
      <w:r>
        <w:rPr>
          <w:rStyle w:val="hps"/>
          <w:rFonts w:ascii="Garamond" w:hAnsi="Garamond"/>
          <w:color w:val="3333CC"/>
          <w:sz w:val="27"/>
          <w:szCs w:val="27"/>
        </w:rPr>
        <w:t>composto da una gigantesca</w:t>
      </w:r>
      <w:r>
        <w:rPr>
          <w:rFonts w:ascii="Garamond" w:hAnsi="Garamond"/>
          <w:color w:val="3333CC"/>
          <w:sz w:val="27"/>
          <w:szCs w:val="27"/>
        </w:rPr>
        <w:t xml:space="preserve"> </w:t>
      </w:r>
      <w:r>
        <w:rPr>
          <w:rStyle w:val="hps"/>
          <w:rFonts w:ascii="Garamond" w:hAnsi="Garamond"/>
          <w:b/>
          <w:bCs/>
          <w:i/>
          <w:iCs/>
          <w:color w:val="3333CC"/>
          <w:sz w:val="27"/>
          <w:szCs w:val="27"/>
        </w:rPr>
        <w:t>Canzone Spirituale Celeste</w:t>
      </w:r>
      <w:r>
        <w:rPr>
          <w:rFonts w:ascii="Garamond" w:hAnsi="Garamond"/>
          <w:color w:val="3333CC"/>
          <w:sz w:val="27"/>
          <w:szCs w:val="27"/>
        </w:rPr>
        <w:t>.</w:t>
      </w:r>
    </w:p>
    <w:p w:rsidR="00302C20" w:rsidRDefault="00302C20" w:rsidP="00302C20">
      <w:pPr>
        <w:pStyle w:val="NormaleWeb"/>
        <w:jc w:val="both"/>
      </w:pPr>
      <w:r>
        <w:rPr>
          <w:rStyle w:val="hps"/>
          <w:rFonts w:ascii="Garamond" w:hAnsi="Garamond"/>
          <w:color w:val="3333CC"/>
          <w:sz w:val="27"/>
          <w:szCs w:val="27"/>
        </w:rPr>
        <w:t>Mentre sviluppate</w:t>
      </w:r>
      <w:r>
        <w:rPr>
          <w:rFonts w:ascii="Garamond" w:hAnsi="Garamond"/>
          <w:color w:val="3333CC"/>
          <w:sz w:val="27"/>
          <w:szCs w:val="27"/>
        </w:rPr>
        <w:t xml:space="preserve"> </w:t>
      </w:r>
      <w:r>
        <w:rPr>
          <w:rStyle w:val="hps"/>
          <w:rFonts w:ascii="Garamond" w:hAnsi="Garamond"/>
          <w:color w:val="3333CC"/>
          <w:sz w:val="27"/>
          <w:szCs w:val="27"/>
        </w:rPr>
        <w:t>la capacità di inspirare il</w:t>
      </w:r>
      <w:r>
        <w:rPr>
          <w:rFonts w:ascii="Garamond" w:hAnsi="Garamond"/>
          <w:color w:val="3333CC"/>
          <w:sz w:val="27"/>
          <w:szCs w:val="27"/>
        </w:rPr>
        <w:t xml:space="preserve"> </w:t>
      </w:r>
      <w:r>
        <w:rPr>
          <w:rStyle w:val="hps"/>
          <w:rFonts w:ascii="Garamond" w:hAnsi="Garamond"/>
          <w:color w:val="3333CC"/>
          <w:sz w:val="27"/>
          <w:szCs w:val="27"/>
        </w:rPr>
        <w:t>Respiro Sacro</w:t>
      </w:r>
      <w:r>
        <w:rPr>
          <w:rFonts w:ascii="Garamond" w:hAnsi="Garamond"/>
          <w:color w:val="3333CC"/>
          <w:sz w:val="27"/>
          <w:szCs w:val="27"/>
        </w:rPr>
        <w:t xml:space="preserve"> </w:t>
      </w:r>
      <w:r>
        <w:rPr>
          <w:rStyle w:val="hps"/>
          <w:rFonts w:ascii="Garamond" w:hAnsi="Garamond"/>
          <w:color w:val="3333CC"/>
          <w:sz w:val="27"/>
          <w:szCs w:val="27"/>
        </w:rPr>
        <w:t>profondamente e</w:t>
      </w:r>
      <w:r>
        <w:rPr>
          <w:rFonts w:ascii="Garamond" w:hAnsi="Garamond"/>
          <w:color w:val="3333CC"/>
          <w:sz w:val="27"/>
          <w:szCs w:val="27"/>
        </w:rPr>
        <w:t xml:space="preserve"> </w:t>
      </w:r>
      <w:r>
        <w:rPr>
          <w:rStyle w:val="hps"/>
          <w:rFonts w:ascii="Garamond" w:hAnsi="Garamond"/>
          <w:color w:val="3333CC"/>
          <w:sz w:val="27"/>
          <w:szCs w:val="27"/>
        </w:rPr>
        <w:t>senza sforzo</w:t>
      </w:r>
      <w:r>
        <w:rPr>
          <w:rFonts w:ascii="Garamond" w:hAnsi="Garamond"/>
          <w:color w:val="3333CC"/>
          <w:sz w:val="27"/>
          <w:szCs w:val="27"/>
        </w:rPr>
        <w:t xml:space="preserve">, la vostra consapevolezza </w:t>
      </w:r>
      <w:r>
        <w:rPr>
          <w:rStyle w:val="hps"/>
          <w:rFonts w:ascii="Garamond" w:hAnsi="Garamond"/>
          <w:color w:val="3333CC"/>
          <w:sz w:val="27"/>
          <w:szCs w:val="27"/>
        </w:rPr>
        <w:t>gradualmente</w:t>
      </w:r>
      <w:r>
        <w:rPr>
          <w:rFonts w:ascii="Garamond" w:hAnsi="Garamond"/>
          <w:color w:val="3333CC"/>
          <w:sz w:val="27"/>
          <w:szCs w:val="27"/>
        </w:rPr>
        <w:t xml:space="preserve"> </w:t>
      </w:r>
      <w:r>
        <w:rPr>
          <w:rStyle w:val="hps"/>
          <w:rFonts w:ascii="Garamond" w:hAnsi="Garamond"/>
          <w:color w:val="3333CC"/>
          <w:sz w:val="27"/>
          <w:szCs w:val="27"/>
        </w:rPr>
        <w:t>scenderà</w:t>
      </w:r>
      <w:r>
        <w:rPr>
          <w:rFonts w:ascii="Garamond" w:hAnsi="Garamond"/>
          <w:color w:val="3333CC"/>
          <w:sz w:val="27"/>
          <w:szCs w:val="27"/>
        </w:rPr>
        <w:t xml:space="preserve"> </w:t>
      </w:r>
      <w:r>
        <w:rPr>
          <w:rStyle w:val="hps"/>
          <w:rFonts w:ascii="Garamond" w:hAnsi="Garamond"/>
          <w:color w:val="3333CC"/>
          <w:sz w:val="27"/>
          <w:szCs w:val="27"/>
        </w:rPr>
        <w:t>nel Centro del vostro</w:t>
      </w:r>
      <w:r>
        <w:rPr>
          <w:rFonts w:ascii="Garamond" w:hAnsi="Garamond"/>
          <w:color w:val="3333CC"/>
          <w:sz w:val="27"/>
          <w:szCs w:val="27"/>
        </w:rPr>
        <w:t xml:space="preserve"> </w:t>
      </w:r>
      <w:r>
        <w:rPr>
          <w:rStyle w:val="hps"/>
          <w:rFonts w:ascii="Garamond" w:hAnsi="Garamond"/>
          <w:color w:val="3333CC"/>
          <w:sz w:val="27"/>
          <w:szCs w:val="27"/>
        </w:rPr>
        <w:t>Sacro Cuore</w:t>
      </w:r>
      <w:r>
        <w:rPr>
          <w:rFonts w:ascii="Garamond" w:hAnsi="Garamond"/>
          <w:color w:val="3333CC"/>
          <w:sz w:val="27"/>
          <w:szCs w:val="27"/>
        </w:rPr>
        <w:t xml:space="preserve">, </w:t>
      </w:r>
      <w:r>
        <w:rPr>
          <w:rStyle w:val="hps"/>
          <w:rFonts w:ascii="Garamond" w:hAnsi="Garamond"/>
          <w:color w:val="3333CC"/>
          <w:sz w:val="27"/>
          <w:szCs w:val="27"/>
        </w:rPr>
        <w:t>e poi</w:t>
      </w:r>
      <w:r>
        <w:rPr>
          <w:rFonts w:ascii="Garamond" w:hAnsi="Garamond"/>
          <w:color w:val="3333CC"/>
          <w:sz w:val="27"/>
          <w:szCs w:val="27"/>
        </w:rPr>
        <w:t xml:space="preserve"> </w:t>
      </w:r>
      <w:r>
        <w:rPr>
          <w:rStyle w:val="hps"/>
          <w:rFonts w:ascii="Garamond" w:hAnsi="Garamond"/>
          <w:color w:val="3333CC"/>
          <w:sz w:val="27"/>
          <w:szCs w:val="27"/>
        </w:rPr>
        <w:t>ancora più giù nel Mandala della</w:t>
      </w:r>
      <w:r>
        <w:rPr>
          <w:rFonts w:ascii="Garamond" w:hAnsi="Garamond"/>
          <w:color w:val="3333CC"/>
          <w:sz w:val="27"/>
          <w:szCs w:val="27"/>
        </w:rPr>
        <w:t xml:space="preserve"> </w:t>
      </w:r>
      <w:proofErr w:type="spellStart"/>
      <w:r>
        <w:rPr>
          <w:rStyle w:val="hps"/>
          <w:rFonts w:ascii="Garamond" w:hAnsi="Garamond"/>
          <w:color w:val="3333CC"/>
          <w:sz w:val="27"/>
          <w:szCs w:val="27"/>
        </w:rPr>
        <w:t>Vesica</w:t>
      </w:r>
      <w:proofErr w:type="spellEnd"/>
      <w:r>
        <w:rPr>
          <w:rFonts w:ascii="Garamond" w:hAnsi="Garamond"/>
          <w:color w:val="3333CC"/>
          <w:sz w:val="27"/>
          <w:szCs w:val="27"/>
        </w:rPr>
        <w:t xml:space="preserve"> </w:t>
      </w:r>
      <w:proofErr w:type="spellStart"/>
      <w:r>
        <w:rPr>
          <w:rStyle w:val="hps"/>
          <w:rFonts w:ascii="Garamond" w:hAnsi="Garamond"/>
          <w:color w:val="3333CC"/>
          <w:sz w:val="27"/>
          <w:szCs w:val="27"/>
        </w:rPr>
        <w:t>Piscis</w:t>
      </w:r>
      <w:proofErr w:type="spellEnd"/>
      <w:r>
        <w:rPr>
          <w:rFonts w:ascii="Garamond" w:hAnsi="Garamond"/>
          <w:color w:val="3333CC"/>
          <w:sz w:val="27"/>
          <w:szCs w:val="27"/>
        </w:rPr>
        <w:t xml:space="preserve"> </w:t>
      </w:r>
      <w:r>
        <w:rPr>
          <w:rStyle w:val="hps"/>
          <w:rFonts w:ascii="Garamond" w:hAnsi="Garamond"/>
          <w:color w:val="3333CC"/>
          <w:sz w:val="27"/>
          <w:szCs w:val="27"/>
        </w:rPr>
        <w:t>che contiene</w:t>
      </w:r>
      <w:r>
        <w:rPr>
          <w:rFonts w:ascii="Garamond" w:hAnsi="Garamond"/>
          <w:color w:val="3333CC"/>
          <w:sz w:val="27"/>
          <w:szCs w:val="27"/>
        </w:rPr>
        <w:t xml:space="preserve"> </w:t>
      </w:r>
      <w:r>
        <w:rPr>
          <w:rStyle w:val="hps"/>
          <w:rFonts w:ascii="Garamond" w:hAnsi="Garamond"/>
          <w:color w:val="3333CC"/>
          <w:sz w:val="27"/>
          <w:szCs w:val="27"/>
        </w:rPr>
        <w:t>il Fuoco</w:t>
      </w:r>
      <w:r>
        <w:rPr>
          <w:rFonts w:ascii="Garamond" w:hAnsi="Garamond"/>
          <w:color w:val="3333CC"/>
          <w:sz w:val="27"/>
          <w:szCs w:val="27"/>
        </w:rPr>
        <w:t xml:space="preserve"> </w:t>
      </w:r>
      <w:r>
        <w:rPr>
          <w:rStyle w:val="hps"/>
          <w:rFonts w:ascii="Garamond" w:hAnsi="Garamond"/>
          <w:color w:val="3333CC"/>
          <w:sz w:val="27"/>
          <w:szCs w:val="27"/>
        </w:rPr>
        <w:t>Bianco</w:t>
      </w:r>
      <w:r>
        <w:rPr>
          <w:rFonts w:ascii="Garamond" w:hAnsi="Garamond"/>
          <w:color w:val="3333CC"/>
          <w:sz w:val="27"/>
          <w:szCs w:val="27"/>
        </w:rPr>
        <w:t xml:space="preserve">, il Sacro </w:t>
      </w:r>
      <w:r>
        <w:rPr>
          <w:rStyle w:val="hps"/>
          <w:rFonts w:ascii="Garamond" w:hAnsi="Garamond"/>
          <w:color w:val="3333CC"/>
          <w:sz w:val="27"/>
          <w:szCs w:val="27"/>
        </w:rPr>
        <w:t xml:space="preserve">Atomo Semenza – </w:t>
      </w:r>
      <w:r>
        <w:rPr>
          <w:rFonts w:ascii="Garamond" w:hAnsi="Garamond"/>
          <w:color w:val="3333CC"/>
          <w:sz w:val="27"/>
          <w:szCs w:val="27"/>
        </w:rPr>
        <w:t xml:space="preserve">il vostro </w:t>
      </w:r>
      <w:r>
        <w:rPr>
          <w:rStyle w:val="hps"/>
          <w:rFonts w:ascii="Garamond" w:hAnsi="Garamond"/>
          <w:color w:val="3333CC"/>
          <w:sz w:val="27"/>
          <w:szCs w:val="27"/>
        </w:rPr>
        <w:t>personale</w:t>
      </w:r>
      <w:r>
        <w:rPr>
          <w:rFonts w:ascii="Garamond" w:hAnsi="Garamond"/>
          <w:color w:val="3333CC"/>
          <w:sz w:val="27"/>
          <w:szCs w:val="27"/>
        </w:rPr>
        <w:t xml:space="preserve"> Aspetto </w:t>
      </w:r>
      <w:r>
        <w:rPr>
          <w:rStyle w:val="hps"/>
          <w:rFonts w:ascii="Garamond" w:hAnsi="Garamond"/>
          <w:color w:val="3333CC"/>
          <w:sz w:val="27"/>
          <w:szCs w:val="27"/>
        </w:rPr>
        <w:t>Divino</w:t>
      </w:r>
      <w:r>
        <w:rPr>
          <w:rFonts w:ascii="Garamond" w:hAnsi="Garamond"/>
          <w:color w:val="3333CC"/>
          <w:sz w:val="27"/>
          <w:szCs w:val="27"/>
        </w:rPr>
        <w:t xml:space="preserve"> </w:t>
      </w:r>
      <w:r>
        <w:rPr>
          <w:rStyle w:val="hps"/>
          <w:rFonts w:ascii="Garamond" w:hAnsi="Garamond"/>
          <w:color w:val="3333CC"/>
          <w:sz w:val="27"/>
          <w:szCs w:val="27"/>
        </w:rPr>
        <w:t>di Dio nostro</w:t>
      </w:r>
      <w:r>
        <w:rPr>
          <w:rFonts w:ascii="Garamond" w:hAnsi="Garamond"/>
          <w:color w:val="3333CC"/>
          <w:sz w:val="27"/>
          <w:szCs w:val="27"/>
        </w:rPr>
        <w:t xml:space="preserve"> </w:t>
      </w:r>
      <w:r>
        <w:rPr>
          <w:rStyle w:val="hps"/>
          <w:rFonts w:ascii="Garamond" w:hAnsi="Garamond"/>
          <w:color w:val="3333CC"/>
          <w:sz w:val="27"/>
          <w:szCs w:val="27"/>
        </w:rPr>
        <w:t>Padre/Madre</w:t>
      </w:r>
      <w:r>
        <w:rPr>
          <w:rFonts w:ascii="Garamond" w:hAnsi="Garamond"/>
          <w:color w:val="3333CC"/>
          <w:sz w:val="27"/>
          <w:szCs w:val="27"/>
        </w:rPr>
        <w:t xml:space="preserve">. </w:t>
      </w:r>
      <w:r>
        <w:rPr>
          <w:rStyle w:val="hps"/>
          <w:rFonts w:ascii="Garamond" w:hAnsi="Garamond"/>
          <w:color w:val="3333CC"/>
          <w:sz w:val="27"/>
          <w:szCs w:val="27"/>
        </w:rPr>
        <w:t>Questo avviene quando siete in grado di attirare tutto</w:t>
      </w:r>
      <w:r>
        <w:rPr>
          <w:rFonts w:ascii="Garamond" w:hAnsi="Garamond"/>
          <w:color w:val="3333CC"/>
          <w:sz w:val="27"/>
          <w:szCs w:val="27"/>
        </w:rPr>
        <w:t xml:space="preserve"> </w:t>
      </w:r>
      <w:r>
        <w:rPr>
          <w:rStyle w:val="hps"/>
          <w:rFonts w:ascii="Garamond" w:hAnsi="Garamond"/>
          <w:color w:val="3333CC"/>
          <w:sz w:val="27"/>
          <w:szCs w:val="27"/>
        </w:rPr>
        <w:t>l'Amore</w:t>
      </w:r>
      <w:r>
        <w:rPr>
          <w:rFonts w:ascii="Garamond" w:hAnsi="Garamond"/>
          <w:color w:val="3333CC"/>
          <w:sz w:val="27"/>
          <w:szCs w:val="27"/>
        </w:rPr>
        <w:t xml:space="preserve"> </w:t>
      </w:r>
      <w:r>
        <w:rPr>
          <w:rStyle w:val="hps"/>
          <w:rFonts w:ascii="Garamond" w:hAnsi="Garamond"/>
          <w:color w:val="3333CC"/>
          <w:sz w:val="27"/>
          <w:szCs w:val="27"/>
        </w:rPr>
        <w:t>Sacro</w:t>
      </w:r>
      <w:r>
        <w:rPr>
          <w:rFonts w:ascii="Garamond" w:hAnsi="Garamond"/>
          <w:color w:val="3333CC"/>
          <w:sz w:val="27"/>
          <w:szCs w:val="27"/>
        </w:rPr>
        <w:t xml:space="preserve"> che </w:t>
      </w:r>
      <w:r>
        <w:rPr>
          <w:rStyle w:val="hps"/>
          <w:rFonts w:ascii="Garamond" w:hAnsi="Garamond"/>
          <w:color w:val="3333CC"/>
          <w:sz w:val="27"/>
          <w:szCs w:val="27"/>
        </w:rPr>
        <w:t>potete</w:t>
      </w:r>
      <w:r>
        <w:rPr>
          <w:rFonts w:ascii="Garamond" w:hAnsi="Garamond"/>
          <w:color w:val="3333CC"/>
          <w:sz w:val="27"/>
          <w:szCs w:val="27"/>
        </w:rPr>
        <w:t xml:space="preserve"> </w:t>
      </w:r>
      <w:r>
        <w:rPr>
          <w:rStyle w:val="hps"/>
          <w:rFonts w:ascii="Garamond" w:hAnsi="Garamond"/>
          <w:color w:val="3333CC"/>
          <w:sz w:val="27"/>
          <w:szCs w:val="27"/>
        </w:rPr>
        <w:t>contenere</w:t>
      </w:r>
      <w:r>
        <w:rPr>
          <w:rFonts w:ascii="Garamond" w:hAnsi="Garamond"/>
          <w:color w:val="3333CC"/>
          <w:sz w:val="27"/>
          <w:szCs w:val="27"/>
        </w:rPr>
        <w:t xml:space="preserve">. </w:t>
      </w:r>
      <w:r>
        <w:rPr>
          <w:rStyle w:val="hps"/>
          <w:rFonts w:ascii="Garamond" w:hAnsi="Garamond"/>
          <w:color w:val="3333CC"/>
          <w:sz w:val="27"/>
          <w:szCs w:val="27"/>
        </w:rPr>
        <w:t>E’ allora che</w:t>
      </w:r>
      <w:r>
        <w:rPr>
          <w:rFonts w:ascii="Garamond" w:hAnsi="Garamond"/>
          <w:color w:val="3333CC"/>
          <w:sz w:val="27"/>
          <w:szCs w:val="27"/>
        </w:rPr>
        <w:t xml:space="preserve"> </w:t>
      </w:r>
      <w:r>
        <w:rPr>
          <w:rStyle w:val="hps"/>
          <w:rFonts w:ascii="Garamond" w:hAnsi="Garamond"/>
          <w:color w:val="3333CC"/>
          <w:sz w:val="27"/>
          <w:szCs w:val="27"/>
        </w:rPr>
        <w:t>vi rendete conto di essere sia</w:t>
      </w:r>
      <w:r>
        <w:rPr>
          <w:rFonts w:ascii="Garamond" w:hAnsi="Garamond"/>
          <w:color w:val="3333CC"/>
          <w:sz w:val="27"/>
          <w:szCs w:val="27"/>
        </w:rPr>
        <w:t xml:space="preserve"> </w:t>
      </w:r>
      <w:r>
        <w:rPr>
          <w:rStyle w:val="hps"/>
          <w:rFonts w:ascii="Garamond" w:hAnsi="Garamond"/>
          <w:color w:val="3333CC"/>
          <w:sz w:val="27"/>
          <w:szCs w:val="27"/>
        </w:rPr>
        <w:t>il sognatore</w:t>
      </w:r>
      <w:r>
        <w:rPr>
          <w:rFonts w:ascii="Garamond" w:hAnsi="Garamond"/>
          <w:color w:val="3333CC"/>
          <w:sz w:val="27"/>
          <w:szCs w:val="27"/>
        </w:rPr>
        <w:t xml:space="preserve"> </w:t>
      </w:r>
      <w:r>
        <w:rPr>
          <w:rStyle w:val="hps"/>
          <w:rFonts w:ascii="Garamond" w:hAnsi="Garamond"/>
          <w:color w:val="3333CC"/>
          <w:sz w:val="27"/>
          <w:szCs w:val="27"/>
        </w:rPr>
        <w:t>sia</w:t>
      </w:r>
      <w:r>
        <w:rPr>
          <w:rFonts w:ascii="Garamond" w:hAnsi="Garamond"/>
          <w:color w:val="3333CC"/>
          <w:sz w:val="27"/>
          <w:szCs w:val="27"/>
        </w:rPr>
        <w:t xml:space="preserve"> </w:t>
      </w:r>
      <w:r>
        <w:rPr>
          <w:rStyle w:val="hps"/>
          <w:rFonts w:ascii="Garamond" w:hAnsi="Garamond"/>
          <w:color w:val="3333CC"/>
          <w:sz w:val="27"/>
          <w:szCs w:val="27"/>
        </w:rPr>
        <w:t>il sogno</w:t>
      </w:r>
      <w:r>
        <w:rPr>
          <w:rFonts w:ascii="Garamond" w:hAnsi="Garamond"/>
          <w:color w:val="3333CC"/>
          <w:sz w:val="27"/>
          <w:szCs w:val="27"/>
        </w:rPr>
        <w:t xml:space="preserve">. </w:t>
      </w:r>
      <w:r>
        <w:rPr>
          <w:rStyle w:val="hps"/>
          <w:rFonts w:ascii="Garamond" w:hAnsi="Garamond"/>
          <w:color w:val="3333CC"/>
          <w:sz w:val="27"/>
          <w:szCs w:val="27"/>
        </w:rPr>
        <w:t xml:space="preserve">E’ </w:t>
      </w:r>
      <w:r>
        <w:rPr>
          <w:rFonts w:ascii="Garamond" w:hAnsi="Garamond"/>
          <w:color w:val="3333CC"/>
          <w:sz w:val="27"/>
          <w:szCs w:val="27"/>
        </w:rPr>
        <w:t xml:space="preserve">in questo spazio sacro </w:t>
      </w:r>
      <w:r>
        <w:rPr>
          <w:rStyle w:val="hps"/>
          <w:rFonts w:ascii="Garamond" w:hAnsi="Garamond"/>
          <w:color w:val="3333CC"/>
          <w:sz w:val="27"/>
          <w:szCs w:val="27"/>
        </w:rPr>
        <w:t>che inizierete</w:t>
      </w:r>
      <w:r>
        <w:rPr>
          <w:rFonts w:ascii="Garamond" w:hAnsi="Garamond"/>
          <w:color w:val="3333CC"/>
          <w:sz w:val="27"/>
          <w:szCs w:val="27"/>
        </w:rPr>
        <w:t xml:space="preserve"> </w:t>
      </w:r>
      <w:r>
        <w:rPr>
          <w:rStyle w:val="hps"/>
          <w:rFonts w:ascii="Garamond" w:hAnsi="Garamond"/>
          <w:color w:val="3333CC"/>
          <w:sz w:val="27"/>
          <w:szCs w:val="27"/>
        </w:rPr>
        <w:t>il vostro</w:t>
      </w:r>
      <w:r>
        <w:rPr>
          <w:rFonts w:ascii="Garamond" w:hAnsi="Garamond"/>
          <w:color w:val="3333CC"/>
          <w:sz w:val="27"/>
          <w:szCs w:val="27"/>
        </w:rPr>
        <w:t xml:space="preserve"> </w:t>
      </w:r>
      <w:r>
        <w:rPr>
          <w:rStyle w:val="hps"/>
          <w:rFonts w:ascii="Garamond" w:hAnsi="Garamond"/>
          <w:color w:val="3333CC"/>
          <w:sz w:val="27"/>
          <w:szCs w:val="27"/>
        </w:rPr>
        <w:t>viaggio di ritorno verso</w:t>
      </w:r>
      <w:r>
        <w:rPr>
          <w:rFonts w:ascii="Garamond" w:hAnsi="Garamond"/>
          <w:color w:val="3333CC"/>
          <w:sz w:val="27"/>
          <w:szCs w:val="27"/>
        </w:rPr>
        <w:t xml:space="preserve"> </w:t>
      </w:r>
      <w:r>
        <w:rPr>
          <w:rStyle w:val="hps"/>
          <w:rFonts w:ascii="Garamond" w:hAnsi="Garamond"/>
          <w:color w:val="3333CC"/>
          <w:sz w:val="27"/>
          <w:szCs w:val="27"/>
        </w:rPr>
        <w:t>la</w:t>
      </w:r>
      <w:r>
        <w:rPr>
          <w:rFonts w:ascii="Garamond" w:hAnsi="Garamond"/>
          <w:color w:val="3333CC"/>
          <w:sz w:val="27"/>
          <w:szCs w:val="27"/>
        </w:rPr>
        <w:t xml:space="preserve"> </w:t>
      </w:r>
      <w:r>
        <w:rPr>
          <w:rStyle w:val="hps"/>
          <w:rFonts w:ascii="Garamond" w:hAnsi="Garamond"/>
          <w:color w:val="3333CC"/>
          <w:sz w:val="27"/>
          <w:szCs w:val="27"/>
        </w:rPr>
        <w:t>pienezza</w:t>
      </w:r>
      <w:r>
        <w:rPr>
          <w:rFonts w:ascii="Garamond" w:hAnsi="Garamond"/>
          <w:color w:val="3333CC"/>
          <w:sz w:val="27"/>
          <w:szCs w:val="27"/>
        </w:rPr>
        <w:t xml:space="preserve"> </w:t>
      </w:r>
      <w:r>
        <w:rPr>
          <w:rStyle w:val="hps"/>
          <w:rFonts w:ascii="Garamond" w:hAnsi="Garamond"/>
          <w:b/>
          <w:bCs/>
          <w:i/>
          <w:iCs/>
          <w:color w:val="3333CC"/>
          <w:sz w:val="27"/>
          <w:szCs w:val="27"/>
        </w:rPr>
        <w:t>(</w:t>
      </w:r>
      <w:r>
        <w:rPr>
          <w:rFonts w:ascii="Garamond" w:hAnsi="Garamond"/>
          <w:b/>
          <w:bCs/>
          <w:i/>
          <w:iCs/>
          <w:color w:val="3333CC"/>
          <w:sz w:val="27"/>
          <w:szCs w:val="27"/>
        </w:rPr>
        <w:t>santità)</w:t>
      </w:r>
      <w:r>
        <w:rPr>
          <w:rFonts w:ascii="Garamond" w:hAnsi="Garamond"/>
          <w:color w:val="3333CC"/>
          <w:sz w:val="27"/>
          <w:szCs w:val="27"/>
        </w:rPr>
        <w:t xml:space="preserve">, </w:t>
      </w:r>
      <w:r>
        <w:rPr>
          <w:rStyle w:val="hps"/>
          <w:rFonts w:ascii="Garamond" w:hAnsi="Garamond"/>
          <w:color w:val="3333CC"/>
          <w:sz w:val="27"/>
          <w:szCs w:val="27"/>
        </w:rPr>
        <w:t>mentre vi sforzate di</w:t>
      </w:r>
      <w:r>
        <w:rPr>
          <w:rFonts w:ascii="Garamond" w:hAnsi="Garamond"/>
          <w:color w:val="3333CC"/>
          <w:sz w:val="27"/>
          <w:szCs w:val="27"/>
        </w:rPr>
        <w:t xml:space="preserve"> </w:t>
      </w:r>
      <w:r>
        <w:rPr>
          <w:rStyle w:val="hps"/>
          <w:rFonts w:ascii="Garamond" w:hAnsi="Garamond"/>
          <w:color w:val="3333CC"/>
          <w:sz w:val="27"/>
          <w:szCs w:val="27"/>
        </w:rPr>
        <w:t>ricreare</w:t>
      </w:r>
      <w:r>
        <w:rPr>
          <w:rFonts w:ascii="Garamond" w:hAnsi="Garamond"/>
          <w:color w:val="3333CC"/>
          <w:sz w:val="27"/>
          <w:szCs w:val="27"/>
        </w:rPr>
        <w:t xml:space="preserve"> </w:t>
      </w:r>
      <w:r>
        <w:rPr>
          <w:rStyle w:val="hps"/>
          <w:rFonts w:ascii="Garamond" w:hAnsi="Garamond"/>
          <w:color w:val="3333CC"/>
          <w:sz w:val="27"/>
          <w:szCs w:val="27"/>
        </w:rPr>
        <w:t>voi stessi in</w:t>
      </w:r>
      <w:r>
        <w:rPr>
          <w:rFonts w:ascii="Garamond" w:hAnsi="Garamond"/>
          <w:color w:val="3333CC"/>
          <w:sz w:val="27"/>
          <w:szCs w:val="27"/>
        </w:rPr>
        <w:t xml:space="preserve"> </w:t>
      </w:r>
      <w:r>
        <w:rPr>
          <w:rStyle w:val="hps"/>
          <w:rFonts w:ascii="Garamond" w:hAnsi="Garamond"/>
          <w:color w:val="3333CC"/>
          <w:sz w:val="27"/>
          <w:szCs w:val="27"/>
        </w:rPr>
        <w:t xml:space="preserve">un </w:t>
      </w:r>
      <w:r>
        <w:rPr>
          <w:rStyle w:val="hps"/>
          <w:rFonts w:ascii="Garamond" w:hAnsi="Garamond"/>
          <w:b/>
          <w:bCs/>
          <w:i/>
          <w:iCs/>
          <w:color w:val="3333CC"/>
          <w:sz w:val="27"/>
          <w:szCs w:val="27"/>
        </w:rPr>
        <w:t>FIGLIO</w:t>
      </w:r>
      <w:r>
        <w:rPr>
          <w:rFonts w:ascii="Garamond" w:hAnsi="Garamond"/>
          <w:b/>
          <w:bCs/>
          <w:i/>
          <w:iCs/>
          <w:color w:val="3333CC"/>
          <w:sz w:val="27"/>
          <w:szCs w:val="27"/>
        </w:rPr>
        <w:t xml:space="preserve"> </w:t>
      </w:r>
      <w:r>
        <w:rPr>
          <w:rStyle w:val="hps"/>
          <w:rFonts w:ascii="Garamond" w:hAnsi="Garamond"/>
          <w:b/>
          <w:bCs/>
          <w:i/>
          <w:iCs/>
          <w:color w:val="3333CC"/>
          <w:sz w:val="27"/>
          <w:szCs w:val="27"/>
        </w:rPr>
        <w:t>SOLARE</w:t>
      </w:r>
      <w:r>
        <w:rPr>
          <w:rStyle w:val="hps"/>
          <w:rFonts w:ascii="Garamond" w:hAnsi="Garamond"/>
          <w:color w:val="3333CC"/>
          <w:sz w:val="27"/>
          <w:szCs w:val="27"/>
        </w:rPr>
        <w:t xml:space="preserve"> di Dio</w:t>
      </w:r>
      <w:r>
        <w:rPr>
          <w:rFonts w:ascii="Garamond" w:hAnsi="Garamond"/>
          <w:color w:val="3333CC"/>
          <w:sz w:val="27"/>
          <w:szCs w:val="27"/>
        </w:rPr>
        <w:t xml:space="preserve"> </w:t>
      </w:r>
      <w:r>
        <w:rPr>
          <w:rStyle w:val="hps"/>
          <w:rFonts w:ascii="Garamond" w:hAnsi="Garamond"/>
          <w:color w:val="3333CC"/>
          <w:sz w:val="27"/>
          <w:szCs w:val="27"/>
        </w:rPr>
        <w:t>nostro</w:t>
      </w:r>
      <w:r>
        <w:rPr>
          <w:rFonts w:ascii="Garamond" w:hAnsi="Garamond"/>
          <w:color w:val="3333CC"/>
          <w:sz w:val="27"/>
          <w:szCs w:val="27"/>
        </w:rPr>
        <w:t xml:space="preserve"> </w:t>
      </w:r>
      <w:r>
        <w:rPr>
          <w:rStyle w:val="hps"/>
          <w:rFonts w:ascii="Garamond" w:hAnsi="Garamond"/>
          <w:color w:val="3333CC"/>
          <w:sz w:val="27"/>
          <w:szCs w:val="27"/>
        </w:rPr>
        <w:t>Padre/Madre</w:t>
      </w:r>
      <w:r>
        <w:rPr>
          <w:rFonts w:ascii="Garamond" w:hAnsi="Garamond"/>
          <w:color w:val="3333CC"/>
          <w:sz w:val="27"/>
          <w:szCs w:val="27"/>
        </w:rPr>
        <w:t xml:space="preserve">. </w:t>
      </w:r>
      <w:r>
        <w:rPr>
          <w:rStyle w:val="hps"/>
          <w:rFonts w:ascii="Garamond" w:hAnsi="Garamond"/>
          <w:color w:val="3333CC"/>
          <w:sz w:val="27"/>
          <w:szCs w:val="27"/>
        </w:rPr>
        <w:t>Questo è stato</w:t>
      </w:r>
      <w:r>
        <w:rPr>
          <w:rFonts w:ascii="Garamond" w:hAnsi="Garamond"/>
          <w:color w:val="3333CC"/>
          <w:sz w:val="27"/>
          <w:szCs w:val="27"/>
        </w:rPr>
        <w:t xml:space="preserve"> </w:t>
      </w:r>
      <w:r>
        <w:rPr>
          <w:rStyle w:val="hps"/>
          <w:rFonts w:ascii="Garamond" w:hAnsi="Garamond"/>
          <w:color w:val="3333CC"/>
          <w:sz w:val="27"/>
          <w:szCs w:val="27"/>
        </w:rPr>
        <w:t>preordinato;</w:t>
      </w:r>
      <w:r>
        <w:rPr>
          <w:rFonts w:ascii="Garamond" w:hAnsi="Garamond"/>
          <w:color w:val="3333CC"/>
          <w:sz w:val="27"/>
          <w:szCs w:val="27"/>
        </w:rPr>
        <w:t xml:space="preserve"> è la vostra </w:t>
      </w:r>
      <w:r>
        <w:rPr>
          <w:rStyle w:val="hps"/>
          <w:rFonts w:ascii="Garamond" w:hAnsi="Garamond"/>
          <w:color w:val="3333CC"/>
          <w:sz w:val="27"/>
          <w:szCs w:val="27"/>
        </w:rPr>
        <w:t>eredità divina</w:t>
      </w:r>
      <w:r>
        <w:rPr>
          <w:rFonts w:ascii="Garamond" w:hAnsi="Garamond"/>
          <w:color w:val="3333CC"/>
          <w:sz w:val="27"/>
          <w:szCs w:val="27"/>
        </w:rPr>
        <w:t>.</w:t>
      </w:r>
    </w:p>
    <w:p w:rsidR="00302C20" w:rsidRDefault="00302C20" w:rsidP="00302C20">
      <w:pPr>
        <w:pStyle w:val="NormaleWeb"/>
        <w:jc w:val="both"/>
      </w:pPr>
      <w:r>
        <w:rPr>
          <w:rStyle w:val="hps"/>
          <w:rFonts w:ascii="Garamond" w:hAnsi="Garamond"/>
          <w:color w:val="3333CC"/>
          <w:sz w:val="27"/>
          <w:szCs w:val="27"/>
        </w:rPr>
        <w:t>Per favore ricordate</w:t>
      </w:r>
      <w:r>
        <w:rPr>
          <w:rFonts w:ascii="Garamond" w:hAnsi="Garamond"/>
          <w:color w:val="3333CC"/>
          <w:sz w:val="27"/>
          <w:szCs w:val="27"/>
        </w:rPr>
        <w:t xml:space="preserve"> </w:t>
      </w:r>
      <w:r>
        <w:rPr>
          <w:rStyle w:val="hps"/>
          <w:rFonts w:ascii="Garamond" w:hAnsi="Garamond"/>
          <w:color w:val="3333CC"/>
          <w:sz w:val="27"/>
          <w:szCs w:val="27"/>
        </w:rPr>
        <w:t>che solo un</w:t>
      </w:r>
      <w:r>
        <w:rPr>
          <w:rFonts w:ascii="Garamond" w:hAnsi="Garamond"/>
          <w:color w:val="3333CC"/>
          <w:sz w:val="27"/>
          <w:szCs w:val="27"/>
        </w:rPr>
        <w:t xml:space="preserve"> </w:t>
      </w:r>
      <w:r>
        <w:rPr>
          <w:rStyle w:val="hps"/>
          <w:rFonts w:ascii="Garamond" w:hAnsi="Garamond"/>
          <w:color w:val="3333CC"/>
          <w:sz w:val="27"/>
          <w:szCs w:val="27"/>
        </w:rPr>
        <w:t>minuscolo aspetto</w:t>
      </w:r>
      <w:r>
        <w:rPr>
          <w:rFonts w:ascii="Garamond" w:hAnsi="Garamond"/>
          <w:color w:val="3333CC"/>
          <w:sz w:val="27"/>
          <w:szCs w:val="27"/>
        </w:rPr>
        <w:t xml:space="preserve"> </w:t>
      </w:r>
      <w:r>
        <w:rPr>
          <w:rStyle w:val="hps"/>
          <w:rFonts w:ascii="Garamond" w:hAnsi="Garamond"/>
          <w:color w:val="3333CC"/>
          <w:sz w:val="27"/>
          <w:szCs w:val="27"/>
        </w:rPr>
        <w:t>del vostro</w:t>
      </w:r>
      <w:r>
        <w:rPr>
          <w:rFonts w:ascii="Garamond" w:hAnsi="Garamond"/>
          <w:color w:val="3333CC"/>
          <w:sz w:val="27"/>
          <w:szCs w:val="27"/>
        </w:rPr>
        <w:t xml:space="preserve"> </w:t>
      </w:r>
      <w:r>
        <w:rPr>
          <w:rStyle w:val="hps"/>
          <w:rFonts w:ascii="Garamond" w:hAnsi="Garamond"/>
          <w:color w:val="3333CC"/>
          <w:sz w:val="27"/>
          <w:szCs w:val="27"/>
        </w:rPr>
        <w:t>"</w:t>
      </w:r>
      <w:r>
        <w:rPr>
          <w:rFonts w:ascii="Garamond" w:hAnsi="Garamond"/>
          <w:color w:val="3333CC"/>
          <w:sz w:val="27"/>
          <w:szCs w:val="27"/>
        </w:rPr>
        <w:t xml:space="preserve">Essere" completo </w:t>
      </w:r>
      <w:r>
        <w:rPr>
          <w:rStyle w:val="hps"/>
          <w:rFonts w:ascii="Garamond" w:hAnsi="Garamond"/>
          <w:color w:val="3333CC"/>
          <w:sz w:val="27"/>
          <w:szCs w:val="27"/>
        </w:rPr>
        <w:t>si incarna</w:t>
      </w:r>
      <w:r>
        <w:rPr>
          <w:rFonts w:ascii="Garamond" w:hAnsi="Garamond"/>
          <w:color w:val="3333CC"/>
          <w:sz w:val="27"/>
          <w:szCs w:val="27"/>
        </w:rPr>
        <w:t xml:space="preserve"> </w:t>
      </w:r>
      <w:r>
        <w:rPr>
          <w:rStyle w:val="hps"/>
          <w:rFonts w:ascii="Garamond" w:hAnsi="Garamond"/>
          <w:color w:val="3333CC"/>
          <w:sz w:val="27"/>
          <w:szCs w:val="27"/>
        </w:rPr>
        <w:t>nella densità</w:t>
      </w:r>
      <w:r>
        <w:rPr>
          <w:rFonts w:ascii="Garamond" w:hAnsi="Garamond"/>
          <w:color w:val="3333CC"/>
          <w:sz w:val="27"/>
          <w:szCs w:val="27"/>
        </w:rPr>
        <w:t xml:space="preserve"> </w:t>
      </w:r>
      <w:r>
        <w:rPr>
          <w:rStyle w:val="hps"/>
          <w:rFonts w:ascii="Garamond" w:hAnsi="Garamond"/>
          <w:color w:val="3333CC"/>
          <w:sz w:val="27"/>
          <w:szCs w:val="27"/>
        </w:rPr>
        <w:t>della terza/quarta</w:t>
      </w:r>
      <w:r>
        <w:rPr>
          <w:rFonts w:ascii="Garamond" w:hAnsi="Garamond"/>
          <w:color w:val="3333CC"/>
          <w:sz w:val="27"/>
          <w:szCs w:val="27"/>
        </w:rPr>
        <w:t xml:space="preserve"> </w:t>
      </w:r>
      <w:r>
        <w:rPr>
          <w:rStyle w:val="hps"/>
          <w:rFonts w:ascii="Garamond" w:hAnsi="Garamond"/>
          <w:color w:val="3333CC"/>
          <w:sz w:val="27"/>
          <w:szCs w:val="27"/>
        </w:rPr>
        <w:t>dimensione</w:t>
      </w:r>
      <w:r>
        <w:rPr>
          <w:rFonts w:ascii="Garamond" w:hAnsi="Garamond"/>
          <w:color w:val="3333CC"/>
          <w:sz w:val="27"/>
          <w:szCs w:val="27"/>
        </w:rPr>
        <w:t xml:space="preserve">. </w:t>
      </w:r>
      <w:r>
        <w:rPr>
          <w:rStyle w:val="hps"/>
          <w:rFonts w:ascii="Garamond" w:hAnsi="Garamond"/>
          <w:color w:val="3333CC"/>
          <w:sz w:val="27"/>
          <w:szCs w:val="27"/>
        </w:rPr>
        <w:t>La quarta dimensione è</w:t>
      </w:r>
      <w:r>
        <w:rPr>
          <w:rFonts w:ascii="Garamond" w:hAnsi="Garamond"/>
          <w:color w:val="3333CC"/>
          <w:sz w:val="27"/>
          <w:szCs w:val="27"/>
        </w:rPr>
        <w:t xml:space="preserve"> </w:t>
      </w:r>
      <w:r>
        <w:rPr>
          <w:rStyle w:val="hps"/>
          <w:rFonts w:ascii="Garamond" w:hAnsi="Garamond"/>
          <w:color w:val="3333CC"/>
          <w:sz w:val="27"/>
          <w:szCs w:val="27"/>
        </w:rPr>
        <w:t>il piano astrale</w:t>
      </w:r>
      <w:r>
        <w:rPr>
          <w:rFonts w:ascii="Garamond" w:hAnsi="Garamond"/>
          <w:color w:val="3333CC"/>
          <w:sz w:val="27"/>
          <w:szCs w:val="27"/>
        </w:rPr>
        <w:t xml:space="preserve">, </w:t>
      </w:r>
      <w:r>
        <w:rPr>
          <w:rStyle w:val="hps"/>
          <w:rFonts w:ascii="Garamond" w:hAnsi="Garamond"/>
          <w:color w:val="3333CC"/>
          <w:sz w:val="27"/>
          <w:szCs w:val="27"/>
        </w:rPr>
        <w:t>un ponte verso la</w:t>
      </w:r>
      <w:r>
        <w:rPr>
          <w:rFonts w:ascii="Garamond" w:hAnsi="Garamond"/>
          <w:color w:val="3333CC"/>
          <w:sz w:val="27"/>
          <w:szCs w:val="27"/>
        </w:rPr>
        <w:t xml:space="preserve"> </w:t>
      </w:r>
      <w:r>
        <w:rPr>
          <w:rStyle w:val="hps"/>
          <w:rFonts w:ascii="Garamond" w:hAnsi="Garamond"/>
          <w:color w:val="3333CC"/>
          <w:sz w:val="27"/>
          <w:szCs w:val="27"/>
        </w:rPr>
        <w:t>quinta dimensione</w:t>
      </w:r>
      <w:r>
        <w:rPr>
          <w:rFonts w:ascii="Garamond" w:hAnsi="Garamond"/>
          <w:color w:val="3333CC"/>
          <w:sz w:val="27"/>
          <w:szCs w:val="27"/>
        </w:rPr>
        <w:t xml:space="preserve">. </w:t>
      </w:r>
      <w:r>
        <w:rPr>
          <w:rStyle w:val="hps"/>
          <w:rFonts w:ascii="Garamond" w:hAnsi="Garamond"/>
          <w:color w:val="3333CC"/>
          <w:sz w:val="27"/>
          <w:szCs w:val="27"/>
        </w:rPr>
        <w:t>I tre</w:t>
      </w:r>
      <w:r>
        <w:rPr>
          <w:rFonts w:ascii="Garamond" w:hAnsi="Garamond"/>
          <w:color w:val="3333CC"/>
          <w:sz w:val="27"/>
          <w:szCs w:val="27"/>
        </w:rPr>
        <w:t xml:space="preserve"> </w:t>
      </w:r>
      <w:r>
        <w:rPr>
          <w:rStyle w:val="hps"/>
          <w:rFonts w:ascii="Garamond" w:hAnsi="Garamond"/>
          <w:color w:val="3333CC"/>
          <w:sz w:val="27"/>
          <w:szCs w:val="27"/>
        </w:rPr>
        <w:t>sotto-livelli</w:t>
      </w:r>
      <w:r>
        <w:rPr>
          <w:rFonts w:ascii="Garamond" w:hAnsi="Garamond"/>
          <w:color w:val="3333CC"/>
          <w:sz w:val="27"/>
          <w:szCs w:val="27"/>
        </w:rPr>
        <w:t xml:space="preserve"> </w:t>
      </w:r>
      <w:r>
        <w:rPr>
          <w:rStyle w:val="hps"/>
          <w:rFonts w:ascii="Garamond" w:hAnsi="Garamond"/>
          <w:color w:val="3333CC"/>
          <w:sz w:val="27"/>
          <w:szCs w:val="27"/>
        </w:rPr>
        <w:t>inferiori</w:t>
      </w:r>
      <w:r>
        <w:rPr>
          <w:rFonts w:ascii="Garamond" w:hAnsi="Garamond"/>
          <w:color w:val="3333CC"/>
          <w:sz w:val="27"/>
          <w:szCs w:val="27"/>
        </w:rPr>
        <w:t xml:space="preserve"> </w:t>
      </w:r>
      <w:r>
        <w:rPr>
          <w:rStyle w:val="hps"/>
          <w:rFonts w:ascii="Garamond" w:hAnsi="Garamond"/>
          <w:color w:val="3333CC"/>
          <w:sz w:val="27"/>
          <w:szCs w:val="27"/>
        </w:rPr>
        <w:t>sono pieni di</w:t>
      </w:r>
      <w:r>
        <w:rPr>
          <w:rFonts w:ascii="Garamond" w:hAnsi="Garamond"/>
          <w:color w:val="3333CC"/>
          <w:sz w:val="27"/>
          <w:szCs w:val="27"/>
        </w:rPr>
        <w:t xml:space="preserve"> </w:t>
      </w:r>
      <w:r>
        <w:rPr>
          <w:rStyle w:val="hps"/>
          <w:rFonts w:ascii="Garamond" w:hAnsi="Garamond"/>
          <w:color w:val="3333CC"/>
          <w:sz w:val="27"/>
          <w:szCs w:val="27"/>
        </w:rPr>
        <w:t>una grande quantità di</w:t>
      </w:r>
      <w:r>
        <w:rPr>
          <w:rFonts w:ascii="Garamond" w:hAnsi="Garamond"/>
          <w:color w:val="3333CC"/>
          <w:sz w:val="27"/>
          <w:szCs w:val="27"/>
        </w:rPr>
        <w:t xml:space="preserve"> detriti di </w:t>
      </w:r>
      <w:r>
        <w:rPr>
          <w:rStyle w:val="hps"/>
          <w:rFonts w:ascii="Garamond" w:hAnsi="Garamond"/>
          <w:color w:val="3333CC"/>
          <w:sz w:val="27"/>
          <w:szCs w:val="27"/>
        </w:rPr>
        <w:t>energia</w:t>
      </w:r>
      <w:r>
        <w:rPr>
          <w:rFonts w:ascii="Garamond" w:hAnsi="Garamond"/>
          <w:color w:val="3333CC"/>
          <w:sz w:val="27"/>
          <w:szCs w:val="27"/>
        </w:rPr>
        <w:t xml:space="preserve"> </w:t>
      </w:r>
      <w:r>
        <w:rPr>
          <w:rStyle w:val="hps"/>
          <w:rFonts w:ascii="Garamond" w:hAnsi="Garamond"/>
          <w:color w:val="3333CC"/>
          <w:sz w:val="27"/>
          <w:szCs w:val="27"/>
        </w:rPr>
        <w:t>emotiva</w:t>
      </w:r>
      <w:r>
        <w:rPr>
          <w:rFonts w:ascii="Garamond" w:hAnsi="Garamond"/>
          <w:color w:val="3333CC"/>
          <w:sz w:val="27"/>
          <w:szCs w:val="27"/>
        </w:rPr>
        <w:t xml:space="preserve"> </w:t>
      </w:r>
      <w:r>
        <w:rPr>
          <w:rStyle w:val="hps"/>
          <w:rFonts w:ascii="Garamond" w:hAnsi="Garamond"/>
          <w:color w:val="3333CC"/>
          <w:sz w:val="27"/>
          <w:szCs w:val="27"/>
        </w:rPr>
        <w:t>ed</w:t>
      </w:r>
      <w:r>
        <w:rPr>
          <w:rFonts w:ascii="Garamond" w:hAnsi="Garamond"/>
          <w:color w:val="3333CC"/>
          <w:sz w:val="27"/>
          <w:szCs w:val="27"/>
        </w:rPr>
        <w:t xml:space="preserve"> </w:t>
      </w:r>
      <w:r>
        <w:rPr>
          <w:rStyle w:val="hps"/>
          <w:rFonts w:ascii="Garamond" w:hAnsi="Garamond"/>
          <w:color w:val="3333CC"/>
          <w:sz w:val="27"/>
          <w:szCs w:val="27"/>
        </w:rPr>
        <w:t>un ampio spettro di</w:t>
      </w:r>
      <w:r>
        <w:rPr>
          <w:rFonts w:ascii="Garamond" w:hAnsi="Garamond"/>
          <w:color w:val="3333CC"/>
          <w:sz w:val="27"/>
          <w:szCs w:val="27"/>
        </w:rPr>
        <w:t xml:space="preserve"> </w:t>
      </w:r>
      <w:r>
        <w:rPr>
          <w:rStyle w:val="hps"/>
          <w:rFonts w:ascii="Garamond" w:hAnsi="Garamond"/>
          <w:color w:val="3333CC"/>
          <w:sz w:val="27"/>
          <w:szCs w:val="27"/>
        </w:rPr>
        <w:t>forme pensiero</w:t>
      </w:r>
      <w:r>
        <w:rPr>
          <w:rFonts w:ascii="Garamond" w:hAnsi="Garamond"/>
          <w:color w:val="3333CC"/>
          <w:sz w:val="27"/>
          <w:szCs w:val="27"/>
        </w:rPr>
        <w:t xml:space="preserve"> </w:t>
      </w:r>
      <w:r>
        <w:rPr>
          <w:rStyle w:val="hps"/>
          <w:rFonts w:ascii="Garamond" w:hAnsi="Garamond"/>
          <w:color w:val="3333CC"/>
          <w:sz w:val="27"/>
          <w:szCs w:val="27"/>
        </w:rPr>
        <w:t>mentali di frequenza</w:t>
      </w:r>
      <w:r>
        <w:rPr>
          <w:rFonts w:ascii="Garamond" w:hAnsi="Garamond"/>
          <w:color w:val="3333CC"/>
          <w:sz w:val="27"/>
          <w:szCs w:val="27"/>
        </w:rPr>
        <w:t xml:space="preserve"> </w:t>
      </w:r>
      <w:r>
        <w:rPr>
          <w:rStyle w:val="hps"/>
          <w:rFonts w:ascii="Garamond" w:hAnsi="Garamond"/>
          <w:color w:val="3333CC"/>
          <w:sz w:val="27"/>
          <w:szCs w:val="27"/>
        </w:rPr>
        <w:t>discordante</w:t>
      </w:r>
      <w:r>
        <w:rPr>
          <w:rFonts w:ascii="Garamond" w:hAnsi="Garamond"/>
          <w:color w:val="3333CC"/>
          <w:sz w:val="27"/>
          <w:szCs w:val="27"/>
        </w:rPr>
        <w:t xml:space="preserve">. </w:t>
      </w:r>
      <w:r>
        <w:rPr>
          <w:rStyle w:val="hps"/>
          <w:rFonts w:ascii="Garamond" w:hAnsi="Garamond"/>
          <w:color w:val="3333CC"/>
          <w:sz w:val="27"/>
          <w:szCs w:val="27"/>
        </w:rPr>
        <w:t>La quarta dimensione</w:t>
      </w:r>
      <w:r>
        <w:rPr>
          <w:rFonts w:ascii="Garamond" w:hAnsi="Garamond"/>
          <w:color w:val="3333CC"/>
          <w:sz w:val="27"/>
          <w:szCs w:val="27"/>
        </w:rPr>
        <w:t xml:space="preserve"> </w:t>
      </w:r>
      <w:r>
        <w:rPr>
          <w:rStyle w:val="hps"/>
          <w:rFonts w:ascii="Garamond" w:hAnsi="Garamond"/>
          <w:color w:val="3333CC"/>
          <w:sz w:val="27"/>
          <w:szCs w:val="27"/>
        </w:rPr>
        <w:t>è il deposito</w:t>
      </w:r>
      <w:r>
        <w:rPr>
          <w:rFonts w:ascii="Garamond" w:hAnsi="Garamond"/>
          <w:color w:val="3333CC"/>
          <w:sz w:val="27"/>
          <w:szCs w:val="27"/>
        </w:rPr>
        <w:t xml:space="preserve"> del</w:t>
      </w:r>
      <w:r>
        <w:rPr>
          <w:rStyle w:val="hps"/>
          <w:rFonts w:ascii="Garamond" w:hAnsi="Garamond"/>
          <w:color w:val="3333CC"/>
          <w:sz w:val="27"/>
          <w:szCs w:val="27"/>
        </w:rPr>
        <w:t>le credenze</w:t>
      </w:r>
      <w:r>
        <w:rPr>
          <w:rFonts w:ascii="Garamond" w:hAnsi="Garamond"/>
          <w:color w:val="3333CC"/>
          <w:sz w:val="27"/>
          <w:szCs w:val="27"/>
        </w:rPr>
        <w:t xml:space="preserve"> </w:t>
      </w:r>
      <w:r>
        <w:rPr>
          <w:rStyle w:val="hps"/>
          <w:rFonts w:ascii="Garamond" w:hAnsi="Garamond"/>
          <w:color w:val="3333CC"/>
          <w:sz w:val="27"/>
          <w:szCs w:val="27"/>
        </w:rPr>
        <w:t>della coscienza</w:t>
      </w:r>
      <w:r>
        <w:rPr>
          <w:rFonts w:ascii="Garamond" w:hAnsi="Garamond"/>
          <w:color w:val="3333CC"/>
          <w:sz w:val="27"/>
          <w:szCs w:val="27"/>
        </w:rPr>
        <w:t xml:space="preserve"> </w:t>
      </w:r>
      <w:r>
        <w:rPr>
          <w:rStyle w:val="hps"/>
          <w:rFonts w:ascii="Garamond" w:hAnsi="Garamond"/>
          <w:color w:val="3333CC"/>
          <w:sz w:val="27"/>
          <w:szCs w:val="27"/>
        </w:rPr>
        <w:t>di massa</w:t>
      </w:r>
      <w:r>
        <w:rPr>
          <w:rFonts w:ascii="Garamond" w:hAnsi="Garamond"/>
          <w:color w:val="3333CC"/>
          <w:sz w:val="27"/>
          <w:szCs w:val="27"/>
        </w:rPr>
        <w:t xml:space="preserve"> </w:t>
      </w:r>
      <w:r>
        <w:rPr>
          <w:rStyle w:val="hps"/>
          <w:rFonts w:ascii="Garamond" w:hAnsi="Garamond"/>
          <w:color w:val="3333CC"/>
          <w:sz w:val="27"/>
          <w:szCs w:val="27"/>
        </w:rPr>
        <w:t>dell’umanità</w:t>
      </w:r>
      <w:r>
        <w:rPr>
          <w:rFonts w:ascii="Garamond" w:hAnsi="Garamond"/>
          <w:color w:val="3333CC"/>
          <w:sz w:val="27"/>
          <w:szCs w:val="27"/>
        </w:rPr>
        <w:t xml:space="preserve"> </w:t>
      </w:r>
      <w:r>
        <w:rPr>
          <w:rStyle w:val="hps"/>
          <w:rFonts w:ascii="Garamond" w:hAnsi="Garamond"/>
          <w:color w:val="3333CC"/>
          <w:sz w:val="27"/>
          <w:szCs w:val="27"/>
        </w:rPr>
        <w:t>di</w:t>
      </w:r>
      <w:r>
        <w:rPr>
          <w:rFonts w:ascii="Garamond" w:hAnsi="Garamond"/>
          <w:color w:val="3333CC"/>
          <w:sz w:val="27"/>
          <w:szCs w:val="27"/>
        </w:rPr>
        <w:t xml:space="preserve"> </w:t>
      </w:r>
      <w:r>
        <w:rPr>
          <w:rStyle w:val="hps"/>
          <w:rFonts w:ascii="Garamond" w:hAnsi="Garamond"/>
          <w:color w:val="3333CC"/>
          <w:sz w:val="27"/>
          <w:szCs w:val="27"/>
        </w:rPr>
        <w:t>tutti i secoli passati</w:t>
      </w:r>
      <w:r>
        <w:rPr>
          <w:rFonts w:ascii="Garamond" w:hAnsi="Garamond"/>
          <w:color w:val="3333CC"/>
          <w:sz w:val="27"/>
          <w:szCs w:val="27"/>
        </w:rPr>
        <w:t xml:space="preserve"> </w:t>
      </w:r>
      <w:r>
        <w:rPr>
          <w:rStyle w:val="hps"/>
          <w:rFonts w:ascii="Garamond" w:hAnsi="Garamond"/>
          <w:color w:val="3333CC"/>
          <w:sz w:val="27"/>
          <w:szCs w:val="27"/>
        </w:rPr>
        <w:t>sulla Terra</w:t>
      </w:r>
      <w:r>
        <w:rPr>
          <w:rFonts w:ascii="Garamond" w:hAnsi="Garamond"/>
          <w:b/>
          <w:bCs/>
          <w:i/>
          <w:iCs/>
          <w:color w:val="3333CC"/>
          <w:sz w:val="27"/>
          <w:szCs w:val="27"/>
        </w:rPr>
        <w:t xml:space="preserve">. </w:t>
      </w:r>
      <w:r>
        <w:rPr>
          <w:rStyle w:val="hps"/>
          <w:rFonts w:ascii="Garamond" w:hAnsi="Garamond"/>
          <w:b/>
          <w:bCs/>
          <w:i/>
          <w:iCs/>
          <w:color w:val="3333CC"/>
          <w:sz w:val="27"/>
          <w:szCs w:val="27"/>
        </w:rPr>
        <w:t>La quarta dimensione</w:t>
      </w:r>
      <w:r>
        <w:rPr>
          <w:rFonts w:ascii="Garamond" w:hAnsi="Garamond"/>
          <w:b/>
          <w:bCs/>
          <w:i/>
          <w:iCs/>
          <w:color w:val="3333CC"/>
          <w:sz w:val="27"/>
          <w:szCs w:val="27"/>
        </w:rPr>
        <w:t xml:space="preserve"> </w:t>
      </w:r>
      <w:r>
        <w:rPr>
          <w:rStyle w:val="hps"/>
          <w:rFonts w:ascii="Garamond" w:hAnsi="Garamond"/>
          <w:b/>
          <w:bCs/>
          <w:i/>
          <w:iCs/>
          <w:color w:val="3333CC"/>
          <w:sz w:val="27"/>
          <w:szCs w:val="27"/>
        </w:rPr>
        <w:t>contiene anche il</w:t>
      </w:r>
      <w:r>
        <w:rPr>
          <w:rFonts w:ascii="Garamond" w:hAnsi="Garamond"/>
          <w:b/>
          <w:bCs/>
          <w:i/>
          <w:iCs/>
          <w:color w:val="3333CC"/>
          <w:sz w:val="27"/>
          <w:szCs w:val="27"/>
        </w:rPr>
        <w:t xml:space="preserve"> </w:t>
      </w:r>
      <w:r>
        <w:rPr>
          <w:rStyle w:val="hps"/>
          <w:rFonts w:ascii="Garamond" w:hAnsi="Garamond"/>
          <w:b/>
          <w:bCs/>
          <w:i/>
          <w:iCs/>
          <w:color w:val="3333CC"/>
          <w:sz w:val="27"/>
          <w:szCs w:val="27"/>
        </w:rPr>
        <w:t>campo aurico</w:t>
      </w:r>
      <w:r>
        <w:rPr>
          <w:rFonts w:ascii="Garamond" w:hAnsi="Garamond"/>
          <w:b/>
          <w:bCs/>
          <w:i/>
          <w:iCs/>
          <w:color w:val="3333CC"/>
          <w:sz w:val="27"/>
          <w:szCs w:val="27"/>
        </w:rPr>
        <w:t xml:space="preserve"> </w:t>
      </w:r>
      <w:r>
        <w:rPr>
          <w:rStyle w:val="hps"/>
          <w:rFonts w:ascii="Garamond" w:hAnsi="Garamond"/>
          <w:b/>
          <w:bCs/>
          <w:i/>
          <w:iCs/>
          <w:color w:val="3333CC"/>
          <w:sz w:val="27"/>
          <w:szCs w:val="27"/>
        </w:rPr>
        <w:t>del corpo</w:t>
      </w:r>
      <w:r>
        <w:rPr>
          <w:rFonts w:ascii="Garamond" w:hAnsi="Garamond"/>
          <w:b/>
          <w:bCs/>
          <w:i/>
          <w:iCs/>
          <w:color w:val="3333CC"/>
          <w:sz w:val="27"/>
          <w:szCs w:val="27"/>
        </w:rPr>
        <w:t xml:space="preserve"> mentale </w:t>
      </w:r>
      <w:r>
        <w:rPr>
          <w:rStyle w:val="hps"/>
          <w:rFonts w:ascii="Garamond" w:hAnsi="Garamond"/>
          <w:b/>
          <w:bCs/>
          <w:i/>
          <w:iCs/>
          <w:color w:val="3333CC"/>
          <w:sz w:val="27"/>
          <w:szCs w:val="27"/>
        </w:rPr>
        <w:t>della Terra.</w:t>
      </w:r>
    </w:p>
    <w:p w:rsidR="00302C20" w:rsidRDefault="00302C20" w:rsidP="00302C20">
      <w:pPr>
        <w:pStyle w:val="NormaleWeb"/>
        <w:jc w:val="both"/>
      </w:pPr>
      <w:r>
        <w:rPr>
          <w:rStyle w:val="hps"/>
          <w:rFonts w:ascii="Garamond" w:hAnsi="Garamond"/>
          <w:color w:val="3333CC"/>
          <w:sz w:val="27"/>
          <w:szCs w:val="27"/>
        </w:rPr>
        <w:t>Voi siete chiamati</w:t>
      </w:r>
      <w:r>
        <w:rPr>
          <w:rFonts w:ascii="Garamond" w:hAnsi="Garamond"/>
          <w:color w:val="3333CC"/>
          <w:sz w:val="27"/>
          <w:szCs w:val="27"/>
        </w:rPr>
        <w:t xml:space="preserve"> </w:t>
      </w:r>
      <w:r>
        <w:rPr>
          <w:rStyle w:val="hps"/>
          <w:rFonts w:ascii="Garamond" w:hAnsi="Garamond"/>
          <w:color w:val="3333CC"/>
          <w:sz w:val="27"/>
          <w:szCs w:val="27"/>
        </w:rPr>
        <w:t>Seme Stellare</w:t>
      </w:r>
      <w:r>
        <w:rPr>
          <w:rFonts w:ascii="Garamond" w:hAnsi="Garamond"/>
          <w:color w:val="3333CC"/>
          <w:sz w:val="27"/>
          <w:szCs w:val="27"/>
        </w:rPr>
        <w:t xml:space="preserve"> </w:t>
      </w:r>
      <w:r>
        <w:rPr>
          <w:rStyle w:val="hps"/>
          <w:rFonts w:ascii="Garamond" w:hAnsi="Garamond"/>
          <w:color w:val="3333CC"/>
          <w:sz w:val="27"/>
          <w:szCs w:val="27"/>
        </w:rPr>
        <w:t>per una ragione</w:t>
      </w:r>
      <w:r>
        <w:rPr>
          <w:rFonts w:ascii="Garamond" w:hAnsi="Garamond"/>
          <w:color w:val="3333CC"/>
          <w:sz w:val="27"/>
          <w:szCs w:val="27"/>
        </w:rPr>
        <w:t xml:space="preserve">, </w:t>
      </w:r>
      <w:r>
        <w:rPr>
          <w:rStyle w:val="hps"/>
          <w:rFonts w:ascii="Garamond" w:hAnsi="Garamond"/>
          <w:color w:val="3333CC"/>
          <w:sz w:val="27"/>
          <w:szCs w:val="27"/>
        </w:rPr>
        <w:t>per</w:t>
      </w:r>
      <w:r>
        <w:rPr>
          <w:rFonts w:ascii="Garamond" w:hAnsi="Garamond"/>
          <w:color w:val="3333CC"/>
          <w:sz w:val="27"/>
          <w:szCs w:val="27"/>
        </w:rPr>
        <w:t xml:space="preserve">ché quando </w:t>
      </w:r>
      <w:r>
        <w:rPr>
          <w:rStyle w:val="hps"/>
          <w:rFonts w:ascii="Garamond" w:hAnsi="Garamond"/>
          <w:color w:val="3333CC"/>
          <w:sz w:val="27"/>
          <w:szCs w:val="27"/>
        </w:rPr>
        <w:t>ritornerete alla Maestria del Sé,</w:t>
      </w:r>
      <w:r>
        <w:rPr>
          <w:rFonts w:ascii="Garamond" w:hAnsi="Garamond"/>
          <w:color w:val="3333CC"/>
          <w:sz w:val="27"/>
          <w:szCs w:val="27"/>
        </w:rPr>
        <w:t xml:space="preserve"> </w:t>
      </w:r>
      <w:r>
        <w:rPr>
          <w:rStyle w:val="hps"/>
          <w:rFonts w:ascii="Garamond" w:hAnsi="Garamond"/>
          <w:color w:val="3333CC"/>
          <w:sz w:val="27"/>
          <w:szCs w:val="27"/>
        </w:rPr>
        <w:t>darete inizio</w:t>
      </w:r>
      <w:r>
        <w:rPr>
          <w:rFonts w:ascii="Garamond" w:hAnsi="Garamond"/>
          <w:color w:val="3333CC"/>
          <w:sz w:val="27"/>
          <w:szCs w:val="27"/>
        </w:rPr>
        <w:t xml:space="preserve"> </w:t>
      </w:r>
      <w:r>
        <w:rPr>
          <w:rStyle w:val="hps"/>
          <w:rFonts w:ascii="Garamond" w:hAnsi="Garamond"/>
          <w:color w:val="3333CC"/>
          <w:sz w:val="27"/>
          <w:szCs w:val="27"/>
        </w:rPr>
        <w:t>al processo di integrazione</w:t>
      </w:r>
      <w:r>
        <w:rPr>
          <w:rFonts w:ascii="Garamond" w:hAnsi="Garamond"/>
          <w:color w:val="3333CC"/>
          <w:sz w:val="27"/>
          <w:szCs w:val="27"/>
        </w:rPr>
        <w:t xml:space="preserve"> degli </w:t>
      </w:r>
      <w:r>
        <w:rPr>
          <w:rFonts w:ascii="Garamond" w:hAnsi="Garamond"/>
          <w:b/>
          <w:bCs/>
          <w:i/>
          <w:iCs/>
          <w:color w:val="3333CC"/>
          <w:sz w:val="27"/>
          <w:szCs w:val="27"/>
        </w:rPr>
        <w:t>Atomi Semenza Cristallini del Codice della Vita</w:t>
      </w:r>
      <w:r>
        <w:rPr>
          <w:rFonts w:ascii="Garamond" w:hAnsi="Garamond"/>
          <w:color w:val="3333CC"/>
          <w:sz w:val="27"/>
          <w:szCs w:val="27"/>
        </w:rPr>
        <w:t xml:space="preserve"> </w:t>
      </w:r>
      <w:r>
        <w:rPr>
          <w:rStyle w:val="hps"/>
          <w:rFonts w:ascii="Garamond" w:hAnsi="Garamond"/>
          <w:color w:val="3333CC"/>
          <w:sz w:val="27"/>
          <w:szCs w:val="27"/>
        </w:rPr>
        <w:t> altamente</w:t>
      </w:r>
      <w:r>
        <w:rPr>
          <w:rFonts w:ascii="Garamond" w:hAnsi="Garamond"/>
          <w:color w:val="3333CC"/>
          <w:sz w:val="27"/>
          <w:szCs w:val="27"/>
        </w:rPr>
        <w:t xml:space="preserve"> </w:t>
      </w:r>
      <w:r>
        <w:rPr>
          <w:rStyle w:val="hps"/>
          <w:rFonts w:ascii="Garamond" w:hAnsi="Garamond"/>
          <w:color w:val="3333CC"/>
          <w:sz w:val="27"/>
          <w:szCs w:val="27"/>
        </w:rPr>
        <w:t>sviluppati</w:t>
      </w:r>
      <w:r>
        <w:rPr>
          <w:rFonts w:ascii="Garamond" w:hAnsi="Garamond"/>
          <w:color w:val="3333CC"/>
          <w:sz w:val="27"/>
          <w:szCs w:val="27"/>
        </w:rPr>
        <w:t xml:space="preserve">, un </w:t>
      </w:r>
      <w:r>
        <w:rPr>
          <w:rStyle w:val="hps"/>
          <w:rFonts w:ascii="Garamond" w:hAnsi="Garamond"/>
          <w:color w:val="3333CC"/>
          <w:sz w:val="27"/>
          <w:szCs w:val="27"/>
        </w:rPr>
        <w:t>nuovo processo</w:t>
      </w:r>
      <w:r>
        <w:rPr>
          <w:rFonts w:ascii="Garamond" w:hAnsi="Garamond"/>
          <w:color w:val="3333CC"/>
          <w:sz w:val="27"/>
          <w:szCs w:val="27"/>
        </w:rPr>
        <w:t xml:space="preserve"> </w:t>
      </w:r>
      <w:r>
        <w:rPr>
          <w:rStyle w:val="hps"/>
          <w:rFonts w:ascii="Garamond" w:hAnsi="Garamond"/>
          <w:color w:val="3333CC"/>
          <w:sz w:val="27"/>
          <w:szCs w:val="27"/>
        </w:rPr>
        <w:t>evolutivo</w:t>
      </w:r>
      <w:r>
        <w:rPr>
          <w:rFonts w:ascii="Garamond" w:hAnsi="Garamond"/>
          <w:color w:val="3333CC"/>
          <w:sz w:val="27"/>
          <w:szCs w:val="27"/>
        </w:rPr>
        <w:t xml:space="preserve"> </w:t>
      </w:r>
      <w:r>
        <w:rPr>
          <w:rStyle w:val="hps"/>
          <w:rFonts w:ascii="Garamond" w:hAnsi="Garamond"/>
          <w:color w:val="3333CC"/>
          <w:sz w:val="27"/>
          <w:szCs w:val="27"/>
        </w:rPr>
        <w:t>avanzato</w:t>
      </w:r>
      <w:r>
        <w:rPr>
          <w:rFonts w:ascii="Garamond" w:hAnsi="Garamond"/>
          <w:color w:val="3333CC"/>
          <w:sz w:val="27"/>
          <w:szCs w:val="27"/>
        </w:rPr>
        <w:t xml:space="preserve"> </w:t>
      </w:r>
      <w:r>
        <w:rPr>
          <w:rStyle w:val="hps"/>
          <w:rFonts w:ascii="Garamond" w:hAnsi="Garamond"/>
          <w:color w:val="3333CC"/>
          <w:sz w:val="27"/>
          <w:szCs w:val="27"/>
        </w:rPr>
        <w:t>da utilizzare nel</w:t>
      </w:r>
      <w:r>
        <w:rPr>
          <w:rFonts w:ascii="Garamond" w:hAnsi="Garamond"/>
          <w:color w:val="3333CC"/>
          <w:sz w:val="27"/>
          <w:szCs w:val="27"/>
        </w:rPr>
        <w:t xml:space="preserve">la </w:t>
      </w:r>
      <w:r>
        <w:rPr>
          <w:rFonts w:ascii="Garamond" w:hAnsi="Garamond"/>
          <w:color w:val="3333CC"/>
          <w:sz w:val="27"/>
          <w:szCs w:val="27"/>
        </w:rPr>
        <w:lastRenderedPageBreak/>
        <w:t xml:space="preserve">prossima imminente Età dell’Oro. </w:t>
      </w:r>
      <w:r>
        <w:rPr>
          <w:rStyle w:val="hps"/>
          <w:rFonts w:ascii="Garamond" w:hAnsi="Garamond"/>
          <w:color w:val="3333CC"/>
          <w:sz w:val="27"/>
          <w:szCs w:val="27"/>
        </w:rPr>
        <w:t>L'umanità</w:t>
      </w:r>
      <w:r>
        <w:rPr>
          <w:rFonts w:ascii="Garamond" w:hAnsi="Garamond"/>
          <w:color w:val="3333CC"/>
          <w:sz w:val="27"/>
          <w:szCs w:val="27"/>
        </w:rPr>
        <w:t xml:space="preserve"> </w:t>
      </w:r>
      <w:r>
        <w:rPr>
          <w:rStyle w:val="hps"/>
          <w:rFonts w:ascii="Garamond" w:hAnsi="Garamond"/>
          <w:color w:val="3333CC"/>
          <w:sz w:val="27"/>
          <w:szCs w:val="27"/>
        </w:rPr>
        <w:t>è pronta a</w:t>
      </w:r>
      <w:r>
        <w:rPr>
          <w:rFonts w:ascii="Garamond" w:hAnsi="Garamond"/>
          <w:color w:val="3333CC"/>
          <w:sz w:val="27"/>
          <w:szCs w:val="27"/>
        </w:rPr>
        <w:t xml:space="preserve"> </w:t>
      </w:r>
      <w:r>
        <w:rPr>
          <w:rStyle w:val="hps"/>
          <w:rFonts w:ascii="Garamond" w:hAnsi="Garamond"/>
          <w:color w:val="3333CC"/>
          <w:sz w:val="27"/>
          <w:szCs w:val="27"/>
        </w:rPr>
        <w:t>fare un</w:t>
      </w:r>
      <w:r>
        <w:rPr>
          <w:rFonts w:ascii="Garamond" w:hAnsi="Garamond"/>
          <w:color w:val="3333CC"/>
          <w:sz w:val="27"/>
          <w:szCs w:val="27"/>
        </w:rPr>
        <w:t xml:space="preserve"> </w:t>
      </w:r>
      <w:r>
        <w:rPr>
          <w:rStyle w:val="hps"/>
          <w:rFonts w:ascii="Garamond" w:hAnsi="Garamond"/>
          <w:color w:val="3333CC"/>
          <w:sz w:val="27"/>
          <w:szCs w:val="27"/>
        </w:rPr>
        <w:t>passo da gigante</w:t>
      </w:r>
      <w:r>
        <w:rPr>
          <w:rFonts w:ascii="Garamond" w:hAnsi="Garamond"/>
          <w:color w:val="3333CC"/>
          <w:sz w:val="27"/>
          <w:szCs w:val="27"/>
        </w:rPr>
        <w:t xml:space="preserve"> </w:t>
      </w:r>
      <w:r>
        <w:rPr>
          <w:rStyle w:val="hps"/>
          <w:rFonts w:ascii="Garamond" w:hAnsi="Garamond"/>
          <w:color w:val="3333CC"/>
          <w:sz w:val="27"/>
          <w:szCs w:val="27"/>
        </w:rPr>
        <w:t>nella coscienza.</w:t>
      </w:r>
      <w:r>
        <w:rPr>
          <w:rFonts w:ascii="Garamond" w:hAnsi="Garamond"/>
          <w:color w:val="3333CC"/>
          <w:sz w:val="27"/>
          <w:szCs w:val="27"/>
        </w:rPr>
        <w:t xml:space="preserve"> </w:t>
      </w:r>
      <w:r>
        <w:rPr>
          <w:rStyle w:val="hps"/>
          <w:rFonts w:ascii="Garamond" w:hAnsi="Garamond"/>
          <w:color w:val="3333CC"/>
          <w:sz w:val="27"/>
          <w:szCs w:val="27"/>
        </w:rPr>
        <w:t>Ad un certo punto del viaggio spirituale di ogni</w:t>
      </w:r>
      <w:r>
        <w:rPr>
          <w:rFonts w:ascii="Garamond" w:hAnsi="Garamond"/>
          <w:color w:val="3333CC"/>
          <w:sz w:val="27"/>
          <w:szCs w:val="27"/>
        </w:rPr>
        <w:t xml:space="preserve"> </w:t>
      </w:r>
      <w:r>
        <w:rPr>
          <w:rStyle w:val="hps"/>
          <w:rFonts w:ascii="Garamond" w:hAnsi="Garamond"/>
          <w:color w:val="3333CC"/>
          <w:sz w:val="27"/>
          <w:szCs w:val="27"/>
        </w:rPr>
        <w:t>persona</w:t>
      </w:r>
      <w:r>
        <w:rPr>
          <w:rFonts w:ascii="Garamond" w:hAnsi="Garamond"/>
          <w:color w:val="3333CC"/>
          <w:sz w:val="27"/>
          <w:szCs w:val="27"/>
        </w:rPr>
        <w:t xml:space="preserve"> </w:t>
      </w:r>
      <w:r>
        <w:rPr>
          <w:rStyle w:val="hps"/>
          <w:rFonts w:ascii="Garamond" w:hAnsi="Garamond"/>
          <w:color w:val="3333CC"/>
          <w:sz w:val="27"/>
          <w:szCs w:val="27"/>
        </w:rPr>
        <w:t>attraverso il tempo</w:t>
      </w:r>
      <w:r>
        <w:rPr>
          <w:rFonts w:ascii="Garamond" w:hAnsi="Garamond"/>
          <w:color w:val="3333CC"/>
          <w:sz w:val="27"/>
          <w:szCs w:val="27"/>
        </w:rPr>
        <w:t xml:space="preserve"> </w:t>
      </w:r>
      <w:r>
        <w:rPr>
          <w:rStyle w:val="hps"/>
          <w:rFonts w:ascii="Garamond" w:hAnsi="Garamond"/>
          <w:color w:val="3333CC"/>
          <w:sz w:val="27"/>
          <w:szCs w:val="27"/>
        </w:rPr>
        <w:t>e lo spazio</w:t>
      </w:r>
      <w:r>
        <w:rPr>
          <w:rFonts w:ascii="Garamond" w:hAnsi="Garamond"/>
          <w:color w:val="3333CC"/>
          <w:sz w:val="27"/>
          <w:szCs w:val="27"/>
        </w:rPr>
        <w:t xml:space="preserve">, </w:t>
      </w:r>
      <w:r>
        <w:rPr>
          <w:rStyle w:val="hps"/>
          <w:rFonts w:ascii="Garamond" w:hAnsi="Garamond"/>
          <w:color w:val="3333CC"/>
          <w:sz w:val="27"/>
          <w:szCs w:val="27"/>
        </w:rPr>
        <w:t>c'è un</w:t>
      </w:r>
      <w:r>
        <w:rPr>
          <w:rFonts w:ascii="Garamond" w:hAnsi="Garamond"/>
          <w:color w:val="3333CC"/>
          <w:sz w:val="27"/>
          <w:szCs w:val="27"/>
        </w:rPr>
        <w:t xml:space="preserve"> forte </w:t>
      </w:r>
      <w:r>
        <w:rPr>
          <w:rStyle w:val="hps"/>
          <w:rFonts w:ascii="Garamond" w:hAnsi="Garamond"/>
          <w:color w:val="3333CC"/>
          <w:sz w:val="27"/>
          <w:szCs w:val="27"/>
        </w:rPr>
        <w:t>desiderio di ritornare</w:t>
      </w:r>
      <w:r>
        <w:rPr>
          <w:rFonts w:ascii="Garamond" w:hAnsi="Garamond"/>
          <w:color w:val="3333CC"/>
          <w:sz w:val="27"/>
          <w:szCs w:val="27"/>
        </w:rPr>
        <w:t xml:space="preserve"> </w:t>
      </w:r>
      <w:r>
        <w:rPr>
          <w:rStyle w:val="hps"/>
          <w:rFonts w:ascii="Garamond" w:hAnsi="Garamond"/>
          <w:color w:val="3333CC"/>
          <w:sz w:val="27"/>
          <w:szCs w:val="27"/>
        </w:rPr>
        <w:t xml:space="preserve">verso i regni più elevati </w:t>
      </w:r>
      <w:r>
        <w:rPr>
          <w:rStyle w:val="atn"/>
          <w:rFonts w:ascii="Garamond" w:hAnsi="Garamond"/>
          <w:color w:val="3333CC"/>
          <w:sz w:val="27"/>
          <w:szCs w:val="27"/>
        </w:rPr>
        <w:t xml:space="preserve">– </w:t>
      </w:r>
      <w:r>
        <w:rPr>
          <w:rFonts w:ascii="Garamond" w:hAnsi="Garamond"/>
          <w:color w:val="3333CC"/>
          <w:sz w:val="27"/>
          <w:szCs w:val="27"/>
        </w:rPr>
        <w:t xml:space="preserve">si instaura un’ </w:t>
      </w:r>
      <w:r>
        <w:rPr>
          <w:rStyle w:val="hps"/>
          <w:rFonts w:ascii="Garamond" w:hAnsi="Garamond"/>
          <w:color w:val="3333CC"/>
          <w:sz w:val="27"/>
          <w:szCs w:val="27"/>
        </w:rPr>
        <w:t>insoddisfazione divina</w:t>
      </w:r>
      <w:r>
        <w:rPr>
          <w:rFonts w:ascii="Garamond" w:hAnsi="Garamond"/>
          <w:color w:val="3333CC"/>
          <w:sz w:val="27"/>
          <w:szCs w:val="27"/>
        </w:rPr>
        <w:t xml:space="preserve"> </w:t>
      </w:r>
      <w:r>
        <w:rPr>
          <w:rStyle w:val="hps"/>
          <w:rFonts w:ascii="Garamond" w:hAnsi="Garamond"/>
          <w:color w:val="3333CC"/>
          <w:sz w:val="27"/>
          <w:szCs w:val="27"/>
        </w:rPr>
        <w:t>che non può essere negata</w:t>
      </w:r>
      <w:r>
        <w:rPr>
          <w:rFonts w:ascii="Garamond" w:hAnsi="Garamond"/>
          <w:color w:val="3333CC"/>
          <w:sz w:val="27"/>
          <w:szCs w:val="27"/>
        </w:rPr>
        <w:t xml:space="preserve">. </w:t>
      </w:r>
      <w:r>
        <w:rPr>
          <w:rStyle w:val="hps"/>
          <w:rFonts w:ascii="Garamond" w:hAnsi="Garamond"/>
          <w:color w:val="3333CC"/>
          <w:sz w:val="27"/>
          <w:szCs w:val="27"/>
        </w:rPr>
        <w:t>In primo luogo dovete diventare consapevoli</w:t>
      </w:r>
      <w:r>
        <w:rPr>
          <w:rFonts w:ascii="Garamond" w:hAnsi="Garamond"/>
          <w:color w:val="3333CC"/>
          <w:sz w:val="27"/>
          <w:szCs w:val="27"/>
        </w:rPr>
        <w:t xml:space="preserve"> </w:t>
      </w:r>
      <w:r>
        <w:rPr>
          <w:rStyle w:val="hps"/>
          <w:rFonts w:ascii="Garamond" w:hAnsi="Garamond"/>
          <w:color w:val="3333CC"/>
          <w:sz w:val="27"/>
          <w:szCs w:val="27"/>
        </w:rPr>
        <w:t xml:space="preserve">della </w:t>
      </w:r>
      <w:r>
        <w:rPr>
          <w:rStyle w:val="hps"/>
          <w:rFonts w:ascii="Garamond" w:hAnsi="Garamond"/>
          <w:b/>
          <w:bCs/>
          <w:i/>
          <w:iCs/>
          <w:color w:val="3333CC"/>
          <w:sz w:val="27"/>
          <w:szCs w:val="27"/>
        </w:rPr>
        <w:t>voce</w:t>
      </w:r>
      <w:r>
        <w:rPr>
          <w:rFonts w:ascii="Garamond" w:hAnsi="Garamond"/>
          <w:b/>
          <w:bCs/>
          <w:i/>
          <w:iCs/>
          <w:color w:val="3333CC"/>
          <w:sz w:val="27"/>
          <w:szCs w:val="27"/>
        </w:rPr>
        <w:t xml:space="preserve"> </w:t>
      </w:r>
      <w:r>
        <w:rPr>
          <w:rStyle w:val="hps"/>
          <w:rFonts w:ascii="Garamond" w:hAnsi="Garamond"/>
          <w:b/>
          <w:bCs/>
          <w:i/>
          <w:iCs/>
          <w:color w:val="3333CC"/>
          <w:sz w:val="27"/>
          <w:szCs w:val="27"/>
        </w:rPr>
        <w:t>della vostra coscienza</w:t>
      </w:r>
      <w:r>
        <w:rPr>
          <w:rFonts w:ascii="Garamond" w:hAnsi="Garamond"/>
          <w:color w:val="3333CC"/>
          <w:sz w:val="27"/>
          <w:szCs w:val="27"/>
        </w:rPr>
        <w:t xml:space="preserve">. </w:t>
      </w:r>
      <w:r>
        <w:rPr>
          <w:rStyle w:val="hps"/>
          <w:rFonts w:ascii="Garamond" w:hAnsi="Garamond"/>
          <w:color w:val="3333CC"/>
          <w:sz w:val="27"/>
          <w:szCs w:val="27"/>
        </w:rPr>
        <w:t>I sussurri</w:t>
      </w:r>
      <w:r>
        <w:rPr>
          <w:rFonts w:ascii="Garamond" w:hAnsi="Garamond"/>
          <w:color w:val="3333CC"/>
          <w:sz w:val="27"/>
          <w:szCs w:val="27"/>
        </w:rPr>
        <w:t xml:space="preserve"> </w:t>
      </w:r>
      <w:r>
        <w:rPr>
          <w:rStyle w:val="hps"/>
          <w:rFonts w:ascii="Garamond" w:hAnsi="Garamond"/>
          <w:color w:val="3333CC"/>
          <w:sz w:val="27"/>
          <w:szCs w:val="27"/>
        </w:rPr>
        <w:t>della vostra Anima</w:t>
      </w:r>
      <w:r>
        <w:rPr>
          <w:rFonts w:ascii="Garamond" w:hAnsi="Garamond"/>
          <w:color w:val="3333CC"/>
          <w:sz w:val="27"/>
          <w:szCs w:val="27"/>
        </w:rPr>
        <w:t xml:space="preserve"> </w:t>
      </w:r>
      <w:r>
        <w:rPr>
          <w:rStyle w:val="hps"/>
          <w:rFonts w:ascii="Garamond" w:hAnsi="Garamond"/>
          <w:color w:val="3333CC"/>
          <w:sz w:val="27"/>
          <w:szCs w:val="27"/>
        </w:rPr>
        <w:t>cresceranno</w:t>
      </w:r>
      <w:r>
        <w:rPr>
          <w:rFonts w:ascii="Garamond" w:hAnsi="Garamond"/>
          <w:color w:val="3333CC"/>
          <w:sz w:val="27"/>
          <w:szCs w:val="27"/>
        </w:rPr>
        <w:t xml:space="preserve"> </w:t>
      </w:r>
      <w:r>
        <w:rPr>
          <w:rStyle w:val="hps"/>
          <w:rFonts w:ascii="Garamond" w:hAnsi="Garamond"/>
          <w:color w:val="3333CC"/>
          <w:sz w:val="27"/>
          <w:szCs w:val="27"/>
        </w:rPr>
        <w:t>più forti e più</w:t>
      </w:r>
      <w:r>
        <w:rPr>
          <w:rFonts w:ascii="Garamond" w:hAnsi="Garamond"/>
          <w:color w:val="3333CC"/>
          <w:sz w:val="27"/>
          <w:szCs w:val="27"/>
        </w:rPr>
        <w:t xml:space="preserve"> </w:t>
      </w:r>
      <w:r>
        <w:rPr>
          <w:rStyle w:val="hps"/>
          <w:rFonts w:ascii="Garamond" w:hAnsi="Garamond"/>
          <w:color w:val="3333CC"/>
          <w:sz w:val="27"/>
          <w:szCs w:val="27"/>
        </w:rPr>
        <w:t>distinti</w:t>
      </w:r>
      <w:r>
        <w:rPr>
          <w:rFonts w:ascii="Garamond" w:hAnsi="Garamond"/>
          <w:color w:val="3333CC"/>
          <w:sz w:val="27"/>
          <w:szCs w:val="27"/>
        </w:rPr>
        <w:t xml:space="preserve">, quando iniziate </w:t>
      </w:r>
      <w:r>
        <w:rPr>
          <w:rStyle w:val="hps"/>
          <w:rFonts w:ascii="Garamond" w:hAnsi="Garamond"/>
          <w:color w:val="3333CC"/>
          <w:sz w:val="27"/>
          <w:szCs w:val="27"/>
        </w:rPr>
        <w:t>a prestare attenzione</w:t>
      </w:r>
      <w:r>
        <w:rPr>
          <w:rFonts w:ascii="Garamond" w:hAnsi="Garamond"/>
          <w:color w:val="3333CC"/>
          <w:sz w:val="27"/>
          <w:szCs w:val="27"/>
        </w:rPr>
        <w:t xml:space="preserve"> </w:t>
      </w:r>
      <w:r>
        <w:rPr>
          <w:rStyle w:val="hps"/>
          <w:rFonts w:ascii="Garamond" w:hAnsi="Garamond"/>
          <w:color w:val="3333CC"/>
          <w:sz w:val="27"/>
          <w:szCs w:val="27"/>
        </w:rPr>
        <w:t>alla chiamata</w:t>
      </w:r>
      <w:r>
        <w:rPr>
          <w:rFonts w:ascii="Garamond" w:hAnsi="Garamond"/>
          <w:color w:val="3333CC"/>
          <w:sz w:val="27"/>
          <w:szCs w:val="27"/>
        </w:rPr>
        <w:t xml:space="preserve"> </w:t>
      </w:r>
      <w:r>
        <w:rPr>
          <w:rStyle w:val="hps"/>
          <w:rFonts w:ascii="Garamond" w:hAnsi="Garamond"/>
          <w:color w:val="3333CC"/>
          <w:sz w:val="27"/>
          <w:szCs w:val="27"/>
        </w:rPr>
        <w:t>dello Spirito.</w:t>
      </w:r>
      <w:r>
        <w:rPr>
          <w:rFonts w:ascii="Garamond" w:hAnsi="Garamond"/>
          <w:color w:val="3333CC"/>
          <w:sz w:val="27"/>
          <w:szCs w:val="27"/>
        </w:rPr>
        <w:t xml:space="preserve"> Nella vostra natura sensibile  </w:t>
      </w:r>
      <w:r>
        <w:rPr>
          <w:rStyle w:val="hps"/>
          <w:rFonts w:ascii="Garamond" w:hAnsi="Garamond"/>
          <w:color w:val="3333CC"/>
          <w:sz w:val="27"/>
          <w:szCs w:val="27"/>
        </w:rPr>
        <w:t>l</w:t>
      </w:r>
      <w:r>
        <w:rPr>
          <w:rFonts w:ascii="Garamond" w:hAnsi="Garamond"/>
          <w:color w:val="3333CC"/>
          <w:sz w:val="27"/>
          <w:szCs w:val="27"/>
        </w:rPr>
        <w:t xml:space="preserve">a sensibilità aumenta </w:t>
      </w:r>
      <w:r>
        <w:rPr>
          <w:rStyle w:val="hps"/>
          <w:rFonts w:ascii="Garamond" w:hAnsi="Garamond"/>
          <w:color w:val="3333CC"/>
          <w:sz w:val="27"/>
          <w:szCs w:val="27"/>
        </w:rPr>
        <w:t>mentre</w:t>
      </w:r>
      <w:r>
        <w:rPr>
          <w:rFonts w:ascii="Garamond" w:hAnsi="Garamond"/>
          <w:color w:val="3333CC"/>
          <w:sz w:val="27"/>
          <w:szCs w:val="27"/>
        </w:rPr>
        <w:t xml:space="preserve"> diventate </w:t>
      </w:r>
      <w:r>
        <w:rPr>
          <w:rStyle w:val="hps"/>
          <w:rFonts w:ascii="Garamond" w:hAnsi="Garamond"/>
          <w:color w:val="3333CC"/>
          <w:sz w:val="27"/>
          <w:szCs w:val="27"/>
        </w:rPr>
        <w:t>più</w:t>
      </w:r>
      <w:r>
        <w:rPr>
          <w:rFonts w:ascii="Garamond" w:hAnsi="Garamond"/>
          <w:color w:val="3333CC"/>
          <w:sz w:val="27"/>
          <w:szCs w:val="27"/>
        </w:rPr>
        <w:t xml:space="preserve"> </w:t>
      </w:r>
      <w:r>
        <w:rPr>
          <w:rStyle w:val="hps"/>
          <w:rFonts w:ascii="Garamond" w:hAnsi="Garamond"/>
          <w:color w:val="3333CC"/>
          <w:sz w:val="27"/>
          <w:szCs w:val="27"/>
        </w:rPr>
        <w:t>in sintonia con</w:t>
      </w:r>
      <w:r>
        <w:rPr>
          <w:rFonts w:ascii="Garamond" w:hAnsi="Garamond"/>
          <w:color w:val="3333CC"/>
          <w:sz w:val="27"/>
          <w:szCs w:val="27"/>
        </w:rPr>
        <w:t xml:space="preserve"> </w:t>
      </w:r>
      <w:r>
        <w:rPr>
          <w:rStyle w:val="hps"/>
          <w:rFonts w:ascii="Garamond" w:hAnsi="Garamond"/>
          <w:color w:val="3333CC"/>
          <w:sz w:val="27"/>
          <w:szCs w:val="27"/>
        </w:rPr>
        <w:t>i modelli</w:t>
      </w:r>
      <w:r>
        <w:rPr>
          <w:rFonts w:ascii="Garamond" w:hAnsi="Garamond"/>
          <w:color w:val="3333CC"/>
          <w:sz w:val="27"/>
          <w:szCs w:val="27"/>
        </w:rPr>
        <w:t xml:space="preserve"> </w:t>
      </w:r>
      <w:r>
        <w:rPr>
          <w:rStyle w:val="hps"/>
          <w:rFonts w:ascii="Garamond" w:hAnsi="Garamond"/>
          <w:color w:val="3333CC"/>
          <w:sz w:val="27"/>
          <w:szCs w:val="27"/>
        </w:rPr>
        <w:t>vibrazionali</w:t>
      </w:r>
      <w:r>
        <w:rPr>
          <w:rFonts w:ascii="Garamond" w:hAnsi="Garamond"/>
          <w:color w:val="3333CC"/>
          <w:sz w:val="27"/>
          <w:szCs w:val="27"/>
        </w:rPr>
        <w:t xml:space="preserve"> più elevati </w:t>
      </w:r>
      <w:r>
        <w:rPr>
          <w:rStyle w:val="hps"/>
          <w:rFonts w:ascii="Garamond" w:hAnsi="Garamond"/>
          <w:color w:val="3333CC"/>
          <w:sz w:val="27"/>
          <w:szCs w:val="27"/>
        </w:rPr>
        <w:t>di persone, luoghi</w:t>
      </w:r>
      <w:r>
        <w:rPr>
          <w:rFonts w:ascii="Garamond" w:hAnsi="Garamond"/>
          <w:color w:val="3333CC"/>
          <w:sz w:val="27"/>
          <w:szCs w:val="27"/>
        </w:rPr>
        <w:t xml:space="preserve">, pensieri ed azioni. </w:t>
      </w:r>
      <w:r>
        <w:rPr>
          <w:rStyle w:val="hps"/>
          <w:rFonts w:ascii="Garamond" w:hAnsi="Garamond"/>
          <w:color w:val="3333CC"/>
          <w:sz w:val="27"/>
          <w:szCs w:val="27"/>
        </w:rPr>
        <w:t>Alla fine imparerete</w:t>
      </w:r>
      <w:r>
        <w:rPr>
          <w:rFonts w:ascii="Garamond" w:hAnsi="Garamond"/>
          <w:color w:val="3333CC"/>
          <w:sz w:val="27"/>
          <w:szCs w:val="27"/>
        </w:rPr>
        <w:t xml:space="preserve"> </w:t>
      </w:r>
      <w:r>
        <w:rPr>
          <w:rStyle w:val="hps"/>
          <w:rFonts w:ascii="Garamond" w:hAnsi="Garamond"/>
          <w:color w:val="3333CC"/>
          <w:sz w:val="27"/>
          <w:szCs w:val="27"/>
        </w:rPr>
        <w:t>a distinguere</w:t>
      </w:r>
      <w:r>
        <w:rPr>
          <w:rFonts w:ascii="Garamond" w:hAnsi="Garamond"/>
          <w:color w:val="3333CC"/>
          <w:sz w:val="27"/>
          <w:szCs w:val="27"/>
        </w:rPr>
        <w:t xml:space="preserve"> </w:t>
      </w:r>
      <w:r>
        <w:rPr>
          <w:rStyle w:val="hps"/>
          <w:rFonts w:ascii="Garamond" w:hAnsi="Garamond"/>
          <w:color w:val="3333CC"/>
          <w:sz w:val="27"/>
          <w:szCs w:val="27"/>
        </w:rPr>
        <w:t>le vibrazioni</w:t>
      </w:r>
      <w:r>
        <w:rPr>
          <w:rFonts w:ascii="Garamond" w:hAnsi="Garamond"/>
          <w:color w:val="3333CC"/>
          <w:sz w:val="27"/>
          <w:szCs w:val="27"/>
        </w:rPr>
        <w:t xml:space="preserve"> </w:t>
      </w:r>
      <w:r>
        <w:rPr>
          <w:rStyle w:val="hps"/>
          <w:rFonts w:ascii="Garamond" w:hAnsi="Garamond"/>
          <w:color w:val="3333CC"/>
          <w:sz w:val="27"/>
          <w:szCs w:val="27"/>
        </w:rPr>
        <w:t>della Canzone Spirituale</w:t>
      </w:r>
      <w:r>
        <w:rPr>
          <w:rFonts w:ascii="Garamond" w:hAnsi="Garamond"/>
          <w:color w:val="3333CC"/>
          <w:sz w:val="27"/>
          <w:szCs w:val="27"/>
        </w:rPr>
        <w:t xml:space="preserve"> </w:t>
      </w:r>
      <w:r>
        <w:rPr>
          <w:rStyle w:val="hps"/>
          <w:rFonts w:ascii="Garamond" w:hAnsi="Garamond"/>
          <w:color w:val="3333CC"/>
          <w:sz w:val="27"/>
          <w:szCs w:val="27"/>
        </w:rPr>
        <w:t>della vostra</w:t>
      </w:r>
      <w:r>
        <w:rPr>
          <w:rFonts w:ascii="Garamond" w:hAnsi="Garamond"/>
          <w:color w:val="3333CC"/>
          <w:sz w:val="27"/>
          <w:szCs w:val="27"/>
        </w:rPr>
        <w:t xml:space="preserve"> </w:t>
      </w:r>
      <w:r>
        <w:rPr>
          <w:rStyle w:val="hps"/>
          <w:rFonts w:ascii="Garamond" w:hAnsi="Garamond"/>
          <w:color w:val="3333CC"/>
          <w:sz w:val="27"/>
          <w:szCs w:val="27"/>
        </w:rPr>
        <w:t>famiglia spirituale,</w:t>
      </w:r>
      <w:r>
        <w:rPr>
          <w:rFonts w:ascii="Garamond" w:hAnsi="Garamond"/>
          <w:color w:val="3333CC"/>
          <w:sz w:val="27"/>
          <w:szCs w:val="27"/>
        </w:rPr>
        <w:t xml:space="preserve"> </w:t>
      </w:r>
      <w:r>
        <w:rPr>
          <w:rStyle w:val="hps"/>
          <w:rFonts w:ascii="Garamond" w:hAnsi="Garamond"/>
          <w:color w:val="3333CC"/>
          <w:sz w:val="27"/>
          <w:szCs w:val="27"/>
        </w:rPr>
        <w:t>e</w:t>
      </w:r>
      <w:r>
        <w:rPr>
          <w:rFonts w:ascii="Garamond" w:hAnsi="Garamond"/>
          <w:color w:val="3333CC"/>
          <w:sz w:val="27"/>
          <w:szCs w:val="27"/>
        </w:rPr>
        <w:t xml:space="preserve"> </w:t>
      </w:r>
      <w:r>
        <w:rPr>
          <w:rStyle w:val="hps"/>
          <w:rFonts w:ascii="Garamond" w:hAnsi="Garamond"/>
          <w:color w:val="3333CC"/>
          <w:sz w:val="27"/>
          <w:szCs w:val="27"/>
        </w:rPr>
        <w:t>dei</w:t>
      </w:r>
      <w:r>
        <w:rPr>
          <w:rFonts w:ascii="Garamond" w:hAnsi="Garamond"/>
          <w:color w:val="3333CC"/>
          <w:sz w:val="27"/>
          <w:szCs w:val="27"/>
        </w:rPr>
        <w:t xml:space="preserve"> </w:t>
      </w:r>
      <w:r>
        <w:rPr>
          <w:rStyle w:val="hps"/>
          <w:rFonts w:ascii="Garamond" w:hAnsi="Garamond"/>
          <w:color w:val="3333CC"/>
          <w:sz w:val="27"/>
          <w:szCs w:val="27"/>
        </w:rPr>
        <w:t>vari maestri</w:t>
      </w:r>
      <w:r>
        <w:rPr>
          <w:rFonts w:ascii="Garamond" w:hAnsi="Garamond"/>
          <w:color w:val="3333CC"/>
          <w:sz w:val="27"/>
          <w:szCs w:val="27"/>
        </w:rPr>
        <w:t xml:space="preserve"> </w:t>
      </w:r>
      <w:r>
        <w:rPr>
          <w:rStyle w:val="hps"/>
          <w:rFonts w:ascii="Garamond" w:hAnsi="Garamond"/>
          <w:color w:val="3333CC"/>
          <w:sz w:val="27"/>
          <w:szCs w:val="27"/>
        </w:rPr>
        <w:t>ed Esseri</w:t>
      </w:r>
      <w:r>
        <w:rPr>
          <w:rFonts w:ascii="Garamond" w:hAnsi="Garamond"/>
          <w:color w:val="3333CC"/>
          <w:sz w:val="27"/>
          <w:szCs w:val="27"/>
        </w:rPr>
        <w:t xml:space="preserve"> </w:t>
      </w:r>
      <w:r>
        <w:rPr>
          <w:rStyle w:val="hps"/>
          <w:rFonts w:ascii="Garamond" w:hAnsi="Garamond"/>
          <w:color w:val="3333CC"/>
          <w:sz w:val="27"/>
          <w:szCs w:val="27"/>
        </w:rPr>
        <w:t>angelici</w:t>
      </w:r>
      <w:r>
        <w:rPr>
          <w:rFonts w:ascii="Garamond" w:hAnsi="Garamond"/>
          <w:color w:val="3333CC"/>
          <w:sz w:val="27"/>
          <w:szCs w:val="27"/>
        </w:rPr>
        <w:t>.</w:t>
      </w:r>
    </w:p>
    <w:p w:rsidR="00302C20" w:rsidRDefault="00302C20" w:rsidP="00302C20">
      <w:pPr>
        <w:pStyle w:val="NormaleWeb"/>
        <w:jc w:val="both"/>
      </w:pPr>
      <w:r>
        <w:rPr>
          <w:rStyle w:val="hps"/>
          <w:rFonts w:ascii="Garamond" w:hAnsi="Garamond"/>
          <w:color w:val="3333CC"/>
          <w:sz w:val="27"/>
          <w:szCs w:val="27"/>
        </w:rPr>
        <w:t>Sì</w:t>
      </w:r>
      <w:r>
        <w:rPr>
          <w:rFonts w:ascii="Garamond" w:hAnsi="Garamond"/>
          <w:color w:val="3333CC"/>
          <w:sz w:val="27"/>
          <w:szCs w:val="27"/>
        </w:rPr>
        <w:t xml:space="preserve">, l'umanità </w:t>
      </w:r>
      <w:r>
        <w:rPr>
          <w:rStyle w:val="hps"/>
          <w:rFonts w:ascii="Garamond" w:hAnsi="Garamond"/>
          <w:color w:val="3333CC"/>
          <w:sz w:val="27"/>
          <w:szCs w:val="27"/>
        </w:rPr>
        <w:t>è nel bel mezzo</w:t>
      </w:r>
      <w:r>
        <w:rPr>
          <w:rFonts w:ascii="Garamond" w:hAnsi="Garamond"/>
          <w:color w:val="3333CC"/>
          <w:sz w:val="27"/>
          <w:szCs w:val="27"/>
        </w:rPr>
        <w:t xml:space="preserve"> </w:t>
      </w:r>
      <w:r>
        <w:rPr>
          <w:rStyle w:val="hps"/>
          <w:rFonts w:ascii="Garamond" w:hAnsi="Garamond"/>
          <w:color w:val="3333CC"/>
          <w:sz w:val="27"/>
          <w:szCs w:val="27"/>
        </w:rPr>
        <w:t>di cambiamenti</w:t>
      </w:r>
      <w:r>
        <w:rPr>
          <w:rFonts w:ascii="Garamond" w:hAnsi="Garamond"/>
          <w:color w:val="3333CC"/>
          <w:sz w:val="27"/>
          <w:szCs w:val="27"/>
        </w:rPr>
        <w:t xml:space="preserve"> </w:t>
      </w:r>
      <w:r>
        <w:rPr>
          <w:rStyle w:val="hps"/>
          <w:rFonts w:ascii="Garamond" w:hAnsi="Garamond"/>
          <w:color w:val="3333CC"/>
          <w:sz w:val="27"/>
          <w:szCs w:val="27"/>
        </w:rPr>
        <w:t>drammatici</w:t>
      </w:r>
      <w:r>
        <w:rPr>
          <w:rFonts w:ascii="Garamond" w:hAnsi="Garamond"/>
          <w:color w:val="3333CC"/>
          <w:sz w:val="27"/>
          <w:szCs w:val="27"/>
        </w:rPr>
        <w:t xml:space="preserve">, </w:t>
      </w:r>
      <w:r>
        <w:rPr>
          <w:rStyle w:val="hps"/>
          <w:rFonts w:ascii="Garamond" w:hAnsi="Garamond"/>
          <w:color w:val="3333CC"/>
          <w:sz w:val="27"/>
          <w:szCs w:val="27"/>
        </w:rPr>
        <w:t>un processo evolutivo</w:t>
      </w:r>
      <w:r>
        <w:rPr>
          <w:rFonts w:ascii="Garamond" w:hAnsi="Garamond"/>
          <w:color w:val="3333CC"/>
          <w:sz w:val="27"/>
          <w:szCs w:val="27"/>
        </w:rPr>
        <w:t xml:space="preserve"> </w:t>
      </w:r>
      <w:r>
        <w:rPr>
          <w:rStyle w:val="hps"/>
          <w:rFonts w:ascii="Garamond" w:hAnsi="Garamond"/>
          <w:color w:val="3333CC"/>
          <w:sz w:val="27"/>
          <w:szCs w:val="27"/>
        </w:rPr>
        <w:t>di proporzioni</w:t>
      </w:r>
      <w:r>
        <w:rPr>
          <w:rFonts w:ascii="Garamond" w:hAnsi="Garamond"/>
          <w:color w:val="3333CC"/>
          <w:sz w:val="27"/>
          <w:szCs w:val="27"/>
        </w:rPr>
        <w:t xml:space="preserve"> </w:t>
      </w:r>
      <w:r>
        <w:rPr>
          <w:rStyle w:val="hps"/>
          <w:rFonts w:ascii="Garamond" w:hAnsi="Garamond"/>
          <w:color w:val="3333CC"/>
          <w:sz w:val="27"/>
          <w:szCs w:val="27"/>
        </w:rPr>
        <w:t>profonde</w:t>
      </w:r>
      <w:r>
        <w:rPr>
          <w:rFonts w:ascii="Garamond" w:hAnsi="Garamond"/>
          <w:color w:val="3333CC"/>
          <w:sz w:val="27"/>
          <w:szCs w:val="27"/>
        </w:rPr>
        <w:t xml:space="preserve">. </w:t>
      </w:r>
      <w:r>
        <w:rPr>
          <w:rStyle w:val="hps"/>
          <w:rFonts w:ascii="Garamond" w:hAnsi="Garamond"/>
          <w:color w:val="3333CC"/>
          <w:sz w:val="27"/>
          <w:szCs w:val="27"/>
        </w:rPr>
        <w:t>Tuttavia,</w:t>
      </w:r>
      <w:r>
        <w:rPr>
          <w:rFonts w:ascii="Garamond" w:hAnsi="Garamond"/>
          <w:color w:val="3333CC"/>
          <w:sz w:val="27"/>
          <w:szCs w:val="27"/>
        </w:rPr>
        <w:t xml:space="preserve"> </w:t>
      </w:r>
      <w:r>
        <w:rPr>
          <w:rStyle w:val="hps"/>
          <w:rFonts w:ascii="Garamond" w:hAnsi="Garamond"/>
          <w:color w:val="3333CC"/>
          <w:sz w:val="27"/>
          <w:szCs w:val="27"/>
        </w:rPr>
        <w:t>ricordate, è</w:t>
      </w:r>
      <w:r>
        <w:rPr>
          <w:rFonts w:ascii="Garamond" w:hAnsi="Garamond"/>
          <w:color w:val="3333CC"/>
          <w:sz w:val="27"/>
          <w:szCs w:val="27"/>
        </w:rPr>
        <w:t xml:space="preserve"> </w:t>
      </w:r>
      <w:r>
        <w:rPr>
          <w:rStyle w:val="hps"/>
          <w:rFonts w:ascii="Garamond" w:hAnsi="Garamond"/>
          <w:color w:val="3333CC"/>
          <w:sz w:val="27"/>
          <w:szCs w:val="27"/>
        </w:rPr>
        <w:t>solo una parte</w:t>
      </w:r>
      <w:r>
        <w:rPr>
          <w:rFonts w:ascii="Garamond" w:hAnsi="Garamond"/>
          <w:color w:val="3333CC"/>
          <w:sz w:val="27"/>
          <w:szCs w:val="27"/>
        </w:rPr>
        <w:t xml:space="preserve"> </w:t>
      </w:r>
      <w:r>
        <w:rPr>
          <w:rStyle w:val="hps"/>
          <w:rFonts w:ascii="Garamond" w:hAnsi="Garamond"/>
          <w:color w:val="3333CC"/>
          <w:sz w:val="27"/>
          <w:szCs w:val="27"/>
        </w:rPr>
        <w:t>della</w:t>
      </w:r>
      <w:r>
        <w:rPr>
          <w:rFonts w:ascii="Garamond" w:hAnsi="Garamond"/>
          <w:color w:val="3333CC"/>
          <w:sz w:val="27"/>
          <w:szCs w:val="27"/>
        </w:rPr>
        <w:t xml:space="preserve"> </w:t>
      </w:r>
      <w:r>
        <w:rPr>
          <w:rStyle w:val="hps"/>
          <w:rFonts w:ascii="Garamond" w:hAnsi="Garamond"/>
          <w:color w:val="3333CC"/>
          <w:sz w:val="27"/>
          <w:szCs w:val="27"/>
        </w:rPr>
        <w:t>spirale</w:t>
      </w:r>
      <w:r>
        <w:rPr>
          <w:rFonts w:ascii="Garamond" w:hAnsi="Garamond"/>
          <w:color w:val="3333CC"/>
          <w:sz w:val="27"/>
          <w:szCs w:val="27"/>
        </w:rPr>
        <w:t xml:space="preserve"> </w:t>
      </w:r>
      <w:r>
        <w:rPr>
          <w:rStyle w:val="hps"/>
          <w:rFonts w:ascii="Garamond" w:hAnsi="Garamond"/>
          <w:color w:val="3333CC"/>
          <w:sz w:val="27"/>
          <w:szCs w:val="27"/>
        </w:rPr>
        <w:t>senza fine</w:t>
      </w:r>
      <w:r>
        <w:rPr>
          <w:rFonts w:ascii="Garamond" w:hAnsi="Garamond"/>
          <w:color w:val="3333CC"/>
          <w:sz w:val="27"/>
          <w:szCs w:val="27"/>
        </w:rPr>
        <w:t xml:space="preserve">. </w:t>
      </w:r>
      <w:r>
        <w:rPr>
          <w:rStyle w:val="hps"/>
          <w:rFonts w:ascii="Garamond" w:hAnsi="Garamond"/>
          <w:color w:val="3333CC"/>
          <w:sz w:val="27"/>
          <w:szCs w:val="27"/>
        </w:rPr>
        <w:t>Tutti voi che</w:t>
      </w:r>
      <w:r>
        <w:rPr>
          <w:rFonts w:ascii="Garamond" w:hAnsi="Garamond"/>
          <w:color w:val="3333CC"/>
          <w:sz w:val="27"/>
          <w:szCs w:val="27"/>
        </w:rPr>
        <w:t xml:space="preserve"> </w:t>
      </w:r>
      <w:r>
        <w:rPr>
          <w:rStyle w:val="hps"/>
          <w:rFonts w:ascii="Garamond" w:hAnsi="Garamond"/>
          <w:color w:val="3333CC"/>
          <w:sz w:val="27"/>
          <w:szCs w:val="27"/>
        </w:rPr>
        <w:t>vi state risvegliando</w:t>
      </w:r>
      <w:r>
        <w:rPr>
          <w:rFonts w:ascii="Garamond" w:hAnsi="Garamond"/>
          <w:color w:val="3333CC"/>
          <w:sz w:val="27"/>
          <w:szCs w:val="27"/>
        </w:rPr>
        <w:t xml:space="preserve"> </w:t>
      </w:r>
      <w:r>
        <w:rPr>
          <w:rStyle w:val="hps"/>
          <w:rFonts w:ascii="Garamond" w:hAnsi="Garamond"/>
          <w:color w:val="3333CC"/>
          <w:sz w:val="27"/>
          <w:szCs w:val="27"/>
        </w:rPr>
        <w:t>alla vostra</w:t>
      </w:r>
      <w:r>
        <w:rPr>
          <w:rFonts w:ascii="Garamond" w:hAnsi="Garamond"/>
          <w:color w:val="3333CC"/>
          <w:sz w:val="27"/>
          <w:szCs w:val="27"/>
        </w:rPr>
        <w:t xml:space="preserve"> </w:t>
      </w:r>
      <w:r>
        <w:rPr>
          <w:rStyle w:val="hps"/>
          <w:rFonts w:ascii="Garamond" w:hAnsi="Garamond"/>
          <w:color w:val="3333CC"/>
          <w:sz w:val="27"/>
          <w:szCs w:val="27"/>
        </w:rPr>
        <w:t>coscienza divina</w:t>
      </w:r>
      <w:r>
        <w:rPr>
          <w:rFonts w:ascii="Garamond" w:hAnsi="Garamond"/>
          <w:color w:val="3333CC"/>
          <w:sz w:val="27"/>
          <w:szCs w:val="27"/>
        </w:rPr>
        <w:t xml:space="preserve"> </w:t>
      </w:r>
      <w:r>
        <w:rPr>
          <w:rStyle w:val="hps"/>
          <w:rFonts w:ascii="Garamond" w:hAnsi="Garamond"/>
          <w:color w:val="3333CC"/>
          <w:sz w:val="27"/>
          <w:szCs w:val="27"/>
        </w:rPr>
        <w:t>avete sperimentato una</w:t>
      </w:r>
      <w:r>
        <w:rPr>
          <w:rFonts w:ascii="Garamond" w:hAnsi="Garamond"/>
          <w:color w:val="3333CC"/>
          <w:sz w:val="27"/>
          <w:szCs w:val="27"/>
        </w:rPr>
        <w:t xml:space="preserve"> </w:t>
      </w:r>
      <w:r>
        <w:rPr>
          <w:rStyle w:val="hps"/>
          <w:rFonts w:ascii="Garamond" w:hAnsi="Garamond"/>
          <w:color w:val="3333CC"/>
          <w:sz w:val="27"/>
          <w:szCs w:val="27"/>
        </w:rPr>
        <w:t>grande varietà di</w:t>
      </w:r>
      <w:r>
        <w:rPr>
          <w:rFonts w:ascii="Garamond" w:hAnsi="Garamond"/>
          <w:color w:val="3333CC"/>
          <w:sz w:val="27"/>
          <w:szCs w:val="27"/>
        </w:rPr>
        <w:t xml:space="preserve"> </w:t>
      </w:r>
      <w:r>
        <w:rPr>
          <w:rStyle w:val="hps"/>
          <w:rFonts w:ascii="Garamond" w:hAnsi="Garamond"/>
          <w:color w:val="3333CC"/>
          <w:sz w:val="27"/>
          <w:szCs w:val="27"/>
        </w:rPr>
        <w:t>processi epocali di transizione</w:t>
      </w:r>
      <w:r>
        <w:rPr>
          <w:rFonts w:ascii="Garamond" w:hAnsi="Garamond"/>
          <w:color w:val="3333CC"/>
          <w:sz w:val="27"/>
          <w:szCs w:val="27"/>
        </w:rPr>
        <w:t xml:space="preserve"> </w:t>
      </w:r>
      <w:r>
        <w:rPr>
          <w:rStyle w:val="hps"/>
          <w:rFonts w:ascii="Garamond" w:hAnsi="Garamond"/>
          <w:color w:val="3333CC"/>
          <w:sz w:val="27"/>
          <w:szCs w:val="27"/>
        </w:rPr>
        <w:t>in tutto questo universo.</w:t>
      </w:r>
    </w:p>
    <w:p w:rsidR="00302C20" w:rsidRDefault="00302C20" w:rsidP="00302C20">
      <w:pPr>
        <w:pStyle w:val="NormaleWeb"/>
        <w:jc w:val="both"/>
      </w:pPr>
      <w:r>
        <w:rPr>
          <w:rFonts w:ascii="Garamond" w:hAnsi="Garamond"/>
          <w:b/>
          <w:bCs/>
          <w:i/>
          <w:iCs/>
          <w:color w:val="3333CC"/>
          <w:sz w:val="27"/>
          <w:szCs w:val="27"/>
        </w:rPr>
        <w:t>Per favore prestate attenzione: non vi sarà più permesso di ristagnare e nemmeno di  rimanere ad un determinato livello per moltissimo tempo ed il processo di trasformazione si sta muovendo troppo velocemente</w:t>
      </w:r>
      <w:r>
        <w:rPr>
          <w:rFonts w:ascii="Garamond" w:hAnsi="Garamond"/>
          <w:color w:val="3333CC"/>
          <w:sz w:val="27"/>
          <w:szCs w:val="27"/>
        </w:rPr>
        <w:t xml:space="preserve">. La vostra  lingua sta cambiando, le vostre forme pensiero sono diverse. Le vecchie aree del vostro cervello che contengono il vostro passato vengono gradualmente raffinate o dissolte, così è come se tutto quello che è successo prima, anche l'anno scorso, fosse un sogno vago. Nuove aree del vostro cervello vengono attivate </w:t>
      </w:r>
      <w:r>
        <w:rPr>
          <w:color w:val="3333CC"/>
          <w:sz w:val="27"/>
          <w:szCs w:val="27"/>
        </w:rPr>
        <w:t>​​</w:t>
      </w:r>
      <w:r>
        <w:rPr>
          <w:rFonts w:ascii="Garamond" w:hAnsi="Garamond" w:cs="Garamond"/>
          <w:color w:val="3333CC"/>
          <w:sz w:val="27"/>
          <w:szCs w:val="27"/>
        </w:rPr>
        <w:t>e dov</w:t>
      </w:r>
      <w:r>
        <w:rPr>
          <w:rFonts w:ascii="Garamond" w:hAnsi="Garamond"/>
          <w:color w:val="3333CC"/>
          <w:sz w:val="27"/>
          <w:szCs w:val="27"/>
        </w:rPr>
        <w:t>ete imparare a pensare in un modo completamente nuovo. Pacchetti di Luce di informazioni, immagini olografiche di grande significato e modelli geometrici sacri inizieranno ad entrare nella vostra coscienza, e dovete imparare a decifrarli. Può sembrare che coloro che vanno oltre non vi capiscano più, o che non riusciate più a trovare le parole per portare avanti i vecchi schemi mondani di conversazione. Troverete anche che non c'è bisogno di verbalizzare ogni pensiero, quando iniziate a raccogliere telepaticamente le energie ed i pensieri delle persone intorno a voi. Le vostre capacità intuitive aumenteranno, e non sarà facile ingannarvi. Esprimerete la vostra verità con integrità spirituale, e non sarete disposti ad impegnarvi nei giochi negativi del passato.</w:t>
      </w:r>
    </w:p>
    <w:p w:rsidR="00302C20" w:rsidRDefault="00302C20" w:rsidP="00302C20">
      <w:pPr>
        <w:pStyle w:val="NormaleWeb"/>
        <w:jc w:val="both"/>
      </w:pPr>
      <w:r>
        <w:rPr>
          <w:rFonts w:ascii="Garamond" w:hAnsi="Garamond"/>
          <w:color w:val="3333CC"/>
          <w:sz w:val="27"/>
          <w:szCs w:val="27"/>
        </w:rPr>
        <w:t>Vi supplichiamo: non affezionatevi a nessun modo di essere, a nessuna modalità, a nessuna filosofia che sia troppo stretta o strutturata, né entrate in nessun accordo che dia potere a qualcuno al  di fuori di voi. Discernimento, discernimento, discernimento - non possiamo sottolinearlo abbastanza, perché non appena una verità apparente arriva  e la incorporate nel vostro sistema di credenze, può essere sostituita da una verità superiore o da un nuovo concetto. Nel guardare indietro, non riuscite a vedere che molta della conoscenza che ora accettate come vostra verità assoluta era al di là di ogni vostra più sfrenata immaginazione dieci anni fa, o persino sei mesi fa? Siate consapevoli che molte delle cose delle quali siete così sicuri oggi senza dubbio cambieranno domani o in un prossimo futuro.</w:t>
      </w:r>
    </w:p>
    <w:p w:rsidR="00302C20" w:rsidRDefault="00302C20" w:rsidP="00302C20">
      <w:pPr>
        <w:pStyle w:val="NormaleWeb"/>
        <w:jc w:val="both"/>
      </w:pPr>
      <w:r>
        <w:rPr>
          <w:rFonts w:ascii="Garamond" w:hAnsi="Garamond"/>
          <w:color w:val="3333CC"/>
          <w:sz w:val="27"/>
          <w:szCs w:val="27"/>
        </w:rPr>
        <w:t xml:space="preserve">Mentalmente, nuove  idee e concetti stanno bombardando la vostra coscienza. Nebulosi in un primo momento, ma che si consolidano  gradualmente quando usate le vostre accresciute capacità di ragionamento  per sviluppare e decodificare le formule e le invenzioni del futuro. Mano a mano che attingete ai piani superiori della  quinta dimensione, inizierete a ricordare gli aspetti della matrice della Creazione di questo Sub-Universo: come </w:t>
      </w:r>
      <w:r>
        <w:rPr>
          <w:rFonts w:ascii="Garamond" w:hAnsi="Garamond"/>
          <w:color w:val="3333CC"/>
          <w:sz w:val="27"/>
          <w:szCs w:val="27"/>
        </w:rPr>
        <w:lastRenderedPageBreak/>
        <w:t>mantenere  un pensiero puro fino a quando non viene portato a realizzazione e come avete contribuito alla creazione di una grande varietà di cose meravigliose. Molti di voi inizieranno a vedere forme geometriche, cristalli scintillanti, nuovi colori luminosi, mentre vi spostate nei regni di Luce attraverso ed oltre il tempo e lo spazio .</w:t>
      </w:r>
    </w:p>
    <w:p w:rsidR="00302C20" w:rsidRDefault="00302C20" w:rsidP="00302C20">
      <w:pPr>
        <w:pStyle w:val="NormaleWeb"/>
        <w:jc w:val="both"/>
      </w:pPr>
      <w:r>
        <w:rPr>
          <w:rStyle w:val="hps"/>
          <w:rFonts w:ascii="Garamond" w:hAnsi="Garamond"/>
          <w:color w:val="3333CC"/>
          <w:sz w:val="27"/>
          <w:szCs w:val="27"/>
        </w:rPr>
        <w:t>Abbiamo detto che</w:t>
      </w:r>
      <w:r>
        <w:rPr>
          <w:rFonts w:ascii="Garamond" w:hAnsi="Garamond"/>
          <w:color w:val="3333CC"/>
          <w:sz w:val="27"/>
          <w:szCs w:val="27"/>
        </w:rPr>
        <w:t xml:space="preserve"> </w:t>
      </w:r>
      <w:r>
        <w:rPr>
          <w:rStyle w:val="hps"/>
          <w:rFonts w:ascii="Garamond" w:hAnsi="Garamond"/>
          <w:color w:val="3333CC"/>
          <w:sz w:val="27"/>
          <w:szCs w:val="27"/>
        </w:rPr>
        <w:t>molte</w:t>
      </w:r>
      <w:r>
        <w:rPr>
          <w:rFonts w:ascii="Garamond" w:hAnsi="Garamond"/>
          <w:color w:val="3333CC"/>
          <w:sz w:val="27"/>
          <w:szCs w:val="27"/>
        </w:rPr>
        <w:t xml:space="preserve"> </w:t>
      </w:r>
      <w:r>
        <w:rPr>
          <w:rStyle w:val="hps"/>
          <w:rFonts w:ascii="Garamond" w:hAnsi="Garamond"/>
          <w:color w:val="3333CC"/>
          <w:sz w:val="27"/>
          <w:szCs w:val="27"/>
        </w:rPr>
        <w:t>dispense particolari</w:t>
      </w:r>
      <w:r>
        <w:rPr>
          <w:rFonts w:ascii="Garamond" w:hAnsi="Garamond"/>
          <w:color w:val="3333CC"/>
          <w:sz w:val="27"/>
          <w:szCs w:val="27"/>
        </w:rPr>
        <w:t xml:space="preserve"> </w:t>
      </w:r>
      <w:r>
        <w:rPr>
          <w:rStyle w:val="hps"/>
          <w:rFonts w:ascii="Garamond" w:hAnsi="Garamond"/>
          <w:color w:val="3333CC"/>
          <w:sz w:val="27"/>
          <w:szCs w:val="27"/>
        </w:rPr>
        <w:t>vengono date</w:t>
      </w:r>
      <w:r>
        <w:rPr>
          <w:rFonts w:ascii="Garamond" w:hAnsi="Garamond"/>
          <w:color w:val="3333CC"/>
          <w:sz w:val="27"/>
          <w:szCs w:val="27"/>
        </w:rPr>
        <w:t xml:space="preserve"> </w:t>
      </w:r>
      <w:r>
        <w:rPr>
          <w:rStyle w:val="hps"/>
          <w:rFonts w:ascii="Garamond" w:hAnsi="Garamond"/>
          <w:color w:val="3333CC"/>
          <w:sz w:val="27"/>
          <w:szCs w:val="27"/>
        </w:rPr>
        <w:t>a coloro che</w:t>
      </w:r>
      <w:r>
        <w:rPr>
          <w:rFonts w:ascii="Garamond" w:hAnsi="Garamond"/>
          <w:color w:val="3333CC"/>
          <w:sz w:val="27"/>
          <w:szCs w:val="27"/>
        </w:rPr>
        <w:t xml:space="preserve"> </w:t>
      </w:r>
      <w:r>
        <w:rPr>
          <w:rStyle w:val="hps"/>
          <w:rFonts w:ascii="Garamond" w:hAnsi="Garamond"/>
          <w:color w:val="3333CC"/>
          <w:sz w:val="27"/>
          <w:szCs w:val="27"/>
        </w:rPr>
        <w:t>coraggiosamente</w:t>
      </w:r>
      <w:r>
        <w:rPr>
          <w:rFonts w:ascii="Garamond" w:hAnsi="Garamond"/>
          <w:color w:val="3333CC"/>
          <w:sz w:val="27"/>
          <w:szCs w:val="27"/>
        </w:rPr>
        <w:t xml:space="preserve"> </w:t>
      </w:r>
      <w:r>
        <w:rPr>
          <w:rStyle w:val="hps"/>
          <w:rFonts w:ascii="Garamond" w:hAnsi="Garamond"/>
          <w:color w:val="3333CC"/>
          <w:sz w:val="27"/>
          <w:szCs w:val="27"/>
        </w:rPr>
        <w:t>si portano in prima linea</w:t>
      </w:r>
      <w:r>
        <w:rPr>
          <w:rFonts w:ascii="Garamond" w:hAnsi="Garamond"/>
          <w:color w:val="3333CC"/>
          <w:sz w:val="27"/>
          <w:szCs w:val="27"/>
        </w:rPr>
        <w:t xml:space="preserve"> </w:t>
      </w:r>
      <w:r>
        <w:rPr>
          <w:rStyle w:val="hps"/>
          <w:rFonts w:ascii="Garamond" w:hAnsi="Garamond"/>
          <w:color w:val="3333CC"/>
          <w:sz w:val="27"/>
          <w:szCs w:val="27"/>
        </w:rPr>
        <w:t>e rivendicano la propria eredità</w:t>
      </w:r>
      <w:r>
        <w:rPr>
          <w:rFonts w:ascii="Garamond" w:hAnsi="Garamond"/>
          <w:color w:val="3333CC"/>
          <w:sz w:val="27"/>
          <w:szCs w:val="27"/>
        </w:rPr>
        <w:t xml:space="preserve">. </w:t>
      </w:r>
      <w:r>
        <w:rPr>
          <w:rStyle w:val="hps"/>
          <w:rFonts w:ascii="Garamond" w:hAnsi="Garamond"/>
          <w:color w:val="3333CC"/>
          <w:sz w:val="27"/>
          <w:szCs w:val="27"/>
        </w:rPr>
        <w:t xml:space="preserve">Mentre le masse si </w:t>
      </w:r>
      <w:r>
        <w:rPr>
          <w:rFonts w:ascii="Garamond" w:hAnsi="Garamond"/>
          <w:color w:val="3333CC"/>
          <w:sz w:val="27"/>
          <w:szCs w:val="27"/>
        </w:rPr>
        <w:t> </w:t>
      </w:r>
      <w:r>
        <w:rPr>
          <w:rStyle w:val="hps"/>
          <w:rFonts w:ascii="Garamond" w:hAnsi="Garamond"/>
          <w:color w:val="3333CC"/>
          <w:sz w:val="27"/>
          <w:szCs w:val="27"/>
        </w:rPr>
        <w:t>risvegliano</w:t>
      </w:r>
      <w:r>
        <w:rPr>
          <w:rFonts w:ascii="Garamond" w:hAnsi="Garamond"/>
          <w:color w:val="3333CC"/>
          <w:sz w:val="27"/>
          <w:szCs w:val="27"/>
        </w:rPr>
        <w:t xml:space="preserve"> </w:t>
      </w:r>
      <w:r>
        <w:rPr>
          <w:rStyle w:val="hps"/>
          <w:rFonts w:ascii="Garamond" w:hAnsi="Garamond"/>
          <w:color w:val="3333CC"/>
          <w:sz w:val="27"/>
          <w:szCs w:val="27"/>
        </w:rPr>
        <w:t>e richiedono assistenza</w:t>
      </w:r>
      <w:r>
        <w:rPr>
          <w:rFonts w:ascii="Garamond" w:hAnsi="Garamond"/>
          <w:color w:val="3333CC"/>
          <w:sz w:val="27"/>
          <w:szCs w:val="27"/>
        </w:rPr>
        <w:t>,</w:t>
      </w:r>
      <w:r>
        <w:rPr>
          <w:rStyle w:val="hps"/>
          <w:rFonts w:ascii="Garamond" w:hAnsi="Garamond"/>
          <w:color w:val="3333CC"/>
          <w:sz w:val="27"/>
          <w:szCs w:val="27"/>
        </w:rPr>
        <w:t xml:space="preserve"> soluzioni</w:t>
      </w:r>
      <w:r>
        <w:rPr>
          <w:rFonts w:ascii="Garamond" w:hAnsi="Garamond"/>
          <w:color w:val="3333CC"/>
          <w:sz w:val="27"/>
          <w:szCs w:val="27"/>
        </w:rPr>
        <w:t>,</w:t>
      </w:r>
      <w:r>
        <w:rPr>
          <w:rStyle w:val="hps"/>
          <w:rFonts w:ascii="Garamond" w:hAnsi="Garamond"/>
          <w:color w:val="3333CC"/>
          <w:sz w:val="27"/>
          <w:szCs w:val="27"/>
        </w:rPr>
        <w:t xml:space="preserve"> informazioni</w:t>
      </w:r>
      <w:r>
        <w:rPr>
          <w:rFonts w:ascii="Garamond" w:hAnsi="Garamond"/>
          <w:color w:val="3333CC"/>
          <w:sz w:val="27"/>
          <w:szCs w:val="27"/>
        </w:rPr>
        <w:t xml:space="preserve"> </w:t>
      </w:r>
      <w:r>
        <w:rPr>
          <w:rStyle w:val="hps"/>
          <w:rFonts w:ascii="Garamond" w:hAnsi="Garamond"/>
          <w:color w:val="3333CC"/>
          <w:sz w:val="27"/>
          <w:szCs w:val="27"/>
        </w:rPr>
        <w:t>ed incoraggiamento</w:t>
      </w:r>
      <w:r>
        <w:rPr>
          <w:rFonts w:ascii="Garamond" w:hAnsi="Garamond"/>
          <w:color w:val="3333CC"/>
          <w:sz w:val="27"/>
          <w:szCs w:val="27"/>
        </w:rPr>
        <w:t xml:space="preserve">, </w:t>
      </w:r>
      <w:r>
        <w:rPr>
          <w:rStyle w:val="hps"/>
          <w:rFonts w:ascii="Garamond" w:hAnsi="Garamond"/>
          <w:color w:val="3333CC"/>
          <w:sz w:val="27"/>
          <w:szCs w:val="27"/>
        </w:rPr>
        <w:t>voi sarete necessari</w:t>
      </w:r>
      <w:r>
        <w:rPr>
          <w:rFonts w:ascii="Garamond" w:hAnsi="Garamond"/>
          <w:color w:val="3333CC"/>
          <w:sz w:val="27"/>
          <w:szCs w:val="27"/>
        </w:rPr>
        <w:t xml:space="preserve"> </w:t>
      </w:r>
      <w:r>
        <w:rPr>
          <w:rStyle w:val="hps"/>
          <w:rFonts w:ascii="Garamond" w:hAnsi="Garamond"/>
          <w:color w:val="3333CC"/>
          <w:sz w:val="27"/>
          <w:szCs w:val="27"/>
        </w:rPr>
        <w:t>più che mai</w:t>
      </w:r>
      <w:r>
        <w:rPr>
          <w:rFonts w:ascii="Garamond" w:hAnsi="Garamond"/>
          <w:color w:val="3333CC"/>
          <w:sz w:val="27"/>
          <w:szCs w:val="27"/>
        </w:rPr>
        <w:t xml:space="preserve">, </w:t>
      </w:r>
      <w:r>
        <w:rPr>
          <w:rStyle w:val="hps"/>
          <w:rFonts w:ascii="Garamond" w:hAnsi="Garamond"/>
          <w:color w:val="3333CC"/>
          <w:sz w:val="27"/>
          <w:szCs w:val="27"/>
        </w:rPr>
        <w:t>miei</w:t>
      </w:r>
      <w:r>
        <w:rPr>
          <w:rFonts w:ascii="Garamond" w:hAnsi="Garamond"/>
          <w:color w:val="3333CC"/>
          <w:sz w:val="27"/>
          <w:szCs w:val="27"/>
        </w:rPr>
        <w:t xml:space="preserve"> </w:t>
      </w:r>
      <w:r>
        <w:rPr>
          <w:rStyle w:val="hps"/>
          <w:rFonts w:ascii="Garamond" w:hAnsi="Garamond"/>
          <w:color w:val="3333CC"/>
          <w:sz w:val="27"/>
          <w:szCs w:val="27"/>
        </w:rPr>
        <w:t>coraggiosi</w:t>
      </w:r>
      <w:r>
        <w:rPr>
          <w:rFonts w:ascii="Garamond" w:hAnsi="Garamond"/>
          <w:color w:val="3333CC"/>
          <w:sz w:val="27"/>
          <w:szCs w:val="27"/>
        </w:rPr>
        <w:t xml:space="preserve">. </w:t>
      </w:r>
      <w:r>
        <w:rPr>
          <w:rStyle w:val="hps"/>
          <w:rFonts w:ascii="Garamond" w:hAnsi="Garamond"/>
          <w:color w:val="3333CC"/>
          <w:sz w:val="27"/>
          <w:szCs w:val="27"/>
        </w:rPr>
        <w:t>Stiamo aspettando di</w:t>
      </w:r>
      <w:r>
        <w:rPr>
          <w:rFonts w:ascii="Garamond" w:hAnsi="Garamond"/>
          <w:color w:val="3333CC"/>
          <w:sz w:val="27"/>
          <w:szCs w:val="27"/>
        </w:rPr>
        <w:t xml:space="preserve"> </w:t>
      </w:r>
      <w:r>
        <w:rPr>
          <w:rStyle w:val="hps"/>
          <w:rFonts w:ascii="Garamond" w:hAnsi="Garamond"/>
          <w:color w:val="3333CC"/>
          <w:sz w:val="27"/>
          <w:szCs w:val="27"/>
        </w:rPr>
        <w:t>darvi potere</w:t>
      </w:r>
      <w:r>
        <w:rPr>
          <w:rFonts w:ascii="Garamond" w:hAnsi="Garamond"/>
          <w:color w:val="3333CC"/>
          <w:sz w:val="27"/>
          <w:szCs w:val="27"/>
        </w:rPr>
        <w:t xml:space="preserve">, </w:t>
      </w:r>
      <w:r>
        <w:rPr>
          <w:rStyle w:val="hps"/>
          <w:rFonts w:ascii="Garamond" w:hAnsi="Garamond"/>
          <w:color w:val="3333CC"/>
          <w:sz w:val="27"/>
          <w:szCs w:val="27"/>
        </w:rPr>
        <w:t>di donarvi saggezza,</w:t>
      </w:r>
      <w:r>
        <w:rPr>
          <w:rFonts w:ascii="Garamond" w:hAnsi="Garamond"/>
          <w:color w:val="3333CC"/>
          <w:sz w:val="27"/>
          <w:szCs w:val="27"/>
        </w:rPr>
        <w:t xml:space="preserve">  </w:t>
      </w:r>
      <w:r>
        <w:rPr>
          <w:rStyle w:val="hps"/>
          <w:rFonts w:ascii="Garamond" w:hAnsi="Garamond"/>
          <w:color w:val="3333CC"/>
          <w:sz w:val="27"/>
          <w:szCs w:val="27"/>
        </w:rPr>
        <w:t>abilità e conoscenza</w:t>
      </w:r>
      <w:r>
        <w:rPr>
          <w:rFonts w:ascii="Garamond" w:hAnsi="Garamond"/>
          <w:color w:val="3333CC"/>
          <w:sz w:val="27"/>
          <w:szCs w:val="27"/>
        </w:rPr>
        <w:t xml:space="preserve"> </w:t>
      </w:r>
      <w:r>
        <w:rPr>
          <w:rStyle w:val="hps"/>
          <w:rFonts w:ascii="Garamond" w:hAnsi="Garamond"/>
          <w:color w:val="3333CC"/>
          <w:sz w:val="27"/>
          <w:szCs w:val="27"/>
        </w:rPr>
        <w:t>al di là</w:t>
      </w:r>
      <w:r>
        <w:rPr>
          <w:rFonts w:ascii="Garamond" w:hAnsi="Garamond"/>
          <w:color w:val="3333CC"/>
          <w:sz w:val="27"/>
          <w:szCs w:val="27"/>
        </w:rPr>
        <w:t xml:space="preserve"> </w:t>
      </w:r>
      <w:r>
        <w:rPr>
          <w:rStyle w:val="hps"/>
          <w:rFonts w:ascii="Garamond" w:hAnsi="Garamond"/>
          <w:color w:val="3333CC"/>
          <w:sz w:val="27"/>
          <w:szCs w:val="27"/>
        </w:rPr>
        <w:t>di ogni vostra più fervida</w:t>
      </w:r>
      <w:r>
        <w:rPr>
          <w:rFonts w:ascii="Garamond" w:hAnsi="Garamond"/>
          <w:color w:val="3333CC"/>
          <w:sz w:val="27"/>
          <w:szCs w:val="27"/>
        </w:rPr>
        <w:t xml:space="preserve"> </w:t>
      </w:r>
      <w:r>
        <w:rPr>
          <w:rStyle w:val="hps"/>
          <w:rFonts w:ascii="Garamond" w:hAnsi="Garamond"/>
          <w:color w:val="3333CC"/>
          <w:sz w:val="27"/>
          <w:szCs w:val="27"/>
        </w:rPr>
        <w:t>immaginazione</w:t>
      </w:r>
      <w:r>
        <w:rPr>
          <w:rFonts w:ascii="Garamond" w:hAnsi="Garamond"/>
          <w:color w:val="3333CC"/>
          <w:sz w:val="27"/>
          <w:szCs w:val="27"/>
        </w:rPr>
        <w:t xml:space="preserve">. </w:t>
      </w:r>
      <w:r>
        <w:rPr>
          <w:rStyle w:val="hps"/>
          <w:rFonts w:ascii="Garamond" w:hAnsi="Garamond"/>
          <w:color w:val="3333CC"/>
          <w:sz w:val="27"/>
          <w:szCs w:val="27"/>
        </w:rPr>
        <w:t>Vedete</w:t>
      </w:r>
      <w:r>
        <w:rPr>
          <w:rFonts w:ascii="Garamond" w:hAnsi="Garamond"/>
          <w:color w:val="3333CC"/>
          <w:sz w:val="27"/>
          <w:szCs w:val="27"/>
        </w:rPr>
        <w:t xml:space="preserve">, il vostro cervello </w:t>
      </w:r>
      <w:r>
        <w:rPr>
          <w:rStyle w:val="hps"/>
          <w:rFonts w:ascii="Garamond" w:hAnsi="Garamond"/>
          <w:color w:val="3333CC"/>
          <w:sz w:val="27"/>
          <w:szCs w:val="27"/>
        </w:rPr>
        <w:t>ha sempre funzionato</w:t>
      </w:r>
      <w:r>
        <w:rPr>
          <w:rFonts w:ascii="Garamond" w:hAnsi="Garamond"/>
          <w:color w:val="3333CC"/>
          <w:sz w:val="27"/>
          <w:szCs w:val="27"/>
        </w:rPr>
        <w:t xml:space="preserve"> </w:t>
      </w:r>
      <w:r>
        <w:rPr>
          <w:rStyle w:val="hps"/>
          <w:rFonts w:ascii="Garamond" w:hAnsi="Garamond"/>
          <w:color w:val="3333CC"/>
          <w:sz w:val="27"/>
          <w:szCs w:val="27"/>
        </w:rPr>
        <w:t>al 100</w:t>
      </w:r>
      <w:r>
        <w:rPr>
          <w:rFonts w:ascii="Garamond" w:hAnsi="Garamond"/>
          <w:color w:val="3333CC"/>
          <w:sz w:val="27"/>
          <w:szCs w:val="27"/>
        </w:rPr>
        <w:t xml:space="preserve">% della propria capacità, </w:t>
      </w:r>
      <w:r>
        <w:rPr>
          <w:rStyle w:val="hps"/>
          <w:rFonts w:ascii="Garamond" w:hAnsi="Garamond"/>
          <w:color w:val="3333CC"/>
          <w:sz w:val="27"/>
          <w:szCs w:val="27"/>
        </w:rPr>
        <w:t>e questo</w:t>
      </w:r>
      <w:r>
        <w:rPr>
          <w:rFonts w:ascii="Garamond" w:hAnsi="Garamond"/>
          <w:color w:val="3333CC"/>
          <w:sz w:val="27"/>
          <w:szCs w:val="27"/>
        </w:rPr>
        <w:t xml:space="preserve"> </w:t>
      </w:r>
      <w:r>
        <w:rPr>
          <w:rStyle w:val="hps"/>
          <w:rFonts w:ascii="Garamond" w:hAnsi="Garamond"/>
          <w:color w:val="3333CC"/>
          <w:sz w:val="27"/>
          <w:szCs w:val="27"/>
        </w:rPr>
        <w:t>può essere una sorpresa per voi</w:t>
      </w:r>
      <w:r>
        <w:rPr>
          <w:rFonts w:ascii="Garamond" w:hAnsi="Garamond"/>
          <w:color w:val="3333CC"/>
          <w:sz w:val="27"/>
          <w:szCs w:val="27"/>
        </w:rPr>
        <w:t xml:space="preserve">, </w:t>
      </w:r>
      <w:r>
        <w:rPr>
          <w:rStyle w:val="hps"/>
          <w:rFonts w:ascii="Garamond" w:hAnsi="Garamond"/>
          <w:color w:val="3333CC"/>
          <w:sz w:val="27"/>
          <w:szCs w:val="27"/>
        </w:rPr>
        <w:t>perché avete</w:t>
      </w:r>
      <w:r>
        <w:rPr>
          <w:rFonts w:ascii="Garamond" w:hAnsi="Garamond"/>
          <w:color w:val="3333CC"/>
          <w:sz w:val="27"/>
          <w:szCs w:val="27"/>
        </w:rPr>
        <w:t xml:space="preserve"> </w:t>
      </w:r>
      <w:r>
        <w:rPr>
          <w:rStyle w:val="hps"/>
          <w:rFonts w:ascii="Garamond" w:hAnsi="Garamond"/>
          <w:color w:val="3333CC"/>
          <w:sz w:val="27"/>
          <w:szCs w:val="27"/>
        </w:rPr>
        <w:t>sentito dire che</w:t>
      </w:r>
      <w:r>
        <w:rPr>
          <w:rFonts w:ascii="Garamond" w:hAnsi="Garamond"/>
          <w:color w:val="3333CC"/>
          <w:sz w:val="27"/>
          <w:szCs w:val="27"/>
        </w:rPr>
        <w:t xml:space="preserve"> </w:t>
      </w:r>
      <w:r>
        <w:rPr>
          <w:rStyle w:val="hps"/>
          <w:rFonts w:ascii="Garamond" w:hAnsi="Garamond"/>
          <w:color w:val="3333CC"/>
          <w:sz w:val="27"/>
          <w:szCs w:val="27"/>
        </w:rPr>
        <w:t>la persona media</w:t>
      </w:r>
      <w:r>
        <w:rPr>
          <w:rFonts w:ascii="Garamond" w:hAnsi="Garamond"/>
          <w:color w:val="3333CC"/>
          <w:sz w:val="27"/>
          <w:szCs w:val="27"/>
        </w:rPr>
        <w:t xml:space="preserve"> </w:t>
      </w:r>
      <w:r>
        <w:rPr>
          <w:rStyle w:val="hps"/>
          <w:rFonts w:ascii="Garamond" w:hAnsi="Garamond"/>
          <w:color w:val="3333CC"/>
          <w:sz w:val="27"/>
          <w:szCs w:val="27"/>
        </w:rPr>
        <w:t>usa soltanto</w:t>
      </w:r>
      <w:r>
        <w:rPr>
          <w:rFonts w:ascii="Garamond" w:hAnsi="Garamond"/>
          <w:color w:val="3333CC"/>
          <w:sz w:val="27"/>
          <w:szCs w:val="27"/>
        </w:rPr>
        <w:t xml:space="preserve"> all’in</w:t>
      </w:r>
      <w:r>
        <w:rPr>
          <w:rStyle w:val="hps"/>
          <w:rFonts w:ascii="Garamond" w:hAnsi="Garamond"/>
          <w:color w:val="3333CC"/>
          <w:sz w:val="27"/>
          <w:szCs w:val="27"/>
        </w:rPr>
        <w:t>circa il 10</w:t>
      </w:r>
      <w:r>
        <w:rPr>
          <w:rFonts w:ascii="Garamond" w:hAnsi="Garamond"/>
          <w:color w:val="3333CC"/>
          <w:sz w:val="27"/>
          <w:szCs w:val="27"/>
        </w:rPr>
        <w:t xml:space="preserve">% </w:t>
      </w:r>
      <w:r>
        <w:rPr>
          <w:rStyle w:val="hps"/>
          <w:rFonts w:ascii="Garamond" w:hAnsi="Garamond"/>
          <w:color w:val="3333CC"/>
          <w:sz w:val="27"/>
          <w:szCs w:val="27"/>
        </w:rPr>
        <w:t>del proprio potenziale</w:t>
      </w:r>
      <w:r>
        <w:rPr>
          <w:rFonts w:ascii="Garamond" w:hAnsi="Garamond"/>
          <w:color w:val="3333CC"/>
          <w:sz w:val="27"/>
          <w:szCs w:val="27"/>
        </w:rPr>
        <w:t xml:space="preserve"> </w:t>
      </w:r>
      <w:r>
        <w:rPr>
          <w:rStyle w:val="hps"/>
          <w:rFonts w:ascii="Garamond" w:hAnsi="Garamond"/>
          <w:color w:val="3333CC"/>
          <w:sz w:val="27"/>
          <w:szCs w:val="27"/>
        </w:rPr>
        <w:t>cerebrale</w:t>
      </w:r>
      <w:r>
        <w:rPr>
          <w:rFonts w:ascii="Garamond" w:hAnsi="Garamond"/>
          <w:color w:val="3333CC"/>
          <w:sz w:val="27"/>
          <w:szCs w:val="27"/>
        </w:rPr>
        <w:t xml:space="preserve">. </w:t>
      </w:r>
      <w:r>
        <w:rPr>
          <w:rStyle w:val="hps"/>
          <w:rFonts w:ascii="Garamond" w:hAnsi="Garamond"/>
          <w:color w:val="3333CC"/>
          <w:sz w:val="27"/>
          <w:szCs w:val="27"/>
        </w:rPr>
        <w:t>Prima</w:t>
      </w:r>
      <w:r>
        <w:rPr>
          <w:rFonts w:ascii="Garamond" w:hAnsi="Garamond"/>
          <w:color w:val="3333CC"/>
          <w:sz w:val="27"/>
          <w:szCs w:val="27"/>
        </w:rPr>
        <w:t xml:space="preserve"> della </w:t>
      </w:r>
      <w:r>
        <w:rPr>
          <w:rStyle w:val="hps"/>
          <w:rFonts w:ascii="Garamond" w:hAnsi="Garamond"/>
          <w:color w:val="3333CC"/>
          <w:sz w:val="27"/>
          <w:szCs w:val="27"/>
        </w:rPr>
        <w:t>metà del</w:t>
      </w:r>
      <w:r>
        <w:rPr>
          <w:rFonts w:ascii="Garamond" w:hAnsi="Garamond"/>
          <w:color w:val="3333CC"/>
          <w:sz w:val="27"/>
          <w:szCs w:val="27"/>
        </w:rPr>
        <w:t xml:space="preserve"> </w:t>
      </w:r>
      <w:r>
        <w:rPr>
          <w:rStyle w:val="hps"/>
          <w:rFonts w:ascii="Garamond" w:hAnsi="Garamond"/>
          <w:color w:val="3333CC"/>
          <w:sz w:val="27"/>
          <w:szCs w:val="27"/>
        </w:rPr>
        <w:t>1900</w:t>
      </w:r>
      <w:r>
        <w:rPr>
          <w:rFonts w:ascii="Garamond" w:hAnsi="Garamond"/>
          <w:color w:val="3333CC"/>
          <w:sz w:val="27"/>
          <w:szCs w:val="27"/>
        </w:rPr>
        <w:t xml:space="preserve">, </w:t>
      </w:r>
      <w:r>
        <w:rPr>
          <w:rStyle w:val="hps"/>
          <w:rFonts w:ascii="Garamond" w:hAnsi="Garamond"/>
          <w:color w:val="3333CC"/>
          <w:sz w:val="27"/>
          <w:szCs w:val="27"/>
        </w:rPr>
        <w:t>le masse</w:t>
      </w:r>
      <w:r>
        <w:rPr>
          <w:rFonts w:ascii="Garamond" w:hAnsi="Garamond"/>
          <w:color w:val="3333CC"/>
          <w:sz w:val="27"/>
          <w:szCs w:val="27"/>
        </w:rPr>
        <w:t xml:space="preserve"> </w:t>
      </w:r>
      <w:r>
        <w:rPr>
          <w:rStyle w:val="hps"/>
          <w:rFonts w:ascii="Garamond" w:hAnsi="Garamond"/>
          <w:color w:val="3333CC"/>
          <w:sz w:val="27"/>
          <w:szCs w:val="27"/>
        </w:rPr>
        <w:t>avevano accesso soltanto</w:t>
      </w:r>
      <w:r>
        <w:rPr>
          <w:rFonts w:ascii="Garamond" w:hAnsi="Garamond"/>
          <w:color w:val="3333CC"/>
          <w:sz w:val="27"/>
          <w:szCs w:val="27"/>
        </w:rPr>
        <w:t xml:space="preserve"> </w:t>
      </w:r>
      <w:r>
        <w:rPr>
          <w:rStyle w:val="hps"/>
          <w:rFonts w:ascii="Garamond" w:hAnsi="Garamond"/>
          <w:color w:val="3333CC"/>
          <w:sz w:val="27"/>
          <w:szCs w:val="27"/>
        </w:rPr>
        <w:t>a quella</w:t>
      </w:r>
      <w:r>
        <w:rPr>
          <w:rFonts w:ascii="Garamond" w:hAnsi="Garamond"/>
          <w:color w:val="3333CC"/>
          <w:sz w:val="27"/>
          <w:szCs w:val="27"/>
        </w:rPr>
        <w:t xml:space="preserve"> </w:t>
      </w:r>
      <w:r>
        <w:rPr>
          <w:rStyle w:val="hps"/>
          <w:rFonts w:ascii="Garamond" w:hAnsi="Garamond"/>
          <w:color w:val="3333CC"/>
          <w:sz w:val="27"/>
          <w:szCs w:val="27"/>
        </w:rPr>
        <w:t>limitata</w:t>
      </w:r>
      <w:r>
        <w:rPr>
          <w:rFonts w:ascii="Garamond" w:hAnsi="Garamond"/>
          <w:color w:val="3333CC"/>
          <w:sz w:val="27"/>
          <w:szCs w:val="27"/>
        </w:rPr>
        <w:t xml:space="preserve"> </w:t>
      </w:r>
      <w:r>
        <w:rPr>
          <w:rStyle w:val="hps"/>
          <w:rFonts w:ascii="Garamond" w:hAnsi="Garamond"/>
          <w:color w:val="3333CC"/>
          <w:sz w:val="27"/>
          <w:szCs w:val="27"/>
        </w:rPr>
        <w:t>porzione del cervello</w:t>
      </w:r>
      <w:r>
        <w:rPr>
          <w:rFonts w:ascii="Garamond" w:hAnsi="Garamond"/>
          <w:color w:val="3333CC"/>
          <w:sz w:val="27"/>
          <w:szCs w:val="27"/>
        </w:rPr>
        <w:t xml:space="preserve"> </w:t>
      </w:r>
      <w:r>
        <w:rPr>
          <w:rStyle w:val="hps"/>
          <w:rFonts w:ascii="Garamond" w:hAnsi="Garamond"/>
          <w:color w:val="3333CC"/>
          <w:sz w:val="27"/>
          <w:szCs w:val="27"/>
        </w:rPr>
        <w:t>che</w:t>
      </w:r>
      <w:r>
        <w:rPr>
          <w:rFonts w:ascii="Garamond" w:hAnsi="Garamond"/>
          <w:color w:val="3333CC"/>
          <w:sz w:val="27"/>
          <w:szCs w:val="27"/>
        </w:rPr>
        <w:t xml:space="preserve"> </w:t>
      </w:r>
      <w:r>
        <w:rPr>
          <w:rStyle w:val="hps"/>
          <w:rFonts w:ascii="Garamond" w:hAnsi="Garamond"/>
          <w:color w:val="3333CC"/>
          <w:sz w:val="27"/>
          <w:szCs w:val="27"/>
        </w:rPr>
        <w:t>risuonava</w:t>
      </w:r>
      <w:r>
        <w:rPr>
          <w:rFonts w:ascii="Garamond" w:hAnsi="Garamond"/>
          <w:color w:val="3333CC"/>
          <w:sz w:val="27"/>
          <w:szCs w:val="27"/>
        </w:rPr>
        <w:t xml:space="preserve"> </w:t>
      </w:r>
      <w:r>
        <w:rPr>
          <w:rStyle w:val="hps"/>
          <w:rFonts w:ascii="Garamond" w:hAnsi="Garamond"/>
          <w:color w:val="3333CC"/>
          <w:sz w:val="27"/>
          <w:szCs w:val="27"/>
        </w:rPr>
        <w:t>alle</w:t>
      </w:r>
      <w:r>
        <w:rPr>
          <w:rFonts w:ascii="Garamond" w:hAnsi="Garamond"/>
          <w:color w:val="3333CC"/>
          <w:sz w:val="27"/>
          <w:szCs w:val="27"/>
        </w:rPr>
        <w:t xml:space="preserve"> </w:t>
      </w:r>
      <w:r>
        <w:rPr>
          <w:rStyle w:val="hps"/>
          <w:rFonts w:ascii="Garamond" w:hAnsi="Garamond"/>
          <w:color w:val="3333CC"/>
          <w:sz w:val="27"/>
          <w:szCs w:val="27"/>
        </w:rPr>
        <w:t>frequenze delle dimensioni</w:t>
      </w:r>
      <w:r>
        <w:rPr>
          <w:rFonts w:ascii="Garamond" w:hAnsi="Garamond"/>
          <w:color w:val="3333CC"/>
          <w:sz w:val="27"/>
          <w:szCs w:val="27"/>
        </w:rPr>
        <w:t xml:space="preserve"> </w:t>
      </w:r>
      <w:r>
        <w:rPr>
          <w:rStyle w:val="hps"/>
          <w:rFonts w:ascii="Garamond" w:hAnsi="Garamond"/>
          <w:color w:val="3333CC"/>
          <w:sz w:val="27"/>
          <w:szCs w:val="27"/>
        </w:rPr>
        <w:t>terza</w:t>
      </w:r>
      <w:r>
        <w:rPr>
          <w:rFonts w:ascii="Garamond" w:hAnsi="Garamond"/>
          <w:color w:val="3333CC"/>
          <w:sz w:val="27"/>
          <w:szCs w:val="27"/>
        </w:rPr>
        <w:t xml:space="preserve"> </w:t>
      </w:r>
      <w:r>
        <w:rPr>
          <w:rStyle w:val="hps"/>
          <w:rFonts w:ascii="Garamond" w:hAnsi="Garamond"/>
          <w:color w:val="3333CC"/>
          <w:sz w:val="27"/>
          <w:szCs w:val="27"/>
        </w:rPr>
        <w:t>e</w:t>
      </w:r>
      <w:r>
        <w:rPr>
          <w:rFonts w:ascii="Garamond" w:hAnsi="Garamond"/>
          <w:color w:val="3333CC"/>
          <w:sz w:val="27"/>
          <w:szCs w:val="27"/>
        </w:rPr>
        <w:t xml:space="preserve"> </w:t>
      </w:r>
      <w:r>
        <w:rPr>
          <w:rStyle w:val="hps"/>
          <w:rFonts w:ascii="Garamond" w:hAnsi="Garamond"/>
          <w:color w:val="3333CC"/>
          <w:sz w:val="27"/>
          <w:szCs w:val="27"/>
        </w:rPr>
        <w:t>quarta</w:t>
      </w:r>
      <w:r>
        <w:rPr>
          <w:rFonts w:ascii="Garamond" w:hAnsi="Garamond"/>
          <w:color w:val="3333CC"/>
          <w:sz w:val="27"/>
          <w:szCs w:val="27"/>
        </w:rPr>
        <w:t xml:space="preserve"> </w:t>
      </w:r>
      <w:r>
        <w:rPr>
          <w:rStyle w:val="hps"/>
          <w:rFonts w:ascii="Garamond" w:hAnsi="Garamond"/>
          <w:color w:val="3333CC"/>
          <w:sz w:val="27"/>
          <w:szCs w:val="27"/>
        </w:rPr>
        <w:t>inferiore</w:t>
      </w:r>
      <w:r>
        <w:rPr>
          <w:rFonts w:ascii="Garamond" w:hAnsi="Garamond"/>
          <w:color w:val="3333CC"/>
          <w:sz w:val="27"/>
          <w:szCs w:val="27"/>
        </w:rPr>
        <w:t xml:space="preserve">. </w:t>
      </w:r>
      <w:r>
        <w:rPr>
          <w:rStyle w:val="hps"/>
          <w:rFonts w:ascii="Garamond" w:hAnsi="Garamond"/>
          <w:color w:val="3333CC"/>
          <w:sz w:val="27"/>
          <w:szCs w:val="27"/>
        </w:rPr>
        <w:t>E’ la mente</w:t>
      </w:r>
      <w:r>
        <w:rPr>
          <w:rFonts w:ascii="Garamond" w:hAnsi="Garamond"/>
          <w:color w:val="3333CC"/>
          <w:sz w:val="27"/>
          <w:szCs w:val="27"/>
        </w:rPr>
        <w:t xml:space="preserve"> </w:t>
      </w:r>
      <w:r>
        <w:rPr>
          <w:rStyle w:val="hps"/>
          <w:rFonts w:ascii="Garamond" w:hAnsi="Garamond"/>
          <w:color w:val="3333CC"/>
          <w:sz w:val="27"/>
          <w:szCs w:val="27"/>
        </w:rPr>
        <w:t>che è/</w:t>
      </w:r>
      <w:r>
        <w:rPr>
          <w:rFonts w:ascii="Garamond" w:hAnsi="Garamond"/>
          <w:color w:val="3333CC"/>
          <w:sz w:val="27"/>
          <w:szCs w:val="27"/>
        </w:rPr>
        <w:t>era</w:t>
      </w:r>
      <w:r>
        <w:rPr>
          <w:rStyle w:val="hps"/>
          <w:rFonts w:ascii="Garamond" w:hAnsi="Garamond"/>
          <w:color w:val="3333CC"/>
          <w:sz w:val="27"/>
          <w:szCs w:val="27"/>
        </w:rPr>
        <w:t xml:space="preserve"> limitata</w:t>
      </w:r>
      <w:r>
        <w:rPr>
          <w:rFonts w:ascii="Garamond" w:hAnsi="Garamond"/>
          <w:color w:val="3333CC"/>
          <w:sz w:val="27"/>
          <w:szCs w:val="27"/>
        </w:rPr>
        <w:t xml:space="preserve">, non il </w:t>
      </w:r>
      <w:r>
        <w:rPr>
          <w:rStyle w:val="hps"/>
          <w:rFonts w:ascii="Garamond" w:hAnsi="Garamond"/>
          <w:color w:val="3333CC"/>
          <w:sz w:val="27"/>
          <w:szCs w:val="27"/>
        </w:rPr>
        <w:t>cervello.</w:t>
      </w:r>
      <w:r>
        <w:rPr>
          <w:rFonts w:ascii="Garamond" w:hAnsi="Garamond"/>
          <w:color w:val="3333CC"/>
          <w:sz w:val="27"/>
          <w:szCs w:val="27"/>
        </w:rPr>
        <w:t xml:space="preserve"> </w:t>
      </w:r>
      <w:r>
        <w:rPr>
          <w:rStyle w:val="hps"/>
          <w:rFonts w:ascii="Garamond" w:hAnsi="Garamond"/>
          <w:color w:val="3333CC"/>
          <w:sz w:val="27"/>
          <w:szCs w:val="27"/>
        </w:rPr>
        <w:t>Quando equilibrate</w:t>
      </w:r>
      <w:r>
        <w:rPr>
          <w:rFonts w:ascii="Garamond" w:hAnsi="Garamond"/>
          <w:color w:val="3333CC"/>
          <w:sz w:val="27"/>
          <w:szCs w:val="27"/>
        </w:rPr>
        <w:t xml:space="preserve"> </w:t>
      </w:r>
      <w:r>
        <w:rPr>
          <w:rStyle w:val="hps"/>
          <w:rFonts w:ascii="Garamond" w:hAnsi="Garamond"/>
          <w:color w:val="3333CC"/>
          <w:sz w:val="27"/>
          <w:szCs w:val="27"/>
        </w:rPr>
        <w:t>ed integrare</w:t>
      </w:r>
      <w:r>
        <w:rPr>
          <w:rFonts w:ascii="Garamond" w:hAnsi="Garamond"/>
          <w:color w:val="3333CC"/>
          <w:sz w:val="27"/>
          <w:szCs w:val="27"/>
        </w:rPr>
        <w:t xml:space="preserve"> </w:t>
      </w:r>
      <w:r>
        <w:rPr>
          <w:rStyle w:val="hps"/>
          <w:rFonts w:ascii="Garamond" w:hAnsi="Garamond"/>
          <w:color w:val="3333CC"/>
          <w:sz w:val="27"/>
          <w:szCs w:val="27"/>
        </w:rPr>
        <w:t>le frequenze più elevate</w:t>
      </w:r>
      <w:r>
        <w:rPr>
          <w:rFonts w:ascii="Garamond" w:hAnsi="Garamond"/>
          <w:color w:val="3333CC"/>
          <w:sz w:val="27"/>
          <w:szCs w:val="27"/>
        </w:rPr>
        <w:t xml:space="preserve">, </w:t>
      </w:r>
      <w:r>
        <w:rPr>
          <w:rStyle w:val="hps"/>
          <w:rFonts w:ascii="Garamond" w:hAnsi="Garamond"/>
          <w:color w:val="3333CC"/>
          <w:sz w:val="27"/>
          <w:szCs w:val="27"/>
        </w:rPr>
        <w:t>voi potete accedere</w:t>
      </w:r>
      <w:r>
        <w:rPr>
          <w:rFonts w:ascii="Garamond" w:hAnsi="Garamond"/>
          <w:color w:val="3333CC"/>
          <w:sz w:val="27"/>
          <w:szCs w:val="27"/>
        </w:rPr>
        <w:t xml:space="preserve"> </w:t>
      </w:r>
      <w:r>
        <w:rPr>
          <w:rStyle w:val="hps"/>
          <w:rFonts w:ascii="Garamond" w:hAnsi="Garamond"/>
          <w:color w:val="3333CC"/>
          <w:sz w:val="27"/>
          <w:szCs w:val="27"/>
        </w:rPr>
        <w:t>ad una parte sempre più grande del vostro</w:t>
      </w:r>
      <w:r>
        <w:rPr>
          <w:rFonts w:ascii="Garamond" w:hAnsi="Garamond"/>
          <w:color w:val="3333CC"/>
          <w:sz w:val="27"/>
          <w:szCs w:val="27"/>
        </w:rPr>
        <w:t xml:space="preserve"> </w:t>
      </w:r>
      <w:r>
        <w:rPr>
          <w:rStyle w:val="hps"/>
          <w:rFonts w:ascii="Garamond" w:hAnsi="Garamond"/>
          <w:color w:val="3333CC"/>
          <w:sz w:val="27"/>
          <w:szCs w:val="27"/>
        </w:rPr>
        <w:t>potere cerebrale</w:t>
      </w:r>
      <w:r>
        <w:rPr>
          <w:rFonts w:ascii="Garamond" w:hAnsi="Garamond"/>
          <w:color w:val="3333CC"/>
          <w:sz w:val="27"/>
          <w:szCs w:val="27"/>
        </w:rPr>
        <w:t xml:space="preserve"> </w:t>
      </w:r>
      <w:r>
        <w:rPr>
          <w:rStyle w:val="hps"/>
          <w:rFonts w:ascii="Garamond" w:hAnsi="Garamond"/>
          <w:color w:val="3333CC"/>
          <w:sz w:val="27"/>
          <w:szCs w:val="27"/>
        </w:rPr>
        <w:t>che è in risonanza</w:t>
      </w:r>
      <w:r>
        <w:rPr>
          <w:rFonts w:ascii="Garamond" w:hAnsi="Garamond"/>
          <w:color w:val="3333CC"/>
          <w:sz w:val="27"/>
          <w:szCs w:val="27"/>
        </w:rPr>
        <w:t xml:space="preserve"> </w:t>
      </w:r>
      <w:r>
        <w:rPr>
          <w:rStyle w:val="hps"/>
          <w:rFonts w:ascii="Garamond" w:hAnsi="Garamond"/>
          <w:color w:val="3333CC"/>
          <w:sz w:val="27"/>
          <w:szCs w:val="27"/>
        </w:rPr>
        <w:t>con la quarta dimensione superiore e la quinta. Alcune</w:t>
      </w:r>
      <w:r>
        <w:rPr>
          <w:rFonts w:ascii="Garamond" w:hAnsi="Garamond"/>
          <w:color w:val="3333CC"/>
          <w:sz w:val="27"/>
          <w:szCs w:val="27"/>
        </w:rPr>
        <w:t xml:space="preserve"> </w:t>
      </w:r>
      <w:r>
        <w:rPr>
          <w:rStyle w:val="hps"/>
          <w:rFonts w:ascii="Garamond" w:hAnsi="Garamond"/>
          <w:color w:val="3333CC"/>
          <w:sz w:val="27"/>
          <w:szCs w:val="27"/>
        </w:rPr>
        <w:t>anime</w:t>
      </w:r>
      <w:r>
        <w:rPr>
          <w:rFonts w:ascii="Garamond" w:hAnsi="Garamond"/>
          <w:color w:val="3333CC"/>
          <w:sz w:val="27"/>
          <w:szCs w:val="27"/>
        </w:rPr>
        <w:t xml:space="preserve"> </w:t>
      </w:r>
      <w:r>
        <w:rPr>
          <w:rStyle w:val="hps"/>
          <w:rFonts w:ascii="Garamond" w:hAnsi="Garamond"/>
          <w:color w:val="3333CC"/>
          <w:sz w:val="27"/>
          <w:szCs w:val="27"/>
        </w:rPr>
        <w:t>avanzate</w:t>
      </w:r>
      <w:r>
        <w:rPr>
          <w:rFonts w:ascii="Garamond" w:hAnsi="Garamond"/>
          <w:color w:val="3333CC"/>
          <w:sz w:val="27"/>
          <w:szCs w:val="27"/>
        </w:rPr>
        <w:t xml:space="preserve"> </w:t>
      </w:r>
      <w:r>
        <w:rPr>
          <w:rStyle w:val="hps"/>
          <w:rFonts w:ascii="Garamond" w:hAnsi="Garamond"/>
          <w:color w:val="3333CC"/>
          <w:sz w:val="27"/>
          <w:szCs w:val="27"/>
        </w:rPr>
        <w:t>attingono anche</w:t>
      </w:r>
      <w:r>
        <w:rPr>
          <w:rFonts w:ascii="Garamond" w:hAnsi="Garamond"/>
          <w:color w:val="3333CC"/>
          <w:sz w:val="27"/>
          <w:szCs w:val="27"/>
        </w:rPr>
        <w:t xml:space="preserve"> </w:t>
      </w:r>
      <w:r>
        <w:rPr>
          <w:rStyle w:val="hps"/>
          <w:rFonts w:ascii="Garamond" w:hAnsi="Garamond"/>
          <w:color w:val="3333CC"/>
          <w:sz w:val="27"/>
          <w:szCs w:val="27"/>
        </w:rPr>
        <w:t>ai livelli</w:t>
      </w:r>
      <w:r>
        <w:rPr>
          <w:rFonts w:ascii="Garamond" w:hAnsi="Garamond"/>
          <w:color w:val="3333CC"/>
          <w:sz w:val="27"/>
          <w:szCs w:val="27"/>
        </w:rPr>
        <w:t xml:space="preserve"> </w:t>
      </w:r>
      <w:r>
        <w:rPr>
          <w:rStyle w:val="hps"/>
          <w:rFonts w:ascii="Garamond" w:hAnsi="Garamond"/>
          <w:color w:val="3333CC"/>
          <w:sz w:val="27"/>
          <w:szCs w:val="27"/>
        </w:rPr>
        <w:t>inferiori della</w:t>
      </w:r>
      <w:r>
        <w:rPr>
          <w:rFonts w:ascii="Garamond" w:hAnsi="Garamond"/>
          <w:color w:val="3333CC"/>
          <w:sz w:val="27"/>
          <w:szCs w:val="27"/>
        </w:rPr>
        <w:t xml:space="preserve"> </w:t>
      </w:r>
      <w:r>
        <w:rPr>
          <w:rStyle w:val="hps"/>
          <w:rFonts w:ascii="Garamond" w:hAnsi="Garamond"/>
          <w:color w:val="3333CC"/>
          <w:sz w:val="27"/>
          <w:szCs w:val="27"/>
        </w:rPr>
        <w:t>sesta dimensione</w:t>
      </w:r>
      <w:r>
        <w:rPr>
          <w:rFonts w:ascii="Garamond" w:hAnsi="Garamond"/>
          <w:color w:val="3333CC"/>
          <w:sz w:val="27"/>
          <w:szCs w:val="27"/>
        </w:rPr>
        <w:t xml:space="preserve">. </w:t>
      </w:r>
      <w:r>
        <w:rPr>
          <w:rStyle w:val="hps"/>
          <w:rFonts w:ascii="Garamond" w:hAnsi="Garamond"/>
          <w:color w:val="3333CC"/>
          <w:sz w:val="27"/>
          <w:szCs w:val="27"/>
        </w:rPr>
        <w:t>Non è</w:t>
      </w:r>
      <w:r>
        <w:rPr>
          <w:rFonts w:ascii="Garamond" w:hAnsi="Garamond"/>
          <w:color w:val="3333CC"/>
          <w:sz w:val="27"/>
          <w:szCs w:val="27"/>
        </w:rPr>
        <w:t xml:space="preserve"> </w:t>
      </w:r>
      <w:r>
        <w:rPr>
          <w:rStyle w:val="hps"/>
          <w:rFonts w:ascii="Garamond" w:hAnsi="Garamond"/>
          <w:color w:val="3333CC"/>
          <w:sz w:val="27"/>
          <w:szCs w:val="27"/>
        </w:rPr>
        <w:t>possibile accedere a</w:t>
      </w:r>
      <w:r>
        <w:rPr>
          <w:rFonts w:ascii="Garamond" w:hAnsi="Garamond"/>
          <w:color w:val="3333CC"/>
          <w:sz w:val="27"/>
          <w:szCs w:val="27"/>
        </w:rPr>
        <w:t xml:space="preserve"> </w:t>
      </w:r>
      <w:r>
        <w:rPr>
          <w:rStyle w:val="hps"/>
          <w:rFonts w:ascii="Garamond" w:hAnsi="Garamond"/>
          <w:color w:val="3333CC"/>
          <w:sz w:val="27"/>
          <w:szCs w:val="27"/>
        </w:rPr>
        <w:t>quelle parti</w:t>
      </w:r>
      <w:r>
        <w:rPr>
          <w:rFonts w:ascii="Garamond" w:hAnsi="Garamond"/>
          <w:color w:val="3333CC"/>
          <w:sz w:val="27"/>
          <w:szCs w:val="27"/>
        </w:rPr>
        <w:t xml:space="preserve"> </w:t>
      </w:r>
      <w:r>
        <w:rPr>
          <w:rStyle w:val="hps"/>
          <w:rFonts w:ascii="Garamond" w:hAnsi="Garamond"/>
          <w:color w:val="3333CC"/>
          <w:sz w:val="27"/>
          <w:szCs w:val="27"/>
        </w:rPr>
        <w:t>avanzate</w:t>
      </w:r>
      <w:r>
        <w:rPr>
          <w:rFonts w:ascii="Garamond" w:hAnsi="Garamond"/>
          <w:color w:val="3333CC"/>
          <w:sz w:val="27"/>
          <w:szCs w:val="27"/>
        </w:rPr>
        <w:t xml:space="preserve"> </w:t>
      </w:r>
      <w:r>
        <w:rPr>
          <w:rStyle w:val="hps"/>
          <w:rFonts w:ascii="Garamond" w:hAnsi="Garamond"/>
          <w:color w:val="3333CC"/>
          <w:sz w:val="27"/>
          <w:szCs w:val="27"/>
        </w:rPr>
        <w:t>del vostro cervello</w:t>
      </w:r>
      <w:r>
        <w:rPr>
          <w:rFonts w:ascii="Garamond" w:hAnsi="Garamond"/>
          <w:color w:val="3333CC"/>
          <w:sz w:val="27"/>
          <w:szCs w:val="27"/>
        </w:rPr>
        <w:t xml:space="preserve"> </w:t>
      </w:r>
      <w:r>
        <w:rPr>
          <w:rStyle w:val="hps"/>
          <w:rFonts w:ascii="Garamond" w:hAnsi="Garamond"/>
          <w:color w:val="3333CC"/>
          <w:sz w:val="27"/>
          <w:szCs w:val="27"/>
        </w:rPr>
        <w:t>fino a</w:t>
      </w:r>
      <w:r>
        <w:rPr>
          <w:rFonts w:ascii="Garamond" w:hAnsi="Garamond"/>
          <w:color w:val="3333CC"/>
          <w:sz w:val="27"/>
          <w:szCs w:val="27"/>
        </w:rPr>
        <w:t xml:space="preserve"> </w:t>
      </w:r>
      <w:r>
        <w:rPr>
          <w:rStyle w:val="hps"/>
          <w:rFonts w:ascii="Garamond" w:hAnsi="Garamond"/>
          <w:color w:val="3333CC"/>
          <w:sz w:val="27"/>
          <w:szCs w:val="27"/>
        </w:rPr>
        <w:t>quando non vi sintonizzate con</w:t>
      </w:r>
      <w:r>
        <w:rPr>
          <w:rFonts w:ascii="Garamond" w:hAnsi="Garamond"/>
          <w:color w:val="3333CC"/>
          <w:sz w:val="27"/>
          <w:szCs w:val="27"/>
        </w:rPr>
        <w:t xml:space="preserve"> </w:t>
      </w:r>
      <w:r>
        <w:rPr>
          <w:rStyle w:val="hps"/>
          <w:rFonts w:ascii="Garamond" w:hAnsi="Garamond"/>
          <w:color w:val="3333CC"/>
          <w:sz w:val="27"/>
          <w:szCs w:val="27"/>
        </w:rPr>
        <w:t>quelle frequenze</w:t>
      </w:r>
      <w:r>
        <w:rPr>
          <w:rFonts w:ascii="Garamond" w:hAnsi="Garamond"/>
          <w:color w:val="3333CC"/>
          <w:sz w:val="27"/>
          <w:szCs w:val="27"/>
        </w:rPr>
        <w:t xml:space="preserve"> </w:t>
      </w:r>
      <w:r>
        <w:rPr>
          <w:rStyle w:val="hps"/>
          <w:rFonts w:ascii="Garamond" w:hAnsi="Garamond"/>
          <w:color w:val="3333CC"/>
          <w:sz w:val="27"/>
          <w:szCs w:val="27"/>
        </w:rPr>
        <w:t>raffinate</w:t>
      </w:r>
      <w:r>
        <w:rPr>
          <w:rFonts w:ascii="Garamond" w:hAnsi="Garamond"/>
          <w:color w:val="3333CC"/>
          <w:sz w:val="27"/>
          <w:szCs w:val="27"/>
        </w:rPr>
        <w:t xml:space="preserve">. </w:t>
      </w:r>
      <w:r>
        <w:rPr>
          <w:rStyle w:val="hps"/>
          <w:rFonts w:ascii="Garamond" w:hAnsi="Garamond"/>
          <w:color w:val="3333CC"/>
          <w:sz w:val="27"/>
          <w:szCs w:val="27"/>
        </w:rPr>
        <w:t>L'obiettivo principale</w:t>
      </w:r>
      <w:r>
        <w:rPr>
          <w:rFonts w:ascii="Garamond" w:hAnsi="Garamond"/>
          <w:color w:val="3333CC"/>
          <w:sz w:val="27"/>
          <w:szCs w:val="27"/>
        </w:rPr>
        <w:t xml:space="preserve"> </w:t>
      </w:r>
      <w:r>
        <w:rPr>
          <w:rStyle w:val="hps"/>
          <w:rFonts w:ascii="Garamond" w:hAnsi="Garamond"/>
          <w:color w:val="3333CC"/>
          <w:sz w:val="27"/>
          <w:szCs w:val="27"/>
        </w:rPr>
        <w:t>in questo momento</w:t>
      </w:r>
      <w:r>
        <w:rPr>
          <w:rFonts w:ascii="Garamond" w:hAnsi="Garamond"/>
          <w:color w:val="3333CC"/>
          <w:sz w:val="27"/>
          <w:szCs w:val="27"/>
        </w:rPr>
        <w:t xml:space="preserve"> </w:t>
      </w:r>
      <w:r>
        <w:rPr>
          <w:rStyle w:val="hps"/>
          <w:rFonts w:ascii="Garamond" w:hAnsi="Garamond"/>
          <w:color w:val="3333CC"/>
          <w:sz w:val="27"/>
          <w:szCs w:val="27"/>
        </w:rPr>
        <w:t>è quello di alzare le vostre frequenze</w:t>
      </w:r>
      <w:r>
        <w:rPr>
          <w:rFonts w:ascii="Garamond" w:hAnsi="Garamond"/>
          <w:color w:val="3333CC"/>
          <w:sz w:val="27"/>
          <w:szCs w:val="27"/>
        </w:rPr>
        <w:t xml:space="preserve"> </w:t>
      </w:r>
      <w:r>
        <w:rPr>
          <w:rStyle w:val="hps"/>
          <w:rFonts w:ascii="Garamond" w:hAnsi="Garamond"/>
          <w:color w:val="3333CC"/>
          <w:sz w:val="27"/>
          <w:szCs w:val="27"/>
        </w:rPr>
        <w:t>vibrazionali</w:t>
      </w:r>
      <w:r>
        <w:rPr>
          <w:rFonts w:ascii="Garamond" w:hAnsi="Garamond"/>
          <w:color w:val="3333CC"/>
          <w:sz w:val="27"/>
          <w:szCs w:val="27"/>
        </w:rPr>
        <w:t xml:space="preserve"> </w:t>
      </w:r>
      <w:r>
        <w:rPr>
          <w:rStyle w:val="hps"/>
          <w:rFonts w:ascii="Garamond" w:hAnsi="Garamond"/>
          <w:color w:val="3333CC"/>
          <w:sz w:val="27"/>
          <w:szCs w:val="27"/>
        </w:rPr>
        <w:t>al livello necessario</w:t>
      </w:r>
      <w:r>
        <w:rPr>
          <w:rFonts w:ascii="Garamond" w:hAnsi="Garamond"/>
          <w:color w:val="3333CC"/>
          <w:sz w:val="27"/>
          <w:szCs w:val="27"/>
        </w:rPr>
        <w:t xml:space="preserve"> </w:t>
      </w:r>
      <w:r>
        <w:rPr>
          <w:rStyle w:val="hps"/>
          <w:rFonts w:ascii="Garamond" w:hAnsi="Garamond"/>
          <w:color w:val="3333CC"/>
          <w:sz w:val="27"/>
          <w:szCs w:val="27"/>
        </w:rPr>
        <w:t>per eliminare</w:t>
      </w:r>
      <w:r>
        <w:rPr>
          <w:rFonts w:ascii="Garamond" w:hAnsi="Garamond"/>
          <w:color w:val="3333CC"/>
          <w:sz w:val="27"/>
          <w:szCs w:val="27"/>
        </w:rPr>
        <w:t xml:space="preserve"> </w:t>
      </w:r>
      <w:r>
        <w:rPr>
          <w:rStyle w:val="hps"/>
          <w:rFonts w:ascii="Garamond" w:hAnsi="Garamond"/>
          <w:color w:val="3333CC"/>
          <w:sz w:val="27"/>
          <w:szCs w:val="27"/>
        </w:rPr>
        <w:t>le membrane</w:t>
      </w:r>
      <w:r>
        <w:rPr>
          <w:rFonts w:ascii="Garamond" w:hAnsi="Garamond"/>
          <w:color w:val="3333CC"/>
          <w:sz w:val="27"/>
          <w:szCs w:val="27"/>
        </w:rPr>
        <w:t xml:space="preserve"> </w:t>
      </w:r>
      <w:r>
        <w:rPr>
          <w:rStyle w:val="hps"/>
          <w:rFonts w:ascii="Garamond" w:hAnsi="Garamond"/>
          <w:color w:val="3333CC"/>
          <w:sz w:val="27"/>
          <w:szCs w:val="27"/>
        </w:rPr>
        <w:t>di Luce che</w:t>
      </w:r>
      <w:r>
        <w:rPr>
          <w:rFonts w:ascii="Garamond" w:hAnsi="Garamond"/>
          <w:color w:val="3333CC"/>
          <w:sz w:val="27"/>
          <w:szCs w:val="27"/>
        </w:rPr>
        <w:t xml:space="preserve"> </w:t>
      </w:r>
      <w:r>
        <w:rPr>
          <w:rStyle w:val="hps"/>
          <w:rFonts w:ascii="Garamond" w:hAnsi="Garamond"/>
          <w:color w:val="3333CC"/>
          <w:sz w:val="27"/>
          <w:szCs w:val="27"/>
        </w:rPr>
        <w:t>proteggono</w:t>
      </w:r>
      <w:r>
        <w:rPr>
          <w:rFonts w:ascii="Garamond" w:hAnsi="Garamond"/>
          <w:color w:val="3333CC"/>
          <w:sz w:val="27"/>
          <w:szCs w:val="27"/>
        </w:rPr>
        <w:t xml:space="preserve"> </w:t>
      </w:r>
      <w:r>
        <w:rPr>
          <w:rStyle w:val="hps"/>
          <w:rFonts w:ascii="Garamond" w:hAnsi="Garamond"/>
          <w:color w:val="3333CC"/>
          <w:sz w:val="27"/>
          <w:szCs w:val="27"/>
        </w:rPr>
        <w:t>i portali</w:t>
      </w:r>
      <w:r>
        <w:rPr>
          <w:rFonts w:ascii="Garamond" w:hAnsi="Garamond"/>
          <w:color w:val="3333CC"/>
          <w:sz w:val="27"/>
          <w:szCs w:val="27"/>
        </w:rPr>
        <w:t xml:space="preserve"> </w:t>
      </w:r>
      <w:r>
        <w:rPr>
          <w:rStyle w:val="hps"/>
          <w:rFonts w:ascii="Garamond" w:hAnsi="Garamond"/>
          <w:color w:val="3333CC"/>
          <w:sz w:val="27"/>
          <w:szCs w:val="27"/>
        </w:rPr>
        <w:t>della vostra Sacra Mente</w:t>
      </w:r>
      <w:r>
        <w:rPr>
          <w:rFonts w:ascii="Garamond" w:hAnsi="Garamond"/>
          <w:color w:val="3333CC"/>
          <w:sz w:val="27"/>
          <w:szCs w:val="27"/>
        </w:rPr>
        <w:t xml:space="preserve"> </w:t>
      </w:r>
      <w:r>
        <w:rPr>
          <w:rStyle w:val="hps"/>
          <w:rFonts w:ascii="Garamond" w:hAnsi="Garamond"/>
          <w:color w:val="3333CC"/>
          <w:sz w:val="27"/>
          <w:szCs w:val="27"/>
        </w:rPr>
        <w:t>e</w:t>
      </w:r>
      <w:r>
        <w:rPr>
          <w:rFonts w:ascii="Garamond" w:hAnsi="Garamond"/>
          <w:color w:val="3333CC"/>
          <w:sz w:val="27"/>
          <w:szCs w:val="27"/>
        </w:rPr>
        <w:t xml:space="preserve"> </w:t>
      </w:r>
      <w:r>
        <w:rPr>
          <w:rStyle w:val="hps"/>
          <w:rFonts w:ascii="Garamond" w:hAnsi="Garamond"/>
          <w:color w:val="3333CC"/>
          <w:sz w:val="27"/>
          <w:szCs w:val="27"/>
        </w:rPr>
        <w:t>Sacro Cuore</w:t>
      </w:r>
      <w:r>
        <w:rPr>
          <w:rFonts w:ascii="Garamond" w:hAnsi="Garamond"/>
          <w:color w:val="3333CC"/>
          <w:sz w:val="27"/>
          <w:szCs w:val="27"/>
        </w:rPr>
        <w:t xml:space="preserve"> </w:t>
      </w:r>
      <w:r>
        <w:rPr>
          <w:rStyle w:val="hps"/>
          <w:rFonts w:ascii="Garamond" w:hAnsi="Garamond"/>
          <w:color w:val="3333CC"/>
          <w:sz w:val="27"/>
          <w:szCs w:val="27"/>
        </w:rPr>
        <w:t>ed i livelli dimensionali della</w:t>
      </w:r>
      <w:r>
        <w:rPr>
          <w:rFonts w:ascii="Garamond" w:hAnsi="Garamond"/>
          <w:color w:val="3333CC"/>
          <w:sz w:val="27"/>
          <w:szCs w:val="27"/>
        </w:rPr>
        <w:t xml:space="preserve"> </w:t>
      </w:r>
      <w:r>
        <w:rPr>
          <w:rStyle w:val="hps"/>
          <w:rFonts w:ascii="Garamond" w:hAnsi="Garamond"/>
          <w:color w:val="3333CC"/>
          <w:sz w:val="27"/>
          <w:szCs w:val="27"/>
        </w:rPr>
        <w:t>struttura cerebrale</w:t>
      </w:r>
      <w:r>
        <w:rPr>
          <w:rFonts w:ascii="Garamond" w:hAnsi="Garamond"/>
          <w:color w:val="3333CC"/>
          <w:sz w:val="27"/>
          <w:szCs w:val="27"/>
        </w:rPr>
        <w:t xml:space="preserve">. </w:t>
      </w:r>
      <w:r>
        <w:rPr>
          <w:rStyle w:val="hps"/>
          <w:rFonts w:ascii="Garamond" w:hAnsi="Garamond"/>
          <w:b/>
          <w:bCs/>
          <w:i/>
          <w:iCs/>
          <w:color w:val="3333CC"/>
          <w:sz w:val="27"/>
          <w:szCs w:val="27"/>
        </w:rPr>
        <w:t>E’ allora che iniziate veramente a fare progressi nella</w:t>
      </w:r>
      <w:r>
        <w:rPr>
          <w:rFonts w:ascii="Garamond" w:hAnsi="Garamond"/>
          <w:color w:val="3333CC"/>
          <w:sz w:val="27"/>
          <w:szCs w:val="27"/>
        </w:rPr>
        <w:t xml:space="preserve"> </w:t>
      </w:r>
      <w:r>
        <w:rPr>
          <w:rStyle w:val="hps"/>
          <w:rFonts w:ascii="Garamond" w:hAnsi="Garamond"/>
          <w:b/>
          <w:bCs/>
          <w:i/>
          <w:iCs/>
          <w:color w:val="3333CC"/>
          <w:sz w:val="27"/>
          <w:szCs w:val="27"/>
        </w:rPr>
        <w:t>vostra ricerca spirituale.</w:t>
      </w:r>
    </w:p>
    <w:p w:rsidR="00302C20" w:rsidRDefault="00302C20" w:rsidP="00302C20">
      <w:pPr>
        <w:pStyle w:val="NormaleWeb"/>
        <w:jc w:val="both"/>
      </w:pPr>
      <w:r>
        <w:rPr>
          <w:rStyle w:val="hps"/>
          <w:rFonts w:ascii="Garamond" w:hAnsi="Garamond"/>
          <w:color w:val="3333CC"/>
          <w:sz w:val="27"/>
          <w:szCs w:val="27"/>
        </w:rPr>
        <w:t>Siate consapevoli</w:t>
      </w:r>
      <w:r>
        <w:rPr>
          <w:rFonts w:ascii="Garamond" w:hAnsi="Garamond"/>
          <w:color w:val="3333CC"/>
          <w:sz w:val="27"/>
          <w:szCs w:val="27"/>
        </w:rPr>
        <w:t xml:space="preserve"> </w:t>
      </w:r>
      <w:r>
        <w:rPr>
          <w:rStyle w:val="hps"/>
          <w:rFonts w:ascii="Garamond" w:hAnsi="Garamond"/>
          <w:color w:val="3333CC"/>
          <w:sz w:val="27"/>
          <w:szCs w:val="27"/>
        </w:rPr>
        <w:t>che vi è</w:t>
      </w:r>
      <w:r>
        <w:rPr>
          <w:rFonts w:ascii="Garamond" w:hAnsi="Garamond"/>
          <w:color w:val="3333CC"/>
          <w:sz w:val="27"/>
          <w:szCs w:val="27"/>
        </w:rPr>
        <w:t xml:space="preserve"> </w:t>
      </w:r>
      <w:r>
        <w:rPr>
          <w:rStyle w:val="hps"/>
          <w:rFonts w:ascii="Garamond" w:hAnsi="Garamond"/>
          <w:color w:val="3333CC"/>
          <w:sz w:val="27"/>
          <w:szCs w:val="27"/>
        </w:rPr>
        <w:t>un flusso e riflusso</w:t>
      </w:r>
      <w:r>
        <w:rPr>
          <w:rFonts w:ascii="Garamond" w:hAnsi="Garamond"/>
          <w:color w:val="3333CC"/>
          <w:sz w:val="27"/>
          <w:szCs w:val="27"/>
        </w:rPr>
        <w:t xml:space="preserve"> </w:t>
      </w:r>
      <w:r>
        <w:rPr>
          <w:rStyle w:val="hps"/>
          <w:rFonts w:ascii="Garamond" w:hAnsi="Garamond"/>
          <w:color w:val="3333CC"/>
          <w:sz w:val="27"/>
          <w:szCs w:val="27"/>
        </w:rPr>
        <w:t>nel processo</w:t>
      </w:r>
      <w:r>
        <w:rPr>
          <w:rFonts w:ascii="Garamond" w:hAnsi="Garamond"/>
          <w:color w:val="3333CC"/>
          <w:sz w:val="27"/>
          <w:szCs w:val="27"/>
        </w:rPr>
        <w:t xml:space="preserve"> </w:t>
      </w:r>
      <w:r>
        <w:rPr>
          <w:rStyle w:val="hps"/>
          <w:rFonts w:ascii="Garamond" w:hAnsi="Garamond"/>
          <w:color w:val="3333CC"/>
          <w:sz w:val="27"/>
          <w:szCs w:val="27"/>
        </w:rPr>
        <w:t>di ascensione</w:t>
      </w:r>
      <w:r>
        <w:rPr>
          <w:rFonts w:ascii="Garamond" w:hAnsi="Garamond"/>
          <w:color w:val="3333CC"/>
          <w:sz w:val="27"/>
          <w:szCs w:val="27"/>
        </w:rPr>
        <w:t xml:space="preserve">. </w:t>
      </w:r>
      <w:r>
        <w:rPr>
          <w:rStyle w:val="hps"/>
          <w:rFonts w:ascii="Garamond" w:hAnsi="Garamond"/>
          <w:color w:val="3333CC"/>
          <w:sz w:val="27"/>
          <w:szCs w:val="27"/>
        </w:rPr>
        <w:t>Ci sono</w:t>
      </w:r>
      <w:r>
        <w:rPr>
          <w:rFonts w:ascii="Garamond" w:hAnsi="Garamond"/>
          <w:color w:val="3333CC"/>
          <w:sz w:val="27"/>
          <w:szCs w:val="27"/>
        </w:rPr>
        <w:t xml:space="preserve"> </w:t>
      </w:r>
      <w:r>
        <w:rPr>
          <w:rStyle w:val="hps"/>
          <w:rFonts w:ascii="Garamond" w:hAnsi="Garamond"/>
          <w:color w:val="3333CC"/>
          <w:sz w:val="27"/>
          <w:szCs w:val="27"/>
        </w:rPr>
        <w:t>grandi</w:t>
      </w:r>
      <w:r>
        <w:rPr>
          <w:rFonts w:ascii="Garamond" w:hAnsi="Garamond"/>
          <w:color w:val="3333CC"/>
          <w:sz w:val="27"/>
          <w:szCs w:val="27"/>
        </w:rPr>
        <w:t xml:space="preserve"> </w:t>
      </w:r>
      <w:r>
        <w:rPr>
          <w:rStyle w:val="hps"/>
          <w:rFonts w:ascii="Garamond" w:hAnsi="Garamond"/>
          <w:color w:val="3333CC"/>
          <w:sz w:val="27"/>
          <w:szCs w:val="27"/>
        </w:rPr>
        <w:t>pulsazioni</w:t>
      </w:r>
      <w:r>
        <w:rPr>
          <w:rFonts w:ascii="Garamond" w:hAnsi="Garamond"/>
          <w:color w:val="3333CC"/>
          <w:sz w:val="27"/>
          <w:szCs w:val="27"/>
        </w:rPr>
        <w:t xml:space="preserve"> </w:t>
      </w:r>
      <w:r>
        <w:rPr>
          <w:rStyle w:val="hps"/>
          <w:rFonts w:ascii="Garamond" w:hAnsi="Garamond"/>
          <w:color w:val="3333CC"/>
          <w:sz w:val="27"/>
          <w:szCs w:val="27"/>
        </w:rPr>
        <w:t>di</w:t>
      </w:r>
      <w:r>
        <w:rPr>
          <w:rFonts w:ascii="Garamond" w:hAnsi="Garamond"/>
          <w:color w:val="3333CC"/>
          <w:sz w:val="27"/>
          <w:szCs w:val="27"/>
        </w:rPr>
        <w:t xml:space="preserve"> </w:t>
      </w:r>
      <w:r>
        <w:rPr>
          <w:rStyle w:val="hps"/>
          <w:rFonts w:ascii="Garamond" w:hAnsi="Garamond"/>
          <w:color w:val="3333CC"/>
          <w:sz w:val="27"/>
          <w:szCs w:val="27"/>
        </w:rPr>
        <w:t>nuovi modelli vibrazionali più elevati dei Raggi</w:t>
      </w:r>
      <w:r>
        <w:rPr>
          <w:rFonts w:ascii="Garamond" w:hAnsi="Garamond"/>
          <w:color w:val="3333CC"/>
          <w:sz w:val="27"/>
          <w:szCs w:val="27"/>
        </w:rPr>
        <w:t xml:space="preserve"> </w:t>
      </w:r>
      <w:r>
        <w:rPr>
          <w:rStyle w:val="hps"/>
          <w:rFonts w:ascii="Garamond" w:hAnsi="Garamond"/>
          <w:color w:val="3333CC"/>
          <w:sz w:val="27"/>
          <w:szCs w:val="27"/>
        </w:rPr>
        <w:t xml:space="preserve">Cosmici che </w:t>
      </w:r>
      <w:r>
        <w:rPr>
          <w:rFonts w:ascii="Garamond" w:hAnsi="Garamond"/>
          <w:color w:val="3333CC"/>
          <w:sz w:val="27"/>
          <w:szCs w:val="27"/>
        </w:rPr>
        <w:t> </w:t>
      </w:r>
      <w:r>
        <w:rPr>
          <w:rStyle w:val="hps"/>
          <w:rFonts w:ascii="Garamond" w:hAnsi="Garamond"/>
          <w:color w:val="3333CC"/>
          <w:sz w:val="27"/>
          <w:szCs w:val="27"/>
        </w:rPr>
        <w:t>bombardano</w:t>
      </w:r>
      <w:r>
        <w:rPr>
          <w:rFonts w:ascii="Garamond" w:hAnsi="Garamond"/>
          <w:color w:val="3333CC"/>
          <w:sz w:val="27"/>
          <w:szCs w:val="27"/>
        </w:rPr>
        <w:t xml:space="preserve"> </w:t>
      </w:r>
      <w:r>
        <w:rPr>
          <w:rStyle w:val="hps"/>
          <w:rFonts w:ascii="Garamond" w:hAnsi="Garamond"/>
          <w:color w:val="3333CC"/>
          <w:sz w:val="27"/>
          <w:szCs w:val="27"/>
        </w:rPr>
        <w:t>la Terra</w:t>
      </w:r>
      <w:r>
        <w:rPr>
          <w:rFonts w:ascii="Garamond" w:hAnsi="Garamond"/>
          <w:color w:val="3333CC"/>
          <w:sz w:val="27"/>
          <w:szCs w:val="27"/>
        </w:rPr>
        <w:t xml:space="preserve">, intervallati </w:t>
      </w:r>
      <w:r>
        <w:rPr>
          <w:rStyle w:val="hps"/>
          <w:rFonts w:ascii="Garamond" w:hAnsi="Garamond"/>
          <w:color w:val="3333CC"/>
          <w:sz w:val="27"/>
          <w:szCs w:val="27"/>
        </w:rPr>
        <w:t>da</w:t>
      </w:r>
      <w:r>
        <w:rPr>
          <w:rFonts w:ascii="Garamond" w:hAnsi="Garamond"/>
          <w:color w:val="3333CC"/>
          <w:sz w:val="27"/>
          <w:szCs w:val="27"/>
        </w:rPr>
        <w:t xml:space="preserve"> </w:t>
      </w:r>
      <w:r>
        <w:rPr>
          <w:rStyle w:val="hps"/>
          <w:rFonts w:ascii="Garamond" w:hAnsi="Garamond"/>
          <w:color w:val="3333CC"/>
          <w:sz w:val="27"/>
          <w:szCs w:val="27"/>
        </w:rPr>
        <w:t>periodi di calma</w:t>
      </w:r>
      <w:r>
        <w:rPr>
          <w:rFonts w:ascii="Garamond" w:hAnsi="Garamond"/>
          <w:color w:val="3333CC"/>
          <w:sz w:val="27"/>
          <w:szCs w:val="27"/>
        </w:rPr>
        <w:t xml:space="preserve"> </w:t>
      </w:r>
      <w:r>
        <w:rPr>
          <w:rStyle w:val="hps"/>
          <w:rFonts w:ascii="Garamond" w:hAnsi="Garamond"/>
          <w:color w:val="3333CC"/>
          <w:sz w:val="27"/>
          <w:szCs w:val="27"/>
        </w:rPr>
        <w:t>in modo da non</w:t>
      </w:r>
      <w:r>
        <w:rPr>
          <w:rFonts w:ascii="Garamond" w:hAnsi="Garamond"/>
          <w:color w:val="3333CC"/>
          <w:sz w:val="27"/>
          <w:szCs w:val="27"/>
        </w:rPr>
        <w:t xml:space="preserve"> </w:t>
      </w:r>
      <w:r>
        <w:rPr>
          <w:rStyle w:val="hps"/>
          <w:rFonts w:ascii="Garamond" w:hAnsi="Garamond"/>
          <w:color w:val="3333CC"/>
          <w:sz w:val="27"/>
          <w:szCs w:val="27"/>
        </w:rPr>
        <w:t>creare una</w:t>
      </w:r>
      <w:r>
        <w:rPr>
          <w:rFonts w:ascii="Garamond" w:hAnsi="Garamond"/>
          <w:color w:val="3333CC"/>
          <w:sz w:val="27"/>
          <w:szCs w:val="27"/>
        </w:rPr>
        <w:t xml:space="preserve"> </w:t>
      </w:r>
      <w:r>
        <w:rPr>
          <w:rStyle w:val="hps"/>
          <w:rFonts w:ascii="Garamond" w:hAnsi="Garamond"/>
          <w:b/>
          <w:bCs/>
          <w:i/>
          <w:iCs/>
          <w:color w:val="3333CC"/>
          <w:sz w:val="27"/>
          <w:szCs w:val="27"/>
        </w:rPr>
        <w:t>situazione di sovraccarico</w:t>
      </w:r>
      <w:r>
        <w:rPr>
          <w:rFonts w:ascii="Garamond" w:hAnsi="Garamond"/>
          <w:color w:val="3333CC"/>
          <w:sz w:val="27"/>
          <w:szCs w:val="27"/>
        </w:rPr>
        <w:t xml:space="preserve">. </w:t>
      </w:r>
      <w:r>
        <w:rPr>
          <w:rStyle w:val="hps"/>
          <w:rFonts w:ascii="Garamond" w:hAnsi="Garamond"/>
          <w:color w:val="3333CC"/>
          <w:sz w:val="27"/>
          <w:szCs w:val="27"/>
        </w:rPr>
        <w:t>L'ascensione non è</w:t>
      </w:r>
      <w:r>
        <w:rPr>
          <w:rFonts w:ascii="Garamond" w:hAnsi="Garamond"/>
          <w:color w:val="3333CC"/>
          <w:sz w:val="27"/>
          <w:szCs w:val="27"/>
        </w:rPr>
        <w:t xml:space="preserve"> </w:t>
      </w:r>
      <w:r>
        <w:rPr>
          <w:rStyle w:val="hps"/>
          <w:rFonts w:ascii="Garamond" w:hAnsi="Garamond"/>
          <w:color w:val="3333CC"/>
          <w:sz w:val="27"/>
          <w:szCs w:val="27"/>
        </w:rPr>
        <w:t>un processo a moto costante</w:t>
      </w:r>
      <w:r>
        <w:rPr>
          <w:rFonts w:ascii="Garamond" w:hAnsi="Garamond"/>
          <w:color w:val="3333CC"/>
          <w:sz w:val="27"/>
          <w:szCs w:val="27"/>
        </w:rPr>
        <w:t xml:space="preserve">, </w:t>
      </w:r>
      <w:r>
        <w:rPr>
          <w:rStyle w:val="hps"/>
          <w:rFonts w:ascii="Garamond" w:hAnsi="Garamond"/>
          <w:color w:val="3333CC"/>
          <w:sz w:val="27"/>
          <w:szCs w:val="27"/>
        </w:rPr>
        <w:t>in avanti.</w:t>
      </w:r>
      <w:r>
        <w:rPr>
          <w:rFonts w:ascii="Garamond" w:hAnsi="Garamond"/>
          <w:color w:val="3333CC"/>
          <w:sz w:val="27"/>
          <w:szCs w:val="27"/>
        </w:rPr>
        <w:t xml:space="preserve"> </w:t>
      </w:r>
      <w:r>
        <w:rPr>
          <w:rStyle w:val="hps"/>
          <w:rFonts w:ascii="Garamond" w:hAnsi="Garamond"/>
          <w:color w:val="3333CC"/>
          <w:sz w:val="27"/>
          <w:szCs w:val="27"/>
        </w:rPr>
        <w:t> E’ una</w:t>
      </w:r>
      <w:r>
        <w:rPr>
          <w:rFonts w:ascii="Garamond" w:hAnsi="Garamond"/>
          <w:color w:val="3333CC"/>
          <w:sz w:val="27"/>
          <w:szCs w:val="27"/>
        </w:rPr>
        <w:t xml:space="preserve"> </w:t>
      </w:r>
      <w:r>
        <w:rPr>
          <w:rStyle w:val="hps"/>
          <w:rFonts w:ascii="Garamond" w:hAnsi="Garamond"/>
          <w:color w:val="3333CC"/>
          <w:sz w:val="27"/>
          <w:szCs w:val="27"/>
        </w:rPr>
        <w:t>insorgenza di</w:t>
      </w:r>
      <w:r>
        <w:rPr>
          <w:rFonts w:ascii="Garamond" w:hAnsi="Garamond"/>
          <w:color w:val="3333CC"/>
          <w:sz w:val="27"/>
          <w:szCs w:val="27"/>
        </w:rPr>
        <w:t xml:space="preserve"> </w:t>
      </w:r>
      <w:r>
        <w:rPr>
          <w:rStyle w:val="hps"/>
          <w:rFonts w:ascii="Garamond" w:hAnsi="Garamond"/>
          <w:color w:val="3333CC"/>
          <w:sz w:val="27"/>
          <w:szCs w:val="27"/>
        </w:rPr>
        <w:t>energia e di</w:t>
      </w:r>
      <w:r>
        <w:rPr>
          <w:rFonts w:ascii="Garamond" w:hAnsi="Garamond"/>
          <w:color w:val="3333CC"/>
          <w:sz w:val="27"/>
          <w:szCs w:val="27"/>
        </w:rPr>
        <w:t xml:space="preserve"> </w:t>
      </w:r>
      <w:r>
        <w:rPr>
          <w:rStyle w:val="hps"/>
          <w:rFonts w:ascii="Garamond" w:hAnsi="Garamond"/>
          <w:color w:val="3333CC"/>
          <w:sz w:val="27"/>
          <w:szCs w:val="27"/>
        </w:rPr>
        <w:t>nuove informazioni</w:t>
      </w:r>
      <w:r>
        <w:rPr>
          <w:rFonts w:ascii="Garamond" w:hAnsi="Garamond"/>
          <w:color w:val="3333CC"/>
          <w:sz w:val="27"/>
          <w:szCs w:val="27"/>
        </w:rPr>
        <w:t xml:space="preserve">, </w:t>
      </w:r>
      <w:r>
        <w:rPr>
          <w:rStyle w:val="hps"/>
          <w:rFonts w:ascii="Garamond" w:hAnsi="Garamond"/>
          <w:color w:val="3333CC"/>
          <w:sz w:val="27"/>
          <w:szCs w:val="27"/>
        </w:rPr>
        <w:t xml:space="preserve">e poi </w:t>
      </w:r>
      <w:r>
        <w:rPr>
          <w:rFonts w:ascii="Garamond" w:hAnsi="Garamond"/>
          <w:color w:val="3333CC"/>
          <w:sz w:val="27"/>
          <w:szCs w:val="27"/>
        </w:rPr>
        <w:t> </w:t>
      </w:r>
      <w:r>
        <w:rPr>
          <w:rStyle w:val="hps"/>
          <w:rFonts w:ascii="Garamond" w:hAnsi="Garamond"/>
          <w:color w:val="3333CC"/>
          <w:sz w:val="27"/>
          <w:szCs w:val="27"/>
        </w:rPr>
        <w:t>un tempo</w:t>
      </w:r>
      <w:r>
        <w:rPr>
          <w:rFonts w:ascii="Garamond" w:hAnsi="Garamond"/>
          <w:color w:val="3333CC"/>
          <w:sz w:val="27"/>
          <w:szCs w:val="27"/>
        </w:rPr>
        <w:t xml:space="preserve"> </w:t>
      </w:r>
      <w:r>
        <w:rPr>
          <w:rStyle w:val="hps"/>
          <w:rFonts w:ascii="Garamond" w:hAnsi="Garamond"/>
          <w:color w:val="3333CC"/>
          <w:sz w:val="27"/>
          <w:szCs w:val="27"/>
        </w:rPr>
        <w:t>di assimilazione</w:t>
      </w:r>
      <w:r>
        <w:rPr>
          <w:rFonts w:ascii="Garamond" w:hAnsi="Garamond"/>
          <w:color w:val="3333CC"/>
          <w:sz w:val="27"/>
          <w:szCs w:val="27"/>
        </w:rPr>
        <w:t xml:space="preserve">, integrazione </w:t>
      </w:r>
      <w:r>
        <w:rPr>
          <w:rStyle w:val="hps"/>
          <w:rFonts w:ascii="Garamond" w:hAnsi="Garamond"/>
          <w:color w:val="3333CC"/>
          <w:sz w:val="27"/>
          <w:szCs w:val="27"/>
        </w:rPr>
        <w:t>e manifestazione</w:t>
      </w:r>
      <w:r>
        <w:rPr>
          <w:rFonts w:ascii="Garamond" w:hAnsi="Garamond"/>
          <w:color w:val="3333CC"/>
          <w:sz w:val="27"/>
          <w:szCs w:val="27"/>
        </w:rPr>
        <w:t xml:space="preserve">. </w:t>
      </w:r>
      <w:r>
        <w:rPr>
          <w:rStyle w:val="hps"/>
          <w:rFonts w:ascii="Garamond" w:hAnsi="Garamond"/>
          <w:color w:val="3333CC"/>
          <w:sz w:val="27"/>
          <w:szCs w:val="27"/>
        </w:rPr>
        <w:t>Molte delle</w:t>
      </w:r>
      <w:r>
        <w:rPr>
          <w:rFonts w:ascii="Garamond" w:hAnsi="Garamond"/>
          <w:color w:val="3333CC"/>
          <w:sz w:val="27"/>
          <w:szCs w:val="27"/>
        </w:rPr>
        <w:t xml:space="preserve"> </w:t>
      </w:r>
      <w:r>
        <w:rPr>
          <w:rStyle w:val="hps"/>
          <w:rFonts w:ascii="Garamond" w:hAnsi="Garamond"/>
          <w:color w:val="3333CC"/>
          <w:sz w:val="27"/>
          <w:szCs w:val="27"/>
        </w:rPr>
        <w:t>sensazioni</w:t>
      </w:r>
      <w:r>
        <w:rPr>
          <w:rFonts w:ascii="Garamond" w:hAnsi="Garamond"/>
          <w:color w:val="3333CC"/>
          <w:sz w:val="27"/>
          <w:szCs w:val="27"/>
        </w:rPr>
        <w:t xml:space="preserve"> vi </w:t>
      </w:r>
      <w:r>
        <w:rPr>
          <w:rStyle w:val="hps"/>
          <w:rFonts w:ascii="Garamond" w:hAnsi="Garamond"/>
          <w:color w:val="3333CC"/>
          <w:sz w:val="27"/>
          <w:szCs w:val="27"/>
        </w:rPr>
        <w:t>sembrano</w:t>
      </w:r>
      <w:r>
        <w:rPr>
          <w:rFonts w:ascii="Garamond" w:hAnsi="Garamond"/>
          <w:color w:val="3333CC"/>
          <w:sz w:val="27"/>
          <w:szCs w:val="27"/>
        </w:rPr>
        <w:t xml:space="preserve"> </w:t>
      </w:r>
      <w:r>
        <w:rPr>
          <w:rStyle w:val="hps"/>
          <w:rFonts w:ascii="Garamond" w:hAnsi="Garamond"/>
          <w:color w:val="3333CC"/>
          <w:sz w:val="27"/>
          <w:szCs w:val="27"/>
        </w:rPr>
        <w:t>più forti in questo momento</w:t>
      </w:r>
      <w:r>
        <w:rPr>
          <w:rFonts w:ascii="Garamond" w:hAnsi="Garamond"/>
          <w:color w:val="3333CC"/>
          <w:sz w:val="27"/>
          <w:szCs w:val="27"/>
        </w:rPr>
        <w:t xml:space="preserve">. A volte </w:t>
      </w:r>
      <w:r>
        <w:rPr>
          <w:rStyle w:val="hps"/>
          <w:rFonts w:ascii="Garamond" w:hAnsi="Garamond"/>
          <w:color w:val="3333CC"/>
          <w:sz w:val="27"/>
          <w:szCs w:val="27"/>
        </w:rPr>
        <w:t>potete sentirvi</w:t>
      </w:r>
      <w:r>
        <w:rPr>
          <w:rFonts w:ascii="Garamond" w:hAnsi="Garamond"/>
          <w:color w:val="3333CC"/>
          <w:sz w:val="27"/>
          <w:szCs w:val="27"/>
        </w:rPr>
        <w:t xml:space="preserve"> </w:t>
      </w:r>
      <w:r>
        <w:rPr>
          <w:rStyle w:val="hps"/>
          <w:rFonts w:ascii="Garamond" w:hAnsi="Garamond"/>
          <w:color w:val="3333CC"/>
          <w:sz w:val="27"/>
          <w:szCs w:val="27"/>
        </w:rPr>
        <w:t>come se aveste</w:t>
      </w:r>
      <w:r>
        <w:rPr>
          <w:rFonts w:ascii="Garamond" w:hAnsi="Garamond"/>
          <w:color w:val="3333CC"/>
          <w:sz w:val="27"/>
          <w:szCs w:val="27"/>
        </w:rPr>
        <w:t xml:space="preserve"> </w:t>
      </w:r>
      <w:r>
        <w:rPr>
          <w:rStyle w:val="hps"/>
          <w:rFonts w:ascii="Garamond" w:hAnsi="Garamond"/>
          <w:color w:val="3333CC"/>
          <w:sz w:val="27"/>
          <w:szCs w:val="27"/>
        </w:rPr>
        <w:t>fatto un grande salto</w:t>
      </w:r>
      <w:r>
        <w:rPr>
          <w:rFonts w:ascii="Garamond" w:hAnsi="Garamond"/>
          <w:color w:val="3333CC"/>
          <w:sz w:val="27"/>
          <w:szCs w:val="27"/>
        </w:rPr>
        <w:t xml:space="preserve"> </w:t>
      </w:r>
      <w:r>
        <w:rPr>
          <w:rStyle w:val="hps"/>
          <w:rFonts w:ascii="Garamond" w:hAnsi="Garamond"/>
          <w:color w:val="3333CC"/>
          <w:sz w:val="27"/>
          <w:szCs w:val="27"/>
        </w:rPr>
        <w:t>verso l'ignoto</w:t>
      </w:r>
      <w:r>
        <w:rPr>
          <w:rFonts w:ascii="Garamond" w:hAnsi="Garamond"/>
          <w:color w:val="3333CC"/>
          <w:sz w:val="27"/>
          <w:szCs w:val="27"/>
        </w:rPr>
        <w:t xml:space="preserve"> </w:t>
      </w:r>
      <w:r>
        <w:rPr>
          <w:rStyle w:val="hps"/>
          <w:rFonts w:ascii="Garamond" w:hAnsi="Garamond"/>
          <w:color w:val="3333CC"/>
          <w:sz w:val="27"/>
          <w:szCs w:val="27"/>
        </w:rPr>
        <w:t>o</w:t>
      </w:r>
      <w:r>
        <w:rPr>
          <w:rFonts w:ascii="Garamond" w:hAnsi="Garamond"/>
          <w:color w:val="3333CC"/>
          <w:sz w:val="27"/>
          <w:szCs w:val="27"/>
        </w:rPr>
        <w:t xml:space="preserve"> </w:t>
      </w:r>
      <w:r>
        <w:rPr>
          <w:rStyle w:val="hps"/>
          <w:rFonts w:ascii="Garamond" w:hAnsi="Garamond"/>
          <w:color w:val="3333CC"/>
          <w:sz w:val="27"/>
          <w:szCs w:val="27"/>
        </w:rPr>
        <w:t>fatto un passo indietro</w:t>
      </w:r>
      <w:r>
        <w:rPr>
          <w:rFonts w:ascii="Garamond" w:hAnsi="Garamond"/>
          <w:color w:val="3333CC"/>
          <w:sz w:val="27"/>
          <w:szCs w:val="27"/>
        </w:rPr>
        <w:t xml:space="preserve"> </w:t>
      </w:r>
      <w:r>
        <w:rPr>
          <w:rStyle w:val="hps"/>
          <w:rFonts w:ascii="Garamond" w:hAnsi="Garamond"/>
          <w:color w:val="3333CC"/>
          <w:sz w:val="27"/>
          <w:szCs w:val="27"/>
        </w:rPr>
        <w:t>nell’incertezza</w:t>
      </w:r>
      <w:r>
        <w:rPr>
          <w:rFonts w:ascii="Garamond" w:hAnsi="Garamond"/>
          <w:color w:val="3333CC"/>
          <w:sz w:val="27"/>
          <w:szCs w:val="27"/>
        </w:rPr>
        <w:t xml:space="preserve">. </w:t>
      </w:r>
      <w:r>
        <w:rPr>
          <w:rStyle w:val="hps"/>
          <w:rFonts w:ascii="Garamond" w:hAnsi="Garamond"/>
          <w:color w:val="3333CC"/>
          <w:sz w:val="27"/>
          <w:szCs w:val="27"/>
        </w:rPr>
        <w:t>Altre volte</w:t>
      </w:r>
      <w:r>
        <w:rPr>
          <w:rFonts w:ascii="Garamond" w:hAnsi="Garamond"/>
          <w:color w:val="3333CC"/>
          <w:sz w:val="27"/>
          <w:szCs w:val="27"/>
        </w:rPr>
        <w:t xml:space="preserve"> </w:t>
      </w:r>
      <w:r>
        <w:rPr>
          <w:rStyle w:val="hps"/>
          <w:rFonts w:ascii="Garamond" w:hAnsi="Garamond"/>
          <w:color w:val="3333CC"/>
          <w:sz w:val="27"/>
          <w:szCs w:val="27"/>
        </w:rPr>
        <w:t>potete sentire</w:t>
      </w:r>
      <w:r>
        <w:rPr>
          <w:rFonts w:ascii="Garamond" w:hAnsi="Garamond"/>
          <w:color w:val="3333CC"/>
          <w:sz w:val="27"/>
          <w:szCs w:val="27"/>
        </w:rPr>
        <w:t xml:space="preserve"> </w:t>
      </w:r>
      <w:r>
        <w:rPr>
          <w:rStyle w:val="hps"/>
          <w:rFonts w:ascii="Garamond" w:hAnsi="Garamond"/>
          <w:color w:val="3333CC"/>
          <w:sz w:val="27"/>
          <w:szCs w:val="27"/>
        </w:rPr>
        <w:t>un più intenso senso</w:t>
      </w:r>
      <w:r>
        <w:rPr>
          <w:rFonts w:ascii="Garamond" w:hAnsi="Garamond"/>
          <w:color w:val="3333CC"/>
          <w:sz w:val="27"/>
          <w:szCs w:val="27"/>
        </w:rPr>
        <w:t xml:space="preserve"> </w:t>
      </w:r>
      <w:r>
        <w:rPr>
          <w:rStyle w:val="hps"/>
          <w:rFonts w:ascii="Garamond" w:hAnsi="Garamond"/>
          <w:color w:val="3333CC"/>
          <w:sz w:val="27"/>
          <w:szCs w:val="27"/>
        </w:rPr>
        <w:t>di vulnerabilità</w:t>
      </w:r>
      <w:r>
        <w:rPr>
          <w:rFonts w:ascii="Garamond" w:hAnsi="Garamond"/>
          <w:color w:val="3333CC"/>
          <w:sz w:val="27"/>
          <w:szCs w:val="27"/>
        </w:rPr>
        <w:t xml:space="preserve">. </w:t>
      </w:r>
      <w:r>
        <w:rPr>
          <w:rStyle w:val="hps"/>
          <w:rFonts w:ascii="Garamond" w:hAnsi="Garamond"/>
          <w:color w:val="3333CC"/>
          <w:sz w:val="27"/>
          <w:szCs w:val="27"/>
        </w:rPr>
        <w:t>A questo punto</w:t>
      </w:r>
      <w:r>
        <w:rPr>
          <w:rFonts w:ascii="Garamond" w:hAnsi="Garamond"/>
          <w:color w:val="3333CC"/>
          <w:sz w:val="27"/>
          <w:szCs w:val="27"/>
        </w:rPr>
        <w:t xml:space="preserve">, dovreste essere </w:t>
      </w:r>
      <w:r>
        <w:rPr>
          <w:rStyle w:val="hps"/>
          <w:rFonts w:ascii="Garamond" w:hAnsi="Garamond"/>
          <w:color w:val="3333CC"/>
          <w:sz w:val="27"/>
          <w:szCs w:val="27"/>
        </w:rPr>
        <w:t xml:space="preserve">in qualche modo </w:t>
      </w:r>
      <w:r>
        <w:rPr>
          <w:rFonts w:ascii="Garamond" w:hAnsi="Garamond"/>
          <w:color w:val="3333CC"/>
          <w:sz w:val="27"/>
          <w:szCs w:val="27"/>
        </w:rPr>
        <w:t xml:space="preserve">abituati al </w:t>
      </w:r>
      <w:r>
        <w:rPr>
          <w:rStyle w:val="hps"/>
          <w:rFonts w:ascii="Garamond" w:hAnsi="Garamond"/>
          <w:color w:val="3333CC"/>
          <w:sz w:val="27"/>
          <w:szCs w:val="27"/>
        </w:rPr>
        <w:t>flusso e riflusso delle</w:t>
      </w:r>
      <w:r>
        <w:rPr>
          <w:rFonts w:ascii="Garamond" w:hAnsi="Garamond"/>
          <w:color w:val="3333CC"/>
          <w:sz w:val="27"/>
          <w:szCs w:val="27"/>
        </w:rPr>
        <w:t xml:space="preserve"> </w:t>
      </w:r>
      <w:r>
        <w:rPr>
          <w:rStyle w:val="hps"/>
          <w:rFonts w:ascii="Garamond" w:hAnsi="Garamond"/>
          <w:color w:val="3333CC"/>
          <w:sz w:val="27"/>
          <w:szCs w:val="27"/>
        </w:rPr>
        <w:t>frequenze</w:t>
      </w:r>
      <w:r>
        <w:rPr>
          <w:rFonts w:ascii="Garamond" w:hAnsi="Garamond"/>
          <w:color w:val="3333CC"/>
          <w:sz w:val="27"/>
          <w:szCs w:val="27"/>
        </w:rPr>
        <w:t xml:space="preserve"> aumentate, </w:t>
      </w:r>
      <w:r>
        <w:rPr>
          <w:rStyle w:val="hps"/>
          <w:rFonts w:ascii="Garamond" w:hAnsi="Garamond"/>
          <w:color w:val="3333CC"/>
          <w:sz w:val="27"/>
          <w:szCs w:val="27"/>
        </w:rPr>
        <w:t>accelerate</w:t>
      </w:r>
      <w:r>
        <w:rPr>
          <w:rFonts w:ascii="Garamond" w:hAnsi="Garamond"/>
          <w:color w:val="3333CC"/>
          <w:sz w:val="27"/>
          <w:szCs w:val="27"/>
        </w:rPr>
        <w:t xml:space="preserve">; tuttavia, quando </w:t>
      </w:r>
      <w:r>
        <w:rPr>
          <w:rStyle w:val="hps"/>
          <w:rFonts w:ascii="Garamond" w:hAnsi="Garamond"/>
          <w:color w:val="3333CC"/>
          <w:sz w:val="27"/>
          <w:szCs w:val="27"/>
        </w:rPr>
        <w:t>venite spinti</w:t>
      </w:r>
      <w:r>
        <w:rPr>
          <w:rFonts w:ascii="Garamond" w:hAnsi="Garamond"/>
          <w:color w:val="3333CC"/>
          <w:sz w:val="27"/>
          <w:szCs w:val="27"/>
        </w:rPr>
        <w:t xml:space="preserve"> </w:t>
      </w:r>
      <w:r>
        <w:rPr>
          <w:rStyle w:val="hps"/>
          <w:rFonts w:ascii="Garamond" w:hAnsi="Garamond"/>
          <w:color w:val="3333CC"/>
          <w:sz w:val="27"/>
          <w:szCs w:val="27"/>
        </w:rPr>
        <w:t>al successivo  livello di consapevolezza</w:t>
      </w:r>
      <w:r>
        <w:rPr>
          <w:rFonts w:ascii="Garamond" w:hAnsi="Garamond"/>
          <w:color w:val="3333CC"/>
          <w:sz w:val="27"/>
          <w:szCs w:val="27"/>
        </w:rPr>
        <w:t xml:space="preserve">, </w:t>
      </w:r>
      <w:r>
        <w:rPr>
          <w:rStyle w:val="hps"/>
          <w:rFonts w:ascii="Garamond" w:hAnsi="Garamond"/>
          <w:color w:val="3333CC"/>
          <w:sz w:val="27"/>
          <w:szCs w:val="27"/>
        </w:rPr>
        <w:t>questo</w:t>
      </w:r>
      <w:r>
        <w:rPr>
          <w:rFonts w:ascii="Garamond" w:hAnsi="Garamond"/>
          <w:color w:val="3333CC"/>
          <w:sz w:val="27"/>
          <w:szCs w:val="27"/>
        </w:rPr>
        <w:t xml:space="preserve"> </w:t>
      </w:r>
      <w:r>
        <w:rPr>
          <w:rStyle w:val="hps"/>
          <w:rFonts w:ascii="Garamond" w:hAnsi="Garamond"/>
          <w:color w:val="3333CC"/>
          <w:sz w:val="27"/>
          <w:szCs w:val="27"/>
        </w:rPr>
        <w:t>spesso fa scattare un allarme</w:t>
      </w:r>
      <w:r>
        <w:rPr>
          <w:rFonts w:ascii="Garamond" w:hAnsi="Garamond"/>
          <w:color w:val="3333CC"/>
          <w:sz w:val="27"/>
          <w:szCs w:val="27"/>
        </w:rPr>
        <w:t xml:space="preserve"> </w:t>
      </w:r>
      <w:r>
        <w:rPr>
          <w:rStyle w:val="hps"/>
          <w:rFonts w:ascii="Garamond" w:hAnsi="Garamond"/>
          <w:color w:val="3333CC"/>
          <w:sz w:val="27"/>
          <w:szCs w:val="27"/>
        </w:rPr>
        <w:t>di</w:t>
      </w:r>
      <w:r>
        <w:rPr>
          <w:rFonts w:ascii="Garamond" w:hAnsi="Garamond"/>
          <w:color w:val="3333CC"/>
          <w:sz w:val="27"/>
          <w:szCs w:val="27"/>
        </w:rPr>
        <w:t xml:space="preserve"> </w:t>
      </w:r>
      <w:r>
        <w:rPr>
          <w:rStyle w:val="hps"/>
          <w:rFonts w:ascii="Garamond" w:hAnsi="Garamond"/>
          <w:color w:val="3333CC"/>
          <w:sz w:val="27"/>
          <w:szCs w:val="27"/>
        </w:rPr>
        <w:t>gradi</w:t>
      </w:r>
      <w:r>
        <w:rPr>
          <w:rFonts w:ascii="Garamond" w:hAnsi="Garamond"/>
          <w:color w:val="3333CC"/>
          <w:sz w:val="27"/>
          <w:szCs w:val="27"/>
        </w:rPr>
        <w:t xml:space="preserve"> variabili </w:t>
      </w:r>
      <w:r>
        <w:rPr>
          <w:rStyle w:val="hps"/>
          <w:rFonts w:ascii="Garamond" w:hAnsi="Garamond"/>
          <w:color w:val="3333CC"/>
          <w:sz w:val="27"/>
          <w:szCs w:val="27"/>
        </w:rPr>
        <w:t>nei vostri corpi</w:t>
      </w:r>
      <w:r>
        <w:rPr>
          <w:rFonts w:ascii="Garamond" w:hAnsi="Garamond"/>
          <w:color w:val="3333CC"/>
          <w:sz w:val="27"/>
          <w:szCs w:val="27"/>
        </w:rPr>
        <w:t xml:space="preserve"> </w:t>
      </w:r>
      <w:r>
        <w:rPr>
          <w:rStyle w:val="hps"/>
          <w:rFonts w:ascii="Garamond" w:hAnsi="Garamond"/>
          <w:color w:val="3333CC"/>
          <w:sz w:val="27"/>
          <w:szCs w:val="27"/>
        </w:rPr>
        <w:t>fisici/mentali/emozionali.</w:t>
      </w:r>
    </w:p>
    <w:p w:rsidR="00302C20" w:rsidRDefault="00302C20" w:rsidP="00302C20">
      <w:pPr>
        <w:pStyle w:val="NormaleWeb"/>
        <w:jc w:val="both"/>
      </w:pPr>
      <w:r>
        <w:rPr>
          <w:rStyle w:val="hps"/>
          <w:rFonts w:ascii="Garamond" w:hAnsi="Garamond"/>
          <w:color w:val="3333CC"/>
          <w:sz w:val="27"/>
          <w:szCs w:val="27"/>
        </w:rPr>
        <w:t xml:space="preserve">E’ il </w:t>
      </w:r>
      <w:r>
        <w:rPr>
          <w:rFonts w:ascii="Garamond" w:hAnsi="Garamond"/>
          <w:color w:val="3333CC"/>
          <w:sz w:val="27"/>
          <w:szCs w:val="27"/>
        </w:rPr>
        <w:t xml:space="preserve">tempo delle decisioni, perché questo è </w:t>
      </w:r>
      <w:r>
        <w:rPr>
          <w:rStyle w:val="hps"/>
          <w:rFonts w:ascii="Garamond" w:hAnsi="Garamond"/>
          <w:color w:val="3333CC"/>
          <w:sz w:val="27"/>
          <w:szCs w:val="27"/>
        </w:rPr>
        <w:t>un momento di</w:t>
      </w:r>
      <w:r>
        <w:rPr>
          <w:rFonts w:ascii="Garamond" w:hAnsi="Garamond"/>
          <w:color w:val="3333CC"/>
          <w:sz w:val="27"/>
          <w:szCs w:val="27"/>
        </w:rPr>
        <w:t xml:space="preserve"> </w:t>
      </w:r>
      <w:r>
        <w:rPr>
          <w:rStyle w:val="hps"/>
          <w:rFonts w:ascii="Garamond" w:hAnsi="Garamond"/>
          <w:b/>
          <w:bCs/>
          <w:i/>
          <w:iCs/>
          <w:color w:val="3333CC"/>
          <w:sz w:val="27"/>
          <w:szCs w:val="27"/>
        </w:rPr>
        <w:t>raccolta</w:t>
      </w:r>
      <w:r>
        <w:rPr>
          <w:rFonts w:ascii="Garamond" w:hAnsi="Garamond"/>
          <w:b/>
          <w:bCs/>
          <w:i/>
          <w:iCs/>
          <w:color w:val="3333CC"/>
          <w:sz w:val="27"/>
          <w:szCs w:val="27"/>
        </w:rPr>
        <w:t xml:space="preserve"> </w:t>
      </w:r>
      <w:r>
        <w:rPr>
          <w:rStyle w:val="hps"/>
          <w:rFonts w:ascii="Garamond" w:hAnsi="Garamond"/>
          <w:b/>
          <w:bCs/>
          <w:i/>
          <w:iCs/>
          <w:color w:val="3333CC"/>
          <w:sz w:val="27"/>
          <w:szCs w:val="27"/>
        </w:rPr>
        <w:t>delle Anime</w:t>
      </w:r>
      <w:r>
        <w:rPr>
          <w:rFonts w:ascii="Garamond" w:hAnsi="Garamond"/>
          <w:color w:val="3333CC"/>
          <w:sz w:val="27"/>
          <w:szCs w:val="27"/>
        </w:rPr>
        <w:t xml:space="preserve">. </w:t>
      </w:r>
      <w:r>
        <w:rPr>
          <w:rStyle w:val="hps"/>
          <w:rFonts w:ascii="Garamond" w:hAnsi="Garamond"/>
          <w:color w:val="3333CC"/>
          <w:sz w:val="27"/>
          <w:szCs w:val="27"/>
        </w:rPr>
        <w:t>Ognuno deve</w:t>
      </w:r>
      <w:r>
        <w:rPr>
          <w:rFonts w:ascii="Garamond" w:hAnsi="Garamond"/>
          <w:color w:val="3333CC"/>
          <w:sz w:val="27"/>
          <w:szCs w:val="27"/>
        </w:rPr>
        <w:t xml:space="preserve"> </w:t>
      </w:r>
      <w:r>
        <w:rPr>
          <w:rStyle w:val="hps"/>
          <w:rFonts w:ascii="Garamond" w:hAnsi="Garamond"/>
          <w:color w:val="3333CC"/>
          <w:sz w:val="27"/>
          <w:szCs w:val="27"/>
        </w:rPr>
        <w:t>decidere se</w:t>
      </w:r>
      <w:r>
        <w:rPr>
          <w:rFonts w:ascii="Garamond" w:hAnsi="Garamond"/>
          <w:color w:val="3333CC"/>
          <w:sz w:val="27"/>
          <w:szCs w:val="27"/>
        </w:rPr>
        <w:t xml:space="preserve"> desidera </w:t>
      </w:r>
      <w:r>
        <w:rPr>
          <w:rStyle w:val="hps"/>
          <w:rFonts w:ascii="Garamond" w:hAnsi="Garamond"/>
          <w:color w:val="3333CC"/>
          <w:sz w:val="27"/>
          <w:szCs w:val="27"/>
        </w:rPr>
        <w:t>andare avanti</w:t>
      </w:r>
      <w:r>
        <w:rPr>
          <w:rFonts w:ascii="Garamond" w:hAnsi="Garamond"/>
          <w:color w:val="3333CC"/>
          <w:sz w:val="27"/>
          <w:szCs w:val="27"/>
        </w:rPr>
        <w:t xml:space="preserve"> </w:t>
      </w:r>
      <w:r>
        <w:rPr>
          <w:rStyle w:val="hps"/>
          <w:rFonts w:ascii="Garamond" w:hAnsi="Garamond"/>
          <w:color w:val="3333CC"/>
          <w:sz w:val="27"/>
          <w:szCs w:val="27"/>
        </w:rPr>
        <w:t>con la Terra</w:t>
      </w:r>
      <w:r>
        <w:rPr>
          <w:rFonts w:ascii="Garamond" w:hAnsi="Garamond"/>
          <w:color w:val="3333CC"/>
          <w:sz w:val="27"/>
          <w:szCs w:val="27"/>
        </w:rPr>
        <w:t xml:space="preserve"> </w:t>
      </w:r>
      <w:r>
        <w:rPr>
          <w:rStyle w:val="hps"/>
          <w:rFonts w:ascii="Garamond" w:hAnsi="Garamond"/>
          <w:color w:val="3333CC"/>
          <w:sz w:val="27"/>
          <w:szCs w:val="27"/>
        </w:rPr>
        <w:t>mentre sale</w:t>
      </w:r>
      <w:r>
        <w:rPr>
          <w:rFonts w:ascii="Garamond" w:hAnsi="Garamond"/>
          <w:color w:val="3333CC"/>
          <w:sz w:val="27"/>
          <w:szCs w:val="27"/>
        </w:rPr>
        <w:t xml:space="preserve"> </w:t>
      </w:r>
      <w:r>
        <w:rPr>
          <w:rStyle w:val="hps"/>
          <w:rFonts w:ascii="Garamond" w:hAnsi="Garamond"/>
          <w:color w:val="3333CC"/>
          <w:sz w:val="27"/>
          <w:szCs w:val="27"/>
        </w:rPr>
        <w:t>verso le</w:t>
      </w:r>
      <w:r>
        <w:rPr>
          <w:rFonts w:ascii="Garamond" w:hAnsi="Garamond"/>
          <w:color w:val="3333CC"/>
          <w:sz w:val="27"/>
          <w:szCs w:val="27"/>
        </w:rPr>
        <w:t xml:space="preserve"> </w:t>
      </w:r>
      <w:r>
        <w:rPr>
          <w:rStyle w:val="hps"/>
          <w:rFonts w:ascii="Garamond" w:hAnsi="Garamond"/>
          <w:color w:val="3333CC"/>
          <w:sz w:val="27"/>
          <w:szCs w:val="27"/>
        </w:rPr>
        <w:t>frequenze</w:t>
      </w:r>
      <w:r>
        <w:rPr>
          <w:rFonts w:ascii="Garamond" w:hAnsi="Garamond"/>
          <w:color w:val="3333CC"/>
          <w:sz w:val="27"/>
          <w:szCs w:val="27"/>
        </w:rPr>
        <w:t xml:space="preserve"> </w:t>
      </w:r>
      <w:r>
        <w:rPr>
          <w:rStyle w:val="hps"/>
          <w:rFonts w:ascii="Garamond" w:hAnsi="Garamond"/>
          <w:color w:val="3333CC"/>
          <w:sz w:val="27"/>
          <w:szCs w:val="27"/>
        </w:rPr>
        <w:t>dimensionali superiori</w:t>
      </w:r>
      <w:r>
        <w:rPr>
          <w:rFonts w:ascii="Garamond" w:hAnsi="Garamond"/>
          <w:color w:val="3333CC"/>
          <w:sz w:val="27"/>
          <w:szCs w:val="27"/>
        </w:rPr>
        <w:t xml:space="preserve">; </w:t>
      </w:r>
      <w:r>
        <w:rPr>
          <w:rStyle w:val="hps"/>
          <w:rFonts w:ascii="Garamond" w:hAnsi="Garamond"/>
          <w:color w:val="3333CC"/>
          <w:sz w:val="27"/>
          <w:szCs w:val="27"/>
        </w:rPr>
        <w:t>se</w:t>
      </w:r>
      <w:r>
        <w:rPr>
          <w:rFonts w:ascii="Garamond" w:hAnsi="Garamond"/>
          <w:color w:val="3333CC"/>
          <w:sz w:val="27"/>
          <w:szCs w:val="27"/>
        </w:rPr>
        <w:t xml:space="preserve"> </w:t>
      </w:r>
      <w:r>
        <w:rPr>
          <w:rStyle w:val="hps"/>
          <w:rFonts w:ascii="Garamond" w:hAnsi="Garamond"/>
          <w:color w:val="3333CC"/>
          <w:sz w:val="27"/>
          <w:szCs w:val="27"/>
        </w:rPr>
        <w:t>scegliere di andarsene</w:t>
      </w:r>
      <w:r>
        <w:rPr>
          <w:rFonts w:ascii="Garamond" w:hAnsi="Garamond"/>
          <w:color w:val="3333CC"/>
          <w:sz w:val="27"/>
          <w:szCs w:val="27"/>
        </w:rPr>
        <w:t xml:space="preserve"> </w:t>
      </w:r>
      <w:r>
        <w:rPr>
          <w:rStyle w:val="hps"/>
          <w:rFonts w:ascii="Garamond" w:hAnsi="Garamond"/>
          <w:color w:val="3333CC"/>
          <w:sz w:val="27"/>
          <w:szCs w:val="27"/>
        </w:rPr>
        <w:t>e tornare</w:t>
      </w:r>
      <w:r>
        <w:rPr>
          <w:rFonts w:ascii="Garamond" w:hAnsi="Garamond"/>
          <w:color w:val="3333CC"/>
          <w:sz w:val="27"/>
          <w:szCs w:val="27"/>
        </w:rPr>
        <w:t xml:space="preserve"> </w:t>
      </w:r>
      <w:r>
        <w:rPr>
          <w:rStyle w:val="hps"/>
          <w:rFonts w:ascii="Garamond" w:hAnsi="Garamond"/>
          <w:color w:val="3333CC"/>
          <w:sz w:val="27"/>
          <w:szCs w:val="27"/>
        </w:rPr>
        <w:t>in un secondo momento</w:t>
      </w:r>
      <w:r>
        <w:rPr>
          <w:rFonts w:ascii="Garamond" w:hAnsi="Garamond"/>
          <w:color w:val="3333CC"/>
          <w:sz w:val="27"/>
          <w:szCs w:val="27"/>
        </w:rPr>
        <w:t xml:space="preserve"> </w:t>
      </w:r>
      <w:r>
        <w:rPr>
          <w:rStyle w:val="hps"/>
          <w:rFonts w:ascii="Garamond" w:hAnsi="Garamond"/>
          <w:color w:val="3333CC"/>
          <w:sz w:val="27"/>
          <w:szCs w:val="27"/>
        </w:rPr>
        <w:t>o</w:t>
      </w:r>
      <w:r>
        <w:rPr>
          <w:rFonts w:ascii="Garamond" w:hAnsi="Garamond"/>
          <w:color w:val="3333CC"/>
          <w:sz w:val="27"/>
          <w:szCs w:val="27"/>
        </w:rPr>
        <w:t xml:space="preserve"> </w:t>
      </w:r>
      <w:r>
        <w:rPr>
          <w:rStyle w:val="hps"/>
          <w:rFonts w:ascii="Garamond" w:hAnsi="Garamond"/>
          <w:color w:val="3333CC"/>
          <w:sz w:val="27"/>
          <w:szCs w:val="27"/>
        </w:rPr>
        <w:t>passare ad</w:t>
      </w:r>
      <w:r>
        <w:rPr>
          <w:rFonts w:ascii="Garamond" w:hAnsi="Garamond"/>
          <w:color w:val="3333CC"/>
          <w:sz w:val="27"/>
          <w:szCs w:val="27"/>
        </w:rPr>
        <w:t xml:space="preserve"> </w:t>
      </w:r>
      <w:r>
        <w:rPr>
          <w:rStyle w:val="hps"/>
          <w:rFonts w:ascii="Garamond" w:hAnsi="Garamond"/>
          <w:color w:val="3333CC"/>
          <w:sz w:val="27"/>
          <w:szCs w:val="27"/>
        </w:rPr>
        <w:t>un altro pianeta</w:t>
      </w:r>
      <w:r>
        <w:rPr>
          <w:rFonts w:ascii="Garamond" w:hAnsi="Garamond"/>
          <w:color w:val="3333CC"/>
          <w:sz w:val="27"/>
          <w:szCs w:val="27"/>
        </w:rPr>
        <w:t xml:space="preserve"> </w:t>
      </w:r>
      <w:r>
        <w:rPr>
          <w:rStyle w:val="hps"/>
          <w:rFonts w:ascii="Garamond" w:hAnsi="Garamond"/>
          <w:color w:val="3333CC"/>
          <w:sz w:val="27"/>
          <w:szCs w:val="27"/>
        </w:rPr>
        <w:t>di</w:t>
      </w:r>
      <w:r>
        <w:rPr>
          <w:rFonts w:ascii="Garamond" w:hAnsi="Garamond"/>
          <w:color w:val="3333CC"/>
          <w:sz w:val="27"/>
          <w:szCs w:val="27"/>
        </w:rPr>
        <w:t xml:space="preserve"> </w:t>
      </w:r>
      <w:r>
        <w:rPr>
          <w:rStyle w:val="hps"/>
          <w:rFonts w:ascii="Garamond" w:hAnsi="Garamond"/>
          <w:color w:val="3333CC"/>
          <w:sz w:val="27"/>
          <w:szCs w:val="27"/>
        </w:rPr>
        <w:t>realtà tridimensionale</w:t>
      </w:r>
      <w:r>
        <w:rPr>
          <w:rFonts w:ascii="Garamond" w:hAnsi="Garamond"/>
          <w:color w:val="3333CC"/>
          <w:sz w:val="27"/>
          <w:szCs w:val="27"/>
        </w:rPr>
        <w:t xml:space="preserve"> </w:t>
      </w:r>
      <w:r>
        <w:rPr>
          <w:rStyle w:val="hps"/>
          <w:rFonts w:ascii="Garamond" w:hAnsi="Garamond"/>
          <w:color w:val="3333CC"/>
          <w:sz w:val="27"/>
          <w:szCs w:val="27"/>
        </w:rPr>
        <w:t>per terminare</w:t>
      </w:r>
      <w:r>
        <w:rPr>
          <w:rFonts w:ascii="Garamond" w:hAnsi="Garamond"/>
          <w:color w:val="3333CC"/>
          <w:sz w:val="27"/>
          <w:szCs w:val="27"/>
        </w:rPr>
        <w:t xml:space="preserve"> </w:t>
      </w:r>
      <w:r>
        <w:rPr>
          <w:rStyle w:val="hps"/>
          <w:rFonts w:ascii="Garamond" w:hAnsi="Garamond"/>
          <w:color w:val="3333CC"/>
          <w:sz w:val="27"/>
          <w:szCs w:val="27"/>
        </w:rPr>
        <w:t>le proprie lezioni</w:t>
      </w:r>
      <w:r>
        <w:rPr>
          <w:rFonts w:ascii="Garamond" w:hAnsi="Garamond"/>
          <w:color w:val="3333CC"/>
          <w:sz w:val="27"/>
          <w:szCs w:val="27"/>
        </w:rPr>
        <w:t xml:space="preserve"> </w:t>
      </w:r>
      <w:r>
        <w:rPr>
          <w:rStyle w:val="hps"/>
          <w:rFonts w:ascii="Garamond" w:hAnsi="Garamond"/>
          <w:color w:val="3333CC"/>
          <w:sz w:val="27"/>
          <w:szCs w:val="27"/>
        </w:rPr>
        <w:t>nell’espressione fisica</w:t>
      </w:r>
      <w:r>
        <w:rPr>
          <w:rFonts w:ascii="Garamond" w:hAnsi="Garamond"/>
          <w:color w:val="3333CC"/>
          <w:sz w:val="27"/>
          <w:szCs w:val="27"/>
        </w:rPr>
        <w:t xml:space="preserve">. </w:t>
      </w:r>
      <w:r>
        <w:rPr>
          <w:rStyle w:val="hps"/>
          <w:rFonts w:ascii="Garamond" w:hAnsi="Garamond"/>
          <w:color w:val="3333CC"/>
          <w:sz w:val="27"/>
          <w:szCs w:val="27"/>
        </w:rPr>
        <w:t>Molte Anime</w:t>
      </w:r>
      <w:r>
        <w:rPr>
          <w:rFonts w:ascii="Garamond" w:hAnsi="Garamond"/>
          <w:color w:val="3333CC"/>
          <w:sz w:val="27"/>
          <w:szCs w:val="27"/>
        </w:rPr>
        <w:t xml:space="preserve"> </w:t>
      </w:r>
      <w:r>
        <w:rPr>
          <w:rStyle w:val="hps"/>
          <w:rFonts w:ascii="Garamond" w:hAnsi="Garamond"/>
          <w:color w:val="3333CC"/>
          <w:sz w:val="27"/>
          <w:szCs w:val="27"/>
        </w:rPr>
        <w:t>sceglieranno di</w:t>
      </w:r>
      <w:r>
        <w:rPr>
          <w:rFonts w:ascii="Garamond" w:hAnsi="Garamond"/>
          <w:color w:val="3333CC"/>
          <w:sz w:val="27"/>
          <w:szCs w:val="27"/>
        </w:rPr>
        <w:t xml:space="preserve"> </w:t>
      </w:r>
      <w:r>
        <w:rPr>
          <w:rStyle w:val="hps"/>
          <w:rFonts w:ascii="Garamond" w:hAnsi="Garamond"/>
          <w:color w:val="3333CC"/>
          <w:sz w:val="27"/>
          <w:szCs w:val="27"/>
        </w:rPr>
        <w:t>lasciare il</w:t>
      </w:r>
      <w:r>
        <w:rPr>
          <w:rFonts w:ascii="Garamond" w:hAnsi="Garamond"/>
          <w:color w:val="3333CC"/>
          <w:sz w:val="27"/>
          <w:szCs w:val="27"/>
        </w:rPr>
        <w:t xml:space="preserve"> </w:t>
      </w:r>
      <w:r>
        <w:rPr>
          <w:rStyle w:val="hps"/>
          <w:rFonts w:ascii="Garamond" w:hAnsi="Garamond"/>
          <w:color w:val="3333CC"/>
          <w:sz w:val="27"/>
          <w:szCs w:val="27"/>
        </w:rPr>
        <w:t>piano</w:t>
      </w:r>
      <w:r>
        <w:rPr>
          <w:rFonts w:ascii="Garamond" w:hAnsi="Garamond"/>
          <w:color w:val="3333CC"/>
          <w:sz w:val="27"/>
          <w:szCs w:val="27"/>
        </w:rPr>
        <w:t xml:space="preserve"> </w:t>
      </w:r>
      <w:r>
        <w:rPr>
          <w:rStyle w:val="hps"/>
          <w:rFonts w:ascii="Garamond" w:hAnsi="Garamond"/>
          <w:color w:val="3333CC"/>
          <w:sz w:val="27"/>
          <w:szCs w:val="27"/>
        </w:rPr>
        <w:t>terrestre come</w:t>
      </w:r>
      <w:r>
        <w:rPr>
          <w:rFonts w:ascii="Garamond" w:hAnsi="Garamond"/>
          <w:color w:val="3333CC"/>
          <w:sz w:val="27"/>
          <w:szCs w:val="27"/>
        </w:rPr>
        <w:t xml:space="preserve"> </w:t>
      </w:r>
      <w:r>
        <w:rPr>
          <w:rStyle w:val="hps"/>
          <w:rFonts w:ascii="Garamond" w:hAnsi="Garamond"/>
          <w:color w:val="3333CC"/>
          <w:sz w:val="27"/>
          <w:szCs w:val="27"/>
        </w:rPr>
        <w:t>parte del loro</w:t>
      </w:r>
      <w:r>
        <w:rPr>
          <w:rFonts w:ascii="Garamond" w:hAnsi="Garamond"/>
          <w:color w:val="3333CC"/>
          <w:sz w:val="27"/>
          <w:szCs w:val="27"/>
        </w:rPr>
        <w:t xml:space="preserve"> </w:t>
      </w:r>
      <w:r>
        <w:rPr>
          <w:rStyle w:val="hps"/>
          <w:rFonts w:ascii="Garamond" w:hAnsi="Garamond"/>
          <w:color w:val="3333CC"/>
          <w:sz w:val="27"/>
          <w:szCs w:val="27"/>
        </w:rPr>
        <w:t>contratto e</w:t>
      </w:r>
      <w:r>
        <w:rPr>
          <w:rFonts w:ascii="Garamond" w:hAnsi="Garamond"/>
          <w:color w:val="3333CC"/>
          <w:sz w:val="27"/>
          <w:szCs w:val="27"/>
        </w:rPr>
        <w:t xml:space="preserve"> </w:t>
      </w:r>
      <w:r>
        <w:rPr>
          <w:rStyle w:val="hps"/>
          <w:rFonts w:ascii="Garamond" w:hAnsi="Garamond"/>
          <w:color w:val="3333CC"/>
          <w:sz w:val="27"/>
          <w:szCs w:val="27"/>
        </w:rPr>
        <w:t>missione divina</w:t>
      </w:r>
      <w:r>
        <w:rPr>
          <w:rFonts w:ascii="Garamond" w:hAnsi="Garamond"/>
          <w:color w:val="3333CC"/>
          <w:sz w:val="27"/>
          <w:szCs w:val="27"/>
        </w:rPr>
        <w:t xml:space="preserve">, </w:t>
      </w:r>
      <w:r>
        <w:rPr>
          <w:rStyle w:val="hps"/>
          <w:rFonts w:ascii="Garamond" w:hAnsi="Garamond"/>
          <w:color w:val="3333CC"/>
          <w:sz w:val="27"/>
          <w:szCs w:val="27"/>
        </w:rPr>
        <w:t>e</w:t>
      </w:r>
      <w:r>
        <w:rPr>
          <w:rFonts w:ascii="Garamond" w:hAnsi="Garamond"/>
          <w:color w:val="3333CC"/>
          <w:sz w:val="27"/>
          <w:szCs w:val="27"/>
        </w:rPr>
        <w:t xml:space="preserve"> </w:t>
      </w:r>
      <w:r>
        <w:rPr>
          <w:rStyle w:val="hps"/>
          <w:rFonts w:ascii="Garamond" w:hAnsi="Garamond"/>
          <w:color w:val="3333CC"/>
          <w:sz w:val="27"/>
          <w:szCs w:val="27"/>
        </w:rPr>
        <w:t>molte altre belle  anime</w:t>
      </w:r>
      <w:r>
        <w:rPr>
          <w:rFonts w:ascii="Garamond" w:hAnsi="Garamond"/>
          <w:color w:val="3333CC"/>
          <w:sz w:val="27"/>
          <w:szCs w:val="27"/>
        </w:rPr>
        <w:t xml:space="preserve"> </w:t>
      </w:r>
      <w:r>
        <w:rPr>
          <w:rStyle w:val="hps"/>
          <w:rFonts w:ascii="Garamond" w:hAnsi="Garamond"/>
          <w:color w:val="3333CC"/>
          <w:sz w:val="27"/>
          <w:szCs w:val="27"/>
        </w:rPr>
        <w:t>vengono messe o</w:t>
      </w:r>
      <w:r>
        <w:rPr>
          <w:rFonts w:ascii="Garamond" w:hAnsi="Garamond"/>
          <w:color w:val="3333CC"/>
          <w:sz w:val="27"/>
          <w:szCs w:val="27"/>
        </w:rPr>
        <w:t xml:space="preserve"> </w:t>
      </w:r>
      <w:r>
        <w:rPr>
          <w:rStyle w:val="hps"/>
          <w:rFonts w:ascii="Garamond" w:hAnsi="Garamond"/>
          <w:color w:val="3333CC"/>
          <w:sz w:val="27"/>
          <w:szCs w:val="27"/>
        </w:rPr>
        <w:t>preparate</w:t>
      </w:r>
      <w:r>
        <w:rPr>
          <w:rFonts w:ascii="Garamond" w:hAnsi="Garamond"/>
          <w:color w:val="3333CC"/>
          <w:sz w:val="27"/>
          <w:szCs w:val="27"/>
        </w:rPr>
        <w:t xml:space="preserve"> </w:t>
      </w:r>
      <w:r>
        <w:rPr>
          <w:rStyle w:val="hps"/>
          <w:rFonts w:ascii="Garamond" w:hAnsi="Garamond"/>
          <w:color w:val="3333CC"/>
          <w:sz w:val="27"/>
          <w:szCs w:val="27"/>
        </w:rPr>
        <w:t>ad assumere</w:t>
      </w:r>
      <w:r>
        <w:rPr>
          <w:rFonts w:ascii="Garamond" w:hAnsi="Garamond"/>
          <w:color w:val="3333CC"/>
          <w:sz w:val="27"/>
          <w:szCs w:val="27"/>
        </w:rPr>
        <w:t xml:space="preserve"> </w:t>
      </w:r>
      <w:r>
        <w:rPr>
          <w:rStyle w:val="hps"/>
          <w:rFonts w:ascii="Garamond" w:hAnsi="Garamond"/>
          <w:color w:val="3333CC"/>
          <w:sz w:val="27"/>
          <w:szCs w:val="27"/>
        </w:rPr>
        <w:t>posizioni autorevoli,</w:t>
      </w:r>
      <w:r>
        <w:rPr>
          <w:rFonts w:ascii="Garamond" w:hAnsi="Garamond"/>
          <w:color w:val="3333CC"/>
          <w:sz w:val="27"/>
          <w:szCs w:val="27"/>
        </w:rPr>
        <w:t xml:space="preserve"> </w:t>
      </w:r>
      <w:r>
        <w:rPr>
          <w:rStyle w:val="hps"/>
          <w:rFonts w:ascii="Garamond" w:hAnsi="Garamond"/>
          <w:color w:val="3333CC"/>
          <w:sz w:val="27"/>
          <w:szCs w:val="27"/>
        </w:rPr>
        <w:t>posizioni di potere</w:t>
      </w:r>
      <w:r>
        <w:rPr>
          <w:rFonts w:ascii="Garamond" w:hAnsi="Garamond"/>
          <w:color w:val="3333CC"/>
          <w:sz w:val="27"/>
          <w:szCs w:val="27"/>
        </w:rPr>
        <w:t xml:space="preserve">. </w:t>
      </w:r>
      <w:r>
        <w:rPr>
          <w:rStyle w:val="hps"/>
          <w:rFonts w:ascii="Garamond" w:hAnsi="Garamond"/>
          <w:color w:val="3333CC"/>
          <w:sz w:val="27"/>
          <w:szCs w:val="27"/>
        </w:rPr>
        <w:t>Esse manterranno un</w:t>
      </w:r>
      <w:r>
        <w:rPr>
          <w:rFonts w:ascii="Garamond" w:hAnsi="Garamond"/>
          <w:color w:val="3333CC"/>
          <w:sz w:val="27"/>
          <w:szCs w:val="27"/>
        </w:rPr>
        <w:t xml:space="preserve"> </w:t>
      </w:r>
      <w:r>
        <w:rPr>
          <w:rStyle w:val="hps"/>
          <w:rFonts w:ascii="Garamond" w:hAnsi="Garamond"/>
          <w:b/>
          <w:bCs/>
          <w:color w:val="3333CC"/>
          <w:sz w:val="27"/>
          <w:szCs w:val="27"/>
        </w:rPr>
        <w:t>profilo basso</w:t>
      </w:r>
      <w:r>
        <w:rPr>
          <w:rStyle w:val="hps"/>
          <w:rFonts w:ascii="Garamond" w:hAnsi="Garamond"/>
          <w:color w:val="3333CC"/>
          <w:sz w:val="27"/>
          <w:szCs w:val="27"/>
        </w:rPr>
        <w:t>,</w:t>
      </w:r>
      <w:r>
        <w:rPr>
          <w:rFonts w:ascii="Garamond" w:hAnsi="Garamond"/>
          <w:color w:val="3333CC"/>
          <w:sz w:val="27"/>
          <w:szCs w:val="27"/>
        </w:rPr>
        <w:t xml:space="preserve"> </w:t>
      </w:r>
      <w:r>
        <w:rPr>
          <w:rStyle w:val="hps"/>
          <w:rFonts w:ascii="Garamond" w:hAnsi="Garamond"/>
          <w:color w:val="3333CC"/>
          <w:sz w:val="27"/>
          <w:szCs w:val="27"/>
        </w:rPr>
        <w:t>probabilmente</w:t>
      </w:r>
      <w:r>
        <w:rPr>
          <w:rFonts w:ascii="Garamond" w:hAnsi="Garamond"/>
          <w:color w:val="3333CC"/>
          <w:sz w:val="27"/>
          <w:szCs w:val="27"/>
        </w:rPr>
        <w:t xml:space="preserve"> </w:t>
      </w:r>
      <w:r>
        <w:rPr>
          <w:rStyle w:val="hps"/>
          <w:rFonts w:ascii="Garamond" w:hAnsi="Garamond"/>
          <w:color w:val="3333CC"/>
          <w:sz w:val="27"/>
          <w:szCs w:val="27"/>
        </w:rPr>
        <w:t>nell’ombra</w:t>
      </w:r>
      <w:r>
        <w:rPr>
          <w:rFonts w:ascii="Garamond" w:hAnsi="Garamond"/>
          <w:color w:val="3333CC"/>
          <w:sz w:val="27"/>
          <w:szCs w:val="27"/>
        </w:rPr>
        <w:t xml:space="preserve">, </w:t>
      </w:r>
      <w:r>
        <w:rPr>
          <w:rStyle w:val="hps"/>
          <w:rFonts w:ascii="Garamond" w:hAnsi="Garamond"/>
          <w:color w:val="3333CC"/>
          <w:sz w:val="27"/>
          <w:szCs w:val="27"/>
        </w:rPr>
        <w:t>fino a quando</w:t>
      </w:r>
      <w:r>
        <w:rPr>
          <w:rFonts w:ascii="Garamond" w:hAnsi="Garamond"/>
          <w:color w:val="3333CC"/>
          <w:sz w:val="27"/>
          <w:szCs w:val="27"/>
        </w:rPr>
        <w:t xml:space="preserve"> </w:t>
      </w:r>
      <w:r>
        <w:rPr>
          <w:rStyle w:val="hps"/>
          <w:rFonts w:ascii="Garamond" w:hAnsi="Garamond"/>
          <w:color w:val="3333CC"/>
          <w:sz w:val="27"/>
          <w:szCs w:val="27"/>
        </w:rPr>
        <w:t>non giungerà il momento di</w:t>
      </w:r>
      <w:r>
        <w:rPr>
          <w:rFonts w:ascii="Garamond" w:hAnsi="Garamond"/>
          <w:color w:val="3333CC"/>
          <w:sz w:val="27"/>
          <w:szCs w:val="27"/>
        </w:rPr>
        <w:t xml:space="preserve"> </w:t>
      </w:r>
      <w:r>
        <w:rPr>
          <w:rStyle w:val="hps"/>
          <w:rFonts w:ascii="Garamond" w:hAnsi="Garamond"/>
          <w:color w:val="3333CC"/>
          <w:sz w:val="27"/>
          <w:szCs w:val="27"/>
        </w:rPr>
        <w:t>fare un passo avanti</w:t>
      </w:r>
      <w:r>
        <w:rPr>
          <w:rFonts w:ascii="Garamond" w:hAnsi="Garamond"/>
          <w:color w:val="3333CC"/>
          <w:sz w:val="27"/>
          <w:szCs w:val="27"/>
        </w:rPr>
        <w:t xml:space="preserve"> </w:t>
      </w:r>
      <w:r>
        <w:rPr>
          <w:rStyle w:val="hps"/>
          <w:rFonts w:ascii="Garamond" w:hAnsi="Garamond"/>
          <w:color w:val="3333CC"/>
          <w:sz w:val="27"/>
          <w:szCs w:val="27"/>
        </w:rPr>
        <w:t xml:space="preserve">e </w:t>
      </w:r>
      <w:r>
        <w:rPr>
          <w:rStyle w:val="hps"/>
          <w:rFonts w:ascii="Garamond" w:hAnsi="Garamond"/>
          <w:color w:val="3333CC"/>
          <w:sz w:val="27"/>
          <w:szCs w:val="27"/>
        </w:rPr>
        <w:lastRenderedPageBreak/>
        <w:t>farsi conoscere</w:t>
      </w:r>
      <w:r>
        <w:rPr>
          <w:rFonts w:ascii="Garamond" w:hAnsi="Garamond"/>
          <w:color w:val="3333CC"/>
          <w:sz w:val="27"/>
          <w:szCs w:val="27"/>
        </w:rPr>
        <w:t xml:space="preserve">. </w:t>
      </w:r>
      <w:r>
        <w:rPr>
          <w:rStyle w:val="hps"/>
          <w:rFonts w:ascii="Garamond" w:hAnsi="Garamond"/>
          <w:color w:val="3333CC"/>
          <w:sz w:val="27"/>
          <w:szCs w:val="27"/>
        </w:rPr>
        <w:t>Saranno</w:t>
      </w:r>
      <w:r>
        <w:rPr>
          <w:rFonts w:ascii="Garamond" w:hAnsi="Garamond"/>
          <w:color w:val="3333CC"/>
          <w:sz w:val="27"/>
          <w:szCs w:val="27"/>
        </w:rPr>
        <w:t xml:space="preserve"> </w:t>
      </w:r>
      <w:r>
        <w:rPr>
          <w:rStyle w:val="hps"/>
          <w:rFonts w:ascii="Garamond" w:hAnsi="Garamond"/>
          <w:color w:val="3333CC"/>
          <w:sz w:val="27"/>
          <w:szCs w:val="27"/>
        </w:rPr>
        <w:t>dinamiche</w:t>
      </w:r>
      <w:r>
        <w:rPr>
          <w:rFonts w:ascii="Garamond" w:hAnsi="Garamond"/>
          <w:color w:val="3333CC"/>
          <w:sz w:val="27"/>
          <w:szCs w:val="27"/>
        </w:rPr>
        <w:t xml:space="preserve">, </w:t>
      </w:r>
      <w:r>
        <w:rPr>
          <w:rStyle w:val="hps"/>
          <w:rFonts w:ascii="Garamond" w:hAnsi="Garamond"/>
          <w:color w:val="3333CC"/>
          <w:sz w:val="27"/>
          <w:szCs w:val="27"/>
        </w:rPr>
        <w:t>forti</w:t>
      </w:r>
      <w:r>
        <w:rPr>
          <w:rFonts w:ascii="Garamond" w:hAnsi="Garamond"/>
          <w:color w:val="3333CC"/>
          <w:sz w:val="27"/>
          <w:szCs w:val="27"/>
        </w:rPr>
        <w:t xml:space="preserve"> </w:t>
      </w:r>
      <w:r>
        <w:rPr>
          <w:rStyle w:val="hps"/>
          <w:rFonts w:ascii="Garamond" w:hAnsi="Garamond"/>
          <w:color w:val="3333CC"/>
          <w:sz w:val="27"/>
          <w:szCs w:val="27"/>
        </w:rPr>
        <w:t>e porteranno</w:t>
      </w:r>
      <w:r>
        <w:rPr>
          <w:rFonts w:ascii="Garamond" w:hAnsi="Garamond"/>
          <w:color w:val="3333CC"/>
          <w:sz w:val="27"/>
          <w:szCs w:val="27"/>
        </w:rPr>
        <w:t xml:space="preserve"> </w:t>
      </w:r>
      <w:r>
        <w:rPr>
          <w:rStyle w:val="hps"/>
          <w:rFonts w:ascii="Garamond" w:hAnsi="Garamond"/>
          <w:color w:val="3333CC"/>
          <w:sz w:val="27"/>
          <w:szCs w:val="27"/>
        </w:rPr>
        <w:t>una nuova visione</w:t>
      </w:r>
      <w:r>
        <w:rPr>
          <w:rFonts w:ascii="Garamond" w:hAnsi="Garamond"/>
          <w:color w:val="3333CC"/>
          <w:sz w:val="27"/>
          <w:szCs w:val="27"/>
        </w:rPr>
        <w:t xml:space="preserve"> </w:t>
      </w:r>
      <w:r>
        <w:rPr>
          <w:rStyle w:val="hps"/>
          <w:rFonts w:ascii="Garamond" w:hAnsi="Garamond"/>
          <w:color w:val="3333CC"/>
          <w:sz w:val="27"/>
          <w:szCs w:val="27"/>
        </w:rPr>
        <w:t>per l'umanità</w:t>
      </w:r>
      <w:r>
        <w:rPr>
          <w:rFonts w:ascii="Garamond" w:hAnsi="Garamond"/>
          <w:color w:val="3333CC"/>
          <w:sz w:val="27"/>
          <w:szCs w:val="27"/>
        </w:rPr>
        <w:t xml:space="preserve">, </w:t>
      </w:r>
      <w:r>
        <w:rPr>
          <w:rStyle w:val="hps"/>
          <w:rFonts w:ascii="Garamond" w:hAnsi="Garamond"/>
          <w:color w:val="3333CC"/>
          <w:sz w:val="27"/>
          <w:szCs w:val="27"/>
        </w:rPr>
        <w:t>che</w:t>
      </w:r>
      <w:r>
        <w:rPr>
          <w:rFonts w:ascii="Garamond" w:hAnsi="Garamond"/>
          <w:color w:val="3333CC"/>
          <w:sz w:val="27"/>
          <w:szCs w:val="27"/>
        </w:rPr>
        <w:t xml:space="preserve"> </w:t>
      </w:r>
      <w:r>
        <w:rPr>
          <w:rStyle w:val="hps"/>
          <w:rFonts w:ascii="Garamond" w:hAnsi="Garamond"/>
          <w:color w:val="3333CC"/>
          <w:sz w:val="27"/>
          <w:szCs w:val="27"/>
        </w:rPr>
        <w:t>sarà al servizio di</w:t>
      </w:r>
      <w:r>
        <w:rPr>
          <w:rFonts w:ascii="Garamond" w:hAnsi="Garamond"/>
          <w:color w:val="3333CC"/>
          <w:sz w:val="27"/>
          <w:szCs w:val="27"/>
        </w:rPr>
        <w:t xml:space="preserve"> </w:t>
      </w:r>
      <w:r>
        <w:rPr>
          <w:rStyle w:val="hps"/>
          <w:rFonts w:ascii="Garamond" w:hAnsi="Garamond"/>
          <w:color w:val="3333CC"/>
          <w:sz w:val="27"/>
          <w:szCs w:val="27"/>
        </w:rPr>
        <w:t>tutte le persone,</w:t>
      </w:r>
      <w:r>
        <w:rPr>
          <w:rFonts w:ascii="Garamond" w:hAnsi="Garamond"/>
          <w:color w:val="3333CC"/>
          <w:sz w:val="27"/>
          <w:szCs w:val="27"/>
        </w:rPr>
        <w:t xml:space="preserve"> </w:t>
      </w:r>
      <w:r>
        <w:rPr>
          <w:rStyle w:val="hps"/>
          <w:rFonts w:ascii="Garamond" w:hAnsi="Garamond"/>
          <w:color w:val="3333CC"/>
          <w:sz w:val="27"/>
          <w:szCs w:val="27"/>
        </w:rPr>
        <w:t>e creeranno</w:t>
      </w:r>
      <w:r>
        <w:rPr>
          <w:rFonts w:ascii="Garamond" w:hAnsi="Garamond"/>
          <w:color w:val="3333CC"/>
          <w:sz w:val="27"/>
          <w:szCs w:val="27"/>
        </w:rPr>
        <w:t xml:space="preserve"> </w:t>
      </w:r>
      <w:r>
        <w:rPr>
          <w:rStyle w:val="hps"/>
          <w:rFonts w:ascii="Garamond" w:hAnsi="Garamond"/>
          <w:color w:val="3333CC"/>
          <w:sz w:val="27"/>
          <w:szCs w:val="27"/>
        </w:rPr>
        <w:t>le basi per</w:t>
      </w:r>
      <w:r>
        <w:rPr>
          <w:rFonts w:ascii="Garamond" w:hAnsi="Garamond"/>
          <w:color w:val="3333CC"/>
          <w:sz w:val="27"/>
          <w:szCs w:val="27"/>
        </w:rPr>
        <w:t xml:space="preserve"> </w:t>
      </w:r>
      <w:r>
        <w:rPr>
          <w:rStyle w:val="hps"/>
          <w:rFonts w:ascii="Garamond" w:hAnsi="Garamond"/>
          <w:color w:val="3333CC"/>
          <w:sz w:val="27"/>
          <w:szCs w:val="27"/>
        </w:rPr>
        <w:t>la Nuova Era</w:t>
      </w:r>
      <w:r>
        <w:rPr>
          <w:rFonts w:ascii="Garamond" w:hAnsi="Garamond"/>
          <w:color w:val="3333CC"/>
          <w:sz w:val="27"/>
          <w:szCs w:val="27"/>
        </w:rPr>
        <w:t xml:space="preserve"> </w:t>
      </w:r>
      <w:r>
        <w:rPr>
          <w:rStyle w:val="hps"/>
          <w:rFonts w:ascii="Garamond" w:hAnsi="Garamond"/>
          <w:color w:val="3333CC"/>
          <w:sz w:val="27"/>
          <w:szCs w:val="27"/>
        </w:rPr>
        <w:t>a venire.</w:t>
      </w:r>
    </w:p>
    <w:p w:rsidR="00302C20" w:rsidRDefault="00302C20" w:rsidP="00302C20">
      <w:pPr>
        <w:pStyle w:val="NormaleWeb"/>
        <w:jc w:val="both"/>
      </w:pPr>
      <w:r>
        <w:rPr>
          <w:rStyle w:val="hps"/>
          <w:rFonts w:ascii="Garamond" w:hAnsi="Garamond"/>
          <w:color w:val="3333CC"/>
          <w:sz w:val="27"/>
          <w:szCs w:val="27"/>
        </w:rPr>
        <w:t>E così</w:t>
      </w:r>
      <w:r>
        <w:rPr>
          <w:rFonts w:ascii="Garamond" w:hAnsi="Garamond"/>
          <w:color w:val="3333CC"/>
          <w:sz w:val="27"/>
          <w:szCs w:val="27"/>
        </w:rPr>
        <w:t xml:space="preserve"> </w:t>
      </w:r>
      <w:r>
        <w:rPr>
          <w:rStyle w:val="hps"/>
          <w:rFonts w:ascii="Garamond" w:hAnsi="Garamond"/>
          <w:color w:val="3333CC"/>
          <w:sz w:val="27"/>
          <w:szCs w:val="27"/>
        </w:rPr>
        <w:t>vi diciamo</w:t>
      </w:r>
      <w:r>
        <w:rPr>
          <w:rFonts w:ascii="Garamond" w:hAnsi="Garamond"/>
          <w:color w:val="3333CC"/>
          <w:sz w:val="27"/>
          <w:szCs w:val="27"/>
        </w:rPr>
        <w:t xml:space="preserve">, </w:t>
      </w:r>
      <w:r>
        <w:rPr>
          <w:rStyle w:val="hps"/>
          <w:rFonts w:ascii="Garamond" w:hAnsi="Garamond"/>
          <w:b/>
          <w:bCs/>
          <w:i/>
          <w:iCs/>
          <w:color w:val="3333CC"/>
          <w:sz w:val="27"/>
          <w:szCs w:val="27"/>
        </w:rPr>
        <w:t>“Restate saldi</w:t>
      </w:r>
      <w:r>
        <w:rPr>
          <w:rFonts w:ascii="Garamond" w:hAnsi="Garamond"/>
          <w:b/>
          <w:bCs/>
          <w:i/>
          <w:iCs/>
          <w:color w:val="3333CC"/>
          <w:sz w:val="27"/>
          <w:szCs w:val="27"/>
        </w:rPr>
        <w:t>, amati.”</w:t>
      </w:r>
      <w:r>
        <w:rPr>
          <w:rFonts w:ascii="Garamond" w:hAnsi="Garamond"/>
          <w:color w:val="3333CC"/>
          <w:sz w:val="27"/>
          <w:szCs w:val="27"/>
        </w:rPr>
        <w:t xml:space="preserve"> </w:t>
      </w:r>
      <w:r>
        <w:rPr>
          <w:rStyle w:val="hps"/>
          <w:rFonts w:ascii="Garamond" w:hAnsi="Garamond"/>
          <w:color w:val="3333CC"/>
          <w:sz w:val="27"/>
          <w:szCs w:val="27"/>
        </w:rPr>
        <w:t>Questo è il momento</w:t>
      </w:r>
      <w:r>
        <w:rPr>
          <w:rFonts w:ascii="Garamond" w:hAnsi="Garamond"/>
          <w:color w:val="3333CC"/>
          <w:sz w:val="27"/>
          <w:szCs w:val="27"/>
        </w:rPr>
        <w:t xml:space="preserve"> </w:t>
      </w:r>
      <w:r>
        <w:rPr>
          <w:rStyle w:val="hps"/>
          <w:rFonts w:ascii="Garamond" w:hAnsi="Garamond"/>
          <w:color w:val="3333CC"/>
          <w:sz w:val="27"/>
          <w:szCs w:val="27"/>
        </w:rPr>
        <w:t>di cercare</w:t>
      </w:r>
      <w:r>
        <w:rPr>
          <w:rFonts w:ascii="Garamond" w:hAnsi="Garamond"/>
          <w:color w:val="3333CC"/>
          <w:sz w:val="27"/>
          <w:szCs w:val="27"/>
        </w:rPr>
        <w:t xml:space="preserve"> </w:t>
      </w:r>
      <w:r>
        <w:rPr>
          <w:rStyle w:val="hps"/>
          <w:rFonts w:ascii="Garamond" w:hAnsi="Garamond"/>
          <w:color w:val="3333CC"/>
          <w:sz w:val="27"/>
          <w:szCs w:val="27"/>
        </w:rPr>
        <w:t>la vostra verità,</w:t>
      </w:r>
      <w:r>
        <w:rPr>
          <w:rFonts w:ascii="Garamond" w:hAnsi="Garamond"/>
          <w:color w:val="3333CC"/>
          <w:sz w:val="27"/>
          <w:szCs w:val="27"/>
        </w:rPr>
        <w:t xml:space="preserve"> </w:t>
      </w:r>
      <w:r>
        <w:rPr>
          <w:rStyle w:val="hps"/>
          <w:rFonts w:ascii="Garamond" w:hAnsi="Garamond"/>
          <w:color w:val="3333CC"/>
          <w:sz w:val="27"/>
          <w:szCs w:val="27"/>
        </w:rPr>
        <w:t>di prendere</w:t>
      </w:r>
      <w:r>
        <w:rPr>
          <w:rFonts w:ascii="Garamond" w:hAnsi="Garamond"/>
          <w:color w:val="3333CC"/>
          <w:sz w:val="27"/>
          <w:szCs w:val="27"/>
        </w:rPr>
        <w:t xml:space="preserve"> </w:t>
      </w:r>
      <w:r>
        <w:rPr>
          <w:rStyle w:val="hps"/>
          <w:rFonts w:ascii="Garamond" w:hAnsi="Garamond"/>
          <w:color w:val="3333CC"/>
          <w:sz w:val="27"/>
          <w:szCs w:val="27"/>
        </w:rPr>
        <w:t>ancora una volta</w:t>
      </w:r>
      <w:r>
        <w:rPr>
          <w:rFonts w:ascii="Garamond" w:hAnsi="Garamond"/>
          <w:color w:val="3333CC"/>
          <w:sz w:val="27"/>
          <w:szCs w:val="27"/>
        </w:rPr>
        <w:t xml:space="preserve"> </w:t>
      </w:r>
      <w:r>
        <w:rPr>
          <w:rStyle w:val="hps"/>
          <w:rFonts w:ascii="Garamond" w:hAnsi="Garamond"/>
          <w:color w:val="3333CC"/>
          <w:sz w:val="27"/>
          <w:szCs w:val="27"/>
        </w:rPr>
        <w:t>il controllo</w:t>
      </w:r>
      <w:r>
        <w:rPr>
          <w:rFonts w:ascii="Garamond" w:hAnsi="Garamond"/>
          <w:color w:val="3333CC"/>
          <w:sz w:val="27"/>
          <w:szCs w:val="27"/>
        </w:rPr>
        <w:t xml:space="preserve"> </w:t>
      </w:r>
      <w:r>
        <w:rPr>
          <w:rStyle w:val="hps"/>
          <w:rFonts w:ascii="Garamond" w:hAnsi="Garamond"/>
          <w:color w:val="3333CC"/>
          <w:sz w:val="27"/>
          <w:szCs w:val="27"/>
        </w:rPr>
        <w:t>ed il dominio</w:t>
      </w:r>
      <w:r>
        <w:rPr>
          <w:rFonts w:ascii="Garamond" w:hAnsi="Garamond"/>
          <w:color w:val="3333CC"/>
          <w:sz w:val="27"/>
          <w:szCs w:val="27"/>
        </w:rPr>
        <w:t xml:space="preserve"> </w:t>
      </w:r>
      <w:r>
        <w:rPr>
          <w:rStyle w:val="hps"/>
          <w:rFonts w:ascii="Garamond" w:hAnsi="Garamond"/>
          <w:color w:val="3333CC"/>
          <w:sz w:val="27"/>
          <w:szCs w:val="27"/>
        </w:rPr>
        <w:t>del vostro</w:t>
      </w:r>
      <w:r>
        <w:rPr>
          <w:rFonts w:ascii="Garamond" w:hAnsi="Garamond"/>
          <w:color w:val="3333CC"/>
          <w:sz w:val="27"/>
          <w:szCs w:val="27"/>
        </w:rPr>
        <w:t xml:space="preserve"> </w:t>
      </w:r>
      <w:r>
        <w:rPr>
          <w:rStyle w:val="hps"/>
          <w:rFonts w:ascii="Garamond" w:hAnsi="Garamond"/>
          <w:color w:val="3333CC"/>
          <w:sz w:val="27"/>
          <w:szCs w:val="27"/>
        </w:rPr>
        <w:t>mondo</w:t>
      </w:r>
      <w:r>
        <w:rPr>
          <w:rFonts w:ascii="Garamond" w:hAnsi="Garamond"/>
          <w:color w:val="3333CC"/>
          <w:sz w:val="27"/>
          <w:szCs w:val="27"/>
        </w:rPr>
        <w:t xml:space="preserve">, </w:t>
      </w:r>
      <w:r>
        <w:rPr>
          <w:rStyle w:val="hps"/>
          <w:rFonts w:ascii="Garamond" w:hAnsi="Garamond"/>
          <w:color w:val="3333CC"/>
          <w:sz w:val="27"/>
          <w:szCs w:val="27"/>
        </w:rPr>
        <w:t>di ricordare</w:t>
      </w:r>
      <w:r>
        <w:rPr>
          <w:rFonts w:ascii="Garamond" w:hAnsi="Garamond"/>
          <w:color w:val="3333CC"/>
          <w:sz w:val="27"/>
          <w:szCs w:val="27"/>
        </w:rPr>
        <w:t xml:space="preserve"> </w:t>
      </w:r>
      <w:r>
        <w:rPr>
          <w:rStyle w:val="hps"/>
          <w:rFonts w:ascii="Garamond" w:hAnsi="Garamond"/>
          <w:color w:val="3333CC"/>
          <w:sz w:val="27"/>
          <w:szCs w:val="27"/>
        </w:rPr>
        <w:t>che siete rappresentanti</w:t>
      </w:r>
      <w:r>
        <w:rPr>
          <w:rFonts w:ascii="Garamond" w:hAnsi="Garamond"/>
          <w:color w:val="3333CC"/>
          <w:sz w:val="27"/>
          <w:szCs w:val="27"/>
        </w:rPr>
        <w:t xml:space="preserve"> </w:t>
      </w:r>
      <w:r>
        <w:rPr>
          <w:rStyle w:val="hps"/>
          <w:rFonts w:ascii="Garamond" w:hAnsi="Garamond"/>
          <w:color w:val="3333CC"/>
          <w:sz w:val="27"/>
          <w:szCs w:val="27"/>
        </w:rPr>
        <w:t>del Creatore</w:t>
      </w:r>
      <w:r>
        <w:rPr>
          <w:rFonts w:ascii="Garamond" w:hAnsi="Garamond"/>
          <w:color w:val="3333CC"/>
          <w:sz w:val="27"/>
          <w:szCs w:val="27"/>
        </w:rPr>
        <w:t xml:space="preserve"> </w:t>
      </w:r>
      <w:r>
        <w:rPr>
          <w:rStyle w:val="hps"/>
          <w:rFonts w:ascii="Garamond" w:hAnsi="Garamond"/>
          <w:color w:val="3333CC"/>
          <w:sz w:val="27"/>
          <w:szCs w:val="27"/>
        </w:rPr>
        <w:t>in una importante missione chiamata</w:t>
      </w:r>
      <w:r>
        <w:rPr>
          <w:rFonts w:ascii="Garamond" w:hAnsi="Garamond"/>
          <w:color w:val="3333CC"/>
          <w:sz w:val="27"/>
          <w:szCs w:val="27"/>
        </w:rPr>
        <w:t xml:space="preserve"> </w:t>
      </w:r>
      <w:r>
        <w:rPr>
          <w:rStyle w:val="hps"/>
          <w:rFonts w:ascii="Garamond" w:hAnsi="Garamond"/>
          <w:b/>
          <w:bCs/>
          <w:i/>
          <w:iCs/>
          <w:color w:val="3333CC"/>
          <w:sz w:val="27"/>
          <w:szCs w:val="27"/>
        </w:rPr>
        <w:t>"</w:t>
      </w:r>
      <w:r>
        <w:rPr>
          <w:rFonts w:ascii="Garamond" w:hAnsi="Garamond"/>
          <w:b/>
          <w:bCs/>
          <w:i/>
          <w:iCs/>
          <w:color w:val="3333CC"/>
          <w:sz w:val="27"/>
          <w:szCs w:val="27"/>
        </w:rPr>
        <w:t xml:space="preserve">l'evoluzione </w:t>
      </w:r>
      <w:r>
        <w:rPr>
          <w:rStyle w:val="hps"/>
          <w:rFonts w:ascii="Garamond" w:hAnsi="Garamond"/>
          <w:b/>
          <w:bCs/>
          <w:i/>
          <w:iCs/>
          <w:color w:val="3333CC"/>
          <w:sz w:val="27"/>
          <w:szCs w:val="27"/>
        </w:rPr>
        <w:t>dell'umanità e del</w:t>
      </w:r>
      <w:r>
        <w:rPr>
          <w:rFonts w:ascii="Garamond" w:hAnsi="Garamond"/>
          <w:b/>
          <w:bCs/>
          <w:i/>
          <w:iCs/>
          <w:color w:val="3333CC"/>
          <w:sz w:val="27"/>
          <w:szCs w:val="27"/>
        </w:rPr>
        <w:t xml:space="preserve"> </w:t>
      </w:r>
      <w:r>
        <w:rPr>
          <w:rStyle w:val="hps"/>
          <w:rFonts w:ascii="Garamond" w:hAnsi="Garamond"/>
          <w:b/>
          <w:bCs/>
          <w:i/>
          <w:iCs/>
          <w:color w:val="3333CC"/>
          <w:sz w:val="27"/>
          <w:szCs w:val="27"/>
        </w:rPr>
        <w:t>pianeta Terra</w:t>
      </w:r>
      <w:r>
        <w:rPr>
          <w:rFonts w:ascii="Garamond" w:hAnsi="Garamond"/>
          <w:b/>
          <w:bCs/>
          <w:i/>
          <w:iCs/>
          <w:color w:val="3333CC"/>
          <w:sz w:val="27"/>
          <w:szCs w:val="27"/>
        </w:rPr>
        <w:t xml:space="preserve">." </w:t>
      </w:r>
      <w:r>
        <w:rPr>
          <w:rStyle w:val="hps"/>
          <w:rFonts w:ascii="Garamond" w:hAnsi="Garamond"/>
          <w:color w:val="3333CC"/>
          <w:sz w:val="27"/>
          <w:szCs w:val="27"/>
        </w:rPr>
        <w:t>Accettate il vostro</w:t>
      </w:r>
      <w:r>
        <w:rPr>
          <w:rFonts w:ascii="Garamond" w:hAnsi="Garamond"/>
          <w:color w:val="3333CC"/>
          <w:sz w:val="27"/>
          <w:szCs w:val="27"/>
        </w:rPr>
        <w:t xml:space="preserve"> </w:t>
      </w:r>
      <w:r>
        <w:rPr>
          <w:rStyle w:val="hps"/>
          <w:rFonts w:ascii="Garamond" w:hAnsi="Garamond"/>
          <w:color w:val="3333CC"/>
          <w:sz w:val="27"/>
          <w:szCs w:val="27"/>
        </w:rPr>
        <w:t>potere come maestri di</w:t>
      </w:r>
      <w:r>
        <w:rPr>
          <w:rFonts w:ascii="Garamond" w:hAnsi="Garamond"/>
          <w:color w:val="3333CC"/>
          <w:sz w:val="27"/>
          <w:szCs w:val="27"/>
        </w:rPr>
        <w:t xml:space="preserve"> </w:t>
      </w:r>
      <w:proofErr w:type="spellStart"/>
      <w:r>
        <w:rPr>
          <w:rStyle w:val="hps"/>
          <w:rFonts w:ascii="Garamond" w:hAnsi="Garamond"/>
          <w:color w:val="3333CC"/>
          <w:sz w:val="27"/>
          <w:szCs w:val="27"/>
        </w:rPr>
        <w:t>co-creazione</w:t>
      </w:r>
      <w:proofErr w:type="spellEnd"/>
      <w:r>
        <w:rPr>
          <w:rFonts w:ascii="Garamond" w:hAnsi="Garamond"/>
          <w:color w:val="3333CC"/>
          <w:sz w:val="27"/>
          <w:szCs w:val="27"/>
        </w:rPr>
        <w:t xml:space="preserve">. </w:t>
      </w:r>
      <w:r>
        <w:rPr>
          <w:rStyle w:val="hps"/>
          <w:rFonts w:ascii="Garamond" w:hAnsi="Garamond"/>
          <w:color w:val="3333CC"/>
          <w:sz w:val="27"/>
          <w:szCs w:val="27"/>
        </w:rPr>
        <w:t>Accettate</w:t>
      </w:r>
      <w:r>
        <w:rPr>
          <w:rFonts w:ascii="Garamond" w:hAnsi="Garamond"/>
          <w:color w:val="3333CC"/>
          <w:sz w:val="27"/>
          <w:szCs w:val="27"/>
        </w:rPr>
        <w:t xml:space="preserve"> </w:t>
      </w:r>
      <w:r>
        <w:rPr>
          <w:rStyle w:val="hps"/>
          <w:rFonts w:ascii="Garamond" w:hAnsi="Garamond"/>
          <w:color w:val="3333CC"/>
          <w:sz w:val="27"/>
          <w:szCs w:val="27"/>
        </w:rPr>
        <w:t>ed attivate</w:t>
      </w:r>
      <w:r>
        <w:rPr>
          <w:rFonts w:ascii="Garamond" w:hAnsi="Garamond"/>
          <w:color w:val="3333CC"/>
          <w:sz w:val="27"/>
          <w:szCs w:val="27"/>
        </w:rPr>
        <w:t xml:space="preserve"> </w:t>
      </w:r>
      <w:r>
        <w:rPr>
          <w:rStyle w:val="hps"/>
          <w:rFonts w:ascii="Garamond" w:hAnsi="Garamond"/>
          <w:color w:val="3333CC"/>
          <w:sz w:val="27"/>
          <w:szCs w:val="27"/>
        </w:rPr>
        <w:t>i doni</w:t>
      </w:r>
      <w:r>
        <w:rPr>
          <w:rFonts w:ascii="Garamond" w:hAnsi="Garamond"/>
          <w:color w:val="3333CC"/>
          <w:sz w:val="27"/>
          <w:szCs w:val="27"/>
        </w:rPr>
        <w:t xml:space="preserve"> che vi </w:t>
      </w:r>
      <w:r>
        <w:rPr>
          <w:rStyle w:val="hps"/>
          <w:rFonts w:ascii="Garamond" w:hAnsi="Garamond"/>
          <w:color w:val="3333CC"/>
          <w:sz w:val="27"/>
          <w:szCs w:val="27"/>
        </w:rPr>
        <w:t>sono stati</w:t>
      </w:r>
      <w:r>
        <w:rPr>
          <w:rFonts w:ascii="Garamond" w:hAnsi="Garamond"/>
          <w:color w:val="3333CC"/>
          <w:sz w:val="27"/>
          <w:szCs w:val="27"/>
        </w:rPr>
        <w:t xml:space="preserve"> </w:t>
      </w:r>
      <w:r>
        <w:rPr>
          <w:rStyle w:val="hps"/>
          <w:rFonts w:ascii="Garamond" w:hAnsi="Garamond"/>
          <w:color w:val="3333CC"/>
          <w:sz w:val="27"/>
          <w:szCs w:val="27"/>
        </w:rPr>
        <w:t>elargiti</w:t>
      </w:r>
      <w:r>
        <w:rPr>
          <w:rFonts w:ascii="Garamond" w:hAnsi="Garamond"/>
          <w:color w:val="3333CC"/>
          <w:sz w:val="27"/>
          <w:szCs w:val="27"/>
        </w:rPr>
        <w:t xml:space="preserve"> </w:t>
      </w:r>
      <w:r>
        <w:rPr>
          <w:rStyle w:val="hps"/>
          <w:rFonts w:ascii="Garamond" w:hAnsi="Garamond"/>
          <w:color w:val="3333CC"/>
          <w:sz w:val="27"/>
          <w:szCs w:val="27"/>
        </w:rPr>
        <w:t>che giacciono dormienti dentro di voi</w:t>
      </w:r>
      <w:r>
        <w:rPr>
          <w:rFonts w:ascii="Garamond" w:hAnsi="Garamond"/>
          <w:color w:val="3333CC"/>
          <w:sz w:val="27"/>
          <w:szCs w:val="27"/>
        </w:rPr>
        <w:t>.</w:t>
      </w:r>
    </w:p>
    <w:p w:rsidR="00302C20" w:rsidRDefault="00302C20" w:rsidP="00302C20">
      <w:pPr>
        <w:pStyle w:val="NormaleWeb"/>
        <w:jc w:val="both"/>
      </w:pPr>
      <w:r>
        <w:rPr>
          <w:rStyle w:val="hps"/>
          <w:rFonts w:ascii="Garamond" w:hAnsi="Garamond"/>
          <w:color w:val="3333CC"/>
          <w:sz w:val="27"/>
          <w:szCs w:val="27"/>
        </w:rPr>
        <w:t>Questo</w:t>
      </w:r>
      <w:r>
        <w:rPr>
          <w:rFonts w:ascii="Garamond" w:hAnsi="Garamond"/>
          <w:color w:val="3333CC"/>
          <w:sz w:val="27"/>
          <w:szCs w:val="27"/>
        </w:rPr>
        <w:t xml:space="preserve"> </w:t>
      </w:r>
      <w:r>
        <w:rPr>
          <w:rStyle w:val="hps"/>
          <w:rFonts w:ascii="Garamond" w:hAnsi="Garamond"/>
          <w:color w:val="3333CC"/>
          <w:sz w:val="27"/>
          <w:szCs w:val="27"/>
        </w:rPr>
        <w:t>è il tempo del</w:t>
      </w:r>
      <w:r>
        <w:rPr>
          <w:rFonts w:ascii="Garamond" w:hAnsi="Garamond"/>
          <w:color w:val="3333CC"/>
          <w:sz w:val="27"/>
          <w:szCs w:val="27"/>
        </w:rPr>
        <w:t xml:space="preserve"> </w:t>
      </w:r>
      <w:r>
        <w:rPr>
          <w:rStyle w:val="hps"/>
          <w:rFonts w:ascii="Garamond" w:hAnsi="Garamond"/>
          <w:color w:val="3333CC"/>
          <w:sz w:val="27"/>
          <w:szCs w:val="27"/>
        </w:rPr>
        <w:t>risveglio di massa</w:t>
      </w:r>
      <w:r>
        <w:rPr>
          <w:rFonts w:ascii="Garamond" w:hAnsi="Garamond"/>
          <w:color w:val="3333CC"/>
          <w:sz w:val="27"/>
          <w:szCs w:val="27"/>
        </w:rPr>
        <w:t xml:space="preserve"> </w:t>
      </w:r>
      <w:r>
        <w:rPr>
          <w:rStyle w:val="hps"/>
          <w:rFonts w:ascii="Garamond" w:hAnsi="Garamond"/>
          <w:color w:val="3333CC"/>
          <w:sz w:val="27"/>
          <w:szCs w:val="27"/>
        </w:rPr>
        <w:t>mano a mano che sempre più</w:t>
      </w:r>
      <w:r>
        <w:rPr>
          <w:rFonts w:ascii="Garamond" w:hAnsi="Garamond"/>
          <w:color w:val="3333CC"/>
          <w:sz w:val="27"/>
          <w:szCs w:val="27"/>
        </w:rPr>
        <w:t xml:space="preserve"> </w:t>
      </w:r>
      <w:r>
        <w:rPr>
          <w:rStyle w:val="hps"/>
          <w:rFonts w:ascii="Garamond" w:hAnsi="Garamond"/>
          <w:color w:val="3333CC"/>
          <w:sz w:val="27"/>
          <w:szCs w:val="27"/>
        </w:rPr>
        <w:t>care Anime</w:t>
      </w:r>
      <w:r>
        <w:rPr>
          <w:rFonts w:ascii="Garamond" w:hAnsi="Garamond"/>
          <w:color w:val="3333CC"/>
          <w:sz w:val="27"/>
          <w:szCs w:val="27"/>
        </w:rPr>
        <w:t xml:space="preserve"> </w:t>
      </w:r>
      <w:r>
        <w:rPr>
          <w:rStyle w:val="hps"/>
          <w:rFonts w:ascii="Garamond" w:hAnsi="Garamond"/>
          <w:color w:val="3333CC"/>
          <w:sz w:val="27"/>
          <w:szCs w:val="27"/>
        </w:rPr>
        <w:t>iniziano a sentire</w:t>
      </w:r>
      <w:r>
        <w:rPr>
          <w:rFonts w:ascii="Garamond" w:hAnsi="Garamond"/>
          <w:color w:val="3333CC"/>
          <w:sz w:val="27"/>
          <w:szCs w:val="27"/>
        </w:rPr>
        <w:t xml:space="preserve"> </w:t>
      </w:r>
      <w:r>
        <w:rPr>
          <w:rStyle w:val="hps"/>
          <w:rFonts w:ascii="Garamond" w:hAnsi="Garamond"/>
          <w:color w:val="3333CC"/>
          <w:sz w:val="27"/>
          <w:szCs w:val="27"/>
        </w:rPr>
        <w:t>la spinta</w:t>
      </w:r>
      <w:r>
        <w:rPr>
          <w:rFonts w:ascii="Garamond" w:hAnsi="Garamond"/>
          <w:color w:val="3333CC"/>
          <w:sz w:val="27"/>
          <w:szCs w:val="27"/>
        </w:rPr>
        <w:t xml:space="preserve"> </w:t>
      </w:r>
      <w:r>
        <w:rPr>
          <w:rStyle w:val="hps"/>
          <w:rFonts w:ascii="Garamond" w:hAnsi="Garamond"/>
          <w:color w:val="3333CC"/>
          <w:sz w:val="27"/>
          <w:szCs w:val="27"/>
        </w:rPr>
        <w:t>dello Spirito</w:t>
      </w:r>
      <w:r>
        <w:rPr>
          <w:rFonts w:ascii="Garamond" w:hAnsi="Garamond"/>
          <w:color w:val="3333CC"/>
          <w:sz w:val="27"/>
          <w:szCs w:val="27"/>
        </w:rPr>
        <w:t xml:space="preserve"> </w:t>
      </w:r>
      <w:r>
        <w:rPr>
          <w:rStyle w:val="hps"/>
          <w:rFonts w:ascii="Garamond" w:hAnsi="Garamond"/>
          <w:color w:val="3333CC"/>
          <w:sz w:val="27"/>
          <w:szCs w:val="27"/>
        </w:rPr>
        <w:t>e</w:t>
      </w:r>
      <w:r>
        <w:rPr>
          <w:rFonts w:ascii="Garamond" w:hAnsi="Garamond"/>
          <w:color w:val="3333CC"/>
          <w:sz w:val="27"/>
          <w:szCs w:val="27"/>
        </w:rPr>
        <w:t xml:space="preserve"> </w:t>
      </w:r>
      <w:r>
        <w:rPr>
          <w:rStyle w:val="hps"/>
          <w:rFonts w:ascii="Garamond" w:hAnsi="Garamond"/>
          <w:color w:val="3333CC"/>
          <w:sz w:val="27"/>
          <w:szCs w:val="27"/>
        </w:rPr>
        <w:t>a prestare ascolto ai bisbigli</w:t>
      </w:r>
      <w:r>
        <w:rPr>
          <w:rFonts w:ascii="Garamond" w:hAnsi="Garamond"/>
          <w:color w:val="3333CC"/>
          <w:sz w:val="27"/>
          <w:szCs w:val="27"/>
        </w:rPr>
        <w:t xml:space="preserve"> </w:t>
      </w:r>
      <w:r>
        <w:rPr>
          <w:rStyle w:val="hps"/>
          <w:rFonts w:ascii="Garamond" w:hAnsi="Garamond"/>
          <w:color w:val="3333CC"/>
          <w:sz w:val="27"/>
          <w:szCs w:val="27"/>
        </w:rPr>
        <w:t>del proprio</w:t>
      </w:r>
      <w:r>
        <w:rPr>
          <w:rFonts w:ascii="Garamond" w:hAnsi="Garamond"/>
          <w:color w:val="3333CC"/>
          <w:sz w:val="27"/>
          <w:szCs w:val="27"/>
        </w:rPr>
        <w:t xml:space="preserve"> </w:t>
      </w:r>
      <w:r>
        <w:rPr>
          <w:rStyle w:val="hps"/>
          <w:rFonts w:ascii="Garamond" w:hAnsi="Garamond"/>
          <w:color w:val="3333CC"/>
          <w:sz w:val="27"/>
          <w:szCs w:val="27"/>
        </w:rPr>
        <w:t>Sé Spirituale</w:t>
      </w:r>
      <w:r>
        <w:rPr>
          <w:rFonts w:ascii="Garamond" w:hAnsi="Garamond"/>
          <w:color w:val="3333CC"/>
          <w:sz w:val="27"/>
          <w:szCs w:val="27"/>
        </w:rPr>
        <w:t xml:space="preserve">. </w:t>
      </w:r>
      <w:r>
        <w:rPr>
          <w:rStyle w:val="hps"/>
          <w:rFonts w:ascii="Garamond" w:hAnsi="Garamond"/>
          <w:color w:val="3333CC"/>
          <w:sz w:val="27"/>
          <w:szCs w:val="27"/>
        </w:rPr>
        <w:t>Pertanto</w:t>
      </w:r>
      <w:r>
        <w:rPr>
          <w:rFonts w:ascii="Garamond" w:hAnsi="Garamond"/>
          <w:color w:val="3333CC"/>
          <w:sz w:val="27"/>
          <w:szCs w:val="27"/>
        </w:rPr>
        <w:t xml:space="preserve">, </w:t>
      </w:r>
      <w:r>
        <w:rPr>
          <w:rStyle w:val="hps"/>
          <w:rFonts w:ascii="Garamond" w:hAnsi="Garamond"/>
          <w:color w:val="3333CC"/>
          <w:sz w:val="27"/>
          <w:szCs w:val="27"/>
        </w:rPr>
        <w:t>nelle nostre</w:t>
      </w:r>
      <w:r>
        <w:rPr>
          <w:rFonts w:ascii="Garamond" w:hAnsi="Garamond"/>
          <w:color w:val="3333CC"/>
          <w:sz w:val="27"/>
          <w:szCs w:val="27"/>
        </w:rPr>
        <w:t xml:space="preserve"> future </w:t>
      </w:r>
      <w:r>
        <w:rPr>
          <w:rStyle w:val="hps"/>
          <w:rFonts w:ascii="Garamond" w:hAnsi="Garamond"/>
          <w:color w:val="3333CC"/>
          <w:sz w:val="27"/>
          <w:szCs w:val="27"/>
        </w:rPr>
        <w:t>missive</w:t>
      </w:r>
      <w:r>
        <w:rPr>
          <w:rFonts w:ascii="Garamond" w:hAnsi="Garamond"/>
          <w:color w:val="3333CC"/>
          <w:sz w:val="27"/>
          <w:szCs w:val="27"/>
        </w:rPr>
        <w:t xml:space="preserve">, </w:t>
      </w:r>
      <w:r>
        <w:rPr>
          <w:rStyle w:val="hps"/>
          <w:rFonts w:ascii="Garamond" w:hAnsi="Garamond"/>
          <w:color w:val="3333CC"/>
          <w:sz w:val="27"/>
          <w:szCs w:val="27"/>
        </w:rPr>
        <w:t>includeremo</w:t>
      </w:r>
      <w:r>
        <w:rPr>
          <w:rFonts w:ascii="Garamond" w:hAnsi="Garamond"/>
          <w:color w:val="3333CC"/>
          <w:sz w:val="27"/>
          <w:szCs w:val="27"/>
        </w:rPr>
        <w:t xml:space="preserve"> </w:t>
      </w:r>
      <w:r>
        <w:rPr>
          <w:rStyle w:val="hps"/>
          <w:rFonts w:ascii="Garamond" w:hAnsi="Garamond"/>
          <w:color w:val="3333CC"/>
          <w:sz w:val="27"/>
          <w:szCs w:val="27"/>
        </w:rPr>
        <w:t>alcuni dei</w:t>
      </w:r>
      <w:r>
        <w:rPr>
          <w:rFonts w:ascii="Garamond" w:hAnsi="Garamond"/>
          <w:color w:val="3333CC"/>
          <w:sz w:val="27"/>
          <w:szCs w:val="27"/>
        </w:rPr>
        <w:t xml:space="preserve"> primi </w:t>
      </w:r>
      <w:r>
        <w:rPr>
          <w:rStyle w:val="hps"/>
          <w:rFonts w:ascii="Garamond" w:hAnsi="Garamond"/>
          <w:color w:val="3333CC"/>
          <w:sz w:val="27"/>
          <w:szCs w:val="27"/>
        </w:rPr>
        <w:t>concetti</w:t>
      </w:r>
      <w:r>
        <w:rPr>
          <w:rFonts w:ascii="Garamond" w:hAnsi="Garamond"/>
          <w:color w:val="3333CC"/>
          <w:sz w:val="27"/>
          <w:szCs w:val="27"/>
        </w:rPr>
        <w:t xml:space="preserve">  </w:t>
      </w:r>
      <w:r>
        <w:rPr>
          <w:rStyle w:val="hps"/>
          <w:rFonts w:ascii="Garamond" w:hAnsi="Garamond"/>
          <w:color w:val="3333CC"/>
          <w:sz w:val="27"/>
          <w:szCs w:val="27"/>
        </w:rPr>
        <w:t>che</w:t>
      </w:r>
      <w:r>
        <w:rPr>
          <w:rFonts w:ascii="Garamond" w:hAnsi="Garamond"/>
          <w:color w:val="3333CC"/>
          <w:sz w:val="27"/>
          <w:szCs w:val="27"/>
        </w:rPr>
        <w:t xml:space="preserve"> </w:t>
      </w:r>
      <w:r>
        <w:rPr>
          <w:rStyle w:val="hps"/>
          <w:rFonts w:ascii="Garamond" w:hAnsi="Garamond"/>
          <w:color w:val="3333CC"/>
          <w:sz w:val="27"/>
          <w:szCs w:val="27"/>
        </w:rPr>
        <w:t>vi abbiamo dato</w:t>
      </w:r>
      <w:r>
        <w:rPr>
          <w:rFonts w:ascii="Garamond" w:hAnsi="Garamond"/>
          <w:color w:val="3333CC"/>
          <w:sz w:val="27"/>
          <w:szCs w:val="27"/>
        </w:rPr>
        <w:t xml:space="preserve"> </w:t>
      </w:r>
      <w:r>
        <w:rPr>
          <w:rStyle w:val="hps"/>
          <w:rFonts w:ascii="Garamond" w:hAnsi="Garamond"/>
          <w:color w:val="3333CC"/>
          <w:sz w:val="27"/>
          <w:szCs w:val="27"/>
        </w:rPr>
        <w:t>nel corso degli</w:t>
      </w:r>
      <w:r>
        <w:rPr>
          <w:rFonts w:ascii="Garamond" w:hAnsi="Garamond"/>
          <w:color w:val="3333CC"/>
          <w:sz w:val="27"/>
          <w:szCs w:val="27"/>
        </w:rPr>
        <w:t xml:space="preserve"> </w:t>
      </w:r>
      <w:r>
        <w:rPr>
          <w:rStyle w:val="hps"/>
          <w:rFonts w:ascii="Garamond" w:hAnsi="Garamond"/>
          <w:color w:val="3333CC"/>
          <w:sz w:val="27"/>
          <w:szCs w:val="27"/>
        </w:rPr>
        <w:t>ultimi vent’anni.</w:t>
      </w:r>
      <w:r>
        <w:rPr>
          <w:rFonts w:ascii="Garamond" w:hAnsi="Garamond"/>
          <w:color w:val="3333CC"/>
          <w:sz w:val="27"/>
          <w:szCs w:val="27"/>
        </w:rPr>
        <w:t xml:space="preserve"> </w:t>
      </w:r>
      <w:r>
        <w:rPr>
          <w:rStyle w:val="hps"/>
          <w:rFonts w:ascii="Garamond" w:hAnsi="Garamond"/>
          <w:color w:val="3333CC"/>
          <w:sz w:val="27"/>
          <w:szCs w:val="27"/>
        </w:rPr>
        <w:t>Questa sarà una</w:t>
      </w:r>
      <w:r>
        <w:rPr>
          <w:rFonts w:ascii="Garamond" w:hAnsi="Garamond"/>
          <w:color w:val="3333CC"/>
          <w:sz w:val="27"/>
          <w:szCs w:val="27"/>
        </w:rPr>
        <w:t xml:space="preserve"> </w:t>
      </w:r>
      <w:r>
        <w:rPr>
          <w:rStyle w:val="hps"/>
          <w:rFonts w:ascii="Garamond" w:hAnsi="Garamond"/>
          <w:color w:val="3333CC"/>
          <w:sz w:val="27"/>
          <w:szCs w:val="27"/>
        </w:rPr>
        <w:t xml:space="preserve">buona revisione </w:t>
      </w:r>
      <w:r>
        <w:rPr>
          <w:rFonts w:ascii="Garamond" w:hAnsi="Garamond"/>
          <w:color w:val="3333CC"/>
          <w:sz w:val="27"/>
          <w:szCs w:val="27"/>
        </w:rPr>
        <w:t> </w:t>
      </w:r>
      <w:r>
        <w:rPr>
          <w:rStyle w:val="hps"/>
          <w:rFonts w:ascii="Garamond" w:hAnsi="Garamond"/>
          <w:color w:val="3333CC"/>
          <w:sz w:val="27"/>
          <w:szCs w:val="27"/>
        </w:rPr>
        <w:t>per</w:t>
      </w:r>
      <w:r>
        <w:rPr>
          <w:rFonts w:ascii="Garamond" w:hAnsi="Garamond"/>
          <w:color w:val="3333CC"/>
          <w:sz w:val="27"/>
          <w:szCs w:val="27"/>
        </w:rPr>
        <w:t xml:space="preserve"> </w:t>
      </w:r>
      <w:r>
        <w:rPr>
          <w:rStyle w:val="hps"/>
          <w:rFonts w:ascii="Garamond" w:hAnsi="Garamond"/>
          <w:color w:val="3333CC"/>
          <w:sz w:val="27"/>
          <w:szCs w:val="27"/>
        </w:rPr>
        <w:t>quelli di voi che</w:t>
      </w:r>
      <w:r>
        <w:rPr>
          <w:rFonts w:ascii="Garamond" w:hAnsi="Garamond"/>
          <w:color w:val="3333CC"/>
          <w:sz w:val="27"/>
          <w:szCs w:val="27"/>
        </w:rPr>
        <w:t xml:space="preserve"> </w:t>
      </w:r>
      <w:r>
        <w:rPr>
          <w:rStyle w:val="hps"/>
          <w:rFonts w:ascii="Garamond" w:hAnsi="Garamond"/>
          <w:color w:val="3333CC"/>
          <w:sz w:val="27"/>
          <w:szCs w:val="27"/>
        </w:rPr>
        <w:t>sono stati studenti</w:t>
      </w:r>
      <w:r>
        <w:rPr>
          <w:rFonts w:ascii="Garamond" w:hAnsi="Garamond"/>
          <w:color w:val="3333CC"/>
          <w:sz w:val="27"/>
          <w:szCs w:val="27"/>
        </w:rPr>
        <w:t xml:space="preserve"> impegnati </w:t>
      </w:r>
      <w:r>
        <w:rPr>
          <w:rStyle w:val="hps"/>
          <w:rFonts w:ascii="Garamond" w:hAnsi="Garamond"/>
          <w:color w:val="3333CC"/>
          <w:sz w:val="27"/>
          <w:szCs w:val="27"/>
        </w:rPr>
        <w:t>per molti anni.</w:t>
      </w:r>
      <w:r>
        <w:rPr>
          <w:rFonts w:ascii="Garamond" w:hAnsi="Garamond"/>
          <w:color w:val="3333CC"/>
          <w:sz w:val="27"/>
          <w:szCs w:val="27"/>
        </w:rPr>
        <w:t xml:space="preserve"> Inoltre incoraggerà </w:t>
      </w:r>
      <w:r>
        <w:rPr>
          <w:rStyle w:val="hps"/>
          <w:rFonts w:ascii="Garamond" w:hAnsi="Garamond"/>
          <w:color w:val="3333CC"/>
          <w:sz w:val="27"/>
          <w:szCs w:val="27"/>
        </w:rPr>
        <w:t>ed</w:t>
      </w:r>
      <w:r>
        <w:rPr>
          <w:rFonts w:ascii="Garamond" w:hAnsi="Garamond"/>
          <w:color w:val="3333CC"/>
          <w:sz w:val="27"/>
          <w:szCs w:val="27"/>
        </w:rPr>
        <w:t xml:space="preserve"> </w:t>
      </w:r>
      <w:r>
        <w:rPr>
          <w:rStyle w:val="hps"/>
          <w:rFonts w:ascii="Garamond" w:hAnsi="Garamond"/>
          <w:color w:val="3333CC"/>
          <w:sz w:val="27"/>
          <w:szCs w:val="27"/>
        </w:rPr>
        <w:t>ispirerà coloro</w:t>
      </w:r>
      <w:r>
        <w:rPr>
          <w:rFonts w:ascii="Garamond" w:hAnsi="Garamond"/>
          <w:color w:val="3333CC"/>
          <w:sz w:val="27"/>
          <w:szCs w:val="27"/>
        </w:rPr>
        <w:t xml:space="preserve"> </w:t>
      </w:r>
      <w:r>
        <w:rPr>
          <w:rStyle w:val="hps"/>
          <w:rFonts w:ascii="Garamond" w:hAnsi="Garamond"/>
          <w:color w:val="3333CC"/>
          <w:sz w:val="27"/>
          <w:szCs w:val="27"/>
        </w:rPr>
        <w:t>che hanno appena iniziato</w:t>
      </w:r>
      <w:r>
        <w:rPr>
          <w:rFonts w:ascii="Garamond" w:hAnsi="Garamond"/>
          <w:color w:val="3333CC"/>
          <w:sz w:val="27"/>
          <w:szCs w:val="27"/>
        </w:rPr>
        <w:t xml:space="preserve"> </w:t>
      </w:r>
      <w:r>
        <w:rPr>
          <w:rStyle w:val="hps"/>
          <w:rFonts w:ascii="Garamond" w:hAnsi="Garamond"/>
          <w:color w:val="3333CC"/>
          <w:sz w:val="27"/>
          <w:szCs w:val="27"/>
        </w:rPr>
        <w:t>a cercare la</w:t>
      </w:r>
      <w:r>
        <w:rPr>
          <w:rFonts w:ascii="Garamond" w:hAnsi="Garamond"/>
          <w:color w:val="3333CC"/>
          <w:sz w:val="27"/>
          <w:szCs w:val="27"/>
        </w:rPr>
        <w:t xml:space="preserve"> </w:t>
      </w:r>
      <w:r>
        <w:rPr>
          <w:rStyle w:val="hps"/>
          <w:rFonts w:ascii="Garamond" w:hAnsi="Garamond"/>
          <w:color w:val="3333CC"/>
          <w:sz w:val="27"/>
          <w:szCs w:val="27"/>
        </w:rPr>
        <w:t>Luce della Verità</w:t>
      </w:r>
      <w:r>
        <w:rPr>
          <w:rFonts w:ascii="Garamond" w:hAnsi="Garamond"/>
          <w:color w:val="3333CC"/>
          <w:sz w:val="27"/>
          <w:szCs w:val="27"/>
        </w:rPr>
        <w:t xml:space="preserve">, </w:t>
      </w:r>
      <w:r>
        <w:rPr>
          <w:rStyle w:val="hps"/>
          <w:rFonts w:ascii="Garamond" w:hAnsi="Garamond"/>
          <w:color w:val="3333CC"/>
          <w:sz w:val="27"/>
          <w:szCs w:val="27"/>
        </w:rPr>
        <w:t>perché i messaggi</w:t>
      </w:r>
      <w:r>
        <w:rPr>
          <w:rFonts w:ascii="Garamond" w:hAnsi="Garamond"/>
          <w:color w:val="3333CC"/>
          <w:sz w:val="27"/>
          <w:szCs w:val="27"/>
        </w:rPr>
        <w:t xml:space="preserve"> </w:t>
      </w:r>
      <w:r>
        <w:rPr>
          <w:rStyle w:val="hps"/>
          <w:rFonts w:ascii="Garamond" w:hAnsi="Garamond"/>
          <w:color w:val="3333CC"/>
          <w:sz w:val="27"/>
          <w:szCs w:val="27"/>
        </w:rPr>
        <w:t>includeranno segmenti</w:t>
      </w:r>
      <w:r>
        <w:rPr>
          <w:rFonts w:ascii="Garamond" w:hAnsi="Garamond"/>
          <w:color w:val="3333CC"/>
          <w:sz w:val="27"/>
          <w:szCs w:val="27"/>
        </w:rPr>
        <w:t xml:space="preserve"> </w:t>
      </w:r>
      <w:r>
        <w:rPr>
          <w:rStyle w:val="hps"/>
          <w:rFonts w:ascii="Garamond" w:hAnsi="Garamond"/>
          <w:color w:val="3333CC"/>
          <w:sz w:val="27"/>
          <w:szCs w:val="27"/>
        </w:rPr>
        <w:t>che possono chiaramente</w:t>
      </w:r>
      <w:r>
        <w:rPr>
          <w:rFonts w:ascii="Garamond" w:hAnsi="Garamond"/>
          <w:color w:val="3333CC"/>
          <w:sz w:val="27"/>
          <w:szCs w:val="27"/>
        </w:rPr>
        <w:t xml:space="preserve"> </w:t>
      </w:r>
      <w:r>
        <w:rPr>
          <w:rStyle w:val="hps"/>
          <w:rFonts w:ascii="Garamond" w:hAnsi="Garamond"/>
          <w:color w:val="3333CC"/>
          <w:sz w:val="27"/>
          <w:szCs w:val="27"/>
        </w:rPr>
        <w:t>capire.</w:t>
      </w:r>
      <w:r>
        <w:rPr>
          <w:rFonts w:ascii="Garamond" w:hAnsi="Garamond"/>
          <w:color w:val="3333CC"/>
          <w:sz w:val="27"/>
          <w:szCs w:val="27"/>
        </w:rPr>
        <w:t xml:space="preserve"> </w:t>
      </w:r>
      <w:r>
        <w:rPr>
          <w:rStyle w:val="hps"/>
          <w:rFonts w:ascii="Garamond" w:hAnsi="Garamond"/>
          <w:color w:val="3333CC"/>
          <w:sz w:val="27"/>
          <w:szCs w:val="27"/>
        </w:rPr>
        <w:t>Non disperatevi</w:t>
      </w:r>
      <w:r>
        <w:rPr>
          <w:rFonts w:ascii="Garamond" w:hAnsi="Garamond"/>
          <w:color w:val="3333CC"/>
          <w:sz w:val="27"/>
          <w:szCs w:val="27"/>
        </w:rPr>
        <w:t xml:space="preserve">, amati, </w:t>
      </w:r>
      <w:r>
        <w:rPr>
          <w:rStyle w:val="hps"/>
          <w:rFonts w:ascii="Garamond" w:hAnsi="Garamond"/>
          <w:color w:val="3333CC"/>
          <w:sz w:val="27"/>
          <w:szCs w:val="27"/>
        </w:rPr>
        <w:t>se siete</w:t>
      </w:r>
      <w:r>
        <w:rPr>
          <w:rFonts w:ascii="Garamond" w:hAnsi="Garamond"/>
          <w:color w:val="3333CC"/>
          <w:sz w:val="27"/>
          <w:szCs w:val="27"/>
        </w:rPr>
        <w:t xml:space="preserve"> </w:t>
      </w:r>
      <w:r>
        <w:rPr>
          <w:rStyle w:val="hps"/>
          <w:rFonts w:ascii="Garamond" w:hAnsi="Garamond"/>
          <w:color w:val="3333CC"/>
          <w:sz w:val="27"/>
          <w:szCs w:val="27"/>
        </w:rPr>
        <w:t>stati condotti ai</w:t>
      </w:r>
      <w:r>
        <w:rPr>
          <w:rFonts w:ascii="Garamond" w:hAnsi="Garamond"/>
          <w:color w:val="3333CC"/>
          <w:sz w:val="27"/>
          <w:szCs w:val="27"/>
        </w:rPr>
        <w:t xml:space="preserve"> </w:t>
      </w:r>
      <w:r>
        <w:rPr>
          <w:rStyle w:val="hps"/>
          <w:rFonts w:ascii="Garamond" w:hAnsi="Garamond"/>
          <w:color w:val="3333CC"/>
          <w:sz w:val="27"/>
          <w:szCs w:val="27"/>
        </w:rPr>
        <w:t>nostri attuali insegnamenti ed essi</w:t>
      </w:r>
      <w:r>
        <w:rPr>
          <w:rFonts w:ascii="Garamond" w:hAnsi="Garamond"/>
          <w:color w:val="3333CC"/>
          <w:sz w:val="27"/>
          <w:szCs w:val="27"/>
        </w:rPr>
        <w:t xml:space="preserve"> </w:t>
      </w:r>
      <w:r>
        <w:rPr>
          <w:rStyle w:val="hps"/>
          <w:rFonts w:ascii="Garamond" w:hAnsi="Garamond"/>
          <w:color w:val="3333CC"/>
          <w:sz w:val="27"/>
          <w:szCs w:val="27"/>
        </w:rPr>
        <w:t>risultano essere</w:t>
      </w:r>
      <w:r>
        <w:rPr>
          <w:rFonts w:ascii="Garamond" w:hAnsi="Garamond"/>
          <w:color w:val="3333CC"/>
          <w:sz w:val="27"/>
          <w:szCs w:val="27"/>
        </w:rPr>
        <w:t xml:space="preserve"> </w:t>
      </w:r>
      <w:r>
        <w:rPr>
          <w:rStyle w:val="hps"/>
          <w:rFonts w:ascii="Garamond" w:hAnsi="Garamond"/>
          <w:color w:val="3333CC"/>
          <w:sz w:val="27"/>
          <w:szCs w:val="27"/>
        </w:rPr>
        <w:t>troppo difficili da capire</w:t>
      </w:r>
      <w:r>
        <w:rPr>
          <w:rFonts w:ascii="Garamond" w:hAnsi="Garamond"/>
          <w:color w:val="3333CC"/>
          <w:sz w:val="27"/>
          <w:szCs w:val="27"/>
        </w:rPr>
        <w:t xml:space="preserve">. </w:t>
      </w:r>
      <w:r>
        <w:rPr>
          <w:rStyle w:val="hps"/>
          <w:rFonts w:ascii="Garamond" w:hAnsi="Garamond"/>
          <w:color w:val="3333CC"/>
          <w:sz w:val="27"/>
          <w:szCs w:val="27"/>
        </w:rPr>
        <w:t>I nostri</w:t>
      </w:r>
      <w:r>
        <w:rPr>
          <w:rFonts w:ascii="Garamond" w:hAnsi="Garamond"/>
          <w:color w:val="3333CC"/>
          <w:sz w:val="27"/>
          <w:szCs w:val="27"/>
        </w:rPr>
        <w:t xml:space="preserve"> </w:t>
      </w:r>
      <w:r>
        <w:rPr>
          <w:rStyle w:val="hps"/>
          <w:rFonts w:ascii="Garamond" w:hAnsi="Garamond"/>
          <w:color w:val="3333CC"/>
          <w:sz w:val="27"/>
          <w:szCs w:val="27"/>
        </w:rPr>
        <w:t>molti messaggeri</w:t>
      </w:r>
      <w:r>
        <w:rPr>
          <w:rFonts w:ascii="Garamond" w:hAnsi="Garamond"/>
          <w:color w:val="3333CC"/>
          <w:sz w:val="27"/>
          <w:szCs w:val="27"/>
        </w:rPr>
        <w:t xml:space="preserve"> </w:t>
      </w:r>
      <w:r>
        <w:rPr>
          <w:rStyle w:val="hps"/>
          <w:rFonts w:ascii="Garamond" w:hAnsi="Garamond"/>
          <w:color w:val="3333CC"/>
          <w:sz w:val="27"/>
          <w:szCs w:val="27"/>
        </w:rPr>
        <w:t>di Luce</w:t>
      </w:r>
      <w:r>
        <w:rPr>
          <w:rFonts w:ascii="Garamond" w:hAnsi="Garamond"/>
          <w:color w:val="3333CC"/>
          <w:sz w:val="27"/>
          <w:szCs w:val="27"/>
        </w:rPr>
        <w:t xml:space="preserve"> </w:t>
      </w:r>
      <w:r>
        <w:rPr>
          <w:rStyle w:val="hps"/>
          <w:rFonts w:ascii="Garamond" w:hAnsi="Garamond"/>
          <w:color w:val="3333CC"/>
          <w:sz w:val="27"/>
          <w:szCs w:val="27"/>
        </w:rPr>
        <w:t>hanno lavorato</w:t>
      </w:r>
      <w:r>
        <w:rPr>
          <w:rFonts w:ascii="Garamond" w:hAnsi="Garamond"/>
          <w:color w:val="3333CC"/>
          <w:sz w:val="27"/>
          <w:szCs w:val="27"/>
        </w:rPr>
        <w:t xml:space="preserve"> </w:t>
      </w:r>
      <w:r>
        <w:rPr>
          <w:rStyle w:val="hps"/>
          <w:rFonts w:ascii="Garamond" w:hAnsi="Garamond"/>
          <w:color w:val="3333CC"/>
          <w:sz w:val="27"/>
          <w:szCs w:val="27"/>
        </w:rPr>
        <w:t>instancabilmente</w:t>
      </w:r>
      <w:r>
        <w:rPr>
          <w:rFonts w:ascii="Garamond" w:hAnsi="Garamond"/>
          <w:color w:val="3333CC"/>
          <w:sz w:val="27"/>
          <w:szCs w:val="27"/>
        </w:rPr>
        <w:t xml:space="preserve"> </w:t>
      </w:r>
      <w:r>
        <w:rPr>
          <w:rStyle w:val="hps"/>
          <w:rFonts w:ascii="Garamond" w:hAnsi="Garamond"/>
          <w:color w:val="3333CC"/>
          <w:sz w:val="27"/>
          <w:szCs w:val="27"/>
        </w:rPr>
        <w:t>per portare avanti</w:t>
      </w:r>
      <w:r>
        <w:rPr>
          <w:rFonts w:ascii="Garamond" w:hAnsi="Garamond"/>
          <w:color w:val="3333CC"/>
          <w:sz w:val="27"/>
          <w:szCs w:val="27"/>
        </w:rPr>
        <w:t xml:space="preserve"> </w:t>
      </w:r>
      <w:r>
        <w:rPr>
          <w:rStyle w:val="hps"/>
          <w:rFonts w:ascii="Garamond" w:hAnsi="Garamond"/>
          <w:color w:val="3333CC"/>
          <w:sz w:val="27"/>
          <w:szCs w:val="27"/>
        </w:rPr>
        <w:t>i nostri</w:t>
      </w:r>
      <w:r>
        <w:rPr>
          <w:rFonts w:ascii="Garamond" w:hAnsi="Garamond"/>
          <w:color w:val="3333CC"/>
          <w:sz w:val="27"/>
          <w:szCs w:val="27"/>
        </w:rPr>
        <w:t xml:space="preserve"> </w:t>
      </w:r>
      <w:r>
        <w:rPr>
          <w:rStyle w:val="hps"/>
          <w:rFonts w:ascii="Garamond" w:hAnsi="Garamond"/>
          <w:color w:val="3333CC"/>
          <w:sz w:val="27"/>
          <w:szCs w:val="27"/>
        </w:rPr>
        <w:t>insegnamenti di saggezza</w:t>
      </w:r>
      <w:r>
        <w:rPr>
          <w:rFonts w:ascii="Garamond" w:hAnsi="Garamond"/>
          <w:color w:val="3333CC"/>
          <w:sz w:val="27"/>
          <w:szCs w:val="27"/>
        </w:rPr>
        <w:t xml:space="preserve"> </w:t>
      </w:r>
      <w:r>
        <w:rPr>
          <w:rStyle w:val="hps"/>
          <w:rFonts w:ascii="Garamond" w:hAnsi="Garamond"/>
          <w:color w:val="3333CC"/>
          <w:sz w:val="27"/>
          <w:szCs w:val="27"/>
        </w:rPr>
        <w:t>che affrontano</w:t>
      </w:r>
      <w:r>
        <w:rPr>
          <w:rFonts w:ascii="Garamond" w:hAnsi="Garamond"/>
          <w:color w:val="3333CC"/>
          <w:sz w:val="27"/>
          <w:szCs w:val="27"/>
        </w:rPr>
        <w:t xml:space="preserve"> </w:t>
      </w:r>
      <w:r>
        <w:rPr>
          <w:rStyle w:val="hps"/>
          <w:rFonts w:ascii="Garamond" w:hAnsi="Garamond"/>
          <w:color w:val="3333CC"/>
          <w:sz w:val="27"/>
          <w:szCs w:val="27"/>
        </w:rPr>
        <w:t>i principi</w:t>
      </w:r>
      <w:r>
        <w:rPr>
          <w:rFonts w:ascii="Garamond" w:hAnsi="Garamond"/>
          <w:color w:val="3333CC"/>
          <w:sz w:val="27"/>
          <w:szCs w:val="27"/>
        </w:rPr>
        <w:t xml:space="preserve"> </w:t>
      </w:r>
      <w:r>
        <w:rPr>
          <w:rStyle w:val="hps"/>
          <w:rFonts w:ascii="Garamond" w:hAnsi="Garamond"/>
          <w:color w:val="3333CC"/>
          <w:sz w:val="27"/>
          <w:szCs w:val="27"/>
        </w:rPr>
        <w:t xml:space="preserve">fondamentali </w:t>
      </w:r>
      <w:r>
        <w:rPr>
          <w:rFonts w:ascii="Garamond" w:hAnsi="Garamond"/>
          <w:b/>
          <w:bCs/>
          <w:color w:val="3333CC"/>
          <w:sz w:val="27"/>
          <w:szCs w:val="27"/>
        </w:rPr>
        <w:t> </w:t>
      </w:r>
      <w:r>
        <w:rPr>
          <w:rStyle w:val="hps"/>
          <w:rFonts w:ascii="Garamond" w:hAnsi="Garamond"/>
          <w:color w:val="3333CC"/>
          <w:sz w:val="27"/>
          <w:szCs w:val="27"/>
        </w:rPr>
        <w:t>della spiritualità</w:t>
      </w:r>
      <w:r>
        <w:rPr>
          <w:rFonts w:ascii="Garamond" w:hAnsi="Garamond"/>
          <w:color w:val="3333CC"/>
          <w:sz w:val="27"/>
          <w:szCs w:val="27"/>
        </w:rPr>
        <w:t xml:space="preserve"> </w:t>
      </w:r>
      <w:r>
        <w:rPr>
          <w:rStyle w:val="hps"/>
          <w:rFonts w:ascii="Garamond" w:hAnsi="Garamond"/>
          <w:color w:val="3333CC"/>
          <w:sz w:val="27"/>
          <w:szCs w:val="27"/>
        </w:rPr>
        <w:t>attraverso i</w:t>
      </w:r>
      <w:r>
        <w:rPr>
          <w:rFonts w:ascii="Garamond" w:hAnsi="Garamond"/>
          <w:color w:val="3333CC"/>
          <w:sz w:val="27"/>
          <w:szCs w:val="27"/>
        </w:rPr>
        <w:t xml:space="preserve"> </w:t>
      </w:r>
      <w:r>
        <w:rPr>
          <w:rStyle w:val="hps"/>
          <w:rFonts w:ascii="Garamond" w:hAnsi="Garamond"/>
          <w:color w:val="3333CC"/>
          <w:sz w:val="27"/>
          <w:szCs w:val="27"/>
        </w:rPr>
        <w:t>molti livelli</w:t>
      </w:r>
      <w:r>
        <w:rPr>
          <w:rFonts w:ascii="Garamond" w:hAnsi="Garamond"/>
          <w:color w:val="3333CC"/>
          <w:sz w:val="27"/>
          <w:szCs w:val="27"/>
        </w:rPr>
        <w:t xml:space="preserve"> </w:t>
      </w:r>
      <w:r>
        <w:rPr>
          <w:rStyle w:val="hps"/>
          <w:rFonts w:ascii="Garamond" w:hAnsi="Garamond"/>
          <w:color w:val="3333CC"/>
          <w:sz w:val="27"/>
          <w:szCs w:val="27"/>
        </w:rPr>
        <w:t>intermedi</w:t>
      </w:r>
      <w:r>
        <w:rPr>
          <w:rFonts w:ascii="Garamond" w:hAnsi="Garamond"/>
          <w:color w:val="3333CC"/>
          <w:sz w:val="27"/>
          <w:szCs w:val="27"/>
        </w:rPr>
        <w:t xml:space="preserve">, </w:t>
      </w:r>
      <w:r>
        <w:rPr>
          <w:rStyle w:val="hps"/>
          <w:rFonts w:ascii="Garamond" w:hAnsi="Garamond"/>
          <w:color w:val="3333CC"/>
          <w:sz w:val="27"/>
          <w:szCs w:val="27"/>
        </w:rPr>
        <w:t>ed ora</w:t>
      </w:r>
      <w:r>
        <w:rPr>
          <w:rFonts w:ascii="Garamond" w:hAnsi="Garamond"/>
          <w:color w:val="3333CC"/>
          <w:sz w:val="27"/>
          <w:szCs w:val="27"/>
        </w:rPr>
        <w:t xml:space="preserve"> </w:t>
      </w:r>
      <w:r>
        <w:rPr>
          <w:rStyle w:val="hps"/>
          <w:rFonts w:ascii="Garamond" w:hAnsi="Garamond"/>
          <w:color w:val="3333CC"/>
          <w:sz w:val="27"/>
          <w:szCs w:val="27"/>
        </w:rPr>
        <w:t>gli attuali</w:t>
      </w:r>
      <w:r>
        <w:rPr>
          <w:rFonts w:ascii="Garamond" w:hAnsi="Garamond"/>
          <w:color w:val="3333CC"/>
          <w:sz w:val="27"/>
          <w:szCs w:val="27"/>
        </w:rPr>
        <w:t xml:space="preserve"> </w:t>
      </w:r>
      <w:r>
        <w:rPr>
          <w:rStyle w:val="hps"/>
          <w:rFonts w:ascii="Garamond" w:hAnsi="Garamond"/>
          <w:color w:val="3333CC"/>
          <w:sz w:val="27"/>
          <w:szCs w:val="27"/>
        </w:rPr>
        <w:t>insegnamenti cosmici avanzati</w:t>
      </w:r>
      <w:r>
        <w:rPr>
          <w:rFonts w:ascii="Garamond" w:hAnsi="Garamond"/>
          <w:color w:val="3333CC"/>
          <w:sz w:val="27"/>
          <w:szCs w:val="27"/>
        </w:rPr>
        <w:t xml:space="preserve">. </w:t>
      </w:r>
      <w:r>
        <w:rPr>
          <w:rStyle w:val="hps"/>
          <w:rFonts w:ascii="Garamond" w:hAnsi="Garamond"/>
          <w:color w:val="3333CC"/>
          <w:sz w:val="27"/>
          <w:szCs w:val="27"/>
        </w:rPr>
        <w:t>Se cercherete</w:t>
      </w:r>
      <w:r>
        <w:rPr>
          <w:rFonts w:ascii="Garamond" w:hAnsi="Garamond"/>
          <w:color w:val="3333CC"/>
          <w:sz w:val="27"/>
          <w:szCs w:val="27"/>
        </w:rPr>
        <w:t xml:space="preserve"> </w:t>
      </w:r>
      <w:r>
        <w:rPr>
          <w:rStyle w:val="hps"/>
          <w:rFonts w:ascii="Garamond" w:hAnsi="Garamond"/>
          <w:color w:val="3333CC"/>
          <w:sz w:val="27"/>
          <w:szCs w:val="27"/>
        </w:rPr>
        <w:t> quei messaggi precedenti</w:t>
      </w:r>
      <w:r>
        <w:rPr>
          <w:rFonts w:ascii="Garamond" w:hAnsi="Garamond"/>
          <w:color w:val="3333CC"/>
          <w:sz w:val="27"/>
          <w:szCs w:val="27"/>
        </w:rPr>
        <w:t xml:space="preserve">, </w:t>
      </w:r>
      <w:r>
        <w:rPr>
          <w:rStyle w:val="hps"/>
          <w:rFonts w:ascii="Garamond" w:hAnsi="Garamond"/>
          <w:color w:val="3333CC"/>
          <w:sz w:val="27"/>
          <w:szCs w:val="27"/>
        </w:rPr>
        <w:t>troverete il vostro</w:t>
      </w:r>
      <w:r>
        <w:rPr>
          <w:rFonts w:ascii="Garamond" w:hAnsi="Garamond"/>
          <w:color w:val="3333CC"/>
          <w:sz w:val="27"/>
          <w:szCs w:val="27"/>
        </w:rPr>
        <w:t xml:space="preserve"> </w:t>
      </w:r>
      <w:r>
        <w:rPr>
          <w:rStyle w:val="hps"/>
          <w:rFonts w:ascii="Garamond" w:hAnsi="Garamond"/>
          <w:color w:val="3333CC"/>
          <w:sz w:val="27"/>
          <w:szCs w:val="27"/>
        </w:rPr>
        <w:t>livello di comprensione</w:t>
      </w:r>
      <w:r>
        <w:rPr>
          <w:rFonts w:ascii="Garamond" w:hAnsi="Garamond"/>
          <w:color w:val="3333CC"/>
          <w:sz w:val="27"/>
          <w:szCs w:val="27"/>
        </w:rPr>
        <w:t xml:space="preserve"> </w:t>
      </w:r>
      <w:r>
        <w:rPr>
          <w:rStyle w:val="hps"/>
          <w:rFonts w:ascii="Garamond" w:hAnsi="Garamond"/>
          <w:color w:val="3333CC"/>
          <w:sz w:val="27"/>
          <w:szCs w:val="27"/>
        </w:rPr>
        <w:t>e potrete agevolmente procedere</w:t>
      </w:r>
      <w:r>
        <w:rPr>
          <w:rFonts w:ascii="Garamond" w:hAnsi="Garamond"/>
          <w:color w:val="3333CC"/>
          <w:sz w:val="27"/>
          <w:szCs w:val="27"/>
        </w:rPr>
        <w:t xml:space="preserve"> </w:t>
      </w:r>
      <w:r>
        <w:rPr>
          <w:rStyle w:val="hps"/>
          <w:rFonts w:ascii="Garamond" w:hAnsi="Garamond"/>
          <w:color w:val="3333CC"/>
          <w:sz w:val="27"/>
          <w:szCs w:val="27"/>
        </w:rPr>
        <w:t>da quel livello</w:t>
      </w:r>
      <w:r>
        <w:rPr>
          <w:rFonts w:ascii="Garamond" w:hAnsi="Garamond"/>
          <w:color w:val="3333CC"/>
          <w:sz w:val="27"/>
          <w:szCs w:val="27"/>
        </w:rPr>
        <w:t xml:space="preserve"> </w:t>
      </w:r>
      <w:r>
        <w:rPr>
          <w:rStyle w:val="hps"/>
          <w:rFonts w:ascii="Garamond" w:hAnsi="Garamond"/>
          <w:color w:val="3333CC"/>
          <w:sz w:val="27"/>
          <w:szCs w:val="27"/>
        </w:rPr>
        <w:t>in avanti.</w:t>
      </w:r>
    </w:p>
    <w:p w:rsidR="00302C20" w:rsidRDefault="00302C20" w:rsidP="00302C20">
      <w:pPr>
        <w:pStyle w:val="NormaleWeb"/>
        <w:jc w:val="both"/>
      </w:pPr>
      <w:r>
        <w:rPr>
          <w:rStyle w:val="hps"/>
          <w:rFonts w:ascii="Garamond" w:hAnsi="Garamond"/>
          <w:color w:val="3333CC"/>
          <w:sz w:val="27"/>
          <w:szCs w:val="27"/>
        </w:rPr>
        <w:t>Il processo evolutivo</w:t>
      </w:r>
      <w:r>
        <w:rPr>
          <w:rFonts w:ascii="Garamond" w:hAnsi="Garamond"/>
          <w:color w:val="3333CC"/>
          <w:sz w:val="27"/>
          <w:szCs w:val="27"/>
        </w:rPr>
        <w:t xml:space="preserve"> </w:t>
      </w:r>
      <w:r>
        <w:rPr>
          <w:rStyle w:val="hps"/>
          <w:rFonts w:ascii="Garamond" w:hAnsi="Garamond"/>
          <w:color w:val="3333CC"/>
          <w:sz w:val="27"/>
          <w:szCs w:val="27"/>
        </w:rPr>
        <w:t>per l'umanità è</w:t>
      </w:r>
      <w:r>
        <w:rPr>
          <w:rFonts w:ascii="Garamond" w:hAnsi="Garamond"/>
          <w:color w:val="3333CC"/>
          <w:sz w:val="27"/>
          <w:szCs w:val="27"/>
        </w:rPr>
        <w:t xml:space="preserve"> </w:t>
      </w:r>
      <w:r>
        <w:rPr>
          <w:rStyle w:val="hps"/>
          <w:rFonts w:ascii="Garamond" w:hAnsi="Garamond"/>
          <w:color w:val="3333CC"/>
          <w:sz w:val="27"/>
          <w:szCs w:val="27"/>
        </w:rPr>
        <w:t>in pieno svolgimento</w:t>
      </w:r>
      <w:r>
        <w:rPr>
          <w:rFonts w:ascii="Garamond" w:hAnsi="Garamond"/>
          <w:color w:val="3333CC"/>
          <w:sz w:val="27"/>
          <w:szCs w:val="27"/>
        </w:rPr>
        <w:t xml:space="preserve"> </w:t>
      </w:r>
      <w:r>
        <w:rPr>
          <w:rStyle w:val="hps"/>
          <w:rFonts w:ascii="Garamond" w:hAnsi="Garamond"/>
          <w:color w:val="3333CC"/>
          <w:sz w:val="27"/>
          <w:szCs w:val="27"/>
        </w:rPr>
        <w:t>e sta procedendo</w:t>
      </w:r>
      <w:r>
        <w:rPr>
          <w:rFonts w:ascii="Garamond" w:hAnsi="Garamond"/>
          <w:color w:val="3333CC"/>
          <w:sz w:val="27"/>
          <w:szCs w:val="27"/>
        </w:rPr>
        <w:t xml:space="preserve"> </w:t>
      </w:r>
      <w:r>
        <w:rPr>
          <w:rStyle w:val="hps"/>
          <w:rFonts w:ascii="Garamond" w:hAnsi="Garamond"/>
          <w:color w:val="3333CC"/>
          <w:sz w:val="27"/>
          <w:szCs w:val="27"/>
        </w:rPr>
        <w:t>ad un ritmo</w:t>
      </w:r>
      <w:r>
        <w:rPr>
          <w:rFonts w:ascii="Garamond" w:hAnsi="Garamond"/>
          <w:color w:val="3333CC"/>
          <w:sz w:val="27"/>
          <w:szCs w:val="27"/>
        </w:rPr>
        <w:t xml:space="preserve"> </w:t>
      </w:r>
      <w:r>
        <w:rPr>
          <w:rStyle w:val="hps"/>
          <w:rFonts w:ascii="Garamond" w:hAnsi="Garamond"/>
          <w:color w:val="3333CC"/>
          <w:sz w:val="27"/>
          <w:szCs w:val="27"/>
        </w:rPr>
        <w:t>sorprendente</w:t>
      </w:r>
      <w:r>
        <w:rPr>
          <w:rFonts w:ascii="Garamond" w:hAnsi="Garamond"/>
          <w:color w:val="3333CC"/>
          <w:sz w:val="27"/>
          <w:szCs w:val="27"/>
        </w:rPr>
        <w:t xml:space="preserve">. </w:t>
      </w:r>
      <w:r>
        <w:rPr>
          <w:rStyle w:val="hps"/>
          <w:rFonts w:ascii="Garamond" w:hAnsi="Garamond"/>
          <w:color w:val="3333CC"/>
          <w:sz w:val="27"/>
          <w:szCs w:val="27"/>
        </w:rPr>
        <w:t>Aprite</w:t>
      </w:r>
      <w:r>
        <w:rPr>
          <w:rFonts w:ascii="Garamond" w:hAnsi="Garamond"/>
          <w:color w:val="3333CC"/>
          <w:sz w:val="27"/>
          <w:szCs w:val="27"/>
        </w:rPr>
        <w:t xml:space="preserve"> </w:t>
      </w:r>
      <w:r>
        <w:rPr>
          <w:rStyle w:val="hps"/>
          <w:rFonts w:ascii="Garamond" w:hAnsi="Garamond"/>
          <w:color w:val="3333CC"/>
          <w:sz w:val="27"/>
          <w:szCs w:val="27"/>
        </w:rPr>
        <w:t>le menti</w:t>
      </w:r>
      <w:r>
        <w:rPr>
          <w:rFonts w:ascii="Garamond" w:hAnsi="Garamond"/>
          <w:color w:val="3333CC"/>
          <w:sz w:val="27"/>
          <w:szCs w:val="27"/>
        </w:rPr>
        <w:t xml:space="preserve"> </w:t>
      </w:r>
      <w:r>
        <w:rPr>
          <w:rStyle w:val="hps"/>
          <w:rFonts w:ascii="Garamond" w:hAnsi="Garamond"/>
          <w:color w:val="3333CC"/>
          <w:sz w:val="27"/>
          <w:szCs w:val="27"/>
        </w:rPr>
        <w:t>ed i cuori</w:t>
      </w:r>
      <w:r>
        <w:rPr>
          <w:rFonts w:ascii="Garamond" w:hAnsi="Garamond"/>
          <w:color w:val="3333CC"/>
          <w:sz w:val="27"/>
          <w:szCs w:val="27"/>
        </w:rPr>
        <w:t xml:space="preserve">, amati, </w:t>
      </w:r>
      <w:r>
        <w:rPr>
          <w:rStyle w:val="hps"/>
          <w:rFonts w:ascii="Garamond" w:hAnsi="Garamond"/>
          <w:color w:val="3333CC"/>
          <w:sz w:val="27"/>
          <w:szCs w:val="27"/>
        </w:rPr>
        <w:t>ed abbracciare</w:t>
      </w:r>
      <w:r>
        <w:rPr>
          <w:rFonts w:ascii="Garamond" w:hAnsi="Garamond"/>
          <w:color w:val="3333CC"/>
          <w:sz w:val="27"/>
          <w:szCs w:val="27"/>
        </w:rPr>
        <w:t xml:space="preserve"> </w:t>
      </w:r>
      <w:r>
        <w:rPr>
          <w:rStyle w:val="hps"/>
          <w:rFonts w:ascii="Garamond" w:hAnsi="Garamond"/>
          <w:color w:val="3333CC"/>
          <w:sz w:val="27"/>
          <w:szCs w:val="27"/>
        </w:rPr>
        <w:t>l'infusione</w:t>
      </w:r>
      <w:r>
        <w:rPr>
          <w:rFonts w:ascii="Garamond" w:hAnsi="Garamond"/>
          <w:color w:val="3333CC"/>
          <w:sz w:val="27"/>
          <w:szCs w:val="27"/>
        </w:rPr>
        <w:t xml:space="preserve"> </w:t>
      </w:r>
      <w:r>
        <w:rPr>
          <w:rStyle w:val="hps"/>
          <w:rFonts w:ascii="Garamond" w:hAnsi="Garamond"/>
          <w:color w:val="3333CC"/>
          <w:sz w:val="27"/>
          <w:szCs w:val="27"/>
        </w:rPr>
        <w:t>d’Amore/Luce Divina che</w:t>
      </w:r>
      <w:r>
        <w:rPr>
          <w:rFonts w:ascii="Garamond" w:hAnsi="Garamond"/>
          <w:color w:val="3333CC"/>
          <w:sz w:val="27"/>
          <w:szCs w:val="27"/>
        </w:rPr>
        <w:t xml:space="preserve"> </w:t>
      </w:r>
      <w:r>
        <w:rPr>
          <w:rStyle w:val="hps"/>
          <w:rFonts w:ascii="Garamond" w:hAnsi="Garamond"/>
          <w:color w:val="3333CC"/>
          <w:sz w:val="27"/>
          <w:szCs w:val="27"/>
        </w:rPr>
        <w:t>vi aspetta</w:t>
      </w:r>
      <w:r>
        <w:rPr>
          <w:rFonts w:ascii="Garamond" w:hAnsi="Garamond"/>
          <w:color w:val="3333CC"/>
          <w:sz w:val="27"/>
          <w:szCs w:val="27"/>
        </w:rPr>
        <w:t xml:space="preserve">. </w:t>
      </w:r>
      <w:r>
        <w:rPr>
          <w:rStyle w:val="hps"/>
          <w:rFonts w:ascii="Garamond" w:hAnsi="Garamond"/>
          <w:color w:val="3333CC"/>
          <w:sz w:val="27"/>
          <w:szCs w:val="27"/>
        </w:rPr>
        <w:t>Crogiolatevi nella gloria</w:t>
      </w:r>
      <w:r>
        <w:rPr>
          <w:rFonts w:ascii="Garamond" w:hAnsi="Garamond"/>
          <w:color w:val="3333CC"/>
          <w:sz w:val="27"/>
          <w:szCs w:val="27"/>
        </w:rPr>
        <w:t xml:space="preserve"> </w:t>
      </w:r>
      <w:r>
        <w:rPr>
          <w:rStyle w:val="hps"/>
          <w:rFonts w:ascii="Garamond" w:hAnsi="Garamond"/>
          <w:color w:val="3333CC"/>
          <w:sz w:val="27"/>
          <w:szCs w:val="27"/>
        </w:rPr>
        <w:t>del ricongiungimento</w:t>
      </w:r>
      <w:r>
        <w:rPr>
          <w:rFonts w:ascii="Garamond" w:hAnsi="Garamond"/>
          <w:color w:val="3333CC"/>
          <w:sz w:val="27"/>
          <w:szCs w:val="27"/>
        </w:rPr>
        <w:t xml:space="preserve"> </w:t>
      </w:r>
      <w:r>
        <w:rPr>
          <w:rStyle w:val="hps"/>
          <w:rFonts w:ascii="Garamond" w:hAnsi="Garamond"/>
          <w:color w:val="3333CC"/>
          <w:sz w:val="27"/>
          <w:szCs w:val="27"/>
        </w:rPr>
        <w:t>con noi</w:t>
      </w:r>
      <w:r>
        <w:rPr>
          <w:rFonts w:ascii="Garamond" w:hAnsi="Garamond"/>
          <w:color w:val="3333CC"/>
          <w:sz w:val="27"/>
          <w:szCs w:val="27"/>
        </w:rPr>
        <w:t xml:space="preserve"> </w:t>
      </w:r>
      <w:r>
        <w:rPr>
          <w:rStyle w:val="hps"/>
          <w:rFonts w:ascii="Garamond" w:hAnsi="Garamond"/>
          <w:color w:val="3333CC"/>
          <w:sz w:val="27"/>
          <w:szCs w:val="27"/>
        </w:rPr>
        <w:t>mentre proseguiamo insieme</w:t>
      </w:r>
      <w:r>
        <w:rPr>
          <w:rFonts w:ascii="Garamond" w:hAnsi="Garamond"/>
          <w:color w:val="3333CC"/>
          <w:sz w:val="27"/>
          <w:szCs w:val="27"/>
        </w:rPr>
        <w:t xml:space="preserve"> </w:t>
      </w:r>
      <w:r>
        <w:rPr>
          <w:rStyle w:val="hps"/>
          <w:rFonts w:ascii="Garamond" w:hAnsi="Garamond"/>
          <w:color w:val="3333CC"/>
          <w:sz w:val="27"/>
          <w:szCs w:val="27"/>
        </w:rPr>
        <w:t>questo incredibile viaggio</w:t>
      </w:r>
      <w:r>
        <w:rPr>
          <w:rFonts w:ascii="Garamond" w:hAnsi="Garamond"/>
          <w:color w:val="3333CC"/>
          <w:sz w:val="27"/>
          <w:szCs w:val="27"/>
        </w:rPr>
        <w:t xml:space="preserve"> </w:t>
      </w:r>
      <w:r>
        <w:rPr>
          <w:rStyle w:val="hps"/>
          <w:rFonts w:ascii="Garamond" w:hAnsi="Garamond"/>
          <w:color w:val="3333CC"/>
          <w:sz w:val="27"/>
          <w:szCs w:val="27"/>
        </w:rPr>
        <w:t>verso una nuova realtà</w:t>
      </w:r>
      <w:r>
        <w:rPr>
          <w:rFonts w:ascii="Garamond" w:hAnsi="Garamond"/>
          <w:color w:val="3333CC"/>
          <w:sz w:val="27"/>
          <w:szCs w:val="27"/>
        </w:rPr>
        <w:t xml:space="preserve">. </w:t>
      </w:r>
      <w:r>
        <w:rPr>
          <w:rStyle w:val="hps"/>
          <w:rFonts w:ascii="Garamond" w:hAnsi="Garamond"/>
          <w:color w:val="3333CC"/>
          <w:sz w:val="27"/>
          <w:szCs w:val="27"/>
        </w:rPr>
        <w:t>Siamo</w:t>
      </w:r>
      <w:r>
        <w:rPr>
          <w:rFonts w:ascii="Garamond" w:hAnsi="Garamond"/>
          <w:color w:val="3333CC"/>
          <w:sz w:val="27"/>
          <w:szCs w:val="27"/>
        </w:rPr>
        <w:t xml:space="preserve"> </w:t>
      </w:r>
      <w:r>
        <w:rPr>
          <w:rStyle w:val="hps"/>
          <w:rFonts w:ascii="Garamond" w:hAnsi="Garamond"/>
          <w:color w:val="3333CC"/>
          <w:sz w:val="27"/>
          <w:szCs w:val="27"/>
        </w:rPr>
        <w:t>sempre con voi.</w:t>
      </w:r>
      <w:r>
        <w:rPr>
          <w:rFonts w:ascii="Garamond" w:hAnsi="Garamond"/>
          <w:color w:val="3333CC"/>
          <w:sz w:val="27"/>
          <w:szCs w:val="27"/>
        </w:rPr>
        <w:t xml:space="preserve"> </w:t>
      </w:r>
      <w:r>
        <w:rPr>
          <w:rStyle w:val="hps"/>
          <w:rFonts w:ascii="Garamond" w:hAnsi="Garamond"/>
          <w:color w:val="3333CC"/>
          <w:sz w:val="27"/>
          <w:szCs w:val="27"/>
        </w:rPr>
        <w:t>Siete amati</w:t>
      </w:r>
      <w:r>
        <w:rPr>
          <w:rFonts w:ascii="Garamond" w:hAnsi="Garamond"/>
          <w:color w:val="3333CC"/>
          <w:sz w:val="27"/>
          <w:szCs w:val="27"/>
        </w:rPr>
        <w:t xml:space="preserve"> </w:t>
      </w:r>
      <w:r>
        <w:rPr>
          <w:rStyle w:val="hps"/>
          <w:rFonts w:ascii="Garamond" w:hAnsi="Garamond"/>
          <w:color w:val="3333CC"/>
          <w:sz w:val="27"/>
          <w:szCs w:val="27"/>
        </w:rPr>
        <w:t>molto profondamente</w:t>
      </w:r>
      <w:r>
        <w:rPr>
          <w:rFonts w:ascii="Garamond" w:hAnsi="Garamond"/>
          <w:color w:val="3333CC"/>
          <w:sz w:val="27"/>
          <w:szCs w:val="27"/>
        </w:rPr>
        <w:t xml:space="preserve">. </w:t>
      </w:r>
    </w:p>
    <w:p w:rsidR="00302C20" w:rsidRDefault="00302C20" w:rsidP="00302C20">
      <w:pPr>
        <w:jc w:val="both"/>
      </w:pPr>
      <w:r>
        <w:rPr>
          <w:rFonts w:ascii="Garamond" w:hAnsi="Garamond"/>
          <w:b/>
          <w:bCs/>
          <w:color w:val="3333CC"/>
          <w:sz w:val="27"/>
          <w:szCs w:val="27"/>
        </w:rPr>
        <w:t>IO SONO l’Arcangelo Michele</w:t>
      </w:r>
      <w:r>
        <w:rPr>
          <w:rFonts w:ascii="Garamond" w:hAnsi="Garamond"/>
          <w:color w:val="3333CC"/>
        </w:rPr>
        <w:t xml:space="preserve"> </w:t>
      </w:r>
    </w:p>
    <w:p w:rsidR="00302C20" w:rsidRDefault="00302C20" w:rsidP="00302C20">
      <w:pPr>
        <w:pStyle w:val="NormaleWeb"/>
        <w:jc w:val="both"/>
      </w:pPr>
      <w:r>
        <w:t> </w:t>
      </w:r>
    </w:p>
    <w:p w:rsidR="00302C20" w:rsidRDefault="00302C20" w:rsidP="00302C20">
      <w:pPr>
        <w:pStyle w:val="NormaleWeb"/>
        <w:jc w:val="both"/>
      </w:pPr>
      <w:r>
        <w:rPr>
          <w:color w:val="3333CC"/>
        </w:rPr>
        <w:t xml:space="preserve">Per saperne di più:  </w:t>
      </w:r>
      <w:hyperlink r:id="rId24" w:tgtFrame="_blank" w:history="1">
        <w:r>
          <w:rPr>
            <w:rStyle w:val="Collegamentoipertestuale"/>
            <w:color w:val="0066CC"/>
          </w:rPr>
          <w:t>http://www.ronnastar.com/</w:t>
        </w:r>
      </w:hyperlink>
      <w:r>
        <w:rPr>
          <w:color w:val="3333CC"/>
        </w:rPr>
        <w:t> </w:t>
      </w:r>
    </w:p>
    <w:p w:rsidR="00302C20" w:rsidRDefault="00302C20" w:rsidP="00302C20">
      <w:pPr>
        <w:pStyle w:val="NormaleWeb"/>
        <w:jc w:val="both"/>
      </w:pPr>
      <w:r>
        <w:rPr>
          <w:color w:val="3333CC"/>
        </w:rPr>
        <w:t xml:space="preserve">Traduzione a cura di Magda </w:t>
      </w:r>
      <w:proofErr w:type="spellStart"/>
      <w:r>
        <w:rPr>
          <w:color w:val="3333CC"/>
        </w:rPr>
        <w:t>Cermelli</w:t>
      </w:r>
      <w:proofErr w:type="spellEnd"/>
      <w:r>
        <w:rPr>
          <w:color w:val="3333CC"/>
        </w:rPr>
        <w:t xml:space="preserve"> per </w:t>
      </w:r>
      <w:hyperlink r:id="rId25" w:tgtFrame="_blank" w:history="1">
        <w:r>
          <w:rPr>
            <w:rStyle w:val="Collegamentoipertestuale"/>
            <w:color w:val="0066CC"/>
          </w:rPr>
          <w:t>www.lightworker.it</w:t>
        </w:r>
      </w:hyperlink>
    </w:p>
    <w:p w:rsidR="00302C20" w:rsidRDefault="00302C20" w:rsidP="00302C20">
      <w:pPr>
        <w:pStyle w:val="NormaleWeb"/>
        <w:jc w:val="both"/>
      </w:pPr>
    </w:p>
    <w:p w:rsidR="00302C20" w:rsidRDefault="00302C20" w:rsidP="00302C20">
      <w:pPr>
        <w:pStyle w:val="NormaleWeb"/>
        <w:jc w:val="both"/>
      </w:pPr>
    </w:p>
    <w:p w:rsidR="00302C20" w:rsidRDefault="00302C20" w:rsidP="00302C20">
      <w:pPr>
        <w:pStyle w:val="NormaleWeb"/>
        <w:jc w:val="both"/>
      </w:pPr>
    </w:p>
    <w:p w:rsidR="00302C20" w:rsidRDefault="00302C20" w:rsidP="00302C20">
      <w:pPr>
        <w:pStyle w:val="NormaleWeb"/>
        <w:jc w:val="both"/>
      </w:pPr>
    </w:p>
    <w:p w:rsidR="00302C20" w:rsidRDefault="00302C20" w:rsidP="00302C20">
      <w:pPr>
        <w:pStyle w:val="NormaleWeb"/>
        <w:jc w:val="both"/>
      </w:pPr>
    </w:p>
    <w:p w:rsidR="00302C20" w:rsidRDefault="00302C20" w:rsidP="00302C20">
      <w:pPr>
        <w:pStyle w:val="NormaleWeb"/>
        <w:spacing w:before="0" w:beforeAutospacing="0" w:after="0" w:afterAutospacing="0"/>
        <w:jc w:val="center"/>
      </w:pPr>
      <w:r>
        <w:rPr>
          <w:rFonts w:ascii="Impact" w:hAnsi="Impact"/>
          <w:i/>
          <w:iCs/>
          <w:caps/>
          <w:color w:val="800080"/>
          <w:sz w:val="36"/>
          <w:szCs w:val="36"/>
          <w:u w:val="single"/>
        </w:rPr>
        <w:lastRenderedPageBreak/>
        <w:t xml:space="preserve">energie </w:t>
      </w:r>
      <w:proofErr w:type="spellStart"/>
      <w:r>
        <w:rPr>
          <w:rFonts w:ascii="Impact" w:hAnsi="Impact"/>
          <w:i/>
          <w:iCs/>
          <w:caps/>
          <w:color w:val="800080"/>
          <w:sz w:val="36"/>
          <w:szCs w:val="36"/>
          <w:u w:val="single"/>
        </w:rPr>
        <w:t>di</w:t>
      </w:r>
      <w:proofErr w:type="spellEnd"/>
      <w:r>
        <w:rPr>
          <w:rFonts w:ascii="Impact" w:hAnsi="Impact"/>
          <w:i/>
          <w:iCs/>
          <w:caps/>
          <w:color w:val="800080"/>
          <w:sz w:val="36"/>
          <w:szCs w:val="36"/>
          <w:u w:val="single"/>
        </w:rPr>
        <w:t xml:space="preserve"> luce</w:t>
      </w:r>
    </w:p>
    <w:p w:rsidR="00302C20" w:rsidRDefault="00302C20" w:rsidP="00302C20">
      <w:pPr>
        <w:pStyle w:val="NormaleWeb"/>
        <w:spacing w:before="0" w:beforeAutospacing="0" w:after="0" w:afterAutospacing="0"/>
        <w:jc w:val="center"/>
      </w:pPr>
      <w:r>
        <w:rPr>
          <w:rFonts w:ascii="Garamond" w:hAnsi="Garamond"/>
          <w:color w:val="800080"/>
        </w:rPr>
        <w:t xml:space="preserve">Canalizzate da Anna Maria </w:t>
      </w:r>
      <w:proofErr w:type="spellStart"/>
      <w:r>
        <w:rPr>
          <w:rFonts w:ascii="Garamond" w:hAnsi="Garamond"/>
          <w:color w:val="800080"/>
        </w:rPr>
        <w:t>Artini</w:t>
      </w:r>
      <w:proofErr w:type="spellEnd"/>
    </w:p>
    <w:p w:rsidR="00302C20" w:rsidRDefault="00302C20" w:rsidP="00302C20">
      <w:pPr>
        <w:pStyle w:val="NormaleWeb"/>
        <w:spacing w:before="0" w:beforeAutospacing="0" w:after="0" w:afterAutospacing="0"/>
        <w:jc w:val="center"/>
      </w:pPr>
      <w:r>
        <w:t> </w:t>
      </w:r>
    </w:p>
    <w:p w:rsidR="00302C20" w:rsidRDefault="00302C20" w:rsidP="00302C20">
      <w:pPr>
        <w:pStyle w:val="NormaleWeb"/>
        <w:spacing w:before="0" w:beforeAutospacing="0" w:after="0" w:afterAutospacing="0"/>
        <w:jc w:val="center"/>
      </w:pPr>
      <w:r>
        <w:t> </w:t>
      </w:r>
    </w:p>
    <w:p w:rsidR="00302C20" w:rsidRDefault="00302C20" w:rsidP="00302C20">
      <w:pPr>
        <w:pStyle w:val="NormaleWeb"/>
        <w:spacing w:before="0" w:beforeAutospacing="0" w:after="0" w:afterAutospacing="0"/>
        <w:jc w:val="center"/>
      </w:pPr>
      <w:r>
        <w:rPr>
          <w:rFonts w:ascii="Garamond" w:hAnsi="Garamond"/>
          <w:b/>
          <w:bCs/>
          <w:color w:val="800080"/>
          <w:sz w:val="32"/>
          <w:szCs w:val="32"/>
        </w:rPr>
        <w:t>Messaggio</w:t>
      </w:r>
    </w:p>
    <w:p w:rsidR="00302C20" w:rsidRDefault="00302C20" w:rsidP="00302C20">
      <w:pPr>
        <w:pStyle w:val="NormaleWeb"/>
        <w:spacing w:before="0" w:beforeAutospacing="0" w:after="0" w:afterAutospacing="0"/>
        <w:jc w:val="center"/>
      </w:pPr>
      <w:r>
        <w:rPr>
          <w:rFonts w:ascii="Garamond" w:hAnsi="Garamond"/>
          <w:b/>
          <w:bCs/>
          <w:color w:val="800080"/>
          <w:sz w:val="32"/>
          <w:szCs w:val="32"/>
        </w:rPr>
        <w:t>di</w:t>
      </w:r>
    </w:p>
    <w:p w:rsidR="00302C20" w:rsidRDefault="00302C20" w:rsidP="00302C20">
      <w:pPr>
        <w:pStyle w:val="NormaleWeb"/>
        <w:spacing w:before="0" w:beforeAutospacing="0" w:after="0" w:afterAutospacing="0"/>
        <w:jc w:val="center"/>
      </w:pPr>
      <w:r>
        <w:rPr>
          <w:rFonts w:ascii="Garamond" w:hAnsi="Garamond"/>
          <w:b/>
          <w:bCs/>
          <w:color w:val="800080"/>
          <w:sz w:val="36"/>
          <w:szCs w:val="36"/>
        </w:rPr>
        <w:t>Mercoledì 13 Febbraio 2013</w:t>
      </w:r>
    </w:p>
    <w:p w:rsidR="00302C20" w:rsidRDefault="00302C20" w:rsidP="00302C20">
      <w:pPr>
        <w:pStyle w:val="NormaleWeb"/>
        <w:spacing w:before="0" w:beforeAutospacing="0" w:after="0" w:afterAutospacing="0"/>
        <w:jc w:val="center"/>
      </w:pPr>
      <w:r>
        <w:t> </w:t>
      </w:r>
    </w:p>
    <w:p w:rsidR="00302C20" w:rsidRDefault="00302C20" w:rsidP="00302C20">
      <w:pPr>
        <w:jc w:val="both"/>
        <w:rPr>
          <w:color w:val="660066"/>
          <w:sz w:val="14"/>
          <w:szCs w:val="14"/>
        </w:rPr>
      </w:pPr>
      <w:r>
        <w:rPr>
          <w:rFonts w:ascii="Garamond" w:hAnsi="Garamond"/>
          <w:color w:val="660066"/>
          <w:sz w:val="27"/>
          <w:szCs w:val="27"/>
        </w:rPr>
        <w:t>Noi dai lontani spazi siderali giungiamo a voi care creature della Terra, per essere con voi nella vostra trasformazione cellulare, eterica, astrale, mentale. Per molti di voi noi viaggiamo assieme da molte incarnazioni e vi aiutiamo a mostrarvi i punti luminosi nei passaggi più difficili in cui vi siete dibattuti. Per la durezza delle prove non sempre siete riusciti a sollevarvi dal buio in cui siete caduti. La vostra presenza nei tempi di cambiamenti epocali è di enorme importanza per il volgere di intere generazioni di esistenze.</w:t>
      </w:r>
    </w:p>
    <w:p w:rsidR="00302C20" w:rsidRDefault="00302C20" w:rsidP="00302C20">
      <w:pPr>
        <w:pStyle w:val="NormaleWeb"/>
        <w:jc w:val="both"/>
        <w:rPr>
          <w:color w:val="660066"/>
        </w:rPr>
      </w:pPr>
      <w:r>
        <w:rPr>
          <w:rFonts w:ascii="Garamond" w:hAnsi="Garamond"/>
          <w:color w:val="660066"/>
          <w:sz w:val="27"/>
          <w:szCs w:val="27"/>
        </w:rPr>
        <w:t>Il risveglio della Coscienza è un grande miracolo che si verifica nei tempi previsti dalle forze cosmiche affinché si possano realizzare le trasformazioni previste e auspicate. Il pianeta Terra per eoni è stato contaminato dall’Oscurità una contaminazione proveniente da lontano che si è dilagata ed è cresciuta in strati di tenebre.</w:t>
      </w:r>
    </w:p>
    <w:p w:rsidR="00302C20" w:rsidRDefault="00302C20" w:rsidP="00302C20">
      <w:pPr>
        <w:pStyle w:val="NormaleWeb"/>
        <w:jc w:val="both"/>
        <w:rPr>
          <w:color w:val="660066"/>
        </w:rPr>
      </w:pPr>
      <w:r>
        <w:rPr>
          <w:rFonts w:ascii="Garamond" w:hAnsi="Garamond"/>
          <w:color w:val="660066"/>
          <w:sz w:val="27"/>
          <w:szCs w:val="27"/>
        </w:rPr>
        <w:t xml:space="preserve">Durante il percorso dell’anno trascorso si sono aperti molti portali di energie cosmiche, nell’occasione energie di basso livello vibrazionale, sono state distrutte e sostituite con griglie di luce. Gli esistenti gruppi oscuri sono tenaci e non rinunciano ad abbandonare la Terra o adeguarsi a una realtà evolutiva in trasformazione armonica. Essi hanno intensificato le loro forze nel mondo politico-finanziario mondiale e cercano di dominare l’intero pianeta operando nel buio. </w:t>
      </w:r>
    </w:p>
    <w:p w:rsidR="00302C20" w:rsidRDefault="00302C20" w:rsidP="00302C20">
      <w:pPr>
        <w:pStyle w:val="NormaleWeb"/>
        <w:jc w:val="both"/>
        <w:rPr>
          <w:color w:val="660066"/>
        </w:rPr>
      </w:pPr>
      <w:r>
        <w:rPr>
          <w:rFonts w:ascii="Garamond" w:hAnsi="Garamond"/>
          <w:color w:val="660066"/>
          <w:sz w:val="27"/>
          <w:szCs w:val="27"/>
        </w:rPr>
        <w:t>Il grande allineamento planetario avvenuto a dicembre ha destabilizzato e rimosso molte energie oscure attraverso una Grande Luce proveniente dal Centro Galattico.</w:t>
      </w:r>
    </w:p>
    <w:p w:rsidR="00302C20" w:rsidRDefault="00302C20" w:rsidP="00302C20">
      <w:pPr>
        <w:pStyle w:val="NormaleWeb"/>
        <w:jc w:val="both"/>
        <w:rPr>
          <w:color w:val="660066"/>
        </w:rPr>
      </w:pPr>
      <w:r>
        <w:rPr>
          <w:rFonts w:ascii="Garamond" w:hAnsi="Garamond"/>
          <w:color w:val="660066"/>
          <w:sz w:val="27"/>
          <w:szCs w:val="27"/>
        </w:rPr>
        <w:t xml:space="preserve">Coloro che sono stati compressi in una realtà difficile ed estranea, sono diventati folli e incrementando il caos, provocano dolore e sofferenza in chi per natura energetica, non riesce a fronteggiarli e combatterli. Attraverso la violenza e l’apparente pazzia sfogano il loro immenso disagio con furia in atti delittuosi. </w:t>
      </w:r>
    </w:p>
    <w:p w:rsidR="00302C20" w:rsidRDefault="00302C20" w:rsidP="00302C20">
      <w:pPr>
        <w:pStyle w:val="NormaleWeb"/>
        <w:jc w:val="both"/>
        <w:rPr>
          <w:color w:val="660066"/>
        </w:rPr>
      </w:pPr>
      <w:r>
        <w:rPr>
          <w:rFonts w:ascii="Garamond" w:hAnsi="Garamond"/>
          <w:color w:val="660066"/>
          <w:sz w:val="27"/>
          <w:szCs w:val="27"/>
        </w:rPr>
        <w:t>Era previsto che il 21.12.12 si sarebbero distrutti quasi tutti i gruppi di oscure energie, ma non è stato possibile in quanto si sarebbero verificati molti danni all’umanità. Noi lo sapevamo, voi lo sapevate prima ancora di incarnarvi e lo sapevano anche loro. Può sembrarvi assurdo doverli distruggere e non aiutarli ad entrare nella Luce. No, per loro non è possibile, sono contaminati dall’oscurità pesante, che li trascina in un vortice senza scampo. Essi non possiedono un’anima e non potranno mai conoscere la Compassione.</w:t>
      </w:r>
    </w:p>
    <w:p w:rsidR="00302C20" w:rsidRDefault="00302C20" w:rsidP="00302C20">
      <w:pPr>
        <w:pStyle w:val="NormaleWeb"/>
        <w:jc w:val="both"/>
        <w:rPr>
          <w:color w:val="660066"/>
        </w:rPr>
      </w:pPr>
      <w:r>
        <w:rPr>
          <w:rFonts w:ascii="Garamond" w:hAnsi="Garamond"/>
          <w:color w:val="660066"/>
          <w:sz w:val="27"/>
          <w:szCs w:val="27"/>
        </w:rPr>
        <w:t>Dopo l’allineamento planetario, in cui c’era molta confusione d’informazioni, si è intensificata la Luce Divina e si sono moltiplicate le energie di luce della Terra. Per voi è troppo presto prenderne coscienza, perché il vostro cuore non è completamente centrato.</w:t>
      </w:r>
    </w:p>
    <w:p w:rsidR="00302C20" w:rsidRDefault="00302C20" w:rsidP="00302C20">
      <w:pPr>
        <w:pStyle w:val="NormaleWeb"/>
        <w:jc w:val="both"/>
        <w:rPr>
          <w:color w:val="660066"/>
        </w:rPr>
      </w:pPr>
      <w:r>
        <w:rPr>
          <w:rFonts w:ascii="Garamond" w:hAnsi="Garamond"/>
          <w:color w:val="660066"/>
          <w:sz w:val="27"/>
          <w:szCs w:val="27"/>
        </w:rPr>
        <w:lastRenderedPageBreak/>
        <w:t xml:space="preserve">Nell’umanità c’è una grande energia di Luce, in particolare in tutti coloro che meditando si connettono con il Centro Galattico attraverso il proprio interiore Sé Divino. La Luce più forte sta portando consapevolezza in voi stessi che siete in cammino verso la Luce Assoluta e che, attraverso emozioni irrisolte, vi spinge a un’auto purificazione in cui venite colpiti dal buio e dalla luce con impulsi e impressioni differenti. </w:t>
      </w:r>
    </w:p>
    <w:p w:rsidR="00302C20" w:rsidRDefault="00302C20" w:rsidP="00302C20">
      <w:pPr>
        <w:pStyle w:val="NormaleWeb"/>
        <w:jc w:val="both"/>
        <w:rPr>
          <w:color w:val="660066"/>
        </w:rPr>
      </w:pPr>
      <w:r>
        <w:rPr>
          <w:rFonts w:ascii="Garamond" w:hAnsi="Garamond"/>
          <w:color w:val="660066"/>
          <w:sz w:val="27"/>
          <w:szCs w:val="27"/>
        </w:rPr>
        <w:t>Nel corso di questo nuovo anno spesso avrete la sensazione di essere su un carro impazzito, in cui i cavalli vi sembreranno indomabili. Non spaventatevi, siate forti e sappiate dominare le vostre emozioni e paure. Entrate con calma dentro voi stessi, ricongiungetevi con il vostro interiore Sé Divino e sentite la realtà del VOSTRO ESSERE POTENTE. Esiste una parte della materia “oscura” non visibile e non conosciuta. E’ una verità per voi occulta, ignorata e compresa da pochi. Essa fa parte della Sostanza Madre che domina il Mondo. La Sostanza della Matrix ha un moto imponente, è composta di onde continue profonde, vortici, impulsi, suoni, vibrazioni che s’intrecciano tra loro per formare un gioco cosmico in continua evoluzione ed è composta da infiniti ritmi. La sua natura è il suono, in superficie e nei profondi abissi i ritmi che le appartengono sono infiniti ed hanno infinite modulazioni. La composizione dei vostri corpi, della Terra, dei pianeti e delle stelle sono vortici della stessa materia e sono non separabili. Il visibile e l’invisibile non ha separazione, è solo un modo di percezione di 3D non reale, ma in sintonia con ogni cosa.</w:t>
      </w:r>
    </w:p>
    <w:p w:rsidR="00302C20" w:rsidRDefault="00302C20" w:rsidP="00302C20">
      <w:pPr>
        <w:pStyle w:val="NormaleWeb"/>
        <w:jc w:val="both"/>
        <w:rPr>
          <w:color w:val="660066"/>
        </w:rPr>
      </w:pPr>
      <w:r>
        <w:rPr>
          <w:rFonts w:ascii="Garamond" w:hAnsi="Garamond"/>
          <w:color w:val="660066"/>
          <w:sz w:val="27"/>
          <w:szCs w:val="27"/>
        </w:rPr>
        <w:t>Si è verificata una connessione dimensionale di sovrapposizione di molteplici livelli di coscienza. Le Dimensioni Superiori, per l’allineamento planetario, si sono sovrapposte avvicinandosi ai vostri livelli di coscienza affinché voi, da esseri umani, possiate recepirli nel sentiero spirituale, secondo la vostra possibilità di espansione di coscienza e percezione individuale.</w:t>
      </w:r>
    </w:p>
    <w:p w:rsidR="00302C20" w:rsidRDefault="00302C20" w:rsidP="00302C20">
      <w:pPr>
        <w:pStyle w:val="NormaleWeb"/>
        <w:jc w:val="both"/>
        <w:rPr>
          <w:color w:val="660066"/>
        </w:rPr>
      </w:pPr>
      <w:r>
        <w:rPr>
          <w:rFonts w:ascii="Garamond" w:hAnsi="Garamond"/>
          <w:color w:val="660066"/>
          <w:sz w:val="27"/>
          <w:szCs w:val="27"/>
        </w:rPr>
        <w:t>Per voi è un’occasione per progredire, è un'energia da percepire da non perdere, perché i Mondi Superiori con amore si sono aperti alla percezione umana. Il disordine d’informazioni voluto dagli esseri oscuri ha colmato di timori inutili il particolare momento.</w:t>
      </w:r>
    </w:p>
    <w:p w:rsidR="00302C20" w:rsidRDefault="00302C20" w:rsidP="00302C20">
      <w:pPr>
        <w:pStyle w:val="NormaleWeb"/>
        <w:jc w:val="both"/>
        <w:rPr>
          <w:color w:val="660066"/>
        </w:rPr>
      </w:pPr>
      <w:r>
        <w:rPr>
          <w:rFonts w:ascii="Garamond" w:hAnsi="Garamond"/>
          <w:color w:val="660066"/>
          <w:sz w:val="27"/>
          <w:szCs w:val="27"/>
        </w:rPr>
        <w:t xml:space="preserve">Si è parlato di tre giorni di buio, ma i veri giorni di buio, sono stati per coloro che hanno compreso. L’allineamento planetario andava accolto con amore e con profondo raccoglimento. Tutti avreste dovuto spegnere il luccicare del mondo esterno per avventurarvi nelle vostre dimensioni di coscienza non ancora esplorate. In quelle profondità oscure delle vostre esistenze, in cui la luce non è mai entrata. Questa esperienza era un passaggio per la percezione e la creazione di una nuova coscienza. </w:t>
      </w:r>
    </w:p>
    <w:p w:rsidR="00302C20" w:rsidRDefault="00302C20" w:rsidP="00302C20">
      <w:pPr>
        <w:pStyle w:val="NormaleWeb"/>
        <w:jc w:val="both"/>
        <w:rPr>
          <w:color w:val="660066"/>
        </w:rPr>
      </w:pPr>
      <w:r>
        <w:rPr>
          <w:rFonts w:ascii="Garamond" w:hAnsi="Garamond"/>
          <w:color w:val="660066"/>
          <w:sz w:val="27"/>
          <w:szCs w:val="27"/>
        </w:rPr>
        <w:t>L’allineamento planetario del 21.12.12 è stata una iniziazione per tutti coloro che ne hanno preso coscienza. Una rarissima esperienza che avviene sulla Terra in tempi speciali di cambiamenti epocali. Infatti non è la prima né sarà l’ultima è un’iniziazione che avviene sul piano eterico in cui le vibrazioni potenti dalla Radice s’innalzano fino alla Corona. E’ la fusione e la riunificazione del Maschile e Femminile, dello Spirito e Materia, del Cielo e della Terra.</w:t>
      </w:r>
    </w:p>
    <w:p w:rsidR="00302C20" w:rsidRDefault="00302C20" w:rsidP="00302C20">
      <w:pPr>
        <w:pStyle w:val="NormaleWeb"/>
        <w:jc w:val="both"/>
        <w:rPr>
          <w:color w:val="660066"/>
        </w:rPr>
      </w:pPr>
      <w:r>
        <w:rPr>
          <w:rFonts w:ascii="Garamond" w:hAnsi="Garamond"/>
          <w:color w:val="660066"/>
          <w:sz w:val="27"/>
          <w:szCs w:val="27"/>
        </w:rPr>
        <w:t xml:space="preserve">Questa iniziazione è tanto potente da estrarre la coscienza dal corpo fisico come un’esperienza simile alla morte. La coscienza, pur rimanendo in 3D, per un eterno momento, è entrata nella purezza della 5D e si è purificata. In quei momenti il corpo fisico è </w:t>
      </w:r>
      <w:r>
        <w:rPr>
          <w:rFonts w:ascii="Garamond" w:hAnsi="Garamond"/>
          <w:color w:val="660066"/>
          <w:sz w:val="27"/>
          <w:szCs w:val="27"/>
        </w:rPr>
        <w:lastRenderedPageBreak/>
        <w:t>diventato uno strumento per il servizio dell’anima liberata e non più la sua prigione ignorante. Quell’anima da Maestro pronto all’Ascensione e potrà dimorare in 5D operando nella 3D.</w:t>
      </w:r>
    </w:p>
    <w:p w:rsidR="00302C20" w:rsidRDefault="00302C20" w:rsidP="00302C20">
      <w:pPr>
        <w:pStyle w:val="NormaleWeb"/>
        <w:jc w:val="center"/>
        <w:rPr>
          <w:color w:val="660066"/>
        </w:rPr>
      </w:pPr>
      <w:proofErr w:type="spellStart"/>
      <w:r>
        <w:rPr>
          <w:rFonts w:ascii="Garamond" w:hAnsi="Garamond"/>
          <w:b/>
          <w:bCs/>
          <w:color w:val="660066"/>
          <w:sz w:val="27"/>
          <w:szCs w:val="27"/>
        </w:rPr>
        <w:t>Yeshua</w:t>
      </w:r>
      <w:proofErr w:type="spellEnd"/>
      <w:r>
        <w:rPr>
          <w:rFonts w:ascii="Garamond" w:hAnsi="Garamond"/>
          <w:b/>
          <w:bCs/>
          <w:color w:val="660066"/>
          <w:sz w:val="27"/>
          <w:szCs w:val="27"/>
        </w:rPr>
        <w:t xml:space="preserve"> disse: “Siate nel mondo, ma non siate del mondo.”</w:t>
      </w:r>
    </w:p>
    <w:p w:rsidR="00302C20" w:rsidRDefault="00302C20" w:rsidP="00302C20">
      <w:pPr>
        <w:pStyle w:val="NormaleWeb"/>
        <w:jc w:val="both"/>
        <w:rPr>
          <w:color w:val="660066"/>
        </w:rPr>
      </w:pPr>
      <w:r>
        <w:rPr>
          <w:rFonts w:ascii="Garamond" w:hAnsi="Garamond"/>
          <w:color w:val="660066"/>
          <w:sz w:val="27"/>
          <w:szCs w:val="27"/>
        </w:rPr>
        <w:t>Il corpo fisico è vivo ed è visibile a tutti per terminare la missione e il proprio servizio pur abitando nello stesso mondo con una coscienza luminosa e potenzialità più ampie.</w:t>
      </w:r>
    </w:p>
    <w:p w:rsidR="00302C20" w:rsidRDefault="00302C20" w:rsidP="00302C20">
      <w:pPr>
        <w:pStyle w:val="NormaleWeb"/>
        <w:jc w:val="both"/>
        <w:rPr>
          <w:color w:val="660066"/>
        </w:rPr>
      </w:pPr>
      <w:r>
        <w:rPr>
          <w:rFonts w:ascii="Garamond" w:hAnsi="Garamond"/>
          <w:color w:val="660066"/>
          <w:sz w:val="27"/>
          <w:szCs w:val="27"/>
        </w:rPr>
        <w:t>L’ubiquità, la bilocazione, la smaterializzazione sono potenzialità che appartengono ai corpi pronti per l’Ascensione. Quando un corpo avrà raggiunto l’impalpabilità della Luce e lo spessore della sacralità, sarà entrato nella sfera della divinità conservando la vitalità della Materia.</w:t>
      </w:r>
    </w:p>
    <w:p w:rsidR="00302C20" w:rsidRDefault="00302C20" w:rsidP="00302C20">
      <w:pPr>
        <w:pStyle w:val="NormaleWeb"/>
        <w:jc w:val="both"/>
        <w:rPr>
          <w:color w:val="660066"/>
        </w:rPr>
      </w:pPr>
      <w:r>
        <w:rPr>
          <w:rFonts w:ascii="Garamond" w:hAnsi="Garamond"/>
          <w:color w:val="660066"/>
          <w:sz w:val="27"/>
          <w:szCs w:val="27"/>
        </w:rPr>
        <w:t xml:space="preserve">Miei adorati sorelle e fratelli dal 21.12.12 siete entrati nella Nuova Terra, nel Nuovo Mondo, sarete voi gli artefici per farlo prosperare e renderlo migliore. Sul pianeta la coscienza di 5D è stata attivata, l’iniziazione è stata effettuata. Siate gli illuminati che dopo interminabili anni di preparazione si sono risvegliati alla Vita. Voi siete sulla Terra gli </w:t>
      </w:r>
      <w:proofErr w:type="spellStart"/>
      <w:r>
        <w:rPr>
          <w:rFonts w:ascii="Garamond" w:hAnsi="Garamond"/>
          <w:color w:val="660066"/>
          <w:sz w:val="27"/>
          <w:szCs w:val="27"/>
        </w:rPr>
        <w:t>aiutatori</w:t>
      </w:r>
      <w:proofErr w:type="spellEnd"/>
      <w:r>
        <w:rPr>
          <w:rFonts w:ascii="Garamond" w:hAnsi="Garamond"/>
          <w:color w:val="660066"/>
          <w:sz w:val="27"/>
          <w:szCs w:val="27"/>
        </w:rPr>
        <w:t xml:space="preserve"> e i servitori del Piano Divino.</w:t>
      </w:r>
    </w:p>
    <w:p w:rsidR="00302C20" w:rsidRDefault="00302C20" w:rsidP="00302C20">
      <w:pPr>
        <w:pStyle w:val="NormaleWeb"/>
        <w:jc w:val="both"/>
        <w:rPr>
          <w:color w:val="660066"/>
        </w:rPr>
      </w:pPr>
      <w:r>
        <w:rPr>
          <w:rFonts w:ascii="Garamond" w:hAnsi="Garamond"/>
          <w:color w:val="660066"/>
          <w:sz w:val="27"/>
          <w:szCs w:val="27"/>
        </w:rPr>
        <w:t>La Nuova Terra vedrà una nuova cultura mondiale, la caduta dei vecchi dogmatismi e dei poteri della casta religiosa, la scienza si avvicinerà allo spirito, il rifiuto di inutili intermediari religiosi tra Dio e l’umanità, un nuovo senso di fratellanza e solidarietà tra i popoli e una nuova consapevolezza d’Amore. In ciascuno di voi saranno più vivi i rapporti con il super-conscio e darete meno spazio all’illusione che ha condizionato il vostro operare fino a questi tempi. Proverete disturbi nel fisico. Avrete una forte stanchezza, mal di testa, difficoltà respiratorie, insonnia o sonnolenza, mal di ossa e di schiena, dolori ai piedi e alle mani, vi appariranno flash di figure che non saprete individuare, disturbi alla vista, ma concentrandovi potrete vedere dettagli che gli occhi non percepiscono.</w:t>
      </w:r>
    </w:p>
    <w:p w:rsidR="00302C20" w:rsidRDefault="00302C20" w:rsidP="00302C20">
      <w:pPr>
        <w:pStyle w:val="NormaleWeb"/>
        <w:jc w:val="both"/>
        <w:rPr>
          <w:color w:val="660066"/>
        </w:rPr>
      </w:pPr>
      <w:r>
        <w:rPr>
          <w:rFonts w:ascii="Garamond" w:hAnsi="Garamond"/>
          <w:color w:val="660066"/>
          <w:sz w:val="27"/>
          <w:szCs w:val="27"/>
        </w:rPr>
        <w:t>Contro la volontà degli esseri oscuri queste sensazioni si realizzeranno con una relativa rapidità e sarà la rivoluzione mondiale più rapida e silenziosa della storia dell’umanità sul piano del sentire, del pensare e dell’essere.</w:t>
      </w:r>
    </w:p>
    <w:p w:rsidR="00302C20" w:rsidRDefault="00302C20" w:rsidP="00302C20">
      <w:pPr>
        <w:pStyle w:val="NormaleWeb"/>
        <w:jc w:val="both"/>
        <w:rPr>
          <w:color w:val="660066"/>
        </w:rPr>
      </w:pPr>
      <w:r>
        <w:rPr>
          <w:rFonts w:ascii="Garamond" w:hAnsi="Garamond"/>
          <w:color w:val="660066"/>
          <w:sz w:val="27"/>
          <w:szCs w:val="27"/>
        </w:rPr>
        <w:t>Questa Rivoluzione, questo Cambiamento epocale è stato percepito in silenzio, senza guerre, senza violenze e solo da una parte dell’umanità. Occorrerà il suo tempo affinché il seme della 5D possa penetrare, radicare in profondità, crescere lentamente in superficie, germogliare e dare i suoi frutti.</w:t>
      </w:r>
    </w:p>
    <w:p w:rsidR="00302C20" w:rsidRDefault="00302C20" w:rsidP="00302C20">
      <w:pPr>
        <w:pStyle w:val="NormaleWeb"/>
        <w:jc w:val="both"/>
        <w:rPr>
          <w:color w:val="660066"/>
        </w:rPr>
      </w:pPr>
      <w:r>
        <w:rPr>
          <w:rFonts w:ascii="Garamond" w:hAnsi="Garamond"/>
          <w:color w:val="660066"/>
          <w:sz w:val="27"/>
          <w:szCs w:val="27"/>
        </w:rPr>
        <w:t>Nel 2012 sono stati piantati i semi, nel 2013 le piante devono crescere e germogliare prima che i frutti siano maturi.</w:t>
      </w:r>
    </w:p>
    <w:p w:rsidR="00302C20" w:rsidRDefault="00302C20" w:rsidP="00302C20">
      <w:pPr>
        <w:pStyle w:val="NormaleWeb"/>
        <w:jc w:val="both"/>
        <w:rPr>
          <w:color w:val="660066"/>
        </w:rPr>
      </w:pPr>
      <w:r>
        <w:rPr>
          <w:rFonts w:ascii="Garamond" w:hAnsi="Garamond"/>
          <w:color w:val="660066"/>
          <w:sz w:val="27"/>
          <w:szCs w:val="27"/>
        </w:rPr>
        <w:t>Sul pianeta sta sorgendo l’alba di una nuova Terra, di una nuova Coscienza in cui l’Amore e la Compassione hanno rivoluzionato e detronizzato un antico sentire morente per le nuove generazioni. Questo è un Nuovo bellissimo Mondo che tutta l’Umanità è chiamata a costruire insieme.</w:t>
      </w:r>
    </w:p>
    <w:p w:rsidR="00302C20" w:rsidRDefault="00302C20" w:rsidP="00302C20">
      <w:pPr>
        <w:pStyle w:val="NormaleWeb"/>
        <w:jc w:val="center"/>
        <w:rPr>
          <w:color w:val="660066"/>
        </w:rPr>
      </w:pPr>
      <w:r>
        <w:rPr>
          <w:rFonts w:ascii="Garamond" w:hAnsi="Garamond"/>
          <w:b/>
          <w:bCs/>
          <w:color w:val="660066"/>
          <w:sz w:val="27"/>
          <w:szCs w:val="27"/>
        </w:rPr>
        <w:lastRenderedPageBreak/>
        <w:t xml:space="preserve">Respirate profondamente e portatevi nel vostro cuore. </w:t>
      </w:r>
    </w:p>
    <w:p w:rsidR="00302C20" w:rsidRDefault="00302C20" w:rsidP="00302C20">
      <w:pPr>
        <w:jc w:val="center"/>
        <w:rPr>
          <w:color w:val="660066"/>
          <w:sz w:val="14"/>
          <w:szCs w:val="14"/>
        </w:rPr>
      </w:pPr>
      <w:r>
        <w:rPr>
          <w:rFonts w:ascii="Garamond" w:hAnsi="Garamond"/>
          <w:b/>
          <w:bCs/>
          <w:color w:val="660066"/>
          <w:sz w:val="27"/>
          <w:szCs w:val="27"/>
        </w:rPr>
        <w:t xml:space="preserve">Se non farete ritorno nel vostro cuore, non riuscirete a vivere con compassione. </w:t>
      </w:r>
    </w:p>
    <w:p w:rsidR="00302C20" w:rsidRDefault="00302C20" w:rsidP="00302C20">
      <w:pPr>
        <w:jc w:val="center"/>
        <w:rPr>
          <w:color w:val="660066"/>
          <w:sz w:val="14"/>
          <w:szCs w:val="14"/>
        </w:rPr>
      </w:pPr>
      <w:r>
        <w:rPr>
          <w:rFonts w:ascii="Garamond" w:hAnsi="Garamond"/>
          <w:b/>
          <w:bCs/>
          <w:color w:val="660066"/>
          <w:sz w:val="27"/>
          <w:szCs w:val="27"/>
        </w:rPr>
        <w:t>Quando sarete nel vostro cuore, vi troverete nel silenzio</w:t>
      </w:r>
    </w:p>
    <w:p w:rsidR="00302C20" w:rsidRDefault="00302C20" w:rsidP="00302C20">
      <w:pPr>
        <w:jc w:val="center"/>
        <w:rPr>
          <w:color w:val="660066"/>
          <w:sz w:val="14"/>
          <w:szCs w:val="14"/>
        </w:rPr>
      </w:pPr>
      <w:r>
        <w:rPr>
          <w:rFonts w:ascii="Garamond" w:hAnsi="Garamond"/>
          <w:b/>
          <w:bCs/>
          <w:color w:val="660066"/>
          <w:sz w:val="27"/>
          <w:szCs w:val="27"/>
        </w:rPr>
        <w:t xml:space="preserve">da cui proviene ogni suono. </w:t>
      </w:r>
    </w:p>
    <w:p w:rsidR="00302C20" w:rsidRDefault="00302C20" w:rsidP="00302C20">
      <w:pPr>
        <w:jc w:val="center"/>
        <w:rPr>
          <w:color w:val="660066"/>
          <w:sz w:val="14"/>
          <w:szCs w:val="14"/>
        </w:rPr>
      </w:pPr>
      <w:r>
        <w:rPr>
          <w:rFonts w:ascii="Garamond" w:hAnsi="Garamond"/>
          <w:b/>
          <w:bCs/>
          <w:color w:val="660066"/>
          <w:sz w:val="27"/>
          <w:szCs w:val="27"/>
        </w:rPr>
        <w:t>Voi vi muovete con le onde delle frequenze, ma sapete di non essere l’onda.</w:t>
      </w:r>
    </w:p>
    <w:p w:rsidR="00302C20" w:rsidRDefault="00302C20" w:rsidP="00302C20">
      <w:pPr>
        <w:jc w:val="center"/>
        <w:rPr>
          <w:color w:val="660066"/>
          <w:sz w:val="14"/>
          <w:szCs w:val="14"/>
        </w:rPr>
      </w:pPr>
      <w:r>
        <w:rPr>
          <w:rFonts w:ascii="Garamond" w:hAnsi="Garamond"/>
          <w:b/>
          <w:bCs/>
          <w:color w:val="660066"/>
          <w:sz w:val="27"/>
          <w:szCs w:val="27"/>
        </w:rPr>
        <w:t>I pensieri nella vostra mente sono in movimento continuo, ma sapete di non essere i vostri pensieri.</w:t>
      </w:r>
    </w:p>
    <w:p w:rsidR="00302C20" w:rsidRDefault="00302C20" w:rsidP="00302C20">
      <w:pPr>
        <w:jc w:val="center"/>
        <w:rPr>
          <w:color w:val="660066"/>
          <w:sz w:val="14"/>
          <w:szCs w:val="14"/>
        </w:rPr>
      </w:pPr>
      <w:r>
        <w:rPr>
          <w:rFonts w:ascii="Garamond" w:hAnsi="Garamond"/>
          <w:b/>
          <w:bCs/>
          <w:color w:val="660066"/>
          <w:sz w:val="27"/>
          <w:szCs w:val="27"/>
        </w:rPr>
        <w:t xml:space="preserve">Nel flusso e riflusso delle maree umane, nel concentrarsi e l’espandersi dei pensieri, </w:t>
      </w:r>
    </w:p>
    <w:p w:rsidR="00302C20" w:rsidRDefault="00302C20" w:rsidP="00302C20">
      <w:pPr>
        <w:jc w:val="center"/>
        <w:rPr>
          <w:color w:val="660066"/>
          <w:sz w:val="14"/>
          <w:szCs w:val="14"/>
        </w:rPr>
      </w:pPr>
      <w:r>
        <w:rPr>
          <w:rFonts w:ascii="Garamond" w:hAnsi="Garamond"/>
          <w:b/>
          <w:bCs/>
          <w:color w:val="660066"/>
          <w:sz w:val="27"/>
          <w:szCs w:val="27"/>
        </w:rPr>
        <w:t xml:space="preserve">potete restarci dentro o uscirne fuori, dipende solo da voi. </w:t>
      </w:r>
    </w:p>
    <w:p w:rsidR="00302C20" w:rsidRDefault="00302C20" w:rsidP="00302C20">
      <w:pPr>
        <w:jc w:val="center"/>
        <w:rPr>
          <w:color w:val="660066"/>
          <w:sz w:val="14"/>
          <w:szCs w:val="14"/>
        </w:rPr>
      </w:pPr>
      <w:r>
        <w:rPr>
          <w:rFonts w:ascii="Garamond" w:hAnsi="Garamond"/>
          <w:b/>
          <w:bCs/>
          <w:color w:val="660066"/>
          <w:sz w:val="27"/>
          <w:szCs w:val="27"/>
        </w:rPr>
        <w:t>Voi siete qualcosa di molto più grande di quanto</w:t>
      </w:r>
    </w:p>
    <w:p w:rsidR="00302C20" w:rsidRDefault="00302C20" w:rsidP="00302C20">
      <w:pPr>
        <w:jc w:val="center"/>
        <w:rPr>
          <w:color w:val="660066"/>
          <w:sz w:val="14"/>
          <w:szCs w:val="14"/>
        </w:rPr>
      </w:pPr>
      <w:r>
        <w:rPr>
          <w:rFonts w:ascii="Garamond" w:hAnsi="Garamond"/>
          <w:b/>
          <w:bCs/>
          <w:color w:val="660066"/>
          <w:sz w:val="27"/>
          <w:szCs w:val="27"/>
        </w:rPr>
        <w:t>possiate immaginare.</w:t>
      </w:r>
    </w:p>
    <w:p w:rsidR="00302C20" w:rsidRDefault="00302C20" w:rsidP="00302C20">
      <w:pPr>
        <w:pStyle w:val="NormaleWeb"/>
        <w:jc w:val="both"/>
        <w:rPr>
          <w:color w:val="660066"/>
        </w:rPr>
      </w:pPr>
      <w:r>
        <w:rPr>
          <w:rFonts w:ascii="Garamond" w:hAnsi="Garamond"/>
          <w:color w:val="660066"/>
          <w:sz w:val="27"/>
          <w:szCs w:val="27"/>
        </w:rPr>
        <w:t>Siete intrappolati nella forma, la vostra forma è l’ego. La nuova Terra e il nuovo Cielo sono la Coscienza risvegliata. La nuova Terra e il nuovo Cielo non sono eventi futuri per liberarvi. Questa comprensione è il risveglio non nel futuro, ma è la realizzazione del presente.</w:t>
      </w:r>
    </w:p>
    <w:p w:rsidR="00302C20" w:rsidRDefault="00302C20" w:rsidP="00302C20">
      <w:pPr>
        <w:pStyle w:val="NormaleWeb"/>
        <w:jc w:val="center"/>
        <w:rPr>
          <w:color w:val="660066"/>
        </w:rPr>
      </w:pPr>
      <w:r>
        <w:rPr>
          <w:rFonts w:ascii="Garamond" w:hAnsi="Garamond"/>
          <w:color w:val="660066"/>
          <w:sz w:val="27"/>
          <w:szCs w:val="27"/>
        </w:rPr>
        <w:t>La nuova Terra e il nuovo Cielo stanno sorgendo in voi. Il figlio dell’uomo disse:</w:t>
      </w:r>
    </w:p>
    <w:p w:rsidR="00302C20" w:rsidRDefault="00302C20" w:rsidP="00302C20">
      <w:pPr>
        <w:pStyle w:val="NormaleWeb"/>
        <w:jc w:val="center"/>
        <w:rPr>
          <w:color w:val="660066"/>
        </w:rPr>
      </w:pPr>
      <w:r>
        <w:rPr>
          <w:rFonts w:ascii="Garamond" w:hAnsi="Garamond"/>
          <w:b/>
          <w:bCs/>
          <w:color w:val="660066"/>
          <w:sz w:val="27"/>
          <w:szCs w:val="27"/>
        </w:rPr>
        <w:t>“Beati gli umili perché erediteranno la Terra”</w:t>
      </w:r>
    </w:p>
    <w:p w:rsidR="00302C20" w:rsidRDefault="00302C20" w:rsidP="00302C20">
      <w:pPr>
        <w:pStyle w:val="NormaleWeb"/>
        <w:jc w:val="both"/>
        <w:rPr>
          <w:color w:val="660066"/>
        </w:rPr>
      </w:pPr>
      <w:r>
        <w:rPr>
          <w:rFonts w:ascii="Garamond" w:hAnsi="Garamond"/>
          <w:color w:val="660066"/>
          <w:sz w:val="27"/>
          <w:szCs w:val="27"/>
        </w:rPr>
        <w:t>Gli umili non hanno ego, si sono risvegliati alla vera Coscienza e la riconoscono in tutti gli altri e in tutte le forme di vita.</w:t>
      </w:r>
    </w:p>
    <w:p w:rsidR="00302C20" w:rsidRDefault="00302C20" w:rsidP="00302C20">
      <w:pPr>
        <w:pStyle w:val="NormaleWeb"/>
        <w:jc w:val="both"/>
        <w:rPr>
          <w:color w:val="660066"/>
        </w:rPr>
      </w:pPr>
      <w:r>
        <w:rPr>
          <w:rFonts w:ascii="Garamond" w:hAnsi="Garamond"/>
          <w:color w:val="660066"/>
          <w:sz w:val="27"/>
          <w:szCs w:val="27"/>
        </w:rPr>
        <w:t>Tutte le “cose” hanno una Coscienza, come gli universi e il granello di sabbia. Voi confondete l’intelligenza con la Coscienza, perciò non vedete la realtà. La realtà è nel riconoscere che ogni trasformazione, ogni cambiamento si compie nella parte più densa dell’essere, nella matrice di ogni cosa che evolvendosi cambia tutto. Il processo evolutivo scende nel corpo, apre il cammino attraverso i diversi strati e libera le cellule da un ipnotismo antico.</w:t>
      </w:r>
    </w:p>
    <w:p w:rsidR="00302C20" w:rsidRDefault="00302C20" w:rsidP="00302C20">
      <w:pPr>
        <w:pStyle w:val="NormaleWeb"/>
        <w:jc w:val="center"/>
        <w:rPr>
          <w:color w:val="660066"/>
        </w:rPr>
      </w:pPr>
      <w:r>
        <w:rPr>
          <w:rFonts w:ascii="Garamond" w:hAnsi="Garamond"/>
          <w:b/>
          <w:bCs/>
          <w:color w:val="660066"/>
          <w:sz w:val="27"/>
          <w:szCs w:val="27"/>
        </w:rPr>
        <w:t>Una nuova umanità sta sorgendo sulla nuova Terra, sta nascendo adesso e siete voi.</w:t>
      </w:r>
    </w:p>
    <w:p w:rsidR="00302C20" w:rsidRDefault="00302C20" w:rsidP="00302C20">
      <w:pPr>
        <w:pStyle w:val="NormaleWeb"/>
        <w:jc w:val="both"/>
        <w:rPr>
          <w:color w:val="660066"/>
        </w:rPr>
      </w:pPr>
      <w:r>
        <w:rPr>
          <w:rFonts w:ascii="Garamond" w:hAnsi="Garamond"/>
          <w:color w:val="660066"/>
          <w:sz w:val="27"/>
          <w:szCs w:val="27"/>
        </w:rPr>
        <w:t>Creature adorate noi in voi siamo benedicendovi e siamo in Amore e Luce nel tempo dei tempi</w:t>
      </w:r>
    </w:p>
    <w:p w:rsidR="00302C20" w:rsidRDefault="00302C20" w:rsidP="00302C20">
      <w:pPr>
        <w:pStyle w:val="NormaleWeb"/>
        <w:jc w:val="both"/>
        <w:rPr>
          <w:color w:val="660066"/>
        </w:rPr>
      </w:pPr>
      <w:r>
        <w:rPr>
          <w:rFonts w:ascii="Garamond" w:hAnsi="Garamond"/>
          <w:color w:val="660066"/>
          <w:sz w:val="27"/>
          <w:szCs w:val="27"/>
        </w:rPr>
        <w:t>I Maestri Galattici di Luce.</w:t>
      </w:r>
    </w:p>
    <w:p w:rsidR="00302C20" w:rsidRDefault="00302C20" w:rsidP="00302C20">
      <w:pPr>
        <w:pStyle w:val="NormaleWeb"/>
        <w:spacing w:before="0" w:beforeAutospacing="0" w:after="0" w:afterAutospacing="0"/>
        <w:jc w:val="center"/>
      </w:pPr>
      <w:r>
        <w:t> </w:t>
      </w:r>
    </w:p>
    <w:p w:rsidR="00302C20" w:rsidRDefault="00302C20" w:rsidP="00302C20">
      <w:pPr>
        <w:pStyle w:val="NormaleWeb"/>
        <w:spacing w:before="0" w:beforeAutospacing="0" w:after="0" w:afterAutospacing="0"/>
        <w:jc w:val="center"/>
      </w:pPr>
      <w:r>
        <w:t> </w:t>
      </w:r>
    </w:p>
    <w:p w:rsidR="00302C20" w:rsidRDefault="00302C20" w:rsidP="00302C20">
      <w:pPr>
        <w:pStyle w:val="NormaleWeb"/>
        <w:spacing w:before="0" w:beforeAutospacing="0" w:after="0" w:afterAutospacing="0"/>
        <w:jc w:val="center"/>
      </w:pPr>
      <w:r>
        <w:rPr>
          <w:rFonts w:ascii="Garamond" w:hAnsi="Garamond"/>
          <w:i/>
          <w:iCs/>
          <w:color w:val="800080"/>
          <w:sz w:val="27"/>
          <w:szCs w:val="27"/>
        </w:rPr>
        <w:t>Energie di Luce</w:t>
      </w:r>
    </w:p>
    <w:p w:rsidR="00302C20" w:rsidRDefault="00302C20" w:rsidP="00302C20">
      <w:pPr>
        <w:pStyle w:val="NormaleWeb"/>
        <w:spacing w:before="0" w:beforeAutospacing="0" w:after="0" w:afterAutospacing="0"/>
        <w:jc w:val="center"/>
      </w:pPr>
      <w:r>
        <w:rPr>
          <w:rFonts w:ascii="Garamond" w:hAnsi="Garamond"/>
          <w:i/>
          <w:iCs/>
          <w:color w:val="800080"/>
          <w:sz w:val="27"/>
          <w:szCs w:val="27"/>
        </w:rPr>
        <w:t>canalizzate da</w:t>
      </w:r>
    </w:p>
    <w:p w:rsidR="00302C20" w:rsidRDefault="00302C20" w:rsidP="00302C20">
      <w:pPr>
        <w:pStyle w:val="NormaleWeb"/>
        <w:spacing w:before="0" w:beforeAutospacing="0" w:after="0" w:afterAutospacing="0"/>
        <w:jc w:val="center"/>
      </w:pPr>
      <w:hyperlink r:id="rId26" w:history="1">
        <w:r>
          <w:rPr>
            <w:rStyle w:val="Collegamentoipertestuale"/>
            <w:rFonts w:ascii="Garamond" w:hAnsi="Garamond"/>
            <w:i/>
            <w:iCs/>
            <w:color w:val="0066CC"/>
            <w:sz w:val="27"/>
            <w:szCs w:val="27"/>
          </w:rPr>
          <w:t xml:space="preserve">Anna Maria </w:t>
        </w:r>
        <w:proofErr w:type="spellStart"/>
        <w:r>
          <w:rPr>
            <w:rStyle w:val="Collegamentoipertestuale"/>
            <w:rFonts w:ascii="Garamond" w:hAnsi="Garamond"/>
            <w:i/>
            <w:iCs/>
            <w:color w:val="0066CC"/>
            <w:sz w:val="27"/>
            <w:szCs w:val="27"/>
          </w:rPr>
          <w:t>Artini</w:t>
        </w:r>
        <w:proofErr w:type="spellEnd"/>
      </w:hyperlink>
    </w:p>
    <w:p w:rsidR="00302C20" w:rsidRDefault="00302C20" w:rsidP="00302C20">
      <w:pPr>
        <w:pStyle w:val="NormaleWeb"/>
        <w:spacing w:before="12" w:beforeAutospacing="0" w:after="12" w:afterAutospacing="0"/>
        <w:jc w:val="center"/>
      </w:pPr>
      <w:r>
        <w:t> </w:t>
      </w:r>
    </w:p>
    <w:p w:rsidR="00302C20" w:rsidRDefault="00302C20" w:rsidP="00302C20">
      <w:pPr>
        <w:pStyle w:val="NormaleWeb"/>
        <w:spacing w:before="36" w:beforeAutospacing="0" w:after="36" w:afterAutospacing="0"/>
        <w:jc w:val="center"/>
      </w:pPr>
      <w:r>
        <w:t> </w:t>
      </w:r>
    </w:p>
    <w:p w:rsidR="00302C20" w:rsidRDefault="00302C20" w:rsidP="00302C20">
      <w:pPr>
        <w:pStyle w:val="NormaleWeb"/>
        <w:spacing w:before="0" w:beforeAutospacing="0" w:after="60" w:afterAutospacing="0"/>
        <w:jc w:val="center"/>
      </w:pPr>
    </w:p>
    <w:p w:rsidR="00302C20" w:rsidRDefault="00302C20" w:rsidP="00302C20">
      <w:pPr>
        <w:pStyle w:val="NormaleWeb"/>
        <w:spacing w:before="0" w:beforeAutospacing="0" w:after="60" w:afterAutospacing="0"/>
        <w:jc w:val="center"/>
      </w:pPr>
      <w:r>
        <w:lastRenderedPageBreak/>
        <w:t> </w:t>
      </w:r>
      <w:r>
        <w:rPr>
          <w:rFonts w:ascii="Segoe Print" w:hAnsi="Segoe Print"/>
          <w:b/>
          <w:bCs/>
          <w:color w:val="993366"/>
          <w:sz w:val="32"/>
          <w:szCs w:val="32"/>
        </w:rPr>
        <w:t xml:space="preserve">Le energie della nuova creazione: </w:t>
      </w:r>
    </w:p>
    <w:p w:rsidR="00302C20" w:rsidRDefault="00302C20" w:rsidP="00302C20">
      <w:pPr>
        <w:pStyle w:val="NormaleWeb"/>
        <w:spacing w:before="0" w:beforeAutospacing="0" w:after="60" w:afterAutospacing="0"/>
        <w:jc w:val="center"/>
      </w:pPr>
      <w:r>
        <w:rPr>
          <w:rFonts w:ascii="Segoe Print" w:hAnsi="Segoe Print"/>
          <w:b/>
          <w:bCs/>
          <w:color w:val="993366"/>
          <w:sz w:val="32"/>
          <w:szCs w:val="32"/>
        </w:rPr>
        <w:t>magia in azione</w:t>
      </w:r>
    </w:p>
    <w:p w:rsidR="00302C20" w:rsidRDefault="00302C20" w:rsidP="00302C20">
      <w:pPr>
        <w:jc w:val="center"/>
      </w:pPr>
      <w:r>
        <w:rPr>
          <w:rFonts w:ascii="Segoe Print" w:hAnsi="Segoe Print"/>
          <w:color w:val="993366"/>
          <w:sz w:val="20"/>
          <w:szCs w:val="20"/>
        </w:rPr>
        <w:t>Di LAUREN – 9 marzo 2013</w:t>
      </w:r>
    </w:p>
    <w:p w:rsidR="00302C20" w:rsidRDefault="00302C20" w:rsidP="00302C20">
      <w:pPr>
        <w:jc w:val="center"/>
      </w:pPr>
      <w:r>
        <w:t> </w:t>
      </w:r>
    </w:p>
    <w:p w:rsidR="00302C20" w:rsidRPr="00302C20" w:rsidRDefault="00302C20" w:rsidP="00302C20">
      <w:pPr>
        <w:jc w:val="center"/>
        <w:rPr>
          <w:sz w:val="40"/>
          <w:szCs w:val="40"/>
        </w:rPr>
      </w:pPr>
      <w:r w:rsidRPr="00302C20">
        <w:rPr>
          <w:sz w:val="40"/>
          <w:szCs w:val="40"/>
        </w:rPr>
        <w:t> </w:t>
      </w:r>
      <w:r w:rsidRPr="00302C20">
        <w:rPr>
          <w:rFonts w:ascii="Segoe Print" w:hAnsi="Segoe Print"/>
          <w:color w:val="993366"/>
          <w:sz w:val="40"/>
          <w:szCs w:val="40"/>
        </w:rPr>
        <w:t>Marzo è un gran mese.</w:t>
      </w:r>
    </w:p>
    <w:p w:rsidR="00302C20" w:rsidRDefault="00302C20" w:rsidP="00302C20">
      <w:pPr>
        <w:ind w:left="113" w:right="113"/>
        <w:jc w:val="center"/>
      </w:pPr>
      <w:r>
        <w:rPr>
          <w:rFonts w:ascii="Segoe Print" w:hAnsi="Segoe Print"/>
          <w:color w:val="993366"/>
        </w:rPr>
        <w:t> </w:t>
      </w:r>
    </w:p>
    <w:p w:rsidR="00302C20" w:rsidRDefault="00302C20" w:rsidP="00302C20">
      <w:pPr>
        <w:ind w:left="113" w:right="113"/>
        <w:jc w:val="both"/>
      </w:pPr>
      <w:r>
        <w:rPr>
          <w:rFonts w:ascii="Segoe Print" w:hAnsi="Segoe Print"/>
          <w:color w:val="993366"/>
        </w:rPr>
        <w:t xml:space="preserve">Marzo è sempre un gran mese... un punto di svolta, un periodo di chiusura prima di nuovi inizi e tutto il resto... ma, secondo quanto mi sento/sento dire,  questa volta Marzo è ben più di quello. Stiamo per entrare con passo marz-iale direttamente nel nostro destino (per la cronaca, ho cercato di resistere a questo gioco di parole), nelle prossime settimane e, benché lungo il viaggio per arrivare fin qui abbiamo affrontato parecchi punti cruciali, questo  particolare frangente è assurdamente significativo. L'Alto Consiglio </w:t>
      </w:r>
      <w:proofErr w:type="spellStart"/>
      <w:r>
        <w:rPr>
          <w:rFonts w:ascii="Segoe Print" w:hAnsi="Segoe Print"/>
          <w:color w:val="993366"/>
        </w:rPr>
        <w:t>Pleiadiano</w:t>
      </w:r>
      <w:proofErr w:type="spellEnd"/>
      <w:r>
        <w:rPr>
          <w:rFonts w:ascii="Segoe Print" w:hAnsi="Segoe Print"/>
          <w:color w:val="993366"/>
        </w:rPr>
        <w:t xml:space="preserve"> mi dice che il prossimo Equinozio (20/3) e la successiva luna piena (27/3), rispettivamente, rivestono la maggior parte dell'importanza... cioè: i due portali che abbiamo di fronte sono criptati con delle specifiche frequenze solari (maschile) e lunari (femminile) codificate, che hanno lo scopo di recidere i nostri legami con la dualità e, simultaneamente, attivare &amp; ancorare la nostra divinità </w:t>
      </w:r>
      <w:proofErr w:type="spellStart"/>
      <w:r>
        <w:rPr>
          <w:rFonts w:ascii="Segoe Print" w:hAnsi="Segoe Print"/>
          <w:color w:val="993366"/>
        </w:rPr>
        <w:t>cristica</w:t>
      </w:r>
      <w:proofErr w:type="spellEnd"/>
      <w:r>
        <w:rPr>
          <w:rFonts w:ascii="Segoe Print" w:hAnsi="Segoe Print"/>
          <w:color w:val="993366"/>
        </w:rPr>
        <w:t xml:space="preserve"> nel profondo delle nostre vite e dei nostri corpi fisici... e, quindi, nella terra stessa. </w:t>
      </w:r>
    </w:p>
    <w:p w:rsidR="00302C20" w:rsidRDefault="00302C20" w:rsidP="00302C20">
      <w:pPr>
        <w:ind w:left="113" w:right="113"/>
        <w:jc w:val="both"/>
      </w:pPr>
      <w:r>
        <w:rPr>
          <w:rFonts w:ascii="Segoe Print" w:hAnsi="Segoe Print"/>
          <w:color w:val="993366"/>
        </w:rPr>
        <w:t> </w:t>
      </w:r>
    </w:p>
    <w:p w:rsidR="00302C20" w:rsidRDefault="00302C20" w:rsidP="00302C20">
      <w:pPr>
        <w:ind w:left="113" w:right="113"/>
        <w:jc w:val="both"/>
        <w:rPr>
          <w:rFonts w:ascii="Segoe Print" w:hAnsi="Segoe Print"/>
          <w:color w:val="993366"/>
        </w:rPr>
      </w:pPr>
      <w:r>
        <w:rPr>
          <w:rFonts w:ascii="Segoe Print" w:hAnsi="Segoe Print"/>
          <w:color w:val="993366"/>
        </w:rPr>
        <w:t xml:space="preserve">Proprio adesso, con Mercurio ancora retrogrado... e tutta quella dannata energia dei Pesci... stiamo come fluttuando a caso, senza un vero obiettivo, senza alcuna direzione specifica e senza la capacità di fare scelte definitive... ma questa è una cosa davvero buona. Ci troviamo decisamente nel periodo di </w:t>
      </w:r>
      <w:r>
        <w:rPr>
          <w:rFonts w:ascii="Segoe Print" w:hAnsi="Segoe Print"/>
          <w:i/>
          <w:iCs/>
          <w:color w:val="993366"/>
        </w:rPr>
        <w:t xml:space="preserve">contrazione che precede l'espansione, </w:t>
      </w:r>
      <w:r>
        <w:rPr>
          <w:rFonts w:ascii="Segoe Print" w:hAnsi="Segoe Print"/>
          <w:color w:val="993366"/>
        </w:rPr>
        <w:t xml:space="preserve">di cui gli invisibili parlarono nel report del 4 Febbraio, perciò non è questo il momento di prendere decisioni, è invece un periodo per </w:t>
      </w:r>
      <w:r>
        <w:rPr>
          <w:rFonts w:ascii="Segoe Print" w:hAnsi="Segoe Print"/>
          <w:b/>
          <w:bCs/>
          <w:color w:val="993366"/>
        </w:rPr>
        <w:t xml:space="preserve">GIOCARE con le </w:t>
      </w:r>
      <w:r>
        <w:rPr>
          <w:rFonts w:ascii="Segoe Print" w:hAnsi="Segoe Print"/>
          <w:b/>
          <w:bCs/>
          <w:i/>
          <w:iCs/>
          <w:color w:val="993366"/>
        </w:rPr>
        <w:t>possibilità</w:t>
      </w:r>
      <w:r>
        <w:rPr>
          <w:rFonts w:ascii="Segoe Print" w:hAnsi="Segoe Print"/>
          <w:b/>
          <w:bCs/>
          <w:color w:val="993366"/>
        </w:rPr>
        <w:t xml:space="preserve"> di scelta</w:t>
      </w:r>
      <w:r>
        <w:rPr>
          <w:rFonts w:ascii="Segoe Print" w:hAnsi="Segoe Print"/>
          <w:color w:val="993366"/>
        </w:rPr>
        <w:t xml:space="preserve">. Beh, non che abbiamo propriamente una scelta, questo mese, se non quella di fluttuare,  è solo che possiamo smettere di provarci, di resistere. </w:t>
      </w:r>
    </w:p>
    <w:p w:rsidR="00302C20" w:rsidRDefault="00302C20" w:rsidP="00302C20">
      <w:pPr>
        <w:ind w:left="113" w:right="113"/>
        <w:jc w:val="both"/>
      </w:pPr>
    </w:p>
    <w:p w:rsidR="00302C20" w:rsidRDefault="00302C20" w:rsidP="00302C20">
      <w:pPr>
        <w:ind w:left="113" w:right="113"/>
        <w:jc w:val="both"/>
      </w:pPr>
      <w:r>
        <w:rPr>
          <w:rFonts w:ascii="Segoe Print" w:hAnsi="Segoe Print"/>
          <w:color w:val="993366"/>
        </w:rPr>
        <w:t> </w:t>
      </w:r>
    </w:p>
    <w:p w:rsidR="00302C20" w:rsidRDefault="00302C20" w:rsidP="00302C20">
      <w:pPr>
        <w:ind w:left="113" w:right="113"/>
        <w:jc w:val="both"/>
      </w:pPr>
      <w:r>
        <w:rPr>
          <w:rFonts w:ascii="Segoe Print" w:hAnsi="Segoe Print"/>
          <w:b/>
          <w:bCs/>
          <w:color w:val="993366"/>
          <w:sz w:val="27"/>
          <w:szCs w:val="27"/>
        </w:rPr>
        <w:lastRenderedPageBreak/>
        <w:t>Meccanismi Energetici della Nuova Creazione</w:t>
      </w:r>
    </w:p>
    <w:p w:rsidR="00302C20" w:rsidRDefault="00302C20" w:rsidP="00302C20">
      <w:pPr>
        <w:ind w:left="113" w:right="113"/>
        <w:jc w:val="both"/>
      </w:pPr>
      <w:r>
        <w:rPr>
          <w:rFonts w:ascii="Segoe Print" w:hAnsi="Segoe Print"/>
          <w:color w:val="993366"/>
        </w:rPr>
        <w:t> </w:t>
      </w:r>
    </w:p>
    <w:p w:rsidR="00302C20" w:rsidRDefault="00302C20" w:rsidP="00302C20">
      <w:pPr>
        <w:ind w:left="113" w:right="113"/>
        <w:jc w:val="both"/>
      </w:pPr>
      <w:r>
        <w:rPr>
          <w:rFonts w:ascii="Segoe Print" w:hAnsi="Segoe Print"/>
          <w:color w:val="993366"/>
        </w:rPr>
        <w:t xml:space="preserve">I </w:t>
      </w:r>
      <w:proofErr w:type="spellStart"/>
      <w:r>
        <w:rPr>
          <w:rFonts w:ascii="Segoe Print" w:hAnsi="Segoe Print"/>
          <w:color w:val="993366"/>
        </w:rPr>
        <w:t>Pleiadiani</w:t>
      </w:r>
      <w:proofErr w:type="spellEnd"/>
      <w:r>
        <w:rPr>
          <w:rFonts w:ascii="Segoe Print" w:hAnsi="Segoe Print"/>
          <w:color w:val="993366"/>
        </w:rPr>
        <w:t xml:space="preserve"> mi dicono che le energie che entrano con questo primo equinozio, dopo il 21/12, spalancheranno letteralmente le porte ai nostri poteri </w:t>
      </w:r>
      <w:proofErr w:type="spellStart"/>
      <w:r>
        <w:rPr>
          <w:rFonts w:ascii="Segoe Print" w:hAnsi="Segoe Print"/>
          <w:color w:val="993366"/>
        </w:rPr>
        <w:t>co-creativi</w:t>
      </w:r>
      <w:proofErr w:type="spellEnd"/>
      <w:r>
        <w:rPr>
          <w:rFonts w:ascii="Segoe Print" w:hAnsi="Segoe Print"/>
          <w:color w:val="993366"/>
        </w:rPr>
        <w:t xml:space="preserve">, che si ancoreranno maggiormente nelle dimensioni fisiche. Magari avete già notato che la vostra magia di manifestazione ha avuto un'accelerazione, ma, dato che ci troviamo seduti in un parcheggio, non andiamo da nessuna parte anche se diamo il gas. Questo, momentaneamente, potrebbe creare l'effetto di sparare a salve, ma mi dicono che, entro Aprile/Maggio, gran parte di quella magia inizierà ad assumere forma fisica. </w:t>
      </w:r>
    </w:p>
    <w:p w:rsidR="00302C20" w:rsidRDefault="00302C20" w:rsidP="00302C20">
      <w:pPr>
        <w:ind w:left="113" w:right="113"/>
        <w:jc w:val="both"/>
      </w:pPr>
      <w:r>
        <w:rPr>
          <w:rFonts w:ascii="Segoe Print" w:hAnsi="Segoe Print"/>
          <w:color w:val="993366"/>
        </w:rPr>
        <w:t> </w:t>
      </w:r>
    </w:p>
    <w:p w:rsidR="00302C20" w:rsidRDefault="00302C20" w:rsidP="00302C20">
      <w:pPr>
        <w:ind w:left="113" w:right="113"/>
        <w:jc w:val="both"/>
      </w:pPr>
      <w:r>
        <w:rPr>
          <w:rFonts w:ascii="Segoe Print" w:hAnsi="Segoe Print"/>
          <w:color w:val="993366"/>
        </w:rPr>
        <w:t xml:space="preserve">Per il resto di Marzo faremo la transizione in questo nuovo reame di esperienza umana, preparandoci per quella che i </w:t>
      </w:r>
      <w:proofErr w:type="spellStart"/>
      <w:r>
        <w:rPr>
          <w:rFonts w:ascii="Segoe Print" w:hAnsi="Segoe Print"/>
          <w:color w:val="993366"/>
        </w:rPr>
        <w:t>Pleiadiani</w:t>
      </w:r>
      <w:proofErr w:type="spellEnd"/>
      <w:r>
        <w:rPr>
          <w:rFonts w:ascii="Segoe Print" w:hAnsi="Segoe Print"/>
          <w:color w:val="993366"/>
        </w:rPr>
        <w:t xml:space="preserve"> definiscono  “</w:t>
      </w:r>
      <w:r>
        <w:rPr>
          <w:rFonts w:ascii="Segoe Print" w:hAnsi="Segoe Print"/>
          <w:i/>
          <w:iCs/>
          <w:color w:val="993366"/>
        </w:rPr>
        <w:t>avventura di innumerevoli vite... che sarà accelerata da un'onda di trascendenza che travolgerà ognuno di voi, mentre iniziate ad agire completamente nelle energie della nuova creazione”</w:t>
      </w:r>
      <w:r>
        <w:rPr>
          <w:rFonts w:ascii="Segoe Print" w:hAnsi="Segoe Print"/>
          <w:color w:val="993366"/>
        </w:rPr>
        <w:t xml:space="preserve">. </w:t>
      </w:r>
    </w:p>
    <w:p w:rsidR="00302C20" w:rsidRDefault="00302C20" w:rsidP="00302C20">
      <w:pPr>
        <w:ind w:left="113" w:right="113"/>
        <w:jc w:val="both"/>
      </w:pPr>
      <w:r>
        <w:rPr>
          <w:rFonts w:ascii="Segoe Print" w:hAnsi="Segoe Print"/>
          <w:color w:val="993366"/>
        </w:rPr>
        <w:t> </w:t>
      </w:r>
    </w:p>
    <w:p w:rsidR="00302C20" w:rsidRDefault="00302C20" w:rsidP="00302C20">
      <w:pPr>
        <w:ind w:left="113" w:right="113"/>
        <w:jc w:val="both"/>
      </w:pPr>
      <w:r>
        <w:rPr>
          <w:rFonts w:ascii="Segoe Print" w:hAnsi="Segoe Print"/>
          <w:color w:val="993366"/>
        </w:rPr>
        <w:t xml:space="preserve">Mi è stato detto molte volte, nel corso di questi ultimi anni, che la capacità di lavorare con le </w:t>
      </w:r>
      <w:r>
        <w:rPr>
          <w:rFonts w:ascii="Segoe Print" w:hAnsi="Segoe Print"/>
          <w:i/>
          <w:iCs/>
          <w:color w:val="993366"/>
        </w:rPr>
        <w:t>energie della nuova creazione è parte integrante del nuovo kit di strumenti umani</w:t>
      </w:r>
      <w:r>
        <w:rPr>
          <w:rFonts w:ascii="Segoe Print" w:hAnsi="Segoe Print"/>
          <w:color w:val="993366"/>
        </w:rPr>
        <w:t xml:space="preserve">... che fa letteralmente parte del nostro nuovo assetto umano. Queste capacità sono standard nel sistema operativo del nucleo cristallino e sono le stesse (tecnologie biologiche) che i nostri antenati conoscevano bene. Mi hanno anche spiegato bene che dovremo ricordarci come impiegare e affinare queste abilità che, a quanto pare, è ciò a cui darà inizio il periodo tra l'equinozio e il solstizio. </w:t>
      </w:r>
    </w:p>
    <w:p w:rsidR="00302C20" w:rsidRDefault="00302C20" w:rsidP="00302C20">
      <w:pPr>
        <w:ind w:left="113" w:right="113"/>
        <w:jc w:val="both"/>
      </w:pPr>
      <w:r>
        <w:rPr>
          <w:rFonts w:ascii="Segoe Print" w:hAnsi="Segoe Print"/>
          <w:color w:val="993366"/>
        </w:rPr>
        <w:t> </w:t>
      </w:r>
    </w:p>
    <w:p w:rsidR="00302C20" w:rsidRDefault="00302C20" w:rsidP="00302C20">
      <w:pPr>
        <w:ind w:left="113" w:right="113"/>
        <w:jc w:val="both"/>
      </w:pPr>
      <w:r>
        <w:rPr>
          <w:rFonts w:ascii="Segoe Print" w:hAnsi="Segoe Print"/>
          <w:i/>
          <w:iCs/>
          <w:color w:val="993366"/>
        </w:rPr>
        <w:t xml:space="preserve">Vi abbiamo detto, in passato, che alla fine avreste aspirato a voler creare con un nuovo set di strumenti e questi nuovi strumenti saranno a vostra disposizione da un momento all'altro. Non si tratta realmente di </w:t>
      </w:r>
      <w:r>
        <w:rPr>
          <w:rFonts w:ascii="Segoe Print" w:hAnsi="Segoe Print"/>
          <w:b/>
          <w:bCs/>
          <w:i/>
          <w:iCs/>
          <w:color w:val="993366"/>
        </w:rPr>
        <w:t>nuovi</w:t>
      </w:r>
      <w:r>
        <w:rPr>
          <w:rFonts w:ascii="Segoe Print" w:hAnsi="Segoe Print"/>
          <w:b/>
          <w:bCs/>
          <w:color w:val="993366"/>
        </w:rPr>
        <w:t xml:space="preserve"> </w:t>
      </w:r>
      <w:r>
        <w:rPr>
          <w:rFonts w:ascii="Segoe Print" w:hAnsi="Segoe Print"/>
          <w:i/>
          <w:iCs/>
          <w:color w:val="993366"/>
        </w:rPr>
        <w:t>strumenti, di per sé, è solo che essi vengono reclamati dai pionieri della coscienza cosmica... quelli che sono in prima linea in questa incredibile arrampicata verso la libertà umana.</w:t>
      </w:r>
      <w:r>
        <w:rPr>
          <w:rFonts w:ascii="Segoe Print" w:hAnsi="Segoe Print"/>
          <w:color w:val="993366"/>
        </w:rPr>
        <w:t xml:space="preserve"> - ACP</w:t>
      </w:r>
    </w:p>
    <w:p w:rsidR="00302C20" w:rsidRDefault="00302C20" w:rsidP="00302C20">
      <w:pPr>
        <w:ind w:left="113" w:right="113"/>
        <w:jc w:val="both"/>
      </w:pPr>
      <w:r>
        <w:rPr>
          <w:rFonts w:ascii="Segoe Print" w:hAnsi="Segoe Print"/>
          <w:i/>
          <w:iCs/>
          <w:color w:val="993366"/>
        </w:rPr>
        <w:lastRenderedPageBreak/>
        <w:t> </w:t>
      </w:r>
    </w:p>
    <w:p w:rsidR="00302C20" w:rsidRDefault="00302C20" w:rsidP="00302C20">
      <w:pPr>
        <w:ind w:left="113" w:right="113"/>
        <w:jc w:val="both"/>
      </w:pPr>
      <w:r>
        <w:rPr>
          <w:rFonts w:ascii="Segoe Print" w:hAnsi="Segoe Print"/>
          <w:color w:val="993366"/>
        </w:rPr>
        <w:t xml:space="preserve">Detto questo... e affinché questo nuovo sistema, o applicazione della creazione, funzioni... mi viene rammentato che il nostro cuore </w:t>
      </w:r>
      <w:r>
        <w:rPr>
          <w:rFonts w:ascii="Segoe Print" w:hAnsi="Segoe Print"/>
          <w:b/>
          <w:bCs/>
          <w:color w:val="993366"/>
        </w:rPr>
        <w:t>deve</w:t>
      </w:r>
      <w:r>
        <w:rPr>
          <w:rFonts w:ascii="Segoe Print" w:hAnsi="Segoe Print"/>
          <w:color w:val="993366"/>
        </w:rPr>
        <w:t xml:space="preserve"> cantare in armonia con la canzone dell'AMORE Universale (528 Hz).</w:t>
      </w:r>
    </w:p>
    <w:p w:rsidR="00302C20" w:rsidRDefault="00302C20" w:rsidP="00302C20">
      <w:pPr>
        <w:ind w:left="113" w:right="113"/>
        <w:jc w:val="both"/>
      </w:pPr>
      <w:r>
        <w:rPr>
          <w:rFonts w:ascii="Segoe Print" w:hAnsi="Segoe Print"/>
          <w:i/>
          <w:iCs/>
          <w:color w:val="993366"/>
        </w:rPr>
        <w:t> </w:t>
      </w:r>
    </w:p>
    <w:p w:rsidR="00302C20" w:rsidRDefault="00302C20" w:rsidP="00302C20">
      <w:pPr>
        <w:ind w:left="113" w:right="113"/>
        <w:jc w:val="both"/>
      </w:pPr>
      <w:r>
        <w:rPr>
          <w:rFonts w:ascii="Segoe Print" w:hAnsi="Segoe Print"/>
          <w:color w:val="993366"/>
        </w:rPr>
        <w:t xml:space="preserve">Anzi, mi correggo. Non solo i nostri cuori devono cantare secondo la melodia dell'universo, ma deve farlo anche ogni cellula del nostro essere. Questa risonanza cellulare è letteralmente ciò che ci armonizza con le forze universali della creazione... è il codice chiave per sbloccare e attivare l'intelligenza dentro e intorno a noi, affinché possiamo utilizzarla a comando. </w:t>
      </w:r>
    </w:p>
    <w:p w:rsidR="00302C20" w:rsidRDefault="00302C20" w:rsidP="00302C20">
      <w:pPr>
        <w:ind w:left="113" w:right="113"/>
        <w:jc w:val="both"/>
      </w:pPr>
      <w:r>
        <w:rPr>
          <w:rFonts w:ascii="Segoe Print" w:hAnsi="Segoe Print"/>
          <w:i/>
          <w:iCs/>
          <w:color w:val="993366"/>
        </w:rPr>
        <w:t> </w:t>
      </w:r>
    </w:p>
    <w:p w:rsidR="00302C20" w:rsidRDefault="00302C20" w:rsidP="00302C20">
      <w:pPr>
        <w:ind w:left="113" w:right="113"/>
        <w:jc w:val="both"/>
      </w:pPr>
      <w:r>
        <w:rPr>
          <w:rFonts w:ascii="Segoe Print" w:hAnsi="Segoe Print"/>
          <w:b/>
          <w:bCs/>
          <w:color w:val="993366"/>
          <w:sz w:val="27"/>
          <w:szCs w:val="27"/>
        </w:rPr>
        <w:t xml:space="preserve">Un'ultima parola da parte dell'Alto Consiglio </w:t>
      </w:r>
      <w:proofErr w:type="spellStart"/>
      <w:r>
        <w:rPr>
          <w:rFonts w:ascii="Segoe Print" w:hAnsi="Segoe Print"/>
          <w:b/>
          <w:bCs/>
          <w:color w:val="993366"/>
          <w:sz w:val="27"/>
          <w:szCs w:val="27"/>
        </w:rPr>
        <w:t>Pleiadiano</w:t>
      </w:r>
      <w:proofErr w:type="spellEnd"/>
    </w:p>
    <w:p w:rsidR="00302C20" w:rsidRDefault="00302C20" w:rsidP="00302C20">
      <w:pPr>
        <w:ind w:left="113" w:right="113"/>
        <w:jc w:val="both"/>
      </w:pPr>
      <w:r>
        <w:rPr>
          <w:rFonts w:ascii="Segoe Print" w:hAnsi="Segoe Print"/>
          <w:b/>
          <w:bCs/>
          <w:i/>
          <w:iCs/>
          <w:color w:val="993366"/>
        </w:rPr>
        <w:t> </w:t>
      </w:r>
    </w:p>
    <w:p w:rsidR="00302C20" w:rsidRDefault="00302C20" w:rsidP="00302C20">
      <w:pPr>
        <w:ind w:left="113" w:right="113"/>
        <w:jc w:val="both"/>
      </w:pPr>
      <w:r>
        <w:rPr>
          <w:rFonts w:ascii="Segoe Print" w:hAnsi="Segoe Print"/>
          <w:i/>
          <w:iCs/>
          <w:color w:val="993366"/>
        </w:rPr>
        <w:t xml:space="preserve">L'imminente equinozio è uno speciale luogo di incontro per quelle anime che desiderano veramente conseguire la propria divinità. Questo sarà un passaggio di grande guarigione... la resurrezione della forma umana nel suo divino modello di luce. Questo processo è in corso da molti anni per la maggior parte di voi, tuttavia, ora ha raggiunto le fasi conclusive. Quello che vogliamo teniate a mente è che non vi state trasformando in qualcosa di nuovo o di sconosciuto... tutto il contrario, state ritornando a casa da voi stessi, dentro voi stessi. Avete davanti un viaggio magnifico, che porterà molte nuove rivelazioni, molti nuovi inizi e molte nuove capacità umane. </w:t>
      </w:r>
    </w:p>
    <w:p w:rsidR="00302C20" w:rsidRDefault="00302C20" w:rsidP="00302C20">
      <w:pPr>
        <w:ind w:left="113" w:right="113"/>
        <w:jc w:val="both"/>
      </w:pPr>
      <w:r>
        <w:rPr>
          <w:rFonts w:ascii="Segoe Print" w:hAnsi="Segoe Print"/>
          <w:b/>
          <w:bCs/>
          <w:i/>
          <w:iCs/>
          <w:color w:val="993366"/>
        </w:rPr>
        <w:t> </w:t>
      </w:r>
    </w:p>
    <w:p w:rsidR="00302C20" w:rsidRDefault="00302C20" w:rsidP="00302C20">
      <w:pPr>
        <w:ind w:left="113" w:right="113"/>
        <w:jc w:val="both"/>
      </w:pPr>
      <w:r>
        <w:rPr>
          <w:rFonts w:ascii="Segoe Print" w:hAnsi="Segoe Print"/>
          <w:i/>
          <w:iCs/>
          <w:color w:val="993366"/>
        </w:rPr>
        <w:t xml:space="preserve">In seguito all'equinozio, ciascuno di voi sarà imbevuto della luce del Cristo risorto. Lo diciamo per ispirarvi a </w:t>
      </w:r>
      <w:proofErr w:type="spellStart"/>
      <w:r>
        <w:rPr>
          <w:rFonts w:ascii="Segoe Print" w:hAnsi="Segoe Print"/>
          <w:i/>
          <w:iCs/>
          <w:color w:val="993366"/>
        </w:rPr>
        <w:t>co-creare</w:t>
      </w:r>
      <w:proofErr w:type="spellEnd"/>
      <w:r>
        <w:rPr>
          <w:rFonts w:ascii="Segoe Print" w:hAnsi="Segoe Print"/>
          <w:i/>
          <w:iCs/>
          <w:color w:val="993366"/>
        </w:rPr>
        <w:t xml:space="preserve"> con i vostri corpi fisici, ora. Per risvegliare in voi i codici sacri che vi consentono di ricordare in che modo sbloccare l'essenza rigenerante che è contenuta nel corpo e nel sangue, per il vostro </w:t>
      </w:r>
      <w:proofErr w:type="spellStart"/>
      <w:r>
        <w:rPr>
          <w:rFonts w:ascii="Segoe Print" w:hAnsi="Segoe Print"/>
          <w:i/>
          <w:iCs/>
          <w:color w:val="993366"/>
        </w:rPr>
        <w:t>sé-cristico</w:t>
      </w:r>
      <w:proofErr w:type="spellEnd"/>
      <w:r>
        <w:rPr>
          <w:rFonts w:ascii="Segoe Print" w:hAnsi="Segoe Print"/>
          <w:i/>
          <w:iCs/>
          <w:color w:val="993366"/>
        </w:rPr>
        <w:t xml:space="preserve"> che risorge. </w:t>
      </w:r>
    </w:p>
    <w:p w:rsidR="00302C20" w:rsidRDefault="00302C20" w:rsidP="00302C20">
      <w:pPr>
        <w:ind w:left="113" w:right="113"/>
        <w:jc w:val="both"/>
      </w:pPr>
      <w:r>
        <w:rPr>
          <w:rFonts w:ascii="Segoe Print" w:hAnsi="Segoe Print"/>
          <w:b/>
          <w:bCs/>
          <w:i/>
          <w:iCs/>
          <w:color w:val="993366"/>
        </w:rPr>
        <w:t> </w:t>
      </w:r>
    </w:p>
    <w:p w:rsidR="00302C20" w:rsidRDefault="00302C20" w:rsidP="00302C20">
      <w:pPr>
        <w:ind w:left="113" w:right="113"/>
        <w:jc w:val="both"/>
      </w:pPr>
      <w:r>
        <w:rPr>
          <w:rFonts w:ascii="Segoe Print" w:hAnsi="Segoe Print"/>
          <w:i/>
          <w:iCs/>
          <w:color w:val="993366"/>
        </w:rPr>
        <w:t xml:space="preserve">Infine, vorremmo aggiungere che state arrivando ad un periodo di grande espansione e presto questo sarà tutto ciò che sapete. Non nel senso che non ci saranno più periodi di riposo, di riflessione interiore, ma che, una volta completato il processo di trasfigurazione, non resterete più in quarantena. Il </w:t>
      </w:r>
      <w:r>
        <w:rPr>
          <w:rFonts w:ascii="Segoe Print" w:hAnsi="Segoe Print"/>
          <w:i/>
          <w:iCs/>
          <w:color w:val="993366"/>
        </w:rPr>
        <w:lastRenderedPageBreak/>
        <w:t>periodo di metamorfosi sta giungendo al termine e voi volerete liberi. Vi garantiamo che questo non sarà altro che un miracolo che ciascuno di voi potrà osservare!</w:t>
      </w:r>
    </w:p>
    <w:p w:rsidR="00302C20" w:rsidRDefault="00302C20" w:rsidP="00302C20">
      <w:pPr>
        <w:pStyle w:val="NormaleWeb"/>
        <w:spacing w:before="0" w:beforeAutospacing="0" w:after="60" w:afterAutospacing="0"/>
        <w:jc w:val="center"/>
      </w:pPr>
      <w:r>
        <w:t> </w:t>
      </w:r>
    </w:p>
    <w:p w:rsidR="00302C20" w:rsidRDefault="00302C20" w:rsidP="00302C20">
      <w:pPr>
        <w:ind w:left="113" w:right="113"/>
        <w:jc w:val="both"/>
      </w:pPr>
      <w:r>
        <w:rPr>
          <w:rFonts w:ascii="Segoe Print" w:hAnsi="Segoe Print"/>
          <w:i/>
          <w:iCs/>
          <w:color w:val="993366"/>
        </w:rPr>
        <w:t xml:space="preserve">Noi siamo l'Alto Consiglio </w:t>
      </w:r>
      <w:proofErr w:type="spellStart"/>
      <w:r>
        <w:rPr>
          <w:rFonts w:ascii="Segoe Print" w:hAnsi="Segoe Print"/>
          <w:i/>
          <w:iCs/>
          <w:color w:val="993366"/>
        </w:rPr>
        <w:t>Pleiadiano</w:t>
      </w:r>
      <w:proofErr w:type="spellEnd"/>
      <w:r>
        <w:rPr>
          <w:rFonts w:ascii="Segoe Print" w:hAnsi="Segoe Print"/>
          <w:i/>
          <w:iCs/>
          <w:color w:val="993366"/>
        </w:rPr>
        <w:t xml:space="preserve"> e vi salutiamo nella Casa del Cristo. </w:t>
      </w:r>
    </w:p>
    <w:p w:rsidR="00302C20" w:rsidRDefault="00302C20" w:rsidP="00302C20">
      <w:pPr>
        <w:ind w:left="113" w:right="113"/>
        <w:jc w:val="both"/>
      </w:pPr>
      <w:r>
        <w:t> </w:t>
      </w:r>
    </w:p>
    <w:p w:rsidR="00302C20" w:rsidRDefault="00302C20" w:rsidP="00302C20">
      <w:pPr>
        <w:ind w:left="113" w:right="113"/>
      </w:pPr>
      <w:r>
        <w:rPr>
          <w:noProof/>
        </w:rPr>
        <w:drawing>
          <wp:inline distT="0" distB="0" distL="0" distR="0">
            <wp:extent cx="1668780" cy="1432560"/>
            <wp:effectExtent l="19050" t="0" r="7620" b="0"/>
            <wp:docPr id="1" name="Immagine 8" descr="http://www.stazioneceleste.it/articoli/HeartNet/Immagini/LaurenSig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stazioneceleste.it/articoli/HeartNet/Immagini/LaurenSign.png"/>
                    <pic:cNvPicPr>
                      <a:picLocks noChangeAspect="1" noChangeArrowheads="1"/>
                    </pic:cNvPicPr>
                  </pic:nvPicPr>
                  <pic:blipFill>
                    <a:blip r:embed="rId27" cstate="print"/>
                    <a:srcRect/>
                    <a:stretch>
                      <a:fillRect/>
                    </a:stretch>
                  </pic:blipFill>
                  <pic:spPr bwMode="auto">
                    <a:xfrm>
                      <a:off x="0" y="0"/>
                      <a:ext cx="1668780" cy="1432560"/>
                    </a:xfrm>
                    <a:prstGeom prst="rect">
                      <a:avLst/>
                    </a:prstGeom>
                    <a:noFill/>
                    <a:ln w="9525">
                      <a:noFill/>
                      <a:miter lim="800000"/>
                      <a:headEnd/>
                      <a:tailEnd/>
                    </a:ln>
                  </pic:spPr>
                </pic:pic>
              </a:graphicData>
            </a:graphic>
          </wp:inline>
        </w:drawing>
      </w:r>
    </w:p>
    <w:p w:rsidR="00302C20" w:rsidRDefault="00302C20" w:rsidP="00302C20">
      <w:pPr>
        <w:ind w:left="113" w:right="113"/>
        <w:jc w:val="center"/>
      </w:pPr>
      <w:r>
        <w:t> </w:t>
      </w:r>
    </w:p>
    <w:p w:rsidR="00302C20" w:rsidRDefault="00302C20" w:rsidP="00302C20">
      <w:pPr>
        <w:ind w:left="113" w:right="113"/>
        <w:jc w:val="center"/>
      </w:pPr>
      <w:proofErr w:type="spellStart"/>
      <w:r w:rsidRPr="00302C20">
        <w:rPr>
          <w:rFonts w:ascii="Verdana" w:hAnsi="Verdana"/>
          <w:color w:val="993366"/>
          <w:sz w:val="15"/>
          <w:szCs w:val="15"/>
        </w:rPr>
        <w:t>®Expect</w:t>
      </w:r>
      <w:proofErr w:type="spellEnd"/>
      <w:r w:rsidRPr="00302C20">
        <w:rPr>
          <w:rFonts w:ascii="Verdana" w:hAnsi="Verdana"/>
          <w:color w:val="993366"/>
          <w:sz w:val="15"/>
          <w:szCs w:val="15"/>
        </w:rPr>
        <w:t xml:space="preserve"> </w:t>
      </w:r>
      <w:proofErr w:type="spellStart"/>
      <w:r w:rsidRPr="00302C20">
        <w:rPr>
          <w:rFonts w:ascii="Verdana" w:hAnsi="Verdana"/>
          <w:color w:val="993366"/>
          <w:sz w:val="15"/>
          <w:szCs w:val="15"/>
        </w:rPr>
        <w:t>Miracles</w:t>
      </w:r>
      <w:proofErr w:type="spellEnd"/>
      <w:r w:rsidRPr="00302C20">
        <w:rPr>
          <w:rFonts w:ascii="Verdana" w:hAnsi="Verdana"/>
          <w:color w:val="993366"/>
          <w:sz w:val="15"/>
          <w:szCs w:val="15"/>
        </w:rPr>
        <w:t xml:space="preserve">, Inc. 2012 – Tutti i diritti riservati. </w:t>
      </w:r>
      <w:r>
        <w:rPr>
          <w:rFonts w:ascii="Verdana" w:hAnsi="Verdana"/>
          <w:color w:val="993366"/>
          <w:sz w:val="15"/>
          <w:szCs w:val="15"/>
        </w:rPr>
        <w:t xml:space="preserve">E’ consentito copiare e diffondere </w:t>
      </w:r>
      <w:r>
        <w:rPr>
          <w:rFonts w:ascii="Verdana" w:hAnsi="Verdana"/>
          <w:b/>
          <w:bCs/>
          <w:color w:val="993366"/>
          <w:sz w:val="15"/>
          <w:szCs w:val="15"/>
        </w:rPr>
        <w:t>SOLO LA VERSIONE GRATUITA</w:t>
      </w:r>
      <w:r>
        <w:rPr>
          <w:rFonts w:ascii="Verdana" w:hAnsi="Verdana"/>
          <w:color w:val="993366"/>
          <w:sz w:val="15"/>
          <w:szCs w:val="15"/>
        </w:rPr>
        <w:t xml:space="preserve"> del Report 5D, a condizione che il contenuto rimanga integro, intatto, che venga citato l’autore e che sia distribuito in forma gratuita</w:t>
      </w:r>
    </w:p>
    <w:p w:rsidR="00302C20" w:rsidRDefault="00302C20" w:rsidP="00302C20">
      <w:pPr>
        <w:pStyle w:val="NormaleWeb"/>
        <w:spacing w:before="36" w:beforeAutospacing="0" w:after="36" w:afterAutospacing="0"/>
        <w:jc w:val="center"/>
      </w:pPr>
      <w:r>
        <w:t> </w:t>
      </w:r>
    </w:p>
    <w:p w:rsidR="00302C20" w:rsidRDefault="00302C20" w:rsidP="00302C20">
      <w:pPr>
        <w:pStyle w:val="NormaleWeb"/>
        <w:spacing w:before="0" w:beforeAutospacing="0" w:after="0" w:afterAutospacing="0"/>
        <w:jc w:val="center"/>
      </w:pPr>
      <w:r>
        <w:t> </w:t>
      </w:r>
    </w:p>
    <w:p w:rsidR="00302C20" w:rsidRDefault="00302C20" w:rsidP="00302C20">
      <w:pPr>
        <w:spacing w:before="120" w:after="120"/>
        <w:jc w:val="center"/>
      </w:pPr>
      <w:r>
        <w:rPr>
          <w:rFonts w:ascii="Verdana" w:hAnsi="Verdana"/>
          <w:b/>
          <w:bCs/>
          <w:i/>
          <w:iCs/>
          <w:color w:val="993366"/>
          <w:sz w:val="15"/>
          <w:szCs w:val="15"/>
        </w:rPr>
        <w:t xml:space="preserve">Originale in inglese: </w:t>
      </w:r>
    </w:p>
    <w:p w:rsidR="00302C20" w:rsidRDefault="00302C20" w:rsidP="00302C20">
      <w:pPr>
        <w:spacing w:before="120" w:after="120"/>
        <w:jc w:val="center"/>
      </w:pPr>
      <w:hyperlink r:id="rId28" w:tgtFrame="_blank" w:history="1">
        <w:r>
          <w:rPr>
            <w:rStyle w:val="Collegamentoipertestuale"/>
            <w:rFonts w:ascii="Verdana" w:hAnsi="Verdana"/>
            <w:b/>
            <w:bCs/>
            <w:i/>
            <w:iCs/>
            <w:color w:val="0066CC"/>
            <w:sz w:val="15"/>
            <w:szCs w:val="15"/>
          </w:rPr>
          <w:t>http://thinkwithyourheart.com/5068/energetics-of-new-creation-magic-in-action/</w:t>
        </w:r>
      </w:hyperlink>
      <w:r>
        <w:rPr>
          <w:rFonts w:ascii="Verdana" w:hAnsi="Verdana"/>
          <w:b/>
          <w:bCs/>
          <w:i/>
          <w:iCs/>
          <w:color w:val="993366"/>
          <w:sz w:val="15"/>
          <w:szCs w:val="15"/>
        </w:rPr>
        <w:t xml:space="preserve"> </w:t>
      </w:r>
    </w:p>
    <w:p w:rsidR="00302C20" w:rsidRDefault="00302C20" w:rsidP="00302C20">
      <w:pPr>
        <w:spacing w:before="120" w:after="120"/>
        <w:jc w:val="center"/>
      </w:pPr>
      <w:r>
        <w:rPr>
          <w:rFonts w:ascii="Verdana" w:hAnsi="Verdana"/>
          <w:b/>
          <w:bCs/>
          <w:i/>
          <w:iCs/>
          <w:color w:val="993366"/>
          <w:sz w:val="15"/>
          <w:szCs w:val="15"/>
        </w:rPr>
        <w:t>Traduzione a cura di Nicoletta per Stazione Celeste</w:t>
      </w:r>
    </w:p>
    <w:p w:rsidR="00302C20" w:rsidRDefault="00302C20" w:rsidP="00302C20">
      <w:pPr>
        <w:pStyle w:val="NormaleWeb"/>
        <w:spacing w:before="12" w:beforeAutospacing="0" w:after="12" w:afterAutospacing="0"/>
        <w:jc w:val="center"/>
      </w:pPr>
      <w:r>
        <w:t> </w:t>
      </w:r>
    </w:p>
    <w:p w:rsidR="00302C20" w:rsidRDefault="00302C20" w:rsidP="00302C20">
      <w:pPr>
        <w:pStyle w:val="NormaleWeb"/>
        <w:spacing w:before="12" w:beforeAutospacing="0" w:after="12" w:afterAutospacing="0"/>
        <w:jc w:val="center"/>
      </w:pPr>
    </w:p>
    <w:p w:rsidR="00302C20" w:rsidRDefault="00302C20" w:rsidP="00302C20">
      <w:pPr>
        <w:pStyle w:val="NormaleWeb"/>
        <w:spacing w:before="12" w:beforeAutospacing="0" w:after="12" w:afterAutospacing="0"/>
        <w:jc w:val="center"/>
      </w:pPr>
    </w:p>
    <w:p w:rsidR="00302C20" w:rsidRDefault="00302C20" w:rsidP="00302C20">
      <w:pPr>
        <w:pStyle w:val="NormaleWeb"/>
        <w:spacing w:before="12" w:beforeAutospacing="0" w:after="12" w:afterAutospacing="0"/>
        <w:jc w:val="center"/>
      </w:pPr>
    </w:p>
    <w:p w:rsidR="00302C20" w:rsidRDefault="00302C20" w:rsidP="00302C20">
      <w:pPr>
        <w:pStyle w:val="NormaleWeb"/>
        <w:spacing w:before="12" w:beforeAutospacing="0" w:after="12" w:afterAutospacing="0"/>
        <w:jc w:val="center"/>
      </w:pPr>
    </w:p>
    <w:p w:rsidR="00302C20" w:rsidRDefault="00302C20" w:rsidP="00302C20">
      <w:pPr>
        <w:pStyle w:val="NormaleWeb"/>
        <w:spacing w:before="12" w:beforeAutospacing="0" w:after="12" w:afterAutospacing="0"/>
        <w:jc w:val="center"/>
      </w:pPr>
    </w:p>
    <w:p w:rsidR="00302C20" w:rsidRDefault="00302C20" w:rsidP="00302C20">
      <w:pPr>
        <w:pStyle w:val="NormaleWeb"/>
        <w:spacing w:before="12" w:beforeAutospacing="0" w:after="12" w:afterAutospacing="0"/>
        <w:jc w:val="center"/>
      </w:pPr>
    </w:p>
    <w:p w:rsidR="00302C20" w:rsidRDefault="00302C20" w:rsidP="00302C20">
      <w:pPr>
        <w:pStyle w:val="NormaleWeb"/>
        <w:spacing w:before="12" w:beforeAutospacing="0" w:after="12" w:afterAutospacing="0"/>
        <w:jc w:val="center"/>
      </w:pPr>
    </w:p>
    <w:p w:rsidR="00302C20" w:rsidRDefault="00302C20" w:rsidP="00302C20">
      <w:pPr>
        <w:pStyle w:val="NormaleWeb"/>
        <w:spacing w:before="12" w:beforeAutospacing="0" w:after="12" w:afterAutospacing="0"/>
        <w:jc w:val="center"/>
      </w:pPr>
    </w:p>
    <w:p w:rsidR="00302C20" w:rsidRDefault="00302C20" w:rsidP="00302C20">
      <w:pPr>
        <w:pStyle w:val="NormaleWeb"/>
        <w:spacing w:before="12" w:beforeAutospacing="0" w:after="12" w:afterAutospacing="0"/>
        <w:jc w:val="center"/>
      </w:pPr>
    </w:p>
    <w:p w:rsidR="00302C20" w:rsidRDefault="00302C20" w:rsidP="00302C20">
      <w:pPr>
        <w:pStyle w:val="NormaleWeb"/>
        <w:spacing w:before="12" w:beforeAutospacing="0" w:after="12" w:afterAutospacing="0"/>
        <w:jc w:val="center"/>
      </w:pPr>
    </w:p>
    <w:p w:rsidR="00302C20" w:rsidRDefault="00302C20" w:rsidP="00302C20">
      <w:pPr>
        <w:pStyle w:val="NormaleWeb"/>
        <w:spacing w:before="12" w:beforeAutospacing="0" w:after="12" w:afterAutospacing="0"/>
        <w:jc w:val="center"/>
      </w:pPr>
    </w:p>
    <w:p w:rsidR="00302C20" w:rsidRDefault="00302C20" w:rsidP="00302C20">
      <w:pPr>
        <w:pStyle w:val="NormaleWeb"/>
        <w:spacing w:before="12" w:beforeAutospacing="0" w:after="12" w:afterAutospacing="0"/>
        <w:jc w:val="center"/>
      </w:pPr>
    </w:p>
    <w:p w:rsidR="00302C20" w:rsidRDefault="00302C20" w:rsidP="00302C20">
      <w:pPr>
        <w:pStyle w:val="NormaleWeb"/>
        <w:spacing w:before="12" w:beforeAutospacing="0" w:after="12" w:afterAutospacing="0"/>
        <w:jc w:val="center"/>
      </w:pPr>
    </w:p>
    <w:p w:rsidR="00302C20" w:rsidRDefault="00302C20" w:rsidP="00302C20">
      <w:pPr>
        <w:pStyle w:val="NormaleWeb"/>
        <w:spacing w:before="12" w:beforeAutospacing="0" w:after="12" w:afterAutospacing="0"/>
        <w:jc w:val="center"/>
      </w:pPr>
    </w:p>
    <w:p w:rsidR="00302C20" w:rsidRDefault="00302C20" w:rsidP="00302C20">
      <w:pPr>
        <w:pStyle w:val="NormaleWeb"/>
        <w:spacing w:before="12" w:beforeAutospacing="0" w:after="12" w:afterAutospacing="0"/>
        <w:jc w:val="center"/>
      </w:pPr>
    </w:p>
    <w:p w:rsidR="00302C20" w:rsidRDefault="00302C20" w:rsidP="00302C20">
      <w:pPr>
        <w:pStyle w:val="NormaleWeb"/>
        <w:spacing w:before="12" w:beforeAutospacing="0" w:after="12" w:afterAutospacing="0"/>
        <w:jc w:val="center"/>
      </w:pPr>
    </w:p>
    <w:p w:rsidR="00302C20" w:rsidRDefault="00302C20" w:rsidP="00302C20">
      <w:pPr>
        <w:pStyle w:val="NormaleWeb"/>
        <w:spacing w:before="12" w:beforeAutospacing="0" w:after="12" w:afterAutospacing="0"/>
        <w:jc w:val="center"/>
      </w:pPr>
    </w:p>
    <w:p w:rsidR="00302C20" w:rsidRDefault="00302C20" w:rsidP="00302C20">
      <w:pPr>
        <w:pStyle w:val="NormaleWeb"/>
        <w:spacing w:before="12" w:beforeAutospacing="0" w:after="12" w:afterAutospacing="0"/>
        <w:jc w:val="center"/>
      </w:pPr>
    </w:p>
    <w:p w:rsidR="00302C20" w:rsidRDefault="00302C20" w:rsidP="00302C20">
      <w:pPr>
        <w:pStyle w:val="NormaleWeb"/>
        <w:spacing w:before="12" w:beforeAutospacing="0" w:after="12" w:afterAutospacing="0"/>
        <w:jc w:val="center"/>
      </w:pPr>
    </w:p>
    <w:p w:rsidR="00302C20" w:rsidRDefault="00302C20" w:rsidP="00302C20">
      <w:pPr>
        <w:pStyle w:val="NormaleWeb"/>
        <w:spacing w:before="12" w:beforeAutospacing="0" w:after="12" w:afterAutospacing="0"/>
        <w:jc w:val="center"/>
      </w:pPr>
    </w:p>
    <w:p w:rsidR="00302C20" w:rsidRDefault="00302C20" w:rsidP="00302C20">
      <w:pPr>
        <w:pStyle w:val="NormaleWeb"/>
        <w:spacing w:before="12" w:beforeAutospacing="0" w:after="12" w:afterAutospacing="0"/>
        <w:jc w:val="center"/>
      </w:pPr>
    </w:p>
    <w:p w:rsidR="00302C20" w:rsidRDefault="00302C20" w:rsidP="00302C20">
      <w:pPr>
        <w:pStyle w:val="NormaleWeb"/>
        <w:spacing w:before="12" w:beforeAutospacing="0" w:after="12" w:afterAutospacing="0"/>
        <w:jc w:val="center"/>
      </w:pPr>
    </w:p>
    <w:p w:rsidR="00302C20" w:rsidRDefault="00302C20" w:rsidP="00302C20">
      <w:pPr>
        <w:pStyle w:val="NormaleWeb"/>
        <w:spacing w:before="12" w:beforeAutospacing="0" w:after="12" w:afterAutospacing="0"/>
        <w:jc w:val="center"/>
      </w:pPr>
    </w:p>
    <w:p w:rsidR="00302C20" w:rsidRDefault="00302C20" w:rsidP="00302C20">
      <w:pPr>
        <w:pStyle w:val="NormaleWeb"/>
        <w:spacing w:before="0" w:beforeAutospacing="0" w:after="0" w:afterAutospacing="0"/>
        <w:jc w:val="center"/>
      </w:pPr>
      <w:proofErr w:type="spellStart"/>
      <w:r>
        <w:rPr>
          <w:rFonts w:ascii="Verdana" w:hAnsi="Verdana"/>
          <w:b/>
          <w:bCs/>
          <w:i/>
          <w:iCs/>
          <w:color w:val="000080"/>
          <w:sz w:val="36"/>
          <w:szCs w:val="36"/>
        </w:rPr>
        <w:lastRenderedPageBreak/>
        <w:t>Talia</w:t>
      </w:r>
      <w:proofErr w:type="spellEnd"/>
    </w:p>
    <w:p w:rsidR="00302C20" w:rsidRDefault="00302C20" w:rsidP="00302C20">
      <w:pPr>
        <w:pStyle w:val="NormaleWeb"/>
        <w:spacing w:before="0" w:beforeAutospacing="0" w:after="0" w:afterAutospacing="0"/>
        <w:jc w:val="center"/>
      </w:pPr>
      <w:r>
        <w:rPr>
          <w:color w:val="000080"/>
        </w:rPr>
        <w:t> </w:t>
      </w:r>
    </w:p>
    <w:p w:rsidR="00302C20" w:rsidRDefault="00302C20" w:rsidP="00302C20">
      <w:pPr>
        <w:pStyle w:val="NormaleWeb"/>
        <w:spacing w:before="0" w:beforeAutospacing="0" w:after="0" w:afterAutospacing="0"/>
        <w:jc w:val="center"/>
      </w:pPr>
      <w:r>
        <w:rPr>
          <w:rFonts w:ascii="Verdana" w:hAnsi="Verdana"/>
          <w:b/>
          <w:bCs/>
          <w:color w:val="000080"/>
        </w:rPr>
        <w:t>Emissario della Terra Interna</w:t>
      </w:r>
    </w:p>
    <w:p w:rsidR="00302C20" w:rsidRDefault="00302C20" w:rsidP="00302C20">
      <w:pPr>
        <w:pStyle w:val="NormaleWeb"/>
        <w:spacing w:before="0" w:beforeAutospacing="0" w:after="0" w:afterAutospacing="0"/>
        <w:jc w:val="center"/>
      </w:pPr>
      <w:hyperlink r:id="rId29" w:history="1">
        <w:r>
          <w:rPr>
            <w:rStyle w:val="Collegamentoipertestuale"/>
            <w:rFonts w:ascii="Verdana" w:hAnsi="Verdana"/>
            <w:color w:val="000080"/>
            <w:sz w:val="15"/>
            <w:szCs w:val="15"/>
          </w:rPr>
          <w:t>Canalizzata da Stefania Croce</w:t>
        </w:r>
      </w:hyperlink>
    </w:p>
    <w:p w:rsidR="00302C20" w:rsidRDefault="00302C20" w:rsidP="00302C20">
      <w:pPr>
        <w:pStyle w:val="NormaleWeb"/>
        <w:spacing w:before="0" w:beforeAutospacing="0" w:after="0" w:afterAutospacing="0"/>
        <w:jc w:val="center"/>
      </w:pPr>
      <w:r>
        <w:t> </w:t>
      </w:r>
    </w:p>
    <w:p w:rsidR="00302C20" w:rsidRDefault="00302C20" w:rsidP="00302C20">
      <w:pPr>
        <w:pStyle w:val="NormaleWeb"/>
        <w:spacing w:before="0" w:beforeAutospacing="0" w:after="0" w:afterAutospacing="0"/>
        <w:jc w:val="center"/>
      </w:pPr>
      <w:r>
        <w:t> </w:t>
      </w:r>
    </w:p>
    <w:p w:rsidR="00302C20" w:rsidRDefault="00302C20" w:rsidP="00302C20">
      <w:pPr>
        <w:pStyle w:val="NormaleWeb"/>
        <w:spacing w:before="0" w:beforeAutospacing="0" w:after="0" w:afterAutospacing="0"/>
        <w:jc w:val="center"/>
      </w:pPr>
      <w:r>
        <w:rPr>
          <w:rFonts w:ascii="Verdana" w:hAnsi="Verdana"/>
          <w:i/>
          <w:iCs/>
          <w:color w:val="000080"/>
          <w:sz w:val="27"/>
          <w:szCs w:val="27"/>
        </w:rPr>
        <w:t>Il fiume scorre</w:t>
      </w:r>
    </w:p>
    <w:p w:rsidR="00302C20" w:rsidRDefault="00302C20" w:rsidP="00302C20">
      <w:pPr>
        <w:pStyle w:val="NormaleWeb"/>
        <w:spacing w:before="0" w:beforeAutospacing="0" w:after="0" w:afterAutospacing="0"/>
        <w:jc w:val="center"/>
      </w:pPr>
      <w:r>
        <w:rPr>
          <w:color w:val="000080"/>
        </w:rPr>
        <w:t> </w:t>
      </w:r>
    </w:p>
    <w:p w:rsidR="00302C20" w:rsidRDefault="00302C20" w:rsidP="00302C20">
      <w:pPr>
        <w:spacing w:after="200" w:line="260" w:lineRule="atLeast"/>
        <w:ind w:left="120" w:right="120" w:firstLine="240"/>
        <w:jc w:val="both"/>
        <w:rPr>
          <w:color w:val="000000"/>
        </w:rPr>
      </w:pPr>
      <w:r>
        <w:rPr>
          <w:rFonts w:ascii="Verdana" w:hAnsi="Verdana"/>
          <w:i/>
          <w:iCs/>
          <w:color w:val="000080"/>
          <w:sz w:val="20"/>
          <w:szCs w:val="20"/>
        </w:rPr>
        <w:t>Ti saluto. Onoro la Luce che pulsa dentro Te caro Spirito che leggi ed ascolti la Mia voce. Il contatto con la Vostra dimensione é una sacra opportunità, per Me e per Noi, Ti ringraziamo per questo J</w:t>
      </w:r>
    </w:p>
    <w:p w:rsidR="00302C20" w:rsidRDefault="00302C20" w:rsidP="00302C20">
      <w:pPr>
        <w:spacing w:after="200" w:line="260" w:lineRule="atLeast"/>
        <w:ind w:left="120" w:right="120" w:firstLine="240"/>
        <w:jc w:val="both"/>
        <w:rPr>
          <w:color w:val="000080"/>
        </w:rPr>
      </w:pPr>
      <w:r>
        <w:rPr>
          <w:rFonts w:ascii="Verdana" w:hAnsi="Verdana"/>
          <w:i/>
          <w:iCs/>
          <w:color w:val="000080"/>
          <w:sz w:val="20"/>
          <w:szCs w:val="20"/>
        </w:rPr>
        <w:t xml:space="preserve">La via del Cuore si fa strada dentro e fuori, sempre più chiaramente. E sei così portata ad esprimere con sincerità ed autenticità l’energia dell’IO SONO. La via del Cuore agisce con autorevolezza e mai con autorità; la Tua vibrazione Divina desidera esprimersi e con la mente non la puoi più trattenere. Il fiume che scorre entro di Te è in piena. Ricorda i tempi antichi quando il Nilo </w:t>
      </w:r>
      <w:proofErr w:type="spellStart"/>
      <w:r>
        <w:rPr>
          <w:rFonts w:ascii="Verdana" w:hAnsi="Verdana"/>
          <w:i/>
          <w:iCs/>
          <w:color w:val="000080"/>
          <w:sz w:val="20"/>
          <w:szCs w:val="20"/>
        </w:rPr>
        <w:t>esondava</w:t>
      </w:r>
      <w:proofErr w:type="spellEnd"/>
      <w:r>
        <w:rPr>
          <w:rFonts w:ascii="Verdana" w:hAnsi="Verdana"/>
          <w:i/>
          <w:iCs/>
          <w:color w:val="000080"/>
          <w:sz w:val="20"/>
          <w:szCs w:val="20"/>
        </w:rPr>
        <w:t xml:space="preserve"> dai suoi argini per rendere fertile la terra d’Egitto. Ed è ciò che Ti si chiede, Anima bella e antica, di assecondare questo flusso. Il tempo è propizio! </w:t>
      </w:r>
    </w:p>
    <w:p w:rsidR="00302C20" w:rsidRDefault="00302C20" w:rsidP="00302C20">
      <w:pPr>
        <w:spacing w:after="200" w:line="260" w:lineRule="atLeast"/>
        <w:ind w:left="120" w:right="120" w:firstLine="240"/>
        <w:jc w:val="both"/>
        <w:rPr>
          <w:color w:val="000080"/>
        </w:rPr>
      </w:pPr>
      <w:r>
        <w:rPr>
          <w:rFonts w:ascii="Verdana" w:hAnsi="Verdana"/>
          <w:i/>
          <w:iCs/>
          <w:color w:val="000080"/>
          <w:sz w:val="20"/>
          <w:szCs w:val="20"/>
        </w:rPr>
        <w:t>A breve si raggiungerà una saturazione importante: il 21-3-13. Essa si congiunge al 21-12-12. Come un arco temporale che abbraccia i due spazi unendoli. Gli ultimi 3 mesi si possono considerare un momento di transizione, una parentesi, tra la vecchia frequenza e la nuova. Attraverso l’equinozio di Primavera entri a pieno titolo nell’era dell’oro. Dal buio dell’inverno alla luce della nuova stagione. Certo è che l’energia è forte e tende, come il fiume sopra citato, a rompere gli schemi con forza. Tutto ciò che è vecchio, inutile sarà spazzato via per far posto a ciò che hai nel Cuore. Sii felice e abbandona la paura, sei dove hai scelto di essere e lo hai fortemente voluto. E’ la paura che viene sostituita con la vitalità della Primavera e dei nuovi inizi.</w:t>
      </w:r>
    </w:p>
    <w:p w:rsidR="00302C20" w:rsidRDefault="00302C20" w:rsidP="00302C20">
      <w:pPr>
        <w:spacing w:after="200" w:line="260" w:lineRule="atLeast"/>
        <w:ind w:left="120" w:right="120" w:firstLine="240"/>
        <w:jc w:val="both"/>
        <w:rPr>
          <w:color w:val="000080"/>
        </w:rPr>
      </w:pPr>
      <w:r>
        <w:rPr>
          <w:rFonts w:ascii="Verdana" w:hAnsi="Verdana"/>
          <w:i/>
          <w:iCs/>
          <w:color w:val="000080"/>
          <w:sz w:val="20"/>
          <w:szCs w:val="20"/>
        </w:rPr>
        <w:t xml:space="preserve">Per questo Ti dico: </w:t>
      </w:r>
      <w:r>
        <w:rPr>
          <w:rFonts w:ascii="Verdana" w:hAnsi="Verdana"/>
          <w:b/>
          <w:bCs/>
          <w:i/>
          <w:iCs/>
          <w:color w:val="000080"/>
          <w:sz w:val="20"/>
          <w:szCs w:val="20"/>
        </w:rPr>
        <w:t>ci sia dunque celebrazione!</w:t>
      </w:r>
      <w:r>
        <w:rPr>
          <w:rFonts w:ascii="Verdana" w:hAnsi="Verdana"/>
          <w:i/>
          <w:iCs/>
          <w:color w:val="000080"/>
          <w:sz w:val="20"/>
          <w:szCs w:val="20"/>
        </w:rPr>
        <w:t xml:space="preserve"> </w:t>
      </w:r>
    </w:p>
    <w:p w:rsidR="00302C20" w:rsidRDefault="00302C20" w:rsidP="00302C20">
      <w:pPr>
        <w:spacing w:after="200" w:line="260" w:lineRule="atLeast"/>
        <w:ind w:left="120" w:right="120" w:firstLine="240"/>
        <w:jc w:val="both"/>
        <w:rPr>
          <w:color w:val="000080"/>
        </w:rPr>
      </w:pPr>
      <w:r>
        <w:rPr>
          <w:rFonts w:ascii="Verdana" w:hAnsi="Verdana"/>
          <w:i/>
          <w:iCs/>
          <w:color w:val="000080"/>
          <w:sz w:val="20"/>
          <w:szCs w:val="20"/>
        </w:rPr>
        <w:t xml:space="preserve">Riunisciti in gruppi di appartenenza dall’antico e celebra la Tua rinascita nella gioia. La convergenza armonica sarà tangibile ed intensa e Noi Vi saremo accanto per sostenervi e aiutarvi in questo delicato ed importante passaggio. Se non puoi stare insieme ad altri ricava all’interno della giornata e dei giorni a venire uno spazio Sacro in cui raccoglierti. Connettiti all’energia di Madre Terra e Padre Cielo. Diventa tutt’uno con essi, lascia che l’energia di entrambi si compenetri in Te e ripeti: </w:t>
      </w:r>
      <w:r>
        <w:rPr>
          <w:rFonts w:ascii="Verdana" w:hAnsi="Verdana"/>
          <w:b/>
          <w:bCs/>
          <w:i/>
          <w:iCs/>
          <w:color w:val="000080"/>
          <w:sz w:val="20"/>
          <w:szCs w:val="20"/>
        </w:rPr>
        <w:t>Sia fatta la Tua volontà</w:t>
      </w:r>
      <w:r>
        <w:rPr>
          <w:rFonts w:ascii="Verdana" w:hAnsi="Verdana"/>
          <w:i/>
          <w:iCs/>
          <w:color w:val="000080"/>
          <w:sz w:val="20"/>
          <w:szCs w:val="20"/>
        </w:rPr>
        <w:t>. Respira a pieni polmoni affinché l’energia che hai evocato ti riempia e saturi nella misura in cui sia utile. Concediti tutto il tempo di cui necessiti, con calma. Prendi contatto con l’Amore che c’è, che percepisci. Lascialo agire e rimani in ascolto. Se puoi, mantieni questo puro contatto ed intenzione per i prossimi 21 giorni a partire dall’equinozio. Avendo consapevolezza che stai sostituendo gli abiti vecchi che hai indossato per tante vite, a tal punto che sei identificata con essi.</w:t>
      </w:r>
    </w:p>
    <w:p w:rsidR="00302C20" w:rsidRDefault="00302C20" w:rsidP="00302C20">
      <w:pPr>
        <w:spacing w:after="200" w:line="260" w:lineRule="atLeast"/>
        <w:ind w:left="120" w:right="120" w:firstLine="240"/>
        <w:jc w:val="both"/>
        <w:rPr>
          <w:color w:val="000080"/>
        </w:rPr>
      </w:pPr>
      <w:r>
        <w:rPr>
          <w:rFonts w:ascii="Verdana" w:hAnsi="Verdana"/>
          <w:i/>
          <w:iCs/>
          <w:color w:val="000080"/>
          <w:sz w:val="20"/>
          <w:szCs w:val="20"/>
        </w:rPr>
        <w:t xml:space="preserve">Attraverso questo semplice atto formalizzi l’intenzione di esserci per Te stessa e aderire al cambio vibrazionale in atto. Chiarisci la Tua posizione e ciò avrà effetti nella vita. </w:t>
      </w:r>
    </w:p>
    <w:p w:rsidR="00302C20" w:rsidRDefault="00302C20" w:rsidP="00302C20">
      <w:pPr>
        <w:spacing w:after="200" w:line="260" w:lineRule="atLeast"/>
        <w:ind w:left="120" w:right="120" w:firstLine="240"/>
        <w:jc w:val="both"/>
        <w:rPr>
          <w:color w:val="000080"/>
        </w:rPr>
      </w:pPr>
      <w:r>
        <w:rPr>
          <w:rFonts w:ascii="Verdana" w:hAnsi="Verdana"/>
          <w:i/>
          <w:iCs/>
          <w:color w:val="000080"/>
          <w:sz w:val="20"/>
          <w:szCs w:val="20"/>
        </w:rPr>
        <w:t xml:space="preserve">Sì, questo è un punto importante. La chiarezza rispetto a chi sei, a cosa vuoi. D’ora in avanti non sarà più possibile giocare con gli equivoci. La falsità verrà a galla, come abbiamo accennato in precedenza. E’ in azione una forza centrifuga che tende a rivelare le vere intenzioni di ognuno per il puro scopo di conoscersi. Va bene, è una parte del processo di guarigione. E Tu sei proprio al centro del movimento in atto. Gli abiti vecchi e logori della personalità possono essere lasciati cadere a terra. Guardali con Amore, senza rimpianto. Adesso puoi vestirti di Luce, autorizzati a farlo. Il vero motivo per cui sei rimasta bloccata in un limbo sino ad ora era perché avevi paura. Paura di non essere all’altezza del compito, </w:t>
      </w:r>
      <w:r>
        <w:rPr>
          <w:rFonts w:ascii="Verdana" w:hAnsi="Verdana"/>
          <w:i/>
          <w:iCs/>
          <w:color w:val="000080"/>
          <w:sz w:val="20"/>
          <w:szCs w:val="20"/>
        </w:rPr>
        <w:lastRenderedPageBreak/>
        <w:t xml:space="preserve">dell’obiettivo </w:t>
      </w:r>
      <w:proofErr w:type="spellStart"/>
      <w:r>
        <w:rPr>
          <w:rFonts w:ascii="Verdana" w:hAnsi="Verdana"/>
          <w:i/>
          <w:iCs/>
          <w:color w:val="000080"/>
          <w:sz w:val="20"/>
          <w:szCs w:val="20"/>
        </w:rPr>
        <w:t>animico</w:t>
      </w:r>
      <w:proofErr w:type="spellEnd"/>
      <w:r>
        <w:rPr>
          <w:rFonts w:ascii="Verdana" w:hAnsi="Verdana"/>
          <w:i/>
          <w:iCs/>
          <w:color w:val="000080"/>
          <w:sz w:val="20"/>
          <w:szCs w:val="20"/>
        </w:rPr>
        <w:t>. Ti sei bloccata e sei rimasta al palo. Ferma. Ma dato che nell’Universo tutto è in moto continuo e costante ciò ha creato squilibrio. Adesso invece il Tuo microcosmo sta pulsando per raggiungere le frequenze del macrocosmo. E ciò avverrà durante questa nuova era. Tutto ciò si sta attivando adesso. Dunque comprendi la gioia? Il desiderio di festeggiare è legittimo, non trovi?</w:t>
      </w:r>
    </w:p>
    <w:p w:rsidR="00302C20" w:rsidRDefault="00302C20" w:rsidP="00302C20">
      <w:pPr>
        <w:spacing w:after="200" w:line="260" w:lineRule="atLeast"/>
        <w:ind w:left="120" w:right="120" w:firstLine="240"/>
        <w:jc w:val="both"/>
        <w:rPr>
          <w:color w:val="000080"/>
        </w:rPr>
      </w:pPr>
      <w:r>
        <w:rPr>
          <w:rFonts w:ascii="Verdana" w:hAnsi="Verdana"/>
          <w:i/>
          <w:iCs/>
          <w:color w:val="000080"/>
          <w:sz w:val="20"/>
          <w:szCs w:val="20"/>
        </w:rPr>
        <w:t xml:space="preserve">Ti suggerisco di ritornare all’immagine del lago Titicaca per connetterti all’energia </w:t>
      </w:r>
      <w:proofErr w:type="spellStart"/>
      <w:r>
        <w:rPr>
          <w:rFonts w:ascii="Verdana" w:hAnsi="Verdana"/>
          <w:i/>
          <w:iCs/>
          <w:color w:val="000080"/>
          <w:sz w:val="20"/>
          <w:szCs w:val="20"/>
        </w:rPr>
        <w:t>Kundalini</w:t>
      </w:r>
      <w:proofErr w:type="spellEnd"/>
      <w:r>
        <w:rPr>
          <w:rFonts w:ascii="Verdana" w:hAnsi="Verdana"/>
          <w:i/>
          <w:iCs/>
          <w:color w:val="000080"/>
          <w:sz w:val="20"/>
          <w:szCs w:val="20"/>
        </w:rPr>
        <w:t xml:space="preserve"> della Terra e agevolare il movimento in corso.</w:t>
      </w:r>
    </w:p>
    <w:p w:rsidR="00302C20" w:rsidRDefault="00302C20" w:rsidP="00302C20">
      <w:pPr>
        <w:jc w:val="both"/>
        <w:rPr>
          <w:rFonts w:ascii="Calibri" w:hAnsi="Calibri"/>
          <w:color w:val="FFFFCC"/>
        </w:rPr>
      </w:pPr>
      <w:r>
        <w:rPr>
          <w:rFonts w:ascii="Calibri" w:hAnsi="Calibri"/>
          <w:color w:val="FFFFCC"/>
        </w:rPr>
        <w:t> </w:t>
      </w:r>
    </w:p>
    <w:p w:rsidR="00302C20" w:rsidRDefault="00302C20" w:rsidP="00302C20">
      <w:pPr>
        <w:spacing w:after="200" w:line="260" w:lineRule="atLeast"/>
        <w:ind w:left="120" w:right="120" w:firstLine="240"/>
        <w:jc w:val="both"/>
        <w:rPr>
          <w:color w:val="000080"/>
        </w:rPr>
      </w:pPr>
      <w:r>
        <w:rPr>
          <w:rFonts w:ascii="Verdana" w:hAnsi="Verdana"/>
          <w:i/>
          <w:iCs/>
          <w:color w:val="000080"/>
          <w:sz w:val="20"/>
          <w:szCs w:val="20"/>
        </w:rPr>
        <w:t xml:space="preserve">Ti giungano i canti, le danze e i riti Sacri che vengono celebrati in </w:t>
      </w:r>
      <w:proofErr w:type="spellStart"/>
      <w:r>
        <w:rPr>
          <w:rFonts w:ascii="Verdana" w:hAnsi="Verdana"/>
          <w:i/>
          <w:iCs/>
          <w:color w:val="000080"/>
          <w:sz w:val="20"/>
          <w:szCs w:val="20"/>
        </w:rPr>
        <w:t>Moanja</w:t>
      </w:r>
      <w:proofErr w:type="spellEnd"/>
      <w:r>
        <w:rPr>
          <w:rFonts w:ascii="Verdana" w:hAnsi="Verdana"/>
          <w:i/>
          <w:iCs/>
          <w:color w:val="000080"/>
          <w:sz w:val="20"/>
          <w:szCs w:val="20"/>
        </w:rPr>
        <w:t xml:space="preserve"> per Te e per la Terra. In un atto di Amore perpetuo Noi li inviamo affinché una onda di Amore e Pace, all’infinito, possa riflettersi, se Tu vuoi, attraverso le parole che proferisci, le azioni che compi e nei pensieri che emani</w:t>
      </w:r>
    </w:p>
    <w:p w:rsidR="00302C20" w:rsidRDefault="00302C20" w:rsidP="00302C20">
      <w:pPr>
        <w:spacing w:after="200" w:line="260" w:lineRule="atLeast"/>
        <w:ind w:left="120" w:right="120" w:firstLine="240"/>
        <w:jc w:val="both"/>
        <w:rPr>
          <w:color w:val="000000"/>
        </w:rPr>
      </w:pPr>
      <w:r>
        <w:rPr>
          <w:rFonts w:ascii="Verdana" w:hAnsi="Verdana"/>
          <w:i/>
          <w:iCs/>
          <w:color w:val="000080"/>
          <w:sz w:val="20"/>
          <w:szCs w:val="20"/>
        </w:rPr>
        <w:t>Un caldo abbraccio</w:t>
      </w:r>
    </w:p>
    <w:p w:rsidR="00302C20" w:rsidRDefault="00302C20" w:rsidP="00302C20">
      <w:pPr>
        <w:spacing w:line="360" w:lineRule="auto"/>
        <w:ind w:firstLine="400"/>
      </w:pPr>
      <w:proofErr w:type="spellStart"/>
      <w:r>
        <w:rPr>
          <w:rFonts w:ascii="MV Boli" w:hAnsi="MV Boli" w:cs="MV Boli"/>
          <w:b/>
          <w:bCs/>
          <w:i/>
          <w:iCs/>
          <w:color w:val="000080"/>
          <w:sz w:val="36"/>
          <w:szCs w:val="36"/>
        </w:rPr>
        <w:t>Talia</w:t>
      </w:r>
      <w:proofErr w:type="spellEnd"/>
    </w:p>
    <w:p w:rsidR="00302C20" w:rsidRPr="00302C20" w:rsidRDefault="00302C20" w:rsidP="00302C20"/>
    <w:sectPr w:rsidR="00302C20" w:rsidRPr="00302C20" w:rsidSect="009F6430">
      <w:footerReference w:type="even" r:id="rId30"/>
      <w:footerReference w:type="default" r:id="rId31"/>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7A67" w:rsidRDefault="00FA7A67">
      <w:r>
        <w:separator/>
      </w:r>
    </w:p>
  </w:endnote>
  <w:endnote w:type="continuationSeparator" w:id="0">
    <w:p w:rsidR="00FA7A67" w:rsidRDefault="00FA7A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Lucida Sans Unicode">
    <w:panose1 w:val="020B0602030504020204"/>
    <w:charset w:val="00"/>
    <w:family w:val="swiss"/>
    <w:pitch w:val="variable"/>
    <w:sig w:usb0="80000AFF" w:usb1="0000396B" w:usb2="00000000" w:usb3="00000000" w:csb0="000000BF" w:csb1="00000000"/>
  </w:font>
  <w:font w:name="Garamond">
    <w:panose1 w:val="02020404030301010803"/>
    <w:charset w:val="00"/>
    <w:family w:val="roman"/>
    <w:pitch w:val="variable"/>
    <w:sig w:usb0="00000287" w:usb1="00000000" w:usb2="00000000" w:usb3="00000000" w:csb0="0000009F" w:csb1="00000000"/>
  </w:font>
  <w:font w:name="Impact">
    <w:panose1 w:val="020B0806030902050204"/>
    <w:charset w:val="00"/>
    <w:family w:val="swiss"/>
    <w:pitch w:val="variable"/>
    <w:sig w:usb0="00000287" w:usb1="00000000" w:usb2="00000000" w:usb3="00000000" w:csb0="0000009F" w:csb1="00000000"/>
  </w:font>
  <w:font w:name="Segoe Print">
    <w:panose1 w:val="02000600000000000000"/>
    <w:charset w:val="00"/>
    <w:family w:val="auto"/>
    <w:pitch w:val="variable"/>
    <w:sig w:usb0="0000028F" w:usb1="00000000" w:usb2="00000000" w:usb3="00000000" w:csb0="0000009F" w:csb1="00000000"/>
  </w:font>
  <w:font w:name="MV Boli">
    <w:panose1 w:val="02000500030200090000"/>
    <w:charset w:val="00"/>
    <w:family w:val="auto"/>
    <w:pitch w:val="variable"/>
    <w:sig w:usb0="00000003" w:usb1="00000000" w:usb2="000001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F88" w:rsidRDefault="00E454BF" w:rsidP="00E42911">
    <w:pPr>
      <w:pStyle w:val="Pidipagina"/>
      <w:framePr w:wrap="around" w:vAnchor="text" w:hAnchor="margin" w:xAlign="right" w:y="1"/>
      <w:rPr>
        <w:rStyle w:val="Numeropagina"/>
      </w:rPr>
    </w:pPr>
    <w:r>
      <w:rPr>
        <w:rStyle w:val="Numeropagina"/>
      </w:rPr>
      <w:fldChar w:fldCharType="begin"/>
    </w:r>
    <w:r w:rsidR="00904F88">
      <w:rPr>
        <w:rStyle w:val="Numeropagina"/>
      </w:rPr>
      <w:instrText xml:space="preserve">PAGE  </w:instrText>
    </w:r>
    <w:r>
      <w:rPr>
        <w:rStyle w:val="Numeropagina"/>
      </w:rPr>
      <w:fldChar w:fldCharType="separate"/>
    </w:r>
    <w:r w:rsidR="00904F88">
      <w:rPr>
        <w:rStyle w:val="Numeropagina"/>
        <w:noProof/>
      </w:rPr>
      <w:t>39</w:t>
    </w:r>
    <w:r>
      <w:rPr>
        <w:rStyle w:val="Numeropagina"/>
      </w:rPr>
      <w:fldChar w:fldCharType="end"/>
    </w:r>
  </w:p>
  <w:p w:rsidR="00904F88" w:rsidRDefault="00904F88"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F88" w:rsidRDefault="00E454BF" w:rsidP="00E42911">
    <w:pPr>
      <w:pStyle w:val="Pidipagina"/>
      <w:framePr w:wrap="around" w:vAnchor="text" w:hAnchor="margin" w:xAlign="right" w:y="1"/>
      <w:rPr>
        <w:rStyle w:val="Numeropagina"/>
      </w:rPr>
    </w:pPr>
    <w:r>
      <w:rPr>
        <w:rStyle w:val="Numeropagina"/>
      </w:rPr>
      <w:fldChar w:fldCharType="begin"/>
    </w:r>
    <w:r w:rsidR="00904F88">
      <w:rPr>
        <w:rStyle w:val="Numeropagina"/>
      </w:rPr>
      <w:instrText xml:space="preserve">PAGE  </w:instrText>
    </w:r>
    <w:r>
      <w:rPr>
        <w:rStyle w:val="Numeropagina"/>
      </w:rPr>
      <w:fldChar w:fldCharType="separate"/>
    </w:r>
    <w:r w:rsidR="00302C20">
      <w:rPr>
        <w:rStyle w:val="Numeropagina"/>
        <w:noProof/>
      </w:rPr>
      <w:t>1</w:t>
    </w:r>
    <w:r>
      <w:rPr>
        <w:rStyle w:val="Numeropagina"/>
      </w:rPr>
      <w:fldChar w:fldCharType="end"/>
    </w:r>
  </w:p>
  <w:p w:rsidR="00904F88" w:rsidRDefault="00904F88"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7A67" w:rsidRDefault="00FA7A67">
      <w:r>
        <w:separator/>
      </w:r>
    </w:p>
  </w:footnote>
  <w:footnote w:type="continuationSeparator" w:id="0">
    <w:p w:rsidR="00FA7A67" w:rsidRDefault="00FA7A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84D0FE2"/>
    <w:multiLevelType w:val="multilevel"/>
    <w:tmpl w:val="1F3E13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0A6518B"/>
    <w:multiLevelType w:val="multilevel"/>
    <w:tmpl w:val="FF0E3F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AFE30B7"/>
    <w:multiLevelType w:val="multilevel"/>
    <w:tmpl w:val="457627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2"/>
  </w:num>
  <w:num w:numId="3">
    <w:abstractNumId w:val="15"/>
  </w:num>
  <w:num w:numId="4">
    <w:abstractNumId w:val="6"/>
  </w:num>
  <w:num w:numId="5">
    <w:abstractNumId w:val="10"/>
  </w:num>
  <w:num w:numId="6">
    <w:abstractNumId w:val="16"/>
  </w:num>
  <w:num w:numId="7">
    <w:abstractNumId w:val="4"/>
  </w:num>
  <w:num w:numId="8">
    <w:abstractNumId w:val="5"/>
  </w:num>
  <w:num w:numId="9">
    <w:abstractNumId w:val="13"/>
  </w:num>
  <w:num w:numId="10">
    <w:abstractNumId w:val="7"/>
  </w:num>
  <w:num w:numId="11">
    <w:abstractNumId w:val="9"/>
  </w:num>
  <w:num w:numId="12">
    <w:abstractNumId w:val="8"/>
  </w:num>
  <w:num w:numId="13">
    <w:abstractNumId w:val="1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7D9"/>
    <w:rsid w:val="00015DF1"/>
    <w:rsid w:val="00017C60"/>
    <w:rsid w:val="0002008F"/>
    <w:rsid w:val="000201DD"/>
    <w:rsid w:val="00022138"/>
    <w:rsid w:val="00022641"/>
    <w:rsid w:val="00023974"/>
    <w:rsid w:val="0002494E"/>
    <w:rsid w:val="00024B7D"/>
    <w:rsid w:val="0002592D"/>
    <w:rsid w:val="00026336"/>
    <w:rsid w:val="00027128"/>
    <w:rsid w:val="000276CE"/>
    <w:rsid w:val="00031483"/>
    <w:rsid w:val="00031B6A"/>
    <w:rsid w:val="0003237F"/>
    <w:rsid w:val="00032868"/>
    <w:rsid w:val="000328F8"/>
    <w:rsid w:val="00033C5C"/>
    <w:rsid w:val="00035407"/>
    <w:rsid w:val="0004052D"/>
    <w:rsid w:val="00040C6D"/>
    <w:rsid w:val="00041683"/>
    <w:rsid w:val="000416B8"/>
    <w:rsid w:val="000418C9"/>
    <w:rsid w:val="00042494"/>
    <w:rsid w:val="000432D7"/>
    <w:rsid w:val="00043523"/>
    <w:rsid w:val="00043C09"/>
    <w:rsid w:val="00047BC8"/>
    <w:rsid w:val="00050B0A"/>
    <w:rsid w:val="00051CBC"/>
    <w:rsid w:val="00053D0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3FA9"/>
    <w:rsid w:val="00085D40"/>
    <w:rsid w:val="00086011"/>
    <w:rsid w:val="000865D5"/>
    <w:rsid w:val="00087F5C"/>
    <w:rsid w:val="00090CD7"/>
    <w:rsid w:val="00091B7A"/>
    <w:rsid w:val="00091BAF"/>
    <w:rsid w:val="0009361E"/>
    <w:rsid w:val="00095735"/>
    <w:rsid w:val="000A1B4F"/>
    <w:rsid w:val="000A5C0E"/>
    <w:rsid w:val="000B0D0E"/>
    <w:rsid w:val="000B394B"/>
    <w:rsid w:val="000B43E9"/>
    <w:rsid w:val="000B4B86"/>
    <w:rsid w:val="000B58BF"/>
    <w:rsid w:val="000B6CF7"/>
    <w:rsid w:val="000B754F"/>
    <w:rsid w:val="000C22C4"/>
    <w:rsid w:val="000C332A"/>
    <w:rsid w:val="000C49D4"/>
    <w:rsid w:val="000C628F"/>
    <w:rsid w:val="000C6597"/>
    <w:rsid w:val="000C711E"/>
    <w:rsid w:val="000C7AD7"/>
    <w:rsid w:val="000C7E64"/>
    <w:rsid w:val="000D0371"/>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3A68"/>
    <w:rsid w:val="000F546B"/>
    <w:rsid w:val="000F59D0"/>
    <w:rsid w:val="000F7A47"/>
    <w:rsid w:val="00100281"/>
    <w:rsid w:val="001005D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42F2"/>
    <w:rsid w:val="00134A1A"/>
    <w:rsid w:val="0013552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DE5"/>
    <w:rsid w:val="00150F67"/>
    <w:rsid w:val="00151185"/>
    <w:rsid w:val="00152D3C"/>
    <w:rsid w:val="00153036"/>
    <w:rsid w:val="0015460D"/>
    <w:rsid w:val="001551F0"/>
    <w:rsid w:val="00156619"/>
    <w:rsid w:val="00156B92"/>
    <w:rsid w:val="001571AE"/>
    <w:rsid w:val="00157D72"/>
    <w:rsid w:val="001602A9"/>
    <w:rsid w:val="00161EA3"/>
    <w:rsid w:val="00162708"/>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0F2"/>
    <w:rsid w:val="00182917"/>
    <w:rsid w:val="00183CA9"/>
    <w:rsid w:val="00184006"/>
    <w:rsid w:val="00184BD9"/>
    <w:rsid w:val="00187C97"/>
    <w:rsid w:val="0019089F"/>
    <w:rsid w:val="00193974"/>
    <w:rsid w:val="00195A54"/>
    <w:rsid w:val="00195D95"/>
    <w:rsid w:val="001960A2"/>
    <w:rsid w:val="00196A2A"/>
    <w:rsid w:val="001975DD"/>
    <w:rsid w:val="001A1076"/>
    <w:rsid w:val="001A1392"/>
    <w:rsid w:val="001A2715"/>
    <w:rsid w:val="001A2EA8"/>
    <w:rsid w:val="001A4C8B"/>
    <w:rsid w:val="001A5219"/>
    <w:rsid w:val="001A56EC"/>
    <w:rsid w:val="001A5A8E"/>
    <w:rsid w:val="001A665B"/>
    <w:rsid w:val="001A6B76"/>
    <w:rsid w:val="001B4945"/>
    <w:rsid w:val="001B530D"/>
    <w:rsid w:val="001B622E"/>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7671"/>
    <w:rsid w:val="001D7E58"/>
    <w:rsid w:val="001E0E22"/>
    <w:rsid w:val="001E334D"/>
    <w:rsid w:val="001E4158"/>
    <w:rsid w:val="001E456D"/>
    <w:rsid w:val="001E4E0E"/>
    <w:rsid w:val="001E55DB"/>
    <w:rsid w:val="001E5D6E"/>
    <w:rsid w:val="001E611B"/>
    <w:rsid w:val="001E7DA0"/>
    <w:rsid w:val="001F1134"/>
    <w:rsid w:val="001F387D"/>
    <w:rsid w:val="001F49A7"/>
    <w:rsid w:val="001F4D69"/>
    <w:rsid w:val="001F51F3"/>
    <w:rsid w:val="001F649D"/>
    <w:rsid w:val="001F7134"/>
    <w:rsid w:val="001F767C"/>
    <w:rsid w:val="001F7A0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4929"/>
    <w:rsid w:val="00225504"/>
    <w:rsid w:val="00225CB8"/>
    <w:rsid w:val="0022694E"/>
    <w:rsid w:val="00231840"/>
    <w:rsid w:val="00231D1C"/>
    <w:rsid w:val="00231DEF"/>
    <w:rsid w:val="0023283F"/>
    <w:rsid w:val="00232D96"/>
    <w:rsid w:val="0023570C"/>
    <w:rsid w:val="00235EBC"/>
    <w:rsid w:val="0023611D"/>
    <w:rsid w:val="00236314"/>
    <w:rsid w:val="0023707F"/>
    <w:rsid w:val="002419DD"/>
    <w:rsid w:val="00241EA8"/>
    <w:rsid w:val="00242715"/>
    <w:rsid w:val="00242F51"/>
    <w:rsid w:val="0024457E"/>
    <w:rsid w:val="00251A55"/>
    <w:rsid w:val="002527B8"/>
    <w:rsid w:val="002531DB"/>
    <w:rsid w:val="00255554"/>
    <w:rsid w:val="00255688"/>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1F80"/>
    <w:rsid w:val="002B31D6"/>
    <w:rsid w:val="002B3A9E"/>
    <w:rsid w:val="002B4F6D"/>
    <w:rsid w:val="002B5050"/>
    <w:rsid w:val="002B5ABC"/>
    <w:rsid w:val="002B6CC8"/>
    <w:rsid w:val="002C065B"/>
    <w:rsid w:val="002C1A1B"/>
    <w:rsid w:val="002C1C7B"/>
    <w:rsid w:val="002C2656"/>
    <w:rsid w:val="002C26B9"/>
    <w:rsid w:val="002C4840"/>
    <w:rsid w:val="002C6075"/>
    <w:rsid w:val="002C77FC"/>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ADB"/>
    <w:rsid w:val="002F304B"/>
    <w:rsid w:val="002F5549"/>
    <w:rsid w:val="002F5986"/>
    <w:rsid w:val="002F659D"/>
    <w:rsid w:val="002F6B55"/>
    <w:rsid w:val="002F72E6"/>
    <w:rsid w:val="003007D2"/>
    <w:rsid w:val="003012A8"/>
    <w:rsid w:val="00302C20"/>
    <w:rsid w:val="003031C7"/>
    <w:rsid w:val="00303EF3"/>
    <w:rsid w:val="003118A4"/>
    <w:rsid w:val="00311D39"/>
    <w:rsid w:val="00312D10"/>
    <w:rsid w:val="0031319A"/>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6A73"/>
    <w:rsid w:val="00337EAF"/>
    <w:rsid w:val="0034059A"/>
    <w:rsid w:val="0034497D"/>
    <w:rsid w:val="00344EC7"/>
    <w:rsid w:val="00345DFB"/>
    <w:rsid w:val="0034671B"/>
    <w:rsid w:val="00347958"/>
    <w:rsid w:val="00347F8D"/>
    <w:rsid w:val="0035129C"/>
    <w:rsid w:val="00352128"/>
    <w:rsid w:val="00352A85"/>
    <w:rsid w:val="003551B7"/>
    <w:rsid w:val="00360743"/>
    <w:rsid w:val="00360D80"/>
    <w:rsid w:val="00361573"/>
    <w:rsid w:val="00361E7F"/>
    <w:rsid w:val="00363E62"/>
    <w:rsid w:val="00367450"/>
    <w:rsid w:val="00367962"/>
    <w:rsid w:val="003700EA"/>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4F5F"/>
    <w:rsid w:val="0039614A"/>
    <w:rsid w:val="00397A94"/>
    <w:rsid w:val="00397BF9"/>
    <w:rsid w:val="003A01F6"/>
    <w:rsid w:val="003A2B4D"/>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2DAE"/>
    <w:rsid w:val="003E3080"/>
    <w:rsid w:val="003E33C7"/>
    <w:rsid w:val="003E3E44"/>
    <w:rsid w:val="003E4787"/>
    <w:rsid w:val="003E4E67"/>
    <w:rsid w:val="003E5398"/>
    <w:rsid w:val="003E69B5"/>
    <w:rsid w:val="003F01C0"/>
    <w:rsid w:val="003F225C"/>
    <w:rsid w:val="003F2BFF"/>
    <w:rsid w:val="003F4C7D"/>
    <w:rsid w:val="003F4E15"/>
    <w:rsid w:val="003F4F90"/>
    <w:rsid w:val="003F6105"/>
    <w:rsid w:val="003F6158"/>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579F"/>
    <w:rsid w:val="0041786C"/>
    <w:rsid w:val="0042035D"/>
    <w:rsid w:val="00421326"/>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E97"/>
    <w:rsid w:val="00455B8B"/>
    <w:rsid w:val="00462A93"/>
    <w:rsid w:val="004638DA"/>
    <w:rsid w:val="0046527F"/>
    <w:rsid w:val="004663CD"/>
    <w:rsid w:val="00467CF4"/>
    <w:rsid w:val="00467E21"/>
    <w:rsid w:val="00467FB5"/>
    <w:rsid w:val="00471788"/>
    <w:rsid w:val="0047188C"/>
    <w:rsid w:val="00472C4D"/>
    <w:rsid w:val="00472D2C"/>
    <w:rsid w:val="00476FBC"/>
    <w:rsid w:val="0047732E"/>
    <w:rsid w:val="004818B1"/>
    <w:rsid w:val="004838B9"/>
    <w:rsid w:val="004846D7"/>
    <w:rsid w:val="00485336"/>
    <w:rsid w:val="00485E17"/>
    <w:rsid w:val="00486C03"/>
    <w:rsid w:val="00487952"/>
    <w:rsid w:val="00491391"/>
    <w:rsid w:val="00491C7A"/>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EFC"/>
    <w:rsid w:val="004B6532"/>
    <w:rsid w:val="004C1C22"/>
    <w:rsid w:val="004C4346"/>
    <w:rsid w:val="004C4F82"/>
    <w:rsid w:val="004C51AF"/>
    <w:rsid w:val="004C552F"/>
    <w:rsid w:val="004C5D51"/>
    <w:rsid w:val="004C70E4"/>
    <w:rsid w:val="004C74C8"/>
    <w:rsid w:val="004C7D78"/>
    <w:rsid w:val="004D0D6B"/>
    <w:rsid w:val="004D0DFF"/>
    <w:rsid w:val="004D1380"/>
    <w:rsid w:val="004D1C06"/>
    <w:rsid w:val="004D2237"/>
    <w:rsid w:val="004D2D8B"/>
    <w:rsid w:val="004D4360"/>
    <w:rsid w:val="004D44FD"/>
    <w:rsid w:val="004D52C1"/>
    <w:rsid w:val="004D5BC4"/>
    <w:rsid w:val="004D65E6"/>
    <w:rsid w:val="004D7043"/>
    <w:rsid w:val="004E27D7"/>
    <w:rsid w:val="004E3006"/>
    <w:rsid w:val="004E3F5C"/>
    <w:rsid w:val="004E4CB1"/>
    <w:rsid w:val="004E714A"/>
    <w:rsid w:val="004E78EC"/>
    <w:rsid w:val="004F0CDC"/>
    <w:rsid w:val="004F53F7"/>
    <w:rsid w:val="004F7770"/>
    <w:rsid w:val="004F7AB5"/>
    <w:rsid w:val="004F7CF7"/>
    <w:rsid w:val="0050029F"/>
    <w:rsid w:val="00500AED"/>
    <w:rsid w:val="00501361"/>
    <w:rsid w:val="00501E1D"/>
    <w:rsid w:val="00503939"/>
    <w:rsid w:val="00503BA7"/>
    <w:rsid w:val="0050479A"/>
    <w:rsid w:val="00507C14"/>
    <w:rsid w:val="0051091D"/>
    <w:rsid w:val="00510EF0"/>
    <w:rsid w:val="00513DF5"/>
    <w:rsid w:val="00514A87"/>
    <w:rsid w:val="00516302"/>
    <w:rsid w:val="00517804"/>
    <w:rsid w:val="00517D2F"/>
    <w:rsid w:val="0052050C"/>
    <w:rsid w:val="005209A4"/>
    <w:rsid w:val="0052176B"/>
    <w:rsid w:val="00522D98"/>
    <w:rsid w:val="005235E3"/>
    <w:rsid w:val="005238B5"/>
    <w:rsid w:val="00523BFA"/>
    <w:rsid w:val="00525AB5"/>
    <w:rsid w:val="005260BB"/>
    <w:rsid w:val="005266F1"/>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1AC"/>
    <w:rsid w:val="005514BB"/>
    <w:rsid w:val="005549B4"/>
    <w:rsid w:val="00562581"/>
    <w:rsid w:val="00562600"/>
    <w:rsid w:val="00562C86"/>
    <w:rsid w:val="00564451"/>
    <w:rsid w:val="00564BED"/>
    <w:rsid w:val="00565B94"/>
    <w:rsid w:val="00565F0E"/>
    <w:rsid w:val="0056631B"/>
    <w:rsid w:val="00567148"/>
    <w:rsid w:val="00567DA0"/>
    <w:rsid w:val="00571577"/>
    <w:rsid w:val="005723EC"/>
    <w:rsid w:val="00575134"/>
    <w:rsid w:val="00576F75"/>
    <w:rsid w:val="00581299"/>
    <w:rsid w:val="005913A6"/>
    <w:rsid w:val="0059290E"/>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7067"/>
    <w:rsid w:val="005C0057"/>
    <w:rsid w:val="005C0A37"/>
    <w:rsid w:val="005C1655"/>
    <w:rsid w:val="005C1A83"/>
    <w:rsid w:val="005C2984"/>
    <w:rsid w:val="005C2E8B"/>
    <w:rsid w:val="005C364B"/>
    <w:rsid w:val="005C61A6"/>
    <w:rsid w:val="005C622D"/>
    <w:rsid w:val="005C6838"/>
    <w:rsid w:val="005C6F61"/>
    <w:rsid w:val="005C74E8"/>
    <w:rsid w:val="005C776B"/>
    <w:rsid w:val="005D1610"/>
    <w:rsid w:val="005D181B"/>
    <w:rsid w:val="005D29E2"/>
    <w:rsid w:val="005D2A3E"/>
    <w:rsid w:val="005D2DBA"/>
    <w:rsid w:val="005D33C5"/>
    <w:rsid w:val="005D3B5E"/>
    <w:rsid w:val="005D6B3A"/>
    <w:rsid w:val="005E09A0"/>
    <w:rsid w:val="005E0E01"/>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6005F3"/>
    <w:rsid w:val="006007C0"/>
    <w:rsid w:val="006011D0"/>
    <w:rsid w:val="00601632"/>
    <w:rsid w:val="00602183"/>
    <w:rsid w:val="00603E4A"/>
    <w:rsid w:val="00607305"/>
    <w:rsid w:val="00607B5F"/>
    <w:rsid w:val="00611B30"/>
    <w:rsid w:val="0061268F"/>
    <w:rsid w:val="0061316A"/>
    <w:rsid w:val="00617182"/>
    <w:rsid w:val="00617C3B"/>
    <w:rsid w:val="0062003A"/>
    <w:rsid w:val="006205EC"/>
    <w:rsid w:val="00623497"/>
    <w:rsid w:val="006247BF"/>
    <w:rsid w:val="00624DEB"/>
    <w:rsid w:val="00625AFD"/>
    <w:rsid w:val="0062692B"/>
    <w:rsid w:val="00626ADC"/>
    <w:rsid w:val="006273E7"/>
    <w:rsid w:val="00627CC5"/>
    <w:rsid w:val="006303CB"/>
    <w:rsid w:val="00630B69"/>
    <w:rsid w:val="00631A31"/>
    <w:rsid w:val="00631E7A"/>
    <w:rsid w:val="00632558"/>
    <w:rsid w:val="00632604"/>
    <w:rsid w:val="00634189"/>
    <w:rsid w:val="006346BE"/>
    <w:rsid w:val="00635845"/>
    <w:rsid w:val="00635968"/>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FBF"/>
    <w:rsid w:val="006579AE"/>
    <w:rsid w:val="006622C8"/>
    <w:rsid w:val="00663CC1"/>
    <w:rsid w:val="00664D66"/>
    <w:rsid w:val="00665038"/>
    <w:rsid w:val="0066593F"/>
    <w:rsid w:val="00665AB8"/>
    <w:rsid w:val="00666A14"/>
    <w:rsid w:val="00666BE0"/>
    <w:rsid w:val="006674D2"/>
    <w:rsid w:val="00670483"/>
    <w:rsid w:val="0067097B"/>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3C35"/>
    <w:rsid w:val="00694639"/>
    <w:rsid w:val="00694794"/>
    <w:rsid w:val="006950BF"/>
    <w:rsid w:val="0069538C"/>
    <w:rsid w:val="006A1FC7"/>
    <w:rsid w:val="006A2147"/>
    <w:rsid w:val="006A2DFC"/>
    <w:rsid w:val="006A3ADF"/>
    <w:rsid w:val="006A3B53"/>
    <w:rsid w:val="006A6790"/>
    <w:rsid w:val="006A7573"/>
    <w:rsid w:val="006B0ED0"/>
    <w:rsid w:val="006B335C"/>
    <w:rsid w:val="006B606A"/>
    <w:rsid w:val="006B6151"/>
    <w:rsid w:val="006B67A3"/>
    <w:rsid w:val="006B698C"/>
    <w:rsid w:val="006C028D"/>
    <w:rsid w:val="006C0EDA"/>
    <w:rsid w:val="006C2F97"/>
    <w:rsid w:val="006C3BB6"/>
    <w:rsid w:val="006C4976"/>
    <w:rsid w:val="006C6171"/>
    <w:rsid w:val="006C6491"/>
    <w:rsid w:val="006C6625"/>
    <w:rsid w:val="006C7073"/>
    <w:rsid w:val="006C76C9"/>
    <w:rsid w:val="006D674C"/>
    <w:rsid w:val="006D7A92"/>
    <w:rsid w:val="006E24FD"/>
    <w:rsid w:val="006E2AA2"/>
    <w:rsid w:val="006E7691"/>
    <w:rsid w:val="006E7C8C"/>
    <w:rsid w:val="006F019E"/>
    <w:rsid w:val="006F0D06"/>
    <w:rsid w:val="006F16EC"/>
    <w:rsid w:val="006F23B6"/>
    <w:rsid w:val="006F2464"/>
    <w:rsid w:val="006F2A56"/>
    <w:rsid w:val="006F53B3"/>
    <w:rsid w:val="006F6694"/>
    <w:rsid w:val="006F6F5C"/>
    <w:rsid w:val="006F7969"/>
    <w:rsid w:val="006F79CD"/>
    <w:rsid w:val="00700629"/>
    <w:rsid w:val="00702B20"/>
    <w:rsid w:val="00704ADF"/>
    <w:rsid w:val="007064D3"/>
    <w:rsid w:val="007068FB"/>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2771"/>
    <w:rsid w:val="007339D5"/>
    <w:rsid w:val="00735587"/>
    <w:rsid w:val="00736DCC"/>
    <w:rsid w:val="007378A0"/>
    <w:rsid w:val="007401D3"/>
    <w:rsid w:val="00742F4A"/>
    <w:rsid w:val="00743DC1"/>
    <w:rsid w:val="00743FDC"/>
    <w:rsid w:val="00746B18"/>
    <w:rsid w:val="00751040"/>
    <w:rsid w:val="00751533"/>
    <w:rsid w:val="00751E19"/>
    <w:rsid w:val="007523D3"/>
    <w:rsid w:val="00753430"/>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7124C"/>
    <w:rsid w:val="00771D69"/>
    <w:rsid w:val="0077428C"/>
    <w:rsid w:val="007756BD"/>
    <w:rsid w:val="0077792C"/>
    <w:rsid w:val="007814A1"/>
    <w:rsid w:val="0078154A"/>
    <w:rsid w:val="007815C6"/>
    <w:rsid w:val="00782DD5"/>
    <w:rsid w:val="007834BE"/>
    <w:rsid w:val="00784A2F"/>
    <w:rsid w:val="00786B11"/>
    <w:rsid w:val="00790849"/>
    <w:rsid w:val="007908C7"/>
    <w:rsid w:val="00791753"/>
    <w:rsid w:val="0079296B"/>
    <w:rsid w:val="00792FAA"/>
    <w:rsid w:val="0079359D"/>
    <w:rsid w:val="007937B1"/>
    <w:rsid w:val="00793812"/>
    <w:rsid w:val="00794C40"/>
    <w:rsid w:val="00795B5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8E1"/>
    <w:rsid w:val="007C02A0"/>
    <w:rsid w:val="007C1BDF"/>
    <w:rsid w:val="007C3F08"/>
    <w:rsid w:val="007C5516"/>
    <w:rsid w:val="007C55A8"/>
    <w:rsid w:val="007C5D5E"/>
    <w:rsid w:val="007D0748"/>
    <w:rsid w:val="007D29C2"/>
    <w:rsid w:val="007D3FC7"/>
    <w:rsid w:val="007D4A1B"/>
    <w:rsid w:val="007D5DE9"/>
    <w:rsid w:val="007D65B3"/>
    <w:rsid w:val="007D6E34"/>
    <w:rsid w:val="007D7B57"/>
    <w:rsid w:val="007E073B"/>
    <w:rsid w:val="007E0AF7"/>
    <w:rsid w:val="007E1A48"/>
    <w:rsid w:val="007E2248"/>
    <w:rsid w:val="007E25BF"/>
    <w:rsid w:val="007E264A"/>
    <w:rsid w:val="007E2D3F"/>
    <w:rsid w:val="007E346C"/>
    <w:rsid w:val="007E4DCD"/>
    <w:rsid w:val="007E6301"/>
    <w:rsid w:val="007E6730"/>
    <w:rsid w:val="007F1320"/>
    <w:rsid w:val="007F2CDE"/>
    <w:rsid w:val="007F4AA4"/>
    <w:rsid w:val="007F4DC9"/>
    <w:rsid w:val="007F558B"/>
    <w:rsid w:val="007F68A8"/>
    <w:rsid w:val="008000D7"/>
    <w:rsid w:val="008019D5"/>
    <w:rsid w:val="00801CCE"/>
    <w:rsid w:val="00803B79"/>
    <w:rsid w:val="00803DAB"/>
    <w:rsid w:val="00803E26"/>
    <w:rsid w:val="00805B2F"/>
    <w:rsid w:val="00805DBD"/>
    <w:rsid w:val="00807A67"/>
    <w:rsid w:val="00810CAB"/>
    <w:rsid w:val="008115B1"/>
    <w:rsid w:val="008122CA"/>
    <w:rsid w:val="008127FE"/>
    <w:rsid w:val="008139F2"/>
    <w:rsid w:val="00813AED"/>
    <w:rsid w:val="00813E15"/>
    <w:rsid w:val="00814F1E"/>
    <w:rsid w:val="00821E45"/>
    <w:rsid w:val="00821E8B"/>
    <w:rsid w:val="00824ADD"/>
    <w:rsid w:val="00824B64"/>
    <w:rsid w:val="008253AC"/>
    <w:rsid w:val="0082683F"/>
    <w:rsid w:val="00831C57"/>
    <w:rsid w:val="00832E89"/>
    <w:rsid w:val="00833617"/>
    <w:rsid w:val="008344E6"/>
    <w:rsid w:val="0083554C"/>
    <w:rsid w:val="00835D8F"/>
    <w:rsid w:val="00836534"/>
    <w:rsid w:val="00837102"/>
    <w:rsid w:val="00841618"/>
    <w:rsid w:val="0084193C"/>
    <w:rsid w:val="00841B7E"/>
    <w:rsid w:val="0084467B"/>
    <w:rsid w:val="008446C3"/>
    <w:rsid w:val="0084589E"/>
    <w:rsid w:val="00847014"/>
    <w:rsid w:val="00847380"/>
    <w:rsid w:val="008510FE"/>
    <w:rsid w:val="00851F36"/>
    <w:rsid w:val="0085356E"/>
    <w:rsid w:val="00855C9B"/>
    <w:rsid w:val="00856102"/>
    <w:rsid w:val="00861036"/>
    <w:rsid w:val="008614D0"/>
    <w:rsid w:val="00862C25"/>
    <w:rsid w:val="008642E9"/>
    <w:rsid w:val="00864356"/>
    <w:rsid w:val="00864C46"/>
    <w:rsid w:val="00867C4B"/>
    <w:rsid w:val="00870EDC"/>
    <w:rsid w:val="00872142"/>
    <w:rsid w:val="00872B8F"/>
    <w:rsid w:val="00876763"/>
    <w:rsid w:val="0088011B"/>
    <w:rsid w:val="00881BD8"/>
    <w:rsid w:val="00881C12"/>
    <w:rsid w:val="00882229"/>
    <w:rsid w:val="00882B88"/>
    <w:rsid w:val="00883053"/>
    <w:rsid w:val="00883757"/>
    <w:rsid w:val="00886224"/>
    <w:rsid w:val="00886796"/>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B1A1B"/>
    <w:rsid w:val="008B2102"/>
    <w:rsid w:val="008B21D0"/>
    <w:rsid w:val="008B2E63"/>
    <w:rsid w:val="008B37DE"/>
    <w:rsid w:val="008B4416"/>
    <w:rsid w:val="008B4814"/>
    <w:rsid w:val="008B4D93"/>
    <w:rsid w:val="008B5024"/>
    <w:rsid w:val="008B523E"/>
    <w:rsid w:val="008B5BD9"/>
    <w:rsid w:val="008B6389"/>
    <w:rsid w:val="008C0E2E"/>
    <w:rsid w:val="008C1ADB"/>
    <w:rsid w:val="008C37FB"/>
    <w:rsid w:val="008C3E53"/>
    <w:rsid w:val="008C4E41"/>
    <w:rsid w:val="008C66E4"/>
    <w:rsid w:val="008D0B44"/>
    <w:rsid w:val="008D10E2"/>
    <w:rsid w:val="008D4E9F"/>
    <w:rsid w:val="008D52B9"/>
    <w:rsid w:val="008D591D"/>
    <w:rsid w:val="008D6D0E"/>
    <w:rsid w:val="008E0A9F"/>
    <w:rsid w:val="008E119F"/>
    <w:rsid w:val="008E4588"/>
    <w:rsid w:val="008E5D87"/>
    <w:rsid w:val="008E7256"/>
    <w:rsid w:val="008F0E4C"/>
    <w:rsid w:val="008F2DF0"/>
    <w:rsid w:val="008F418B"/>
    <w:rsid w:val="008F5441"/>
    <w:rsid w:val="008F7F6D"/>
    <w:rsid w:val="00900E8A"/>
    <w:rsid w:val="00901483"/>
    <w:rsid w:val="00901A59"/>
    <w:rsid w:val="009049A8"/>
    <w:rsid w:val="00904F88"/>
    <w:rsid w:val="009051A4"/>
    <w:rsid w:val="00911E92"/>
    <w:rsid w:val="00914B3F"/>
    <w:rsid w:val="00917120"/>
    <w:rsid w:val="009202C9"/>
    <w:rsid w:val="00920C9F"/>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E72"/>
    <w:rsid w:val="00956FF6"/>
    <w:rsid w:val="00957054"/>
    <w:rsid w:val="00957D36"/>
    <w:rsid w:val="0096126F"/>
    <w:rsid w:val="009612E1"/>
    <w:rsid w:val="00961995"/>
    <w:rsid w:val="00961F39"/>
    <w:rsid w:val="00963304"/>
    <w:rsid w:val="00963958"/>
    <w:rsid w:val="009640A8"/>
    <w:rsid w:val="009643C3"/>
    <w:rsid w:val="009648F0"/>
    <w:rsid w:val="00964D45"/>
    <w:rsid w:val="009659C1"/>
    <w:rsid w:val="00966F18"/>
    <w:rsid w:val="00967B37"/>
    <w:rsid w:val="009712D7"/>
    <w:rsid w:val="00972389"/>
    <w:rsid w:val="00974663"/>
    <w:rsid w:val="00977896"/>
    <w:rsid w:val="009837DF"/>
    <w:rsid w:val="00985EC3"/>
    <w:rsid w:val="00987149"/>
    <w:rsid w:val="009874B1"/>
    <w:rsid w:val="00987A79"/>
    <w:rsid w:val="009907DC"/>
    <w:rsid w:val="00991E7C"/>
    <w:rsid w:val="0099234E"/>
    <w:rsid w:val="009938E5"/>
    <w:rsid w:val="00994715"/>
    <w:rsid w:val="009947E1"/>
    <w:rsid w:val="00994CCA"/>
    <w:rsid w:val="00997E2A"/>
    <w:rsid w:val="009A0E13"/>
    <w:rsid w:val="009A1A80"/>
    <w:rsid w:val="009A5BFE"/>
    <w:rsid w:val="009A6B73"/>
    <w:rsid w:val="009A730F"/>
    <w:rsid w:val="009B08E1"/>
    <w:rsid w:val="009B0BA2"/>
    <w:rsid w:val="009B2EAE"/>
    <w:rsid w:val="009B37B4"/>
    <w:rsid w:val="009B37DA"/>
    <w:rsid w:val="009B6DB0"/>
    <w:rsid w:val="009B7AA9"/>
    <w:rsid w:val="009C0062"/>
    <w:rsid w:val="009C113B"/>
    <w:rsid w:val="009C16C0"/>
    <w:rsid w:val="009C2257"/>
    <w:rsid w:val="009C2ED5"/>
    <w:rsid w:val="009C2F9C"/>
    <w:rsid w:val="009C374E"/>
    <w:rsid w:val="009C39DD"/>
    <w:rsid w:val="009C5137"/>
    <w:rsid w:val="009C67F6"/>
    <w:rsid w:val="009C7287"/>
    <w:rsid w:val="009C738E"/>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1531"/>
    <w:rsid w:val="009F1A08"/>
    <w:rsid w:val="009F2524"/>
    <w:rsid w:val="009F28BD"/>
    <w:rsid w:val="009F35D0"/>
    <w:rsid w:val="009F3A37"/>
    <w:rsid w:val="009F41C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228D"/>
    <w:rsid w:val="00A35F39"/>
    <w:rsid w:val="00A36D2B"/>
    <w:rsid w:val="00A37A84"/>
    <w:rsid w:val="00A37E3D"/>
    <w:rsid w:val="00A40B3C"/>
    <w:rsid w:val="00A41B0B"/>
    <w:rsid w:val="00A441B4"/>
    <w:rsid w:val="00A44278"/>
    <w:rsid w:val="00A448F5"/>
    <w:rsid w:val="00A45042"/>
    <w:rsid w:val="00A45EA5"/>
    <w:rsid w:val="00A51E05"/>
    <w:rsid w:val="00A5296E"/>
    <w:rsid w:val="00A53030"/>
    <w:rsid w:val="00A539C2"/>
    <w:rsid w:val="00A5482B"/>
    <w:rsid w:val="00A5491E"/>
    <w:rsid w:val="00A54EF7"/>
    <w:rsid w:val="00A55F7E"/>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5EC4"/>
    <w:rsid w:val="00A86415"/>
    <w:rsid w:val="00A86E52"/>
    <w:rsid w:val="00A871E0"/>
    <w:rsid w:val="00A872FB"/>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2273"/>
    <w:rsid w:val="00AB59C2"/>
    <w:rsid w:val="00AB71D4"/>
    <w:rsid w:val="00AB7304"/>
    <w:rsid w:val="00AB74F4"/>
    <w:rsid w:val="00AC003D"/>
    <w:rsid w:val="00AC1ABD"/>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375"/>
    <w:rsid w:val="00AF03EB"/>
    <w:rsid w:val="00AF107A"/>
    <w:rsid w:val="00AF367F"/>
    <w:rsid w:val="00AF4492"/>
    <w:rsid w:val="00AF588C"/>
    <w:rsid w:val="00AF65A1"/>
    <w:rsid w:val="00AF6D27"/>
    <w:rsid w:val="00B033C2"/>
    <w:rsid w:val="00B04E75"/>
    <w:rsid w:val="00B04EB9"/>
    <w:rsid w:val="00B06BC9"/>
    <w:rsid w:val="00B07D48"/>
    <w:rsid w:val="00B07FAF"/>
    <w:rsid w:val="00B10573"/>
    <w:rsid w:val="00B11504"/>
    <w:rsid w:val="00B118BE"/>
    <w:rsid w:val="00B12A7E"/>
    <w:rsid w:val="00B13740"/>
    <w:rsid w:val="00B14114"/>
    <w:rsid w:val="00B15C8E"/>
    <w:rsid w:val="00B15D19"/>
    <w:rsid w:val="00B160C8"/>
    <w:rsid w:val="00B16E8C"/>
    <w:rsid w:val="00B20555"/>
    <w:rsid w:val="00B2141C"/>
    <w:rsid w:val="00B21B94"/>
    <w:rsid w:val="00B23D1C"/>
    <w:rsid w:val="00B24C3E"/>
    <w:rsid w:val="00B24EDB"/>
    <w:rsid w:val="00B252F5"/>
    <w:rsid w:val="00B25832"/>
    <w:rsid w:val="00B26863"/>
    <w:rsid w:val="00B30814"/>
    <w:rsid w:val="00B312DD"/>
    <w:rsid w:val="00B3295A"/>
    <w:rsid w:val="00B36147"/>
    <w:rsid w:val="00B368E1"/>
    <w:rsid w:val="00B40526"/>
    <w:rsid w:val="00B40787"/>
    <w:rsid w:val="00B40E6F"/>
    <w:rsid w:val="00B41E1C"/>
    <w:rsid w:val="00B4285D"/>
    <w:rsid w:val="00B45AF9"/>
    <w:rsid w:val="00B470B2"/>
    <w:rsid w:val="00B47909"/>
    <w:rsid w:val="00B530CB"/>
    <w:rsid w:val="00B5404C"/>
    <w:rsid w:val="00B540C2"/>
    <w:rsid w:val="00B54A64"/>
    <w:rsid w:val="00B54CAC"/>
    <w:rsid w:val="00B54EC0"/>
    <w:rsid w:val="00B54FDE"/>
    <w:rsid w:val="00B559AA"/>
    <w:rsid w:val="00B56E80"/>
    <w:rsid w:val="00B570D3"/>
    <w:rsid w:val="00B60323"/>
    <w:rsid w:val="00B6032A"/>
    <w:rsid w:val="00B60D2D"/>
    <w:rsid w:val="00B63BD9"/>
    <w:rsid w:val="00B63DD5"/>
    <w:rsid w:val="00B65F38"/>
    <w:rsid w:val="00B66C15"/>
    <w:rsid w:val="00B711C9"/>
    <w:rsid w:val="00B71768"/>
    <w:rsid w:val="00B71A89"/>
    <w:rsid w:val="00B728E1"/>
    <w:rsid w:val="00B74504"/>
    <w:rsid w:val="00B74A63"/>
    <w:rsid w:val="00B801A4"/>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3681"/>
    <w:rsid w:val="00B94006"/>
    <w:rsid w:val="00B94CE9"/>
    <w:rsid w:val="00B961AB"/>
    <w:rsid w:val="00BA0885"/>
    <w:rsid w:val="00BA0BDF"/>
    <w:rsid w:val="00BA51AC"/>
    <w:rsid w:val="00BA61C3"/>
    <w:rsid w:val="00BA797B"/>
    <w:rsid w:val="00BB10B2"/>
    <w:rsid w:val="00BB196B"/>
    <w:rsid w:val="00BB369D"/>
    <w:rsid w:val="00BB3A52"/>
    <w:rsid w:val="00BB4756"/>
    <w:rsid w:val="00BB5D1E"/>
    <w:rsid w:val="00BB5D8F"/>
    <w:rsid w:val="00BB7008"/>
    <w:rsid w:val="00BB70B6"/>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E0305"/>
    <w:rsid w:val="00BE17A8"/>
    <w:rsid w:val="00BE3852"/>
    <w:rsid w:val="00BE50BA"/>
    <w:rsid w:val="00BF0186"/>
    <w:rsid w:val="00BF0BBD"/>
    <w:rsid w:val="00BF12E3"/>
    <w:rsid w:val="00BF2ED2"/>
    <w:rsid w:val="00BF3514"/>
    <w:rsid w:val="00BF51D6"/>
    <w:rsid w:val="00BF5BB0"/>
    <w:rsid w:val="00BF65B1"/>
    <w:rsid w:val="00BF74BC"/>
    <w:rsid w:val="00C01E4E"/>
    <w:rsid w:val="00C02732"/>
    <w:rsid w:val="00C027FE"/>
    <w:rsid w:val="00C029AB"/>
    <w:rsid w:val="00C04112"/>
    <w:rsid w:val="00C05FC2"/>
    <w:rsid w:val="00C065B7"/>
    <w:rsid w:val="00C06B18"/>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4FCB"/>
    <w:rsid w:val="00C257B6"/>
    <w:rsid w:val="00C261AE"/>
    <w:rsid w:val="00C277E3"/>
    <w:rsid w:val="00C31945"/>
    <w:rsid w:val="00C32651"/>
    <w:rsid w:val="00C326E0"/>
    <w:rsid w:val="00C3433D"/>
    <w:rsid w:val="00C36387"/>
    <w:rsid w:val="00C36617"/>
    <w:rsid w:val="00C40B52"/>
    <w:rsid w:val="00C40E4B"/>
    <w:rsid w:val="00C4187F"/>
    <w:rsid w:val="00C41EC1"/>
    <w:rsid w:val="00C4506E"/>
    <w:rsid w:val="00C46611"/>
    <w:rsid w:val="00C47DC2"/>
    <w:rsid w:val="00C50BA9"/>
    <w:rsid w:val="00C51D1A"/>
    <w:rsid w:val="00C54FBC"/>
    <w:rsid w:val="00C56051"/>
    <w:rsid w:val="00C56983"/>
    <w:rsid w:val="00C57ECB"/>
    <w:rsid w:val="00C612B7"/>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404"/>
    <w:rsid w:val="00C82E63"/>
    <w:rsid w:val="00C839E2"/>
    <w:rsid w:val="00C848AF"/>
    <w:rsid w:val="00C85370"/>
    <w:rsid w:val="00C8563E"/>
    <w:rsid w:val="00C86F24"/>
    <w:rsid w:val="00C9067F"/>
    <w:rsid w:val="00C9078B"/>
    <w:rsid w:val="00C91EC5"/>
    <w:rsid w:val="00C938CB"/>
    <w:rsid w:val="00C93C9C"/>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298F"/>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18D4"/>
    <w:rsid w:val="00CF24E0"/>
    <w:rsid w:val="00CF2C50"/>
    <w:rsid w:val="00CF31DF"/>
    <w:rsid w:val="00CF3E8C"/>
    <w:rsid w:val="00CF4121"/>
    <w:rsid w:val="00CF428C"/>
    <w:rsid w:val="00CF5B1F"/>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388F"/>
    <w:rsid w:val="00D238FA"/>
    <w:rsid w:val="00D23941"/>
    <w:rsid w:val="00D26293"/>
    <w:rsid w:val="00D27372"/>
    <w:rsid w:val="00D276F1"/>
    <w:rsid w:val="00D310B7"/>
    <w:rsid w:val="00D34289"/>
    <w:rsid w:val="00D357FC"/>
    <w:rsid w:val="00D37EF7"/>
    <w:rsid w:val="00D40657"/>
    <w:rsid w:val="00D40C92"/>
    <w:rsid w:val="00D42791"/>
    <w:rsid w:val="00D42A57"/>
    <w:rsid w:val="00D45952"/>
    <w:rsid w:val="00D45E5D"/>
    <w:rsid w:val="00D54361"/>
    <w:rsid w:val="00D60E1F"/>
    <w:rsid w:val="00D6318E"/>
    <w:rsid w:val="00D64D13"/>
    <w:rsid w:val="00D64ED4"/>
    <w:rsid w:val="00D6683B"/>
    <w:rsid w:val="00D668CA"/>
    <w:rsid w:val="00D66FFF"/>
    <w:rsid w:val="00D707C6"/>
    <w:rsid w:val="00D70991"/>
    <w:rsid w:val="00D70EC2"/>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28F"/>
    <w:rsid w:val="00DB5818"/>
    <w:rsid w:val="00DB6C83"/>
    <w:rsid w:val="00DB7253"/>
    <w:rsid w:val="00DC114E"/>
    <w:rsid w:val="00DC36B6"/>
    <w:rsid w:val="00DC472C"/>
    <w:rsid w:val="00DC7214"/>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F1A47"/>
    <w:rsid w:val="00DF2E71"/>
    <w:rsid w:val="00DF30F4"/>
    <w:rsid w:val="00DF399F"/>
    <w:rsid w:val="00DF6126"/>
    <w:rsid w:val="00DF7B2B"/>
    <w:rsid w:val="00E00130"/>
    <w:rsid w:val="00E00CD7"/>
    <w:rsid w:val="00E016D6"/>
    <w:rsid w:val="00E01B74"/>
    <w:rsid w:val="00E028E3"/>
    <w:rsid w:val="00E041DE"/>
    <w:rsid w:val="00E04D79"/>
    <w:rsid w:val="00E10C53"/>
    <w:rsid w:val="00E10D1B"/>
    <w:rsid w:val="00E11477"/>
    <w:rsid w:val="00E12677"/>
    <w:rsid w:val="00E12B63"/>
    <w:rsid w:val="00E1382A"/>
    <w:rsid w:val="00E1712B"/>
    <w:rsid w:val="00E22130"/>
    <w:rsid w:val="00E226B9"/>
    <w:rsid w:val="00E23C8F"/>
    <w:rsid w:val="00E2442E"/>
    <w:rsid w:val="00E25F50"/>
    <w:rsid w:val="00E26A90"/>
    <w:rsid w:val="00E26D29"/>
    <w:rsid w:val="00E27869"/>
    <w:rsid w:val="00E3042F"/>
    <w:rsid w:val="00E30CA7"/>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2911"/>
    <w:rsid w:val="00E43D2A"/>
    <w:rsid w:val="00E454BF"/>
    <w:rsid w:val="00E5245E"/>
    <w:rsid w:val="00E53A0B"/>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0E7C"/>
    <w:rsid w:val="00E8322E"/>
    <w:rsid w:val="00E84F9F"/>
    <w:rsid w:val="00E86006"/>
    <w:rsid w:val="00E875FF"/>
    <w:rsid w:val="00E87D88"/>
    <w:rsid w:val="00E91374"/>
    <w:rsid w:val="00E91891"/>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2520"/>
    <w:rsid w:val="00EF2901"/>
    <w:rsid w:val="00EF58F3"/>
    <w:rsid w:val="00F00762"/>
    <w:rsid w:val="00F011F8"/>
    <w:rsid w:val="00F022B7"/>
    <w:rsid w:val="00F037C5"/>
    <w:rsid w:val="00F0469F"/>
    <w:rsid w:val="00F06E2F"/>
    <w:rsid w:val="00F07267"/>
    <w:rsid w:val="00F077BC"/>
    <w:rsid w:val="00F07F86"/>
    <w:rsid w:val="00F10222"/>
    <w:rsid w:val="00F1147C"/>
    <w:rsid w:val="00F1286D"/>
    <w:rsid w:val="00F13959"/>
    <w:rsid w:val="00F150F5"/>
    <w:rsid w:val="00F152D8"/>
    <w:rsid w:val="00F17565"/>
    <w:rsid w:val="00F2193B"/>
    <w:rsid w:val="00F21A68"/>
    <w:rsid w:val="00F23DE5"/>
    <w:rsid w:val="00F2591A"/>
    <w:rsid w:val="00F26C62"/>
    <w:rsid w:val="00F27395"/>
    <w:rsid w:val="00F279BE"/>
    <w:rsid w:val="00F3318D"/>
    <w:rsid w:val="00F346A9"/>
    <w:rsid w:val="00F34A74"/>
    <w:rsid w:val="00F3711F"/>
    <w:rsid w:val="00F40DA8"/>
    <w:rsid w:val="00F4239B"/>
    <w:rsid w:val="00F424A3"/>
    <w:rsid w:val="00F4562D"/>
    <w:rsid w:val="00F45869"/>
    <w:rsid w:val="00F46155"/>
    <w:rsid w:val="00F5164E"/>
    <w:rsid w:val="00F545F2"/>
    <w:rsid w:val="00F54657"/>
    <w:rsid w:val="00F54986"/>
    <w:rsid w:val="00F55279"/>
    <w:rsid w:val="00F55AE1"/>
    <w:rsid w:val="00F55C83"/>
    <w:rsid w:val="00F5637F"/>
    <w:rsid w:val="00F56754"/>
    <w:rsid w:val="00F617CF"/>
    <w:rsid w:val="00F621A1"/>
    <w:rsid w:val="00F629F6"/>
    <w:rsid w:val="00F62E77"/>
    <w:rsid w:val="00F644D1"/>
    <w:rsid w:val="00F6510A"/>
    <w:rsid w:val="00F658E0"/>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6BFE"/>
    <w:rsid w:val="00F877A2"/>
    <w:rsid w:val="00F91DD7"/>
    <w:rsid w:val="00F92432"/>
    <w:rsid w:val="00F93A13"/>
    <w:rsid w:val="00F94477"/>
    <w:rsid w:val="00F948F6"/>
    <w:rsid w:val="00F9571F"/>
    <w:rsid w:val="00F9584F"/>
    <w:rsid w:val="00F97DF6"/>
    <w:rsid w:val="00FA066E"/>
    <w:rsid w:val="00FA3134"/>
    <w:rsid w:val="00FA43FB"/>
    <w:rsid w:val="00FA44D8"/>
    <w:rsid w:val="00FA52B8"/>
    <w:rsid w:val="00FA586C"/>
    <w:rsid w:val="00FA60B9"/>
    <w:rsid w:val="00FA7537"/>
    <w:rsid w:val="00FA7A67"/>
    <w:rsid w:val="00FA7ACE"/>
    <w:rsid w:val="00FB04D2"/>
    <w:rsid w:val="00FB1B47"/>
    <w:rsid w:val="00FB493F"/>
    <w:rsid w:val="00FB51E4"/>
    <w:rsid w:val="00FB646A"/>
    <w:rsid w:val="00FB6877"/>
    <w:rsid w:val="00FB6927"/>
    <w:rsid w:val="00FC1076"/>
    <w:rsid w:val="00FC2929"/>
    <w:rsid w:val="00FC327C"/>
    <w:rsid w:val="00FC33AA"/>
    <w:rsid w:val="00FC6840"/>
    <w:rsid w:val="00FC6BFE"/>
    <w:rsid w:val="00FC6E5D"/>
    <w:rsid w:val="00FC77FD"/>
    <w:rsid w:val="00FD0A55"/>
    <w:rsid w:val="00FD3D3B"/>
    <w:rsid w:val="00FD4A73"/>
    <w:rsid w:val="00FD4BB1"/>
    <w:rsid w:val="00FD4D4B"/>
    <w:rsid w:val="00FD6094"/>
    <w:rsid w:val="00FD6257"/>
    <w:rsid w:val="00FD680D"/>
    <w:rsid w:val="00FE08AD"/>
    <w:rsid w:val="00FE19AF"/>
    <w:rsid w:val="00FE1B39"/>
    <w:rsid w:val="00FE2984"/>
    <w:rsid w:val="00FE2DD8"/>
    <w:rsid w:val="00FE2EA2"/>
    <w:rsid w:val="00FE382C"/>
    <w:rsid w:val="00FE48CD"/>
    <w:rsid w:val="00FE4D1B"/>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uiPriority w:val="99"/>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31">
    <w:name w:val="StileMessaggioDiPostaElettronica63"/>
    <w:aliases w:val="StileMessaggioDiPostaElettronica63"/>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51">
    <w:name w:val="StileMessaggioDiPostaElettronica65"/>
    <w:aliases w:val="StileMessaggioDiPostaElettronica65"/>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customStyle="1" w:styleId="CorpodeltestoCarattere">
    <w:name w:val="Corpo del testo Carattere"/>
    <w:basedOn w:val="Carpredefinitoparagrafo"/>
    <w:link w:val="Corpodeltesto"/>
    <w:uiPriority w:val="99"/>
    <w:rsid w:val="00BB5D8F"/>
    <w:rPr>
      <w:sz w:val="24"/>
      <w:szCs w:val="24"/>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 w:type="character" w:customStyle="1" w:styleId="hps">
    <w:name w:val="hps"/>
    <w:basedOn w:val="Carpredefinitoparagrafo"/>
    <w:rsid w:val="007D6E34"/>
  </w:style>
  <w:style w:type="character" w:customStyle="1" w:styleId="atn">
    <w:name w:val="atn"/>
    <w:basedOn w:val="Carpredefinitoparagrafo"/>
    <w:rsid w:val="007D6E34"/>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02730">
      <w:bodyDiv w:val="1"/>
      <w:marLeft w:val="0"/>
      <w:marRight w:val="0"/>
      <w:marTop w:val="0"/>
      <w:marBottom w:val="0"/>
      <w:divBdr>
        <w:top w:val="none" w:sz="0" w:space="0" w:color="auto"/>
        <w:left w:val="none" w:sz="0" w:space="0" w:color="auto"/>
        <w:bottom w:val="none" w:sz="0" w:space="0" w:color="auto"/>
        <w:right w:val="none" w:sz="0" w:space="0" w:color="auto"/>
      </w:divBdr>
      <w:divsChild>
        <w:div w:id="353270638">
          <w:marLeft w:val="0"/>
          <w:marRight w:val="0"/>
          <w:marTop w:val="0"/>
          <w:marBottom w:val="0"/>
          <w:divBdr>
            <w:top w:val="none" w:sz="0" w:space="0" w:color="auto"/>
            <w:left w:val="none" w:sz="0" w:space="0" w:color="auto"/>
            <w:bottom w:val="none" w:sz="0" w:space="0" w:color="auto"/>
            <w:right w:val="none" w:sz="0" w:space="0" w:color="auto"/>
          </w:divBdr>
          <w:divsChild>
            <w:div w:id="1206287956">
              <w:marLeft w:val="0"/>
              <w:marRight w:val="0"/>
              <w:marTop w:val="0"/>
              <w:marBottom w:val="0"/>
              <w:divBdr>
                <w:top w:val="none" w:sz="0" w:space="0" w:color="auto"/>
                <w:left w:val="none" w:sz="0" w:space="0" w:color="auto"/>
                <w:bottom w:val="none" w:sz="0" w:space="0" w:color="auto"/>
                <w:right w:val="none" w:sz="0" w:space="0" w:color="auto"/>
              </w:divBdr>
            </w:div>
          </w:divsChild>
        </w:div>
        <w:div w:id="1722631259">
          <w:marLeft w:val="0"/>
          <w:marRight w:val="0"/>
          <w:marTop w:val="0"/>
          <w:marBottom w:val="0"/>
          <w:divBdr>
            <w:top w:val="none" w:sz="0" w:space="0" w:color="auto"/>
            <w:left w:val="none" w:sz="0" w:space="0" w:color="auto"/>
            <w:bottom w:val="none" w:sz="0" w:space="0" w:color="auto"/>
            <w:right w:val="none" w:sz="0" w:space="0" w:color="auto"/>
          </w:divBdr>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766732">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6384956">
      <w:bodyDiv w:val="1"/>
      <w:marLeft w:val="0"/>
      <w:marRight w:val="0"/>
      <w:marTop w:val="0"/>
      <w:marBottom w:val="0"/>
      <w:divBdr>
        <w:top w:val="none" w:sz="0" w:space="0" w:color="auto"/>
        <w:left w:val="none" w:sz="0" w:space="0" w:color="auto"/>
        <w:bottom w:val="none" w:sz="0" w:space="0" w:color="auto"/>
        <w:right w:val="none" w:sz="0" w:space="0" w:color="auto"/>
      </w:divBdr>
      <w:divsChild>
        <w:div w:id="370233423">
          <w:marLeft w:val="0"/>
          <w:marRight w:val="0"/>
          <w:marTop w:val="0"/>
          <w:marBottom w:val="0"/>
          <w:divBdr>
            <w:top w:val="none" w:sz="0" w:space="0" w:color="auto"/>
            <w:left w:val="none" w:sz="0" w:space="0" w:color="auto"/>
            <w:bottom w:val="none" w:sz="0" w:space="0" w:color="auto"/>
            <w:right w:val="none" w:sz="0" w:space="0" w:color="auto"/>
          </w:divBdr>
          <w:divsChild>
            <w:div w:id="1928879798">
              <w:marLeft w:val="0"/>
              <w:marRight w:val="0"/>
              <w:marTop w:val="0"/>
              <w:marBottom w:val="0"/>
              <w:divBdr>
                <w:top w:val="none" w:sz="0" w:space="0" w:color="auto"/>
                <w:left w:val="none" w:sz="0" w:space="0" w:color="auto"/>
                <w:bottom w:val="none" w:sz="0" w:space="0" w:color="auto"/>
                <w:right w:val="none" w:sz="0" w:space="0" w:color="auto"/>
              </w:divBdr>
              <w:divsChild>
                <w:div w:id="1742408187">
                  <w:marLeft w:val="0"/>
                  <w:marRight w:val="0"/>
                  <w:marTop w:val="0"/>
                  <w:marBottom w:val="0"/>
                  <w:divBdr>
                    <w:top w:val="none" w:sz="0" w:space="0" w:color="auto"/>
                    <w:left w:val="none" w:sz="0" w:space="0" w:color="auto"/>
                    <w:bottom w:val="none" w:sz="0" w:space="0" w:color="auto"/>
                    <w:right w:val="none" w:sz="0" w:space="0" w:color="auto"/>
                  </w:divBdr>
                  <w:divsChild>
                    <w:div w:id="1039160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2917245">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2817389">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57210300">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155420">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596138975">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1115232">
      <w:bodyDiv w:val="1"/>
      <w:marLeft w:val="0"/>
      <w:marRight w:val="0"/>
      <w:marTop w:val="0"/>
      <w:marBottom w:val="0"/>
      <w:divBdr>
        <w:top w:val="none" w:sz="0" w:space="0" w:color="auto"/>
        <w:left w:val="none" w:sz="0" w:space="0" w:color="auto"/>
        <w:bottom w:val="none" w:sz="0" w:space="0" w:color="auto"/>
        <w:right w:val="none" w:sz="0" w:space="0" w:color="auto"/>
      </w:divBdr>
      <w:divsChild>
        <w:div w:id="1036153801">
          <w:marLeft w:val="0"/>
          <w:marRight w:val="0"/>
          <w:marTop w:val="0"/>
          <w:marBottom w:val="0"/>
          <w:divBdr>
            <w:top w:val="none" w:sz="0" w:space="0" w:color="auto"/>
            <w:left w:val="none" w:sz="0" w:space="0" w:color="auto"/>
            <w:bottom w:val="none" w:sz="0" w:space="0" w:color="auto"/>
            <w:right w:val="none" w:sz="0" w:space="0" w:color="auto"/>
          </w:divBdr>
          <w:divsChild>
            <w:div w:id="724255036">
              <w:marLeft w:val="0"/>
              <w:marRight w:val="0"/>
              <w:marTop w:val="0"/>
              <w:marBottom w:val="0"/>
              <w:divBdr>
                <w:top w:val="none" w:sz="0" w:space="0" w:color="auto"/>
                <w:left w:val="none" w:sz="0" w:space="0" w:color="auto"/>
                <w:bottom w:val="none" w:sz="0" w:space="0" w:color="auto"/>
                <w:right w:val="none" w:sz="0" w:space="0" w:color="auto"/>
              </w:divBdr>
              <w:divsChild>
                <w:div w:id="1210216754">
                  <w:marLeft w:val="0"/>
                  <w:marRight w:val="0"/>
                  <w:marTop w:val="0"/>
                  <w:marBottom w:val="0"/>
                  <w:divBdr>
                    <w:top w:val="none" w:sz="0" w:space="0" w:color="auto"/>
                    <w:left w:val="none" w:sz="0" w:space="0" w:color="auto"/>
                    <w:bottom w:val="none" w:sz="0" w:space="0" w:color="auto"/>
                    <w:right w:val="none" w:sz="0" w:space="0" w:color="auto"/>
                  </w:divBdr>
                  <w:divsChild>
                    <w:div w:id="216018185">
                      <w:marLeft w:val="0"/>
                      <w:marRight w:val="0"/>
                      <w:marTop w:val="0"/>
                      <w:marBottom w:val="0"/>
                      <w:divBdr>
                        <w:top w:val="none" w:sz="0" w:space="0" w:color="auto"/>
                        <w:left w:val="none" w:sz="0" w:space="0" w:color="auto"/>
                        <w:bottom w:val="none" w:sz="0" w:space="0" w:color="auto"/>
                        <w:right w:val="none" w:sz="0" w:space="0" w:color="auto"/>
                      </w:divBdr>
                      <w:divsChild>
                        <w:div w:id="141772972">
                          <w:marLeft w:val="0"/>
                          <w:marRight w:val="0"/>
                          <w:marTop w:val="0"/>
                          <w:marBottom w:val="0"/>
                          <w:divBdr>
                            <w:top w:val="none" w:sz="0" w:space="0" w:color="auto"/>
                            <w:left w:val="none" w:sz="0" w:space="0" w:color="auto"/>
                            <w:bottom w:val="none" w:sz="0" w:space="0" w:color="auto"/>
                            <w:right w:val="none" w:sz="0" w:space="0" w:color="auto"/>
                          </w:divBdr>
                          <w:divsChild>
                            <w:div w:id="1752313643">
                              <w:marLeft w:val="0"/>
                              <w:marRight w:val="0"/>
                              <w:marTop w:val="0"/>
                              <w:marBottom w:val="0"/>
                              <w:divBdr>
                                <w:top w:val="none" w:sz="0" w:space="0" w:color="auto"/>
                                <w:left w:val="none" w:sz="0" w:space="0" w:color="auto"/>
                                <w:bottom w:val="none" w:sz="0" w:space="0" w:color="auto"/>
                                <w:right w:val="none" w:sz="0" w:space="0" w:color="auto"/>
                              </w:divBdr>
                              <w:divsChild>
                                <w:div w:id="9840779">
                                  <w:marLeft w:val="0"/>
                                  <w:marRight w:val="0"/>
                                  <w:marTop w:val="0"/>
                                  <w:marBottom w:val="0"/>
                                  <w:divBdr>
                                    <w:top w:val="none" w:sz="0" w:space="0" w:color="auto"/>
                                    <w:left w:val="none" w:sz="0" w:space="0" w:color="auto"/>
                                    <w:bottom w:val="none" w:sz="0" w:space="0" w:color="auto"/>
                                    <w:right w:val="none" w:sz="0" w:space="0" w:color="auto"/>
                                  </w:divBdr>
                                  <w:divsChild>
                                    <w:div w:id="887498971">
                                      <w:marLeft w:val="0"/>
                                      <w:marRight w:val="0"/>
                                      <w:marTop w:val="0"/>
                                      <w:marBottom w:val="0"/>
                                      <w:divBdr>
                                        <w:top w:val="none" w:sz="0" w:space="0" w:color="auto"/>
                                        <w:left w:val="none" w:sz="0" w:space="0" w:color="auto"/>
                                        <w:bottom w:val="none" w:sz="0" w:space="0" w:color="auto"/>
                                        <w:right w:val="none" w:sz="0" w:space="0" w:color="auto"/>
                                      </w:divBdr>
                                      <w:divsChild>
                                        <w:div w:id="445731507">
                                          <w:marLeft w:val="0"/>
                                          <w:marRight w:val="0"/>
                                          <w:marTop w:val="0"/>
                                          <w:marBottom w:val="0"/>
                                          <w:divBdr>
                                            <w:top w:val="none" w:sz="0" w:space="0" w:color="auto"/>
                                            <w:left w:val="none" w:sz="0" w:space="0" w:color="auto"/>
                                            <w:bottom w:val="none" w:sz="0" w:space="0" w:color="auto"/>
                                            <w:right w:val="none" w:sz="0" w:space="0" w:color="auto"/>
                                          </w:divBdr>
                                          <w:divsChild>
                                            <w:div w:id="767776685">
                                              <w:marLeft w:val="0"/>
                                              <w:marRight w:val="0"/>
                                              <w:marTop w:val="0"/>
                                              <w:marBottom w:val="0"/>
                                              <w:divBdr>
                                                <w:top w:val="none" w:sz="0" w:space="0" w:color="auto"/>
                                                <w:left w:val="none" w:sz="0" w:space="0" w:color="auto"/>
                                                <w:bottom w:val="none" w:sz="0" w:space="0" w:color="auto"/>
                                                <w:right w:val="none" w:sz="0" w:space="0" w:color="auto"/>
                                              </w:divBdr>
                                              <w:divsChild>
                                                <w:div w:id="2106806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49710024">
          <w:marLeft w:val="0"/>
          <w:marRight w:val="0"/>
          <w:marTop w:val="0"/>
          <w:marBottom w:val="0"/>
          <w:divBdr>
            <w:top w:val="none" w:sz="0" w:space="0" w:color="auto"/>
            <w:left w:val="none" w:sz="0" w:space="0" w:color="auto"/>
            <w:bottom w:val="none" w:sz="0" w:space="0" w:color="auto"/>
            <w:right w:val="none" w:sz="0" w:space="0" w:color="auto"/>
          </w:divBdr>
          <w:divsChild>
            <w:div w:id="801464790">
              <w:marLeft w:val="0"/>
              <w:marRight w:val="0"/>
              <w:marTop w:val="0"/>
              <w:marBottom w:val="0"/>
              <w:divBdr>
                <w:top w:val="none" w:sz="0" w:space="0" w:color="auto"/>
                <w:left w:val="none" w:sz="0" w:space="0" w:color="auto"/>
                <w:bottom w:val="none" w:sz="0" w:space="0" w:color="auto"/>
                <w:right w:val="none" w:sz="0" w:space="0" w:color="auto"/>
              </w:divBdr>
              <w:divsChild>
                <w:div w:id="1391461861">
                  <w:marLeft w:val="0"/>
                  <w:marRight w:val="0"/>
                  <w:marTop w:val="0"/>
                  <w:marBottom w:val="0"/>
                  <w:divBdr>
                    <w:top w:val="none" w:sz="0" w:space="0" w:color="auto"/>
                    <w:left w:val="none" w:sz="0" w:space="0" w:color="auto"/>
                    <w:bottom w:val="none" w:sz="0" w:space="0" w:color="auto"/>
                    <w:right w:val="none" w:sz="0" w:space="0" w:color="auto"/>
                  </w:divBdr>
                  <w:divsChild>
                    <w:div w:id="52058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577254">
          <w:marLeft w:val="0"/>
          <w:marRight w:val="0"/>
          <w:marTop w:val="0"/>
          <w:marBottom w:val="0"/>
          <w:divBdr>
            <w:top w:val="none" w:sz="0" w:space="0" w:color="auto"/>
            <w:left w:val="none" w:sz="0" w:space="0" w:color="auto"/>
            <w:bottom w:val="none" w:sz="0" w:space="0" w:color="auto"/>
            <w:right w:val="none" w:sz="0" w:space="0" w:color="auto"/>
          </w:divBdr>
          <w:divsChild>
            <w:div w:id="1901207325">
              <w:marLeft w:val="0"/>
              <w:marRight w:val="0"/>
              <w:marTop w:val="0"/>
              <w:marBottom w:val="0"/>
              <w:divBdr>
                <w:top w:val="none" w:sz="0" w:space="0" w:color="auto"/>
                <w:left w:val="none" w:sz="0" w:space="0" w:color="auto"/>
                <w:bottom w:val="none" w:sz="0" w:space="0" w:color="auto"/>
                <w:right w:val="none" w:sz="0" w:space="0" w:color="auto"/>
              </w:divBdr>
              <w:divsChild>
                <w:div w:id="948975906">
                  <w:marLeft w:val="0"/>
                  <w:marRight w:val="0"/>
                  <w:marTop w:val="0"/>
                  <w:marBottom w:val="0"/>
                  <w:divBdr>
                    <w:top w:val="none" w:sz="0" w:space="0" w:color="auto"/>
                    <w:left w:val="none" w:sz="0" w:space="0" w:color="auto"/>
                    <w:bottom w:val="none" w:sz="0" w:space="0" w:color="auto"/>
                    <w:right w:val="none" w:sz="0" w:space="0" w:color="auto"/>
                  </w:divBdr>
                  <w:divsChild>
                    <w:div w:id="361976445">
                      <w:marLeft w:val="0"/>
                      <w:marRight w:val="0"/>
                      <w:marTop w:val="0"/>
                      <w:marBottom w:val="0"/>
                      <w:divBdr>
                        <w:top w:val="none" w:sz="0" w:space="0" w:color="auto"/>
                        <w:left w:val="none" w:sz="0" w:space="0" w:color="auto"/>
                        <w:bottom w:val="none" w:sz="0" w:space="0" w:color="auto"/>
                        <w:right w:val="none" w:sz="0" w:space="0" w:color="auto"/>
                      </w:divBdr>
                      <w:divsChild>
                        <w:div w:id="1113087794">
                          <w:marLeft w:val="0"/>
                          <w:marRight w:val="0"/>
                          <w:marTop w:val="0"/>
                          <w:marBottom w:val="0"/>
                          <w:divBdr>
                            <w:top w:val="none" w:sz="0" w:space="0" w:color="auto"/>
                            <w:left w:val="none" w:sz="0" w:space="0" w:color="auto"/>
                            <w:bottom w:val="none" w:sz="0" w:space="0" w:color="auto"/>
                            <w:right w:val="none" w:sz="0" w:space="0" w:color="auto"/>
                          </w:divBdr>
                          <w:divsChild>
                            <w:div w:id="184441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2761123">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508268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765447">
      <w:bodyDiv w:val="1"/>
      <w:marLeft w:val="0"/>
      <w:marRight w:val="0"/>
      <w:marTop w:val="0"/>
      <w:marBottom w:val="0"/>
      <w:divBdr>
        <w:top w:val="none" w:sz="0" w:space="0" w:color="auto"/>
        <w:left w:val="none" w:sz="0" w:space="0" w:color="auto"/>
        <w:bottom w:val="none" w:sz="0" w:space="0" w:color="auto"/>
        <w:right w:val="none" w:sz="0" w:space="0" w:color="auto"/>
      </w:divBdr>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631706">
      <w:bodyDiv w:val="1"/>
      <w:marLeft w:val="0"/>
      <w:marRight w:val="0"/>
      <w:marTop w:val="0"/>
      <w:marBottom w:val="0"/>
      <w:divBdr>
        <w:top w:val="none" w:sz="0" w:space="0" w:color="auto"/>
        <w:left w:val="none" w:sz="0" w:space="0" w:color="auto"/>
        <w:bottom w:val="none" w:sz="0" w:space="0" w:color="auto"/>
        <w:right w:val="none" w:sz="0" w:space="0" w:color="auto"/>
      </w:divBdr>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4902908">
      <w:bodyDiv w:val="1"/>
      <w:marLeft w:val="0"/>
      <w:marRight w:val="0"/>
      <w:marTop w:val="0"/>
      <w:marBottom w:val="0"/>
      <w:divBdr>
        <w:top w:val="none" w:sz="0" w:space="0" w:color="auto"/>
        <w:left w:val="none" w:sz="0" w:space="0" w:color="auto"/>
        <w:bottom w:val="none" w:sz="0" w:space="0" w:color="auto"/>
        <w:right w:val="none" w:sz="0" w:space="0" w:color="auto"/>
      </w:divBdr>
      <w:divsChild>
        <w:div w:id="1101217718">
          <w:marLeft w:val="0"/>
          <w:marRight w:val="0"/>
          <w:marTop w:val="0"/>
          <w:marBottom w:val="0"/>
          <w:divBdr>
            <w:top w:val="none" w:sz="0" w:space="0" w:color="auto"/>
            <w:left w:val="none" w:sz="0" w:space="0" w:color="auto"/>
            <w:bottom w:val="none" w:sz="0" w:space="0" w:color="auto"/>
            <w:right w:val="none" w:sz="0" w:space="0" w:color="auto"/>
          </w:divBdr>
          <w:divsChild>
            <w:div w:id="1522861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3109279">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037284">
      <w:bodyDiv w:val="1"/>
      <w:marLeft w:val="0"/>
      <w:marRight w:val="0"/>
      <w:marTop w:val="0"/>
      <w:marBottom w:val="0"/>
      <w:divBdr>
        <w:top w:val="none" w:sz="0" w:space="0" w:color="auto"/>
        <w:left w:val="none" w:sz="0" w:space="0" w:color="auto"/>
        <w:bottom w:val="none" w:sz="0" w:space="0" w:color="auto"/>
        <w:right w:val="none" w:sz="0" w:space="0" w:color="auto"/>
      </w:divBdr>
      <w:divsChild>
        <w:div w:id="1888755802">
          <w:marLeft w:val="0"/>
          <w:marRight w:val="0"/>
          <w:marTop w:val="0"/>
          <w:marBottom w:val="0"/>
          <w:divBdr>
            <w:top w:val="none" w:sz="0" w:space="0" w:color="auto"/>
            <w:left w:val="none" w:sz="0" w:space="0" w:color="auto"/>
            <w:bottom w:val="none" w:sz="0" w:space="0" w:color="auto"/>
            <w:right w:val="none" w:sz="0" w:space="0" w:color="auto"/>
          </w:divBdr>
        </w:div>
      </w:divsChild>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096748513">
      <w:bodyDiv w:val="1"/>
      <w:marLeft w:val="0"/>
      <w:marRight w:val="0"/>
      <w:marTop w:val="0"/>
      <w:marBottom w:val="0"/>
      <w:divBdr>
        <w:top w:val="none" w:sz="0" w:space="0" w:color="auto"/>
        <w:left w:val="none" w:sz="0" w:space="0" w:color="auto"/>
        <w:bottom w:val="none" w:sz="0" w:space="0" w:color="auto"/>
        <w:right w:val="none" w:sz="0" w:space="0" w:color="auto"/>
      </w:divBdr>
      <w:divsChild>
        <w:div w:id="1985232578">
          <w:marLeft w:val="0"/>
          <w:marRight w:val="0"/>
          <w:marTop w:val="0"/>
          <w:marBottom w:val="0"/>
          <w:divBdr>
            <w:top w:val="none" w:sz="0" w:space="0" w:color="auto"/>
            <w:left w:val="none" w:sz="0" w:space="0" w:color="auto"/>
            <w:bottom w:val="none" w:sz="0" w:space="0" w:color="auto"/>
            <w:right w:val="none" w:sz="0" w:space="0" w:color="auto"/>
          </w:divBdr>
          <w:divsChild>
            <w:div w:id="1590692928">
              <w:marLeft w:val="0"/>
              <w:marRight w:val="0"/>
              <w:marTop w:val="0"/>
              <w:marBottom w:val="0"/>
              <w:divBdr>
                <w:top w:val="none" w:sz="0" w:space="0" w:color="auto"/>
                <w:left w:val="none" w:sz="0" w:space="0" w:color="auto"/>
                <w:bottom w:val="none" w:sz="0" w:space="0" w:color="auto"/>
                <w:right w:val="none" w:sz="0" w:space="0" w:color="auto"/>
              </w:divBdr>
            </w:div>
          </w:divsChild>
        </w:div>
        <w:div w:id="786193222">
          <w:marLeft w:val="0"/>
          <w:marRight w:val="0"/>
          <w:marTop w:val="0"/>
          <w:marBottom w:val="0"/>
          <w:divBdr>
            <w:top w:val="none" w:sz="0" w:space="0" w:color="auto"/>
            <w:left w:val="none" w:sz="0" w:space="0" w:color="auto"/>
            <w:bottom w:val="none" w:sz="0" w:space="0" w:color="auto"/>
            <w:right w:val="none" w:sz="0" w:space="0" w:color="auto"/>
          </w:divBdr>
          <w:divsChild>
            <w:div w:id="223420306">
              <w:marLeft w:val="0"/>
              <w:marRight w:val="0"/>
              <w:marTop w:val="0"/>
              <w:marBottom w:val="0"/>
              <w:divBdr>
                <w:top w:val="none" w:sz="0" w:space="0" w:color="auto"/>
                <w:left w:val="none" w:sz="0" w:space="0" w:color="auto"/>
                <w:bottom w:val="none" w:sz="0" w:space="0" w:color="auto"/>
                <w:right w:val="none" w:sz="0" w:space="0" w:color="auto"/>
              </w:divBdr>
              <w:divsChild>
                <w:div w:id="1689985577">
                  <w:marLeft w:val="0"/>
                  <w:marRight w:val="0"/>
                  <w:marTop w:val="0"/>
                  <w:marBottom w:val="0"/>
                  <w:divBdr>
                    <w:top w:val="none" w:sz="0" w:space="0" w:color="auto"/>
                    <w:left w:val="none" w:sz="0" w:space="0" w:color="auto"/>
                    <w:bottom w:val="none" w:sz="0" w:space="0" w:color="auto"/>
                    <w:right w:val="none" w:sz="0" w:space="0" w:color="auto"/>
                  </w:divBdr>
                  <w:divsChild>
                    <w:div w:id="688488096">
                      <w:marLeft w:val="0"/>
                      <w:marRight w:val="0"/>
                      <w:marTop w:val="0"/>
                      <w:marBottom w:val="0"/>
                      <w:divBdr>
                        <w:top w:val="none" w:sz="0" w:space="0" w:color="auto"/>
                        <w:left w:val="none" w:sz="0" w:space="0" w:color="auto"/>
                        <w:bottom w:val="none" w:sz="0" w:space="0" w:color="auto"/>
                        <w:right w:val="none" w:sz="0" w:space="0" w:color="auto"/>
                      </w:divBdr>
                      <w:divsChild>
                        <w:div w:id="9919379">
                          <w:marLeft w:val="0"/>
                          <w:marRight w:val="0"/>
                          <w:marTop w:val="0"/>
                          <w:marBottom w:val="0"/>
                          <w:divBdr>
                            <w:top w:val="none" w:sz="0" w:space="0" w:color="auto"/>
                            <w:left w:val="none" w:sz="0" w:space="0" w:color="auto"/>
                            <w:bottom w:val="none" w:sz="0" w:space="0" w:color="auto"/>
                            <w:right w:val="none" w:sz="0" w:space="0" w:color="auto"/>
                          </w:divBdr>
                          <w:divsChild>
                            <w:div w:id="2019504455">
                              <w:marLeft w:val="0"/>
                              <w:marRight w:val="0"/>
                              <w:marTop w:val="0"/>
                              <w:marBottom w:val="0"/>
                              <w:divBdr>
                                <w:top w:val="none" w:sz="0" w:space="0" w:color="auto"/>
                                <w:left w:val="none" w:sz="0" w:space="0" w:color="auto"/>
                                <w:bottom w:val="none" w:sz="0" w:space="0" w:color="auto"/>
                                <w:right w:val="none" w:sz="0" w:space="0" w:color="auto"/>
                              </w:divBdr>
                              <w:divsChild>
                                <w:div w:id="892162027">
                                  <w:marLeft w:val="0"/>
                                  <w:marRight w:val="0"/>
                                  <w:marTop w:val="0"/>
                                  <w:marBottom w:val="0"/>
                                  <w:divBdr>
                                    <w:top w:val="none" w:sz="0" w:space="0" w:color="auto"/>
                                    <w:left w:val="none" w:sz="0" w:space="0" w:color="auto"/>
                                    <w:bottom w:val="none" w:sz="0" w:space="0" w:color="auto"/>
                                    <w:right w:val="none" w:sz="0" w:space="0" w:color="auto"/>
                                  </w:divBdr>
                                  <w:divsChild>
                                    <w:div w:id="113660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1897429">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891246">
      <w:bodyDiv w:val="1"/>
      <w:marLeft w:val="0"/>
      <w:marRight w:val="0"/>
      <w:marTop w:val="0"/>
      <w:marBottom w:val="0"/>
      <w:divBdr>
        <w:top w:val="none" w:sz="0" w:space="0" w:color="auto"/>
        <w:left w:val="none" w:sz="0" w:space="0" w:color="auto"/>
        <w:bottom w:val="none" w:sz="0" w:space="0" w:color="auto"/>
        <w:right w:val="none" w:sz="0" w:space="0" w:color="auto"/>
      </w:divBdr>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88445257">
      <w:bodyDiv w:val="1"/>
      <w:marLeft w:val="0"/>
      <w:marRight w:val="0"/>
      <w:marTop w:val="0"/>
      <w:marBottom w:val="0"/>
      <w:divBdr>
        <w:top w:val="none" w:sz="0" w:space="0" w:color="auto"/>
        <w:left w:val="none" w:sz="0" w:space="0" w:color="auto"/>
        <w:bottom w:val="none" w:sz="0" w:space="0" w:color="auto"/>
        <w:right w:val="none" w:sz="0" w:space="0" w:color="auto"/>
      </w:divBdr>
      <w:divsChild>
        <w:div w:id="1388842697">
          <w:marLeft w:val="0"/>
          <w:marRight w:val="0"/>
          <w:marTop w:val="0"/>
          <w:marBottom w:val="0"/>
          <w:divBdr>
            <w:top w:val="none" w:sz="0" w:space="0" w:color="auto"/>
            <w:left w:val="none" w:sz="0" w:space="0" w:color="auto"/>
            <w:bottom w:val="none" w:sz="0" w:space="0" w:color="auto"/>
            <w:right w:val="none" w:sz="0" w:space="0" w:color="auto"/>
          </w:divBdr>
          <w:divsChild>
            <w:div w:id="1012603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244183">
      <w:bodyDiv w:val="1"/>
      <w:marLeft w:val="0"/>
      <w:marRight w:val="0"/>
      <w:marTop w:val="0"/>
      <w:marBottom w:val="0"/>
      <w:divBdr>
        <w:top w:val="none" w:sz="0" w:space="0" w:color="auto"/>
        <w:left w:val="none" w:sz="0" w:space="0" w:color="auto"/>
        <w:bottom w:val="none" w:sz="0" w:space="0" w:color="auto"/>
        <w:right w:val="none" w:sz="0" w:space="0" w:color="auto"/>
      </w:divBdr>
      <w:divsChild>
        <w:div w:id="1811434059">
          <w:marLeft w:val="0"/>
          <w:marRight w:val="0"/>
          <w:marTop w:val="0"/>
          <w:marBottom w:val="0"/>
          <w:divBdr>
            <w:top w:val="none" w:sz="0" w:space="0" w:color="auto"/>
            <w:left w:val="none" w:sz="0" w:space="0" w:color="auto"/>
            <w:bottom w:val="none" w:sz="0" w:space="0" w:color="auto"/>
            <w:right w:val="none" w:sz="0" w:space="0" w:color="auto"/>
          </w:divBdr>
        </w:div>
        <w:div w:id="892811168">
          <w:marLeft w:val="0"/>
          <w:marRight w:val="0"/>
          <w:marTop w:val="0"/>
          <w:marBottom w:val="0"/>
          <w:divBdr>
            <w:top w:val="none" w:sz="0" w:space="0" w:color="auto"/>
            <w:left w:val="none" w:sz="0" w:space="0" w:color="auto"/>
            <w:bottom w:val="none" w:sz="0" w:space="0" w:color="auto"/>
            <w:right w:val="none" w:sz="0" w:space="0" w:color="auto"/>
          </w:divBdr>
        </w:div>
        <w:div w:id="465246545">
          <w:marLeft w:val="0"/>
          <w:marRight w:val="0"/>
          <w:marTop w:val="0"/>
          <w:marBottom w:val="0"/>
          <w:divBdr>
            <w:top w:val="none" w:sz="0" w:space="0" w:color="auto"/>
            <w:left w:val="none" w:sz="0" w:space="0" w:color="auto"/>
            <w:bottom w:val="none" w:sz="0" w:space="0" w:color="auto"/>
            <w:right w:val="none" w:sz="0" w:space="0" w:color="auto"/>
          </w:divBdr>
        </w:div>
        <w:div w:id="895623355">
          <w:marLeft w:val="0"/>
          <w:marRight w:val="0"/>
          <w:marTop w:val="0"/>
          <w:marBottom w:val="0"/>
          <w:divBdr>
            <w:top w:val="none" w:sz="0" w:space="0" w:color="auto"/>
            <w:left w:val="none" w:sz="0" w:space="0" w:color="auto"/>
            <w:bottom w:val="none" w:sz="0" w:space="0" w:color="auto"/>
            <w:right w:val="none" w:sz="0" w:space="0" w:color="auto"/>
          </w:divBdr>
          <w:divsChild>
            <w:div w:id="165514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3745437">
      <w:bodyDiv w:val="1"/>
      <w:marLeft w:val="0"/>
      <w:marRight w:val="0"/>
      <w:marTop w:val="0"/>
      <w:marBottom w:val="0"/>
      <w:divBdr>
        <w:top w:val="none" w:sz="0" w:space="0" w:color="auto"/>
        <w:left w:val="none" w:sz="0" w:space="0" w:color="auto"/>
        <w:bottom w:val="none" w:sz="0" w:space="0" w:color="auto"/>
        <w:right w:val="none" w:sz="0" w:space="0" w:color="auto"/>
      </w:divBdr>
      <w:divsChild>
        <w:div w:id="1720587660">
          <w:marLeft w:val="0"/>
          <w:marRight w:val="0"/>
          <w:marTop w:val="0"/>
          <w:marBottom w:val="0"/>
          <w:divBdr>
            <w:top w:val="none" w:sz="0" w:space="0" w:color="auto"/>
            <w:left w:val="none" w:sz="0" w:space="0" w:color="auto"/>
            <w:bottom w:val="none" w:sz="0" w:space="0" w:color="auto"/>
            <w:right w:val="none" w:sz="0" w:space="0" w:color="auto"/>
          </w:divBdr>
        </w:div>
        <w:div w:id="696976850">
          <w:marLeft w:val="0"/>
          <w:marRight w:val="0"/>
          <w:marTop w:val="0"/>
          <w:marBottom w:val="0"/>
          <w:divBdr>
            <w:top w:val="none" w:sz="0" w:space="0" w:color="auto"/>
            <w:left w:val="none" w:sz="0" w:space="0" w:color="auto"/>
            <w:bottom w:val="none" w:sz="0" w:space="0" w:color="auto"/>
            <w:right w:val="none" w:sz="0" w:space="0" w:color="auto"/>
          </w:divBdr>
        </w:div>
        <w:div w:id="1282490937">
          <w:marLeft w:val="0"/>
          <w:marRight w:val="0"/>
          <w:marTop w:val="0"/>
          <w:marBottom w:val="0"/>
          <w:divBdr>
            <w:top w:val="none" w:sz="0" w:space="0" w:color="auto"/>
            <w:left w:val="none" w:sz="0" w:space="0" w:color="auto"/>
            <w:bottom w:val="none" w:sz="0" w:space="0" w:color="auto"/>
            <w:right w:val="none" w:sz="0" w:space="0" w:color="auto"/>
          </w:divBdr>
        </w:div>
        <w:div w:id="765734868">
          <w:marLeft w:val="0"/>
          <w:marRight w:val="0"/>
          <w:marTop w:val="0"/>
          <w:marBottom w:val="0"/>
          <w:divBdr>
            <w:top w:val="none" w:sz="0" w:space="0" w:color="auto"/>
            <w:left w:val="none" w:sz="0" w:space="0" w:color="auto"/>
            <w:bottom w:val="none" w:sz="0" w:space="0" w:color="auto"/>
            <w:right w:val="none" w:sz="0" w:space="0" w:color="auto"/>
          </w:divBdr>
        </w:div>
        <w:div w:id="1723863437">
          <w:marLeft w:val="0"/>
          <w:marRight w:val="0"/>
          <w:marTop w:val="0"/>
          <w:marBottom w:val="0"/>
          <w:divBdr>
            <w:top w:val="none" w:sz="0" w:space="0" w:color="auto"/>
            <w:left w:val="none" w:sz="0" w:space="0" w:color="auto"/>
            <w:bottom w:val="none" w:sz="0" w:space="0" w:color="auto"/>
            <w:right w:val="none" w:sz="0" w:space="0" w:color="auto"/>
          </w:divBdr>
          <w:divsChild>
            <w:div w:id="1764373796">
              <w:marLeft w:val="0"/>
              <w:marRight w:val="0"/>
              <w:marTop w:val="0"/>
              <w:marBottom w:val="0"/>
              <w:divBdr>
                <w:top w:val="none" w:sz="0" w:space="0" w:color="auto"/>
                <w:left w:val="none" w:sz="0" w:space="0" w:color="auto"/>
                <w:bottom w:val="none" w:sz="0" w:space="0" w:color="auto"/>
                <w:right w:val="none" w:sz="0" w:space="0" w:color="auto"/>
              </w:divBdr>
            </w:div>
            <w:div w:id="1095204665">
              <w:marLeft w:val="0"/>
              <w:marRight w:val="0"/>
              <w:marTop w:val="0"/>
              <w:marBottom w:val="0"/>
              <w:divBdr>
                <w:top w:val="none" w:sz="0" w:space="0" w:color="auto"/>
                <w:left w:val="none" w:sz="0" w:space="0" w:color="auto"/>
                <w:bottom w:val="none" w:sz="0" w:space="0" w:color="auto"/>
                <w:right w:val="none" w:sz="0" w:space="0" w:color="auto"/>
              </w:divBdr>
            </w:div>
            <w:div w:id="1638336478">
              <w:marLeft w:val="0"/>
              <w:marRight w:val="0"/>
              <w:marTop w:val="0"/>
              <w:marBottom w:val="0"/>
              <w:divBdr>
                <w:top w:val="none" w:sz="0" w:space="0" w:color="auto"/>
                <w:left w:val="none" w:sz="0" w:space="0" w:color="auto"/>
                <w:bottom w:val="none" w:sz="0" w:space="0" w:color="auto"/>
                <w:right w:val="none" w:sz="0" w:space="0" w:color="auto"/>
              </w:divBdr>
              <w:divsChild>
                <w:div w:id="105881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399666966">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1322384">
      <w:bodyDiv w:val="1"/>
      <w:marLeft w:val="0"/>
      <w:marRight w:val="0"/>
      <w:marTop w:val="0"/>
      <w:marBottom w:val="0"/>
      <w:divBdr>
        <w:top w:val="none" w:sz="0" w:space="0" w:color="auto"/>
        <w:left w:val="none" w:sz="0" w:space="0" w:color="auto"/>
        <w:bottom w:val="none" w:sz="0" w:space="0" w:color="auto"/>
        <w:right w:val="none" w:sz="0" w:space="0" w:color="auto"/>
      </w:divBdr>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1341889">
      <w:bodyDiv w:val="1"/>
      <w:marLeft w:val="0"/>
      <w:marRight w:val="0"/>
      <w:marTop w:val="0"/>
      <w:marBottom w:val="0"/>
      <w:divBdr>
        <w:top w:val="none" w:sz="0" w:space="0" w:color="auto"/>
        <w:left w:val="none" w:sz="0" w:space="0" w:color="auto"/>
        <w:bottom w:val="none" w:sz="0" w:space="0" w:color="auto"/>
        <w:right w:val="none" w:sz="0" w:space="0" w:color="auto"/>
      </w:divBdr>
    </w:div>
    <w:div w:id="1481727793">
      <w:bodyDiv w:val="1"/>
      <w:marLeft w:val="0"/>
      <w:marRight w:val="0"/>
      <w:marTop w:val="0"/>
      <w:marBottom w:val="0"/>
      <w:divBdr>
        <w:top w:val="none" w:sz="0" w:space="0" w:color="auto"/>
        <w:left w:val="none" w:sz="0" w:space="0" w:color="auto"/>
        <w:bottom w:val="none" w:sz="0" w:space="0" w:color="auto"/>
        <w:right w:val="none" w:sz="0" w:space="0" w:color="auto"/>
      </w:divBdr>
      <w:divsChild>
        <w:div w:id="1818451843">
          <w:marLeft w:val="0"/>
          <w:marRight w:val="0"/>
          <w:marTop w:val="0"/>
          <w:marBottom w:val="0"/>
          <w:divBdr>
            <w:top w:val="dotted" w:sz="2" w:space="6" w:color="FFFFFF"/>
            <w:left w:val="dotted" w:sz="4" w:space="17" w:color="FFFFFF"/>
            <w:bottom w:val="dotted" w:sz="4" w:space="1" w:color="FFFFFF"/>
            <w:right w:val="dotted" w:sz="4" w:space="8" w:color="FFFFFF"/>
          </w:divBdr>
          <w:divsChild>
            <w:div w:id="1211108218">
              <w:marLeft w:val="0"/>
              <w:marRight w:val="0"/>
              <w:marTop w:val="0"/>
              <w:marBottom w:val="0"/>
              <w:divBdr>
                <w:top w:val="none" w:sz="0" w:space="0" w:color="auto"/>
                <w:left w:val="none" w:sz="0" w:space="0" w:color="auto"/>
                <w:bottom w:val="none" w:sz="0" w:space="0" w:color="auto"/>
                <w:right w:val="none" w:sz="0" w:space="0" w:color="auto"/>
              </w:divBdr>
            </w:div>
            <w:div w:id="1110709398">
              <w:marLeft w:val="0"/>
              <w:marRight w:val="0"/>
              <w:marTop w:val="0"/>
              <w:marBottom w:val="0"/>
              <w:divBdr>
                <w:top w:val="none" w:sz="0" w:space="0" w:color="auto"/>
                <w:left w:val="none" w:sz="0" w:space="0" w:color="auto"/>
                <w:bottom w:val="none" w:sz="0" w:space="0" w:color="auto"/>
                <w:right w:val="none" w:sz="0" w:space="0" w:color="auto"/>
              </w:divBdr>
            </w:div>
            <w:div w:id="1544558701">
              <w:marLeft w:val="0"/>
              <w:marRight w:val="0"/>
              <w:marTop w:val="0"/>
              <w:marBottom w:val="0"/>
              <w:divBdr>
                <w:top w:val="none" w:sz="0" w:space="0" w:color="auto"/>
                <w:left w:val="none" w:sz="0" w:space="0" w:color="auto"/>
                <w:bottom w:val="none" w:sz="0" w:space="0" w:color="auto"/>
                <w:right w:val="none" w:sz="0" w:space="0" w:color="auto"/>
              </w:divBdr>
            </w:div>
            <w:div w:id="286787340">
              <w:marLeft w:val="0"/>
              <w:marRight w:val="0"/>
              <w:marTop w:val="0"/>
              <w:marBottom w:val="0"/>
              <w:divBdr>
                <w:top w:val="none" w:sz="0" w:space="0" w:color="auto"/>
                <w:left w:val="none" w:sz="0" w:space="0" w:color="auto"/>
                <w:bottom w:val="none" w:sz="0" w:space="0" w:color="auto"/>
                <w:right w:val="none" w:sz="0" w:space="0" w:color="auto"/>
              </w:divBdr>
            </w:div>
            <w:div w:id="1528519816">
              <w:marLeft w:val="0"/>
              <w:marRight w:val="0"/>
              <w:marTop w:val="0"/>
              <w:marBottom w:val="0"/>
              <w:divBdr>
                <w:top w:val="none" w:sz="0" w:space="0" w:color="auto"/>
                <w:left w:val="none" w:sz="0" w:space="0" w:color="auto"/>
                <w:bottom w:val="none" w:sz="0" w:space="0" w:color="auto"/>
                <w:right w:val="none" w:sz="0" w:space="0" w:color="auto"/>
              </w:divBdr>
            </w:div>
            <w:div w:id="30420212">
              <w:marLeft w:val="0"/>
              <w:marRight w:val="0"/>
              <w:marTop w:val="0"/>
              <w:marBottom w:val="0"/>
              <w:divBdr>
                <w:top w:val="none" w:sz="0" w:space="0" w:color="auto"/>
                <w:left w:val="none" w:sz="0" w:space="0" w:color="auto"/>
                <w:bottom w:val="none" w:sz="0" w:space="0" w:color="auto"/>
                <w:right w:val="none" w:sz="0" w:space="0" w:color="auto"/>
              </w:divBdr>
            </w:div>
            <w:div w:id="670448445">
              <w:marLeft w:val="0"/>
              <w:marRight w:val="0"/>
              <w:marTop w:val="0"/>
              <w:marBottom w:val="0"/>
              <w:divBdr>
                <w:top w:val="none" w:sz="0" w:space="0" w:color="auto"/>
                <w:left w:val="none" w:sz="0" w:space="0" w:color="auto"/>
                <w:bottom w:val="none" w:sz="0" w:space="0" w:color="auto"/>
                <w:right w:val="none" w:sz="0" w:space="0" w:color="auto"/>
              </w:divBdr>
            </w:div>
            <w:div w:id="477573393">
              <w:marLeft w:val="0"/>
              <w:marRight w:val="0"/>
              <w:marTop w:val="0"/>
              <w:marBottom w:val="0"/>
              <w:divBdr>
                <w:top w:val="none" w:sz="0" w:space="0" w:color="auto"/>
                <w:left w:val="none" w:sz="0" w:space="0" w:color="auto"/>
                <w:bottom w:val="none" w:sz="0" w:space="0" w:color="auto"/>
                <w:right w:val="none" w:sz="0" w:space="0" w:color="auto"/>
              </w:divBdr>
            </w:div>
            <w:div w:id="1788693344">
              <w:marLeft w:val="0"/>
              <w:marRight w:val="0"/>
              <w:marTop w:val="0"/>
              <w:marBottom w:val="0"/>
              <w:divBdr>
                <w:top w:val="none" w:sz="0" w:space="0" w:color="auto"/>
                <w:left w:val="none" w:sz="0" w:space="0" w:color="auto"/>
                <w:bottom w:val="none" w:sz="0" w:space="0" w:color="auto"/>
                <w:right w:val="none" w:sz="0" w:space="0" w:color="auto"/>
              </w:divBdr>
            </w:div>
            <w:div w:id="1115250528">
              <w:marLeft w:val="0"/>
              <w:marRight w:val="0"/>
              <w:marTop w:val="0"/>
              <w:marBottom w:val="0"/>
              <w:divBdr>
                <w:top w:val="none" w:sz="0" w:space="0" w:color="auto"/>
                <w:left w:val="none" w:sz="0" w:space="0" w:color="auto"/>
                <w:bottom w:val="none" w:sz="0" w:space="0" w:color="auto"/>
                <w:right w:val="none" w:sz="0" w:space="0" w:color="auto"/>
              </w:divBdr>
            </w:div>
            <w:div w:id="181819307">
              <w:marLeft w:val="0"/>
              <w:marRight w:val="0"/>
              <w:marTop w:val="0"/>
              <w:marBottom w:val="0"/>
              <w:divBdr>
                <w:top w:val="none" w:sz="0" w:space="0" w:color="auto"/>
                <w:left w:val="none" w:sz="0" w:space="0" w:color="auto"/>
                <w:bottom w:val="none" w:sz="0" w:space="0" w:color="auto"/>
                <w:right w:val="none" w:sz="0" w:space="0" w:color="auto"/>
              </w:divBdr>
            </w:div>
            <w:div w:id="1759984835">
              <w:marLeft w:val="0"/>
              <w:marRight w:val="0"/>
              <w:marTop w:val="0"/>
              <w:marBottom w:val="0"/>
              <w:divBdr>
                <w:top w:val="none" w:sz="0" w:space="0" w:color="auto"/>
                <w:left w:val="none" w:sz="0" w:space="0" w:color="auto"/>
                <w:bottom w:val="none" w:sz="0" w:space="0" w:color="auto"/>
                <w:right w:val="none" w:sz="0" w:space="0" w:color="auto"/>
              </w:divBdr>
            </w:div>
            <w:div w:id="309941911">
              <w:marLeft w:val="0"/>
              <w:marRight w:val="0"/>
              <w:marTop w:val="0"/>
              <w:marBottom w:val="0"/>
              <w:divBdr>
                <w:top w:val="none" w:sz="0" w:space="0" w:color="auto"/>
                <w:left w:val="none" w:sz="0" w:space="0" w:color="auto"/>
                <w:bottom w:val="none" w:sz="0" w:space="0" w:color="auto"/>
                <w:right w:val="none" w:sz="0" w:space="0" w:color="auto"/>
              </w:divBdr>
            </w:div>
            <w:div w:id="110561402">
              <w:marLeft w:val="0"/>
              <w:marRight w:val="0"/>
              <w:marTop w:val="0"/>
              <w:marBottom w:val="0"/>
              <w:divBdr>
                <w:top w:val="none" w:sz="0" w:space="0" w:color="auto"/>
                <w:left w:val="none" w:sz="0" w:space="0" w:color="auto"/>
                <w:bottom w:val="none" w:sz="0" w:space="0" w:color="auto"/>
                <w:right w:val="none" w:sz="0" w:space="0" w:color="auto"/>
              </w:divBdr>
            </w:div>
            <w:div w:id="817723258">
              <w:marLeft w:val="0"/>
              <w:marRight w:val="0"/>
              <w:marTop w:val="0"/>
              <w:marBottom w:val="0"/>
              <w:divBdr>
                <w:top w:val="none" w:sz="0" w:space="0" w:color="auto"/>
                <w:left w:val="none" w:sz="0" w:space="0" w:color="auto"/>
                <w:bottom w:val="none" w:sz="0" w:space="0" w:color="auto"/>
                <w:right w:val="none" w:sz="0" w:space="0" w:color="auto"/>
              </w:divBdr>
            </w:div>
            <w:div w:id="776406871">
              <w:marLeft w:val="0"/>
              <w:marRight w:val="0"/>
              <w:marTop w:val="0"/>
              <w:marBottom w:val="0"/>
              <w:divBdr>
                <w:top w:val="none" w:sz="0" w:space="0" w:color="auto"/>
                <w:left w:val="none" w:sz="0" w:space="0" w:color="auto"/>
                <w:bottom w:val="none" w:sz="0" w:space="0" w:color="auto"/>
                <w:right w:val="none" w:sz="0" w:space="0" w:color="auto"/>
              </w:divBdr>
            </w:div>
            <w:div w:id="415177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279370">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0291274">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267340">
      <w:bodyDiv w:val="1"/>
      <w:marLeft w:val="0"/>
      <w:marRight w:val="0"/>
      <w:marTop w:val="0"/>
      <w:marBottom w:val="0"/>
      <w:divBdr>
        <w:top w:val="none" w:sz="0" w:space="0" w:color="auto"/>
        <w:left w:val="none" w:sz="0" w:space="0" w:color="auto"/>
        <w:bottom w:val="none" w:sz="0" w:space="0" w:color="auto"/>
        <w:right w:val="none" w:sz="0" w:space="0" w:color="auto"/>
      </w:divBdr>
      <w:divsChild>
        <w:div w:id="1003120217">
          <w:marLeft w:val="0"/>
          <w:marRight w:val="0"/>
          <w:marTop w:val="0"/>
          <w:marBottom w:val="0"/>
          <w:divBdr>
            <w:top w:val="none" w:sz="0" w:space="0" w:color="auto"/>
            <w:left w:val="none" w:sz="0" w:space="0" w:color="auto"/>
            <w:bottom w:val="none" w:sz="0" w:space="0" w:color="auto"/>
            <w:right w:val="none" w:sz="0" w:space="0" w:color="auto"/>
          </w:divBdr>
        </w:div>
        <w:div w:id="1462916309">
          <w:marLeft w:val="0"/>
          <w:marRight w:val="0"/>
          <w:marTop w:val="0"/>
          <w:marBottom w:val="0"/>
          <w:divBdr>
            <w:top w:val="none" w:sz="0" w:space="0" w:color="auto"/>
            <w:left w:val="none" w:sz="0" w:space="0" w:color="auto"/>
            <w:bottom w:val="none" w:sz="0" w:space="0" w:color="auto"/>
            <w:right w:val="none" w:sz="0" w:space="0" w:color="auto"/>
          </w:divBdr>
          <w:divsChild>
            <w:div w:id="1445618113">
              <w:marLeft w:val="0"/>
              <w:marRight w:val="0"/>
              <w:marTop w:val="0"/>
              <w:marBottom w:val="0"/>
              <w:divBdr>
                <w:top w:val="none" w:sz="0" w:space="0" w:color="auto"/>
                <w:left w:val="none" w:sz="0" w:space="0" w:color="auto"/>
                <w:bottom w:val="none" w:sz="0" w:space="0" w:color="auto"/>
                <w:right w:val="none" w:sz="0" w:space="0" w:color="auto"/>
              </w:divBdr>
              <w:divsChild>
                <w:div w:id="486173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053968">
          <w:marLeft w:val="0"/>
          <w:marRight w:val="0"/>
          <w:marTop w:val="0"/>
          <w:marBottom w:val="0"/>
          <w:divBdr>
            <w:top w:val="none" w:sz="0" w:space="0" w:color="auto"/>
            <w:left w:val="none" w:sz="0" w:space="0" w:color="auto"/>
            <w:bottom w:val="none" w:sz="0" w:space="0" w:color="auto"/>
            <w:right w:val="none" w:sz="0" w:space="0" w:color="auto"/>
          </w:divBdr>
          <w:divsChild>
            <w:div w:id="1758211754">
              <w:marLeft w:val="0"/>
              <w:marRight w:val="0"/>
              <w:marTop w:val="0"/>
              <w:marBottom w:val="0"/>
              <w:divBdr>
                <w:top w:val="none" w:sz="0" w:space="0" w:color="auto"/>
                <w:left w:val="none" w:sz="0" w:space="0" w:color="auto"/>
                <w:bottom w:val="none" w:sz="0" w:space="0" w:color="auto"/>
                <w:right w:val="none" w:sz="0" w:space="0" w:color="auto"/>
              </w:divBdr>
              <w:divsChild>
                <w:div w:id="2142963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2855487">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1105203">
      <w:bodyDiv w:val="1"/>
      <w:marLeft w:val="0"/>
      <w:marRight w:val="0"/>
      <w:marTop w:val="0"/>
      <w:marBottom w:val="0"/>
      <w:divBdr>
        <w:top w:val="none" w:sz="0" w:space="0" w:color="auto"/>
        <w:left w:val="none" w:sz="0" w:space="0" w:color="auto"/>
        <w:bottom w:val="none" w:sz="0" w:space="0" w:color="auto"/>
        <w:right w:val="none" w:sz="0" w:space="0" w:color="auto"/>
      </w:divBdr>
      <w:divsChild>
        <w:div w:id="1386642497">
          <w:marLeft w:val="0"/>
          <w:marRight w:val="0"/>
          <w:marTop w:val="0"/>
          <w:marBottom w:val="0"/>
          <w:divBdr>
            <w:top w:val="none" w:sz="0" w:space="0" w:color="auto"/>
            <w:left w:val="none" w:sz="0" w:space="0" w:color="auto"/>
            <w:bottom w:val="none" w:sz="0" w:space="0" w:color="auto"/>
            <w:right w:val="none" w:sz="0" w:space="0" w:color="auto"/>
          </w:divBdr>
          <w:divsChild>
            <w:div w:id="1208376849">
              <w:marLeft w:val="0"/>
              <w:marRight w:val="0"/>
              <w:marTop w:val="0"/>
              <w:marBottom w:val="0"/>
              <w:divBdr>
                <w:top w:val="none" w:sz="0" w:space="0" w:color="auto"/>
                <w:left w:val="none" w:sz="0" w:space="0" w:color="auto"/>
                <w:bottom w:val="none" w:sz="0" w:space="0" w:color="auto"/>
                <w:right w:val="none" w:sz="0" w:space="0" w:color="auto"/>
              </w:divBdr>
            </w:div>
          </w:divsChild>
        </w:div>
        <w:div w:id="1809861248">
          <w:marLeft w:val="0"/>
          <w:marRight w:val="0"/>
          <w:marTop w:val="0"/>
          <w:marBottom w:val="0"/>
          <w:divBdr>
            <w:top w:val="none" w:sz="0" w:space="0" w:color="auto"/>
            <w:left w:val="none" w:sz="0" w:space="0" w:color="auto"/>
            <w:bottom w:val="none" w:sz="0" w:space="0" w:color="auto"/>
            <w:right w:val="none" w:sz="0" w:space="0" w:color="auto"/>
          </w:divBdr>
          <w:divsChild>
            <w:div w:id="245968148">
              <w:marLeft w:val="0"/>
              <w:marRight w:val="0"/>
              <w:marTop w:val="0"/>
              <w:marBottom w:val="0"/>
              <w:divBdr>
                <w:top w:val="none" w:sz="0" w:space="0" w:color="auto"/>
                <w:left w:val="none" w:sz="0" w:space="0" w:color="auto"/>
                <w:bottom w:val="none" w:sz="0" w:space="0" w:color="auto"/>
                <w:right w:val="none" w:sz="0" w:space="0" w:color="auto"/>
              </w:divBdr>
              <w:divsChild>
                <w:div w:id="1556819356">
                  <w:marLeft w:val="0"/>
                  <w:marRight w:val="0"/>
                  <w:marTop w:val="0"/>
                  <w:marBottom w:val="0"/>
                  <w:divBdr>
                    <w:top w:val="none" w:sz="0" w:space="0" w:color="auto"/>
                    <w:left w:val="none" w:sz="0" w:space="0" w:color="auto"/>
                    <w:bottom w:val="none" w:sz="0" w:space="0" w:color="auto"/>
                    <w:right w:val="none" w:sz="0" w:space="0" w:color="auto"/>
                  </w:divBdr>
                  <w:divsChild>
                    <w:div w:id="600068771">
                      <w:marLeft w:val="0"/>
                      <w:marRight w:val="0"/>
                      <w:marTop w:val="0"/>
                      <w:marBottom w:val="0"/>
                      <w:divBdr>
                        <w:top w:val="none" w:sz="0" w:space="0" w:color="auto"/>
                        <w:left w:val="none" w:sz="0" w:space="0" w:color="auto"/>
                        <w:bottom w:val="none" w:sz="0" w:space="0" w:color="auto"/>
                        <w:right w:val="none" w:sz="0" w:space="0" w:color="auto"/>
                      </w:divBdr>
                      <w:divsChild>
                        <w:div w:id="1660845342">
                          <w:marLeft w:val="0"/>
                          <w:marRight w:val="0"/>
                          <w:marTop w:val="0"/>
                          <w:marBottom w:val="0"/>
                          <w:divBdr>
                            <w:top w:val="none" w:sz="0" w:space="0" w:color="auto"/>
                            <w:left w:val="none" w:sz="0" w:space="0" w:color="auto"/>
                            <w:bottom w:val="none" w:sz="0" w:space="0" w:color="auto"/>
                            <w:right w:val="none" w:sz="0" w:space="0" w:color="auto"/>
                          </w:divBdr>
                          <w:divsChild>
                            <w:div w:id="258611651">
                              <w:marLeft w:val="0"/>
                              <w:marRight w:val="0"/>
                              <w:marTop w:val="0"/>
                              <w:marBottom w:val="0"/>
                              <w:divBdr>
                                <w:top w:val="none" w:sz="0" w:space="0" w:color="auto"/>
                                <w:left w:val="none" w:sz="0" w:space="0" w:color="auto"/>
                                <w:bottom w:val="none" w:sz="0" w:space="0" w:color="auto"/>
                                <w:right w:val="none" w:sz="0" w:space="0" w:color="auto"/>
                              </w:divBdr>
                              <w:divsChild>
                                <w:div w:id="1855803915">
                                  <w:marLeft w:val="0"/>
                                  <w:marRight w:val="0"/>
                                  <w:marTop w:val="0"/>
                                  <w:marBottom w:val="0"/>
                                  <w:divBdr>
                                    <w:top w:val="none" w:sz="0" w:space="0" w:color="auto"/>
                                    <w:left w:val="none" w:sz="0" w:space="0" w:color="auto"/>
                                    <w:bottom w:val="none" w:sz="0" w:space="0" w:color="auto"/>
                                    <w:right w:val="none" w:sz="0" w:space="0" w:color="auto"/>
                                  </w:divBdr>
                                  <w:divsChild>
                                    <w:div w:id="1985770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3043266">
                  <w:marLeft w:val="0"/>
                  <w:marRight w:val="0"/>
                  <w:marTop w:val="0"/>
                  <w:marBottom w:val="0"/>
                  <w:divBdr>
                    <w:top w:val="none" w:sz="0" w:space="0" w:color="auto"/>
                    <w:left w:val="none" w:sz="0" w:space="0" w:color="auto"/>
                    <w:bottom w:val="none" w:sz="0" w:space="0" w:color="auto"/>
                    <w:right w:val="none" w:sz="0" w:space="0" w:color="auto"/>
                  </w:divBdr>
                  <w:divsChild>
                    <w:div w:id="1782383694">
                      <w:marLeft w:val="0"/>
                      <w:marRight w:val="0"/>
                      <w:marTop w:val="0"/>
                      <w:marBottom w:val="0"/>
                      <w:divBdr>
                        <w:top w:val="none" w:sz="0" w:space="0" w:color="auto"/>
                        <w:left w:val="none" w:sz="0" w:space="0" w:color="auto"/>
                        <w:bottom w:val="none" w:sz="0" w:space="0" w:color="auto"/>
                        <w:right w:val="none" w:sz="0" w:space="0" w:color="auto"/>
                      </w:divBdr>
                      <w:divsChild>
                        <w:div w:id="837840599">
                          <w:marLeft w:val="0"/>
                          <w:marRight w:val="0"/>
                          <w:marTop w:val="0"/>
                          <w:marBottom w:val="0"/>
                          <w:divBdr>
                            <w:top w:val="none" w:sz="0" w:space="0" w:color="auto"/>
                            <w:left w:val="none" w:sz="0" w:space="0" w:color="auto"/>
                            <w:bottom w:val="none" w:sz="0" w:space="0" w:color="auto"/>
                            <w:right w:val="none" w:sz="0" w:space="0" w:color="auto"/>
                          </w:divBdr>
                          <w:divsChild>
                            <w:div w:id="300886293">
                              <w:marLeft w:val="0"/>
                              <w:marRight w:val="0"/>
                              <w:marTop w:val="0"/>
                              <w:marBottom w:val="0"/>
                              <w:divBdr>
                                <w:top w:val="none" w:sz="0" w:space="0" w:color="auto"/>
                                <w:left w:val="none" w:sz="0" w:space="0" w:color="auto"/>
                                <w:bottom w:val="none" w:sz="0" w:space="0" w:color="auto"/>
                                <w:right w:val="none" w:sz="0" w:space="0" w:color="auto"/>
                              </w:divBdr>
                              <w:divsChild>
                                <w:div w:id="922834570">
                                  <w:marLeft w:val="0"/>
                                  <w:marRight w:val="0"/>
                                  <w:marTop w:val="0"/>
                                  <w:marBottom w:val="0"/>
                                  <w:divBdr>
                                    <w:top w:val="none" w:sz="0" w:space="0" w:color="auto"/>
                                    <w:left w:val="none" w:sz="0" w:space="0" w:color="auto"/>
                                    <w:bottom w:val="none" w:sz="0" w:space="0" w:color="auto"/>
                                    <w:right w:val="none" w:sz="0" w:space="0" w:color="auto"/>
                                  </w:divBdr>
                                  <w:divsChild>
                                    <w:div w:id="350109021">
                                      <w:marLeft w:val="0"/>
                                      <w:marRight w:val="0"/>
                                      <w:marTop w:val="0"/>
                                      <w:marBottom w:val="0"/>
                                      <w:divBdr>
                                        <w:top w:val="none" w:sz="0" w:space="0" w:color="auto"/>
                                        <w:left w:val="none" w:sz="0" w:space="0" w:color="auto"/>
                                        <w:bottom w:val="none" w:sz="0" w:space="0" w:color="auto"/>
                                        <w:right w:val="none" w:sz="0" w:space="0" w:color="auto"/>
                                      </w:divBdr>
                                      <w:divsChild>
                                        <w:div w:id="1282685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6822423">
          <w:marLeft w:val="0"/>
          <w:marRight w:val="0"/>
          <w:marTop w:val="0"/>
          <w:marBottom w:val="0"/>
          <w:divBdr>
            <w:top w:val="none" w:sz="0" w:space="0" w:color="auto"/>
            <w:left w:val="none" w:sz="0" w:space="0" w:color="auto"/>
            <w:bottom w:val="none" w:sz="0" w:space="0" w:color="auto"/>
            <w:right w:val="none" w:sz="0" w:space="0" w:color="auto"/>
          </w:divBdr>
          <w:divsChild>
            <w:div w:id="719132113">
              <w:marLeft w:val="0"/>
              <w:marRight w:val="0"/>
              <w:marTop w:val="0"/>
              <w:marBottom w:val="0"/>
              <w:divBdr>
                <w:top w:val="none" w:sz="0" w:space="0" w:color="auto"/>
                <w:left w:val="none" w:sz="0" w:space="0" w:color="auto"/>
                <w:bottom w:val="none" w:sz="0" w:space="0" w:color="auto"/>
                <w:right w:val="none" w:sz="0" w:space="0" w:color="auto"/>
              </w:divBdr>
              <w:divsChild>
                <w:div w:id="235633790">
                  <w:marLeft w:val="0"/>
                  <w:marRight w:val="0"/>
                  <w:marTop w:val="0"/>
                  <w:marBottom w:val="0"/>
                  <w:divBdr>
                    <w:top w:val="none" w:sz="0" w:space="0" w:color="auto"/>
                    <w:left w:val="none" w:sz="0" w:space="0" w:color="auto"/>
                    <w:bottom w:val="none" w:sz="0" w:space="0" w:color="auto"/>
                    <w:right w:val="none" w:sz="0" w:space="0" w:color="auto"/>
                  </w:divBdr>
                  <w:divsChild>
                    <w:div w:id="67996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22821">
          <w:marLeft w:val="0"/>
          <w:marRight w:val="0"/>
          <w:marTop w:val="0"/>
          <w:marBottom w:val="0"/>
          <w:divBdr>
            <w:top w:val="none" w:sz="0" w:space="0" w:color="auto"/>
            <w:left w:val="none" w:sz="0" w:space="0" w:color="auto"/>
            <w:bottom w:val="none" w:sz="0" w:space="0" w:color="auto"/>
            <w:right w:val="none" w:sz="0" w:space="0" w:color="auto"/>
          </w:divBdr>
          <w:divsChild>
            <w:div w:id="1824079788">
              <w:marLeft w:val="0"/>
              <w:marRight w:val="0"/>
              <w:marTop w:val="0"/>
              <w:marBottom w:val="0"/>
              <w:divBdr>
                <w:top w:val="none" w:sz="0" w:space="0" w:color="auto"/>
                <w:left w:val="none" w:sz="0" w:space="0" w:color="auto"/>
                <w:bottom w:val="none" w:sz="0" w:space="0" w:color="auto"/>
                <w:right w:val="none" w:sz="0" w:space="0" w:color="auto"/>
              </w:divBdr>
              <w:divsChild>
                <w:div w:id="928999114">
                  <w:marLeft w:val="0"/>
                  <w:marRight w:val="0"/>
                  <w:marTop w:val="0"/>
                  <w:marBottom w:val="0"/>
                  <w:divBdr>
                    <w:top w:val="none" w:sz="0" w:space="0" w:color="auto"/>
                    <w:left w:val="none" w:sz="0" w:space="0" w:color="auto"/>
                    <w:bottom w:val="none" w:sz="0" w:space="0" w:color="auto"/>
                    <w:right w:val="none" w:sz="0" w:space="0" w:color="auto"/>
                  </w:divBdr>
                  <w:divsChild>
                    <w:div w:id="1443762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309676">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8406168">
      <w:bodyDiv w:val="1"/>
      <w:marLeft w:val="0"/>
      <w:marRight w:val="0"/>
      <w:marTop w:val="0"/>
      <w:marBottom w:val="0"/>
      <w:divBdr>
        <w:top w:val="none" w:sz="0" w:space="0" w:color="auto"/>
        <w:left w:val="none" w:sz="0" w:space="0" w:color="auto"/>
        <w:bottom w:val="none" w:sz="0" w:space="0" w:color="auto"/>
        <w:right w:val="none" w:sz="0" w:space="0" w:color="auto"/>
      </w:divBdr>
    </w:div>
    <w:div w:id="1779642982">
      <w:bodyDiv w:val="1"/>
      <w:marLeft w:val="0"/>
      <w:marRight w:val="0"/>
      <w:marTop w:val="0"/>
      <w:marBottom w:val="0"/>
      <w:divBdr>
        <w:top w:val="none" w:sz="0" w:space="0" w:color="auto"/>
        <w:left w:val="none" w:sz="0" w:space="0" w:color="auto"/>
        <w:bottom w:val="none" w:sz="0" w:space="0" w:color="auto"/>
        <w:right w:val="none" w:sz="0" w:space="0" w:color="auto"/>
      </w:divBdr>
      <w:divsChild>
        <w:div w:id="206570586">
          <w:marLeft w:val="0"/>
          <w:marRight w:val="0"/>
          <w:marTop w:val="0"/>
          <w:marBottom w:val="0"/>
          <w:divBdr>
            <w:top w:val="none" w:sz="0" w:space="0" w:color="auto"/>
            <w:left w:val="none" w:sz="0" w:space="0" w:color="auto"/>
            <w:bottom w:val="none" w:sz="0" w:space="0" w:color="auto"/>
            <w:right w:val="none" w:sz="0" w:space="0" w:color="auto"/>
          </w:divBdr>
        </w:div>
        <w:div w:id="73016956">
          <w:marLeft w:val="0"/>
          <w:marRight w:val="0"/>
          <w:marTop w:val="0"/>
          <w:marBottom w:val="0"/>
          <w:divBdr>
            <w:top w:val="none" w:sz="0" w:space="0" w:color="auto"/>
            <w:left w:val="none" w:sz="0" w:space="0" w:color="auto"/>
            <w:bottom w:val="none" w:sz="0" w:space="0" w:color="auto"/>
            <w:right w:val="none" w:sz="0" w:space="0" w:color="auto"/>
          </w:divBdr>
          <w:divsChild>
            <w:div w:id="17650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148657">
      <w:bodyDiv w:val="1"/>
      <w:marLeft w:val="0"/>
      <w:marRight w:val="0"/>
      <w:marTop w:val="0"/>
      <w:marBottom w:val="0"/>
      <w:divBdr>
        <w:top w:val="none" w:sz="0" w:space="0" w:color="auto"/>
        <w:left w:val="none" w:sz="0" w:space="0" w:color="auto"/>
        <w:bottom w:val="none" w:sz="0" w:space="0" w:color="auto"/>
        <w:right w:val="none" w:sz="0" w:space="0" w:color="auto"/>
      </w:divBdr>
      <w:divsChild>
        <w:div w:id="1615408357">
          <w:marLeft w:val="0"/>
          <w:marRight w:val="0"/>
          <w:marTop w:val="0"/>
          <w:marBottom w:val="0"/>
          <w:divBdr>
            <w:top w:val="none" w:sz="0" w:space="0" w:color="auto"/>
            <w:left w:val="none" w:sz="0" w:space="0" w:color="auto"/>
            <w:bottom w:val="none" w:sz="0" w:space="0" w:color="auto"/>
            <w:right w:val="none" w:sz="0" w:space="0" w:color="auto"/>
          </w:divBdr>
        </w:div>
      </w:divsChild>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1867145">
      <w:bodyDiv w:val="1"/>
      <w:marLeft w:val="0"/>
      <w:marRight w:val="0"/>
      <w:marTop w:val="0"/>
      <w:marBottom w:val="0"/>
      <w:divBdr>
        <w:top w:val="none" w:sz="0" w:space="0" w:color="auto"/>
        <w:left w:val="none" w:sz="0" w:space="0" w:color="auto"/>
        <w:bottom w:val="none" w:sz="0" w:space="0" w:color="auto"/>
        <w:right w:val="none" w:sz="0" w:space="0" w:color="auto"/>
      </w:divBdr>
      <w:divsChild>
        <w:div w:id="2133472511">
          <w:marLeft w:val="0"/>
          <w:marRight w:val="0"/>
          <w:marTop w:val="0"/>
          <w:marBottom w:val="0"/>
          <w:divBdr>
            <w:top w:val="none" w:sz="0" w:space="0" w:color="auto"/>
            <w:left w:val="none" w:sz="0" w:space="0" w:color="auto"/>
            <w:bottom w:val="none" w:sz="0" w:space="0" w:color="auto"/>
            <w:right w:val="none" w:sz="0" w:space="0" w:color="auto"/>
          </w:divBdr>
          <w:divsChild>
            <w:div w:id="700939406">
              <w:marLeft w:val="0"/>
              <w:marRight w:val="0"/>
              <w:marTop w:val="0"/>
              <w:marBottom w:val="0"/>
              <w:divBdr>
                <w:top w:val="none" w:sz="0" w:space="0" w:color="auto"/>
                <w:left w:val="none" w:sz="0" w:space="0" w:color="auto"/>
                <w:bottom w:val="none" w:sz="0" w:space="0" w:color="auto"/>
                <w:right w:val="none" w:sz="0" w:space="0" w:color="auto"/>
              </w:divBdr>
            </w:div>
          </w:divsChild>
        </w:div>
        <w:div w:id="707336293">
          <w:marLeft w:val="0"/>
          <w:marRight w:val="0"/>
          <w:marTop w:val="0"/>
          <w:marBottom w:val="0"/>
          <w:divBdr>
            <w:top w:val="none" w:sz="0" w:space="0" w:color="auto"/>
            <w:left w:val="none" w:sz="0" w:space="0" w:color="auto"/>
            <w:bottom w:val="none" w:sz="0" w:space="0" w:color="auto"/>
            <w:right w:val="none" w:sz="0" w:space="0" w:color="auto"/>
          </w:divBdr>
          <w:divsChild>
            <w:div w:id="209391068">
              <w:marLeft w:val="0"/>
              <w:marRight w:val="0"/>
              <w:marTop w:val="0"/>
              <w:marBottom w:val="0"/>
              <w:divBdr>
                <w:top w:val="none" w:sz="0" w:space="0" w:color="auto"/>
                <w:left w:val="none" w:sz="0" w:space="0" w:color="auto"/>
                <w:bottom w:val="none" w:sz="0" w:space="0" w:color="auto"/>
                <w:right w:val="none" w:sz="0" w:space="0" w:color="auto"/>
              </w:divBdr>
              <w:divsChild>
                <w:div w:id="63531476">
                  <w:marLeft w:val="0"/>
                  <w:marRight w:val="0"/>
                  <w:marTop w:val="0"/>
                  <w:marBottom w:val="0"/>
                  <w:divBdr>
                    <w:top w:val="none" w:sz="0" w:space="0" w:color="auto"/>
                    <w:left w:val="none" w:sz="0" w:space="0" w:color="auto"/>
                    <w:bottom w:val="none" w:sz="0" w:space="0" w:color="auto"/>
                    <w:right w:val="none" w:sz="0" w:space="0" w:color="auto"/>
                  </w:divBdr>
                  <w:divsChild>
                    <w:div w:id="2117674610">
                      <w:marLeft w:val="0"/>
                      <w:marRight w:val="0"/>
                      <w:marTop w:val="0"/>
                      <w:marBottom w:val="0"/>
                      <w:divBdr>
                        <w:top w:val="none" w:sz="0" w:space="0" w:color="auto"/>
                        <w:left w:val="none" w:sz="0" w:space="0" w:color="auto"/>
                        <w:bottom w:val="none" w:sz="0" w:space="0" w:color="auto"/>
                        <w:right w:val="none" w:sz="0" w:space="0" w:color="auto"/>
                      </w:divBdr>
                      <w:divsChild>
                        <w:div w:id="1123379754">
                          <w:marLeft w:val="0"/>
                          <w:marRight w:val="0"/>
                          <w:marTop w:val="0"/>
                          <w:marBottom w:val="0"/>
                          <w:divBdr>
                            <w:top w:val="none" w:sz="0" w:space="0" w:color="auto"/>
                            <w:left w:val="none" w:sz="0" w:space="0" w:color="auto"/>
                            <w:bottom w:val="none" w:sz="0" w:space="0" w:color="auto"/>
                            <w:right w:val="none" w:sz="0" w:space="0" w:color="auto"/>
                          </w:divBdr>
                          <w:divsChild>
                            <w:div w:id="554126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8422480">
          <w:marLeft w:val="0"/>
          <w:marRight w:val="0"/>
          <w:marTop w:val="0"/>
          <w:marBottom w:val="0"/>
          <w:divBdr>
            <w:top w:val="none" w:sz="0" w:space="0" w:color="auto"/>
            <w:left w:val="none" w:sz="0" w:space="0" w:color="auto"/>
            <w:bottom w:val="none" w:sz="0" w:space="0" w:color="auto"/>
            <w:right w:val="none" w:sz="0" w:space="0" w:color="auto"/>
          </w:divBdr>
        </w:div>
        <w:div w:id="1429426555">
          <w:marLeft w:val="0"/>
          <w:marRight w:val="0"/>
          <w:marTop w:val="0"/>
          <w:marBottom w:val="0"/>
          <w:divBdr>
            <w:top w:val="none" w:sz="0" w:space="0" w:color="auto"/>
            <w:left w:val="none" w:sz="0" w:space="0" w:color="auto"/>
            <w:bottom w:val="none" w:sz="0" w:space="0" w:color="auto"/>
            <w:right w:val="none" w:sz="0" w:space="0" w:color="auto"/>
          </w:divBdr>
          <w:divsChild>
            <w:div w:id="25513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297656">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2251614">
      <w:bodyDiv w:val="1"/>
      <w:marLeft w:val="0"/>
      <w:marRight w:val="0"/>
      <w:marTop w:val="0"/>
      <w:marBottom w:val="0"/>
      <w:divBdr>
        <w:top w:val="none" w:sz="0" w:space="0" w:color="auto"/>
        <w:left w:val="none" w:sz="0" w:space="0" w:color="auto"/>
        <w:bottom w:val="none" w:sz="0" w:space="0" w:color="auto"/>
        <w:right w:val="none" w:sz="0" w:space="0" w:color="auto"/>
      </w:divBdr>
      <w:divsChild>
        <w:div w:id="1250626331">
          <w:marLeft w:val="0"/>
          <w:marRight w:val="0"/>
          <w:marTop w:val="0"/>
          <w:marBottom w:val="0"/>
          <w:divBdr>
            <w:top w:val="dotted" w:sz="2" w:space="6" w:color="FFFFFF"/>
            <w:left w:val="dotted" w:sz="4" w:space="17" w:color="FFFFFF"/>
            <w:bottom w:val="dotted" w:sz="4" w:space="1" w:color="FFFFFF"/>
            <w:right w:val="dotted" w:sz="4" w:space="8" w:color="FFFFFF"/>
          </w:divBdr>
        </w:div>
        <w:div w:id="1747997130">
          <w:marLeft w:val="0"/>
          <w:marRight w:val="0"/>
          <w:marTop w:val="0"/>
          <w:marBottom w:val="0"/>
          <w:divBdr>
            <w:top w:val="none" w:sz="0" w:space="0" w:color="auto"/>
            <w:left w:val="none" w:sz="0" w:space="0" w:color="auto"/>
            <w:bottom w:val="none" w:sz="0" w:space="0" w:color="auto"/>
            <w:right w:val="none" w:sz="0" w:space="0" w:color="auto"/>
          </w:divBdr>
          <w:divsChild>
            <w:div w:id="2125614765">
              <w:marLeft w:val="0"/>
              <w:marRight w:val="0"/>
              <w:marTop w:val="0"/>
              <w:marBottom w:val="0"/>
              <w:divBdr>
                <w:top w:val="none" w:sz="0" w:space="0" w:color="auto"/>
                <w:left w:val="none" w:sz="0" w:space="0" w:color="auto"/>
                <w:bottom w:val="none" w:sz="0" w:space="0" w:color="auto"/>
                <w:right w:val="none" w:sz="0" w:space="0" w:color="auto"/>
              </w:divBdr>
              <w:divsChild>
                <w:div w:id="1030567903">
                  <w:marLeft w:val="0"/>
                  <w:marRight w:val="0"/>
                  <w:marTop w:val="0"/>
                  <w:marBottom w:val="0"/>
                  <w:divBdr>
                    <w:top w:val="none" w:sz="0" w:space="0" w:color="auto"/>
                    <w:left w:val="none" w:sz="0" w:space="0" w:color="auto"/>
                    <w:bottom w:val="none" w:sz="0" w:space="0" w:color="auto"/>
                    <w:right w:val="none" w:sz="0" w:space="0" w:color="auto"/>
                  </w:divBdr>
                  <w:divsChild>
                    <w:div w:id="89670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40125">
          <w:marLeft w:val="0"/>
          <w:marRight w:val="0"/>
          <w:marTop w:val="0"/>
          <w:marBottom w:val="0"/>
          <w:divBdr>
            <w:top w:val="none" w:sz="0" w:space="0" w:color="auto"/>
            <w:left w:val="none" w:sz="0" w:space="0" w:color="auto"/>
            <w:bottom w:val="none" w:sz="0" w:space="0" w:color="auto"/>
            <w:right w:val="none" w:sz="0" w:space="0" w:color="auto"/>
          </w:divBdr>
          <w:divsChild>
            <w:div w:id="237710266">
              <w:marLeft w:val="0"/>
              <w:marRight w:val="0"/>
              <w:marTop w:val="0"/>
              <w:marBottom w:val="0"/>
              <w:divBdr>
                <w:top w:val="none" w:sz="0" w:space="0" w:color="auto"/>
                <w:left w:val="none" w:sz="0" w:space="0" w:color="auto"/>
                <w:bottom w:val="none" w:sz="0" w:space="0" w:color="auto"/>
                <w:right w:val="none" w:sz="0" w:space="0" w:color="auto"/>
              </w:divBdr>
              <w:divsChild>
                <w:div w:id="1232734159">
                  <w:marLeft w:val="0"/>
                  <w:marRight w:val="0"/>
                  <w:marTop w:val="0"/>
                  <w:marBottom w:val="0"/>
                  <w:divBdr>
                    <w:top w:val="none" w:sz="0" w:space="0" w:color="auto"/>
                    <w:left w:val="none" w:sz="0" w:space="0" w:color="auto"/>
                    <w:bottom w:val="none" w:sz="0" w:space="0" w:color="auto"/>
                    <w:right w:val="none" w:sz="0" w:space="0" w:color="auto"/>
                  </w:divBdr>
                  <w:divsChild>
                    <w:div w:id="1419011761">
                      <w:marLeft w:val="0"/>
                      <w:marRight w:val="0"/>
                      <w:marTop w:val="0"/>
                      <w:marBottom w:val="0"/>
                      <w:divBdr>
                        <w:top w:val="none" w:sz="0" w:space="0" w:color="auto"/>
                        <w:left w:val="none" w:sz="0" w:space="0" w:color="auto"/>
                        <w:bottom w:val="none" w:sz="0" w:space="0" w:color="auto"/>
                        <w:right w:val="none" w:sz="0" w:space="0" w:color="auto"/>
                      </w:divBdr>
                      <w:divsChild>
                        <w:div w:id="1191795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307538">
          <w:marLeft w:val="0"/>
          <w:marRight w:val="0"/>
          <w:marTop w:val="0"/>
          <w:marBottom w:val="0"/>
          <w:divBdr>
            <w:top w:val="none" w:sz="0" w:space="0" w:color="auto"/>
            <w:left w:val="none" w:sz="0" w:space="0" w:color="auto"/>
            <w:bottom w:val="none" w:sz="0" w:space="0" w:color="auto"/>
            <w:right w:val="none" w:sz="0" w:space="0" w:color="auto"/>
          </w:divBdr>
          <w:divsChild>
            <w:div w:id="1493914736">
              <w:marLeft w:val="0"/>
              <w:marRight w:val="0"/>
              <w:marTop w:val="0"/>
              <w:marBottom w:val="0"/>
              <w:divBdr>
                <w:top w:val="none" w:sz="0" w:space="0" w:color="auto"/>
                <w:left w:val="none" w:sz="0" w:space="0" w:color="auto"/>
                <w:bottom w:val="none" w:sz="0" w:space="0" w:color="auto"/>
                <w:right w:val="none" w:sz="0" w:space="0" w:color="auto"/>
              </w:divBdr>
            </w:div>
          </w:divsChild>
        </w:div>
        <w:div w:id="490756395">
          <w:marLeft w:val="0"/>
          <w:marRight w:val="0"/>
          <w:marTop w:val="0"/>
          <w:marBottom w:val="0"/>
          <w:divBdr>
            <w:top w:val="none" w:sz="0" w:space="0" w:color="auto"/>
            <w:left w:val="none" w:sz="0" w:space="0" w:color="auto"/>
            <w:bottom w:val="none" w:sz="0" w:space="0" w:color="auto"/>
            <w:right w:val="none" w:sz="0" w:space="0" w:color="auto"/>
          </w:divBdr>
          <w:divsChild>
            <w:div w:id="1956251649">
              <w:marLeft w:val="0"/>
              <w:marRight w:val="0"/>
              <w:marTop w:val="0"/>
              <w:marBottom w:val="0"/>
              <w:divBdr>
                <w:top w:val="none" w:sz="0" w:space="0" w:color="auto"/>
                <w:left w:val="none" w:sz="0" w:space="0" w:color="auto"/>
                <w:bottom w:val="none" w:sz="0" w:space="0" w:color="auto"/>
                <w:right w:val="none" w:sz="0" w:space="0" w:color="auto"/>
              </w:divBdr>
              <w:divsChild>
                <w:div w:id="893195168">
                  <w:marLeft w:val="0"/>
                  <w:marRight w:val="0"/>
                  <w:marTop w:val="0"/>
                  <w:marBottom w:val="0"/>
                  <w:divBdr>
                    <w:top w:val="none" w:sz="0" w:space="0" w:color="auto"/>
                    <w:left w:val="none" w:sz="0" w:space="0" w:color="auto"/>
                    <w:bottom w:val="none" w:sz="0" w:space="0" w:color="auto"/>
                    <w:right w:val="none" w:sz="0" w:space="0" w:color="auto"/>
                  </w:divBdr>
                  <w:divsChild>
                    <w:div w:id="70128913">
                      <w:marLeft w:val="0"/>
                      <w:marRight w:val="0"/>
                      <w:marTop w:val="0"/>
                      <w:marBottom w:val="0"/>
                      <w:divBdr>
                        <w:top w:val="none" w:sz="0" w:space="0" w:color="auto"/>
                        <w:left w:val="none" w:sz="0" w:space="0" w:color="auto"/>
                        <w:bottom w:val="none" w:sz="0" w:space="0" w:color="auto"/>
                        <w:right w:val="none" w:sz="0" w:space="0" w:color="auto"/>
                      </w:divBdr>
                      <w:divsChild>
                        <w:div w:id="1650281217">
                          <w:marLeft w:val="0"/>
                          <w:marRight w:val="0"/>
                          <w:marTop w:val="0"/>
                          <w:marBottom w:val="0"/>
                          <w:divBdr>
                            <w:top w:val="none" w:sz="0" w:space="0" w:color="auto"/>
                            <w:left w:val="none" w:sz="0" w:space="0" w:color="auto"/>
                            <w:bottom w:val="none" w:sz="0" w:space="0" w:color="auto"/>
                            <w:right w:val="none" w:sz="0" w:space="0" w:color="auto"/>
                          </w:divBdr>
                          <w:divsChild>
                            <w:div w:id="693186666">
                              <w:marLeft w:val="0"/>
                              <w:marRight w:val="0"/>
                              <w:marTop w:val="0"/>
                              <w:marBottom w:val="0"/>
                              <w:divBdr>
                                <w:top w:val="none" w:sz="0" w:space="0" w:color="auto"/>
                                <w:left w:val="none" w:sz="0" w:space="0" w:color="auto"/>
                                <w:bottom w:val="none" w:sz="0" w:space="0" w:color="auto"/>
                                <w:right w:val="none" w:sz="0" w:space="0" w:color="auto"/>
                              </w:divBdr>
                              <w:divsChild>
                                <w:div w:id="42486700">
                                  <w:marLeft w:val="0"/>
                                  <w:marRight w:val="0"/>
                                  <w:marTop w:val="0"/>
                                  <w:marBottom w:val="0"/>
                                  <w:divBdr>
                                    <w:top w:val="none" w:sz="0" w:space="0" w:color="auto"/>
                                    <w:left w:val="none" w:sz="0" w:space="0" w:color="auto"/>
                                    <w:bottom w:val="none" w:sz="0" w:space="0" w:color="auto"/>
                                    <w:right w:val="none" w:sz="0" w:space="0" w:color="auto"/>
                                  </w:divBdr>
                                  <w:divsChild>
                                    <w:div w:id="2040425536">
                                      <w:marLeft w:val="0"/>
                                      <w:marRight w:val="0"/>
                                      <w:marTop w:val="0"/>
                                      <w:marBottom w:val="0"/>
                                      <w:divBdr>
                                        <w:top w:val="none" w:sz="0" w:space="0" w:color="auto"/>
                                        <w:left w:val="none" w:sz="0" w:space="0" w:color="auto"/>
                                        <w:bottom w:val="none" w:sz="0" w:space="0" w:color="auto"/>
                                        <w:right w:val="none" w:sz="0" w:space="0" w:color="auto"/>
                                      </w:divBdr>
                                      <w:divsChild>
                                        <w:div w:id="186925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1713032">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arcangel.htm" TargetMode="External"/><Relationship Id="rId18" Type="http://schemas.openxmlformats.org/officeDocument/2006/relationships/hyperlink" Target="http://www.stazioneceleste.it/articoli.htm" TargetMode="External"/><Relationship Id="rId26" Type="http://schemas.openxmlformats.org/officeDocument/2006/relationships/hyperlink" Target="http://www.stazioneceleste.it/energie_di_luce/energie_di_luce_00a_introduzione.htm" TargetMode="External"/><Relationship Id="rId3" Type="http://schemas.openxmlformats.org/officeDocument/2006/relationships/styles" Target="styles.xml"/><Relationship Id="rId21" Type="http://schemas.openxmlformats.org/officeDocument/2006/relationships/hyperlink" Target="http://www.stazioneceleste.it/home.htm" TargetMode="External"/><Relationship Id="rId7" Type="http://schemas.openxmlformats.org/officeDocument/2006/relationships/endnotes" Target="endnotes.xml"/><Relationship Id="rId12" Type="http://schemas.openxmlformats.org/officeDocument/2006/relationships/hyperlink" Target="http://www.stazioneceleste.it/channeling.htm" TargetMode="External"/><Relationship Id="rId17" Type="http://schemas.openxmlformats.org/officeDocument/2006/relationships/hyperlink" Target="http://www.stazioneceleste.it/energie_di_luce/energie_di_luce_maestri_13-02-13.htm" TargetMode="External"/><Relationship Id="rId25" Type="http://schemas.openxmlformats.org/officeDocument/2006/relationships/hyperlink" Target="http://www.lightworker.it"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stazioneceleste.it/energie_di_luce.htm" TargetMode="External"/><Relationship Id="rId20" Type="http://schemas.openxmlformats.org/officeDocument/2006/relationships/hyperlink" Target="http://www.stazioneceleste.it/articoli/HeartNet/Re5D_130309.htm" TargetMode="External"/><Relationship Id="rId29" Type="http://schemas.openxmlformats.org/officeDocument/2006/relationships/hyperlink" Target="http://www.lightworker.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aurabottagisio.com/forza-e-dolcezza-della-primavera/" TargetMode="External"/><Relationship Id="rId24" Type="http://schemas.openxmlformats.org/officeDocument/2006/relationships/hyperlink" Target="http://www.ronnastar.com/"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stazioneceleste.it/home.htm" TargetMode="External"/><Relationship Id="rId23" Type="http://schemas.openxmlformats.org/officeDocument/2006/relationships/hyperlink" Target="http://www.stazioneceleste.it/Talia/talia8.htm" TargetMode="External"/><Relationship Id="rId28" Type="http://schemas.openxmlformats.org/officeDocument/2006/relationships/hyperlink" Target="http://thinkwithyourheart.com/5068/energetics-of-new-creation-magic-in-action/" TargetMode="External"/><Relationship Id="rId10" Type="http://schemas.openxmlformats.org/officeDocument/2006/relationships/hyperlink" Target="http://www.stazioneceleste.it/articoli/AstroGio.1.htm" TargetMode="External"/><Relationship Id="rId19" Type="http://schemas.openxmlformats.org/officeDocument/2006/relationships/hyperlink" Target="http://www.stazioneceleste.it/articoli/HeartCom.htm"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stazioneceleste.it/articoli.htm" TargetMode="External"/><Relationship Id="rId14" Type="http://schemas.openxmlformats.org/officeDocument/2006/relationships/hyperlink" Target="http://www.stazioneceleste.it/arcangel/arcangel_2013_03.htm" TargetMode="External"/><Relationship Id="rId22" Type="http://schemas.openxmlformats.org/officeDocument/2006/relationships/hyperlink" Target="http://www.stazioneceleste.it/talia.htm" TargetMode="External"/><Relationship Id="rId27" Type="http://schemas.openxmlformats.org/officeDocument/2006/relationships/image" Target="media/image1.png"/><Relationship Id="rId30"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47827B-EA1F-4A89-973B-830EC5913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17</Pages>
  <Words>6557</Words>
  <Characters>37375</Characters>
  <Application>Microsoft Office Word</Application>
  <DocSecurity>0</DocSecurity>
  <Lines>311</Lines>
  <Paragraphs>87</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43845</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2</cp:revision>
  <cp:lastPrinted>2012-07-07T14:37:00Z</cp:lastPrinted>
  <dcterms:created xsi:type="dcterms:W3CDTF">2013-03-25T07:33:00Z</dcterms:created>
  <dcterms:modified xsi:type="dcterms:W3CDTF">2013-03-25T07:33:00Z</dcterms:modified>
</cp:coreProperties>
</file>