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EAD" w:rsidRPr="003A2B4D" w:rsidRDefault="000F6EAD" w:rsidP="000F6EAD">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F6EAD" w:rsidRPr="003A2B4D" w:rsidRDefault="000F6EAD" w:rsidP="000F6EAD">
      <w:pPr>
        <w:jc w:val="center"/>
      </w:pPr>
      <w:r w:rsidRPr="003A2B4D">
        <w:t> </w:t>
      </w:r>
    </w:p>
    <w:p w:rsidR="000F6EAD" w:rsidRPr="003A2B4D" w:rsidRDefault="000F6EAD" w:rsidP="000F6EAD">
      <w:pPr>
        <w:pStyle w:val="Titolo1"/>
      </w:pPr>
      <w:r w:rsidRPr="003A2B4D">
        <w:rPr>
          <w:rFonts w:ascii="Verdana" w:hAnsi="Verdana"/>
          <w:shadow/>
          <w:sz w:val="27"/>
          <w:szCs w:val="27"/>
        </w:rPr>
        <w:t>Aggiornamenti Settimanali</w:t>
      </w:r>
    </w:p>
    <w:p w:rsidR="000F6EAD" w:rsidRPr="003A2B4D" w:rsidRDefault="000F6EAD" w:rsidP="000F6EAD">
      <w:pPr>
        <w:jc w:val="center"/>
      </w:pPr>
      <w:r w:rsidRPr="003A2B4D">
        <w:t> </w:t>
      </w:r>
    </w:p>
    <w:p w:rsidR="000F6EAD" w:rsidRPr="003A2B4D" w:rsidRDefault="000F6EAD" w:rsidP="000F6EAD">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04</w:t>
      </w:r>
      <w:r w:rsidRPr="003A2B4D">
        <w:rPr>
          <w:rFonts w:ascii="Verdana" w:hAnsi="Verdana"/>
          <w:color w:val="auto"/>
          <w:sz w:val="32"/>
          <w:szCs w:val="32"/>
        </w:rPr>
        <w:t>-</w:t>
      </w:r>
      <w:r>
        <w:rPr>
          <w:rFonts w:ascii="Verdana" w:hAnsi="Verdana"/>
          <w:color w:val="auto"/>
          <w:sz w:val="32"/>
          <w:szCs w:val="32"/>
        </w:rPr>
        <w:t>1</w:t>
      </w:r>
    </w:p>
    <w:p w:rsidR="000F6EAD" w:rsidRPr="003A2B4D" w:rsidRDefault="000F6EAD" w:rsidP="000F6EAD">
      <w:pPr>
        <w:pStyle w:val="Titolo2"/>
        <w:rPr>
          <w:rFonts w:ascii="Verdana" w:hAnsi="Verdana"/>
          <w:color w:val="auto"/>
          <w:sz w:val="32"/>
          <w:szCs w:val="32"/>
        </w:rPr>
      </w:pPr>
    </w:p>
    <w:p w:rsidR="000F6EAD" w:rsidRPr="003A2B4D" w:rsidRDefault="000F6EAD" w:rsidP="000F6EAD">
      <w:pPr>
        <w:pStyle w:val="Titolo2"/>
        <w:rPr>
          <w:color w:val="auto"/>
        </w:rPr>
      </w:pPr>
      <w:r>
        <w:rPr>
          <w:rFonts w:ascii="Verdana" w:hAnsi="Verdana"/>
          <w:b w:val="0"/>
          <w:i/>
          <w:color w:val="auto"/>
          <w:sz w:val="20"/>
          <w:szCs w:val="20"/>
        </w:rPr>
        <w:t>6 Aprile</w:t>
      </w:r>
      <w:r w:rsidRPr="003A2B4D">
        <w:rPr>
          <w:rFonts w:ascii="Verdana" w:hAnsi="Verdana"/>
          <w:b w:val="0"/>
          <w:i/>
          <w:color w:val="auto"/>
          <w:sz w:val="20"/>
          <w:szCs w:val="20"/>
        </w:rPr>
        <w:t xml:space="preserve"> 201</w:t>
      </w:r>
      <w:r>
        <w:rPr>
          <w:rFonts w:ascii="Verdana" w:hAnsi="Verdana"/>
          <w:b w:val="0"/>
          <w:i/>
          <w:color w:val="auto"/>
          <w:sz w:val="20"/>
          <w:szCs w:val="20"/>
        </w:rPr>
        <w:t>3</w:t>
      </w:r>
    </w:p>
    <w:p w:rsidR="000F6EAD" w:rsidRPr="003A2B4D" w:rsidRDefault="000F6EAD" w:rsidP="000F6EAD"/>
    <w:p w:rsidR="000F6EAD" w:rsidRPr="003A2B4D" w:rsidRDefault="000F6EAD" w:rsidP="000F6EAD">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F6EAD" w:rsidRDefault="000F6EAD" w:rsidP="000F6EAD">
      <w:pPr>
        <w:jc w:val="center"/>
        <w:rPr>
          <w:sz w:val="20"/>
          <w:szCs w:val="20"/>
        </w:rPr>
      </w:pPr>
      <w:r>
        <w:rPr>
          <w:sz w:val="20"/>
          <w:szCs w:val="20"/>
        </w:rPr>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0F6EAD" w:rsidTr="000F6EAD">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6EAD" w:rsidRDefault="000F6EAD">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6EAD" w:rsidRDefault="000F6EAD">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6EAD" w:rsidRDefault="000F6EAD">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6EAD" w:rsidRDefault="000F6EAD">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0F6EAD" w:rsidTr="000F6EA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r>
              <w:rPr>
                <w:rFonts w:ascii="Verdana" w:hAnsi="Verdana"/>
                <w:color w:val="000080"/>
                <w:sz w:val="20"/>
                <w:szCs w:val="20"/>
              </w:rPr>
              <w:t>2 - 7</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hyperlink r:id="rId10" w:history="1">
              <w:r>
                <w:rPr>
                  <w:rStyle w:val="Collegamentoipertestuale"/>
                  <w:rFonts w:ascii="Verdana" w:hAnsi="Verdana"/>
                  <w:sz w:val="20"/>
                  <w:szCs w:val="20"/>
                </w:rPr>
                <w:t>Energie di Luce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24" w:beforeAutospacing="0" w:after="24" w:afterAutospacing="0"/>
              <w:jc w:val="center"/>
            </w:pPr>
            <w:r>
              <w:rPr>
                <w:rFonts w:ascii="Verdana" w:hAnsi="Verdana"/>
                <w:color w:val="003366"/>
                <w:sz w:val="15"/>
                <w:szCs w:val="15"/>
              </w:rPr>
              <w:t>Messaggio del 06-03-2013</w:t>
            </w:r>
          </w:p>
          <w:p w:rsidR="000F6EAD" w:rsidRDefault="000F6EAD">
            <w:pPr>
              <w:jc w:val="center"/>
            </w:pPr>
            <w:hyperlink r:id="rId11" w:history="1">
              <w:r>
                <w:rPr>
                  <w:rStyle w:val="Collegamentoipertestuale"/>
                  <w:rFonts w:ascii="Verdana" w:hAnsi="Verdana"/>
                  <w:sz w:val="20"/>
                  <w:szCs w:val="20"/>
                </w:rPr>
                <w:t>Messaggio dai Maestri di Luce Cosmica</w:t>
              </w:r>
            </w:hyperlink>
          </w:p>
          <w:p w:rsidR="000F6EAD" w:rsidRDefault="000F6EAD">
            <w:pPr>
              <w:pStyle w:val="NormaleWeb"/>
              <w:spacing w:before="24" w:beforeAutospacing="0" w:after="24" w:afterAutospacing="0"/>
              <w:jc w:val="center"/>
            </w:pPr>
            <w:r>
              <w:rPr>
                <w:rFonts w:ascii="Verdana" w:hAnsi="Verdana"/>
                <w:color w:val="003366"/>
                <w:sz w:val="15"/>
                <w:szCs w:val="15"/>
              </w:rPr>
              <w:t xml:space="preserve">Attraverso Anna Maria </w:t>
            </w:r>
            <w:proofErr w:type="spellStart"/>
            <w:r>
              <w:rPr>
                <w:rFonts w:ascii="Verdana" w:hAnsi="Verdana"/>
                <w:color w:val="003366"/>
                <w:sz w:val="15"/>
                <w:szCs w:val="15"/>
              </w:rPr>
              <w:t>Artini</w:t>
            </w:r>
            <w:proofErr w:type="spellEnd"/>
          </w:p>
        </w:tc>
      </w:tr>
      <w:tr w:rsidR="000F6EAD" w:rsidTr="000F6EA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r>
              <w:rPr>
                <w:rFonts w:ascii="Verdana" w:hAnsi="Verdana"/>
                <w:color w:val="000080"/>
                <w:sz w:val="20"/>
                <w:szCs w:val="20"/>
              </w:rPr>
              <w:t>8 - 9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hyperlink r:id="rId13" w:history="1">
              <w:r>
                <w:rPr>
                  <w:rStyle w:val="Collegamentoipertestuale"/>
                  <w:rFonts w:ascii="Verdana" w:hAnsi="Verdana"/>
                  <w:sz w:val="20"/>
                  <w:szCs w:val="20"/>
                </w:rPr>
                <w:t>Notizie di Trasmutazione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0F6EAD" w:rsidRDefault="000F6EAD">
            <w:pPr>
              <w:pStyle w:val="NormaleWeb"/>
              <w:spacing w:before="36" w:beforeAutospacing="0" w:after="36" w:afterAutospacing="0"/>
              <w:jc w:val="center"/>
            </w:pPr>
            <w:hyperlink r:id="rId14" w:history="1">
              <w:r>
                <w:rPr>
                  <w:rStyle w:val="Collegamentoipertestuale"/>
                  <w:rFonts w:ascii="Verdana" w:hAnsi="Verdana"/>
                  <w:sz w:val="20"/>
                  <w:szCs w:val="20"/>
                </w:rPr>
                <w:t>Aprile 2013</w:t>
              </w:r>
            </w:hyperlink>
          </w:p>
        </w:tc>
      </w:tr>
      <w:tr w:rsidR="000F6EAD" w:rsidTr="000F6EA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r>
              <w:rPr>
                <w:rFonts w:ascii="Verdana" w:hAnsi="Verdana"/>
                <w:color w:val="000080"/>
                <w:sz w:val="20"/>
                <w:szCs w:val="20"/>
              </w:rPr>
              <w:t xml:space="preserve">10 - </w:t>
            </w:r>
            <w:r w:rsidR="00A87703">
              <w:rPr>
                <w:rFonts w:ascii="Verdana" w:hAnsi="Verdana"/>
                <w:color w:val="000080"/>
                <w:sz w:val="20"/>
                <w:szCs w:val="20"/>
              </w:rPr>
              <w:t>16</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hyperlink r:id="rId16" w:history="1">
              <w:proofErr w:type="spellStart"/>
              <w:r>
                <w:rPr>
                  <w:rStyle w:val="Collegamentoipertestuale"/>
                  <w:rFonts w:ascii="Verdana" w:hAnsi="Verdana"/>
                  <w:sz w:val="20"/>
                  <w:szCs w:val="20"/>
                </w:rPr>
                <w:t>Lightworker</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0" w:beforeAutospacing="0" w:after="0" w:afterAutospacing="0"/>
              <w:jc w:val="center"/>
            </w:pPr>
            <w:hyperlink r:id="rId17" w:history="1">
              <w:r>
                <w:rPr>
                  <w:rStyle w:val="Collegamentoipertestuale"/>
                  <w:rFonts w:ascii="Verdana" w:hAnsi="Verdana"/>
                  <w:sz w:val="20"/>
                  <w:szCs w:val="20"/>
                </w:rPr>
                <w:t>Sorridete lungo la strada di Casa</w:t>
              </w:r>
            </w:hyperlink>
          </w:p>
          <w:p w:rsidR="000F6EAD" w:rsidRDefault="000F6EAD">
            <w:pPr>
              <w:pStyle w:val="NormaleWeb"/>
              <w:spacing w:before="36" w:beforeAutospacing="0" w:after="36" w:afterAutospacing="0"/>
              <w:jc w:val="center"/>
            </w:pPr>
            <w:r>
              <w:rPr>
                <w:rFonts w:ascii="Verdana" w:hAnsi="Verdana"/>
                <w:b/>
                <w:bCs/>
                <w:color w:val="003366"/>
                <w:sz w:val="15"/>
                <w:szCs w:val="15"/>
              </w:rPr>
              <w:t>Armonizzare il tessuto del tempo</w:t>
            </w:r>
          </w:p>
          <w:p w:rsidR="000F6EAD" w:rsidRDefault="000F6EAD">
            <w:pPr>
              <w:pStyle w:val="NormaleWeb"/>
              <w:spacing w:before="36" w:beforeAutospacing="0" w:after="36" w:afterAutospacing="0"/>
              <w:jc w:val="center"/>
            </w:pPr>
            <w:r>
              <w:rPr>
                <w:rFonts w:ascii="Verdana" w:hAnsi="Verdana"/>
                <w:color w:val="003366"/>
                <w:sz w:val="15"/>
                <w:szCs w:val="15"/>
              </w:rPr>
              <w:t>"Promemoria da Casa" del 15 Febbraio 2013</w:t>
            </w:r>
          </w:p>
        </w:tc>
      </w:tr>
      <w:tr w:rsidR="000F6EAD" w:rsidTr="000F6EA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A87703">
            <w:pPr>
              <w:pStyle w:val="NormaleWeb"/>
              <w:spacing w:before="36" w:beforeAutospacing="0" w:after="36" w:afterAutospacing="0"/>
              <w:jc w:val="center"/>
            </w:pPr>
            <w:r>
              <w:rPr>
                <w:rFonts w:ascii="Verdana" w:hAnsi="Verdana"/>
                <w:color w:val="000080"/>
                <w:sz w:val="20"/>
                <w:szCs w:val="20"/>
              </w:rPr>
              <w:t>17 - 19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jc w:val="center"/>
              <w:rPr>
                <w:sz w:val="10"/>
                <w:szCs w:val="10"/>
              </w:rPr>
            </w:pPr>
            <w:hyperlink r:id="rId18"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36" w:beforeAutospacing="0" w:after="36" w:afterAutospacing="0"/>
              <w:jc w:val="center"/>
            </w:pPr>
            <w:hyperlink r:id="rId19" w:history="1">
              <w:proofErr w:type="spellStart"/>
              <w:r>
                <w:rPr>
                  <w:rStyle w:val="Collegamentoipertestuale"/>
                  <w:rFonts w:ascii="Verdana" w:hAnsi="Verdana"/>
                  <w:sz w:val="20"/>
                  <w:szCs w:val="20"/>
                </w:rPr>
                <w:t>Uriel</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6EAD" w:rsidRDefault="000F6EAD">
            <w:pPr>
              <w:pStyle w:val="NormaleWeb"/>
              <w:spacing w:before="0" w:beforeAutospacing="0" w:after="0" w:afterAutospacing="0"/>
              <w:jc w:val="center"/>
            </w:pPr>
            <w:hyperlink r:id="rId20" w:history="1">
              <w:r>
                <w:rPr>
                  <w:rStyle w:val="Collegamentoipertestuale"/>
                  <w:rFonts w:ascii="Verdana" w:hAnsi="Verdana"/>
                  <w:sz w:val="20"/>
                  <w:szCs w:val="20"/>
                </w:rPr>
                <w:t>Messaggi di marzo 2013</w:t>
              </w:r>
            </w:hyperlink>
          </w:p>
          <w:p w:rsidR="000F6EAD" w:rsidRDefault="000F6EAD">
            <w:pPr>
              <w:pStyle w:val="NormaleWeb"/>
              <w:spacing w:before="0" w:beforeAutospacing="0" w:after="0" w:afterAutospacing="0"/>
              <w:jc w:val="center"/>
            </w:pPr>
            <w:r>
              <w:rPr>
                <w:rFonts w:ascii="Verdana" w:hAnsi="Verdana"/>
                <w:color w:val="003366"/>
                <w:sz w:val="15"/>
                <w:szCs w:val="15"/>
              </w:rPr>
              <w:t xml:space="preserve">Canalizzati da Gemma </w:t>
            </w:r>
            <w:proofErr w:type="spellStart"/>
            <w:r>
              <w:rPr>
                <w:rFonts w:ascii="Verdana" w:hAnsi="Verdana"/>
                <w:color w:val="003366"/>
                <w:sz w:val="15"/>
                <w:szCs w:val="15"/>
              </w:rPr>
              <w:t>Braggio</w:t>
            </w:r>
            <w:proofErr w:type="spellEnd"/>
          </w:p>
        </w:tc>
      </w:tr>
    </w:tbl>
    <w:p w:rsidR="006C7C91" w:rsidRDefault="006C7C91"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Pr>
        <w:pStyle w:val="NormaleWeb"/>
        <w:spacing w:before="0" w:beforeAutospacing="0" w:after="0" w:afterAutospacing="0"/>
        <w:jc w:val="center"/>
      </w:pPr>
      <w:r>
        <w:rPr>
          <w:rFonts w:ascii="Impact" w:hAnsi="Impact"/>
          <w:i/>
          <w:iCs/>
          <w:caps/>
          <w:color w:val="660066"/>
          <w:sz w:val="36"/>
          <w:szCs w:val="36"/>
          <w:u w:val="single"/>
        </w:rPr>
        <w:lastRenderedPageBreak/>
        <w:t xml:space="preserve">energie </w:t>
      </w:r>
      <w:proofErr w:type="spellStart"/>
      <w:r>
        <w:rPr>
          <w:rFonts w:ascii="Impact" w:hAnsi="Impact"/>
          <w:i/>
          <w:iCs/>
          <w:caps/>
          <w:color w:val="660066"/>
          <w:sz w:val="36"/>
          <w:szCs w:val="36"/>
          <w:u w:val="single"/>
        </w:rPr>
        <w:t>di</w:t>
      </w:r>
      <w:proofErr w:type="spellEnd"/>
      <w:r>
        <w:rPr>
          <w:rFonts w:ascii="Impact" w:hAnsi="Impact"/>
          <w:i/>
          <w:iCs/>
          <w:caps/>
          <w:color w:val="660066"/>
          <w:sz w:val="36"/>
          <w:szCs w:val="36"/>
          <w:u w:val="single"/>
        </w:rPr>
        <w:t xml:space="preserve"> luce</w:t>
      </w:r>
    </w:p>
    <w:p w:rsidR="000F6EAD" w:rsidRDefault="000F6EAD" w:rsidP="000F6EAD">
      <w:pPr>
        <w:pStyle w:val="NormaleWeb"/>
        <w:spacing w:before="0" w:beforeAutospacing="0" w:after="0" w:afterAutospacing="0"/>
        <w:jc w:val="center"/>
        <w:rPr>
          <w:rFonts w:ascii="Garamond" w:hAnsi="Garamond"/>
          <w:color w:val="660066"/>
        </w:rPr>
      </w:pPr>
      <w:r>
        <w:rPr>
          <w:rFonts w:ascii="Garamond" w:hAnsi="Garamond"/>
          <w:color w:val="660066"/>
        </w:rPr>
        <w:t xml:space="preserve">Canalizzate da Anna Maria </w:t>
      </w:r>
      <w:proofErr w:type="spellStart"/>
      <w:r>
        <w:rPr>
          <w:rFonts w:ascii="Garamond" w:hAnsi="Garamond"/>
          <w:color w:val="660066"/>
        </w:rPr>
        <w:t>Artini</w:t>
      </w:r>
      <w:proofErr w:type="spellEnd"/>
    </w:p>
    <w:p w:rsidR="000F6EAD" w:rsidRDefault="000F6EAD" w:rsidP="000F6EAD">
      <w:pPr>
        <w:pStyle w:val="NormaleWeb"/>
        <w:spacing w:before="0" w:beforeAutospacing="0" w:after="0" w:afterAutospacing="0"/>
        <w:jc w:val="center"/>
        <w:rPr>
          <w:rFonts w:ascii="Garamond" w:hAnsi="Garamond"/>
          <w:color w:val="660066"/>
        </w:rPr>
      </w:pPr>
    </w:p>
    <w:p w:rsidR="000F6EAD" w:rsidRDefault="000F6EAD" w:rsidP="000F6EAD">
      <w:pPr>
        <w:pStyle w:val="NormaleWeb"/>
        <w:spacing w:before="0" w:beforeAutospacing="0" w:after="0" w:afterAutospacing="0"/>
        <w:jc w:val="center"/>
      </w:pPr>
    </w:p>
    <w:p w:rsidR="000F6EAD" w:rsidRDefault="000F6EAD" w:rsidP="000F6EAD">
      <w:pPr>
        <w:pStyle w:val="NormaleWeb"/>
        <w:spacing w:before="0" w:beforeAutospacing="0" w:after="0" w:afterAutospacing="0"/>
        <w:jc w:val="center"/>
      </w:pPr>
      <w:r>
        <w:rPr>
          <w:rFonts w:ascii="Garamond" w:hAnsi="Garamond"/>
          <w:b/>
          <w:bCs/>
          <w:color w:val="660066"/>
          <w:sz w:val="32"/>
          <w:szCs w:val="32"/>
        </w:rPr>
        <w:t>Messaggio</w:t>
      </w:r>
    </w:p>
    <w:p w:rsidR="000F6EAD" w:rsidRDefault="000F6EAD" w:rsidP="000F6EAD">
      <w:pPr>
        <w:pStyle w:val="NormaleWeb"/>
        <w:spacing w:before="0" w:beforeAutospacing="0" w:after="0" w:afterAutospacing="0"/>
        <w:jc w:val="center"/>
      </w:pPr>
      <w:r>
        <w:rPr>
          <w:rFonts w:ascii="Garamond" w:hAnsi="Garamond"/>
          <w:b/>
          <w:bCs/>
          <w:color w:val="660066"/>
          <w:sz w:val="32"/>
          <w:szCs w:val="32"/>
        </w:rPr>
        <w:t>di</w:t>
      </w:r>
    </w:p>
    <w:p w:rsidR="000F6EAD" w:rsidRDefault="000F6EAD" w:rsidP="000F6EAD">
      <w:pPr>
        <w:pStyle w:val="NormaleWeb"/>
        <w:spacing w:before="0" w:beforeAutospacing="0" w:after="0" w:afterAutospacing="0"/>
        <w:jc w:val="center"/>
      </w:pPr>
      <w:r>
        <w:rPr>
          <w:rFonts w:ascii="Garamond" w:hAnsi="Garamond"/>
          <w:b/>
          <w:bCs/>
          <w:color w:val="660066"/>
          <w:sz w:val="36"/>
          <w:szCs w:val="36"/>
        </w:rPr>
        <w:t>Mercoledì 6 Marzo 2013</w:t>
      </w:r>
    </w:p>
    <w:p w:rsidR="000F6EAD" w:rsidRDefault="000F6EAD" w:rsidP="000F6EAD">
      <w:pPr>
        <w:pStyle w:val="NormaleWeb"/>
        <w:spacing w:before="0" w:beforeAutospacing="0" w:after="0" w:afterAutospacing="0"/>
        <w:jc w:val="center"/>
      </w:pPr>
      <w:r>
        <w:rPr>
          <w:color w:val="660066"/>
        </w:rPr>
        <w:t> </w:t>
      </w:r>
    </w:p>
    <w:p w:rsidR="000F6EAD" w:rsidRDefault="000F6EAD" w:rsidP="000F6EAD">
      <w:pPr>
        <w:jc w:val="both"/>
        <w:rPr>
          <w:color w:val="660066"/>
          <w:sz w:val="14"/>
          <w:szCs w:val="14"/>
        </w:rPr>
      </w:pPr>
      <w:r>
        <w:rPr>
          <w:color w:val="660066"/>
          <w:sz w:val="14"/>
          <w:szCs w:val="14"/>
        </w:rPr>
        <w:t> </w:t>
      </w:r>
    </w:p>
    <w:p w:rsidR="000F6EAD" w:rsidRDefault="000F6EAD" w:rsidP="000F6EAD">
      <w:pPr>
        <w:jc w:val="both"/>
        <w:rPr>
          <w:color w:val="660066"/>
          <w:sz w:val="14"/>
          <w:szCs w:val="14"/>
        </w:rPr>
      </w:pPr>
      <w:r>
        <w:rPr>
          <w:rFonts w:ascii="Garamond" w:hAnsi="Garamond"/>
          <w:color w:val="660066"/>
          <w:sz w:val="27"/>
          <w:szCs w:val="27"/>
        </w:rPr>
        <w:t xml:space="preserve">Dai lontani spazi siderali noi siamo a voi e con amore comunichiamo la natura della realtà intervenendo con amore nella storia delle varie fasi dell’umanità in cui vibrate. Molte volte l’umanità si è distrutta e ricostruita con l’aiuto di forze galattiche, con il seme e il DNA di essenze provenienti dagli universi planetari, ha rigenerato la sua Matrice e operando cambiamenti, ha ripreso ad esistere con un’anima più evoluta. </w:t>
      </w:r>
    </w:p>
    <w:p w:rsidR="000F6EAD" w:rsidRDefault="000F6EAD" w:rsidP="000F6EAD">
      <w:pPr>
        <w:pStyle w:val="NormaleWeb"/>
        <w:jc w:val="both"/>
        <w:rPr>
          <w:color w:val="660066"/>
        </w:rPr>
      </w:pPr>
      <w:r>
        <w:rPr>
          <w:rFonts w:ascii="Garamond" w:hAnsi="Garamond"/>
          <w:color w:val="660066"/>
          <w:sz w:val="27"/>
          <w:szCs w:val="27"/>
        </w:rPr>
        <w:t xml:space="preserve">Dal cielo galattico ora potenti energie stanno discendendo sulla Terra per cambiare ancora una volta le coscienze pronte a recepirle. Nella notte oscura dell’anima, voi state sperimentando sofferenze, miseria morale e materiale, malattie, squilibri mentali e un rinnovamento di coscienze nel bene e nel male. Tale azione già prevista vi guida nelle fasi vitali che s’intrecciano con energie superiori universali. Eventi sconvolgenti appartenenti alla Mater </w:t>
      </w:r>
      <w:proofErr w:type="spellStart"/>
      <w:r>
        <w:rPr>
          <w:rFonts w:ascii="Garamond" w:hAnsi="Garamond"/>
          <w:color w:val="660066"/>
          <w:sz w:val="27"/>
          <w:szCs w:val="27"/>
        </w:rPr>
        <w:t>Terrae</w:t>
      </w:r>
      <w:proofErr w:type="spellEnd"/>
      <w:r>
        <w:rPr>
          <w:rFonts w:ascii="Garamond" w:hAnsi="Garamond"/>
          <w:color w:val="660066"/>
          <w:sz w:val="27"/>
          <w:szCs w:val="27"/>
        </w:rPr>
        <w:t xml:space="preserve"> v’indicano il procedere di energie terrestri pronte alla trasformazione. Esseri interdimensionali di consapevolezza e di superconsapevolezza operano per la trasfigurazione della materia attraverso un’alchimia profonda dell’anima e del corpo. Soprattutto la Mater subirà e accetterà l’enorme trasformazione operandi. </w:t>
      </w:r>
    </w:p>
    <w:p w:rsidR="000F6EAD" w:rsidRDefault="000F6EAD" w:rsidP="000F6EAD">
      <w:pPr>
        <w:pStyle w:val="NormaleWeb"/>
        <w:jc w:val="both"/>
        <w:rPr>
          <w:color w:val="660066"/>
        </w:rPr>
      </w:pPr>
      <w:r>
        <w:rPr>
          <w:rFonts w:ascii="Garamond" w:hAnsi="Garamond"/>
          <w:color w:val="660066"/>
          <w:sz w:val="27"/>
          <w:szCs w:val="27"/>
        </w:rPr>
        <w:t xml:space="preserve">I cambiamenti radicali in atto, anche delle più semplici abitudini, comportano un forte disagio nella vostra realtà e nel vostro ruolo di esseri vivi nell’universo della materia di 3D. </w:t>
      </w:r>
    </w:p>
    <w:p w:rsidR="000F6EAD" w:rsidRDefault="000F6EAD" w:rsidP="000F6EAD">
      <w:pPr>
        <w:pStyle w:val="NormaleWeb"/>
        <w:jc w:val="both"/>
        <w:rPr>
          <w:color w:val="660066"/>
        </w:rPr>
      </w:pPr>
      <w:r>
        <w:rPr>
          <w:rFonts w:ascii="Garamond" w:hAnsi="Garamond"/>
          <w:color w:val="660066"/>
          <w:sz w:val="27"/>
          <w:szCs w:val="27"/>
        </w:rPr>
        <w:t xml:space="preserve">Voi potete iniziare a prendere coscienza di abbattere la rabbia che spesso vi assale. Non reprimetela, potrebbe bloccarvi il sistema nervoso portando ulteriori gravi disturbi. Con compassione lavorate su voi stessi affinché possiate tramutare quello stato di disagio in calma serenità, pazienza e amore. Fate che le vostre cellule eteriche da rosso intenso diventino di un colore tenue come il rosa venato di lilla e fate che la vostra salute se ne giovi. </w:t>
      </w:r>
    </w:p>
    <w:p w:rsidR="000F6EAD" w:rsidRDefault="000F6EAD" w:rsidP="000F6EAD">
      <w:pPr>
        <w:pStyle w:val="NormaleWeb"/>
        <w:jc w:val="both"/>
        <w:rPr>
          <w:color w:val="660066"/>
        </w:rPr>
      </w:pPr>
      <w:r>
        <w:rPr>
          <w:rFonts w:ascii="Garamond" w:hAnsi="Garamond"/>
          <w:color w:val="660066"/>
          <w:sz w:val="27"/>
          <w:szCs w:val="27"/>
        </w:rPr>
        <w:t xml:space="preserve">Se fumate prendete coscienza che il fumo altera il vostro sistema vegetativo e danneggia le vostre percezioni eteriche. Usate il più alto potere della mente e, considerando che dovete purificare le vostre cellule, decidete di eliminare dal vostro fisico un potente veleno. Preparatevi a interrompere tale inutile dipendenza e quando vi sentirete pronti ad affrontare la privazione di una tossicità nociva, senza rammarico, con risolutezza smettete in 24 ore attraverso un taglio netto e un rifiuto che parte dalla volontà della mente e dalla forza del cuore. Essa poi sarà una delle tante vostre esperienze superate. </w:t>
      </w:r>
    </w:p>
    <w:p w:rsidR="000F6EAD" w:rsidRDefault="000F6EAD" w:rsidP="000F6EAD">
      <w:pPr>
        <w:pStyle w:val="NormaleWeb"/>
        <w:jc w:val="both"/>
        <w:rPr>
          <w:color w:val="660066"/>
        </w:rPr>
      </w:pPr>
      <w:r>
        <w:rPr>
          <w:rFonts w:ascii="Garamond" w:hAnsi="Garamond"/>
          <w:color w:val="660066"/>
          <w:sz w:val="27"/>
          <w:szCs w:val="27"/>
        </w:rPr>
        <w:t xml:space="preserve">Chi discende nel ciclo terrestre ha preso un accordo scegliendo un programma di esperienze nella polarità molto prima della prima discesa. Chi entra nel deserto della dualità terrestre non può tornare indietro senza aver compiuto il programma prefissato. E' necessario proseguire nel modo migliore avanzando per evolvere se stesso. Poiché non siete mai soli, </w:t>
      </w:r>
      <w:r>
        <w:rPr>
          <w:rFonts w:ascii="Garamond" w:hAnsi="Garamond"/>
          <w:color w:val="660066"/>
          <w:sz w:val="27"/>
          <w:szCs w:val="27"/>
        </w:rPr>
        <w:lastRenderedPageBreak/>
        <w:t>sarete accompagnati da energie d’amore che vi aiuteranno anche nei pericoli. Prestate più attenzione a tutto quello che vi circonda e incontrerete voi stessi nei tanti giri delle tante incarnazioni che vi porteranno sempre allo stesso punto di Luce. Fate che quella Luce spirituale brilli in voi e donate Luce a tutto ciò che è buio.</w:t>
      </w:r>
    </w:p>
    <w:p w:rsidR="000F6EAD" w:rsidRDefault="000F6EAD" w:rsidP="000F6EAD">
      <w:pPr>
        <w:pStyle w:val="NormaleWeb"/>
        <w:jc w:val="both"/>
        <w:rPr>
          <w:color w:val="660066"/>
        </w:rPr>
      </w:pPr>
      <w:r>
        <w:rPr>
          <w:rFonts w:ascii="Garamond" w:hAnsi="Garamond"/>
          <w:color w:val="660066"/>
          <w:sz w:val="27"/>
          <w:szCs w:val="27"/>
        </w:rPr>
        <w:t xml:space="preserve">Il caso, le coincidenze non esistono, quanto più vi avvicinerete alla Realtà della Legge Universale, tanto più la vostra personale storia diventerà la vera ragione di Vita. Il deserto morale e materiale che trovate sul pianeta è insidioso e pieno di pericoli e a volte nella confusione gli esseri umani perdono la ragione, ma voi sapete che nei vostri cuori esiste la Divinità. Siate sempre coscienti di quest’enorme verità e comprendetela fino in fondo. Nel deserto dell’esistenza perdersi nelle dune e nei miraggi significa morire. </w:t>
      </w:r>
    </w:p>
    <w:p w:rsidR="000F6EAD" w:rsidRDefault="000F6EAD" w:rsidP="000F6EAD">
      <w:pPr>
        <w:pStyle w:val="NormaleWeb"/>
        <w:jc w:val="both"/>
        <w:rPr>
          <w:color w:val="660066"/>
        </w:rPr>
      </w:pPr>
      <w:r>
        <w:rPr>
          <w:rFonts w:ascii="Garamond" w:hAnsi="Garamond"/>
          <w:color w:val="660066"/>
          <w:sz w:val="27"/>
          <w:szCs w:val="27"/>
        </w:rPr>
        <w:t>La corda che unisce uno all’altro porta tutti verso un’unica meta, verso una Luce visibile quando si è nella Verità e nella Giustizia.</w:t>
      </w:r>
    </w:p>
    <w:p w:rsidR="000F6EAD" w:rsidRDefault="000F6EAD" w:rsidP="000F6EAD">
      <w:pPr>
        <w:pStyle w:val="NormaleWeb"/>
        <w:jc w:val="both"/>
        <w:rPr>
          <w:color w:val="660066"/>
        </w:rPr>
      </w:pPr>
      <w:r>
        <w:rPr>
          <w:rFonts w:ascii="Garamond" w:hAnsi="Garamond"/>
          <w:color w:val="660066"/>
          <w:sz w:val="27"/>
          <w:szCs w:val="27"/>
        </w:rPr>
        <w:t>Voi siete nel pieno di un cambiamento, vi siete preparati in ogni ciclo delle vostre esistenze con fatica, avete scelto programmi duri per raggiungere consapevolezze superiori e, poiché siete aperti a una rinnovata conoscenza, avrete altre prove più dure e contemporaneamente vi metterete in contatto con energie elevate che attendono il vostro invito.</w:t>
      </w:r>
    </w:p>
    <w:p w:rsidR="000F6EAD" w:rsidRDefault="000F6EAD" w:rsidP="000F6EAD">
      <w:pPr>
        <w:pStyle w:val="NormaleWeb"/>
        <w:jc w:val="center"/>
        <w:rPr>
          <w:color w:val="660066"/>
        </w:rPr>
      </w:pPr>
      <w:r>
        <w:rPr>
          <w:rFonts w:ascii="Garamond" w:hAnsi="Garamond"/>
          <w:b/>
          <w:bCs/>
          <w:color w:val="660066"/>
          <w:sz w:val="27"/>
          <w:szCs w:val="27"/>
        </w:rPr>
        <w:t xml:space="preserve">Voi non siete mai soli. </w:t>
      </w:r>
    </w:p>
    <w:p w:rsidR="000F6EAD" w:rsidRDefault="000F6EAD" w:rsidP="000F6EAD">
      <w:pPr>
        <w:pStyle w:val="NormaleWeb"/>
        <w:jc w:val="both"/>
        <w:rPr>
          <w:color w:val="660066"/>
        </w:rPr>
      </w:pPr>
      <w:r>
        <w:rPr>
          <w:rFonts w:ascii="Garamond" w:hAnsi="Garamond"/>
          <w:color w:val="660066"/>
          <w:sz w:val="27"/>
          <w:szCs w:val="27"/>
        </w:rPr>
        <w:t xml:space="preserve">Sul pianeta sono avvenuti molti cambiamenti che hanno scosso l’umanità. E’ un processo rapido che accelera l’evoluzione trasformando le forme pensiero limitanti in lampi di luce. Chi ha intrapreso il cammino della Luce è l’intermediario tra cielo e terra. Nel vostro procedere dopo il 21.12.12, in cui si sono aperti molti portali planetari, avete ricevuto più di una iniziazione e per voi è più facile raggiungere dimensioni superiori. Se lo vorrete potrete proseguire il vostro cammino in 3D nell’integrità e nella purezza. Cercate la condivisione con le anime affini e con esse risuonerete nella verità della propria divinità. Senza accorgervene vi separerete da chi non ha le vostre frequenze e non avrete più amicizia con coloro che a livello sottile, non riconoscerete più come compagni di cordata. </w:t>
      </w:r>
    </w:p>
    <w:p w:rsidR="000F6EAD" w:rsidRDefault="000F6EAD" w:rsidP="000F6EAD">
      <w:pPr>
        <w:pStyle w:val="NormaleWeb"/>
        <w:spacing w:before="0" w:beforeAutospacing="0" w:after="0" w:afterAutospacing="0"/>
        <w:jc w:val="center"/>
        <w:rPr>
          <w:color w:val="660066"/>
        </w:rPr>
      </w:pPr>
      <w:r>
        <w:rPr>
          <w:rFonts w:ascii="Garamond" w:hAnsi="Garamond"/>
          <w:b/>
          <w:bCs/>
          <w:color w:val="660066"/>
          <w:sz w:val="27"/>
          <w:szCs w:val="27"/>
        </w:rPr>
        <w:t xml:space="preserve">Sarete voi ad allontanarvi dalle sorgenti </w:t>
      </w:r>
    </w:p>
    <w:p w:rsidR="000F6EAD" w:rsidRDefault="000F6EAD" w:rsidP="000F6EAD">
      <w:pPr>
        <w:pStyle w:val="NormaleWeb"/>
        <w:spacing w:before="0" w:beforeAutospacing="0" w:after="0" w:afterAutospacing="0"/>
        <w:jc w:val="center"/>
        <w:rPr>
          <w:color w:val="660066"/>
        </w:rPr>
      </w:pPr>
      <w:r>
        <w:rPr>
          <w:rFonts w:ascii="Garamond" w:hAnsi="Garamond"/>
          <w:b/>
          <w:bCs/>
          <w:color w:val="660066"/>
          <w:sz w:val="27"/>
          <w:szCs w:val="27"/>
        </w:rPr>
        <w:t>da cui non esce più acqua limpida.</w:t>
      </w:r>
    </w:p>
    <w:p w:rsidR="000F6EAD" w:rsidRDefault="000F6EAD" w:rsidP="000F6EAD">
      <w:pPr>
        <w:pStyle w:val="NormaleWeb"/>
        <w:spacing w:before="0" w:beforeAutospacing="0" w:after="0" w:afterAutospacing="0"/>
        <w:jc w:val="center"/>
        <w:rPr>
          <w:color w:val="660066"/>
        </w:rPr>
      </w:pPr>
      <w:r>
        <w:rPr>
          <w:color w:val="660066"/>
        </w:rPr>
        <w:t> </w:t>
      </w:r>
    </w:p>
    <w:p w:rsidR="000F6EAD" w:rsidRDefault="000F6EAD" w:rsidP="000F6EAD">
      <w:pPr>
        <w:pStyle w:val="NormaleWeb"/>
        <w:spacing w:before="0" w:beforeAutospacing="0" w:after="0" w:afterAutospacing="0"/>
        <w:jc w:val="center"/>
        <w:rPr>
          <w:color w:val="660066"/>
        </w:rPr>
      </w:pPr>
      <w:r>
        <w:rPr>
          <w:rFonts w:ascii="Garamond" w:hAnsi="Garamond"/>
          <w:b/>
          <w:bCs/>
          <w:color w:val="660066"/>
          <w:sz w:val="27"/>
          <w:szCs w:val="27"/>
        </w:rPr>
        <w:t xml:space="preserve">La vostra vita diventerà lo specchio </w:t>
      </w:r>
    </w:p>
    <w:p w:rsidR="000F6EAD" w:rsidRDefault="000F6EAD" w:rsidP="000F6EAD">
      <w:pPr>
        <w:pStyle w:val="NormaleWeb"/>
        <w:spacing w:before="0" w:beforeAutospacing="0" w:after="0" w:afterAutospacing="0"/>
        <w:jc w:val="center"/>
        <w:rPr>
          <w:color w:val="660066"/>
        </w:rPr>
      </w:pPr>
      <w:r>
        <w:rPr>
          <w:rFonts w:ascii="Garamond" w:hAnsi="Garamond"/>
          <w:b/>
          <w:bCs/>
          <w:color w:val="660066"/>
          <w:sz w:val="27"/>
          <w:szCs w:val="27"/>
        </w:rPr>
        <w:t>per chi si avvicinerà a voi.</w:t>
      </w:r>
    </w:p>
    <w:p w:rsidR="000F6EAD" w:rsidRDefault="000F6EAD" w:rsidP="000F6EAD">
      <w:pPr>
        <w:pStyle w:val="NormaleWeb"/>
        <w:spacing w:before="0" w:beforeAutospacing="0" w:after="0" w:afterAutospacing="0"/>
        <w:jc w:val="center"/>
        <w:rPr>
          <w:color w:val="660066"/>
        </w:rPr>
      </w:pPr>
      <w:r>
        <w:rPr>
          <w:color w:val="660066"/>
        </w:rPr>
        <w:t> </w:t>
      </w:r>
    </w:p>
    <w:p w:rsidR="000F6EAD" w:rsidRDefault="000F6EAD" w:rsidP="000F6EAD">
      <w:pPr>
        <w:pStyle w:val="NormaleWeb"/>
        <w:spacing w:before="0" w:beforeAutospacing="0" w:after="0" w:afterAutospacing="0"/>
        <w:jc w:val="both"/>
        <w:rPr>
          <w:color w:val="660066"/>
        </w:rPr>
      </w:pPr>
      <w:r>
        <w:rPr>
          <w:rFonts w:ascii="Garamond" w:hAnsi="Garamond"/>
          <w:color w:val="660066"/>
          <w:sz w:val="27"/>
          <w:szCs w:val="27"/>
        </w:rPr>
        <w:t>Coloro che nella vostra dimensione hanno già vissuto l’esperienza umana e hanno raggiunto uno stato evolutivo più elevato, hanno abbandonato la fisicità nella materia e con l’anima sono trascesi in dimensioni di coscienza universale superiore. L’Universo è infinito e ci sono esseri coscienti in 5, 6 e 7D, che vivono varie fasi di esperienze evolutive. I Fratelli e i Maestri di Luce posseggono coscienze di dimensioni diverse e non hanno i vostri aspetti fisici. Per servizio talvolta si presentano a voi materializzando in fisicità le loro frequenze, ma non tutti li visualizzano. Poiché non c’è lo spazio-temporale, essi possono esistere contemporaneamente in più e diverse dimensioni. Ciascuno compie un servizio in piena autonomia donando aiuto e amore a chi ne ha bisogno.</w:t>
      </w:r>
    </w:p>
    <w:p w:rsidR="000F6EAD" w:rsidRDefault="000F6EAD" w:rsidP="000F6EAD">
      <w:pPr>
        <w:pStyle w:val="NormaleWeb"/>
        <w:spacing w:before="0" w:beforeAutospacing="0" w:after="0" w:afterAutospacing="0"/>
        <w:jc w:val="both"/>
        <w:rPr>
          <w:color w:val="660066"/>
        </w:rPr>
      </w:pPr>
      <w:r>
        <w:rPr>
          <w:color w:val="660066"/>
        </w:rPr>
        <w:lastRenderedPageBreak/>
        <w:t> </w:t>
      </w:r>
    </w:p>
    <w:p w:rsidR="000F6EAD" w:rsidRDefault="000F6EAD" w:rsidP="000F6EAD">
      <w:pPr>
        <w:pStyle w:val="NormaleWeb"/>
        <w:spacing w:before="0" w:beforeAutospacing="0" w:after="0" w:afterAutospacing="0"/>
        <w:jc w:val="center"/>
        <w:rPr>
          <w:color w:val="660066"/>
        </w:rPr>
      </w:pPr>
      <w:r>
        <w:rPr>
          <w:rFonts w:ascii="Garamond" w:hAnsi="Garamond"/>
          <w:color w:val="660066"/>
          <w:sz w:val="27"/>
          <w:szCs w:val="27"/>
        </w:rPr>
        <w:t>Per la legge dell’Universo dare aiuto e amore è la connessione all’UNO e rientra nella normalità.</w:t>
      </w:r>
    </w:p>
    <w:p w:rsidR="000F6EAD" w:rsidRDefault="000F6EAD" w:rsidP="000F6EAD">
      <w:pPr>
        <w:pStyle w:val="NormaleWeb"/>
        <w:spacing w:before="0" w:beforeAutospacing="0" w:after="0" w:afterAutospacing="0"/>
        <w:jc w:val="center"/>
        <w:rPr>
          <w:color w:val="660066"/>
        </w:rPr>
      </w:pPr>
      <w:r>
        <w:rPr>
          <w:color w:val="660066"/>
        </w:rPr>
        <w:t> </w:t>
      </w:r>
    </w:p>
    <w:p w:rsidR="000F6EAD" w:rsidRDefault="000F6EAD" w:rsidP="000F6EAD">
      <w:pPr>
        <w:pStyle w:val="NormaleWeb"/>
        <w:spacing w:before="0" w:beforeAutospacing="0" w:after="0" w:afterAutospacing="0"/>
        <w:jc w:val="both"/>
        <w:rPr>
          <w:color w:val="660066"/>
        </w:rPr>
      </w:pPr>
      <w:r>
        <w:rPr>
          <w:rFonts w:ascii="Garamond" w:hAnsi="Garamond"/>
          <w:color w:val="660066"/>
          <w:sz w:val="27"/>
          <w:szCs w:val="27"/>
        </w:rPr>
        <w:t xml:space="preserve">Sulla Terra l’umanità rispecchia la pesante densità di 3D, per cui chi si prodiga per gli altri in maniera disinteressata è considerato come un essere straordinario e spesso non è compreso. </w:t>
      </w:r>
    </w:p>
    <w:p w:rsidR="000F6EAD" w:rsidRDefault="000F6EAD" w:rsidP="000F6EAD">
      <w:pPr>
        <w:pStyle w:val="NormaleWeb"/>
        <w:spacing w:before="0" w:beforeAutospacing="0" w:after="0" w:afterAutospacing="0"/>
        <w:jc w:val="both"/>
        <w:rPr>
          <w:color w:val="660066"/>
        </w:rPr>
      </w:pPr>
      <w:r>
        <w:rPr>
          <w:color w:val="660066"/>
        </w:rPr>
        <w:t> </w:t>
      </w:r>
    </w:p>
    <w:p w:rsidR="000F6EAD" w:rsidRDefault="000F6EAD" w:rsidP="000F6EAD">
      <w:pPr>
        <w:pStyle w:val="NormaleWeb"/>
        <w:spacing w:before="0" w:beforeAutospacing="0" w:after="0" w:afterAutospacing="0"/>
        <w:jc w:val="both"/>
        <w:rPr>
          <w:color w:val="660066"/>
        </w:rPr>
      </w:pPr>
      <w:r>
        <w:rPr>
          <w:rFonts w:ascii="Garamond" w:hAnsi="Garamond"/>
          <w:color w:val="660066"/>
          <w:sz w:val="27"/>
          <w:szCs w:val="27"/>
        </w:rPr>
        <w:t xml:space="preserve">Guardate dentro di voi e rimuovete le zone d’ombra che v’impediscono d’entrare nella vostra centralità. </w:t>
      </w:r>
    </w:p>
    <w:p w:rsidR="000F6EAD" w:rsidRDefault="000F6EAD" w:rsidP="000F6EAD">
      <w:pPr>
        <w:pStyle w:val="NormaleWeb"/>
        <w:spacing w:before="0" w:beforeAutospacing="0" w:after="0" w:afterAutospacing="0"/>
        <w:jc w:val="both"/>
        <w:rPr>
          <w:color w:val="660066"/>
        </w:rPr>
      </w:pPr>
      <w:r>
        <w:rPr>
          <w:color w:val="660066"/>
        </w:rPr>
        <w:t> </w:t>
      </w:r>
    </w:p>
    <w:p w:rsidR="000F6EAD" w:rsidRDefault="000F6EAD" w:rsidP="000F6EAD">
      <w:pPr>
        <w:pStyle w:val="NormaleWeb"/>
        <w:spacing w:before="0" w:beforeAutospacing="0" w:after="0" w:afterAutospacing="0"/>
        <w:jc w:val="center"/>
        <w:rPr>
          <w:color w:val="660066"/>
        </w:rPr>
      </w:pPr>
      <w:r>
        <w:rPr>
          <w:rFonts w:ascii="Garamond" w:hAnsi="Garamond"/>
          <w:b/>
          <w:bCs/>
          <w:color w:val="660066"/>
          <w:sz w:val="27"/>
          <w:szCs w:val="27"/>
        </w:rPr>
        <w:t xml:space="preserve">Non dimenticate mai che voi non siete fatti solo di materia, </w:t>
      </w:r>
    </w:p>
    <w:p w:rsidR="000F6EAD" w:rsidRDefault="000F6EAD" w:rsidP="000F6EAD">
      <w:pPr>
        <w:jc w:val="center"/>
        <w:rPr>
          <w:color w:val="660066"/>
          <w:sz w:val="14"/>
          <w:szCs w:val="14"/>
        </w:rPr>
      </w:pPr>
      <w:r>
        <w:rPr>
          <w:rFonts w:ascii="Garamond" w:hAnsi="Garamond"/>
          <w:b/>
          <w:bCs/>
          <w:color w:val="660066"/>
          <w:sz w:val="27"/>
          <w:szCs w:val="27"/>
        </w:rPr>
        <w:t xml:space="preserve">ma in voi alberga lo spirito di un essere di Luce. </w:t>
      </w:r>
    </w:p>
    <w:p w:rsidR="000F6EAD" w:rsidRDefault="000F6EAD" w:rsidP="000F6EAD">
      <w:pPr>
        <w:pStyle w:val="NormaleWeb"/>
        <w:jc w:val="both"/>
        <w:rPr>
          <w:color w:val="660066"/>
        </w:rPr>
      </w:pPr>
      <w:r>
        <w:rPr>
          <w:rFonts w:ascii="Garamond" w:hAnsi="Garamond"/>
          <w:color w:val="660066"/>
          <w:sz w:val="27"/>
          <w:szCs w:val="27"/>
        </w:rPr>
        <w:t xml:space="preserve">Discendere nella sfera terrestre e compiere le esperienze nella polarità degli opposti, significa entrare in una scuola dura colma d’insidie, di pericoli, d’ignoranza, di demoni, perdere ogni memoria spirituale legata all’anima e avventurarsi nel buio delle bestie in cui lo Spirito va più volte ricostruito in ogni tassello per elevare la materia fino alle soglie dell’Uno. </w:t>
      </w:r>
    </w:p>
    <w:p w:rsidR="000F6EAD" w:rsidRDefault="000F6EAD" w:rsidP="000F6EAD">
      <w:pPr>
        <w:pStyle w:val="NormaleWeb"/>
        <w:jc w:val="both"/>
        <w:rPr>
          <w:color w:val="660066"/>
        </w:rPr>
      </w:pPr>
      <w:r>
        <w:rPr>
          <w:rFonts w:ascii="Garamond" w:hAnsi="Garamond"/>
          <w:color w:val="660066"/>
          <w:sz w:val="27"/>
          <w:szCs w:val="27"/>
        </w:rPr>
        <w:t>Le forme dei pensieri che voi create da esseri umani hanno prevalentemente energie non idonee per evolvere la vostra anima, creano disagi e distorsioni nel vostro percorso e si espandono ad altre energie umane generando uno tsunami energetico in maniere distruttive. La forma pensiero che si riferisce alla prossima venuta del Cristo, può evolvere spiritualmente la vostra interiorità, vi potrà avvicinare a Lui e rammentando i suoi insegnamenti, non avrete bisogno di aiuto esterno. I suoi insegnamenti erano giusti nel tempo in cui Lui insegnò l’amore degli Universi, ora la sua venuta sarà portatrice di una evoluzione, di trasformazione e di cambiamenti anche se non lo incontrerete nella fisicità materiale come fu per l’umanità 2000 anni fa.</w:t>
      </w:r>
    </w:p>
    <w:p w:rsidR="000F6EAD" w:rsidRDefault="000F6EAD" w:rsidP="000F6EAD">
      <w:pPr>
        <w:pStyle w:val="NormaleWeb"/>
        <w:jc w:val="both"/>
        <w:rPr>
          <w:color w:val="660066"/>
        </w:rPr>
      </w:pPr>
      <w:r>
        <w:rPr>
          <w:rFonts w:ascii="Garamond" w:hAnsi="Garamond"/>
          <w:color w:val="660066"/>
          <w:sz w:val="27"/>
          <w:szCs w:val="27"/>
        </w:rPr>
        <w:t xml:space="preserve">L’anima in divenire si dovrà evolvere e in divenire le vibrazioni muteranno frequenze e, poiché siete parte di Dio, coloro che saranno pronti ricorderanno di essere parte della Divinità dell’Uno. La vostra sconfinata Coscienza discesa sulla Terra è giunta per sperimentare se stessa e avere la possibilità d’espandersi nella Coscienza Cosmica di sfere superiori. Nel caos di molteplici vibrazioni di origini e culture diverse in cui operate, vi trovate a esistere in condizioni di sofferenza, limiti e debolezze. Noi ci avviciniamo a voi attraverso quelle frequenze che possono e vogliono accoglierci, noi veniamo e siamo con il più profondo rispetto per aiutarvi nella visione del creato, se lo desiderate. Quando voi chiedete un aiuto noi siamo pronti a illuminare le vostre menti per farvi trovare la ragione di una risposta formulata con amore e equilibrio ai vostri piccoli o grandi problemi legati alla crescita di voi stessi. Sarete voi a compiere le vostre scelte impegnandovi in voi medesimi. </w:t>
      </w:r>
    </w:p>
    <w:p w:rsidR="000F6EAD" w:rsidRDefault="000F6EAD" w:rsidP="000F6EAD">
      <w:pPr>
        <w:pStyle w:val="NormaleWeb"/>
        <w:jc w:val="center"/>
        <w:rPr>
          <w:color w:val="660066"/>
        </w:rPr>
      </w:pPr>
      <w:r>
        <w:rPr>
          <w:rFonts w:ascii="Garamond" w:hAnsi="Garamond"/>
          <w:color w:val="660066"/>
          <w:sz w:val="27"/>
          <w:szCs w:val="27"/>
        </w:rPr>
        <w:t>terrestre</w:t>
      </w:r>
    </w:p>
    <w:p w:rsidR="000F6EAD" w:rsidRDefault="000F6EAD" w:rsidP="000F6EAD">
      <w:pPr>
        <w:jc w:val="center"/>
        <w:rPr>
          <w:color w:val="660066"/>
          <w:sz w:val="14"/>
          <w:szCs w:val="14"/>
        </w:rPr>
      </w:pPr>
      <w:r>
        <w:rPr>
          <w:rFonts w:ascii="Garamond" w:hAnsi="Garamond"/>
          <w:b/>
          <w:bCs/>
          <w:color w:val="660066"/>
          <w:sz w:val="27"/>
          <w:szCs w:val="27"/>
        </w:rPr>
        <w:t xml:space="preserve">Il mondo va curato all’interno non all’esterno di sé. </w:t>
      </w:r>
    </w:p>
    <w:p w:rsidR="000F6EAD" w:rsidRDefault="000F6EAD" w:rsidP="000F6EAD">
      <w:pPr>
        <w:pStyle w:val="NormaleWeb"/>
        <w:jc w:val="both"/>
        <w:rPr>
          <w:color w:val="660066"/>
        </w:rPr>
      </w:pPr>
      <w:r>
        <w:rPr>
          <w:rFonts w:ascii="Garamond" w:hAnsi="Garamond"/>
          <w:color w:val="660066"/>
          <w:sz w:val="27"/>
          <w:szCs w:val="27"/>
        </w:rPr>
        <w:t xml:space="preserve">Sebbene ora voi siate in 3D contemporaneamente siete anche in molti piani paralleli, in cui esistete nel passato, nel futuro e nel presente continuo. Ciò avveniva in maniera distaccata dalla realtà, ma dopo il 21.12.12 poiché stanno mutando le frequenze, il tempo per voi avrà </w:t>
      </w:r>
      <w:r>
        <w:rPr>
          <w:rFonts w:ascii="Garamond" w:hAnsi="Garamond"/>
          <w:color w:val="660066"/>
          <w:sz w:val="27"/>
          <w:szCs w:val="27"/>
        </w:rPr>
        <w:lastRenderedPageBreak/>
        <w:t xml:space="preserve">una diversa valenza. Vivrete in più stati alterati di coscienza e senza accorgervene vi troverete a entrare in bolle temporali di vissuti nel passato, che non apparterranno al passato. Sebbene la mente comune non lo comprenderà, voi entrerete in quelle sfere e per un tempo senza tempo calcolabile, vivrete confusamente e poco chiaramente avvenimenti di cui non saprete comprendere la realtà. In contemporanea sarete in un futuro relativo al vostro presente. Gli eventi saranno accompagnati da sensazioni, pensieri, emozioni inconsueti alla polarità terrestre e alle frequenze in cui esistete. Se prenderete coscienza di queste percezioni, avrete la possibilità di comprendere, correggere i comportamenti di oggi e scegliere quelli del divenire nella giusta verità. Molte cose stanno avvenendo presso coloro che hanno scelto di essere nella dualità in questo particolare momento difficile di trasformazione spirituale. Sarete disturbati da frequenze magnetiche esistenti nella materia che vi porteranno sofferenze sul corpo, che potranno essere eliminate attraverso la compassione e l’apertura di cuore con comprensione verso i vostri fratelli. Quando si presenterà l’occasione sarete voi a comprendere ciò che vorrete fino in fondo. </w:t>
      </w:r>
    </w:p>
    <w:p w:rsidR="000F6EAD" w:rsidRDefault="000F6EAD" w:rsidP="000F6EAD">
      <w:pPr>
        <w:pStyle w:val="NormaleWeb"/>
        <w:jc w:val="both"/>
        <w:rPr>
          <w:color w:val="660066"/>
        </w:rPr>
      </w:pPr>
      <w:r>
        <w:rPr>
          <w:rFonts w:ascii="Garamond" w:hAnsi="Garamond"/>
          <w:color w:val="660066"/>
          <w:sz w:val="27"/>
          <w:szCs w:val="27"/>
        </w:rPr>
        <w:t xml:space="preserve">E’ giunto il tempo in cui prendiate coscienza che le vostre energie hanno origine e provenienza da esseri interstellari. Potete muovervi sul piano eterico nella veglia e nel sonno e tu con le tue frequenze puoi intercettare energie che vibrano in galassie lontane. Altre vibrazioni esistenti nel presente continuo viaggiano e vivono con la luce e nella luce. Esse si presentano nella dimensione lineare in cui le vostre vibrazioni sono aperte alle loro diverse frequenze. Come onde radio tu puoi aprirti, ricevere e captare con l’udito dell’anima per brevi momenti le comunicazioni che ti vengono inoltrate su piani di dimensioni diverse che poi traduci in linguaggio di 3D. Ti è stato dato come a molti esseri, la possibilità di spostarti in piani dimensionali diversi accompagnata dai Fratelli per divenire il portavoce di conoscenze provenienti da lontano. Il tuo percorso, come quello di altri esseri, nelle varie incarnazioni è stato una lunga preparazione ai tempi in divenire. Il tuo fisico è stato sottoposto molte volte a uno sforzo mentale notevole e a prove non idonee a tutti. Hai fatto le tue scelte per giungere al “qui ed ora”. Sei caduta molte volte nel corso delle tante esperienze e ti sei rialzata tante volte mutando il corso degli eventi. </w:t>
      </w:r>
    </w:p>
    <w:p w:rsidR="000F6EAD" w:rsidRDefault="000F6EAD" w:rsidP="000F6EAD">
      <w:pPr>
        <w:pStyle w:val="NormaleWeb"/>
        <w:jc w:val="both"/>
        <w:rPr>
          <w:color w:val="660066"/>
        </w:rPr>
      </w:pPr>
      <w:r>
        <w:rPr>
          <w:rFonts w:ascii="Garamond" w:hAnsi="Garamond"/>
          <w:color w:val="660066"/>
          <w:sz w:val="27"/>
          <w:szCs w:val="27"/>
        </w:rPr>
        <w:t xml:space="preserve">Siete vissuti in molte forme e conoscete più frequenze galattiche, interstellari, interdimensionali attraverso l’acquisizione di vibrazioni appartenenti alle sfere degli universi e dei cosmo. Nei molteplici passaggi molti di voi hanno abusato di conoscenze superiori e ora hanno scelto la comunicazione per comprendere e superare gli errori commessi. Tutto quello che vi viene comunicato lo apprendete come se foste a scuola per la prima volta. Nel presente non potreste rendere esplicito ciò che comunicate se non fosse già interiorizzato nella vostra memoria cellulare in tempi già vissuti. Entità superiori vi sono vicini e comunicano continuamente con voi. Tutto quello che recepite proviene da dimensioni molto più alte di quello che credete e l’energia che percepite e comunicate, attraversa le coscienze scuotendole. </w:t>
      </w:r>
    </w:p>
    <w:p w:rsidR="000F6EAD" w:rsidRDefault="000F6EAD" w:rsidP="000F6EAD">
      <w:pPr>
        <w:jc w:val="both"/>
        <w:rPr>
          <w:color w:val="660066"/>
          <w:sz w:val="14"/>
          <w:szCs w:val="14"/>
        </w:rPr>
      </w:pPr>
      <w:r>
        <w:rPr>
          <w:rFonts w:ascii="Garamond" w:hAnsi="Garamond"/>
          <w:color w:val="660066"/>
          <w:sz w:val="27"/>
          <w:szCs w:val="27"/>
        </w:rPr>
        <w:t xml:space="preserve">Voi tutti potreste superare molte forme pensiero, specialmente quelle che avete sperimentate nelle notti buie dell’anima in questa e in altre passate incarnazioni. Molti di voi fanno parte dei tre gruppi che hanno consapevolezza diversa dai terrestri e portano avanti con coraggio un servizio per loro troppo duro che spesso li spinge all’esaurimento. </w:t>
      </w:r>
    </w:p>
    <w:p w:rsidR="000F6EAD" w:rsidRDefault="000F6EAD" w:rsidP="000F6EAD">
      <w:pPr>
        <w:jc w:val="both"/>
        <w:rPr>
          <w:color w:val="660066"/>
          <w:sz w:val="14"/>
          <w:szCs w:val="14"/>
        </w:rPr>
      </w:pPr>
      <w:r>
        <w:rPr>
          <w:rFonts w:ascii="Garamond" w:hAnsi="Garamond"/>
          <w:color w:val="660066"/>
          <w:sz w:val="27"/>
          <w:szCs w:val="27"/>
        </w:rPr>
        <w:t xml:space="preserve">Il nuovo cielo galattico attraverso l’apertura di molti portali, sta aprendo le coscienze per il bene comune e ciascuno può sentirlo dentro di sé. Dopo la notte buia dell’anima c’è un </w:t>
      </w:r>
      <w:r>
        <w:rPr>
          <w:rFonts w:ascii="Garamond" w:hAnsi="Garamond"/>
          <w:color w:val="660066"/>
          <w:sz w:val="27"/>
          <w:szCs w:val="27"/>
        </w:rPr>
        <w:lastRenderedPageBreak/>
        <w:t xml:space="preserve">risveglio improvviso che porta a un cambiamento per superare i demoni che dilaniano l’anima e ciò può avvenire attraverso la conoscenza, l’equilibrio e la serenità. Noi ci presentiamo presso di voi in molte forme, talvolta prendiamo in prestito una fisicità, o veniamo nei sogni, altre volte, quando ce lo chiedete, suggeriamo i nostri pensieri nella vostra mente umana per aiutarvi a trovare soluzioni alle vostre difficoltà. Spesso ci avviciniamo a voi per risvegliare le coscienze attraverso comunicazioni che scuotono le vostre menti sopite dalla densità della materia. </w:t>
      </w:r>
    </w:p>
    <w:p w:rsidR="000F6EAD" w:rsidRDefault="000F6EAD" w:rsidP="000F6EAD">
      <w:pPr>
        <w:pStyle w:val="NormaleWeb"/>
        <w:jc w:val="both"/>
        <w:rPr>
          <w:color w:val="660066"/>
        </w:rPr>
      </w:pPr>
      <w:r>
        <w:rPr>
          <w:rFonts w:ascii="Garamond" w:hAnsi="Garamond"/>
          <w:color w:val="660066"/>
          <w:sz w:val="27"/>
          <w:szCs w:val="27"/>
        </w:rPr>
        <w:t xml:space="preserve">La 3D è il banco di prova delle esperienze. Il cambiamento che è ora in atto vi porta a esperire prove oltre le vostre possibili conoscenze, affinché possiate trasmettere le stesse in spirale evolutiva e inoltrarvi nelle dimensioni superiori. </w:t>
      </w:r>
    </w:p>
    <w:p w:rsidR="000F6EAD" w:rsidRDefault="000F6EAD" w:rsidP="000F6EAD">
      <w:pPr>
        <w:pStyle w:val="NormaleWeb"/>
        <w:jc w:val="both"/>
        <w:rPr>
          <w:color w:val="660066"/>
        </w:rPr>
      </w:pPr>
      <w:r>
        <w:rPr>
          <w:rFonts w:ascii="Garamond" w:hAnsi="Garamond"/>
          <w:color w:val="660066"/>
          <w:sz w:val="27"/>
          <w:szCs w:val="27"/>
        </w:rPr>
        <w:t>L’UNO è un unico organismo in evoluzione di coscienza fuori dalla materia con il compito di risvegliare le anime alla vera Vita.</w:t>
      </w:r>
    </w:p>
    <w:p w:rsidR="000F6EAD" w:rsidRDefault="000F6EAD" w:rsidP="000F6EAD">
      <w:pPr>
        <w:pStyle w:val="NormaleWeb"/>
        <w:jc w:val="both"/>
        <w:rPr>
          <w:color w:val="660066"/>
        </w:rPr>
      </w:pPr>
      <w:r>
        <w:rPr>
          <w:rFonts w:ascii="Garamond" w:hAnsi="Garamond"/>
          <w:color w:val="660066"/>
          <w:sz w:val="27"/>
          <w:szCs w:val="27"/>
        </w:rPr>
        <w:t>L’Universo è infinito e in esso esistono entità che fanno esperienze in 6, 7 e 8D con espressioni evanescenti, senza forma e privi di peso. In 6D le entità sono sfere di coscienza relative che possono prendere forma se lo desiderano, le dimensioni sono stadi di esperienze e possono essere in più dimensioni contemporaneamente.</w:t>
      </w:r>
    </w:p>
    <w:p w:rsidR="000F6EAD" w:rsidRDefault="000F6EAD" w:rsidP="000F6EAD">
      <w:pPr>
        <w:pStyle w:val="NormaleWeb"/>
        <w:jc w:val="center"/>
        <w:rPr>
          <w:color w:val="660066"/>
        </w:rPr>
      </w:pPr>
      <w:r>
        <w:rPr>
          <w:rFonts w:ascii="Garamond" w:hAnsi="Garamond"/>
          <w:b/>
          <w:bCs/>
          <w:color w:val="660066"/>
          <w:sz w:val="27"/>
          <w:szCs w:val="27"/>
        </w:rPr>
        <w:t xml:space="preserve">L’UNO è connesso al Tutto, </w:t>
      </w:r>
    </w:p>
    <w:p w:rsidR="000F6EAD" w:rsidRDefault="000F6EAD" w:rsidP="000F6EAD">
      <w:pPr>
        <w:jc w:val="center"/>
        <w:rPr>
          <w:color w:val="660066"/>
          <w:sz w:val="14"/>
          <w:szCs w:val="14"/>
        </w:rPr>
      </w:pPr>
      <w:r>
        <w:rPr>
          <w:rFonts w:ascii="Garamond" w:hAnsi="Garamond"/>
          <w:b/>
          <w:bCs/>
          <w:color w:val="660066"/>
          <w:sz w:val="27"/>
          <w:szCs w:val="27"/>
        </w:rPr>
        <w:t xml:space="preserve">il servizio che viene compiuto è nella legge dell’Amore e della Compassione, </w:t>
      </w:r>
    </w:p>
    <w:p w:rsidR="000F6EAD" w:rsidRDefault="000F6EAD" w:rsidP="000F6EAD">
      <w:pPr>
        <w:jc w:val="center"/>
        <w:rPr>
          <w:color w:val="660066"/>
          <w:sz w:val="14"/>
          <w:szCs w:val="14"/>
        </w:rPr>
      </w:pPr>
      <w:r>
        <w:rPr>
          <w:rFonts w:ascii="Garamond" w:hAnsi="Garamond"/>
          <w:b/>
          <w:bCs/>
          <w:color w:val="660066"/>
          <w:sz w:val="27"/>
          <w:szCs w:val="27"/>
        </w:rPr>
        <w:t>l’Amore è offerto a ogni fratello senza riserve.</w:t>
      </w:r>
    </w:p>
    <w:p w:rsidR="000F6EAD" w:rsidRDefault="000F6EAD" w:rsidP="000F6EAD">
      <w:pPr>
        <w:jc w:val="center"/>
        <w:rPr>
          <w:color w:val="660066"/>
          <w:sz w:val="14"/>
          <w:szCs w:val="14"/>
        </w:rPr>
      </w:pPr>
      <w:r>
        <w:rPr>
          <w:rFonts w:ascii="Garamond" w:hAnsi="Garamond"/>
          <w:b/>
          <w:bCs/>
          <w:color w:val="660066"/>
          <w:sz w:val="27"/>
          <w:szCs w:val="27"/>
        </w:rPr>
        <w:t xml:space="preserve">Guardate nelle profondità del vostro cuore per raggiungere la vostra interezza </w:t>
      </w:r>
    </w:p>
    <w:p w:rsidR="000F6EAD" w:rsidRDefault="000F6EAD" w:rsidP="000F6EAD">
      <w:pPr>
        <w:jc w:val="center"/>
        <w:rPr>
          <w:color w:val="660066"/>
          <w:sz w:val="14"/>
          <w:szCs w:val="14"/>
        </w:rPr>
      </w:pPr>
      <w:r>
        <w:rPr>
          <w:rFonts w:ascii="Garamond" w:hAnsi="Garamond"/>
          <w:b/>
          <w:bCs/>
          <w:color w:val="660066"/>
          <w:sz w:val="27"/>
          <w:szCs w:val="27"/>
        </w:rPr>
        <w:t>e rammentate: voi non siete solo materia.</w:t>
      </w:r>
    </w:p>
    <w:p w:rsidR="000F6EAD" w:rsidRDefault="000F6EAD" w:rsidP="000F6EAD">
      <w:pPr>
        <w:jc w:val="center"/>
        <w:rPr>
          <w:color w:val="660066"/>
          <w:sz w:val="14"/>
          <w:szCs w:val="14"/>
        </w:rPr>
      </w:pPr>
      <w:r>
        <w:rPr>
          <w:rFonts w:ascii="Garamond" w:hAnsi="Garamond"/>
          <w:b/>
          <w:bCs/>
          <w:color w:val="660066"/>
          <w:sz w:val="27"/>
          <w:szCs w:val="27"/>
        </w:rPr>
        <w:t xml:space="preserve">Lo Spirito Divino è in voi, </w:t>
      </w:r>
    </w:p>
    <w:p w:rsidR="000F6EAD" w:rsidRDefault="000F6EAD" w:rsidP="000F6EAD">
      <w:pPr>
        <w:jc w:val="center"/>
        <w:rPr>
          <w:color w:val="660066"/>
          <w:sz w:val="14"/>
          <w:szCs w:val="14"/>
        </w:rPr>
      </w:pPr>
      <w:r>
        <w:rPr>
          <w:rFonts w:ascii="Garamond" w:hAnsi="Garamond"/>
          <w:b/>
          <w:bCs/>
          <w:color w:val="660066"/>
          <w:sz w:val="27"/>
          <w:szCs w:val="27"/>
        </w:rPr>
        <w:t xml:space="preserve">voi siete esseri di Luce che nella piena ignoranza compiono </w:t>
      </w:r>
    </w:p>
    <w:p w:rsidR="000F6EAD" w:rsidRDefault="000F6EAD" w:rsidP="000F6EAD">
      <w:pPr>
        <w:jc w:val="center"/>
        <w:rPr>
          <w:color w:val="660066"/>
          <w:sz w:val="14"/>
          <w:szCs w:val="14"/>
        </w:rPr>
      </w:pPr>
      <w:r>
        <w:rPr>
          <w:rFonts w:ascii="Garamond" w:hAnsi="Garamond"/>
          <w:b/>
          <w:bCs/>
          <w:color w:val="660066"/>
          <w:sz w:val="27"/>
          <w:szCs w:val="27"/>
        </w:rPr>
        <w:t>il duro percorso di esperienze nel buio e nella luce.</w:t>
      </w:r>
    </w:p>
    <w:p w:rsidR="000F6EAD" w:rsidRDefault="000F6EAD" w:rsidP="000F6EAD">
      <w:pPr>
        <w:pStyle w:val="NormaleWeb"/>
        <w:jc w:val="both"/>
        <w:rPr>
          <w:color w:val="660066"/>
        </w:rPr>
      </w:pPr>
      <w:r>
        <w:rPr>
          <w:rFonts w:ascii="Garamond" w:hAnsi="Garamond"/>
          <w:color w:val="660066"/>
          <w:sz w:val="27"/>
          <w:szCs w:val="27"/>
        </w:rPr>
        <w:t xml:space="preserve">Il Maestro dei Maestri 2000 anni fa ha dato un messaggio ignorato a quel tempo, ma le coscienze allora erano diverse. Dio era considerato al di fuori dell’essere, oggi le coscienze si sono evolute, le genti hanno una cultura superiore ed è stato loro insegnato che la Divinità è una sconfinata Coscienza ed è nel Tutto. </w:t>
      </w:r>
    </w:p>
    <w:p w:rsidR="000F6EAD" w:rsidRDefault="000F6EAD" w:rsidP="000F6EAD">
      <w:pPr>
        <w:pStyle w:val="NormaleWeb"/>
        <w:jc w:val="both"/>
        <w:rPr>
          <w:color w:val="660066"/>
        </w:rPr>
      </w:pPr>
      <w:r>
        <w:rPr>
          <w:rFonts w:ascii="Garamond" w:hAnsi="Garamond"/>
          <w:color w:val="660066"/>
          <w:sz w:val="27"/>
          <w:szCs w:val="27"/>
        </w:rPr>
        <w:t>Nella dimensione in cui regna l’amore non c’è critica, non giudizio, non lotte fratricide, non distruzioni, né violenze, tutti sono un aspetto di Tutto e noi vi diciamo:</w:t>
      </w:r>
    </w:p>
    <w:p w:rsidR="000F6EAD" w:rsidRDefault="000F6EAD" w:rsidP="000F6EAD">
      <w:pPr>
        <w:pStyle w:val="NormaleWeb"/>
        <w:jc w:val="center"/>
        <w:rPr>
          <w:color w:val="660066"/>
        </w:rPr>
      </w:pPr>
      <w:r>
        <w:rPr>
          <w:rFonts w:ascii="Garamond" w:hAnsi="Garamond"/>
          <w:b/>
          <w:bCs/>
          <w:color w:val="660066"/>
          <w:sz w:val="27"/>
          <w:szCs w:val="27"/>
        </w:rPr>
        <w:t>Noi siamo con voi, siamo voi, come voi siete noi, in noi.</w:t>
      </w:r>
    </w:p>
    <w:p w:rsidR="000F6EAD" w:rsidRDefault="000F6EAD" w:rsidP="000F6EAD">
      <w:pPr>
        <w:pStyle w:val="NormaleWeb"/>
        <w:jc w:val="both"/>
        <w:rPr>
          <w:color w:val="660066"/>
        </w:rPr>
      </w:pPr>
      <w:r>
        <w:rPr>
          <w:rFonts w:ascii="Garamond" w:hAnsi="Garamond"/>
          <w:color w:val="660066"/>
          <w:sz w:val="27"/>
          <w:szCs w:val="27"/>
        </w:rPr>
        <w:t>Noi abbiamo già fatto esperienze e siamo in una dimensione più avanzata della vostra con esperienze diverse. Quello che avviene presso di voi risuona in tutta la galassia ed è connesso alla consapevolezza della realtà. La Coscienza collettiva sta cambiando. Coloro che compiono azioni negative espandono negli spazi forme di pensiero nocive che colpiscono principalmente la Terra.</w:t>
      </w:r>
    </w:p>
    <w:p w:rsidR="000F6EAD" w:rsidRDefault="000F6EAD" w:rsidP="000F6EAD">
      <w:pPr>
        <w:pStyle w:val="NormaleWeb"/>
        <w:jc w:val="both"/>
        <w:rPr>
          <w:color w:val="660066"/>
        </w:rPr>
      </w:pPr>
      <w:r>
        <w:rPr>
          <w:rFonts w:ascii="Garamond" w:hAnsi="Garamond"/>
          <w:color w:val="660066"/>
          <w:sz w:val="27"/>
          <w:szCs w:val="27"/>
        </w:rPr>
        <w:lastRenderedPageBreak/>
        <w:t xml:space="preserve">Sviluppate il vostro cuore amorevole, accettatevi con gioia e proiettate al di fuori quello che siete realmente dentro senza riserve e senza timori. Vi benediciamo e poniamo la nostra energia sui vostri capi. </w:t>
      </w:r>
    </w:p>
    <w:p w:rsidR="000F6EAD" w:rsidRDefault="000F6EAD" w:rsidP="000F6EAD">
      <w:pPr>
        <w:pStyle w:val="NormaleWeb"/>
        <w:jc w:val="both"/>
        <w:rPr>
          <w:rFonts w:ascii="Garamond" w:hAnsi="Garamond"/>
          <w:color w:val="660066"/>
          <w:sz w:val="27"/>
          <w:szCs w:val="27"/>
        </w:rPr>
      </w:pPr>
      <w:r>
        <w:rPr>
          <w:rFonts w:ascii="Garamond" w:hAnsi="Garamond"/>
          <w:color w:val="660066"/>
          <w:sz w:val="27"/>
          <w:szCs w:val="27"/>
        </w:rPr>
        <w:t xml:space="preserve">Noi i Maestri di Luce Cosmica. </w:t>
      </w:r>
    </w:p>
    <w:p w:rsidR="000F6EAD" w:rsidRDefault="000F6EAD" w:rsidP="000F6EAD">
      <w:pPr>
        <w:pStyle w:val="NormaleWeb"/>
        <w:jc w:val="both"/>
        <w:rPr>
          <w:rFonts w:ascii="Garamond" w:hAnsi="Garamond"/>
          <w:color w:val="660066"/>
          <w:sz w:val="27"/>
          <w:szCs w:val="27"/>
        </w:rPr>
      </w:pPr>
    </w:p>
    <w:p w:rsidR="000F6EAD" w:rsidRDefault="000F6EAD" w:rsidP="000F6EAD">
      <w:pPr>
        <w:pStyle w:val="NormaleWeb"/>
        <w:jc w:val="both"/>
        <w:rPr>
          <w:color w:val="660066"/>
        </w:rPr>
      </w:pPr>
    </w:p>
    <w:p w:rsidR="000F6EAD" w:rsidRDefault="000F6EAD" w:rsidP="000F6EAD">
      <w:pPr>
        <w:pStyle w:val="NormaleWeb"/>
        <w:spacing w:before="0" w:beforeAutospacing="0" w:after="0" w:afterAutospacing="0"/>
        <w:jc w:val="center"/>
      </w:pPr>
      <w:r>
        <w:rPr>
          <w:rFonts w:ascii="Garamond" w:hAnsi="Garamond"/>
          <w:i/>
          <w:iCs/>
          <w:color w:val="660066"/>
          <w:sz w:val="27"/>
          <w:szCs w:val="27"/>
        </w:rPr>
        <w:t>Energie di Luce</w:t>
      </w:r>
    </w:p>
    <w:p w:rsidR="000F6EAD" w:rsidRDefault="000F6EAD" w:rsidP="000F6EAD">
      <w:pPr>
        <w:pStyle w:val="NormaleWeb"/>
        <w:spacing w:before="0" w:beforeAutospacing="0" w:after="0" w:afterAutospacing="0"/>
        <w:jc w:val="center"/>
      </w:pPr>
      <w:r>
        <w:rPr>
          <w:rFonts w:ascii="Garamond" w:hAnsi="Garamond"/>
          <w:i/>
          <w:iCs/>
          <w:color w:val="660066"/>
          <w:sz w:val="27"/>
          <w:szCs w:val="27"/>
        </w:rPr>
        <w:t>canalizzate da</w:t>
      </w:r>
    </w:p>
    <w:p w:rsidR="000F6EAD" w:rsidRDefault="000F6EAD" w:rsidP="000F6EAD">
      <w:pPr>
        <w:pStyle w:val="NormaleWeb"/>
        <w:spacing w:before="0" w:beforeAutospacing="0" w:after="0" w:afterAutospacing="0"/>
        <w:jc w:val="center"/>
      </w:pPr>
      <w:hyperlink r:id="rId21" w:history="1">
        <w:r>
          <w:rPr>
            <w:rStyle w:val="Collegamentoipertestuale"/>
            <w:rFonts w:ascii="Garamond" w:hAnsi="Garamond"/>
            <w:i/>
            <w:iCs/>
            <w:color w:val="660066"/>
            <w:sz w:val="27"/>
            <w:szCs w:val="27"/>
          </w:rPr>
          <w:t xml:space="preserve">Anna Maria </w:t>
        </w:r>
        <w:proofErr w:type="spellStart"/>
        <w:r>
          <w:rPr>
            <w:rStyle w:val="Collegamentoipertestuale"/>
            <w:rFonts w:ascii="Garamond" w:hAnsi="Garamond"/>
            <w:i/>
            <w:iCs/>
            <w:color w:val="660066"/>
            <w:sz w:val="27"/>
            <w:szCs w:val="27"/>
          </w:rPr>
          <w:t>Artini</w:t>
        </w:r>
        <w:proofErr w:type="spellEnd"/>
      </w:hyperlink>
    </w:p>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Default="000F6EAD" w:rsidP="000F6EAD"/>
    <w:p w:rsidR="000F6EAD" w:rsidRPr="000F6EAD" w:rsidRDefault="000F6EAD" w:rsidP="000F6EAD">
      <w:pPr>
        <w:spacing w:before="100" w:beforeAutospacing="1" w:after="100" w:afterAutospacing="1"/>
        <w:jc w:val="center"/>
      </w:pPr>
      <w:r w:rsidRPr="000F6EAD">
        <w:rPr>
          <w:rFonts w:ascii="Verdana" w:hAnsi="Verdana"/>
          <w:b/>
          <w:bCs/>
          <w:sz w:val="18"/>
          <w:szCs w:val="18"/>
          <w:u w:val="single"/>
        </w:rPr>
        <w:lastRenderedPageBreak/>
        <w:t>Notizie di Trasmutazione Aprile 2013</w:t>
      </w:r>
    </w:p>
    <w:p w:rsidR="000F6EAD" w:rsidRPr="000F6EAD" w:rsidRDefault="000F6EAD" w:rsidP="000F6EAD">
      <w:pPr>
        <w:jc w:val="center"/>
      </w:pPr>
      <w:r w:rsidRPr="000F6EAD">
        <w:rPr>
          <w:rFonts w:ascii="Verdana" w:hAnsi="Verdana"/>
          <w:b/>
          <w:bCs/>
          <w:sz w:val="18"/>
          <w:szCs w:val="18"/>
        </w:rPr>
        <w:t xml:space="preserve">Di Sandra </w:t>
      </w:r>
      <w:proofErr w:type="spellStart"/>
      <w:r w:rsidRPr="000F6EAD">
        <w:rPr>
          <w:rFonts w:ascii="Verdana" w:hAnsi="Verdana"/>
          <w:b/>
          <w:bCs/>
          <w:sz w:val="18"/>
        </w:rPr>
        <w:t>Ingerman</w:t>
      </w:r>
      <w:proofErr w:type="spellEnd"/>
    </w:p>
    <w:p w:rsidR="000F6EAD" w:rsidRPr="000F6EAD" w:rsidRDefault="000F6EAD" w:rsidP="000F6EAD">
      <w:pPr>
        <w:jc w:val="center"/>
      </w:pPr>
      <w:r w:rsidRPr="000F6EAD">
        <w:rPr>
          <w:rFonts w:ascii="Verdana" w:hAnsi="Verdana"/>
          <w:sz w:val="18"/>
          <w:szCs w:val="18"/>
        </w:rPr>
        <w:t xml:space="preserve">Traduzione di Nello </w:t>
      </w:r>
      <w:proofErr w:type="spellStart"/>
      <w:r w:rsidRPr="000F6EAD">
        <w:rPr>
          <w:rFonts w:ascii="Verdana" w:hAnsi="Verdana"/>
          <w:sz w:val="18"/>
        </w:rPr>
        <w:t>Ceccon</w:t>
      </w:r>
      <w:proofErr w:type="spellEnd"/>
    </w:p>
    <w:p w:rsidR="000F6EAD" w:rsidRPr="000F6EAD" w:rsidRDefault="000F6EAD" w:rsidP="000F6EAD">
      <w:pPr>
        <w:jc w:val="center"/>
      </w:pPr>
      <w:r w:rsidRPr="000F6EAD">
        <w:rPr>
          <w:rFonts w:ascii="Arial" w:hAnsi="Arial" w:cs="Arial"/>
          <w:sz w:val="20"/>
          <w:szCs w:val="20"/>
        </w:rPr>
        <w:t> </w:t>
      </w:r>
    </w:p>
    <w:p w:rsidR="000F6EAD" w:rsidRPr="000F6EAD" w:rsidRDefault="000F6EAD" w:rsidP="000F6EAD">
      <w:r w:rsidRPr="000F6EAD">
        <w:rPr>
          <w:rFonts w:ascii="Arial" w:hAnsi="Arial" w:cs="Arial"/>
          <w:sz w:val="20"/>
          <w:szCs w:val="20"/>
        </w:rPr>
        <w:t xml:space="preserve">Ho avuto una </w:t>
      </w:r>
      <w:r w:rsidRPr="000F6EAD">
        <w:rPr>
          <w:rFonts w:ascii="Arial" w:hAnsi="Arial" w:cs="Arial"/>
          <w:sz w:val="20"/>
        </w:rPr>
        <w:t>stimolante</w:t>
      </w:r>
      <w:r w:rsidRPr="000F6EAD">
        <w:rPr>
          <w:rFonts w:ascii="Arial" w:hAnsi="Arial" w:cs="Arial"/>
          <w:sz w:val="20"/>
          <w:szCs w:val="20"/>
        </w:rPr>
        <w:t xml:space="preserve"> conversazione con un’altra guaritrice sciamanica, ed uno dei temi che era emerso ve lo voglio raccontare. Credo che sia un importante aspetto da aggiungere su ciò che avevo scritto riguardo </w:t>
      </w:r>
      <w:r w:rsidRPr="000F6EAD">
        <w:rPr>
          <w:rFonts w:ascii="Arial" w:hAnsi="Arial" w:cs="Arial"/>
          <w:sz w:val="20"/>
        </w:rPr>
        <w:t>le</w:t>
      </w:r>
      <w:r w:rsidRPr="000F6EAD">
        <w:rPr>
          <w:rFonts w:ascii="Arial" w:hAnsi="Arial" w:cs="Arial"/>
          <w:sz w:val="20"/>
          <w:szCs w:val="20"/>
        </w:rPr>
        <w:t xml:space="preserve"> iniziazioni.</w:t>
      </w:r>
    </w:p>
    <w:p w:rsidR="000F6EAD" w:rsidRPr="000F6EAD" w:rsidRDefault="000F6EAD" w:rsidP="000F6EAD">
      <w:r w:rsidRPr="000F6EAD">
        <w:rPr>
          <w:rFonts w:ascii="Arial" w:hAnsi="Arial" w:cs="Arial"/>
          <w:sz w:val="20"/>
          <w:szCs w:val="20"/>
        </w:rPr>
        <w:t>Nei miei seminari e libri tratto il delicato tema su come lavorare con clienti, amici</w:t>
      </w:r>
      <w:r w:rsidRPr="000F6EAD">
        <w:rPr>
          <w:rFonts w:ascii="Arial" w:hAnsi="Arial" w:cs="Arial"/>
          <w:sz w:val="20"/>
        </w:rPr>
        <w:t xml:space="preserve">  </w:t>
      </w:r>
      <w:r w:rsidRPr="000F6EAD">
        <w:rPr>
          <w:rFonts w:ascii="Arial" w:hAnsi="Arial" w:cs="Arial"/>
          <w:sz w:val="20"/>
          <w:szCs w:val="20"/>
        </w:rPr>
        <w:t>o cari cui è stato diagnosticato una malattia grave.</w:t>
      </w:r>
    </w:p>
    <w:p w:rsidR="000F6EAD" w:rsidRPr="000F6EAD" w:rsidRDefault="000F6EAD" w:rsidP="000F6EAD">
      <w:r w:rsidRPr="000F6EAD">
        <w:rPr>
          <w:rFonts w:ascii="Arial" w:hAnsi="Arial" w:cs="Arial"/>
          <w:sz w:val="20"/>
          <w:szCs w:val="20"/>
        </w:rPr>
        <w:t xml:space="preserve">A volte il cliente o la persona cara potrebbe chiedere a </w:t>
      </w:r>
      <w:r w:rsidRPr="000F6EAD">
        <w:rPr>
          <w:rFonts w:ascii="Arial" w:hAnsi="Arial" w:cs="Arial"/>
          <w:sz w:val="20"/>
        </w:rPr>
        <w:t>colui che</w:t>
      </w:r>
      <w:r w:rsidRPr="000F6EAD">
        <w:rPr>
          <w:rFonts w:ascii="Arial" w:hAnsi="Arial" w:cs="Arial"/>
          <w:sz w:val="20"/>
          <w:szCs w:val="20"/>
        </w:rPr>
        <w:t xml:space="preserve"> fa i viaggi dal suo spirito aiutante di avere una previsione se vivrà o se morirà</w:t>
      </w:r>
    </w:p>
    <w:p w:rsidR="000F6EAD" w:rsidRPr="000F6EAD" w:rsidRDefault="000F6EAD" w:rsidP="000F6EAD">
      <w:r w:rsidRPr="000F6EAD">
        <w:rPr>
          <w:rFonts w:ascii="Arial" w:hAnsi="Arial" w:cs="Arial"/>
          <w:sz w:val="20"/>
          <w:szCs w:val="20"/>
        </w:rPr>
        <w:t xml:space="preserve">Il problema che emerge, quando è </w:t>
      </w:r>
      <w:r w:rsidRPr="000F6EAD">
        <w:rPr>
          <w:rFonts w:ascii="Arial" w:hAnsi="Arial" w:cs="Arial"/>
          <w:sz w:val="20"/>
        </w:rPr>
        <w:t>stata</w:t>
      </w:r>
      <w:r w:rsidRPr="000F6EAD">
        <w:rPr>
          <w:rFonts w:ascii="Arial" w:hAnsi="Arial" w:cs="Arial"/>
          <w:sz w:val="20"/>
          <w:szCs w:val="20"/>
        </w:rPr>
        <w:t xml:space="preserve"> fatta una diagnosi per una malattia grave e la persona viene curata, è che in qualche modo morirà per poter poi guarire. Questo tipo di guarigione ha a che fare piuttosto con la morte di ciò che non fa </w:t>
      </w:r>
      <w:r w:rsidRPr="000F6EAD">
        <w:rPr>
          <w:rFonts w:ascii="Arial" w:hAnsi="Arial" w:cs="Arial"/>
          <w:sz w:val="20"/>
        </w:rPr>
        <w:t>fare</w:t>
      </w:r>
      <w:r w:rsidRPr="000F6EAD">
        <w:rPr>
          <w:rFonts w:ascii="Arial" w:hAnsi="Arial" w:cs="Arial"/>
          <w:sz w:val="20"/>
          <w:szCs w:val="20"/>
        </w:rPr>
        <w:t xml:space="preserve"> una vita sana.</w:t>
      </w:r>
    </w:p>
    <w:p w:rsidR="000F6EAD" w:rsidRPr="000F6EAD" w:rsidRDefault="000F6EAD" w:rsidP="000F6EAD">
      <w:r w:rsidRPr="000F6EAD">
        <w:rPr>
          <w:rFonts w:ascii="Arial" w:hAnsi="Arial" w:cs="Arial"/>
          <w:sz w:val="20"/>
          <w:szCs w:val="20"/>
        </w:rPr>
        <w:t>Se viaggiate da uno spirito aiutante e chiedete se il vostro cliente, amico o caro</w:t>
      </w:r>
      <w:r w:rsidRPr="000F6EAD">
        <w:rPr>
          <w:rFonts w:ascii="Arial" w:hAnsi="Arial" w:cs="Arial"/>
          <w:sz w:val="20"/>
        </w:rPr>
        <w:t xml:space="preserve">  </w:t>
      </w:r>
      <w:r w:rsidRPr="000F6EAD">
        <w:rPr>
          <w:rFonts w:ascii="Arial" w:hAnsi="Arial" w:cs="Arial"/>
          <w:sz w:val="20"/>
          <w:szCs w:val="20"/>
        </w:rPr>
        <w:t xml:space="preserve">andrà a morire, la risposta è sì. Se fate un viaggio e chiedete se il vostro cliente, amico o amato vivrà, la risposta sarà sì. </w:t>
      </w:r>
      <w:r w:rsidRPr="000F6EAD">
        <w:rPr>
          <w:rFonts w:ascii="Arial" w:hAnsi="Arial" w:cs="Arial"/>
          <w:sz w:val="20"/>
        </w:rPr>
        <w:t>Infatti</w:t>
      </w:r>
      <w:r w:rsidRPr="000F6EAD">
        <w:rPr>
          <w:rFonts w:ascii="Arial" w:hAnsi="Arial" w:cs="Arial"/>
          <w:sz w:val="20"/>
          <w:szCs w:val="20"/>
        </w:rPr>
        <w:t xml:space="preserve"> il nostro spirito è eterno.</w:t>
      </w:r>
    </w:p>
    <w:p w:rsidR="000F6EAD" w:rsidRPr="000F6EAD" w:rsidRDefault="000F6EAD" w:rsidP="000F6EAD">
      <w:r w:rsidRPr="000F6EAD">
        <w:rPr>
          <w:rFonts w:ascii="Arial" w:hAnsi="Arial" w:cs="Arial"/>
          <w:sz w:val="20"/>
          <w:szCs w:val="20"/>
        </w:rPr>
        <w:t xml:space="preserve">Nella mia pratica a volte i clienti che si presentano mi dicono che il dottore gli ha dato una diagnosi terminale. Mi </w:t>
      </w:r>
      <w:r w:rsidRPr="000F6EAD">
        <w:rPr>
          <w:rFonts w:ascii="Arial" w:hAnsi="Arial" w:cs="Arial"/>
          <w:sz w:val="20"/>
        </w:rPr>
        <w:t>viene</w:t>
      </w:r>
      <w:r w:rsidRPr="000F6EAD">
        <w:rPr>
          <w:rFonts w:ascii="Arial" w:hAnsi="Arial" w:cs="Arial"/>
          <w:sz w:val="20"/>
          <w:szCs w:val="20"/>
        </w:rPr>
        <w:t xml:space="preserve"> spesso chiesto di fare un viaggio per vedere se il mio cliente vivrà o morirà.</w:t>
      </w:r>
    </w:p>
    <w:p w:rsidR="000F6EAD" w:rsidRPr="000F6EAD" w:rsidRDefault="000F6EAD" w:rsidP="000F6EAD">
      <w:r w:rsidRPr="000F6EAD">
        <w:rPr>
          <w:rFonts w:ascii="Arial" w:hAnsi="Arial" w:cs="Arial"/>
          <w:sz w:val="20"/>
          <w:szCs w:val="20"/>
        </w:rPr>
        <w:t xml:space="preserve">La mia risposta in questi casi è che farò la guarigione necessaria in modo da poter ritornare completi, integri. Faccio un recupero dell’anima </w:t>
      </w:r>
      <w:r w:rsidRPr="000F6EAD">
        <w:rPr>
          <w:rFonts w:ascii="Arial" w:hAnsi="Arial" w:cs="Arial"/>
          <w:sz w:val="20"/>
        </w:rPr>
        <w:t>in quanto</w:t>
      </w:r>
      <w:r w:rsidRPr="000F6EAD">
        <w:rPr>
          <w:rFonts w:ascii="Arial" w:hAnsi="Arial" w:cs="Arial"/>
          <w:sz w:val="20"/>
          <w:szCs w:val="20"/>
        </w:rPr>
        <w:t xml:space="preserve"> guarigione per riportare  nella persona qualunque parte d’anima persa. Nel fare questo l’anima è adesso presente per essere d’aiuto nel prossimo passo del processo. È solo la nostra anima che sa il prossimo passo. Per alcune persone il prossimo passo è la morte fisica e per altre è rimanere in questa vita.</w:t>
      </w:r>
    </w:p>
    <w:p w:rsidR="000F6EAD" w:rsidRPr="000F6EAD" w:rsidRDefault="000F6EAD" w:rsidP="000F6EAD">
      <w:r w:rsidRPr="000F6EAD">
        <w:rPr>
          <w:rFonts w:ascii="Arial" w:hAnsi="Arial" w:cs="Arial"/>
          <w:sz w:val="20"/>
          <w:szCs w:val="20"/>
        </w:rPr>
        <w:t xml:space="preserve">La vita è una serie </w:t>
      </w:r>
      <w:r w:rsidRPr="000F6EAD">
        <w:rPr>
          <w:rFonts w:ascii="Arial" w:hAnsi="Arial" w:cs="Arial"/>
          <w:sz w:val="20"/>
        </w:rPr>
        <w:t xml:space="preserve">di </w:t>
      </w:r>
      <w:r w:rsidRPr="000F6EAD">
        <w:rPr>
          <w:rFonts w:ascii="Arial" w:hAnsi="Arial" w:cs="Arial"/>
          <w:sz w:val="20"/>
          <w:szCs w:val="20"/>
        </w:rPr>
        <w:t xml:space="preserve">iniziazione in cui moriamo in certi aspetti della nostra vita affinché la nostra luce interiore, la nostra natura divina possa risplendere </w:t>
      </w:r>
    </w:p>
    <w:p w:rsidR="000F6EAD" w:rsidRPr="000F6EAD" w:rsidRDefault="000F6EAD" w:rsidP="000F6EAD">
      <w:r w:rsidRPr="000F6EAD">
        <w:rPr>
          <w:rFonts w:ascii="Arial" w:hAnsi="Arial" w:cs="Arial"/>
          <w:sz w:val="20"/>
          <w:szCs w:val="20"/>
        </w:rPr>
        <w:t> </w:t>
      </w:r>
    </w:p>
    <w:p w:rsidR="000F6EAD" w:rsidRPr="000F6EAD" w:rsidRDefault="000F6EAD" w:rsidP="000F6EAD">
      <w:r w:rsidRPr="000F6EAD">
        <w:rPr>
          <w:rFonts w:ascii="Arial" w:hAnsi="Arial" w:cs="Arial"/>
          <w:sz w:val="20"/>
          <w:szCs w:val="20"/>
        </w:rPr>
        <w:t xml:space="preserve">Quando andiamo a riportare le parti perdute di anima in noi stessi viviamo in modo più consapevole. Il punto chiave è essere completamente presenti in modo da poter elevare la consapevolezza dei doni che la vita ci porta, in modo che possiamo fare morire il vecchio e rinascere </w:t>
      </w:r>
      <w:r w:rsidRPr="000F6EAD">
        <w:rPr>
          <w:rFonts w:ascii="Arial" w:hAnsi="Arial" w:cs="Arial"/>
          <w:sz w:val="20"/>
        </w:rPr>
        <w:t>ad</w:t>
      </w:r>
      <w:r w:rsidRPr="000F6EAD">
        <w:rPr>
          <w:rFonts w:ascii="Arial" w:hAnsi="Arial" w:cs="Arial"/>
          <w:sz w:val="20"/>
          <w:szCs w:val="20"/>
        </w:rPr>
        <w:t xml:space="preserve"> un nuovo livello di coscienza.</w:t>
      </w:r>
    </w:p>
    <w:p w:rsidR="000F6EAD" w:rsidRPr="000F6EAD" w:rsidRDefault="000F6EAD" w:rsidP="000F6EAD">
      <w:r w:rsidRPr="000F6EAD">
        <w:rPr>
          <w:rFonts w:ascii="Arial" w:hAnsi="Arial" w:cs="Arial"/>
          <w:sz w:val="20"/>
          <w:szCs w:val="20"/>
        </w:rPr>
        <w:t xml:space="preserve">Coloro che fanno assistenza professionale e che lavorano con le persone in fase terminale spesso notano quanto sia splendente la persona che si sta avvicinando alla morte. Ho visto questo molte volte nelle persone che conosco. La luce che risplende mentre il corpo sta degradando è sorprendente e </w:t>
      </w:r>
      <w:r w:rsidRPr="000F6EAD">
        <w:rPr>
          <w:rFonts w:ascii="Arial" w:hAnsi="Arial" w:cs="Arial"/>
          <w:sz w:val="20"/>
        </w:rPr>
        <w:t>meraviglioso</w:t>
      </w:r>
      <w:r w:rsidRPr="000F6EAD">
        <w:rPr>
          <w:rFonts w:ascii="Arial" w:hAnsi="Arial" w:cs="Arial"/>
          <w:sz w:val="20"/>
          <w:szCs w:val="20"/>
        </w:rPr>
        <w:t>.</w:t>
      </w:r>
    </w:p>
    <w:p w:rsidR="000F6EAD" w:rsidRPr="000F6EAD" w:rsidRDefault="000F6EAD" w:rsidP="000F6EAD">
      <w:r w:rsidRPr="000F6EAD">
        <w:rPr>
          <w:rFonts w:ascii="Arial" w:hAnsi="Arial" w:cs="Arial"/>
          <w:sz w:val="20"/>
          <w:szCs w:val="20"/>
        </w:rPr>
        <w:t> </w:t>
      </w:r>
    </w:p>
    <w:p w:rsidR="000F6EAD" w:rsidRPr="000F6EAD" w:rsidRDefault="000F6EAD" w:rsidP="000F6EAD">
      <w:r w:rsidRPr="000F6EAD">
        <w:rPr>
          <w:rFonts w:ascii="Arial" w:hAnsi="Arial" w:cs="Arial"/>
          <w:sz w:val="20"/>
          <w:szCs w:val="20"/>
        </w:rPr>
        <w:t xml:space="preserve">Ho trovato anche la stessa luce brillante in </w:t>
      </w:r>
      <w:r w:rsidRPr="000F6EAD">
        <w:rPr>
          <w:rFonts w:ascii="Arial" w:hAnsi="Arial" w:cs="Arial"/>
          <w:sz w:val="20"/>
        </w:rPr>
        <w:t>coloro che attraversano</w:t>
      </w:r>
      <w:r w:rsidRPr="000F6EAD">
        <w:rPr>
          <w:rFonts w:ascii="Arial" w:hAnsi="Arial" w:cs="Arial"/>
          <w:sz w:val="20"/>
          <w:szCs w:val="20"/>
        </w:rPr>
        <w:t xml:space="preserve"> iniziazioni che nella vita creano esperienze mortali in cui il vecchio viene lasciato dietro di sé. La morte conduce alla nascita di qualche cosa di nuovo. Le persone hanno una specie di smembramento e ritornano rinnovate e rigenerate. Sappiamo tutti quanto sia </w:t>
      </w:r>
      <w:r w:rsidRPr="000F6EAD">
        <w:rPr>
          <w:rFonts w:ascii="Arial" w:hAnsi="Arial" w:cs="Arial"/>
          <w:sz w:val="20"/>
        </w:rPr>
        <w:t>luminosa</w:t>
      </w:r>
      <w:r w:rsidRPr="000F6EAD">
        <w:rPr>
          <w:rFonts w:ascii="Arial" w:hAnsi="Arial" w:cs="Arial"/>
          <w:sz w:val="20"/>
          <w:szCs w:val="20"/>
        </w:rPr>
        <w:t xml:space="preserve"> una donna incinta. Quando facciamo nascere un più profondo e consapevole aspetto di noi stessi, anche noi risplendiamo allo stesso modo.</w:t>
      </w:r>
    </w:p>
    <w:p w:rsidR="000F6EAD" w:rsidRPr="000F6EAD" w:rsidRDefault="000F6EAD" w:rsidP="000F6EAD">
      <w:r w:rsidRPr="000F6EAD">
        <w:rPr>
          <w:rFonts w:ascii="Arial" w:hAnsi="Arial" w:cs="Arial"/>
          <w:sz w:val="20"/>
          <w:szCs w:val="20"/>
        </w:rPr>
        <w:t xml:space="preserve">Il processo del morire e il processo della nascita ci porta </w:t>
      </w:r>
      <w:r w:rsidRPr="000F6EAD">
        <w:rPr>
          <w:rFonts w:ascii="Arial" w:hAnsi="Arial" w:cs="Arial"/>
          <w:sz w:val="20"/>
        </w:rPr>
        <w:t>ad</w:t>
      </w:r>
      <w:r w:rsidRPr="000F6EAD">
        <w:rPr>
          <w:rFonts w:ascii="Arial" w:hAnsi="Arial" w:cs="Arial"/>
          <w:sz w:val="20"/>
          <w:szCs w:val="20"/>
        </w:rPr>
        <w:t xml:space="preserve"> un livello dello spirito più profondo in cui il divino risplende.</w:t>
      </w:r>
    </w:p>
    <w:p w:rsidR="000F6EAD" w:rsidRPr="000F6EAD" w:rsidRDefault="000F6EAD" w:rsidP="000F6EAD">
      <w:r w:rsidRPr="000F6EAD">
        <w:rPr>
          <w:rFonts w:ascii="Arial" w:hAnsi="Arial" w:cs="Arial"/>
          <w:sz w:val="20"/>
          <w:szCs w:val="20"/>
        </w:rPr>
        <w:t xml:space="preserve">Lo scorso anno ho scritto come un dispiacere possa condurre i nostri cuori </w:t>
      </w:r>
      <w:r w:rsidRPr="000F6EAD">
        <w:rPr>
          <w:rFonts w:ascii="Arial" w:hAnsi="Arial" w:cs="Arial"/>
          <w:sz w:val="20"/>
        </w:rPr>
        <w:t>ad</w:t>
      </w:r>
      <w:r w:rsidRPr="000F6EAD">
        <w:rPr>
          <w:rFonts w:ascii="Arial" w:hAnsi="Arial" w:cs="Arial"/>
          <w:sz w:val="20"/>
          <w:szCs w:val="20"/>
        </w:rPr>
        <w:t xml:space="preserve"> espandersi in modo che possiamo diventare dei contenitori di amore incondizionato.  Ho scritto come l’amore incondizionato vada oltre all’</w:t>
      </w:r>
      <w:r w:rsidRPr="000F6EAD">
        <w:rPr>
          <w:rFonts w:ascii="Arial" w:hAnsi="Arial" w:cs="Arial"/>
          <w:sz w:val="20"/>
        </w:rPr>
        <w:t>amore</w:t>
      </w:r>
      <w:r w:rsidRPr="000F6EAD">
        <w:rPr>
          <w:rFonts w:ascii="Arial" w:hAnsi="Arial" w:cs="Arial"/>
          <w:sz w:val="20"/>
          <w:szCs w:val="20"/>
        </w:rPr>
        <w:t xml:space="preserve"> personale. È l’amore che non ha attaccamento verso le persone o le circostanze della vita. È il puro amore del creatore ed è il riflesso dell’amore che è arrivato durante la nostra creazione ed anche durante la </w:t>
      </w:r>
      <w:r w:rsidRPr="000F6EAD">
        <w:rPr>
          <w:rFonts w:ascii="Arial" w:hAnsi="Arial" w:cs="Arial"/>
          <w:sz w:val="20"/>
        </w:rPr>
        <w:t>creazione</w:t>
      </w:r>
      <w:r w:rsidRPr="000F6EAD">
        <w:rPr>
          <w:rFonts w:ascii="Arial" w:hAnsi="Arial" w:cs="Arial"/>
          <w:sz w:val="20"/>
          <w:szCs w:val="20"/>
        </w:rPr>
        <w:t xml:space="preserve"> del mondo.</w:t>
      </w:r>
    </w:p>
    <w:p w:rsidR="000F6EAD" w:rsidRPr="000F6EAD" w:rsidRDefault="000F6EAD" w:rsidP="000F6EAD">
      <w:r w:rsidRPr="000F6EAD">
        <w:rPr>
          <w:rFonts w:ascii="Arial" w:hAnsi="Arial" w:cs="Arial"/>
          <w:sz w:val="20"/>
          <w:szCs w:val="20"/>
        </w:rPr>
        <w:t> </w:t>
      </w:r>
    </w:p>
    <w:p w:rsidR="000F6EAD" w:rsidRPr="000F6EAD" w:rsidRDefault="000F6EAD" w:rsidP="000F6EAD">
      <w:r w:rsidRPr="000F6EAD">
        <w:rPr>
          <w:rFonts w:ascii="Arial" w:hAnsi="Arial" w:cs="Arial"/>
          <w:sz w:val="20"/>
          <w:szCs w:val="20"/>
        </w:rPr>
        <w:t> </w:t>
      </w:r>
    </w:p>
    <w:p w:rsidR="000F6EAD" w:rsidRPr="000F6EAD" w:rsidRDefault="000F6EAD" w:rsidP="000F6EAD">
      <w:r w:rsidRPr="000F6EAD">
        <w:rPr>
          <w:rFonts w:ascii="Arial" w:hAnsi="Arial" w:cs="Arial"/>
          <w:sz w:val="20"/>
          <w:szCs w:val="20"/>
        </w:rPr>
        <w:t>Ho anche iniziato a sentire nel mio Mondo Interiore come la gioia abbia la stessa qualità incondizionata.</w:t>
      </w:r>
    </w:p>
    <w:p w:rsidR="000F6EAD" w:rsidRPr="000F6EAD" w:rsidRDefault="000F6EAD" w:rsidP="000F6EAD">
      <w:r w:rsidRPr="000F6EAD">
        <w:rPr>
          <w:rFonts w:ascii="Arial" w:hAnsi="Arial" w:cs="Arial"/>
          <w:sz w:val="20"/>
          <w:szCs w:val="20"/>
        </w:rPr>
        <w:t xml:space="preserve">Continuo a scrivere e </w:t>
      </w:r>
      <w:r w:rsidRPr="000F6EAD">
        <w:rPr>
          <w:rFonts w:ascii="Arial" w:hAnsi="Arial" w:cs="Arial"/>
          <w:sz w:val="20"/>
        </w:rPr>
        <w:t>ad</w:t>
      </w:r>
      <w:r w:rsidRPr="000F6EAD">
        <w:rPr>
          <w:rFonts w:ascii="Arial" w:hAnsi="Arial" w:cs="Arial"/>
          <w:sz w:val="20"/>
          <w:szCs w:val="20"/>
        </w:rPr>
        <w:t xml:space="preserve"> insegnare come la vera gioia, la salute, la ricchezza e la pace siano all’interno. Il punto chiave della nostra pratica spirituale è coltivare il nostro giardino interiore in modo da creare un Mondo Interiore ricco.</w:t>
      </w:r>
    </w:p>
    <w:p w:rsidR="000F6EAD" w:rsidRPr="000F6EAD" w:rsidRDefault="000F6EAD" w:rsidP="000F6EAD">
      <w:r w:rsidRPr="000F6EAD">
        <w:rPr>
          <w:rFonts w:ascii="Arial" w:hAnsi="Arial" w:cs="Arial"/>
          <w:sz w:val="20"/>
          <w:szCs w:val="20"/>
        </w:rPr>
        <w:t xml:space="preserve">Ho scritto </w:t>
      </w:r>
      <w:r w:rsidRPr="000F6EAD">
        <w:rPr>
          <w:rFonts w:ascii="Arial" w:hAnsi="Arial" w:cs="Arial"/>
          <w:sz w:val="20"/>
        </w:rPr>
        <w:t>ed</w:t>
      </w:r>
      <w:r w:rsidRPr="000F6EAD">
        <w:rPr>
          <w:rFonts w:ascii="Arial" w:hAnsi="Arial" w:cs="Arial"/>
          <w:sz w:val="20"/>
          <w:szCs w:val="20"/>
        </w:rPr>
        <w:t xml:space="preserve"> insegnato quello che ho dovuto imparare questo su me stessa. La mia vita è veramente dedicata a praticare quello che condivido nei miei insegnamenti. Ho avuto molte sfide nella mia vita e per questo ho cercato un modo vero per sentire la gioia interiore.</w:t>
      </w:r>
    </w:p>
    <w:p w:rsidR="000F6EAD" w:rsidRPr="000F6EAD" w:rsidRDefault="000F6EAD" w:rsidP="000F6EAD">
      <w:r w:rsidRPr="000F6EAD">
        <w:rPr>
          <w:rFonts w:ascii="Arial" w:hAnsi="Arial" w:cs="Arial"/>
          <w:sz w:val="20"/>
          <w:szCs w:val="20"/>
        </w:rPr>
        <w:t xml:space="preserve">Quello </w:t>
      </w:r>
      <w:r w:rsidRPr="000F6EAD">
        <w:rPr>
          <w:rFonts w:ascii="Arial" w:hAnsi="Arial" w:cs="Arial"/>
          <w:sz w:val="20"/>
        </w:rPr>
        <w:t>a cui</w:t>
      </w:r>
      <w:r w:rsidRPr="000F6EAD">
        <w:rPr>
          <w:rFonts w:ascii="Arial" w:hAnsi="Arial" w:cs="Arial"/>
          <w:sz w:val="20"/>
          <w:szCs w:val="20"/>
        </w:rPr>
        <w:t xml:space="preserve"> sono giunta a comprendere riguardo il mio blocco nello sperimentare quella gioia interiore è che collego la gioia alle mie condizioni del mondo esterno. </w:t>
      </w:r>
      <w:r w:rsidRPr="000F6EAD">
        <w:rPr>
          <w:rFonts w:ascii="Arial" w:hAnsi="Arial" w:cs="Arial"/>
          <w:sz w:val="20"/>
        </w:rPr>
        <w:t>Ma</w:t>
      </w:r>
      <w:r w:rsidRPr="000F6EAD">
        <w:rPr>
          <w:rFonts w:ascii="Arial" w:hAnsi="Arial" w:cs="Arial"/>
          <w:sz w:val="20"/>
          <w:szCs w:val="20"/>
        </w:rPr>
        <w:t xml:space="preserve"> nella prospettiva spirituale la gioia è incondizionata. La gioia è </w:t>
      </w:r>
      <w:r w:rsidRPr="000F6EAD">
        <w:rPr>
          <w:rFonts w:ascii="Arial" w:hAnsi="Arial" w:cs="Arial"/>
          <w:sz w:val="20"/>
        </w:rPr>
        <w:t>al di là di</w:t>
      </w:r>
      <w:r w:rsidRPr="000F6EAD">
        <w:rPr>
          <w:rFonts w:ascii="Arial" w:hAnsi="Arial" w:cs="Arial"/>
          <w:sz w:val="20"/>
          <w:szCs w:val="20"/>
        </w:rPr>
        <w:t xml:space="preserve"> ogni desiderio personale. La gioia incondizionata è semplicemente la </w:t>
      </w:r>
      <w:r w:rsidRPr="000F6EAD">
        <w:rPr>
          <w:rFonts w:ascii="Arial" w:hAnsi="Arial" w:cs="Arial"/>
          <w:sz w:val="20"/>
        </w:rPr>
        <w:t>gioia</w:t>
      </w:r>
      <w:r w:rsidRPr="000F6EAD">
        <w:rPr>
          <w:rFonts w:ascii="Arial" w:hAnsi="Arial" w:cs="Arial"/>
          <w:sz w:val="20"/>
          <w:szCs w:val="20"/>
        </w:rPr>
        <w:t xml:space="preserve"> per la vita stessa. Siamo nati in questo mondo materiale per sperimentare completamente la gioia della vita. E quando accediamo al nostro desiderio originale di sperimentare la gioia della vita </w:t>
      </w:r>
      <w:r w:rsidRPr="000F6EAD">
        <w:rPr>
          <w:rFonts w:ascii="Arial" w:hAnsi="Arial" w:cs="Arial"/>
          <w:sz w:val="20"/>
        </w:rPr>
        <w:t>al di là delle</w:t>
      </w:r>
      <w:r w:rsidRPr="000F6EAD">
        <w:rPr>
          <w:rFonts w:ascii="Arial" w:hAnsi="Arial" w:cs="Arial"/>
          <w:sz w:val="20"/>
          <w:szCs w:val="20"/>
        </w:rPr>
        <w:t xml:space="preserve"> condizioni, allora sperimentiamo la gioia incondizionata mentre amiamo incondizionatamente. Questo è </w:t>
      </w:r>
      <w:r w:rsidRPr="000F6EAD">
        <w:rPr>
          <w:rFonts w:ascii="Arial" w:hAnsi="Arial" w:cs="Arial"/>
          <w:sz w:val="20"/>
          <w:szCs w:val="20"/>
        </w:rPr>
        <w:lastRenderedPageBreak/>
        <w:t>anche vero per la definizione spirituale di ricchezza e pace. Queste qualità che includiamo nel nostro Mondo Interiore non hanno niente a che fare con le condizioni esterne.</w:t>
      </w:r>
    </w:p>
    <w:p w:rsidR="000F6EAD" w:rsidRPr="000F6EAD" w:rsidRDefault="000F6EAD" w:rsidP="000F6EAD">
      <w:r w:rsidRPr="000F6EAD">
        <w:rPr>
          <w:rFonts w:ascii="Arial" w:hAnsi="Arial" w:cs="Arial"/>
          <w:sz w:val="20"/>
          <w:szCs w:val="20"/>
        </w:rPr>
        <w:t>La luna piena è il 25 aprile. Viaggiamo dentro di noi e sperimentiamo l’amore incondizionato per</w:t>
      </w:r>
      <w:r w:rsidRPr="000F6EAD">
        <w:rPr>
          <w:rFonts w:ascii="Arial" w:hAnsi="Arial" w:cs="Arial"/>
          <w:sz w:val="20"/>
        </w:rPr>
        <w:t xml:space="preserve">  </w:t>
      </w:r>
      <w:r w:rsidRPr="000F6EAD">
        <w:rPr>
          <w:rFonts w:ascii="Arial" w:hAnsi="Arial" w:cs="Arial"/>
          <w:sz w:val="20"/>
          <w:szCs w:val="20"/>
        </w:rPr>
        <w:t xml:space="preserve">tutta la vita come anche la gioia incondizionata per il dono di essere vivi. Da questo potente luogo di luce, amore e gioia divina </w:t>
      </w:r>
      <w:r w:rsidRPr="000F6EAD">
        <w:rPr>
          <w:rFonts w:ascii="Arial" w:hAnsi="Arial" w:cs="Arial"/>
          <w:sz w:val="20"/>
        </w:rPr>
        <w:t>continuiamo</w:t>
      </w:r>
      <w:r w:rsidRPr="000F6EAD">
        <w:rPr>
          <w:rFonts w:ascii="Arial" w:hAnsi="Arial" w:cs="Arial"/>
          <w:sz w:val="20"/>
          <w:szCs w:val="20"/>
        </w:rPr>
        <w:t xml:space="preserve"> a tessere una brillante rete umana di luce dentro e in tutto il nostro pianeta terra.</w:t>
      </w:r>
    </w:p>
    <w:p w:rsidR="000F6EAD" w:rsidRPr="000F6EAD" w:rsidRDefault="000F6EAD" w:rsidP="000F6EAD">
      <w:r w:rsidRPr="000F6EAD">
        <w:rPr>
          <w:rFonts w:ascii="Arial" w:hAnsi="Arial" w:cs="Arial"/>
          <w:sz w:val="20"/>
          <w:szCs w:val="20"/>
        </w:rPr>
        <w:t>Continuiamo il nostro lavoro di trasfigurazione per tutti noi del cerchio globale.</w:t>
      </w:r>
    </w:p>
    <w:p w:rsidR="000F6EAD" w:rsidRDefault="000F6EAD" w:rsidP="000F6EAD">
      <w:pPr>
        <w:rPr>
          <w:rFonts w:ascii="Arial" w:hAnsi="Arial" w:cs="Arial"/>
          <w:sz w:val="20"/>
          <w:szCs w:val="20"/>
        </w:rPr>
      </w:pPr>
      <w:r w:rsidRPr="000F6EAD">
        <w:rPr>
          <w:rFonts w:ascii="Arial" w:hAnsi="Arial" w:cs="Arial"/>
          <w:sz w:val="20"/>
          <w:szCs w:val="20"/>
        </w:rPr>
        <w:t>Coloro che sono nuovi lettori delle Notizie di Trasmutazione possono leggere “ Creare una Rete Umana di Luce” per le istruzioni della cerimonia di luna piena.</w:t>
      </w: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Default="00A87703" w:rsidP="000F6EAD">
      <w:pPr>
        <w:rPr>
          <w:rFonts w:ascii="Arial" w:hAnsi="Arial" w:cs="Arial"/>
          <w:sz w:val="20"/>
          <w:szCs w:val="20"/>
        </w:rPr>
      </w:pPr>
    </w:p>
    <w:p w:rsidR="00A87703" w:rsidRPr="00A87703" w:rsidRDefault="00A87703" w:rsidP="00A87703">
      <w:pPr>
        <w:jc w:val="center"/>
      </w:pPr>
      <w:r w:rsidRPr="00A87703">
        <w:rPr>
          <w:rFonts w:ascii="Garamond" w:hAnsi="Garamond"/>
          <w:b/>
          <w:bCs/>
          <w:color w:val="000080"/>
          <w:sz w:val="36"/>
          <w:szCs w:val="36"/>
        </w:rPr>
        <w:lastRenderedPageBreak/>
        <w:t>Sorridete lungo la strada di Casa</w:t>
      </w:r>
    </w:p>
    <w:p w:rsidR="00A87703" w:rsidRPr="00A87703" w:rsidRDefault="00A87703" w:rsidP="00A87703">
      <w:pPr>
        <w:jc w:val="center"/>
      </w:pPr>
      <w:r w:rsidRPr="00A87703">
        <w:rPr>
          <w:rFonts w:ascii="Times" w:hAnsi="Times" w:cs="Times"/>
          <w:i/>
          <w:iCs/>
          <w:color w:val="000080"/>
        </w:rPr>
        <w:t>Promemoria da Casa del 15 Febbraio 2013</w:t>
      </w:r>
    </w:p>
    <w:p w:rsidR="00A87703" w:rsidRPr="00A87703" w:rsidRDefault="00A87703" w:rsidP="00A87703">
      <w:pPr>
        <w:jc w:val="center"/>
      </w:pPr>
      <w:r w:rsidRPr="00A87703">
        <w:rPr>
          <w:color w:val="000080"/>
        </w:rPr>
        <w:t> </w:t>
      </w:r>
    </w:p>
    <w:p w:rsidR="00A87703" w:rsidRPr="00A87703" w:rsidRDefault="00A87703" w:rsidP="00A87703">
      <w:pPr>
        <w:jc w:val="center"/>
      </w:pPr>
      <w:r w:rsidRPr="00A87703">
        <w:rPr>
          <w:rFonts w:ascii="Times" w:hAnsi="Times" w:cs="Times"/>
          <w:b/>
          <w:bCs/>
          <w:color w:val="000080"/>
          <w:sz w:val="32"/>
          <w:szCs w:val="32"/>
        </w:rPr>
        <w:t>- Armonizzare il tessuto del tempo -</w:t>
      </w:r>
    </w:p>
    <w:p w:rsidR="00A87703" w:rsidRPr="00A87703" w:rsidRDefault="00A87703" w:rsidP="00A87703">
      <w:pPr>
        <w:jc w:val="center"/>
      </w:pPr>
      <w:r w:rsidRPr="00A87703">
        <w:rPr>
          <w:color w:val="000080"/>
        </w:rPr>
        <w:t> </w:t>
      </w:r>
    </w:p>
    <w:p w:rsidR="00A87703" w:rsidRPr="00A87703" w:rsidRDefault="00A87703" w:rsidP="00A87703">
      <w:pPr>
        <w:jc w:val="center"/>
      </w:pPr>
      <w:r w:rsidRPr="00A87703">
        <w:rPr>
          <w:rFonts w:ascii="Garamond" w:hAnsi="Garamond"/>
          <w:b/>
          <w:bCs/>
          <w:color w:val="000080"/>
          <w:sz w:val="27"/>
          <w:szCs w:val="27"/>
        </w:rPr>
        <w:t xml:space="preserve">Saluti, carissimi, Io sono il Custode del Tempo. </w:t>
      </w:r>
    </w:p>
    <w:p w:rsidR="00A87703" w:rsidRPr="00A87703" w:rsidRDefault="00A87703" w:rsidP="00A87703">
      <w:pPr>
        <w:jc w:val="center"/>
      </w:pPr>
      <w:r w:rsidRPr="00A87703">
        <w:t> </w:t>
      </w:r>
    </w:p>
    <w:p w:rsidR="00A87703" w:rsidRPr="00A87703" w:rsidRDefault="00A87703" w:rsidP="00A87703">
      <w:pPr>
        <w:jc w:val="both"/>
      </w:pPr>
      <w:r w:rsidRPr="00A87703">
        <w:rPr>
          <w:rFonts w:ascii="Garamond" w:hAnsi="Garamond"/>
          <w:b/>
          <w:bCs/>
          <w:color w:val="000080"/>
          <w:sz w:val="27"/>
          <w:szCs w:val="27"/>
        </w:rPr>
        <w:t>Un nuovo rapporto con il Tempo</w:t>
      </w:r>
    </w:p>
    <w:p w:rsidR="00A87703" w:rsidRPr="00A87703" w:rsidRDefault="00A87703" w:rsidP="00A87703">
      <w:pPr>
        <w:jc w:val="both"/>
      </w:pPr>
      <w:r w:rsidRPr="00A87703">
        <w:rPr>
          <w:rFonts w:ascii="Garamond" w:hAnsi="Garamond"/>
          <w:color w:val="000080"/>
          <w:sz w:val="27"/>
          <w:szCs w:val="27"/>
        </w:rPr>
        <w:t>Io sono qui, in primo luogo perché  </w:t>
      </w:r>
      <w:proofErr w:type="spellStart"/>
      <w:r w:rsidRPr="00A87703">
        <w:rPr>
          <w:rFonts w:ascii="Garamond" w:hAnsi="Garamond"/>
          <w:color w:val="000080"/>
          <w:sz w:val="27"/>
          <w:szCs w:val="27"/>
        </w:rPr>
        <w:t>Elrah</w:t>
      </w:r>
      <w:proofErr w:type="spellEnd"/>
      <w:r w:rsidRPr="00A87703">
        <w:rPr>
          <w:rFonts w:ascii="Garamond" w:hAnsi="Garamond"/>
          <w:color w:val="000080"/>
          <w:sz w:val="27"/>
          <w:szCs w:val="27"/>
        </w:rPr>
        <w:t xml:space="preserve"> normalmente prende il primo posto ed io devo seguire e raccogliere tutti i pezzettini che lascia sparsi ovunque e cercare di dargli un senso per voi. Oggi ho pensato di arrivare per primo e lasciare ogni sorta di pezzi sparsi in giro per lui. Così, vedremo come funziona, ma la ragione per cui ho voluto venire per primo è per dire a tutti voi una cosa che avete iniziato a capire ad un livello molto profondo. Tutta l'illusione che chiamate tempo si trova in settori molto specifici della vostra esistenza sulla Terra. E vi ha aiutato moltissimo a vedere voi stessi come esseri su una linea temporale. Vi ha dato così tante possibilità di vedervi come spiriti che fingono di essere umani. Non è facile e la maggior parte del tempo avete affrontato le sfide con il tempo perché avete sempre creduto che il tempo fosse finito  - in altre parole, c’ è  un unico periodo di tempo specifico. Bene, vi diciamo che il vostro rapporto con il tempo adesso è cambiato e questa è la parte più difficile da capire. Ci vorrà del tempo perché tutto questo filtri nei vostri esseri e nella vostra nuova serie di regole perché tutti voi avete il vostro piccolo insieme di regole alle quali vi attenete. Voi tutti avete il vostro pacchetto di definizioni per essere lì ed ha funzionato alquanto bene per voi così continuerà in questo modo; tuttavia, adesso state  iniziando a vedere ogni cosa da una prospettiva diversa perché  potete effettivamente vedere qualcosa di più di quello che avete chiamato tempo.</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szCs w:val="27"/>
        </w:rPr>
        <w:t>Non vi è alcun problema con questo perché in realtà ce n'è una sola parte. Voi vedete delle ombre su entrambi i lati del tempo, ma vedete questo come ciò che chiamate  futuro e ciò che chiamate  passato, perché  queste sono le ombre dell’unica impronta del tempo che è disponibile ovunque in tutto l'universo e che ora è ... proprio in questo momento. Senza questo momento, senza le sue altre parti nulla esiste perché si tratta solo di riflessi in entrambe le direzioni. Ora, la sfida è stata perché gran parte degli umani sono stati controllati un bel po’ dai propri  riflessi in queste due  direzioni. La maggior parte di voi ha voluto qualcosa.</w:t>
      </w:r>
    </w:p>
    <w:p w:rsidR="00A87703" w:rsidRPr="00A87703" w:rsidRDefault="00A87703" w:rsidP="00A87703">
      <w:pPr>
        <w:spacing w:before="100" w:beforeAutospacing="1" w:after="100" w:afterAutospacing="1"/>
        <w:jc w:val="both"/>
      </w:pPr>
      <w:r w:rsidRPr="00A87703">
        <w:rPr>
          <w:rFonts w:ascii="Garamond" w:hAnsi="Garamond"/>
          <w:b/>
          <w:bCs/>
          <w:color w:val="000080"/>
          <w:sz w:val="27"/>
          <w:szCs w:val="27"/>
        </w:rPr>
        <w:t>Positivo = Futuro; Negativo = Passato</w:t>
      </w:r>
    </w:p>
    <w:p w:rsidR="00A87703" w:rsidRPr="00A87703" w:rsidRDefault="00A87703" w:rsidP="00A87703">
      <w:pPr>
        <w:jc w:val="both"/>
      </w:pPr>
      <w:r w:rsidRPr="00A87703">
        <w:rPr>
          <w:rFonts w:ascii="Garamond" w:hAnsi="Garamond"/>
          <w:color w:val="000080"/>
          <w:sz w:val="27"/>
        </w:rPr>
        <w:t>Così, quando</w:t>
      </w:r>
      <w:r w:rsidRPr="00A87703">
        <w:rPr>
          <w:rFonts w:ascii="Garamond" w:hAnsi="Garamond"/>
          <w:color w:val="000080"/>
          <w:sz w:val="27"/>
          <w:szCs w:val="27"/>
        </w:rPr>
        <w:t xml:space="preserve"> </w:t>
      </w:r>
      <w:r w:rsidRPr="00A87703">
        <w:rPr>
          <w:rFonts w:ascii="Garamond" w:hAnsi="Garamond"/>
          <w:color w:val="000080"/>
          <w:sz w:val="27"/>
        </w:rPr>
        <w:t>gli esseri umani hanno</w:t>
      </w:r>
      <w:r w:rsidRPr="00A87703">
        <w:rPr>
          <w:rFonts w:ascii="Garamond" w:hAnsi="Garamond"/>
          <w:color w:val="000080"/>
          <w:sz w:val="27"/>
          <w:szCs w:val="27"/>
        </w:rPr>
        <w:t xml:space="preserve"> </w:t>
      </w:r>
      <w:r w:rsidRPr="00A87703">
        <w:rPr>
          <w:rFonts w:ascii="Garamond" w:hAnsi="Garamond"/>
          <w:color w:val="000080"/>
          <w:sz w:val="27"/>
        </w:rPr>
        <w:t>qualcosa di valore</w:t>
      </w:r>
      <w:r w:rsidRPr="00A87703">
        <w:rPr>
          <w:rFonts w:ascii="Garamond" w:hAnsi="Garamond"/>
          <w:color w:val="000080"/>
          <w:sz w:val="27"/>
          <w:szCs w:val="27"/>
        </w:rPr>
        <w:t xml:space="preserve">, </w:t>
      </w:r>
      <w:r w:rsidRPr="00A87703">
        <w:rPr>
          <w:rFonts w:ascii="Garamond" w:hAnsi="Garamond"/>
          <w:color w:val="000080"/>
          <w:sz w:val="27"/>
        </w:rPr>
        <w:t>la mettono</w:t>
      </w:r>
      <w:r w:rsidRPr="00A87703">
        <w:rPr>
          <w:rFonts w:ascii="Garamond" w:hAnsi="Garamond"/>
          <w:color w:val="000080"/>
          <w:sz w:val="27"/>
          <w:szCs w:val="27"/>
        </w:rPr>
        <w:t xml:space="preserve"> </w:t>
      </w:r>
      <w:r w:rsidRPr="00A87703">
        <w:rPr>
          <w:rFonts w:ascii="Garamond" w:hAnsi="Garamond"/>
          <w:color w:val="000080"/>
          <w:sz w:val="27"/>
        </w:rPr>
        <w:t>nel loro futuro</w:t>
      </w:r>
      <w:r w:rsidRPr="00A87703">
        <w:rPr>
          <w:rFonts w:ascii="Garamond" w:hAnsi="Garamond"/>
          <w:color w:val="000080"/>
          <w:sz w:val="27"/>
          <w:szCs w:val="27"/>
        </w:rPr>
        <w:t xml:space="preserve">. </w:t>
      </w:r>
      <w:r w:rsidRPr="00A87703">
        <w:rPr>
          <w:rFonts w:ascii="Garamond" w:hAnsi="Garamond"/>
          <w:color w:val="000080"/>
          <w:sz w:val="27"/>
        </w:rPr>
        <w:t>Se</w:t>
      </w:r>
      <w:r w:rsidRPr="00A87703">
        <w:rPr>
          <w:rFonts w:ascii="Garamond" w:hAnsi="Garamond"/>
          <w:color w:val="000080"/>
          <w:sz w:val="27"/>
          <w:szCs w:val="27"/>
        </w:rPr>
        <w:t xml:space="preserve"> </w:t>
      </w:r>
      <w:r w:rsidRPr="00A87703">
        <w:rPr>
          <w:rFonts w:ascii="Garamond" w:hAnsi="Garamond"/>
          <w:color w:val="000080"/>
          <w:sz w:val="27"/>
        </w:rPr>
        <w:t>chiediamo a tutti voi di</w:t>
      </w:r>
      <w:r w:rsidRPr="00A87703">
        <w:rPr>
          <w:rFonts w:ascii="Garamond" w:hAnsi="Garamond"/>
          <w:color w:val="000080"/>
          <w:sz w:val="27"/>
          <w:szCs w:val="27"/>
        </w:rPr>
        <w:t xml:space="preserve"> </w:t>
      </w:r>
      <w:r w:rsidRPr="00A87703">
        <w:rPr>
          <w:rFonts w:ascii="Garamond" w:hAnsi="Garamond"/>
          <w:color w:val="000080"/>
          <w:sz w:val="27"/>
        </w:rPr>
        <w:t>chiudere</w:t>
      </w:r>
      <w:r w:rsidRPr="00A87703">
        <w:rPr>
          <w:rFonts w:ascii="Garamond" w:hAnsi="Garamond"/>
          <w:color w:val="000080"/>
          <w:sz w:val="27"/>
          <w:szCs w:val="27"/>
        </w:rPr>
        <w:t xml:space="preserve"> </w:t>
      </w:r>
      <w:r w:rsidRPr="00A87703">
        <w:rPr>
          <w:rFonts w:ascii="Garamond" w:hAnsi="Garamond"/>
          <w:color w:val="000080"/>
          <w:sz w:val="27"/>
        </w:rPr>
        <w:t>gli occhi per</w:t>
      </w:r>
      <w:r w:rsidRPr="00A87703">
        <w:rPr>
          <w:rFonts w:ascii="Garamond" w:hAnsi="Garamond"/>
          <w:color w:val="000080"/>
          <w:sz w:val="27"/>
          <w:szCs w:val="27"/>
        </w:rPr>
        <w:t xml:space="preserve"> </w:t>
      </w:r>
      <w:r w:rsidRPr="00A87703">
        <w:rPr>
          <w:rFonts w:ascii="Garamond" w:hAnsi="Garamond"/>
          <w:color w:val="000080"/>
          <w:sz w:val="27"/>
        </w:rPr>
        <w:t>un attimo</w:t>
      </w:r>
      <w:r w:rsidRPr="00A87703">
        <w:rPr>
          <w:rFonts w:ascii="Garamond" w:hAnsi="Garamond"/>
          <w:color w:val="000080"/>
          <w:sz w:val="27"/>
          <w:szCs w:val="27"/>
        </w:rPr>
        <w:t xml:space="preserve"> </w:t>
      </w:r>
      <w:r w:rsidRPr="00A87703">
        <w:rPr>
          <w:rFonts w:ascii="Garamond" w:hAnsi="Garamond"/>
          <w:color w:val="000080"/>
          <w:sz w:val="27"/>
        </w:rPr>
        <w:t>ed andare</w:t>
      </w:r>
      <w:r w:rsidRPr="00A87703">
        <w:rPr>
          <w:rFonts w:ascii="Garamond" w:hAnsi="Garamond"/>
          <w:color w:val="000080"/>
          <w:sz w:val="27"/>
          <w:szCs w:val="27"/>
        </w:rPr>
        <w:t xml:space="preserve"> </w:t>
      </w:r>
      <w:r w:rsidRPr="00A87703">
        <w:rPr>
          <w:rFonts w:ascii="Garamond" w:hAnsi="Garamond"/>
          <w:color w:val="000080"/>
          <w:sz w:val="27"/>
        </w:rPr>
        <w:t>indietro di 12</w:t>
      </w:r>
      <w:r w:rsidRPr="00A87703">
        <w:rPr>
          <w:rFonts w:ascii="Garamond" w:hAnsi="Garamond"/>
          <w:color w:val="000080"/>
          <w:sz w:val="27"/>
          <w:szCs w:val="27"/>
        </w:rPr>
        <w:t xml:space="preserve"> </w:t>
      </w:r>
      <w:r w:rsidRPr="00A87703">
        <w:rPr>
          <w:rFonts w:ascii="Garamond" w:hAnsi="Garamond"/>
          <w:color w:val="000080"/>
          <w:sz w:val="27"/>
        </w:rPr>
        <w:t>anni da oggi</w:t>
      </w:r>
      <w:r w:rsidRPr="00A87703">
        <w:rPr>
          <w:rFonts w:ascii="Garamond" w:hAnsi="Garamond"/>
          <w:color w:val="000080"/>
          <w:sz w:val="27"/>
          <w:szCs w:val="27"/>
        </w:rPr>
        <w:t xml:space="preserve">, </w:t>
      </w:r>
      <w:r w:rsidRPr="00A87703">
        <w:rPr>
          <w:rFonts w:ascii="Garamond" w:hAnsi="Garamond"/>
          <w:color w:val="000080"/>
          <w:sz w:val="27"/>
        </w:rPr>
        <w:t xml:space="preserve">andate semplicemente </w:t>
      </w:r>
      <w:r w:rsidRPr="00A87703">
        <w:rPr>
          <w:rFonts w:ascii="Garamond" w:hAnsi="Garamond"/>
          <w:color w:val="000080"/>
          <w:sz w:val="27"/>
          <w:szCs w:val="27"/>
        </w:rPr>
        <w:t> </w:t>
      </w:r>
      <w:r w:rsidRPr="00A87703">
        <w:rPr>
          <w:rFonts w:ascii="Garamond" w:hAnsi="Garamond"/>
          <w:color w:val="000080"/>
          <w:sz w:val="27"/>
        </w:rPr>
        <w:t>indietro di 12</w:t>
      </w:r>
      <w:r w:rsidRPr="00A87703">
        <w:rPr>
          <w:rFonts w:ascii="Garamond" w:hAnsi="Garamond"/>
          <w:color w:val="000080"/>
          <w:sz w:val="27"/>
          <w:szCs w:val="27"/>
        </w:rPr>
        <w:t xml:space="preserve"> </w:t>
      </w:r>
      <w:r w:rsidRPr="00A87703">
        <w:rPr>
          <w:rFonts w:ascii="Garamond" w:hAnsi="Garamond"/>
          <w:color w:val="000080"/>
          <w:sz w:val="27"/>
        </w:rPr>
        <w:t>anni nella</w:t>
      </w:r>
      <w:r w:rsidRPr="00A87703">
        <w:rPr>
          <w:rFonts w:ascii="Garamond" w:hAnsi="Garamond"/>
          <w:color w:val="000080"/>
          <w:sz w:val="27"/>
          <w:szCs w:val="27"/>
        </w:rPr>
        <w:t xml:space="preserve"> </w:t>
      </w:r>
      <w:r w:rsidRPr="00A87703">
        <w:rPr>
          <w:rFonts w:ascii="Garamond" w:hAnsi="Garamond"/>
          <w:color w:val="000080"/>
          <w:sz w:val="27"/>
        </w:rPr>
        <w:t>vostra vita</w:t>
      </w:r>
      <w:r w:rsidRPr="00A87703">
        <w:rPr>
          <w:rFonts w:ascii="Garamond" w:hAnsi="Garamond"/>
          <w:color w:val="000080"/>
          <w:sz w:val="27"/>
          <w:szCs w:val="27"/>
        </w:rPr>
        <w:t xml:space="preserve"> </w:t>
      </w:r>
      <w:r w:rsidRPr="00A87703">
        <w:rPr>
          <w:rFonts w:ascii="Garamond" w:hAnsi="Garamond"/>
          <w:color w:val="000080"/>
          <w:sz w:val="27"/>
        </w:rPr>
        <w:t>e fermate</w:t>
      </w:r>
      <w:r w:rsidRPr="00A87703">
        <w:rPr>
          <w:rFonts w:ascii="Garamond" w:hAnsi="Garamond"/>
          <w:color w:val="000080"/>
          <w:sz w:val="27"/>
          <w:szCs w:val="27"/>
        </w:rPr>
        <w:t xml:space="preserve"> </w:t>
      </w:r>
      <w:r w:rsidRPr="00A87703">
        <w:rPr>
          <w:rFonts w:ascii="Garamond" w:hAnsi="Garamond"/>
          <w:color w:val="000080"/>
          <w:sz w:val="27"/>
        </w:rPr>
        <w:t>un'immagine.</w:t>
      </w:r>
      <w:r w:rsidRPr="00A87703">
        <w:rPr>
          <w:rFonts w:ascii="Garamond" w:hAnsi="Garamond"/>
          <w:color w:val="000080"/>
          <w:sz w:val="27"/>
          <w:szCs w:val="27"/>
        </w:rPr>
        <w:t xml:space="preserve"> </w:t>
      </w:r>
      <w:r w:rsidRPr="00A87703">
        <w:rPr>
          <w:rFonts w:ascii="Garamond" w:hAnsi="Garamond"/>
          <w:color w:val="000080"/>
          <w:sz w:val="27"/>
        </w:rPr>
        <w:t>Non</w:t>
      </w:r>
      <w:r w:rsidRPr="00A87703">
        <w:rPr>
          <w:rFonts w:ascii="Garamond" w:hAnsi="Garamond"/>
          <w:color w:val="000080"/>
          <w:sz w:val="27"/>
          <w:szCs w:val="27"/>
        </w:rPr>
        <w:t xml:space="preserve"> </w:t>
      </w:r>
      <w:r w:rsidRPr="00A87703">
        <w:rPr>
          <w:rFonts w:ascii="Garamond" w:hAnsi="Garamond"/>
          <w:color w:val="000080"/>
          <w:sz w:val="27"/>
        </w:rPr>
        <w:t xml:space="preserve">chiamatela </w:t>
      </w:r>
      <w:r w:rsidRPr="00A87703">
        <w:rPr>
          <w:rFonts w:ascii="Garamond" w:hAnsi="Garamond"/>
          <w:color w:val="000080"/>
          <w:sz w:val="27"/>
          <w:szCs w:val="27"/>
        </w:rPr>
        <w:t> </w:t>
      </w:r>
      <w:r w:rsidRPr="00A87703">
        <w:rPr>
          <w:rFonts w:ascii="Garamond" w:hAnsi="Garamond"/>
          <w:color w:val="000080"/>
          <w:sz w:val="27"/>
        </w:rPr>
        <w:t>buona o cattiva</w:t>
      </w:r>
      <w:r w:rsidRPr="00A87703">
        <w:rPr>
          <w:rFonts w:ascii="Garamond" w:hAnsi="Garamond"/>
          <w:color w:val="000080"/>
          <w:sz w:val="27"/>
          <w:szCs w:val="27"/>
        </w:rPr>
        <w:t xml:space="preserve">, </w:t>
      </w:r>
      <w:r w:rsidRPr="00A87703">
        <w:rPr>
          <w:rFonts w:ascii="Garamond" w:hAnsi="Garamond"/>
          <w:color w:val="000080"/>
          <w:sz w:val="27"/>
        </w:rPr>
        <w:t> dite semplicemente</w:t>
      </w:r>
      <w:r w:rsidRPr="00A87703">
        <w:rPr>
          <w:rFonts w:ascii="Garamond" w:hAnsi="Garamond"/>
          <w:color w:val="000080"/>
          <w:sz w:val="27"/>
          <w:szCs w:val="27"/>
        </w:rPr>
        <w:t xml:space="preserve"> </w:t>
      </w:r>
      <w:r w:rsidRPr="00A87703">
        <w:rPr>
          <w:rFonts w:ascii="Garamond" w:hAnsi="Garamond"/>
          <w:color w:val="000080"/>
          <w:sz w:val="27"/>
        </w:rPr>
        <w:t>su una scala</w:t>
      </w:r>
      <w:r w:rsidRPr="00A87703">
        <w:rPr>
          <w:rFonts w:ascii="Garamond" w:hAnsi="Garamond"/>
          <w:color w:val="000080"/>
          <w:sz w:val="27"/>
          <w:szCs w:val="27"/>
        </w:rPr>
        <w:t xml:space="preserve"> da </w:t>
      </w:r>
      <w:r w:rsidRPr="00A87703">
        <w:rPr>
          <w:rFonts w:ascii="Garamond" w:hAnsi="Garamond"/>
          <w:color w:val="000080"/>
          <w:sz w:val="27"/>
        </w:rPr>
        <w:t>1 a 5,</w:t>
      </w:r>
      <w:r w:rsidRPr="00A87703">
        <w:rPr>
          <w:rFonts w:ascii="Garamond" w:hAnsi="Garamond"/>
          <w:color w:val="000080"/>
          <w:sz w:val="27"/>
          <w:szCs w:val="27"/>
        </w:rPr>
        <w:t xml:space="preserve"> </w:t>
      </w:r>
      <w:r w:rsidRPr="00A87703">
        <w:rPr>
          <w:rFonts w:ascii="Garamond" w:hAnsi="Garamond"/>
          <w:color w:val="000080"/>
          <w:sz w:val="27"/>
        </w:rPr>
        <w:t>dov’</w:t>
      </w:r>
      <w:r w:rsidRPr="00A87703">
        <w:rPr>
          <w:rFonts w:ascii="Garamond" w:hAnsi="Garamond"/>
          <w:color w:val="000080"/>
          <w:sz w:val="27"/>
          <w:szCs w:val="27"/>
        </w:rPr>
        <w:t xml:space="preserve"> </w:t>
      </w:r>
      <w:r w:rsidRPr="00A87703">
        <w:rPr>
          <w:rFonts w:ascii="Garamond" w:hAnsi="Garamond"/>
          <w:color w:val="000080"/>
          <w:sz w:val="27"/>
        </w:rPr>
        <w:t>è la vostra energia</w:t>
      </w:r>
      <w:r w:rsidRPr="00A87703">
        <w:rPr>
          <w:rFonts w:ascii="Garamond" w:hAnsi="Garamond"/>
          <w:color w:val="000080"/>
          <w:sz w:val="27"/>
          <w:szCs w:val="27"/>
        </w:rPr>
        <w:t xml:space="preserve">? </w:t>
      </w:r>
      <w:r w:rsidRPr="00A87703">
        <w:rPr>
          <w:rFonts w:ascii="Garamond" w:hAnsi="Garamond"/>
          <w:color w:val="000080"/>
          <w:sz w:val="27"/>
        </w:rPr>
        <w:t>Bene</w:t>
      </w:r>
      <w:r w:rsidRPr="00A87703">
        <w:rPr>
          <w:rFonts w:ascii="Garamond" w:hAnsi="Garamond"/>
          <w:color w:val="000080"/>
          <w:sz w:val="27"/>
          <w:szCs w:val="27"/>
        </w:rPr>
        <w:t xml:space="preserve">. </w:t>
      </w:r>
      <w:r w:rsidRPr="00A87703">
        <w:rPr>
          <w:rFonts w:ascii="Garamond" w:hAnsi="Garamond"/>
          <w:color w:val="000080"/>
          <w:sz w:val="27"/>
        </w:rPr>
        <w:t>Adesso</w:t>
      </w:r>
      <w:r w:rsidRPr="00A87703">
        <w:rPr>
          <w:rFonts w:ascii="Garamond" w:hAnsi="Garamond"/>
          <w:color w:val="000080"/>
          <w:sz w:val="27"/>
          <w:szCs w:val="27"/>
        </w:rPr>
        <w:t xml:space="preserve">, </w:t>
      </w:r>
      <w:r w:rsidRPr="00A87703">
        <w:rPr>
          <w:rFonts w:ascii="Garamond" w:hAnsi="Garamond"/>
          <w:color w:val="000080"/>
          <w:sz w:val="27"/>
        </w:rPr>
        <w:t>ripulite quell’energia</w:t>
      </w:r>
      <w:r w:rsidRPr="00A87703">
        <w:rPr>
          <w:rFonts w:ascii="Garamond" w:hAnsi="Garamond"/>
          <w:color w:val="000080"/>
          <w:sz w:val="27"/>
          <w:szCs w:val="27"/>
        </w:rPr>
        <w:t xml:space="preserve"> </w:t>
      </w:r>
      <w:r w:rsidRPr="00A87703">
        <w:rPr>
          <w:rFonts w:ascii="Garamond" w:hAnsi="Garamond"/>
          <w:color w:val="000080"/>
          <w:sz w:val="27"/>
        </w:rPr>
        <w:t>per un attimo</w:t>
      </w:r>
      <w:r w:rsidRPr="00A87703">
        <w:rPr>
          <w:rFonts w:ascii="Garamond" w:hAnsi="Garamond"/>
          <w:color w:val="000080"/>
          <w:sz w:val="27"/>
          <w:szCs w:val="27"/>
        </w:rPr>
        <w:t xml:space="preserve"> </w:t>
      </w:r>
      <w:r w:rsidRPr="00A87703">
        <w:rPr>
          <w:rFonts w:ascii="Garamond" w:hAnsi="Garamond"/>
          <w:color w:val="000080"/>
          <w:sz w:val="27"/>
        </w:rPr>
        <w:t>e ritornate</w:t>
      </w:r>
      <w:r w:rsidRPr="00A87703">
        <w:rPr>
          <w:rFonts w:ascii="Garamond" w:hAnsi="Garamond"/>
          <w:color w:val="000080"/>
          <w:sz w:val="27"/>
          <w:szCs w:val="27"/>
        </w:rPr>
        <w:t xml:space="preserve"> </w:t>
      </w:r>
      <w:r w:rsidRPr="00A87703">
        <w:rPr>
          <w:rFonts w:ascii="Garamond" w:hAnsi="Garamond"/>
          <w:color w:val="000080"/>
          <w:sz w:val="27"/>
        </w:rPr>
        <w:t>nel vostro corpo</w:t>
      </w:r>
      <w:r w:rsidRPr="00A87703">
        <w:rPr>
          <w:rFonts w:ascii="Garamond" w:hAnsi="Garamond"/>
          <w:color w:val="000080"/>
          <w:sz w:val="27"/>
          <w:szCs w:val="27"/>
        </w:rPr>
        <w:t xml:space="preserve">. </w:t>
      </w:r>
      <w:r w:rsidRPr="00A87703">
        <w:rPr>
          <w:rFonts w:ascii="Garamond" w:hAnsi="Garamond"/>
          <w:color w:val="000080"/>
          <w:sz w:val="27"/>
        </w:rPr>
        <w:t>Ora chiudete nuovamente gli</w:t>
      </w:r>
      <w:r w:rsidRPr="00A87703">
        <w:rPr>
          <w:rFonts w:ascii="Garamond" w:hAnsi="Garamond"/>
          <w:color w:val="000080"/>
          <w:sz w:val="27"/>
          <w:szCs w:val="27"/>
        </w:rPr>
        <w:t xml:space="preserve"> </w:t>
      </w:r>
      <w:r w:rsidRPr="00A87703">
        <w:rPr>
          <w:rFonts w:ascii="Garamond" w:hAnsi="Garamond"/>
          <w:color w:val="000080"/>
          <w:sz w:val="27"/>
        </w:rPr>
        <w:t>occhi ed</w:t>
      </w:r>
      <w:r w:rsidRPr="00A87703">
        <w:rPr>
          <w:rFonts w:ascii="Garamond" w:hAnsi="Garamond"/>
          <w:color w:val="000080"/>
          <w:sz w:val="27"/>
          <w:szCs w:val="27"/>
        </w:rPr>
        <w:t xml:space="preserve"> </w:t>
      </w:r>
      <w:r w:rsidRPr="00A87703">
        <w:rPr>
          <w:rFonts w:ascii="Garamond" w:hAnsi="Garamond"/>
          <w:color w:val="000080"/>
          <w:sz w:val="27"/>
        </w:rPr>
        <w:t>andate avanti di</w:t>
      </w:r>
      <w:r w:rsidRPr="00A87703">
        <w:rPr>
          <w:rFonts w:ascii="Garamond" w:hAnsi="Garamond"/>
          <w:color w:val="000080"/>
          <w:sz w:val="27"/>
          <w:szCs w:val="27"/>
        </w:rPr>
        <w:t xml:space="preserve"> </w:t>
      </w:r>
      <w:r w:rsidRPr="00A87703">
        <w:rPr>
          <w:rFonts w:ascii="Garamond" w:hAnsi="Garamond"/>
          <w:color w:val="000080"/>
          <w:sz w:val="27"/>
        </w:rPr>
        <w:t>12 anni nel futuro.</w:t>
      </w:r>
      <w:r w:rsidRPr="00A87703">
        <w:rPr>
          <w:rFonts w:ascii="Garamond" w:hAnsi="Garamond"/>
          <w:color w:val="000080"/>
          <w:sz w:val="27"/>
          <w:szCs w:val="27"/>
        </w:rPr>
        <w:t xml:space="preserve"> </w:t>
      </w:r>
      <w:r w:rsidRPr="00A87703">
        <w:rPr>
          <w:rFonts w:ascii="Garamond" w:hAnsi="Garamond"/>
          <w:color w:val="000080"/>
          <w:sz w:val="27"/>
        </w:rPr>
        <w:t>Testate la vostra</w:t>
      </w:r>
      <w:r w:rsidRPr="00A87703">
        <w:rPr>
          <w:rFonts w:ascii="Garamond" w:hAnsi="Garamond"/>
          <w:color w:val="000080"/>
          <w:sz w:val="27"/>
          <w:szCs w:val="27"/>
        </w:rPr>
        <w:t xml:space="preserve"> </w:t>
      </w:r>
      <w:r w:rsidRPr="00A87703">
        <w:rPr>
          <w:rFonts w:ascii="Garamond" w:hAnsi="Garamond"/>
          <w:color w:val="000080"/>
          <w:sz w:val="27"/>
        </w:rPr>
        <w:t>energia</w:t>
      </w:r>
      <w:r w:rsidRPr="00A87703">
        <w:rPr>
          <w:rFonts w:ascii="Garamond" w:hAnsi="Garamond"/>
          <w:color w:val="000080"/>
          <w:sz w:val="27"/>
          <w:szCs w:val="27"/>
        </w:rPr>
        <w:t xml:space="preserve">, </w:t>
      </w:r>
      <w:r w:rsidRPr="00A87703">
        <w:rPr>
          <w:rFonts w:ascii="Garamond" w:hAnsi="Garamond"/>
          <w:color w:val="000080"/>
          <w:sz w:val="27"/>
        </w:rPr>
        <w:t>dove si trova?</w:t>
      </w:r>
      <w:r w:rsidRPr="00A87703">
        <w:rPr>
          <w:rFonts w:ascii="Garamond" w:hAnsi="Garamond"/>
          <w:color w:val="000080"/>
          <w:sz w:val="27"/>
          <w:szCs w:val="27"/>
        </w:rPr>
        <w:t xml:space="preserve"> </w:t>
      </w:r>
      <w:r w:rsidRPr="00A87703">
        <w:rPr>
          <w:rFonts w:ascii="Garamond" w:hAnsi="Garamond"/>
          <w:color w:val="000080"/>
          <w:sz w:val="27"/>
        </w:rPr>
        <w:t>Come</w:t>
      </w:r>
      <w:r w:rsidRPr="00A87703">
        <w:rPr>
          <w:rFonts w:ascii="Garamond" w:hAnsi="Garamond"/>
          <w:color w:val="000080"/>
          <w:sz w:val="27"/>
          <w:szCs w:val="27"/>
        </w:rPr>
        <w:t xml:space="preserve"> </w:t>
      </w:r>
      <w:r w:rsidRPr="00A87703">
        <w:rPr>
          <w:rFonts w:ascii="Garamond" w:hAnsi="Garamond"/>
          <w:color w:val="000080"/>
          <w:sz w:val="27"/>
        </w:rPr>
        <w:t xml:space="preserve">la </w:t>
      </w:r>
      <w:r w:rsidRPr="00A87703">
        <w:rPr>
          <w:rFonts w:ascii="Garamond" w:hAnsi="Garamond"/>
          <w:color w:val="000080"/>
          <w:sz w:val="27"/>
          <w:szCs w:val="27"/>
        </w:rPr>
        <w:t> </w:t>
      </w:r>
      <w:r w:rsidRPr="00A87703">
        <w:rPr>
          <w:rFonts w:ascii="Garamond" w:hAnsi="Garamond"/>
          <w:color w:val="000080"/>
          <w:sz w:val="27"/>
        </w:rPr>
        <w:t>misurate</w:t>
      </w:r>
      <w:r w:rsidRPr="00A87703">
        <w:rPr>
          <w:rFonts w:ascii="Garamond" w:hAnsi="Garamond"/>
          <w:color w:val="000080"/>
          <w:sz w:val="27"/>
          <w:szCs w:val="27"/>
        </w:rPr>
        <w:t xml:space="preserve">? </w:t>
      </w:r>
      <w:r w:rsidRPr="00A87703">
        <w:rPr>
          <w:rFonts w:ascii="Garamond" w:hAnsi="Garamond"/>
          <w:color w:val="000080"/>
          <w:sz w:val="27"/>
        </w:rPr>
        <w:t>La maggior parte</w:t>
      </w:r>
      <w:r w:rsidRPr="00A87703">
        <w:rPr>
          <w:rFonts w:ascii="Garamond" w:hAnsi="Garamond"/>
          <w:color w:val="000080"/>
          <w:sz w:val="27"/>
          <w:szCs w:val="27"/>
        </w:rPr>
        <w:t xml:space="preserve"> </w:t>
      </w:r>
      <w:r w:rsidRPr="00A87703">
        <w:rPr>
          <w:rFonts w:ascii="Garamond" w:hAnsi="Garamond"/>
          <w:color w:val="000080"/>
          <w:sz w:val="27"/>
        </w:rPr>
        <w:t>di voi</w:t>
      </w:r>
      <w:r w:rsidRPr="00A87703">
        <w:rPr>
          <w:rFonts w:ascii="Garamond" w:hAnsi="Garamond"/>
          <w:color w:val="000080"/>
          <w:sz w:val="27"/>
          <w:szCs w:val="27"/>
        </w:rPr>
        <w:t xml:space="preserve"> </w:t>
      </w:r>
      <w:r w:rsidRPr="00A87703">
        <w:rPr>
          <w:rFonts w:ascii="Garamond" w:hAnsi="Garamond"/>
          <w:color w:val="000080"/>
          <w:sz w:val="27"/>
        </w:rPr>
        <w:t>nasconderà</w:t>
      </w:r>
      <w:r w:rsidRPr="00A87703">
        <w:rPr>
          <w:rFonts w:ascii="Garamond" w:hAnsi="Garamond"/>
          <w:color w:val="000080"/>
          <w:sz w:val="27"/>
          <w:szCs w:val="27"/>
        </w:rPr>
        <w:t xml:space="preserve"> </w:t>
      </w:r>
      <w:r w:rsidRPr="00A87703">
        <w:rPr>
          <w:rFonts w:ascii="Garamond" w:hAnsi="Garamond"/>
          <w:color w:val="000080"/>
          <w:sz w:val="27"/>
        </w:rPr>
        <w:t>la propria gioia</w:t>
      </w:r>
      <w:r w:rsidRPr="00A87703">
        <w:rPr>
          <w:rFonts w:ascii="Garamond" w:hAnsi="Garamond"/>
          <w:color w:val="000080"/>
          <w:sz w:val="27"/>
          <w:szCs w:val="27"/>
        </w:rPr>
        <w:t xml:space="preserve"> </w:t>
      </w:r>
      <w:r w:rsidRPr="00A87703">
        <w:rPr>
          <w:rFonts w:ascii="Garamond" w:hAnsi="Garamond"/>
          <w:color w:val="000080"/>
          <w:sz w:val="27"/>
        </w:rPr>
        <w:t>nel  futuro e</w:t>
      </w:r>
      <w:r w:rsidRPr="00A87703">
        <w:rPr>
          <w:rFonts w:ascii="Garamond" w:hAnsi="Garamond"/>
          <w:color w:val="000080"/>
          <w:sz w:val="27"/>
          <w:szCs w:val="27"/>
        </w:rPr>
        <w:t xml:space="preserve"> </w:t>
      </w:r>
      <w:r w:rsidRPr="00A87703">
        <w:rPr>
          <w:rFonts w:ascii="Garamond" w:hAnsi="Garamond"/>
          <w:color w:val="000080"/>
          <w:sz w:val="27"/>
        </w:rPr>
        <w:t>nasconderà il proprio</w:t>
      </w:r>
      <w:r w:rsidRPr="00A87703">
        <w:rPr>
          <w:rFonts w:ascii="Garamond" w:hAnsi="Garamond"/>
          <w:color w:val="000080"/>
          <w:sz w:val="27"/>
          <w:szCs w:val="27"/>
        </w:rPr>
        <w:t xml:space="preserve"> </w:t>
      </w:r>
      <w:r w:rsidRPr="00A87703">
        <w:rPr>
          <w:rFonts w:ascii="Garamond" w:hAnsi="Garamond"/>
          <w:color w:val="000080"/>
          <w:sz w:val="27"/>
        </w:rPr>
        <w:t>dolore</w:t>
      </w:r>
      <w:r w:rsidRPr="00A87703">
        <w:rPr>
          <w:rFonts w:ascii="Garamond" w:hAnsi="Garamond"/>
          <w:color w:val="000080"/>
          <w:sz w:val="27"/>
          <w:szCs w:val="27"/>
        </w:rPr>
        <w:t xml:space="preserve"> </w:t>
      </w:r>
      <w:r w:rsidRPr="00A87703">
        <w:rPr>
          <w:rFonts w:ascii="Garamond" w:hAnsi="Garamond"/>
          <w:color w:val="000080"/>
          <w:sz w:val="27"/>
        </w:rPr>
        <w:t>nel  passato</w:t>
      </w:r>
      <w:r w:rsidRPr="00A87703">
        <w:rPr>
          <w:rFonts w:ascii="Garamond" w:hAnsi="Garamond"/>
          <w:color w:val="000080"/>
          <w:sz w:val="27"/>
          <w:szCs w:val="27"/>
        </w:rPr>
        <w:t xml:space="preserve">. </w:t>
      </w:r>
      <w:r w:rsidRPr="00A87703">
        <w:rPr>
          <w:rFonts w:ascii="Garamond" w:hAnsi="Garamond"/>
          <w:color w:val="000080"/>
          <w:sz w:val="27"/>
        </w:rPr>
        <w:t>Questa è stata la</w:t>
      </w:r>
      <w:r w:rsidRPr="00A87703">
        <w:rPr>
          <w:rFonts w:ascii="Garamond" w:hAnsi="Garamond"/>
          <w:color w:val="000080"/>
          <w:sz w:val="27"/>
          <w:szCs w:val="27"/>
        </w:rPr>
        <w:t xml:space="preserve"> </w:t>
      </w:r>
      <w:r w:rsidRPr="00A87703">
        <w:rPr>
          <w:rFonts w:ascii="Garamond" w:hAnsi="Garamond"/>
          <w:color w:val="000080"/>
          <w:sz w:val="27"/>
        </w:rPr>
        <w:t>parte normale</w:t>
      </w:r>
      <w:r w:rsidRPr="00A87703">
        <w:rPr>
          <w:rFonts w:ascii="Garamond" w:hAnsi="Garamond"/>
          <w:color w:val="000080"/>
          <w:sz w:val="27"/>
          <w:szCs w:val="27"/>
        </w:rPr>
        <w:t xml:space="preserve"> </w:t>
      </w:r>
      <w:r w:rsidRPr="00A87703">
        <w:rPr>
          <w:rFonts w:ascii="Garamond" w:hAnsi="Garamond"/>
          <w:color w:val="000080"/>
          <w:sz w:val="27"/>
        </w:rPr>
        <w:t>di tutta l'umanità</w:t>
      </w:r>
      <w:r w:rsidRPr="00A87703">
        <w:rPr>
          <w:rFonts w:ascii="Garamond" w:hAnsi="Garamond"/>
          <w:color w:val="000080"/>
          <w:sz w:val="27"/>
          <w:szCs w:val="27"/>
        </w:rPr>
        <w:t xml:space="preserve"> </w:t>
      </w:r>
      <w:r w:rsidRPr="00A87703">
        <w:rPr>
          <w:rFonts w:ascii="Garamond" w:hAnsi="Garamond"/>
          <w:color w:val="000080"/>
          <w:sz w:val="27"/>
        </w:rPr>
        <w:t>così quando</w:t>
      </w:r>
      <w:r w:rsidRPr="00A87703">
        <w:rPr>
          <w:rFonts w:ascii="Garamond" w:hAnsi="Garamond"/>
          <w:color w:val="000080"/>
          <w:sz w:val="27"/>
          <w:szCs w:val="27"/>
        </w:rPr>
        <w:t xml:space="preserve"> </w:t>
      </w:r>
      <w:r w:rsidRPr="00A87703">
        <w:rPr>
          <w:rFonts w:ascii="Garamond" w:hAnsi="Garamond"/>
          <w:color w:val="000080"/>
          <w:sz w:val="27"/>
        </w:rPr>
        <w:t>siete</w:t>
      </w:r>
      <w:r w:rsidRPr="00A87703">
        <w:rPr>
          <w:rFonts w:ascii="Garamond" w:hAnsi="Garamond"/>
          <w:color w:val="000080"/>
          <w:sz w:val="27"/>
          <w:szCs w:val="27"/>
        </w:rPr>
        <w:t xml:space="preserve"> </w:t>
      </w:r>
      <w:r w:rsidRPr="00A87703">
        <w:rPr>
          <w:rFonts w:ascii="Garamond" w:hAnsi="Garamond"/>
          <w:color w:val="000080"/>
          <w:sz w:val="27"/>
        </w:rPr>
        <w:t>nel momento presente</w:t>
      </w:r>
      <w:r w:rsidRPr="00A87703">
        <w:rPr>
          <w:rFonts w:ascii="Garamond" w:hAnsi="Garamond"/>
          <w:color w:val="000080"/>
          <w:sz w:val="27"/>
          <w:szCs w:val="27"/>
        </w:rPr>
        <w:t xml:space="preserve">, </w:t>
      </w:r>
      <w:r w:rsidRPr="00A87703">
        <w:rPr>
          <w:rFonts w:ascii="Garamond" w:hAnsi="Garamond"/>
          <w:color w:val="000080"/>
          <w:sz w:val="27"/>
        </w:rPr>
        <w:t>ci sono ancora</w:t>
      </w:r>
      <w:r w:rsidRPr="00A87703">
        <w:rPr>
          <w:rFonts w:ascii="Garamond" w:hAnsi="Garamond"/>
          <w:color w:val="000080"/>
          <w:sz w:val="27"/>
          <w:szCs w:val="27"/>
        </w:rPr>
        <w:t xml:space="preserve"> </w:t>
      </w:r>
      <w:r w:rsidRPr="00A87703">
        <w:rPr>
          <w:rFonts w:ascii="Garamond" w:hAnsi="Garamond"/>
          <w:color w:val="000080"/>
          <w:sz w:val="27"/>
        </w:rPr>
        <w:t>queste stringhe</w:t>
      </w:r>
      <w:r w:rsidRPr="00A87703">
        <w:rPr>
          <w:rFonts w:ascii="Garamond" w:hAnsi="Garamond"/>
          <w:color w:val="000080"/>
          <w:sz w:val="27"/>
          <w:szCs w:val="27"/>
        </w:rPr>
        <w:t xml:space="preserve"> </w:t>
      </w:r>
      <w:r w:rsidRPr="00A87703">
        <w:rPr>
          <w:rFonts w:ascii="Garamond" w:hAnsi="Garamond"/>
          <w:color w:val="000080"/>
          <w:sz w:val="27"/>
        </w:rPr>
        <w:t>che vanno a</w:t>
      </w:r>
      <w:r w:rsidRPr="00A87703">
        <w:rPr>
          <w:rFonts w:ascii="Garamond" w:hAnsi="Garamond"/>
          <w:color w:val="000080"/>
          <w:sz w:val="27"/>
          <w:szCs w:val="27"/>
        </w:rPr>
        <w:t xml:space="preserve"> </w:t>
      </w:r>
      <w:r w:rsidRPr="00A87703">
        <w:rPr>
          <w:rFonts w:ascii="Garamond" w:hAnsi="Garamond"/>
          <w:color w:val="000080"/>
          <w:sz w:val="27"/>
        </w:rPr>
        <w:t>ciò che state</w:t>
      </w:r>
      <w:r w:rsidRPr="00A87703">
        <w:rPr>
          <w:rFonts w:ascii="Garamond" w:hAnsi="Garamond"/>
          <w:color w:val="000080"/>
          <w:sz w:val="27"/>
          <w:szCs w:val="27"/>
        </w:rPr>
        <w:t xml:space="preserve"> </w:t>
      </w:r>
      <w:r w:rsidRPr="00A87703">
        <w:rPr>
          <w:rFonts w:ascii="Garamond" w:hAnsi="Garamond"/>
          <w:color w:val="000080"/>
          <w:sz w:val="27"/>
        </w:rPr>
        <w:t>cercando di realizzare</w:t>
      </w:r>
      <w:r w:rsidRPr="00A87703">
        <w:rPr>
          <w:rFonts w:ascii="Garamond" w:hAnsi="Garamond"/>
          <w:color w:val="000080"/>
          <w:sz w:val="27"/>
          <w:szCs w:val="27"/>
        </w:rPr>
        <w:t xml:space="preserve"> </w:t>
      </w:r>
      <w:r w:rsidRPr="00A87703">
        <w:rPr>
          <w:rFonts w:ascii="Garamond" w:hAnsi="Garamond"/>
          <w:color w:val="000080"/>
          <w:sz w:val="27"/>
        </w:rPr>
        <w:t>in futuro e</w:t>
      </w:r>
      <w:r w:rsidRPr="00A87703">
        <w:rPr>
          <w:rFonts w:ascii="Garamond" w:hAnsi="Garamond"/>
          <w:color w:val="000080"/>
          <w:sz w:val="27"/>
          <w:szCs w:val="27"/>
        </w:rPr>
        <w:t xml:space="preserve"> a </w:t>
      </w:r>
      <w:r w:rsidRPr="00A87703">
        <w:rPr>
          <w:rFonts w:ascii="Garamond" w:hAnsi="Garamond"/>
          <w:color w:val="000080"/>
          <w:sz w:val="27"/>
        </w:rPr>
        <w:t>ciò che avete</w:t>
      </w:r>
      <w:r w:rsidRPr="00A87703">
        <w:rPr>
          <w:rFonts w:ascii="Garamond" w:hAnsi="Garamond"/>
          <w:color w:val="000080"/>
          <w:sz w:val="27"/>
          <w:szCs w:val="27"/>
        </w:rPr>
        <w:t xml:space="preserve"> </w:t>
      </w:r>
      <w:r w:rsidRPr="00A87703">
        <w:rPr>
          <w:rFonts w:ascii="Garamond" w:hAnsi="Garamond"/>
          <w:color w:val="000080"/>
          <w:sz w:val="27"/>
        </w:rPr>
        <w:t>sperimentato</w:t>
      </w:r>
      <w:r w:rsidRPr="00A87703">
        <w:rPr>
          <w:rFonts w:ascii="Garamond" w:hAnsi="Garamond"/>
          <w:color w:val="000080"/>
          <w:sz w:val="27"/>
          <w:szCs w:val="27"/>
        </w:rPr>
        <w:t xml:space="preserve"> </w:t>
      </w:r>
      <w:r w:rsidRPr="00A87703">
        <w:rPr>
          <w:rFonts w:ascii="Garamond" w:hAnsi="Garamond"/>
          <w:color w:val="000080"/>
          <w:sz w:val="27"/>
        </w:rPr>
        <w:t xml:space="preserve">in </w:t>
      </w:r>
      <w:r w:rsidRPr="00A87703">
        <w:rPr>
          <w:rFonts w:ascii="Garamond" w:hAnsi="Garamond"/>
          <w:color w:val="000080"/>
          <w:sz w:val="27"/>
        </w:rPr>
        <w:lastRenderedPageBreak/>
        <w:t>passato e</w:t>
      </w:r>
      <w:r w:rsidRPr="00A87703">
        <w:rPr>
          <w:rFonts w:ascii="Garamond" w:hAnsi="Garamond"/>
          <w:color w:val="000080"/>
          <w:sz w:val="27"/>
          <w:szCs w:val="27"/>
        </w:rPr>
        <w:t xml:space="preserve"> </w:t>
      </w:r>
      <w:r w:rsidRPr="00A87703">
        <w:rPr>
          <w:rFonts w:ascii="Garamond" w:hAnsi="Garamond"/>
          <w:color w:val="000080"/>
          <w:sz w:val="27"/>
        </w:rPr>
        <w:t>quello di cui non</w:t>
      </w:r>
      <w:r w:rsidRPr="00A87703">
        <w:rPr>
          <w:rFonts w:ascii="Garamond" w:hAnsi="Garamond"/>
          <w:color w:val="000080"/>
          <w:sz w:val="27"/>
          <w:szCs w:val="27"/>
        </w:rPr>
        <w:t xml:space="preserve"> </w:t>
      </w:r>
      <w:r w:rsidRPr="00A87703">
        <w:rPr>
          <w:rFonts w:ascii="Garamond" w:hAnsi="Garamond"/>
          <w:color w:val="000080"/>
          <w:sz w:val="27"/>
        </w:rPr>
        <w:t>siete ancora affatto consapevoli</w:t>
      </w:r>
      <w:r w:rsidRPr="00A87703">
        <w:rPr>
          <w:rFonts w:ascii="Garamond" w:hAnsi="Garamond"/>
          <w:color w:val="000080"/>
          <w:sz w:val="27"/>
          <w:szCs w:val="27"/>
        </w:rPr>
        <w:t xml:space="preserve">  </w:t>
      </w:r>
      <w:r w:rsidRPr="00A87703">
        <w:rPr>
          <w:rFonts w:ascii="Garamond" w:hAnsi="Garamond"/>
          <w:color w:val="000080"/>
          <w:sz w:val="27"/>
        </w:rPr>
        <w:t>è</w:t>
      </w:r>
      <w:r w:rsidRPr="00A87703">
        <w:rPr>
          <w:rFonts w:ascii="Garamond" w:hAnsi="Garamond"/>
          <w:color w:val="000080"/>
          <w:sz w:val="27"/>
          <w:szCs w:val="27"/>
        </w:rPr>
        <w:t xml:space="preserve"> </w:t>
      </w:r>
      <w:r w:rsidRPr="00A87703">
        <w:rPr>
          <w:rFonts w:ascii="Garamond" w:hAnsi="Garamond"/>
          <w:color w:val="000080"/>
          <w:sz w:val="27"/>
        </w:rPr>
        <w:t>che tutte le</w:t>
      </w:r>
      <w:r w:rsidRPr="00A87703">
        <w:rPr>
          <w:rFonts w:ascii="Garamond" w:hAnsi="Garamond"/>
          <w:color w:val="000080"/>
          <w:sz w:val="27"/>
          <w:szCs w:val="27"/>
        </w:rPr>
        <w:t xml:space="preserve"> </w:t>
      </w:r>
      <w:r w:rsidRPr="00A87703">
        <w:rPr>
          <w:rFonts w:ascii="Garamond" w:hAnsi="Garamond"/>
          <w:color w:val="000080"/>
          <w:sz w:val="27"/>
        </w:rPr>
        <w:t>regole sono improvvisamente cambiate.</w:t>
      </w:r>
      <w:r w:rsidRPr="00A87703">
        <w:rPr>
          <w:rFonts w:ascii="Garamond" w:hAnsi="Garamond"/>
          <w:color w:val="000080"/>
          <w:sz w:val="27"/>
          <w:szCs w:val="27"/>
        </w:rPr>
        <w:t xml:space="preserve"> </w:t>
      </w:r>
      <w:r w:rsidRPr="00A87703">
        <w:rPr>
          <w:rFonts w:ascii="Garamond" w:hAnsi="Garamond"/>
          <w:color w:val="000080"/>
          <w:sz w:val="27"/>
        </w:rPr>
        <w:t>State</w:t>
      </w:r>
      <w:r w:rsidRPr="00A87703">
        <w:rPr>
          <w:rFonts w:ascii="Garamond" w:hAnsi="Garamond"/>
          <w:color w:val="000080"/>
          <w:sz w:val="27"/>
          <w:szCs w:val="27"/>
        </w:rPr>
        <w:t xml:space="preserve"> </w:t>
      </w:r>
      <w:r w:rsidRPr="00A87703">
        <w:rPr>
          <w:rFonts w:ascii="Garamond" w:hAnsi="Garamond"/>
          <w:color w:val="000080"/>
          <w:sz w:val="27"/>
        </w:rPr>
        <w:t>ancora facendo</w:t>
      </w:r>
      <w:r w:rsidRPr="00A87703">
        <w:rPr>
          <w:rFonts w:ascii="Garamond" w:hAnsi="Garamond"/>
          <w:color w:val="000080"/>
          <w:sz w:val="27"/>
          <w:szCs w:val="27"/>
        </w:rPr>
        <w:t xml:space="preserve"> </w:t>
      </w:r>
      <w:r w:rsidRPr="00A87703">
        <w:rPr>
          <w:rFonts w:ascii="Garamond" w:hAnsi="Garamond"/>
          <w:color w:val="000080"/>
          <w:sz w:val="27"/>
        </w:rPr>
        <w:t>lo stesso gioco</w:t>
      </w:r>
      <w:r w:rsidRPr="00A87703">
        <w:rPr>
          <w:rFonts w:ascii="Garamond" w:hAnsi="Garamond"/>
          <w:color w:val="000080"/>
          <w:sz w:val="27"/>
          <w:szCs w:val="27"/>
        </w:rPr>
        <w:t xml:space="preserve">, perché è </w:t>
      </w:r>
      <w:r w:rsidRPr="00A87703">
        <w:rPr>
          <w:rFonts w:ascii="Garamond" w:hAnsi="Garamond"/>
          <w:color w:val="000080"/>
          <w:sz w:val="27"/>
        </w:rPr>
        <w:t>il gioco che siete  abituati a</w:t>
      </w:r>
      <w:r w:rsidRPr="00A87703">
        <w:rPr>
          <w:rFonts w:ascii="Garamond" w:hAnsi="Garamond"/>
          <w:color w:val="000080"/>
          <w:sz w:val="27"/>
          <w:szCs w:val="27"/>
        </w:rPr>
        <w:t xml:space="preserve"> </w:t>
      </w:r>
      <w:r w:rsidRPr="00A87703">
        <w:rPr>
          <w:rFonts w:ascii="Garamond" w:hAnsi="Garamond"/>
          <w:color w:val="000080"/>
          <w:sz w:val="27"/>
        </w:rPr>
        <w:t>fare</w:t>
      </w:r>
      <w:r w:rsidRPr="00A87703">
        <w:rPr>
          <w:rFonts w:ascii="Garamond" w:hAnsi="Garamond"/>
          <w:color w:val="000080"/>
          <w:sz w:val="27"/>
          <w:szCs w:val="27"/>
        </w:rPr>
        <w:t xml:space="preserve"> </w:t>
      </w:r>
      <w:r w:rsidRPr="00A87703">
        <w:rPr>
          <w:rFonts w:ascii="Garamond" w:hAnsi="Garamond"/>
          <w:color w:val="000080"/>
          <w:sz w:val="27"/>
        </w:rPr>
        <w:t>e che</w:t>
      </w:r>
      <w:r w:rsidRPr="00A87703">
        <w:rPr>
          <w:rFonts w:ascii="Garamond" w:hAnsi="Garamond"/>
          <w:color w:val="000080"/>
          <w:sz w:val="27"/>
          <w:szCs w:val="27"/>
        </w:rPr>
        <w:t xml:space="preserve"> </w:t>
      </w:r>
      <w:r w:rsidRPr="00A87703">
        <w:rPr>
          <w:rFonts w:ascii="Garamond" w:hAnsi="Garamond"/>
          <w:color w:val="000080"/>
          <w:sz w:val="27"/>
        </w:rPr>
        <w:t>avete fatto</w:t>
      </w:r>
      <w:r w:rsidRPr="00A87703">
        <w:rPr>
          <w:rFonts w:ascii="Garamond" w:hAnsi="Garamond"/>
          <w:color w:val="000080"/>
          <w:sz w:val="27"/>
          <w:szCs w:val="27"/>
        </w:rPr>
        <w:t xml:space="preserve"> </w:t>
      </w:r>
      <w:r w:rsidRPr="00A87703">
        <w:rPr>
          <w:rFonts w:ascii="Garamond" w:hAnsi="Garamond"/>
          <w:color w:val="000080"/>
          <w:sz w:val="27"/>
        </w:rPr>
        <w:t>per tutto il tempo</w:t>
      </w:r>
      <w:r w:rsidRPr="00A87703">
        <w:rPr>
          <w:rFonts w:ascii="Garamond" w:hAnsi="Garamond"/>
          <w:color w:val="000080"/>
          <w:sz w:val="27"/>
          <w:szCs w:val="27"/>
        </w:rPr>
        <w:t xml:space="preserve">. </w:t>
      </w:r>
      <w:r w:rsidRPr="00A87703">
        <w:rPr>
          <w:rFonts w:ascii="Garamond" w:hAnsi="Garamond"/>
          <w:color w:val="000080"/>
          <w:sz w:val="27"/>
        </w:rPr>
        <w:t>Ora</w:t>
      </w:r>
      <w:r w:rsidRPr="00A87703">
        <w:rPr>
          <w:rFonts w:ascii="Garamond" w:hAnsi="Garamond"/>
          <w:color w:val="000080"/>
          <w:sz w:val="27"/>
          <w:szCs w:val="27"/>
        </w:rPr>
        <w:t xml:space="preserve">, </w:t>
      </w:r>
      <w:r w:rsidRPr="00A87703">
        <w:rPr>
          <w:rFonts w:ascii="Garamond" w:hAnsi="Garamond"/>
          <w:color w:val="000080"/>
          <w:sz w:val="27"/>
        </w:rPr>
        <w:t>le regole sono cambiate</w:t>
      </w:r>
      <w:r w:rsidRPr="00A87703">
        <w:rPr>
          <w:rFonts w:ascii="Garamond" w:hAnsi="Garamond"/>
          <w:color w:val="000080"/>
          <w:sz w:val="27"/>
          <w:szCs w:val="27"/>
        </w:rPr>
        <w:t xml:space="preserve"> </w:t>
      </w:r>
      <w:r w:rsidRPr="00A87703">
        <w:rPr>
          <w:rFonts w:ascii="Garamond" w:hAnsi="Garamond"/>
          <w:color w:val="000080"/>
          <w:sz w:val="27"/>
        </w:rPr>
        <w:t>e  scoprirete che</w:t>
      </w:r>
      <w:r w:rsidRPr="00A87703">
        <w:rPr>
          <w:rFonts w:ascii="Garamond" w:hAnsi="Garamond"/>
          <w:color w:val="000080"/>
          <w:sz w:val="27"/>
          <w:szCs w:val="27"/>
        </w:rPr>
        <w:t xml:space="preserve"> </w:t>
      </w:r>
      <w:r w:rsidRPr="00A87703">
        <w:rPr>
          <w:rFonts w:ascii="Garamond" w:hAnsi="Garamond"/>
          <w:color w:val="000080"/>
          <w:sz w:val="27"/>
        </w:rPr>
        <w:t>non avete</w:t>
      </w:r>
      <w:r w:rsidRPr="00A87703">
        <w:rPr>
          <w:rFonts w:ascii="Garamond" w:hAnsi="Garamond"/>
          <w:color w:val="000080"/>
          <w:sz w:val="27"/>
          <w:szCs w:val="27"/>
        </w:rPr>
        <w:t xml:space="preserve"> </w:t>
      </w:r>
      <w:r w:rsidRPr="00A87703">
        <w:rPr>
          <w:rFonts w:ascii="Garamond" w:hAnsi="Garamond"/>
          <w:color w:val="000080"/>
          <w:sz w:val="27"/>
        </w:rPr>
        <w:t>il riflesso</w:t>
      </w:r>
      <w:r w:rsidRPr="00A87703">
        <w:rPr>
          <w:rFonts w:ascii="Garamond" w:hAnsi="Garamond"/>
          <w:color w:val="000080"/>
          <w:sz w:val="27"/>
          <w:szCs w:val="27"/>
        </w:rPr>
        <w:t xml:space="preserve"> </w:t>
      </w:r>
      <w:r w:rsidRPr="00A87703">
        <w:rPr>
          <w:rFonts w:ascii="Garamond" w:hAnsi="Garamond"/>
          <w:color w:val="000080"/>
          <w:sz w:val="27"/>
        </w:rPr>
        <w:t>nel futuro</w:t>
      </w:r>
      <w:r w:rsidRPr="00A87703">
        <w:rPr>
          <w:rFonts w:ascii="Garamond" w:hAnsi="Garamond"/>
          <w:color w:val="000080"/>
          <w:sz w:val="27"/>
          <w:szCs w:val="27"/>
        </w:rPr>
        <w:t xml:space="preserve"> </w:t>
      </w:r>
      <w:r w:rsidRPr="00A87703">
        <w:rPr>
          <w:rFonts w:ascii="Garamond" w:hAnsi="Garamond"/>
          <w:color w:val="000080"/>
          <w:sz w:val="27"/>
        </w:rPr>
        <w:t>allo stesso modo ed</w:t>
      </w:r>
      <w:r w:rsidRPr="00A87703">
        <w:rPr>
          <w:rFonts w:ascii="Garamond" w:hAnsi="Garamond"/>
          <w:color w:val="000080"/>
          <w:sz w:val="27"/>
          <w:szCs w:val="27"/>
        </w:rPr>
        <w:t xml:space="preserve"> </w:t>
      </w:r>
      <w:r w:rsidRPr="00A87703">
        <w:rPr>
          <w:rFonts w:ascii="Garamond" w:hAnsi="Garamond"/>
          <w:color w:val="000080"/>
          <w:sz w:val="27"/>
        </w:rPr>
        <w:t>il passato</w:t>
      </w:r>
      <w:r w:rsidRPr="00A87703">
        <w:rPr>
          <w:rFonts w:ascii="Garamond" w:hAnsi="Garamond"/>
          <w:color w:val="000080"/>
          <w:sz w:val="27"/>
          <w:szCs w:val="27"/>
        </w:rPr>
        <w:t xml:space="preserve"> </w:t>
      </w:r>
      <w:r w:rsidRPr="00A87703">
        <w:rPr>
          <w:rFonts w:ascii="Garamond" w:hAnsi="Garamond"/>
          <w:color w:val="000080"/>
          <w:sz w:val="27"/>
        </w:rPr>
        <w:t>può essere molto più</w:t>
      </w:r>
      <w:r w:rsidRPr="00A87703">
        <w:rPr>
          <w:rFonts w:ascii="Garamond" w:hAnsi="Garamond"/>
          <w:color w:val="000080"/>
          <w:sz w:val="27"/>
          <w:szCs w:val="27"/>
        </w:rPr>
        <w:t xml:space="preserve"> </w:t>
      </w:r>
      <w:r w:rsidRPr="00A87703">
        <w:rPr>
          <w:rFonts w:ascii="Garamond" w:hAnsi="Garamond"/>
          <w:color w:val="000080"/>
          <w:sz w:val="27"/>
        </w:rPr>
        <w:t>malleabile</w:t>
      </w:r>
      <w:r w:rsidRPr="00A87703">
        <w:rPr>
          <w:rFonts w:ascii="Garamond" w:hAnsi="Garamond"/>
          <w:color w:val="000080"/>
          <w:sz w:val="27"/>
          <w:szCs w:val="27"/>
        </w:rPr>
        <w:t xml:space="preserve">. </w:t>
      </w:r>
      <w:r w:rsidRPr="00A87703">
        <w:rPr>
          <w:rFonts w:ascii="Garamond" w:hAnsi="Garamond"/>
          <w:color w:val="000080"/>
          <w:sz w:val="27"/>
        </w:rPr>
        <w:t>L'umanità</w:t>
      </w:r>
      <w:r w:rsidRPr="00A87703">
        <w:rPr>
          <w:rFonts w:ascii="Garamond" w:hAnsi="Garamond"/>
          <w:color w:val="000080"/>
          <w:sz w:val="27"/>
          <w:szCs w:val="27"/>
        </w:rPr>
        <w:t xml:space="preserve"> </w:t>
      </w:r>
      <w:r w:rsidRPr="00A87703">
        <w:rPr>
          <w:rFonts w:ascii="Garamond" w:hAnsi="Garamond"/>
          <w:color w:val="000080"/>
          <w:sz w:val="27"/>
        </w:rPr>
        <w:t>ha sempre considerato</w:t>
      </w:r>
      <w:r w:rsidRPr="00A87703">
        <w:rPr>
          <w:rFonts w:ascii="Garamond" w:hAnsi="Garamond"/>
          <w:color w:val="000080"/>
          <w:sz w:val="27"/>
          <w:szCs w:val="27"/>
        </w:rPr>
        <w:t xml:space="preserve"> </w:t>
      </w:r>
      <w:r w:rsidRPr="00A87703">
        <w:rPr>
          <w:rFonts w:ascii="Garamond" w:hAnsi="Garamond"/>
          <w:color w:val="000080"/>
          <w:sz w:val="27"/>
        </w:rPr>
        <w:t>il passato</w:t>
      </w:r>
      <w:r w:rsidRPr="00A87703">
        <w:rPr>
          <w:rFonts w:ascii="Garamond" w:hAnsi="Garamond"/>
          <w:color w:val="000080"/>
          <w:sz w:val="27"/>
          <w:szCs w:val="27"/>
        </w:rPr>
        <w:t xml:space="preserve"> </w:t>
      </w:r>
      <w:r w:rsidRPr="00A87703">
        <w:rPr>
          <w:rFonts w:ascii="Garamond" w:hAnsi="Garamond"/>
          <w:color w:val="000080"/>
          <w:sz w:val="27"/>
        </w:rPr>
        <w:t>come</w:t>
      </w:r>
      <w:r w:rsidRPr="00A87703">
        <w:rPr>
          <w:rFonts w:ascii="Garamond" w:hAnsi="Garamond"/>
          <w:color w:val="000080"/>
          <w:sz w:val="27"/>
          <w:szCs w:val="27"/>
        </w:rPr>
        <w:t xml:space="preserve"> </w:t>
      </w:r>
      <w:r w:rsidRPr="00A87703">
        <w:rPr>
          <w:rFonts w:ascii="Garamond" w:hAnsi="Garamond"/>
          <w:color w:val="000080"/>
          <w:sz w:val="27"/>
        </w:rPr>
        <w:t>qualcosa di certo</w:t>
      </w:r>
      <w:r w:rsidRPr="00A87703">
        <w:rPr>
          <w:rFonts w:ascii="Garamond" w:hAnsi="Garamond"/>
          <w:color w:val="000080"/>
          <w:sz w:val="27"/>
          <w:szCs w:val="27"/>
        </w:rPr>
        <w:t xml:space="preserve"> </w:t>
      </w:r>
      <w:r w:rsidRPr="00A87703">
        <w:rPr>
          <w:rFonts w:ascii="Garamond" w:hAnsi="Garamond"/>
          <w:color w:val="000080"/>
          <w:sz w:val="27"/>
        </w:rPr>
        <w:t>ed estremamente</w:t>
      </w:r>
      <w:r w:rsidRPr="00A87703">
        <w:rPr>
          <w:rFonts w:ascii="Garamond" w:hAnsi="Garamond"/>
          <w:color w:val="000080"/>
          <w:sz w:val="27"/>
          <w:szCs w:val="27"/>
        </w:rPr>
        <w:t xml:space="preserve"> </w:t>
      </w:r>
      <w:r w:rsidRPr="00A87703">
        <w:rPr>
          <w:rFonts w:ascii="Garamond" w:hAnsi="Garamond"/>
          <w:color w:val="000080"/>
          <w:sz w:val="27"/>
        </w:rPr>
        <w:t>finito</w:t>
      </w:r>
      <w:r w:rsidRPr="00A87703">
        <w:rPr>
          <w:rFonts w:ascii="Garamond" w:hAnsi="Garamond"/>
          <w:color w:val="000080"/>
          <w:sz w:val="27"/>
          <w:szCs w:val="27"/>
        </w:rPr>
        <w:t xml:space="preserve"> </w:t>
      </w:r>
      <w:r w:rsidRPr="00A87703">
        <w:rPr>
          <w:rFonts w:ascii="Garamond" w:hAnsi="Garamond"/>
          <w:color w:val="000080"/>
          <w:sz w:val="27"/>
        </w:rPr>
        <w:t>nell’esistenza</w:t>
      </w:r>
      <w:r w:rsidRPr="00A87703">
        <w:rPr>
          <w:rFonts w:ascii="Garamond" w:hAnsi="Garamond"/>
          <w:color w:val="000080"/>
          <w:sz w:val="27"/>
          <w:szCs w:val="27"/>
        </w:rPr>
        <w:t xml:space="preserve">. </w:t>
      </w:r>
      <w:r w:rsidRPr="00A87703">
        <w:rPr>
          <w:rFonts w:ascii="Garamond" w:hAnsi="Garamond"/>
          <w:color w:val="000080"/>
          <w:sz w:val="27"/>
        </w:rPr>
        <w:t>Carissimi</w:t>
      </w:r>
      <w:r w:rsidRPr="00A87703">
        <w:rPr>
          <w:rFonts w:ascii="Garamond" w:hAnsi="Garamond"/>
          <w:color w:val="000080"/>
          <w:sz w:val="27"/>
          <w:szCs w:val="27"/>
        </w:rPr>
        <w:t xml:space="preserve">, è soltanto </w:t>
      </w:r>
      <w:r w:rsidRPr="00A87703">
        <w:rPr>
          <w:rFonts w:ascii="Garamond" w:hAnsi="Garamond"/>
          <w:color w:val="000080"/>
          <w:sz w:val="27"/>
        </w:rPr>
        <w:t>un ricordo</w:t>
      </w:r>
      <w:r w:rsidRPr="00A87703">
        <w:rPr>
          <w:rFonts w:ascii="Garamond" w:hAnsi="Garamond"/>
          <w:color w:val="000080"/>
          <w:sz w:val="27"/>
          <w:szCs w:val="27"/>
        </w:rPr>
        <w:t xml:space="preserve"> </w:t>
      </w:r>
      <w:r w:rsidRPr="00A87703">
        <w:rPr>
          <w:rFonts w:ascii="Garamond" w:hAnsi="Garamond"/>
          <w:color w:val="000080"/>
          <w:sz w:val="27"/>
        </w:rPr>
        <w:t>e se</w:t>
      </w:r>
      <w:r w:rsidRPr="00A87703">
        <w:rPr>
          <w:rFonts w:ascii="Garamond" w:hAnsi="Garamond"/>
          <w:color w:val="000080"/>
          <w:sz w:val="27"/>
          <w:szCs w:val="27"/>
        </w:rPr>
        <w:t xml:space="preserve"> </w:t>
      </w:r>
      <w:r w:rsidRPr="00A87703">
        <w:rPr>
          <w:rFonts w:ascii="Garamond" w:hAnsi="Garamond"/>
          <w:color w:val="000080"/>
          <w:sz w:val="27"/>
        </w:rPr>
        <w:t>quei ricordi</w:t>
      </w:r>
      <w:r w:rsidRPr="00A87703">
        <w:rPr>
          <w:rFonts w:ascii="Garamond" w:hAnsi="Garamond"/>
          <w:color w:val="000080"/>
          <w:sz w:val="27"/>
          <w:szCs w:val="27"/>
        </w:rPr>
        <w:t xml:space="preserve"> </w:t>
      </w:r>
      <w:r w:rsidRPr="00A87703">
        <w:rPr>
          <w:rFonts w:ascii="Garamond" w:hAnsi="Garamond"/>
          <w:color w:val="000080"/>
          <w:sz w:val="27"/>
        </w:rPr>
        <w:t>controlleranno la vostra vita</w:t>
      </w:r>
      <w:r w:rsidRPr="00A87703">
        <w:rPr>
          <w:rFonts w:ascii="Garamond" w:hAnsi="Garamond"/>
          <w:color w:val="000080"/>
          <w:sz w:val="27"/>
          <w:szCs w:val="27"/>
        </w:rPr>
        <w:t xml:space="preserve">, </w:t>
      </w:r>
      <w:r w:rsidRPr="00A87703">
        <w:rPr>
          <w:rFonts w:ascii="Garamond" w:hAnsi="Garamond"/>
          <w:color w:val="000080"/>
          <w:sz w:val="27"/>
        </w:rPr>
        <w:t>potete cambiare tali</w:t>
      </w:r>
      <w:r w:rsidRPr="00A87703">
        <w:rPr>
          <w:rFonts w:ascii="Garamond" w:hAnsi="Garamond"/>
          <w:color w:val="000080"/>
          <w:sz w:val="27"/>
          <w:szCs w:val="27"/>
        </w:rPr>
        <w:t xml:space="preserve"> </w:t>
      </w:r>
      <w:r w:rsidRPr="00A87703">
        <w:rPr>
          <w:rFonts w:ascii="Garamond" w:hAnsi="Garamond"/>
          <w:color w:val="000080"/>
          <w:sz w:val="27"/>
        </w:rPr>
        <w:t>ricordi.</w:t>
      </w:r>
      <w:r w:rsidRPr="00A87703">
        <w:rPr>
          <w:rFonts w:ascii="Garamond" w:hAnsi="Garamond"/>
          <w:color w:val="000080"/>
          <w:sz w:val="27"/>
          <w:szCs w:val="27"/>
        </w:rPr>
        <w:t xml:space="preserve"> </w:t>
      </w:r>
      <w:r w:rsidRPr="00A87703">
        <w:rPr>
          <w:rFonts w:ascii="Garamond" w:hAnsi="Garamond"/>
          <w:color w:val="000080"/>
          <w:sz w:val="27"/>
        </w:rPr>
        <w:t>Gli esseri umani possono</w:t>
      </w:r>
      <w:r w:rsidRPr="00A87703">
        <w:rPr>
          <w:rFonts w:ascii="Garamond" w:hAnsi="Garamond"/>
          <w:color w:val="000080"/>
          <w:sz w:val="27"/>
          <w:szCs w:val="27"/>
        </w:rPr>
        <w:t xml:space="preserve"> </w:t>
      </w:r>
      <w:r w:rsidRPr="00A87703">
        <w:rPr>
          <w:rFonts w:ascii="Garamond" w:hAnsi="Garamond"/>
          <w:color w:val="000080"/>
          <w:sz w:val="27"/>
        </w:rPr>
        <w:t>armonizzarsi</w:t>
      </w:r>
      <w:r w:rsidRPr="00A87703">
        <w:rPr>
          <w:rFonts w:ascii="Garamond" w:hAnsi="Garamond"/>
          <w:color w:val="000080"/>
          <w:sz w:val="27"/>
          <w:szCs w:val="27"/>
        </w:rPr>
        <w:t xml:space="preserve"> </w:t>
      </w:r>
      <w:r w:rsidRPr="00A87703">
        <w:rPr>
          <w:rFonts w:ascii="Garamond" w:hAnsi="Garamond"/>
          <w:color w:val="000080"/>
          <w:sz w:val="27"/>
        </w:rPr>
        <w:t>sulla linea temporale</w:t>
      </w:r>
      <w:r w:rsidRPr="00A87703">
        <w:rPr>
          <w:rFonts w:ascii="Garamond" w:hAnsi="Garamond"/>
          <w:color w:val="000080"/>
          <w:sz w:val="27"/>
          <w:szCs w:val="27"/>
        </w:rPr>
        <w:t xml:space="preserve"> </w:t>
      </w:r>
      <w:r w:rsidRPr="00A87703">
        <w:rPr>
          <w:rFonts w:ascii="Garamond" w:hAnsi="Garamond"/>
          <w:color w:val="000080"/>
          <w:sz w:val="27"/>
        </w:rPr>
        <w:t>nel momento presente.</w:t>
      </w:r>
    </w:p>
    <w:p w:rsidR="00A87703" w:rsidRPr="00A87703" w:rsidRDefault="00A87703" w:rsidP="00A87703">
      <w:pPr>
        <w:spacing w:before="100" w:beforeAutospacing="1" w:after="100" w:afterAutospacing="1"/>
        <w:jc w:val="both"/>
      </w:pPr>
      <w:r w:rsidRPr="00A87703">
        <w:rPr>
          <w:rFonts w:ascii="Garamond" w:hAnsi="Garamond"/>
          <w:b/>
          <w:bCs/>
          <w:color w:val="000080"/>
          <w:sz w:val="27"/>
          <w:szCs w:val="27"/>
        </w:rPr>
        <w:t>Armonizzare il Tessuto del Tempo</w:t>
      </w:r>
    </w:p>
    <w:p w:rsidR="00A87703" w:rsidRPr="00A87703" w:rsidRDefault="00A87703" w:rsidP="00A87703">
      <w:pPr>
        <w:jc w:val="both"/>
      </w:pPr>
      <w:r w:rsidRPr="00A87703">
        <w:rPr>
          <w:rFonts w:ascii="Garamond" w:hAnsi="Garamond"/>
          <w:color w:val="000080"/>
          <w:sz w:val="27"/>
        </w:rPr>
        <w:t>È facilissimo</w:t>
      </w:r>
      <w:r w:rsidRPr="00A87703">
        <w:rPr>
          <w:rFonts w:ascii="Garamond" w:hAnsi="Garamond"/>
          <w:color w:val="000080"/>
          <w:sz w:val="27"/>
          <w:szCs w:val="27"/>
        </w:rPr>
        <w:t xml:space="preserve">. </w:t>
      </w:r>
      <w:r w:rsidRPr="00A87703">
        <w:rPr>
          <w:rFonts w:ascii="Garamond" w:hAnsi="Garamond"/>
          <w:color w:val="000080"/>
          <w:sz w:val="27"/>
        </w:rPr>
        <w:t>La maggior parte</w:t>
      </w:r>
      <w:r w:rsidRPr="00A87703">
        <w:rPr>
          <w:rFonts w:ascii="Garamond" w:hAnsi="Garamond"/>
          <w:color w:val="000080"/>
          <w:sz w:val="27"/>
          <w:szCs w:val="27"/>
        </w:rPr>
        <w:t xml:space="preserve"> si </w:t>
      </w:r>
      <w:r w:rsidRPr="00A87703">
        <w:rPr>
          <w:rFonts w:ascii="Garamond" w:hAnsi="Garamond"/>
          <w:color w:val="000080"/>
          <w:sz w:val="27"/>
        </w:rPr>
        <w:t>armonizza</w:t>
      </w:r>
      <w:r w:rsidRPr="00A87703">
        <w:rPr>
          <w:rFonts w:ascii="Garamond" w:hAnsi="Garamond"/>
          <w:color w:val="000080"/>
          <w:sz w:val="27"/>
          <w:szCs w:val="27"/>
        </w:rPr>
        <w:t xml:space="preserve"> </w:t>
      </w:r>
      <w:r w:rsidRPr="00A87703">
        <w:rPr>
          <w:rFonts w:ascii="Garamond" w:hAnsi="Garamond"/>
          <w:color w:val="000080"/>
          <w:sz w:val="27"/>
        </w:rPr>
        <w:t>in ogni momento</w:t>
      </w:r>
      <w:r w:rsidRPr="00A87703">
        <w:rPr>
          <w:rFonts w:ascii="Garamond" w:hAnsi="Garamond"/>
          <w:color w:val="000080"/>
          <w:sz w:val="27"/>
          <w:szCs w:val="27"/>
        </w:rPr>
        <w:t xml:space="preserve">. </w:t>
      </w:r>
      <w:r w:rsidRPr="00A87703">
        <w:rPr>
          <w:rFonts w:ascii="Garamond" w:hAnsi="Garamond"/>
          <w:color w:val="000080"/>
          <w:sz w:val="27"/>
        </w:rPr>
        <w:t>Quando entrate in</w:t>
      </w:r>
      <w:r w:rsidRPr="00A87703">
        <w:rPr>
          <w:rFonts w:ascii="Garamond" w:hAnsi="Garamond"/>
          <w:color w:val="000080"/>
          <w:sz w:val="27"/>
          <w:szCs w:val="27"/>
        </w:rPr>
        <w:t xml:space="preserve"> </w:t>
      </w:r>
      <w:r w:rsidRPr="00A87703">
        <w:rPr>
          <w:rFonts w:ascii="Garamond" w:hAnsi="Garamond"/>
          <w:color w:val="000080"/>
          <w:sz w:val="27"/>
        </w:rPr>
        <w:t>una stanza affollata la</w:t>
      </w:r>
      <w:r w:rsidRPr="00A87703">
        <w:rPr>
          <w:rFonts w:ascii="Garamond" w:hAnsi="Garamond"/>
          <w:color w:val="000080"/>
          <w:sz w:val="27"/>
          <w:szCs w:val="27"/>
        </w:rPr>
        <w:t xml:space="preserve"> </w:t>
      </w:r>
      <w:r w:rsidRPr="00A87703">
        <w:rPr>
          <w:rFonts w:ascii="Garamond" w:hAnsi="Garamond"/>
          <w:color w:val="000080"/>
          <w:sz w:val="27"/>
        </w:rPr>
        <w:t>prima cosa che fate</w:t>
      </w:r>
      <w:r w:rsidRPr="00A87703">
        <w:rPr>
          <w:rFonts w:ascii="Garamond" w:hAnsi="Garamond"/>
          <w:color w:val="000080"/>
          <w:sz w:val="27"/>
          <w:szCs w:val="27"/>
        </w:rPr>
        <w:t xml:space="preserve"> </w:t>
      </w:r>
      <w:r w:rsidRPr="00A87703">
        <w:rPr>
          <w:rFonts w:ascii="Garamond" w:hAnsi="Garamond"/>
          <w:color w:val="000080"/>
          <w:sz w:val="27"/>
        </w:rPr>
        <w:t>è quella di</w:t>
      </w:r>
      <w:r w:rsidRPr="00A87703">
        <w:rPr>
          <w:rFonts w:ascii="Garamond" w:hAnsi="Garamond"/>
          <w:color w:val="000080"/>
          <w:sz w:val="27"/>
          <w:szCs w:val="27"/>
        </w:rPr>
        <w:t xml:space="preserve"> </w:t>
      </w:r>
      <w:r w:rsidRPr="00A87703">
        <w:rPr>
          <w:rFonts w:ascii="Garamond" w:hAnsi="Garamond"/>
          <w:color w:val="000080"/>
          <w:sz w:val="27"/>
        </w:rPr>
        <w:t>sentire l'energia</w:t>
      </w:r>
      <w:r w:rsidRPr="00A87703">
        <w:rPr>
          <w:rFonts w:ascii="Garamond" w:hAnsi="Garamond"/>
          <w:color w:val="000080"/>
          <w:sz w:val="27"/>
          <w:szCs w:val="27"/>
        </w:rPr>
        <w:t xml:space="preserve"> </w:t>
      </w:r>
      <w:r w:rsidRPr="00A87703">
        <w:rPr>
          <w:rFonts w:ascii="Garamond" w:hAnsi="Garamond"/>
          <w:color w:val="000080"/>
          <w:sz w:val="27"/>
        </w:rPr>
        <w:t>di tutti e</w:t>
      </w:r>
      <w:r w:rsidRPr="00A87703">
        <w:rPr>
          <w:rFonts w:ascii="Garamond" w:hAnsi="Garamond"/>
          <w:color w:val="000080"/>
          <w:sz w:val="27"/>
          <w:szCs w:val="27"/>
        </w:rPr>
        <w:t xml:space="preserve"> </w:t>
      </w:r>
      <w:r w:rsidRPr="00A87703">
        <w:rPr>
          <w:rFonts w:ascii="Garamond" w:hAnsi="Garamond"/>
          <w:color w:val="000080"/>
          <w:sz w:val="27"/>
        </w:rPr>
        <w:t>armonizzarla</w:t>
      </w:r>
      <w:r w:rsidRPr="00A87703">
        <w:rPr>
          <w:rFonts w:ascii="Garamond" w:hAnsi="Garamond"/>
          <w:color w:val="000080"/>
          <w:sz w:val="27"/>
          <w:szCs w:val="27"/>
        </w:rPr>
        <w:t xml:space="preserve">. </w:t>
      </w:r>
      <w:r w:rsidRPr="00A87703">
        <w:rPr>
          <w:rFonts w:ascii="Garamond" w:hAnsi="Garamond"/>
          <w:color w:val="000080"/>
          <w:sz w:val="27"/>
        </w:rPr>
        <w:t>Fate questo</w:t>
      </w:r>
      <w:r w:rsidRPr="00A87703">
        <w:rPr>
          <w:rFonts w:ascii="Garamond" w:hAnsi="Garamond"/>
          <w:color w:val="000080"/>
          <w:sz w:val="27"/>
          <w:szCs w:val="27"/>
        </w:rPr>
        <w:t xml:space="preserve"> </w:t>
      </w:r>
      <w:r w:rsidRPr="00A87703">
        <w:rPr>
          <w:rFonts w:ascii="Garamond" w:hAnsi="Garamond"/>
          <w:color w:val="000080"/>
          <w:sz w:val="27"/>
        </w:rPr>
        <w:t>trovando una</w:t>
      </w:r>
      <w:r w:rsidRPr="00A87703">
        <w:rPr>
          <w:rFonts w:ascii="Garamond" w:hAnsi="Garamond"/>
          <w:color w:val="000080"/>
          <w:sz w:val="27"/>
          <w:szCs w:val="27"/>
        </w:rPr>
        <w:t xml:space="preserve"> </w:t>
      </w:r>
      <w:r w:rsidRPr="00A87703">
        <w:rPr>
          <w:rFonts w:ascii="Garamond" w:hAnsi="Garamond"/>
          <w:color w:val="000080"/>
          <w:sz w:val="27"/>
        </w:rPr>
        <w:t>parte di voi stessi</w:t>
      </w:r>
      <w:r w:rsidRPr="00A87703">
        <w:rPr>
          <w:rFonts w:ascii="Garamond" w:hAnsi="Garamond"/>
          <w:color w:val="000080"/>
          <w:sz w:val="27"/>
          <w:szCs w:val="27"/>
        </w:rPr>
        <w:t xml:space="preserve"> </w:t>
      </w:r>
      <w:r w:rsidRPr="00A87703">
        <w:rPr>
          <w:rFonts w:ascii="Garamond" w:hAnsi="Garamond"/>
          <w:color w:val="000080"/>
          <w:sz w:val="27"/>
        </w:rPr>
        <w:t>nel loro riflesso</w:t>
      </w:r>
      <w:r w:rsidRPr="00A87703">
        <w:rPr>
          <w:rFonts w:ascii="Garamond" w:hAnsi="Garamond"/>
          <w:color w:val="000080"/>
          <w:sz w:val="27"/>
          <w:szCs w:val="27"/>
        </w:rPr>
        <w:t xml:space="preserve">. </w:t>
      </w:r>
      <w:r w:rsidRPr="00A87703">
        <w:rPr>
          <w:rFonts w:ascii="Garamond" w:hAnsi="Garamond"/>
          <w:color w:val="000080"/>
          <w:sz w:val="27"/>
        </w:rPr>
        <w:t>Questa è la</w:t>
      </w:r>
      <w:r w:rsidRPr="00A87703">
        <w:rPr>
          <w:rFonts w:ascii="Garamond" w:hAnsi="Garamond"/>
          <w:color w:val="000080"/>
          <w:sz w:val="27"/>
          <w:szCs w:val="27"/>
        </w:rPr>
        <w:t xml:space="preserve"> </w:t>
      </w:r>
      <w:r w:rsidRPr="00A87703">
        <w:rPr>
          <w:rFonts w:ascii="Garamond" w:hAnsi="Garamond"/>
          <w:color w:val="000080"/>
          <w:sz w:val="27"/>
        </w:rPr>
        <w:t>connessione che</w:t>
      </w:r>
      <w:r w:rsidRPr="00A87703">
        <w:rPr>
          <w:rFonts w:ascii="Garamond" w:hAnsi="Garamond"/>
          <w:color w:val="000080"/>
          <w:sz w:val="27"/>
          <w:szCs w:val="27"/>
        </w:rPr>
        <w:t xml:space="preserve"> </w:t>
      </w:r>
      <w:r w:rsidRPr="00A87703">
        <w:rPr>
          <w:rFonts w:ascii="Garamond" w:hAnsi="Garamond"/>
          <w:color w:val="000080"/>
          <w:sz w:val="27"/>
        </w:rPr>
        <w:t>tutti voi avete</w:t>
      </w:r>
      <w:r w:rsidRPr="00A87703">
        <w:rPr>
          <w:rFonts w:ascii="Garamond" w:hAnsi="Garamond"/>
          <w:color w:val="000080"/>
          <w:sz w:val="27"/>
          <w:szCs w:val="27"/>
        </w:rPr>
        <w:t xml:space="preserve"> </w:t>
      </w:r>
      <w:r w:rsidRPr="00A87703">
        <w:rPr>
          <w:rFonts w:ascii="Garamond" w:hAnsi="Garamond"/>
          <w:color w:val="000080"/>
          <w:sz w:val="27"/>
        </w:rPr>
        <w:t>naturalmente.</w:t>
      </w:r>
      <w:r w:rsidRPr="00A87703">
        <w:rPr>
          <w:rFonts w:ascii="Garamond" w:hAnsi="Garamond"/>
          <w:color w:val="000080"/>
          <w:sz w:val="27"/>
          <w:szCs w:val="27"/>
        </w:rPr>
        <w:t xml:space="preserve"> </w:t>
      </w:r>
      <w:r w:rsidRPr="00A87703">
        <w:rPr>
          <w:rFonts w:ascii="Garamond" w:hAnsi="Garamond"/>
          <w:color w:val="000080"/>
          <w:sz w:val="27"/>
        </w:rPr>
        <w:t>Così, quando la portate dentro</w:t>
      </w:r>
      <w:r w:rsidRPr="00A87703">
        <w:rPr>
          <w:rFonts w:ascii="Garamond" w:hAnsi="Garamond"/>
          <w:color w:val="000080"/>
          <w:sz w:val="27"/>
          <w:szCs w:val="27"/>
        </w:rPr>
        <w:t xml:space="preserve"> </w:t>
      </w:r>
      <w:r w:rsidRPr="00A87703">
        <w:rPr>
          <w:rFonts w:ascii="Garamond" w:hAnsi="Garamond"/>
          <w:color w:val="000080"/>
          <w:sz w:val="27"/>
        </w:rPr>
        <w:t>e l’armonizzate</w:t>
      </w:r>
      <w:r w:rsidRPr="00A87703">
        <w:rPr>
          <w:rFonts w:ascii="Garamond" w:hAnsi="Garamond"/>
          <w:color w:val="000080"/>
          <w:sz w:val="27"/>
          <w:szCs w:val="27"/>
        </w:rPr>
        <w:t xml:space="preserve"> </w:t>
      </w:r>
      <w:r w:rsidRPr="00A87703">
        <w:rPr>
          <w:rFonts w:ascii="Garamond" w:hAnsi="Garamond"/>
          <w:color w:val="000080"/>
          <w:sz w:val="27"/>
        </w:rPr>
        <w:t>in questo modo</w:t>
      </w:r>
      <w:r w:rsidRPr="00A87703">
        <w:rPr>
          <w:rFonts w:ascii="Garamond" w:hAnsi="Garamond"/>
          <w:color w:val="000080"/>
          <w:sz w:val="27"/>
          <w:szCs w:val="27"/>
        </w:rPr>
        <w:t xml:space="preserve">, ci vuole </w:t>
      </w:r>
      <w:r w:rsidRPr="00A87703">
        <w:rPr>
          <w:rFonts w:ascii="Garamond" w:hAnsi="Garamond"/>
          <w:color w:val="000080"/>
          <w:sz w:val="27"/>
        </w:rPr>
        <w:t>uno sforzo</w:t>
      </w:r>
      <w:r w:rsidRPr="00A87703">
        <w:rPr>
          <w:rFonts w:ascii="Garamond" w:hAnsi="Garamond"/>
          <w:color w:val="000080"/>
          <w:sz w:val="27"/>
          <w:szCs w:val="27"/>
        </w:rPr>
        <w:t xml:space="preserve"> </w:t>
      </w:r>
      <w:r w:rsidRPr="00A87703">
        <w:rPr>
          <w:rFonts w:ascii="Garamond" w:hAnsi="Garamond"/>
          <w:color w:val="000080"/>
          <w:sz w:val="27"/>
        </w:rPr>
        <w:t>per la maggior parte</w:t>
      </w:r>
      <w:r w:rsidRPr="00A87703">
        <w:rPr>
          <w:rFonts w:ascii="Garamond" w:hAnsi="Garamond"/>
          <w:color w:val="000080"/>
          <w:sz w:val="27"/>
          <w:szCs w:val="27"/>
        </w:rPr>
        <w:t xml:space="preserve"> </w:t>
      </w:r>
      <w:r w:rsidRPr="00A87703">
        <w:rPr>
          <w:rFonts w:ascii="Garamond" w:hAnsi="Garamond"/>
          <w:color w:val="000080"/>
          <w:sz w:val="27"/>
        </w:rPr>
        <w:t>di voi</w:t>
      </w:r>
      <w:r w:rsidRPr="00A87703">
        <w:rPr>
          <w:rFonts w:ascii="Garamond" w:hAnsi="Garamond"/>
          <w:color w:val="000080"/>
          <w:sz w:val="27"/>
          <w:szCs w:val="27"/>
        </w:rPr>
        <w:t xml:space="preserve">. Quello </w:t>
      </w:r>
      <w:r w:rsidRPr="00A87703">
        <w:rPr>
          <w:rFonts w:ascii="Garamond" w:hAnsi="Garamond"/>
          <w:color w:val="000080"/>
          <w:sz w:val="27"/>
        </w:rPr>
        <w:t>sforzo arriva a</w:t>
      </w:r>
      <w:r w:rsidRPr="00A87703">
        <w:rPr>
          <w:rFonts w:ascii="Garamond" w:hAnsi="Garamond"/>
          <w:color w:val="000080"/>
          <w:sz w:val="27"/>
          <w:szCs w:val="27"/>
        </w:rPr>
        <w:t xml:space="preserve"> </w:t>
      </w:r>
      <w:r w:rsidRPr="00A87703">
        <w:rPr>
          <w:rFonts w:ascii="Garamond" w:hAnsi="Garamond"/>
          <w:color w:val="000080"/>
          <w:sz w:val="27"/>
        </w:rPr>
        <w:t>causa dei vostri</w:t>
      </w:r>
      <w:r w:rsidRPr="00A87703">
        <w:rPr>
          <w:rFonts w:ascii="Garamond" w:hAnsi="Garamond"/>
          <w:color w:val="000080"/>
          <w:sz w:val="27"/>
          <w:szCs w:val="27"/>
        </w:rPr>
        <w:t xml:space="preserve"> </w:t>
      </w:r>
      <w:r w:rsidRPr="00A87703">
        <w:rPr>
          <w:rFonts w:ascii="Garamond" w:hAnsi="Garamond"/>
          <w:color w:val="000080"/>
          <w:sz w:val="27"/>
        </w:rPr>
        <w:t>sistemi di credenze</w:t>
      </w:r>
      <w:r w:rsidRPr="00A87703">
        <w:rPr>
          <w:rFonts w:ascii="Garamond" w:hAnsi="Garamond"/>
          <w:color w:val="000080"/>
          <w:sz w:val="27"/>
          <w:szCs w:val="27"/>
        </w:rPr>
        <w:t xml:space="preserve"> </w:t>
      </w:r>
      <w:r w:rsidRPr="00A87703">
        <w:rPr>
          <w:rFonts w:ascii="Garamond" w:hAnsi="Garamond"/>
          <w:color w:val="000080"/>
          <w:sz w:val="27"/>
        </w:rPr>
        <w:t>su chi siete</w:t>
      </w:r>
      <w:r w:rsidRPr="00A87703">
        <w:rPr>
          <w:rFonts w:ascii="Garamond" w:hAnsi="Garamond"/>
          <w:color w:val="000080"/>
          <w:sz w:val="27"/>
          <w:szCs w:val="27"/>
        </w:rPr>
        <w:t xml:space="preserve"> </w:t>
      </w:r>
      <w:r w:rsidRPr="00A87703">
        <w:rPr>
          <w:rFonts w:ascii="Garamond" w:hAnsi="Garamond"/>
          <w:color w:val="000080"/>
          <w:sz w:val="27"/>
        </w:rPr>
        <w:t>e chi</w:t>
      </w:r>
      <w:r w:rsidRPr="00A87703">
        <w:rPr>
          <w:rFonts w:ascii="Garamond" w:hAnsi="Garamond"/>
          <w:color w:val="000080"/>
          <w:sz w:val="27"/>
          <w:szCs w:val="27"/>
        </w:rPr>
        <w:t xml:space="preserve"> </w:t>
      </w:r>
      <w:r w:rsidRPr="00A87703">
        <w:rPr>
          <w:rFonts w:ascii="Garamond" w:hAnsi="Garamond"/>
          <w:color w:val="000080"/>
          <w:sz w:val="27"/>
        </w:rPr>
        <w:t>siete stati</w:t>
      </w:r>
      <w:r w:rsidRPr="00A87703">
        <w:rPr>
          <w:rFonts w:ascii="Garamond" w:hAnsi="Garamond"/>
          <w:color w:val="000080"/>
          <w:sz w:val="27"/>
          <w:szCs w:val="27"/>
        </w:rPr>
        <w:t xml:space="preserve">. </w:t>
      </w:r>
      <w:r w:rsidRPr="00A87703">
        <w:rPr>
          <w:rFonts w:ascii="Garamond" w:hAnsi="Garamond"/>
          <w:color w:val="000080"/>
          <w:sz w:val="27"/>
        </w:rPr>
        <w:t>Quello è il vostro</w:t>
      </w:r>
      <w:r w:rsidRPr="00A87703">
        <w:rPr>
          <w:rFonts w:ascii="Garamond" w:hAnsi="Garamond"/>
          <w:color w:val="000080"/>
          <w:sz w:val="27"/>
          <w:szCs w:val="27"/>
        </w:rPr>
        <w:t xml:space="preserve"> </w:t>
      </w:r>
      <w:r w:rsidRPr="00A87703">
        <w:rPr>
          <w:rFonts w:ascii="Garamond" w:hAnsi="Garamond"/>
          <w:color w:val="000080"/>
          <w:sz w:val="27"/>
        </w:rPr>
        <w:t>presente ed il</w:t>
      </w:r>
      <w:r w:rsidRPr="00A87703">
        <w:rPr>
          <w:rFonts w:ascii="Garamond" w:hAnsi="Garamond"/>
          <w:color w:val="000080"/>
          <w:sz w:val="27"/>
          <w:szCs w:val="27"/>
        </w:rPr>
        <w:t xml:space="preserve"> </w:t>
      </w:r>
      <w:r w:rsidRPr="00A87703">
        <w:rPr>
          <w:rFonts w:ascii="Garamond" w:hAnsi="Garamond"/>
          <w:color w:val="000080"/>
          <w:sz w:val="27"/>
        </w:rPr>
        <w:t>momento presente</w:t>
      </w:r>
      <w:r w:rsidRPr="00A87703">
        <w:rPr>
          <w:rFonts w:ascii="Garamond" w:hAnsi="Garamond"/>
          <w:color w:val="000080"/>
          <w:sz w:val="27"/>
          <w:szCs w:val="27"/>
        </w:rPr>
        <w:t xml:space="preserve"> </w:t>
      </w:r>
      <w:r w:rsidRPr="00A87703">
        <w:rPr>
          <w:rFonts w:ascii="Garamond" w:hAnsi="Garamond"/>
          <w:color w:val="000080"/>
          <w:sz w:val="27"/>
        </w:rPr>
        <w:t>è l'unico momento</w:t>
      </w:r>
      <w:r w:rsidRPr="00A87703">
        <w:rPr>
          <w:rFonts w:ascii="Garamond" w:hAnsi="Garamond"/>
          <w:color w:val="000080"/>
          <w:sz w:val="27"/>
          <w:szCs w:val="27"/>
        </w:rPr>
        <w:t xml:space="preserve"> </w:t>
      </w:r>
      <w:r w:rsidRPr="00A87703">
        <w:rPr>
          <w:rFonts w:ascii="Garamond" w:hAnsi="Garamond"/>
          <w:color w:val="000080"/>
          <w:sz w:val="27"/>
        </w:rPr>
        <w:t>che avete</w:t>
      </w:r>
      <w:r w:rsidRPr="00A87703">
        <w:rPr>
          <w:rFonts w:ascii="Garamond" w:hAnsi="Garamond"/>
          <w:color w:val="000080"/>
          <w:sz w:val="27"/>
          <w:szCs w:val="27"/>
        </w:rPr>
        <w:t xml:space="preserve">. </w:t>
      </w:r>
      <w:r w:rsidRPr="00A87703">
        <w:rPr>
          <w:rFonts w:ascii="Garamond" w:hAnsi="Garamond"/>
          <w:color w:val="000080"/>
          <w:sz w:val="27"/>
        </w:rPr>
        <w:t>Quello che sta succedendo</w:t>
      </w:r>
      <w:r w:rsidRPr="00A87703">
        <w:rPr>
          <w:rFonts w:ascii="Garamond" w:hAnsi="Garamond"/>
          <w:color w:val="000080"/>
          <w:sz w:val="27"/>
          <w:szCs w:val="27"/>
        </w:rPr>
        <w:t xml:space="preserve"> </w:t>
      </w:r>
      <w:r w:rsidRPr="00A87703">
        <w:rPr>
          <w:rFonts w:ascii="Garamond" w:hAnsi="Garamond"/>
          <w:color w:val="000080"/>
          <w:sz w:val="27"/>
        </w:rPr>
        <w:t>adesso è che</w:t>
      </w:r>
      <w:r w:rsidRPr="00A87703">
        <w:rPr>
          <w:rFonts w:ascii="Garamond" w:hAnsi="Garamond"/>
          <w:color w:val="000080"/>
          <w:sz w:val="27"/>
          <w:szCs w:val="27"/>
        </w:rPr>
        <w:t xml:space="preserve"> </w:t>
      </w:r>
      <w:r w:rsidRPr="00A87703">
        <w:rPr>
          <w:rFonts w:ascii="Garamond" w:hAnsi="Garamond"/>
          <w:color w:val="000080"/>
          <w:sz w:val="27"/>
        </w:rPr>
        <w:t>l'umanità sarà</w:t>
      </w:r>
      <w:r w:rsidRPr="00A87703">
        <w:rPr>
          <w:rFonts w:ascii="Garamond" w:hAnsi="Garamond"/>
          <w:color w:val="000080"/>
          <w:sz w:val="27"/>
          <w:szCs w:val="27"/>
        </w:rPr>
        <w:t xml:space="preserve"> </w:t>
      </w:r>
      <w:r w:rsidRPr="00A87703">
        <w:rPr>
          <w:rFonts w:ascii="Garamond" w:hAnsi="Garamond"/>
          <w:color w:val="000080"/>
          <w:sz w:val="27"/>
        </w:rPr>
        <w:t>in grado di portare</w:t>
      </w:r>
      <w:r w:rsidRPr="00A87703">
        <w:rPr>
          <w:rFonts w:ascii="Garamond" w:hAnsi="Garamond"/>
          <w:color w:val="000080"/>
          <w:sz w:val="27"/>
          <w:szCs w:val="27"/>
        </w:rPr>
        <w:t xml:space="preserve"> </w:t>
      </w:r>
      <w:r w:rsidRPr="00A87703">
        <w:rPr>
          <w:rFonts w:ascii="Garamond" w:hAnsi="Garamond"/>
          <w:color w:val="000080"/>
          <w:sz w:val="27"/>
        </w:rPr>
        <w:t>tutto questo</w:t>
      </w:r>
      <w:r w:rsidRPr="00A87703">
        <w:rPr>
          <w:rFonts w:ascii="Garamond" w:hAnsi="Garamond"/>
          <w:color w:val="000080"/>
          <w:sz w:val="27"/>
          <w:szCs w:val="27"/>
        </w:rPr>
        <w:t xml:space="preserve"> </w:t>
      </w:r>
      <w:r w:rsidRPr="00A87703">
        <w:rPr>
          <w:rFonts w:ascii="Garamond" w:hAnsi="Garamond"/>
          <w:color w:val="000080"/>
          <w:sz w:val="27"/>
        </w:rPr>
        <w:t>in un unico momento del presente</w:t>
      </w:r>
      <w:r w:rsidRPr="00A87703">
        <w:rPr>
          <w:rFonts w:ascii="Garamond" w:hAnsi="Garamond"/>
          <w:color w:val="000080"/>
          <w:sz w:val="27"/>
          <w:szCs w:val="27"/>
        </w:rPr>
        <w:t xml:space="preserve">, </w:t>
      </w:r>
      <w:r w:rsidRPr="00A87703">
        <w:rPr>
          <w:rFonts w:ascii="Garamond" w:hAnsi="Garamond"/>
          <w:color w:val="000080"/>
          <w:sz w:val="27"/>
        </w:rPr>
        <w:t>l'impronta</w:t>
      </w:r>
      <w:r w:rsidRPr="00A87703">
        <w:rPr>
          <w:rFonts w:ascii="Garamond" w:hAnsi="Garamond"/>
          <w:color w:val="000080"/>
          <w:sz w:val="27"/>
          <w:szCs w:val="27"/>
        </w:rPr>
        <w:t xml:space="preserve"> </w:t>
      </w:r>
      <w:r w:rsidRPr="00A87703">
        <w:rPr>
          <w:rFonts w:ascii="Garamond" w:hAnsi="Garamond"/>
          <w:color w:val="000080"/>
          <w:sz w:val="27"/>
        </w:rPr>
        <w:t>energetica</w:t>
      </w:r>
      <w:r w:rsidRPr="00A87703">
        <w:rPr>
          <w:rFonts w:ascii="Garamond" w:hAnsi="Garamond"/>
          <w:color w:val="000080"/>
          <w:sz w:val="27"/>
          <w:szCs w:val="27"/>
        </w:rPr>
        <w:t xml:space="preserve"> </w:t>
      </w:r>
      <w:r w:rsidRPr="00A87703">
        <w:rPr>
          <w:rFonts w:ascii="Garamond" w:hAnsi="Garamond"/>
          <w:color w:val="000080"/>
          <w:sz w:val="27"/>
        </w:rPr>
        <w:t>che questa esperienza</w:t>
      </w:r>
      <w:r w:rsidRPr="00A87703">
        <w:rPr>
          <w:rFonts w:ascii="Garamond" w:hAnsi="Garamond"/>
          <w:color w:val="000080"/>
          <w:sz w:val="27"/>
          <w:szCs w:val="27"/>
        </w:rPr>
        <w:t xml:space="preserve"> </w:t>
      </w:r>
      <w:r w:rsidRPr="00A87703">
        <w:rPr>
          <w:rFonts w:ascii="Garamond" w:hAnsi="Garamond"/>
          <w:color w:val="000080"/>
          <w:sz w:val="27"/>
        </w:rPr>
        <w:t>lascia sul</w:t>
      </w:r>
      <w:r w:rsidRPr="00A87703">
        <w:rPr>
          <w:rFonts w:ascii="Garamond" w:hAnsi="Garamond"/>
          <w:color w:val="000080"/>
          <w:sz w:val="27"/>
          <w:szCs w:val="27"/>
        </w:rPr>
        <w:t xml:space="preserve"> </w:t>
      </w:r>
      <w:r w:rsidRPr="00A87703">
        <w:rPr>
          <w:rFonts w:ascii="Garamond" w:hAnsi="Garamond"/>
          <w:color w:val="000080"/>
          <w:sz w:val="27"/>
        </w:rPr>
        <w:t>tessuto del tempo</w:t>
      </w:r>
      <w:r w:rsidRPr="00A87703">
        <w:rPr>
          <w:rFonts w:ascii="Garamond" w:hAnsi="Garamond"/>
          <w:color w:val="000080"/>
          <w:sz w:val="27"/>
          <w:szCs w:val="27"/>
        </w:rPr>
        <w:t xml:space="preserve">. </w:t>
      </w:r>
      <w:r w:rsidRPr="00A87703">
        <w:rPr>
          <w:rFonts w:ascii="Garamond" w:hAnsi="Garamond"/>
          <w:color w:val="000080"/>
          <w:sz w:val="27"/>
        </w:rPr>
        <w:t>Ci vorrà ancora</w:t>
      </w:r>
      <w:r w:rsidRPr="00A87703">
        <w:rPr>
          <w:rFonts w:ascii="Garamond" w:hAnsi="Garamond"/>
          <w:color w:val="000080"/>
          <w:sz w:val="27"/>
          <w:szCs w:val="27"/>
        </w:rPr>
        <w:t xml:space="preserve"> </w:t>
      </w:r>
      <w:r w:rsidRPr="00A87703">
        <w:rPr>
          <w:rFonts w:ascii="Garamond" w:hAnsi="Garamond"/>
          <w:color w:val="000080"/>
          <w:sz w:val="27"/>
        </w:rPr>
        <w:t>qualche aggiustamento</w:t>
      </w:r>
      <w:r w:rsidRPr="00A87703">
        <w:rPr>
          <w:rFonts w:ascii="Garamond" w:hAnsi="Garamond"/>
          <w:color w:val="000080"/>
          <w:sz w:val="27"/>
          <w:szCs w:val="27"/>
        </w:rPr>
        <w:t xml:space="preserve"> </w:t>
      </w:r>
      <w:r w:rsidRPr="00A87703">
        <w:rPr>
          <w:rFonts w:ascii="Garamond" w:hAnsi="Garamond"/>
          <w:color w:val="000080"/>
          <w:sz w:val="27"/>
        </w:rPr>
        <w:t>per utilizzarla</w:t>
      </w:r>
      <w:r w:rsidRPr="00A87703">
        <w:rPr>
          <w:rFonts w:ascii="Garamond" w:hAnsi="Garamond"/>
          <w:color w:val="000080"/>
          <w:sz w:val="27"/>
          <w:szCs w:val="27"/>
        </w:rPr>
        <w:t xml:space="preserve">. La </w:t>
      </w:r>
      <w:r w:rsidRPr="00A87703">
        <w:rPr>
          <w:rFonts w:ascii="Garamond" w:hAnsi="Garamond"/>
          <w:color w:val="000080"/>
          <w:sz w:val="27"/>
        </w:rPr>
        <w:t>maggior parte dei sistemi</w:t>
      </w:r>
      <w:r w:rsidRPr="00A87703">
        <w:rPr>
          <w:rFonts w:ascii="Garamond" w:hAnsi="Garamond"/>
          <w:color w:val="000080"/>
          <w:sz w:val="27"/>
          <w:szCs w:val="27"/>
        </w:rPr>
        <w:t xml:space="preserve"> </w:t>
      </w:r>
      <w:r w:rsidRPr="00A87703">
        <w:rPr>
          <w:rFonts w:ascii="Garamond" w:hAnsi="Garamond"/>
          <w:color w:val="000080"/>
          <w:sz w:val="27"/>
        </w:rPr>
        <w:t>sul pianeta Terra</w:t>
      </w:r>
      <w:r w:rsidRPr="00A87703">
        <w:rPr>
          <w:rFonts w:ascii="Garamond" w:hAnsi="Garamond"/>
          <w:color w:val="000080"/>
          <w:sz w:val="27"/>
          <w:szCs w:val="27"/>
        </w:rPr>
        <w:t xml:space="preserve"> </w:t>
      </w:r>
      <w:r w:rsidRPr="00A87703">
        <w:rPr>
          <w:rFonts w:ascii="Garamond" w:hAnsi="Garamond"/>
          <w:color w:val="000080"/>
          <w:sz w:val="27"/>
        </w:rPr>
        <w:t>sono ancora</w:t>
      </w:r>
      <w:r w:rsidRPr="00A87703">
        <w:rPr>
          <w:rFonts w:ascii="Garamond" w:hAnsi="Garamond"/>
          <w:color w:val="000080"/>
          <w:sz w:val="27"/>
          <w:szCs w:val="27"/>
        </w:rPr>
        <w:t xml:space="preserve"> </w:t>
      </w:r>
      <w:r w:rsidRPr="00A87703">
        <w:rPr>
          <w:rFonts w:ascii="Garamond" w:hAnsi="Garamond"/>
          <w:color w:val="000080"/>
          <w:sz w:val="27"/>
        </w:rPr>
        <w:t>ottenuti e</w:t>
      </w:r>
      <w:r w:rsidRPr="00A87703">
        <w:rPr>
          <w:rFonts w:ascii="Garamond" w:hAnsi="Garamond"/>
          <w:color w:val="000080"/>
          <w:sz w:val="27"/>
          <w:szCs w:val="27"/>
        </w:rPr>
        <w:t xml:space="preserve"> </w:t>
      </w:r>
      <w:r w:rsidRPr="00A87703">
        <w:rPr>
          <w:rFonts w:ascii="Garamond" w:hAnsi="Garamond"/>
          <w:color w:val="000080"/>
          <w:sz w:val="27"/>
        </w:rPr>
        <w:t> regolati</w:t>
      </w:r>
      <w:r w:rsidRPr="00A87703">
        <w:rPr>
          <w:rFonts w:ascii="Garamond" w:hAnsi="Garamond"/>
          <w:color w:val="000080"/>
          <w:sz w:val="27"/>
          <w:szCs w:val="27"/>
        </w:rPr>
        <w:t xml:space="preserve"> </w:t>
      </w:r>
      <w:r w:rsidRPr="00A87703">
        <w:rPr>
          <w:rFonts w:ascii="Garamond" w:hAnsi="Garamond"/>
          <w:color w:val="000080"/>
          <w:sz w:val="27"/>
        </w:rPr>
        <w:t>per misurare il tempo</w:t>
      </w:r>
      <w:r w:rsidRPr="00A87703">
        <w:rPr>
          <w:rFonts w:ascii="Garamond" w:hAnsi="Garamond"/>
          <w:color w:val="000080"/>
          <w:sz w:val="27"/>
          <w:szCs w:val="27"/>
        </w:rPr>
        <w:t xml:space="preserve"> </w:t>
      </w:r>
      <w:r w:rsidRPr="00A87703">
        <w:rPr>
          <w:rFonts w:ascii="Garamond" w:hAnsi="Garamond"/>
          <w:color w:val="000080"/>
          <w:sz w:val="27"/>
        </w:rPr>
        <w:t>finito.</w:t>
      </w:r>
      <w:r w:rsidRPr="00A87703">
        <w:rPr>
          <w:rFonts w:ascii="Garamond" w:hAnsi="Garamond"/>
          <w:color w:val="000080"/>
          <w:sz w:val="27"/>
          <w:szCs w:val="27"/>
        </w:rPr>
        <w:t xml:space="preserve"> </w:t>
      </w:r>
      <w:r w:rsidRPr="00A87703">
        <w:rPr>
          <w:rFonts w:ascii="Garamond" w:hAnsi="Garamond"/>
          <w:color w:val="000080"/>
          <w:sz w:val="27"/>
        </w:rPr>
        <w:t>Bene, il tempo</w:t>
      </w:r>
      <w:r w:rsidRPr="00A87703">
        <w:rPr>
          <w:rFonts w:ascii="Garamond" w:hAnsi="Garamond"/>
          <w:color w:val="000080"/>
          <w:sz w:val="27"/>
          <w:szCs w:val="27"/>
        </w:rPr>
        <w:t xml:space="preserve"> </w:t>
      </w:r>
      <w:r w:rsidRPr="00A87703">
        <w:rPr>
          <w:rFonts w:ascii="Garamond" w:hAnsi="Garamond"/>
          <w:color w:val="000080"/>
          <w:sz w:val="27"/>
        </w:rPr>
        <w:t>non</w:t>
      </w:r>
      <w:r w:rsidRPr="00A87703">
        <w:rPr>
          <w:rFonts w:ascii="Garamond" w:hAnsi="Garamond"/>
          <w:color w:val="000080"/>
          <w:sz w:val="27"/>
          <w:szCs w:val="27"/>
        </w:rPr>
        <w:t xml:space="preserve"> </w:t>
      </w:r>
      <w:r w:rsidRPr="00A87703">
        <w:rPr>
          <w:rFonts w:ascii="Garamond" w:hAnsi="Garamond"/>
          <w:color w:val="000080"/>
          <w:sz w:val="27"/>
        </w:rPr>
        <w:t>è finito e</w:t>
      </w:r>
      <w:r w:rsidRPr="00A87703">
        <w:rPr>
          <w:rFonts w:ascii="Garamond" w:hAnsi="Garamond"/>
          <w:color w:val="000080"/>
          <w:sz w:val="27"/>
          <w:szCs w:val="27"/>
        </w:rPr>
        <w:t xml:space="preserve"> </w:t>
      </w:r>
      <w:r w:rsidRPr="00A87703">
        <w:rPr>
          <w:rFonts w:ascii="Garamond" w:hAnsi="Garamond"/>
          <w:color w:val="000080"/>
          <w:sz w:val="27"/>
        </w:rPr>
        <w:t>non lo è mai stato</w:t>
      </w:r>
      <w:r w:rsidRPr="00A87703">
        <w:rPr>
          <w:rFonts w:ascii="Garamond" w:hAnsi="Garamond"/>
          <w:color w:val="000080"/>
          <w:sz w:val="27"/>
          <w:szCs w:val="27"/>
        </w:rPr>
        <w:t xml:space="preserve">, </w:t>
      </w:r>
      <w:r w:rsidRPr="00A87703">
        <w:rPr>
          <w:rFonts w:ascii="Garamond" w:hAnsi="Garamond"/>
          <w:color w:val="000080"/>
          <w:sz w:val="27"/>
        </w:rPr>
        <w:t>perciò la conservazione</w:t>
      </w:r>
      <w:r w:rsidRPr="00A87703">
        <w:rPr>
          <w:rFonts w:ascii="Garamond" w:hAnsi="Garamond"/>
          <w:color w:val="000080"/>
          <w:sz w:val="27"/>
          <w:szCs w:val="27"/>
        </w:rPr>
        <w:t xml:space="preserve"> </w:t>
      </w:r>
      <w:r w:rsidRPr="00A87703">
        <w:rPr>
          <w:rFonts w:ascii="Garamond" w:hAnsi="Garamond"/>
          <w:color w:val="000080"/>
          <w:sz w:val="27"/>
        </w:rPr>
        <w:t>umana</w:t>
      </w:r>
      <w:r w:rsidRPr="00A87703">
        <w:rPr>
          <w:rFonts w:ascii="Garamond" w:hAnsi="Garamond"/>
          <w:color w:val="000080"/>
          <w:sz w:val="27"/>
          <w:szCs w:val="27"/>
        </w:rPr>
        <w:t xml:space="preserve"> </w:t>
      </w:r>
      <w:r w:rsidRPr="00A87703">
        <w:rPr>
          <w:rFonts w:ascii="Garamond" w:hAnsi="Garamond"/>
          <w:color w:val="000080"/>
          <w:sz w:val="27"/>
        </w:rPr>
        <w:t>del tempo</w:t>
      </w:r>
      <w:r w:rsidRPr="00A87703">
        <w:rPr>
          <w:rFonts w:ascii="Garamond" w:hAnsi="Garamond"/>
          <w:color w:val="000080"/>
          <w:sz w:val="27"/>
          <w:szCs w:val="27"/>
        </w:rPr>
        <w:t xml:space="preserve"> </w:t>
      </w:r>
      <w:r w:rsidRPr="00A87703">
        <w:rPr>
          <w:rFonts w:ascii="Garamond" w:hAnsi="Garamond"/>
          <w:color w:val="000080"/>
          <w:sz w:val="27"/>
        </w:rPr>
        <w:t>avrà bisogno di</w:t>
      </w:r>
      <w:r w:rsidRPr="00A87703">
        <w:rPr>
          <w:rFonts w:ascii="Garamond" w:hAnsi="Garamond"/>
          <w:color w:val="000080"/>
          <w:sz w:val="27"/>
          <w:szCs w:val="27"/>
        </w:rPr>
        <w:t xml:space="preserve"> </w:t>
      </w:r>
      <w:r w:rsidRPr="00A87703">
        <w:rPr>
          <w:rFonts w:ascii="Garamond" w:hAnsi="Garamond"/>
          <w:color w:val="000080"/>
          <w:sz w:val="27"/>
        </w:rPr>
        <w:t>regolari aggiustamenti.</w:t>
      </w:r>
    </w:p>
    <w:p w:rsidR="00A87703" w:rsidRPr="00A87703" w:rsidRDefault="00A87703" w:rsidP="00A87703">
      <w:pPr>
        <w:spacing w:before="100" w:beforeAutospacing="1" w:after="100" w:afterAutospacing="1"/>
        <w:jc w:val="both"/>
      </w:pPr>
      <w:r w:rsidRPr="00A87703">
        <w:rPr>
          <w:rFonts w:ascii="Garamond" w:hAnsi="Garamond"/>
          <w:b/>
          <w:bCs/>
          <w:color w:val="000080"/>
          <w:sz w:val="27"/>
          <w:szCs w:val="27"/>
        </w:rPr>
        <w:t>La Chiamata</w:t>
      </w:r>
    </w:p>
    <w:p w:rsidR="00A87703" w:rsidRPr="00A87703" w:rsidRDefault="00A87703" w:rsidP="00A87703">
      <w:pPr>
        <w:jc w:val="both"/>
      </w:pPr>
      <w:r w:rsidRPr="00A87703">
        <w:rPr>
          <w:rFonts w:ascii="Garamond" w:hAnsi="Garamond"/>
          <w:color w:val="000080"/>
          <w:sz w:val="27"/>
          <w:szCs w:val="27"/>
        </w:rPr>
        <w:t>Voi stessi imparerete  più cose su questo perché  in questo momento si tratta della vostra chiamata. Questo è il tempo in cui siete stati chiamati sulla Terra. Questa è la parte per cui siete stati chiamati  ... proprio adesso. State pensando: "Beh, quando farò tutti questi corsi, quando mi perfezionerò in questo, entrerò nel mio lavoro, metterò qualcosa a disposizione e farò  la differenza sul pianeta."  E carissimi, questo è adesso. Non è nel futuro; non è mai stato nel  futuro. L'avete messo lì insieme a molte altre speranze. Ora diciamo che tutti gli esseri umani cambieranno il loro rapporto con il loro futuro ed il loro passato. Questo è l'inizio per alterare l'espressione del tempo lineare sulla Terra. Questo cambierà il segno del tempo sulla Terra. Questo cambierà gran parte dell'illusione della rigidità del tempo com’ è stato definito su questo pianeta finora. Abbiamo dato degli esercizi e delle opportunità  di piegare il tempo ed iniziare a giocarci e renderlo un po’ più malleabile. Il primo passo è la comprensione ed un sistema di credenze del tempo. E’  molto semplice. Se credete di poter alterare il tempo, lo farete. E se vi diciamo che il tempo non è alterabile, questo sarebbe ancora meglio, perché nel momento in cui vi diciamo che non potete fare qualcosa,  gli esseri umani la faranno. E la faranno benissimo.</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szCs w:val="27"/>
        </w:rPr>
        <w:t xml:space="preserve">La verità è che l'umanità sta imparando a considerare il tempo in modo diverso e questa è la parte bella. Non c'è nessun tempo, sì, devo dirlo, come il presente. Non c’è null’altro che questa parte ed anche se gli umani hanno diviso molta della loro energia tra passato, presente e futuro, non li metteranno più nella stessa sentenza. L'umanità scoprirà inoltre com’è facile cambiare quando il passato ed il futuro sono accessibili sul momento. Molti </w:t>
      </w:r>
      <w:r w:rsidRPr="00A87703">
        <w:rPr>
          <w:rFonts w:ascii="Garamond" w:hAnsi="Garamond"/>
          <w:color w:val="000080"/>
          <w:sz w:val="27"/>
          <w:szCs w:val="27"/>
        </w:rPr>
        <w:lastRenderedPageBreak/>
        <w:t xml:space="preserve">vanno in giro con tessuto cicatriziale emotivo che contribuisce a definirli. Essi non perderanno la loro identità; perderanno soltanto il modo in cui la useranno  in ogni momento. Cadranno in una vita reazionaria piuttosto che in un'azione intenzionale. Questo è spesso il risultato di uno squilibrio nell'importanza del momento presente. E’ cosa molto comune sulla Terra reagire semplicemente a tutto ciò che è in arrivo, piuttosto che  impostare il proprio ritmo. </w:t>
      </w:r>
    </w:p>
    <w:p w:rsidR="00A87703" w:rsidRPr="00A87703" w:rsidRDefault="00A87703" w:rsidP="00A87703">
      <w:pPr>
        <w:spacing w:before="100" w:beforeAutospacing="1" w:after="100" w:afterAutospacing="1"/>
        <w:jc w:val="both"/>
      </w:pPr>
      <w:r w:rsidRPr="00A87703">
        <w:rPr>
          <w:rFonts w:ascii="Garamond" w:hAnsi="Garamond"/>
          <w:b/>
          <w:bCs/>
          <w:color w:val="000080"/>
          <w:sz w:val="27"/>
          <w:szCs w:val="27"/>
        </w:rPr>
        <w:t>Tempo Circolare</w:t>
      </w:r>
    </w:p>
    <w:p w:rsidR="00A87703" w:rsidRPr="00A87703" w:rsidRDefault="00A87703" w:rsidP="00A87703">
      <w:pPr>
        <w:jc w:val="both"/>
      </w:pPr>
      <w:r w:rsidRPr="00A87703">
        <w:rPr>
          <w:rFonts w:ascii="Garamond" w:hAnsi="Garamond"/>
          <w:color w:val="000080"/>
          <w:sz w:val="27"/>
        </w:rPr>
        <w:t>Carissimi</w:t>
      </w:r>
      <w:r w:rsidRPr="00A87703">
        <w:rPr>
          <w:rFonts w:ascii="Garamond" w:hAnsi="Garamond"/>
          <w:color w:val="000080"/>
          <w:sz w:val="27"/>
          <w:szCs w:val="27"/>
        </w:rPr>
        <w:t xml:space="preserve">, </w:t>
      </w:r>
      <w:r w:rsidRPr="00A87703">
        <w:rPr>
          <w:rFonts w:ascii="Garamond" w:hAnsi="Garamond"/>
          <w:color w:val="000080"/>
          <w:sz w:val="27"/>
        </w:rPr>
        <w:t>voi siete gli</w:t>
      </w:r>
      <w:r w:rsidRPr="00A87703">
        <w:rPr>
          <w:rFonts w:ascii="Garamond" w:hAnsi="Garamond"/>
          <w:color w:val="000080"/>
          <w:sz w:val="27"/>
          <w:szCs w:val="27"/>
        </w:rPr>
        <w:t xml:space="preserve"> </w:t>
      </w:r>
      <w:r w:rsidRPr="00A87703">
        <w:rPr>
          <w:rFonts w:ascii="Garamond" w:hAnsi="Garamond"/>
          <w:color w:val="000080"/>
          <w:sz w:val="27"/>
        </w:rPr>
        <w:t>angeli più grandi</w:t>
      </w:r>
      <w:r w:rsidRPr="00A87703">
        <w:rPr>
          <w:rFonts w:ascii="Garamond" w:hAnsi="Garamond"/>
          <w:color w:val="000080"/>
          <w:sz w:val="27"/>
          <w:szCs w:val="27"/>
        </w:rPr>
        <w:t xml:space="preserve"> </w:t>
      </w:r>
      <w:r w:rsidRPr="00A87703">
        <w:rPr>
          <w:rFonts w:ascii="Garamond" w:hAnsi="Garamond"/>
          <w:color w:val="000080"/>
          <w:sz w:val="27"/>
        </w:rPr>
        <w:t>che mai siano esistiti</w:t>
      </w:r>
      <w:r w:rsidRPr="00A87703">
        <w:rPr>
          <w:rFonts w:ascii="Garamond" w:hAnsi="Garamond"/>
          <w:color w:val="000080"/>
          <w:sz w:val="27"/>
          <w:szCs w:val="27"/>
        </w:rPr>
        <w:t xml:space="preserve"> </w:t>
      </w:r>
      <w:r w:rsidRPr="00A87703">
        <w:rPr>
          <w:rFonts w:ascii="Garamond" w:hAnsi="Garamond"/>
          <w:color w:val="000080"/>
          <w:sz w:val="27"/>
        </w:rPr>
        <w:t>ed ora</w:t>
      </w:r>
      <w:r w:rsidRPr="00A87703">
        <w:rPr>
          <w:rFonts w:ascii="Garamond" w:hAnsi="Garamond"/>
          <w:color w:val="000080"/>
          <w:sz w:val="27"/>
          <w:szCs w:val="27"/>
        </w:rPr>
        <w:t xml:space="preserve"> siete sul</w:t>
      </w:r>
      <w:r w:rsidRPr="00A87703">
        <w:rPr>
          <w:rFonts w:ascii="Garamond" w:hAnsi="Garamond"/>
          <w:color w:val="000080"/>
          <w:sz w:val="27"/>
        </w:rPr>
        <w:t xml:space="preserve"> posto per</w:t>
      </w:r>
      <w:r w:rsidRPr="00A87703">
        <w:rPr>
          <w:rFonts w:ascii="Garamond" w:hAnsi="Garamond"/>
          <w:color w:val="000080"/>
          <w:sz w:val="27"/>
          <w:szCs w:val="27"/>
        </w:rPr>
        <w:t xml:space="preserve"> </w:t>
      </w:r>
      <w:r w:rsidRPr="00A87703">
        <w:rPr>
          <w:rFonts w:ascii="Garamond" w:hAnsi="Garamond"/>
          <w:color w:val="000080"/>
          <w:sz w:val="27"/>
        </w:rPr>
        <w:t>fare la differenza</w:t>
      </w:r>
      <w:r w:rsidRPr="00A87703">
        <w:rPr>
          <w:rFonts w:ascii="Garamond" w:hAnsi="Garamond"/>
          <w:color w:val="000080"/>
          <w:sz w:val="27"/>
          <w:szCs w:val="27"/>
        </w:rPr>
        <w:t xml:space="preserve"> </w:t>
      </w:r>
      <w:r w:rsidRPr="00A87703">
        <w:rPr>
          <w:rFonts w:ascii="Garamond" w:hAnsi="Garamond"/>
          <w:color w:val="000080"/>
          <w:sz w:val="27"/>
        </w:rPr>
        <w:t>sul pianeta Terra</w:t>
      </w:r>
      <w:r w:rsidRPr="00A87703">
        <w:rPr>
          <w:rFonts w:ascii="Garamond" w:hAnsi="Garamond"/>
          <w:color w:val="000080"/>
          <w:sz w:val="27"/>
          <w:szCs w:val="27"/>
        </w:rPr>
        <w:t xml:space="preserve">. </w:t>
      </w:r>
      <w:r w:rsidRPr="00A87703">
        <w:rPr>
          <w:rFonts w:ascii="Garamond" w:hAnsi="Garamond"/>
          <w:color w:val="000080"/>
          <w:sz w:val="27"/>
        </w:rPr>
        <w:t>Vi mostreremo</w:t>
      </w:r>
      <w:r w:rsidRPr="00A87703">
        <w:rPr>
          <w:rFonts w:ascii="Garamond" w:hAnsi="Garamond"/>
          <w:color w:val="000080"/>
          <w:sz w:val="27"/>
          <w:szCs w:val="27"/>
        </w:rPr>
        <w:t xml:space="preserve"> </w:t>
      </w:r>
      <w:r w:rsidRPr="00A87703">
        <w:rPr>
          <w:rFonts w:ascii="Garamond" w:hAnsi="Garamond"/>
          <w:color w:val="000080"/>
          <w:sz w:val="27"/>
        </w:rPr>
        <w:t>soltanto piccole parti di</w:t>
      </w:r>
      <w:r w:rsidRPr="00A87703">
        <w:rPr>
          <w:rFonts w:ascii="Garamond" w:hAnsi="Garamond"/>
          <w:color w:val="000080"/>
          <w:sz w:val="27"/>
          <w:szCs w:val="27"/>
        </w:rPr>
        <w:t xml:space="preserve"> </w:t>
      </w:r>
      <w:r w:rsidRPr="00A87703">
        <w:rPr>
          <w:rFonts w:ascii="Garamond" w:hAnsi="Garamond"/>
          <w:color w:val="000080"/>
          <w:sz w:val="27"/>
        </w:rPr>
        <w:t>questo man mano che ne diventate consapevoli.</w:t>
      </w:r>
      <w:r w:rsidRPr="00A87703">
        <w:rPr>
          <w:rFonts w:ascii="Garamond" w:hAnsi="Garamond"/>
          <w:color w:val="000080"/>
          <w:sz w:val="27"/>
          <w:szCs w:val="27"/>
        </w:rPr>
        <w:t xml:space="preserve"> </w:t>
      </w:r>
      <w:r w:rsidRPr="00A87703">
        <w:rPr>
          <w:rFonts w:ascii="Garamond" w:hAnsi="Garamond"/>
          <w:color w:val="000080"/>
          <w:sz w:val="27"/>
        </w:rPr>
        <w:t>Prestate attenzione, perché</w:t>
      </w:r>
      <w:r w:rsidRPr="00A87703">
        <w:rPr>
          <w:rFonts w:ascii="Garamond" w:hAnsi="Garamond"/>
          <w:color w:val="000080"/>
          <w:sz w:val="27"/>
          <w:szCs w:val="27"/>
        </w:rPr>
        <w:t xml:space="preserve"> </w:t>
      </w:r>
      <w:r w:rsidRPr="00A87703">
        <w:rPr>
          <w:rFonts w:ascii="Garamond" w:hAnsi="Garamond"/>
          <w:color w:val="000080"/>
          <w:sz w:val="27"/>
        </w:rPr>
        <w:t>arriveranno con</w:t>
      </w:r>
      <w:r w:rsidRPr="00A87703">
        <w:rPr>
          <w:rFonts w:ascii="Garamond" w:hAnsi="Garamond"/>
          <w:color w:val="000080"/>
          <w:sz w:val="27"/>
          <w:szCs w:val="27"/>
        </w:rPr>
        <w:t xml:space="preserve"> </w:t>
      </w:r>
      <w:r w:rsidRPr="00A87703">
        <w:rPr>
          <w:rFonts w:ascii="Garamond" w:hAnsi="Garamond"/>
          <w:color w:val="000080"/>
          <w:sz w:val="27"/>
        </w:rPr>
        <w:t> incrementi</w:t>
      </w:r>
      <w:r w:rsidRPr="00A87703">
        <w:rPr>
          <w:rFonts w:ascii="Garamond" w:hAnsi="Garamond"/>
          <w:color w:val="000080"/>
          <w:sz w:val="27"/>
          <w:szCs w:val="27"/>
        </w:rPr>
        <w:t xml:space="preserve"> </w:t>
      </w:r>
      <w:r w:rsidRPr="00A87703">
        <w:rPr>
          <w:rFonts w:ascii="Garamond" w:hAnsi="Garamond"/>
          <w:color w:val="000080"/>
          <w:sz w:val="27"/>
        </w:rPr>
        <w:t>lenti</w:t>
      </w:r>
      <w:r w:rsidRPr="00A87703">
        <w:rPr>
          <w:rFonts w:ascii="Garamond" w:hAnsi="Garamond"/>
          <w:color w:val="000080"/>
          <w:sz w:val="27"/>
          <w:szCs w:val="27"/>
        </w:rPr>
        <w:t xml:space="preserve"> </w:t>
      </w:r>
      <w:r w:rsidRPr="00A87703">
        <w:rPr>
          <w:rFonts w:ascii="Garamond" w:hAnsi="Garamond"/>
          <w:color w:val="000080"/>
          <w:sz w:val="27"/>
        </w:rPr>
        <w:t>all'inizio.</w:t>
      </w:r>
      <w:r w:rsidRPr="00A87703">
        <w:rPr>
          <w:rFonts w:ascii="Garamond" w:hAnsi="Garamond"/>
          <w:color w:val="000080"/>
          <w:sz w:val="27"/>
          <w:szCs w:val="27"/>
        </w:rPr>
        <w:t xml:space="preserve"> </w:t>
      </w:r>
      <w:r w:rsidRPr="00A87703">
        <w:rPr>
          <w:rFonts w:ascii="Garamond" w:hAnsi="Garamond"/>
          <w:color w:val="000080"/>
          <w:sz w:val="27"/>
        </w:rPr>
        <w:t>Se ne perdete uno</w:t>
      </w:r>
      <w:r w:rsidRPr="00A87703">
        <w:rPr>
          <w:rFonts w:ascii="Garamond" w:hAnsi="Garamond"/>
          <w:color w:val="000080"/>
          <w:sz w:val="27"/>
          <w:szCs w:val="27"/>
        </w:rPr>
        <w:t xml:space="preserve"> </w:t>
      </w:r>
      <w:r w:rsidRPr="00A87703">
        <w:rPr>
          <w:rFonts w:ascii="Garamond" w:hAnsi="Garamond"/>
          <w:color w:val="000080"/>
          <w:sz w:val="27"/>
        </w:rPr>
        <w:t>o non</w:t>
      </w:r>
      <w:r w:rsidRPr="00A87703">
        <w:rPr>
          <w:rFonts w:ascii="Garamond" w:hAnsi="Garamond"/>
          <w:color w:val="000080"/>
          <w:sz w:val="27"/>
          <w:szCs w:val="27"/>
        </w:rPr>
        <w:t xml:space="preserve"> </w:t>
      </w:r>
      <w:r w:rsidRPr="00A87703">
        <w:rPr>
          <w:rFonts w:ascii="Garamond" w:hAnsi="Garamond"/>
          <w:color w:val="000080"/>
          <w:sz w:val="27"/>
        </w:rPr>
        <w:t>afferrate</w:t>
      </w:r>
      <w:r w:rsidRPr="00A87703">
        <w:rPr>
          <w:rFonts w:ascii="Garamond" w:hAnsi="Garamond"/>
          <w:color w:val="000080"/>
          <w:sz w:val="27"/>
          <w:szCs w:val="27"/>
        </w:rPr>
        <w:t xml:space="preserve"> </w:t>
      </w:r>
      <w:r w:rsidRPr="00A87703">
        <w:rPr>
          <w:rFonts w:ascii="Garamond" w:hAnsi="Garamond"/>
          <w:color w:val="000080"/>
          <w:sz w:val="27"/>
        </w:rPr>
        <w:t>ogni momento</w:t>
      </w:r>
      <w:r w:rsidRPr="00A87703">
        <w:rPr>
          <w:rFonts w:ascii="Garamond" w:hAnsi="Garamond"/>
          <w:color w:val="000080"/>
          <w:sz w:val="27"/>
          <w:szCs w:val="27"/>
        </w:rPr>
        <w:t xml:space="preserve"> </w:t>
      </w:r>
      <w:r w:rsidRPr="00A87703">
        <w:rPr>
          <w:rFonts w:ascii="Garamond" w:hAnsi="Garamond"/>
          <w:color w:val="000080"/>
          <w:sz w:val="27"/>
        </w:rPr>
        <w:t>ed esso</w:t>
      </w:r>
      <w:r w:rsidRPr="00A87703">
        <w:rPr>
          <w:rFonts w:ascii="Garamond" w:hAnsi="Garamond"/>
          <w:color w:val="000080"/>
          <w:sz w:val="27"/>
          <w:szCs w:val="27"/>
        </w:rPr>
        <w:t xml:space="preserve"> </w:t>
      </w:r>
      <w:r w:rsidRPr="00A87703">
        <w:rPr>
          <w:rFonts w:ascii="Garamond" w:hAnsi="Garamond"/>
          <w:color w:val="000080"/>
          <w:sz w:val="27"/>
        </w:rPr>
        <w:t>scivola</w:t>
      </w:r>
      <w:r w:rsidRPr="00A87703">
        <w:rPr>
          <w:rFonts w:ascii="Garamond" w:hAnsi="Garamond"/>
          <w:color w:val="000080"/>
          <w:sz w:val="27"/>
          <w:szCs w:val="27"/>
        </w:rPr>
        <w:t xml:space="preserve"> </w:t>
      </w:r>
      <w:r w:rsidRPr="00A87703">
        <w:rPr>
          <w:rFonts w:ascii="Garamond" w:hAnsi="Garamond"/>
          <w:color w:val="000080"/>
          <w:sz w:val="27"/>
        </w:rPr>
        <w:t>nel</w:t>
      </w:r>
      <w:r w:rsidRPr="00A87703">
        <w:rPr>
          <w:rFonts w:ascii="Garamond" w:hAnsi="Garamond"/>
          <w:color w:val="000080"/>
          <w:sz w:val="27"/>
          <w:szCs w:val="27"/>
        </w:rPr>
        <w:t xml:space="preserve"> </w:t>
      </w:r>
      <w:r w:rsidRPr="00A87703">
        <w:rPr>
          <w:rFonts w:ascii="Garamond" w:hAnsi="Garamond"/>
          <w:color w:val="000080"/>
          <w:sz w:val="27"/>
        </w:rPr>
        <w:t>vostro passato</w:t>
      </w:r>
      <w:r w:rsidRPr="00A87703">
        <w:rPr>
          <w:rFonts w:ascii="Garamond" w:hAnsi="Garamond"/>
          <w:color w:val="000080"/>
          <w:sz w:val="27"/>
          <w:szCs w:val="27"/>
        </w:rPr>
        <w:t xml:space="preserve">, </w:t>
      </w:r>
      <w:r w:rsidRPr="00A87703">
        <w:rPr>
          <w:rFonts w:ascii="Garamond" w:hAnsi="Garamond"/>
          <w:color w:val="000080"/>
          <w:sz w:val="27"/>
        </w:rPr>
        <w:t>lasciatelo andare</w:t>
      </w:r>
      <w:r w:rsidRPr="00A87703">
        <w:rPr>
          <w:rFonts w:ascii="Garamond" w:hAnsi="Garamond"/>
          <w:color w:val="000080"/>
          <w:sz w:val="27"/>
          <w:szCs w:val="27"/>
        </w:rPr>
        <w:t xml:space="preserve">. </w:t>
      </w:r>
      <w:r w:rsidRPr="00A87703">
        <w:rPr>
          <w:rFonts w:ascii="Garamond" w:hAnsi="Garamond"/>
          <w:color w:val="000080"/>
          <w:sz w:val="27"/>
        </w:rPr>
        <w:t>Non  avete</w:t>
      </w:r>
      <w:r w:rsidRPr="00A87703">
        <w:rPr>
          <w:rFonts w:ascii="Garamond" w:hAnsi="Garamond"/>
          <w:color w:val="000080"/>
          <w:sz w:val="27"/>
          <w:szCs w:val="27"/>
        </w:rPr>
        <w:t xml:space="preserve"> </w:t>
      </w:r>
      <w:r w:rsidRPr="00A87703">
        <w:rPr>
          <w:rFonts w:ascii="Garamond" w:hAnsi="Garamond"/>
          <w:color w:val="000080"/>
          <w:sz w:val="27"/>
        </w:rPr>
        <w:t>il controllo</w:t>
      </w:r>
      <w:r w:rsidRPr="00A87703">
        <w:rPr>
          <w:rFonts w:ascii="Garamond" w:hAnsi="Garamond"/>
          <w:color w:val="000080"/>
          <w:sz w:val="27"/>
          <w:szCs w:val="27"/>
        </w:rPr>
        <w:t xml:space="preserve"> su questo ma </w:t>
      </w:r>
      <w:r w:rsidRPr="00A87703">
        <w:rPr>
          <w:rFonts w:ascii="Garamond" w:hAnsi="Garamond"/>
          <w:color w:val="000080"/>
          <w:sz w:val="27"/>
        </w:rPr>
        <w:t>se è in</w:t>
      </w:r>
      <w:r w:rsidRPr="00A87703">
        <w:rPr>
          <w:rFonts w:ascii="Garamond" w:hAnsi="Garamond"/>
          <w:color w:val="000080"/>
          <w:sz w:val="27"/>
          <w:szCs w:val="27"/>
        </w:rPr>
        <w:t xml:space="preserve"> </w:t>
      </w:r>
      <w:r w:rsidRPr="00A87703">
        <w:rPr>
          <w:rFonts w:ascii="Garamond" w:hAnsi="Garamond"/>
          <w:color w:val="000080"/>
          <w:sz w:val="27"/>
        </w:rPr>
        <w:t>disarmonia</w:t>
      </w:r>
      <w:r w:rsidRPr="00A87703">
        <w:rPr>
          <w:rFonts w:ascii="Garamond" w:hAnsi="Garamond"/>
          <w:color w:val="000080"/>
          <w:sz w:val="27"/>
          <w:szCs w:val="27"/>
        </w:rPr>
        <w:t xml:space="preserve">, </w:t>
      </w:r>
      <w:r w:rsidRPr="00A87703">
        <w:rPr>
          <w:rFonts w:ascii="Garamond" w:hAnsi="Garamond"/>
          <w:color w:val="000080"/>
          <w:sz w:val="27"/>
        </w:rPr>
        <w:t>potete cambiarlo</w:t>
      </w:r>
      <w:r w:rsidRPr="00A87703">
        <w:rPr>
          <w:rFonts w:ascii="Garamond" w:hAnsi="Garamond"/>
          <w:color w:val="000080"/>
          <w:sz w:val="27"/>
          <w:szCs w:val="27"/>
        </w:rPr>
        <w:t xml:space="preserve"> </w:t>
      </w:r>
      <w:r w:rsidRPr="00A87703">
        <w:rPr>
          <w:rFonts w:ascii="Garamond" w:hAnsi="Garamond"/>
          <w:color w:val="000080"/>
          <w:sz w:val="27"/>
        </w:rPr>
        <w:t>anche se</w:t>
      </w:r>
      <w:r w:rsidRPr="00A87703">
        <w:rPr>
          <w:rFonts w:ascii="Garamond" w:hAnsi="Garamond"/>
          <w:color w:val="000080"/>
          <w:sz w:val="27"/>
          <w:szCs w:val="27"/>
        </w:rPr>
        <w:t xml:space="preserve"> </w:t>
      </w:r>
      <w:r w:rsidRPr="00A87703">
        <w:rPr>
          <w:rFonts w:ascii="Garamond" w:hAnsi="Garamond"/>
          <w:color w:val="000080"/>
          <w:sz w:val="27"/>
        </w:rPr>
        <w:t>è andato</w:t>
      </w:r>
      <w:r w:rsidRPr="00A87703">
        <w:rPr>
          <w:rFonts w:ascii="Garamond" w:hAnsi="Garamond"/>
          <w:color w:val="000080"/>
          <w:sz w:val="27"/>
          <w:szCs w:val="27"/>
        </w:rPr>
        <w:t xml:space="preserve"> </w:t>
      </w:r>
      <w:r w:rsidRPr="00A87703">
        <w:rPr>
          <w:rFonts w:ascii="Garamond" w:hAnsi="Garamond"/>
          <w:color w:val="000080"/>
          <w:sz w:val="27"/>
        </w:rPr>
        <w:t>nel vostro passato</w:t>
      </w:r>
      <w:r w:rsidRPr="00A87703">
        <w:rPr>
          <w:rFonts w:ascii="Garamond" w:hAnsi="Garamond"/>
          <w:color w:val="000080"/>
          <w:sz w:val="27"/>
          <w:szCs w:val="27"/>
        </w:rPr>
        <w:t xml:space="preserve">. </w:t>
      </w:r>
      <w:r w:rsidRPr="00A87703">
        <w:rPr>
          <w:rFonts w:ascii="Garamond" w:hAnsi="Garamond"/>
          <w:color w:val="000080"/>
          <w:sz w:val="27"/>
        </w:rPr>
        <w:t>Ora,</w:t>
      </w:r>
      <w:r w:rsidRPr="00A87703">
        <w:rPr>
          <w:rFonts w:ascii="Garamond" w:hAnsi="Garamond"/>
          <w:color w:val="000080"/>
          <w:sz w:val="27"/>
          <w:szCs w:val="27"/>
        </w:rPr>
        <w:t xml:space="preserve"> </w:t>
      </w:r>
      <w:r w:rsidRPr="00A87703">
        <w:rPr>
          <w:rFonts w:ascii="Garamond" w:hAnsi="Garamond"/>
          <w:color w:val="000080"/>
          <w:sz w:val="27"/>
        </w:rPr>
        <w:t>come fate a</w:t>
      </w:r>
      <w:r w:rsidRPr="00A87703">
        <w:rPr>
          <w:rFonts w:ascii="Garamond" w:hAnsi="Garamond"/>
          <w:color w:val="000080"/>
          <w:sz w:val="27"/>
          <w:szCs w:val="27"/>
        </w:rPr>
        <w:t xml:space="preserve"> </w:t>
      </w:r>
      <w:r w:rsidRPr="00A87703">
        <w:rPr>
          <w:rFonts w:ascii="Garamond" w:hAnsi="Garamond"/>
          <w:color w:val="000080"/>
          <w:sz w:val="27"/>
        </w:rPr>
        <w:t>cambiare il futuro</w:t>
      </w:r>
      <w:r w:rsidRPr="00A87703">
        <w:rPr>
          <w:rFonts w:ascii="Garamond" w:hAnsi="Garamond"/>
          <w:color w:val="000080"/>
          <w:sz w:val="27"/>
          <w:szCs w:val="27"/>
        </w:rPr>
        <w:t xml:space="preserve">? </w:t>
      </w:r>
      <w:r w:rsidRPr="00A87703">
        <w:rPr>
          <w:rFonts w:ascii="Garamond" w:hAnsi="Garamond"/>
          <w:color w:val="000080"/>
          <w:sz w:val="27"/>
        </w:rPr>
        <w:t>Non</w:t>
      </w:r>
      <w:r w:rsidRPr="00A87703">
        <w:rPr>
          <w:rFonts w:ascii="Garamond" w:hAnsi="Garamond"/>
          <w:color w:val="000080"/>
          <w:sz w:val="27"/>
          <w:szCs w:val="27"/>
        </w:rPr>
        <w:t xml:space="preserve"> </w:t>
      </w:r>
      <w:r w:rsidRPr="00A87703">
        <w:rPr>
          <w:rFonts w:ascii="Garamond" w:hAnsi="Garamond"/>
          <w:color w:val="000080"/>
          <w:sz w:val="27"/>
        </w:rPr>
        <w:t>avete bisogno di</w:t>
      </w:r>
      <w:r w:rsidRPr="00A87703">
        <w:rPr>
          <w:rFonts w:ascii="Garamond" w:hAnsi="Garamond"/>
          <w:color w:val="000080"/>
          <w:sz w:val="27"/>
          <w:szCs w:val="27"/>
        </w:rPr>
        <w:t xml:space="preserve"> </w:t>
      </w:r>
      <w:r w:rsidRPr="00A87703">
        <w:rPr>
          <w:rFonts w:ascii="Garamond" w:hAnsi="Garamond"/>
          <w:color w:val="000080"/>
          <w:sz w:val="27"/>
        </w:rPr>
        <w:t>cambiare il futuro</w:t>
      </w:r>
      <w:r w:rsidRPr="00A87703">
        <w:rPr>
          <w:rFonts w:ascii="Garamond" w:hAnsi="Garamond"/>
          <w:color w:val="000080"/>
          <w:sz w:val="27"/>
          <w:szCs w:val="27"/>
        </w:rPr>
        <w:t>; voi</w:t>
      </w:r>
      <w:r w:rsidRPr="00A87703">
        <w:rPr>
          <w:rFonts w:ascii="Garamond" w:hAnsi="Garamond"/>
          <w:color w:val="000080"/>
          <w:sz w:val="27"/>
        </w:rPr>
        <w:t xml:space="preserve"> cambiate</w:t>
      </w:r>
      <w:r w:rsidRPr="00A87703">
        <w:rPr>
          <w:rFonts w:ascii="Garamond" w:hAnsi="Garamond"/>
          <w:color w:val="000080"/>
          <w:sz w:val="27"/>
          <w:szCs w:val="27"/>
        </w:rPr>
        <w:t xml:space="preserve"> </w:t>
      </w:r>
      <w:r w:rsidRPr="00A87703">
        <w:rPr>
          <w:rFonts w:ascii="Garamond" w:hAnsi="Garamond"/>
          <w:color w:val="000080"/>
          <w:sz w:val="27"/>
        </w:rPr>
        <w:t>il futuro</w:t>
      </w:r>
      <w:r w:rsidRPr="00A87703">
        <w:rPr>
          <w:rFonts w:ascii="Garamond" w:hAnsi="Garamond"/>
          <w:color w:val="000080"/>
          <w:sz w:val="27"/>
          <w:szCs w:val="27"/>
        </w:rPr>
        <w:t xml:space="preserve"> </w:t>
      </w:r>
      <w:r w:rsidRPr="00A87703">
        <w:rPr>
          <w:rFonts w:ascii="Garamond" w:hAnsi="Garamond"/>
          <w:color w:val="000080"/>
          <w:sz w:val="27"/>
        </w:rPr>
        <w:t>ripulendo</w:t>
      </w:r>
      <w:r w:rsidRPr="00A87703">
        <w:rPr>
          <w:rFonts w:ascii="Garamond" w:hAnsi="Garamond"/>
          <w:color w:val="000080"/>
          <w:sz w:val="27"/>
          <w:szCs w:val="27"/>
        </w:rPr>
        <w:t xml:space="preserve"> </w:t>
      </w:r>
      <w:r w:rsidRPr="00A87703">
        <w:rPr>
          <w:rFonts w:ascii="Garamond" w:hAnsi="Garamond"/>
          <w:color w:val="000080"/>
          <w:sz w:val="27"/>
        </w:rPr>
        <w:t>la vostra energia nel</w:t>
      </w:r>
      <w:r w:rsidRPr="00A87703">
        <w:rPr>
          <w:rFonts w:ascii="Garamond" w:hAnsi="Garamond"/>
          <w:color w:val="000080"/>
          <w:sz w:val="27"/>
          <w:szCs w:val="27"/>
        </w:rPr>
        <w:t xml:space="preserve"> </w:t>
      </w:r>
      <w:r w:rsidRPr="00A87703">
        <w:rPr>
          <w:rFonts w:ascii="Garamond" w:hAnsi="Garamond"/>
          <w:color w:val="000080"/>
          <w:sz w:val="27"/>
        </w:rPr>
        <w:t>momento di adesso</w:t>
      </w:r>
      <w:r w:rsidRPr="00A87703">
        <w:rPr>
          <w:rFonts w:ascii="Garamond" w:hAnsi="Garamond"/>
          <w:color w:val="000080"/>
          <w:sz w:val="27"/>
          <w:szCs w:val="27"/>
        </w:rPr>
        <w:t xml:space="preserve">. </w:t>
      </w:r>
      <w:r w:rsidRPr="00A87703">
        <w:rPr>
          <w:rFonts w:ascii="Garamond" w:hAnsi="Garamond"/>
          <w:color w:val="000080"/>
          <w:sz w:val="27"/>
        </w:rPr>
        <w:t>Questo è il</w:t>
      </w:r>
      <w:r w:rsidRPr="00A87703">
        <w:rPr>
          <w:rFonts w:ascii="Garamond" w:hAnsi="Garamond"/>
          <w:color w:val="000080"/>
          <w:sz w:val="27"/>
          <w:szCs w:val="27"/>
        </w:rPr>
        <w:t xml:space="preserve"> </w:t>
      </w:r>
      <w:r w:rsidRPr="00A87703">
        <w:rPr>
          <w:rFonts w:ascii="Garamond" w:hAnsi="Garamond"/>
          <w:color w:val="000080"/>
          <w:sz w:val="27"/>
        </w:rPr>
        <w:t>concetto del tempo</w:t>
      </w:r>
      <w:r w:rsidRPr="00A87703">
        <w:rPr>
          <w:rFonts w:ascii="Garamond" w:hAnsi="Garamond"/>
          <w:color w:val="000080"/>
          <w:sz w:val="27"/>
          <w:szCs w:val="27"/>
        </w:rPr>
        <w:t xml:space="preserve"> </w:t>
      </w:r>
      <w:r w:rsidRPr="00A87703">
        <w:rPr>
          <w:rFonts w:ascii="Garamond" w:hAnsi="Garamond"/>
          <w:color w:val="000080"/>
          <w:sz w:val="27"/>
        </w:rPr>
        <w:t>circolare.</w:t>
      </w:r>
      <w:r w:rsidRPr="00A87703">
        <w:rPr>
          <w:rFonts w:ascii="Garamond" w:hAnsi="Garamond"/>
          <w:color w:val="000080"/>
          <w:sz w:val="27"/>
          <w:szCs w:val="27"/>
        </w:rPr>
        <w:t xml:space="preserve"> </w:t>
      </w:r>
      <w:r w:rsidRPr="00A87703">
        <w:rPr>
          <w:rFonts w:ascii="Garamond" w:hAnsi="Garamond"/>
          <w:color w:val="000080"/>
          <w:sz w:val="27"/>
        </w:rPr>
        <w:t>Non spenderò troppa energia</w:t>
      </w:r>
      <w:r w:rsidRPr="00A87703">
        <w:rPr>
          <w:rFonts w:ascii="Garamond" w:hAnsi="Garamond"/>
          <w:color w:val="000080"/>
          <w:sz w:val="27"/>
          <w:szCs w:val="27"/>
        </w:rPr>
        <w:t xml:space="preserve"> </w:t>
      </w:r>
      <w:r w:rsidRPr="00A87703">
        <w:rPr>
          <w:rFonts w:ascii="Garamond" w:hAnsi="Garamond"/>
          <w:color w:val="000080"/>
          <w:sz w:val="27"/>
        </w:rPr>
        <w:t>su questo al momento</w:t>
      </w:r>
      <w:r w:rsidRPr="00A87703">
        <w:rPr>
          <w:rFonts w:ascii="Garamond" w:hAnsi="Garamond"/>
          <w:color w:val="000080"/>
          <w:sz w:val="27"/>
          <w:szCs w:val="27"/>
        </w:rPr>
        <w:t xml:space="preserve">, ma </w:t>
      </w:r>
      <w:r w:rsidRPr="00A87703">
        <w:rPr>
          <w:rFonts w:ascii="Garamond" w:hAnsi="Garamond"/>
          <w:color w:val="000080"/>
          <w:sz w:val="27"/>
        </w:rPr>
        <w:t>mi limiterò a</w:t>
      </w:r>
      <w:r w:rsidRPr="00A87703">
        <w:rPr>
          <w:rFonts w:ascii="Garamond" w:hAnsi="Garamond"/>
          <w:color w:val="000080"/>
          <w:sz w:val="27"/>
          <w:szCs w:val="27"/>
        </w:rPr>
        <w:t xml:space="preserve"> </w:t>
      </w:r>
      <w:r w:rsidRPr="00A87703">
        <w:rPr>
          <w:rFonts w:ascii="Garamond" w:hAnsi="Garamond"/>
          <w:color w:val="000080"/>
          <w:sz w:val="27"/>
        </w:rPr>
        <w:t>dire che</w:t>
      </w:r>
      <w:r w:rsidRPr="00A87703">
        <w:rPr>
          <w:rFonts w:ascii="Garamond" w:hAnsi="Garamond"/>
          <w:color w:val="000080"/>
          <w:sz w:val="27"/>
          <w:szCs w:val="27"/>
        </w:rPr>
        <w:t xml:space="preserve"> </w:t>
      </w:r>
      <w:r w:rsidRPr="00A87703">
        <w:rPr>
          <w:rFonts w:ascii="Garamond" w:hAnsi="Garamond"/>
          <w:color w:val="000080"/>
          <w:sz w:val="27"/>
        </w:rPr>
        <w:t>l'energia di</w:t>
      </w:r>
      <w:r w:rsidRPr="00A87703">
        <w:rPr>
          <w:rFonts w:ascii="Garamond" w:hAnsi="Garamond"/>
          <w:color w:val="000080"/>
          <w:sz w:val="27"/>
          <w:szCs w:val="27"/>
        </w:rPr>
        <w:t xml:space="preserve"> </w:t>
      </w:r>
      <w:r w:rsidRPr="00A87703">
        <w:rPr>
          <w:rFonts w:ascii="Garamond" w:hAnsi="Garamond"/>
          <w:color w:val="000080"/>
          <w:sz w:val="27"/>
        </w:rPr>
        <w:t>ciò che gli uomini</w:t>
      </w:r>
      <w:r w:rsidRPr="00A87703">
        <w:rPr>
          <w:rFonts w:ascii="Garamond" w:hAnsi="Garamond"/>
          <w:color w:val="000080"/>
          <w:sz w:val="27"/>
          <w:szCs w:val="27"/>
        </w:rPr>
        <w:t xml:space="preserve"> </w:t>
      </w:r>
      <w:r w:rsidRPr="00A87703">
        <w:rPr>
          <w:rFonts w:ascii="Garamond" w:hAnsi="Garamond"/>
          <w:color w:val="000080"/>
          <w:sz w:val="27"/>
        </w:rPr>
        <w:t>chiamano il loro</w:t>
      </w:r>
      <w:r w:rsidRPr="00A87703">
        <w:rPr>
          <w:rFonts w:ascii="Garamond" w:hAnsi="Garamond"/>
          <w:color w:val="000080"/>
          <w:sz w:val="27"/>
          <w:szCs w:val="27"/>
        </w:rPr>
        <w:t xml:space="preserve"> </w:t>
      </w:r>
      <w:r w:rsidRPr="00A87703">
        <w:rPr>
          <w:rFonts w:ascii="Garamond" w:hAnsi="Garamond"/>
          <w:color w:val="000080"/>
          <w:sz w:val="27"/>
        </w:rPr>
        <w:t>passato</w:t>
      </w:r>
      <w:r w:rsidRPr="00A87703">
        <w:rPr>
          <w:rFonts w:ascii="Garamond" w:hAnsi="Garamond"/>
          <w:color w:val="000080"/>
          <w:sz w:val="27"/>
          <w:szCs w:val="27"/>
        </w:rPr>
        <w:t xml:space="preserve"> </w:t>
      </w:r>
      <w:r w:rsidRPr="00A87703">
        <w:rPr>
          <w:rFonts w:ascii="Garamond" w:hAnsi="Garamond"/>
          <w:color w:val="000080"/>
          <w:sz w:val="27"/>
        </w:rPr>
        <w:t>crea effettivamente</w:t>
      </w:r>
      <w:r w:rsidRPr="00A87703">
        <w:rPr>
          <w:rFonts w:ascii="Garamond" w:hAnsi="Garamond"/>
          <w:color w:val="000080"/>
          <w:sz w:val="27"/>
          <w:szCs w:val="27"/>
        </w:rPr>
        <w:t xml:space="preserve"> </w:t>
      </w:r>
      <w:r w:rsidRPr="00A87703">
        <w:rPr>
          <w:rFonts w:ascii="Garamond" w:hAnsi="Garamond"/>
          <w:color w:val="000080"/>
          <w:sz w:val="27"/>
        </w:rPr>
        <w:t>il tessuto</w:t>
      </w:r>
      <w:r w:rsidRPr="00A87703">
        <w:rPr>
          <w:rFonts w:ascii="Garamond" w:hAnsi="Garamond"/>
          <w:color w:val="000080"/>
          <w:sz w:val="27"/>
          <w:szCs w:val="27"/>
        </w:rPr>
        <w:t xml:space="preserve"> </w:t>
      </w:r>
      <w:r w:rsidRPr="00A87703">
        <w:rPr>
          <w:rFonts w:ascii="Garamond" w:hAnsi="Garamond"/>
          <w:color w:val="000080"/>
          <w:sz w:val="27"/>
        </w:rPr>
        <w:t>del loro futuro</w:t>
      </w:r>
      <w:r w:rsidRPr="00A87703">
        <w:rPr>
          <w:rFonts w:ascii="Garamond" w:hAnsi="Garamond"/>
          <w:color w:val="000080"/>
          <w:sz w:val="27"/>
          <w:szCs w:val="27"/>
        </w:rPr>
        <w:t xml:space="preserve">. </w:t>
      </w:r>
      <w:r w:rsidRPr="00A87703">
        <w:rPr>
          <w:rFonts w:ascii="Garamond" w:hAnsi="Garamond"/>
          <w:color w:val="000080"/>
          <w:sz w:val="27"/>
        </w:rPr>
        <w:t>Si tratta di</w:t>
      </w:r>
      <w:r w:rsidRPr="00A87703">
        <w:rPr>
          <w:rFonts w:ascii="Garamond" w:hAnsi="Garamond"/>
          <w:color w:val="000080"/>
          <w:sz w:val="27"/>
          <w:szCs w:val="27"/>
        </w:rPr>
        <w:t xml:space="preserve"> </w:t>
      </w:r>
      <w:r w:rsidRPr="00A87703">
        <w:rPr>
          <w:rFonts w:ascii="Garamond" w:hAnsi="Garamond"/>
          <w:color w:val="000080"/>
          <w:sz w:val="27"/>
        </w:rPr>
        <w:t>un grande cerchio</w:t>
      </w:r>
      <w:r w:rsidRPr="00A87703">
        <w:rPr>
          <w:rFonts w:ascii="Garamond" w:hAnsi="Garamond"/>
          <w:color w:val="000080"/>
          <w:sz w:val="27"/>
          <w:szCs w:val="27"/>
        </w:rPr>
        <w:t xml:space="preserve">. </w:t>
      </w:r>
      <w:r w:rsidRPr="00A87703">
        <w:rPr>
          <w:rFonts w:ascii="Garamond" w:hAnsi="Garamond"/>
          <w:color w:val="000080"/>
          <w:sz w:val="27"/>
        </w:rPr>
        <w:t>Il tessuto</w:t>
      </w:r>
      <w:r w:rsidRPr="00A87703">
        <w:rPr>
          <w:rFonts w:ascii="Garamond" w:hAnsi="Garamond"/>
          <w:color w:val="000080"/>
          <w:sz w:val="27"/>
          <w:szCs w:val="27"/>
        </w:rPr>
        <w:t xml:space="preserve"> </w:t>
      </w:r>
      <w:r w:rsidRPr="00A87703">
        <w:rPr>
          <w:rFonts w:ascii="Garamond" w:hAnsi="Garamond"/>
          <w:color w:val="000080"/>
          <w:sz w:val="27"/>
        </w:rPr>
        <w:t>del passato</w:t>
      </w:r>
      <w:r w:rsidRPr="00A87703">
        <w:rPr>
          <w:rFonts w:ascii="Garamond" w:hAnsi="Garamond"/>
          <w:color w:val="000080"/>
          <w:sz w:val="27"/>
          <w:szCs w:val="27"/>
        </w:rPr>
        <w:t xml:space="preserve"> </w:t>
      </w:r>
      <w:r w:rsidRPr="00A87703">
        <w:rPr>
          <w:rFonts w:ascii="Garamond" w:hAnsi="Garamond"/>
          <w:color w:val="000080"/>
          <w:sz w:val="27"/>
        </w:rPr>
        <w:t>e quei problemi irrisolti</w:t>
      </w:r>
      <w:r w:rsidRPr="00A87703">
        <w:rPr>
          <w:rFonts w:ascii="Garamond" w:hAnsi="Garamond"/>
          <w:color w:val="000080"/>
          <w:sz w:val="27"/>
          <w:szCs w:val="27"/>
        </w:rPr>
        <w:t xml:space="preserve"> </w:t>
      </w:r>
      <w:r w:rsidRPr="00A87703">
        <w:rPr>
          <w:rFonts w:ascii="Garamond" w:hAnsi="Garamond"/>
          <w:color w:val="000080"/>
          <w:sz w:val="27"/>
        </w:rPr>
        <w:t>girano</w:t>
      </w:r>
      <w:r w:rsidRPr="00A87703">
        <w:rPr>
          <w:rFonts w:ascii="Garamond" w:hAnsi="Garamond"/>
          <w:color w:val="000080"/>
          <w:sz w:val="27"/>
          <w:szCs w:val="27"/>
        </w:rPr>
        <w:t xml:space="preserve"> </w:t>
      </w:r>
      <w:r w:rsidRPr="00A87703">
        <w:rPr>
          <w:rFonts w:ascii="Garamond" w:hAnsi="Garamond"/>
          <w:color w:val="000080"/>
          <w:sz w:val="27"/>
        </w:rPr>
        <w:t>intorno e</w:t>
      </w:r>
      <w:r w:rsidRPr="00A87703">
        <w:rPr>
          <w:rFonts w:ascii="Garamond" w:hAnsi="Garamond"/>
          <w:color w:val="000080"/>
          <w:sz w:val="27"/>
          <w:szCs w:val="27"/>
        </w:rPr>
        <w:t xml:space="preserve"> </w:t>
      </w:r>
      <w:r w:rsidRPr="00A87703">
        <w:rPr>
          <w:rFonts w:ascii="Garamond" w:hAnsi="Garamond"/>
          <w:color w:val="000080"/>
          <w:sz w:val="27"/>
        </w:rPr>
        <w:t>ricreano</w:t>
      </w:r>
      <w:r w:rsidRPr="00A87703">
        <w:rPr>
          <w:rFonts w:ascii="Garamond" w:hAnsi="Garamond"/>
          <w:color w:val="000080"/>
          <w:sz w:val="27"/>
          <w:szCs w:val="27"/>
        </w:rPr>
        <w:t xml:space="preserve"> </w:t>
      </w:r>
      <w:r w:rsidRPr="00A87703">
        <w:rPr>
          <w:rFonts w:ascii="Garamond" w:hAnsi="Garamond"/>
          <w:color w:val="000080"/>
          <w:sz w:val="27"/>
        </w:rPr>
        <w:t>gli stessi problemi</w:t>
      </w:r>
      <w:r w:rsidRPr="00A87703">
        <w:rPr>
          <w:rFonts w:ascii="Garamond" w:hAnsi="Garamond"/>
          <w:color w:val="000080"/>
          <w:sz w:val="27"/>
          <w:szCs w:val="27"/>
        </w:rPr>
        <w:t xml:space="preserve"> </w:t>
      </w:r>
      <w:r w:rsidRPr="00A87703">
        <w:rPr>
          <w:rFonts w:ascii="Garamond" w:hAnsi="Garamond"/>
          <w:color w:val="000080"/>
          <w:sz w:val="27"/>
        </w:rPr>
        <w:t>più e</w:t>
      </w:r>
      <w:r w:rsidRPr="00A87703">
        <w:rPr>
          <w:rFonts w:ascii="Garamond" w:hAnsi="Garamond"/>
          <w:color w:val="000080"/>
          <w:sz w:val="27"/>
          <w:szCs w:val="27"/>
        </w:rPr>
        <w:t xml:space="preserve"> </w:t>
      </w:r>
      <w:r w:rsidRPr="00A87703">
        <w:rPr>
          <w:rFonts w:ascii="Garamond" w:hAnsi="Garamond"/>
          <w:color w:val="000080"/>
          <w:sz w:val="27"/>
        </w:rPr>
        <w:t>più e più volte</w:t>
      </w:r>
      <w:r w:rsidRPr="00A87703">
        <w:rPr>
          <w:rFonts w:ascii="Garamond" w:hAnsi="Garamond"/>
          <w:color w:val="000080"/>
          <w:sz w:val="27"/>
          <w:szCs w:val="27"/>
        </w:rPr>
        <w:t xml:space="preserve"> </w:t>
      </w:r>
      <w:r w:rsidRPr="00A87703">
        <w:rPr>
          <w:rFonts w:ascii="Garamond" w:hAnsi="Garamond"/>
          <w:color w:val="000080"/>
          <w:sz w:val="27"/>
        </w:rPr>
        <w:t>sul vostro pianeta</w:t>
      </w:r>
      <w:r w:rsidRPr="00A87703">
        <w:rPr>
          <w:rFonts w:ascii="Garamond" w:hAnsi="Garamond"/>
          <w:color w:val="000080"/>
          <w:sz w:val="27"/>
          <w:szCs w:val="27"/>
        </w:rPr>
        <w:t xml:space="preserve">. </w:t>
      </w:r>
      <w:r w:rsidRPr="00A87703">
        <w:rPr>
          <w:rFonts w:ascii="Garamond" w:hAnsi="Garamond"/>
          <w:color w:val="000080"/>
          <w:sz w:val="27"/>
        </w:rPr>
        <w:t xml:space="preserve">E’ </w:t>
      </w:r>
      <w:r w:rsidRPr="00A87703">
        <w:rPr>
          <w:rFonts w:ascii="Garamond" w:hAnsi="Garamond"/>
          <w:color w:val="000080"/>
          <w:sz w:val="27"/>
          <w:szCs w:val="27"/>
        </w:rPr>
        <w:t xml:space="preserve">il motivo per cui </w:t>
      </w:r>
      <w:r w:rsidRPr="00A87703">
        <w:rPr>
          <w:rFonts w:ascii="Garamond" w:hAnsi="Garamond"/>
          <w:color w:val="000080"/>
          <w:sz w:val="27"/>
        </w:rPr>
        <w:t>avete le</w:t>
      </w:r>
      <w:r w:rsidRPr="00A87703">
        <w:rPr>
          <w:rFonts w:ascii="Garamond" w:hAnsi="Garamond"/>
          <w:color w:val="000080"/>
          <w:sz w:val="27"/>
          <w:szCs w:val="27"/>
        </w:rPr>
        <w:t xml:space="preserve"> </w:t>
      </w:r>
      <w:r w:rsidRPr="00A87703">
        <w:rPr>
          <w:rFonts w:ascii="Garamond" w:hAnsi="Garamond"/>
          <w:color w:val="000080"/>
          <w:sz w:val="27"/>
        </w:rPr>
        <w:t>stesse sfide</w:t>
      </w:r>
      <w:r w:rsidRPr="00A87703">
        <w:rPr>
          <w:rFonts w:ascii="Garamond" w:hAnsi="Garamond"/>
          <w:color w:val="000080"/>
          <w:sz w:val="27"/>
          <w:szCs w:val="27"/>
        </w:rPr>
        <w:t xml:space="preserve"> </w:t>
      </w:r>
      <w:r w:rsidRPr="00A87703">
        <w:rPr>
          <w:rFonts w:ascii="Garamond" w:hAnsi="Garamond"/>
          <w:color w:val="000080"/>
          <w:sz w:val="27"/>
        </w:rPr>
        <w:t>con persone diverse</w:t>
      </w:r>
      <w:r w:rsidRPr="00A87703">
        <w:rPr>
          <w:rFonts w:ascii="Garamond" w:hAnsi="Garamond"/>
          <w:color w:val="000080"/>
          <w:sz w:val="27"/>
          <w:szCs w:val="27"/>
        </w:rPr>
        <w:t xml:space="preserve">. </w:t>
      </w:r>
      <w:r w:rsidRPr="00A87703">
        <w:rPr>
          <w:rFonts w:ascii="Garamond" w:hAnsi="Garamond"/>
          <w:color w:val="000080"/>
          <w:sz w:val="27"/>
        </w:rPr>
        <w:t xml:space="preserve">Non lo trovate </w:t>
      </w:r>
      <w:r w:rsidRPr="00A87703">
        <w:rPr>
          <w:rFonts w:ascii="Garamond" w:hAnsi="Garamond"/>
          <w:color w:val="000080"/>
          <w:sz w:val="27"/>
          <w:szCs w:val="27"/>
        </w:rPr>
        <w:t> </w:t>
      </w:r>
      <w:r w:rsidRPr="00A87703">
        <w:rPr>
          <w:rFonts w:ascii="Garamond" w:hAnsi="Garamond"/>
          <w:color w:val="000080"/>
          <w:sz w:val="27"/>
        </w:rPr>
        <w:t>interessante?</w:t>
      </w:r>
      <w:r w:rsidRPr="00A87703">
        <w:rPr>
          <w:rFonts w:ascii="Garamond" w:hAnsi="Garamond"/>
          <w:color w:val="000080"/>
          <w:sz w:val="27"/>
          <w:szCs w:val="27"/>
        </w:rPr>
        <w:t xml:space="preserve"> </w:t>
      </w:r>
      <w:r w:rsidRPr="00A87703">
        <w:rPr>
          <w:rFonts w:ascii="Garamond" w:hAnsi="Garamond"/>
          <w:color w:val="000080"/>
          <w:sz w:val="27"/>
        </w:rPr>
        <w:t>Vi diciamo che</w:t>
      </w:r>
      <w:r w:rsidRPr="00A87703">
        <w:rPr>
          <w:rFonts w:ascii="Garamond" w:hAnsi="Garamond"/>
          <w:color w:val="000080"/>
          <w:sz w:val="27"/>
          <w:szCs w:val="27"/>
        </w:rPr>
        <w:t xml:space="preserve"> </w:t>
      </w:r>
      <w:r w:rsidRPr="00A87703">
        <w:rPr>
          <w:rFonts w:ascii="Garamond" w:hAnsi="Garamond"/>
          <w:color w:val="000080"/>
          <w:sz w:val="27"/>
        </w:rPr>
        <w:t>tutti gli umani</w:t>
      </w:r>
      <w:r w:rsidRPr="00A87703">
        <w:rPr>
          <w:rFonts w:ascii="Garamond" w:hAnsi="Garamond"/>
          <w:color w:val="000080"/>
          <w:sz w:val="27"/>
          <w:szCs w:val="27"/>
        </w:rPr>
        <w:t xml:space="preserve"> </w:t>
      </w:r>
      <w:r w:rsidRPr="00A87703">
        <w:rPr>
          <w:rFonts w:ascii="Garamond" w:hAnsi="Garamond"/>
          <w:color w:val="000080"/>
          <w:sz w:val="27"/>
        </w:rPr>
        <w:t>imparano</w:t>
      </w:r>
      <w:r w:rsidRPr="00A87703">
        <w:rPr>
          <w:rFonts w:ascii="Garamond" w:hAnsi="Garamond"/>
          <w:color w:val="000080"/>
          <w:sz w:val="27"/>
          <w:szCs w:val="27"/>
        </w:rPr>
        <w:t xml:space="preserve"> </w:t>
      </w:r>
      <w:r w:rsidRPr="00A87703">
        <w:rPr>
          <w:rFonts w:ascii="Garamond" w:hAnsi="Garamond"/>
          <w:color w:val="000080"/>
          <w:sz w:val="27"/>
        </w:rPr>
        <w:t>dalla ripetizione</w:t>
      </w:r>
      <w:r w:rsidRPr="00A87703">
        <w:rPr>
          <w:rFonts w:ascii="Garamond" w:hAnsi="Garamond"/>
          <w:color w:val="000080"/>
          <w:sz w:val="27"/>
          <w:szCs w:val="27"/>
        </w:rPr>
        <w:t xml:space="preserve">. </w:t>
      </w:r>
      <w:r w:rsidRPr="00A87703">
        <w:rPr>
          <w:rFonts w:ascii="Garamond" w:hAnsi="Garamond"/>
          <w:color w:val="000080"/>
          <w:sz w:val="27"/>
        </w:rPr>
        <w:t>E’  effettivamente così che funziona il tempo</w:t>
      </w:r>
      <w:r w:rsidRPr="00A87703">
        <w:rPr>
          <w:rFonts w:ascii="Garamond" w:hAnsi="Garamond"/>
          <w:color w:val="000080"/>
          <w:sz w:val="27"/>
          <w:szCs w:val="27"/>
        </w:rPr>
        <w:t xml:space="preserve"> </w:t>
      </w:r>
      <w:r w:rsidRPr="00A87703">
        <w:rPr>
          <w:rFonts w:ascii="Garamond" w:hAnsi="Garamond"/>
          <w:color w:val="000080"/>
          <w:sz w:val="27"/>
        </w:rPr>
        <w:t>e questa è la</w:t>
      </w:r>
      <w:r w:rsidRPr="00A87703">
        <w:rPr>
          <w:rFonts w:ascii="Garamond" w:hAnsi="Garamond"/>
          <w:color w:val="000080"/>
          <w:sz w:val="27"/>
          <w:szCs w:val="27"/>
        </w:rPr>
        <w:t xml:space="preserve"> </w:t>
      </w:r>
      <w:r w:rsidRPr="00A87703">
        <w:rPr>
          <w:rFonts w:ascii="Garamond" w:hAnsi="Garamond"/>
          <w:color w:val="000080"/>
          <w:sz w:val="27"/>
        </w:rPr>
        <w:t>parte bella</w:t>
      </w:r>
      <w:r w:rsidRPr="00A87703">
        <w:rPr>
          <w:rFonts w:ascii="Garamond" w:hAnsi="Garamond"/>
          <w:color w:val="000080"/>
          <w:sz w:val="27"/>
          <w:szCs w:val="27"/>
        </w:rPr>
        <w:t xml:space="preserve"> </w:t>
      </w:r>
      <w:r w:rsidRPr="00A87703">
        <w:rPr>
          <w:rFonts w:ascii="Garamond" w:hAnsi="Garamond"/>
          <w:color w:val="000080"/>
          <w:sz w:val="27"/>
        </w:rPr>
        <w:t>per adesso</w:t>
      </w:r>
      <w:r w:rsidRPr="00A87703">
        <w:rPr>
          <w:rFonts w:ascii="Garamond" w:hAnsi="Garamond"/>
          <w:color w:val="000080"/>
          <w:sz w:val="27"/>
          <w:szCs w:val="27"/>
        </w:rPr>
        <w:t xml:space="preserve">, </w:t>
      </w:r>
      <w:r w:rsidRPr="00A87703">
        <w:rPr>
          <w:rFonts w:ascii="Garamond" w:hAnsi="Garamond"/>
          <w:color w:val="000080"/>
          <w:sz w:val="27"/>
        </w:rPr>
        <w:t xml:space="preserve">quando lasciate andare </w:t>
      </w:r>
      <w:r w:rsidRPr="00A87703">
        <w:rPr>
          <w:rFonts w:ascii="Garamond" w:hAnsi="Garamond"/>
          <w:color w:val="000080"/>
          <w:sz w:val="27"/>
          <w:szCs w:val="27"/>
        </w:rPr>
        <w:t> quel</w:t>
      </w:r>
      <w:r w:rsidRPr="00A87703">
        <w:rPr>
          <w:rFonts w:ascii="Garamond" w:hAnsi="Garamond"/>
          <w:color w:val="000080"/>
          <w:sz w:val="27"/>
        </w:rPr>
        <w:t>le parti del</w:t>
      </w:r>
      <w:r w:rsidRPr="00A87703">
        <w:rPr>
          <w:rFonts w:ascii="Garamond" w:hAnsi="Garamond"/>
          <w:color w:val="000080"/>
          <w:sz w:val="27"/>
          <w:szCs w:val="27"/>
        </w:rPr>
        <w:t xml:space="preserve"> </w:t>
      </w:r>
      <w:r w:rsidRPr="00A87703">
        <w:rPr>
          <w:rFonts w:ascii="Garamond" w:hAnsi="Garamond"/>
          <w:color w:val="000080"/>
          <w:sz w:val="27"/>
        </w:rPr>
        <w:t>vostro passato</w:t>
      </w:r>
      <w:r w:rsidRPr="00A87703">
        <w:rPr>
          <w:rFonts w:ascii="Garamond" w:hAnsi="Garamond"/>
          <w:color w:val="000080"/>
          <w:sz w:val="27"/>
          <w:szCs w:val="27"/>
        </w:rPr>
        <w:t xml:space="preserve"> </w:t>
      </w:r>
      <w:r w:rsidRPr="00A87703">
        <w:rPr>
          <w:rFonts w:ascii="Garamond" w:hAnsi="Garamond"/>
          <w:color w:val="000080"/>
          <w:sz w:val="27"/>
        </w:rPr>
        <w:t>che vi hanno</w:t>
      </w:r>
      <w:r w:rsidRPr="00A87703">
        <w:rPr>
          <w:rFonts w:ascii="Garamond" w:hAnsi="Garamond"/>
          <w:color w:val="000080"/>
          <w:sz w:val="27"/>
          <w:szCs w:val="27"/>
        </w:rPr>
        <w:t xml:space="preserve"> </w:t>
      </w:r>
      <w:r w:rsidRPr="00A87703">
        <w:rPr>
          <w:rFonts w:ascii="Garamond" w:hAnsi="Garamond"/>
          <w:color w:val="000080"/>
          <w:sz w:val="27"/>
        </w:rPr>
        <w:t>controllato</w:t>
      </w:r>
      <w:r w:rsidRPr="00A87703">
        <w:rPr>
          <w:rFonts w:ascii="Garamond" w:hAnsi="Garamond"/>
          <w:color w:val="000080"/>
          <w:sz w:val="27"/>
          <w:szCs w:val="27"/>
        </w:rPr>
        <w:t xml:space="preserve"> </w:t>
      </w:r>
      <w:r w:rsidRPr="00A87703">
        <w:rPr>
          <w:rFonts w:ascii="Garamond" w:hAnsi="Garamond"/>
          <w:color w:val="000080"/>
          <w:sz w:val="27"/>
        </w:rPr>
        <w:t>così tanto</w:t>
      </w:r>
      <w:r w:rsidRPr="00A87703">
        <w:rPr>
          <w:rFonts w:ascii="Garamond" w:hAnsi="Garamond"/>
          <w:color w:val="000080"/>
          <w:sz w:val="27"/>
          <w:szCs w:val="27"/>
        </w:rPr>
        <w:t xml:space="preserve">, </w:t>
      </w:r>
      <w:r w:rsidRPr="00A87703">
        <w:rPr>
          <w:rFonts w:ascii="Garamond" w:hAnsi="Garamond"/>
          <w:color w:val="000080"/>
          <w:sz w:val="27"/>
        </w:rPr>
        <w:t>lo troverete</w:t>
      </w:r>
      <w:r w:rsidRPr="00A87703">
        <w:rPr>
          <w:rFonts w:ascii="Garamond" w:hAnsi="Garamond"/>
          <w:color w:val="000080"/>
          <w:sz w:val="27"/>
          <w:szCs w:val="27"/>
        </w:rPr>
        <w:t xml:space="preserve"> </w:t>
      </w:r>
      <w:r w:rsidRPr="00A87703">
        <w:rPr>
          <w:rFonts w:ascii="Garamond" w:hAnsi="Garamond"/>
          <w:color w:val="000080"/>
          <w:sz w:val="27"/>
        </w:rPr>
        <w:t>molto più facile</w:t>
      </w:r>
      <w:r w:rsidRPr="00A87703">
        <w:rPr>
          <w:rFonts w:ascii="Garamond" w:hAnsi="Garamond"/>
          <w:color w:val="000080"/>
          <w:sz w:val="27"/>
          <w:szCs w:val="27"/>
        </w:rPr>
        <w:t xml:space="preserve">. </w:t>
      </w:r>
      <w:r w:rsidRPr="00A87703">
        <w:rPr>
          <w:rFonts w:ascii="Garamond" w:hAnsi="Garamond"/>
          <w:color w:val="000080"/>
          <w:sz w:val="27"/>
        </w:rPr>
        <w:t>Ora che</w:t>
      </w:r>
      <w:r w:rsidRPr="00A87703">
        <w:rPr>
          <w:rFonts w:ascii="Garamond" w:hAnsi="Garamond"/>
          <w:color w:val="000080"/>
          <w:sz w:val="27"/>
          <w:szCs w:val="27"/>
        </w:rPr>
        <w:t xml:space="preserve"> </w:t>
      </w:r>
      <w:r w:rsidRPr="00A87703">
        <w:rPr>
          <w:rFonts w:ascii="Garamond" w:hAnsi="Garamond"/>
          <w:color w:val="000080"/>
          <w:sz w:val="27"/>
        </w:rPr>
        <w:t>siete passati</w:t>
      </w:r>
      <w:r w:rsidRPr="00A87703">
        <w:rPr>
          <w:rFonts w:ascii="Garamond" w:hAnsi="Garamond"/>
          <w:color w:val="000080"/>
          <w:sz w:val="27"/>
          <w:szCs w:val="27"/>
        </w:rPr>
        <w:t xml:space="preserve"> </w:t>
      </w:r>
      <w:r w:rsidRPr="00A87703">
        <w:rPr>
          <w:rFonts w:ascii="Garamond" w:hAnsi="Garamond"/>
          <w:color w:val="000080"/>
          <w:sz w:val="27"/>
        </w:rPr>
        <w:t>attraverso il portale</w:t>
      </w:r>
      <w:r w:rsidRPr="00A87703">
        <w:rPr>
          <w:rFonts w:ascii="Garamond" w:hAnsi="Garamond"/>
          <w:color w:val="000080"/>
          <w:sz w:val="27"/>
          <w:szCs w:val="27"/>
        </w:rPr>
        <w:t xml:space="preserve">, </w:t>
      </w:r>
      <w:r w:rsidRPr="00A87703">
        <w:rPr>
          <w:rFonts w:ascii="Garamond" w:hAnsi="Garamond"/>
          <w:color w:val="000080"/>
          <w:sz w:val="27"/>
        </w:rPr>
        <w:t>troverete</w:t>
      </w:r>
      <w:r w:rsidRPr="00A87703">
        <w:rPr>
          <w:rFonts w:ascii="Garamond" w:hAnsi="Garamond"/>
          <w:color w:val="000080"/>
          <w:sz w:val="27"/>
          <w:szCs w:val="27"/>
        </w:rPr>
        <w:t xml:space="preserve"> </w:t>
      </w:r>
      <w:r w:rsidRPr="00A87703">
        <w:rPr>
          <w:rFonts w:ascii="Garamond" w:hAnsi="Garamond"/>
          <w:color w:val="000080"/>
          <w:sz w:val="27"/>
        </w:rPr>
        <w:t>molto più facile</w:t>
      </w:r>
      <w:r w:rsidRPr="00A87703">
        <w:rPr>
          <w:rFonts w:ascii="Garamond" w:hAnsi="Garamond"/>
          <w:color w:val="000080"/>
          <w:sz w:val="27"/>
          <w:szCs w:val="27"/>
        </w:rPr>
        <w:t xml:space="preserve"> </w:t>
      </w:r>
      <w:r w:rsidRPr="00A87703">
        <w:rPr>
          <w:rFonts w:ascii="Garamond" w:hAnsi="Garamond"/>
          <w:color w:val="000080"/>
          <w:sz w:val="27"/>
        </w:rPr>
        <w:t>lasciar andare quelle</w:t>
      </w:r>
      <w:r w:rsidRPr="00A87703">
        <w:rPr>
          <w:rFonts w:ascii="Garamond" w:hAnsi="Garamond"/>
          <w:color w:val="000080"/>
          <w:sz w:val="27"/>
          <w:szCs w:val="27"/>
        </w:rPr>
        <w:t xml:space="preserve"> </w:t>
      </w:r>
      <w:r w:rsidRPr="00A87703">
        <w:rPr>
          <w:rFonts w:ascii="Garamond" w:hAnsi="Garamond"/>
          <w:color w:val="000080"/>
          <w:sz w:val="27"/>
        </w:rPr>
        <w:t>stringhe che</w:t>
      </w:r>
      <w:r w:rsidRPr="00A87703">
        <w:rPr>
          <w:rFonts w:ascii="Garamond" w:hAnsi="Garamond"/>
          <w:color w:val="000080"/>
          <w:sz w:val="27"/>
          <w:szCs w:val="27"/>
        </w:rPr>
        <w:t xml:space="preserve"> </w:t>
      </w:r>
      <w:r w:rsidRPr="00A87703">
        <w:rPr>
          <w:rFonts w:ascii="Garamond" w:hAnsi="Garamond"/>
          <w:color w:val="000080"/>
          <w:sz w:val="27"/>
        </w:rPr>
        <w:t>hanno controllato</w:t>
      </w:r>
      <w:r w:rsidRPr="00A87703">
        <w:rPr>
          <w:rFonts w:ascii="Garamond" w:hAnsi="Garamond"/>
          <w:color w:val="000080"/>
          <w:sz w:val="27"/>
          <w:szCs w:val="27"/>
        </w:rPr>
        <w:t xml:space="preserve"> </w:t>
      </w:r>
      <w:r w:rsidRPr="00A87703">
        <w:rPr>
          <w:rFonts w:ascii="Garamond" w:hAnsi="Garamond"/>
          <w:color w:val="000080"/>
          <w:sz w:val="27"/>
        </w:rPr>
        <w:t>la vostra vita</w:t>
      </w:r>
      <w:r w:rsidRPr="00A87703">
        <w:rPr>
          <w:rFonts w:ascii="Garamond" w:hAnsi="Garamond"/>
          <w:color w:val="000080"/>
          <w:sz w:val="27"/>
          <w:szCs w:val="27"/>
        </w:rPr>
        <w:t xml:space="preserve"> </w:t>
      </w:r>
      <w:r w:rsidRPr="00A87703">
        <w:rPr>
          <w:rFonts w:ascii="Garamond" w:hAnsi="Garamond"/>
          <w:color w:val="000080"/>
          <w:sz w:val="27"/>
        </w:rPr>
        <w:t>in molti modi.</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rPr>
        <w:t>Diciamo che</w:t>
      </w:r>
      <w:r w:rsidRPr="00A87703">
        <w:rPr>
          <w:rFonts w:ascii="Garamond" w:hAnsi="Garamond"/>
          <w:color w:val="000080"/>
          <w:sz w:val="27"/>
          <w:szCs w:val="27"/>
        </w:rPr>
        <w:t xml:space="preserve"> </w:t>
      </w:r>
      <w:r w:rsidRPr="00A87703">
        <w:rPr>
          <w:rFonts w:ascii="Garamond" w:hAnsi="Garamond"/>
          <w:color w:val="000080"/>
          <w:sz w:val="27"/>
        </w:rPr>
        <w:t>ci sia una</w:t>
      </w:r>
      <w:r w:rsidRPr="00A87703">
        <w:rPr>
          <w:rFonts w:ascii="Garamond" w:hAnsi="Garamond"/>
          <w:color w:val="000080"/>
          <w:sz w:val="27"/>
          <w:szCs w:val="27"/>
        </w:rPr>
        <w:t xml:space="preserve"> </w:t>
      </w:r>
      <w:r w:rsidRPr="00A87703">
        <w:rPr>
          <w:rFonts w:ascii="Garamond" w:hAnsi="Garamond"/>
          <w:color w:val="000080"/>
          <w:sz w:val="27"/>
        </w:rPr>
        <w:t>disarmonia</w:t>
      </w:r>
      <w:r w:rsidRPr="00A87703">
        <w:rPr>
          <w:rFonts w:ascii="Garamond" w:hAnsi="Garamond"/>
          <w:color w:val="000080"/>
          <w:sz w:val="27"/>
          <w:szCs w:val="27"/>
        </w:rPr>
        <w:t xml:space="preserve"> </w:t>
      </w:r>
      <w:r w:rsidRPr="00A87703">
        <w:rPr>
          <w:rFonts w:ascii="Garamond" w:hAnsi="Garamond"/>
          <w:color w:val="000080"/>
          <w:sz w:val="27"/>
        </w:rPr>
        <w:t>nella vostra vita</w:t>
      </w:r>
      <w:r w:rsidRPr="00A87703">
        <w:rPr>
          <w:rFonts w:ascii="Garamond" w:hAnsi="Garamond"/>
          <w:color w:val="000080"/>
          <w:sz w:val="27"/>
          <w:szCs w:val="27"/>
        </w:rPr>
        <w:t xml:space="preserve">. </w:t>
      </w:r>
      <w:r w:rsidRPr="00A87703">
        <w:rPr>
          <w:rFonts w:ascii="Garamond" w:hAnsi="Garamond"/>
          <w:color w:val="000080"/>
          <w:sz w:val="27"/>
        </w:rPr>
        <w:t>Per</w:t>
      </w:r>
      <w:r w:rsidRPr="00A87703">
        <w:rPr>
          <w:rFonts w:ascii="Garamond" w:hAnsi="Garamond"/>
          <w:color w:val="000080"/>
          <w:sz w:val="27"/>
          <w:szCs w:val="27"/>
        </w:rPr>
        <w:t xml:space="preserve"> </w:t>
      </w:r>
      <w:r w:rsidRPr="00A87703">
        <w:rPr>
          <w:rFonts w:ascii="Garamond" w:hAnsi="Garamond"/>
          <w:color w:val="000080"/>
          <w:sz w:val="27"/>
        </w:rPr>
        <w:t>esempio avete  un</w:t>
      </w:r>
      <w:r w:rsidRPr="00A87703">
        <w:rPr>
          <w:rFonts w:ascii="Garamond" w:hAnsi="Garamond"/>
          <w:color w:val="000080"/>
          <w:sz w:val="27"/>
          <w:szCs w:val="27"/>
        </w:rPr>
        <w:t xml:space="preserve"> </w:t>
      </w:r>
      <w:r w:rsidRPr="00A87703">
        <w:rPr>
          <w:rFonts w:ascii="Garamond" w:hAnsi="Garamond"/>
          <w:color w:val="000080"/>
          <w:sz w:val="27"/>
        </w:rPr>
        <w:t>confronto</w:t>
      </w:r>
      <w:r w:rsidRPr="00A87703">
        <w:rPr>
          <w:rFonts w:ascii="Garamond" w:hAnsi="Garamond"/>
          <w:color w:val="000080"/>
          <w:sz w:val="27"/>
          <w:szCs w:val="27"/>
        </w:rPr>
        <w:t xml:space="preserve"> </w:t>
      </w:r>
      <w:r w:rsidRPr="00A87703">
        <w:rPr>
          <w:rFonts w:ascii="Garamond" w:hAnsi="Garamond"/>
          <w:color w:val="000080"/>
          <w:sz w:val="27"/>
        </w:rPr>
        <w:t>con qualcuno</w:t>
      </w:r>
      <w:r w:rsidRPr="00A87703">
        <w:rPr>
          <w:rFonts w:ascii="Garamond" w:hAnsi="Garamond"/>
          <w:color w:val="000080"/>
          <w:sz w:val="27"/>
          <w:szCs w:val="27"/>
        </w:rPr>
        <w:t xml:space="preserve"> </w:t>
      </w:r>
      <w:r w:rsidRPr="00A87703">
        <w:rPr>
          <w:rFonts w:ascii="Garamond" w:hAnsi="Garamond"/>
          <w:color w:val="000080"/>
          <w:sz w:val="27"/>
        </w:rPr>
        <w:t>che vi è molto caro.</w:t>
      </w:r>
      <w:r w:rsidRPr="00A87703">
        <w:rPr>
          <w:rFonts w:ascii="Garamond" w:hAnsi="Garamond"/>
          <w:color w:val="000080"/>
          <w:sz w:val="27"/>
          <w:szCs w:val="27"/>
        </w:rPr>
        <w:t xml:space="preserve"> </w:t>
      </w:r>
      <w:r w:rsidRPr="00A87703">
        <w:rPr>
          <w:rFonts w:ascii="Garamond" w:hAnsi="Garamond"/>
          <w:color w:val="000080"/>
          <w:sz w:val="27"/>
        </w:rPr>
        <w:t>Dite  qualcosa</w:t>
      </w:r>
      <w:r w:rsidRPr="00A87703">
        <w:rPr>
          <w:rFonts w:ascii="Garamond" w:hAnsi="Garamond"/>
          <w:color w:val="000080"/>
          <w:sz w:val="27"/>
          <w:szCs w:val="27"/>
        </w:rPr>
        <w:t xml:space="preserve"> </w:t>
      </w:r>
      <w:r w:rsidRPr="00A87703">
        <w:rPr>
          <w:rFonts w:ascii="Garamond" w:hAnsi="Garamond"/>
          <w:color w:val="000080"/>
          <w:sz w:val="27"/>
        </w:rPr>
        <w:t>di molto</w:t>
      </w:r>
      <w:r w:rsidRPr="00A87703">
        <w:rPr>
          <w:rFonts w:ascii="Garamond" w:hAnsi="Garamond"/>
          <w:color w:val="000080"/>
          <w:sz w:val="27"/>
          <w:szCs w:val="27"/>
        </w:rPr>
        <w:t xml:space="preserve"> </w:t>
      </w:r>
      <w:r w:rsidRPr="00A87703">
        <w:rPr>
          <w:rFonts w:ascii="Garamond" w:hAnsi="Garamond"/>
          <w:color w:val="000080"/>
          <w:sz w:val="27"/>
        </w:rPr>
        <w:t>offensivo</w:t>
      </w:r>
      <w:r w:rsidRPr="00A87703">
        <w:rPr>
          <w:rFonts w:ascii="Garamond" w:hAnsi="Garamond"/>
          <w:color w:val="000080"/>
          <w:sz w:val="27"/>
          <w:szCs w:val="27"/>
        </w:rPr>
        <w:t xml:space="preserve">, </w:t>
      </w:r>
      <w:r w:rsidRPr="00A87703">
        <w:rPr>
          <w:rFonts w:ascii="Garamond" w:hAnsi="Garamond"/>
          <w:color w:val="000080"/>
          <w:sz w:val="27"/>
        </w:rPr>
        <w:t>ve ne andate</w:t>
      </w:r>
      <w:r w:rsidRPr="00A87703">
        <w:rPr>
          <w:rFonts w:ascii="Garamond" w:hAnsi="Garamond"/>
          <w:color w:val="000080"/>
          <w:sz w:val="27"/>
          <w:szCs w:val="27"/>
        </w:rPr>
        <w:t xml:space="preserve"> </w:t>
      </w:r>
      <w:r w:rsidRPr="00A87703">
        <w:rPr>
          <w:rFonts w:ascii="Garamond" w:hAnsi="Garamond"/>
          <w:color w:val="000080"/>
          <w:sz w:val="27"/>
        </w:rPr>
        <w:t>e non vi  parlate più</w:t>
      </w:r>
      <w:r w:rsidRPr="00A87703">
        <w:rPr>
          <w:rFonts w:ascii="Garamond" w:hAnsi="Garamond"/>
          <w:color w:val="000080"/>
          <w:sz w:val="27"/>
          <w:szCs w:val="27"/>
        </w:rPr>
        <w:t xml:space="preserve"> </w:t>
      </w:r>
      <w:r w:rsidRPr="00A87703">
        <w:rPr>
          <w:rFonts w:ascii="Garamond" w:hAnsi="Garamond"/>
          <w:color w:val="000080"/>
          <w:sz w:val="27"/>
        </w:rPr>
        <w:t>per 5 anni</w:t>
      </w:r>
      <w:r w:rsidRPr="00A87703">
        <w:rPr>
          <w:rFonts w:ascii="Garamond" w:hAnsi="Garamond"/>
          <w:color w:val="000080"/>
          <w:sz w:val="27"/>
          <w:szCs w:val="27"/>
        </w:rPr>
        <w:t xml:space="preserve">. </w:t>
      </w:r>
      <w:r w:rsidRPr="00A87703">
        <w:rPr>
          <w:rFonts w:ascii="Garamond" w:hAnsi="Garamond"/>
          <w:color w:val="000080"/>
          <w:sz w:val="27"/>
        </w:rPr>
        <w:t>Vi diciamo che</w:t>
      </w:r>
      <w:r w:rsidRPr="00A87703">
        <w:rPr>
          <w:rFonts w:ascii="Garamond" w:hAnsi="Garamond"/>
          <w:color w:val="000080"/>
          <w:sz w:val="27"/>
          <w:szCs w:val="27"/>
        </w:rPr>
        <w:t xml:space="preserve"> </w:t>
      </w:r>
      <w:r w:rsidRPr="00A87703">
        <w:rPr>
          <w:rFonts w:ascii="Garamond" w:hAnsi="Garamond"/>
          <w:color w:val="000080"/>
          <w:sz w:val="27"/>
        </w:rPr>
        <w:t>il dolore di</w:t>
      </w:r>
      <w:r w:rsidRPr="00A87703">
        <w:rPr>
          <w:rFonts w:ascii="Garamond" w:hAnsi="Garamond"/>
          <w:color w:val="000080"/>
          <w:sz w:val="27"/>
          <w:szCs w:val="27"/>
        </w:rPr>
        <w:t xml:space="preserve"> </w:t>
      </w:r>
      <w:r w:rsidRPr="00A87703">
        <w:rPr>
          <w:rFonts w:ascii="Garamond" w:hAnsi="Garamond"/>
          <w:color w:val="000080"/>
          <w:sz w:val="27"/>
        </w:rPr>
        <w:t>quello che avete detto</w:t>
      </w:r>
      <w:r w:rsidRPr="00A87703">
        <w:rPr>
          <w:rFonts w:ascii="Garamond" w:hAnsi="Garamond"/>
          <w:color w:val="000080"/>
          <w:sz w:val="27"/>
          <w:szCs w:val="27"/>
        </w:rPr>
        <w:t xml:space="preserve"> </w:t>
      </w:r>
      <w:r w:rsidRPr="00A87703">
        <w:rPr>
          <w:rFonts w:ascii="Garamond" w:hAnsi="Garamond"/>
          <w:color w:val="000080"/>
          <w:sz w:val="27"/>
        </w:rPr>
        <w:t>a quella persona</w:t>
      </w:r>
      <w:r w:rsidRPr="00A87703">
        <w:rPr>
          <w:rFonts w:ascii="Garamond" w:hAnsi="Garamond"/>
          <w:color w:val="000080"/>
          <w:sz w:val="27"/>
          <w:szCs w:val="27"/>
        </w:rPr>
        <w:t xml:space="preserve"> </w:t>
      </w:r>
      <w:r w:rsidRPr="00A87703">
        <w:rPr>
          <w:rFonts w:ascii="Garamond" w:hAnsi="Garamond"/>
          <w:color w:val="000080"/>
          <w:sz w:val="27"/>
        </w:rPr>
        <w:t>vi fa star</w:t>
      </w:r>
      <w:r w:rsidRPr="00A87703">
        <w:rPr>
          <w:rFonts w:ascii="Garamond" w:hAnsi="Garamond"/>
          <w:color w:val="000080"/>
          <w:sz w:val="27"/>
          <w:szCs w:val="27"/>
        </w:rPr>
        <w:t xml:space="preserve"> </w:t>
      </w:r>
      <w:r w:rsidRPr="00A87703">
        <w:rPr>
          <w:rFonts w:ascii="Garamond" w:hAnsi="Garamond"/>
          <w:color w:val="000080"/>
          <w:sz w:val="27"/>
        </w:rPr>
        <w:t xml:space="preserve">male per </w:t>
      </w:r>
      <w:r w:rsidRPr="00A87703">
        <w:rPr>
          <w:rFonts w:ascii="Garamond" w:hAnsi="Garamond"/>
          <w:color w:val="000080"/>
          <w:sz w:val="27"/>
          <w:szCs w:val="27"/>
        </w:rPr>
        <w:t> </w:t>
      </w:r>
      <w:r w:rsidRPr="00A87703">
        <w:rPr>
          <w:rFonts w:ascii="Garamond" w:hAnsi="Garamond"/>
          <w:color w:val="000080"/>
          <w:sz w:val="27"/>
        </w:rPr>
        <w:t>tutto il tempo</w:t>
      </w:r>
      <w:r w:rsidRPr="00A87703">
        <w:rPr>
          <w:rFonts w:ascii="Garamond" w:hAnsi="Garamond"/>
          <w:color w:val="000080"/>
          <w:sz w:val="27"/>
          <w:szCs w:val="27"/>
        </w:rPr>
        <w:t xml:space="preserve"> </w:t>
      </w:r>
      <w:r w:rsidRPr="00A87703">
        <w:rPr>
          <w:rFonts w:ascii="Garamond" w:hAnsi="Garamond"/>
          <w:color w:val="000080"/>
          <w:sz w:val="27"/>
        </w:rPr>
        <w:t>-</w:t>
      </w:r>
      <w:r w:rsidRPr="00A87703">
        <w:rPr>
          <w:rFonts w:ascii="Garamond" w:hAnsi="Garamond"/>
          <w:color w:val="000080"/>
          <w:sz w:val="27"/>
          <w:szCs w:val="27"/>
        </w:rPr>
        <w:t xml:space="preserve"> </w:t>
      </w:r>
      <w:r w:rsidRPr="00A87703">
        <w:rPr>
          <w:rFonts w:ascii="Garamond" w:hAnsi="Garamond"/>
          <w:color w:val="000080"/>
          <w:sz w:val="27"/>
        </w:rPr>
        <w:t>in ogni momento</w:t>
      </w:r>
      <w:r w:rsidRPr="00A87703">
        <w:rPr>
          <w:rFonts w:ascii="Garamond" w:hAnsi="Garamond"/>
          <w:color w:val="000080"/>
          <w:sz w:val="27"/>
          <w:szCs w:val="27"/>
        </w:rPr>
        <w:t xml:space="preserve"> </w:t>
      </w:r>
      <w:r w:rsidRPr="00A87703">
        <w:rPr>
          <w:rFonts w:ascii="Garamond" w:hAnsi="Garamond"/>
          <w:color w:val="000080"/>
          <w:sz w:val="27"/>
        </w:rPr>
        <w:t>di ogni giorno</w:t>
      </w:r>
      <w:r w:rsidRPr="00A87703">
        <w:rPr>
          <w:rFonts w:ascii="Garamond" w:hAnsi="Garamond"/>
          <w:color w:val="000080"/>
          <w:sz w:val="27"/>
          <w:szCs w:val="27"/>
        </w:rPr>
        <w:t xml:space="preserve"> </w:t>
      </w:r>
      <w:r w:rsidRPr="00A87703">
        <w:rPr>
          <w:rFonts w:ascii="Garamond" w:hAnsi="Garamond"/>
          <w:color w:val="000080"/>
          <w:sz w:val="27"/>
        </w:rPr>
        <w:t>-</w:t>
      </w:r>
      <w:r w:rsidRPr="00A87703">
        <w:rPr>
          <w:rFonts w:ascii="Garamond" w:hAnsi="Garamond"/>
          <w:color w:val="000080"/>
          <w:sz w:val="27"/>
          <w:szCs w:val="27"/>
        </w:rPr>
        <w:t xml:space="preserve"> </w:t>
      </w:r>
      <w:r w:rsidRPr="00A87703">
        <w:rPr>
          <w:rFonts w:ascii="Garamond" w:hAnsi="Garamond"/>
          <w:color w:val="000080"/>
          <w:sz w:val="27"/>
        </w:rPr>
        <w:t>perché non avete</w:t>
      </w:r>
      <w:r w:rsidRPr="00A87703">
        <w:rPr>
          <w:rFonts w:ascii="Garamond" w:hAnsi="Garamond"/>
          <w:color w:val="000080"/>
          <w:sz w:val="27"/>
          <w:szCs w:val="27"/>
        </w:rPr>
        <w:t xml:space="preserve"> </w:t>
      </w:r>
      <w:r w:rsidRPr="00A87703">
        <w:rPr>
          <w:rFonts w:ascii="Garamond" w:hAnsi="Garamond"/>
          <w:color w:val="000080"/>
          <w:sz w:val="27"/>
        </w:rPr>
        <w:t>riconciliato ed</w:t>
      </w:r>
      <w:r w:rsidRPr="00A87703">
        <w:rPr>
          <w:rFonts w:ascii="Garamond" w:hAnsi="Garamond"/>
          <w:color w:val="000080"/>
          <w:sz w:val="27"/>
          <w:szCs w:val="27"/>
        </w:rPr>
        <w:t xml:space="preserve"> </w:t>
      </w:r>
      <w:r w:rsidRPr="00A87703">
        <w:rPr>
          <w:rFonts w:ascii="Garamond" w:hAnsi="Garamond"/>
          <w:color w:val="000080"/>
          <w:sz w:val="27"/>
        </w:rPr>
        <w:t>armonizzato quella</w:t>
      </w:r>
      <w:r w:rsidRPr="00A87703">
        <w:rPr>
          <w:rFonts w:ascii="Garamond" w:hAnsi="Garamond"/>
          <w:color w:val="000080"/>
          <w:sz w:val="27"/>
          <w:szCs w:val="27"/>
        </w:rPr>
        <w:t xml:space="preserve"> </w:t>
      </w:r>
      <w:r w:rsidRPr="00A87703">
        <w:rPr>
          <w:rFonts w:ascii="Garamond" w:hAnsi="Garamond"/>
          <w:color w:val="000080"/>
          <w:sz w:val="27"/>
        </w:rPr>
        <w:t>impronta</w:t>
      </w:r>
      <w:r w:rsidRPr="00A87703">
        <w:rPr>
          <w:rFonts w:ascii="Garamond" w:hAnsi="Garamond"/>
          <w:color w:val="000080"/>
          <w:sz w:val="27"/>
          <w:szCs w:val="27"/>
        </w:rPr>
        <w:t xml:space="preserve"> </w:t>
      </w:r>
      <w:r w:rsidRPr="00A87703">
        <w:rPr>
          <w:rFonts w:ascii="Garamond" w:hAnsi="Garamond"/>
          <w:color w:val="000080"/>
          <w:sz w:val="27"/>
        </w:rPr>
        <w:t>del tempo.</w:t>
      </w:r>
      <w:r w:rsidRPr="00A87703">
        <w:rPr>
          <w:rFonts w:ascii="Garamond" w:hAnsi="Garamond"/>
          <w:color w:val="000080"/>
          <w:sz w:val="27"/>
          <w:szCs w:val="27"/>
        </w:rPr>
        <w:t xml:space="preserve"> </w:t>
      </w:r>
      <w:r w:rsidRPr="00A87703">
        <w:rPr>
          <w:rFonts w:ascii="Garamond" w:hAnsi="Garamond"/>
          <w:color w:val="000080"/>
          <w:sz w:val="27"/>
        </w:rPr>
        <w:t>Ora</w:t>
      </w:r>
      <w:r w:rsidRPr="00A87703">
        <w:rPr>
          <w:rFonts w:ascii="Garamond" w:hAnsi="Garamond"/>
          <w:color w:val="000080"/>
          <w:sz w:val="27"/>
          <w:szCs w:val="27"/>
        </w:rPr>
        <w:t xml:space="preserve">, questo </w:t>
      </w:r>
      <w:r w:rsidRPr="00A87703">
        <w:rPr>
          <w:rFonts w:ascii="Garamond" w:hAnsi="Garamond"/>
          <w:color w:val="000080"/>
          <w:sz w:val="27"/>
        </w:rPr>
        <w:t>vuol dire</w:t>
      </w:r>
      <w:r w:rsidRPr="00A87703">
        <w:rPr>
          <w:rFonts w:ascii="Garamond" w:hAnsi="Garamond"/>
          <w:color w:val="000080"/>
          <w:sz w:val="27"/>
          <w:szCs w:val="27"/>
        </w:rPr>
        <w:t xml:space="preserve"> </w:t>
      </w:r>
      <w:r w:rsidRPr="00A87703">
        <w:rPr>
          <w:rFonts w:ascii="Garamond" w:hAnsi="Garamond"/>
          <w:color w:val="000080"/>
          <w:sz w:val="27"/>
        </w:rPr>
        <w:t>che dovete armonizzarvi con</w:t>
      </w:r>
      <w:r w:rsidRPr="00A87703">
        <w:rPr>
          <w:rFonts w:ascii="Garamond" w:hAnsi="Garamond"/>
          <w:color w:val="000080"/>
          <w:sz w:val="27"/>
          <w:szCs w:val="27"/>
        </w:rPr>
        <w:t xml:space="preserve"> </w:t>
      </w:r>
      <w:r w:rsidRPr="00A87703">
        <w:rPr>
          <w:rFonts w:ascii="Garamond" w:hAnsi="Garamond"/>
          <w:color w:val="000080"/>
          <w:sz w:val="27"/>
        </w:rPr>
        <w:t>ogni essere</w:t>
      </w:r>
      <w:r w:rsidRPr="00A87703">
        <w:rPr>
          <w:rFonts w:ascii="Garamond" w:hAnsi="Garamond"/>
          <w:color w:val="000080"/>
          <w:sz w:val="27"/>
          <w:szCs w:val="27"/>
        </w:rPr>
        <w:t xml:space="preserve"> </w:t>
      </w:r>
      <w:r w:rsidRPr="00A87703">
        <w:rPr>
          <w:rFonts w:ascii="Garamond" w:hAnsi="Garamond"/>
          <w:color w:val="000080"/>
          <w:sz w:val="27"/>
        </w:rPr>
        <w:t>ed ogni persona</w:t>
      </w:r>
      <w:r w:rsidRPr="00A87703">
        <w:rPr>
          <w:rFonts w:ascii="Garamond" w:hAnsi="Garamond"/>
          <w:color w:val="000080"/>
          <w:sz w:val="27"/>
          <w:szCs w:val="27"/>
        </w:rPr>
        <w:t xml:space="preserve">? </w:t>
      </w:r>
      <w:r w:rsidRPr="00A87703">
        <w:rPr>
          <w:rFonts w:ascii="Garamond" w:hAnsi="Garamond"/>
          <w:color w:val="000080"/>
          <w:sz w:val="27"/>
        </w:rPr>
        <w:t>Oh no</w:t>
      </w:r>
      <w:r w:rsidRPr="00A87703">
        <w:rPr>
          <w:rFonts w:ascii="Garamond" w:hAnsi="Garamond"/>
          <w:color w:val="000080"/>
          <w:sz w:val="27"/>
          <w:szCs w:val="27"/>
        </w:rPr>
        <w:t xml:space="preserve">, certo che no. Non è questo che è la Terra.  </w:t>
      </w:r>
      <w:r w:rsidRPr="00A87703">
        <w:rPr>
          <w:rFonts w:ascii="Garamond" w:hAnsi="Garamond"/>
          <w:color w:val="000080"/>
          <w:sz w:val="27"/>
        </w:rPr>
        <w:t>Si tratta della</w:t>
      </w:r>
      <w:r w:rsidRPr="00A87703">
        <w:rPr>
          <w:rFonts w:ascii="Garamond" w:hAnsi="Garamond"/>
          <w:color w:val="000080"/>
          <w:sz w:val="27"/>
          <w:szCs w:val="27"/>
        </w:rPr>
        <w:t xml:space="preserve"> </w:t>
      </w:r>
      <w:r w:rsidRPr="00A87703">
        <w:rPr>
          <w:rFonts w:ascii="Garamond" w:hAnsi="Garamond"/>
          <w:color w:val="000080"/>
          <w:sz w:val="27"/>
        </w:rPr>
        <w:t>diversità.</w:t>
      </w:r>
      <w:r w:rsidRPr="00A87703">
        <w:rPr>
          <w:rFonts w:ascii="Garamond" w:hAnsi="Garamond"/>
          <w:color w:val="000080"/>
          <w:sz w:val="27"/>
          <w:szCs w:val="27"/>
        </w:rPr>
        <w:t xml:space="preserve"> </w:t>
      </w:r>
      <w:r w:rsidRPr="00A87703">
        <w:rPr>
          <w:rFonts w:ascii="Garamond" w:hAnsi="Garamond"/>
          <w:color w:val="000080"/>
          <w:sz w:val="27"/>
        </w:rPr>
        <w:t>Sappiamo che</w:t>
      </w:r>
      <w:r w:rsidRPr="00A87703">
        <w:rPr>
          <w:rFonts w:ascii="Garamond" w:hAnsi="Garamond"/>
          <w:color w:val="000080"/>
          <w:sz w:val="27"/>
          <w:szCs w:val="27"/>
        </w:rPr>
        <w:t xml:space="preserve"> ci saranno </w:t>
      </w:r>
      <w:r w:rsidRPr="00A87703">
        <w:rPr>
          <w:rFonts w:ascii="Garamond" w:hAnsi="Garamond"/>
          <w:color w:val="000080"/>
          <w:sz w:val="27"/>
        </w:rPr>
        <w:t>dei posti</w:t>
      </w:r>
      <w:r w:rsidRPr="00A87703">
        <w:rPr>
          <w:rFonts w:ascii="Garamond" w:hAnsi="Garamond"/>
          <w:color w:val="000080"/>
          <w:sz w:val="27"/>
          <w:szCs w:val="27"/>
        </w:rPr>
        <w:t xml:space="preserve"> </w:t>
      </w:r>
      <w:r w:rsidRPr="00A87703">
        <w:rPr>
          <w:rFonts w:ascii="Garamond" w:hAnsi="Garamond"/>
          <w:color w:val="000080"/>
          <w:sz w:val="27"/>
        </w:rPr>
        <w:t>dove avrete dei problemi</w:t>
      </w:r>
      <w:r w:rsidRPr="00A87703">
        <w:rPr>
          <w:rFonts w:ascii="Garamond" w:hAnsi="Garamond"/>
          <w:color w:val="000080"/>
          <w:sz w:val="27"/>
          <w:szCs w:val="27"/>
        </w:rPr>
        <w:t xml:space="preserve"> </w:t>
      </w:r>
      <w:r w:rsidRPr="00A87703">
        <w:rPr>
          <w:rFonts w:ascii="Garamond" w:hAnsi="Garamond"/>
          <w:color w:val="000080"/>
          <w:sz w:val="27"/>
        </w:rPr>
        <w:t>come li chiamate voi</w:t>
      </w:r>
      <w:r w:rsidRPr="00A87703">
        <w:rPr>
          <w:rFonts w:ascii="Garamond" w:hAnsi="Garamond"/>
          <w:color w:val="000080"/>
          <w:sz w:val="27"/>
          <w:szCs w:val="27"/>
        </w:rPr>
        <w:t xml:space="preserve">. </w:t>
      </w:r>
      <w:r w:rsidRPr="00A87703">
        <w:rPr>
          <w:rFonts w:ascii="Garamond" w:hAnsi="Garamond"/>
          <w:color w:val="000080"/>
          <w:sz w:val="27"/>
        </w:rPr>
        <w:t>A volte</w:t>
      </w:r>
      <w:r w:rsidRPr="00A87703">
        <w:rPr>
          <w:rFonts w:ascii="Garamond" w:hAnsi="Garamond"/>
          <w:color w:val="000080"/>
          <w:sz w:val="27"/>
          <w:szCs w:val="27"/>
        </w:rPr>
        <w:t xml:space="preserve"> </w:t>
      </w:r>
      <w:r w:rsidRPr="00A87703">
        <w:rPr>
          <w:rFonts w:ascii="Garamond" w:hAnsi="Garamond"/>
          <w:color w:val="000080"/>
          <w:sz w:val="27"/>
        </w:rPr>
        <w:t>in realtà si tratta</w:t>
      </w:r>
      <w:r w:rsidRPr="00A87703">
        <w:rPr>
          <w:rFonts w:ascii="Garamond" w:hAnsi="Garamond"/>
          <w:color w:val="000080"/>
          <w:sz w:val="27"/>
          <w:szCs w:val="27"/>
        </w:rPr>
        <w:t xml:space="preserve"> del</w:t>
      </w:r>
      <w:r w:rsidRPr="00A87703">
        <w:rPr>
          <w:rFonts w:ascii="Garamond" w:hAnsi="Garamond"/>
          <w:color w:val="000080"/>
          <w:sz w:val="27"/>
        </w:rPr>
        <w:t>le vostre sfide</w:t>
      </w:r>
      <w:r w:rsidRPr="00A87703">
        <w:rPr>
          <w:rFonts w:ascii="Garamond" w:hAnsi="Garamond"/>
          <w:color w:val="000080"/>
          <w:sz w:val="27"/>
          <w:szCs w:val="27"/>
        </w:rPr>
        <w:t xml:space="preserve"> </w:t>
      </w:r>
      <w:r w:rsidRPr="00A87703">
        <w:rPr>
          <w:rFonts w:ascii="Garamond" w:hAnsi="Garamond"/>
          <w:color w:val="000080"/>
          <w:sz w:val="27"/>
        </w:rPr>
        <w:t>che definiscono e</w:t>
      </w:r>
      <w:r w:rsidRPr="00A87703">
        <w:rPr>
          <w:rFonts w:ascii="Garamond" w:hAnsi="Garamond"/>
          <w:color w:val="000080"/>
          <w:sz w:val="27"/>
          <w:szCs w:val="27"/>
        </w:rPr>
        <w:t xml:space="preserve"> </w:t>
      </w:r>
      <w:r w:rsidRPr="00A87703">
        <w:rPr>
          <w:rFonts w:ascii="Garamond" w:hAnsi="Garamond"/>
          <w:color w:val="000080"/>
          <w:sz w:val="27"/>
        </w:rPr>
        <w:t>fanno emergere</w:t>
      </w:r>
      <w:r w:rsidRPr="00A87703">
        <w:rPr>
          <w:rFonts w:ascii="Garamond" w:hAnsi="Garamond"/>
          <w:color w:val="000080"/>
          <w:sz w:val="27"/>
          <w:szCs w:val="27"/>
        </w:rPr>
        <w:t xml:space="preserve"> </w:t>
      </w:r>
      <w:r w:rsidRPr="00A87703">
        <w:rPr>
          <w:rFonts w:ascii="Garamond" w:hAnsi="Garamond"/>
          <w:color w:val="000080"/>
          <w:sz w:val="27"/>
        </w:rPr>
        <w:t>lo spirito di</w:t>
      </w:r>
      <w:r w:rsidRPr="00A87703">
        <w:rPr>
          <w:rFonts w:ascii="Garamond" w:hAnsi="Garamond"/>
          <w:color w:val="000080"/>
          <w:sz w:val="27"/>
          <w:szCs w:val="27"/>
        </w:rPr>
        <w:t xml:space="preserve"> </w:t>
      </w:r>
      <w:r w:rsidRPr="00A87703">
        <w:rPr>
          <w:rFonts w:ascii="Garamond" w:hAnsi="Garamond"/>
          <w:color w:val="000080"/>
          <w:sz w:val="27"/>
        </w:rPr>
        <w:t>Casa in</w:t>
      </w:r>
      <w:r w:rsidRPr="00A87703">
        <w:rPr>
          <w:rFonts w:ascii="Garamond" w:hAnsi="Garamond"/>
          <w:color w:val="000080"/>
          <w:sz w:val="27"/>
          <w:szCs w:val="27"/>
        </w:rPr>
        <w:t xml:space="preserve"> </w:t>
      </w:r>
      <w:r w:rsidRPr="00A87703">
        <w:rPr>
          <w:rFonts w:ascii="Garamond" w:hAnsi="Garamond"/>
          <w:color w:val="000080"/>
          <w:sz w:val="27"/>
        </w:rPr>
        <w:t>tutti voi</w:t>
      </w:r>
      <w:r w:rsidRPr="00A87703">
        <w:rPr>
          <w:rFonts w:ascii="Garamond" w:hAnsi="Garamond"/>
          <w:color w:val="000080"/>
          <w:sz w:val="27"/>
          <w:szCs w:val="27"/>
        </w:rPr>
        <w:t xml:space="preserve"> </w:t>
      </w:r>
      <w:r w:rsidRPr="00A87703">
        <w:rPr>
          <w:rFonts w:ascii="Garamond" w:hAnsi="Garamond"/>
          <w:color w:val="000080"/>
          <w:sz w:val="27"/>
        </w:rPr>
        <w:t>ed è stato fatto</w:t>
      </w:r>
      <w:r w:rsidRPr="00A87703">
        <w:rPr>
          <w:rFonts w:ascii="Garamond" w:hAnsi="Garamond"/>
          <w:color w:val="000080"/>
          <w:sz w:val="27"/>
          <w:szCs w:val="27"/>
        </w:rPr>
        <w:t xml:space="preserve"> </w:t>
      </w:r>
      <w:r w:rsidRPr="00A87703">
        <w:rPr>
          <w:rFonts w:ascii="Garamond" w:hAnsi="Garamond"/>
          <w:color w:val="000080"/>
          <w:sz w:val="27"/>
        </w:rPr>
        <w:t>molto bene negli</w:t>
      </w:r>
      <w:r w:rsidRPr="00A87703">
        <w:rPr>
          <w:rFonts w:ascii="Garamond" w:hAnsi="Garamond"/>
          <w:color w:val="000080"/>
          <w:sz w:val="27"/>
          <w:szCs w:val="27"/>
        </w:rPr>
        <w:t xml:space="preserve"> </w:t>
      </w:r>
      <w:r w:rsidRPr="00A87703">
        <w:rPr>
          <w:rFonts w:ascii="Garamond" w:hAnsi="Garamond"/>
          <w:color w:val="000080"/>
          <w:sz w:val="27"/>
        </w:rPr>
        <w:t>ultimi anni</w:t>
      </w:r>
      <w:r w:rsidRPr="00A87703">
        <w:rPr>
          <w:rFonts w:ascii="Garamond" w:hAnsi="Garamond"/>
          <w:color w:val="000080"/>
          <w:sz w:val="27"/>
          <w:szCs w:val="27"/>
        </w:rPr>
        <w:t xml:space="preserve">. </w:t>
      </w:r>
      <w:r w:rsidRPr="00A87703">
        <w:rPr>
          <w:rFonts w:ascii="Garamond" w:hAnsi="Garamond"/>
          <w:color w:val="000080"/>
          <w:sz w:val="27"/>
        </w:rPr>
        <w:t>Adesso quello che</w:t>
      </w:r>
      <w:r w:rsidRPr="00A87703">
        <w:rPr>
          <w:rFonts w:ascii="Garamond" w:hAnsi="Garamond"/>
          <w:color w:val="000080"/>
          <w:sz w:val="27"/>
          <w:szCs w:val="27"/>
        </w:rPr>
        <w:t xml:space="preserve"> </w:t>
      </w:r>
      <w:r w:rsidRPr="00A87703">
        <w:rPr>
          <w:rFonts w:ascii="Garamond" w:hAnsi="Garamond"/>
          <w:color w:val="000080"/>
          <w:sz w:val="27"/>
        </w:rPr>
        <w:t>sta succedendo è</w:t>
      </w:r>
      <w:r w:rsidRPr="00A87703">
        <w:rPr>
          <w:rFonts w:ascii="Garamond" w:hAnsi="Garamond"/>
          <w:color w:val="000080"/>
          <w:sz w:val="27"/>
          <w:szCs w:val="27"/>
        </w:rPr>
        <w:t xml:space="preserve"> </w:t>
      </w:r>
      <w:r w:rsidRPr="00A87703">
        <w:rPr>
          <w:rFonts w:ascii="Garamond" w:hAnsi="Garamond"/>
          <w:color w:val="000080"/>
          <w:sz w:val="27"/>
        </w:rPr>
        <w:t>che la vostra Terra</w:t>
      </w:r>
      <w:r w:rsidRPr="00A87703">
        <w:rPr>
          <w:rFonts w:ascii="Garamond" w:hAnsi="Garamond"/>
          <w:color w:val="000080"/>
          <w:sz w:val="27"/>
          <w:szCs w:val="27"/>
        </w:rPr>
        <w:t xml:space="preserve"> </w:t>
      </w:r>
      <w:r w:rsidRPr="00A87703">
        <w:rPr>
          <w:rFonts w:ascii="Garamond" w:hAnsi="Garamond"/>
          <w:color w:val="000080"/>
          <w:sz w:val="27"/>
        </w:rPr>
        <w:t xml:space="preserve">sta cambiando. </w:t>
      </w:r>
      <w:r w:rsidRPr="00A87703">
        <w:rPr>
          <w:rFonts w:ascii="Garamond" w:hAnsi="Garamond"/>
          <w:color w:val="000080"/>
          <w:sz w:val="27"/>
          <w:szCs w:val="27"/>
        </w:rPr>
        <w:t xml:space="preserve"> Avete </w:t>
      </w:r>
      <w:r w:rsidRPr="00A87703">
        <w:rPr>
          <w:rFonts w:ascii="Garamond" w:hAnsi="Garamond"/>
          <w:color w:val="000080"/>
          <w:sz w:val="27"/>
        </w:rPr>
        <w:t>creato</w:t>
      </w:r>
      <w:r w:rsidRPr="00A87703">
        <w:rPr>
          <w:rFonts w:ascii="Garamond" w:hAnsi="Garamond"/>
          <w:color w:val="000080"/>
          <w:sz w:val="27"/>
          <w:szCs w:val="27"/>
        </w:rPr>
        <w:t xml:space="preserve"> </w:t>
      </w:r>
      <w:r w:rsidRPr="00A87703">
        <w:rPr>
          <w:rFonts w:ascii="Garamond" w:hAnsi="Garamond"/>
          <w:color w:val="000080"/>
          <w:sz w:val="27"/>
        </w:rPr>
        <w:t>questa opportunità per</w:t>
      </w:r>
      <w:r w:rsidRPr="00A87703">
        <w:rPr>
          <w:rFonts w:ascii="Garamond" w:hAnsi="Garamond"/>
          <w:color w:val="000080"/>
          <w:sz w:val="27"/>
          <w:szCs w:val="27"/>
        </w:rPr>
        <w:t xml:space="preserve"> </w:t>
      </w:r>
      <w:r w:rsidRPr="00A87703">
        <w:rPr>
          <w:rFonts w:ascii="Garamond" w:hAnsi="Garamond"/>
          <w:color w:val="000080"/>
          <w:sz w:val="27"/>
        </w:rPr>
        <w:t>fare un passo</w:t>
      </w:r>
      <w:r w:rsidRPr="00A87703">
        <w:rPr>
          <w:rFonts w:ascii="Garamond" w:hAnsi="Garamond"/>
          <w:color w:val="000080"/>
          <w:sz w:val="27"/>
          <w:szCs w:val="27"/>
        </w:rPr>
        <w:t xml:space="preserve"> </w:t>
      </w:r>
      <w:r w:rsidRPr="00A87703">
        <w:rPr>
          <w:rFonts w:ascii="Garamond" w:hAnsi="Garamond"/>
          <w:color w:val="000080"/>
          <w:sz w:val="27"/>
        </w:rPr>
        <w:t>verso il futuro e rivendicare il vostro</w:t>
      </w:r>
      <w:r w:rsidRPr="00A87703">
        <w:rPr>
          <w:rFonts w:ascii="Garamond" w:hAnsi="Garamond"/>
          <w:color w:val="000080"/>
          <w:sz w:val="27"/>
          <w:szCs w:val="27"/>
        </w:rPr>
        <w:t xml:space="preserve"> </w:t>
      </w:r>
      <w:r w:rsidRPr="00A87703">
        <w:rPr>
          <w:rFonts w:ascii="Garamond" w:hAnsi="Garamond"/>
          <w:color w:val="000080"/>
          <w:sz w:val="27"/>
        </w:rPr>
        <w:t>presente ora</w:t>
      </w:r>
      <w:r w:rsidRPr="00A87703">
        <w:rPr>
          <w:rFonts w:ascii="Garamond" w:hAnsi="Garamond"/>
          <w:color w:val="000080"/>
          <w:sz w:val="27"/>
          <w:szCs w:val="27"/>
        </w:rPr>
        <w:t xml:space="preserve">. </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rPr>
        <w:t>Non aspettate</w:t>
      </w:r>
      <w:r w:rsidRPr="00A87703">
        <w:rPr>
          <w:rFonts w:ascii="Garamond" w:hAnsi="Garamond"/>
          <w:color w:val="000080"/>
          <w:sz w:val="27"/>
          <w:szCs w:val="27"/>
        </w:rPr>
        <w:t xml:space="preserve"> </w:t>
      </w:r>
      <w:r w:rsidRPr="00A87703">
        <w:rPr>
          <w:rFonts w:ascii="Garamond" w:hAnsi="Garamond"/>
          <w:color w:val="000080"/>
          <w:sz w:val="27"/>
        </w:rPr>
        <w:t>domani</w:t>
      </w:r>
      <w:r w:rsidRPr="00A87703">
        <w:rPr>
          <w:rFonts w:ascii="Garamond" w:hAnsi="Garamond"/>
          <w:color w:val="000080"/>
          <w:sz w:val="27"/>
          <w:szCs w:val="27"/>
        </w:rPr>
        <w:t xml:space="preserve">, carissimi, </w:t>
      </w:r>
      <w:r w:rsidRPr="00A87703">
        <w:rPr>
          <w:rFonts w:ascii="Garamond" w:hAnsi="Garamond"/>
          <w:color w:val="000080"/>
          <w:sz w:val="27"/>
        </w:rPr>
        <w:t>non verrà</w:t>
      </w:r>
      <w:r w:rsidRPr="00A87703">
        <w:rPr>
          <w:rFonts w:ascii="Garamond" w:hAnsi="Garamond"/>
          <w:color w:val="000080"/>
          <w:sz w:val="27"/>
          <w:szCs w:val="27"/>
        </w:rPr>
        <w:t xml:space="preserve"> </w:t>
      </w:r>
      <w:r w:rsidRPr="00A87703">
        <w:rPr>
          <w:rFonts w:ascii="Garamond" w:hAnsi="Garamond"/>
          <w:color w:val="000080"/>
          <w:sz w:val="27"/>
        </w:rPr>
        <w:t>nel modo in cui pensate</w:t>
      </w:r>
      <w:r w:rsidRPr="00A87703">
        <w:rPr>
          <w:rFonts w:ascii="Garamond" w:hAnsi="Garamond"/>
          <w:color w:val="000080"/>
          <w:sz w:val="27"/>
          <w:szCs w:val="27"/>
        </w:rPr>
        <w:t xml:space="preserve">. </w:t>
      </w:r>
      <w:r w:rsidRPr="00A87703">
        <w:rPr>
          <w:rFonts w:ascii="Garamond" w:hAnsi="Garamond"/>
          <w:color w:val="000080"/>
          <w:sz w:val="27"/>
        </w:rPr>
        <w:t>Se vi aggrappate</w:t>
      </w:r>
      <w:r w:rsidRPr="00A87703">
        <w:rPr>
          <w:rFonts w:ascii="Garamond" w:hAnsi="Garamond"/>
          <w:color w:val="000080"/>
          <w:sz w:val="27"/>
          <w:szCs w:val="27"/>
        </w:rPr>
        <w:t xml:space="preserve"> </w:t>
      </w:r>
      <w:r w:rsidRPr="00A87703">
        <w:rPr>
          <w:rFonts w:ascii="Garamond" w:hAnsi="Garamond"/>
          <w:color w:val="000080"/>
          <w:sz w:val="27"/>
        </w:rPr>
        <w:t>ai vostri</w:t>
      </w:r>
      <w:r w:rsidRPr="00A87703">
        <w:rPr>
          <w:rFonts w:ascii="Garamond" w:hAnsi="Garamond"/>
          <w:color w:val="000080"/>
          <w:sz w:val="27"/>
          <w:szCs w:val="27"/>
        </w:rPr>
        <w:t xml:space="preserve"> </w:t>
      </w:r>
      <w:r w:rsidRPr="00A87703">
        <w:rPr>
          <w:rFonts w:ascii="Garamond" w:hAnsi="Garamond"/>
          <w:color w:val="000080"/>
          <w:sz w:val="27"/>
        </w:rPr>
        <w:t>vecchi sistemi di credenze</w:t>
      </w:r>
      <w:r w:rsidRPr="00A87703">
        <w:rPr>
          <w:rFonts w:ascii="Garamond" w:hAnsi="Garamond"/>
          <w:color w:val="000080"/>
          <w:sz w:val="27"/>
          <w:szCs w:val="27"/>
        </w:rPr>
        <w:t xml:space="preserve"> </w:t>
      </w:r>
      <w:r w:rsidRPr="00A87703">
        <w:rPr>
          <w:rFonts w:ascii="Garamond" w:hAnsi="Garamond"/>
          <w:color w:val="000080"/>
          <w:sz w:val="27"/>
        </w:rPr>
        <w:t>nel passato</w:t>
      </w:r>
      <w:r w:rsidRPr="00A87703">
        <w:rPr>
          <w:rFonts w:ascii="Garamond" w:hAnsi="Garamond"/>
          <w:color w:val="000080"/>
          <w:sz w:val="27"/>
          <w:szCs w:val="27"/>
        </w:rPr>
        <w:t xml:space="preserve">, </w:t>
      </w:r>
      <w:r w:rsidRPr="00A87703">
        <w:rPr>
          <w:rFonts w:ascii="Garamond" w:hAnsi="Garamond"/>
          <w:color w:val="000080"/>
          <w:sz w:val="27"/>
        </w:rPr>
        <w:t>sarete anche</w:t>
      </w:r>
      <w:r w:rsidRPr="00A87703">
        <w:rPr>
          <w:rFonts w:ascii="Garamond" w:hAnsi="Garamond"/>
          <w:color w:val="000080"/>
          <w:sz w:val="27"/>
          <w:szCs w:val="27"/>
        </w:rPr>
        <w:t xml:space="preserve"> </w:t>
      </w:r>
      <w:r w:rsidRPr="00A87703">
        <w:rPr>
          <w:rFonts w:ascii="Garamond" w:hAnsi="Garamond"/>
          <w:color w:val="000080"/>
          <w:sz w:val="27"/>
        </w:rPr>
        <w:t>ostacolati dal radicare</w:t>
      </w:r>
      <w:r w:rsidRPr="00A87703">
        <w:rPr>
          <w:rFonts w:ascii="Garamond" w:hAnsi="Garamond"/>
          <w:color w:val="000080"/>
          <w:sz w:val="27"/>
          <w:szCs w:val="27"/>
        </w:rPr>
        <w:t xml:space="preserve"> </w:t>
      </w:r>
      <w:r w:rsidRPr="00A87703">
        <w:rPr>
          <w:rFonts w:ascii="Garamond" w:hAnsi="Garamond"/>
          <w:color w:val="000080"/>
          <w:sz w:val="27"/>
        </w:rPr>
        <w:t>la vostra energia nel</w:t>
      </w:r>
      <w:r w:rsidRPr="00A87703">
        <w:rPr>
          <w:rFonts w:ascii="Garamond" w:hAnsi="Garamond"/>
          <w:color w:val="000080"/>
          <w:sz w:val="27"/>
          <w:szCs w:val="27"/>
        </w:rPr>
        <w:t xml:space="preserve">la più bella impronta temporale </w:t>
      </w:r>
      <w:r w:rsidRPr="00A87703">
        <w:rPr>
          <w:rFonts w:ascii="Garamond" w:hAnsi="Garamond"/>
          <w:color w:val="000080"/>
          <w:sz w:val="27"/>
        </w:rPr>
        <w:t>in questo momento</w:t>
      </w:r>
      <w:r w:rsidRPr="00A87703">
        <w:rPr>
          <w:rFonts w:ascii="Garamond" w:hAnsi="Garamond"/>
          <w:color w:val="000080"/>
          <w:sz w:val="27"/>
          <w:szCs w:val="27"/>
        </w:rPr>
        <w:t xml:space="preserve">. </w:t>
      </w:r>
      <w:r w:rsidRPr="00A87703">
        <w:rPr>
          <w:rFonts w:ascii="Garamond" w:hAnsi="Garamond"/>
          <w:color w:val="000080"/>
          <w:sz w:val="27"/>
        </w:rPr>
        <w:t>Così</w:t>
      </w:r>
      <w:r w:rsidRPr="00A87703">
        <w:rPr>
          <w:rFonts w:ascii="Garamond" w:hAnsi="Garamond"/>
          <w:color w:val="000080"/>
          <w:sz w:val="27"/>
          <w:szCs w:val="27"/>
        </w:rPr>
        <w:t xml:space="preserve">, </w:t>
      </w:r>
      <w:r w:rsidRPr="00A87703">
        <w:rPr>
          <w:rFonts w:ascii="Garamond" w:hAnsi="Garamond"/>
          <w:color w:val="000080"/>
          <w:sz w:val="27"/>
        </w:rPr>
        <w:t>vi chiediamo di</w:t>
      </w:r>
      <w:r w:rsidRPr="00A87703">
        <w:rPr>
          <w:rFonts w:ascii="Garamond" w:hAnsi="Garamond"/>
          <w:color w:val="000080"/>
          <w:sz w:val="27"/>
          <w:szCs w:val="27"/>
        </w:rPr>
        <w:t xml:space="preserve"> </w:t>
      </w:r>
      <w:r w:rsidRPr="00A87703">
        <w:rPr>
          <w:rFonts w:ascii="Garamond" w:hAnsi="Garamond"/>
          <w:color w:val="000080"/>
          <w:sz w:val="27"/>
        </w:rPr>
        <w:t>essere consapevoli di questo</w:t>
      </w:r>
      <w:r w:rsidRPr="00A87703">
        <w:rPr>
          <w:rFonts w:ascii="Garamond" w:hAnsi="Garamond"/>
          <w:color w:val="000080"/>
          <w:sz w:val="27"/>
          <w:szCs w:val="27"/>
        </w:rPr>
        <w:t xml:space="preserve">. </w:t>
      </w:r>
      <w:r w:rsidRPr="00A87703">
        <w:rPr>
          <w:rFonts w:ascii="Garamond" w:hAnsi="Garamond"/>
          <w:color w:val="000080"/>
          <w:sz w:val="27"/>
        </w:rPr>
        <w:t>Avete un’abitudine</w:t>
      </w:r>
      <w:r w:rsidRPr="00A87703">
        <w:rPr>
          <w:rFonts w:ascii="Garamond" w:hAnsi="Garamond"/>
          <w:color w:val="000080"/>
          <w:sz w:val="27"/>
          <w:szCs w:val="27"/>
        </w:rPr>
        <w:t xml:space="preserve"> </w:t>
      </w:r>
      <w:r w:rsidRPr="00A87703">
        <w:rPr>
          <w:rFonts w:ascii="Garamond" w:hAnsi="Garamond"/>
          <w:color w:val="000080"/>
          <w:sz w:val="27"/>
        </w:rPr>
        <w:t>qui sulla Terra</w:t>
      </w:r>
      <w:r w:rsidRPr="00A87703">
        <w:rPr>
          <w:rFonts w:ascii="Garamond" w:hAnsi="Garamond"/>
          <w:color w:val="000080"/>
          <w:sz w:val="27"/>
          <w:szCs w:val="27"/>
        </w:rPr>
        <w:t xml:space="preserve"> di </w:t>
      </w:r>
      <w:r w:rsidRPr="00A87703">
        <w:rPr>
          <w:rFonts w:ascii="Garamond" w:hAnsi="Garamond"/>
          <w:color w:val="000080"/>
          <w:sz w:val="27"/>
        </w:rPr>
        <w:t> incontrarvi e dire:</w:t>
      </w:r>
      <w:r w:rsidRPr="00A87703">
        <w:rPr>
          <w:rFonts w:ascii="Garamond" w:hAnsi="Garamond"/>
          <w:color w:val="000080"/>
          <w:sz w:val="27"/>
          <w:szCs w:val="27"/>
        </w:rPr>
        <w:t xml:space="preserve"> </w:t>
      </w:r>
      <w:r w:rsidRPr="00A87703">
        <w:rPr>
          <w:rFonts w:ascii="Garamond" w:hAnsi="Garamond"/>
          <w:color w:val="000080"/>
          <w:sz w:val="27"/>
        </w:rPr>
        <w:t>"Ciao</w:t>
      </w:r>
      <w:r w:rsidRPr="00A87703">
        <w:rPr>
          <w:rFonts w:ascii="Garamond" w:hAnsi="Garamond"/>
          <w:color w:val="000080"/>
          <w:sz w:val="27"/>
          <w:szCs w:val="27"/>
        </w:rPr>
        <w:t xml:space="preserve">. </w:t>
      </w:r>
      <w:r w:rsidRPr="00A87703">
        <w:rPr>
          <w:rFonts w:ascii="Garamond" w:hAnsi="Garamond"/>
          <w:color w:val="000080"/>
          <w:sz w:val="27"/>
        </w:rPr>
        <w:t xml:space="preserve">Come stai? " </w:t>
      </w:r>
      <w:r w:rsidRPr="00A87703">
        <w:rPr>
          <w:rFonts w:ascii="Garamond" w:hAnsi="Garamond"/>
          <w:color w:val="000080"/>
          <w:sz w:val="27"/>
          <w:szCs w:val="27"/>
        </w:rPr>
        <w:t xml:space="preserve">Beh, io </w:t>
      </w:r>
      <w:r w:rsidRPr="00A87703">
        <w:rPr>
          <w:rFonts w:ascii="Garamond" w:hAnsi="Garamond"/>
          <w:color w:val="000080"/>
          <w:sz w:val="27"/>
        </w:rPr>
        <w:t>non dirò:</w:t>
      </w:r>
      <w:r w:rsidRPr="00A87703">
        <w:rPr>
          <w:rFonts w:ascii="Garamond" w:hAnsi="Garamond"/>
          <w:color w:val="000080"/>
          <w:sz w:val="27"/>
          <w:szCs w:val="27"/>
        </w:rPr>
        <w:t xml:space="preserve">" Ciao. </w:t>
      </w:r>
      <w:r w:rsidRPr="00A87703">
        <w:rPr>
          <w:rFonts w:ascii="Garamond" w:hAnsi="Garamond"/>
          <w:color w:val="000080"/>
          <w:sz w:val="27"/>
        </w:rPr>
        <w:t>Come state? "</w:t>
      </w:r>
      <w:r w:rsidRPr="00A87703">
        <w:rPr>
          <w:rFonts w:ascii="Garamond" w:hAnsi="Garamond"/>
          <w:color w:val="000080"/>
          <w:sz w:val="27"/>
          <w:szCs w:val="27"/>
        </w:rPr>
        <w:t xml:space="preserve"> D</w:t>
      </w:r>
      <w:r w:rsidRPr="00A87703">
        <w:rPr>
          <w:rFonts w:ascii="Garamond" w:hAnsi="Garamond"/>
          <w:color w:val="000080"/>
          <w:sz w:val="27"/>
        </w:rPr>
        <w:t>irò: "Ciao</w:t>
      </w:r>
      <w:r w:rsidRPr="00A87703">
        <w:rPr>
          <w:rFonts w:ascii="Garamond" w:hAnsi="Garamond"/>
          <w:color w:val="000080"/>
          <w:sz w:val="27"/>
          <w:szCs w:val="27"/>
        </w:rPr>
        <w:t xml:space="preserve">. </w:t>
      </w:r>
      <w:r w:rsidRPr="00A87703">
        <w:rPr>
          <w:rFonts w:ascii="Garamond" w:hAnsi="Garamond"/>
          <w:color w:val="000080"/>
          <w:sz w:val="27"/>
        </w:rPr>
        <w:t>Com'è la vostra</w:t>
      </w:r>
      <w:r w:rsidRPr="00A87703">
        <w:rPr>
          <w:rFonts w:ascii="Garamond" w:hAnsi="Garamond"/>
          <w:color w:val="000080"/>
          <w:sz w:val="27"/>
          <w:szCs w:val="27"/>
        </w:rPr>
        <w:t xml:space="preserve"> </w:t>
      </w:r>
      <w:r w:rsidRPr="00A87703">
        <w:rPr>
          <w:rFonts w:ascii="Garamond" w:hAnsi="Garamond"/>
          <w:color w:val="000080"/>
          <w:sz w:val="27"/>
        </w:rPr>
        <w:t>impronta temporale</w:t>
      </w:r>
      <w:r w:rsidRPr="00A87703">
        <w:rPr>
          <w:rFonts w:ascii="Garamond" w:hAnsi="Garamond"/>
          <w:color w:val="000080"/>
          <w:sz w:val="27"/>
          <w:szCs w:val="27"/>
        </w:rPr>
        <w:t xml:space="preserve">? </w:t>
      </w:r>
      <w:r w:rsidRPr="00A87703">
        <w:rPr>
          <w:rFonts w:ascii="Garamond" w:hAnsi="Garamond"/>
          <w:color w:val="000080"/>
          <w:sz w:val="27"/>
        </w:rPr>
        <w:t>Come state</w:t>
      </w:r>
      <w:r w:rsidRPr="00A87703">
        <w:rPr>
          <w:rFonts w:ascii="Garamond" w:hAnsi="Garamond"/>
          <w:color w:val="000080"/>
          <w:sz w:val="27"/>
          <w:szCs w:val="27"/>
        </w:rPr>
        <w:t xml:space="preserve"> </w:t>
      </w:r>
      <w:r w:rsidRPr="00A87703">
        <w:rPr>
          <w:rFonts w:ascii="Garamond" w:hAnsi="Garamond"/>
          <w:color w:val="000080"/>
          <w:sz w:val="27"/>
        </w:rPr>
        <w:t>in questo momento</w:t>
      </w:r>
      <w:r w:rsidRPr="00A87703">
        <w:rPr>
          <w:rFonts w:ascii="Garamond" w:hAnsi="Garamond"/>
          <w:color w:val="000080"/>
          <w:sz w:val="27"/>
          <w:szCs w:val="27"/>
        </w:rPr>
        <w:t xml:space="preserve">? </w:t>
      </w:r>
      <w:r w:rsidRPr="00A87703">
        <w:rPr>
          <w:rFonts w:ascii="Garamond" w:hAnsi="Garamond"/>
          <w:color w:val="000080"/>
          <w:sz w:val="27"/>
        </w:rPr>
        <w:t>Come</w:t>
      </w:r>
      <w:r w:rsidRPr="00A87703">
        <w:rPr>
          <w:rFonts w:ascii="Garamond" w:hAnsi="Garamond"/>
          <w:color w:val="000080"/>
          <w:sz w:val="27"/>
          <w:szCs w:val="27"/>
        </w:rPr>
        <w:t xml:space="preserve"> </w:t>
      </w:r>
      <w:r w:rsidRPr="00A87703">
        <w:rPr>
          <w:rFonts w:ascii="Garamond" w:hAnsi="Garamond"/>
          <w:color w:val="000080"/>
          <w:sz w:val="27"/>
        </w:rPr>
        <w:t>state nell’adattare il vostro spirito</w:t>
      </w:r>
      <w:r w:rsidRPr="00A87703">
        <w:rPr>
          <w:rFonts w:ascii="Garamond" w:hAnsi="Garamond"/>
          <w:color w:val="000080"/>
          <w:sz w:val="27"/>
          <w:szCs w:val="27"/>
        </w:rPr>
        <w:t xml:space="preserve"> a quel </w:t>
      </w:r>
      <w:r w:rsidRPr="00A87703">
        <w:rPr>
          <w:rFonts w:ascii="Garamond" w:hAnsi="Garamond"/>
          <w:color w:val="000080"/>
          <w:sz w:val="27"/>
        </w:rPr>
        <w:t>corpo fisico</w:t>
      </w:r>
      <w:r w:rsidRPr="00A87703">
        <w:rPr>
          <w:rFonts w:ascii="Garamond" w:hAnsi="Garamond"/>
          <w:color w:val="000080"/>
          <w:sz w:val="27"/>
          <w:szCs w:val="27"/>
        </w:rPr>
        <w:t xml:space="preserve"> </w:t>
      </w:r>
      <w:r w:rsidRPr="00A87703">
        <w:rPr>
          <w:rFonts w:ascii="Garamond" w:hAnsi="Garamond"/>
          <w:color w:val="000080"/>
          <w:sz w:val="27"/>
        </w:rPr>
        <w:t>solo</w:t>
      </w:r>
      <w:r w:rsidRPr="00A87703">
        <w:rPr>
          <w:rFonts w:ascii="Garamond" w:hAnsi="Garamond"/>
          <w:color w:val="000080"/>
          <w:sz w:val="27"/>
          <w:szCs w:val="27"/>
        </w:rPr>
        <w:t xml:space="preserve"> </w:t>
      </w:r>
      <w:r w:rsidRPr="00A87703">
        <w:rPr>
          <w:rFonts w:ascii="Garamond" w:hAnsi="Garamond"/>
          <w:color w:val="000080"/>
          <w:sz w:val="27"/>
        </w:rPr>
        <w:t>in questo momento</w:t>
      </w:r>
      <w:r w:rsidRPr="00A87703">
        <w:rPr>
          <w:rFonts w:ascii="Garamond" w:hAnsi="Garamond"/>
          <w:color w:val="000080"/>
          <w:sz w:val="27"/>
          <w:szCs w:val="27"/>
        </w:rPr>
        <w:t xml:space="preserve">? </w:t>
      </w:r>
      <w:r w:rsidRPr="00A87703">
        <w:rPr>
          <w:rFonts w:ascii="Garamond" w:hAnsi="Garamond"/>
          <w:color w:val="000080"/>
          <w:sz w:val="27"/>
        </w:rPr>
        <w:t xml:space="preserve">" E’ </w:t>
      </w:r>
      <w:r w:rsidRPr="00A87703">
        <w:rPr>
          <w:rFonts w:ascii="Garamond" w:hAnsi="Garamond"/>
          <w:color w:val="000080"/>
          <w:sz w:val="27"/>
          <w:szCs w:val="27"/>
        </w:rPr>
        <w:t xml:space="preserve">perfettamente giusto </w:t>
      </w:r>
      <w:r w:rsidRPr="00A87703">
        <w:rPr>
          <w:rFonts w:ascii="Garamond" w:hAnsi="Garamond"/>
          <w:color w:val="000080"/>
          <w:sz w:val="27"/>
        </w:rPr>
        <w:t>dire:" Oh</w:t>
      </w:r>
      <w:r w:rsidRPr="00A87703">
        <w:rPr>
          <w:rFonts w:ascii="Garamond" w:hAnsi="Garamond"/>
          <w:color w:val="000080"/>
          <w:sz w:val="27"/>
          <w:szCs w:val="27"/>
        </w:rPr>
        <w:t xml:space="preserve">, </w:t>
      </w:r>
      <w:r w:rsidRPr="00A87703">
        <w:rPr>
          <w:rFonts w:ascii="Garamond" w:hAnsi="Garamond"/>
          <w:color w:val="000080"/>
          <w:sz w:val="27"/>
        </w:rPr>
        <w:t>la mia</w:t>
      </w:r>
      <w:r w:rsidRPr="00A87703">
        <w:rPr>
          <w:rFonts w:ascii="Garamond" w:hAnsi="Garamond"/>
          <w:color w:val="000080"/>
          <w:sz w:val="27"/>
          <w:szCs w:val="27"/>
        </w:rPr>
        <w:t xml:space="preserve"> </w:t>
      </w:r>
      <w:r w:rsidRPr="00A87703">
        <w:rPr>
          <w:rFonts w:ascii="Garamond" w:hAnsi="Garamond"/>
          <w:color w:val="000080"/>
          <w:sz w:val="27"/>
        </w:rPr>
        <w:t>cintura</w:t>
      </w:r>
      <w:r w:rsidRPr="00A87703">
        <w:rPr>
          <w:rFonts w:ascii="Garamond" w:hAnsi="Garamond"/>
          <w:color w:val="000080"/>
          <w:sz w:val="27"/>
          <w:szCs w:val="27"/>
        </w:rPr>
        <w:t xml:space="preserve"> </w:t>
      </w:r>
      <w:r w:rsidRPr="00A87703">
        <w:rPr>
          <w:rFonts w:ascii="Garamond" w:hAnsi="Garamond"/>
          <w:color w:val="000080"/>
          <w:sz w:val="27"/>
        </w:rPr>
        <w:t xml:space="preserve">è </w:t>
      </w:r>
      <w:r w:rsidRPr="00A87703">
        <w:rPr>
          <w:rFonts w:ascii="Garamond" w:hAnsi="Garamond"/>
          <w:color w:val="000080"/>
          <w:sz w:val="27"/>
        </w:rPr>
        <w:lastRenderedPageBreak/>
        <w:t>troppo strett</w:t>
      </w:r>
      <w:r w:rsidRPr="00A87703">
        <w:rPr>
          <w:rFonts w:ascii="Garamond" w:hAnsi="Garamond"/>
          <w:color w:val="000080"/>
          <w:sz w:val="27"/>
          <w:szCs w:val="27"/>
        </w:rPr>
        <w:t>a</w:t>
      </w:r>
      <w:r w:rsidRPr="00A87703">
        <w:rPr>
          <w:rFonts w:ascii="Garamond" w:hAnsi="Garamond"/>
          <w:color w:val="000080"/>
          <w:sz w:val="27"/>
        </w:rPr>
        <w:t>",</w:t>
      </w:r>
      <w:r w:rsidRPr="00A87703">
        <w:rPr>
          <w:rFonts w:ascii="Garamond" w:hAnsi="Garamond"/>
          <w:color w:val="000080"/>
          <w:sz w:val="27"/>
          <w:szCs w:val="27"/>
        </w:rPr>
        <w:t xml:space="preserve"> </w:t>
      </w:r>
      <w:r w:rsidRPr="00A87703">
        <w:rPr>
          <w:rFonts w:ascii="Garamond" w:hAnsi="Garamond"/>
          <w:color w:val="000080"/>
          <w:sz w:val="27"/>
        </w:rPr>
        <w:t>o qualunque altra cosa</w:t>
      </w:r>
      <w:r w:rsidRPr="00A87703">
        <w:rPr>
          <w:rFonts w:ascii="Garamond" w:hAnsi="Garamond"/>
          <w:color w:val="000080"/>
          <w:sz w:val="27"/>
          <w:szCs w:val="27"/>
        </w:rPr>
        <w:t xml:space="preserve">. </w:t>
      </w:r>
      <w:r w:rsidRPr="00A87703">
        <w:rPr>
          <w:rFonts w:ascii="Garamond" w:hAnsi="Garamond"/>
          <w:color w:val="000080"/>
          <w:sz w:val="27"/>
        </w:rPr>
        <w:t>Perché noi siamo</w:t>
      </w:r>
      <w:r w:rsidRPr="00A87703">
        <w:rPr>
          <w:rFonts w:ascii="Garamond" w:hAnsi="Garamond"/>
          <w:color w:val="000080"/>
          <w:sz w:val="27"/>
          <w:szCs w:val="27"/>
        </w:rPr>
        <w:t xml:space="preserve"> </w:t>
      </w:r>
      <w:r w:rsidRPr="00A87703">
        <w:rPr>
          <w:rFonts w:ascii="Garamond" w:hAnsi="Garamond"/>
          <w:color w:val="000080"/>
          <w:sz w:val="27"/>
        </w:rPr>
        <w:t>sicuri</w:t>
      </w:r>
      <w:r w:rsidRPr="00A87703">
        <w:rPr>
          <w:rFonts w:ascii="Garamond" w:hAnsi="Garamond"/>
          <w:color w:val="000080"/>
          <w:sz w:val="27"/>
          <w:szCs w:val="27"/>
        </w:rPr>
        <w:t xml:space="preserve"> che </w:t>
      </w:r>
      <w:r w:rsidRPr="00A87703">
        <w:rPr>
          <w:rFonts w:ascii="Garamond" w:hAnsi="Garamond"/>
          <w:color w:val="000080"/>
          <w:sz w:val="27"/>
        </w:rPr>
        <w:t>avrete un qualche tipo</w:t>
      </w:r>
      <w:r w:rsidRPr="00A87703">
        <w:rPr>
          <w:rFonts w:ascii="Garamond" w:hAnsi="Garamond"/>
          <w:color w:val="000080"/>
          <w:sz w:val="27"/>
          <w:szCs w:val="27"/>
        </w:rPr>
        <w:t xml:space="preserve"> </w:t>
      </w:r>
      <w:r w:rsidRPr="00A87703">
        <w:rPr>
          <w:rFonts w:ascii="Garamond" w:hAnsi="Garamond"/>
          <w:color w:val="000080"/>
          <w:sz w:val="27"/>
        </w:rPr>
        <w:t>di reazione</w:t>
      </w:r>
      <w:r w:rsidRPr="00A87703">
        <w:rPr>
          <w:rFonts w:ascii="Garamond" w:hAnsi="Garamond"/>
          <w:color w:val="000080"/>
          <w:sz w:val="27"/>
          <w:szCs w:val="27"/>
        </w:rPr>
        <w:t xml:space="preserve">. </w:t>
      </w:r>
      <w:r w:rsidRPr="00A87703">
        <w:rPr>
          <w:rFonts w:ascii="Garamond" w:hAnsi="Garamond"/>
          <w:color w:val="000080"/>
          <w:sz w:val="27"/>
        </w:rPr>
        <w:t>Ma il motivo</w:t>
      </w:r>
      <w:r w:rsidRPr="00A87703">
        <w:rPr>
          <w:rFonts w:ascii="Garamond" w:hAnsi="Garamond"/>
          <w:color w:val="000080"/>
          <w:sz w:val="27"/>
          <w:szCs w:val="27"/>
        </w:rPr>
        <w:t xml:space="preserve"> </w:t>
      </w:r>
      <w:r w:rsidRPr="00A87703">
        <w:rPr>
          <w:rFonts w:ascii="Garamond" w:hAnsi="Garamond"/>
          <w:color w:val="000080"/>
          <w:sz w:val="27"/>
        </w:rPr>
        <w:t>per cui vi</w:t>
      </w:r>
      <w:r w:rsidRPr="00A87703">
        <w:rPr>
          <w:rFonts w:ascii="Garamond" w:hAnsi="Garamond"/>
          <w:color w:val="000080"/>
          <w:sz w:val="27"/>
          <w:szCs w:val="27"/>
        </w:rPr>
        <w:t xml:space="preserve"> </w:t>
      </w:r>
      <w:r w:rsidRPr="00A87703">
        <w:rPr>
          <w:rFonts w:ascii="Garamond" w:hAnsi="Garamond"/>
          <w:color w:val="000080"/>
          <w:sz w:val="27"/>
        </w:rPr>
        <w:t>chiediamo</w:t>
      </w:r>
      <w:r w:rsidRPr="00A87703">
        <w:rPr>
          <w:rFonts w:ascii="Garamond" w:hAnsi="Garamond"/>
          <w:color w:val="000080"/>
          <w:sz w:val="27"/>
          <w:szCs w:val="27"/>
        </w:rPr>
        <w:t xml:space="preserve"> questo </w:t>
      </w:r>
      <w:r w:rsidRPr="00A87703">
        <w:rPr>
          <w:rFonts w:ascii="Garamond" w:hAnsi="Garamond"/>
          <w:color w:val="000080"/>
          <w:sz w:val="27"/>
        </w:rPr>
        <w:t>è per  rendervi consapevoli di questo</w:t>
      </w:r>
      <w:r w:rsidRPr="00A87703">
        <w:rPr>
          <w:rFonts w:ascii="Garamond" w:hAnsi="Garamond"/>
          <w:color w:val="000080"/>
          <w:sz w:val="27"/>
          <w:szCs w:val="27"/>
        </w:rPr>
        <w:t xml:space="preserve"> </w:t>
      </w:r>
      <w:r w:rsidRPr="00A87703">
        <w:rPr>
          <w:rFonts w:ascii="Garamond" w:hAnsi="Garamond"/>
          <w:color w:val="000080"/>
          <w:sz w:val="27"/>
        </w:rPr>
        <w:t>perché è allora che</w:t>
      </w:r>
      <w:r w:rsidRPr="00A87703">
        <w:rPr>
          <w:rFonts w:ascii="Garamond" w:hAnsi="Garamond"/>
          <w:color w:val="000080"/>
          <w:sz w:val="27"/>
          <w:szCs w:val="27"/>
        </w:rPr>
        <w:t xml:space="preserve"> </w:t>
      </w:r>
      <w:r w:rsidRPr="00A87703">
        <w:rPr>
          <w:rFonts w:ascii="Garamond" w:hAnsi="Garamond"/>
          <w:color w:val="000080"/>
          <w:sz w:val="27"/>
        </w:rPr>
        <w:t>potete usarlo</w:t>
      </w:r>
      <w:r w:rsidRPr="00A87703">
        <w:rPr>
          <w:rFonts w:ascii="Garamond" w:hAnsi="Garamond"/>
          <w:color w:val="000080"/>
          <w:sz w:val="27"/>
          <w:szCs w:val="27"/>
        </w:rPr>
        <w:t xml:space="preserve"> </w:t>
      </w:r>
      <w:r w:rsidRPr="00A87703">
        <w:rPr>
          <w:rFonts w:ascii="Garamond" w:hAnsi="Garamond"/>
          <w:color w:val="000080"/>
          <w:sz w:val="27"/>
        </w:rPr>
        <w:t>in allineamento</w:t>
      </w:r>
      <w:r w:rsidRPr="00A87703">
        <w:rPr>
          <w:rFonts w:ascii="Garamond" w:hAnsi="Garamond"/>
          <w:color w:val="000080"/>
          <w:sz w:val="27"/>
          <w:szCs w:val="27"/>
        </w:rPr>
        <w:t xml:space="preserve"> </w:t>
      </w:r>
      <w:r w:rsidRPr="00A87703">
        <w:rPr>
          <w:rFonts w:ascii="Garamond" w:hAnsi="Garamond"/>
          <w:color w:val="000080"/>
          <w:sz w:val="27"/>
        </w:rPr>
        <w:t>con il vostro potere</w:t>
      </w:r>
      <w:r w:rsidRPr="00A87703">
        <w:rPr>
          <w:rFonts w:ascii="Garamond" w:hAnsi="Garamond"/>
          <w:color w:val="000080"/>
          <w:sz w:val="27"/>
          <w:szCs w:val="27"/>
        </w:rPr>
        <w:t xml:space="preserve">. </w:t>
      </w:r>
      <w:r w:rsidRPr="00A87703">
        <w:rPr>
          <w:rFonts w:ascii="Garamond" w:hAnsi="Garamond"/>
          <w:color w:val="000080"/>
          <w:sz w:val="27"/>
        </w:rPr>
        <w:t>E’ allora che</w:t>
      </w:r>
      <w:r w:rsidRPr="00A87703">
        <w:rPr>
          <w:rFonts w:ascii="Garamond" w:hAnsi="Garamond"/>
          <w:color w:val="000080"/>
          <w:sz w:val="27"/>
          <w:szCs w:val="27"/>
        </w:rPr>
        <w:t xml:space="preserve">  </w:t>
      </w:r>
      <w:r w:rsidRPr="00A87703">
        <w:rPr>
          <w:rFonts w:ascii="Garamond" w:hAnsi="Garamond"/>
          <w:color w:val="000080"/>
          <w:sz w:val="27"/>
        </w:rPr>
        <w:t xml:space="preserve">potenzierà </w:t>
      </w:r>
      <w:r w:rsidRPr="00A87703">
        <w:rPr>
          <w:rFonts w:ascii="Garamond" w:hAnsi="Garamond"/>
          <w:color w:val="000080"/>
          <w:sz w:val="27"/>
          <w:szCs w:val="27"/>
        </w:rPr>
        <w:t> </w:t>
      </w:r>
      <w:r w:rsidRPr="00A87703">
        <w:rPr>
          <w:rFonts w:ascii="Garamond" w:hAnsi="Garamond"/>
          <w:color w:val="000080"/>
          <w:sz w:val="27"/>
        </w:rPr>
        <w:t>gli umani</w:t>
      </w:r>
      <w:r w:rsidRPr="00A87703">
        <w:rPr>
          <w:rFonts w:ascii="Garamond" w:hAnsi="Garamond"/>
          <w:color w:val="000080"/>
          <w:sz w:val="27"/>
          <w:szCs w:val="27"/>
        </w:rPr>
        <w:t xml:space="preserve"> </w:t>
      </w:r>
      <w:r w:rsidRPr="00A87703">
        <w:rPr>
          <w:rFonts w:ascii="Garamond" w:hAnsi="Garamond"/>
          <w:color w:val="000080"/>
          <w:sz w:val="27"/>
        </w:rPr>
        <w:t>ed è</w:t>
      </w:r>
      <w:r w:rsidRPr="00A87703">
        <w:rPr>
          <w:rFonts w:ascii="Garamond" w:hAnsi="Garamond"/>
          <w:color w:val="000080"/>
          <w:sz w:val="27"/>
          <w:szCs w:val="27"/>
        </w:rPr>
        <w:t xml:space="preserve"> </w:t>
      </w:r>
      <w:r w:rsidRPr="00A87703">
        <w:rPr>
          <w:rFonts w:ascii="Garamond" w:hAnsi="Garamond"/>
          <w:color w:val="000080"/>
          <w:sz w:val="27"/>
        </w:rPr>
        <w:t>come dovrebbe essere.</w:t>
      </w:r>
    </w:p>
    <w:p w:rsidR="00A87703" w:rsidRPr="00A87703" w:rsidRDefault="00A87703" w:rsidP="00A87703">
      <w:pPr>
        <w:spacing w:before="100" w:beforeAutospacing="1" w:after="100" w:afterAutospacing="1"/>
        <w:jc w:val="both"/>
      </w:pPr>
      <w:r w:rsidRPr="00A87703">
        <w:rPr>
          <w:rFonts w:ascii="Garamond" w:hAnsi="Garamond"/>
          <w:b/>
          <w:bCs/>
          <w:color w:val="000080"/>
          <w:sz w:val="27"/>
          <w:szCs w:val="27"/>
        </w:rPr>
        <w:t>La ripetizione è la base del Tempo Lineare</w:t>
      </w:r>
    </w:p>
    <w:p w:rsidR="00A87703" w:rsidRPr="00A87703" w:rsidRDefault="00A87703" w:rsidP="00A87703">
      <w:pPr>
        <w:jc w:val="both"/>
      </w:pPr>
      <w:r w:rsidRPr="00A87703">
        <w:rPr>
          <w:rFonts w:ascii="Garamond" w:hAnsi="Garamond"/>
          <w:color w:val="000080"/>
          <w:sz w:val="27"/>
        </w:rPr>
        <w:t>Ora</w:t>
      </w:r>
      <w:r w:rsidRPr="00A87703">
        <w:rPr>
          <w:rFonts w:ascii="Garamond" w:hAnsi="Garamond"/>
          <w:color w:val="000080"/>
          <w:sz w:val="27"/>
          <w:szCs w:val="27"/>
        </w:rPr>
        <w:t xml:space="preserve">, desidero </w:t>
      </w:r>
      <w:r w:rsidRPr="00A87703">
        <w:rPr>
          <w:rFonts w:ascii="Garamond" w:hAnsi="Garamond"/>
          <w:color w:val="000080"/>
          <w:sz w:val="27"/>
        </w:rPr>
        <w:t>parlare di un</w:t>
      </w:r>
      <w:r w:rsidRPr="00A87703">
        <w:rPr>
          <w:rFonts w:ascii="Garamond" w:hAnsi="Garamond"/>
          <w:color w:val="000080"/>
          <w:sz w:val="27"/>
          <w:szCs w:val="27"/>
        </w:rPr>
        <w:t xml:space="preserve"> </w:t>
      </w:r>
      <w:r w:rsidRPr="00A87703">
        <w:rPr>
          <w:rFonts w:ascii="Garamond" w:hAnsi="Garamond"/>
          <w:color w:val="000080"/>
          <w:sz w:val="27"/>
        </w:rPr>
        <w:t xml:space="preserve">altro punto </w:t>
      </w:r>
      <w:r w:rsidRPr="00A87703">
        <w:rPr>
          <w:rFonts w:ascii="Garamond" w:hAnsi="Garamond"/>
          <w:color w:val="000080"/>
          <w:sz w:val="27"/>
          <w:szCs w:val="27"/>
        </w:rPr>
        <w:t> </w:t>
      </w:r>
      <w:r w:rsidRPr="00A87703">
        <w:rPr>
          <w:rFonts w:ascii="Garamond" w:hAnsi="Garamond"/>
          <w:color w:val="000080"/>
          <w:sz w:val="27"/>
        </w:rPr>
        <w:t>prima di</w:t>
      </w:r>
      <w:r w:rsidRPr="00A87703">
        <w:rPr>
          <w:rFonts w:ascii="Garamond" w:hAnsi="Garamond"/>
          <w:color w:val="000080"/>
          <w:sz w:val="27"/>
          <w:szCs w:val="27"/>
        </w:rPr>
        <w:t xml:space="preserve"> </w:t>
      </w:r>
      <w:r w:rsidRPr="00A87703">
        <w:rPr>
          <w:rFonts w:ascii="Garamond" w:hAnsi="Garamond"/>
          <w:color w:val="000080"/>
          <w:sz w:val="27"/>
        </w:rPr>
        <w:t>farmi da parte</w:t>
      </w:r>
      <w:r w:rsidRPr="00A87703">
        <w:rPr>
          <w:rFonts w:ascii="Garamond" w:hAnsi="Garamond"/>
          <w:color w:val="000080"/>
          <w:sz w:val="27"/>
          <w:szCs w:val="27"/>
        </w:rPr>
        <w:t xml:space="preserve"> </w:t>
      </w:r>
      <w:r w:rsidRPr="00A87703">
        <w:rPr>
          <w:rFonts w:ascii="Garamond" w:hAnsi="Garamond"/>
          <w:color w:val="000080"/>
          <w:sz w:val="27"/>
        </w:rPr>
        <w:t>e lasciare entrare</w:t>
      </w:r>
      <w:r w:rsidRPr="00A87703">
        <w:rPr>
          <w:rFonts w:ascii="Garamond" w:hAnsi="Garamond"/>
          <w:color w:val="000080"/>
          <w:sz w:val="27"/>
          <w:szCs w:val="27"/>
        </w:rPr>
        <w:t xml:space="preserve"> </w:t>
      </w:r>
      <w:r w:rsidRPr="00A87703">
        <w:rPr>
          <w:rFonts w:ascii="Garamond" w:hAnsi="Garamond"/>
          <w:color w:val="000080"/>
          <w:sz w:val="27"/>
        </w:rPr>
        <w:t>mio fratello.</w:t>
      </w:r>
      <w:r w:rsidRPr="00A87703">
        <w:rPr>
          <w:rFonts w:ascii="Garamond" w:hAnsi="Garamond"/>
          <w:color w:val="000080"/>
          <w:sz w:val="27"/>
          <w:szCs w:val="27"/>
        </w:rPr>
        <w:t xml:space="preserve"> </w:t>
      </w:r>
      <w:r w:rsidRPr="00A87703">
        <w:rPr>
          <w:rFonts w:ascii="Garamond" w:hAnsi="Garamond"/>
          <w:color w:val="000080"/>
          <w:sz w:val="27"/>
        </w:rPr>
        <w:t>Vi dirò anche che</w:t>
      </w:r>
      <w:r w:rsidRPr="00A87703">
        <w:rPr>
          <w:rFonts w:ascii="Garamond" w:hAnsi="Garamond"/>
          <w:color w:val="000080"/>
          <w:sz w:val="27"/>
          <w:szCs w:val="27"/>
        </w:rPr>
        <w:t xml:space="preserve"> </w:t>
      </w:r>
      <w:r w:rsidRPr="00A87703">
        <w:rPr>
          <w:rFonts w:ascii="Garamond" w:hAnsi="Garamond"/>
          <w:color w:val="000080"/>
          <w:sz w:val="27"/>
        </w:rPr>
        <w:t>ci sono dei</w:t>
      </w:r>
      <w:r w:rsidRPr="00A87703">
        <w:rPr>
          <w:rFonts w:ascii="Garamond" w:hAnsi="Garamond"/>
          <w:color w:val="000080"/>
          <w:sz w:val="27"/>
          <w:szCs w:val="27"/>
        </w:rPr>
        <w:t xml:space="preserve"> </w:t>
      </w:r>
      <w:r w:rsidRPr="00A87703">
        <w:rPr>
          <w:rFonts w:ascii="Garamond" w:hAnsi="Garamond"/>
          <w:color w:val="000080"/>
          <w:sz w:val="27"/>
        </w:rPr>
        <w:t>cicli.</w:t>
      </w:r>
      <w:r w:rsidRPr="00A87703">
        <w:rPr>
          <w:rFonts w:ascii="Garamond" w:hAnsi="Garamond"/>
          <w:color w:val="000080"/>
          <w:sz w:val="27"/>
          <w:szCs w:val="27"/>
        </w:rPr>
        <w:t xml:space="preserve"> </w:t>
      </w:r>
      <w:r w:rsidRPr="00A87703">
        <w:rPr>
          <w:rFonts w:ascii="Garamond" w:hAnsi="Garamond"/>
          <w:color w:val="000080"/>
          <w:sz w:val="27"/>
        </w:rPr>
        <w:t>L'umanità</w:t>
      </w:r>
      <w:r w:rsidRPr="00A87703">
        <w:rPr>
          <w:rFonts w:ascii="Garamond" w:hAnsi="Garamond"/>
          <w:color w:val="000080"/>
          <w:sz w:val="27"/>
          <w:szCs w:val="27"/>
        </w:rPr>
        <w:t xml:space="preserve"> </w:t>
      </w:r>
      <w:r w:rsidRPr="00A87703">
        <w:rPr>
          <w:rFonts w:ascii="Garamond" w:hAnsi="Garamond"/>
          <w:color w:val="000080"/>
          <w:sz w:val="27"/>
        </w:rPr>
        <w:t>sta attraversando</w:t>
      </w:r>
      <w:r w:rsidRPr="00A87703">
        <w:rPr>
          <w:rFonts w:ascii="Garamond" w:hAnsi="Garamond"/>
          <w:color w:val="000080"/>
          <w:sz w:val="27"/>
          <w:szCs w:val="27"/>
        </w:rPr>
        <w:t xml:space="preserve"> dei </w:t>
      </w:r>
      <w:r w:rsidRPr="00A87703">
        <w:rPr>
          <w:rFonts w:ascii="Garamond" w:hAnsi="Garamond"/>
          <w:color w:val="000080"/>
          <w:sz w:val="27"/>
        </w:rPr>
        <w:t>cicli</w:t>
      </w:r>
      <w:r w:rsidRPr="00A87703">
        <w:rPr>
          <w:rFonts w:ascii="Garamond" w:hAnsi="Garamond"/>
          <w:color w:val="000080"/>
          <w:sz w:val="27"/>
          <w:szCs w:val="27"/>
        </w:rPr>
        <w:t xml:space="preserve"> </w:t>
      </w:r>
      <w:r w:rsidRPr="00A87703">
        <w:rPr>
          <w:rFonts w:ascii="Garamond" w:hAnsi="Garamond"/>
          <w:color w:val="000080"/>
          <w:sz w:val="27"/>
        </w:rPr>
        <w:t>a vari livelli</w:t>
      </w:r>
      <w:r w:rsidRPr="00A87703">
        <w:rPr>
          <w:rFonts w:ascii="Garamond" w:hAnsi="Garamond"/>
          <w:color w:val="000080"/>
          <w:sz w:val="27"/>
          <w:szCs w:val="27"/>
        </w:rPr>
        <w:t xml:space="preserve"> </w:t>
      </w:r>
      <w:r w:rsidRPr="00A87703">
        <w:rPr>
          <w:rFonts w:ascii="Garamond" w:hAnsi="Garamond"/>
          <w:color w:val="000080"/>
          <w:sz w:val="27"/>
        </w:rPr>
        <w:t>tra cui quello</w:t>
      </w:r>
      <w:r w:rsidRPr="00A87703">
        <w:rPr>
          <w:rFonts w:ascii="Garamond" w:hAnsi="Garamond"/>
          <w:color w:val="000080"/>
          <w:sz w:val="27"/>
          <w:szCs w:val="27"/>
        </w:rPr>
        <w:t xml:space="preserve"> </w:t>
      </w:r>
      <w:r w:rsidRPr="00A87703">
        <w:rPr>
          <w:rFonts w:ascii="Garamond" w:hAnsi="Garamond"/>
          <w:color w:val="000080"/>
          <w:sz w:val="27"/>
        </w:rPr>
        <w:t>che vedete davanti a</w:t>
      </w:r>
      <w:r w:rsidRPr="00A87703">
        <w:rPr>
          <w:rFonts w:ascii="Garamond" w:hAnsi="Garamond"/>
          <w:color w:val="000080"/>
          <w:sz w:val="27"/>
          <w:szCs w:val="27"/>
        </w:rPr>
        <w:t xml:space="preserve"> </w:t>
      </w:r>
      <w:r w:rsidRPr="00A87703">
        <w:rPr>
          <w:rFonts w:ascii="Garamond" w:hAnsi="Garamond"/>
          <w:color w:val="000080"/>
          <w:sz w:val="27"/>
        </w:rPr>
        <w:t>voi, che chiamate</w:t>
      </w:r>
      <w:r w:rsidRPr="00A87703">
        <w:rPr>
          <w:rFonts w:ascii="Garamond" w:hAnsi="Garamond"/>
          <w:color w:val="000080"/>
          <w:sz w:val="27"/>
          <w:szCs w:val="27"/>
        </w:rPr>
        <w:t xml:space="preserve"> </w:t>
      </w:r>
      <w:r w:rsidRPr="00A87703">
        <w:rPr>
          <w:rFonts w:ascii="Garamond" w:hAnsi="Garamond"/>
          <w:color w:val="000080"/>
          <w:sz w:val="27"/>
        </w:rPr>
        <w:t>la vostra realtà</w:t>
      </w:r>
      <w:r w:rsidRPr="00A87703">
        <w:rPr>
          <w:rFonts w:ascii="Garamond" w:hAnsi="Garamond"/>
          <w:color w:val="000080"/>
          <w:sz w:val="27"/>
          <w:szCs w:val="27"/>
        </w:rPr>
        <w:t xml:space="preserve">. </w:t>
      </w:r>
      <w:r w:rsidRPr="00A87703">
        <w:rPr>
          <w:rFonts w:ascii="Garamond" w:hAnsi="Garamond"/>
          <w:color w:val="000080"/>
          <w:sz w:val="27"/>
        </w:rPr>
        <w:t>Questi cicli</w:t>
      </w:r>
      <w:r w:rsidRPr="00A87703">
        <w:rPr>
          <w:rFonts w:ascii="Garamond" w:hAnsi="Garamond"/>
          <w:color w:val="000080"/>
          <w:sz w:val="27"/>
          <w:szCs w:val="27"/>
        </w:rPr>
        <w:t xml:space="preserve"> </w:t>
      </w:r>
      <w:r w:rsidRPr="00A87703">
        <w:rPr>
          <w:rFonts w:ascii="Garamond" w:hAnsi="Garamond"/>
          <w:color w:val="000080"/>
          <w:sz w:val="27"/>
        </w:rPr>
        <w:t>sono ciò che</w:t>
      </w:r>
      <w:r w:rsidRPr="00A87703">
        <w:rPr>
          <w:rFonts w:ascii="Garamond" w:hAnsi="Garamond"/>
          <w:color w:val="000080"/>
          <w:sz w:val="27"/>
          <w:szCs w:val="27"/>
        </w:rPr>
        <w:t xml:space="preserve"> </w:t>
      </w:r>
      <w:proofErr w:type="spellStart"/>
      <w:r w:rsidRPr="00A87703">
        <w:rPr>
          <w:rFonts w:ascii="Garamond" w:hAnsi="Garamond"/>
          <w:color w:val="000080"/>
          <w:sz w:val="27"/>
        </w:rPr>
        <w:t>Elrah</w:t>
      </w:r>
      <w:proofErr w:type="spellEnd"/>
      <w:r w:rsidRPr="00A87703">
        <w:rPr>
          <w:rFonts w:ascii="Garamond" w:hAnsi="Garamond"/>
          <w:color w:val="000080"/>
          <w:sz w:val="27"/>
          <w:szCs w:val="27"/>
        </w:rPr>
        <w:t xml:space="preserve"> </w:t>
      </w:r>
      <w:r w:rsidRPr="00A87703">
        <w:rPr>
          <w:rFonts w:ascii="Garamond" w:hAnsi="Garamond"/>
          <w:color w:val="000080"/>
          <w:sz w:val="27"/>
        </w:rPr>
        <w:t>chiama</w:t>
      </w:r>
      <w:r w:rsidRPr="00A87703">
        <w:rPr>
          <w:rFonts w:ascii="Garamond" w:hAnsi="Garamond"/>
          <w:color w:val="000080"/>
          <w:sz w:val="27"/>
          <w:szCs w:val="27"/>
        </w:rPr>
        <w:t xml:space="preserve"> </w:t>
      </w:r>
      <w:r w:rsidRPr="00A87703">
        <w:rPr>
          <w:rFonts w:ascii="Garamond" w:hAnsi="Garamond"/>
          <w:color w:val="000080"/>
          <w:sz w:val="27"/>
        </w:rPr>
        <w:t>ritmi</w:t>
      </w:r>
      <w:r w:rsidRPr="00A87703">
        <w:rPr>
          <w:rFonts w:ascii="Garamond" w:hAnsi="Garamond"/>
          <w:color w:val="000080"/>
          <w:sz w:val="27"/>
          <w:szCs w:val="27"/>
        </w:rPr>
        <w:t xml:space="preserve">. </w:t>
      </w:r>
      <w:r w:rsidRPr="00A87703">
        <w:rPr>
          <w:rFonts w:ascii="Garamond" w:hAnsi="Garamond"/>
          <w:color w:val="000080"/>
          <w:sz w:val="27"/>
        </w:rPr>
        <w:t>Il modo più semplice</w:t>
      </w:r>
      <w:r w:rsidRPr="00A87703">
        <w:rPr>
          <w:rFonts w:ascii="Garamond" w:hAnsi="Garamond"/>
          <w:color w:val="000080"/>
          <w:sz w:val="27"/>
          <w:szCs w:val="27"/>
        </w:rPr>
        <w:t xml:space="preserve"> </w:t>
      </w:r>
      <w:r w:rsidRPr="00A87703">
        <w:rPr>
          <w:rFonts w:ascii="Garamond" w:hAnsi="Garamond"/>
          <w:color w:val="000080"/>
          <w:sz w:val="27"/>
        </w:rPr>
        <w:t>per spiegarlo è di paragonare</w:t>
      </w:r>
      <w:r w:rsidRPr="00A87703">
        <w:rPr>
          <w:rFonts w:ascii="Garamond" w:hAnsi="Garamond"/>
          <w:color w:val="000080"/>
          <w:sz w:val="27"/>
          <w:szCs w:val="27"/>
        </w:rPr>
        <w:t xml:space="preserve"> </w:t>
      </w:r>
      <w:r w:rsidRPr="00A87703">
        <w:rPr>
          <w:rFonts w:ascii="Garamond" w:hAnsi="Garamond"/>
          <w:color w:val="000080"/>
          <w:sz w:val="27"/>
        </w:rPr>
        <w:t>questo ad</w:t>
      </w:r>
      <w:r w:rsidRPr="00A87703">
        <w:rPr>
          <w:rFonts w:ascii="Garamond" w:hAnsi="Garamond"/>
          <w:color w:val="000080"/>
          <w:sz w:val="27"/>
          <w:szCs w:val="27"/>
        </w:rPr>
        <w:t xml:space="preserve"> </w:t>
      </w:r>
      <w:r w:rsidRPr="00A87703">
        <w:rPr>
          <w:rFonts w:ascii="Garamond" w:hAnsi="Garamond"/>
          <w:color w:val="000080"/>
          <w:sz w:val="27"/>
        </w:rPr>
        <w:t>un qualunque disegno</w:t>
      </w:r>
      <w:r w:rsidRPr="00A87703">
        <w:rPr>
          <w:rFonts w:ascii="Garamond" w:hAnsi="Garamond"/>
          <w:color w:val="000080"/>
          <w:sz w:val="27"/>
          <w:szCs w:val="27"/>
        </w:rPr>
        <w:t xml:space="preserve"> </w:t>
      </w:r>
      <w:r w:rsidRPr="00A87703">
        <w:rPr>
          <w:rFonts w:ascii="Garamond" w:hAnsi="Garamond"/>
          <w:color w:val="000080"/>
          <w:sz w:val="27"/>
        </w:rPr>
        <w:t>sul tappeto</w:t>
      </w:r>
      <w:r w:rsidRPr="00A87703">
        <w:rPr>
          <w:rFonts w:ascii="Garamond" w:hAnsi="Garamond"/>
          <w:color w:val="000080"/>
          <w:sz w:val="27"/>
          <w:szCs w:val="27"/>
        </w:rPr>
        <w:t xml:space="preserve"> </w:t>
      </w:r>
      <w:r w:rsidRPr="00A87703">
        <w:rPr>
          <w:rFonts w:ascii="Garamond" w:hAnsi="Garamond"/>
          <w:color w:val="000080"/>
          <w:sz w:val="27"/>
        </w:rPr>
        <w:t>proprio</w:t>
      </w:r>
      <w:r w:rsidRPr="00A87703">
        <w:rPr>
          <w:rFonts w:ascii="Garamond" w:hAnsi="Garamond"/>
          <w:color w:val="000080"/>
          <w:sz w:val="27"/>
          <w:szCs w:val="27"/>
        </w:rPr>
        <w:t xml:space="preserve"> </w:t>
      </w:r>
      <w:r w:rsidRPr="00A87703">
        <w:rPr>
          <w:rFonts w:ascii="Garamond" w:hAnsi="Garamond"/>
          <w:color w:val="000080"/>
          <w:sz w:val="27"/>
        </w:rPr>
        <w:t>qui</w:t>
      </w:r>
      <w:r w:rsidRPr="00A87703">
        <w:rPr>
          <w:rFonts w:ascii="Garamond" w:hAnsi="Garamond"/>
          <w:color w:val="000080"/>
          <w:sz w:val="27"/>
          <w:szCs w:val="27"/>
        </w:rPr>
        <w:t xml:space="preserve"> </w:t>
      </w:r>
      <w:r w:rsidRPr="00A87703">
        <w:rPr>
          <w:rFonts w:ascii="Garamond" w:hAnsi="Garamond"/>
          <w:color w:val="000080"/>
          <w:sz w:val="27"/>
        </w:rPr>
        <w:t>di fronte a me</w:t>
      </w:r>
      <w:r w:rsidRPr="00A87703">
        <w:rPr>
          <w:rFonts w:ascii="Garamond" w:hAnsi="Garamond"/>
          <w:color w:val="000080"/>
          <w:sz w:val="27"/>
          <w:szCs w:val="27"/>
        </w:rPr>
        <w:t xml:space="preserve">. </w:t>
      </w:r>
      <w:r w:rsidRPr="00A87703">
        <w:rPr>
          <w:rFonts w:ascii="Garamond" w:hAnsi="Garamond"/>
          <w:color w:val="000080"/>
          <w:sz w:val="27"/>
        </w:rPr>
        <w:t>Posso trovare</w:t>
      </w:r>
      <w:r w:rsidRPr="00A87703">
        <w:rPr>
          <w:rFonts w:ascii="Garamond" w:hAnsi="Garamond"/>
          <w:color w:val="000080"/>
          <w:sz w:val="27"/>
          <w:szCs w:val="27"/>
        </w:rPr>
        <w:t xml:space="preserve"> </w:t>
      </w:r>
      <w:r w:rsidRPr="00A87703">
        <w:rPr>
          <w:rFonts w:ascii="Garamond" w:hAnsi="Garamond"/>
          <w:color w:val="000080"/>
          <w:sz w:val="27"/>
        </w:rPr>
        <w:t>un punto</w:t>
      </w:r>
      <w:r w:rsidRPr="00A87703">
        <w:rPr>
          <w:rFonts w:ascii="Garamond" w:hAnsi="Garamond"/>
          <w:color w:val="000080"/>
          <w:sz w:val="27"/>
          <w:szCs w:val="27"/>
        </w:rPr>
        <w:t xml:space="preserve"> </w:t>
      </w:r>
      <w:r w:rsidRPr="00A87703">
        <w:rPr>
          <w:rFonts w:ascii="Garamond" w:hAnsi="Garamond"/>
          <w:color w:val="000080"/>
          <w:sz w:val="27"/>
        </w:rPr>
        <w:t>dove il disegno</w:t>
      </w:r>
      <w:r w:rsidRPr="00A87703">
        <w:rPr>
          <w:rFonts w:ascii="Garamond" w:hAnsi="Garamond"/>
          <w:color w:val="000080"/>
          <w:sz w:val="27"/>
          <w:szCs w:val="27"/>
        </w:rPr>
        <w:t xml:space="preserve"> </w:t>
      </w:r>
      <w:r w:rsidRPr="00A87703">
        <w:rPr>
          <w:rFonts w:ascii="Garamond" w:hAnsi="Garamond"/>
          <w:color w:val="000080"/>
          <w:sz w:val="27"/>
        </w:rPr>
        <w:t>è diverso</w:t>
      </w:r>
      <w:r w:rsidRPr="00A87703">
        <w:rPr>
          <w:rFonts w:ascii="Garamond" w:hAnsi="Garamond"/>
          <w:color w:val="000080"/>
          <w:sz w:val="27"/>
          <w:szCs w:val="27"/>
        </w:rPr>
        <w:t xml:space="preserve"> </w:t>
      </w:r>
      <w:r w:rsidRPr="00A87703">
        <w:rPr>
          <w:rFonts w:ascii="Garamond" w:hAnsi="Garamond"/>
          <w:color w:val="000080"/>
          <w:sz w:val="27"/>
        </w:rPr>
        <w:t>rispetto al resto</w:t>
      </w:r>
      <w:r w:rsidRPr="00A87703">
        <w:rPr>
          <w:rFonts w:ascii="Garamond" w:hAnsi="Garamond"/>
          <w:color w:val="000080"/>
          <w:sz w:val="27"/>
          <w:szCs w:val="27"/>
        </w:rPr>
        <w:t xml:space="preserve">, </w:t>
      </w:r>
      <w:r w:rsidRPr="00A87703">
        <w:rPr>
          <w:rFonts w:ascii="Garamond" w:hAnsi="Garamond"/>
          <w:color w:val="000080"/>
          <w:sz w:val="27"/>
        </w:rPr>
        <w:t>ma se</w:t>
      </w:r>
      <w:r w:rsidRPr="00A87703">
        <w:rPr>
          <w:rFonts w:ascii="Garamond" w:hAnsi="Garamond"/>
          <w:color w:val="000080"/>
          <w:sz w:val="27"/>
          <w:szCs w:val="27"/>
        </w:rPr>
        <w:t xml:space="preserve"> </w:t>
      </w:r>
      <w:r w:rsidRPr="00A87703">
        <w:rPr>
          <w:rFonts w:ascii="Garamond" w:hAnsi="Garamond"/>
          <w:color w:val="000080"/>
          <w:sz w:val="27"/>
        </w:rPr>
        <w:t>è veramente</w:t>
      </w:r>
      <w:r w:rsidRPr="00A87703">
        <w:rPr>
          <w:rFonts w:ascii="Garamond" w:hAnsi="Garamond"/>
          <w:color w:val="000080"/>
          <w:sz w:val="27"/>
          <w:szCs w:val="27"/>
        </w:rPr>
        <w:t xml:space="preserve"> </w:t>
      </w:r>
      <w:r w:rsidRPr="00A87703">
        <w:rPr>
          <w:rFonts w:ascii="Garamond" w:hAnsi="Garamond"/>
          <w:color w:val="000080"/>
          <w:sz w:val="27"/>
        </w:rPr>
        <w:t>un disegno casuale</w:t>
      </w:r>
      <w:r w:rsidRPr="00A87703">
        <w:rPr>
          <w:rFonts w:ascii="Garamond" w:hAnsi="Garamond"/>
          <w:color w:val="000080"/>
          <w:sz w:val="27"/>
          <w:szCs w:val="27"/>
        </w:rPr>
        <w:t xml:space="preserve">, </w:t>
      </w:r>
      <w:r w:rsidRPr="00A87703">
        <w:rPr>
          <w:rFonts w:ascii="Garamond" w:hAnsi="Garamond"/>
          <w:color w:val="000080"/>
          <w:sz w:val="27"/>
        </w:rPr>
        <w:t>quel modello</w:t>
      </w:r>
      <w:r w:rsidRPr="00A87703">
        <w:rPr>
          <w:rFonts w:ascii="Garamond" w:hAnsi="Garamond"/>
          <w:color w:val="000080"/>
          <w:sz w:val="27"/>
          <w:szCs w:val="27"/>
        </w:rPr>
        <w:t xml:space="preserve"> </w:t>
      </w:r>
      <w:r w:rsidRPr="00A87703">
        <w:rPr>
          <w:rFonts w:ascii="Garamond" w:hAnsi="Garamond"/>
          <w:color w:val="000080"/>
          <w:sz w:val="27"/>
        </w:rPr>
        <w:t>si ripeterà</w:t>
      </w:r>
      <w:r w:rsidRPr="00A87703">
        <w:rPr>
          <w:rFonts w:ascii="Garamond" w:hAnsi="Garamond"/>
          <w:color w:val="000080"/>
          <w:sz w:val="27"/>
          <w:szCs w:val="27"/>
        </w:rPr>
        <w:t xml:space="preserve"> </w:t>
      </w:r>
      <w:r w:rsidRPr="00A87703">
        <w:rPr>
          <w:rFonts w:ascii="Garamond" w:hAnsi="Garamond"/>
          <w:color w:val="000080"/>
          <w:sz w:val="27"/>
        </w:rPr>
        <w:t>in altri posti</w:t>
      </w:r>
      <w:r w:rsidRPr="00A87703">
        <w:rPr>
          <w:rFonts w:ascii="Garamond" w:hAnsi="Garamond"/>
          <w:color w:val="000080"/>
          <w:sz w:val="27"/>
          <w:szCs w:val="27"/>
        </w:rPr>
        <w:t xml:space="preserve">. </w:t>
      </w:r>
      <w:r w:rsidRPr="00A87703">
        <w:rPr>
          <w:rFonts w:ascii="Garamond" w:hAnsi="Garamond"/>
          <w:color w:val="000080"/>
          <w:sz w:val="27"/>
        </w:rPr>
        <w:t>Questo è il</w:t>
      </w:r>
      <w:r w:rsidRPr="00A87703">
        <w:rPr>
          <w:rFonts w:ascii="Garamond" w:hAnsi="Garamond"/>
          <w:color w:val="000080"/>
          <w:sz w:val="27"/>
          <w:szCs w:val="27"/>
        </w:rPr>
        <w:t xml:space="preserve"> </w:t>
      </w:r>
      <w:r w:rsidRPr="00A87703">
        <w:rPr>
          <w:rFonts w:ascii="Garamond" w:hAnsi="Garamond"/>
          <w:color w:val="000080"/>
          <w:sz w:val="27"/>
        </w:rPr>
        <w:t>modo in cui è</w:t>
      </w:r>
      <w:r w:rsidRPr="00A87703">
        <w:rPr>
          <w:rFonts w:ascii="Garamond" w:hAnsi="Garamond"/>
          <w:color w:val="000080"/>
          <w:sz w:val="27"/>
          <w:szCs w:val="27"/>
        </w:rPr>
        <w:t xml:space="preserve"> </w:t>
      </w:r>
      <w:r w:rsidRPr="00A87703">
        <w:rPr>
          <w:rFonts w:ascii="Garamond" w:hAnsi="Garamond"/>
          <w:color w:val="000080"/>
          <w:sz w:val="27"/>
        </w:rPr>
        <w:t>costruito</w:t>
      </w:r>
      <w:r w:rsidRPr="00A87703">
        <w:rPr>
          <w:rFonts w:ascii="Garamond" w:hAnsi="Garamond"/>
          <w:color w:val="000080"/>
          <w:sz w:val="27"/>
          <w:szCs w:val="27"/>
        </w:rPr>
        <w:t xml:space="preserve"> </w:t>
      </w:r>
      <w:r w:rsidRPr="00A87703">
        <w:rPr>
          <w:rFonts w:ascii="Garamond" w:hAnsi="Garamond"/>
          <w:color w:val="000080"/>
          <w:sz w:val="27"/>
        </w:rPr>
        <w:t>l'universo.</w:t>
      </w:r>
      <w:r w:rsidRPr="00A87703">
        <w:rPr>
          <w:rFonts w:ascii="Garamond" w:hAnsi="Garamond"/>
          <w:color w:val="000080"/>
          <w:sz w:val="27"/>
          <w:szCs w:val="27"/>
        </w:rPr>
        <w:t xml:space="preserve"> </w:t>
      </w:r>
      <w:r w:rsidRPr="00A87703">
        <w:rPr>
          <w:rFonts w:ascii="Garamond" w:hAnsi="Garamond"/>
          <w:color w:val="000080"/>
          <w:sz w:val="27"/>
        </w:rPr>
        <w:t>È costituito da</w:t>
      </w:r>
      <w:r w:rsidRPr="00A87703">
        <w:rPr>
          <w:rFonts w:ascii="Garamond" w:hAnsi="Garamond"/>
          <w:color w:val="000080"/>
          <w:sz w:val="27"/>
          <w:szCs w:val="27"/>
        </w:rPr>
        <w:t xml:space="preserve"> </w:t>
      </w:r>
      <w:r w:rsidRPr="00A87703">
        <w:rPr>
          <w:rFonts w:ascii="Garamond" w:hAnsi="Garamond"/>
          <w:color w:val="000080"/>
          <w:sz w:val="27"/>
        </w:rPr>
        <w:t>multipli di</w:t>
      </w:r>
      <w:r w:rsidRPr="00A87703">
        <w:rPr>
          <w:rFonts w:ascii="Garamond" w:hAnsi="Garamond"/>
          <w:color w:val="000080"/>
          <w:sz w:val="27"/>
          <w:szCs w:val="27"/>
        </w:rPr>
        <w:t xml:space="preserve"> </w:t>
      </w:r>
      <w:r w:rsidRPr="00A87703">
        <w:rPr>
          <w:rFonts w:ascii="Garamond" w:hAnsi="Garamond"/>
          <w:color w:val="000080"/>
          <w:sz w:val="27"/>
        </w:rPr>
        <w:t>molte cose</w:t>
      </w:r>
      <w:r w:rsidRPr="00A87703">
        <w:rPr>
          <w:rFonts w:ascii="Garamond" w:hAnsi="Garamond"/>
          <w:color w:val="000080"/>
          <w:sz w:val="27"/>
          <w:szCs w:val="27"/>
        </w:rPr>
        <w:t xml:space="preserve">. </w:t>
      </w:r>
      <w:r w:rsidRPr="00A87703">
        <w:rPr>
          <w:rFonts w:ascii="Garamond" w:hAnsi="Garamond"/>
          <w:color w:val="000080"/>
          <w:sz w:val="27"/>
        </w:rPr>
        <w:t>Nei prossimi</w:t>
      </w:r>
      <w:r w:rsidRPr="00A87703">
        <w:rPr>
          <w:rFonts w:ascii="Garamond" w:hAnsi="Garamond"/>
          <w:color w:val="000080"/>
          <w:sz w:val="27"/>
          <w:szCs w:val="27"/>
        </w:rPr>
        <w:t xml:space="preserve"> </w:t>
      </w:r>
      <w:r w:rsidRPr="00A87703">
        <w:rPr>
          <w:rFonts w:ascii="Garamond" w:hAnsi="Garamond"/>
          <w:color w:val="000080"/>
          <w:sz w:val="27"/>
        </w:rPr>
        <w:t>sette mesi,</w:t>
      </w:r>
      <w:r w:rsidRPr="00A87703">
        <w:rPr>
          <w:rFonts w:ascii="Garamond" w:hAnsi="Garamond"/>
          <w:color w:val="000080"/>
          <w:sz w:val="27"/>
          <w:szCs w:val="27"/>
        </w:rPr>
        <w:t xml:space="preserve"> </w:t>
      </w:r>
      <w:r w:rsidRPr="00A87703">
        <w:rPr>
          <w:rFonts w:ascii="Garamond" w:hAnsi="Garamond"/>
          <w:color w:val="000080"/>
          <w:sz w:val="27"/>
        </w:rPr>
        <w:t>tutta la Terra</w:t>
      </w:r>
      <w:r w:rsidRPr="00A87703">
        <w:rPr>
          <w:rFonts w:ascii="Garamond" w:hAnsi="Garamond"/>
          <w:color w:val="000080"/>
          <w:sz w:val="27"/>
          <w:szCs w:val="27"/>
        </w:rPr>
        <w:t xml:space="preserve"> </w:t>
      </w:r>
      <w:r w:rsidRPr="00A87703">
        <w:rPr>
          <w:rFonts w:ascii="Garamond" w:hAnsi="Garamond"/>
          <w:color w:val="000080"/>
          <w:sz w:val="27"/>
        </w:rPr>
        <w:t>avrà</w:t>
      </w:r>
      <w:r w:rsidRPr="00A87703">
        <w:rPr>
          <w:rFonts w:ascii="Garamond" w:hAnsi="Garamond"/>
          <w:color w:val="000080"/>
          <w:sz w:val="27"/>
          <w:szCs w:val="27"/>
        </w:rPr>
        <w:t xml:space="preserve"> </w:t>
      </w:r>
      <w:r w:rsidRPr="00A87703">
        <w:rPr>
          <w:rFonts w:ascii="Garamond" w:hAnsi="Garamond"/>
          <w:color w:val="000080"/>
          <w:sz w:val="27"/>
        </w:rPr>
        <w:t>l’opportunità di</w:t>
      </w:r>
      <w:r w:rsidRPr="00A87703">
        <w:rPr>
          <w:rFonts w:ascii="Garamond" w:hAnsi="Garamond"/>
          <w:color w:val="000080"/>
          <w:sz w:val="27"/>
          <w:szCs w:val="27"/>
        </w:rPr>
        <w:t xml:space="preserve"> </w:t>
      </w:r>
      <w:r w:rsidRPr="00A87703">
        <w:rPr>
          <w:rFonts w:ascii="Garamond" w:hAnsi="Garamond"/>
          <w:color w:val="000080"/>
          <w:sz w:val="27"/>
        </w:rPr>
        <w:t>spostare</w:t>
      </w:r>
      <w:r w:rsidRPr="00A87703">
        <w:rPr>
          <w:rFonts w:ascii="Garamond" w:hAnsi="Garamond"/>
          <w:color w:val="000080"/>
          <w:sz w:val="27"/>
          <w:szCs w:val="27"/>
        </w:rPr>
        <w:t xml:space="preserve"> </w:t>
      </w:r>
      <w:r w:rsidRPr="00A87703">
        <w:rPr>
          <w:rFonts w:ascii="Garamond" w:hAnsi="Garamond"/>
          <w:color w:val="000080"/>
          <w:sz w:val="27"/>
        </w:rPr>
        <w:t xml:space="preserve"> collettivamente </w:t>
      </w:r>
      <w:r w:rsidRPr="00A87703">
        <w:rPr>
          <w:rFonts w:ascii="Garamond" w:hAnsi="Garamond"/>
          <w:color w:val="000080"/>
          <w:sz w:val="27"/>
          <w:szCs w:val="27"/>
        </w:rPr>
        <w:t> </w:t>
      </w:r>
      <w:r w:rsidRPr="00A87703">
        <w:rPr>
          <w:rFonts w:ascii="Garamond" w:hAnsi="Garamond"/>
          <w:color w:val="000080"/>
          <w:sz w:val="27"/>
        </w:rPr>
        <w:t>il pianeta</w:t>
      </w:r>
      <w:r w:rsidRPr="00A87703">
        <w:rPr>
          <w:rFonts w:ascii="Garamond" w:hAnsi="Garamond"/>
          <w:color w:val="000080"/>
          <w:sz w:val="27"/>
          <w:szCs w:val="27"/>
        </w:rPr>
        <w:t xml:space="preserve">. </w:t>
      </w:r>
      <w:r w:rsidRPr="00A87703">
        <w:rPr>
          <w:rFonts w:ascii="Garamond" w:hAnsi="Garamond"/>
          <w:color w:val="000080"/>
          <w:sz w:val="27"/>
        </w:rPr>
        <w:t>Voi siete</w:t>
      </w:r>
      <w:r w:rsidRPr="00A87703">
        <w:rPr>
          <w:rFonts w:ascii="Garamond" w:hAnsi="Garamond"/>
          <w:color w:val="000080"/>
          <w:sz w:val="27"/>
          <w:szCs w:val="27"/>
        </w:rPr>
        <w:t xml:space="preserve"> </w:t>
      </w:r>
      <w:r w:rsidRPr="00A87703">
        <w:rPr>
          <w:rFonts w:ascii="Garamond" w:hAnsi="Garamond"/>
          <w:color w:val="000080"/>
          <w:sz w:val="27"/>
        </w:rPr>
        <w:t>incerti su molti di</w:t>
      </w:r>
      <w:r w:rsidRPr="00A87703">
        <w:rPr>
          <w:rFonts w:ascii="Garamond" w:hAnsi="Garamond"/>
          <w:color w:val="000080"/>
          <w:sz w:val="27"/>
          <w:szCs w:val="27"/>
        </w:rPr>
        <w:t xml:space="preserve"> </w:t>
      </w:r>
      <w:r w:rsidRPr="00A87703">
        <w:rPr>
          <w:rFonts w:ascii="Garamond" w:hAnsi="Garamond"/>
          <w:color w:val="000080"/>
          <w:sz w:val="27"/>
        </w:rPr>
        <w:t>questi argomenti</w:t>
      </w:r>
      <w:r w:rsidRPr="00A87703">
        <w:rPr>
          <w:rFonts w:ascii="Garamond" w:hAnsi="Garamond"/>
          <w:color w:val="000080"/>
          <w:sz w:val="27"/>
          <w:szCs w:val="27"/>
        </w:rPr>
        <w:t xml:space="preserve"> </w:t>
      </w:r>
      <w:r w:rsidRPr="00A87703">
        <w:rPr>
          <w:rFonts w:ascii="Garamond" w:hAnsi="Garamond"/>
          <w:color w:val="000080"/>
          <w:sz w:val="27"/>
        </w:rPr>
        <w:t>e molti di questi</w:t>
      </w:r>
      <w:r w:rsidRPr="00A87703">
        <w:rPr>
          <w:rFonts w:ascii="Garamond" w:hAnsi="Garamond"/>
          <w:color w:val="000080"/>
          <w:sz w:val="27"/>
          <w:szCs w:val="27"/>
        </w:rPr>
        <w:t xml:space="preserve"> </w:t>
      </w:r>
      <w:r w:rsidRPr="00A87703">
        <w:rPr>
          <w:rFonts w:ascii="Garamond" w:hAnsi="Garamond"/>
          <w:color w:val="000080"/>
          <w:sz w:val="27"/>
        </w:rPr>
        <w:t>problemi</w:t>
      </w:r>
      <w:r w:rsidRPr="00A87703">
        <w:rPr>
          <w:rFonts w:ascii="Garamond" w:hAnsi="Garamond"/>
          <w:color w:val="000080"/>
          <w:sz w:val="27"/>
          <w:szCs w:val="27"/>
        </w:rPr>
        <w:t xml:space="preserve"> </w:t>
      </w:r>
      <w:r w:rsidRPr="00A87703">
        <w:rPr>
          <w:rFonts w:ascii="Garamond" w:hAnsi="Garamond"/>
          <w:color w:val="000080"/>
          <w:sz w:val="27"/>
        </w:rPr>
        <w:t>sulla Terra</w:t>
      </w:r>
      <w:r w:rsidRPr="00A87703">
        <w:rPr>
          <w:rFonts w:ascii="Garamond" w:hAnsi="Garamond"/>
          <w:color w:val="000080"/>
          <w:sz w:val="27"/>
          <w:szCs w:val="27"/>
        </w:rPr>
        <w:t xml:space="preserve"> </w:t>
      </w:r>
      <w:r w:rsidRPr="00A87703">
        <w:rPr>
          <w:rFonts w:ascii="Garamond" w:hAnsi="Garamond"/>
          <w:color w:val="000080"/>
          <w:sz w:val="27"/>
        </w:rPr>
        <w:t>in questo momento</w:t>
      </w:r>
      <w:r w:rsidRPr="00A87703">
        <w:rPr>
          <w:rFonts w:ascii="Garamond" w:hAnsi="Garamond"/>
          <w:color w:val="000080"/>
          <w:sz w:val="27"/>
          <w:szCs w:val="27"/>
        </w:rPr>
        <w:t xml:space="preserve">. </w:t>
      </w:r>
      <w:r w:rsidRPr="00A87703">
        <w:rPr>
          <w:rFonts w:ascii="Garamond" w:hAnsi="Garamond"/>
          <w:color w:val="000080"/>
          <w:sz w:val="27"/>
        </w:rPr>
        <w:t>Ma vi diciamo</w:t>
      </w:r>
      <w:r w:rsidRPr="00A87703">
        <w:rPr>
          <w:rFonts w:ascii="Garamond" w:hAnsi="Garamond"/>
          <w:color w:val="000080"/>
          <w:sz w:val="27"/>
          <w:szCs w:val="27"/>
        </w:rPr>
        <w:t xml:space="preserve"> </w:t>
      </w:r>
      <w:r w:rsidRPr="00A87703">
        <w:rPr>
          <w:rFonts w:ascii="Garamond" w:hAnsi="Garamond"/>
          <w:color w:val="000080"/>
          <w:sz w:val="27"/>
        </w:rPr>
        <w:t>che</w:t>
      </w:r>
      <w:r w:rsidRPr="00A87703">
        <w:rPr>
          <w:rFonts w:ascii="Garamond" w:hAnsi="Garamond"/>
          <w:color w:val="000080"/>
          <w:sz w:val="27"/>
          <w:szCs w:val="27"/>
        </w:rPr>
        <w:t xml:space="preserve"> </w:t>
      </w:r>
      <w:r w:rsidRPr="00A87703">
        <w:rPr>
          <w:rFonts w:ascii="Garamond" w:hAnsi="Garamond"/>
          <w:color w:val="000080"/>
          <w:sz w:val="27"/>
        </w:rPr>
        <w:t>una semplice tecnica</w:t>
      </w:r>
      <w:r w:rsidRPr="00A87703">
        <w:rPr>
          <w:rFonts w:ascii="Garamond" w:hAnsi="Garamond"/>
          <w:color w:val="000080"/>
          <w:sz w:val="27"/>
          <w:szCs w:val="27"/>
        </w:rPr>
        <w:t xml:space="preserve"> </w:t>
      </w:r>
      <w:r w:rsidRPr="00A87703">
        <w:rPr>
          <w:rFonts w:ascii="Garamond" w:hAnsi="Garamond"/>
          <w:color w:val="000080"/>
          <w:sz w:val="27"/>
        </w:rPr>
        <w:t>di armonizzazione</w:t>
      </w:r>
      <w:r w:rsidRPr="00A87703">
        <w:rPr>
          <w:rFonts w:ascii="Garamond" w:hAnsi="Garamond"/>
          <w:color w:val="000080"/>
          <w:sz w:val="27"/>
          <w:szCs w:val="27"/>
        </w:rPr>
        <w:t xml:space="preserve"> </w:t>
      </w:r>
      <w:r w:rsidRPr="00A87703">
        <w:rPr>
          <w:rFonts w:ascii="Garamond" w:hAnsi="Garamond"/>
          <w:color w:val="000080"/>
          <w:sz w:val="27"/>
        </w:rPr>
        <w:t>funzionerà per</w:t>
      </w:r>
      <w:r w:rsidRPr="00A87703">
        <w:rPr>
          <w:rFonts w:ascii="Garamond" w:hAnsi="Garamond"/>
          <w:color w:val="000080"/>
          <w:sz w:val="27"/>
          <w:szCs w:val="27"/>
        </w:rPr>
        <w:t xml:space="preserve"> </w:t>
      </w:r>
      <w:r w:rsidRPr="00A87703">
        <w:rPr>
          <w:rFonts w:ascii="Garamond" w:hAnsi="Garamond"/>
          <w:color w:val="000080"/>
          <w:sz w:val="27"/>
        </w:rPr>
        <w:t>molti di voi</w:t>
      </w:r>
      <w:r w:rsidRPr="00A87703">
        <w:rPr>
          <w:rFonts w:ascii="Garamond" w:hAnsi="Garamond"/>
          <w:color w:val="000080"/>
          <w:sz w:val="27"/>
          <w:szCs w:val="27"/>
        </w:rPr>
        <w:t xml:space="preserve">. </w:t>
      </w:r>
      <w:r w:rsidRPr="00A87703">
        <w:rPr>
          <w:rFonts w:ascii="Garamond" w:hAnsi="Garamond"/>
          <w:color w:val="000080"/>
          <w:sz w:val="27"/>
        </w:rPr>
        <w:t>Passerò</w:t>
      </w:r>
      <w:r w:rsidRPr="00A87703">
        <w:rPr>
          <w:rFonts w:ascii="Garamond" w:hAnsi="Garamond"/>
          <w:color w:val="000080"/>
          <w:sz w:val="27"/>
          <w:szCs w:val="27"/>
        </w:rPr>
        <w:t xml:space="preserve"> </w:t>
      </w:r>
      <w:r w:rsidRPr="00A87703">
        <w:rPr>
          <w:rFonts w:ascii="Garamond" w:hAnsi="Garamond"/>
          <w:color w:val="000080"/>
          <w:sz w:val="27"/>
        </w:rPr>
        <w:t>questo a mio fratello</w:t>
      </w:r>
      <w:r w:rsidRPr="00A87703">
        <w:rPr>
          <w:rFonts w:ascii="Garamond" w:hAnsi="Garamond"/>
          <w:color w:val="000080"/>
          <w:sz w:val="27"/>
          <w:szCs w:val="27"/>
        </w:rPr>
        <w:t xml:space="preserve"> </w:t>
      </w:r>
      <w:r w:rsidRPr="00A87703">
        <w:rPr>
          <w:rFonts w:ascii="Garamond" w:hAnsi="Garamond"/>
          <w:color w:val="000080"/>
          <w:sz w:val="27"/>
        </w:rPr>
        <w:t>adesso in quanto egli</w:t>
      </w:r>
      <w:r w:rsidRPr="00A87703">
        <w:rPr>
          <w:rFonts w:ascii="Garamond" w:hAnsi="Garamond"/>
          <w:color w:val="000080"/>
          <w:sz w:val="27"/>
          <w:szCs w:val="27"/>
        </w:rPr>
        <w:t xml:space="preserve"> </w:t>
      </w:r>
      <w:r w:rsidRPr="00A87703">
        <w:rPr>
          <w:rFonts w:ascii="Garamond" w:hAnsi="Garamond"/>
          <w:color w:val="000080"/>
          <w:sz w:val="27"/>
        </w:rPr>
        <w:t>sta</w:t>
      </w:r>
      <w:r w:rsidRPr="00A87703">
        <w:rPr>
          <w:rFonts w:ascii="Garamond" w:hAnsi="Garamond"/>
          <w:color w:val="000080"/>
          <w:sz w:val="27"/>
          <w:szCs w:val="27"/>
        </w:rPr>
        <w:t xml:space="preserve"> </w:t>
      </w:r>
      <w:r w:rsidRPr="00A87703">
        <w:rPr>
          <w:rFonts w:ascii="Garamond" w:hAnsi="Garamond"/>
          <w:color w:val="000080"/>
          <w:sz w:val="27"/>
        </w:rPr>
        <w:t>gentilmente</w:t>
      </w:r>
      <w:r w:rsidRPr="00A87703">
        <w:rPr>
          <w:rFonts w:ascii="Garamond" w:hAnsi="Garamond"/>
          <w:color w:val="000080"/>
          <w:sz w:val="27"/>
          <w:szCs w:val="27"/>
        </w:rPr>
        <w:t xml:space="preserve"> </w:t>
      </w:r>
      <w:r w:rsidRPr="00A87703">
        <w:rPr>
          <w:rFonts w:ascii="Garamond" w:hAnsi="Garamond"/>
          <w:color w:val="000080"/>
          <w:sz w:val="27"/>
        </w:rPr>
        <w:t>aspettando che io parli e questo</w:t>
      </w:r>
      <w:r w:rsidRPr="00A87703">
        <w:rPr>
          <w:rFonts w:ascii="Garamond" w:hAnsi="Garamond"/>
          <w:color w:val="000080"/>
          <w:sz w:val="27"/>
          <w:szCs w:val="27"/>
        </w:rPr>
        <w:t xml:space="preserve"> </w:t>
      </w:r>
      <w:r w:rsidRPr="00A87703">
        <w:rPr>
          <w:rFonts w:ascii="Garamond" w:hAnsi="Garamond"/>
          <w:color w:val="000080"/>
          <w:sz w:val="27"/>
        </w:rPr>
        <w:t>è insolito</w:t>
      </w:r>
      <w:r w:rsidRPr="00A87703">
        <w:rPr>
          <w:rFonts w:ascii="Garamond" w:hAnsi="Garamond"/>
          <w:color w:val="000080"/>
          <w:sz w:val="27"/>
          <w:szCs w:val="27"/>
        </w:rPr>
        <w:t xml:space="preserve">. </w:t>
      </w:r>
      <w:r w:rsidRPr="00A87703">
        <w:rPr>
          <w:rFonts w:ascii="Garamond" w:hAnsi="Garamond"/>
          <w:color w:val="000080"/>
          <w:sz w:val="27"/>
        </w:rPr>
        <w:t>Vi lascio</w:t>
      </w:r>
      <w:r w:rsidRPr="00A87703">
        <w:rPr>
          <w:rFonts w:ascii="Garamond" w:hAnsi="Garamond"/>
          <w:color w:val="000080"/>
          <w:sz w:val="27"/>
          <w:szCs w:val="27"/>
        </w:rPr>
        <w:t xml:space="preserve"> </w:t>
      </w:r>
      <w:r w:rsidRPr="00A87703">
        <w:rPr>
          <w:rFonts w:ascii="Garamond" w:hAnsi="Garamond"/>
          <w:color w:val="000080"/>
          <w:sz w:val="27"/>
        </w:rPr>
        <w:t>per il momento,</w:t>
      </w:r>
      <w:r w:rsidRPr="00A87703">
        <w:rPr>
          <w:rFonts w:ascii="Garamond" w:hAnsi="Garamond"/>
          <w:color w:val="000080"/>
          <w:sz w:val="27"/>
          <w:szCs w:val="27"/>
        </w:rPr>
        <w:t xml:space="preserve"> </w:t>
      </w:r>
      <w:r w:rsidRPr="00A87703">
        <w:rPr>
          <w:rFonts w:ascii="Garamond" w:hAnsi="Garamond"/>
          <w:color w:val="000080"/>
          <w:sz w:val="27"/>
        </w:rPr>
        <w:t>ma</w:t>
      </w:r>
      <w:r w:rsidRPr="00A87703">
        <w:rPr>
          <w:rFonts w:ascii="Garamond" w:hAnsi="Garamond"/>
          <w:color w:val="000080"/>
          <w:sz w:val="27"/>
          <w:szCs w:val="27"/>
        </w:rPr>
        <w:t xml:space="preserve"> </w:t>
      </w:r>
      <w:r w:rsidRPr="00A87703">
        <w:rPr>
          <w:rFonts w:ascii="Garamond" w:hAnsi="Garamond"/>
          <w:color w:val="000080"/>
          <w:sz w:val="27"/>
        </w:rPr>
        <w:t>sappiate che vi</w:t>
      </w:r>
      <w:r w:rsidRPr="00A87703">
        <w:rPr>
          <w:rFonts w:ascii="Garamond" w:hAnsi="Garamond"/>
          <w:color w:val="000080"/>
          <w:sz w:val="27"/>
          <w:szCs w:val="27"/>
        </w:rPr>
        <w:t xml:space="preserve"> </w:t>
      </w:r>
      <w:r w:rsidRPr="00A87703">
        <w:rPr>
          <w:rFonts w:ascii="Garamond" w:hAnsi="Garamond"/>
          <w:color w:val="000080"/>
          <w:sz w:val="27"/>
        </w:rPr>
        <w:t>amo teneramente</w:t>
      </w:r>
      <w:r w:rsidRPr="00A87703">
        <w:rPr>
          <w:rFonts w:ascii="Garamond" w:hAnsi="Garamond"/>
          <w:color w:val="000080"/>
          <w:sz w:val="27"/>
          <w:szCs w:val="27"/>
        </w:rPr>
        <w:t xml:space="preserve"> </w:t>
      </w:r>
      <w:r w:rsidRPr="00A87703">
        <w:rPr>
          <w:rFonts w:ascii="Garamond" w:hAnsi="Garamond"/>
          <w:color w:val="000080"/>
          <w:sz w:val="27"/>
        </w:rPr>
        <w:t>e conosco</w:t>
      </w:r>
      <w:r w:rsidRPr="00A87703">
        <w:rPr>
          <w:rFonts w:ascii="Garamond" w:hAnsi="Garamond"/>
          <w:color w:val="000080"/>
          <w:sz w:val="27"/>
          <w:szCs w:val="27"/>
        </w:rPr>
        <w:t xml:space="preserve"> </w:t>
      </w:r>
      <w:r w:rsidRPr="00A87703">
        <w:rPr>
          <w:rFonts w:ascii="Garamond" w:hAnsi="Garamond"/>
          <w:color w:val="000080"/>
          <w:sz w:val="27"/>
        </w:rPr>
        <w:t>ognuno</w:t>
      </w:r>
      <w:r w:rsidRPr="00A87703">
        <w:rPr>
          <w:rFonts w:ascii="Garamond" w:hAnsi="Garamond"/>
          <w:color w:val="000080"/>
          <w:sz w:val="27"/>
          <w:szCs w:val="27"/>
        </w:rPr>
        <w:t xml:space="preserve"> </w:t>
      </w:r>
      <w:r w:rsidRPr="00A87703">
        <w:rPr>
          <w:rFonts w:ascii="Garamond" w:hAnsi="Garamond"/>
          <w:color w:val="000080"/>
          <w:sz w:val="27"/>
        </w:rPr>
        <w:t>di voi</w:t>
      </w:r>
      <w:r w:rsidRPr="00A87703">
        <w:rPr>
          <w:rFonts w:ascii="Garamond" w:hAnsi="Garamond"/>
          <w:color w:val="000080"/>
          <w:sz w:val="27"/>
          <w:szCs w:val="27"/>
        </w:rPr>
        <w:t xml:space="preserve"> </w:t>
      </w:r>
      <w:r w:rsidRPr="00A87703">
        <w:rPr>
          <w:rFonts w:ascii="Garamond" w:hAnsi="Garamond"/>
          <w:color w:val="000080"/>
          <w:sz w:val="27"/>
        </w:rPr>
        <w:t>dal cuore di</w:t>
      </w:r>
      <w:r w:rsidRPr="00A87703">
        <w:rPr>
          <w:rFonts w:ascii="Garamond" w:hAnsi="Garamond"/>
          <w:color w:val="000080"/>
          <w:sz w:val="27"/>
          <w:szCs w:val="27"/>
        </w:rPr>
        <w:t xml:space="preserve"> </w:t>
      </w:r>
      <w:r w:rsidRPr="00A87703">
        <w:rPr>
          <w:rFonts w:ascii="Garamond" w:hAnsi="Garamond"/>
          <w:color w:val="000080"/>
          <w:sz w:val="27"/>
        </w:rPr>
        <w:t>chi siete e</w:t>
      </w:r>
      <w:r w:rsidRPr="00A87703">
        <w:rPr>
          <w:rFonts w:ascii="Garamond" w:hAnsi="Garamond"/>
          <w:color w:val="000080"/>
          <w:sz w:val="27"/>
          <w:szCs w:val="27"/>
        </w:rPr>
        <w:t xml:space="preserve"> </w:t>
      </w:r>
      <w:r w:rsidRPr="00A87703">
        <w:rPr>
          <w:rFonts w:ascii="Garamond" w:hAnsi="Garamond"/>
          <w:color w:val="000080"/>
          <w:sz w:val="27"/>
        </w:rPr>
        <w:t>non potrei essere</w:t>
      </w:r>
      <w:r w:rsidRPr="00A87703">
        <w:rPr>
          <w:rFonts w:ascii="Garamond" w:hAnsi="Garamond"/>
          <w:color w:val="000080"/>
          <w:sz w:val="27"/>
          <w:szCs w:val="27"/>
        </w:rPr>
        <w:t xml:space="preserve"> </w:t>
      </w:r>
      <w:r w:rsidRPr="00A87703">
        <w:rPr>
          <w:rFonts w:ascii="Garamond" w:hAnsi="Garamond"/>
          <w:color w:val="000080"/>
          <w:sz w:val="27"/>
        </w:rPr>
        <w:t>più orgoglioso</w:t>
      </w:r>
      <w:r w:rsidRPr="00A87703">
        <w:rPr>
          <w:rFonts w:ascii="Garamond" w:hAnsi="Garamond"/>
          <w:color w:val="000080"/>
          <w:sz w:val="27"/>
          <w:szCs w:val="27"/>
        </w:rPr>
        <w:t xml:space="preserve"> </w:t>
      </w:r>
      <w:r w:rsidRPr="00A87703">
        <w:rPr>
          <w:rFonts w:ascii="Garamond" w:hAnsi="Garamond"/>
          <w:color w:val="000080"/>
          <w:sz w:val="27"/>
        </w:rPr>
        <w:t>dei bellissimi esseri che</w:t>
      </w:r>
      <w:r w:rsidRPr="00A87703">
        <w:rPr>
          <w:rFonts w:ascii="Garamond" w:hAnsi="Garamond"/>
          <w:color w:val="000080"/>
          <w:sz w:val="27"/>
          <w:szCs w:val="27"/>
        </w:rPr>
        <w:t xml:space="preserve"> </w:t>
      </w:r>
      <w:r w:rsidRPr="00A87703">
        <w:rPr>
          <w:rFonts w:ascii="Garamond" w:hAnsi="Garamond"/>
          <w:color w:val="000080"/>
          <w:sz w:val="27"/>
        </w:rPr>
        <w:t>camminano</w:t>
      </w:r>
      <w:r w:rsidRPr="00A87703">
        <w:rPr>
          <w:rFonts w:ascii="Garamond" w:hAnsi="Garamond"/>
          <w:color w:val="000080"/>
          <w:sz w:val="27"/>
          <w:szCs w:val="27"/>
        </w:rPr>
        <w:t xml:space="preserve"> </w:t>
      </w:r>
      <w:r w:rsidRPr="00A87703">
        <w:rPr>
          <w:rFonts w:ascii="Garamond" w:hAnsi="Garamond"/>
          <w:color w:val="000080"/>
          <w:sz w:val="27"/>
        </w:rPr>
        <w:t>in consapevolezza</w:t>
      </w:r>
      <w:r w:rsidRPr="00A87703">
        <w:rPr>
          <w:rFonts w:ascii="Garamond" w:hAnsi="Garamond"/>
          <w:color w:val="000080"/>
          <w:sz w:val="27"/>
          <w:szCs w:val="27"/>
        </w:rPr>
        <w:t xml:space="preserve"> </w:t>
      </w:r>
      <w:r w:rsidRPr="00A87703">
        <w:rPr>
          <w:rFonts w:ascii="Garamond" w:hAnsi="Garamond"/>
          <w:color w:val="000080"/>
          <w:sz w:val="27"/>
        </w:rPr>
        <w:t>sulla Terra</w:t>
      </w:r>
      <w:r w:rsidRPr="00A87703">
        <w:rPr>
          <w:rFonts w:ascii="Garamond" w:hAnsi="Garamond"/>
          <w:color w:val="000080"/>
          <w:sz w:val="27"/>
          <w:szCs w:val="27"/>
        </w:rPr>
        <w:t xml:space="preserve">. </w:t>
      </w:r>
      <w:r w:rsidRPr="00A87703">
        <w:rPr>
          <w:rFonts w:ascii="Garamond" w:hAnsi="Garamond"/>
          <w:color w:val="000080"/>
          <w:sz w:val="27"/>
        </w:rPr>
        <w:t>State cambiando</w:t>
      </w:r>
      <w:r w:rsidRPr="00A87703">
        <w:rPr>
          <w:rFonts w:ascii="Garamond" w:hAnsi="Garamond"/>
          <w:color w:val="000080"/>
          <w:sz w:val="27"/>
          <w:szCs w:val="27"/>
        </w:rPr>
        <w:t xml:space="preserve"> </w:t>
      </w:r>
      <w:r w:rsidRPr="00A87703">
        <w:rPr>
          <w:rFonts w:ascii="Garamond" w:hAnsi="Garamond"/>
          <w:color w:val="000080"/>
          <w:sz w:val="27"/>
        </w:rPr>
        <w:t>questo pianeta ad</w:t>
      </w:r>
      <w:r w:rsidRPr="00A87703">
        <w:rPr>
          <w:rFonts w:ascii="Garamond" w:hAnsi="Garamond"/>
          <w:color w:val="000080"/>
          <w:sz w:val="27"/>
          <w:szCs w:val="27"/>
        </w:rPr>
        <w:t xml:space="preserve"> </w:t>
      </w:r>
      <w:r w:rsidRPr="00A87703">
        <w:rPr>
          <w:rFonts w:ascii="Garamond" w:hAnsi="Garamond"/>
          <w:color w:val="000080"/>
          <w:sz w:val="27"/>
        </w:rPr>
        <w:t>ogni respiro</w:t>
      </w:r>
      <w:r w:rsidRPr="00A87703">
        <w:rPr>
          <w:rFonts w:ascii="Garamond" w:hAnsi="Garamond"/>
          <w:color w:val="000080"/>
          <w:sz w:val="27"/>
          <w:szCs w:val="27"/>
        </w:rPr>
        <w:t xml:space="preserve"> </w:t>
      </w:r>
      <w:r w:rsidRPr="00A87703">
        <w:rPr>
          <w:rFonts w:ascii="Garamond" w:hAnsi="Garamond"/>
          <w:color w:val="000080"/>
          <w:sz w:val="27"/>
        </w:rPr>
        <w:t>che fate</w:t>
      </w:r>
      <w:r w:rsidRPr="00A87703">
        <w:rPr>
          <w:rFonts w:ascii="Garamond" w:hAnsi="Garamond"/>
          <w:color w:val="000080"/>
          <w:sz w:val="27"/>
          <w:szCs w:val="27"/>
        </w:rPr>
        <w:t xml:space="preserve"> </w:t>
      </w:r>
      <w:r w:rsidRPr="00A87703">
        <w:rPr>
          <w:rFonts w:ascii="Garamond" w:hAnsi="Garamond"/>
          <w:color w:val="000080"/>
          <w:sz w:val="27"/>
        </w:rPr>
        <w:t>e facciamo il tifo per voi da</w:t>
      </w:r>
      <w:r w:rsidRPr="00A87703">
        <w:rPr>
          <w:rFonts w:ascii="Garamond" w:hAnsi="Garamond"/>
          <w:color w:val="000080"/>
          <w:sz w:val="27"/>
          <w:szCs w:val="27"/>
        </w:rPr>
        <w:t xml:space="preserve"> </w:t>
      </w:r>
      <w:r w:rsidRPr="00A87703">
        <w:rPr>
          <w:rFonts w:ascii="Garamond" w:hAnsi="Garamond"/>
          <w:color w:val="000080"/>
          <w:sz w:val="27"/>
        </w:rPr>
        <w:t>questa</w:t>
      </w:r>
      <w:r w:rsidRPr="00A87703">
        <w:rPr>
          <w:rFonts w:ascii="Garamond" w:hAnsi="Garamond"/>
          <w:color w:val="000080"/>
          <w:sz w:val="27"/>
          <w:szCs w:val="27"/>
        </w:rPr>
        <w:t xml:space="preserve"> </w:t>
      </w:r>
      <w:r w:rsidRPr="00A87703">
        <w:rPr>
          <w:rFonts w:ascii="Garamond" w:hAnsi="Garamond"/>
          <w:color w:val="000080"/>
          <w:sz w:val="27"/>
        </w:rPr>
        <w:t>parte del velo</w:t>
      </w:r>
      <w:r w:rsidRPr="00A87703">
        <w:rPr>
          <w:rFonts w:ascii="Garamond" w:hAnsi="Garamond"/>
          <w:color w:val="000080"/>
          <w:sz w:val="27"/>
          <w:szCs w:val="27"/>
        </w:rPr>
        <w:t xml:space="preserve"> </w:t>
      </w:r>
      <w:r w:rsidRPr="00A87703">
        <w:rPr>
          <w:rFonts w:ascii="Garamond" w:hAnsi="Garamond"/>
          <w:color w:val="000080"/>
          <w:sz w:val="27"/>
        </w:rPr>
        <w:t>in un modo che</w:t>
      </w:r>
      <w:r w:rsidRPr="00A87703">
        <w:rPr>
          <w:rFonts w:ascii="Garamond" w:hAnsi="Garamond"/>
          <w:color w:val="000080"/>
          <w:sz w:val="27"/>
          <w:szCs w:val="27"/>
        </w:rPr>
        <w:t xml:space="preserve"> </w:t>
      </w:r>
      <w:r w:rsidRPr="00A87703">
        <w:rPr>
          <w:rFonts w:ascii="Garamond" w:hAnsi="Garamond"/>
          <w:color w:val="000080"/>
          <w:sz w:val="27"/>
        </w:rPr>
        <w:t>non avete mai</w:t>
      </w:r>
      <w:r w:rsidRPr="00A87703">
        <w:rPr>
          <w:rFonts w:ascii="Garamond" w:hAnsi="Garamond"/>
          <w:color w:val="000080"/>
          <w:sz w:val="27"/>
          <w:szCs w:val="27"/>
        </w:rPr>
        <w:t xml:space="preserve"> </w:t>
      </w:r>
      <w:r w:rsidRPr="00A87703">
        <w:rPr>
          <w:rFonts w:ascii="Garamond" w:hAnsi="Garamond"/>
          <w:color w:val="000080"/>
          <w:sz w:val="27"/>
        </w:rPr>
        <w:t>conosciuto.</w:t>
      </w:r>
      <w:r w:rsidRPr="00A87703">
        <w:rPr>
          <w:rFonts w:ascii="Garamond" w:hAnsi="Garamond"/>
          <w:color w:val="000080"/>
          <w:sz w:val="27"/>
          <w:szCs w:val="27"/>
        </w:rPr>
        <w:t xml:space="preserve"> </w:t>
      </w:r>
      <w:r w:rsidRPr="00A87703">
        <w:rPr>
          <w:rFonts w:ascii="Garamond" w:hAnsi="Garamond"/>
          <w:color w:val="000080"/>
          <w:sz w:val="27"/>
        </w:rPr>
        <w:t>Ottimo lavoro.</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b/>
          <w:bCs/>
          <w:color w:val="000080"/>
          <w:sz w:val="27"/>
        </w:rPr>
        <w:t>Io sono il Custode del Tempo</w:t>
      </w:r>
    </w:p>
    <w:p w:rsidR="00A87703" w:rsidRPr="00A87703" w:rsidRDefault="00A87703" w:rsidP="00A87703">
      <w:pPr>
        <w:jc w:val="both"/>
      </w:pPr>
      <w:r w:rsidRPr="00A87703">
        <w:rPr>
          <w:rFonts w:ascii="Garamond" w:hAnsi="Garamond"/>
          <w:color w:val="000080"/>
          <w:sz w:val="27"/>
          <w:szCs w:val="27"/>
        </w:rPr>
        <w:br/>
      </w:r>
      <w:r w:rsidRPr="00A87703">
        <w:rPr>
          <w:rFonts w:ascii="Garamond" w:hAnsi="Garamond"/>
          <w:i/>
          <w:iCs/>
          <w:color w:val="000080"/>
          <w:sz w:val="27"/>
        </w:rPr>
        <w:t xml:space="preserve">Interviene </w:t>
      </w:r>
      <w:proofErr w:type="spellStart"/>
      <w:r w:rsidRPr="00A87703">
        <w:rPr>
          <w:rFonts w:ascii="Garamond" w:hAnsi="Garamond"/>
          <w:i/>
          <w:iCs/>
          <w:color w:val="000080"/>
          <w:sz w:val="27"/>
        </w:rPr>
        <w:t>Elrah</w:t>
      </w:r>
      <w:proofErr w:type="spellEnd"/>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b/>
          <w:bCs/>
          <w:color w:val="000080"/>
          <w:sz w:val="27"/>
          <w:szCs w:val="27"/>
        </w:rPr>
        <w:t xml:space="preserve">Saluti, Io sono </w:t>
      </w:r>
      <w:proofErr w:type="spellStart"/>
      <w:r w:rsidRPr="00A87703">
        <w:rPr>
          <w:rFonts w:ascii="Garamond" w:hAnsi="Garamond"/>
          <w:b/>
          <w:bCs/>
          <w:color w:val="000080"/>
          <w:sz w:val="27"/>
          <w:szCs w:val="27"/>
        </w:rPr>
        <w:t>Elrah</w:t>
      </w:r>
      <w:proofErr w:type="spellEnd"/>
      <w:r w:rsidRPr="00A87703">
        <w:rPr>
          <w:rFonts w:ascii="Garamond" w:hAnsi="Garamond"/>
          <w:b/>
          <w:bCs/>
          <w:color w:val="000080"/>
          <w:sz w:val="27"/>
          <w:szCs w:val="27"/>
        </w:rPr>
        <w:t xml:space="preserve"> del Servizio Ritmico</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b/>
          <w:bCs/>
          <w:color w:val="000080"/>
          <w:sz w:val="27"/>
          <w:szCs w:val="27"/>
        </w:rPr>
        <w:t>Sorridete lungo la strada di Casa.</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rPr>
        <w:t>Bene</w:t>
      </w:r>
      <w:r w:rsidRPr="00A87703">
        <w:rPr>
          <w:rFonts w:ascii="Garamond" w:hAnsi="Garamond"/>
          <w:color w:val="000080"/>
          <w:sz w:val="27"/>
          <w:szCs w:val="27"/>
        </w:rPr>
        <w:t xml:space="preserve">, </w:t>
      </w:r>
      <w:r w:rsidRPr="00A87703">
        <w:rPr>
          <w:rFonts w:ascii="Garamond" w:hAnsi="Garamond"/>
          <w:color w:val="000080"/>
          <w:sz w:val="27"/>
        </w:rPr>
        <w:t>lasciate che vi dica</w:t>
      </w:r>
      <w:r w:rsidRPr="00A87703">
        <w:rPr>
          <w:rFonts w:ascii="Garamond" w:hAnsi="Garamond"/>
          <w:color w:val="000080"/>
          <w:sz w:val="27"/>
          <w:szCs w:val="27"/>
        </w:rPr>
        <w:t xml:space="preserve"> </w:t>
      </w:r>
      <w:r w:rsidRPr="00A87703">
        <w:rPr>
          <w:rFonts w:ascii="Garamond" w:hAnsi="Garamond"/>
          <w:color w:val="000080"/>
          <w:sz w:val="27"/>
        </w:rPr>
        <w:t>che cosa</w:t>
      </w:r>
      <w:r w:rsidRPr="00A87703">
        <w:rPr>
          <w:rFonts w:ascii="Garamond" w:hAnsi="Garamond"/>
          <w:color w:val="000080"/>
          <w:sz w:val="27"/>
          <w:szCs w:val="27"/>
        </w:rPr>
        <w:t xml:space="preserve"> </w:t>
      </w:r>
      <w:r w:rsidRPr="00A87703">
        <w:rPr>
          <w:rFonts w:ascii="Garamond" w:hAnsi="Garamond"/>
          <w:color w:val="000080"/>
          <w:sz w:val="27"/>
        </w:rPr>
        <w:t>sta succedendo qui</w:t>
      </w:r>
      <w:r w:rsidRPr="00A87703">
        <w:rPr>
          <w:rFonts w:ascii="Garamond" w:hAnsi="Garamond"/>
          <w:color w:val="000080"/>
          <w:sz w:val="27"/>
          <w:szCs w:val="27"/>
        </w:rPr>
        <w:t xml:space="preserve">, perché </w:t>
      </w:r>
      <w:r w:rsidRPr="00A87703">
        <w:rPr>
          <w:rFonts w:ascii="Garamond" w:hAnsi="Garamond"/>
          <w:color w:val="000080"/>
          <w:sz w:val="27"/>
        </w:rPr>
        <w:t> sono qui</w:t>
      </w:r>
      <w:r w:rsidRPr="00A87703">
        <w:rPr>
          <w:rFonts w:ascii="Garamond" w:hAnsi="Garamond"/>
          <w:color w:val="000080"/>
          <w:sz w:val="27"/>
          <w:szCs w:val="27"/>
        </w:rPr>
        <w:t xml:space="preserve"> </w:t>
      </w:r>
      <w:r w:rsidRPr="00A87703">
        <w:rPr>
          <w:rFonts w:ascii="Garamond" w:hAnsi="Garamond"/>
          <w:color w:val="000080"/>
          <w:sz w:val="27"/>
        </w:rPr>
        <w:t>per parlarvi di una cosa</w:t>
      </w:r>
      <w:r w:rsidRPr="00A87703">
        <w:rPr>
          <w:rFonts w:ascii="Garamond" w:hAnsi="Garamond"/>
          <w:color w:val="000080"/>
          <w:sz w:val="27"/>
          <w:szCs w:val="27"/>
        </w:rPr>
        <w:t xml:space="preserve"> </w:t>
      </w:r>
      <w:r w:rsidRPr="00A87703">
        <w:rPr>
          <w:rFonts w:ascii="Garamond" w:hAnsi="Garamond"/>
          <w:color w:val="000080"/>
          <w:sz w:val="27"/>
        </w:rPr>
        <w:t>molto importante per me</w:t>
      </w:r>
      <w:r w:rsidRPr="00A87703">
        <w:rPr>
          <w:rFonts w:ascii="Garamond" w:hAnsi="Garamond"/>
          <w:color w:val="000080"/>
          <w:sz w:val="27"/>
          <w:szCs w:val="27"/>
        </w:rPr>
        <w:t xml:space="preserve"> </w:t>
      </w:r>
      <w:r w:rsidRPr="00A87703">
        <w:rPr>
          <w:rFonts w:ascii="Garamond" w:hAnsi="Garamond"/>
          <w:color w:val="000080"/>
          <w:sz w:val="27"/>
        </w:rPr>
        <w:t xml:space="preserve">ed è in realtà </w:t>
      </w:r>
      <w:r w:rsidRPr="00A87703">
        <w:rPr>
          <w:rFonts w:ascii="Garamond" w:hAnsi="Garamond"/>
          <w:color w:val="000080"/>
          <w:sz w:val="27"/>
          <w:szCs w:val="27"/>
        </w:rPr>
        <w:t> </w:t>
      </w:r>
      <w:r w:rsidRPr="00A87703">
        <w:rPr>
          <w:rFonts w:ascii="Garamond" w:hAnsi="Garamond"/>
          <w:color w:val="000080"/>
          <w:sz w:val="27"/>
        </w:rPr>
        <w:t>molto importante per</w:t>
      </w:r>
      <w:r w:rsidRPr="00A87703">
        <w:rPr>
          <w:rFonts w:ascii="Garamond" w:hAnsi="Garamond"/>
          <w:color w:val="000080"/>
          <w:sz w:val="27"/>
          <w:szCs w:val="27"/>
        </w:rPr>
        <w:t xml:space="preserve"> </w:t>
      </w:r>
      <w:r w:rsidRPr="00A87703">
        <w:rPr>
          <w:rFonts w:ascii="Garamond" w:hAnsi="Garamond"/>
          <w:color w:val="000080"/>
          <w:sz w:val="27"/>
        </w:rPr>
        <w:t>tutti voi</w:t>
      </w:r>
      <w:r w:rsidRPr="00A87703">
        <w:rPr>
          <w:rFonts w:ascii="Garamond" w:hAnsi="Garamond"/>
          <w:color w:val="000080"/>
          <w:sz w:val="27"/>
          <w:szCs w:val="27"/>
        </w:rPr>
        <w:t xml:space="preserve">. </w:t>
      </w:r>
      <w:r w:rsidRPr="00A87703">
        <w:rPr>
          <w:rFonts w:ascii="Garamond" w:hAnsi="Garamond"/>
          <w:color w:val="000080"/>
          <w:sz w:val="27"/>
        </w:rPr>
        <w:t>Non è</w:t>
      </w:r>
      <w:r w:rsidRPr="00A87703">
        <w:rPr>
          <w:rFonts w:ascii="Garamond" w:hAnsi="Garamond"/>
          <w:color w:val="000080"/>
          <w:sz w:val="27"/>
          <w:szCs w:val="27"/>
        </w:rPr>
        <w:t xml:space="preserve"> </w:t>
      </w:r>
      <w:r w:rsidRPr="00A87703">
        <w:rPr>
          <w:rFonts w:ascii="Garamond" w:hAnsi="Garamond"/>
          <w:color w:val="000080"/>
          <w:sz w:val="27"/>
        </w:rPr>
        <w:t>molto tempo fa</w:t>
      </w:r>
      <w:r w:rsidRPr="00A87703">
        <w:rPr>
          <w:rFonts w:ascii="Garamond" w:hAnsi="Garamond"/>
          <w:color w:val="000080"/>
          <w:sz w:val="27"/>
          <w:szCs w:val="27"/>
        </w:rPr>
        <w:t xml:space="preserve"> </w:t>
      </w:r>
      <w:r w:rsidRPr="00A87703">
        <w:rPr>
          <w:rFonts w:ascii="Garamond" w:hAnsi="Garamond"/>
          <w:color w:val="000080"/>
          <w:sz w:val="27"/>
        </w:rPr>
        <w:t xml:space="preserve">che il </w:t>
      </w:r>
      <w:r w:rsidRPr="00A87703">
        <w:rPr>
          <w:rFonts w:ascii="Garamond" w:hAnsi="Garamond"/>
          <w:color w:val="000080"/>
          <w:sz w:val="27"/>
          <w:szCs w:val="27"/>
        </w:rPr>
        <w:t> </w:t>
      </w:r>
      <w:r w:rsidRPr="00A87703">
        <w:rPr>
          <w:rFonts w:ascii="Garamond" w:hAnsi="Garamond"/>
          <w:color w:val="000080"/>
          <w:sz w:val="27"/>
        </w:rPr>
        <w:t>Custode</w:t>
      </w:r>
      <w:r w:rsidRPr="00A87703">
        <w:rPr>
          <w:rFonts w:ascii="Garamond" w:hAnsi="Garamond"/>
          <w:color w:val="000080"/>
          <w:sz w:val="27"/>
          <w:szCs w:val="27"/>
        </w:rPr>
        <w:t xml:space="preserve"> sostanzialmente </w:t>
      </w:r>
      <w:r w:rsidRPr="00A87703">
        <w:rPr>
          <w:rFonts w:ascii="Garamond" w:hAnsi="Garamond"/>
          <w:color w:val="000080"/>
          <w:sz w:val="27"/>
        </w:rPr>
        <w:t>ci spingeva</w:t>
      </w:r>
      <w:r w:rsidRPr="00A87703">
        <w:rPr>
          <w:rFonts w:ascii="Garamond" w:hAnsi="Garamond"/>
          <w:color w:val="000080"/>
          <w:sz w:val="27"/>
          <w:szCs w:val="27"/>
        </w:rPr>
        <w:t xml:space="preserve"> </w:t>
      </w:r>
      <w:r w:rsidRPr="00A87703">
        <w:rPr>
          <w:rFonts w:ascii="Garamond" w:hAnsi="Garamond"/>
          <w:color w:val="000080"/>
          <w:sz w:val="27"/>
        </w:rPr>
        <w:t>a raccontare</w:t>
      </w:r>
      <w:r w:rsidRPr="00A87703">
        <w:rPr>
          <w:rFonts w:ascii="Garamond" w:hAnsi="Garamond"/>
          <w:color w:val="000080"/>
          <w:sz w:val="27"/>
          <w:szCs w:val="27"/>
        </w:rPr>
        <w:t xml:space="preserve"> </w:t>
      </w:r>
      <w:r w:rsidRPr="00A87703">
        <w:rPr>
          <w:rFonts w:ascii="Garamond" w:hAnsi="Garamond"/>
          <w:color w:val="000080"/>
          <w:sz w:val="27"/>
        </w:rPr>
        <w:t>alcune storie</w:t>
      </w:r>
      <w:r w:rsidRPr="00A87703">
        <w:rPr>
          <w:rFonts w:ascii="Garamond" w:hAnsi="Garamond"/>
          <w:color w:val="000080"/>
          <w:sz w:val="27"/>
          <w:szCs w:val="27"/>
        </w:rPr>
        <w:t xml:space="preserve"> </w:t>
      </w:r>
      <w:r w:rsidRPr="00A87703">
        <w:rPr>
          <w:rFonts w:ascii="Garamond" w:hAnsi="Garamond"/>
          <w:color w:val="000080"/>
          <w:sz w:val="27"/>
        </w:rPr>
        <w:t>–</w:t>
      </w:r>
      <w:r w:rsidRPr="00A87703">
        <w:rPr>
          <w:rFonts w:ascii="Garamond" w:hAnsi="Garamond"/>
          <w:color w:val="000080"/>
          <w:sz w:val="27"/>
          <w:szCs w:val="27"/>
        </w:rPr>
        <w:t xml:space="preserve"> </w:t>
      </w:r>
      <w:r w:rsidRPr="00A87703">
        <w:rPr>
          <w:rFonts w:ascii="Garamond" w:hAnsi="Garamond"/>
          <w:color w:val="000080"/>
          <w:sz w:val="27"/>
        </w:rPr>
        <w:t>a scrivere un</w:t>
      </w:r>
      <w:r w:rsidRPr="00A87703">
        <w:rPr>
          <w:rFonts w:ascii="Garamond" w:hAnsi="Garamond"/>
          <w:color w:val="000080"/>
          <w:sz w:val="27"/>
          <w:szCs w:val="27"/>
        </w:rPr>
        <w:t xml:space="preserve"> </w:t>
      </w:r>
      <w:r w:rsidRPr="00A87703">
        <w:rPr>
          <w:rFonts w:ascii="Garamond" w:hAnsi="Garamond"/>
          <w:color w:val="000080"/>
          <w:sz w:val="27"/>
        </w:rPr>
        <w:t>racconto</w:t>
      </w:r>
      <w:r w:rsidRPr="00A87703">
        <w:rPr>
          <w:rFonts w:ascii="Garamond" w:hAnsi="Garamond"/>
          <w:color w:val="000080"/>
          <w:sz w:val="27"/>
          <w:szCs w:val="27"/>
        </w:rPr>
        <w:t xml:space="preserve"> </w:t>
      </w:r>
      <w:r w:rsidRPr="00A87703">
        <w:rPr>
          <w:rFonts w:ascii="Garamond" w:hAnsi="Garamond"/>
          <w:color w:val="000080"/>
          <w:sz w:val="27"/>
        </w:rPr>
        <w:t>su ciò che riguardava tutto quello che chiamate vita. Egli ha scritto</w:t>
      </w:r>
      <w:r w:rsidRPr="00A87703">
        <w:rPr>
          <w:rFonts w:ascii="Garamond" w:hAnsi="Garamond"/>
          <w:color w:val="000080"/>
          <w:sz w:val="27"/>
          <w:szCs w:val="27"/>
        </w:rPr>
        <w:t xml:space="preserve"> </w:t>
      </w:r>
      <w:r w:rsidRPr="00A87703">
        <w:rPr>
          <w:rFonts w:ascii="Garamond" w:hAnsi="Garamond"/>
          <w:color w:val="000080"/>
          <w:sz w:val="27"/>
        </w:rPr>
        <w:t>un libro</w:t>
      </w:r>
      <w:r w:rsidRPr="00A87703">
        <w:rPr>
          <w:rFonts w:ascii="Garamond" w:hAnsi="Garamond"/>
          <w:color w:val="000080"/>
          <w:sz w:val="27"/>
          <w:szCs w:val="27"/>
        </w:rPr>
        <w:t xml:space="preserve"> </w:t>
      </w:r>
      <w:r w:rsidRPr="00A87703">
        <w:rPr>
          <w:rFonts w:ascii="Garamond" w:hAnsi="Garamond"/>
          <w:color w:val="000080"/>
          <w:sz w:val="27"/>
        </w:rPr>
        <w:t>e l’ha pubblicato</w:t>
      </w:r>
      <w:r w:rsidRPr="00A87703">
        <w:rPr>
          <w:rFonts w:ascii="Garamond" w:hAnsi="Garamond"/>
          <w:color w:val="000080"/>
          <w:sz w:val="27"/>
          <w:szCs w:val="27"/>
        </w:rPr>
        <w:t xml:space="preserve">. </w:t>
      </w:r>
      <w:r w:rsidRPr="00A87703">
        <w:rPr>
          <w:rFonts w:ascii="Garamond" w:hAnsi="Garamond"/>
          <w:color w:val="000080"/>
          <w:sz w:val="27"/>
        </w:rPr>
        <w:t>Io ero</w:t>
      </w:r>
      <w:r w:rsidRPr="00A87703">
        <w:rPr>
          <w:rFonts w:ascii="Garamond" w:hAnsi="Garamond"/>
          <w:color w:val="000080"/>
          <w:sz w:val="27"/>
          <w:szCs w:val="27"/>
        </w:rPr>
        <w:t xml:space="preserve"> </w:t>
      </w:r>
      <w:r w:rsidRPr="00A87703">
        <w:rPr>
          <w:rFonts w:ascii="Garamond" w:hAnsi="Garamond"/>
          <w:color w:val="000080"/>
          <w:sz w:val="27"/>
        </w:rPr>
        <w:t>nel libro</w:t>
      </w:r>
      <w:r w:rsidRPr="00A87703">
        <w:rPr>
          <w:rFonts w:ascii="Garamond" w:hAnsi="Garamond"/>
          <w:color w:val="000080"/>
          <w:sz w:val="27"/>
          <w:szCs w:val="27"/>
        </w:rPr>
        <w:t xml:space="preserve">! </w:t>
      </w:r>
      <w:r w:rsidRPr="00A87703">
        <w:rPr>
          <w:rFonts w:ascii="Garamond" w:hAnsi="Garamond"/>
          <w:color w:val="000080"/>
          <w:sz w:val="27"/>
        </w:rPr>
        <w:t>E’ stata una</w:t>
      </w:r>
      <w:r w:rsidRPr="00A87703">
        <w:rPr>
          <w:rFonts w:ascii="Garamond" w:hAnsi="Garamond"/>
          <w:color w:val="000080"/>
          <w:sz w:val="27"/>
          <w:szCs w:val="27"/>
        </w:rPr>
        <w:t xml:space="preserve"> </w:t>
      </w:r>
      <w:r w:rsidRPr="00A87703">
        <w:rPr>
          <w:rFonts w:ascii="Garamond" w:hAnsi="Garamond"/>
          <w:color w:val="000080"/>
          <w:sz w:val="27"/>
        </w:rPr>
        <w:t>delle prime volte che</w:t>
      </w:r>
      <w:r w:rsidRPr="00A87703">
        <w:rPr>
          <w:rFonts w:ascii="Garamond" w:hAnsi="Garamond"/>
          <w:color w:val="000080"/>
          <w:sz w:val="27"/>
          <w:szCs w:val="27"/>
        </w:rPr>
        <w:t xml:space="preserve"> </w:t>
      </w:r>
      <w:r w:rsidRPr="00A87703">
        <w:rPr>
          <w:rFonts w:ascii="Garamond" w:hAnsi="Garamond"/>
          <w:color w:val="000080"/>
          <w:sz w:val="27"/>
        </w:rPr>
        <w:t>sono stato</w:t>
      </w:r>
      <w:r w:rsidRPr="00A87703">
        <w:rPr>
          <w:rFonts w:ascii="Garamond" w:hAnsi="Garamond"/>
          <w:color w:val="000080"/>
          <w:sz w:val="27"/>
          <w:szCs w:val="27"/>
        </w:rPr>
        <w:t xml:space="preserve"> </w:t>
      </w:r>
      <w:r w:rsidRPr="00A87703">
        <w:rPr>
          <w:rFonts w:ascii="Garamond" w:hAnsi="Garamond"/>
          <w:color w:val="000080"/>
          <w:sz w:val="27"/>
        </w:rPr>
        <w:t>in un libro</w:t>
      </w:r>
      <w:r w:rsidRPr="00A87703">
        <w:rPr>
          <w:rFonts w:ascii="Garamond" w:hAnsi="Garamond"/>
          <w:color w:val="000080"/>
          <w:sz w:val="27"/>
          <w:szCs w:val="27"/>
        </w:rPr>
        <w:t xml:space="preserve"> della </w:t>
      </w:r>
      <w:r w:rsidRPr="00A87703">
        <w:rPr>
          <w:rFonts w:ascii="Garamond" w:hAnsi="Garamond"/>
          <w:color w:val="000080"/>
          <w:sz w:val="27"/>
        </w:rPr>
        <w:t>Terra</w:t>
      </w:r>
      <w:r w:rsidRPr="00A87703">
        <w:rPr>
          <w:rFonts w:ascii="Garamond" w:hAnsi="Garamond"/>
          <w:color w:val="000080"/>
          <w:sz w:val="27"/>
          <w:szCs w:val="27"/>
        </w:rPr>
        <w:t xml:space="preserve">. </w:t>
      </w:r>
      <w:r w:rsidRPr="00A87703">
        <w:rPr>
          <w:rFonts w:ascii="Garamond" w:hAnsi="Garamond"/>
          <w:color w:val="000080"/>
          <w:sz w:val="27"/>
        </w:rPr>
        <w:t>Egli in realtà</w:t>
      </w:r>
      <w:r w:rsidRPr="00A87703">
        <w:rPr>
          <w:rFonts w:ascii="Garamond" w:hAnsi="Garamond"/>
          <w:color w:val="000080"/>
          <w:sz w:val="27"/>
          <w:szCs w:val="27"/>
        </w:rPr>
        <w:t xml:space="preserve"> </w:t>
      </w:r>
      <w:r w:rsidRPr="00A87703">
        <w:rPr>
          <w:rFonts w:ascii="Garamond" w:hAnsi="Garamond"/>
          <w:color w:val="000080"/>
          <w:sz w:val="27"/>
        </w:rPr>
        <w:t>mi ha chiamato</w:t>
      </w:r>
      <w:r w:rsidRPr="00A87703">
        <w:rPr>
          <w:rFonts w:ascii="Garamond" w:hAnsi="Garamond"/>
          <w:color w:val="000080"/>
          <w:sz w:val="27"/>
          <w:szCs w:val="27"/>
        </w:rPr>
        <w:t xml:space="preserve"> </w:t>
      </w:r>
      <w:r w:rsidRPr="00A87703">
        <w:rPr>
          <w:rFonts w:ascii="Garamond" w:hAnsi="Garamond"/>
          <w:color w:val="000080"/>
          <w:sz w:val="27"/>
        </w:rPr>
        <w:t>per nome e</w:t>
      </w:r>
      <w:r w:rsidRPr="00A87703">
        <w:rPr>
          <w:rFonts w:ascii="Garamond" w:hAnsi="Garamond"/>
          <w:color w:val="000080"/>
          <w:sz w:val="27"/>
          <w:szCs w:val="27"/>
        </w:rPr>
        <w:t xml:space="preserve"> </w:t>
      </w:r>
      <w:r w:rsidRPr="00A87703">
        <w:rPr>
          <w:rFonts w:ascii="Garamond" w:hAnsi="Garamond"/>
          <w:color w:val="000080"/>
          <w:sz w:val="27"/>
        </w:rPr>
        <w:t>tutto quanto.</w:t>
      </w:r>
      <w:r w:rsidRPr="00A87703">
        <w:rPr>
          <w:rFonts w:ascii="Garamond" w:hAnsi="Garamond"/>
          <w:color w:val="000080"/>
          <w:sz w:val="27"/>
          <w:szCs w:val="27"/>
        </w:rPr>
        <w:t xml:space="preserve"> </w:t>
      </w:r>
      <w:r w:rsidRPr="00A87703">
        <w:rPr>
          <w:rFonts w:ascii="Garamond" w:hAnsi="Garamond"/>
          <w:color w:val="000080"/>
          <w:sz w:val="27"/>
        </w:rPr>
        <w:t>Ma</w:t>
      </w:r>
      <w:r w:rsidRPr="00A87703">
        <w:rPr>
          <w:rFonts w:ascii="Garamond" w:hAnsi="Garamond"/>
          <w:color w:val="000080"/>
          <w:sz w:val="27"/>
          <w:szCs w:val="27"/>
        </w:rPr>
        <w:t xml:space="preserve"> </w:t>
      </w:r>
      <w:r w:rsidRPr="00A87703">
        <w:rPr>
          <w:rFonts w:ascii="Garamond" w:hAnsi="Garamond"/>
          <w:color w:val="000080"/>
          <w:sz w:val="27"/>
        </w:rPr>
        <w:t>poi gli ho detto</w:t>
      </w:r>
      <w:r w:rsidRPr="00A87703">
        <w:rPr>
          <w:rFonts w:ascii="Garamond" w:hAnsi="Garamond"/>
          <w:color w:val="000080"/>
          <w:sz w:val="27"/>
          <w:szCs w:val="27"/>
        </w:rPr>
        <w:t xml:space="preserve">: "Sai, </w:t>
      </w:r>
      <w:r w:rsidRPr="00A87703">
        <w:rPr>
          <w:rFonts w:ascii="Garamond" w:hAnsi="Garamond"/>
          <w:color w:val="000080"/>
          <w:sz w:val="27"/>
        </w:rPr>
        <w:t>voglio scrivere</w:t>
      </w:r>
      <w:r w:rsidRPr="00A87703">
        <w:rPr>
          <w:rFonts w:ascii="Garamond" w:hAnsi="Garamond"/>
          <w:color w:val="000080"/>
          <w:sz w:val="27"/>
          <w:szCs w:val="27"/>
        </w:rPr>
        <w:t xml:space="preserve"> </w:t>
      </w:r>
      <w:r w:rsidRPr="00A87703">
        <w:rPr>
          <w:rFonts w:ascii="Garamond" w:hAnsi="Garamond"/>
          <w:color w:val="000080"/>
          <w:sz w:val="27"/>
        </w:rPr>
        <w:t>un libro mio</w:t>
      </w:r>
      <w:r w:rsidRPr="00A87703">
        <w:rPr>
          <w:rFonts w:ascii="Garamond" w:hAnsi="Garamond"/>
          <w:color w:val="000080"/>
          <w:sz w:val="27"/>
          <w:szCs w:val="27"/>
        </w:rPr>
        <w:t xml:space="preserve">. </w:t>
      </w:r>
      <w:r w:rsidRPr="00A87703">
        <w:rPr>
          <w:rFonts w:ascii="Garamond" w:hAnsi="Garamond"/>
          <w:color w:val="000080"/>
          <w:sz w:val="27"/>
        </w:rPr>
        <w:t>Posso scrivere</w:t>
      </w:r>
      <w:r w:rsidRPr="00A87703">
        <w:rPr>
          <w:rFonts w:ascii="Garamond" w:hAnsi="Garamond"/>
          <w:color w:val="000080"/>
          <w:sz w:val="27"/>
          <w:szCs w:val="27"/>
        </w:rPr>
        <w:t xml:space="preserve"> </w:t>
      </w:r>
      <w:r w:rsidRPr="00A87703">
        <w:rPr>
          <w:rFonts w:ascii="Garamond" w:hAnsi="Garamond"/>
          <w:color w:val="000080"/>
          <w:sz w:val="27"/>
        </w:rPr>
        <w:t>un mio libro</w:t>
      </w:r>
      <w:r w:rsidRPr="00A87703">
        <w:rPr>
          <w:rFonts w:ascii="Garamond" w:hAnsi="Garamond"/>
          <w:color w:val="000080"/>
          <w:sz w:val="27"/>
          <w:szCs w:val="27"/>
        </w:rPr>
        <w:t xml:space="preserve">?” </w:t>
      </w:r>
      <w:r w:rsidRPr="00A87703">
        <w:rPr>
          <w:rFonts w:ascii="Garamond" w:hAnsi="Garamond"/>
          <w:color w:val="000080"/>
          <w:sz w:val="27"/>
        </w:rPr>
        <w:t>S’intitola: “Sorridete lungo la strada di Casa</w:t>
      </w:r>
      <w:r w:rsidRPr="00A87703">
        <w:rPr>
          <w:rFonts w:ascii="Garamond" w:hAnsi="Garamond"/>
          <w:color w:val="000080"/>
          <w:sz w:val="27"/>
          <w:szCs w:val="27"/>
        </w:rPr>
        <w:t xml:space="preserve">.” </w:t>
      </w:r>
      <w:r w:rsidRPr="00A87703">
        <w:rPr>
          <w:rFonts w:ascii="Garamond" w:hAnsi="Garamond"/>
          <w:color w:val="000080"/>
          <w:sz w:val="27"/>
        </w:rPr>
        <w:t>Perché dovrei</w:t>
      </w:r>
      <w:r w:rsidRPr="00A87703">
        <w:rPr>
          <w:rFonts w:ascii="Garamond" w:hAnsi="Garamond"/>
          <w:color w:val="000080"/>
          <w:sz w:val="27"/>
          <w:szCs w:val="27"/>
        </w:rPr>
        <w:t xml:space="preserve"> </w:t>
      </w:r>
      <w:r w:rsidRPr="00A87703">
        <w:rPr>
          <w:rFonts w:ascii="Garamond" w:hAnsi="Garamond"/>
          <w:color w:val="000080"/>
          <w:sz w:val="27"/>
        </w:rPr>
        <w:t>chiamarlo</w:t>
      </w:r>
      <w:r w:rsidRPr="00A87703">
        <w:rPr>
          <w:rFonts w:ascii="Garamond" w:hAnsi="Garamond"/>
          <w:color w:val="000080"/>
          <w:sz w:val="27"/>
          <w:szCs w:val="27"/>
        </w:rPr>
        <w:t xml:space="preserve"> “</w:t>
      </w:r>
      <w:r w:rsidRPr="00A87703">
        <w:rPr>
          <w:rFonts w:ascii="Garamond" w:hAnsi="Garamond"/>
          <w:color w:val="000080"/>
          <w:sz w:val="27"/>
        </w:rPr>
        <w:t>Sorridete lungo</w:t>
      </w:r>
      <w:r w:rsidRPr="00A87703">
        <w:rPr>
          <w:rFonts w:ascii="Garamond" w:hAnsi="Garamond"/>
          <w:color w:val="000080"/>
          <w:sz w:val="27"/>
          <w:szCs w:val="27"/>
        </w:rPr>
        <w:t xml:space="preserve"> </w:t>
      </w:r>
      <w:r w:rsidRPr="00A87703">
        <w:rPr>
          <w:rFonts w:ascii="Garamond" w:hAnsi="Garamond"/>
          <w:color w:val="000080"/>
          <w:sz w:val="27"/>
        </w:rPr>
        <w:t>la strada di Casa”</w:t>
      </w:r>
      <w:r w:rsidRPr="00A87703">
        <w:rPr>
          <w:rFonts w:ascii="Garamond" w:hAnsi="Garamond"/>
          <w:color w:val="000080"/>
          <w:sz w:val="27"/>
          <w:szCs w:val="27"/>
        </w:rPr>
        <w:t xml:space="preserve">? </w:t>
      </w:r>
      <w:r w:rsidRPr="00A87703">
        <w:rPr>
          <w:rFonts w:ascii="Garamond" w:hAnsi="Garamond"/>
          <w:color w:val="000080"/>
          <w:sz w:val="27"/>
        </w:rPr>
        <w:t>Perché ogni</w:t>
      </w:r>
      <w:r w:rsidRPr="00A87703">
        <w:rPr>
          <w:rFonts w:ascii="Garamond" w:hAnsi="Garamond"/>
          <w:color w:val="000080"/>
          <w:sz w:val="27"/>
          <w:szCs w:val="27"/>
        </w:rPr>
        <w:t xml:space="preserve"> </w:t>
      </w:r>
      <w:r w:rsidRPr="00A87703">
        <w:rPr>
          <w:rFonts w:ascii="Garamond" w:hAnsi="Garamond"/>
          <w:color w:val="000080"/>
          <w:sz w:val="27"/>
        </w:rPr>
        <w:t>volta che sorridete</w:t>
      </w:r>
      <w:r w:rsidRPr="00A87703">
        <w:rPr>
          <w:rFonts w:ascii="Garamond" w:hAnsi="Garamond"/>
          <w:color w:val="000080"/>
          <w:sz w:val="27"/>
          <w:szCs w:val="27"/>
        </w:rPr>
        <w:t xml:space="preserve"> </w:t>
      </w:r>
      <w:r w:rsidRPr="00A87703">
        <w:rPr>
          <w:rFonts w:ascii="Garamond" w:hAnsi="Garamond"/>
          <w:color w:val="000080"/>
          <w:sz w:val="27"/>
        </w:rPr>
        <w:t>lo spirito traspare</w:t>
      </w:r>
      <w:r w:rsidRPr="00A87703">
        <w:rPr>
          <w:rFonts w:ascii="Garamond" w:hAnsi="Garamond"/>
          <w:color w:val="000080"/>
          <w:sz w:val="27"/>
          <w:szCs w:val="27"/>
        </w:rPr>
        <w:t xml:space="preserve"> </w:t>
      </w:r>
      <w:r w:rsidRPr="00A87703">
        <w:rPr>
          <w:rFonts w:ascii="Garamond" w:hAnsi="Garamond"/>
          <w:color w:val="000080"/>
          <w:sz w:val="27"/>
        </w:rPr>
        <w:t>attraverso di voi</w:t>
      </w:r>
      <w:r w:rsidRPr="00A87703">
        <w:rPr>
          <w:rFonts w:ascii="Garamond" w:hAnsi="Garamond"/>
          <w:color w:val="000080"/>
          <w:sz w:val="27"/>
          <w:szCs w:val="27"/>
        </w:rPr>
        <w:t xml:space="preserve"> </w:t>
      </w:r>
      <w:r w:rsidRPr="00A87703">
        <w:rPr>
          <w:rFonts w:ascii="Garamond" w:hAnsi="Garamond"/>
          <w:color w:val="000080"/>
          <w:sz w:val="27"/>
        </w:rPr>
        <w:t>e porta</w:t>
      </w:r>
      <w:r w:rsidRPr="00A87703">
        <w:rPr>
          <w:rFonts w:ascii="Garamond" w:hAnsi="Garamond"/>
          <w:color w:val="000080"/>
          <w:sz w:val="27"/>
          <w:szCs w:val="27"/>
        </w:rPr>
        <w:t xml:space="preserve"> </w:t>
      </w:r>
      <w:r w:rsidRPr="00A87703">
        <w:rPr>
          <w:rFonts w:ascii="Garamond" w:hAnsi="Garamond"/>
          <w:color w:val="000080"/>
          <w:sz w:val="27"/>
        </w:rPr>
        <w:t>tutta l'umanità</w:t>
      </w:r>
      <w:r w:rsidRPr="00A87703">
        <w:rPr>
          <w:rFonts w:ascii="Garamond" w:hAnsi="Garamond"/>
          <w:color w:val="000080"/>
          <w:sz w:val="27"/>
          <w:szCs w:val="27"/>
        </w:rPr>
        <w:t xml:space="preserve"> </w:t>
      </w:r>
      <w:r w:rsidRPr="00A87703">
        <w:rPr>
          <w:rFonts w:ascii="Garamond" w:hAnsi="Garamond"/>
          <w:color w:val="000080"/>
          <w:sz w:val="27"/>
        </w:rPr>
        <w:t>un</w:t>
      </w:r>
      <w:r w:rsidRPr="00A87703">
        <w:rPr>
          <w:rFonts w:ascii="Garamond" w:hAnsi="Garamond"/>
          <w:color w:val="000080"/>
          <w:sz w:val="27"/>
          <w:szCs w:val="27"/>
        </w:rPr>
        <w:t xml:space="preserve"> </w:t>
      </w:r>
      <w:r w:rsidRPr="00A87703">
        <w:rPr>
          <w:rFonts w:ascii="Garamond" w:hAnsi="Garamond"/>
          <w:color w:val="000080"/>
          <w:sz w:val="27"/>
        </w:rPr>
        <w:t>po’ più alto</w:t>
      </w:r>
      <w:r w:rsidRPr="00A87703">
        <w:rPr>
          <w:rFonts w:ascii="Garamond" w:hAnsi="Garamond"/>
          <w:color w:val="000080"/>
          <w:sz w:val="27"/>
          <w:szCs w:val="27"/>
        </w:rPr>
        <w:t xml:space="preserve">. </w:t>
      </w:r>
      <w:r w:rsidRPr="00A87703">
        <w:rPr>
          <w:rFonts w:ascii="Garamond" w:hAnsi="Garamond"/>
          <w:color w:val="000080"/>
          <w:sz w:val="27"/>
        </w:rPr>
        <w:t>Così vi darò  un lavoretto</w:t>
      </w:r>
      <w:r w:rsidRPr="00A87703">
        <w:rPr>
          <w:rFonts w:ascii="Garamond" w:hAnsi="Garamond"/>
          <w:color w:val="000080"/>
          <w:sz w:val="27"/>
          <w:szCs w:val="27"/>
        </w:rPr>
        <w:t xml:space="preserve">, </w:t>
      </w:r>
      <w:r w:rsidRPr="00A87703">
        <w:rPr>
          <w:rFonts w:ascii="Garamond" w:hAnsi="Garamond"/>
          <w:color w:val="000080"/>
          <w:sz w:val="27"/>
        </w:rPr>
        <w:t>un</w:t>
      </w:r>
      <w:r w:rsidRPr="00A87703">
        <w:rPr>
          <w:rFonts w:ascii="Garamond" w:hAnsi="Garamond"/>
          <w:color w:val="000080"/>
          <w:sz w:val="27"/>
          <w:szCs w:val="27"/>
        </w:rPr>
        <w:t xml:space="preserve"> </w:t>
      </w:r>
      <w:r w:rsidRPr="00A87703">
        <w:rPr>
          <w:rFonts w:ascii="Garamond" w:hAnsi="Garamond"/>
          <w:color w:val="000080"/>
          <w:sz w:val="27"/>
        </w:rPr>
        <w:t>lavoretto</w:t>
      </w:r>
      <w:r w:rsidRPr="00A87703">
        <w:rPr>
          <w:rFonts w:ascii="Garamond" w:hAnsi="Garamond"/>
          <w:color w:val="000080"/>
          <w:sz w:val="27"/>
          <w:szCs w:val="27"/>
        </w:rPr>
        <w:t xml:space="preserve"> </w:t>
      </w:r>
      <w:r w:rsidRPr="00A87703">
        <w:rPr>
          <w:rFonts w:ascii="Garamond" w:hAnsi="Garamond"/>
          <w:color w:val="000080"/>
          <w:sz w:val="27"/>
        </w:rPr>
        <w:t>per mostrarvi come</w:t>
      </w:r>
      <w:r w:rsidRPr="00A87703">
        <w:rPr>
          <w:rFonts w:ascii="Garamond" w:hAnsi="Garamond"/>
          <w:color w:val="000080"/>
          <w:sz w:val="27"/>
          <w:szCs w:val="27"/>
        </w:rPr>
        <w:t xml:space="preserve"> </w:t>
      </w:r>
      <w:r w:rsidRPr="00A87703">
        <w:rPr>
          <w:rFonts w:ascii="Garamond" w:hAnsi="Garamond"/>
          <w:color w:val="000080"/>
          <w:sz w:val="27"/>
        </w:rPr>
        <w:t>funziona</w:t>
      </w:r>
      <w:r w:rsidRPr="00A87703">
        <w:rPr>
          <w:rFonts w:ascii="Garamond" w:hAnsi="Garamond"/>
          <w:color w:val="000080"/>
          <w:sz w:val="27"/>
          <w:szCs w:val="27"/>
        </w:rPr>
        <w:t xml:space="preserve"> </w:t>
      </w:r>
      <w:r w:rsidRPr="00A87703">
        <w:rPr>
          <w:rFonts w:ascii="Garamond" w:hAnsi="Garamond"/>
          <w:color w:val="000080"/>
          <w:sz w:val="27"/>
        </w:rPr>
        <w:t>perché tutti</w:t>
      </w:r>
      <w:r w:rsidRPr="00A87703">
        <w:rPr>
          <w:rFonts w:ascii="Garamond" w:hAnsi="Garamond"/>
          <w:color w:val="000080"/>
          <w:sz w:val="27"/>
          <w:szCs w:val="27"/>
        </w:rPr>
        <w:t xml:space="preserve"> </w:t>
      </w:r>
      <w:r w:rsidRPr="00A87703">
        <w:rPr>
          <w:rFonts w:ascii="Garamond" w:hAnsi="Garamond"/>
          <w:color w:val="000080"/>
          <w:sz w:val="27"/>
        </w:rPr>
        <w:t>voi potete  farlo</w:t>
      </w:r>
      <w:r w:rsidRPr="00A87703">
        <w:rPr>
          <w:rFonts w:ascii="Garamond" w:hAnsi="Garamond"/>
          <w:color w:val="000080"/>
          <w:sz w:val="27"/>
          <w:szCs w:val="27"/>
        </w:rPr>
        <w:t xml:space="preserve"> </w:t>
      </w:r>
      <w:r w:rsidRPr="00A87703">
        <w:rPr>
          <w:rFonts w:ascii="Garamond" w:hAnsi="Garamond"/>
          <w:color w:val="000080"/>
          <w:sz w:val="27"/>
        </w:rPr>
        <w:t>e</w:t>
      </w:r>
      <w:r w:rsidRPr="00A87703">
        <w:rPr>
          <w:rFonts w:ascii="Garamond" w:hAnsi="Garamond"/>
          <w:color w:val="000080"/>
          <w:sz w:val="27"/>
          <w:szCs w:val="27"/>
        </w:rPr>
        <w:t xml:space="preserve"> </w:t>
      </w:r>
      <w:r w:rsidRPr="00A87703">
        <w:rPr>
          <w:rFonts w:ascii="Garamond" w:hAnsi="Garamond"/>
          <w:color w:val="000080"/>
          <w:sz w:val="27"/>
        </w:rPr>
        <w:t>lo fate</w:t>
      </w:r>
      <w:r w:rsidRPr="00A87703">
        <w:rPr>
          <w:rFonts w:ascii="Garamond" w:hAnsi="Garamond"/>
          <w:color w:val="000080"/>
          <w:sz w:val="27"/>
          <w:szCs w:val="27"/>
        </w:rPr>
        <w:t xml:space="preserve"> </w:t>
      </w:r>
      <w:r w:rsidRPr="00A87703">
        <w:rPr>
          <w:rFonts w:ascii="Garamond" w:hAnsi="Garamond"/>
          <w:color w:val="000080"/>
          <w:sz w:val="27"/>
        </w:rPr>
        <w:t>alquanto bene</w:t>
      </w:r>
      <w:r w:rsidRPr="00A87703">
        <w:rPr>
          <w:rFonts w:ascii="Garamond" w:hAnsi="Garamond"/>
          <w:color w:val="000080"/>
          <w:sz w:val="27"/>
          <w:szCs w:val="27"/>
        </w:rPr>
        <w:t xml:space="preserve"> per </w:t>
      </w:r>
      <w:r w:rsidRPr="00A87703">
        <w:rPr>
          <w:rFonts w:ascii="Garamond" w:hAnsi="Garamond"/>
          <w:color w:val="000080"/>
          <w:sz w:val="27"/>
        </w:rPr>
        <w:t>la maggior parte del</w:t>
      </w:r>
      <w:r w:rsidRPr="00A87703">
        <w:rPr>
          <w:rFonts w:ascii="Garamond" w:hAnsi="Garamond"/>
          <w:color w:val="000080"/>
          <w:sz w:val="27"/>
          <w:szCs w:val="27"/>
        </w:rPr>
        <w:t xml:space="preserve"> </w:t>
      </w:r>
      <w:r w:rsidRPr="00A87703">
        <w:rPr>
          <w:rFonts w:ascii="Garamond" w:hAnsi="Garamond"/>
          <w:color w:val="000080"/>
          <w:sz w:val="27"/>
        </w:rPr>
        <w:t>tempo e perciò</w:t>
      </w:r>
      <w:r w:rsidRPr="00A87703">
        <w:rPr>
          <w:rFonts w:ascii="Garamond" w:hAnsi="Garamond"/>
          <w:color w:val="000080"/>
          <w:sz w:val="27"/>
          <w:szCs w:val="27"/>
        </w:rPr>
        <w:t xml:space="preserve"> </w:t>
      </w:r>
      <w:r w:rsidRPr="00A87703">
        <w:rPr>
          <w:rFonts w:ascii="Garamond" w:hAnsi="Garamond"/>
          <w:color w:val="000080"/>
          <w:sz w:val="27"/>
        </w:rPr>
        <w:t>non è un problema</w:t>
      </w:r>
      <w:r w:rsidRPr="00A87703">
        <w:rPr>
          <w:rFonts w:ascii="Garamond" w:hAnsi="Garamond"/>
          <w:color w:val="000080"/>
          <w:sz w:val="27"/>
          <w:szCs w:val="27"/>
        </w:rPr>
        <w:t xml:space="preserve">. </w:t>
      </w:r>
      <w:r w:rsidRPr="00A87703">
        <w:rPr>
          <w:rFonts w:ascii="Garamond" w:hAnsi="Garamond"/>
          <w:color w:val="000080"/>
          <w:sz w:val="27"/>
        </w:rPr>
        <w:t>È molto semplice</w:t>
      </w:r>
      <w:r w:rsidRPr="00A87703">
        <w:rPr>
          <w:rFonts w:ascii="Garamond" w:hAnsi="Garamond"/>
          <w:color w:val="000080"/>
          <w:sz w:val="27"/>
          <w:szCs w:val="27"/>
        </w:rPr>
        <w:t xml:space="preserve">. </w:t>
      </w:r>
      <w:r w:rsidRPr="00A87703">
        <w:rPr>
          <w:rFonts w:ascii="Garamond" w:hAnsi="Garamond"/>
          <w:color w:val="000080"/>
          <w:sz w:val="27"/>
        </w:rPr>
        <w:t>Pronti</w:t>
      </w:r>
      <w:r w:rsidRPr="00A87703">
        <w:rPr>
          <w:rFonts w:ascii="Garamond" w:hAnsi="Garamond"/>
          <w:color w:val="000080"/>
          <w:sz w:val="27"/>
          <w:szCs w:val="27"/>
        </w:rPr>
        <w:t xml:space="preserve">? </w:t>
      </w:r>
      <w:r w:rsidRPr="00A87703">
        <w:rPr>
          <w:rFonts w:ascii="Garamond" w:hAnsi="Garamond"/>
          <w:color w:val="000080"/>
          <w:sz w:val="27"/>
        </w:rPr>
        <w:t>Ecco che arriva.</w:t>
      </w:r>
      <w:r w:rsidRPr="00A87703">
        <w:rPr>
          <w:rFonts w:ascii="Garamond" w:hAnsi="Garamond"/>
          <w:color w:val="000080"/>
          <w:sz w:val="27"/>
          <w:szCs w:val="27"/>
        </w:rPr>
        <w:t xml:space="preserve"> </w:t>
      </w:r>
      <w:r w:rsidRPr="00A87703">
        <w:rPr>
          <w:rFonts w:ascii="Garamond" w:hAnsi="Garamond"/>
          <w:color w:val="000080"/>
          <w:sz w:val="27"/>
        </w:rPr>
        <w:t>(</w:t>
      </w:r>
      <w:proofErr w:type="spellStart"/>
      <w:r w:rsidRPr="00A87703">
        <w:rPr>
          <w:rFonts w:ascii="Garamond" w:hAnsi="Garamond"/>
          <w:color w:val="000080"/>
          <w:sz w:val="27"/>
          <w:szCs w:val="27"/>
        </w:rPr>
        <w:t>Elrah</w:t>
      </w:r>
      <w:proofErr w:type="spellEnd"/>
      <w:r w:rsidRPr="00A87703">
        <w:rPr>
          <w:rFonts w:ascii="Garamond" w:hAnsi="Garamond"/>
          <w:color w:val="000080"/>
          <w:sz w:val="27"/>
          <w:szCs w:val="27"/>
        </w:rPr>
        <w:t xml:space="preserve"> </w:t>
      </w:r>
      <w:r w:rsidRPr="00A87703">
        <w:rPr>
          <w:rFonts w:ascii="Garamond" w:hAnsi="Garamond"/>
          <w:color w:val="000080"/>
          <w:sz w:val="27"/>
        </w:rPr>
        <w:t>fa risplendere</w:t>
      </w:r>
      <w:r w:rsidRPr="00A87703">
        <w:rPr>
          <w:rFonts w:ascii="Garamond" w:hAnsi="Garamond"/>
          <w:color w:val="000080"/>
          <w:sz w:val="27"/>
          <w:szCs w:val="27"/>
        </w:rPr>
        <w:t xml:space="preserve"> </w:t>
      </w:r>
      <w:r w:rsidRPr="00A87703">
        <w:rPr>
          <w:rFonts w:ascii="Garamond" w:hAnsi="Garamond"/>
          <w:color w:val="000080"/>
          <w:sz w:val="27"/>
        </w:rPr>
        <w:t>il  famigerato</w:t>
      </w:r>
      <w:r w:rsidRPr="00A87703">
        <w:rPr>
          <w:rFonts w:ascii="Garamond" w:hAnsi="Garamond"/>
          <w:color w:val="000080"/>
          <w:sz w:val="27"/>
          <w:szCs w:val="27"/>
        </w:rPr>
        <w:t xml:space="preserve"> </w:t>
      </w:r>
      <w:r w:rsidRPr="00A87703">
        <w:rPr>
          <w:rFonts w:ascii="Garamond" w:hAnsi="Garamond"/>
          <w:color w:val="000080"/>
          <w:sz w:val="27"/>
        </w:rPr>
        <w:t xml:space="preserve">"Sorriso di </w:t>
      </w:r>
      <w:proofErr w:type="spellStart"/>
      <w:r w:rsidRPr="00A87703">
        <w:rPr>
          <w:rFonts w:ascii="Garamond" w:hAnsi="Garamond"/>
          <w:color w:val="000080"/>
          <w:sz w:val="27"/>
        </w:rPr>
        <w:t>Elrah</w:t>
      </w:r>
      <w:proofErr w:type="spellEnd"/>
      <w:r w:rsidRPr="00A87703">
        <w:rPr>
          <w:rFonts w:ascii="Garamond" w:hAnsi="Garamond"/>
          <w:color w:val="000080"/>
          <w:sz w:val="27"/>
          <w:szCs w:val="27"/>
        </w:rPr>
        <w:t xml:space="preserve">") Vi ho visto! </w:t>
      </w:r>
      <w:r w:rsidRPr="00A87703">
        <w:rPr>
          <w:rFonts w:ascii="Garamond" w:hAnsi="Garamond"/>
          <w:color w:val="000080"/>
          <w:sz w:val="27"/>
        </w:rPr>
        <w:t>Voi tutti</w:t>
      </w:r>
      <w:r w:rsidRPr="00A87703">
        <w:rPr>
          <w:rFonts w:ascii="Garamond" w:hAnsi="Garamond"/>
          <w:color w:val="000080"/>
          <w:sz w:val="27"/>
          <w:szCs w:val="27"/>
        </w:rPr>
        <w:t xml:space="preserve"> </w:t>
      </w:r>
      <w:r w:rsidRPr="00A87703">
        <w:rPr>
          <w:rFonts w:ascii="Garamond" w:hAnsi="Garamond"/>
          <w:color w:val="000080"/>
          <w:sz w:val="27"/>
        </w:rPr>
        <w:t>avete sorriso di rimando</w:t>
      </w:r>
      <w:r w:rsidRPr="00A87703">
        <w:rPr>
          <w:rFonts w:ascii="Garamond" w:hAnsi="Garamond"/>
          <w:color w:val="000080"/>
          <w:sz w:val="27"/>
          <w:szCs w:val="27"/>
        </w:rPr>
        <w:t xml:space="preserve">, </w:t>
      </w:r>
      <w:r w:rsidRPr="00A87703">
        <w:rPr>
          <w:rFonts w:ascii="Garamond" w:hAnsi="Garamond"/>
          <w:color w:val="000080"/>
          <w:sz w:val="27"/>
        </w:rPr>
        <w:t>anche quelli</w:t>
      </w:r>
      <w:r w:rsidRPr="00A87703">
        <w:rPr>
          <w:rFonts w:ascii="Garamond" w:hAnsi="Garamond"/>
          <w:color w:val="000080"/>
          <w:sz w:val="27"/>
          <w:szCs w:val="27"/>
        </w:rPr>
        <w:t xml:space="preserve"> </w:t>
      </w:r>
      <w:r w:rsidRPr="00A87703">
        <w:rPr>
          <w:rFonts w:ascii="Garamond" w:hAnsi="Garamond"/>
          <w:color w:val="000080"/>
          <w:sz w:val="27"/>
        </w:rPr>
        <w:t>che stanno leggendo questo</w:t>
      </w:r>
      <w:r w:rsidRPr="00A87703">
        <w:rPr>
          <w:rFonts w:ascii="Garamond" w:hAnsi="Garamond"/>
          <w:color w:val="000080"/>
          <w:sz w:val="27"/>
          <w:szCs w:val="27"/>
        </w:rPr>
        <w:t xml:space="preserve">. </w:t>
      </w:r>
      <w:r w:rsidRPr="00A87703">
        <w:rPr>
          <w:rFonts w:ascii="Garamond" w:hAnsi="Garamond"/>
          <w:color w:val="000080"/>
          <w:sz w:val="27"/>
        </w:rPr>
        <w:t>Bene</w:t>
      </w:r>
      <w:r w:rsidRPr="00A87703">
        <w:rPr>
          <w:rFonts w:ascii="Garamond" w:hAnsi="Garamond"/>
          <w:color w:val="000080"/>
          <w:sz w:val="27"/>
          <w:szCs w:val="27"/>
        </w:rPr>
        <w:t xml:space="preserve">, </w:t>
      </w:r>
      <w:r w:rsidRPr="00A87703">
        <w:rPr>
          <w:rFonts w:ascii="Garamond" w:hAnsi="Garamond"/>
          <w:color w:val="000080"/>
          <w:sz w:val="27"/>
        </w:rPr>
        <w:t>vedete</w:t>
      </w:r>
      <w:r w:rsidRPr="00A87703">
        <w:rPr>
          <w:rFonts w:ascii="Garamond" w:hAnsi="Garamond"/>
          <w:color w:val="000080"/>
          <w:sz w:val="27"/>
          <w:szCs w:val="27"/>
        </w:rPr>
        <w:t xml:space="preserve"> </w:t>
      </w:r>
      <w:r w:rsidRPr="00A87703">
        <w:rPr>
          <w:rFonts w:ascii="Garamond" w:hAnsi="Garamond"/>
          <w:color w:val="000080"/>
          <w:sz w:val="27"/>
        </w:rPr>
        <w:t>come funziona</w:t>
      </w:r>
      <w:r w:rsidRPr="00A87703">
        <w:rPr>
          <w:rFonts w:ascii="Garamond" w:hAnsi="Garamond"/>
          <w:color w:val="000080"/>
          <w:sz w:val="27"/>
          <w:szCs w:val="27"/>
        </w:rPr>
        <w:t xml:space="preserve"> </w:t>
      </w:r>
      <w:r w:rsidRPr="00A87703">
        <w:rPr>
          <w:rFonts w:ascii="Garamond" w:hAnsi="Garamond"/>
          <w:color w:val="000080"/>
          <w:sz w:val="27"/>
        </w:rPr>
        <w:t>lo specchio.</w:t>
      </w:r>
      <w:r w:rsidRPr="00A87703">
        <w:rPr>
          <w:rFonts w:ascii="Garamond" w:hAnsi="Garamond"/>
          <w:color w:val="000080"/>
          <w:sz w:val="27"/>
          <w:szCs w:val="27"/>
        </w:rPr>
        <w:t xml:space="preserve"> </w:t>
      </w:r>
      <w:r w:rsidRPr="00A87703">
        <w:rPr>
          <w:rFonts w:ascii="Garamond" w:hAnsi="Garamond"/>
          <w:color w:val="000080"/>
          <w:sz w:val="27"/>
        </w:rPr>
        <w:t>Quando fate risplendere</w:t>
      </w:r>
      <w:r w:rsidRPr="00A87703">
        <w:rPr>
          <w:rFonts w:ascii="Garamond" w:hAnsi="Garamond"/>
          <w:color w:val="000080"/>
          <w:sz w:val="27"/>
          <w:szCs w:val="27"/>
        </w:rPr>
        <w:t xml:space="preserve"> </w:t>
      </w:r>
      <w:r w:rsidRPr="00A87703">
        <w:rPr>
          <w:rFonts w:ascii="Garamond" w:hAnsi="Garamond"/>
          <w:color w:val="000080"/>
          <w:sz w:val="27"/>
        </w:rPr>
        <w:t>l'energia</w:t>
      </w:r>
      <w:r w:rsidRPr="00A87703">
        <w:rPr>
          <w:rFonts w:ascii="Garamond" w:hAnsi="Garamond"/>
          <w:color w:val="000080"/>
          <w:sz w:val="27"/>
          <w:szCs w:val="27"/>
        </w:rPr>
        <w:t xml:space="preserve"> </w:t>
      </w:r>
      <w:r w:rsidRPr="00A87703">
        <w:rPr>
          <w:rFonts w:ascii="Garamond" w:hAnsi="Garamond"/>
          <w:color w:val="000080"/>
          <w:sz w:val="27"/>
        </w:rPr>
        <w:t>da Casa, essa</w:t>
      </w:r>
      <w:r w:rsidRPr="00A87703">
        <w:rPr>
          <w:rFonts w:ascii="Garamond" w:hAnsi="Garamond"/>
          <w:color w:val="000080"/>
          <w:sz w:val="27"/>
          <w:szCs w:val="27"/>
        </w:rPr>
        <w:t xml:space="preserve"> </w:t>
      </w:r>
      <w:r w:rsidRPr="00A87703">
        <w:rPr>
          <w:rFonts w:ascii="Garamond" w:hAnsi="Garamond"/>
          <w:color w:val="000080"/>
          <w:sz w:val="27"/>
        </w:rPr>
        <w:t xml:space="preserve">vi ritorna indietro. </w:t>
      </w:r>
    </w:p>
    <w:p w:rsidR="00A87703" w:rsidRPr="00A87703" w:rsidRDefault="00A87703" w:rsidP="00A87703">
      <w:pPr>
        <w:jc w:val="both"/>
      </w:pPr>
      <w:r w:rsidRPr="00A87703">
        <w:lastRenderedPageBreak/>
        <w:t> </w:t>
      </w:r>
    </w:p>
    <w:p w:rsidR="00A87703" w:rsidRPr="00A87703" w:rsidRDefault="00A87703" w:rsidP="00A87703">
      <w:pPr>
        <w:jc w:val="both"/>
      </w:pPr>
      <w:r w:rsidRPr="00A87703">
        <w:rPr>
          <w:rFonts w:ascii="Garamond" w:hAnsi="Garamond"/>
          <w:color w:val="000080"/>
          <w:sz w:val="27"/>
        </w:rPr>
        <w:t>“Beh,</w:t>
      </w:r>
      <w:r w:rsidRPr="00A87703">
        <w:rPr>
          <w:rFonts w:ascii="Garamond" w:hAnsi="Garamond"/>
          <w:color w:val="000080"/>
          <w:sz w:val="27"/>
          <w:szCs w:val="27"/>
        </w:rPr>
        <w:t xml:space="preserve"> </w:t>
      </w:r>
      <w:r w:rsidRPr="00A87703">
        <w:rPr>
          <w:rFonts w:ascii="Garamond" w:hAnsi="Garamond"/>
          <w:color w:val="000080"/>
          <w:sz w:val="27"/>
        </w:rPr>
        <w:t>che cosa</w:t>
      </w:r>
      <w:r w:rsidRPr="00A87703">
        <w:rPr>
          <w:rFonts w:ascii="Garamond" w:hAnsi="Garamond"/>
          <w:color w:val="000080"/>
          <w:sz w:val="27"/>
          <w:szCs w:val="27"/>
        </w:rPr>
        <w:t xml:space="preserve"> </w:t>
      </w:r>
      <w:r w:rsidRPr="00A87703">
        <w:rPr>
          <w:rFonts w:ascii="Garamond" w:hAnsi="Garamond"/>
          <w:color w:val="000080"/>
          <w:sz w:val="27"/>
        </w:rPr>
        <w:t>devo</w:t>
      </w:r>
      <w:r w:rsidRPr="00A87703">
        <w:rPr>
          <w:rFonts w:ascii="Garamond" w:hAnsi="Garamond"/>
          <w:color w:val="000080"/>
          <w:sz w:val="27"/>
          <w:szCs w:val="27"/>
        </w:rPr>
        <w:t xml:space="preserve"> </w:t>
      </w:r>
      <w:r w:rsidRPr="00A87703">
        <w:rPr>
          <w:rFonts w:ascii="Garamond" w:hAnsi="Garamond"/>
          <w:color w:val="000080"/>
          <w:sz w:val="27"/>
        </w:rPr>
        <w:t xml:space="preserve">fare, </w:t>
      </w:r>
      <w:r w:rsidRPr="00A87703">
        <w:rPr>
          <w:rFonts w:ascii="Garamond" w:hAnsi="Garamond"/>
          <w:color w:val="000080"/>
          <w:sz w:val="27"/>
          <w:szCs w:val="27"/>
        </w:rPr>
        <w:t> </w:t>
      </w:r>
      <w:r w:rsidRPr="00A87703">
        <w:rPr>
          <w:rFonts w:ascii="Garamond" w:hAnsi="Garamond"/>
          <w:color w:val="000080"/>
          <w:sz w:val="27"/>
        </w:rPr>
        <w:t>andare semplicemente  in giro</w:t>
      </w:r>
      <w:r w:rsidRPr="00A87703">
        <w:rPr>
          <w:rFonts w:ascii="Garamond" w:hAnsi="Garamond"/>
          <w:color w:val="000080"/>
          <w:sz w:val="27"/>
          <w:szCs w:val="27"/>
        </w:rPr>
        <w:t xml:space="preserve"> </w:t>
      </w:r>
      <w:r w:rsidRPr="00A87703">
        <w:rPr>
          <w:rFonts w:ascii="Garamond" w:hAnsi="Garamond"/>
          <w:color w:val="000080"/>
          <w:sz w:val="27"/>
        </w:rPr>
        <w:t>e sorridere</w:t>
      </w:r>
      <w:r w:rsidRPr="00A87703">
        <w:rPr>
          <w:rFonts w:ascii="Garamond" w:hAnsi="Garamond"/>
          <w:color w:val="000080"/>
          <w:sz w:val="27"/>
          <w:szCs w:val="27"/>
        </w:rPr>
        <w:t xml:space="preserve"> </w:t>
      </w:r>
      <w:r w:rsidRPr="00A87703">
        <w:rPr>
          <w:rFonts w:ascii="Garamond" w:hAnsi="Garamond"/>
          <w:color w:val="000080"/>
          <w:sz w:val="27"/>
        </w:rPr>
        <w:t>alla gente</w:t>
      </w:r>
      <w:r w:rsidRPr="00A87703">
        <w:rPr>
          <w:rFonts w:ascii="Garamond" w:hAnsi="Garamond"/>
          <w:color w:val="000080"/>
          <w:sz w:val="27"/>
          <w:szCs w:val="27"/>
        </w:rPr>
        <w:t xml:space="preserve">? </w:t>
      </w:r>
      <w:r w:rsidRPr="00A87703">
        <w:rPr>
          <w:rFonts w:ascii="Garamond" w:hAnsi="Garamond"/>
          <w:color w:val="000080"/>
          <w:sz w:val="27"/>
        </w:rPr>
        <w:t>Non ha</w:t>
      </w:r>
      <w:r w:rsidRPr="00A87703">
        <w:rPr>
          <w:rFonts w:ascii="Garamond" w:hAnsi="Garamond"/>
          <w:color w:val="000080"/>
          <w:sz w:val="27"/>
          <w:szCs w:val="27"/>
        </w:rPr>
        <w:t xml:space="preserve"> </w:t>
      </w:r>
      <w:r w:rsidRPr="00A87703">
        <w:rPr>
          <w:rFonts w:ascii="Garamond" w:hAnsi="Garamond"/>
          <w:color w:val="000080"/>
          <w:sz w:val="27"/>
        </w:rPr>
        <w:t>senso per me</w:t>
      </w:r>
      <w:r w:rsidRPr="00A87703">
        <w:rPr>
          <w:rFonts w:ascii="Garamond" w:hAnsi="Garamond"/>
          <w:color w:val="000080"/>
          <w:sz w:val="27"/>
          <w:szCs w:val="27"/>
        </w:rPr>
        <w:t xml:space="preserve">. </w:t>
      </w:r>
      <w:r w:rsidRPr="00A87703">
        <w:rPr>
          <w:rFonts w:ascii="Garamond" w:hAnsi="Garamond"/>
          <w:color w:val="000080"/>
          <w:sz w:val="27"/>
        </w:rPr>
        <w:t>Come</w:t>
      </w:r>
      <w:r w:rsidRPr="00A87703">
        <w:rPr>
          <w:rFonts w:ascii="Garamond" w:hAnsi="Garamond"/>
          <w:color w:val="000080"/>
          <w:sz w:val="27"/>
          <w:szCs w:val="27"/>
        </w:rPr>
        <w:t xml:space="preserve"> </w:t>
      </w:r>
      <w:r w:rsidRPr="00A87703">
        <w:rPr>
          <w:rFonts w:ascii="Garamond" w:hAnsi="Garamond"/>
          <w:color w:val="000080"/>
          <w:sz w:val="27"/>
        </w:rPr>
        <w:t>faccio ad</w:t>
      </w:r>
      <w:r w:rsidRPr="00A87703">
        <w:rPr>
          <w:rFonts w:ascii="Garamond" w:hAnsi="Garamond"/>
          <w:color w:val="000080"/>
          <w:sz w:val="27"/>
          <w:szCs w:val="27"/>
        </w:rPr>
        <w:t xml:space="preserve"> </w:t>
      </w:r>
      <w:r w:rsidRPr="00A87703">
        <w:rPr>
          <w:rFonts w:ascii="Garamond" w:hAnsi="Garamond"/>
          <w:color w:val="000080"/>
          <w:sz w:val="27"/>
        </w:rPr>
        <w:t>usare questo</w:t>
      </w:r>
      <w:r w:rsidRPr="00A87703">
        <w:rPr>
          <w:rFonts w:ascii="Garamond" w:hAnsi="Garamond"/>
          <w:color w:val="000080"/>
          <w:sz w:val="27"/>
          <w:szCs w:val="27"/>
        </w:rPr>
        <w:t xml:space="preserve"> </w:t>
      </w:r>
      <w:r w:rsidRPr="00A87703">
        <w:rPr>
          <w:rFonts w:ascii="Garamond" w:hAnsi="Garamond"/>
          <w:color w:val="000080"/>
          <w:sz w:val="27"/>
        </w:rPr>
        <w:t>in qualche modo</w:t>
      </w:r>
      <w:r w:rsidRPr="00A87703">
        <w:rPr>
          <w:rFonts w:ascii="Garamond" w:hAnsi="Garamond"/>
          <w:color w:val="000080"/>
          <w:sz w:val="27"/>
          <w:szCs w:val="27"/>
        </w:rPr>
        <w:t>?”</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rPr>
        <w:t>Carissimi</w:t>
      </w:r>
      <w:r w:rsidRPr="00A87703">
        <w:rPr>
          <w:rFonts w:ascii="Garamond" w:hAnsi="Garamond"/>
          <w:color w:val="000080"/>
          <w:sz w:val="27"/>
          <w:szCs w:val="27"/>
        </w:rPr>
        <w:t xml:space="preserve">, </w:t>
      </w:r>
      <w:r w:rsidRPr="00A87703">
        <w:rPr>
          <w:rFonts w:ascii="Garamond" w:hAnsi="Garamond"/>
          <w:color w:val="000080"/>
          <w:sz w:val="27"/>
        </w:rPr>
        <w:t>ci</w:t>
      </w:r>
      <w:r w:rsidRPr="00A87703">
        <w:rPr>
          <w:rFonts w:ascii="Garamond" w:hAnsi="Garamond"/>
          <w:color w:val="000080"/>
          <w:sz w:val="27"/>
          <w:szCs w:val="27"/>
        </w:rPr>
        <w:t xml:space="preserve"> </w:t>
      </w:r>
      <w:r w:rsidRPr="00A87703">
        <w:rPr>
          <w:rFonts w:ascii="Garamond" w:hAnsi="Garamond"/>
          <w:color w:val="000080"/>
          <w:sz w:val="27"/>
        </w:rPr>
        <w:t>sono momenti in cui</w:t>
      </w:r>
      <w:r w:rsidRPr="00A87703">
        <w:rPr>
          <w:rFonts w:ascii="Garamond" w:hAnsi="Garamond"/>
          <w:color w:val="000080"/>
          <w:sz w:val="27"/>
          <w:szCs w:val="27"/>
        </w:rPr>
        <w:t xml:space="preserve"> </w:t>
      </w:r>
      <w:r w:rsidRPr="00A87703">
        <w:rPr>
          <w:rFonts w:ascii="Garamond" w:hAnsi="Garamond"/>
          <w:color w:val="000080"/>
          <w:sz w:val="27"/>
        </w:rPr>
        <w:t>passate accanto a qualcuno</w:t>
      </w:r>
      <w:r w:rsidRPr="00A87703">
        <w:rPr>
          <w:rFonts w:ascii="Garamond" w:hAnsi="Garamond"/>
          <w:color w:val="000080"/>
          <w:sz w:val="27"/>
          <w:szCs w:val="27"/>
        </w:rPr>
        <w:t xml:space="preserve"> </w:t>
      </w:r>
      <w:r w:rsidRPr="00A87703">
        <w:rPr>
          <w:rFonts w:ascii="Garamond" w:hAnsi="Garamond"/>
          <w:color w:val="000080"/>
          <w:sz w:val="27"/>
        </w:rPr>
        <w:t>per strada e</w:t>
      </w:r>
      <w:r w:rsidRPr="00A87703">
        <w:rPr>
          <w:rFonts w:ascii="Garamond" w:hAnsi="Garamond"/>
          <w:color w:val="000080"/>
          <w:sz w:val="27"/>
          <w:szCs w:val="27"/>
        </w:rPr>
        <w:t xml:space="preserve"> </w:t>
      </w:r>
      <w:r w:rsidRPr="00A87703">
        <w:rPr>
          <w:rFonts w:ascii="Garamond" w:hAnsi="Garamond"/>
          <w:color w:val="000080"/>
          <w:sz w:val="27"/>
        </w:rPr>
        <w:t>guardate oltre</w:t>
      </w:r>
      <w:r w:rsidRPr="00A87703">
        <w:rPr>
          <w:rFonts w:ascii="Garamond" w:hAnsi="Garamond"/>
          <w:color w:val="000080"/>
          <w:sz w:val="27"/>
          <w:szCs w:val="27"/>
        </w:rPr>
        <w:t xml:space="preserve"> </w:t>
      </w:r>
      <w:r w:rsidRPr="00A87703">
        <w:rPr>
          <w:rFonts w:ascii="Garamond" w:hAnsi="Garamond"/>
          <w:color w:val="000080"/>
          <w:sz w:val="27"/>
        </w:rPr>
        <w:t>e vedete la sua</w:t>
      </w:r>
      <w:r w:rsidRPr="00A87703">
        <w:rPr>
          <w:rFonts w:ascii="Garamond" w:hAnsi="Garamond"/>
          <w:color w:val="000080"/>
          <w:sz w:val="27"/>
          <w:szCs w:val="27"/>
        </w:rPr>
        <w:t xml:space="preserve"> </w:t>
      </w:r>
      <w:r w:rsidRPr="00A87703">
        <w:rPr>
          <w:rFonts w:ascii="Garamond" w:hAnsi="Garamond"/>
          <w:color w:val="000080"/>
          <w:sz w:val="27"/>
        </w:rPr>
        <w:t>anima.</w:t>
      </w:r>
      <w:r w:rsidRPr="00A87703">
        <w:rPr>
          <w:rFonts w:ascii="Garamond" w:hAnsi="Garamond"/>
          <w:color w:val="000080"/>
          <w:sz w:val="27"/>
          <w:szCs w:val="27"/>
        </w:rPr>
        <w:t xml:space="preserve"> </w:t>
      </w:r>
      <w:r w:rsidRPr="00A87703">
        <w:rPr>
          <w:rFonts w:ascii="Garamond" w:hAnsi="Garamond"/>
          <w:color w:val="000080"/>
          <w:sz w:val="27"/>
        </w:rPr>
        <w:t>Può</w:t>
      </w:r>
      <w:r w:rsidRPr="00A87703">
        <w:rPr>
          <w:rFonts w:ascii="Garamond" w:hAnsi="Garamond"/>
          <w:color w:val="000080"/>
          <w:sz w:val="27"/>
          <w:szCs w:val="27"/>
        </w:rPr>
        <w:t xml:space="preserve"> </w:t>
      </w:r>
      <w:r w:rsidRPr="00A87703">
        <w:rPr>
          <w:rFonts w:ascii="Garamond" w:hAnsi="Garamond"/>
          <w:color w:val="000080"/>
          <w:sz w:val="27"/>
        </w:rPr>
        <w:t>essere solo per</w:t>
      </w:r>
      <w:r w:rsidRPr="00A87703">
        <w:rPr>
          <w:rFonts w:ascii="Garamond" w:hAnsi="Garamond"/>
          <w:color w:val="000080"/>
          <w:sz w:val="27"/>
          <w:szCs w:val="27"/>
        </w:rPr>
        <w:t xml:space="preserve"> </w:t>
      </w:r>
      <w:r w:rsidRPr="00A87703">
        <w:rPr>
          <w:rFonts w:ascii="Garamond" w:hAnsi="Garamond"/>
          <w:color w:val="000080"/>
          <w:sz w:val="27"/>
        </w:rPr>
        <w:t>una frazione di secondo</w:t>
      </w:r>
      <w:r w:rsidRPr="00A87703">
        <w:rPr>
          <w:rFonts w:ascii="Garamond" w:hAnsi="Garamond"/>
          <w:color w:val="000080"/>
          <w:sz w:val="27"/>
          <w:szCs w:val="27"/>
        </w:rPr>
        <w:t xml:space="preserve">. </w:t>
      </w:r>
      <w:r w:rsidRPr="00A87703">
        <w:rPr>
          <w:rFonts w:ascii="Garamond" w:hAnsi="Garamond"/>
          <w:color w:val="000080"/>
          <w:sz w:val="27"/>
        </w:rPr>
        <w:t>Può</w:t>
      </w:r>
      <w:r w:rsidRPr="00A87703">
        <w:rPr>
          <w:rFonts w:ascii="Garamond" w:hAnsi="Garamond"/>
          <w:color w:val="000080"/>
          <w:sz w:val="27"/>
          <w:szCs w:val="27"/>
        </w:rPr>
        <w:t xml:space="preserve"> </w:t>
      </w:r>
      <w:r w:rsidRPr="00A87703">
        <w:rPr>
          <w:rFonts w:ascii="Garamond" w:hAnsi="Garamond"/>
          <w:color w:val="000080"/>
          <w:sz w:val="27"/>
        </w:rPr>
        <w:t>essere che</w:t>
      </w:r>
      <w:r w:rsidRPr="00A87703">
        <w:rPr>
          <w:rFonts w:ascii="Garamond" w:hAnsi="Garamond"/>
          <w:color w:val="000080"/>
          <w:sz w:val="27"/>
          <w:szCs w:val="27"/>
        </w:rPr>
        <w:t xml:space="preserve"> </w:t>
      </w:r>
      <w:r w:rsidRPr="00A87703">
        <w:rPr>
          <w:rFonts w:ascii="Garamond" w:hAnsi="Garamond"/>
          <w:color w:val="000080"/>
          <w:sz w:val="27"/>
        </w:rPr>
        <w:t>i loro</w:t>
      </w:r>
      <w:r w:rsidRPr="00A87703">
        <w:rPr>
          <w:rFonts w:ascii="Garamond" w:hAnsi="Garamond"/>
          <w:color w:val="000080"/>
          <w:sz w:val="27"/>
          <w:szCs w:val="27"/>
        </w:rPr>
        <w:t xml:space="preserve"> </w:t>
      </w:r>
      <w:r w:rsidRPr="00A87703">
        <w:rPr>
          <w:rFonts w:ascii="Garamond" w:hAnsi="Garamond"/>
          <w:color w:val="000080"/>
          <w:sz w:val="27"/>
        </w:rPr>
        <w:t>occhi si sono illuminati</w:t>
      </w:r>
      <w:r w:rsidRPr="00A87703">
        <w:rPr>
          <w:rFonts w:ascii="Garamond" w:hAnsi="Garamond"/>
          <w:color w:val="000080"/>
          <w:sz w:val="27"/>
          <w:szCs w:val="27"/>
        </w:rPr>
        <w:t xml:space="preserve"> </w:t>
      </w:r>
      <w:r w:rsidRPr="00A87703">
        <w:rPr>
          <w:rFonts w:ascii="Garamond" w:hAnsi="Garamond"/>
          <w:color w:val="000080"/>
          <w:sz w:val="27"/>
        </w:rPr>
        <w:t>ed improvvisamente</w:t>
      </w:r>
      <w:r w:rsidRPr="00A87703">
        <w:rPr>
          <w:rFonts w:ascii="Garamond" w:hAnsi="Garamond"/>
          <w:color w:val="000080"/>
          <w:sz w:val="27"/>
          <w:szCs w:val="27"/>
        </w:rPr>
        <w:t xml:space="preserve"> vi hanno </w:t>
      </w:r>
      <w:r w:rsidRPr="00A87703">
        <w:rPr>
          <w:rFonts w:ascii="Garamond" w:hAnsi="Garamond"/>
          <w:color w:val="000080"/>
          <w:sz w:val="27"/>
        </w:rPr>
        <w:t>rivelato</w:t>
      </w:r>
      <w:r w:rsidRPr="00A87703">
        <w:rPr>
          <w:rFonts w:ascii="Garamond" w:hAnsi="Garamond"/>
          <w:color w:val="000080"/>
          <w:sz w:val="27"/>
          <w:szCs w:val="27"/>
        </w:rPr>
        <w:t xml:space="preserve"> </w:t>
      </w:r>
      <w:r w:rsidRPr="00A87703">
        <w:rPr>
          <w:rFonts w:ascii="Garamond" w:hAnsi="Garamond"/>
          <w:color w:val="000080"/>
          <w:sz w:val="27"/>
        </w:rPr>
        <w:t>il loro vero sé</w:t>
      </w:r>
      <w:r w:rsidRPr="00A87703">
        <w:rPr>
          <w:rFonts w:ascii="Garamond" w:hAnsi="Garamond"/>
          <w:color w:val="000080"/>
          <w:sz w:val="27"/>
          <w:szCs w:val="27"/>
        </w:rPr>
        <w:t xml:space="preserve"> </w:t>
      </w:r>
      <w:r w:rsidRPr="00A87703">
        <w:rPr>
          <w:rFonts w:ascii="Garamond" w:hAnsi="Garamond"/>
          <w:color w:val="000080"/>
          <w:sz w:val="27"/>
        </w:rPr>
        <w:t>...</w:t>
      </w:r>
      <w:r w:rsidRPr="00A87703">
        <w:rPr>
          <w:rFonts w:ascii="Garamond" w:hAnsi="Garamond"/>
          <w:color w:val="000080"/>
          <w:sz w:val="27"/>
          <w:szCs w:val="27"/>
        </w:rPr>
        <w:t xml:space="preserve"> </w:t>
      </w:r>
      <w:r w:rsidRPr="00A87703">
        <w:rPr>
          <w:rFonts w:ascii="Garamond" w:hAnsi="Garamond"/>
          <w:color w:val="000080"/>
          <w:sz w:val="27"/>
        </w:rPr>
        <w:t>chi sono</w:t>
      </w:r>
      <w:r w:rsidRPr="00A87703">
        <w:rPr>
          <w:rFonts w:ascii="Garamond" w:hAnsi="Garamond"/>
          <w:color w:val="000080"/>
          <w:sz w:val="27"/>
          <w:szCs w:val="27"/>
        </w:rPr>
        <w:t xml:space="preserve">. </w:t>
      </w:r>
      <w:r w:rsidRPr="00A87703">
        <w:rPr>
          <w:rFonts w:ascii="Garamond" w:hAnsi="Garamond"/>
          <w:color w:val="000080"/>
          <w:sz w:val="27"/>
        </w:rPr>
        <w:t>In passato</w:t>
      </w:r>
      <w:r w:rsidRPr="00A87703">
        <w:rPr>
          <w:rFonts w:ascii="Garamond" w:hAnsi="Garamond"/>
          <w:color w:val="000080"/>
          <w:sz w:val="27"/>
          <w:szCs w:val="27"/>
        </w:rPr>
        <w:t xml:space="preserve"> </w:t>
      </w:r>
      <w:r w:rsidRPr="00A87703">
        <w:rPr>
          <w:rFonts w:ascii="Garamond" w:hAnsi="Garamond"/>
          <w:color w:val="000080"/>
          <w:sz w:val="27"/>
        </w:rPr>
        <w:t>questo ha causato</w:t>
      </w:r>
      <w:r w:rsidRPr="00A87703">
        <w:rPr>
          <w:rFonts w:ascii="Garamond" w:hAnsi="Garamond"/>
          <w:color w:val="000080"/>
          <w:sz w:val="27"/>
          <w:szCs w:val="27"/>
        </w:rPr>
        <w:t xml:space="preserve"> </w:t>
      </w:r>
      <w:r w:rsidRPr="00A87703">
        <w:rPr>
          <w:rFonts w:ascii="Garamond" w:hAnsi="Garamond"/>
          <w:color w:val="000080"/>
          <w:sz w:val="27"/>
        </w:rPr>
        <w:t>paura.</w:t>
      </w:r>
      <w:r w:rsidRPr="00A87703">
        <w:rPr>
          <w:rFonts w:ascii="Garamond" w:hAnsi="Garamond"/>
          <w:color w:val="000080"/>
          <w:sz w:val="27"/>
          <w:szCs w:val="27"/>
        </w:rPr>
        <w:t xml:space="preserve"> </w:t>
      </w:r>
      <w:r w:rsidRPr="00A87703">
        <w:rPr>
          <w:rFonts w:ascii="Garamond" w:hAnsi="Garamond"/>
          <w:color w:val="000080"/>
          <w:sz w:val="27"/>
        </w:rPr>
        <w:t>E se</w:t>
      </w:r>
      <w:r w:rsidRPr="00A87703">
        <w:rPr>
          <w:rFonts w:ascii="Garamond" w:hAnsi="Garamond"/>
          <w:color w:val="000080"/>
          <w:sz w:val="27"/>
          <w:szCs w:val="27"/>
        </w:rPr>
        <w:t xml:space="preserve"> </w:t>
      </w:r>
      <w:r w:rsidRPr="00A87703">
        <w:rPr>
          <w:rFonts w:ascii="Garamond" w:hAnsi="Garamond"/>
          <w:color w:val="000080"/>
          <w:sz w:val="27"/>
        </w:rPr>
        <w:t>vi girate</w:t>
      </w:r>
      <w:r w:rsidRPr="00A87703">
        <w:rPr>
          <w:rFonts w:ascii="Garamond" w:hAnsi="Garamond"/>
          <w:color w:val="000080"/>
          <w:sz w:val="27"/>
          <w:szCs w:val="27"/>
        </w:rPr>
        <w:t xml:space="preserve"> </w:t>
      </w:r>
      <w:r w:rsidRPr="00A87703">
        <w:rPr>
          <w:rFonts w:ascii="Garamond" w:hAnsi="Garamond"/>
          <w:color w:val="000080"/>
          <w:sz w:val="27"/>
        </w:rPr>
        <w:t>e prendete contatto</w:t>
      </w:r>
      <w:r w:rsidRPr="00A87703">
        <w:rPr>
          <w:rFonts w:ascii="Garamond" w:hAnsi="Garamond"/>
          <w:color w:val="000080"/>
          <w:sz w:val="27"/>
          <w:szCs w:val="27"/>
        </w:rPr>
        <w:t xml:space="preserve"> </w:t>
      </w:r>
      <w:r w:rsidRPr="00A87703">
        <w:rPr>
          <w:rFonts w:ascii="Garamond" w:hAnsi="Garamond"/>
          <w:color w:val="000080"/>
          <w:sz w:val="27"/>
        </w:rPr>
        <w:t>con loro ed essi vi</w:t>
      </w:r>
      <w:r w:rsidRPr="00A87703">
        <w:rPr>
          <w:rFonts w:ascii="Garamond" w:hAnsi="Garamond"/>
          <w:color w:val="000080"/>
          <w:sz w:val="27"/>
          <w:szCs w:val="27"/>
        </w:rPr>
        <w:t xml:space="preserve"> </w:t>
      </w:r>
      <w:r w:rsidRPr="00A87703">
        <w:rPr>
          <w:rFonts w:ascii="Garamond" w:hAnsi="Garamond"/>
          <w:color w:val="000080"/>
          <w:sz w:val="27"/>
        </w:rPr>
        <w:t>guardano</w:t>
      </w:r>
      <w:r w:rsidRPr="00A87703">
        <w:rPr>
          <w:rFonts w:ascii="Garamond" w:hAnsi="Garamond"/>
          <w:color w:val="000080"/>
          <w:sz w:val="27"/>
          <w:szCs w:val="27"/>
        </w:rPr>
        <w:t xml:space="preserve">, </w:t>
      </w:r>
      <w:r w:rsidRPr="00A87703">
        <w:rPr>
          <w:rFonts w:ascii="Garamond" w:hAnsi="Garamond"/>
          <w:color w:val="000080"/>
          <w:sz w:val="27"/>
        </w:rPr>
        <w:t>vedono</w:t>
      </w:r>
      <w:r w:rsidRPr="00A87703">
        <w:rPr>
          <w:rFonts w:ascii="Garamond" w:hAnsi="Garamond"/>
          <w:color w:val="000080"/>
          <w:sz w:val="27"/>
          <w:szCs w:val="27"/>
        </w:rPr>
        <w:t xml:space="preserve"> </w:t>
      </w:r>
      <w:r w:rsidRPr="00A87703">
        <w:rPr>
          <w:rFonts w:ascii="Garamond" w:hAnsi="Garamond"/>
          <w:color w:val="000080"/>
          <w:sz w:val="27"/>
        </w:rPr>
        <w:t>la vostra anima</w:t>
      </w:r>
      <w:r w:rsidRPr="00A87703">
        <w:rPr>
          <w:rFonts w:ascii="Garamond" w:hAnsi="Garamond"/>
          <w:color w:val="000080"/>
          <w:sz w:val="27"/>
          <w:szCs w:val="27"/>
        </w:rPr>
        <w:t xml:space="preserve"> </w:t>
      </w:r>
      <w:r w:rsidRPr="00A87703">
        <w:rPr>
          <w:rFonts w:ascii="Garamond" w:hAnsi="Garamond"/>
          <w:color w:val="000080"/>
          <w:sz w:val="27"/>
        </w:rPr>
        <w:t>allo stesso modo.</w:t>
      </w:r>
      <w:r w:rsidRPr="00A87703">
        <w:rPr>
          <w:rFonts w:ascii="Garamond" w:hAnsi="Garamond"/>
          <w:color w:val="000080"/>
          <w:sz w:val="27"/>
          <w:szCs w:val="27"/>
        </w:rPr>
        <w:t xml:space="preserve"> </w:t>
      </w:r>
      <w:r w:rsidRPr="00A87703">
        <w:rPr>
          <w:rFonts w:ascii="Garamond" w:hAnsi="Garamond"/>
          <w:color w:val="000080"/>
          <w:sz w:val="27"/>
        </w:rPr>
        <w:t>Anche se</w:t>
      </w:r>
      <w:r w:rsidRPr="00A87703">
        <w:rPr>
          <w:rFonts w:ascii="Garamond" w:hAnsi="Garamond"/>
          <w:color w:val="000080"/>
          <w:sz w:val="27"/>
          <w:szCs w:val="27"/>
        </w:rPr>
        <w:t xml:space="preserve"> </w:t>
      </w:r>
      <w:r w:rsidRPr="00A87703">
        <w:rPr>
          <w:rFonts w:ascii="Garamond" w:hAnsi="Garamond"/>
          <w:color w:val="000080"/>
          <w:sz w:val="27"/>
        </w:rPr>
        <w:t>succede solo</w:t>
      </w:r>
      <w:r w:rsidRPr="00A87703">
        <w:rPr>
          <w:rFonts w:ascii="Garamond" w:hAnsi="Garamond"/>
          <w:color w:val="000080"/>
          <w:sz w:val="27"/>
          <w:szCs w:val="27"/>
        </w:rPr>
        <w:t xml:space="preserve"> </w:t>
      </w:r>
      <w:r w:rsidRPr="00A87703">
        <w:rPr>
          <w:rFonts w:ascii="Garamond" w:hAnsi="Garamond"/>
          <w:color w:val="000080"/>
          <w:sz w:val="27"/>
        </w:rPr>
        <w:t>per un breve attimo</w:t>
      </w:r>
      <w:r w:rsidRPr="00A87703">
        <w:rPr>
          <w:rFonts w:ascii="Garamond" w:hAnsi="Garamond"/>
          <w:color w:val="000080"/>
          <w:sz w:val="27"/>
          <w:szCs w:val="27"/>
        </w:rPr>
        <w:t xml:space="preserve">, </w:t>
      </w:r>
      <w:r w:rsidRPr="00A87703">
        <w:rPr>
          <w:rFonts w:ascii="Garamond" w:hAnsi="Garamond"/>
          <w:color w:val="000080"/>
          <w:sz w:val="27"/>
        </w:rPr>
        <w:t>è sufficiente</w:t>
      </w:r>
      <w:r w:rsidRPr="00A87703">
        <w:rPr>
          <w:rFonts w:ascii="Garamond" w:hAnsi="Garamond"/>
          <w:color w:val="000080"/>
          <w:sz w:val="27"/>
          <w:szCs w:val="27"/>
        </w:rPr>
        <w:t xml:space="preserve"> </w:t>
      </w:r>
      <w:r w:rsidRPr="00A87703">
        <w:rPr>
          <w:rFonts w:ascii="Garamond" w:hAnsi="Garamond"/>
          <w:color w:val="000080"/>
          <w:sz w:val="27"/>
        </w:rPr>
        <w:t>ad aiutarvi a</w:t>
      </w:r>
      <w:r w:rsidRPr="00A87703">
        <w:rPr>
          <w:rFonts w:ascii="Garamond" w:hAnsi="Garamond"/>
          <w:color w:val="000080"/>
          <w:sz w:val="27"/>
          <w:szCs w:val="27"/>
        </w:rPr>
        <w:t xml:space="preserve"> </w:t>
      </w:r>
      <w:r w:rsidRPr="00A87703">
        <w:rPr>
          <w:rFonts w:ascii="Garamond" w:hAnsi="Garamond"/>
          <w:color w:val="000080"/>
          <w:sz w:val="27"/>
        </w:rPr>
        <w:t>ricordarvi chi</w:t>
      </w:r>
      <w:r w:rsidRPr="00A87703">
        <w:rPr>
          <w:rFonts w:ascii="Garamond" w:hAnsi="Garamond"/>
          <w:color w:val="000080"/>
          <w:sz w:val="27"/>
          <w:szCs w:val="27"/>
        </w:rPr>
        <w:t xml:space="preserve"> </w:t>
      </w:r>
      <w:r w:rsidRPr="00A87703">
        <w:rPr>
          <w:rFonts w:ascii="Garamond" w:hAnsi="Garamond"/>
          <w:color w:val="000080"/>
          <w:sz w:val="27"/>
        </w:rPr>
        <w:t>siete e</w:t>
      </w:r>
      <w:r w:rsidRPr="00A87703">
        <w:rPr>
          <w:rFonts w:ascii="Garamond" w:hAnsi="Garamond"/>
          <w:color w:val="000080"/>
          <w:sz w:val="27"/>
          <w:szCs w:val="27"/>
        </w:rPr>
        <w:t xml:space="preserve">d è sufficiente </w:t>
      </w:r>
      <w:r w:rsidRPr="00A87703">
        <w:rPr>
          <w:rFonts w:ascii="Garamond" w:hAnsi="Garamond"/>
          <w:color w:val="000080"/>
          <w:sz w:val="27"/>
        </w:rPr>
        <w:t>ad aiutarvi ad</w:t>
      </w:r>
      <w:r w:rsidRPr="00A87703">
        <w:rPr>
          <w:rFonts w:ascii="Garamond" w:hAnsi="Garamond"/>
          <w:color w:val="000080"/>
          <w:sz w:val="27"/>
          <w:szCs w:val="27"/>
        </w:rPr>
        <w:t xml:space="preserve"> </w:t>
      </w:r>
      <w:r w:rsidRPr="00A87703">
        <w:rPr>
          <w:rFonts w:ascii="Garamond" w:hAnsi="Garamond"/>
          <w:color w:val="000080"/>
          <w:sz w:val="27"/>
        </w:rPr>
        <w:t>imprimere</w:t>
      </w:r>
      <w:r w:rsidRPr="00A87703">
        <w:rPr>
          <w:rFonts w:ascii="Garamond" w:hAnsi="Garamond"/>
          <w:color w:val="000080"/>
          <w:sz w:val="27"/>
          <w:szCs w:val="27"/>
        </w:rPr>
        <w:t xml:space="preserve"> </w:t>
      </w:r>
      <w:r w:rsidRPr="00A87703">
        <w:rPr>
          <w:rFonts w:ascii="Garamond" w:hAnsi="Garamond"/>
          <w:color w:val="000080"/>
          <w:sz w:val="27"/>
        </w:rPr>
        <w:t>i ricordi di</w:t>
      </w:r>
      <w:r w:rsidRPr="00A87703">
        <w:rPr>
          <w:rFonts w:ascii="Garamond" w:hAnsi="Garamond"/>
          <w:color w:val="000080"/>
          <w:sz w:val="27"/>
          <w:szCs w:val="27"/>
        </w:rPr>
        <w:t xml:space="preserve"> </w:t>
      </w:r>
      <w:r w:rsidRPr="00A87703">
        <w:rPr>
          <w:rFonts w:ascii="Garamond" w:hAnsi="Garamond"/>
          <w:color w:val="000080"/>
          <w:sz w:val="27"/>
        </w:rPr>
        <w:t>Casa</w:t>
      </w:r>
      <w:r w:rsidRPr="00A87703">
        <w:rPr>
          <w:rFonts w:ascii="Garamond" w:hAnsi="Garamond"/>
          <w:color w:val="000080"/>
          <w:sz w:val="27"/>
          <w:szCs w:val="27"/>
        </w:rPr>
        <w:t xml:space="preserve">, perché è </w:t>
      </w:r>
      <w:r w:rsidRPr="00A87703">
        <w:rPr>
          <w:rFonts w:ascii="Garamond" w:hAnsi="Garamond"/>
          <w:color w:val="000080"/>
          <w:sz w:val="27"/>
        </w:rPr>
        <w:t>questo che fate</w:t>
      </w:r>
      <w:r w:rsidRPr="00A87703">
        <w:rPr>
          <w:rFonts w:ascii="Garamond" w:hAnsi="Garamond"/>
          <w:color w:val="000080"/>
          <w:sz w:val="27"/>
          <w:szCs w:val="27"/>
        </w:rPr>
        <w:t xml:space="preserve"> </w:t>
      </w:r>
      <w:r w:rsidRPr="00A87703">
        <w:rPr>
          <w:rFonts w:ascii="Garamond" w:hAnsi="Garamond"/>
          <w:color w:val="000080"/>
          <w:sz w:val="27"/>
        </w:rPr>
        <w:t>quando toccate</w:t>
      </w:r>
      <w:r w:rsidRPr="00A87703">
        <w:rPr>
          <w:rFonts w:ascii="Garamond" w:hAnsi="Garamond"/>
          <w:color w:val="000080"/>
          <w:sz w:val="27"/>
          <w:szCs w:val="27"/>
        </w:rPr>
        <w:t xml:space="preserve"> </w:t>
      </w:r>
      <w:r w:rsidRPr="00A87703">
        <w:rPr>
          <w:rFonts w:ascii="Garamond" w:hAnsi="Garamond"/>
          <w:color w:val="000080"/>
          <w:sz w:val="27"/>
        </w:rPr>
        <w:t>queste persone</w:t>
      </w:r>
      <w:r w:rsidRPr="00A87703">
        <w:rPr>
          <w:rFonts w:ascii="Garamond" w:hAnsi="Garamond"/>
          <w:color w:val="000080"/>
          <w:sz w:val="27"/>
          <w:szCs w:val="27"/>
        </w:rPr>
        <w:t xml:space="preserve">. </w:t>
      </w:r>
      <w:r w:rsidRPr="00A87703">
        <w:rPr>
          <w:rFonts w:ascii="Garamond" w:hAnsi="Garamond"/>
          <w:color w:val="000080"/>
          <w:sz w:val="27"/>
        </w:rPr>
        <w:t>Ricordate loro</w:t>
      </w:r>
      <w:r w:rsidRPr="00A87703">
        <w:rPr>
          <w:rFonts w:ascii="Garamond" w:hAnsi="Garamond"/>
          <w:color w:val="000080"/>
          <w:sz w:val="27"/>
          <w:szCs w:val="27"/>
        </w:rPr>
        <w:t xml:space="preserve"> </w:t>
      </w:r>
      <w:r w:rsidRPr="00A87703">
        <w:rPr>
          <w:rFonts w:ascii="Garamond" w:hAnsi="Garamond"/>
          <w:color w:val="000080"/>
          <w:sz w:val="27"/>
        </w:rPr>
        <w:t>di come</w:t>
      </w:r>
      <w:r w:rsidRPr="00A87703">
        <w:rPr>
          <w:rFonts w:ascii="Garamond" w:hAnsi="Garamond"/>
          <w:color w:val="000080"/>
          <w:sz w:val="27"/>
          <w:szCs w:val="27"/>
        </w:rPr>
        <w:t xml:space="preserve"> </w:t>
      </w:r>
      <w:r w:rsidRPr="00A87703">
        <w:rPr>
          <w:rFonts w:ascii="Garamond" w:hAnsi="Garamond"/>
          <w:color w:val="000080"/>
          <w:sz w:val="27"/>
        </w:rPr>
        <w:t>le conoscete</w:t>
      </w:r>
      <w:r w:rsidRPr="00A87703">
        <w:rPr>
          <w:rFonts w:ascii="Garamond" w:hAnsi="Garamond"/>
          <w:color w:val="000080"/>
          <w:sz w:val="27"/>
          <w:szCs w:val="27"/>
        </w:rPr>
        <w:t xml:space="preserve"> </w:t>
      </w:r>
      <w:r w:rsidRPr="00A87703">
        <w:rPr>
          <w:rFonts w:ascii="Garamond" w:hAnsi="Garamond"/>
          <w:color w:val="000080"/>
          <w:sz w:val="27"/>
        </w:rPr>
        <w:t>da Casa</w:t>
      </w:r>
      <w:r w:rsidRPr="00A87703">
        <w:rPr>
          <w:rFonts w:ascii="Garamond" w:hAnsi="Garamond"/>
          <w:color w:val="000080"/>
          <w:sz w:val="27"/>
          <w:szCs w:val="27"/>
        </w:rPr>
        <w:t xml:space="preserve"> </w:t>
      </w:r>
      <w:r w:rsidRPr="00A87703">
        <w:rPr>
          <w:rFonts w:ascii="Garamond" w:hAnsi="Garamond"/>
          <w:color w:val="000080"/>
          <w:sz w:val="27"/>
        </w:rPr>
        <w:t>e quale</w:t>
      </w:r>
      <w:r w:rsidRPr="00A87703">
        <w:rPr>
          <w:rFonts w:ascii="Garamond" w:hAnsi="Garamond"/>
          <w:color w:val="000080"/>
          <w:sz w:val="27"/>
          <w:szCs w:val="27"/>
        </w:rPr>
        <w:t xml:space="preserve"> </w:t>
      </w:r>
      <w:r w:rsidRPr="00A87703">
        <w:rPr>
          <w:rFonts w:ascii="Garamond" w:hAnsi="Garamond"/>
          <w:color w:val="000080"/>
          <w:sz w:val="27"/>
        </w:rPr>
        <w:t>parte di voi</w:t>
      </w:r>
      <w:r w:rsidRPr="00A87703">
        <w:rPr>
          <w:rFonts w:ascii="Garamond" w:hAnsi="Garamond"/>
          <w:color w:val="000080"/>
          <w:sz w:val="27"/>
          <w:szCs w:val="27"/>
        </w:rPr>
        <w:t xml:space="preserve"> </w:t>
      </w:r>
      <w:r w:rsidRPr="00A87703">
        <w:rPr>
          <w:rFonts w:ascii="Garamond" w:hAnsi="Garamond"/>
          <w:color w:val="000080"/>
          <w:sz w:val="27"/>
        </w:rPr>
        <w:t>esse siano attualmente.</w:t>
      </w:r>
    </w:p>
    <w:p w:rsidR="00A87703" w:rsidRPr="00A87703" w:rsidRDefault="00A87703" w:rsidP="00A87703">
      <w:pPr>
        <w:spacing w:before="100" w:beforeAutospacing="1" w:after="100" w:afterAutospacing="1"/>
        <w:jc w:val="both"/>
      </w:pPr>
      <w:r w:rsidRPr="00A87703">
        <w:rPr>
          <w:rFonts w:ascii="Garamond" w:hAnsi="Garamond"/>
          <w:b/>
          <w:bCs/>
          <w:color w:val="000080"/>
          <w:sz w:val="27"/>
          <w:szCs w:val="27"/>
        </w:rPr>
        <w:t>Guaritori occulti</w:t>
      </w:r>
    </w:p>
    <w:p w:rsidR="00A87703" w:rsidRPr="00A87703" w:rsidRDefault="00A87703" w:rsidP="00A87703">
      <w:pPr>
        <w:jc w:val="both"/>
      </w:pPr>
      <w:r w:rsidRPr="00A87703">
        <w:rPr>
          <w:rFonts w:ascii="Garamond" w:hAnsi="Garamond"/>
          <w:color w:val="000080"/>
          <w:sz w:val="27"/>
          <w:szCs w:val="27"/>
        </w:rPr>
        <w:t xml:space="preserve">Così ecco una tecnica semplice. Si tratta di un sorriso, è un sorriso furtivo - alcuni di voi sono guaritori occulti comunque. Alcuni di voi non pretendono di essere guaritori. Semplicemente andate in giro a guarire la gente in ogni caso, così questo è un posto perfetto per farlo. Il sorriso. Beh, a volte potete fare questo e rivolgere un grande sorriso alle persone – e a volte non potete. A volte dovete nasconderlo un pochino. A volte all'ultimo minuto dovete guardare oltre e fare un sorriso fugace. Qualunque cosa sia, quando vedete quell'energia proveniente da Casa attraverso un'altra persona, quando vedete i loro occhi che si illuminano, quando vedete il loro cuore, la loro pulsazione ed essi creano un ritmo, avete l'opportunità di fare tale connessione. Carissimi, voi siete nella fase della storia del pianeta Terra in cui avete sperimentato tutta questa contrazione al fine di passare attraverso questo portale che avete appena oltrepassato. </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szCs w:val="27"/>
        </w:rPr>
        <w:t>Come è stata la contrazione? La contrazione è molto semplice ... entrate nella paura e vi contraete. È davvero semplice. Quando avete paura sul pianeta Terra, avvolgete il vostro campo energetico molto strettamente intorno al vostro corpo e lo tenete lì perché è quasi come se in qualche modo temeste di perderlo. Lo portate vicino al vostro corpo, ma questo rende molto difficile per voi interagire con le altre persone. In realtà avete meno contatto visivo sulla Terra quando sulla Terra c'è molta paura. Ebbene, qual era la paura? Beh, la paura è in parte  legata all’economia. E 'stato uno dei modi più facili per diffondere un'ondata di paura sul pianeta Terra, per tirare via il tappeto da sotto alcuni di voi, per tirare via il tappeto da sotto molti di voi cosicché possiate rielaborare i  vostri sistemi per esistere nelle nuove vibrazioni, le vibrazioni più elevate del nuovo pianeta Terra.</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szCs w:val="27"/>
        </w:rPr>
        <w:t xml:space="preserve">Ora state iniziando a cavarvela bene con questo così  incominciate ad uscire fuori da questo problema economico globale. Bene, buon per voi. E’ la prima volta che tutti voi  l’avete sperimentato. Vi diciamo che avete considerato la vostra economia molto diversa dalla vostra vita personale, ma non lo è. La verità è che ognuno è coinvolto con tutti gli altri. Non potete andare in guerra su questo pianeta allo stesso modo in cui siete andati in guerra per molto tempo perché quelle persone per le quali andate in guerra possiedono molte delle proprietà che adesso voi avete qui. Questo è perfetto! E’ un modo perfetto per fondere l'energia. Non può più essere fatto. Funzionerà molto bene e sì, vi diciamo che molti dei </w:t>
      </w:r>
      <w:r w:rsidRPr="00A87703">
        <w:rPr>
          <w:rFonts w:ascii="Garamond" w:hAnsi="Garamond"/>
          <w:color w:val="000080"/>
          <w:sz w:val="27"/>
          <w:szCs w:val="27"/>
        </w:rPr>
        <w:lastRenderedPageBreak/>
        <w:t xml:space="preserve">vostri governi e molte delle vostre organizzazioni e molti dei vostri sistemi economici del mondo dovranno piegarsi un pochino e prendere il nuovo ritmo della nuova energia. </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szCs w:val="27"/>
        </w:rPr>
        <w:t>L'umanità è nella fase in cui si sta iniziando a ricostruire perché costruire non è nel progetto quando stringete il vostro campo energetico intorno a voi. Tutto quello a cui pensate è a questo momento, adesso, non pensate a dove state  andando o cosa volete davvero  fare e come volete portarlo avanti.  Così proprio adesso, quello che succede è che tutta l'umanità sta iniziando ad espandersi. Siete proprio sull'orlo di quella che  chiameremmo una ripresa economica. Non siamo economisti e non siamo realmente interessati ai sistemi economici del mondo;  tuttavia, questo è stato in grado di trasmettere uno shock di paura su  tutto il pianeta Terra e voi avete tirato in dentro i vostri campi energetici e ce l’avete fatta attraverso il portale abbastanza bene. Ora è il momento di abbandonare la paura. E’ ora di iniziare a fare qualcosa e portare avanti le cose. Vi ho detto questo in precedenza e ve lo dirò adesso, non c'è un tempo migliore sulla Terra per iniziare qualcosa. Qualsiasi progetto, qualsiasi attività commerciale, qualsiasi cosa vogliate fare avrete il vento in poppa, se lo iniziate in questa energia.</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rPr>
        <w:t>Ora il</w:t>
      </w:r>
      <w:r w:rsidRPr="00A87703">
        <w:rPr>
          <w:rFonts w:ascii="Garamond" w:hAnsi="Garamond"/>
          <w:color w:val="000080"/>
          <w:sz w:val="27"/>
          <w:szCs w:val="27"/>
        </w:rPr>
        <w:t xml:space="preserve"> </w:t>
      </w:r>
      <w:r w:rsidRPr="00A87703">
        <w:rPr>
          <w:rFonts w:ascii="Garamond" w:hAnsi="Garamond"/>
          <w:color w:val="000080"/>
          <w:sz w:val="27"/>
        </w:rPr>
        <w:t>problema più grande che</w:t>
      </w:r>
      <w:r w:rsidRPr="00A87703">
        <w:rPr>
          <w:rFonts w:ascii="Garamond" w:hAnsi="Garamond"/>
          <w:color w:val="000080"/>
          <w:sz w:val="27"/>
          <w:szCs w:val="27"/>
        </w:rPr>
        <w:t xml:space="preserve"> </w:t>
      </w:r>
      <w:r w:rsidRPr="00A87703">
        <w:rPr>
          <w:rFonts w:ascii="Garamond" w:hAnsi="Garamond"/>
          <w:color w:val="000080"/>
          <w:sz w:val="27"/>
        </w:rPr>
        <w:t>avete avuto</w:t>
      </w:r>
      <w:r w:rsidRPr="00A87703">
        <w:rPr>
          <w:rFonts w:ascii="Garamond" w:hAnsi="Garamond"/>
          <w:color w:val="000080"/>
          <w:sz w:val="27"/>
          <w:szCs w:val="27"/>
        </w:rPr>
        <w:t xml:space="preserve"> </w:t>
      </w:r>
      <w:r w:rsidRPr="00A87703">
        <w:rPr>
          <w:rFonts w:ascii="Garamond" w:hAnsi="Garamond"/>
          <w:color w:val="000080"/>
          <w:sz w:val="27"/>
        </w:rPr>
        <w:t>sul pianeta Terra</w:t>
      </w:r>
      <w:r w:rsidRPr="00A87703">
        <w:rPr>
          <w:rFonts w:ascii="Garamond" w:hAnsi="Garamond"/>
          <w:color w:val="000080"/>
          <w:sz w:val="27"/>
          <w:szCs w:val="27"/>
        </w:rPr>
        <w:t xml:space="preserve"> </w:t>
      </w:r>
      <w:r w:rsidRPr="00A87703">
        <w:rPr>
          <w:rFonts w:ascii="Garamond" w:hAnsi="Garamond"/>
          <w:color w:val="000080"/>
          <w:sz w:val="27"/>
        </w:rPr>
        <w:t>è stato</w:t>
      </w:r>
      <w:r w:rsidRPr="00A87703">
        <w:rPr>
          <w:rFonts w:ascii="Garamond" w:hAnsi="Garamond"/>
          <w:color w:val="000080"/>
          <w:sz w:val="27"/>
          <w:szCs w:val="27"/>
        </w:rPr>
        <w:t xml:space="preserve"> </w:t>
      </w:r>
      <w:r w:rsidRPr="00A87703">
        <w:rPr>
          <w:rFonts w:ascii="Garamond" w:hAnsi="Garamond"/>
          <w:color w:val="000080"/>
          <w:sz w:val="27"/>
        </w:rPr>
        <w:t>che tutti voi</w:t>
      </w:r>
      <w:r w:rsidRPr="00A87703">
        <w:rPr>
          <w:rFonts w:ascii="Garamond" w:hAnsi="Garamond"/>
          <w:color w:val="000080"/>
          <w:sz w:val="27"/>
          <w:szCs w:val="27"/>
        </w:rPr>
        <w:t xml:space="preserve"> </w:t>
      </w:r>
      <w:r w:rsidRPr="00A87703">
        <w:rPr>
          <w:rFonts w:ascii="Garamond" w:hAnsi="Garamond"/>
          <w:color w:val="000080"/>
          <w:sz w:val="27"/>
        </w:rPr>
        <w:t>avete cercato</w:t>
      </w:r>
      <w:r w:rsidRPr="00A87703">
        <w:rPr>
          <w:rFonts w:ascii="Garamond" w:hAnsi="Garamond"/>
          <w:color w:val="000080"/>
          <w:sz w:val="27"/>
          <w:szCs w:val="27"/>
        </w:rPr>
        <w:t xml:space="preserve"> </w:t>
      </w:r>
      <w:r w:rsidRPr="00A87703">
        <w:rPr>
          <w:rFonts w:ascii="Garamond" w:hAnsi="Garamond"/>
          <w:color w:val="000080"/>
          <w:sz w:val="27"/>
        </w:rPr>
        <w:t>di definire</w:t>
      </w:r>
      <w:r w:rsidRPr="00A87703">
        <w:rPr>
          <w:rFonts w:ascii="Garamond" w:hAnsi="Garamond"/>
          <w:color w:val="000080"/>
          <w:sz w:val="27"/>
          <w:szCs w:val="27"/>
        </w:rPr>
        <w:t xml:space="preserve"> </w:t>
      </w:r>
      <w:r w:rsidRPr="00A87703">
        <w:rPr>
          <w:rFonts w:ascii="Garamond" w:hAnsi="Garamond"/>
          <w:color w:val="000080"/>
          <w:sz w:val="27"/>
        </w:rPr>
        <w:t>voi stessi</w:t>
      </w:r>
      <w:r w:rsidRPr="00A87703">
        <w:rPr>
          <w:rFonts w:ascii="Garamond" w:hAnsi="Garamond"/>
          <w:color w:val="000080"/>
          <w:sz w:val="27"/>
          <w:szCs w:val="27"/>
        </w:rPr>
        <w:t xml:space="preserve"> </w:t>
      </w:r>
      <w:r w:rsidRPr="00A87703">
        <w:rPr>
          <w:rFonts w:ascii="Garamond" w:hAnsi="Garamond"/>
          <w:color w:val="000080"/>
          <w:sz w:val="27"/>
        </w:rPr>
        <w:t>in modo così chiaro</w:t>
      </w:r>
      <w:r w:rsidRPr="00A87703">
        <w:rPr>
          <w:rFonts w:ascii="Garamond" w:hAnsi="Garamond"/>
          <w:color w:val="000080"/>
          <w:sz w:val="27"/>
          <w:szCs w:val="27"/>
        </w:rPr>
        <w:t xml:space="preserve">. </w:t>
      </w:r>
      <w:r w:rsidRPr="00A87703">
        <w:rPr>
          <w:rFonts w:ascii="Garamond" w:hAnsi="Garamond"/>
          <w:color w:val="000080"/>
          <w:sz w:val="27"/>
        </w:rPr>
        <w:t>E’ molto difficile</w:t>
      </w:r>
      <w:r w:rsidRPr="00A87703">
        <w:rPr>
          <w:rFonts w:ascii="Garamond" w:hAnsi="Garamond"/>
          <w:color w:val="000080"/>
          <w:sz w:val="27"/>
          <w:szCs w:val="27"/>
        </w:rPr>
        <w:t xml:space="preserve"> </w:t>
      </w:r>
      <w:r w:rsidRPr="00A87703">
        <w:rPr>
          <w:rFonts w:ascii="Garamond" w:hAnsi="Garamond"/>
          <w:color w:val="000080"/>
          <w:sz w:val="27"/>
        </w:rPr>
        <w:t>perché quando iniziate</w:t>
      </w:r>
      <w:r w:rsidRPr="00A87703">
        <w:rPr>
          <w:rFonts w:ascii="Garamond" w:hAnsi="Garamond"/>
          <w:color w:val="000080"/>
          <w:sz w:val="27"/>
          <w:szCs w:val="27"/>
        </w:rPr>
        <w:t xml:space="preserve"> </w:t>
      </w:r>
      <w:r w:rsidRPr="00A87703">
        <w:rPr>
          <w:rFonts w:ascii="Garamond" w:hAnsi="Garamond"/>
          <w:color w:val="000080"/>
          <w:sz w:val="27"/>
        </w:rPr>
        <w:t>ad aprirvi energeticamente</w:t>
      </w:r>
      <w:r w:rsidRPr="00A87703">
        <w:rPr>
          <w:rFonts w:ascii="Garamond" w:hAnsi="Garamond"/>
          <w:color w:val="000080"/>
          <w:sz w:val="27"/>
          <w:szCs w:val="27"/>
        </w:rPr>
        <w:t xml:space="preserve">, </w:t>
      </w:r>
      <w:r w:rsidRPr="00A87703">
        <w:rPr>
          <w:rFonts w:ascii="Garamond" w:hAnsi="Garamond"/>
          <w:color w:val="000080"/>
          <w:sz w:val="27"/>
        </w:rPr>
        <w:t>sentite</w:t>
      </w:r>
      <w:r w:rsidRPr="00A87703">
        <w:rPr>
          <w:rFonts w:ascii="Garamond" w:hAnsi="Garamond"/>
          <w:color w:val="000080"/>
          <w:sz w:val="27"/>
          <w:szCs w:val="27"/>
        </w:rPr>
        <w:t xml:space="preserve"> </w:t>
      </w:r>
      <w:r w:rsidRPr="00A87703">
        <w:rPr>
          <w:rFonts w:ascii="Garamond" w:hAnsi="Garamond"/>
          <w:color w:val="000080"/>
          <w:sz w:val="27"/>
        </w:rPr>
        <w:t>tutto e tutti</w:t>
      </w:r>
      <w:r w:rsidRPr="00A87703">
        <w:rPr>
          <w:rFonts w:ascii="Garamond" w:hAnsi="Garamond"/>
          <w:color w:val="000080"/>
          <w:sz w:val="27"/>
          <w:szCs w:val="27"/>
        </w:rPr>
        <w:t xml:space="preserve">. </w:t>
      </w:r>
      <w:r w:rsidRPr="00A87703">
        <w:rPr>
          <w:rFonts w:ascii="Garamond" w:hAnsi="Garamond"/>
          <w:color w:val="000080"/>
          <w:sz w:val="27"/>
        </w:rPr>
        <w:t>Iniziate a dare troppo</w:t>
      </w:r>
      <w:r w:rsidRPr="00A87703">
        <w:rPr>
          <w:rFonts w:ascii="Garamond" w:hAnsi="Garamond"/>
          <w:color w:val="000080"/>
          <w:sz w:val="27"/>
          <w:szCs w:val="27"/>
        </w:rPr>
        <w:t xml:space="preserve"> </w:t>
      </w:r>
      <w:r w:rsidRPr="00A87703">
        <w:rPr>
          <w:rFonts w:ascii="Garamond" w:hAnsi="Garamond"/>
          <w:color w:val="000080"/>
          <w:sz w:val="27"/>
        </w:rPr>
        <w:t>di  voi stessi</w:t>
      </w:r>
      <w:r w:rsidRPr="00A87703">
        <w:rPr>
          <w:rFonts w:ascii="Garamond" w:hAnsi="Garamond"/>
          <w:color w:val="000080"/>
          <w:sz w:val="27"/>
          <w:szCs w:val="27"/>
        </w:rPr>
        <w:t xml:space="preserve">, </w:t>
      </w:r>
      <w:r w:rsidRPr="00A87703">
        <w:rPr>
          <w:rFonts w:ascii="Garamond" w:hAnsi="Garamond"/>
          <w:color w:val="000080"/>
          <w:sz w:val="27"/>
        </w:rPr>
        <w:t>iniziate ad indebolirvi</w:t>
      </w:r>
      <w:r w:rsidRPr="00A87703">
        <w:rPr>
          <w:rFonts w:ascii="Garamond" w:hAnsi="Garamond"/>
          <w:color w:val="000080"/>
          <w:sz w:val="27"/>
          <w:szCs w:val="27"/>
        </w:rPr>
        <w:t xml:space="preserve">, </w:t>
      </w:r>
      <w:r w:rsidRPr="00A87703">
        <w:rPr>
          <w:rFonts w:ascii="Garamond" w:hAnsi="Garamond"/>
          <w:color w:val="000080"/>
          <w:sz w:val="27"/>
        </w:rPr>
        <w:t>vi esaurite</w:t>
      </w:r>
      <w:r w:rsidRPr="00A87703">
        <w:rPr>
          <w:rFonts w:ascii="Garamond" w:hAnsi="Garamond"/>
          <w:color w:val="000080"/>
          <w:sz w:val="27"/>
          <w:szCs w:val="27"/>
        </w:rPr>
        <w:t xml:space="preserve"> </w:t>
      </w:r>
      <w:r w:rsidRPr="00A87703">
        <w:rPr>
          <w:rFonts w:ascii="Garamond" w:hAnsi="Garamond"/>
          <w:color w:val="000080"/>
          <w:sz w:val="27"/>
        </w:rPr>
        <w:t>e ben presto</w:t>
      </w:r>
      <w:r w:rsidRPr="00A87703">
        <w:rPr>
          <w:rFonts w:ascii="Garamond" w:hAnsi="Garamond"/>
          <w:color w:val="000080"/>
          <w:sz w:val="27"/>
          <w:szCs w:val="27"/>
        </w:rPr>
        <w:t xml:space="preserve"> </w:t>
      </w:r>
      <w:r w:rsidRPr="00A87703">
        <w:rPr>
          <w:rFonts w:ascii="Garamond" w:hAnsi="Garamond"/>
          <w:color w:val="000080"/>
          <w:sz w:val="27"/>
        </w:rPr>
        <w:t>avete</w:t>
      </w:r>
      <w:r w:rsidRPr="00A87703">
        <w:rPr>
          <w:rFonts w:ascii="Garamond" w:hAnsi="Garamond"/>
          <w:color w:val="000080"/>
          <w:sz w:val="27"/>
          <w:szCs w:val="27"/>
        </w:rPr>
        <w:t xml:space="preserve"> </w:t>
      </w:r>
      <w:r w:rsidRPr="00A87703">
        <w:rPr>
          <w:rFonts w:ascii="Garamond" w:hAnsi="Garamond"/>
          <w:color w:val="000080"/>
          <w:sz w:val="27"/>
        </w:rPr>
        <w:t>un problema.</w:t>
      </w:r>
      <w:r w:rsidRPr="00A87703">
        <w:rPr>
          <w:rFonts w:ascii="Garamond" w:hAnsi="Garamond"/>
          <w:color w:val="000080"/>
          <w:sz w:val="27"/>
          <w:szCs w:val="27"/>
        </w:rPr>
        <w:t xml:space="preserve"> </w:t>
      </w:r>
      <w:r w:rsidRPr="00A87703">
        <w:rPr>
          <w:rFonts w:ascii="Garamond" w:hAnsi="Garamond"/>
          <w:color w:val="000080"/>
          <w:sz w:val="27"/>
        </w:rPr>
        <w:t>Così</w:t>
      </w:r>
      <w:r w:rsidRPr="00A87703">
        <w:rPr>
          <w:rFonts w:ascii="Garamond" w:hAnsi="Garamond"/>
          <w:color w:val="000080"/>
          <w:sz w:val="27"/>
          <w:szCs w:val="27"/>
        </w:rPr>
        <w:t xml:space="preserve"> </w:t>
      </w:r>
      <w:r w:rsidRPr="00A87703">
        <w:rPr>
          <w:rFonts w:ascii="Garamond" w:hAnsi="Garamond"/>
          <w:color w:val="000080"/>
          <w:sz w:val="27"/>
        </w:rPr>
        <w:t>iniziare a definire</w:t>
      </w:r>
      <w:r w:rsidRPr="00A87703">
        <w:rPr>
          <w:rFonts w:ascii="Garamond" w:hAnsi="Garamond"/>
          <w:color w:val="000080"/>
          <w:sz w:val="27"/>
          <w:szCs w:val="27"/>
        </w:rPr>
        <w:t xml:space="preserve"> </w:t>
      </w:r>
      <w:r w:rsidRPr="00A87703">
        <w:rPr>
          <w:rFonts w:ascii="Garamond" w:hAnsi="Garamond"/>
          <w:color w:val="000080"/>
          <w:sz w:val="27"/>
        </w:rPr>
        <w:t>voi stessi e</w:t>
      </w:r>
      <w:r w:rsidRPr="00A87703">
        <w:rPr>
          <w:rFonts w:ascii="Garamond" w:hAnsi="Garamond"/>
          <w:color w:val="000080"/>
          <w:sz w:val="27"/>
          <w:szCs w:val="27"/>
        </w:rPr>
        <w:t xml:space="preserve"> </w:t>
      </w:r>
      <w:r w:rsidRPr="00A87703">
        <w:rPr>
          <w:rFonts w:ascii="Garamond" w:hAnsi="Garamond"/>
          <w:color w:val="000080"/>
          <w:sz w:val="27"/>
        </w:rPr>
        <w:t>dite</w:t>
      </w:r>
      <w:r w:rsidRPr="00A87703">
        <w:rPr>
          <w:rFonts w:ascii="Garamond" w:hAnsi="Garamond"/>
          <w:color w:val="000080"/>
          <w:sz w:val="27"/>
          <w:szCs w:val="27"/>
        </w:rPr>
        <w:t xml:space="preserve">: "Il mio </w:t>
      </w:r>
      <w:r w:rsidRPr="00A87703">
        <w:rPr>
          <w:rFonts w:ascii="Garamond" w:hAnsi="Garamond"/>
          <w:color w:val="000080"/>
          <w:sz w:val="27"/>
        </w:rPr>
        <w:t>campo di energia</w:t>
      </w:r>
      <w:r w:rsidRPr="00A87703">
        <w:rPr>
          <w:rFonts w:ascii="Garamond" w:hAnsi="Garamond"/>
          <w:color w:val="000080"/>
          <w:sz w:val="27"/>
          <w:szCs w:val="27"/>
        </w:rPr>
        <w:t xml:space="preserve"> </w:t>
      </w:r>
      <w:r w:rsidRPr="00A87703">
        <w:rPr>
          <w:rFonts w:ascii="Garamond" w:hAnsi="Garamond"/>
          <w:color w:val="000080"/>
          <w:sz w:val="27"/>
        </w:rPr>
        <w:t>arriva solo</w:t>
      </w:r>
      <w:r w:rsidRPr="00A87703">
        <w:rPr>
          <w:rFonts w:ascii="Garamond" w:hAnsi="Garamond"/>
          <w:color w:val="000080"/>
          <w:sz w:val="27"/>
          <w:szCs w:val="27"/>
        </w:rPr>
        <w:t xml:space="preserve"> </w:t>
      </w:r>
      <w:r w:rsidRPr="00A87703">
        <w:rPr>
          <w:rFonts w:ascii="Garamond" w:hAnsi="Garamond"/>
          <w:color w:val="000080"/>
          <w:sz w:val="27"/>
        </w:rPr>
        <w:t>fin qui</w:t>
      </w:r>
      <w:r w:rsidRPr="00A87703">
        <w:rPr>
          <w:rFonts w:ascii="Garamond" w:hAnsi="Garamond"/>
          <w:color w:val="000080"/>
          <w:sz w:val="27"/>
          <w:szCs w:val="27"/>
        </w:rPr>
        <w:t xml:space="preserve">. </w:t>
      </w:r>
      <w:r w:rsidRPr="00A87703">
        <w:rPr>
          <w:rFonts w:ascii="Garamond" w:hAnsi="Garamond"/>
          <w:color w:val="000080"/>
          <w:sz w:val="27"/>
        </w:rPr>
        <w:t>Io non</w:t>
      </w:r>
      <w:r w:rsidRPr="00A87703">
        <w:rPr>
          <w:rFonts w:ascii="Garamond" w:hAnsi="Garamond"/>
          <w:color w:val="000080"/>
          <w:sz w:val="27"/>
          <w:szCs w:val="27"/>
        </w:rPr>
        <w:t xml:space="preserve"> </w:t>
      </w:r>
      <w:r w:rsidRPr="00A87703">
        <w:rPr>
          <w:rFonts w:ascii="Garamond" w:hAnsi="Garamond"/>
          <w:color w:val="000080"/>
          <w:sz w:val="27"/>
        </w:rPr>
        <w:t>sono responsabile</w:t>
      </w:r>
      <w:r w:rsidRPr="00A87703">
        <w:rPr>
          <w:rFonts w:ascii="Garamond" w:hAnsi="Garamond"/>
          <w:color w:val="000080"/>
          <w:sz w:val="27"/>
          <w:szCs w:val="27"/>
        </w:rPr>
        <w:t xml:space="preserve"> per</w:t>
      </w:r>
      <w:r w:rsidRPr="00A87703">
        <w:rPr>
          <w:rFonts w:ascii="Garamond" w:hAnsi="Garamond"/>
          <w:color w:val="000080"/>
          <w:sz w:val="27"/>
        </w:rPr>
        <w:t>...</w:t>
      </w:r>
      <w:r w:rsidRPr="00A87703">
        <w:rPr>
          <w:rFonts w:ascii="Garamond" w:hAnsi="Garamond"/>
          <w:color w:val="000080"/>
          <w:sz w:val="27"/>
          <w:szCs w:val="27"/>
        </w:rPr>
        <w:t xml:space="preserve"> “ </w:t>
      </w:r>
      <w:r w:rsidRPr="00A87703">
        <w:rPr>
          <w:rFonts w:ascii="Garamond" w:hAnsi="Garamond"/>
          <w:color w:val="000080"/>
          <w:sz w:val="27"/>
        </w:rPr>
        <w:t>Questo</w:t>
      </w:r>
      <w:r w:rsidRPr="00A87703">
        <w:rPr>
          <w:rFonts w:ascii="Garamond" w:hAnsi="Garamond"/>
          <w:color w:val="000080"/>
          <w:sz w:val="27"/>
          <w:szCs w:val="27"/>
        </w:rPr>
        <w:t xml:space="preserve"> </w:t>
      </w:r>
      <w:r w:rsidRPr="00A87703">
        <w:rPr>
          <w:rFonts w:ascii="Garamond" w:hAnsi="Garamond"/>
          <w:color w:val="000080"/>
          <w:sz w:val="27"/>
        </w:rPr>
        <w:t>è meraviglioso</w:t>
      </w:r>
      <w:r w:rsidRPr="00A87703">
        <w:rPr>
          <w:rFonts w:ascii="Garamond" w:hAnsi="Garamond"/>
          <w:color w:val="000080"/>
          <w:sz w:val="27"/>
          <w:szCs w:val="27"/>
        </w:rPr>
        <w:t xml:space="preserve"> </w:t>
      </w:r>
      <w:r w:rsidRPr="00A87703">
        <w:rPr>
          <w:rFonts w:ascii="Garamond" w:hAnsi="Garamond"/>
          <w:color w:val="000080"/>
          <w:sz w:val="27"/>
        </w:rPr>
        <w:t>perché ora che</w:t>
      </w:r>
      <w:r w:rsidRPr="00A87703">
        <w:rPr>
          <w:rFonts w:ascii="Garamond" w:hAnsi="Garamond"/>
          <w:color w:val="000080"/>
          <w:sz w:val="27"/>
          <w:szCs w:val="27"/>
        </w:rPr>
        <w:t xml:space="preserve"> </w:t>
      </w:r>
      <w:r w:rsidRPr="00A87703">
        <w:rPr>
          <w:rFonts w:ascii="Garamond" w:hAnsi="Garamond"/>
          <w:color w:val="000080"/>
          <w:sz w:val="27"/>
        </w:rPr>
        <w:t>definite voi stessi</w:t>
      </w:r>
      <w:r w:rsidRPr="00A87703">
        <w:rPr>
          <w:rFonts w:ascii="Garamond" w:hAnsi="Garamond"/>
          <w:color w:val="000080"/>
          <w:sz w:val="27"/>
          <w:szCs w:val="27"/>
        </w:rPr>
        <w:t xml:space="preserve">, </w:t>
      </w:r>
      <w:r w:rsidRPr="00A87703">
        <w:rPr>
          <w:rFonts w:ascii="Garamond" w:hAnsi="Garamond"/>
          <w:color w:val="000080"/>
          <w:sz w:val="27"/>
        </w:rPr>
        <w:t>potete perdere</w:t>
      </w:r>
      <w:r w:rsidRPr="00A87703">
        <w:rPr>
          <w:rFonts w:ascii="Garamond" w:hAnsi="Garamond"/>
          <w:color w:val="000080"/>
          <w:sz w:val="27"/>
          <w:szCs w:val="27"/>
        </w:rPr>
        <w:t xml:space="preserve"> </w:t>
      </w:r>
      <w:r w:rsidRPr="00A87703">
        <w:rPr>
          <w:rFonts w:ascii="Garamond" w:hAnsi="Garamond"/>
          <w:color w:val="000080"/>
          <w:sz w:val="27"/>
        </w:rPr>
        <w:t>i confini</w:t>
      </w:r>
      <w:r w:rsidRPr="00A87703">
        <w:rPr>
          <w:rFonts w:ascii="Garamond" w:hAnsi="Garamond"/>
          <w:color w:val="000080"/>
          <w:sz w:val="27"/>
          <w:szCs w:val="27"/>
        </w:rPr>
        <w:t xml:space="preserve"> </w:t>
      </w:r>
      <w:r w:rsidRPr="00A87703">
        <w:rPr>
          <w:rFonts w:ascii="Garamond" w:hAnsi="Garamond"/>
          <w:color w:val="000080"/>
          <w:sz w:val="27"/>
        </w:rPr>
        <w:t>tutti in una  volta</w:t>
      </w:r>
      <w:r w:rsidRPr="00A87703">
        <w:rPr>
          <w:rFonts w:ascii="Garamond" w:hAnsi="Garamond"/>
          <w:color w:val="000080"/>
          <w:sz w:val="27"/>
          <w:szCs w:val="27"/>
        </w:rPr>
        <w:t xml:space="preserve">. </w:t>
      </w:r>
      <w:r w:rsidRPr="00A87703">
        <w:rPr>
          <w:rFonts w:ascii="Garamond" w:hAnsi="Garamond"/>
          <w:color w:val="000080"/>
          <w:sz w:val="27"/>
        </w:rPr>
        <w:t>Non hanno bisogno</w:t>
      </w:r>
      <w:r w:rsidRPr="00A87703">
        <w:rPr>
          <w:rFonts w:ascii="Garamond" w:hAnsi="Garamond"/>
          <w:color w:val="000080"/>
          <w:sz w:val="27"/>
          <w:szCs w:val="27"/>
        </w:rPr>
        <w:t xml:space="preserve"> </w:t>
      </w:r>
      <w:r w:rsidRPr="00A87703">
        <w:rPr>
          <w:rFonts w:ascii="Garamond" w:hAnsi="Garamond"/>
          <w:color w:val="000080"/>
          <w:sz w:val="27"/>
        </w:rPr>
        <w:t>di essere lì.</w:t>
      </w:r>
      <w:r w:rsidRPr="00A87703">
        <w:rPr>
          <w:rFonts w:ascii="Garamond" w:hAnsi="Garamond"/>
          <w:color w:val="000080"/>
          <w:sz w:val="27"/>
          <w:szCs w:val="27"/>
        </w:rPr>
        <w:t xml:space="preserve"> </w:t>
      </w:r>
      <w:r w:rsidRPr="00A87703">
        <w:rPr>
          <w:rFonts w:ascii="Garamond" w:hAnsi="Garamond"/>
          <w:color w:val="000080"/>
          <w:sz w:val="27"/>
        </w:rPr>
        <w:t xml:space="preserve">Potete </w:t>
      </w:r>
      <w:r w:rsidRPr="00A87703">
        <w:rPr>
          <w:rFonts w:ascii="Garamond" w:hAnsi="Garamond"/>
          <w:color w:val="000080"/>
          <w:sz w:val="27"/>
          <w:szCs w:val="27"/>
        </w:rPr>
        <w:t> </w:t>
      </w:r>
      <w:r w:rsidRPr="00A87703">
        <w:rPr>
          <w:rFonts w:ascii="Garamond" w:hAnsi="Garamond"/>
          <w:color w:val="000080"/>
          <w:sz w:val="27"/>
        </w:rPr>
        <w:t>guardare la</w:t>
      </w:r>
      <w:r w:rsidRPr="00A87703">
        <w:rPr>
          <w:rFonts w:ascii="Garamond" w:hAnsi="Garamond"/>
          <w:color w:val="000080"/>
          <w:sz w:val="27"/>
          <w:szCs w:val="27"/>
        </w:rPr>
        <w:t xml:space="preserve"> </w:t>
      </w:r>
      <w:r w:rsidRPr="00A87703">
        <w:rPr>
          <w:rFonts w:ascii="Garamond" w:hAnsi="Garamond"/>
          <w:color w:val="000080"/>
          <w:sz w:val="27"/>
        </w:rPr>
        <w:t>persona seduta</w:t>
      </w:r>
      <w:r w:rsidRPr="00A87703">
        <w:rPr>
          <w:rFonts w:ascii="Garamond" w:hAnsi="Garamond"/>
          <w:color w:val="000080"/>
          <w:sz w:val="27"/>
          <w:szCs w:val="27"/>
        </w:rPr>
        <w:t xml:space="preserve"> </w:t>
      </w:r>
      <w:r w:rsidRPr="00A87703">
        <w:rPr>
          <w:rFonts w:ascii="Garamond" w:hAnsi="Garamond"/>
          <w:color w:val="000080"/>
          <w:sz w:val="27"/>
        </w:rPr>
        <w:t>di fronte a voi</w:t>
      </w:r>
      <w:r w:rsidRPr="00A87703">
        <w:rPr>
          <w:rFonts w:ascii="Garamond" w:hAnsi="Garamond"/>
          <w:color w:val="000080"/>
          <w:sz w:val="27"/>
          <w:szCs w:val="27"/>
        </w:rPr>
        <w:t xml:space="preserve"> </w:t>
      </w:r>
      <w:r w:rsidRPr="00A87703">
        <w:rPr>
          <w:rFonts w:ascii="Garamond" w:hAnsi="Garamond"/>
          <w:color w:val="000080"/>
          <w:sz w:val="27"/>
        </w:rPr>
        <w:t>e vedere quale</w:t>
      </w:r>
      <w:r w:rsidRPr="00A87703">
        <w:rPr>
          <w:rFonts w:ascii="Garamond" w:hAnsi="Garamond"/>
          <w:color w:val="000080"/>
          <w:sz w:val="27"/>
          <w:szCs w:val="27"/>
        </w:rPr>
        <w:t xml:space="preserve"> </w:t>
      </w:r>
      <w:r w:rsidRPr="00A87703">
        <w:rPr>
          <w:rFonts w:ascii="Garamond" w:hAnsi="Garamond"/>
          <w:color w:val="000080"/>
          <w:sz w:val="27"/>
        </w:rPr>
        <w:t>parte di voi</w:t>
      </w:r>
      <w:r w:rsidRPr="00A87703">
        <w:rPr>
          <w:rFonts w:ascii="Garamond" w:hAnsi="Garamond"/>
          <w:color w:val="000080"/>
          <w:sz w:val="27"/>
          <w:szCs w:val="27"/>
        </w:rPr>
        <w:t xml:space="preserve"> </w:t>
      </w:r>
      <w:r w:rsidRPr="00A87703">
        <w:rPr>
          <w:rFonts w:ascii="Garamond" w:hAnsi="Garamond"/>
          <w:color w:val="000080"/>
          <w:sz w:val="27"/>
        </w:rPr>
        <w:t>è.</w:t>
      </w:r>
      <w:r w:rsidRPr="00A87703">
        <w:rPr>
          <w:rFonts w:ascii="Garamond" w:hAnsi="Garamond"/>
          <w:color w:val="000080"/>
          <w:sz w:val="27"/>
          <w:szCs w:val="27"/>
        </w:rPr>
        <w:t xml:space="preserve"> </w:t>
      </w:r>
      <w:r w:rsidRPr="00A87703">
        <w:rPr>
          <w:rFonts w:ascii="Garamond" w:hAnsi="Garamond"/>
          <w:color w:val="000080"/>
          <w:sz w:val="27"/>
        </w:rPr>
        <w:t> Ci avete mai</w:t>
      </w:r>
      <w:r w:rsidRPr="00A87703">
        <w:rPr>
          <w:rFonts w:ascii="Garamond" w:hAnsi="Garamond"/>
          <w:color w:val="000080"/>
          <w:sz w:val="27"/>
          <w:szCs w:val="27"/>
        </w:rPr>
        <w:t xml:space="preserve"> </w:t>
      </w:r>
      <w:r w:rsidRPr="00A87703">
        <w:rPr>
          <w:rFonts w:ascii="Garamond" w:hAnsi="Garamond"/>
          <w:color w:val="000080"/>
          <w:sz w:val="27"/>
        </w:rPr>
        <w:t>pensato?</w:t>
      </w:r>
      <w:r w:rsidRPr="00A87703">
        <w:rPr>
          <w:rFonts w:ascii="Garamond" w:hAnsi="Garamond"/>
          <w:color w:val="000080"/>
          <w:sz w:val="27"/>
          <w:szCs w:val="27"/>
        </w:rPr>
        <w:t xml:space="preserve"> </w:t>
      </w:r>
      <w:r w:rsidRPr="00A87703">
        <w:rPr>
          <w:rFonts w:ascii="Garamond" w:hAnsi="Garamond"/>
          <w:color w:val="000080"/>
          <w:sz w:val="27"/>
        </w:rPr>
        <w:t>Ora avete</w:t>
      </w:r>
      <w:r w:rsidRPr="00A87703">
        <w:rPr>
          <w:rFonts w:ascii="Garamond" w:hAnsi="Garamond"/>
          <w:color w:val="000080"/>
          <w:sz w:val="27"/>
          <w:szCs w:val="27"/>
        </w:rPr>
        <w:t xml:space="preserve"> </w:t>
      </w:r>
      <w:r w:rsidRPr="00A87703">
        <w:rPr>
          <w:rFonts w:ascii="Garamond" w:hAnsi="Garamond"/>
          <w:color w:val="000080"/>
          <w:sz w:val="27"/>
        </w:rPr>
        <w:t>una possibilità</w:t>
      </w:r>
      <w:r w:rsidRPr="00A87703">
        <w:rPr>
          <w:rFonts w:ascii="Garamond" w:hAnsi="Garamond"/>
          <w:color w:val="000080"/>
          <w:sz w:val="27"/>
          <w:szCs w:val="27"/>
        </w:rPr>
        <w:t xml:space="preserve">, perché </w:t>
      </w:r>
      <w:r w:rsidRPr="00A87703">
        <w:rPr>
          <w:rFonts w:ascii="Garamond" w:hAnsi="Garamond"/>
          <w:color w:val="000080"/>
          <w:sz w:val="27"/>
        </w:rPr>
        <w:t>nei prossimi</w:t>
      </w:r>
      <w:r w:rsidRPr="00A87703">
        <w:rPr>
          <w:rFonts w:ascii="Garamond" w:hAnsi="Garamond"/>
          <w:color w:val="000080"/>
          <w:sz w:val="27"/>
          <w:szCs w:val="27"/>
        </w:rPr>
        <w:t xml:space="preserve"> </w:t>
      </w:r>
      <w:r w:rsidRPr="00A87703">
        <w:rPr>
          <w:rFonts w:ascii="Garamond" w:hAnsi="Garamond"/>
          <w:color w:val="000080"/>
          <w:sz w:val="27"/>
        </w:rPr>
        <w:t>sette mesi,</w:t>
      </w:r>
      <w:r w:rsidRPr="00A87703">
        <w:rPr>
          <w:rFonts w:ascii="Garamond" w:hAnsi="Garamond"/>
          <w:color w:val="000080"/>
          <w:sz w:val="27"/>
          <w:szCs w:val="27"/>
        </w:rPr>
        <w:t xml:space="preserve"> </w:t>
      </w:r>
      <w:r w:rsidRPr="00A87703">
        <w:rPr>
          <w:rFonts w:ascii="Garamond" w:hAnsi="Garamond"/>
          <w:color w:val="000080"/>
          <w:sz w:val="27"/>
        </w:rPr>
        <w:t>c'è un equilibrio</w:t>
      </w:r>
      <w:r w:rsidRPr="00A87703">
        <w:rPr>
          <w:rFonts w:ascii="Garamond" w:hAnsi="Garamond"/>
          <w:color w:val="000080"/>
          <w:sz w:val="27"/>
          <w:szCs w:val="27"/>
        </w:rPr>
        <w:t xml:space="preserve"> </w:t>
      </w:r>
      <w:r w:rsidRPr="00A87703">
        <w:rPr>
          <w:rFonts w:ascii="Garamond" w:hAnsi="Garamond"/>
          <w:color w:val="000080"/>
          <w:sz w:val="27"/>
        </w:rPr>
        <w:t>instabile</w:t>
      </w:r>
      <w:r w:rsidRPr="00A87703">
        <w:rPr>
          <w:rFonts w:ascii="Garamond" w:hAnsi="Garamond"/>
          <w:color w:val="000080"/>
          <w:sz w:val="27"/>
          <w:szCs w:val="27"/>
        </w:rPr>
        <w:t xml:space="preserve">. </w:t>
      </w:r>
      <w:r w:rsidRPr="00A87703">
        <w:rPr>
          <w:rFonts w:ascii="Garamond" w:hAnsi="Garamond"/>
          <w:color w:val="000080"/>
          <w:sz w:val="27"/>
        </w:rPr>
        <w:t>Andate</w:t>
      </w:r>
      <w:r w:rsidRPr="00A87703">
        <w:rPr>
          <w:rFonts w:ascii="Garamond" w:hAnsi="Garamond"/>
          <w:color w:val="000080"/>
          <w:sz w:val="27"/>
          <w:szCs w:val="27"/>
        </w:rPr>
        <w:t xml:space="preserve"> </w:t>
      </w:r>
      <w:r w:rsidRPr="00A87703">
        <w:rPr>
          <w:rFonts w:ascii="Garamond" w:hAnsi="Garamond"/>
          <w:color w:val="000080"/>
          <w:sz w:val="27"/>
        </w:rPr>
        <w:t>indietro nel</w:t>
      </w:r>
      <w:r w:rsidRPr="00A87703">
        <w:rPr>
          <w:rFonts w:ascii="Garamond" w:hAnsi="Garamond"/>
          <w:color w:val="000080"/>
          <w:sz w:val="27"/>
          <w:szCs w:val="27"/>
        </w:rPr>
        <w:t xml:space="preserve">la </w:t>
      </w:r>
      <w:r w:rsidRPr="00A87703">
        <w:rPr>
          <w:rFonts w:ascii="Garamond" w:hAnsi="Garamond"/>
          <w:color w:val="000080"/>
          <w:sz w:val="27"/>
        </w:rPr>
        <w:t>polarità</w:t>
      </w:r>
      <w:r w:rsidRPr="00A87703">
        <w:rPr>
          <w:rFonts w:ascii="Garamond" w:hAnsi="Garamond"/>
          <w:color w:val="000080"/>
          <w:sz w:val="27"/>
          <w:szCs w:val="27"/>
        </w:rPr>
        <w:t xml:space="preserve"> </w:t>
      </w:r>
      <w:r w:rsidRPr="00A87703">
        <w:rPr>
          <w:rFonts w:ascii="Garamond" w:hAnsi="Garamond"/>
          <w:color w:val="000080"/>
          <w:sz w:val="27"/>
        </w:rPr>
        <w:t>come i vostri</w:t>
      </w:r>
      <w:r w:rsidRPr="00A87703">
        <w:rPr>
          <w:rFonts w:ascii="Garamond" w:hAnsi="Garamond"/>
          <w:color w:val="000080"/>
          <w:sz w:val="27"/>
          <w:szCs w:val="27"/>
        </w:rPr>
        <w:t xml:space="preserve"> </w:t>
      </w:r>
      <w:r w:rsidRPr="00A87703">
        <w:rPr>
          <w:rFonts w:ascii="Garamond" w:hAnsi="Garamond"/>
          <w:color w:val="000080"/>
          <w:sz w:val="27"/>
        </w:rPr>
        <w:t>governi, in particolare</w:t>
      </w:r>
      <w:r w:rsidRPr="00A87703">
        <w:rPr>
          <w:rFonts w:ascii="Garamond" w:hAnsi="Garamond"/>
          <w:color w:val="000080"/>
          <w:sz w:val="27"/>
          <w:szCs w:val="27"/>
        </w:rPr>
        <w:t xml:space="preserve"> </w:t>
      </w:r>
      <w:r w:rsidRPr="00A87703">
        <w:rPr>
          <w:rFonts w:ascii="Garamond" w:hAnsi="Garamond"/>
          <w:color w:val="000080"/>
          <w:sz w:val="27"/>
        </w:rPr>
        <w:t>quello</w:t>
      </w:r>
      <w:r w:rsidRPr="00A87703">
        <w:rPr>
          <w:rFonts w:ascii="Garamond" w:hAnsi="Garamond"/>
          <w:color w:val="000080"/>
          <w:sz w:val="27"/>
          <w:szCs w:val="27"/>
        </w:rPr>
        <w:t xml:space="preserve"> </w:t>
      </w:r>
      <w:r w:rsidRPr="00A87703">
        <w:rPr>
          <w:rFonts w:ascii="Garamond" w:hAnsi="Garamond"/>
          <w:color w:val="000080"/>
          <w:sz w:val="27"/>
        </w:rPr>
        <w:t>qui negli Stati</w:t>
      </w:r>
      <w:r w:rsidRPr="00A87703">
        <w:rPr>
          <w:rFonts w:ascii="Garamond" w:hAnsi="Garamond"/>
          <w:color w:val="000080"/>
          <w:sz w:val="27"/>
          <w:szCs w:val="27"/>
        </w:rPr>
        <w:t xml:space="preserve"> </w:t>
      </w:r>
      <w:r w:rsidRPr="00A87703">
        <w:rPr>
          <w:rFonts w:ascii="Garamond" w:hAnsi="Garamond"/>
          <w:color w:val="000080"/>
          <w:sz w:val="27"/>
        </w:rPr>
        <w:t>Uniti</w:t>
      </w:r>
      <w:r w:rsidRPr="00A87703">
        <w:rPr>
          <w:rFonts w:ascii="Garamond" w:hAnsi="Garamond"/>
          <w:color w:val="000080"/>
          <w:sz w:val="27"/>
          <w:szCs w:val="27"/>
        </w:rPr>
        <w:t xml:space="preserve">. </w:t>
      </w:r>
      <w:r w:rsidRPr="00A87703">
        <w:rPr>
          <w:rFonts w:ascii="Garamond" w:hAnsi="Garamond"/>
          <w:color w:val="000080"/>
          <w:sz w:val="27"/>
        </w:rPr>
        <w:t xml:space="preserve">E’ </w:t>
      </w:r>
      <w:r w:rsidRPr="00A87703">
        <w:rPr>
          <w:rFonts w:ascii="Garamond" w:hAnsi="Garamond"/>
          <w:color w:val="000080"/>
          <w:sz w:val="27"/>
          <w:szCs w:val="27"/>
        </w:rPr>
        <w:t>così divertente</w:t>
      </w:r>
      <w:r w:rsidRPr="00A87703">
        <w:rPr>
          <w:rFonts w:ascii="Garamond" w:hAnsi="Garamond"/>
          <w:color w:val="000080"/>
          <w:sz w:val="27"/>
        </w:rPr>
        <w:t xml:space="preserve"> guardare</w:t>
      </w:r>
      <w:r w:rsidRPr="00A87703">
        <w:rPr>
          <w:rFonts w:ascii="Garamond" w:hAnsi="Garamond"/>
          <w:color w:val="000080"/>
          <w:sz w:val="27"/>
          <w:szCs w:val="27"/>
        </w:rPr>
        <w:t xml:space="preserve"> </w:t>
      </w:r>
      <w:r w:rsidRPr="00A87703">
        <w:rPr>
          <w:rFonts w:ascii="Garamond" w:hAnsi="Garamond"/>
          <w:color w:val="000080"/>
          <w:sz w:val="27"/>
        </w:rPr>
        <w:t>una parte</w:t>
      </w:r>
      <w:r w:rsidRPr="00A87703">
        <w:rPr>
          <w:rFonts w:ascii="Garamond" w:hAnsi="Garamond"/>
          <w:color w:val="000080"/>
          <w:sz w:val="27"/>
          <w:szCs w:val="27"/>
        </w:rPr>
        <w:t xml:space="preserve"> </w:t>
      </w:r>
      <w:r w:rsidRPr="00A87703">
        <w:rPr>
          <w:rFonts w:ascii="Garamond" w:hAnsi="Garamond"/>
          <w:color w:val="000080"/>
          <w:sz w:val="27"/>
        </w:rPr>
        <w:t>che si azzuffa qui</w:t>
      </w:r>
      <w:r w:rsidRPr="00A87703">
        <w:rPr>
          <w:rFonts w:ascii="Garamond" w:hAnsi="Garamond"/>
          <w:color w:val="000080"/>
          <w:sz w:val="27"/>
          <w:szCs w:val="27"/>
        </w:rPr>
        <w:t xml:space="preserve"> </w:t>
      </w:r>
      <w:r w:rsidRPr="00A87703">
        <w:rPr>
          <w:rFonts w:ascii="Garamond" w:hAnsi="Garamond"/>
          <w:color w:val="000080"/>
          <w:sz w:val="27"/>
        </w:rPr>
        <w:t>e l'altra che si azzuffa</w:t>
      </w:r>
      <w:r w:rsidRPr="00A87703">
        <w:rPr>
          <w:rFonts w:ascii="Garamond" w:hAnsi="Garamond"/>
          <w:color w:val="000080"/>
          <w:sz w:val="27"/>
          <w:szCs w:val="27"/>
        </w:rPr>
        <w:t xml:space="preserve"> </w:t>
      </w:r>
      <w:r w:rsidRPr="00A87703">
        <w:rPr>
          <w:rFonts w:ascii="Garamond" w:hAnsi="Garamond"/>
          <w:color w:val="000080"/>
          <w:sz w:val="27"/>
        </w:rPr>
        <w:t>là e</w:t>
      </w:r>
      <w:r w:rsidRPr="00A87703">
        <w:rPr>
          <w:rFonts w:ascii="Garamond" w:hAnsi="Garamond"/>
          <w:color w:val="000080"/>
          <w:sz w:val="27"/>
          <w:szCs w:val="27"/>
        </w:rPr>
        <w:t xml:space="preserve"> </w:t>
      </w:r>
      <w:r w:rsidRPr="00A87703">
        <w:rPr>
          <w:rFonts w:ascii="Garamond" w:hAnsi="Garamond"/>
          <w:color w:val="000080"/>
          <w:sz w:val="27"/>
        </w:rPr>
        <w:t>tutto si</w:t>
      </w:r>
      <w:r w:rsidRPr="00A87703">
        <w:rPr>
          <w:rFonts w:ascii="Garamond" w:hAnsi="Garamond"/>
          <w:color w:val="000080"/>
          <w:sz w:val="27"/>
          <w:szCs w:val="27"/>
        </w:rPr>
        <w:t xml:space="preserve"> </w:t>
      </w:r>
      <w:r w:rsidRPr="00A87703">
        <w:rPr>
          <w:rFonts w:ascii="Garamond" w:hAnsi="Garamond"/>
          <w:color w:val="000080"/>
          <w:sz w:val="27"/>
        </w:rPr>
        <w:t>estende</w:t>
      </w:r>
      <w:r w:rsidRPr="00A87703">
        <w:rPr>
          <w:rFonts w:ascii="Garamond" w:hAnsi="Garamond"/>
          <w:color w:val="000080"/>
          <w:sz w:val="27"/>
          <w:szCs w:val="27"/>
        </w:rPr>
        <w:t xml:space="preserve"> </w:t>
      </w:r>
      <w:r w:rsidRPr="00A87703">
        <w:rPr>
          <w:rFonts w:ascii="Garamond" w:hAnsi="Garamond"/>
          <w:color w:val="000080"/>
          <w:sz w:val="27"/>
        </w:rPr>
        <w:t>nella</w:t>
      </w:r>
      <w:r w:rsidRPr="00A87703">
        <w:rPr>
          <w:rFonts w:ascii="Garamond" w:hAnsi="Garamond"/>
          <w:color w:val="000080"/>
          <w:sz w:val="27"/>
          <w:szCs w:val="27"/>
        </w:rPr>
        <w:t xml:space="preserve"> </w:t>
      </w:r>
      <w:r w:rsidRPr="00A87703">
        <w:rPr>
          <w:rFonts w:ascii="Garamond" w:hAnsi="Garamond"/>
          <w:color w:val="000080"/>
          <w:sz w:val="27"/>
        </w:rPr>
        <w:t>polarità.</w:t>
      </w:r>
      <w:r w:rsidRPr="00A87703">
        <w:rPr>
          <w:rFonts w:ascii="Garamond" w:hAnsi="Garamond"/>
          <w:color w:val="000080"/>
          <w:sz w:val="27"/>
          <w:szCs w:val="27"/>
        </w:rPr>
        <w:t xml:space="preserve"> </w:t>
      </w:r>
      <w:r w:rsidRPr="00A87703">
        <w:rPr>
          <w:rFonts w:ascii="Garamond" w:hAnsi="Garamond"/>
          <w:color w:val="000080"/>
          <w:sz w:val="27"/>
        </w:rPr>
        <w:t>Bene</w:t>
      </w:r>
      <w:r w:rsidRPr="00A87703">
        <w:rPr>
          <w:rFonts w:ascii="Garamond" w:hAnsi="Garamond"/>
          <w:color w:val="000080"/>
          <w:sz w:val="27"/>
          <w:szCs w:val="27"/>
        </w:rPr>
        <w:t xml:space="preserve">, da qualche parte </w:t>
      </w:r>
      <w:r w:rsidRPr="00A87703">
        <w:rPr>
          <w:rFonts w:ascii="Garamond" w:hAnsi="Garamond"/>
          <w:color w:val="000080"/>
          <w:sz w:val="27"/>
        </w:rPr>
        <w:t>v’incontrerete a metà strada</w:t>
      </w:r>
      <w:r w:rsidRPr="00A87703">
        <w:rPr>
          <w:rFonts w:ascii="Garamond" w:hAnsi="Garamond"/>
          <w:color w:val="000080"/>
          <w:sz w:val="27"/>
          <w:szCs w:val="27"/>
        </w:rPr>
        <w:t xml:space="preserve">. </w:t>
      </w:r>
      <w:r w:rsidRPr="00A87703">
        <w:rPr>
          <w:rFonts w:ascii="Garamond" w:hAnsi="Garamond"/>
          <w:color w:val="000080"/>
          <w:sz w:val="27"/>
        </w:rPr>
        <w:t>E’ solo un</w:t>
      </w:r>
      <w:r w:rsidRPr="00A87703">
        <w:rPr>
          <w:rFonts w:ascii="Garamond" w:hAnsi="Garamond"/>
          <w:color w:val="000080"/>
          <w:sz w:val="27"/>
          <w:szCs w:val="27"/>
        </w:rPr>
        <w:t xml:space="preserve"> </w:t>
      </w:r>
      <w:r w:rsidRPr="00A87703">
        <w:rPr>
          <w:rFonts w:ascii="Garamond" w:hAnsi="Garamond"/>
          <w:color w:val="000080"/>
          <w:sz w:val="27"/>
        </w:rPr>
        <w:t>gioco che</w:t>
      </w:r>
      <w:r w:rsidRPr="00A87703">
        <w:rPr>
          <w:rFonts w:ascii="Garamond" w:hAnsi="Garamond"/>
          <w:color w:val="000080"/>
          <w:sz w:val="27"/>
          <w:szCs w:val="27"/>
        </w:rPr>
        <w:t xml:space="preserve"> </w:t>
      </w:r>
      <w:r w:rsidRPr="00A87703">
        <w:rPr>
          <w:rFonts w:ascii="Garamond" w:hAnsi="Garamond"/>
          <w:color w:val="000080"/>
          <w:sz w:val="27"/>
        </w:rPr>
        <w:t>state facendo</w:t>
      </w:r>
      <w:r w:rsidRPr="00A87703">
        <w:rPr>
          <w:rFonts w:ascii="Garamond" w:hAnsi="Garamond"/>
          <w:color w:val="000080"/>
          <w:sz w:val="27"/>
          <w:szCs w:val="27"/>
        </w:rPr>
        <w:t xml:space="preserve">. </w:t>
      </w:r>
      <w:r w:rsidRPr="00A87703">
        <w:rPr>
          <w:rFonts w:ascii="Garamond" w:hAnsi="Garamond"/>
          <w:color w:val="000080"/>
          <w:sz w:val="27"/>
        </w:rPr>
        <w:t>Ora</w:t>
      </w:r>
      <w:r w:rsidRPr="00A87703">
        <w:rPr>
          <w:rFonts w:ascii="Garamond" w:hAnsi="Garamond"/>
          <w:color w:val="000080"/>
          <w:sz w:val="27"/>
          <w:szCs w:val="27"/>
        </w:rPr>
        <w:t xml:space="preserve"> </w:t>
      </w:r>
      <w:r w:rsidRPr="00A87703">
        <w:rPr>
          <w:rFonts w:ascii="Garamond" w:hAnsi="Garamond"/>
          <w:color w:val="000080"/>
          <w:sz w:val="27"/>
        </w:rPr>
        <w:t>è il momento di</w:t>
      </w:r>
      <w:r w:rsidRPr="00A87703">
        <w:rPr>
          <w:rFonts w:ascii="Garamond" w:hAnsi="Garamond"/>
          <w:color w:val="000080"/>
          <w:sz w:val="27"/>
          <w:szCs w:val="27"/>
        </w:rPr>
        <w:t xml:space="preserve"> </w:t>
      </w:r>
      <w:r w:rsidRPr="00A87703">
        <w:rPr>
          <w:rFonts w:ascii="Garamond" w:hAnsi="Garamond"/>
          <w:color w:val="000080"/>
          <w:sz w:val="27"/>
        </w:rPr>
        <w:t>iniziare a lavorare con</w:t>
      </w:r>
      <w:r w:rsidRPr="00A87703">
        <w:rPr>
          <w:rFonts w:ascii="Garamond" w:hAnsi="Garamond"/>
          <w:color w:val="000080"/>
          <w:sz w:val="27"/>
          <w:szCs w:val="27"/>
        </w:rPr>
        <w:t xml:space="preserve"> </w:t>
      </w:r>
      <w:r w:rsidRPr="00A87703">
        <w:rPr>
          <w:rFonts w:ascii="Garamond" w:hAnsi="Garamond"/>
          <w:color w:val="000080"/>
          <w:sz w:val="27"/>
        </w:rPr>
        <w:t>questo.</w:t>
      </w:r>
      <w:r w:rsidRPr="00A87703">
        <w:rPr>
          <w:rFonts w:ascii="Garamond" w:hAnsi="Garamond"/>
          <w:color w:val="000080"/>
          <w:sz w:val="27"/>
          <w:szCs w:val="27"/>
        </w:rPr>
        <w:t xml:space="preserve"> </w:t>
      </w:r>
      <w:r w:rsidRPr="00A87703">
        <w:rPr>
          <w:rFonts w:ascii="Garamond" w:hAnsi="Garamond"/>
          <w:color w:val="000080"/>
          <w:sz w:val="27"/>
        </w:rPr>
        <w:t>Così, quando iniziate a considerare come siete</w:t>
      </w:r>
      <w:r w:rsidRPr="00A87703">
        <w:rPr>
          <w:rFonts w:ascii="Garamond" w:hAnsi="Garamond"/>
          <w:color w:val="000080"/>
          <w:sz w:val="27"/>
          <w:szCs w:val="27"/>
        </w:rPr>
        <w:t xml:space="preserve"> </w:t>
      </w:r>
      <w:r w:rsidRPr="00A87703">
        <w:rPr>
          <w:rFonts w:ascii="Garamond" w:hAnsi="Garamond"/>
          <w:color w:val="000080"/>
          <w:sz w:val="27"/>
        </w:rPr>
        <w:t>simili alle persone</w:t>
      </w:r>
      <w:r w:rsidRPr="00A87703">
        <w:rPr>
          <w:rFonts w:ascii="Garamond" w:hAnsi="Garamond"/>
          <w:color w:val="000080"/>
          <w:sz w:val="27"/>
          <w:szCs w:val="27"/>
        </w:rPr>
        <w:t xml:space="preserve"> </w:t>
      </w:r>
      <w:r w:rsidRPr="00A87703">
        <w:rPr>
          <w:rFonts w:ascii="Garamond" w:hAnsi="Garamond"/>
          <w:color w:val="000080"/>
          <w:sz w:val="27"/>
        </w:rPr>
        <w:t>e alle energie</w:t>
      </w:r>
      <w:r w:rsidRPr="00A87703">
        <w:rPr>
          <w:rFonts w:ascii="Garamond" w:hAnsi="Garamond"/>
          <w:color w:val="000080"/>
          <w:sz w:val="27"/>
          <w:szCs w:val="27"/>
        </w:rPr>
        <w:t xml:space="preserve"> </w:t>
      </w:r>
      <w:r w:rsidRPr="00A87703">
        <w:rPr>
          <w:rFonts w:ascii="Garamond" w:hAnsi="Garamond"/>
          <w:color w:val="000080"/>
          <w:sz w:val="27"/>
        </w:rPr>
        <w:t>intorno a voi</w:t>
      </w:r>
      <w:r w:rsidRPr="00A87703">
        <w:rPr>
          <w:rFonts w:ascii="Garamond" w:hAnsi="Garamond"/>
          <w:color w:val="000080"/>
          <w:sz w:val="27"/>
          <w:szCs w:val="27"/>
        </w:rPr>
        <w:t xml:space="preserve">, piuttosto che </w:t>
      </w:r>
      <w:r w:rsidRPr="00A87703">
        <w:rPr>
          <w:rFonts w:ascii="Garamond" w:hAnsi="Garamond"/>
          <w:color w:val="000080"/>
          <w:sz w:val="27"/>
        </w:rPr>
        <w:t>come</w:t>
      </w:r>
      <w:r w:rsidRPr="00A87703">
        <w:rPr>
          <w:rFonts w:ascii="Garamond" w:hAnsi="Garamond"/>
          <w:color w:val="000080"/>
          <w:sz w:val="27"/>
          <w:szCs w:val="27"/>
        </w:rPr>
        <w:t xml:space="preserve"> </w:t>
      </w:r>
      <w:r w:rsidRPr="00A87703">
        <w:rPr>
          <w:rFonts w:ascii="Garamond" w:hAnsi="Garamond"/>
          <w:color w:val="000080"/>
          <w:sz w:val="27"/>
        </w:rPr>
        <w:t>siete diversi</w:t>
      </w:r>
      <w:r w:rsidRPr="00A87703">
        <w:rPr>
          <w:rFonts w:ascii="Garamond" w:hAnsi="Garamond"/>
          <w:color w:val="000080"/>
          <w:sz w:val="27"/>
          <w:szCs w:val="27"/>
        </w:rPr>
        <w:t xml:space="preserve">, </w:t>
      </w:r>
      <w:r w:rsidRPr="00A87703">
        <w:rPr>
          <w:rFonts w:ascii="Garamond" w:hAnsi="Garamond"/>
          <w:color w:val="000080"/>
          <w:sz w:val="27"/>
        </w:rPr>
        <w:t>potete</w:t>
      </w:r>
      <w:r w:rsidRPr="00A87703">
        <w:rPr>
          <w:rFonts w:ascii="Garamond" w:hAnsi="Garamond"/>
          <w:color w:val="000080"/>
          <w:sz w:val="27"/>
          <w:szCs w:val="27"/>
        </w:rPr>
        <w:t xml:space="preserve"> </w:t>
      </w:r>
      <w:r w:rsidRPr="00A87703">
        <w:rPr>
          <w:rFonts w:ascii="Garamond" w:hAnsi="Garamond"/>
          <w:color w:val="000080"/>
          <w:sz w:val="27"/>
        </w:rPr>
        <w:t>definire voi stessi</w:t>
      </w:r>
      <w:r w:rsidRPr="00A87703">
        <w:rPr>
          <w:rFonts w:ascii="Garamond" w:hAnsi="Garamond"/>
          <w:color w:val="000080"/>
          <w:sz w:val="27"/>
          <w:szCs w:val="27"/>
        </w:rPr>
        <w:t xml:space="preserve"> </w:t>
      </w:r>
      <w:r w:rsidRPr="00A87703">
        <w:rPr>
          <w:rFonts w:ascii="Garamond" w:hAnsi="Garamond"/>
          <w:color w:val="000080"/>
          <w:sz w:val="27"/>
        </w:rPr>
        <w:t>allo stesso modo.</w:t>
      </w:r>
      <w:r w:rsidRPr="00A87703">
        <w:rPr>
          <w:rFonts w:ascii="Garamond" w:hAnsi="Garamond"/>
          <w:color w:val="000080"/>
          <w:sz w:val="27"/>
          <w:szCs w:val="27"/>
        </w:rPr>
        <w:t xml:space="preserve"> </w:t>
      </w:r>
      <w:r w:rsidRPr="00A87703">
        <w:rPr>
          <w:rFonts w:ascii="Garamond" w:hAnsi="Garamond"/>
          <w:color w:val="000080"/>
          <w:sz w:val="27"/>
        </w:rPr>
        <w:t>Da sempre</w:t>
      </w:r>
      <w:r w:rsidRPr="00A87703">
        <w:rPr>
          <w:rFonts w:ascii="Garamond" w:hAnsi="Garamond"/>
          <w:color w:val="000080"/>
          <w:sz w:val="27"/>
          <w:szCs w:val="27"/>
        </w:rPr>
        <w:t xml:space="preserve"> </w:t>
      </w:r>
      <w:r w:rsidRPr="00A87703">
        <w:rPr>
          <w:rFonts w:ascii="Garamond" w:hAnsi="Garamond"/>
          <w:color w:val="000080"/>
          <w:sz w:val="27"/>
        </w:rPr>
        <w:t>voi definite voi stessi</w:t>
      </w:r>
      <w:r w:rsidRPr="00A87703">
        <w:rPr>
          <w:rFonts w:ascii="Garamond" w:hAnsi="Garamond"/>
          <w:color w:val="000080"/>
          <w:sz w:val="27"/>
          <w:szCs w:val="27"/>
        </w:rPr>
        <w:t xml:space="preserve"> </w:t>
      </w:r>
      <w:r w:rsidRPr="00A87703">
        <w:rPr>
          <w:rFonts w:ascii="Garamond" w:hAnsi="Garamond"/>
          <w:color w:val="000080"/>
          <w:sz w:val="27"/>
        </w:rPr>
        <w:t>in modo diverso.</w:t>
      </w:r>
      <w:r w:rsidRPr="00A87703">
        <w:rPr>
          <w:rFonts w:ascii="Garamond" w:hAnsi="Garamond"/>
          <w:color w:val="000080"/>
          <w:sz w:val="27"/>
          <w:szCs w:val="27"/>
        </w:rPr>
        <w:t xml:space="preserve"> </w:t>
      </w:r>
      <w:r w:rsidRPr="00A87703">
        <w:rPr>
          <w:rFonts w:ascii="Garamond" w:hAnsi="Garamond"/>
          <w:color w:val="000080"/>
          <w:sz w:val="27"/>
        </w:rPr>
        <w:t>Guardate</w:t>
      </w:r>
      <w:r w:rsidRPr="00A87703">
        <w:rPr>
          <w:rFonts w:ascii="Garamond" w:hAnsi="Garamond"/>
          <w:color w:val="000080"/>
          <w:sz w:val="27"/>
          <w:szCs w:val="27"/>
        </w:rPr>
        <w:t xml:space="preserve"> </w:t>
      </w:r>
      <w:r w:rsidRPr="00A87703">
        <w:rPr>
          <w:rFonts w:ascii="Garamond" w:hAnsi="Garamond"/>
          <w:color w:val="000080"/>
          <w:sz w:val="27"/>
        </w:rPr>
        <w:t>quella persona</w:t>
      </w:r>
      <w:r w:rsidRPr="00A87703">
        <w:rPr>
          <w:rFonts w:ascii="Garamond" w:hAnsi="Garamond"/>
          <w:color w:val="000080"/>
          <w:sz w:val="27"/>
          <w:szCs w:val="27"/>
        </w:rPr>
        <w:t xml:space="preserve"> </w:t>
      </w:r>
      <w:r w:rsidRPr="00A87703">
        <w:rPr>
          <w:rFonts w:ascii="Garamond" w:hAnsi="Garamond"/>
          <w:color w:val="000080"/>
          <w:sz w:val="27"/>
        </w:rPr>
        <w:t>e dite: "</w:t>
      </w:r>
      <w:r w:rsidRPr="00A87703">
        <w:rPr>
          <w:rFonts w:ascii="Garamond" w:hAnsi="Garamond"/>
          <w:color w:val="000080"/>
          <w:sz w:val="27"/>
          <w:szCs w:val="27"/>
        </w:rPr>
        <w:t xml:space="preserve">Oh, </w:t>
      </w:r>
      <w:r w:rsidRPr="00A87703">
        <w:rPr>
          <w:rFonts w:ascii="Garamond" w:hAnsi="Garamond"/>
          <w:color w:val="000080"/>
          <w:sz w:val="27"/>
        </w:rPr>
        <w:t>quella persona... beh</w:t>
      </w:r>
      <w:r w:rsidRPr="00A87703">
        <w:rPr>
          <w:rFonts w:ascii="Garamond" w:hAnsi="Garamond"/>
          <w:color w:val="000080"/>
          <w:sz w:val="27"/>
          <w:szCs w:val="27"/>
        </w:rPr>
        <w:t xml:space="preserve">, io </w:t>
      </w:r>
      <w:r w:rsidRPr="00A87703">
        <w:rPr>
          <w:rFonts w:ascii="Garamond" w:hAnsi="Garamond"/>
          <w:color w:val="000080"/>
          <w:sz w:val="27"/>
        </w:rPr>
        <w:t>ho qualcosa di</w:t>
      </w:r>
      <w:r w:rsidRPr="00A87703">
        <w:rPr>
          <w:rFonts w:ascii="Garamond" w:hAnsi="Garamond"/>
          <w:color w:val="000080"/>
          <w:sz w:val="27"/>
          <w:szCs w:val="27"/>
        </w:rPr>
        <w:t xml:space="preserve"> </w:t>
      </w:r>
      <w:r w:rsidRPr="00A87703">
        <w:rPr>
          <w:rFonts w:ascii="Garamond" w:hAnsi="Garamond"/>
          <w:color w:val="000080"/>
          <w:sz w:val="27"/>
        </w:rPr>
        <w:t>meglio di lei</w:t>
      </w:r>
      <w:r w:rsidRPr="00A87703">
        <w:rPr>
          <w:rFonts w:ascii="Garamond" w:hAnsi="Garamond"/>
          <w:color w:val="000080"/>
          <w:sz w:val="27"/>
          <w:szCs w:val="27"/>
        </w:rPr>
        <w:t xml:space="preserve">. </w:t>
      </w:r>
      <w:r w:rsidRPr="00A87703">
        <w:rPr>
          <w:rFonts w:ascii="Garamond" w:hAnsi="Garamond"/>
          <w:color w:val="000080"/>
          <w:sz w:val="27"/>
        </w:rPr>
        <w:t>Ho qualcosa</w:t>
      </w:r>
      <w:r w:rsidRPr="00A87703">
        <w:rPr>
          <w:rFonts w:ascii="Garamond" w:hAnsi="Garamond"/>
          <w:color w:val="000080"/>
          <w:sz w:val="27"/>
          <w:szCs w:val="27"/>
        </w:rPr>
        <w:t xml:space="preserve"> </w:t>
      </w:r>
      <w:r w:rsidRPr="00A87703">
        <w:rPr>
          <w:rFonts w:ascii="Garamond" w:hAnsi="Garamond"/>
          <w:color w:val="000080"/>
          <w:sz w:val="27"/>
        </w:rPr>
        <w:t>con cui sto lavorando</w:t>
      </w:r>
      <w:r w:rsidRPr="00A87703">
        <w:rPr>
          <w:rFonts w:ascii="Garamond" w:hAnsi="Garamond"/>
          <w:color w:val="000080"/>
          <w:sz w:val="27"/>
          <w:szCs w:val="27"/>
        </w:rPr>
        <w:t xml:space="preserve"> </w:t>
      </w:r>
      <w:r w:rsidRPr="00A87703">
        <w:rPr>
          <w:rFonts w:ascii="Garamond" w:hAnsi="Garamond"/>
          <w:color w:val="000080"/>
          <w:sz w:val="27"/>
        </w:rPr>
        <w:t>qui...</w:t>
      </w:r>
      <w:r w:rsidRPr="00A87703">
        <w:rPr>
          <w:rFonts w:ascii="Garamond" w:hAnsi="Garamond"/>
          <w:color w:val="000080"/>
          <w:sz w:val="27"/>
          <w:szCs w:val="27"/>
        </w:rPr>
        <w:t xml:space="preserve"> </w:t>
      </w:r>
      <w:r w:rsidRPr="00A87703">
        <w:rPr>
          <w:rFonts w:ascii="Garamond" w:hAnsi="Garamond"/>
          <w:color w:val="000080"/>
          <w:sz w:val="27"/>
        </w:rPr>
        <w:t>" e</w:t>
      </w:r>
      <w:r w:rsidRPr="00A87703">
        <w:rPr>
          <w:rFonts w:ascii="Garamond" w:hAnsi="Garamond"/>
          <w:color w:val="000080"/>
          <w:sz w:val="27"/>
          <w:szCs w:val="27"/>
        </w:rPr>
        <w:t xml:space="preserve"> </w:t>
      </w:r>
      <w:r w:rsidRPr="00A87703">
        <w:rPr>
          <w:rFonts w:ascii="Garamond" w:hAnsi="Garamond"/>
          <w:color w:val="000080"/>
          <w:sz w:val="27"/>
        </w:rPr>
        <w:t xml:space="preserve">definite voi stessi </w:t>
      </w:r>
      <w:r w:rsidRPr="00A87703">
        <w:rPr>
          <w:rFonts w:ascii="Garamond" w:hAnsi="Garamond"/>
          <w:color w:val="000080"/>
          <w:sz w:val="27"/>
          <w:szCs w:val="27"/>
        </w:rPr>
        <w:t> </w:t>
      </w:r>
      <w:r w:rsidRPr="00A87703">
        <w:rPr>
          <w:rFonts w:ascii="Garamond" w:hAnsi="Garamond"/>
          <w:color w:val="000080"/>
          <w:sz w:val="27"/>
        </w:rPr>
        <w:t>in questo modo</w:t>
      </w:r>
      <w:r w:rsidRPr="00A87703">
        <w:rPr>
          <w:rFonts w:ascii="Garamond" w:hAnsi="Garamond"/>
          <w:color w:val="000080"/>
          <w:sz w:val="27"/>
          <w:szCs w:val="27"/>
        </w:rPr>
        <w:t xml:space="preserve">. </w:t>
      </w:r>
      <w:r w:rsidRPr="00A87703">
        <w:rPr>
          <w:rFonts w:ascii="Garamond" w:hAnsi="Garamond"/>
          <w:color w:val="000080"/>
          <w:sz w:val="27"/>
        </w:rPr>
        <w:t>Ora è il momento</w:t>
      </w:r>
      <w:r w:rsidRPr="00A87703">
        <w:rPr>
          <w:rFonts w:ascii="Garamond" w:hAnsi="Garamond"/>
          <w:color w:val="000080"/>
          <w:sz w:val="27"/>
          <w:szCs w:val="27"/>
        </w:rPr>
        <w:t xml:space="preserve"> </w:t>
      </w:r>
      <w:r w:rsidRPr="00A87703">
        <w:rPr>
          <w:rFonts w:ascii="Garamond" w:hAnsi="Garamond"/>
          <w:color w:val="000080"/>
          <w:sz w:val="27"/>
        </w:rPr>
        <w:t>di definire</w:t>
      </w:r>
      <w:r w:rsidRPr="00A87703">
        <w:rPr>
          <w:rFonts w:ascii="Garamond" w:hAnsi="Garamond"/>
          <w:color w:val="000080"/>
          <w:sz w:val="27"/>
          <w:szCs w:val="27"/>
        </w:rPr>
        <w:t xml:space="preserve"> </w:t>
      </w:r>
      <w:r w:rsidRPr="00A87703">
        <w:rPr>
          <w:rFonts w:ascii="Garamond" w:hAnsi="Garamond"/>
          <w:color w:val="000080"/>
          <w:sz w:val="27"/>
        </w:rPr>
        <w:t>voi stessi</w:t>
      </w:r>
      <w:r w:rsidRPr="00A87703">
        <w:rPr>
          <w:rFonts w:ascii="Garamond" w:hAnsi="Garamond"/>
          <w:color w:val="000080"/>
          <w:sz w:val="27"/>
          <w:szCs w:val="27"/>
        </w:rPr>
        <w:t xml:space="preserve"> </w:t>
      </w:r>
      <w:r w:rsidRPr="00A87703">
        <w:rPr>
          <w:rFonts w:ascii="Garamond" w:hAnsi="Garamond"/>
          <w:color w:val="000080"/>
          <w:sz w:val="27"/>
        </w:rPr>
        <w:t>in un altro modo.</w:t>
      </w:r>
      <w:r w:rsidRPr="00A87703">
        <w:rPr>
          <w:rFonts w:ascii="Garamond" w:hAnsi="Garamond"/>
          <w:color w:val="000080"/>
          <w:sz w:val="27"/>
          <w:szCs w:val="27"/>
        </w:rPr>
        <w:t xml:space="preserve"> </w:t>
      </w:r>
      <w:r w:rsidRPr="00A87703">
        <w:rPr>
          <w:rFonts w:ascii="Garamond" w:hAnsi="Garamond"/>
          <w:color w:val="000080"/>
          <w:sz w:val="27"/>
        </w:rPr>
        <w:t>Come potete</w:t>
      </w:r>
      <w:r w:rsidRPr="00A87703">
        <w:rPr>
          <w:rFonts w:ascii="Garamond" w:hAnsi="Garamond"/>
          <w:color w:val="000080"/>
          <w:sz w:val="27"/>
          <w:szCs w:val="27"/>
        </w:rPr>
        <w:t xml:space="preserve"> </w:t>
      </w:r>
      <w:r w:rsidRPr="00A87703">
        <w:rPr>
          <w:rFonts w:ascii="Garamond" w:hAnsi="Garamond"/>
          <w:color w:val="000080"/>
          <w:sz w:val="27"/>
        </w:rPr>
        <w:t>far parte</w:t>
      </w:r>
      <w:r w:rsidRPr="00A87703">
        <w:rPr>
          <w:rFonts w:ascii="Garamond" w:hAnsi="Garamond"/>
          <w:color w:val="000080"/>
          <w:sz w:val="27"/>
          <w:szCs w:val="27"/>
        </w:rPr>
        <w:t xml:space="preserve"> </w:t>
      </w:r>
      <w:r w:rsidRPr="00A87703">
        <w:rPr>
          <w:rFonts w:ascii="Garamond" w:hAnsi="Garamond"/>
          <w:color w:val="000080"/>
          <w:sz w:val="27"/>
        </w:rPr>
        <w:t>di una famiglia</w:t>
      </w:r>
      <w:r w:rsidRPr="00A87703">
        <w:rPr>
          <w:rFonts w:ascii="Garamond" w:hAnsi="Garamond"/>
          <w:color w:val="000080"/>
          <w:sz w:val="27"/>
          <w:szCs w:val="27"/>
        </w:rPr>
        <w:t xml:space="preserve"> </w:t>
      </w:r>
      <w:r w:rsidRPr="00A87703">
        <w:rPr>
          <w:rFonts w:ascii="Garamond" w:hAnsi="Garamond"/>
          <w:color w:val="000080"/>
          <w:sz w:val="27"/>
        </w:rPr>
        <w:t>piuttosto grande</w:t>
      </w:r>
      <w:r w:rsidRPr="00A87703">
        <w:rPr>
          <w:rFonts w:ascii="Garamond" w:hAnsi="Garamond"/>
          <w:color w:val="000080"/>
          <w:sz w:val="27"/>
          <w:szCs w:val="27"/>
        </w:rPr>
        <w:t xml:space="preserve"> </w:t>
      </w:r>
      <w:r w:rsidRPr="00A87703">
        <w:rPr>
          <w:rFonts w:ascii="Garamond" w:hAnsi="Garamond"/>
          <w:color w:val="000080"/>
          <w:sz w:val="27"/>
        </w:rPr>
        <w:t>che sta facendo</w:t>
      </w:r>
      <w:r w:rsidRPr="00A87703">
        <w:rPr>
          <w:rFonts w:ascii="Garamond" w:hAnsi="Garamond"/>
          <w:color w:val="000080"/>
          <w:sz w:val="27"/>
          <w:szCs w:val="27"/>
        </w:rPr>
        <w:t xml:space="preserve"> </w:t>
      </w:r>
      <w:r w:rsidRPr="00A87703">
        <w:rPr>
          <w:rFonts w:ascii="Garamond" w:hAnsi="Garamond"/>
          <w:color w:val="000080"/>
          <w:sz w:val="27"/>
        </w:rPr>
        <w:t>un’enorme differenza</w:t>
      </w:r>
      <w:r w:rsidRPr="00A87703">
        <w:rPr>
          <w:rFonts w:ascii="Garamond" w:hAnsi="Garamond"/>
          <w:color w:val="000080"/>
          <w:sz w:val="27"/>
          <w:szCs w:val="27"/>
        </w:rPr>
        <w:t xml:space="preserve"> </w:t>
      </w:r>
      <w:r w:rsidRPr="00A87703">
        <w:rPr>
          <w:rFonts w:ascii="Garamond" w:hAnsi="Garamond"/>
          <w:color w:val="000080"/>
          <w:sz w:val="27"/>
        </w:rPr>
        <w:t>su questo pianeta</w:t>
      </w:r>
      <w:r w:rsidRPr="00A87703">
        <w:rPr>
          <w:rFonts w:ascii="Garamond" w:hAnsi="Garamond"/>
          <w:color w:val="000080"/>
          <w:sz w:val="27"/>
          <w:szCs w:val="27"/>
        </w:rPr>
        <w:t xml:space="preserve"> </w:t>
      </w:r>
      <w:r w:rsidRPr="00A87703">
        <w:rPr>
          <w:rFonts w:ascii="Garamond" w:hAnsi="Garamond"/>
          <w:color w:val="000080"/>
          <w:sz w:val="27"/>
        </w:rPr>
        <w:t>in questo momento?</w:t>
      </w:r>
    </w:p>
    <w:p w:rsidR="00A87703" w:rsidRPr="00A87703" w:rsidRDefault="00A87703" w:rsidP="00A87703">
      <w:pPr>
        <w:spacing w:before="100" w:beforeAutospacing="1" w:after="100" w:afterAutospacing="1"/>
        <w:jc w:val="both"/>
      </w:pPr>
      <w:r w:rsidRPr="00A87703">
        <w:rPr>
          <w:rFonts w:ascii="Garamond" w:hAnsi="Garamond"/>
          <w:b/>
          <w:bCs/>
          <w:color w:val="000080"/>
          <w:sz w:val="27"/>
          <w:szCs w:val="27"/>
          <w:lang w:val="en-US"/>
        </w:rPr>
        <w:t xml:space="preserve">Un </w:t>
      </w:r>
      <w:proofErr w:type="spellStart"/>
      <w:r w:rsidRPr="00A87703">
        <w:rPr>
          <w:rFonts w:ascii="Garamond" w:hAnsi="Garamond"/>
          <w:b/>
          <w:bCs/>
          <w:color w:val="000080"/>
          <w:sz w:val="27"/>
          <w:szCs w:val="27"/>
          <w:lang w:val="en-US"/>
        </w:rPr>
        <w:t>Arazzo</w:t>
      </w:r>
      <w:proofErr w:type="spellEnd"/>
      <w:r w:rsidRPr="00A87703">
        <w:rPr>
          <w:rFonts w:ascii="Garamond" w:hAnsi="Garamond"/>
          <w:b/>
          <w:bCs/>
          <w:color w:val="000080"/>
          <w:sz w:val="27"/>
          <w:szCs w:val="27"/>
          <w:lang w:val="en-US"/>
        </w:rPr>
        <w:t xml:space="preserve"> </w:t>
      </w:r>
      <w:proofErr w:type="spellStart"/>
      <w:r w:rsidRPr="00A87703">
        <w:rPr>
          <w:rFonts w:ascii="Garamond" w:hAnsi="Garamond"/>
          <w:b/>
          <w:bCs/>
          <w:color w:val="000080"/>
          <w:sz w:val="27"/>
          <w:szCs w:val="27"/>
          <w:lang w:val="en-US"/>
        </w:rPr>
        <w:t>d’Amore</w:t>
      </w:r>
      <w:proofErr w:type="spellEnd"/>
    </w:p>
    <w:p w:rsidR="00A87703" w:rsidRPr="00A87703" w:rsidRDefault="00A87703" w:rsidP="00A87703">
      <w:pPr>
        <w:jc w:val="both"/>
      </w:pPr>
      <w:r w:rsidRPr="00A87703">
        <w:rPr>
          <w:rFonts w:ascii="Garamond" w:hAnsi="Garamond"/>
          <w:color w:val="000080"/>
          <w:sz w:val="27"/>
          <w:szCs w:val="27"/>
        </w:rPr>
        <w:t xml:space="preserve">Non è sempre facile, carissimi. Questo è il motivo per cui vi diciamo,  sorridete lungo la strada di Casa. Tutto quello che dovete fare è connettervi ogni singolo giorno con qualche altro spirito sul pianeta e diffondere la vostra energia. In questo modo tessete un arazzo d'amore che non può essere colpito. E’ davvero molto magico e adesso siete nella posizione ideale per farlo. Questo è il momento di guardare davvero alla vostra armonia, di guardare davvero le persone intorno a voi e tutte le altre energie - le persone che lavorano con voi, le persone che lavorano contro di voi, anche quelli che considerate vostri nemici. Gli umani hanno bisogno di allontanarsi da tutta questa polarità molto velocemente adesso perché  </w:t>
      </w:r>
      <w:r w:rsidRPr="00A87703">
        <w:rPr>
          <w:rFonts w:ascii="Garamond" w:hAnsi="Garamond"/>
          <w:color w:val="000080"/>
          <w:sz w:val="27"/>
          <w:szCs w:val="27"/>
        </w:rPr>
        <w:lastRenderedPageBreak/>
        <w:t>farà una grande differenza sul pianeta Terra e voi costruirete qualcosa che durerà. Non funzionerà allo stesso modo di prima, nemmeno i vostri sistemi economici funzioneranno come  prima. Siete i benvenuti, grazie. Bel lavoro. Non avete bisogno di sperimentare nuovamente lo stesso problema. Ora, quello che succederà è che dipende da voi. Così lascerete che lo spirito venga attraverso di voi? Sorriderete con quegli occhi e pianterete semi di luce in tutto ciò che vedete? Oppure abbasserete lo sguardo e direte: "Io non so chi sono. Io non sono sufficientemente in gamba. Non so se ho qualcosa da offrire. Così non guarderò gli altri negli occhi."  Forza. Ora potete fare la differenza in modi piccolissimi, perché se abbastanza di voi lo fanno - se solo cinquemila di voi fanno questo nei prossimi sette mesi - cambierete il pianeta così in fretta che sarà davvero bello. Inizierete a creare Casa con la C maiuscola proprio dove siete  e noi siamo qui per aiutarvi. Non pensate mai di essere soli, carissimi. Non potreste esserlo nemmeno se ci provaste e vi saremmo grati se smetteste di provarci così tanto. A volte</w:t>
      </w:r>
      <w:r w:rsidRPr="00A87703">
        <w:rPr>
          <w:rFonts w:ascii="Garamond" w:hAnsi="Garamond"/>
          <w:b/>
          <w:bCs/>
          <w:color w:val="000080"/>
          <w:sz w:val="27"/>
          <w:szCs w:val="27"/>
        </w:rPr>
        <w:t xml:space="preserve"> </w:t>
      </w:r>
      <w:r w:rsidRPr="00A87703">
        <w:rPr>
          <w:rFonts w:ascii="Garamond" w:hAnsi="Garamond"/>
          <w:color w:val="000080"/>
          <w:sz w:val="27"/>
          <w:szCs w:val="27"/>
        </w:rPr>
        <w:t>cercate così tanto di essere separati, vi sedete  lì e dite: "Spirito, toccami. Sentimi. Fa’ che io ti senta. Fammi capire quale parte dello spirito io sono.” E lo spirito è lì che vi dice la stessa cosa. In realtà, siete voi quelli. Voi siete i creatori. Abbiate il coraggio di farvi avanti e vedere voi stessi in una nuova luce e, soprattutto, non dimenticate di sorridere lungo la strada di Casa. E’ la parte più bella di essere un umano. Vi amo più di quanto sappiate. Io sono con voi sempre.</w:t>
      </w:r>
    </w:p>
    <w:p w:rsidR="00A87703" w:rsidRPr="00A87703" w:rsidRDefault="00A87703" w:rsidP="00A87703">
      <w:pPr>
        <w:jc w:val="both"/>
      </w:pPr>
      <w:r w:rsidRPr="00A87703">
        <w:t> </w:t>
      </w:r>
    </w:p>
    <w:p w:rsidR="00A87703" w:rsidRPr="00A87703" w:rsidRDefault="00A87703" w:rsidP="00A87703">
      <w:pPr>
        <w:jc w:val="both"/>
      </w:pPr>
      <w:r w:rsidRPr="00A87703">
        <w:rPr>
          <w:rFonts w:ascii="Garamond" w:hAnsi="Garamond"/>
          <w:color w:val="000080"/>
          <w:sz w:val="27"/>
          <w:szCs w:val="27"/>
        </w:rPr>
        <w:t xml:space="preserve">Concludo adesso con una piccola parola proveniente dalla storia dei Lemuriani che semplicemente desideravano battere affettuosamente  la mano sulla spalla gli uni degli altri per tutto il tempo. Hanno tirato fuori </w:t>
      </w:r>
      <w:r w:rsidRPr="00A87703">
        <w:rPr>
          <w:color w:val="000080"/>
          <w:sz w:val="27"/>
          <w:szCs w:val="27"/>
        </w:rPr>
        <w:t>​​</w:t>
      </w:r>
      <w:r w:rsidRPr="00A87703">
        <w:rPr>
          <w:rFonts w:ascii="Garamond" w:hAnsi="Garamond" w:cs="Garamond"/>
          <w:color w:val="000080"/>
          <w:sz w:val="27"/>
          <w:szCs w:val="27"/>
        </w:rPr>
        <w:t xml:space="preserve">una parola che usavano per dire  ciao e arrivederci, ed è </w:t>
      </w:r>
      <w:proofErr w:type="spellStart"/>
      <w:r w:rsidRPr="00A87703">
        <w:rPr>
          <w:rFonts w:ascii="Garamond" w:hAnsi="Garamond" w:cs="Garamond"/>
          <w:color w:val="000080"/>
          <w:sz w:val="27"/>
          <w:szCs w:val="27"/>
        </w:rPr>
        <w:t>Espavo</w:t>
      </w:r>
      <w:proofErr w:type="spellEnd"/>
      <w:r w:rsidRPr="00A87703">
        <w:rPr>
          <w:rFonts w:ascii="Garamond" w:hAnsi="Garamond" w:cs="Garamond"/>
          <w:color w:val="000080"/>
          <w:sz w:val="27"/>
          <w:szCs w:val="27"/>
        </w:rPr>
        <w:t xml:space="preserve">.  Significa "Grazie per esservi assunti il vostro potere". </w:t>
      </w:r>
    </w:p>
    <w:p w:rsidR="00A87703" w:rsidRPr="00A87703" w:rsidRDefault="00A87703" w:rsidP="00A87703">
      <w:pPr>
        <w:jc w:val="both"/>
      </w:pPr>
      <w:hyperlink r:id="rId22" w:history="1">
        <w:proofErr w:type="spellStart"/>
        <w:r w:rsidRPr="00A87703">
          <w:rPr>
            <w:rFonts w:ascii="Garamond" w:hAnsi="Garamond"/>
            <w:b/>
            <w:bCs/>
            <w:color w:val="000080"/>
            <w:sz w:val="27"/>
            <w:u w:val="single"/>
          </w:rPr>
          <w:t>Espavo</w:t>
        </w:r>
        <w:proofErr w:type="spellEnd"/>
      </w:hyperlink>
      <w:r w:rsidRPr="00A87703">
        <w:rPr>
          <w:rFonts w:ascii="Garamond" w:hAnsi="Garamond"/>
          <w:b/>
          <w:bCs/>
          <w:color w:val="000080"/>
          <w:sz w:val="27"/>
          <w:szCs w:val="27"/>
        </w:rPr>
        <w:t xml:space="preserve">, </w:t>
      </w:r>
      <w:r w:rsidRPr="00A87703">
        <w:rPr>
          <w:rFonts w:ascii="Garamond" w:hAnsi="Garamond"/>
          <w:color w:val="000080"/>
          <w:sz w:val="27"/>
          <w:szCs w:val="27"/>
        </w:rPr>
        <w:t xml:space="preserve">carissimi. </w:t>
      </w:r>
    </w:p>
    <w:p w:rsidR="00A87703" w:rsidRPr="00A87703" w:rsidRDefault="00A87703" w:rsidP="00A87703">
      <w:pPr>
        <w:spacing w:before="100" w:beforeAutospacing="1" w:after="100" w:afterAutospacing="1"/>
        <w:jc w:val="both"/>
      </w:pPr>
      <w:r w:rsidRPr="00A87703">
        <w:rPr>
          <w:rFonts w:ascii="Garamond" w:hAnsi="Garamond"/>
          <w:b/>
          <w:bCs/>
          <w:color w:val="000080"/>
          <w:sz w:val="27"/>
          <w:szCs w:val="27"/>
        </w:rPr>
        <w:t xml:space="preserve">Io Sono </w:t>
      </w:r>
      <w:proofErr w:type="spellStart"/>
      <w:r w:rsidRPr="00A87703">
        <w:rPr>
          <w:rFonts w:ascii="Garamond" w:hAnsi="Garamond"/>
          <w:b/>
          <w:bCs/>
          <w:color w:val="000080"/>
          <w:sz w:val="27"/>
          <w:szCs w:val="27"/>
        </w:rPr>
        <w:t>Elrah</w:t>
      </w:r>
      <w:proofErr w:type="spellEnd"/>
      <w:r w:rsidRPr="00A87703">
        <w:rPr>
          <w:rFonts w:ascii="Garamond" w:hAnsi="Garamond"/>
          <w:b/>
          <w:bCs/>
          <w:color w:val="000080"/>
          <w:sz w:val="27"/>
          <w:szCs w:val="27"/>
        </w:rPr>
        <w:t xml:space="preserve"> del Servizio Ritmico</w:t>
      </w:r>
      <w:r w:rsidRPr="00A87703">
        <w:rPr>
          <w:color w:val="000080"/>
        </w:rPr>
        <w:t>7</w:t>
      </w:r>
    </w:p>
    <w:p w:rsidR="00A87703" w:rsidRPr="00A87703" w:rsidRDefault="00A87703" w:rsidP="00A87703">
      <w:pPr>
        <w:jc w:val="center"/>
      </w:pPr>
      <w:r w:rsidRPr="00A87703">
        <w:rPr>
          <w:rFonts w:ascii="Verdana" w:hAnsi="Verdana"/>
          <w:color w:val="000080"/>
          <w:sz w:val="15"/>
          <w:szCs w:val="15"/>
        </w:rPr>
        <w:t>* * * * * * *</w:t>
      </w:r>
    </w:p>
    <w:p w:rsidR="00A87703" w:rsidRPr="00A87703" w:rsidRDefault="00A87703" w:rsidP="00A87703">
      <w:pPr>
        <w:jc w:val="center"/>
      </w:pPr>
      <w:r w:rsidRPr="00A87703">
        <w:rPr>
          <w:color w:val="000080"/>
        </w:rPr>
        <w:t> </w:t>
      </w:r>
    </w:p>
    <w:p w:rsidR="00A87703" w:rsidRPr="00A87703" w:rsidRDefault="00A87703" w:rsidP="00A87703">
      <w:pPr>
        <w:jc w:val="center"/>
      </w:pPr>
      <w:r w:rsidRPr="00A87703">
        <w:rPr>
          <w:rFonts w:ascii="Verdana" w:hAnsi="Verdana"/>
          <w:color w:val="000080"/>
          <w:sz w:val="15"/>
          <w:szCs w:val="15"/>
        </w:rPr>
        <w:t xml:space="preserve">Queste informazioni possono essere liberamente divulgate per intero o in parte, </w:t>
      </w:r>
      <w:r w:rsidRPr="00A87703">
        <w:rPr>
          <w:rFonts w:ascii="Verdana" w:hAnsi="Verdana"/>
          <w:b/>
          <w:bCs/>
          <w:color w:val="000080"/>
          <w:sz w:val="15"/>
          <w:szCs w:val="15"/>
        </w:rPr>
        <w:t>a condizione che non ci sia alcun addebito per esse e che questo avviso sia allegato alle stesse.</w:t>
      </w:r>
      <w:r w:rsidRPr="00A87703">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3" w:tgtFrame="_blank" w:history="1">
        <w:r w:rsidRPr="00A87703">
          <w:rPr>
            <w:rFonts w:ascii="Verdana" w:hAnsi="Verdana"/>
            <w:color w:val="000080"/>
            <w:sz w:val="15"/>
            <w:u w:val="single"/>
          </w:rPr>
          <w:t>www.Lightworker.com</w:t>
        </w:r>
      </w:hyperlink>
      <w:r w:rsidRPr="00A87703">
        <w:rPr>
          <w:rFonts w:ascii="Verdana" w:hAnsi="Verdana"/>
          <w:color w:val="000080"/>
          <w:sz w:val="15"/>
          <w:szCs w:val="15"/>
        </w:rPr>
        <w:t>  al numero telefonico (702) 871 3317. Grazie per il vostro aiuto nel diffondere la Luce!</w:t>
      </w:r>
    </w:p>
    <w:p w:rsidR="00A87703" w:rsidRPr="000F6EAD" w:rsidRDefault="00A87703" w:rsidP="000F6EAD"/>
    <w:p w:rsidR="000F6EAD" w:rsidRDefault="000F6EAD" w:rsidP="000F6EAD"/>
    <w:p w:rsidR="00A87703" w:rsidRDefault="00A87703" w:rsidP="00A87703">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4" w:tgtFrame="_blank" w:history="1">
        <w:r>
          <w:rPr>
            <w:rStyle w:val="Collegamentoipertestuale"/>
            <w:rFonts w:ascii="Garamond" w:hAnsi="Garamond"/>
            <w:i/>
            <w:iCs/>
            <w:color w:val="000080"/>
          </w:rPr>
          <w:t>www.lightworker.it</w:t>
        </w:r>
      </w:hyperlink>
    </w:p>
    <w:p w:rsidR="00A87703" w:rsidRDefault="00A87703" w:rsidP="00A87703">
      <w:pPr>
        <w:pStyle w:val="NormaleWeb"/>
        <w:spacing w:before="0" w:beforeAutospacing="0" w:after="0" w:afterAutospacing="0"/>
        <w:jc w:val="center"/>
      </w:pPr>
      <w:r>
        <w:rPr>
          <w:rFonts w:ascii="Garamond" w:hAnsi="Garamond"/>
          <w:i/>
          <w:iCs/>
          <w:color w:val="000080"/>
        </w:rPr>
        <w:t xml:space="preserve">Originale in inglese: </w:t>
      </w:r>
    </w:p>
    <w:p w:rsidR="00A87703" w:rsidRDefault="00A87703" w:rsidP="00A87703">
      <w:pPr>
        <w:pStyle w:val="NormaleWeb"/>
        <w:jc w:val="center"/>
      </w:pPr>
      <w:hyperlink r:id="rId25" w:tgtFrame="_blank" w:history="1">
        <w:r>
          <w:rPr>
            <w:rStyle w:val="Collegamentoipertestuale"/>
            <w:i/>
            <w:iCs/>
            <w:color w:val="000080"/>
          </w:rPr>
          <w:t>http://lightworker.com/beacons/2013/2013_02-SmileYourWayHome.php</w:t>
        </w:r>
      </w:hyperlink>
    </w:p>
    <w:p w:rsidR="000F6EAD" w:rsidRDefault="000F6EAD" w:rsidP="000F6EAD"/>
    <w:p w:rsidR="00A87703" w:rsidRDefault="00A87703" w:rsidP="000F6EAD"/>
    <w:p w:rsidR="00A87703" w:rsidRDefault="00A87703" w:rsidP="000F6EAD"/>
    <w:p w:rsidR="00A87703" w:rsidRDefault="00A87703" w:rsidP="000F6EAD"/>
    <w:p w:rsidR="00A87703" w:rsidRDefault="00A87703" w:rsidP="000F6EAD"/>
    <w:p w:rsidR="00A87703" w:rsidRDefault="00A87703" w:rsidP="000F6EAD"/>
    <w:p w:rsidR="00A87703" w:rsidRDefault="00A87703" w:rsidP="000F6EAD"/>
    <w:p w:rsidR="00A87703" w:rsidRDefault="00A87703" w:rsidP="000F6EAD"/>
    <w:p w:rsidR="00A87703" w:rsidRDefault="00A87703" w:rsidP="00A87703">
      <w:pPr>
        <w:pStyle w:val="NormaleWeb"/>
        <w:spacing w:before="0" w:beforeAutospacing="0" w:after="0" w:afterAutospacing="0"/>
        <w:jc w:val="center"/>
      </w:pPr>
      <w:r>
        <w:rPr>
          <w:rFonts w:ascii="Impact" w:hAnsi="Impact"/>
          <w:i/>
          <w:iCs/>
          <w:caps/>
          <w:color w:val="3333CC"/>
          <w:sz w:val="60"/>
          <w:szCs w:val="60"/>
          <w:u w:val="single"/>
        </w:rPr>
        <w:lastRenderedPageBreak/>
        <w:t>Uriel</w:t>
      </w:r>
    </w:p>
    <w:p w:rsidR="00A87703" w:rsidRDefault="00A87703" w:rsidP="00A87703">
      <w:pPr>
        <w:pStyle w:val="NormaleWeb"/>
        <w:spacing w:before="0" w:beforeAutospacing="0" w:after="0" w:afterAutospacing="0"/>
        <w:jc w:val="center"/>
      </w:pPr>
      <w:hyperlink r:id="rId26" w:tgtFrame="_blank" w:history="1">
        <w:r>
          <w:rPr>
            <w:rStyle w:val="Collegamentoipertestuale"/>
            <w:rFonts w:ascii="Verdana" w:hAnsi="Verdana"/>
            <w:color w:val="FF00FF"/>
            <w:sz w:val="20"/>
            <w:szCs w:val="20"/>
          </w:rPr>
          <w:t>www.ilcamminoversolaliberta.it</w:t>
        </w:r>
      </w:hyperlink>
    </w:p>
    <w:p w:rsidR="00A87703" w:rsidRDefault="00A87703" w:rsidP="00A87703">
      <w:pPr>
        <w:pStyle w:val="NormaleWeb"/>
        <w:spacing w:before="0" w:beforeAutospacing="0" w:after="0" w:afterAutospacing="0"/>
        <w:jc w:val="center"/>
      </w:pPr>
      <w:r>
        <w:t> </w:t>
      </w:r>
    </w:p>
    <w:p w:rsidR="00A87703" w:rsidRDefault="00A87703" w:rsidP="00A87703">
      <w:pPr>
        <w:pStyle w:val="NormaleWeb"/>
        <w:spacing w:before="0" w:beforeAutospacing="0" w:after="0" w:afterAutospacing="0"/>
        <w:jc w:val="center"/>
      </w:pPr>
      <w:r>
        <w:t> </w:t>
      </w:r>
    </w:p>
    <w:p w:rsidR="00A87703" w:rsidRDefault="00A87703" w:rsidP="00A87703">
      <w:pPr>
        <w:pStyle w:val="NormaleWeb"/>
        <w:spacing w:before="0" w:beforeAutospacing="0" w:after="0" w:afterAutospacing="0"/>
        <w:jc w:val="center"/>
      </w:pPr>
      <w:r>
        <w:rPr>
          <w:rFonts w:ascii="Batang" w:eastAsia="Batang" w:hAnsi="Batang"/>
          <w:b/>
          <w:bCs/>
          <w:caps/>
          <w:color w:val="3333CC"/>
          <w:sz w:val="48"/>
          <w:szCs w:val="48"/>
        </w:rPr>
        <w:t xml:space="preserve">Messaggi </w:t>
      </w:r>
    </w:p>
    <w:p w:rsidR="00A87703" w:rsidRDefault="00A87703" w:rsidP="00A87703">
      <w:pPr>
        <w:pStyle w:val="NormaleWeb"/>
        <w:spacing w:before="0" w:beforeAutospacing="0" w:after="0" w:afterAutospacing="0"/>
        <w:jc w:val="center"/>
        <w:rPr>
          <w:rFonts w:ascii="Batang" w:eastAsia="Batang" w:hAnsi="Batang"/>
          <w:b/>
          <w:bCs/>
          <w:caps/>
          <w:color w:val="3333CC"/>
          <w:sz w:val="48"/>
          <w:szCs w:val="48"/>
        </w:rPr>
      </w:pPr>
      <w:proofErr w:type="spellStart"/>
      <w:r>
        <w:rPr>
          <w:rFonts w:ascii="Batang" w:eastAsia="Batang" w:hAnsi="Batang"/>
          <w:b/>
          <w:bCs/>
          <w:caps/>
          <w:color w:val="3333CC"/>
          <w:sz w:val="48"/>
          <w:szCs w:val="48"/>
        </w:rPr>
        <w:t>di</w:t>
      </w:r>
      <w:proofErr w:type="spellEnd"/>
      <w:r>
        <w:rPr>
          <w:rFonts w:ascii="Batang" w:eastAsia="Batang" w:hAnsi="Batang"/>
          <w:b/>
          <w:bCs/>
          <w:caps/>
          <w:color w:val="3333CC"/>
          <w:sz w:val="48"/>
          <w:szCs w:val="48"/>
        </w:rPr>
        <w:t xml:space="preserve"> MARZO</w:t>
      </w:r>
    </w:p>
    <w:p w:rsidR="00A87703" w:rsidRDefault="00A87703" w:rsidP="00A87703">
      <w:pPr>
        <w:pStyle w:val="NormaleWeb"/>
        <w:spacing w:before="0" w:beforeAutospacing="0" w:after="0" w:afterAutospacing="0"/>
        <w:jc w:val="center"/>
        <w:rPr>
          <w:rFonts w:ascii="Batang" w:eastAsia="Batang" w:hAnsi="Batang"/>
          <w:b/>
          <w:bCs/>
          <w:caps/>
          <w:color w:val="3333CC"/>
          <w:sz w:val="48"/>
          <w:szCs w:val="48"/>
        </w:rPr>
      </w:pPr>
    </w:p>
    <w:p w:rsidR="00A87703" w:rsidRDefault="00A87703" w:rsidP="00A87703">
      <w:pPr>
        <w:pStyle w:val="NormaleWeb"/>
        <w:spacing w:before="0" w:beforeAutospacing="0" w:after="0" w:afterAutospacing="0"/>
        <w:jc w:val="center"/>
      </w:pPr>
    </w:p>
    <w:p w:rsidR="00A87703" w:rsidRDefault="00A87703" w:rsidP="00A87703">
      <w:pPr>
        <w:jc w:val="center"/>
      </w:pPr>
      <w:r>
        <w:rPr>
          <w:rFonts w:ascii="Batang" w:eastAsia="Batang" w:hAnsi="Batang"/>
          <w:b/>
          <w:bCs/>
          <w:color w:val="3333CC"/>
          <w:sz w:val="27"/>
          <w:szCs w:val="27"/>
        </w:rPr>
        <w:t>03/03/2013</w:t>
      </w:r>
      <w:r>
        <w:rPr>
          <w:rFonts w:ascii="Batang" w:eastAsia="Batang" w:hAnsi="Batang"/>
          <w:b/>
          <w:bCs/>
          <w:color w:val="3333CC"/>
          <w:sz w:val="27"/>
          <w:szCs w:val="27"/>
        </w:rPr>
        <w:br/>
        <w:t>LA FEDE</w:t>
      </w:r>
    </w:p>
    <w:p w:rsidR="00A87703" w:rsidRDefault="00A87703" w:rsidP="00A87703">
      <w:pPr>
        <w:pStyle w:val="NormaleWeb"/>
        <w:jc w:val="center"/>
      </w:pPr>
      <w:r>
        <w:rPr>
          <w:rFonts w:ascii="Batang" w:eastAsia="Batang" w:hAnsi="Batang"/>
          <w:b/>
          <w:bCs/>
          <w:color w:val="3333CC"/>
          <w:sz w:val="27"/>
          <w:szCs w:val="27"/>
        </w:rPr>
        <w:t>I tempi non sono facili per chi apporta un messaggio di fede e di speranza.</w:t>
      </w:r>
    </w:p>
    <w:p w:rsidR="00A87703" w:rsidRDefault="00A87703" w:rsidP="00A87703">
      <w:pPr>
        <w:pStyle w:val="NormaleWeb"/>
        <w:jc w:val="center"/>
      </w:pPr>
      <w:r>
        <w:rPr>
          <w:rFonts w:ascii="Batang" w:eastAsia="Batang" w:hAnsi="Batang"/>
          <w:b/>
          <w:bCs/>
          <w:color w:val="3333CC"/>
          <w:sz w:val="27"/>
          <w:szCs w:val="27"/>
        </w:rPr>
        <w:t>Ogni momento deve essere vissuto nel principio fede che allieta il cuore e coadiuva l'anima portandola entro sentieri chiari e prestabiliti dalle circostanze.</w:t>
      </w:r>
    </w:p>
    <w:p w:rsidR="00A87703" w:rsidRDefault="00A87703" w:rsidP="00A87703">
      <w:pPr>
        <w:pStyle w:val="NormaleWeb"/>
        <w:jc w:val="center"/>
      </w:pPr>
      <w:r>
        <w:rPr>
          <w:rFonts w:ascii="Batang" w:eastAsia="Batang" w:hAnsi="Batang"/>
          <w:b/>
          <w:bCs/>
          <w:color w:val="3333CC"/>
          <w:sz w:val="27"/>
          <w:szCs w:val="27"/>
        </w:rPr>
        <w:t>Occorre che la fede verso quello che si fa e si porta avanti sia sempre più ferrea e precisa solo così la meta diverrà realtà.</w:t>
      </w:r>
    </w:p>
    <w:p w:rsidR="00A87703" w:rsidRDefault="00A87703" w:rsidP="00A87703">
      <w:pPr>
        <w:jc w:val="center"/>
      </w:pPr>
      <w:r>
        <w:t> </w:t>
      </w:r>
    </w:p>
    <w:p w:rsidR="00A87703" w:rsidRDefault="00A87703" w:rsidP="00A87703">
      <w:pPr>
        <w:pStyle w:val="NormaleWeb"/>
        <w:jc w:val="center"/>
      </w:pPr>
      <w:r>
        <w:rPr>
          <w:rFonts w:ascii="Batang" w:eastAsia="Batang" w:hAnsi="Batang"/>
          <w:b/>
          <w:bCs/>
          <w:color w:val="3333CC"/>
          <w:sz w:val="27"/>
          <w:szCs w:val="27"/>
        </w:rPr>
        <w:t>10/03/2013</w:t>
      </w:r>
      <w:r>
        <w:rPr>
          <w:rFonts w:ascii="Batang" w:eastAsia="Batang" w:hAnsi="Batang"/>
          <w:b/>
          <w:bCs/>
          <w:color w:val="3333CC"/>
          <w:sz w:val="27"/>
          <w:szCs w:val="27"/>
        </w:rPr>
        <w:br/>
        <w:t>L'ALBA DEL NUOVO GIORNO</w:t>
      </w:r>
    </w:p>
    <w:p w:rsidR="00A87703" w:rsidRDefault="00A87703" w:rsidP="00A87703">
      <w:pPr>
        <w:pStyle w:val="NormaleWeb"/>
        <w:jc w:val="center"/>
      </w:pPr>
      <w:r>
        <w:rPr>
          <w:rFonts w:ascii="Batang" w:eastAsia="Batang" w:hAnsi="Batang"/>
          <w:b/>
          <w:bCs/>
          <w:color w:val="3333CC"/>
          <w:sz w:val="27"/>
          <w:szCs w:val="27"/>
        </w:rPr>
        <w:t xml:space="preserve">L'alba è l'inizio del nuovo giorno per chi si manifesta nel principio </w:t>
      </w:r>
      <w:proofErr w:type="spellStart"/>
      <w:r>
        <w:rPr>
          <w:rFonts w:ascii="Batang" w:eastAsia="Batang" w:hAnsi="Batang"/>
          <w:b/>
          <w:bCs/>
          <w:color w:val="3333CC"/>
          <w:sz w:val="27"/>
          <w:szCs w:val="27"/>
        </w:rPr>
        <w:t>cocreazione</w:t>
      </w:r>
      <w:proofErr w:type="spellEnd"/>
      <w:r>
        <w:rPr>
          <w:rFonts w:ascii="Batang" w:eastAsia="Batang" w:hAnsi="Batang"/>
          <w:b/>
          <w:bCs/>
          <w:color w:val="3333CC"/>
          <w:sz w:val="27"/>
          <w:szCs w:val="27"/>
        </w:rPr>
        <w:t xml:space="preserve"> della nuova realtà che a poco a poco comparirà all'orizzonte.</w:t>
      </w:r>
    </w:p>
    <w:p w:rsidR="00A87703" w:rsidRDefault="00A87703" w:rsidP="00A87703">
      <w:pPr>
        <w:pStyle w:val="NormaleWeb"/>
        <w:jc w:val="center"/>
      </w:pPr>
      <w:r>
        <w:rPr>
          <w:rFonts w:ascii="Batang" w:eastAsia="Batang" w:hAnsi="Batang"/>
          <w:b/>
          <w:bCs/>
          <w:color w:val="3333CC"/>
          <w:sz w:val="27"/>
          <w:szCs w:val="27"/>
        </w:rPr>
        <w:t>L'alba del nuovo giorno riporterà l'anima a riconoscersi e partecipare alla dinamicità della vita che risorgerà in un nuovo spirito di compassione e amore verso l'altro come ambiente circostante.</w:t>
      </w:r>
    </w:p>
    <w:p w:rsidR="00A87703" w:rsidRDefault="00A87703" w:rsidP="00A87703">
      <w:pPr>
        <w:pStyle w:val="NormaleWeb"/>
        <w:jc w:val="center"/>
      </w:pPr>
      <w:r>
        <w:rPr>
          <w:rFonts w:ascii="Batang" w:eastAsia="Batang" w:hAnsi="Batang"/>
          <w:b/>
          <w:bCs/>
          <w:color w:val="3333CC"/>
          <w:sz w:val="27"/>
          <w:szCs w:val="27"/>
        </w:rPr>
        <w:t>E' l'alba che rischiara e fortifica la via di coloro che camminano all'interno di un Piano che li fa partecipi del Creato come manifestazione del sentire, percepire, la voce che l'anima emana nel momento che si ricongiunge come essenza alla mente superiore.</w:t>
      </w:r>
    </w:p>
    <w:p w:rsidR="00A87703" w:rsidRDefault="00A87703" w:rsidP="00A87703">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A87703" w:rsidRDefault="00A87703" w:rsidP="00A87703">
      <w:pPr>
        <w:pStyle w:val="NormaleWeb"/>
        <w:jc w:val="center"/>
      </w:pPr>
      <w:r>
        <w:t> </w:t>
      </w:r>
    </w:p>
    <w:p w:rsidR="00A87703" w:rsidRDefault="00A87703" w:rsidP="00A87703">
      <w:pPr>
        <w:jc w:val="center"/>
      </w:pPr>
      <w:r>
        <w:rPr>
          <w:rFonts w:ascii="Batang" w:eastAsia="Batang" w:hAnsi="Batang"/>
          <w:b/>
          <w:bCs/>
          <w:color w:val="3333CC"/>
          <w:sz w:val="27"/>
          <w:szCs w:val="27"/>
        </w:rPr>
        <w:lastRenderedPageBreak/>
        <w:t>17/03/2013</w:t>
      </w:r>
      <w:r>
        <w:rPr>
          <w:rFonts w:ascii="Batang" w:eastAsia="Batang" w:hAnsi="Batang"/>
          <w:b/>
          <w:bCs/>
          <w:color w:val="3333CC"/>
          <w:sz w:val="27"/>
          <w:szCs w:val="27"/>
        </w:rPr>
        <w:br/>
        <w:t>IL MOMENTO ATTUALE</w:t>
      </w:r>
    </w:p>
    <w:p w:rsidR="00A87703" w:rsidRDefault="00A87703" w:rsidP="00A87703">
      <w:pPr>
        <w:pStyle w:val="NormaleWeb"/>
        <w:jc w:val="center"/>
      </w:pPr>
      <w:r>
        <w:rPr>
          <w:rFonts w:ascii="Batang" w:eastAsia="Batang" w:hAnsi="Batang"/>
          <w:b/>
          <w:bCs/>
          <w:color w:val="3333CC"/>
          <w:sz w:val="27"/>
          <w:szCs w:val="27"/>
        </w:rPr>
        <w:t>L'intera umanità si troverà ad un bivio e dovrà scegliere che cosa fare e dove andare.</w:t>
      </w:r>
    </w:p>
    <w:p w:rsidR="00A87703" w:rsidRDefault="00A87703" w:rsidP="00A87703">
      <w:pPr>
        <w:pStyle w:val="NormaleWeb"/>
        <w:jc w:val="center"/>
      </w:pPr>
      <w:r>
        <w:rPr>
          <w:rFonts w:ascii="Batang" w:eastAsia="Batang" w:hAnsi="Batang"/>
          <w:b/>
          <w:bCs/>
          <w:color w:val="3333CC"/>
          <w:sz w:val="27"/>
          <w:szCs w:val="27"/>
        </w:rPr>
        <w:t>Si stanno creando menti nuove che porteranno all'interno della chiesa e della politica realtà diverse che cambieranno nel tempo l'ambiente circostante che sarà portato a grandi cambiamenti per affrontare il vivere del momento.</w:t>
      </w:r>
    </w:p>
    <w:p w:rsidR="00A87703" w:rsidRDefault="00A87703" w:rsidP="00A87703">
      <w:pPr>
        <w:pStyle w:val="NormaleWeb"/>
        <w:jc w:val="center"/>
      </w:pPr>
      <w:r>
        <w:rPr>
          <w:rFonts w:ascii="Batang" w:eastAsia="Batang" w:hAnsi="Batang"/>
          <w:b/>
          <w:bCs/>
          <w:color w:val="3333CC"/>
          <w:sz w:val="27"/>
          <w:szCs w:val="27"/>
        </w:rPr>
        <w:t>L'ambiente nel tempo sarà messo davanti a grandi prove e non potrà più nascondere la sua indole, non potrà più dire io non so!</w:t>
      </w:r>
    </w:p>
    <w:p w:rsidR="00A87703" w:rsidRDefault="00A87703" w:rsidP="00A87703">
      <w:pPr>
        <w:pStyle w:val="NormaleWeb"/>
        <w:jc w:val="center"/>
      </w:pPr>
      <w:r>
        <w:rPr>
          <w:rFonts w:ascii="Batang" w:eastAsia="Batang" w:hAnsi="Batang"/>
          <w:b/>
          <w:bCs/>
          <w:color w:val="3333CC"/>
          <w:sz w:val="27"/>
          <w:szCs w:val="27"/>
        </w:rPr>
        <w:t>La verità verrà sempre più a galla e con essa lo spirito di presenza verso un domani migliore che incita al rinnovamento e alla presenza come azione nella vita di ogni giorno.</w:t>
      </w:r>
    </w:p>
    <w:p w:rsidR="00A87703" w:rsidRDefault="00A87703" w:rsidP="00A87703">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A87703" w:rsidRDefault="00A87703" w:rsidP="00A87703">
      <w:pPr>
        <w:pStyle w:val="NormaleWeb"/>
        <w:jc w:val="center"/>
      </w:pPr>
      <w:r>
        <w:t> </w:t>
      </w:r>
    </w:p>
    <w:p w:rsidR="00A87703" w:rsidRDefault="00A87703" w:rsidP="00A87703">
      <w:pPr>
        <w:pStyle w:val="NormaleWeb"/>
        <w:jc w:val="center"/>
      </w:pPr>
      <w:r>
        <w:rPr>
          <w:rFonts w:ascii="Batang" w:eastAsia="Batang" w:hAnsi="Batang"/>
          <w:b/>
          <w:bCs/>
          <w:color w:val="3333CC"/>
          <w:sz w:val="27"/>
          <w:szCs w:val="27"/>
        </w:rPr>
        <w:t>23/03/2013</w:t>
      </w:r>
      <w:r>
        <w:rPr>
          <w:rFonts w:ascii="Batang" w:eastAsia="Batang" w:hAnsi="Batang"/>
          <w:b/>
          <w:bCs/>
          <w:color w:val="3333CC"/>
          <w:sz w:val="27"/>
          <w:szCs w:val="27"/>
        </w:rPr>
        <w:br/>
        <w:t>IL MOMENTO ATTUALE</w:t>
      </w:r>
    </w:p>
    <w:p w:rsidR="00A87703" w:rsidRDefault="00A87703" w:rsidP="00A87703">
      <w:pPr>
        <w:pStyle w:val="NormaleWeb"/>
        <w:jc w:val="center"/>
      </w:pPr>
      <w:r>
        <w:rPr>
          <w:rFonts w:ascii="Batang" w:eastAsia="Batang" w:hAnsi="Batang"/>
          <w:b/>
          <w:bCs/>
          <w:color w:val="3333CC"/>
          <w:sz w:val="27"/>
          <w:szCs w:val="27"/>
        </w:rPr>
        <w:t>La sfera del potere esteriore ritingerà l'aria di paura ma sarà una paura momentanea perché la gente in questo momento è satura di tutto quello che crea affanno e non porta speranza all'interno del cuore.</w:t>
      </w:r>
    </w:p>
    <w:p w:rsidR="00A87703" w:rsidRDefault="00A87703" w:rsidP="00A87703">
      <w:pPr>
        <w:pStyle w:val="NormaleWeb"/>
        <w:jc w:val="center"/>
      </w:pPr>
      <w:r>
        <w:rPr>
          <w:rFonts w:ascii="Batang" w:eastAsia="Batang" w:hAnsi="Batang"/>
          <w:b/>
          <w:bCs/>
          <w:color w:val="3333CC"/>
          <w:sz w:val="27"/>
          <w:szCs w:val="27"/>
        </w:rPr>
        <w:t>Il potere esteriore si dovrà adattare al nuovo ciclo e riportare la fede in un domani migliore se vorrà stare al passo con i tempi.</w:t>
      </w:r>
    </w:p>
    <w:p w:rsidR="00A87703" w:rsidRDefault="00A87703" w:rsidP="00A87703">
      <w:pPr>
        <w:pStyle w:val="NormaleWeb"/>
        <w:jc w:val="center"/>
      </w:pPr>
      <w:r>
        <w:rPr>
          <w:rFonts w:ascii="Batang" w:eastAsia="Batang" w:hAnsi="Batang"/>
          <w:b/>
          <w:bCs/>
          <w:color w:val="3333CC"/>
          <w:sz w:val="27"/>
          <w:szCs w:val="27"/>
        </w:rPr>
        <w:t>Vi saranno alti e bassi nel prossimo avvenire che nell'andare creeranno una nuova realtà.</w:t>
      </w:r>
    </w:p>
    <w:p w:rsidR="00A87703" w:rsidRDefault="00A87703" w:rsidP="00A87703">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A87703" w:rsidRDefault="00A87703" w:rsidP="00A87703">
      <w:pPr>
        <w:pStyle w:val="NormaleWeb"/>
        <w:jc w:val="center"/>
      </w:pPr>
      <w:r>
        <w:t> </w:t>
      </w:r>
    </w:p>
    <w:p w:rsidR="00A87703" w:rsidRDefault="00A87703" w:rsidP="00A87703">
      <w:pPr>
        <w:pStyle w:val="NormaleWeb"/>
        <w:jc w:val="center"/>
      </w:pPr>
    </w:p>
    <w:p w:rsidR="00A87703" w:rsidRDefault="00A87703" w:rsidP="00A87703">
      <w:pPr>
        <w:pStyle w:val="NormaleWeb"/>
        <w:jc w:val="center"/>
      </w:pPr>
    </w:p>
    <w:p w:rsidR="00A87703" w:rsidRDefault="00A87703" w:rsidP="00A87703">
      <w:pPr>
        <w:pStyle w:val="NormaleWeb"/>
        <w:jc w:val="center"/>
      </w:pPr>
      <w:r>
        <w:rPr>
          <w:rFonts w:ascii="Batang" w:eastAsia="Batang" w:hAnsi="Batang"/>
          <w:b/>
          <w:bCs/>
          <w:color w:val="3333CC"/>
          <w:sz w:val="27"/>
          <w:szCs w:val="27"/>
        </w:rPr>
        <w:lastRenderedPageBreak/>
        <w:t>27/03/2013</w:t>
      </w:r>
      <w:r>
        <w:rPr>
          <w:rFonts w:ascii="Batang" w:eastAsia="Batang" w:hAnsi="Batang"/>
          <w:b/>
          <w:bCs/>
          <w:color w:val="3333CC"/>
          <w:sz w:val="27"/>
          <w:szCs w:val="27"/>
        </w:rPr>
        <w:br/>
        <w:t>IL CUORE</w:t>
      </w:r>
    </w:p>
    <w:p w:rsidR="00A87703" w:rsidRDefault="00A87703" w:rsidP="00A87703">
      <w:pPr>
        <w:pStyle w:val="NormaleWeb"/>
        <w:jc w:val="center"/>
      </w:pPr>
      <w:r>
        <w:rPr>
          <w:rFonts w:ascii="Batang" w:eastAsia="Batang" w:hAnsi="Batang"/>
          <w:b/>
          <w:bCs/>
          <w:color w:val="3333CC"/>
          <w:sz w:val="27"/>
          <w:szCs w:val="27"/>
        </w:rPr>
        <w:t>La vita emette segnali che fanno fibrillare il cuore se non portati dentro e fatti azionare dalla tenacia di voler a tutti i costi cambiare.</w:t>
      </w:r>
    </w:p>
    <w:p w:rsidR="00A87703" w:rsidRDefault="00A87703" w:rsidP="00A87703">
      <w:pPr>
        <w:pStyle w:val="NormaleWeb"/>
        <w:jc w:val="center"/>
      </w:pPr>
      <w:r>
        <w:rPr>
          <w:rFonts w:ascii="Batang" w:eastAsia="Batang" w:hAnsi="Batang"/>
          <w:b/>
          <w:bCs/>
          <w:color w:val="3333CC"/>
          <w:sz w:val="27"/>
          <w:szCs w:val="27"/>
        </w:rPr>
        <w:t>La vita matura richiede forza di volontà riportando sempre nel cuore la meta di quel preciso momento.</w:t>
      </w:r>
    </w:p>
    <w:p w:rsidR="00A87703" w:rsidRDefault="00A87703" w:rsidP="00A87703">
      <w:pPr>
        <w:pStyle w:val="NormaleWeb"/>
        <w:jc w:val="center"/>
      </w:pPr>
      <w:r>
        <w:rPr>
          <w:rFonts w:ascii="Batang" w:eastAsia="Batang" w:hAnsi="Batang"/>
          <w:b/>
          <w:bCs/>
          <w:color w:val="3333CC"/>
          <w:sz w:val="27"/>
          <w:szCs w:val="27"/>
        </w:rPr>
        <w:t>I segnali si colgono prestando attenzione e vigore verso quello che si fa e si porta avanti.</w:t>
      </w:r>
    </w:p>
    <w:p w:rsidR="00A87703" w:rsidRDefault="00A87703" w:rsidP="00A87703">
      <w:pPr>
        <w:pStyle w:val="NormaleWeb"/>
        <w:jc w:val="center"/>
      </w:pPr>
      <w:r>
        <w:rPr>
          <w:rFonts w:ascii="Batang" w:eastAsia="Batang" w:hAnsi="Batang"/>
          <w:b/>
          <w:bCs/>
          <w:color w:val="3333CC"/>
          <w:sz w:val="27"/>
          <w:szCs w:val="27"/>
        </w:rPr>
        <w:t>Ogni segnale appreso riordina il battito e la cadenza del cuore.</w:t>
      </w:r>
    </w:p>
    <w:p w:rsidR="00A87703" w:rsidRDefault="00A87703" w:rsidP="00A87703">
      <w:pPr>
        <w:pStyle w:val="NormaleWeb"/>
        <w:jc w:val="center"/>
      </w:pPr>
      <w:r>
        <w:rPr>
          <w:rFonts w:ascii="Batang" w:eastAsia="Batang" w:hAnsi="Batang"/>
          <w:b/>
          <w:bCs/>
          <w:color w:val="3333CC"/>
          <w:sz w:val="27"/>
          <w:szCs w:val="27"/>
        </w:rPr>
        <w:t>Occorre prestare attenzione al lavoro che il cuore porta avanti nel suo andare.</w:t>
      </w:r>
    </w:p>
    <w:p w:rsidR="00A87703" w:rsidRDefault="00A87703" w:rsidP="00A87703">
      <w:pPr>
        <w:pStyle w:val="NormaleWeb"/>
        <w:jc w:val="center"/>
      </w:pPr>
      <w:r>
        <w:rPr>
          <w:rFonts w:ascii="Batang" w:eastAsia="Batang" w:hAnsi="Batang"/>
          <w:b/>
          <w:bCs/>
          <w:color w:val="3333CC"/>
          <w:sz w:val="27"/>
          <w:szCs w:val="27"/>
        </w:rPr>
        <w:t>L'attenzione è presente nel momento che la risposta arriva dal suo battito cadenzato e costante.</w:t>
      </w:r>
    </w:p>
    <w:p w:rsidR="00A87703" w:rsidRDefault="00A87703" w:rsidP="00A87703">
      <w:pPr>
        <w:pStyle w:val="NormaleWeb"/>
        <w:jc w:val="center"/>
      </w:pPr>
      <w:r>
        <w:rPr>
          <w:rFonts w:ascii="Batang" w:eastAsia="Batang" w:hAnsi="Batang"/>
          <w:b/>
          <w:bCs/>
          <w:color w:val="3333CC"/>
          <w:sz w:val="27"/>
          <w:szCs w:val="27"/>
        </w:rPr>
        <w:t>Occorre aver fede e temperanza aprendo la porta al sentire e percepire la realtà sottostante.</w:t>
      </w:r>
    </w:p>
    <w:p w:rsidR="00A87703" w:rsidRDefault="00A87703" w:rsidP="00A87703">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A87703" w:rsidRDefault="00A87703" w:rsidP="00A87703">
      <w:pPr>
        <w:pStyle w:val="NormaleWeb"/>
        <w:jc w:val="center"/>
      </w:pPr>
      <w:r>
        <w:t> </w:t>
      </w:r>
    </w:p>
    <w:p w:rsidR="00A87703" w:rsidRDefault="00A87703" w:rsidP="00A87703">
      <w:pPr>
        <w:pStyle w:val="NormaleWeb"/>
        <w:jc w:val="center"/>
      </w:pPr>
      <w:r>
        <w:rPr>
          <w:rFonts w:ascii="Batang" w:eastAsia="Batang" w:hAnsi="Batang"/>
          <w:b/>
          <w:bCs/>
          <w:color w:val="3333CC"/>
          <w:sz w:val="27"/>
          <w:szCs w:val="27"/>
        </w:rPr>
        <w:t>31/03/2013</w:t>
      </w:r>
      <w:r>
        <w:rPr>
          <w:rFonts w:ascii="Batang" w:eastAsia="Batang" w:hAnsi="Batang"/>
          <w:b/>
          <w:bCs/>
          <w:color w:val="3333CC"/>
          <w:sz w:val="27"/>
          <w:szCs w:val="27"/>
        </w:rPr>
        <w:br/>
        <w:t>LA PASQUA</w:t>
      </w:r>
    </w:p>
    <w:p w:rsidR="00A87703" w:rsidRDefault="00A87703" w:rsidP="00A87703">
      <w:pPr>
        <w:pStyle w:val="NormaleWeb"/>
        <w:jc w:val="center"/>
      </w:pPr>
      <w:r>
        <w:rPr>
          <w:rFonts w:ascii="Batang" w:eastAsia="Batang" w:hAnsi="Batang"/>
          <w:b/>
          <w:bCs/>
          <w:color w:val="3333CC"/>
          <w:sz w:val="27"/>
          <w:szCs w:val="27"/>
        </w:rPr>
        <w:t>La Pasqua porti la speranza e la proposta di una visione del mondo cambiata come aspetto esteriore che a poco a poco rimuove il campo cospargendolo di eteri luminosi che ravvivano la fede e riportano il cuore ad aprire la porta verso la forma anima.</w:t>
      </w:r>
    </w:p>
    <w:p w:rsidR="00A87703" w:rsidRDefault="00A87703" w:rsidP="00A87703">
      <w:pPr>
        <w:pStyle w:val="NormaleWeb"/>
        <w:jc w:val="center"/>
      </w:pPr>
      <w:r>
        <w:rPr>
          <w:rFonts w:ascii="Batang" w:eastAsia="Batang" w:hAnsi="Batang"/>
          <w:b/>
          <w:bCs/>
          <w:color w:val="3333CC"/>
          <w:sz w:val="27"/>
          <w:szCs w:val="27"/>
        </w:rPr>
        <w:t>Questa è la nuova visione del mondo come campo di evoluzione verso lo spirito di speranza che si evolve e trova significato e ardore nella vita di ogni giorno.</w:t>
      </w:r>
    </w:p>
    <w:p w:rsidR="00A87703" w:rsidRDefault="00A87703" w:rsidP="00A87703">
      <w:pPr>
        <w:pStyle w:val="NormaleWeb"/>
        <w:jc w:val="center"/>
      </w:pPr>
      <w:r>
        <w:rPr>
          <w:rFonts w:ascii="Batang" w:eastAsia="Batang" w:hAnsi="Batang"/>
          <w:b/>
          <w:bCs/>
          <w:color w:val="3333CC"/>
          <w:sz w:val="27"/>
          <w:szCs w:val="27"/>
        </w:rPr>
        <w:t xml:space="preserve">Arcangelo </w:t>
      </w:r>
      <w:proofErr w:type="spellStart"/>
      <w:r>
        <w:rPr>
          <w:rFonts w:ascii="Batang" w:eastAsia="Batang" w:hAnsi="Batang"/>
          <w:b/>
          <w:bCs/>
          <w:color w:val="3333CC"/>
          <w:sz w:val="27"/>
          <w:szCs w:val="27"/>
        </w:rPr>
        <w:t>Uriel</w:t>
      </w:r>
      <w:proofErr w:type="spellEnd"/>
    </w:p>
    <w:p w:rsidR="00A87703" w:rsidRPr="000F6EAD" w:rsidRDefault="00A87703" w:rsidP="000F6EAD"/>
    <w:sectPr w:rsidR="00A87703" w:rsidRPr="000F6EAD" w:rsidSect="009F6430">
      <w:footerReference w:type="even" r:id="rId27"/>
      <w:footerReference w:type="default" r:id="rId2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A67" w:rsidRDefault="00FA7A67">
      <w:r>
        <w:separator/>
      </w:r>
    </w:p>
  </w:endnote>
  <w:endnote w:type="continuationSeparator" w:id="0">
    <w:p w:rsidR="00FA7A67" w:rsidRDefault="00FA7A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1A1070"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904F88">
      <w:rPr>
        <w:rStyle w:val="Numeropagina"/>
        <w:noProof/>
      </w:rPr>
      <w:t>39</w:t>
    </w:r>
    <w:r>
      <w:rPr>
        <w:rStyle w:val="Numeropagina"/>
      </w:rPr>
      <w:fldChar w:fldCharType="end"/>
    </w:r>
  </w:p>
  <w:p w:rsidR="00904F88" w:rsidRDefault="00904F88"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F88" w:rsidRDefault="001A1070" w:rsidP="00E42911">
    <w:pPr>
      <w:pStyle w:val="Pidipagina"/>
      <w:framePr w:wrap="around" w:vAnchor="text" w:hAnchor="margin" w:xAlign="right" w:y="1"/>
      <w:rPr>
        <w:rStyle w:val="Numeropagina"/>
      </w:rPr>
    </w:pPr>
    <w:r>
      <w:rPr>
        <w:rStyle w:val="Numeropagina"/>
      </w:rPr>
      <w:fldChar w:fldCharType="begin"/>
    </w:r>
    <w:r w:rsidR="00904F88">
      <w:rPr>
        <w:rStyle w:val="Numeropagina"/>
      </w:rPr>
      <w:instrText xml:space="preserve">PAGE  </w:instrText>
    </w:r>
    <w:r>
      <w:rPr>
        <w:rStyle w:val="Numeropagina"/>
      </w:rPr>
      <w:fldChar w:fldCharType="separate"/>
    </w:r>
    <w:r w:rsidR="00A87703">
      <w:rPr>
        <w:rStyle w:val="Numeropagina"/>
        <w:noProof/>
      </w:rPr>
      <w:t>1</w:t>
    </w:r>
    <w:r>
      <w:rPr>
        <w:rStyle w:val="Numeropagina"/>
      </w:rPr>
      <w:fldChar w:fldCharType="end"/>
    </w:r>
  </w:p>
  <w:p w:rsidR="00904F88" w:rsidRDefault="00904F88"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A67" w:rsidRDefault="00FA7A67">
      <w:r>
        <w:separator/>
      </w:r>
    </w:p>
  </w:footnote>
  <w:footnote w:type="continuationSeparator" w:id="0">
    <w:p w:rsidR="00FA7A67" w:rsidRDefault="00FA7A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84D0FE2"/>
    <w:multiLevelType w:val="multilevel"/>
    <w:tmpl w:val="1F3E1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A6518B"/>
    <w:multiLevelType w:val="multilevel"/>
    <w:tmpl w:val="FF0E3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AFE30B7"/>
    <w:multiLevelType w:val="multilevel"/>
    <w:tmpl w:val="4576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2"/>
  </w:num>
  <w:num w:numId="3">
    <w:abstractNumId w:val="15"/>
  </w:num>
  <w:num w:numId="4">
    <w:abstractNumId w:val="6"/>
  </w:num>
  <w:num w:numId="5">
    <w:abstractNumId w:val="10"/>
  </w:num>
  <w:num w:numId="6">
    <w:abstractNumId w:val="16"/>
  </w:num>
  <w:num w:numId="7">
    <w:abstractNumId w:val="4"/>
  </w:num>
  <w:num w:numId="8">
    <w:abstractNumId w:val="5"/>
  </w:num>
  <w:num w:numId="9">
    <w:abstractNumId w:val="13"/>
  </w:num>
  <w:num w:numId="10">
    <w:abstractNumId w:val="7"/>
  </w:num>
  <w:num w:numId="11">
    <w:abstractNumId w:val="9"/>
  </w:num>
  <w:num w:numId="12">
    <w:abstractNumId w:val="8"/>
  </w:num>
  <w:num w:numId="13">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3A9"/>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B754F"/>
    <w:rsid w:val="000C22C4"/>
    <w:rsid w:val="000C332A"/>
    <w:rsid w:val="000C49D4"/>
    <w:rsid w:val="000C628F"/>
    <w:rsid w:val="000C6597"/>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6EAD"/>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0F2"/>
    <w:rsid w:val="00182917"/>
    <w:rsid w:val="00183CA9"/>
    <w:rsid w:val="00184006"/>
    <w:rsid w:val="00184BD9"/>
    <w:rsid w:val="00187C97"/>
    <w:rsid w:val="0019089F"/>
    <w:rsid w:val="00193974"/>
    <w:rsid w:val="00195A54"/>
    <w:rsid w:val="00195D95"/>
    <w:rsid w:val="001960A2"/>
    <w:rsid w:val="00196A2A"/>
    <w:rsid w:val="001975DD"/>
    <w:rsid w:val="001A1070"/>
    <w:rsid w:val="001A1076"/>
    <w:rsid w:val="001A1392"/>
    <w:rsid w:val="001A2715"/>
    <w:rsid w:val="001A2EA8"/>
    <w:rsid w:val="001A4C8B"/>
    <w:rsid w:val="001A5219"/>
    <w:rsid w:val="001A56EC"/>
    <w:rsid w:val="001A5A8E"/>
    <w:rsid w:val="001A665B"/>
    <w:rsid w:val="001A6B76"/>
    <w:rsid w:val="001B4945"/>
    <w:rsid w:val="001B530D"/>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334D"/>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4929"/>
    <w:rsid w:val="00225504"/>
    <w:rsid w:val="00225CB8"/>
    <w:rsid w:val="0022694E"/>
    <w:rsid w:val="00231840"/>
    <w:rsid w:val="00231D1C"/>
    <w:rsid w:val="00231DEF"/>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55688"/>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7FC"/>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2C20"/>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45D8"/>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6F1"/>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1AC"/>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90E"/>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27CC5"/>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C7C91"/>
    <w:rsid w:val="006D674C"/>
    <w:rsid w:val="006D7A92"/>
    <w:rsid w:val="006E24FD"/>
    <w:rsid w:val="006E2AA2"/>
    <w:rsid w:val="006E7691"/>
    <w:rsid w:val="006E7C8C"/>
    <w:rsid w:val="006F019E"/>
    <w:rsid w:val="006F0D06"/>
    <w:rsid w:val="006F16EC"/>
    <w:rsid w:val="006F23B6"/>
    <w:rsid w:val="006F2464"/>
    <w:rsid w:val="006F2A56"/>
    <w:rsid w:val="006F53B3"/>
    <w:rsid w:val="006F6694"/>
    <w:rsid w:val="006F6F5C"/>
    <w:rsid w:val="006F7969"/>
    <w:rsid w:val="006F79CD"/>
    <w:rsid w:val="00700629"/>
    <w:rsid w:val="00702B20"/>
    <w:rsid w:val="00704ADF"/>
    <w:rsid w:val="007064D3"/>
    <w:rsid w:val="007068FB"/>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2771"/>
    <w:rsid w:val="007339D5"/>
    <w:rsid w:val="00735587"/>
    <w:rsid w:val="00736DCC"/>
    <w:rsid w:val="007378A0"/>
    <w:rsid w:val="007401D3"/>
    <w:rsid w:val="00742F4A"/>
    <w:rsid w:val="00743DC1"/>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4A"/>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02A0"/>
    <w:rsid w:val="007C1BDF"/>
    <w:rsid w:val="007C3F08"/>
    <w:rsid w:val="007C5516"/>
    <w:rsid w:val="007C55A8"/>
    <w:rsid w:val="007C5D5E"/>
    <w:rsid w:val="007D0748"/>
    <w:rsid w:val="007D29C2"/>
    <w:rsid w:val="007D3FC7"/>
    <w:rsid w:val="007D4A1B"/>
    <w:rsid w:val="007D5DE9"/>
    <w:rsid w:val="007D65B3"/>
    <w:rsid w:val="007D6E34"/>
    <w:rsid w:val="007D7B57"/>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4DC9"/>
    <w:rsid w:val="007F558B"/>
    <w:rsid w:val="007F68A8"/>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3E15"/>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1B7E"/>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4C4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870D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C66E4"/>
    <w:rsid w:val="008D0B44"/>
    <w:rsid w:val="008D10E2"/>
    <w:rsid w:val="008D4E9F"/>
    <w:rsid w:val="008D52B9"/>
    <w:rsid w:val="008D591D"/>
    <w:rsid w:val="008D6D0E"/>
    <w:rsid w:val="008E0A9F"/>
    <w:rsid w:val="008E119F"/>
    <w:rsid w:val="008E4588"/>
    <w:rsid w:val="008E5D87"/>
    <w:rsid w:val="008E7256"/>
    <w:rsid w:val="008F0E4C"/>
    <w:rsid w:val="008F2DF0"/>
    <w:rsid w:val="008F418B"/>
    <w:rsid w:val="008F5441"/>
    <w:rsid w:val="008F7F6D"/>
    <w:rsid w:val="00900E8A"/>
    <w:rsid w:val="00901483"/>
    <w:rsid w:val="00901A59"/>
    <w:rsid w:val="009049A8"/>
    <w:rsid w:val="00904F8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05B"/>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4D1"/>
    <w:rsid w:val="009C2ED5"/>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228D"/>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703"/>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59C2"/>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5F38"/>
    <w:rsid w:val="00B66C15"/>
    <w:rsid w:val="00B711C9"/>
    <w:rsid w:val="00B71768"/>
    <w:rsid w:val="00B71A89"/>
    <w:rsid w:val="00B728E1"/>
    <w:rsid w:val="00B74504"/>
    <w:rsid w:val="00B74A63"/>
    <w:rsid w:val="00B801A4"/>
    <w:rsid w:val="00B808E2"/>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51AC"/>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32"/>
    <w:rsid w:val="00C027FE"/>
    <w:rsid w:val="00C029AB"/>
    <w:rsid w:val="00C04112"/>
    <w:rsid w:val="00C05FC2"/>
    <w:rsid w:val="00C065B7"/>
    <w:rsid w:val="00C06B18"/>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1D1A"/>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3C9C"/>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6D6"/>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454BF"/>
    <w:rsid w:val="00E5245E"/>
    <w:rsid w:val="00E53A0B"/>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0E7C"/>
    <w:rsid w:val="00E8322E"/>
    <w:rsid w:val="00E84F9F"/>
    <w:rsid w:val="00E86006"/>
    <w:rsid w:val="00E875FF"/>
    <w:rsid w:val="00E87D88"/>
    <w:rsid w:val="00E91374"/>
    <w:rsid w:val="00E91891"/>
    <w:rsid w:val="00E93BBE"/>
    <w:rsid w:val="00E945B1"/>
    <w:rsid w:val="00E95983"/>
    <w:rsid w:val="00E95B4A"/>
    <w:rsid w:val="00E95D23"/>
    <w:rsid w:val="00EA5591"/>
    <w:rsid w:val="00EA5E5E"/>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657"/>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6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1">
    <w:name w:val="StileMessaggioDiPostaElettronica63"/>
    <w:aliases w:val="StileMessaggioDiPostaElettronica63"/>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1">
    <w:name w:val="StileMessaggioDiPostaElettronica65"/>
    <w:aliases w:val="StileMessaggioDiPostaElettronica65"/>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hps">
    <w:name w:val="hps"/>
    <w:basedOn w:val="Carpredefinitoparagrafo"/>
    <w:rsid w:val="007D6E34"/>
  </w:style>
  <w:style w:type="character" w:customStyle="1" w:styleId="atn">
    <w:name w:val="atn"/>
    <w:basedOn w:val="Carpredefinitoparagrafo"/>
    <w:rsid w:val="007D6E3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766732">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834463">
      <w:bodyDiv w:val="1"/>
      <w:marLeft w:val="0"/>
      <w:marRight w:val="0"/>
      <w:marTop w:val="0"/>
      <w:marBottom w:val="0"/>
      <w:divBdr>
        <w:top w:val="none" w:sz="0" w:space="0" w:color="auto"/>
        <w:left w:val="none" w:sz="0" w:space="0" w:color="auto"/>
        <w:bottom w:val="none" w:sz="0" w:space="0" w:color="auto"/>
        <w:right w:val="none" w:sz="0" w:space="0" w:color="auto"/>
      </w:divBdr>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6384956">
      <w:bodyDiv w:val="1"/>
      <w:marLeft w:val="0"/>
      <w:marRight w:val="0"/>
      <w:marTop w:val="0"/>
      <w:marBottom w:val="0"/>
      <w:divBdr>
        <w:top w:val="none" w:sz="0" w:space="0" w:color="auto"/>
        <w:left w:val="none" w:sz="0" w:space="0" w:color="auto"/>
        <w:bottom w:val="none" w:sz="0" w:space="0" w:color="auto"/>
        <w:right w:val="none" w:sz="0" w:space="0" w:color="auto"/>
      </w:divBdr>
      <w:divsChild>
        <w:div w:id="370233423">
          <w:marLeft w:val="0"/>
          <w:marRight w:val="0"/>
          <w:marTop w:val="0"/>
          <w:marBottom w:val="0"/>
          <w:divBdr>
            <w:top w:val="none" w:sz="0" w:space="0" w:color="auto"/>
            <w:left w:val="none" w:sz="0" w:space="0" w:color="auto"/>
            <w:bottom w:val="none" w:sz="0" w:space="0" w:color="auto"/>
            <w:right w:val="none" w:sz="0" w:space="0" w:color="auto"/>
          </w:divBdr>
          <w:divsChild>
            <w:div w:id="1928879798">
              <w:marLeft w:val="0"/>
              <w:marRight w:val="0"/>
              <w:marTop w:val="0"/>
              <w:marBottom w:val="0"/>
              <w:divBdr>
                <w:top w:val="none" w:sz="0" w:space="0" w:color="auto"/>
                <w:left w:val="none" w:sz="0" w:space="0" w:color="auto"/>
                <w:bottom w:val="none" w:sz="0" w:space="0" w:color="auto"/>
                <w:right w:val="none" w:sz="0" w:space="0" w:color="auto"/>
              </w:divBdr>
              <w:divsChild>
                <w:div w:id="1742408187">
                  <w:marLeft w:val="0"/>
                  <w:marRight w:val="0"/>
                  <w:marTop w:val="0"/>
                  <w:marBottom w:val="0"/>
                  <w:divBdr>
                    <w:top w:val="none" w:sz="0" w:space="0" w:color="auto"/>
                    <w:left w:val="none" w:sz="0" w:space="0" w:color="auto"/>
                    <w:bottom w:val="none" w:sz="0" w:space="0" w:color="auto"/>
                    <w:right w:val="none" w:sz="0" w:space="0" w:color="auto"/>
                  </w:divBdr>
                  <w:divsChild>
                    <w:div w:id="103916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77282">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6759115">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5592840">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50378">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2917245">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281738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721030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155420">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596138975">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0769834">
      <w:bodyDiv w:val="1"/>
      <w:marLeft w:val="0"/>
      <w:marRight w:val="0"/>
      <w:marTop w:val="0"/>
      <w:marBottom w:val="0"/>
      <w:divBdr>
        <w:top w:val="none" w:sz="0" w:space="0" w:color="auto"/>
        <w:left w:val="none" w:sz="0" w:space="0" w:color="auto"/>
        <w:bottom w:val="none" w:sz="0" w:space="0" w:color="auto"/>
        <w:right w:val="none" w:sz="0" w:space="0" w:color="auto"/>
      </w:divBdr>
      <w:divsChild>
        <w:div w:id="1549411858">
          <w:marLeft w:val="0"/>
          <w:marRight w:val="0"/>
          <w:marTop w:val="0"/>
          <w:marBottom w:val="0"/>
          <w:divBdr>
            <w:top w:val="none" w:sz="0" w:space="0" w:color="auto"/>
            <w:left w:val="none" w:sz="0" w:space="0" w:color="auto"/>
            <w:bottom w:val="none" w:sz="0" w:space="0" w:color="auto"/>
            <w:right w:val="none" w:sz="0" w:space="0" w:color="auto"/>
          </w:divBdr>
        </w:div>
      </w:divsChild>
    </w:div>
    <w:div w:id="621115232">
      <w:bodyDiv w:val="1"/>
      <w:marLeft w:val="0"/>
      <w:marRight w:val="0"/>
      <w:marTop w:val="0"/>
      <w:marBottom w:val="0"/>
      <w:divBdr>
        <w:top w:val="none" w:sz="0" w:space="0" w:color="auto"/>
        <w:left w:val="none" w:sz="0" w:space="0" w:color="auto"/>
        <w:bottom w:val="none" w:sz="0" w:space="0" w:color="auto"/>
        <w:right w:val="none" w:sz="0" w:space="0" w:color="auto"/>
      </w:divBdr>
      <w:divsChild>
        <w:div w:id="1036153801">
          <w:marLeft w:val="0"/>
          <w:marRight w:val="0"/>
          <w:marTop w:val="0"/>
          <w:marBottom w:val="0"/>
          <w:divBdr>
            <w:top w:val="none" w:sz="0" w:space="0" w:color="auto"/>
            <w:left w:val="none" w:sz="0" w:space="0" w:color="auto"/>
            <w:bottom w:val="none" w:sz="0" w:space="0" w:color="auto"/>
            <w:right w:val="none" w:sz="0" w:space="0" w:color="auto"/>
          </w:divBdr>
          <w:divsChild>
            <w:div w:id="724255036">
              <w:marLeft w:val="0"/>
              <w:marRight w:val="0"/>
              <w:marTop w:val="0"/>
              <w:marBottom w:val="0"/>
              <w:divBdr>
                <w:top w:val="none" w:sz="0" w:space="0" w:color="auto"/>
                <w:left w:val="none" w:sz="0" w:space="0" w:color="auto"/>
                <w:bottom w:val="none" w:sz="0" w:space="0" w:color="auto"/>
                <w:right w:val="none" w:sz="0" w:space="0" w:color="auto"/>
              </w:divBdr>
              <w:divsChild>
                <w:div w:id="1210216754">
                  <w:marLeft w:val="0"/>
                  <w:marRight w:val="0"/>
                  <w:marTop w:val="0"/>
                  <w:marBottom w:val="0"/>
                  <w:divBdr>
                    <w:top w:val="none" w:sz="0" w:space="0" w:color="auto"/>
                    <w:left w:val="none" w:sz="0" w:space="0" w:color="auto"/>
                    <w:bottom w:val="none" w:sz="0" w:space="0" w:color="auto"/>
                    <w:right w:val="none" w:sz="0" w:space="0" w:color="auto"/>
                  </w:divBdr>
                  <w:divsChild>
                    <w:div w:id="216018185">
                      <w:marLeft w:val="0"/>
                      <w:marRight w:val="0"/>
                      <w:marTop w:val="0"/>
                      <w:marBottom w:val="0"/>
                      <w:divBdr>
                        <w:top w:val="none" w:sz="0" w:space="0" w:color="auto"/>
                        <w:left w:val="none" w:sz="0" w:space="0" w:color="auto"/>
                        <w:bottom w:val="none" w:sz="0" w:space="0" w:color="auto"/>
                        <w:right w:val="none" w:sz="0" w:space="0" w:color="auto"/>
                      </w:divBdr>
                      <w:divsChild>
                        <w:div w:id="141772972">
                          <w:marLeft w:val="0"/>
                          <w:marRight w:val="0"/>
                          <w:marTop w:val="0"/>
                          <w:marBottom w:val="0"/>
                          <w:divBdr>
                            <w:top w:val="none" w:sz="0" w:space="0" w:color="auto"/>
                            <w:left w:val="none" w:sz="0" w:space="0" w:color="auto"/>
                            <w:bottom w:val="none" w:sz="0" w:space="0" w:color="auto"/>
                            <w:right w:val="none" w:sz="0" w:space="0" w:color="auto"/>
                          </w:divBdr>
                          <w:divsChild>
                            <w:div w:id="1752313643">
                              <w:marLeft w:val="0"/>
                              <w:marRight w:val="0"/>
                              <w:marTop w:val="0"/>
                              <w:marBottom w:val="0"/>
                              <w:divBdr>
                                <w:top w:val="none" w:sz="0" w:space="0" w:color="auto"/>
                                <w:left w:val="none" w:sz="0" w:space="0" w:color="auto"/>
                                <w:bottom w:val="none" w:sz="0" w:space="0" w:color="auto"/>
                                <w:right w:val="none" w:sz="0" w:space="0" w:color="auto"/>
                              </w:divBdr>
                              <w:divsChild>
                                <w:div w:id="9840779">
                                  <w:marLeft w:val="0"/>
                                  <w:marRight w:val="0"/>
                                  <w:marTop w:val="0"/>
                                  <w:marBottom w:val="0"/>
                                  <w:divBdr>
                                    <w:top w:val="none" w:sz="0" w:space="0" w:color="auto"/>
                                    <w:left w:val="none" w:sz="0" w:space="0" w:color="auto"/>
                                    <w:bottom w:val="none" w:sz="0" w:space="0" w:color="auto"/>
                                    <w:right w:val="none" w:sz="0" w:space="0" w:color="auto"/>
                                  </w:divBdr>
                                  <w:divsChild>
                                    <w:div w:id="887498971">
                                      <w:marLeft w:val="0"/>
                                      <w:marRight w:val="0"/>
                                      <w:marTop w:val="0"/>
                                      <w:marBottom w:val="0"/>
                                      <w:divBdr>
                                        <w:top w:val="none" w:sz="0" w:space="0" w:color="auto"/>
                                        <w:left w:val="none" w:sz="0" w:space="0" w:color="auto"/>
                                        <w:bottom w:val="none" w:sz="0" w:space="0" w:color="auto"/>
                                        <w:right w:val="none" w:sz="0" w:space="0" w:color="auto"/>
                                      </w:divBdr>
                                      <w:divsChild>
                                        <w:div w:id="445731507">
                                          <w:marLeft w:val="0"/>
                                          <w:marRight w:val="0"/>
                                          <w:marTop w:val="0"/>
                                          <w:marBottom w:val="0"/>
                                          <w:divBdr>
                                            <w:top w:val="none" w:sz="0" w:space="0" w:color="auto"/>
                                            <w:left w:val="none" w:sz="0" w:space="0" w:color="auto"/>
                                            <w:bottom w:val="none" w:sz="0" w:space="0" w:color="auto"/>
                                            <w:right w:val="none" w:sz="0" w:space="0" w:color="auto"/>
                                          </w:divBdr>
                                          <w:divsChild>
                                            <w:div w:id="767776685">
                                              <w:marLeft w:val="0"/>
                                              <w:marRight w:val="0"/>
                                              <w:marTop w:val="0"/>
                                              <w:marBottom w:val="0"/>
                                              <w:divBdr>
                                                <w:top w:val="none" w:sz="0" w:space="0" w:color="auto"/>
                                                <w:left w:val="none" w:sz="0" w:space="0" w:color="auto"/>
                                                <w:bottom w:val="none" w:sz="0" w:space="0" w:color="auto"/>
                                                <w:right w:val="none" w:sz="0" w:space="0" w:color="auto"/>
                                              </w:divBdr>
                                              <w:divsChild>
                                                <w:div w:id="210680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9710024">
          <w:marLeft w:val="0"/>
          <w:marRight w:val="0"/>
          <w:marTop w:val="0"/>
          <w:marBottom w:val="0"/>
          <w:divBdr>
            <w:top w:val="none" w:sz="0" w:space="0" w:color="auto"/>
            <w:left w:val="none" w:sz="0" w:space="0" w:color="auto"/>
            <w:bottom w:val="none" w:sz="0" w:space="0" w:color="auto"/>
            <w:right w:val="none" w:sz="0" w:space="0" w:color="auto"/>
          </w:divBdr>
          <w:divsChild>
            <w:div w:id="801464790">
              <w:marLeft w:val="0"/>
              <w:marRight w:val="0"/>
              <w:marTop w:val="0"/>
              <w:marBottom w:val="0"/>
              <w:divBdr>
                <w:top w:val="none" w:sz="0" w:space="0" w:color="auto"/>
                <w:left w:val="none" w:sz="0" w:space="0" w:color="auto"/>
                <w:bottom w:val="none" w:sz="0" w:space="0" w:color="auto"/>
                <w:right w:val="none" w:sz="0" w:space="0" w:color="auto"/>
              </w:divBdr>
              <w:divsChild>
                <w:div w:id="1391461861">
                  <w:marLeft w:val="0"/>
                  <w:marRight w:val="0"/>
                  <w:marTop w:val="0"/>
                  <w:marBottom w:val="0"/>
                  <w:divBdr>
                    <w:top w:val="none" w:sz="0" w:space="0" w:color="auto"/>
                    <w:left w:val="none" w:sz="0" w:space="0" w:color="auto"/>
                    <w:bottom w:val="none" w:sz="0" w:space="0" w:color="auto"/>
                    <w:right w:val="none" w:sz="0" w:space="0" w:color="auto"/>
                  </w:divBdr>
                  <w:divsChild>
                    <w:div w:id="520582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577254">
          <w:marLeft w:val="0"/>
          <w:marRight w:val="0"/>
          <w:marTop w:val="0"/>
          <w:marBottom w:val="0"/>
          <w:divBdr>
            <w:top w:val="none" w:sz="0" w:space="0" w:color="auto"/>
            <w:left w:val="none" w:sz="0" w:space="0" w:color="auto"/>
            <w:bottom w:val="none" w:sz="0" w:space="0" w:color="auto"/>
            <w:right w:val="none" w:sz="0" w:space="0" w:color="auto"/>
          </w:divBdr>
          <w:divsChild>
            <w:div w:id="1901207325">
              <w:marLeft w:val="0"/>
              <w:marRight w:val="0"/>
              <w:marTop w:val="0"/>
              <w:marBottom w:val="0"/>
              <w:divBdr>
                <w:top w:val="none" w:sz="0" w:space="0" w:color="auto"/>
                <w:left w:val="none" w:sz="0" w:space="0" w:color="auto"/>
                <w:bottom w:val="none" w:sz="0" w:space="0" w:color="auto"/>
                <w:right w:val="none" w:sz="0" w:space="0" w:color="auto"/>
              </w:divBdr>
              <w:divsChild>
                <w:div w:id="948975906">
                  <w:marLeft w:val="0"/>
                  <w:marRight w:val="0"/>
                  <w:marTop w:val="0"/>
                  <w:marBottom w:val="0"/>
                  <w:divBdr>
                    <w:top w:val="none" w:sz="0" w:space="0" w:color="auto"/>
                    <w:left w:val="none" w:sz="0" w:space="0" w:color="auto"/>
                    <w:bottom w:val="none" w:sz="0" w:space="0" w:color="auto"/>
                    <w:right w:val="none" w:sz="0" w:space="0" w:color="auto"/>
                  </w:divBdr>
                  <w:divsChild>
                    <w:div w:id="361976445">
                      <w:marLeft w:val="0"/>
                      <w:marRight w:val="0"/>
                      <w:marTop w:val="0"/>
                      <w:marBottom w:val="0"/>
                      <w:divBdr>
                        <w:top w:val="none" w:sz="0" w:space="0" w:color="auto"/>
                        <w:left w:val="none" w:sz="0" w:space="0" w:color="auto"/>
                        <w:bottom w:val="none" w:sz="0" w:space="0" w:color="auto"/>
                        <w:right w:val="none" w:sz="0" w:space="0" w:color="auto"/>
                      </w:divBdr>
                      <w:divsChild>
                        <w:div w:id="1113087794">
                          <w:marLeft w:val="0"/>
                          <w:marRight w:val="0"/>
                          <w:marTop w:val="0"/>
                          <w:marBottom w:val="0"/>
                          <w:divBdr>
                            <w:top w:val="none" w:sz="0" w:space="0" w:color="auto"/>
                            <w:left w:val="none" w:sz="0" w:space="0" w:color="auto"/>
                            <w:bottom w:val="none" w:sz="0" w:space="0" w:color="auto"/>
                            <w:right w:val="none" w:sz="0" w:space="0" w:color="auto"/>
                          </w:divBdr>
                          <w:divsChild>
                            <w:div w:id="1844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263598">
      <w:bodyDiv w:val="1"/>
      <w:marLeft w:val="0"/>
      <w:marRight w:val="0"/>
      <w:marTop w:val="0"/>
      <w:marBottom w:val="0"/>
      <w:divBdr>
        <w:top w:val="none" w:sz="0" w:space="0" w:color="auto"/>
        <w:left w:val="none" w:sz="0" w:space="0" w:color="auto"/>
        <w:bottom w:val="none" w:sz="0" w:space="0" w:color="auto"/>
        <w:right w:val="none" w:sz="0" w:space="0" w:color="auto"/>
      </w:divBdr>
      <w:divsChild>
        <w:div w:id="903300585">
          <w:marLeft w:val="0"/>
          <w:marRight w:val="0"/>
          <w:marTop w:val="0"/>
          <w:marBottom w:val="0"/>
          <w:divBdr>
            <w:top w:val="none" w:sz="0" w:space="0" w:color="auto"/>
            <w:left w:val="none" w:sz="0" w:space="0" w:color="auto"/>
            <w:bottom w:val="none" w:sz="0" w:space="0" w:color="auto"/>
            <w:right w:val="none" w:sz="0" w:space="0" w:color="auto"/>
          </w:divBdr>
          <w:divsChild>
            <w:div w:id="1275137223">
              <w:marLeft w:val="0"/>
              <w:marRight w:val="0"/>
              <w:marTop w:val="0"/>
              <w:marBottom w:val="0"/>
              <w:divBdr>
                <w:top w:val="none" w:sz="0" w:space="0" w:color="auto"/>
                <w:left w:val="none" w:sz="0" w:space="0" w:color="auto"/>
                <w:bottom w:val="none" w:sz="0" w:space="0" w:color="auto"/>
                <w:right w:val="none" w:sz="0" w:space="0" w:color="auto"/>
              </w:divBdr>
              <w:divsChild>
                <w:div w:id="410850974">
                  <w:marLeft w:val="0"/>
                  <w:marRight w:val="0"/>
                  <w:marTop w:val="0"/>
                  <w:marBottom w:val="0"/>
                  <w:divBdr>
                    <w:top w:val="none" w:sz="0" w:space="0" w:color="auto"/>
                    <w:left w:val="none" w:sz="0" w:space="0" w:color="auto"/>
                    <w:bottom w:val="none" w:sz="0" w:space="0" w:color="auto"/>
                    <w:right w:val="none" w:sz="0" w:space="0" w:color="auto"/>
                  </w:divBdr>
                  <w:divsChild>
                    <w:div w:id="211500247">
                      <w:marLeft w:val="0"/>
                      <w:marRight w:val="0"/>
                      <w:marTop w:val="0"/>
                      <w:marBottom w:val="0"/>
                      <w:divBdr>
                        <w:top w:val="none" w:sz="0" w:space="0" w:color="auto"/>
                        <w:left w:val="none" w:sz="0" w:space="0" w:color="auto"/>
                        <w:bottom w:val="none" w:sz="0" w:space="0" w:color="auto"/>
                        <w:right w:val="none" w:sz="0" w:space="0" w:color="auto"/>
                      </w:divBdr>
                      <w:divsChild>
                        <w:div w:id="780295899">
                          <w:marLeft w:val="0"/>
                          <w:marRight w:val="0"/>
                          <w:marTop w:val="0"/>
                          <w:marBottom w:val="0"/>
                          <w:divBdr>
                            <w:top w:val="none" w:sz="0" w:space="0" w:color="auto"/>
                            <w:left w:val="none" w:sz="0" w:space="0" w:color="auto"/>
                            <w:bottom w:val="none" w:sz="0" w:space="0" w:color="auto"/>
                            <w:right w:val="none" w:sz="0" w:space="0" w:color="auto"/>
                          </w:divBdr>
                          <w:divsChild>
                            <w:div w:id="124858966">
                              <w:marLeft w:val="0"/>
                              <w:marRight w:val="0"/>
                              <w:marTop w:val="0"/>
                              <w:marBottom w:val="0"/>
                              <w:divBdr>
                                <w:top w:val="none" w:sz="0" w:space="0" w:color="auto"/>
                                <w:left w:val="none" w:sz="0" w:space="0" w:color="auto"/>
                                <w:bottom w:val="none" w:sz="0" w:space="0" w:color="auto"/>
                                <w:right w:val="none" w:sz="0" w:space="0" w:color="auto"/>
                              </w:divBdr>
                              <w:divsChild>
                                <w:div w:id="1349286564">
                                  <w:marLeft w:val="0"/>
                                  <w:marRight w:val="0"/>
                                  <w:marTop w:val="0"/>
                                  <w:marBottom w:val="0"/>
                                  <w:divBdr>
                                    <w:top w:val="none" w:sz="0" w:space="0" w:color="auto"/>
                                    <w:left w:val="none" w:sz="0" w:space="0" w:color="auto"/>
                                    <w:bottom w:val="none" w:sz="0" w:space="0" w:color="auto"/>
                                    <w:right w:val="none" w:sz="0" w:space="0" w:color="auto"/>
                                  </w:divBdr>
                                  <w:divsChild>
                                    <w:div w:id="1713966446">
                                      <w:marLeft w:val="0"/>
                                      <w:marRight w:val="0"/>
                                      <w:marTop w:val="0"/>
                                      <w:marBottom w:val="0"/>
                                      <w:divBdr>
                                        <w:top w:val="none" w:sz="0" w:space="0" w:color="auto"/>
                                        <w:left w:val="none" w:sz="0" w:space="0" w:color="auto"/>
                                        <w:bottom w:val="none" w:sz="0" w:space="0" w:color="auto"/>
                                        <w:right w:val="none" w:sz="0" w:space="0" w:color="auto"/>
                                      </w:divBdr>
                                      <w:divsChild>
                                        <w:div w:id="1764375776">
                                          <w:marLeft w:val="0"/>
                                          <w:marRight w:val="0"/>
                                          <w:marTop w:val="0"/>
                                          <w:marBottom w:val="0"/>
                                          <w:divBdr>
                                            <w:top w:val="none" w:sz="0" w:space="0" w:color="auto"/>
                                            <w:left w:val="none" w:sz="0" w:space="0" w:color="auto"/>
                                            <w:bottom w:val="none" w:sz="0" w:space="0" w:color="auto"/>
                                            <w:right w:val="none" w:sz="0" w:space="0" w:color="auto"/>
                                          </w:divBdr>
                                          <w:divsChild>
                                            <w:div w:id="399060030">
                                              <w:marLeft w:val="0"/>
                                              <w:marRight w:val="0"/>
                                              <w:marTop w:val="0"/>
                                              <w:marBottom w:val="0"/>
                                              <w:divBdr>
                                                <w:top w:val="none" w:sz="0" w:space="0" w:color="auto"/>
                                                <w:left w:val="none" w:sz="0" w:space="0" w:color="auto"/>
                                                <w:bottom w:val="none" w:sz="0" w:space="0" w:color="auto"/>
                                                <w:right w:val="none" w:sz="0" w:space="0" w:color="auto"/>
                                              </w:divBdr>
                                              <w:divsChild>
                                                <w:div w:id="154482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08268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765447">
      <w:bodyDiv w:val="1"/>
      <w:marLeft w:val="0"/>
      <w:marRight w:val="0"/>
      <w:marTop w:val="0"/>
      <w:marBottom w:val="0"/>
      <w:divBdr>
        <w:top w:val="none" w:sz="0" w:space="0" w:color="auto"/>
        <w:left w:val="none" w:sz="0" w:space="0" w:color="auto"/>
        <w:bottom w:val="none" w:sz="0" w:space="0" w:color="auto"/>
        <w:right w:val="none" w:sz="0" w:space="0" w:color="auto"/>
      </w:divBdr>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631706">
      <w:bodyDiv w:val="1"/>
      <w:marLeft w:val="0"/>
      <w:marRight w:val="0"/>
      <w:marTop w:val="0"/>
      <w:marBottom w:val="0"/>
      <w:divBdr>
        <w:top w:val="none" w:sz="0" w:space="0" w:color="auto"/>
        <w:left w:val="none" w:sz="0" w:space="0" w:color="auto"/>
        <w:bottom w:val="none" w:sz="0" w:space="0" w:color="auto"/>
        <w:right w:val="none" w:sz="0" w:space="0" w:color="auto"/>
      </w:divBdr>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1777671">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4902908">
      <w:bodyDiv w:val="1"/>
      <w:marLeft w:val="0"/>
      <w:marRight w:val="0"/>
      <w:marTop w:val="0"/>
      <w:marBottom w:val="0"/>
      <w:divBdr>
        <w:top w:val="none" w:sz="0" w:space="0" w:color="auto"/>
        <w:left w:val="none" w:sz="0" w:space="0" w:color="auto"/>
        <w:bottom w:val="none" w:sz="0" w:space="0" w:color="auto"/>
        <w:right w:val="none" w:sz="0" w:space="0" w:color="auto"/>
      </w:divBdr>
      <w:divsChild>
        <w:div w:id="1101217718">
          <w:marLeft w:val="0"/>
          <w:marRight w:val="0"/>
          <w:marTop w:val="0"/>
          <w:marBottom w:val="0"/>
          <w:divBdr>
            <w:top w:val="none" w:sz="0" w:space="0" w:color="auto"/>
            <w:left w:val="none" w:sz="0" w:space="0" w:color="auto"/>
            <w:bottom w:val="none" w:sz="0" w:space="0" w:color="auto"/>
            <w:right w:val="none" w:sz="0" w:space="0" w:color="auto"/>
          </w:divBdr>
          <w:divsChild>
            <w:div w:id="1522861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3109279">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037284">
      <w:bodyDiv w:val="1"/>
      <w:marLeft w:val="0"/>
      <w:marRight w:val="0"/>
      <w:marTop w:val="0"/>
      <w:marBottom w:val="0"/>
      <w:divBdr>
        <w:top w:val="none" w:sz="0" w:space="0" w:color="auto"/>
        <w:left w:val="none" w:sz="0" w:space="0" w:color="auto"/>
        <w:bottom w:val="none" w:sz="0" w:space="0" w:color="auto"/>
        <w:right w:val="none" w:sz="0" w:space="0" w:color="auto"/>
      </w:divBdr>
      <w:divsChild>
        <w:div w:id="1888755802">
          <w:marLeft w:val="0"/>
          <w:marRight w:val="0"/>
          <w:marTop w:val="0"/>
          <w:marBottom w:val="0"/>
          <w:divBdr>
            <w:top w:val="none" w:sz="0" w:space="0" w:color="auto"/>
            <w:left w:val="none" w:sz="0" w:space="0" w:color="auto"/>
            <w:bottom w:val="none" w:sz="0" w:space="0" w:color="auto"/>
            <w:right w:val="none" w:sz="0" w:space="0" w:color="auto"/>
          </w:divBdr>
        </w:div>
      </w:divsChild>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7252697">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096748513">
      <w:bodyDiv w:val="1"/>
      <w:marLeft w:val="0"/>
      <w:marRight w:val="0"/>
      <w:marTop w:val="0"/>
      <w:marBottom w:val="0"/>
      <w:divBdr>
        <w:top w:val="none" w:sz="0" w:space="0" w:color="auto"/>
        <w:left w:val="none" w:sz="0" w:space="0" w:color="auto"/>
        <w:bottom w:val="none" w:sz="0" w:space="0" w:color="auto"/>
        <w:right w:val="none" w:sz="0" w:space="0" w:color="auto"/>
      </w:divBdr>
      <w:divsChild>
        <w:div w:id="1985232578">
          <w:marLeft w:val="0"/>
          <w:marRight w:val="0"/>
          <w:marTop w:val="0"/>
          <w:marBottom w:val="0"/>
          <w:divBdr>
            <w:top w:val="none" w:sz="0" w:space="0" w:color="auto"/>
            <w:left w:val="none" w:sz="0" w:space="0" w:color="auto"/>
            <w:bottom w:val="none" w:sz="0" w:space="0" w:color="auto"/>
            <w:right w:val="none" w:sz="0" w:space="0" w:color="auto"/>
          </w:divBdr>
          <w:divsChild>
            <w:div w:id="1590692928">
              <w:marLeft w:val="0"/>
              <w:marRight w:val="0"/>
              <w:marTop w:val="0"/>
              <w:marBottom w:val="0"/>
              <w:divBdr>
                <w:top w:val="none" w:sz="0" w:space="0" w:color="auto"/>
                <w:left w:val="none" w:sz="0" w:space="0" w:color="auto"/>
                <w:bottom w:val="none" w:sz="0" w:space="0" w:color="auto"/>
                <w:right w:val="none" w:sz="0" w:space="0" w:color="auto"/>
              </w:divBdr>
            </w:div>
          </w:divsChild>
        </w:div>
        <w:div w:id="786193222">
          <w:marLeft w:val="0"/>
          <w:marRight w:val="0"/>
          <w:marTop w:val="0"/>
          <w:marBottom w:val="0"/>
          <w:divBdr>
            <w:top w:val="none" w:sz="0" w:space="0" w:color="auto"/>
            <w:left w:val="none" w:sz="0" w:space="0" w:color="auto"/>
            <w:bottom w:val="none" w:sz="0" w:space="0" w:color="auto"/>
            <w:right w:val="none" w:sz="0" w:space="0" w:color="auto"/>
          </w:divBdr>
          <w:divsChild>
            <w:div w:id="223420306">
              <w:marLeft w:val="0"/>
              <w:marRight w:val="0"/>
              <w:marTop w:val="0"/>
              <w:marBottom w:val="0"/>
              <w:divBdr>
                <w:top w:val="none" w:sz="0" w:space="0" w:color="auto"/>
                <w:left w:val="none" w:sz="0" w:space="0" w:color="auto"/>
                <w:bottom w:val="none" w:sz="0" w:space="0" w:color="auto"/>
                <w:right w:val="none" w:sz="0" w:space="0" w:color="auto"/>
              </w:divBdr>
              <w:divsChild>
                <w:div w:id="1689985577">
                  <w:marLeft w:val="0"/>
                  <w:marRight w:val="0"/>
                  <w:marTop w:val="0"/>
                  <w:marBottom w:val="0"/>
                  <w:divBdr>
                    <w:top w:val="none" w:sz="0" w:space="0" w:color="auto"/>
                    <w:left w:val="none" w:sz="0" w:space="0" w:color="auto"/>
                    <w:bottom w:val="none" w:sz="0" w:space="0" w:color="auto"/>
                    <w:right w:val="none" w:sz="0" w:space="0" w:color="auto"/>
                  </w:divBdr>
                  <w:divsChild>
                    <w:div w:id="688488096">
                      <w:marLeft w:val="0"/>
                      <w:marRight w:val="0"/>
                      <w:marTop w:val="0"/>
                      <w:marBottom w:val="0"/>
                      <w:divBdr>
                        <w:top w:val="none" w:sz="0" w:space="0" w:color="auto"/>
                        <w:left w:val="none" w:sz="0" w:space="0" w:color="auto"/>
                        <w:bottom w:val="none" w:sz="0" w:space="0" w:color="auto"/>
                        <w:right w:val="none" w:sz="0" w:space="0" w:color="auto"/>
                      </w:divBdr>
                      <w:divsChild>
                        <w:div w:id="9919379">
                          <w:marLeft w:val="0"/>
                          <w:marRight w:val="0"/>
                          <w:marTop w:val="0"/>
                          <w:marBottom w:val="0"/>
                          <w:divBdr>
                            <w:top w:val="none" w:sz="0" w:space="0" w:color="auto"/>
                            <w:left w:val="none" w:sz="0" w:space="0" w:color="auto"/>
                            <w:bottom w:val="none" w:sz="0" w:space="0" w:color="auto"/>
                            <w:right w:val="none" w:sz="0" w:space="0" w:color="auto"/>
                          </w:divBdr>
                          <w:divsChild>
                            <w:div w:id="2019504455">
                              <w:marLeft w:val="0"/>
                              <w:marRight w:val="0"/>
                              <w:marTop w:val="0"/>
                              <w:marBottom w:val="0"/>
                              <w:divBdr>
                                <w:top w:val="none" w:sz="0" w:space="0" w:color="auto"/>
                                <w:left w:val="none" w:sz="0" w:space="0" w:color="auto"/>
                                <w:bottom w:val="none" w:sz="0" w:space="0" w:color="auto"/>
                                <w:right w:val="none" w:sz="0" w:space="0" w:color="auto"/>
                              </w:divBdr>
                              <w:divsChild>
                                <w:div w:id="892162027">
                                  <w:marLeft w:val="0"/>
                                  <w:marRight w:val="0"/>
                                  <w:marTop w:val="0"/>
                                  <w:marBottom w:val="0"/>
                                  <w:divBdr>
                                    <w:top w:val="none" w:sz="0" w:space="0" w:color="auto"/>
                                    <w:left w:val="none" w:sz="0" w:space="0" w:color="auto"/>
                                    <w:bottom w:val="none" w:sz="0" w:space="0" w:color="auto"/>
                                    <w:right w:val="none" w:sz="0" w:space="0" w:color="auto"/>
                                  </w:divBdr>
                                  <w:divsChild>
                                    <w:div w:id="11366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1897429">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891246">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445257">
      <w:bodyDiv w:val="1"/>
      <w:marLeft w:val="0"/>
      <w:marRight w:val="0"/>
      <w:marTop w:val="0"/>
      <w:marBottom w:val="0"/>
      <w:divBdr>
        <w:top w:val="none" w:sz="0" w:space="0" w:color="auto"/>
        <w:left w:val="none" w:sz="0" w:space="0" w:color="auto"/>
        <w:bottom w:val="none" w:sz="0" w:space="0" w:color="auto"/>
        <w:right w:val="none" w:sz="0" w:space="0" w:color="auto"/>
      </w:divBdr>
      <w:divsChild>
        <w:div w:id="1388842697">
          <w:marLeft w:val="0"/>
          <w:marRight w:val="0"/>
          <w:marTop w:val="0"/>
          <w:marBottom w:val="0"/>
          <w:divBdr>
            <w:top w:val="none" w:sz="0" w:space="0" w:color="auto"/>
            <w:left w:val="none" w:sz="0" w:space="0" w:color="auto"/>
            <w:bottom w:val="none" w:sz="0" w:space="0" w:color="auto"/>
            <w:right w:val="none" w:sz="0" w:space="0" w:color="auto"/>
          </w:divBdr>
          <w:divsChild>
            <w:div w:id="10126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244183">
      <w:bodyDiv w:val="1"/>
      <w:marLeft w:val="0"/>
      <w:marRight w:val="0"/>
      <w:marTop w:val="0"/>
      <w:marBottom w:val="0"/>
      <w:divBdr>
        <w:top w:val="none" w:sz="0" w:space="0" w:color="auto"/>
        <w:left w:val="none" w:sz="0" w:space="0" w:color="auto"/>
        <w:bottom w:val="none" w:sz="0" w:space="0" w:color="auto"/>
        <w:right w:val="none" w:sz="0" w:space="0" w:color="auto"/>
      </w:divBdr>
      <w:divsChild>
        <w:div w:id="1811434059">
          <w:marLeft w:val="0"/>
          <w:marRight w:val="0"/>
          <w:marTop w:val="0"/>
          <w:marBottom w:val="0"/>
          <w:divBdr>
            <w:top w:val="none" w:sz="0" w:space="0" w:color="auto"/>
            <w:left w:val="none" w:sz="0" w:space="0" w:color="auto"/>
            <w:bottom w:val="none" w:sz="0" w:space="0" w:color="auto"/>
            <w:right w:val="none" w:sz="0" w:space="0" w:color="auto"/>
          </w:divBdr>
        </w:div>
        <w:div w:id="892811168">
          <w:marLeft w:val="0"/>
          <w:marRight w:val="0"/>
          <w:marTop w:val="0"/>
          <w:marBottom w:val="0"/>
          <w:divBdr>
            <w:top w:val="none" w:sz="0" w:space="0" w:color="auto"/>
            <w:left w:val="none" w:sz="0" w:space="0" w:color="auto"/>
            <w:bottom w:val="none" w:sz="0" w:space="0" w:color="auto"/>
            <w:right w:val="none" w:sz="0" w:space="0" w:color="auto"/>
          </w:divBdr>
        </w:div>
        <w:div w:id="465246545">
          <w:marLeft w:val="0"/>
          <w:marRight w:val="0"/>
          <w:marTop w:val="0"/>
          <w:marBottom w:val="0"/>
          <w:divBdr>
            <w:top w:val="none" w:sz="0" w:space="0" w:color="auto"/>
            <w:left w:val="none" w:sz="0" w:space="0" w:color="auto"/>
            <w:bottom w:val="none" w:sz="0" w:space="0" w:color="auto"/>
            <w:right w:val="none" w:sz="0" w:space="0" w:color="auto"/>
          </w:divBdr>
        </w:div>
        <w:div w:id="895623355">
          <w:marLeft w:val="0"/>
          <w:marRight w:val="0"/>
          <w:marTop w:val="0"/>
          <w:marBottom w:val="0"/>
          <w:divBdr>
            <w:top w:val="none" w:sz="0" w:space="0" w:color="auto"/>
            <w:left w:val="none" w:sz="0" w:space="0" w:color="auto"/>
            <w:bottom w:val="none" w:sz="0" w:space="0" w:color="auto"/>
            <w:right w:val="none" w:sz="0" w:space="0" w:color="auto"/>
          </w:divBdr>
          <w:divsChild>
            <w:div w:id="165514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4972651">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73153">
      <w:bodyDiv w:val="1"/>
      <w:marLeft w:val="0"/>
      <w:marRight w:val="0"/>
      <w:marTop w:val="0"/>
      <w:marBottom w:val="0"/>
      <w:divBdr>
        <w:top w:val="none" w:sz="0" w:space="0" w:color="auto"/>
        <w:left w:val="none" w:sz="0" w:space="0" w:color="auto"/>
        <w:bottom w:val="none" w:sz="0" w:space="0" w:color="auto"/>
        <w:right w:val="none" w:sz="0" w:space="0" w:color="auto"/>
      </w:divBdr>
      <w:divsChild>
        <w:div w:id="408963646">
          <w:marLeft w:val="0"/>
          <w:marRight w:val="0"/>
          <w:marTop w:val="0"/>
          <w:marBottom w:val="0"/>
          <w:divBdr>
            <w:top w:val="none" w:sz="0" w:space="0" w:color="auto"/>
            <w:left w:val="none" w:sz="0" w:space="0" w:color="auto"/>
            <w:bottom w:val="none" w:sz="0" w:space="0" w:color="auto"/>
            <w:right w:val="none" w:sz="0" w:space="0" w:color="auto"/>
          </w:divBdr>
          <w:divsChild>
            <w:div w:id="70733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7558756">
      <w:bodyDiv w:val="1"/>
      <w:marLeft w:val="0"/>
      <w:marRight w:val="0"/>
      <w:marTop w:val="0"/>
      <w:marBottom w:val="0"/>
      <w:divBdr>
        <w:top w:val="none" w:sz="0" w:space="0" w:color="auto"/>
        <w:left w:val="none" w:sz="0" w:space="0" w:color="auto"/>
        <w:bottom w:val="none" w:sz="0" w:space="0" w:color="auto"/>
        <w:right w:val="none" w:sz="0" w:space="0" w:color="auto"/>
      </w:divBdr>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3745437">
      <w:bodyDiv w:val="1"/>
      <w:marLeft w:val="0"/>
      <w:marRight w:val="0"/>
      <w:marTop w:val="0"/>
      <w:marBottom w:val="0"/>
      <w:divBdr>
        <w:top w:val="none" w:sz="0" w:space="0" w:color="auto"/>
        <w:left w:val="none" w:sz="0" w:space="0" w:color="auto"/>
        <w:bottom w:val="none" w:sz="0" w:space="0" w:color="auto"/>
        <w:right w:val="none" w:sz="0" w:space="0" w:color="auto"/>
      </w:divBdr>
      <w:divsChild>
        <w:div w:id="1720587660">
          <w:marLeft w:val="0"/>
          <w:marRight w:val="0"/>
          <w:marTop w:val="0"/>
          <w:marBottom w:val="0"/>
          <w:divBdr>
            <w:top w:val="none" w:sz="0" w:space="0" w:color="auto"/>
            <w:left w:val="none" w:sz="0" w:space="0" w:color="auto"/>
            <w:bottom w:val="none" w:sz="0" w:space="0" w:color="auto"/>
            <w:right w:val="none" w:sz="0" w:space="0" w:color="auto"/>
          </w:divBdr>
        </w:div>
        <w:div w:id="696976850">
          <w:marLeft w:val="0"/>
          <w:marRight w:val="0"/>
          <w:marTop w:val="0"/>
          <w:marBottom w:val="0"/>
          <w:divBdr>
            <w:top w:val="none" w:sz="0" w:space="0" w:color="auto"/>
            <w:left w:val="none" w:sz="0" w:space="0" w:color="auto"/>
            <w:bottom w:val="none" w:sz="0" w:space="0" w:color="auto"/>
            <w:right w:val="none" w:sz="0" w:space="0" w:color="auto"/>
          </w:divBdr>
        </w:div>
        <w:div w:id="1282490937">
          <w:marLeft w:val="0"/>
          <w:marRight w:val="0"/>
          <w:marTop w:val="0"/>
          <w:marBottom w:val="0"/>
          <w:divBdr>
            <w:top w:val="none" w:sz="0" w:space="0" w:color="auto"/>
            <w:left w:val="none" w:sz="0" w:space="0" w:color="auto"/>
            <w:bottom w:val="none" w:sz="0" w:space="0" w:color="auto"/>
            <w:right w:val="none" w:sz="0" w:space="0" w:color="auto"/>
          </w:divBdr>
        </w:div>
        <w:div w:id="765734868">
          <w:marLeft w:val="0"/>
          <w:marRight w:val="0"/>
          <w:marTop w:val="0"/>
          <w:marBottom w:val="0"/>
          <w:divBdr>
            <w:top w:val="none" w:sz="0" w:space="0" w:color="auto"/>
            <w:left w:val="none" w:sz="0" w:space="0" w:color="auto"/>
            <w:bottom w:val="none" w:sz="0" w:space="0" w:color="auto"/>
            <w:right w:val="none" w:sz="0" w:space="0" w:color="auto"/>
          </w:divBdr>
        </w:div>
        <w:div w:id="1723863437">
          <w:marLeft w:val="0"/>
          <w:marRight w:val="0"/>
          <w:marTop w:val="0"/>
          <w:marBottom w:val="0"/>
          <w:divBdr>
            <w:top w:val="none" w:sz="0" w:space="0" w:color="auto"/>
            <w:left w:val="none" w:sz="0" w:space="0" w:color="auto"/>
            <w:bottom w:val="none" w:sz="0" w:space="0" w:color="auto"/>
            <w:right w:val="none" w:sz="0" w:space="0" w:color="auto"/>
          </w:divBdr>
          <w:divsChild>
            <w:div w:id="1764373796">
              <w:marLeft w:val="0"/>
              <w:marRight w:val="0"/>
              <w:marTop w:val="0"/>
              <w:marBottom w:val="0"/>
              <w:divBdr>
                <w:top w:val="none" w:sz="0" w:space="0" w:color="auto"/>
                <w:left w:val="none" w:sz="0" w:space="0" w:color="auto"/>
                <w:bottom w:val="none" w:sz="0" w:space="0" w:color="auto"/>
                <w:right w:val="none" w:sz="0" w:space="0" w:color="auto"/>
              </w:divBdr>
            </w:div>
            <w:div w:id="1095204665">
              <w:marLeft w:val="0"/>
              <w:marRight w:val="0"/>
              <w:marTop w:val="0"/>
              <w:marBottom w:val="0"/>
              <w:divBdr>
                <w:top w:val="none" w:sz="0" w:space="0" w:color="auto"/>
                <w:left w:val="none" w:sz="0" w:space="0" w:color="auto"/>
                <w:bottom w:val="none" w:sz="0" w:space="0" w:color="auto"/>
                <w:right w:val="none" w:sz="0" w:space="0" w:color="auto"/>
              </w:divBdr>
            </w:div>
            <w:div w:id="1638336478">
              <w:marLeft w:val="0"/>
              <w:marRight w:val="0"/>
              <w:marTop w:val="0"/>
              <w:marBottom w:val="0"/>
              <w:divBdr>
                <w:top w:val="none" w:sz="0" w:space="0" w:color="auto"/>
                <w:left w:val="none" w:sz="0" w:space="0" w:color="auto"/>
                <w:bottom w:val="none" w:sz="0" w:space="0" w:color="auto"/>
                <w:right w:val="none" w:sz="0" w:space="0" w:color="auto"/>
              </w:divBdr>
              <w:divsChild>
                <w:div w:id="105881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9666966">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29887701">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1322384">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1341889">
      <w:bodyDiv w:val="1"/>
      <w:marLeft w:val="0"/>
      <w:marRight w:val="0"/>
      <w:marTop w:val="0"/>
      <w:marBottom w:val="0"/>
      <w:divBdr>
        <w:top w:val="none" w:sz="0" w:space="0" w:color="auto"/>
        <w:left w:val="none" w:sz="0" w:space="0" w:color="auto"/>
        <w:bottom w:val="none" w:sz="0" w:space="0" w:color="auto"/>
        <w:right w:val="none" w:sz="0" w:space="0" w:color="auto"/>
      </w:divBdr>
    </w:div>
    <w:div w:id="1481727793">
      <w:bodyDiv w:val="1"/>
      <w:marLeft w:val="0"/>
      <w:marRight w:val="0"/>
      <w:marTop w:val="0"/>
      <w:marBottom w:val="0"/>
      <w:divBdr>
        <w:top w:val="none" w:sz="0" w:space="0" w:color="auto"/>
        <w:left w:val="none" w:sz="0" w:space="0" w:color="auto"/>
        <w:bottom w:val="none" w:sz="0" w:space="0" w:color="auto"/>
        <w:right w:val="none" w:sz="0" w:space="0" w:color="auto"/>
      </w:divBdr>
      <w:divsChild>
        <w:div w:id="1818451843">
          <w:marLeft w:val="0"/>
          <w:marRight w:val="0"/>
          <w:marTop w:val="0"/>
          <w:marBottom w:val="0"/>
          <w:divBdr>
            <w:top w:val="dotted" w:sz="2" w:space="6" w:color="FFFFFF"/>
            <w:left w:val="dotted" w:sz="4" w:space="17" w:color="FFFFFF"/>
            <w:bottom w:val="dotted" w:sz="4" w:space="1" w:color="FFFFFF"/>
            <w:right w:val="dotted" w:sz="4" w:space="8" w:color="FFFFFF"/>
          </w:divBdr>
          <w:divsChild>
            <w:div w:id="1211108218">
              <w:marLeft w:val="0"/>
              <w:marRight w:val="0"/>
              <w:marTop w:val="0"/>
              <w:marBottom w:val="0"/>
              <w:divBdr>
                <w:top w:val="none" w:sz="0" w:space="0" w:color="auto"/>
                <w:left w:val="none" w:sz="0" w:space="0" w:color="auto"/>
                <w:bottom w:val="none" w:sz="0" w:space="0" w:color="auto"/>
                <w:right w:val="none" w:sz="0" w:space="0" w:color="auto"/>
              </w:divBdr>
            </w:div>
            <w:div w:id="1110709398">
              <w:marLeft w:val="0"/>
              <w:marRight w:val="0"/>
              <w:marTop w:val="0"/>
              <w:marBottom w:val="0"/>
              <w:divBdr>
                <w:top w:val="none" w:sz="0" w:space="0" w:color="auto"/>
                <w:left w:val="none" w:sz="0" w:space="0" w:color="auto"/>
                <w:bottom w:val="none" w:sz="0" w:space="0" w:color="auto"/>
                <w:right w:val="none" w:sz="0" w:space="0" w:color="auto"/>
              </w:divBdr>
            </w:div>
            <w:div w:id="1544558701">
              <w:marLeft w:val="0"/>
              <w:marRight w:val="0"/>
              <w:marTop w:val="0"/>
              <w:marBottom w:val="0"/>
              <w:divBdr>
                <w:top w:val="none" w:sz="0" w:space="0" w:color="auto"/>
                <w:left w:val="none" w:sz="0" w:space="0" w:color="auto"/>
                <w:bottom w:val="none" w:sz="0" w:space="0" w:color="auto"/>
                <w:right w:val="none" w:sz="0" w:space="0" w:color="auto"/>
              </w:divBdr>
            </w:div>
            <w:div w:id="286787340">
              <w:marLeft w:val="0"/>
              <w:marRight w:val="0"/>
              <w:marTop w:val="0"/>
              <w:marBottom w:val="0"/>
              <w:divBdr>
                <w:top w:val="none" w:sz="0" w:space="0" w:color="auto"/>
                <w:left w:val="none" w:sz="0" w:space="0" w:color="auto"/>
                <w:bottom w:val="none" w:sz="0" w:space="0" w:color="auto"/>
                <w:right w:val="none" w:sz="0" w:space="0" w:color="auto"/>
              </w:divBdr>
            </w:div>
            <w:div w:id="1528519816">
              <w:marLeft w:val="0"/>
              <w:marRight w:val="0"/>
              <w:marTop w:val="0"/>
              <w:marBottom w:val="0"/>
              <w:divBdr>
                <w:top w:val="none" w:sz="0" w:space="0" w:color="auto"/>
                <w:left w:val="none" w:sz="0" w:space="0" w:color="auto"/>
                <w:bottom w:val="none" w:sz="0" w:space="0" w:color="auto"/>
                <w:right w:val="none" w:sz="0" w:space="0" w:color="auto"/>
              </w:divBdr>
            </w:div>
            <w:div w:id="30420212">
              <w:marLeft w:val="0"/>
              <w:marRight w:val="0"/>
              <w:marTop w:val="0"/>
              <w:marBottom w:val="0"/>
              <w:divBdr>
                <w:top w:val="none" w:sz="0" w:space="0" w:color="auto"/>
                <w:left w:val="none" w:sz="0" w:space="0" w:color="auto"/>
                <w:bottom w:val="none" w:sz="0" w:space="0" w:color="auto"/>
                <w:right w:val="none" w:sz="0" w:space="0" w:color="auto"/>
              </w:divBdr>
            </w:div>
            <w:div w:id="670448445">
              <w:marLeft w:val="0"/>
              <w:marRight w:val="0"/>
              <w:marTop w:val="0"/>
              <w:marBottom w:val="0"/>
              <w:divBdr>
                <w:top w:val="none" w:sz="0" w:space="0" w:color="auto"/>
                <w:left w:val="none" w:sz="0" w:space="0" w:color="auto"/>
                <w:bottom w:val="none" w:sz="0" w:space="0" w:color="auto"/>
                <w:right w:val="none" w:sz="0" w:space="0" w:color="auto"/>
              </w:divBdr>
            </w:div>
            <w:div w:id="477573393">
              <w:marLeft w:val="0"/>
              <w:marRight w:val="0"/>
              <w:marTop w:val="0"/>
              <w:marBottom w:val="0"/>
              <w:divBdr>
                <w:top w:val="none" w:sz="0" w:space="0" w:color="auto"/>
                <w:left w:val="none" w:sz="0" w:space="0" w:color="auto"/>
                <w:bottom w:val="none" w:sz="0" w:space="0" w:color="auto"/>
                <w:right w:val="none" w:sz="0" w:space="0" w:color="auto"/>
              </w:divBdr>
            </w:div>
            <w:div w:id="1788693344">
              <w:marLeft w:val="0"/>
              <w:marRight w:val="0"/>
              <w:marTop w:val="0"/>
              <w:marBottom w:val="0"/>
              <w:divBdr>
                <w:top w:val="none" w:sz="0" w:space="0" w:color="auto"/>
                <w:left w:val="none" w:sz="0" w:space="0" w:color="auto"/>
                <w:bottom w:val="none" w:sz="0" w:space="0" w:color="auto"/>
                <w:right w:val="none" w:sz="0" w:space="0" w:color="auto"/>
              </w:divBdr>
            </w:div>
            <w:div w:id="1115250528">
              <w:marLeft w:val="0"/>
              <w:marRight w:val="0"/>
              <w:marTop w:val="0"/>
              <w:marBottom w:val="0"/>
              <w:divBdr>
                <w:top w:val="none" w:sz="0" w:space="0" w:color="auto"/>
                <w:left w:val="none" w:sz="0" w:space="0" w:color="auto"/>
                <w:bottom w:val="none" w:sz="0" w:space="0" w:color="auto"/>
                <w:right w:val="none" w:sz="0" w:space="0" w:color="auto"/>
              </w:divBdr>
            </w:div>
            <w:div w:id="181819307">
              <w:marLeft w:val="0"/>
              <w:marRight w:val="0"/>
              <w:marTop w:val="0"/>
              <w:marBottom w:val="0"/>
              <w:divBdr>
                <w:top w:val="none" w:sz="0" w:space="0" w:color="auto"/>
                <w:left w:val="none" w:sz="0" w:space="0" w:color="auto"/>
                <w:bottom w:val="none" w:sz="0" w:space="0" w:color="auto"/>
                <w:right w:val="none" w:sz="0" w:space="0" w:color="auto"/>
              </w:divBdr>
            </w:div>
            <w:div w:id="1759984835">
              <w:marLeft w:val="0"/>
              <w:marRight w:val="0"/>
              <w:marTop w:val="0"/>
              <w:marBottom w:val="0"/>
              <w:divBdr>
                <w:top w:val="none" w:sz="0" w:space="0" w:color="auto"/>
                <w:left w:val="none" w:sz="0" w:space="0" w:color="auto"/>
                <w:bottom w:val="none" w:sz="0" w:space="0" w:color="auto"/>
                <w:right w:val="none" w:sz="0" w:space="0" w:color="auto"/>
              </w:divBdr>
            </w:div>
            <w:div w:id="309941911">
              <w:marLeft w:val="0"/>
              <w:marRight w:val="0"/>
              <w:marTop w:val="0"/>
              <w:marBottom w:val="0"/>
              <w:divBdr>
                <w:top w:val="none" w:sz="0" w:space="0" w:color="auto"/>
                <w:left w:val="none" w:sz="0" w:space="0" w:color="auto"/>
                <w:bottom w:val="none" w:sz="0" w:space="0" w:color="auto"/>
                <w:right w:val="none" w:sz="0" w:space="0" w:color="auto"/>
              </w:divBdr>
            </w:div>
            <w:div w:id="110561402">
              <w:marLeft w:val="0"/>
              <w:marRight w:val="0"/>
              <w:marTop w:val="0"/>
              <w:marBottom w:val="0"/>
              <w:divBdr>
                <w:top w:val="none" w:sz="0" w:space="0" w:color="auto"/>
                <w:left w:val="none" w:sz="0" w:space="0" w:color="auto"/>
                <w:bottom w:val="none" w:sz="0" w:space="0" w:color="auto"/>
                <w:right w:val="none" w:sz="0" w:space="0" w:color="auto"/>
              </w:divBdr>
            </w:div>
            <w:div w:id="817723258">
              <w:marLeft w:val="0"/>
              <w:marRight w:val="0"/>
              <w:marTop w:val="0"/>
              <w:marBottom w:val="0"/>
              <w:divBdr>
                <w:top w:val="none" w:sz="0" w:space="0" w:color="auto"/>
                <w:left w:val="none" w:sz="0" w:space="0" w:color="auto"/>
                <w:bottom w:val="none" w:sz="0" w:space="0" w:color="auto"/>
                <w:right w:val="none" w:sz="0" w:space="0" w:color="auto"/>
              </w:divBdr>
            </w:div>
            <w:div w:id="776406871">
              <w:marLeft w:val="0"/>
              <w:marRight w:val="0"/>
              <w:marTop w:val="0"/>
              <w:marBottom w:val="0"/>
              <w:divBdr>
                <w:top w:val="none" w:sz="0" w:space="0" w:color="auto"/>
                <w:left w:val="none" w:sz="0" w:space="0" w:color="auto"/>
                <w:bottom w:val="none" w:sz="0" w:space="0" w:color="auto"/>
                <w:right w:val="none" w:sz="0" w:space="0" w:color="auto"/>
              </w:divBdr>
            </w:div>
            <w:div w:id="41517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8761836">
      <w:bodyDiv w:val="1"/>
      <w:marLeft w:val="0"/>
      <w:marRight w:val="0"/>
      <w:marTop w:val="0"/>
      <w:marBottom w:val="0"/>
      <w:divBdr>
        <w:top w:val="none" w:sz="0" w:space="0" w:color="auto"/>
        <w:left w:val="none" w:sz="0" w:space="0" w:color="auto"/>
        <w:bottom w:val="none" w:sz="0" w:space="0" w:color="auto"/>
        <w:right w:val="none" w:sz="0" w:space="0" w:color="auto"/>
      </w:divBdr>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279370">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0291274">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267340">
      <w:bodyDiv w:val="1"/>
      <w:marLeft w:val="0"/>
      <w:marRight w:val="0"/>
      <w:marTop w:val="0"/>
      <w:marBottom w:val="0"/>
      <w:divBdr>
        <w:top w:val="none" w:sz="0" w:space="0" w:color="auto"/>
        <w:left w:val="none" w:sz="0" w:space="0" w:color="auto"/>
        <w:bottom w:val="none" w:sz="0" w:space="0" w:color="auto"/>
        <w:right w:val="none" w:sz="0" w:space="0" w:color="auto"/>
      </w:divBdr>
      <w:divsChild>
        <w:div w:id="1003120217">
          <w:marLeft w:val="0"/>
          <w:marRight w:val="0"/>
          <w:marTop w:val="0"/>
          <w:marBottom w:val="0"/>
          <w:divBdr>
            <w:top w:val="none" w:sz="0" w:space="0" w:color="auto"/>
            <w:left w:val="none" w:sz="0" w:space="0" w:color="auto"/>
            <w:bottom w:val="none" w:sz="0" w:space="0" w:color="auto"/>
            <w:right w:val="none" w:sz="0" w:space="0" w:color="auto"/>
          </w:divBdr>
        </w:div>
        <w:div w:id="1462916309">
          <w:marLeft w:val="0"/>
          <w:marRight w:val="0"/>
          <w:marTop w:val="0"/>
          <w:marBottom w:val="0"/>
          <w:divBdr>
            <w:top w:val="none" w:sz="0" w:space="0" w:color="auto"/>
            <w:left w:val="none" w:sz="0" w:space="0" w:color="auto"/>
            <w:bottom w:val="none" w:sz="0" w:space="0" w:color="auto"/>
            <w:right w:val="none" w:sz="0" w:space="0" w:color="auto"/>
          </w:divBdr>
          <w:divsChild>
            <w:div w:id="1445618113">
              <w:marLeft w:val="0"/>
              <w:marRight w:val="0"/>
              <w:marTop w:val="0"/>
              <w:marBottom w:val="0"/>
              <w:divBdr>
                <w:top w:val="none" w:sz="0" w:space="0" w:color="auto"/>
                <w:left w:val="none" w:sz="0" w:space="0" w:color="auto"/>
                <w:bottom w:val="none" w:sz="0" w:space="0" w:color="auto"/>
                <w:right w:val="none" w:sz="0" w:space="0" w:color="auto"/>
              </w:divBdr>
              <w:divsChild>
                <w:div w:id="48617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053968">
          <w:marLeft w:val="0"/>
          <w:marRight w:val="0"/>
          <w:marTop w:val="0"/>
          <w:marBottom w:val="0"/>
          <w:divBdr>
            <w:top w:val="none" w:sz="0" w:space="0" w:color="auto"/>
            <w:left w:val="none" w:sz="0" w:space="0" w:color="auto"/>
            <w:bottom w:val="none" w:sz="0" w:space="0" w:color="auto"/>
            <w:right w:val="none" w:sz="0" w:space="0" w:color="auto"/>
          </w:divBdr>
          <w:divsChild>
            <w:div w:id="1758211754">
              <w:marLeft w:val="0"/>
              <w:marRight w:val="0"/>
              <w:marTop w:val="0"/>
              <w:marBottom w:val="0"/>
              <w:divBdr>
                <w:top w:val="none" w:sz="0" w:space="0" w:color="auto"/>
                <w:left w:val="none" w:sz="0" w:space="0" w:color="auto"/>
                <w:bottom w:val="none" w:sz="0" w:space="0" w:color="auto"/>
                <w:right w:val="none" w:sz="0" w:space="0" w:color="auto"/>
              </w:divBdr>
              <w:divsChild>
                <w:div w:id="214296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28554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1105203">
      <w:bodyDiv w:val="1"/>
      <w:marLeft w:val="0"/>
      <w:marRight w:val="0"/>
      <w:marTop w:val="0"/>
      <w:marBottom w:val="0"/>
      <w:divBdr>
        <w:top w:val="none" w:sz="0" w:space="0" w:color="auto"/>
        <w:left w:val="none" w:sz="0" w:space="0" w:color="auto"/>
        <w:bottom w:val="none" w:sz="0" w:space="0" w:color="auto"/>
        <w:right w:val="none" w:sz="0" w:space="0" w:color="auto"/>
      </w:divBdr>
      <w:divsChild>
        <w:div w:id="1386642497">
          <w:marLeft w:val="0"/>
          <w:marRight w:val="0"/>
          <w:marTop w:val="0"/>
          <w:marBottom w:val="0"/>
          <w:divBdr>
            <w:top w:val="none" w:sz="0" w:space="0" w:color="auto"/>
            <w:left w:val="none" w:sz="0" w:space="0" w:color="auto"/>
            <w:bottom w:val="none" w:sz="0" w:space="0" w:color="auto"/>
            <w:right w:val="none" w:sz="0" w:space="0" w:color="auto"/>
          </w:divBdr>
          <w:divsChild>
            <w:div w:id="1208376849">
              <w:marLeft w:val="0"/>
              <w:marRight w:val="0"/>
              <w:marTop w:val="0"/>
              <w:marBottom w:val="0"/>
              <w:divBdr>
                <w:top w:val="none" w:sz="0" w:space="0" w:color="auto"/>
                <w:left w:val="none" w:sz="0" w:space="0" w:color="auto"/>
                <w:bottom w:val="none" w:sz="0" w:space="0" w:color="auto"/>
                <w:right w:val="none" w:sz="0" w:space="0" w:color="auto"/>
              </w:divBdr>
            </w:div>
          </w:divsChild>
        </w:div>
        <w:div w:id="1809861248">
          <w:marLeft w:val="0"/>
          <w:marRight w:val="0"/>
          <w:marTop w:val="0"/>
          <w:marBottom w:val="0"/>
          <w:divBdr>
            <w:top w:val="none" w:sz="0" w:space="0" w:color="auto"/>
            <w:left w:val="none" w:sz="0" w:space="0" w:color="auto"/>
            <w:bottom w:val="none" w:sz="0" w:space="0" w:color="auto"/>
            <w:right w:val="none" w:sz="0" w:space="0" w:color="auto"/>
          </w:divBdr>
          <w:divsChild>
            <w:div w:id="245968148">
              <w:marLeft w:val="0"/>
              <w:marRight w:val="0"/>
              <w:marTop w:val="0"/>
              <w:marBottom w:val="0"/>
              <w:divBdr>
                <w:top w:val="none" w:sz="0" w:space="0" w:color="auto"/>
                <w:left w:val="none" w:sz="0" w:space="0" w:color="auto"/>
                <w:bottom w:val="none" w:sz="0" w:space="0" w:color="auto"/>
                <w:right w:val="none" w:sz="0" w:space="0" w:color="auto"/>
              </w:divBdr>
              <w:divsChild>
                <w:div w:id="1556819356">
                  <w:marLeft w:val="0"/>
                  <w:marRight w:val="0"/>
                  <w:marTop w:val="0"/>
                  <w:marBottom w:val="0"/>
                  <w:divBdr>
                    <w:top w:val="none" w:sz="0" w:space="0" w:color="auto"/>
                    <w:left w:val="none" w:sz="0" w:space="0" w:color="auto"/>
                    <w:bottom w:val="none" w:sz="0" w:space="0" w:color="auto"/>
                    <w:right w:val="none" w:sz="0" w:space="0" w:color="auto"/>
                  </w:divBdr>
                  <w:divsChild>
                    <w:div w:id="600068771">
                      <w:marLeft w:val="0"/>
                      <w:marRight w:val="0"/>
                      <w:marTop w:val="0"/>
                      <w:marBottom w:val="0"/>
                      <w:divBdr>
                        <w:top w:val="none" w:sz="0" w:space="0" w:color="auto"/>
                        <w:left w:val="none" w:sz="0" w:space="0" w:color="auto"/>
                        <w:bottom w:val="none" w:sz="0" w:space="0" w:color="auto"/>
                        <w:right w:val="none" w:sz="0" w:space="0" w:color="auto"/>
                      </w:divBdr>
                      <w:divsChild>
                        <w:div w:id="1660845342">
                          <w:marLeft w:val="0"/>
                          <w:marRight w:val="0"/>
                          <w:marTop w:val="0"/>
                          <w:marBottom w:val="0"/>
                          <w:divBdr>
                            <w:top w:val="none" w:sz="0" w:space="0" w:color="auto"/>
                            <w:left w:val="none" w:sz="0" w:space="0" w:color="auto"/>
                            <w:bottom w:val="none" w:sz="0" w:space="0" w:color="auto"/>
                            <w:right w:val="none" w:sz="0" w:space="0" w:color="auto"/>
                          </w:divBdr>
                          <w:divsChild>
                            <w:div w:id="258611651">
                              <w:marLeft w:val="0"/>
                              <w:marRight w:val="0"/>
                              <w:marTop w:val="0"/>
                              <w:marBottom w:val="0"/>
                              <w:divBdr>
                                <w:top w:val="none" w:sz="0" w:space="0" w:color="auto"/>
                                <w:left w:val="none" w:sz="0" w:space="0" w:color="auto"/>
                                <w:bottom w:val="none" w:sz="0" w:space="0" w:color="auto"/>
                                <w:right w:val="none" w:sz="0" w:space="0" w:color="auto"/>
                              </w:divBdr>
                              <w:divsChild>
                                <w:div w:id="1855803915">
                                  <w:marLeft w:val="0"/>
                                  <w:marRight w:val="0"/>
                                  <w:marTop w:val="0"/>
                                  <w:marBottom w:val="0"/>
                                  <w:divBdr>
                                    <w:top w:val="none" w:sz="0" w:space="0" w:color="auto"/>
                                    <w:left w:val="none" w:sz="0" w:space="0" w:color="auto"/>
                                    <w:bottom w:val="none" w:sz="0" w:space="0" w:color="auto"/>
                                    <w:right w:val="none" w:sz="0" w:space="0" w:color="auto"/>
                                  </w:divBdr>
                                  <w:divsChild>
                                    <w:div w:id="19857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3043266">
                  <w:marLeft w:val="0"/>
                  <w:marRight w:val="0"/>
                  <w:marTop w:val="0"/>
                  <w:marBottom w:val="0"/>
                  <w:divBdr>
                    <w:top w:val="none" w:sz="0" w:space="0" w:color="auto"/>
                    <w:left w:val="none" w:sz="0" w:space="0" w:color="auto"/>
                    <w:bottom w:val="none" w:sz="0" w:space="0" w:color="auto"/>
                    <w:right w:val="none" w:sz="0" w:space="0" w:color="auto"/>
                  </w:divBdr>
                  <w:divsChild>
                    <w:div w:id="1782383694">
                      <w:marLeft w:val="0"/>
                      <w:marRight w:val="0"/>
                      <w:marTop w:val="0"/>
                      <w:marBottom w:val="0"/>
                      <w:divBdr>
                        <w:top w:val="none" w:sz="0" w:space="0" w:color="auto"/>
                        <w:left w:val="none" w:sz="0" w:space="0" w:color="auto"/>
                        <w:bottom w:val="none" w:sz="0" w:space="0" w:color="auto"/>
                        <w:right w:val="none" w:sz="0" w:space="0" w:color="auto"/>
                      </w:divBdr>
                      <w:divsChild>
                        <w:div w:id="837840599">
                          <w:marLeft w:val="0"/>
                          <w:marRight w:val="0"/>
                          <w:marTop w:val="0"/>
                          <w:marBottom w:val="0"/>
                          <w:divBdr>
                            <w:top w:val="none" w:sz="0" w:space="0" w:color="auto"/>
                            <w:left w:val="none" w:sz="0" w:space="0" w:color="auto"/>
                            <w:bottom w:val="none" w:sz="0" w:space="0" w:color="auto"/>
                            <w:right w:val="none" w:sz="0" w:space="0" w:color="auto"/>
                          </w:divBdr>
                          <w:divsChild>
                            <w:div w:id="300886293">
                              <w:marLeft w:val="0"/>
                              <w:marRight w:val="0"/>
                              <w:marTop w:val="0"/>
                              <w:marBottom w:val="0"/>
                              <w:divBdr>
                                <w:top w:val="none" w:sz="0" w:space="0" w:color="auto"/>
                                <w:left w:val="none" w:sz="0" w:space="0" w:color="auto"/>
                                <w:bottom w:val="none" w:sz="0" w:space="0" w:color="auto"/>
                                <w:right w:val="none" w:sz="0" w:space="0" w:color="auto"/>
                              </w:divBdr>
                              <w:divsChild>
                                <w:div w:id="922834570">
                                  <w:marLeft w:val="0"/>
                                  <w:marRight w:val="0"/>
                                  <w:marTop w:val="0"/>
                                  <w:marBottom w:val="0"/>
                                  <w:divBdr>
                                    <w:top w:val="none" w:sz="0" w:space="0" w:color="auto"/>
                                    <w:left w:val="none" w:sz="0" w:space="0" w:color="auto"/>
                                    <w:bottom w:val="none" w:sz="0" w:space="0" w:color="auto"/>
                                    <w:right w:val="none" w:sz="0" w:space="0" w:color="auto"/>
                                  </w:divBdr>
                                  <w:divsChild>
                                    <w:div w:id="350109021">
                                      <w:marLeft w:val="0"/>
                                      <w:marRight w:val="0"/>
                                      <w:marTop w:val="0"/>
                                      <w:marBottom w:val="0"/>
                                      <w:divBdr>
                                        <w:top w:val="none" w:sz="0" w:space="0" w:color="auto"/>
                                        <w:left w:val="none" w:sz="0" w:space="0" w:color="auto"/>
                                        <w:bottom w:val="none" w:sz="0" w:space="0" w:color="auto"/>
                                        <w:right w:val="none" w:sz="0" w:space="0" w:color="auto"/>
                                      </w:divBdr>
                                      <w:divsChild>
                                        <w:div w:id="128268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822423">
          <w:marLeft w:val="0"/>
          <w:marRight w:val="0"/>
          <w:marTop w:val="0"/>
          <w:marBottom w:val="0"/>
          <w:divBdr>
            <w:top w:val="none" w:sz="0" w:space="0" w:color="auto"/>
            <w:left w:val="none" w:sz="0" w:space="0" w:color="auto"/>
            <w:bottom w:val="none" w:sz="0" w:space="0" w:color="auto"/>
            <w:right w:val="none" w:sz="0" w:space="0" w:color="auto"/>
          </w:divBdr>
          <w:divsChild>
            <w:div w:id="719132113">
              <w:marLeft w:val="0"/>
              <w:marRight w:val="0"/>
              <w:marTop w:val="0"/>
              <w:marBottom w:val="0"/>
              <w:divBdr>
                <w:top w:val="none" w:sz="0" w:space="0" w:color="auto"/>
                <w:left w:val="none" w:sz="0" w:space="0" w:color="auto"/>
                <w:bottom w:val="none" w:sz="0" w:space="0" w:color="auto"/>
                <w:right w:val="none" w:sz="0" w:space="0" w:color="auto"/>
              </w:divBdr>
              <w:divsChild>
                <w:div w:id="235633790">
                  <w:marLeft w:val="0"/>
                  <w:marRight w:val="0"/>
                  <w:marTop w:val="0"/>
                  <w:marBottom w:val="0"/>
                  <w:divBdr>
                    <w:top w:val="none" w:sz="0" w:space="0" w:color="auto"/>
                    <w:left w:val="none" w:sz="0" w:space="0" w:color="auto"/>
                    <w:bottom w:val="none" w:sz="0" w:space="0" w:color="auto"/>
                    <w:right w:val="none" w:sz="0" w:space="0" w:color="auto"/>
                  </w:divBdr>
                  <w:divsChild>
                    <w:div w:id="67996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22821">
          <w:marLeft w:val="0"/>
          <w:marRight w:val="0"/>
          <w:marTop w:val="0"/>
          <w:marBottom w:val="0"/>
          <w:divBdr>
            <w:top w:val="none" w:sz="0" w:space="0" w:color="auto"/>
            <w:left w:val="none" w:sz="0" w:space="0" w:color="auto"/>
            <w:bottom w:val="none" w:sz="0" w:space="0" w:color="auto"/>
            <w:right w:val="none" w:sz="0" w:space="0" w:color="auto"/>
          </w:divBdr>
          <w:divsChild>
            <w:div w:id="1824079788">
              <w:marLeft w:val="0"/>
              <w:marRight w:val="0"/>
              <w:marTop w:val="0"/>
              <w:marBottom w:val="0"/>
              <w:divBdr>
                <w:top w:val="none" w:sz="0" w:space="0" w:color="auto"/>
                <w:left w:val="none" w:sz="0" w:space="0" w:color="auto"/>
                <w:bottom w:val="none" w:sz="0" w:space="0" w:color="auto"/>
                <w:right w:val="none" w:sz="0" w:space="0" w:color="auto"/>
              </w:divBdr>
              <w:divsChild>
                <w:div w:id="928999114">
                  <w:marLeft w:val="0"/>
                  <w:marRight w:val="0"/>
                  <w:marTop w:val="0"/>
                  <w:marBottom w:val="0"/>
                  <w:divBdr>
                    <w:top w:val="none" w:sz="0" w:space="0" w:color="auto"/>
                    <w:left w:val="none" w:sz="0" w:space="0" w:color="auto"/>
                    <w:bottom w:val="none" w:sz="0" w:space="0" w:color="auto"/>
                    <w:right w:val="none" w:sz="0" w:space="0" w:color="auto"/>
                  </w:divBdr>
                  <w:divsChild>
                    <w:div w:id="144376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309676">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406168">
      <w:bodyDiv w:val="1"/>
      <w:marLeft w:val="0"/>
      <w:marRight w:val="0"/>
      <w:marTop w:val="0"/>
      <w:marBottom w:val="0"/>
      <w:divBdr>
        <w:top w:val="none" w:sz="0" w:space="0" w:color="auto"/>
        <w:left w:val="none" w:sz="0" w:space="0" w:color="auto"/>
        <w:bottom w:val="none" w:sz="0" w:space="0" w:color="auto"/>
        <w:right w:val="none" w:sz="0" w:space="0" w:color="auto"/>
      </w:divBdr>
    </w:div>
    <w:div w:id="1779642982">
      <w:bodyDiv w:val="1"/>
      <w:marLeft w:val="0"/>
      <w:marRight w:val="0"/>
      <w:marTop w:val="0"/>
      <w:marBottom w:val="0"/>
      <w:divBdr>
        <w:top w:val="none" w:sz="0" w:space="0" w:color="auto"/>
        <w:left w:val="none" w:sz="0" w:space="0" w:color="auto"/>
        <w:bottom w:val="none" w:sz="0" w:space="0" w:color="auto"/>
        <w:right w:val="none" w:sz="0" w:space="0" w:color="auto"/>
      </w:divBdr>
      <w:divsChild>
        <w:div w:id="206570586">
          <w:marLeft w:val="0"/>
          <w:marRight w:val="0"/>
          <w:marTop w:val="0"/>
          <w:marBottom w:val="0"/>
          <w:divBdr>
            <w:top w:val="none" w:sz="0" w:space="0" w:color="auto"/>
            <w:left w:val="none" w:sz="0" w:space="0" w:color="auto"/>
            <w:bottom w:val="none" w:sz="0" w:space="0" w:color="auto"/>
            <w:right w:val="none" w:sz="0" w:space="0" w:color="auto"/>
          </w:divBdr>
        </w:div>
        <w:div w:id="73016956">
          <w:marLeft w:val="0"/>
          <w:marRight w:val="0"/>
          <w:marTop w:val="0"/>
          <w:marBottom w:val="0"/>
          <w:divBdr>
            <w:top w:val="none" w:sz="0" w:space="0" w:color="auto"/>
            <w:left w:val="none" w:sz="0" w:space="0" w:color="auto"/>
            <w:bottom w:val="none" w:sz="0" w:space="0" w:color="auto"/>
            <w:right w:val="none" w:sz="0" w:space="0" w:color="auto"/>
          </w:divBdr>
          <w:divsChild>
            <w:div w:id="1765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148657">
      <w:bodyDiv w:val="1"/>
      <w:marLeft w:val="0"/>
      <w:marRight w:val="0"/>
      <w:marTop w:val="0"/>
      <w:marBottom w:val="0"/>
      <w:divBdr>
        <w:top w:val="none" w:sz="0" w:space="0" w:color="auto"/>
        <w:left w:val="none" w:sz="0" w:space="0" w:color="auto"/>
        <w:bottom w:val="none" w:sz="0" w:space="0" w:color="auto"/>
        <w:right w:val="none" w:sz="0" w:space="0" w:color="auto"/>
      </w:divBdr>
      <w:divsChild>
        <w:div w:id="1615408357">
          <w:marLeft w:val="0"/>
          <w:marRight w:val="0"/>
          <w:marTop w:val="0"/>
          <w:marBottom w:val="0"/>
          <w:divBdr>
            <w:top w:val="none" w:sz="0" w:space="0" w:color="auto"/>
            <w:left w:val="none" w:sz="0" w:space="0" w:color="auto"/>
            <w:bottom w:val="none" w:sz="0" w:space="0" w:color="auto"/>
            <w:right w:val="none" w:sz="0" w:space="0" w:color="auto"/>
          </w:divBdr>
        </w:div>
      </w:divsChild>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1867145">
      <w:bodyDiv w:val="1"/>
      <w:marLeft w:val="0"/>
      <w:marRight w:val="0"/>
      <w:marTop w:val="0"/>
      <w:marBottom w:val="0"/>
      <w:divBdr>
        <w:top w:val="none" w:sz="0" w:space="0" w:color="auto"/>
        <w:left w:val="none" w:sz="0" w:space="0" w:color="auto"/>
        <w:bottom w:val="none" w:sz="0" w:space="0" w:color="auto"/>
        <w:right w:val="none" w:sz="0" w:space="0" w:color="auto"/>
      </w:divBdr>
      <w:divsChild>
        <w:div w:id="2133472511">
          <w:marLeft w:val="0"/>
          <w:marRight w:val="0"/>
          <w:marTop w:val="0"/>
          <w:marBottom w:val="0"/>
          <w:divBdr>
            <w:top w:val="none" w:sz="0" w:space="0" w:color="auto"/>
            <w:left w:val="none" w:sz="0" w:space="0" w:color="auto"/>
            <w:bottom w:val="none" w:sz="0" w:space="0" w:color="auto"/>
            <w:right w:val="none" w:sz="0" w:space="0" w:color="auto"/>
          </w:divBdr>
          <w:divsChild>
            <w:div w:id="700939406">
              <w:marLeft w:val="0"/>
              <w:marRight w:val="0"/>
              <w:marTop w:val="0"/>
              <w:marBottom w:val="0"/>
              <w:divBdr>
                <w:top w:val="none" w:sz="0" w:space="0" w:color="auto"/>
                <w:left w:val="none" w:sz="0" w:space="0" w:color="auto"/>
                <w:bottom w:val="none" w:sz="0" w:space="0" w:color="auto"/>
                <w:right w:val="none" w:sz="0" w:space="0" w:color="auto"/>
              </w:divBdr>
            </w:div>
          </w:divsChild>
        </w:div>
        <w:div w:id="707336293">
          <w:marLeft w:val="0"/>
          <w:marRight w:val="0"/>
          <w:marTop w:val="0"/>
          <w:marBottom w:val="0"/>
          <w:divBdr>
            <w:top w:val="none" w:sz="0" w:space="0" w:color="auto"/>
            <w:left w:val="none" w:sz="0" w:space="0" w:color="auto"/>
            <w:bottom w:val="none" w:sz="0" w:space="0" w:color="auto"/>
            <w:right w:val="none" w:sz="0" w:space="0" w:color="auto"/>
          </w:divBdr>
          <w:divsChild>
            <w:div w:id="209391068">
              <w:marLeft w:val="0"/>
              <w:marRight w:val="0"/>
              <w:marTop w:val="0"/>
              <w:marBottom w:val="0"/>
              <w:divBdr>
                <w:top w:val="none" w:sz="0" w:space="0" w:color="auto"/>
                <w:left w:val="none" w:sz="0" w:space="0" w:color="auto"/>
                <w:bottom w:val="none" w:sz="0" w:space="0" w:color="auto"/>
                <w:right w:val="none" w:sz="0" w:space="0" w:color="auto"/>
              </w:divBdr>
              <w:divsChild>
                <w:div w:id="63531476">
                  <w:marLeft w:val="0"/>
                  <w:marRight w:val="0"/>
                  <w:marTop w:val="0"/>
                  <w:marBottom w:val="0"/>
                  <w:divBdr>
                    <w:top w:val="none" w:sz="0" w:space="0" w:color="auto"/>
                    <w:left w:val="none" w:sz="0" w:space="0" w:color="auto"/>
                    <w:bottom w:val="none" w:sz="0" w:space="0" w:color="auto"/>
                    <w:right w:val="none" w:sz="0" w:space="0" w:color="auto"/>
                  </w:divBdr>
                  <w:divsChild>
                    <w:div w:id="2117674610">
                      <w:marLeft w:val="0"/>
                      <w:marRight w:val="0"/>
                      <w:marTop w:val="0"/>
                      <w:marBottom w:val="0"/>
                      <w:divBdr>
                        <w:top w:val="none" w:sz="0" w:space="0" w:color="auto"/>
                        <w:left w:val="none" w:sz="0" w:space="0" w:color="auto"/>
                        <w:bottom w:val="none" w:sz="0" w:space="0" w:color="auto"/>
                        <w:right w:val="none" w:sz="0" w:space="0" w:color="auto"/>
                      </w:divBdr>
                      <w:divsChild>
                        <w:div w:id="1123379754">
                          <w:marLeft w:val="0"/>
                          <w:marRight w:val="0"/>
                          <w:marTop w:val="0"/>
                          <w:marBottom w:val="0"/>
                          <w:divBdr>
                            <w:top w:val="none" w:sz="0" w:space="0" w:color="auto"/>
                            <w:left w:val="none" w:sz="0" w:space="0" w:color="auto"/>
                            <w:bottom w:val="none" w:sz="0" w:space="0" w:color="auto"/>
                            <w:right w:val="none" w:sz="0" w:space="0" w:color="auto"/>
                          </w:divBdr>
                          <w:divsChild>
                            <w:div w:id="55412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2480">
          <w:marLeft w:val="0"/>
          <w:marRight w:val="0"/>
          <w:marTop w:val="0"/>
          <w:marBottom w:val="0"/>
          <w:divBdr>
            <w:top w:val="none" w:sz="0" w:space="0" w:color="auto"/>
            <w:left w:val="none" w:sz="0" w:space="0" w:color="auto"/>
            <w:bottom w:val="none" w:sz="0" w:space="0" w:color="auto"/>
            <w:right w:val="none" w:sz="0" w:space="0" w:color="auto"/>
          </w:divBdr>
        </w:div>
        <w:div w:id="1429426555">
          <w:marLeft w:val="0"/>
          <w:marRight w:val="0"/>
          <w:marTop w:val="0"/>
          <w:marBottom w:val="0"/>
          <w:divBdr>
            <w:top w:val="none" w:sz="0" w:space="0" w:color="auto"/>
            <w:left w:val="none" w:sz="0" w:space="0" w:color="auto"/>
            <w:bottom w:val="none" w:sz="0" w:space="0" w:color="auto"/>
            <w:right w:val="none" w:sz="0" w:space="0" w:color="auto"/>
          </w:divBdr>
          <w:divsChild>
            <w:div w:id="25513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29205">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297656">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2251614">
      <w:bodyDiv w:val="1"/>
      <w:marLeft w:val="0"/>
      <w:marRight w:val="0"/>
      <w:marTop w:val="0"/>
      <w:marBottom w:val="0"/>
      <w:divBdr>
        <w:top w:val="none" w:sz="0" w:space="0" w:color="auto"/>
        <w:left w:val="none" w:sz="0" w:space="0" w:color="auto"/>
        <w:bottom w:val="none" w:sz="0" w:space="0" w:color="auto"/>
        <w:right w:val="none" w:sz="0" w:space="0" w:color="auto"/>
      </w:divBdr>
      <w:divsChild>
        <w:div w:id="1250626331">
          <w:marLeft w:val="0"/>
          <w:marRight w:val="0"/>
          <w:marTop w:val="0"/>
          <w:marBottom w:val="0"/>
          <w:divBdr>
            <w:top w:val="dotted" w:sz="2" w:space="6" w:color="FFFFFF"/>
            <w:left w:val="dotted" w:sz="4" w:space="17" w:color="FFFFFF"/>
            <w:bottom w:val="dotted" w:sz="4" w:space="1" w:color="FFFFFF"/>
            <w:right w:val="dotted" w:sz="4" w:space="8" w:color="FFFFFF"/>
          </w:divBdr>
        </w:div>
        <w:div w:id="1747997130">
          <w:marLeft w:val="0"/>
          <w:marRight w:val="0"/>
          <w:marTop w:val="0"/>
          <w:marBottom w:val="0"/>
          <w:divBdr>
            <w:top w:val="none" w:sz="0" w:space="0" w:color="auto"/>
            <w:left w:val="none" w:sz="0" w:space="0" w:color="auto"/>
            <w:bottom w:val="none" w:sz="0" w:space="0" w:color="auto"/>
            <w:right w:val="none" w:sz="0" w:space="0" w:color="auto"/>
          </w:divBdr>
          <w:divsChild>
            <w:div w:id="2125614765">
              <w:marLeft w:val="0"/>
              <w:marRight w:val="0"/>
              <w:marTop w:val="0"/>
              <w:marBottom w:val="0"/>
              <w:divBdr>
                <w:top w:val="none" w:sz="0" w:space="0" w:color="auto"/>
                <w:left w:val="none" w:sz="0" w:space="0" w:color="auto"/>
                <w:bottom w:val="none" w:sz="0" w:space="0" w:color="auto"/>
                <w:right w:val="none" w:sz="0" w:space="0" w:color="auto"/>
              </w:divBdr>
              <w:divsChild>
                <w:div w:id="1030567903">
                  <w:marLeft w:val="0"/>
                  <w:marRight w:val="0"/>
                  <w:marTop w:val="0"/>
                  <w:marBottom w:val="0"/>
                  <w:divBdr>
                    <w:top w:val="none" w:sz="0" w:space="0" w:color="auto"/>
                    <w:left w:val="none" w:sz="0" w:space="0" w:color="auto"/>
                    <w:bottom w:val="none" w:sz="0" w:space="0" w:color="auto"/>
                    <w:right w:val="none" w:sz="0" w:space="0" w:color="auto"/>
                  </w:divBdr>
                  <w:divsChild>
                    <w:div w:id="8967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40125">
          <w:marLeft w:val="0"/>
          <w:marRight w:val="0"/>
          <w:marTop w:val="0"/>
          <w:marBottom w:val="0"/>
          <w:divBdr>
            <w:top w:val="none" w:sz="0" w:space="0" w:color="auto"/>
            <w:left w:val="none" w:sz="0" w:space="0" w:color="auto"/>
            <w:bottom w:val="none" w:sz="0" w:space="0" w:color="auto"/>
            <w:right w:val="none" w:sz="0" w:space="0" w:color="auto"/>
          </w:divBdr>
          <w:divsChild>
            <w:div w:id="237710266">
              <w:marLeft w:val="0"/>
              <w:marRight w:val="0"/>
              <w:marTop w:val="0"/>
              <w:marBottom w:val="0"/>
              <w:divBdr>
                <w:top w:val="none" w:sz="0" w:space="0" w:color="auto"/>
                <w:left w:val="none" w:sz="0" w:space="0" w:color="auto"/>
                <w:bottom w:val="none" w:sz="0" w:space="0" w:color="auto"/>
                <w:right w:val="none" w:sz="0" w:space="0" w:color="auto"/>
              </w:divBdr>
              <w:divsChild>
                <w:div w:id="1232734159">
                  <w:marLeft w:val="0"/>
                  <w:marRight w:val="0"/>
                  <w:marTop w:val="0"/>
                  <w:marBottom w:val="0"/>
                  <w:divBdr>
                    <w:top w:val="none" w:sz="0" w:space="0" w:color="auto"/>
                    <w:left w:val="none" w:sz="0" w:space="0" w:color="auto"/>
                    <w:bottom w:val="none" w:sz="0" w:space="0" w:color="auto"/>
                    <w:right w:val="none" w:sz="0" w:space="0" w:color="auto"/>
                  </w:divBdr>
                  <w:divsChild>
                    <w:div w:id="1419011761">
                      <w:marLeft w:val="0"/>
                      <w:marRight w:val="0"/>
                      <w:marTop w:val="0"/>
                      <w:marBottom w:val="0"/>
                      <w:divBdr>
                        <w:top w:val="none" w:sz="0" w:space="0" w:color="auto"/>
                        <w:left w:val="none" w:sz="0" w:space="0" w:color="auto"/>
                        <w:bottom w:val="none" w:sz="0" w:space="0" w:color="auto"/>
                        <w:right w:val="none" w:sz="0" w:space="0" w:color="auto"/>
                      </w:divBdr>
                      <w:divsChild>
                        <w:div w:id="119179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307538">
          <w:marLeft w:val="0"/>
          <w:marRight w:val="0"/>
          <w:marTop w:val="0"/>
          <w:marBottom w:val="0"/>
          <w:divBdr>
            <w:top w:val="none" w:sz="0" w:space="0" w:color="auto"/>
            <w:left w:val="none" w:sz="0" w:space="0" w:color="auto"/>
            <w:bottom w:val="none" w:sz="0" w:space="0" w:color="auto"/>
            <w:right w:val="none" w:sz="0" w:space="0" w:color="auto"/>
          </w:divBdr>
          <w:divsChild>
            <w:div w:id="1493914736">
              <w:marLeft w:val="0"/>
              <w:marRight w:val="0"/>
              <w:marTop w:val="0"/>
              <w:marBottom w:val="0"/>
              <w:divBdr>
                <w:top w:val="none" w:sz="0" w:space="0" w:color="auto"/>
                <w:left w:val="none" w:sz="0" w:space="0" w:color="auto"/>
                <w:bottom w:val="none" w:sz="0" w:space="0" w:color="auto"/>
                <w:right w:val="none" w:sz="0" w:space="0" w:color="auto"/>
              </w:divBdr>
            </w:div>
          </w:divsChild>
        </w:div>
        <w:div w:id="490756395">
          <w:marLeft w:val="0"/>
          <w:marRight w:val="0"/>
          <w:marTop w:val="0"/>
          <w:marBottom w:val="0"/>
          <w:divBdr>
            <w:top w:val="none" w:sz="0" w:space="0" w:color="auto"/>
            <w:left w:val="none" w:sz="0" w:space="0" w:color="auto"/>
            <w:bottom w:val="none" w:sz="0" w:space="0" w:color="auto"/>
            <w:right w:val="none" w:sz="0" w:space="0" w:color="auto"/>
          </w:divBdr>
          <w:divsChild>
            <w:div w:id="1956251649">
              <w:marLeft w:val="0"/>
              <w:marRight w:val="0"/>
              <w:marTop w:val="0"/>
              <w:marBottom w:val="0"/>
              <w:divBdr>
                <w:top w:val="none" w:sz="0" w:space="0" w:color="auto"/>
                <w:left w:val="none" w:sz="0" w:space="0" w:color="auto"/>
                <w:bottom w:val="none" w:sz="0" w:space="0" w:color="auto"/>
                <w:right w:val="none" w:sz="0" w:space="0" w:color="auto"/>
              </w:divBdr>
              <w:divsChild>
                <w:div w:id="893195168">
                  <w:marLeft w:val="0"/>
                  <w:marRight w:val="0"/>
                  <w:marTop w:val="0"/>
                  <w:marBottom w:val="0"/>
                  <w:divBdr>
                    <w:top w:val="none" w:sz="0" w:space="0" w:color="auto"/>
                    <w:left w:val="none" w:sz="0" w:space="0" w:color="auto"/>
                    <w:bottom w:val="none" w:sz="0" w:space="0" w:color="auto"/>
                    <w:right w:val="none" w:sz="0" w:space="0" w:color="auto"/>
                  </w:divBdr>
                  <w:divsChild>
                    <w:div w:id="70128913">
                      <w:marLeft w:val="0"/>
                      <w:marRight w:val="0"/>
                      <w:marTop w:val="0"/>
                      <w:marBottom w:val="0"/>
                      <w:divBdr>
                        <w:top w:val="none" w:sz="0" w:space="0" w:color="auto"/>
                        <w:left w:val="none" w:sz="0" w:space="0" w:color="auto"/>
                        <w:bottom w:val="none" w:sz="0" w:space="0" w:color="auto"/>
                        <w:right w:val="none" w:sz="0" w:space="0" w:color="auto"/>
                      </w:divBdr>
                      <w:divsChild>
                        <w:div w:id="1650281217">
                          <w:marLeft w:val="0"/>
                          <w:marRight w:val="0"/>
                          <w:marTop w:val="0"/>
                          <w:marBottom w:val="0"/>
                          <w:divBdr>
                            <w:top w:val="none" w:sz="0" w:space="0" w:color="auto"/>
                            <w:left w:val="none" w:sz="0" w:space="0" w:color="auto"/>
                            <w:bottom w:val="none" w:sz="0" w:space="0" w:color="auto"/>
                            <w:right w:val="none" w:sz="0" w:space="0" w:color="auto"/>
                          </w:divBdr>
                          <w:divsChild>
                            <w:div w:id="693186666">
                              <w:marLeft w:val="0"/>
                              <w:marRight w:val="0"/>
                              <w:marTop w:val="0"/>
                              <w:marBottom w:val="0"/>
                              <w:divBdr>
                                <w:top w:val="none" w:sz="0" w:space="0" w:color="auto"/>
                                <w:left w:val="none" w:sz="0" w:space="0" w:color="auto"/>
                                <w:bottom w:val="none" w:sz="0" w:space="0" w:color="auto"/>
                                <w:right w:val="none" w:sz="0" w:space="0" w:color="auto"/>
                              </w:divBdr>
                              <w:divsChild>
                                <w:div w:id="42486700">
                                  <w:marLeft w:val="0"/>
                                  <w:marRight w:val="0"/>
                                  <w:marTop w:val="0"/>
                                  <w:marBottom w:val="0"/>
                                  <w:divBdr>
                                    <w:top w:val="none" w:sz="0" w:space="0" w:color="auto"/>
                                    <w:left w:val="none" w:sz="0" w:space="0" w:color="auto"/>
                                    <w:bottom w:val="none" w:sz="0" w:space="0" w:color="auto"/>
                                    <w:right w:val="none" w:sz="0" w:space="0" w:color="auto"/>
                                  </w:divBdr>
                                  <w:divsChild>
                                    <w:div w:id="2040425536">
                                      <w:marLeft w:val="0"/>
                                      <w:marRight w:val="0"/>
                                      <w:marTop w:val="0"/>
                                      <w:marBottom w:val="0"/>
                                      <w:divBdr>
                                        <w:top w:val="none" w:sz="0" w:space="0" w:color="auto"/>
                                        <w:left w:val="none" w:sz="0" w:space="0" w:color="auto"/>
                                        <w:bottom w:val="none" w:sz="0" w:space="0" w:color="auto"/>
                                        <w:right w:val="none" w:sz="0" w:space="0" w:color="auto"/>
                                      </w:divBdr>
                                      <w:divsChild>
                                        <w:div w:id="186925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71303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993736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andraingerman.com/transmutationnews/italiano.html" TargetMode="External"/><Relationship Id="rId18" Type="http://schemas.openxmlformats.org/officeDocument/2006/relationships/hyperlink" Target="http://www.stazioneceleste.it/channeling.htm" TargetMode="External"/><Relationship Id="rId26" Type="http://schemas.openxmlformats.org/officeDocument/2006/relationships/hyperlink" Target="http://www.ilcamminoversolaliberta.it" TargetMode="External"/><Relationship Id="rId3" Type="http://schemas.openxmlformats.org/officeDocument/2006/relationships/styles" Target="styles.xml"/><Relationship Id="rId21" Type="http://schemas.openxmlformats.org/officeDocument/2006/relationships/hyperlink" Target="http://www.stazioneceleste.it/energie_di_luce/energie_di_luce_00a_introduzione.htm" TargetMode="Externa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lightworker/lightworker_2013_02.htm" TargetMode="External"/><Relationship Id="rId25" Type="http://schemas.openxmlformats.org/officeDocument/2006/relationships/hyperlink" Target="http://lightworker.com/beacons/2013/2013_02-SmileYourWayHome.php" TargetMode="External"/><Relationship Id="rId2" Type="http://schemas.openxmlformats.org/officeDocument/2006/relationships/numbering" Target="numbering.xml"/><Relationship Id="rId16" Type="http://schemas.openxmlformats.org/officeDocument/2006/relationships/hyperlink" Target="http://www.stazioneceleste.it/lightworker.htm" TargetMode="External"/><Relationship Id="rId20" Type="http://schemas.openxmlformats.org/officeDocument/2006/relationships/hyperlink" Target="http://www.stazioneceleste.it/Uriel/Uriel_13-0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energie_di_luce/energie_di_luce_maestri_13-03-06.htm" TargetMode="External"/><Relationship Id="rId24" Type="http://schemas.openxmlformats.org/officeDocument/2006/relationships/hyperlink" Target="http://www.lightworker.it"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Lightworker.com/beacons" TargetMode="External"/><Relationship Id="rId28" Type="http://schemas.openxmlformats.org/officeDocument/2006/relationships/footer" Target="footer2.xml"/><Relationship Id="rId10" Type="http://schemas.openxmlformats.org/officeDocument/2006/relationships/hyperlink" Target="http://www.stazioneceleste.it/energie_di_luce.htm" TargetMode="External"/><Relationship Id="rId19" Type="http://schemas.openxmlformats.org/officeDocument/2006/relationships/hyperlink" Target="http://www.stazioneceleste.it/uriel.htm"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udisciamanici.it/ingerman13/13aprile.htm" TargetMode="External"/><Relationship Id="rId22" Type="http://schemas.openxmlformats.org/officeDocument/2006/relationships/hyperlink" Target="http://lightworker.it/espavo.html"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1424D-7D3C-4916-9EC9-AC0172824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8054</Words>
  <Characters>42687</Characters>
  <Application>Microsoft Office Word</Application>
  <DocSecurity>0</DocSecurity>
  <Lines>355</Lines>
  <Paragraphs>101</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50640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2013-04-06T20:15:00Z</dcterms:created>
  <dcterms:modified xsi:type="dcterms:W3CDTF">2013-04-06T20:33:00Z</dcterms:modified>
</cp:coreProperties>
</file>