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6AF2" w:rsidRPr="003A2B4D" w:rsidRDefault="00176AF2" w:rsidP="00176AF2">
      <w:pPr>
        <w:jc w:val="center"/>
      </w:pPr>
      <w:r w:rsidRPr="003A2B4D">
        <w:rPr>
          <w:rFonts w:ascii="Comic Sans MS" w:hAnsi="Comic Sans MS"/>
          <w:shadow/>
          <w:sz w:val="48"/>
          <w:szCs w:val="48"/>
        </w:rPr>
        <w:t>)*</w:t>
      </w:r>
      <w:r w:rsidRPr="003A2B4D">
        <w:rPr>
          <w:rFonts w:ascii="Courier New" w:hAnsi="Courier New" w:cs="Courier New"/>
          <w:b/>
          <w:bCs/>
          <w:shadow/>
          <w:sz w:val="20"/>
          <w:szCs w:val="20"/>
        </w:rPr>
        <w:t>(Stazione Celeste)</w:t>
      </w:r>
    </w:p>
    <w:p w:rsidR="00176AF2" w:rsidRPr="003A2B4D" w:rsidRDefault="00176AF2" w:rsidP="00176AF2">
      <w:pPr>
        <w:jc w:val="center"/>
      </w:pPr>
      <w:r w:rsidRPr="003A2B4D">
        <w:t> </w:t>
      </w:r>
    </w:p>
    <w:p w:rsidR="00176AF2" w:rsidRPr="003A2B4D" w:rsidRDefault="00176AF2" w:rsidP="00176AF2">
      <w:pPr>
        <w:pStyle w:val="Titolo1"/>
      </w:pPr>
      <w:r w:rsidRPr="003A2B4D">
        <w:rPr>
          <w:rFonts w:ascii="Verdana" w:hAnsi="Verdana"/>
          <w:shadow/>
          <w:sz w:val="27"/>
          <w:szCs w:val="27"/>
        </w:rPr>
        <w:t>Aggiornamenti Settimanali</w:t>
      </w:r>
    </w:p>
    <w:p w:rsidR="00176AF2" w:rsidRPr="003A2B4D" w:rsidRDefault="00176AF2" w:rsidP="00176AF2">
      <w:pPr>
        <w:jc w:val="center"/>
      </w:pPr>
      <w:r w:rsidRPr="003A2B4D">
        <w:t> </w:t>
      </w:r>
    </w:p>
    <w:p w:rsidR="00176AF2" w:rsidRPr="003A2B4D" w:rsidRDefault="00176AF2" w:rsidP="00176AF2">
      <w:pPr>
        <w:pStyle w:val="Titolo2"/>
        <w:rPr>
          <w:rFonts w:ascii="Verdana" w:hAnsi="Verdana"/>
          <w:color w:val="auto"/>
          <w:sz w:val="32"/>
          <w:szCs w:val="32"/>
        </w:rPr>
      </w:pPr>
      <w:r w:rsidRPr="003A2B4D">
        <w:rPr>
          <w:rFonts w:ascii="Verdana" w:hAnsi="Verdana"/>
          <w:color w:val="auto"/>
          <w:sz w:val="32"/>
          <w:szCs w:val="32"/>
        </w:rPr>
        <w:t>N°1</w:t>
      </w:r>
      <w:r>
        <w:rPr>
          <w:rFonts w:ascii="Verdana" w:hAnsi="Verdana"/>
          <w:color w:val="auto"/>
          <w:sz w:val="32"/>
          <w:szCs w:val="32"/>
        </w:rPr>
        <w:t>3</w:t>
      </w:r>
      <w:r w:rsidRPr="003A2B4D">
        <w:rPr>
          <w:rFonts w:ascii="Verdana" w:hAnsi="Verdana"/>
          <w:color w:val="auto"/>
          <w:sz w:val="32"/>
          <w:szCs w:val="32"/>
        </w:rPr>
        <w:t>.</w:t>
      </w:r>
      <w:r>
        <w:rPr>
          <w:rFonts w:ascii="Verdana" w:hAnsi="Verdana"/>
          <w:color w:val="auto"/>
          <w:sz w:val="32"/>
          <w:szCs w:val="32"/>
        </w:rPr>
        <w:t>04</w:t>
      </w:r>
      <w:r w:rsidRPr="003A2B4D">
        <w:rPr>
          <w:rFonts w:ascii="Verdana" w:hAnsi="Verdana"/>
          <w:color w:val="auto"/>
          <w:sz w:val="32"/>
          <w:szCs w:val="32"/>
        </w:rPr>
        <w:t>-</w:t>
      </w:r>
      <w:r>
        <w:rPr>
          <w:rFonts w:ascii="Verdana" w:hAnsi="Verdana"/>
          <w:color w:val="auto"/>
          <w:sz w:val="32"/>
          <w:szCs w:val="32"/>
        </w:rPr>
        <w:t>2</w:t>
      </w:r>
    </w:p>
    <w:p w:rsidR="00176AF2" w:rsidRPr="003A2B4D" w:rsidRDefault="00176AF2" w:rsidP="00176AF2">
      <w:pPr>
        <w:pStyle w:val="Titolo2"/>
        <w:rPr>
          <w:rFonts w:ascii="Verdana" w:hAnsi="Verdana"/>
          <w:color w:val="auto"/>
          <w:sz w:val="32"/>
          <w:szCs w:val="32"/>
        </w:rPr>
      </w:pPr>
    </w:p>
    <w:p w:rsidR="00176AF2" w:rsidRPr="003A2B4D" w:rsidRDefault="00176AF2" w:rsidP="00176AF2">
      <w:pPr>
        <w:pStyle w:val="Titolo2"/>
        <w:rPr>
          <w:color w:val="auto"/>
        </w:rPr>
      </w:pPr>
      <w:r>
        <w:rPr>
          <w:rFonts w:ascii="Verdana" w:hAnsi="Verdana"/>
          <w:b w:val="0"/>
          <w:i/>
          <w:color w:val="auto"/>
          <w:sz w:val="20"/>
          <w:szCs w:val="20"/>
        </w:rPr>
        <w:t>13 Aprile</w:t>
      </w:r>
      <w:r w:rsidRPr="003A2B4D">
        <w:rPr>
          <w:rFonts w:ascii="Verdana" w:hAnsi="Verdana"/>
          <w:b w:val="0"/>
          <w:i/>
          <w:color w:val="auto"/>
          <w:sz w:val="20"/>
          <w:szCs w:val="20"/>
        </w:rPr>
        <w:t xml:space="preserve"> 201</w:t>
      </w:r>
      <w:r>
        <w:rPr>
          <w:rFonts w:ascii="Verdana" w:hAnsi="Verdana"/>
          <w:b w:val="0"/>
          <w:i/>
          <w:color w:val="auto"/>
          <w:sz w:val="20"/>
          <w:szCs w:val="20"/>
        </w:rPr>
        <w:t>3</w:t>
      </w:r>
    </w:p>
    <w:p w:rsidR="00176AF2" w:rsidRPr="003A2B4D" w:rsidRDefault="00176AF2" w:rsidP="00176AF2"/>
    <w:p w:rsidR="00176AF2" w:rsidRPr="003A2B4D" w:rsidRDefault="00176AF2" w:rsidP="00176AF2">
      <w:pPr>
        <w:jc w:val="center"/>
      </w:pPr>
      <w:r w:rsidRPr="003A2B4D">
        <w:rPr>
          <w:rFonts w:ascii="Verdana" w:hAnsi="Verdana"/>
          <w:sz w:val="18"/>
          <w:szCs w:val="18"/>
        </w:rPr>
        <w:t xml:space="preserve">Testo integrale delle pubblicazioni settimanali del sito </w:t>
      </w:r>
      <w:hyperlink r:id="rId8" w:history="1">
        <w:r w:rsidRPr="003A2B4D">
          <w:rPr>
            <w:rStyle w:val="Collegamentoipertestuale"/>
            <w:rFonts w:ascii="Verdana" w:hAnsi="Verdana"/>
            <w:color w:val="auto"/>
            <w:sz w:val="18"/>
            <w:szCs w:val="18"/>
          </w:rPr>
          <w:t>www.stazioneceleste.it</w:t>
        </w:r>
      </w:hyperlink>
    </w:p>
    <w:p w:rsidR="00176AF2" w:rsidRDefault="00176AF2" w:rsidP="00176AF2">
      <w:pPr>
        <w:jc w:val="center"/>
        <w:rPr>
          <w:sz w:val="20"/>
          <w:szCs w:val="20"/>
        </w:rPr>
      </w:pPr>
      <w:r>
        <w:rPr>
          <w:sz w:val="20"/>
          <w:szCs w:val="20"/>
        </w:rPr>
        <w:t>_________________________________________________</w:t>
      </w:r>
    </w:p>
    <w:p w:rsidR="00036719" w:rsidRDefault="00036719" w:rsidP="00176AF2">
      <w:pPr>
        <w:jc w:val="center"/>
        <w:rPr>
          <w:sz w:val="20"/>
          <w:szCs w:val="20"/>
        </w:rPr>
      </w:pPr>
    </w:p>
    <w:tbl>
      <w:tblPr>
        <w:tblW w:w="9600" w:type="dxa"/>
        <w:jc w:val="center"/>
        <w:tblCellSpacing w:w="18" w:type="dxa"/>
        <w:tblBorders>
          <w:top w:val="outset" w:sz="6" w:space="0" w:color="auto"/>
          <w:left w:val="outset" w:sz="6" w:space="0" w:color="auto"/>
          <w:bottom w:val="outset" w:sz="6" w:space="0" w:color="auto"/>
          <w:right w:val="outset" w:sz="6" w:space="0" w:color="auto"/>
        </w:tblBorders>
        <w:tblCellMar>
          <w:top w:w="24" w:type="dxa"/>
          <w:left w:w="24" w:type="dxa"/>
          <w:bottom w:w="24" w:type="dxa"/>
          <w:right w:w="24" w:type="dxa"/>
        </w:tblCellMar>
        <w:tblLook w:val="04A0"/>
      </w:tblPr>
      <w:tblGrid>
        <w:gridCol w:w="1511"/>
        <w:gridCol w:w="1396"/>
        <w:gridCol w:w="2172"/>
        <w:gridCol w:w="4521"/>
      </w:tblGrid>
      <w:tr w:rsidR="00036719" w:rsidTr="00036719">
        <w:trPr>
          <w:trHeight w:val="564"/>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036719" w:rsidRDefault="001F484F">
            <w:pPr>
              <w:pStyle w:val="NormaleWeb"/>
              <w:spacing w:before="36" w:beforeAutospacing="0" w:after="36" w:afterAutospacing="0"/>
              <w:jc w:val="center"/>
              <w:rPr>
                <w:b/>
                <w:bCs/>
              </w:rPr>
            </w:pPr>
            <w:r>
              <w:rPr>
                <w:rFonts w:ascii="Verdana" w:hAnsi="Verdana"/>
                <w:b/>
                <w:bCs/>
                <w:color w:val="D6D6D6"/>
                <w:sz w:val="27"/>
                <w:szCs w:val="27"/>
              </w:rPr>
              <w:t>pagina</w:t>
            </w:r>
          </w:p>
        </w:tc>
        <w:tc>
          <w:tcPr>
            <w:tcW w:w="70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036719" w:rsidRDefault="00036719">
            <w:pPr>
              <w:pStyle w:val="NormaleWeb"/>
              <w:spacing w:before="36" w:beforeAutospacing="0" w:after="36" w:afterAutospacing="0"/>
              <w:jc w:val="center"/>
              <w:rPr>
                <w:b/>
                <w:bCs/>
              </w:rPr>
            </w:pPr>
            <w:r>
              <w:rPr>
                <w:rFonts w:ascii="Verdana" w:hAnsi="Verdana"/>
                <w:b/>
                <w:bCs/>
                <w:color w:val="D6D6D6"/>
                <w:sz w:val="27"/>
                <w:szCs w:val="27"/>
              </w:rPr>
              <w:t>area</w:t>
            </w:r>
          </w:p>
        </w:tc>
        <w:tc>
          <w:tcPr>
            <w:tcW w:w="110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036719" w:rsidRDefault="00036719">
            <w:pPr>
              <w:pStyle w:val="NormaleWeb"/>
              <w:spacing w:before="36" w:beforeAutospacing="0" w:after="36" w:afterAutospacing="0"/>
              <w:jc w:val="center"/>
              <w:rPr>
                <w:b/>
                <w:bCs/>
              </w:rPr>
            </w:pPr>
            <w:r>
              <w:rPr>
                <w:rFonts w:ascii="Verdana" w:hAnsi="Verdana"/>
                <w:b/>
                <w:bCs/>
                <w:color w:val="D6D6D6"/>
                <w:sz w:val="27"/>
                <w:szCs w:val="27"/>
              </w:rPr>
              <w:t>sezione</w:t>
            </w:r>
          </w:p>
        </w:tc>
        <w:tc>
          <w:tcPr>
            <w:tcW w:w="230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036719" w:rsidRDefault="00036719">
            <w:pPr>
              <w:pStyle w:val="NormaleWeb"/>
              <w:spacing w:before="36" w:beforeAutospacing="0" w:after="36" w:afterAutospacing="0"/>
              <w:jc w:val="center"/>
              <w:rPr>
                <w:b/>
                <w:bCs/>
              </w:rPr>
            </w:pPr>
            <w:r>
              <w:rPr>
                <w:rFonts w:ascii="Verdana" w:hAnsi="Verdana"/>
                <w:b/>
                <w:bCs/>
                <w:color w:val="D6D6D6"/>
                <w:sz w:val="27"/>
                <w:szCs w:val="27"/>
              </w:rPr>
              <w:t>titolo/descrizione</w:t>
            </w:r>
          </w:p>
        </w:tc>
      </w:tr>
      <w:tr w:rsidR="00036719" w:rsidTr="00036719">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36719" w:rsidRDefault="001F484F">
            <w:pPr>
              <w:pStyle w:val="NormaleWeb"/>
              <w:spacing w:before="36" w:beforeAutospacing="0" w:after="36" w:afterAutospacing="0"/>
              <w:jc w:val="center"/>
            </w:pPr>
            <w:r>
              <w:rPr>
                <w:rFonts w:ascii="Verdana" w:hAnsi="Verdana"/>
                <w:color w:val="000080"/>
                <w:sz w:val="20"/>
                <w:szCs w:val="20"/>
              </w:rPr>
              <w:t>2 - 4</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36719" w:rsidRDefault="00036719">
            <w:pPr>
              <w:pStyle w:val="NormaleWeb"/>
              <w:spacing w:before="36" w:beforeAutospacing="0" w:after="36" w:afterAutospacing="0"/>
              <w:jc w:val="center"/>
            </w:pPr>
            <w:hyperlink r:id="rId9" w:history="1">
              <w:r>
                <w:rPr>
                  <w:rStyle w:val="Collegamentoipertestuale"/>
                  <w:rFonts w:ascii="Verdana" w:hAnsi="Verdana"/>
                  <w:sz w:val="20"/>
                  <w:szCs w:val="20"/>
                </w:rPr>
                <w:t>messaggi</w:t>
              </w:r>
            </w:hyperlink>
          </w:p>
        </w:tc>
        <w:tc>
          <w:tcPr>
            <w:tcW w:w="1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36719" w:rsidRDefault="00036719">
            <w:pPr>
              <w:pStyle w:val="NormaleWeb"/>
              <w:spacing w:before="36" w:beforeAutospacing="0" w:after="36" w:afterAutospacing="0"/>
              <w:jc w:val="center"/>
            </w:pPr>
            <w:hyperlink r:id="rId10" w:history="1">
              <w:r>
                <w:rPr>
                  <w:rStyle w:val="Collegamentoipertestuale"/>
                  <w:rFonts w:ascii="Verdana" w:hAnsi="Verdana"/>
                  <w:sz w:val="20"/>
                  <w:szCs w:val="20"/>
                </w:rPr>
                <w:t>Carla Parola</w:t>
              </w:r>
            </w:hyperlink>
          </w:p>
        </w:tc>
        <w:tc>
          <w:tcPr>
            <w:tcW w:w="23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36719" w:rsidRDefault="00036719" w:rsidP="00036719">
            <w:pPr>
              <w:pStyle w:val="NormaleWeb"/>
              <w:spacing w:before="36" w:beforeAutospacing="0" w:after="36" w:afterAutospacing="0"/>
              <w:jc w:val="center"/>
            </w:pPr>
            <w:hyperlink r:id="rId11" w:history="1">
              <w:r>
                <w:rPr>
                  <w:rStyle w:val="Collegamentoipertestuale"/>
                  <w:rFonts w:ascii="Verdana" w:hAnsi="Verdana"/>
                  <w:sz w:val="20"/>
                  <w:szCs w:val="20"/>
                </w:rPr>
                <w:t>Il fiore, il seme... noi</w:t>
              </w:r>
            </w:hyperlink>
          </w:p>
        </w:tc>
      </w:tr>
      <w:tr w:rsidR="00036719" w:rsidTr="00036719">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36719" w:rsidRDefault="001F484F">
            <w:pPr>
              <w:pStyle w:val="NormaleWeb"/>
              <w:spacing w:before="36" w:beforeAutospacing="0" w:after="36" w:afterAutospacing="0"/>
              <w:jc w:val="center"/>
            </w:pPr>
            <w:r>
              <w:rPr>
                <w:rFonts w:ascii="Verdana" w:hAnsi="Verdana"/>
                <w:color w:val="000080"/>
                <w:sz w:val="20"/>
                <w:szCs w:val="20"/>
              </w:rPr>
              <w:t>5 - 8</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36719" w:rsidRDefault="00036719">
            <w:pPr>
              <w:pStyle w:val="NormaleWeb"/>
              <w:spacing w:before="36" w:beforeAutospacing="0" w:after="36" w:afterAutospacing="0"/>
              <w:jc w:val="center"/>
            </w:pPr>
            <w:hyperlink r:id="rId12" w:history="1">
              <w:r>
                <w:rPr>
                  <w:rStyle w:val="Collegamentoipertestuale"/>
                  <w:rFonts w:ascii="Verdana" w:hAnsi="Verdana"/>
                  <w:sz w:val="20"/>
                  <w:szCs w:val="20"/>
                </w:rPr>
                <w:t>messaggi</w:t>
              </w:r>
            </w:hyperlink>
          </w:p>
        </w:tc>
        <w:tc>
          <w:tcPr>
            <w:tcW w:w="1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36719" w:rsidRDefault="00036719">
            <w:pPr>
              <w:pStyle w:val="NormaleWeb"/>
              <w:spacing w:before="36" w:beforeAutospacing="0" w:after="36" w:afterAutospacing="0"/>
              <w:jc w:val="center"/>
            </w:pPr>
            <w:hyperlink r:id="rId13" w:history="1">
              <w:r>
                <w:rPr>
                  <w:rStyle w:val="Collegamentoipertestuale"/>
                  <w:rFonts w:ascii="Verdana" w:hAnsi="Verdana"/>
                  <w:sz w:val="20"/>
                  <w:szCs w:val="20"/>
                </w:rPr>
                <w:t>Carla Parola</w:t>
              </w:r>
            </w:hyperlink>
          </w:p>
        </w:tc>
        <w:tc>
          <w:tcPr>
            <w:tcW w:w="23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36719" w:rsidRDefault="00036719">
            <w:pPr>
              <w:pStyle w:val="NormaleWeb"/>
              <w:spacing w:before="36" w:beforeAutospacing="0" w:after="36" w:afterAutospacing="0"/>
              <w:jc w:val="center"/>
            </w:pPr>
            <w:hyperlink r:id="rId14" w:history="1">
              <w:r>
                <w:rPr>
                  <w:rStyle w:val="Collegamentoipertestuale"/>
                  <w:rFonts w:ascii="Verdana" w:hAnsi="Verdana"/>
                  <w:sz w:val="20"/>
                  <w:szCs w:val="20"/>
                </w:rPr>
                <w:t>La Natura</w:t>
              </w:r>
            </w:hyperlink>
          </w:p>
        </w:tc>
      </w:tr>
      <w:tr w:rsidR="00036719" w:rsidTr="00036719">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36719" w:rsidRDefault="001F484F">
            <w:pPr>
              <w:pStyle w:val="NormaleWeb"/>
              <w:spacing w:before="36" w:beforeAutospacing="0" w:after="36" w:afterAutospacing="0"/>
              <w:jc w:val="center"/>
            </w:pPr>
            <w:r>
              <w:rPr>
                <w:rFonts w:ascii="Verdana" w:hAnsi="Verdana"/>
                <w:color w:val="000080"/>
                <w:sz w:val="20"/>
                <w:szCs w:val="20"/>
              </w:rPr>
              <w:t>9 - 11</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36719" w:rsidRDefault="00036719">
            <w:pPr>
              <w:pStyle w:val="NormaleWeb"/>
              <w:spacing w:before="36" w:beforeAutospacing="0" w:after="36" w:afterAutospacing="0"/>
              <w:jc w:val="center"/>
            </w:pPr>
            <w:hyperlink r:id="rId15" w:history="1">
              <w:r>
                <w:rPr>
                  <w:rStyle w:val="Collegamentoipertestuale"/>
                  <w:rFonts w:ascii="Verdana" w:hAnsi="Verdana"/>
                  <w:sz w:val="20"/>
                  <w:szCs w:val="20"/>
                </w:rPr>
                <w:t>messaggi</w:t>
              </w:r>
            </w:hyperlink>
          </w:p>
        </w:tc>
        <w:tc>
          <w:tcPr>
            <w:tcW w:w="1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36719" w:rsidRDefault="00036719">
            <w:pPr>
              <w:pStyle w:val="NormaleWeb"/>
              <w:spacing w:before="36" w:beforeAutospacing="0" w:after="36" w:afterAutospacing="0"/>
              <w:jc w:val="center"/>
            </w:pPr>
            <w:hyperlink r:id="rId16" w:history="1">
              <w:proofErr w:type="spellStart"/>
              <w:r>
                <w:rPr>
                  <w:rStyle w:val="Collegamentoipertestuale"/>
                  <w:rFonts w:ascii="Verdana" w:hAnsi="Verdana"/>
                  <w:sz w:val="20"/>
                  <w:szCs w:val="20"/>
                </w:rPr>
                <w:t>Emmanuel</w:t>
              </w:r>
              <w:proofErr w:type="spellEnd"/>
            </w:hyperlink>
          </w:p>
        </w:tc>
        <w:tc>
          <w:tcPr>
            <w:tcW w:w="23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36719" w:rsidRDefault="00036719">
            <w:pPr>
              <w:pStyle w:val="NormaleWeb"/>
              <w:spacing w:before="12" w:beforeAutospacing="0" w:after="12" w:afterAutospacing="0"/>
              <w:jc w:val="center"/>
            </w:pPr>
            <w:hyperlink r:id="rId17" w:history="1">
              <w:r>
                <w:rPr>
                  <w:rStyle w:val="Collegamentoipertestuale"/>
                  <w:rFonts w:ascii="Verdana" w:hAnsi="Verdana"/>
                  <w:sz w:val="20"/>
                  <w:szCs w:val="20"/>
                </w:rPr>
                <w:t>Piccola grande Anima</w:t>
              </w:r>
            </w:hyperlink>
          </w:p>
          <w:p w:rsidR="00036719" w:rsidRDefault="00036719">
            <w:pPr>
              <w:pStyle w:val="NormaleWeb"/>
              <w:spacing w:before="12" w:beforeAutospacing="0" w:after="12" w:afterAutospacing="0"/>
              <w:jc w:val="center"/>
            </w:pPr>
            <w:proofErr w:type="spellStart"/>
            <w:r>
              <w:rPr>
                <w:rFonts w:ascii="Verdana" w:hAnsi="Verdana"/>
                <w:color w:val="003366"/>
                <w:sz w:val="15"/>
                <w:szCs w:val="15"/>
              </w:rPr>
              <w:t>Emmanuel</w:t>
            </w:r>
            <w:proofErr w:type="spellEnd"/>
            <w:r>
              <w:rPr>
                <w:rFonts w:ascii="Verdana" w:hAnsi="Verdana"/>
                <w:color w:val="003366"/>
                <w:sz w:val="15"/>
                <w:szCs w:val="15"/>
              </w:rPr>
              <w:t xml:space="preserve"> tramite Cristina </w:t>
            </w:r>
            <w:proofErr w:type="spellStart"/>
            <w:r>
              <w:rPr>
                <w:rFonts w:ascii="Verdana" w:hAnsi="Verdana"/>
                <w:color w:val="003366"/>
                <w:sz w:val="15"/>
                <w:szCs w:val="15"/>
              </w:rPr>
              <w:t>Sanbres</w:t>
            </w:r>
            <w:proofErr w:type="spellEnd"/>
          </w:p>
        </w:tc>
      </w:tr>
      <w:tr w:rsidR="00036719" w:rsidTr="00036719">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36719" w:rsidRDefault="001F484F">
            <w:pPr>
              <w:pStyle w:val="NormaleWeb"/>
              <w:spacing w:before="36" w:beforeAutospacing="0" w:after="36" w:afterAutospacing="0"/>
              <w:jc w:val="center"/>
            </w:pPr>
            <w:r>
              <w:rPr>
                <w:rFonts w:ascii="Verdana" w:hAnsi="Verdana"/>
                <w:color w:val="000080"/>
                <w:sz w:val="20"/>
                <w:szCs w:val="20"/>
              </w:rPr>
              <w:t xml:space="preserve">12 - </w:t>
            </w:r>
            <w:r w:rsidR="00CC7485">
              <w:rPr>
                <w:rFonts w:ascii="Verdana" w:hAnsi="Verdana"/>
                <w:color w:val="000080"/>
                <w:sz w:val="20"/>
                <w:szCs w:val="20"/>
              </w:rPr>
              <w:t>17</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36719" w:rsidRDefault="00036719">
            <w:pPr>
              <w:pStyle w:val="NormaleWeb"/>
              <w:spacing w:before="36" w:beforeAutospacing="0" w:after="36" w:afterAutospacing="0"/>
              <w:jc w:val="center"/>
            </w:pPr>
            <w:hyperlink r:id="rId18" w:history="1">
              <w:r>
                <w:rPr>
                  <w:rStyle w:val="Collegamentoipertestuale"/>
                  <w:rFonts w:ascii="Verdana" w:hAnsi="Verdana"/>
                  <w:sz w:val="20"/>
                  <w:szCs w:val="20"/>
                </w:rPr>
                <w:t>messaggi</w:t>
              </w:r>
            </w:hyperlink>
          </w:p>
        </w:tc>
        <w:tc>
          <w:tcPr>
            <w:tcW w:w="1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36719" w:rsidRDefault="00036719">
            <w:pPr>
              <w:pStyle w:val="NormaleWeb"/>
              <w:spacing w:before="36" w:beforeAutospacing="0" w:after="36" w:afterAutospacing="0"/>
              <w:jc w:val="center"/>
            </w:pPr>
            <w:hyperlink r:id="rId19" w:history="1">
              <w:proofErr w:type="spellStart"/>
              <w:r>
                <w:rPr>
                  <w:rStyle w:val="Collegamentoipertestuale"/>
                  <w:rFonts w:ascii="Verdana" w:hAnsi="Verdana"/>
                  <w:sz w:val="20"/>
                  <w:szCs w:val="20"/>
                </w:rPr>
                <w:t>Kryon</w:t>
              </w:r>
              <w:proofErr w:type="spellEnd"/>
            </w:hyperlink>
            <w:r>
              <w:rPr>
                <w:rFonts w:ascii="Verdana" w:hAnsi="Verdana"/>
                <w:sz w:val="20"/>
                <w:szCs w:val="20"/>
              </w:rPr>
              <w:t xml:space="preserve"> </w:t>
            </w:r>
          </w:p>
        </w:tc>
        <w:tc>
          <w:tcPr>
            <w:tcW w:w="23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36719" w:rsidRDefault="00036719">
            <w:pPr>
              <w:pStyle w:val="NormaleWeb"/>
              <w:spacing w:before="24" w:beforeAutospacing="0" w:after="24" w:afterAutospacing="0"/>
              <w:jc w:val="center"/>
            </w:pPr>
            <w:hyperlink r:id="rId20" w:history="1">
              <w:r>
                <w:rPr>
                  <w:rStyle w:val="Collegamentoipertestuale"/>
                  <w:rFonts w:ascii="Verdana" w:hAnsi="Verdana"/>
                  <w:sz w:val="20"/>
                  <w:szCs w:val="20"/>
                </w:rPr>
                <w:t>Le Capsule del Tempo di Gaia</w:t>
              </w:r>
            </w:hyperlink>
          </w:p>
          <w:p w:rsidR="00036719" w:rsidRDefault="00036719">
            <w:pPr>
              <w:pStyle w:val="NormaleWeb"/>
              <w:spacing w:before="12" w:beforeAutospacing="0" w:after="12" w:afterAutospacing="0"/>
              <w:jc w:val="center"/>
            </w:pPr>
            <w:r>
              <w:rPr>
                <w:rFonts w:ascii="Verdana" w:hAnsi="Verdana"/>
                <w:color w:val="003366"/>
                <w:sz w:val="15"/>
                <w:szCs w:val="15"/>
              </w:rPr>
              <w:t>Canalizzazione del 9 febbraio 2013</w:t>
            </w:r>
          </w:p>
        </w:tc>
      </w:tr>
      <w:tr w:rsidR="00036719" w:rsidTr="00036719">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36719" w:rsidRDefault="00CC7485">
            <w:pPr>
              <w:pStyle w:val="NormaleWeb"/>
              <w:spacing w:before="36" w:beforeAutospacing="0" w:after="36" w:afterAutospacing="0"/>
              <w:jc w:val="center"/>
            </w:pPr>
            <w:r>
              <w:rPr>
                <w:rFonts w:ascii="Verdana" w:hAnsi="Verdana"/>
                <w:color w:val="000080"/>
                <w:sz w:val="20"/>
                <w:szCs w:val="20"/>
              </w:rPr>
              <w:t xml:space="preserve">18 - </w:t>
            </w:r>
            <w:r w:rsidR="00BF2E1C">
              <w:rPr>
                <w:rFonts w:ascii="Verdana" w:hAnsi="Verdana"/>
                <w:color w:val="000080"/>
                <w:sz w:val="20"/>
                <w:szCs w:val="20"/>
              </w:rPr>
              <w:t>21</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36719" w:rsidRDefault="00036719">
            <w:pPr>
              <w:pStyle w:val="NormaleWeb"/>
              <w:spacing w:before="36" w:beforeAutospacing="0" w:after="36" w:afterAutospacing="0"/>
              <w:jc w:val="center"/>
            </w:pPr>
            <w:hyperlink r:id="rId21" w:history="1">
              <w:r>
                <w:rPr>
                  <w:rStyle w:val="Collegamentoipertestuale"/>
                  <w:rFonts w:ascii="Verdana" w:hAnsi="Verdana"/>
                  <w:sz w:val="20"/>
                  <w:szCs w:val="20"/>
                </w:rPr>
                <w:t>articoli</w:t>
              </w:r>
            </w:hyperlink>
            <w:r>
              <w:t xml:space="preserve"> </w:t>
            </w:r>
          </w:p>
        </w:tc>
        <w:tc>
          <w:tcPr>
            <w:tcW w:w="1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36719" w:rsidRDefault="00036719">
            <w:pPr>
              <w:pStyle w:val="NormaleWeb"/>
              <w:spacing w:before="36" w:beforeAutospacing="0" w:after="36" w:afterAutospacing="0"/>
              <w:jc w:val="center"/>
            </w:pPr>
            <w:hyperlink r:id="rId22" w:history="1">
              <w:r>
                <w:rPr>
                  <w:rStyle w:val="Collegamentoipertestuale"/>
                  <w:rFonts w:ascii="Verdana" w:hAnsi="Verdana"/>
                  <w:sz w:val="20"/>
                  <w:szCs w:val="20"/>
                </w:rPr>
                <w:t>Astrologia Gioiosa</w:t>
              </w:r>
            </w:hyperlink>
            <w:r>
              <w:t xml:space="preserve"> </w:t>
            </w:r>
          </w:p>
        </w:tc>
        <w:tc>
          <w:tcPr>
            <w:tcW w:w="23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36719" w:rsidRDefault="00036719">
            <w:pPr>
              <w:pStyle w:val="NormaleWeb"/>
              <w:spacing w:before="36" w:beforeAutospacing="0" w:after="36" w:afterAutospacing="0"/>
              <w:jc w:val="center"/>
            </w:pPr>
            <w:hyperlink r:id="rId23" w:history="1">
              <w:r>
                <w:rPr>
                  <w:rStyle w:val="Collegamentoipertestuale"/>
                  <w:rFonts w:ascii="Verdana" w:hAnsi="Verdana"/>
                  <w:sz w:val="20"/>
                  <w:szCs w:val="20"/>
                </w:rPr>
                <w:t>L'Incanto della Nuova Primavera</w:t>
              </w:r>
            </w:hyperlink>
            <w:r>
              <w:br/>
            </w:r>
            <w:r>
              <w:rPr>
                <w:rFonts w:ascii="Verdana" w:hAnsi="Verdana"/>
                <w:color w:val="003366"/>
                <w:sz w:val="15"/>
                <w:szCs w:val="15"/>
              </w:rPr>
              <w:t xml:space="preserve">di Laura </w:t>
            </w:r>
            <w:proofErr w:type="spellStart"/>
            <w:r>
              <w:rPr>
                <w:rFonts w:ascii="Verdana" w:hAnsi="Verdana"/>
                <w:color w:val="003366"/>
                <w:sz w:val="15"/>
                <w:szCs w:val="15"/>
              </w:rPr>
              <w:t>Bottagisio</w:t>
            </w:r>
            <w:proofErr w:type="spellEnd"/>
          </w:p>
        </w:tc>
      </w:tr>
    </w:tbl>
    <w:p w:rsidR="00036719" w:rsidRDefault="00036719" w:rsidP="00176AF2">
      <w:pPr>
        <w:jc w:val="center"/>
        <w:rPr>
          <w:sz w:val="20"/>
          <w:szCs w:val="20"/>
        </w:rPr>
      </w:pPr>
    </w:p>
    <w:p w:rsidR="001F484F" w:rsidRDefault="001F484F" w:rsidP="00176AF2">
      <w:pPr>
        <w:jc w:val="center"/>
        <w:rPr>
          <w:sz w:val="20"/>
          <w:szCs w:val="20"/>
        </w:rPr>
      </w:pPr>
    </w:p>
    <w:p w:rsidR="001F484F" w:rsidRDefault="001F484F" w:rsidP="00176AF2">
      <w:pPr>
        <w:jc w:val="center"/>
        <w:rPr>
          <w:sz w:val="20"/>
          <w:szCs w:val="20"/>
        </w:rPr>
      </w:pPr>
    </w:p>
    <w:p w:rsidR="001F484F" w:rsidRDefault="001F484F" w:rsidP="00176AF2">
      <w:pPr>
        <w:jc w:val="center"/>
        <w:rPr>
          <w:sz w:val="20"/>
          <w:szCs w:val="20"/>
        </w:rPr>
      </w:pPr>
    </w:p>
    <w:p w:rsidR="001F484F" w:rsidRDefault="001F484F" w:rsidP="00176AF2">
      <w:pPr>
        <w:jc w:val="center"/>
        <w:rPr>
          <w:sz w:val="20"/>
          <w:szCs w:val="20"/>
        </w:rPr>
      </w:pPr>
    </w:p>
    <w:p w:rsidR="001F484F" w:rsidRDefault="001F484F" w:rsidP="00176AF2">
      <w:pPr>
        <w:jc w:val="center"/>
        <w:rPr>
          <w:sz w:val="20"/>
          <w:szCs w:val="20"/>
        </w:rPr>
      </w:pPr>
    </w:p>
    <w:p w:rsidR="001F484F" w:rsidRDefault="001F484F" w:rsidP="00176AF2">
      <w:pPr>
        <w:jc w:val="center"/>
        <w:rPr>
          <w:sz w:val="20"/>
          <w:szCs w:val="20"/>
        </w:rPr>
      </w:pPr>
    </w:p>
    <w:p w:rsidR="001F484F" w:rsidRDefault="001F484F" w:rsidP="00176AF2">
      <w:pPr>
        <w:jc w:val="center"/>
        <w:rPr>
          <w:sz w:val="20"/>
          <w:szCs w:val="20"/>
        </w:rPr>
      </w:pPr>
    </w:p>
    <w:p w:rsidR="001F484F" w:rsidRDefault="001F484F" w:rsidP="00176AF2">
      <w:pPr>
        <w:jc w:val="center"/>
        <w:rPr>
          <w:sz w:val="20"/>
          <w:szCs w:val="20"/>
        </w:rPr>
      </w:pPr>
    </w:p>
    <w:p w:rsidR="001F484F" w:rsidRDefault="001F484F" w:rsidP="00176AF2">
      <w:pPr>
        <w:jc w:val="center"/>
        <w:rPr>
          <w:sz w:val="20"/>
          <w:szCs w:val="20"/>
        </w:rPr>
      </w:pPr>
    </w:p>
    <w:p w:rsidR="001F484F" w:rsidRDefault="001F484F" w:rsidP="00176AF2">
      <w:pPr>
        <w:jc w:val="center"/>
        <w:rPr>
          <w:sz w:val="20"/>
          <w:szCs w:val="20"/>
        </w:rPr>
      </w:pPr>
    </w:p>
    <w:p w:rsidR="001F484F" w:rsidRDefault="001F484F" w:rsidP="00176AF2">
      <w:pPr>
        <w:jc w:val="center"/>
        <w:rPr>
          <w:sz w:val="20"/>
          <w:szCs w:val="20"/>
        </w:rPr>
      </w:pPr>
    </w:p>
    <w:p w:rsidR="001F484F" w:rsidRDefault="001F484F" w:rsidP="00176AF2">
      <w:pPr>
        <w:jc w:val="center"/>
        <w:rPr>
          <w:sz w:val="20"/>
          <w:szCs w:val="20"/>
        </w:rPr>
      </w:pPr>
    </w:p>
    <w:p w:rsidR="001F484F" w:rsidRDefault="001F484F" w:rsidP="00176AF2">
      <w:pPr>
        <w:jc w:val="center"/>
        <w:rPr>
          <w:sz w:val="20"/>
          <w:szCs w:val="20"/>
        </w:rPr>
      </w:pPr>
    </w:p>
    <w:p w:rsidR="001F484F" w:rsidRDefault="001F484F" w:rsidP="00176AF2">
      <w:pPr>
        <w:jc w:val="center"/>
        <w:rPr>
          <w:sz w:val="20"/>
          <w:szCs w:val="20"/>
        </w:rPr>
      </w:pPr>
    </w:p>
    <w:p w:rsidR="001F484F" w:rsidRDefault="001F484F" w:rsidP="00176AF2">
      <w:pPr>
        <w:jc w:val="center"/>
        <w:rPr>
          <w:sz w:val="20"/>
          <w:szCs w:val="20"/>
        </w:rPr>
      </w:pPr>
    </w:p>
    <w:p w:rsidR="001F484F" w:rsidRDefault="001F484F" w:rsidP="00176AF2">
      <w:pPr>
        <w:jc w:val="center"/>
        <w:rPr>
          <w:sz w:val="20"/>
          <w:szCs w:val="20"/>
        </w:rPr>
      </w:pPr>
    </w:p>
    <w:p w:rsidR="001F484F" w:rsidRDefault="001F484F" w:rsidP="00176AF2">
      <w:pPr>
        <w:jc w:val="center"/>
        <w:rPr>
          <w:sz w:val="20"/>
          <w:szCs w:val="20"/>
        </w:rPr>
      </w:pPr>
    </w:p>
    <w:p w:rsidR="001F484F" w:rsidRDefault="001F484F" w:rsidP="00176AF2">
      <w:pPr>
        <w:jc w:val="center"/>
        <w:rPr>
          <w:sz w:val="20"/>
          <w:szCs w:val="20"/>
        </w:rPr>
      </w:pPr>
    </w:p>
    <w:p w:rsidR="001F484F" w:rsidRDefault="001F484F" w:rsidP="00176AF2">
      <w:pPr>
        <w:jc w:val="center"/>
        <w:rPr>
          <w:sz w:val="20"/>
          <w:szCs w:val="20"/>
        </w:rPr>
      </w:pPr>
    </w:p>
    <w:p w:rsidR="001F484F" w:rsidRDefault="001F484F" w:rsidP="00176AF2">
      <w:pPr>
        <w:jc w:val="center"/>
        <w:rPr>
          <w:sz w:val="20"/>
          <w:szCs w:val="20"/>
        </w:rPr>
      </w:pPr>
    </w:p>
    <w:p w:rsidR="001F484F" w:rsidRDefault="001F484F" w:rsidP="00176AF2">
      <w:pPr>
        <w:jc w:val="center"/>
        <w:rPr>
          <w:sz w:val="20"/>
          <w:szCs w:val="20"/>
        </w:rPr>
      </w:pPr>
    </w:p>
    <w:p w:rsidR="001F484F" w:rsidRDefault="001F484F" w:rsidP="00176AF2">
      <w:pPr>
        <w:jc w:val="center"/>
        <w:rPr>
          <w:sz w:val="20"/>
          <w:szCs w:val="20"/>
        </w:rPr>
      </w:pPr>
    </w:p>
    <w:p w:rsidR="001F484F" w:rsidRDefault="001F484F" w:rsidP="00176AF2">
      <w:pPr>
        <w:jc w:val="center"/>
        <w:rPr>
          <w:sz w:val="20"/>
          <w:szCs w:val="20"/>
        </w:rPr>
      </w:pPr>
    </w:p>
    <w:p w:rsidR="001F484F" w:rsidRDefault="001F484F" w:rsidP="00176AF2">
      <w:pPr>
        <w:jc w:val="center"/>
        <w:rPr>
          <w:sz w:val="20"/>
          <w:szCs w:val="20"/>
        </w:rPr>
      </w:pPr>
    </w:p>
    <w:p w:rsidR="001F484F" w:rsidRDefault="001F484F" w:rsidP="00176AF2">
      <w:pPr>
        <w:jc w:val="center"/>
        <w:rPr>
          <w:sz w:val="20"/>
          <w:szCs w:val="20"/>
        </w:rPr>
      </w:pPr>
    </w:p>
    <w:p w:rsidR="001F484F" w:rsidRDefault="001F484F" w:rsidP="00176AF2">
      <w:pPr>
        <w:jc w:val="center"/>
        <w:rPr>
          <w:sz w:val="20"/>
          <w:szCs w:val="20"/>
        </w:rPr>
      </w:pPr>
    </w:p>
    <w:p w:rsidR="001F484F" w:rsidRDefault="001F484F" w:rsidP="00176AF2">
      <w:pPr>
        <w:jc w:val="center"/>
        <w:rPr>
          <w:sz w:val="20"/>
          <w:szCs w:val="20"/>
        </w:rPr>
      </w:pPr>
    </w:p>
    <w:p w:rsidR="001F484F" w:rsidRDefault="001F484F" w:rsidP="001F484F">
      <w:pPr>
        <w:pStyle w:val="Nessunaspaziatura"/>
        <w:jc w:val="center"/>
      </w:pPr>
      <w:r>
        <w:rPr>
          <w:rFonts w:ascii="Garamond" w:hAnsi="Garamond"/>
          <w:b/>
          <w:bCs/>
          <w:i/>
          <w:iCs/>
          <w:color w:val="800080"/>
          <w:sz w:val="36"/>
          <w:szCs w:val="36"/>
        </w:rPr>
        <w:lastRenderedPageBreak/>
        <w:t>Carla Parola</w:t>
      </w:r>
    </w:p>
    <w:p w:rsidR="001F484F" w:rsidRDefault="001F484F" w:rsidP="001F484F">
      <w:pPr>
        <w:pStyle w:val="Nessunaspaziatura"/>
        <w:jc w:val="center"/>
      </w:pPr>
      <w:r>
        <w:rPr>
          <w:rFonts w:ascii="Garamond" w:hAnsi="Garamond"/>
          <w:b/>
          <w:bCs/>
          <w:color w:val="800080"/>
          <w:sz w:val="48"/>
          <w:szCs w:val="48"/>
        </w:rPr>
        <w:t xml:space="preserve">IL FIORE, IL SEME </w:t>
      </w:r>
      <w:proofErr w:type="spellStart"/>
      <w:r>
        <w:rPr>
          <w:rFonts w:ascii="Garamond" w:hAnsi="Garamond"/>
          <w:b/>
          <w:bCs/>
          <w:color w:val="800080"/>
          <w:sz w:val="48"/>
          <w:szCs w:val="48"/>
        </w:rPr>
        <w:t>E…</w:t>
      </w:r>
      <w:proofErr w:type="spellEnd"/>
      <w:r>
        <w:rPr>
          <w:rFonts w:ascii="Garamond" w:hAnsi="Garamond"/>
          <w:b/>
          <w:bCs/>
          <w:color w:val="800080"/>
          <w:sz w:val="48"/>
          <w:szCs w:val="48"/>
        </w:rPr>
        <w:t xml:space="preserve"> NOI</w:t>
      </w:r>
      <w:r>
        <w:rPr>
          <w:rFonts w:ascii="Garamond" w:hAnsi="Garamond"/>
          <w:color w:val="800080"/>
          <w:sz w:val="48"/>
          <w:szCs w:val="48"/>
        </w:rPr>
        <w:t> </w:t>
      </w:r>
    </w:p>
    <w:p w:rsidR="001F484F" w:rsidRPr="001F484F" w:rsidRDefault="001F484F" w:rsidP="001F484F">
      <w:pPr>
        <w:pStyle w:val="Nessunaspaziatura"/>
        <w:jc w:val="both"/>
      </w:pPr>
      <w:r w:rsidRPr="001F484F">
        <w:rPr>
          <w:color w:val="800080"/>
        </w:rPr>
        <w:t xml:space="preserve">Il titolo avrebbe potuto anche essere “Il Seme, il Fiore </w:t>
      </w:r>
      <w:proofErr w:type="spellStart"/>
      <w:r w:rsidRPr="001F484F">
        <w:rPr>
          <w:color w:val="800080"/>
        </w:rPr>
        <w:t>e…</w:t>
      </w:r>
      <w:proofErr w:type="spellEnd"/>
      <w:r w:rsidRPr="001F484F">
        <w:rPr>
          <w:color w:val="800080"/>
        </w:rPr>
        <w:t xml:space="preserve"> Noi”, e forse sarebbe sembrato più logico.</w:t>
      </w:r>
    </w:p>
    <w:p w:rsidR="001F484F" w:rsidRPr="001F484F" w:rsidRDefault="001F484F" w:rsidP="001F484F">
      <w:pPr>
        <w:pStyle w:val="Nessunaspaziatura"/>
        <w:jc w:val="both"/>
      </w:pPr>
      <w:r w:rsidRPr="001F484F">
        <w:rPr>
          <w:color w:val="800080"/>
        </w:rPr>
        <w:t>Eppure non c’è fiore se non c’è seme, così come non c’è seme se non c’è fiore.</w:t>
      </w:r>
    </w:p>
    <w:p w:rsidR="001F484F" w:rsidRPr="001F484F" w:rsidRDefault="001F484F" w:rsidP="001F484F">
      <w:pPr>
        <w:pStyle w:val="Nessunaspaziatura"/>
        <w:jc w:val="both"/>
      </w:pPr>
      <w:r w:rsidRPr="001F484F">
        <w:rPr>
          <w:color w:val="800080"/>
        </w:rPr>
        <w:t>È evidente che si tratta di una questione molto dibattuta - come quella dell’uovo e della gallina - in cui non si riesce a stabilire chi sia esistito prima.</w:t>
      </w:r>
    </w:p>
    <w:p w:rsidR="001F484F" w:rsidRPr="001F484F" w:rsidRDefault="001F484F" w:rsidP="001F484F">
      <w:pPr>
        <w:pStyle w:val="Nessunaspaziatura"/>
        <w:jc w:val="both"/>
      </w:pPr>
      <w:r w:rsidRPr="001F484F">
        <w:rPr>
          <w:color w:val="800080"/>
        </w:rPr>
        <w:t>Ma veniamo a noi: questo rebus irrisolto ci dà la misura di come abbiamo vissuto con una mentalità assolutamente circoscritta, così ristretta da non averci mai permesso di vedere oltre.</w:t>
      </w:r>
    </w:p>
    <w:p w:rsidR="001F484F" w:rsidRPr="001F484F" w:rsidRDefault="001F484F" w:rsidP="001F484F">
      <w:pPr>
        <w:pStyle w:val="Nessunaspaziatura"/>
        <w:jc w:val="both"/>
      </w:pPr>
      <w:r w:rsidRPr="001F484F">
        <w:rPr>
          <w:color w:val="800080"/>
        </w:rPr>
        <w:t>Abbiamo elaborato teorie sulla Creazione e sull’Evoluzione, ma non abbiamo sciolto un nodo che è alla base: viene prima il fiore o il seme?</w:t>
      </w:r>
    </w:p>
    <w:p w:rsidR="001F484F" w:rsidRPr="001F484F" w:rsidRDefault="001F484F" w:rsidP="001F484F">
      <w:pPr>
        <w:pStyle w:val="Nessunaspaziatura"/>
        <w:jc w:val="both"/>
      </w:pPr>
      <w:r w:rsidRPr="001F484F">
        <w:rPr>
          <w:color w:val="800080"/>
        </w:rPr>
        <w:t>E perché attraverso il fiore e il seme vogliamo arrivare a noi?</w:t>
      </w:r>
    </w:p>
    <w:p w:rsidR="001F484F" w:rsidRPr="001F484F" w:rsidRDefault="001F484F" w:rsidP="001F484F">
      <w:pPr>
        <w:pStyle w:val="Nessunaspaziatura"/>
        <w:jc w:val="both"/>
      </w:pPr>
      <w:r w:rsidRPr="001F484F">
        <w:rPr>
          <w:color w:val="800080"/>
        </w:rPr>
        <w:t>Perché anche a noi si applica esattamente lo stesso meccanismo: non ci siamo mai percepiti come “senza tempo”.</w:t>
      </w:r>
    </w:p>
    <w:p w:rsidR="001F484F" w:rsidRPr="001F484F" w:rsidRDefault="001F484F" w:rsidP="001F484F">
      <w:pPr>
        <w:pStyle w:val="Nessunaspaziatura"/>
        <w:jc w:val="both"/>
      </w:pPr>
      <w:r w:rsidRPr="001F484F">
        <w:rPr>
          <w:color w:val="800080"/>
        </w:rPr>
        <w:t>Discutere se c’è prima il fiore o prima il seme significa semplicemente discutere in modo lineare, con un tempo lineare dove c’è un prima,  un presente e un dopo.</w:t>
      </w:r>
    </w:p>
    <w:p w:rsidR="001F484F" w:rsidRPr="001F484F" w:rsidRDefault="001F484F" w:rsidP="001F484F">
      <w:pPr>
        <w:pStyle w:val="Nessunaspaziatura"/>
        <w:jc w:val="both"/>
      </w:pPr>
      <w:r w:rsidRPr="001F484F">
        <w:rPr>
          <w:color w:val="800080"/>
        </w:rPr>
        <w:t>Nell’Universo non è così: non c’è un prima e neppure un dopo, ma un “senza tempo” che regola il tutto.</w:t>
      </w:r>
    </w:p>
    <w:p w:rsidR="001F484F" w:rsidRPr="001F484F" w:rsidRDefault="001F484F" w:rsidP="001F484F">
      <w:pPr>
        <w:pStyle w:val="Nessunaspaziatura"/>
        <w:jc w:val="both"/>
      </w:pPr>
      <w:r w:rsidRPr="001F484F">
        <w:rPr>
          <w:color w:val="800080"/>
        </w:rPr>
        <w:t>Sembrerebbe un discorso  “metalogico”, ma è la Realtà.</w:t>
      </w:r>
    </w:p>
    <w:p w:rsidR="001F484F" w:rsidRPr="001F484F" w:rsidRDefault="001F484F" w:rsidP="001F484F">
      <w:pPr>
        <w:pStyle w:val="Nessunaspaziatura"/>
        <w:jc w:val="both"/>
      </w:pPr>
      <w:r w:rsidRPr="001F484F">
        <w:rPr>
          <w:color w:val="800080"/>
        </w:rPr>
        <w:t>Quando arriviamo a noi che ci vogliamo percepire come degli esseri umani con un passato e un futuro, noi facciamo un torto alla Realtà, in quanto siamo esseri “senza tempo”.</w:t>
      </w:r>
    </w:p>
    <w:p w:rsidR="001F484F" w:rsidRPr="001F484F" w:rsidRDefault="001F484F" w:rsidP="001F484F">
      <w:pPr>
        <w:pStyle w:val="Nessunaspaziatura"/>
        <w:jc w:val="both"/>
      </w:pPr>
      <w:r w:rsidRPr="001F484F">
        <w:rPr>
          <w:color w:val="800080"/>
        </w:rPr>
        <w:t>Abbiamo un corpo materiale che vive a tre dimensioni in una dimensione temporale e che ad un certo punto viene distrutto, o per meglio dire tramutato  in elementi.</w:t>
      </w:r>
    </w:p>
    <w:p w:rsidR="001F484F" w:rsidRPr="001F484F" w:rsidRDefault="001F484F" w:rsidP="001F484F">
      <w:pPr>
        <w:pStyle w:val="Nessunaspaziatura"/>
        <w:jc w:val="both"/>
      </w:pPr>
      <w:r w:rsidRPr="001F484F">
        <w:rPr>
          <w:color w:val="800080"/>
        </w:rPr>
        <w:t>Ma la nostra Energia è senza tempo.</w:t>
      </w:r>
    </w:p>
    <w:p w:rsidR="001F484F" w:rsidRPr="001F484F" w:rsidRDefault="001F484F" w:rsidP="001F484F">
      <w:pPr>
        <w:pStyle w:val="Nessunaspaziatura"/>
        <w:jc w:val="both"/>
      </w:pPr>
      <w:r w:rsidRPr="001F484F">
        <w:rPr>
          <w:color w:val="800080"/>
        </w:rPr>
        <w:t>Tutto ciò che facciamo, che diciamo, tutti i pensieri che emettiamo rimangono impressi nell’Energia, non abbandonano il “campo” insieme al corpo fisico, ma rimangono sulla Terra, nell’Universo, non spariscono ma rimangono.</w:t>
      </w:r>
    </w:p>
    <w:p w:rsidR="001F484F" w:rsidRPr="001F484F" w:rsidRDefault="001F484F" w:rsidP="001F484F">
      <w:pPr>
        <w:pStyle w:val="Nessunaspaziatura"/>
        <w:jc w:val="both"/>
      </w:pPr>
      <w:r w:rsidRPr="001F484F">
        <w:rPr>
          <w:color w:val="800080"/>
        </w:rPr>
        <w:t>Quando parliamo di reincarnazione facciamo un errore fondamentale, perché ci riferiamo al prima e al dopo, mentre invece è tutto contemporaneo.</w:t>
      </w:r>
    </w:p>
    <w:p w:rsidR="001F484F" w:rsidRPr="001F484F" w:rsidRDefault="001F484F" w:rsidP="001F484F">
      <w:pPr>
        <w:pStyle w:val="Nessunaspaziatura"/>
        <w:jc w:val="both"/>
      </w:pPr>
      <w:r w:rsidRPr="001F484F">
        <w:rPr>
          <w:color w:val="800080"/>
        </w:rPr>
        <w:t>Allora perché abbiamo l’impressione del prima e del dopo?</w:t>
      </w:r>
    </w:p>
    <w:p w:rsidR="001F484F" w:rsidRPr="001F484F" w:rsidRDefault="001F484F" w:rsidP="001F484F">
      <w:pPr>
        <w:pStyle w:val="Nessunaspaziatura"/>
        <w:jc w:val="both"/>
      </w:pPr>
      <w:r w:rsidRPr="001F484F">
        <w:rPr>
          <w:color w:val="800080"/>
        </w:rPr>
        <w:t>Solo perché siamo su una Terra dove esiste il tempo.</w:t>
      </w:r>
    </w:p>
    <w:p w:rsidR="001F484F" w:rsidRPr="001F484F" w:rsidRDefault="001F484F" w:rsidP="001F484F">
      <w:pPr>
        <w:pStyle w:val="Nessunaspaziatura"/>
        <w:jc w:val="both"/>
      </w:pPr>
      <w:r w:rsidRPr="001F484F">
        <w:rPr>
          <w:color w:val="800080"/>
        </w:rPr>
        <w:lastRenderedPageBreak/>
        <w:t>Ma che cosa è il tempo?</w:t>
      </w:r>
    </w:p>
    <w:p w:rsidR="001F484F" w:rsidRPr="001F484F" w:rsidRDefault="001F484F" w:rsidP="001F484F">
      <w:pPr>
        <w:pStyle w:val="Nessunaspaziatura"/>
        <w:jc w:val="both"/>
      </w:pPr>
      <w:r w:rsidRPr="001F484F">
        <w:rPr>
          <w:color w:val="800080"/>
        </w:rPr>
        <w:t>Chi ha stabilito che cosa è il tempo?</w:t>
      </w:r>
    </w:p>
    <w:p w:rsidR="001F484F" w:rsidRPr="001F484F" w:rsidRDefault="001F484F" w:rsidP="001F484F">
      <w:pPr>
        <w:pStyle w:val="Nessunaspaziatura"/>
        <w:jc w:val="both"/>
      </w:pPr>
      <w:r w:rsidRPr="001F484F">
        <w:rPr>
          <w:color w:val="800080"/>
        </w:rPr>
        <w:t>Dobbiamo avere l’idea che il nostro cambiamento è provocato dall’Evoluzione: cambiamo perché siamo programmati per il cambiamento.</w:t>
      </w:r>
    </w:p>
    <w:p w:rsidR="001F484F" w:rsidRPr="001F484F" w:rsidRDefault="001F484F" w:rsidP="001F484F">
      <w:pPr>
        <w:pStyle w:val="Nessunaspaziatura"/>
        <w:jc w:val="both"/>
      </w:pPr>
      <w:r w:rsidRPr="001F484F">
        <w:rPr>
          <w:color w:val="800080"/>
        </w:rPr>
        <w:t>Il cambiamento è su base fisica, e quindi visibile a noi, ma è anche su base energetica perché siamo fatti di Energia.</w:t>
      </w:r>
    </w:p>
    <w:p w:rsidR="001F484F" w:rsidRPr="001F484F" w:rsidRDefault="001F484F" w:rsidP="001F484F">
      <w:pPr>
        <w:pStyle w:val="Nessunaspaziatura"/>
        <w:jc w:val="both"/>
      </w:pPr>
      <w:r w:rsidRPr="001F484F">
        <w:rPr>
          <w:color w:val="800080"/>
        </w:rPr>
        <w:t>Questo ragionamento sembra non portarci da nessuna parte, sembra non avere attinenza con il nostro vivere, mentre invece è fondamentale perché se noi, in virtù del Nuovo Paradigma che ci spinge a nuove acquisizioni di pensiero, iniziamo a pensare che non siamo esseri finiti (quindi legati al prima e al dopo), e non ragioniamo in termini di “ero” o “sarò”, ma semplicemente di “IO SONO”, allora cambia il nostro modo di percepire la Vita.</w:t>
      </w:r>
    </w:p>
    <w:p w:rsidR="001F484F" w:rsidRPr="001F484F" w:rsidRDefault="001F484F" w:rsidP="001F484F">
      <w:pPr>
        <w:pStyle w:val="Nessunaspaziatura"/>
        <w:jc w:val="both"/>
      </w:pPr>
      <w:r w:rsidRPr="001F484F">
        <w:rPr>
          <w:color w:val="800080"/>
        </w:rPr>
        <w:t>Dobbiamo sforzarci di percepire noi stessi come esseri eterni, perché così siamo con tutte le nostre pulsioni, pensieri, emanazioni energetiche: noi siamo veramente esseri eterni.</w:t>
      </w:r>
    </w:p>
    <w:p w:rsidR="001F484F" w:rsidRPr="001F484F" w:rsidRDefault="001F484F" w:rsidP="001F484F">
      <w:pPr>
        <w:pStyle w:val="Nessunaspaziatura"/>
        <w:jc w:val="both"/>
      </w:pPr>
      <w:r w:rsidRPr="001F484F">
        <w:rPr>
          <w:color w:val="800080"/>
        </w:rPr>
        <w:t>Non ha perciò significato pensare a quello che si è stati o si sarà, perché dobbiamo accettare la Realtà per com’è: se vediamo un fiore in quel momento lo ammiriamo come tale.</w:t>
      </w:r>
    </w:p>
    <w:p w:rsidR="001F484F" w:rsidRPr="001F484F" w:rsidRDefault="001F484F" w:rsidP="001F484F">
      <w:pPr>
        <w:pStyle w:val="Nessunaspaziatura"/>
        <w:jc w:val="both"/>
      </w:pPr>
      <w:r w:rsidRPr="001F484F">
        <w:rPr>
          <w:color w:val="800080"/>
        </w:rPr>
        <w:t>Può anche esserci un fiore che non ha seme o un seme che viene disperso, ma non per questo si perde quella varietà: tutto va avanti comunque, e non dobbiamo soffermarci sul particolare ma dobbiamo sforzarci di vedere e percepire noi stessi in modo globale, vale a dire come Energie eterne dell’Universo che stanno momentaneamente abitando un corpo perché attraverso di esso hanno necessità di fare delle esperienze che non andranno disperse.</w:t>
      </w:r>
    </w:p>
    <w:p w:rsidR="001F484F" w:rsidRPr="001F484F" w:rsidRDefault="001F484F" w:rsidP="001F484F">
      <w:pPr>
        <w:pStyle w:val="Nessunaspaziatura"/>
        <w:jc w:val="both"/>
      </w:pPr>
      <w:r w:rsidRPr="001F484F">
        <w:rPr>
          <w:color w:val="800080"/>
        </w:rPr>
        <w:t>Il cambiamento di pensiero fatto in questi termini ci conduce a vivere la Vita in modo più leggero, più relativo, perché davvero niente è assoluto.</w:t>
      </w:r>
    </w:p>
    <w:p w:rsidR="001F484F" w:rsidRPr="001F484F" w:rsidRDefault="001F484F" w:rsidP="001F484F">
      <w:pPr>
        <w:pStyle w:val="Nessunaspaziatura"/>
        <w:jc w:val="both"/>
      </w:pPr>
      <w:r w:rsidRPr="001F484F">
        <w:rPr>
          <w:color w:val="800080"/>
        </w:rPr>
        <w:t>Noi facciamo semplicemente delle esperienze che ci portano a maturare in Consapevolezza.</w:t>
      </w:r>
    </w:p>
    <w:p w:rsidR="001F484F" w:rsidRPr="001F484F" w:rsidRDefault="001F484F" w:rsidP="001F484F">
      <w:pPr>
        <w:pStyle w:val="Nessunaspaziatura"/>
        <w:jc w:val="both"/>
      </w:pPr>
      <w:r w:rsidRPr="001F484F">
        <w:rPr>
          <w:color w:val="800080"/>
        </w:rPr>
        <w:t>Queste esperienze sono terrene, corporali, legate alla Terra perché in questo “momento” noi abbiamo la Consapevolezza di essere su questa Terra.</w:t>
      </w:r>
    </w:p>
    <w:p w:rsidR="001F484F" w:rsidRPr="001F484F" w:rsidRDefault="001F484F" w:rsidP="001F484F">
      <w:pPr>
        <w:pStyle w:val="Nessunaspaziatura"/>
        <w:jc w:val="both"/>
      </w:pPr>
      <w:r w:rsidRPr="001F484F">
        <w:rPr>
          <w:color w:val="800080"/>
        </w:rPr>
        <w:t>Ma come esseri eterni, multidimensionali, siamo anche in tutte le altre dimensioni “senza tempo”.</w:t>
      </w:r>
    </w:p>
    <w:p w:rsidR="001F484F" w:rsidRPr="001F484F" w:rsidRDefault="001F484F" w:rsidP="001F484F">
      <w:pPr>
        <w:pStyle w:val="Nessunaspaziatura"/>
        <w:jc w:val="both"/>
      </w:pPr>
      <w:r w:rsidRPr="001F484F">
        <w:rPr>
          <w:color w:val="800080"/>
        </w:rPr>
        <w:t>Nel seme c’è già il fiore, compreso con tutte le caratteristiche, e quel seme non darà origine ad un fiore diverso, ma aderente alla propria programmazione.</w:t>
      </w:r>
    </w:p>
    <w:p w:rsidR="001F484F" w:rsidRPr="001F484F" w:rsidRDefault="001F484F" w:rsidP="001F484F">
      <w:pPr>
        <w:pStyle w:val="Nessunaspaziatura"/>
        <w:jc w:val="both"/>
      </w:pPr>
      <w:r w:rsidRPr="001F484F">
        <w:rPr>
          <w:color w:val="800080"/>
        </w:rPr>
        <w:t>Quel seme è programmato per generare quel fiore e non un altro fiore.</w:t>
      </w:r>
    </w:p>
    <w:p w:rsidR="001F484F" w:rsidRPr="001F484F" w:rsidRDefault="001F484F" w:rsidP="001F484F">
      <w:pPr>
        <w:pStyle w:val="Nessunaspaziatura"/>
        <w:jc w:val="both"/>
      </w:pPr>
      <w:r w:rsidRPr="001F484F">
        <w:rPr>
          <w:color w:val="800080"/>
        </w:rPr>
        <w:t>Il fiore sa che necessariamente, alla fine del suo percorso, produrrà un seme, ma il fiore è già completo in se stesso.</w:t>
      </w:r>
    </w:p>
    <w:p w:rsidR="001F484F" w:rsidRPr="001F484F" w:rsidRDefault="001F484F" w:rsidP="001F484F">
      <w:pPr>
        <w:pStyle w:val="Nessunaspaziatura"/>
        <w:jc w:val="both"/>
      </w:pPr>
      <w:r w:rsidRPr="001F484F">
        <w:rPr>
          <w:color w:val="800080"/>
        </w:rPr>
        <w:t>Questo è il pensiero che dobbiamo avere per noi: siamo esseri completi, in noi c’è già tutto.</w:t>
      </w:r>
    </w:p>
    <w:p w:rsidR="001F484F" w:rsidRPr="001F484F" w:rsidRDefault="001F484F" w:rsidP="001F484F">
      <w:pPr>
        <w:pStyle w:val="Nessunaspaziatura"/>
        <w:jc w:val="both"/>
      </w:pPr>
      <w:r w:rsidRPr="001F484F">
        <w:rPr>
          <w:color w:val="800080"/>
        </w:rPr>
        <w:t>In questo momento è come se fossimo un fiore, e come tali ci percepiamo con il nostro aspetto fisico, con i nostri problemi terreni, perché ORA questo fiore è sulla Terra, ma il fiore produrrà un seme che avrà già l’impronta del fiore futuro.</w:t>
      </w:r>
    </w:p>
    <w:p w:rsidR="001F484F" w:rsidRPr="001F484F" w:rsidRDefault="001F484F" w:rsidP="001F484F">
      <w:pPr>
        <w:pStyle w:val="Nessunaspaziatura"/>
        <w:jc w:val="both"/>
      </w:pPr>
      <w:r w:rsidRPr="001F484F">
        <w:rPr>
          <w:color w:val="800080"/>
        </w:rPr>
        <w:lastRenderedPageBreak/>
        <w:t>In questo senso c’è un continuum temporale, ma se ci  portiamo nell’Universo del “senza tempo”, è la stessa Energia che permea il fiore e il seme a dominare e determinare sia il fiore che il seme.</w:t>
      </w:r>
    </w:p>
    <w:p w:rsidR="001F484F" w:rsidRPr="001F484F" w:rsidRDefault="001F484F" w:rsidP="001F484F">
      <w:pPr>
        <w:pStyle w:val="Nessunaspaziatura"/>
        <w:jc w:val="both"/>
      </w:pPr>
      <w:r w:rsidRPr="001F484F">
        <w:rPr>
          <w:color w:val="800080"/>
        </w:rPr>
        <w:t>Questa prospettiva è difficile da capire vivendo a tre dimensioni, così come lo è abbandonare la concezione del tempo.</w:t>
      </w:r>
    </w:p>
    <w:p w:rsidR="001F484F" w:rsidRPr="001F484F" w:rsidRDefault="001F484F" w:rsidP="001F484F">
      <w:pPr>
        <w:pStyle w:val="Nessunaspaziatura"/>
        <w:jc w:val="both"/>
      </w:pPr>
      <w:r w:rsidRPr="001F484F">
        <w:rPr>
          <w:color w:val="800080"/>
        </w:rPr>
        <w:t>Dobbiamo tenere presente il fatto che siamo soggetti ad una programmazione intelligente che governa e regola l’Universo.</w:t>
      </w:r>
    </w:p>
    <w:p w:rsidR="001F484F" w:rsidRPr="001F484F" w:rsidRDefault="001F484F" w:rsidP="001F484F">
      <w:pPr>
        <w:pStyle w:val="Nessunaspaziatura"/>
        <w:jc w:val="both"/>
      </w:pPr>
      <w:r w:rsidRPr="001F484F">
        <w:rPr>
          <w:color w:val="800080"/>
        </w:rPr>
        <w:t>Tutto l’Universo vive in base a Leggi e Regole che non sono state create dal genere umano ma da un’Intelligenza superiore che tutto ha regolato, compresi il fiore, il seme e noi.</w:t>
      </w:r>
    </w:p>
    <w:p w:rsidR="001F484F" w:rsidRPr="001F484F" w:rsidRDefault="001F484F" w:rsidP="001F484F">
      <w:pPr>
        <w:pStyle w:val="Nessunaspaziatura"/>
        <w:jc w:val="both"/>
      </w:pPr>
      <w:r w:rsidRPr="001F484F">
        <w:rPr>
          <w:color w:val="800080"/>
        </w:rPr>
        <w:t>Troppo spesso l’Io, la personalità umana annullano le percezioni che arrivano dal nostro Sé profondo, dall’Istinto che non è altro che l’immagine, la fotografia di questa Intelligenza superiore.</w:t>
      </w:r>
    </w:p>
    <w:p w:rsidR="001F484F" w:rsidRPr="001F484F" w:rsidRDefault="001F484F" w:rsidP="001F484F">
      <w:pPr>
        <w:pStyle w:val="Nessunaspaziatura"/>
        <w:jc w:val="both"/>
      </w:pPr>
      <w:r w:rsidRPr="001F484F">
        <w:rPr>
          <w:color w:val="800080"/>
        </w:rPr>
        <w:t>Quando diciamo di essere noi stessi parte del tutto è perché noi siamo il Tutto, dentro di noi c’è il Tutto.</w:t>
      </w:r>
    </w:p>
    <w:p w:rsidR="001F484F" w:rsidRPr="001F484F" w:rsidRDefault="001F484F" w:rsidP="001F484F">
      <w:pPr>
        <w:pStyle w:val="Nessunaspaziatura"/>
        <w:jc w:val="both"/>
      </w:pPr>
      <w:r w:rsidRPr="001F484F">
        <w:rPr>
          <w:color w:val="800080"/>
        </w:rPr>
        <w:t>Questo è un pensiero che non ci deve mai abbandonare, perché ci induce a vivere in modo relativo.</w:t>
      </w:r>
    </w:p>
    <w:p w:rsidR="001F484F" w:rsidRPr="001F484F" w:rsidRDefault="001F484F" w:rsidP="001F484F">
      <w:pPr>
        <w:pStyle w:val="Nessunaspaziatura"/>
        <w:jc w:val="both"/>
      </w:pPr>
      <w:r w:rsidRPr="001F484F">
        <w:rPr>
          <w:color w:val="800080"/>
        </w:rPr>
        <w:t xml:space="preserve">Non disorientatevi dinanzi a questi concetti, che non devono parlare alla Mente ma all’Energia; volerli capire analizzandoli logicamente porta a non ascoltare l’Istinto profondo, che invece si sente sollevato da questo ragionamento da cui scaturisce una Leggerezza del vivere che viceversa non avremmo. </w:t>
      </w:r>
    </w:p>
    <w:p w:rsidR="001F484F" w:rsidRPr="001F484F" w:rsidRDefault="001F484F" w:rsidP="001F484F">
      <w:pPr>
        <w:pStyle w:val="Nessunaspaziatura"/>
        <w:jc w:val="both"/>
      </w:pPr>
      <w:r w:rsidRPr="001F484F">
        <w:rPr>
          <w:color w:val="800080"/>
        </w:rPr>
        <w:t>Sentirsi esseri eterni ci porta a volerci più bene, ci porta in una dimensione dove il tempo che viviamo ORA è veramente piccola cosa, così piccola che non vale la pena di rovinarsi la Vita.</w:t>
      </w:r>
    </w:p>
    <w:p w:rsidR="001F484F" w:rsidRPr="001F484F" w:rsidRDefault="001F484F" w:rsidP="001F484F">
      <w:pPr>
        <w:pStyle w:val="Nessunaspaziatura"/>
        <w:jc w:val="both"/>
      </w:pPr>
      <w:r w:rsidRPr="001F484F">
        <w:rPr>
          <w:color w:val="800080"/>
        </w:rPr>
        <w:t>Questa percezione di un tempo estremamente limitato e relativo rispetto all’infinito, all’Universo, all’essere eterni ci porta a sentirci parte di una dimensione enorme, meravigliosa, che ci ama e che soprattutto rende relativo il problema quotidiano che di volta in volta ci assilla.</w:t>
      </w:r>
    </w:p>
    <w:p w:rsidR="001F484F" w:rsidRDefault="001F484F" w:rsidP="001F484F">
      <w:pPr>
        <w:pStyle w:val="Nessunaspaziatura"/>
        <w:jc w:val="both"/>
        <w:rPr>
          <w:color w:val="800080"/>
        </w:rPr>
      </w:pPr>
      <w:r w:rsidRPr="001F484F">
        <w:rPr>
          <w:color w:val="800080"/>
        </w:rPr>
        <w:t>Dobbiamo imparare a capire e gestire i nostri problemi, ma ad evitare di star male per essi, imparando a gestirli con Relatività: l’Assoluto dobbiamo metterlo soltanto nel sentirci parte del Tutto.</w:t>
      </w:r>
    </w:p>
    <w:p w:rsidR="001F484F" w:rsidRDefault="001F484F" w:rsidP="001F484F">
      <w:pPr>
        <w:pStyle w:val="Nessunaspaziatura"/>
        <w:jc w:val="both"/>
        <w:rPr>
          <w:color w:val="800080"/>
        </w:rPr>
      </w:pPr>
    </w:p>
    <w:p w:rsidR="001F484F" w:rsidRDefault="001F484F" w:rsidP="001F484F">
      <w:pPr>
        <w:pStyle w:val="Nessunaspaziatura"/>
        <w:jc w:val="both"/>
        <w:rPr>
          <w:color w:val="800080"/>
        </w:rPr>
      </w:pPr>
    </w:p>
    <w:p w:rsidR="001F484F" w:rsidRDefault="001F484F" w:rsidP="001F484F">
      <w:pPr>
        <w:pStyle w:val="Nessunaspaziatura"/>
        <w:jc w:val="both"/>
        <w:rPr>
          <w:color w:val="800080"/>
        </w:rPr>
      </w:pPr>
    </w:p>
    <w:p w:rsidR="001F484F" w:rsidRDefault="001F484F" w:rsidP="001F484F">
      <w:pPr>
        <w:pStyle w:val="Nessunaspaziatura"/>
        <w:jc w:val="both"/>
        <w:rPr>
          <w:color w:val="800080"/>
        </w:rPr>
      </w:pPr>
    </w:p>
    <w:p w:rsidR="001F484F" w:rsidRDefault="001F484F" w:rsidP="001F484F">
      <w:pPr>
        <w:pStyle w:val="Nessunaspaziatura"/>
        <w:jc w:val="both"/>
        <w:rPr>
          <w:color w:val="800080"/>
        </w:rPr>
      </w:pPr>
    </w:p>
    <w:p w:rsidR="001F484F" w:rsidRDefault="001F484F" w:rsidP="001F484F">
      <w:pPr>
        <w:pStyle w:val="Nessunaspaziatura"/>
        <w:jc w:val="both"/>
        <w:rPr>
          <w:color w:val="800080"/>
        </w:rPr>
      </w:pPr>
    </w:p>
    <w:p w:rsidR="001F484F" w:rsidRDefault="001F484F" w:rsidP="001F484F">
      <w:pPr>
        <w:pStyle w:val="Nessunaspaziatura"/>
        <w:jc w:val="both"/>
        <w:rPr>
          <w:color w:val="800080"/>
        </w:rPr>
      </w:pPr>
    </w:p>
    <w:p w:rsidR="001F484F" w:rsidRDefault="001F484F" w:rsidP="001F484F">
      <w:pPr>
        <w:pStyle w:val="Nessunaspaziatura"/>
        <w:jc w:val="both"/>
        <w:rPr>
          <w:color w:val="800080"/>
        </w:rPr>
      </w:pPr>
    </w:p>
    <w:p w:rsidR="001F484F" w:rsidRDefault="001F484F" w:rsidP="001F484F">
      <w:pPr>
        <w:pStyle w:val="Nessunaspaziatura"/>
        <w:jc w:val="center"/>
      </w:pPr>
      <w:r>
        <w:rPr>
          <w:rFonts w:ascii="Garamond" w:hAnsi="Garamond"/>
          <w:b/>
          <w:bCs/>
          <w:i/>
          <w:iCs/>
          <w:color w:val="800080"/>
          <w:sz w:val="36"/>
          <w:szCs w:val="36"/>
        </w:rPr>
        <w:lastRenderedPageBreak/>
        <w:t>Carla Parola</w:t>
      </w:r>
    </w:p>
    <w:p w:rsidR="001F484F" w:rsidRDefault="001F484F" w:rsidP="001F484F">
      <w:pPr>
        <w:pStyle w:val="Nessunaspaziatura"/>
        <w:jc w:val="center"/>
      </w:pPr>
      <w:r>
        <w:rPr>
          <w:rFonts w:ascii="Garamond" w:hAnsi="Garamond"/>
          <w:b/>
          <w:bCs/>
          <w:color w:val="800080"/>
          <w:sz w:val="48"/>
          <w:szCs w:val="48"/>
        </w:rPr>
        <w:t>LA NATURA</w:t>
      </w:r>
      <w:r>
        <w:t> </w:t>
      </w:r>
    </w:p>
    <w:p w:rsidR="001F484F" w:rsidRDefault="001F484F" w:rsidP="001F484F">
      <w:pPr>
        <w:pStyle w:val="Nessunaspaziatura"/>
        <w:jc w:val="both"/>
      </w:pPr>
      <w:r>
        <w:rPr>
          <w:rFonts w:ascii="Garamond" w:hAnsi="Garamond"/>
          <w:color w:val="800080"/>
          <w:sz w:val="27"/>
          <w:szCs w:val="27"/>
        </w:rPr>
        <w:t>Partiamo dalla Natura e da noi come parte di essa.</w:t>
      </w:r>
    </w:p>
    <w:p w:rsidR="001F484F" w:rsidRDefault="001F484F" w:rsidP="001F484F">
      <w:pPr>
        <w:pStyle w:val="Nessunaspaziatura"/>
        <w:jc w:val="both"/>
      </w:pPr>
      <w:r>
        <w:rPr>
          <w:rFonts w:ascii="Garamond" w:hAnsi="Garamond"/>
          <w:color w:val="800080"/>
          <w:sz w:val="27"/>
          <w:szCs w:val="27"/>
        </w:rPr>
        <w:t>La Natura per voi è qualcosa di miracoloso, nel senso che, non essendo ancora conosciuta, per voi è il miracolo.</w:t>
      </w:r>
    </w:p>
    <w:p w:rsidR="001F484F" w:rsidRDefault="001F484F" w:rsidP="001F484F">
      <w:pPr>
        <w:pStyle w:val="Nessunaspaziatura"/>
        <w:jc w:val="both"/>
      </w:pPr>
      <w:r>
        <w:rPr>
          <w:rFonts w:ascii="Garamond" w:hAnsi="Garamond"/>
          <w:color w:val="800080"/>
          <w:sz w:val="27"/>
          <w:szCs w:val="27"/>
        </w:rPr>
        <w:t>La Natura in realtà non fa altro che aderire alle Forze universali che regolano l’Universo intero.</w:t>
      </w:r>
    </w:p>
    <w:p w:rsidR="001F484F" w:rsidRDefault="001F484F" w:rsidP="001F484F">
      <w:pPr>
        <w:pStyle w:val="Nessunaspaziatura"/>
        <w:jc w:val="both"/>
      </w:pPr>
      <w:r>
        <w:rPr>
          <w:rFonts w:ascii="Garamond" w:hAnsi="Garamond"/>
          <w:color w:val="800080"/>
          <w:sz w:val="27"/>
          <w:szCs w:val="27"/>
        </w:rPr>
        <w:t>All’interno del seme c’è tutta la programmazione affinché la pianta possa essere ciò che sarà.</w:t>
      </w:r>
    </w:p>
    <w:p w:rsidR="001F484F" w:rsidRDefault="001F484F" w:rsidP="001F484F">
      <w:pPr>
        <w:pStyle w:val="Nessunaspaziatura"/>
        <w:jc w:val="both"/>
      </w:pPr>
      <w:r>
        <w:rPr>
          <w:rFonts w:ascii="Garamond" w:hAnsi="Garamond"/>
          <w:color w:val="800080"/>
          <w:sz w:val="27"/>
          <w:szCs w:val="27"/>
        </w:rPr>
        <w:t>Allo stesso modo dentro di voi c’è tutta la programmazione affinché il vostro corpo sia quello che deve essere.</w:t>
      </w:r>
    </w:p>
    <w:p w:rsidR="001F484F" w:rsidRDefault="001F484F" w:rsidP="001F484F">
      <w:pPr>
        <w:pStyle w:val="Nessunaspaziatura"/>
        <w:jc w:val="both"/>
      </w:pPr>
      <w:r>
        <w:rPr>
          <w:rFonts w:ascii="Garamond" w:hAnsi="Garamond"/>
          <w:color w:val="800080"/>
          <w:sz w:val="27"/>
          <w:szCs w:val="27"/>
        </w:rPr>
        <w:t>Il seme può essere paragonato ad una vostra cellula: nel microcosmo c’è già il macrocosmo.</w:t>
      </w:r>
    </w:p>
    <w:p w:rsidR="001F484F" w:rsidRDefault="001F484F" w:rsidP="001F484F">
      <w:pPr>
        <w:pStyle w:val="Nessunaspaziatura"/>
        <w:jc w:val="both"/>
      </w:pPr>
      <w:r>
        <w:rPr>
          <w:rFonts w:ascii="Garamond" w:hAnsi="Garamond"/>
          <w:color w:val="800080"/>
          <w:sz w:val="27"/>
          <w:szCs w:val="27"/>
        </w:rPr>
        <w:t>Quando si afferma il concetto che siamo tutti Uno perché siamo tutti Energia, vuol dire che siamo tutti divini, in quanto veniamo tutti dalla stessa Fonte: l’Energia divina.</w:t>
      </w:r>
    </w:p>
    <w:p w:rsidR="001F484F" w:rsidRDefault="001F484F" w:rsidP="001F484F">
      <w:pPr>
        <w:pStyle w:val="Nessunaspaziatura"/>
        <w:jc w:val="both"/>
      </w:pPr>
      <w:r>
        <w:rPr>
          <w:rFonts w:ascii="Garamond" w:hAnsi="Garamond"/>
          <w:color w:val="800080"/>
          <w:sz w:val="27"/>
          <w:szCs w:val="27"/>
        </w:rPr>
        <w:t>Possiamo dire anche che queste Leggi che regolano il Cosmo tutto hanno influenza sulla Natura intesa come regno minerale, vegetale, animale e anche come razza umana.</w:t>
      </w:r>
    </w:p>
    <w:p w:rsidR="001F484F" w:rsidRDefault="001F484F" w:rsidP="001F484F">
      <w:pPr>
        <w:pStyle w:val="Nessunaspaziatura"/>
        <w:jc w:val="both"/>
      </w:pPr>
      <w:r>
        <w:rPr>
          <w:rFonts w:ascii="Garamond" w:hAnsi="Garamond"/>
          <w:color w:val="800080"/>
          <w:sz w:val="27"/>
          <w:szCs w:val="27"/>
        </w:rPr>
        <w:t>La razza umana aderisce alla Natura esattamente come quella che voi definite Natura, nel senso che obbedisce alle Forze cosmiche.</w:t>
      </w:r>
    </w:p>
    <w:p w:rsidR="001F484F" w:rsidRDefault="001F484F" w:rsidP="001F484F">
      <w:pPr>
        <w:pStyle w:val="Nessunaspaziatura"/>
        <w:jc w:val="both"/>
      </w:pPr>
      <w:r>
        <w:rPr>
          <w:rFonts w:ascii="Garamond" w:hAnsi="Garamond"/>
          <w:color w:val="800080"/>
          <w:sz w:val="27"/>
          <w:szCs w:val="27"/>
        </w:rPr>
        <w:t>Siete influenzati dalla Natura perché ne siete parte intrinseca.</w:t>
      </w:r>
    </w:p>
    <w:p w:rsidR="001F484F" w:rsidRDefault="001F484F" w:rsidP="001F484F">
      <w:pPr>
        <w:pStyle w:val="Nessunaspaziatura"/>
        <w:jc w:val="both"/>
      </w:pPr>
      <w:r>
        <w:rPr>
          <w:rFonts w:ascii="Garamond" w:hAnsi="Garamond"/>
          <w:color w:val="800080"/>
          <w:sz w:val="27"/>
          <w:szCs w:val="27"/>
        </w:rPr>
        <w:t>Dentro di voi ci sono l’acqua e i minerali, ed avete le stesse pulsioni della Natura in quanto, facendo parte dello stesso progetto, non potete essere esenti da quello che è il progetto dell’Evoluzione.</w:t>
      </w:r>
    </w:p>
    <w:p w:rsidR="001F484F" w:rsidRDefault="001F484F" w:rsidP="001F484F">
      <w:pPr>
        <w:pStyle w:val="Nessunaspaziatura"/>
        <w:jc w:val="both"/>
      </w:pPr>
      <w:r>
        <w:rPr>
          <w:rFonts w:ascii="Garamond" w:hAnsi="Garamond"/>
          <w:color w:val="800080"/>
          <w:sz w:val="27"/>
          <w:szCs w:val="27"/>
        </w:rPr>
        <w:t>Quando la Natura si “ribella” - come dite sovente - non si “ribella” al genere umano o a se stessa, ma semplicemente aderisce a delle regole che voi non conoscete.</w:t>
      </w:r>
    </w:p>
    <w:p w:rsidR="001F484F" w:rsidRDefault="001F484F" w:rsidP="001F484F">
      <w:pPr>
        <w:pStyle w:val="Nessunaspaziatura"/>
        <w:jc w:val="both"/>
      </w:pPr>
      <w:r>
        <w:rPr>
          <w:rFonts w:ascii="Garamond" w:hAnsi="Garamond"/>
          <w:color w:val="800080"/>
          <w:sz w:val="27"/>
          <w:szCs w:val="27"/>
        </w:rPr>
        <w:t>Parlate di “ribellione” perché vedete fare alla Natura cose che normalmente non fa, ma non sempre ciò è provocato dall’essere umano; moltissime volte queste rarità, queste cose particolari sono necessarie alla Natura per poi stare meglio.</w:t>
      </w:r>
    </w:p>
    <w:p w:rsidR="001F484F" w:rsidRDefault="001F484F" w:rsidP="001F484F">
      <w:pPr>
        <w:pStyle w:val="Nessunaspaziatura"/>
        <w:jc w:val="both"/>
      </w:pPr>
      <w:r>
        <w:rPr>
          <w:rFonts w:ascii="Garamond" w:hAnsi="Garamond"/>
          <w:color w:val="800080"/>
          <w:sz w:val="27"/>
          <w:szCs w:val="27"/>
        </w:rPr>
        <w:t>È come quando l’essere umano ha la febbre e si dice che dopo una sfebbrata si può stare meglio.</w:t>
      </w:r>
    </w:p>
    <w:p w:rsidR="001F484F" w:rsidRDefault="001F484F" w:rsidP="001F484F">
      <w:pPr>
        <w:pStyle w:val="Nessunaspaziatura"/>
        <w:jc w:val="both"/>
      </w:pPr>
      <w:r>
        <w:rPr>
          <w:rFonts w:ascii="Garamond" w:hAnsi="Garamond"/>
          <w:color w:val="800080"/>
          <w:sz w:val="27"/>
          <w:szCs w:val="27"/>
        </w:rPr>
        <w:t>Questo è un principio che regola tutto.</w:t>
      </w:r>
    </w:p>
    <w:p w:rsidR="001F484F" w:rsidRDefault="001F484F" w:rsidP="001F484F">
      <w:pPr>
        <w:pStyle w:val="Nessunaspaziatura"/>
        <w:jc w:val="both"/>
      </w:pPr>
      <w:r>
        <w:rPr>
          <w:rFonts w:ascii="Garamond" w:hAnsi="Garamond"/>
          <w:color w:val="800080"/>
          <w:sz w:val="27"/>
          <w:szCs w:val="27"/>
        </w:rPr>
        <w:lastRenderedPageBreak/>
        <w:t xml:space="preserve">Focalizziamo ORA l’attenzione su di voi come esseri umani che si fanno delle domande, che vogliono essere al servizio dell’Evoluzione, esseri che non intendono prevaricare l’Evoluzione, ma con Gioia e Consapevolezza </w:t>
      </w:r>
      <w:proofErr w:type="spellStart"/>
      <w:r>
        <w:rPr>
          <w:rFonts w:ascii="Garamond" w:hAnsi="Garamond"/>
          <w:color w:val="800080"/>
          <w:sz w:val="27"/>
          <w:szCs w:val="27"/>
        </w:rPr>
        <w:t>servirLa</w:t>
      </w:r>
      <w:proofErr w:type="spellEnd"/>
      <w:r>
        <w:rPr>
          <w:rFonts w:ascii="Garamond" w:hAnsi="Garamond"/>
          <w:color w:val="800080"/>
          <w:sz w:val="27"/>
          <w:szCs w:val="27"/>
        </w:rPr>
        <w:t>.</w:t>
      </w:r>
    </w:p>
    <w:p w:rsidR="001F484F" w:rsidRDefault="001F484F" w:rsidP="001F484F">
      <w:pPr>
        <w:pStyle w:val="Nessunaspaziatura"/>
        <w:jc w:val="both"/>
      </w:pPr>
      <w:r>
        <w:rPr>
          <w:rFonts w:ascii="Garamond" w:hAnsi="Garamond"/>
          <w:color w:val="800080"/>
          <w:sz w:val="27"/>
          <w:szCs w:val="27"/>
        </w:rPr>
        <w:t>Come si fa a servire l’Evoluzione?</w:t>
      </w:r>
    </w:p>
    <w:p w:rsidR="001F484F" w:rsidRDefault="001F484F" w:rsidP="001F484F">
      <w:pPr>
        <w:pStyle w:val="Nessunaspaziatura"/>
        <w:jc w:val="both"/>
      </w:pPr>
      <w:r>
        <w:rPr>
          <w:rFonts w:ascii="Garamond" w:hAnsi="Garamond"/>
          <w:color w:val="800080"/>
          <w:sz w:val="27"/>
          <w:szCs w:val="27"/>
        </w:rPr>
        <w:t>È necessario essere se stessi.</w:t>
      </w:r>
    </w:p>
    <w:p w:rsidR="001F484F" w:rsidRDefault="001F484F" w:rsidP="001F484F">
      <w:pPr>
        <w:pStyle w:val="Nessunaspaziatura"/>
        <w:jc w:val="both"/>
      </w:pPr>
      <w:r>
        <w:rPr>
          <w:rFonts w:ascii="Garamond" w:hAnsi="Garamond"/>
          <w:color w:val="800080"/>
          <w:sz w:val="27"/>
          <w:szCs w:val="27"/>
        </w:rPr>
        <w:t>Bisogna imparare dalle piante e dagli animali: loro sono se stessi, non vogliono essere quello che non sono, non soffrono per cercare di essere diversi, ma sono lieti di quello che sono.</w:t>
      </w:r>
    </w:p>
    <w:p w:rsidR="001F484F" w:rsidRDefault="001F484F" w:rsidP="001F484F">
      <w:pPr>
        <w:pStyle w:val="Nessunaspaziatura"/>
        <w:jc w:val="both"/>
      </w:pPr>
      <w:r>
        <w:rPr>
          <w:rFonts w:ascii="Garamond" w:hAnsi="Garamond"/>
          <w:color w:val="800080"/>
          <w:sz w:val="27"/>
          <w:szCs w:val="27"/>
        </w:rPr>
        <w:t xml:space="preserve">La rosa non vuole diventare peonia, la quercia non vuole diventare olmo, l’erba non vuole diventare </w:t>
      </w:r>
      <w:proofErr w:type="spellStart"/>
      <w:r>
        <w:rPr>
          <w:rFonts w:ascii="Garamond" w:hAnsi="Garamond"/>
          <w:color w:val="800080"/>
          <w:sz w:val="27"/>
          <w:szCs w:val="27"/>
        </w:rPr>
        <w:t>albero…</w:t>
      </w:r>
      <w:proofErr w:type="spellEnd"/>
      <w:r>
        <w:rPr>
          <w:rFonts w:ascii="Garamond" w:hAnsi="Garamond"/>
          <w:color w:val="800080"/>
          <w:sz w:val="27"/>
          <w:szCs w:val="27"/>
        </w:rPr>
        <w:t xml:space="preserve"> in altri termini si accettano.</w:t>
      </w:r>
    </w:p>
    <w:p w:rsidR="001F484F" w:rsidRDefault="001F484F" w:rsidP="001F484F">
      <w:pPr>
        <w:pStyle w:val="Nessunaspaziatura"/>
        <w:jc w:val="both"/>
      </w:pPr>
      <w:r>
        <w:rPr>
          <w:rFonts w:ascii="Garamond" w:hAnsi="Garamond"/>
          <w:color w:val="800080"/>
          <w:sz w:val="27"/>
          <w:szCs w:val="27"/>
        </w:rPr>
        <w:t>Gli animali si comportano allo stesso modo: si accettano.</w:t>
      </w:r>
    </w:p>
    <w:p w:rsidR="001F484F" w:rsidRDefault="001F484F" w:rsidP="001F484F">
      <w:pPr>
        <w:pStyle w:val="Nessunaspaziatura"/>
        <w:jc w:val="both"/>
      </w:pPr>
      <w:r>
        <w:rPr>
          <w:rFonts w:ascii="Garamond" w:hAnsi="Garamond"/>
          <w:color w:val="800080"/>
          <w:sz w:val="27"/>
          <w:szCs w:val="27"/>
        </w:rPr>
        <w:t>La razza umana non si accetta: dentro di voi c’è un conflitto continuo fra ciò che siete, ciò che vorreste essere e ciò che vorreste gli altri pensassero di voi.</w:t>
      </w:r>
    </w:p>
    <w:p w:rsidR="001F484F" w:rsidRDefault="001F484F" w:rsidP="001F484F">
      <w:pPr>
        <w:pStyle w:val="Nessunaspaziatura"/>
        <w:jc w:val="both"/>
      </w:pPr>
      <w:r>
        <w:rPr>
          <w:rFonts w:ascii="Garamond" w:hAnsi="Garamond"/>
          <w:color w:val="800080"/>
          <w:sz w:val="27"/>
          <w:szCs w:val="27"/>
        </w:rPr>
        <w:t>Bisogna tornare alla semplicità, all’autenticità, prendendo esempio dalla Natura.</w:t>
      </w:r>
    </w:p>
    <w:p w:rsidR="001F484F" w:rsidRDefault="001F484F" w:rsidP="001F484F">
      <w:pPr>
        <w:pStyle w:val="Nessunaspaziatura"/>
        <w:jc w:val="both"/>
      </w:pPr>
      <w:r>
        <w:rPr>
          <w:rFonts w:ascii="Garamond" w:hAnsi="Garamond"/>
          <w:color w:val="800080"/>
          <w:sz w:val="27"/>
          <w:szCs w:val="27"/>
        </w:rPr>
        <w:t>Mentre la Natura È, l’essere umano appare.</w:t>
      </w:r>
    </w:p>
    <w:p w:rsidR="001F484F" w:rsidRDefault="001F484F" w:rsidP="001F484F">
      <w:pPr>
        <w:pStyle w:val="Nessunaspaziatura"/>
        <w:jc w:val="both"/>
      </w:pPr>
      <w:r>
        <w:rPr>
          <w:rFonts w:ascii="Garamond" w:hAnsi="Garamond"/>
          <w:color w:val="800080"/>
          <w:sz w:val="27"/>
          <w:szCs w:val="27"/>
        </w:rPr>
        <w:t>Quando la vibrazione dell’Apparenza avrà abbandonato l’essere umano e questi si sforzerà di arrivare a se stesso, all’essere, starà bene, sarà armonico, vivrà in Armonia e quindi comunicherà quest’Armonia al campo magnetico della Terra,  che a sua volta contagerà il regno animale, vegetale e minerale; allora la Terra farà finalmente il salto di vibrazione che è già iniziato ma non è ancora concluso, consolidato, perché è ancora necessaria la spinta che viene proprio dalla razza umana.</w:t>
      </w:r>
    </w:p>
    <w:p w:rsidR="001F484F" w:rsidRDefault="001F484F" w:rsidP="001F484F">
      <w:pPr>
        <w:pStyle w:val="Nessunaspaziatura"/>
        <w:jc w:val="both"/>
      </w:pPr>
      <w:r>
        <w:rPr>
          <w:rFonts w:ascii="Garamond" w:hAnsi="Garamond"/>
          <w:color w:val="800080"/>
          <w:sz w:val="27"/>
          <w:szCs w:val="27"/>
        </w:rPr>
        <w:t xml:space="preserve">Arrivare ad Essere può sembrare complicato. </w:t>
      </w:r>
    </w:p>
    <w:p w:rsidR="001F484F" w:rsidRDefault="001F484F" w:rsidP="001F484F">
      <w:pPr>
        <w:pStyle w:val="Nessunaspaziatura"/>
        <w:jc w:val="both"/>
      </w:pPr>
      <w:r>
        <w:rPr>
          <w:rFonts w:ascii="Garamond" w:hAnsi="Garamond"/>
          <w:color w:val="800080"/>
          <w:sz w:val="27"/>
          <w:szCs w:val="27"/>
        </w:rPr>
        <w:t>Si può insegnare agli altri che cosa fare, quali strade si devono percorrere? Quanti corsi debbo frequentare? Quanti libri devo leggere? Quanti incontri mi servono ancora per capire?</w:t>
      </w:r>
    </w:p>
    <w:p w:rsidR="001F484F" w:rsidRDefault="001F484F" w:rsidP="001F484F">
      <w:pPr>
        <w:pStyle w:val="Nessunaspaziatura"/>
        <w:jc w:val="both"/>
      </w:pPr>
      <w:r>
        <w:rPr>
          <w:rFonts w:ascii="Garamond" w:hAnsi="Garamond"/>
          <w:color w:val="800080"/>
          <w:sz w:val="27"/>
          <w:szCs w:val="27"/>
        </w:rPr>
        <w:t>La risposta è molto semplice: essere se stessi, accettarsi, amarsi e cercare di vedere se stessi come una cellula di un corpo meraviglioso.</w:t>
      </w:r>
    </w:p>
    <w:p w:rsidR="001F484F" w:rsidRDefault="001F484F" w:rsidP="001F484F">
      <w:pPr>
        <w:pStyle w:val="Nessunaspaziatura"/>
        <w:jc w:val="both"/>
      </w:pPr>
      <w:r>
        <w:rPr>
          <w:rFonts w:ascii="Garamond" w:hAnsi="Garamond"/>
          <w:color w:val="800080"/>
          <w:sz w:val="27"/>
          <w:szCs w:val="27"/>
        </w:rPr>
        <w:t>Ripeto che nella cellula c’è tutto, in ogni cellula del vostro corpo c’è il vostro corpo, ci siete voi, e voi come cellula di un corpo divino siete divini.</w:t>
      </w:r>
    </w:p>
    <w:p w:rsidR="001F484F" w:rsidRDefault="001F484F" w:rsidP="001F484F">
      <w:pPr>
        <w:pStyle w:val="Nessunaspaziatura"/>
        <w:jc w:val="both"/>
      </w:pPr>
      <w:r>
        <w:rPr>
          <w:rFonts w:ascii="Garamond" w:hAnsi="Garamond"/>
          <w:color w:val="800080"/>
          <w:sz w:val="27"/>
          <w:szCs w:val="27"/>
        </w:rPr>
        <w:t>L’accettazione di voi è la prima cosa da fare: se non vi accettate non potete essere voi stessi, quindi cercherete  sempre di nascondere gli angoli bui, quelli che vi fanno soffrire, gli angoli che non sono come vorreste voi.</w:t>
      </w:r>
    </w:p>
    <w:p w:rsidR="001F484F" w:rsidRDefault="001F484F" w:rsidP="001F484F">
      <w:pPr>
        <w:pStyle w:val="Nessunaspaziatura"/>
        <w:jc w:val="both"/>
      </w:pPr>
      <w:r>
        <w:rPr>
          <w:rFonts w:ascii="Garamond" w:hAnsi="Garamond"/>
          <w:color w:val="800080"/>
          <w:sz w:val="27"/>
          <w:szCs w:val="27"/>
        </w:rPr>
        <w:t>Perché? Perché non sono quelli che gli altri in genere accettano.</w:t>
      </w:r>
    </w:p>
    <w:p w:rsidR="001F484F" w:rsidRDefault="001F484F" w:rsidP="001F484F">
      <w:pPr>
        <w:pStyle w:val="Nessunaspaziatura"/>
        <w:jc w:val="both"/>
      </w:pPr>
      <w:r>
        <w:rPr>
          <w:rFonts w:ascii="Garamond" w:hAnsi="Garamond"/>
          <w:color w:val="800080"/>
          <w:sz w:val="27"/>
          <w:szCs w:val="27"/>
        </w:rPr>
        <w:lastRenderedPageBreak/>
        <w:t>Farsi accettare dagli altri non deve essere lo scopo della Vita, in quanto lo scopo della Vita è quello di accettarsi, amarsi e poi porgere all’altro il meglio di noi stessi, così che l’altro non possa che accettare il meglio di noi che stimola il suo meglio a manifestarsi.</w:t>
      </w:r>
    </w:p>
    <w:p w:rsidR="001F484F" w:rsidRDefault="001F484F" w:rsidP="001F484F">
      <w:pPr>
        <w:pStyle w:val="Nessunaspaziatura"/>
        <w:jc w:val="both"/>
      </w:pPr>
      <w:r>
        <w:rPr>
          <w:rFonts w:ascii="Garamond" w:hAnsi="Garamond"/>
          <w:color w:val="800080"/>
          <w:sz w:val="27"/>
          <w:szCs w:val="27"/>
        </w:rPr>
        <w:t>Nel momento in cui l’essere umano si accetta ed È, vibra e fluisce in Armonia con il Cosmo tutto.</w:t>
      </w:r>
    </w:p>
    <w:p w:rsidR="001F484F" w:rsidRDefault="001F484F" w:rsidP="001F484F">
      <w:pPr>
        <w:pStyle w:val="Nessunaspaziatura"/>
        <w:jc w:val="both"/>
      </w:pPr>
      <w:r>
        <w:rPr>
          <w:rFonts w:ascii="Garamond" w:hAnsi="Garamond"/>
          <w:color w:val="800080"/>
          <w:sz w:val="27"/>
          <w:szCs w:val="27"/>
        </w:rPr>
        <w:t>Allora non c’è più la decisone da prendere o il dubbio sulla strada da seguire, non ci sono gli affanni che sembrano avere lo scopo di colpire, punire, ma c’è una Consapevolezza che fa capire che quello che accade è ciò che noi ci siamo attirati, è quello che noi abbiamo il compito di sviluppare, non per cattiveria o punizione ma semplicemente perché attraverso ciò facciamo un’esperienza che serve alla nostra Evoluzione.</w:t>
      </w:r>
    </w:p>
    <w:p w:rsidR="001F484F" w:rsidRDefault="001F484F" w:rsidP="001F484F">
      <w:pPr>
        <w:pStyle w:val="Nessunaspaziatura"/>
        <w:jc w:val="both"/>
      </w:pPr>
      <w:r>
        <w:rPr>
          <w:rFonts w:ascii="Garamond" w:hAnsi="Garamond"/>
          <w:color w:val="800080"/>
          <w:sz w:val="27"/>
          <w:szCs w:val="27"/>
        </w:rPr>
        <w:t>Nell’accettare noi stessi accettiamo anche gli altri, perché capiamo quanto sia, a volte, faticoso riuscire a viversi fino in fondo senza mistificare il proprio io.</w:t>
      </w:r>
    </w:p>
    <w:p w:rsidR="001F484F" w:rsidRDefault="001F484F" w:rsidP="001F484F">
      <w:pPr>
        <w:pStyle w:val="Nessunaspaziatura"/>
        <w:jc w:val="both"/>
      </w:pPr>
      <w:r>
        <w:rPr>
          <w:rFonts w:ascii="Garamond" w:hAnsi="Garamond"/>
          <w:color w:val="800080"/>
          <w:sz w:val="27"/>
          <w:szCs w:val="27"/>
        </w:rPr>
        <w:t>La mistificazione purtroppo è all’ordine del giorno: mistificare è diventato consueto, si è perso il vero significati della parole, che si cambiano, si confondono, non c’è più chiarezza nel modo di parlare e di agire.</w:t>
      </w:r>
    </w:p>
    <w:p w:rsidR="001F484F" w:rsidRDefault="001F484F" w:rsidP="001F484F">
      <w:pPr>
        <w:pStyle w:val="Nessunaspaziatura"/>
        <w:jc w:val="both"/>
      </w:pPr>
      <w:r>
        <w:rPr>
          <w:rFonts w:ascii="Garamond" w:hAnsi="Garamond"/>
          <w:color w:val="800080"/>
          <w:sz w:val="27"/>
          <w:szCs w:val="27"/>
        </w:rPr>
        <w:t>La mistificazione peggiore, quella che ci fa un gran danno è quella che facciamo a noi stessi quando vogliamo porgerci agli altri in modo diverso da come siamo.</w:t>
      </w:r>
    </w:p>
    <w:p w:rsidR="001F484F" w:rsidRDefault="001F484F" w:rsidP="001F484F">
      <w:pPr>
        <w:pStyle w:val="Nessunaspaziatura"/>
        <w:jc w:val="both"/>
      </w:pPr>
      <w:r>
        <w:rPr>
          <w:rFonts w:ascii="Garamond" w:hAnsi="Garamond"/>
          <w:color w:val="800080"/>
          <w:sz w:val="27"/>
          <w:szCs w:val="27"/>
        </w:rPr>
        <w:t>Nessuno deve imporsi all’altro perché l’imposizione è sempre un’azione di forza che genera un effetto uguale e contrario, portando alla sconfitta.</w:t>
      </w:r>
    </w:p>
    <w:p w:rsidR="001F484F" w:rsidRDefault="001F484F" w:rsidP="001F484F">
      <w:pPr>
        <w:pStyle w:val="Nessunaspaziatura"/>
        <w:jc w:val="both"/>
      </w:pPr>
      <w:r>
        <w:rPr>
          <w:rFonts w:ascii="Garamond" w:hAnsi="Garamond"/>
          <w:color w:val="800080"/>
          <w:sz w:val="27"/>
          <w:szCs w:val="27"/>
        </w:rPr>
        <w:t>Non imporsi però non vuol dire subire: vuole semplicemente dire essere se stessi.</w:t>
      </w:r>
    </w:p>
    <w:p w:rsidR="001F484F" w:rsidRDefault="001F484F" w:rsidP="001F484F">
      <w:pPr>
        <w:pStyle w:val="Nessunaspaziatura"/>
        <w:jc w:val="both"/>
      </w:pPr>
      <w:r>
        <w:rPr>
          <w:rFonts w:ascii="Garamond" w:hAnsi="Garamond"/>
          <w:color w:val="800080"/>
          <w:sz w:val="27"/>
          <w:szCs w:val="27"/>
        </w:rPr>
        <w:t>È un concetto che deve diventare comune, un modo di sentire naturale e senza mistificazioni.</w:t>
      </w:r>
    </w:p>
    <w:p w:rsidR="001F484F" w:rsidRDefault="001F484F" w:rsidP="001F484F">
      <w:pPr>
        <w:pStyle w:val="Nessunaspaziatura"/>
        <w:jc w:val="both"/>
      </w:pPr>
      <w:r>
        <w:rPr>
          <w:rFonts w:ascii="Garamond" w:hAnsi="Garamond"/>
          <w:color w:val="800080"/>
          <w:sz w:val="27"/>
          <w:szCs w:val="27"/>
        </w:rPr>
        <w:t>L’Istinto che è dentro di noi, quella Forza che così prepotentemente si manifesta quando siamo al bivio di una decisione da prendere, quando siamo in dubbio su di un qualcosa da fare, la Forza che ci destabilizza interiormente, che non ci fa stare tranquilli fino a quando non abbiamo scelto nel modo giusto, questo Istinto pretende da noi la massima coerenza.</w:t>
      </w:r>
    </w:p>
    <w:p w:rsidR="001F484F" w:rsidRDefault="001F484F" w:rsidP="001F484F">
      <w:pPr>
        <w:pStyle w:val="Nessunaspaziatura"/>
        <w:jc w:val="both"/>
      </w:pPr>
      <w:r>
        <w:rPr>
          <w:rFonts w:ascii="Garamond" w:hAnsi="Garamond"/>
          <w:color w:val="800080"/>
          <w:sz w:val="27"/>
          <w:szCs w:val="27"/>
        </w:rPr>
        <w:t>Non possiamo perciò fare un lavoro per conoscere noi stessi con Amore, allo scopo di accettarci, e poi uscire all’esterno come non siamo; non possiamo mistificarci per essere accettati.</w:t>
      </w:r>
    </w:p>
    <w:p w:rsidR="001F484F" w:rsidRDefault="001F484F" w:rsidP="001F484F">
      <w:pPr>
        <w:pStyle w:val="Nessunaspaziatura"/>
        <w:jc w:val="both"/>
      </w:pPr>
      <w:r>
        <w:rPr>
          <w:rFonts w:ascii="Garamond" w:hAnsi="Garamond"/>
          <w:color w:val="800080"/>
          <w:sz w:val="27"/>
          <w:szCs w:val="27"/>
        </w:rPr>
        <w:t>Chi non ci capisce, chi non ci accetta non può stare accanto a noi, perché il conflitto non porta mai da nessuna parte.</w:t>
      </w:r>
    </w:p>
    <w:p w:rsidR="001F484F" w:rsidRDefault="001F484F" w:rsidP="001F484F">
      <w:pPr>
        <w:pStyle w:val="Nessunaspaziatura"/>
        <w:jc w:val="both"/>
      </w:pPr>
      <w:r>
        <w:rPr>
          <w:rFonts w:ascii="Garamond" w:hAnsi="Garamond"/>
          <w:color w:val="800080"/>
          <w:sz w:val="27"/>
          <w:szCs w:val="27"/>
        </w:rPr>
        <w:t>Il conflitto crea Paura e la Paura è figlia del conflitto.</w:t>
      </w:r>
    </w:p>
    <w:p w:rsidR="001F484F" w:rsidRDefault="001F484F" w:rsidP="001F484F">
      <w:pPr>
        <w:pStyle w:val="Nessunaspaziatura"/>
        <w:jc w:val="both"/>
      </w:pPr>
      <w:r>
        <w:rPr>
          <w:rFonts w:ascii="Garamond" w:hAnsi="Garamond"/>
          <w:color w:val="800080"/>
          <w:sz w:val="27"/>
          <w:szCs w:val="27"/>
        </w:rPr>
        <w:t xml:space="preserve">Cercate in voi stessi la Forza divina, quella parte di voi che trascende tutte le regole, tutte le consuetudini, cercate dentro di voi il contatto con la parte più alta che percepite e siate </w:t>
      </w:r>
      <w:r>
        <w:rPr>
          <w:rFonts w:ascii="Garamond" w:hAnsi="Garamond"/>
          <w:color w:val="800080"/>
          <w:sz w:val="27"/>
          <w:szCs w:val="27"/>
        </w:rPr>
        <w:lastRenderedPageBreak/>
        <w:t>assolutamente certi che la Vita vi ama, che il percorso dell’Evoluzione è segnato per ognuno di noi e non può essere così difficile e complicato da non poter essere seguito.</w:t>
      </w:r>
    </w:p>
    <w:p w:rsidR="001F484F" w:rsidRDefault="001F484F" w:rsidP="001F484F">
      <w:pPr>
        <w:pStyle w:val="Nessunaspaziatura"/>
        <w:jc w:val="both"/>
      </w:pPr>
      <w:r>
        <w:rPr>
          <w:rFonts w:ascii="Garamond" w:hAnsi="Garamond"/>
          <w:color w:val="800080"/>
          <w:sz w:val="27"/>
          <w:szCs w:val="27"/>
        </w:rPr>
        <w:t>Ogni prova che la Vita porge è commisurata alle capacità che abbiamo di gestirla, sopportarla e soprattutto capirla.</w:t>
      </w:r>
    </w:p>
    <w:p w:rsidR="001F484F" w:rsidRDefault="001F484F" w:rsidP="001F484F">
      <w:pPr>
        <w:pStyle w:val="Nessunaspaziatura"/>
        <w:jc w:val="both"/>
      </w:pPr>
      <w:r>
        <w:rPr>
          <w:rFonts w:ascii="Garamond" w:hAnsi="Garamond"/>
          <w:color w:val="800080"/>
          <w:sz w:val="27"/>
          <w:szCs w:val="27"/>
        </w:rPr>
        <w:t>È questo l’elemento che manca spesso al genere umano: capire la difficoltà.</w:t>
      </w:r>
    </w:p>
    <w:p w:rsidR="001F484F" w:rsidRDefault="001F484F" w:rsidP="001F484F">
      <w:pPr>
        <w:pStyle w:val="Nessunaspaziatura"/>
        <w:jc w:val="both"/>
      </w:pPr>
      <w:r>
        <w:rPr>
          <w:rFonts w:ascii="Garamond" w:hAnsi="Garamond"/>
          <w:color w:val="800080"/>
          <w:sz w:val="27"/>
          <w:szCs w:val="27"/>
        </w:rPr>
        <w:t>Ci sentiamo bravi quando ci adoperiamo per superare la difficoltà, ma non capiamo perché è arrivata nella nostra Vita, quale insegnamento la difficoltà ci sta portando, e così anche se ci diamo da fare per superarla ne arriva un’altra dello stesso tipo, dello stesso tenore, ancora più pesante.</w:t>
      </w:r>
    </w:p>
    <w:p w:rsidR="001F484F" w:rsidRDefault="001F484F" w:rsidP="001F484F">
      <w:pPr>
        <w:pStyle w:val="Nessunaspaziatura"/>
        <w:jc w:val="both"/>
      </w:pPr>
      <w:r>
        <w:rPr>
          <w:rFonts w:ascii="Garamond" w:hAnsi="Garamond"/>
          <w:color w:val="800080"/>
          <w:sz w:val="27"/>
          <w:szCs w:val="27"/>
        </w:rPr>
        <w:t>Alla fine siamo sconvolti perché a noi capitano sempre le stesse cose.</w:t>
      </w:r>
    </w:p>
    <w:p w:rsidR="001F484F" w:rsidRDefault="001F484F" w:rsidP="001F484F">
      <w:pPr>
        <w:pStyle w:val="Nessunaspaziatura"/>
        <w:jc w:val="both"/>
      </w:pPr>
      <w:r>
        <w:rPr>
          <w:rFonts w:ascii="Garamond" w:hAnsi="Garamond"/>
          <w:color w:val="800080"/>
          <w:sz w:val="27"/>
          <w:szCs w:val="27"/>
        </w:rPr>
        <w:t>È così: le situazioni si ripetono, si ripetono non per farci sentire bravi nell’affrontarle ma semplicemente per insegnarci qualcosa.</w:t>
      </w:r>
    </w:p>
    <w:p w:rsidR="001F484F" w:rsidRDefault="001F484F" w:rsidP="001F484F">
      <w:pPr>
        <w:pStyle w:val="Nessunaspaziatura"/>
        <w:jc w:val="both"/>
      </w:pPr>
      <w:r>
        <w:rPr>
          <w:rFonts w:ascii="Garamond" w:hAnsi="Garamond"/>
          <w:color w:val="800080"/>
          <w:sz w:val="27"/>
          <w:szCs w:val="27"/>
        </w:rPr>
        <w:t>Capito l’insegnamento, le situazioni si appianano.</w:t>
      </w:r>
    </w:p>
    <w:p w:rsidR="001F484F" w:rsidRDefault="001F484F" w:rsidP="001F484F">
      <w:pPr>
        <w:pStyle w:val="Nessunaspaziatura"/>
        <w:jc w:val="both"/>
      </w:pPr>
      <w:r>
        <w:rPr>
          <w:rFonts w:ascii="Garamond" w:hAnsi="Garamond"/>
          <w:color w:val="800080"/>
          <w:sz w:val="27"/>
          <w:szCs w:val="27"/>
        </w:rPr>
        <w:t>Cercate di passare molto tempo nella Natura e soprattutto cercate l’insegnamento che la Natura vi porge: la Natura è se stessa, si accetta, si ama.</w:t>
      </w:r>
    </w:p>
    <w:p w:rsidR="001F484F" w:rsidRDefault="001F484F" w:rsidP="001F484F">
      <w:pPr>
        <w:pStyle w:val="Nessunaspaziatura"/>
        <w:jc w:val="both"/>
      </w:pPr>
      <w:r>
        <w:rPr>
          <w:rFonts w:ascii="Garamond" w:hAnsi="Garamond"/>
          <w:color w:val="800080"/>
          <w:sz w:val="27"/>
          <w:szCs w:val="27"/>
        </w:rPr>
        <w:t>Questo è ciò che ognuno deve fare: conoscersi, accettarsi, amarsi.</w:t>
      </w:r>
    </w:p>
    <w:p w:rsidR="001F484F" w:rsidRDefault="001F484F" w:rsidP="001F484F">
      <w:pPr>
        <w:pStyle w:val="Nessunaspaziatura"/>
        <w:jc w:val="both"/>
      </w:pPr>
      <w:r>
        <w:rPr>
          <w:rFonts w:ascii="Garamond" w:hAnsi="Garamond"/>
          <w:color w:val="800080"/>
          <w:sz w:val="27"/>
          <w:szCs w:val="27"/>
        </w:rPr>
        <w:t>Soltanto così si diventa strumenti perfetti dell’Evoluzione e solo così la Vita sulla Terra ha uno scopo.</w:t>
      </w:r>
    </w:p>
    <w:p w:rsidR="001F484F" w:rsidRDefault="001F484F" w:rsidP="001F484F">
      <w:pPr>
        <w:pStyle w:val="Nessunaspaziatura"/>
        <w:jc w:val="both"/>
        <w:rPr>
          <w:rFonts w:ascii="Garamond" w:hAnsi="Garamond"/>
          <w:color w:val="800080"/>
          <w:sz w:val="27"/>
          <w:szCs w:val="27"/>
        </w:rPr>
      </w:pPr>
      <w:r>
        <w:rPr>
          <w:rFonts w:ascii="Garamond" w:hAnsi="Garamond"/>
          <w:color w:val="800080"/>
          <w:sz w:val="27"/>
          <w:szCs w:val="27"/>
        </w:rPr>
        <w:t>Vivendo con la chiarezza che lo scopo della Vita è aiutare l’Evoluzione, diventa facile e leggero vivere, i problemi vengono vissuti in modo relativo e con la mano nella mano della Vita si percorre una Vita d’Amore, una Vita che conosce le nostre esigenze, che non vuole punirci ma solo aiutarci a capire per poi usarci per l’Evoluzione.</w:t>
      </w:r>
    </w:p>
    <w:p w:rsidR="001F484F" w:rsidRDefault="001F484F" w:rsidP="001F484F">
      <w:pPr>
        <w:pStyle w:val="Nessunaspaziatura"/>
        <w:jc w:val="both"/>
        <w:rPr>
          <w:rFonts w:ascii="Garamond" w:hAnsi="Garamond"/>
          <w:color w:val="800080"/>
          <w:sz w:val="27"/>
          <w:szCs w:val="27"/>
        </w:rPr>
      </w:pPr>
    </w:p>
    <w:p w:rsidR="001F484F" w:rsidRDefault="001F484F" w:rsidP="001F484F">
      <w:pPr>
        <w:pStyle w:val="Nessunaspaziatura"/>
        <w:jc w:val="both"/>
        <w:rPr>
          <w:rFonts w:ascii="Garamond" w:hAnsi="Garamond"/>
          <w:color w:val="800080"/>
          <w:sz w:val="27"/>
          <w:szCs w:val="27"/>
        </w:rPr>
      </w:pPr>
    </w:p>
    <w:p w:rsidR="001F484F" w:rsidRDefault="001F484F" w:rsidP="001F484F">
      <w:pPr>
        <w:pStyle w:val="Nessunaspaziatura"/>
        <w:jc w:val="both"/>
      </w:pPr>
    </w:p>
    <w:p w:rsidR="001F484F" w:rsidRDefault="001F484F" w:rsidP="001F484F">
      <w:pPr>
        <w:pStyle w:val="NormaleWeb"/>
        <w:spacing w:before="0" w:beforeAutospacing="0" w:after="0" w:afterAutospacing="0"/>
        <w:jc w:val="center"/>
        <w:rPr>
          <w:rFonts w:ascii="Arabic Typesetting" w:hAnsi="Arabic Typesetting" w:cs="Arabic Typesetting"/>
          <w:b/>
          <w:bCs/>
          <w:color w:val="CC3300"/>
          <w:sz w:val="72"/>
          <w:szCs w:val="72"/>
        </w:rPr>
      </w:pPr>
    </w:p>
    <w:p w:rsidR="001F484F" w:rsidRDefault="001F484F" w:rsidP="001F484F">
      <w:pPr>
        <w:pStyle w:val="NormaleWeb"/>
        <w:spacing w:before="0" w:beforeAutospacing="0" w:after="0" w:afterAutospacing="0"/>
        <w:jc w:val="center"/>
        <w:rPr>
          <w:rFonts w:ascii="Arabic Typesetting" w:hAnsi="Arabic Typesetting" w:cs="Arabic Typesetting"/>
          <w:b/>
          <w:bCs/>
          <w:color w:val="CC3300"/>
          <w:sz w:val="72"/>
          <w:szCs w:val="72"/>
        </w:rPr>
      </w:pPr>
    </w:p>
    <w:p w:rsidR="001F484F" w:rsidRDefault="001F484F" w:rsidP="001F484F">
      <w:pPr>
        <w:pStyle w:val="NormaleWeb"/>
        <w:spacing w:before="0" w:beforeAutospacing="0" w:after="0" w:afterAutospacing="0"/>
        <w:jc w:val="center"/>
        <w:rPr>
          <w:rFonts w:ascii="Arabic Typesetting" w:hAnsi="Arabic Typesetting" w:cs="Arabic Typesetting"/>
          <w:b/>
          <w:bCs/>
          <w:color w:val="CC3300"/>
          <w:sz w:val="72"/>
          <w:szCs w:val="72"/>
        </w:rPr>
      </w:pPr>
    </w:p>
    <w:p w:rsidR="001F484F" w:rsidRDefault="001F484F" w:rsidP="001F484F">
      <w:pPr>
        <w:pStyle w:val="NormaleWeb"/>
        <w:spacing w:before="0" w:beforeAutospacing="0" w:after="0" w:afterAutospacing="0"/>
        <w:jc w:val="center"/>
      </w:pPr>
      <w:r>
        <w:rPr>
          <w:rFonts w:ascii="Arabic Typesetting" w:hAnsi="Arabic Typesetting" w:cs="Arabic Typesetting"/>
          <w:b/>
          <w:bCs/>
          <w:color w:val="CC3300"/>
          <w:sz w:val="72"/>
          <w:szCs w:val="72"/>
        </w:rPr>
        <w:lastRenderedPageBreak/>
        <w:t>Piccola grande Anima</w:t>
      </w:r>
    </w:p>
    <w:p w:rsidR="001F484F" w:rsidRDefault="001F484F" w:rsidP="001F484F">
      <w:pPr>
        <w:pStyle w:val="NormaleWeb"/>
        <w:spacing w:before="0" w:beforeAutospacing="0" w:after="0" w:afterAutospacing="0"/>
        <w:jc w:val="center"/>
      </w:pPr>
      <w:proofErr w:type="spellStart"/>
      <w:r>
        <w:rPr>
          <w:rFonts w:ascii="Arabic Typesetting" w:hAnsi="Arabic Typesetting" w:cs="Arabic Typesetting"/>
          <w:b/>
          <w:bCs/>
          <w:i/>
          <w:iCs/>
          <w:color w:val="CC3300"/>
          <w:sz w:val="36"/>
          <w:szCs w:val="36"/>
        </w:rPr>
        <w:t>Emmanuel</w:t>
      </w:r>
      <w:proofErr w:type="spellEnd"/>
      <w:r>
        <w:rPr>
          <w:rFonts w:ascii="Arabic Typesetting" w:hAnsi="Arabic Typesetting" w:cs="Arabic Typesetting"/>
          <w:b/>
          <w:bCs/>
          <w:i/>
          <w:iCs/>
          <w:color w:val="CC3300"/>
          <w:sz w:val="36"/>
          <w:szCs w:val="36"/>
        </w:rPr>
        <w:t xml:space="preserve"> </w:t>
      </w:r>
    </w:p>
    <w:p w:rsidR="001F484F" w:rsidRDefault="001F484F" w:rsidP="001F484F">
      <w:pPr>
        <w:pStyle w:val="NormaleWeb"/>
        <w:spacing w:before="0" w:beforeAutospacing="0" w:after="0" w:afterAutospacing="0"/>
        <w:jc w:val="center"/>
      </w:pPr>
      <w:r>
        <w:rPr>
          <w:rFonts w:ascii="Arabic Typesetting" w:hAnsi="Arabic Typesetting" w:cs="Arabic Typesetting"/>
          <w:b/>
          <w:bCs/>
          <w:color w:val="CC3300"/>
          <w:sz w:val="36"/>
          <w:szCs w:val="36"/>
        </w:rPr>
        <w:t xml:space="preserve">tramite Cristina </w:t>
      </w:r>
      <w:proofErr w:type="spellStart"/>
      <w:r>
        <w:rPr>
          <w:rFonts w:ascii="Arabic Typesetting" w:hAnsi="Arabic Typesetting" w:cs="Arabic Typesetting"/>
          <w:b/>
          <w:bCs/>
          <w:color w:val="CC3300"/>
          <w:sz w:val="36"/>
          <w:szCs w:val="36"/>
        </w:rPr>
        <w:t>Sanbres</w:t>
      </w:r>
      <w:proofErr w:type="spellEnd"/>
    </w:p>
    <w:p w:rsidR="001F484F" w:rsidRDefault="001F484F" w:rsidP="001F484F">
      <w:pPr>
        <w:spacing w:line="360" w:lineRule="auto"/>
        <w:ind w:left="170" w:right="170"/>
        <w:jc w:val="both"/>
      </w:pPr>
      <w:r>
        <w:t> </w:t>
      </w:r>
    </w:p>
    <w:p w:rsidR="001F484F" w:rsidRPr="001F484F" w:rsidRDefault="001F484F" w:rsidP="001F484F">
      <w:pPr>
        <w:spacing w:before="120" w:after="120" w:line="360" w:lineRule="auto"/>
        <w:jc w:val="both"/>
      </w:pPr>
      <w:r w:rsidRPr="001F484F">
        <w:rPr>
          <w:color w:val="CC3300"/>
        </w:rPr>
        <w:t>Piccola grande Anima,</w:t>
      </w:r>
    </w:p>
    <w:p w:rsidR="001F484F" w:rsidRPr="001F484F" w:rsidRDefault="001F484F" w:rsidP="001F484F">
      <w:pPr>
        <w:spacing w:before="120" w:after="120" w:line="360" w:lineRule="auto"/>
        <w:jc w:val="both"/>
      </w:pPr>
      <w:r w:rsidRPr="001F484F">
        <w:rPr>
          <w:color w:val="CC3300"/>
        </w:rPr>
        <w:t>tutto ciò che accade è sempre il frutto delle tue azioni. Ogni Anima sulla terra vive in funzione di ciò che crea. Essa crea a seconda delle sue credenze. Pace dunque a te quando crei il bene.</w:t>
      </w:r>
    </w:p>
    <w:p w:rsidR="001F484F" w:rsidRPr="001F484F" w:rsidRDefault="001F484F" w:rsidP="001F484F">
      <w:pPr>
        <w:spacing w:before="120" w:after="120" w:line="360" w:lineRule="auto"/>
        <w:jc w:val="both"/>
      </w:pPr>
      <w:r w:rsidRPr="001F484F">
        <w:rPr>
          <w:color w:val="CC3300"/>
        </w:rPr>
        <w:t>La via che tu crei è quella che ti porta a Dio ma non sempre sei centrata sulla via. Chiedi dunque al tuo Sé di aiutarti ad arrivare al momento di passaggio fra come sei ora e come dovrai essere.</w:t>
      </w:r>
    </w:p>
    <w:p w:rsidR="001F484F" w:rsidRPr="001F484F" w:rsidRDefault="001F484F" w:rsidP="001F484F">
      <w:pPr>
        <w:spacing w:before="120" w:after="120" w:line="360" w:lineRule="auto"/>
        <w:jc w:val="both"/>
      </w:pPr>
      <w:r w:rsidRPr="001F484F">
        <w:rPr>
          <w:color w:val="CC3300"/>
        </w:rPr>
        <w:t>Non ci sono errori nella via se non momenti di grande stasi. Quelli li puoi considerare errori. Ma se sei convinta di essere nel giusto e non rechi danno ad alcuno, allora la via si staglia sicura dinanzi a te.</w:t>
      </w:r>
    </w:p>
    <w:p w:rsidR="001F484F" w:rsidRPr="001F484F" w:rsidRDefault="001F484F" w:rsidP="001F484F">
      <w:pPr>
        <w:spacing w:before="120" w:after="120" w:line="360" w:lineRule="auto"/>
        <w:jc w:val="both"/>
      </w:pPr>
      <w:r w:rsidRPr="001F484F">
        <w:rPr>
          <w:color w:val="CC3300"/>
        </w:rPr>
        <w:t xml:space="preserve">Non c’è la verità assoluta, non ora. Ma ci sono tanti modi di interpretare ciò che chiami verità e questo ti fa andare avanti. I modi di interpretare la verità ti aiuteranno ad avanzare, ma non sono la completa Verità. Tutto ciò che riguarda il piano divino sulla terra è bene, ma ha sfumature diverse. Abituati a non giudicare chi non la pensa come te. </w:t>
      </w:r>
    </w:p>
    <w:p w:rsidR="001F484F" w:rsidRPr="001F484F" w:rsidRDefault="001F484F" w:rsidP="001F484F">
      <w:pPr>
        <w:spacing w:before="120" w:after="120" w:line="360" w:lineRule="auto"/>
        <w:jc w:val="both"/>
      </w:pPr>
      <w:r w:rsidRPr="001F484F">
        <w:rPr>
          <w:color w:val="CC3300"/>
        </w:rPr>
        <w:t>Chi pensa di avere la verità assoluta non andrà molto avanti. La nuova energia non ha interazioni con questa presunzione. La nuova energia è amabile e semplice, pura e agisce velocemente. Non giudica ma non riconosce chi appartiene a vibrazione pesanti della passata energia.</w:t>
      </w:r>
    </w:p>
    <w:p w:rsidR="001F484F" w:rsidRPr="001F484F" w:rsidRDefault="001F484F" w:rsidP="001F484F">
      <w:pPr>
        <w:spacing w:before="120" w:after="120" w:line="360" w:lineRule="auto"/>
        <w:jc w:val="both"/>
      </w:pPr>
      <w:r w:rsidRPr="001F484F">
        <w:rPr>
          <w:color w:val="CC3300"/>
        </w:rPr>
        <w:t>La nuova energia ha anche molti nomi che, man mano che procedi nel tuo andare, ti saranno rivelati.</w:t>
      </w:r>
    </w:p>
    <w:p w:rsidR="001F484F" w:rsidRPr="001F484F" w:rsidRDefault="001F484F" w:rsidP="001F484F">
      <w:pPr>
        <w:spacing w:before="120" w:after="120" w:line="360" w:lineRule="auto"/>
        <w:jc w:val="both"/>
      </w:pPr>
      <w:r w:rsidRPr="001F484F">
        <w:rPr>
          <w:color w:val="CC3300"/>
        </w:rPr>
        <w:t>Piccola grande Anima, ti voglio parlare della Luce.</w:t>
      </w:r>
    </w:p>
    <w:p w:rsidR="001F484F" w:rsidRPr="001F484F" w:rsidRDefault="001F484F" w:rsidP="001F484F">
      <w:pPr>
        <w:spacing w:before="120" w:after="120" w:line="360" w:lineRule="auto"/>
        <w:jc w:val="both"/>
      </w:pPr>
      <w:r w:rsidRPr="001F484F">
        <w:rPr>
          <w:color w:val="CC3300"/>
        </w:rPr>
        <w:t>Leggera e soave, vibrazione serena porta il bene a chi la attraversa anche solo per un attimo.</w:t>
      </w:r>
    </w:p>
    <w:p w:rsidR="001F484F" w:rsidRPr="001F484F" w:rsidRDefault="001F484F" w:rsidP="001F484F">
      <w:pPr>
        <w:spacing w:before="120" w:after="120" w:line="360" w:lineRule="auto"/>
        <w:jc w:val="both"/>
      </w:pPr>
      <w:r w:rsidRPr="001F484F">
        <w:rPr>
          <w:color w:val="CC3300"/>
        </w:rPr>
        <w:t>Il paradigma nuovo non si adatta a vecchie credenze ma le modifica e le rende nuove. Ogni cosa si trasforma e cresce di vibrazione, sempre più in alto, sempre più pura. L’intenzione è ciò che muove l’energia, e l’intenzione di ORA è pura.</w:t>
      </w:r>
    </w:p>
    <w:p w:rsidR="001F484F" w:rsidRPr="001F484F" w:rsidRDefault="001F484F" w:rsidP="001F484F">
      <w:pPr>
        <w:spacing w:before="120" w:after="120" w:line="360" w:lineRule="auto"/>
        <w:jc w:val="both"/>
      </w:pPr>
      <w:r w:rsidRPr="001F484F">
        <w:rPr>
          <w:color w:val="CC3300"/>
        </w:rPr>
        <w:t>Tutto sta cambiando, tutto si sta trasformando. Non attaccarti più a ciò che appartiene al passato, ma agisci con cognizione del nuovo.</w:t>
      </w:r>
    </w:p>
    <w:p w:rsidR="001F484F" w:rsidRPr="001F484F" w:rsidRDefault="001F484F" w:rsidP="001F484F">
      <w:pPr>
        <w:spacing w:before="120" w:after="120" w:line="360" w:lineRule="auto"/>
        <w:jc w:val="both"/>
      </w:pPr>
      <w:r w:rsidRPr="001F484F">
        <w:rPr>
          <w:color w:val="CC3300"/>
        </w:rPr>
        <w:t>La luce attraversa i corpi e li rende più leggeri, la loro vibrazione sta cambiando.</w:t>
      </w:r>
    </w:p>
    <w:p w:rsidR="001F484F" w:rsidRPr="001F484F" w:rsidRDefault="001F484F" w:rsidP="001F484F">
      <w:pPr>
        <w:spacing w:before="120" w:after="120" w:line="360" w:lineRule="auto"/>
        <w:jc w:val="both"/>
      </w:pPr>
      <w:r w:rsidRPr="001F484F">
        <w:rPr>
          <w:color w:val="CC3300"/>
        </w:rPr>
        <w:lastRenderedPageBreak/>
        <w:t>Ecco perché non ti devi allarmare quando senti voci che parlano di sventure. Non ci saranno. Sono state sventate dal vento della nuova energia. Avete in questo senso vinto sulle profezie di sventura. Ma ora c’è molto da fare. Ci si deve rimboccare le maniche per far sì che ciò che la nuova energia ha già preparato a livelli spirituali superiori possa essere portato anche nella dimensione terrena.</w:t>
      </w:r>
    </w:p>
    <w:p w:rsidR="001F484F" w:rsidRPr="001F484F" w:rsidRDefault="001F484F" w:rsidP="001F484F">
      <w:pPr>
        <w:spacing w:before="120" w:after="120" w:line="360" w:lineRule="auto"/>
        <w:jc w:val="both"/>
      </w:pPr>
      <w:r w:rsidRPr="001F484F">
        <w:rPr>
          <w:color w:val="CC3300"/>
        </w:rPr>
        <w:t>Il colore che si svelerà in modo preponderante sarà l’azzurro cobalto. Lo vedrai da molte parti e ne assorbirai la vibrazione. La vibrazione dei colori è curativa, sempre. A maggior ragione anche questo colore ti porterà la pulizia dell’aura. Sentire in te la presenza del Divino sarà il modo per guarire da molti malesseri spirituali e psicologici. Concentrati sul terzo occhio (sesto chakra) e lascia andare le tensioni. Percepirai amore: questo è ciò che alita nell’universo. Tutto ciò che non è amore non è dell’Universo, ma è stato creato dal senso di paura. La paura è arrivata quando l’uomo si è sentito lontano dal suo Sé Superiore, dalla sua matrice. Cerca, ora che i tempi sono propizi, di riavviare il contatto con il tuo Sé mediante una buona meditazione.</w:t>
      </w:r>
    </w:p>
    <w:p w:rsidR="001F484F" w:rsidRPr="001F484F" w:rsidRDefault="001F484F" w:rsidP="001F484F">
      <w:pPr>
        <w:spacing w:before="120" w:after="120" w:line="360" w:lineRule="auto"/>
        <w:jc w:val="both"/>
      </w:pPr>
      <w:r w:rsidRPr="001F484F">
        <w:rPr>
          <w:color w:val="CC3300"/>
        </w:rPr>
        <w:t>Lascia andare le paure, le angosce. Sono create dalla mente, sono false. Creano le difficoltà del quotidiano. Abbi tanto amore e desiderio di guarire e di portare guarigione. Non c’è nulla da temere nel mondo di luce.</w:t>
      </w:r>
    </w:p>
    <w:p w:rsidR="001F484F" w:rsidRPr="001F484F" w:rsidRDefault="001F484F" w:rsidP="001F484F">
      <w:pPr>
        <w:spacing w:before="120" w:after="120" w:line="360" w:lineRule="auto"/>
        <w:jc w:val="both"/>
      </w:pPr>
      <w:r w:rsidRPr="001F484F">
        <w:rPr>
          <w:color w:val="CC3300"/>
        </w:rPr>
        <w:t>Sei amata, piccola grande anima, sei amata. Non sei mai sola. Sei guidata, sei sorretta. Guardati attorno con occhi di bambino. Vedrai molto e capirai: si percepisce con il cuore. Sii completa, vedrai che tanto cambierà.</w:t>
      </w:r>
    </w:p>
    <w:p w:rsidR="001F484F" w:rsidRPr="001F484F" w:rsidRDefault="001F484F" w:rsidP="001F484F">
      <w:pPr>
        <w:spacing w:before="120" w:after="120" w:line="360" w:lineRule="auto"/>
        <w:jc w:val="both"/>
      </w:pPr>
      <w:r w:rsidRPr="001F484F">
        <w:rPr>
          <w:color w:val="CC3300"/>
        </w:rPr>
        <w:t xml:space="preserve">Il nuovo è ora sintomo di vittoria, sappi che tutto ciò che sta arrivando di bene è frutto di un piano ben preparato che attendeva da secoli che l’umanità fosse pronta a riceverlo. Ora sei nell’era della nuova energia, l’era dell’acquario. </w:t>
      </w:r>
    </w:p>
    <w:p w:rsidR="001F484F" w:rsidRPr="001F484F" w:rsidRDefault="001F484F" w:rsidP="001F484F">
      <w:pPr>
        <w:spacing w:before="120" w:after="120" w:line="360" w:lineRule="auto"/>
        <w:jc w:val="both"/>
      </w:pPr>
      <w:r w:rsidRPr="001F484F">
        <w:rPr>
          <w:color w:val="CC3300"/>
        </w:rPr>
        <w:t>Vedi la via come si svolge dinnanzi a te. E’ in salita verso il cielo, non verso la difficoltà. Tutto è oro, oro puro qui e tu lo sai. Non c’è bisogno per te di avere segni ulteriori, tu sai dove devi andare e dove stai andando. In verità tutta la vita che hai vissuto ha portato te alla tua preparazione. Devi imparare ad essere pronta per la tua guarigione, piccola grande Anima. La via non è semplice, ecco la ragione degli sbagli. E dei tuoi sbagli.</w:t>
      </w:r>
    </w:p>
    <w:p w:rsidR="001F484F" w:rsidRPr="001F484F" w:rsidRDefault="001F484F" w:rsidP="001F484F">
      <w:pPr>
        <w:spacing w:before="120" w:after="120" w:line="360" w:lineRule="auto"/>
        <w:jc w:val="both"/>
      </w:pPr>
      <w:r w:rsidRPr="001F484F">
        <w:rPr>
          <w:color w:val="CC3300"/>
        </w:rPr>
        <w:t xml:space="preserve">C’è la vita del cosmo che chiama chi è sensibile e cerca il bene, sempre. Essere te stessa sempre  non è facile. La tua priorità è il donarti a ciò che è Divino con tutto il tuo cuore. Ecco che lo stai facendo, piano </w:t>
      </w:r>
      <w:proofErr w:type="spellStart"/>
      <w:r w:rsidRPr="001F484F">
        <w:rPr>
          <w:color w:val="CC3300"/>
        </w:rPr>
        <w:t>piano</w:t>
      </w:r>
      <w:proofErr w:type="spellEnd"/>
      <w:r w:rsidRPr="001F484F">
        <w:rPr>
          <w:color w:val="CC3300"/>
        </w:rPr>
        <w:t>, lo stai facendo.</w:t>
      </w:r>
    </w:p>
    <w:p w:rsidR="001F484F" w:rsidRPr="001F484F" w:rsidRDefault="001F484F" w:rsidP="001F484F">
      <w:pPr>
        <w:spacing w:before="120" w:after="120" w:line="360" w:lineRule="auto"/>
        <w:jc w:val="both"/>
      </w:pPr>
      <w:r w:rsidRPr="001F484F">
        <w:rPr>
          <w:color w:val="CC3300"/>
        </w:rPr>
        <w:t>Cerca sempre in te la tua vera essenza e vedrai che molto potrai fare.</w:t>
      </w:r>
    </w:p>
    <w:p w:rsidR="001F484F" w:rsidRPr="001F484F" w:rsidRDefault="001F484F" w:rsidP="001F484F">
      <w:pPr>
        <w:spacing w:before="120" w:after="120" w:line="360" w:lineRule="auto"/>
        <w:jc w:val="both"/>
      </w:pPr>
      <w:r w:rsidRPr="001F484F">
        <w:rPr>
          <w:color w:val="CC3300"/>
        </w:rPr>
        <w:t xml:space="preserve">Piccola grande Anima, non essere nervosa riguardo a chi non comprende la tua via: ha altre priorità e deve andare avanti per la sua strada. Ogni strada è sacra, se vissuta con rispetto. Vedi, tanto, tanto </w:t>
      </w:r>
      <w:r w:rsidRPr="001F484F">
        <w:rPr>
          <w:color w:val="CC3300"/>
        </w:rPr>
        <w:lastRenderedPageBreak/>
        <w:t>è stato fatto. Ora ci sono solamente momenti in cui ci si deve mettere in raccoglimento ed andare avanti. Il raccoglimento sarà molto, molto utile perché ora sei preparata a percepire la nuova manifestazione e andrai avanti grazie ad essa. Non temere mai i momenti difficili: servono a rendere più sacro e glorioso il tuo cammino.</w:t>
      </w:r>
    </w:p>
    <w:p w:rsidR="001F484F" w:rsidRPr="001F484F" w:rsidRDefault="001F484F" w:rsidP="001F484F">
      <w:pPr>
        <w:spacing w:before="120" w:after="120" w:line="360" w:lineRule="auto"/>
        <w:jc w:val="both"/>
      </w:pPr>
      <w:r w:rsidRPr="001F484F">
        <w:rPr>
          <w:color w:val="CC3300"/>
        </w:rPr>
        <w:t>Il risveglio è prossimo e la nuova energia rende tutto più veloce.  </w:t>
      </w:r>
    </w:p>
    <w:p w:rsidR="001F484F" w:rsidRPr="001F484F" w:rsidRDefault="001F484F" w:rsidP="001F484F">
      <w:pPr>
        <w:spacing w:before="120" w:after="120" w:line="360" w:lineRule="auto"/>
        <w:jc w:val="both"/>
      </w:pPr>
      <w:r w:rsidRPr="001F484F">
        <w:rPr>
          <w:color w:val="CC3300"/>
        </w:rPr>
        <w:t>Tutto è ora pronto per la tua manifestazione. Vedi quanta strada hai già percorso, piccola grande Anima, resta un attimo in ascolto, sentirai quanto amore c’è per te e quanto rispetto. Le dimensioni si intrecciano ora e puoi capire che sei qui e sei dove il tuo cuore anela. Tutto è ora per te e per tutti. Anche per coloro che non credono.</w:t>
      </w:r>
    </w:p>
    <w:p w:rsidR="001F484F" w:rsidRPr="001F484F" w:rsidRDefault="001F484F" w:rsidP="001F484F">
      <w:pPr>
        <w:spacing w:before="120" w:after="120" w:line="360" w:lineRule="auto"/>
        <w:jc w:val="both"/>
      </w:pPr>
      <w:r w:rsidRPr="001F484F">
        <w:rPr>
          <w:color w:val="CC3300"/>
        </w:rPr>
        <w:t>Ti siamo vicini e Ti vogliamo aiutare, pace dunque a te ora e sempre.</w:t>
      </w:r>
    </w:p>
    <w:p w:rsidR="001F484F" w:rsidRPr="001F484F" w:rsidRDefault="001F484F" w:rsidP="001F484F">
      <w:pPr>
        <w:spacing w:before="120" w:after="120" w:line="360" w:lineRule="auto"/>
        <w:jc w:val="both"/>
      </w:pPr>
      <w:r w:rsidRPr="001F484F">
        <w:rPr>
          <w:color w:val="CC3300"/>
        </w:rPr>
        <w:t xml:space="preserve">Luce </w:t>
      </w:r>
      <w:proofErr w:type="spellStart"/>
      <w:r w:rsidRPr="001F484F">
        <w:rPr>
          <w:color w:val="CC3300"/>
        </w:rPr>
        <w:t>luce</w:t>
      </w:r>
      <w:proofErr w:type="spellEnd"/>
      <w:r w:rsidRPr="001F484F">
        <w:rPr>
          <w:color w:val="CC3300"/>
        </w:rPr>
        <w:t xml:space="preserve"> </w:t>
      </w:r>
      <w:proofErr w:type="spellStart"/>
      <w:r w:rsidRPr="001F484F">
        <w:rPr>
          <w:color w:val="CC3300"/>
        </w:rPr>
        <w:t>luce</w:t>
      </w:r>
      <w:proofErr w:type="spellEnd"/>
      <w:r w:rsidRPr="001F484F">
        <w:rPr>
          <w:color w:val="CC3300"/>
        </w:rPr>
        <w:t xml:space="preserve"> a te piccola grande Anima! </w:t>
      </w:r>
    </w:p>
    <w:p w:rsidR="001F484F" w:rsidRPr="001F484F" w:rsidRDefault="001F484F" w:rsidP="001F484F">
      <w:pPr>
        <w:spacing w:before="120" w:after="120" w:line="360" w:lineRule="auto"/>
      </w:pPr>
      <w:proofErr w:type="spellStart"/>
      <w:r w:rsidRPr="001F484F">
        <w:rPr>
          <w:color w:val="CC3300"/>
        </w:rPr>
        <w:t>Emmanuel</w:t>
      </w:r>
      <w:proofErr w:type="spellEnd"/>
    </w:p>
    <w:p w:rsidR="001F484F" w:rsidRDefault="001F484F" w:rsidP="00176AF2">
      <w:pPr>
        <w:jc w:val="center"/>
        <w:rPr>
          <w:sz w:val="20"/>
          <w:szCs w:val="20"/>
        </w:rPr>
      </w:pPr>
    </w:p>
    <w:p w:rsidR="00CC7485" w:rsidRDefault="00CC7485" w:rsidP="00176AF2">
      <w:pPr>
        <w:jc w:val="center"/>
        <w:rPr>
          <w:sz w:val="20"/>
          <w:szCs w:val="20"/>
        </w:rPr>
      </w:pPr>
    </w:p>
    <w:p w:rsidR="00CC7485" w:rsidRDefault="00CC7485" w:rsidP="00176AF2">
      <w:pPr>
        <w:jc w:val="center"/>
        <w:rPr>
          <w:sz w:val="20"/>
          <w:szCs w:val="20"/>
        </w:rPr>
      </w:pPr>
    </w:p>
    <w:p w:rsidR="00CC7485" w:rsidRDefault="00CC7485" w:rsidP="00176AF2">
      <w:pPr>
        <w:jc w:val="center"/>
        <w:rPr>
          <w:sz w:val="20"/>
          <w:szCs w:val="20"/>
        </w:rPr>
      </w:pPr>
    </w:p>
    <w:p w:rsidR="00CC7485" w:rsidRDefault="00CC7485" w:rsidP="00176AF2">
      <w:pPr>
        <w:jc w:val="center"/>
        <w:rPr>
          <w:sz w:val="20"/>
          <w:szCs w:val="20"/>
        </w:rPr>
      </w:pPr>
    </w:p>
    <w:p w:rsidR="00CC7485" w:rsidRDefault="00CC7485" w:rsidP="00176AF2">
      <w:pPr>
        <w:jc w:val="center"/>
        <w:rPr>
          <w:sz w:val="20"/>
          <w:szCs w:val="20"/>
        </w:rPr>
      </w:pPr>
    </w:p>
    <w:p w:rsidR="00CC7485" w:rsidRDefault="00CC7485" w:rsidP="00176AF2">
      <w:pPr>
        <w:jc w:val="center"/>
        <w:rPr>
          <w:sz w:val="20"/>
          <w:szCs w:val="20"/>
        </w:rPr>
      </w:pPr>
    </w:p>
    <w:p w:rsidR="00CC7485" w:rsidRDefault="00CC7485" w:rsidP="00176AF2">
      <w:pPr>
        <w:jc w:val="center"/>
        <w:rPr>
          <w:sz w:val="20"/>
          <w:szCs w:val="20"/>
        </w:rPr>
      </w:pPr>
    </w:p>
    <w:p w:rsidR="00CC7485" w:rsidRDefault="00CC7485" w:rsidP="00176AF2">
      <w:pPr>
        <w:jc w:val="center"/>
        <w:rPr>
          <w:sz w:val="20"/>
          <w:szCs w:val="20"/>
        </w:rPr>
      </w:pPr>
    </w:p>
    <w:p w:rsidR="00CC7485" w:rsidRDefault="00CC7485" w:rsidP="00176AF2">
      <w:pPr>
        <w:jc w:val="center"/>
        <w:rPr>
          <w:sz w:val="20"/>
          <w:szCs w:val="20"/>
        </w:rPr>
      </w:pPr>
    </w:p>
    <w:p w:rsidR="00CC7485" w:rsidRDefault="00CC7485" w:rsidP="00176AF2">
      <w:pPr>
        <w:jc w:val="center"/>
        <w:rPr>
          <w:sz w:val="20"/>
          <w:szCs w:val="20"/>
        </w:rPr>
      </w:pPr>
    </w:p>
    <w:p w:rsidR="00CC7485" w:rsidRDefault="00CC7485" w:rsidP="00176AF2">
      <w:pPr>
        <w:jc w:val="center"/>
        <w:rPr>
          <w:sz w:val="20"/>
          <w:szCs w:val="20"/>
        </w:rPr>
      </w:pPr>
    </w:p>
    <w:p w:rsidR="00CC7485" w:rsidRDefault="00CC7485" w:rsidP="00176AF2">
      <w:pPr>
        <w:jc w:val="center"/>
        <w:rPr>
          <w:sz w:val="20"/>
          <w:szCs w:val="20"/>
        </w:rPr>
      </w:pPr>
    </w:p>
    <w:p w:rsidR="00CC7485" w:rsidRDefault="00CC7485" w:rsidP="00176AF2">
      <w:pPr>
        <w:jc w:val="center"/>
        <w:rPr>
          <w:sz w:val="20"/>
          <w:szCs w:val="20"/>
        </w:rPr>
      </w:pPr>
    </w:p>
    <w:p w:rsidR="00CC7485" w:rsidRDefault="00CC7485" w:rsidP="00176AF2">
      <w:pPr>
        <w:jc w:val="center"/>
        <w:rPr>
          <w:sz w:val="20"/>
          <w:szCs w:val="20"/>
        </w:rPr>
      </w:pPr>
    </w:p>
    <w:p w:rsidR="00CC7485" w:rsidRDefault="00CC7485" w:rsidP="00176AF2">
      <w:pPr>
        <w:jc w:val="center"/>
        <w:rPr>
          <w:sz w:val="20"/>
          <w:szCs w:val="20"/>
        </w:rPr>
      </w:pPr>
    </w:p>
    <w:p w:rsidR="00CC7485" w:rsidRDefault="00CC7485" w:rsidP="00176AF2">
      <w:pPr>
        <w:jc w:val="center"/>
        <w:rPr>
          <w:sz w:val="20"/>
          <w:szCs w:val="20"/>
        </w:rPr>
      </w:pPr>
    </w:p>
    <w:p w:rsidR="00CC7485" w:rsidRDefault="00CC7485" w:rsidP="00176AF2">
      <w:pPr>
        <w:jc w:val="center"/>
        <w:rPr>
          <w:sz w:val="20"/>
          <w:szCs w:val="20"/>
        </w:rPr>
      </w:pPr>
    </w:p>
    <w:p w:rsidR="00CC7485" w:rsidRDefault="00CC7485" w:rsidP="00176AF2">
      <w:pPr>
        <w:jc w:val="center"/>
        <w:rPr>
          <w:sz w:val="20"/>
          <w:szCs w:val="20"/>
        </w:rPr>
      </w:pPr>
    </w:p>
    <w:p w:rsidR="00CC7485" w:rsidRDefault="00CC7485" w:rsidP="00176AF2">
      <w:pPr>
        <w:jc w:val="center"/>
        <w:rPr>
          <w:sz w:val="20"/>
          <w:szCs w:val="20"/>
        </w:rPr>
      </w:pPr>
    </w:p>
    <w:p w:rsidR="00CC7485" w:rsidRDefault="00CC7485" w:rsidP="00176AF2">
      <w:pPr>
        <w:jc w:val="center"/>
        <w:rPr>
          <w:sz w:val="20"/>
          <w:szCs w:val="20"/>
        </w:rPr>
      </w:pPr>
    </w:p>
    <w:p w:rsidR="00CC7485" w:rsidRDefault="00CC7485" w:rsidP="00176AF2">
      <w:pPr>
        <w:jc w:val="center"/>
        <w:rPr>
          <w:sz w:val="20"/>
          <w:szCs w:val="20"/>
        </w:rPr>
      </w:pPr>
    </w:p>
    <w:p w:rsidR="00CC7485" w:rsidRDefault="00CC7485" w:rsidP="00176AF2">
      <w:pPr>
        <w:jc w:val="center"/>
        <w:rPr>
          <w:sz w:val="20"/>
          <w:szCs w:val="20"/>
        </w:rPr>
      </w:pPr>
    </w:p>
    <w:p w:rsidR="00CC7485" w:rsidRDefault="00CC7485" w:rsidP="00176AF2">
      <w:pPr>
        <w:jc w:val="center"/>
        <w:rPr>
          <w:sz w:val="20"/>
          <w:szCs w:val="20"/>
        </w:rPr>
      </w:pPr>
    </w:p>
    <w:p w:rsidR="00CC7485" w:rsidRDefault="00CC7485" w:rsidP="00176AF2">
      <w:pPr>
        <w:jc w:val="center"/>
        <w:rPr>
          <w:sz w:val="20"/>
          <w:szCs w:val="20"/>
        </w:rPr>
      </w:pPr>
    </w:p>
    <w:p w:rsidR="00CC7485" w:rsidRDefault="00CC7485" w:rsidP="00176AF2">
      <w:pPr>
        <w:jc w:val="center"/>
        <w:rPr>
          <w:sz w:val="20"/>
          <w:szCs w:val="20"/>
        </w:rPr>
      </w:pPr>
    </w:p>
    <w:p w:rsidR="00CC7485" w:rsidRDefault="00CC7485" w:rsidP="00176AF2">
      <w:pPr>
        <w:jc w:val="center"/>
        <w:rPr>
          <w:sz w:val="20"/>
          <w:szCs w:val="20"/>
        </w:rPr>
      </w:pPr>
    </w:p>
    <w:p w:rsidR="00CC7485" w:rsidRDefault="00CC7485" w:rsidP="00176AF2">
      <w:pPr>
        <w:jc w:val="center"/>
        <w:rPr>
          <w:sz w:val="20"/>
          <w:szCs w:val="20"/>
        </w:rPr>
      </w:pPr>
    </w:p>
    <w:p w:rsidR="00CC7485" w:rsidRDefault="00CC7485" w:rsidP="00176AF2">
      <w:pPr>
        <w:jc w:val="center"/>
        <w:rPr>
          <w:sz w:val="20"/>
          <w:szCs w:val="20"/>
        </w:rPr>
      </w:pPr>
    </w:p>
    <w:p w:rsidR="00CC7485" w:rsidRDefault="00CC7485" w:rsidP="00176AF2">
      <w:pPr>
        <w:jc w:val="center"/>
        <w:rPr>
          <w:sz w:val="20"/>
          <w:szCs w:val="20"/>
        </w:rPr>
      </w:pPr>
    </w:p>
    <w:p w:rsidR="00CC7485" w:rsidRDefault="00CC7485" w:rsidP="00176AF2">
      <w:pPr>
        <w:jc w:val="center"/>
        <w:rPr>
          <w:sz w:val="20"/>
          <w:szCs w:val="20"/>
        </w:rPr>
      </w:pPr>
    </w:p>
    <w:p w:rsidR="00CC7485" w:rsidRDefault="00CC7485" w:rsidP="00176AF2">
      <w:pPr>
        <w:jc w:val="center"/>
        <w:rPr>
          <w:sz w:val="20"/>
          <w:szCs w:val="20"/>
        </w:rPr>
      </w:pPr>
    </w:p>
    <w:p w:rsidR="00CC7485" w:rsidRDefault="00CC7485" w:rsidP="00176AF2">
      <w:pPr>
        <w:jc w:val="center"/>
        <w:rPr>
          <w:sz w:val="20"/>
          <w:szCs w:val="20"/>
        </w:rPr>
      </w:pPr>
    </w:p>
    <w:p w:rsidR="00CC7485" w:rsidRDefault="00CC7485" w:rsidP="00176AF2">
      <w:pPr>
        <w:jc w:val="center"/>
        <w:rPr>
          <w:sz w:val="20"/>
          <w:szCs w:val="20"/>
        </w:rPr>
      </w:pPr>
    </w:p>
    <w:p w:rsidR="00CC7485" w:rsidRDefault="00CC7485" w:rsidP="00176AF2">
      <w:pPr>
        <w:jc w:val="center"/>
        <w:rPr>
          <w:sz w:val="20"/>
          <w:szCs w:val="20"/>
        </w:rPr>
      </w:pPr>
    </w:p>
    <w:p w:rsidR="00CC7485" w:rsidRDefault="00CC7485" w:rsidP="00176AF2">
      <w:pPr>
        <w:jc w:val="center"/>
        <w:rPr>
          <w:sz w:val="20"/>
          <w:szCs w:val="20"/>
        </w:rPr>
      </w:pPr>
    </w:p>
    <w:p w:rsidR="00CC7485" w:rsidRDefault="00CC7485" w:rsidP="00176AF2">
      <w:pPr>
        <w:jc w:val="center"/>
        <w:rPr>
          <w:sz w:val="20"/>
          <w:szCs w:val="20"/>
        </w:rPr>
      </w:pPr>
    </w:p>
    <w:p w:rsidR="00CC7485" w:rsidRPr="00B778EE" w:rsidRDefault="00CC7485" w:rsidP="00CC7485">
      <w:pPr>
        <w:pStyle w:val="corpo"/>
        <w:jc w:val="center"/>
        <w:rPr>
          <w:rFonts w:eastAsiaTheme="minorHAnsi"/>
          <w:b/>
          <w:sz w:val="40"/>
          <w:szCs w:val="40"/>
          <w:lang w:eastAsia="en-US"/>
        </w:rPr>
      </w:pPr>
      <w:r>
        <w:rPr>
          <w:rFonts w:eastAsiaTheme="minorHAnsi"/>
          <w:b/>
          <w:sz w:val="40"/>
          <w:szCs w:val="40"/>
          <w:lang w:eastAsia="en-US"/>
        </w:rPr>
        <w:lastRenderedPageBreak/>
        <w:t>Le capsule del tempo di Gaia</w:t>
      </w:r>
    </w:p>
    <w:p w:rsidR="00CC7485" w:rsidRPr="00AE591F" w:rsidRDefault="00CC7485" w:rsidP="00CC7485">
      <w:pPr>
        <w:autoSpaceDE w:val="0"/>
        <w:autoSpaceDN w:val="0"/>
        <w:adjustRightInd w:val="0"/>
        <w:jc w:val="center"/>
        <w:rPr>
          <w:b/>
          <w:bCs/>
          <w:sz w:val="28"/>
          <w:szCs w:val="28"/>
          <w:lang w:val="en-US"/>
        </w:rPr>
      </w:pPr>
      <w:r w:rsidRPr="00AE591F">
        <w:rPr>
          <w:b/>
          <w:bCs/>
          <w:sz w:val="28"/>
          <w:szCs w:val="28"/>
          <w:lang w:val="en-US"/>
        </w:rPr>
        <w:t xml:space="preserve">Salt Lake City, Utah – 9 </w:t>
      </w:r>
      <w:proofErr w:type="spellStart"/>
      <w:r w:rsidRPr="00AE591F">
        <w:rPr>
          <w:b/>
          <w:bCs/>
          <w:sz w:val="28"/>
          <w:szCs w:val="28"/>
          <w:lang w:val="en-US"/>
        </w:rPr>
        <w:t>Febbraio</w:t>
      </w:r>
      <w:proofErr w:type="spellEnd"/>
      <w:r w:rsidRPr="00AE591F">
        <w:rPr>
          <w:b/>
          <w:bCs/>
          <w:sz w:val="28"/>
          <w:szCs w:val="28"/>
          <w:lang w:val="en-US"/>
        </w:rPr>
        <w:t xml:space="preserve"> 2013</w:t>
      </w:r>
    </w:p>
    <w:p w:rsidR="00CC7485" w:rsidRPr="00AE591F" w:rsidRDefault="00CC7485" w:rsidP="00CC7485">
      <w:pPr>
        <w:autoSpaceDE w:val="0"/>
        <w:autoSpaceDN w:val="0"/>
        <w:adjustRightInd w:val="0"/>
        <w:jc w:val="center"/>
        <w:rPr>
          <w:b/>
          <w:bCs/>
          <w:sz w:val="32"/>
          <w:szCs w:val="32"/>
          <w:lang w:val="en-US"/>
        </w:rPr>
      </w:pPr>
    </w:p>
    <w:tbl>
      <w:tblPr>
        <w:tblStyle w:val="Grigliatabella"/>
        <w:tblW w:w="0" w:type="auto"/>
        <w:tblLook w:val="04A0"/>
      </w:tblPr>
      <w:tblGrid>
        <w:gridCol w:w="9778"/>
      </w:tblGrid>
      <w:tr w:rsidR="00CC7485" w:rsidRPr="00664613" w:rsidTr="00B442E1">
        <w:tc>
          <w:tcPr>
            <w:tcW w:w="9778" w:type="dxa"/>
          </w:tcPr>
          <w:p w:rsidR="00CC7485" w:rsidRPr="00B77D4E" w:rsidRDefault="00CC7485" w:rsidP="00B442E1">
            <w:pPr>
              <w:autoSpaceDE w:val="0"/>
              <w:autoSpaceDN w:val="0"/>
              <w:adjustRightInd w:val="0"/>
              <w:rPr>
                <w:rFonts w:ascii="Verdana" w:hAnsi="Verdana" w:cs="Times New Roman"/>
                <w:bCs/>
                <w:sz w:val="16"/>
                <w:szCs w:val="16"/>
              </w:rPr>
            </w:pPr>
            <w:r w:rsidRPr="00B77D4E">
              <w:rPr>
                <w:rFonts w:ascii="Verdana" w:hAnsi="Verdana" w:cs="Times New Roman"/>
                <w:bCs/>
                <w:sz w:val="16"/>
                <w:szCs w:val="16"/>
              </w:rPr>
              <w:t>Le informazioni qui sotto riportate sono gratuite e disponibili per essere stampate, copiate e distribuite a piacere. Il loro copyright, comunque, ne proibisce la vendita in qualsiasi forma tranne che per l’editore.</w:t>
            </w:r>
          </w:p>
          <w:p w:rsidR="00CC7485" w:rsidRPr="00B77D4E" w:rsidRDefault="00CC7485" w:rsidP="00B442E1">
            <w:pPr>
              <w:autoSpaceDE w:val="0"/>
              <w:autoSpaceDN w:val="0"/>
              <w:adjustRightInd w:val="0"/>
              <w:jc w:val="center"/>
              <w:rPr>
                <w:rFonts w:ascii="Verdana" w:hAnsi="Verdana" w:cs="Times New Roman"/>
                <w:bCs/>
                <w:sz w:val="16"/>
                <w:szCs w:val="16"/>
              </w:rPr>
            </w:pPr>
            <w:r>
              <w:rPr>
                <w:rFonts w:ascii="Verdana" w:hAnsi="Verdana" w:cs="Times New Roman"/>
                <w:bCs/>
                <w:sz w:val="16"/>
                <w:szCs w:val="16"/>
              </w:rPr>
              <w:t>-------------</w:t>
            </w:r>
          </w:p>
          <w:p w:rsidR="00CC7485" w:rsidRPr="00B77D4E" w:rsidRDefault="00CC7485" w:rsidP="00B442E1">
            <w:pPr>
              <w:rPr>
                <w:rFonts w:ascii="Verdana" w:hAnsi="Verdana" w:cs="Times New Roman"/>
                <w:bCs/>
                <w:sz w:val="16"/>
                <w:szCs w:val="16"/>
              </w:rPr>
            </w:pPr>
            <w:r w:rsidRPr="00B77D4E">
              <w:rPr>
                <w:rFonts w:ascii="Verdana" w:hAnsi="Verdana" w:cs="Times New Roman"/>
                <w:bCs/>
                <w:sz w:val="16"/>
                <w:szCs w:val="16"/>
              </w:rPr>
              <w:t xml:space="preserve">Per aiutare il lettore, la canalizzazione è stata rielaborata [da Lee e </w:t>
            </w:r>
            <w:proofErr w:type="spellStart"/>
            <w:r w:rsidRPr="00B77D4E">
              <w:rPr>
                <w:rFonts w:ascii="Verdana" w:hAnsi="Verdana" w:cs="Times New Roman"/>
                <w:bCs/>
                <w:sz w:val="16"/>
                <w:szCs w:val="16"/>
              </w:rPr>
              <w:t>Kryon</w:t>
            </w:r>
            <w:proofErr w:type="spellEnd"/>
            <w:r w:rsidRPr="00B77D4E">
              <w:rPr>
                <w:rFonts w:ascii="Verdana" w:hAnsi="Verdana" w:cs="Times New Roman"/>
                <w:bCs/>
                <w:sz w:val="16"/>
                <w:szCs w:val="16"/>
              </w:rPr>
              <w:t>] al fine di fornire una maggiore chiarezza. Spesso, ciò che avviene dal vivo ha in sé una propria energia e trasmette un genere di comunicazione che la pagina scritta non rende. Quindi, godetevi questo messaggio, trasmesso</w:t>
            </w:r>
            <w:r>
              <w:rPr>
                <w:rFonts w:ascii="Verdana" w:hAnsi="Verdana" w:cs="Times New Roman"/>
                <w:bCs/>
                <w:sz w:val="16"/>
                <w:szCs w:val="16"/>
              </w:rPr>
              <w:t xml:space="preserve"> a Salt Lake City, Utah</w:t>
            </w:r>
            <w:r w:rsidRPr="00B77D4E">
              <w:rPr>
                <w:rFonts w:ascii="Verdana" w:hAnsi="Verdana" w:cs="Times New Roman"/>
                <w:bCs/>
                <w:sz w:val="16"/>
                <w:szCs w:val="16"/>
              </w:rPr>
              <w:t>.</w:t>
            </w:r>
          </w:p>
        </w:tc>
      </w:tr>
    </w:tbl>
    <w:p w:rsidR="00CC7485" w:rsidRDefault="00CC7485" w:rsidP="00CC7485"/>
    <w:p w:rsidR="00CC7485" w:rsidRPr="00AE591F" w:rsidRDefault="00CC7485" w:rsidP="00CC7485">
      <w:r w:rsidRPr="00AE591F">
        <w:t xml:space="preserve">Saluti, miei cari, Io sono </w:t>
      </w:r>
      <w:proofErr w:type="spellStart"/>
      <w:r w:rsidRPr="00AE591F">
        <w:t>Kryon</w:t>
      </w:r>
      <w:proofErr w:type="spellEnd"/>
      <w:r w:rsidRPr="00AE591F">
        <w:t xml:space="preserve"> del Servizio Magnetico. Il messaggio che vi trasmetto questa sera è un'estensione dei due trasmessi nelle settimane precedenti (a </w:t>
      </w:r>
      <w:proofErr w:type="spellStart"/>
      <w:r w:rsidRPr="00AE591F">
        <w:t>Boulder</w:t>
      </w:r>
      <w:proofErr w:type="spellEnd"/>
      <w:r w:rsidRPr="00AE591F">
        <w:t>, Colorado e a Phoenix, Arizona).</w:t>
      </w:r>
    </w:p>
    <w:p w:rsidR="00CC7485" w:rsidRPr="00AE591F" w:rsidRDefault="00CC7485" w:rsidP="00CC7485"/>
    <w:p w:rsidR="00CC7485" w:rsidRPr="00AE591F" w:rsidRDefault="00CC7485" w:rsidP="00CC7485">
      <w:r w:rsidRPr="00AE591F">
        <w:t xml:space="preserve">Le informazioni che hai bisogno di conoscere, vecchia anima, a volte devono essere ripetute, quindi, per prima cosa, faremo un po' di ripasso. </w:t>
      </w:r>
    </w:p>
    <w:p w:rsidR="00CC7485" w:rsidRPr="00AE591F" w:rsidRDefault="00CC7485" w:rsidP="00CC7485"/>
    <w:p w:rsidR="00CC7485" w:rsidRPr="00AE591F" w:rsidRDefault="00CC7485" w:rsidP="00CC7485">
      <w:r w:rsidRPr="00AE591F">
        <w:t xml:space="preserve">C'è una verità che aleggia in sala ed è rinfrescante. C'è un senso di nuovo, qui, un rinnovamento e una </w:t>
      </w:r>
      <w:proofErr w:type="spellStart"/>
      <w:r w:rsidRPr="00AE591F">
        <w:t>ricalibratura</w:t>
      </w:r>
      <w:proofErr w:type="spellEnd"/>
      <w:r w:rsidRPr="00AE591F">
        <w:t xml:space="preserve"> di tutte le cose. Aver superato questa linea di demarcazione dell'energia del 2012 è assai più significativo di quanto ognuno di voi si renda conto. Molti stanno osservando da lontano, in uno stato quantico, e si sta festeggiando. Non potete annullare ciò che avete fatto e ci sono degli assiomi che desideriamo rammentarvi e che potrebbero influenzare il modo in cui pensate a tutto questo. Ma ripassiamo, solo per un momento. </w:t>
      </w:r>
    </w:p>
    <w:p w:rsidR="00CC7485" w:rsidRPr="00AE591F" w:rsidRDefault="00CC7485" w:rsidP="00CC7485"/>
    <w:p w:rsidR="00CC7485" w:rsidRPr="00AE591F" w:rsidRDefault="00CC7485" w:rsidP="00CC7485">
      <w:r w:rsidRPr="00AE591F">
        <w:t xml:space="preserve">Quando il mio partner si svegliò, 23 anni fa, lo fece molto lentamente e l'abbiamo già detto. Noi andammo da lui in modo molto tranquillo, così che non si spaventasse. Gli demmo le informazioni in modo lento e semplice, affinché fossero credibili. Ma, anche allora, avevamo appena socchiuso la porta del potenziale e io ero arrivato per via di ciò che voi avevate fatto. Vecchia anima, alcuni di voi allora erano giovani e altri no. Tutti voi, comunque, eravate qui di proposito. </w:t>
      </w:r>
    </w:p>
    <w:p w:rsidR="00CC7485" w:rsidRPr="00AE591F" w:rsidRDefault="00CC7485" w:rsidP="00CC7485"/>
    <w:p w:rsidR="00CC7485" w:rsidRPr="00AE591F" w:rsidRDefault="00CC7485" w:rsidP="00CC7485">
      <w:r w:rsidRPr="00AE591F">
        <w:t xml:space="preserve">Negli ultimi 23 anni siete stati semplicemente nella sopravvivenza. Per gli ultimi 23 anni vi ho parlato di cose da aspettarsi e dei potenziali profondi che c'erano di fronte a voi. Ho parlato di alcune delle energie che avreste affrontato, ed è successo. Tutto questo vi è stato illustrato con la metafora del combattere contro una vecchia energia e dell'avere una dualità che viene continuamente sfidata ed elaborata. Adesso è diverso. Adesso inizia </w:t>
      </w:r>
      <w:r w:rsidRPr="00AE591F">
        <w:rPr>
          <w:i/>
          <w:iCs/>
        </w:rPr>
        <w:t xml:space="preserve">il lavoro. </w:t>
      </w:r>
    </w:p>
    <w:p w:rsidR="00CC7485" w:rsidRPr="00AE591F" w:rsidRDefault="00CC7485" w:rsidP="00CC7485"/>
    <w:p w:rsidR="00CC7485" w:rsidRPr="00AE591F" w:rsidRDefault="00CC7485" w:rsidP="00CC7485">
      <w:r w:rsidRPr="00AE591F">
        <w:t>La vecchia anima dirà “</w:t>
      </w:r>
      <w:r w:rsidRPr="00AE591F">
        <w:rPr>
          <w:i/>
          <w:iCs/>
        </w:rPr>
        <w:t xml:space="preserve">Aspetta, </w:t>
      </w:r>
      <w:proofErr w:type="spellStart"/>
      <w:r w:rsidRPr="00AE591F">
        <w:rPr>
          <w:i/>
          <w:iCs/>
        </w:rPr>
        <w:t>Kryon</w:t>
      </w:r>
      <w:proofErr w:type="spellEnd"/>
      <w:r w:rsidRPr="00AE591F">
        <w:rPr>
          <w:i/>
          <w:iCs/>
        </w:rPr>
        <w:t>, è da un bel pezzo che lavoro, io! Come fai a dire che incomincia adesso?</w:t>
      </w:r>
      <w:r w:rsidRPr="00AE591F">
        <w:t>” Certo, tu hai lavorato, arrancando nel catrame di un'energia vecchia. Ma quella non era altro che sopravvivenza. Tu sei stata una vecchia anima con delle informazioni e sapevi che, alla fine, ci sarebbe stato un risveglio, per cui le informazioni sarebbero state utilizzate. Ora il catrame sta iniziando ad andarsene e comincia il risveglio.</w:t>
      </w:r>
    </w:p>
    <w:p w:rsidR="00CC7485" w:rsidRPr="00AE591F" w:rsidRDefault="00CC7485" w:rsidP="00CC7485"/>
    <w:p w:rsidR="00CC7485" w:rsidRPr="00AE591F" w:rsidRDefault="00CC7485" w:rsidP="00CC7485">
      <w:r w:rsidRPr="00AE591F">
        <w:rPr>
          <w:b/>
          <w:bCs/>
        </w:rPr>
        <w:t>La Soglia del 2012</w:t>
      </w:r>
    </w:p>
    <w:p w:rsidR="00CC7485" w:rsidRPr="00AE591F" w:rsidRDefault="00CC7485" w:rsidP="00CC7485">
      <w:r w:rsidRPr="00AE591F">
        <w:t xml:space="preserve">Riprendiamo una canalizzazione precedente. C'è stato un </w:t>
      </w:r>
      <w:proofErr w:type="spellStart"/>
      <w:r w:rsidRPr="00AE591F">
        <w:t>demarcatore</w:t>
      </w:r>
      <w:proofErr w:type="spellEnd"/>
      <w:r w:rsidRPr="00AE591F">
        <w:t xml:space="preserve"> del tempo che Gaia stessa ha imposto sull'umanità, allineandosi con la precessione degli equinozi. Si trattava di un ciclo temporale di 26.000 anni, opportunamente riferito e visto dagli antenati come una fine o un inizio. Se foste riusciti a superare quel punto, non ci sarebbe stato ritorno. </w:t>
      </w:r>
    </w:p>
    <w:p w:rsidR="00CC7485" w:rsidRPr="00AE591F" w:rsidRDefault="00CC7485" w:rsidP="00CC7485"/>
    <w:p w:rsidR="00CC7485" w:rsidRPr="00AE591F" w:rsidRDefault="00CC7485" w:rsidP="00CC7485">
      <w:r w:rsidRPr="00AE591F">
        <w:t>Qualcuno sta dicendo “</w:t>
      </w:r>
      <w:r w:rsidRPr="00AE591F">
        <w:rPr>
          <w:i/>
          <w:iCs/>
        </w:rPr>
        <w:t>Quand'è che torneremo a fare quel che facevamo? Voglio sentirmi di nuovo normale</w:t>
      </w:r>
      <w:r w:rsidRPr="00AE591F">
        <w:t xml:space="preserve">”. Cari, avete dato inizio a questa razza quando nasceste e avete disputato una maratona, </w:t>
      </w:r>
      <w:r w:rsidRPr="00AE591F">
        <w:lastRenderedPageBreak/>
        <w:t>esistendo in miglia e miglia di quella che chiamate esperienza Umana. Sentite veramente che, vincendo questa gara, sarete trasportati indietro, all'inizio o a metà? La risposta è no.</w:t>
      </w:r>
    </w:p>
    <w:p w:rsidR="00CC7485" w:rsidRPr="00AE591F" w:rsidRDefault="00CC7485" w:rsidP="00CC7485"/>
    <w:p w:rsidR="00CC7485" w:rsidRPr="00AE591F" w:rsidRDefault="00CC7485" w:rsidP="00CC7485">
      <w:r w:rsidRPr="00AE591F">
        <w:t xml:space="preserve">Forse ci sono delle anime vecchie, qua e là, in attesa che le cose ritornino alla normalità, ma voi non sapete che cos'è normale! Avete sempre combattuto contro la vecchia energia, in continuazione, nel corso di varie vite! Siete sempre dovuti stare in allerta, fin da quando avete compreso la dualità. Questo non è </w:t>
      </w:r>
      <w:r w:rsidRPr="00AE591F">
        <w:rPr>
          <w:i/>
          <w:iCs/>
        </w:rPr>
        <w:t>normale</w:t>
      </w:r>
      <w:r w:rsidRPr="00AE591F">
        <w:t xml:space="preserve">. </w:t>
      </w:r>
    </w:p>
    <w:p w:rsidR="00CC7485" w:rsidRPr="00AE591F" w:rsidRDefault="00CC7485" w:rsidP="00CC7485"/>
    <w:p w:rsidR="00CC7485" w:rsidRPr="00AE591F" w:rsidRDefault="00CC7485" w:rsidP="00CC7485">
      <w:r w:rsidRPr="00AE591F">
        <w:t xml:space="preserve">Lasciate che vi descriva il nuovo </w:t>
      </w:r>
      <w:r w:rsidRPr="00AE591F">
        <w:rPr>
          <w:i/>
          <w:iCs/>
        </w:rPr>
        <w:t>normale</w:t>
      </w:r>
      <w:r w:rsidRPr="00AE591F">
        <w:t xml:space="preserve">. Normale è una terra, un pianeta, che è entrato in un periodo transitorio di energia, in cui le idee che voi avete come vecchia anima, ora hanno merito e valore. È quasi come se fosse uscito il sole su una zona buia e le cose che prima non funzionavano, d'improvviso funzionano. Questo è il nuovo </w:t>
      </w:r>
      <w:r w:rsidRPr="00AE591F">
        <w:rPr>
          <w:i/>
          <w:iCs/>
        </w:rPr>
        <w:t>normale</w:t>
      </w:r>
      <w:r w:rsidRPr="00AE591F">
        <w:t xml:space="preserve">. Normale, adesso, sarà un tempo in cui non dovete più svegliarvi e arrancare in mezzo alla confusione. </w:t>
      </w:r>
    </w:p>
    <w:p w:rsidR="00CC7485" w:rsidRPr="00AE591F" w:rsidRDefault="00CC7485" w:rsidP="00CC7485"/>
    <w:p w:rsidR="00CC7485" w:rsidRPr="00AE591F" w:rsidRDefault="00CC7485" w:rsidP="00CC7485">
      <w:pPr>
        <w:rPr>
          <w:b/>
          <w:bCs/>
        </w:rPr>
      </w:pPr>
      <w:r w:rsidRPr="00AE591F">
        <w:rPr>
          <w:b/>
          <w:bCs/>
        </w:rPr>
        <w:t>Promemoria di Ciò Che È Avvenuto</w:t>
      </w:r>
    </w:p>
    <w:p w:rsidR="00CC7485" w:rsidRPr="00AE591F" w:rsidRDefault="00CC7485" w:rsidP="00CC7485">
      <w:pPr>
        <w:rPr>
          <w:b/>
          <w:bCs/>
        </w:rPr>
      </w:pPr>
      <w:r w:rsidRPr="00AE591F">
        <w:t xml:space="preserve">Proseguendo nel ripasso, dal vostro Kit di Strumenti della Vecchia Anima, utilizzate lo strumento della pazienza. Non fatevi l'idea che le cose non stiano succedendo abbastanza velocemente. Fate invece una pausa. Fate uno o due respiri, come diciamo sovente, e poi fermatevi e riposate. Guardate a ciò che è successo e prendetevi un momento per ringraziare gli antenati che vi hanno portato qui. Prendetevi un momento per onorare vostro padre e vostra madre, che siano vivi o meno,  che credano o meno in queste cose o che siano stati buoni con voi oppure no. Ringraziateli per avervi portato qui. Perché, dall'altra parte del velo, miei cari, ancora prima di arrivare qua, essi sapevano che cosa stavano facendo. C'era un potenziale di quando la loro biologia si sarebbe unita e avrebbe riportato la vostra vecchia anima su questo pianeta, di proposito. </w:t>
      </w:r>
    </w:p>
    <w:p w:rsidR="00CC7485" w:rsidRPr="00AE591F" w:rsidRDefault="00CC7485" w:rsidP="00CC7485">
      <w:pPr>
        <w:rPr>
          <w:b/>
          <w:bCs/>
        </w:rPr>
      </w:pPr>
    </w:p>
    <w:p w:rsidR="00CC7485" w:rsidRPr="00AE591F" w:rsidRDefault="00CC7485" w:rsidP="00CC7485">
      <w:pPr>
        <w:rPr>
          <w:b/>
          <w:bCs/>
        </w:rPr>
      </w:pPr>
      <w:r w:rsidRPr="00AE591F">
        <w:t xml:space="preserve">Prendetevi un momento per onorare Gaia per avervi condotto in questo luogo, in cui l'energia del pianeta può ora iniziare ad allinearsi con voi, come fece con gli antenati, poiché comincerete a vedere un risveglio del suolo del pianeta. Comprendete l'alleanza in questo, persino ai tempi moderni, e rendete grazie alla terra. Perché è da lì che veniste. Abbiate pazienza. Dovrete averne un po', per via di quello che sto per dirvi. </w:t>
      </w:r>
    </w:p>
    <w:p w:rsidR="00CC7485" w:rsidRPr="00AE591F" w:rsidRDefault="00CC7485" w:rsidP="00CC7485">
      <w:pPr>
        <w:rPr>
          <w:b/>
          <w:bCs/>
        </w:rPr>
      </w:pPr>
    </w:p>
    <w:p w:rsidR="00CC7485" w:rsidRPr="00AE591F" w:rsidRDefault="00CC7485" w:rsidP="00CC7485">
      <w:pPr>
        <w:rPr>
          <w:b/>
          <w:bCs/>
        </w:rPr>
      </w:pPr>
      <w:r w:rsidRPr="00AE591F">
        <w:rPr>
          <w:b/>
          <w:bCs/>
        </w:rPr>
        <w:t>Il Tempo dei Folli</w:t>
      </w:r>
    </w:p>
    <w:p w:rsidR="00CC7485" w:rsidRPr="00AE591F" w:rsidRDefault="00CC7485" w:rsidP="00CC7485">
      <w:pPr>
        <w:rPr>
          <w:b/>
          <w:bCs/>
        </w:rPr>
      </w:pPr>
      <w:r w:rsidRPr="00AE591F">
        <w:t xml:space="preserve">C'è un'energia strana, inquietante, quando la tenebra inizia a diminuire, perché siete cresciuti combattendola e ora cominciate a sentirne la mancanza. Alcuni di voi ci si erano proprio abituati! Alcuni di voi ne sono dipendenti, perché voi spingete e lei spinge di rimando. Voi vedete questa caratteristica come </w:t>
      </w:r>
      <w:r w:rsidRPr="00AE591F">
        <w:rPr>
          <w:i/>
          <w:iCs/>
        </w:rPr>
        <w:t>equilibrio</w:t>
      </w:r>
      <w:r w:rsidRPr="00AE591F">
        <w:t xml:space="preserve">! Quando essa non spinge di rimando come vi aspettate, tendete a sentirvi a disagio e perdete l'equilibrio. Dunque, c'è un'energia fastidiosa persino nella vecchia anima. Non siete ben sicuri di cosa stia accadendo. Perciò, noi vi diciamo, rilassatevi, respirate, siate pazienti e ricalibratevi lentamente su una nuova energia che non spinge di rimando altrettanto forte, così saprete come agire in essa. </w:t>
      </w:r>
    </w:p>
    <w:p w:rsidR="00CC7485" w:rsidRPr="00AE591F" w:rsidRDefault="00CC7485" w:rsidP="00CC7485">
      <w:pPr>
        <w:rPr>
          <w:b/>
          <w:bCs/>
        </w:rPr>
      </w:pPr>
    </w:p>
    <w:p w:rsidR="00CC7485" w:rsidRPr="00AE591F" w:rsidRDefault="00CC7485" w:rsidP="00CC7485">
      <w:pPr>
        <w:rPr>
          <w:b/>
          <w:bCs/>
        </w:rPr>
      </w:pPr>
      <w:r w:rsidRPr="00AE591F">
        <w:t xml:space="preserve">Adesso, mio caro, hai visto niente di insolito, ultimamente, in merito a ciò che fanno alcune persone? Delle volte è nei vostri notiziari, ma non sempre. Ha avuto inizio subito prima dell'equinozio, subito prima del solstizio. Bastava guardare il notiziario per vedere che cosa stava succedendo. </w:t>
      </w:r>
    </w:p>
    <w:p w:rsidR="00CC7485" w:rsidRPr="00AE591F" w:rsidRDefault="00CC7485" w:rsidP="00CC7485">
      <w:pPr>
        <w:rPr>
          <w:b/>
          <w:bCs/>
        </w:rPr>
      </w:pPr>
    </w:p>
    <w:p w:rsidR="00CC7485" w:rsidRPr="00AE591F" w:rsidRDefault="00CC7485" w:rsidP="00CC7485">
      <w:pPr>
        <w:rPr>
          <w:b/>
          <w:bCs/>
        </w:rPr>
      </w:pPr>
      <w:r w:rsidRPr="00AE591F">
        <w:t xml:space="preserve">Sembra che certi esseri Umani stiano diventando matti e che qualcuno si sia spinto fino al punto di sparare ad altri bambini Umani. Altri si comportano in modo folle, senza alcun senso, e viene da chiedersi che cosa stia mai succedendo all'umanità. Non sembra tanto diverso da quello che vedete ogni mese e che chiamate luna piena. Siete consapevoli della luna piena, no? È un momento insolito, in cui la presenza della luna, in una determinata fase, crea un apparente squilibrio nella </w:t>
      </w:r>
      <w:r w:rsidRPr="00AE591F">
        <w:lastRenderedPageBreak/>
        <w:t xml:space="preserve">gente. Coloro che sono in bilico, spesso passano di là e fanno cose che non farebbero mai, se non fosse per la luna piena. Ora c'è qualcosa che devo dirvi e che non è piacevole. </w:t>
      </w:r>
      <w:r w:rsidRPr="00AE591F">
        <w:rPr>
          <w:i/>
          <w:iCs/>
        </w:rPr>
        <w:t>Preparatevi per un anno di energia della luna piena!</w:t>
      </w:r>
      <w:r w:rsidRPr="00AE591F">
        <w:t xml:space="preserve"> È questo il tipo di energia che state vedendo. </w:t>
      </w:r>
    </w:p>
    <w:p w:rsidR="00CC7485" w:rsidRPr="00AE591F" w:rsidRDefault="00CC7485" w:rsidP="00CC7485">
      <w:pPr>
        <w:rPr>
          <w:b/>
          <w:bCs/>
        </w:rPr>
      </w:pPr>
    </w:p>
    <w:p w:rsidR="00CC7485" w:rsidRPr="00AE591F" w:rsidRDefault="00CC7485" w:rsidP="00CC7485">
      <w:pPr>
        <w:rPr>
          <w:b/>
          <w:bCs/>
        </w:rPr>
      </w:pPr>
      <w:r w:rsidRPr="00AE591F">
        <w:t xml:space="preserve">Qualcuno sta mettendo insieme queste cose, le guarda e fa delle dichiarazioni. Alcuni vi diranno che la Terra sta entrando in uno stato disturbato. Vi diranno che questo è ciò che hanno sempre detto le profezie e che la gente si sta squilibrando. Cosa risponderete voi? No, non sta succedendo? Sembra di sì! Ciò che sta davvero succedendo è che la vecchia energia si agita, perché non riesce a credere che abbiate vinto voi! E avete vinto. </w:t>
      </w:r>
    </w:p>
    <w:p w:rsidR="00CC7485" w:rsidRPr="00AE591F" w:rsidRDefault="00CC7485" w:rsidP="00CC7485">
      <w:pPr>
        <w:rPr>
          <w:b/>
          <w:bCs/>
        </w:rPr>
      </w:pPr>
    </w:p>
    <w:p w:rsidR="00CC7485" w:rsidRPr="00AE591F" w:rsidRDefault="00CC7485" w:rsidP="00CC7485">
      <w:pPr>
        <w:rPr>
          <w:b/>
          <w:bCs/>
        </w:rPr>
      </w:pPr>
      <w:r w:rsidRPr="00AE591F">
        <w:rPr>
          <w:b/>
          <w:bCs/>
        </w:rPr>
        <w:t>La Vecchia Energia Ha Perso la Battaglia</w:t>
      </w:r>
    </w:p>
    <w:p w:rsidR="00CC7485" w:rsidRPr="00AE591F" w:rsidRDefault="00CC7485" w:rsidP="00CC7485">
      <w:pPr>
        <w:rPr>
          <w:b/>
          <w:bCs/>
        </w:rPr>
      </w:pPr>
      <w:r w:rsidRPr="00AE591F">
        <w:t xml:space="preserve">Avvertite un'energia di squilibrio? Pensate di sentirvi strani a causa di questo? Beh, pensate a quelli che dipendono da una vecchia energia per esistere! Pensate per un momento ai signori dell'avidità, quelli che si guadagnano da vivere ingannando gli altri. Essi credono di conoscere così bene la coscienza Umana, che tutto ciò che devono fare è agitare il loro dito in un certo modo per poter ingannare quasi chiunque. Vivono la vita truffando. Sapevate che questo non funzionerà più? Come pensate si sentano? È in gioco la loro stessa sopravvivenza. </w:t>
      </w:r>
    </w:p>
    <w:p w:rsidR="00CC7485" w:rsidRPr="00AE591F" w:rsidRDefault="00CC7485" w:rsidP="00CC7485">
      <w:pPr>
        <w:rPr>
          <w:b/>
          <w:bCs/>
        </w:rPr>
      </w:pPr>
    </w:p>
    <w:p w:rsidR="00CC7485" w:rsidRPr="00AE591F" w:rsidRDefault="00CC7485" w:rsidP="00CC7485">
      <w:pPr>
        <w:rPr>
          <w:b/>
          <w:bCs/>
        </w:rPr>
      </w:pPr>
      <w:r w:rsidRPr="00AE591F">
        <w:t xml:space="preserve">Dato che nemmeno le vecchie modalità funzionano, ora esse tenteranno altre cose. È di questo che sto parlando e vedrete un mucchio di cose oscure che si oscureranno ulteriormente, perché coloro che hanno investito in esse stanno iniziando a rendersi conto che quello che facevano prima non funziona più. Lo vedrete molto presto e continuerete a vederlo nella vostra economia, perché qualsiasi cosa sia stata prodotta senza integrità, peggiorerà fino a quando non sarà sviluppato un sistema che ha un'integrità proveniente dalla nuova energia. </w:t>
      </w:r>
    </w:p>
    <w:p w:rsidR="00CC7485" w:rsidRPr="00AE591F" w:rsidRDefault="00CC7485" w:rsidP="00CC7485">
      <w:pPr>
        <w:rPr>
          <w:b/>
          <w:bCs/>
        </w:rPr>
      </w:pPr>
    </w:p>
    <w:p w:rsidR="00CC7485" w:rsidRPr="00AE591F" w:rsidRDefault="00CC7485" w:rsidP="00CC7485">
      <w:r w:rsidRPr="00AE591F">
        <w:t>Lo vedrete nella politica. Lo vedrete nel modo in cui i politici svolgeranno le loro campagne. Vedrete che cosa tollereranno e non tollereranno gli Esseri Umani in una nuova energia e questo ruota tutt'intorno al cambiamento. Dunque, questo ripasso è per dirvi che vi toccherà di tollerare alcune follie, per un po'. Alcune di esse saranno più vicine a voi di quanto crediate. Quando le vedrete, voglio che ricordiate questa canalizzazione. È un anno di energia di luna piena o, quantomeno, è questa la sensazione che darà. Aspettatevi anche dei leader bizzarri e squilibrati!</w:t>
      </w:r>
    </w:p>
    <w:p w:rsidR="00CC7485" w:rsidRPr="00AE591F" w:rsidRDefault="00CC7485" w:rsidP="00CC7485"/>
    <w:p w:rsidR="00CC7485" w:rsidRPr="00AE591F" w:rsidRDefault="00CC7485" w:rsidP="00CC7485">
      <w:r w:rsidRPr="00AE591F">
        <w:t>Le cose potrebbero sembrare un po' fuori equilibrio e ancora non saprete dove si poserà l'energia. Non siete realmente sicuri di quello che dovreste fare dopo e io, nel frattempo, vi dico di prenderla con calma, fare una vacanza, rilassarvi ed essere pazienti. Vecchia anima, sei arrivata troppo avanti in questo cambiamento, per preoccuparti della sensazione che ti da.</w:t>
      </w:r>
    </w:p>
    <w:p w:rsidR="00CC7485" w:rsidRPr="00AE591F" w:rsidRDefault="00CC7485" w:rsidP="00CC7485"/>
    <w:p w:rsidR="00CC7485" w:rsidRPr="00AE591F" w:rsidRDefault="00CC7485" w:rsidP="00CC7485">
      <w:r w:rsidRPr="00AE591F">
        <w:t xml:space="preserve">Voglio che inizi a usare la saggezza con cui sei venuto. Quelli di voi che hanno allevato figli, voglio che ricordino com'è stato in certe fasi della loro crescita. Che cosa hanno affrontato i vostri figli, lungo la loro curva di apprendimento? C'è stato un momento in cui a loro non piacevate e poi, più avanti, invece sì? Hanno subìto rivoluzioni di cambiamento emotivo? È questo che sta affrontando l'energia del pianeta ed è quasi una rinascita. </w:t>
      </w:r>
    </w:p>
    <w:p w:rsidR="00CC7485" w:rsidRPr="00AE591F" w:rsidRDefault="00CC7485" w:rsidP="00CC7485"/>
    <w:p w:rsidR="00CC7485" w:rsidRPr="00AE591F" w:rsidRDefault="00CC7485" w:rsidP="00CC7485">
      <w:pPr>
        <w:rPr>
          <w:b/>
          <w:bCs/>
        </w:rPr>
      </w:pPr>
      <w:r w:rsidRPr="00AE591F">
        <w:rPr>
          <w:b/>
          <w:bCs/>
        </w:rPr>
        <w:t>Le Idee e le Invenzioni Non Sono Casuali</w:t>
      </w:r>
    </w:p>
    <w:p w:rsidR="00CC7485" w:rsidRPr="00AE591F" w:rsidRDefault="00CC7485" w:rsidP="00CC7485">
      <w:r w:rsidRPr="00AE591F">
        <w:t xml:space="preserve">Adesso voglio ripassare questo, perché siamo arrivati al punto di cui voglio parlare e di cui non abbiamo mai parlato prima. Sembra incredibile, ma il fatto è che le idee e le invenzioni vengono conferite al pianeta quando è pronto, non prima. La volta scorsa vi abbiamo detto che l'umanità ritiene di poter “pensare a qualsiasi cosa”. L'intellettuale crede che la creatività sia illimitata. Eppure, non è interessante che tutte le idee e le invenzioni profonde siano arrivate praticamente all'ultimo minuto? Quando osservate l'umanità e tutto il tempo in cui siete stati qui e quanto a lungo </w:t>
      </w:r>
      <w:r w:rsidRPr="00AE591F">
        <w:lastRenderedPageBreak/>
        <w:t>ci sono stati degli Esseri Umani intelligenti, perché mai sembra che soltanto all'ultimo minuto del tempo si siano verificate quasi tutte le invenzioni moderne?</w:t>
      </w:r>
    </w:p>
    <w:p w:rsidR="00CC7485" w:rsidRPr="00AE591F" w:rsidRDefault="00CC7485" w:rsidP="00CC7485"/>
    <w:p w:rsidR="00CC7485" w:rsidRPr="00AE591F" w:rsidRDefault="00CC7485" w:rsidP="00CC7485">
      <w:r w:rsidRPr="00AE591F">
        <w:t xml:space="preserve">Immaginate di trascorrere migliaia di anni senza capire che cosa sia un batterio, o senza credere nei germi, o senza avere l'elettricità. Quando pensate a queste cose e all'ordine in cui sono arrivate al pianeta, è piuttosto rivelatore. Molti Umani stavano lavorando alla stessa invenzione nello stesso momento e non lo sapevano nemmeno. Improvvisamente, avete ricevuto l'invenzione della radio, poi le immagini che viaggiano nell'aria, poi il volo. È sembrato arrivasse tutto insieme, all'ultimo momento. Vi chiederete, vero, quanto questo sia logico nello schema di come funzionano le cose? Dovevate arrivare a un determinato punto della storia, prima che gli Umani diventassero intelligenti? Oppure pensate che fosse in atto qualcos'altro? La risposta è che era in atto qualcos'altro. Sembra quasi che queste idee siano state “consegnate” al pianeta tutte nello stesso momento e molti capirono queste cose all'improvviso, tutte in una volta. </w:t>
      </w:r>
    </w:p>
    <w:p w:rsidR="00CC7485" w:rsidRPr="00AE591F" w:rsidRDefault="00CC7485" w:rsidP="00CC7485"/>
    <w:p w:rsidR="00CC7485" w:rsidRPr="00AE591F" w:rsidRDefault="00CC7485" w:rsidP="00CC7485">
      <w:pPr>
        <w:rPr>
          <w:b/>
          <w:bCs/>
        </w:rPr>
      </w:pPr>
      <w:r w:rsidRPr="00AE591F">
        <w:rPr>
          <w:b/>
          <w:bCs/>
        </w:rPr>
        <w:t>Le Capsule del Tempo</w:t>
      </w:r>
    </w:p>
    <w:p w:rsidR="00CC7485" w:rsidRPr="00AE591F" w:rsidRDefault="00CC7485" w:rsidP="00CC7485">
      <w:pPr>
        <w:rPr>
          <w:b/>
          <w:bCs/>
        </w:rPr>
      </w:pPr>
      <w:r w:rsidRPr="00AE591F">
        <w:t xml:space="preserve">Ecco che cosa avvenne: Dentro quella che voi chiamate Gaia c'è la Griglia Cristallina. Si tratta della memoria di tutte le cose poste lì dai </w:t>
      </w:r>
      <w:proofErr w:type="spellStart"/>
      <w:r w:rsidRPr="00AE591F">
        <w:t>Pleiadiani</w:t>
      </w:r>
      <w:proofErr w:type="spellEnd"/>
      <w:r w:rsidRPr="00AE591F">
        <w:t xml:space="preserve">. La Griglia Cristallina fu creata a questo scopo dai </w:t>
      </w:r>
      <w:proofErr w:type="spellStart"/>
      <w:r w:rsidRPr="00AE591F">
        <w:t>Pleiadiani</w:t>
      </w:r>
      <w:proofErr w:type="spellEnd"/>
      <w:r w:rsidRPr="00AE591F">
        <w:t xml:space="preserve">. Quando è opportuno e quando la coscienza dell'umanità ha raggiunto un determinato punto, queste idee vengono rilasciate. È una capsula temporale di invenzioni e altro. Non è qualcosa che proviene dal grande sole centrale; non proviene dall'esterno della terra, avviene invece dall'interno. </w:t>
      </w:r>
    </w:p>
    <w:p w:rsidR="00CC7485" w:rsidRPr="00AE591F" w:rsidRDefault="00CC7485" w:rsidP="00CC7485">
      <w:pPr>
        <w:rPr>
          <w:b/>
          <w:bCs/>
        </w:rPr>
      </w:pPr>
    </w:p>
    <w:p w:rsidR="00CC7485" w:rsidRPr="00AE591F" w:rsidRDefault="00CC7485" w:rsidP="00CC7485">
      <w:pPr>
        <w:rPr>
          <w:b/>
          <w:bCs/>
        </w:rPr>
      </w:pPr>
      <w:r w:rsidRPr="00AE591F">
        <w:t xml:space="preserve">Agli inizi degli anni 2000, sedemmo in un luogo chiamato Monte Shasta [in California] e vi parlammo dei Lemuriani nella montagna. Vi parlammo delle capsule temporali di là e ora avete la spiegazione. Quelli dentro la montagna non usciranno per presentarsi e stringervi la mano. Una capsula temporale riguarda informazioni e idee. Le capsule sono una questione di attributi quantistici della scienza e della vita che voi scoprirete. Si tratta di idee che avete bisogno di avere per entrare in un'energia nuova, quando saranno finite le follie da luna piena... e finiranno. Quindi, le capsule temporali sembrano essere vive a coloro che riescono a percepirle e “ronzano” di attività, per il “veggente” esoterico. </w:t>
      </w:r>
    </w:p>
    <w:p w:rsidR="00CC7485" w:rsidRPr="00AE591F" w:rsidRDefault="00CC7485" w:rsidP="00CC7485">
      <w:pPr>
        <w:rPr>
          <w:b/>
          <w:bCs/>
        </w:rPr>
      </w:pPr>
    </w:p>
    <w:p w:rsidR="00CC7485" w:rsidRPr="00AE591F" w:rsidRDefault="00CC7485" w:rsidP="00CC7485">
      <w:pPr>
        <w:rPr>
          <w:b/>
          <w:bCs/>
        </w:rPr>
      </w:pPr>
      <w:r w:rsidRPr="00AE591F">
        <w:t>Avevate mai collegato queste cose? Avevate mai considerato da quanto tempo la civiltà è sul pianeta? Voi sedete in questo paese, chiamato Stati Uniti, ma vi rendete conto che i padri fondatori di questa nazione misero insieme qualcosa di completamente unico, a cui prima non si era mai pensato? Dalla loro mente uscirono idee per governi in cui i diritti dell'Essere Umano venissero per primi. Da dove pensate siano venute quelle idee? Ve lo dirò io – direttamente dal terreno! [La Griglia Cristallina].</w:t>
      </w:r>
    </w:p>
    <w:p w:rsidR="00CC7485" w:rsidRPr="00AE591F" w:rsidRDefault="00CC7485" w:rsidP="00CC7485">
      <w:pPr>
        <w:rPr>
          <w:b/>
          <w:bCs/>
        </w:rPr>
      </w:pPr>
    </w:p>
    <w:p w:rsidR="00CC7485" w:rsidRPr="00AE591F" w:rsidRDefault="00CC7485" w:rsidP="00CC7485">
      <w:pPr>
        <w:rPr>
          <w:b/>
          <w:bCs/>
        </w:rPr>
      </w:pPr>
      <w:r w:rsidRPr="00AE591F">
        <w:t>Quanto avrebbe impiegato l'umanità a pensarci? Era un sistema che sembrava talmente ovvio, detto in modo chiaro e conciso, creare un paese giovane e così in anticipo su tutti gli altri, che esso stabilì, per 100 anni e più, un modello nuovo e differente. Perché non accadde 1.000 anni fa? Dovete domandarvelo, è logico secondo voi? Di nuovo, è solo che l'umanità fu inconsapevole per migliaia di anni? Perché non ci furono idee logiche per un pensiero e una creatività più elevati?</w:t>
      </w:r>
    </w:p>
    <w:p w:rsidR="00CC7485" w:rsidRPr="00AE591F" w:rsidRDefault="00CC7485" w:rsidP="00CC7485">
      <w:pPr>
        <w:rPr>
          <w:b/>
          <w:bCs/>
        </w:rPr>
      </w:pPr>
    </w:p>
    <w:p w:rsidR="00CC7485" w:rsidRPr="00AE591F" w:rsidRDefault="00CC7485" w:rsidP="00CC7485">
      <w:pPr>
        <w:rPr>
          <w:b/>
          <w:bCs/>
        </w:rPr>
      </w:pPr>
      <w:r w:rsidRPr="00AE591F">
        <w:rPr>
          <w:b/>
          <w:bCs/>
        </w:rPr>
        <w:t xml:space="preserve">Il Signor </w:t>
      </w:r>
      <w:proofErr w:type="spellStart"/>
      <w:r w:rsidRPr="00AE591F">
        <w:rPr>
          <w:b/>
          <w:bCs/>
        </w:rPr>
        <w:t>Tesla</w:t>
      </w:r>
      <w:proofErr w:type="spellEnd"/>
    </w:p>
    <w:p w:rsidR="00CC7485" w:rsidRPr="00AE591F" w:rsidRDefault="00CC7485" w:rsidP="00CC7485">
      <w:pPr>
        <w:rPr>
          <w:b/>
          <w:bCs/>
        </w:rPr>
      </w:pPr>
      <w:r w:rsidRPr="00AE591F">
        <w:t xml:space="preserve">Ci fu un punto nel tempo in cui l'umanità quasi inciampò, a proposito. Stavate vivendo un brutto momento con l'elettricità. Perciò, arrivò un uomo che era molto più avanti del suo tempo, era disponibile e si chiamava </w:t>
      </w:r>
      <w:proofErr w:type="spellStart"/>
      <w:r w:rsidRPr="00AE591F">
        <w:t>Nikola</w:t>
      </w:r>
      <w:proofErr w:type="spellEnd"/>
      <w:r w:rsidRPr="00AE591F">
        <w:t xml:space="preserve"> </w:t>
      </w:r>
      <w:proofErr w:type="spellStart"/>
      <w:r w:rsidRPr="00AE591F">
        <w:t>Tesla</w:t>
      </w:r>
      <w:proofErr w:type="spellEnd"/>
      <w:r w:rsidRPr="00AE591F">
        <w:t xml:space="preserve">. Egli vi donò un principio che oggi chiamate </w:t>
      </w:r>
      <w:r w:rsidRPr="00AE591F">
        <w:rPr>
          <w:i/>
          <w:iCs/>
        </w:rPr>
        <w:t>corrente alternata</w:t>
      </w:r>
      <w:r w:rsidRPr="00AE591F">
        <w:t xml:space="preserve">. Miei cari, vi sfido a capire questo principio. La maggior parte di voi non può, perché non è 3D. Le caratteristiche sono ancora oggi considerate “pensiero geniale”. L'intera idea del tipo di elettricità che utilizzate oggi deriva dalla mente quantica di quest'uomo. </w:t>
      </w:r>
    </w:p>
    <w:p w:rsidR="00CC7485" w:rsidRPr="00AE591F" w:rsidRDefault="00CC7485" w:rsidP="00CC7485">
      <w:pPr>
        <w:rPr>
          <w:b/>
          <w:bCs/>
        </w:rPr>
      </w:pPr>
      <w:r w:rsidRPr="00AE591F">
        <w:lastRenderedPageBreak/>
        <w:t xml:space="preserve">Questo è tutto ciò che gli fu </w:t>
      </w:r>
      <w:r w:rsidRPr="00AE591F">
        <w:rPr>
          <w:i/>
          <w:iCs/>
        </w:rPr>
        <w:t>permesso</w:t>
      </w:r>
      <w:r w:rsidRPr="00AE591F">
        <w:t xml:space="preserve"> di fare. Lo stesso </w:t>
      </w:r>
      <w:proofErr w:type="spellStart"/>
      <w:r w:rsidRPr="00AE591F">
        <w:t>Tesla</w:t>
      </w:r>
      <w:proofErr w:type="spellEnd"/>
      <w:r w:rsidRPr="00AE591F">
        <w:t xml:space="preserve"> era una sorta di capsula temporale, consegnata al momento giusto. Egli aveva di più, ma la corrente alternata fu ciò che era consentito al pianeta di ricevere, in quel momento. Oh, egli cercò di darvi di più. Sapeva che c'erano altre cose, ma non si riuscì a sviluppare niente. Se vi dicessi che cos'altro aveva scoperto, potreste non saperne nulla, poiché non fu mai divulgato niente. La terra non era pronta. </w:t>
      </w:r>
    </w:p>
    <w:p w:rsidR="00CC7485" w:rsidRPr="00AE591F" w:rsidRDefault="00CC7485" w:rsidP="00CC7485">
      <w:pPr>
        <w:rPr>
          <w:b/>
          <w:bCs/>
        </w:rPr>
      </w:pPr>
    </w:p>
    <w:p w:rsidR="00CC7485" w:rsidRPr="00AE591F" w:rsidRDefault="00CC7485" w:rsidP="00CC7485">
      <w:pPr>
        <w:rPr>
          <w:b/>
          <w:bCs/>
        </w:rPr>
      </w:pPr>
      <w:proofErr w:type="spellStart"/>
      <w:r w:rsidRPr="00AE591F">
        <w:t>Tesla</w:t>
      </w:r>
      <w:proofErr w:type="spellEnd"/>
      <w:r w:rsidRPr="00AE591F">
        <w:t xml:space="preserve"> scoprì gli oggetti privi di massa. Era in grado di alterare la massa della struttura atomica, utilizzando dei magneti appositamente progettati, ma non riuscì mai a controllarla. Gli oggetti volavano via dal suo banco di lavoro e colpivano il soffitto, ma lui non riusciva a replicare l'effetto o a controllarlo. È solo che non era ancora il momento. Sapete per che cos'altro era conosciuto? Per l'apparente fallimento della trasmissione dell'elettricità. Però, egli non fallì affatto. </w:t>
      </w:r>
    </w:p>
    <w:p w:rsidR="00CC7485" w:rsidRPr="00AE591F" w:rsidRDefault="00CC7485" w:rsidP="00CC7485">
      <w:pPr>
        <w:rPr>
          <w:b/>
          <w:bCs/>
        </w:rPr>
      </w:pPr>
    </w:p>
    <w:p w:rsidR="00CC7485" w:rsidRPr="00AE591F" w:rsidRDefault="00CC7485" w:rsidP="00CC7485">
      <w:pPr>
        <w:rPr>
          <w:b/>
          <w:bCs/>
        </w:rPr>
      </w:pPr>
      <w:r w:rsidRPr="00AE591F">
        <w:t xml:space="preserve">Ci sono immagini della sua torre, ma ogni volta che un Essere Umano vede una torre, si ha l'errata supposizione che qualcosa sarà </w:t>
      </w:r>
      <w:r w:rsidRPr="00AE591F">
        <w:rPr>
          <w:i/>
          <w:iCs/>
        </w:rPr>
        <w:t>trasmesso nell'aria</w:t>
      </w:r>
      <w:r w:rsidRPr="00AE591F">
        <w:t xml:space="preserve">. Ma, nel caso di </w:t>
      </w:r>
      <w:proofErr w:type="spellStart"/>
      <w:r w:rsidRPr="00AE591F">
        <w:t>Tesla</w:t>
      </w:r>
      <w:proofErr w:type="spellEnd"/>
      <w:r w:rsidRPr="00AE591F">
        <w:t xml:space="preserve">, egli aveva capito come trasmettere </w:t>
      </w:r>
      <w:r w:rsidRPr="00AE591F">
        <w:rPr>
          <w:i/>
          <w:iCs/>
        </w:rPr>
        <w:t>elettricità attraverso il terreno</w:t>
      </w:r>
      <w:r w:rsidRPr="00AE591F">
        <w:t xml:space="preserve">. Servono delle torri, per farlo, perché esse devono raccogliere il magnetismo dal terreno in un certo modo, per trasmetterlo e poi riprenderlo dai nodi del sistema di griglie magnetiche del pianeta. Ne abbiamo già parlato. Egli utilizzava la griglia del pianeta che è nella terra stessa! Era sul punto di mostrarvi che potevate utilizzare l'intera griglia del pianeta, a livello magnetico, per trasmettere elettricità e raccoglierla ovunque ne abbiate bisogno, in modo sicuro, senza fili. Ma la terra non era pronta. </w:t>
      </w:r>
    </w:p>
    <w:p w:rsidR="00CC7485" w:rsidRPr="00AE591F" w:rsidRDefault="00CC7485" w:rsidP="00CC7485">
      <w:pPr>
        <w:rPr>
          <w:b/>
          <w:bCs/>
        </w:rPr>
      </w:pPr>
    </w:p>
    <w:p w:rsidR="00CC7485" w:rsidRPr="00AE591F" w:rsidRDefault="00CC7485" w:rsidP="00CC7485">
      <w:pPr>
        <w:rPr>
          <w:b/>
          <w:bCs/>
        </w:rPr>
      </w:pPr>
      <w:proofErr w:type="spellStart"/>
      <w:r w:rsidRPr="00AE591F">
        <w:t>Tesla</w:t>
      </w:r>
      <w:proofErr w:type="spellEnd"/>
      <w:r w:rsidRPr="00AE591F">
        <w:t xml:space="preserve"> morì in povertà, pieno di idee che avrebbero portato la pace sul pianeta Terra, ma, semplicemente, non gli fu permesso di divulgarne nessuna. </w:t>
      </w:r>
    </w:p>
    <w:p w:rsidR="00CC7485" w:rsidRPr="00AE591F" w:rsidRDefault="00CC7485" w:rsidP="00CC7485">
      <w:pPr>
        <w:rPr>
          <w:b/>
          <w:bCs/>
        </w:rPr>
      </w:pPr>
    </w:p>
    <w:p w:rsidR="00CC7485" w:rsidRPr="00AE591F" w:rsidRDefault="00CC7485" w:rsidP="00CC7485">
      <w:pPr>
        <w:rPr>
          <w:b/>
          <w:bCs/>
        </w:rPr>
      </w:pPr>
      <w:r w:rsidRPr="00AE591F">
        <w:t xml:space="preserve">Ora vi dirò perché fu bloccato, miei cari, ed è la prima volta in assoluto che vi viene raccontato – </w:t>
      </w:r>
      <w:r w:rsidRPr="00AE591F">
        <w:rPr>
          <w:i/>
          <w:iCs/>
        </w:rPr>
        <w:t>perché era troppo facile trasformare quelle invenzioni in armi</w:t>
      </w:r>
      <w:r w:rsidRPr="00AE591F">
        <w:t xml:space="preserve">. L'Umanità semplicemente non è pronta. Non siete pronti nemmeno per gli oggetti privi di massa, perché i principi si possono facilmente trasformare in armi. </w:t>
      </w:r>
    </w:p>
    <w:p w:rsidR="00CC7485" w:rsidRPr="00AE591F" w:rsidRDefault="00CC7485" w:rsidP="00CC7485">
      <w:pPr>
        <w:rPr>
          <w:b/>
          <w:bCs/>
        </w:rPr>
      </w:pPr>
    </w:p>
    <w:p w:rsidR="00CC7485" w:rsidRPr="00AE591F" w:rsidRDefault="00CC7485" w:rsidP="00CC7485">
      <w:pPr>
        <w:rPr>
          <w:b/>
          <w:bCs/>
        </w:rPr>
      </w:pPr>
      <w:r w:rsidRPr="00AE591F">
        <w:t>“</w:t>
      </w:r>
      <w:r w:rsidRPr="00AE591F">
        <w:rPr>
          <w:i/>
          <w:iCs/>
        </w:rPr>
        <w:t xml:space="preserve">E allora” </w:t>
      </w:r>
      <w:r w:rsidRPr="00AE591F">
        <w:t>direte voi “</w:t>
      </w:r>
      <w:r w:rsidRPr="00AE591F">
        <w:rPr>
          <w:i/>
          <w:iCs/>
        </w:rPr>
        <w:t>quand'è che saremo pronti?</w:t>
      </w:r>
      <w:r w:rsidRPr="00AE591F">
        <w:t>” Io penso che sappiate già la risposta, no? Nel momento in cui l'Umanità raggiungerà un punto in cui sarà più importante l'</w:t>
      </w:r>
      <w:r w:rsidRPr="00AE591F">
        <w:rPr>
          <w:i/>
          <w:iCs/>
        </w:rPr>
        <w:t xml:space="preserve">unificazione </w:t>
      </w:r>
      <w:r w:rsidRPr="00AE591F">
        <w:t xml:space="preserve">della </w:t>
      </w:r>
      <w:r w:rsidRPr="00AE591F">
        <w:rPr>
          <w:i/>
          <w:iCs/>
        </w:rPr>
        <w:t>separazione</w:t>
      </w:r>
      <w:r w:rsidRPr="00AE591F">
        <w:t xml:space="preserve">, accadrà. Un punto in cui la conquista e il potere non saranno idee o risorse. Un punto in cui l'umanità misurerà la forza della sua popolazione in base a quanto è sana e non in base alla crescita economica. Un punto in cui l'obiettivo principale della coscienza sociale sarà  unirsi con il proprio vicino e non conquistarlo o eliminarlo. Arriverà, miei cari. È ancora lontano, ma arriverà. Guardate in giro sul pianeta, in questo momento. I leader della vecchia energia sono evidenti, no? È come se fossero delle reliquie in un mondo di pensiero che li sta superando. </w:t>
      </w:r>
    </w:p>
    <w:p w:rsidR="00CC7485" w:rsidRPr="00AE591F" w:rsidRDefault="00CC7485" w:rsidP="00CC7485">
      <w:pPr>
        <w:rPr>
          <w:b/>
          <w:bCs/>
        </w:rPr>
      </w:pPr>
    </w:p>
    <w:p w:rsidR="00CC7485" w:rsidRPr="00AE591F" w:rsidRDefault="00CC7485" w:rsidP="00CC7485">
      <w:pPr>
        <w:rPr>
          <w:b/>
          <w:bCs/>
        </w:rPr>
      </w:pPr>
      <w:r w:rsidRPr="00AE591F">
        <w:rPr>
          <w:b/>
          <w:bCs/>
        </w:rPr>
        <w:t>L'Apertura delle Capsule Temporali</w:t>
      </w:r>
    </w:p>
    <w:p w:rsidR="00CC7485" w:rsidRPr="00AE591F" w:rsidRDefault="00CC7485" w:rsidP="00CC7485">
      <w:pPr>
        <w:rPr>
          <w:b/>
          <w:bCs/>
        </w:rPr>
      </w:pPr>
      <w:r w:rsidRPr="00AE591F">
        <w:t xml:space="preserve">C'è un magazzino di conoscenza e idee future, in queste capsule temporali che voi chiamate Gaia, messe lì tanto tempo fa da coloro che chiamate </w:t>
      </w:r>
      <w:proofErr w:type="spellStart"/>
      <w:r w:rsidRPr="00AE591F">
        <w:t>Pleiadiani</w:t>
      </w:r>
      <w:proofErr w:type="spellEnd"/>
      <w:r w:rsidRPr="00AE591F">
        <w:t xml:space="preserve">; e quelle capsule temporali si apriranno con nuove idee sull'unità e la pace prima di aprirsi con le invenzioni. L'umanità si deve ammorbidire prima che le invenzioni vengano a voi, e vedrete che cosa intendo nell'arco dei prossimi 18 anni. Queste sono le capsule temporali che sono sotto i vostri piedi, sotto forma di nodi della Griglia Cristallina e la velocità con cui queste cose verranno rilasciate dipenderà totalmente e completamente da quello che farete dopo. </w:t>
      </w:r>
    </w:p>
    <w:p w:rsidR="00CC7485" w:rsidRPr="00AE591F" w:rsidRDefault="00CC7485" w:rsidP="00CC7485">
      <w:pPr>
        <w:rPr>
          <w:b/>
          <w:bCs/>
        </w:rPr>
      </w:pPr>
    </w:p>
    <w:p w:rsidR="00CC7485" w:rsidRPr="00AE591F" w:rsidRDefault="00CC7485" w:rsidP="00CC7485">
      <w:pPr>
        <w:rPr>
          <w:b/>
          <w:bCs/>
        </w:rPr>
      </w:pPr>
      <w:r w:rsidRPr="00AE591F">
        <w:rPr>
          <w:b/>
          <w:bCs/>
        </w:rPr>
        <w:t>Che Cosa Fare Adesso</w:t>
      </w:r>
    </w:p>
    <w:p w:rsidR="00CC7485" w:rsidRDefault="00CC7485" w:rsidP="00CC7485">
      <w:r w:rsidRPr="00AE591F">
        <w:t xml:space="preserve">Dunque, parliamo di cosa fare adesso. Voglio che facciate una vacanza e impariate ad amarvi! Questo dovrebbe essere il lavoro principale del 2013! Gettate via le paure e le preoccupazioni e mettetele in un vaso metaforico per un po'. Occasionalmente, potete tirare fuori quel vaso e </w:t>
      </w:r>
      <w:r w:rsidRPr="00AE591F">
        <w:lastRenderedPageBreak/>
        <w:t xml:space="preserve">preoccuparvene, ma non lasciate che sia il vostro punto focale. Il punto focale dovrebbe essere chi siete voi, perché siete venuti, che cosa arriva ora per il pianeta e la comprensione totale che voi non siete soli. </w:t>
      </w:r>
    </w:p>
    <w:p w:rsidR="00CC7485" w:rsidRPr="00AE591F" w:rsidRDefault="00CC7485" w:rsidP="00CC7485"/>
    <w:p w:rsidR="00CC7485" w:rsidRPr="00AE591F" w:rsidRDefault="00CC7485" w:rsidP="00CC7485">
      <w:pPr>
        <w:rPr>
          <w:b/>
          <w:bCs/>
        </w:rPr>
      </w:pPr>
      <w:r w:rsidRPr="00AE591F">
        <w:t>Per 23 anni abbiamo detto “</w:t>
      </w:r>
      <w:r w:rsidRPr="00AE591F">
        <w:rPr>
          <w:i/>
          <w:iCs/>
        </w:rPr>
        <w:t>Voi non siete soli</w:t>
      </w:r>
      <w:r w:rsidRPr="00AE591F">
        <w:t xml:space="preserve">”. Potete uscire da qui e salire in auto. Potete metterla in moto, accendere il riscaldamento, ma, mentre aspettate che si scaldi, voglio che guardiate il sedile vuoto accanto a voi e diciate </w:t>
      </w:r>
      <w:r w:rsidRPr="00AE591F">
        <w:rPr>
          <w:i/>
          <w:iCs/>
        </w:rPr>
        <w:t>“Bello avervi qua</w:t>
      </w:r>
      <w:r w:rsidRPr="00AE591F">
        <w:t xml:space="preserve">”. Questo è un riconoscimento del Sé Superiore e dell'amore di Dio che vi accompagna ovunque andiate. Vi rendete conto di che cosa avete dentro? Vi occorrerà questa intera macchina di conoscenza e la </w:t>
      </w:r>
      <w:proofErr w:type="spellStart"/>
      <w:r w:rsidRPr="00AE591F">
        <w:t>quanticità</w:t>
      </w:r>
      <w:proofErr w:type="spellEnd"/>
      <w:r w:rsidRPr="00AE591F">
        <w:t xml:space="preserve"> che è in voi per iniziare a sviluppare la divinità che avete dentro. Deve diventare reale per te, vecchia anima, in modo da passare alla fase successiva. </w:t>
      </w:r>
    </w:p>
    <w:p w:rsidR="00CC7485" w:rsidRPr="00AE591F" w:rsidRDefault="00CC7485" w:rsidP="00CC7485">
      <w:pPr>
        <w:rPr>
          <w:b/>
          <w:bCs/>
        </w:rPr>
      </w:pPr>
    </w:p>
    <w:p w:rsidR="00CC7485" w:rsidRPr="00AE591F" w:rsidRDefault="00CC7485" w:rsidP="00CC7485">
      <w:pPr>
        <w:rPr>
          <w:b/>
          <w:bCs/>
        </w:rPr>
      </w:pPr>
      <w:r w:rsidRPr="00AE591F">
        <w:rPr>
          <w:b/>
          <w:bCs/>
        </w:rPr>
        <w:t>La Capsula Temporale Personale</w:t>
      </w:r>
    </w:p>
    <w:p w:rsidR="00CC7485" w:rsidRPr="00AE591F" w:rsidRDefault="00CC7485" w:rsidP="00CC7485">
      <w:pPr>
        <w:rPr>
          <w:b/>
          <w:bCs/>
        </w:rPr>
      </w:pPr>
      <w:r w:rsidRPr="00AE591F">
        <w:t xml:space="preserve">Ora, questa è la </w:t>
      </w:r>
      <w:r w:rsidRPr="00AE591F">
        <w:rPr>
          <w:i/>
          <w:iCs/>
        </w:rPr>
        <w:t>vostra</w:t>
      </w:r>
      <w:r w:rsidRPr="00AE591F">
        <w:t xml:space="preserve"> capsula temporale personale ed è quello di cui vogliamo parlare realmente. Ci sono tre tipologie di capsula temporale. Ce n'è un tipo di cui ancora non vi parleremo. Ce n'è un altro tipo nella terra e un altro ancora nel vostro DNA. Si tratta dell'eredità spirituale con cui siete arrivati, che è pronta ad aprirsi come un loto. Quando lo farà, ci sarà una nuova consapevolezza. Ci sarà pace in un'espressione del viso che non è necessariamente pacifica. Ci sarà pazienza in un'espressione del viso che non è necessariamente paziente. È quando </w:t>
      </w:r>
      <w:r w:rsidRPr="00AE591F">
        <w:rPr>
          <w:i/>
          <w:iCs/>
        </w:rPr>
        <w:t xml:space="preserve">voi </w:t>
      </w:r>
      <w:r w:rsidRPr="00AE591F">
        <w:t xml:space="preserve">arrivate a cambiare </w:t>
      </w:r>
      <w:r w:rsidRPr="00AE591F">
        <w:rPr>
          <w:i/>
          <w:iCs/>
        </w:rPr>
        <w:t>voi</w:t>
      </w:r>
      <w:r w:rsidRPr="00AE591F">
        <w:t xml:space="preserve">, perché questo libera idee, emozioni e una coscienza che è stata con voi sempre, ma che solo adesso sta iniziando a mostrarsi in questa nuova energia. </w:t>
      </w:r>
    </w:p>
    <w:p w:rsidR="00CC7485" w:rsidRPr="00AE591F" w:rsidRDefault="00CC7485" w:rsidP="00CC7485">
      <w:pPr>
        <w:rPr>
          <w:b/>
          <w:bCs/>
        </w:rPr>
      </w:pPr>
    </w:p>
    <w:p w:rsidR="00CC7485" w:rsidRPr="00AE591F" w:rsidRDefault="00CC7485" w:rsidP="00CC7485">
      <w:pPr>
        <w:rPr>
          <w:b/>
          <w:bCs/>
        </w:rPr>
      </w:pPr>
      <w:r w:rsidRPr="00AE591F">
        <w:t xml:space="preserve">Aspettatevi i problemi che si verificheranno. Non siatene sorpresi. </w:t>
      </w:r>
    </w:p>
    <w:p w:rsidR="00CC7485" w:rsidRPr="00AE591F" w:rsidRDefault="00CC7485" w:rsidP="00CC7485">
      <w:pPr>
        <w:rPr>
          <w:b/>
          <w:bCs/>
        </w:rPr>
      </w:pPr>
    </w:p>
    <w:p w:rsidR="00CC7485" w:rsidRPr="00AE591F" w:rsidRDefault="00CC7485" w:rsidP="00CC7485">
      <w:pPr>
        <w:rPr>
          <w:b/>
          <w:bCs/>
        </w:rPr>
      </w:pPr>
      <w:r w:rsidRPr="00AE591F">
        <w:t xml:space="preserve">Lasciate che l'umanità si agiti come fa con la luna piena. Lasciate che i folli vengano fuori e facciano quel che faranno. Cercate di aiutare chi sarà coinvolto. Tenete la mano a quelli che ne avranno bisogno. Ma capite che questo è momentaneo, perché voi avete vinto la battaglia più importante, carissimi! C'è un gran mucchio di energia che non crede in voi o in qualsiasi cosa voi rappresentiate. Questa è la verità. Essi non sono in grado di vedere la luce in voi e sentono solo che adesso in loro manca qualcosa. </w:t>
      </w:r>
    </w:p>
    <w:p w:rsidR="00CC7485" w:rsidRPr="00AE591F" w:rsidRDefault="00CC7485" w:rsidP="00CC7485">
      <w:pPr>
        <w:rPr>
          <w:b/>
          <w:bCs/>
        </w:rPr>
      </w:pPr>
    </w:p>
    <w:p w:rsidR="00CC7485" w:rsidRPr="00AE591F" w:rsidRDefault="00CC7485" w:rsidP="00CC7485">
      <w:pPr>
        <w:rPr>
          <w:b/>
          <w:bCs/>
        </w:rPr>
      </w:pPr>
      <w:r w:rsidRPr="00AE591F">
        <w:t xml:space="preserve">Abbiamo atteso moltissimo tempo per darvi questi messaggi. È adesso che ha inizio il lavoro. Deve iniziare con voi in modi a cui, forse, non siete ancora preparati. Non si tratta di fare, ma piuttosto di </w:t>
      </w:r>
      <w:r w:rsidRPr="00AE591F">
        <w:rPr>
          <w:i/>
          <w:iCs/>
        </w:rPr>
        <w:t>essere</w:t>
      </w:r>
      <w:r w:rsidRPr="00AE591F">
        <w:t xml:space="preserve">. </w:t>
      </w:r>
    </w:p>
    <w:p w:rsidR="00CC7485" w:rsidRPr="00AE591F" w:rsidRDefault="00CC7485" w:rsidP="00CC7485">
      <w:pPr>
        <w:rPr>
          <w:b/>
          <w:bCs/>
        </w:rPr>
      </w:pPr>
    </w:p>
    <w:p w:rsidR="00CC7485" w:rsidRPr="00AE591F" w:rsidRDefault="00CC7485" w:rsidP="00CC7485">
      <w:pPr>
        <w:rPr>
          <w:b/>
          <w:bCs/>
        </w:rPr>
      </w:pPr>
      <w:r w:rsidRPr="00AE591F">
        <w:t>In questi momenti e in questi mesi, voglio che tu sia consapevole di chi sei, vecchia anima. Sei venuta qui per un motivo. Non stai combattendo il sistema e non ne sei vittima. Anzi, stai lentamente diventando il sistema. Butta via queste cose che ti hanno disturbato. Nega loro il potere sulla tua mente e sul tuo corpo. Di' loro di filarsela. Hai del lavoro da fare, e questa è la verità oggi. Le capsule del tempo, bellissime e pronte, vengono attivate su questo pianeta. Dovreste vedere che cosa c'è dentro. Qualcuno lo vedrà.</w:t>
      </w:r>
    </w:p>
    <w:p w:rsidR="00CC7485" w:rsidRPr="00AE591F" w:rsidRDefault="00CC7485" w:rsidP="00CC7485">
      <w:pPr>
        <w:rPr>
          <w:b/>
          <w:bCs/>
        </w:rPr>
      </w:pPr>
    </w:p>
    <w:p w:rsidR="00CC7485" w:rsidRPr="00AE591F" w:rsidRDefault="00CC7485" w:rsidP="00CC7485">
      <w:pPr>
        <w:rPr>
          <w:b/>
          <w:bCs/>
        </w:rPr>
      </w:pPr>
      <w:r w:rsidRPr="00AE591F">
        <w:t xml:space="preserve">E così è. </w:t>
      </w:r>
    </w:p>
    <w:p w:rsidR="00CC7485" w:rsidRDefault="00CC7485" w:rsidP="00CC7485">
      <w:proofErr w:type="spellStart"/>
      <w:r w:rsidRPr="00B778EE">
        <w:t>Kryon</w:t>
      </w:r>
      <w:proofErr w:type="spellEnd"/>
    </w:p>
    <w:p w:rsidR="00CC7485" w:rsidRPr="00B778EE" w:rsidRDefault="00CC7485" w:rsidP="00CC7485">
      <w:pPr>
        <w:rPr>
          <w:b/>
          <w:bCs/>
        </w:rPr>
      </w:pPr>
    </w:p>
    <w:p w:rsidR="00CC7485" w:rsidRDefault="00CC7485" w:rsidP="00CC7485">
      <w:pPr>
        <w:jc w:val="center"/>
        <w:rPr>
          <w:rStyle w:val="Enfasicorsivo"/>
          <w:sz w:val="20"/>
          <w:szCs w:val="20"/>
        </w:rPr>
      </w:pPr>
    </w:p>
    <w:p w:rsidR="00CC7485" w:rsidRPr="00AE591F" w:rsidRDefault="00CC7485" w:rsidP="00CC7485">
      <w:pPr>
        <w:jc w:val="center"/>
        <w:rPr>
          <w:i/>
        </w:rPr>
      </w:pPr>
      <w:r w:rsidRPr="008E1F9E">
        <w:rPr>
          <w:rStyle w:val="Enfasicorsivo"/>
          <w:sz w:val="20"/>
          <w:szCs w:val="20"/>
        </w:rPr>
        <w:t>Originale in inglese:</w:t>
      </w:r>
      <w:r w:rsidRPr="001161CA">
        <w:rPr>
          <w:i/>
        </w:rPr>
        <w:t xml:space="preserve"> </w:t>
      </w:r>
      <w:hyperlink r:id="rId24" w:history="1">
        <w:r w:rsidRPr="00AE591F">
          <w:rPr>
            <w:rStyle w:val="Collegamentoipertestuale"/>
            <w:i/>
          </w:rPr>
          <w:t>http://kryon.com/CHAN%202013/k_channel13_saltlake.html</w:t>
        </w:r>
      </w:hyperlink>
      <w:r w:rsidRPr="00AE591F">
        <w:rPr>
          <w:i/>
        </w:rPr>
        <w:t xml:space="preserve">  </w:t>
      </w:r>
    </w:p>
    <w:p w:rsidR="00CC7485" w:rsidRPr="005B6DB2" w:rsidRDefault="00CC7485" w:rsidP="00CC7485">
      <w:pPr>
        <w:jc w:val="center"/>
      </w:pPr>
      <w:r w:rsidRPr="008E1F9E">
        <w:rPr>
          <w:rStyle w:val="Enfasicorsivo"/>
          <w:sz w:val="20"/>
          <w:szCs w:val="20"/>
        </w:rPr>
        <w:t xml:space="preserve">Traduzione a cura di Nicoletta per </w:t>
      </w:r>
      <w:hyperlink r:id="rId25" w:tgtFrame="_blank" w:history="1">
        <w:r w:rsidRPr="008E1F9E">
          <w:rPr>
            <w:rStyle w:val="Collegamentoipertestuale"/>
            <w:i/>
            <w:iCs/>
            <w:sz w:val="20"/>
            <w:szCs w:val="20"/>
          </w:rPr>
          <w:t>Stazione Celeste</w:t>
        </w:r>
      </w:hyperlink>
    </w:p>
    <w:p w:rsidR="00CC7485" w:rsidRDefault="00CC7485" w:rsidP="00176AF2">
      <w:pPr>
        <w:jc w:val="center"/>
        <w:rPr>
          <w:sz w:val="20"/>
          <w:szCs w:val="20"/>
        </w:rPr>
      </w:pPr>
    </w:p>
    <w:p w:rsidR="00CC7485" w:rsidRDefault="00CC7485" w:rsidP="00176AF2">
      <w:pPr>
        <w:jc w:val="center"/>
        <w:rPr>
          <w:sz w:val="20"/>
          <w:szCs w:val="20"/>
        </w:rPr>
      </w:pPr>
    </w:p>
    <w:p w:rsidR="00CC7485" w:rsidRDefault="00CC7485" w:rsidP="00176AF2">
      <w:pPr>
        <w:jc w:val="center"/>
        <w:rPr>
          <w:sz w:val="20"/>
          <w:szCs w:val="20"/>
        </w:rPr>
      </w:pPr>
    </w:p>
    <w:p w:rsidR="00CC7485" w:rsidRDefault="00CC7485" w:rsidP="00176AF2">
      <w:pPr>
        <w:jc w:val="center"/>
        <w:rPr>
          <w:sz w:val="20"/>
          <w:szCs w:val="20"/>
        </w:rPr>
      </w:pPr>
    </w:p>
    <w:p w:rsidR="00CC7485" w:rsidRDefault="00CC7485" w:rsidP="00CC7485">
      <w:pPr>
        <w:pStyle w:val="Titolo1"/>
      </w:pPr>
      <w:r>
        <w:lastRenderedPageBreak/>
        <w:t>L’Incanto della Nuova Primavera</w:t>
      </w:r>
    </w:p>
    <w:p w:rsidR="00CC7485" w:rsidRDefault="00CC7485" w:rsidP="00CC7485">
      <w:pPr>
        <w:jc w:val="center"/>
      </w:pPr>
      <w:r>
        <w:t xml:space="preserve">di </w:t>
      </w:r>
      <w:hyperlink r:id="rId26" w:tooltip="View all posts by Laura Bottagisio" w:history="1">
        <w:r>
          <w:rPr>
            <w:rStyle w:val="Collegamentoipertestuale"/>
            <w:color w:val="0066CC"/>
          </w:rPr>
          <w:t xml:space="preserve">Laura </w:t>
        </w:r>
        <w:proofErr w:type="spellStart"/>
        <w:r>
          <w:rPr>
            <w:rStyle w:val="Collegamentoipertestuale"/>
            <w:color w:val="0066CC"/>
          </w:rPr>
          <w:t>Bottagisio</w:t>
        </w:r>
        <w:proofErr w:type="spellEnd"/>
      </w:hyperlink>
    </w:p>
    <w:p w:rsidR="00CC7485" w:rsidRDefault="00CC7485" w:rsidP="00CC7485">
      <w:pPr>
        <w:pStyle w:val="NormaleWeb"/>
        <w:jc w:val="center"/>
      </w:pPr>
      <w:r>
        <w:t> </w:t>
      </w:r>
    </w:p>
    <w:p w:rsidR="00CC7485" w:rsidRDefault="00CC7485" w:rsidP="00CC7485">
      <w:pPr>
        <w:jc w:val="center"/>
      </w:pPr>
      <w:r>
        <w:rPr>
          <w:i/>
          <w:iCs/>
        </w:rPr>
        <w:t>‘ Una pioggerellina di minuscole gocce luminosissime sta ora scendendo dal Cielo penetrando fino al Cuore infuocato della Terra, e la Terra di questo si compiace. Da lì si espande la Luce Nuova che dal grembo della Madre sale a nutrire la nostra parte più profonda. Pian piano in noi tutto diventa chiaro e luminoso e le nostre cellule all’unisono vibrano in un unico vortice che da noi si espande poi nell’intorno’.</w:t>
      </w:r>
    </w:p>
    <w:p w:rsidR="00CC7485" w:rsidRDefault="00CC7485" w:rsidP="00CC7485">
      <w:pPr>
        <w:pStyle w:val="NormaleWeb"/>
        <w:spacing w:before="120" w:beforeAutospacing="0" w:after="120" w:afterAutospacing="0" w:line="360" w:lineRule="auto"/>
        <w:jc w:val="both"/>
      </w:pPr>
      <w:r>
        <w:t>La Terra ci sta ora chiamando a gran voce e ci sprona a mutare tutto ciò che in noi ancora è ombra per trasformarlo in forza creativa in movimento. È questa la forza che sta ora tutto trasformando. L’Umanità si trova di fronte al bivio e deve scegliere se continuare a percorrere la via dell’Ego che porta alla distruzione oppure intraprendere la via dell’Essenza. È questa una decisione che non si può più procrastinare, tutto si sta velocemente liberando da ogni vecchio, antico, incatenante condizionamento. Uscire dalla dualità è ora necessario per poter vivere appieno l’onda della Coscienza di Unità. L’edificio dell’ego ha le sue fondamenta sul principio della ‘colpevolezza’ in cui l’energia oscilla tra le due polarità oppresso/oppressore in un rapporto dialettico in cui si interpreta o l’uno o l’altro ruolo, e dove spesso non è velatamente la modalità con cui si esprime il lato più aggressivo della natura umana!</w:t>
      </w:r>
    </w:p>
    <w:p w:rsidR="00CC7485" w:rsidRDefault="00CC7485" w:rsidP="00CC7485">
      <w:pPr>
        <w:pStyle w:val="NormaleWeb"/>
        <w:spacing w:before="120" w:beforeAutospacing="0" w:after="120" w:afterAutospacing="0" w:line="360" w:lineRule="auto"/>
        <w:jc w:val="both"/>
      </w:pPr>
      <w:r>
        <w:t>La ‘colpa’ è ciò che ci portiamo appresso fin dalla nascita, la nostra cultura lo chiama ‘peccato originale’, ed è con il ‘senso di colpa’ che ci dobbiamo confrontare, molto presto, non appena usciamo dall’età lunare dell’infanzia e ci incamminiamo sulla via della nostra realizzazione.</w:t>
      </w:r>
    </w:p>
    <w:p w:rsidR="00CC7485" w:rsidRDefault="00CC7485" w:rsidP="00CC7485">
      <w:pPr>
        <w:pStyle w:val="NormaleWeb"/>
        <w:spacing w:before="120" w:beforeAutospacing="0" w:after="120" w:afterAutospacing="0" w:line="360" w:lineRule="auto"/>
        <w:jc w:val="both"/>
      </w:pPr>
      <w:r>
        <w:t xml:space="preserve">In questo stato di colpevolezza ci veniamo a trovare senza il nostro consenso attivo ma semplicemente perché sembra già essere inscritto in noi al momento della nascita, come fosse una programmazione automatica. È questo che ha portato l’uomo a forgiare l’immagine di un dio padre giudicante ed eventualmente castigatore, un dio che sta nei cieli, lontano dalle faccende umane, capace di interpretare con un ‘si’ o con un ‘no’ le nostre azioni e i nostri pensieri.  Su questo sistema binario SI/NO si basa la nostra interpretazione della vita determinando il nostro modo di pensare in termini duali. Come fossero due facce della stessa medaglia, viviamo ogni cosa secondo un lato ombra e un lato luce, giorno/notte, centrifugo/centripeto, esterno/interno, spazio/tempo, maschile/femminile. In Astrologia queste due polarità sono rappresentate da Sole e Luna, coppia regale in cui i due luminari si alternano e si contendono il dominio dello scorrere del tempo secondo una ciclicità perfetta e ‘immacolata’, cioè senza colpe, poiché così è. Non mettendo in discussione questa continua sequenza bipolare, è difficile per noi elaborare in concetto di Uno. Essere uno </w:t>
      </w:r>
      <w:r>
        <w:lastRenderedPageBreak/>
        <w:t>nell’Uno significa aver oltrepassato il recinto limitante dell’ego per immergersi nell’aspetto ben più ampio, e finora rimasto segreto, che la nostra dicotomia soli-lunare racchiude in sé.</w:t>
      </w:r>
    </w:p>
    <w:p w:rsidR="00CC7485" w:rsidRDefault="00CC7485" w:rsidP="00CC7485">
      <w:pPr>
        <w:pStyle w:val="NormaleWeb"/>
        <w:spacing w:before="120" w:beforeAutospacing="0" w:after="120" w:afterAutospacing="0" w:line="360" w:lineRule="auto"/>
        <w:jc w:val="both"/>
      </w:pPr>
      <w:r>
        <w:t>La figura del padre-padrone che ha imperato sino a qualche decennio fa, perpetrava nei fatti concreti l’onda di patriarcale natura che ci ha formato al culto dell’ego. Questo ci ha condotto a vivere in un costante senso di separazione, di allontanamento dalla nostra Fonte Divina interiore, in un costante atteggiamento di lotta che nasconde in realtà l’inconscia ricerca di ricongiungimento con ciò che veramente ci nutre, ci garantisce sostegno e dà senso al nostro divenire. Ma finché rimaniamo ancorati nel DUE, e quindi nelle certezze dell’</w:t>
      </w:r>
      <w:proofErr w:type="spellStart"/>
      <w:r>
        <w:t>ego….la</w:t>
      </w:r>
      <w:proofErr w:type="spellEnd"/>
      <w:r>
        <w:t xml:space="preserve"> prosperità non fluisce. </w:t>
      </w:r>
    </w:p>
    <w:p w:rsidR="00CC7485" w:rsidRDefault="00CC7485" w:rsidP="00CC7485">
      <w:pPr>
        <w:pStyle w:val="NormaleWeb"/>
        <w:spacing w:before="120" w:beforeAutospacing="0" w:after="120" w:afterAutospacing="0" w:line="360" w:lineRule="auto"/>
        <w:jc w:val="both"/>
      </w:pPr>
      <w:r>
        <w:t>Prosperità è la magia del vivere appieno ogni istante della nostra giornata con la meraviglia di un bambino. La prosperità è ‘ora’, adesso, in questo preciso momento. È essere completamente presenti a se stessi in totale collegamento con la centralità del proprio Cuore, dove passato presente e futuro si fondono in un unico punto, incrocio delle due direzionalità orizzontale e verticale. Con l’orizzontalità delle nostre braccia aperte comunichiamo e ci espandiamo nel mondo reale, mentre nella nostra verticalità eretta ci sintonizziamo con le forze unite di Cielo e di Terra diventando così Figli, incarnazione perfetta dell’Albero del Mondo. E in questa magia ogni cosa fluisce e diviene, esprimendosi nel suo lato creativo.</w:t>
      </w:r>
    </w:p>
    <w:p w:rsidR="00CC7485" w:rsidRDefault="00CC7485" w:rsidP="00CC7485">
      <w:pPr>
        <w:pStyle w:val="NormaleWeb"/>
        <w:spacing w:before="120" w:beforeAutospacing="0" w:after="120" w:afterAutospacing="0" w:line="360" w:lineRule="auto"/>
        <w:jc w:val="both"/>
      </w:pPr>
      <w:r>
        <w:t>Nel concetto dell’Uno e Trino vi è il superamento della dualità. Così, nominare il padre implica con certezza che esiste una madre e un figlio, in una triade dove sebbene entità uniche, esse non possono esistere l’una senza l’altra. Dio Padre ha in sé la Dea Madre e il Figlio che nasce dalla loro unione d’amore, e così ogni cosa si crea. Abbiamo finora imbrigliato la nostra forza creativa in un gioco mentale che ci ha reso attori di eventi spesso poco felici, e liberarla è un atto d’amore prima di tutto verso noi stessi.</w:t>
      </w:r>
    </w:p>
    <w:p w:rsidR="00CC7485" w:rsidRDefault="00CC7485" w:rsidP="00CC7485">
      <w:pPr>
        <w:pStyle w:val="NormaleWeb"/>
        <w:spacing w:before="120" w:beforeAutospacing="0" w:after="120" w:afterAutospacing="0" w:line="360" w:lineRule="auto"/>
        <w:jc w:val="both"/>
      </w:pPr>
      <w:r>
        <w:t>Nel linguaggio astrologico ogni segno zodiacale e ogni forza planetaria racchiude in sé questa forza creativa che si differenzia identificandosi in una specifica sfaccettatura dell’unica realtà. Essa preme in noi per essere liberata, portata alla luce e sperimentata concretamente.</w:t>
      </w:r>
    </w:p>
    <w:p w:rsidR="00CC7485" w:rsidRDefault="00CC7485" w:rsidP="00CC7485">
      <w:pPr>
        <w:pStyle w:val="NormaleWeb"/>
        <w:spacing w:before="120" w:beforeAutospacing="0" w:after="120" w:afterAutospacing="0" w:line="360" w:lineRule="auto"/>
        <w:jc w:val="both"/>
      </w:pPr>
      <w:r>
        <w:t xml:space="preserve">Sono Giove e Saturno quei pianeti che più di tutti possono riconsegnarci alla nostra natura più vera. Essi fanno da tramite tra i pianeti veloci, </w:t>
      </w:r>
      <w:proofErr w:type="spellStart"/>
      <w:r>
        <w:t>significatori</w:t>
      </w:r>
      <w:proofErr w:type="spellEnd"/>
      <w:r>
        <w:t xml:space="preserve"> della nostra parte più umana e terrena, e i pianeti lenti che incarnano i principi più cosmici e universali, cui siamo legati e che attraverso di noi si manifestano. Giove e Saturno, definiti semi-lenti, fanno da ponte tra queste due nostre dimensioni di terra e di cielo. Essi rappresentano lo sforzo e la grazia, binomio perfetto che crea la centratura nel Cuore di Luce.</w:t>
      </w:r>
    </w:p>
    <w:p w:rsidR="00CC7485" w:rsidRDefault="00CC7485" w:rsidP="00CC7485">
      <w:pPr>
        <w:pStyle w:val="NormaleWeb"/>
        <w:spacing w:before="120" w:beforeAutospacing="0" w:after="120" w:afterAutospacing="0" w:line="360" w:lineRule="auto"/>
        <w:jc w:val="both"/>
      </w:pPr>
      <w:r>
        <w:t xml:space="preserve">In questo tempo si sta modificando in noi l’Archetipo del Padre, fatto che si è reso palese e del tutto evidente nelle dimissioni di Benedetto XVI e l’elezione di Francesco al ‘trono’ papale. Al Papa </w:t>
      </w:r>
      <w:r>
        <w:lastRenderedPageBreak/>
        <w:t>viene riconosciuta la rappresentanza del Padre Celeste qui sulla Terra e per noi quindi, anche solo come memoria cellulare, diventa colui che può dettare, modificare o interpretare la legge, in questo caso la Legge Divina, impartendo ordini o consigli su ciò che è giusto o non è giusto fare e pensare.</w:t>
      </w:r>
    </w:p>
    <w:p w:rsidR="00CC7485" w:rsidRDefault="00CC7485" w:rsidP="00CC7485">
      <w:pPr>
        <w:pStyle w:val="NormaleWeb"/>
        <w:spacing w:before="120" w:beforeAutospacing="0" w:after="120" w:afterAutospacing="0" w:line="360" w:lineRule="auto"/>
        <w:jc w:val="both"/>
      </w:pPr>
      <w:r>
        <w:t>Questa è l’immagine che possiamo attribuire a Saturno nella sua energia ancora non ‘liberata’ e non attivata in modo creativo che veste l’Archetipo Padre come giudicante e eventualmente punitivo. In questo caso nella vita quotidiana possiamo vivere il nostro Saturno di nascita proiettato su persone che esercitano autorità su di noi, oppure nel fare inutili sforzi per ottenere riconoscimenti e onori, oppure ancora rivestito del senso di colpa.</w:t>
      </w:r>
    </w:p>
    <w:p w:rsidR="00CC7485" w:rsidRDefault="00CC7485" w:rsidP="00CC7485">
      <w:pPr>
        <w:pStyle w:val="NormaleWeb"/>
        <w:spacing w:before="120" w:beforeAutospacing="0" w:after="120" w:afterAutospacing="0" w:line="360" w:lineRule="auto"/>
        <w:jc w:val="both"/>
      </w:pPr>
      <w:r>
        <w:t>Queste situazioni celano però ciò che Saturno ha in dono per noi se accettiamo di viverlo nella sua parte più luminosa, quella che ci offre la consapevolezza che il nostro sforzo è rinascita solo se lo usiamo per smantellare ogni pre-giudizio, ogni forma di pensiero pre-confezionato che ci fa agire secondo un automatismo in cui la nostra azione diventa prevedibile e ovvia.  Saturno diventa allora la nostra Guida Interiore, forgia la nostra integrità mantenendoci presenti alla nostra verità, non è più un padre che giudica e castiga ma il padre che ci insegna a rimanere fedeli a noi stessi nel tempo.</w:t>
      </w:r>
    </w:p>
    <w:p w:rsidR="00CC7485" w:rsidRDefault="00CC7485" w:rsidP="00CC7485">
      <w:pPr>
        <w:pStyle w:val="NormaleWeb"/>
        <w:spacing w:before="120" w:beforeAutospacing="0" w:after="120" w:afterAutospacing="0" w:line="360" w:lineRule="auto"/>
        <w:jc w:val="both"/>
      </w:pPr>
      <w:r>
        <w:t>L’Archetipo fondamentale che si esprime attraverso Giove è legato al nutrimento e quindi alla Madre, che è colei che accoglie e che nutre per favorire la crescita. L’energia di Giove non ‘liberata’ crea attaccamento al denaro, e la possiamo sperimentare in quelle situazioni in cui il denaro viene a mancare o viene accumulato in nome di pochi, oppure è un blocco che ci crea costante tristezza tale da impedirci di riconoscere la nostra gioia di vivere, oppure ancora ci induce a soffocare ogni nostro desiderio.</w:t>
      </w:r>
    </w:p>
    <w:p w:rsidR="00CC7485" w:rsidRDefault="00CC7485" w:rsidP="00CC7485">
      <w:pPr>
        <w:pStyle w:val="NormaleWeb"/>
        <w:spacing w:before="120" w:beforeAutospacing="0" w:after="120" w:afterAutospacing="0" w:line="360" w:lineRule="auto"/>
        <w:jc w:val="both"/>
      </w:pPr>
      <w:r>
        <w:t>Il dono che Giove ci offre quando lo lasciamo libero di esprimersi dentro di noi è il calore dell’accoglienza, lo slancio materno che protegge e al tempo stesso vivifica, è la certezza assoluta che la Vita ci sostiene in ogni momento, è la gioia del vivere il momento presente.</w:t>
      </w:r>
    </w:p>
    <w:p w:rsidR="00CC7485" w:rsidRDefault="00CC7485" w:rsidP="00CC7485">
      <w:pPr>
        <w:pStyle w:val="NormaleWeb"/>
        <w:spacing w:before="120" w:beforeAutospacing="0" w:after="120" w:afterAutospacing="0" w:line="360" w:lineRule="auto"/>
        <w:jc w:val="both"/>
      </w:pPr>
      <w:r>
        <w:t>Nella frase ‘il Tempo è Denaro’ sperimentiamo Saturno e Giove nella loro parte ombra; nella frase ‘Dimoro nella mia Verità e nella mia Gioia’ portiamo in manifestazione la loro luce. Ognuno di noi ha la propria impronta di nascita, unica e irripetibile, e vivrà queste due essenze planetarie secondo proprie modalità ma sempre comunque legate o all’una o all’altra delle due facce, di ombra o di luce.</w:t>
      </w:r>
    </w:p>
    <w:p w:rsidR="00CC7485" w:rsidRDefault="00CC7485" w:rsidP="00CC7485">
      <w:pPr>
        <w:pStyle w:val="NormaleWeb"/>
        <w:spacing w:before="120" w:beforeAutospacing="0" w:after="120" w:afterAutospacing="0" w:line="360" w:lineRule="auto"/>
        <w:jc w:val="both"/>
      </w:pPr>
      <w:r>
        <w:t>E’ rilevante il fatto che ora i due pianeti, nel loro movimento celeste, stiano per formare un bellissimo aspetto che nel linguaggio astrologico viene definito ‘trigono’. Il trigono tra due pianeti avviene quando, rispetto alla prospettiva terrestre, essi formano un angolo di 120°, aspetto che nella Ruota zodiacale mette in comunicazione due segni dello stesso elemento.</w:t>
      </w:r>
    </w:p>
    <w:p w:rsidR="00CC7485" w:rsidRDefault="00CC7485" w:rsidP="00CC7485">
      <w:pPr>
        <w:pStyle w:val="NormaleWeb"/>
        <w:spacing w:before="120" w:beforeAutospacing="0" w:after="120" w:afterAutospacing="0" w:line="360" w:lineRule="auto"/>
        <w:jc w:val="both"/>
      </w:pPr>
      <w:r>
        <w:lastRenderedPageBreak/>
        <w:t xml:space="preserve">Alla fine di giugno di quest’anno 2013 Giove passa in Cancro e va a colloquiare con Saturno stazionante in Scorpione. Hanno molte cose da dirsi e insieme trovare il modo giusto per aiutarci a trasformare la struttura del nostro mondo emotivo, delle nostre memorie, anche quelle più antiche, poiché il loro compito e desiderio ora è di ripulire l’acqua delle nostre emo-zioni e renderle chiare, cristalline. Con loro noi possiamo entrare in risonanza se sappiamo abbattere i muri della paura e delle ansie che altro non nascondono se non un grande potenziale di energia creativa che attende solamente di essere rivelato. </w:t>
      </w:r>
      <w:proofErr w:type="spellStart"/>
      <w:r>
        <w:t>Disvelare</w:t>
      </w:r>
      <w:proofErr w:type="spellEnd"/>
      <w:r>
        <w:t xml:space="preserve"> la natura dei nostri talenti e conoscere chi veramente siamo è l’unica azione che ci può rendere liberi.</w:t>
      </w:r>
    </w:p>
    <w:p w:rsidR="00CC7485" w:rsidRDefault="00CC7485" w:rsidP="00CC7485">
      <w:pPr>
        <w:pStyle w:val="NormaleWeb"/>
        <w:spacing w:before="120" w:beforeAutospacing="0" w:after="120" w:afterAutospacing="0" w:line="360" w:lineRule="auto"/>
        <w:jc w:val="both"/>
      </w:pPr>
      <w:r>
        <w:t>La meraviglia del disegno celeste è che quando Saturno e Giove hanno questo contatto, nello stesso momento si agganciano a Nettuno in Pesci con lo stesso aspetto di trigono, andando quindi a formare un perfetto triangolo equilatero tra i tre segni d’acqua!. La Triade si forma così nel cielo andando a ‘informare’ le nostre cellule che è tempo di uscire dalla dualità per accedere all’Uno e Trino. Questa nuova visione della vita e dei mondi potrà cambiare la nostra esperienza quotidiana che si vestirà di amore, comunione, pace, armonia, bellezza infinita e unione costante con il Divino, Dio Padre/Dea Madre, che è in noi e che porteremo in manifestazione qui sulla Terra. E la magia di un puro divenire vivrà in ogni nostra azione.</w:t>
      </w:r>
    </w:p>
    <w:p w:rsidR="00CC7485" w:rsidRDefault="00CC7485" w:rsidP="00176AF2">
      <w:pPr>
        <w:jc w:val="center"/>
        <w:rPr>
          <w:sz w:val="20"/>
          <w:szCs w:val="20"/>
        </w:rPr>
      </w:pPr>
    </w:p>
    <w:sectPr w:rsidR="00CC7485" w:rsidSect="009F6430">
      <w:footerReference w:type="even" r:id="rId27"/>
      <w:footerReference w:type="default" r:id="rId28"/>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7A67" w:rsidRDefault="00FA7A67">
      <w:r>
        <w:separator/>
      </w:r>
    </w:p>
  </w:endnote>
  <w:endnote w:type="continuationSeparator" w:id="0">
    <w:p w:rsidR="00FA7A67" w:rsidRDefault="00FA7A6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serif">
    <w:panose1 w:val="00000000000000000000"/>
    <w:charset w:val="00"/>
    <w:family w:val="roman"/>
    <w:notTrueType/>
    <w:pitch w:val="default"/>
    <w:sig w:usb0="00000000" w:usb1="00000000" w:usb2="00000000" w:usb3="00000000" w:csb0="00000000" w:csb1="00000000"/>
  </w:font>
  <w:font w:name="Garamond">
    <w:panose1 w:val="02020404030301010803"/>
    <w:charset w:val="00"/>
    <w:family w:val="roman"/>
    <w:pitch w:val="variable"/>
    <w:sig w:usb0="00000287" w:usb1="00000000" w:usb2="00000000" w:usb3="00000000" w:csb0="0000009F" w:csb1="00000000"/>
  </w:font>
  <w:font w:name="Arabic Typesetting">
    <w:panose1 w:val="03020402040406030203"/>
    <w:charset w:val="00"/>
    <w:family w:val="script"/>
    <w:pitch w:val="variable"/>
    <w:sig w:usb0="A000206F" w:usb1="C0000000" w:usb2="00000008" w:usb3="00000000" w:csb0="000000D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F88" w:rsidRDefault="00CC0543" w:rsidP="00E42911">
    <w:pPr>
      <w:pStyle w:val="Pidipagina"/>
      <w:framePr w:wrap="around" w:vAnchor="text" w:hAnchor="margin" w:xAlign="right" w:y="1"/>
      <w:rPr>
        <w:rStyle w:val="Numeropagina"/>
      </w:rPr>
    </w:pPr>
    <w:r>
      <w:rPr>
        <w:rStyle w:val="Numeropagina"/>
      </w:rPr>
      <w:fldChar w:fldCharType="begin"/>
    </w:r>
    <w:r w:rsidR="00904F88">
      <w:rPr>
        <w:rStyle w:val="Numeropagina"/>
      </w:rPr>
      <w:instrText xml:space="preserve">PAGE  </w:instrText>
    </w:r>
    <w:r>
      <w:rPr>
        <w:rStyle w:val="Numeropagina"/>
      </w:rPr>
      <w:fldChar w:fldCharType="separate"/>
    </w:r>
    <w:r w:rsidR="00904F88">
      <w:rPr>
        <w:rStyle w:val="Numeropagina"/>
        <w:noProof/>
      </w:rPr>
      <w:t>39</w:t>
    </w:r>
    <w:r>
      <w:rPr>
        <w:rStyle w:val="Numeropagina"/>
      </w:rPr>
      <w:fldChar w:fldCharType="end"/>
    </w:r>
  </w:p>
  <w:p w:rsidR="00904F88" w:rsidRDefault="00904F88"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F88" w:rsidRDefault="00CC0543" w:rsidP="00E42911">
    <w:pPr>
      <w:pStyle w:val="Pidipagina"/>
      <w:framePr w:wrap="around" w:vAnchor="text" w:hAnchor="margin" w:xAlign="right" w:y="1"/>
      <w:rPr>
        <w:rStyle w:val="Numeropagina"/>
      </w:rPr>
    </w:pPr>
    <w:r>
      <w:rPr>
        <w:rStyle w:val="Numeropagina"/>
      </w:rPr>
      <w:fldChar w:fldCharType="begin"/>
    </w:r>
    <w:r w:rsidR="00904F88">
      <w:rPr>
        <w:rStyle w:val="Numeropagina"/>
      </w:rPr>
      <w:instrText xml:space="preserve">PAGE  </w:instrText>
    </w:r>
    <w:r>
      <w:rPr>
        <w:rStyle w:val="Numeropagina"/>
      </w:rPr>
      <w:fldChar w:fldCharType="separate"/>
    </w:r>
    <w:r w:rsidR="00BF2E1C">
      <w:rPr>
        <w:rStyle w:val="Numeropagina"/>
        <w:noProof/>
      </w:rPr>
      <w:t>1</w:t>
    </w:r>
    <w:r>
      <w:rPr>
        <w:rStyle w:val="Numeropagina"/>
      </w:rPr>
      <w:fldChar w:fldCharType="end"/>
    </w:r>
  </w:p>
  <w:p w:rsidR="00904F88" w:rsidRDefault="00904F88"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7A67" w:rsidRDefault="00FA7A67">
      <w:r>
        <w:separator/>
      </w:r>
    </w:p>
  </w:footnote>
  <w:footnote w:type="continuationSeparator" w:id="0">
    <w:p w:rsidR="00FA7A67" w:rsidRDefault="00FA7A6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340350"/>
    <w:multiLevelType w:val="multilevel"/>
    <w:tmpl w:val="7DFCC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3B015DC"/>
    <w:multiLevelType w:val="hybridMultilevel"/>
    <w:tmpl w:val="031C9AFA"/>
    <w:lvl w:ilvl="0" w:tplc="403245A4">
      <w:start w:val="1"/>
      <w:numFmt w:val="decimal"/>
      <w:lvlText w:val="%1."/>
      <w:lvlJc w:val="left"/>
      <w:pPr>
        <w:ind w:left="530" w:hanging="360"/>
      </w:pPr>
      <w:rPr>
        <w:rFonts w:hint="default"/>
      </w:rPr>
    </w:lvl>
    <w:lvl w:ilvl="1" w:tplc="04100019" w:tentative="1">
      <w:start w:val="1"/>
      <w:numFmt w:val="lowerLetter"/>
      <w:lvlText w:val="%2."/>
      <w:lvlJc w:val="left"/>
      <w:pPr>
        <w:ind w:left="1250" w:hanging="360"/>
      </w:pPr>
    </w:lvl>
    <w:lvl w:ilvl="2" w:tplc="0410001B" w:tentative="1">
      <w:start w:val="1"/>
      <w:numFmt w:val="lowerRoman"/>
      <w:lvlText w:val="%3."/>
      <w:lvlJc w:val="right"/>
      <w:pPr>
        <w:ind w:left="1970" w:hanging="180"/>
      </w:pPr>
    </w:lvl>
    <w:lvl w:ilvl="3" w:tplc="0410000F" w:tentative="1">
      <w:start w:val="1"/>
      <w:numFmt w:val="decimal"/>
      <w:lvlText w:val="%4."/>
      <w:lvlJc w:val="left"/>
      <w:pPr>
        <w:ind w:left="2690" w:hanging="360"/>
      </w:pPr>
    </w:lvl>
    <w:lvl w:ilvl="4" w:tplc="04100019" w:tentative="1">
      <w:start w:val="1"/>
      <w:numFmt w:val="lowerLetter"/>
      <w:lvlText w:val="%5."/>
      <w:lvlJc w:val="left"/>
      <w:pPr>
        <w:ind w:left="3410" w:hanging="360"/>
      </w:pPr>
    </w:lvl>
    <w:lvl w:ilvl="5" w:tplc="0410001B" w:tentative="1">
      <w:start w:val="1"/>
      <w:numFmt w:val="lowerRoman"/>
      <w:lvlText w:val="%6."/>
      <w:lvlJc w:val="right"/>
      <w:pPr>
        <w:ind w:left="4130" w:hanging="180"/>
      </w:pPr>
    </w:lvl>
    <w:lvl w:ilvl="6" w:tplc="0410000F" w:tentative="1">
      <w:start w:val="1"/>
      <w:numFmt w:val="decimal"/>
      <w:lvlText w:val="%7."/>
      <w:lvlJc w:val="left"/>
      <w:pPr>
        <w:ind w:left="4850" w:hanging="360"/>
      </w:pPr>
    </w:lvl>
    <w:lvl w:ilvl="7" w:tplc="04100019" w:tentative="1">
      <w:start w:val="1"/>
      <w:numFmt w:val="lowerLetter"/>
      <w:lvlText w:val="%8."/>
      <w:lvlJc w:val="left"/>
      <w:pPr>
        <w:ind w:left="5570" w:hanging="360"/>
      </w:pPr>
    </w:lvl>
    <w:lvl w:ilvl="8" w:tplc="0410001B" w:tentative="1">
      <w:start w:val="1"/>
      <w:numFmt w:val="lowerRoman"/>
      <w:lvlText w:val="%9."/>
      <w:lvlJc w:val="right"/>
      <w:pPr>
        <w:ind w:left="6290" w:hanging="180"/>
      </w:pPr>
    </w:lvl>
  </w:abstractNum>
  <w:abstractNum w:abstractNumId="6">
    <w:nsid w:val="13974443"/>
    <w:multiLevelType w:val="multilevel"/>
    <w:tmpl w:val="16FC3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269531E"/>
    <w:multiLevelType w:val="multilevel"/>
    <w:tmpl w:val="B83EA3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84D0FE2"/>
    <w:multiLevelType w:val="multilevel"/>
    <w:tmpl w:val="1F3E13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0A6518B"/>
    <w:multiLevelType w:val="multilevel"/>
    <w:tmpl w:val="FF0E3F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45E23A04"/>
    <w:multiLevelType w:val="multilevel"/>
    <w:tmpl w:val="BD6EB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4AFE30B7"/>
    <w:multiLevelType w:val="multilevel"/>
    <w:tmpl w:val="457627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4D25409D"/>
    <w:multiLevelType w:val="multilevel"/>
    <w:tmpl w:val="00564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5C5F64C0"/>
    <w:multiLevelType w:val="multilevel"/>
    <w:tmpl w:val="B8A416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18A3756"/>
    <w:multiLevelType w:val="multilevel"/>
    <w:tmpl w:val="312E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B3E6C11"/>
    <w:multiLevelType w:val="multilevel"/>
    <w:tmpl w:val="40428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7A0D10B0"/>
    <w:multiLevelType w:val="multilevel"/>
    <w:tmpl w:val="B842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12"/>
  </w:num>
  <w:num w:numId="3">
    <w:abstractNumId w:val="15"/>
  </w:num>
  <w:num w:numId="4">
    <w:abstractNumId w:val="6"/>
  </w:num>
  <w:num w:numId="5">
    <w:abstractNumId w:val="10"/>
  </w:num>
  <w:num w:numId="6">
    <w:abstractNumId w:val="16"/>
  </w:num>
  <w:num w:numId="7">
    <w:abstractNumId w:val="4"/>
  </w:num>
  <w:num w:numId="8">
    <w:abstractNumId w:val="5"/>
  </w:num>
  <w:num w:numId="9">
    <w:abstractNumId w:val="13"/>
  </w:num>
  <w:num w:numId="10">
    <w:abstractNumId w:val="7"/>
  </w:num>
  <w:num w:numId="11">
    <w:abstractNumId w:val="9"/>
  </w:num>
  <w:num w:numId="12">
    <w:abstractNumId w:val="8"/>
  </w:num>
  <w:num w:numId="13">
    <w:abstractNumId w:val="1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37F3"/>
    <w:rsid w:val="000047EE"/>
    <w:rsid w:val="000053FC"/>
    <w:rsid w:val="000066E7"/>
    <w:rsid w:val="00006B60"/>
    <w:rsid w:val="00007440"/>
    <w:rsid w:val="0000758D"/>
    <w:rsid w:val="000102FD"/>
    <w:rsid w:val="000107C9"/>
    <w:rsid w:val="00011FE8"/>
    <w:rsid w:val="0001364D"/>
    <w:rsid w:val="000155A6"/>
    <w:rsid w:val="000157D9"/>
    <w:rsid w:val="00015DF1"/>
    <w:rsid w:val="00017C60"/>
    <w:rsid w:val="0002008F"/>
    <w:rsid w:val="000201DD"/>
    <w:rsid w:val="00022138"/>
    <w:rsid w:val="00022641"/>
    <w:rsid w:val="00023974"/>
    <w:rsid w:val="000243A9"/>
    <w:rsid w:val="0002494E"/>
    <w:rsid w:val="00024B7D"/>
    <w:rsid w:val="0002592D"/>
    <w:rsid w:val="00026336"/>
    <w:rsid w:val="00027128"/>
    <w:rsid w:val="000276CE"/>
    <w:rsid w:val="00031483"/>
    <w:rsid w:val="00031B6A"/>
    <w:rsid w:val="0003237F"/>
    <w:rsid w:val="00032868"/>
    <w:rsid w:val="000328F8"/>
    <w:rsid w:val="00033C5C"/>
    <w:rsid w:val="00035407"/>
    <w:rsid w:val="00036719"/>
    <w:rsid w:val="0004052D"/>
    <w:rsid w:val="00040C6D"/>
    <w:rsid w:val="00041683"/>
    <w:rsid w:val="000416B8"/>
    <w:rsid w:val="000418C9"/>
    <w:rsid w:val="00042494"/>
    <w:rsid w:val="000432D7"/>
    <w:rsid w:val="00043523"/>
    <w:rsid w:val="00043C09"/>
    <w:rsid w:val="00047BC8"/>
    <w:rsid w:val="00050B0A"/>
    <w:rsid w:val="00051CBC"/>
    <w:rsid w:val="00053D0C"/>
    <w:rsid w:val="00054CB6"/>
    <w:rsid w:val="00060670"/>
    <w:rsid w:val="00061160"/>
    <w:rsid w:val="0006152E"/>
    <w:rsid w:val="00062150"/>
    <w:rsid w:val="00062E9F"/>
    <w:rsid w:val="00064795"/>
    <w:rsid w:val="0006643E"/>
    <w:rsid w:val="000674DE"/>
    <w:rsid w:val="000674F7"/>
    <w:rsid w:val="000700CA"/>
    <w:rsid w:val="0007055A"/>
    <w:rsid w:val="00070CAB"/>
    <w:rsid w:val="00072D92"/>
    <w:rsid w:val="00073D8C"/>
    <w:rsid w:val="000743DE"/>
    <w:rsid w:val="00074E77"/>
    <w:rsid w:val="00083FA9"/>
    <w:rsid w:val="00085D40"/>
    <w:rsid w:val="00086011"/>
    <w:rsid w:val="000865D5"/>
    <w:rsid w:val="00087F5C"/>
    <w:rsid w:val="00090CD7"/>
    <w:rsid w:val="00091B7A"/>
    <w:rsid w:val="00091BAF"/>
    <w:rsid w:val="0009361E"/>
    <w:rsid w:val="00095735"/>
    <w:rsid w:val="000A1B4F"/>
    <w:rsid w:val="000A5C0E"/>
    <w:rsid w:val="000B0D0E"/>
    <w:rsid w:val="000B394B"/>
    <w:rsid w:val="000B43E9"/>
    <w:rsid w:val="000B4B86"/>
    <w:rsid w:val="000B58BF"/>
    <w:rsid w:val="000B6CF7"/>
    <w:rsid w:val="000B754F"/>
    <w:rsid w:val="000C22C4"/>
    <w:rsid w:val="000C332A"/>
    <w:rsid w:val="000C49D4"/>
    <w:rsid w:val="000C628F"/>
    <w:rsid w:val="000C6597"/>
    <w:rsid w:val="000C711E"/>
    <w:rsid w:val="000C7AD7"/>
    <w:rsid w:val="000C7E64"/>
    <w:rsid w:val="000D0371"/>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3A68"/>
    <w:rsid w:val="000F546B"/>
    <w:rsid w:val="000F59D0"/>
    <w:rsid w:val="000F6EAD"/>
    <w:rsid w:val="000F7A47"/>
    <w:rsid w:val="00100281"/>
    <w:rsid w:val="001005D1"/>
    <w:rsid w:val="0010271C"/>
    <w:rsid w:val="00102B56"/>
    <w:rsid w:val="00102EEB"/>
    <w:rsid w:val="00105195"/>
    <w:rsid w:val="00105AF7"/>
    <w:rsid w:val="00106AA0"/>
    <w:rsid w:val="00111043"/>
    <w:rsid w:val="00111DA9"/>
    <w:rsid w:val="00111FEE"/>
    <w:rsid w:val="0011645C"/>
    <w:rsid w:val="00116C43"/>
    <w:rsid w:val="00117C50"/>
    <w:rsid w:val="001202B0"/>
    <w:rsid w:val="0012065D"/>
    <w:rsid w:val="00121712"/>
    <w:rsid w:val="0012193F"/>
    <w:rsid w:val="001226CD"/>
    <w:rsid w:val="00123B35"/>
    <w:rsid w:val="00123C3D"/>
    <w:rsid w:val="00124DFD"/>
    <w:rsid w:val="00126A25"/>
    <w:rsid w:val="001277A8"/>
    <w:rsid w:val="001301A0"/>
    <w:rsid w:val="0013106D"/>
    <w:rsid w:val="0013125C"/>
    <w:rsid w:val="00131728"/>
    <w:rsid w:val="00133B22"/>
    <w:rsid w:val="001342F2"/>
    <w:rsid w:val="00134A1A"/>
    <w:rsid w:val="00135522"/>
    <w:rsid w:val="0013663E"/>
    <w:rsid w:val="001372C6"/>
    <w:rsid w:val="00137A93"/>
    <w:rsid w:val="0014019C"/>
    <w:rsid w:val="0014064D"/>
    <w:rsid w:val="00141ED1"/>
    <w:rsid w:val="0014244B"/>
    <w:rsid w:val="00142E5D"/>
    <w:rsid w:val="00143315"/>
    <w:rsid w:val="00144E3D"/>
    <w:rsid w:val="001470A2"/>
    <w:rsid w:val="001477A5"/>
    <w:rsid w:val="00147A25"/>
    <w:rsid w:val="00147AF5"/>
    <w:rsid w:val="00150DE5"/>
    <w:rsid w:val="00150F67"/>
    <w:rsid w:val="00151185"/>
    <w:rsid w:val="00152D3C"/>
    <w:rsid w:val="00153036"/>
    <w:rsid w:val="0015460D"/>
    <w:rsid w:val="001551F0"/>
    <w:rsid w:val="00156619"/>
    <w:rsid w:val="00156B92"/>
    <w:rsid w:val="001571AE"/>
    <w:rsid w:val="00157D72"/>
    <w:rsid w:val="001602A9"/>
    <w:rsid w:val="00161EA3"/>
    <w:rsid w:val="00162708"/>
    <w:rsid w:val="00167490"/>
    <w:rsid w:val="00167A5D"/>
    <w:rsid w:val="001710BB"/>
    <w:rsid w:val="001722B5"/>
    <w:rsid w:val="00172388"/>
    <w:rsid w:val="00172540"/>
    <w:rsid w:val="00172545"/>
    <w:rsid w:val="001728BE"/>
    <w:rsid w:val="0017350D"/>
    <w:rsid w:val="00173BBE"/>
    <w:rsid w:val="001742E9"/>
    <w:rsid w:val="001742F4"/>
    <w:rsid w:val="00174A48"/>
    <w:rsid w:val="00176AF2"/>
    <w:rsid w:val="00177678"/>
    <w:rsid w:val="001815B5"/>
    <w:rsid w:val="001820F2"/>
    <w:rsid w:val="00182917"/>
    <w:rsid w:val="00183CA9"/>
    <w:rsid w:val="00184006"/>
    <w:rsid w:val="00184BD9"/>
    <w:rsid w:val="00187C97"/>
    <w:rsid w:val="0019089F"/>
    <w:rsid w:val="00193974"/>
    <w:rsid w:val="00195A54"/>
    <w:rsid w:val="00195D95"/>
    <w:rsid w:val="001960A2"/>
    <w:rsid w:val="00196A2A"/>
    <w:rsid w:val="001975DD"/>
    <w:rsid w:val="001A1070"/>
    <w:rsid w:val="001A1076"/>
    <w:rsid w:val="001A1392"/>
    <w:rsid w:val="001A2715"/>
    <w:rsid w:val="001A2EA8"/>
    <w:rsid w:val="001A4C8B"/>
    <w:rsid w:val="001A5219"/>
    <w:rsid w:val="001A56EC"/>
    <w:rsid w:val="001A5A8E"/>
    <w:rsid w:val="001A665B"/>
    <w:rsid w:val="001A6B76"/>
    <w:rsid w:val="001B4945"/>
    <w:rsid w:val="001B530D"/>
    <w:rsid w:val="001B622E"/>
    <w:rsid w:val="001B6C91"/>
    <w:rsid w:val="001B7EC4"/>
    <w:rsid w:val="001C14A9"/>
    <w:rsid w:val="001C1750"/>
    <w:rsid w:val="001C1752"/>
    <w:rsid w:val="001C2DE6"/>
    <w:rsid w:val="001C3DE8"/>
    <w:rsid w:val="001C4C63"/>
    <w:rsid w:val="001C5AEE"/>
    <w:rsid w:val="001C5C3D"/>
    <w:rsid w:val="001C60CB"/>
    <w:rsid w:val="001C6E14"/>
    <w:rsid w:val="001C7795"/>
    <w:rsid w:val="001D0D7A"/>
    <w:rsid w:val="001D3475"/>
    <w:rsid w:val="001D46F8"/>
    <w:rsid w:val="001D52E5"/>
    <w:rsid w:val="001D6120"/>
    <w:rsid w:val="001D6134"/>
    <w:rsid w:val="001D7671"/>
    <w:rsid w:val="001D7E58"/>
    <w:rsid w:val="001E0E22"/>
    <w:rsid w:val="001E334D"/>
    <w:rsid w:val="001E4158"/>
    <w:rsid w:val="001E456D"/>
    <w:rsid w:val="001E4E0E"/>
    <w:rsid w:val="001E55DB"/>
    <w:rsid w:val="001E5D6E"/>
    <w:rsid w:val="001E611B"/>
    <w:rsid w:val="001E7DA0"/>
    <w:rsid w:val="001F1134"/>
    <w:rsid w:val="001F387D"/>
    <w:rsid w:val="001F484F"/>
    <w:rsid w:val="001F49A7"/>
    <w:rsid w:val="001F4D69"/>
    <w:rsid w:val="001F51F3"/>
    <w:rsid w:val="001F649D"/>
    <w:rsid w:val="001F7134"/>
    <w:rsid w:val="001F767C"/>
    <w:rsid w:val="001F7A02"/>
    <w:rsid w:val="0020038D"/>
    <w:rsid w:val="002013B7"/>
    <w:rsid w:val="00202EBC"/>
    <w:rsid w:val="00205A9D"/>
    <w:rsid w:val="002076E3"/>
    <w:rsid w:val="00210DC3"/>
    <w:rsid w:val="002110EC"/>
    <w:rsid w:val="00211E98"/>
    <w:rsid w:val="0021350A"/>
    <w:rsid w:val="0021389F"/>
    <w:rsid w:val="002150E6"/>
    <w:rsid w:val="00216B35"/>
    <w:rsid w:val="0021741D"/>
    <w:rsid w:val="00220D04"/>
    <w:rsid w:val="00221181"/>
    <w:rsid w:val="0022388C"/>
    <w:rsid w:val="00224929"/>
    <w:rsid w:val="00225504"/>
    <w:rsid w:val="00225CB8"/>
    <w:rsid w:val="0022694E"/>
    <w:rsid w:val="00231840"/>
    <w:rsid w:val="00231D1C"/>
    <w:rsid w:val="00231DEF"/>
    <w:rsid w:val="0023283F"/>
    <w:rsid w:val="00232D96"/>
    <w:rsid w:val="0023570C"/>
    <w:rsid w:val="00235EBC"/>
    <w:rsid w:val="0023611D"/>
    <w:rsid w:val="00236314"/>
    <w:rsid w:val="0023707F"/>
    <w:rsid w:val="002419DD"/>
    <w:rsid w:val="00241EA8"/>
    <w:rsid w:val="00242715"/>
    <w:rsid w:val="00242F51"/>
    <w:rsid w:val="0024457E"/>
    <w:rsid w:val="00251A55"/>
    <w:rsid w:val="002527B8"/>
    <w:rsid w:val="002531DB"/>
    <w:rsid w:val="00255554"/>
    <w:rsid w:val="00255688"/>
    <w:rsid w:val="00260986"/>
    <w:rsid w:val="00260BDF"/>
    <w:rsid w:val="00260C3E"/>
    <w:rsid w:val="002634FD"/>
    <w:rsid w:val="00265714"/>
    <w:rsid w:val="0026624F"/>
    <w:rsid w:val="0026637A"/>
    <w:rsid w:val="002703A1"/>
    <w:rsid w:val="00270BEF"/>
    <w:rsid w:val="0027121F"/>
    <w:rsid w:val="002716C5"/>
    <w:rsid w:val="00271945"/>
    <w:rsid w:val="002739AE"/>
    <w:rsid w:val="002743F8"/>
    <w:rsid w:val="00274567"/>
    <w:rsid w:val="00274B74"/>
    <w:rsid w:val="00275FB8"/>
    <w:rsid w:val="0027637E"/>
    <w:rsid w:val="002773D1"/>
    <w:rsid w:val="00280A85"/>
    <w:rsid w:val="00281D90"/>
    <w:rsid w:val="0028265A"/>
    <w:rsid w:val="00284297"/>
    <w:rsid w:val="00286F9A"/>
    <w:rsid w:val="00287E7C"/>
    <w:rsid w:val="0029010D"/>
    <w:rsid w:val="0029097B"/>
    <w:rsid w:val="00290D24"/>
    <w:rsid w:val="0029321D"/>
    <w:rsid w:val="00293EB6"/>
    <w:rsid w:val="00294637"/>
    <w:rsid w:val="0029579C"/>
    <w:rsid w:val="002A084E"/>
    <w:rsid w:val="002A1171"/>
    <w:rsid w:val="002A1BD0"/>
    <w:rsid w:val="002A1E29"/>
    <w:rsid w:val="002A4A0F"/>
    <w:rsid w:val="002A5659"/>
    <w:rsid w:val="002A5D60"/>
    <w:rsid w:val="002A780F"/>
    <w:rsid w:val="002A79B3"/>
    <w:rsid w:val="002A7C65"/>
    <w:rsid w:val="002B1F80"/>
    <w:rsid w:val="002B31D6"/>
    <w:rsid w:val="002B3A9E"/>
    <w:rsid w:val="002B4F6D"/>
    <w:rsid w:val="002B5050"/>
    <w:rsid w:val="002B5ABC"/>
    <w:rsid w:val="002B6CC8"/>
    <w:rsid w:val="002C065B"/>
    <w:rsid w:val="002C1A1B"/>
    <w:rsid w:val="002C1C7B"/>
    <w:rsid w:val="002C2656"/>
    <w:rsid w:val="002C26B9"/>
    <w:rsid w:val="002C4840"/>
    <w:rsid w:val="002C6075"/>
    <w:rsid w:val="002C77FC"/>
    <w:rsid w:val="002D302E"/>
    <w:rsid w:val="002D311A"/>
    <w:rsid w:val="002D3BA4"/>
    <w:rsid w:val="002D3C27"/>
    <w:rsid w:val="002D442F"/>
    <w:rsid w:val="002D4C44"/>
    <w:rsid w:val="002D5351"/>
    <w:rsid w:val="002D5F86"/>
    <w:rsid w:val="002D6293"/>
    <w:rsid w:val="002D6FB7"/>
    <w:rsid w:val="002E0879"/>
    <w:rsid w:val="002E2006"/>
    <w:rsid w:val="002E2086"/>
    <w:rsid w:val="002E23A5"/>
    <w:rsid w:val="002E419E"/>
    <w:rsid w:val="002E5E6F"/>
    <w:rsid w:val="002F06A2"/>
    <w:rsid w:val="002F0ADB"/>
    <w:rsid w:val="002F304B"/>
    <w:rsid w:val="002F5549"/>
    <w:rsid w:val="002F5986"/>
    <w:rsid w:val="002F659D"/>
    <w:rsid w:val="002F6B55"/>
    <w:rsid w:val="002F72E6"/>
    <w:rsid w:val="003007D2"/>
    <w:rsid w:val="003012A8"/>
    <w:rsid w:val="00302C20"/>
    <w:rsid w:val="003031C7"/>
    <w:rsid w:val="00303EF3"/>
    <w:rsid w:val="003118A4"/>
    <w:rsid w:val="00311D39"/>
    <w:rsid w:val="00312D10"/>
    <w:rsid w:val="0031319A"/>
    <w:rsid w:val="00313DB8"/>
    <w:rsid w:val="003147E4"/>
    <w:rsid w:val="00314C0B"/>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4442"/>
    <w:rsid w:val="003344FD"/>
    <w:rsid w:val="003345D8"/>
    <w:rsid w:val="0033688C"/>
    <w:rsid w:val="00336A73"/>
    <w:rsid w:val="00337EAF"/>
    <w:rsid w:val="0034059A"/>
    <w:rsid w:val="0034497D"/>
    <w:rsid w:val="00344EC7"/>
    <w:rsid w:val="00345DFB"/>
    <w:rsid w:val="0034671B"/>
    <w:rsid w:val="00347958"/>
    <w:rsid w:val="00347F8D"/>
    <w:rsid w:val="0035129C"/>
    <w:rsid w:val="00352128"/>
    <w:rsid w:val="00352A85"/>
    <w:rsid w:val="003551B7"/>
    <w:rsid w:val="00360743"/>
    <w:rsid w:val="00360D80"/>
    <w:rsid w:val="00361573"/>
    <w:rsid w:val="00361E7F"/>
    <w:rsid w:val="00363E62"/>
    <w:rsid w:val="00367450"/>
    <w:rsid w:val="00367962"/>
    <w:rsid w:val="003700EA"/>
    <w:rsid w:val="00370CD9"/>
    <w:rsid w:val="003716FC"/>
    <w:rsid w:val="003719CA"/>
    <w:rsid w:val="00371E6F"/>
    <w:rsid w:val="00375B84"/>
    <w:rsid w:val="00375FAA"/>
    <w:rsid w:val="00376769"/>
    <w:rsid w:val="003812CC"/>
    <w:rsid w:val="00381407"/>
    <w:rsid w:val="00382EA8"/>
    <w:rsid w:val="00383374"/>
    <w:rsid w:val="00383BD1"/>
    <w:rsid w:val="0039001F"/>
    <w:rsid w:val="00391037"/>
    <w:rsid w:val="00394F5F"/>
    <w:rsid w:val="0039614A"/>
    <w:rsid w:val="00397A94"/>
    <w:rsid w:val="00397BF9"/>
    <w:rsid w:val="003A01F6"/>
    <w:rsid w:val="003A2B4D"/>
    <w:rsid w:val="003B0106"/>
    <w:rsid w:val="003B1DE1"/>
    <w:rsid w:val="003B3076"/>
    <w:rsid w:val="003B3690"/>
    <w:rsid w:val="003B482B"/>
    <w:rsid w:val="003B4BD4"/>
    <w:rsid w:val="003B55CE"/>
    <w:rsid w:val="003B5E47"/>
    <w:rsid w:val="003B5EBE"/>
    <w:rsid w:val="003B68D0"/>
    <w:rsid w:val="003C0086"/>
    <w:rsid w:val="003C153E"/>
    <w:rsid w:val="003C4308"/>
    <w:rsid w:val="003C47FD"/>
    <w:rsid w:val="003C6B59"/>
    <w:rsid w:val="003C6E86"/>
    <w:rsid w:val="003D121D"/>
    <w:rsid w:val="003D1D00"/>
    <w:rsid w:val="003D2AD6"/>
    <w:rsid w:val="003D3086"/>
    <w:rsid w:val="003D37AB"/>
    <w:rsid w:val="003D47DB"/>
    <w:rsid w:val="003D49A4"/>
    <w:rsid w:val="003D544E"/>
    <w:rsid w:val="003D6A8C"/>
    <w:rsid w:val="003D6FC9"/>
    <w:rsid w:val="003E0443"/>
    <w:rsid w:val="003E1074"/>
    <w:rsid w:val="003E19B6"/>
    <w:rsid w:val="003E2DAE"/>
    <w:rsid w:val="003E3080"/>
    <w:rsid w:val="003E33C7"/>
    <w:rsid w:val="003E3E44"/>
    <w:rsid w:val="003E4787"/>
    <w:rsid w:val="003E4E67"/>
    <w:rsid w:val="003E5398"/>
    <w:rsid w:val="003E69B5"/>
    <w:rsid w:val="003F01C0"/>
    <w:rsid w:val="003F225C"/>
    <w:rsid w:val="003F2BFF"/>
    <w:rsid w:val="003F4C7D"/>
    <w:rsid w:val="003F4E15"/>
    <w:rsid w:val="003F4F90"/>
    <w:rsid w:val="003F6105"/>
    <w:rsid w:val="003F6158"/>
    <w:rsid w:val="0040114C"/>
    <w:rsid w:val="0040187C"/>
    <w:rsid w:val="0040203E"/>
    <w:rsid w:val="00403FDF"/>
    <w:rsid w:val="004043BA"/>
    <w:rsid w:val="004044CB"/>
    <w:rsid w:val="00404DF6"/>
    <w:rsid w:val="00404E98"/>
    <w:rsid w:val="00405247"/>
    <w:rsid w:val="00405FCD"/>
    <w:rsid w:val="00410F55"/>
    <w:rsid w:val="004112FE"/>
    <w:rsid w:val="00411D35"/>
    <w:rsid w:val="00412F33"/>
    <w:rsid w:val="00413558"/>
    <w:rsid w:val="00413631"/>
    <w:rsid w:val="0041579F"/>
    <w:rsid w:val="0041786C"/>
    <w:rsid w:val="0042035D"/>
    <w:rsid w:val="00421326"/>
    <w:rsid w:val="004243F5"/>
    <w:rsid w:val="004265D5"/>
    <w:rsid w:val="004301F1"/>
    <w:rsid w:val="00430287"/>
    <w:rsid w:val="00430898"/>
    <w:rsid w:val="0043101F"/>
    <w:rsid w:val="00431D04"/>
    <w:rsid w:val="004327C9"/>
    <w:rsid w:val="00433CAF"/>
    <w:rsid w:val="00434CCD"/>
    <w:rsid w:val="00434D40"/>
    <w:rsid w:val="00434F16"/>
    <w:rsid w:val="00435091"/>
    <w:rsid w:val="004365C5"/>
    <w:rsid w:val="00436A80"/>
    <w:rsid w:val="00436C16"/>
    <w:rsid w:val="004404F4"/>
    <w:rsid w:val="004440F7"/>
    <w:rsid w:val="004442CE"/>
    <w:rsid w:val="004501A7"/>
    <w:rsid w:val="00450E97"/>
    <w:rsid w:val="00455B8B"/>
    <w:rsid w:val="00462A93"/>
    <w:rsid w:val="004638DA"/>
    <w:rsid w:val="0046527F"/>
    <w:rsid w:val="004663CD"/>
    <w:rsid w:val="00467CF4"/>
    <w:rsid w:val="00467E21"/>
    <w:rsid w:val="00467FB5"/>
    <w:rsid w:val="00471788"/>
    <w:rsid w:val="0047188C"/>
    <w:rsid w:val="00472C4D"/>
    <w:rsid w:val="00472D2C"/>
    <w:rsid w:val="00476FBC"/>
    <w:rsid w:val="0047732E"/>
    <w:rsid w:val="004818B1"/>
    <w:rsid w:val="004838B9"/>
    <w:rsid w:val="004846D7"/>
    <w:rsid w:val="00485336"/>
    <w:rsid w:val="00485E17"/>
    <w:rsid w:val="00486C03"/>
    <w:rsid w:val="00487952"/>
    <w:rsid w:val="00491391"/>
    <w:rsid w:val="00491C7A"/>
    <w:rsid w:val="004923DB"/>
    <w:rsid w:val="004924D9"/>
    <w:rsid w:val="00493CD0"/>
    <w:rsid w:val="00494941"/>
    <w:rsid w:val="00494A13"/>
    <w:rsid w:val="00496BD5"/>
    <w:rsid w:val="004A0501"/>
    <w:rsid w:val="004A6022"/>
    <w:rsid w:val="004A6647"/>
    <w:rsid w:val="004A6905"/>
    <w:rsid w:val="004A74ED"/>
    <w:rsid w:val="004B17CB"/>
    <w:rsid w:val="004B26D4"/>
    <w:rsid w:val="004B3572"/>
    <w:rsid w:val="004B5EFC"/>
    <w:rsid w:val="004B6532"/>
    <w:rsid w:val="004C1C22"/>
    <w:rsid w:val="004C4346"/>
    <w:rsid w:val="004C4F82"/>
    <w:rsid w:val="004C51AF"/>
    <w:rsid w:val="004C552F"/>
    <w:rsid w:val="004C5D51"/>
    <w:rsid w:val="004C70E4"/>
    <w:rsid w:val="004C74C8"/>
    <w:rsid w:val="004C7D78"/>
    <w:rsid w:val="004D0D6B"/>
    <w:rsid w:val="004D0DFF"/>
    <w:rsid w:val="004D1380"/>
    <w:rsid w:val="004D1C06"/>
    <w:rsid w:val="004D2237"/>
    <w:rsid w:val="004D2D8B"/>
    <w:rsid w:val="004D4360"/>
    <w:rsid w:val="004D44FD"/>
    <w:rsid w:val="004D52C1"/>
    <w:rsid w:val="004D5BC4"/>
    <w:rsid w:val="004D65E6"/>
    <w:rsid w:val="004D7043"/>
    <w:rsid w:val="004E27D7"/>
    <w:rsid w:val="004E3006"/>
    <w:rsid w:val="004E3F5C"/>
    <w:rsid w:val="004E4CB1"/>
    <w:rsid w:val="004E714A"/>
    <w:rsid w:val="004E78EC"/>
    <w:rsid w:val="004F0CDC"/>
    <w:rsid w:val="004F53F7"/>
    <w:rsid w:val="004F7770"/>
    <w:rsid w:val="004F7AB5"/>
    <w:rsid w:val="004F7CF7"/>
    <w:rsid w:val="0050029F"/>
    <w:rsid w:val="00500AED"/>
    <w:rsid w:val="00501361"/>
    <w:rsid w:val="00501E1D"/>
    <w:rsid w:val="00503939"/>
    <w:rsid w:val="00503BA7"/>
    <w:rsid w:val="0050479A"/>
    <w:rsid w:val="00507C14"/>
    <w:rsid w:val="0051091D"/>
    <w:rsid w:val="00510EF0"/>
    <w:rsid w:val="00513DF5"/>
    <w:rsid w:val="00514A87"/>
    <w:rsid w:val="00516302"/>
    <w:rsid w:val="00517804"/>
    <w:rsid w:val="00517D2F"/>
    <w:rsid w:val="0052050C"/>
    <w:rsid w:val="005209A4"/>
    <w:rsid w:val="0052176B"/>
    <w:rsid w:val="00522D98"/>
    <w:rsid w:val="005235E3"/>
    <w:rsid w:val="005238B5"/>
    <w:rsid w:val="00523BFA"/>
    <w:rsid w:val="00525AB5"/>
    <w:rsid w:val="005260BB"/>
    <w:rsid w:val="005266F1"/>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11AC"/>
    <w:rsid w:val="005514BB"/>
    <w:rsid w:val="005549B4"/>
    <w:rsid w:val="00562581"/>
    <w:rsid w:val="00562600"/>
    <w:rsid w:val="00562C86"/>
    <w:rsid w:val="00564451"/>
    <w:rsid w:val="00564BED"/>
    <w:rsid w:val="00565B94"/>
    <w:rsid w:val="00565F0E"/>
    <w:rsid w:val="0056631B"/>
    <w:rsid w:val="00567148"/>
    <w:rsid w:val="00567DA0"/>
    <w:rsid w:val="00571577"/>
    <w:rsid w:val="005723EC"/>
    <w:rsid w:val="00575134"/>
    <w:rsid w:val="00576F75"/>
    <w:rsid w:val="00581299"/>
    <w:rsid w:val="005913A6"/>
    <w:rsid w:val="0059290E"/>
    <w:rsid w:val="00592D83"/>
    <w:rsid w:val="005931E1"/>
    <w:rsid w:val="00593D04"/>
    <w:rsid w:val="00594213"/>
    <w:rsid w:val="0059798C"/>
    <w:rsid w:val="005A13C8"/>
    <w:rsid w:val="005A189C"/>
    <w:rsid w:val="005A19DB"/>
    <w:rsid w:val="005A312C"/>
    <w:rsid w:val="005A4385"/>
    <w:rsid w:val="005A656D"/>
    <w:rsid w:val="005A6D6D"/>
    <w:rsid w:val="005A7AF5"/>
    <w:rsid w:val="005B204B"/>
    <w:rsid w:val="005B27E7"/>
    <w:rsid w:val="005B28C4"/>
    <w:rsid w:val="005B29BA"/>
    <w:rsid w:val="005B2C06"/>
    <w:rsid w:val="005B4AD1"/>
    <w:rsid w:val="005B4C9C"/>
    <w:rsid w:val="005B5E02"/>
    <w:rsid w:val="005B7067"/>
    <w:rsid w:val="005C0057"/>
    <w:rsid w:val="005C0A37"/>
    <w:rsid w:val="005C1655"/>
    <w:rsid w:val="005C1A83"/>
    <w:rsid w:val="005C2984"/>
    <w:rsid w:val="005C2E8B"/>
    <w:rsid w:val="005C364B"/>
    <w:rsid w:val="005C61A6"/>
    <w:rsid w:val="005C622D"/>
    <w:rsid w:val="005C6838"/>
    <w:rsid w:val="005C6F61"/>
    <w:rsid w:val="005C74E8"/>
    <w:rsid w:val="005C776B"/>
    <w:rsid w:val="005D1610"/>
    <w:rsid w:val="005D181B"/>
    <w:rsid w:val="005D29E2"/>
    <w:rsid w:val="005D2A3E"/>
    <w:rsid w:val="005D2DBA"/>
    <w:rsid w:val="005D33C5"/>
    <w:rsid w:val="005D3B5E"/>
    <w:rsid w:val="005D6B3A"/>
    <w:rsid w:val="005E09A0"/>
    <w:rsid w:val="005E0E01"/>
    <w:rsid w:val="005E22ED"/>
    <w:rsid w:val="005E2CE4"/>
    <w:rsid w:val="005E4271"/>
    <w:rsid w:val="005E4EF6"/>
    <w:rsid w:val="005E4FCC"/>
    <w:rsid w:val="005E6DE1"/>
    <w:rsid w:val="005E7F62"/>
    <w:rsid w:val="005F0245"/>
    <w:rsid w:val="005F0A14"/>
    <w:rsid w:val="005F2E04"/>
    <w:rsid w:val="005F39BD"/>
    <w:rsid w:val="005F59B6"/>
    <w:rsid w:val="005F610A"/>
    <w:rsid w:val="005F65D5"/>
    <w:rsid w:val="005F6975"/>
    <w:rsid w:val="006005F3"/>
    <w:rsid w:val="006007C0"/>
    <w:rsid w:val="006011D0"/>
    <w:rsid w:val="00601632"/>
    <w:rsid w:val="00602183"/>
    <w:rsid w:val="00603E4A"/>
    <w:rsid w:val="00607305"/>
    <w:rsid w:val="00607B5F"/>
    <w:rsid w:val="00611B30"/>
    <w:rsid w:val="0061268F"/>
    <w:rsid w:val="0061316A"/>
    <w:rsid w:val="00617182"/>
    <w:rsid w:val="00617C3B"/>
    <w:rsid w:val="0062003A"/>
    <w:rsid w:val="006205EC"/>
    <w:rsid w:val="00623497"/>
    <w:rsid w:val="006247BF"/>
    <w:rsid w:val="00624DEB"/>
    <w:rsid w:val="00625AFD"/>
    <w:rsid w:val="0062692B"/>
    <w:rsid w:val="00626ADC"/>
    <w:rsid w:val="006273E7"/>
    <w:rsid w:val="00627CC5"/>
    <w:rsid w:val="006303CB"/>
    <w:rsid w:val="00630B69"/>
    <w:rsid w:val="00631A31"/>
    <w:rsid w:val="00631E7A"/>
    <w:rsid w:val="00632558"/>
    <w:rsid w:val="00632604"/>
    <w:rsid w:val="00634189"/>
    <w:rsid w:val="006346BE"/>
    <w:rsid w:val="00635845"/>
    <w:rsid w:val="00635968"/>
    <w:rsid w:val="00636D49"/>
    <w:rsid w:val="00636EFF"/>
    <w:rsid w:val="006376F7"/>
    <w:rsid w:val="00640414"/>
    <w:rsid w:val="00640AFE"/>
    <w:rsid w:val="0064137A"/>
    <w:rsid w:val="00641A5D"/>
    <w:rsid w:val="006426A4"/>
    <w:rsid w:val="00642867"/>
    <w:rsid w:val="00642B93"/>
    <w:rsid w:val="00643F86"/>
    <w:rsid w:val="0064481E"/>
    <w:rsid w:val="006506DD"/>
    <w:rsid w:val="006508EA"/>
    <w:rsid w:val="00650BAD"/>
    <w:rsid w:val="0065159C"/>
    <w:rsid w:val="00653016"/>
    <w:rsid w:val="0065396A"/>
    <w:rsid w:val="00654623"/>
    <w:rsid w:val="006553B4"/>
    <w:rsid w:val="00656FBF"/>
    <w:rsid w:val="006579AE"/>
    <w:rsid w:val="006622C8"/>
    <w:rsid w:val="00663CC1"/>
    <w:rsid w:val="00664D66"/>
    <w:rsid w:val="00665038"/>
    <w:rsid w:val="0066593F"/>
    <w:rsid w:val="00665AB8"/>
    <w:rsid w:val="00666A14"/>
    <w:rsid w:val="00666BE0"/>
    <w:rsid w:val="006674D2"/>
    <w:rsid w:val="00670483"/>
    <w:rsid w:val="0067097B"/>
    <w:rsid w:val="00673786"/>
    <w:rsid w:val="00676167"/>
    <w:rsid w:val="00676D93"/>
    <w:rsid w:val="006778CA"/>
    <w:rsid w:val="00677D88"/>
    <w:rsid w:val="00680092"/>
    <w:rsid w:val="006805F6"/>
    <w:rsid w:val="0068143E"/>
    <w:rsid w:val="00681593"/>
    <w:rsid w:val="00685370"/>
    <w:rsid w:val="006864DD"/>
    <w:rsid w:val="00686575"/>
    <w:rsid w:val="006876A0"/>
    <w:rsid w:val="006902D7"/>
    <w:rsid w:val="00690803"/>
    <w:rsid w:val="00691D6A"/>
    <w:rsid w:val="0069294F"/>
    <w:rsid w:val="00692E5C"/>
    <w:rsid w:val="00693C35"/>
    <w:rsid w:val="00694639"/>
    <w:rsid w:val="00694794"/>
    <w:rsid w:val="006950BF"/>
    <w:rsid w:val="0069538C"/>
    <w:rsid w:val="006A1FC7"/>
    <w:rsid w:val="006A2147"/>
    <w:rsid w:val="006A2DFC"/>
    <w:rsid w:val="006A3ADF"/>
    <w:rsid w:val="006A3B53"/>
    <w:rsid w:val="006A6790"/>
    <w:rsid w:val="006A7573"/>
    <w:rsid w:val="006B0ED0"/>
    <w:rsid w:val="006B335C"/>
    <w:rsid w:val="006B606A"/>
    <w:rsid w:val="006B6151"/>
    <w:rsid w:val="006B67A3"/>
    <w:rsid w:val="006B698C"/>
    <w:rsid w:val="006C028D"/>
    <w:rsid w:val="006C0EDA"/>
    <w:rsid w:val="006C2F97"/>
    <w:rsid w:val="006C3BB6"/>
    <w:rsid w:val="006C4976"/>
    <w:rsid w:val="006C6171"/>
    <w:rsid w:val="006C6491"/>
    <w:rsid w:val="006C6625"/>
    <w:rsid w:val="006C7073"/>
    <w:rsid w:val="006C76C9"/>
    <w:rsid w:val="006C7C91"/>
    <w:rsid w:val="006D674C"/>
    <w:rsid w:val="006D7A92"/>
    <w:rsid w:val="006E24FD"/>
    <w:rsid w:val="006E2AA2"/>
    <w:rsid w:val="006E7691"/>
    <w:rsid w:val="006E7C8C"/>
    <w:rsid w:val="006F019E"/>
    <w:rsid w:val="006F0D06"/>
    <w:rsid w:val="006F16EC"/>
    <w:rsid w:val="006F23B6"/>
    <w:rsid w:val="006F2464"/>
    <w:rsid w:val="006F2A56"/>
    <w:rsid w:val="006F53B3"/>
    <w:rsid w:val="006F6694"/>
    <w:rsid w:val="006F6F5C"/>
    <w:rsid w:val="006F7969"/>
    <w:rsid w:val="006F79CD"/>
    <w:rsid w:val="00700629"/>
    <w:rsid w:val="00702B20"/>
    <w:rsid w:val="00704ADF"/>
    <w:rsid w:val="007064D3"/>
    <w:rsid w:val="007068FB"/>
    <w:rsid w:val="00712034"/>
    <w:rsid w:val="00712214"/>
    <w:rsid w:val="007132DC"/>
    <w:rsid w:val="00713CF7"/>
    <w:rsid w:val="00715212"/>
    <w:rsid w:val="00716126"/>
    <w:rsid w:val="00716471"/>
    <w:rsid w:val="007165D8"/>
    <w:rsid w:val="007203A4"/>
    <w:rsid w:val="007206E8"/>
    <w:rsid w:val="007225FC"/>
    <w:rsid w:val="00724605"/>
    <w:rsid w:val="00725750"/>
    <w:rsid w:val="00726218"/>
    <w:rsid w:val="0072683A"/>
    <w:rsid w:val="00727B0B"/>
    <w:rsid w:val="00730C75"/>
    <w:rsid w:val="007314CA"/>
    <w:rsid w:val="007326A0"/>
    <w:rsid w:val="00732771"/>
    <w:rsid w:val="007339D5"/>
    <w:rsid w:val="00735587"/>
    <w:rsid w:val="00736DCC"/>
    <w:rsid w:val="007378A0"/>
    <w:rsid w:val="007401D3"/>
    <w:rsid w:val="00742F4A"/>
    <w:rsid w:val="00743DC1"/>
    <w:rsid w:val="00743FDC"/>
    <w:rsid w:val="00746B18"/>
    <w:rsid w:val="00751040"/>
    <w:rsid w:val="00751533"/>
    <w:rsid w:val="00751E19"/>
    <w:rsid w:val="007523D3"/>
    <w:rsid w:val="00753430"/>
    <w:rsid w:val="00753AB3"/>
    <w:rsid w:val="00753E71"/>
    <w:rsid w:val="00754253"/>
    <w:rsid w:val="007552CA"/>
    <w:rsid w:val="00755466"/>
    <w:rsid w:val="00756E84"/>
    <w:rsid w:val="007578CE"/>
    <w:rsid w:val="00757B80"/>
    <w:rsid w:val="00757ECA"/>
    <w:rsid w:val="00762631"/>
    <w:rsid w:val="00763B8C"/>
    <w:rsid w:val="00763CD1"/>
    <w:rsid w:val="0076432D"/>
    <w:rsid w:val="00764606"/>
    <w:rsid w:val="00764928"/>
    <w:rsid w:val="00765DBB"/>
    <w:rsid w:val="0077124C"/>
    <w:rsid w:val="00771D69"/>
    <w:rsid w:val="0077428C"/>
    <w:rsid w:val="007756BD"/>
    <w:rsid w:val="0077792C"/>
    <w:rsid w:val="007814A1"/>
    <w:rsid w:val="0078154A"/>
    <w:rsid w:val="007815C6"/>
    <w:rsid w:val="00782DD5"/>
    <w:rsid w:val="007834BE"/>
    <w:rsid w:val="00784A2F"/>
    <w:rsid w:val="00786B11"/>
    <w:rsid w:val="00790849"/>
    <w:rsid w:val="007908C7"/>
    <w:rsid w:val="00791753"/>
    <w:rsid w:val="0079296B"/>
    <w:rsid w:val="00792FAA"/>
    <w:rsid w:val="0079359D"/>
    <w:rsid w:val="007937B1"/>
    <w:rsid w:val="00793812"/>
    <w:rsid w:val="00794C40"/>
    <w:rsid w:val="00795B52"/>
    <w:rsid w:val="00796FBD"/>
    <w:rsid w:val="007970E2"/>
    <w:rsid w:val="00797957"/>
    <w:rsid w:val="00797B80"/>
    <w:rsid w:val="007A0096"/>
    <w:rsid w:val="007A1B50"/>
    <w:rsid w:val="007A1FF7"/>
    <w:rsid w:val="007A24D1"/>
    <w:rsid w:val="007A2F04"/>
    <w:rsid w:val="007A3902"/>
    <w:rsid w:val="007A3D10"/>
    <w:rsid w:val="007A4429"/>
    <w:rsid w:val="007A4EE2"/>
    <w:rsid w:val="007A5D6A"/>
    <w:rsid w:val="007A5F1F"/>
    <w:rsid w:val="007A6DBA"/>
    <w:rsid w:val="007A764D"/>
    <w:rsid w:val="007B0154"/>
    <w:rsid w:val="007B04AA"/>
    <w:rsid w:val="007B1128"/>
    <w:rsid w:val="007B1E1D"/>
    <w:rsid w:val="007B3350"/>
    <w:rsid w:val="007B46AA"/>
    <w:rsid w:val="007B47B5"/>
    <w:rsid w:val="007B497F"/>
    <w:rsid w:val="007B4D5B"/>
    <w:rsid w:val="007B5DD3"/>
    <w:rsid w:val="007B624D"/>
    <w:rsid w:val="007B78E1"/>
    <w:rsid w:val="007C02A0"/>
    <w:rsid w:val="007C1BDF"/>
    <w:rsid w:val="007C3F08"/>
    <w:rsid w:val="007C5516"/>
    <w:rsid w:val="007C55A8"/>
    <w:rsid w:val="007C5D5E"/>
    <w:rsid w:val="007D0748"/>
    <w:rsid w:val="007D29C2"/>
    <w:rsid w:val="007D3FC7"/>
    <w:rsid w:val="007D4A1B"/>
    <w:rsid w:val="007D5DE9"/>
    <w:rsid w:val="007D65B3"/>
    <w:rsid w:val="007D6E34"/>
    <w:rsid w:val="007D7B57"/>
    <w:rsid w:val="007E073B"/>
    <w:rsid w:val="007E0AF7"/>
    <w:rsid w:val="007E1A48"/>
    <w:rsid w:val="007E2248"/>
    <w:rsid w:val="007E25BF"/>
    <w:rsid w:val="007E264A"/>
    <w:rsid w:val="007E2D3F"/>
    <w:rsid w:val="007E346C"/>
    <w:rsid w:val="007E4DCD"/>
    <w:rsid w:val="007E6301"/>
    <w:rsid w:val="007E6730"/>
    <w:rsid w:val="007F1320"/>
    <w:rsid w:val="007F2CDE"/>
    <w:rsid w:val="007F4AA4"/>
    <w:rsid w:val="007F4DC9"/>
    <w:rsid w:val="007F558B"/>
    <w:rsid w:val="007F68A8"/>
    <w:rsid w:val="008000D7"/>
    <w:rsid w:val="008019D5"/>
    <w:rsid w:val="00801CCE"/>
    <w:rsid w:val="00803B79"/>
    <w:rsid w:val="00803DAB"/>
    <w:rsid w:val="00803E26"/>
    <w:rsid w:val="00805B2F"/>
    <w:rsid w:val="00805DBD"/>
    <w:rsid w:val="00807A67"/>
    <w:rsid w:val="00810CAB"/>
    <w:rsid w:val="008115B1"/>
    <w:rsid w:val="008122CA"/>
    <w:rsid w:val="008127FE"/>
    <w:rsid w:val="008139F2"/>
    <w:rsid w:val="00813AED"/>
    <w:rsid w:val="00813E15"/>
    <w:rsid w:val="00814F1E"/>
    <w:rsid w:val="00821E45"/>
    <w:rsid w:val="00821E8B"/>
    <w:rsid w:val="00824ADD"/>
    <w:rsid w:val="00824B64"/>
    <w:rsid w:val="008253AC"/>
    <w:rsid w:val="0082683F"/>
    <w:rsid w:val="00831C57"/>
    <w:rsid w:val="00832E89"/>
    <w:rsid w:val="00833617"/>
    <w:rsid w:val="008344E6"/>
    <w:rsid w:val="0083554C"/>
    <w:rsid w:val="00835D8F"/>
    <w:rsid w:val="00836534"/>
    <w:rsid w:val="00837102"/>
    <w:rsid w:val="00841618"/>
    <w:rsid w:val="0084193C"/>
    <w:rsid w:val="00841B7E"/>
    <w:rsid w:val="0084467B"/>
    <w:rsid w:val="008446C3"/>
    <w:rsid w:val="0084589E"/>
    <w:rsid w:val="00847014"/>
    <w:rsid w:val="00847380"/>
    <w:rsid w:val="008510FE"/>
    <w:rsid w:val="00851F36"/>
    <w:rsid w:val="0085356E"/>
    <w:rsid w:val="00855C9B"/>
    <w:rsid w:val="00856102"/>
    <w:rsid w:val="00861036"/>
    <w:rsid w:val="008614D0"/>
    <w:rsid w:val="00862C25"/>
    <w:rsid w:val="008642E9"/>
    <w:rsid w:val="00864356"/>
    <w:rsid w:val="00864C46"/>
    <w:rsid w:val="00867C4B"/>
    <w:rsid w:val="00870EDC"/>
    <w:rsid w:val="00872142"/>
    <w:rsid w:val="00872B8F"/>
    <w:rsid w:val="00876763"/>
    <w:rsid w:val="0088011B"/>
    <w:rsid w:val="00881BD8"/>
    <w:rsid w:val="00881C12"/>
    <w:rsid w:val="00882229"/>
    <w:rsid w:val="00882B88"/>
    <w:rsid w:val="00883053"/>
    <w:rsid w:val="00883757"/>
    <w:rsid w:val="00886224"/>
    <w:rsid w:val="00886796"/>
    <w:rsid w:val="008870D4"/>
    <w:rsid w:val="00890F7D"/>
    <w:rsid w:val="00891276"/>
    <w:rsid w:val="00893BC3"/>
    <w:rsid w:val="00894558"/>
    <w:rsid w:val="00894AC6"/>
    <w:rsid w:val="00894D1B"/>
    <w:rsid w:val="00895B4E"/>
    <w:rsid w:val="00895EC9"/>
    <w:rsid w:val="00896C35"/>
    <w:rsid w:val="00897A98"/>
    <w:rsid w:val="008A0138"/>
    <w:rsid w:val="008A14A1"/>
    <w:rsid w:val="008A1F6F"/>
    <w:rsid w:val="008A2E04"/>
    <w:rsid w:val="008A438D"/>
    <w:rsid w:val="008A49C0"/>
    <w:rsid w:val="008A53B2"/>
    <w:rsid w:val="008B1A1B"/>
    <w:rsid w:val="008B2102"/>
    <w:rsid w:val="008B21D0"/>
    <w:rsid w:val="008B2E63"/>
    <w:rsid w:val="008B37DE"/>
    <w:rsid w:val="008B4416"/>
    <w:rsid w:val="008B4814"/>
    <w:rsid w:val="008B4D93"/>
    <w:rsid w:val="008B5024"/>
    <w:rsid w:val="008B523E"/>
    <w:rsid w:val="008B5BD9"/>
    <w:rsid w:val="008B6389"/>
    <w:rsid w:val="008C0E2E"/>
    <w:rsid w:val="008C1ADB"/>
    <w:rsid w:val="008C37FB"/>
    <w:rsid w:val="008C3E53"/>
    <w:rsid w:val="008C4E41"/>
    <w:rsid w:val="008C66E4"/>
    <w:rsid w:val="008D0B44"/>
    <w:rsid w:val="008D10E2"/>
    <w:rsid w:val="008D4E9F"/>
    <w:rsid w:val="008D52B9"/>
    <w:rsid w:val="008D591D"/>
    <w:rsid w:val="008D6D0E"/>
    <w:rsid w:val="008E0A9F"/>
    <w:rsid w:val="008E119F"/>
    <w:rsid w:val="008E4588"/>
    <w:rsid w:val="008E5D87"/>
    <w:rsid w:val="008E7256"/>
    <w:rsid w:val="008F0E4C"/>
    <w:rsid w:val="008F2DF0"/>
    <w:rsid w:val="008F418B"/>
    <w:rsid w:val="008F5441"/>
    <w:rsid w:val="008F7F6D"/>
    <w:rsid w:val="00900E8A"/>
    <w:rsid w:val="00901483"/>
    <w:rsid w:val="00901A59"/>
    <w:rsid w:val="009049A8"/>
    <w:rsid w:val="00904F88"/>
    <w:rsid w:val="009051A4"/>
    <w:rsid w:val="00911E92"/>
    <w:rsid w:val="00914B3F"/>
    <w:rsid w:val="00917120"/>
    <w:rsid w:val="009202C9"/>
    <w:rsid w:val="00920C9F"/>
    <w:rsid w:val="0092333C"/>
    <w:rsid w:val="009238E8"/>
    <w:rsid w:val="00923AD9"/>
    <w:rsid w:val="009240D5"/>
    <w:rsid w:val="00924285"/>
    <w:rsid w:val="009246CF"/>
    <w:rsid w:val="00924A28"/>
    <w:rsid w:val="00926D00"/>
    <w:rsid w:val="009274C6"/>
    <w:rsid w:val="00927F76"/>
    <w:rsid w:val="00931286"/>
    <w:rsid w:val="009337D1"/>
    <w:rsid w:val="0093488F"/>
    <w:rsid w:val="00934D3B"/>
    <w:rsid w:val="00934F2F"/>
    <w:rsid w:val="00935801"/>
    <w:rsid w:val="009359F6"/>
    <w:rsid w:val="0093605B"/>
    <w:rsid w:val="00936A16"/>
    <w:rsid w:val="00936FF2"/>
    <w:rsid w:val="009371BF"/>
    <w:rsid w:val="00937EE6"/>
    <w:rsid w:val="00940038"/>
    <w:rsid w:val="00940F2A"/>
    <w:rsid w:val="00944910"/>
    <w:rsid w:val="00945088"/>
    <w:rsid w:val="00945D68"/>
    <w:rsid w:val="0094734D"/>
    <w:rsid w:val="009476E4"/>
    <w:rsid w:val="00952E3D"/>
    <w:rsid w:val="00953783"/>
    <w:rsid w:val="00954157"/>
    <w:rsid w:val="0095415F"/>
    <w:rsid w:val="00954624"/>
    <w:rsid w:val="00954E72"/>
    <w:rsid w:val="00956FF6"/>
    <w:rsid w:val="00957054"/>
    <w:rsid w:val="00957D36"/>
    <w:rsid w:val="0096126F"/>
    <w:rsid w:val="009612E1"/>
    <w:rsid w:val="00961995"/>
    <w:rsid w:val="00961F39"/>
    <w:rsid w:val="00963304"/>
    <w:rsid w:val="00963958"/>
    <w:rsid w:val="009640A8"/>
    <w:rsid w:val="009643C3"/>
    <w:rsid w:val="009648F0"/>
    <w:rsid w:val="00964D45"/>
    <w:rsid w:val="009659C1"/>
    <w:rsid w:val="00966F18"/>
    <w:rsid w:val="00967B37"/>
    <w:rsid w:val="009712D7"/>
    <w:rsid w:val="00972389"/>
    <w:rsid w:val="00974663"/>
    <w:rsid w:val="00977896"/>
    <w:rsid w:val="009837DF"/>
    <w:rsid w:val="00985EC3"/>
    <w:rsid w:val="00987149"/>
    <w:rsid w:val="009874B1"/>
    <w:rsid w:val="00987A79"/>
    <w:rsid w:val="009907DC"/>
    <w:rsid w:val="00991E7C"/>
    <w:rsid w:val="0099234E"/>
    <w:rsid w:val="009938E5"/>
    <w:rsid w:val="00994715"/>
    <w:rsid w:val="009947E1"/>
    <w:rsid w:val="00994CCA"/>
    <w:rsid w:val="00997E2A"/>
    <w:rsid w:val="009A0E13"/>
    <w:rsid w:val="009A1A80"/>
    <w:rsid w:val="009A5BFE"/>
    <w:rsid w:val="009A6B73"/>
    <w:rsid w:val="009A730F"/>
    <w:rsid w:val="009B08E1"/>
    <w:rsid w:val="009B0BA2"/>
    <w:rsid w:val="009B2EAE"/>
    <w:rsid w:val="009B37B4"/>
    <w:rsid w:val="009B37DA"/>
    <w:rsid w:val="009B6DB0"/>
    <w:rsid w:val="009B7AA9"/>
    <w:rsid w:val="009C0062"/>
    <w:rsid w:val="009C113B"/>
    <w:rsid w:val="009C16C0"/>
    <w:rsid w:val="009C2257"/>
    <w:rsid w:val="009C24D1"/>
    <w:rsid w:val="009C2ED5"/>
    <w:rsid w:val="009C2F9C"/>
    <w:rsid w:val="009C374E"/>
    <w:rsid w:val="009C39DD"/>
    <w:rsid w:val="009C5137"/>
    <w:rsid w:val="009C67F6"/>
    <w:rsid w:val="009C7287"/>
    <w:rsid w:val="009C738E"/>
    <w:rsid w:val="009C79EC"/>
    <w:rsid w:val="009D187A"/>
    <w:rsid w:val="009D3C4E"/>
    <w:rsid w:val="009D430A"/>
    <w:rsid w:val="009D5503"/>
    <w:rsid w:val="009D5562"/>
    <w:rsid w:val="009E0193"/>
    <w:rsid w:val="009E0308"/>
    <w:rsid w:val="009E05CB"/>
    <w:rsid w:val="009E1067"/>
    <w:rsid w:val="009E1FC8"/>
    <w:rsid w:val="009E44E4"/>
    <w:rsid w:val="009E47D1"/>
    <w:rsid w:val="009E59BF"/>
    <w:rsid w:val="009E5A82"/>
    <w:rsid w:val="009E60FE"/>
    <w:rsid w:val="009E6471"/>
    <w:rsid w:val="009E7130"/>
    <w:rsid w:val="009F1531"/>
    <w:rsid w:val="009F1A08"/>
    <w:rsid w:val="009F2524"/>
    <w:rsid w:val="009F28BD"/>
    <w:rsid w:val="009F35D0"/>
    <w:rsid w:val="009F3A37"/>
    <w:rsid w:val="009F41C5"/>
    <w:rsid w:val="009F5F20"/>
    <w:rsid w:val="009F6430"/>
    <w:rsid w:val="009F7668"/>
    <w:rsid w:val="00A004E0"/>
    <w:rsid w:val="00A01E3E"/>
    <w:rsid w:val="00A05511"/>
    <w:rsid w:val="00A057A1"/>
    <w:rsid w:val="00A060AC"/>
    <w:rsid w:val="00A063C8"/>
    <w:rsid w:val="00A06681"/>
    <w:rsid w:val="00A11E96"/>
    <w:rsid w:val="00A120E6"/>
    <w:rsid w:val="00A12EF6"/>
    <w:rsid w:val="00A14252"/>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4DD5"/>
    <w:rsid w:val="00A266B5"/>
    <w:rsid w:val="00A26828"/>
    <w:rsid w:val="00A308D3"/>
    <w:rsid w:val="00A31852"/>
    <w:rsid w:val="00A3228D"/>
    <w:rsid w:val="00A35F39"/>
    <w:rsid w:val="00A36D2B"/>
    <w:rsid w:val="00A37A84"/>
    <w:rsid w:val="00A37E3D"/>
    <w:rsid w:val="00A40B3C"/>
    <w:rsid w:val="00A41B0B"/>
    <w:rsid w:val="00A441B4"/>
    <w:rsid w:val="00A44278"/>
    <w:rsid w:val="00A448F5"/>
    <w:rsid w:val="00A45042"/>
    <w:rsid w:val="00A45EA5"/>
    <w:rsid w:val="00A51E05"/>
    <w:rsid w:val="00A5296E"/>
    <w:rsid w:val="00A53030"/>
    <w:rsid w:val="00A539C2"/>
    <w:rsid w:val="00A5482B"/>
    <w:rsid w:val="00A5491E"/>
    <w:rsid w:val="00A54EF7"/>
    <w:rsid w:val="00A55F7E"/>
    <w:rsid w:val="00A5678F"/>
    <w:rsid w:val="00A56F82"/>
    <w:rsid w:val="00A57824"/>
    <w:rsid w:val="00A57910"/>
    <w:rsid w:val="00A602E3"/>
    <w:rsid w:val="00A61E05"/>
    <w:rsid w:val="00A61E67"/>
    <w:rsid w:val="00A62602"/>
    <w:rsid w:val="00A6303E"/>
    <w:rsid w:val="00A6359A"/>
    <w:rsid w:val="00A655F6"/>
    <w:rsid w:val="00A664AA"/>
    <w:rsid w:val="00A667DF"/>
    <w:rsid w:val="00A66855"/>
    <w:rsid w:val="00A67953"/>
    <w:rsid w:val="00A67A38"/>
    <w:rsid w:val="00A7194A"/>
    <w:rsid w:val="00A7206E"/>
    <w:rsid w:val="00A72CBC"/>
    <w:rsid w:val="00A730B6"/>
    <w:rsid w:val="00A7547B"/>
    <w:rsid w:val="00A76003"/>
    <w:rsid w:val="00A762A0"/>
    <w:rsid w:val="00A76979"/>
    <w:rsid w:val="00A7772E"/>
    <w:rsid w:val="00A815CA"/>
    <w:rsid w:val="00A82A3B"/>
    <w:rsid w:val="00A834CE"/>
    <w:rsid w:val="00A85EC4"/>
    <w:rsid w:val="00A86415"/>
    <w:rsid w:val="00A86E52"/>
    <w:rsid w:val="00A871E0"/>
    <w:rsid w:val="00A872FB"/>
    <w:rsid w:val="00A87703"/>
    <w:rsid w:val="00A87D8B"/>
    <w:rsid w:val="00A90B10"/>
    <w:rsid w:val="00A92A73"/>
    <w:rsid w:val="00A92B3F"/>
    <w:rsid w:val="00A9326B"/>
    <w:rsid w:val="00A939F2"/>
    <w:rsid w:val="00A93B42"/>
    <w:rsid w:val="00A93F56"/>
    <w:rsid w:val="00A9462C"/>
    <w:rsid w:val="00A94903"/>
    <w:rsid w:val="00A9644A"/>
    <w:rsid w:val="00A96457"/>
    <w:rsid w:val="00A966C7"/>
    <w:rsid w:val="00A96817"/>
    <w:rsid w:val="00AA30E1"/>
    <w:rsid w:val="00AA31DB"/>
    <w:rsid w:val="00AA3B60"/>
    <w:rsid w:val="00AA4805"/>
    <w:rsid w:val="00AA4C48"/>
    <w:rsid w:val="00AA5402"/>
    <w:rsid w:val="00AA5AF8"/>
    <w:rsid w:val="00AA78C8"/>
    <w:rsid w:val="00AB2273"/>
    <w:rsid w:val="00AB59C2"/>
    <w:rsid w:val="00AB71D4"/>
    <w:rsid w:val="00AB7304"/>
    <w:rsid w:val="00AB74F4"/>
    <w:rsid w:val="00AC003D"/>
    <w:rsid w:val="00AC1ABD"/>
    <w:rsid w:val="00AC3D46"/>
    <w:rsid w:val="00AC4649"/>
    <w:rsid w:val="00AC6252"/>
    <w:rsid w:val="00AC6A50"/>
    <w:rsid w:val="00AC6A83"/>
    <w:rsid w:val="00AC7713"/>
    <w:rsid w:val="00AC7AFF"/>
    <w:rsid w:val="00AC7D1B"/>
    <w:rsid w:val="00AD1B28"/>
    <w:rsid w:val="00AD2740"/>
    <w:rsid w:val="00AD286D"/>
    <w:rsid w:val="00AD3169"/>
    <w:rsid w:val="00AD31B9"/>
    <w:rsid w:val="00AD3D5A"/>
    <w:rsid w:val="00AD43C6"/>
    <w:rsid w:val="00AD71AD"/>
    <w:rsid w:val="00AD754C"/>
    <w:rsid w:val="00AD7851"/>
    <w:rsid w:val="00AD7CB2"/>
    <w:rsid w:val="00AE335E"/>
    <w:rsid w:val="00AE4199"/>
    <w:rsid w:val="00AE42BA"/>
    <w:rsid w:val="00AE464C"/>
    <w:rsid w:val="00AE56E6"/>
    <w:rsid w:val="00AE62CD"/>
    <w:rsid w:val="00AE7375"/>
    <w:rsid w:val="00AF03EB"/>
    <w:rsid w:val="00AF107A"/>
    <w:rsid w:val="00AF367F"/>
    <w:rsid w:val="00AF4492"/>
    <w:rsid w:val="00AF588C"/>
    <w:rsid w:val="00AF65A1"/>
    <w:rsid w:val="00AF6D27"/>
    <w:rsid w:val="00B033C2"/>
    <w:rsid w:val="00B04E75"/>
    <w:rsid w:val="00B04EB9"/>
    <w:rsid w:val="00B06BC9"/>
    <w:rsid w:val="00B07D48"/>
    <w:rsid w:val="00B07FAF"/>
    <w:rsid w:val="00B10573"/>
    <w:rsid w:val="00B11504"/>
    <w:rsid w:val="00B118BE"/>
    <w:rsid w:val="00B12A7E"/>
    <w:rsid w:val="00B13740"/>
    <w:rsid w:val="00B14114"/>
    <w:rsid w:val="00B15C8E"/>
    <w:rsid w:val="00B15D19"/>
    <w:rsid w:val="00B160C8"/>
    <w:rsid w:val="00B16E8C"/>
    <w:rsid w:val="00B20555"/>
    <w:rsid w:val="00B2141C"/>
    <w:rsid w:val="00B21B94"/>
    <w:rsid w:val="00B23D1C"/>
    <w:rsid w:val="00B24C3E"/>
    <w:rsid w:val="00B24EDB"/>
    <w:rsid w:val="00B252F5"/>
    <w:rsid w:val="00B25832"/>
    <w:rsid w:val="00B26863"/>
    <w:rsid w:val="00B30814"/>
    <w:rsid w:val="00B312DD"/>
    <w:rsid w:val="00B3295A"/>
    <w:rsid w:val="00B36147"/>
    <w:rsid w:val="00B368E1"/>
    <w:rsid w:val="00B40526"/>
    <w:rsid w:val="00B40787"/>
    <w:rsid w:val="00B40E6F"/>
    <w:rsid w:val="00B41E1C"/>
    <w:rsid w:val="00B4285D"/>
    <w:rsid w:val="00B45AF9"/>
    <w:rsid w:val="00B470B2"/>
    <w:rsid w:val="00B47909"/>
    <w:rsid w:val="00B530CB"/>
    <w:rsid w:val="00B5404C"/>
    <w:rsid w:val="00B540C2"/>
    <w:rsid w:val="00B54A64"/>
    <w:rsid w:val="00B54CAC"/>
    <w:rsid w:val="00B54EC0"/>
    <w:rsid w:val="00B54FDE"/>
    <w:rsid w:val="00B559AA"/>
    <w:rsid w:val="00B56E80"/>
    <w:rsid w:val="00B570D3"/>
    <w:rsid w:val="00B60323"/>
    <w:rsid w:val="00B6032A"/>
    <w:rsid w:val="00B60D2D"/>
    <w:rsid w:val="00B63BD9"/>
    <w:rsid w:val="00B63DD5"/>
    <w:rsid w:val="00B65F38"/>
    <w:rsid w:val="00B66C15"/>
    <w:rsid w:val="00B711C9"/>
    <w:rsid w:val="00B71768"/>
    <w:rsid w:val="00B71A89"/>
    <w:rsid w:val="00B728E1"/>
    <w:rsid w:val="00B74504"/>
    <w:rsid w:val="00B74A63"/>
    <w:rsid w:val="00B801A4"/>
    <w:rsid w:val="00B808E2"/>
    <w:rsid w:val="00B82350"/>
    <w:rsid w:val="00B824AE"/>
    <w:rsid w:val="00B82645"/>
    <w:rsid w:val="00B82791"/>
    <w:rsid w:val="00B83074"/>
    <w:rsid w:val="00B83D38"/>
    <w:rsid w:val="00B845EB"/>
    <w:rsid w:val="00B84EF3"/>
    <w:rsid w:val="00B851E2"/>
    <w:rsid w:val="00B86134"/>
    <w:rsid w:val="00B90736"/>
    <w:rsid w:val="00B91539"/>
    <w:rsid w:val="00B91A9F"/>
    <w:rsid w:val="00B91DE1"/>
    <w:rsid w:val="00B92E23"/>
    <w:rsid w:val="00B9314B"/>
    <w:rsid w:val="00B93681"/>
    <w:rsid w:val="00B94006"/>
    <w:rsid w:val="00B94CE9"/>
    <w:rsid w:val="00B961AB"/>
    <w:rsid w:val="00BA0885"/>
    <w:rsid w:val="00BA0BDF"/>
    <w:rsid w:val="00BA51AC"/>
    <w:rsid w:val="00BA61C3"/>
    <w:rsid w:val="00BA797B"/>
    <w:rsid w:val="00BB10B2"/>
    <w:rsid w:val="00BB196B"/>
    <w:rsid w:val="00BB369D"/>
    <w:rsid w:val="00BB3A52"/>
    <w:rsid w:val="00BB4756"/>
    <w:rsid w:val="00BB5D1E"/>
    <w:rsid w:val="00BB5D8F"/>
    <w:rsid w:val="00BB7008"/>
    <w:rsid w:val="00BB70B6"/>
    <w:rsid w:val="00BB7459"/>
    <w:rsid w:val="00BB77B1"/>
    <w:rsid w:val="00BC0754"/>
    <w:rsid w:val="00BC1166"/>
    <w:rsid w:val="00BC20AC"/>
    <w:rsid w:val="00BC29B6"/>
    <w:rsid w:val="00BC4FAC"/>
    <w:rsid w:val="00BC5ECD"/>
    <w:rsid w:val="00BC767A"/>
    <w:rsid w:val="00BC784F"/>
    <w:rsid w:val="00BD01BD"/>
    <w:rsid w:val="00BD1555"/>
    <w:rsid w:val="00BD2821"/>
    <w:rsid w:val="00BD5AC2"/>
    <w:rsid w:val="00BD65B0"/>
    <w:rsid w:val="00BE0305"/>
    <w:rsid w:val="00BE17A8"/>
    <w:rsid w:val="00BE3852"/>
    <w:rsid w:val="00BE50BA"/>
    <w:rsid w:val="00BF0186"/>
    <w:rsid w:val="00BF0BBD"/>
    <w:rsid w:val="00BF12E3"/>
    <w:rsid w:val="00BF2E1C"/>
    <w:rsid w:val="00BF2ED2"/>
    <w:rsid w:val="00BF3514"/>
    <w:rsid w:val="00BF51D6"/>
    <w:rsid w:val="00BF5BB0"/>
    <w:rsid w:val="00BF65B1"/>
    <w:rsid w:val="00BF74BC"/>
    <w:rsid w:val="00C01E4E"/>
    <w:rsid w:val="00C02732"/>
    <w:rsid w:val="00C027FE"/>
    <w:rsid w:val="00C029AB"/>
    <w:rsid w:val="00C04112"/>
    <w:rsid w:val="00C05FC2"/>
    <w:rsid w:val="00C065B7"/>
    <w:rsid w:val="00C06B18"/>
    <w:rsid w:val="00C079FA"/>
    <w:rsid w:val="00C07E2C"/>
    <w:rsid w:val="00C112CB"/>
    <w:rsid w:val="00C130B2"/>
    <w:rsid w:val="00C14658"/>
    <w:rsid w:val="00C14875"/>
    <w:rsid w:val="00C15235"/>
    <w:rsid w:val="00C1533A"/>
    <w:rsid w:val="00C16106"/>
    <w:rsid w:val="00C17593"/>
    <w:rsid w:val="00C2006B"/>
    <w:rsid w:val="00C20849"/>
    <w:rsid w:val="00C22299"/>
    <w:rsid w:val="00C22726"/>
    <w:rsid w:val="00C22C25"/>
    <w:rsid w:val="00C23165"/>
    <w:rsid w:val="00C23B53"/>
    <w:rsid w:val="00C24FCB"/>
    <w:rsid w:val="00C257B6"/>
    <w:rsid w:val="00C261AE"/>
    <w:rsid w:val="00C277E3"/>
    <w:rsid w:val="00C31945"/>
    <w:rsid w:val="00C32651"/>
    <w:rsid w:val="00C326E0"/>
    <w:rsid w:val="00C3433D"/>
    <w:rsid w:val="00C36387"/>
    <w:rsid w:val="00C36617"/>
    <w:rsid w:val="00C40B52"/>
    <w:rsid w:val="00C40E4B"/>
    <w:rsid w:val="00C4187F"/>
    <w:rsid w:val="00C41EC1"/>
    <w:rsid w:val="00C4506E"/>
    <w:rsid w:val="00C46611"/>
    <w:rsid w:val="00C47DC2"/>
    <w:rsid w:val="00C50BA9"/>
    <w:rsid w:val="00C51D1A"/>
    <w:rsid w:val="00C54FBC"/>
    <w:rsid w:val="00C56051"/>
    <w:rsid w:val="00C56983"/>
    <w:rsid w:val="00C57ECB"/>
    <w:rsid w:val="00C612B7"/>
    <w:rsid w:val="00C619A8"/>
    <w:rsid w:val="00C61C10"/>
    <w:rsid w:val="00C61F3C"/>
    <w:rsid w:val="00C6338D"/>
    <w:rsid w:val="00C634E3"/>
    <w:rsid w:val="00C63E1C"/>
    <w:rsid w:val="00C646FD"/>
    <w:rsid w:val="00C66D78"/>
    <w:rsid w:val="00C67B1A"/>
    <w:rsid w:val="00C70254"/>
    <w:rsid w:val="00C7193E"/>
    <w:rsid w:val="00C730A1"/>
    <w:rsid w:val="00C7412E"/>
    <w:rsid w:val="00C779A8"/>
    <w:rsid w:val="00C8051F"/>
    <w:rsid w:val="00C81FE7"/>
    <w:rsid w:val="00C82404"/>
    <w:rsid w:val="00C82E63"/>
    <w:rsid w:val="00C839E2"/>
    <w:rsid w:val="00C848AF"/>
    <w:rsid w:val="00C85370"/>
    <w:rsid w:val="00C8563E"/>
    <w:rsid w:val="00C86F24"/>
    <w:rsid w:val="00C9067F"/>
    <w:rsid w:val="00C9078B"/>
    <w:rsid w:val="00C91EC5"/>
    <w:rsid w:val="00C938CB"/>
    <w:rsid w:val="00C93C9C"/>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2779"/>
    <w:rsid w:val="00CB298F"/>
    <w:rsid w:val="00CB3ED6"/>
    <w:rsid w:val="00CB721E"/>
    <w:rsid w:val="00CB758A"/>
    <w:rsid w:val="00CC0543"/>
    <w:rsid w:val="00CC1F0C"/>
    <w:rsid w:val="00CC30E2"/>
    <w:rsid w:val="00CC3819"/>
    <w:rsid w:val="00CC3BDB"/>
    <w:rsid w:val="00CC4B95"/>
    <w:rsid w:val="00CC5A91"/>
    <w:rsid w:val="00CC5DB1"/>
    <w:rsid w:val="00CC7298"/>
    <w:rsid w:val="00CC7485"/>
    <w:rsid w:val="00CC7BB1"/>
    <w:rsid w:val="00CD0532"/>
    <w:rsid w:val="00CD06EA"/>
    <w:rsid w:val="00CD0AAC"/>
    <w:rsid w:val="00CD11BC"/>
    <w:rsid w:val="00CD2A05"/>
    <w:rsid w:val="00CD2A2E"/>
    <w:rsid w:val="00CD2D0B"/>
    <w:rsid w:val="00CD3936"/>
    <w:rsid w:val="00CD4115"/>
    <w:rsid w:val="00CD5A0D"/>
    <w:rsid w:val="00CD6ADF"/>
    <w:rsid w:val="00CD724B"/>
    <w:rsid w:val="00CE33C1"/>
    <w:rsid w:val="00CE405B"/>
    <w:rsid w:val="00CE42C7"/>
    <w:rsid w:val="00CE48AA"/>
    <w:rsid w:val="00CE6F29"/>
    <w:rsid w:val="00CE7A1F"/>
    <w:rsid w:val="00CE7EDC"/>
    <w:rsid w:val="00CE7F14"/>
    <w:rsid w:val="00CF0ABB"/>
    <w:rsid w:val="00CF18D4"/>
    <w:rsid w:val="00CF24E0"/>
    <w:rsid w:val="00CF2C50"/>
    <w:rsid w:val="00CF31DF"/>
    <w:rsid w:val="00CF3E8C"/>
    <w:rsid w:val="00CF4121"/>
    <w:rsid w:val="00CF428C"/>
    <w:rsid w:val="00CF5B1F"/>
    <w:rsid w:val="00CF6D3A"/>
    <w:rsid w:val="00CF7DD3"/>
    <w:rsid w:val="00D01CB7"/>
    <w:rsid w:val="00D01E35"/>
    <w:rsid w:val="00D0429A"/>
    <w:rsid w:val="00D04D8F"/>
    <w:rsid w:val="00D07608"/>
    <w:rsid w:val="00D07F76"/>
    <w:rsid w:val="00D1176F"/>
    <w:rsid w:val="00D13222"/>
    <w:rsid w:val="00D146E0"/>
    <w:rsid w:val="00D15621"/>
    <w:rsid w:val="00D167EB"/>
    <w:rsid w:val="00D1711A"/>
    <w:rsid w:val="00D17B65"/>
    <w:rsid w:val="00D20092"/>
    <w:rsid w:val="00D2039A"/>
    <w:rsid w:val="00D20B9D"/>
    <w:rsid w:val="00D20F43"/>
    <w:rsid w:val="00D213EA"/>
    <w:rsid w:val="00D2149D"/>
    <w:rsid w:val="00D2388F"/>
    <w:rsid w:val="00D238FA"/>
    <w:rsid w:val="00D23941"/>
    <w:rsid w:val="00D26293"/>
    <w:rsid w:val="00D27372"/>
    <w:rsid w:val="00D276F1"/>
    <w:rsid w:val="00D310B7"/>
    <w:rsid w:val="00D34289"/>
    <w:rsid w:val="00D357FC"/>
    <w:rsid w:val="00D37EF7"/>
    <w:rsid w:val="00D40657"/>
    <w:rsid w:val="00D40C92"/>
    <w:rsid w:val="00D42791"/>
    <w:rsid w:val="00D42A57"/>
    <w:rsid w:val="00D45952"/>
    <w:rsid w:val="00D45E5D"/>
    <w:rsid w:val="00D54361"/>
    <w:rsid w:val="00D60E1F"/>
    <w:rsid w:val="00D6318E"/>
    <w:rsid w:val="00D64D13"/>
    <w:rsid w:val="00D64ED4"/>
    <w:rsid w:val="00D6683B"/>
    <w:rsid w:val="00D668CA"/>
    <w:rsid w:val="00D66FFF"/>
    <w:rsid w:val="00D707C6"/>
    <w:rsid w:val="00D70991"/>
    <w:rsid w:val="00D70EC2"/>
    <w:rsid w:val="00D73AA8"/>
    <w:rsid w:val="00D74131"/>
    <w:rsid w:val="00D7433C"/>
    <w:rsid w:val="00D751C5"/>
    <w:rsid w:val="00D77D78"/>
    <w:rsid w:val="00D80C26"/>
    <w:rsid w:val="00D8188E"/>
    <w:rsid w:val="00D81956"/>
    <w:rsid w:val="00D82346"/>
    <w:rsid w:val="00D82E07"/>
    <w:rsid w:val="00D83F59"/>
    <w:rsid w:val="00D840A6"/>
    <w:rsid w:val="00D8464F"/>
    <w:rsid w:val="00D84BB9"/>
    <w:rsid w:val="00D85518"/>
    <w:rsid w:val="00D857D5"/>
    <w:rsid w:val="00D861BC"/>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528F"/>
    <w:rsid w:val="00DB5818"/>
    <w:rsid w:val="00DB6C83"/>
    <w:rsid w:val="00DB7253"/>
    <w:rsid w:val="00DC114E"/>
    <w:rsid w:val="00DC36B6"/>
    <w:rsid w:val="00DC472C"/>
    <w:rsid w:val="00DC7214"/>
    <w:rsid w:val="00DD2063"/>
    <w:rsid w:val="00DD20C7"/>
    <w:rsid w:val="00DD224C"/>
    <w:rsid w:val="00DD2331"/>
    <w:rsid w:val="00DD313C"/>
    <w:rsid w:val="00DD39B8"/>
    <w:rsid w:val="00DD5C35"/>
    <w:rsid w:val="00DD5FC6"/>
    <w:rsid w:val="00DD6D1D"/>
    <w:rsid w:val="00DD70A1"/>
    <w:rsid w:val="00DD7148"/>
    <w:rsid w:val="00DD7777"/>
    <w:rsid w:val="00DE0726"/>
    <w:rsid w:val="00DE160E"/>
    <w:rsid w:val="00DE464F"/>
    <w:rsid w:val="00DE4A74"/>
    <w:rsid w:val="00DE567F"/>
    <w:rsid w:val="00DE6C3D"/>
    <w:rsid w:val="00DF1A47"/>
    <w:rsid w:val="00DF2E71"/>
    <w:rsid w:val="00DF30F4"/>
    <w:rsid w:val="00DF399F"/>
    <w:rsid w:val="00DF6126"/>
    <w:rsid w:val="00DF7B2B"/>
    <w:rsid w:val="00E00130"/>
    <w:rsid w:val="00E00CD7"/>
    <w:rsid w:val="00E016D6"/>
    <w:rsid w:val="00E01B74"/>
    <w:rsid w:val="00E028E3"/>
    <w:rsid w:val="00E041DE"/>
    <w:rsid w:val="00E04D79"/>
    <w:rsid w:val="00E10C53"/>
    <w:rsid w:val="00E10D1B"/>
    <w:rsid w:val="00E11477"/>
    <w:rsid w:val="00E12677"/>
    <w:rsid w:val="00E12B63"/>
    <w:rsid w:val="00E1382A"/>
    <w:rsid w:val="00E1712B"/>
    <w:rsid w:val="00E22130"/>
    <w:rsid w:val="00E226B9"/>
    <w:rsid w:val="00E23C8F"/>
    <w:rsid w:val="00E2442E"/>
    <w:rsid w:val="00E25F50"/>
    <w:rsid w:val="00E26A90"/>
    <w:rsid w:val="00E26D29"/>
    <w:rsid w:val="00E27869"/>
    <w:rsid w:val="00E3042F"/>
    <w:rsid w:val="00E30CA7"/>
    <w:rsid w:val="00E32D67"/>
    <w:rsid w:val="00E3365C"/>
    <w:rsid w:val="00E338F5"/>
    <w:rsid w:val="00E33FB0"/>
    <w:rsid w:val="00E343E8"/>
    <w:rsid w:val="00E34DEF"/>
    <w:rsid w:val="00E35E8E"/>
    <w:rsid w:val="00E363B7"/>
    <w:rsid w:val="00E363B9"/>
    <w:rsid w:val="00E36949"/>
    <w:rsid w:val="00E36F3B"/>
    <w:rsid w:val="00E37DE9"/>
    <w:rsid w:val="00E40154"/>
    <w:rsid w:val="00E411D3"/>
    <w:rsid w:val="00E41A5A"/>
    <w:rsid w:val="00E42911"/>
    <w:rsid w:val="00E43D2A"/>
    <w:rsid w:val="00E454BF"/>
    <w:rsid w:val="00E5245E"/>
    <w:rsid w:val="00E53A0B"/>
    <w:rsid w:val="00E53F16"/>
    <w:rsid w:val="00E540BB"/>
    <w:rsid w:val="00E60A55"/>
    <w:rsid w:val="00E6394E"/>
    <w:rsid w:val="00E6397C"/>
    <w:rsid w:val="00E64C17"/>
    <w:rsid w:val="00E65239"/>
    <w:rsid w:val="00E67D58"/>
    <w:rsid w:val="00E70B89"/>
    <w:rsid w:val="00E7393E"/>
    <w:rsid w:val="00E741AF"/>
    <w:rsid w:val="00E76BC6"/>
    <w:rsid w:val="00E77257"/>
    <w:rsid w:val="00E80066"/>
    <w:rsid w:val="00E80171"/>
    <w:rsid w:val="00E80E7C"/>
    <w:rsid w:val="00E8322E"/>
    <w:rsid w:val="00E84F9F"/>
    <w:rsid w:val="00E86006"/>
    <w:rsid w:val="00E875FF"/>
    <w:rsid w:val="00E87D88"/>
    <w:rsid w:val="00E91374"/>
    <w:rsid w:val="00E91891"/>
    <w:rsid w:val="00E93BBE"/>
    <w:rsid w:val="00E945B1"/>
    <w:rsid w:val="00E95983"/>
    <w:rsid w:val="00E95B4A"/>
    <w:rsid w:val="00E95D23"/>
    <w:rsid w:val="00EA5591"/>
    <w:rsid w:val="00EA5E5E"/>
    <w:rsid w:val="00EA6C2D"/>
    <w:rsid w:val="00EA75F9"/>
    <w:rsid w:val="00EA7D1A"/>
    <w:rsid w:val="00EA7E7D"/>
    <w:rsid w:val="00EB2D9C"/>
    <w:rsid w:val="00EB38D2"/>
    <w:rsid w:val="00EB3BF6"/>
    <w:rsid w:val="00EB53AC"/>
    <w:rsid w:val="00EB7456"/>
    <w:rsid w:val="00EC07B2"/>
    <w:rsid w:val="00EC15C2"/>
    <w:rsid w:val="00EC182D"/>
    <w:rsid w:val="00EC65C1"/>
    <w:rsid w:val="00EC695C"/>
    <w:rsid w:val="00EC6B94"/>
    <w:rsid w:val="00EC6EC1"/>
    <w:rsid w:val="00EC7183"/>
    <w:rsid w:val="00EC7CF1"/>
    <w:rsid w:val="00ED0CD0"/>
    <w:rsid w:val="00ED0D1F"/>
    <w:rsid w:val="00ED1CF0"/>
    <w:rsid w:val="00ED2059"/>
    <w:rsid w:val="00ED212B"/>
    <w:rsid w:val="00ED3A0A"/>
    <w:rsid w:val="00ED6439"/>
    <w:rsid w:val="00ED75E0"/>
    <w:rsid w:val="00ED7F4E"/>
    <w:rsid w:val="00EE06E8"/>
    <w:rsid w:val="00EE15C1"/>
    <w:rsid w:val="00EE1FA8"/>
    <w:rsid w:val="00EE20BE"/>
    <w:rsid w:val="00EE35C1"/>
    <w:rsid w:val="00EE3694"/>
    <w:rsid w:val="00EE3759"/>
    <w:rsid w:val="00EE475B"/>
    <w:rsid w:val="00EE4AC8"/>
    <w:rsid w:val="00EE5ACA"/>
    <w:rsid w:val="00EE69DC"/>
    <w:rsid w:val="00EE6B89"/>
    <w:rsid w:val="00EE7773"/>
    <w:rsid w:val="00EF0A61"/>
    <w:rsid w:val="00EF2520"/>
    <w:rsid w:val="00EF2901"/>
    <w:rsid w:val="00EF58F3"/>
    <w:rsid w:val="00F00762"/>
    <w:rsid w:val="00F011F8"/>
    <w:rsid w:val="00F022B7"/>
    <w:rsid w:val="00F037C5"/>
    <w:rsid w:val="00F0469F"/>
    <w:rsid w:val="00F06E2F"/>
    <w:rsid w:val="00F07267"/>
    <w:rsid w:val="00F077BC"/>
    <w:rsid w:val="00F07F86"/>
    <w:rsid w:val="00F10222"/>
    <w:rsid w:val="00F1147C"/>
    <w:rsid w:val="00F1286D"/>
    <w:rsid w:val="00F13959"/>
    <w:rsid w:val="00F150F5"/>
    <w:rsid w:val="00F152D8"/>
    <w:rsid w:val="00F17565"/>
    <w:rsid w:val="00F2193B"/>
    <w:rsid w:val="00F21A68"/>
    <w:rsid w:val="00F23DE5"/>
    <w:rsid w:val="00F2591A"/>
    <w:rsid w:val="00F26C62"/>
    <w:rsid w:val="00F27395"/>
    <w:rsid w:val="00F279BE"/>
    <w:rsid w:val="00F3318D"/>
    <w:rsid w:val="00F346A9"/>
    <w:rsid w:val="00F34A74"/>
    <w:rsid w:val="00F3711F"/>
    <w:rsid w:val="00F40DA8"/>
    <w:rsid w:val="00F4239B"/>
    <w:rsid w:val="00F424A3"/>
    <w:rsid w:val="00F4562D"/>
    <w:rsid w:val="00F45869"/>
    <w:rsid w:val="00F46155"/>
    <w:rsid w:val="00F5164E"/>
    <w:rsid w:val="00F545F2"/>
    <w:rsid w:val="00F54657"/>
    <w:rsid w:val="00F54986"/>
    <w:rsid w:val="00F55279"/>
    <w:rsid w:val="00F55AE1"/>
    <w:rsid w:val="00F55C83"/>
    <w:rsid w:val="00F5637F"/>
    <w:rsid w:val="00F56754"/>
    <w:rsid w:val="00F617CF"/>
    <w:rsid w:val="00F621A1"/>
    <w:rsid w:val="00F629F6"/>
    <w:rsid w:val="00F62E77"/>
    <w:rsid w:val="00F644D1"/>
    <w:rsid w:val="00F6510A"/>
    <w:rsid w:val="00F658E0"/>
    <w:rsid w:val="00F66192"/>
    <w:rsid w:val="00F67229"/>
    <w:rsid w:val="00F673D4"/>
    <w:rsid w:val="00F67D77"/>
    <w:rsid w:val="00F70F9F"/>
    <w:rsid w:val="00F720CC"/>
    <w:rsid w:val="00F75826"/>
    <w:rsid w:val="00F76C3E"/>
    <w:rsid w:val="00F810D3"/>
    <w:rsid w:val="00F83CBA"/>
    <w:rsid w:val="00F83E6B"/>
    <w:rsid w:val="00F846DF"/>
    <w:rsid w:val="00F84A32"/>
    <w:rsid w:val="00F86B7E"/>
    <w:rsid w:val="00F86BFE"/>
    <w:rsid w:val="00F877A2"/>
    <w:rsid w:val="00F91DD7"/>
    <w:rsid w:val="00F92432"/>
    <w:rsid w:val="00F93A13"/>
    <w:rsid w:val="00F94477"/>
    <w:rsid w:val="00F948F6"/>
    <w:rsid w:val="00F9571F"/>
    <w:rsid w:val="00F9584F"/>
    <w:rsid w:val="00F97DF6"/>
    <w:rsid w:val="00FA066E"/>
    <w:rsid w:val="00FA3134"/>
    <w:rsid w:val="00FA43FB"/>
    <w:rsid w:val="00FA44D8"/>
    <w:rsid w:val="00FA52B8"/>
    <w:rsid w:val="00FA586C"/>
    <w:rsid w:val="00FA60B9"/>
    <w:rsid w:val="00FA7537"/>
    <w:rsid w:val="00FA7A67"/>
    <w:rsid w:val="00FA7ACE"/>
    <w:rsid w:val="00FB04D2"/>
    <w:rsid w:val="00FB1B47"/>
    <w:rsid w:val="00FB493F"/>
    <w:rsid w:val="00FB51E4"/>
    <w:rsid w:val="00FB646A"/>
    <w:rsid w:val="00FB6877"/>
    <w:rsid w:val="00FB6927"/>
    <w:rsid w:val="00FC1076"/>
    <w:rsid w:val="00FC2929"/>
    <w:rsid w:val="00FC327C"/>
    <w:rsid w:val="00FC33AA"/>
    <w:rsid w:val="00FC6840"/>
    <w:rsid w:val="00FC6BFE"/>
    <w:rsid w:val="00FC6E5D"/>
    <w:rsid w:val="00FC77FD"/>
    <w:rsid w:val="00FD0A55"/>
    <w:rsid w:val="00FD3D3B"/>
    <w:rsid w:val="00FD4A73"/>
    <w:rsid w:val="00FD4BB1"/>
    <w:rsid w:val="00FD4D4B"/>
    <w:rsid w:val="00FD6094"/>
    <w:rsid w:val="00FD6257"/>
    <w:rsid w:val="00FD680D"/>
    <w:rsid w:val="00FE08AD"/>
    <w:rsid w:val="00FE19AF"/>
    <w:rsid w:val="00FE1B39"/>
    <w:rsid w:val="00FE2984"/>
    <w:rsid w:val="00FE2DD8"/>
    <w:rsid w:val="00FE2EA2"/>
    <w:rsid w:val="00FE382C"/>
    <w:rsid w:val="00FE48CD"/>
    <w:rsid w:val="00FE4D1B"/>
    <w:rsid w:val="00FE617A"/>
    <w:rsid w:val="00FE7042"/>
    <w:rsid w:val="00FE78D9"/>
    <w:rsid w:val="00FF052A"/>
    <w:rsid w:val="00FF0EBD"/>
    <w:rsid w:val="00FF107E"/>
    <w:rsid w:val="00FF13E1"/>
    <w:rsid w:val="00FF3ED9"/>
    <w:rsid w:val="00FF41C6"/>
    <w:rsid w:val="00FF49C7"/>
    <w:rsid w:val="00FF554C"/>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endnote reference" w:uiPriority="99"/>
    <w:lsdException w:name="endnote text" w:uiPriority="99"/>
    <w:lsdException w:name="Title" w:uiPriority="10" w:qFormat="1"/>
    <w:lsdException w:name="Body Text" w:uiPriority="99"/>
    <w:lsdException w:name="Body Text Indent" w:uiPriority="99"/>
    <w:lsdException w:name="Subtitle" w:qFormat="1"/>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link w:val="CorpodeltestoCarattere"/>
    <w:uiPriority w:val="99"/>
    <w:rsid w:val="00C57ECB"/>
    <w:pPr>
      <w:spacing w:before="100" w:beforeAutospacing="1" w:after="100" w:afterAutospacing="1"/>
    </w:p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link w:val="TestonotadichiusuraCarattere"/>
    <w:uiPriority w:val="99"/>
    <w:rsid w:val="00D2039A"/>
    <w:pPr>
      <w:spacing w:before="100" w:beforeAutospacing="1" w:after="100" w:afterAutospacing="1"/>
    </w:p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uiPriority w:val="99"/>
    <w:rsid w:val="00D97BA2"/>
    <w:rPr>
      <w:vertAlign w:val="superscript"/>
    </w:rPr>
  </w:style>
  <w:style w:type="paragraph" w:styleId="Testonotaapidipagina">
    <w:name w:val="footnote text"/>
    <w:basedOn w:val="Normale"/>
    <w:link w:val="TestonotaapidipaginaCarattere"/>
    <w:uiPriority w:val="99"/>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uiPriority w:val="99"/>
    <w:semiHidden/>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3">
    <w:name w:val="StileMessaggioDiPostaElettronica631"/>
    <w:aliases w:val="StileMessaggioDiPostaElettronica631"/>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5">
    <w:name w:val="StileMessaggioDiPostaElettronica651"/>
    <w:aliases w:val="StileMessaggioDiPostaElettronica651"/>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 w:type="character" w:customStyle="1" w:styleId="CorpodeltestoCarattere">
    <w:name w:val="Corpo del testo Carattere"/>
    <w:basedOn w:val="Carpredefinitoparagrafo"/>
    <w:link w:val="Corpodeltesto"/>
    <w:uiPriority w:val="99"/>
    <w:rsid w:val="00BB5D8F"/>
    <w:rPr>
      <w:sz w:val="24"/>
      <w:szCs w:val="24"/>
    </w:rPr>
  </w:style>
  <w:style w:type="character" w:styleId="Rimandonotadichiusura">
    <w:name w:val="endnote reference"/>
    <w:basedOn w:val="Carpredefinitoparagrafo"/>
    <w:uiPriority w:val="99"/>
    <w:unhideWhenUsed/>
    <w:rsid w:val="009E05CB"/>
  </w:style>
  <w:style w:type="paragraph" w:customStyle="1" w:styleId="title">
    <w:name w:val="title"/>
    <w:basedOn w:val="Normale"/>
    <w:rsid w:val="0029579C"/>
    <w:pPr>
      <w:spacing w:before="100" w:beforeAutospacing="1" w:after="100" w:afterAutospacing="1"/>
    </w:pPr>
  </w:style>
  <w:style w:type="character" w:customStyle="1" w:styleId="commentbody">
    <w:name w:val="commentbody"/>
    <w:basedOn w:val="Carpredefinitoparagrafo"/>
    <w:rsid w:val="0084589E"/>
  </w:style>
  <w:style w:type="character" w:customStyle="1" w:styleId="messagebody">
    <w:name w:val="messagebody"/>
    <w:basedOn w:val="Carpredefinitoparagrafo"/>
    <w:rsid w:val="0084589E"/>
  </w:style>
  <w:style w:type="paragraph" w:customStyle="1" w:styleId="doc">
    <w:name w:val="doc"/>
    <w:basedOn w:val="Normale"/>
    <w:rsid w:val="001E5D6E"/>
    <w:pPr>
      <w:spacing w:before="100" w:beforeAutospacing="1" w:after="100" w:afterAutospacing="1"/>
      <w:jc w:val="both"/>
    </w:pPr>
    <w:rPr>
      <w:rFonts w:ascii="Verdana" w:hAnsi="Verdana"/>
      <w:color w:val="800000"/>
      <w:sz w:val="28"/>
      <w:szCs w:val="28"/>
    </w:rPr>
  </w:style>
  <w:style w:type="paragraph" w:customStyle="1" w:styleId="post">
    <w:name w:val="post"/>
    <w:basedOn w:val="Normale"/>
    <w:rsid w:val="001E5D6E"/>
    <w:pPr>
      <w:pBdr>
        <w:top w:val="dotted" w:sz="4" w:space="0" w:color="FFFFFF"/>
        <w:left w:val="dotted" w:sz="2" w:space="8" w:color="FFFFFF"/>
        <w:bottom w:val="dotted" w:sz="4" w:space="0" w:color="FFFFFF"/>
        <w:right w:val="dotted" w:sz="2" w:space="8" w:color="FFFFFF"/>
      </w:pBdr>
      <w:spacing w:before="72" w:after="300"/>
    </w:pPr>
  </w:style>
  <w:style w:type="paragraph" w:customStyle="1" w:styleId="post-body">
    <w:name w:val="post-body"/>
    <w:basedOn w:val="Normale"/>
    <w:rsid w:val="001E5D6E"/>
    <w:pPr>
      <w:pBdr>
        <w:top w:val="dotted" w:sz="2" w:space="6" w:color="FFFFFF"/>
        <w:left w:val="dotted" w:sz="4" w:space="17" w:color="FFFFFF"/>
        <w:bottom w:val="dotted" w:sz="4" w:space="1" w:color="FFFFFF"/>
        <w:right w:val="dotted" w:sz="4" w:space="8" w:color="FFFFFF"/>
      </w:pBdr>
      <w:spacing w:before="100" w:beforeAutospacing="1" w:after="100" w:afterAutospacing="1"/>
    </w:pPr>
  </w:style>
  <w:style w:type="paragraph" w:customStyle="1" w:styleId="essenia">
    <w:name w:val="essenia"/>
    <w:basedOn w:val="Normale"/>
    <w:rsid w:val="001E5D6E"/>
    <w:pPr>
      <w:spacing w:before="160" w:after="160"/>
      <w:ind w:left="160" w:right="160"/>
      <w:jc w:val="center"/>
    </w:pPr>
    <w:rPr>
      <w:rFonts w:ascii="Times New Roman, serif" w:hAnsi="Times New Roman, serif"/>
      <w:b/>
      <w:bCs/>
      <w:sz w:val="26"/>
      <w:szCs w:val="26"/>
    </w:rPr>
  </w:style>
  <w:style w:type="paragraph" w:customStyle="1" w:styleId="titolo0">
    <w:name w:val="titolo"/>
    <w:basedOn w:val="Normale"/>
    <w:rsid w:val="001E5D6E"/>
    <w:pPr>
      <w:spacing w:before="200" w:after="200"/>
      <w:ind w:left="200" w:right="200"/>
      <w:jc w:val="center"/>
    </w:pPr>
    <w:rPr>
      <w:rFonts w:ascii="Times New Roman, serif" w:hAnsi="Times New Roman, serif"/>
      <w:b/>
      <w:bCs/>
      <w:sz w:val="56"/>
      <w:szCs w:val="56"/>
    </w:rPr>
  </w:style>
  <w:style w:type="paragraph" w:customStyle="1" w:styleId="widget">
    <w:name w:val="widget"/>
    <w:basedOn w:val="Normale"/>
    <w:rsid w:val="001E5D6E"/>
    <w:pPr>
      <w:spacing w:before="100" w:beforeAutospacing="1" w:after="100" w:afterAutospacing="1"/>
    </w:pPr>
  </w:style>
  <w:style w:type="paragraph" w:customStyle="1" w:styleId="blog">
    <w:name w:val="blog"/>
    <w:basedOn w:val="Normale"/>
    <w:rsid w:val="001E5D6E"/>
    <w:pPr>
      <w:spacing w:before="100" w:beforeAutospacing="1" w:after="100" w:afterAutospacing="1"/>
    </w:pPr>
  </w:style>
  <w:style w:type="paragraph" w:customStyle="1" w:styleId="widget1">
    <w:name w:val="widget1"/>
    <w:basedOn w:val="Normale"/>
    <w:rsid w:val="001E5D6E"/>
    <w:pPr>
      <w:spacing w:before="48" w:after="100" w:afterAutospacing="1"/>
    </w:pPr>
  </w:style>
  <w:style w:type="paragraph" w:customStyle="1" w:styleId="blog1">
    <w:name w:val="blog1"/>
    <w:basedOn w:val="Normale"/>
    <w:rsid w:val="001E5D6E"/>
  </w:style>
  <w:style w:type="paragraph" w:customStyle="1" w:styleId="stile1">
    <w:name w:val="stile1"/>
    <w:basedOn w:val="Normale"/>
    <w:rsid w:val="00F629F6"/>
    <w:pPr>
      <w:spacing w:before="100" w:beforeAutospacing="1" w:after="100" w:afterAutospacing="1"/>
    </w:pPr>
  </w:style>
  <w:style w:type="paragraph" w:customStyle="1" w:styleId="verdana">
    <w:name w:val="verdana"/>
    <w:basedOn w:val="Normale"/>
    <w:rsid w:val="004327C9"/>
    <w:pPr>
      <w:spacing w:before="100" w:beforeAutospacing="1" w:after="100" w:afterAutospacing="1"/>
    </w:pPr>
  </w:style>
  <w:style w:type="character" w:customStyle="1" w:styleId="TestonotadichiusuraCarattere">
    <w:name w:val="Testo nota di chiusura Carattere"/>
    <w:basedOn w:val="Carpredefinitoparagrafo"/>
    <w:link w:val="Testonotadichiusura"/>
    <w:uiPriority w:val="99"/>
    <w:rsid w:val="00367450"/>
    <w:rPr>
      <w:sz w:val="24"/>
      <w:szCs w:val="24"/>
    </w:rPr>
  </w:style>
  <w:style w:type="paragraph" w:customStyle="1" w:styleId="predefinito">
    <w:name w:val="predefinito"/>
    <w:basedOn w:val="Normale"/>
    <w:rsid w:val="00156B92"/>
    <w:pPr>
      <w:spacing w:before="100" w:beforeAutospacing="1" w:after="100" w:afterAutospacing="1"/>
    </w:pPr>
  </w:style>
  <w:style w:type="character" w:customStyle="1" w:styleId="collegamentointernet">
    <w:name w:val="collegamentointernet"/>
    <w:basedOn w:val="Carpredefinitoparagrafo"/>
    <w:rsid w:val="00156B92"/>
  </w:style>
  <w:style w:type="paragraph" w:customStyle="1" w:styleId="post-title">
    <w:name w:val="post-title"/>
    <w:basedOn w:val="Normale"/>
    <w:rsid w:val="00031B6A"/>
    <w:pPr>
      <w:spacing w:before="100" w:beforeAutospacing="1" w:after="100" w:afterAutospacing="1"/>
    </w:pPr>
  </w:style>
  <w:style w:type="character" w:customStyle="1" w:styleId="hps">
    <w:name w:val="hps"/>
    <w:basedOn w:val="Carpredefinitoparagrafo"/>
    <w:rsid w:val="007D6E34"/>
  </w:style>
  <w:style w:type="character" w:customStyle="1" w:styleId="atn">
    <w:name w:val="atn"/>
    <w:basedOn w:val="Carpredefinitoparagrafo"/>
    <w:rsid w:val="007D6E34"/>
  </w:style>
  <w:style w:type="paragraph" w:styleId="Nessunaspaziatura">
    <w:name w:val="No Spacing"/>
    <w:basedOn w:val="Normale"/>
    <w:uiPriority w:val="1"/>
    <w:qFormat/>
    <w:rsid w:val="001F484F"/>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02730">
      <w:bodyDiv w:val="1"/>
      <w:marLeft w:val="0"/>
      <w:marRight w:val="0"/>
      <w:marTop w:val="0"/>
      <w:marBottom w:val="0"/>
      <w:divBdr>
        <w:top w:val="none" w:sz="0" w:space="0" w:color="auto"/>
        <w:left w:val="none" w:sz="0" w:space="0" w:color="auto"/>
        <w:bottom w:val="none" w:sz="0" w:space="0" w:color="auto"/>
        <w:right w:val="none" w:sz="0" w:space="0" w:color="auto"/>
      </w:divBdr>
      <w:divsChild>
        <w:div w:id="353270638">
          <w:marLeft w:val="0"/>
          <w:marRight w:val="0"/>
          <w:marTop w:val="0"/>
          <w:marBottom w:val="0"/>
          <w:divBdr>
            <w:top w:val="none" w:sz="0" w:space="0" w:color="auto"/>
            <w:left w:val="none" w:sz="0" w:space="0" w:color="auto"/>
            <w:bottom w:val="none" w:sz="0" w:space="0" w:color="auto"/>
            <w:right w:val="none" w:sz="0" w:space="0" w:color="auto"/>
          </w:divBdr>
          <w:divsChild>
            <w:div w:id="1206287956">
              <w:marLeft w:val="0"/>
              <w:marRight w:val="0"/>
              <w:marTop w:val="0"/>
              <w:marBottom w:val="0"/>
              <w:divBdr>
                <w:top w:val="none" w:sz="0" w:space="0" w:color="auto"/>
                <w:left w:val="none" w:sz="0" w:space="0" w:color="auto"/>
                <w:bottom w:val="none" w:sz="0" w:space="0" w:color="auto"/>
                <w:right w:val="none" w:sz="0" w:space="0" w:color="auto"/>
              </w:divBdr>
            </w:div>
          </w:divsChild>
        </w:div>
        <w:div w:id="1722631259">
          <w:marLeft w:val="0"/>
          <w:marRight w:val="0"/>
          <w:marTop w:val="0"/>
          <w:marBottom w:val="0"/>
          <w:divBdr>
            <w:top w:val="none" w:sz="0" w:space="0" w:color="auto"/>
            <w:left w:val="none" w:sz="0" w:space="0" w:color="auto"/>
            <w:bottom w:val="none" w:sz="0" w:space="0" w:color="auto"/>
            <w:right w:val="none" w:sz="0" w:space="0" w:color="auto"/>
          </w:divBdr>
        </w:div>
      </w:divsChild>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25717092">
      <w:bodyDiv w:val="1"/>
      <w:marLeft w:val="0"/>
      <w:marRight w:val="0"/>
      <w:marTop w:val="0"/>
      <w:marBottom w:val="0"/>
      <w:divBdr>
        <w:top w:val="none" w:sz="0" w:space="0" w:color="auto"/>
        <w:left w:val="none" w:sz="0" w:space="0" w:color="auto"/>
        <w:bottom w:val="none" w:sz="0" w:space="0" w:color="auto"/>
        <w:right w:val="none" w:sz="0" w:space="0" w:color="auto"/>
      </w:divBdr>
      <w:divsChild>
        <w:div w:id="1909798592">
          <w:marLeft w:val="0"/>
          <w:marRight w:val="0"/>
          <w:marTop w:val="0"/>
          <w:marBottom w:val="0"/>
          <w:divBdr>
            <w:top w:val="none" w:sz="0" w:space="0" w:color="auto"/>
            <w:left w:val="none" w:sz="0" w:space="0" w:color="auto"/>
            <w:bottom w:val="none" w:sz="0" w:space="0" w:color="auto"/>
            <w:right w:val="none" w:sz="0" w:space="0" w:color="auto"/>
          </w:divBdr>
          <w:divsChild>
            <w:div w:id="64114429">
              <w:marLeft w:val="0"/>
              <w:marRight w:val="0"/>
              <w:marTop w:val="0"/>
              <w:marBottom w:val="0"/>
              <w:divBdr>
                <w:top w:val="none" w:sz="0" w:space="0" w:color="auto"/>
                <w:left w:val="none" w:sz="0" w:space="0" w:color="auto"/>
                <w:bottom w:val="none" w:sz="0" w:space="0" w:color="auto"/>
                <w:right w:val="none" w:sz="0" w:space="0" w:color="auto"/>
              </w:divBdr>
              <w:divsChild>
                <w:div w:id="1661225522">
                  <w:marLeft w:val="0"/>
                  <w:marRight w:val="0"/>
                  <w:marTop w:val="0"/>
                  <w:marBottom w:val="0"/>
                  <w:divBdr>
                    <w:top w:val="none" w:sz="0" w:space="0" w:color="auto"/>
                    <w:left w:val="none" w:sz="0" w:space="0" w:color="auto"/>
                    <w:bottom w:val="none" w:sz="0" w:space="0" w:color="auto"/>
                    <w:right w:val="none" w:sz="0" w:space="0" w:color="auto"/>
                  </w:divBdr>
                  <w:divsChild>
                    <w:div w:id="206459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507123">
      <w:bodyDiv w:val="1"/>
      <w:marLeft w:val="0"/>
      <w:marRight w:val="0"/>
      <w:marTop w:val="0"/>
      <w:marBottom w:val="0"/>
      <w:divBdr>
        <w:top w:val="none" w:sz="0" w:space="0" w:color="auto"/>
        <w:left w:val="none" w:sz="0" w:space="0" w:color="auto"/>
        <w:bottom w:val="none" w:sz="0" w:space="0" w:color="auto"/>
        <w:right w:val="none" w:sz="0" w:space="0" w:color="auto"/>
      </w:divBdr>
      <w:divsChild>
        <w:div w:id="603153036">
          <w:marLeft w:val="0"/>
          <w:marRight w:val="0"/>
          <w:marTop w:val="0"/>
          <w:marBottom w:val="0"/>
          <w:divBdr>
            <w:top w:val="none" w:sz="0" w:space="0" w:color="auto"/>
            <w:left w:val="none" w:sz="0" w:space="0" w:color="auto"/>
            <w:bottom w:val="none" w:sz="0" w:space="0" w:color="auto"/>
            <w:right w:val="none" w:sz="0" w:space="0" w:color="auto"/>
          </w:divBdr>
        </w:div>
        <w:div w:id="787161379">
          <w:marLeft w:val="0"/>
          <w:marRight w:val="0"/>
          <w:marTop w:val="0"/>
          <w:marBottom w:val="0"/>
          <w:divBdr>
            <w:top w:val="none" w:sz="0" w:space="0" w:color="auto"/>
            <w:left w:val="none" w:sz="0" w:space="0" w:color="auto"/>
            <w:bottom w:val="none" w:sz="0" w:space="0" w:color="auto"/>
            <w:right w:val="none" w:sz="0" w:space="0" w:color="auto"/>
          </w:divBdr>
        </w:div>
        <w:div w:id="1554610959">
          <w:marLeft w:val="0"/>
          <w:marRight w:val="0"/>
          <w:marTop w:val="0"/>
          <w:marBottom w:val="0"/>
          <w:divBdr>
            <w:top w:val="none" w:sz="0" w:space="0" w:color="auto"/>
            <w:left w:val="none" w:sz="0" w:space="0" w:color="auto"/>
            <w:bottom w:val="none" w:sz="0" w:space="0" w:color="auto"/>
            <w:right w:val="none" w:sz="0" w:space="0" w:color="auto"/>
          </w:divBdr>
        </w:div>
        <w:div w:id="557476139">
          <w:marLeft w:val="0"/>
          <w:marRight w:val="0"/>
          <w:marTop w:val="0"/>
          <w:marBottom w:val="0"/>
          <w:divBdr>
            <w:top w:val="none" w:sz="0" w:space="0" w:color="auto"/>
            <w:left w:val="none" w:sz="0" w:space="0" w:color="auto"/>
            <w:bottom w:val="none" w:sz="0" w:space="0" w:color="auto"/>
            <w:right w:val="none" w:sz="0" w:space="0" w:color="auto"/>
          </w:divBdr>
        </w:div>
        <w:div w:id="213736388">
          <w:marLeft w:val="0"/>
          <w:marRight w:val="0"/>
          <w:marTop w:val="0"/>
          <w:marBottom w:val="0"/>
          <w:divBdr>
            <w:top w:val="none" w:sz="0" w:space="0" w:color="auto"/>
            <w:left w:val="none" w:sz="0" w:space="0" w:color="auto"/>
            <w:bottom w:val="none" w:sz="0" w:space="0" w:color="auto"/>
            <w:right w:val="none" w:sz="0" w:space="0" w:color="auto"/>
          </w:divBdr>
          <w:divsChild>
            <w:div w:id="978614673">
              <w:marLeft w:val="0"/>
              <w:marRight w:val="0"/>
              <w:marTop w:val="0"/>
              <w:marBottom w:val="0"/>
              <w:divBdr>
                <w:top w:val="none" w:sz="0" w:space="0" w:color="auto"/>
                <w:left w:val="none" w:sz="0" w:space="0" w:color="auto"/>
                <w:bottom w:val="none" w:sz="0" w:space="0" w:color="auto"/>
                <w:right w:val="none" w:sz="0" w:space="0" w:color="auto"/>
              </w:divBdr>
            </w:div>
            <w:div w:id="141631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766732">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6269608">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47806832">
      <w:bodyDiv w:val="1"/>
      <w:marLeft w:val="0"/>
      <w:marRight w:val="0"/>
      <w:marTop w:val="0"/>
      <w:marBottom w:val="0"/>
      <w:divBdr>
        <w:top w:val="none" w:sz="0" w:space="0" w:color="auto"/>
        <w:left w:val="none" w:sz="0" w:space="0" w:color="auto"/>
        <w:bottom w:val="none" w:sz="0" w:space="0" w:color="auto"/>
        <w:right w:val="none" w:sz="0" w:space="0" w:color="auto"/>
      </w:divBdr>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53882">
      <w:bodyDiv w:val="1"/>
      <w:marLeft w:val="0"/>
      <w:marRight w:val="0"/>
      <w:marTop w:val="0"/>
      <w:marBottom w:val="0"/>
      <w:divBdr>
        <w:top w:val="none" w:sz="0" w:space="0" w:color="auto"/>
        <w:left w:val="none" w:sz="0" w:space="0" w:color="auto"/>
        <w:bottom w:val="none" w:sz="0" w:space="0" w:color="auto"/>
        <w:right w:val="none" w:sz="0" w:space="0" w:color="auto"/>
      </w:divBdr>
      <w:divsChild>
        <w:div w:id="2052067519">
          <w:marLeft w:val="0"/>
          <w:marRight w:val="0"/>
          <w:marTop w:val="0"/>
          <w:marBottom w:val="0"/>
          <w:divBdr>
            <w:top w:val="none" w:sz="0" w:space="0" w:color="auto"/>
            <w:left w:val="none" w:sz="0" w:space="0" w:color="auto"/>
            <w:bottom w:val="none" w:sz="0" w:space="0" w:color="auto"/>
            <w:right w:val="none" w:sz="0" w:space="0" w:color="auto"/>
          </w:divBdr>
          <w:divsChild>
            <w:div w:id="104703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03909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0834463">
      <w:bodyDiv w:val="1"/>
      <w:marLeft w:val="0"/>
      <w:marRight w:val="0"/>
      <w:marTop w:val="0"/>
      <w:marBottom w:val="0"/>
      <w:divBdr>
        <w:top w:val="none" w:sz="0" w:space="0" w:color="auto"/>
        <w:left w:val="none" w:sz="0" w:space="0" w:color="auto"/>
        <w:bottom w:val="none" w:sz="0" w:space="0" w:color="auto"/>
        <w:right w:val="none" w:sz="0" w:space="0" w:color="auto"/>
      </w:divBdr>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6289893">
      <w:bodyDiv w:val="1"/>
      <w:marLeft w:val="0"/>
      <w:marRight w:val="0"/>
      <w:marTop w:val="0"/>
      <w:marBottom w:val="0"/>
      <w:divBdr>
        <w:top w:val="none" w:sz="0" w:space="0" w:color="auto"/>
        <w:left w:val="none" w:sz="0" w:space="0" w:color="auto"/>
        <w:bottom w:val="none" w:sz="0" w:space="0" w:color="auto"/>
        <w:right w:val="none" w:sz="0" w:space="0" w:color="auto"/>
      </w:divBdr>
      <w:divsChild>
        <w:div w:id="227544509">
          <w:marLeft w:val="0"/>
          <w:marRight w:val="0"/>
          <w:marTop w:val="0"/>
          <w:marBottom w:val="0"/>
          <w:divBdr>
            <w:top w:val="none" w:sz="0" w:space="0" w:color="auto"/>
            <w:left w:val="none" w:sz="0" w:space="0" w:color="auto"/>
            <w:bottom w:val="none" w:sz="0" w:space="0" w:color="auto"/>
            <w:right w:val="none" w:sz="0" w:space="0" w:color="auto"/>
          </w:divBdr>
          <w:divsChild>
            <w:div w:id="206741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1316859">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293286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56000947">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55406">
      <w:bodyDiv w:val="1"/>
      <w:marLeft w:val="0"/>
      <w:marRight w:val="0"/>
      <w:marTop w:val="0"/>
      <w:marBottom w:val="0"/>
      <w:divBdr>
        <w:top w:val="none" w:sz="0" w:space="0" w:color="auto"/>
        <w:left w:val="none" w:sz="0" w:space="0" w:color="auto"/>
        <w:bottom w:val="none" w:sz="0" w:space="0" w:color="auto"/>
        <w:right w:val="none" w:sz="0" w:space="0" w:color="auto"/>
      </w:divBdr>
    </w:div>
    <w:div w:id="176384956">
      <w:bodyDiv w:val="1"/>
      <w:marLeft w:val="0"/>
      <w:marRight w:val="0"/>
      <w:marTop w:val="0"/>
      <w:marBottom w:val="0"/>
      <w:divBdr>
        <w:top w:val="none" w:sz="0" w:space="0" w:color="auto"/>
        <w:left w:val="none" w:sz="0" w:space="0" w:color="auto"/>
        <w:bottom w:val="none" w:sz="0" w:space="0" w:color="auto"/>
        <w:right w:val="none" w:sz="0" w:space="0" w:color="auto"/>
      </w:divBdr>
      <w:divsChild>
        <w:div w:id="370233423">
          <w:marLeft w:val="0"/>
          <w:marRight w:val="0"/>
          <w:marTop w:val="0"/>
          <w:marBottom w:val="0"/>
          <w:divBdr>
            <w:top w:val="none" w:sz="0" w:space="0" w:color="auto"/>
            <w:left w:val="none" w:sz="0" w:space="0" w:color="auto"/>
            <w:bottom w:val="none" w:sz="0" w:space="0" w:color="auto"/>
            <w:right w:val="none" w:sz="0" w:space="0" w:color="auto"/>
          </w:divBdr>
          <w:divsChild>
            <w:div w:id="1928879798">
              <w:marLeft w:val="0"/>
              <w:marRight w:val="0"/>
              <w:marTop w:val="0"/>
              <w:marBottom w:val="0"/>
              <w:divBdr>
                <w:top w:val="none" w:sz="0" w:space="0" w:color="auto"/>
                <w:left w:val="none" w:sz="0" w:space="0" w:color="auto"/>
                <w:bottom w:val="none" w:sz="0" w:space="0" w:color="auto"/>
                <w:right w:val="none" w:sz="0" w:space="0" w:color="auto"/>
              </w:divBdr>
              <w:divsChild>
                <w:div w:id="1742408187">
                  <w:marLeft w:val="0"/>
                  <w:marRight w:val="0"/>
                  <w:marTop w:val="0"/>
                  <w:marBottom w:val="0"/>
                  <w:divBdr>
                    <w:top w:val="none" w:sz="0" w:space="0" w:color="auto"/>
                    <w:left w:val="none" w:sz="0" w:space="0" w:color="auto"/>
                    <w:bottom w:val="none" w:sz="0" w:space="0" w:color="auto"/>
                    <w:right w:val="none" w:sz="0" w:space="0" w:color="auto"/>
                  </w:divBdr>
                  <w:divsChild>
                    <w:div w:id="1039160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1558247">
      <w:bodyDiv w:val="1"/>
      <w:marLeft w:val="0"/>
      <w:marRight w:val="0"/>
      <w:marTop w:val="0"/>
      <w:marBottom w:val="0"/>
      <w:divBdr>
        <w:top w:val="none" w:sz="0" w:space="0" w:color="auto"/>
        <w:left w:val="none" w:sz="0" w:space="0" w:color="auto"/>
        <w:bottom w:val="none" w:sz="0" w:space="0" w:color="auto"/>
        <w:right w:val="none" w:sz="0" w:space="0" w:color="auto"/>
      </w:divBdr>
      <w:divsChild>
        <w:div w:id="1903058864">
          <w:marLeft w:val="0"/>
          <w:marRight w:val="0"/>
          <w:marTop w:val="0"/>
          <w:marBottom w:val="0"/>
          <w:divBdr>
            <w:top w:val="none" w:sz="0" w:space="0" w:color="auto"/>
            <w:left w:val="none" w:sz="0" w:space="0" w:color="auto"/>
            <w:bottom w:val="none" w:sz="0" w:space="0" w:color="auto"/>
            <w:right w:val="none" w:sz="0" w:space="0" w:color="auto"/>
          </w:divBdr>
        </w:div>
      </w:divsChild>
    </w:div>
    <w:div w:id="181824314">
      <w:bodyDiv w:val="1"/>
      <w:marLeft w:val="0"/>
      <w:marRight w:val="0"/>
      <w:marTop w:val="0"/>
      <w:marBottom w:val="0"/>
      <w:divBdr>
        <w:top w:val="none" w:sz="0" w:space="0" w:color="auto"/>
        <w:left w:val="none" w:sz="0" w:space="0" w:color="auto"/>
        <w:bottom w:val="none" w:sz="0" w:space="0" w:color="auto"/>
        <w:right w:val="none" w:sz="0" w:space="0" w:color="auto"/>
      </w:divBdr>
      <w:divsChild>
        <w:div w:id="1238976984">
          <w:marLeft w:val="0"/>
          <w:marRight w:val="0"/>
          <w:marTop w:val="0"/>
          <w:marBottom w:val="0"/>
          <w:divBdr>
            <w:top w:val="none" w:sz="0" w:space="0" w:color="auto"/>
            <w:left w:val="none" w:sz="0" w:space="0" w:color="auto"/>
            <w:bottom w:val="none" w:sz="0" w:space="0" w:color="auto"/>
            <w:right w:val="none" w:sz="0" w:space="0" w:color="auto"/>
          </w:divBdr>
        </w:div>
        <w:div w:id="1180198561">
          <w:marLeft w:val="0"/>
          <w:marRight w:val="0"/>
          <w:marTop w:val="0"/>
          <w:marBottom w:val="0"/>
          <w:divBdr>
            <w:top w:val="none" w:sz="0" w:space="0" w:color="auto"/>
            <w:left w:val="none" w:sz="0" w:space="0" w:color="auto"/>
            <w:bottom w:val="none" w:sz="0" w:space="0" w:color="auto"/>
            <w:right w:val="none" w:sz="0" w:space="0" w:color="auto"/>
          </w:divBdr>
          <w:divsChild>
            <w:div w:id="1429698273">
              <w:marLeft w:val="0"/>
              <w:marRight w:val="0"/>
              <w:marTop w:val="0"/>
              <w:marBottom w:val="0"/>
              <w:divBdr>
                <w:top w:val="none" w:sz="0" w:space="0" w:color="auto"/>
                <w:left w:val="none" w:sz="0" w:space="0" w:color="auto"/>
                <w:bottom w:val="none" w:sz="0" w:space="0" w:color="auto"/>
                <w:right w:val="none" w:sz="0" w:space="0" w:color="auto"/>
              </w:divBdr>
              <w:divsChild>
                <w:div w:id="1011638835">
                  <w:marLeft w:val="0"/>
                  <w:marRight w:val="0"/>
                  <w:marTop w:val="0"/>
                  <w:marBottom w:val="0"/>
                  <w:divBdr>
                    <w:top w:val="none" w:sz="0" w:space="0" w:color="auto"/>
                    <w:left w:val="none" w:sz="0" w:space="0" w:color="auto"/>
                    <w:bottom w:val="none" w:sz="0" w:space="0" w:color="auto"/>
                    <w:right w:val="none" w:sz="0" w:space="0" w:color="auto"/>
                  </w:divBdr>
                  <w:divsChild>
                    <w:div w:id="213937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09267">
          <w:marLeft w:val="0"/>
          <w:marRight w:val="0"/>
          <w:marTop w:val="0"/>
          <w:marBottom w:val="0"/>
          <w:divBdr>
            <w:top w:val="none" w:sz="0" w:space="0" w:color="auto"/>
            <w:left w:val="none" w:sz="0" w:space="0" w:color="auto"/>
            <w:bottom w:val="none" w:sz="0" w:space="0" w:color="auto"/>
            <w:right w:val="none" w:sz="0" w:space="0" w:color="auto"/>
          </w:divBdr>
          <w:divsChild>
            <w:div w:id="962269652">
              <w:marLeft w:val="0"/>
              <w:marRight w:val="0"/>
              <w:marTop w:val="0"/>
              <w:marBottom w:val="0"/>
              <w:divBdr>
                <w:top w:val="none" w:sz="0" w:space="0" w:color="auto"/>
                <w:left w:val="none" w:sz="0" w:space="0" w:color="auto"/>
                <w:bottom w:val="none" w:sz="0" w:space="0" w:color="auto"/>
                <w:right w:val="none" w:sz="0" w:space="0" w:color="auto"/>
              </w:divBdr>
              <w:divsChild>
                <w:div w:id="124599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77282">
      <w:bodyDiv w:val="1"/>
      <w:marLeft w:val="0"/>
      <w:marRight w:val="0"/>
      <w:marTop w:val="0"/>
      <w:marBottom w:val="0"/>
      <w:divBdr>
        <w:top w:val="none" w:sz="0" w:space="0" w:color="auto"/>
        <w:left w:val="none" w:sz="0" w:space="0" w:color="auto"/>
        <w:bottom w:val="none" w:sz="0" w:space="0" w:color="auto"/>
        <w:right w:val="none" w:sz="0" w:space="0" w:color="auto"/>
      </w:divBdr>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0530066">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4776599">
      <w:bodyDiv w:val="1"/>
      <w:marLeft w:val="0"/>
      <w:marRight w:val="0"/>
      <w:marTop w:val="0"/>
      <w:marBottom w:val="0"/>
      <w:divBdr>
        <w:top w:val="none" w:sz="0" w:space="0" w:color="auto"/>
        <w:left w:val="none" w:sz="0" w:space="0" w:color="auto"/>
        <w:bottom w:val="none" w:sz="0" w:space="0" w:color="auto"/>
        <w:right w:val="none" w:sz="0" w:space="0" w:color="auto"/>
      </w:divBdr>
      <w:divsChild>
        <w:div w:id="1230771612">
          <w:marLeft w:val="0"/>
          <w:marRight w:val="0"/>
          <w:marTop w:val="0"/>
          <w:marBottom w:val="0"/>
          <w:divBdr>
            <w:top w:val="none" w:sz="0" w:space="0" w:color="auto"/>
            <w:left w:val="none" w:sz="0" w:space="0" w:color="auto"/>
            <w:bottom w:val="none" w:sz="0" w:space="0" w:color="auto"/>
            <w:right w:val="none" w:sz="0" w:space="0" w:color="auto"/>
          </w:divBdr>
          <w:divsChild>
            <w:div w:id="178354627">
              <w:marLeft w:val="0"/>
              <w:marRight w:val="0"/>
              <w:marTop w:val="0"/>
              <w:marBottom w:val="0"/>
              <w:divBdr>
                <w:top w:val="none" w:sz="0" w:space="0" w:color="auto"/>
                <w:left w:val="none" w:sz="0" w:space="0" w:color="auto"/>
                <w:bottom w:val="none" w:sz="0" w:space="0" w:color="auto"/>
                <w:right w:val="none" w:sz="0" w:space="0" w:color="auto"/>
              </w:divBdr>
            </w:div>
          </w:divsChild>
        </w:div>
        <w:div w:id="2123957859">
          <w:marLeft w:val="0"/>
          <w:marRight w:val="0"/>
          <w:marTop w:val="0"/>
          <w:marBottom w:val="0"/>
          <w:divBdr>
            <w:top w:val="none" w:sz="0" w:space="0" w:color="auto"/>
            <w:left w:val="none" w:sz="0" w:space="0" w:color="auto"/>
            <w:bottom w:val="none" w:sz="0" w:space="0" w:color="auto"/>
            <w:right w:val="none" w:sz="0" w:space="0" w:color="auto"/>
          </w:divBdr>
          <w:divsChild>
            <w:div w:id="16521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19903722">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0121746">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7544015">
      <w:bodyDiv w:val="1"/>
      <w:marLeft w:val="0"/>
      <w:marRight w:val="0"/>
      <w:marTop w:val="0"/>
      <w:marBottom w:val="0"/>
      <w:divBdr>
        <w:top w:val="none" w:sz="0" w:space="0" w:color="auto"/>
        <w:left w:val="none" w:sz="0" w:space="0" w:color="auto"/>
        <w:bottom w:val="none" w:sz="0" w:space="0" w:color="auto"/>
        <w:right w:val="none" w:sz="0" w:space="0" w:color="auto"/>
      </w:divBdr>
      <w:divsChild>
        <w:div w:id="862791750">
          <w:marLeft w:val="0"/>
          <w:marRight w:val="0"/>
          <w:marTop w:val="0"/>
          <w:marBottom w:val="0"/>
          <w:divBdr>
            <w:top w:val="none" w:sz="0" w:space="0" w:color="auto"/>
            <w:left w:val="none" w:sz="0" w:space="0" w:color="auto"/>
            <w:bottom w:val="none" w:sz="0" w:space="0" w:color="auto"/>
            <w:right w:val="none" w:sz="0" w:space="0" w:color="auto"/>
          </w:divBdr>
          <w:divsChild>
            <w:div w:id="141920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48925590">
      <w:bodyDiv w:val="1"/>
      <w:marLeft w:val="0"/>
      <w:marRight w:val="0"/>
      <w:marTop w:val="0"/>
      <w:marBottom w:val="0"/>
      <w:divBdr>
        <w:top w:val="none" w:sz="0" w:space="0" w:color="auto"/>
        <w:left w:val="none" w:sz="0" w:space="0" w:color="auto"/>
        <w:bottom w:val="none" w:sz="0" w:space="0" w:color="auto"/>
        <w:right w:val="none" w:sz="0" w:space="0" w:color="auto"/>
      </w:divBdr>
    </w:div>
    <w:div w:id="250701992">
      <w:bodyDiv w:val="1"/>
      <w:marLeft w:val="0"/>
      <w:marRight w:val="0"/>
      <w:marTop w:val="0"/>
      <w:marBottom w:val="0"/>
      <w:divBdr>
        <w:top w:val="none" w:sz="0" w:space="0" w:color="auto"/>
        <w:left w:val="none" w:sz="0" w:space="0" w:color="auto"/>
        <w:bottom w:val="none" w:sz="0" w:space="0" w:color="auto"/>
        <w:right w:val="none" w:sz="0" w:space="0" w:color="auto"/>
      </w:divBdr>
      <w:divsChild>
        <w:div w:id="823811206">
          <w:marLeft w:val="0"/>
          <w:marRight w:val="0"/>
          <w:marTop w:val="0"/>
          <w:marBottom w:val="0"/>
          <w:divBdr>
            <w:top w:val="none" w:sz="0" w:space="0" w:color="auto"/>
            <w:left w:val="none" w:sz="0" w:space="0" w:color="auto"/>
            <w:bottom w:val="none" w:sz="0" w:space="0" w:color="auto"/>
            <w:right w:val="none" w:sz="0" w:space="0" w:color="auto"/>
          </w:divBdr>
        </w:div>
        <w:div w:id="670181389">
          <w:marLeft w:val="0"/>
          <w:marRight w:val="0"/>
          <w:marTop w:val="0"/>
          <w:marBottom w:val="0"/>
          <w:divBdr>
            <w:top w:val="none" w:sz="0" w:space="0" w:color="auto"/>
            <w:left w:val="none" w:sz="0" w:space="0" w:color="auto"/>
            <w:bottom w:val="none" w:sz="0" w:space="0" w:color="auto"/>
            <w:right w:val="none" w:sz="0" w:space="0" w:color="auto"/>
          </w:divBdr>
        </w:div>
      </w:divsChild>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58753065">
      <w:bodyDiv w:val="1"/>
      <w:marLeft w:val="0"/>
      <w:marRight w:val="0"/>
      <w:marTop w:val="0"/>
      <w:marBottom w:val="0"/>
      <w:divBdr>
        <w:top w:val="none" w:sz="0" w:space="0" w:color="auto"/>
        <w:left w:val="none" w:sz="0" w:space="0" w:color="auto"/>
        <w:bottom w:val="none" w:sz="0" w:space="0" w:color="auto"/>
        <w:right w:val="none" w:sz="0" w:space="0" w:color="auto"/>
      </w:divBdr>
      <w:divsChild>
        <w:div w:id="1871407510">
          <w:marLeft w:val="0"/>
          <w:marRight w:val="0"/>
          <w:marTop w:val="0"/>
          <w:marBottom w:val="0"/>
          <w:divBdr>
            <w:top w:val="none" w:sz="0" w:space="0" w:color="auto"/>
            <w:left w:val="none" w:sz="0" w:space="0" w:color="auto"/>
            <w:bottom w:val="none" w:sz="0" w:space="0" w:color="auto"/>
            <w:right w:val="none" w:sz="0" w:space="0" w:color="auto"/>
          </w:divBdr>
        </w:div>
        <w:div w:id="1046686344">
          <w:marLeft w:val="0"/>
          <w:marRight w:val="0"/>
          <w:marTop w:val="0"/>
          <w:marBottom w:val="0"/>
          <w:divBdr>
            <w:top w:val="none" w:sz="0" w:space="0" w:color="auto"/>
            <w:left w:val="none" w:sz="0" w:space="0" w:color="auto"/>
            <w:bottom w:val="none" w:sz="0" w:space="0" w:color="auto"/>
            <w:right w:val="none" w:sz="0" w:space="0" w:color="auto"/>
          </w:divBdr>
        </w:div>
        <w:div w:id="993606009">
          <w:marLeft w:val="0"/>
          <w:marRight w:val="0"/>
          <w:marTop w:val="0"/>
          <w:marBottom w:val="0"/>
          <w:divBdr>
            <w:top w:val="none" w:sz="0" w:space="0" w:color="auto"/>
            <w:left w:val="none" w:sz="0" w:space="0" w:color="auto"/>
            <w:bottom w:val="none" w:sz="0" w:space="0" w:color="auto"/>
            <w:right w:val="none" w:sz="0" w:space="0" w:color="auto"/>
          </w:divBdr>
        </w:div>
        <w:div w:id="1806584900">
          <w:marLeft w:val="0"/>
          <w:marRight w:val="0"/>
          <w:marTop w:val="0"/>
          <w:marBottom w:val="0"/>
          <w:divBdr>
            <w:top w:val="none" w:sz="0" w:space="0" w:color="auto"/>
            <w:left w:val="none" w:sz="0" w:space="0" w:color="auto"/>
            <w:bottom w:val="none" w:sz="0" w:space="0" w:color="auto"/>
            <w:right w:val="none" w:sz="0" w:space="0" w:color="auto"/>
          </w:divBdr>
        </w:div>
        <w:div w:id="1992056409">
          <w:marLeft w:val="0"/>
          <w:marRight w:val="0"/>
          <w:marTop w:val="0"/>
          <w:marBottom w:val="0"/>
          <w:divBdr>
            <w:top w:val="none" w:sz="0" w:space="0" w:color="auto"/>
            <w:left w:val="none" w:sz="0" w:space="0" w:color="auto"/>
            <w:bottom w:val="none" w:sz="0" w:space="0" w:color="auto"/>
            <w:right w:val="none" w:sz="0" w:space="0" w:color="auto"/>
          </w:divBdr>
        </w:div>
        <w:div w:id="1851796874">
          <w:marLeft w:val="0"/>
          <w:marRight w:val="0"/>
          <w:marTop w:val="0"/>
          <w:marBottom w:val="0"/>
          <w:divBdr>
            <w:top w:val="none" w:sz="0" w:space="0" w:color="auto"/>
            <w:left w:val="none" w:sz="0" w:space="0" w:color="auto"/>
            <w:bottom w:val="none" w:sz="0" w:space="0" w:color="auto"/>
            <w:right w:val="none" w:sz="0" w:space="0" w:color="auto"/>
          </w:divBdr>
          <w:divsChild>
            <w:div w:id="299847762">
              <w:marLeft w:val="0"/>
              <w:marRight w:val="0"/>
              <w:marTop w:val="0"/>
              <w:marBottom w:val="0"/>
              <w:divBdr>
                <w:top w:val="none" w:sz="0" w:space="0" w:color="auto"/>
                <w:left w:val="none" w:sz="0" w:space="0" w:color="auto"/>
                <w:bottom w:val="none" w:sz="0" w:space="0" w:color="auto"/>
                <w:right w:val="none" w:sz="0" w:space="0" w:color="auto"/>
              </w:divBdr>
            </w:div>
            <w:div w:id="2073387142">
              <w:marLeft w:val="0"/>
              <w:marRight w:val="0"/>
              <w:marTop w:val="0"/>
              <w:marBottom w:val="0"/>
              <w:divBdr>
                <w:top w:val="none" w:sz="0" w:space="0" w:color="auto"/>
                <w:left w:val="none" w:sz="0" w:space="0" w:color="auto"/>
                <w:bottom w:val="none" w:sz="0" w:space="0" w:color="auto"/>
                <w:right w:val="none" w:sz="0" w:space="0" w:color="auto"/>
              </w:divBdr>
            </w:div>
            <w:div w:id="1740789168">
              <w:marLeft w:val="0"/>
              <w:marRight w:val="0"/>
              <w:marTop w:val="0"/>
              <w:marBottom w:val="0"/>
              <w:divBdr>
                <w:top w:val="none" w:sz="0" w:space="0" w:color="auto"/>
                <w:left w:val="none" w:sz="0" w:space="0" w:color="auto"/>
                <w:bottom w:val="none" w:sz="0" w:space="0" w:color="auto"/>
                <w:right w:val="none" w:sz="0" w:space="0" w:color="auto"/>
              </w:divBdr>
              <w:divsChild>
                <w:div w:id="911432860">
                  <w:marLeft w:val="0"/>
                  <w:marRight w:val="0"/>
                  <w:marTop w:val="0"/>
                  <w:marBottom w:val="0"/>
                  <w:divBdr>
                    <w:top w:val="none" w:sz="0" w:space="0" w:color="auto"/>
                    <w:left w:val="none" w:sz="0" w:space="0" w:color="auto"/>
                    <w:bottom w:val="none" w:sz="0" w:space="0" w:color="auto"/>
                    <w:right w:val="none" w:sz="0" w:space="0" w:color="auto"/>
                  </w:divBdr>
                </w:div>
                <w:div w:id="20364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7509937">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442233">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6759115">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1690305">
      <w:bodyDiv w:val="1"/>
      <w:marLeft w:val="0"/>
      <w:marRight w:val="0"/>
      <w:marTop w:val="0"/>
      <w:marBottom w:val="0"/>
      <w:divBdr>
        <w:top w:val="none" w:sz="0" w:space="0" w:color="auto"/>
        <w:left w:val="none" w:sz="0" w:space="0" w:color="auto"/>
        <w:bottom w:val="none" w:sz="0" w:space="0" w:color="auto"/>
        <w:right w:val="none" w:sz="0" w:space="0" w:color="auto"/>
      </w:divBdr>
    </w:div>
    <w:div w:id="302780267">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5397902">
      <w:bodyDiv w:val="1"/>
      <w:marLeft w:val="0"/>
      <w:marRight w:val="0"/>
      <w:marTop w:val="0"/>
      <w:marBottom w:val="0"/>
      <w:divBdr>
        <w:top w:val="none" w:sz="0" w:space="0" w:color="auto"/>
        <w:left w:val="none" w:sz="0" w:space="0" w:color="auto"/>
        <w:bottom w:val="none" w:sz="0" w:space="0" w:color="auto"/>
        <w:right w:val="none" w:sz="0" w:space="0" w:color="auto"/>
      </w:divBdr>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3580027">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3651907">
      <w:bodyDiv w:val="1"/>
      <w:marLeft w:val="0"/>
      <w:marRight w:val="0"/>
      <w:marTop w:val="0"/>
      <w:marBottom w:val="0"/>
      <w:divBdr>
        <w:top w:val="none" w:sz="0" w:space="0" w:color="auto"/>
        <w:left w:val="none" w:sz="0" w:space="0" w:color="auto"/>
        <w:bottom w:val="none" w:sz="0" w:space="0" w:color="auto"/>
        <w:right w:val="none" w:sz="0" w:space="0" w:color="auto"/>
      </w:divBdr>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3748821">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69963360">
      <w:bodyDiv w:val="1"/>
      <w:marLeft w:val="0"/>
      <w:marRight w:val="0"/>
      <w:marTop w:val="0"/>
      <w:marBottom w:val="0"/>
      <w:divBdr>
        <w:top w:val="none" w:sz="0" w:space="0" w:color="auto"/>
        <w:left w:val="none" w:sz="0" w:space="0" w:color="auto"/>
        <w:bottom w:val="none" w:sz="0" w:space="0" w:color="auto"/>
        <w:right w:val="none" w:sz="0" w:space="0" w:color="auto"/>
      </w:divBdr>
      <w:divsChild>
        <w:div w:id="434056669">
          <w:marLeft w:val="0"/>
          <w:marRight w:val="0"/>
          <w:marTop w:val="0"/>
          <w:marBottom w:val="0"/>
          <w:divBdr>
            <w:top w:val="none" w:sz="0" w:space="0" w:color="auto"/>
            <w:left w:val="none" w:sz="0" w:space="0" w:color="auto"/>
            <w:bottom w:val="none" w:sz="0" w:space="0" w:color="auto"/>
            <w:right w:val="none" w:sz="0" w:space="0" w:color="auto"/>
          </w:divBdr>
          <w:divsChild>
            <w:div w:id="1198931703">
              <w:marLeft w:val="0"/>
              <w:marRight w:val="0"/>
              <w:marTop w:val="0"/>
              <w:marBottom w:val="0"/>
              <w:divBdr>
                <w:top w:val="none" w:sz="0" w:space="0" w:color="auto"/>
                <w:left w:val="none" w:sz="0" w:space="0" w:color="auto"/>
                <w:bottom w:val="none" w:sz="0" w:space="0" w:color="auto"/>
                <w:right w:val="none" w:sz="0" w:space="0" w:color="auto"/>
              </w:divBdr>
              <w:divsChild>
                <w:div w:id="1134443382">
                  <w:marLeft w:val="0"/>
                  <w:marRight w:val="0"/>
                  <w:marTop w:val="72"/>
                  <w:marBottom w:val="300"/>
                  <w:divBdr>
                    <w:top w:val="dotted" w:sz="4" w:space="0" w:color="FFFFFF"/>
                    <w:left w:val="dotted" w:sz="2" w:space="8" w:color="FFFFFF"/>
                    <w:bottom w:val="dotted" w:sz="4" w:space="0" w:color="FFFFFF"/>
                    <w:right w:val="dotted" w:sz="2" w:space="8" w:color="FFFFFF"/>
                  </w:divBdr>
                  <w:divsChild>
                    <w:div w:id="1805390705">
                      <w:marLeft w:val="0"/>
                      <w:marRight w:val="0"/>
                      <w:marTop w:val="0"/>
                      <w:marBottom w:val="0"/>
                      <w:divBdr>
                        <w:top w:val="none" w:sz="0" w:space="0" w:color="auto"/>
                        <w:left w:val="none" w:sz="0" w:space="0" w:color="auto"/>
                        <w:bottom w:val="none" w:sz="0" w:space="0" w:color="auto"/>
                        <w:right w:val="none" w:sz="0" w:space="0" w:color="auto"/>
                      </w:divBdr>
                      <w:divsChild>
                        <w:div w:id="1500854689">
                          <w:marLeft w:val="0"/>
                          <w:marRight w:val="0"/>
                          <w:marTop w:val="0"/>
                          <w:marBottom w:val="0"/>
                          <w:divBdr>
                            <w:top w:val="none" w:sz="0" w:space="0" w:color="auto"/>
                            <w:left w:val="none" w:sz="0" w:space="0" w:color="auto"/>
                            <w:bottom w:val="none" w:sz="0" w:space="0" w:color="auto"/>
                            <w:right w:val="none" w:sz="0" w:space="0" w:color="auto"/>
                          </w:divBdr>
                        </w:div>
                      </w:divsChild>
                    </w:div>
                    <w:div w:id="785390465">
                      <w:marLeft w:val="0"/>
                      <w:marRight w:val="0"/>
                      <w:marTop w:val="0"/>
                      <w:marBottom w:val="0"/>
                      <w:divBdr>
                        <w:top w:val="dotted" w:sz="2" w:space="6" w:color="FFFFFF"/>
                        <w:left w:val="dotted" w:sz="4" w:space="17" w:color="FFFFFF"/>
                        <w:bottom w:val="dotted" w:sz="4" w:space="1" w:color="FFFFFF"/>
                        <w:right w:val="dotted" w:sz="4" w:space="8" w:color="FFFFFF"/>
                      </w:divBdr>
                      <w:divsChild>
                        <w:div w:id="1828085379">
                          <w:marLeft w:val="0"/>
                          <w:marRight w:val="0"/>
                          <w:marTop w:val="0"/>
                          <w:marBottom w:val="0"/>
                          <w:divBdr>
                            <w:top w:val="none" w:sz="0" w:space="0" w:color="auto"/>
                            <w:left w:val="none" w:sz="0" w:space="0" w:color="auto"/>
                            <w:bottom w:val="none" w:sz="0" w:space="0" w:color="auto"/>
                            <w:right w:val="none" w:sz="0" w:space="0" w:color="auto"/>
                          </w:divBdr>
                        </w:div>
                        <w:div w:id="1992129528">
                          <w:marLeft w:val="0"/>
                          <w:marRight w:val="0"/>
                          <w:marTop w:val="0"/>
                          <w:marBottom w:val="0"/>
                          <w:divBdr>
                            <w:top w:val="none" w:sz="0" w:space="0" w:color="auto"/>
                            <w:left w:val="none" w:sz="0" w:space="0" w:color="auto"/>
                            <w:bottom w:val="none" w:sz="0" w:space="0" w:color="auto"/>
                            <w:right w:val="none" w:sz="0" w:space="0" w:color="auto"/>
                          </w:divBdr>
                        </w:div>
                        <w:div w:id="2074506581">
                          <w:marLeft w:val="0"/>
                          <w:marRight w:val="0"/>
                          <w:marTop w:val="0"/>
                          <w:marBottom w:val="0"/>
                          <w:divBdr>
                            <w:top w:val="none" w:sz="0" w:space="0" w:color="auto"/>
                            <w:left w:val="none" w:sz="0" w:space="0" w:color="auto"/>
                            <w:bottom w:val="none" w:sz="0" w:space="0" w:color="auto"/>
                            <w:right w:val="none" w:sz="0" w:space="0" w:color="auto"/>
                          </w:divBdr>
                        </w:div>
                        <w:div w:id="1558131346">
                          <w:marLeft w:val="0"/>
                          <w:marRight w:val="0"/>
                          <w:marTop w:val="0"/>
                          <w:marBottom w:val="0"/>
                          <w:divBdr>
                            <w:top w:val="none" w:sz="0" w:space="0" w:color="auto"/>
                            <w:left w:val="none" w:sz="0" w:space="0" w:color="auto"/>
                            <w:bottom w:val="none" w:sz="0" w:space="0" w:color="auto"/>
                            <w:right w:val="none" w:sz="0" w:space="0" w:color="auto"/>
                          </w:divBdr>
                        </w:div>
                        <w:div w:id="434137776">
                          <w:marLeft w:val="0"/>
                          <w:marRight w:val="0"/>
                          <w:marTop w:val="0"/>
                          <w:marBottom w:val="0"/>
                          <w:divBdr>
                            <w:top w:val="none" w:sz="0" w:space="0" w:color="auto"/>
                            <w:left w:val="none" w:sz="0" w:space="0" w:color="auto"/>
                            <w:bottom w:val="none" w:sz="0" w:space="0" w:color="auto"/>
                            <w:right w:val="none" w:sz="0" w:space="0" w:color="auto"/>
                          </w:divBdr>
                        </w:div>
                        <w:div w:id="315498102">
                          <w:marLeft w:val="0"/>
                          <w:marRight w:val="0"/>
                          <w:marTop w:val="0"/>
                          <w:marBottom w:val="0"/>
                          <w:divBdr>
                            <w:top w:val="none" w:sz="0" w:space="0" w:color="auto"/>
                            <w:left w:val="none" w:sz="0" w:space="0" w:color="auto"/>
                            <w:bottom w:val="none" w:sz="0" w:space="0" w:color="auto"/>
                            <w:right w:val="none" w:sz="0" w:space="0" w:color="auto"/>
                          </w:divBdr>
                        </w:div>
                        <w:div w:id="873692552">
                          <w:marLeft w:val="0"/>
                          <w:marRight w:val="0"/>
                          <w:marTop w:val="0"/>
                          <w:marBottom w:val="0"/>
                          <w:divBdr>
                            <w:top w:val="none" w:sz="0" w:space="0" w:color="auto"/>
                            <w:left w:val="none" w:sz="0" w:space="0" w:color="auto"/>
                            <w:bottom w:val="none" w:sz="0" w:space="0" w:color="auto"/>
                            <w:right w:val="none" w:sz="0" w:space="0" w:color="auto"/>
                          </w:divBdr>
                        </w:div>
                        <w:div w:id="2080595495">
                          <w:marLeft w:val="0"/>
                          <w:marRight w:val="0"/>
                          <w:marTop w:val="0"/>
                          <w:marBottom w:val="0"/>
                          <w:divBdr>
                            <w:top w:val="none" w:sz="0" w:space="0" w:color="auto"/>
                            <w:left w:val="none" w:sz="0" w:space="0" w:color="auto"/>
                            <w:bottom w:val="none" w:sz="0" w:space="0" w:color="auto"/>
                            <w:right w:val="none" w:sz="0" w:space="0" w:color="auto"/>
                          </w:divBdr>
                        </w:div>
                        <w:div w:id="764837272">
                          <w:marLeft w:val="0"/>
                          <w:marRight w:val="0"/>
                          <w:marTop w:val="0"/>
                          <w:marBottom w:val="0"/>
                          <w:divBdr>
                            <w:top w:val="none" w:sz="0" w:space="0" w:color="auto"/>
                            <w:left w:val="none" w:sz="0" w:space="0" w:color="auto"/>
                            <w:bottom w:val="none" w:sz="0" w:space="0" w:color="auto"/>
                            <w:right w:val="none" w:sz="0" w:space="0" w:color="auto"/>
                          </w:divBdr>
                        </w:div>
                        <w:div w:id="1324626950">
                          <w:marLeft w:val="0"/>
                          <w:marRight w:val="0"/>
                          <w:marTop w:val="0"/>
                          <w:marBottom w:val="0"/>
                          <w:divBdr>
                            <w:top w:val="none" w:sz="0" w:space="0" w:color="auto"/>
                            <w:left w:val="none" w:sz="0" w:space="0" w:color="auto"/>
                            <w:bottom w:val="none" w:sz="0" w:space="0" w:color="auto"/>
                            <w:right w:val="none" w:sz="0" w:space="0" w:color="auto"/>
                          </w:divBdr>
                        </w:div>
                        <w:div w:id="1688748058">
                          <w:marLeft w:val="0"/>
                          <w:marRight w:val="0"/>
                          <w:marTop w:val="0"/>
                          <w:marBottom w:val="0"/>
                          <w:divBdr>
                            <w:top w:val="none" w:sz="0" w:space="0" w:color="auto"/>
                            <w:left w:val="none" w:sz="0" w:space="0" w:color="auto"/>
                            <w:bottom w:val="none" w:sz="0" w:space="0" w:color="auto"/>
                            <w:right w:val="none" w:sz="0" w:space="0" w:color="auto"/>
                          </w:divBdr>
                        </w:div>
                        <w:div w:id="1139103901">
                          <w:marLeft w:val="0"/>
                          <w:marRight w:val="0"/>
                          <w:marTop w:val="0"/>
                          <w:marBottom w:val="0"/>
                          <w:divBdr>
                            <w:top w:val="none" w:sz="0" w:space="0" w:color="auto"/>
                            <w:left w:val="none" w:sz="0" w:space="0" w:color="auto"/>
                            <w:bottom w:val="none" w:sz="0" w:space="0" w:color="auto"/>
                            <w:right w:val="none" w:sz="0" w:space="0" w:color="auto"/>
                          </w:divBdr>
                        </w:div>
                        <w:div w:id="540899518">
                          <w:marLeft w:val="0"/>
                          <w:marRight w:val="0"/>
                          <w:marTop w:val="0"/>
                          <w:marBottom w:val="0"/>
                          <w:divBdr>
                            <w:top w:val="none" w:sz="0" w:space="0" w:color="auto"/>
                            <w:left w:val="none" w:sz="0" w:space="0" w:color="auto"/>
                            <w:bottom w:val="none" w:sz="0" w:space="0" w:color="auto"/>
                            <w:right w:val="none" w:sz="0" w:space="0" w:color="auto"/>
                          </w:divBdr>
                        </w:div>
                        <w:div w:id="1316373698">
                          <w:marLeft w:val="0"/>
                          <w:marRight w:val="0"/>
                          <w:marTop w:val="0"/>
                          <w:marBottom w:val="0"/>
                          <w:divBdr>
                            <w:top w:val="none" w:sz="0" w:space="0" w:color="auto"/>
                            <w:left w:val="none" w:sz="0" w:space="0" w:color="auto"/>
                            <w:bottom w:val="none" w:sz="0" w:space="0" w:color="auto"/>
                            <w:right w:val="none" w:sz="0" w:space="0" w:color="auto"/>
                          </w:divBdr>
                        </w:div>
                        <w:div w:id="1407261433">
                          <w:marLeft w:val="0"/>
                          <w:marRight w:val="0"/>
                          <w:marTop w:val="0"/>
                          <w:marBottom w:val="0"/>
                          <w:divBdr>
                            <w:top w:val="none" w:sz="0" w:space="0" w:color="auto"/>
                            <w:left w:val="none" w:sz="0" w:space="0" w:color="auto"/>
                            <w:bottom w:val="none" w:sz="0" w:space="0" w:color="auto"/>
                            <w:right w:val="none" w:sz="0" w:space="0" w:color="auto"/>
                          </w:divBdr>
                        </w:div>
                        <w:div w:id="1486773586">
                          <w:marLeft w:val="0"/>
                          <w:marRight w:val="0"/>
                          <w:marTop w:val="0"/>
                          <w:marBottom w:val="0"/>
                          <w:divBdr>
                            <w:top w:val="none" w:sz="0" w:space="0" w:color="auto"/>
                            <w:left w:val="none" w:sz="0" w:space="0" w:color="auto"/>
                            <w:bottom w:val="none" w:sz="0" w:space="0" w:color="auto"/>
                            <w:right w:val="none" w:sz="0" w:space="0" w:color="auto"/>
                          </w:divBdr>
                        </w:div>
                        <w:div w:id="8559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463726">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1638708">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1877314">
      <w:bodyDiv w:val="1"/>
      <w:marLeft w:val="0"/>
      <w:marRight w:val="0"/>
      <w:marTop w:val="0"/>
      <w:marBottom w:val="0"/>
      <w:divBdr>
        <w:top w:val="none" w:sz="0" w:space="0" w:color="auto"/>
        <w:left w:val="none" w:sz="0" w:space="0" w:color="auto"/>
        <w:bottom w:val="none" w:sz="0" w:space="0" w:color="auto"/>
        <w:right w:val="none" w:sz="0" w:space="0" w:color="auto"/>
      </w:divBdr>
      <w:divsChild>
        <w:div w:id="1395494">
          <w:marLeft w:val="0"/>
          <w:marRight w:val="0"/>
          <w:marTop w:val="0"/>
          <w:marBottom w:val="0"/>
          <w:divBdr>
            <w:top w:val="none" w:sz="0" w:space="0" w:color="auto"/>
            <w:left w:val="none" w:sz="0" w:space="0" w:color="auto"/>
            <w:bottom w:val="none" w:sz="0" w:space="0" w:color="auto"/>
            <w:right w:val="none" w:sz="0" w:space="0" w:color="auto"/>
          </w:divBdr>
        </w:div>
      </w:divsChild>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3892446">
      <w:bodyDiv w:val="1"/>
      <w:marLeft w:val="0"/>
      <w:marRight w:val="0"/>
      <w:marTop w:val="0"/>
      <w:marBottom w:val="0"/>
      <w:divBdr>
        <w:top w:val="none" w:sz="0" w:space="0" w:color="auto"/>
        <w:left w:val="none" w:sz="0" w:space="0" w:color="auto"/>
        <w:bottom w:val="none" w:sz="0" w:space="0" w:color="auto"/>
        <w:right w:val="none" w:sz="0" w:space="0" w:color="auto"/>
      </w:divBdr>
    </w:div>
    <w:div w:id="415592840">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8450378">
      <w:bodyDiv w:val="1"/>
      <w:marLeft w:val="0"/>
      <w:marRight w:val="0"/>
      <w:marTop w:val="0"/>
      <w:marBottom w:val="0"/>
      <w:divBdr>
        <w:top w:val="none" w:sz="0" w:space="0" w:color="auto"/>
        <w:left w:val="none" w:sz="0" w:space="0" w:color="auto"/>
        <w:bottom w:val="none" w:sz="0" w:space="0" w:color="auto"/>
        <w:right w:val="none" w:sz="0" w:space="0" w:color="auto"/>
      </w:divBdr>
    </w:div>
    <w:div w:id="419452866">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2917245">
      <w:bodyDiv w:val="1"/>
      <w:marLeft w:val="0"/>
      <w:marRight w:val="0"/>
      <w:marTop w:val="0"/>
      <w:marBottom w:val="0"/>
      <w:divBdr>
        <w:top w:val="none" w:sz="0" w:space="0" w:color="auto"/>
        <w:left w:val="none" w:sz="0" w:space="0" w:color="auto"/>
        <w:bottom w:val="none" w:sz="0" w:space="0" w:color="auto"/>
        <w:right w:val="none" w:sz="0" w:space="0" w:color="auto"/>
      </w:divBdr>
    </w:div>
    <w:div w:id="423190455">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600673">
      <w:bodyDiv w:val="1"/>
      <w:marLeft w:val="0"/>
      <w:marRight w:val="0"/>
      <w:marTop w:val="0"/>
      <w:marBottom w:val="0"/>
      <w:divBdr>
        <w:top w:val="none" w:sz="0" w:space="0" w:color="auto"/>
        <w:left w:val="none" w:sz="0" w:space="0" w:color="auto"/>
        <w:bottom w:val="none" w:sz="0" w:space="0" w:color="auto"/>
        <w:right w:val="none" w:sz="0" w:space="0" w:color="auto"/>
      </w:divBdr>
      <w:divsChild>
        <w:div w:id="419565820">
          <w:marLeft w:val="0"/>
          <w:marRight w:val="0"/>
          <w:marTop w:val="0"/>
          <w:marBottom w:val="0"/>
          <w:divBdr>
            <w:top w:val="none" w:sz="0" w:space="0" w:color="auto"/>
            <w:left w:val="none" w:sz="0" w:space="0" w:color="auto"/>
            <w:bottom w:val="none" w:sz="0" w:space="0" w:color="auto"/>
            <w:right w:val="none" w:sz="0" w:space="0" w:color="auto"/>
          </w:divBdr>
        </w:div>
      </w:divsChild>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049288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5926446">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183207">
      <w:bodyDiv w:val="1"/>
      <w:marLeft w:val="0"/>
      <w:marRight w:val="0"/>
      <w:marTop w:val="0"/>
      <w:marBottom w:val="0"/>
      <w:divBdr>
        <w:top w:val="none" w:sz="0" w:space="0" w:color="auto"/>
        <w:left w:val="none" w:sz="0" w:space="0" w:color="auto"/>
        <w:bottom w:val="none" w:sz="0" w:space="0" w:color="auto"/>
        <w:right w:val="none" w:sz="0" w:space="0" w:color="auto"/>
      </w:divBdr>
      <w:divsChild>
        <w:div w:id="1660036336">
          <w:marLeft w:val="0"/>
          <w:marRight w:val="0"/>
          <w:marTop w:val="0"/>
          <w:marBottom w:val="0"/>
          <w:divBdr>
            <w:top w:val="none" w:sz="0" w:space="0" w:color="auto"/>
            <w:left w:val="none" w:sz="0" w:space="0" w:color="auto"/>
            <w:bottom w:val="none" w:sz="0" w:space="0" w:color="auto"/>
            <w:right w:val="none" w:sz="0" w:space="0" w:color="auto"/>
          </w:divBdr>
          <w:divsChild>
            <w:div w:id="2023779942">
              <w:marLeft w:val="0"/>
              <w:marRight w:val="0"/>
              <w:marTop w:val="0"/>
              <w:marBottom w:val="0"/>
              <w:divBdr>
                <w:top w:val="none" w:sz="0" w:space="0" w:color="auto"/>
                <w:left w:val="none" w:sz="0" w:space="0" w:color="auto"/>
                <w:bottom w:val="none" w:sz="0" w:space="0" w:color="auto"/>
                <w:right w:val="none" w:sz="0" w:space="0" w:color="auto"/>
              </w:divBdr>
              <w:divsChild>
                <w:div w:id="929969602">
                  <w:marLeft w:val="0"/>
                  <w:marRight w:val="0"/>
                  <w:marTop w:val="0"/>
                  <w:marBottom w:val="0"/>
                  <w:divBdr>
                    <w:top w:val="none" w:sz="0" w:space="0" w:color="auto"/>
                    <w:left w:val="none" w:sz="0" w:space="0" w:color="auto"/>
                    <w:bottom w:val="none" w:sz="0" w:space="0" w:color="auto"/>
                    <w:right w:val="none" w:sz="0" w:space="0" w:color="auto"/>
                  </w:divBdr>
                  <w:divsChild>
                    <w:div w:id="199421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2773992">
      <w:bodyDiv w:val="1"/>
      <w:marLeft w:val="0"/>
      <w:marRight w:val="0"/>
      <w:marTop w:val="0"/>
      <w:marBottom w:val="0"/>
      <w:divBdr>
        <w:top w:val="none" w:sz="0" w:space="0" w:color="auto"/>
        <w:left w:val="none" w:sz="0" w:space="0" w:color="auto"/>
        <w:bottom w:val="none" w:sz="0" w:space="0" w:color="auto"/>
        <w:right w:val="none" w:sz="0" w:space="0" w:color="auto"/>
      </w:divBdr>
    </w:div>
    <w:div w:id="463472554">
      <w:bodyDiv w:val="1"/>
      <w:marLeft w:val="0"/>
      <w:marRight w:val="0"/>
      <w:marTop w:val="0"/>
      <w:marBottom w:val="0"/>
      <w:divBdr>
        <w:top w:val="none" w:sz="0" w:space="0" w:color="auto"/>
        <w:left w:val="none" w:sz="0" w:space="0" w:color="auto"/>
        <w:bottom w:val="none" w:sz="0" w:space="0" w:color="auto"/>
        <w:right w:val="none" w:sz="0" w:space="0" w:color="auto"/>
      </w:divBdr>
    </w:div>
    <w:div w:id="463500116">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5121517">
      <w:bodyDiv w:val="1"/>
      <w:marLeft w:val="0"/>
      <w:marRight w:val="0"/>
      <w:marTop w:val="0"/>
      <w:marBottom w:val="0"/>
      <w:divBdr>
        <w:top w:val="none" w:sz="0" w:space="0" w:color="auto"/>
        <w:left w:val="none" w:sz="0" w:space="0" w:color="auto"/>
        <w:bottom w:val="none" w:sz="0" w:space="0" w:color="auto"/>
        <w:right w:val="none" w:sz="0" w:space="0" w:color="auto"/>
      </w:divBdr>
    </w:div>
    <w:div w:id="465318176">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2817389">
      <w:bodyDiv w:val="1"/>
      <w:marLeft w:val="0"/>
      <w:marRight w:val="0"/>
      <w:marTop w:val="0"/>
      <w:marBottom w:val="0"/>
      <w:divBdr>
        <w:top w:val="none" w:sz="0" w:space="0" w:color="auto"/>
        <w:left w:val="none" w:sz="0" w:space="0" w:color="auto"/>
        <w:bottom w:val="none" w:sz="0" w:space="0" w:color="auto"/>
        <w:right w:val="none" w:sz="0" w:space="0" w:color="auto"/>
      </w:divBdr>
    </w:div>
    <w:div w:id="484854863">
      <w:bodyDiv w:val="1"/>
      <w:marLeft w:val="0"/>
      <w:marRight w:val="0"/>
      <w:marTop w:val="0"/>
      <w:marBottom w:val="0"/>
      <w:divBdr>
        <w:top w:val="none" w:sz="0" w:space="0" w:color="auto"/>
        <w:left w:val="none" w:sz="0" w:space="0" w:color="auto"/>
        <w:bottom w:val="none" w:sz="0" w:space="0" w:color="auto"/>
        <w:right w:val="none" w:sz="0" w:space="0" w:color="auto"/>
      </w:divBdr>
      <w:divsChild>
        <w:div w:id="1694762255">
          <w:marLeft w:val="0"/>
          <w:marRight w:val="0"/>
          <w:marTop w:val="0"/>
          <w:marBottom w:val="0"/>
          <w:divBdr>
            <w:top w:val="none" w:sz="0" w:space="0" w:color="auto"/>
            <w:left w:val="none" w:sz="0" w:space="0" w:color="auto"/>
            <w:bottom w:val="none" w:sz="0" w:space="0" w:color="auto"/>
            <w:right w:val="none" w:sz="0" w:space="0" w:color="auto"/>
          </w:divBdr>
        </w:div>
        <w:div w:id="1719817449">
          <w:marLeft w:val="0"/>
          <w:marRight w:val="0"/>
          <w:marTop w:val="0"/>
          <w:marBottom w:val="0"/>
          <w:divBdr>
            <w:top w:val="none" w:sz="0" w:space="0" w:color="auto"/>
            <w:left w:val="none" w:sz="0" w:space="0" w:color="auto"/>
            <w:bottom w:val="none" w:sz="0" w:space="0" w:color="auto"/>
            <w:right w:val="none" w:sz="0" w:space="0" w:color="auto"/>
          </w:divBdr>
          <w:divsChild>
            <w:div w:id="928004790">
              <w:marLeft w:val="0"/>
              <w:marRight w:val="0"/>
              <w:marTop w:val="0"/>
              <w:marBottom w:val="0"/>
              <w:divBdr>
                <w:top w:val="none" w:sz="0" w:space="0" w:color="auto"/>
                <w:left w:val="none" w:sz="0" w:space="0" w:color="auto"/>
                <w:bottom w:val="none" w:sz="0" w:space="0" w:color="auto"/>
                <w:right w:val="none" w:sz="0" w:space="0" w:color="auto"/>
              </w:divBdr>
              <w:divsChild>
                <w:div w:id="48582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588212">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498616186">
      <w:bodyDiv w:val="1"/>
      <w:marLeft w:val="0"/>
      <w:marRight w:val="0"/>
      <w:marTop w:val="0"/>
      <w:marBottom w:val="0"/>
      <w:divBdr>
        <w:top w:val="none" w:sz="0" w:space="0" w:color="auto"/>
        <w:left w:val="none" w:sz="0" w:space="0" w:color="auto"/>
        <w:bottom w:val="none" w:sz="0" w:space="0" w:color="auto"/>
        <w:right w:val="none" w:sz="0" w:space="0" w:color="auto"/>
      </w:divBdr>
      <w:divsChild>
        <w:div w:id="360714585">
          <w:marLeft w:val="0"/>
          <w:marRight w:val="0"/>
          <w:marTop w:val="0"/>
          <w:marBottom w:val="0"/>
          <w:divBdr>
            <w:top w:val="none" w:sz="0" w:space="0" w:color="auto"/>
            <w:left w:val="none" w:sz="0" w:space="0" w:color="auto"/>
            <w:bottom w:val="none" w:sz="0" w:space="0" w:color="auto"/>
            <w:right w:val="none" w:sz="0" w:space="0" w:color="auto"/>
          </w:divBdr>
          <w:divsChild>
            <w:div w:id="171372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318923">
      <w:bodyDiv w:val="1"/>
      <w:marLeft w:val="0"/>
      <w:marRight w:val="0"/>
      <w:marTop w:val="0"/>
      <w:marBottom w:val="0"/>
      <w:divBdr>
        <w:top w:val="none" w:sz="0" w:space="0" w:color="auto"/>
        <w:left w:val="none" w:sz="0" w:space="0" w:color="auto"/>
        <w:bottom w:val="none" w:sz="0" w:space="0" w:color="auto"/>
        <w:right w:val="none" w:sz="0" w:space="0" w:color="auto"/>
      </w:divBdr>
    </w:div>
    <w:div w:id="501360612">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08251469">
      <w:bodyDiv w:val="1"/>
      <w:marLeft w:val="0"/>
      <w:marRight w:val="0"/>
      <w:marTop w:val="0"/>
      <w:marBottom w:val="0"/>
      <w:divBdr>
        <w:top w:val="none" w:sz="0" w:space="0" w:color="auto"/>
        <w:left w:val="none" w:sz="0" w:space="0" w:color="auto"/>
        <w:bottom w:val="none" w:sz="0" w:space="0" w:color="auto"/>
        <w:right w:val="none" w:sz="0" w:space="0" w:color="auto"/>
      </w:divBdr>
      <w:divsChild>
        <w:div w:id="173422425">
          <w:marLeft w:val="0"/>
          <w:marRight w:val="0"/>
          <w:marTop w:val="0"/>
          <w:marBottom w:val="0"/>
          <w:divBdr>
            <w:top w:val="dotted" w:sz="2" w:space="6" w:color="FFFFFF"/>
            <w:left w:val="dotted" w:sz="4" w:space="17" w:color="FFFFFF"/>
            <w:bottom w:val="dotted" w:sz="4" w:space="1" w:color="FFFFFF"/>
            <w:right w:val="dotted" w:sz="4" w:space="8" w:color="FFFFFF"/>
          </w:divBdr>
        </w:div>
        <w:div w:id="1067844512">
          <w:marLeft w:val="0"/>
          <w:marRight w:val="0"/>
          <w:marTop w:val="0"/>
          <w:marBottom w:val="0"/>
          <w:divBdr>
            <w:top w:val="none" w:sz="0" w:space="0" w:color="auto"/>
            <w:left w:val="none" w:sz="0" w:space="0" w:color="auto"/>
            <w:bottom w:val="none" w:sz="0" w:space="0" w:color="auto"/>
            <w:right w:val="none" w:sz="0" w:space="0" w:color="auto"/>
          </w:divBdr>
          <w:divsChild>
            <w:div w:id="649796128">
              <w:marLeft w:val="0"/>
              <w:marRight w:val="0"/>
              <w:marTop w:val="0"/>
              <w:marBottom w:val="0"/>
              <w:divBdr>
                <w:top w:val="none" w:sz="0" w:space="0" w:color="auto"/>
                <w:left w:val="none" w:sz="0" w:space="0" w:color="auto"/>
                <w:bottom w:val="none" w:sz="0" w:space="0" w:color="auto"/>
                <w:right w:val="none" w:sz="0" w:space="0" w:color="auto"/>
              </w:divBdr>
              <w:divsChild>
                <w:div w:id="1978417841">
                  <w:marLeft w:val="0"/>
                  <w:marRight w:val="0"/>
                  <w:marTop w:val="0"/>
                  <w:marBottom w:val="0"/>
                  <w:divBdr>
                    <w:top w:val="none" w:sz="0" w:space="0" w:color="auto"/>
                    <w:left w:val="none" w:sz="0" w:space="0" w:color="auto"/>
                    <w:bottom w:val="none" w:sz="0" w:space="0" w:color="auto"/>
                    <w:right w:val="none" w:sz="0" w:space="0" w:color="auto"/>
                  </w:divBdr>
                  <w:divsChild>
                    <w:div w:id="935598805">
                      <w:marLeft w:val="0"/>
                      <w:marRight w:val="0"/>
                      <w:marTop w:val="0"/>
                      <w:marBottom w:val="0"/>
                      <w:divBdr>
                        <w:top w:val="none" w:sz="0" w:space="0" w:color="auto"/>
                        <w:left w:val="none" w:sz="0" w:space="0" w:color="auto"/>
                        <w:bottom w:val="none" w:sz="0" w:space="0" w:color="auto"/>
                        <w:right w:val="none" w:sz="0" w:space="0" w:color="auto"/>
                      </w:divBdr>
                      <w:divsChild>
                        <w:div w:id="1501388334">
                          <w:marLeft w:val="0"/>
                          <w:marRight w:val="0"/>
                          <w:marTop w:val="0"/>
                          <w:marBottom w:val="0"/>
                          <w:divBdr>
                            <w:top w:val="none" w:sz="0" w:space="0" w:color="auto"/>
                            <w:left w:val="none" w:sz="0" w:space="0" w:color="auto"/>
                            <w:bottom w:val="none" w:sz="0" w:space="0" w:color="auto"/>
                            <w:right w:val="none" w:sz="0" w:space="0" w:color="auto"/>
                          </w:divBdr>
                          <w:divsChild>
                            <w:div w:id="1331064638">
                              <w:marLeft w:val="0"/>
                              <w:marRight w:val="0"/>
                              <w:marTop w:val="0"/>
                              <w:marBottom w:val="0"/>
                              <w:divBdr>
                                <w:top w:val="none" w:sz="0" w:space="0" w:color="auto"/>
                                <w:left w:val="none" w:sz="0" w:space="0" w:color="auto"/>
                                <w:bottom w:val="none" w:sz="0" w:space="0" w:color="auto"/>
                                <w:right w:val="none" w:sz="0" w:space="0" w:color="auto"/>
                              </w:divBdr>
                              <w:divsChild>
                                <w:div w:id="1583221573">
                                  <w:marLeft w:val="0"/>
                                  <w:marRight w:val="0"/>
                                  <w:marTop w:val="0"/>
                                  <w:marBottom w:val="0"/>
                                  <w:divBdr>
                                    <w:top w:val="none" w:sz="0" w:space="0" w:color="auto"/>
                                    <w:left w:val="none" w:sz="0" w:space="0" w:color="auto"/>
                                    <w:bottom w:val="none" w:sz="0" w:space="0" w:color="auto"/>
                                    <w:right w:val="none" w:sz="0" w:space="0" w:color="auto"/>
                                  </w:divBdr>
                                  <w:divsChild>
                                    <w:div w:id="1287618188">
                                      <w:marLeft w:val="0"/>
                                      <w:marRight w:val="0"/>
                                      <w:marTop w:val="0"/>
                                      <w:marBottom w:val="0"/>
                                      <w:divBdr>
                                        <w:top w:val="none" w:sz="0" w:space="0" w:color="auto"/>
                                        <w:left w:val="none" w:sz="0" w:space="0" w:color="auto"/>
                                        <w:bottom w:val="none" w:sz="0" w:space="0" w:color="auto"/>
                                        <w:right w:val="none" w:sz="0" w:space="0" w:color="auto"/>
                                      </w:divBdr>
                                      <w:divsChild>
                                        <w:div w:id="1503274279">
                                          <w:marLeft w:val="0"/>
                                          <w:marRight w:val="0"/>
                                          <w:marTop w:val="0"/>
                                          <w:marBottom w:val="0"/>
                                          <w:divBdr>
                                            <w:top w:val="none" w:sz="0" w:space="0" w:color="auto"/>
                                            <w:left w:val="none" w:sz="0" w:space="0" w:color="auto"/>
                                            <w:bottom w:val="none" w:sz="0" w:space="0" w:color="auto"/>
                                            <w:right w:val="none" w:sz="0" w:space="0" w:color="auto"/>
                                          </w:divBdr>
                                          <w:divsChild>
                                            <w:div w:id="186089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482058">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32154398">
      <w:bodyDiv w:val="1"/>
      <w:marLeft w:val="0"/>
      <w:marRight w:val="0"/>
      <w:marTop w:val="0"/>
      <w:marBottom w:val="0"/>
      <w:divBdr>
        <w:top w:val="none" w:sz="0" w:space="0" w:color="auto"/>
        <w:left w:val="none" w:sz="0" w:space="0" w:color="auto"/>
        <w:bottom w:val="none" w:sz="0" w:space="0" w:color="auto"/>
        <w:right w:val="none" w:sz="0" w:space="0" w:color="auto"/>
      </w:divBdr>
    </w:div>
    <w:div w:id="532233520">
      <w:bodyDiv w:val="1"/>
      <w:marLeft w:val="0"/>
      <w:marRight w:val="0"/>
      <w:marTop w:val="0"/>
      <w:marBottom w:val="0"/>
      <w:divBdr>
        <w:top w:val="none" w:sz="0" w:space="0" w:color="auto"/>
        <w:left w:val="none" w:sz="0" w:space="0" w:color="auto"/>
        <w:bottom w:val="none" w:sz="0" w:space="0" w:color="auto"/>
        <w:right w:val="none" w:sz="0" w:space="0" w:color="auto"/>
      </w:divBdr>
      <w:divsChild>
        <w:div w:id="1337419894">
          <w:marLeft w:val="0"/>
          <w:marRight w:val="0"/>
          <w:marTop w:val="0"/>
          <w:marBottom w:val="0"/>
          <w:divBdr>
            <w:top w:val="none" w:sz="0" w:space="0" w:color="auto"/>
            <w:left w:val="none" w:sz="0" w:space="0" w:color="auto"/>
            <w:bottom w:val="none" w:sz="0" w:space="0" w:color="auto"/>
            <w:right w:val="none" w:sz="0" w:space="0" w:color="auto"/>
          </w:divBdr>
          <w:divsChild>
            <w:div w:id="416098646">
              <w:marLeft w:val="0"/>
              <w:marRight w:val="0"/>
              <w:marTop w:val="0"/>
              <w:marBottom w:val="0"/>
              <w:divBdr>
                <w:top w:val="none" w:sz="0" w:space="0" w:color="auto"/>
                <w:left w:val="none" w:sz="0" w:space="0" w:color="auto"/>
                <w:bottom w:val="none" w:sz="0" w:space="0" w:color="auto"/>
                <w:right w:val="none" w:sz="0" w:space="0" w:color="auto"/>
              </w:divBdr>
              <w:divsChild>
                <w:div w:id="244386210">
                  <w:marLeft w:val="0"/>
                  <w:marRight w:val="0"/>
                  <w:marTop w:val="0"/>
                  <w:marBottom w:val="0"/>
                  <w:divBdr>
                    <w:top w:val="none" w:sz="0" w:space="0" w:color="auto"/>
                    <w:left w:val="none" w:sz="0" w:space="0" w:color="auto"/>
                    <w:bottom w:val="none" w:sz="0" w:space="0" w:color="auto"/>
                    <w:right w:val="none" w:sz="0" w:space="0" w:color="auto"/>
                  </w:divBdr>
                  <w:divsChild>
                    <w:div w:id="1159929371">
                      <w:marLeft w:val="0"/>
                      <w:marRight w:val="0"/>
                      <w:marTop w:val="0"/>
                      <w:marBottom w:val="0"/>
                      <w:divBdr>
                        <w:top w:val="none" w:sz="0" w:space="0" w:color="auto"/>
                        <w:left w:val="none" w:sz="0" w:space="0" w:color="auto"/>
                        <w:bottom w:val="none" w:sz="0" w:space="0" w:color="auto"/>
                        <w:right w:val="none" w:sz="0" w:space="0" w:color="auto"/>
                      </w:divBdr>
                      <w:divsChild>
                        <w:div w:id="1507398055">
                          <w:marLeft w:val="0"/>
                          <w:marRight w:val="0"/>
                          <w:marTop w:val="0"/>
                          <w:marBottom w:val="0"/>
                          <w:divBdr>
                            <w:top w:val="none" w:sz="0" w:space="0" w:color="auto"/>
                            <w:left w:val="none" w:sz="0" w:space="0" w:color="auto"/>
                            <w:bottom w:val="none" w:sz="0" w:space="0" w:color="auto"/>
                            <w:right w:val="none" w:sz="0" w:space="0" w:color="auto"/>
                          </w:divBdr>
                          <w:divsChild>
                            <w:div w:id="755589269">
                              <w:marLeft w:val="0"/>
                              <w:marRight w:val="0"/>
                              <w:marTop w:val="0"/>
                              <w:marBottom w:val="0"/>
                              <w:divBdr>
                                <w:top w:val="none" w:sz="0" w:space="0" w:color="auto"/>
                                <w:left w:val="none" w:sz="0" w:space="0" w:color="auto"/>
                                <w:bottom w:val="none" w:sz="0" w:space="0" w:color="auto"/>
                                <w:right w:val="none" w:sz="0" w:space="0" w:color="auto"/>
                              </w:divBdr>
                              <w:divsChild>
                                <w:div w:id="1772126165">
                                  <w:marLeft w:val="0"/>
                                  <w:marRight w:val="0"/>
                                  <w:marTop w:val="0"/>
                                  <w:marBottom w:val="0"/>
                                  <w:divBdr>
                                    <w:top w:val="none" w:sz="0" w:space="0" w:color="auto"/>
                                    <w:left w:val="none" w:sz="0" w:space="0" w:color="auto"/>
                                    <w:bottom w:val="none" w:sz="0" w:space="0" w:color="auto"/>
                                    <w:right w:val="none" w:sz="0" w:space="0" w:color="auto"/>
                                  </w:divBdr>
                                  <w:divsChild>
                                    <w:div w:id="1595702537">
                                      <w:marLeft w:val="0"/>
                                      <w:marRight w:val="0"/>
                                      <w:marTop w:val="0"/>
                                      <w:marBottom w:val="0"/>
                                      <w:divBdr>
                                        <w:top w:val="none" w:sz="0" w:space="0" w:color="auto"/>
                                        <w:left w:val="none" w:sz="0" w:space="0" w:color="auto"/>
                                        <w:bottom w:val="none" w:sz="0" w:space="0" w:color="auto"/>
                                        <w:right w:val="none" w:sz="0" w:space="0" w:color="auto"/>
                                      </w:divBdr>
                                      <w:divsChild>
                                        <w:div w:id="149572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38517625">
      <w:bodyDiv w:val="1"/>
      <w:marLeft w:val="0"/>
      <w:marRight w:val="0"/>
      <w:marTop w:val="0"/>
      <w:marBottom w:val="0"/>
      <w:divBdr>
        <w:top w:val="none" w:sz="0" w:space="0" w:color="auto"/>
        <w:left w:val="none" w:sz="0" w:space="0" w:color="auto"/>
        <w:bottom w:val="none" w:sz="0" w:space="0" w:color="auto"/>
        <w:right w:val="none" w:sz="0" w:space="0" w:color="auto"/>
      </w:divBdr>
    </w:div>
    <w:div w:id="540476707">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5727224">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56559">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57210300">
      <w:bodyDiv w:val="1"/>
      <w:marLeft w:val="0"/>
      <w:marRight w:val="0"/>
      <w:marTop w:val="0"/>
      <w:marBottom w:val="0"/>
      <w:divBdr>
        <w:top w:val="none" w:sz="0" w:space="0" w:color="auto"/>
        <w:left w:val="none" w:sz="0" w:space="0" w:color="auto"/>
        <w:bottom w:val="none" w:sz="0" w:space="0" w:color="auto"/>
        <w:right w:val="none" w:sz="0" w:space="0" w:color="auto"/>
      </w:divBdr>
    </w:div>
    <w:div w:id="562908563">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66306025">
      <w:bodyDiv w:val="1"/>
      <w:marLeft w:val="0"/>
      <w:marRight w:val="0"/>
      <w:marTop w:val="0"/>
      <w:marBottom w:val="0"/>
      <w:divBdr>
        <w:top w:val="none" w:sz="0" w:space="0" w:color="auto"/>
        <w:left w:val="none" w:sz="0" w:space="0" w:color="auto"/>
        <w:bottom w:val="none" w:sz="0" w:space="0" w:color="auto"/>
        <w:right w:val="none" w:sz="0" w:space="0" w:color="auto"/>
      </w:divBdr>
      <w:divsChild>
        <w:div w:id="943416898">
          <w:marLeft w:val="0"/>
          <w:marRight w:val="0"/>
          <w:marTop w:val="0"/>
          <w:marBottom w:val="0"/>
          <w:divBdr>
            <w:top w:val="none" w:sz="0" w:space="0" w:color="auto"/>
            <w:left w:val="none" w:sz="0" w:space="0" w:color="auto"/>
            <w:bottom w:val="none" w:sz="0" w:space="0" w:color="auto"/>
            <w:right w:val="none" w:sz="0" w:space="0" w:color="auto"/>
          </w:divBdr>
          <w:divsChild>
            <w:div w:id="943003184">
              <w:marLeft w:val="0"/>
              <w:marRight w:val="0"/>
              <w:marTop w:val="0"/>
              <w:marBottom w:val="0"/>
              <w:divBdr>
                <w:top w:val="none" w:sz="0" w:space="0" w:color="auto"/>
                <w:left w:val="none" w:sz="0" w:space="0" w:color="auto"/>
                <w:bottom w:val="none" w:sz="0" w:space="0" w:color="auto"/>
                <w:right w:val="none" w:sz="0" w:space="0" w:color="auto"/>
              </w:divBdr>
              <w:divsChild>
                <w:div w:id="1406412704">
                  <w:marLeft w:val="0"/>
                  <w:marRight w:val="0"/>
                  <w:marTop w:val="0"/>
                  <w:marBottom w:val="0"/>
                  <w:divBdr>
                    <w:top w:val="none" w:sz="0" w:space="0" w:color="auto"/>
                    <w:left w:val="none" w:sz="0" w:space="0" w:color="auto"/>
                    <w:bottom w:val="none" w:sz="0" w:space="0" w:color="auto"/>
                    <w:right w:val="none" w:sz="0" w:space="0" w:color="auto"/>
                  </w:divBdr>
                  <w:divsChild>
                    <w:div w:id="1269392473">
                      <w:marLeft w:val="0"/>
                      <w:marRight w:val="0"/>
                      <w:marTop w:val="0"/>
                      <w:marBottom w:val="0"/>
                      <w:divBdr>
                        <w:top w:val="none" w:sz="0" w:space="0" w:color="auto"/>
                        <w:left w:val="none" w:sz="0" w:space="0" w:color="auto"/>
                        <w:bottom w:val="none" w:sz="0" w:space="0" w:color="auto"/>
                        <w:right w:val="none" w:sz="0" w:space="0" w:color="auto"/>
                      </w:divBdr>
                      <w:divsChild>
                        <w:div w:id="645351998">
                          <w:marLeft w:val="0"/>
                          <w:marRight w:val="0"/>
                          <w:marTop w:val="0"/>
                          <w:marBottom w:val="0"/>
                          <w:divBdr>
                            <w:top w:val="none" w:sz="0" w:space="0" w:color="auto"/>
                            <w:left w:val="none" w:sz="0" w:space="0" w:color="auto"/>
                            <w:bottom w:val="none" w:sz="0" w:space="0" w:color="auto"/>
                            <w:right w:val="none" w:sz="0" w:space="0" w:color="auto"/>
                          </w:divBdr>
                          <w:divsChild>
                            <w:div w:id="177932466">
                              <w:marLeft w:val="0"/>
                              <w:marRight w:val="0"/>
                              <w:marTop w:val="0"/>
                              <w:marBottom w:val="0"/>
                              <w:divBdr>
                                <w:top w:val="none" w:sz="0" w:space="0" w:color="auto"/>
                                <w:left w:val="none" w:sz="0" w:space="0" w:color="auto"/>
                                <w:bottom w:val="none" w:sz="0" w:space="0" w:color="auto"/>
                                <w:right w:val="none" w:sz="0" w:space="0" w:color="auto"/>
                              </w:divBdr>
                              <w:divsChild>
                                <w:div w:id="107153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6889016">
      <w:bodyDiv w:val="1"/>
      <w:marLeft w:val="0"/>
      <w:marRight w:val="0"/>
      <w:marTop w:val="0"/>
      <w:marBottom w:val="0"/>
      <w:divBdr>
        <w:top w:val="none" w:sz="0" w:space="0" w:color="auto"/>
        <w:left w:val="none" w:sz="0" w:space="0" w:color="auto"/>
        <w:bottom w:val="none" w:sz="0" w:space="0" w:color="auto"/>
        <w:right w:val="none" w:sz="0" w:space="0" w:color="auto"/>
      </w:divBdr>
      <w:divsChild>
        <w:div w:id="671758233">
          <w:marLeft w:val="0"/>
          <w:marRight w:val="0"/>
          <w:marTop w:val="0"/>
          <w:marBottom w:val="0"/>
          <w:divBdr>
            <w:top w:val="none" w:sz="0" w:space="0" w:color="auto"/>
            <w:left w:val="none" w:sz="0" w:space="0" w:color="auto"/>
            <w:bottom w:val="none" w:sz="0" w:space="0" w:color="auto"/>
            <w:right w:val="none" w:sz="0" w:space="0" w:color="auto"/>
          </w:divBdr>
        </w:div>
        <w:div w:id="191380156">
          <w:marLeft w:val="0"/>
          <w:marRight w:val="0"/>
          <w:marTop w:val="0"/>
          <w:marBottom w:val="0"/>
          <w:divBdr>
            <w:top w:val="none" w:sz="0" w:space="0" w:color="auto"/>
            <w:left w:val="none" w:sz="0" w:space="0" w:color="auto"/>
            <w:bottom w:val="none" w:sz="0" w:space="0" w:color="auto"/>
            <w:right w:val="none" w:sz="0" w:space="0" w:color="auto"/>
          </w:divBdr>
        </w:div>
        <w:div w:id="1509711123">
          <w:marLeft w:val="0"/>
          <w:marRight w:val="0"/>
          <w:marTop w:val="0"/>
          <w:marBottom w:val="0"/>
          <w:divBdr>
            <w:top w:val="none" w:sz="0" w:space="0" w:color="auto"/>
            <w:left w:val="none" w:sz="0" w:space="0" w:color="auto"/>
            <w:bottom w:val="none" w:sz="0" w:space="0" w:color="auto"/>
            <w:right w:val="none" w:sz="0" w:space="0" w:color="auto"/>
          </w:divBdr>
        </w:div>
        <w:div w:id="883949626">
          <w:marLeft w:val="0"/>
          <w:marRight w:val="0"/>
          <w:marTop w:val="0"/>
          <w:marBottom w:val="0"/>
          <w:divBdr>
            <w:top w:val="none" w:sz="0" w:space="0" w:color="auto"/>
            <w:left w:val="none" w:sz="0" w:space="0" w:color="auto"/>
            <w:bottom w:val="none" w:sz="0" w:space="0" w:color="auto"/>
            <w:right w:val="none" w:sz="0" w:space="0" w:color="auto"/>
          </w:divBdr>
        </w:div>
        <w:div w:id="1903250989">
          <w:marLeft w:val="0"/>
          <w:marRight w:val="0"/>
          <w:marTop w:val="0"/>
          <w:marBottom w:val="0"/>
          <w:divBdr>
            <w:top w:val="none" w:sz="0" w:space="0" w:color="auto"/>
            <w:left w:val="none" w:sz="0" w:space="0" w:color="auto"/>
            <w:bottom w:val="none" w:sz="0" w:space="0" w:color="auto"/>
            <w:right w:val="none" w:sz="0" w:space="0" w:color="auto"/>
          </w:divBdr>
          <w:divsChild>
            <w:div w:id="922185583">
              <w:marLeft w:val="0"/>
              <w:marRight w:val="0"/>
              <w:marTop w:val="0"/>
              <w:marBottom w:val="0"/>
              <w:divBdr>
                <w:top w:val="none" w:sz="0" w:space="0" w:color="auto"/>
                <w:left w:val="none" w:sz="0" w:space="0" w:color="auto"/>
                <w:bottom w:val="none" w:sz="0" w:space="0" w:color="auto"/>
                <w:right w:val="none" w:sz="0" w:space="0" w:color="auto"/>
              </w:divBdr>
            </w:div>
            <w:div w:id="403182369">
              <w:marLeft w:val="0"/>
              <w:marRight w:val="0"/>
              <w:marTop w:val="0"/>
              <w:marBottom w:val="0"/>
              <w:divBdr>
                <w:top w:val="none" w:sz="0" w:space="0" w:color="auto"/>
                <w:left w:val="none" w:sz="0" w:space="0" w:color="auto"/>
                <w:bottom w:val="none" w:sz="0" w:space="0" w:color="auto"/>
                <w:right w:val="none" w:sz="0" w:space="0" w:color="auto"/>
              </w:divBdr>
            </w:div>
            <w:div w:id="1750467334">
              <w:marLeft w:val="0"/>
              <w:marRight w:val="0"/>
              <w:marTop w:val="0"/>
              <w:marBottom w:val="0"/>
              <w:divBdr>
                <w:top w:val="none" w:sz="0" w:space="0" w:color="auto"/>
                <w:left w:val="none" w:sz="0" w:space="0" w:color="auto"/>
                <w:bottom w:val="none" w:sz="0" w:space="0" w:color="auto"/>
                <w:right w:val="none" w:sz="0" w:space="0" w:color="auto"/>
              </w:divBdr>
            </w:div>
            <w:div w:id="1966735970">
              <w:marLeft w:val="0"/>
              <w:marRight w:val="0"/>
              <w:marTop w:val="0"/>
              <w:marBottom w:val="0"/>
              <w:divBdr>
                <w:top w:val="none" w:sz="0" w:space="0" w:color="auto"/>
                <w:left w:val="none" w:sz="0" w:space="0" w:color="auto"/>
                <w:bottom w:val="none" w:sz="0" w:space="0" w:color="auto"/>
                <w:right w:val="none" w:sz="0" w:space="0" w:color="auto"/>
              </w:divBdr>
            </w:div>
            <w:div w:id="1995602735">
              <w:marLeft w:val="0"/>
              <w:marRight w:val="0"/>
              <w:marTop w:val="0"/>
              <w:marBottom w:val="0"/>
              <w:divBdr>
                <w:top w:val="none" w:sz="0" w:space="0" w:color="auto"/>
                <w:left w:val="none" w:sz="0" w:space="0" w:color="auto"/>
                <w:bottom w:val="none" w:sz="0" w:space="0" w:color="auto"/>
                <w:right w:val="none" w:sz="0" w:space="0" w:color="auto"/>
              </w:divBdr>
              <w:divsChild>
                <w:div w:id="1619680901">
                  <w:marLeft w:val="0"/>
                  <w:marRight w:val="0"/>
                  <w:marTop w:val="0"/>
                  <w:marBottom w:val="0"/>
                  <w:divBdr>
                    <w:top w:val="none" w:sz="0" w:space="0" w:color="auto"/>
                    <w:left w:val="none" w:sz="0" w:space="0" w:color="auto"/>
                    <w:bottom w:val="none" w:sz="0" w:space="0" w:color="auto"/>
                    <w:right w:val="none" w:sz="0" w:space="0" w:color="auto"/>
                  </w:divBdr>
                </w:div>
                <w:div w:id="1058475706">
                  <w:marLeft w:val="0"/>
                  <w:marRight w:val="0"/>
                  <w:marTop w:val="0"/>
                  <w:marBottom w:val="0"/>
                  <w:divBdr>
                    <w:top w:val="none" w:sz="0" w:space="0" w:color="auto"/>
                    <w:left w:val="none" w:sz="0" w:space="0" w:color="auto"/>
                    <w:bottom w:val="none" w:sz="0" w:space="0" w:color="auto"/>
                    <w:right w:val="none" w:sz="0" w:space="0" w:color="auto"/>
                  </w:divBdr>
                </w:div>
                <w:div w:id="19362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155420">
      <w:bodyDiv w:val="1"/>
      <w:marLeft w:val="0"/>
      <w:marRight w:val="0"/>
      <w:marTop w:val="0"/>
      <w:marBottom w:val="0"/>
      <w:divBdr>
        <w:top w:val="none" w:sz="0" w:space="0" w:color="auto"/>
        <w:left w:val="none" w:sz="0" w:space="0" w:color="auto"/>
        <w:bottom w:val="none" w:sz="0" w:space="0" w:color="auto"/>
        <w:right w:val="none" w:sz="0" w:space="0" w:color="auto"/>
      </w:divBdr>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1531480">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7662314">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595408380">
      <w:bodyDiv w:val="1"/>
      <w:marLeft w:val="0"/>
      <w:marRight w:val="0"/>
      <w:marTop w:val="0"/>
      <w:marBottom w:val="0"/>
      <w:divBdr>
        <w:top w:val="none" w:sz="0" w:space="0" w:color="auto"/>
        <w:left w:val="none" w:sz="0" w:space="0" w:color="auto"/>
        <w:bottom w:val="none" w:sz="0" w:space="0" w:color="auto"/>
        <w:right w:val="none" w:sz="0" w:space="0" w:color="auto"/>
      </w:divBdr>
    </w:div>
    <w:div w:id="596138975">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9651639">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0769834">
      <w:bodyDiv w:val="1"/>
      <w:marLeft w:val="0"/>
      <w:marRight w:val="0"/>
      <w:marTop w:val="0"/>
      <w:marBottom w:val="0"/>
      <w:divBdr>
        <w:top w:val="none" w:sz="0" w:space="0" w:color="auto"/>
        <w:left w:val="none" w:sz="0" w:space="0" w:color="auto"/>
        <w:bottom w:val="none" w:sz="0" w:space="0" w:color="auto"/>
        <w:right w:val="none" w:sz="0" w:space="0" w:color="auto"/>
      </w:divBdr>
      <w:divsChild>
        <w:div w:id="1549411858">
          <w:marLeft w:val="0"/>
          <w:marRight w:val="0"/>
          <w:marTop w:val="0"/>
          <w:marBottom w:val="0"/>
          <w:divBdr>
            <w:top w:val="none" w:sz="0" w:space="0" w:color="auto"/>
            <w:left w:val="none" w:sz="0" w:space="0" w:color="auto"/>
            <w:bottom w:val="none" w:sz="0" w:space="0" w:color="auto"/>
            <w:right w:val="none" w:sz="0" w:space="0" w:color="auto"/>
          </w:divBdr>
        </w:div>
      </w:divsChild>
    </w:div>
    <w:div w:id="621115232">
      <w:bodyDiv w:val="1"/>
      <w:marLeft w:val="0"/>
      <w:marRight w:val="0"/>
      <w:marTop w:val="0"/>
      <w:marBottom w:val="0"/>
      <w:divBdr>
        <w:top w:val="none" w:sz="0" w:space="0" w:color="auto"/>
        <w:left w:val="none" w:sz="0" w:space="0" w:color="auto"/>
        <w:bottom w:val="none" w:sz="0" w:space="0" w:color="auto"/>
        <w:right w:val="none" w:sz="0" w:space="0" w:color="auto"/>
      </w:divBdr>
      <w:divsChild>
        <w:div w:id="1036153801">
          <w:marLeft w:val="0"/>
          <w:marRight w:val="0"/>
          <w:marTop w:val="0"/>
          <w:marBottom w:val="0"/>
          <w:divBdr>
            <w:top w:val="none" w:sz="0" w:space="0" w:color="auto"/>
            <w:left w:val="none" w:sz="0" w:space="0" w:color="auto"/>
            <w:bottom w:val="none" w:sz="0" w:space="0" w:color="auto"/>
            <w:right w:val="none" w:sz="0" w:space="0" w:color="auto"/>
          </w:divBdr>
          <w:divsChild>
            <w:div w:id="724255036">
              <w:marLeft w:val="0"/>
              <w:marRight w:val="0"/>
              <w:marTop w:val="0"/>
              <w:marBottom w:val="0"/>
              <w:divBdr>
                <w:top w:val="none" w:sz="0" w:space="0" w:color="auto"/>
                <w:left w:val="none" w:sz="0" w:space="0" w:color="auto"/>
                <w:bottom w:val="none" w:sz="0" w:space="0" w:color="auto"/>
                <w:right w:val="none" w:sz="0" w:space="0" w:color="auto"/>
              </w:divBdr>
              <w:divsChild>
                <w:div w:id="1210216754">
                  <w:marLeft w:val="0"/>
                  <w:marRight w:val="0"/>
                  <w:marTop w:val="0"/>
                  <w:marBottom w:val="0"/>
                  <w:divBdr>
                    <w:top w:val="none" w:sz="0" w:space="0" w:color="auto"/>
                    <w:left w:val="none" w:sz="0" w:space="0" w:color="auto"/>
                    <w:bottom w:val="none" w:sz="0" w:space="0" w:color="auto"/>
                    <w:right w:val="none" w:sz="0" w:space="0" w:color="auto"/>
                  </w:divBdr>
                  <w:divsChild>
                    <w:div w:id="216018185">
                      <w:marLeft w:val="0"/>
                      <w:marRight w:val="0"/>
                      <w:marTop w:val="0"/>
                      <w:marBottom w:val="0"/>
                      <w:divBdr>
                        <w:top w:val="none" w:sz="0" w:space="0" w:color="auto"/>
                        <w:left w:val="none" w:sz="0" w:space="0" w:color="auto"/>
                        <w:bottom w:val="none" w:sz="0" w:space="0" w:color="auto"/>
                        <w:right w:val="none" w:sz="0" w:space="0" w:color="auto"/>
                      </w:divBdr>
                      <w:divsChild>
                        <w:div w:id="141772972">
                          <w:marLeft w:val="0"/>
                          <w:marRight w:val="0"/>
                          <w:marTop w:val="0"/>
                          <w:marBottom w:val="0"/>
                          <w:divBdr>
                            <w:top w:val="none" w:sz="0" w:space="0" w:color="auto"/>
                            <w:left w:val="none" w:sz="0" w:space="0" w:color="auto"/>
                            <w:bottom w:val="none" w:sz="0" w:space="0" w:color="auto"/>
                            <w:right w:val="none" w:sz="0" w:space="0" w:color="auto"/>
                          </w:divBdr>
                          <w:divsChild>
                            <w:div w:id="1752313643">
                              <w:marLeft w:val="0"/>
                              <w:marRight w:val="0"/>
                              <w:marTop w:val="0"/>
                              <w:marBottom w:val="0"/>
                              <w:divBdr>
                                <w:top w:val="none" w:sz="0" w:space="0" w:color="auto"/>
                                <w:left w:val="none" w:sz="0" w:space="0" w:color="auto"/>
                                <w:bottom w:val="none" w:sz="0" w:space="0" w:color="auto"/>
                                <w:right w:val="none" w:sz="0" w:space="0" w:color="auto"/>
                              </w:divBdr>
                              <w:divsChild>
                                <w:div w:id="9840779">
                                  <w:marLeft w:val="0"/>
                                  <w:marRight w:val="0"/>
                                  <w:marTop w:val="0"/>
                                  <w:marBottom w:val="0"/>
                                  <w:divBdr>
                                    <w:top w:val="none" w:sz="0" w:space="0" w:color="auto"/>
                                    <w:left w:val="none" w:sz="0" w:space="0" w:color="auto"/>
                                    <w:bottom w:val="none" w:sz="0" w:space="0" w:color="auto"/>
                                    <w:right w:val="none" w:sz="0" w:space="0" w:color="auto"/>
                                  </w:divBdr>
                                  <w:divsChild>
                                    <w:div w:id="887498971">
                                      <w:marLeft w:val="0"/>
                                      <w:marRight w:val="0"/>
                                      <w:marTop w:val="0"/>
                                      <w:marBottom w:val="0"/>
                                      <w:divBdr>
                                        <w:top w:val="none" w:sz="0" w:space="0" w:color="auto"/>
                                        <w:left w:val="none" w:sz="0" w:space="0" w:color="auto"/>
                                        <w:bottom w:val="none" w:sz="0" w:space="0" w:color="auto"/>
                                        <w:right w:val="none" w:sz="0" w:space="0" w:color="auto"/>
                                      </w:divBdr>
                                      <w:divsChild>
                                        <w:div w:id="445731507">
                                          <w:marLeft w:val="0"/>
                                          <w:marRight w:val="0"/>
                                          <w:marTop w:val="0"/>
                                          <w:marBottom w:val="0"/>
                                          <w:divBdr>
                                            <w:top w:val="none" w:sz="0" w:space="0" w:color="auto"/>
                                            <w:left w:val="none" w:sz="0" w:space="0" w:color="auto"/>
                                            <w:bottom w:val="none" w:sz="0" w:space="0" w:color="auto"/>
                                            <w:right w:val="none" w:sz="0" w:space="0" w:color="auto"/>
                                          </w:divBdr>
                                          <w:divsChild>
                                            <w:div w:id="767776685">
                                              <w:marLeft w:val="0"/>
                                              <w:marRight w:val="0"/>
                                              <w:marTop w:val="0"/>
                                              <w:marBottom w:val="0"/>
                                              <w:divBdr>
                                                <w:top w:val="none" w:sz="0" w:space="0" w:color="auto"/>
                                                <w:left w:val="none" w:sz="0" w:space="0" w:color="auto"/>
                                                <w:bottom w:val="none" w:sz="0" w:space="0" w:color="auto"/>
                                                <w:right w:val="none" w:sz="0" w:space="0" w:color="auto"/>
                                              </w:divBdr>
                                              <w:divsChild>
                                                <w:div w:id="2106806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49710024">
          <w:marLeft w:val="0"/>
          <w:marRight w:val="0"/>
          <w:marTop w:val="0"/>
          <w:marBottom w:val="0"/>
          <w:divBdr>
            <w:top w:val="none" w:sz="0" w:space="0" w:color="auto"/>
            <w:left w:val="none" w:sz="0" w:space="0" w:color="auto"/>
            <w:bottom w:val="none" w:sz="0" w:space="0" w:color="auto"/>
            <w:right w:val="none" w:sz="0" w:space="0" w:color="auto"/>
          </w:divBdr>
          <w:divsChild>
            <w:div w:id="801464790">
              <w:marLeft w:val="0"/>
              <w:marRight w:val="0"/>
              <w:marTop w:val="0"/>
              <w:marBottom w:val="0"/>
              <w:divBdr>
                <w:top w:val="none" w:sz="0" w:space="0" w:color="auto"/>
                <w:left w:val="none" w:sz="0" w:space="0" w:color="auto"/>
                <w:bottom w:val="none" w:sz="0" w:space="0" w:color="auto"/>
                <w:right w:val="none" w:sz="0" w:space="0" w:color="auto"/>
              </w:divBdr>
              <w:divsChild>
                <w:div w:id="1391461861">
                  <w:marLeft w:val="0"/>
                  <w:marRight w:val="0"/>
                  <w:marTop w:val="0"/>
                  <w:marBottom w:val="0"/>
                  <w:divBdr>
                    <w:top w:val="none" w:sz="0" w:space="0" w:color="auto"/>
                    <w:left w:val="none" w:sz="0" w:space="0" w:color="auto"/>
                    <w:bottom w:val="none" w:sz="0" w:space="0" w:color="auto"/>
                    <w:right w:val="none" w:sz="0" w:space="0" w:color="auto"/>
                  </w:divBdr>
                  <w:divsChild>
                    <w:div w:id="520582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8577254">
          <w:marLeft w:val="0"/>
          <w:marRight w:val="0"/>
          <w:marTop w:val="0"/>
          <w:marBottom w:val="0"/>
          <w:divBdr>
            <w:top w:val="none" w:sz="0" w:space="0" w:color="auto"/>
            <w:left w:val="none" w:sz="0" w:space="0" w:color="auto"/>
            <w:bottom w:val="none" w:sz="0" w:space="0" w:color="auto"/>
            <w:right w:val="none" w:sz="0" w:space="0" w:color="auto"/>
          </w:divBdr>
          <w:divsChild>
            <w:div w:id="1901207325">
              <w:marLeft w:val="0"/>
              <w:marRight w:val="0"/>
              <w:marTop w:val="0"/>
              <w:marBottom w:val="0"/>
              <w:divBdr>
                <w:top w:val="none" w:sz="0" w:space="0" w:color="auto"/>
                <w:left w:val="none" w:sz="0" w:space="0" w:color="auto"/>
                <w:bottom w:val="none" w:sz="0" w:space="0" w:color="auto"/>
                <w:right w:val="none" w:sz="0" w:space="0" w:color="auto"/>
              </w:divBdr>
              <w:divsChild>
                <w:div w:id="948975906">
                  <w:marLeft w:val="0"/>
                  <w:marRight w:val="0"/>
                  <w:marTop w:val="0"/>
                  <w:marBottom w:val="0"/>
                  <w:divBdr>
                    <w:top w:val="none" w:sz="0" w:space="0" w:color="auto"/>
                    <w:left w:val="none" w:sz="0" w:space="0" w:color="auto"/>
                    <w:bottom w:val="none" w:sz="0" w:space="0" w:color="auto"/>
                    <w:right w:val="none" w:sz="0" w:space="0" w:color="auto"/>
                  </w:divBdr>
                  <w:divsChild>
                    <w:div w:id="361976445">
                      <w:marLeft w:val="0"/>
                      <w:marRight w:val="0"/>
                      <w:marTop w:val="0"/>
                      <w:marBottom w:val="0"/>
                      <w:divBdr>
                        <w:top w:val="none" w:sz="0" w:space="0" w:color="auto"/>
                        <w:left w:val="none" w:sz="0" w:space="0" w:color="auto"/>
                        <w:bottom w:val="none" w:sz="0" w:space="0" w:color="auto"/>
                        <w:right w:val="none" w:sz="0" w:space="0" w:color="auto"/>
                      </w:divBdr>
                      <w:divsChild>
                        <w:div w:id="1113087794">
                          <w:marLeft w:val="0"/>
                          <w:marRight w:val="0"/>
                          <w:marTop w:val="0"/>
                          <w:marBottom w:val="0"/>
                          <w:divBdr>
                            <w:top w:val="none" w:sz="0" w:space="0" w:color="auto"/>
                            <w:left w:val="none" w:sz="0" w:space="0" w:color="auto"/>
                            <w:bottom w:val="none" w:sz="0" w:space="0" w:color="auto"/>
                            <w:right w:val="none" w:sz="0" w:space="0" w:color="auto"/>
                          </w:divBdr>
                          <w:divsChild>
                            <w:div w:id="184441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4263598">
      <w:bodyDiv w:val="1"/>
      <w:marLeft w:val="0"/>
      <w:marRight w:val="0"/>
      <w:marTop w:val="0"/>
      <w:marBottom w:val="0"/>
      <w:divBdr>
        <w:top w:val="none" w:sz="0" w:space="0" w:color="auto"/>
        <w:left w:val="none" w:sz="0" w:space="0" w:color="auto"/>
        <w:bottom w:val="none" w:sz="0" w:space="0" w:color="auto"/>
        <w:right w:val="none" w:sz="0" w:space="0" w:color="auto"/>
      </w:divBdr>
      <w:divsChild>
        <w:div w:id="903300585">
          <w:marLeft w:val="0"/>
          <w:marRight w:val="0"/>
          <w:marTop w:val="0"/>
          <w:marBottom w:val="0"/>
          <w:divBdr>
            <w:top w:val="none" w:sz="0" w:space="0" w:color="auto"/>
            <w:left w:val="none" w:sz="0" w:space="0" w:color="auto"/>
            <w:bottom w:val="none" w:sz="0" w:space="0" w:color="auto"/>
            <w:right w:val="none" w:sz="0" w:space="0" w:color="auto"/>
          </w:divBdr>
          <w:divsChild>
            <w:div w:id="1275137223">
              <w:marLeft w:val="0"/>
              <w:marRight w:val="0"/>
              <w:marTop w:val="0"/>
              <w:marBottom w:val="0"/>
              <w:divBdr>
                <w:top w:val="none" w:sz="0" w:space="0" w:color="auto"/>
                <w:left w:val="none" w:sz="0" w:space="0" w:color="auto"/>
                <w:bottom w:val="none" w:sz="0" w:space="0" w:color="auto"/>
                <w:right w:val="none" w:sz="0" w:space="0" w:color="auto"/>
              </w:divBdr>
              <w:divsChild>
                <w:div w:id="410850974">
                  <w:marLeft w:val="0"/>
                  <w:marRight w:val="0"/>
                  <w:marTop w:val="0"/>
                  <w:marBottom w:val="0"/>
                  <w:divBdr>
                    <w:top w:val="none" w:sz="0" w:space="0" w:color="auto"/>
                    <w:left w:val="none" w:sz="0" w:space="0" w:color="auto"/>
                    <w:bottom w:val="none" w:sz="0" w:space="0" w:color="auto"/>
                    <w:right w:val="none" w:sz="0" w:space="0" w:color="auto"/>
                  </w:divBdr>
                  <w:divsChild>
                    <w:div w:id="211500247">
                      <w:marLeft w:val="0"/>
                      <w:marRight w:val="0"/>
                      <w:marTop w:val="0"/>
                      <w:marBottom w:val="0"/>
                      <w:divBdr>
                        <w:top w:val="none" w:sz="0" w:space="0" w:color="auto"/>
                        <w:left w:val="none" w:sz="0" w:space="0" w:color="auto"/>
                        <w:bottom w:val="none" w:sz="0" w:space="0" w:color="auto"/>
                        <w:right w:val="none" w:sz="0" w:space="0" w:color="auto"/>
                      </w:divBdr>
                      <w:divsChild>
                        <w:div w:id="780295899">
                          <w:marLeft w:val="0"/>
                          <w:marRight w:val="0"/>
                          <w:marTop w:val="0"/>
                          <w:marBottom w:val="0"/>
                          <w:divBdr>
                            <w:top w:val="none" w:sz="0" w:space="0" w:color="auto"/>
                            <w:left w:val="none" w:sz="0" w:space="0" w:color="auto"/>
                            <w:bottom w:val="none" w:sz="0" w:space="0" w:color="auto"/>
                            <w:right w:val="none" w:sz="0" w:space="0" w:color="auto"/>
                          </w:divBdr>
                          <w:divsChild>
                            <w:div w:id="124858966">
                              <w:marLeft w:val="0"/>
                              <w:marRight w:val="0"/>
                              <w:marTop w:val="0"/>
                              <w:marBottom w:val="0"/>
                              <w:divBdr>
                                <w:top w:val="none" w:sz="0" w:space="0" w:color="auto"/>
                                <w:left w:val="none" w:sz="0" w:space="0" w:color="auto"/>
                                <w:bottom w:val="none" w:sz="0" w:space="0" w:color="auto"/>
                                <w:right w:val="none" w:sz="0" w:space="0" w:color="auto"/>
                              </w:divBdr>
                              <w:divsChild>
                                <w:div w:id="1349286564">
                                  <w:marLeft w:val="0"/>
                                  <w:marRight w:val="0"/>
                                  <w:marTop w:val="0"/>
                                  <w:marBottom w:val="0"/>
                                  <w:divBdr>
                                    <w:top w:val="none" w:sz="0" w:space="0" w:color="auto"/>
                                    <w:left w:val="none" w:sz="0" w:space="0" w:color="auto"/>
                                    <w:bottom w:val="none" w:sz="0" w:space="0" w:color="auto"/>
                                    <w:right w:val="none" w:sz="0" w:space="0" w:color="auto"/>
                                  </w:divBdr>
                                  <w:divsChild>
                                    <w:div w:id="1713966446">
                                      <w:marLeft w:val="0"/>
                                      <w:marRight w:val="0"/>
                                      <w:marTop w:val="0"/>
                                      <w:marBottom w:val="0"/>
                                      <w:divBdr>
                                        <w:top w:val="none" w:sz="0" w:space="0" w:color="auto"/>
                                        <w:left w:val="none" w:sz="0" w:space="0" w:color="auto"/>
                                        <w:bottom w:val="none" w:sz="0" w:space="0" w:color="auto"/>
                                        <w:right w:val="none" w:sz="0" w:space="0" w:color="auto"/>
                                      </w:divBdr>
                                      <w:divsChild>
                                        <w:div w:id="1764375776">
                                          <w:marLeft w:val="0"/>
                                          <w:marRight w:val="0"/>
                                          <w:marTop w:val="0"/>
                                          <w:marBottom w:val="0"/>
                                          <w:divBdr>
                                            <w:top w:val="none" w:sz="0" w:space="0" w:color="auto"/>
                                            <w:left w:val="none" w:sz="0" w:space="0" w:color="auto"/>
                                            <w:bottom w:val="none" w:sz="0" w:space="0" w:color="auto"/>
                                            <w:right w:val="none" w:sz="0" w:space="0" w:color="auto"/>
                                          </w:divBdr>
                                          <w:divsChild>
                                            <w:div w:id="399060030">
                                              <w:marLeft w:val="0"/>
                                              <w:marRight w:val="0"/>
                                              <w:marTop w:val="0"/>
                                              <w:marBottom w:val="0"/>
                                              <w:divBdr>
                                                <w:top w:val="none" w:sz="0" w:space="0" w:color="auto"/>
                                                <w:left w:val="none" w:sz="0" w:space="0" w:color="auto"/>
                                                <w:bottom w:val="none" w:sz="0" w:space="0" w:color="auto"/>
                                                <w:right w:val="none" w:sz="0" w:space="0" w:color="auto"/>
                                              </w:divBdr>
                                              <w:divsChild>
                                                <w:div w:id="154482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5358400">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2761123">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624948">
      <w:bodyDiv w:val="1"/>
      <w:marLeft w:val="0"/>
      <w:marRight w:val="0"/>
      <w:marTop w:val="0"/>
      <w:marBottom w:val="0"/>
      <w:divBdr>
        <w:top w:val="none" w:sz="0" w:space="0" w:color="auto"/>
        <w:left w:val="none" w:sz="0" w:space="0" w:color="auto"/>
        <w:bottom w:val="none" w:sz="0" w:space="0" w:color="auto"/>
        <w:right w:val="none" w:sz="0" w:space="0" w:color="auto"/>
      </w:divBdr>
      <w:divsChild>
        <w:div w:id="742143414">
          <w:marLeft w:val="0"/>
          <w:marRight w:val="0"/>
          <w:marTop w:val="0"/>
          <w:marBottom w:val="0"/>
          <w:divBdr>
            <w:top w:val="none" w:sz="0" w:space="0" w:color="auto"/>
            <w:left w:val="none" w:sz="0" w:space="0" w:color="auto"/>
            <w:bottom w:val="none" w:sz="0" w:space="0" w:color="auto"/>
            <w:right w:val="none" w:sz="0" w:space="0" w:color="auto"/>
          </w:divBdr>
          <w:divsChild>
            <w:div w:id="23659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217368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6177018">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106820">
      <w:bodyDiv w:val="1"/>
      <w:marLeft w:val="0"/>
      <w:marRight w:val="0"/>
      <w:marTop w:val="0"/>
      <w:marBottom w:val="0"/>
      <w:divBdr>
        <w:top w:val="none" w:sz="0" w:space="0" w:color="auto"/>
        <w:left w:val="none" w:sz="0" w:space="0" w:color="auto"/>
        <w:bottom w:val="none" w:sz="0" w:space="0" w:color="auto"/>
        <w:right w:val="none" w:sz="0" w:space="0" w:color="auto"/>
      </w:divBdr>
      <w:divsChild>
        <w:div w:id="1351033816">
          <w:marLeft w:val="0"/>
          <w:marRight w:val="0"/>
          <w:marTop w:val="0"/>
          <w:marBottom w:val="0"/>
          <w:divBdr>
            <w:top w:val="none" w:sz="0" w:space="0" w:color="auto"/>
            <w:left w:val="none" w:sz="0" w:space="0" w:color="auto"/>
            <w:bottom w:val="none" w:sz="0" w:space="0" w:color="auto"/>
            <w:right w:val="none" w:sz="0" w:space="0" w:color="auto"/>
          </w:divBdr>
          <w:divsChild>
            <w:div w:id="1445341396">
              <w:marLeft w:val="0"/>
              <w:marRight w:val="0"/>
              <w:marTop w:val="0"/>
              <w:marBottom w:val="0"/>
              <w:divBdr>
                <w:top w:val="none" w:sz="0" w:space="0" w:color="auto"/>
                <w:left w:val="none" w:sz="0" w:space="0" w:color="auto"/>
                <w:bottom w:val="none" w:sz="0" w:space="0" w:color="auto"/>
                <w:right w:val="none" w:sz="0" w:space="0" w:color="auto"/>
              </w:divBdr>
              <w:divsChild>
                <w:div w:id="1521316047">
                  <w:marLeft w:val="0"/>
                  <w:marRight w:val="0"/>
                  <w:marTop w:val="0"/>
                  <w:marBottom w:val="0"/>
                  <w:divBdr>
                    <w:top w:val="none" w:sz="0" w:space="0" w:color="auto"/>
                    <w:left w:val="none" w:sz="0" w:space="0" w:color="auto"/>
                    <w:bottom w:val="none" w:sz="0" w:space="0" w:color="auto"/>
                    <w:right w:val="none" w:sz="0" w:space="0" w:color="auto"/>
                  </w:divBdr>
                  <w:divsChild>
                    <w:div w:id="912393986">
                      <w:marLeft w:val="0"/>
                      <w:marRight w:val="0"/>
                      <w:marTop w:val="0"/>
                      <w:marBottom w:val="0"/>
                      <w:divBdr>
                        <w:top w:val="none" w:sz="0" w:space="0" w:color="auto"/>
                        <w:left w:val="none" w:sz="0" w:space="0" w:color="auto"/>
                        <w:bottom w:val="none" w:sz="0" w:space="0" w:color="auto"/>
                        <w:right w:val="none" w:sz="0" w:space="0" w:color="auto"/>
                      </w:divBdr>
                    </w:div>
                    <w:div w:id="175512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423641">
      <w:bodyDiv w:val="1"/>
      <w:marLeft w:val="0"/>
      <w:marRight w:val="0"/>
      <w:marTop w:val="0"/>
      <w:marBottom w:val="0"/>
      <w:divBdr>
        <w:top w:val="none" w:sz="0" w:space="0" w:color="auto"/>
        <w:left w:val="none" w:sz="0" w:space="0" w:color="auto"/>
        <w:bottom w:val="none" w:sz="0" w:space="0" w:color="auto"/>
        <w:right w:val="none" w:sz="0" w:space="0" w:color="auto"/>
      </w:divBdr>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5082683">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765447">
      <w:bodyDiv w:val="1"/>
      <w:marLeft w:val="0"/>
      <w:marRight w:val="0"/>
      <w:marTop w:val="0"/>
      <w:marBottom w:val="0"/>
      <w:divBdr>
        <w:top w:val="none" w:sz="0" w:space="0" w:color="auto"/>
        <w:left w:val="none" w:sz="0" w:space="0" w:color="auto"/>
        <w:bottom w:val="none" w:sz="0" w:space="0" w:color="auto"/>
        <w:right w:val="none" w:sz="0" w:space="0" w:color="auto"/>
      </w:divBdr>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6443085">
      <w:bodyDiv w:val="1"/>
      <w:marLeft w:val="0"/>
      <w:marRight w:val="0"/>
      <w:marTop w:val="0"/>
      <w:marBottom w:val="0"/>
      <w:divBdr>
        <w:top w:val="none" w:sz="0" w:space="0" w:color="auto"/>
        <w:left w:val="none" w:sz="0" w:space="0" w:color="auto"/>
        <w:bottom w:val="none" w:sz="0" w:space="0" w:color="auto"/>
        <w:right w:val="none" w:sz="0" w:space="0" w:color="auto"/>
      </w:divBdr>
      <w:divsChild>
        <w:div w:id="923756684">
          <w:marLeft w:val="0"/>
          <w:marRight w:val="0"/>
          <w:marTop w:val="0"/>
          <w:marBottom w:val="0"/>
          <w:divBdr>
            <w:top w:val="none" w:sz="0" w:space="0" w:color="auto"/>
            <w:left w:val="none" w:sz="0" w:space="0" w:color="auto"/>
            <w:bottom w:val="none" w:sz="0" w:space="0" w:color="auto"/>
            <w:right w:val="none" w:sz="0" w:space="0" w:color="auto"/>
          </w:divBdr>
        </w:div>
        <w:div w:id="2066561730">
          <w:marLeft w:val="0"/>
          <w:marRight w:val="0"/>
          <w:marTop w:val="0"/>
          <w:marBottom w:val="0"/>
          <w:divBdr>
            <w:top w:val="none" w:sz="0" w:space="0" w:color="auto"/>
            <w:left w:val="none" w:sz="0" w:space="0" w:color="auto"/>
            <w:bottom w:val="none" w:sz="0" w:space="0" w:color="auto"/>
            <w:right w:val="none" w:sz="0" w:space="0" w:color="auto"/>
          </w:divBdr>
          <w:divsChild>
            <w:div w:id="446312671">
              <w:marLeft w:val="0"/>
              <w:marRight w:val="0"/>
              <w:marTop w:val="0"/>
              <w:marBottom w:val="0"/>
              <w:divBdr>
                <w:top w:val="none" w:sz="0" w:space="0" w:color="auto"/>
                <w:left w:val="none" w:sz="0" w:space="0" w:color="auto"/>
                <w:bottom w:val="none" w:sz="0" w:space="0" w:color="auto"/>
                <w:right w:val="none" w:sz="0" w:space="0" w:color="auto"/>
              </w:divBdr>
              <w:divsChild>
                <w:div w:id="77610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631706">
      <w:bodyDiv w:val="1"/>
      <w:marLeft w:val="0"/>
      <w:marRight w:val="0"/>
      <w:marTop w:val="0"/>
      <w:marBottom w:val="0"/>
      <w:divBdr>
        <w:top w:val="none" w:sz="0" w:space="0" w:color="auto"/>
        <w:left w:val="none" w:sz="0" w:space="0" w:color="auto"/>
        <w:bottom w:val="none" w:sz="0" w:space="0" w:color="auto"/>
        <w:right w:val="none" w:sz="0" w:space="0" w:color="auto"/>
      </w:divBdr>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798690659">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400540">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21777671">
      <w:bodyDiv w:val="1"/>
      <w:marLeft w:val="0"/>
      <w:marRight w:val="0"/>
      <w:marTop w:val="0"/>
      <w:marBottom w:val="0"/>
      <w:divBdr>
        <w:top w:val="none" w:sz="0" w:space="0" w:color="auto"/>
        <w:left w:val="none" w:sz="0" w:space="0" w:color="auto"/>
        <w:bottom w:val="none" w:sz="0" w:space="0" w:color="auto"/>
        <w:right w:val="none" w:sz="0" w:space="0" w:color="auto"/>
      </w:divBdr>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38352811">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4173283">
      <w:bodyDiv w:val="1"/>
      <w:marLeft w:val="0"/>
      <w:marRight w:val="0"/>
      <w:marTop w:val="0"/>
      <w:marBottom w:val="0"/>
      <w:divBdr>
        <w:top w:val="none" w:sz="0" w:space="0" w:color="auto"/>
        <w:left w:val="none" w:sz="0" w:space="0" w:color="auto"/>
        <w:bottom w:val="none" w:sz="0" w:space="0" w:color="auto"/>
        <w:right w:val="none" w:sz="0" w:space="0" w:color="auto"/>
      </w:divBdr>
      <w:divsChild>
        <w:div w:id="1732999737">
          <w:marLeft w:val="0"/>
          <w:marRight w:val="0"/>
          <w:marTop w:val="0"/>
          <w:marBottom w:val="0"/>
          <w:divBdr>
            <w:top w:val="none" w:sz="0" w:space="0" w:color="auto"/>
            <w:left w:val="none" w:sz="0" w:space="0" w:color="auto"/>
            <w:bottom w:val="none" w:sz="0" w:space="0" w:color="auto"/>
            <w:right w:val="none" w:sz="0" w:space="0" w:color="auto"/>
          </w:divBdr>
        </w:div>
        <w:div w:id="2070763604">
          <w:marLeft w:val="0"/>
          <w:marRight w:val="0"/>
          <w:marTop w:val="0"/>
          <w:marBottom w:val="0"/>
          <w:divBdr>
            <w:top w:val="none" w:sz="0" w:space="0" w:color="auto"/>
            <w:left w:val="none" w:sz="0" w:space="0" w:color="auto"/>
            <w:bottom w:val="none" w:sz="0" w:space="0" w:color="auto"/>
            <w:right w:val="none" w:sz="0" w:space="0" w:color="auto"/>
          </w:divBdr>
        </w:div>
      </w:divsChild>
    </w:div>
    <w:div w:id="844902908">
      <w:bodyDiv w:val="1"/>
      <w:marLeft w:val="0"/>
      <w:marRight w:val="0"/>
      <w:marTop w:val="0"/>
      <w:marBottom w:val="0"/>
      <w:divBdr>
        <w:top w:val="none" w:sz="0" w:space="0" w:color="auto"/>
        <w:left w:val="none" w:sz="0" w:space="0" w:color="auto"/>
        <w:bottom w:val="none" w:sz="0" w:space="0" w:color="auto"/>
        <w:right w:val="none" w:sz="0" w:space="0" w:color="auto"/>
      </w:divBdr>
      <w:divsChild>
        <w:div w:id="1101217718">
          <w:marLeft w:val="0"/>
          <w:marRight w:val="0"/>
          <w:marTop w:val="0"/>
          <w:marBottom w:val="0"/>
          <w:divBdr>
            <w:top w:val="none" w:sz="0" w:space="0" w:color="auto"/>
            <w:left w:val="none" w:sz="0" w:space="0" w:color="auto"/>
            <w:bottom w:val="none" w:sz="0" w:space="0" w:color="auto"/>
            <w:right w:val="none" w:sz="0" w:space="0" w:color="auto"/>
          </w:divBdr>
          <w:divsChild>
            <w:div w:id="1522861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53109279">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037284">
      <w:bodyDiv w:val="1"/>
      <w:marLeft w:val="0"/>
      <w:marRight w:val="0"/>
      <w:marTop w:val="0"/>
      <w:marBottom w:val="0"/>
      <w:divBdr>
        <w:top w:val="none" w:sz="0" w:space="0" w:color="auto"/>
        <w:left w:val="none" w:sz="0" w:space="0" w:color="auto"/>
        <w:bottom w:val="none" w:sz="0" w:space="0" w:color="auto"/>
        <w:right w:val="none" w:sz="0" w:space="0" w:color="auto"/>
      </w:divBdr>
      <w:divsChild>
        <w:div w:id="1888755802">
          <w:marLeft w:val="0"/>
          <w:marRight w:val="0"/>
          <w:marTop w:val="0"/>
          <w:marBottom w:val="0"/>
          <w:divBdr>
            <w:top w:val="none" w:sz="0" w:space="0" w:color="auto"/>
            <w:left w:val="none" w:sz="0" w:space="0" w:color="auto"/>
            <w:bottom w:val="none" w:sz="0" w:space="0" w:color="auto"/>
            <w:right w:val="none" w:sz="0" w:space="0" w:color="auto"/>
          </w:divBdr>
        </w:div>
      </w:divsChild>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2328084">
      <w:bodyDiv w:val="1"/>
      <w:marLeft w:val="0"/>
      <w:marRight w:val="0"/>
      <w:marTop w:val="0"/>
      <w:marBottom w:val="0"/>
      <w:divBdr>
        <w:top w:val="none" w:sz="0" w:space="0" w:color="auto"/>
        <w:left w:val="none" w:sz="0" w:space="0" w:color="auto"/>
        <w:bottom w:val="none" w:sz="0" w:space="0" w:color="auto"/>
        <w:right w:val="none" w:sz="0" w:space="0" w:color="auto"/>
      </w:divBdr>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68301660">
      <w:bodyDiv w:val="1"/>
      <w:marLeft w:val="0"/>
      <w:marRight w:val="0"/>
      <w:marTop w:val="0"/>
      <w:marBottom w:val="0"/>
      <w:divBdr>
        <w:top w:val="none" w:sz="0" w:space="0" w:color="auto"/>
        <w:left w:val="none" w:sz="0" w:space="0" w:color="auto"/>
        <w:bottom w:val="none" w:sz="0" w:space="0" w:color="auto"/>
        <w:right w:val="none" w:sz="0" w:space="0" w:color="auto"/>
      </w:divBdr>
    </w:div>
    <w:div w:id="873928809">
      <w:bodyDiv w:val="1"/>
      <w:marLeft w:val="0"/>
      <w:marRight w:val="0"/>
      <w:marTop w:val="0"/>
      <w:marBottom w:val="0"/>
      <w:divBdr>
        <w:top w:val="none" w:sz="0" w:space="0" w:color="auto"/>
        <w:left w:val="none" w:sz="0" w:space="0" w:color="auto"/>
        <w:bottom w:val="none" w:sz="0" w:space="0" w:color="auto"/>
        <w:right w:val="none" w:sz="0" w:space="0" w:color="auto"/>
      </w:divBdr>
      <w:divsChild>
        <w:div w:id="853955985">
          <w:marLeft w:val="0"/>
          <w:marRight w:val="0"/>
          <w:marTop w:val="0"/>
          <w:marBottom w:val="0"/>
          <w:divBdr>
            <w:top w:val="none" w:sz="0" w:space="0" w:color="auto"/>
            <w:left w:val="none" w:sz="0" w:space="0" w:color="auto"/>
            <w:bottom w:val="none" w:sz="0" w:space="0" w:color="auto"/>
            <w:right w:val="none" w:sz="0" w:space="0" w:color="auto"/>
          </w:divBdr>
        </w:div>
        <w:div w:id="877158582">
          <w:marLeft w:val="0"/>
          <w:marRight w:val="0"/>
          <w:marTop w:val="0"/>
          <w:marBottom w:val="0"/>
          <w:divBdr>
            <w:top w:val="none" w:sz="0" w:space="0" w:color="auto"/>
            <w:left w:val="none" w:sz="0" w:space="0" w:color="auto"/>
            <w:bottom w:val="none" w:sz="0" w:space="0" w:color="auto"/>
            <w:right w:val="none" w:sz="0" w:space="0" w:color="auto"/>
          </w:divBdr>
        </w:div>
        <w:div w:id="1513834452">
          <w:marLeft w:val="0"/>
          <w:marRight w:val="0"/>
          <w:marTop w:val="0"/>
          <w:marBottom w:val="0"/>
          <w:divBdr>
            <w:top w:val="none" w:sz="0" w:space="0" w:color="auto"/>
            <w:left w:val="none" w:sz="0" w:space="0" w:color="auto"/>
            <w:bottom w:val="none" w:sz="0" w:space="0" w:color="auto"/>
            <w:right w:val="none" w:sz="0" w:space="0" w:color="auto"/>
          </w:divBdr>
        </w:div>
        <w:div w:id="987511773">
          <w:marLeft w:val="0"/>
          <w:marRight w:val="0"/>
          <w:marTop w:val="0"/>
          <w:marBottom w:val="0"/>
          <w:divBdr>
            <w:top w:val="none" w:sz="0" w:space="0" w:color="auto"/>
            <w:left w:val="none" w:sz="0" w:space="0" w:color="auto"/>
            <w:bottom w:val="none" w:sz="0" w:space="0" w:color="auto"/>
            <w:right w:val="none" w:sz="0" w:space="0" w:color="auto"/>
          </w:divBdr>
        </w:div>
        <w:div w:id="1095707048">
          <w:marLeft w:val="0"/>
          <w:marRight w:val="0"/>
          <w:marTop w:val="0"/>
          <w:marBottom w:val="0"/>
          <w:divBdr>
            <w:top w:val="none" w:sz="0" w:space="0" w:color="auto"/>
            <w:left w:val="none" w:sz="0" w:space="0" w:color="auto"/>
            <w:bottom w:val="none" w:sz="0" w:space="0" w:color="auto"/>
            <w:right w:val="none" w:sz="0" w:space="0" w:color="auto"/>
          </w:divBdr>
          <w:divsChild>
            <w:div w:id="360741130">
              <w:marLeft w:val="0"/>
              <w:marRight w:val="0"/>
              <w:marTop w:val="0"/>
              <w:marBottom w:val="0"/>
              <w:divBdr>
                <w:top w:val="none" w:sz="0" w:space="0" w:color="auto"/>
                <w:left w:val="none" w:sz="0" w:space="0" w:color="auto"/>
                <w:bottom w:val="none" w:sz="0" w:space="0" w:color="auto"/>
                <w:right w:val="none" w:sz="0" w:space="0" w:color="auto"/>
              </w:divBdr>
            </w:div>
            <w:div w:id="639846849">
              <w:marLeft w:val="0"/>
              <w:marRight w:val="0"/>
              <w:marTop w:val="0"/>
              <w:marBottom w:val="0"/>
              <w:divBdr>
                <w:top w:val="none" w:sz="0" w:space="0" w:color="auto"/>
                <w:left w:val="none" w:sz="0" w:space="0" w:color="auto"/>
                <w:bottom w:val="none" w:sz="0" w:space="0" w:color="auto"/>
                <w:right w:val="none" w:sz="0" w:space="0" w:color="auto"/>
              </w:divBdr>
            </w:div>
            <w:div w:id="1641883789">
              <w:marLeft w:val="0"/>
              <w:marRight w:val="0"/>
              <w:marTop w:val="0"/>
              <w:marBottom w:val="0"/>
              <w:divBdr>
                <w:top w:val="none" w:sz="0" w:space="0" w:color="auto"/>
                <w:left w:val="none" w:sz="0" w:space="0" w:color="auto"/>
                <w:bottom w:val="none" w:sz="0" w:space="0" w:color="auto"/>
                <w:right w:val="none" w:sz="0" w:space="0" w:color="auto"/>
              </w:divBdr>
              <w:divsChild>
                <w:div w:id="1217549567">
                  <w:marLeft w:val="0"/>
                  <w:marRight w:val="0"/>
                  <w:marTop w:val="0"/>
                  <w:marBottom w:val="0"/>
                  <w:divBdr>
                    <w:top w:val="none" w:sz="0" w:space="0" w:color="auto"/>
                    <w:left w:val="none" w:sz="0" w:space="0" w:color="auto"/>
                    <w:bottom w:val="none" w:sz="0" w:space="0" w:color="auto"/>
                    <w:right w:val="none" w:sz="0" w:space="0" w:color="auto"/>
                  </w:divBdr>
                </w:div>
                <w:div w:id="1411391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78202244">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16136140">
      <w:bodyDiv w:val="1"/>
      <w:marLeft w:val="0"/>
      <w:marRight w:val="0"/>
      <w:marTop w:val="0"/>
      <w:marBottom w:val="0"/>
      <w:divBdr>
        <w:top w:val="none" w:sz="0" w:space="0" w:color="auto"/>
        <w:left w:val="none" w:sz="0" w:space="0" w:color="auto"/>
        <w:bottom w:val="none" w:sz="0" w:space="0" w:color="auto"/>
        <w:right w:val="none" w:sz="0" w:space="0" w:color="auto"/>
      </w:divBdr>
      <w:divsChild>
        <w:div w:id="393553727">
          <w:marLeft w:val="0"/>
          <w:marRight w:val="0"/>
          <w:marTop w:val="0"/>
          <w:marBottom w:val="0"/>
          <w:divBdr>
            <w:top w:val="none" w:sz="0" w:space="0" w:color="auto"/>
            <w:left w:val="none" w:sz="0" w:space="0" w:color="auto"/>
            <w:bottom w:val="none" w:sz="0" w:space="0" w:color="auto"/>
            <w:right w:val="none" w:sz="0" w:space="0" w:color="auto"/>
          </w:divBdr>
        </w:div>
      </w:divsChild>
    </w:div>
    <w:div w:id="917252697">
      <w:bodyDiv w:val="1"/>
      <w:marLeft w:val="0"/>
      <w:marRight w:val="0"/>
      <w:marTop w:val="0"/>
      <w:marBottom w:val="0"/>
      <w:divBdr>
        <w:top w:val="none" w:sz="0" w:space="0" w:color="auto"/>
        <w:left w:val="none" w:sz="0" w:space="0" w:color="auto"/>
        <w:bottom w:val="none" w:sz="0" w:space="0" w:color="auto"/>
        <w:right w:val="none" w:sz="0" w:space="0" w:color="auto"/>
      </w:divBdr>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1667397">
      <w:bodyDiv w:val="1"/>
      <w:marLeft w:val="0"/>
      <w:marRight w:val="0"/>
      <w:marTop w:val="0"/>
      <w:marBottom w:val="0"/>
      <w:divBdr>
        <w:top w:val="none" w:sz="0" w:space="0" w:color="auto"/>
        <w:left w:val="none" w:sz="0" w:space="0" w:color="auto"/>
        <w:bottom w:val="none" w:sz="0" w:space="0" w:color="auto"/>
        <w:right w:val="none" w:sz="0" w:space="0" w:color="auto"/>
      </w:divBdr>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0113187">
      <w:bodyDiv w:val="1"/>
      <w:marLeft w:val="0"/>
      <w:marRight w:val="0"/>
      <w:marTop w:val="0"/>
      <w:marBottom w:val="0"/>
      <w:divBdr>
        <w:top w:val="none" w:sz="0" w:space="0" w:color="auto"/>
        <w:left w:val="none" w:sz="0" w:space="0" w:color="auto"/>
        <w:bottom w:val="none" w:sz="0" w:space="0" w:color="auto"/>
        <w:right w:val="none" w:sz="0" w:space="0" w:color="auto"/>
      </w:divBdr>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69016514">
      <w:bodyDiv w:val="1"/>
      <w:marLeft w:val="0"/>
      <w:marRight w:val="0"/>
      <w:marTop w:val="0"/>
      <w:marBottom w:val="0"/>
      <w:divBdr>
        <w:top w:val="none" w:sz="0" w:space="0" w:color="auto"/>
        <w:left w:val="none" w:sz="0" w:space="0" w:color="auto"/>
        <w:bottom w:val="none" w:sz="0" w:space="0" w:color="auto"/>
        <w:right w:val="none" w:sz="0" w:space="0" w:color="auto"/>
      </w:divBdr>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1851697">
      <w:bodyDiv w:val="1"/>
      <w:marLeft w:val="0"/>
      <w:marRight w:val="0"/>
      <w:marTop w:val="0"/>
      <w:marBottom w:val="0"/>
      <w:divBdr>
        <w:top w:val="none" w:sz="0" w:space="0" w:color="auto"/>
        <w:left w:val="none" w:sz="0" w:space="0" w:color="auto"/>
        <w:bottom w:val="none" w:sz="0" w:space="0" w:color="auto"/>
        <w:right w:val="none" w:sz="0" w:space="0" w:color="auto"/>
      </w:divBdr>
    </w:div>
    <w:div w:id="1003052560">
      <w:bodyDiv w:val="1"/>
      <w:marLeft w:val="0"/>
      <w:marRight w:val="0"/>
      <w:marTop w:val="0"/>
      <w:marBottom w:val="0"/>
      <w:divBdr>
        <w:top w:val="none" w:sz="0" w:space="0" w:color="auto"/>
        <w:left w:val="none" w:sz="0" w:space="0" w:color="auto"/>
        <w:bottom w:val="none" w:sz="0" w:space="0" w:color="auto"/>
        <w:right w:val="none" w:sz="0" w:space="0" w:color="auto"/>
      </w:divBdr>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09874352">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0817290">
      <w:bodyDiv w:val="1"/>
      <w:marLeft w:val="0"/>
      <w:marRight w:val="0"/>
      <w:marTop w:val="0"/>
      <w:marBottom w:val="0"/>
      <w:divBdr>
        <w:top w:val="none" w:sz="0" w:space="0" w:color="auto"/>
        <w:left w:val="none" w:sz="0" w:space="0" w:color="auto"/>
        <w:bottom w:val="none" w:sz="0" w:space="0" w:color="auto"/>
        <w:right w:val="none" w:sz="0" w:space="0" w:color="auto"/>
      </w:divBdr>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2829346">
      <w:bodyDiv w:val="1"/>
      <w:marLeft w:val="0"/>
      <w:marRight w:val="0"/>
      <w:marTop w:val="0"/>
      <w:marBottom w:val="0"/>
      <w:divBdr>
        <w:top w:val="none" w:sz="0" w:space="0" w:color="auto"/>
        <w:left w:val="none" w:sz="0" w:space="0" w:color="auto"/>
        <w:bottom w:val="none" w:sz="0" w:space="0" w:color="auto"/>
        <w:right w:val="none" w:sz="0" w:space="0" w:color="auto"/>
      </w:divBdr>
      <w:divsChild>
        <w:div w:id="1691569182">
          <w:marLeft w:val="0"/>
          <w:marRight w:val="0"/>
          <w:marTop w:val="0"/>
          <w:marBottom w:val="0"/>
          <w:divBdr>
            <w:top w:val="none" w:sz="0" w:space="0" w:color="auto"/>
            <w:left w:val="none" w:sz="0" w:space="0" w:color="auto"/>
            <w:bottom w:val="none" w:sz="0" w:space="0" w:color="auto"/>
            <w:right w:val="none" w:sz="0" w:space="0" w:color="auto"/>
          </w:divBdr>
        </w:div>
      </w:divsChild>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1452">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36586471">
      <w:bodyDiv w:val="1"/>
      <w:marLeft w:val="0"/>
      <w:marRight w:val="0"/>
      <w:marTop w:val="0"/>
      <w:marBottom w:val="0"/>
      <w:divBdr>
        <w:top w:val="none" w:sz="0" w:space="0" w:color="auto"/>
        <w:left w:val="none" w:sz="0" w:space="0" w:color="auto"/>
        <w:bottom w:val="none" w:sz="0" w:space="0" w:color="auto"/>
        <w:right w:val="none" w:sz="0" w:space="0" w:color="auto"/>
      </w:divBdr>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40969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50033890">
      <w:bodyDiv w:val="1"/>
      <w:marLeft w:val="0"/>
      <w:marRight w:val="0"/>
      <w:marTop w:val="0"/>
      <w:marBottom w:val="0"/>
      <w:divBdr>
        <w:top w:val="none" w:sz="0" w:space="0" w:color="auto"/>
        <w:left w:val="none" w:sz="0" w:space="0" w:color="auto"/>
        <w:bottom w:val="none" w:sz="0" w:space="0" w:color="auto"/>
        <w:right w:val="none" w:sz="0" w:space="0" w:color="auto"/>
      </w:divBdr>
      <w:divsChild>
        <w:div w:id="983044636">
          <w:marLeft w:val="0"/>
          <w:marRight w:val="0"/>
          <w:marTop w:val="0"/>
          <w:marBottom w:val="0"/>
          <w:divBdr>
            <w:top w:val="dotted" w:sz="2" w:space="6" w:color="FFFFFF"/>
            <w:left w:val="dotted" w:sz="4" w:space="17" w:color="FFFFFF"/>
            <w:bottom w:val="dotted" w:sz="4" w:space="1" w:color="FFFFFF"/>
            <w:right w:val="dotted" w:sz="4" w:space="8" w:color="FFFFFF"/>
          </w:divBdr>
          <w:divsChild>
            <w:div w:id="123743817">
              <w:marLeft w:val="0"/>
              <w:marRight w:val="0"/>
              <w:marTop w:val="0"/>
              <w:marBottom w:val="0"/>
              <w:divBdr>
                <w:top w:val="none" w:sz="0" w:space="0" w:color="auto"/>
                <w:left w:val="none" w:sz="0" w:space="0" w:color="auto"/>
                <w:bottom w:val="none" w:sz="0" w:space="0" w:color="auto"/>
                <w:right w:val="none" w:sz="0" w:space="0" w:color="auto"/>
              </w:divBdr>
            </w:div>
            <w:div w:id="1069308749">
              <w:marLeft w:val="0"/>
              <w:marRight w:val="0"/>
              <w:marTop w:val="0"/>
              <w:marBottom w:val="0"/>
              <w:divBdr>
                <w:top w:val="none" w:sz="0" w:space="0" w:color="auto"/>
                <w:left w:val="none" w:sz="0" w:space="0" w:color="auto"/>
                <w:bottom w:val="none" w:sz="0" w:space="0" w:color="auto"/>
                <w:right w:val="none" w:sz="0" w:space="0" w:color="auto"/>
              </w:divBdr>
            </w:div>
            <w:div w:id="1035734328">
              <w:marLeft w:val="0"/>
              <w:marRight w:val="0"/>
              <w:marTop w:val="0"/>
              <w:marBottom w:val="0"/>
              <w:divBdr>
                <w:top w:val="none" w:sz="0" w:space="0" w:color="auto"/>
                <w:left w:val="none" w:sz="0" w:space="0" w:color="auto"/>
                <w:bottom w:val="none" w:sz="0" w:space="0" w:color="auto"/>
                <w:right w:val="none" w:sz="0" w:space="0" w:color="auto"/>
              </w:divBdr>
            </w:div>
            <w:div w:id="859003479">
              <w:marLeft w:val="0"/>
              <w:marRight w:val="0"/>
              <w:marTop w:val="0"/>
              <w:marBottom w:val="0"/>
              <w:divBdr>
                <w:top w:val="none" w:sz="0" w:space="0" w:color="auto"/>
                <w:left w:val="none" w:sz="0" w:space="0" w:color="auto"/>
                <w:bottom w:val="none" w:sz="0" w:space="0" w:color="auto"/>
                <w:right w:val="none" w:sz="0" w:space="0" w:color="auto"/>
              </w:divBdr>
            </w:div>
            <w:div w:id="1725715390">
              <w:marLeft w:val="0"/>
              <w:marRight w:val="0"/>
              <w:marTop w:val="0"/>
              <w:marBottom w:val="0"/>
              <w:divBdr>
                <w:top w:val="none" w:sz="0" w:space="0" w:color="auto"/>
                <w:left w:val="none" w:sz="0" w:space="0" w:color="auto"/>
                <w:bottom w:val="none" w:sz="0" w:space="0" w:color="auto"/>
                <w:right w:val="none" w:sz="0" w:space="0" w:color="auto"/>
              </w:divBdr>
            </w:div>
            <w:div w:id="846334471">
              <w:marLeft w:val="0"/>
              <w:marRight w:val="0"/>
              <w:marTop w:val="0"/>
              <w:marBottom w:val="0"/>
              <w:divBdr>
                <w:top w:val="none" w:sz="0" w:space="0" w:color="auto"/>
                <w:left w:val="none" w:sz="0" w:space="0" w:color="auto"/>
                <w:bottom w:val="none" w:sz="0" w:space="0" w:color="auto"/>
                <w:right w:val="none" w:sz="0" w:space="0" w:color="auto"/>
              </w:divBdr>
            </w:div>
            <w:div w:id="1119911759">
              <w:marLeft w:val="0"/>
              <w:marRight w:val="0"/>
              <w:marTop w:val="0"/>
              <w:marBottom w:val="0"/>
              <w:divBdr>
                <w:top w:val="none" w:sz="0" w:space="0" w:color="auto"/>
                <w:left w:val="none" w:sz="0" w:space="0" w:color="auto"/>
                <w:bottom w:val="none" w:sz="0" w:space="0" w:color="auto"/>
                <w:right w:val="none" w:sz="0" w:space="0" w:color="auto"/>
              </w:divBdr>
            </w:div>
            <w:div w:id="534194142">
              <w:marLeft w:val="0"/>
              <w:marRight w:val="0"/>
              <w:marTop w:val="0"/>
              <w:marBottom w:val="0"/>
              <w:divBdr>
                <w:top w:val="none" w:sz="0" w:space="0" w:color="auto"/>
                <w:left w:val="none" w:sz="0" w:space="0" w:color="auto"/>
                <w:bottom w:val="none" w:sz="0" w:space="0" w:color="auto"/>
                <w:right w:val="none" w:sz="0" w:space="0" w:color="auto"/>
              </w:divBdr>
            </w:div>
            <w:div w:id="77137216">
              <w:marLeft w:val="0"/>
              <w:marRight w:val="0"/>
              <w:marTop w:val="0"/>
              <w:marBottom w:val="0"/>
              <w:divBdr>
                <w:top w:val="none" w:sz="0" w:space="0" w:color="auto"/>
                <w:left w:val="none" w:sz="0" w:space="0" w:color="auto"/>
                <w:bottom w:val="none" w:sz="0" w:space="0" w:color="auto"/>
                <w:right w:val="none" w:sz="0" w:space="0" w:color="auto"/>
              </w:divBdr>
            </w:div>
            <w:div w:id="2109420274">
              <w:marLeft w:val="0"/>
              <w:marRight w:val="0"/>
              <w:marTop w:val="0"/>
              <w:marBottom w:val="0"/>
              <w:divBdr>
                <w:top w:val="none" w:sz="0" w:space="0" w:color="auto"/>
                <w:left w:val="none" w:sz="0" w:space="0" w:color="auto"/>
                <w:bottom w:val="none" w:sz="0" w:space="0" w:color="auto"/>
                <w:right w:val="none" w:sz="0" w:space="0" w:color="auto"/>
              </w:divBdr>
            </w:div>
            <w:div w:id="1920942202">
              <w:marLeft w:val="0"/>
              <w:marRight w:val="0"/>
              <w:marTop w:val="0"/>
              <w:marBottom w:val="0"/>
              <w:divBdr>
                <w:top w:val="none" w:sz="0" w:space="0" w:color="auto"/>
                <w:left w:val="none" w:sz="0" w:space="0" w:color="auto"/>
                <w:bottom w:val="none" w:sz="0" w:space="0" w:color="auto"/>
                <w:right w:val="none" w:sz="0" w:space="0" w:color="auto"/>
              </w:divBdr>
            </w:div>
            <w:div w:id="741678168">
              <w:marLeft w:val="0"/>
              <w:marRight w:val="0"/>
              <w:marTop w:val="0"/>
              <w:marBottom w:val="0"/>
              <w:divBdr>
                <w:top w:val="none" w:sz="0" w:space="0" w:color="auto"/>
                <w:left w:val="none" w:sz="0" w:space="0" w:color="auto"/>
                <w:bottom w:val="none" w:sz="0" w:space="0" w:color="auto"/>
                <w:right w:val="none" w:sz="0" w:space="0" w:color="auto"/>
              </w:divBdr>
            </w:div>
            <w:div w:id="2003119386">
              <w:marLeft w:val="0"/>
              <w:marRight w:val="0"/>
              <w:marTop w:val="0"/>
              <w:marBottom w:val="0"/>
              <w:divBdr>
                <w:top w:val="none" w:sz="0" w:space="0" w:color="auto"/>
                <w:left w:val="none" w:sz="0" w:space="0" w:color="auto"/>
                <w:bottom w:val="none" w:sz="0" w:space="0" w:color="auto"/>
                <w:right w:val="none" w:sz="0" w:space="0" w:color="auto"/>
              </w:divBdr>
            </w:div>
            <w:div w:id="1380209165">
              <w:marLeft w:val="0"/>
              <w:marRight w:val="0"/>
              <w:marTop w:val="0"/>
              <w:marBottom w:val="0"/>
              <w:divBdr>
                <w:top w:val="none" w:sz="0" w:space="0" w:color="auto"/>
                <w:left w:val="none" w:sz="0" w:space="0" w:color="auto"/>
                <w:bottom w:val="none" w:sz="0" w:space="0" w:color="auto"/>
                <w:right w:val="none" w:sz="0" w:space="0" w:color="auto"/>
              </w:divBdr>
            </w:div>
            <w:div w:id="1290670572">
              <w:marLeft w:val="0"/>
              <w:marRight w:val="0"/>
              <w:marTop w:val="0"/>
              <w:marBottom w:val="0"/>
              <w:divBdr>
                <w:top w:val="none" w:sz="0" w:space="0" w:color="auto"/>
                <w:left w:val="none" w:sz="0" w:space="0" w:color="auto"/>
                <w:bottom w:val="none" w:sz="0" w:space="0" w:color="auto"/>
                <w:right w:val="none" w:sz="0" w:space="0" w:color="auto"/>
              </w:divBdr>
            </w:div>
            <w:div w:id="342974872">
              <w:marLeft w:val="0"/>
              <w:marRight w:val="0"/>
              <w:marTop w:val="0"/>
              <w:marBottom w:val="0"/>
              <w:divBdr>
                <w:top w:val="none" w:sz="0" w:space="0" w:color="auto"/>
                <w:left w:val="none" w:sz="0" w:space="0" w:color="auto"/>
                <w:bottom w:val="none" w:sz="0" w:space="0" w:color="auto"/>
                <w:right w:val="none" w:sz="0" w:space="0" w:color="auto"/>
              </w:divBdr>
            </w:div>
            <w:div w:id="946157546">
              <w:marLeft w:val="0"/>
              <w:marRight w:val="0"/>
              <w:marTop w:val="0"/>
              <w:marBottom w:val="0"/>
              <w:divBdr>
                <w:top w:val="none" w:sz="0" w:space="0" w:color="auto"/>
                <w:left w:val="none" w:sz="0" w:space="0" w:color="auto"/>
                <w:bottom w:val="none" w:sz="0" w:space="0" w:color="auto"/>
                <w:right w:val="none" w:sz="0" w:space="0" w:color="auto"/>
              </w:divBdr>
            </w:div>
            <w:div w:id="477384176">
              <w:marLeft w:val="0"/>
              <w:marRight w:val="0"/>
              <w:marTop w:val="0"/>
              <w:marBottom w:val="0"/>
              <w:divBdr>
                <w:top w:val="none" w:sz="0" w:space="0" w:color="auto"/>
                <w:left w:val="none" w:sz="0" w:space="0" w:color="auto"/>
                <w:bottom w:val="none" w:sz="0" w:space="0" w:color="auto"/>
                <w:right w:val="none" w:sz="0" w:space="0" w:color="auto"/>
              </w:divBdr>
            </w:div>
            <w:div w:id="212277751">
              <w:marLeft w:val="0"/>
              <w:marRight w:val="0"/>
              <w:marTop w:val="0"/>
              <w:marBottom w:val="0"/>
              <w:divBdr>
                <w:top w:val="none" w:sz="0" w:space="0" w:color="auto"/>
                <w:left w:val="none" w:sz="0" w:space="0" w:color="auto"/>
                <w:bottom w:val="none" w:sz="0" w:space="0" w:color="auto"/>
                <w:right w:val="none" w:sz="0" w:space="0" w:color="auto"/>
              </w:divBdr>
            </w:div>
            <w:div w:id="406536137">
              <w:marLeft w:val="0"/>
              <w:marRight w:val="0"/>
              <w:marTop w:val="0"/>
              <w:marBottom w:val="0"/>
              <w:divBdr>
                <w:top w:val="none" w:sz="0" w:space="0" w:color="auto"/>
                <w:left w:val="none" w:sz="0" w:space="0" w:color="auto"/>
                <w:bottom w:val="none" w:sz="0" w:space="0" w:color="auto"/>
                <w:right w:val="none" w:sz="0" w:space="0" w:color="auto"/>
              </w:divBdr>
            </w:div>
            <w:div w:id="229968365">
              <w:marLeft w:val="0"/>
              <w:marRight w:val="0"/>
              <w:marTop w:val="0"/>
              <w:marBottom w:val="0"/>
              <w:divBdr>
                <w:top w:val="none" w:sz="0" w:space="0" w:color="auto"/>
                <w:left w:val="none" w:sz="0" w:space="0" w:color="auto"/>
                <w:bottom w:val="none" w:sz="0" w:space="0" w:color="auto"/>
                <w:right w:val="none" w:sz="0" w:space="0" w:color="auto"/>
              </w:divBdr>
            </w:div>
            <w:div w:id="1169953690">
              <w:marLeft w:val="0"/>
              <w:marRight w:val="0"/>
              <w:marTop w:val="0"/>
              <w:marBottom w:val="0"/>
              <w:divBdr>
                <w:top w:val="none" w:sz="0" w:space="0" w:color="auto"/>
                <w:left w:val="none" w:sz="0" w:space="0" w:color="auto"/>
                <w:bottom w:val="none" w:sz="0" w:space="0" w:color="auto"/>
                <w:right w:val="none" w:sz="0" w:space="0" w:color="auto"/>
              </w:divBdr>
            </w:div>
            <w:div w:id="77214271">
              <w:marLeft w:val="0"/>
              <w:marRight w:val="0"/>
              <w:marTop w:val="0"/>
              <w:marBottom w:val="0"/>
              <w:divBdr>
                <w:top w:val="none" w:sz="0" w:space="0" w:color="auto"/>
                <w:left w:val="none" w:sz="0" w:space="0" w:color="auto"/>
                <w:bottom w:val="none" w:sz="0" w:space="0" w:color="auto"/>
                <w:right w:val="none" w:sz="0" w:space="0" w:color="auto"/>
              </w:divBdr>
            </w:div>
            <w:div w:id="604963311">
              <w:marLeft w:val="0"/>
              <w:marRight w:val="0"/>
              <w:marTop w:val="0"/>
              <w:marBottom w:val="0"/>
              <w:divBdr>
                <w:top w:val="none" w:sz="0" w:space="0" w:color="auto"/>
                <w:left w:val="none" w:sz="0" w:space="0" w:color="auto"/>
                <w:bottom w:val="none" w:sz="0" w:space="0" w:color="auto"/>
                <w:right w:val="none" w:sz="0" w:space="0" w:color="auto"/>
              </w:divBdr>
            </w:div>
            <w:div w:id="655762071">
              <w:marLeft w:val="0"/>
              <w:marRight w:val="0"/>
              <w:marTop w:val="0"/>
              <w:marBottom w:val="0"/>
              <w:divBdr>
                <w:top w:val="none" w:sz="0" w:space="0" w:color="auto"/>
                <w:left w:val="none" w:sz="0" w:space="0" w:color="auto"/>
                <w:bottom w:val="none" w:sz="0" w:space="0" w:color="auto"/>
                <w:right w:val="none" w:sz="0" w:space="0" w:color="auto"/>
              </w:divBdr>
            </w:div>
            <w:div w:id="353306368">
              <w:marLeft w:val="0"/>
              <w:marRight w:val="0"/>
              <w:marTop w:val="0"/>
              <w:marBottom w:val="0"/>
              <w:divBdr>
                <w:top w:val="none" w:sz="0" w:space="0" w:color="auto"/>
                <w:left w:val="none" w:sz="0" w:space="0" w:color="auto"/>
                <w:bottom w:val="none" w:sz="0" w:space="0" w:color="auto"/>
                <w:right w:val="none" w:sz="0" w:space="0" w:color="auto"/>
              </w:divBdr>
            </w:div>
            <w:div w:id="163128587">
              <w:marLeft w:val="0"/>
              <w:marRight w:val="0"/>
              <w:marTop w:val="0"/>
              <w:marBottom w:val="0"/>
              <w:divBdr>
                <w:top w:val="none" w:sz="0" w:space="0" w:color="auto"/>
                <w:left w:val="none" w:sz="0" w:space="0" w:color="auto"/>
                <w:bottom w:val="none" w:sz="0" w:space="0" w:color="auto"/>
                <w:right w:val="none" w:sz="0" w:space="0" w:color="auto"/>
              </w:divBdr>
            </w:div>
            <w:div w:id="437873975">
              <w:marLeft w:val="0"/>
              <w:marRight w:val="0"/>
              <w:marTop w:val="0"/>
              <w:marBottom w:val="0"/>
              <w:divBdr>
                <w:top w:val="none" w:sz="0" w:space="0" w:color="auto"/>
                <w:left w:val="none" w:sz="0" w:space="0" w:color="auto"/>
                <w:bottom w:val="none" w:sz="0" w:space="0" w:color="auto"/>
                <w:right w:val="none" w:sz="0" w:space="0" w:color="auto"/>
              </w:divBdr>
            </w:div>
            <w:div w:id="2123306436">
              <w:marLeft w:val="0"/>
              <w:marRight w:val="0"/>
              <w:marTop w:val="0"/>
              <w:marBottom w:val="0"/>
              <w:divBdr>
                <w:top w:val="none" w:sz="0" w:space="0" w:color="auto"/>
                <w:left w:val="none" w:sz="0" w:space="0" w:color="auto"/>
                <w:bottom w:val="none" w:sz="0" w:space="0" w:color="auto"/>
                <w:right w:val="none" w:sz="0" w:space="0" w:color="auto"/>
              </w:divBdr>
            </w:div>
            <w:div w:id="481117167">
              <w:marLeft w:val="0"/>
              <w:marRight w:val="0"/>
              <w:marTop w:val="0"/>
              <w:marBottom w:val="0"/>
              <w:divBdr>
                <w:top w:val="none" w:sz="0" w:space="0" w:color="auto"/>
                <w:left w:val="none" w:sz="0" w:space="0" w:color="auto"/>
                <w:bottom w:val="none" w:sz="0" w:space="0" w:color="auto"/>
                <w:right w:val="none" w:sz="0" w:space="0" w:color="auto"/>
              </w:divBdr>
            </w:div>
            <w:div w:id="1205024445">
              <w:marLeft w:val="0"/>
              <w:marRight w:val="0"/>
              <w:marTop w:val="0"/>
              <w:marBottom w:val="0"/>
              <w:divBdr>
                <w:top w:val="none" w:sz="0" w:space="0" w:color="auto"/>
                <w:left w:val="none" w:sz="0" w:space="0" w:color="auto"/>
                <w:bottom w:val="none" w:sz="0" w:space="0" w:color="auto"/>
                <w:right w:val="none" w:sz="0" w:space="0" w:color="auto"/>
              </w:divBdr>
            </w:div>
            <w:div w:id="52122858">
              <w:marLeft w:val="0"/>
              <w:marRight w:val="0"/>
              <w:marTop w:val="0"/>
              <w:marBottom w:val="0"/>
              <w:divBdr>
                <w:top w:val="none" w:sz="0" w:space="0" w:color="auto"/>
                <w:left w:val="none" w:sz="0" w:space="0" w:color="auto"/>
                <w:bottom w:val="none" w:sz="0" w:space="0" w:color="auto"/>
                <w:right w:val="none" w:sz="0" w:space="0" w:color="auto"/>
              </w:divBdr>
            </w:div>
            <w:div w:id="769811909">
              <w:marLeft w:val="0"/>
              <w:marRight w:val="0"/>
              <w:marTop w:val="0"/>
              <w:marBottom w:val="0"/>
              <w:divBdr>
                <w:top w:val="none" w:sz="0" w:space="0" w:color="auto"/>
                <w:left w:val="none" w:sz="0" w:space="0" w:color="auto"/>
                <w:bottom w:val="none" w:sz="0" w:space="0" w:color="auto"/>
                <w:right w:val="none" w:sz="0" w:space="0" w:color="auto"/>
              </w:divBdr>
            </w:div>
            <w:div w:id="1336835607">
              <w:marLeft w:val="0"/>
              <w:marRight w:val="0"/>
              <w:marTop w:val="0"/>
              <w:marBottom w:val="0"/>
              <w:divBdr>
                <w:top w:val="none" w:sz="0" w:space="0" w:color="auto"/>
                <w:left w:val="none" w:sz="0" w:space="0" w:color="auto"/>
                <w:bottom w:val="none" w:sz="0" w:space="0" w:color="auto"/>
                <w:right w:val="none" w:sz="0" w:space="0" w:color="auto"/>
              </w:divBdr>
            </w:div>
            <w:div w:id="1421489804">
              <w:marLeft w:val="0"/>
              <w:marRight w:val="0"/>
              <w:marTop w:val="0"/>
              <w:marBottom w:val="0"/>
              <w:divBdr>
                <w:top w:val="none" w:sz="0" w:space="0" w:color="auto"/>
                <w:left w:val="none" w:sz="0" w:space="0" w:color="auto"/>
                <w:bottom w:val="none" w:sz="0" w:space="0" w:color="auto"/>
                <w:right w:val="none" w:sz="0" w:space="0" w:color="auto"/>
              </w:divBdr>
            </w:div>
            <w:div w:id="925768943">
              <w:marLeft w:val="0"/>
              <w:marRight w:val="0"/>
              <w:marTop w:val="0"/>
              <w:marBottom w:val="0"/>
              <w:divBdr>
                <w:top w:val="none" w:sz="0" w:space="0" w:color="auto"/>
                <w:left w:val="none" w:sz="0" w:space="0" w:color="auto"/>
                <w:bottom w:val="none" w:sz="0" w:space="0" w:color="auto"/>
                <w:right w:val="none" w:sz="0" w:space="0" w:color="auto"/>
              </w:divBdr>
            </w:div>
            <w:div w:id="106048411">
              <w:marLeft w:val="0"/>
              <w:marRight w:val="0"/>
              <w:marTop w:val="0"/>
              <w:marBottom w:val="0"/>
              <w:divBdr>
                <w:top w:val="none" w:sz="0" w:space="0" w:color="auto"/>
                <w:left w:val="none" w:sz="0" w:space="0" w:color="auto"/>
                <w:bottom w:val="none" w:sz="0" w:space="0" w:color="auto"/>
                <w:right w:val="none" w:sz="0" w:space="0" w:color="auto"/>
              </w:divBdr>
            </w:div>
            <w:div w:id="1949896483">
              <w:marLeft w:val="0"/>
              <w:marRight w:val="0"/>
              <w:marTop w:val="0"/>
              <w:marBottom w:val="0"/>
              <w:divBdr>
                <w:top w:val="none" w:sz="0" w:space="0" w:color="auto"/>
                <w:left w:val="none" w:sz="0" w:space="0" w:color="auto"/>
                <w:bottom w:val="none" w:sz="0" w:space="0" w:color="auto"/>
                <w:right w:val="none" w:sz="0" w:space="0" w:color="auto"/>
              </w:divBdr>
            </w:div>
          </w:divsChild>
        </w:div>
        <w:div w:id="1666662629">
          <w:marLeft w:val="0"/>
          <w:marRight w:val="0"/>
          <w:marTop w:val="0"/>
          <w:marBottom w:val="0"/>
          <w:divBdr>
            <w:top w:val="none" w:sz="0" w:space="0" w:color="auto"/>
            <w:left w:val="none" w:sz="0" w:space="0" w:color="auto"/>
            <w:bottom w:val="none" w:sz="0" w:space="0" w:color="auto"/>
            <w:right w:val="none" w:sz="0" w:space="0" w:color="auto"/>
          </w:divBdr>
          <w:divsChild>
            <w:div w:id="1367172286">
              <w:marLeft w:val="0"/>
              <w:marRight w:val="0"/>
              <w:marTop w:val="0"/>
              <w:marBottom w:val="0"/>
              <w:divBdr>
                <w:top w:val="none" w:sz="0" w:space="0" w:color="auto"/>
                <w:left w:val="none" w:sz="0" w:space="0" w:color="auto"/>
                <w:bottom w:val="none" w:sz="0" w:space="0" w:color="auto"/>
                <w:right w:val="none" w:sz="0" w:space="0" w:color="auto"/>
              </w:divBdr>
            </w:div>
          </w:divsChild>
        </w:div>
        <w:div w:id="1751191789">
          <w:marLeft w:val="0"/>
          <w:marRight w:val="0"/>
          <w:marTop w:val="0"/>
          <w:marBottom w:val="0"/>
          <w:divBdr>
            <w:top w:val="none" w:sz="0" w:space="0" w:color="auto"/>
            <w:left w:val="none" w:sz="0" w:space="0" w:color="auto"/>
            <w:bottom w:val="none" w:sz="0" w:space="0" w:color="auto"/>
            <w:right w:val="none" w:sz="0" w:space="0" w:color="auto"/>
          </w:divBdr>
          <w:divsChild>
            <w:div w:id="480852018">
              <w:marLeft w:val="0"/>
              <w:marRight w:val="0"/>
              <w:marTop w:val="0"/>
              <w:marBottom w:val="0"/>
              <w:divBdr>
                <w:top w:val="none" w:sz="0" w:space="0" w:color="auto"/>
                <w:left w:val="none" w:sz="0" w:space="0" w:color="auto"/>
                <w:bottom w:val="none" w:sz="0" w:space="0" w:color="auto"/>
                <w:right w:val="none" w:sz="0" w:space="0" w:color="auto"/>
              </w:divBdr>
            </w:div>
          </w:divsChild>
        </w:div>
        <w:div w:id="1488863548">
          <w:marLeft w:val="0"/>
          <w:marRight w:val="0"/>
          <w:marTop w:val="0"/>
          <w:marBottom w:val="0"/>
          <w:divBdr>
            <w:top w:val="none" w:sz="0" w:space="0" w:color="auto"/>
            <w:left w:val="none" w:sz="0" w:space="0" w:color="auto"/>
            <w:bottom w:val="none" w:sz="0" w:space="0" w:color="auto"/>
            <w:right w:val="none" w:sz="0" w:space="0" w:color="auto"/>
          </w:divBdr>
        </w:div>
        <w:div w:id="601111704">
          <w:marLeft w:val="0"/>
          <w:marRight w:val="0"/>
          <w:marTop w:val="0"/>
          <w:marBottom w:val="0"/>
          <w:divBdr>
            <w:top w:val="none" w:sz="0" w:space="0" w:color="auto"/>
            <w:left w:val="none" w:sz="0" w:space="0" w:color="auto"/>
            <w:bottom w:val="none" w:sz="0" w:space="0" w:color="auto"/>
            <w:right w:val="none" w:sz="0" w:space="0" w:color="auto"/>
          </w:divBdr>
        </w:div>
        <w:div w:id="1636914387">
          <w:marLeft w:val="0"/>
          <w:marRight w:val="0"/>
          <w:marTop w:val="0"/>
          <w:marBottom w:val="0"/>
          <w:divBdr>
            <w:top w:val="none" w:sz="0" w:space="0" w:color="auto"/>
            <w:left w:val="none" w:sz="0" w:space="0" w:color="auto"/>
            <w:bottom w:val="none" w:sz="0" w:space="0" w:color="auto"/>
            <w:right w:val="none" w:sz="0" w:space="0" w:color="auto"/>
          </w:divBdr>
          <w:divsChild>
            <w:div w:id="2077703907">
              <w:marLeft w:val="0"/>
              <w:marRight w:val="0"/>
              <w:marTop w:val="0"/>
              <w:marBottom w:val="0"/>
              <w:divBdr>
                <w:top w:val="none" w:sz="0" w:space="0" w:color="auto"/>
                <w:left w:val="none" w:sz="0" w:space="0" w:color="auto"/>
                <w:bottom w:val="none" w:sz="0" w:space="0" w:color="auto"/>
                <w:right w:val="none" w:sz="0" w:space="0" w:color="auto"/>
              </w:divBdr>
            </w:div>
            <w:div w:id="805702839">
              <w:marLeft w:val="0"/>
              <w:marRight w:val="0"/>
              <w:marTop w:val="0"/>
              <w:marBottom w:val="0"/>
              <w:divBdr>
                <w:top w:val="none" w:sz="0" w:space="0" w:color="auto"/>
                <w:left w:val="none" w:sz="0" w:space="0" w:color="auto"/>
                <w:bottom w:val="none" w:sz="0" w:space="0" w:color="auto"/>
                <w:right w:val="none" w:sz="0" w:space="0" w:color="auto"/>
              </w:divBdr>
            </w:div>
          </w:divsChild>
        </w:div>
        <w:div w:id="845709035">
          <w:marLeft w:val="0"/>
          <w:marRight w:val="0"/>
          <w:marTop w:val="0"/>
          <w:marBottom w:val="0"/>
          <w:divBdr>
            <w:top w:val="none" w:sz="0" w:space="0" w:color="auto"/>
            <w:left w:val="none" w:sz="0" w:space="0" w:color="auto"/>
            <w:bottom w:val="none" w:sz="0" w:space="0" w:color="auto"/>
            <w:right w:val="none" w:sz="0" w:space="0" w:color="auto"/>
          </w:divBdr>
          <w:divsChild>
            <w:div w:id="1076823342">
              <w:marLeft w:val="0"/>
              <w:marRight w:val="0"/>
              <w:marTop w:val="0"/>
              <w:marBottom w:val="0"/>
              <w:divBdr>
                <w:top w:val="none" w:sz="0" w:space="0" w:color="auto"/>
                <w:left w:val="none" w:sz="0" w:space="0" w:color="auto"/>
                <w:bottom w:val="none" w:sz="0" w:space="0" w:color="auto"/>
                <w:right w:val="none" w:sz="0" w:space="0" w:color="auto"/>
              </w:divBdr>
            </w:div>
          </w:divsChild>
        </w:div>
        <w:div w:id="2116098385">
          <w:marLeft w:val="0"/>
          <w:marRight w:val="0"/>
          <w:marTop w:val="0"/>
          <w:marBottom w:val="0"/>
          <w:divBdr>
            <w:top w:val="none" w:sz="0" w:space="0" w:color="auto"/>
            <w:left w:val="none" w:sz="0" w:space="0" w:color="auto"/>
            <w:bottom w:val="none" w:sz="0" w:space="0" w:color="auto"/>
            <w:right w:val="none" w:sz="0" w:space="0" w:color="auto"/>
          </w:divBdr>
          <w:divsChild>
            <w:div w:id="698623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0590251">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3020623">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7433833">
      <w:bodyDiv w:val="1"/>
      <w:marLeft w:val="0"/>
      <w:marRight w:val="0"/>
      <w:marTop w:val="0"/>
      <w:marBottom w:val="0"/>
      <w:divBdr>
        <w:top w:val="none" w:sz="0" w:space="0" w:color="auto"/>
        <w:left w:val="none" w:sz="0" w:space="0" w:color="auto"/>
        <w:bottom w:val="none" w:sz="0" w:space="0" w:color="auto"/>
        <w:right w:val="none" w:sz="0" w:space="0" w:color="auto"/>
      </w:divBdr>
      <w:divsChild>
        <w:div w:id="421993808">
          <w:marLeft w:val="0"/>
          <w:marRight w:val="0"/>
          <w:marTop w:val="0"/>
          <w:marBottom w:val="0"/>
          <w:divBdr>
            <w:top w:val="none" w:sz="0" w:space="0" w:color="auto"/>
            <w:left w:val="none" w:sz="0" w:space="0" w:color="auto"/>
            <w:bottom w:val="none" w:sz="0" w:space="0" w:color="auto"/>
            <w:right w:val="none" w:sz="0" w:space="0" w:color="auto"/>
          </w:divBdr>
        </w:div>
        <w:div w:id="364673927">
          <w:marLeft w:val="0"/>
          <w:marRight w:val="0"/>
          <w:marTop w:val="0"/>
          <w:marBottom w:val="0"/>
          <w:divBdr>
            <w:top w:val="none" w:sz="0" w:space="0" w:color="auto"/>
            <w:left w:val="none" w:sz="0" w:space="0" w:color="auto"/>
            <w:bottom w:val="none" w:sz="0" w:space="0" w:color="auto"/>
            <w:right w:val="none" w:sz="0" w:space="0" w:color="auto"/>
          </w:divBdr>
        </w:div>
        <w:div w:id="696349964">
          <w:marLeft w:val="0"/>
          <w:marRight w:val="0"/>
          <w:marTop w:val="0"/>
          <w:marBottom w:val="0"/>
          <w:divBdr>
            <w:top w:val="none" w:sz="0" w:space="0" w:color="auto"/>
            <w:left w:val="none" w:sz="0" w:space="0" w:color="auto"/>
            <w:bottom w:val="none" w:sz="0" w:space="0" w:color="auto"/>
            <w:right w:val="none" w:sz="0" w:space="0" w:color="auto"/>
          </w:divBdr>
        </w:div>
        <w:div w:id="1938556447">
          <w:marLeft w:val="0"/>
          <w:marRight w:val="0"/>
          <w:marTop w:val="0"/>
          <w:marBottom w:val="0"/>
          <w:divBdr>
            <w:top w:val="none" w:sz="0" w:space="0" w:color="auto"/>
            <w:left w:val="none" w:sz="0" w:space="0" w:color="auto"/>
            <w:bottom w:val="none" w:sz="0" w:space="0" w:color="auto"/>
            <w:right w:val="none" w:sz="0" w:space="0" w:color="auto"/>
          </w:divBdr>
        </w:div>
        <w:div w:id="2057850327">
          <w:marLeft w:val="0"/>
          <w:marRight w:val="0"/>
          <w:marTop w:val="0"/>
          <w:marBottom w:val="0"/>
          <w:divBdr>
            <w:top w:val="none" w:sz="0" w:space="0" w:color="auto"/>
            <w:left w:val="none" w:sz="0" w:space="0" w:color="auto"/>
            <w:bottom w:val="none" w:sz="0" w:space="0" w:color="auto"/>
            <w:right w:val="none" w:sz="0" w:space="0" w:color="auto"/>
          </w:divBdr>
          <w:divsChild>
            <w:div w:id="1575049532">
              <w:marLeft w:val="0"/>
              <w:marRight w:val="0"/>
              <w:marTop w:val="0"/>
              <w:marBottom w:val="0"/>
              <w:divBdr>
                <w:top w:val="none" w:sz="0" w:space="0" w:color="auto"/>
                <w:left w:val="none" w:sz="0" w:space="0" w:color="auto"/>
                <w:bottom w:val="none" w:sz="0" w:space="0" w:color="auto"/>
                <w:right w:val="none" w:sz="0" w:space="0" w:color="auto"/>
              </w:divBdr>
            </w:div>
            <w:div w:id="1914118953">
              <w:marLeft w:val="0"/>
              <w:marRight w:val="0"/>
              <w:marTop w:val="0"/>
              <w:marBottom w:val="0"/>
              <w:divBdr>
                <w:top w:val="none" w:sz="0" w:space="0" w:color="auto"/>
                <w:left w:val="none" w:sz="0" w:space="0" w:color="auto"/>
                <w:bottom w:val="none" w:sz="0" w:space="0" w:color="auto"/>
                <w:right w:val="none" w:sz="0" w:space="0" w:color="auto"/>
              </w:divBdr>
            </w:div>
            <w:div w:id="1972008794">
              <w:marLeft w:val="0"/>
              <w:marRight w:val="0"/>
              <w:marTop w:val="0"/>
              <w:marBottom w:val="0"/>
              <w:divBdr>
                <w:top w:val="none" w:sz="0" w:space="0" w:color="auto"/>
                <w:left w:val="none" w:sz="0" w:space="0" w:color="auto"/>
                <w:bottom w:val="none" w:sz="0" w:space="0" w:color="auto"/>
                <w:right w:val="none" w:sz="0" w:space="0" w:color="auto"/>
              </w:divBdr>
            </w:div>
            <w:div w:id="1670715376">
              <w:marLeft w:val="0"/>
              <w:marRight w:val="0"/>
              <w:marTop w:val="0"/>
              <w:marBottom w:val="0"/>
              <w:divBdr>
                <w:top w:val="none" w:sz="0" w:space="0" w:color="auto"/>
                <w:left w:val="none" w:sz="0" w:space="0" w:color="auto"/>
                <w:bottom w:val="none" w:sz="0" w:space="0" w:color="auto"/>
                <w:right w:val="none" w:sz="0" w:space="0" w:color="auto"/>
              </w:divBdr>
            </w:div>
            <w:div w:id="1404528979">
              <w:marLeft w:val="0"/>
              <w:marRight w:val="0"/>
              <w:marTop w:val="0"/>
              <w:marBottom w:val="0"/>
              <w:divBdr>
                <w:top w:val="none" w:sz="0" w:space="0" w:color="auto"/>
                <w:left w:val="none" w:sz="0" w:space="0" w:color="auto"/>
                <w:bottom w:val="none" w:sz="0" w:space="0" w:color="auto"/>
                <w:right w:val="none" w:sz="0" w:space="0" w:color="auto"/>
              </w:divBdr>
            </w:div>
            <w:div w:id="1288849182">
              <w:marLeft w:val="0"/>
              <w:marRight w:val="0"/>
              <w:marTop w:val="0"/>
              <w:marBottom w:val="0"/>
              <w:divBdr>
                <w:top w:val="none" w:sz="0" w:space="0" w:color="auto"/>
                <w:left w:val="none" w:sz="0" w:space="0" w:color="auto"/>
                <w:bottom w:val="none" w:sz="0" w:space="0" w:color="auto"/>
                <w:right w:val="none" w:sz="0" w:space="0" w:color="auto"/>
              </w:divBdr>
            </w:div>
            <w:div w:id="1917010982">
              <w:marLeft w:val="0"/>
              <w:marRight w:val="0"/>
              <w:marTop w:val="0"/>
              <w:marBottom w:val="0"/>
              <w:divBdr>
                <w:top w:val="none" w:sz="0" w:space="0" w:color="auto"/>
                <w:left w:val="none" w:sz="0" w:space="0" w:color="auto"/>
                <w:bottom w:val="none" w:sz="0" w:space="0" w:color="auto"/>
                <w:right w:val="none" w:sz="0" w:space="0" w:color="auto"/>
              </w:divBdr>
              <w:divsChild>
                <w:div w:id="1299725128">
                  <w:marLeft w:val="0"/>
                  <w:marRight w:val="0"/>
                  <w:marTop w:val="0"/>
                  <w:marBottom w:val="0"/>
                  <w:divBdr>
                    <w:top w:val="none" w:sz="0" w:space="0" w:color="auto"/>
                    <w:left w:val="none" w:sz="0" w:space="0" w:color="auto"/>
                    <w:bottom w:val="none" w:sz="0" w:space="0" w:color="auto"/>
                    <w:right w:val="none" w:sz="0" w:space="0" w:color="auto"/>
                  </w:divBdr>
                </w:div>
                <w:div w:id="113954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9736553">
      <w:bodyDiv w:val="1"/>
      <w:marLeft w:val="0"/>
      <w:marRight w:val="0"/>
      <w:marTop w:val="0"/>
      <w:marBottom w:val="0"/>
      <w:divBdr>
        <w:top w:val="none" w:sz="0" w:space="0" w:color="auto"/>
        <w:left w:val="none" w:sz="0" w:space="0" w:color="auto"/>
        <w:bottom w:val="none" w:sz="0" w:space="0" w:color="auto"/>
        <w:right w:val="none" w:sz="0" w:space="0" w:color="auto"/>
      </w:divBdr>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096748513">
      <w:bodyDiv w:val="1"/>
      <w:marLeft w:val="0"/>
      <w:marRight w:val="0"/>
      <w:marTop w:val="0"/>
      <w:marBottom w:val="0"/>
      <w:divBdr>
        <w:top w:val="none" w:sz="0" w:space="0" w:color="auto"/>
        <w:left w:val="none" w:sz="0" w:space="0" w:color="auto"/>
        <w:bottom w:val="none" w:sz="0" w:space="0" w:color="auto"/>
        <w:right w:val="none" w:sz="0" w:space="0" w:color="auto"/>
      </w:divBdr>
      <w:divsChild>
        <w:div w:id="1985232578">
          <w:marLeft w:val="0"/>
          <w:marRight w:val="0"/>
          <w:marTop w:val="0"/>
          <w:marBottom w:val="0"/>
          <w:divBdr>
            <w:top w:val="none" w:sz="0" w:space="0" w:color="auto"/>
            <w:left w:val="none" w:sz="0" w:space="0" w:color="auto"/>
            <w:bottom w:val="none" w:sz="0" w:space="0" w:color="auto"/>
            <w:right w:val="none" w:sz="0" w:space="0" w:color="auto"/>
          </w:divBdr>
          <w:divsChild>
            <w:div w:id="1590692928">
              <w:marLeft w:val="0"/>
              <w:marRight w:val="0"/>
              <w:marTop w:val="0"/>
              <w:marBottom w:val="0"/>
              <w:divBdr>
                <w:top w:val="none" w:sz="0" w:space="0" w:color="auto"/>
                <w:left w:val="none" w:sz="0" w:space="0" w:color="auto"/>
                <w:bottom w:val="none" w:sz="0" w:space="0" w:color="auto"/>
                <w:right w:val="none" w:sz="0" w:space="0" w:color="auto"/>
              </w:divBdr>
            </w:div>
          </w:divsChild>
        </w:div>
        <w:div w:id="786193222">
          <w:marLeft w:val="0"/>
          <w:marRight w:val="0"/>
          <w:marTop w:val="0"/>
          <w:marBottom w:val="0"/>
          <w:divBdr>
            <w:top w:val="none" w:sz="0" w:space="0" w:color="auto"/>
            <w:left w:val="none" w:sz="0" w:space="0" w:color="auto"/>
            <w:bottom w:val="none" w:sz="0" w:space="0" w:color="auto"/>
            <w:right w:val="none" w:sz="0" w:space="0" w:color="auto"/>
          </w:divBdr>
          <w:divsChild>
            <w:div w:id="223420306">
              <w:marLeft w:val="0"/>
              <w:marRight w:val="0"/>
              <w:marTop w:val="0"/>
              <w:marBottom w:val="0"/>
              <w:divBdr>
                <w:top w:val="none" w:sz="0" w:space="0" w:color="auto"/>
                <w:left w:val="none" w:sz="0" w:space="0" w:color="auto"/>
                <w:bottom w:val="none" w:sz="0" w:space="0" w:color="auto"/>
                <w:right w:val="none" w:sz="0" w:space="0" w:color="auto"/>
              </w:divBdr>
              <w:divsChild>
                <w:div w:id="1689985577">
                  <w:marLeft w:val="0"/>
                  <w:marRight w:val="0"/>
                  <w:marTop w:val="0"/>
                  <w:marBottom w:val="0"/>
                  <w:divBdr>
                    <w:top w:val="none" w:sz="0" w:space="0" w:color="auto"/>
                    <w:left w:val="none" w:sz="0" w:space="0" w:color="auto"/>
                    <w:bottom w:val="none" w:sz="0" w:space="0" w:color="auto"/>
                    <w:right w:val="none" w:sz="0" w:space="0" w:color="auto"/>
                  </w:divBdr>
                  <w:divsChild>
                    <w:div w:id="688488096">
                      <w:marLeft w:val="0"/>
                      <w:marRight w:val="0"/>
                      <w:marTop w:val="0"/>
                      <w:marBottom w:val="0"/>
                      <w:divBdr>
                        <w:top w:val="none" w:sz="0" w:space="0" w:color="auto"/>
                        <w:left w:val="none" w:sz="0" w:space="0" w:color="auto"/>
                        <w:bottom w:val="none" w:sz="0" w:space="0" w:color="auto"/>
                        <w:right w:val="none" w:sz="0" w:space="0" w:color="auto"/>
                      </w:divBdr>
                      <w:divsChild>
                        <w:div w:id="9919379">
                          <w:marLeft w:val="0"/>
                          <w:marRight w:val="0"/>
                          <w:marTop w:val="0"/>
                          <w:marBottom w:val="0"/>
                          <w:divBdr>
                            <w:top w:val="none" w:sz="0" w:space="0" w:color="auto"/>
                            <w:left w:val="none" w:sz="0" w:space="0" w:color="auto"/>
                            <w:bottom w:val="none" w:sz="0" w:space="0" w:color="auto"/>
                            <w:right w:val="none" w:sz="0" w:space="0" w:color="auto"/>
                          </w:divBdr>
                          <w:divsChild>
                            <w:div w:id="2019504455">
                              <w:marLeft w:val="0"/>
                              <w:marRight w:val="0"/>
                              <w:marTop w:val="0"/>
                              <w:marBottom w:val="0"/>
                              <w:divBdr>
                                <w:top w:val="none" w:sz="0" w:space="0" w:color="auto"/>
                                <w:left w:val="none" w:sz="0" w:space="0" w:color="auto"/>
                                <w:bottom w:val="none" w:sz="0" w:space="0" w:color="auto"/>
                                <w:right w:val="none" w:sz="0" w:space="0" w:color="auto"/>
                              </w:divBdr>
                              <w:divsChild>
                                <w:div w:id="892162027">
                                  <w:marLeft w:val="0"/>
                                  <w:marRight w:val="0"/>
                                  <w:marTop w:val="0"/>
                                  <w:marBottom w:val="0"/>
                                  <w:divBdr>
                                    <w:top w:val="none" w:sz="0" w:space="0" w:color="auto"/>
                                    <w:left w:val="none" w:sz="0" w:space="0" w:color="auto"/>
                                    <w:bottom w:val="none" w:sz="0" w:space="0" w:color="auto"/>
                                    <w:right w:val="none" w:sz="0" w:space="0" w:color="auto"/>
                                  </w:divBdr>
                                  <w:divsChild>
                                    <w:div w:id="113660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1510212">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5247328">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5343719">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1897429">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4448123">
      <w:bodyDiv w:val="1"/>
      <w:marLeft w:val="0"/>
      <w:marRight w:val="0"/>
      <w:marTop w:val="0"/>
      <w:marBottom w:val="0"/>
      <w:divBdr>
        <w:top w:val="none" w:sz="0" w:space="0" w:color="auto"/>
        <w:left w:val="none" w:sz="0" w:space="0" w:color="auto"/>
        <w:bottom w:val="none" w:sz="0" w:space="0" w:color="auto"/>
        <w:right w:val="none" w:sz="0" w:space="0" w:color="auto"/>
      </w:divBdr>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39299492">
      <w:bodyDiv w:val="1"/>
      <w:marLeft w:val="0"/>
      <w:marRight w:val="0"/>
      <w:marTop w:val="0"/>
      <w:marBottom w:val="0"/>
      <w:divBdr>
        <w:top w:val="none" w:sz="0" w:space="0" w:color="auto"/>
        <w:left w:val="none" w:sz="0" w:space="0" w:color="auto"/>
        <w:bottom w:val="none" w:sz="0" w:space="0" w:color="auto"/>
        <w:right w:val="none" w:sz="0" w:space="0" w:color="auto"/>
      </w:divBdr>
      <w:divsChild>
        <w:div w:id="71317960">
          <w:marLeft w:val="0"/>
          <w:marRight w:val="0"/>
          <w:marTop w:val="0"/>
          <w:marBottom w:val="0"/>
          <w:divBdr>
            <w:top w:val="none" w:sz="0" w:space="0" w:color="auto"/>
            <w:left w:val="none" w:sz="0" w:space="0" w:color="auto"/>
            <w:bottom w:val="none" w:sz="0" w:space="0" w:color="auto"/>
            <w:right w:val="none" w:sz="0" w:space="0" w:color="auto"/>
          </w:divBdr>
          <w:divsChild>
            <w:div w:id="17468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891246">
      <w:bodyDiv w:val="1"/>
      <w:marLeft w:val="0"/>
      <w:marRight w:val="0"/>
      <w:marTop w:val="0"/>
      <w:marBottom w:val="0"/>
      <w:divBdr>
        <w:top w:val="none" w:sz="0" w:space="0" w:color="auto"/>
        <w:left w:val="none" w:sz="0" w:space="0" w:color="auto"/>
        <w:bottom w:val="none" w:sz="0" w:space="0" w:color="auto"/>
        <w:right w:val="none" w:sz="0" w:space="0" w:color="auto"/>
      </w:divBdr>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47866194">
      <w:bodyDiv w:val="1"/>
      <w:marLeft w:val="0"/>
      <w:marRight w:val="0"/>
      <w:marTop w:val="0"/>
      <w:marBottom w:val="0"/>
      <w:divBdr>
        <w:top w:val="none" w:sz="0" w:space="0" w:color="auto"/>
        <w:left w:val="none" w:sz="0" w:space="0" w:color="auto"/>
        <w:bottom w:val="none" w:sz="0" w:space="0" w:color="auto"/>
        <w:right w:val="none" w:sz="0" w:space="0" w:color="auto"/>
      </w:divBdr>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4492">
      <w:bodyDiv w:val="1"/>
      <w:marLeft w:val="0"/>
      <w:marRight w:val="0"/>
      <w:marTop w:val="0"/>
      <w:marBottom w:val="0"/>
      <w:divBdr>
        <w:top w:val="none" w:sz="0" w:space="0" w:color="auto"/>
        <w:left w:val="none" w:sz="0" w:space="0" w:color="auto"/>
        <w:bottom w:val="none" w:sz="0" w:space="0" w:color="auto"/>
        <w:right w:val="none" w:sz="0" w:space="0" w:color="auto"/>
      </w:divBdr>
      <w:divsChild>
        <w:div w:id="732315137">
          <w:marLeft w:val="0"/>
          <w:marRight w:val="0"/>
          <w:marTop w:val="0"/>
          <w:marBottom w:val="0"/>
          <w:divBdr>
            <w:top w:val="none" w:sz="0" w:space="0" w:color="auto"/>
            <w:left w:val="none" w:sz="0" w:space="0" w:color="auto"/>
            <w:bottom w:val="none" w:sz="0" w:space="0" w:color="auto"/>
            <w:right w:val="none" w:sz="0" w:space="0" w:color="auto"/>
          </w:divBdr>
          <w:divsChild>
            <w:div w:id="52779750">
              <w:marLeft w:val="0"/>
              <w:marRight w:val="0"/>
              <w:marTop w:val="0"/>
              <w:marBottom w:val="0"/>
              <w:divBdr>
                <w:top w:val="none" w:sz="0" w:space="0" w:color="auto"/>
                <w:left w:val="none" w:sz="0" w:space="0" w:color="auto"/>
                <w:bottom w:val="none" w:sz="0" w:space="0" w:color="auto"/>
                <w:right w:val="none" w:sz="0" w:space="0" w:color="auto"/>
              </w:divBdr>
            </w:div>
            <w:div w:id="1000278012">
              <w:marLeft w:val="0"/>
              <w:marRight w:val="0"/>
              <w:marTop w:val="0"/>
              <w:marBottom w:val="0"/>
              <w:divBdr>
                <w:top w:val="none" w:sz="0" w:space="0" w:color="auto"/>
                <w:left w:val="none" w:sz="0" w:space="0" w:color="auto"/>
                <w:bottom w:val="none" w:sz="0" w:space="0" w:color="auto"/>
                <w:right w:val="none" w:sz="0" w:space="0" w:color="auto"/>
              </w:divBdr>
            </w:div>
            <w:div w:id="1188984608">
              <w:marLeft w:val="0"/>
              <w:marRight w:val="0"/>
              <w:marTop w:val="0"/>
              <w:marBottom w:val="0"/>
              <w:divBdr>
                <w:top w:val="none" w:sz="0" w:space="0" w:color="auto"/>
                <w:left w:val="none" w:sz="0" w:space="0" w:color="auto"/>
                <w:bottom w:val="none" w:sz="0" w:space="0" w:color="auto"/>
                <w:right w:val="none" w:sz="0" w:space="0" w:color="auto"/>
              </w:divBdr>
            </w:div>
            <w:div w:id="531771879">
              <w:marLeft w:val="0"/>
              <w:marRight w:val="0"/>
              <w:marTop w:val="0"/>
              <w:marBottom w:val="0"/>
              <w:divBdr>
                <w:top w:val="none" w:sz="0" w:space="0" w:color="auto"/>
                <w:left w:val="none" w:sz="0" w:space="0" w:color="auto"/>
                <w:bottom w:val="none" w:sz="0" w:space="0" w:color="auto"/>
                <w:right w:val="none" w:sz="0" w:space="0" w:color="auto"/>
              </w:divBdr>
            </w:div>
            <w:div w:id="135532311">
              <w:marLeft w:val="0"/>
              <w:marRight w:val="0"/>
              <w:marTop w:val="0"/>
              <w:marBottom w:val="0"/>
              <w:divBdr>
                <w:top w:val="none" w:sz="0" w:space="0" w:color="auto"/>
                <w:left w:val="none" w:sz="0" w:space="0" w:color="auto"/>
                <w:bottom w:val="none" w:sz="0" w:space="0" w:color="auto"/>
                <w:right w:val="none" w:sz="0" w:space="0" w:color="auto"/>
              </w:divBdr>
            </w:div>
            <w:div w:id="1913419758">
              <w:marLeft w:val="0"/>
              <w:marRight w:val="0"/>
              <w:marTop w:val="0"/>
              <w:marBottom w:val="0"/>
              <w:divBdr>
                <w:top w:val="none" w:sz="0" w:space="0" w:color="auto"/>
                <w:left w:val="none" w:sz="0" w:space="0" w:color="auto"/>
                <w:bottom w:val="none" w:sz="0" w:space="0" w:color="auto"/>
                <w:right w:val="none" w:sz="0" w:space="0" w:color="auto"/>
              </w:divBdr>
            </w:div>
            <w:div w:id="17388347">
              <w:marLeft w:val="0"/>
              <w:marRight w:val="0"/>
              <w:marTop w:val="0"/>
              <w:marBottom w:val="0"/>
              <w:divBdr>
                <w:top w:val="none" w:sz="0" w:space="0" w:color="auto"/>
                <w:left w:val="none" w:sz="0" w:space="0" w:color="auto"/>
                <w:bottom w:val="none" w:sz="0" w:space="0" w:color="auto"/>
                <w:right w:val="none" w:sz="0" w:space="0" w:color="auto"/>
              </w:divBdr>
            </w:div>
            <w:div w:id="584458469">
              <w:marLeft w:val="0"/>
              <w:marRight w:val="0"/>
              <w:marTop w:val="0"/>
              <w:marBottom w:val="0"/>
              <w:divBdr>
                <w:top w:val="none" w:sz="0" w:space="0" w:color="auto"/>
                <w:left w:val="none" w:sz="0" w:space="0" w:color="auto"/>
                <w:bottom w:val="none" w:sz="0" w:space="0" w:color="auto"/>
                <w:right w:val="none" w:sz="0" w:space="0" w:color="auto"/>
              </w:divBdr>
            </w:div>
            <w:div w:id="2079667609">
              <w:marLeft w:val="0"/>
              <w:marRight w:val="0"/>
              <w:marTop w:val="0"/>
              <w:marBottom w:val="0"/>
              <w:divBdr>
                <w:top w:val="none" w:sz="0" w:space="0" w:color="auto"/>
                <w:left w:val="none" w:sz="0" w:space="0" w:color="auto"/>
                <w:bottom w:val="none" w:sz="0" w:space="0" w:color="auto"/>
                <w:right w:val="none" w:sz="0" w:space="0" w:color="auto"/>
              </w:divBdr>
            </w:div>
            <w:div w:id="134690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5337383">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504268">
      <w:bodyDiv w:val="1"/>
      <w:marLeft w:val="0"/>
      <w:marRight w:val="0"/>
      <w:marTop w:val="0"/>
      <w:marBottom w:val="0"/>
      <w:divBdr>
        <w:top w:val="none" w:sz="0" w:space="0" w:color="auto"/>
        <w:left w:val="none" w:sz="0" w:space="0" w:color="auto"/>
        <w:bottom w:val="none" w:sz="0" w:space="0" w:color="auto"/>
        <w:right w:val="none" w:sz="0" w:space="0" w:color="auto"/>
      </w:divBdr>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87140991">
      <w:bodyDiv w:val="1"/>
      <w:marLeft w:val="0"/>
      <w:marRight w:val="0"/>
      <w:marTop w:val="0"/>
      <w:marBottom w:val="0"/>
      <w:divBdr>
        <w:top w:val="none" w:sz="0" w:space="0" w:color="auto"/>
        <w:left w:val="none" w:sz="0" w:space="0" w:color="auto"/>
        <w:bottom w:val="none" w:sz="0" w:space="0" w:color="auto"/>
        <w:right w:val="none" w:sz="0" w:space="0" w:color="auto"/>
      </w:divBdr>
    </w:div>
    <w:div w:id="1188445257">
      <w:bodyDiv w:val="1"/>
      <w:marLeft w:val="0"/>
      <w:marRight w:val="0"/>
      <w:marTop w:val="0"/>
      <w:marBottom w:val="0"/>
      <w:divBdr>
        <w:top w:val="none" w:sz="0" w:space="0" w:color="auto"/>
        <w:left w:val="none" w:sz="0" w:space="0" w:color="auto"/>
        <w:bottom w:val="none" w:sz="0" w:space="0" w:color="auto"/>
        <w:right w:val="none" w:sz="0" w:space="0" w:color="auto"/>
      </w:divBdr>
      <w:divsChild>
        <w:div w:id="1388842697">
          <w:marLeft w:val="0"/>
          <w:marRight w:val="0"/>
          <w:marTop w:val="0"/>
          <w:marBottom w:val="0"/>
          <w:divBdr>
            <w:top w:val="none" w:sz="0" w:space="0" w:color="auto"/>
            <w:left w:val="none" w:sz="0" w:space="0" w:color="auto"/>
            <w:bottom w:val="none" w:sz="0" w:space="0" w:color="auto"/>
            <w:right w:val="none" w:sz="0" w:space="0" w:color="auto"/>
          </w:divBdr>
          <w:divsChild>
            <w:div w:id="1012603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698912">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244183">
      <w:bodyDiv w:val="1"/>
      <w:marLeft w:val="0"/>
      <w:marRight w:val="0"/>
      <w:marTop w:val="0"/>
      <w:marBottom w:val="0"/>
      <w:divBdr>
        <w:top w:val="none" w:sz="0" w:space="0" w:color="auto"/>
        <w:left w:val="none" w:sz="0" w:space="0" w:color="auto"/>
        <w:bottom w:val="none" w:sz="0" w:space="0" w:color="auto"/>
        <w:right w:val="none" w:sz="0" w:space="0" w:color="auto"/>
      </w:divBdr>
      <w:divsChild>
        <w:div w:id="1811434059">
          <w:marLeft w:val="0"/>
          <w:marRight w:val="0"/>
          <w:marTop w:val="0"/>
          <w:marBottom w:val="0"/>
          <w:divBdr>
            <w:top w:val="none" w:sz="0" w:space="0" w:color="auto"/>
            <w:left w:val="none" w:sz="0" w:space="0" w:color="auto"/>
            <w:bottom w:val="none" w:sz="0" w:space="0" w:color="auto"/>
            <w:right w:val="none" w:sz="0" w:space="0" w:color="auto"/>
          </w:divBdr>
        </w:div>
        <w:div w:id="892811168">
          <w:marLeft w:val="0"/>
          <w:marRight w:val="0"/>
          <w:marTop w:val="0"/>
          <w:marBottom w:val="0"/>
          <w:divBdr>
            <w:top w:val="none" w:sz="0" w:space="0" w:color="auto"/>
            <w:left w:val="none" w:sz="0" w:space="0" w:color="auto"/>
            <w:bottom w:val="none" w:sz="0" w:space="0" w:color="auto"/>
            <w:right w:val="none" w:sz="0" w:space="0" w:color="auto"/>
          </w:divBdr>
        </w:div>
        <w:div w:id="465246545">
          <w:marLeft w:val="0"/>
          <w:marRight w:val="0"/>
          <w:marTop w:val="0"/>
          <w:marBottom w:val="0"/>
          <w:divBdr>
            <w:top w:val="none" w:sz="0" w:space="0" w:color="auto"/>
            <w:left w:val="none" w:sz="0" w:space="0" w:color="auto"/>
            <w:bottom w:val="none" w:sz="0" w:space="0" w:color="auto"/>
            <w:right w:val="none" w:sz="0" w:space="0" w:color="auto"/>
          </w:divBdr>
        </w:div>
        <w:div w:id="895623355">
          <w:marLeft w:val="0"/>
          <w:marRight w:val="0"/>
          <w:marTop w:val="0"/>
          <w:marBottom w:val="0"/>
          <w:divBdr>
            <w:top w:val="none" w:sz="0" w:space="0" w:color="auto"/>
            <w:left w:val="none" w:sz="0" w:space="0" w:color="auto"/>
            <w:bottom w:val="none" w:sz="0" w:space="0" w:color="auto"/>
            <w:right w:val="none" w:sz="0" w:space="0" w:color="auto"/>
          </w:divBdr>
          <w:divsChild>
            <w:div w:id="165514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08298384">
      <w:bodyDiv w:val="1"/>
      <w:marLeft w:val="0"/>
      <w:marRight w:val="0"/>
      <w:marTop w:val="0"/>
      <w:marBottom w:val="0"/>
      <w:divBdr>
        <w:top w:val="none" w:sz="0" w:space="0" w:color="auto"/>
        <w:left w:val="none" w:sz="0" w:space="0" w:color="auto"/>
        <w:bottom w:val="none" w:sz="0" w:space="0" w:color="auto"/>
        <w:right w:val="none" w:sz="0" w:space="0" w:color="auto"/>
      </w:divBdr>
      <w:divsChild>
        <w:div w:id="773332115">
          <w:marLeft w:val="0"/>
          <w:marRight w:val="0"/>
          <w:marTop w:val="0"/>
          <w:marBottom w:val="0"/>
          <w:divBdr>
            <w:top w:val="none" w:sz="0" w:space="0" w:color="auto"/>
            <w:left w:val="none" w:sz="0" w:space="0" w:color="auto"/>
            <w:bottom w:val="none" w:sz="0" w:space="0" w:color="auto"/>
            <w:right w:val="none" w:sz="0" w:space="0" w:color="auto"/>
          </w:divBdr>
        </w:div>
        <w:div w:id="1149907573">
          <w:marLeft w:val="0"/>
          <w:marRight w:val="0"/>
          <w:marTop w:val="0"/>
          <w:marBottom w:val="0"/>
          <w:divBdr>
            <w:top w:val="none" w:sz="0" w:space="0" w:color="auto"/>
            <w:left w:val="none" w:sz="0" w:space="0" w:color="auto"/>
            <w:bottom w:val="none" w:sz="0" w:space="0" w:color="auto"/>
            <w:right w:val="none" w:sz="0" w:space="0" w:color="auto"/>
          </w:divBdr>
        </w:div>
        <w:div w:id="1006515048">
          <w:marLeft w:val="0"/>
          <w:marRight w:val="0"/>
          <w:marTop w:val="0"/>
          <w:marBottom w:val="0"/>
          <w:divBdr>
            <w:top w:val="none" w:sz="0" w:space="0" w:color="auto"/>
            <w:left w:val="none" w:sz="0" w:space="0" w:color="auto"/>
            <w:bottom w:val="none" w:sz="0" w:space="0" w:color="auto"/>
            <w:right w:val="none" w:sz="0" w:space="0" w:color="auto"/>
          </w:divBdr>
        </w:div>
        <w:div w:id="974872568">
          <w:marLeft w:val="0"/>
          <w:marRight w:val="0"/>
          <w:marTop w:val="0"/>
          <w:marBottom w:val="0"/>
          <w:divBdr>
            <w:top w:val="none" w:sz="0" w:space="0" w:color="auto"/>
            <w:left w:val="none" w:sz="0" w:space="0" w:color="auto"/>
            <w:bottom w:val="none" w:sz="0" w:space="0" w:color="auto"/>
            <w:right w:val="none" w:sz="0" w:space="0" w:color="auto"/>
          </w:divBdr>
        </w:div>
        <w:div w:id="1371229378">
          <w:marLeft w:val="0"/>
          <w:marRight w:val="0"/>
          <w:marTop w:val="0"/>
          <w:marBottom w:val="0"/>
          <w:divBdr>
            <w:top w:val="none" w:sz="0" w:space="0" w:color="auto"/>
            <w:left w:val="none" w:sz="0" w:space="0" w:color="auto"/>
            <w:bottom w:val="none" w:sz="0" w:space="0" w:color="auto"/>
            <w:right w:val="none" w:sz="0" w:space="0" w:color="auto"/>
          </w:divBdr>
          <w:divsChild>
            <w:div w:id="1579746783">
              <w:marLeft w:val="0"/>
              <w:marRight w:val="0"/>
              <w:marTop w:val="0"/>
              <w:marBottom w:val="0"/>
              <w:divBdr>
                <w:top w:val="none" w:sz="0" w:space="0" w:color="auto"/>
                <w:left w:val="none" w:sz="0" w:space="0" w:color="auto"/>
                <w:bottom w:val="none" w:sz="0" w:space="0" w:color="auto"/>
                <w:right w:val="none" w:sz="0" w:space="0" w:color="auto"/>
              </w:divBdr>
            </w:div>
            <w:div w:id="111759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578188">
      <w:bodyDiv w:val="1"/>
      <w:marLeft w:val="0"/>
      <w:marRight w:val="0"/>
      <w:marTop w:val="0"/>
      <w:marBottom w:val="0"/>
      <w:divBdr>
        <w:top w:val="none" w:sz="0" w:space="0" w:color="auto"/>
        <w:left w:val="none" w:sz="0" w:space="0" w:color="auto"/>
        <w:bottom w:val="none" w:sz="0" w:space="0" w:color="auto"/>
        <w:right w:val="none" w:sz="0" w:space="0" w:color="auto"/>
      </w:divBdr>
    </w:div>
    <w:div w:id="1213080642">
      <w:bodyDiv w:val="1"/>
      <w:marLeft w:val="0"/>
      <w:marRight w:val="0"/>
      <w:marTop w:val="0"/>
      <w:marBottom w:val="0"/>
      <w:divBdr>
        <w:top w:val="none" w:sz="0" w:space="0" w:color="auto"/>
        <w:left w:val="none" w:sz="0" w:space="0" w:color="auto"/>
        <w:bottom w:val="none" w:sz="0" w:space="0" w:color="auto"/>
        <w:right w:val="none" w:sz="0" w:space="0" w:color="auto"/>
      </w:divBdr>
      <w:divsChild>
        <w:div w:id="870653589">
          <w:marLeft w:val="0"/>
          <w:marRight w:val="0"/>
          <w:marTop w:val="0"/>
          <w:marBottom w:val="0"/>
          <w:divBdr>
            <w:top w:val="none" w:sz="0" w:space="0" w:color="auto"/>
            <w:left w:val="none" w:sz="0" w:space="0" w:color="auto"/>
            <w:bottom w:val="none" w:sz="0" w:space="0" w:color="auto"/>
            <w:right w:val="none" w:sz="0" w:space="0" w:color="auto"/>
          </w:divBdr>
          <w:divsChild>
            <w:div w:id="159412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4972651">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1400941">
      <w:bodyDiv w:val="1"/>
      <w:marLeft w:val="0"/>
      <w:marRight w:val="0"/>
      <w:marTop w:val="0"/>
      <w:marBottom w:val="0"/>
      <w:divBdr>
        <w:top w:val="none" w:sz="0" w:space="0" w:color="auto"/>
        <w:left w:val="none" w:sz="0" w:space="0" w:color="auto"/>
        <w:bottom w:val="none" w:sz="0" w:space="0" w:color="auto"/>
        <w:right w:val="none" w:sz="0" w:space="0" w:color="auto"/>
      </w:divBdr>
      <w:divsChild>
        <w:div w:id="1707170948">
          <w:marLeft w:val="0"/>
          <w:marRight w:val="0"/>
          <w:marTop w:val="0"/>
          <w:marBottom w:val="0"/>
          <w:divBdr>
            <w:top w:val="none" w:sz="0" w:space="0" w:color="auto"/>
            <w:left w:val="none" w:sz="0" w:space="0" w:color="auto"/>
            <w:bottom w:val="none" w:sz="0" w:space="0" w:color="auto"/>
            <w:right w:val="none" w:sz="0" w:space="0" w:color="auto"/>
          </w:divBdr>
        </w:div>
      </w:divsChild>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34389944">
      <w:bodyDiv w:val="1"/>
      <w:marLeft w:val="0"/>
      <w:marRight w:val="0"/>
      <w:marTop w:val="0"/>
      <w:marBottom w:val="0"/>
      <w:divBdr>
        <w:top w:val="none" w:sz="0" w:space="0" w:color="auto"/>
        <w:left w:val="none" w:sz="0" w:space="0" w:color="auto"/>
        <w:bottom w:val="none" w:sz="0" w:space="0" w:color="auto"/>
        <w:right w:val="none" w:sz="0" w:space="0" w:color="auto"/>
      </w:divBdr>
    </w:div>
    <w:div w:id="1239704128">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91037">
      <w:bodyDiv w:val="1"/>
      <w:marLeft w:val="0"/>
      <w:marRight w:val="0"/>
      <w:marTop w:val="0"/>
      <w:marBottom w:val="0"/>
      <w:divBdr>
        <w:top w:val="none" w:sz="0" w:space="0" w:color="auto"/>
        <w:left w:val="none" w:sz="0" w:space="0" w:color="auto"/>
        <w:bottom w:val="none" w:sz="0" w:space="0" w:color="auto"/>
        <w:right w:val="none" w:sz="0" w:space="0" w:color="auto"/>
      </w:divBdr>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5848418">
      <w:bodyDiv w:val="1"/>
      <w:marLeft w:val="0"/>
      <w:marRight w:val="0"/>
      <w:marTop w:val="0"/>
      <w:marBottom w:val="0"/>
      <w:divBdr>
        <w:top w:val="none" w:sz="0" w:space="0" w:color="auto"/>
        <w:left w:val="none" w:sz="0" w:space="0" w:color="auto"/>
        <w:bottom w:val="none" w:sz="0" w:space="0" w:color="auto"/>
        <w:right w:val="none" w:sz="0" w:space="0" w:color="auto"/>
      </w:divBdr>
      <w:divsChild>
        <w:div w:id="508911743">
          <w:marLeft w:val="0"/>
          <w:marRight w:val="0"/>
          <w:marTop w:val="0"/>
          <w:marBottom w:val="0"/>
          <w:divBdr>
            <w:top w:val="none" w:sz="0" w:space="0" w:color="auto"/>
            <w:left w:val="none" w:sz="0" w:space="0" w:color="auto"/>
            <w:bottom w:val="none" w:sz="0" w:space="0" w:color="auto"/>
            <w:right w:val="none" w:sz="0" w:space="0" w:color="auto"/>
          </w:divBdr>
        </w:div>
        <w:div w:id="520508336">
          <w:marLeft w:val="0"/>
          <w:marRight w:val="0"/>
          <w:marTop w:val="0"/>
          <w:marBottom w:val="0"/>
          <w:divBdr>
            <w:top w:val="none" w:sz="0" w:space="0" w:color="auto"/>
            <w:left w:val="none" w:sz="0" w:space="0" w:color="auto"/>
            <w:bottom w:val="none" w:sz="0" w:space="0" w:color="auto"/>
            <w:right w:val="none" w:sz="0" w:space="0" w:color="auto"/>
          </w:divBdr>
        </w:div>
        <w:div w:id="554008298">
          <w:marLeft w:val="0"/>
          <w:marRight w:val="0"/>
          <w:marTop w:val="0"/>
          <w:marBottom w:val="0"/>
          <w:divBdr>
            <w:top w:val="none" w:sz="0" w:space="0" w:color="auto"/>
            <w:left w:val="none" w:sz="0" w:space="0" w:color="auto"/>
            <w:bottom w:val="none" w:sz="0" w:space="0" w:color="auto"/>
            <w:right w:val="none" w:sz="0" w:space="0" w:color="auto"/>
          </w:divBdr>
        </w:div>
        <w:div w:id="2011979994">
          <w:marLeft w:val="0"/>
          <w:marRight w:val="0"/>
          <w:marTop w:val="0"/>
          <w:marBottom w:val="0"/>
          <w:divBdr>
            <w:top w:val="none" w:sz="0" w:space="0" w:color="auto"/>
            <w:left w:val="none" w:sz="0" w:space="0" w:color="auto"/>
            <w:bottom w:val="none" w:sz="0" w:space="0" w:color="auto"/>
            <w:right w:val="none" w:sz="0" w:space="0" w:color="auto"/>
          </w:divBdr>
        </w:div>
        <w:div w:id="555818644">
          <w:marLeft w:val="0"/>
          <w:marRight w:val="0"/>
          <w:marTop w:val="0"/>
          <w:marBottom w:val="0"/>
          <w:divBdr>
            <w:top w:val="none" w:sz="0" w:space="0" w:color="auto"/>
            <w:left w:val="none" w:sz="0" w:space="0" w:color="auto"/>
            <w:bottom w:val="none" w:sz="0" w:space="0" w:color="auto"/>
            <w:right w:val="none" w:sz="0" w:space="0" w:color="auto"/>
          </w:divBdr>
        </w:div>
        <w:div w:id="501628347">
          <w:marLeft w:val="0"/>
          <w:marRight w:val="0"/>
          <w:marTop w:val="0"/>
          <w:marBottom w:val="0"/>
          <w:divBdr>
            <w:top w:val="none" w:sz="0" w:space="0" w:color="auto"/>
            <w:left w:val="none" w:sz="0" w:space="0" w:color="auto"/>
            <w:bottom w:val="none" w:sz="0" w:space="0" w:color="auto"/>
            <w:right w:val="none" w:sz="0" w:space="0" w:color="auto"/>
          </w:divBdr>
          <w:divsChild>
            <w:div w:id="619840066">
              <w:marLeft w:val="0"/>
              <w:marRight w:val="0"/>
              <w:marTop w:val="0"/>
              <w:marBottom w:val="0"/>
              <w:divBdr>
                <w:top w:val="none" w:sz="0" w:space="0" w:color="auto"/>
                <w:left w:val="none" w:sz="0" w:space="0" w:color="auto"/>
                <w:bottom w:val="none" w:sz="0" w:space="0" w:color="auto"/>
                <w:right w:val="none" w:sz="0" w:space="0" w:color="auto"/>
              </w:divBdr>
            </w:div>
            <w:div w:id="483743795">
              <w:marLeft w:val="0"/>
              <w:marRight w:val="0"/>
              <w:marTop w:val="0"/>
              <w:marBottom w:val="0"/>
              <w:divBdr>
                <w:top w:val="none" w:sz="0" w:space="0" w:color="auto"/>
                <w:left w:val="none" w:sz="0" w:space="0" w:color="auto"/>
                <w:bottom w:val="none" w:sz="0" w:space="0" w:color="auto"/>
                <w:right w:val="none" w:sz="0" w:space="0" w:color="auto"/>
              </w:divBdr>
            </w:div>
            <w:div w:id="1793984914">
              <w:marLeft w:val="0"/>
              <w:marRight w:val="0"/>
              <w:marTop w:val="0"/>
              <w:marBottom w:val="0"/>
              <w:divBdr>
                <w:top w:val="none" w:sz="0" w:space="0" w:color="auto"/>
                <w:left w:val="none" w:sz="0" w:space="0" w:color="auto"/>
                <w:bottom w:val="none" w:sz="0" w:space="0" w:color="auto"/>
                <w:right w:val="none" w:sz="0" w:space="0" w:color="auto"/>
              </w:divBdr>
              <w:divsChild>
                <w:div w:id="4248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502129">
      <w:bodyDiv w:val="1"/>
      <w:marLeft w:val="0"/>
      <w:marRight w:val="0"/>
      <w:marTop w:val="0"/>
      <w:marBottom w:val="0"/>
      <w:divBdr>
        <w:top w:val="none" w:sz="0" w:space="0" w:color="auto"/>
        <w:left w:val="none" w:sz="0" w:space="0" w:color="auto"/>
        <w:bottom w:val="none" w:sz="0" w:space="0" w:color="auto"/>
        <w:right w:val="none" w:sz="0" w:space="0" w:color="auto"/>
      </w:divBdr>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315019">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052743">
      <w:bodyDiv w:val="1"/>
      <w:marLeft w:val="0"/>
      <w:marRight w:val="0"/>
      <w:marTop w:val="0"/>
      <w:marBottom w:val="0"/>
      <w:divBdr>
        <w:top w:val="none" w:sz="0" w:space="0" w:color="auto"/>
        <w:left w:val="none" w:sz="0" w:space="0" w:color="auto"/>
        <w:bottom w:val="none" w:sz="0" w:space="0" w:color="auto"/>
        <w:right w:val="none" w:sz="0" w:space="0" w:color="auto"/>
      </w:divBdr>
    </w:div>
    <w:div w:id="1328435827">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38270271">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4867859">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46244377">
      <w:bodyDiv w:val="1"/>
      <w:marLeft w:val="0"/>
      <w:marRight w:val="0"/>
      <w:marTop w:val="0"/>
      <w:marBottom w:val="0"/>
      <w:divBdr>
        <w:top w:val="none" w:sz="0" w:space="0" w:color="auto"/>
        <w:left w:val="none" w:sz="0" w:space="0" w:color="auto"/>
        <w:bottom w:val="none" w:sz="0" w:space="0" w:color="auto"/>
        <w:right w:val="none" w:sz="0" w:space="0" w:color="auto"/>
      </w:divBdr>
      <w:divsChild>
        <w:div w:id="1742289185">
          <w:marLeft w:val="0"/>
          <w:marRight w:val="0"/>
          <w:marTop w:val="0"/>
          <w:marBottom w:val="0"/>
          <w:divBdr>
            <w:top w:val="none" w:sz="0" w:space="0" w:color="auto"/>
            <w:left w:val="none" w:sz="0" w:space="0" w:color="auto"/>
            <w:bottom w:val="none" w:sz="0" w:space="0" w:color="auto"/>
            <w:right w:val="none" w:sz="0" w:space="0" w:color="auto"/>
          </w:divBdr>
          <w:divsChild>
            <w:div w:id="2099015547">
              <w:marLeft w:val="0"/>
              <w:marRight w:val="0"/>
              <w:marTop w:val="0"/>
              <w:marBottom w:val="0"/>
              <w:divBdr>
                <w:top w:val="none" w:sz="0" w:space="0" w:color="auto"/>
                <w:left w:val="none" w:sz="0" w:space="0" w:color="auto"/>
                <w:bottom w:val="none" w:sz="0" w:space="0" w:color="auto"/>
                <w:right w:val="none" w:sz="0" w:space="0" w:color="auto"/>
              </w:divBdr>
              <w:divsChild>
                <w:div w:id="220480363">
                  <w:marLeft w:val="0"/>
                  <w:marRight w:val="0"/>
                  <w:marTop w:val="0"/>
                  <w:marBottom w:val="0"/>
                  <w:divBdr>
                    <w:top w:val="none" w:sz="0" w:space="0" w:color="auto"/>
                    <w:left w:val="none" w:sz="0" w:space="0" w:color="auto"/>
                    <w:bottom w:val="none" w:sz="0" w:space="0" w:color="auto"/>
                    <w:right w:val="none" w:sz="0" w:space="0" w:color="auto"/>
                  </w:divBdr>
                  <w:divsChild>
                    <w:div w:id="192157271">
                      <w:marLeft w:val="0"/>
                      <w:marRight w:val="0"/>
                      <w:marTop w:val="0"/>
                      <w:marBottom w:val="0"/>
                      <w:divBdr>
                        <w:top w:val="none" w:sz="0" w:space="0" w:color="auto"/>
                        <w:left w:val="none" w:sz="0" w:space="0" w:color="auto"/>
                        <w:bottom w:val="none" w:sz="0" w:space="0" w:color="auto"/>
                        <w:right w:val="none" w:sz="0" w:space="0" w:color="auto"/>
                      </w:divBdr>
                      <w:divsChild>
                        <w:div w:id="965962786">
                          <w:marLeft w:val="0"/>
                          <w:marRight w:val="0"/>
                          <w:marTop w:val="0"/>
                          <w:marBottom w:val="0"/>
                          <w:divBdr>
                            <w:top w:val="none" w:sz="0" w:space="0" w:color="auto"/>
                            <w:left w:val="none" w:sz="0" w:space="0" w:color="auto"/>
                            <w:bottom w:val="none" w:sz="0" w:space="0" w:color="auto"/>
                            <w:right w:val="none" w:sz="0" w:space="0" w:color="auto"/>
                          </w:divBdr>
                          <w:divsChild>
                            <w:div w:id="872428052">
                              <w:marLeft w:val="0"/>
                              <w:marRight w:val="0"/>
                              <w:marTop w:val="0"/>
                              <w:marBottom w:val="0"/>
                              <w:divBdr>
                                <w:top w:val="none" w:sz="0" w:space="0" w:color="auto"/>
                                <w:left w:val="none" w:sz="0" w:space="0" w:color="auto"/>
                                <w:bottom w:val="none" w:sz="0" w:space="0" w:color="auto"/>
                                <w:right w:val="none" w:sz="0" w:space="0" w:color="auto"/>
                              </w:divBdr>
                            </w:div>
                            <w:div w:id="1633051980">
                              <w:marLeft w:val="0"/>
                              <w:marRight w:val="0"/>
                              <w:marTop w:val="0"/>
                              <w:marBottom w:val="0"/>
                              <w:divBdr>
                                <w:top w:val="none" w:sz="0" w:space="0" w:color="auto"/>
                                <w:left w:val="none" w:sz="0" w:space="0" w:color="auto"/>
                                <w:bottom w:val="none" w:sz="0" w:space="0" w:color="auto"/>
                                <w:right w:val="none" w:sz="0" w:space="0" w:color="auto"/>
                              </w:divBdr>
                              <w:divsChild>
                                <w:div w:id="95101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384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0373153">
      <w:bodyDiv w:val="1"/>
      <w:marLeft w:val="0"/>
      <w:marRight w:val="0"/>
      <w:marTop w:val="0"/>
      <w:marBottom w:val="0"/>
      <w:divBdr>
        <w:top w:val="none" w:sz="0" w:space="0" w:color="auto"/>
        <w:left w:val="none" w:sz="0" w:space="0" w:color="auto"/>
        <w:bottom w:val="none" w:sz="0" w:space="0" w:color="auto"/>
        <w:right w:val="none" w:sz="0" w:space="0" w:color="auto"/>
      </w:divBdr>
      <w:divsChild>
        <w:div w:id="408963646">
          <w:marLeft w:val="0"/>
          <w:marRight w:val="0"/>
          <w:marTop w:val="0"/>
          <w:marBottom w:val="0"/>
          <w:divBdr>
            <w:top w:val="none" w:sz="0" w:space="0" w:color="auto"/>
            <w:left w:val="none" w:sz="0" w:space="0" w:color="auto"/>
            <w:bottom w:val="none" w:sz="0" w:space="0" w:color="auto"/>
            <w:right w:val="none" w:sz="0" w:space="0" w:color="auto"/>
          </w:divBdr>
          <w:divsChild>
            <w:div w:id="707338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6804682">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58851760">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7558756">
      <w:bodyDiv w:val="1"/>
      <w:marLeft w:val="0"/>
      <w:marRight w:val="0"/>
      <w:marTop w:val="0"/>
      <w:marBottom w:val="0"/>
      <w:divBdr>
        <w:top w:val="none" w:sz="0" w:space="0" w:color="auto"/>
        <w:left w:val="none" w:sz="0" w:space="0" w:color="auto"/>
        <w:bottom w:val="none" w:sz="0" w:space="0" w:color="auto"/>
        <w:right w:val="none" w:sz="0" w:space="0" w:color="auto"/>
      </w:divBdr>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3745437">
      <w:bodyDiv w:val="1"/>
      <w:marLeft w:val="0"/>
      <w:marRight w:val="0"/>
      <w:marTop w:val="0"/>
      <w:marBottom w:val="0"/>
      <w:divBdr>
        <w:top w:val="none" w:sz="0" w:space="0" w:color="auto"/>
        <w:left w:val="none" w:sz="0" w:space="0" w:color="auto"/>
        <w:bottom w:val="none" w:sz="0" w:space="0" w:color="auto"/>
        <w:right w:val="none" w:sz="0" w:space="0" w:color="auto"/>
      </w:divBdr>
      <w:divsChild>
        <w:div w:id="1720587660">
          <w:marLeft w:val="0"/>
          <w:marRight w:val="0"/>
          <w:marTop w:val="0"/>
          <w:marBottom w:val="0"/>
          <w:divBdr>
            <w:top w:val="none" w:sz="0" w:space="0" w:color="auto"/>
            <w:left w:val="none" w:sz="0" w:space="0" w:color="auto"/>
            <w:bottom w:val="none" w:sz="0" w:space="0" w:color="auto"/>
            <w:right w:val="none" w:sz="0" w:space="0" w:color="auto"/>
          </w:divBdr>
        </w:div>
        <w:div w:id="696976850">
          <w:marLeft w:val="0"/>
          <w:marRight w:val="0"/>
          <w:marTop w:val="0"/>
          <w:marBottom w:val="0"/>
          <w:divBdr>
            <w:top w:val="none" w:sz="0" w:space="0" w:color="auto"/>
            <w:left w:val="none" w:sz="0" w:space="0" w:color="auto"/>
            <w:bottom w:val="none" w:sz="0" w:space="0" w:color="auto"/>
            <w:right w:val="none" w:sz="0" w:space="0" w:color="auto"/>
          </w:divBdr>
        </w:div>
        <w:div w:id="1282490937">
          <w:marLeft w:val="0"/>
          <w:marRight w:val="0"/>
          <w:marTop w:val="0"/>
          <w:marBottom w:val="0"/>
          <w:divBdr>
            <w:top w:val="none" w:sz="0" w:space="0" w:color="auto"/>
            <w:left w:val="none" w:sz="0" w:space="0" w:color="auto"/>
            <w:bottom w:val="none" w:sz="0" w:space="0" w:color="auto"/>
            <w:right w:val="none" w:sz="0" w:space="0" w:color="auto"/>
          </w:divBdr>
        </w:div>
        <w:div w:id="765734868">
          <w:marLeft w:val="0"/>
          <w:marRight w:val="0"/>
          <w:marTop w:val="0"/>
          <w:marBottom w:val="0"/>
          <w:divBdr>
            <w:top w:val="none" w:sz="0" w:space="0" w:color="auto"/>
            <w:left w:val="none" w:sz="0" w:space="0" w:color="auto"/>
            <w:bottom w:val="none" w:sz="0" w:space="0" w:color="auto"/>
            <w:right w:val="none" w:sz="0" w:space="0" w:color="auto"/>
          </w:divBdr>
        </w:div>
        <w:div w:id="1723863437">
          <w:marLeft w:val="0"/>
          <w:marRight w:val="0"/>
          <w:marTop w:val="0"/>
          <w:marBottom w:val="0"/>
          <w:divBdr>
            <w:top w:val="none" w:sz="0" w:space="0" w:color="auto"/>
            <w:left w:val="none" w:sz="0" w:space="0" w:color="auto"/>
            <w:bottom w:val="none" w:sz="0" w:space="0" w:color="auto"/>
            <w:right w:val="none" w:sz="0" w:space="0" w:color="auto"/>
          </w:divBdr>
          <w:divsChild>
            <w:div w:id="1764373796">
              <w:marLeft w:val="0"/>
              <w:marRight w:val="0"/>
              <w:marTop w:val="0"/>
              <w:marBottom w:val="0"/>
              <w:divBdr>
                <w:top w:val="none" w:sz="0" w:space="0" w:color="auto"/>
                <w:left w:val="none" w:sz="0" w:space="0" w:color="auto"/>
                <w:bottom w:val="none" w:sz="0" w:space="0" w:color="auto"/>
                <w:right w:val="none" w:sz="0" w:space="0" w:color="auto"/>
              </w:divBdr>
            </w:div>
            <w:div w:id="1095204665">
              <w:marLeft w:val="0"/>
              <w:marRight w:val="0"/>
              <w:marTop w:val="0"/>
              <w:marBottom w:val="0"/>
              <w:divBdr>
                <w:top w:val="none" w:sz="0" w:space="0" w:color="auto"/>
                <w:left w:val="none" w:sz="0" w:space="0" w:color="auto"/>
                <w:bottom w:val="none" w:sz="0" w:space="0" w:color="auto"/>
                <w:right w:val="none" w:sz="0" w:space="0" w:color="auto"/>
              </w:divBdr>
            </w:div>
            <w:div w:id="1638336478">
              <w:marLeft w:val="0"/>
              <w:marRight w:val="0"/>
              <w:marTop w:val="0"/>
              <w:marBottom w:val="0"/>
              <w:divBdr>
                <w:top w:val="none" w:sz="0" w:space="0" w:color="auto"/>
                <w:left w:val="none" w:sz="0" w:space="0" w:color="auto"/>
                <w:bottom w:val="none" w:sz="0" w:space="0" w:color="auto"/>
                <w:right w:val="none" w:sz="0" w:space="0" w:color="auto"/>
              </w:divBdr>
              <w:divsChild>
                <w:div w:id="105881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86175122">
      <w:bodyDiv w:val="1"/>
      <w:marLeft w:val="0"/>
      <w:marRight w:val="0"/>
      <w:marTop w:val="0"/>
      <w:marBottom w:val="0"/>
      <w:divBdr>
        <w:top w:val="none" w:sz="0" w:space="0" w:color="auto"/>
        <w:left w:val="none" w:sz="0" w:space="0" w:color="auto"/>
        <w:bottom w:val="none" w:sz="0" w:space="0" w:color="auto"/>
        <w:right w:val="none" w:sz="0" w:space="0" w:color="auto"/>
      </w:divBdr>
      <w:divsChild>
        <w:div w:id="1867867218">
          <w:marLeft w:val="0"/>
          <w:marRight w:val="0"/>
          <w:marTop w:val="0"/>
          <w:marBottom w:val="0"/>
          <w:divBdr>
            <w:top w:val="none" w:sz="0" w:space="0" w:color="auto"/>
            <w:left w:val="none" w:sz="0" w:space="0" w:color="auto"/>
            <w:bottom w:val="none" w:sz="0" w:space="0" w:color="auto"/>
            <w:right w:val="none" w:sz="0" w:space="0" w:color="auto"/>
          </w:divBdr>
        </w:div>
      </w:divsChild>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399666966">
      <w:bodyDiv w:val="1"/>
      <w:marLeft w:val="0"/>
      <w:marRight w:val="0"/>
      <w:marTop w:val="0"/>
      <w:marBottom w:val="0"/>
      <w:divBdr>
        <w:top w:val="none" w:sz="0" w:space="0" w:color="auto"/>
        <w:left w:val="none" w:sz="0" w:space="0" w:color="auto"/>
        <w:bottom w:val="none" w:sz="0" w:space="0" w:color="auto"/>
        <w:right w:val="none" w:sz="0" w:space="0" w:color="auto"/>
      </w:divBdr>
    </w:div>
    <w:div w:id="1406494889">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29887701">
      <w:bodyDiv w:val="1"/>
      <w:marLeft w:val="0"/>
      <w:marRight w:val="0"/>
      <w:marTop w:val="0"/>
      <w:marBottom w:val="0"/>
      <w:divBdr>
        <w:top w:val="none" w:sz="0" w:space="0" w:color="auto"/>
        <w:left w:val="none" w:sz="0" w:space="0" w:color="auto"/>
        <w:bottom w:val="none" w:sz="0" w:space="0" w:color="auto"/>
        <w:right w:val="none" w:sz="0" w:space="0" w:color="auto"/>
      </w:divBdr>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1322384">
      <w:bodyDiv w:val="1"/>
      <w:marLeft w:val="0"/>
      <w:marRight w:val="0"/>
      <w:marTop w:val="0"/>
      <w:marBottom w:val="0"/>
      <w:divBdr>
        <w:top w:val="none" w:sz="0" w:space="0" w:color="auto"/>
        <w:left w:val="none" w:sz="0" w:space="0" w:color="auto"/>
        <w:bottom w:val="none" w:sz="0" w:space="0" w:color="auto"/>
        <w:right w:val="none" w:sz="0" w:space="0" w:color="auto"/>
      </w:divBdr>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091672">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5467066">
      <w:bodyDiv w:val="1"/>
      <w:marLeft w:val="0"/>
      <w:marRight w:val="0"/>
      <w:marTop w:val="0"/>
      <w:marBottom w:val="0"/>
      <w:divBdr>
        <w:top w:val="none" w:sz="0" w:space="0" w:color="auto"/>
        <w:left w:val="none" w:sz="0" w:space="0" w:color="auto"/>
        <w:bottom w:val="none" w:sz="0" w:space="0" w:color="auto"/>
        <w:right w:val="none" w:sz="0" w:space="0" w:color="auto"/>
      </w:divBdr>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1341889">
      <w:bodyDiv w:val="1"/>
      <w:marLeft w:val="0"/>
      <w:marRight w:val="0"/>
      <w:marTop w:val="0"/>
      <w:marBottom w:val="0"/>
      <w:divBdr>
        <w:top w:val="none" w:sz="0" w:space="0" w:color="auto"/>
        <w:left w:val="none" w:sz="0" w:space="0" w:color="auto"/>
        <w:bottom w:val="none" w:sz="0" w:space="0" w:color="auto"/>
        <w:right w:val="none" w:sz="0" w:space="0" w:color="auto"/>
      </w:divBdr>
    </w:div>
    <w:div w:id="1481727793">
      <w:bodyDiv w:val="1"/>
      <w:marLeft w:val="0"/>
      <w:marRight w:val="0"/>
      <w:marTop w:val="0"/>
      <w:marBottom w:val="0"/>
      <w:divBdr>
        <w:top w:val="none" w:sz="0" w:space="0" w:color="auto"/>
        <w:left w:val="none" w:sz="0" w:space="0" w:color="auto"/>
        <w:bottom w:val="none" w:sz="0" w:space="0" w:color="auto"/>
        <w:right w:val="none" w:sz="0" w:space="0" w:color="auto"/>
      </w:divBdr>
      <w:divsChild>
        <w:div w:id="1818451843">
          <w:marLeft w:val="0"/>
          <w:marRight w:val="0"/>
          <w:marTop w:val="0"/>
          <w:marBottom w:val="0"/>
          <w:divBdr>
            <w:top w:val="dotted" w:sz="2" w:space="6" w:color="FFFFFF"/>
            <w:left w:val="dotted" w:sz="4" w:space="17" w:color="FFFFFF"/>
            <w:bottom w:val="dotted" w:sz="4" w:space="1" w:color="FFFFFF"/>
            <w:right w:val="dotted" w:sz="4" w:space="8" w:color="FFFFFF"/>
          </w:divBdr>
          <w:divsChild>
            <w:div w:id="1211108218">
              <w:marLeft w:val="0"/>
              <w:marRight w:val="0"/>
              <w:marTop w:val="0"/>
              <w:marBottom w:val="0"/>
              <w:divBdr>
                <w:top w:val="none" w:sz="0" w:space="0" w:color="auto"/>
                <w:left w:val="none" w:sz="0" w:space="0" w:color="auto"/>
                <w:bottom w:val="none" w:sz="0" w:space="0" w:color="auto"/>
                <w:right w:val="none" w:sz="0" w:space="0" w:color="auto"/>
              </w:divBdr>
            </w:div>
            <w:div w:id="1110709398">
              <w:marLeft w:val="0"/>
              <w:marRight w:val="0"/>
              <w:marTop w:val="0"/>
              <w:marBottom w:val="0"/>
              <w:divBdr>
                <w:top w:val="none" w:sz="0" w:space="0" w:color="auto"/>
                <w:left w:val="none" w:sz="0" w:space="0" w:color="auto"/>
                <w:bottom w:val="none" w:sz="0" w:space="0" w:color="auto"/>
                <w:right w:val="none" w:sz="0" w:space="0" w:color="auto"/>
              </w:divBdr>
            </w:div>
            <w:div w:id="1544558701">
              <w:marLeft w:val="0"/>
              <w:marRight w:val="0"/>
              <w:marTop w:val="0"/>
              <w:marBottom w:val="0"/>
              <w:divBdr>
                <w:top w:val="none" w:sz="0" w:space="0" w:color="auto"/>
                <w:left w:val="none" w:sz="0" w:space="0" w:color="auto"/>
                <w:bottom w:val="none" w:sz="0" w:space="0" w:color="auto"/>
                <w:right w:val="none" w:sz="0" w:space="0" w:color="auto"/>
              </w:divBdr>
            </w:div>
            <w:div w:id="286787340">
              <w:marLeft w:val="0"/>
              <w:marRight w:val="0"/>
              <w:marTop w:val="0"/>
              <w:marBottom w:val="0"/>
              <w:divBdr>
                <w:top w:val="none" w:sz="0" w:space="0" w:color="auto"/>
                <w:left w:val="none" w:sz="0" w:space="0" w:color="auto"/>
                <w:bottom w:val="none" w:sz="0" w:space="0" w:color="auto"/>
                <w:right w:val="none" w:sz="0" w:space="0" w:color="auto"/>
              </w:divBdr>
            </w:div>
            <w:div w:id="1528519816">
              <w:marLeft w:val="0"/>
              <w:marRight w:val="0"/>
              <w:marTop w:val="0"/>
              <w:marBottom w:val="0"/>
              <w:divBdr>
                <w:top w:val="none" w:sz="0" w:space="0" w:color="auto"/>
                <w:left w:val="none" w:sz="0" w:space="0" w:color="auto"/>
                <w:bottom w:val="none" w:sz="0" w:space="0" w:color="auto"/>
                <w:right w:val="none" w:sz="0" w:space="0" w:color="auto"/>
              </w:divBdr>
            </w:div>
            <w:div w:id="30420212">
              <w:marLeft w:val="0"/>
              <w:marRight w:val="0"/>
              <w:marTop w:val="0"/>
              <w:marBottom w:val="0"/>
              <w:divBdr>
                <w:top w:val="none" w:sz="0" w:space="0" w:color="auto"/>
                <w:left w:val="none" w:sz="0" w:space="0" w:color="auto"/>
                <w:bottom w:val="none" w:sz="0" w:space="0" w:color="auto"/>
                <w:right w:val="none" w:sz="0" w:space="0" w:color="auto"/>
              </w:divBdr>
            </w:div>
            <w:div w:id="670448445">
              <w:marLeft w:val="0"/>
              <w:marRight w:val="0"/>
              <w:marTop w:val="0"/>
              <w:marBottom w:val="0"/>
              <w:divBdr>
                <w:top w:val="none" w:sz="0" w:space="0" w:color="auto"/>
                <w:left w:val="none" w:sz="0" w:space="0" w:color="auto"/>
                <w:bottom w:val="none" w:sz="0" w:space="0" w:color="auto"/>
                <w:right w:val="none" w:sz="0" w:space="0" w:color="auto"/>
              </w:divBdr>
            </w:div>
            <w:div w:id="477573393">
              <w:marLeft w:val="0"/>
              <w:marRight w:val="0"/>
              <w:marTop w:val="0"/>
              <w:marBottom w:val="0"/>
              <w:divBdr>
                <w:top w:val="none" w:sz="0" w:space="0" w:color="auto"/>
                <w:left w:val="none" w:sz="0" w:space="0" w:color="auto"/>
                <w:bottom w:val="none" w:sz="0" w:space="0" w:color="auto"/>
                <w:right w:val="none" w:sz="0" w:space="0" w:color="auto"/>
              </w:divBdr>
            </w:div>
            <w:div w:id="1788693344">
              <w:marLeft w:val="0"/>
              <w:marRight w:val="0"/>
              <w:marTop w:val="0"/>
              <w:marBottom w:val="0"/>
              <w:divBdr>
                <w:top w:val="none" w:sz="0" w:space="0" w:color="auto"/>
                <w:left w:val="none" w:sz="0" w:space="0" w:color="auto"/>
                <w:bottom w:val="none" w:sz="0" w:space="0" w:color="auto"/>
                <w:right w:val="none" w:sz="0" w:space="0" w:color="auto"/>
              </w:divBdr>
            </w:div>
            <w:div w:id="1115250528">
              <w:marLeft w:val="0"/>
              <w:marRight w:val="0"/>
              <w:marTop w:val="0"/>
              <w:marBottom w:val="0"/>
              <w:divBdr>
                <w:top w:val="none" w:sz="0" w:space="0" w:color="auto"/>
                <w:left w:val="none" w:sz="0" w:space="0" w:color="auto"/>
                <w:bottom w:val="none" w:sz="0" w:space="0" w:color="auto"/>
                <w:right w:val="none" w:sz="0" w:space="0" w:color="auto"/>
              </w:divBdr>
            </w:div>
            <w:div w:id="181819307">
              <w:marLeft w:val="0"/>
              <w:marRight w:val="0"/>
              <w:marTop w:val="0"/>
              <w:marBottom w:val="0"/>
              <w:divBdr>
                <w:top w:val="none" w:sz="0" w:space="0" w:color="auto"/>
                <w:left w:val="none" w:sz="0" w:space="0" w:color="auto"/>
                <w:bottom w:val="none" w:sz="0" w:space="0" w:color="auto"/>
                <w:right w:val="none" w:sz="0" w:space="0" w:color="auto"/>
              </w:divBdr>
            </w:div>
            <w:div w:id="1759984835">
              <w:marLeft w:val="0"/>
              <w:marRight w:val="0"/>
              <w:marTop w:val="0"/>
              <w:marBottom w:val="0"/>
              <w:divBdr>
                <w:top w:val="none" w:sz="0" w:space="0" w:color="auto"/>
                <w:left w:val="none" w:sz="0" w:space="0" w:color="auto"/>
                <w:bottom w:val="none" w:sz="0" w:space="0" w:color="auto"/>
                <w:right w:val="none" w:sz="0" w:space="0" w:color="auto"/>
              </w:divBdr>
            </w:div>
            <w:div w:id="309941911">
              <w:marLeft w:val="0"/>
              <w:marRight w:val="0"/>
              <w:marTop w:val="0"/>
              <w:marBottom w:val="0"/>
              <w:divBdr>
                <w:top w:val="none" w:sz="0" w:space="0" w:color="auto"/>
                <w:left w:val="none" w:sz="0" w:space="0" w:color="auto"/>
                <w:bottom w:val="none" w:sz="0" w:space="0" w:color="auto"/>
                <w:right w:val="none" w:sz="0" w:space="0" w:color="auto"/>
              </w:divBdr>
            </w:div>
            <w:div w:id="110561402">
              <w:marLeft w:val="0"/>
              <w:marRight w:val="0"/>
              <w:marTop w:val="0"/>
              <w:marBottom w:val="0"/>
              <w:divBdr>
                <w:top w:val="none" w:sz="0" w:space="0" w:color="auto"/>
                <w:left w:val="none" w:sz="0" w:space="0" w:color="auto"/>
                <w:bottom w:val="none" w:sz="0" w:space="0" w:color="auto"/>
                <w:right w:val="none" w:sz="0" w:space="0" w:color="auto"/>
              </w:divBdr>
            </w:div>
            <w:div w:id="817723258">
              <w:marLeft w:val="0"/>
              <w:marRight w:val="0"/>
              <w:marTop w:val="0"/>
              <w:marBottom w:val="0"/>
              <w:divBdr>
                <w:top w:val="none" w:sz="0" w:space="0" w:color="auto"/>
                <w:left w:val="none" w:sz="0" w:space="0" w:color="auto"/>
                <w:bottom w:val="none" w:sz="0" w:space="0" w:color="auto"/>
                <w:right w:val="none" w:sz="0" w:space="0" w:color="auto"/>
              </w:divBdr>
            </w:div>
            <w:div w:id="776406871">
              <w:marLeft w:val="0"/>
              <w:marRight w:val="0"/>
              <w:marTop w:val="0"/>
              <w:marBottom w:val="0"/>
              <w:divBdr>
                <w:top w:val="none" w:sz="0" w:space="0" w:color="auto"/>
                <w:left w:val="none" w:sz="0" w:space="0" w:color="auto"/>
                <w:bottom w:val="none" w:sz="0" w:space="0" w:color="auto"/>
                <w:right w:val="none" w:sz="0" w:space="0" w:color="auto"/>
              </w:divBdr>
            </w:div>
            <w:div w:id="415177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5220061">
      <w:bodyDiv w:val="1"/>
      <w:marLeft w:val="0"/>
      <w:marRight w:val="0"/>
      <w:marTop w:val="0"/>
      <w:marBottom w:val="0"/>
      <w:divBdr>
        <w:top w:val="none" w:sz="0" w:space="0" w:color="auto"/>
        <w:left w:val="none" w:sz="0" w:space="0" w:color="auto"/>
        <w:bottom w:val="none" w:sz="0" w:space="0" w:color="auto"/>
        <w:right w:val="none" w:sz="0" w:space="0" w:color="auto"/>
      </w:divBdr>
      <w:divsChild>
        <w:div w:id="455566702">
          <w:marLeft w:val="0"/>
          <w:marRight w:val="0"/>
          <w:marTop w:val="0"/>
          <w:marBottom w:val="0"/>
          <w:divBdr>
            <w:top w:val="none" w:sz="0" w:space="0" w:color="auto"/>
            <w:left w:val="none" w:sz="0" w:space="0" w:color="auto"/>
            <w:bottom w:val="none" w:sz="0" w:space="0" w:color="auto"/>
            <w:right w:val="none" w:sz="0" w:space="0" w:color="auto"/>
          </w:divBdr>
          <w:divsChild>
            <w:div w:id="26812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8761836">
      <w:bodyDiv w:val="1"/>
      <w:marLeft w:val="0"/>
      <w:marRight w:val="0"/>
      <w:marTop w:val="0"/>
      <w:marBottom w:val="0"/>
      <w:divBdr>
        <w:top w:val="none" w:sz="0" w:space="0" w:color="auto"/>
        <w:left w:val="none" w:sz="0" w:space="0" w:color="auto"/>
        <w:bottom w:val="none" w:sz="0" w:space="0" w:color="auto"/>
        <w:right w:val="none" w:sz="0" w:space="0" w:color="auto"/>
      </w:divBdr>
    </w:div>
    <w:div w:id="1499227714">
      <w:bodyDiv w:val="1"/>
      <w:marLeft w:val="0"/>
      <w:marRight w:val="0"/>
      <w:marTop w:val="0"/>
      <w:marBottom w:val="0"/>
      <w:divBdr>
        <w:top w:val="none" w:sz="0" w:space="0" w:color="auto"/>
        <w:left w:val="none" w:sz="0" w:space="0" w:color="auto"/>
        <w:bottom w:val="none" w:sz="0" w:space="0" w:color="auto"/>
        <w:right w:val="none" w:sz="0" w:space="0" w:color="auto"/>
      </w:divBdr>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279370">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08984798">
      <w:bodyDiv w:val="1"/>
      <w:marLeft w:val="0"/>
      <w:marRight w:val="0"/>
      <w:marTop w:val="0"/>
      <w:marBottom w:val="0"/>
      <w:divBdr>
        <w:top w:val="none" w:sz="0" w:space="0" w:color="auto"/>
        <w:left w:val="none" w:sz="0" w:space="0" w:color="auto"/>
        <w:bottom w:val="none" w:sz="0" w:space="0" w:color="auto"/>
        <w:right w:val="none" w:sz="0" w:space="0" w:color="auto"/>
      </w:divBdr>
    </w:div>
    <w:div w:id="1509981284">
      <w:bodyDiv w:val="1"/>
      <w:marLeft w:val="0"/>
      <w:marRight w:val="0"/>
      <w:marTop w:val="0"/>
      <w:marBottom w:val="0"/>
      <w:divBdr>
        <w:top w:val="none" w:sz="0" w:space="0" w:color="auto"/>
        <w:left w:val="none" w:sz="0" w:space="0" w:color="auto"/>
        <w:bottom w:val="none" w:sz="0" w:space="0" w:color="auto"/>
        <w:right w:val="none" w:sz="0" w:space="0" w:color="auto"/>
      </w:divBdr>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5463728">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27324491">
      <w:bodyDiv w:val="1"/>
      <w:marLeft w:val="0"/>
      <w:marRight w:val="0"/>
      <w:marTop w:val="0"/>
      <w:marBottom w:val="0"/>
      <w:divBdr>
        <w:top w:val="none" w:sz="0" w:space="0" w:color="auto"/>
        <w:left w:val="none" w:sz="0" w:space="0" w:color="auto"/>
        <w:bottom w:val="none" w:sz="0" w:space="0" w:color="auto"/>
        <w:right w:val="none" w:sz="0" w:space="0" w:color="auto"/>
      </w:divBdr>
    </w:div>
    <w:div w:id="1530291274">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8317482">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3903901">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267340">
      <w:bodyDiv w:val="1"/>
      <w:marLeft w:val="0"/>
      <w:marRight w:val="0"/>
      <w:marTop w:val="0"/>
      <w:marBottom w:val="0"/>
      <w:divBdr>
        <w:top w:val="none" w:sz="0" w:space="0" w:color="auto"/>
        <w:left w:val="none" w:sz="0" w:space="0" w:color="auto"/>
        <w:bottom w:val="none" w:sz="0" w:space="0" w:color="auto"/>
        <w:right w:val="none" w:sz="0" w:space="0" w:color="auto"/>
      </w:divBdr>
      <w:divsChild>
        <w:div w:id="1003120217">
          <w:marLeft w:val="0"/>
          <w:marRight w:val="0"/>
          <w:marTop w:val="0"/>
          <w:marBottom w:val="0"/>
          <w:divBdr>
            <w:top w:val="none" w:sz="0" w:space="0" w:color="auto"/>
            <w:left w:val="none" w:sz="0" w:space="0" w:color="auto"/>
            <w:bottom w:val="none" w:sz="0" w:space="0" w:color="auto"/>
            <w:right w:val="none" w:sz="0" w:space="0" w:color="auto"/>
          </w:divBdr>
        </w:div>
        <w:div w:id="1462916309">
          <w:marLeft w:val="0"/>
          <w:marRight w:val="0"/>
          <w:marTop w:val="0"/>
          <w:marBottom w:val="0"/>
          <w:divBdr>
            <w:top w:val="none" w:sz="0" w:space="0" w:color="auto"/>
            <w:left w:val="none" w:sz="0" w:space="0" w:color="auto"/>
            <w:bottom w:val="none" w:sz="0" w:space="0" w:color="auto"/>
            <w:right w:val="none" w:sz="0" w:space="0" w:color="auto"/>
          </w:divBdr>
          <w:divsChild>
            <w:div w:id="1445618113">
              <w:marLeft w:val="0"/>
              <w:marRight w:val="0"/>
              <w:marTop w:val="0"/>
              <w:marBottom w:val="0"/>
              <w:divBdr>
                <w:top w:val="none" w:sz="0" w:space="0" w:color="auto"/>
                <w:left w:val="none" w:sz="0" w:space="0" w:color="auto"/>
                <w:bottom w:val="none" w:sz="0" w:space="0" w:color="auto"/>
                <w:right w:val="none" w:sz="0" w:space="0" w:color="auto"/>
              </w:divBdr>
              <w:divsChild>
                <w:div w:id="486173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053968">
          <w:marLeft w:val="0"/>
          <w:marRight w:val="0"/>
          <w:marTop w:val="0"/>
          <w:marBottom w:val="0"/>
          <w:divBdr>
            <w:top w:val="none" w:sz="0" w:space="0" w:color="auto"/>
            <w:left w:val="none" w:sz="0" w:space="0" w:color="auto"/>
            <w:bottom w:val="none" w:sz="0" w:space="0" w:color="auto"/>
            <w:right w:val="none" w:sz="0" w:space="0" w:color="auto"/>
          </w:divBdr>
          <w:divsChild>
            <w:div w:id="1758211754">
              <w:marLeft w:val="0"/>
              <w:marRight w:val="0"/>
              <w:marTop w:val="0"/>
              <w:marBottom w:val="0"/>
              <w:divBdr>
                <w:top w:val="none" w:sz="0" w:space="0" w:color="auto"/>
                <w:left w:val="none" w:sz="0" w:space="0" w:color="auto"/>
                <w:bottom w:val="none" w:sz="0" w:space="0" w:color="auto"/>
                <w:right w:val="none" w:sz="0" w:space="0" w:color="auto"/>
              </w:divBdr>
              <w:divsChild>
                <w:div w:id="2142963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0308531">
      <w:bodyDiv w:val="1"/>
      <w:marLeft w:val="0"/>
      <w:marRight w:val="0"/>
      <w:marTop w:val="0"/>
      <w:marBottom w:val="0"/>
      <w:divBdr>
        <w:top w:val="none" w:sz="0" w:space="0" w:color="auto"/>
        <w:left w:val="none" w:sz="0" w:space="0" w:color="auto"/>
        <w:bottom w:val="none" w:sz="0" w:space="0" w:color="auto"/>
        <w:right w:val="none" w:sz="0" w:space="0" w:color="auto"/>
      </w:divBdr>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1228285">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79292697">
      <w:bodyDiv w:val="1"/>
      <w:marLeft w:val="0"/>
      <w:marRight w:val="0"/>
      <w:marTop w:val="0"/>
      <w:marBottom w:val="0"/>
      <w:divBdr>
        <w:top w:val="none" w:sz="0" w:space="0" w:color="auto"/>
        <w:left w:val="none" w:sz="0" w:space="0" w:color="auto"/>
        <w:bottom w:val="none" w:sz="0" w:space="0" w:color="auto"/>
        <w:right w:val="none" w:sz="0" w:space="0" w:color="auto"/>
      </w:divBdr>
    </w:div>
    <w:div w:id="1579440076">
      <w:bodyDiv w:val="1"/>
      <w:marLeft w:val="0"/>
      <w:marRight w:val="0"/>
      <w:marTop w:val="0"/>
      <w:marBottom w:val="0"/>
      <w:divBdr>
        <w:top w:val="none" w:sz="0" w:space="0" w:color="auto"/>
        <w:left w:val="none" w:sz="0" w:space="0" w:color="auto"/>
        <w:bottom w:val="none" w:sz="0" w:space="0" w:color="auto"/>
        <w:right w:val="none" w:sz="0" w:space="0" w:color="auto"/>
      </w:divBdr>
    </w:div>
    <w:div w:id="1579557312">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87764844">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2855487">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101718">
      <w:bodyDiv w:val="1"/>
      <w:marLeft w:val="0"/>
      <w:marRight w:val="0"/>
      <w:marTop w:val="0"/>
      <w:marBottom w:val="0"/>
      <w:divBdr>
        <w:top w:val="none" w:sz="0" w:space="0" w:color="auto"/>
        <w:left w:val="none" w:sz="0" w:space="0" w:color="auto"/>
        <w:bottom w:val="none" w:sz="0" w:space="0" w:color="auto"/>
        <w:right w:val="none" w:sz="0" w:space="0" w:color="auto"/>
      </w:divBdr>
      <w:divsChild>
        <w:div w:id="531696161">
          <w:marLeft w:val="0"/>
          <w:marRight w:val="0"/>
          <w:marTop w:val="0"/>
          <w:marBottom w:val="0"/>
          <w:divBdr>
            <w:top w:val="none" w:sz="0" w:space="0" w:color="auto"/>
            <w:left w:val="none" w:sz="0" w:space="0" w:color="auto"/>
            <w:bottom w:val="none" w:sz="0" w:space="0" w:color="auto"/>
            <w:right w:val="none" w:sz="0" w:space="0" w:color="auto"/>
          </w:divBdr>
          <w:divsChild>
            <w:div w:id="840434382">
              <w:marLeft w:val="0"/>
              <w:marRight w:val="0"/>
              <w:marTop w:val="0"/>
              <w:marBottom w:val="0"/>
              <w:divBdr>
                <w:top w:val="none" w:sz="0" w:space="0" w:color="auto"/>
                <w:left w:val="none" w:sz="0" w:space="0" w:color="auto"/>
                <w:bottom w:val="none" w:sz="0" w:space="0" w:color="auto"/>
                <w:right w:val="none" w:sz="0" w:space="0" w:color="auto"/>
              </w:divBdr>
            </w:div>
          </w:divsChild>
        </w:div>
        <w:div w:id="1077166010">
          <w:marLeft w:val="0"/>
          <w:marRight w:val="0"/>
          <w:marTop w:val="0"/>
          <w:marBottom w:val="0"/>
          <w:divBdr>
            <w:top w:val="none" w:sz="0" w:space="0" w:color="auto"/>
            <w:left w:val="none" w:sz="0" w:space="0" w:color="auto"/>
            <w:bottom w:val="none" w:sz="0" w:space="0" w:color="auto"/>
            <w:right w:val="none" w:sz="0" w:space="0" w:color="auto"/>
          </w:divBdr>
        </w:div>
      </w:divsChild>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3609362">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658400">
      <w:bodyDiv w:val="1"/>
      <w:marLeft w:val="0"/>
      <w:marRight w:val="0"/>
      <w:marTop w:val="0"/>
      <w:marBottom w:val="0"/>
      <w:divBdr>
        <w:top w:val="none" w:sz="0" w:space="0" w:color="auto"/>
        <w:left w:val="none" w:sz="0" w:space="0" w:color="auto"/>
        <w:bottom w:val="none" w:sz="0" w:space="0" w:color="auto"/>
        <w:right w:val="none" w:sz="0" w:space="0" w:color="auto"/>
      </w:divBdr>
    </w:div>
    <w:div w:id="1631017290">
      <w:bodyDiv w:val="1"/>
      <w:marLeft w:val="0"/>
      <w:marRight w:val="0"/>
      <w:marTop w:val="0"/>
      <w:marBottom w:val="0"/>
      <w:divBdr>
        <w:top w:val="none" w:sz="0" w:space="0" w:color="auto"/>
        <w:left w:val="none" w:sz="0" w:space="0" w:color="auto"/>
        <w:bottom w:val="none" w:sz="0" w:space="0" w:color="auto"/>
        <w:right w:val="none" w:sz="0" w:space="0" w:color="auto"/>
      </w:divBdr>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480524">
      <w:bodyDiv w:val="1"/>
      <w:marLeft w:val="0"/>
      <w:marRight w:val="0"/>
      <w:marTop w:val="0"/>
      <w:marBottom w:val="0"/>
      <w:divBdr>
        <w:top w:val="none" w:sz="0" w:space="0" w:color="auto"/>
        <w:left w:val="none" w:sz="0" w:space="0" w:color="auto"/>
        <w:bottom w:val="none" w:sz="0" w:space="0" w:color="auto"/>
        <w:right w:val="none" w:sz="0" w:space="0" w:color="auto"/>
      </w:divBdr>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1035021">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5861270">
      <w:bodyDiv w:val="1"/>
      <w:marLeft w:val="0"/>
      <w:marRight w:val="0"/>
      <w:marTop w:val="0"/>
      <w:marBottom w:val="0"/>
      <w:divBdr>
        <w:top w:val="none" w:sz="0" w:space="0" w:color="auto"/>
        <w:left w:val="none" w:sz="0" w:space="0" w:color="auto"/>
        <w:bottom w:val="none" w:sz="0" w:space="0" w:color="auto"/>
        <w:right w:val="none" w:sz="0" w:space="0" w:color="auto"/>
      </w:divBdr>
    </w:div>
    <w:div w:id="1666009013">
      <w:bodyDiv w:val="1"/>
      <w:marLeft w:val="0"/>
      <w:marRight w:val="0"/>
      <w:marTop w:val="0"/>
      <w:marBottom w:val="0"/>
      <w:divBdr>
        <w:top w:val="none" w:sz="0" w:space="0" w:color="auto"/>
        <w:left w:val="none" w:sz="0" w:space="0" w:color="auto"/>
        <w:bottom w:val="none" w:sz="0" w:space="0" w:color="auto"/>
        <w:right w:val="none" w:sz="0" w:space="0" w:color="auto"/>
      </w:divBdr>
      <w:divsChild>
        <w:div w:id="1568687081">
          <w:marLeft w:val="0"/>
          <w:marRight w:val="0"/>
          <w:marTop w:val="0"/>
          <w:marBottom w:val="0"/>
          <w:divBdr>
            <w:top w:val="none" w:sz="0" w:space="0" w:color="auto"/>
            <w:left w:val="none" w:sz="0" w:space="0" w:color="auto"/>
            <w:bottom w:val="none" w:sz="0" w:space="0" w:color="auto"/>
            <w:right w:val="none" w:sz="0" w:space="0" w:color="auto"/>
          </w:divBdr>
          <w:divsChild>
            <w:div w:id="200497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146768">
      <w:bodyDiv w:val="1"/>
      <w:marLeft w:val="0"/>
      <w:marRight w:val="0"/>
      <w:marTop w:val="0"/>
      <w:marBottom w:val="0"/>
      <w:divBdr>
        <w:top w:val="none" w:sz="0" w:space="0" w:color="auto"/>
        <w:left w:val="none" w:sz="0" w:space="0" w:color="auto"/>
        <w:bottom w:val="none" w:sz="0" w:space="0" w:color="auto"/>
        <w:right w:val="none" w:sz="0" w:space="0" w:color="auto"/>
      </w:divBdr>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187193">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0499943">
      <w:bodyDiv w:val="1"/>
      <w:marLeft w:val="0"/>
      <w:marRight w:val="0"/>
      <w:marTop w:val="0"/>
      <w:marBottom w:val="0"/>
      <w:divBdr>
        <w:top w:val="none" w:sz="0" w:space="0" w:color="auto"/>
        <w:left w:val="none" w:sz="0" w:space="0" w:color="auto"/>
        <w:bottom w:val="none" w:sz="0" w:space="0" w:color="auto"/>
        <w:right w:val="none" w:sz="0" w:space="0" w:color="auto"/>
      </w:divBdr>
    </w:div>
    <w:div w:id="1680539830">
      <w:bodyDiv w:val="1"/>
      <w:marLeft w:val="0"/>
      <w:marRight w:val="0"/>
      <w:marTop w:val="0"/>
      <w:marBottom w:val="0"/>
      <w:divBdr>
        <w:top w:val="none" w:sz="0" w:space="0" w:color="auto"/>
        <w:left w:val="none" w:sz="0" w:space="0" w:color="auto"/>
        <w:bottom w:val="none" w:sz="0" w:space="0" w:color="auto"/>
        <w:right w:val="none" w:sz="0" w:space="0" w:color="auto"/>
      </w:divBdr>
      <w:divsChild>
        <w:div w:id="139806770">
          <w:marLeft w:val="200"/>
          <w:marRight w:val="200"/>
          <w:marTop w:val="200"/>
          <w:marBottom w:val="200"/>
          <w:divBdr>
            <w:top w:val="none" w:sz="0" w:space="0" w:color="auto"/>
            <w:left w:val="none" w:sz="0" w:space="0" w:color="auto"/>
            <w:bottom w:val="none" w:sz="0" w:space="0" w:color="auto"/>
            <w:right w:val="none" w:sz="0" w:space="0" w:color="auto"/>
          </w:divBdr>
        </w:div>
        <w:div w:id="1399287398">
          <w:marLeft w:val="200"/>
          <w:marRight w:val="200"/>
          <w:marTop w:val="200"/>
          <w:marBottom w:val="200"/>
          <w:divBdr>
            <w:top w:val="none" w:sz="0" w:space="0" w:color="auto"/>
            <w:left w:val="none" w:sz="0" w:space="0" w:color="auto"/>
            <w:bottom w:val="none" w:sz="0" w:space="0" w:color="auto"/>
            <w:right w:val="none" w:sz="0" w:space="0" w:color="auto"/>
          </w:divBdr>
        </w:div>
      </w:divsChild>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1950809">
      <w:bodyDiv w:val="1"/>
      <w:marLeft w:val="0"/>
      <w:marRight w:val="0"/>
      <w:marTop w:val="0"/>
      <w:marBottom w:val="0"/>
      <w:divBdr>
        <w:top w:val="none" w:sz="0" w:space="0" w:color="auto"/>
        <w:left w:val="none" w:sz="0" w:space="0" w:color="auto"/>
        <w:bottom w:val="none" w:sz="0" w:space="0" w:color="auto"/>
        <w:right w:val="none" w:sz="0" w:space="0" w:color="auto"/>
      </w:divBdr>
      <w:divsChild>
        <w:div w:id="331493123">
          <w:marLeft w:val="0"/>
          <w:marRight w:val="0"/>
          <w:marTop w:val="0"/>
          <w:marBottom w:val="0"/>
          <w:divBdr>
            <w:top w:val="none" w:sz="0" w:space="0" w:color="auto"/>
            <w:left w:val="none" w:sz="0" w:space="0" w:color="auto"/>
            <w:bottom w:val="none" w:sz="0" w:space="0" w:color="auto"/>
            <w:right w:val="none" w:sz="0" w:space="0" w:color="auto"/>
          </w:divBdr>
          <w:divsChild>
            <w:div w:id="1767454451">
              <w:marLeft w:val="0"/>
              <w:marRight w:val="0"/>
              <w:marTop w:val="0"/>
              <w:marBottom w:val="0"/>
              <w:divBdr>
                <w:top w:val="none" w:sz="0" w:space="0" w:color="auto"/>
                <w:left w:val="none" w:sz="0" w:space="0" w:color="auto"/>
                <w:bottom w:val="none" w:sz="0" w:space="0" w:color="auto"/>
                <w:right w:val="none" w:sz="0" w:space="0" w:color="auto"/>
              </w:divBdr>
            </w:div>
          </w:divsChild>
        </w:div>
        <w:div w:id="990018454">
          <w:marLeft w:val="0"/>
          <w:marRight w:val="0"/>
          <w:marTop w:val="0"/>
          <w:marBottom w:val="0"/>
          <w:divBdr>
            <w:top w:val="dotted" w:sz="2" w:space="6" w:color="FFFFFF"/>
            <w:left w:val="dotted" w:sz="4" w:space="17" w:color="FFFFFF"/>
            <w:bottom w:val="dotted" w:sz="4" w:space="1" w:color="FFFFFF"/>
            <w:right w:val="dotted" w:sz="4" w:space="8" w:color="FFFFFF"/>
          </w:divBdr>
          <w:divsChild>
            <w:div w:id="468279838">
              <w:marLeft w:val="0"/>
              <w:marRight w:val="0"/>
              <w:marTop w:val="0"/>
              <w:marBottom w:val="0"/>
              <w:divBdr>
                <w:top w:val="none" w:sz="0" w:space="0" w:color="auto"/>
                <w:left w:val="none" w:sz="0" w:space="0" w:color="auto"/>
                <w:bottom w:val="none" w:sz="0" w:space="0" w:color="auto"/>
                <w:right w:val="none" w:sz="0" w:space="0" w:color="auto"/>
              </w:divBdr>
            </w:div>
            <w:div w:id="1187982031">
              <w:marLeft w:val="0"/>
              <w:marRight w:val="0"/>
              <w:marTop w:val="0"/>
              <w:marBottom w:val="0"/>
              <w:divBdr>
                <w:top w:val="none" w:sz="0" w:space="0" w:color="auto"/>
                <w:left w:val="none" w:sz="0" w:space="0" w:color="auto"/>
                <w:bottom w:val="none" w:sz="0" w:space="0" w:color="auto"/>
                <w:right w:val="none" w:sz="0" w:space="0" w:color="auto"/>
              </w:divBdr>
            </w:div>
            <w:div w:id="1228495414">
              <w:marLeft w:val="0"/>
              <w:marRight w:val="0"/>
              <w:marTop w:val="0"/>
              <w:marBottom w:val="0"/>
              <w:divBdr>
                <w:top w:val="none" w:sz="0" w:space="0" w:color="auto"/>
                <w:left w:val="none" w:sz="0" w:space="0" w:color="auto"/>
                <w:bottom w:val="none" w:sz="0" w:space="0" w:color="auto"/>
                <w:right w:val="none" w:sz="0" w:space="0" w:color="auto"/>
              </w:divBdr>
            </w:div>
            <w:div w:id="1563296909">
              <w:marLeft w:val="0"/>
              <w:marRight w:val="0"/>
              <w:marTop w:val="0"/>
              <w:marBottom w:val="0"/>
              <w:divBdr>
                <w:top w:val="none" w:sz="0" w:space="0" w:color="auto"/>
                <w:left w:val="none" w:sz="0" w:space="0" w:color="auto"/>
                <w:bottom w:val="none" w:sz="0" w:space="0" w:color="auto"/>
                <w:right w:val="none" w:sz="0" w:space="0" w:color="auto"/>
              </w:divBdr>
            </w:div>
            <w:div w:id="347175239">
              <w:marLeft w:val="0"/>
              <w:marRight w:val="0"/>
              <w:marTop w:val="0"/>
              <w:marBottom w:val="0"/>
              <w:divBdr>
                <w:top w:val="none" w:sz="0" w:space="0" w:color="auto"/>
                <w:left w:val="none" w:sz="0" w:space="0" w:color="auto"/>
                <w:bottom w:val="none" w:sz="0" w:space="0" w:color="auto"/>
                <w:right w:val="none" w:sz="0" w:space="0" w:color="auto"/>
              </w:divBdr>
            </w:div>
            <w:div w:id="1091318549">
              <w:marLeft w:val="0"/>
              <w:marRight w:val="0"/>
              <w:marTop w:val="0"/>
              <w:marBottom w:val="0"/>
              <w:divBdr>
                <w:top w:val="none" w:sz="0" w:space="0" w:color="auto"/>
                <w:left w:val="none" w:sz="0" w:space="0" w:color="auto"/>
                <w:bottom w:val="none" w:sz="0" w:space="0" w:color="auto"/>
                <w:right w:val="none" w:sz="0" w:space="0" w:color="auto"/>
              </w:divBdr>
            </w:div>
            <w:div w:id="1057434027">
              <w:marLeft w:val="0"/>
              <w:marRight w:val="0"/>
              <w:marTop w:val="0"/>
              <w:marBottom w:val="0"/>
              <w:divBdr>
                <w:top w:val="none" w:sz="0" w:space="0" w:color="auto"/>
                <w:left w:val="none" w:sz="0" w:space="0" w:color="auto"/>
                <w:bottom w:val="none" w:sz="0" w:space="0" w:color="auto"/>
                <w:right w:val="none" w:sz="0" w:space="0" w:color="auto"/>
              </w:divBdr>
            </w:div>
            <w:div w:id="487870900">
              <w:marLeft w:val="0"/>
              <w:marRight w:val="0"/>
              <w:marTop w:val="0"/>
              <w:marBottom w:val="0"/>
              <w:divBdr>
                <w:top w:val="none" w:sz="0" w:space="0" w:color="auto"/>
                <w:left w:val="none" w:sz="0" w:space="0" w:color="auto"/>
                <w:bottom w:val="none" w:sz="0" w:space="0" w:color="auto"/>
                <w:right w:val="none" w:sz="0" w:space="0" w:color="auto"/>
              </w:divBdr>
            </w:div>
            <w:div w:id="2100322319">
              <w:marLeft w:val="0"/>
              <w:marRight w:val="0"/>
              <w:marTop w:val="0"/>
              <w:marBottom w:val="0"/>
              <w:divBdr>
                <w:top w:val="none" w:sz="0" w:space="0" w:color="auto"/>
                <w:left w:val="none" w:sz="0" w:space="0" w:color="auto"/>
                <w:bottom w:val="none" w:sz="0" w:space="0" w:color="auto"/>
                <w:right w:val="none" w:sz="0" w:space="0" w:color="auto"/>
              </w:divBdr>
            </w:div>
            <w:div w:id="1259099462">
              <w:marLeft w:val="0"/>
              <w:marRight w:val="0"/>
              <w:marTop w:val="0"/>
              <w:marBottom w:val="0"/>
              <w:divBdr>
                <w:top w:val="none" w:sz="0" w:space="0" w:color="auto"/>
                <w:left w:val="none" w:sz="0" w:space="0" w:color="auto"/>
                <w:bottom w:val="none" w:sz="0" w:space="0" w:color="auto"/>
                <w:right w:val="none" w:sz="0" w:space="0" w:color="auto"/>
              </w:divBdr>
            </w:div>
            <w:div w:id="1998338865">
              <w:marLeft w:val="0"/>
              <w:marRight w:val="0"/>
              <w:marTop w:val="0"/>
              <w:marBottom w:val="0"/>
              <w:divBdr>
                <w:top w:val="none" w:sz="0" w:space="0" w:color="auto"/>
                <w:left w:val="none" w:sz="0" w:space="0" w:color="auto"/>
                <w:bottom w:val="none" w:sz="0" w:space="0" w:color="auto"/>
                <w:right w:val="none" w:sz="0" w:space="0" w:color="auto"/>
              </w:divBdr>
            </w:div>
            <w:div w:id="1319186651">
              <w:marLeft w:val="0"/>
              <w:marRight w:val="0"/>
              <w:marTop w:val="0"/>
              <w:marBottom w:val="0"/>
              <w:divBdr>
                <w:top w:val="none" w:sz="0" w:space="0" w:color="auto"/>
                <w:left w:val="none" w:sz="0" w:space="0" w:color="auto"/>
                <w:bottom w:val="none" w:sz="0" w:space="0" w:color="auto"/>
                <w:right w:val="none" w:sz="0" w:space="0" w:color="auto"/>
              </w:divBdr>
            </w:div>
            <w:div w:id="1442262797">
              <w:marLeft w:val="0"/>
              <w:marRight w:val="0"/>
              <w:marTop w:val="0"/>
              <w:marBottom w:val="0"/>
              <w:divBdr>
                <w:top w:val="none" w:sz="0" w:space="0" w:color="auto"/>
                <w:left w:val="none" w:sz="0" w:space="0" w:color="auto"/>
                <w:bottom w:val="none" w:sz="0" w:space="0" w:color="auto"/>
                <w:right w:val="none" w:sz="0" w:space="0" w:color="auto"/>
              </w:divBdr>
            </w:div>
            <w:div w:id="649091672">
              <w:marLeft w:val="0"/>
              <w:marRight w:val="0"/>
              <w:marTop w:val="0"/>
              <w:marBottom w:val="0"/>
              <w:divBdr>
                <w:top w:val="none" w:sz="0" w:space="0" w:color="auto"/>
                <w:left w:val="none" w:sz="0" w:space="0" w:color="auto"/>
                <w:bottom w:val="none" w:sz="0" w:space="0" w:color="auto"/>
                <w:right w:val="none" w:sz="0" w:space="0" w:color="auto"/>
              </w:divBdr>
            </w:div>
            <w:div w:id="62684803">
              <w:marLeft w:val="0"/>
              <w:marRight w:val="0"/>
              <w:marTop w:val="0"/>
              <w:marBottom w:val="0"/>
              <w:divBdr>
                <w:top w:val="none" w:sz="0" w:space="0" w:color="auto"/>
                <w:left w:val="none" w:sz="0" w:space="0" w:color="auto"/>
                <w:bottom w:val="none" w:sz="0" w:space="0" w:color="auto"/>
                <w:right w:val="none" w:sz="0" w:space="0" w:color="auto"/>
              </w:divBdr>
            </w:div>
            <w:div w:id="320892986">
              <w:marLeft w:val="0"/>
              <w:marRight w:val="0"/>
              <w:marTop w:val="0"/>
              <w:marBottom w:val="0"/>
              <w:divBdr>
                <w:top w:val="none" w:sz="0" w:space="0" w:color="auto"/>
                <w:left w:val="none" w:sz="0" w:space="0" w:color="auto"/>
                <w:bottom w:val="none" w:sz="0" w:space="0" w:color="auto"/>
                <w:right w:val="none" w:sz="0" w:space="0" w:color="auto"/>
              </w:divBdr>
            </w:div>
            <w:div w:id="165563797">
              <w:marLeft w:val="0"/>
              <w:marRight w:val="0"/>
              <w:marTop w:val="0"/>
              <w:marBottom w:val="0"/>
              <w:divBdr>
                <w:top w:val="none" w:sz="0" w:space="0" w:color="auto"/>
                <w:left w:val="none" w:sz="0" w:space="0" w:color="auto"/>
                <w:bottom w:val="none" w:sz="0" w:space="0" w:color="auto"/>
                <w:right w:val="none" w:sz="0" w:space="0" w:color="auto"/>
              </w:divBdr>
            </w:div>
            <w:div w:id="1826044605">
              <w:marLeft w:val="0"/>
              <w:marRight w:val="0"/>
              <w:marTop w:val="0"/>
              <w:marBottom w:val="0"/>
              <w:divBdr>
                <w:top w:val="none" w:sz="0" w:space="0" w:color="auto"/>
                <w:left w:val="none" w:sz="0" w:space="0" w:color="auto"/>
                <w:bottom w:val="none" w:sz="0" w:space="0" w:color="auto"/>
                <w:right w:val="none" w:sz="0" w:space="0" w:color="auto"/>
              </w:divBdr>
            </w:div>
            <w:div w:id="101145425">
              <w:marLeft w:val="0"/>
              <w:marRight w:val="0"/>
              <w:marTop w:val="0"/>
              <w:marBottom w:val="0"/>
              <w:divBdr>
                <w:top w:val="none" w:sz="0" w:space="0" w:color="auto"/>
                <w:left w:val="none" w:sz="0" w:space="0" w:color="auto"/>
                <w:bottom w:val="none" w:sz="0" w:space="0" w:color="auto"/>
                <w:right w:val="none" w:sz="0" w:space="0" w:color="auto"/>
              </w:divBdr>
            </w:div>
            <w:div w:id="1731541586">
              <w:marLeft w:val="0"/>
              <w:marRight w:val="0"/>
              <w:marTop w:val="0"/>
              <w:marBottom w:val="0"/>
              <w:divBdr>
                <w:top w:val="none" w:sz="0" w:space="0" w:color="auto"/>
                <w:left w:val="none" w:sz="0" w:space="0" w:color="auto"/>
                <w:bottom w:val="none" w:sz="0" w:space="0" w:color="auto"/>
                <w:right w:val="none" w:sz="0" w:space="0" w:color="auto"/>
              </w:divBdr>
            </w:div>
            <w:div w:id="1650549756">
              <w:marLeft w:val="0"/>
              <w:marRight w:val="0"/>
              <w:marTop w:val="0"/>
              <w:marBottom w:val="0"/>
              <w:divBdr>
                <w:top w:val="none" w:sz="0" w:space="0" w:color="auto"/>
                <w:left w:val="none" w:sz="0" w:space="0" w:color="auto"/>
                <w:bottom w:val="none" w:sz="0" w:space="0" w:color="auto"/>
                <w:right w:val="none" w:sz="0" w:space="0" w:color="auto"/>
              </w:divBdr>
            </w:div>
            <w:div w:id="1712997333">
              <w:marLeft w:val="0"/>
              <w:marRight w:val="0"/>
              <w:marTop w:val="0"/>
              <w:marBottom w:val="0"/>
              <w:divBdr>
                <w:top w:val="none" w:sz="0" w:space="0" w:color="auto"/>
                <w:left w:val="none" w:sz="0" w:space="0" w:color="auto"/>
                <w:bottom w:val="none" w:sz="0" w:space="0" w:color="auto"/>
                <w:right w:val="none" w:sz="0" w:space="0" w:color="auto"/>
              </w:divBdr>
            </w:div>
            <w:div w:id="1813907772">
              <w:marLeft w:val="0"/>
              <w:marRight w:val="0"/>
              <w:marTop w:val="0"/>
              <w:marBottom w:val="0"/>
              <w:divBdr>
                <w:top w:val="none" w:sz="0" w:space="0" w:color="auto"/>
                <w:left w:val="none" w:sz="0" w:space="0" w:color="auto"/>
                <w:bottom w:val="none" w:sz="0" w:space="0" w:color="auto"/>
                <w:right w:val="none" w:sz="0" w:space="0" w:color="auto"/>
              </w:divBdr>
            </w:div>
            <w:div w:id="1454208158">
              <w:marLeft w:val="0"/>
              <w:marRight w:val="0"/>
              <w:marTop w:val="0"/>
              <w:marBottom w:val="0"/>
              <w:divBdr>
                <w:top w:val="none" w:sz="0" w:space="0" w:color="auto"/>
                <w:left w:val="none" w:sz="0" w:space="0" w:color="auto"/>
                <w:bottom w:val="none" w:sz="0" w:space="0" w:color="auto"/>
                <w:right w:val="none" w:sz="0" w:space="0" w:color="auto"/>
              </w:divBdr>
            </w:div>
            <w:div w:id="2101486731">
              <w:marLeft w:val="0"/>
              <w:marRight w:val="0"/>
              <w:marTop w:val="0"/>
              <w:marBottom w:val="0"/>
              <w:divBdr>
                <w:top w:val="none" w:sz="0" w:space="0" w:color="auto"/>
                <w:left w:val="none" w:sz="0" w:space="0" w:color="auto"/>
                <w:bottom w:val="none" w:sz="0" w:space="0" w:color="auto"/>
                <w:right w:val="none" w:sz="0" w:space="0" w:color="auto"/>
              </w:divBdr>
            </w:div>
            <w:div w:id="2002732058">
              <w:marLeft w:val="0"/>
              <w:marRight w:val="0"/>
              <w:marTop w:val="0"/>
              <w:marBottom w:val="0"/>
              <w:divBdr>
                <w:top w:val="none" w:sz="0" w:space="0" w:color="auto"/>
                <w:left w:val="none" w:sz="0" w:space="0" w:color="auto"/>
                <w:bottom w:val="none" w:sz="0" w:space="0" w:color="auto"/>
                <w:right w:val="none" w:sz="0" w:space="0" w:color="auto"/>
              </w:divBdr>
            </w:div>
            <w:div w:id="920257354">
              <w:marLeft w:val="0"/>
              <w:marRight w:val="0"/>
              <w:marTop w:val="0"/>
              <w:marBottom w:val="0"/>
              <w:divBdr>
                <w:top w:val="none" w:sz="0" w:space="0" w:color="auto"/>
                <w:left w:val="none" w:sz="0" w:space="0" w:color="auto"/>
                <w:bottom w:val="none" w:sz="0" w:space="0" w:color="auto"/>
                <w:right w:val="none" w:sz="0" w:space="0" w:color="auto"/>
              </w:divBdr>
            </w:div>
            <w:div w:id="1185635621">
              <w:marLeft w:val="0"/>
              <w:marRight w:val="0"/>
              <w:marTop w:val="0"/>
              <w:marBottom w:val="0"/>
              <w:divBdr>
                <w:top w:val="none" w:sz="0" w:space="0" w:color="auto"/>
                <w:left w:val="none" w:sz="0" w:space="0" w:color="auto"/>
                <w:bottom w:val="none" w:sz="0" w:space="0" w:color="auto"/>
                <w:right w:val="none" w:sz="0" w:space="0" w:color="auto"/>
              </w:divBdr>
            </w:div>
            <w:div w:id="110394724">
              <w:marLeft w:val="0"/>
              <w:marRight w:val="0"/>
              <w:marTop w:val="0"/>
              <w:marBottom w:val="0"/>
              <w:divBdr>
                <w:top w:val="none" w:sz="0" w:space="0" w:color="auto"/>
                <w:left w:val="none" w:sz="0" w:space="0" w:color="auto"/>
                <w:bottom w:val="none" w:sz="0" w:space="0" w:color="auto"/>
                <w:right w:val="none" w:sz="0" w:space="0" w:color="auto"/>
              </w:divBdr>
            </w:div>
            <w:div w:id="205652110">
              <w:marLeft w:val="0"/>
              <w:marRight w:val="0"/>
              <w:marTop w:val="0"/>
              <w:marBottom w:val="0"/>
              <w:divBdr>
                <w:top w:val="none" w:sz="0" w:space="0" w:color="auto"/>
                <w:left w:val="none" w:sz="0" w:space="0" w:color="auto"/>
                <w:bottom w:val="none" w:sz="0" w:space="0" w:color="auto"/>
                <w:right w:val="none" w:sz="0" w:space="0" w:color="auto"/>
              </w:divBdr>
            </w:div>
            <w:div w:id="1363749061">
              <w:marLeft w:val="0"/>
              <w:marRight w:val="0"/>
              <w:marTop w:val="0"/>
              <w:marBottom w:val="0"/>
              <w:divBdr>
                <w:top w:val="none" w:sz="0" w:space="0" w:color="auto"/>
                <w:left w:val="none" w:sz="0" w:space="0" w:color="auto"/>
                <w:bottom w:val="none" w:sz="0" w:space="0" w:color="auto"/>
                <w:right w:val="none" w:sz="0" w:space="0" w:color="auto"/>
              </w:divBdr>
            </w:div>
            <w:div w:id="321396716">
              <w:marLeft w:val="0"/>
              <w:marRight w:val="0"/>
              <w:marTop w:val="0"/>
              <w:marBottom w:val="0"/>
              <w:divBdr>
                <w:top w:val="none" w:sz="0" w:space="0" w:color="auto"/>
                <w:left w:val="none" w:sz="0" w:space="0" w:color="auto"/>
                <w:bottom w:val="none" w:sz="0" w:space="0" w:color="auto"/>
                <w:right w:val="none" w:sz="0" w:space="0" w:color="auto"/>
              </w:divBdr>
            </w:div>
            <w:div w:id="726999010">
              <w:marLeft w:val="0"/>
              <w:marRight w:val="0"/>
              <w:marTop w:val="0"/>
              <w:marBottom w:val="0"/>
              <w:divBdr>
                <w:top w:val="none" w:sz="0" w:space="0" w:color="auto"/>
                <w:left w:val="none" w:sz="0" w:space="0" w:color="auto"/>
                <w:bottom w:val="none" w:sz="0" w:space="0" w:color="auto"/>
                <w:right w:val="none" w:sz="0" w:space="0" w:color="auto"/>
              </w:divBdr>
            </w:div>
            <w:div w:id="1113789971">
              <w:marLeft w:val="0"/>
              <w:marRight w:val="0"/>
              <w:marTop w:val="0"/>
              <w:marBottom w:val="0"/>
              <w:divBdr>
                <w:top w:val="none" w:sz="0" w:space="0" w:color="auto"/>
                <w:left w:val="none" w:sz="0" w:space="0" w:color="auto"/>
                <w:bottom w:val="none" w:sz="0" w:space="0" w:color="auto"/>
                <w:right w:val="none" w:sz="0" w:space="0" w:color="auto"/>
              </w:divBdr>
            </w:div>
            <w:div w:id="1420831594">
              <w:marLeft w:val="0"/>
              <w:marRight w:val="0"/>
              <w:marTop w:val="0"/>
              <w:marBottom w:val="0"/>
              <w:divBdr>
                <w:top w:val="none" w:sz="0" w:space="0" w:color="auto"/>
                <w:left w:val="none" w:sz="0" w:space="0" w:color="auto"/>
                <w:bottom w:val="none" w:sz="0" w:space="0" w:color="auto"/>
                <w:right w:val="none" w:sz="0" w:space="0" w:color="auto"/>
              </w:divBdr>
            </w:div>
            <w:div w:id="331763726">
              <w:marLeft w:val="0"/>
              <w:marRight w:val="0"/>
              <w:marTop w:val="0"/>
              <w:marBottom w:val="0"/>
              <w:divBdr>
                <w:top w:val="none" w:sz="0" w:space="0" w:color="auto"/>
                <w:left w:val="none" w:sz="0" w:space="0" w:color="auto"/>
                <w:bottom w:val="none" w:sz="0" w:space="0" w:color="auto"/>
                <w:right w:val="none" w:sz="0" w:space="0" w:color="auto"/>
              </w:divBdr>
            </w:div>
            <w:div w:id="1524900440">
              <w:marLeft w:val="0"/>
              <w:marRight w:val="0"/>
              <w:marTop w:val="0"/>
              <w:marBottom w:val="0"/>
              <w:divBdr>
                <w:top w:val="none" w:sz="0" w:space="0" w:color="auto"/>
                <w:left w:val="none" w:sz="0" w:space="0" w:color="auto"/>
                <w:bottom w:val="none" w:sz="0" w:space="0" w:color="auto"/>
                <w:right w:val="none" w:sz="0" w:space="0" w:color="auto"/>
              </w:divBdr>
            </w:div>
            <w:div w:id="157503572">
              <w:marLeft w:val="0"/>
              <w:marRight w:val="0"/>
              <w:marTop w:val="0"/>
              <w:marBottom w:val="0"/>
              <w:divBdr>
                <w:top w:val="none" w:sz="0" w:space="0" w:color="auto"/>
                <w:left w:val="none" w:sz="0" w:space="0" w:color="auto"/>
                <w:bottom w:val="none" w:sz="0" w:space="0" w:color="auto"/>
                <w:right w:val="none" w:sz="0" w:space="0" w:color="auto"/>
              </w:divBdr>
            </w:div>
            <w:div w:id="1338003219">
              <w:marLeft w:val="0"/>
              <w:marRight w:val="0"/>
              <w:marTop w:val="0"/>
              <w:marBottom w:val="0"/>
              <w:divBdr>
                <w:top w:val="none" w:sz="0" w:space="0" w:color="auto"/>
                <w:left w:val="none" w:sz="0" w:space="0" w:color="auto"/>
                <w:bottom w:val="none" w:sz="0" w:space="0" w:color="auto"/>
                <w:right w:val="none" w:sz="0" w:space="0" w:color="auto"/>
              </w:divBdr>
            </w:div>
            <w:div w:id="561529572">
              <w:marLeft w:val="0"/>
              <w:marRight w:val="0"/>
              <w:marTop w:val="0"/>
              <w:marBottom w:val="0"/>
              <w:divBdr>
                <w:top w:val="none" w:sz="0" w:space="0" w:color="auto"/>
                <w:left w:val="none" w:sz="0" w:space="0" w:color="auto"/>
                <w:bottom w:val="none" w:sz="0" w:space="0" w:color="auto"/>
                <w:right w:val="none" w:sz="0" w:space="0" w:color="auto"/>
              </w:divBdr>
            </w:div>
            <w:div w:id="772243266">
              <w:marLeft w:val="0"/>
              <w:marRight w:val="0"/>
              <w:marTop w:val="0"/>
              <w:marBottom w:val="0"/>
              <w:divBdr>
                <w:top w:val="none" w:sz="0" w:space="0" w:color="auto"/>
                <w:left w:val="none" w:sz="0" w:space="0" w:color="auto"/>
                <w:bottom w:val="none" w:sz="0" w:space="0" w:color="auto"/>
                <w:right w:val="none" w:sz="0" w:space="0" w:color="auto"/>
              </w:divBdr>
            </w:div>
            <w:div w:id="826281886">
              <w:marLeft w:val="0"/>
              <w:marRight w:val="0"/>
              <w:marTop w:val="0"/>
              <w:marBottom w:val="0"/>
              <w:divBdr>
                <w:top w:val="none" w:sz="0" w:space="0" w:color="auto"/>
                <w:left w:val="none" w:sz="0" w:space="0" w:color="auto"/>
                <w:bottom w:val="none" w:sz="0" w:space="0" w:color="auto"/>
                <w:right w:val="none" w:sz="0" w:space="0" w:color="auto"/>
              </w:divBdr>
            </w:div>
            <w:div w:id="949317094">
              <w:marLeft w:val="0"/>
              <w:marRight w:val="0"/>
              <w:marTop w:val="0"/>
              <w:marBottom w:val="0"/>
              <w:divBdr>
                <w:top w:val="none" w:sz="0" w:space="0" w:color="auto"/>
                <w:left w:val="none" w:sz="0" w:space="0" w:color="auto"/>
                <w:bottom w:val="none" w:sz="0" w:space="0" w:color="auto"/>
                <w:right w:val="none" w:sz="0" w:space="0" w:color="auto"/>
              </w:divBdr>
            </w:div>
            <w:div w:id="812911872">
              <w:marLeft w:val="0"/>
              <w:marRight w:val="0"/>
              <w:marTop w:val="0"/>
              <w:marBottom w:val="0"/>
              <w:divBdr>
                <w:top w:val="none" w:sz="0" w:space="0" w:color="auto"/>
                <w:left w:val="none" w:sz="0" w:space="0" w:color="auto"/>
                <w:bottom w:val="none" w:sz="0" w:space="0" w:color="auto"/>
                <w:right w:val="none" w:sz="0" w:space="0" w:color="auto"/>
              </w:divBdr>
            </w:div>
          </w:divsChild>
        </w:div>
        <w:div w:id="1475180154">
          <w:marLeft w:val="0"/>
          <w:marRight w:val="0"/>
          <w:marTop w:val="0"/>
          <w:marBottom w:val="0"/>
          <w:divBdr>
            <w:top w:val="none" w:sz="0" w:space="0" w:color="auto"/>
            <w:left w:val="none" w:sz="0" w:space="0" w:color="auto"/>
            <w:bottom w:val="none" w:sz="0" w:space="0" w:color="auto"/>
            <w:right w:val="none" w:sz="0" w:space="0" w:color="auto"/>
          </w:divBdr>
          <w:divsChild>
            <w:div w:id="1753358115">
              <w:marLeft w:val="0"/>
              <w:marRight w:val="0"/>
              <w:marTop w:val="0"/>
              <w:marBottom w:val="0"/>
              <w:divBdr>
                <w:top w:val="none" w:sz="0" w:space="0" w:color="auto"/>
                <w:left w:val="none" w:sz="0" w:space="0" w:color="auto"/>
                <w:bottom w:val="none" w:sz="0" w:space="0" w:color="auto"/>
                <w:right w:val="none" w:sz="0" w:space="0" w:color="auto"/>
              </w:divBdr>
            </w:div>
            <w:div w:id="373776993">
              <w:marLeft w:val="0"/>
              <w:marRight w:val="0"/>
              <w:marTop w:val="0"/>
              <w:marBottom w:val="0"/>
              <w:divBdr>
                <w:top w:val="none" w:sz="0" w:space="0" w:color="auto"/>
                <w:left w:val="none" w:sz="0" w:space="0" w:color="auto"/>
                <w:bottom w:val="none" w:sz="0" w:space="0" w:color="auto"/>
                <w:right w:val="none" w:sz="0" w:space="0" w:color="auto"/>
              </w:divBdr>
            </w:div>
            <w:div w:id="998267660">
              <w:marLeft w:val="0"/>
              <w:marRight w:val="0"/>
              <w:marTop w:val="0"/>
              <w:marBottom w:val="0"/>
              <w:divBdr>
                <w:top w:val="none" w:sz="0" w:space="0" w:color="auto"/>
                <w:left w:val="none" w:sz="0" w:space="0" w:color="auto"/>
                <w:bottom w:val="none" w:sz="0" w:space="0" w:color="auto"/>
                <w:right w:val="none" w:sz="0" w:space="0" w:color="auto"/>
              </w:divBdr>
            </w:div>
            <w:div w:id="29888717">
              <w:marLeft w:val="0"/>
              <w:marRight w:val="0"/>
              <w:marTop w:val="0"/>
              <w:marBottom w:val="0"/>
              <w:divBdr>
                <w:top w:val="none" w:sz="0" w:space="0" w:color="auto"/>
                <w:left w:val="none" w:sz="0" w:space="0" w:color="auto"/>
                <w:bottom w:val="none" w:sz="0" w:space="0" w:color="auto"/>
                <w:right w:val="none" w:sz="0" w:space="0" w:color="auto"/>
              </w:divBdr>
            </w:div>
            <w:div w:id="223759790">
              <w:marLeft w:val="0"/>
              <w:marRight w:val="0"/>
              <w:marTop w:val="0"/>
              <w:marBottom w:val="0"/>
              <w:divBdr>
                <w:top w:val="none" w:sz="0" w:space="0" w:color="auto"/>
                <w:left w:val="none" w:sz="0" w:space="0" w:color="auto"/>
                <w:bottom w:val="none" w:sz="0" w:space="0" w:color="auto"/>
                <w:right w:val="none" w:sz="0" w:space="0" w:color="auto"/>
              </w:divBdr>
            </w:div>
            <w:div w:id="481042960">
              <w:marLeft w:val="0"/>
              <w:marRight w:val="0"/>
              <w:marTop w:val="0"/>
              <w:marBottom w:val="0"/>
              <w:divBdr>
                <w:top w:val="none" w:sz="0" w:space="0" w:color="auto"/>
                <w:left w:val="none" w:sz="0" w:space="0" w:color="auto"/>
                <w:bottom w:val="none" w:sz="0" w:space="0" w:color="auto"/>
                <w:right w:val="none" w:sz="0" w:space="0" w:color="auto"/>
              </w:divBdr>
            </w:div>
            <w:div w:id="1596862551">
              <w:marLeft w:val="0"/>
              <w:marRight w:val="0"/>
              <w:marTop w:val="0"/>
              <w:marBottom w:val="0"/>
              <w:divBdr>
                <w:top w:val="none" w:sz="0" w:space="0" w:color="auto"/>
                <w:left w:val="none" w:sz="0" w:space="0" w:color="auto"/>
                <w:bottom w:val="none" w:sz="0" w:space="0" w:color="auto"/>
                <w:right w:val="none" w:sz="0" w:space="0" w:color="auto"/>
              </w:divBdr>
            </w:div>
            <w:div w:id="563683867">
              <w:marLeft w:val="0"/>
              <w:marRight w:val="0"/>
              <w:marTop w:val="0"/>
              <w:marBottom w:val="0"/>
              <w:divBdr>
                <w:top w:val="none" w:sz="0" w:space="0" w:color="auto"/>
                <w:left w:val="none" w:sz="0" w:space="0" w:color="auto"/>
                <w:bottom w:val="none" w:sz="0" w:space="0" w:color="auto"/>
                <w:right w:val="none" w:sz="0" w:space="0" w:color="auto"/>
              </w:divBdr>
            </w:div>
            <w:div w:id="2071343250">
              <w:marLeft w:val="0"/>
              <w:marRight w:val="0"/>
              <w:marTop w:val="0"/>
              <w:marBottom w:val="0"/>
              <w:divBdr>
                <w:top w:val="none" w:sz="0" w:space="0" w:color="auto"/>
                <w:left w:val="none" w:sz="0" w:space="0" w:color="auto"/>
                <w:bottom w:val="none" w:sz="0" w:space="0" w:color="auto"/>
                <w:right w:val="none" w:sz="0" w:space="0" w:color="auto"/>
              </w:divBdr>
            </w:div>
            <w:div w:id="177124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019980">
      <w:bodyDiv w:val="1"/>
      <w:marLeft w:val="0"/>
      <w:marRight w:val="0"/>
      <w:marTop w:val="0"/>
      <w:marBottom w:val="0"/>
      <w:divBdr>
        <w:top w:val="none" w:sz="0" w:space="0" w:color="auto"/>
        <w:left w:val="none" w:sz="0" w:space="0" w:color="auto"/>
        <w:bottom w:val="none" w:sz="0" w:space="0" w:color="auto"/>
        <w:right w:val="none" w:sz="0" w:space="0" w:color="auto"/>
      </w:divBdr>
    </w:div>
    <w:div w:id="1707027087">
      <w:bodyDiv w:val="1"/>
      <w:marLeft w:val="0"/>
      <w:marRight w:val="0"/>
      <w:marTop w:val="0"/>
      <w:marBottom w:val="0"/>
      <w:divBdr>
        <w:top w:val="none" w:sz="0" w:space="0" w:color="auto"/>
        <w:left w:val="none" w:sz="0" w:space="0" w:color="auto"/>
        <w:bottom w:val="none" w:sz="0" w:space="0" w:color="auto"/>
        <w:right w:val="none" w:sz="0" w:space="0" w:color="auto"/>
      </w:divBdr>
      <w:divsChild>
        <w:div w:id="52629392">
          <w:marLeft w:val="0"/>
          <w:marRight w:val="0"/>
          <w:marTop w:val="0"/>
          <w:marBottom w:val="0"/>
          <w:divBdr>
            <w:top w:val="none" w:sz="0" w:space="0" w:color="auto"/>
            <w:left w:val="none" w:sz="0" w:space="0" w:color="auto"/>
            <w:bottom w:val="none" w:sz="0" w:space="0" w:color="auto"/>
            <w:right w:val="none" w:sz="0" w:space="0" w:color="auto"/>
          </w:divBdr>
          <w:divsChild>
            <w:div w:id="710231135">
              <w:marLeft w:val="0"/>
              <w:marRight w:val="0"/>
              <w:marTop w:val="0"/>
              <w:marBottom w:val="0"/>
              <w:divBdr>
                <w:top w:val="none" w:sz="0" w:space="0" w:color="auto"/>
                <w:left w:val="none" w:sz="0" w:space="0" w:color="auto"/>
                <w:bottom w:val="none" w:sz="0" w:space="0" w:color="auto"/>
                <w:right w:val="none" w:sz="0" w:space="0" w:color="auto"/>
              </w:divBdr>
            </w:div>
          </w:divsChild>
        </w:div>
        <w:div w:id="789591002">
          <w:marLeft w:val="0"/>
          <w:marRight w:val="0"/>
          <w:marTop w:val="0"/>
          <w:marBottom w:val="0"/>
          <w:divBdr>
            <w:top w:val="none" w:sz="0" w:space="0" w:color="auto"/>
            <w:left w:val="none" w:sz="0" w:space="0" w:color="auto"/>
            <w:bottom w:val="none" w:sz="0" w:space="0" w:color="auto"/>
            <w:right w:val="none" w:sz="0" w:space="0" w:color="auto"/>
          </w:divBdr>
          <w:divsChild>
            <w:div w:id="1211460970">
              <w:marLeft w:val="0"/>
              <w:marRight w:val="0"/>
              <w:marTop w:val="0"/>
              <w:marBottom w:val="0"/>
              <w:divBdr>
                <w:top w:val="none" w:sz="0" w:space="0" w:color="auto"/>
                <w:left w:val="none" w:sz="0" w:space="0" w:color="auto"/>
                <w:bottom w:val="none" w:sz="0" w:space="0" w:color="auto"/>
                <w:right w:val="none" w:sz="0" w:space="0" w:color="auto"/>
              </w:divBdr>
              <w:divsChild>
                <w:div w:id="423376409">
                  <w:marLeft w:val="0"/>
                  <w:marRight w:val="0"/>
                  <w:marTop w:val="0"/>
                  <w:marBottom w:val="0"/>
                  <w:divBdr>
                    <w:top w:val="none" w:sz="0" w:space="0" w:color="auto"/>
                    <w:left w:val="none" w:sz="0" w:space="0" w:color="auto"/>
                    <w:bottom w:val="none" w:sz="0" w:space="0" w:color="auto"/>
                    <w:right w:val="none" w:sz="0" w:space="0" w:color="auto"/>
                  </w:divBdr>
                  <w:divsChild>
                    <w:div w:id="178740855">
                      <w:marLeft w:val="0"/>
                      <w:marRight w:val="0"/>
                      <w:marTop w:val="0"/>
                      <w:marBottom w:val="0"/>
                      <w:divBdr>
                        <w:top w:val="none" w:sz="0" w:space="0" w:color="auto"/>
                        <w:left w:val="none" w:sz="0" w:space="0" w:color="auto"/>
                        <w:bottom w:val="none" w:sz="0" w:space="0" w:color="auto"/>
                        <w:right w:val="none" w:sz="0" w:space="0" w:color="auto"/>
                      </w:divBdr>
                      <w:divsChild>
                        <w:div w:id="1707172554">
                          <w:marLeft w:val="0"/>
                          <w:marRight w:val="0"/>
                          <w:marTop w:val="0"/>
                          <w:marBottom w:val="0"/>
                          <w:divBdr>
                            <w:top w:val="none" w:sz="0" w:space="0" w:color="auto"/>
                            <w:left w:val="none" w:sz="0" w:space="0" w:color="auto"/>
                            <w:bottom w:val="none" w:sz="0" w:space="0" w:color="auto"/>
                            <w:right w:val="none" w:sz="0" w:space="0" w:color="auto"/>
                          </w:divBdr>
                          <w:divsChild>
                            <w:div w:id="1528642090">
                              <w:marLeft w:val="0"/>
                              <w:marRight w:val="0"/>
                              <w:marTop w:val="0"/>
                              <w:marBottom w:val="0"/>
                              <w:divBdr>
                                <w:top w:val="none" w:sz="0" w:space="0" w:color="auto"/>
                                <w:left w:val="none" w:sz="0" w:space="0" w:color="auto"/>
                                <w:bottom w:val="none" w:sz="0" w:space="0" w:color="auto"/>
                                <w:right w:val="none" w:sz="0" w:space="0" w:color="auto"/>
                              </w:divBdr>
                              <w:divsChild>
                                <w:div w:id="2106026654">
                                  <w:marLeft w:val="0"/>
                                  <w:marRight w:val="0"/>
                                  <w:marTop w:val="0"/>
                                  <w:marBottom w:val="0"/>
                                  <w:divBdr>
                                    <w:top w:val="none" w:sz="0" w:space="0" w:color="auto"/>
                                    <w:left w:val="none" w:sz="0" w:space="0" w:color="auto"/>
                                    <w:bottom w:val="none" w:sz="0" w:space="0" w:color="auto"/>
                                    <w:right w:val="none" w:sz="0" w:space="0" w:color="auto"/>
                                  </w:divBdr>
                                  <w:divsChild>
                                    <w:div w:id="302472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9329418">
                  <w:marLeft w:val="0"/>
                  <w:marRight w:val="0"/>
                  <w:marTop w:val="0"/>
                  <w:marBottom w:val="0"/>
                  <w:divBdr>
                    <w:top w:val="none" w:sz="0" w:space="0" w:color="auto"/>
                    <w:left w:val="none" w:sz="0" w:space="0" w:color="auto"/>
                    <w:bottom w:val="none" w:sz="0" w:space="0" w:color="auto"/>
                    <w:right w:val="none" w:sz="0" w:space="0" w:color="auto"/>
                  </w:divBdr>
                  <w:divsChild>
                    <w:div w:id="210503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6418627">
          <w:marLeft w:val="0"/>
          <w:marRight w:val="0"/>
          <w:marTop w:val="0"/>
          <w:marBottom w:val="0"/>
          <w:divBdr>
            <w:top w:val="none" w:sz="0" w:space="0" w:color="auto"/>
            <w:left w:val="none" w:sz="0" w:space="0" w:color="auto"/>
            <w:bottom w:val="none" w:sz="0" w:space="0" w:color="auto"/>
            <w:right w:val="none" w:sz="0" w:space="0" w:color="auto"/>
          </w:divBdr>
          <w:divsChild>
            <w:div w:id="776291874">
              <w:marLeft w:val="0"/>
              <w:marRight w:val="0"/>
              <w:marTop w:val="0"/>
              <w:marBottom w:val="0"/>
              <w:divBdr>
                <w:top w:val="none" w:sz="0" w:space="0" w:color="auto"/>
                <w:left w:val="none" w:sz="0" w:space="0" w:color="auto"/>
                <w:bottom w:val="none" w:sz="0" w:space="0" w:color="auto"/>
                <w:right w:val="none" w:sz="0" w:space="0" w:color="auto"/>
              </w:divBdr>
              <w:divsChild>
                <w:div w:id="1265262053">
                  <w:marLeft w:val="0"/>
                  <w:marRight w:val="0"/>
                  <w:marTop w:val="0"/>
                  <w:marBottom w:val="0"/>
                  <w:divBdr>
                    <w:top w:val="none" w:sz="0" w:space="0" w:color="auto"/>
                    <w:left w:val="none" w:sz="0" w:space="0" w:color="auto"/>
                    <w:bottom w:val="none" w:sz="0" w:space="0" w:color="auto"/>
                    <w:right w:val="none" w:sz="0" w:space="0" w:color="auto"/>
                  </w:divBdr>
                  <w:divsChild>
                    <w:div w:id="5720655">
                      <w:marLeft w:val="0"/>
                      <w:marRight w:val="0"/>
                      <w:marTop w:val="0"/>
                      <w:marBottom w:val="0"/>
                      <w:divBdr>
                        <w:top w:val="none" w:sz="0" w:space="0" w:color="auto"/>
                        <w:left w:val="none" w:sz="0" w:space="0" w:color="auto"/>
                        <w:bottom w:val="none" w:sz="0" w:space="0" w:color="auto"/>
                        <w:right w:val="none" w:sz="0" w:space="0" w:color="auto"/>
                      </w:divBdr>
                      <w:divsChild>
                        <w:div w:id="488444936">
                          <w:marLeft w:val="0"/>
                          <w:marRight w:val="0"/>
                          <w:marTop w:val="0"/>
                          <w:marBottom w:val="0"/>
                          <w:divBdr>
                            <w:top w:val="none" w:sz="0" w:space="0" w:color="auto"/>
                            <w:left w:val="none" w:sz="0" w:space="0" w:color="auto"/>
                            <w:bottom w:val="none" w:sz="0" w:space="0" w:color="auto"/>
                            <w:right w:val="none" w:sz="0" w:space="0" w:color="auto"/>
                          </w:divBdr>
                          <w:divsChild>
                            <w:div w:id="199324013">
                              <w:marLeft w:val="0"/>
                              <w:marRight w:val="0"/>
                              <w:marTop w:val="0"/>
                              <w:marBottom w:val="0"/>
                              <w:divBdr>
                                <w:top w:val="none" w:sz="0" w:space="0" w:color="auto"/>
                                <w:left w:val="none" w:sz="0" w:space="0" w:color="auto"/>
                                <w:bottom w:val="none" w:sz="0" w:space="0" w:color="auto"/>
                                <w:right w:val="none" w:sz="0" w:space="0" w:color="auto"/>
                              </w:divBdr>
                              <w:divsChild>
                                <w:div w:id="885676542">
                                  <w:marLeft w:val="0"/>
                                  <w:marRight w:val="0"/>
                                  <w:marTop w:val="0"/>
                                  <w:marBottom w:val="0"/>
                                  <w:divBdr>
                                    <w:top w:val="none" w:sz="0" w:space="0" w:color="auto"/>
                                    <w:left w:val="none" w:sz="0" w:space="0" w:color="auto"/>
                                    <w:bottom w:val="none" w:sz="0" w:space="0" w:color="auto"/>
                                    <w:right w:val="none" w:sz="0" w:space="0" w:color="auto"/>
                                  </w:divBdr>
                                  <w:divsChild>
                                    <w:div w:id="111704351">
                                      <w:marLeft w:val="0"/>
                                      <w:marRight w:val="0"/>
                                      <w:marTop w:val="0"/>
                                      <w:marBottom w:val="0"/>
                                      <w:divBdr>
                                        <w:top w:val="none" w:sz="0" w:space="0" w:color="auto"/>
                                        <w:left w:val="none" w:sz="0" w:space="0" w:color="auto"/>
                                        <w:bottom w:val="none" w:sz="0" w:space="0" w:color="auto"/>
                                        <w:right w:val="none" w:sz="0" w:space="0" w:color="auto"/>
                                      </w:divBdr>
                                      <w:divsChild>
                                        <w:div w:id="204609811">
                                          <w:marLeft w:val="0"/>
                                          <w:marRight w:val="0"/>
                                          <w:marTop w:val="0"/>
                                          <w:marBottom w:val="0"/>
                                          <w:divBdr>
                                            <w:top w:val="none" w:sz="0" w:space="0" w:color="auto"/>
                                            <w:left w:val="none" w:sz="0" w:space="0" w:color="auto"/>
                                            <w:bottom w:val="none" w:sz="0" w:space="0" w:color="auto"/>
                                            <w:right w:val="none" w:sz="0" w:space="0" w:color="auto"/>
                                          </w:divBdr>
                                          <w:divsChild>
                                            <w:div w:id="129249330">
                                              <w:marLeft w:val="0"/>
                                              <w:marRight w:val="0"/>
                                              <w:marTop w:val="0"/>
                                              <w:marBottom w:val="0"/>
                                              <w:divBdr>
                                                <w:top w:val="none" w:sz="0" w:space="0" w:color="auto"/>
                                                <w:left w:val="none" w:sz="0" w:space="0" w:color="auto"/>
                                                <w:bottom w:val="none" w:sz="0" w:space="0" w:color="auto"/>
                                                <w:right w:val="none" w:sz="0" w:space="0" w:color="auto"/>
                                              </w:divBdr>
                                              <w:divsChild>
                                                <w:div w:id="1161699537">
                                                  <w:marLeft w:val="0"/>
                                                  <w:marRight w:val="0"/>
                                                  <w:marTop w:val="0"/>
                                                  <w:marBottom w:val="0"/>
                                                  <w:divBdr>
                                                    <w:top w:val="none" w:sz="0" w:space="0" w:color="auto"/>
                                                    <w:left w:val="none" w:sz="0" w:space="0" w:color="auto"/>
                                                    <w:bottom w:val="none" w:sz="0" w:space="0" w:color="auto"/>
                                                    <w:right w:val="none" w:sz="0" w:space="0" w:color="auto"/>
                                                  </w:divBdr>
                                                  <w:divsChild>
                                                    <w:div w:id="97761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63024910">
          <w:marLeft w:val="0"/>
          <w:marRight w:val="0"/>
          <w:marTop w:val="0"/>
          <w:marBottom w:val="0"/>
          <w:divBdr>
            <w:top w:val="none" w:sz="0" w:space="0" w:color="auto"/>
            <w:left w:val="none" w:sz="0" w:space="0" w:color="auto"/>
            <w:bottom w:val="none" w:sz="0" w:space="0" w:color="auto"/>
            <w:right w:val="none" w:sz="0" w:space="0" w:color="auto"/>
          </w:divBdr>
          <w:divsChild>
            <w:div w:id="901216912">
              <w:marLeft w:val="0"/>
              <w:marRight w:val="0"/>
              <w:marTop w:val="0"/>
              <w:marBottom w:val="0"/>
              <w:divBdr>
                <w:top w:val="none" w:sz="0" w:space="0" w:color="auto"/>
                <w:left w:val="none" w:sz="0" w:space="0" w:color="auto"/>
                <w:bottom w:val="none" w:sz="0" w:space="0" w:color="auto"/>
                <w:right w:val="none" w:sz="0" w:space="0" w:color="auto"/>
              </w:divBdr>
              <w:divsChild>
                <w:div w:id="1775440305">
                  <w:marLeft w:val="0"/>
                  <w:marRight w:val="0"/>
                  <w:marTop w:val="0"/>
                  <w:marBottom w:val="0"/>
                  <w:divBdr>
                    <w:top w:val="none" w:sz="0" w:space="0" w:color="auto"/>
                    <w:left w:val="none" w:sz="0" w:space="0" w:color="auto"/>
                    <w:bottom w:val="none" w:sz="0" w:space="0" w:color="auto"/>
                    <w:right w:val="none" w:sz="0" w:space="0" w:color="auto"/>
                  </w:divBdr>
                  <w:divsChild>
                    <w:div w:id="1196188722">
                      <w:marLeft w:val="0"/>
                      <w:marRight w:val="0"/>
                      <w:marTop w:val="0"/>
                      <w:marBottom w:val="0"/>
                      <w:divBdr>
                        <w:top w:val="none" w:sz="0" w:space="0" w:color="auto"/>
                        <w:left w:val="none" w:sz="0" w:space="0" w:color="auto"/>
                        <w:bottom w:val="none" w:sz="0" w:space="0" w:color="auto"/>
                        <w:right w:val="none" w:sz="0" w:space="0" w:color="auto"/>
                      </w:divBdr>
                      <w:divsChild>
                        <w:div w:id="364453805">
                          <w:marLeft w:val="0"/>
                          <w:marRight w:val="0"/>
                          <w:marTop w:val="0"/>
                          <w:marBottom w:val="0"/>
                          <w:divBdr>
                            <w:top w:val="none" w:sz="0" w:space="0" w:color="auto"/>
                            <w:left w:val="none" w:sz="0" w:space="0" w:color="auto"/>
                            <w:bottom w:val="none" w:sz="0" w:space="0" w:color="auto"/>
                            <w:right w:val="none" w:sz="0" w:space="0" w:color="auto"/>
                          </w:divBdr>
                          <w:divsChild>
                            <w:div w:id="789667720">
                              <w:marLeft w:val="0"/>
                              <w:marRight w:val="0"/>
                              <w:marTop w:val="0"/>
                              <w:marBottom w:val="0"/>
                              <w:divBdr>
                                <w:top w:val="none" w:sz="0" w:space="0" w:color="auto"/>
                                <w:left w:val="none" w:sz="0" w:space="0" w:color="auto"/>
                                <w:bottom w:val="none" w:sz="0" w:space="0" w:color="auto"/>
                                <w:right w:val="none" w:sz="0" w:space="0" w:color="auto"/>
                              </w:divBdr>
                              <w:divsChild>
                                <w:div w:id="638847682">
                                  <w:marLeft w:val="0"/>
                                  <w:marRight w:val="0"/>
                                  <w:marTop w:val="0"/>
                                  <w:marBottom w:val="0"/>
                                  <w:divBdr>
                                    <w:top w:val="none" w:sz="0" w:space="0" w:color="auto"/>
                                    <w:left w:val="none" w:sz="0" w:space="0" w:color="auto"/>
                                    <w:bottom w:val="none" w:sz="0" w:space="0" w:color="auto"/>
                                    <w:right w:val="none" w:sz="0" w:space="0" w:color="auto"/>
                                  </w:divBdr>
                                  <w:divsChild>
                                    <w:div w:id="1585413029">
                                      <w:marLeft w:val="0"/>
                                      <w:marRight w:val="0"/>
                                      <w:marTop w:val="0"/>
                                      <w:marBottom w:val="0"/>
                                      <w:divBdr>
                                        <w:top w:val="none" w:sz="0" w:space="0" w:color="auto"/>
                                        <w:left w:val="none" w:sz="0" w:space="0" w:color="auto"/>
                                        <w:bottom w:val="none" w:sz="0" w:space="0" w:color="auto"/>
                                        <w:right w:val="none" w:sz="0" w:space="0" w:color="auto"/>
                                      </w:divBdr>
                                      <w:divsChild>
                                        <w:div w:id="207915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7708106">
          <w:marLeft w:val="0"/>
          <w:marRight w:val="0"/>
          <w:marTop w:val="0"/>
          <w:marBottom w:val="0"/>
          <w:divBdr>
            <w:top w:val="none" w:sz="0" w:space="0" w:color="auto"/>
            <w:left w:val="none" w:sz="0" w:space="0" w:color="auto"/>
            <w:bottom w:val="none" w:sz="0" w:space="0" w:color="auto"/>
            <w:right w:val="none" w:sz="0" w:space="0" w:color="auto"/>
          </w:divBdr>
          <w:divsChild>
            <w:div w:id="1889762681">
              <w:marLeft w:val="0"/>
              <w:marRight w:val="0"/>
              <w:marTop w:val="0"/>
              <w:marBottom w:val="0"/>
              <w:divBdr>
                <w:top w:val="none" w:sz="0" w:space="0" w:color="auto"/>
                <w:left w:val="none" w:sz="0" w:space="0" w:color="auto"/>
                <w:bottom w:val="none" w:sz="0" w:space="0" w:color="auto"/>
                <w:right w:val="none" w:sz="0" w:space="0" w:color="auto"/>
              </w:divBdr>
              <w:divsChild>
                <w:div w:id="1325662775">
                  <w:marLeft w:val="0"/>
                  <w:marRight w:val="0"/>
                  <w:marTop w:val="0"/>
                  <w:marBottom w:val="0"/>
                  <w:divBdr>
                    <w:top w:val="none" w:sz="0" w:space="0" w:color="auto"/>
                    <w:left w:val="none" w:sz="0" w:space="0" w:color="auto"/>
                    <w:bottom w:val="none" w:sz="0" w:space="0" w:color="auto"/>
                    <w:right w:val="none" w:sz="0" w:space="0" w:color="auto"/>
                  </w:divBdr>
                  <w:divsChild>
                    <w:div w:id="1797944840">
                      <w:marLeft w:val="0"/>
                      <w:marRight w:val="0"/>
                      <w:marTop w:val="0"/>
                      <w:marBottom w:val="0"/>
                      <w:divBdr>
                        <w:top w:val="none" w:sz="0" w:space="0" w:color="auto"/>
                        <w:left w:val="none" w:sz="0" w:space="0" w:color="auto"/>
                        <w:bottom w:val="none" w:sz="0" w:space="0" w:color="auto"/>
                        <w:right w:val="none" w:sz="0" w:space="0" w:color="auto"/>
                      </w:divBdr>
                      <w:divsChild>
                        <w:div w:id="640578547">
                          <w:marLeft w:val="0"/>
                          <w:marRight w:val="0"/>
                          <w:marTop w:val="0"/>
                          <w:marBottom w:val="0"/>
                          <w:divBdr>
                            <w:top w:val="none" w:sz="0" w:space="0" w:color="auto"/>
                            <w:left w:val="none" w:sz="0" w:space="0" w:color="auto"/>
                            <w:bottom w:val="none" w:sz="0" w:space="0" w:color="auto"/>
                            <w:right w:val="none" w:sz="0" w:space="0" w:color="auto"/>
                          </w:divBdr>
                          <w:divsChild>
                            <w:div w:id="182381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0508343">
          <w:marLeft w:val="0"/>
          <w:marRight w:val="0"/>
          <w:marTop w:val="0"/>
          <w:marBottom w:val="0"/>
          <w:divBdr>
            <w:top w:val="none" w:sz="0" w:space="0" w:color="auto"/>
            <w:left w:val="none" w:sz="0" w:space="0" w:color="auto"/>
            <w:bottom w:val="none" w:sz="0" w:space="0" w:color="auto"/>
            <w:right w:val="none" w:sz="0" w:space="0" w:color="auto"/>
          </w:divBdr>
          <w:divsChild>
            <w:div w:id="1221985359">
              <w:marLeft w:val="0"/>
              <w:marRight w:val="0"/>
              <w:marTop w:val="0"/>
              <w:marBottom w:val="0"/>
              <w:divBdr>
                <w:top w:val="none" w:sz="0" w:space="0" w:color="auto"/>
                <w:left w:val="none" w:sz="0" w:space="0" w:color="auto"/>
                <w:bottom w:val="none" w:sz="0" w:space="0" w:color="auto"/>
                <w:right w:val="none" w:sz="0" w:space="0" w:color="auto"/>
              </w:divBdr>
              <w:divsChild>
                <w:div w:id="16116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09452427">
      <w:bodyDiv w:val="1"/>
      <w:marLeft w:val="0"/>
      <w:marRight w:val="0"/>
      <w:marTop w:val="0"/>
      <w:marBottom w:val="0"/>
      <w:divBdr>
        <w:top w:val="none" w:sz="0" w:space="0" w:color="auto"/>
        <w:left w:val="none" w:sz="0" w:space="0" w:color="auto"/>
        <w:bottom w:val="none" w:sz="0" w:space="0" w:color="auto"/>
        <w:right w:val="none" w:sz="0" w:space="0" w:color="auto"/>
      </w:divBdr>
    </w:div>
    <w:div w:id="1711105203">
      <w:bodyDiv w:val="1"/>
      <w:marLeft w:val="0"/>
      <w:marRight w:val="0"/>
      <w:marTop w:val="0"/>
      <w:marBottom w:val="0"/>
      <w:divBdr>
        <w:top w:val="none" w:sz="0" w:space="0" w:color="auto"/>
        <w:left w:val="none" w:sz="0" w:space="0" w:color="auto"/>
        <w:bottom w:val="none" w:sz="0" w:space="0" w:color="auto"/>
        <w:right w:val="none" w:sz="0" w:space="0" w:color="auto"/>
      </w:divBdr>
      <w:divsChild>
        <w:div w:id="1386642497">
          <w:marLeft w:val="0"/>
          <w:marRight w:val="0"/>
          <w:marTop w:val="0"/>
          <w:marBottom w:val="0"/>
          <w:divBdr>
            <w:top w:val="none" w:sz="0" w:space="0" w:color="auto"/>
            <w:left w:val="none" w:sz="0" w:space="0" w:color="auto"/>
            <w:bottom w:val="none" w:sz="0" w:space="0" w:color="auto"/>
            <w:right w:val="none" w:sz="0" w:space="0" w:color="auto"/>
          </w:divBdr>
          <w:divsChild>
            <w:div w:id="1208376849">
              <w:marLeft w:val="0"/>
              <w:marRight w:val="0"/>
              <w:marTop w:val="0"/>
              <w:marBottom w:val="0"/>
              <w:divBdr>
                <w:top w:val="none" w:sz="0" w:space="0" w:color="auto"/>
                <w:left w:val="none" w:sz="0" w:space="0" w:color="auto"/>
                <w:bottom w:val="none" w:sz="0" w:space="0" w:color="auto"/>
                <w:right w:val="none" w:sz="0" w:space="0" w:color="auto"/>
              </w:divBdr>
            </w:div>
          </w:divsChild>
        </w:div>
        <w:div w:id="1809861248">
          <w:marLeft w:val="0"/>
          <w:marRight w:val="0"/>
          <w:marTop w:val="0"/>
          <w:marBottom w:val="0"/>
          <w:divBdr>
            <w:top w:val="none" w:sz="0" w:space="0" w:color="auto"/>
            <w:left w:val="none" w:sz="0" w:space="0" w:color="auto"/>
            <w:bottom w:val="none" w:sz="0" w:space="0" w:color="auto"/>
            <w:right w:val="none" w:sz="0" w:space="0" w:color="auto"/>
          </w:divBdr>
          <w:divsChild>
            <w:div w:id="245968148">
              <w:marLeft w:val="0"/>
              <w:marRight w:val="0"/>
              <w:marTop w:val="0"/>
              <w:marBottom w:val="0"/>
              <w:divBdr>
                <w:top w:val="none" w:sz="0" w:space="0" w:color="auto"/>
                <w:left w:val="none" w:sz="0" w:space="0" w:color="auto"/>
                <w:bottom w:val="none" w:sz="0" w:space="0" w:color="auto"/>
                <w:right w:val="none" w:sz="0" w:space="0" w:color="auto"/>
              </w:divBdr>
              <w:divsChild>
                <w:div w:id="1556819356">
                  <w:marLeft w:val="0"/>
                  <w:marRight w:val="0"/>
                  <w:marTop w:val="0"/>
                  <w:marBottom w:val="0"/>
                  <w:divBdr>
                    <w:top w:val="none" w:sz="0" w:space="0" w:color="auto"/>
                    <w:left w:val="none" w:sz="0" w:space="0" w:color="auto"/>
                    <w:bottom w:val="none" w:sz="0" w:space="0" w:color="auto"/>
                    <w:right w:val="none" w:sz="0" w:space="0" w:color="auto"/>
                  </w:divBdr>
                  <w:divsChild>
                    <w:div w:id="600068771">
                      <w:marLeft w:val="0"/>
                      <w:marRight w:val="0"/>
                      <w:marTop w:val="0"/>
                      <w:marBottom w:val="0"/>
                      <w:divBdr>
                        <w:top w:val="none" w:sz="0" w:space="0" w:color="auto"/>
                        <w:left w:val="none" w:sz="0" w:space="0" w:color="auto"/>
                        <w:bottom w:val="none" w:sz="0" w:space="0" w:color="auto"/>
                        <w:right w:val="none" w:sz="0" w:space="0" w:color="auto"/>
                      </w:divBdr>
                      <w:divsChild>
                        <w:div w:id="1660845342">
                          <w:marLeft w:val="0"/>
                          <w:marRight w:val="0"/>
                          <w:marTop w:val="0"/>
                          <w:marBottom w:val="0"/>
                          <w:divBdr>
                            <w:top w:val="none" w:sz="0" w:space="0" w:color="auto"/>
                            <w:left w:val="none" w:sz="0" w:space="0" w:color="auto"/>
                            <w:bottom w:val="none" w:sz="0" w:space="0" w:color="auto"/>
                            <w:right w:val="none" w:sz="0" w:space="0" w:color="auto"/>
                          </w:divBdr>
                          <w:divsChild>
                            <w:div w:id="258611651">
                              <w:marLeft w:val="0"/>
                              <w:marRight w:val="0"/>
                              <w:marTop w:val="0"/>
                              <w:marBottom w:val="0"/>
                              <w:divBdr>
                                <w:top w:val="none" w:sz="0" w:space="0" w:color="auto"/>
                                <w:left w:val="none" w:sz="0" w:space="0" w:color="auto"/>
                                <w:bottom w:val="none" w:sz="0" w:space="0" w:color="auto"/>
                                <w:right w:val="none" w:sz="0" w:space="0" w:color="auto"/>
                              </w:divBdr>
                              <w:divsChild>
                                <w:div w:id="1855803915">
                                  <w:marLeft w:val="0"/>
                                  <w:marRight w:val="0"/>
                                  <w:marTop w:val="0"/>
                                  <w:marBottom w:val="0"/>
                                  <w:divBdr>
                                    <w:top w:val="none" w:sz="0" w:space="0" w:color="auto"/>
                                    <w:left w:val="none" w:sz="0" w:space="0" w:color="auto"/>
                                    <w:bottom w:val="none" w:sz="0" w:space="0" w:color="auto"/>
                                    <w:right w:val="none" w:sz="0" w:space="0" w:color="auto"/>
                                  </w:divBdr>
                                  <w:divsChild>
                                    <w:div w:id="1985770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3043266">
                  <w:marLeft w:val="0"/>
                  <w:marRight w:val="0"/>
                  <w:marTop w:val="0"/>
                  <w:marBottom w:val="0"/>
                  <w:divBdr>
                    <w:top w:val="none" w:sz="0" w:space="0" w:color="auto"/>
                    <w:left w:val="none" w:sz="0" w:space="0" w:color="auto"/>
                    <w:bottom w:val="none" w:sz="0" w:space="0" w:color="auto"/>
                    <w:right w:val="none" w:sz="0" w:space="0" w:color="auto"/>
                  </w:divBdr>
                  <w:divsChild>
                    <w:div w:id="1782383694">
                      <w:marLeft w:val="0"/>
                      <w:marRight w:val="0"/>
                      <w:marTop w:val="0"/>
                      <w:marBottom w:val="0"/>
                      <w:divBdr>
                        <w:top w:val="none" w:sz="0" w:space="0" w:color="auto"/>
                        <w:left w:val="none" w:sz="0" w:space="0" w:color="auto"/>
                        <w:bottom w:val="none" w:sz="0" w:space="0" w:color="auto"/>
                        <w:right w:val="none" w:sz="0" w:space="0" w:color="auto"/>
                      </w:divBdr>
                      <w:divsChild>
                        <w:div w:id="837840599">
                          <w:marLeft w:val="0"/>
                          <w:marRight w:val="0"/>
                          <w:marTop w:val="0"/>
                          <w:marBottom w:val="0"/>
                          <w:divBdr>
                            <w:top w:val="none" w:sz="0" w:space="0" w:color="auto"/>
                            <w:left w:val="none" w:sz="0" w:space="0" w:color="auto"/>
                            <w:bottom w:val="none" w:sz="0" w:space="0" w:color="auto"/>
                            <w:right w:val="none" w:sz="0" w:space="0" w:color="auto"/>
                          </w:divBdr>
                          <w:divsChild>
                            <w:div w:id="300886293">
                              <w:marLeft w:val="0"/>
                              <w:marRight w:val="0"/>
                              <w:marTop w:val="0"/>
                              <w:marBottom w:val="0"/>
                              <w:divBdr>
                                <w:top w:val="none" w:sz="0" w:space="0" w:color="auto"/>
                                <w:left w:val="none" w:sz="0" w:space="0" w:color="auto"/>
                                <w:bottom w:val="none" w:sz="0" w:space="0" w:color="auto"/>
                                <w:right w:val="none" w:sz="0" w:space="0" w:color="auto"/>
                              </w:divBdr>
                              <w:divsChild>
                                <w:div w:id="922834570">
                                  <w:marLeft w:val="0"/>
                                  <w:marRight w:val="0"/>
                                  <w:marTop w:val="0"/>
                                  <w:marBottom w:val="0"/>
                                  <w:divBdr>
                                    <w:top w:val="none" w:sz="0" w:space="0" w:color="auto"/>
                                    <w:left w:val="none" w:sz="0" w:space="0" w:color="auto"/>
                                    <w:bottom w:val="none" w:sz="0" w:space="0" w:color="auto"/>
                                    <w:right w:val="none" w:sz="0" w:space="0" w:color="auto"/>
                                  </w:divBdr>
                                  <w:divsChild>
                                    <w:div w:id="350109021">
                                      <w:marLeft w:val="0"/>
                                      <w:marRight w:val="0"/>
                                      <w:marTop w:val="0"/>
                                      <w:marBottom w:val="0"/>
                                      <w:divBdr>
                                        <w:top w:val="none" w:sz="0" w:space="0" w:color="auto"/>
                                        <w:left w:val="none" w:sz="0" w:space="0" w:color="auto"/>
                                        <w:bottom w:val="none" w:sz="0" w:space="0" w:color="auto"/>
                                        <w:right w:val="none" w:sz="0" w:space="0" w:color="auto"/>
                                      </w:divBdr>
                                      <w:divsChild>
                                        <w:div w:id="1282685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6822423">
          <w:marLeft w:val="0"/>
          <w:marRight w:val="0"/>
          <w:marTop w:val="0"/>
          <w:marBottom w:val="0"/>
          <w:divBdr>
            <w:top w:val="none" w:sz="0" w:space="0" w:color="auto"/>
            <w:left w:val="none" w:sz="0" w:space="0" w:color="auto"/>
            <w:bottom w:val="none" w:sz="0" w:space="0" w:color="auto"/>
            <w:right w:val="none" w:sz="0" w:space="0" w:color="auto"/>
          </w:divBdr>
          <w:divsChild>
            <w:div w:id="719132113">
              <w:marLeft w:val="0"/>
              <w:marRight w:val="0"/>
              <w:marTop w:val="0"/>
              <w:marBottom w:val="0"/>
              <w:divBdr>
                <w:top w:val="none" w:sz="0" w:space="0" w:color="auto"/>
                <w:left w:val="none" w:sz="0" w:space="0" w:color="auto"/>
                <w:bottom w:val="none" w:sz="0" w:space="0" w:color="auto"/>
                <w:right w:val="none" w:sz="0" w:space="0" w:color="auto"/>
              </w:divBdr>
              <w:divsChild>
                <w:div w:id="235633790">
                  <w:marLeft w:val="0"/>
                  <w:marRight w:val="0"/>
                  <w:marTop w:val="0"/>
                  <w:marBottom w:val="0"/>
                  <w:divBdr>
                    <w:top w:val="none" w:sz="0" w:space="0" w:color="auto"/>
                    <w:left w:val="none" w:sz="0" w:space="0" w:color="auto"/>
                    <w:bottom w:val="none" w:sz="0" w:space="0" w:color="auto"/>
                    <w:right w:val="none" w:sz="0" w:space="0" w:color="auto"/>
                  </w:divBdr>
                  <w:divsChild>
                    <w:div w:id="679963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7222821">
          <w:marLeft w:val="0"/>
          <w:marRight w:val="0"/>
          <w:marTop w:val="0"/>
          <w:marBottom w:val="0"/>
          <w:divBdr>
            <w:top w:val="none" w:sz="0" w:space="0" w:color="auto"/>
            <w:left w:val="none" w:sz="0" w:space="0" w:color="auto"/>
            <w:bottom w:val="none" w:sz="0" w:space="0" w:color="auto"/>
            <w:right w:val="none" w:sz="0" w:space="0" w:color="auto"/>
          </w:divBdr>
          <w:divsChild>
            <w:div w:id="1824079788">
              <w:marLeft w:val="0"/>
              <w:marRight w:val="0"/>
              <w:marTop w:val="0"/>
              <w:marBottom w:val="0"/>
              <w:divBdr>
                <w:top w:val="none" w:sz="0" w:space="0" w:color="auto"/>
                <w:left w:val="none" w:sz="0" w:space="0" w:color="auto"/>
                <w:bottom w:val="none" w:sz="0" w:space="0" w:color="auto"/>
                <w:right w:val="none" w:sz="0" w:space="0" w:color="auto"/>
              </w:divBdr>
              <w:divsChild>
                <w:div w:id="928999114">
                  <w:marLeft w:val="0"/>
                  <w:marRight w:val="0"/>
                  <w:marTop w:val="0"/>
                  <w:marBottom w:val="0"/>
                  <w:divBdr>
                    <w:top w:val="none" w:sz="0" w:space="0" w:color="auto"/>
                    <w:left w:val="none" w:sz="0" w:space="0" w:color="auto"/>
                    <w:bottom w:val="none" w:sz="0" w:space="0" w:color="auto"/>
                    <w:right w:val="none" w:sz="0" w:space="0" w:color="auto"/>
                  </w:divBdr>
                  <w:divsChild>
                    <w:div w:id="1443762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081786">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000240">
      <w:bodyDiv w:val="1"/>
      <w:marLeft w:val="0"/>
      <w:marRight w:val="0"/>
      <w:marTop w:val="0"/>
      <w:marBottom w:val="0"/>
      <w:divBdr>
        <w:top w:val="none" w:sz="0" w:space="0" w:color="auto"/>
        <w:left w:val="none" w:sz="0" w:space="0" w:color="auto"/>
        <w:bottom w:val="none" w:sz="0" w:space="0" w:color="auto"/>
        <w:right w:val="none" w:sz="0" w:space="0" w:color="auto"/>
      </w:divBdr>
    </w:div>
    <w:div w:id="1716155902">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007233">
      <w:bodyDiv w:val="1"/>
      <w:marLeft w:val="0"/>
      <w:marRight w:val="0"/>
      <w:marTop w:val="0"/>
      <w:marBottom w:val="0"/>
      <w:divBdr>
        <w:top w:val="none" w:sz="0" w:space="0" w:color="auto"/>
        <w:left w:val="none" w:sz="0" w:space="0" w:color="auto"/>
        <w:bottom w:val="none" w:sz="0" w:space="0" w:color="auto"/>
        <w:right w:val="none" w:sz="0" w:space="0" w:color="auto"/>
      </w:divBdr>
      <w:divsChild>
        <w:div w:id="373845216">
          <w:marLeft w:val="0"/>
          <w:marRight w:val="0"/>
          <w:marTop w:val="0"/>
          <w:marBottom w:val="0"/>
          <w:divBdr>
            <w:top w:val="none" w:sz="0" w:space="0" w:color="auto"/>
            <w:left w:val="none" w:sz="0" w:space="0" w:color="auto"/>
            <w:bottom w:val="none" w:sz="0" w:space="0" w:color="auto"/>
            <w:right w:val="none" w:sz="0" w:space="0" w:color="auto"/>
          </w:divBdr>
          <w:divsChild>
            <w:div w:id="168049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39942308">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7418986">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6706458">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7309676">
      <w:bodyDiv w:val="1"/>
      <w:marLeft w:val="0"/>
      <w:marRight w:val="0"/>
      <w:marTop w:val="0"/>
      <w:marBottom w:val="0"/>
      <w:divBdr>
        <w:top w:val="none" w:sz="0" w:space="0" w:color="auto"/>
        <w:left w:val="none" w:sz="0" w:space="0" w:color="auto"/>
        <w:bottom w:val="none" w:sz="0" w:space="0" w:color="auto"/>
        <w:right w:val="none" w:sz="0" w:space="0" w:color="auto"/>
      </w:divBdr>
    </w:div>
    <w:div w:id="1767850409">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71005429">
      <w:bodyDiv w:val="1"/>
      <w:marLeft w:val="0"/>
      <w:marRight w:val="0"/>
      <w:marTop w:val="0"/>
      <w:marBottom w:val="0"/>
      <w:divBdr>
        <w:top w:val="none" w:sz="0" w:space="0" w:color="auto"/>
        <w:left w:val="none" w:sz="0" w:space="0" w:color="auto"/>
        <w:bottom w:val="none" w:sz="0" w:space="0" w:color="auto"/>
        <w:right w:val="none" w:sz="0" w:space="0" w:color="auto"/>
      </w:divBdr>
      <w:divsChild>
        <w:div w:id="424494891">
          <w:marLeft w:val="0"/>
          <w:marRight w:val="0"/>
          <w:marTop w:val="0"/>
          <w:marBottom w:val="0"/>
          <w:divBdr>
            <w:top w:val="none" w:sz="0" w:space="0" w:color="auto"/>
            <w:left w:val="none" w:sz="0" w:space="0" w:color="auto"/>
            <w:bottom w:val="none" w:sz="0" w:space="0" w:color="auto"/>
            <w:right w:val="none" w:sz="0" w:space="0" w:color="auto"/>
          </w:divBdr>
          <w:divsChild>
            <w:div w:id="1844665414">
              <w:marLeft w:val="0"/>
              <w:marRight w:val="0"/>
              <w:marTop w:val="0"/>
              <w:marBottom w:val="0"/>
              <w:divBdr>
                <w:top w:val="none" w:sz="0" w:space="0" w:color="auto"/>
                <w:left w:val="none" w:sz="0" w:space="0" w:color="auto"/>
                <w:bottom w:val="none" w:sz="0" w:space="0" w:color="auto"/>
                <w:right w:val="none" w:sz="0" w:space="0" w:color="auto"/>
              </w:divBdr>
              <w:divsChild>
                <w:div w:id="1452438295">
                  <w:marLeft w:val="0"/>
                  <w:marRight w:val="0"/>
                  <w:marTop w:val="0"/>
                  <w:marBottom w:val="0"/>
                  <w:divBdr>
                    <w:top w:val="none" w:sz="0" w:space="0" w:color="auto"/>
                    <w:left w:val="none" w:sz="0" w:space="0" w:color="auto"/>
                    <w:bottom w:val="none" w:sz="0" w:space="0" w:color="auto"/>
                    <w:right w:val="none" w:sz="0" w:space="0" w:color="auto"/>
                  </w:divBdr>
                  <w:divsChild>
                    <w:div w:id="1238053180">
                      <w:marLeft w:val="0"/>
                      <w:marRight w:val="0"/>
                      <w:marTop w:val="0"/>
                      <w:marBottom w:val="0"/>
                      <w:divBdr>
                        <w:top w:val="none" w:sz="0" w:space="0" w:color="auto"/>
                        <w:left w:val="none" w:sz="0" w:space="0" w:color="auto"/>
                        <w:bottom w:val="none" w:sz="0" w:space="0" w:color="auto"/>
                        <w:right w:val="none" w:sz="0" w:space="0" w:color="auto"/>
                      </w:divBdr>
                      <w:divsChild>
                        <w:div w:id="428090245">
                          <w:marLeft w:val="0"/>
                          <w:marRight w:val="0"/>
                          <w:marTop w:val="0"/>
                          <w:marBottom w:val="0"/>
                          <w:divBdr>
                            <w:top w:val="none" w:sz="0" w:space="0" w:color="auto"/>
                            <w:left w:val="none" w:sz="0" w:space="0" w:color="auto"/>
                            <w:bottom w:val="none" w:sz="0" w:space="0" w:color="auto"/>
                            <w:right w:val="none" w:sz="0" w:space="0" w:color="auto"/>
                          </w:divBdr>
                          <w:divsChild>
                            <w:div w:id="47961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054287">
      <w:bodyDiv w:val="1"/>
      <w:marLeft w:val="0"/>
      <w:marRight w:val="0"/>
      <w:marTop w:val="0"/>
      <w:marBottom w:val="0"/>
      <w:divBdr>
        <w:top w:val="none" w:sz="0" w:space="0" w:color="auto"/>
        <w:left w:val="none" w:sz="0" w:space="0" w:color="auto"/>
        <w:bottom w:val="none" w:sz="0" w:space="0" w:color="auto"/>
        <w:right w:val="none" w:sz="0" w:space="0" w:color="auto"/>
      </w:divBdr>
      <w:divsChild>
        <w:div w:id="1362318951">
          <w:marLeft w:val="0"/>
          <w:marRight w:val="0"/>
          <w:marTop w:val="0"/>
          <w:marBottom w:val="0"/>
          <w:divBdr>
            <w:top w:val="none" w:sz="0" w:space="0" w:color="auto"/>
            <w:left w:val="none" w:sz="0" w:space="0" w:color="auto"/>
            <w:bottom w:val="none" w:sz="0" w:space="0" w:color="auto"/>
            <w:right w:val="none" w:sz="0" w:space="0" w:color="auto"/>
          </w:divBdr>
          <w:divsChild>
            <w:div w:id="879434639">
              <w:marLeft w:val="0"/>
              <w:marRight w:val="0"/>
              <w:marTop w:val="0"/>
              <w:marBottom w:val="0"/>
              <w:divBdr>
                <w:top w:val="none" w:sz="0" w:space="0" w:color="auto"/>
                <w:left w:val="none" w:sz="0" w:space="0" w:color="auto"/>
                <w:bottom w:val="none" w:sz="0" w:space="0" w:color="auto"/>
                <w:right w:val="none" w:sz="0" w:space="0" w:color="auto"/>
              </w:divBdr>
            </w:div>
          </w:divsChild>
        </w:div>
        <w:div w:id="1362244240">
          <w:marLeft w:val="0"/>
          <w:marRight w:val="0"/>
          <w:marTop w:val="0"/>
          <w:marBottom w:val="0"/>
          <w:divBdr>
            <w:top w:val="none" w:sz="0" w:space="0" w:color="auto"/>
            <w:left w:val="none" w:sz="0" w:space="0" w:color="auto"/>
            <w:bottom w:val="none" w:sz="0" w:space="0" w:color="auto"/>
            <w:right w:val="none" w:sz="0" w:space="0" w:color="auto"/>
          </w:divBdr>
          <w:divsChild>
            <w:div w:id="603995773">
              <w:marLeft w:val="0"/>
              <w:marRight w:val="0"/>
              <w:marTop w:val="0"/>
              <w:marBottom w:val="0"/>
              <w:divBdr>
                <w:top w:val="none" w:sz="0" w:space="0" w:color="auto"/>
                <w:left w:val="none" w:sz="0" w:space="0" w:color="auto"/>
                <w:bottom w:val="none" w:sz="0" w:space="0" w:color="auto"/>
                <w:right w:val="none" w:sz="0" w:space="0" w:color="auto"/>
              </w:divBdr>
              <w:divsChild>
                <w:div w:id="1971978438">
                  <w:marLeft w:val="0"/>
                  <w:marRight w:val="0"/>
                  <w:marTop w:val="0"/>
                  <w:marBottom w:val="0"/>
                  <w:divBdr>
                    <w:top w:val="none" w:sz="0" w:space="0" w:color="auto"/>
                    <w:left w:val="none" w:sz="0" w:space="0" w:color="auto"/>
                    <w:bottom w:val="none" w:sz="0" w:space="0" w:color="auto"/>
                    <w:right w:val="none" w:sz="0" w:space="0" w:color="auto"/>
                  </w:divBdr>
                  <w:divsChild>
                    <w:div w:id="12570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329704">
          <w:marLeft w:val="0"/>
          <w:marRight w:val="0"/>
          <w:marTop w:val="0"/>
          <w:marBottom w:val="0"/>
          <w:divBdr>
            <w:top w:val="none" w:sz="0" w:space="0" w:color="auto"/>
            <w:left w:val="none" w:sz="0" w:space="0" w:color="auto"/>
            <w:bottom w:val="none" w:sz="0" w:space="0" w:color="auto"/>
            <w:right w:val="none" w:sz="0" w:space="0" w:color="auto"/>
          </w:divBdr>
          <w:divsChild>
            <w:div w:id="1467578506">
              <w:marLeft w:val="0"/>
              <w:marRight w:val="0"/>
              <w:marTop w:val="0"/>
              <w:marBottom w:val="0"/>
              <w:divBdr>
                <w:top w:val="none" w:sz="0" w:space="0" w:color="auto"/>
                <w:left w:val="none" w:sz="0" w:space="0" w:color="auto"/>
                <w:bottom w:val="none" w:sz="0" w:space="0" w:color="auto"/>
                <w:right w:val="none" w:sz="0" w:space="0" w:color="auto"/>
              </w:divBdr>
            </w:div>
          </w:divsChild>
        </w:div>
        <w:div w:id="524559529">
          <w:marLeft w:val="0"/>
          <w:marRight w:val="0"/>
          <w:marTop w:val="0"/>
          <w:marBottom w:val="0"/>
          <w:divBdr>
            <w:top w:val="none" w:sz="0" w:space="0" w:color="auto"/>
            <w:left w:val="none" w:sz="0" w:space="0" w:color="auto"/>
            <w:bottom w:val="none" w:sz="0" w:space="0" w:color="auto"/>
            <w:right w:val="none" w:sz="0" w:space="0" w:color="auto"/>
          </w:divBdr>
          <w:divsChild>
            <w:div w:id="1603030372">
              <w:marLeft w:val="0"/>
              <w:marRight w:val="0"/>
              <w:marTop w:val="0"/>
              <w:marBottom w:val="0"/>
              <w:divBdr>
                <w:top w:val="none" w:sz="0" w:space="0" w:color="auto"/>
                <w:left w:val="none" w:sz="0" w:space="0" w:color="auto"/>
                <w:bottom w:val="none" w:sz="0" w:space="0" w:color="auto"/>
                <w:right w:val="none" w:sz="0" w:space="0" w:color="auto"/>
              </w:divBdr>
              <w:divsChild>
                <w:div w:id="1548108694">
                  <w:marLeft w:val="0"/>
                  <w:marRight w:val="0"/>
                  <w:marTop w:val="0"/>
                  <w:marBottom w:val="0"/>
                  <w:divBdr>
                    <w:top w:val="none" w:sz="0" w:space="0" w:color="auto"/>
                    <w:left w:val="none" w:sz="0" w:space="0" w:color="auto"/>
                    <w:bottom w:val="none" w:sz="0" w:space="0" w:color="auto"/>
                    <w:right w:val="none" w:sz="0" w:space="0" w:color="auto"/>
                  </w:divBdr>
                  <w:divsChild>
                    <w:div w:id="200600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8406168">
      <w:bodyDiv w:val="1"/>
      <w:marLeft w:val="0"/>
      <w:marRight w:val="0"/>
      <w:marTop w:val="0"/>
      <w:marBottom w:val="0"/>
      <w:divBdr>
        <w:top w:val="none" w:sz="0" w:space="0" w:color="auto"/>
        <w:left w:val="none" w:sz="0" w:space="0" w:color="auto"/>
        <w:bottom w:val="none" w:sz="0" w:space="0" w:color="auto"/>
        <w:right w:val="none" w:sz="0" w:space="0" w:color="auto"/>
      </w:divBdr>
    </w:div>
    <w:div w:id="1779642982">
      <w:bodyDiv w:val="1"/>
      <w:marLeft w:val="0"/>
      <w:marRight w:val="0"/>
      <w:marTop w:val="0"/>
      <w:marBottom w:val="0"/>
      <w:divBdr>
        <w:top w:val="none" w:sz="0" w:space="0" w:color="auto"/>
        <w:left w:val="none" w:sz="0" w:space="0" w:color="auto"/>
        <w:bottom w:val="none" w:sz="0" w:space="0" w:color="auto"/>
        <w:right w:val="none" w:sz="0" w:space="0" w:color="auto"/>
      </w:divBdr>
      <w:divsChild>
        <w:div w:id="206570586">
          <w:marLeft w:val="0"/>
          <w:marRight w:val="0"/>
          <w:marTop w:val="0"/>
          <w:marBottom w:val="0"/>
          <w:divBdr>
            <w:top w:val="none" w:sz="0" w:space="0" w:color="auto"/>
            <w:left w:val="none" w:sz="0" w:space="0" w:color="auto"/>
            <w:bottom w:val="none" w:sz="0" w:space="0" w:color="auto"/>
            <w:right w:val="none" w:sz="0" w:space="0" w:color="auto"/>
          </w:divBdr>
        </w:div>
        <w:div w:id="73016956">
          <w:marLeft w:val="0"/>
          <w:marRight w:val="0"/>
          <w:marTop w:val="0"/>
          <w:marBottom w:val="0"/>
          <w:divBdr>
            <w:top w:val="none" w:sz="0" w:space="0" w:color="auto"/>
            <w:left w:val="none" w:sz="0" w:space="0" w:color="auto"/>
            <w:bottom w:val="none" w:sz="0" w:space="0" w:color="auto"/>
            <w:right w:val="none" w:sz="0" w:space="0" w:color="auto"/>
          </w:divBdr>
          <w:divsChild>
            <w:div w:id="17650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291083">
      <w:bodyDiv w:val="1"/>
      <w:marLeft w:val="0"/>
      <w:marRight w:val="0"/>
      <w:marTop w:val="0"/>
      <w:marBottom w:val="0"/>
      <w:divBdr>
        <w:top w:val="none" w:sz="0" w:space="0" w:color="auto"/>
        <w:left w:val="none" w:sz="0" w:space="0" w:color="auto"/>
        <w:bottom w:val="none" w:sz="0" w:space="0" w:color="auto"/>
        <w:right w:val="none" w:sz="0" w:space="0" w:color="auto"/>
      </w:divBdr>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88968377">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147451">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041764">
      <w:bodyDiv w:val="1"/>
      <w:marLeft w:val="0"/>
      <w:marRight w:val="0"/>
      <w:marTop w:val="0"/>
      <w:marBottom w:val="0"/>
      <w:divBdr>
        <w:top w:val="none" w:sz="0" w:space="0" w:color="auto"/>
        <w:left w:val="none" w:sz="0" w:space="0" w:color="auto"/>
        <w:bottom w:val="none" w:sz="0" w:space="0" w:color="auto"/>
        <w:right w:val="none" w:sz="0" w:space="0" w:color="auto"/>
      </w:divBdr>
      <w:divsChild>
        <w:div w:id="1283802502">
          <w:marLeft w:val="0"/>
          <w:marRight w:val="0"/>
          <w:marTop w:val="0"/>
          <w:marBottom w:val="0"/>
          <w:divBdr>
            <w:top w:val="none" w:sz="0" w:space="0" w:color="auto"/>
            <w:left w:val="none" w:sz="0" w:space="0" w:color="auto"/>
            <w:bottom w:val="none" w:sz="0" w:space="0" w:color="auto"/>
            <w:right w:val="none" w:sz="0" w:space="0" w:color="auto"/>
          </w:divBdr>
          <w:divsChild>
            <w:div w:id="287399848">
              <w:marLeft w:val="0"/>
              <w:marRight w:val="0"/>
              <w:marTop w:val="0"/>
              <w:marBottom w:val="0"/>
              <w:divBdr>
                <w:top w:val="none" w:sz="0" w:space="0" w:color="auto"/>
                <w:left w:val="none" w:sz="0" w:space="0" w:color="auto"/>
                <w:bottom w:val="none" w:sz="0" w:space="0" w:color="auto"/>
                <w:right w:val="none" w:sz="0" w:space="0" w:color="auto"/>
              </w:divBdr>
              <w:divsChild>
                <w:div w:id="961766194">
                  <w:marLeft w:val="0"/>
                  <w:marRight w:val="0"/>
                  <w:marTop w:val="0"/>
                  <w:marBottom w:val="0"/>
                  <w:divBdr>
                    <w:top w:val="none" w:sz="0" w:space="0" w:color="auto"/>
                    <w:left w:val="none" w:sz="0" w:space="0" w:color="auto"/>
                    <w:bottom w:val="none" w:sz="0" w:space="0" w:color="auto"/>
                    <w:right w:val="none" w:sz="0" w:space="0" w:color="auto"/>
                  </w:divBdr>
                  <w:divsChild>
                    <w:div w:id="1642929936">
                      <w:marLeft w:val="0"/>
                      <w:marRight w:val="0"/>
                      <w:marTop w:val="0"/>
                      <w:marBottom w:val="0"/>
                      <w:divBdr>
                        <w:top w:val="none" w:sz="0" w:space="0" w:color="auto"/>
                        <w:left w:val="none" w:sz="0" w:space="0" w:color="auto"/>
                        <w:bottom w:val="none" w:sz="0" w:space="0" w:color="auto"/>
                        <w:right w:val="none" w:sz="0" w:space="0" w:color="auto"/>
                      </w:divBdr>
                      <w:divsChild>
                        <w:div w:id="1845704874">
                          <w:marLeft w:val="0"/>
                          <w:marRight w:val="0"/>
                          <w:marTop w:val="0"/>
                          <w:marBottom w:val="0"/>
                          <w:divBdr>
                            <w:top w:val="none" w:sz="0" w:space="0" w:color="auto"/>
                            <w:left w:val="none" w:sz="0" w:space="0" w:color="auto"/>
                            <w:bottom w:val="none" w:sz="0" w:space="0" w:color="auto"/>
                            <w:right w:val="none" w:sz="0" w:space="0" w:color="auto"/>
                          </w:divBdr>
                          <w:divsChild>
                            <w:div w:id="30886016">
                              <w:marLeft w:val="0"/>
                              <w:marRight w:val="0"/>
                              <w:marTop w:val="0"/>
                              <w:marBottom w:val="0"/>
                              <w:divBdr>
                                <w:top w:val="none" w:sz="0" w:space="0" w:color="auto"/>
                                <w:left w:val="none" w:sz="0" w:space="0" w:color="auto"/>
                                <w:bottom w:val="none" w:sz="0" w:space="0" w:color="auto"/>
                                <w:right w:val="none" w:sz="0" w:space="0" w:color="auto"/>
                              </w:divBdr>
                              <w:divsChild>
                                <w:div w:id="2125036115">
                                  <w:marLeft w:val="0"/>
                                  <w:marRight w:val="0"/>
                                  <w:marTop w:val="0"/>
                                  <w:marBottom w:val="0"/>
                                  <w:divBdr>
                                    <w:top w:val="none" w:sz="0" w:space="0" w:color="auto"/>
                                    <w:left w:val="none" w:sz="0" w:space="0" w:color="auto"/>
                                    <w:bottom w:val="none" w:sz="0" w:space="0" w:color="auto"/>
                                    <w:right w:val="none" w:sz="0" w:space="0" w:color="auto"/>
                                  </w:divBdr>
                                  <w:divsChild>
                                    <w:div w:id="109262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4997060">
          <w:marLeft w:val="0"/>
          <w:marRight w:val="0"/>
          <w:marTop w:val="0"/>
          <w:marBottom w:val="0"/>
          <w:divBdr>
            <w:top w:val="none" w:sz="0" w:space="0" w:color="auto"/>
            <w:left w:val="none" w:sz="0" w:space="0" w:color="auto"/>
            <w:bottom w:val="none" w:sz="0" w:space="0" w:color="auto"/>
            <w:right w:val="none" w:sz="0" w:space="0" w:color="auto"/>
          </w:divBdr>
        </w:div>
        <w:div w:id="1603226829">
          <w:marLeft w:val="0"/>
          <w:marRight w:val="0"/>
          <w:marTop w:val="0"/>
          <w:marBottom w:val="0"/>
          <w:divBdr>
            <w:top w:val="none" w:sz="0" w:space="0" w:color="auto"/>
            <w:left w:val="none" w:sz="0" w:space="0" w:color="auto"/>
            <w:bottom w:val="none" w:sz="0" w:space="0" w:color="auto"/>
            <w:right w:val="none" w:sz="0" w:space="0" w:color="auto"/>
          </w:divBdr>
        </w:div>
      </w:divsChild>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3567854">
      <w:bodyDiv w:val="1"/>
      <w:marLeft w:val="0"/>
      <w:marRight w:val="0"/>
      <w:marTop w:val="0"/>
      <w:marBottom w:val="0"/>
      <w:divBdr>
        <w:top w:val="none" w:sz="0" w:space="0" w:color="auto"/>
        <w:left w:val="none" w:sz="0" w:space="0" w:color="auto"/>
        <w:bottom w:val="none" w:sz="0" w:space="0" w:color="auto"/>
        <w:right w:val="none" w:sz="0" w:space="0" w:color="auto"/>
      </w:divBdr>
      <w:divsChild>
        <w:div w:id="173037537">
          <w:marLeft w:val="0"/>
          <w:marRight w:val="0"/>
          <w:marTop w:val="0"/>
          <w:marBottom w:val="0"/>
          <w:divBdr>
            <w:top w:val="none" w:sz="0" w:space="0" w:color="auto"/>
            <w:left w:val="none" w:sz="0" w:space="0" w:color="auto"/>
            <w:bottom w:val="none" w:sz="0" w:space="0" w:color="auto"/>
            <w:right w:val="none" w:sz="0" w:space="0" w:color="auto"/>
          </w:divBdr>
        </w:div>
      </w:divsChild>
    </w:div>
    <w:div w:id="1834032555">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033321">
      <w:bodyDiv w:val="1"/>
      <w:marLeft w:val="0"/>
      <w:marRight w:val="0"/>
      <w:marTop w:val="0"/>
      <w:marBottom w:val="0"/>
      <w:divBdr>
        <w:top w:val="none" w:sz="0" w:space="0" w:color="auto"/>
        <w:left w:val="none" w:sz="0" w:space="0" w:color="auto"/>
        <w:bottom w:val="none" w:sz="0" w:space="0" w:color="auto"/>
        <w:right w:val="none" w:sz="0" w:space="0" w:color="auto"/>
      </w:divBdr>
      <w:divsChild>
        <w:div w:id="2122333558">
          <w:marLeft w:val="0"/>
          <w:marRight w:val="0"/>
          <w:marTop w:val="0"/>
          <w:marBottom w:val="0"/>
          <w:divBdr>
            <w:top w:val="none" w:sz="0" w:space="0" w:color="auto"/>
            <w:left w:val="none" w:sz="0" w:space="0" w:color="auto"/>
            <w:bottom w:val="none" w:sz="0" w:space="0" w:color="auto"/>
            <w:right w:val="none" w:sz="0" w:space="0" w:color="auto"/>
          </w:divBdr>
          <w:divsChild>
            <w:div w:id="393894014">
              <w:marLeft w:val="0"/>
              <w:marRight w:val="0"/>
              <w:marTop w:val="0"/>
              <w:marBottom w:val="0"/>
              <w:divBdr>
                <w:top w:val="none" w:sz="0" w:space="0" w:color="auto"/>
                <w:left w:val="none" w:sz="0" w:space="0" w:color="auto"/>
                <w:bottom w:val="none" w:sz="0" w:space="0" w:color="auto"/>
                <w:right w:val="none" w:sz="0" w:space="0" w:color="auto"/>
              </w:divBdr>
            </w:div>
          </w:divsChild>
        </w:div>
        <w:div w:id="1857306571">
          <w:marLeft w:val="0"/>
          <w:marRight w:val="0"/>
          <w:marTop w:val="0"/>
          <w:marBottom w:val="0"/>
          <w:divBdr>
            <w:top w:val="none" w:sz="0" w:space="0" w:color="auto"/>
            <w:left w:val="none" w:sz="0" w:space="0" w:color="auto"/>
            <w:bottom w:val="none" w:sz="0" w:space="0" w:color="auto"/>
            <w:right w:val="none" w:sz="0" w:space="0" w:color="auto"/>
          </w:divBdr>
          <w:divsChild>
            <w:div w:id="738556953">
              <w:marLeft w:val="0"/>
              <w:marRight w:val="0"/>
              <w:marTop w:val="0"/>
              <w:marBottom w:val="0"/>
              <w:divBdr>
                <w:top w:val="none" w:sz="0" w:space="0" w:color="auto"/>
                <w:left w:val="none" w:sz="0" w:space="0" w:color="auto"/>
                <w:bottom w:val="none" w:sz="0" w:space="0" w:color="auto"/>
                <w:right w:val="none" w:sz="0" w:space="0" w:color="auto"/>
              </w:divBdr>
              <w:divsChild>
                <w:div w:id="117574708">
                  <w:marLeft w:val="0"/>
                  <w:marRight w:val="0"/>
                  <w:marTop w:val="0"/>
                  <w:marBottom w:val="0"/>
                  <w:divBdr>
                    <w:top w:val="none" w:sz="0" w:space="0" w:color="auto"/>
                    <w:left w:val="none" w:sz="0" w:space="0" w:color="auto"/>
                    <w:bottom w:val="none" w:sz="0" w:space="0" w:color="auto"/>
                    <w:right w:val="none" w:sz="0" w:space="0" w:color="auto"/>
                  </w:divBdr>
                  <w:divsChild>
                    <w:div w:id="1268930636">
                      <w:marLeft w:val="0"/>
                      <w:marRight w:val="0"/>
                      <w:marTop w:val="0"/>
                      <w:marBottom w:val="0"/>
                      <w:divBdr>
                        <w:top w:val="none" w:sz="0" w:space="0" w:color="auto"/>
                        <w:left w:val="none" w:sz="0" w:space="0" w:color="auto"/>
                        <w:bottom w:val="none" w:sz="0" w:space="0" w:color="auto"/>
                        <w:right w:val="none" w:sz="0" w:space="0" w:color="auto"/>
                      </w:divBdr>
                      <w:divsChild>
                        <w:div w:id="1500464091">
                          <w:marLeft w:val="0"/>
                          <w:marRight w:val="0"/>
                          <w:marTop w:val="0"/>
                          <w:marBottom w:val="0"/>
                          <w:divBdr>
                            <w:top w:val="none" w:sz="0" w:space="0" w:color="auto"/>
                            <w:left w:val="none" w:sz="0" w:space="0" w:color="auto"/>
                            <w:bottom w:val="none" w:sz="0" w:space="0" w:color="auto"/>
                            <w:right w:val="none" w:sz="0" w:space="0" w:color="auto"/>
                          </w:divBdr>
                          <w:divsChild>
                            <w:div w:id="169110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3782225">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878762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76767253">
      <w:bodyDiv w:val="1"/>
      <w:marLeft w:val="0"/>
      <w:marRight w:val="0"/>
      <w:marTop w:val="0"/>
      <w:marBottom w:val="0"/>
      <w:divBdr>
        <w:top w:val="none" w:sz="0" w:space="0" w:color="auto"/>
        <w:left w:val="none" w:sz="0" w:space="0" w:color="auto"/>
        <w:bottom w:val="none" w:sz="0" w:space="0" w:color="auto"/>
        <w:right w:val="none" w:sz="0" w:space="0" w:color="auto"/>
      </w:divBdr>
    </w:div>
    <w:div w:id="1878083684">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9148657">
      <w:bodyDiv w:val="1"/>
      <w:marLeft w:val="0"/>
      <w:marRight w:val="0"/>
      <w:marTop w:val="0"/>
      <w:marBottom w:val="0"/>
      <w:divBdr>
        <w:top w:val="none" w:sz="0" w:space="0" w:color="auto"/>
        <w:left w:val="none" w:sz="0" w:space="0" w:color="auto"/>
        <w:bottom w:val="none" w:sz="0" w:space="0" w:color="auto"/>
        <w:right w:val="none" w:sz="0" w:space="0" w:color="auto"/>
      </w:divBdr>
      <w:divsChild>
        <w:div w:id="1615408357">
          <w:marLeft w:val="0"/>
          <w:marRight w:val="0"/>
          <w:marTop w:val="0"/>
          <w:marBottom w:val="0"/>
          <w:divBdr>
            <w:top w:val="none" w:sz="0" w:space="0" w:color="auto"/>
            <w:left w:val="none" w:sz="0" w:space="0" w:color="auto"/>
            <w:bottom w:val="none" w:sz="0" w:space="0" w:color="auto"/>
            <w:right w:val="none" w:sz="0" w:space="0" w:color="auto"/>
          </w:divBdr>
        </w:div>
      </w:divsChild>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4386098">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903516140">
      <w:bodyDiv w:val="1"/>
      <w:marLeft w:val="0"/>
      <w:marRight w:val="0"/>
      <w:marTop w:val="0"/>
      <w:marBottom w:val="0"/>
      <w:divBdr>
        <w:top w:val="none" w:sz="0" w:space="0" w:color="auto"/>
        <w:left w:val="none" w:sz="0" w:space="0" w:color="auto"/>
        <w:bottom w:val="none" w:sz="0" w:space="0" w:color="auto"/>
        <w:right w:val="none" w:sz="0" w:space="0" w:color="auto"/>
      </w:divBdr>
      <w:divsChild>
        <w:div w:id="1052191434">
          <w:marLeft w:val="0"/>
          <w:marRight w:val="0"/>
          <w:marTop w:val="0"/>
          <w:marBottom w:val="0"/>
          <w:divBdr>
            <w:top w:val="none" w:sz="0" w:space="0" w:color="auto"/>
            <w:left w:val="none" w:sz="0" w:space="0" w:color="auto"/>
            <w:bottom w:val="none" w:sz="0" w:space="0" w:color="auto"/>
            <w:right w:val="none" w:sz="0" w:space="0" w:color="auto"/>
          </w:divBdr>
          <w:divsChild>
            <w:div w:id="1358384482">
              <w:marLeft w:val="0"/>
              <w:marRight w:val="0"/>
              <w:marTop w:val="0"/>
              <w:marBottom w:val="0"/>
              <w:divBdr>
                <w:top w:val="none" w:sz="0" w:space="0" w:color="auto"/>
                <w:left w:val="none" w:sz="0" w:space="0" w:color="auto"/>
                <w:bottom w:val="none" w:sz="0" w:space="0" w:color="auto"/>
                <w:right w:val="none" w:sz="0" w:space="0" w:color="auto"/>
              </w:divBdr>
            </w:div>
          </w:divsChild>
        </w:div>
        <w:div w:id="536166234">
          <w:marLeft w:val="0"/>
          <w:marRight w:val="0"/>
          <w:marTop w:val="0"/>
          <w:marBottom w:val="0"/>
          <w:divBdr>
            <w:top w:val="none" w:sz="0" w:space="0" w:color="auto"/>
            <w:left w:val="none" w:sz="0" w:space="0" w:color="auto"/>
            <w:bottom w:val="none" w:sz="0" w:space="0" w:color="auto"/>
            <w:right w:val="none" w:sz="0" w:space="0" w:color="auto"/>
          </w:divBdr>
          <w:divsChild>
            <w:div w:id="884415674">
              <w:marLeft w:val="0"/>
              <w:marRight w:val="0"/>
              <w:marTop w:val="0"/>
              <w:marBottom w:val="0"/>
              <w:divBdr>
                <w:top w:val="none" w:sz="0" w:space="0" w:color="auto"/>
                <w:left w:val="none" w:sz="0" w:space="0" w:color="auto"/>
                <w:bottom w:val="none" w:sz="0" w:space="0" w:color="auto"/>
                <w:right w:val="none" w:sz="0" w:space="0" w:color="auto"/>
              </w:divBdr>
              <w:divsChild>
                <w:div w:id="243538977">
                  <w:marLeft w:val="0"/>
                  <w:marRight w:val="0"/>
                  <w:marTop w:val="0"/>
                  <w:marBottom w:val="0"/>
                  <w:divBdr>
                    <w:top w:val="none" w:sz="0" w:space="0" w:color="auto"/>
                    <w:left w:val="none" w:sz="0" w:space="0" w:color="auto"/>
                    <w:bottom w:val="none" w:sz="0" w:space="0" w:color="auto"/>
                    <w:right w:val="none" w:sz="0" w:space="0" w:color="auto"/>
                  </w:divBdr>
                  <w:divsChild>
                    <w:div w:id="1114248464">
                      <w:marLeft w:val="0"/>
                      <w:marRight w:val="0"/>
                      <w:marTop w:val="0"/>
                      <w:marBottom w:val="0"/>
                      <w:divBdr>
                        <w:top w:val="none" w:sz="0" w:space="0" w:color="auto"/>
                        <w:left w:val="none" w:sz="0" w:space="0" w:color="auto"/>
                        <w:bottom w:val="none" w:sz="0" w:space="0" w:color="auto"/>
                        <w:right w:val="none" w:sz="0" w:space="0" w:color="auto"/>
                      </w:divBdr>
                      <w:divsChild>
                        <w:div w:id="860554225">
                          <w:marLeft w:val="0"/>
                          <w:marRight w:val="0"/>
                          <w:marTop w:val="0"/>
                          <w:marBottom w:val="0"/>
                          <w:divBdr>
                            <w:top w:val="none" w:sz="0" w:space="0" w:color="auto"/>
                            <w:left w:val="none" w:sz="0" w:space="0" w:color="auto"/>
                            <w:bottom w:val="none" w:sz="0" w:space="0" w:color="auto"/>
                            <w:right w:val="none" w:sz="0" w:space="0" w:color="auto"/>
                          </w:divBdr>
                          <w:divsChild>
                            <w:div w:id="1840923677">
                              <w:marLeft w:val="0"/>
                              <w:marRight w:val="0"/>
                              <w:marTop w:val="0"/>
                              <w:marBottom w:val="0"/>
                              <w:divBdr>
                                <w:top w:val="none" w:sz="0" w:space="0" w:color="auto"/>
                                <w:left w:val="none" w:sz="0" w:space="0" w:color="auto"/>
                                <w:bottom w:val="none" w:sz="0" w:space="0" w:color="auto"/>
                                <w:right w:val="none" w:sz="0" w:space="0" w:color="auto"/>
                              </w:divBdr>
                              <w:divsChild>
                                <w:div w:id="1313145842">
                                  <w:marLeft w:val="0"/>
                                  <w:marRight w:val="0"/>
                                  <w:marTop w:val="0"/>
                                  <w:marBottom w:val="0"/>
                                  <w:divBdr>
                                    <w:top w:val="none" w:sz="0" w:space="0" w:color="auto"/>
                                    <w:left w:val="none" w:sz="0" w:space="0" w:color="auto"/>
                                    <w:bottom w:val="none" w:sz="0" w:space="0" w:color="auto"/>
                                    <w:right w:val="none" w:sz="0" w:space="0" w:color="auto"/>
                                  </w:divBdr>
                                  <w:divsChild>
                                    <w:div w:id="22669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8250800">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1867145">
      <w:bodyDiv w:val="1"/>
      <w:marLeft w:val="0"/>
      <w:marRight w:val="0"/>
      <w:marTop w:val="0"/>
      <w:marBottom w:val="0"/>
      <w:divBdr>
        <w:top w:val="none" w:sz="0" w:space="0" w:color="auto"/>
        <w:left w:val="none" w:sz="0" w:space="0" w:color="auto"/>
        <w:bottom w:val="none" w:sz="0" w:space="0" w:color="auto"/>
        <w:right w:val="none" w:sz="0" w:space="0" w:color="auto"/>
      </w:divBdr>
      <w:divsChild>
        <w:div w:id="2133472511">
          <w:marLeft w:val="0"/>
          <w:marRight w:val="0"/>
          <w:marTop w:val="0"/>
          <w:marBottom w:val="0"/>
          <w:divBdr>
            <w:top w:val="none" w:sz="0" w:space="0" w:color="auto"/>
            <w:left w:val="none" w:sz="0" w:space="0" w:color="auto"/>
            <w:bottom w:val="none" w:sz="0" w:space="0" w:color="auto"/>
            <w:right w:val="none" w:sz="0" w:space="0" w:color="auto"/>
          </w:divBdr>
          <w:divsChild>
            <w:div w:id="700939406">
              <w:marLeft w:val="0"/>
              <w:marRight w:val="0"/>
              <w:marTop w:val="0"/>
              <w:marBottom w:val="0"/>
              <w:divBdr>
                <w:top w:val="none" w:sz="0" w:space="0" w:color="auto"/>
                <w:left w:val="none" w:sz="0" w:space="0" w:color="auto"/>
                <w:bottom w:val="none" w:sz="0" w:space="0" w:color="auto"/>
                <w:right w:val="none" w:sz="0" w:space="0" w:color="auto"/>
              </w:divBdr>
            </w:div>
          </w:divsChild>
        </w:div>
        <w:div w:id="707336293">
          <w:marLeft w:val="0"/>
          <w:marRight w:val="0"/>
          <w:marTop w:val="0"/>
          <w:marBottom w:val="0"/>
          <w:divBdr>
            <w:top w:val="none" w:sz="0" w:space="0" w:color="auto"/>
            <w:left w:val="none" w:sz="0" w:space="0" w:color="auto"/>
            <w:bottom w:val="none" w:sz="0" w:space="0" w:color="auto"/>
            <w:right w:val="none" w:sz="0" w:space="0" w:color="auto"/>
          </w:divBdr>
          <w:divsChild>
            <w:div w:id="209391068">
              <w:marLeft w:val="0"/>
              <w:marRight w:val="0"/>
              <w:marTop w:val="0"/>
              <w:marBottom w:val="0"/>
              <w:divBdr>
                <w:top w:val="none" w:sz="0" w:space="0" w:color="auto"/>
                <w:left w:val="none" w:sz="0" w:space="0" w:color="auto"/>
                <w:bottom w:val="none" w:sz="0" w:space="0" w:color="auto"/>
                <w:right w:val="none" w:sz="0" w:space="0" w:color="auto"/>
              </w:divBdr>
              <w:divsChild>
                <w:div w:id="63531476">
                  <w:marLeft w:val="0"/>
                  <w:marRight w:val="0"/>
                  <w:marTop w:val="0"/>
                  <w:marBottom w:val="0"/>
                  <w:divBdr>
                    <w:top w:val="none" w:sz="0" w:space="0" w:color="auto"/>
                    <w:left w:val="none" w:sz="0" w:space="0" w:color="auto"/>
                    <w:bottom w:val="none" w:sz="0" w:space="0" w:color="auto"/>
                    <w:right w:val="none" w:sz="0" w:space="0" w:color="auto"/>
                  </w:divBdr>
                  <w:divsChild>
                    <w:div w:id="2117674610">
                      <w:marLeft w:val="0"/>
                      <w:marRight w:val="0"/>
                      <w:marTop w:val="0"/>
                      <w:marBottom w:val="0"/>
                      <w:divBdr>
                        <w:top w:val="none" w:sz="0" w:space="0" w:color="auto"/>
                        <w:left w:val="none" w:sz="0" w:space="0" w:color="auto"/>
                        <w:bottom w:val="none" w:sz="0" w:space="0" w:color="auto"/>
                        <w:right w:val="none" w:sz="0" w:space="0" w:color="auto"/>
                      </w:divBdr>
                      <w:divsChild>
                        <w:div w:id="1123379754">
                          <w:marLeft w:val="0"/>
                          <w:marRight w:val="0"/>
                          <w:marTop w:val="0"/>
                          <w:marBottom w:val="0"/>
                          <w:divBdr>
                            <w:top w:val="none" w:sz="0" w:space="0" w:color="auto"/>
                            <w:left w:val="none" w:sz="0" w:space="0" w:color="auto"/>
                            <w:bottom w:val="none" w:sz="0" w:space="0" w:color="auto"/>
                            <w:right w:val="none" w:sz="0" w:space="0" w:color="auto"/>
                          </w:divBdr>
                          <w:divsChild>
                            <w:div w:id="554126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8422480">
          <w:marLeft w:val="0"/>
          <w:marRight w:val="0"/>
          <w:marTop w:val="0"/>
          <w:marBottom w:val="0"/>
          <w:divBdr>
            <w:top w:val="none" w:sz="0" w:space="0" w:color="auto"/>
            <w:left w:val="none" w:sz="0" w:space="0" w:color="auto"/>
            <w:bottom w:val="none" w:sz="0" w:space="0" w:color="auto"/>
            <w:right w:val="none" w:sz="0" w:space="0" w:color="auto"/>
          </w:divBdr>
        </w:div>
        <w:div w:id="1429426555">
          <w:marLeft w:val="0"/>
          <w:marRight w:val="0"/>
          <w:marTop w:val="0"/>
          <w:marBottom w:val="0"/>
          <w:divBdr>
            <w:top w:val="none" w:sz="0" w:space="0" w:color="auto"/>
            <w:left w:val="none" w:sz="0" w:space="0" w:color="auto"/>
            <w:bottom w:val="none" w:sz="0" w:space="0" w:color="auto"/>
            <w:right w:val="none" w:sz="0" w:space="0" w:color="auto"/>
          </w:divBdr>
          <w:divsChild>
            <w:div w:id="255139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829205">
      <w:bodyDiv w:val="1"/>
      <w:marLeft w:val="0"/>
      <w:marRight w:val="0"/>
      <w:marTop w:val="0"/>
      <w:marBottom w:val="0"/>
      <w:divBdr>
        <w:top w:val="none" w:sz="0" w:space="0" w:color="auto"/>
        <w:left w:val="none" w:sz="0" w:space="0" w:color="auto"/>
        <w:bottom w:val="none" w:sz="0" w:space="0" w:color="auto"/>
        <w:right w:val="none" w:sz="0" w:space="0" w:color="auto"/>
      </w:divBdr>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297656">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28491554">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5110318">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113148">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46376778">
      <w:bodyDiv w:val="1"/>
      <w:marLeft w:val="0"/>
      <w:marRight w:val="0"/>
      <w:marTop w:val="0"/>
      <w:marBottom w:val="0"/>
      <w:divBdr>
        <w:top w:val="none" w:sz="0" w:space="0" w:color="auto"/>
        <w:left w:val="none" w:sz="0" w:space="0" w:color="auto"/>
        <w:bottom w:val="none" w:sz="0" w:space="0" w:color="auto"/>
        <w:right w:val="none" w:sz="0" w:space="0" w:color="auto"/>
      </w:divBdr>
      <w:divsChild>
        <w:div w:id="1811702802">
          <w:marLeft w:val="0"/>
          <w:marRight w:val="0"/>
          <w:marTop w:val="0"/>
          <w:marBottom w:val="0"/>
          <w:divBdr>
            <w:top w:val="none" w:sz="0" w:space="0" w:color="auto"/>
            <w:left w:val="none" w:sz="0" w:space="0" w:color="auto"/>
            <w:bottom w:val="none" w:sz="0" w:space="0" w:color="auto"/>
            <w:right w:val="none" w:sz="0" w:space="0" w:color="auto"/>
          </w:divBdr>
          <w:divsChild>
            <w:div w:id="1905799324">
              <w:marLeft w:val="0"/>
              <w:marRight w:val="0"/>
              <w:marTop w:val="0"/>
              <w:marBottom w:val="0"/>
              <w:divBdr>
                <w:top w:val="none" w:sz="0" w:space="0" w:color="auto"/>
                <w:left w:val="none" w:sz="0" w:space="0" w:color="auto"/>
                <w:bottom w:val="none" w:sz="0" w:space="0" w:color="auto"/>
                <w:right w:val="none" w:sz="0" w:space="0" w:color="auto"/>
              </w:divBdr>
              <w:divsChild>
                <w:div w:id="974330500">
                  <w:marLeft w:val="0"/>
                  <w:marRight w:val="0"/>
                  <w:marTop w:val="0"/>
                  <w:marBottom w:val="0"/>
                  <w:divBdr>
                    <w:top w:val="none" w:sz="0" w:space="0" w:color="auto"/>
                    <w:left w:val="none" w:sz="0" w:space="0" w:color="auto"/>
                    <w:bottom w:val="none" w:sz="0" w:space="0" w:color="auto"/>
                    <w:right w:val="none" w:sz="0" w:space="0" w:color="auto"/>
                  </w:divBdr>
                </w:div>
                <w:div w:id="1036390979">
                  <w:marLeft w:val="0"/>
                  <w:marRight w:val="0"/>
                  <w:marTop w:val="0"/>
                  <w:marBottom w:val="0"/>
                  <w:divBdr>
                    <w:top w:val="none" w:sz="0" w:space="0" w:color="auto"/>
                    <w:left w:val="none" w:sz="0" w:space="0" w:color="auto"/>
                    <w:bottom w:val="none" w:sz="0" w:space="0" w:color="auto"/>
                    <w:right w:val="none" w:sz="0" w:space="0" w:color="auto"/>
                  </w:divBdr>
                </w:div>
                <w:div w:id="5149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3690">
          <w:marLeft w:val="0"/>
          <w:marRight w:val="0"/>
          <w:marTop w:val="0"/>
          <w:marBottom w:val="0"/>
          <w:divBdr>
            <w:top w:val="none" w:sz="0" w:space="0" w:color="auto"/>
            <w:left w:val="none" w:sz="0" w:space="0" w:color="auto"/>
            <w:bottom w:val="none" w:sz="0" w:space="0" w:color="auto"/>
            <w:right w:val="none" w:sz="0" w:space="0" w:color="auto"/>
          </w:divBdr>
        </w:div>
      </w:divsChild>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290666">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2251614">
      <w:bodyDiv w:val="1"/>
      <w:marLeft w:val="0"/>
      <w:marRight w:val="0"/>
      <w:marTop w:val="0"/>
      <w:marBottom w:val="0"/>
      <w:divBdr>
        <w:top w:val="none" w:sz="0" w:space="0" w:color="auto"/>
        <w:left w:val="none" w:sz="0" w:space="0" w:color="auto"/>
        <w:bottom w:val="none" w:sz="0" w:space="0" w:color="auto"/>
        <w:right w:val="none" w:sz="0" w:space="0" w:color="auto"/>
      </w:divBdr>
      <w:divsChild>
        <w:div w:id="1250626331">
          <w:marLeft w:val="0"/>
          <w:marRight w:val="0"/>
          <w:marTop w:val="0"/>
          <w:marBottom w:val="0"/>
          <w:divBdr>
            <w:top w:val="dotted" w:sz="2" w:space="6" w:color="FFFFFF"/>
            <w:left w:val="dotted" w:sz="4" w:space="17" w:color="FFFFFF"/>
            <w:bottom w:val="dotted" w:sz="4" w:space="1" w:color="FFFFFF"/>
            <w:right w:val="dotted" w:sz="4" w:space="8" w:color="FFFFFF"/>
          </w:divBdr>
        </w:div>
        <w:div w:id="1747997130">
          <w:marLeft w:val="0"/>
          <w:marRight w:val="0"/>
          <w:marTop w:val="0"/>
          <w:marBottom w:val="0"/>
          <w:divBdr>
            <w:top w:val="none" w:sz="0" w:space="0" w:color="auto"/>
            <w:left w:val="none" w:sz="0" w:space="0" w:color="auto"/>
            <w:bottom w:val="none" w:sz="0" w:space="0" w:color="auto"/>
            <w:right w:val="none" w:sz="0" w:space="0" w:color="auto"/>
          </w:divBdr>
          <w:divsChild>
            <w:div w:id="2125614765">
              <w:marLeft w:val="0"/>
              <w:marRight w:val="0"/>
              <w:marTop w:val="0"/>
              <w:marBottom w:val="0"/>
              <w:divBdr>
                <w:top w:val="none" w:sz="0" w:space="0" w:color="auto"/>
                <w:left w:val="none" w:sz="0" w:space="0" w:color="auto"/>
                <w:bottom w:val="none" w:sz="0" w:space="0" w:color="auto"/>
                <w:right w:val="none" w:sz="0" w:space="0" w:color="auto"/>
              </w:divBdr>
              <w:divsChild>
                <w:div w:id="1030567903">
                  <w:marLeft w:val="0"/>
                  <w:marRight w:val="0"/>
                  <w:marTop w:val="0"/>
                  <w:marBottom w:val="0"/>
                  <w:divBdr>
                    <w:top w:val="none" w:sz="0" w:space="0" w:color="auto"/>
                    <w:left w:val="none" w:sz="0" w:space="0" w:color="auto"/>
                    <w:bottom w:val="none" w:sz="0" w:space="0" w:color="auto"/>
                    <w:right w:val="none" w:sz="0" w:space="0" w:color="auto"/>
                  </w:divBdr>
                  <w:divsChild>
                    <w:div w:id="89670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040125">
          <w:marLeft w:val="0"/>
          <w:marRight w:val="0"/>
          <w:marTop w:val="0"/>
          <w:marBottom w:val="0"/>
          <w:divBdr>
            <w:top w:val="none" w:sz="0" w:space="0" w:color="auto"/>
            <w:left w:val="none" w:sz="0" w:space="0" w:color="auto"/>
            <w:bottom w:val="none" w:sz="0" w:space="0" w:color="auto"/>
            <w:right w:val="none" w:sz="0" w:space="0" w:color="auto"/>
          </w:divBdr>
          <w:divsChild>
            <w:div w:id="237710266">
              <w:marLeft w:val="0"/>
              <w:marRight w:val="0"/>
              <w:marTop w:val="0"/>
              <w:marBottom w:val="0"/>
              <w:divBdr>
                <w:top w:val="none" w:sz="0" w:space="0" w:color="auto"/>
                <w:left w:val="none" w:sz="0" w:space="0" w:color="auto"/>
                <w:bottom w:val="none" w:sz="0" w:space="0" w:color="auto"/>
                <w:right w:val="none" w:sz="0" w:space="0" w:color="auto"/>
              </w:divBdr>
              <w:divsChild>
                <w:div w:id="1232734159">
                  <w:marLeft w:val="0"/>
                  <w:marRight w:val="0"/>
                  <w:marTop w:val="0"/>
                  <w:marBottom w:val="0"/>
                  <w:divBdr>
                    <w:top w:val="none" w:sz="0" w:space="0" w:color="auto"/>
                    <w:left w:val="none" w:sz="0" w:space="0" w:color="auto"/>
                    <w:bottom w:val="none" w:sz="0" w:space="0" w:color="auto"/>
                    <w:right w:val="none" w:sz="0" w:space="0" w:color="auto"/>
                  </w:divBdr>
                  <w:divsChild>
                    <w:div w:id="1419011761">
                      <w:marLeft w:val="0"/>
                      <w:marRight w:val="0"/>
                      <w:marTop w:val="0"/>
                      <w:marBottom w:val="0"/>
                      <w:divBdr>
                        <w:top w:val="none" w:sz="0" w:space="0" w:color="auto"/>
                        <w:left w:val="none" w:sz="0" w:space="0" w:color="auto"/>
                        <w:bottom w:val="none" w:sz="0" w:space="0" w:color="auto"/>
                        <w:right w:val="none" w:sz="0" w:space="0" w:color="auto"/>
                      </w:divBdr>
                      <w:divsChild>
                        <w:div w:id="1191795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307538">
          <w:marLeft w:val="0"/>
          <w:marRight w:val="0"/>
          <w:marTop w:val="0"/>
          <w:marBottom w:val="0"/>
          <w:divBdr>
            <w:top w:val="none" w:sz="0" w:space="0" w:color="auto"/>
            <w:left w:val="none" w:sz="0" w:space="0" w:color="auto"/>
            <w:bottom w:val="none" w:sz="0" w:space="0" w:color="auto"/>
            <w:right w:val="none" w:sz="0" w:space="0" w:color="auto"/>
          </w:divBdr>
          <w:divsChild>
            <w:div w:id="1493914736">
              <w:marLeft w:val="0"/>
              <w:marRight w:val="0"/>
              <w:marTop w:val="0"/>
              <w:marBottom w:val="0"/>
              <w:divBdr>
                <w:top w:val="none" w:sz="0" w:space="0" w:color="auto"/>
                <w:left w:val="none" w:sz="0" w:space="0" w:color="auto"/>
                <w:bottom w:val="none" w:sz="0" w:space="0" w:color="auto"/>
                <w:right w:val="none" w:sz="0" w:space="0" w:color="auto"/>
              </w:divBdr>
            </w:div>
          </w:divsChild>
        </w:div>
        <w:div w:id="490756395">
          <w:marLeft w:val="0"/>
          <w:marRight w:val="0"/>
          <w:marTop w:val="0"/>
          <w:marBottom w:val="0"/>
          <w:divBdr>
            <w:top w:val="none" w:sz="0" w:space="0" w:color="auto"/>
            <w:left w:val="none" w:sz="0" w:space="0" w:color="auto"/>
            <w:bottom w:val="none" w:sz="0" w:space="0" w:color="auto"/>
            <w:right w:val="none" w:sz="0" w:space="0" w:color="auto"/>
          </w:divBdr>
          <w:divsChild>
            <w:div w:id="1956251649">
              <w:marLeft w:val="0"/>
              <w:marRight w:val="0"/>
              <w:marTop w:val="0"/>
              <w:marBottom w:val="0"/>
              <w:divBdr>
                <w:top w:val="none" w:sz="0" w:space="0" w:color="auto"/>
                <w:left w:val="none" w:sz="0" w:space="0" w:color="auto"/>
                <w:bottom w:val="none" w:sz="0" w:space="0" w:color="auto"/>
                <w:right w:val="none" w:sz="0" w:space="0" w:color="auto"/>
              </w:divBdr>
              <w:divsChild>
                <w:div w:id="893195168">
                  <w:marLeft w:val="0"/>
                  <w:marRight w:val="0"/>
                  <w:marTop w:val="0"/>
                  <w:marBottom w:val="0"/>
                  <w:divBdr>
                    <w:top w:val="none" w:sz="0" w:space="0" w:color="auto"/>
                    <w:left w:val="none" w:sz="0" w:space="0" w:color="auto"/>
                    <w:bottom w:val="none" w:sz="0" w:space="0" w:color="auto"/>
                    <w:right w:val="none" w:sz="0" w:space="0" w:color="auto"/>
                  </w:divBdr>
                  <w:divsChild>
                    <w:div w:id="70128913">
                      <w:marLeft w:val="0"/>
                      <w:marRight w:val="0"/>
                      <w:marTop w:val="0"/>
                      <w:marBottom w:val="0"/>
                      <w:divBdr>
                        <w:top w:val="none" w:sz="0" w:space="0" w:color="auto"/>
                        <w:left w:val="none" w:sz="0" w:space="0" w:color="auto"/>
                        <w:bottom w:val="none" w:sz="0" w:space="0" w:color="auto"/>
                        <w:right w:val="none" w:sz="0" w:space="0" w:color="auto"/>
                      </w:divBdr>
                      <w:divsChild>
                        <w:div w:id="1650281217">
                          <w:marLeft w:val="0"/>
                          <w:marRight w:val="0"/>
                          <w:marTop w:val="0"/>
                          <w:marBottom w:val="0"/>
                          <w:divBdr>
                            <w:top w:val="none" w:sz="0" w:space="0" w:color="auto"/>
                            <w:left w:val="none" w:sz="0" w:space="0" w:color="auto"/>
                            <w:bottom w:val="none" w:sz="0" w:space="0" w:color="auto"/>
                            <w:right w:val="none" w:sz="0" w:space="0" w:color="auto"/>
                          </w:divBdr>
                          <w:divsChild>
                            <w:div w:id="693186666">
                              <w:marLeft w:val="0"/>
                              <w:marRight w:val="0"/>
                              <w:marTop w:val="0"/>
                              <w:marBottom w:val="0"/>
                              <w:divBdr>
                                <w:top w:val="none" w:sz="0" w:space="0" w:color="auto"/>
                                <w:left w:val="none" w:sz="0" w:space="0" w:color="auto"/>
                                <w:bottom w:val="none" w:sz="0" w:space="0" w:color="auto"/>
                                <w:right w:val="none" w:sz="0" w:space="0" w:color="auto"/>
                              </w:divBdr>
                              <w:divsChild>
                                <w:div w:id="42486700">
                                  <w:marLeft w:val="0"/>
                                  <w:marRight w:val="0"/>
                                  <w:marTop w:val="0"/>
                                  <w:marBottom w:val="0"/>
                                  <w:divBdr>
                                    <w:top w:val="none" w:sz="0" w:space="0" w:color="auto"/>
                                    <w:left w:val="none" w:sz="0" w:space="0" w:color="auto"/>
                                    <w:bottom w:val="none" w:sz="0" w:space="0" w:color="auto"/>
                                    <w:right w:val="none" w:sz="0" w:space="0" w:color="auto"/>
                                  </w:divBdr>
                                  <w:divsChild>
                                    <w:div w:id="2040425536">
                                      <w:marLeft w:val="0"/>
                                      <w:marRight w:val="0"/>
                                      <w:marTop w:val="0"/>
                                      <w:marBottom w:val="0"/>
                                      <w:divBdr>
                                        <w:top w:val="none" w:sz="0" w:space="0" w:color="auto"/>
                                        <w:left w:val="none" w:sz="0" w:space="0" w:color="auto"/>
                                        <w:bottom w:val="none" w:sz="0" w:space="0" w:color="auto"/>
                                        <w:right w:val="none" w:sz="0" w:space="0" w:color="auto"/>
                                      </w:divBdr>
                                      <w:divsChild>
                                        <w:div w:id="1869250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3001817">
      <w:bodyDiv w:val="1"/>
      <w:marLeft w:val="0"/>
      <w:marRight w:val="0"/>
      <w:marTop w:val="0"/>
      <w:marBottom w:val="0"/>
      <w:divBdr>
        <w:top w:val="none" w:sz="0" w:space="0" w:color="auto"/>
        <w:left w:val="none" w:sz="0" w:space="0" w:color="auto"/>
        <w:bottom w:val="none" w:sz="0" w:space="0" w:color="auto"/>
        <w:right w:val="none" w:sz="0" w:space="0" w:color="auto"/>
      </w:divBdr>
      <w:divsChild>
        <w:div w:id="585649072">
          <w:marLeft w:val="0"/>
          <w:marRight w:val="0"/>
          <w:marTop w:val="0"/>
          <w:marBottom w:val="0"/>
          <w:divBdr>
            <w:top w:val="none" w:sz="0" w:space="0" w:color="auto"/>
            <w:left w:val="none" w:sz="0" w:space="0" w:color="auto"/>
            <w:bottom w:val="none" w:sz="0" w:space="0" w:color="auto"/>
            <w:right w:val="none" w:sz="0" w:space="0" w:color="auto"/>
          </w:divBdr>
        </w:div>
        <w:div w:id="1235581410">
          <w:marLeft w:val="0"/>
          <w:marRight w:val="0"/>
          <w:marTop w:val="0"/>
          <w:marBottom w:val="0"/>
          <w:divBdr>
            <w:top w:val="none" w:sz="0" w:space="0" w:color="auto"/>
            <w:left w:val="none" w:sz="0" w:space="0" w:color="auto"/>
            <w:bottom w:val="none" w:sz="0" w:space="0" w:color="auto"/>
            <w:right w:val="none" w:sz="0" w:space="0" w:color="auto"/>
          </w:divBdr>
        </w:div>
        <w:div w:id="272589510">
          <w:marLeft w:val="0"/>
          <w:marRight w:val="0"/>
          <w:marTop w:val="0"/>
          <w:marBottom w:val="0"/>
          <w:divBdr>
            <w:top w:val="none" w:sz="0" w:space="0" w:color="auto"/>
            <w:left w:val="none" w:sz="0" w:space="0" w:color="auto"/>
            <w:bottom w:val="none" w:sz="0" w:space="0" w:color="auto"/>
            <w:right w:val="none" w:sz="0" w:space="0" w:color="auto"/>
          </w:divBdr>
        </w:div>
        <w:div w:id="1671063869">
          <w:marLeft w:val="0"/>
          <w:marRight w:val="0"/>
          <w:marTop w:val="0"/>
          <w:marBottom w:val="0"/>
          <w:divBdr>
            <w:top w:val="none" w:sz="0" w:space="0" w:color="auto"/>
            <w:left w:val="none" w:sz="0" w:space="0" w:color="auto"/>
            <w:bottom w:val="none" w:sz="0" w:space="0" w:color="auto"/>
            <w:right w:val="none" w:sz="0" w:space="0" w:color="auto"/>
          </w:divBdr>
        </w:div>
        <w:div w:id="1445492907">
          <w:marLeft w:val="0"/>
          <w:marRight w:val="0"/>
          <w:marTop w:val="0"/>
          <w:marBottom w:val="0"/>
          <w:divBdr>
            <w:top w:val="none" w:sz="0" w:space="0" w:color="auto"/>
            <w:left w:val="none" w:sz="0" w:space="0" w:color="auto"/>
            <w:bottom w:val="none" w:sz="0" w:space="0" w:color="auto"/>
            <w:right w:val="none" w:sz="0" w:space="0" w:color="auto"/>
          </w:divBdr>
          <w:divsChild>
            <w:div w:id="61294754">
              <w:marLeft w:val="0"/>
              <w:marRight w:val="0"/>
              <w:marTop w:val="0"/>
              <w:marBottom w:val="0"/>
              <w:divBdr>
                <w:top w:val="none" w:sz="0" w:space="0" w:color="auto"/>
                <w:left w:val="none" w:sz="0" w:space="0" w:color="auto"/>
                <w:bottom w:val="none" w:sz="0" w:space="0" w:color="auto"/>
                <w:right w:val="none" w:sz="0" w:space="0" w:color="auto"/>
              </w:divBdr>
            </w:div>
            <w:div w:id="47861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50000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056311">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4943591">
      <w:bodyDiv w:val="1"/>
      <w:marLeft w:val="0"/>
      <w:marRight w:val="0"/>
      <w:marTop w:val="0"/>
      <w:marBottom w:val="0"/>
      <w:divBdr>
        <w:top w:val="none" w:sz="0" w:space="0" w:color="auto"/>
        <w:left w:val="none" w:sz="0" w:space="0" w:color="auto"/>
        <w:bottom w:val="none" w:sz="0" w:space="0" w:color="auto"/>
        <w:right w:val="none" w:sz="0" w:space="0" w:color="auto"/>
      </w:divBdr>
    </w:div>
    <w:div w:id="1995143572">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1713032">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234554">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4361342">
      <w:bodyDiv w:val="1"/>
      <w:marLeft w:val="0"/>
      <w:marRight w:val="0"/>
      <w:marTop w:val="0"/>
      <w:marBottom w:val="0"/>
      <w:divBdr>
        <w:top w:val="none" w:sz="0" w:space="0" w:color="auto"/>
        <w:left w:val="none" w:sz="0" w:space="0" w:color="auto"/>
        <w:bottom w:val="none" w:sz="0" w:space="0" w:color="auto"/>
        <w:right w:val="none" w:sz="0" w:space="0" w:color="auto"/>
      </w:divBdr>
    </w:div>
    <w:div w:id="2046756821">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0372014">
      <w:bodyDiv w:val="1"/>
      <w:marLeft w:val="0"/>
      <w:marRight w:val="0"/>
      <w:marTop w:val="0"/>
      <w:marBottom w:val="0"/>
      <w:divBdr>
        <w:top w:val="none" w:sz="0" w:space="0" w:color="auto"/>
        <w:left w:val="none" w:sz="0" w:space="0" w:color="auto"/>
        <w:bottom w:val="none" w:sz="0" w:space="0" w:color="auto"/>
        <w:right w:val="none" w:sz="0" w:space="0" w:color="auto"/>
      </w:divBdr>
      <w:divsChild>
        <w:div w:id="1828596882">
          <w:marLeft w:val="0"/>
          <w:marRight w:val="0"/>
          <w:marTop w:val="0"/>
          <w:marBottom w:val="0"/>
          <w:divBdr>
            <w:top w:val="none" w:sz="0" w:space="0" w:color="auto"/>
            <w:left w:val="none" w:sz="0" w:space="0" w:color="auto"/>
            <w:bottom w:val="none" w:sz="0" w:space="0" w:color="auto"/>
            <w:right w:val="none" w:sz="0" w:space="0" w:color="auto"/>
          </w:divBdr>
          <w:divsChild>
            <w:div w:id="14420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002315">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197450">
      <w:bodyDiv w:val="1"/>
      <w:marLeft w:val="0"/>
      <w:marRight w:val="0"/>
      <w:marTop w:val="0"/>
      <w:marBottom w:val="0"/>
      <w:divBdr>
        <w:top w:val="none" w:sz="0" w:space="0" w:color="auto"/>
        <w:left w:val="none" w:sz="0" w:space="0" w:color="auto"/>
        <w:bottom w:val="none" w:sz="0" w:space="0" w:color="auto"/>
        <w:right w:val="none" w:sz="0" w:space="0" w:color="auto"/>
      </w:divBdr>
      <w:divsChild>
        <w:div w:id="56512931">
          <w:marLeft w:val="0"/>
          <w:marRight w:val="0"/>
          <w:marTop w:val="0"/>
          <w:marBottom w:val="0"/>
          <w:divBdr>
            <w:top w:val="none" w:sz="0" w:space="0" w:color="auto"/>
            <w:left w:val="none" w:sz="0" w:space="0" w:color="auto"/>
            <w:bottom w:val="none" w:sz="0" w:space="0" w:color="auto"/>
            <w:right w:val="none" w:sz="0" w:space="0" w:color="auto"/>
          </w:divBdr>
          <w:divsChild>
            <w:div w:id="328871562">
              <w:marLeft w:val="0"/>
              <w:marRight w:val="0"/>
              <w:marTop w:val="0"/>
              <w:marBottom w:val="0"/>
              <w:divBdr>
                <w:top w:val="none" w:sz="0" w:space="0" w:color="auto"/>
                <w:left w:val="none" w:sz="0" w:space="0" w:color="auto"/>
                <w:bottom w:val="none" w:sz="0" w:space="0" w:color="auto"/>
                <w:right w:val="none" w:sz="0" w:space="0" w:color="auto"/>
              </w:divBdr>
            </w:div>
          </w:divsChild>
        </w:div>
        <w:div w:id="397821937">
          <w:marLeft w:val="0"/>
          <w:marRight w:val="0"/>
          <w:marTop w:val="0"/>
          <w:marBottom w:val="0"/>
          <w:divBdr>
            <w:top w:val="none" w:sz="0" w:space="0" w:color="auto"/>
            <w:left w:val="none" w:sz="0" w:space="0" w:color="auto"/>
            <w:bottom w:val="none" w:sz="0" w:space="0" w:color="auto"/>
            <w:right w:val="none" w:sz="0" w:space="0" w:color="auto"/>
          </w:divBdr>
          <w:divsChild>
            <w:div w:id="15599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79937366">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207069">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3404923">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775560">
      <w:bodyDiv w:val="1"/>
      <w:marLeft w:val="0"/>
      <w:marRight w:val="0"/>
      <w:marTop w:val="0"/>
      <w:marBottom w:val="0"/>
      <w:divBdr>
        <w:top w:val="none" w:sz="0" w:space="0" w:color="auto"/>
        <w:left w:val="none" w:sz="0" w:space="0" w:color="auto"/>
        <w:bottom w:val="none" w:sz="0" w:space="0" w:color="auto"/>
        <w:right w:val="none" w:sz="0" w:space="0" w:color="auto"/>
      </w:divBdr>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1677282">
      <w:bodyDiv w:val="1"/>
      <w:marLeft w:val="0"/>
      <w:marRight w:val="0"/>
      <w:marTop w:val="0"/>
      <w:marBottom w:val="0"/>
      <w:divBdr>
        <w:top w:val="none" w:sz="0" w:space="0" w:color="auto"/>
        <w:left w:val="none" w:sz="0" w:space="0" w:color="auto"/>
        <w:bottom w:val="none" w:sz="0" w:space="0" w:color="auto"/>
        <w:right w:val="none" w:sz="0" w:space="0" w:color="auto"/>
      </w:divBdr>
      <w:divsChild>
        <w:div w:id="1466775009">
          <w:marLeft w:val="0"/>
          <w:marRight w:val="0"/>
          <w:marTop w:val="0"/>
          <w:marBottom w:val="0"/>
          <w:divBdr>
            <w:top w:val="none" w:sz="0" w:space="0" w:color="auto"/>
            <w:left w:val="none" w:sz="0" w:space="0" w:color="auto"/>
            <w:bottom w:val="none" w:sz="0" w:space="0" w:color="auto"/>
            <w:right w:val="none" w:sz="0" w:space="0" w:color="auto"/>
          </w:divBdr>
        </w:div>
        <w:div w:id="195853229">
          <w:marLeft w:val="0"/>
          <w:marRight w:val="0"/>
          <w:marTop w:val="0"/>
          <w:marBottom w:val="0"/>
          <w:divBdr>
            <w:top w:val="none" w:sz="0" w:space="0" w:color="auto"/>
            <w:left w:val="none" w:sz="0" w:space="0" w:color="auto"/>
            <w:bottom w:val="none" w:sz="0" w:space="0" w:color="auto"/>
            <w:right w:val="none" w:sz="0" w:space="0" w:color="auto"/>
          </w:divBdr>
        </w:div>
        <w:div w:id="1007908406">
          <w:marLeft w:val="0"/>
          <w:marRight w:val="0"/>
          <w:marTop w:val="0"/>
          <w:marBottom w:val="0"/>
          <w:divBdr>
            <w:top w:val="none" w:sz="0" w:space="0" w:color="auto"/>
            <w:left w:val="none" w:sz="0" w:space="0" w:color="auto"/>
            <w:bottom w:val="none" w:sz="0" w:space="0" w:color="auto"/>
            <w:right w:val="none" w:sz="0" w:space="0" w:color="auto"/>
          </w:divBdr>
        </w:div>
        <w:div w:id="345905733">
          <w:marLeft w:val="0"/>
          <w:marRight w:val="0"/>
          <w:marTop w:val="0"/>
          <w:marBottom w:val="0"/>
          <w:divBdr>
            <w:top w:val="none" w:sz="0" w:space="0" w:color="auto"/>
            <w:left w:val="none" w:sz="0" w:space="0" w:color="auto"/>
            <w:bottom w:val="none" w:sz="0" w:space="0" w:color="auto"/>
            <w:right w:val="none" w:sz="0" w:space="0" w:color="auto"/>
          </w:divBdr>
        </w:div>
        <w:div w:id="1860653342">
          <w:marLeft w:val="0"/>
          <w:marRight w:val="0"/>
          <w:marTop w:val="0"/>
          <w:marBottom w:val="0"/>
          <w:divBdr>
            <w:top w:val="none" w:sz="0" w:space="0" w:color="auto"/>
            <w:left w:val="none" w:sz="0" w:space="0" w:color="auto"/>
            <w:bottom w:val="none" w:sz="0" w:space="0" w:color="auto"/>
            <w:right w:val="none" w:sz="0" w:space="0" w:color="auto"/>
          </w:divBdr>
          <w:divsChild>
            <w:div w:id="1445033970">
              <w:marLeft w:val="0"/>
              <w:marRight w:val="0"/>
              <w:marTop w:val="0"/>
              <w:marBottom w:val="0"/>
              <w:divBdr>
                <w:top w:val="none" w:sz="0" w:space="0" w:color="auto"/>
                <w:left w:val="none" w:sz="0" w:space="0" w:color="auto"/>
                <w:bottom w:val="none" w:sz="0" w:space="0" w:color="auto"/>
                <w:right w:val="none" w:sz="0" w:space="0" w:color="auto"/>
              </w:divBdr>
            </w:div>
            <w:div w:id="76168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1901227">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tazioneceleste.it/carla_parola.htm" TargetMode="External"/><Relationship Id="rId18" Type="http://schemas.openxmlformats.org/officeDocument/2006/relationships/hyperlink" Target="http://www.stazioneceleste.it/channeling.htm" TargetMode="External"/><Relationship Id="rId26" Type="http://schemas.openxmlformats.org/officeDocument/2006/relationships/hyperlink" Target="http://www.laurabottagisio.com/author/2012_new_time/" TargetMode="External"/><Relationship Id="rId3" Type="http://schemas.openxmlformats.org/officeDocument/2006/relationships/styles" Target="styles.xml"/><Relationship Id="rId21" Type="http://schemas.openxmlformats.org/officeDocument/2006/relationships/hyperlink" Target="http://www.stazioneceleste.it/articoli.htm" TargetMode="External"/><Relationship Id="rId7" Type="http://schemas.openxmlformats.org/officeDocument/2006/relationships/endnotes" Target="endnotes.xml"/><Relationship Id="rId12" Type="http://schemas.openxmlformats.org/officeDocument/2006/relationships/hyperlink" Target="http://www.stazioneceleste.it/channeling.htm" TargetMode="External"/><Relationship Id="rId17" Type="http://schemas.openxmlformats.org/officeDocument/2006/relationships/hyperlink" Target="http://www.stazioneceleste.it/Emmanuel2/emmanuel_17.htm" TargetMode="External"/><Relationship Id="rId25" Type="http://schemas.openxmlformats.org/officeDocument/2006/relationships/hyperlink" Target="http://www.stazioneceleste.it" TargetMode="External"/><Relationship Id="rId2" Type="http://schemas.openxmlformats.org/officeDocument/2006/relationships/numbering" Target="numbering.xml"/><Relationship Id="rId16" Type="http://schemas.openxmlformats.org/officeDocument/2006/relationships/hyperlink" Target="http://www.stazioneceleste.it/Emmanuel2.htm" TargetMode="External"/><Relationship Id="rId20" Type="http://schemas.openxmlformats.org/officeDocument/2006/relationships/hyperlink" Target="http://www.stazioneceleste.it/kryon/116K_2013.htm"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arlaparola.org/Elementi_Dettaglio.aspx?sid=f2e677a1a8864edab9262ff44b5a0a4e&amp;TipoId=3&amp;Id=619" TargetMode="External"/><Relationship Id="rId24" Type="http://schemas.openxmlformats.org/officeDocument/2006/relationships/hyperlink" Target="http://kryon.com/CHAN%202013/k_channel13_saltlake.html" TargetMode="External"/><Relationship Id="rId5" Type="http://schemas.openxmlformats.org/officeDocument/2006/relationships/webSettings" Target="webSettings.xml"/><Relationship Id="rId15" Type="http://schemas.openxmlformats.org/officeDocument/2006/relationships/hyperlink" Target="http://www.stazioneceleste.it/channeling.htm" TargetMode="External"/><Relationship Id="rId23" Type="http://schemas.openxmlformats.org/officeDocument/2006/relationships/hyperlink" Target="http://www.laurabottagisio.com/lincanto-della-nuova-primavera/" TargetMode="External"/><Relationship Id="rId28" Type="http://schemas.openxmlformats.org/officeDocument/2006/relationships/footer" Target="footer2.xml"/><Relationship Id="rId10" Type="http://schemas.openxmlformats.org/officeDocument/2006/relationships/hyperlink" Target="http://www.stazioneceleste.it/carla_parola.htm" TargetMode="External"/><Relationship Id="rId19" Type="http://schemas.openxmlformats.org/officeDocument/2006/relationships/hyperlink" Target="http://www.stazioneceleste.it/kryon.htm" TargetMode="External"/><Relationship Id="rId4" Type="http://schemas.openxmlformats.org/officeDocument/2006/relationships/settings" Target="settings.xml"/><Relationship Id="rId9" Type="http://schemas.openxmlformats.org/officeDocument/2006/relationships/hyperlink" Target="http://www.stazioneceleste.it/channeling.htm" TargetMode="External"/><Relationship Id="rId14" Type="http://schemas.openxmlformats.org/officeDocument/2006/relationships/hyperlink" Target="http://www.carlaparola.org/Elementi_Dettaglio.aspx?sid=f2e677a1a8864edab9262ff44b5a0a4e&amp;TipoId=3&amp;Id=487" TargetMode="External"/><Relationship Id="rId22" Type="http://schemas.openxmlformats.org/officeDocument/2006/relationships/hyperlink" Target="http://www.stazioneceleste.it/articoli/AstroGio.1.htm" TargetMode="Externa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20454A-6C95-4327-8963-0618235A2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21</Pages>
  <Words>8855</Words>
  <Characters>46405</Characters>
  <Application>Microsoft Office Word</Application>
  <DocSecurity>0</DocSecurity>
  <Lines>386</Lines>
  <Paragraphs>110</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55150</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3</cp:revision>
  <cp:lastPrinted>2012-07-07T14:37:00Z</cp:lastPrinted>
  <dcterms:created xsi:type="dcterms:W3CDTF">2013-04-13T08:02:00Z</dcterms:created>
  <dcterms:modified xsi:type="dcterms:W3CDTF">2013-04-13T08:56:00Z</dcterms:modified>
</cp:coreProperties>
</file>