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885" w:rsidRPr="003A2B4D" w:rsidRDefault="00313885" w:rsidP="0031388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13885" w:rsidRPr="003A2B4D" w:rsidRDefault="00313885" w:rsidP="00313885">
      <w:pPr>
        <w:jc w:val="center"/>
      </w:pPr>
      <w:r w:rsidRPr="003A2B4D">
        <w:t> </w:t>
      </w:r>
    </w:p>
    <w:p w:rsidR="00313885" w:rsidRPr="003A2B4D" w:rsidRDefault="00313885" w:rsidP="00313885">
      <w:pPr>
        <w:pStyle w:val="Titolo1"/>
      </w:pPr>
      <w:r w:rsidRPr="003A2B4D">
        <w:rPr>
          <w:rFonts w:ascii="Verdana" w:hAnsi="Verdana"/>
          <w:shadow/>
          <w:sz w:val="27"/>
          <w:szCs w:val="27"/>
        </w:rPr>
        <w:t>Aggiornamenti Settimanali</w:t>
      </w:r>
    </w:p>
    <w:p w:rsidR="00313885" w:rsidRPr="003A2B4D" w:rsidRDefault="00313885" w:rsidP="00313885">
      <w:pPr>
        <w:jc w:val="center"/>
      </w:pPr>
      <w:r w:rsidRPr="003A2B4D">
        <w:t> </w:t>
      </w:r>
    </w:p>
    <w:p w:rsidR="00313885" w:rsidRPr="003A2B4D" w:rsidRDefault="00313885" w:rsidP="00313885">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3</w:t>
      </w:r>
    </w:p>
    <w:p w:rsidR="00313885" w:rsidRPr="003A2B4D" w:rsidRDefault="00313885" w:rsidP="00313885">
      <w:pPr>
        <w:pStyle w:val="Titolo2"/>
        <w:rPr>
          <w:rFonts w:ascii="Verdana" w:hAnsi="Verdana"/>
          <w:color w:val="auto"/>
          <w:sz w:val="32"/>
          <w:szCs w:val="32"/>
        </w:rPr>
      </w:pPr>
    </w:p>
    <w:p w:rsidR="00313885" w:rsidRPr="003A2B4D" w:rsidRDefault="00313885" w:rsidP="00313885">
      <w:pPr>
        <w:pStyle w:val="Titolo2"/>
        <w:rPr>
          <w:color w:val="auto"/>
        </w:rPr>
      </w:pPr>
      <w:r>
        <w:rPr>
          <w:rFonts w:ascii="Verdana" w:hAnsi="Verdana"/>
          <w:b w:val="0"/>
          <w:i/>
          <w:color w:val="auto"/>
          <w:sz w:val="20"/>
          <w:szCs w:val="20"/>
        </w:rPr>
        <w:t>21 Aprile</w:t>
      </w:r>
      <w:r w:rsidRPr="003A2B4D">
        <w:rPr>
          <w:rFonts w:ascii="Verdana" w:hAnsi="Verdana"/>
          <w:b w:val="0"/>
          <w:i/>
          <w:color w:val="auto"/>
          <w:sz w:val="20"/>
          <w:szCs w:val="20"/>
        </w:rPr>
        <w:t xml:space="preserve"> 201</w:t>
      </w:r>
      <w:r>
        <w:rPr>
          <w:rFonts w:ascii="Verdana" w:hAnsi="Verdana"/>
          <w:b w:val="0"/>
          <w:i/>
          <w:color w:val="auto"/>
          <w:sz w:val="20"/>
          <w:szCs w:val="20"/>
        </w:rPr>
        <w:t>3</w:t>
      </w:r>
    </w:p>
    <w:p w:rsidR="00313885" w:rsidRPr="003A2B4D" w:rsidRDefault="00313885" w:rsidP="00313885"/>
    <w:p w:rsidR="00313885" w:rsidRPr="003A2B4D" w:rsidRDefault="00313885" w:rsidP="0031388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13885" w:rsidRDefault="00313885" w:rsidP="00313885">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313885" w:rsidTr="0031388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13885" w:rsidRDefault="00313885">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13885" w:rsidRDefault="00313885">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13885" w:rsidRDefault="00313885">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13885" w:rsidRDefault="0031388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313885" w:rsidTr="003138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r>
              <w:rPr>
                <w:rFonts w:ascii="Verdana" w:hAnsi="Verdana"/>
                <w:color w:val="000080"/>
                <w:sz w:val="20"/>
                <w:szCs w:val="20"/>
              </w:rPr>
              <w:t>2 - 6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10" w:history="1">
              <w:r>
                <w:rPr>
                  <w:rStyle w:val="Collegamentoipertestuale"/>
                  <w:rFonts w:ascii="Verdana" w:hAnsi="Verdana"/>
                  <w:sz w:val="20"/>
                  <w:szCs w:val="20"/>
                </w:rPr>
                <w:t>Energie di Luce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24" w:beforeAutospacing="0" w:after="24" w:afterAutospacing="0"/>
              <w:jc w:val="center"/>
            </w:pPr>
            <w:r>
              <w:rPr>
                <w:rFonts w:ascii="Verdana" w:hAnsi="Verdana"/>
                <w:color w:val="003366"/>
                <w:sz w:val="15"/>
                <w:szCs w:val="15"/>
              </w:rPr>
              <w:t>Messaggio del 11-03-2013</w:t>
            </w:r>
          </w:p>
          <w:p w:rsidR="00313885" w:rsidRDefault="00313885">
            <w:pPr>
              <w:jc w:val="center"/>
            </w:pPr>
            <w:hyperlink r:id="rId11" w:history="1">
              <w:r>
                <w:rPr>
                  <w:rStyle w:val="Collegamentoipertestuale"/>
                  <w:rFonts w:ascii="Verdana" w:hAnsi="Verdana"/>
                  <w:sz w:val="20"/>
                  <w:szCs w:val="20"/>
                </w:rPr>
                <w:t>Messaggio dai Maestri di Luce Cosmica</w:t>
              </w:r>
            </w:hyperlink>
          </w:p>
          <w:p w:rsidR="00313885" w:rsidRDefault="00313885">
            <w:pPr>
              <w:pStyle w:val="NormaleWeb"/>
              <w:spacing w:before="24" w:beforeAutospacing="0" w:after="24"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313885" w:rsidTr="003138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rsidP="00313885">
            <w:pPr>
              <w:pStyle w:val="NormaleWeb"/>
              <w:spacing w:before="36" w:beforeAutospacing="0" w:after="36" w:afterAutospacing="0"/>
              <w:jc w:val="center"/>
            </w:pPr>
            <w:r>
              <w:rPr>
                <w:rFonts w:ascii="Verdana" w:hAnsi="Verdana"/>
                <w:color w:val="000080"/>
                <w:sz w:val="20"/>
                <w:szCs w:val="20"/>
              </w:rPr>
              <w:t>7</w:t>
            </w:r>
            <w:r w:rsidR="009A2CC5">
              <w:rPr>
                <w:rFonts w:ascii="Verdana" w:hAnsi="Verdana"/>
                <w:color w:val="000080"/>
                <w:sz w:val="20"/>
                <w:szCs w:val="20"/>
              </w:rPr>
              <w:t xml:space="preserve"> - 12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Multidimensions</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14" w:history="1">
              <w:r>
                <w:rPr>
                  <w:rStyle w:val="Collegamentoipertestuale"/>
                  <w:rFonts w:ascii="Verdana" w:hAnsi="Verdana"/>
                  <w:sz w:val="15"/>
                  <w:szCs w:val="15"/>
                </w:rPr>
                <w:t>Processo di Realizzazione</w:t>
              </w:r>
            </w:hyperlink>
          </w:p>
          <w:p w:rsidR="00313885" w:rsidRDefault="00313885">
            <w:pPr>
              <w:pStyle w:val="NormaleWeb"/>
              <w:spacing w:before="36" w:beforeAutospacing="0" w:after="36" w:afterAutospacing="0"/>
              <w:jc w:val="center"/>
            </w:pPr>
            <w:hyperlink r:id="rId15" w:history="1">
              <w:r>
                <w:rPr>
                  <w:rStyle w:val="Collegamentoipertestuale"/>
                  <w:rFonts w:ascii="Verdana" w:hAnsi="Verdana"/>
                  <w:sz w:val="20"/>
                  <w:szCs w:val="20"/>
                </w:rPr>
                <w:t>Rilasciare l'ultimo Velo</w:t>
              </w:r>
            </w:hyperlink>
          </w:p>
        </w:tc>
      </w:tr>
      <w:tr w:rsidR="00313885" w:rsidTr="003138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r>
              <w:rPr>
                <w:rFonts w:ascii="Verdana" w:hAnsi="Verdana"/>
                <w:color w:val="000080"/>
                <w:sz w:val="20"/>
                <w:szCs w:val="20"/>
              </w:rPr>
              <w:t>13</w:t>
            </w:r>
            <w:r w:rsidR="00134AAA">
              <w:rPr>
                <w:rFonts w:ascii="Verdana" w:hAnsi="Verdana"/>
                <w:color w:val="000080"/>
                <w:sz w:val="20"/>
                <w:szCs w:val="20"/>
              </w:rPr>
              <w:t xml:space="preserve"> - 16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16"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17" w:history="1">
              <w:proofErr w:type="spellStart"/>
              <w:r>
                <w:rPr>
                  <w:rStyle w:val="Collegamentoipertestuale"/>
                  <w:rFonts w:ascii="Verdana" w:hAnsi="Verdana"/>
                  <w:sz w:val="20"/>
                  <w:szCs w:val="20"/>
                </w:rPr>
                <w:t>Multidimensions</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18" w:history="1">
              <w:r>
                <w:rPr>
                  <w:rStyle w:val="Collegamentoipertestuale"/>
                  <w:rFonts w:ascii="Verdana" w:hAnsi="Verdana"/>
                  <w:sz w:val="15"/>
                  <w:szCs w:val="15"/>
                </w:rPr>
                <w:t>Processo di Realizzazione</w:t>
              </w:r>
            </w:hyperlink>
          </w:p>
          <w:p w:rsidR="00313885" w:rsidRDefault="00313885">
            <w:pPr>
              <w:pStyle w:val="NormaleWeb"/>
              <w:spacing w:before="36" w:beforeAutospacing="0" w:after="36" w:afterAutospacing="0"/>
              <w:jc w:val="center"/>
            </w:pPr>
            <w:hyperlink r:id="rId19" w:history="1">
              <w:r>
                <w:rPr>
                  <w:rStyle w:val="Collegamentoipertestuale"/>
                  <w:rFonts w:ascii="Verdana" w:hAnsi="Verdana"/>
                  <w:sz w:val="20"/>
                  <w:szCs w:val="20"/>
                </w:rPr>
                <w:t>Rilasciare il tredicesimo e il quattordicesimo Velo</w:t>
              </w:r>
            </w:hyperlink>
          </w:p>
        </w:tc>
      </w:tr>
      <w:tr w:rsidR="00313885" w:rsidTr="0031388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rsidP="00134AAA">
            <w:pPr>
              <w:pStyle w:val="NormaleWeb"/>
              <w:spacing w:before="36" w:beforeAutospacing="0" w:after="36" w:afterAutospacing="0"/>
              <w:jc w:val="center"/>
            </w:pPr>
            <w:r>
              <w:rPr>
                <w:rFonts w:ascii="Verdana" w:hAnsi="Verdana"/>
                <w:color w:val="000080"/>
                <w:sz w:val="20"/>
                <w:szCs w:val="20"/>
              </w:rPr>
              <w:t>1</w:t>
            </w:r>
            <w:r w:rsidR="00134AAA">
              <w:rPr>
                <w:rFonts w:ascii="Verdana" w:hAnsi="Verdana"/>
                <w:color w:val="000080"/>
                <w:sz w:val="20"/>
                <w:szCs w:val="20"/>
              </w:rPr>
              <w:t>7 - 23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20"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36" w:beforeAutospacing="0" w:after="36" w:afterAutospacing="0"/>
              <w:jc w:val="center"/>
            </w:pPr>
            <w:hyperlink r:id="rId21" w:history="1">
              <w:proofErr w:type="spellStart"/>
              <w:r>
                <w:rPr>
                  <w:rStyle w:val="Collegamentoipertestuale"/>
                  <w:rFonts w:ascii="Verdana" w:hAnsi="Verdana"/>
                  <w:sz w:val="20"/>
                  <w:szCs w:val="20"/>
                </w:rPr>
                <w:t>Lightworker</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13885" w:rsidRDefault="00313885">
            <w:pPr>
              <w:pStyle w:val="NormaleWeb"/>
              <w:spacing w:before="0" w:beforeAutospacing="0" w:after="0" w:afterAutospacing="0"/>
              <w:jc w:val="center"/>
            </w:pPr>
            <w:hyperlink r:id="rId22" w:history="1">
              <w:r>
                <w:rPr>
                  <w:rStyle w:val="Collegamentoipertestuale"/>
                  <w:rFonts w:ascii="Verdana" w:hAnsi="Verdana"/>
                  <w:sz w:val="20"/>
                  <w:szCs w:val="20"/>
                </w:rPr>
                <w:t>Prospettive del Puzzle</w:t>
              </w:r>
            </w:hyperlink>
          </w:p>
          <w:p w:rsidR="00313885" w:rsidRDefault="00313885">
            <w:pPr>
              <w:pStyle w:val="NormaleWeb"/>
              <w:spacing w:before="36" w:beforeAutospacing="0" w:after="36" w:afterAutospacing="0"/>
              <w:jc w:val="center"/>
            </w:pPr>
            <w:r>
              <w:rPr>
                <w:rFonts w:ascii="Verdana" w:hAnsi="Verdana"/>
                <w:b/>
                <w:bCs/>
                <w:color w:val="003366"/>
                <w:sz w:val="15"/>
                <w:szCs w:val="15"/>
              </w:rPr>
              <w:t>Un nuovo sguardo al Puzzle della Vita</w:t>
            </w:r>
          </w:p>
          <w:p w:rsidR="00313885" w:rsidRDefault="00313885">
            <w:pPr>
              <w:pStyle w:val="NormaleWeb"/>
              <w:spacing w:before="36" w:beforeAutospacing="0" w:after="36" w:afterAutospacing="0"/>
              <w:jc w:val="center"/>
            </w:pPr>
            <w:r>
              <w:rPr>
                <w:rFonts w:ascii="Verdana" w:hAnsi="Verdana"/>
                <w:color w:val="003366"/>
                <w:sz w:val="15"/>
                <w:szCs w:val="15"/>
              </w:rPr>
              <w:t>"Promemoria da Casa" del 15 Marzo 2013</w:t>
            </w:r>
          </w:p>
        </w:tc>
      </w:tr>
    </w:tbl>
    <w:p w:rsidR="00CC7485" w:rsidRDefault="00CC74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pStyle w:val="NormaleWeb"/>
        <w:spacing w:before="0" w:beforeAutospacing="0" w:after="0" w:afterAutospacing="0"/>
        <w:jc w:val="center"/>
      </w:pPr>
      <w:r>
        <w:rPr>
          <w:rFonts w:ascii="Impact" w:hAnsi="Impact"/>
          <w:i/>
          <w:iCs/>
          <w:caps/>
          <w:color w:val="660066"/>
          <w:sz w:val="36"/>
          <w:szCs w:val="36"/>
          <w:u w:val="single"/>
        </w:rPr>
        <w:lastRenderedPageBreak/>
        <w:t xml:space="preserve">energie </w:t>
      </w:r>
      <w:proofErr w:type="spellStart"/>
      <w:r>
        <w:rPr>
          <w:rFonts w:ascii="Impact" w:hAnsi="Impact"/>
          <w:i/>
          <w:iCs/>
          <w:caps/>
          <w:color w:val="660066"/>
          <w:sz w:val="36"/>
          <w:szCs w:val="36"/>
          <w:u w:val="single"/>
        </w:rPr>
        <w:t>di</w:t>
      </w:r>
      <w:proofErr w:type="spellEnd"/>
      <w:r>
        <w:rPr>
          <w:rFonts w:ascii="Impact" w:hAnsi="Impact"/>
          <w:i/>
          <w:iCs/>
          <w:caps/>
          <w:color w:val="660066"/>
          <w:sz w:val="36"/>
          <w:szCs w:val="36"/>
          <w:u w:val="single"/>
        </w:rPr>
        <w:t xml:space="preserve"> luce</w:t>
      </w:r>
    </w:p>
    <w:p w:rsidR="00313885" w:rsidRDefault="00313885" w:rsidP="00313885">
      <w:pPr>
        <w:pStyle w:val="NormaleWeb"/>
        <w:spacing w:before="0" w:beforeAutospacing="0" w:after="0" w:afterAutospacing="0"/>
        <w:jc w:val="center"/>
      </w:pPr>
      <w:r>
        <w:rPr>
          <w:rFonts w:ascii="Garamond" w:hAnsi="Garamond"/>
          <w:color w:val="660066"/>
        </w:rPr>
        <w:t xml:space="preserve">Canalizzate da Anna Maria </w:t>
      </w:r>
      <w:proofErr w:type="spellStart"/>
      <w:r>
        <w:rPr>
          <w:rFonts w:ascii="Garamond" w:hAnsi="Garamond"/>
          <w:color w:val="660066"/>
        </w:rPr>
        <w:t>Artini</w:t>
      </w:r>
      <w:proofErr w:type="spellEnd"/>
    </w:p>
    <w:p w:rsidR="00313885" w:rsidRDefault="00313885" w:rsidP="00313885">
      <w:pPr>
        <w:pStyle w:val="NormaleWeb"/>
        <w:spacing w:before="0" w:beforeAutospacing="0" w:after="0" w:afterAutospacing="0"/>
        <w:jc w:val="center"/>
      </w:pPr>
      <w:r>
        <w:rPr>
          <w:color w:val="660066"/>
        </w:rPr>
        <w:t> </w:t>
      </w:r>
      <w:r>
        <w:t> </w:t>
      </w:r>
    </w:p>
    <w:p w:rsidR="00313885" w:rsidRDefault="00313885" w:rsidP="00313885">
      <w:pPr>
        <w:pStyle w:val="NormaleWeb"/>
        <w:spacing w:before="0" w:beforeAutospacing="0" w:after="0" w:afterAutospacing="0"/>
        <w:jc w:val="center"/>
      </w:pPr>
      <w:r>
        <w:rPr>
          <w:rFonts w:ascii="Garamond" w:hAnsi="Garamond"/>
          <w:b/>
          <w:bCs/>
          <w:color w:val="660066"/>
          <w:sz w:val="32"/>
          <w:szCs w:val="32"/>
        </w:rPr>
        <w:t>Messaggio</w:t>
      </w:r>
    </w:p>
    <w:p w:rsidR="00313885" w:rsidRDefault="00313885" w:rsidP="00313885">
      <w:pPr>
        <w:pStyle w:val="NormaleWeb"/>
        <w:spacing w:before="0" w:beforeAutospacing="0" w:after="0" w:afterAutospacing="0"/>
        <w:jc w:val="center"/>
      </w:pPr>
      <w:r>
        <w:rPr>
          <w:rFonts w:ascii="Garamond" w:hAnsi="Garamond"/>
          <w:b/>
          <w:bCs/>
          <w:color w:val="660066"/>
          <w:sz w:val="32"/>
          <w:szCs w:val="32"/>
        </w:rPr>
        <w:t>di</w:t>
      </w:r>
    </w:p>
    <w:p w:rsidR="00313885" w:rsidRDefault="00313885" w:rsidP="00313885">
      <w:pPr>
        <w:pStyle w:val="NormaleWeb"/>
        <w:spacing w:before="0" w:beforeAutospacing="0" w:after="0" w:afterAutospacing="0"/>
        <w:jc w:val="center"/>
      </w:pPr>
      <w:r>
        <w:rPr>
          <w:rFonts w:ascii="Garamond" w:hAnsi="Garamond"/>
          <w:b/>
          <w:bCs/>
          <w:color w:val="660066"/>
          <w:sz w:val="36"/>
          <w:szCs w:val="36"/>
        </w:rPr>
        <w:t>Lunedì 11 Marzo 2013</w:t>
      </w:r>
    </w:p>
    <w:p w:rsidR="00313885" w:rsidRDefault="00313885" w:rsidP="00313885">
      <w:pPr>
        <w:pStyle w:val="NormaleWeb"/>
        <w:spacing w:before="0" w:beforeAutospacing="0" w:after="0" w:afterAutospacing="0"/>
        <w:jc w:val="center"/>
      </w:pPr>
      <w:r>
        <w:t> </w:t>
      </w:r>
    </w:p>
    <w:p w:rsidR="00313885" w:rsidRDefault="00313885" w:rsidP="00313885">
      <w:pPr>
        <w:jc w:val="both"/>
        <w:rPr>
          <w:color w:val="660066"/>
          <w:sz w:val="14"/>
          <w:szCs w:val="14"/>
        </w:rPr>
      </w:pPr>
      <w:r>
        <w:rPr>
          <w:color w:val="660066"/>
          <w:sz w:val="14"/>
          <w:szCs w:val="14"/>
        </w:rPr>
        <w:t> </w:t>
      </w:r>
    </w:p>
    <w:p w:rsidR="00313885" w:rsidRDefault="00313885" w:rsidP="00313885">
      <w:pPr>
        <w:jc w:val="both"/>
        <w:rPr>
          <w:color w:val="660066"/>
          <w:sz w:val="14"/>
          <w:szCs w:val="14"/>
        </w:rPr>
      </w:pPr>
      <w:r>
        <w:rPr>
          <w:rFonts w:ascii="Garamond" w:hAnsi="Garamond"/>
          <w:color w:val="660066"/>
          <w:sz w:val="27"/>
          <w:szCs w:val="27"/>
        </w:rPr>
        <w:t>Noi dai lontani spazi con la velocità del pensiero siamo a voi e vi benediciamo.</w:t>
      </w:r>
    </w:p>
    <w:p w:rsidR="00313885" w:rsidRDefault="00313885" w:rsidP="00313885">
      <w:pPr>
        <w:pStyle w:val="NormaleWeb"/>
        <w:jc w:val="both"/>
        <w:rPr>
          <w:color w:val="660066"/>
        </w:rPr>
      </w:pPr>
      <w:r>
        <w:rPr>
          <w:rFonts w:ascii="Garamond" w:hAnsi="Garamond"/>
          <w:color w:val="660066"/>
          <w:sz w:val="27"/>
          <w:szCs w:val="27"/>
        </w:rPr>
        <w:t>Il Cambiamento è una realizzazione dell’essere, una trasformazione delle coscienze in uno stato di evoluzione superiore secondo l’</w:t>
      </w:r>
      <w:proofErr w:type="spellStart"/>
      <w:r>
        <w:rPr>
          <w:rFonts w:ascii="Garamond" w:hAnsi="Garamond"/>
          <w:color w:val="660066"/>
          <w:sz w:val="27"/>
          <w:szCs w:val="27"/>
        </w:rPr>
        <w:t>Alkimia</w:t>
      </w:r>
      <w:proofErr w:type="spellEnd"/>
      <w:r>
        <w:rPr>
          <w:rFonts w:ascii="Garamond" w:hAnsi="Garamond"/>
          <w:color w:val="660066"/>
          <w:sz w:val="27"/>
          <w:szCs w:val="27"/>
        </w:rPr>
        <w:t xml:space="preserve"> dell’Amore.</w:t>
      </w:r>
    </w:p>
    <w:p w:rsidR="00313885" w:rsidRDefault="00313885" w:rsidP="00313885">
      <w:pPr>
        <w:pStyle w:val="NormaleWeb"/>
        <w:jc w:val="both"/>
        <w:rPr>
          <w:color w:val="660066"/>
        </w:rPr>
      </w:pPr>
      <w:r>
        <w:rPr>
          <w:rFonts w:ascii="Garamond" w:hAnsi="Garamond"/>
          <w:color w:val="660066"/>
          <w:sz w:val="27"/>
          <w:szCs w:val="27"/>
        </w:rPr>
        <w:t xml:space="preserve">La Trasmutazione da metallo pesante a oro lucente per voi è tramutare le forze psico-fisiche personali in Forze universali nella totalità. Per questo processo è necessario purificare l’essere da individuo terrestre a essere planetario attraverso il fuoco che monda l’anima e penetrando nell’uomo, lo rende essere cosmico in Oro Lucente. Per raggiungere questo stato di purificazione occorre nel percorso esistenziale il risveglio e il distacco dal mondo delle illusioni. </w:t>
      </w:r>
    </w:p>
    <w:p w:rsidR="00313885" w:rsidRDefault="00313885" w:rsidP="00313885">
      <w:pPr>
        <w:pStyle w:val="NormaleWeb"/>
        <w:jc w:val="both"/>
        <w:rPr>
          <w:color w:val="660066"/>
        </w:rPr>
      </w:pPr>
      <w:r>
        <w:rPr>
          <w:rFonts w:ascii="Garamond" w:hAnsi="Garamond"/>
          <w:color w:val="660066"/>
          <w:sz w:val="27"/>
          <w:szCs w:val="27"/>
        </w:rPr>
        <w:t>La realizzazione è una completa rivoluzione dell’essere pronto a cambiare il pensiero, i sentimenti e l’agire. Ciò genera morte e rinascita e nel rinascere s’impara da vivi a morire per vivere un proprio completo mutamento. Noi possiamo insegnarvi come raggiungere tutto ciò, ma la mente comune e i sensi difficilmente accettano di vivere e applicare su voi stessi tali concetti.</w:t>
      </w:r>
    </w:p>
    <w:p w:rsidR="00313885" w:rsidRDefault="00313885" w:rsidP="00313885">
      <w:pPr>
        <w:pStyle w:val="NormaleWeb"/>
        <w:jc w:val="both"/>
        <w:rPr>
          <w:color w:val="660066"/>
        </w:rPr>
      </w:pPr>
      <w:r>
        <w:rPr>
          <w:rFonts w:ascii="Garamond" w:hAnsi="Garamond"/>
          <w:color w:val="660066"/>
          <w:sz w:val="27"/>
          <w:szCs w:val="27"/>
        </w:rPr>
        <w:t xml:space="preserve">Il nostro intento non è erudirvi su principi fondamentali, ma indicare a coloro che lo desiderano e vogliono Essere, la realizzazione di sé attraverso la comprensione di un potente insegnamento. </w:t>
      </w:r>
    </w:p>
    <w:p w:rsidR="00313885" w:rsidRDefault="00313885" w:rsidP="00313885">
      <w:pPr>
        <w:pStyle w:val="NormaleWeb"/>
        <w:jc w:val="center"/>
        <w:rPr>
          <w:color w:val="660066"/>
        </w:rPr>
      </w:pPr>
      <w:r>
        <w:rPr>
          <w:rFonts w:ascii="Garamond" w:hAnsi="Garamond"/>
          <w:b/>
          <w:bCs/>
          <w:color w:val="660066"/>
          <w:sz w:val="27"/>
          <w:szCs w:val="27"/>
        </w:rPr>
        <w:t xml:space="preserve">La Vita è composta di Fuoco. </w:t>
      </w:r>
    </w:p>
    <w:p w:rsidR="00313885" w:rsidRDefault="00313885" w:rsidP="00313885">
      <w:pPr>
        <w:jc w:val="center"/>
        <w:rPr>
          <w:color w:val="660066"/>
          <w:sz w:val="14"/>
          <w:szCs w:val="14"/>
        </w:rPr>
      </w:pPr>
      <w:r>
        <w:rPr>
          <w:rFonts w:ascii="Garamond" w:hAnsi="Garamond"/>
          <w:b/>
          <w:bCs/>
          <w:color w:val="660066"/>
          <w:sz w:val="27"/>
          <w:szCs w:val="27"/>
        </w:rPr>
        <w:t xml:space="preserve">Se in una notte serena guardate il cielo, lo vedrete risplendere di stelle e di luci di fuoco. </w:t>
      </w:r>
    </w:p>
    <w:p w:rsidR="00313885" w:rsidRDefault="00313885" w:rsidP="00313885">
      <w:pPr>
        <w:jc w:val="center"/>
        <w:rPr>
          <w:color w:val="660066"/>
          <w:sz w:val="14"/>
          <w:szCs w:val="14"/>
        </w:rPr>
      </w:pPr>
      <w:r>
        <w:rPr>
          <w:rFonts w:ascii="Garamond" w:hAnsi="Garamond"/>
          <w:b/>
          <w:bCs/>
          <w:color w:val="660066"/>
          <w:sz w:val="27"/>
          <w:szCs w:val="27"/>
        </w:rPr>
        <w:t xml:space="preserve">Se volgete gli occhi al suolo vedrete sotto di voi fuoco condensato. </w:t>
      </w:r>
    </w:p>
    <w:p w:rsidR="00313885" w:rsidRDefault="00313885" w:rsidP="00313885">
      <w:pPr>
        <w:jc w:val="center"/>
        <w:rPr>
          <w:color w:val="660066"/>
          <w:sz w:val="14"/>
          <w:szCs w:val="14"/>
        </w:rPr>
      </w:pPr>
      <w:r>
        <w:rPr>
          <w:rFonts w:ascii="Garamond" w:hAnsi="Garamond"/>
          <w:b/>
          <w:bCs/>
          <w:color w:val="660066"/>
          <w:sz w:val="27"/>
          <w:szCs w:val="27"/>
        </w:rPr>
        <w:t xml:space="preserve">Se osservate dentro di voi vedrete fluire vortici di fuoco. </w:t>
      </w:r>
    </w:p>
    <w:p w:rsidR="00313885" w:rsidRDefault="00313885" w:rsidP="00313885">
      <w:pPr>
        <w:jc w:val="center"/>
        <w:rPr>
          <w:color w:val="660066"/>
          <w:sz w:val="14"/>
          <w:szCs w:val="14"/>
        </w:rPr>
      </w:pPr>
      <w:r>
        <w:rPr>
          <w:rFonts w:ascii="Garamond" w:hAnsi="Garamond"/>
          <w:b/>
          <w:bCs/>
          <w:color w:val="660066"/>
          <w:sz w:val="27"/>
          <w:szCs w:val="27"/>
        </w:rPr>
        <w:t xml:space="preserve">Lo sviluppo di un individuo è la percezione del fuoco attraverso l’intensità della luce dentro di sé. </w:t>
      </w:r>
    </w:p>
    <w:p w:rsidR="00313885" w:rsidRDefault="00313885" w:rsidP="00313885">
      <w:pPr>
        <w:jc w:val="center"/>
        <w:rPr>
          <w:color w:val="660066"/>
          <w:sz w:val="14"/>
          <w:szCs w:val="14"/>
        </w:rPr>
      </w:pPr>
      <w:r>
        <w:rPr>
          <w:rFonts w:ascii="Garamond" w:hAnsi="Garamond"/>
          <w:b/>
          <w:bCs/>
          <w:color w:val="660066"/>
          <w:sz w:val="27"/>
          <w:szCs w:val="27"/>
        </w:rPr>
        <w:t>Se guardate l’arcobaleno vi accorgerete che sono luci di fuoco che compongono i suoi colori.</w:t>
      </w:r>
    </w:p>
    <w:p w:rsidR="00313885" w:rsidRDefault="00313885" w:rsidP="00313885">
      <w:pPr>
        <w:jc w:val="center"/>
        <w:rPr>
          <w:color w:val="660066"/>
          <w:sz w:val="14"/>
          <w:szCs w:val="14"/>
        </w:rPr>
      </w:pPr>
      <w:r>
        <w:rPr>
          <w:rFonts w:ascii="Garamond" w:hAnsi="Garamond"/>
          <w:b/>
          <w:bCs/>
          <w:color w:val="660066"/>
          <w:sz w:val="27"/>
          <w:szCs w:val="27"/>
        </w:rPr>
        <w:t xml:space="preserve">Ogni essere ha una forma composta di fuochi condensati e radianti. </w:t>
      </w:r>
    </w:p>
    <w:p w:rsidR="00313885" w:rsidRDefault="00313885" w:rsidP="00313885">
      <w:pPr>
        <w:pStyle w:val="NormaleWeb"/>
        <w:spacing w:before="0" w:beforeAutospacing="0" w:after="0" w:afterAutospacing="0"/>
        <w:jc w:val="center"/>
        <w:rPr>
          <w:color w:val="660066"/>
        </w:rPr>
      </w:pPr>
      <w:r>
        <w:rPr>
          <w:rFonts w:ascii="Garamond" w:hAnsi="Garamond"/>
          <w:b/>
          <w:bCs/>
          <w:color w:val="660066"/>
          <w:sz w:val="27"/>
          <w:szCs w:val="27"/>
        </w:rPr>
        <w:t xml:space="preserve">Il Fuoco per sua natura ha il potere di crescere e comunicare la sua grandezza </w:t>
      </w:r>
    </w:p>
    <w:p w:rsidR="00313885" w:rsidRDefault="00313885" w:rsidP="00313885">
      <w:pPr>
        <w:pStyle w:val="NormaleWeb"/>
        <w:spacing w:before="0" w:beforeAutospacing="0" w:after="0" w:afterAutospacing="0"/>
        <w:jc w:val="center"/>
        <w:rPr>
          <w:color w:val="660066"/>
        </w:rPr>
      </w:pPr>
      <w:r>
        <w:rPr>
          <w:rFonts w:ascii="Garamond" w:hAnsi="Garamond"/>
          <w:b/>
          <w:bCs/>
          <w:color w:val="660066"/>
          <w:sz w:val="27"/>
          <w:szCs w:val="27"/>
        </w:rPr>
        <w:t xml:space="preserve">in tutto quello che si riempie di sé, </w:t>
      </w:r>
    </w:p>
    <w:p w:rsidR="00313885" w:rsidRDefault="00313885" w:rsidP="00313885">
      <w:pPr>
        <w:jc w:val="center"/>
        <w:rPr>
          <w:color w:val="660066"/>
          <w:sz w:val="14"/>
          <w:szCs w:val="14"/>
        </w:rPr>
      </w:pPr>
      <w:r>
        <w:rPr>
          <w:rFonts w:ascii="Garamond" w:hAnsi="Garamond"/>
          <w:b/>
          <w:bCs/>
          <w:color w:val="660066"/>
          <w:sz w:val="27"/>
          <w:szCs w:val="27"/>
        </w:rPr>
        <w:t xml:space="preserve">che l’avvolge, l’esalta e riduce la materia in cenere. </w:t>
      </w:r>
    </w:p>
    <w:p w:rsidR="00313885" w:rsidRDefault="00313885" w:rsidP="00313885">
      <w:pPr>
        <w:jc w:val="center"/>
        <w:rPr>
          <w:color w:val="660066"/>
          <w:sz w:val="14"/>
          <w:szCs w:val="14"/>
        </w:rPr>
      </w:pPr>
      <w:r>
        <w:rPr>
          <w:rFonts w:ascii="Garamond" w:hAnsi="Garamond"/>
          <w:b/>
          <w:bCs/>
          <w:color w:val="660066"/>
          <w:sz w:val="27"/>
          <w:szCs w:val="27"/>
        </w:rPr>
        <w:t xml:space="preserve">Il Fuoco è in ogni cosa, per ogni cosa e non è in nessuna cosa, </w:t>
      </w:r>
    </w:p>
    <w:p w:rsidR="00313885" w:rsidRDefault="00313885" w:rsidP="00313885">
      <w:pPr>
        <w:jc w:val="center"/>
        <w:rPr>
          <w:color w:val="660066"/>
          <w:sz w:val="14"/>
          <w:szCs w:val="14"/>
        </w:rPr>
      </w:pPr>
      <w:r>
        <w:rPr>
          <w:rFonts w:ascii="Garamond" w:hAnsi="Garamond"/>
          <w:b/>
          <w:bCs/>
          <w:color w:val="660066"/>
          <w:sz w:val="27"/>
          <w:szCs w:val="27"/>
        </w:rPr>
        <w:t xml:space="preserve">illumina tutto, rimane invisibile e non si unisce alla materia, </w:t>
      </w:r>
    </w:p>
    <w:p w:rsidR="00313885" w:rsidRDefault="00313885" w:rsidP="00313885">
      <w:pPr>
        <w:jc w:val="center"/>
        <w:rPr>
          <w:color w:val="660066"/>
          <w:sz w:val="14"/>
          <w:szCs w:val="14"/>
        </w:rPr>
      </w:pPr>
      <w:r>
        <w:rPr>
          <w:rFonts w:ascii="Garamond" w:hAnsi="Garamond"/>
          <w:b/>
          <w:bCs/>
          <w:color w:val="660066"/>
          <w:sz w:val="27"/>
          <w:szCs w:val="27"/>
        </w:rPr>
        <w:t>ma esercita la sua forza e attraverso di essa si rivela.</w:t>
      </w:r>
    </w:p>
    <w:p w:rsidR="00313885" w:rsidRDefault="00313885" w:rsidP="00313885">
      <w:pPr>
        <w:pStyle w:val="NormaleWeb"/>
        <w:jc w:val="both"/>
        <w:rPr>
          <w:color w:val="660066"/>
        </w:rPr>
      </w:pPr>
      <w:r>
        <w:rPr>
          <w:rFonts w:ascii="Garamond" w:hAnsi="Garamond"/>
          <w:color w:val="660066"/>
          <w:sz w:val="27"/>
          <w:szCs w:val="27"/>
        </w:rPr>
        <w:lastRenderedPageBreak/>
        <w:t>Lo Spirito ha una veste di Fuoco, basta una piccola particella incandescente per distruggere la Terra, ma il Fuoco ama la Terra. Il Fuoco nasce dal Fuoco, si genera e si nutre di Fuoco, è figlio del Fuoco ed è l’unico negli Universi che non teme il potere del Fuoco, perché lui stesso è potere. E’ la Luce che illumina gli Universi e i Cosmi ed è dentro di voi.</w:t>
      </w:r>
    </w:p>
    <w:p w:rsidR="00313885" w:rsidRDefault="00313885" w:rsidP="00313885">
      <w:pPr>
        <w:pStyle w:val="NormaleWeb"/>
        <w:jc w:val="both"/>
        <w:rPr>
          <w:color w:val="660066"/>
        </w:rPr>
      </w:pPr>
      <w:r>
        <w:rPr>
          <w:rFonts w:ascii="Garamond" w:hAnsi="Garamond"/>
          <w:color w:val="660066"/>
          <w:sz w:val="27"/>
          <w:szCs w:val="27"/>
        </w:rPr>
        <w:t xml:space="preserve">Infatti è presente alla base della colonna portante ed è celato nella caverna sacra, attraverso il suo lungo cammino s’innalza fino ai Cieli per raggiungere il Mondo dei Mondi Infiniti. </w:t>
      </w:r>
    </w:p>
    <w:p w:rsidR="00313885" w:rsidRDefault="00313885" w:rsidP="00313885">
      <w:pPr>
        <w:pStyle w:val="NormaleWeb"/>
        <w:jc w:val="both"/>
        <w:rPr>
          <w:color w:val="660066"/>
        </w:rPr>
      </w:pPr>
      <w:r>
        <w:rPr>
          <w:rFonts w:ascii="Garamond" w:hAnsi="Garamond"/>
          <w:color w:val="660066"/>
          <w:sz w:val="27"/>
          <w:szCs w:val="27"/>
        </w:rPr>
        <w:t xml:space="preserve">L’istinto femminile è una fiamma vagante che unita al fuoco vitale, diviene nella manifestazione emozione e passione in una mente di fuoco che plasma l’armonia e la disarmonia del vostro destino. </w:t>
      </w:r>
    </w:p>
    <w:p w:rsidR="00313885" w:rsidRDefault="00313885" w:rsidP="00313885">
      <w:pPr>
        <w:pStyle w:val="NormaleWeb"/>
        <w:jc w:val="both"/>
        <w:rPr>
          <w:color w:val="660066"/>
        </w:rPr>
      </w:pPr>
      <w:r>
        <w:rPr>
          <w:rFonts w:ascii="Garamond" w:hAnsi="Garamond"/>
          <w:color w:val="660066"/>
          <w:sz w:val="27"/>
          <w:szCs w:val="27"/>
        </w:rPr>
        <w:t xml:space="preserve">Quando voi cosmiche sorelle pensate, siete Fuoco dello Spirito, quando esprimete una forte emozione, un sentimento profondo siete un Fuoco Solare, quando portate nella materia le esplosioni istintive siete Fuoco elettromagnetico. </w:t>
      </w:r>
    </w:p>
    <w:p w:rsidR="00313885" w:rsidRDefault="00313885" w:rsidP="00313885">
      <w:pPr>
        <w:pStyle w:val="NormaleWeb"/>
        <w:jc w:val="both"/>
        <w:rPr>
          <w:color w:val="660066"/>
        </w:rPr>
      </w:pPr>
      <w:r>
        <w:rPr>
          <w:rFonts w:ascii="Garamond" w:hAnsi="Garamond"/>
          <w:color w:val="660066"/>
          <w:sz w:val="27"/>
          <w:szCs w:val="27"/>
        </w:rPr>
        <w:t xml:space="preserve">Quando i vostri occhi guardano l’orizzonte lontano per scorgere l’invisibile, voi lanciate fulmini di fuoco. </w:t>
      </w:r>
    </w:p>
    <w:p w:rsidR="00313885" w:rsidRDefault="00313885" w:rsidP="00313885">
      <w:pPr>
        <w:pStyle w:val="NormaleWeb"/>
        <w:jc w:val="both"/>
        <w:rPr>
          <w:color w:val="660066"/>
        </w:rPr>
      </w:pPr>
      <w:r>
        <w:rPr>
          <w:rFonts w:ascii="Garamond" w:hAnsi="Garamond"/>
          <w:color w:val="660066"/>
          <w:sz w:val="27"/>
          <w:szCs w:val="27"/>
        </w:rPr>
        <w:t>Quando siete in cammino e vi muovete con fatica, quella fatica superata è Fuoco che vi ha avvolto con la sua potenza e vi rende radioattivi.</w:t>
      </w:r>
    </w:p>
    <w:p w:rsidR="00313885" w:rsidRDefault="00313885" w:rsidP="00313885">
      <w:pPr>
        <w:pStyle w:val="NormaleWeb"/>
        <w:jc w:val="center"/>
        <w:rPr>
          <w:color w:val="660066"/>
        </w:rPr>
      </w:pPr>
      <w:r>
        <w:rPr>
          <w:rFonts w:ascii="Garamond" w:hAnsi="Garamond"/>
          <w:b/>
          <w:bCs/>
          <w:color w:val="660066"/>
          <w:sz w:val="27"/>
          <w:szCs w:val="27"/>
        </w:rPr>
        <w:t xml:space="preserve">Braci di calore, di rosso vivo come il sangue, </w:t>
      </w:r>
    </w:p>
    <w:p w:rsidR="00313885" w:rsidRDefault="00313885" w:rsidP="00313885">
      <w:pPr>
        <w:jc w:val="center"/>
        <w:rPr>
          <w:color w:val="660066"/>
          <w:sz w:val="14"/>
          <w:szCs w:val="14"/>
        </w:rPr>
      </w:pPr>
      <w:r>
        <w:rPr>
          <w:rFonts w:ascii="Garamond" w:hAnsi="Garamond"/>
          <w:b/>
          <w:bCs/>
          <w:color w:val="660066"/>
          <w:sz w:val="27"/>
          <w:szCs w:val="27"/>
        </w:rPr>
        <w:t>fiamme gigantesche lambiscono strati di terra e di carne,</w:t>
      </w:r>
    </w:p>
    <w:p w:rsidR="00313885" w:rsidRDefault="00313885" w:rsidP="00313885">
      <w:pPr>
        <w:jc w:val="center"/>
        <w:rPr>
          <w:color w:val="660066"/>
          <w:sz w:val="14"/>
          <w:szCs w:val="14"/>
        </w:rPr>
      </w:pPr>
      <w:r>
        <w:rPr>
          <w:rFonts w:ascii="Garamond" w:hAnsi="Garamond"/>
          <w:b/>
          <w:bCs/>
          <w:color w:val="660066"/>
          <w:sz w:val="27"/>
          <w:szCs w:val="27"/>
        </w:rPr>
        <w:t>fuoco potente di atomi alimentati e spariti nell’aria,</w:t>
      </w:r>
    </w:p>
    <w:p w:rsidR="00313885" w:rsidRDefault="00313885" w:rsidP="00313885">
      <w:pPr>
        <w:jc w:val="center"/>
        <w:rPr>
          <w:color w:val="660066"/>
          <w:sz w:val="14"/>
          <w:szCs w:val="14"/>
        </w:rPr>
      </w:pPr>
      <w:r>
        <w:rPr>
          <w:rFonts w:ascii="Garamond" w:hAnsi="Garamond"/>
          <w:b/>
          <w:bCs/>
          <w:color w:val="660066"/>
          <w:sz w:val="27"/>
          <w:szCs w:val="27"/>
        </w:rPr>
        <w:t>vortice di lapilli incandescenti, continui, costanti</w:t>
      </w:r>
    </w:p>
    <w:p w:rsidR="00313885" w:rsidRDefault="00313885" w:rsidP="00313885">
      <w:pPr>
        <w:jc w:val="center"/>
        <w:rPr>
          <w:color w:val="660066"/>
          <w:sz w:val="14"/>
          <w:szCs w:val="14"/>
        </w:rPr>
      </w:pPr>
      <w:r>
        <w:rPr>
          <w:rFonts w:ascii="Garamond" w:hAnsi="Garamond"/>
          <w:b/>
          <w:bCs/>
          <w:color w:val="660066"/>
          <w:sz w:val="27"/>
          <w:szCs w:val="27"/>
        </w:rPr>
        <w:t>sono Vita, e Morte, lacerante suono negli accordi di fiamme.</w:t>
      </w:r>
    </w:p>
    <w:p w:rsidR="00313885" w:rsidRDefault="00313885" w:rsidP="00313885">
      <w:pPr>
        <w:jc w:val="center"/>
        <w:rPr>
          <w:color w:val="660066"/>
          <w:sz w:val="14"/>
          <w:szCs w:val="14"/>
        </w:rPr>
      </w:pPr>
      <w:r>
        <w:rPr>
          <w:rFonts w:ascii="Garamond" w:hAnsi="Garamond"/>
          <w:b/>
          <w:bCs/>
          <w:color w:val="660066"/>
          <w:sz w:val="27"/>
          <w:szCs w:val="27"/>
        </w:rPr>
        <w:t xml:space="preserve">Il turbine consuma e crea, è Ispirazione, è Arte </w:t>
      </w:r>
    </w:p>
    <w:p w:rsidR="00313885" w:rsidRDefault="00313885" w:rsidP="00313885">
      <w:pPr>
        <w:jc w:val="center"/>
        <w:rPr>
          <w:color w:val="660066"/>
          <w:sz w:val="14"/>
          <w:szCs w:val="14"/>
        </w:rPr>
      </w:pPr>
      <w:r>
        <w:rPr>
          <w:rFonts w:ascii="Garamond" w:hAnsi="Garamond"/>
          <w:b/>
          <w:bCs/>
          <w:color w:val="660066"/>
          <w:sz w:val="27"/>
          <w:szCs w:val="27"/>
        </w:rPr>
        <w:t>è Vita pulsante, è lo Spirito nell’Immensità</w:t>
      </w:r>
    </w:p>
    <w:p w:rsidR="00313885" w:rsidRDefault="00313885" w:rsidP="00313885">
      <w:pPr>
        <w:jc w:val="center"/>
        <w:rPr>
          <w:color w:val="660066"/>
          <w:sz w:val="14"/>
          <w:szCs w:val="14"/>
        </w:rPr>
      </w:pPr>
      <w:r>
        <w:rPr>
          <w:rFonts w:ascii="Garamond" w:hAnsi="Garamond"/>
          <w:b/>
          <w:bCs/>
          <w:color w:val="660066"/>
          <w:sz w:val="27"/>
          <w:szCs w:val="27"/>
        </w:rPr>
        <w:t>che diviene Materia nei deserti della Terra.</w:t>
      </w:r>
    </w:p>
    <w:p w:rsidR="00313885" w:rsidRDefault="00313885" w:rsidP="00313885">
      <w:pPr>
        <w:pStyle w:val="NormaleWeb"/>
        <w:jc w:val="both"/>
        <w:rPr>
          <w:color w:val="660066"/>
        </w:rPr>
      </w:pPr>
      <w:r>
        <w:rPr>
          <w:rFonts w:ascii="Garamond" w:hAnsi="Garamond"/>
          <w:color w:val="660066"/>
          <w:sz w:val="27"/>
          <w:szCs w:val="27"/>
        </w:rPr>
        <w:t>Essere nell’Arte è armonia viva, l’Armonia è Bellezza di essere e di scoprire in sé la somiglianza all’Essenza Superiore. Chi opera nell’Arte ha in sé il riflesso del Fuoco Sacro. Il vostro contenitore possiede il Fuoco dello Spirito. Il Fuoco spirituale penetra la sostanza, la dilata, la dilania fino a lacerare ogni cellula, la corrompe, la guarisce e la possiede fino in fondo. L’Arte non è materia, è Divinità, è Fuoco, è Potere Sacro, è Sostanza elevata al Sublime, è Vita e Morte, è trascendenza dell’Anima, è l’espressione di Dio nella materia.</w:t>
      </w:r>
    </w:p>
    <w:p w:rsidR="00313885" w:rsidRDefault="00313885" w:rsidP="00313885">
      <w:pPr>
        <w:pStyle w:val="NormaleWeb"/>
        <w:jc w:val="both"/>
        <w:rPr>
          <w:color w:val="660066"/>
        </w:rPr>
      </w:pPr>
      <w:r>
        <w:rPr>
          <w:rFonts w:ascii="Garamond" w:hAnsi="Garamond"/>
          <w:color w:val="660066"/>
          <w:sz w:val="27"/>
          <w:szCs w:val="27"/>
        </w:rPr>
        <w:t>Voi siete una Fiamma del Fuoco, ma siete in conflitto e siete inseguite dalla tigre della solitudine dolente perché, per ignoranza non riconoscete d’essere parte del Fuoco Universale. Inviate il vostro ardore verso il cuore centrale dell’Essere e avrete la chiave per aprire le porte dell’Impossibile. Siate pronti ai cambiamenti che cambieranno le coscienze e apriranno i cuori e le menti alla Verità. I cambiamenti sono duri e difficili da accettare, ma esisto forze che possono sollevare i veli delle insicurezze e della viltà e ricondurre l'umanità a maggiore coraggio e consapevolezza.</w:t>
      </w:r>
    </w:p>
    <w:p w:rsidR="00313885" w:rsidRDefault="00313885" w:rsidP="00313885">
      <w:pPr>
        <w:pStyle w:val="NormaleWeb"/>
        <w:jc w:val="center"/>
        <w:rPr>
          <w:color w:val="660066"/>
        </w:rPr>
      </w:pPr>
      <w:r>
        <w:rPr>
          <w:rFonts w:ascii="Garamond" w:hAnsi="Garamond"/>
          <w:b/>
          <w:bCs/>
          <w:color w:val="660066"/>
          <w:sz w:val="27"/>
          <w:szCs w:val="27"/>
        </w:rPr>
        <w:lastRenderedPageBreak/>
        <w:t xml:space="preserve">Non rattristatevi dei conflitti che vi opprimono, </w:t>
      </w:r>
    </w:p>
    <w:p w:rsidR="00313885" w:rsidRDefault="00313885" w:rsidP="00313885">
      <w:pPr>
        <w:jc w:val="center"/>
        <w:rPr>
          <w:color w:val="660066"/>
          <w:sz w:val="14"/>
          <w:szCs w:val="14"/>
        </w:rPr>
      </w:pPr>
      <w:r>
        <w:rPr>
          <w:rFonts w:ascii="Garamond" w:hAnsi="Garamond"/>
          <w:b/>
          <w:bCs/>
          <w:color w:val="660066"/>
          <w:sz w:val="27"/>
          <w:szCs w:val="27"/>
        </w:rPr>
        <w:t xml:space="preserve">non piangete per le sciagure, </w:t>
      </w:r>
    </w:p>
    <w:p w:rsidR="00313885" w:rsidRDefault="00313885" w:rsidP="00313885">
      <w:pPr>
        <w:jc w:val="center"/>
        <w:rPr>
          <w:color w:val="660066"/>
          <w:sz w:val="14"/>
          <w:szCs w:val="14"/>
        </w:rPr>
      </w:pPr>
      <w:r>
        <w:rPr>
          <w:rFonts w:ascii="Garamond" w:hAnsi="Garamond"/>
          <w:b/>
          <w:bCs/>
          <w:color w:val="660066"/>
          <w:sz w:val="27"/>
          <w:szCs w:val="27"/>
        </w:rPr>
        <w:t xml:space="preserve">non soffrite per la vostra ignoranza, </w:t>
      </w:r>
    </w:p>
    <w:p w:rsidR="00313885" w:rsidRDefault="00313885" w:rsidP="00313885">
      <w:pPr>
        <w:jc w:val="center"/>
        <w:rPr>
          <w:color w:val="660066"/>
          <w:sz w:val="14"/>
          <w:szCs w:val="14"/>
        </w:rPr>
      </w:pPr>
      <w:r>
        <w:rPr>
          <w:rFonts w:ascii="Garamond" w:hAnsi="Garamond"/>
          <w:b/>
          <w:bCs/>
          <w:color w:val="660066"/>
          <w:sz w:val="27"/>
          <w:szCs w:val="27"/>
        </w:rPr>
        <w:t>non doletevi per le vostre infermità,</w:t>
      </w:r>
    </w:p>
    <w:p w:rsidR="00313885" w:rsidRDefault="00313885" w:rsidP="00313885">
      <w:pPr>
        <w:jc w:val="center"/>
        <w:rPr>
          <w:color w:val="660066"/>
          <w:sz w:val="14"/>
          <w:szCs w:val="14"/>
        </w:rPr>
      </w:pPr>
      <w:r>
        <w:rPr>
          <w:rFonts w:ascii="Garamond" w:hAnsi="Garamond"/>
          <w:b/>
          <w:bCs/>
          <w:color w:val="660066"/>
          <w:sz w:val="27"/>
          <w:szCs w:val="27"/>
        </w:rPr>
        <w:t>non temete la morte, essa è Vita.</w:t>
      </w:r>
    </w:p>
    <w:p w:rsidR="00313885" w:rsidRDefault="00313885" w:rsidP="00313885">
      <w:pPr>
        <w:jc w:val="center"/>
        <w:rPr>
          <w:color w:val="660066"/>
          <w:sz w:val="14"/>
          <w:szCs w:val="14"/>
        </w:rPr>
      </w:pPr>
      <w:r>
        <w:rPr>
          <w:rFonts w:ascii="Garamond" w:hAnsi="Garamond"/>
          <w:b/>
          <w:bCs/>
          <w:color w:val="660066"/>
          <w:sz w:val="27"/>
          <w:szCs w:val="27"/>
        </w:rPr>
        <w:t xml:space="preserve">La Vita per voi è ignoranza e conoscenza, </w:t>
      </w:r>
    </w:p>
    <w:p w:rsidR="00313885" w:rsidRDefault="00313885" w:rsidP="00313885">
      <w:pPr>
        <w:jc w:val="center"/>
        <w:rPr>
          <w:color w:val="660066"/>
          <w:sz w:val="14"/>
          <w:szCs w:val="14"/>
        </w:rPr>
      </w:pPr>
      <w:r>
        <w:rPr>
          <w:rFonts w:ascii="Garamond" w:hAnsi="Garamond"/>
          <w:b/>
          <w:bCs/>
          <w:color w:val="660066"/>
          <w:sz w:val="27"/>
          <w:szCs w:val="27"/>
        </w:rPr>
        <w:t xml:space="preserve">odio e amore, conflitto e gioia, morte e immortalità. </w:t>
      </w:r>
    </w:p>
    <w:p w:rsidR="00313885" w:rsidRDefault="00313885" w:rsidP="00313885">
      <w:pPr>
        <w:pStyle w:val="NormaleWeb"/>
        <w:jc w:val="both"/>
        <w:rPr>
          <w:color w:val="660066"/>
        </w:rPr>
      </w:pPr>
      <w:r>
        <w:rPr>
          <w:rFonts w:ascii="Garamond" w:hAnsi="Garamond"/>
          <w:color w:val="660066"/>
          <w:sz w:val="27"/>
          <w:szCs w:val="27"/>
        </w:rPr>
        <w:t>Nel mezzo della Vita camminerete per un lungo sentiero alberato, troverete un crocicchio con più direzioni, le vostre gambe prenderanno una di quelle direzione e farete una o l’altra esperienza per conoscere l’insipienza terrena. Diventate Coscienza positiva, ascoltate in silenzio, siate profondamente attenti e vivete nell’attimo presente.</w:t>
      </w:r>
    </w:p>
    <w:p w:rsidR="00313885" w:rsidRDefault="00313885" w:rsidP="00313885">
      <w:pPr>
        <w:pStyle w:val="NormaleWeb"/>
        <w:jc w:val="both"/>
        <w:rPr>
          <w:color w:val="660066"/>
        </w:rPr>
      </w:pPr>
      <w:r>
        <w:rPr>
          <w:rFonts w:ascii="Garamond" w:hAnsi="Garamond"/>
          <w:color w:val="660066"/>
          <w:sz w:val="27"/>
          <w:szCs w:val="27"/>
        </w:rPr>
        <w:t>L’immortalità non si conquista con il rumore delle parole, ma con il suono infinito del Verbo.</w:t>
      </w:r>
      <w:r>
        <w:rPr>
          <w:rFonts w:ascii="Garamond" w:hAnsi="Garamond"/>
          <w:color w:val="660066"/>
          <w:sz w:val="27"/>
          <w:szCs w:val="27"/>
        </w:rPr>
        <w:br/>
        <w:t> </w:t>
      </w:r>
    </w:p>
    <w:p w:rsidR="00313885" w:rsidRDefault="00313885" w:rsidP="00313885">
      <w:pPr>
        <w:jc w:val="both"/>
        <w:rPr>
          <w:color w:val="660066"/>
          <w:sz w:val="14"/>
          <w:szCs w:val="14"/>
        </w:rPr>
      </w:pPr>
      <w:r>
        <w:rPr>
          <w:rFonts w:ascii="Garamond" w:hAnsi="Garamond"/>
          <w:color w:val="660066"/>
          <w:sz w:val="27"/>
          <w:szCs w:val="27"/>
        </w:rPr>
        <w:t xml:space="preserve">Il Suono è Fuoco vibrante, si dissolve e si trasforma, cala e s’innalza, infiamma e incenerisce quel Fuoco che l’Acqua non può spegnere. </w:t>
      </w:r>
    </w:p>
    <w:p w:rsidR="00313885" w:rsidRDefault="00313885" w:rsidP="00313885">
      <w:pPr>
        <w:pStyle w:val="NormaleWeb"/>
        <w:jc w:val="both"/>
        <w:rPr>
          <w:color w:val="660066"/>
        </w:rPr>
      </w:pPr>
      <w:r>
        <w:rPr>
          <w:rFonts w:ascii="Garamond" w:hAnsi="Garamond"/>
          <w:color w:val="660066"/>
          <w:sz w:val="27"/>
          <w:szCs w:val="27"/>
        </w:rPr>
        <w:t>La Dea nella sua immortale bellezza è Fuoco che risplende nella Luce, essa distrugge i deboli e porta all’immortalità i forti.</w:t>
      </w:r>
    </w:p>
    <w:p w:rsidR="00313885" w:rsidRDefault="00313885" w:rsidP="00313885">
      <w:pPr>
        <w:pStyle w:val="NormaleWeb"/>
        <w:jc w:val="center"/>
        <w:rPr>
          <w:color w:val="660066"/>
        </w:rPr>
      </w:pPr>
      <w:r>
        <w:rPr>
          <w:rFonts w:ascii="Garamond" w:hAnsi="Garamond"/>
          <w:b/>
          <w:bCs/>
          <w:color w:val="660066"/>
          <w:sz w:val="27"/>
          <w:szCs w:val="27"/>
        </w:rPr>
        <w:t xml:space="preserve">Il suo corpo è passione, è Anima pura, è Fuoco. </w:t>
      </w:r>
    </w:p>
    <w:p w:rsidR="00313885" w:rsidRDefault="00313885" w:rsidP="00313885">
      <w:pPr>
        <w:pStyle w:val="NormaleWeb"/>
        <w:jc w:val="both"/>
        <w:rPr>
          <w:color w:val="660066"/>
        </w:rPr>
      </w:pPr>
      <w:r>
        <w:rPr>
          <w:rFonts w:ascii="Garamond" w:hAnsi="Garamond"/>
          <w:color w:val="660066"/>
          <w:sz w:val="27"/>
          <w:szCs w:val="27"/>
        </w:rPr>
        <w:t>La sua mente è Fuoco, sa dare Bellezza e Angosce, Sofferenza e Beatitudine.</w:t>
      </w:r>
    </w:p>
    <w:p w:rsidR="00313885" w:rsidRDefault="00313885" w:rsidP="00313885">
      <w:pPr>
        <w:pStyle w:val="NormaleWeb"/>
        <w:jc w:val="both"/>
        <w:rPr>
          <w:color w:val="660066"/>
        </w:rPr>
      </w:pPr>
      <w:r>
        <w:rPr>
          <w:rFonts w:ascii="Garamond" w:hAnsi="Garamond"/>
          <w:color w:val="660066"/>
          <w:sz w:val="27"/>
          <w:szCs w:val="27"/>
        </w:rPr>
        <w:t>Nella grande orchestra del Creato il dono più bello è l’incontro nella purezza di due anime, un suono armonico si espande negli spazi intonando una melodia meravigliosa. L’improvviso lampo dell’Amore squarcia le tenebre che vi opprimono e il vostro respiro è lo slancio verso la Bellezza della Vita.</w:t>
      </w:r>
    </w:p>
    <w:p w:rsidR="00313885" w:rsidRDefault="00313885" w:rsidP="00313885">
      <w:pPr>
        <w:pStyle w:val="NormaleWeb"/>
        <w:jc w:val="both"/>
        <w:rPr>
          <w:color w:val="660066"/>
        </w:rPr>
      </w:pPr>
      <w:r>
        <w:rPr>
          <w:rFonts w:ascii="Garamond" w:hAnsi="Garamond"/>
          <w:color w:val="660066"/>
          <w:sz w:val="27"/>
          <w:szCs w:val="27"/>
        </w:rPr>
        <w:t xml:space="preserve">La Bellezza è Comprensione pura, non ha ego, è estasi che trascende ogni separazione, portatela con voi, nel silenzio del vostro Tempio interiore. </w:t>
      </w:r>
    </w:p>
    <w:p w:rsidR="00313885" w:rsidRDefault="00313885" w:rsidP="00313885">
      <w:pPr>
        <w:pStyle w:val="NormaleWeb"/>
        <w:jc w:val="center"/>
        <w:rPr>
          <w:color w:val="660066"/>
        </w:rPr>
      </w:pPr>
      <w:r>
        <w:rPr>
          <w:rFonts w:ascii="Garamond" w:hAnsi="Garamond"/>
          <w:b/>
          <w:bCs/>
          <w:color w:val="660066"/>
          <w:sz w:val="27"/>
          <w:szCs w:val="27"/>
        </w:rPr>
        <w:t xml:space="preserve">La Bellezza è Fuoco, è suono potente e delicato dell’equilibrio immortale. </w:t>
      </w:r>
    </w:p>
    <w:p w:rsidR="00313885" w:rsidRDefault="00313885" w:rsidP="00313885">
      <w:pPr>
        <w:pStyle w:val="NormaleWeb"/>
        <w:jc w:val="both"/>
        <w:rPr>
          <w:color w:val="660066"/>
        </w:rPr>
      </w:pPr>
      <w:r>
        <w:rPr>
          <w:rFonts w:ascii="Garamond" w:hAnsi="Garamond"/>
          <w:color w:val="660066"/>
          <w:sz w:val="27"/>
          <w:szCs w:val="27"/>
        </w:rPr>
        <w:t xml:space="preserve">E' un desiderio del sentimento dell’io, è la grazia di un gesto amorevole, è il vibrare con l’Essere, è Vita in armonia con il suono dell’Amore. </w:t>
      </w:r>
    </w:p>
    <w:p w:rsidR="00313885" w:rsidRDefault="00313885" w:rsidP="00313885">
      <w:pPr>
        <w:pStyle w:val="NormaleWeb"/>
        <w:jc w:val="both"/>
        <w:rPr>
          <w:color w:val="660066"/>
        </w:rPr>
      </w:pPr>
      <w:r>
        <w:rPr>
          <w:rFonts w:ascii="Garamond" w:hAnsi="Garamond"/>
          <w:color w:val="660066"/>
          <w:sz w:val="27"/>
          <w:szCs w:val="27"/>
        </w:rPr>
        <w:t>Amore e Bellezza sono una danza che porta all’unione, sono il gusto della Beatitudine, l’accordo del principio di una nota musicale, la realizzazione della Legge universale.</w:t>
      </w:r>
    </w:p>
    <w:p w:rsidR="00313885" w:rsidRDefault="00313885" w:rsidP="00313885">
      <w:pPr>
        <w:pStyle w:val="NormaleWeb"/>
        <w:jc w:val="both"/>
        <w:rPr>
          <w:color w:val="660066"/>
        </w:rPr>
      </w:pPr>
      <w:r>
        <w:rPr>
          <w:rFonts w:ascii="Garamond" w:hAnsi="Garamond"/>
          <w:color w:val="660066"/>
          <w:sz w:val="27"/>
          <w:szCs w:val="27"/>
        </w:rPr>
        <w:t xml:space="preserve">Quando con il Fuoco dell’Eros saprete creare una melodia, armonizzerete voi stessi, v’inoltrerete sul sentiero della Bellezza Universale e il vostro orecchio intonato con le corde dell’arcobaleno, risuonerà al suono della musica delle sfere infinite. </w:t>
      </w:r>
    </w:p>
    <w:p w:rsidR="00313885" w:rsidRDefault="00313885" w:rsidP="00313885">
      <w:pPr>
        <w:pStyle w:val="NormaleWeb"/>
        <w:jc w:val="center"/>
        <w:rPr>
          <w:color w:val="660066"/>
        </w:rPr>
      </w:pPr>
      <w:r>
        <w:rPr>
          <w:rFonts w:ascii="Garamond" w:hAnsi="Garamond"/>
          <w:color w:val="660066"/>
          <w:sz w:val="27"/>
          <w:szCs w:val="27"/>
        </w:rPr>
        <w:lastRenderedPageBreak/>
        <w:t xml:space="preserve">Ciascuno di voi è una nota musicale che il Grande Direttore dell’orchestra universale </w:t>
      </w:r>
    </w:p>
    <w:p w:rsidR="00313885" w:rsidRDefault="00313885" w:rsidP="00313885">
      <w:pPr>
        <w:jc w:val="center"/>
        <w:rPr>
          <w:color w:val="660066"/>
          <w:sz w:val="14"/>
          <w:szCs w:val="14"/>
        </w:rPr>
      </w:pPr>
      <w:r>
        <w:rPr>
          <w:rFonts w:ascii="Garamond" w:hAnsi="Garamond"/>
          <w:color w:val="660066"/>
          <w:sz w:val="27"/>
          <w:szCs w:val="27"/>
        </w:rPr>
        <w:t xml:space="preserve">dirige e fa risuonare da tempi immemorabili. </w:t>
      </w:r>
    </w:p>
    <w:p w:rsidR="00313885" w:rsidRDefault="00313885" w:rsidP="00313885">
      <w:pPr>
        <w:jc w:val="center"/>
        <w:rPr>
          <w:color w:val="660066"/>
          <w:sz w:val="14"/>
          <w:szCs w:val="14"/>
        </w:rPr>
      </w:pPr>
      <w:r>
        <w:rPr>
          <w:rFonts w:ascii="Garamond" w:hAnsi="Garamond"/>
          <w:color w:val="660066"/>
          <w:sz w:val="27"/>
          <w:szCs w:val="27"/>
        </w:rPr>
        <w:t xml:space="preserve">Vi palesate come frequenze vibranti e il coro della Vita risponde alla vostra sinfonia. </w:t>
      </w:r>
    </w:p>
    <w:p w:rsidR="00313885" w:rsidRDefault="00313885" w:rsidP="00313885">
      <w:pPr>
        <w:jc w:val="center"/>
        <w:rPr>
          <w:color w:val="660066"/>
          <w:sz w:val="14"/>
          <w:szCs w:val="14"/>
        </w:rPr>
      </w:pPr>
      <w:r>
        <w:rPr>
          <w:rFonts w:ascii="Garamond" w:hAnsi="Garamond"/>
          <w:color w:val="660066"/>
          <w:sz w:val="27"/>
          <w:szCs w:val="27"/>
        </w:rPr>
        <w:t xml:space="preserve">Tutto l’Universo è basato sul suono, </w:t>
      </w:r>
    </w:p>
    <w:p w:rsidR="00313885" w:rsidRDefault="00313885" w:rsidP="00313885">
      <w:pPr>
        <w:jc w:val="center"/>
        <w:rPr>
          <w:color w:val="660066"/>
          <w:sz w:val="14"/>
          <w:szCs w:val="14"/>
        </w:rPr>
      </w:pPr>
      <w:r>
        <w:rPr>
          <w:rFonts w:ascii="Garamond" w:hAnsi="Garamond"/>
          <w:color w:val="660066"/>
          <w:sz w:val="27"/>
          <w:szCs w:val="27"/>
        </w:rPr>
        <w:t xml:space="preserve">se saprete trovare la vostra nota e la farete risuonare nel magico fiato dell’Eros, </w:t>
      </w:r>
    </w:p>
    <w:p w:rsidR="00313885" w:rsidRDefault="00313885" w:rsidP="00313885">
      <w:pPr>
        <w:jc w:val="center"/>
        <w:rPr>
          <w:color w:val="660066"/>
          <w:sz w:val="14"/>
          <w:szCs w:val="14"/>
        </w:rPr>
      </w:pPr>
      <w:r>
        <w:rPr>
          <w:rFonts w:ascii="Garamond" w:hAnsi="Garamond"/>
          <w:color w:val="660066"/>
          <w:sz w:val="27"/>
          <w:szCs w:val="27"/>
        </w:rPr>
        <w:t>il vostro corpo risponderà componendo la più bella melodia.</w:t>
      </w:r>
    </w:p>
    <w:p w:rsidR="00313885" w:rsidRDefault="00313885" w:rsidP="00313885">
      <w:pPr>
        <w:pStyle w:val="NormaleWeb"/>
        <w:jc w:val="both"/>
        <w:rPr>
          <w:color w:val="660066"/>
        </w:rPr>
      </w:pPr>
      <w:r>
        <w:rPr>
          <w:rFonts w:ascii="Garamond" w:hAnsi="Garamond"/>
          <w:color w:val="660066"/>
          <w:sz w:val="27"/>
          <w:szCs w:val="27"/>
        </w:rPr>
        <w:t xml:space="preserve">Il corpo pulsa di vita fatta di atomi, molecole e cellule, l’effetto del suono è una forza immensa, ma quando essa si attutisce e cessa, subentra la morte e la materia si dissolve perché non c’è più la forza dell’armonia e della coesione. </w:t>
      </w:r>
    </w:p>
    <w:p w:rsidR="00313885" w:rsidRDefault="00313885" w:rsidP="00313885">
      <w:pPr>
        <w:pStyle w:val="NormaleWeb"/>
        <w:jc w:val="both"/>
        <w:rPr>
          <w:color w:val="660066"/>
        </w:rPr>
      </w:pPr>
      <w:r>
        <w:rPr>
          <w:rFonts w:ascii="Garamond" w:hAnsi="Garamond"/>
          <w:color w:val="660066"/>
          <w:sz w:val="27"/>
          <w:szCs w:val="27"/>
        </w:rPr>
        <w:t xml:space="preserve">Colui che non sa accordare la sua nota ad altre note, rimarrà in solitudine sterile. La solitudine è il deserto sofferto di chi non sa trovare la verità e il suo posto nella grande orchestra della Vita. Spesso la propria nota vibra stonata e non è facile intonarsi con il Grande Direttore, ma se volete vincere quel vuoto, trascendete i suoni dell’ego e unitevi ai mille toni attorno a voi armonizzandovi nell’Orchestra Universale. </w:t>
      </w:r>
    </w:p>
    <w:p w:rsidR="00313885" w:rsidRDefault="00313885" w:rsidP="00313885">
      <w:pPr>
        <w:pStyle w:val="NormaleWeb"/>
        <w:jc w:val="center"/>
        <w:rPr>
          <w:color w:val="660066"/>
        </w:rPr>
      </w:pPr>
      <w:r>
        <w:rPr>
          <w:rFonts w:ascii="Garamond" w:hAnsi="Garamond"/>
          <w:b/>
          <w:bCs/>
          <w:color w:val="660066"/>
          <w:sz w:val="27"/>
          <w:szCs w:val="27"/>
        </w:rPr>
        <w:t xml:space="preserve">Quando un cuore si apre, l’Universo per legge naturale risponde con Amore. </w:t>
      </w:r>
    </w:p>
    <w:p w:rsidR="00313885" w:rsidRDefault="00313885" w:rsidP="00313885">
      <w:pPr>
        <w:pStyle w:val="NormaleWeb"/>
        <w:jc w:val="both"/>
        <w:rPr>
          <w:color w:val="660066"/>
        </w:rPr>
      </w:pPr>
      <w:r>
        <w:rPr>
          <w:rFonts w:ascii="Garamond" w:hAnsi="Garamond"/>
          <w:color w:val="660066"/>
          <w:sz w:val="27"/>
          <w:szCs w:val="27"/>
        </w:rPr>
        <w:t xml:space="preserve">L’Amore e l’Armonia hanno altissime frequenze speculari. </w:t>
      </w:r>
    </w:p>
    <w:p w:rsidR="00313885" w:rsidRDefault="00313885" w:rsidP="00313885">
      <w:pPr>
        <w:pStyle w:val="NormaleWeb"/>
        <w:jc w:val="both"/>
        <w:rPr>
          <w:color w:val="660066"/>
        </w:rPr>
      </w:pPr>
      <w:r>
        <w:rPr>
          <w:rFonts w:ascii="Garamond" w:hAnsi="Garamond"/>
          <w:color w:val="660066"/>
          <w:sz w:val="27"/>
          <w:szCs w:val="27"/>
        </w:rPr>
        <w:t xml:space="preserve">L’Amore è Accordo armonico ed è una meravigliosa sinfonia. </w:t>
      </w:r>
    </w:p>
    <w:p w:rsidR="00313885" w:rsidRDefault="00313885" w:rsidP="00313885">
      <w:pPr>
        <w:pStyle w:val="NormaleWeb"/>
        <w:jc w:val="both"/>
        <w:rPr>
          <w:color w:val="660066"/>
        </w:rPr>
      </w:pPr>
      <w:r>
        <w:rPr>
          <w:rFonts w:ascii="Garamond" w:hAnsi="Garamond"/>
          <w:color w:val="660066"/>
          <w:sz w:val="27"/>
          <w:szCs w:val="27"/>
        </w:rPr>
        <w:t>Non scambiate l’Amore con il desiderio, l’appagamento dell’istinto, il possesso, la prevaricazione violenta o l’irrequietezza del sesso che spinge alla sofferenza.</w:t>
      </w:r>
    </w:p>
    <w:p w:rsidR="00313885" w:rsidRDefault="00313885" w:rsidP="00313885">
      <w:pPr>
        <w:pStyle w:val="NormaleWeb"/>
        <w:jc w:val="both"/>
        <w:rPr>
          <w:color w:val="660066"/>
        </w:rPr>
      </w:pPr>
      <w:r>
        <w:rPr>
          <w:rFonts w:ascii="Garamond" w:hAnsi="Garamond"/>
          <w:color w:val="660066"/>
          <w:sz w:val="27"/>
          <w:szCs w:val="27"/>
        </w:rPr>
        <w:t xml:space="preserve">L’Amore tra due esseri puri è creazione, trascende e trasfigura ogni cosa che tocca, è un suono di pace primordiale, è fasci di colori meravigliosi, è vibrazione di due anime che senza paura, si sono liberate dalla prigione dei bisogni inutili. Se il maschile e femminile, le due metà dello stesso corpo, sono impregnati d’Amore fino a diventare l’Amore stesso, diventano una unità e scompaiono. La loro fusione celebra il matrimonio </w:t>
      </w:r>
      <w:proofErr w:type="spellStart"/>
      <w:r>
        <w:rPr>
          <w:rFonts w:ascii="Garamond" w:hAnsi="Garamond"/>
          <w:color w:val="660066"/>
          <w:sz w:val="27"/>
          <w:szCs w:val="27"/>
        </w:rPr>
        <w:t>alkemico</w:t>
      </w:r>
      <w:proofErr w:type="spellEnd"/>
      <w:r>
        <w:rPr>
          <w:rFonts w:ascii="Garamond" w:hAnsi="Garamond"/>
          <w:color w:val="660066"/>
          <w:sz w:val="27"/>
          <w:szCs w:val="27"/>
        </w:rPr>
        <w:t xml:space="preserve"> e fa svanire l’immagine dell’illusione. La loro nudità è la purezza e la forza dell’anima, la luce di energia, la comunicazione tra gli Universi. </w:t>
      </w:r>
    </w:p>
    <w:p w:rsidR="00313885" w:rsidRDefault="00313885" w:rsidP="00313885">
      <w:pPr>
        <w:pStyle w:val="NormaleWeb"/>
        <w:jc w:val="both"/>
        <w:rPr>
          <w:color w:val="660066"/>
        </w:rPr>
      </w:pPr>
      <w:r>
        <w:rPr>
          <w:rFonts w:ascii="Garamond" w:hAnsi="Garamond"/>
          <w:color w:val="660066"/>
          <w:sz w:val="27"/>
          <w:szCs w:val="27"/>
        </w:rPr>
        <w:t xml:space="preserve">Occorre la volontà del Padre che è azione volta all’evoluzione, la compassione della Madre che è la materia consapevole e la disponibilità del Figlio: il corpo che ricevere l’Energia della Vita. </w:t>
      </w:r>
    </w:p>
    <w:p w:rsidR="00313885" w:rsidRDefault="00313885" w:rsidP="00313885">
      <w:pPr>
        <w:jc w:val="both"/>
        <w:rPr>
          <w:color w:val="660066"/>
          <w:sz w:val="14"/>
          <w:szCs w:val="14"/>
        </w:rPr>
      </w:pPr>
      <w:r>
        <w:rPr>
          <w:rFonts w:ascii="Garamond" w:hAnsi="Garamond"/>
          <w:color w:val="660066"/>
          <w:sz w:val="27"/>
          <w:szCs w:val="27"/>
        </w:rPr>
        <w:t>Questi sono l’unità dei principi universali che permettono la resurrezione del corpo.</w:t>
      </w:r>
    </w:p>
    <w:p w:rsidR="00313885" w:rsidRDefault="00313885" w:rsidP="00313885">
      <w:pPr>
        <w:pStyle w:val="NormaleWeb"/>
        <w:jc w:val="center"/>
        <w:rPr>
          <w:color w:val="660066"/>
        </w:rPr>
      </w:pPr>
      <w:r>
        <w:rPr>
          <w:rFonts w:ascii="Garamond" w:hAnsi="Garamond"/>
          <w:b/>
          <w:bCs/>
          <w:color w:val="660066"/>
          <w:sz w:val="27"/>
          <w:szCs w:val="27"/>
        </w:rPr>
        <w:t>L’Amore è nostalgia del Paradiso perduto, è inutile che lo cerchiate, perché esso è in voi.</w:t>
      </w:r>
    </w:p>
    <w:p w:rsidR="00313885" w:rsidRDefault="00313885" w:rsidP="00313885">
      <w:pPr>
        <w:jc w:val="center"/>
        <w:rPr>
          <w:color w:val="660066"/>
          <w:sz w:val="14"/>
          <w:szCs w:val="14"/>
        </w:rPr>
      </w:pPr>
      <w:r>
        <w:rPr>
          <w:rFonts w:ascii="Garamond" w:hAnsi="Garamond"/>
          <w:b/>
          <w:bCs/>
          <w:color w:val="660066"/>
          <w:sz w:val="27"/>
          <w:szCs w:val="27"/>
        </w:rPr>
        <w:t xml:space="preserve">Il vero Amore è tolleranza, comprensione, perdono, </w:t>
      </w:r>
    </w:p>
    <w:p w:rsidR="00313885" w:rsidRDefault="00313885" w:rsidP="00313885">
      <w:pPr>
        <w:jc w:val="center"/>
        <w:rPr>
          <w:color w:val="660066"/>
          <w:sz w:val="14"/>
          <w:szCs w:val="14"/>
        </w:rPr>
      </w:pPr>
      <w:r>
        <w:rPr>
          <w:rFonts w:ascii="Garamond" w:hAnsi="Garamond"/>
          <w:b/>
          <w:bCs/>
          <w:color w:val="660066"/>
          <w:sz w:val="27"/>
          <w:szCs w:val="27"/>
        </w:rPr>
        <w:t xml:space="preserve">non ha giudizio, ha intelligenza, calore, silenzio, libertà ed è in voi. </w:t>
      </w:r>
    </w:p>
    <w:p w:rsidR="00313885" w:rsidRDefault="00313885" w:rsidP="00313885">
      <w:pPr>
        <w:jc w:val="center"/>
        <w:rPr>
          <w:color w:val="660066"/>
          <w:sz w:val="14"/>
          <w:szCs w:val="14"/>
        </w:rPr>
      </w:pPr>
      <w:r>
        <w:rPr>
          <w:rFonts w:ascii="Garamond" w:hAnsi="Garamond"/>
          <w:b/>
          <w:bCs/>
          <w:color w:val="660066"/>
          <w:sz w:val="27"/>
          <w:szCs w:val="27"/>
        </w:rPr>
        <w:t>Potete voi desiderare l’Amore, se l’Amore stesso è in voi?</w:t>
      </w:r>
    </w:p>
    <w:p w:rsidR="00313885" w:rsidRDefault="00313885" w:rsidP="00313885">
      <w:pPr>
        <w:pStyle w:val="NormaleWeb"/>
        <w:jc w:val="both"/>
        <w:rPr>
          <w:color w:val="660066"/>
        </w:rPr>
      </w:pPr>
      <w:r>
        <w:rPr>
          <w:rFonts w:ascii="Garamond" w:hAnsi="Garamond"/>
          <w:color w:val="660066"/>
          <w:sz w:val="27"/>
          <w:szCs w:val="27"/>
        </w:rPr>
        <w:lastRenderedPageBreak/>
        <w:t>Ci accomiatiamo e vi benediciamo con tutta la Luce dell’Amore degli Universi.</w:t>
      </w:r>
    </w:p>
    <w:p w:rsidR="00313885" w:rsidRDefault="00313885" w:rsidP="00313885">
      <w:pPr>
        <w:pStyle w:val="NormaleWeb"/>
        <w:jc w:val="both"/>
        <w:rPr>
          <w:color w:val="660066"/>
        </w:rPr>
      </w:pPr>
      <w:r>
        <w:rPr>
          <w:rFonts w:ascii="Garamond" w:hAnsi="Garamond"/>
          <w:color w:val="660066"/>
          <w:sz w:val="27"/>
          <w:szCs w:val="27"/>
        </w:rPr>
        <w:t>I Maestri di Luce Cosmica.</w:t>
      </w:r>
      <w:r>
        <w:rPr>
          <w:color w:val="660066"/>
        </w:rPr>
        <w:t xml:space="preserve"> </w:t>
      </w:r>
    </w:p>
    <w:p w:rsidR="00313885" w:rsidRDefault="00313885" w:rsidP="00313885">
      <w:pPr>
        <w:pStyle w:val="NormaleWeb"/>
        <w:spacing w:before="12" w:beforeAutospacing="0" w:after="12" w:afterAutospacing="0"/>
        <w:jc w:val="center"/>
      </w:pPr>
      <w:r>
        <w:t> </w:t>
      </w:r>
    </w:p>
    <w:p w:rsidR="00313885" w:rsidRDefault="00313885" w:rsidP="00313885">
      <w:pPr>
        <w:pStyle w:val="NormaleWeb"/>
        <w:spacing w:before="0" w:beforeAutospacing="0" w:after="0" w:afterAutospacing="0"/>
        <w:jc w:val="center"/>
      </w:pPr>
      <w:r>
        <w:rPr>
          <w:rFonts w:ascii="Garamond" w:hAnsi="Garamond"/>
          <w:i/>
          <w:iCs/>
          <w:color w:val="660066"/>
          <w:sz w:val="27"/>
          <w:szCs w:val="27"/>
        </w:rPr>
        <w:t>Energie di Luce</w:t>
      </w:r>
    </w:p>
    <w:p w:rsidR="00313885" w:rsidRDefault="00313885" w:rsidP="00313885">
      <w:pPr>
        <w:pStyle w:val="NormaleWeb"/>
        <w:spacing w:before="0" w:beforeAutospacing="0" w:after="0" w:afterAutospacing="0"/>
        <w:jc w:val="center"/>
      </w:pPr>
      <w:r>
        <w:rPr>
          <w:rFonts w:ascii="Garamond" w:hAnsi="Garamond"/>
          <w:i/>
          <w:iCs/>
          <w:color w:val="660066"/>
          <w:sz w:val="27"/>
          <w:szCs w:val="27"/>
        </w:rPr>
        <w:t>canalizzate da</w:t>
      </w:r>
    </w:p>
    <w:p w:rsidR="00313885" w:rsidRDefault="00313885" w:rsidP="00313885">
      <w:pPr>
        <w:pStyle w:val="NormaleWeb"/>
        <w:spacing w:before="0" w:beforeAutospacing="0" w:after="0" w:afterAutospacing="0"/>
        <w:jc w:val="center"/>
      </w:pPr>
      <w:hyperlink r:id="rId23" w:history="1">
        <w:r>
          <w:rPr>
            <w:rStyle w:val="Collegamentoipertestuale"/>
            <w:rFonts w:ascii="Garamond" w:hAnsi="Garamond"/>
            <w:i/>
            <w:iCs/>
            <w:color w:val="660066"/>
            <w:sz w:val="27"/>
            <w:szCs w:val="27"/>
          </w:rPr>
          <w:t xml:space="preserve">Anna Maria </w:t>
        </w:r>
        <w:proofErr w:type="spellStart"/>
        <w:r>
          <w:rPr>
            <w:rStyle w:val="Collegamentoipertestuale"/>
            <w:rFonts w:ascii="Garamond" w:hAnsi="Garamond"/>
            <w:i/>
            <w:iCs/>
            <w:color w:val="660066"/>
            <w:sz w:val="27"/>
            <w:szCs w:val="27"/>
          </w:rPr>
          <w:t>Artini</w:t>
        </w:r>
        <w:proofErr w:type="spellEnd"/>
      </w:hyperlink>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rPr>
          <w:szCs w:val="20"/>
        </w:rPr>
      </w:pPr>
    </w:p>
    <w:p w:rsidR="00313885" w:rsidRDefault="00313885" w:rsidP="00313885">
      <w:pPr>
        <w:pStyle w:val="NormaleWeb"/>
        <w:spacing w:before="0" w:beforeAutospacing="0" w:after="0" w:afterAutospacing="0"/>
        <w:jc w:val="center"/>
      </w:pPr>
      <w:proofErr w:type="spellStart"/>
      <w:r>
        <w:rPr>
          <w:rFonts w:ascii="Papyrus" w:hAnsi="Papyrus"/>
          <w:b/>
          <w:bCs/>
          <w:i/>
          <w:iCs/>
          <w:color w:val="000080"/>
          <w:sz w:val="36"/>
          <w:szCs w:val="36"/>
        </w:rPr>
        <w:lastRenderedPageBreak/>
        <w:t>Multidimensions</w:t>
      </w:r>
      <w:proofErr w:type="spellEnd"/>
    </w:p>
    <w:p w:rsidR="00313885" w:rsidRDefault="00313885" w:rsidP="00313885">
      <w:pPr>
        <w:pStyle w:val="NormaleWeb"/>
        <w:spacing w:before="0" w:beforeAutospacing="0" w:after="0" w:afterAutospacing="0"/>
        <w:jc w:val="center"/>
      </w:pPr>
      <w:r>
        <w:rPr>
          <w:color w:val="000080"/>
        </w:rPr>
        <w:t> </w:t>
      </w:r>
    </w:p>
    <w:p w:rsidR="00313885" w:rsidRDefault="00313885" w:rsidP="00313885">
      <w:pPr>
        <w:pStyle w:val="NormaleWeb"/>
        <w:spacing w:before="0" w:beforeAutospacing="0" w:after="0" w:afterAutospacing="0"/>
        <w:jc w:val="center"/>
      </w:pPr>
      <w:r>
        <w:rPr>
          <w:rFonts w:ascii="Papyrus" w:hAnsi="Papyrus"/>
          <w:b/>
          <w:bCs/>
          <w:i/>
          <w:iCs/>
          <w:color w:val="000080"/>
          <w:sz w:val="36"/>
          <w:szCs w:val="36"/>
        </w:rPr>
        <w:t>Superconscio - Processo di Realizzazione</w:t>
      </w:r>
    </w:p>
    <w:p w:rsidR="00313885" w:rsidRDefault="00313885" w:rsidP="00313885">
      <w:pPr>
        <w:pStyle w:val="section1"/>
        <w:spacing w:before="0" w:beforeAutospacing="0" w:after="0" w:afterAutospacing="0"/>
        <w:jc w:val="center"/>
      </w:pPr>
      <w:r>
        <w:rPr>
          <w:color w:val="000080"/>
        </w:rPr>
        <w:t> </w:t>
      </w:r>
    </w:p>
    <w:p w:rsidR="00313885" w:rsidRDefault="00313885" w:rsidP="00313885">
      <w:pPr>
        <w:pStyle w:val="NormaleWeb"/>
        <w:spacing w:before="0" w:beforeAutospacing="0" w:after="0" w:afterAutospacing="0"/>
        <w:ind w:left="170" w:right="170"/>
      </w:pPr>
      <w:r>
        <w:rPr>
          <w:rFonts w:ascii="Georgia" w:hAnsi="Georgia"/>
          <w:b/>
          <w:bCs/>
          <w:i/>
          <w:iCs/>
          <w:color w:val="000080"/>
          <w:sz w:val="27"/>
          <w:szCs w:val="27"/>
        </w:rPr>
        <w:t>L'ULTIMO VELO</w:t>
      </w:r>
    </w:p>
    <w:p w:rsidR="00313885" w:rsidRDefault="00313885" w:rsidP="00313885">
      <w:pPr>
        <w:pStyle w:val="NormaleWeb"/>
        <w:spacing w:before="0" w:beforeAutospacing="0" w:after="0" w:afterAutospacing="0"/>
        <w:ind w:left="170" w:right="170"/>
      </w:pPr>
      <w:r>
        <w:rPr>
          <w:rFonts w:ascii="Georgia" w:hAnsi="Georgia"/>
          <w:b/>
          <w:bCs/>
          <w:i/>
          <w:iCs/>
          <w:color w:val="000080"/>
          <w:sz w:val="27"/>
          <w:szCs w:val="27"/>
        </w:rPr>
        <w:t>L’Illusione dell'Illusione</w:t>
      </w:r>
    </w:p>
    <w:p w:rsidR="00313885" w:rsidRDefault="00313885" w:rsidP="00313885">
      <w:pPr>
        <w:pStyle w:val="NormaleWeb"/>
        <w:spacing w:before="0" w:beforeAutospacing="0" w:after="0" w:afterAutospacing="0"/>
        <w:ind w:left="170" w:right="170"/>
        <w:jc w:val="center"/>
      </w:pPr>
      <w:r>
        <w:rPr>
          <w:color w:val="000080"/>
        </w:rPr>
        <w:t> </w:t>
      </w:r>
    </w:p>
    <w:p w:rsidR="00313885" w:rsidRDefault="00313885" w:rsidP="009A2CC5">
      <w:pPr>
        <w:spacing w:before="180" w:after="180"/>
        <w:jc w:val="both"/>
      </w:pPr>
      <w:r>
        <w:rPr>
          <w:rFonts w:ascii="Georgia" w:hAnsi="Georgia"/>
          <w:b/>
          <w:bCs/>
          <w:color w:val="000080"/>
        </w:rPr>
        <w:t>Mia Cara,</w:t>
      </w:r>
    </w:p>
    <w:p w:rsidR="00313885" w:rsidRDefault="00313885" w:rsidP="009A2CC5">
      <w:pPr>
        <w:spacing w:before="180" w:after="180"/>
        <w:jc w:val="both"/>
      </w:pPr>
      <w:r>
        <w:rPr>
          <w:rFonts w:ascii="Georgia" w:hAnsi="Georgia"/>
          <w:b/>
          <w:bCs/>
          <w:color w:val="000080"/>
        </w:rPr>
        <w:t xml:space="preserve">Io sono Astrea. Al culmine di questo processo di rilascio dell’illusione, potresti sentirti come se una nuvola si fosse spostata dal Sole e una luce nascente splendesse sui tuoi mondi interiore ed esteriore. Man mano che questa luce diventa sempre più luminosa, la nuvola diventa un ricordo lontano, insieme alle credenze che hai rivelato come illusioni. Sappi, tuttavia, mia cara, che questa NON è l’ultima illusione che scoprirai. Anzi, questa illusione è il completamento di un ciclo, che sarà ripetuto ancora e ancora. Il tuo mondo rimane pieno d’illusione. La tua sfida è continuare la ricerca della verità nel mondo di tutti i giorni e nel </w:t>
      </w:r>
      <w:r>
        <w:rPr>
          <w:rFonts w:ascii="Georgia" w:hAnsi="Georgia"/>
          <w:b/>
          <w:bCs/>
          <w:caps/>
          <w:color w:val="000080"/>
        </w:rPr>
        <w:t>Sé</w:t>
      </w:r>
      <w:r>
        <w:rPr>
          <w:rFonts w:ascii="Georgia" w:hAnsi="Georgia"/>
          <w:b/>
          <w:bCs/>
          <w:color w:val="000080"/>
        </w:rPr>
        <w:t xml:space="preserve"> che una volta era celato alla tua consapevolezza cosciente.</w:t>
      </w:r>
    </w:p>
    <w:p w:rsidR="00313885" w:rsidRDefault="00313885" w:rsidP="009A2CC5">
      <w:pPr>
        <w:spacing w:before="180" w:after="180"/>
        <w:jc w:val="both"/>
      </w:pPr>
      <w:r>
        <w:rPr>
          <w:rFonts w:ascii="Georgia" w:hAnsi="Georgia"/>
          <w:b/>
          <w:bCs/>
          <w:color w:val="000080"/>
        </w:rPr>
        <w:t>Il continuo processo di rilascio dell’illusione rappresenta il risveglio del tuo “sé” al tuo “S</w:t>
      </w:r>
      <w:r>
        <w:rPr>
          <w:rFonts w:ascii="Georgia" w:hAnsi="Georgia"/>
          <w:b/>
          <w:bCs/>
          <w:caps/>
          <w:color w:val="000080"/>
        </w:rPr>
        <w:t>é</w:t>
      </w:r>
      <w:r>
        <w:rPr>
          <w:rFonts w:ascii="Georgia" w:hAnsi="Georgia"/>
          <w:b/>
          <w:bCs/>
          <w:color w:val="000080"/>
        </w:rPr>
        <w:t>”. Man mano che la vibrazione della Terra continua ad accelerare, tutta l’umanità avrà l’opportunità di rimuovere i suoi veli d’illusione. Poi Gaia brillerà come la Stella della Libertà che è il Suo vero Destino. Noi, Terra Gaia, Sorella Venere, Fratello Marte, Sole Apollo, e io, Luna Astrea, desideriamo ringraziarti per aver preso parte a questo processo. Desideriamo anche garantirti che, quando entrerai in questo Cerchio di nuovo e ancora per rimuovere altri veli, noi saremo qui per aiutarti. La tua cerimonia personale potrà essere diversa, ma la continua ricerca della Verità rimarrà la stessa. Dentro di te una porta si è aperta e TU hai la chiave.</w:t>
      </w:r>
    </w:p>
    <w:p w:rsidR="00313885" w:rsidRDefault="00313885" w:rsidP="009A2CC5">
      <w:pPr>
        <w:spacing w:before="180" w:after="180"/>
        <w:jc w:val="both"/>
      </w:pPr>
      <w:r>
        <w:rPr>
          <w:rFonts w:ascii="Georgia" w:hAnsi="Georgia"/>
          <w:b/>
          <w:bCs/>
          <w:color w:val="000080"/>
        </w:rPr>
        <w:t>Vieni ora, mia cara, tocca a te entrare nel Cerchio. Non appena entri nel Cerchio, Sorella Venere ti abbraccia come la vera amica che è diventata. “Sappi, mia cara”, dice mentre ti tiene le mani e ti guarda negli occhi, “il processo di pulizia della tua percezione fisica dell’illusione è continuo. Ciò nonostante, il velo che rilasci ora è l’illusione dell’illusione. Se le illusioni potessero essere viste facilmente, smetterebbero di esistere. Quindi, è importante imparare le caratteristiche comuni di tutte le illusioni così che per te sarà più facile essere consapevole della loro presenza.</w:t>
      </w:r>
    </w:p>
    <w:p w:rsidR="00313885" w:rsidRDefault="00313885" w:rsidP="009A2CC5">
      <w:pPr>
        <w:spacing w:before="180" w:after="180"/>
        <w:jc w:val="both"/>
      </w:pPr>
      <w:r>
        <w:rPr>
          <w:rFonts w:ascii="Georgia" w:hAnsi="Georgia"/>
          <w:b/>
          <w:bCs/>
          <w:color w:val="000080"/>
        </w:rPr>
        <w:t xml:space="preserve">Il primo sintomo di un’illusione è un livello di confusione. Viceversa, la verità è accompagnata da un senso di chiarezza. Un altro segno dell’illusione è la dispersione di energia. Poiché l’illusione è in realtà una forma-pensiero, che si basa principalmente sulla paura, tende a dissolversi una volta che i pensieri minacciosi non la nutrono più. Inoltre, l’illusione tende a focalizzarsi sul passato o sul futuro, ed evita l’Adesso. La verità non ha bisogno del passato o del futuro poiché proviene dall’Infinito e conosce soltanto l’Adesso. L’illusione appare come una bolla che scoppia o, quando la si tocca, si muove. La verità, comunque, si espande e diventa più diretta e chiara quando viene </w:t>
      </w:r>
      <w:r>
        <w:rPr>
          <w:rFonts w:ascii="Georgia" w:hAnsi="Georgia"/>
          <w:b/>
          <w:bCs/>
          <w:color w:val="000080"/>
        </w:rPr>
        <w:lastRenderedPageBreak/>
        <w:t>associata con l’azione fisica. L’illusione si espande con un’emozione esagerata, poiché di fronte a un’emozione intensa la verità è oscurata.</w:t>
      </w:r>
    </w:p>
    <w:p w:rsidR="00313885" w:rsidRDefault="00313885" w:rsidP="009A2CC5">
      <w:pPr>
        <w:spacing w:before="180" w:after="180"/>
        <w:jc w:val="both"/>
      </w:pPr>
      <w:r>
        <w:rPr>
          <w:rFonts w:ascii="Georgia" w:hAnsi="Georgia"/>
          <w:b/>
          <w:bCs/>
          <w:color w:val="000080"/>
        </w:rPr>
        <w:t xml:space="preserve">“Le prime illusioni offrono la resistenza più grande. Tuttavia, man mano che ogni piccola illusione viene rilasciata, è sempre più facile determinare e rilasciare le altre. Ricorda ora che tu, come tutta la vita, sei </w:t>
      </w:r>
      <w:proofErr w:type="spellStart"/>
      <w:r>
        <w:rPr>
          <w:rFonts w:ascii="Georgia" w:hAnsi="Georgia"/>
          <w:b/>
          <w:bCs/>
          <w:color w:val="000080"/>
        </w:rPr>
        <w:t>energia-nella-forma</w:t>
      </w:r>
      <w:proofErr w:type="spellEnd"/>
      <w:r>
        <w:rPr>
          <w:rFonts w:ascii="Georgia" w:hAnsi="Georgia"/>
          <w:b/>
          <w:bCs/>
          <w:color w:val="000080"/>
        </w:rPr>
        <w:t>/</w:t>
      </w:r>
      <w:proofErr w:type="spellStart"/>
      <w:r>
        <w:rPr>
          <w:rFonts w:ascii="Georgia" w:hAnsi="Georgia"/>
          <w:b/>
          <w:bCs/>
          <w:color w:val="000080"/>
        </w:rPr>
        <w:t>spirito-nella-materia</w:t>
      </w:r>
      <w:proofErr w:type="spellEnd"/>
      <w:r>
        <w:rPr>
          <w:rFonts w:ascii="Georgia" w:hAnsi="Georgia"/>
          <w:b/>
          <w:bCs/>
          <w:color w:val="000080"/>
        </w:rPr>
        <w:t>. Come sai, la parte più difficile per dare inizio al movimento di qualsiasi forma o materia è superare l’inerzia. Questo movimento viene realizzato con pazienza, pratica e persistenza continue. Questa graduale e progressiva trasformazione è il modo in cui vengono rilasciate le illusioni. Alla fine, il bisogno dell’illusione viene capovolto affinché diventi il bisogno della Verità. A quel punto, puoi rilassarti e aver fiducia che la brama interiore per la verità rivelerà l’illusione.</w:t>
      </w:r>
    </w:p>
    <w:p w:rsidR="00313885" w:rsidRDefault="00313885" w:rsidP="009A2CC5">
      <w:pPr>
        <w:spacing w:before="180" w:after="180"/>
        <w:jc w:val="both"/>
      </w:pPr>
      <w:r>
        <w:rPr>
          <w:rFonts w:ascii="Georgia" w:hAnsi="Georgia"/>
          <w:b/>
          <w:bCs/>
          <w:color w:val="000080"/>
        </w:rPr>
        <w:t>Carissima, desidero ora ringraziarti personalmente per esserti unita a noi e congratularmi per aver completato con successo questo processo. Sei, davvero, un Leader Multidimensionale.”</w:t>
      </w:r>
    </w:p>
    <w:p w:rsidR="00313885" w:rsidRDefault="00313885" w:rsidP="009A2CC5">
      <w:pPr>
        <w:spacing w:before="180" w:after="180"/>
        <w:jc w:val="both"/>
      </w:pPr>
      <w:r>
        <w:rPr>
          <w:rFonts w:ascii="Georgia" w:hAnsi="Georgia"/>
          <w:b/>
          <w:bCs/>
          <w:color w:val="000080"/>
        </w:rPr>
        <w:t xml:space="preserve">Parla Fratello Marte: “Io voglio congratularmi personalmente per la costante determinazione di guardare oltre l’ego e profondamente nel </w:t>
      </w:r>
      <w:r>
        <w:rPr>
          <w:rFonts w:ascii="Georgia" w:hAnsi="Georgia"/>
          <w:b/>
          <w:bCs/>
          <w:caps/>
          <w:color w:val="000080"/>
        </w:rPr>
        <w:t>Sé</w:t>
      </w:r>
      <w:r>
        <w:rPr>
          <w:rFonts w:ascii="Georgia" w:hAnsi="Georgia"/>
          <w:b/>
          <w:bCs/>
          <w:color w:val="000080"/>
        </w:rPr>
        <w:t xml:space="preserve"> e la realtà che Tu hai creato. Sappi che proprio come è difficile vedere la Verità mentre si è nella coscienza </w:t>
      </w:r>
      <w:proofErr w:type="spellStart"/>
      <w:r>
        <w:rPr>
          <w:rFonts w:ascii="Georgia" w:hAnsi="Georgia"/>
          <w:b/>
          <w:bCs/>
          <w:color w:val="000080"/>
        </w:rPr>
        <w:t>egoica</w:t>
      </w:r>
      <w:proofErr w:type="spellEnd"/>
      <w:r>
        <w:rPr>
          <w:rFonts w:ascii="Georgia" w:hAnsi="Georgia"/>
          <w:b/>
          <w:bCs/>
          <w:color w:val="000080"/>
        </w:rPr>
        <w:t xml:space="preserve">, è ugualmente difficile vedere l’illusione mentre si è nel </w:t>
      </w:r>
      <w:r>
        <w:rPr>
          <w:rFonts w:ascii="Georgia" w:hAnsi="Georgia"/>
          <w:b/>
          <w:bCs/>
          <w:caps/>
          <w:color w:val="000080"/>
        </w:rPr>
        <w:t>Sé</w:t>
      </w:r>
      <w:r>
        <w:rPr>
          <w:rFonts w:ascii="Georgia" w:hAnsi="Georgia"/>
          <w:b/>
          <w:bCs/>
          <w:color w:val="000080"/>
        </w:rPr>
        <w:t xml:space="preserve"> e si osserva attraverso gli Occhi dell’Anima. Dalla coscienza del </w:t>
      </w:r>
      <w:r>
        <w:rPr>
          <w:rFonts w:ascii="Georgia" w:hAnsi="Georgia"/>
          <w:b/>
          <w:bCs/>
          <w:caps/>
          <w:color w:val="000080"/>
        </w:rPr>
        <w:t>Sé</w:t>
      </w:r>
      <w:r>
        <w:rPr>
          <w:rFonts w:ascii="Georgia" w:hAnsi="Georgia"/>
          <w:b/>
          <w:bCs/>
          <w:color w:val="000080"/>
        </w:rPr>
        <w:t xml:space="preserve"> Multidimensionale e percezioni dell’Anima, le realtà di frequenza superiore sono naturali e le illusioni della terza dimensione sono al di sotto della vibrazione del punto di focalizzazione che hai scelto. Proprio come vedi un fiore senza dover vedere la radice, puoi vedere la Verità senza distrazioni dall’illusione. L’illusione, poi, diventa qualcosa che esiste per servire uno scopo ma non è una parte della realtà a cui scegli di risuonare.</w:t>
      </w:r>
    </w:p>
    <w:p w:rsidR="00313885" w:rsidRDefault="00313885" w:rsidP="009A2CC5">
      <w:pPr>
        <w:spacing w:before="180" w:after="180"/>
        <w:jc w:val="both"/>
      </w:pPr>
      <w:r>
        <w:rPr>
          <w:rFonts w:ascii="Georgia" w:hAnsi="Georgia"/>
          <w:b/>
          <w:bCs/>
          <w:color w:val="000080"/>
        </w:rPr>
        <w:t xml:space="preserve">“Essere liberi dall’illusione è camminare nel Flusso dell’UNO eternamente. Tuttavia, per vedere la luce intelligente e l’amore incondizionato del Flusso, devi essere disposta a entrare nella paura della tua stessa Oscurità interiore. I demoni interiori si nascondono dietro la paura e hanno creato le illusioni affinché li proteggessero e tu, da una realtà che ti ha spaventato. Questi pensieri, emozioni e memorie di paura devono essere portate alla luce della coscienza così da poterle incontrare e conquistare. Quando hai risanato l’oscurità interiore, ricorderai che la prima e più potente di tutte le illusioni è quella di essere separati dal </w:t>
      </w:r>
      <w:r>
        <w:rPr>
          <w:rFonts w:ascii="Georgia" w:hAnsi="Georgia"/>
          <w:b/>
          <w:bCs/>
          <w:caps/>
          <w:color w:val="000080"/>
        </w:rPr>
        <w:t>Sé.”</w:t>
      </w:r>
    </w:p>
    <w:p w:rsidR="00313885" w:rsidRDefault="00313885" w:rsidP="009A2CC5">
      <w:pPr>
        <w:spacing w:before="180" w:after="180"/>
        <w:jc w:val="both"/>
      </w:pPr>
      <w:r>
        <w:rPr>
          <w:rFonts w:ascii="Georgia" w:hAnsi="Georgia"/>
          <w:b/>
          <w:bCs/>
          <w:color w:val="000080"/>
        </w:rPr>
        <w:t xml:space="preserve">Sole Apollo aggiunge: “Benvenuta, mia possente Guerriera Spirituale. Ti lodo per il tuo grande coraggio. Hai affrontato, e conquistato, il tuo più grande nemico: la PAURA. Attraverso questa battaglia, hai vinto il tuo </w:t>
      </w:r>
      <w:r>
        <w:rPr>
          <w:rFonts w:ascii="Georgia" w:hAnsi="Georgia"/>
          <w:b/>
          <w:bCs/>
          <w:caps/>
          <w:color w:val="000080"/>
        </w:rPr>
        <w:t>Sé</w:t>
      </w:r>
      <w:r>
        <w:rPr>
          <w:rFonts w:ascii="Georgia" w:hAnsi="Georgia"/>
          <w:b/>
          <w:bCs/>
          <w:color w:val="000080"/>
        </w:rPr>
        <w:t xml:space="preserve">. Essere il vero </w:t>
      </w:r>
      <w:r>
        <w:rPr>
          <w:rFonts w:ascii="Georgia" w:hAnsi="Georgia"/>
          <w:b/>
          <w:bCs/>
          <w:caps/>
          <w:color w:val="000080"/>
        </w:rPr>
        <w:t>Sé</w:t>
      </w:r>
      <w:r>
        <w:rPr>
          <w:rFonts w:ascii="Georgia" w:hAnsi="Georgia"/>
          <w:b/>
          <w:bCs/>
          <w:color w:val="000080"/>
        </w:rPr>
        <w:t xml:space="preserve">, privo dell’illusione, è un diritto di nascita. Quando si permette al </w:t>
      </w:r>
      <w:r>
        <w:rPr>
          <w:rFonts w:ascii="Georgia" w:hAnsi="Georgia"/>
          <w:b/>
          <w:bCs/>
          <w:caps/>
          <w:color w:val="000080"/>
        </w:rPr>
        <w:t>Sé</w:t>
      </w:r>
      <w:r>
        <w:rPr>
          <w:rFonts w:ascii="Georgia" w:hAnsi="Georgia"/>
          <w:b/>
          <w:bCs/>
          <w:color w:val="000080"/>
        </w:rPr>
        <w:t xml:space="preserve">/Anima di entrare nel vascello terrestre, si diventa </w:t>
      </w:r>
      <w:r>
        <w:rPr>
          <w:rFonts w:ascii="Georgia" w:hAnsi="Georgia"/>
          <w:b/>
          <w:bCs/>
          <w:caps/>
          <w:color w:val="000080"/>
        </w:rPr>
        <w:t>VERITà</w:t>
      </w:r>
      <w:r>
        <w:rPr>
          <w:rFonts w:ascii="Georgia" w:hAnsi="Georgia"/>
          <w:b/>
          <w:bCs/>
          <w:color w:val="000080"/>
        </w:rPr>
        <w:t xml:space="preserve"> in azione e l’illusione svanisce. L’illusione può essere sperimentata soltanto attraverso la coscienza umana. Anche il regno animale è privo dell’illusione. L’illusione non è negativa. L’illusione è una stampella di cui l’umanità ha avuto bisogno per espandere il suo sé/ego abbastanza da riuscire ad abbracciare il suo </w:t>
      </w:r>
      <w:r>
        <w:rPr>
          <w:rFonts w:ascii="Georgia" w:hAnsi="Georgia"/>
          <w:b/>
          <w:bCs/>
          <w:caps/>
          <w:color w:val="000080"/>
        </w:rPr>
        <w:t>Sé</w:t>
      </w:r>
      <w:r>
        <w:rPr>
          <w:rFonts w:ascii="Georgia" w:hAnsi="Georgia"/>
          <w:b/>
          <w:bCs/>
          <w:color w:val="000080"/>
        </w:rPr>
        <w:t xml:space="preserve">/Anima. Era stato il </w:t>
      </w:r>
      <w:r>
        <w:rPr>
          <w:rFonts w:ascii="Georgia" w:hAnsi="Georgia"/>
          <w:b/>
          <w:bCs/>
          <w:caps/>
          <w:color w:val="000080"/>
        </w:rPr>
        <w:t>Sé</w:t>
      </w:r>
      <w:r>
        <w:rPr>
          <w:rFonts w:ascii="Georgia" w:hAnsi="Georgia"/>
          <w:b/>
          <w:bCs/>
          <w:color w:val="000080"/>
        </w:rPr>
        <w:t xml:space="preserve"> Multidimensionale che al principio decise di creare un veicolo fisico e un ego che lo comandasse. L’ego è frutto del </w:t>
      </w:r>
      <w:r>
        <w:rPr>
          <w:rFonts w:ascii="Georgia" w:hAnsi="Georgia"/>
          <w:b/>
          <w:bCs/>
          <w:caps/>
          <w:color w:val="000080"/>
        </w:rPr>
        <w:t>Sé</w:t>
      </w:r>
      <w:r>
        <w:rPr>
          <w:rFonts w:ascii="Georgia" w:hAnsi="Georgia"/>
          <w:b/>
          <w:bCs/>
          <w:color w:val="000080"/>
        </w:rPr>
        <w:t>, come un bambino è frutto dei suoi genitori.</w:t>
      </w:r>
    </w:p>
    <w:p w:rsidR="00313885" w:rsidRDefault="00313885" w:rsidP="009A2CC5">
      <w:pPr>
        <w:spacing w:before="180" w:after="180"/>
        <w:jc w:val="both"/>
      </w:pPr>
      <w:r>
        <w:rPr>
          <w:rFonts w:ascii="Georgia" w:hAnsi="Georgia"/>
          <w:b/>
          <w:bCs/>
          <w:color w:val="000080"/>
        </w:rPr>
        <w:lastRenderedPageBreak/>
        <w:t>“Il Gioco 3D era un esperimento. Voi dovevate entrare nel mondo virtuale di una realtà tridimensionale polarizzata per sperimentare la separazione e la limitazione. Lo scopo dell’esperimento 3D era vedere se riuscivate a trasmutare la separazione e la limitazione in unità divina e creatività illimitata. È attraverso questo processo di creazione e rilascio che avete imparato le leggi dell’energia. Tutta la vita è energia e per sua natura vuole Fluire. È attraverso il movimento che l’energia trova forza e libertà. Poiché voi siete anche energia, avete lo stesso stimolo verso il movimento. Perciò, la vostra energia è entrata nel Flusso nell’esperimento/Gioco 3D per esplorare le limitazioni della forma in una realtà fondata sull’illusione della separazione dall’UNO.</w:t>
      </w:r>
    </w:p>
    <w:p w:rsidR="00313885" w:rsidRDefault="00313885" w:rsidP="009A2CC5">
      <w:pPr>
        <w:spacing w:before="180" w:after="180"/>
        <w:jc w:val="both"/>
      </w:pPr>
      <w:r>
        <w:rPr>
          <w:rFonts w:ascii="Georgia" w:hAnsi="Georgia"/>
          <w:b/>
          <w:bCs/>
          <w:color w:val="000080"/>
        </w:rPr>
        <w:t xml:space="preserve">“Questo gioco sta ora volgendo al termine, poiché proprio come un fiore cresce da ciò che una volta era una radice, voi siete cresciuti da quello che una volta era un’illusione. Attraverso la creazione, il riconoscimento e il rilascio dell’illusione, avete costruito le fondamenta su cui il fiore del vostro vero </w:t>
      </w:r>
      <w:r>
        <w:rPr>
          <w:rFonts w:ascii="Georgia" w:hAnsi="Georgia"/>
          <w:b/>
          <w:bCs/>
          <w:caps/>
          <w:color w:val="000080"/>
        </w:rPr>
        <w:t>Sé</w:t>
      </w:r>
      <w:r>
        <w:rPr>
          <w:rFonts w:ascii="Georgia" w:hAnsi="Georgia"/>
          <w:b/>
          <w:bCs/>
          <w:color w:val="000080"/>
        </w:rPr>
        <w:t xml:space="preserve"> può essere espresso apertamente in una realtà fondata sulla forma. La VE</w:t>
      </w:r>
      <w:r>
        <w:rPr>
          <w:rFonts w:ascii="Georgia" w:hAnsi="Georgia"/>
          <w:b/>
          <w:bCs/>
          <w:caps/>
          <w:color w:val="000080"/>
        </w:rPr>
        <w:t>RITà</w:t>
      </w:r>
      <w:r>
        <w:rPr>
          <w:rFonts w:ascii="Georgia" w:hAnsi="Georgia"/>
          <w:b/>
          <w:bCs/>
          <w:color w:val="000080"/>
        </w:rPr>
        <w:t xml:space="preserve"> che avete rivelato è che, proprio come il fiore è sostenuto e attinge il suo nutrimento dalle sue radici, VOI siete sostenuti e traete nutrimento dall’amore incondizionato del Flusso.</w:t>
      </w:r>
    </w:p>
    <w:p w:rsidR="00313885" w:rsidRDefault="00313885" w:rsidP="009A2CC5">
      <w:pPr>
        <w:spacing w:before="180" w:after="180"/>
        <w:jc w:val="both"/>
      </w:pPr>
      <w:r>
        <w:rPr>
          <w:rFonts w:ascii="Georgia" w:hAnsi="Georgia"/>
          <w:b/>
          <w:bCs/>
          <w:color w:val="000080"/>
        </w:rPr>
        <w:t xml:space="preserve">“Quando vivete nella resa, radicate completamente il </w:t>
      </w:r>
      <w:r>
        <w:rPr>
          <w:rFonts w:ascii="Georgia" w:hAnsi="Georgia"/>
          <w:b/>
          <w:bCs/>
          <w:caps/>
          <w:color w:val="000080"/>
        </w:rPr>
        <w:t>sé</w:t>
      </w:r>
      <w:r>
        <w:rPr>
          <w:rFonts w:ascii="Georgia" w:hAnsi="Georgia"/>
          <w:b/>
          <w:bCs/>
          <w:color w:val="000080"/>
        </w:rPr>
        <w:t xml:space="preserve"> Multidimensionale nella vita quotidiana e vedete attraverso gli Occhi dell’Anima. In questo modo, ritornate all’UNO mentre allo stesso tempo radicate l’UNO nel corpo di Gaia. Le illusioni di separazione e limitazione svaniranno lentamente nella Verità dell’Unità Divina e della creatività infinita della quinta dimensione e oltre.</w:t>
      </w:r>
    </w:p>
    <w:p w:rsidR="00313885" w:rsidRDefault="00313885" w:rsidP="009A2CC5">
      <w:pPr>
        <w:spacing w:before="180" w:after="180"/>
        <w:jc w:val="both"/>
      </w:pPr>
      <w:r>
        <w:rPr>
          <w:rFonts w:ascii="Georgia" w:hAnsi="Georgia"/>
          <w:b/>
          <w:bCs/>
          <w:color w:val="000080"/>
        </w:rPr>
        <w:t>Come mia benedizione di chiusura, ti ricordo di:</w:t>
      </w:r>
    </w:p>
    <w:p w:rsidR="00313885" w:rsidRDefault="00313885" w:rsidP="009A2CC5">
      <w:pPr>
        <w:spacing w:before="180" w:after="180"/>
        <w:jc w:val="both"/>
      </w:pPr>
      <w:r>
        <w:rPr>
          <w:rFonts w:ascii="Georgia" w:hAnsi="Georgia"/>
          <w:b/>
          <w:bCs/>
          <w:color w:val="000080"/>
        </w:rPr>
        <w:t>    Arrenderti al flusso,</w:t>
      </w:r>
    </w:p>
    <w:p w:rsidR="00313885" w:rsidRDefault="00313885" w:rsidP="009A2CC5">
      <w:pPr>
        <w:spacing w:before="180" w:after="180"/>
        <w:jc w:val="both"/>
      </w:pPr>
      <w:r>
        <w:rPr>
          <w:rFonts w:ascii="Georgia" w:hAnsi="Georgia"/>
          <w:b/>
          <w:bCs/>
          <w:color w:val="000080"/>
        </w:rPr>
        <w:t>        Arrenderti al flusso,</w:t>
      </w:r>
    </w:p>
    <w:p w:rsidR="00313885" w:rsidRDefault="00313885" w:rsidP="009A2CC5">
      <w:pPr>
        <w:spacing w:before="180" w:after="180"/>
        <w:jc w:val="both"/>
      </w:pPr>
      <w:r>
        <w:rPr>
          <w:rFonts w:ascii="Georgia" w:hAnsi="Georgia"/>
          <w:b/>
          <w:bCs/>
          <w:color w:val="000080"/>
        </w:rPr>
        <w:t>            ARRENDERTI al FLUSSO!”</w:t>
      </w:r>
    </w:p>
    <w:p w:rsidR="00313885" w:rsidRDefault="00313885" w:rsidP="00313885">
      <w:pPr>
        <w:spacing w:before="180" w:after="180"/>
        <w:ind w:left="170" w:right="170"/>
        <w:jc w:val="center"/>
      </w:pPr>
      <w:r>
        <w:rPr>
          <w:noProof/>
          <w:color w:val="000080"/>
        </w:rPr>
        <w:drawing>
          <wp:inline distT="0" distB="0" distL="0" distR="0">
            <wp:extent cx="3036570" cy="2419539"/>
            <wp:effectExtent l="19050" t="0" r="0" b="0"/>
            <wp:docPr id="1" name="Immagine 1" descr="http://www.stazioneceleste.it/immagini/multidimensions_immag/processo_realizzazione/pro_real_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immagini/multidimensions_immag/processo_realizzazione/pro_real_8-1.jpg"/>
                    <pic:cNvPicPr>
                      <a:picLocks noChangeAspect="1" noChangeArrowheads="1"/>
                    </pic:cNvPicPr>
                  </pic:nvPicPr>
                  <pic:blipFill>
                    <a:blip r:embed="rId24" cstate="print"/>
                    <a:srcRect/>
                    <a:stretch>
                      <a:fillRect/>
                    </a:stretch>
                  </pic:blipFill>
                  <pic:spPr bwMode="auto">
                    <a:xfrm>
                      <a:off x="0" y="0"/>
                      <a:ext cx="3038137" cy="2420788"/>
                    </a:xfrm>
                    <a:prstGeom prst="rect">
                      <a:avLst/>
                    </a:prstGeom>
                    <a:noFill/>
                    <a:ln w="9525">
                      <a:noFill/>
                      <a:miter lim="800000"/>
                      <a:headEnd/>
                      <a:tailEnd/>
                    </a:ln>
                  </pic:spPr>
                </pic:pic>
              </a:graphicData>
            </a:graphic>
          </wp:inline>
        </w:drawing>
      </w:r>
    </w:p>
    <w:p w:rsidR="00313885" w:rsidRDefault="00313885" w:rsidP="009A2CC5">
      <w:pPr>
        <w:spacing w:before="180" w:after="180"/>
        <w:jc w:val="both"/>
      </w:pPr>
      <w:r>
        <w:rPr>
          <w:rFonts w:ascii="Georgia" w:hAnsi="Georgia"/>
          <w:b/>
          <w:bCs/>
          <w:color w:val="000080"/>
        </w:rPr>
        <w:t>Man mano che le illusioni della terza dimensione vengono cancellate dalla tua coscienza, il Flusso dell’Energia Universale inizia a scorrere nella tua consapevolezza. Non puoi vederlo, ma puoi sentire che qualcosa è “proprio là”, che fa capolino dietro le restanti illusioni. La mente è la prima a riconoscere questa energia, ma è attraverso il cuore che vi devi accedere.</w:t>
      </w:r>
    </w:p>
    <w:p w:rsidR="00313885" w:rsidRDefault="00313885" w:rsidP="009A2CC5">
      <w:pPr>
        <w:spacing w:before="180" w:after="180"/>
        <w:jc w:val="both"/>
      </w:pPr>
      <w:r>
        <w:rPr>
          <w:rFonts w:ascii="Georgia" w:hAnsi="Georgia"/>
          <w:b/>
          <w:bCs/>
          <w:color w:val="000080"/>
        </w:rPr>
        <w:lastRenderedPageBreak/>
        <w:t>Chiudi gli occhi e apri il Terzo Occhio per VEDERE il Flusso. Al principio ti arriva come un filo d’acqua, come un vago ricordo di un modo d’essere, un mezzo per abbandonarsi, una consapevolezza. Quando focalizzi l’attenzione su questo ruscelletto, esso diventa un piccolo corso d’acqua, irradiando le qualità dell’equilibrio, pace e calma. Gradualmente, il corso d’acqua fluisce più facilmente, facendoti cenno di entrare. Ti avvicini al suo limitare e immergi l’alluce nella sua corrente.</w:t>
      </w:r>
    </w:p>
    <w:p w:rsidR="00313885" w:rsidRDefault="00313885" w:rsidP="009A2CC5">
      <w:pPr>
        <w:spacing w:before="180" w:after="180"/>
        <w:jc w:val="both"/>
      </w:pPr>
      <w:r>
        <w:rPr>
          <w:rFonts w:ascii="Georgia" w:hAnsi="Georgia"/>
          <w:b/>
          <w:bCs/>
          <w:color w:val="000080"/>
        </w:rPr>
        <w:t xml:space="preserve">Ma aspetta, qualcosa, o qualcuno, ti tira indietro prendendoti dalla collottola. </w:t>
      </w:r>
      <w:r w:rsidRPr="00313885">
        <w:rPr>
          <w:rFonts w:ascii="Georgia" w:hAnsi="Georgia"/>
          <w:b/>
          <w:bCs/>
          <w:color w:val="000080"/>
        </w:rPr>
        <w:t xml:space="preserve">“C’è bisogno di te qui. </w:t>
      </w:r>
      <w:r>
        <w:rPr>
          <w:rFonts w:ascii="Georgia" w:hAnsi="Georgia"/>
          <w:b/>
          <w:bCs/>
          <w:color w:val="000080"/>
        </w:rPr>
        <w:t xml:space="preserve">Prima devi FARE QUESTO. Devi AVERE QUELLO. Bada agli affari! Questa visione è soltanto la tua immaginazione. Equilibrio, pace e calma sono impossibili. Sono una fantasia che nasce dalla tua ansia e depressione. </w:t>
      </w:r>
      <w:r w:rsidRPr="00313885">
        <w:rPr>
          <w:rFonts w:ascii="Georgia" w:hAnsi="Georgia"/>
          <w:b/>
          <w:bCs/>
          <w:color w:val="000080"/>
        </w:rPr>
        <w:t>Devi lavorare, DEVI FARE. Hai responsabilità e doveri.”</w:t>
      </w:r>
    </w:p>
    <w:p w:rsidR="00313885" w:rsidRDefault="00313885" w:rsidP="009A2CC5">
      <w:pPr>
        <w:spacing w:before="180" w:after="180"/>
        <w:jc w:val="both"/>
      </w:pPr>
      <w:r>
        <w:rPr>
          <w:rFonts w:ascii="Georgia" w:hAnsi="Georgia"/>
          <w:b/>
          <w:bCs/>
          <w:color w:val="000080"/>
        </w:rPr>
        <w:t>Le illusioni ti hanno nuovamente intrappolata. Il “sé” ha riottenuto il controllo del vascello terrestre e appena in tempo, mentre stavate per arrenderti all’Anima. Ti “svegli” e corri per iniziare la giornata. È davvero una giornata difficile. Mentre vivi di corsa, un’opprimente solitudine ti assale, e la visione di un corso d’acqua lontano ti tormenta.</w:t>
      </w:r>
    </w:p>
    <w:p w:rsidR="00313885" w:rsidRDefault="00313885" w:rsidP="009A2CC5">
      <w:pPr>
        <w:spacing w:before="180" w:after="180"/>
        <w:jc w:val="both"/>
      </w:pPr>
      <w:r>
        <w:rPr>
          <w:rFonts w:ascii="Georgia" w:hAnsi="Georgia"/>
          <w:b/>
          <w:bCs/>
          <w:color w:val="000080"/>
        </w:rPr>
        <w:t>“Perché mi sento così sola per qualcosa che non ho mai avuto, per qualcuno che non sono mai stata?” domandi. La domanda accende la visione di una piccola luce di speranza e promessa, lontana nell’angolo più distante della tua mente. Non sai qual è la promessa, ma il tuo cuore sente l’equilibrio, la pace e la calma.</w:t>
      </w:r>
    </w:p>
    <w:p w:rsidR="00313885" w:rsidRDefault="00313885" w:rsidP="009A2CC5">
      <w:pPr>
        <w:spacing w:before="180" w:after="180"/>
        <w:jc w:val="both"/>
      </w:pPr>
      <w:r>
        <w:rPr>
          <w:rFonts w:ascii="Georgia" w:hAnsi="Georgia"/>
          <w:b/>
          <w:bCs/>
          <w:color w:val="000080"/>
        </w:rPr>
        <w:t>Solo per un momento, arresti la tua velocità a rotta di collo; esiti nell’azione e nel lavoro. All’interno di quel momento, la sensazione si espande e diventa un desiderio. Ti senti sola per la speranza di equilibrio, la sicurezza della pace e il conforto della calma. Poi, all’improvviso, le “esigenze della vita” ti attirano in un turbine di attività e vieni risucchiata nelle illusioni e nel tumulto della vita di terza dimensione.</w:t>
      </w:r>
    </w:p>
    <w:p w:rsidR="00313885" w:rsidRDefault="00313885" w:rsidP="009A2CC5">
      <w:pPr>
        <w:spacing w:before="180" w:after="180"/>
        <w:jc w:val="both"/>
      </w:pPr>
      <w:r>
        <w:rPr>
          <w:rFonts w:ascii="Georgia" w:hAnsi="Georgia"/>
          <w:b/>
          <w:bCs/>
          <w:color w:val="000080"/>
        </w:rPr>
        <w:t xml:space="preserve">Alla fine, la giornata finisce e tu corri per rilassarti. Accendi la Tv per ascoltare le notizie, o leggi il giornale e un buco immenso si apre nel tuo petto. </w:t>
      </w:r>
      <w:r w:rsidRPr="00313885">
        <w:rPr>
          <w:rFonts w:ascii="Georgia" w:hAnsi="Georgia"/>
          <w:b/>
          <w:bCs/>
          <w:color w:val="000080"/>
        </w:rPr>
        <w:t xml:space="preserve">“Io NON voglio QUESTA vuota realtà. </w:t>
      </w:r>
      <w:r>
        <w:rPr>
          <w:rFonts w:ascii="Georgia" w:hAnsi="Georgia"/>
          <w:b/>
          <w:bCs/>
          <w:color w:val="000080"/>
        </w:rPr>
        <w:t>QUESTA NON è la realtà che SCELGO di vivere!” gridi con tutto il cuore.</w:t>
      </w:r>
    </w:p>
    <w:p w:rsidR="00313885" w:rsidRDefault="00313885" w:rsidP="009A2CC5">
      <w:pPr>
        <w:spacing w:before="180" w:after="180"/>
        <w:jc w:val="both"/>
      </w:pPr>
      <w:r>
        <w:rPr>
          <w:rFonts w:ascii="Georgia" w:hAnsi="Georgia"/>
          <w:b/>
          <w:bCs/>
          <w:color w:val="000080"/>
        </w:rPr>
        <w:t>Come un dolce venticello, la visione del corso d’acqua si affaccia alla mente. Il corso d’acqua diventa un fiume che scorre verso di te. Puoi andare via, o rimanere ferma e salda e far sì che t’investa. “Devo muovermi velocemente,” dici, “o la mia immaginazione mi annegherà.” Fai per aprire gli occhi e focalizzarti sulle familiari illusioni della realtà esterna, ma il tuo cuore non ti lascia.</w:t>
      </w:r>
    </w:p>
    <w:p w:rsidR="00313885" w:rsidRDefault="00313885" w:rsidP="009A2CC5">
      <w:pPr>
        <w:spacing w:before="180" w:after="180"/>
        <w:jc w:val="both"/>
      </w:pPr>
      <w:r>
        <w:rPr>
          <w:rFonts w:ascii="Georgia" w:hAnsi="Georgia"/>
          <w:b/>
          <w:bCs/>
          <w:color w:val="000080"/>
        </w:rPr>
        <w:t xml:space="preserve">La solitudine ti sta opprimendo adesso. Sei così STANCA di lavorare, tentare, fare e aspettare. Vuoi soltanto riposare. Con questa comprensione, il fiume diventa un tranquillo laghetto. Il cuore ti spinge verso la sua sponda così che puoi vedere il tuo riflesso. Nello scintillio del laghetto, vedi il riflesso della fatica, della preoccupazione e del malcontento. Tutto quello che vuoi fare è cadere nel laghetto. Desideri lasciare andare il lavoro, il conflitto e la preoccupazione. </w:t>
      </w:r>
    </w:p>
    <w:p w:rsidR="00313885" w:rsidRDefault="00313885" w:rsidP="009A2CC5">
      <w:pPr>
        <w:spacing w:before="180" w:after="180"/>
        <w:jc w:val="both"/>
      </w:pPr>
      <w:r>
        <w:rPr>
          <w:rFonts w:ascii="Georgia" w:hAnsi="Georgia"/>
          <w:b/>
          <w:bCs/>
          <w:color w:val="000080"/>
        </w:rPr>
        <w:t xml:space="preserve">Cadi in ginocchio e inizi a piangere. Prima di rendertene conto, stai singhiozzando. Il petto si espande e contrae mentre un fiume di lacrime </w:t>
      </w:r>
      <w:r>
        <w:rPr>
          <w:rFonts w:ascii="Georgia" w:hAnsi="Georgia"/>
          <w:b/>
          <w:bCs/>
          <w:color w:val="000080"/>
        </w:rPr>
        <w:lastRenderedPageBreak/>
        <w:t xml:space="preserve">esprime il dolore del tuo cuore. Le lacrime cadono nel laghetto, trasformandolo in un dolce ruscello. Il ruscello lambisce le tue ginocchia e ti incoraggia a ricadere nel suo Flusso. </w:t>
      </w:r>
      <w:r w:rsidRPr="00313885">
        <w:rPr>
          <w:rFonts w:ascii="Georgia" w:hAnsi="Georgia"/>
          <w:b/>
          <w:bCs/>
          <w:color w:val="000080"/>
        </w:rPr>
        <w:t xml:space="preserve">Non puoi più resistere. </w:t>
      </w:r>
      <w:r>
        <w:rPr>
          <w:rFonts w:ascii="Georgia" w:hAnsi="Georgia"/>
          <w:b/>
          <w:bCs/>
          <w:color w:val="000080"/>
        </w:rPr>
        <w:t>Devi Arrenderti! Poi, quasi come per addormentarti, ti abbandoni nel Flusso.</w:t>
      </w:r>
    </w:p>
    <w:p w:rsidR="00313885" w:rsidRDefault="00313885" w:rsidP="009A2CC5">
      <w:pPr>
        <w:spacing w:before="180" w:after="180"/>
        <w:jc w:val="both"/>
      </w:pPr>
      <w:r>
        <w:rPr>
          <w:rFonts w:ascii="Georgia" w:hAnsi="Georgia"/>
          <w:b/>
          <w:bCs/>
          <w:color w:val="000080"/>
        </w:rPr>
        <w:t xml:space="preserve">Il cuore si espande, la mente si rilassa e il tuo corpo scompare. </w:t>
      </w:r>
      <w:r w:rsidRPr="00313885">
        <w:rPr>
          <w:rFonts w:ascii="Georgia" w:hAnsi="Georgia"/>
          <w:b/>
          <w:bCs/>
          <w:color w:val="000080"/>
        </w:rPr>
        <w:t xml:space="preserve">Sei pura coscienza. </w:t>
      </w:r>
      <w:r>
        <w:rPr>
          <w:rFonts w:ascii="Georgia" w:hAnsi="Georgia"/>
          <w:b/>
          <w:bCs/>
          <w:color w:val="000080"/>
        </w:rPr>
        <w:t xml:space="preserve">Tu SEI il Flusso e il Flusso è te. Un giorno ritornerai alla forma fisica, ma sarà diverso, perché tu sarai diversa. Inizi a domandarti che cosa cambierà e ti rendi conto che non puoi più domandarti niente. </w:t>
      </w:r>
      <w:r w:rsidRPr="00313885">
        <w:rPr>
          <w:rFonts w:ascii="Georgia" w:hAnsi="Georgia"/>
          <w:b/>
          <w:bCs/>
          <w:color w:val="000080"/>
        </w:rPr>
        <w:t>Puoi soltanto SENTIRE.</w:t>
      </w:r>
    </w:p>
    <w:p w:rsidR="00313885" w:rsidRDefault="00313885" w:rsidP="009A2CC5">
      <w:pPr>
        <w:spacing w:before="180" w:after="180"/>
        <w:jc w:val="both"/>
      </w:pPr>
      <w:r w:rsidRPr="00313885">
        <w:rPr>
          <w:rFonts w:ascii="Georgia" w:hAnsi="Georgia"/>
          <w:b/>
          <w:bCs/>
          <w:color w:val="000080"/>
        </w:rPr>
        <w:t>Ti senti Equilibrata.</w:t>
      </w:r>
    </w:p>
    <w:p w:rsidR="00313885" w:rsidRDefault="00313885" w:rsidP="009A2CC5">
      <w:pPr>
        <w:spacing w:before="180" w:after="180"/>
        <w:jc w:val="both"/>
      </w:pPr>
      <w:r w:rsidRPr="00313885">
        <w:rPr>
          <w:rFonts w:ascii="Georgia" w:hAnsi="Georgia"/>
          <w:b/>
          <w:bCs/>
          <w:color w:val="000080"/>
        </w:rPr>
        <w:t>    Ti senti Serena.</w:t>
      </w:r>
    </w:p>
    <w:p w:rsidR="00313885" w:rsidRDefault="00313885" w:rsidP="009A2CC5">
      <w:pPr>
        <w:spacing w:before="180" w:after="180"/>
        <w:jc w:val="both"/>
      </w:pPr>
      <w:r w:rsidRPr="00313885">
        <w:rPr>
          <w:rFonts w:ascii="Georgia" w:hAnsi="Georgia"/>
          <w:b/>
          <w:bCs/>
          <w:color w:val="000080"/>
        </w:rPr>
        <w:t>        Ti senti Calma.</w:t>
      </w:r>
    </w:p>
    <w:p w:rsidR="00313885" w:rsidRDefault="00313885" w:rsidP="009A2CC5">
      <w:pPr>
        <w:spacing w:before="180" w:after="180"/>
        <w:jc w:val="both"/>
      </w:pPr>
      <w:r>
        <w:rPr>
          <w:rFonts w:ascii="Georgia" w:hAnsi="Georgia"/>
          <w:b/>
          <w:bCs/>
          <w:color w:val="000080"/>
        </w:rPr>
        <w:t>All’interno del Flusso, scegli di vivere nell’Equilibrio, Pace e Calma.</w:t>
      </w:r>
    </w:p>
    <w:p w:rsidR="00313885" w:rsidRDefault="00313885" w:rsidP="009A2CC5">
      <w:pPr>
        <w:spacing w:before="180" w:after="180"/>
        <w:jc w:val="both"/>
      </w:pPr>
      <w:r>
        <w:rPr>
          <w:rFonts w:ascii="Georgia" w:hAnsi="Georgia"/>
          <w:b/>
          <w:bCs/>
          <w:color w:val="000080"/>
        </w:rPr>
        <w:t>L’ultimo pensiero della tua mente è: “Posso Arrendermi a questo Flusso nella vita di tutti i giorni?”</w:t>
      </w:r>
    </w:p>
    <w:p w:rsidR="00313885" w:rsidRDefault="00313885" w:rsidP="009A2CC5">
      <w:pPr>
        <w:spacing w:before="180" w:after="180"/>
        <w:jc w:val="both"/>
      </w:pPr>
      <w:proofErr w:type="spellStart"/>
      <w:r>
        <w:rPr>
          <w:rFonts w:ascii="Georgia" w:hAnsi="Georgia"/>
          <w:b/>
          <w:bCs/>
          <w:color w:val="000080"/>
          <w:lang w:val="en-US"/>
        </w:rPr>
        <w:t>Puoi</w:t>
      </w:r>
      <w:proofErr w:type="spellEnd"/>
      <w:r>
        <w:rPr>
          <w:rFonts w:ascii="Georgia" w:hAnsi="Georgia"/>
          <w:b/>
          <w:bCs/>
          <w:color w:val="000080"/>
          <w:lang w:val="en-US"/>
        </w:rPr>
        <w:t xml:space="preserve"> </w:t>
      </w:r>
      <w:proofErr w:type="spellStart"/>
      <w:r>
        <w:rPr>
          <w:rFonts w:ascii="Georgia" w:hAnsi="Georgia"/>
          <w:b/>
          <w:bCs/>
          <w:color w:val="000080"/>
          <w:lang w:val="en-US"/>
        </w:rPr>
        <w:t>farlo</w:t>
      </w:r>
      <w:proofErr w:type="spellEnd"/>
      <w:r>
        <w:rPr>
          <w:rFonts w:ascii="Georgia" w:hAnsi="Georgia"/>
          <w:b/>
          <w:bCs/>
          <w:color w:val="000080"/>
          <w:lang w:val="en-US"/>
        </w:rPr>
        <w:t>?</w:t>
      </w:r>
    </w:p>
    <w:p w:rsidR="00313885" w:rsidRDefault="00313885" w:rsidP="00313885">
      <w:pPr>
        <w:spacing w:before="180" w:after="180"/>
        <w:ind w:left="170" w:right="170"/>
        <w:jc w:val="center"/>
      </w:pPr>
      <w:r>
        <w:rPr>
          <w:noProof/>
        </w:rPr>
        <w:drawing>
          <wp:inline distT="0" distB="0" distL="0" distR="0">
            <wp:extent cx="2571796" cy="3223260"/>
            <wp:effectExtent l="19050" t="0" r="0" b="0"/>
            <wp:docPr id="2" name="Immagine 2" descr="http://www.stazioneceleste.it/immagini/multidimensions_immag/processo_realizzazione/pro_real_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immagini/multidimensions_immag/processo_realizzazione/pro_real_8-2.jpg"/>
                    <pic:cNvPicPr>
                      <a:picLocks noChangeAspect="1" noChangeArrowheads="1"/>
                    </pic:cNvPicPr>
                  </pic:nvPicPr>
                  <pic:blipFill>
                    <a:blip r:embed="rId25" cstate="print"/>
                    <a:srcRect/>
                    <a:stretch>
                      <a:fillRect/>
                    </a:stretch>
                  </pic:blipFill>
                  <pic:spPr bwMode="auto">
                    <a:xfrm>
                      <a:off x="0" y="0"/>
                      <a:ext cx="2572954" cy="3224711"/>
                    </a:xfrm>
                    <a:prstGeom prst="rect">
                      <a:avLst/>
                    </a:prstGeom>
                    <a:noFill/>
                    <a:ln w="9525">
                      <a:noFill/>
                      <a:miter lim="800000"/>
                      <a:headEnd/>
                      <a:tailEnd/>
                    </a:ln>
                  </pic:spPr>
                </pic:pic>
              </a:graphicData>
            </a:graphic>
          </wp:inline>
        </w:drawing>
      </w:r>
    </w:p>
    <w:p w:rsidR="00313885" w:rsidRDefault="00313885" w:rsidP="00313885">
      <w:pPr>
        <w:ind w:left="170" w:right="170"/>
        <w:jc w:val="center"/>
      </w:pPr>
      <w:r>
        <w:rPr>
          <w:b/>
          <w:bCs/>
          <w:i/>
          <w:iCs/>
          <w:color w:val="000080"/>
        </w:rPr>
        <w:t>Possano l'Amore e la Luce</w:t>
      </w:r>
    </w:p>
    <w:p w:rsidR="00313885" w:rsidRDefault="00313885" w:rsidP="00313885">
      <w:pPr>
        <w:ind w:left="170" w:right="170"/>
        <w:jc w:val="center"/>
      </w:pPr>
      <w:r>
        <w:rPr>
          <w:b/>
          <w:bCs/>
          <w:i/>
          <w:iCs/>
          <w:color w:val="000080"/>
        </w:rPr>
        <w:t>Benedirti e Guidarti</w:t>
      </w:r>
    </w:p>
    <w:p w:rsidR="00313885" w:rsidRDefault="00313885" w:rsidP="00313885">
      <w:pPr>
        <w:ind w:left="170" w:right="170"/>
        <w:jc w:val="center"/>
      </w:pPr>
      <w:r>
        <w:rPr>
          <w:b/>
          <w:bCs/>
          <w:i/>
          <w:iCs/>
          <w:color w:val="000080"/>
        </w:rPr>
        <w:t>In OGNI Momento dell'ADESSO</w:t>
      </w:r>
    </w:p>
    <w:p w:rsidR="00313885" w:rsidRDefault="00313885" w:rsidP="00313885">
      <w:pPr>
        <w:ind w:left="170" w:right="170"/>
        <w:jc w:val="center"/>
      </w:pPr>
      <w:r>
        <w:rPr>
          <w:b/>
          <w:bCs/>
          <w:i/>
          <w:iCs/>
          <w:color w:val="000080"/>
        </w:rPr>
        <w:t>E in TUTTE le tue Dimensioni</w:t>
      </w:r>
    </w:p>
    <w:p w:rsidR="00313885" w:rsidRDefault="00313885" w:rsidP="00313885">
      <w:pPr>
        <w:pStyle w:val="NormaleWeb"/>
        <w:spacing w:before="0" w:beforeAutospacing="0" w:after="0" w:afterAutospacing="0"/>
        <w:jc w:val="center"/>
      </w:pPr>
      <w:r>
        <w:t> </w:t>
      </w:r>
    </w:p>
    <w:p w:rsidR="00313885" w:rsidRDefault="00313885" w:rsidP="00313885">
      <w:pPr>
        <w:pStyle w:val="NormaleWeb"/>
        <w:spacing w:before="0" w:beforeAutospacing="0" w:after="0" w:afterAutospacing="0"/>
        <w:jc w:val="center"/>
      </w:pPr>
      <w:r>
        <w:rPr>
          <w:rFonts w:ascii="Georgia" w:hAnsi="Georgia"/>
          <w:b/>
          <w:bCs/>
          <w:color w:val="000080"/>
        </w:rPr>
        <w:t> * * * * * * * * *</w:t>
      </w:r>
    </w:p>
    <w:p w:rsidR="00313885" w:rsidRDefault="00313885" w:rsidP="00313885">
      <w:pPr>
        <w:pStyle w:val="section1"/>
        <w:spacing w:before="0" w:beforeAutospacing="0" w:after="0" w:afterAutospacing="0"/>
        <w:jc w:val="center"/>
      </w:pPr>
      <w:r>
        <w:rPr>
          <w:color w:val="000080"/>
        </w:rPr>
        <w:t> </w:t>
      </w:r>
    </w:p>
    <w:p w:rsidR="00313885" w:rsidRDefault="00313885" w:rsidP="00313885">
      <w:pPr>
        <w:pStyle w:val="section1"/>
        <w:spacing w:before="0" w:beforeAutospacing="0" w:after="0" w:afterAutospacing="0"/>
        <w:jc w:val="center"/>
      </w:pPr>
      <w:r>
        <w:rPr>
          <w:rFonts w:ascii="Georgia" w:hAnsi="Georgia"/>
          <w:b/>
          <w:bCs/>
          <w:i/>
          <w:iCs/>
          <w:color w:val="000080"/>
          <w:sz w:val="20"/>
          <w:szCs w:val="20"/>
        </w:rPr>
        <w:t xml:space="preserve">Originale in inglese: </w:t>
      </w:r>
      <w:hyperlink r:id="rId26" w:tgtFrame="_blank" w:history="1">
        <w:r>
          <w:rPr>
            <w:rStyle w:val="Collegamentoipertestuale"/>
            <w:rFonts w:ascii="Georgia" w:hAnsi="Georgia"/>
            <w:b/>
            <w:bCs/>
            <w:i/>
            <w:iCs/>
            <w:color w:val="000080"/>
            <w:sz w:val="20"/>
            <w:szCs w:val="20"/>
          </w:rPr>
          <w:t>http://www.multidimensions.com/Superconscious/super_fulfillment_illusion_final.html</w:t>
        </w:r>
      </w:hyperlink>
      <w:r>
        <w:rPr>
          <w:rFonts w:ascii="Georgia" w:hAnsi="Georgia"/>
          <w:b/>
          <w:bCs/>
          <w:i/>
          <w:iCs/>
          <w:color w:val="000080"/>
          <w:sz w:val="20"/>
          <w:szCs w:val="20"/>
        </w:rPr>
        <w:t xml:space="preserve">   </w:t>
      </w:r>
    </w:p>
    <w:p w:rsidR="00313885" w:rsidRDefault="00313885" w:rsidP="00313885">
      <w:pPr>
        <w:pStyle w:val="section1"/>
        <w:spacing w:before="0" w:beforeAutospacing="0" w:after="0" w:afterAutospacing="0"/>
        <w:jc w:val="center"/>
      </w:pPr>
      <w:r>
        <w:rPr>
          <w:rFonts w:ascii="Georgia" w:hAnsi="Georgia"/>
          <w:b/>
          <w:bCs/>
          <w:i/>
          <w:iCs/>
          <w:color w:val="000080"/>
          <w:sz w:val="20"/>
          <w:szCs w:val="20"/>
        </w:rPr>
        <w:t> </w:t>
      </w:r>
    </w:p>
    <w:p w:rsidR="00313885" w:rsidRDefault="00313885" w:rsidP="00313885">
      <w:pPr>
        <w:pStyle w:val="section1"/>
        <w:spacing w:before="0" w:beforeAutospacing="0" w:after="0" w:afterAutospacing="0"/>
        <w:jc w:val="center"/>
      </w:pPr>
      <w:r>
        <w:rPr>
          <w:rFonts w:ascii="Georgia" w:hAnsi="Georgia"/>
          <w:b/>
          <w:bCs/>
          <w:i/>
          <w:iCs/>
          <w:color w:val="000080"/>
          <w:sz w:val="20"/>
          <w:szCs w:val="20"/>
        </w:rPr>
        <w:t xml:space="preserve">Tradotto da Susanna Angela per </w:t>
      </w:r>
      <w:hyperlink r:id="rId27" w:tgtFrame="_blank" w:history="1">
        <w:r>
          <w:rPr>
            <w:rStyle w:val="Collegamentoipertestuale"/>
            <w:rFonts w:ascii="Georgia" w:hAnsi="Georgia"/>
            <w:b/>
            <w:bCs/>
            <w:i/>
            <w:iCs/>
            <w:color w:val="000080"/>
            <w:sz w:val="20"/>
            <w:szCs w:val="20"/>
          </w:rPr>
          <w:t>Stazione Celeste</w:t>
        </w:r>
      </w:hyperlink>
    </w:p>
    <w:p w:rsidR="00313885" w:rsidRDefault="00313885" w:rsidP="00313885">
      <w:pPr>
        <w:rPr>
          <w:szCs w:val="20"/>
        </w:rPr>
      </w:pPr>
    </w:p>
    <w:p w:rsidR="009A2CC5" w:rsidRDefault="009A2CC5" w:rsidP="009A2CC5">
      <w:pPr>
        <w:pStyle w:val="NormaleWeb"/>
        <w:spacing w:before="0" w:beforeAutospacing="0" w:after="0" w:afterAutospacing="0"/>
        <w:jc w:val="center"/>
      </w:pPr>
      <w:proofErr w:type="spellStart"/>
      <w:r>
        <w:rPr>
          <w:rFonts w:ascii="Papyrus" w:hAnsi="Papyrus"/>
          <w:b/>
          <w:bCs/>
          <w:i/>
          <w:iCs/>
          <w:color w:val="000080"/>
          <w:sz w:val="36"/>
          <w:szCs w:val="36"/>
        </w:rPr>
        <w:lastRenderedPageBreak/>
        <w:t>Multidimensions</w:t>
      </w:r>
      <w:proofErr w:type="spellEnd"/>
    </w:p>
    <w:p w:rsidR="009A2CC5" w:rsidRDefault="009A2CC5" w:rsidP="009A2CC5">
      <w:pPr>
        <w:pStyle w:val="NormaleWeb"/>
        <w:spacing w:before="0" w:beforeAutospacing="0" w:after="0" w:afterAutospacing="0"/>
        <w:jc w:val="center"/>
      </w:pPr>
      <w:r>
        <w:rPr>
          <w:color w:val="000080"/>
        </w:rPr>
        <w:t> </w:t>
      </w:r>
      <w:r>
        <w:rPr>
          <w:rFonts w:ascii="Papyrus" w:hAnsi="Papyrus"/>
          <w:b/>
          <w:bCs/>
          <w:i/>
          <w:iCs/>
          <w:color w:val="000080"/>
          <w:sz w:val="36"/>
          <w:szCs w:val="36"/>
        </w:rPr>
        <w:t>Superconscio - Processo di Realizzazione</w:t>
      </w:r>
    </w:p>
    <w:p w:rsidR="009A2CC5" w:rsidRDefault="009A2CC5" w:rsidP="009A2CC5">
      <w:pPr>
        <w:pStyle w:val="NormaleWeb"/>
        <w:spacing w:before="36" w:beforeAutospacing="0" w:after="36" w:afterAutospacing="0"/>
        <w:jc w:val="center"/>
      </w:pPr>
      <w:r>
        <w:t> </w:t>
      </w:r>
    </w:p>
    <w:p w:rsidR="009A2CC5" w:rsidRDefault="009A2CC5" w:rsidP="009A2CC5">
      <w:pPr>
        <w:pStyle w:val="NormaleWeb"/>
        <w:spacing w:before="0" w:beforeAutospacing="0" w:after="0" w:afterAutospacing="0"/>
        <w:jc w:val="both"/>
      </w:pPr>
      <w:r>
        <w:rPr>
          <w:rFonts w:ascii="Georgia" w:hAnsi="Georgia"/>
          <w:b/>
          <w:bCs/>
          <w:i/>
          <w:iCs/>
          <w:color w:val="000080"/>
          <w:sz w:val="27"/>
          <w:szCs w:val="27"/>
        </w:rPr>
        <w:t>VELO TREDICI</w:t>
      </w:r>
    </w:p>
    <w:p w:rsidR="009A2CC5" w:rsidRDefault="009A2CC5" w:rsidP="009A2CC5">
      <w:pPr>
        <w:pStyle w:val="NormaleWeb"/>
        <w:spacing w:before="0" w:beforeAutospacing="0" w:after="0" w:afterAutospacing="0"/>
        <w:jc w:val="both"/>
      </w:pPr>
      <w:r>
        <w:rPr>
          <w:rFonts w:ascii="Georgia" w:hAnsi="Georgia"/>
          <w:b/>
          <w:bCs/>
          <w:i/>
          <w:iCs/>
          <w:color w:val="000080"/>
          <w:sz w:val="27"/>
          <w:szCs w:val="27"/>
        </w:rPr>
        <w:t>L’Illusione della Magnificenza Fisica</w:t>
      </w:r>
    </w:p>
    <w:p w:rsidR="009A2CC5" w:rsidRDefault="009A2CC5" w:rsidP="009A2CC5">
      <w:pPr>
        <w:pStyle w:val="NormaleWeb"/>
        <w:spacing w:before="0" w:beforeAutospacing="0" w:after="0" w:afterAutospacing="0"/>
        <w:jc w:val="both"/>
      </w:pPr>
      <w:r>
        <w:rPr>
          <w:color w:val="000080"/>
        </w:rPr>
        <w:t> </w:t>
      </w:r>
    </w:p>
    <w:p w:rsidR="009A2CC5" w:rsidRDefault="009A2CC5" w:rsidP="009A2CC5">
      <w:pPr>
        <w:spacing w:before="180" w:after="180"/>
        <w:jc w:val="both"/>
      </w:pPr>
      <w:r>
        <w:rPr>
          <w:rFonts w:ascii="Georgia" w:hAnsi="Georgia"/>
          <w:b/>
          <w:bCs/>
          <w:color w:val="000080"/>
        </w:rPr>
        <w:t>Mia Cara,</w:t>
      </w:r>
    </w:p>
    <w:p w:rsidR="009A2CC5" w:rsidRDefault="009A2CC5" w:rsidP="009A2CC5">
      <w:pPr>
        <w:spacing w:before="180" w:after="180"/>
        <w:jc w:val="both"/>
      </w:pPr>
      <w:r>
        <w:rPr>
          <w:rFonts w:ascii="Georgia" w:hAnsi="Georgia"/>
          <w:b/>
          <w:bCs/>
          <w:color w:val="000080"/>
        </w:rPr>
        <w:t>Mentre rilasci questi veli, potresti sentire una profonda stanchezza dentro di te. Questa stanchezza deriva dal mettere a confronto tutte le illusioni su cui hai costruito la tua vita. Parte di te si sente incapace di continuare con un’attività che provoca così tanti cambiamenti nella propria vita. Dall’altro lato, un’altra parte di te è pronta per cambiare e crescere. Queste due polarità interiori si stanno facendo guerra, creando anche più stanchezza.</w:t>
      </w:r>
    </w:p>
    <w:p w:rsidR="009A2CC5" w:rsidRDefault="009A2CC5" w:rsidP="009A2CC5">
      <w:pPr>
        <w:spacing w:before="180" w:after="180"/>
        <w:jc w:val="both"/>
      </w:pPr>
      <w:r>
        <w:rPr>
          <w:rFonts w:ascii="Georgia" w:hAnsi="Georgia"/>
          <w:b/>
          <w:bCs/>
          <w:color w:val="000080"/>
        </w:rPr>
        <w:t xml:space="preserve">Poiché sei qui di nuovo, è evidente che la parte di te che desidera cambiare ha vinto questa battaglia. Come in tutte le battaglie, il bottino va al vincitore e chi perde si sottomette al conquistatore. La parte di te che resiste al cambiamento è stata acquietata dal tuo </w:t>
      </w:r>
      <w:r>
        <w:rPr>
          <w:rFonts w:ascii="Georgia" w:hAnsi="Georgia"/>
          <w:b/>
          <w:bCs/>
          <w:caps/>
          <w:color w:val="000080"/>
        </w:rPr>
        <w:t>sé</w:t>
      </w:r>
      <w:r>
        <w:rPr>
          <w:rFonts w:ascii="Georgia" w:hAnsi="Georgia"/>
          <w:b/>
          <w:bCs/>
          <w:color w:val="000080"/>
        </w:rPr>
        <w:t xml:space="preserve">/Anima, che ha creato un vuoto nella tua coscienza. Questo vuoto serve per attrarre più </w:t>
      </w:r>
      <w:r>
        <w:rPr>
          <w:rFonts w:ascii="Georgia" w:hAnsi="Georgia"/>
          <w:b/>
          <w:bCs/>
          <w:caps/>
          <w:color w:val="000080"/>
        </w:rPr>
        <w:t>sé</w:t>
      </w:r>
      <w:r>
        <w:rPr>
          <w:rFonts w:ascii="Georgia" w:hAnsi="Georgia"/>
          <w:b/>
          <w:bCs/>
          <w:color w:val="000080"/>
        </w:rPr>
        <w:t>/Anima nel tuo corpo fisico. E adesso, mia Cara, ci sono altri cambiamenti nell’aria, poiché tocca a te entrare nel Cerchio. Vieni.</w:t>
      </w:r>
    </w:p>
    <w:p w:rsidR="009A2CC5" w:rsidRDefault="009A2CC5" w:rsidP="009A2CC5">
      <w:pPr>
        <w:spacing w:before="180" w:after="180"/>
        <w:jc w:val="both"/>
      </w:pPr>
      <w:r>
        <w:rPr>
          <w:rFonts w:ascii="Georgia" w:hAnsi="Georgia"/>
          <w:b/>
          <w:bCs/>
          <w:color w:val="000080"/>
        </w:rPr>
        <w:t>Una volta ancora entri nel Cerchio sentendo l’accogliente voce di Sorella Venere, “Mia cara,” dice, “Il velo che viene sollevato oggi è l’illusione della Magnificenza Fisica. È meraviglioso apprezzare la bellezza del piano fisico, ma per favore lascia andare l’illusione di poter vedere tutto ciò che c’è con i sensi fisici. Per esempio, le montagne e le pianure della Terra sono davvero belle, ma sono la vibrazione più bassa di una visione multidimensionale della realtà. Le sensazioni di conforto e gioia che sperimenti mentre ti trovi nella natura soltanto in parte sono dovute all’ambiente fisico.</w:t>
      </w:r>
    </w:p>
    <w:p w:rsidR="009A2CC5" w:rsidRDefault="009A2CC5" w:rsidP="009A2CC5">
      <w:pPr>
        <w:spacing w:before="180" w:after="180"/>
        <w:jc w:val="both"/>
      </w:pPr>
      <w:r>
        <w:rPr>
          <w:rFonts w:ascii="Georgia" w:hAnsi="Georgia"/>
          <w:b/>
          <w:bCs/>
          <w:color w:val="000080"/>
        </w:rPr>
        <w:t>“Ci sono molte altre forze vitali in natura – esseri angelici, devici, elementali e di dimensione superiore provenienti da altri pianeti, galassie e dimensioni – che stanno influenzando i pensieri e le emozioni. Questi esseri sono stati isolati dalla consapevolezza cosciente dell’umanità per molte ere e sono desiderosi di condividere la loro realtà con voi. Essi desiderano che comunichiate coscientemente con loro. Nella natura questa comunicazione è più facile che nelle indaffarate città, piene di paura, attività frenetica e le molte vibrazioni in conflitto delle apparecchiature elettriche e wireless. Anche se la natura in cui entrate è il vostro giardino o un parco che preferite, prendetevi un momento per rilasciare l’illusione che le vostre percezioni sono limitate al mondo fisico. Una volta rilasciata questa limitazione, è più facile calibrare la coscienza per includere le realtà e gli esseri di dimensione superiore.”</w:t>
      </w:r>
    </w:p>
    <w:p w:rsidR="009A2CC5" w:rsidRDefault="009A2CC5" w:rsidP="009A2CC5">
      <w:pPr>
        <w:spacing w:before="180" w:after="180"/>
        <w:jc w:val="both"/>
      </w:pPr>
      <w:r>
        <w:rPr>
          <w:rFonts w:ascii="Georgia" w:hAnsi="Georgia"/>
          <w:b/>
          <w:bCs/>
          <w:color w:val="000080"/>
        </w:rPr>
        <w:t>Fratello Marte continua, “Per calibrare la tua coscienza per includere le dimensioni superiori, prima connettiti con la coscienza planetaria di Gaia e tutti i suoi abitanti.</w:t>
      </w:r>
    </w:p>
    <w:p w:rsidR="009A2CC5" w:rsidRDefault="009A2CC5" w:rsidP="009A2CC5">
      <w:pPr>
        <w:pStyle w:val="Paragrafoelenco"/>
        <w:ind w:left="0"/>
        <w:jc w:val="both"/>
      </w:pPr>
      <w:r>
        <w:rPr>
          <w:rFonts w:ascii="Georgia" w:hAnsi="Georgia"/>
          <w:b/>
          <w:bCs/>
          <w:color w:val="000080"/>
        </w:rPr>
        <w:lastRenderedPageBreak/>
        <w:t xml:space="preserve">·       Inizia sedendoti sopra, oppure vicino, la terra, sabbia, erba, limitare dell’acqua, ecc., e connettiti con Gaia dal chakra della radice. </w:t>
      </w:r>
    </w:p>
    <w:p w:rsidR="009A2CC5" w:rsidRDefault="009A2CC5" w:rsidP="009A2CC5">
      <w:pPr>
        <w:pStyle w:val="Paragrafoelenco"/>
        <w:ind w:left="0"/>
        <w:jc w:val="both"/>
      </w:pPr>
      <w:r>
        <w:rPr>
          <w:rFonts w:ascii="Georgia" w:hAnsi="Georgia"/>
          <w:b/>
          <w:bCs/>
          <w:color w:val="000080"/>
        </w:rPr>
        <w:t>·       Permetti al chakra della corona di aprirsi e attiva il terzo occhio.</w:t>
      </w:r>
    </w:p>
    <w:p w:rsidR="009A2CC5" w:rsidRDefault="009A2CC5" w:rsidP="009A2CC5">
      <w:pPr>
        <w:pStyle w:val="Paragrafoelenco"/>
        <w:ind w:left="0"/>
        <w:jc w:val="both"/>
      </w:pPr>
      <w:r>
        <w:rPr>
          <w:rFonts w:ascii="Georgia" w:hAnsi="Georgia"/>
          <w:b/>
          <w:bCs/>
          <w:color w:val="000080"/>
        </w:rPr>
        <w:t>·       Porta l’energia della Dea dalla terra verso l’alto e l’energia di Dio dal cielo verso il basso.</w:t>
      </w:r>
    </w:p>
    <w:p w:rsidR="009A2CC5" w:rsidRDefault="009A2CC5" w:rsidP="009A2CC5">
      <w:pPr>
        <w:pStyle w:val="Paragrafoelenco"/>
        <w:ind w:left="0"/>
        <w:jc w:val="both"/>
      </w:pPr>
      <w:r>
        <w:rPr>
          <w:rFonts w:ascii="Georgia" w:hAnsi="Georgia"/>
          <w:b/>
          <w:bCs/>
          <w:color w:val="000080"/>
        </w:rPr>
        <w:t>·       Vedi e senti queste energie incontrarsi come un’esplosione di luce, nel chakra del cuore.</w:t>
      </w:r>
    </w:p>
    <w:p w:rsidR="009A2CC5" w:rsidRDefault="009A2CC5" w:rsidP="009A2CC5">
      <w:pPr>
        <w:pStyle w:val="Paragrafoelenco"/>
        <w:ind w:left="0"/>
        <w:jc w:val="both"/>
      </w:pPr>
      <w:r>
        <w:rPr>
          <w:rFonts w:ascii="Georgia" w:hAnsi="Georgia"/>
          <w:b/>
          <w:bCs/>
          <w:color w:val="000080"/>
        </w:rPr>
        <w:t>·       Fai respiri lunghi, lenti e profondi mentre allinei ogni chakra e apri il tuo cuore.</w:t>
      </w:r>
    </w:p>
    <w:p w:rsidR="009A2CC5" w:rsidRDefault="009A2CC5" w:rsidP="009A2CC5">
      <w:pPr>
        <w:pStyle w:val="Paragrafoelenco"/>
        <w:ind w:left="0"/>
        <w:jc w:val="both"/>
      </w:pPr>
      <w:r>
        <w:rPr>
          <w:rFonts w:ascii="Georgia" w:hAnsi="Georgia"/>
          <w:b/>
          <w:bCs/>
          <w:color w:val="000080"/>
        </w:rPr>
        <w:t>·       Attraverso il cuore aperto, visualizza il volto della Dea in ogni elemento della natura – un fiore, una roccia, un raggio di sole, una goccia d’acqua e il cielo.</w:t>
      </w:r>
    </w:p>
    <w:p w:rsidR="009A2CC5" w:rsidRDefault="009A2CC5" w:rsidP="009A2CC5">
      <w:pPr>
        <w:pStyle w:val="Paragrafoelenco"/>
        <w:ind w:left="0"/>
        <w:jc w:val="both"/>
      </w:pPr>
      <w:r>
        <w:rPr>
          <w:rFonts w:ascii="Georgia" w:hAnsi="Georgia"/>
          <w:b/>
          <w:bCs/>
          <w:color w:val="000080"/>
        </w:rPr>
        <w:t>·       Permetti all’immaginazione di attivare la tua coscienza quadridimensionale ad onde alfa.</w:t>
      </w:r>
    </w:p>
    <w:p w:rsidR="009A2CC5" w:rsidRDefault="009A2CC5" w:rsidP="009A2CC5">
      <w:pPr>
        <w:pStyle w:val="Paragrafoelenco"/>
        <w:ind w:left="0"/>
        <w:jc w:val="both"/>
      </w:pPr>
      <w:r>
        <w:rPr>
          <w:rFonts w:ascii="Georgia" w:hAnsi="Georgia"/>
          <w:b/>
          <w:bCs/>
          <w:color w:val="000080"/>
        </w:rPr>
        <w:t>·       Guarda fuori attraverso occhi semichiusi, o chiudi gli occhi e guarda attraverso il terzo occhio, per vedere le molte fate, angeli ed esseri superiori.</w:t>
      </w:r>
    </w:p>
    <w:p w:rsidR="009A2CC5" w:rsidRDefault="009A2CC5" w:rsidP="009A2CC5">
      <w:pPr>
        <w:pStyle w:val="Paragrafoelenco"/>
        <w:ind w:left="0"/>
        <w:jc w:val="both"/>
      </w:pPr>
      <w:r>
        <w:rPr>
          <w:rFonts w:ascii="Georgia" w:hAnsi="Georgia"/>
          <w:b/>
          <w:bCs/>
          <w:color w:val="000080"/>
        </w:rPr>
        <w:t>·       Ascolta il ronzio delle dimensioni superiori e la tua voce interiore, per udire quel che ti viene detto.</w:t>
      </w:r>
    </w:p>
    <w:p w:rsidR="009A2CC5" w:rsidRDefault="009A2CC5" w:rsidP="009A2CC5">
      <w:pPr>
        <w:pStyle w:val="Paragrafoelenco"/>
        <w:ind w:left="0"/>
        <w:jc w:val="both"/>
      </w:pPr>
      <w:r>
        <w:rPr>
          <w:rFonts w:ascii="Georgia" w:hAnsi="Georgia"/>
          <w:b/>
          <w:bCs/>
          <w:color w:val="000080"/>
        </w:rPr>
        <w:t>·       Le forme di vita delle dimensioni superiori comunicheranno con te anche attraverso le emozioni, le memorie e le immagini interiori.</w:t>
      </w:r>
    </w:p>
    <w:p w:rsidR="009A2CC5" w:rsidRDefault="009A2CC5" w:rsidP="009A2CC5">
      <w:pPr>
        <w:spacing w:before="180" w:after="180"/>
        <w:jc w:val="both"/>
      </w:pPr>
      <w:r>
        <w:rPr>
          <w:rFonts w:ascii="Georgia" w:hAnsi="Georgia"/>
          <w:b/>
          <w:bCs/>
          <w:color w:val="000080"/>
        </w:rPr>
        <w:t>Una volta che riuscite a integrare la coscienza planetaria nella vostra coscienza individuale, potete poi connettervi con la vostra coscienza galattica. Ognuno dei livelli di coscienza – individuale, planetaria collettiva, galattica e cosmica percepisce ottave di realtà più elevate e più espansibili. Tutte queste realtà hanno sempre risuonato intorno a voi, appena oltre la soglia dei vostri sensi fisici.</w:t>
      </w:r>
    </w:p>
    <w:p w:rsidR="009A2CC5" w:rsidRDefault="009A2CC5" w:rsidP="009A2CC5">
      <w:pPr>
        <w:spacing w:before="180" w:after="180"/>
        <w:jc w:val="both"/>
      </w:pPr>
      <w:r>
        <w:rPr>
          <w:rFonts w:ascii="Georgia" w:hAnsi="Georgia"/>
          <w:b/>
          <w:bCs/>
          <w:color w:val="000080"/>
        </w:rPr>
        <w:t>“Spesso, percepite prima le realtà più elevate attraverso le emozioni. Proprio come vi prendereste un momento per valutare la vostra reazione emotiva a una persona, potete anche prendervi un momento per valutare la vostra reazione a tutta la vita. Persino il più inanimato degli oggetti ha delle forme pensiero ondeggianti vicino. Se guardate ancora con gli Occhi dell’Anima, potreste vedere un qualcuno di dimensione superiore, o qualcosa accanto. Cercate di riservare alcuni momenti ogni giorno per espandere la vostra coscienza e calibrare le vostre percezioni agli Occhi dell’Anima.</w:t>
      </w:r>
    </w:p>
    <w:p w:rsidR="009A2CC5" w:rsidRDefault="009A2CC5" w:rsidP="009A2CC5">
      <w:pPr>
        <w:spacing w:before="180" w:after="180"/>
        <w:jc w:val="both"/>
      </w:pPr>
      <w:r>
        <w:rPr>
          <w:rFonts w:ascii="Georgia" w:hAnsi="Georgia"/>
          <w:b/>
          <w:bCs/>
          <w:color w:val="000080"/>
        </w:rPr>
        <w:t>“Al principio, potreste essere sopraffatti dalle percezioni aggiunte dagli Occhi dell’Anima. Ricordate, voi siete i creatori della vostra realtà e potete “chiudere quegli occhi” finché non vi siete ripresi o vi siete spostati a un luogo più tranquillo. Quando vi rendete conto della realtà multidimensionale intorno a voi, diventerete consapevoli anche della realtà multidimensionale dentro di voi, e viceversa. Facendo più pratica, riuscirete a sopportare ulteriori stimoli multidimensionali anche mentre siete in città e durante le vostre attività più terrene. È importante, tuttavia, che comprendiate i vostri sentimenti interiori così da poter discernere tra ciò che avvertite personalmente e quello che ricevete da altre forme di vita.</w:t>
      </w:r>
    </w:p>
    <w:p w:rsidR="009A2CC5" w:rsidRDefault="009A2CC5" w:rsidP="009A2CC5">
      <w:pPr>
        <w:spacing w:before="180" w:after="180"/>
        <w:jc w:val="both"/>
      </w:pPr>
      <w:r>
        <w:rPr>
          <w:rFonts w:ascii="Georgia" w:hAnsi="Georgia"/>
          <w:b/>
          <w:bCs/>
          <w:color w:val="000080"/>
        </w:rPr>
        <w:t xml:space="preserve">“Una volta che avete imparato questo discernimento, potete esonerare alcuni dei costanti bombardamenti di stimoli che alimentano la vostra coscienza. Poi la mente cosciente può proteggervi da stimoli non desiderati creando un filtro che esclude gli stimoli a bassa frequenza. In questo modo, sarete meno ostacolati dalle percezioni non desiderate e sarà più facile mantenere gli </w:t>
      </w:r>
      <w:r>
        <w:rPr>
          <w:rFonts w:ascii="Georgia" w:hAnsi="Georgia"/>
          <w:b/>
          <w:bCs/>
          <w:color w:val="000080"/>
        </w:rPr>
        <w:lastRenderedPageBreak/>
        <w:t>Occhi dell’Anima aperti. L’illusione della magnificenza fisica sarà aumentata dalla magnificenza dell’UNO Multidimensionale che Fluisce sopra, sotto, intorno e attraverso di esso.”</w:t>
      </w:r>
    </w:p>
    <w:p w:rsidR="009A2CC5" w:rsidRDefault="009A2CC5" w:rsidP="009A2CC5">
      <w:pPr>
        <w:spacing w:before="180" w:after="180"/>
        <w:jc w:val="both"/>
      </w:pPr>
      <w:r>
        <w:rPr>
          <w:rFonts w:ascii="Georgia" w:hAnsi="Georgia"/>
          <w:b/>
          <w:bCs/>
          <w:color w:val="000080"/>
        </w:rPr>
        <w:t>Sole Apollo consegna l’illusione alla fiamma e aggiunge, “Per sperimentare la  magnificenza interiore dell’Uno ci vuole una grande disciplina, poiché il benessere e la bellezza sono state qualità esterne per molte vite. Inoltre, trovare la gloria del</w:t>
      </w:r>
      <w:r>
        <w:rPr>
          <w:rFonts w:ascii="Georgia" w:hAnsi="Georgia"/>
          <w:b/>
          <w:bCs/>
          <w:caps/>
          <w:color w:val="000080"/>
        </w:rPr>
        <w:t xml:space="preserve"> Sé</w:t>
      </w:r>
      <w:r>
        <w:rPr>
          <w:rFonts w:ascii="Georgia" w:hAnsi="Georgia"/>
          <w:b/>
          <w:bCs/>
          <w:color w:val="000080"/>
        </w:rPr>
        <w:t xml:space="preserve"> interiore è stato spesso considerato vanitoso ed egoistico. Quindi, per spostare la vostra attenzione e priorità dal mondo esterno a quello interno, dovrete distaccarvi da molte delle regole e dei giudizi della vostra realtà esteriore. Quando sceglierete di fare questo cambiamento, ci sarà un momento di neutralizzazione dove sembrano non esserci priorità affatto, salvo stare nudi davanti al proprio </w:t>
      </w:r>
      <w:r>
        <w:rPr>
          <w:rFonts w:ascii="Georgia" w:hAnsi="Georgia"/>
          <w:b/>
          <w:bCs/>
          <w:caps/>
          <w:color w:val="000080"/>
        </w:rPr>
        <w:t>Sé</w:t>
      </w:r>
      <w:r>
        <w:rPr>
          <w:rFonts w:ascii="Georgia" w:hAnsi="Georgia"/>
          <w:b/>
          <w:bCs/>
          <w:color w:val="000080"/>
        </w:rPr>
        <w:t>. Quando c’è un potente cambiamento di paradigma, per una strizzatina d’occhi cosmica non dovrete avere nessun paradigma, a parte la relazione con la vostra Anima.</w:t>
      </w:r>
    </w:p>
    <w:p w:rsidR="009A2CC5" w:rsidRDefault="009A2CC5" w:rsidP="009A2CC5">
      <w:pPr>
        <w:spacing w:before="180" w:after="180"/>
        <w:jc w:val="both"/>
      </w:pPr>
      <w:r>
        <w:rPr>
          <w:rFonts w:ascii="Georgia" w:hAnsi="Georgia"/>
          <w:b/>
          <w:bCs/>
          <w:color w:val="000080"/>
        </w:rPr>
        <w:t xml:space="preserve">“Le illusioni della terza dimensione sono costruite per creare una grande rappresentazione in cui potete crescere per diventare il vostro vero </w:t>
      </w:r>
      <w:r>
        <w:rPr>
          <w:rFonts w:ascii="Georgia" w:hAnsi="Georgia"/>
          <w:b/>
          <w:bCs/>
          <w:caps/>
          <w:color w:val="000080"/>
        </w:rPr>
        <w:t>Sé</w:t>
      </w:r>
      <w:r>
        <w:rPr>
          <w:rFonts w:ascii="Georgia" w:hAnsi="Georgia"/>
          <w:b/>
          <w:bCs/>
          <w:color w:val="000080"/>
        </w:rPr>
        <w:t xml:space="preserve">. Il vostro stesso </w:t>
      </w:r>
      <w:r>
        <w:rPr>
          <w:rFonts w:ascii="Georgia" w:hAnsi="Georgia"/>
          <w:b/>
          <w:bCs/>
          <w:caps/>
          <w:color w:val="000080"/>
        </w:rPr>
        <w:t>Sé/A</w:t>
      </w:r>
      <w:r>
        <w:rPr>
          <w:rFonts w:ascii="Georgia" w:hAnsi="Georgia"/>
          <w:b/>
          <w:bCs/>
          <w:color w:val="000080"/>
        </w:rPr>
        <w:t xml:space="preserve">nima scrive il copione, sceglie gli attori e prepara il palcoscenico. Il livello di coscienza da cui sperimentate la Terra indicherà la trama drammatica della vostra rappresentazione. Se la vostra coscienza si fonda solamente sull’ego, la vostra Anima creerà un’illusione affinché siate costretti a entrare in conflitto con gli altri così da poter trovare il vostro potere. Quando vivete attraverso la coscienza dell’Anima, non siete più una vittima, perché sapete che la vostra vita esteriore è un riflesso della vostra vita interiore. Quindi non avrete più bisogno di creare illusioni di conflitto. Di fatto, una volta scaricato il vostro </w:t>
      </w:r>
      <w:r>
        <w:rPr>
          <w:rFonts w:ascii="Georgia" w:hAnsi="Georgia"/>
          <w:b/>
          <w:bCs/>
          <w:caps/>
          <w:color w:val="000080"/>
        </w:rPr>
        <w:t>Sé</w:t>
      </w:r>
      <w:r>
        <w:rPr>
          <w:rFonts w:ascii="Georgia" w:hAnsi="Georgia"/>
          <w:b/>
          <w:bCs/>
          <w:color w:val="000080"/>
        </w:rPr>
        <w:t xml:space="preserve"> Multidimensionale nel vascello terrestre, le illusioni non sono più necessarie perché SAPETE che VOI siete i creatori della vostra vita. Poi, il vostro </w:t>
      </w:r>
      <w:r>
        <w:rPr>
          <w:rFonts w:ascii="Georgia" w:hAnsi="Georgia"/>
          <w:b/>
          <w:bCs/>
          <w:caps/>
          <w:color w:val="000080"/>
        </w:rPr>
        <w:t>Sé</w:t>
      </w:r>
      <w:r>
        <w:rPr>
          <w:rFonts w:ascii="Georgia" w:hAnsi="Georgia"/>
          <w:b/>
          <w:bCs/>
          <w:color w:val="000080"/>
        </w:rPr>
        <w:t>/Anima interiore può guidare le intenzioni, i pensieri e le emozioni su cui la vostra rappresentazione/realtà è costruita.</w:t>
      </w:r>
    </w:p>
    <w:p w:rsidR="009A2CC5" w:rsidRDefault="009A2CC5" w:rsidP="009A2CC5">
      <w:pPr>
        <w:spacing w:before="180" w:after="180"/>
        <w:jc w:val="both"/>
      </w:pPr>
      <w:r>
        <w:rPr>
          <w:rFonts w:ascii="Georgia" w:hAnsi="Georgia"/>
          <w:b/>
          <w:bCs/>
          <w:color w:val="000080"/>
        </w:rPr>
        <w:t xml:space="preserve">“Purtroppo, fintanto che siete radicati nella forma tridimensionale, ci saranno dissonanza e dolore esteriori, poiché siete ancora una parte della coscienza collettiva dell’umanità. Perciò, sarete soggetti alle illusioni degli altri che sono create dalla loro paura, dolore, cupidigia, rabbia e tristezza. Tuttavia, quando vivrete nella vostra </w:t>
      </w:r>
      <w:r>
        <w:rPr>
          <w:rFonts w:ascii="Georgia" w:hAnsi="Georgia"/>
          <w:b/>
          <w:bCs/>
          <w:caps/>
          <w:color w:val="000080"/>
        </w:rPr>
        <w:t>VERITà</w:t>
      </w:r>
      <w:r>
        <w:rPr>
          <w:rFonts w:ascii="Georgia" w:hAnsi="Georgia"/>
          <w:b/>
          <w:bCs/>
          <w:color w:val="000080"/>
        </w:rPr>
        <w:t>, avrete una comprensione più profonda dei drammi del mondo esterno. Sarete in grado, allora, di usare la vostra Compassione Disinteressata per scegliere di NON entrare nella loro realtà, mentre continuate con il vostro piano d’ascensione planetaria.”</w:t>
      </w:r>
    </w:p>
    <w:p w:rsidR="009A2CC5" w:rsidRDefault="009A2CC5" w:rsidP="009A2CC5">
      <w:pPr>
        <w:jc w:val="both"/>
      </w:pPr>
      <w:r>
        <w:rPr>
          <w:rFonts w:ascii="Georgia" w:hAnsi="Georgia"/>
          <w:b/>
          <w:bCs/>
          <w:color w:val="000080"/>
        </w:rPr>
        <w:t>Mia Cara,</w:t>
      </w:r>
    </w:p>
    <w:p w:rsidR="009A2CC5" w:rsidRDefault="009A2CC5" w:rsidP="009A2CC5">
      <w:pPr>
        <w:jc w:val="both"/>
      </w:pPr>
      <w:r>
        <w:rPr>
          <w:rFonts w:ascii="Georgia" w:hAnsi="Georgia"/>
          <w:b/>
          <w:bCs/>
          <w:color w:val="000080"/>
        </w:rPr>
        <w:t>Ti prego di accettare il conforto e la guida che ricevi quando crei la tua realtà dalle percezioni dei tuoi Occhi dell’Anima.</w:t>
      </w:r>
    </w:p>
    <w:p w:rsidR="009A2CC5" w:rsidRDefault="009A2CC5" w:rsidP="009A2CC5">
      <w:pPr>
        <w:jc w:val="both"/>
      </w:pPr>
      <w:r>
        <w:rPr>
          <w:rFonts w:ascii="Georgia" w:hAnsi="Georgia"/>
          <w:b/>
          <w:bCs/>
          <w:color w:val="000080"/>
        </w:rPr>
        <w:t>Luna Astrea</w:t>
      </w:r>
    </w:p>
    <w:p w:rsidR="009A2CC5" w:rsidRDefault="009A2CC5" w:rsidP="009A2CC5">
      <w:pPr>
        <w:jc w:val="both"/>
      </w:pPr>
      <w:r>
        <w:rPr>
          <w:color w:val="000080"/>
        </w:rPr>
        <w:t> </w:t>
      </w:r>
    </w:p>
    <w:p w:rsidR="00134AAA" w:rsidRDefault="009A2CC5" w:rsidP="009A2CC5">
      <w:pPr>
        <w:jc w:val="both"/>
        <w:rPr>
          <w:rFonts w:ascii="Georgia" w:hAnsi="Georgia"/>
          <w:b/>
          <w:bCs/>
          <w:i/>
          <w:iCs/>
          <w:color w:val="000080"/>
          <w:sz w:val="27"/>
          <w:szCs w:val="27"/>
        </w:rPr>
      </w:pPr>
      <w:r>
        <w:rPr>
          <w:rFonts w:ascii="Georgia" w:hAnsi="Georgia"/>
          <w:b/>
          <w:bCs/>
          <w:i/>
          <w:iCs/>
          <w:color w:val="000080"/>
          <w:sz w:val="27"/>
          <w:szCs w:val="27"/>
        </w:rPr>
        <w:t>VELO QUATTORDICI</w:t>
      </w:r>
    </w:p>
    <w:p w:rsidR="009A2CC5" w:rsidRDefault="009A2CC5" w:rsidP="009A2CC5">
      <w:pPr>
        <w:jc w:val="both"/>
      </w:pPr>
      <w:r>
        <w:rPr>
          <w:rFonts w:ascii="Georgia" w:hAnsi="Georgia"/>
          <w:b/>
          <w:bCs/>
          <w:i/>
          <w:iCs/>
          <w:color w:val="000080"/>
          <w:sz w:val="27"/>
          <w:szCs w:val="27"/>
        </w:rPr>
        <w:t>L’Illusione del Perdono</w:t>
      </w:r>
    </w:p>
    <w:p w:rsidR="009A2CC5" w:rsidRDefault="009A2CC5" w:rsidP="009A2CC5">
      <w:pPr>
        <w:jc w:val="both"/>
      </w:pPr>
      <w:r>
        <w:t> </w:t>
      </w:r>
    </w:p>
    <w:p w:rsidR="009A2CC5" w:rsidRDefault="009A2CC5" w:rsidP="009A2CC5">
      <w:pPr>
        <w:jc w:val="both"/>
      </w:pPr>
      <w:r>
        <w:rPr>
          <w:rFonts w:ascii="Georgia" w:hAnsi="Georgia"/>
          <w:b/>
          <w:bCs/>
          <w:color w:val="000080"/>
        </w:rPr>
        <w:t>Mia Cara,</w:t>
      </w:r>
    </w:p>
    <w:p w:rsidR="009A2CC5" w:rsidRDefault="009A2CC5" w:rsidP="009A2CC5">
      <w:pPr>
        <w:jc w:val="both"/>
      </w:pPr>
      <w:r>
        <w:rPr>
          <w:color w:val="000080"/>
        </w:rPr>
        <w:t> </w:t>
      </w:r>
    </w:p>
    <w:p w:rsidR="009A2CC5" w:rsidRDefault="009A2CC5" w:rsidP="009A2CC5">
      <w:pPr>
        <w:jc w:val="both"/>
      </w:pPr>
      <w:r>
        <w:rPr>
          <w:rFonts w:ascii="Georgia" w:hAnsi="Georgia"/>
          <w:b/>
          <w:bCs/>
          <w:color w:val="000080"/>
        </w:rPr>
        <w:t xml:space="preserve">Ti do nuovamente il benvenuto. Come vedi, sei già all’interno del Cerchio e senti la voce di Sorella Venere dire, “Il velo tolto questa sera è l’Illusione del </w:t>
      </w:r>
      <w:r>
        <w:rPr>
          <w:rFonts w:ascii="Georgia" w:hAnsi="Georgia"/>
          <w:b/>
          <w:bCs/>
          <w:color w:val="000080"/>
        </w:rPr>
        <w:lastRenderedPageBreak/>
        <w:t xml:space="preserve">Perdono. Il perdono è un pesce scivoloso, che pensi di tenere saldamente in mano finché, all’improvviso, non c’è più. Puoi credere di aver perdonato qualcuno, o persino te stessa, e forse l’hai fatto. Tuttavia il perdono non è qualcosa che puoi fare una volta. Il perdono deve essere costante come il tuo respiro. </w:t>
      </w:r>
    </w:p>
    <w:p w:rsidR="009A2CC5" w:rsidRDefault="009A2CC5" w:rsidP="009A2CC5">
      <w:pPr>
        <w:jc w:val="both"/>
      </w:pPr>
      <w:r>
        <w:rPr>
          <w:rFonts w:ascii="Georgia" w:hAnsi="Georgia"/>
          <w:b/>
          <w:bCs/>
          <w:color w:val="000080"/>
        </w:rPr>
        <w:t> </w:t>
      </w:r>
    </w:p>
    <w:p w:rsidR="009A2CC5" w:rsidRDefault="009A2CC5" w:rsidP="009A2CC5">
      <w:pPr>
        <w:jc w:val="both"/>
      </w:pPr>
      <w:r>
        <w:rPr>
          <w:rFonts w:ascii="Georgia" w:hAnsi="Georgia"/>
          <w:b/>
          <w:bCs/>
          <w:color w:val="000080"/>
        </w:rPr>
        <w:t>“L’illusione del perdono ti dice che il perdono è un atto solitario e dopo che il pesce è scivolato via, l’illusione del perdono nasconde le tue continue brutte sensazioni dalla tua consapevolezza cosciente. Vai dentro di te per sperimentare in profondità esattamente come ti senti riguardo a una persona, luogo, circostanza o cosa prima di dare il tuo perdono. Poi, dopo aver perdonato, vai di nuovo dentro di te per vedere se ti senti in modo diverso. Di fatto, controlla a intervalli regolari per assicurarti che la tua vecchia cattiva volontà non sia ritornata. Se lo ha fatto, che è più comune che meno, espira queste vecchie sensazioni fino a quando il corpo emozionale risuona soltanto all’emozione del perdono.”</w:t>
      </w:r>
    </w:p>
    <w:p w:rsidR="009A2CC5" w:rsidRDefault="009A2CC5" w:rsidP="009A2CC5">
      <w:pPr>
        <w:jc w:val="both"/>
      </w:pPr>
      <w:r>
        <w:rPr>
          <w:rFonts w:ascii="Georgia" w:hAnsi="Georgia"/>
          <w:b/>
          <w:bCs/>
          <w:color w:val="000080"/>
        </w:rPr>
        <w:t> </w:t>
      </w:r>
    </w:p>
    <w:p w:rsidR="009A2CC5" w:rsidRDefault="009A2CC5" w:rsidP="009A2CC5">
      <w:pPr>
        <w:jc w:val="both"/>
      </w:pPr>
      <w:r>
        <w:rPr>
          <w:rFonts w:ascii="Georgia" w:hAnsi="Georgia"/>
          <w:b/>
          <w:bCs/>
          <w:color w:val="000080"/>
        </w:rPr>
        <w:t xml:space="preserve">Fratello Marte continua, “Monitorare di frequente il tuo mondo emotivo è il miglior modo di rimanere nella Verità del tuo </w:t>
      </w:r>
      <w:r>
        <w:rPr>
          <w:rFonts w:ascii="Georgia" w:hAnsi="Georgia"/>
          <w:b/>
          <w:bCs/>
          <w:caps/>
          <w:color w:val="000080"/>
        </w:rPr>
        <w:t>sé</w:t>
      </w:r>
      <w:r>
        <w:rPr>
          <w:rFonts w:ascii="Georgia" w:hAnsi="Georgia"/>
          <w:b/>
          <w:bCs/>
          <w:color w:val="000080"/>
        </w:rPr>
        <w:t>. Il perdono non è tanto un atto diretto verso un altro, quanto un atto diretto a te stessa. Quando potrai veramente perdonare te stessa per tutto quello che hai fatto in tutte le tue vite, sperimenterai una tale pace che non vorrai essere arrabbiata con nessuno. Come puoi perdonare gli altri se non riesci a perdonare te stessa? Il vero perdono si basa sulla comprensione. Tutti hanno una storia, inclusa te. Una volta che riesci a vedere il disegno più grande attraverso gli Occhi dell’Anima, capirai la tua storia, così come la storia di un altro. In altre parole “Togli la trave dal tuo occhio, prima di togliere la pagliuzza da quello di un altro.”</w:t>
      </w:r>
    </w:p>
    <w:p w:rsidR="009A2CC5" w:rsidRDefault="009A2CC5" w:rsidP="009A2CC5">
      <w:pPr>
        <w:jc w:val="both"/>
      </w:pPr>
      <w:r>
        <w:rPr>
          <w:color w:val="000080"/>
        </w:rPr>
        <w:t> </w:t>
      </w:r>
    </w:p>
    <w:p w:rsidR="009A2CC5" w:rsidRDefault="009A2CC5" w:rsidP="009A2CC5">
      <w:pPr>
        <w:jc w:val="both"/>
      </w:pPr>
      <w:r>
        <w:rPr>
          <w:rFonts w:ascii="Georgia" w:hAnsi="Georgia"/>
          <w:b/>
          <w:bCs/>
          <w:color w:val="000080"/>
        </w:rPr>
        <w:t>Sole Apollo rilascia l’illusione nella fiamma e aggiunge: “Quando inizierai a vedere attraverso gli occhi dell’Anima e vivrai come Sé Multidimensionale nella vita quotidiana, percepirai facilmente molti scenari che sono nascosti alla maggior parte della gente. Poi, la tua sarà una sfida di giudizio e biasimo. Il tuo Sé è Multidimensionale. Perciò, quando vedrai le frequenze più elevate della realtà, percepirai anche il lato nascosto della vita. Per capire e perdonare chi ha scelto il ruolo della distruzione anziché della costruzione, devi elevare la tua coscienza all’Anima e renderti conto che non ci sono errori o incidenti. La terza dimensione è un’elaborata illusione, una rappresentazione olografica che ora viene riesaminata. Ogni buon dramma ha dei cattivi. Anche la persona più sprezzante ha un’Anima, proprio come te. rimani distaccata e guarda lo spettacolo. Non prendere la vita in modo personale.</w:t>
      </w:r>
    </w:p>
    <w:p w:rsidR="009A2CC5" w:rsidRDefault="009A2CC5" w:rsidP="009A2CC5">
      <w:pPr>
        <w:jc w:val="both"/>
      </w:pPr>
      <w:r>
        <w:rPr>
          <w:rFonts w:ascii="Georgia" w:hAnsi="Georgia"/>
          <w:b/>
          <w:bCs/>
          <w:color w:val="000080"/>
        </w:rPr>
        <w:t> </w:t>
      </w:r>
    </w:p>
    <w:p w:rsidR="009A2CC5" w:rsidRDefault="009A2CC5" w:rsidP="009A2CC5">
      <w:pPr>
        <w:jc w:val="both"/>
      </w:pPr>
      <w:r>
        <w:rPr>
          <w:rFonts w:ascii="Georgia" w:hAnsi="Georgia"/>
          <w:b/>
          <w:bCs/>
          <w:color w:val="000080"/>
        </w:rPr>
        <w:t>È difficile distaccarsi dalle proprie reazioni emotive quando si sente che qualcuno vi ha ferito. Poi, certamente, la mente provoca un ulteriore stress sospettando, ricordando e temendo altri scenari in cui siete stati, o sarete, feriti. La ricompensa per esservi distaccati dal vostro stesso tumulto emotivo è che è più facile distaccarsi – con compassione – dalla sofferenza degli altri. Una volta che i vostri stessi pensieri ed emozioni non sono più vostri nemici, potete distaccarvi più facilmente dai pensieri e dalle emozioni degli altri.</w:t>
      </w:r>
    </w:p>
    <w:p w:rsidR="009A2CC5" w:rsidRDefault="009A2CC5" w:rsidP="009A2CC5">
      <w:pPr>
        <w:jc w:val="both"/>
      </w:pPr>
      <w:r>
        <w:rPr>
          <w:rFonts w:ascii="Georgia" w:hAnsi="Georgia"/>
          <w:b/>
          <w:bCs/>
          <w:color w:val="000080"/>
        </w:rPr>
        <w:t> </w:t>
      </w:r>
    </w:p>
    <w:p w:rsidR="009A2CC5" w:rsidRDefault="009A2CC5" w:rsidP="009A2CC5">
      <w:pPr>
        <w:jc w:val="both"/>
      </w:pPr>
      <w:r>
        <w:rPr>
          <w:rFonts w:ascii="Georgia" w:hAnsi="Georgia"/>
          <w:b/>
          <w:bCs/>
          <w:color w:val="000080"/>
        </w:rPr>
        <w:t xml:space="preserve">“L’audacia in realtà è fiducia. Quando vi renderete conto che potete distaccarvi dalla sofferenza terrestre, avrete la fiducia per meglio aiutare chi </w:t>
      </w:r>
      <w:r>
        <w:rPr>
          <w:rFonts w:ascii="Georgia" w:hAnsi="Georgia"/>
          <w:b/>
          <w:bCs/>
          <w:color w:val="000080"/>
        </w:rPr>
        <w:lastRenderedPageBreak/>
        <w:t>ha bisogno. Tuttavia, tutto questo processo si basa sulla vostra capacità di perdonare. Se indugiate su memorie di abusi passati, temerete quelli futuri. Se non potete perdonare voi stessi per le tempeste emotive, non costruirete la fiducia necessaria per veleggiare infine tranquillamente attraverso la vita. Siete il vostro stesso vascello. Potete controllare il corso e il clima durante il viaggio. Il perdono, vero e costante, vi consentirà un viaggio più tranquillo attraverso la vita. Provatelo. Sappiate che ogni atto di perdono di un’altra persona deve essere accompagnato o preceduta dal perdono di se stessi.”</w:t>
      </w:r>
    </w:p>
    <w:p w:rsidR="009A2CC5" w:rsidRDefault="009A2CC5" w:rsidP="009A2CC5">
      <w:pPr>
        <w:jc w:val="both"/>
      </w:pPr>
      <w:r>
        <w:rPr>
          <w:rFonts w:ascii="Georgia" w:hAnsi="Georgia"/>
          <w:b/>
          <w:bCs/>
          <w:color w:val="000080"/>
        </w:rPr>
        <w:t> </w:t>
      </w:r>
    </w:p>
    <w:p w:rsidR="009A2CC5" w:rsidRDefault="009A2CC5" w:rsidP="009A2CC5">
      <w:pPr>
        <w:jc w:val="both"/>
      </w:pPr>
      <w:r>
        <w:rPr>
          <w:rFonts w:ascii="Georgia" w:hAnsi="Georgia"/>
          <w:b/>
          <w:bCs/>
          <w:color w:val="000080"/>
        </w:rPr>
        <w:t>Mia Cara,</w:t>
      </w:r>
    </w:p>
    <w:p w:rsidR="009A2CC5" w:rsidRDefault="009A2CC5" w:rsidP="009A2CC5">
      <w:pPr>
        <w:jc w:val="both"/>
      </w:pPr>
      <w:r>
        <w:rPr>
          <w:color w:val="000080"/>
        </w:rPr>
        <w:t> </w:t>
      </w:r>
    </w:p>
    <w:p w:rsidR="009A2CC5" w:rsidRDefault="009A2CC5" w:rsidP="009A2CC5">
      <w:pPr>
        <w:jc w:val="both"/>
      </w:pPr>
      <w:r>
        <w:rPr>
          <w:rFonts w:ascii="Georgia" w:hAnsi="Georgia"/>
          <w:b/>
          <w:bCs/>
          <w:color w:val="000080"/>
        </w:rPr>
        <w:t>Prenditi un momento per “sentire” ogni dissonanza presente nel tuo corpo emotivo. Perdona te stessa per aver sentito questa dissonanza e perdona qualunque cosa hai determinato ne sia la fonte.</w:t>
      </w:r>
    </w:p>
    <w:p w:rsidR="009A2CC5" w:rsidRDefault="009A2CC5" w:rsidP="009A2CC5">
      <w:pPr>
        <w:jc w:val="both"/>
      </w:pPr>
      <w:r>
        <w:rPr>
          <w:color w:val="000080"/>
        </w:rPr>
        <w:t> </w:t>
      </w:r>
    </w:p>
    <w:p w:rsidR="009A2CC5" w:rsidRDefault="009A2CC5" w:rsidP="009A2CC5">
      <w:pPr>
        <w:jc w:val="both"/>
      </w:pPr>
      <w:r>
        <w:rPr>
          <w:rFonts w:ascii="Georgia" w:hAnsi="Georgia"/>
          <w:b/>
          <w:bCs/>
          <w:color w:val="000080"/>
        </w:rPr>
        <w:t>Luna Astrea</w:t>
      </w:r>
    </w:p>
    <w:p w:rsidR="009A2CC5" w:rsidRDefault="009A2CC5" w:rsidP="009A2CC5">
      <w:pPr>
        <w:pStyle w:val="NormaleWeb"/>
        <w:spacing w:before="36" w:beforeAutospacing="0" w:after="36" w:afterAutospacing="0"/>
        <w:jc w:val="center"/>
      </w:pPr>
      <w:r>
        <w:t> </w:t>
      </w:r>
    </w:p>
    <w:tbl>
      <w:tblPr>
        <w:tblW w:w="5000" w:type="pct"/>
        <w:jc w:val="center"/>
        <w:tblCellMar>
          <w:top w:w="15" w:type="dxa"/>
          <w:left w:w="15" w:type="dxa"/>
          <w:bottom w:w="15" w:type="dxa"/>
          <w:right w:w="15" w:type="dxa"/>
        </w:tblCellMar>
        <w:tblLook w:val="04A0"/>
      </w:tblPr>
      <w:tblGrid>
        <w:gridCol w:w="9668"/>
      </w:tblGrid>
      <w:tr w:rsidR="009A2CC5" w:rsidTr="00134AAA">
        <w:trPr>
          <w:jc w:val="center"/>
        </w:trPr>
        <w:tc>
          <w:tcPr>
            <w:tcW w:w="5000" w:type="pct"/>
            <w:vAlign w:val="center"/>
            <w:hideMark/>
          </w:tcPr>
          <w:p w:rsidR="009A2CC5" w:rsidRDefault="009A2CC5">
            <w:pPr>
              <w:pStyle w:val="NormaleWeb"/>
              <w:jc w:val="center"/>
            </w:pPr>
            <w:r>
              <w:rPr>
                <w:noProof/>
                <w:color w:val="000080"/>
              </w:rPr>
              <w:drawing>
                <wp:inline distT="0" distB="0" distL="0" distR="0">
                  <wp:extent cx="3234690" cy="1852423"/>
                  <wp:effectExtent l="19050" t="0" r="3810" b="0"/>
                  <wp:docPr id="5" name="Immagine 5" descr="http://www.stazioneceleste.it/immagini/multidimensions_immag/processo_realizzazione/pro_real_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immagini/multidimensions_immag/processo_realizzazione/pro_real_7-1.jpg"/>
                          <pic:cNvPicPr>
                            <a:picLocks noChangeAspect="1" noChangeArrowheads="1"/>
                          </pic:cNvPicPr>
                        </pic:nvPicPr>
                        <pic:blipFill>
                          <a:blip r:embed="rId28" cstate="print"/>
                          <a:srcRect/>
                          <a:stretch>
                            <a:fillRect/>
                          </a:stretch>
                        </pic:blipFill>
                        <pic:spPr bwMode="auto">
                          <a:xfrm>
                            <a:off x="0" y="0"/>
                            <a:ext cx="3245153" cy="1858415"/>
                          </a:xfrm>
                          <a:prstGeom prst="rect">
                            <a:avLst/>
                          </a:prstGeom>
                          <a:noFill/>
                          <a:ln w="9525">
                            <a:noFill/>
                            <a:miter lim="800000"/>
                            <a:headEnd/>
                            <a:tailEnd/>
                          </a:ln>
                        </pic:spPr>
                      </pic:pic>
                    </a:graphicData>
                  </a:graphic>
                </wp:inline>
              </w:drawing>
            </w:r>
          </w:p>
          <w:p w:rsidR="009A2CC5" w:rsidRDefault="009A2CC5">
            <w:pPr>
              <w:pStyle w:val="NormaleWeb"/>
              <w:jc w:val="center"/>
            </w:pPr>
            <w:r>
              <w:rPr>
                <w:rFonts w:ascii="Georgia" w:hAnsi="Georgia"/>
                <w:b/>
                <w:bCs/>
                <w:color w:val="000080"/>
                <w:sz w:val="20"/>
                <w:szCs w:val="20"/>
              </w:rPr>
              <w:t>IL SETTIMO GRADINO</w:t>
            </w:r>
          </w:p>
          <w:p w:rsidR="009A2CC5" w:rsidRDefault="009A2CC5">
            <w:pPr>
              <w:jc w:val="center"/>
            </w:pPr>
            <w:r>
              <w:rPr>
                <w:rFonts w:ascii="Georgia" w:hAnsi="Georgia"/>
                <w:b/>
                <w:bCs/>
                <w:color w:val="000080"/>
                <w:sz w:val="20"/>
                <w:szCs w:val="20"/>
              </w:rPr>
              <w:t>OGGI IO SONO L'ESPRESSIONE PIÙ PURA DELLA MIA ESSENZA IN OGNI MOMENTO DEL SEMPRE PRESENTE ADESSO</w:t>
            </w:r>
          </w:p>
          <w:p w:rsidR="009A2CC5" w:rsidRDefault="009A2CC5">
            <w:pPr>
              <w:jc w:val="center"/>
            </w:pPr>
            <w:r>
              <w:rPr>
                <w:color w:val="000080"/>
              </w:rPr>
              <w:t> </w:t>
            </w:r>
          </w:p>
        </w:tc>
      </w:tr>
    </w:tbl>
    <w:p w:rsidR="009A2CC5" w:rsidRDefault="009A2CC5" w:rsidP="009A2CC5">
      <w:pPr>
        <w:jc w:val="center"/>
      </w:pPr>
      <w:r>
        <w:t> </w:t>
      </w:r>
    </w:p>
    <w:tbl>
      <w:tblPr>
        <w:tblW w:w="5000" w:type="pct"/>
        <w:jc w:val="center"/>
        <w:tblCellMar>
          <w:top w:w="15" w:type="dxa"/>
          <w:left w:w="15" w:type="dxa"/>
          <w:bottom w:w="15" w:type="dxa"/>
          <w:right w:w="15" w:type="dxa"/>
        </w:tblCellMar>
        <w:tblLook w:val="04A0"/>
      </w:tblPr>
      <w:tblGrid>
        <w:gridCol w:w="9668"/>
      </w:tblGrid>
      <w:tr w:rsidR="009A2CC5" w:rsidTr="00134AAA">
        <w:trPr>
          <w:jc w:val="center"/>
        </w:trPr>
        <w:tc>
          <w:tcPr>
            <w:tcW w:w="5000" w:type="pct"/>
            <w:vAlign w:val="center"/>
            <w:hideMark/>
          </w:tcPr>
          <w:p w:rsidR="009A2CC5" w:rsidRDefault="009A2CC5">
            <w:r>
              <w:rPr>
                <w:rFonts w:ascii="Georgia" w:hAnsi="Georgia"/>
                <w:b/>
                <w:bCs/>
                <w:i/>
                <w:iCs/>
                <w:color w:val="000080"/>
              </w:rPr>
              <w:t>Mia Cara,</w:t>
            </w:r>
          </w:p>
          <w:p w:rsidR="009A2CC5" w:rsidRDefault="009A2CC5">
            <w:pPr>
              <w:pStyle w:val="NormaleWeb"/>
            </w:pPr>
            <w:r>
              <w:rPr>
                <w:rFonts w:ascii="Georgia" w:hAnsi="Georgia"/>
                <w:b/>
                <w:bCs/>
                <w:i/>
                <w:iCs/>
                <w:color w:val="000080"/>
              </w:rPr>
              <w:t>Con il rilascio delle illusioni della “Magnificenza Fisica” e del “Perdono”, hai completato il tuo viaggio facendo il settimo passo verso ESSERE il tuo Sé nella vita di tutti i giorni e vedere attraverso gli Occhi dell’Anima.</w:t>
            </w:r>
          </w:p>
          <w:p w:rsidR="009A2CC5" w:rsidRDefault="009A2CC5">
            <w:pPr>
              <w:pStyle w:val="NormaleWeb"/>
            </w:pPr>
            <w:r>
              <w:rPr>
                <w:rFonts w:ascii="Georgia" w:hAnsi="Georgia"/>
                <w:b/>
                <w:bCs/>
                <w:i/>
                <w:iCs/>
                <w:color w:val="000080"/>
              </w:rPr>
              <w:t xml:space="preserve">Ripeti questo Mantra nella tua vita di veglia, per vivere i tuoi sogni e le tue meditazioni dal centro del tuo </w:t>
            </w:r>
            <w:r>
              <w:rPr>
                <w:rFonts w:ascii="Georgia" w:hAnsi="Georgia"/>
                <w:b/>
                <w:bCs/>
                <w:i/>
                <w:iCs/>
                <w:caps/>
                <w:color w:val="000080"/>
              </w:rPr>
              <w:t>Sé</w:t>
            </w:r>
          </w:p>
          <w:p w:rsidR="009A2CC5" w:rsidRDefault="009A2CC5">
            <w:pPr>
              <w:pStyle w:val="NormaleWeb"/>
            </w:pPr>
            <w:r>
              <w:rPr>
                <w:rFonts w:ascii="Georgia" w:hAnsi="Georgia"/>
                <w:b/>
                <w:bCs/>
                <w:i/>
                <w:iCs/>
                <w:color w:val="000080"/>
              </w:rPr>
              <w:t>Luna Astrea</w:t>
            </w:r>
          </w:p>
        </w:tc>
      </w:tr>
    </w:tbl>
    <w:p w:rsidR="009A2CC5" w:rsidRDefault="009A2CC5" w:rsidP="009A2CC5">
      <w:pPr>
        <w:pStyle w:val="NormaleWeb"/>
        <w:spacing w:before="0" w:beforeAutospacing="0" w:after="0" w:afterAutospacing="0"/>
        <w:jc w:val="center"/>
      </w:pPr>
      <w:r>
        <w:rPr>
          <w:rFonts w:ascii="Georgia" w:hAnsi="Georgia"/>
          <w:b/>
          <w:bCs/>
        </w:rPr>
        <w:t> </w:t>
      </w:r>
    </w:p>
    <w:p w:rsidR="009A2CC5" w:rsidRDefault="009A2CC5" w:rsidP="009A2CC5">
      <w:pPr>
        <w:pStyle w:val="section1"/>
        <w:spacing w:before="0" w:beforeAutospacing="0" w:after="0" w:afterAutospacing="0"/>
        <w:jc w:val="center"/>
      </w:pPr>
      <w:r>
        <w:rPr>
          <w:rFonts w:ascii="Georgia" w:hAnsi="Georgia"/>
          <w:b/>
          <w:bCs/>
          <w:color w:val="000080"/>
        </w:rPr>
        <w:t>* * * * * * * * * *</w:t>
      </w:r>
    </w:p>
    <w:p w:rsidR="009A2CC5" w:rsidRDefault="009A2CC5" w:rsidP="009A2CC5">
      <w:pPr>
        <w:pStyle w:val="section1"/>
        <w:spacing w:before="0" w:beforeAutospacing="0" w:after="0" w:afterAutospacing="0"/>
        <w:jc w:val="center"/>
      </w:pPr>
      <w:r>
        <w:rPr>
          <w:color w:val="000080"/>
        </w:rPr>
        <w:t> </w:t>
      </w:r>
      <w:r>
        <w:rPr>
          <w:rFonts w:ascii="Georgia" w:hAnsi="Georgia"/>
          <w:b/>
          <w:bCs/>
          <w:i/>
          <w:iCs/>
          <w:color w:val="000080"/>
          <w:sz w:val="20"/>
          <w:szCs w:val="20"/>
        </w:rPr>
        <w:t xml:space="preserve">Originale in inglese: </w:t>
      </w:r>
      <w:hyperlink r:id="rId29" w:tgtFrame="_blank" w:history="1">
        <w:r>
          <w:rPr>
            <w:rStyle w:val="Collegamentoipertestuale"/>
            <w:rFonts w:ascii="Georgia" w:hAnsi="Georgia"/>
            <w:b/>
            <w:bCs/>
            <w:i/>
            <w:iCs/>
            <w:color w:val="000080"/>
            <w:sz w:val="20"/>
            <w:szCs w:val="20"/>
          </w:rPr>
          <w:t>http://www.multidimensions.com/Superconscious/super_fulfillment_illusion_veils1314.html</w:t>
        </w:r>
      </w:hyperlink>
      <w:r>
        <w:rPr>
          <w:rFonts w:ascii="Georgia" w:hAnsi="Georgia"/>
          <w:b/>
          <w:bCs/>
          <w:i/>
          <w:iCs/>
          <w:color w:val="000080"/>
          <w:sz w:val="20"/>
          <w:szCs w:val="20"/>
        </w:rPr>
        <w:t xml:space="preserve">  </w:t>
      </w:r>
    </w:p>
    <w:p w:rsidR="009A2CC5" w:rsidRDefault="009A2CC5" w:rsidP="009A2CC5">
      <w:pPr>
        <w:pStyle w:val="section1"/>
        <w:spacing w:before="0" w:beforeAutospacing="0" w:after="0" w:afterAutospacing="0"/>
        <w:jc w:val="center"/>
      </w:pPr>
      <w:r>
        <w:rPr>
          <w:rFonts w:ascii="Georgia" w:hAnsi="Georgia"/>
          <w:b/>
          <w:bCs/>
          <w:i/>
          <w:iCs/>
          <w:color w:val="000080"/>
          <w:sz w:val="20"/>
          <w:szCs w:val="20"/>
        </w:rPr>
        <w:t> </w:t>
      </w:r>
    </w:p>
    <w:p w:rsidR="009A2CC5" w:rsidRDefault="009A2CC5" w:rsidP="009A2CC5">
      <w:pPr>
        <w:pStyle w:val="section1"/>
        <w:spacing w:before="0" w:beforeAutospacing="0" w:after="0" w:afterAutospacing="0"/>
        <w:jc w:val="center"/>
        <w:rPr>
          <w:rFonts w:ascii="Georgia" w:hAnsi="Georgia"/>
          <w:b/>
          <w:bCs/>
          <w:i/>
          <w:iCs/>
          <w:color w:val="333333"/>
          <w:sz w:val="20"/>
          <w:szCs w:val="20"/>
        </w:rPr>
      </w:pPr>
      <w:r>
        <w:rPr>
          <w:rFonts w:ascii="Georgia" w:hAnsi="Georgia"/>
          <w:b/>
          <w:bCs/>
          <w:i/>
          <w:iCs/>
          <w:color w:val="000080"/>
          <w:sz w:val="20"/>
          <w:szCs w:val="20"/>
        </w:rPr>
        <w:t xml:space="preserve">Tradotto da Susanna Angela per </w:t>
      </w:r>
      <w:hyperlink r:id="rId30" w:tgtFrame="_blank" w:history="1">
        <w:r>
          <w:rPr>
            <w:rStyle w:val="Collegamentoipertestuale"/>
            <w:rFonts w:ascii="Georgia" w:hAnsi="Georgia"/>
            <w:b/>
            <w:bCs/>
            <w:i/>
            <w:iCs/>
            <w:color w:val="000080"/>
            <w:sz w:val="20"/>
            <w:szCs w:val="20"/>
          </w:rPr>
          <w:t>Stazione Celeste</w:t>
        </w:r>
      </w:hyperlink>
    </w:p>
    <w:p w:rsidR="00134AAA" w:rsidRDefault="00134AAA" w:rsidP="009A2CC5">
      <w:pPr>
        <w:pStyle w:val="section1"/>
        <w:spacing w:before="0" w:beforeAutospacing="0" w:after="0" w:afterAutospacing="0"/>
        <w:jc w:val="center"/>
        <w:rPr>
          <w:rFonts w:ascii="Georgia" w:hAnsi="Georgia"/>
          <w:b/>
          <w:bCs/>
          <w:i/>
          <w:iCs/>
          <w:color w:val="333333"/>
          <w:sz w:val="20"/>
          <w:szCs w:val="20"/>
        </w:rPr>
      </w:pPr>
    </w:p>
    <w:p w:rsidR="00134AAA" w:rsidRDefault="00134AAA" w:rsidP="00134AAA">
      <w:pPr>
        <w:pStyle w:val="NormaleWeb"/>
        <w:spacing w:before="0" w:beforeAutospacing="0" w:after="0" w:afterAutospacing="0"/>
        <w:jc w:val="center"/>
      </w:pPr>
      <w:r>
        <w:rPr>
          <w:rFonts w:ascii="Impact" w:hAnsi="Impact"/>
          <w:i/>
          <w:iCs/>
          <w:caps/>
          <w:color w:val="000080"/>
          <w:sz w:val="48"/>
          <w:szCs w:val="48"/>
        </w:rPr>
        <w:lastRenderedPageBreak/>
        <w:t>Lightworker</w:t>
      </w:r>
    </w:p>
    <w:p w:rsidR="00134AAA" w:rsidRDefault="00134AAA" w:rsidP="00134AAA">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134AAA" w:rsidRDefault="00134AAA" w:rsidP="00134AAA">
      <w:pPr>
        <w:pStyle w:val="NormaleWeb"/>
        <w:spacing w:before="0" w:beforeAutospacing="0" w:after="0" w:afterAutospacing="0"/>
        <w:jc w:val="center"/>
      </w:pPr>
      <w:hyperlink r:id="rId31" w:tgtFrame="_blank" w:history="1">
        <w:r>
          <w:rPr>
            <w:rStyle w:val="Collegamentoipertestuale"/>
            <w:rFonts w:ascii="Verdana" w:hAnsi="Verdana"/>
            <w:color w:val="000080"/>
            <w:sz w:val="15"/>
            <w:szCs w:val="15"/>
          </w:rPr>
          <w:t>www.lightworker.com</w:t>
        </w:r>
      </w:hyperlink>
    </w:p>
    <w:p w:rsidR="00134AAA" w:rsidRDefault="00134AAA" w:rsidP="00134AAA">
      <w:pPr>
        <w:pStyle w:val="NormaleWeb"/>
        <w:spacing w:before="0" w:beforeAutospacing="0" w:after="0" w:afterAutospacing="0"/>
        <w:jc w:val="center"/>
      </w:pPr>
      <w:r>
        <w:t> </w:t>
      </w:r>
    </w:p>
    <w:p w:rsidR="00134AAA" w:rsidRDefault="00134AAA" w:rsidP="00134AAA">
      <w:pPr>
        <w:pStyle w:val="corpo"/>
        <w:spacing w:before="0" w:beforeAutospacing="0" w:after="0" w:afterAutospacing="0"/>
        <w:jc w:val="center"/>
      </w:pPr>
      <w:r>
        <w:rPr>
          <w:rFonts w:ascii="Garamond" w:hAnsi="Garamond"/>
          <w:b/>
          <w:bCs/>
          <w:color w:val="000080"/>
          <w:sz w:val="36"/>
          <w:szCs w:val="36"/>
        </w:rPr>
        <w:t>Prospettive del Puzzle</w:t>
      </w:r>
    </w:p>
    <w:p w:rsidR="00134AAA" w:rsidRDefault="00134AAA" w:rsidP="00134AAA">
      <w:pPr>
        <w:pStyle w:val="corpo"/>
        <w:spacing w:before="0" w:beforeAutospacing="0" w:after="0" w:afterAutospacing="0"/>
        <w:jc w:val="center"/>
      </w:pPr>
      <w:r>
        <w:rPr>
          <w:rFonts w:ascii="Times" w:hAnsi="Times" w:cs="Times"/>
          <w:i/>
          <w:iCs/>
          <w:color w:val="000080"/>
        </w:rPr>
        <w:t>Promemoria da Casa del 15 Marzo 2013</w:t>
      </w:r>
    </w:p>
    <w:p w:rsidR="00134AAA" w:rsidRDefault="00134AAA" w:rsidP="00134AAA">
      <w:pPr>
        <w:pStyle w:val="corpo"/>
        <w:spacing w:before="0" w:beforeAutospacing="0" w:after="0" w:afterAutospacing="0"/>
        <w:jc w:val="center"/>
      </w:pPr>
      <w:r>
        <w:rPr>
          <w:color w:val="000080"/>
        </w:rPr>
        <w:t> </w:t>
      </w:r>
    </w:p>
    <w:p w:rsidR="00134AAA" w:rsidRDefault="00134AAA" w:rsidP="00134AAA">
      <w:pPr>
        <w:pStyle w:val="corpo"/>
        <w:spacing w:before="0" w:beforeAutospacing="0" w:after="0" w:afterAutospacing="0"/>
        <w:jc w:val="center"/>
      </w:pPr>
      <w:r>
        <w:rPr>
          <w:rFonts w:ascii="Times" w:hAnsi="Times" w:cs="Times"/>
          <w:b/>
          <w:bCs/>
          <w:color w:val="000080"/>
          <w:sz w:val="32"/>
          <w:szCs w:val="32"/>
        </w:rPr>
        <w:t xml:space="preserve">- </w:t>
      </w:r>
      <w:r>
        <w:rPr>
          <w:rFonts w:ascii="Garamond" w:hAnsi="Garamond"/>
          <w:b/>
          <w:bCs/>
          <w:color w:val="000080"/>
          <w:sz w:val="32"/>
          <w:szCs w:val="32"/>
        </w:rPr>
        <w:t>Un nuovo sguardo al Puzzle della Vita</w:t>
      </w:r>
      <w:r>
        <w:rPr>
          <w:rFonts w:ascii="Times" w:hAnsi="Times" w:cs="Times"/>
          <w:b/>
          <w:bCs/>
          <w:color w:val="000080"/>
          <w:sz w:val="32"/>
          <w:szCs w:val="32"/>
        </w:rPr>
        <w:t xml:space="preserve"> -</w:t>
      </w:r>
    </w:p>
    <w:p w:rsidR="00134AAA" w:rsidRDefault="00134AAA" w:rsidP="00134AAA">
      <w:pPr>
        <w:pStyle w:val="corpo"/>
        <w:spacing w:before="0" w:beforeAutospacing="0" w:after="0" w:afterAutospacing="0"/>
        <w:jc w:val="center"/>
      </w:pPr>
      <w:r>
        <w:rPr>
          <w:color w:val="000080"/>
        </w:rPr>
        <w:t> </w:t>
      </w:r>
    </w:p>
    <w:p w:rsidR="00134AAA" w:rsidRDefault="00134AAA" w:rsidP="00134AAA">
      <w:pPr>
        <w:spacing w:before="180" w:after="180"/>
      </w:pPr>
      <w:r>
        <w:rPr>
          <w:rFonts w:ascii="Garamond" w:hAnsi="Garamond"/>
          <w:b/>
          <w:bCs/>
          <w:color w:val="000080"/>
          <w:sz w:val="27"/>
          <w:szCs w:val="27"/>
        </w:rPr>
        <w:t xml:space="preserve">Saluti,  Io sono </w:t>
      </w:r>
      <w:proofErr w:type="spellStart"/>
      <w:r>
        <w:rPr>
          <w:rFonts w:ascii="Garamond" w:hAnsi="Garamond"/>
          <w:b/>
          <w:bCs/>
          <w:color w:val="000080"/>
          <w:sz w:val="27"/>
          <w:szCs w:val="27"/>
        </w:rPr>
        <w:t>Elrah</w:t>
      </w:r>
      <w:proofErr w:type="spellEnd"/>
      <w:r>
        <w:rPr>
          <w:rFonts w:ascii="Garamond" w:hAnsi="Garamond"/>
          <w:b/>
          <w:bCs/>
          <w:color w:val="000080"/>
          <w:sz w:val="27"/>
          <w:szCs w:val="27"/>
        </w:rPr>
        <w:t xml:space="preserve"> del Servizio Ritmico. </w:t>
      </w:r>
    </w:p>
    <w:p w:rsidR="00134AAA" w:rsidRDefault="00134AAA" w:rsidP="00134AAA">
      <w:pPr>
        <w:spacing w:before="180" w:after="180"/>
      </w:pPr>
      <w:r>
        <w:rPr>
          <w:rFonts w:ascii="Garamond" w:hAnsi="Garamond"/>
          <w:color w:val="000080"/>
          <w:sz w:val="27"/>
          <w:szCs w:val="27"/>
        </w:rPr>
        <w:t>Sono qui con voi oggi  per un sacco di ragioni diverse. Probabilmente la più importante è solo per farvi sapere quanto siete speciali. Sapete, è necessario ricordare questo  agli umani con una certa regolarità in modo che si adattino davvero a questa energia. Avete lavorato con qualcosa di completamente nuovo. La maggior parte di voi ancora non capisce bene dove si trova. Siete stati gettati in questo mondo di pieni poteri  adesso, e sembra alquanto diverso da quello in cui vi trovavate  soltanto poche settimane fa. Anche se è molto simile alla stessa energia, non avete ancora  imparato a riconoscerne tutte le parti. Permettetemi di condividere con voi una analogia per illustrarvi dove vi trovate dall’intera collettività dell’umanità in questo momento della vostra evoluzione.</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Prospettive che si fondono: un nuovo sguardo al puzzle</w:t>
      </w:r>
    </w:p>
    <w:p w:rsidR="00134AAA" w:rsidRDefault="00134AAA" w:rsidP="00134AAA">
      <w:pPr>
        <w:spacing w:before="180" w:after="180"/>
      </w:pPr>
      <w:r>
        <w:rPr>
          <w:rFonts w:ascii="Garamond" w:hAnsi="Garamond"/>
          <w:color w:val="000080"/>
          <w:sz w:val="27"/>
          <w:szCs w:val="27"/>
        </w:rPr>
        <w:t xml:space="preserve">Dovete sapere, carissimi, che vi state muovendo più velocemente della luce. Persino lo stesso Einstein è molto orgoglioso di voi, perché non lo riteneva possibile. Sembra che l'amore si muova un po’ più veloce della luce e voi tutti lo state scoprendo adesso. Iniziate ad usarlo in un modo diverso da prima, perché in effetti nei vostri mondi scientifici non avete mai considerato l'amore come una energia esistente. Ora, la scoperta della meccanica quantistica e delle scienze quantistiche inizia a convalidare gran parte di ciò che già conoscevate in campo spirituale. State iniziando a realizzare qualcosa da due angolazioni diverse, riconoscendo che ognuna convalida l'altra. Questo è  bello ed è probabilmente la parte più importante di ciò che sta avvenendo su questo pianeta. State tutti  iniziando a vedere le cose da una prospettiva più ampia. Anche se la persona che guarda da qui può avere una visione diversa da quella persona laggiù, quando entrambi siete qui a guardare la stessa cosa, è molto diverso rispetto a prima.  Anziché  descrivere esattamente il contrario come avete fatto prima, adesso state iniziando a sperimentare la </w:t>
      </w:r>
      <w:proofErr w:type="spellStart"/>
      <w:r>
        <w:rPr>
          <w:rFonts w:ascii="Garamond" w:hAnsi="Garamond"/>
          <w:color w:val="000080"/>
          <w:sz w:val="27"/>
          <w:szCs w:val="27"/>
        </w:rPr>
        <w:t>trialità</w:t>
      </w:r>
      <w:proofErr w:type="spellEnd"/>
      <w:r>
        <w:rPr>
          <w:rFonts w:ascii="Garamond" w:hAnsi="Garamond"/>
          <w:color w:val="000080"/>
          <w:sz w:val="27"/>
          <w:szCs w:val="27"/>
        </w:rPr>
        <w:t>. State iniziando a vedere dal terzo punto nel nuovo sistema. Il vecchio sistema era semplice, c'era una linea che andava avanti e indietro, con il buio qua e la luce laggiù. C’era tutto questo contrasto dove potevate partecipare al gioco di fingere di essere umani. Ora avete il terzo punto, così potete vedere ogni cosa dal sé superiore. Poiché si tratta di una percezione totalmente diversa, non avete bisogno del buio e non avete bisogno della luce. Scoprirete che ogni cosa esiste da qualche parte nel mezzo.</w:t>
      </w:r>
    </w:p>
    <w:p w:rsidR="00134AAA" w:rsidRDefault="00134AAA" w:rsidP="00134AAA">
      <w:pPr>
        <w:spacing w:before="180" w:after="180"/>
      </w:pP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come vedete questo?</w:t>
      </w:r>
      <w:r>
        <w:rPr>
          <w:rFonts w:ascii="Garamond" w:hAnsi="Garamond"/>
          <w:color w:val="000080"/>
          <w:sz w:val="27"/>
          <w:szCs w:val="27"/>
        </w:rPr>
        <w:t xml:space="preserve"> </w:t>
      </w:r>
      <w:r>
        <w:rPr>
          <w:rStyle w:val="hps"/>
          <w:rFonts w:ascii="Garamond" w:hAnsi="Garamond"/>
          <w:color w:val="000080"/>
          <w:sz w:val="27"/>
          <w:szCs w:val="27"/>
        </w:rPr>
        <w:t>Beh</w:t>
      </w:r>
      <w:r>
        <w:rPr>
          <w:rFonts w:ascii="Garamond" w:hAnsi="Garamond"/>
          <w:color w:val="000080"/>
          <w:sz w:val="27"/>
          <w:szCs w:val="27"/>
        </w:rPr>
        <w:t xml:space="preserve">, </w:t>
      </w:r>
      <w:r>
        <w:rPr>
          <w:rStyle w:val="hps"/>
          <w:rFonts w:ascii="Garamond" w:hAnsi="Garamond"/>
          <w:color w:val="000080"/>
          <w:sz w:val="27"/>
          <w:szCs w:val="27"/>
        </w:rPr>
        <w:t>carissimi, questa</w:t>
      </w:r>
      <w:r>
        <w:rPr>
          <w:rFonts w:ascii="Garamond" w:hAnsi="Garamond"/>
          <w:color w:val="000080"/>
          <w:sz w:val="27"/>
          <w:szCs w:val="27"/>
        </w:rPr>
        <w:t xml:space="preserve"> </w:t>
      </w:r>
      <w:r>
        <w:rPr>
          <w:rStyle w:val="hps"/>
          <w:rFonts w:ascii="Garamond" w:hAnsi="Garamond"/>
          <w:color w:val="000080"/>
          <w:sz w:val="27"/>
          <w:szCs w:val="27"/>
        </w:rPr>
        <w:t>è la parte difficile</w:t>
      </w:r>
      <w:r>
        <w:rPr>
          <w:rFonts w:ascii="Garamond" w:hAnsi="Garamond"/>
          <w:color w:val="000080"/>
          <w:sz w:val="27"/>
          <w:szCs w:val="27"/>
        </w:rPr>
        <w:t xml:space="preserve">. </w:t>
      </w:r>
      <w:r>
        <w:rPr>
          <w:rStyle w:val="hps"/>
          <w:rFonts w:ascii="Garamond" w:hAnsi="Garamond"/>
          <w:color w:val="000080"/>
          <w:sz w:val="27"/>
          <w:szCs w:val="27"/>
        </w:rPr>
        <w:t>Siamo in grado di</w:t>
      </w:r>
      <w:r>
        <w:rPr>
          <w:rFonts w:ascii="Garamond" w:hAnsi="Garamond"/>
          <w:color w:val="000080"/>
          <w:sz w:val="27"/>
          <w:szCs w:val="27"/>
        </w:rPr>
        <w:t xml:space="preserve"> </w:t>
      </w:r>
      <w:r>
        <w:rPr>
          <w:rStyle w:val="hps"/>
          <w:rFonts w:ascii="Garamond" w:hAnsi="Garamond"/>
          <w:color w:val="000080"/>
          <w:sz w:val="27"/>
          <w:szCs w:val="27"/>
        </w:rPr>
        <w:t>dirvi esattamente dove</w:t>
      </w:r>
      <w:r>
        <w:rPr>
          <w:rFonts w:ascii="Garamond" w:hAnsi="Garamond"/>
          <w:color w:val="000080"/>
          <w:sz w:val="27"/>
          <w:szCs w:val="27"/>
        </w:rPr>
        <w:t xml:space="preserve"> </w:t>
      </w:r>
      <w:r>
        <w:rPr>
          <w:rStyle w:val="hps"/>
          <w:rFonts w:ascii="Garamond" w:hAnsi="Garamond"/>
          <w:color w:val="000080"/>
          <w:sz w:val="27"/>
          <w:szCs w:val="27"/>
        </w:rPr>
        <w:t>andrete</w:t>
      </w:r>
      <w:r>
        <w:rPr>
          <w:rFonts w:ascii="Garamond" w:hAnsi="Garamond"/>
          <w:color w:val="000080"/>
          <w:sz w:val="27"/>
          <w:szCs w:val="27"/>
        </w:rPr>
        <w:t xml:space="preserve">, </w:t>
      </w:r>
      <w:r>
        <w:rPr>
          <w:rStyle w:val="hps"/>
          <w:rFonts w:ascii="Garamond" w:hAnsi="Garamond"/>
          <w:color w:val="000080"/>
          <w:sz w:val="27"/>
          <w:szCs w:val="27"/>
        </w:rPr>
        <w:t>e spiegarvi</w:t>
      </w:r>
      <w:r>
        <w:rPr>
          <w:rFonts w:ascii="Garamond" w:hAnsi="Garamond"/>
          <w:color w:val="000080"/>
          <w:sz w:val="27"/>
          <w:szCs w:val="27"/>
        </w:rPr>
        <w:t xml:space="preserve"> </w:t>
      </w:r>
      <w:r>
        <w:rPr>
          <w:rStyle w:val="hps"/>
          <w:rFonts w:ascii="Garamond" w:hAnsi="Garamond"/>
          <w:color w:val="000080"/>
          <w:sz w:val="27"/>
          <w:szCs w:val="27"/>
        </w:rPr>
        <w:t>come il vostro</w:t>
      </w:r>
      <w:r>
        <w:rPr>
          <w:rFonts w:ascii="Garamond" w:hAnsi="Garamond"/>
          <w:color w:val="000080"/>
          <w:sz w:val="27"/>
          <w:szCs w:val="27"/>
        </w:rPr>
        <w:t xml:space="preserve"> </w:t>
      </w:r>
      <w:r>
        <w:rPr>
          <w:rStyle w:val="hps"/>
          <w:rFonts w:ascii="Garamond" w:hAnsi="Garamond"/>
          <w:color w:val="000080"/>
          <w:sz w:val="27"/>
          <w:szCs w:val="27"/>
        </w:rPr>
        <w:t>modello vibrazionale</w:t>
      </w:r>
      <w:r>
        <w:rPr>
          <w:rFonts w:ascii="Garamond" w:hAnsi="Garamond"/>
          <w:color w:val="000080"/>
          <w:sz w:val="27"/>
          <w:szCs w:val="27"/>
        </w:rPr>
        <w:t xml:space="preserve"> </w:t>
      </w:r>
      <w:r>
        <w:rPr>
          <w:rStyle w:val="hps"/>
          <w:rFonts w:ascii="Garamond" w:hAnsi="Garamond"/>
          <w:color w:val="000080"/>
          <w:sz w:val="27"/>
          <w:szCs w:val="27"/>
        </w:rPr>
        <w:t>si adatterà perfettamente</w:t>
      </w:r>
      <w:r>
        <w:rPr>
          <w:rFonts w:ascii="Garamond" w:hAnsi="Garamond"/>
          <w:color w:val="000080"/>
          <w:sz w:val="27"/>
          <w:szCs w:val="27"/>
        </w:rPr>
        <w:t xml:space="preserve">, ma ancora </w:t>
      </w:r>
      <w:r>
        <w:rPr>
          <w:rStyle w:val="hps"/>
          <w:rFonts w:ascii="Garamond" w:hAnsi="Garamond"/>
          <w:color w:val="000080"/>
          <w:sz w:val="27"/>
          <w:szCs w:val="27"/>
        </w:rPr>
        <w:t>non riuscite a vederlo</w:t>
      </w:r>
      <w:r>
        <w:rPr>
          <w:rFonts w:ascii="Garamond" w:hAnsi="Garamond"/>
          <w:color w:val="000080"/>
          <w:sz w:val="27"/>
          <w:szCs w:val="27"/>
        </w:rPr>
        <w:t xml:space="preserve">. </w:t>
      </w:r>
      <w:r>
        <w:rPr>
          <w:rStyle w:val="hps"/>
          <w:rFonts w:ascii="Garamond" w:hAnsi="Garamond"/>
          <w:color w:val="000080"/>
          <w:sz w:val="27"/>
          <w:szCs w:val="27"/>
        </w:rPr>
        <w:t>La vostra visione è</w:t>
      </w:r>
      <w:r>
        <w:rPr>
          <w:rFonts w:ascii="Garamond" w:hAnsi="Garamond"/>
          <w:color w:val="000080"/>
          <w:sz w:val="27"/>
          <w:szCs w:val="27"/>
        </w:rPr>
        <w:t xml:space="preserve"> </w:t>
      </w:r>
      <w:r>
        <w:rPr>
          <w:rStyle w:val="hps"/>
          <w:rFonts w:ascii="Garamond" w:hAnsi="Garamond"/>
          <w:color w:val="000080"/>
          <w:sz w:val="27"/>
          <w:szCs w:val="27"/>
        </w:rPr>
        <w:t>limitata</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non è possibile</w:t>
      </w:r>
      <w:r>
        <w:rPr>
          <w:rFonts w:ascii="Garamond" w:hAnsi="Garamond"/>
          <w:color w:val="000080"/>
          <w:sz w:val="27"/>
          <w:szCs w:val="27"/>
        </w:rPr>
        <w:t xml:space="preserve"> </w:t>
      </w:r>
      <w:r>
        <w:rPr>
          <w:rStyle w:val="hps"/>
          <w:rFonts w:ascii="Garamond" w:hAnsi="Garamond"/>
          <w:color w:val="000080"/>
          <w:sz w:val="27"/>
          <w:szCs w:val="27"/>
        </w:rPr>
        <w:t>vedere ogni cosa</w:t>
      </w:r>
      <w:r>
        <w:rPr>
          <w:rFonts w:ascii="Garamond" w:hAnsi="Garamond"/>
          <w:color w:val="000080"/>
          <w:sz w:val="27"/>
          <w:szCs w:val="27"/>
        </w:rPr>
        <w:t xml:space="preserve"> </w:t>
      </w:r>
      <w:r>
        <w:rPr>
          <w:rStyle w:val="hps"/>
          <w:rFonts w:ascii="Garamond" w:hAnsi="Garamond"/>
          <w:color w:val="000080"/>
          <w:sz w:val="27"/>
          <w:szCs w:val="27"/>
        </w:rPr>
        <w:t>da dentro</w:t>
      </w:r>
      <w:r>
        <w:rPr>
          <w:rFonts w:ascii="Garamond" w:hAnsi="Garamond"/>
          <w:color w:val="000080"/>
          <w:sz w:val="27"/>
          <w:szCs w:val="27"/>
        </w:rPr>
        <w:t xml:space="preserve"> </w:t>
      </w:r>
      <w:r>
        <w:rPr>
          <w:rStyle w:val="hps"/>
          <w:rFonts w:ascii="Garamond" w:hAnsi="Garamond"/>
          <w:color w:val="000080"/>
          <w:sz w:val="27"/>
          <w:szCs w:val="27"/>
        </w:rPr>
        <w:t>la vostra bolla</w:t>
      </w:r>
      <w:r>
        <w:rPr>
          <w:rFonts w:ascii="Garamond" w:hAnsi="Garamond"/>
          <w:color w:val="000080"/>
          <w:sz w:val="27"/>
          <w:szCs w:val="27"/>
        </w:rPr>
        <w:t xml:space="preserve"> </w:t>
      </w:r>
      <w:r>
        <w:rPr>
          <w:rStyle w:val="hps"/>
          <w:rFonts w:ascii="Garamond" w:hAnsi="Garamond"/>
          <w:color w:val="000080"/>
          <w:sz w:val="27"/>
          <w:szCs w:val="27"/>
        </w:rPr>
        <w:t>di biologia</w:t>
      </w:r>
      <w:r>
        <w:rPr>
          <w:rFonts w:ascii="Garamond" w:hAnsi="Garamond"/>
          <w:color w:val="000080"/>
          <w:sz w:val="27"/>
          <w:szCs w:val="27"/>
        </w:rPr>
        <w:t xml:space="preserve">. </w:t>
      </w:r>
      <w:r>
        <w:rPr>
          <w:rStyle w:val="hps"/>
          <w:rFonts w:ascii="Garamond" w:hAnsi="Garamond"/>
          <w:color w:val="000080"/>
          <w:sz w:val="27"/>
          <w:szCs w:val="27"/>
        </w:rPr>
        <w:t>Così</w:t>
      </w:r>
      <w:r>
        <w:rPr>
          <w:rFonts w:ascii="Garamond" w:hAnsi="Garamond"/>
          <w:color w:val="000080"/>
          <w:sz w:val="27"/>
          <w:szCs w:val="27"/>
        </w:rPr>
        <w:t xml:space="preserve">, </w:t>
      </w:r>
      <w:r>
        <w:rPr>
          <w:rStyle w:val="hps"/>
          <w:rFonts w:ascii="Garamond" w:hAnsi="Garamond"/>
          <w:color w:val="000080"/>
          <w:sz w:val="27"/>
          <w:szCs w:val="27"/>
        </w:rPr>
        <w:t>parte di</w:t>
      </w:r>
      <w:r>
        <w:rPr>
          <w:rFonts w:ascii="Garamond" w:hAnsi="Garamond"/>
          <w:color w:val="000080"/>
          <w:sz w:val="27"/>
          <w:szCs w:val="27"/>
        </w:rPr>
        <w:t xml:space="preserve"> </w:t>
      </w:r>
      <w:r>
        <w:rPr>
          <w:rStyle w:val="hps"/>
          <w:rFonts w:ascii="Garamond" w:hAnsi="Garamond"/>
          <w:color w:val="000080"/>
          <w:sz w:val="27"/>
          <w:szCs w:val="27"/>
        </w:rPr>
        <w:t xml:space="preserve">ciò che ci </w:t>
      </w:r>
      <w:r>
        <w:rPr>
          <w:rStyle w:val="hps"/>
          <w:rFonts w:ascii="Garamond" w:hAnsi="Garamond"/>
          <w:color w:val="000080"/>
          <w:sz w:val="27"/>
          <w:szCs w:val="27"/>
        </w:rPr>
        <w:lastRenderedPageBreak/>
        <w:t>accingiamo</w:t>
      </w:r>
      <w:r>
        <w:rPr>
          <w:rFonts w:ascii="Garamond" w:hAnsi="Garamond"/>
          <w:color w:val="000080"/>
          <w:sz w:val="27"/>
          <w:szCs w:val="27"/>
        </w:rPr>
        <w:t xml:space="preserve"> </w:t>
      </w:r>
      <w:r>
        <w:rPr>
          <w:rStyle w:val="hps"/>
          <w:rFonts w:ascii="Garamond" w:hAnsi="Garamond"/>
          <w:color w:val="000080"/>
          <w:sz w:val="27"/>
          <w:szCs w:val="27"/>
        </w:rPr>
        <w:t>a condividere</w:t>
      </w:r>
      <w:r>
        <w:rPr>
          <w:rFonts w:ascii="Garamond" w:hAnsi="Garamond"/>
          <w:color w:val="000080"/>
          <w:sz w:val="27"/>
          <w:szCs w:val="27"/>
        </w:rPr>
        <w:t xml:space="preserve"> </w:t>
      </w:r>
      <w:r>
        <w:rPr>
          <w:rStyle w:val="hps"/>
          <w:rFonts w:ascii="Garamond" w:hAnsi="Garamond"/>
          <w:color w:val="000080"/>
          <w:sz w:val="27"/>
          <w:szCs w:val="27"/>
        </w:rPr>
        <w:t>è solo una</w:t>
      </w:r>
      <w:r>
        <w:rPr>
          <w:rFonts w:ascii="Garamond" w:hAnsi="Garamond"/>
          <w:color w:val="000080"/>
          <w:sz w:val="27"/>
          <w:szCs w:val="27"/>
        </w:rPr>
        <w:t xml:space="preserve"> </w:t>
      </w:r>
      <w:r>
        <w:rPr>
          <w:rStyle w:val="hps"/>
          <w:rFonts w:ascii="Garamond" w:hAnsi="Garamond"/>
          <w:color w:val="000080"/>
          <w:sz w:val="27"/>
          <w:szCs w:val="27"/>
        </w:rPr>
        <w:t>piccola analogia</w:t>
      </w:r>
      <w:r>
        <w:rPr>
          <w:rFonts w:ascii="Garamond" w:hAnsi="Garamond"/>
          <w:color w:val="000080"/>
          <w:sz w:val="27"/>
          <w:szCs w:val="27"/>
        </w:rPr>
        <w:t xml:space="preserve">. </w:t>
      </w:r>
      <w:r>
        <w:rPr>
          <w:rStyle w:val="hps"/>
          <w:rFonts w:ascii="Garamond" w:hAnsi="Garamond"/>
          <w:color w:val="000080"/>
          <w:sz w:val="27"/>
          <w:szCs w:val="27"/>
        </w:rPr>
        <w:t>Avete mai</w:t>
      </w:r>
      <w:r>
        <w:rPr>
          <w:rFonts w:ascii="Garamond" w:hAnsi="Garamond"/>
          <w:color w:val="000080"/>
          <w:sz w:val="27"/>
          <w:szCs w:val="27"/>
        </w:rPr>
        <w:t xml:space="preserve"> </w:t>
      </w:r>
      <w:r>
        <w:rPr>
          <w:rStyle w:val="hps"/>
          <w:rFonts w:ascii="Garamond" w:hAnsi="Garamond"/>
          <w:color w:val="000080"/>
          <w:sz w:val="27"/>
          <w:szCs w:val="27"/>
        </w:rPr>
        <w:t>fatto</w:t>
      </w:r>
      <w:r>
        <w:rPr>
          <w:rFonts w:ascii="Garamond" w:hAnsi="Garamond"/>
          <w:color w:val="000080"/>
          <w:sz w:val="27"/>
          <w:szCs w:val="27"/>
        </w:rPr>
        <w:t xml:space="preserve"> </w:t>
      </w:r>
      <w:r>
        <w:rPr>
          <w:rStyle w:val="hps"/>
          <w:rFonts w:ascii="Garamond" w:hAnsi="Garamond"/>
          <w:color w:val="000080"/>
          <w:sz w:val="27"/>
          <w:szCs w:val="27"/>
        </w:rPr>
        <w:t>un puzzle</w:t>
      </w:r>
      <w:r>
        <w:rPr>
          <w:rFonts w:ascii="Garamond" w:hAnsi="Garamond"/>
          <w:color w:val="000080"/>
          <w:sz w:val="27"/>
          <w:szCs w:val="27"/>
        </w:rPr>
        <w:t xml:space="preserve"> </w:t>
      </w:r>
      <w:r>
        <w:rPr>
          <w:rStyle w:val="hps"/>
          <w:rFonts w:ascii="Garamond" w:hAnsi="Garamond"/>
          <w:color w:val="000080"/>
          <w:sz w:val="27"/>
          <w:szCs w:val="27"/>
        </w:rPr>
        <w:t>davvero grande</w:t>
      </w:r>
      <w:r>
        <w:rPr>
          <w:rFonts w:ascii="Garamond" w:hAnsi="Garamond"/>
          <w:color w:val="000080"/>
          <w:sz w:val="27"/>
          <w:szCs w:val="27"/>
        </w:rPr>
        <w:t xml:space="preserve">? </w:t>
      </w:r>
      <w:r>
        <w:rPr>
          <w:rStyle w:val="hps"/>
          <w:rFonts w:ascii="Garamond" w:hAnsi="Garamond"/>
          <w:color w:val="000080"/>
          <w:sz w:val="27"/>
          <w:szCs w:val="27"/>
        </w:rPr>
        <w:t>Avete liberato completamente</w:t>
      </w:r>
      <w:r>
        <w:rPr>
          <w:rFonts w:ascii="Garamond" w:hAnsi="Garamond"/>
          <w:color w:val="000080"/>
          <w:sz w:val="27"/>
          <w:szCs w:val="27"/>
        </w:rPr>
        <w:t xml:space="preserve"> </w:t>
      </w:r>
      <w:r>
        <w:rPr>
          <w:rStyle w:val="hps"/>
          <w:rFonts w:ascii="Garamond" w:hAnsi="Garamond"/>
          <w:color w:val="000080"/>
          <w:sz w:val="27"/>
          <w:szCs w:val="27"/>
        </w:rPr>
        <w:t>il vostro tavolo</w:t>
      </w:r>
      <w:r>
        <w:rPr>
          <w:rFonts w:ascii="Garamond" w:hAnsi="Garamond"/>
          <w:color w:val="000080"/>
          <w:sz w:val="27"/>
          <w:szCs w:val="27"/>
        </w:rPr>
        <w:t xml:space="preserve"> </w:t>
      </w:r>
      <w:r>
        <w:rPr>
          <w:rStyle w:val="hps"/>
          <w:rFonts w:ascii="Garamond" w:hAnsi="Garamond"/>
          <w:color w:val="000080"/>
          <w:sz w:val="27"/>
          <w:szCs w:val="27"/>
        </w:rPr>
        <w:t>della</w:t>
      </w:r>
      <w:r>
        <w:rPr>
          <w:rFonts w:ascii="Garamond" w:hAnsi="Garamond"/>
          <w:color w:val="000080"/>
          <w:sz w:val="27"/>
          <w:szCs w:val="27"/>
        </w:rPr>
        <w:t xml:space="preserve"> </w:t>
      </w:r>
      <w:r>
        <w:rPr>
          <w:rStyle w:val="hps"/>
          <w:rFonts w:ascii="Garamond" w:hAnsi="Garamond"/>
          <w:color w:val="000080"/>
          <w:sz w:val="27"/>
          <w:szCs w:val="27"/>
        </w:rPr>
        <w:t>cucina dicendo: "</w:t>
      </w:r>
      <w:r>
        <w:rPr>
          <w:rFonts w:ascii="Garamond" w:hAnsi="Garamond"/>
          <w:color w:val="000080"/>
          <w:sz w:val="27"/>
          <w:szCs w:val="27"/>
        </w:rPr>
        <w:t xml:space="preserve">Nel corso delle prossime </w:t>
      </w:r>
      <w:r>
        <w:rPr>
          <w:rStyle w:val="hps"/>
          <w:rFonts w:ascii="Garamond" w:hAnsi="Garamond"/>
          <w:color w:val="000080"/>
          <w:sz w:val="27"/>
          <w:szCs w:val="27"/>
        </w:rPr>
        <w:t>sei settimane</w:t>
      </w:r>
      <w:r>
        <w:rPr>
          <w:rFonts w:ascii="Garamond" w:hAnsi="Garamond"/>
          <w:color w:val="000080"/>
          <w:sz w:val="27"/>
          <w:szCs w:val="27"/>
        </w:rPr>
        <w:t xml:space="preserve"> </w:t>
      </w:r>
      <w:r>
        <w:rPr>
          <w:rStyle w:val="hps"/>
          <w:rFonts w:ascii="Garamond" w:hAnsi="Garamond"/>
          <w:color w:val="000080"/>
          <w:sz w:val="27"/>
          <w:szCs w:val="27"/>
        </w:rPr>
        <w:t>farò</w:t>
      </w:r>
      <w:r>
        <w:rPr>
          <w:rFonts w:ascii="Garamond" w:hAnsi="Garamond"/>
          <w:color w:val="000080"/>
          <w:sz w:val="27"/>
          <w:szCs w:val="27"/>
        </w:rPr>
        <w:t xml:space="preserve"> </w:t>
      </w:r>
      <w:r>
        <w:rPr>
          <w:rStyle w:val="hps"/>
          <w:rFonts w:ascii="Garamond" w:hAnsi="Garamond"/>
          <w:color w:val="000080"/>
          <w:sz w:val="27"/>
          <w:szCs w:val="27"/>
        </w:rPr>
        <w:t>questo puzzle</w:t>
      </w:r>
      <w:r>
        <w:rPr>
          <w:rFonts w:ascii="Garamond" w:hAnsi="Garamond"/>
          <w:color w:val="000080"/>
          <w:sz w:val="27"/>
          <w:szCs w:val="27"/>
        </w:rPr>
        <w:t xml:space="preserve"> </w:t>
      </w:r>
      <w:r>
        <w:rPr>
          <w:rStyle w:val="hps"/>
          <w:rFonts w:ascii="Garamond" w:hAnsi="Garamond"/>
          <w:color w:val="000080"/>
          <w:sz w:val="27"/>
          <w:szCs w:val="27"/>
        </w:rPr>
        <w:t>gigante.</w:t>
      </w:r>
      <w:r>
        <w:rPr>
          <w:rFonts w:ascii="Garamond" w:hAnsi="Garamond"/>
          <w:color w:val="000080"/>
          <w:sz w:val="27"/>
          <w:szCs w:val="27"/>
        </w:rPr>
        <w:t xml:space="preserve">" Contate </w:t>
      </w:r>
      <w:r>
        <w:rPr>
          <w:rStyle w:val="hps"/>
          <w:rFonts w:ascii="Garamond" w:hAnsi="Garamond"/>
          <w:color w:val="000080"/>
          <w:sz w:val="27"/>
          <w:szCs w:val="27"/>
        </w:rPr>
        <w:t>i pezzi</w:t>
      </w:r>
      <w:r>
        <w:rPr>
          <w:rFonts w:ascii="Garamond" w:hAnsi="Garamond"/>
          <w:color w:val="000080"/>
          <w:sz w:val="27"/>
          <w:szCs w:val="27"/>
        </w:rPr>
        <w:t xml:space="preserve"> </w:t>
      </w:r>
      <w:r>
        <w:rPr>
          <w:rStyle w:val="hps"/>
          <w:rFonts w:ascii="Garamond" w:hAnsi="Garamond"/>
          <w:color w:val="000080"/>
          <w:sz w:val="27"/>
          <w:szCs w:val="27"/>
        </w:rPr>
        <w:t>e ce ne sono</w:t>
      </w:r>
      <w:r>
        <w:rPr>
          <w:rFonts w:ascii="Garamond" w:hAnsi="Garamond"/>
          <w:color w:val="000080"/>
          <w:sz w:val="27"/>
          <w:szCs w:val="27"/>
        </w:rPr>
        <w:t xml:space="preserve"> </w:t>
      </w:r>
      <w:r>
        <w:rPr>
          <w:rStyle w:val="hps"/>
          <w:rFonts w:ascii="Garamond" w:hAnsi="Garamond"/>
          <w:color w:val="000080"/>
          <w:sz w:val="27"/>
          <w:szCs w:val="27"/>
        </w:rPr>
        <w:t>5.000.</w:t>
      </w:r>
      <w:r>
        <w:rPr>
          <w:rFonts w:ascii="Garamond" w:hAnsi="Garamond"/>
          <w:color w:val="000080"/>
          <w:sz w:val="27"/>
          <w:szCs w:val="27"/>
        </w:rPr>
        <w:t xml:space="preserve"> </w:t>
      </w:r>
      <w:r>
        <w:rPr>
          <w:rStyle w:val="hps"/>
          <w:rFonts w:ascii="Garamond" w:hAnsi="Garamond"/>
          <w:color w:val="000080"/>
          <w:sz w:val="27"/>
          <w:szCs w:val="27"/>
        </w:rPr>
        <w:t>Voi dite: "</w:t>
      </w:r>
      <w:r>
        <w:rPr>
          <w:rFonts w:ascii="Garamond" w:hAnsi="Garamond"/>
          <w:color w:val="000080"/>
          <w:sz w:val="27"/>
          <w:szCs w:val="27"/>
        </w:rPr>
        <w:t xml:space="preserve">Mio Dio,  ci vorrà un’eternità!”  Bene, </w:t>
      </w:r>
      <w:r>
        <w:rPr>
          <w:rStyle w:val="hps"/>
          <w:rFonts w:ascii="Garamond" w:hAnsi="Garamond"/>
          <w:color w:val="000080"/>
          <w:sz w:val="27"/>
          <w:szCs w:val="27"/>
        </w:rPr>
        <w:t>come iniziate a farlo</w:t>
      </w:r>
      <w:r>
        <w:rPr>
          <w:rFonts w:ascii="Garamond" w:hAnsi="Garamond"/>
          <w:color w:val="000080"/>
          <w:sz w:val="27"/>
          <w:szCs w:val="27"/>
        </w:rPr>
        <w:t xml:space="preserve">? </w:t>
      </w:r>
    </w:p>
    <w:p w:rsidR="00134AAA" w:rsidRDefault="00134AAA" w:rsidP="00134AAA">
      <w:pPr>
        <w:spacing w:before="180" w:after="180"/>
      </w:pPr>
      <w:r>
        <w:rPr>
          <w:rStyle w:val="hps"/>
          <w:rFonts w:ascii="Garamond" w:hAnsi="Garamond"/>
          <w:color w:val="000080"/>
          <w:sz w:val="27"/>
          <w:szCs w:val="27"/>
        </w:rPr>
        <w:t>Iniziate capovolgendo</w:t>
      </w:r>
      <w:r>
        <w:rPr>
          <w:rFonts w:ascii="Garamond" w:hAnsi="Garamond"/>
          <w:color w:val="000080"/>
          <w:sz w:val="27"/>
          <w:szCs w:val="27"/>
        </w:rPr>
        <w:t xml:space="preserve"> </w:t>
      </w:r>
      <w:r>
        <w:rPr>
          <w:rStyle w:val="hps"/>
          <w:rFonts w:ascii="Garamond" w:hAnsi="Garamond"/>
          <w:color w:val="000080"/>
          <w:sz w:val="27"/>
          <w:szCs w:val="27"/>
        </w:rPr>
        <w:t>i pezzi</w:t>
      </w:r>
      <w:r>
        <w:rPr>
          <w:rFonts w:ascii="Garamond" w:hAnsi="Garamond"/>
          <w:color w:val="000080"/>
          <w:sz w:val="27"/>
          <w:szCs w:val="27"/>
        </w:rPr>
        <w:t xml:space="preserve"> </w:t>
      </w:r>
      <w:r>
        <w:rPr>
          <w:rStyle w:val="hps"/>
          <w:rFonts w:ascii="Garamond" w:hAnsi="Garamond"/>
          <w:color w:val="000080"/>
          <w:sz w:val="27"/>
          <w:szCs w:val="27"/>
        </w:rPr>
        <w:t>in modo che siano tutti girati dalla stessa parte</w:t>
      </w:r>
      <w:r>
        <w:rPr>
          <w:rFonts w:ascii="Garamond" w:hAnsi="Garamond"/>
          <w:color w:val="000080"/>
          <w:sz w:val="27"/>
          <w:szCs w:val="27"/>
        </w:rPr>
        <w:t xml:space="preserve">  </w:t>
      </w:r>
      <w:r>
        <w:rPr>
          <w:rStyle w:val="hps"/>
          <w:rFonts w:ascii="Garamond" w:hAnsi="Garamond"/>
          <w:color w:val="000080"/>
          <w:sz w:val="27"/>
          <w:szCs w:val="27"/>
        </w:rPr>
        <w:t>e poi</w:t>
      </w:r>
      <w:r>
        <w:rPr>
          <w:rFonts w:ascii="Garamond" w:hAnsi="Garamond"/>
          <w:color w:val="000080"/>
          <w:sz w:val="27"/>
          <w:szCs w:val="27"/>
        </w:rPr>
        <w:t xml:space="preserve"> </w:t>
      </w:r>
      <w:r>
        <w:rPr>
          <w:rStyle w:val="hps"/>
          <w:rFonts w:ascii="Garamond" w:hAnsi="Garamond"/>
          <w:color w:val="000080"/>
          <w:sz w:val="27"/>
          <w:szCs w:val="27"/>
        </w:rPr>
        <w:t>cercate i disegni</w:t>
      </w:r>
      <w:r>
        <w:rPr>
          <w:rFonts w:ascii="Garamond" w:hAnsi="Garamond"/>
          <w:color w:val="000080"/>
          <w:sz w:val="27"/>
          <w:szCs w:val="27"/>
        </w:rPr>
        <w:t xml:space="preserve">, </w:t>
      </w:r>
      <w:r>
        <w:rPr>
          <w:rStyle w:val="hps"/>
          <w:rFonts w:ascii="Garamond" w:hAnsi="Garamond"/>
          <w:color w:val="000080"/>
          <w:sz w:val="27"/>
          <w:szCs w:val="27"/>
        </w:rPr>
        <w:t>non è vero?</w:t>
      </w:r>
      <w:r>
        <w:rPr>
          <w:rFonts w:ascii="Garamond" w:hAnsi="Garamond"/>
          <w:color w:val="000080"/>
          <w:sz w:val="27"/>
          <w:szCs w:val="27"/>
        </w:rPr>
        <w:t xml:space="preserve"> </w:t>
      </w:r>
      <w:r>
        <w:rPr>
          <w:rStyle w:val="hps"/>
          <w:rFonts w:ascii="Garamond" w:hAnsi="Garamond"/>
          <w:color w:val="000080"/>
          <w:sz w:val="27"/>
          <w:szCs w:val="27"/>
        </w:rPr>
        <w:t>Iniziate mettendo</w:t>
      </w:r>
      <w:r>
        <w:rPr>
          <w:rFonts w:ascii="Garamond" w:hAnsi="Garamond"/>
          <w:color w:val="000080"/>
          <w:sz w:val="27"/>
          <w:szCs w:val="27"/>
        </w:rPr>
        <w:t xml:space="preserve"> </w:t>
      </w:r>
      <w:r>
        <w:rPr>
          <w:rStyle w:val="hps"/>
          <w:rFonts w:ascii="Garamond" w:hAnsi="Garamond"/>
          <w:color w:val="000080"/>
          <w:sz w:val="27"/>
          <w:szCs w:val="27"/>
        </w:rPr>
        <w:t>insieme</w:t>
      </w:r>
      <w:r>
        <w:rPr>
          <w:rFonts w:ascii="Garamond" w:hAnsi="Garamond"/>
          <w:color w:val="000080"/>
          <w:sz w:val="27"/>
          <w:szCs w:val="27"/>
        </w:rPr>
        <w:t xml:space="preserve"> </w:t>
      </w:r>
      <w:r>
        <w:rPr>
          <w:rStyle w:val="hps"/>
          <w:rFonts w:ascii="Garamond" w:hAnsi="Garamond"/>
          <w:color w:val="000080"/>
          <w:sz w:val="27"/>
          <w:szCs w:val="27"/>
        </w:rPr>
        <w:t>i pezzi</w:t>
      </w:r>
      <w:r>
        <w:rPr>
          <w:rFonts w:ascii="Garamond" w:hAnsi="Garamond"/>
          <w:color w:val="000080"/>
          <w:sz w:val="27"/>
          <w:szCs w:val="27"/>
        </w:rPr>
        <w:t xml:space="preserve">, anche </w:t>
      </w:r>
      <w:r>
        <w:rPr>
          <w:rStyle w:val="hps"/>
          <w:rFonts w:ascii="Garamond" w:hAnsi="Garamond"/>
          <w:color w:val="000080"/>
          <w:sz w:val="27"/>
          <w:szCs w:val="27"/>
        </w:rPr>
        <w:t>se non</w:t>
      </w:r>
      <w:r>
        <w:rPr>
          <w:rFonts w:ascii="Garamond" w:hAnsi="Garamond"/>
          <w:color w:val="000080"/>
          <w:sz w:val="27"/>
          <w:szCs w:val="27"/>
        </w:rPr>
        <w:t xml:space="preserve"> si </w:t>
      </w:r>
      <w:r>
        <w:rPr>
          <w:rStyle w:val="hps"/>
          <w:rFonts w:ascii="Garamond" w:hAnsi="Garamond"/>
          <w:color w:val="000080"/>
          <w:sz w:val="27"/>
          <w:szCs w:val="27"/>
        </w:rPr>
        <w:t>incastrano</w:t>
      </w:r>
      <w:r>
        <w:rPr>
          <w:rFonts w:ascii="Garamond" w:hAnsi="Garamond"/>
          <w:color w:val="000080"/>
          <w:sz w:val="27"/>
          <w:szCs w:val="27"/>
        </w:rPr>
        <w:t xml:space="preserve">; </w:t>
      </w:r>
      <w:r>
        <w:rPr>
          <w:rStyle w:val="hps"/>
          <w:rFonts w:ascii="Garamond" w:hAnsi="Garamond"/>
          <w:color w:val="000080"/>
          <w:sz w:val="27"/>
          <w:szCs w:val="27"/>
        </w:rPr>
        <w:t>li mettete tutti</w:t>
      </w:r>
      <w:r>
        <w:rPr>
          <w:rFonts w:ascii="Garamond" w:hAnsi="Garamond"/>
          <w:color w:val="000080"/>
          <w:sz w:val="27"/>
          <w:szCs w:val="27"/>
        </w:rPr>
        <w:t xml:space="preserve"> </w:t>
      </w:r>
      <w:r>
        <w:rPr>
          <w:rStyle w:val="hps"/>
          <w:rFonts w:ascii="Garamond" w:hAnsi="Garamond"/>
          <w:color w:val="000080"/>
          <w:sz w:val="27"/>
          <w:szCs w:val="27"/>
        </w:rPr>
        <w:t>nello stesso posto</w:t>
      </w:r>
      <w:r>
        <w:rPr>
          <w:rFonts w:ascii="Garamond" w:hAnsi="Garamond"/>
          <w:color w:val="000080"/>
          <w:sz w:val="27"/>
          <w:szCs w:val="27"/>
        </w:rPr>
        <w:t xml:space="preserve">, </w:t>
      </w:r>
      <w:r>
        <w:rPr>
          <w:rStyle w:val="hps"/>
          <w:rFonts w:ascii="Garamond" w:hAnsi="Garamond"/>
          <w:color w:val="000080"/>
          <w:sz w:val="27"/>
          <w:szCs w:val="27"/>
        </w:rPr>
        <w:t>in modo da poter</w:t>
      </w:r>
      <w:r>
        <w:rPr>
          <w:rFonts w:ascii="Garamond" w:hAnsi="Garamond"/>
          <w:color w:val="000080"/>
          <w:sz w:val="27"/>
          <w:szCs w:val="27"/>
        </w:rPr>
        <w:t xml:space="preserve"> </w:t>
      </w:r>
      <w:r>
        <w:rPr>
          <w:rStyle w:val="hps"/>
          <w:rFonts w:ascii="Garamond" w:hAnsi="Garamond"/>
          <w:color w:val="000080"/>
          <w:sz w:val="27"/>
          <w:szCs w:val="27"/>
        </w:rPr>
        <w:t>vedere quello che sarà</w:t>
      </w:r>
      <w:r>
        <w:rPr>
          <w:rFonts w:ascii="Garamond" w:hAnsi="Garamond"/>
          <w:color w:val="000080"/>
          <w:sz w:val="27"/>
          <w:szCs w:val="27"/>
        </w:rPr>
        <w:t xml:space="preserve"> </w:t>
      </w:r>
      <w:r>
        <w:rPr>
          <w:rStyle w:val="hps"/>
          <w:rFonts w:ascii="Garamond" w:hAnsi="Garamond"/>
          <w:color w:val="000080"/>
          <w:sz w:val="27"/>
          <w:szCs w:val="27"/>
        </w:rPr>
        <w:t>il puzzle</w:t>
      </w:r>
      <w:r>
        <w:rPr>
          <w:rFonts w:ascii="Garamond" w:hAnsi="Garamond"/>
          <w:color w:val="000080"/>
          <w:sz w:val="27"/>
          <w:szCs w:val="27"/>
        </w:rPr>
        <w:t xml:space="preserve">. </w:t>
      </w:r>
      <w:r>
        <w:rPr>
          <w:rStyle w:val="hps"/>
          <w:rFonts w:ascii="Garamond" w:hAnsi="Garamond"/>
          <w:color w:val="000080"/>
          <w:sz w:val="27"/>
          <w:szCs w:val="27"/>
        </w:rPr>
        <w:t>Beh,</w:t>
      </w:r>
      <w:r>
        <w:rPr>
          <w:rFonts w:ascii="Garamond" w:hAnsi="Garamond"/>
          <w:color w:val="000080"/>
          <w:sz w:val="27"/>
          <w:szCs w:val="27"/>
        </w:rPr>
        <w:t xml:space="preserve"> tutti voi avete fatto questo </w:t>
      </w:r>
      <w:r>
        <w:rPr>
          <w:rStyle w:val="hps"/>
          <w:rFonts w:ascii="Garamond" w:hAnsi="Garamond"/>
          <w:color w:val="000080"/>
          <w:sz w:val="27"/>
          <w:szCs w:val="27"/>
        </w:rPr>
        <w:t>alquanto bene</w:t>
      </w:r>
      <w:r>
        <w:rPr>
          <w:rFonts w:ascii="Garamond" w:hAnsi="Garamond"/>
          <w:color w:val="000080"/>
          <w:sz w:val="27"/>
          <w:szCs w:val="27"/>
        </w:rPr>
        <w:t xml:space="preserve">. </w:t>
      </w:r>
      <w:r>
        <w:rPr>
          <w:rStyle w:val="hps"/>
          <w:rFonts w:ascii="Garamond" w:hAnsi="Garamond"/>
          <w:color w:val="000080"/>
          <w:sz w:val="27"/>
          <w:szCs w:val="27"/>
        </w:rPr>
        <w:t>Avete</w:t>
      </w:r>
      <w:r>
        <w:rPr>
          <w:rFonts w:ascii="Garamond" w:hAnsi="Garamond"/>
          <w:color w:val="000080"/>
          <w:sz w:val="27"/>
          <w:szCs w:val="27"/>
        </w:rPr>
        <w:t xml:space="preserve"> </w:t>
      </w:r>
      <w:r>
        <w:rPr>
          <w:rStyle w:val="hps"/>
          <w:rFonts w:ascii="Garamond" w:hAnsi="Garamond"/>
          <w:color w:val="000080"/>
          <w:sz w:val="27"/>
          <w:szCs w:val="27"/>
        </w:rPr>
        <w:t>fatto</w:t>
      </w:r>
      <w:r>
        <w:rPr>
          <w:rFonts w:ascii="Garamond" w:hAnsi="Garamond"/>
          <w:color w:val="000080"/>
          <w:sz w:val="27"/>
          <w:szCs w:val="27"/>
        </w:rPr>
        <w:t xml:space="preserve"> </w:t>
      </w:r>
      <w:r>
        <w:rPr>
          <w:rStyle w:val="hps"/>
          <w:rFonts w:ascii="Garamond" w:hAnsi="Garamond"/>
          <w:color w:val="000080"/>
          <w:sz w:val="27"/>
          <w:szCs w:val="27"/>
        </w:rPr>
        <w:t>del vostro meglio</w:t>
      </w:r>
      <w:r>
        <w:rPr>
          <w:rFonts w:ascii="Garamond" w:hAnsi="Garamond"/>
          <w:color w:val="000080"/>
          <w:sz w:val="27"/>
          <w:szCs w:val="27"/>
        </w:rPr>
        <w:t xml:space="preserve"> </w:t>
      </w:r>
      <w:r>
        <w:rPr>
          <w:rStyle w:val="hps"/>
          <w:rFonts w:ascii="Garamond" w:hAnsi="Garamond"/>
          <w:color w:val="000080"/>
          <w:sz w:val="27"/>
          <w:szCs w:val="27"/>
        </w:rPr>
        <w:t>con questo</w:t>
      </w:r>
      <w:r>
        <w:rPr>
          <w:rFonts w:ascii="Garamond" w:hAnsi="Garamond"/>
          <w:color w:val="000080"/>
          <w:sz w:val="27"/>
          <w:szCs w:val="27"/>
        </w:rPr>
        <w:t xml:space="preserve">, considerando </w:t>
      </w:r>
      <w:r>
        <w:rPr>
          <w:rStyle w:val="hps"/>
          <w:rFonts w:ascii="Garamond" w:hAnsi="Garamond"/>
          <w:color w:val="000080"/>
          <w:sz w:val="27"/>
          <w:szCs w:val="27"/>
        </w:rPr>
        <w:t>che nessuno di voi</w:t>
      </w:r>
      <w:r>
        <w:rPr>
          <w:rFonts w:ascii="Garamond" w:hAnsi="Garamond"/>
          <w:color w:val="000080"/>
          <w:sz w:val="27"/>
          <w:szCs w:val="27"/>
        </w:rPr>
        <w:t xml:space="preserve"> </w:t>
      </w:r>
      <w:r>
        <w:rPr>
          <w:rStyle w:val="hps"/>
          <w:rFonts w:ascii="Garamond" w:hAnsi="Garamond"/>
          <w:color w:val="000080"/>
          <w:sz w:val="27"/>
          <w:szCs w:val="27"/>
        </w:rPr>
        <w:t>è stato in grado</w:t>
      </w:r>
      <w:r>
        <w:rPr>
          <w:rFonts w:ascii="Garamond" w:hAnsi="Garamond"/>
          <w:color w:val="000080"/>
          <w:sz w:val="27"/>
          <w:szCs w:val="27"/>
        </w:rPr>
        <w:t xml:space="preserve"> </w:t>
      </w:r>
      <w:r>
        <w:rPr>
          <w:rStyle w:val="hps"/>
          <w:rFonts w:ascii="Garamond" w:hAnsi="Garamond"/>
          <w:color w:val="000080"/>
          <w:sz w:val="27"/>
          <w:szCs w:val="27"/>
        </w:rPr>
        <w:t>di vedere il quadro</w:t>
      </w:r>
      <w:r>
        <w:rPr>
          <w:rFonts w:ascii="Garamond" w:hAnsi="Garamond"/>
          <w:color w:val="000080"/>
          <w:sz w:val="27"/>
          <w:szCs w:val="27"/>
        </w:rPr>
        <w:t xml:space="preserve"> </w:t>
      </w:r>
      <w:r>
        <w:rPr>
          <w:rStyle w:val="hps"/>
          <w:rFonts w:ascii="Garamond" w:hAnsi="Garamond"/>
          <w:color w:val="000080"/>
          <w:sz w:val="27"/>
          <w:szCs w:val="27"/>
        </w:rPr>
        <w:t>più grande</w:t>
      </w:r>
      <w:r>
        <w:rPr>
          <w:rFonts w:ascii="Garamond" w:hAnsi="Garamond"/>
          <w:color w:val="000080"/>
          <w:sz w:val="27"/>
          <w:szCs w:val="27"/>
        </w:rPr>
        <w:t xml:space="preserve">. </w:t>
      </w:r>
      <w:r>
        <w:rPr>
          <w:rStyle w:val="hps"/>
          <w:rFonts w:ascii="Garamond" w:hAnsi="Garamond"/>
          <w:color w:val="000080"/>
          <w:sz w:val="27"/>
          <w:szCs w:val="27"/>
        </w:rPr>
        <w:t>Quando</w:t>
      </w:r>
      <w:r>
        <w:rPr>
          <w:rFonts w:ascii="Garamond" w:hAnsi="Garamond"/>
          <w:color w:val="000080"/>
          <w:sz w:val="27"/>
          <w:szCs w:val="27"/>
        </w:rPr>
        <w:t xml:space="preserve"> </w:t>
      </w:r>
      <w:r>
        <w:rPr>
          <w:rStyle w:val="hps"/>
          <w:rFonts w:ascii="Garamond" w:hAnsi="Garamond"/>
          <w:color w:val="000080"/>
          <w:sz w:val="27"/>
          <w:szCs w:val="27"/>
        </w:rPr>
        <w:t>create</w:t>
      </w:r>
      <w:r>
        <w:rPr>
          <w:rFonts w:ascii="Garamond" w:hAnsi="Garamond"/>
          <w:color w:val="000080"/>
          <w:sz w:val="27"/>
          <w:szCs w:val="27"/>
        </w:rPr>
        <w:t xml:space="preserve"> </w:t>
      </w:r>
      <w:r>
        <w:rPr>
          <w:rStyle w:val="hps"/>
          <w:rFonts w:ascii="Garamond" w:hAnsi="Garamond"/>
          <w:color w:val="000080"/>
          <w:sz w:val="27"/>
          <w:szCs w:val="27"/>
        </w:rPr>
        <w:t>il vostro puzzle</w:t>
      </w:r>
      <w:r>
        <w:rPr>
          <w:rFonts w:ascii="Garamond" w:hAnsi="Garamond"/>
          <w:color w:val="000080"/>
          <w:sz w:val="27"/>
          <w:szCs w:val="27"/>
        </w:rPr>
        <w:t xml:space="preserve"> </w:t>
      </w:r>
      <w:r>
        <w:rPr>
          <w:rStyle w:val="hps"/>
          <w:rFonts w:ascii="Garamond" w:hAnsi="Garamond"/>
          <w:color w:val="000080"/>
          <w:sz w:val="27"/>
          <w:szCs w:val="27"/>
        </w:rPr>
        <w:t>sul tavolo della cucina</w:t>
      </w:r>
      <w:r>
        <w:rPr>
          <w:rFonts w:ascii="Garamond" w:hAnsi="Garamond"/>
          <w:color w:val="000080"/>
          <w:sz w:val="27"/>
          <w:szCs w:val="27"/>
        </w:rPr>
        <w:t xml:space="preserve">, </w:t>
      </w:r>
      <w:r>
        <w:rPr>
          <w:rStyle w:val="hps"/>
          <w:rFonts w:ascii="Garamond" w:hAnsi="Garamond"/>
          <w:color w:val="000080"/>
          <w:sz w:val="27"/>
          <w:szCs w:val="27"/>
        </w:rPr>
        <w:t>raggiungete sempre un</w:t>
      </w:r>
      <w:r>
        <w:rPr>
          <w:rFonts w:ascii="Garamond" w:hAnsi="Garamond"/>
          <w:color w:val="000080"/>
          <w:sz w:val="27"/>
          <w:szCs w:val="27"/>
        </w:rPr>
        <w:t xml:space="preserve"> </w:t>
      </w:r>
      <w:r>
        <w:rPr>
          <w:rStyle w:val="hps"/>
          <w:rFonts w:ascii="Garamond" w:hAnsi="Garamond"/>
          <w:color w:val="000080"/>
          <w:sz w:val="27"/>
          <w:szCs w:val="27"/>
        </w:rPr>
        <w:t>punto in cui</w:t>
      </w:r>
      <w:r>
        <w:rPr>
          <w:rFonts w:ascii="Garamond" w:hAnsi="Garamond"/>
          <w:color w:val="000080"/>
          <w:sz w:val="27"/>
          <w:szCs w:val="27"/>
        </w:rPr>
        <w:t xml:space="preserve"> </w:t>
      </w:r>
      <w:r>
        <w:rPr>
          <w:rStyle w:val="hps"/>
          <w:rFonts w:ascii="Garamond" w:hAnsi="Garamond"/>
          <w:color w:val="000080"/>
          <w:sz w:val="27"/>
          <w:szCs w:val="27"/>
        </w:rPr>
        <w:t>iniziate a</w:t>
      </w:r>
      <w:r>
        <w:rPr>
          <w:rFonts w:ascii="Garamond" w:hAnsi="Garamond"/>
          <w:color w:val="000080"/>
          <w:sz w:val="27"/>
          <w:szCs w:val="27"/>
        </w:rPr>
        <w:t xml:space="preserve"> </w:t>
      </w:r>
      <w:r>
        <w:rPr>
          <w:rStyle w:val="hps"/>
          <w:rFonts w:ascii="Garamond" w:hAnsi="Garamond"/>
          <w:color w:val="000080"/>
          <w:sz w:val="27"/>
          <w:szCs w:val="27"/>
        </w:rPr>
        <w:t>vedere l'immagine</w:t>
      </w:r>
      <w:r>
        <w:rPr>
          <w:rFonts w:ascii="Garamond" w:hAnsi="Garamond"/>
          <w:color w:val="000080"/>
          <w:sz w:val="27"/>
          <w:szCs w:val="27"/>
        </w:rPr>
        <w:t xml:space="preserve"> che </w:t>
      </w:r>
      <w:r>
        <w:rPr>
          <w:rStyle w:val="hps"/>
          <w:rFonts w:ascii="Garamond" w:hAnsi="Garamond"/>
          <w:color w:val="000080"/>
          <w:sz w:val="27"/>
          <w:szCs w:val="27"/>
        </w:rPr>
        <w:t>prende forma</w:t>
      </w:r>
      <w:r>
        <w:rPr>
          <w:rFonts w:ascii="Garamond" w:hAnsi="Garamond"/>
          <w:color w:val="000080"/>
          <w:sz w:val="27"/>
          <w:szCs w:val="27"/>
        </w:rPr>
        <w:t xml:space="preserve">. </w:t>
      </w:r>
      <w:r>
        <w:rPr>
          <w:rStyle w:val="hps"/>
          <w:rFonts w:ascii="Garamond" w:hAnsi="Garamond"/>
          <w:color w:val="000080"/>
          <w:sz w:val="27"/>
          <w:szCs w:val="27"/>
        </w:rPr>
        <w:t xml:space="preserve">E’ </w:t>
      </w:r>
      <w:r>
        <w:rPr>
          <w:rFonts w:ascii="Garamond" w:hAnsi="Garamond"/>
          <w:color w:val="000080"/>
          <w:sz w:val="27"/>
          <w:szCs w:val="27"/>
        </w:rPr>
        <w:t xml:space="preserve">allora che </w:t>
      </w:r>
      <w:r>
        <w:rPr>
          <w:rStyle w:val="hps"/>
          <w:rFonts w:ascii="Garamond" w:hAnsi="Garamond"/>
          <w:color w:val="000080"/>
          <w:sz w:val="27"/>
          <w:szCs w:val="27"/>
        </w:rPr>
        <w:t>potete iniziare</w:t>
      </w:r>
      <w:r>
        <w:rPr>
          <w:rFonts w:ascii="Garamond" w:hAnsi="Garamond"/>
          <w:color w:val="000080"/>
          <w:sz w:val="27"/>
          <w:szCs w:val="27"/>
        </w:rPr>
        <w:t xml:space="preserve"> </w:t>
      </w:r>
      <w:r>
        <w:rPr>
          <w:rStyle w:val="hps"/>
          <w:rFonts w:ascii="Garamond" w:hAnsi="Garamond"/>
          <w:color w:val="000080"/>
          <w:sz w:val="27"/>
          <w:szCs w:val="27"/>
        </w:rPr>
        <w:t>a cercare</w:t>
      </w:r>
      <w:r>
        <w:rPr>
          <w:rFonts w:ascii="Garamond" w:hAnsi="Garamond"/>
          <w:color w:val="000080"/>
          <w:sz w:val="27"/>
          <w:szCs w:val="27"/>
        </w:rPr>
        <w:t xml:space="preserve"> </w:t>
      </w:r>
      <w:r>
        <w:rPr>
          <w:rStyle w:val="hps"/>
          <w:rFonts w:ascii="Garamond" w:hAnsi="Garamond"/>
          <w:color w:val="000080"/>
          <w:sz w:val="27"/>
          <w:szCs w:val="27"/>
        </w:rPr>
        <w:t>i pezzi che</w:t>
      </w:r>
      <w:r>
        <w:rPr>
          <w:rFonts w:ascii="Garamond" w:hAnsi="Garamond"/>
          <w:color w:val="000080"/>
          <w:sz w:val="27"/>
          <w:szCs w:val="27"/>
        </w:rPr>
        <w:t xml:space="preserve"> </w:t>
      </w:r>
      <w:r>
        <w:rPr>
          <w:rStyle w:val="hps"/>
          <w:rFonts w:ascii="Garamond" w:hAnsi="Garamond"/>
          <w:color w:val="000080"/>
          <w:sz w:val="27"/>
          <w:szCs w:val="27"/>
        </w:rPr>
        <w:t>si adattano in quel grande</w:t>
      </w:r>
      <w:r>
        <w:rPr>
          <w:rFonts w:ascii="Garamond" w:hAnsi="Garamond"/>
          <w:color w:val="000080"/>
          <w:sz w:val="27"/>
          <w:szCs w:val="27"/>
        </w:rPr>
        <w:t xml:space="preserve"> </w:t>
      </w:r>
      <w:r>
        <w:rPr>
          <w:rStyle w:val="hps"/>
          <w:rFonts w:ascii="Garamond" w:hAnsi="Garamond"/>
          <w:color w:val="000080"/>
          <w:sz w:val="27"/>
          <w:szCs w:val="27"/>
        </w:rPr>
        <w:t>quadro</w:t>
      </w:r>
      <w:r>
        <w:rPr>
          <w:rFonts w:ascii="Garamond" w:hAnsi="Garamond"/>
          <w:color w:val="000080"/>
          <w:sz w:val="27"/>
          <w:szCs w:val="27"/>
        </w:rPr>
        <w:t xml:space="preserve">, </w:t>
      </w:r>
      <w:r>
        <w:rPr>
          <w:rStyle w:val="hps"/>
          <w:rFonts w:ascii="Garamond" w:hAnsi="Garamond"/>
          <w:color w:val="000080"/>
          <w:sz w:val="27"/>
          <w:szCs w:val="27"/>
        </w:rPr>
        <w:t>invece di cercare  tutti i pezzi</w:t>
      </w:r>
      <w:r>
        <w:rPr>
          <w:rFonts w:ascii="Garamond" w:hAnsi="Garamond"/>
          <w:color w:val="000080"/>
          <w:sz w:val="27"/>
          <w:szCs w:val="27"/>
        </w:rPr>
        <w:t xml:space="preserve"> </w:t>
      </w:r>
      <w:r>
        <w:rPr>
          <w:rStyle w:val="hps"/>
          <w:rFonts w:ascii="Garamond" w:hAnsi="Garamond"/>
          <w:color w:val="000080"/>
          <w:sz w:val="27"/>
          <w:szCs w:val="27"/>
        </w:rPr>
        <w:t>piccoli</w:t>
      </w:r>
      <w:r>
        <w:rPr>
          <w:rFonts w:ascii="Garamond" w:hAnsi="Garamond"/>
          <w:color w:val="000080"/>
          <w:sz w:val="27"/>
          <w:szCs w:val="27"/>
        </w:rPr>
        <w:t xml:space="preserve"> </w:t>
      </w:r>
      <w:r>
        <w:rPr>
          <w:rStyle w:val="hps"/>
          <w:rFonts w:ascii="Garamond" w:hAnsi="Garamond"/>
          <w:color w:val="000080"/>
          <w:sz w:val="27"/>
          <w:szCs w:val="27"/>
        </w:rPr>
        <w:t>e metterli insieme.</w:t>
      </w:r>
    </w:p>
    <w:p w:rsidR="00134AAA" w:rsidRDefault="00134AAA" w:rsidP="00134AAA">
      <w:pPr>
        <w:spacing w:before="180" w:after="180"/>
      </w:pPr>
      <w:r>
        <w:rPr>
          <w:rFonts w:ascii="Garamond" w:hAnsi="Garamond"/>
          <w:b/>
          <w:bCs/>
          <w:color w:val="000080"/>
          <w:sz w:val="27"/>
          <w:szCs w:val="27"/>
        </w:rPr>
        <w:t>Il puzzle della consapevolezza di sé</w:t>
      </w:r>
    </w:p>
    <w:p w:rsidR="00134AAA" w:rsidRDefault="00134AAA" w:rsidP="00134AAA">
      <w:pPr>
        <w:spacing w:before="180" w:after="180"/>
      </w:pPr>
      <w:r>
        <w:rPr>
          <w:rFonts w:ascii="Garamond" w:hAnsi="Garamond"/>
          <w:color w:val="000080"/>
          <w:sz w:val="27"/>
          <w:szCs w:val="27"/>
        </w:rPr>
        <w:t xml:space="preserve">È qui che l'umanità si trova in questo momento. Iniziate ad essere in grado di vedere l'immagine più grande, e qui è la parte interessante di dov’è l'umanità. Gli umani hanno questo blocco sull’essere in grado di vedere veramente se stessi; lo chiamano velo. In realtà si tratta di una sorta di punto proprio davanti a voi che vi impedisce di vedere dal vostro terzo occhio. Per favore capite che nulla è sbagliato, perché  l'avete messo lì intenzionalmente in modo da poter avere questa esperienza di fingere di essere degli umani.  Ah sì, così  potevate partecipare a questo gioco, che tutti voi avete fatto. Ma ora non avete bisogno del  velo allo stesso modo di prima. Anche se ne avevate  bisogno per partecipare al gioco, adesso sta incominciando a scomparire completamente. </w:t>
      </w:r>
      <w:r w:rsidRPr="00134AAA">
        <w:rPr>
          <w:rFonts w:ascii="Garamond" w:hAnsi="Garamond"/>
          <w:color w:val="000080"/>
          <w:sz w:val="27"/>
          <w:szCs w:val="27"/>
        </w:rPr>
        <w:t xml:space="preserve">Beh, per molti di voi questo è alquanto  sconcertante. </w:t>
      </w:r>
    </w:p>
    <w:p w:rsidR="00134AAA" w:rsidRDefault="00134AAA" w:rsidP="00134AAA">
      <w:pPr>
        <w:spacing w:before="180" w:after="180"/>
      </w:pPr>
      <w:r>
        <w:rPr>
          <w:rFonts w:ascii="Garamond" w:hAnsi="Garamond"/>
          <w:color w:val="000080"/>
          <w:sz w:val="27"/>
          <w:szCs w:val="27"/>
        </w:rPr>
        <w:t xml:space="preserve">E 'difficile ancorare quella visione, semplicemente perché avete vissuto con una visione completamente diversa per tutta la vita.  Vedervi improvvisamente come qualcun altro è un po' difficile per la maggior parte di voi. Lasciate che vi dica, miei cari,  tutto ciò che è occorso è stato un leggero cambiamento al ritmo ed avete alterato il vostro mondo in un modo che non conoscevate. Mi avete appena sentito farlo con la mia voce, ma l'ho fatto con tutta la mia energia. Ho cambiato la mia energia per armonizzarmi con i ritmi nella stanza, con tutti voi, al di là della macchina da presa. Ci sono così tanti di voi, non è vero? In ogni caso, l'idea di base è che ho armonizzato ogni parte di voi modificando leggermente il ritmo. Voi sentite l'energia nella stanza e tutti voi siete ansiosi al momento  - in attesa - delle parole successive. Bene,  potete comunicare gli uni con gli altri ed imparerete a farlo. </w:t>
      </w:r>
    </w:p>
    <w:p w:rsidR="00134AAA" w:rsidRDefault="00134AAA" w:rsidP="00134AAA">
      <w:pPr>
        <w:spacing w:before="180" w:after="180"/>
      </w:pPr>
      <w:r>
        <w:rPr>
          <w:rFonts w:ascii="Garamond" w:hAnsi="Garamond"/>
          <w:color w:val="000080"/>
          <w:sz w:val="27"/>
          <w:szCs w:val="27"/>
        </w:rPr>
        <w:t xml:space="preserve">Adesso che potete iniziare a vedere i pezzi più grandi che compongono il grande quadro, è sperabile che possiate vedere il vostro posto qui nell'energia del cuore, dove sarete, e a quale parte del gioco parteciperete. Ognuno di voi avrà bisogno di prendere un pezzo del puzzle, per completare il proprio ruolo …  Ci vorrà un po' di coraggio e questa è la parte allarmante, carissimi. Quando finalmente capirete dove dovete andare, vedrete esattamente dove il pezzo del puzzle dovrebbe essere. Vedrete come si incastra, e saprete  che è la misura perfetta al momento giusto. Ma poi dovrete cambiare la vostra vita e recitare quella nuova parte. Dovrete spostare il vostro punto di vista da chi pensavate di essere in tutti questi anni al pezzo del puzzle che siete veramente. </w:t>
      </w:r>
    </w:p>
    <w:p w:rsidR="00134AAA" w:rsidRDefault="00134AAA" w:rsidP="00134AAA">
      <w:pPr>
        <w:spacing w:before="180" w:after="180"/>
      </w:pPr>
      <w:r>
        <w:rPr>
          <w:rFonts w:ascii="Garamond" w:hAnsi="Garamond"/>
          <w:color w:val="000080"/>
          <w:sz w:val="27"/>
          <w:szCs w:val="27"/>
        </w:rPr>
        <w:lastRenderedPageBreak/>
        <w:t>Quando farete questa mossa la amerete, perché sarete in grado di essere chi siete veramente, e di usare tutti i vostri doni in un modo che nemmeno ritenevate possibile. Ma quel movimento dal punto A al punto B è allarmante per tutti gli umani. E' molto difficile per voi uscire dalla vostra zona confortevole  ed in realtà essere qualcosa per cui non avete un modello. Vi daremo un sacco di modelli di ruolo. E’ facile ora che potete vedere l'immagine più grande di tutta l'umanità che si riunisce, potete iniziare a vedere dove state andando. Invece di dover abbinare i piccoli pezzettini  e riunirli sezione per sezione, potete vedere l'immagine grande e fare il gioco che volete fare perché tutti voi avete ricevuto dei doni. Ricordate, siete qui sulla Terra, perché state portando qualcosa di valore a tutti gli umani.</w:t>
      </w:r>
    </w:p>
    <w:p w:rsidR="00134AAA" w:rsidRDefault="00134AAA" w:rsidP="00134AAA">
      <w:pPr>
        <w:spacing w:before="180" w:after="180"/>
      </w:pPr>
      <w:r>
        <w:rPr>
          <w:rFonts w:ascii="Garamond" w:hAnsi="Garamond"/>
          <w:b/>
          <w:bCs/>
          <w:color w:val="000080"/>
          <w:sz w:val="27"/>
          <w:szCs w:val="27"/>
        </w:rPr>
        <w:t>Presentare il vostro dono all’interno del ritmo</w:t>
      </w:r>
    </w:p>
    <w:p w:rsidR="00134AAA" w:rsidRDefault="00134AAA" w:rsidP="00134AAA">
      <w:pPr>
        <w:spacing w:before="180" w:after="180"/>
      </w:pPr>
      <w:r>
        <w:rPr>
          <w:rFonts w:ascii="Garamond" w:hAnsi="Garamond"/>
          <w:color w:val="000080"/>
          <w:sz w:val="27"/>
          <w:szCs w:val="27"/>
        </w:rPr>
        <w:t>Ora il vostro compito è quello di trovare il vostro dono. Quando lo trovate, dovete anche trovare il modo di essere di servizio e portare il vostro messaggio, il vostro ritmo o comunicazione ad altre persone, e questo è fattibile in molti modi diversi. Imparare a comunicare con il cuore in un modo del tutto nuovo si realizza attraverso il ritmo. Tuttavia,  non voglio confondervi con questo perché la maggior parte di voi porrà ancora sullo stesso piano il ritmo e la musica. Il ritmo è certamente parte della musica, ma è molto più di questo. In realtà è il modo in cui vivete la vostra vita. Voi amate  trovare il vostro ritmo unico, perché ognuno di voi ha ritmi interni che fanno parte del proprio essere. Vivete la vostra vita con esso. Quando camminate da questo posto a quello, in realtà state camminando in un ritmo. Parte di esso ha a che fare con il vostro corpo; ha a che fare con la lunghezza delle vostre gambe, la dimensione dei vostri polmoni. I vostri ritmi armonici si basano sulle vostre caratteristiche fisiche. Per trovare il vostro ritmo, semplicemente leggete una lunga frase che non includa punti o virgole. Leggerete in sequenza parola dopo parola, e presto troverete il ritmo della vostra voce che scorre naturalmente ed è agevole per voi … Quando imparate a riconoscere il vostro ritmo,  iniziate a diventare consapevoli del ritmo di altre persone. Il ritmo influenza il modo in cui le persone  comunicano tra loro.</w:t>
      </w:r>
    </w:p>
    <w:p w:rsidR="00134AAA" w:rsidRDefault="00134AAA" w:rsidP="00134AAA">
      <w:pPr>
        <w:spacing w:before="180" w:after="180"/>
      </w:pPr>
      <w:r>
        <w:rPr>
          <w:rFonts w:ascii="Garamond" w:hAnsi="Garamond"/>
          <w:color w:val="000080"/>
          <w:sz w:val="27"/>
          <w:szCs w:val="27"/>
        </w:rPr>
        <w:t>Una volta che iniziate a vedere come funziona la comunicazione attraverso il ritmo,  iniziate ad imparare a vibrare in modo un po’ diverso, per fare il  punto. Cambiate la velocità del vostro ritmo per l’enfasi, nel modo in cui ho appena rallentato poco fa. In realtà, ho lavorato con il Custode (Steve) per parecchi anni su come cambiare il suo ritmo. Egli non ha mai pensato che lo avremmo  insegnato a tutti gli altri, perché ora sto mostrando i suoi trucchi. Quello a cui  porta questo è una forma di comunicazione che utilizzerà pochissime parole. Userete un sacco di parole all’inizio, solo perché siete abituati a comunicare in questo modo. Ma in pochissimo tempo, comunicherete  da cuore a cuore senza tutte le difficoltà e le comunicazioni errate intorno al campo magnetico del cuore. Ci sarà  chiarezza, perché potrete parlare solo con il ritmo; è una forma di comunicazione da spirito a spirito molto chiara. E’ il modo in cui comunichiamo a Casa. Non abbiamo bisogno di parole qui quando  parliamo di voi, e  parliamo di voi tutto il tempo. Ora, e se io sono qui a Casa? Io la chiamo Casa  con la "C" maiuscola, che è po’ diversa dalla vostra casa, perché io ho tutte le libertà del mondo qui a Casa mia. Posso fare qualsiasi cosa e tutto in una volta. Voi non siete affatto abituati a fare questo. Il Custode del Tempo ha questa piccola applicazione chiamata "tempo" sul pianeta Terra, così voi non credete  che  si possa fare tutto in una volta.</w:t>
      </w:r>
    </w:p>
    <w:p w:rsidR="00134AAA" w:rsidRDefault="00134AAA" w:rsidP="00134AAA">
      <w:pPr>
        <w:spacing w:before="180" w:after="180"/>
      </w:pPr>
      <w:r>
        <w:rPr>
          <w:rStyle w:val="hps"/>
          <w:rFonts w:ascii="Garamond" w:hAnsi="Garamond"/>
          <w:color w:val="000080"/>
          <w:sz w:val="27"/>
          <w:szCs w:val="27"/>
        </w:rPr>
        <w:lastRenderedPageBreak/>
        <w:t>In primo luogo</w:t>
      </w:r>
      <w:r>
        <w:rPr>
          <w:rFonts w:ascii="Garamond" w:hAnsi="Garamond"/>
          <w:color w:val="000080"/>
          <w:sz w:val="27"/>
          <w:szCs w:val="27"/>
        </w:rPr>
        <w:t xml:space="preserve"> </w:t>
      </w:r>
      <w:r>
        <w:rPr>
          <w:rStyle w:val="hps"/>
          <w:rFonts w:ascii="Garamond" w:hAnsi="Garamond"/>
          <w:color w:val="000080"/>
          <w:sz w:val="27"/>
          <w:szCs w:val="27"/>
        </w:rPr>
        <w:t>vogliamo</w:t>
      </w:r>
      <w:r>
        <w:rPr>
          <w:rFonts w:ascii="Garamond" w:hAnsi="Garamond"/>
          <w:color w:val="000080"/>
          <w:sz w:val="27"/>
          <w:szCs w:val="27"/>
        </w:rPr>
        <w:t xml:space="preserve"> </w:t>
      </w:r>
      <w:r>
        <w:rPr>
          <w:rStyle w:val="hps"/>
          <w:rFonts w:ascii="Garamond" w:hAnsi="Garamond"/>
          <w:color w:val="000080"/>
          <w:sz w:val="27"/>
          <w:szCs w:val="27"/>
        </w:rPr>
        <w:t>che prendiate consapevolezza dei</w:t>
      </w:r>
      <w:r>
        <w:rPr>
          <w:rFonts w:ascii="Garamond" w:hAnsi="Garamond"/>
          <w:color w:val="000080"/>
          <w:sz w:val="27"/>
          <w:szCs w:val="27"/>
        </w:rPr>
        <w:t xml:space="preserve"> </w:t>
      </w:r>
      <w:r>
        <w:rPr>
          <w:rStyle w:val="hps"/>
          <w:rFonts w:ascii="Garamond" w:hAnsi="Garamond"/>
          <w:color w:val="000080"/>
          <w:sz w:val="27"/>
          <w:szCs w:val="27"/>
        </w:rPr>
        <w:t> ritmi nei quali</w:t>
      </w:r>
      <w:r>
        <w:rPr>
          <w:rFonts w:ascii="Garamond" w:hAnsi="Garamond"/>
          <w:color w:val="000080"/>
          <w:sz w:val="27"/>
          <w:szCs w:val="27"/>
        </w:rPr>
        <w:t xml:space="preserve"> </w:t>
      </w:r>
      <w:r>
        <w:rPr>
          <w:rStyle w:val="hps"/>
          <w:rFonts w:ascii="Garamond" w:hAnsi="Garamond"/>
          <w:color w:val="000080"/>
          <w:sz w:val="27"/>
          <w:szCs w:val="27"/>
        </w:rPr>
        <w:t>comunicate</w:t>
      </w:r>
      <w:r>
        <w:rPr>
          <w:rFonts w:ascii="Garamond" w:hAnsi="Garamond"/>
          <w:color w:val="000080"/>
          <w:sz w:val="27"/>
          <w:szCs w:val="27"/>
        </w:rPr>
        <w:t xml:space="preserve">. </w:t>
      </w:r>
      <w:r>
        <w:rPr>
          <w:rStyle w:val="hps"/>
          <w:rFonts w:ascii="Garamond" w:hAnsi="Garamond"/>
          <w:color w:val="000080"/>
          <w:sz w:val="27"/>
          <w:szCs w:val="27"/>
        </w:rPr>
        <w:t>Troverete che</w:t>
      </w:r>
      <w:r>
        <w:rPr>
          <w:rFonts w:ascii="Garamond" w:hAnsi="Garamond"/>
          <w:color w:val="000080"/>
          <w:sz w:val="27"/>
          <w:szCs w:val="27"/>
        </w:rPr>
        <w:t xml:space="preserve"> </w:t>
      </w:r>
      <w:r>
        <w:rPr>
          <w:rStyle w:val="hps"/>
          <w:rFonts w:ascii="Garamond" w:hAnsi="Garamond"/>
          <w:color w:val="000080"/>
          <w:sz w:val="27"/>
          <w:szCs w:val="27"/>
        </w:rPr>
        <w:t>a volte può essere</w:t>
      </w:r>
      <w:r>
        <w:rPr>
          <w:rFonts w:ascii="Garamond" w:hAnsi="Garamond"/>
          <w:color w:val="000080"/>
          <w:sz w:val="27"/>
          <w:szCs w:val="27"/>
        </w:rPr>
        <w:t xml:space="preserve"> </w:t>
      </w:r>
      <w:r>
        <w:rPr>
          <w:rStyle w:val="hps"/>
          <w:rFonts w:ascii="Garamond" w:hAnsi="Garamond"/>
          <w:color w:val="000080"/>
          <w:sz w:val="27"/>
          <w:szCs w:val="27"/>
        </w:rPr>
        <w:t>una sfida, perché</w:t>
      </w:r>
      <w:r>
        <w:rPr>
          <w:rFonts w:ascii="Garamond" w:hAnsi="Garamond"/>
          <w:color w:val="000080"/>
          <w:sz w:val="27"/>
          <w:szCs w:val="27"/>
        </w:rPr>
        <w:t xml:space="preserve"> </w:t>
      </w:r>
      <w:r>
        <w:rPr>
          <w:rStyle w:val="hps"/>
          <w:rFonts w:ascii="Garamond" w:hAnsi="Garamond"/>
          <w:color w:val="000080"/>
          <w:sz w:val="27"/>
          <w:szCs w:val="27"/>
        </w:rPr>
        <w:t>la testa</w:t>
      </w:r>
      <w:r>
        <w:rPr>
          <w:rFonts w:ascii="Garamond" w:hAnsi="Garamond"/>
          <w:color w:val="000080"/>
          <w:sz w:val="27"/>
          <w:szCs w:val="27"/>
        </w:rPr>
        <w:t xml:space="preserve"> </w:t>
      </w:r>
      <w:r>
        <w:rPr>
          <w:rStyle w:val="hps"/>
          <w:rFonts w:ascii="Garamond" w:hAnsi="Garamond"/>
          <w:color w:val="000080"/>
          <w:sz w:val="27"/>
          <w:szCs w:val="27"/>
        </w:rPr>
        <w:t>spesso</w:t>
      </w:r>
      <w:r>
        <w:rPr>
          <w:rFonts w:ascii="Garamond" w:hAnsi="Garamond"/>
          <w:color w:val="000080"/>
          <w:sz w:val="27"/>
          <w:szCs w:val="27"/>
        </w:rPr>
        <w:t xml:space="preserve"> </w:t>
      </w:r>
      <w:r>
        <w:rPr>
          <w:rStyle w:val="hps"/>
          <w:rFonts w:ascii="Garamond" w:hAnsi="Garamond"/>
          <w:color w:val="000080"/>
          <w:sz w:val="27"/>
          <w:szCs w:val="27"/>
        </w:rPr>
        <w:t>filtra</w:t>
      </w:r>
      <w:r>
        <w:rPr>
          <w:rFonts w:ascii="Garamond" w:hAnsi="Garamond"/>
          <w:color w:val="000080"/>
          <w:sz w:val="27"/>
          <w:szCs w:val="27"/>
        </w:rPr>
        <w:t xml:space="preserve"> </w:t>
      </w:r>
      <w:r>
        <w:rPr>
          <w:rStyle w:val="hps"/>
          <w:rFonts w:ascii="Garamond" w:hAnsi="Garamond"/>
          <w:color w:val="000080"/>
          <w:sz w:val="27"/>
          <w:szCs w:val="27"/>
        </w:rPr>
        <w:t>così tanto</w:t>
      </w:r>
      <w:r>
        <w:rPr>
          <w:rFonts w:ascii="Garamond" w:hAnsi="Garamond"/>
          <w:color w:val="000080"/>
          <w:sz w:val="27"/>
          <w:szCs w:val="27"/>
        </w:rPr>
        <w:t xml:space="preserve"> fuori </w:t>
      </w:r>
      <w:r>
        <w:rPr>
          <w:rStyle w:val="hps"/>
          <w:rFonts w:ascii="Garamond" w:hAnsi="Garamond"/>
          <w:color w:val="000080"/>
          <w:sz w:val="27"/>
          <w:szCs w:val="27"/>
        </w:rPr>
        <w:t>prima di raggiungere</w:t>
      </w:r>
      <w:r>
        <w:rPr>
          <w:rFonts w:ascii="Garamond" w:hAnsi="Garamond"/>
          <w:color w:val="000080"/>
          <w:sz w:val="27"/>
          <w:szCs w:val="27"/>
        </w:rPr>
        <w:t xml:space="preserve"> </w:t>
      </w:r>
      <w:r>
        <w:rPr>
          <w:rStyle w:val="hps"/>
          <w:rFonts w:ascii="Garamond" w:hAnsi="Garamond"/>
          <w:color w:val="000080"/>
          <w:sz w:val="27"/>
          <w:szCs w:val="27"/>
        </w:rPr>
        <w:t>il vostro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Prima di tutto dovete</w:t>
      </w:r>
      <w:r>
        <w:rPr>
          <w:rFonts w:ascii="Garamond" w:hAnsi="Garamond"/>
          <w:color w:val="000080"/>
          <w:sz w:val="27"/>
          <w:szCs w:val="27"/>
        </w:rPr>
        <w:t xml:space="preserve"> </w:t>
      </w:r>
      <w:r>
        <w:rPr>
          <w:rStyle w:val="hps"/>
          <w:rFonts w:ascii="Garamond" w:hAnsi="Garamond"/>
          <w:color w:val="000080"/>
          <w:sz w:val="27"/>
          <w:szCs w:val="27"/>
        </w:rPr>
        <w:t>capire che cosa</w:t>
      </w:r>
      <w:r>
        <w:rPr>
          <w:rFonts w:ascii="Garamond" w:hAnsi="Garamond"/>
          <w:color w:val="000080"/>
          <w:sz w:val="27"/>
          <w:szCs w:val="27"/>
        </w:rPr>
        <w:t xml:space="preserve"> </w:t>
      </w:r>
      <w:r>
        <w:rPr>
          <w:rStyle w:val="hps"/>
          <w:rFonts w:ascii="Garamond" w:hAnsi="Garamond"/>
          <w:color w:val="000080"/>
          <w:sz w:val="27"/>
          <w:szCs w:val="27"/>
        </w:rPr>
        <w:t>vuol dire</w:t>
      </w:r>
      <w:r>
        <w:rPr>
          <w:rFonts w:ascii="Garamond" w:hAnsi="Garamond"/>
          <w:color w:val="000080"/>
          <w:sz w:val="27"/>
          <w:szCs w:val="27"/>
        </w:rPr>
        <w:t xml:space="preserve"> </w:t>
      </w:r>
      <w:r>
        <w:rPr>
          <w:rStyle w:val="hps"/>
          <w:rFonts w:ascii="Garamond" w:hAnsi="Garamond"/>
          <w:color w:val="000080"/>
          <w:sz w:val="27"/>
          <w:szCs w:val="27"/>
        </w:rPr>
        <w:t>la</w:t>
      </w:r>
      <w:r>
        <w:rPr>
          <w:rFonts w:ascii="Garamond" w:hAnsi="Garamond"/>
          <w:color w:val="000080"/>
          <w:sz w:val="27"/>
          <w:szCs w:val="27"/>
        </w:rPr>
        <w:t xml:space="preserve"> </w:t>
      </w:r>
      <w:r>
        <w:rPr>
          <w:rStyle w:val="hps"/>
          <w:rFonts w:ascii="Garamond" w:hAnsi="Garamond"/>
          <w:color w:val="000080"/>
          <w:sz w:val="27"/>
          <w:szCs w:val="27"/>
        </w:rPr>
        <w:t>frase, e</w:t>
      </w:r>
      <w:r>
        <w:rPr>
          <w:rFonts w:ascii="Garamond" w:hAnsi="Garamond"/>
          <w:color w:val="000080"/>
          <w:sz w:val="27"/>
          <w:szCs w:val="27"/>
        </w:rPr>
        <w:t xml:space="preserve"> </w:t>
      </w:r>
      <w:r>
        <w:rPr>
          <w:rStyle w:val="hps"/>
          <w:rFonts w:ascii="Garamond" w:hAnsi="Garamond"/>
          <w:color w:val="000080"/>
          <w:sz w:val="27"/>
          <w:szCs w:val="27"/>
        </w:rPr>
        <w:t>poi dovete</w:t>
      </w:r>
      <w:r>
        <w:rPr>
          <w:rFonts w:ascii="Garamond" w:hAnsi="Garamond"/>
          <w:color w:val="000080"/>
          <w:sz w:val="27"/>
          <w:szCs w:val="27"/>
        </w:rPr>
        <w:t xml:space="preserve"> </w:t>
      </w:r>
      <w:r>
        <w:rPr>
          <w:rStyle w:val="hps"/>
          <w:rFonts w:ascii="Garamond" w:hAnsi="Garamond"/>
          <w:color w:val="000080"/>
          <w:sz w:val="27"/>
          <w:szCs w:val="27"/>
        </w:rPr>
        <w:t>capire se</w:t>
      </w:r>
      <w:r>
        <w:rPr>
          <w:rFonts w:ascii="Garamond" w:hAnsi="Garamond"/>
          <w:color w:val="000080"/>
          <w:sz w:val="27"/>
          <w:szCs w:val="27"/>
        </w:rPr>
        <w:t xml:space="preserve"> </w:t>
      </w:r>
      <w:r>
        <w:rPr>
          <w:rStyle w:val="hps"/>
          <w:rFonts w:ascii="Garamond" w:hAnsi="Garamond"/>
          <w:color w:val="000080"/>
          <w:sz w:val="27"/>
          <w:szCs w:val="27"/>
        </w:rPr>
        <w:t>si adatta ai</w:t>
      </w:r>
      <w:r>
        <w:rPr>
          <w:rFonts w:ascii="Garamond" w:hAnsi="Garamond"/>
          <w:color w:val="000080"/>
          <w:sz w:val="27"/>
          <w:szCs w:val="27"/>
        </w:rPr>
        <w:t xml:space="preserve"> </w:t>
      </w:r>
      <w:r>
        <w:rPr>
          <w:rStyle w:val="hps"/>
          <w:rFonts w:ascii="Garamond" w:hAnsi="Garamond"/>
          <w:color w:val="000080"/>
          <w:sz w:val="27"/>
          <w:szCs w:val="27"/>
        </w:rPr>
        <w:t>vostri sistemi di credenze prima di</w:t>
      </w:r>
      <w:r>
        <w:rPr>
          <w:rFonts w:ascii="Garamond" w:hAnsi="Garamond"/>
          <w:color w:val="000080"/>
          <w:sz w:val="27"/>
          <w:szCs w:val="27"/>
        </w:rPr>
        <w:t xml:space="preserve"> </w:t>
      </w:r>
      <w:r>
        <w:rPr>
          <w:rStyle w:val="hps"/>
          <w:rFonts w:ascii="Garamond" w:hAnsi="Garamond"/>
          <w:color w:val="000080"/>
          <w:sz w:val="27"/>
          <w:szCs w:val="27"/>
        </w:rPr>
        <w:t>lasciarla entrare</w:t>
      </w:r>
      <w:r>
        <w:rPr>
          <w:rFonts w:ascii="Garamond" w:hAnsi="Garamond"/>
          <w:color w:val="000080"/>
          <w:sz w:val="27"/>
          <w:szCs w:val="27"/>
        </w:rPr>
        <w:t xml:space="preserve"> </w:t>
      </w:r>
      <w:r>
        <w:rPr>
          <w:rStyle w:val="hps"/>
          <w:rFonts w:ascii="Garamond" w:hAnsi="Garamond"/>
          <w:color w:val="000080"/>
          <w:sz w:val="27"/>
          <w:szCs w:val="27"/>
        </w:rPr>
        <w:t>nel vostro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Bene</w:t>
      </w:r>
      <w:r>
        <w:rPr>
          <w:rFonts w:ascii="Garamond" w:hAnsi="Garamond"/>
          <w:color w:val="000080"/>
          <w:sz w:val="27"/>
          <w:szCs w:val="27"/>
        </w:rPr>
        <w:t xml:space="preserve">, </w:t>
      </w:r>
      <w:r>
        <w:rPr>
          <w:rStyle w:val="hps"/>
          <w:rFonts w:ascii="Garamond" w:hAnsi="Garamond"/>
          <w:color w:val="000080"/>
          <w:sz w:val="27"/>
          <w:szCs w:val="27"/>
        </w:rPr>
        <w:t>questo cambierà</w:t>
      </w:r>
      <w:r>
        <w:rPr>
          <w:rFonts w:ascii="Garamond" w:hAnsi="Garamond"/>
          <w:color w:val="000080"/>
          <w:sz w:val="27"/>
          <w:szCs w:val="27"/>
        </w:rPr>
        <w:t xml:space="preserve"> </w:t>
      </w:r>
      <w:r>
        <w:rPr>
          <w:rStyle w:val="hps"/>
          <w:rFonts w:ascii="Garamond" w:hAnsi="Garamond"/>
          <w:color w:val="000080"/>
          <w:sz w:val="27"/>
          <w:szCs w:val="27"/>
        </w:rPr>
        <w:t>quando comunicherete  con</w:t>
      </w:r>
      <w:r>
        <w:rPr>
          <w:rFonts w:ascii="Garamond" w:hAnsi="Garamond"/>
          <w:color w:val="000080"/>
          <w:sz w:val="27"/>
          <w:szCs w:val="27"/>
        </w:rPr>
        <w:t xml:space="preserve"> </w:t>
      </w:r>
      <w:r>
        <w:rPr>
          <w:rStyle w:val="hps"/>
          <w:rFonts w:ascii="Garamond" w:hAnsi="Garamond"/>
          <w:color w:val="000080"/>
          <w:sz w:val="27"/>
          <w:szCs w:val="27"/>
        </w:rPr>
        <w:t>il ritmo</w:t>
      </w:r>
      <w:r>
        <w:rPr>
          <w:rFonts w:ascii="Garamond" w:hAnsi="Garamond"/>
          <w:color w:val="000080"/>
          <w:sz w:val="27"/>
          <w:szCs w:val="27"/>
        </w:rPr>
        <w:t xml:space="preserve">. </w:t>
      </w:r>
      <w:r>
        <w:rPr>
          <w:rStyle w:val="hps"/>
          <w:rFonts w:ascii="Garamond" w:hAnsi="Garamond"/>
          <w:color w:val="000080"/>
          <w:sz w:val="27"/>
          <w:szCs w:val="27"/>
        </w:rPr>
        <w:t>Sarete in grado</w:t>
      </w:r>
      <w:r>
        <w:rPr>
          <w:rFonts w:ascii="Garamond" w:hAnsi="Garamond"/>
          <w:color w:val="000080"/>
          <w:sz w:val="27"/>
          <w:szCs w:val="27"/>
        </w:rPr>
        <w:t xml:space="preserve"> </w:t>
      </w:r>
      <w:r>
        <w:rPr>
          <w:rStyle w:val="hps"/>
          <w:rFonts w:ascii="Garamond" w:hAnsi="Garamond"/>
          <w:color w:val="000080"/>
          <w:sz w:val="27"/>
          <w:szCs w:val="27"/>
        </w:rPr>
        <w:t>di far rimbalzare</w:t>
      </w:r>
      <w:r>
        <w:rPr>
          <w:rFonts w:ascii="Garamond" w:hAnsi="Garamond"/>
          <w:color w:val="000080"/>
          <w:sz w:val="27"/>
          <w:szCs w:val="27"/>
        </w:rPr>
        <w:t xml:space="preserve"> </w:t>
      </w:r>
      <w:r>
        <w:rPr>
          <w:rStyle w:val="hps"/>
          <w:rFonts w:ascii="Garamond" w:hAnsi="Garamond"/>
          <w:color w:val="000080"/>
          <w:sz w:val="27"/>
          <w:szCs w:val="27"/>
        </w:rPr>
        <w:t>le cose dal cuore</w:t>
      </w:r>
      <w:r>
        <w:rPr>
          <w:rFonts w:ascii="Garamond" w:hAnsi="Garamond"/>
          <w:color w:val="000080"/>
          <w:sz w:val="27"/>
          <w:szCs w:val="27"/>
        </w:rPr>
        <w:t xml:space="preserve"> </w:t>
      </w:r>
      <w:r>
        <w:rPr>
          <w:rStyle w:val="hps"/>
          <w:rFonts w:ascii="Garamond" w:hAnsi="Garamond"/>
          <w:color w:val="000080"/>
          <w:sz w:val="27"/>
          <w:szCs w:val="27"/>
        </w:rPr>
        <w:t>delle altre persone</w:t>
      </w:r>
      <w:r>
        <w:rPr>
          <w:rFonts w:ascii="Garamond" w:hAnsi="Garamond"/>
          <w:color w:val="000080"/>
          <w:sz w:val="27"/>
          <w:szCs w:val="27"/>
        </w:rPr>
        <w:t xml:space="preserve"> </w:t>
      </w:r>
      <w:r>
        <w:rPr>
          <w:rStyle w:val="hps"/>
          <w:rFonts w:ascii="Garamond" w:hAnsi="Garamond"/>
          <w:color w:val="000080"/>
          <w:sz w:val="27"/>
          <w:szCs w:val="27"/>
        </w:rPr>
        <w:t>molto rapidamente e</w:t>
      </w:r>
      <w:r>
        <w:rPr>
          <w:rFonts w:ascii="Garamond" w:hAnsi="Garamond"/>
          <w:color w:val="000080"/>
          <w:sz w:val="27"/>
          <w:szCs w:val="27"/>
        </w:rPr>
        <w:t xml:space="preserve"> </w:t>
      </w:r>
      <w:r>
        <w:rPr>
          <w:rStyle w:val="hps"/>
          <w:rFonts w:ascii="Garamond" w:hAnsi="Garamond"/>
          <w:color w:val="000080"/>
          <w:sz w:val="27"/>
          <w:szCs w:val="27"/>
        </w:rPr>
        <w:t>questo è bello</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potrete scoprire dove</w:t>
      </w:r>
      <w:r>
        <w:rPr>
          <w:rFonts w:ascii="Garamond" w:hAnsi="Garamond"/>
          <w:color w:val="000080"/>
          <w:sz w:val="27"/>
          <w:szCs w:val="27"/>
        </w:rPr>
        <w:t xml:space="preserve"> </w:t>
      </w:r>
      <w:r>
        <w:rPr>
          <w:rStyle w:val="hps"/>
          <w:rFonts w:ascii="Garamond" w:hAnsi="Garamond"/>
          <w:color w:val="000080"/>
          <w:sz w:val="27"/>
          <w:szCs w:val="27"/>
        </w:rPr>
        <w:t>si inserisce</w:t>
      </w:r>
      <w:r>
        <w:rPr>
          <w:rFonts w:ascii="Garamond" w:hAnsi="Garamond"/>
          <w:color w:val="000080"/>
          <w:sz w:val="27"/>
          <w:szCs w:val="27"/>
        </w:rPr>
        <w:t xml:space="preserve"> </w:t>
      </w:r>
      <w:r>
        <w:rPr>
          <w:rStyle w:val="hps"/>
          <w:rFonts w:ascii="Garamond" w:hAnsi="Garamond"/>
          <w:color w:val="000080"/>
          <w:sz w:val="27"/>
          <w:szCs w:val="27"/>
        </w:rPr>
        <w:t>la vostra verità</w:t>
      </w:r>
      <w:r>
        <w:rPr>
          <w:rFonts w:ascii="Garamond" w:hAnsi="Garamond"/>
          <w:color w:val="000080"/>
          <w:sz w:val="27"/>
          <w:szCs w:val="27"/>
        </w:rPr>
        <w:t xml:space="preserve"> </w:t>
      </w:r>
      <w:r>
        <w:rPr>
          <w:rStyle w:val="hps"/>
          <w:rFonts w:ascii="Garamond" w:hAnsi="Garamond"/>
          <w:color w:val="000080"/>
          <w:sz w:val="27"/>
          <w:szCs w:val="27"/>
        </w:rPr>
        <w:t>e dove</w:t>
      </w:r>
      <w:r>
        <w:rPr>
          <w:rFonts w:ascii="Garamond" w:hAnsi="Garamond"/>
          <w:color w:val="000080"/>
          <w:sz w:val="27"/>
          <w:szCs w:val="27"/>
        </w:rPr>
        <w:t xml:space="preserve"> </w:t>
      </w:r>
      <w:r>
        <w:rPr>
          <w:rStyle w:val="hps"/>
          <w:rFonts w:ascii="Garamond" w:hAnsi="Garamond"/>
          <w:color w:val="000080"/>
          <w:sz w:val="27"/>
          <w:szCs w:val="27"/>
        </w:rPr>
        <w:t>no.</w:t>
      </w:r>
      <w:r>
        <w:rPr>
          <w:rFonts w:ascii="Garamond" w:hAnsi="Garamond"/>
          <w:color w:val="000080"/>
          <w:sz w:val="27"/>
          <w:szCs w:val="27"/>
        </w:rPr>
        <w:t xml:space="preserve"> </w:t>
      </w:r>
      <w:r>
        <w:rPr>
          <w:rStyle w:val="hps"/>
          <w:rFonts w:ascii="Garamond" w:hAnsi="Garamond"/>
          <w:color w:val="000080"/>
          <w:sz w:val="27"/>
          <w:szCs w:val="27"/>
        </w:rPr>
        <w:t>La vostra</w:t>
      </w:r>
      <w:r>
        <w:rPr>
          <w:rFonts w:ascii="Garamond" w:hAnsi="Garamond"/>
          <w:color w:val="000080"/>
          <w:sz w:val="27"/>
          <w:szCs w:val="27"/>
        </w:rPr>
        <w:t xml:space="preserve"> </w:t>
      </w:r>
      <w:r>
        <w:rPr>
          <w:rStyle w:val="hps"/>
          <w:rFonts w:ascii="Garamond" w:hAnsi="Garamond"/>
          <w:color w:val="000080"/>
          <w:sz w:val="27"/>
          <w:szCs w:val="27"/>
        </w:rPr>
        <w:t>verità</w:t>
      </w:r>
      <w:r>
        <w:rPr>
          <w:rFonts w:ascii="Garamond" w:hAnsi="Garamond"/>
          <w:color w:val="000080"/>
          <w:sz w:val="27"/>
          <w:szCs w:val="27"/>
        </w:rPr>
        <w:t xml:space="preserve"> </w:t>
      </w:r>
      <w:r>
        <w:rPr>
          <w:rStyle w:val="hps"/>
          <w:rFonts w:ascii="Garamond" w:hAnsi="Garamond"/>
          <w:color w:val="000080"/>
          <w:sz w:val="27"/>
          <w:szCs w:val="27"/>
        </w:rPr>
        <w:t>non appartiene</w:t>
      </w:r>
      <w:r>
        <w:rPr>
          <w:rFonts w:ascii="Garamond" w:hAnsi="Garamond"/>
          <w:color w:val="000080"/>
          <w:sz w:val="27"/>
          <w:szCs w:val="27"/>
        </w:rPr>
        <w:t xml:space="preserve"> </w:t>
      </w:r>
      <w:r>
        <w:rPr>
          <w:rStyle w:val="hps"/>
          <w:rFonts w:ascii="Garamond" w:hAnsi="Garamond"/>
          <w:color w:val="000080"/>
          <w:sz w:val="27"/>
          <w:szCs w:val="27"/>
        </w:rPr>
        <w:t>a tutti.</w:t>
      </w:r>
      <w:r>
        <w:rPr>
          <w:rFonts w:ascii="Garamond" w:hAnsi="Garamond"/>
          <w:color w:val="000080"/>
          <w:sz w:val="27"/>
          <w:szCs w:val="27"/>
        </w:rPr>
        <w:t xml:space="preserve"> </w:t>
      </w:r>
      <w:r>
        <w:rPr>
          <w:rStyle w:val="hps"/>
          <w:rFonts w:ascii="Garamond" w:hAnsi="Garamond"/>
          <w:color w:val="000080"/>
          <w:sz w:val="27"/>
          <w:szCs w:val="27"/>
        </w:rPr>
        <w:t>E’ soltanto</w:t>
      </w:r>
      <w:r>
        <w:rPr>
          <w:rFonts w:ascii="Garamond" w:hAnsi="Garamond"/>
          <w:color w:val="000080"/>
          <w:sz w:val="27"/>
          <w:szCs w:val="27"/>
        </w:rPr>
        <w:t xml:space="preserve"> </w:t>
      </w:r>
      <w:r>
        <w:rPr>
          <w:rStyle w:val="hps"/>
          <w:rFonts w:ascii="Garamond" w:hAnsi="Garamond"/>
          <w:color w:val="000080"/>
          <w:sz w:val="27"/>
          <w:szCs w:val="27"/>
        </w:rPr>
        <w:t>un piccolo segmento</w:t>
      </w:r>
      <w:r>
        <w:rPr>
          <w:rFonts w:ascii="Garamond" w:hAnsi="Garamond"/>
          <w:color w:val="000080"/>
          <w:sz w:val="27"/>
          <w:szCs w:val="27"/>
        </w:rPr>
        <w:t xml:space="preserve"> </w:t>
      </w:r>
      <w:r>
        <w:rPr>
          <w:rStyle w:val="hps"/>
          <w:rFonts w:ascii="Garamond" w:hAnsi="Garamond"/>
          <w:color w:val="000080"/>
          <w:sz w:val="27"/>
          <w:szCs w:val="27"/>
        </w:rPr>
        <w:t>che risuona con</w:t>
      </w:r>
      <w:r>
        <w:rPr>
          <w:rFonts w:ascii="Garamond" w:hAnsi="Garamond"/>
          <w:color w:val="000080"/>
          <w:sz w:val="27"/>
          <w:szCs w:val="27"/>
        </w:rPr>
        <w:t xml:space="preserve"> </w:t>
      </w:r>
      <w:r>
        <w:rPr>
          <w:rStyle w:val="hps"/>
          <w:rFonts w:ascii="Garamond" w:hAnsi="Garamond"/>
          <w:color w:val="000080"/>
          <w:sz w:val="27"/>
          <w:szCs w:val="27"/>
        </w:rPr>
        <w:t>la vostra vibrazione</w:t>
      </w:r>
      <w:r>
        <w:rPr>
          <w:rFonts w:ascii="Garamond" w:hAnsi="Garamond"/>
          <w:color w:val="000080"/>
          <w:sz w:val="27"/>
          <w:szCs w:val="27"/>
        </w:rPr>
        <w:t>, così che potete trovare e</w:t>
      </w:r>
      <w:r>
        <w:rPr>
          <w:rStyle w:val="hps"/>
          <w:rFonts w:ascii="Garamond" w:hAnsi="Garamond"/>
          <w:color w:val="000080"/>
          <w:sz w:val="27"/>
          <w:szCs w:val="27"/>
        </w:rPr>
        <w:t xml:space="preserve"> condividere</w:t>
      </w:r>
      <w:r>
        <w:rPr>
          <w:rFonts w:ascii="Garamond" w:hAnsi="Garamond"/>
          <w:color w:val="000080"/>
          <w:sz w:val="27"/>
          <w:szCs w:val="27"/>
        </w:rPr>
        <w:t xml:space="preserve"> </w:t>
      </w:r>
      <w:r>
        <w:rPr>
          <w:rStyle w:val="hps"/>
          <w:rFonts w:ascii="Garamond" w:hAnsi="Garamond"/>
          <w:color w:val="000080"/>
          <w:sz w:val="27"/>
          <w:szCs w:val="27"/>
        </w:rPr>
        <w:t>parti del vostro</w:t>
      </w:r>
      <w:r>
        <w:rPr>
          <w:rFonts w:ascii="Garamond" w:hAnsi="Garamond"/>
          <w:color w:val="000080"/>
          <w:sz w:val="27"/>
          <w:szCs w:val="27"/>
        </w:rPr>
        <w:t xml:space="preserve"> </w:t>
      </w:r>
      <w:r>
        <w:rPr>
          <w:rStyle w:val="hps"/>
          <w:rFonts w:ascii="Garamond" w:hAnsi="Garamond"/>
          <w:color w:val="000080"/>
          <w:sz w:val="27"/>
          <w:szCs w:val="27"/>
        </w:rPr>
        <w:t>mondo, perché</w:t>
      </w:r>
      <w:r>
        <w:rPr>
          <w:rFonts w:ascii="Garamond" w:hAnsi="Garamond"/>
          <w:color w:val="000080"/>
          <w:sz w:val="27"/>
          <w:szCs w:val="27"/>
        </w:rPr>
        <w:t xml:space="preserve"> </w:t>
      </w:r>
      <w:r>
        <w:rPr>
          <w:rStyle w:val="hps"/>
          <w:rFonts w:ascii="Garamond" w:hAnsi="Garamond"/>
          <w:color w:val="000080"/>
          <w:sz w:val="27"/>
          <w:szCs w:val="27"/>
        </w:rPr>
        <w:t>siete venuti</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dei </w:t>
      </w:r>
      <w:r>
        <w:rPr>
          <w:rStyle w:val="hps"/>
          <w:rFonts w:ascii="Garamond" w:hAnsi="Garamond"/>
          <w:color w:val="000080"/>
          <w:sz w:val="27"/>
          <w:szCs w:val="27"/>
        </w:rPr>
        <w:t>doni</w:t>
      </w:r>
      <w:r>
        <w:rPr>
          <w:rFonts w:ascii="Garamond" w:hAnsi="Garamond"/>
          <w:color w:val="000080"/>
          <w:sz w:val="27"/>
          <w:szCs w:val="27"/>
        </w:rPr>
        <w:t xml:space="preserve"> </w:t>
      </w:r>
      <w:r>
        <w:rPr>
          <w:rStyle w:val="hps"/>
          <w:rFonts w:ascii="Garamond" w:hAnsi="Garamond"/>
          <w:color w:val="000080"/>
          <w:sz w:val="27"/>
          <w:szCs w:val="27"/>
        </w:rPr>
        <w:t>che vi sono stati</w:t>
      </w:r>
      <w:r>
        <w:rPr>
          <w:rFonts w:ascii="Garamond" w:hAnsi="Garamond"/>
          <w:color w:val="000080"/>
          <w:sz w:val="27"/>
          <w:szCs w:val="27"/>
        </w:rPr>
        <w:t xml:space="preserve"> </w:t>
      </w:r>
      <w:r>
        <w:rPr>
          <w:rStyle w:val="hps"/>
          <w:rFonts w:ascii="Garamond" w:hAnsi="Garamond"/>
          <w:color w:val="000080"/>
          <w:sz w:val="27"/>
          <w:szCs w:val="27"/>
        </w:rPr>
        <w:t>affidati</w:t>
      </w:r>
      <w:r>
        <w:rPr>
          <w:rFonts w:ascii="Garamond" w:hAnsi="Garamond"/>
          <w:color w:val="000080"/>
          <w:sz w:val="27"/>
          <w:szCs w:val="27"/>
        </w:rPr>
        <w:t xml:space="preserve">. </w:t>
      </w:r>
      <w:r>
        <w:rPr>
          <w:rStyle w:val="hps"/>
          <w:rFonts w:ascii="Garamond" w:hAnsi="Garamond"/>
          <w:color w:val="000080"/>
          <w:sz w:val="27"/>
          <w:szCs w:val="27"/>
        </w:rPr>
        <w:t>In secondo luogo,</w:t>
      </w:r>
      <w:r>
        <w:rPr>
          <w:rFonts w:ascii="Garamond" w:hAnsi="Garamond"/>
          <w:color w:val="000080"/>
          <w:sz w:val="27"/>
          <w:szCs w:val="27"/>
        </w:rPr>
        <w:t xml:space="preserve"> </w:t>
      </w:r>
      <w:r>
        <w:rPr>
          <w:rStyle w:val="hps"/>
          <w:rFonts w:ascii="Garamond" w:hAnsi="Garamond"/>
          <w:color w:val="000080"/>
          <w:sz w:val="27"/>
          <w:szCs w:val="27"/>
        </w:rPr>
        <w:t>non vi lasceremo andare</w:t>
      </w:r>
      <w:r>
        <w:rPr>
          <w:rFonts w:ascii="Garamond" w:hAnsi="Garamond"/>
          <w:color w:val="000080"/>
          <w:sz w:val="27"/>
          <w:szCs w:val="27"/>
        </w:rPr>
        <w:t xml:space="preserve"> </w:t>
      </w:r>
      <w:r>
        <w:rPr>
          <w:rStyle w:val="hps"/>
          <w:rFonts w:ascii="Garamond" w:hAnsi="Garamond"/>
          <w:color w:val="000080"/>
          <w:sz w:val="27"/>
          <w:szCs w:val="27"/>
        </w:rPr>
        <w:t>alla tomba</w:t>
      </w:r>
      <w:r>
        <w:rPr>
          <w:rFonts w:ascii="Garamond" w:hAnsi="Garamond"/>
          <w:color w:val="000080"/>
          <w:sz w:val="27"/>
          <w:szCs w:val="27"/>
        </w:rPr>
        <w:t xml:space="preserve"> </w:t>
      </w:r>
      <w:r>
        <w:rPr>
          <w:rStyle w:val="hps"/>
          <w:rFonts w:ascii="Garamond" w:hAnsi="Garamond"/>
          <w:color w:val="000080"/>
          <w:sz w:val="27"/>
          <w:szCs w:val="27"/>
        </w:rPr>
        <w:t>senza usare</w:t>
      </w:r>
      <w:r>
        <w:rPr>
          <w:rFonts w:ascii="Garamond" w:hAnsi="Garamond"/>
          <w:color w:val="000080"/>
          <w:sz w:val="27"/>
          <w:szCs w:val="27"/>
        </w:rPr>
        <w:t xml:space="preserve"> </w:t>
      </w:r>
      <w:r>
        <w:rPr>
          <w:rStyle w:val="hps"/>
          <w:rFonts w:ascii="Garamond" w:hAnsi="Garamond"/>
          <w:color w:val="000080"/>
          <w:sz w:val="27"/>
          <w:szCs w:val="27"/>
        </w:rPr>
        <w:t>i vostri doni</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 xml:space="preserve">E’ </w:t>
      </w:r>
      <w:r>
        <w:rPr>
          <w:rFonts w:ascii="Garamond" w:hAnsi="Garamond"/>
          <w:color w:val="000080"/>
          <w:sz w:val="27"/>
          <w:szCs w:val="27"/>
        </w:rPr>
        <w:t xml:space="preserve">quello per cui siete venuti </w:t>
      </w:r>
      <w:r>
        <w:rPr>
          <w:rStyle w:val="hps"/>
          <w:rFonts w:ascii="Garamond" w:hAnsi="Garamond"/>
          <w:color w:val="000080"/>
          <w:sz w:val="27"/>
          <w:szCs w:val="27"/>
        </w:rPr>
        <w:t> in primo</w:t>
      </w:r>
      <w:r>
        <w:rPr>
          <w:rFonts w:ascii="Garamond" w:hAnsi="Garamond"/>
          <w:color w:val="000080"/>
          <w:sz w:val="27"/>
          <w:szCs w:val="27"/>
        </w:rPr>
        <w:t xml:space="preserve"> </w:t>
      </w:r>
      <w:r>
        <w:rPr>
          <w:rStyle w:val="hps"/>
          <w:rFonts w:ascii="Garamond" w:hAnsi="Garamond"/>
          <w:color w:val="000080"/>
          <w:sz w:val="27"/>
          <w:szCs w:val="27"/>
        </w:rPr>
        <w:t>luogo</w:t>
      </w:r>
      <w:r>
        <w:rPr>
          <w:rFonts w:ascii="Garamond" w:hAnsi="Garamond"/>
          <w:color w:val="000080"/>
          <w:sz w:val="27"/>
          <w:szCs w:val="27"/>
        </w:rPr>
        <w:t xml:space="preserve">, </w:t>
      </w:r>
      <w:r>
        <w:rPr>
          <w:rStyle w:val="hps"/>
          <w:rFonts w:ascii="Garamond" w:hAnsi="Garamond"/>
          <w:color w:val="000080"/>
          <w:sz w:val="27"/>
          <w:szCs w:val="27"/>
        </w:rPr>
        <w:t>per presentare</w:t>
      </w:r>
      <w:r>
        <w:rPr>
          <w:rFonts w:ascii="Garamond" w:hAnsi="Garamond"/>
          <w:color w:val="000080"/>
          <w:sz w:val="27"/>
          <w:szCs w:val="27"/>
        </w:rPr>
        <w:t xml:space="preserve"> </w:t>
      </w:r>
      <w:r>
        <w:rPr>
          <w:rStyle w:val="hps"/>
          <w:rFonts w:ascii="Garamond" w:hAnsi="Garamond"/>
          <w:color w:val="000080"/>
          <w:sz w:val="27"/>
          <w:szCs w:val="27"/>
        </w:rPr>
        <w:t>quello con cui siete venuti</w:t>
      </w:r>
      <w:r>
        <w:rPr>
          <w:rFonts w:ascii="Garamond" w:hAnsi="Garamond"/>
          <w:color w:val="000080"/>
          <w:sz w:val="27"/>
          <w:szCs w:val="27"/>
        </w:rPr>
        <w:t xml:space="preserve">. </w:t>
      </w:r>
      <w:r>
        <w:rPr>
          <w:rStyle w:val="hps"/>
          <w:rFonts w:ascii="Garamond" w:hAnsi="Garamond"/>
          <w:color w:val="000080"/>
          <w:sz w:val="27"/>
          <w:szCs w:val="27"/>
        </w:rPr>
        <w:t>Adesso è il momento</w:t>
      </w:r>
      <w:r>
        <w:rPr>
          <w:rFonts w:ascii="Garamond" w:hAnsi="Garamond"/>
          <w:color w:val="000080"/>
          <w:sz w:val="27"/>
          <w:szCs w:val="27"/>
        </w:rPr>
        <w:t xml:space="preserve">, </w:t>
      </w:r>
      <w:r>
        <w:rPr>
          <w:rStyle w:val="hps"/>
          <w:rFonts w:ascii="Garamond" w:hAnsi="Garamond"/>
          <w:color w:val="000080"/>
          <w:sz w:val="27"/>
          <w:szCs w:val="27"/>
        </w:rPr>
        <w:t xml:space="preserve">perché </w:t>
      </w:r>
      <w:r>
        <w:rPr>
          <w:rFonts w:ascii="Garamond" w:hAnsi="Garamond"/>
          <w:color w:val="000080"/>
          <w:sz w:val="27"/>
          <w:szCs w:val="27"/>
        </w:rPr>
        <w:t> </w:t>
      </w:r>
      <w:r>
        <w:rPr>
          <w:rStyle w:val="hps"/>
          <w:rFonts w:ascii="Garamond" w:hAnsi="Garamond"/>
          <w:color w:val="000080"/>
          <w:sz w:val="27"/>
          <w:szCs w:val="27"/>
        </w:rPr>
        <w:t>il puzzle</w:t>
      </w:r>
      <w:r>
        <w:rPr>
          <w:rFonts w:ascii="Garamond" w:hAnsi="Garamond"/>
          <w:color w:val="000080"/>
          <w:sz w:val="27"/>
          <w:szCs w:val="27"/>
        </w:rPr>
        <w:t xml:space="preserve"> </w:t>
      </w:r>
      <w:r>
        <w:rPr>
          <w:rStyle w:val="hps"/>
          <w:rFonts w:ascii="Garamond" w:hAnsi="Garamond"/>
          <w:color w:val="000080"/>
          <w:sz w:val="27"/>
          <w:szCs w:val="27"/>
        </w:rPr>
        <w:t>sta iniziando a</w:t>
      </w:r>
      <w:r>
        <w:rPr>
          <w:rFonts w:ascii="Garamond" w:hAnsi="Garamond"/>
          <w:color w:val="000080"/>
          <w:sz w:val="27"/>
          <w:szCs w:val="27"/>
        </w:rPr>
        <w:t xml:space="preserve"> </w:t>
      </w:r>
      <w:r>
        <w:rPr>
          <w:rStyle w:val="hps"/>
          <w:rFonts w:ascii="Garamond" w:hAnsi="Garamond"/>
          <w:color w:val="000080"/>
          <w:sz w:val="27"/>
          <w:szCs w:val="27"/>
        </w:rPr>
        <w:t>comporsi</w:t>
      </w:r>
      <w:r>
        <w:rPr>
          <w:rFonts w:ascii="Garamond" w:hAnsi="Garamond"/>
          <w:color w:val="000080"/>
          <w:sz w:val="27"/>
          <w:szCs w:val="27"/>
        </w:rPr>
        <w:t xml:space="preserve">. </w:t>
      </w:r>
      <w:r>
        <w:rPr>
          <w:rStyle w:val="hps"/>
          <w:rFonts w:ascii="Garamond" w:hAnsi="Garamond"/>
          <w:color w:val="000080"/>
          <w:sz w:val="27"/>
          <w:szCs w:val="27"/>
        </w:rPr>
        <w:t>Adesso ogni</w:t>
      </w:r>
      <w:r>
        <w:rPr>
          <w:rFonts w:ascii="Garamond" w:hAnsi="Garamond"/>
          <w:color w:val="000080"/>
          <w:sz w:val="27"/>
          <w:szCs w:val="27"/>
        </w:rPr>
        <w:t xml:space="preserve"> </w:t>
      </w:r>
      <w:r>
        <w:rPr>
          <w:rStyle w:val="hps"/>
          <w:rFonts w:ascii="Garamond" w:hAnsi="Garamond"/>
          <w:color w:val="000080"/>
          <w:sz w:val="27"/>
          <w:szCs w:val="27"/>
        </w:rPr>
        <w:t>pezzo del puzzle</w:t>
      </w:r>
      <w:r>
        <w:rPr>
          <w:rFonts w:ascii="Garamond" w:hAnsi="Garamond"/>
          <w:color w:val="000080"/>
          <w:sz w:val="27"/>
          <w:szCs w:val="27"/>
        </w:rPr>
        <w:t xml:space="preserve"> </w:t>
      </w:r>
      <w:r>
        <w:rPr>
          <w:rStyle w:val="hps"/>
          <w:rFonts w:ascii="Garamond" w:hAnsi="Garamond"/>
          <w:color w:val="000080"/>
          <w:sz w:val="27"/>
          <w:szCs w:val="27"/>
        </w:rPr>
        <w:t>che prendete in mano</w:t>
      </w:r>
      <w:r>
        <w:rPr>
          <w:rFonts w:ascii="Garamond" w:hAnsi="Garamond"/>
          <w:color w:val="000080"/>
          <w:sz w:val="27"/>
          <w:szCs w:val="27"/>
        </w:rPr>
        <w:t xml:space="preserve"> </w:t>
      </w:r>
      <w:r>
        <w:rPr>
          <w:rStyle w:val="hps"/>
          <w:rFonts w:ascii="Garamond" w:hAnsi="Garamond"/>
          <w:color w:val="000080"/>
          <w:sz w:val="27"/>
          <w:szCs w:val="27"/>
        </w:rPr>
        <w:t>sta trovando</w:t>
      </w:r>
      <w:r>
        <w:rPr>
          <w:rFonts w:ascii="Garamond" w:hAnsi="Garamond"/>
          <w:color w:val="000080"/>
          <w:sz w:val="27"/>
          <w:szCs w:val="27"/>
        </w:rPr>
        <w:t xml:space="preserve"> </w:t>
      </w:r>
      <w:r>
        <w:rPr>
          <w:rStyle w:val="hps"/>
          <w:rFonts w:ascii="Garamond" w:hAnsi="Garamond"/>
          <w:color w:val="000080"/>
          <w:sz w:val="27"/>
          <w:szCs w:val="27"/>
        </w:rPr>
        <w:t>il suo</w:t>
      </w:r>
      <w:r>
        <w:rPr>
          <w:rFonts w:ascii="Garamond" w:hAnsi="Garamond"/>
          <w:color w:val="000080"/>
          <w:sz w:val="27"/>
          <w:szCs w:val="27"/>
        </w:rPr>
        <w:t xml:space="preserve"> </w:t>
      </w:r>
      <w:r>
        <w:rPr>
          <w:rStyle w:val="hps"/>
          <w:rFonts w:ascii="Garamond" w:hAnsi="Garamond"/>
          <w:color w:val="000080"/>
          <w:sz w:val="27"/>
          <w:szCs w:val="27"/>
        </w:rPr>
        <w:t>posto</w:t>
      </w:r>
      <w:r>
        <w:rPr>
          <w:rFonts w:ascii="Garamond" w:hAnsi="Garamond"/>
          <w:color w:val="000080"/>
          <w:sz w:val="27"/>
          <w:szCs w:val="27"/>
        </w:rPr>
        <w:t xml:space="preserve"> </w:t>
      </w:r>
      <w:r>
        <w:rPr>
          <w:rStyle w:val="hps"/>
          <w:rFonts w:ascii="Garamond" w:hAnsi="Garamond"/>
          <w:color w:val="000080"/>
          <w:sz w:val="27"/>
          <w:szCs w:val="27"/>
        </w:rPr>
        <w:t>molto rapidamente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l'intera immagine</w:t>
      </w:r>
      <w:r>
        <w:rPr>
          <w:rFonts w:ascii="Garamond" w:hAnsi="Garamond"/>
          <w:color w:val="000080"/>
          <w:sz w:val="27"/>
          <w:szCs w:val="27"/>
        </w:rPr>
        <w:t xml:space="preserve"> </w:t>
      </w:r>
      <w:r>
        <w:rPr>
          <w:rStyle w:val="hps"/>
          <w:rFonts w:ascii="Garamond" w:hAnsi="Garamond"/>
          <w:color w:val="000080"/>
          <w:sz w:val="27"/>
          <w:szCs w:val="27"/>
        </w:rPr>
        <w:t>sta incominciando a prendere</w:t>
      </w:r>
      <w:r>
        <w:rPr>
          <w:rFonts w:ascii="Garamond" w:hAnsi="Garamond"/>
          <w:color w:val="000080"/>
          <w:sz w:val="27"/>
          <w:szCs w:val="27"/>
        </w:rPr>
        <w:t xml:space="preserve"> </w:t>
      </w:r>
      <w:r>
        <w:rPr>
          <w:rStyle w:val="hps"/>
          <w:rFonts w:ascii="Garamond" w:hAnsi="Garamond"/>
          <w:color w:val="000080"/>
          <w:sz w:val="27"/>
          <w:szCs w:val="27"/>
        </w:rPr>
        <w:t>forma</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potete vedere dove</w:t>
      </w:r>
      <w:r>
        <w:rPr>
          <w:rFonts w:ascii="Garamond" w:hAnsi="Garamond"/>
          <w:color w:val="000080"/>
          <w:sz w:val="27"/>
          <w:szCs w:val="27"/>
        </w:rPr>
        <w:t xml:space="preserve"> </w:t>
      </w:r>
      <w:r>
        <w:rPr>
          <w:rStyle w:val="hps"/>
          <w:rFonts w:ascii="Garamond" w:hAnsi="Garamond"/>
          <w:color w:val="000080"/>
          <w:sz w:val="27"/>
          <w:szCs w:val="27"/>
        </w:rPr>
        <w:t>appartenete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trovare</w:t>
      </w:r>
      <w:r>
        <w:rPr>
          <w:rFonts w:ascii="Garamond" w:hAnsi="Garamond"/>
          <w:color w:val="000080"/>
          <w:sz w:val="27"/>
          <w:szCs w:val="27"/>
        </w:rPr>
        <w:t xml:space="preserve"> </w:t>
      </w:r>
      <w:r>
        <w:rPr>
          <w:rStyle w:val="hps"/>
          <w:rFonts w:ascii="Garamond" w:hAnsi="Garamond"/>
          <w:color w:val="000080"/>
          <w:sz w:val="27"/>
          <w:szCs w:val="27"/>
        </w:rPr>
        <w:t>quel luogo</w:t>
      </w:r>
      <w:r>
        <w:rPr>
          <w:rFonts w:ascii="Garamond" w:hAnsi="Garamond"/>
          <w:color w:val="000080"/>
          <w:sz w:val="27"/>
          <w:szCs w:val="27"/>
        </w:rPr>
        <w:t xml:space="preserve"> </w:t>
      </w:r>
      <w:r>
        <w:rPr>
          <w:rStyle w:val="hps"/>
          <w:rFonts w:ascii="Garamond" w:hAnsi="Garamond"/>
          <w:color w:val="000080"/>
          <w:sz w:val="27"/>
          <w:szCs w:val="27"/>
        </w:rPr>
        <w:t>dove vi adattate</w:t>
      </w:r>
      <w:r>
        <w:rPr>
          <w:rFonts w:ascii="Garamond" w:hAnsi="Garamond"/>
          <w:color w:val="000080"/>
          <w:sz w:val="27"/>
          <w:szCs w:val="27"/>
        </w:rPr>
        <w:t xml:space="preserve"> </w:t>
      </w:r>
      <w:r>
        <w:rPr>
          <w:rStyle w:val="hps"/>
          <w:rFonts w:ascii="Garamond" w:hAnsi="Garamond"/>
          <w:color w:val="000080"/>
          <w:sz w:val="27"/>
          <w:szCs w:val="27"/>
        </w:rPr>
        <w:t>perfettamente</w:t>
      </w:r>
      <w:r>
        <w:rPr>
          <w:rFonts w:ascii="Garamond" w:hAnsi="Garamond"/>
          <w:color w:val="000080"/>
          <w:sz w:val="27"/>
          <w:szCs w:val="27"/>
        </w:rPr>
        <w:t xml:space="preserve">, </w:t>
      </w:r>
      <w:r>
        <w:rPr>
          <w:rStyle w:val="hps"/>
          <w:rFonts w:ascii="Garamond" w:hAnsi="Garamond"/>
          <w:color w:val="000080"/>
          <w:sz w:val="27"/>
          <w:szCs w:val="27"/>
        </w:rPr>
        <w:t>poi</w:t>
      </w:r>
      <w:r>
        <w:rPr>
          <w:rFonts w:ascii="Garamond" w:hAnsi="Garamond"/>
          <w:color w:val="000080"/>
          <w:sz w:val="27"/>
          <w:szCs w:val="27"/>
        </w:rPr>
        <w:t xml:space="preserve"> </w:t>
      </w:r>
      <w:r>
        <w:rPr>
          <w:rStyle w:val="hps"/>
          <w:rFonts w:ascii="Garamond" w:hAnsi="Garamond"/>
          <w:color w:val="000080"/>
          <w:sz w:val="27"/>
          <w:szCs w:val="27"/>
        </w:rPr>
        <w:t>troverete quel supporto</w:t>
      </w:r>
      <w:r>
        <w:rPr>
          <w:rFonts w:ascii="Garamond" w:hAnsi="Garamond"/>
          <w:color w:val="000080"/>
          <w:sz w:val="27"/>
          <w:szCs w:val="27"/>
        </w:rPr>
        <w:t xml:space="preserve"> </w:t>
      </w:r>
      <w:r>
        <w:rPr>
          <w:rStyle w:val="hps"/>
          <w:rFonts w:ascii="Garamond" w:hAnsi="Garamond"/>
          <w:color w:val="000080"/>
          <w:sz w:val="27"/>
          <w:szCs w:val="27"/>
        </w:rPr>
        <w:t>in tutte le aree</w:t>
      </w:r>
      <w:r>
        <w:rPr>
          <w:rFonts w:ascii="Garamond" w:hAnsi="Garamond"/>
          <w:color w:val="000080"/>
          <w:sz w:val="27"/>
          <w:szCs w:val="27"/>
        </w:rPr>
        <w:t xml:space="preserve"> </w:t>
      </w:r>
      <w:r>
        <w:rPr>
          <w:rStyle w:val="hps"/>
          <w:rFonts w:ascii="Garamond" w:hAnsi="Garamond"/>
          <w:color w:val="000080"/>
          <w:sz w:val="27"/>
          <w:szCs w:val="27"/>
        </w:rPr>
        <w:t>intorno a voi</w:t>
      </w:r>
      <w:r>
        <w:rPr>
          <w:rFonts w:ascii="Garamond" w:hAnsi="Garamond"/>
          <w:color w:val="000080"/>
          <w:sz w:val="27"/>
          <w:szCs w:val="27"/>
        </w:rPr>
        <w:t xml:space="preserve">. </w:t>
      </w:r>
      <w:r>
        <w:rPr>
          <w:rStyle w:val="hps"/>
          <w:rFonts w:ascii="Garamond" w:hAnsi="Garamond"/>
          <w:color w:val="000080"/>
          <w:sz w:val="27"/>
          <w:szCs w:val="27"/>
        </w:rPr>
        <w:t>Troverete che</w:t>
      </w:r>
      <w:r>
        <w:rPr>
          <w:rFonts w:ascii="Garamond" w:hAnsi="Garamond"/>
          <w:color w:val="000080"/>
          <w:sz w:val="27"/>
          <w:szCs w:val="27"/>
        </w:rPr>
        <w:t xml:space="preserve"> </w:t>
      </w:r>
      <w:r>
        <w:rPr>
          <w:rStyle w:val="hps"/>
          <w:rFonts w:ascii="Garamond" w:hAnsi="Garamond"/>
          <w:color w:val="000080"/>
          <w:sz w:val="27"/>
          <w:szCs w:val="27"/>
        </w:rPr>
        <w:t>vi adattate;  potete fare il</w:t>
      </w:r>
      <w:r>
        <w:rPr>
          <w:rFonts w:ascii="Garamond" w:hAnsi="Garamond"/>
          <w:color w:val="000080"/>
          <w:sz w:val="27"/>
          <w:szCs w:val="27"/>
        </w:rPr>
        <w:t xml:space="preserve"> </w:t>
      </w:r>
      <w:r>
        <w:rPr>
          <w:rStyle w:val="hps"/>
          <w:rFonts w:ascii="Garamond" w:hAnsi="Garamond"/>
          <w:color w:val="000080"/>
          <w:sz w:val="27"/>
          <w:szCs w:val="27"/>
        </w:rPr>
        <w:t>punto più alto</w:t>
      </w:r>
      <w:r>
        <w:rPr>
          <w:rFonts w:ascii="Garamond" w:hAnsi="Garamond"/>
          <w:color w:val="000080"/>
          <w:sz w:val="27"/>
          <w:szCs w:val="27"/>
        </w:rPr>
        <w:t xml:space="preserve"> </w:t>
      </w:r>
      <w:r>
        <w:rPr>
          <w:rStyle w:val="hps"/>
          <w:rFonts w:ascii="Garamond" w:hAnsi="Garamond"/>
          <w:color w:val="000080"/>
          <w:sz w:val="27"/>
          <w:szCs w:val="27"/>
        </w:rPr>
        <w:t>ed il</w:t>
      </w:r>
      <w:r>
        <w:rPr>
          <w:rFonts w:ascii="Garamond" w:hAnsi="Garamond"/>
          <w:color w:val="000080"/>
          <w:sz w:val="27"/>
          <w:szCs w:val="27"/>
        </w:rPr>
        <w:t xml:space="preserve"> </w:t>
      </w:r>
      <w:r>
        <w:rPr>
          <w:rStyle w:val="hps"/>
          <w:rFonts w:ascii="Garamond" w:hAnsi="Garamond"/>
          <w:color w:val="000080"/>
          <w:sz w:val="27"/>
          <w:szCs w:val="27"/>
        </w:rPr>
        <w:t>più alto effetto</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durante quel periodo.</w:t>
      </w:r>
    </w:p>
    <w:p w:rsidR="00134AAA" w:rsidRDefault="00134AAA" w:rsidP="00134AAA">
      <w:pPr>
        <w:spacing w:before="180" w:after="180"/>
      </w:pPr>
      <w:r>
        <w:rPr>
          <w:rStyle w:val="hps"/>
          <w:rFonts w:ascii="Garamond" w:hAnsi="Garamond"/>
          <w:color w:val="000080"/>
          <w:sz w:val="27"/>
          <w:szCs w:val="27"/>
        </w:rPr>
        <w:t>Così</w:t>
      </w:r>
      <w:r>
        <w:rPr>
          <w:rFonts w:ascii="Garamond" w:hAnsi="Garamond"/>
          <w:color w:val="000080"/>
          <w:sz w:val="27"/>
          <w:szCs w:val="27"/>
        </w:rPr>
        <w:t xml:space="preserve">, </w:t>
      </w:r>
      <w:r>
        <w:rPr>
          <w:rStyle w:val="hps"/>
          <w:rFonts w:ascii="Garamond" w:hAnsi="Garamond"/>
          <w:color w:val="000080"/>
          <w:sz w:val="27"/>
          <w:szCs w:val="27"/>
        </w:rPr>
        <w:t>ricordate il</w:t>
      </w:r>
      <w:r>
        <w:rPr>
          <w:rFonts w:ascii="Garamond" w:hAnsi="Garamond"/>
          <w:color w:val="000080"/>
          <w:sz w:val="27"/>
          <w:szCs w:val="27"/>
        </w:rPr>
        <w:t xml:space="preserve"> </w:t>
      </w:r>
      <w:r>
        <w:rPr>
          <w:rStyle w:val="hps"/>
          <w:rFonts w:ascii="Garamond" w:hAnsi="Garamond"/>
          <w:color w:val="000080"/>
          <w:sz w:val="27"/>
          <w:szCs w:val="27"/>
        </w:rPr>
        <w:t>puzzle, carissimi.</w:t>
      </w:r>
      <w:r>
        <w:rPr>
          <w:rFonts w:ascii="Garamond" w:hAnsi="Garamond"/>
          <w:color w:val="000080"/>
          <w:sz w:val="27"/>
          <w:szCs w:val="27"/>
        </w:rPr>
        <w:t xml:space="preserve"> </w:t>
      </w:r>
      <w:r>
        <w:rPr>
          <w:rStyle w:val="hps"/>
          <w:rFonts w:ascii="Garamond" w:hAnsi="Garamond"/>
          <w:color w:val="000080"/>
          <w:sz w:val="27"/>
          <w:szCs w:val="27"/>
        </w:rPr>
        <w:t xml:space="preserve">Ricordate </w:t>
      </w:r>
      <w:r>
        <w:rPr>
          <w:rFonts w:ascii="Garamond" w:hAnsi="Garamond"/>
          <w:color w:val="000080"/>
          <w:sz w:val="27"/>
          <w:szCs w:val="27"/>
        </w:rPr>
        <w:t> </w:t>
      </w:r>
      <w:r>
        <w:rPr>
          <w:rStyle w:val="hps"/>
          <w:rFonts w:ascii="Garamond" w:hAnsi="Garamond"/>
          <w:color w:val="000080"/>
          <w:sz w:val="27"/>
          <w:szCs w:val="27"/>
        </w:rPr>
        <w:t>come ci si sente</w:t>
      </w:r>
      <w:r>
        <w:rPr>
          <w:rFonts w:ascii="Garamond" w:hAnsi="Garamond"/>
          <w:color w:val="000080"/>
          <w:sz w:val="27"/>
          <w:szCs w:val="27"/>
        </w:rPr>
        <w:t xml:space="preserve"> </w:t>
      </w:r>
      <w:r>
        <w:rPr>
          <w:rStyle w:val="hps"/>
          <w:rFonts w:ascii="Garamond" w:hAnsi="Garamond"/>
          <w:color w:val="000080"/>
          <w:sz w:val="27"/>
          <w:szCs w:val="27"/>
        </w:rPr>
        <w:t>quando</w:t>
      </w:r>
      <w:r>
        <w:rPr>
          <w:rFonts w:ascii="Garamond" w:hAnsi="Garamond"/>
          <w:color w:val="000080"/>
          <w:sz w:val="27"/>
          <w:szCs w:val="27"/>
        </w:rPr>
        <w:t xml:space="preserve"> </w:t>
      </w:r>
      <w:r>
        <w:rPr>
          <w:rStyle w:val="hps"/>
          <w:rFonts w:ascii="Garamond" w:hAnsi="Garamond"/>
          <w:color w:val="000080"/>
          <w:sz w:val="27"/>
          <w:szCs w:val="27"/>
        </w:rPr>
        <w:t>ogni pezzo</w:t>
      </w:r>
      <w:r>
        <w:rPr>
          <w:rFonts w:ascii="Garamond" w:hAnsi="Garamond"/>
          <w:color w:val="000080"/>
          <w:sz w:val="27"/>
          <w:szCs w:val="27"/>
        </w:rPr>
        <w:t xml:space="preserve"> </w:t>
      </w:r>
      <w:r>
        <w:rPr>
          <w:rStyle w:val="hps"/>
          <w:rFonts w:ascii="Garamond" w:hAnsi="Garamond"/>
          <w:color w:val="000080"/>
          <w:sz w:val="27"/>
          <w:szCs w:val="27"/>
        </w:rPr>
        <w:t>che prendete in mano</w:t>
      </w:r>
      <w:r>
        <w:rPr>
          <w:rFonts w:ascii="Garamond" w:hAnsi="Garamond"/>
          <w:color w:val="000080"/>
          <w:sz w:val="27"/>
          <w:szCs w:val="27"/>
        </w:rPr>
        <w:t xml:space="preserve"> </w:t>
      </w:r>
      <w:r>
        <w:rPr>
          <w:rStyle w:val="hps"/>
          <w:rFonts w:ascii="Garamond" w:hAnsi="Garamond"/>
          <w:color w:val="000080"/>
          <w:sz w:val="27"/>
          <w:szCs w:val="27"/>
        </w:rPr>
        <w:t>va a posto</w:t>
      </w:r>
      <w:r>
        <w:rPr>
          <w:rFonts w:ascii="Garamond" w:hAnsi="Garamond"/>
          <w:color w:val="000080"/>
          <w:sz w:val="27"/>
          <w:szCs w:val="27"/>
        </w:rPr>
        <w:t xml:space="preserve"> </w:t>
      </w:r>
      <w:r>
        <w:rPr>
          <w:rStyle w:val="hps"/>
          <w:rFonts w:ascii="Garamond" w:hAnsi="Garamond"/>
          <w:color w:val="000080"/>
          <w:sz w:val="27"/>
          <w:szCs w:val="27"/>
        </w:rPr>
        <w:t>senza problemi,</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come ci si sente</w:t>
      </w:r>
      <w:r>
        <w:rPr>
          <w:rFonts w:ascii="Garamond" w:hAnsi="Garamond"/>
          <w:color w:val="000080"/>
          <w:sz w:val="27"/>
          <w:szCs w:val="27"/>
        </w:rPr>
        <w:t xml:space="preserve"> </w:t>
      </w:r>
      <w:r>
        <w:rPr>
          <w:rStyle w:val="hps"/>
          <w:rFonts w:ascii="Garamond" w:hAnsi="Garamond"/>
          <w:color w:val="000080"/>
          <w:sz w:val="27"/>
          <w:szCs w:val="27"/>
        </w:rPr>
        <w:t>a</w:t>
      </w:r>
      <w:r>
        <w:rPr>
          <w:rFonts w:ascii="Garamond" w:hAnsi="Garamond"/>
          <w:color w:val="000080"/>
          <w:sz w:val="27"/>
          <w:szCs w:val="27"/>
        </w:rPr>
        <w:t xml:space="preserve"> </w:t>
      </w:r>
      <w:r>
        <w:rPr>
          <w:rStyle w:val="hps"/>
          <w:rFonts w:ascii="Garamond" w:hAnsi="Garamond"/>
          <w:color w:val="000080"/>
          <w:sz w:val="27"/>
          <w:szCs w:val="27"/>
        </w:rPr>
        <w:t>scoprire quell’ultimo pezzo che completa</w:t>
      </w:r>
      <w:r>
        <w:rPr>
          <w:rFonts w:ascii="Garamond" w:hAnsi="Garamond"/>
          <w:color w:val="000080"/>
          <w:sz w:val="27"/>
          <w:szCs w:val="27"/>
        </w:rPr>
        <w:t xml:space="preserve"> </w:t>
      </w:r>
      <w:r>
        <w:rPr>
          <w:rStyle w:val="hps"/>
          <w:rFonts w:ascii="Garamond" w:hAnsi="Garamond"/>
          <w:color w:val="000080"/>
          <w:sz w:val="27"/>
          <w:szCs w:val="27"/>
        </w:rPr>
        <w:t>il puzzle</w:t>
      </w:r>
      <w:r>
        <w:rPr>
          <w:rFonts w:ascii="Garamond" w:hAnsi="Garamond"/>
          <w:color w:val="000080"/>
          <w:sz w:val="27"/>
          <w:szCs w:val="27"/>
        </w:rPr>
        <w:t xml:space="preserve">. </w:t>
      </w:r>
      <w:r>
        <w:rPr>
          <w:rStyle w:val="hps"/>
          <w:rFonts w:ascii="Garamond" w:hAnsi="Garamond"/>
          <w:color w:val="000080"/>
          <w:sz w:val="27"/>
          <w:szCs w:val="27"/>
        </w:rPr>
        <w:t>E’ il vostro</w:t>
      </w:r>
      <w:r>
        <w:rPr>
          <w:rFonts w:ascii="Garamond" w:hAnsi="Garamond"/>
          <w:color w:val="000080"/>
          <w:sz w:val="27"/>
          <w:szCs w:val="27"/>
        </w:rPr>
        <w:t xml:space="preserve"> </w:t>
      </w:r>
      <w:r>
        <w:rPr>
          <w:rStyle w:val="hps"/>
          <w:rFonts w:ascii="Garamond" w:hAnsi="Garamond"/>
          <w:color w:val="000080"/>
          <w:sz w:val="27"/>
          <w:szCs w:val="27"/>
        </w:rPr>
        <w:t>pezzo</w:t>
      </w:r>
      <w:r>
        <w:rPr>
          <w:rFonts w:ascii="Garamond" w:hAnsi="Garamond"/>
          <w:color w:val="000080"/>
          <w:sz w:val="27"/>
          <w:szCs w:val="27"/>
        </w:rPr>
        <w:t>,</w:t>
      </w:r>
      <w:r>
        <w:rPr>
          <w:rStyle w:val="hps"/>
          <w:rFonts w:ascii="Garamond" w:hAnsi="Garamond"/>
          <w:color w:val="000080"/>
          <w:sz w:val="27"/>
          <w:szCs w:val="27"/>
        </w:rPr>
        <w:t xml:space="preserve"> quel</w:t>
      </w:r>
      <w:r>
        <w:rPr>
          <w:rFonts w:ascii="Garamond" w:hAnsi="Garamond"/>
          <w:color w:val="000080"/>
          <w:sz w:val="27"/>
          <w:szCs w:val="27"/>
        </w:rPr>
        <w:t xml:space="preserve"> </w:t>
      </w:r>
      <w:r>
        <w:rPr>
          <w:rStyle w:val="hps"/>
          <w:rFonts w:ascii="Garamond" w:hAnsi="Garamond"/>
          <w:color w:val="000080"/>
          <w:sz w:val="27"/>
          <w:szCs w:val="27"/>
        </w:rPr>
        <w:t>pezzo</w:t>
      </w:r>
      <w:r>
        <w:rPr>
          <w:rFonts w:ascii="Garamond" w:hAnsi="Garamond"/>
          <w:color w:val="000080"/>
          <w:sz w:val="27"/>
          <w:szCs w:val="27"/>
        </w:rPr>
        <w:t xml:space="preserve"> </w:t>
      </w:r>
      <w:r>
        <w:rPr>
          <w:rStyle w:val="hps"/>
          <w:rFonts w:ascii="Garamond" w:hAnsi="Garamond"/>
          <w:color w:val="000080"/>
          <w:sz w:val="27"/>
          <w:szCs w:val="27"/>
        </w:rPr>
        <w:t>che tenete</w:t>
      </w:r>
      <w:r>
        <w:rPr>
          <w:rFonts w:ascii="Garamond" w:hAnsi="Garamond"/>
          <w:color w:val="000080"/>
          <w:sz w:val="27"/>
          <w:szCs w:val="27"/>
        </w:rPr>
        <w:t xml:space="preserve"> per </w:t>
      </w:r>
      <w:r>
        <w:rPr>
          <w:rStyle w:val="hps"/>
          <w:rFonts w:ascii="Garamond" w:hAnsi="Garamond"/>
          <w:color w:val="000080"/>
          <w:sz w:val="27"/>
          <w:szCs w:val="27"/>
        </w:rPr>
        <w:t>ultimo</w:t>
      </w:r>
      <w:r>
        <w:rPr>
          <w:rFonts w:ascii="Garamond" w:hAnsi="Garamond"/>
          <w:color w:val="000080"/>
          <w:sz w:val="27"/>
          <w:szCs w:val="27"/>
        </w:rPr>
        <w:t xml:space="preserve"> </w:t>
      </w:r>
      <w:r>
        <w:rPr>
          <w:rStyle w:val="hps"/>
          <w:rFonts w:ascii="Garamond" w:hAnsi="Garamond"/>
          <w:color w:val="000080"/>
          <w:sz w:val="27"/>
          <w:szCs w:val="27"/>
        </w:rPr>
        <w:t xml:space="preserve">per metterlo a posto. E’ </w:t>
      </w:r>
      <w:r>
        <w:rPr>
          <w:rFonts w:ascii="Garamond" w:hAnsi="Garamond"/>
          <w:color w:val="000080"/>
          <w:sz w:val="27"/>
          <w:szCs w:val="27"/>
        </w:rPr>
        <w:t xml:space="preserve">il pezzo </w:t>
      </w:r>
      <w:r>
        <w:rPr>
          <w:rStyle w:val="hps"/>
          <w:rFonts w:ascii="Garamond" w:hAnsi="Garamond"/>
          <w:color w:val="000080"/>
          <w:sz w:val="27"/>
          <w:szCs w:val="27"/>
        </w:rPr>
        <w:t>che tutti noi</w:t>
      </w:r>
      <w:r>
        <w:rPr>
          <w:rFonts w:ascii="Garamond" w:hAnsi="Garamond"/>
          <w:color w:val="000080"/>
          <w:sz w:val="27"/>
          <w:szCs w:val="27"/>
        </w:rPr>
        <w:t xml:space="preserve"> </w:t>
      </w:r>
      <w:r>
        <w:rPr>
          <w:rStyle w:val="hps"/>
          <w:rFonts w:ascii="Garamond" w:hAnsi="Garamond"/>
          <w:color w:val="000080"/>
          <w:sz w:val="27"/>
          <w:szCs w:val="27"/>
        </w:rPr>
        <w:t>celebriamo</w:t>
      </w:r>
      <w:r>
        <w:rPr>
          <w:rFonts w:ascii="Garamond" w:hAnsi="Garamond"/>
          <w:color w:val="000080"/>
          <w:sz w:val="27"/>
          <w:szCs w:val="27"/>
        </w:rPr>
        <w:t xml:space="preserve">, </w:t>
      </w:r>
      <w:r>
        <w:rPr>
          <w:rStyle w:val="hps"/>
          <w:rFonts w:ascii="Garamond" w:hAnsi="Garamond"/>
          <w:color w:val="000080"/>
          <w:sz w:val="27"/>
          <w:szCs w:val="27"/>
        </w:rPr>
        <w:t>perché significa che</w:t>
      </w:r>
      <w:r>
        <w:rPr>
          <w:rFonts w:ascii="Garamond" w:hAnsi="Garamond"/>
          <w:color w:val="000080"/>
          <w:sz w:val="27"/>
          <w:szCs w:val="27"/>
        </w:rPr>
        <w:t xml:space="preserve"> </w:t>
      </w:r>
      <w:r>
        <w:rPr>
          <w:rStyle w:val="hps"/>
          <w:rFonts w:ascii="Garamond" w:hAnsi="Garamond"/>
          <w:color w:val="000080"/>
          <w:sz w:val="27"/>
          <w:szCs w:val="27"/>
        </w:rPr>
        <w:t>elargirete i vostri doni</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nel momento</w:t>
      </w:r>
      <w:r>
        <w:rPr>
          <w:rFonts w:ascii="Garamond" w:hAnsi="Garamond"/>
          <w:color w:val="000080"/>
          <w:sz w:val="27"/>
          <w:szCs w:val="27"/>
        </w:rPr>
        <w:t xml:space="preserve"> </w:t>
      </w:r>
      <w:r>
        <w:rPr>
          <w:rStyle w:val="hps"/>
          <w:rFonts w:ascii="Garamond" w:hAnsi="Garamond"/>
          <w:color w:val="000080"/>
          <w:sz w:val="27"/>
          <w:szCs w:val="27"/>
        </w:rPr>
        <w:t>più bello e</w:t>
      </w:r>
      <w:r>
        <w:rPr>
          <w:rFonts w:ascii="Garamond" w:hAnsi="Garamond"/>
          <w:color w:val="000080"/>
          <w:sz w:val="27"/>
          <w:szCs w:val="27"/>
        </w:rPr>
        <w:t xml:space="preserve"> </w:t>
      </w:r>
      <w:r>
        <w:rPr>
          <w:rStyle w:val="hps"/>
          <w:rFonts w:ascii="Garamond" w:hAnsi="Garamond"/>
          <w:color w:val="000080"/>
          <w:sz w:val="27"/>
          <w:szCs w:val="27"/>
        </w:rPr>
        <w:t>critico</w:t>
      </w:r>
      <w:r>
        <w:rPr>
          <w:rFonts w:ascii="Garamond" w:hAnsi="Garamond"/>
          <w:color w:val="000080"/>
          <w:sz w:val="27"/>
          <w:szCs w:val="27"/>
        </w:rPr>
        <w:t>.</w:t>
      </w:r>
      <w:r>
        <w:rPr>
          <w:rFonts w:ascii="Garamond" w:hAnsi="Garamond"/>
          <w:color w:val="000080"/>
          <w:sz w:val="27"/>
          <w:szCs w:val="27"/>
        </w:rPr>
        <w:br/>
      </w:r>
      <w:r>
        <w:rPr>
          <w:rFonts w:ascii="Garamond" w:hAnsi="Garamond"/>
          <w:color w:val="000080"/>
          <w:sz w:val="27"/>
          <w:szCs w:val="27"/>
        </w:rPr>
        <w:br/>
      </w:r>
      <w:proofErr w:type="spellStart"/>
      <w:r>
        <w:rPr>
          <w:rStyle w:val="hps"/>
          <w:rFonts w:ascii="Garamond" w:hAnsi="Garamond"/>
          <w:color w:val="000080"/>
          <w:sz w:val="27"/>
          <w:szCs w:val="27"/>
        </w:rPr>
        <w:t>Espavo</w:t>
      </w:r>
      <w:proofErr w:type="spellEnd"/>
      <w:r>
        <w:rPr>
          <w:rFonts w:ascii="Garamond" w:hAnsi="Garamond"/>
          <w:color w:val="000080"/>
          <w:sz w:val="27"/>
          <w:szCs w:val="27"/>
        </w:rPr>
        <w:t xml:space="preserve">, carissimi. </w:t>
      </w:r>
      <w:r>
        <w:rPr>
          <w:rStyle w:val="hps"/>
          <w:rFonts w:ascii="Garamond" w:hAnsi="Garamond"/>
          <w:color w:val="000080"/>
          <w:sz w:val="27"/>
          <w:szCs w:val="27"/>
        </w:rPr>
        <w:t>Avete già fatto bene</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siamo ansiosi</w:t>
      </w:r>
      <w:r>
        <w:rPr>
          <w:rFonts w:ascii="Garamond" w:hAnsi="Garamond"/>
          <w:color w:val="000080"/>
          <w:sz w:val="27"/>
          <w:szCs w:val="27"/>
        </w:rPr>
        <w:t xml:space="preserve"> </w:t>
      </w:r>
      <w:r>
        <w:rPr>
          <w:rStyle w:val="hps"/>
          <w:rFonts w:ascii="Garamond" w:hAnsi="Garamond"/>
          <w:color w:val="000080"/>
          <w:sz w:val="27"/>
          <w:szCs w:val="27"/>
        </w:rPr>
        <w:t>di vedere</w:t>
      </w:r>
      <w:r>
        <w:rPr>
          <w:rFonts w:ascii="Garamond" w:hAnsi="Garamond"/>
          <w:color w:val="000080"/>
          <w:sz w:val="27"/>
          <w:szCs w:val="27"/>
        </w:rPr>
        <w:t xml:space="preserve"> </w:t>
      </w:r>
      <w:r>
        <w:rPr>
          <w:rStyle w:val="hps"/>
          <w:rFonts w:ascii="Garamond" w:hAnsi="Garamond"/>
          <w:color w:val="000080"/>
          <w:sz w:val="27"/>
          <w:szCs w:val="27"/>
        </w:rPr>
        <w:t>quello che farete dopo</w:t>
      </w:r>
      <w:r>
        <w:rPr>
          <w:rFonts w:ascii="Garamond" w:hAnsi="Garamond"/>
          <w:color w:val="000080"/>
          <w:sz w:val="27"/>
          <w:szCs w:val="27"/>
        </w:rPr>
        <w:t xml:space="preserve">. </w:t>
      </w:r>
      <w:r>
        <w:rPr>
          <w:rStyle w:val="hps"/>
          <w:rFonts w:ascii="Garamond" w:hAnsi="Garamond"/>
          <w:color w:val="000080"/>
          <w:sz w:val="27"/>
          <w:szCs w:val="27"/>
        </w:rPr>
        <w:t>Siete</w:t>
      </w:r>
      <w:r>
        <w:rPr>
          <w:rFonts w:ascii="Garamond" w:hAnsi="Garamond"/>
          <w:color w:val="000080"/>
          <w:sz w:val="27"/>
          <w:szCs w:val="27"/>
        </w:rPr>
        <w:t xml:space="preserve"> </w:t>
      </w:r>
      <w:r>
        <w:rPr>
          <w:rStyle w:val="hps"/>
          <w:rFonts w:ascii="Garamond" w:hAnsi="Garamond"/>
          <w:color w:val="000080"/>
          <w:sz w:val="27"/>
          <w:szCs w:val="27"/>
        </w:rPr>
        <w:t>molto</w:t>
      </w:r>
      <w:r>
        <w:rPr>
          <w:rFonts w:ascii="Garamond" w:hAnsi="Garamond"/>
          <w:color w:val="000080"/>
          <w:sz w:val="27"/>
          <w:szCs w:val="27"/>
        </w:rPr>
        <w:t xml:space="preserve"> </w:t>
      </w:r>
      <w:r>
        <w:rPr>
          <w:rStyle w:val="hps"/>
          <w:rFonts w:ascii="Garamond" w:hAnsi="Garamond"/>
          <w:color w:val="000080"/>
          <w:sz w:val="27"/>
          <w:szCs w:val="27"/>
        </w:rPr>
        <w:t>eccitanti da guardare</w:t>
      </w:r>
      <w:r>
        <w:rPr>
          <w:rFonts w:ascii="Garamond" w:hAnsi="Garamond"/>
          <w:color w:val="000080"/>
          <w:sz w:val="27"/>
          <w:szCs w:val="27"/>
        </w:rPr>
        <w:t xml:space="preserve"> </w:t>
      </w:r>
      <w:r>
        <w:rPr>
          <w:rStyle w:val="hps"/>
          <w:rFonts w:ascii="Garamond" w:hAnsi="Garamond"/>
          <w:color w:val="000080"/>
          <w:sz w:val="27"/>
          <w:szCs w:val="27"/>
        </w:rPr>
        <w:t>da questa</w:t>
      </w:r>
      <w:r>
        <w:rPr>
          <w:rFonts w:ascii="Garamond" w:hAnsi="Garamond"/>
          <w:color w:val="000080"/>
          <w:sz w:val="27"/>
          <w:szCs w:val="27"/>
        </w:rPr>
        <w:t xml:space="preserve"> </w:t>
      </w:r>
      <w:r>
        <w:rPr>
          <w:rStyle w:val="hps"/>
          <w:rFonts w:ascii="Garamond" w:hAnsi="Garamond"/>
          <w:color w:val="000080"/>
          <w:sz w:val="27"/>
          <w:szCs w:val="27"/>
        </w:rPr>
        <w:t>parte del velo</w:t>
      </w:r>
      <w:r>
        <w:rPr>
          <w:rFonts w:ascii="Garamond" w:hAnsi="Garamond"/>
          <w:color w:val="000080"/>
          <w:sz w:val="27"/>
          <w:szCs w:val="27"/>
        </w:rPr>
        <w:t xml:space="preserve">, </w:t>
      </w:r>
      <w:r>
        <w:rPr>
          <w:rStyle w:val="hps"/>
          <w:rFonts w:ascii="Garamond" w:hAnsi="Garamond"/>
          <w:color w:val="000080"/>
          <w:sz w:val="27"/>
          <w:szCs w:val="27"/>
        </w:rPr>
        <w:t>ma ancora più importante</w:t>
      </w:r>
      <w:r>
        <w:rPr>
          <w:rFonts w:ascii="Garamond" w:hAnsi="Garamond"/>
          <w:color w:val="000080"/>
          <w:sz w:val="27"/>
          <w:szCs w:val="27"/>
        </w:rPr>
        <w:t xml:space="preserve">, siamo orgogliosi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in modi che</w:t>
      </w:r>
      <w:r>
        <w:rPr>
          <w:rFonts w:ascii="Garamond" w:hAnsi="Garamond"/>
          <w:color w:val="000080"/>
          <w:sz w:val="27"/>
          <w:szCs w:val="27"/>
        </w:rPr>
        <w:t xml:space="preserve"> </w:t>
      </w:r>
      <w:r>
        <w:rPr>
          <w:rStyle w:val="hps"/>
          <w:rFonts w:ascii="Garamond" w:hAnsi="Garamond"/>
          <w:color w:val="000080"/>
          <w:sz w:val="27"/>
          <w:szCs w:val="27"/>
        </w:rPr>
        <w:t>non potreste mai</w:t>
      </w:r>
      <w:r>
        <w:rPr>
          <w:rFonts w:ascii="Garamond" w:hAnsi="Garamond"/>
          <w:color w:val="000080"/>
          <w:sz w:val="27"/>
          <w:szCs w:val="27"/>
        </w:rPr>
        <w:t xml:space="preserve"> </w:t>
      </w:r>
      <w:r>
        <w:rPr>
          <w:rStyle w:val="hps"/>
          <w:rFonts w:ascii="Garamond" w:hAnsi="Garamond"/>
          <w:color w:val="000080"/>
          <w:sz w:val="27"/>
          <w:szCs w:val="27"/>
        </w:rPr>
        <w:t>sapere.</w:t>
      </w:r>
      <w:r>
        <w:rPr>
          <w:rFonts w:ascii="Garamond" w:hAnsi="Garamond"/>
          <w:color w:val="000080"/>
          <w:sz w:val="27"/>
          <w:szCs w:val="27"/>
        </w:rPr>
        <w:t xml:space="preserve"> </w:t>
      </w:r>
      <w:r w:rsidRPr="00134AAA">
        <w:rPr>
          <w:rStyle w:val="hps"/>
          <w:rFonts w:ascii="Garamond" w:hAnsi="Garamond"/>
          <w:color w:val="000080"/>
          <w:sz w:val="27"/>
          <w:szCs w:val="27"/>
        </w:rPr>
        <w:t>Portatelo</w:t>
      </w:r>
      <w:r w:rsidRPr="00134AAA">
        <w:rPr>
          <w:rFonts w:ascii="Garamond" w:hAnsi="Garamond"/>
          <w:color w:val="000080"/>
          <w:sz w:val="27"/>
          <w:szCs w:val="27"/>
        </w:rPr>
        <w:t xml:space="preserve"> </w:t>
      </w:r>
      <w:r w:rsidRPr="00134AAA">
        <w:rPr>
          <w:rStyle w:val="hps"/>
          <w:rFonts w:ascii="Garamond" w:hAnsi="Garamond"/>
          <w:color w:val="000080"/>
          <w:sz w:val="27"/>
          <w:szCs w:val="27"/>
        </w:rPr>
        <w:t>bene.</w:t>
      </w:r>
      <w:r w:rsidRPr="00134AAA">
        <w:rPr>
          <w:rFonts w:ascii="Garamond" w:hAnsi="Garamond"/>
          <w:color w:val="000080"/>
          <w:sz w:val="27"/>
          <w:szCs w:val="27"/>
        </w:rPr>
        <w:t xml:space="preserve"> </w:t>
      </w:r>
    </w:p>
    <w:p w:rsidR="00134AAA" w:rsidRDefault="00134AAA" w:rsidP="00134AAA">
      <w:pPr>
        <w:spacing w:before="180" w:after="180"/>
      </w:pPr>
      <w:proofErr w:type="spellStart"/>
      <w:r w:rsidRPr="00134AAA">
        <w:rPr>
          <w:rStyle w:val="hps"/>
          <w:rFonts w:ascii="Garamond" w:hAnsi="Garamond"/>
          <w:b/>
          <w:bCs/>
          <w:color w:val="000080"/>
          <w:sz w:val="27"/>
          <w:szCs w:val="27"/>
        </w:rPr>
        <w:t>Espavo</w:t>
      </w:r>
      <w:proofErr w:type="spellEnd"/>
      <w:r w:rsidRPr="00134AAA">
        <w:rPr>
          <w:rFonts w:ascii="Garamond" w:hAnsi="Garamond"/>
          <w:b/>
          <w:bCs/>
          <w:color w:val="000080"/>
          <w:sz w:val="27"/>
          <w:szCs w:val="27"/>
        </w:rPr>
        <w:t>.</w:t>
      </w:r>
    </w:p>
    <w:p w:rsidR="00134AAA" w:rsidRDefault="00134AAA" w:rsidP="00134AAA">
      <w:pPr>
        <w:spacing w:before="180" w:after="180"/>
      </w:pPr>
      <w:r>
        <w:rPr>
          <w:b/>
          <w:bCs/>
          <w:color w:val="000080"/>
        </w:rPr>
        <w:t>*_  * _ * _ * _ *</w:t>
      </w:r>
    </w:p>
    <w:p w:rsidR="00134AAA" w:rsidRDefault="00134AAA" w:rsidP="00134AAA">
      <w:pPr>
        <w:spacing w:before="180" w:after="180"/>
      </w:pPr>
      <w:r w:rsidRPr="00134AAA">
        <w:rPr>
          <w:rFonts w:ascii="Garamond" w:hAnsi="Garamond"/>
          <w:color w:val="000080"/>
          <w:sz w:val="27"/>
          <w:szCs w:val="27"/>
        </w:rPr>
        <w:br/>
      </w:r>
      <w:r>
        <w:rPr>
          <w:rFonts w:ascii="Garamond" w:hAnsi="Garamond"/>
          <w:b/>
          <w:bCs/>
          <w:color w:val="000080"/>
          <w:sz w:val="27"/>
          <w:szCs w:val="27"/>
        </w:rPr>
        <w:t xml:space="preserve">Saluti, Io sono il Custode del Tempo. </w:t>
      </w:r>
    </w:p>
    <w:p w:rsidR="00134AAA" w:rsidRDefault="00134AAA" w:rsidP="00134AAA">
      <w:pPr>
        <w:spacing w:before="180" w:after="180"/>
      </w:pPr>
      <w:r>
        <w:rPr>
          <w:rFonts w:ascii="Garamond" w:hAnsi="Garamond"/>
          <w:color w:val="000080"/>
          <w:sz w:val="27"/>
          <w:szCs w:val="27"/>
        </w:rPr>
        <w:t xml:space="preserve">Sono qui per voi in questo giorno. Voi mi avete chiamato in essere, sapete. Sono stato qui tutto il tempo a guardare quello che voi chiamate il collettivo del gruppo, ed è bellissimo guardare in quella zona di vibrazione. Dovete capire  come ci apparite perché voi avete volti risplendenti che contengono tutti lo spirito da Casa. Ogni volta che sorridete, portate quell'energia del cuore attraverso gli occhi e le espressioni,  lasciate un’ impronta sugli altri.  Cambiate le loro vite per sempre. Siete consapevoli che nel momento in cui la vostra mano tocca quella di un altro, diventate una piccola parte di quella persona e quella persona diventa una piccola parte di voi? Non soltanto scambiate gli atomi, ma scambiate i modelli vibrazionali quando fate questo. E’ stato in qualche modo limitato ai contatti fisici intimi reali fino a questo punto. Non occorrono più  contatti fisici per fare la stessa connessione; infatti, è quello che ha fatto </w:t>
      </w:r>
      <w:proofErr w:type="spellStart"/>
      <w:r>
        <w:rPr>
          <w:rFonts w:ascii="Garamond" w:hAnsi="Garamond"/>
          <w:color w:val="000080"/>
          <w:sz w:val="27"/>
          <w:szCs w:val="27"/>
        </w:rPr>
        <w:t>Elrah</w:t>
      </w:r>
      <w:proofErr w:type="spellEnd"/>
      <w:r>
        <w:rPr>
          <w:rFonts w:ascii="Garamond" w:hAnsi="Garamond"/>
          <w:color w:val="000080"/>
          <w:sz w:val="27"/>
          <w:szCs w:val="27"/>
        </w:rPr>
        <w:t xml:space="preserve"> con i suoi modelli ritmici. Parte delle attivazioni con le quali  abbiamo lavorato sono tutte per aprire queste aree di profondo livello di comprensione sulla Terra perché siete molto vicini a vedere voi stessi in modi che non avete mai ritenuto possibili.</w:t>
      </w:r>
    </w:p>
    <w:p w:rsidR="00134AAA" w:rsidRDefault="00134AAA" w:rsidP="00134AAA">
      <w:pPr>
        <w:spacing w:before="180" w:after="180"/>
      </w:pPr>
      <w:r>
        <w:rPr>
          <w:rFonts w:ascii="Garamond" w:hAnsi="Garamond"/>
          <w:color w:val="000080"/>
          <w:sz w:val="27"/>
          <w:szCs w:val="27"/>
        </w:rPr>
        <w:lastRenderedPageBreak/>
        <w:t xml:space="preserve">Attualmente sulla Terra ci sono molti leader,  che si tratti di un leader di una collettività quaggiù che potete chiamare  governo. Qui potete  avere un leader di una collettività che definite chiesa e qui avete questi diversi leader di collettività ed il motivo per cui stiamo parlando dei leader in questi momenti è che essi hanno appena perso il controllo di quello di cui sono a capo. </w:t>
      </w:r>
      <w:r>
        <w:rPr>
          <w:rFonts w:ascii="Garamond" w:hAnsi="Garamond"/>
          <w:b/>
          <w:bCs/>
          <w:i/>
          <w:iCs/>
          <w:color w:val="000080"/>
          <w:sz w:val="27"/>
          <w:szCs w:val="27"/>
        </w:rPr>
        <w:t>Tutti</w:t>
      </w:r>
      <w:r>
        <w:rPr>
          <w:rFonts w:ascii="Garamond" w:hAnsi="Garamond"/>
          <w:color w:val="000080"/>
          <w:sz w:val="27"/>
          <w:szCs w:val="27"/>
        </w:rPr>
        <w:t xml:space="preserve"> loro hanno appena perso il controllo di ciò che stavano governando. Uno di loro si è appena dimesso, il primo in 600 anni. Molto interessante da vedere. Egli era consapevole che non aveva più il potere di fare quello che doveva fare. Così che cosa è avvenuto qui? Perché è successo e che cosa è imminente per tutti voi? Bene, ci saranno alcuni leader che saranno in grado di riaccendere e conquistare e riaffermare la loro leadership, ma questo significa che essi devono </w:t>
      </w:r>
      <w:proofErr w:type="spellStart"/>
      <w:r>
        <w:rPr>
          <w:rFonts w:ascii="Garamond" w:hAnsi="Garamond"/>
          <w:color w:val="000080"/>
          <w:sz w:val="27"/>
          <w:szCs w:val="27"/>
        </w:rPr>
        <w:t>ri-ancorarsi</w:t>
      </w:r>
      <w:proofErr w:type="spellEnd"/>
      <w:r>
        <w:rPr>
          <w:rFonts w:ascii="Garamond" w:hAnsi="Garamond"/>
          <w:color w:val="000080"/>
          <w:sz w:val="27"/>
          <w:szCs w:val="27"/>
        </w:rPr>
        <w:t xml:space="preserve"> ed è ciò che sta avvenendo su questa Terra in questo momento. </w:t>
      </w:r>
    </w:p>
    <w:p w:rsidR="00134AAA" w:rsidRDefault="00134AAA" w:rsidP="00134AAA">
      <w:pPr>
        <w:spacing w:before="180" w:after="180"/>
      </w:pPr>
      <w:r>
        <w:rPr>
          <w:rFonts w:ascii="Garamond" w:hAnsi="Garamond"/>
          <w:color w:val="000080"/>
          <w:sz w:val="27"/>
          <w:szCs w:val="27"/>
        </w:rPr>
        <w:t>Tutti coloro che pensavano di stare dirigendo qualcosa in una certa area, adesso devono rivalutare ogni parte del proprio radicamento sulla Terra, i propri effetti personali riguardo alla loro sicurezza  sulla Terra, quali sono le loro abilità, quali sono i loro bisogni fisici, e quali sono le necessità dei loro nuovi spiriti del corpo fisico sulla Terra perché adesso state iniziando a portare più luce nel corpo fisico come mai in precedenza. A causa di questo fatto, il vostro corpo fisico sta cambiando, ma il vostro corpo emozionale sta attraversando molte tensioni e molte sfide soprattutto sotto forma di dubbio. Oh, questo veicola in fretta la paura del dubbio attraverso un corpo fisico, perché perdete il radicamento di quello che avevate sempre percepito come certo. Carissimi, passerete attraverso una massiccia ondata sul pianeta Terra quasi come se qualcuno avesse tirato il tappeto sotto i vostri piedi. Tutti dubitano di se stessi  e si chiedono se sono nel posto giusto e dove saranno  domani. Siete nel posto giusto nel momento giusto. Lasciatemi parlare di questo prima perché io sono il Custode del Tempo.</w:t>
      </w:r>
    </w:p>
    <w:p w:rsidR="00134AAA" w:rsidRDefault="00134AAA" w:rsidP="00134AAA">
      <w:pPr>
        <w:spacing w:before="180" w:after="180"/>
      </w:pPr>
      <w:r>
        <w:rPr>
          <w:rFonts w:ascii="Garamond" w:hAnsi="Garamond"/>
          <w:b/>
          <w:bCs/>
          <w:color w:val="000080"/>
          <w:sz w:val="27"/>
          <w:szCs w:val="27"/>
        </w:rPr>
        <w:t>Le congiunzioni perfette di Tempo e Spazio</w:t>
      </w:r>
    </w:p>
    <w:p w:rsidR="00134AAA" w:rsidRDefault="00134AAA" w:rsidP="00134AAA">
      <w:pPr>
        <w:spacing w:before="180" w:after="180"/>
      </w:pPr>
      <w:r>
        <w:rPr>
          <w:rFonts w:ascii="Garamond" w:hAnsi="Garamond"/>
          <w:color w:val="000080"/>
          <w:sz w:val="27"/>
          <w:szCs w:val="27"/>
        </w:rPr>
        <w:t xml:space="preserve">Parte del vostro fantastico viaggio sul pianeta Terra è quello di mettervi a livello del punto d’incontro perfetto di tempo e spazio dove potete essere sostenuti, la vostra energia può essere percepita, ed il vostro messaggio può essere sentito sul pianeta Terra. Il tempo è adesso, non c'è più attesa. Se tenete la vostra energia sacra che vi è stata data sulla Terra e non la proponete,  quello che succederà è che  inizierete a  smarrirla  in una vibrazione diversa.  Inizierete ad acclimatarvi alle vibrazioni circostanti, invece di portare  la vostra energia sul tavolo. Non è sbagliato, carissimi, perché  molti di voi faranno questo. Ma vi diciamo che questo è davvero il momento di sapere chi siete, per comprendere la visione più ampia della vita sulla Terra e soprattutto per realizzare la vostra parte. </w:t>
      </w:r>
    </w:p>
    <w:p w:rsidR="00134AAA" w:rsidRDefault="00134AAA" w:rsidP="00134AAA">
      <w:pPr>
        <w:spacing w:before="180" w:after="180"/>
      </w:pPr>
      <w:r>
        <w:rPr>
          <w:rFonts w:ascii="Garamond" w:hAnsi="Garamond"/>
          <w:color w:val="000080"/>
          <w:sz w:val="27"/>
          <w:szCs w:val="27"/>
        </w:rPr>
        <w:t xml:space="preserve">Avete sempre conosciuto la vostra verità nel profondo; non potete sempre darle un senso in ciò che vedete nel mondo intorno a voi. Tutto quello che dobbiamo fare è  riportarvi a quel sentimento profondo, quella conoscenza interiore che tutti voi avete e noi  siamo Casa. Ci connettiamo profondamente in quei momenti di spazio sacro, così siate lì spesso. Sappiate che stiamo lavorando da questa parte del velo ed il lavoro </w:t>
      </w:r>
      <w:proofErr w:type="spellStart"/>
      <w:r>
        <w:rPr>
          <w:rFonts w:ascii="Garamond" w:hAnsi="Garamond"/>
          <w:color w:val="000080"/>
          <w:sz w:val="27"/>
          <w:szCs w:val="27"/>
        </w:rPr>
        <w:t>Elrah</w:t>
      </w:r>
      <w:proofErr w:type="spellEnd"/>
      <w:r>
        <w:rPr>
          <w:rFonts w:ascii="Garamond" w:hAnsi="Garamond"/>
          <w:color w:val="000080"/>
          <w:sz w:val="27"/>
          <w:szCs w:val="27"/>
        </w:rPr>
        <w:t xml:space="preserve"> non è altro che comunicare attraverso il ritmo dell'amore. Molti di voi cammineranno per strada, o andranno a lavorare o da qualche altra parte, ma il vostro cervello è già a destinazione. Il vostro cervello vi ha proiettati nel futuro, dove siete già seduti alla scrivania cercando di capire quale sarà il vostro prossimo passo mentre state ancora camminando per arrivarci. Vi diciamo che perdete l’attimo quando fate questo. E’ così incredibilmente importante ora imparare come </w:t>
      </w:r>
      <w:r>
        <w:rPr>
          <w:rFonts w:ascii="Garamond" w:hAnsi="Garamond"/>
          <w:color w:val="000080"/>
          <w:sz w:val="27"/>
          <w:szCs w:val="27"/>
        </w:rPr>
        <w:lastRenderedPageBreak/>
        <w:t>respirare in ogni istante di tempo. Questo è davvero tutto ciò che avete.</w:t>
      </w:r>
      <w:r>
        <w:rPr>
          <w:rFonts w:ascii="Garamond" w:hAnsi="Garamond"/>
          <w:color w:val="000080"/>
          <w:sz w:val="27"/>
          <w:szCs w:val="27"/>
        </w:rPr>
        <w:br/>
      </w:r>
      <w:r>
        <w:rPr>
          <w:rFonts w:ascii="Garamond" w:hAnsi="Garamond"/>
          <w:color w:val="000080"/>
          <w:sz w:val="27"/>
          <w:szCs w:val="27"/>
        </w:rPr>
        <w:br/>
        <w:t xml:space="preserve">Adesso siete nel tempo circolare, che è incredibilmente importante per tutti voi capire. </w:t>
      </w:r>
      <w:r>
        <w:rPr>
          <w:rFonts w:ascii="Garamond" w:hAnsi="Garamond"/>
          <w:b/>
          <w:bCs/>
          <w:color w:val="000080"/>
          <w:sz w:val="27"/>
          <w:szCs w:val="27"/>
        </w:rPr>
        <w:t xml:space="preserve">Voi non ri-vivete il vostro passato, ma  ri-vivete il tessuto del vostro passato. </w:t>
      </w:r>
      <w:r>
        <w:rPr>
          <w:rFonts w:ascii="Garamond" w:hAnsi="Garamond"/>
          <w:color w:val="000080"/>
          <w:sz w:val="27"/>
          <w:szCs w:val="27"/>
        </w:rPr>
        <w:t>Tutti voi avete oggetti speciali che amate. Forse portate qualcosa in tasca o nella borsa, soltanto perché significa qualcosa di speciale per voi. Forse vi è  stato dato  da qualcuno a voi molto caro, vostro padre o vostra madre, e lo portate sempre con voi perché possiede una certa energia. Ora, se qualcuno dovesse prendere quella cosa dicendo: "Beh, io sono uno scienziato e misurerò quell’energia ma non riesco a trovarla là dentro."  Ve la restituiranno dicendo: "Non c'è energia in questo oggetto.”   Voi semplicemente confutate lo scienziato perché nel vostro cuore sapete che c'è energia in quell’oggetto, anche se non può essere dimostrato scientificamente  nel vostro mondo. Così, qui lavorate con le impronte di tempo di questo momento. Se volete andare nel vostro futuro, potete farlo solo attraverso questo momento. Se desiderate ri-visitare il vostro passato, lo potete fare solo attraverso questo momento. Il passato, presente e futuro sono davvero insieme come uno solo nell’adesso. Questo è molto difficile per gli umani, perché avete vissuto gran parte della vostra vita nel futuro preparando, progettando, e cercando di ripetere i vostri successi nel futuro. Nascondete la vostra energia positiva nel futuro, riponete le vostre esperienze negative nel passato. Il problema con questo è che questo tessuto del tempo è molto simile a quegli oggetti fortunati che portate con voi, perché portano l'energia della vostra esperienza.</w:t>
      </w:r>
    </w:p>
    <w:p w:rsidR="00134AAA" w:rsidRDefault="00134AAA" w:rsidP="00134AAA">
      <w:pPr>
        <w:spacing w:before="180" w:after="180"/>
      </w:pPr>
      <w:r>
        <w:rPr>
          <w:rFonts w:ascii="Garamond" w:hAnsi="Garamond"/>
          <w:color w:val="000080"/>
          <w:sz w:val="27"/>
          <w:szCs w:val="27"/>
        </w:rPr>
        <w:t>Allora, che cosa succede se avete una difficilissima esperienza energetica e non potete rettificarla in quel momento? Essa produce un’impronta nel tessuto del tempo e si sposta nel vostro passato. Beh, nel passato, potete persino gestirla. E’  anche importante per voi ripulire il vostro passato per questo motivo, e risolvere quelle cose che sono scivolate dal momento presente nel passato. La maggioranza di voi non ha fatto questo sulla Terra. Questa non è l’abilità comune. Una volta che la spostate nel passato, dite: "Oh, continua solo ad andare avanti. Andrà via.” Tuttavia non lo fa mai. Perché proprio come voi portate con voi questi simboli speciali o fortunati  che hanno questa energia, avete appena impresso il tessuto del tempo con quell’ energia perché il tempo è circolare in natura. Quando non affrontate qualcosa, vi ritorna indietro e ri-vivete la stessa esatta situazione di solito con una persona diversa o un diverso insieme di circostanze, ma l'energia è la stessa perché l’avete  impressa nel momento di adesso. Così, come potete ottenere il massimo da questi momenti di adesso? Come si fa a vivere pienamente nel momento? Questo significa che rifiutate totalmente il vostro futuro? Non vi preoccupate mai del domani? No. Voi vivete in un mondo dimensionale che sta ancora lavorando con tutte queste parti così dovete ancora bilanciare la testa ed il cuore.</w:t>
      </w:r>
    </w:p>
    <w:p w:rsidR="00134AAA" w:rsidRDefault="00134AAA" w:rsidP="00134AAA">
      <w:pPr>
        <w:spacing w:before="180" w:after="180"/>
      </w:pPr>
      <w:r>
        <w:rPr>
          <w:rFonts w:ascii="Garamond" w:hAnsi="Garamond"/>
          <w:color w:val="000080"/>
          <w:sz w:val="27"/>
          <w:szCs w:val="27"/>
        </w:rPr>
        <w:t>Anche se non è ancora possibile vivere sulla Terra pienamente nel cuore, questo è sempre più vicino. Gli  umani si stanno muovendo sempre di più in questo equilibrio. Questo è bello oltre la vostra comprensione, perché dimostra davvero che adesso avete fatto evolvere  tutta  l'umanità ben oltre la quarta dimensione. State entrando in una nuova serie di circostanze e tutti voi insieme ancorerete le energie individuali. Per favore, ricordate, non sareste qui su questa Terra se non aveste un contributo da dare. Il puzzle non può comporsi  fino a quando tutti i pezzi non hanno accettato di recitare la parte. Bentornati a Casa, carissimi.</w:t>
      </w:r>
    </w:p>
    <w:p w:rsidR="00134AAA" w:rsidRDefault="00134AAA" w:rsidP="00134AAA">
      <w:pPr>
        <w:spacing w:before="180" w:after="180"/>
      </w:pPr>
      <w:r>
        <w:rPr>
          <w:rFonts w:ascii="Garamond" w:hAnsi="Garamond"/>
          <w:color w:val="000080"/>
          <w:sz w:val="27"/>
          <w:szCs w:val="27"/>
        </w:rPr>
        <w:lastRenderedPageBreak/>
        <w:t>E’ con il più grande onore che vi chiediamo di trattarvi con rispetto reciproco. Arricchitevi a vicenda ad ogni occasione ed aprite tutte le porte che potete per quelli intorno a voi. Si tratta di un nuovo gioco che state facendo. Giocate bene insieme.</w:t>
      </w:r>
    </w:p>
    <w:p w:rsidR="00134AAA" w:rsidRDefault="00134AAA" w:rsidP="00134AAA">
      <w:pPr>
        <w:spacing w:before="180" w:after="180"/>
      </w:pPr>
      <w:hyperlink r:id="rId32" w:history="1">
        <w:proofErr w:type="spellStart"/>
        <w:r w:rsidRPr="00134AAA">
          <w:rPr>
            <w:rStyle w:val="Collegamentoipertestuale"/>
            <w:rFonts w:ascii="Garamond" w:hAnsi="Garamond"/>
            <w:b/>
            <w:bCs/>
            <w:color w:val="000080"/>
            <w:sz w:val="27"/>
            <w:szCs w:val="27"/>
          </w:rPr>
          <w:t>Espavo</w:t>
        </w:r>
        <w:proofErr w:type="spellEnd"/>
      </w:hyperlink>
    </w:p>
    <w:p w:rsidR="00134AAA" w:rsidRDefault="00134AAA" w:rsidP="00134AAA">
      <w:pPr>
        <w:jc w:val="center"/>
      </w:pPr>
      <w:r>
        <w:t> </w:t>
      </w:r>
    </w:p>
    <w:p w:rsidR="00134AAA" w:rsidRDefault="00134AAA" w:rsidP="00134AAA">
      <w:pPr>
        <w:pStyle w:val="NormaleWeb"/>
        <w:jc w:val="center"/>
      </w:pPr>
      <w:r>
        <w:rPr>
          <w:rFonts w:ascii="Garamond" w:hAnsi="Garamond"/>
          <w:b/>
          <w:bCs/>
          <w:color w:val="000080"/>
          <w:sz w:val="27"/>
          <w:szCs w:val="27"/>
        </w:rPr>
        <w:t>Il Gruppo</w:t>
      </w:r>
    </w:p>
    <w:p w:rsidR="00134AAA" w:rsidRDefault="00134AAA" w:rsidP="00134AAA">
      <w:pPr>
        <w:pStyle w:val="NormaleWeb"/>
        <w:spacing w:before="0" w:beforeAutospacing="0" w:after="0" w:afterAutospacing="0"/>
        <w:jc w:val="center"/>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33"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134AAA" w:rsidRDefault="00134AAA" w:rsidP="00134AAA">
      <w:pPr>
        <w:jc w:val="center"/>
      </w:pPr>
      <w:r>
        <w:t> </w:t>
      </w:r>
    </w:p>
    <w:p w:rsidR="00134AAA" w:rsidRDefault="00134AAA" w:rsidP="00134AAA">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34" w:tgtFrame="_blank" w:history="1">
        <w:r>
          <w:rPr>
            <w:rStyle w:val="Collegamentoipertestuale"/>
            <w:rFonts w:ascii="Garamond" w:hAnsi="Garamond"/>
            <w:i/>
            <w:iCs/>
            <w:color w:val="000080"/>
          </w:rPr>
          <w:t>www.lightworker.it</w:t>
        </w:r>
      </w:hyperlink>
    </w:p>
    <w:p w:rsidR="00134AAA" w:rsidRDefault="00134AAA" w:rsidP="00134AAA">
      <w:pPr>
        <w:pStyle w:val="NormaleWeb"/>
        <w:spacing w:before="0" w:beforeAutospacing="0" w:after="0" w:afterAutospacing="0"/>
        <w:jc w:val="center"/>
      </w:pPr>
      <w:r>
        <w:rPr>
          <w:rFonts w:ascii="Garamond" w:hAnsi="Garamond"/>
          <w:i/>
          <w:iCs/>
          <w:color w:val="000080"/>
        </w:rPr>
        <w:t xml:space="preserve">Originale in inglese: </w:t>
      </w:r>
    </w:p>
    <w:p w:rsidR="00134AAA" w:rsidRDefault="00134AAA" w:rsidP="00134AAA">
      <w:pPr>
        <w:pStyle w:val="NormaleWeb"/>
        <w:jc w:val="center"/>
      </w:pPr>
      <w:hyperlink r:id="rId35" w:history="1">
        <w:r>
          <w:rPr>
            <w:rStyle w:val="Collegamentoipertestuale"/>
            <w:i/>
            <w:iCs/>
            <w:color w:val="000080"/>
          </w:rPr>
          <w:t>http://lightworker.com/beacons/2013/2013_03-PuzzlePerspective.php</w:t>
        </w:r>
      </w:hyperlink>
    </w:p>
    <w:p w:rsidR="00134AAA" w:rsidRDefault="00134AAA" w:rsidP="009A2CC5">
      <w:pPr>
        <w:pStyle w:val="section1"/>
        <w:spacing w:before="0" w:beforeAutospacing="0" w:after="0" w:afterAutospacing="0"/>
        <w:jc w:val="center"/>
      </w:pPr>
    </w:p>
    <w:p w:rsidR="009A2CC5" w:rsidRPr="00313885" w:rsidRDefault="009A2CC5" w:rsidP="00313885">
      <w:pPr>
        <w:rPr>
          <w:szCs w:val="20"/>
        </w:rPr>
      </w:pPr>
    </w:p>
    <w:sectPr w:rsidR="009A2CC5" w:rsidRPr="00313885" w:rsidSect="009F6430">
      <w:footerReference w:type="even" r:id="rId36"/>
      <w:footerReference w:type="default" r:id="rId3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A67" w:rsidRDefault="00FA7A67">
      <w:r>
        <w:separator/>
      </w:r>
    </w:p>
  </w:endnote>
  <w:endnote w:type="continuationSeparator" w:id="0">
    <w:p w:rsidR="00FA7A67" w:rsidRDefault="00FA7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127417"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904F88">
      <w:rPr>
        <w:rStyle w:val="Numeropagina"/>
        <w:noProof/>
      </w:rPr>
      <w:t>39</w:t>
    </w:r>
    <w:r>
      <w:rPr>
        <w:rStyle w:val="Numeropagina"/>
      </w:rPr>
      <w:fldChar w:fldCharType="end"/>
    </w:r>
  </w:p>
  <w:p w:rsidR="00904F88" w:rsidRDefault="00904F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127417"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134AAA">
      <w:rPr>
        <w:rStyle w:val="Numeropagina"/>
        <w:noProof/>
      </w:rPr>
      <w:t>1</w:t>
    </w:r>
    <w:r>
      <w:rPr>
        <w:rStyle w:val="Numeropagina"/>
      </w:rPr>
      <w:fldChar w:fldCharType="end"/>
    </w:r>
  </w:p>
  <w:p w:rsidR="00904F88" w:rsidRDefault="00904F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A67" w:rsidRDefault="00FA7A67">
      <w:r>
        <w:separator/>
      </w:r>
    </w:p>
  </w:footnote>
  <w:footnote w:type="continuationSeparator" w:id="0">
    <w:p w:rsidR="00FA7A67" w:rsidRDefault="00FA7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multidimensions.htm" TargetMode="External"/><Relationship Id="rId18" Type="http://schemas.openxmlformats.org/officeDocument/2006/relationships/hyperlink" Target="http://www.stazioneceleste.it/multidimensions/Superconscio/processo_realiz.htm" TargetMode="External"/><Relationship Id="rId26" Type="http://schemas.openxmlformats.org/officeDocument/2006/relationships/hyperlink" Target="http://www.multidimensions.com/Superconscious/super_fulfillment_illusion_final.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azioneceleste.it/lightworker.htm" TargetMode="External"/><Relationship Id="rId34" Type="http://schemas.openxmlformats.org/officeDocument/2006/relationships/hyperlink" Target="http://www.lightworker.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multidimensions.htm" TargetMode="External"/><Relationship Id="rId25" Type="http://schemas.openxmlformats.org/officeDocument/2006/relationships/image" Target="media/image2.jpeg"/><Relationship Id="rId33" Type="http://schemas.openxmlformats.org/officeDocument/2006/relationships/hyperlink" Target="http://www.Lightworker.com/beacon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tazioneceleste.it/channeling.htm" TargetMode="External"/><Relationship Id="rId29" Type="http://schemas.openxmlformats.org/officeDocument/2006/relationships/hyperlink" Target="http://www.multidimensions.com/Superconscious/super_fulfillment_illusion_veils1314.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energie_di_luce/energie_di_luce_maestri_13-03-11.htm" TargetMode="External"/><Relationship Id="rId24" Type="http://schemas.openxmlformats.org/officeDocument/2006/relationships/image" Target="media/image1.jpeg"/><Relationship Id="rId32" Type="http://schemas.openxmlformats.org/officeDocument/2006/relationships/hyperlink" Target="http://lightworker.it/espavo.html"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multidimensions/Superconscio/realiz_8.htm" TargetMode="External"/><Relationship Id="rId23" Type="http://schemas.openxmlformats.org/officeDocument/2006/relationships/hyperlink" Target="http://www.stazioneceleste.it/energie_di_luce/energie_di_luce_00a_introduzione.htm" TargetMode="External"/><Relationship Id="rId28" Type="http://schemas.openxmlformats.org/officeDocument/2006/relationships/image" Target="media/image3.jpeg"/><Relationship Id="rId36" Type="http://schemas.openxmlformats.org/officeDocument/2006/relationships/footer" Target="footer1.xml"/><Relationship Id="rId10" Type="http://schemas.openxmlformats.org/officeDocument/2006/relationships/hyperlink" Target="http://www.stazioneceleste.it/energie_di_luce.htm" TargetMode="External"/><Relationship Id="rId19" Type="http://schemas.openxmlformats.org/officeDocument/2006/relationships/hyperlink" Target="http://www.stazioneceleste.it/multidimensions/Superconscio/realiz_7.htm" TargetMode="External"/><Relationship Id="rId31" Type="http://schemas.openxmlformats.org/officeDocument/2006/relationships/hyperlink" Target="http://www.lightworker.co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multidimensions/Superconscio/processo_realiz.htm" TargetMode="External"/><Relationship Id="rId22" Type="http://schemas.openxmlformats.org/officeDocument/2006/relationships/hyperlink" Target="http://www.stazioneceleste.it/lightworker/lightworker_2013_03.htm" TargetMode="External"/><Relationship Id="rId27" Type="http://schemas.openxmlformats.org/officeDocument/2006/relationships/hyperlink" Target="http://www.stazioneceleste.it" TargetMode="External"/><Relationship Id="rId30" Type="http://schemas.openxmlformats.org/officeDocument/2006/relationships/hyperlink" Target="http://www.stazioneceleste.it" TargetMode="External"/><Relationship Id="rId35" Type="http://schemas.openxmlformats.org/officeDocument/2006/relationships/hyperlink" Target="http://lightworker.com/beacons/2013/2013_03-PuzzlePerspective.ph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FEE85-0664-4539-91FC-FB3F86D2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9592</Words>
  <Characters>52583</Characters>
  <Application>Microsoft Office Word</Application>
  <DocSecurity>0</DocSecurity>
  <Lines>438</Lines>
  <Paragraphs>124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62051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2013-04-22T05:59:00Z</dcterms:created>
  <dcterms:modified xsi:type="dcterms:W3CDTF">2013-04-22T06:08:00Z</dcterms:modified>
</cp:coreProperties>
</file>