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F3" w:rsidRPr="003A2B4D" w:rsidRDefault="00BF0BF3" w:rsidP="00BF0BF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BF0BF3" w:rsidRPr="003A2B4D" w:rsidRDefault="00BF0BF3" w:rsidP="00BF0BF3">
      <w:pPr>
        <w:jc w:val="center"/>
      </w:pPr>
      <w:r w:rsidRPr="003A2B4D">
        <w:t> </w:t>
      </w:r>
    </w:p>
    <w:p w:rsidR="00BF0BF3" w:rsidRPr="003A2B4D" w:rsidRDefault="00BF0BF3" w:rsidP="00BF0BF3">
      <w:pPr>
        <w:pStyle w:val="Titolo1"/>
      </w:pPr>
      <w:r w:rsidRPr="003A2B4D">
        <w:rPr>
          <w:rFonts w:ascii="Verdana" w:hAnsi="Verdana"/>
          <w:shadow/>
          <w:sz w:val="27"/>
          <w:szCs w:val="27"/>
        </w:rPr>
        <w:t>Aggiornamenti Settimanali</w:t>
      </w:r>
    </w:p>
    <w:p w:rsidR="00BF0BF3" w:rsidRPr="003A2B4D" w:rsidRDefault="00BF0BF3" w:rsidP="00BF0BF3">
      <w:pPr>
        <w:jc w:val="center"/>
      </w:pPr>
      <w:r w:rsidRPr="003A2B4D">
        <w:t> </w:t>
      </w:r>
    </w:p>
    <w:p w:rsidR="00BF0BF3" w:rsidRPr="003A2B4D" w:rsidRDefault="00BF0BF3" w:rsidP="00BF0BF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4</w:t>
      </w:r>
    </w:p>
    <w:p w:rsidR="00BF0BF3" w:rsidRPr="003A2B4D" w:rsidRDefault="00BF0BF3" w:rsidP="00BF0BF3">
      <w:pPr>
        <w:pStyle w:val="Titolo2"/>
        <w:rPr>
          <w:rFonts w:ascii="Verdana" w:hAnsi="Verdana"/>
          <w:color w:val="auto"/>
          <w:sz w:val="32"/>
          <w:szCs w:val="32"/>
        </w:rPr>
      </w:pPr>
    </w:p>
    <w:p w:rsidR="00BF0BF3" w:rsidRPr="003A2B4D" w:rsidRDefault="00BF0BF3" w:rsidP="00BF0BF3">
      <w:pPr>
        <w:pStyle w:val="Titolo2"/>
        <w:rPr>
          <w:color w:val="auto"/>
        </w:rPr>
      </w:pPr>
      <w:r>
        <w:rPr>
          <w:rFonts w:ascii="Verdana" w:hAnsi="Verdana"/>
          <w:b w:val="0"/>
          <w:i/>
          <w:color w:val="auto"/>
          <w:sz w:val="20"/>
          <w:szCs w:val="20"/>
        </w:rPr>
        <w:t>29 Aprile</w:t>
      </w:r>
      <w:r w:rsidRPr="003A2B4D">
        <w:rPr>
          <w:rFonts w:ascii="Verdana" w:hAnsi="Verdana"/>
          <w:b w:val="0"/>
          <w:i/>
          <w:color w:val="auto"/>
          <w:sz w:val="20"/>
          <w:szCs w:val="20"/>
        </w:rPr>
        <w:t xml:space="preserve"> 201</w:t>
      </w:r>
      <w:r>
        <w:rPr>
          <w:rFonts w:ascii="Verdana" w:hAnsi="Verdana"/>
          <w:b w:val="0"/>
          <w:i/>
          <w:color w:val="auto"/>
          <w:sz w:val="20"/>
          <w:szCs w:val="20"/>
        </w:rPr>
        <w:t>3</w:t>
      </w:r>
    </w:p>
    <w:p w:rsidR="00BF0BF3" w:rsidRPr="003A2B4D" w:rsidRDefault="00BF0BF3" w:rsidP="00BF0BF3"/>
    <w:p w:rsidR="00BF0BF3" w:rsidRPr="003A2B4D" w:rsidRDefault="00BF0BF3" w:rsidP="00BF0BF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BF0BF3" w:rsidRDefault="00BF0BF3" w:rsidP="00BF0BF3">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666535" w:rsidTr="0066653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66535" w:rsidRDefault="002D674D">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66535" w:rsidRDefault="00666535">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66535" w:rsidRDefault="00666535">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66535" w:rsidRDefault="0066653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666535" w:rsidTr="0066653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AE4A2D">
            <w:pPr>
              <w:pStyle w:val="NormaleWeb"/>
              <w:spacing w:before="36" w:beforeAutospacing="0" w:after="36" w:afterAutospacing="0"/>
              <w:jc w:val="center"/>
            </w:pPr>
            <w:r>
              <w:rPr>
                <w:rFonts w:ascii="Verdana" w:hAnsi="Verdana"/>
                <w:color w:val="000080"/>
                <w:sz w:val="20"/>
                <w:szCs w:val="20"/>
              </w:rPr>
              <w:t>2 - 11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10" w:history="1">
              <w:r>
                <w:rPr>
                  <w:rStyle w:val="Collegamentoipertestuale"/>
                  <w:rFonts w:ascii="Verdana" w:hAnsi="Verdana"/>
                  <w:sz w:val="20"/>
                  <w:szCs w:val="20"/>
                </w:rPr>
                <w:t>Michele Proclamato</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0" w:beforeAutospacing="0" w:after="0" w:afterAutospacing="0"/>
              <w:jc w:val="center"/>
            </w:pPr>
            <w:hyperlink r:id="rId11" w:history="1">
              <w:proofErr w:type="spellStart"/>
              <w:r>
                <w:rPr>
                  <w:rStyle w:val="Collegamentoipertestuale"/>
                  <w:rFonts w:ascii="Verdana" w:hAnsi="Verdana"/>
                  <w:sz w:val="20"/>
                  <w:szCs w:val="20"/>
                </w:rPr>
                <w:t>Eight-Ching</w:t>
              </w:r>
              <w:proofErr w:type="spellEnd"/>
            </w:hyperlink>
          </w:p>
        </w:tc>
      </w:tr>
      <w:tr w:rsidR="00666535" w:rsidTr="0066653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AE4A2D">
            <w:pPr>
              <w:pStyle w:val="NormaleWeb"/>
              <w:spacing w:before="36" w:beforeAutospacing="0" w:after="36" w:afterAutospacing="0"/>
              <w:jc w:val="center"/>
            </w:pPr>
            <w:r>
              <w:rPr>
                <w:rFonts w:ascii="Verdana" w:hAnsi="Verdana"/>
                <w:color w:val="000080"/>
                <w:sz w:val="20"/>
                <w:szCs w:val="20"/>
              </w:rPr>
              <w:t>12 - 16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13" w:history="1">
              <w:r>
                <w:rPr>
                  <w:rStyle w:val="Collegamentoipertestuale"/>
                  <w:rFonts w:ascii="Verdana" w:hAnsi="Verdana"/>
                  <w:sz w:val="20"/>
                  <w:szCs w:val="20"/>
                </w:rPr>
                <w:t>Arcangelo Michele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24" w:beforeAutospacing="0" w:after="24" w:afterAutospacing="0"/>
              <w:jc w:val="center"/>
            </w:pPr>
            <w:r>
              <w:rPr>
                <w:rFonts w:ascii="Verdana" w:hAnsi="Verdana"/>
                <w:color w:val="003366"/>
                <w:sz w:val="15"/>
                <w:szCs w:val="15"/>
              </w:rPr>
              <w:t>Aprile 2013</w:t>
            </w:r>
          </w:p>
          <w:p w:rsidR="00666535" w:rsidRDefault="00666535">
            <w:pPr>
              <w:pStyle w:val="NormaleWeb"/>
              <w:spacing w:before="24" w:beforeAutospacing="0" w:after="24" w:afterAutospacing="0"/>
              <w:jc w:val="center"/>
            </w:pPr>
            <w:hyperlink r:id="rId14" w:history="1">
              <w:r>
                <w:rPr>
                  <w:rStyle w:val="Collegamentoipertestuale"/>
                  <w:rFonts w:ascii="Verdana" w:hAnsi="Verdana"/>
                  <w:sz w:val="20"/>
                  <w:szCs w:val="20"/>
                </w:rPr>
                <w:t>Attraversare il passaggio ascendente verso il futuro</w:t>
              </w:r>
            </w:hyperlink>
          </w:p>
          <w:p w:rsidR="00666535" w:rsidRDefault="00666535">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666535" w:rsidTr="0066653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AE4A2D">
            <w:pPr>
              <w:pStyle w:val="NormaleWeb"/>
              <w:spacing w:before="36" w:beforeAutospacing="0" w:after="36" w:afterAutospacing="0"/>
              <w:jc w:val="center"/>
            </w:pPr>
            <w:r>
              <w:rPr>
                <w:rFonts w:ascii="Verdana" w:hAnsi="Verdana"/>
                <w:color w:val="000080"/>
                <w:sz w:val="20"/>
                <w:szCs w:val="20"/>
              </w:rPr>
              <w:t>17 - 21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66535" w:rsidRDefault="00666535">
            <w:pPr>
              <w:pStyle w:val="NormaleWeb"/>
              <w:spacing w:before="36" w:beforeAutospacing="0" w:after="36" w:afterAutospacing="0"/>
              <w:jc w:val="center"/>
            </w:pPr>
            <w:hyperlink r:id="rId17" w:history="1">
              <w:r>
                <w:rPr>
                  <w:rStyle w:val="Collegamentoipertestuale"/>
                  <w:rFonts w:ascii="Verdana" w:hAnsi="Verdana"/>
                  <w:sz w:val="20"/>
                  <w:szCs w:val="20"/>
                </w:rPr>
                <w:t xml:space="preserve">Dalla Dualità alla </w:t>
              </w:r>
              <w:proofErr w:type="spellStart"/>
              <w:r>
                <w:rPr>
                  <w:rStyle w:val="Collegamentoipertestuale"/>
                  <w:rFonts w:ascii="Verdana" w:hAnsi="Verdana"/>
                  <w:sz w:val="20"/>
                  <w:szCs w:val="20"/>
                </w:rPr>
                <w:t>Trialità</w:t>
              </w:r>
              <w:proofErr w:type="spellEnd"/>
              <w:r>
                <w:rPr>
                  <w:rStyle w:val="Collegamentoipertestuale"/>
                  <w:rFonts w:ascii="Verdana" w:hAnsi="Verdana"/>
                  <w:sz w:val="20"/>
                  <w:szCs w:val="20"/>
                </w:rPr>
                <w:t>: la volontà divina resa manifesta</w:t>
              </w:r>
            </w:hyperlink>
            <w:r>
              <w:br/>
            </w:r>
            <w:r>
              <w:rPr>
                <w:rFonts w:ascii="Verdana" w:hAnsi="Verdana"/>
                <w:color w:val="003366"/>
                <w:sz w:val="15"/>
                <w:szCs w:val="15"/>
              </w:rPr>
              <w:t>11 aprile 2013</w:t>
            </w:r>
          </w:p>
        </w:tc>
      </w:tr>
    </w:tbl>
    <w:p w:rsidR="009A2CC5" w:rsidRDefault="009A2CC5" w:rsidP="00BF0BF3">
      <w:pPr>
        <w:rPr>
          <w:szCs w:val="20"/>
        </w:rPr>
      </w:pPr>
    </w:p>
    <w:p w:rsidR="00666535" w:rsidRDefault="00666535" w:rsidP="00BF0BF3">
      <w:pPr>
        <w:rPr>
          <w:szCs w:val="20"/>
        </w:rPr>
      </w:pPr>
    </w:p>
    <w:p w:rsidR="00666535" w:rsidRDefault="00666535" w:rsidP="00BF0BF3">
      <w:pPr>
        <w:rPr>
          <w:szCs w:val="20"/>
        </w:rPr>
      </w:pPr>
    </w:p>
    <w:p w:rsidR="00666535" w:rsidRDefault="00666535" w:rsidP="00BF0BF3">
      <w:pPr>
        <w:rPr>
          <w:szCs w:val="20"/>
        </w:rPr>
      </w:pPr>
    </w:p>
    <w:p w:rsidR="00666535" w:rsidRDefault="00666535" w:rsidP="00BF0BF3">
      <w:pPr>
        <w:rPr>
          <w:szCs w:val="20"/>
        </w:rPr>
      </w:pPr>
    </w:p>
    <w:p w:rsidR="00666535" w:rsidRDefault="00666535" w:rsidP="00BF0BF3">
      <w:pPr>
        <w:rPr>
          <w:szCs w:val="20"/>
        </w:rPr>
      </w:pPr>
    </w:p>
    <w:p w:rsidR="00666535" w:rsidRDefault="00666535" w:rsidP="00BF0BF3">
      <w:pPr>
        <w:rPr>
          <w:szCs w:val="20"/>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rPr>
          <w:rFonts w:ascii="Comic Sans MS" w:hAnsi="Comic Sans MS"/>
          <w:b/>
          <w:bCs/>
          <w:color w:val="0000FF"/>
          <w:sz w:val="32"/>
          <w:szCs w:val="32"/>
        </w:rPr>
      </w:pPr>
    </w:p>
    <w:p w:rsidR="00666535" w:rsidRDefault="00666535" w:rsidP="00666535">
      <w:pPr>
        <w:jc w:val="center"/>
      </w:pPr>
      <w:r>
        <w:rPr>
          <w:rFonts w:ascii="Comic Sans MS" w:hAnsi="Comic Sans MS"/>
          <w:b/>
          <w:bCs/>
          <w:color w:val="0000FF"/>
          <w:sz w:val="32"/>
          <w:szCs w:val="32"/>
        </w:rPr>
        <w:lastRenderedPageBreak/>
        <w:t>EIGHT-CHING</w:t>
      </w:r>
    </w:p>
    <w:p w:rsidR="00666535" w:rsidRDefault="00666535" w:rsidP="00666535">
      <w:pPr>
        <w:jc w:val="center"/>
      </w:pPr>
      <w:r>
        <w:rPr>
          <w:b/>
          <w:bCs/>
          <w:color w:val="0000FF"/>
          <w:sz w:val="28"/>
          <w:szCs w:val="28"/>
        </w:rPr>
        <w:t> </w:t>
      </w:r>
    </w:p>
    <w:p w:rsidR="00666535" w:rsidRDefault="00666535" w:rsidP="00666535">
      <w:pPr>
        <w:jc w:val="both"/>
      </w:pPr>
      <w:r>
        <w:rPr>
          <w:rFonts w:ascii="Comic Sans MS" w:hAnsi="Comic Sans MS"/>
          <w:b/>
          <w:bCs/>
          <w:color w:val="0000FF"/>
          <w:sz w:val="22"/>
          <w:szCs w:val="22"/>
        </w:rPr>
        <w:t>Premessa</w:t>
      </w:r>
    </w:p>
    <w:p w:rsidR="00666535" w:rsidRDefault="00666535" w:rsidP="00666535">
      <w:pPr>
        <w:jc w:val="both"/>
      </w:pPr>
      <w:r>
        <w:rPr>
          <w:rFonts w:ascii="Comic Sans MS" w:hAnsi="Comic Sans MS"/>
          <w:b/>
          <w:bCs/>
          <w:color w:val="0000FF"/>
          <w:sz w:val="22"/>
          <w:szCs w:val="22"/>
        </w:rPr>
        <w:t> </w:t>
      </w:r>
    </w:p>
    <w:p w:rsidR="00666535" w:rsidRDefault="00666535" w:rsidP="00666535">
      <w:pPr>
        <w:jc w:val="both"/>
      </w:pPr>
      <w:r>
        <w:rPr>
          <w:sz w:val="22"/>
          <w:szCs w:val="22"/>
        </w:rPr>
        <w:t xml:space="preserve">Ormai mi conosco, quando tergiverso e cerco di perdere tempo in tutti i modi, la motivazione è una sola: non ho voglia di scrivere, o meglio, non ho voglia di descrivere quali sono stati i passaggi attraverso i quali sono giunto a determinate conclusioni. </w:t>
      </w:r>
    </w:p>
    <w:p w:rsidR="00666535" w:rsidRDefault="00666535" w:rsidP="00666535">
      <w:pPr>
        <w:jc w:val="both"/>
      </w:pPr>
      <w:r>
        <w:rPr>
          <w:sz w:val="22"/>
          <w:szCs w:val="22"/>
        </w:rPr>
        <w:t>Nel caso dell’</w:t>
      </w:r>
      <w:proofErr w:type="spellStart"/>
      <w:r>
        <w:rPr>
          <w:i/>
          <w:iCs/>
          <w:sz w:val="22"/>
          <w:szCs w:val="22"/>
        </w:rPr>
        <w:t>I’CHING</w:t>
      </w:r>
      <w:proofErr w:type="spellEnd"/>
      <w:r>
        <w:rPr>
          <w:i/>
          <w:iCs/>
          <w:sz w:val="22"/>
          <w:szCs w:val="22"/>
        </w:rPr>
        <w:t xml:space="preserve"> </w:t>
      </w:r>
      <w:r>
        <w:rPr>
          <w:sz w:val="22"/>
          <w:szCs w:val="22"/>
        </w:rPr>
        <w:t xml:space="preserve">poi, ho superato me stesso: sono alcuni anni che ci penso e non riesco a decidermi. </w:t>
      </w:r>
    </w:p>
    <w:p w:rsidR="00666535" w:rsidRDefault="00666535" w:rsidP="00666535">
      <w:pPr>
        <w:jc w:val="both"/>
      </w:pPr>
      <w:r>
        <w:rPr>
          <w:sz w:val="22"/>
          <w:szCs w:val="22"/>
        </w:rPr>
        <w:t>Ora però non posso più attendere e devo farlo, anche se vorrei passare subito alle conclusioni, a quelle conclusioni che mi hanno tanto appassionato e stupito, ma, chiaramente, metterei il lettore nella spiacevole condizione di non capire, quindi, conscio di tutto ciò, partirò dall’inizio, per poter offrire i miei studi a coloro che ancora non possono rendersi conto di come, su questo pianeta, un unico sapere dettò l’inizio di qualsiasi tradizione conoscitiva e di ogni civiltà.</w:t>
      </w:r>
    </w:p>
    <w:p w:rsidR="00666535" w:rsidRDefault="00666535" w:rsidP="00666535">
      <w:pPr>
        <w:jc w:val="both"/>
      </w:pPr>
      <w:r>
        <w:rPr>
          <w:sz w:val="22"/>
          <w:szCs w:val="22"/>
        </w:rPr>
        <w:t>Ho anche fatto una promessa, che intendo mantenere da questo scritto in poi, per la quale la mia “vis polemica” lascerà il posto ad un sano, auspico accurato e sintetico resoconto conoscitivo di ciò che, spero a breve, possa (</w:t>
      </w:r>
      <w:proofErr w:type="spellStart"/>
      <w:r>
        <w:rPr>
          <w:sz w:val="22"/>
          <w:szCs w:val="22"/>
        </w:rPr>
        <w:t>ri-</w:t>
      </w:r>
      <w:proofErr w:type="spellEnd"/>
      <w:r>
        <w:rPr>
          <w:sz w:val="22"/>
          <w:szCs w:val="22"/>
        </w:rPr>
        <w:t xml:space="preserve">)diventare ufficialmente: </w:t>
      </w:r>
      <w:r>
        <w:rPr>
          <w:i/>
          <w:iCs/>
          <w:sz w:val="22"/>
          <w:szCs w:val="22"/>
        </w:rPr>
        <w:t>SCIENZA</w:t>
      </w:r>
      <w:r>
        <w:rPr>
          <w:sz w:val="22"/>
          <w:szCs w:val="22"/>
        </w:rPr>
        <w:t>.</w:t>
      </w:r>
    </w:p>
    <w:p w:rsidR="00666535" w:rsidRDefault="00666535" w:rsidP="00666535">
      <w:pPr>
        <w:jc w:val="both"/>
      </w:pPr>
      <w:r>
        <w:rPr>
          <w:sz w:val="22"/>
          <w:szCs w:val="22"/>
        </w:rPr>
        <w:t> </w:t>
      </w:r>
    </w:p>
    <w:p w:rsidR="00666535" w:rsidRDefault="00666535" w:rsidP="00666535">
      <w:pPr>
        <w:jc w:val="both"/>
      </w:pPr>
      <w:r>
        <w:rPr>
          <w:sz w:val="22"/>
          <w:szCs w:val="22"/>
        </w:rPr>
        <w:t>Quindi che fare, se non il mio lavoro, quello del simbolista, consegnandomi, tanto per cominciare, ad una  saggia massima di un uomo di Dio:</w:t>
      </w:r>
    </w:p>
    <w:p w:rsidR="00666535" w:rsidRDefault="00666535" w:rsidP="00666535">
      <w:pPr>
        <w:jc w:val="both"/>
      </w:pPr>
      <w:r>
        <w:rPr>
          <w:sz w:val="22"/>
          <w:szCs w:val="22"/>
        </w:rPr>
        <w:t> </w:t>
      </w:r>
    </w:p>
    <w:p w:rsidR="00666535" w:rsidRDefault="00666535" w:rsidP="00666535">
      <w:pPr>
        <w:jc w:val="both"/>
      </w:pPr>
      <w:r>
        <w:rPr>
          <w:b/>
          <w:bCs/>
          <w:i/>
          <w:iCs/>
        </w:rPr>
        <w:t>”E’ il numero, limpido principio fisico, metafisico e razionale” (Giordano Bruno)</w:t>
      </w:r>
    </w:p>
    <w:p w:rsidR="00666535" w:rsidRDefault="00666535" w:rsidP="00666535">
      <w:pPr>
        <w:jc w:val="both"/>
      </w:pPr>
      <w:r>
        <w:rPr>
          <w:b/>
          <w:bCs/>
          <w:i/>
          <w:iCs/>
          <w:sz w:val="22"/>
          <w:szCs w:val="22"/>
        </w:rPr>
        <w:t> </w:t>
      </w:r>
    </w:p>
    <w:p w:rsidR="00666535" w:rsidRDefault="00666535" w:rsidP="00666535">
      <w:pPr>
        <w:jc w:val="both"/>
      </w:pPr>
      <w:r>
        <w:rPr>
          <w:sz w:val="22"/>
          <w:szCs w:val="22"/>
        </w:rPr>
        <w:t>e subito mettere in chiaro alcuni punti.</w:t>
      </w:r>
    </w:p>
    <w:p w:rsidR="00666535" w:rsidRDefault="00666535" w:rsidP="00666535">
      <w:pPr>
        <w:jc w:val="both"/>
      </w:pPr>
      <w:r>
        <w:rPr>
          <w:sz w:val="22"/>
          <w:szCs w:val="22"/>
        </w:rPr>
        <w:t xml:space="preserve">                               </w:t>
      </w:r>
    </w:p>
    <w:p w:rsidR="00666535" w:rsidRDefault="00666535" w:rsidP="00666535">
      <w:pPr>
        <w:jc w:val="center"/>
      </w:pPr>
      <w:r>
        <w:rPr>
          <w:rFonts w:ascii="Comic Sans MS" w:hAnsi="Comic Sans MS"/>
          <w:b/>
          <w:bCs/>
          <w:color w:val="0000FF"/>
          <w:sz w:val="26"/>
          <w:szCs w:val="26"/>
        </w:rPr>
        <w:t>Io Affermo</w:t>
      </w:r>
    </w:p>
    <w:p w:rsidR="00666535" w:rsidRDefault="00666535" w:rsidP="00666535">
      <w:pPr>
        <w:jc w:val="both"/>
      </w:pPr>
      <w:r>
        <w:rPr>
          <w:sz w:val="22"/>
          <w:szCs w:val="22"/>
        </w:rPr>
        <w:t> </w:t>
      </w:r>
    </w:p>
    <w:p w:rsidR="00666535" w:rsidRDefault="00666535" w:rsidP="00666535">
      <w:pPr>
        <w:jc w:val="both"/>
      </w:pPr>
      <w:r>
        <w:rPr>
          <w:sz w:val="22"/>
          <w:szCs w:val="22"/>
        </w:rPr>
        <w:t>Io affermo e credo di poter dimostrare, che, da millenni, sulla Terra esiste una codifica creativa numericamente analogica, in grado di poter supportare qualsiasi tipo di applicazione conoscitiva umana dai tempi più antichi ad oggi.</w:t>
      </w:r>
    </w:p>
    <w:p w:rsidR="00666535" w:rsidRDefault="00666535" w:rsidP="00666535">
      <w:pPr>
        <w:jc w:val="both"/>
      </w:pPr>
      <w:r>
        <w:rPr>
          <w:sz w:val="22"/>
          <w:szCs w:val="22"/>
        </w:rPr>
        <w:t> </w:t>
      </w:r>
    </w:p>
    <w:p w:rsidR="00666535" w:rsidRDefault="00666535" w:rsidP="00666535">
      <w:pPr>
        <w:jc w:val="both"/>
      </w:pPr>
      <w:r>
        <w:rPr>
          <w:sz w:val="22"/>
          <w:szCs w:val="22"/>
        </w:rPr>
        <w:t xml:space="preserve">Io affermo che tale codifica è il frutto di una scienza spirituale - dalla paternità sconosciuta – che, in tempi e modi oggi a noi ignoti, è stata in grado di pianificare una </w:t>
      </w:r>
      <w:r>
        <w:rPr>
          <w:b/>
          <w:bCs/>
          <w:i/>
          <w:iCs/>
          <w:sz w:val="22"/>
          <w:szCs w:val="22"/>
        </w:rPr>
        <w:t>Teoria del Tutto</w:t>
      </w:r>
      <w:r>
        <w:rPr>
          <w:sz w:val="22"/>
          <w:szCs w:val="22"/>
        </w:rPr>
        <w:t xml:space="preserve"> dalle caratteristiche dimensionali. </w:t>
      </w:r>
    </w:p>
    <w:p w:rsidR="00666535" w:rsidRDefault="00666535" w:rsidP="00666535">
      <w:pPr>
        <w:jc w:val="both"/>
      </w:pPr>
      <w:r>
        <w:rPr>
          <w:sz w:val="22"/>
          <w:szCs w:val="22"/>
        </w:rPr>
        <w:t> </w:t>
      </w:r>
    </w:p>
    <w:p w:rsidR="00666535" w:rsidRDefault="00666535" w:rsidP="00666535">
      <w:pPr>
        <w:jc w:val="both"/>
      </w:pPr>
      <w:r>
        <w:rPr>
          <w:sz w:val="22"/>
          <w:szCs w:val="22"/>
        </w:rPr>
        <w:t xml:space="preserve">Io affermo che il sapere in questione dovrebbe definirsi: </w:t>
      </w:r>
      <w:r>
        <w:rPr>
          <w:b/>
          <w:bCs/>
          <w:sz w:val="22"/>
          <w:szCs w:val="22"/>
        </w:rPr>
        <w:t>“</w:t>
      </w:r>
      <w:r>
        <w:rPr>
          <w:b/>
          <w:bCs/>
          <w:i/>
          <w:iCs/>
          <w:sz w:val="22"/>
          <w:szCs w:val="22"/>
        </w:rPr>
        <w:t>Sapere dell’OTTAVA”</w:t>
      </w:r>
      <w:r>
        <w:rPr>
          <w:sz w:val="22"/>
          <w:szCs w:val="22"/>
        </w:rPr>
        <w:t xml:space="preserve"> e sono convinto che </w:t>
      </w:r>
      <w:r>
        <w:rPr>
          <w:i/>
          <w:iCs/>
          <w:sz w:val="22"/>
          <w:szCs w:val="22"/>
        </w:rPr>
        <w:t>l’</w:t>
      </w:r>
      <w:proofErr w:type="spellStart"/>
      <w:r>
        <w:rPr>
          <w:b/>
          <w:bCs/>
          <w:i/>
          <w:iCs/>
          <w:sz w:val="22"/>
          <w:szCs w:val="22"/>
        </w:rPr>
        <w:t>I’Ching</w:t>
      </w:r>
      <w:proofErr w:type="spellEnd"/>
      <w:r>
        <w:rPr>
          <w:i/>
          <w:iCs/>
          <w:sz w:val="22"/>
          <w:szCs w:val="22"/>
        </w:rPr>
        <w:t>,</w:t>
      </w:r>
      <w:r>
        <w:rPr>
          <w:sz w:val="22"/>
          <w:szCs w:val="22"/>
        </w:rPr>
        <w:t xml:space="preserve"> ancorché essere una delle sue più raffinate applicazioni, sia comunque una delle tante.</w:t>
      </w:r>
    </w:p>
    <w:p w:rsidR="00666535" w:rsidRDefault="00666535" w:rsidP="00666535">
      <w:pPr>
        <w:jc w:val="both"/>
      </w:pPr>
      <w:r>
        <w:rPr>
          <w:sz w:val="22"/>
          <w:szCs w:val="22"/>
        </w:rPr>
        <w:t> </w:t>
      </w:r>
    </w:p>
    <w:p w:rsidR="00666535" w:rsidRDefault="00666535" w:rsidP="00666535">
      <w:pPr>
        <w:jc w:val="both"/>
      </w:pPr>
      <w:r>
        <w:rPr>
          <w:sz w:val="22"/>
          <w:szCs w:val="22"/>
        </w:rPr>
        <w:t>Aggiungo inoltre, che il cuore e la base del sapere dell’</w:t>
      </w:r>
      <w:r>
        <w:rPr>
          <w:i/>
          <w:iCs/>
          <w:sz w:val="22"/>
          <w:szCs w:val="22"/>
        </w:rPr>
        <w:t>OTTAVA</w:t>
      </w:r>
      <w:r>
        <w:rPr>
          <w:sz w:val="22"/>
          <w:szCs w:val="22"/>
        </w:rPr>
        <w:t xml:space="preserve"> è parzialmente il numero, o perlomeno una sequenza numerica (solo in parte lineare), in quanto proprio il numero, in questo caso, è una porta aperta verso l’analogico, l’intuito, l’emozione, l’immaginazione ed il simbolo. </w:t>
      </w:r>
    </w:p>
    <w:p w:rsidR="00666535" w:rsidRDefault="00666535" w:rsidP="00666535">
      <w:pPr>
        <w:jc w:val="both"/>
      </w:pPr>
      <w:r>
        <w:rPr>
          <w:sz w:val="22"/>
          <w:szCs w:val="22"/>
        </w:rPr>
        <w:t>Di conseguenza, qualcuno, è stato capace di creare una scienza emozionale in grado, nel caso specifico dell’</w:t>
      </w:r>
      <w:proofErr w:type="spellStart"/>
      <w:r>
        <w:rPr>
          <w:i/>
          <w:iCs/>
          <w:sz w:val="22"/>
          <w:szCs w:val="22"/>
        </w:rPr>
        <w:t>I’Ching</w:t>
      </w:r>
      <w:proofErr w:type="spellEnd"/>
      <w:r>
        <w:rPr>
          <w:i/>
          <w:iCs/>
          <w:sz w:val="22"/>
          <w:szCs w:val="22"/>
        </w:rPr>
        <w:t>,</w:t>
      </w:r>
      <w:r>
        <w:rPr>
          <w:sz w:val="22"/>
          <w:szCs w:val="22"/>
        </w:rPr>
        <w:t xml:space="preserve"> di prevedere non il futuro numerico, bensì quello emozionale, posto alla base delle scelte e dei comportamenti umani.</w:t>
      </w:r>
    </w:p>
    <w:p w:rsidR="00666535" w:rsidRDefault="00666535" w:rsidP="00666535">
      <w:pPr>
        <w:jc w:val="both"/>
      </w:pPr>
      <w:r>
        <w:rPr>
          <w:sz w:val="22"/>
          <w:szCs w:val="22"/>
        </w:rPr>
        <w:t> </w:t>
      </w:r>
    </w:p>
    <w:p w:rsidR="00666535" w:rsidRDefault="00666535" w:rsidP="00666535">
      <w:pPr>
        <w:jc w:val="both"/>
      </w:pPr>
      <w:r>
        <w:rPr>
          <w:sz w:val="22"/>
          <w:szCs w:val="22"/>
        </w:rPr>
        <w:t xml:space="preserve">Spero inoltre, con ogni cellula del mio corpo, che l’uomo smetta di essere presuntuosamente aggrappato ad un futuro che mostra segni di cedimento - a volte piuttosto inquietanti - e per un attimo, si volga al passato, poiché, per quanto difficile da accettare, lì si cela una risposta che ormai è necessaria a qualsiasi tipo di progresso vero, un progresso consapevole di dover convivere con un </w:t>
      </w:r>
      <w:r>
        <w:rPr>
          <w:b/>
          <w:bCs/>
          <w:i/>
          <w:iCs/>
          <w:sz w:val="22"/>
          <w:szCs w:val="22"/>
        </w:rPr>
        <w:t>Universo solo ed esclusivamente …..VIVO</w:t>
      </w:r>
      <w:r>
        <w:rPr>
          <w:b/>
          <w:bCs/>
          <w:sz w:val="22"/>
          <w:szCs w:val="22"/>
        </w:rPr>
        <w:t>.</w:t>
      </w:r>
    </w:p>
    <w:p w:rsidR="00666535" w:rsidRDefault="00666535" w:rsidP="00666535">
      <w:pPr>
        <w:jc w:val="both"/>
      </w:pPr>
      <w:r>
        <w:rPr>
          <w:sz w:val="22"/>
          <w:szCs w:val="22"/>
        </w:rPr>
        <w:t> </w:t>
      </w:r>
    </w:p>
    <w:p w:rsidR="00666535" w:rsidRDefault="00666535" w:rsidP="00666535">
      <w:pPr>
        <w:jc w:val="both"/>
      </w:pPr>
      <w:r>
        <w:rPr>
          <w:sz w:val="22"/>
          <w:szCs w:val="22"/>
        </w:rPr>
        <w:t xml:space="preserve">A questo punto, dopo aver messo in chiaro alcune delle mie convinzioni, vorrei condividere con voi le motivazioni che a tali asserzioni mi hanno condotto. </w:t>
      </w:r>
    </w:p>
    <w:p w:rsidR="00666535" w:rsidRDefault="00666535" w:rsidP="00666535">
      <w:pPr>
        <w:jc w:val="both"/>
      </w:pPr>
      <w:r>
        <w:rPr>
          <w:sz w:val="22"/>
          <w:szCs w:val="22"/>
        </w:rPr>
        <w:t xml:space="preserve">Legittimamente inizierò dal </w:t>
      </w:r>
      <w:r>
        <w:rPr>
          <w:b/>
          <w:bCs/>
          <w:i/>
          <w:iCs/>
          <w:sz w:val="22"/>
          <w:szCs w:val="22"/>
        </w:rPr>
        <w:t xml:space="preserve">simbolo, </w:t>
      </w:r>
      <w:r>
        <w:rPr>
          <w:sz w:val="22"/>
          <w:szCs w:val="22"/>
        </w:rPr>
        <w:t>poiché esso è garante, anche numerico, di un viaggio che non conosce tempo, ma solo perfezione e verità archetipica e non mi soffermerò su date, nomi e luoghi storici riguardanti l’</w:t>
      </w:r>
      <w:proofErr w:type="spellStart"/>
      <w:r>
        <w:rPr>
          <w:i/>
          <w:iCs/>
          <w:sz w:val="22"/>
          <w:szCs w:val="22"/>
        </w:rPr>
        <w:t>I’Ching</w:t>
      </w:r>
      <w:proofErr w:type="spellEnd"/>
      <w:r>
        <w:rPr>
          <w:sz w:val="22"/>
          <w:szCs w:val="22"/>
        </w:rPr>
        <w:t>, dandoli per acquisiti.</w:t>
      </w:r>
    </w:p>
    <w:p w:rsidR="00666535" w:rsidRDefault="00666535" w:rsidP="00666535">
      <w:pPr>
        <w:jc w:val="both"/>
      </w:pPr>
      <w:r>
        <w:rPr>
          <w:sz w:val="22"/>
          <w:szCs w:val="22"/>
        </w:rPr>
        <w:lastRenderedPageBreak/>
        <w:t xml:space="preserve">La mia esposizione riguarderà, quindi, solo ed esclusivamente la matrice conoscitiva dalla quale nasce tale sapere divinatorio e, soprattutto, la motivazione per la quale, con ragione, sia in grado di prevedere il </w:t>
      </w:r>
      <w:r>
        <w:rPr>
          <w:i/>
          <w:iCs/>
          <w:sz w:val="22"/>
          <w:szCs w:val="22"/>
        </w:rPr>
        <w:t>futuro comportamentale dell’uomo.</w:t>
      </w:r>
    </w:p>
    <w:p w:rsidR="00666535" w:rsidRDefault="00666535" w:rsidP="00666535">
      <w:pPr>
        <w:jc w:val="both"/>
      </w:pPr>
      <w:r>
        <w:rPr>
          <w:sz w:val="22"/>
          <w:szCs w:val="22"/>
        </w:rPr>
        <w:t> </w:t>
      </w:r>
    </w:p>
    <w:p w:rsidR="00666535" w:rsidRDefault="00666535" w:rsidP="00666535">
      <w:pPr>
        <w:jc w:val="both"/>
      </w:pPr>
      <w:r>
        <w:rPr>
          <w:sz w:val="22"/>
          <w:szCs w:val="22"/>
        </w:rPr>
        <w:t> </w:t>
      </w:r>
    </w:p>
    <w:p w:rsidR="00666535" w:rsidRDefault="00666535" w:rsidP="00666535">
      <w:pPr>
        <w:jc w:val="center"/>
      </w:pPr>
      <w:r>
        <w:rPr>
          <w:rFonts w:ascii="Comic Sans MS" w:hAnsi="Comic Sans MS"/>
          <w:b/>
          <w:bCs/>
          <w:color w:val="0000FF"/>
          <w:sz w:val="26"/>
          <w:szCs w:val="26"/>
        </w:rPr>
        <w:t>Quando la Scienza Leggeva il Futuro</w:t>
      </w:r>
    </w:p>
    <w:p w:rsidR="00666535" w:rsidRDefault="00666535" w:rsidP="00666535">
      <w:pPr>
        <w:jc w:val="center"/>
      </w:pPr>
      <w:r>
        <w:rPr>
          <w:b/>
          <w:bCs/>
          <w:color w:val="0000FF"/>
          <w:sz w:val="26"/>
          <w:szCs w:val="26"/>
        </w:rPr>
        <w:t> </w:t>
      </w:r>
    </w:p>
    <w:p w:rsidR="00666535" w:rsidRDefault="00666535" w:rsidP="00666535">
      <w:pPr>
        <w:jc w:val="both"/>
      </w:pPr>
      <w:r>
        <w:rPr>
          <w:sz w:val="22"/>
          <w:szCs w:val="22"/>
        </w:rPr>
        <w:t xml:space="preserve">                                                   </w:t>
      </w:r>
    </w:p>
    <w:p w:rsidR="00666535" w:rsidRDefault="00666535" w:rsidP="00666535">
      <w:pPr>
        <w:jc w:val="center"/>
      </w:pPr>
      <w:r>
        <w:rPr>
          <w:noProof/>
          <w:sz w:val="22"/>
          <w:szCs w:val="22"/>
        </w:rPr>
        <w:drawing>
          <wp:inline distT="0" distB="0" distL="0" distR="0">
            <wp:extent cx="1874520" cy="1851660"/>
            <wp:effectExtent l="19050" t="0" r="0" b="0"/>
            <wp:docPr id="20" name="Immagine 1" descr="http://www.endlesshumanpotential.com/images/ich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dlesshumanpotential.com/images/iching.gif"/>
                    <pic:cNvPicPr>
                      <a:picLocks noChangeAspect="1" noChangeArrowheads="1"/>
                    </pic:cNvPicPr>
                  </pic:nvPicPr>
                  <pic:blipFill>
                    <a:blip r:embed="rId18" r:link="rId19" cstate="print"/>
                    <a:srcRect/>
                    <a:stretch>
                      <a:fillRect/>
                    </a:stretch>
                  </pic:blipFill>
                  <pic:spPr bwMode="auto">
                    <a:xfrm>
                      <a:off x="0" y="0"/>
                      <a:ext cx="1874520" cy="1851660"/>
                    </a:xfrm>
                    <a:prstGeom prst="rect">
                      <a:avLst/>
                    </a:prstGeom>
                    <a:noFill/>
                    <a:ln w="9525">
                      <a:noFill/>
                      <a:miter lim="800000"/>
                      <a:headEnd/>
                      <a:tailEnd/>
                    </a:ln>
                  </pic:spPr>
                </pic:pic>
              </a:graphicData>
            </a:graphic>
          </wp:inline>
        </w:drawing>
      </w:r>
    </w:p>
    <w:p w:rsidR="00666535" w:rsidRDefault="00666535" w:rsidP="00666535">
      <w:pPr>
        <w:jc w:val="both"/>
      </w:pPr>
      <w:r>
        <w:rPr>
          <w:sz w:val="22"/>
          <w:szCs w:val="22"/>
        </w:rPr>
        <w:t> </w:t>
      </w:r>
    </w:p>
    <w:p w:rsidR="00666535" w:rsidRDefault="00666535" w:rsidP="00666535">
      <w:pPr>
        <w:jc w:val="both"/>
      </w:pPr>
      <w:r>
        <w:rPr>
          <w:sz w:val="22"/>
          <w:szCs w:val="22"/>
        </w:rPr>
        <w:t> </w:t>
      </w:r>
    </w:p>
    <w:p w:rsidR="00666535" w:rsidRDefault="00666535" w:rsidP="00666535">
      <w:pPr>
        <w:jc w:val="both"/>
      </w:pPr>
      <w:r>
        <w:rPr>
          <w:sz w:val="22"/>
          <w:szCs w:val="22"/>
        </w:rPr>
        <w:t xml:space="preserve">Sto imparando, col tempo, ad essere quel che sono: normalmente l’intuito è ciò che mi svela, mentre la logica che ne segue rappresenta la spiegazione al mio sentire, di conseguenza, vorrei mostravi cosa sono capaci di fare questi atteggiamenti mentali, quando sono uniti. </w:t>
      </w:r>
    </w:p>
    <w:p w:rsidR="00666535" w:rsidRDefault="00666535" w:rsidP="00666535">
      <w:pPr>
        <w:jc w:val="both"/>
      </w:pPr>
      <w:r>
        <w:rPr>
          <w:sz w:val="22"/>
          <w:szCs w:val="22"/>
        </w:rPr>
        <w:t>Permettetemi perciò di aiutarvi a</w:t>
      </w:r>
      <w:r>
        <w:rPr>
          <w:color w:val="FF0000"/>
          <w:sz w:val="22"/>
          <w:szCs w:val="22"/>
        </w:rPr>
        <w:t xml:space="preserve"> </w:t>
      </w:r>
      <w:r>
        <w:rPr>
          <w:sz w:val="22"/>
          <w:szCs w:val="22"/>
        </w:rPr>
        <w:t>“vedere“ la simbologia millenaria in questione affinché si possa, da essa, non arrivare, ma partire per un viaggio che può richiedere, a volte, una vita intera.</w:t>
      </w:r>
    </w:p>
    <w:p w:rsidR="00666535" w:rsidRDefault="00666535" w:rsidP="00666535">
      <w:pPr>
        <w:jc w:val="both"/>
      </w:pPr>
      <w:r>
        <w:rPr>
          <w:sz w:val="22"/>
          <w:szCs w:val="22"/>
        </w:rPr>
        <w:t> </w:t>
      </w:r>
    </w:p>
    <w:p w:rsidR="00666535" w:rsidRDefault="00666535" w:rsidP="00666535">
      <w:pPr>
        <w:jc w:val="both"/>
      </w:pPr>
      <w:r>
        <w:rPr>
          <w:sz w:val="22"/>
          <w:szCs w:val="22"/>
        </w:rPr>
        <w:t xml:space="preserve">Osserviamo l’immagine di cui sopra: al centro troviamo il simbolo millenario che riassume il concetto di </w:t>
      </w:r>
      <w:proofErr w:type="spellStart"/>
      <w:r>
        <w:rPr>
          <w:sz w:val="22"/>
          <w:szCs w:val="22"/>
        </w:rPr>
        <w:t>Yin</w:t>
      </w:r>
      <w:proofErr w:type="spellEnd"/>
      <w:r>
        <w:rPr>
          <w:sz w:val="22"/>
          <w:szCs w:val="22"/>
        </w:rPr>
        <w:t xml:space="preserve"> e Yang, bi-cromaticamente rappresentato dalle due “spirali”, una</w:t>
      </w:r>
      <w:r>
        <w:rPr>
          <w:color w:val="FF0000"/>
          <w:sz w:val="22"/>
          <w:szCs w:val="22"/>
        </w:rPr>
        <w:t xml:space="preserve"> </w:t>
      </w:r>
      <w:r>
        <w:rPr>
          <w:sz w:val="22"/>
          <w:szCs w:val="22"/>
        </w:rPr>
        <w:t xml:space="preserve">bianca e l’altra nera e due piccole </w:t>
      </w:r>
      <w:r>
        <w:rPr>
          <w:i/>
          <w:iCs/>
          <w:sz w:val="22"/>
          <w:szCs w:val="22"/>
        </w:rPr>
        <w:t>sfere, cromaticamente opposte,</w:t>
      </w:r>
      <w:r>
        <w:rPr>
          <w:sz w:val="22"/>
          <w:szCs w:val="22"/>
        </w:rPr>
        <w:t xml:space="preserve"> presenti al centro dei due “concetti” basilari per il Taoismo. </w:t>
      </w:r>
    </w:p>
    <w:p w:rsidR="00666535" w:rsidRDefault="00666535" w:rsidP="00666535">
      <w:pPr>
        <w:jc w:val="both"/>
      </w:pPr>
      <w:r>
        <w:rPr>
          <w:sz w:val="22"/>
          <w:szCs w:val="22"/>
        </w:rPr>
        <w:t xml:space="preserve">Segue poi, a tale simbologia, la serie di </w:t>
      </w:r>
      <w:r>
        <w:rPr>
          <w:i/>
          <w:iCs/>
          <w:sz w:val="22"/>
          <w:szCs w:val="22"/>
        </w:rPr>
        <w:t>OTTO</w:t>
      </w:r>
      <w:r>
        <w:rPr>
          <w:sz w:val="22"/>
          <w:szCs w:val="22"/>
        </w:rPr>
        <w:t xml:space="preserve"> trigrammi, disposti secondo una forma Ottagonale. </w:t>
      </w:r>
    </w:p>
    <w:p w:rsidR="00666535" w:rsidRDefault="00666535" w:rsidP="00666535">
      <w:pPr>
        <w:jc w:val="both"/>
      </w:pPr>
      <w:r>
        <w:rPr>
          <w:sz w:val="22"/>
          <w:szCs w:val="22"/>
        </w:rPr>
        <w:t>Evitando di dilungarmi sulla geometria ottagonale, preferirei ora applicare la summa di Giordano Bruno sopracitata, per dimostrare come il numero sia veramente capace di aprire porte inutilmente tenute chiuse dalla logica umana.</w:t>
      </w:r>
    </w:p>
    <w:p w:rsidR="00666535" w:rsidRDefault="00666535" w:rsidP="00666535">
      <w:pPr>
        <w:jc w:val="both"/>
      </w:pPr>
      <w:r>
        <w:rPr>
          <w:sz w:val="22"/>
          <w:szCs w:val="22"/>
        </w:rPr>
        <w:t> </w:t>
      </w:r>
    </w:p>
    <w:p w:rsidR="00666535" w:rsidRDefault="00666535" w:rsidP="00666535">
      <w:pPr>
        <w:jc w:val="both"/>
      </w:pPr>
      <w:r>
        <w:rPr>
          <w:sz w:val="22"/>
          <w:szCs w:val="22"/>
        </w:rPr>
        <w:t>Osservando i 24 trigrammi, notiamo che sono costituiti da</w:t>
      </w:r>
      <w:r>
        <w:rPr>
          <w:b/>
          <w:bCs/>
          <w:i/>
          <w:iCs/>
          <w:sz w:val="22"/>
          <w:szCs w:val="22"/>
        </w:rPr>
        <w:t xml:space="preserve"> 24 linee spezzate e 12 unite</w:t>
      </w:r>
      <w:r>
        <w:rPr>
          <w:i/>
          <w:iCs/>
          <w:sz w:val="22"/>
          <w:szCs w:val="22"/>
        </w:rPr>
        <w:t>.</w:t>
      </w:r>
    </w:p>
    <w:p w:rsidR="00666535" w:rsidRDefault="00666535" w:rsidP="00666535">
      <w:pPr>
        <w:jc w:val="both"/>
      </w:pPr>
      <w:r>
        <w:rPr>
          <w:sz w:val="22"/>
          <w:szCs w:val="22"/>
        </w:rPr>
        <w:t> </w:t>
      </w:r>
    </w:p>
    <w:p w:rsidR="00666535" w:rsidRDefault="00666535" w:rsidP="00666535">
      <w:pPr>
        <w:jc w:val="both"/>
      </w:pPr>
      <w:r>
        <w:rPr>
          <w:sz w:val="22"/>
          <w:szCs w:val="22"/>
        </w:rPr>
        <w:t xml:space="preserve">A questo punto, nonostante si stia parlando di un’applicazione del sapere cinese di almeno 5000 anni fa, non posso fare altro che ricorrere ad un reperto molto più antico, - che ho citato spesso e del quale non posso fare a meno neanche questa volta - per meglio capire </w:t>
      </w:r>
      <w:r>
        <w:rPr>
          <w:sz w:val="22"/>
          <w:szCs w:val="22"/>
          <w:u w:val="single"/>
        </w:rPr>
        <w:t>la matrice conoscitiva</w:t>
      </w:r>
      <w:r>
        <w:rPr>
          <w:sz w:val="22"/>
          <w:szCs w:val="22"/>
        </w:rPr>
        <w:t xml:space="preserve"> dell’</w:t>
      </w:r>
      <w:proofErr w:type="spellStart"/>
      <w:r>
        <w:rPr>
          <w:i/>
          <w:iCs/>
          <w:sz w:val="22"/>
          <w:szCs w:val="22"/>
        </w:rPr>
        <w:t>I’Ching</w:t>
      </w:r>
      <w:proofErr w:type="spellEnd"/>
      <w:r>
        <w:rPr>
          <w:sz w:val="22"/>
          <w:szCs w:val="22"/>
        </w:rPr>
        <w:t>.</w:t>
      </w:r>
    </w:p>
    <w:p w:rsidR="00666535" w:rsidRDefault="00666535" w:rsidP="00666535">
      <w:pPr>
        <w:jc w:val="both"/>
      </w:pPr>
      <w:r>
        <w:rPr>
          <w:sz w:val="22"/>
          <w:szCs w:val="22"/>
        </w:rPr>
        <w:t> </w:t>
      </w:r>
    </w:p>
    <w:p w:rsidR="00666535" w:rsidRDefault="00666535" w:rsidP="00666535">
      <w:pPr>
        <w:jc w:val="both"/>
      </w:pPr>
      <w:r>
        <w:rPr>
          <w:sz w:val="22"/>
          <w:szCs w:val="22"/>
        </w:rPr>
        <w:t>Il reperto in questione è oggi conservato e dimenticato in una teca, presso l’</w:t>
      </w:r>
      <w:proofErr w:type="spellStart"/>
      <w:r>
        <w:rPr>
          <w:sz w:val="22"/>
          <w:szCs w:val="22"/>
        </w:rPr>
        <w:t>Ashmoleam</w:t>
      </w:r>
      <w:proofErr w:type="spellEnd"/>
      <w:r>
        <w:rPr>
          <w:sz w:val="22"/>
          <w:szCs w:val="22"/>
        </w:rPr>
        <w:t xml:space="preserve"> </w:t>
      </w:r>
      <w:proofErr w:type="spellStart"/>
      <w:r>
        <w:rPr>
          <w:sz w:val="22"/>
          <w:szCs w:val="22"/>
        </w:rPr>
        <w:t>Museum</w:t>
      </w:r>
      <w:proofErr w:type="spellEnd"/>
      <w:r>
        <w:rPr>
          <w:i/>
          <w:iCs/>
          <w:color w:val="555555"/>
          <w:sz w:val="22"/>
          <w:szCs w:val="22"/>
        </w:rPr>
        <w:t xml:space="preserve"> </w:t>
      </w:r>
      <w:r>
        <w:rPr>
          <w:sz w:val="22"/>
          <w:szCs w:val="22"/>
        </w:rPr>
        <w:t xml:space="preserve">di Oxford, frutto di una fortunata spedizione archeologica del secolo scorso, condotta nei pressi dell’attuale Bassora, in Iraq, ad opera del benemerito archeologo </w:t>
      </w:r>
      <w:proofErr w:type="spellStart"/>
      <w:r>
        <w:rPr>
          <w:sz w:val="22"/>
          <w:szCs w:val="22"/>
        </w:rPr>
        <w:t>Weld</w:t>
      </w:r>
      <w:proofErr w:type="spellEnd"/>
      <w:r>
        <w:rPr>
          <w:sz w:val="22"/>
          <w:szCs w:val="22"/>
        </w:rPr>
        <w:t xml:space="preserve"> </w:t>
      </w:r>
      <w:proofErr w:type="spellStart"/>
      <w:r>
        <w:rPr>
          <w:sz w:val="22"/>
          <w:szCs w:val="22"/>
        </w:rPr>
        <w:t>Blundell</w:t>
      </w:r>
      <w:proofErr w:type="spellEnd"/>
      <w:r>
        <w:rPr>
          <w:sz w:val="22"/>
          <w:szCs w:val="22"/>
        </w:rPr>
        <w:t xml:space="preserve">. Il ritrovamento, conosciuto come: Prisma di </w:t>
      </w:r>
      <w:proofErr w:type="spellStart"/>
      <w:r>
        <w:rPr>
          <w:sz w:val="22"/>
          <w:szCs w:val="22"/>
        </w:rPr>
        <w:t>Blundell</w:t>
      </w:r>
      <w:proofErr w:type="spellEnd"/>
      <w:r>
        <w:rPr>
          <w:sz w:val="22"/>
          <w:szCs w:val="22"/>
        </w:rPr>
        <w:t xml:space="preserve">, o Lista Sumera dei Re, in caratteri cuneiformi, così fa riferimento a tempi </w:t>
      </w:r>
      <w:proofErr w:type="spellStart"/>
      <w:r>
        <w:rPr>
          <w:sz w:val="22"/>
          <w:szCs w:val="22"/>
        </w:rPr>
        <w:t>….antidiluviani</w:t>
      </w:r>
      <w:proofErr w:type="spellEnd"/>
      <w:r>
        <w:rPr>
          <w:sz w:val="22"/>
          <w:szCs w:val="22"/>
        </w:rPr>
        <w:t>:</w:t>
      </w:r>
    </w:p>
    <w:p w:rsidR="00666535" w:rsidRDefault="00666535" w:rsidP="00666535">
      <w:pPr>
        <w:jc w:val="both"/>
      </w:pPr>
      <w:r>
        <w:rPr>
          <w:sz w:val="22"/>
          <w:szCs w:val="22"/>
        </w:rPr>
        <w:t> </w:t>
      </w:r>
    </w:p>
    <w:p w:rsidR="00666535" w:rsidRDefault="00666535" w:rsidP="00666535">
      <w:pPr>
        <w:jc w:val="center"/>
      </w:pPr>
      <w:r>
        <w:rPr>
          <w:rFonts w:ascii="Corbel" w:hAnsi="Corbel"/>
          <w:b/>
          <w:bCs/>
          <w:u w:val="single"/>
        </w:rPr>
        <w:t>Lista Sumera dei Re</w:t>
      </w:r>
    </w:p>
    <w:p w:rsidR="00666535" w:rsidRDefault="00666535" w:rsidP="00666535">
      <w:pPr>
        <w:autoSpaceDE w:val="0"/>
        <w:autoSpaceDN w:val="0"/>
        <w:ind w:left="360"/>
        <w:jc w:val="both"/>
      </w:pPr>
      <w:r>
        <w:rPr>
          <w:b/>
          <w:bCs/>
          <w:sz w:val="22"/>
          <w:szCs w:val="22"/>
        </w:rPr>
        <w:t> </w:t>
      </w:r>
    </w:p>
    <w:p w:rsidR="00666535" w:rsidRDefault="00666535" w:rsidP="00666535">
      <w:pPr>
        <w:ind w:left="708" w:firstLine="2352"/>
      </w:pPr>
      <w:r>
        <w:rPr>
          <w:rFonts w:ascii="Corbel" w:hAnsi="Corbel"/>
          <w:b/>
          <w:bCs/>
          <w:i/>
          <w:iCs/>
          <w:sz w:val="22"/>
          <w:szCs w:val="22"/>
        </w:rPr>
        <w:t>Dopo la discesa della regalità dai cieli,</w:t>
      </w:r>
    </w:p>
    <w:p w:rsidR="00666535" w:rsidRDefault="00666535" w:rsidP="00666535">
      <w:pPr>
        <w:ind w:left="708" w:firstLine="2352"/>
      </w:pPr>
      <w:r>
        <w:rPr>
          <w:rFonts w:ascii="Corbel" w:hAnsi="Corbel"/>
          <w:b/>
          <w:bCs/>
          <w:i/>
          <w:iCs/>
          <w:sz w:val="22"/>
          <w:szCs w:val="22"/>
        </w:rPr>
        <w:t xml:space="preserve">La regalità fu a </w:t>
      </w:r>
      <w:proofErr w:type="spellStart"/>
      <w:r>
        <w:rPr>
          <w:rFonts w:ascii="Corbel" w:hAnsi="Corbel"/>
          <w:b/>
          <w:bCs/>
          <w:i/>
          <w:iCs/>
          <w:sz w:val="22"/>
          <w:szCs w:val="22"/>
        </w:rPr>
        <w:t>Eridu</w:t>
      </w:r>
      <w:proofErr w:type="spellEnd"/>
      <w:r>
        <w:rPr>
          <w:rFonts w:ascii="Corbel" w:hAnsi="Corbel"/>
          <w:b/>
          <w:bCs/>
          <w:i/>
          <w:iCs/>
          <w:sz w:val="22"/>
          <w:szCs w:val="22"/>
        </w:rPr>
        <w:t>,</w:t>
      </w:r>
    </w:p>
    <w:p w:rsidR="00666535" w:rsidRDefault="00666535" w:rsidP="00666535">
      <w:pPr>
        <w:autoSpaceDE w:val="0"/>
        <w:autoSpaceDN w:val="0"/>
        <w:ind w:left="708" w:firstLine="2352"/>
      </w:pPr>
      <w:r>
        <w:rPr>
          <w:rFonts w:ascii="Corbel" w:hAnsi="Corbel"/>
          <w:b/>
          <w:bCs/>
          <w:i/>
          <w:iCs/>
          <w:sz w:val="22"/>
          <w:szCs w:val="22"/>
        </w:rPr>
        <w:t xml:space="preserve">In </w:t>
      </w:r>
      <w:proofErr w:type="spellStart"/>
      <w:r>
        <w:rPr>
          <w:rFonts w:ascii="Corbel" w:hAnsi="Corbel"/>
          <w:b/>
          <w:bCs/>
          <w:i/>
          <w:iCs/>
          <w:sz w:val="22"/>
          <w:szCs w:val="22"/>
        </w:rPr>
        <w:t>Eridu</w:t>
      </w:r>
      <w:proofErr w:type="spellEnd"/>
      <w:r>
        <w:rPr>
          <w:rFonts w:ascii="Corbel" w:hAnsi="Corbel"/>
          <w:b/>
          <w:bCs/>
          <w:i/>
          <w:iCs/>
          <w:sz w:val="22"/>
          <w:szCs w:val="22"/>
        </w:rPr>
        <w:t xml:space="preserve"> </w:t>
      </w:r>
      <w:proofErr w:type="spellStart"/>
      <w:r>
        <w:rPr>
          <w:rFonts w:ascii="Corbel" w:hAnsi="Corbel"/>
          <w:b/>
          <w:bCs/>
          <w:i/>
          <w:iCs/>
          <w:sz w:val="22"/>
          <w:szCs w:val="22"/>
        </w:rPr>
        <w:t>Alulim</w:t>
      </w:r>
      <w:proofErr w:type="spellEnd"/>
      <w:r>
        <w:rPr>
          <w:rFonts w:ascii="Corbel" w:hAnsi="Corbel"/>
          <w:b/>
          <w:bCs/>
          <w:i/>
          <w:iCs/>
          <w:sz w:val="22"/>
          <w:szCs w:val="22"/>
        </w:rPr>
        <w:t xml:space="preserve"> divenne re,</w:t>
      </w:r>
    </w:p>
    <w:p w:rsidR="00666535" w:rsidRDefault="00666535" w:rsidP="00666535">
      <w:pPr>
        <w:autoSpaceDE w:val="0"/>
        <w:autoSpaceDN w:val="0"/>
        <w:ind w:left="708" w:firstLine="2352"/>
      </w:pPr>
      <w:r>
        <w:rPr>
          <w:rFonts w:ascii="Corbel" w:hAnsi="Corbel"/>
          <w:b/>
          <w:bCs/>
          <w:i/>
          <w:iCs/>
          <w:sz w:val="22"/>
          <w:szCs w:val="22"/>
        </w:rPr>
        <w:t>Egli regnò per 28800 anni.</w:t>
      </w:r>
    </w:p>
    <w:p w:rsidR="00666535" w:rsidRDefault="00666535" w:rsidP="00666535">
      <w:pPr>
        <w:autoSpaceDE w:val="0"/>
        <w:autoSpaceDN w:val="0"/>
        <w:ind w:left="708" w:firstLine="2352"/>
      </w:pPr>
      <w:proofErr w:type="spellStart"/>
      <w:r>
        <w:rPr>
          <w:rFonts w:ascii="Corbel" w:hAnsi="Corbel"/>
          <w:b/>
          <w:bCs/>
          <w:i/>
          <w:iCs/>
          <w:sz w:val="22"/>
          <w:szCs w:val="22"/>
        </w:rPr>
        <w:t>Alalgar</w:t>
      </w:r>
      <w:proofErr w:type="spellEnd"/>
      <w:r>
        <w:rPr>
          <w:rFonts w:ascii="Corbel" w:hAnsi="Corbel"/>
          <w:b/>
          <w:bCs/>
          <w:i/>
          <w:iCs/>
          <w:sz w:val="22"/>
          <w:szCs w:val="22"/>
        </w:rPr>
        <w:t xml:space="preserve"> regnò per 36000 anni.</w:t>
      </w:r>
    </w:p>
    <w:p w:rsidR="00666535" w:rsidRDefault="00666535" w:rsidP="00666535">
      <w:pPr>
        <w:autoSpaceDE w:val="0"/>
        <w:autoSpaceDN w:val="0"/>
        <w:ind w:left="708" w:firstLine="2352"/>
      </w:pPr>
      <w:r>
        <w:rPr>
          <w:rFonts w:ascii="Corbel" w:hAnsi="Corbel"/>
          <w:b/>
          <w:bCs/>
          <w:i/>
          <w:iCs/>
          <w:sz w:val="22"/>
          <w:szCs w:val="22"/>
        </w:rPr>
        <w:t>"Due" re;</w:t>
      </w:r>
    </w:p>
    <w:p w:rsidR="00666535" w:rsidRDefault="00666535" w:rsidP="00666535">
      <w:pPr>
        <w:autoSpaceDE w:val="0"/>
        <w:autoSpaceDN w:val="0"/>
        <w:ind w:left="708" w:firstLine="2352"/>
      </w:pPr>
      <w:r>
        <w:rPr>
          <w:rFonts w:ascii="Corbel" w:hAnsi="Corbel"/>
          <w:b/>
          <w:bCs/>
          <w:i/>
          <w:iCs/>
          <w:sz w:val="22"/>
          <w:szCs w:val="22"/>
        </w:rPr>
        <w:lastRenderedPageBreak/>
        <w:t>Essi regnarono per 64800 anni.</w:t>
      </w:r>
    </w:p>
    <w:p w:rsidR="00666535" w:rsidRDefault="00666535" w:rsidP="00666535">
      <w:pPr>
        <w:autoSpaceDE w:val="0"/>
        <w:autoSpaceDN w:val="0"/>
        <w:ind w:left="708" w:firstLine="2352"/>
      </w:pPr>
      <w:r>
        <w:rPr>
          <w:rFonts w:ascii="Corbel" w:hAnsi="Corbel"/>
          <w:b/>
          <w:bCs/>
          <w:i/>
          <w:iCs/>
          <w:sz w:val="22"/>
          <w:szCs w:val="22"/>
        </w:rPr>
        <w:t xml:space="preserve">Poi </w:t>
      </w:r>
      <w:proofErr w:type="spellStart"/>
      <w:r>
        <w:rPr>
          <w:rFonts w:ascii="Corbel" w:hAnsi="Corbel"/>
          <w:b/>
          <w:bCs/>
          <w:i/>
          <w:iCs/>
          <w:sz w:val="22"/>
          <w:szCs w:val="22"/>
        </w:rPr>
        <w:t>Eridu</w:t>
      </w:r>
      <w:proofErr w:type="spellEnd"/>
      <w:r>
        <w:rPr>
          <w:rFonts w:ascii="Corbel" w:hAnsi="Corbel"/>
          <w:b/>
          <w:bCs/>
          <w:i/>
          <w:iCs/>
          <w:sz w:val="22"/>
          <w:szCs w:val="22"/>
        </w:rPr>
        <w:t xml:space="preserve"> cadde</w:t>
      </w:r>
    </w:p>
    <w:p w:rsidR="00666535" w:rsidRDefault="00666535" w:rsidP="00666535">
      <w:pPr>
        <w:autoSpaceDE w:val="0"/>
        <w:autoSpaceDN w:val="0"/>
        <w:ind w:left="708" w:firstLine="2352"/>
      </w:pPr>
      <w:r>
        <w:rPr>
          <w:rFonts w:ascii="Corbel" w:hAnsi="Corbel"/>
          <w:b/>
          <w:bCs/>
          <w:i/>
          <w:iCs/>
          <w:sz w:val="22"/>
          <w:szCs w:val="22"/>
        </w:rPr>
        <w:t xml:space="preserve">E la regalità fu spostata a </w:t>
      </w:r>
      <w:proofErr w:type="spellStart"/>
      <w:r>
        <w:rPr>
          <w:rFonts w:ascii="Corbel" w:hAnsi="Corbel"/>
          <w:b/>
          <w:bCs/>
          <w:i/>
          <w:iCs/>
          <w:sz w:val="22"/>
          <w:szCs w:val="22"/>
        </w:rPr>
        <w:t>Bad-Tibira</w:t>
      </w:r>
      <w:proofErr w:type="spellEnd"/>
    </w:p>
    <w:p w:rsidR="00666535" w:rsidRDefault="00666535" w:rsidP="00666535">
      <w:pPr>
        <w:autoSpaceDE w:val="0"/>
        <w:autoSpaceDN w:val="0"/>
        <w:ind w:left="708" w:firstLine="2352"/>
        <w:jc w:val="both"/>
      </w:pPr>
      <w:r>
        <w:rPr>
          <w:rFonts w:ascii="Corbel" w:hAnsi="Corbel"/>
          <w:b/>
          <w:bCs/>
          <w:i/>
          <w:iCs/>
          <w:sz w:val="22"/>
          <w:szCs w:val="22"/>
        </w:rPr>
        <w:t xml:space="preserve">Divenne re a </w:t>
      </w:r>
      <w:proofErr w:type="spellStart"/>
      <w:r>
        <w:rPr>
          <w:rFonts w:ascii="Corbel" w:hAnsi="Corbel"/>
          <w:b/>
          <w:bCs/>
          <w:i/>
          <w:iCs/>
          <w:sz w:val="22"/>
          <w:szCs w:val="22"/>
        </w:rPr>
        <w:t>Bad-Tibira</w:t>
      </w:r>
      <w:proofErr w:type="spellEnd"/>
      <w:r>
        <w:rPr>
          <w:rFonts w:ascii="Corbel" w:hAnsi="Corbel"/>
          <w:b/>
          <w:bCs/>
          <w:i/>
          <w:iCs/>
          <w:sz w:val="22"/>
          <w:szCs w:val="22"/>
        </w:rPr>
        <w:t xml:space="preserve"> </w:t>
      </w:r>
      <w:proofErr w:type="spellStart"/>
      <w:r>
        <w:rPr>
          <w:rFonts w:ascii="Corbel" w:hAnsi="Corbel"/>
          <w:b/>
          <w:bCs/>
          <w:i/>
          <w:iCs/>
          <w:sz w:val="22"/>
          <w:szCs w:val="22"/>
        </w:rPr>
        <w:t>Enmenluanna</w:t>
      </w:r>
      <w:proofErr w:type="spellEnd"/>
      <w:r>
        <w:rPr>
          <w:rFonts w:ascii="Corbel" w:hAnsi="Corbel"/>
          <w:b/>
          <w:bCs/>
          <w:i/>
          <w:iCs/>
          <w:sz w:val="22"/>
          <w:szCs w:val="22"/>
        </w:rPr>
        <w:t>;</w:t>
      </w:r>
    </w:p>
    <w:p w:rsidR="00666535" w:rsidRDefault="00666535" w:rsidP="00666535">
      <w:pPr>
        <w:autoSpaceDE w:val="0"/>
        <w:autoSpaceDN w:val="0"/>
        <w:ind w:left="708" w:firstLine="2352"/>
        <w:jc w:val="both"/>
      </w:pPr>
      <w:r>
        <w:rPr>
          <w:rFonts w:ascii="Corbel" w:hAnsi="Corbel"/>
          <w:b/>
          <w:bCs/>
          <w:i/>
          <w:iCs/>
          <w:sz w:val="22"/>
          <w:szCs w:val="22"/>
        </w:rPr>
        <w:t>Egli regnò per 43200 anni.</w:t>
      </w:r>
    </w:p>
    <w:p w:rsidR="00666535" w:rsidRDefault="00666535" w:rsidP="00666535">
      <w:pPr>
        <w:autoSpaceDE w:val="0"/>
        <w:autoSpaceDN w:val="0"/>
        <w:ind w:left="708" w:firstLine="2352"/>
        <w:jc w:val="both"/>
      </w:pPr>
      <w:proofErr w:type="spellStart"/>
      <w:r>
        <w:rPr>
          <w:rFonts w:ascii="Corbel" w:hAnsi="Corbel"/>
          <w:b/>
          <w:bCs/>
          <w:i/>
          <w:iCs/>
          <w:sz w:val="22"/>
          <w:szCs w:val="22"/>
        </w:rPr>
        <w:t>Enmengalanna</w:t>
      </w:r>
      <w:proofErr w:type="spellEnd"/>
      <w:r>
        <w:rPr>
          <w:rFonts w:ascii="Corbel" w:hAnsi="Corbel"/>
          <w:b/>
          <w:bCs/>
          <w:i/>
          <w:iCs/>
          <w:sz w:val="22"/>
          <w:szCs w:val="22"/>
        </w:rPr>
        <w:t xml:space="preserve"> regnò per 28800 anni.</w:t>
      </w:r>
    </w:p>
    <w:p w:rsidR="00666535" w:rsidRDefault="00666535" w:rsidP="00666535">
      <w:pPr>
        <w:autoSpaceDE w:val="0"/>
        <w:autoSpaceDN w:val="0"/>
        <w:ind w:left="708" w:firstLine="2352"/>
        <w:jc w:val="both"/>
      </w:pPr>
      <w:proofErr w:type="spellStart"/>
      <w:r>
        <w:rPr>
          <w:rFonts w:ascii="Corbel" w:hAnsi="Corbel"/>
          <w:b/>
          <w:bCs/>
          <w:i/>
          <w:iCs/>
          <w:sz w:val="22"/>
          <w:szCs w:val="22"/>
        </w:rPr>
        <w:t>Dumuzi</w:t>
      </w:r>
      <w:proofErr w:type="spellEnd"/>
      <w:r>
        <w:rPr>
          <w:rFonts w:ascii="Corbel" w:hAnsi="Corbel"/>
          <w:b/>
          <w:bCs/>
          <w:i/>
          <w:iCs/>
          <w:sz w:val="22"/>
          <w:szCs w:val="22"/>
        </w:rPr>
        <w:t xml:space="preserve"> il pastore regnò per 36000 anni.</w:t>
      </w:r>
    </w:p>
    <w:p w:rsidR="00666535" w:rsidRDefault="00666535" w:rsidP="00666535">
      <w:pPr>
        <w:autoSpaceDE w:val="0"/>
        <w:autoSpaceDN w:val="0"/>
        <w:ind w:left="708" w:firstLine="2352"/>
        <w:jc w:val="both"/>
      </w:pPr>
      <w:r>
        <w:rPr>
          <w:rFonts w:ascii="Corbel" w:hAnsi="Corbel"/>
          <w:b/>
          <w:bCs/>
          <w:i/>
          <w:iCs/>
          <w:sz w:val="22"/>
          <w:szCs w:val="22"/>
        </w:rPr>
        <w:t>"Tre" re essi regnarono 108000 anni.</w:t>
      </w:r>
    </w:p>
    <w:p w:rsidR="00666535" w:rsidRDefault="00666535" w:rsidP="00666535">
      <w:pPr>
        <w:autoSpaceDE w:val="0"/>
        <w:autoSpaceDN w:val="0"/>
        <w:ind w:left="708" w:firstLine="2352"/>
        <w:jc w:val="both"/>
      </w:pPr>
      <w:proofErr w:type="spellStart"/>
      <w:r>
        <w:rPr>
          <w:rFonts w:ascii="Corbel" w:hAnsi="Corbel"/>
          <w:b/>
          <w:bCs/>
          <w:i/>
          <w:iCs/>
          <w:sz w:val="22"/>
          <w:szCs w:val="22"/>
        </w:rPr>
        <w:t>Bad-ti-bira</w:t>
      </w:r>
      <w:proofErr w:type="spellEnd"/>
      <w:r>
        <w:rPr>
          <w:rFonts w:ascii="Corbel" w:hAnsi="Corbel"/>
          <w:b/>
          <w:bCs/>
          <w:i/>
          <w:iCs/>
          <w:sz w:val="22"/>
          <w:szCs w:val="22"/>
        </w:rPr>
        <w:t xml:space="preserve"> cadde</w:t>
      </w:r>
    </w:p>
    <w:p w:rsidR="00666535" w:rsidRDefault="00666535" w:rsidP="00666535">
      <w:pPr>
        <w:autoSpaceDE w:val="0"/>
        <w:autoSpaceDN w:val="0"/>
        <w:ind w:left="708" w:firstLine="2352"/>
        <w:jc w:val="both"/>
      </w:pPr>
      <w:r>
        <w:rPr>
          <w:rFonts w:ascii="Corbel" w:hAnsi="Corbel"/>
          <w:b/>
          <w:bCs/>
          <w:i/>
          <w:iCs/>
          <w:sz w:val="22"/>
          <w:szCs w:val="22"/>
        </w:rPr>
        <w:t xml:space="preserve">E la regalità fu spostata a </w:t>
      </w:r>
      <w:proofErr w:type="spellStart"/>
      <w:r>
        <w:rPr>
          <w:rFonts w:ascii="Corbel" w:hAnsi="Corbel"/>
          <w:b/>
          <w:bCs/>
          <w:i/>
          <w:iCs/>
          <w:sz w:val="22"/>
          <w:szCs w:val="22"/>
        </w:rPr>
        <w:t>Larak</w:t>
      </w:r>
      <w:proofErr w:type="spellEnd"/>
      <w:r>
        <w:rPr>
          <w:rFonts w:ascii="Corbel" w:hAnsi="Corbel"/>
          <w:b/>
          <w:bCs/>
          <w:i/>
          <w:iCs/>
          <w:sz w:val="22"/>
          <w:szCs w:val="22"/>
        </w:rPr>
        <w:t>.</w:t>
      </w:r>
    </w:p>
    <w:p w:rsidR="00666535" w:rsidRDefault="00666535" w:rsidP="00666535">
      <w:pPr>
        <w:autoSpaceDE w:val="0"/>
        <w:autoSpaceDN w:val="0"/>
        <w:ind w:left="708" w:firstLine="2352"/>
        <w:jc w:val="both"/>
      </w:pPr>
      <w:r>
        <w:rPr>
          <w:rFonts w:ascii="Corbel" w:hAnsi="Corbel"/>
          <w:b/>
          <w:bCs/>
          <w:i/>
          <w:iCs/>
          <w:sz w:val="22"/>
          <w:szCs w:val="22"/>
        </w:rPr>
        <w:t xml:space="preserve">A </w:t>
      </w:r>
      <w:proofErr w:type="spellStart"/>
      <w:r>
        <w:rPr>
          <w:rFonts w:ascii="Corbel" w:hAnsi="Corbel"/>
          <w:b/>
          <w:bCs/>
          <w:i/>
          <w:iCs/>
          <w:sz w:val="22"/>
          <w:szCs w:val="22"/>
        </w:rPr>
        <w:t>Larak</w:t>
      </w:r>
      <w:proofErr w:type="spellEnd"/>
      <w:r>
        <w:rPr>
          <w:rFonts w:ascii="Corbel" w:hAnsi="Corbel"/>
          <w:b/>
          <w:bCs/>
          <w:i/>
          <w:iCs/>
          <w:sz w:val="22"/>
          <w:szCs w:val="22"/>
        </w:rPr>
        <w:t xml:space="preserve">, </w:t>
      </w:r>
      <w:proofErr w:type="spellStart"/>
      <w:r>
        <w:rPr>
          <w:rFonts w:ascii="Corbel" w:hAnsi="Corbel"/>
          <w:b/>
          <w:bCs/>
          <w:i/>
          <w:iCs/>
          <w:sz w:val="22"/>
          <w:szCs w:val="22"/>
        </w:rPr>
        <w:t>Ensipadzidanna</w:t>
      </w:r>
      <w:proofErr w:type="spellEnd"/>
      <w:r>
        <w:rPr>
          <w:rFonts w:ascii="Corbel" w:hAnsi="Corbel"/>
          <w:b/>
          <w:bCs/>
          <w:i/>
          <w:iCs/>
          <w:sz w:val="22"/>
          <w:szCs w:val="22"/>
        </w:rPr>
        <w:t xml:space="preserve"> regnò 28800 anni.</w:t>
      </w:r>
    </w:p>
    <w:p w:rsidR="00666535" w:rsidRDefault="00666535" w:rsidP="00666535">
      <w:pPr>
        <w:autoSpaceDE w:val="0"/>
        <w:autoSpaceDN w:val="0"/>
        <w:ind w:left="708" w:firstLine="2352"/>
        <w:jc w:val="both"/>
      </w:pPr>
      <w:r>
        <w:rPr>
          <w:rFonts w:ascii="Corbel" w:hAnsi="Corbel"/>
          <w:b/>
          <w:bCs/>
          <w:i/>
          <w:iCs/>
          <w:sz w:val="22"/>
          <w:szCs w:val="22"/>
        </w:rPr>
        <w:t xml:space="preserve">"Un" re </w:t>
      </w:r>
      <w:proofErr w:type="spellStart"/>
      <w:r>
        <w:rPr>
          <w:rFonts w:ascii="Corbel" w:hAnsi="Corbel"/>
          <w:b/>
          <w:bCs/>
          <w:i/>
          <w:iCs/>
          <w:sz w:val="22"/>
          <w:szCs w:val="22"/>
        </w:rPr>
        <w:t>……</w:t>
      </w:r>
      <w:proofErr w:type="spellEnd"/>
      <w:r>
        <w:rPr>
          <w:rFonts w:ascii="Corbel" w:hAnsi="Corbel"/>
          <w:b/>
          <w:bCs/>
          <w:i/>
          <w:iCs/>
          <w:sz w:val="22"/>
          <w:szCs w:val="22"/>
        </w:rPr>
        <w:t>. Egli regnò per 28800 anni.</w:t>
      </w:r>
    </w:p>
    <w:p w:rsidR="00666535" w:rsidRDefault="00666535" w:rsidP="00666535">
      <w:pPr>
        <w:autoSpaceDE w:val="0"/>
        <w:autoSpaceDN w:val="0"/>
        <w:ind w:left="708" w:firstLine="2352"/>
        <w:jc w:val="both"/>
      </w:pPr>
      <w:proofErr w:type="spellStart"/>
      <w:r>
        <w:rPr>
          <w:rFonts w:ascii="Corbel" w:hAnsi="Corbel"/>
          <w:b/>
          <w:bCs/>
          <w:i/>
          <w:iCs/>
          <w:sz w:val="22"/>
          <w:szCs w:val="22"/>
        </w:rPr>
        <w:t>Larak</w:t>
      </w:r>
      <w:proofErr w:type="spellEnd"/>
      <w:r>
        <w:rPr>
          <w:rFonts w:ascii="Corbel" w:hAnsi="Corbel"/>
          <w:b/>
          <w:bCs/>
          <w:i/>
          <w:iCs/>
          <w:sz w:val="22"/>
          <w:szCs w:val="22"/>
        </w:rPr>
        <w:t xml:space="preserve"> cadde</w:t>
      </w:r>
    </w:p>
    <w:p w:rsidR="00666535" w:rsidRDefault="00666535" w:rsidP="00666535">
      <w:pPr>
        <w:autoSpaceDE w:val="0"/>
        <w:autoSpaceDN w:val="0"/>
        <w:ind w:left="708" w:firstLine="2352"/>
        <w:jc w:val="both"/>
      </w:pPr>
      <w:r>
        <w:rPr>
          <w:rFonts w:ascii="Corbel" w:hAnsi="Corbel"/>
          <w:b/>
          <w:bCs/>
          <w:i/>
          <w:iCs/>
          <w:sz w:val="22"/>
          <w:szCs w:val="22"/>
        </w:rPr>
        <w:t xml:space="preserve">E la regalità fu spostata a </w:t>
      </w:r>
      <w:proofErr w:type="spellStart"/>
      <w:r>
        <w:rPr>
          <w:rFonts w:ascii="Corbel" w:hAnsi="Corbel"/>
          <w:b/>
          <w:bCs/>
          <w:i/>
          <w:iCs/>
          <w:sz w:val="22"/>
          <w:szCs w:val="22"/>
        </w:rPr>
        <w:t>Sippar</w:t>
      </w:r>
      <w:proofErr w:type="spellEnd"/>
      <w:r>
        <w:rPr>
          <w:rFonts w:ascii="Corbel" w:hAnsi="Corbel"/>
          <w:b/>
          <w:bCs/>
          <w:i/>
          <w:iCs/>
          <w:sz w:val="22"/>
          <w:szCs w:val="22"/>
        </w:rPr>
        <w:t>.</w:t>
      </w:r>
    </w:p>
    <w:p w:rsidR="00666535" w:rsidRDefault="00666535" w:rsidP="00666535">
      <w:pPr>
        <w:autoSpaceDE w:val="0"/>
        <w:autoSpaceDN w:val="0"/>
        <w:ind w:left="708" w:firstLine="2352"/>
        <w:jc w:val="both"/>
      </w:pPr>
      <w:r>
        <w:rPr>
          <w:rFonts w:ascii="Corbel" w:hAnsi="Corbel"/>
          <w:b/>
          <w:bCs/>
          <w:i/>
          <w:iCs/>
          <w:sz w:val="22"/>
          <w:szCs w:val="22"/>
        </w:rPr>
        <w:t xml:space="preserve">A </w:t>
      </w:r>
      <w:proofErr w:type="spellStart"/>
      <w:r>
        <w:rPr>
          <w:rFonts w:ascii="Corbel" w:hAnsi="Corbel"/>
          <w:b/>
          <w:bCs/>
          <w:i/>
          <w:iCs/>
          <w:sz w:val="22"/>
          <w:szCs w:val="22"/>
        </w:rPr>
        <w:t>Sippar</w:t>
      </w:r>
      <w:proofErr w:type="spellEnd"/>
      <w:r>
        <w:rPr>
          <w:rFonts w:ascii="Corbel" w:hAnsi="Corbel"/>
          <w:b/>
          <w:bCs/>
          <w:i/>
          <w:iCs/>
          <w:sz w:val="22"/>
          <w:szCs w:val="22"/>
        </w:rPr>
        <w:t xml:space="preserve"> </w:t>
      </w:r>
      <w:proofErr w:type="spellStart"/>
      <w:r>
        <w:rPr>
          <w:rFonts w:ascii="Corbel" w:hAnsi="Corbel"/>
          <w:b/>
          <w:bCs/>
          <w:i/>
          <w:iCs/>
          <w:sz w:val="22"/>
          <w:szCs w:val="22"/>
        </w:rPr>
        <w:t>Enmeduranna</w:t>
      </w:r>
      <w:proofErr w:type="spellEnd"/>
      <w:r>
        <w:rPr>
          <w:rFonts w:ascii="Corbel" w:hAnsi="Corbel"/>
          <w:b/>
          <w:bCs/>
          <w:i/>
          <w:iCs/>
          <w:sz w:val="22"/>
          <w:szCs w:val="22"/>
        </w:rPr>
        <w:t xml:space="preserve"> divenne re </w:t>
      </w:r>
    </w:p>
    <w:p w:rsidR="00666535" w:rsidRDefault="00666535" w:rsidP="00666535">
      <w:pPr>
        <w:autoSpaceDE w:val="0"/>
        <w:autoSpaceDN w:val="0"/>
        <w:ind w:left="708" w:firstLine="2352"/>
        <w:jc w:val="both"/>
      </w:pPr>
      <w:r>
        <w:rPr>
          <w:rFonts w:ascii="Corbel" w:hAnsi="Corbel"/>
          <w:b/>
          <w:bCs/>
          <w:i/>
          <w:iCs/>
          <w:sz w:val="22"/>
          <w:szCs w:val="22"/>
        </w:rPr>
        <w:t>E governò per 21000 anni</w:t>
      </w:r>
    </w:p>
    <w:p w:rsidR="00666535" w:rsidRDefault="00666535" w:rsidP="00666535">
      <w:pPr>
        <w:autoSpaceDE w:val="0"/>
        <w:autoSpaceDN w:val="0"/>
        <w:ind w:left="708" w:firstLine="2352"/>
        <w:jc w:val="both"/>
      </w:pPr>
      <w:r>
        <w:rPr>
          <w:rFonts w:ascii="Corbel" w:hAnsi="Corbel"/>
          <w:b/>
          <w:bCs/>
          <w:i/>
          <w:iCs/>
          <w:sz w:val="22"/>
          <w:szCs w:val="22"/>
        </w:rPr>
        <w:t xml:space="preserve">Poi </w:t>
      </w:r>
      <w:proofErr w:type="spellStart"/>
      <w:r>
        <w:rPr>
          <w:rFonts w:ascii="Corbel" w:hAnsi="Corbel"/>
          <w:b/>
          <w:bCs/>
          <w:i/>
          <w:iCs/>
          <w:sz w:val="22"/>
          <w:szCs w:val="22"/>
        </w:rPr>
        <w:t>Sippar</w:t>
      </w:r>
      <w:proofErr w:type="spellEnd"/>
      <w:r>
        <w:rPr>
          <w:rFonts w:ascii="Corbel" w:hAnsi="Corbel"/>
          <w:b/>
          <w:bCs/>
          <w:i/>
          <w:iCs/>
          <w:sz w:val="22"/>
          <w:szCs w:val="22"/>
        </w:rPr>
        <w:t xml:space="preserve"> cadde</w:t>
      </w:r>
    </w:p>
    <w:p w:rsidR="00666535" w:rsidRDefault="00666535" w:rsidP="00666535">
      <w:pPr>
        <w:autoSpaceDE w:val="0"/>
        <w:autoSpaceDN w:val="0"/>
        <w:ind w:left="708" w:firstLine="2352"/>
        <w:jc w:val="both"/>
      </w:pPr>
      <w:r>
        <w:rPr>
          <w:rFonts w:ascii="Corbel" w:hAnsi="Corbel"/>
          <w:b/>
          <w:bCs/>
          <w:i/>
          <w:iCs/>
          <w:sz w:val="22"/>
          <w:szCs w:val="22"/>
        </w:rPr>
        <w:t xml:space="preserve">E la regalità fu spostata a </w:t>
      </w:r>
      <w:proofErr w:type="spellStart"/>
      <w:r>
        <w:rPr>
          <w:rFonts w:ascii="Corbel" w:hAnsi="Corbel"/>
          <w:b/>
          <w:bCs/>
          <w:i/>
          <w:iCs/>
          <w:sz w:val="22"/>
          <w:szCs w:val="22"/>
        </w:rPr>
        <w:t>Shuruppak</w:t>
      </w:r>
      <w:proofErr w:type="spellEnd"/>
      <w:r>
        <w:rPr>
          <w:rFonts w:ascii="Corbel" w:hAnsi="Corbel"/>
          <w:b/>
          <w:bCs/>
          <w:i/>
          <w:iCs/>
          <w:sz w:val="22"/>
          <w:szCs w:val="22"/>
        </w:rPr>
        <w:t>.</w:t>
      </w:r>
    </w:p>
    <w:p w:rsidR="00666535" w:rsidRDefault="00666535" w:rsidP="00666535">
      <w:pPr>
        <w:autoSpaceDE w:val="0"/>
        <w:autoSpaceDN w:val="0"/>
        <w:ind w:left="708" w:firstLine="2352"/>
        <w:jc w:val="both"/>
      </w:pPr>
      <w:proofErr w:type="spellStart"/>
      <w:r>
        <w:rPr>
          <w:rFonts w:ascii="Corbel" w:hAnsi="Corbel"/>
          <w:b/>
          <w:bCs/>
          <w:i/>
          <w:iCs/>
          <w:sz w:val="22"/>
          <w:szCs w:val="22"/>
        </w:rPr>
        <w:t>Ubaratutu</w:t>
      </w:r>
      <w:proofErr w:type="spellEnd"/>
      <w:r>
        <w:rPr>
          <w:rFonts w:ascii="Corbel" w:hAnsi="Corbel"/>
          <w:b/>
          <w:bCs/>
          <w:i/>
          <w:iCs/>
          <w:sz w:val="22"/>
          <w:szCs w:val="22"/>
        </w:rPr>
        <w:t xml:space="preserve"> divenne re, egli governò per 18600 anni</w:t>
      </w:r>
    </w:p>
    <w:p w:rsidR="00666535" w:rsidRDefault="00666535" w:rsidP="00666535">
      <w:pPr>
        <w:autoSpaceDE w:val="0"/>
        <w:autoSpaceDN w:val="0"/>
        <w:ind w:left="708" w:firstLine="2352"/>
        <w:jc w:val="both"/>
      </w:pPr>
      <w:r>
        <w:rPr>
          <w:rFonts w:ascii="Corbel" w:hAnsi="Corbel"/>
          <w:b/>
          <w:bCs/>
          <w:i/>
          <w:iCs/>
          <w:sz w:val="22"/>
          <w:szCs w:val="22"/>
        </w:rPr>
        <w:t xml:space="preserve">"Un" re </w:t>
      </w:r>
      <w:proofErr w:type="spellStart"/>
      <w:r>
        <w:rPr>
          <w:rFonts w:ascii="Corbel" w:hAnsi="Corbel"/>
          <w:b/>
          <w:bCs/>
          <w:i/>
          <w:iCs/>
          <w:sz w:val="22"/>
          <w:szCs w:val="22"/>
        </w:rPr>
        <w:t>……</w:t>
      </w:r>
      <w:proofErr w:type="spellEnd"/>
      <w:r>
        <w:rPr>
          <w:rFonts w:ascii="Corbel" w:hAnsi="Corbel"/>
          <w:b/>
          <w:bCs/>
          <w:i/>
          <w:iCs/>
          <w:sz w:val="22"/>
          <w:szCs w:val="22"/>
        </w:rPr>
        <w:t>.. egli governò per 18600 anni.</w:t>
      </w:r>
    </w:p>
    <w:p w:rsidR="00666535" w:rsidRDefault="00666535" w:rsidP="00666535">
      <w:pPr>
        <w:autoSpaceDE w:val="0"/>
        <w:autoSpaceDN w:val="0"/>
        <w:ind w:left="708" w:firstLine="2352"/>
        <w:jc w:val="both"/>
      </w:pPr>
      <w:r>
        <w:rPr>
          <w:rFonts w:ascii="Corbel" w:hAnsi="Corbel"/>
          <w:b/>
          <w:bCs/>
          <w:i/>
          <w:iCs/>
          <w:sz w:val="22"/>
          <w:szCs w:val="22"/>
        </w:rPr>
        <w:t> </w:t>
      </w:r>
    </w:p>
    <w:p w:rsidR="00666535" w:rsidRDefault="00666535" w:rsidP="00666535">
      <w:pPr>
        <w:autoSpaceDE w:val="0"/>
        <w:autoSpaceDN w:val="0"/>
        <w:ind w:left="708" w:firstLine="2352"/>
        <w:jc w:val="both"/>
      </w:pPr>
      <w:r>
        <w:rPr>
          <w:rFonts w:ascii="Corbel" w:hAnsi="Corbel"/>
          <w:b/>
          <w:bCs/>
          <w:i/>
          <w:iCs/>
          <w:sz w:val="22"/>
          <w:szCs w:val="22"/>
        </w:rPr>
        <w:t>In "Cinque" città “Otto” re,</w:t>
      </w:r>
    </w:p>
    <w:p w:rsidR="00666535" w:rsidRDefault="00666535" w:rsidP="00666535">
      <w:pPr>
        <w:autoSpaceDE w:val="0"/>
        <w:autoSpaceDN w:val="0"/>
        <w:ind w:left="708" w:firstLine="2352"/>
        <w:jc w:val="both"/>
      </w:pPr>
      <w:r>
        <w:rPr>
          <w:rFonts w:ascii="Corbel" w:hAnsi="Corbel"/>
          <w:b/>
          <w:bCs/>
          <w:i/>
          <w:iCs/>
          <w:sz w:val="22"/>
          <w:szCs w:val="22"/>
        </w:rPr>
        <w:t>essi regnarono per  241200  anni,</w:t>
      </w:r>
    </w:p>
    <w:p w:rsidR="00666535" w:rsidRDefault="00666535" w:rsidP="00666535">
      <w:pPr>
        <w:autoSpaceDE w:val="0"/>
        <w:autoSpaceDN w:val="0"/>
        <w:ind w:firstLine="2352"/>
        <w:jc w:val="both"/>
      </w:pPr>
      <w:r>
        <w:rPr>
          <w:rFonts w:ascii="Corbel" w:hAnsi="Corbel"/>
          <w:b/>
          <w:bCs/>
          <w:i/>
          <w:iCs/>
          <w:sz w:val="22"/>
          <w:szCs w:val="22"/>
        </w:rPr>
        <w:t> </w:t>
      </w:r>
    </w:p>
    <w:p w:rsidR="00666535" w:rsidRDefault="00666535" w:rsidP="00666535">
      <w:pPr>
        <w:ind w:firstLine="2352"/>
        <w:jc w:val="both"/>
      </w:pPr>
      <w:r>
        <w:rPr>
          <w:rFonts w:ascii="Corbel" w:hAnsi="Corbel"/>
          <w:b/>
          <w:bCs/>
          <w:i/>
          <w:iCs/>
          <w:sz w:val="22"/>
          <w:szCs w:val="22"/>
        </w:rPr>
        <w:t>               Poi il Diluvio “travolse tutto”.</w:t>
      </w:r>
    </w:p>
    <w:p w:rsidR="00666535" w:rsidRDefault="00666535" w:rsidP="00666535">
      <w:pPr>
        <w:autoSpaceDE w:val="0"/>
        <w:autoSpaceDN w:val="0"/>
        <w:ind w:left="360"/>
        <w:jc w:val="both"/>
      </w:pPr>
      <w:r>
        <w:rPr>
          <w:b/>
          <w:bCs/>
          <w:sz w:val="22"/>
          <w:szCs w:val="22"/>
        </w:rPr>
        <w:t> </w:t>
      </w:r>
    </w:p>
    <w:p w:rsidR="00666535" w:rsidRDefault="00666535" w:rsidP="00666535">
      <w:pPr>
        <w:autoSpaceDE w:val="0"/>
        <w:autoSpaceDN w:val="0"/>
        <w:ind w:left="360"/>
        <w:jc w:val="both"/>
      </w:pPr>
      <w:r>
        <w:rPr>
          <w:b/>
          <w:bCs/>
          <w:sz w:val="22"/>
          <w:szCs w:val="22"/>
        </w:rPr>
        <w:t> </w:t>
      </w:r>
    </w:p>
    <w:p w:rsidR="00666535" w:rsidRDefault="00666535" w:rsidP="00666535">
      <w:pPr>
        <w:autoSpaceDE w:val="0"/>
        <w:autoSpaceDN w:val="0"/>
        <w:jc w:val="both"/>
      </w:pPr>
      <w:r>
        <w:rPr>
          <w:sz w:val="22"/>
          <w:szCs w:val="22"/>
        </w:rPr>
        <w:t>Credo non sfugga, ad un’attenta lettura, che la struttura puramente simbolica appena esaminata nell’</w:t>
      </w:r>
      <w:proofErr w:type="spellStart"/>
      <w:r>
        <w:rPr>
          <w:i/>
          <w:iCs/>
          <w:sz w:val="22"/>
          <w:szCs w:val="22"/>
        </w:rPr>
        <w:t>I’Ching</w:t>
      </w:r>
      <w:proofErr w:type="spellEnd"/>
      <w:r>
        <w:rPr>
          <w:i/>
          <w:iCs/>
          <w:sz w:val="22"/>
          <w:szCs w:val="22"/>
        </w:rPr>
        <w:t>,</w:t>
      </w:r>
      <w:r>
        <w:rPr>
          <w:sz w:val="22"/>
          <w:szCs w:val="22"/>
        </w:rPr>
        <w:t xml:space="preserve"> in questo caso sia stata trasformata in un sistema descrittivo numericamente analogico. </w:t>
      </w:r>
    </w:p>
    <w:p w:rsidR="00666535" w:rsidRDefault="00666535" w:rsidP="00666535">
      <w:pPr>
        <w:autoSpaceDE w:val="0"/>
        <w:autoSpaceDN w:val="0"/>
        <w:jc w:val="both"/>
      </w:pPr>
      <w:r>
        <w:rPr>
          <w:sz w:val="22"/>
          <w:szCs w:val="22"/>
        </w:rPr>
        <w:t>Abbiamo, infatti, le seguenti corrispondenze fra la Lista Sumera e l’</w:t>
      </w:r>
      <w:proofErr w:type="spellStart"/>
      <w:r>
        <w:rPr>
          <w:i/>
          <w:iCs/>
          <w:sz w:val="22"/>
          <w:szCs w:val="22"/>
        </w:rPr>
        <w:t>I’Ching</w:t>
      </w:r>
      <w:proofErr w:type="spellEnd"/>
      <w:r>
        <w:rPr>
          <w:sz w:val="22"/>
          <w:szCs w:val="22"/>
        </w:rPr>
        <w:t>:</w:t>
      </w:r>
    </w:p>
    <w:p w:rsidR="00666535" w:rsidRDefault="00666535" w:rsidP="00666535">
      <w:pPr>
        <w:autoSpaceDE w:val="0"/>
        <w:autoSpaceDN w:val="0"/>
        <w:jc w:val="both"/>
      </w:pPr>
      <w:r>
        <w:rPr>
          <w:sz w:val="22"/>
          <w:szCs w:val="22"/>
        </w:rPr>
        <w:t> </w:t>
      </w:r>
    </w:p>
    <w:p w:rsidR="00666535" w:rsidRDefault="00666535" w:rsidP="00666535">
      <w:pPr>
        <w:autoSpaceDE w:val="0"/>
        <w:autoSpaceDN w:val="0"/>
        <w:ind w:left="360"/>
        <w:jc w:val="both"/>
      </w:pPr>
      <w:r>
        <w:rPr>
          <w:sz w:val="22"/>
          <w:szCs w:val="22"/>
        </w:rPr>
        <w:t>                                      OTTO RE            -          FORMA OTTAGONALE</w:t>
      </w:r>
    </w:p>
    <w:p w:rsidR="00666535" w:rsidRDefault="00666535" w:rsidP="00666535">
      <w:pPr>
        <w:autoSpaceDE w:val="0"/>
        <w:autoSpaceDN w:val="0"/>
        <w:ind w:left="360"/>
        <w:jc w:val="both"/>
      </w:pPr>
      <w:r>
        <w:rPr>
          <w:sz w:val="22"/>
          <w:szCs w:val="22"/>
        </w:rPr>
        <w:t>                                     241200 anni         -          24-12 linee spezzate ed unite.</w:t>
      </w:r>
    </w:p>
    <w:p w:rsidR="00666535" w:rsidRDefault="00666535" w:rsidP="00666535">
      <w:pPr>
        <w:autoSpaceDE w:val="0"/>
        <w:autoSpaceDN w:val="0"/>
        <w:ind w:left="360"/>
        <w:jc w:val="both"/>
      </w:pPr>
      <w:r>
        <w:rPr>
          <w:sz w:val="22"/>
          <w:szCs w:val="22"/>
        </w:rPr>
        <w:t> </w:t>
      </w:r>
    </w:p>
    <w:p w:rsidR="00666535" w:rsidRDefault="00666535" w:rsidP="00666535">
      <w:pPr>
        <w:autoSpaceDE w:val="0"/>
        <w:autoSpaceDN w:val="0"/>
        <w:jc w:val="both"/>
      </w:pPr>
      <w:r>
        <w:rPr>
          <w:sz w:val="22"/>
          <w:szCs w:val="22"/>
        </w:rPr>
        <w:t>E’ inoltre estremamente importante, per capire i meccanismi numerici del lancio delle 3 monete dell’</w:t>
      </w:r>
      <w:proofErr w:type="spellStart"/>
      <w:r>
        <w:rPr>
          <w:i/>
          <w:iCs/>
          <w:sz w:val="22"/>
          <w:szCs w:val="22"/>
        </w:rPr>
        <w:t>I’Ching</w:t>
      </w:r>
      <w:proofErr w:type="spellEnd"/>
      <w:r>
        <w:rPr>
          <w:sz w:val="22"/>
          <w:szCs w:val="22"/>
        </w:rPr>
        <w:t>, osservare come e dove regnano i RE.  Si evince, infatti, che il primo gruppo di 5 Re regna in 2 Città (</w:t>
      </w:r>
      <w:proofErr w:type="spellStart"/>
      <w:r>
        <w:rPr>
          <w:sz w:val="22"/>
          <w:szCs w:val="22"/>
        </w:rPr>
        <w:t>Eridu</w:t>
      </w:r>
      <w:proofErr w:type="spellEnd"/>
      <w:r>
        <w:rPr>
          <w:sz w:val="22"/>
          <w:szCs w:val="22"/>
        </w:rPr>
        <w:t xml:space="preserve"> e </w:t>
      </w:r>
      <w:proofErr w:type="spellStart"/>
      <w:r>
        <w:rPr>
          <w:sz w:val="22"/>
          <w:szCs w:val="22"/>
        </w:rPr>
        <w:t>Bad-Tibira</w:t>
      </w:r>
      <w:proofErr w:type="spellEnd"/>
      <w:r>
        <w:rPr>
          <w:sz w:val="22"/>
          <w:szCs w:val="22"/>
        </w:rPr>
        <w:t>) ed un secondo gruppo di 3 Re regna in 3 città (</w:t>
      </w:r>
      <w:proofErr w:type="spellStart"/>
      <w:r>
        <w:rPr>
          <w:sz w:val="22"/>
          <w:szCs w:val="22"/>
        </w:rPr>
        <w:t>Larak</w:t>
      </w:r>
      <w:proofErr w:type="spellEnd"/>
      <w:r>
        <w:rPr>
          <w:sz w:val="22"/>
          <w:szCs w:val="22"/>
        </w:rPr>
        <w:t xml:space="preserve">, </w:t>
      </w:r>
      <w:proofErr w:type="spellStart"/>
      <w:r>
        <w:rPr>
          <w:sz w:val="22"/>
          <w:szCs w:val="22"/>
        </w:rPr>
        <w:t>Sippar</w:t>
      </w:r>
      <w:proofErr w:type="spellEnd"/>
      <w:r>
        <w:rPr>
          <w:sz w:val="22"/>
          <w:szCs w:val="22"/>
        </w:rPr>
        <w:t xml:space="preserve"> e </w:t>
      </w:r>
      <w:proofErr w:type="spellStart"/>
      <w:r>
        <w:rPr>
          <w:sz w:val="22"/>
          <w:szCs w:val="22"/>
        </w:rPr>
        <w:t>Shuruppak</w:t>
      </w:r>
      <w:proofErr w:type="spellEnd"/>
      <w:r>
        <w:rPr>
          <w:sz w:val="22"/>
          <w:szCs w:val="22"/>
        </w:rPr>
        <w:t xml:space="preserve">). </w:t>
      </w:r>
    </w:p>
    <w:p w:rsidR="00666535" w:rsidRDefault="00666535" w:rsidP="00666535">
      <w:pPr>
        <w:autoSpaceDE w:val="0"/>
        <w:autoSpaceDN w:val="0"/>
        <w:jc w:val="both"/>
      </w:pPr>
      <w:r>
        <w:rPr>
          <w:sz w:val="22"/>
          <w:szCs w:val="22"/>
        </w:rPr>
        <w:t>Riprenderemo più avanti tali riferimenti.</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Chiaramente, chi non conosce tale reperto si domanda (come hanno fatto gli esperti di tutto il mondo) cosa sono quegli immensi archi temporali culminati in una somma ben precisa. Ma vorrei attendere un attimo prima di parlarne, in quanto credo sia meglio dare, prima, altre spiegazioni, questa volta di tipo </w:t>
      </w:r>
      <w:proofErr w:type="spellStart"/>
      <w:r>
        <w:rPr>
          <w:sz w:val="22"/>
          <w:szCs w:val="22"/>
        </w:rPr>
        <w:t>…Cimatico</w:t>
      </w:r>
      <w:proofErr w:type="spellEnd"/>
      <w:r>
        <w:rPr>
          <w:sz w:val="22"/>
          <w:szCs w:val="22"/>
        </w:rPr>
        <w:t>.</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proofErr w:type="spellStart"/>
      <w:r>
        <w:rPr>
          <w:rFonts w:ascii="Comic Sans MS" w:hAnsi="Comic Sans MS"/>
          <w:b/>
          <w:bCs/>
          <w:color w:val="0000FF"/>
          <w:sz w:val="26"/>
          <w:szCs w:val="26"/>
        </w:rPr>
        <w:t>Cimatica</w:t>
      </w:r>
      <w:proofErr w:type="spellEnd"/>
      <w:r>
        <w:rPr>
          <w:rFonts w:ascii="Comic Sans MS" w:hAnsi="Comic Sans MS"/>
          <w:b/>
          <w:bCs/>
          <w:color w:val="0000FF"/>
          <w:sz w:val="26"/>
          <w:szCs w:val="26"/>
        </w:rPr>
        <w:t xml:space="preserve"> senza Tempo</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Suppongo abbiate già sentito parlare di una scienza semiufficiale che si chiama </w:t>
      </w:r>
      <w:proofErr w:type="spellStart"/>
      <w:r>
        <w:rPr>
          <w:sz w:val="22"/>
          <w:szCs w:val="22"/>
        </w:rPr>
        <w:t>Cimatica</w:t>
      </w:r>
      <w:proofErr w:type="spellEnd"/>
      <w:r>
        <w:rPr>
          <w:sz w:val="22"/>
          <w:szCs w:val="22"/>
        </w:rPr>
        <w:t xml:space="preserve">. </w:t>
      </w:r>
    </w:p>
    <w:p w:rsidR="00666535" w:rsidRDefault="00666535" w:rsidP="00666535">
      <w:pPr>
        <w:autoSpaceDE w:val="0"/>
        <w:autoSpaceDN w:val="0"/>
        <w:jc w:val="both"/>
      </w:pPr>
      <w:r>
        <w:rPr>
          <w:sz w:val="22"/>
          <w:szCs w:val="22"/>
        </w:rPr>
        <w:t xml:space="preserve">Se così non fosse, vorrei brevemente ricordare che già Leonardo da Vinci era in grado di fare esperimenti - utilizzando materiali piuttosto artigianali -  attraverso i quali si rese conto che il suono è capace di interagire con la materia, disponendola secondo conformazioni geometriche. </w:t>
      </w:r>
    </w:p>
    <w:p w:rsidR="00666535" w:rsidRDefault="00666535" w:rsidP="00666535">
      <w:pPr>
        <w:autoSpaceDE w:val="0"/>
        <w:autoSpaceDN w:val="0"/>
        <w:jc w:val="both"/>
      </w:pPr>
      <w:r>
        <w:rPr>
          <w:sz w:val="22"/>
          <w:szCs w:val="22"/>
        </w:rPr>
        <w:t xml:space="preserve">Ufficialmente e non, tali ricerche continuarono attraverso eminenti personalità, fino a culminare nel 1969, con una lunghissima serie di esperimenti condotti dal Prof. Hans Jenny. </w:t>
      </w:r>
    </w:p>
    <w:p w:rsidR="00666535" w:rsidRDefault="00666535" w:rsidP="00666535">
      <w:pPr>
        <w:autoSpaceDE w:val="0"/>
        <w:autoSpaceDN w:val="0"/>
        <w:jc w:val="both"/>
      </w:pPr>
      <w:r>
        <w:rPr>
          <w:sz w:val="22"/>
          <w:szCs w:val="22"/>
        </w:rPr>
        <w:t> </w:t>
      </w:r>
    </w:p>
    <w:tbl>
      <w:tblPr>
        <w:tblW w:w="0" w:type="auto"/>
        <w:tblCellMar>
          <w:left w:w="0" w:type="dxa"/>
          <w:right w:w="0" w:type="dxa"/>
        </w:tblCellMar>
        <w:tblLook w:val="04A0"/>
      </w:tblPr>
      <w:tblGrid>
        <w:gridCol w:w="3126"/>
        <w:gridCol w:w="6728"/>
      </w:tblGrid>
      <w:tr w:rsidR="00666535" w:rsidTr="00666535">
        <w:tc>
          <w:tcPr>
            <w:tcW w:w="2988" w:type="dxa"/>
            <w:tcMar>
              <w:top w:w="0" w:type="dxa"/>
              <w:left w:w="108" w:type="dxa"/>
              <w:bottom w:w="0" w:type="dxa"/>
              <w:right w:w="108" w:type="dxa"/>
            </w:tcMar>
            <w:hideMark/>
          </w:tcPr>
          <w:p w:rsidR="00666535" w:rsidRDefault="00666535">
            <w:pPr>
              <w:autoSpaceDE w:val="0"/>
              <w:autoSpaceDN w:val="0"/>
              <w:jc w:val="both"/>
            </w:pPr>
            <w:r>
              <w:rPr>
                <w:noProof/>
                <w:sz w:val="22"/>
                <w:szCs w:val="22"/>
              </w:rPr>
              <w:lastRenderedPageBreak/>
              <w:drawing>
                <wp:inline distT="0" distB="0" distL="0" distR="0">
                  <wp:extent cx="1821180" cy="1767840"/>
                  <wp:effectExtent l="19050" t="0" r="7620" b="0"/>
                  <wp:docPr id="19" name="Immagine 2"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
                          <pic:cNvPicPr>
                            <a:picLocks noChangeAspect="1" noChangeArrowheads="1"/>
                          </pic:cNvPicPr>
                        </pic:nvPicPr>
                        <pic:blipFill>
                          <a:blip r:embed="rId20" cstate="print"/>
                          <a:srcRect/>
                          <a:stretch>
                            <a:fillRect/>
                          </a:stretch>
                        </pic:blipFill>
                        <pic:spPr bwMode="auto">
                          <a:xfrm>
                            <a:off x="0" y="0"/>
                            <a:ext cx="1821180" cy="176784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1 – Goccia d’acqua</w:t>
            </w:r>
          </w:p>
        </w:tc>
        <w:tc>
          <w:tcPr>
            <w:tcW w:w="6790" w:type="dxa"/>
            <w:tcMar>
              <w:top w:w="0" w:type="dxa"/>
              <w:left w:w="108" w:type="dxa"/>
              <w:bottom w:w="0" w:type="dxa"/>
              <w:right w:w="108" w:type="dxa"/>
            </w:tcMar>
            <w:hideMark/>
          </w:tcPr>
          <w:p w:rsidR="00666535" w:rsidRDefault="00666535">
            <w:pPr>
              <w:autoSpaceDE w:val="0"/>
              <w:autoSpaceDN w:val="0"/>
              <w:jc w:val="both"/>
            </w:pPr>
            <w:r>
              <w:rPr>
                <w:sz w:val="22"/>
                <w:szCs w:val="22"/>
              </w:rPr>
              <w:t>Questa volta, materiali adatti e tecnologia di un certo livello, sortirono risultati stupefacenti per i quali acqua, polveri speciali, sabbia, ecc. ecc. (Fig.1) manifestarono forme e geometrie presenti in natura. Ma l’eccezionalità, credo  non  risieda  nell’aver  individuato  uno strettissimo</w:t>
            </w:r>
          </w:p>
          <w:p w:rsidR="00666535" w:rsidRDefault="00666535">
            <w:pPr>
              <w:autoSpaceDE w:val="0"/>
              <w:autoSpaceDN w:val="0"/>
              <w:jc w:val="both"/>
            </w:pPr>
            <w:r>
              <w:rPr>
                <w:sz w:val="22"/>
                <w:szCs w:val="22"/>
              </w:rPr>
              <w:t> </w:t>
            </w:r>
          </w:p>
          <w:p w:rsidR="00666535" w:rsidRDefault="00666535">
            <w:pPr>
              <w:autoSpaceDE w:val="0"/>
              <w:autoSpaceDN w:val="0"/>
              <w:jc w:val="both"/>
            </w:pPr>
            <w:r>
              <w:rPr>
                <w:noProof/>
                <w:sz w:val="22"/>
                <w:szCs w:val="22"/>
              </w:rPr>
              <w:drawing>
                <wp:inline distT="0" distB="0" distL="0" distR="0">
                  <wp:extent cx="4038600" cy="952500"/>
                  <wp:effectExtent l="19050" t="0" r="0" b="0"/>
                  <wp:docPr id="18" name="Immagine 3"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
                          <pic:cNvPicPr>
                            <a:picLocks noChangeAspect="1" noChangeArrowheads="1"/>
                          </pic:cNvPicPr>
                        </pic:nvPicPr>
                        <pic:blipFill>
                          <a:blip r:embed="rId21" cstate="print"/>
                          <a:srcRect/>
                          <a:stretch>
                            <a:fillRect/>
                          </a:stretch>
                        </pic:blipFill>
                        <pic:spPr bwMode="auto">
                          <a:xfrm>
                            <a:off x="0" y="0"/>
                            <a:ext cx="4038600" cy="95250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2 – I 5 Solidi Platonici</w:t>
            </w:r>
          </w:p>
        </w:tc>
      </w:tr>
    </w:tbl>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legame fra </w:t>
      </w:r>
      <w:r>
        <w:rPr>
          <w:i/>
          <w:iCs/>
          <w:sz w:val="22"/>
          <w:szCs w:val="22"/>
        </w:rPr>
        <w:t>FORMA</w:t>
      </w:r>
      <w:r>
        <w:rPr>
          <w:sz w:val="22"/>
          <w:szCs w:val="22"/>
        </w:rPr>
        <w:t xml:space="preserve"> e </w:t>
      </w:r>
      <w:r>
        <w:rPr>
          <w:i/>
          <w:iCs/>
          <w:sz w:val="22"/>
          <w:szCs w:val="22"/>
        </w:rPr>
        <w:t>SUONO,</w:t>
      </w:r>
      <w:r>
        <w:rPr>
          <w:sz w:val="22"/>
          <w:szCs w:val="22"/>
        </w:rPr>
        <w:t xml:space="preserve"> quanto nel fatto che, tali forme, essendo spesso geometriche, siano conosciute da millenni da tutte le civiltà più antiche della terra. </w:t>
      </w:r>
    </w:p>
    <w:p w:rsidR="00666535" w:rsidRDefault="00666535" w:rsidP="00666535">
      <w:pPr>
        <w:autoSpaceDE w:val="0"/>
        <w:autoSpaceDN w:val="0"/>
        <w:jc w:val="both"/>
      </w:pPr>
      <w:r>
        <w:rPr>
          <w:sz w:val="22"/>
          <w:szCs w:val="22"/>
        </w:rPr>
        <w:t>Esse furono chiamate dai greci: Solidi platonici (Fig.2).</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Perché  ho voluto fare questa precisazione di tipo “sonico”? </w:t>
      </w:r>
    </w:p>
    <w:p w:rsidR="00666535" w:rsidRDefault="00666535" w:rsidP="00666535">
      <w:pPr>
        <w:autoSpaceDE w:val="0"/>
        <w:autoSpaceDN w:val="0"/>
        <w:jc w:val="both"/>
      </w:pPr>
      <w:r>
        <w:rPr>
          <w:sz w:val="22"/>
          <w:szCs w:val="22"/>
        </w:rPr>
        <w:t xml:space="preserve">Per un motivo ben preciso collegato proprio agli </w:t>
      </w:r>
      <w:r>
        <w:rPr>
          <w:i/>
          <w:iCs/>
          <w:sz w:val="22"/>
          <w:szCs w:val="22"/>
        </w:rPr>
        <w:t>OTTO periodi regnanti</w:t>
      </w:r>
      <w:r>
        <w:rPr>
          <w:sz w:val="22"/>
          <w:szCs w:val="22"/>
        </w:rPr>
        <w:t xml:space="preserve"> dei RE sumeri. </w:t>
      </w:r>
    </w:p>
    <w:p w:rsidR="00666535" w:rsidRDefault="00666535" w:rsidP="00666535">
      <w:pPr>
        <w:autoSpaceDE w:val="0"/>
        <w:autoSpaceDN w:val="0"/>
        <w:jc w:val="both"/>
      </w:pPr>
      <w:r>
        <w:rPr>
          <w:sz w:val="22"/>
          <w:szCs w:val="22"/>
        </w:rPr>
        <w:t xml:space="preserve">I solidi platonici sono 5, come 5 sono le città sumere, teatro dei millenari periodi di cui sopra. </w:t>
      </w:r>
    </w:p>
    <w:p w:rsidR="00666535" w:rsidRDefault="00666535" w:rsidP="00666535">
      <w:pPr>
        <w:autoSpaceDE w:val="0"/>
        <w:autoSpaceDN w:val="0"/>
        <w:jc w:val="both"/>
      </w:pPr>
      <w:r>
        <w:rPr>
          <w:sz w:val="22"/>
          <w:szCs w:val="22"/>
        </w:rPr>
        <w:t xml:space="preserve">Di conseguenza, a distanza di un arco di tempo per noi immenso, dovremmo trovarci di fronte - parlo della Lista - alla descrizione </w:t>
      </w:r>
      <w:proofErr w:type="spellStart"/>
      <w:r>
        <w:rPr>
          <w:sz w:val="22"/>
          <w:szCs w:val="22"/>
        </w:rPr>
        <w:t>Cimatica</w:t>
      </w:r>
      <w:proofErr w:type="spellEnd"/>
      <w:r>
        <w:rPr>
          <w:sz w:val="22"/>
          <w:szCs w:val="22"/>
        </w:rPr>
        <w:t xml:space="preserve"> di un atto creante, capace di concretizzarsi, attraverso geometrie ben precise, nella somma finale. </w:t>
      </w:r>
    </w:p>
    <w:p w:rsidR="00666535" w:rsidRDefault="00666535" w:rsidP="00666535">
      <w:pPr>
        <w:autoSpaceDE w:val="0"/>
        <w:autoSpaceDN w:val="0"/>
        <w:jc w:val="both"/>
      </w:pPr>
      <w:r>
        <w:rPr>
          <w:sz w:val="22"/>
          <w:szCs w:val="22"/>
        </w:rPr>
        <w:t xml:space="preserve">Va da sé che, </w:t>
      </w:r>
      <w:proofErr w:type="spellStart"/>
      <w:r>
        <w:rPr>
          <w:sz w:val="22"/>
          <w:szCs w:val="22"/>
        </w:rPr>
        <w:t>poichè</w:t>
      </w:r>
      <w:proofErr w:type="spellEnd"/>
      <w:r>
        <w:rPr>
          <w:sz w:val="22"/>
          <w:szCs w:val="22"/>
        </w:rPr>
        <w:t xml:space="preserve"> la somma in questione corrisponde alle 24 linee divise ed alle 12 unite, la struttura dell’</w:t>
      </w:r>
      <w:proofErr w:type="spellStart"/>
      <w:r>
        <w:rPr>
          <w:i/>
          <w:iCs/>
          <w:sz w:val="22"/>
          <w:szCs w:val="22"/>
        </w:rPr>
        <w:t>I’Ching</w:t>
      </w:r>
      <w:proofErr w:type="spellEnd"/>
      <w:r>
        <w:rPr>
          <w:sz w:val="22"/>
          <w:szCs w:val="22"/>
        </w:rPr>
        <w:t xml:space="preserve"> deve essere vista sotto tutta un’altra ottica temporale, geografica ed interpretativa e non solo.</w:t>
      </w:r>
    </w:p>
    <w:p w:rsidR="00666535" w:rsidRDefault="00666535" w:rsidP="00666535">
      <w:pPr>
        <w:autoSpaceDE w:val="0"/>
        <w:autoSpaceDN w:val="0"/>
        <w:jc w:val="both"/>
      </w:pPr>
      <w:r>
        <w:rPr>
          <w:sz w:val="22"/>
          <w:szCs w:val="22"/>
        </w:rPr>
        <w:t xml:space="preserve">Per ricaduta, è possibile vedere ed intuire in quell’Ottuplice disposizione, la presenza di </w:t>
      </w:r>
      <w:r>
        <w:rPr>
          <w:b/>
          <w:bCs/>
          <w:i/>
          <w:iCs/>
          <w:sz w:val="22"/>
          <w:szCs w:val="22"/>
        </w:rPr>
        <w:t>FREQUENZE</w:t>
      </w:r>
      <w:r>
        <w:rPr>
          <w:sz w:val="22"/>
          <w:szCs w:val="22"/>
        </w:rPr>
        <w:t xml:space="preserve"> </w:t>
      </w:r>
      <w:r>
        <w:rPr>
          <w:b/>
          <w:bCs/>
          <w:sz w:val="22"/>
          <w:szCs w:val="22"/>
        </w:rPr>
        <w:t>-</w:t>
      </w:r>
      <w:r>
        <w:rPr>
          <w:sz w:val="22"/>
          <w:szCs w:val="22"/>
        </w:rPr>
        <w:t xml:space="preserve"> permettetemi il termine - ben precise, in grado di strutturarsi, sommandosi, in un computo che nasconde caratteristiche numeriche piuttosto interessanti. </w:t>
      </w:r>
    </w:p>
    <w:p w:rsidR="00666535" w:rsidRDefault="00666535" w:rsidP="00666535">
      <w:pPr>
        <w:autoSpaceDE w:val="0"/>
        <w:autoSpaceDN w:val="0"/>
        <w:jc w:val="both"/>
      </w:pPr>
      <w:r>
        <w:rPr>
          <w:sz w:val="22"/>
          <w:szCs w:val="22"/>
        </w:rPr>
        <w:t xml:space="preserve">La Somma sumera, infatti, rappresenta 1\3 e 2\3 di un ulteriore computo pari a 36 unità, tolti gli zeri, inoltre, è possibile vedere in essa una progressione dodecafonica, nonché binaria, appannaggio anche dei trigrammi cinesi.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Ma io sono dell’avviso che per meglio capire l’</w:t>
      </w:r>
      <w:proofErr w:type="spellStart"/>
      <w:r>
        <w:rPr>
          <w:i/>
          <w:iCs/>
          <w:sz w:val="22"/>
          <w:szCs w:val="22"/>
        </w:rPr>
        <w:t>I’Ching</w:t>
      </w:r>
      <w:proofErr w:type="spellEnd"/>
      <w:r>
        <w:rPr>
          <w:i/>
          <w:iCs/>
          <w:sz w:val="22"/>
          <w:szCs w:val="22"/>
        </w:rPr>
        <w:t>,</w:t>
      </w:r>
      <w:r>
        <w:rPr>
          <w:sz w:val="22"/>
          <w:szCs w:val="22"/>
        </w:rPr>
        <w:t xml:space="preserve"> è necessario un ulteriore passaggio, che ha come teatro, un tempio millenario dell’Egitto: </w:t>
      </w:r>
      <w:proofErr w:type="spellStart"/>
      <w:r>
        <w:rPr>
          <w:sz w:val="22"/>
          <w:szCs w:val="22"/>
        </w:rPr>
        <w:t>Dendera</w:t>
      </w:r>
      <w:proofErr w:type="spellEnd"/>
      <w:r>
        <w:rPr>
          <w:sz w:val="22"/>
          <w:szCs w:val="22"/>
        </w:rPr>
        <w:t>.</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r>
        <w:rPr>
          <w:rFonts w:ascii="Comic Sans MS" w:hAnsi="Comic Sans MS"/>
          <w:b/>
          <w:bCs/>
          <w:color w:val="0000FF"/>
          <w:sz w:val="26"/>
          <w:szCs w:val="26"/>
        </w:rPr>
        <w:t>L’I-Zodiaco</w:t>
      </w:r>
    </w:p>
    <w:p w:rsidR="00666535" w:rsidRDefault="00666535" w:rsidP="00666535">
      <w:pPr>
        <w:autoSpaceDE w:val="0"/>
        <w:autoSpaceDN w:val="0"/>
        <w:jc w:val="center"/>
      </w:pPr>
      <w:r>
        <w:rPr>
          <w:rFonts w:ascii="Comic Sans MS" w:hAnsi="Comic Sans MS"/>
          <w:b/>
          <w:bCs/>
          <w:color w:val="0000FF"/>
          <w:sz w:val="22"/>
          <w:szCs w:val="22"/>
        </w:rPr>
        <w:t>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Anche se potrebbe essere la spiegazione più eterogenea che mai abbiate letto, credo che sia assolutamente necessario utilizzare uno zodiaco del periodo tolemaico (dal progetto molto più antico), che in epoca di dominazione napoleonica faceva sfoggio di sé in una delle sale più importanti del tempio di </w:t>
      </w:r>
      <w:proofErr w:type="spellStart"/>
      <w:r>
        <w:rPr>
          <w:sz w:val="22"/>
          <w:szCs w:val="22"/>
        </w:rPr>
        <w:t>Dendera</w:t>
      </w:r>
      <w:proofErr w:type="spellEnd"/>
      <w:r>
        <w:rPr>
          <w:sz w:val="22"/>
          <w:szCs w:val="22"/>
        </w:rPr>
        <w:t xml:space="preserve"> (Fig.3).</w:t>
      </w:r>
    </w:p>
    <w:tbl>
      <w:tblPr>
        <w:tblW w:w="0" w:type="auto"/>
        <w:tblCellMar>
          <w:left w:w="0" w:type="dxa"/>
          <w:right w:w="0" w:type="dxa"/>
        </w:tblCellMar>
        <w:tblLook w:val="04A0"/>
      </w:tblPr>
      <w:tblGrid>
        <w:gridCol w:w="7148"/>
        <w:gridCol w:w="2706"/>
      </w:tblGrid>
      <w:tr w:rsidR="00666535" w:rsidTr="00666535">
        <w:tc>
          <w:tcPr>
            <w:tcW w:w="7189" w:type="dxa"/>
            <w:tcMar>
              <w:top w:w="0" w:type="dxa"/>
              <w:left w:w="108" w:type="dxa"/>
              <w:bottom w:w="0" w:type="dxa"/>
              <w:right w:w="108" w:type="dxa"/>
            </w:tcMar>
            <w:hideMark/>
          </w:tcPr>
          <w:p w:rsidR="00666535" w:rsidRDefault="00666535">
            <w:pPr>
              <w:autoSpaceDE w:val="0"/>
              <w:autoSpaceDN w:val="0"/>
              <w:jc w:val="both"/>
            </w:pPr>
            <w:r>
              <w:rPr>
                <w:sz w:val="22"/>
                <w:szCs w:val="22"/>
              </w:rPr>
              <w:t xml:space="preserve">Il perché è presto detto: il numero, così come può essere principio, può essere simbolo ed in questo caso, la simbologia usata dagli egizi per descrivere una presunta visione astronomica di duemila anni fa, conserva moltissime informazioni in merito alla comprensione del meccanismo divinatorio cinese. </w:t>
            </w:r>
          </w:p>
          <w:p w:rsidR="00666535" w:rsidRDefault="00666535">
            <w:pPr>
              <w:autoSpaceDE w:val="0"/>
              <w:autoSpaceDN w:val="0"/>
              <w:jc w:val="both"/>
            </w:pPr>
            <w:r>
              <w:rPr>
                <w:sz w:val="22"/>
                <w:szCs w:val="22"/>
              </w:rPr>
              <w:t xml:space="preserve">E’ sufficiente osservare la struttura dello Zodiaco, infatti, per notare nella parte esterna, la presenza di 12 Esseri, provenienti da </w:t>
            </w:r>
            <w:r>
              <w:rPr>
                <w:i/>
                <w:iCs/>
                <w:sz w:val="22"/>
                <w:szCs w:val="22"/>
              </w:rPr>
              <w:t xml:space="preserve">OTTO </w:t>
            </w:r>
            <w:r>
              <w:rPr>
                <w:sz w:val="22"/>
                <w:szCs w:val="22"/>
              </w:rPr>
              <w:t xml:space="preserve">direzioni, che, come immensi atlanti, sembrano non solo sorreggere, ma addirittura generare l’insieme dei corpi celesti </w:t>
            </w:r>
            <w:proofErr w:type="spellStart"/>
            <w:r>
              <w:rPr>
                <w:sz w:val="22"/>
                <w:szCs w:val="22"/>
              </w:rPr>
              <w:t>animicamente</w:t>
            </w:r>
            <w:proofErr w:type="spellEnd"/>
            <w:r>
              <w:rPr>
                <w:sz w:val="22"/>
                <w:szCs w:val="22"/>
              </w:rPr>
              <w:t xml:space="preserve"> raffigurati.</w:t>
            </w:r>
          </w:p>
          <w:p w:rsidR="00666535" w:rsidRDefault="00666535">
            <w:pPr>
              <w:autoSpaceDE w:val="0"/>
              <w:autoSpaceDN w:val="0"/>
              <w:jc w:val="both"/>
            </w:pPr>
            <w:r>
              <w:rPr>
                <w:sz w:val="22"/>
                <w:szCs w:val="22"/>
              </w:rPr>
              <w:t>Ebbene, quegli Esseri, attraverso le loro 24 braccia avvolgono tutta la rappresentazione  cosmica  entro una  sfera  ben delineata.</w:t>
            </w:r>
            <w:r>
              <w:rPr>
                <w:color w:val="FF0000"/>
                <w:sz w:val="22"/>
                <w:szCs w:val="22"/>
              </w:rPr>
              <w:t xml:space="preserve"> </w:t>
            </w:r>
            <w:r>
              <w:rPr>
                <w:sz w:val="22"/>
                <w:szCs w:val="22"/>
              </w:rPr>
              <w:t xml:space="preserve">A questo punto </w:t>
            </w:r>
            <w:proofErr w:type="spellStart"/>
            <w:r>
              <w:rPr>
                <w:sz w:val="22"/>
                <w:szCs w:val="22"/>
              </w:rPr>
              <w:t>pos-</w:t>
            </w:r>
            <w:proofErr w:type="spellEnd"/>
          </w:p>
        </w:tc>
        <w:tc>
          <w:tcPr>
            <w:tcW w:w="2665"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1554480" cy="1554480"/>
                  <wp:effectExtent l="19050" t="0" r="7620" b="0"/>
                  <wp:docPr id="4" name="Immagine 4"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
                          <pic:cNvPicPr>
                            <a:picLocks noChangeAspect="1" noChangeArrowheads="1"/>
                          </pic:cNvPicPr>
                        </pic:nvPicPr>
                        <pic:blipFill>
                          <a:blip r:embed="rId22" cstate="print"/>
                          <a:srcRect/>
                          <a:stretch>
                            <a:fillRect/>
                          </a:stretch>
                        </pic:blipFill>
                        <pic:spPr bwMode="auto">
                          <a:xfrm>
                            <a:off x="0" y="0"/>
                            <a:ext cx="1554480" cy="1554480"/>
                          </a:xfrm>
                          <a:prstGeom prst="rect">
                            <a:avLst/>
                          </a:prstGeom>
                          <a:noFill/>
                          <a:ln w="9525">
                            <a:noFill/>
                            <a:miter lim="800000"/>
                            <a:headEnd/>
                            <a:tailEnd/>
                          </a:ln>
                        </pic:spPr>
                      </pic:pic>
                    </a:graphicData>
                  </a:graphic>
                </wp:inline>
              </w:drawing>
            </w:r>
          </w:p>
          <w:p w:rsidR="00666535" w:rsidRDefault="00666535">
            <w:pPr>
              <w:autoSpaceDE w:val="0"/>
              <w:autoSpaceDN w:val="0"/>
              <w:jc w:val="both"/>
            </w:pPr>
            <w:r>
              <w:rPr>
                <w:rFonts w:ascii="Corbel" w:hAnsi="Corbel"/>
                <w:b/>
                <w:bCs/>
                <w:sz w:val="18"/>
                <w:szCs w:val="18"/>
              </w:rPr>
              <w:t xml:space="preserve">Fig. 3 – Zodiaco di </w:t>
            </w:r>
            <w:proofErr w:type="spellStart"/>
            <w:r>
              <w:rPr>
                <w:rFonts w:ascii="Corbel" w:hAnsi="Corbel"/>
                <w:b/>
                <w:bCs/>
                <w:sz w:val="18"/>
                <w:szCs w:val="18"/>
              </w:rPr>
              <w:t>Dendera</w:t>
            </w:r>
            <w:proofErr w:type="spellEnd"/>
          </w:p>
        </w:tc>
      </w:tr>
    </w:tbl>
    <w:p w:rsidR="00666535" w:rsidRDefault="00666535" w:rsidP="00666535">
      <w:pPr>
        <w:autoSpaceDE w:val="0"/>
        <w:autoSpaceDN w:val="0"/>
        <w:jc w:val="both"/>
      </w:pPr>
      <w:r>
        <w:rPr>
          <w:sz w:val="22"/>
          <w:szCs w:val="22"/>
        </w:rPr>
        <w:t xml:space="preserve">siamo notare che la summa Sumera, o i trigrammi divinanti, in questo caso fanno trapelare altre caratteristiche. </w:t>
      </w:r>
    </w:p>
    <w:p w:rsidR="00666535" w:rsidRDefault="00666535" w:rsidP="00666535">
      <w:pPr>
        <w:autoSpaceDE w:val="0"/>
        <w:autoSpaceDN w:val="0"/>
        <w:jc w:val="both"/>
      </w:pPr>
      <w:r>
        <w:rPr>
          <w:sz w:val="22"/>
          <w:szCs w:val="22"/>
        </w:rPr>
        <w:lastRenderedPageBreak/>
        <w:t> </w:t>
      </w:r>
    </w:p>
    <w:p w:rsidR="00666535" w:rsidRDefault="00666535" w:rsidP="00666535">
      <w:pPr>
        <w:autoSpaceDE w:val="0"/>
        <w:autoSpaceDN w:val="0"/>
        <w:jc w:val="both"/>
      </w:pPr>
      <w:r>
        <w:rPr>
          <w:sz w:val="22"/>
          <w:szCs w:val="22"/>
        </w:rPr>
        <w:t xml:space="preserve">La prima, la più palese, è la presenza frazionaria di tipo femminile fra i 12 Esseri, pari ad 1\3. </w:t>
      </w:r>
    </w:p>
    <w:p w:rsidR="00666535" w:rsidRDefault="00666535" w:rsidP="00666535">
      <w:pPr>
        <w:autoSpaceDE w:val="0"/>
        <w:autoSpaceDN w:val="0"/>
        <w:jc w:val="both"/>
      </w:pPr>
      <w:r>
        <w:rPr>
          <w:sz w:val="22"/>
          <w:szCs w:val="22"/>
        </w:rPr>
        <w:t xml:space="preserve">Perché sottolineo questo aspetto? </w:t>
      </w:r>
    </w:p>
    <w:p w:rsidR="00666535" w:rsidRDefault="00666535" w:rsidP="00666535">
      <w:pPr>
        <w:autoSpaceDE w:val="0"/>
        <w:autoSpaceDN w:val="0"/>
        <w:jc w:val="both"/>
      </w:pPr>
      <w:r>
        <w:rPr>
          <w:sz w:val="22"/>
          <w:szCs w:val="22"/>
        </w:rPr>
        <w:t xml:space="preserve">Per un motivo molto semplice: in questo caso ciò che i cinesi rappresentano come energia femminile, o </w:t>
      </w:r>
      <w:proofErr w:type="spellStart"/>
      <w:r>
        <w:rPr>
          <w:sz w:val="22"/>
          <w:szCs w:val="22"/>
        </w:rPr>
        <w:t>Yin</w:t>
      </w:r>
      <w:proofErr w:type="spellEnd"/>
      <w:r>
        <w:rPr>
          <w:sz w:val="22"/>
          <w:szCs w:val="22"/>
        </w:rPr>
        <w:t xml:space="preserve">, gli egizi la raffigurano attraverso </w:t>
      </w:r>
      <w:r>
        <w:rPr>
          <w:b/>
          <w:bCs/>
          <w:sz w:val="22"/>
          <w:szCs w:val="22"/>
        </w:rPr>
        <w:t xml:space="preserve">4 </w:t>
      </w:r>
      <w:r>
        <w:rPr>
          <w:sz w:val="22"/>
          <w:szCs w:val="22"/>
        </w:rPr>
        <w:t xml:space="preserve">donne, mentre lo </w:t>
      </w:r>
      <w:proofErr w:type="spellStart"/>
      <w:r>
        <w:rPr>
          <w:sz w:val="22"/>
          <w:szCs w:val="22"/>
        </w:rPr>
        <w:t>yang</w:t>
      </w:r>
      <w:proofErr w:type="spellEnd"/>
      <w:r>
        <w:rPr>
          <w:sz w:val="22"/>
          <w:szCs w:val="22"/>
        </w:rPr>
        <w:t xml:space="preserve">, è appannaggio di </w:t>
      </w:r>
      <w:r>
        <w:rPr>
          <w:b/>
          <w:bCs/>
          <w:sz w:val="22"/>
          <w:szCs w:val="22"/>
        </w:rPr>
        <w:t>8</w:t>
      </w:r>
      <w:r>
        <w:rPr>
          <w:sz w:val="22"/>
          <w:szCs w:val="22"/>
        </w:rPr>
        <w:t xml:space="preserve"> uomini, o </w:t>
      </w:r>
      <w:proofErr w:type="spellStart"/>
      <w:r>
        <w:rPr>
          <w:sz w:val="22"/>
          <w:szCs w:val="22"/>
        </w:rPr>
        <w:t>Neter</w:t>
      </w:r>
      <w:proofErr w:type="spellEnd"/>
      <w:r>
        <w:rPr>
          <w:sz w:val="22"/>
          <w:szCs w:val="22"/>
        </w:rPr>
        <w:t>.</w:t>
      </w:r>
    </w:p>
    <w:p w:rsidR="00666535" w:rsidRDefault="00666535" w:rsidP="00666535">
      <w:pPr>
        <w:autoSpaceDE w:val="0"/>
        <w:autoSpaceDN w:val="0"/>
        <w:jc w:val="both"/>
      </w:pPr>
      <w:r>
        <w:rPr>
          <w:sz w:val="22"/>
          <w:szCs w:val="22"/>
        </w:rPr>
        <w:t>Tutto ciò ha una ricaduta di estrema importanza per capire la simbologia interna dell’</w:t>
      </w:r>
      <w:proofErr w:type="spellStart"/>
      <w:r>
        <w:rPr>
          <w:i/>
          <w:iCs/>
          <w:sz w:val="22"/>
          <w:szCs w:val="22"/>
        </w:rPr>
        <w:t>I’Ching</w:t>
      </w:r>
      <w:proofErr w:type="spellEnd"/>
      <w:r>
        <w:rPr>
          <w:sz w:val="22"/>
          <w:szCs w:val="22"/>
        </w:rPr>
        <w:t xml:space="preserve">, il suo funzionamento divinatorio e la filosofia taoista posta alla base dello stesso. </w:t>
      </w:r>
    </w:p>
    <w:p w:rsidR="00666535" w:rsidRDefault="00666535" w:rsidP="00666535">
      <w:pPr>
        <w:autoSpaceDE w:val="0"/>
        <w:autoSpaceDN w:val="0"/>
        <w:jc w:val="both"/>
      </w:pPr>
      <w:r>
        <w:rPr>
          <w:sz w:val="22"/>
          <w:szCs w:val="22"/>
        </w:rPr>
        <w:t xml:space="preserve">Infatti, all’interno della somma 2412 - che definirei energetica - vi è e vi sarà sempre un parte femminile unita intimamente a quella maschile. Di conseguenza e correttamente, tale particolare co-presenza e compartecipazione di energia numerica </w:t>
      </w:r>
      <w:proofErr w:type="spellStart"/>
      <w:r>
        <w:rPr>
          <w:sz w:val="22"/>
          <w:szCs w:val="22"/>
        </w:rPr>
        <w:t>Yin</w:t>
      </w:r>
      <w:proofErr w:type="spellEnd"/>
      <w:r>
        <w:rPr>
          <w:sz w:val="22"/>
          <w:szCs w:val="22"/>
        </w:rPr>
        <w:t xml:space="preserve"> e Yang, in Cina, viene rappresentata dai </w:t>
      </w:r>
      <w:r>
        <w:rPr>
          <w:b/>
          <w:bCs/>
          <w:i/>
          <w:iCs/>
          <w:sz w:val="22"/>
          <w:szCs w:val="22"/>
        </w:rPr>
        <w:t>due riferimenti sferici</w:t>
      </w:r>
      <w:r>
        <w:rPr>
          <w:i/>
          <w:iCs/>
          <w:sz w:val="22"/>
          <w:szCs w:val="22"/>
        </w:rPr>
        <w:t xml:space="preserve">, </w:t>
      </w:r>
      <w:r>
        <w:rPr>
          <w:sz w:val="22"/>
          <w:szCs w:val="22"/>
        </w:rPr>
        <w:t xml:space="preserve">di opposta colorazione, presenti nelle “spirali” all’interno della simbologia degli </w:t>
      </w:r>
      <w:r>
        <w:rPr>
          <w:i/>
          <w:iCs/>
          <w:sz w:val="22"/>
          <w:szCs w:val="22"/>
        </w:rPr>
        <w:t xml:space="preserve">OTTO </w:t>
      </w:r>
      <w:r>
        <w:rPr>
          <w:sz w:val="22"/>
          <w:szCs w:val="22"/>
        </w:rPr>
        <w:t>Trigrammi.</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Le conseguenze di una simile coabitazione energetica sono alla base del sistema divinatorio di tipo analogico espresso dall’</w:t>
      </w:r>
      <w:proofErr w:type="spellStart"/>
      <w:r>
        <w:rPr>
          <w:i/>
          <w:iCs/>
          <w:sz w:val="22"/>
          <w:szCs w:val="22"/>
        </w:rPr>
        <w:t>I’Ching</w:t>
      </w:r>
      <w:proofErr w:type="spellEnd"/>
      <w:r>
        <w:rPr>
          <w:sz w:val="22"/>
          <w:szCs w:val="22"/>
        </w:rPr>
        <w:t>. Lo vedremo però in seguito.</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Ora desidero sottolineare che all’interno di tale visione globulare sono raggruppati esattamente 72 corpi celesti, suddivisi a loro volta in un gruppo composito di 48 unità ed un secondo formato da 24 corpi celesti.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Abbiamo, quindi, una perfetta corrispondenza binaria fra l’esterno e l’interno del famoso Zodiaco.</w:t>
      </w:r>
    </w:p>
    <w:p w:rsidR="00666535" w:rsidRDefault="00666535" w:rsidP="00666535">
      <w:pPr>
        <w:autoSpaceDE w:val="0"/>
        <w:autoSpaceDN w:val="0"/>
        <w:jc w:val="both"/>
      </w:pPr>
      <w:r>
        <w:rPr>
          <w:sz w:val="22"/>
          <w:szCs w:val="22"/>
        </w:rPr>
        <w:t>Numericamente, infatti, alla somma Sumera pari a 24-12 unità che costituiscono gli esseri, segue qualcosa di più sostanziale e materico fatto di stelle e pianeti, riassunti attraverso 48-24 corpi celesti.</w:t>
      </w:r>
    </w:p>
    <w:p w:rsidR="00666535" w:rsidRDefault="00666535" w:rsidP="00666535">
      <w:pPr>
        <w:autoSpaceDE w:val="0"/>
        <w:autoSpaceDN w:val="0"/>
        <w:jc w:val="both"/>
      </w:pPr>
      <w:r>
        <w:rPr>
          <w:sz w:val="22"/>
          <w:szCs w:val="22"/>
        </w:rPr>
        <w:t xml:space="preserve">Ma, avendo fatto il parallelo e trasfuso il sistema numerico della Lista in quello dei 24 trigrammi, trasformando gli stessi in </w:t>
      </w:r>
      <w:r>
        <w:rPr>
          <w:i/>
          <w:iCs/>
          <w:sz w:val="22"/>
          <w:szCs w:val="22"/>
        </w:rPr>
        <w:t>ESAGRAMMI</w:t>
      </w:r>
      <w:r>
        <w:rPr>
          <w:sz w:val="22"/>
          <w:szCs w:val="22"/>
        </w:rPr>
        <w:t>, potremo usufruire di un ulteriore parallelismo denso di significati.</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Sommando infatti ai 24-12 trigrammi altrettanti 24-12 trigrammi, avremo la stessa progressione egizia pari a 48-24 unità celesti. Un simile rapporto</w:t>
      </w:r>
      <w:r>
        <w:rPr>
          <w:color w:val="FF0000"/>
          <w:sz w:val="22"/>
          <w:szCs w:val="22"/>
        </w:rPr>
        <w:t xml:space="preserve"> </w:t>
      </w:r>
      <w:r>
        <w:rPr>
          <w:sz w:val="22"/>
          <w:szCs w:val="22"/>
        </w:rPr>
        <w:t>contiene particolari caratteristiche sulle quali credo sia utile soffermarsi.</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r>
        <w:rPr>
          <w:rFonts w:ascii="Comic Sans MS" w:hAnsi="Comic Sans MS"/>
          <w:b/>
          <w:bCs/>
          <w:color w:val="0000FF"/>
          <w:sz w:val="26"/>
          <w:szCs w:val="26"/>
        </w:rPr>
        <w:t>L’invisibile Diventa Visibile</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Per prima cosa è importante notare che la scienza osserva, attraverso i suoi telescopi, un numero infinitamente superiore ai 72 corpi celesti posti all’interno dello Zodiaco di </w:t>
      </w:r>
      <w:proofErr w:type="spellStart"/>
      <w:r>
        <w:rPr>
          <w:sz w:val="22"/>
          <w:szCs w:val="22"/>
        </w:rPr>
        <w:t>Dendera</w:t>
      </w:r>
      <w:proofErr w:type="spellEnd"/>
      <w:r>
        <w:rPr>
          <w:sz w:val="22"/>
          <w:szCs w:val="22"/>
        </w:rPr>
        <w:t xml:space="preserve">, ma sarebbe sciocco pensare che gli astronomi egizi, vista la loro leggendaria perizia astronomica, non fossero in grado di vedere anche ad occhio nudo molte più stelle di quelle descritte. </w:t>
      </w:r>
    </w:p>
    <w:p w:rsidR="00666535" w:rsidRDefault="00666535" w:rsidP="00666535">
      <w:pPr>
        <w:autoSpaceDE w:val="0"/>
        <w:autoSpaceDN w:val="0"/>
        <w:jc w:val="both"/>
      </w:pPr>
      <w:r>
        <w:rPr>
          <w:sz w:val="22"/>
          <w:szCs w:val="22"/>
        </w:rPr>
        <w:t>Quindi, la loro è stata una scelta numerica ben ponderata, ma ciò che divide nettamente la nostra scienza dalla loro è il fatto che “noi”, oggi, fuori o intorno alla nostra galassia, non vediamo assolutamente quei 24-12 esseri maschili e femminili, le cui dimensioni, per gli egizi, sono nettamente superiori alle stelle ed alle costellazioni stesse.</w:t>
      </w:r>
      <w:r>
        <w:rPr>
          <w:b/>
          <w:bCs/>
          <w:sz w:val="22"/>
          <w:szCs w:val="22"/>
        </w:rPr>
        <w:t xml:space="preserve"> </w:t>
      </w:r>
    </w:p>
    <w:p w:rsidR="00666535" w:rsidRDefault="00666535" w:rsidP="00666535">
      <w:pPr>
        <w:autoSpaceDE w:val="0"/>
        <w:autoSpaceDN w:val="0"/>
        <w:jc w:val="both"/>
      </w:pPr>
      <w:r>
        <w:rPr>
          <w:b/>
          <w:bCs/>
          <w:sz w:val="22"/>
          <w:szCs w:val="22"/>
        </w:rPr>
        <w:t> </w:t>
      </w:r>
    </w:p>
    <w:p w:rsidR="00666535" w:rsidRDefault="00666535" w:rsidP="00666535">
      <w:pPr>
        <w:autoSpaceDE w:val="0"/>
        <w:autoSpaceDN w:val="0"/>
        <w:jc w:val="both"/>
      </w:pPr>
      <w:r>
        <w:rPr>
          <w:b/>
          <w:bCs/>
          <w:i/>
          <w:iCs/>
          <w:sz w:val="22"/>
          <w:szCs w:val="22"/>
        </w:rPr>
        <w:t>Ma allora: cosa sapevano i Sumeri,  i Cinesi o gli Egizi più di noi?</w:t>
      </w:r>
    </w:p>
    <w:p w:rsidR="00666535" w:rsidRDefault="00666535" w:rsidP="00666535">
      <w:pPr>
        <w:autoSpaceDE w:val="0"/>
        <w:autoSpaceDN w:val="0"/>
        <w:jc w:val="both"/>
      </w:pPr>
      <w:r>
        <w:rPr>
          <w:b/>
          <w:bCs/>
          <w:i/>
          <w:iCs/>
          <w:sz w:val="22"/>
          <w:szCs w:val="22"/>
        </w:rPr>
        <w:t xml:space="preserve">Cosa li spingeva a porre al di fuori dalla “realtà”, una dimensione “altra”, numericamente ed </w:t>
      </w:r>
      <w:proofErr w:type="spellStart"/>
      <w:r>
        <w:rPr>
          <w:b/>
          <w:bCs/>
          <w:i/>
          <w:iCs/>
          <w:sz w:val="22"/>
          <w:szCs w:val="22"/>
        </w:rPr>
        <w:t>animicamente</w:t>
      </w:r>
      <w:proofErr w:type="spellEnd"/>
      <w:r>
        <w:rPr>
          <w:b/>
          <w:bCs/>
          <w:i/>
          <w:iCs/>
          <w:sz w:val="22"/>
          <w:szCs w:val="22"/>
        </w:rPr>
        <w:t xml:space="preserve"> invisibile per i nostri strumenti?</w:t>
      </w:r>
    </w:p>
    <w:p w:rsidR="00666535" w:rsidRDefault="00666535" w:rsidP="00666535">
      <w:pPr>
        <w:autoSpaceDE w:val="0"/>
        <w:autoSpaceDN w:val="0"/>
        <w:jc w:val="both"/>
      </w:pPr>
      <w:r>
        <w:rPr>
          <w:b/>
          <w:bCs/>
          <w:i/>
          <w:iCs/>
          <w:sz w:val="22"/>
          <w:szCs w:val="22"/>
        </w:rPr>
        <w:t> </w:t>
      </w:r>
    </w:p>
    <w:p w:rsidR="00666535" w:rsidRDefault="00666535" w:rsidP="00666535">
      <w:pPr>
        <w:autoSpaceDE w:val="0"/>
        <w:autoSpaceDN w:val="0"/>
        <w:jc w:val="both"/>
      </w:pPr>
      <w:r>
        <w:rPr>
          <w:sz w:val="22"/>
          <w:szCs w:val="22"/>
        </w:rPr>
        <w:t xml:space="preserve">Questo è un passaggio essenziale, direi sostanziale, poiché, in questo caso specifico, possiamo capire uno dei motivi per cui i trigrammi diventano </w:t>
      </w:r>
      <w:proofErr w:type="spellStart"/>
      <w:r>
        <w:rPr>
          <w:sz w:val="22"/>
          <w:szCs w:val="22"/>
        </w:rPr>
        <w:t>esagrammi</w:t>
      </w:r>
      <w:proofErr w:type="spellEnd"/>
      <w:r>
        <w:rPr>
          <w:sz w:val="22"/>
          <w:szCs w:val="22"/>
        </w:rPr>
        <w:t xml:space="preserve"> per poter divinare.</w:t>
      </w:r>
    </w:p>
    <w:p w:rsidR="00666535" w:rsidRDefault="00666535" w:rsidP="00666535">
      <w:pPr>
        <w:autoSpaceDE w:val="0"/>
        <w:autoSpaceDN w:val="0"/>
        <w:jc w:val="both"/>
      </w:pPr>
      <w:r>
        <w:rPr>
          <w:sz w:val="22"/>
          <w:szCs w:val="22"/>
        </w:rPr>
        <w:t xml:space="preserve">Per motivarlo, vorrei spingervi </w:t>
      </w:r>
      <w:proofErr w:type="spellStart"/>
      <w:r>
        <w:rPr>
          <w:sz w:val="22"/>
          <w:szCs w:val="22"/>
        </w:rPr>
        <w:t>a……</w:t>
      </w:r>
      <w:proofErr w:type="spellEnd"/>
      <w:r>
        <w:rPr>
          <w:sz w:val="22"/>
          <w:szCs w:val="22"/>
        </w:rPr>
        <w:t xml:space="preserve">. sommare le somme.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Abbiamo, infatti: </w:t>
      </w:r>
      <w:r>
        <w:rPr>
          <w:b/>
          <w:bCs/>
          <w:i/>
          <w:iCs/>
          <w:sz w:val="22"/>
          <w:szCs w:val="22"/>
        </w:rPr>
        <w:t>nell’invisibile 36</w:t>
      </w:r>
      <w:r>
        <w:rPr>
          <w:i/>
          <w:iCs/>
          <w:sz w:val="22"/>
          <w:szCs w:val="22"/>
        </w:rPr>
        <w:t xml:space="preserve"> </w:t>
      </w:r>
      <w:r>
        <w:rPr>
          <w:b/>
          <w:bCs/>
          <w:i/>
          <w:iCs/>
          <w:sz w:val="22"/>
          <w:szCs w:val="22"/>
        </w:rPr>
        <w:t>unità di energia composita</w:t>
      </w:r>
      <w:r>
        <w:rPr>
          <w:i/>
          <w:iCs/>
          <w:sz w:val="22"/>
          <w:szCs w:val="22"/>
        </w:rPr>
        <w:t xml:space="preserve">, </w:t>
      </w:r>
      <w:r>
        <w:rPr>
          <w:sz w:val="22"/>
          <w:szCs w:val="22"/>
        </w:rPr>
        <w:t xml:space="preserve">mentre </w:t>
      </w:r>
      <w:r>
        <w:rPr>
          <w:b/>
          <w:bCs/>
          <w:i/>
          <w:iCs/>
          <w:sz w:val="22"/>
          <w:szCs w:val="22"/>
        </w:rPr>
        <w:t>nel visibile 72 corpi celesti</w:t>
      </w:r>
      <w:r>
        <w:rPr>
          <w:sz w:val="22"/>
          <w:szCs w:val="22"/>
        </w:rPr>
        <w:t xml:space="preserve"> dalle caratteristiche maschili e femminili. E’ sufficiente moltiplicare tale somma, farla interagire, per ottenere la fisiologia siderale, riflessa da quella umana.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La scienza ufficiale riconosce all’asse terrestre una corsa pari a 25920 anni (Anno Platonico), frutto di un movimento assiale di 1°, dei 360  celesti, ogni 72 anni (Fig.4) e, sempre la stessa, si è resa conto di come la fisiologia cardiaca, nonché quella respiratoria e circolatoria, si basino su frazioni o multipli del numero 72. </w:t>
      </w:r>
    </w:p>
    <w:tbl>
      <w:tblPr>
        <w:tblW w:w="0" w:type="auto"/>
        <w:tblCellMar>
          <w:left w:w="0" w:type="dxa"/>
          <w:right w:w="0" w:type="dxa"/>
        </w:tblCellMar>
        <w:tblLook w:val="04A0"/>
      </w:tblPr>
      <w:tblGrid>
        <w:gridCol w:w="4889"/>
        <w:gridCol w:w="4889"/>
      </w:tblGrid>
      <w:tr w:rsidR="00666535" w:rsidTr="00666535">
        <w:tc>
          <w:tcPr>
            <w:tcW w:w="4889" w:type="dxa"/>
            <w:tcMar>
              <w:top w:w="0" w:type="dxa"/>
              <w:left w:w="108" w:type="dxa"/>
              <w:bottom w:w="0" w:type="dxa"/>
              <w:right w:w="108" w:type="dxa"/>
            </w:tcMar>
            <w:hideMark/>
          </w:tcPr>
          <w:p w:rsidR="00666535" w:rsidRDefault="00666535">
            <w:pPr>
              <w:autoSpaceDE w:val="0"/>
              <w:autoSpaceDN w:val="0"/>
              <w:jc w:val="both"/>
            </w:pPr>
            <w:r>
              <w:rPr>
                <w:noProof/>
                <w:sz w:val="22"/>
                <w:szCs w:val="22"/>
              </w:rPr>
              <w:lastRenderedPageBreak/>
              <w:drawing>
                <wp:inline distT="0" distB="0" distL="0" distR="0">
                  <wp:extent cx="2506980" cy="1744980"/>
                  <wp:effectExtent l="19050" t="0" r="7620" b="0"/>
                  <wp:docPr id="3" name="Immagine 5"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
                          <pic:cNvPicPr>
                            <a:picLocks noChangeAspect="1" noChangeArrowheads="1"/>
                          </pic:cNvPicPr>
                        </pic:nvPicPr>
                        <pic:blipFill>
                          <a:blip r:embed="rId23" cstate="print"/>
                          <a:srcRect/>
                          <a:stretch>
                            <a:fillRect/>
                          </a:stretch>
                        </pic:blipFill>
                        <pic:spPr bwMode="auto">
                          <a:xfrm>
                            <a:off x="0" y="0"/>
                            <a:ext cx="2506980" cy="174498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4 – La precessione degli Equinozi e la fisiologia umana</w:t>
            </w:r>
          </w:p>
        </w:tc>
        <w:tc>
          <w:tcPr>
            <w:tcW w:w="4889"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2926080" cy="1783080"/>
                  <wp:effectExtent l="19050" t="0" r="762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926080" cy="1783080"/>
                          </a:xfrm>
                          <a:prstGeom prst="rect">
                            <a:avLst/>
                          </a:prstGeom>
                          <a:noFill/>
                          <a:ln w="9525">
                            <a:noFill/>
                            <a:miter lim="800000"/>
                            <a:headEnd/>
                            <a:tailEnd/>
                          </a:ln>
                        </pic:spPr>
                      </pic:pic>
                    </a:graphicData>
                  </a:graphic>
                </wp:inline>
              </w:drawing>
            </w:r>
          </w:p>
        </w:tc>
      </w:tr>
    </w:tbl>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Di conseguenza, pur limitandomi a questi pochi esempi, sembrerebbe che “qualcosa“, numericamente e non, compartecipi, non solo all’Ordine </w:t>
      </w:r>
      <w:r>
        <w:rPr>
          <w:i/>
          <w:iCs/>
          <w:sz w:val="22"/>
          <w:szCs w:val="22"/>
        </w:rPr>
        <w:t>macroscopico</w:t>
      </w:r>
      <w:r>
        <w:rPr>
          <w:sz w:val="22"/>
          <w:szCs w:val="22"/>
        </w:rPr>
        <w:t xml:space="preserve"> celeste, ma anche a quello </w:t>
      </w:r>
      <w:r>
        <w:rPr>
          <w:i/>
          <w:iCs/>
          <w:sz w:val="22"/>
          <w:szCs w:val="22"/>
        </w:rPr>
        <w:t>microscopico</w:t>
      </w:r>
      <w:r>
        <w:rPr>
          <w:sz w:val="22"/>
          <w:szCs w:val="22"/>
        </w:rPr>
        <w:t xml:space="preserve"> umano, definendone tempi, forme e strutture. </w:t>
      </w:r>
    </w:p>
    <w:p w:rsidR="00666535" w:rsidRDefault="00666535" w:rsidP="00666535">
      <w:pPr>
        <w:autoSpaceDE w:val="0"/>
        <w:autoSpaceDN w:val="0"/>
        <w:jc w:val="both"/>
      </w:pPr>
      <w:r>
        <w:rPr>
          <w:sz w:val="22"/>
          <w:szCs w:val="22"/>
        </w:rPr>
        <w:t>Se questo fosse vero, avremmo un’interfaccia dimensionale in grado di organizzare il presunto caos della nostra realtà ed</w:t>
      </w:r>
      <w:r>
        <w:rPr>
          <w:b/>
          <w:bCs/>
          <w:sz w:val="22"/>
          <w:szCs w:val="22"/>
        </w:rPr>
        <w:t xml:space="preserve"> </w:t>
      </w:r>
      <w:r>
        <w:rPr>
          <w:rFonts w:ascii="Corbel" w:hAnsi="Corbel"/>
          <w:b/>
          <w:bCs/>
          <w:i/>
          <w:iCs/>
          <w:sz w:val="22"/>
          <w:szCs w:val="22"/>
        </w:rPr>
        <w:t>e’esattamente questa connessione dalle caratteristiche musicalmente frattali, a noi per ora invisibile, alla base dell’</w:t>
      </w:r>
      <w:proofErr w:type="spellStart"/>
      <w:r>
        <w:rPr>
          <w:rFonts w:ascii="Corbel" w:hAnsi="Corbel"/>
          <w:b/>
          <w:bCs/>
          <w:i/>
          <w:iCs/>
          <w:sz w:val="22"/>
          <w:szCs w:val="22"/>
        </w:rPr>
        <w:t>I’Ching</w:t>
      </w:r>
      <w:proofErr w:type="spellEnd"/>
      <w:r>
        <w:rPr>
          <w:rFonts w:ascii="Corbel" w:hAnsi="Corbel"/>
          <w:b/>
          <w:bCs/>
          <w:i/>
          <w:iCs/>
          <w:sz w:val="22"/>
          <w:szCs w:val="22"/>
        </w:rPr>
        <w:t>, e non solo.</w:t>
      </w:r>
    </w:p>
    <w:p w:rsidR="00666535" w:rsidRDefault="00666535" w:rsidP="00666535">
      <w:pPr>
        <w:autoSpaceDE w:val="0"/>
        <w:autoSpaceDN w:val="0"/>
        <w:jc w:val="both"/>
      </w:pPr>
      <w:r>
        <w:rPr>
          <w:b/>
          <w:bCs/>
          <w:i/>
          <w:iCs/>
          <w:sz w:val="22"/>
          <w:szCs w:val="22"/>
        </w:rPr>
        <w:t> </w:t>
      </w:r>
    </w:p>
    <w:p w:rsidR="00666535" w:rsidRDefault="00666535" w:rsidP="00666535">
      <w:pPr>
        <w:autoSpaceDE w:val="0"/>
        <w:autoSpaceDN w:val="0"/>
        <w:jc w:val="both"/>
      </w:pPr>
      <w:r>
        <w:rPr>
          <w:rFonts w:ascii="Corbel" w:hAnsi="Corbel"/>
          <w:b/>
          <w:bCs/>
          <w:i/>
          <w:iCs/>
          <w:sz w:val="22"/>
          <w:szCs w:val="22"/>
        </w:rPr>
        <w:t xml:space="preserve">Di conseguenza: utilizzare 6 </w:t>
      </w:r>
      <w:proofErr w:type="spellStart"/>
      <w:r>
        <w:rPr>
          <w:rFonts w:ascii="Corbel" w:hAnsi="Corbel"/>
          <w:b/>
          <w:bCs/>
          <w:i/>
          <w:iCs/>
          <w:sz w:val="22"/>
          <w:szCs w:val="22"/>
        </w:rPr>
        <w:t>esagrammi</w:t>
      </w:r>
      <w:proofErr w:type="spellEnd"/>
      <w:r>
        <w:rPr>
          <w:rFonts w:ascii="Corbel" w:hAnsi="Corbel"/>
          <w:b/>
          <w:bCs/>
          <w:i/>
          <w:iCs/>
          <w:sz w:val="22"/>
          <w:szCs w:val="22"/>
        </w:rPr>
        <w:t xml:space="preserve">, vuol dire rapportarsi, non solo con il visibile che ancora deve definirsi sotto forma di scelte ed eventi, ma anche con l’invisibile, che determinerà le scelte stesse. </w:t>
      </w:r>
    </w:p>
    <w:p w:rsidR="00666535" w:rsidRDefault="00666535" w:rsidP="00666535">
      <w:pPr>
        <w:autoSpaceDE w:val="0"/>
        <w:autoSpaceDN w:val="0"/>
        <w:jc w:val="both"/>
      </w:pPr>
      <w:r>
        <w:rPr>
          <w:b/>
          <w:bCs/>
          <w:sz w:val="22"/>
          <w:szCs w:val="22"/>
        </w:rPr>
        <w:t> </w:t>
      </w:r>
    </w:p>
    <w:p w:rsidR="00666535" w:rsidRDefault="00666535" w:rsidP="00666535">
      <w:pPr>
        <w:autoSpaceDE w:val="0"/>
        <w:autoSpaceDN w:val="0"/>
        <w:jc w:val="both"/>
      </w:pPr>
      <w:r>
        <w:rPr>
          <w:sz w:val="22"/>
          <w:szCs w:val="22"/>
        </w:rPr>
        <w:t xml:space="preserve">Un invisibile pari a 24-12 unità nel quale, </w:t>
      </w:r>
      <w:proofErr w:type="spellStart"/>
      <w:r>
        <w:rPr>
          <w:sz w:val="22"/>
          <w:szCs w:val="22"/>
        </w:rPr>
        <w:t>specularrmente</w:t>
      </w:r>
      <w:proofErr w:type="spellEnd"/>
      <w:r>
        <w:rPr>
          <w:sz w:val="22"/>
          <w:szCs w:val="22"/>
        </w:rPr>
        <w:t xml:space="preserve"> alla nostra realtà, non vi è spazio, tempo, materia, morte, ma solo la causa di tutto ciò, sotto il punto di vista energetico ed archetipico. </w:t>
      </w:r>
    </w:p>
    <w:p w:rsidR="00666535" w:rsidRDefault="00666535" w:rsidP="00666535">
      <w:pPr>
        <w:autoSpaceDE w:val="0"/>
        <w:autoSpaceDN w:val="0"/>
        <w:jc w:val="both"/>
      </w:pPr>
      <w:r>
        <w:rPr>
          <w:sz w:val="22"/>
          <w:szCs w:val="22"/>
        </w:rPr>
        <w:t>Alla luce di quanto sopra, credo sia possibile immaginare quante risposte assolutamente necessarie alla nostra scienza potrebbe darci un fenomeno divinatorio come quello cinese, se indagato con serietà.</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A questo punto, spero vi sarete chiesti perché proprio </w:t>
      </w:r>
      <w:r>
        <w:rPr>
          <w:b/>
          <w:bCs/>
          <w:sz w:val="22"/>
          <w:szCs w:val="22"/>
          <w:u w:val="single"/>
        </w:rPr>
        <w:t>24</w:t>
      </w:r>
      <w:r>
        <w:rPr>
          <w:sz w:val="22"/>
          <w:szCs w:val="22"/>
        </w:rPr>
        <w:t xml:space="preserve"> dovrebbero essere i trigrammi, ed io credo di poter dare un contributo in questo senso.</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r>
        <w:rPr>
          <w:rFonts w:ascii="Comic Sans MS" w:hAnsi="Comic Sans MS"/>
          <w:b/>
          <w:bCs/>
          <w:color w:val="0000FF"/>
          <w:sz w:val="26"/>
          <w:szCs w:val="26"/>
        </w:rPr>
        <w:t>Le 3 Ottave del Sapere</w:t>
      </w:r>
    </w:p>
    <w:p w:rsidR="00666535" w:rsidRDefault="00666535" w:rsidP="00666535">
      <w:pPr>
        <w:autoSpaceDE w:val="0"/>
        <w:autoSpaceDN w:val="0"/>
        <w:jc w:val="center"/>
      </w:pPr>
      <w:r>
        <w:rPr>
          <w:rFonts w:ascii="Comic Sans MS" w:hAnsi="Comic Sans MS"/>
          <w:b/>
          <w:bCs/>
          <w:color w:val="0000FF"/>
          <w:sz w:val="22"/>
          <w:szCs w:val="22"/>
        </w:rPr>
        <w:t> </w:t>
      </w:r>
    </w:p>
    <w:p w:rsidR="00666535" w:rsidRDefault="00666535" w:rsidP="00666535">
      <w:pPr>
        <w:autoSpaceDE w:val="0"/>
        <w:autoSpaceDN w:val="0"/>
        <w:jc w:val="both"/>
      </w:pPr>
      <w:r>
        <w:rPr>
          <w:sz w:val="22"/>
          <w:szCs w:val="22"/>
        </w:rPr>
        <w:t>Osserviamo nuovamente lo Zodiaco in questione, in un punto ben preciso, per un motivo altrettanto preciso. Vi è, infatti, nella descrizione simbolica suddetta (24-12) un luogo</w:t>
      </w:r>
      <w:r>
        <w:rPr>
          <w:color w:val="FF0000"/>
          <w:sz w:val="22"/>
          <w:szCs w:val="22"/>
        </w:rPr>
        <w:t xml:space="preserve"> </w:t>
      </w:r>
      <w:r>
        <w:rPr>
          <w:sz w:val="22"/>
          <w:szCs w:val="22"/>
        </w:rPr>
        <w:t xml:space="preserve">in cui smette di essere dimensionale, per concretizzarsi nella nostra realtà, è </w:t>
      </w:r>
      <w:r>
        <w:rPr>
          <w:b/>
          <w:bCs/>
          <w:i/>
          <w:iCs/>
          <w:sz w:val="22"/>
          <w:szCs w:val="22"/>
        </w:rPr>
        <w:t xml:space="preserve">una sottile linea sferica </w:t>
      </w:r>
      <w:r>
        <w:rPr>
          <w:sz w:val="22"/>
          <w:szCs w:val="22"/>
        </w:rPr>
        <w:t xml:space="preserve">sulla quale poggiano le </w:t>
      </w:r>
      <w:r>
        <w:rPr>
          <w:b/>
          <w:bCs/>
          <w:i/>
          <w:iCs/>
          <w:sz w:val="22"/>
          <w:szCs w:val="22"/>
        </w:rPr>
        <w:t>24 mani</w:t>
      </w:r>
      <w:r>
        <w:rPr>
          <w:b/>
          <w:bCs/>
          <w:sz w:val="22"/>
          <w:szCs w:val="22"/>
        </w:rPr>
        <w:t xml:space="preserve"> </w:t>
      </w:r>
      <w:r>
        <w:rPr>
          <w:sz w:val="22"/>
          <w:szCs w:val="22"/>
        </w:rPr>
        <w:t xml:space="preserve">degli enormi Atlanti energetici. </w:t>
      </w:r>
    </w:p>
    <w:p w:rsidR="00666535" w:rsidRDefault="00666535" w:rsidP="00666535">
      <w:pPr>
        <w:autoSpaceDE w:val="0"/>
        <w:autoSpaceDN w:val="0"/>
        <w:jc w:val="both"/>
      </w:pPr>
      <w:r>
        <w:rPr>
          <w:sz w:val="22"/>
          <w:szCs w:val="22"/>
        </w:rPr>
        <w:t xml:space="preserve">Oltre quella linea appare la materia stellare, manifestandosi attraverso un apparente caotico miscuglio di esseri di tutti tipi. </w:t>
      </w:r>
    </w:p>
    <w:p w:rsidR="00666535" w:rsidRDefault="00666535" w:rsidP="00666535">
      <w:pPr>
        <w:autoSpaceDE w:val="0"/>
        <w:autoSpaceDN w:val="0"/>
        <w:jc w:val="both"/>
      </w:pPr>
      <w:r>
        <w:rPr>
          <w:sz w:val="22"/>
          <w:szCs w:val="22"/>
        </w:rPr>
        <w:t>Ora penso sia importante citare un’altra massima del grande Giordano Bruno che definiva le stelle ed i pianeti: ”</w:t>
      </w:r>
      <w:r>
        <w:rPr>
          <w:i/>
          <w:iCs/>
          <w:sz w:val="22"/>
          <w:szCs w:val="22"/>
        </w:rPr>
        <w:t>ANIMALI</w:t>
      </w:r>
      <w:r>
        <w:rPr>
          <w:sz w:val="22"/>
          <w:szCs w:val="22"/>
        </w:rPr>
        <w:t xml:space="preserve">”, in quanto dotati di anima, addirittura eticamente superiore a quella umana. </w:t>
      </w:r>
    </w:p>
    <w:p w:rsidR="00666535" w:rsidRDefault="00666535" w:rsidP="00666535">
      <w:pPr>
        <w:autoSpaceDE w:val="0"/>
        <w:autoSpaceDN w:val="0"/>
        <w:jc w:val="both"/>
      </w:pPr>
      <w:r>
        <w:rPr>
          <w:sz w:val="22"/>
          <w:szCs w:val="22"/>
        </w:rPr>
        <w:t xml:space="preserve">Ebbene, in questo momento creante, non solo appaiono le prime avvisaglie di ciò che la nostra scienza definisce: “caos”, ma, soprattutto, si consuma il vero evento che ormai da decenni tiene completamente soggiogata la </w:t>
      </w:r>
      <w:r>
        <w:rPr>
          <w:i/>
          <w:iCs/>
          <w:sz w:val="22"/>
          <w:szCs w:val="22"/>
        </w:rPr>
        <w:t xml:space="preserve">Fisica, </w:t>
      </w:r>
      <w:r>
        <w:rPr>
          <w:sz w:val="22"/>
          <w:szCs w:val="22"/>
        </w:rPr>
        <w:t xml:space="preserve">nei laboratori nucleari di tutto il mondo, nel tentativo di poter capire quale sia la vera matrice della materia. </w:t>
      </w:r>
    </w:p>
    <w:p w:rsidR="00666535" w:rsidRDefault="00666535" w:rsidP="00666535">
      <w:pPr>
        <w:autoSpaceDE w:val="0"/>
        <w:autoSpaceDN w:val="0"/>
        <w:jc w:val="both"/>
      </w:pPr>
      <w:r>
        <w:rPr>
          <w:sz w:val="22"/>
          <w:szCs w:val="22"/>
        </w:rPr>
        <w:t>Così come l’</w:t>
      </w:r>
      <w:proofErr w:type="spellStart"/>
      <w:r>
        <w:rPr>
          <w:i/>
          <w:iCs/>
          <w:sz w:val="22"/>
          <w:szCs w:val="22"/>
        </w:rPr>
        <w:t>I’Ching</w:t>
      </w:r>
      <w:proofErr w:type="spellEnd"/>
      <w:r>
        <w:rPr>
          <w:sz w:val="22"/>
          <w:szCs w:val="22"/>
        </w:rPr>
        <w:t xml:space="preserve"> pone in questo riferimento (24), il cuore numerico della sua capacità divinatoria, oggi, allo stesso modo, la</w:t>
      </w:r>
      <w:r>
        <w:rPr>
          <w:i/>
          <w:iCs/>
          <w:sz w:val="22"/>
          <w:szCs w:val="22"/>
        </w:rPr>
        <w:t xml:space="preserve"> Teoria delle Stringhe</w:t>
      </w:r>
      <w:r>
        <w:rPr>
          <w:sz w:val="22"/>
          <w:szCs w:val="22"/>
        </w:rPr>
        <w:t xml:space="preserve"> lo utilizza nella sua visione equazionale della nascita del mondo sensibile (Fig. 5).</w:t>
      </w:r>
    </w:p>
    <w:p w:rsidR="00666535" w:rsidRDefault="00666535" w:rsidP="00666535">
      <w:pPr>
        <w:autoSpaceDE w:val="0"/>
        <w:autoSpaceDN w:val="0"/>
        <w:jc w:val="both"/>
      </w:pPr>
      <w:r>
        <w:rPr>
          <w:sz w:val="22"/>
          <w:szCs w:val="22"/>
        </w:rPr>
        <w:t>Sarebbe giusto, a mio avviso, per dare ufficialità a chi si occupa seriamente di divinazione, diffondere la notizia per la quale i numeri alla base del sistema equazionale della teoria suddetta vengono definiti, dagli stessi fisici: “magici”.</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r>
        <w:rPr>
          <w:b/>
          <w:bCs/>
          <w:i/>
          <w:iCs/>
        </w:rPr>
        <w:t>Essi sono: l’8, il 12 ed il 24.</w:t>
      </w:r>
    </w:p>
    <w:tbl>
      <w:tblPr>
        <w:tblW w:w="0" w:type="auto"/>
        <w:tblCellMar>
          <w:left w:w="0" w:type="dxa"/>
          <w:right w:w="0" w:type="dxa"/>
        </w:tblCellMar>
        <w:tblLook w:val="04A0"/>
      </w:tblPr>
      <w:tblGrid>
        <w:gridCol w:w="6366"/>
        <w:gridCol w:w="3488"/>
      </w:tblGrid>
      <w:tr w:rsidR="00666535" w:rsidTr="00666535">
        <w:tc>
          <w:tcPr>
            <w:tcW w:w="4889" w:type="dxa"/>
            <w:tcMar>
              <w:top w:w="0" w:type="dxa"/>
              <w:left w:w="108" w:type="dxa"/>
              <w:bottom w:w="0" w:type="dxa"/>
              <w:right w:w="108" w:type="dxa"/>
            </w:tcMar>
            <w:hideMark/>
          </w:tcPr>
          <w:p w:rsidR="00666535" w:rsidRDefault="00666535">
            <w:pPr>
              <w:autoSpaceDE w:val="0"/>
              <w:autoSpaceDN w:val="0"/>
              <w:jc w:val="both"/>
            </w:pPr>
            <w:r>
              <w:rPr>
                <w:noProof/>
                <w:sz w:val="22"/>
                <w:szCs w:val="22"/>
              </w:rPr>
              <w:lastRenderedPageBreak/>
              <w:drawing>
                <wp:inline distT="0" distB="0" distL="0" distR="0">
                  <wp:extent cx="3886200" cy="2659380"/>
                  <wp:effectExtent l="19050" t="0" r="0" b="0"/>
                  <wp:docPr id="7" name="Immagine 7" descr="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
                          <pic:cNvPicPr>
                            <a:picLocks noChangeAspect="1" noChangeArrowheads="1"/>
                          </pic:cNvPicPr>
                        </pic:nvPicPr>
                        <pic:blipFill>
                          <a:blip r:embed="rId25" cstate="print"/>
                          <a:srcRect/>
                          <a:stretch>
                            <a:fillRect/>
                          </a:stretch>
                        </pic:blipFill>
                        <pic:spPr bwMode="auto">
                          <a:xfrm>
                            <a:off x="0" y="0"/>
                            <a:ext cx="3886200" cy="265938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 xml:space="preserve">Fig. 5 – Equazione modulare di </w:t>
            </w:r>
            <w:proofErr w:type="spellStart"/>
            <w:r>
              <w:rPr>
                <w:rFonts w:ascii="Corbel" w:hAnsi="Corbel"/>
                <w:b/>
                <w:bCs/>
                <w:sz w:val="18"/>
                <w:szCs w:val="18"/>
              </w:rPr>
              <w:t>Srinivasa</w:t>
            </w:r>
            <w:proofErr w:type="spellEnd"/>
            <w:r>
              <w:rPr>
                <w:rFonts w:ascii="Corbel" w:hAnsi="Corbel"/>
                <w:b/>
                <w:bCs/>
                <w:sz w:val="18"/>
                <w:szCs w:val="18"/>
              </w:rPr>
              <w:t xml:space="preserve"> </w:t>
            </w:r>
            <w:proofErr w:type="spellStart"/>
            <w:r>
              <w:rPr>
                <w:rFonts w:ascii="Corbel" w:hAnsi="Corbel"/>
                <w:b/>
                <w:bCs/>
                <w:sz w:val="18"/>
                <w:szCs w:val="18"/>
              </w:rPr>
              <w:t>Ramanujan</w:t>
            </w:r>
            <w:proofErr w:type="spellEnd"/>
          </w:p>
        </w:tc>
        <w:tc>
          <w:tcPr>
            <w:tcW w:w="4889" w:type="dxa"/>
            <w:tcMar>
              <w:top w:w="0" w:type="dxa"/>
              <w:left w:w="108" w:type="dxa"/>
              <w:bottom w:w="0" w:type="dxa"/>
              <w:right w:w="108" w:type="dxa"/>
            </w:tcMar>
            <w:hideMark/>
          </w:tcPr>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xml:space="preserve">Spero che a nessuno venga in mente (come io ho fatto) di chiedere al massimo esponente della </w:t>
            </w:r>
            <w:r>
              <w:rPr>
                <w:i/>
                <w:iCs/>
                <w:sz w:val="22"/>
                <w:szCs w:val="22"/>
              </w:rPr>
              <w:t xml:space="preserve">Teoria delle Stringhe, </w:t>
            </w:r>
            <w:r>
              <w:rPr>
                <w:sz w:val="22"/>
                <w:szCs w:val="22"/>
              </w:rPr>
              <w:t>il</w:t>
            </w:r>
            <w:r>
              <w:rPr>
                <w:i/>
                <w:iCs/>
                <w:sz w:val="22"/>
                <w:szCs w:val="22"/>
              </w:rPr>
              <w:t xml:space="preserve"> </w:t>
            </w:r>
            <w:r>
              <w:rPr>
                <w:sz w:val="22"/>
                <w:szCs w:val="22"/>
              </w:rPr>
              <w:t xml:space="preserve"> Prof. </w:t>
            </w:r>
            <w:proofErr w:type="spellStart"/>
            <w:r>
              <w:rPr>
                <w:sz w:val="22"/>
                <w:szCs w:val="22"/>
              </w:rPr>
              <w:t>Michio</w:t>
            </w:r>
            <w:proofErr w:type="spellEnd"/>
            <w:r>
              <w:rPr>
                <w:sz w:val="22"/>
                <w:szCs w:val="22"/>
              </w:rPr>
              <w:t xml:space="preserve"> </w:t>
            </w:r>
            <w:proofErr w:type="spellStart"/>
            <w:r>
              <w:rPr>
                <w:sz w:val="22"/>
                <w:szCs w:val="22"/>
              </w:rPr>
              <w:t>Kaku</w:t>
            </w:r>
            <w:proofErr w:type="spellEnd"/>
            <w:r>
              <w:rPr>
                <w:sz w:val="22"/>
                <w:szCs w:val="22"/>
              </w:rPr>
              <w:t>, perché questi numeri funzionano?</w:t>
            </w:r>
          </w:p>
          <w:p w:rsidR="00666535" w:rsidRDefault="00666535">
            <w:pPr>
              <w:autoSpaceDE w:val="0"/>
              <w:autoSpaceDN w:val="0"/>
              <w:jc w:val="both"/>
            </w:pPr>
            <w:proofErr w:type="spellStart"/>
            <w:r>
              <w:rPr>
                <w:sz w:val="22"/>
                <w:szCs w:val="22"/>
              </w:rPr>
              <w:t>Perchè</w:t>
            </w:r>
            <w:proofErr w:type="spellEnd"/>
            <w:r>
              <w:rPr>
                <w:sz w:val="22"/>
                <w:szCs w:val="22"/>
              </w:rPr>
              <w:t xml:space="preserve"> riceverebbe in risposta un perfetto e molto English:</w:t>
            </w:r>
          </w:p>
          <w:p w:rsidR="00666535" w:rsidRDefault="00666535">
            <w:pPr>
              <w:autoSpaceDE w:val="0"/>
              <w:autoSpaceDN w:val="0"/>
              <w:jc w:val="both"/>
            </w:pPr>
            <w:r>
              <w:rPr>
                <w:sz w:val="22"/>
                <w:szCs w:val="22"/>
              </w:rPr>
              <w:t> </w:t>
            </w:r>
          </w:p>
          <w:p w:rsidR="00666535" w:rsidRDefault="00666535">
            <w:pPr>
              <w:autoSpaceDE w:val="0"/>
              <w:autoSpaceDN w:val="0"/>
              <w:jc w:val="center"/>
            </w:pPr>
            <w:r>
              <w:rPr>
                <w:sz w:val="22"/>
                <w:szCs w:val="22"/>
              </w:rPr>
              <w:t>“NO COMMENT”,</w:t>
            </w:r>
          </w:p>
          <w:p w:rsidR="00666535" w:rsidRDefault="00666535">
            <w:pPr>
              <w:autoSpaceDE w:val="0"/>
              <w:autoSpaceDN w:val="0"/>
              <w:jc w:val="center"/>
            </w:pPr>
            <w:r>
              <w:rPr>
                <w:sz w:val="22"/>
                <w:szCs w:val="22"/>
              </w:rPr>
              <w:t> </w:t>
            </w:r>
          </w:p>
          <w:p w:rsidR="00666535" w:rsidRDefault="00666535">
            <w:pPr>
              <w:autoSpaceDE w:val="0"/>
              <w:autoSpaceDN w:val="0"/>
              <w:jc w:val="both"/>
            </w:pPr>
            <w:r>
              <w:rPr>
                <w:sz w:val="22"/>
                <w:szCs w:val="22"/>
              </w:rPr>
              <w:t>come a me è successo.</w:t>
            </w:r>
          </w:p>
          <w:p w:rsidR="00666535" w:rsidRDefault="00666535">
            <w:pPr>
              <w:autoSpaceDE w:val="0"/>
              <w:autoSpaceDN w:val="0"/>
              <w:jc w:val="both"/>
            </w:pPr>
            <w:r>
              <w:rPr>
                <w:sz w:val="22"/>
                <w:szCs w:val="22"/>
              </w:rPr>
              <w:t> </w:t>
            </w:r>
          </w:p>
        </w:tc>
      </w:tr>
    </w:tbl>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Nuovamente, sarebbe il caso di indagare con serietà, perché, allo stesso modo, all’interno della basilica di Collemaggio all’Aquila, fra navata e transetto, un mistico rappresentante dell‘</w:t>
      </w:r>
      <w:r>
        <w:rPr>
          <w:i/>
          <w:iCs/>
          <w:sz w:val="22"/>
          <w:szCs w:val="22"/>
        </w:rPr>
        <w:t>OTTAVA</w:t>
      </w:r>
      <w:r>
        <w:rPr>
          <w:sz w:val="22"/>
          <w:szCs w:val="22"/>
        </w:rPr>
        <w:t xml:space="preserve">, come Papa Celestino V, circa Settecento anni fa, pose 6 cerchi intimamente uniti. </w:t>
      </w:r>
    </w:p>
    <w:tbl>
      <w:tblPr>
        <w:tblW w:w="0" w:type="auto"/>
        <w:tblCellMar>
          <w:left w:w="0" w:type="dxa"/>
          <w:right w:w="0" w:type="dxa"/>
        </w:tblCellMar>
        <w:tblLook w:val="04A0"/>
      </w:tblPr>
      <w:tblGrid>
        <w:gridCol w:w="7148"/>
        <w:gridCol w:w="2706"/>
      </w:tblGrid>
      <w:tr w:rsidR="00666535" w:rsidTr="00666535">
        <w:tc>
          <w:tcPr>
            <w:tcW w:w="7668" w:type="dxa"/>
            <w:tcMar>
              <w:top w:w="0" w:type="dxa"/>
              <w:left w:w="108" w:type="dxa"/>
              <w:bottom w:w="0" w:type="dxa"/>
              <w:right w:w="108" w:type="dxa"/>
            </w:tcMar>
            <w:hideMark/>
          </w:tcPr>
          <w:p w:rsidR="00666535" w:rsidRDefault="00666535">
            <w:pPr>
              <w:autoSpaceDE w:val="0"/>
              <w:autoSpaceDN w:val="0"/>
              <w:jc w:val="both"/>
            </w:pPr>
            <w:r>
              <w:rPr>
                <w:sz w:val="22"/>
                <w:szCs w:val="22"/>
              </w:rPr>
              <w:t xml:space="preserve">Se osservati con attenzione, essi trasformano la simbologia fisica delle </w:t>
            </w:r>
            <w:r>
              <w:rPr>
                <w:b/>
                <w:bCs/>
                <w:sz w:val="22"/>
                <w:szCs w:val="22"/>
              </w:rPr>
              <w:t xml:space="preserve">24 </w:t>
            </w:r>
            <w:r>
              <w:rPr>
                <w:sz w:val="22"/>
                <w:szCs w:val="22"/>
              </w:rPr>
              <w:t xml:space="preserve">braccia, o mani egizie, in un semplicissimo riferimento numerico composto da </w:t>
            </w:r>
            <w:r>
              <w:rPr>
                <w:i/>
                <w:iCs/>
                <w:sz w:val="22"/>
                <w:szCs w:val="22"/>
              </w:rPr>
              <w:t>TRE OTTO</w:t>
            </w:r>
            <w:r>
              <w:rPr>
                <w:sz w:val="22"/>
                <w:szCs w:val="22"/>
              </w:rPr>
              <w:t xml:space="preserve"> (Fig.6) e sono proprio le </w:t>
            </w:r>
            <w:r>
              <w:rPr>
                <w:i/>
                <w:iCs/>
                <w:sz w:val="22"/>
                <w:szCs w:val="22"/>
              </w:rPr>
              <w:t>Tre Ottave</w:t>
            </w:r>
            <w:r>
              <w:rPr>
                <w:sz w:val="22"/>
                <w:szCs w:val="22"/>
              </w:rPr>
              <w:t xml:space="preserve"> l’ultimo momento invisibile posto a monte della realtà. </w:t>
            </w:r>
          </w:p>
          <w:p w:rsidR="00666535" w:rsidRDefault="00666535">
            <w:pPr>
              <w:autoSpaceDE w:val="0"/>
              <w:autoSpaceDN w:val="0"/>
              <w:jc w:val="both"/>
            </w:pPr>
            <w:r>
              <w:rPr>
                <w:sz w:val="22"/>
                <w:szCs w:val="22"/>
              </w:rPr>
              <w:t xml:space="preserve">Sostanzialmente, nei laboratori di fisica nucleare di tutto il mondo, si sta cercando di capire come, </w:t>
            </w:r>
            <w:r>
              <w:rPr>
                <w:b/>
                <w:bCs/>
                <w:i/>
                <w:iCs/>
                <w:sz w:val="22"/>
                <w:szCs w:val="22"/>
              </w:rPr>
              <w:t>TRE VOLTE OTTO,</w:t>
            </w:r>
            <w:r>
              <w:rPr>
                <w:i/>
                <w:iCs/>
                <w:sz w:val="22"/>
                <w:szCs w:val="22"/>
              </w:rPr>
              <w:t xml:space="preserve"> </w:t>
            </w:r>
            <w:r>
              <w:rPr>
                <w:b/>
                <w:bCs/>
                <w:i/>
                <w:iCs/>
                <w:sz w:val="22"/>
                <w:szCs w:val="22"/>
              </w:rPr>
              <w:t>o un 24,</w:t>
            </w:r>
            <w:r>
              <w:rPr>
                <w:b/>
                <w:bCs/>
                <w:sz w:val="22"/>
                <w:szCs w:val="22"/>
              </w:rPr>
              <w:t xml:space="preserve"> </w:t>
            </w:r>
            <w:r>
              <w:rPr>
                <w:sz w:val="22"/>
                <w:szCs w:val="22"/>
              </w:rPr>
              <w:t> possa creare la materia.</w:t>
            </w:r>
          </w:p>
          <w:p w:rsidR="00666535" w:rsidRDefault="00666535">
            <w:pPr>
              <w:autoSpaceDE w:val="0"/>
              <w:autoSpaceDN w:val="0"/>
              <w:jc w:val="both"/>
            </w:pPr>
            <w:r>
              <w:rPr>
                <w:sz w:val="22"/>
                <w:szCs w:val="22"/>
              </w:rPr>
              <w:t>Il problema è che lo si sta facendo dando per scontato</w:t>
            </w:r>
            <w:r>
              <w:rPr>
                <w:color w:val="FF0000"/>
                <w:sz w:val="22"/>
                <w:szCs w:val="22"/>
              </w:rPr>
              <w:t xml:space="preserve"> </w:t>
            </w:r>
            <w:r>
              <w:rPr>
                <w:sz w:val="22"/>
                <w:szCs w:val="22"/>
              </w:rPr>
              <w:t xml:space="preserve">che la materia </w:t>
            </w:r>
            <w:proofErr w:type="spellStart"/>
            <w:r>
              <w:rPr>
                <w:sz w:val="22"/>
                <w:szCs w:val="22"/>
              </w:rPr>
              <w:t>…….sia</w:t>
            </w:r>
            <w:proofErr w:type="spellEnd"/>
            <w:r>
              <w:rPr>
                <w:sz w:val="22"/>
                <w:szCs w:val="22"/>
              </w:rPr>
              <w:t xml:space="preserve"> morta, nonostante le avvisaglie quantistiche. </w:t>
            </w:r>
          </w:p>
        </w:tc>
        <w:tc>
          <w:tcPr>
            <w:tcW w:w="2110"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1554480" cy="1059180"/>
                  <wp:effectExtent l="19050" t="0" r="7620" b="0"/>
                  <wp:docPr id="8" name="Immagine 8" descr="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6"/>
                          <pic:cNvPicPr>
                            <a:picLocks noChangeAspect="1" noChangeArrowheads="1"/>
                          </pic:cNvPicPr>
                        </pic:nvPicPr>
                        <pic:blipFill>
                          <a:blip r:embed="rId26" cstate="print"/>
                          <a:srcRect/>
                          <a:stretch>
                            <a:fillRect/>
                          </a:stretch>
                        </pic:blipFill>
                        <pic:spPr bwMode="auto">
                          <a:xfrm>
                            <a:off x="0" y="0"/>
                            <a:ext cx="1554480" cy="105918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6 – Labirinto di Collemaggio</w:t>
            </w:r>
          </w:p>
        </w:tc>
      </w:tr>
    </w:tbl>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Ma proseguiamo con altri esempi che, forse, possono essere molto più incisivi delle parole.</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Vorrei, quindi, ricordare un Grande, che pose sotto il suo “</w:t>
      </w:r>
      <w:r>
        <w:rPr>
          <w:i/>
          <w:iCs/>
          <w:sz w:val="22"/>
          <w:szCs w:val="22"/>
        </w:rPr>
        <w:t>Uomo Vitruviano</w:t>
      </w:r>
      <w:r>
        <w:rPr>
          <w:sz w:val="22"/>
          <w:szCs w:val="22"/>
        </w:rPr>
        <w:t>” la seguente scritta:</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b/>
          <w:bCs/>
          <w:i/>
          <w:iCs/>
          <w:sz w:val="22"/>
          <w:szCs w:val="22"/>
        </w:rPr>
        <w:t>“</w:t>
      </w:r>
      <w:proofErr w:type="spellStart"/>
      <w:r>
        <w:rPr>
          <w:b/>
          <w:bCs/>
          <w:i/>
          <w:iCs/>
          <w:sz w:val="22"/>
          <w:szCs w:val="22"/>
        </w:rPr>
        <w:t>Vetruvio</w:t>
      </w:r>
      <w:proofErr w:type="spellEnd"/>
      <w:r>
        <w:rPr>
          <w:b/>
          <w:bCs/>
          <w:i/>
          <w:iCs/>
          <w:sz w:val="22"/>
          <w:szCs w:val="22"/>
        </w:rPr>
        <w:t xml:space="preserve"> architetto pone nella sua opera di architettura </w:t>
      </w:r>
      <w:proofErr w:type="spellStart"/>
      <w:r>
        <w:rPr>
          <w:b/>
          <w:bCs/>
          <w:i/>
          <w:iCs/>
          <w:sz w:val="22"/>
          <w:szCs w:val="22"/>
        </w:rPr>
        <w:t>chelle</w:t>
      </w:r>
      <w:proofErr w:type="spellEnd"/>
      <w:r>
        <w:rPr>
          <w:b/>
          <w:bCs/>
          <w:i/>
          <w:iCs/>
          <w:sz w:val="22"/>
          <w:szCs w:val="22"/>
        </w:rPr>
        <w:t xml:space="preserve"> misure dell’OMO sono dalla natura distribuite in questo modo. Cioè che 4 diti fa un palmo e 4 palmi fa un piè, 6 palmi fa un cubito 4 cubiti fa un passo e </w:t>
      </w:r>
      <w:r>
        <w:rPr>
          <w:b/>
          <w:bCs/>
          <w:i/>
          <w:iCs/>
          <w:sz w:val="22"/>
          <w:szCs w:val="22"/>
          <w:u w:val="single"/>
        </w:rPr>
        <w:t>24</w:t>
      </w:r>
      <w:r>
        <w:rPr>
          <w:b/>
          <w:bCs/>
          <w:i/>
          <w:iCs/>
          <w:sz w:val="22"/>
          <w:szCs w:val="22"/>
        </w:rPr>
        <w:t xml:space="preserve"> palmi fa un OMO e queste misure sono ne’ sui </w:t>
      </w:r>
      <w:proofErr w:type="spellStart"/>
      <w:r>
        <w:rPr>
          <w:b/>
          <w:bCs/>
          <w:i/>
          <w:iCs/>
          <w:sz w:val="22"/>
          <w:szCs w:val="22"/>
        </w:rPr>
        <w:t>edifizi</w:t>
      </w:r>
      <w:proofErr w:type="spellEnd"/>
      <w:r>
        <w:rPr>
          <w:b/>
          <w:bCs/>
          <w:i/>
          <w:iCs/>
          <w:sz w:val="22"/>
          <w:szCs w:val="22"/>
        </w:rPr>
        <w:t>.”</w:t>
      </w:r>
    </w:p>
    <w:p w:rsidR="00666535" w:rsidRDefault="00666535" w:rsidP="00666535">
      <w:pPr>
        <w:autoSpaceDE w:val="0"/>
        <w:autoSpaceDN w:val="0"/>
        <w:jc w:val="both"/>
      </w:pPr>
      <w:r>
        <w:rPr>
          <w:b/>
          <w:bCs/>
          <w:i/>
          <w:iCs/>
          <w:sz w:val="22"/>
          <w:szCs w:val="22"/>
        </w:rPr>
        <w:t> </w:t>
      </w:r>
    </w:p>
    <w:p w:rsidR="00666535" w:rsidRDefault="00666535" w:rsidP="00666535">
      <w:pPr>
        <w:autoSpaceDE w:val="0"/>
        <w:autoSpaceDN w:val="0"/>
        <w:jc w:val="both"/>
      </w:pPr>
      <w:r>
        <w:rPr>
          <w:sz w:val="22"/>
          <w:szCs w:val="22"/>
        </w:rPr>
        <w:t xml:space="preserve">Così si esprimeva Leonardo da Vinci che ben sapeva che l’uomo è un frutto frattale del sistema creante dimensionale in questione </w:t>
      </w:r>
      <w:proofErr w:type="spellStart"/>
      <w:r>
        <w:rPr>
          <w:sz w:val="22"/>
          <w:szCs w:val="22"/>
        </w:rPr>
        <w:t>eEd</w:t>
      </w:r>
      <w:proofErr w:type="spellEnd"/>
      <w:r>
        <w:rPr>
          <w:sz w:val="22"/>
          <w:szCs w:val="22"/>
        </w:rPr>
        <w:t xml:space="preserve"> allo stesso modo si comportava Vitruvio, millecinquecento anni prima di lui, quando edificava attraverso misure </w:t>
      </w:r>
      <w:proofErr w:type="spellStart"/>
      <w:r>
        <w:rPr>
          <w:sz w:val="22"/>
          <w:szCs w:val="22"/>
        </w:rPr>
        <w:t>…….divine.</w:t>
      </w:r>
      <w:proofErr w:type="spellEnd"/>
    </w:p>
    <w:p w:rsidR="00666535" w:rsidRDefault="00666535" w:rsidP="00666535">
      <w:pPr>
        <w:autoSpaceDE w:val="0"/>
        <w:autoSpaceDN w:val="0"/>
        <w:jc w:val="both"/>
      </w:pPr>
      <w:r>
        <w:rPr>
          <w:sz w:val="22"/>
          <w:szCs w:val="22"/>
        </w:rPr>
        <w:t> </w:t>
      </w:r>
    </w:p>
    <w:tbl>
      <w:tblPr>
        <w:tblW w:w="0" w:type="auto"/>
        <w:tblCellMar>
          <w:left w:w="0" w:type="dxa"/>
          <w:right w:w="0" w:type="dxa"/>
        </w:tblCellMar>
        <w:tblLook w:val="04A0"/>
      </w:tblPr>
      <w:tblGrid>
        <w:gridCol w:w="3528"/>
        <w:gridCol w:w="3600"/>
        <w:gridCol w:w="2726"/>
      </w:tblGrid>
      <w:tr w:rsidR="00666535" w:rsidTr="00666535">
        <w:tc>
          <w:tcPr>
            <w:tcW w:w="3528"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2072640" cy="1554480"/>
                  <wp:effectExtent l="19050" t="0" r="3810" b="0"/>
                  <wp:docPr id="9" name="Immagine 9" descr="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8"/>
                          <pic:cNvPicPr>
                            <a:picLocks noChangeAspect="1" noChangeArrowheads="1"/>
                          </pic:cNvPicPr>
                        </pic:nvPicPr>
                        <pic:blipFill>
                          <a:blip r:embed="rId27" cstate="print"/>
                          <a:srcRect/>
                          <a:stretch>
                            <a:fillRect/>
                          </a:stretch>
                        </pic:blipFill>
                        <pic:spPr bwMode="auto">
                          <a:xfrm>
                            <a:off x="0" y="0"/>
                            <a:ext cx="2072640" cy="155448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7 – Ruota di medicina</w:t>
            </w:r>
          </w:p>
        </w:tc>
        <w:tc>
          <w:tcPr>
            <w:tcW w:w="3600"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2042160" cy="1577340"/>
                  <wp:effectExtent l="19050" t="0" r="0" b="0"/>
                  <wp:docPr id="10" name="Immagine 10" descr="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9"/>
                          <pic:cNvPicPr>
                            <a:picLocks noChangeAspect="1" noChangeArrowheads="1"/>
                          </pic:cNvPicPr>
                        </pic:nvPicPr>
                        <pic:blipFill>
                          <a:blip r:embed="rId28" cstate="print"/>
                          <a:srcRect/>
                          <a:stretch>
                            <a:fillRect/>
                          </a:stretch>
                        </pic:blipFill>
                        <pic:spPr bwMode="auto">
                          <a:xfrm>
                            <a:off x="0" y="0"/>
                            <a:ext cx="2042160" cy="157734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lang w:val="es-MX"/>
              </w:rPr>
              <w:t>Fig. 8 – Puerta de Sol, Tiahuanaco</w:t>
            </w:r>
          </w:p>
        </w:tc>
        <w:tc>
          <w:tcPr>
            <w:tcW w:w="2726"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1546860" cy="1592580"/>
                  <wp:effectExtent l="19050" t="0" r="0" b="0"/>
                  <wp:docPr id="11" name="Immagine 11" descr="F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
                          <pic:cNvPicPr>
                            <a:picLocks noChangeAspect="1" noChangeArrowheads="1"/>
                          </pic:cNvPicPr>
                        </pic:nvPicPr>
                        <pic:blipFill>
                          <a:blip r:embed="rId29" cstate="print"/>
                          <a:srcRect/>
                          <a:stretch>
                            <a:fillRect/>
                          </a:stretch>
                        </pic:blipFill>
                        <pic:spPr bwMode="auto">
                          <a:xfrm>
                            <a:off x="0" y="0"/>
                            <a:ext cx="1546860" cy="159258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9 – Alfabeto “porcino”</w:t>
            </w:r>
          </w:p>
        </w:tc>
      </w:tr>
    </w:tbl>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lastRenderedPageBreak/>
        <w:t xml:space="preserve">Ecco </w:t>
      </w:r>
      <w:proofErr w:type="spellStart"/>
      <w:r>
        <w:rPr>
          <w:sz w:val="22"/>
          <w:szCs w:val="22"/>
        </w:rPr>
        <w:t>perchè</w:t>
      </w:r>
      <w:proofErr w:type="spellEnd"/>
      <w:r>
        <w:rPr>
          <w:sz w:val="22"/>
          <w:szCs w:val="22"/>
        </w:rPr>
        <w:t xml:space="preserve">, ormai da tempo, ho smesso di stupirmi se nella Ruota di Medicina i nativi americani, usano </w:t>
      </w:r>
      <w:r>
        <w:rPr>
          <w:b/>
          <w:bCs/>
          <w:sz w:val="22"/>
          <w:szCs w:val="22"/>
        </w:rPr>
        <w:t>24</w:t>
      </w:r>
      <w:r>
        <w:rPr>
          <w:sz w:val="22"/>
          <w:szCs w:val="22"/>
        </w:rPr>
        <w:t xml:space="preserve"> pietre disposte secondo </w:t>
      </w:r>
      <w:r>
        <w:rPr>
          <w:i/>
          <w:iCs/>
          <w:sz w:val="22"/>
          <w:szCs w:val="22"/>
        </w:rPr>
        <w:t>OTTO</w:t>
      </w:r>
      <w:r>
        <w:rPr>
          <w:sz w:val="22"/>
          <w:szCs w:val="22"/>
        </w:rPr>
        <w:t xml:space="preserve"> direzioni (Fig.7), per rivolgersi al loro Dio: </w:t>
      </w:r>
      <w:proofErr w:type="spellStart"/>
      <w:r>
        <w:rPr>
          <w:sz w:val="22"/>
          <w:szCs w:val="22"/>
        </w:rPr>
        <w:t>Wakan</w:t>
      </w:r>
      <w:proofErr w:type="spellEnd"/>
      <w:r>
        <w:rPr>
          <w:sz w:val="22"/>
          <w:szCs w:val="22"/>
        </w:rPr>
        <w:t xml:space="preserve"> </w:t>
      </w:r>
      <w:proofErr w:type="spellStart"/>
      <w:r>
        <w:rPr>
          <w:sz w:val="22"/>
          <w:szCs w:val="22"/>
        </w:rPr>
        <w:t>tanka</w:t>
      </w:r>
      <w:proofErr w:type="spellEnd"/>
      <w:r>
        <w:rPr>
          <w:sz w:val="22"/>
          <w:szCs w:val="22"/>
        </w:rPr>
        <w:t xml:space="preserve">, dando un’ulteriore dimostrazione di come tale sistema-dimensionale abbia avuto infinite applicazioni. </w:t>
      </w:r>
    </w:p>
    <w:p w:rsidR="00666535" w:rsidRDefault="00666535" w:rsidP="00666535">
      <w:pPr>
        <w:autoSpaceDE w:val="0"/>
        <w:autoSpaceDN w:val="0"/>
        <w:jc w:val="both"/>
      </w:pPr>
      <w:r>
        <w:rPr>
          <w:sz w:val="22"/>
          <w:szCs w:val="22"/>
        </w:rPr>
        <w:t xml:space="preserve">Potrei continuare con i </w:t>
      </w:r>
      <w:r>
        <w:rPr>
          <w:b/>
          <w:bCs/>
          <w:sz w:val="22"/>
          <w:szCs w:val="22"/>
        </w:rPr>
        <w:t>24+24</w:t>
      </w:r>
      <w:r>
        <w:rPr>
          <w:sz w:val="22"/>
          <w:szCs w:val="22"/>
        </w:rPr>
        <w:t xml:space="preserve"> esseri alati della </w:t>
      </w:r>
      <w:proofErr w:type="spellStart"/>
      <w:r>
        <w:rPr>
          <w:sz w:val="22"/>
          <w:szCs w:val="22"/>
        </w:rPr>
        <w:t>Puerta</w:t>
      </w:r>
      <w:proofErr w:type="spellEnd"/>
      <w:r>
        <w:rPr>
          <w:sz w:val="22"/>
          <w:szCs w:val="22"/>
        </w:rPr>
        <w:t xml:space="preserve"> del Sol (Fig.8), risalente a 10-12mila anni fa, o coccolarmi con le ruote mnemoniche di Giordano Bruno, che utilizzano </w:t>
      </w:r>
      <w:r>
        <w:rPr>
          <w:b/>
          <w:bCs/>
          <w:sz w:val="22"/>
          <w:szCs w:val="22"/>
        </w:rPr>
        <w:t>24</w:t>
      </w:r>
      <w:r>
        <w:rPr>
          <w:sz w:val="22"/>
          <w:szCs w:val="22"/>
        </w:rPr>
        <w:t xml:space="preserve"> lettere</w:t>
      </w:r>
      <w:r>
        <w:rPr>
          <w:color w:val="FF0000"/>
          <w:sz w:val="22"/>
          <w:szCs w:val="22"/>
        </w:rPr>
        <w:t xml:space="preserve"> </w:t>
      </w:r>
      <w:r>
        <w:rPr>
          <w:sz w:val="22"/>
          <w:szCs w:val="22"/>
        </w:rPr>
        <w:t xml:space="preserve">(Fig.9).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Vi chiederete, quindi, il motivo per cui ho insistito nel voler “provare” come il riferimento (numerico) cinese  sia stato essenziale anche in modi, luoghi e tempi diversi. </w:t>
      </w:r>
    </w:p>
    <w:p w:rsidR="00666535" w:rsidRDefault="00666535" w:rsidP="00666535">
      <w:pPr>
        <w:autoSpaceDE w:val="0"/>
        <w:autoSpaceDN w:val="0"/>
        <w:jc w:val="both"/>
      </w:pPr>
      <w:r>
        <w:rPr>
          <w:sz w:val="22"/>
          <w:szCs w:val="22"/>
        </w:rPr>
        <w:t>Semplicemente perché, viste la sue prerogative creative, se usato per “anticipare” le scelte umane come nel caso dell’</w:t>
      </w:r>
      <w:proofErr w:type="spellStart"/>
      <w:r>
        <w:rPr>
          <w:i/>
          <w:iCs/>
          <w:sz w:val="22"/>
          <w:szCs w:val="22"/>
        </w:rPr>
        <w:t>I’Ching</w:t>
      </w:r>
      <w:proofErr w:type="spellEnd"/>
      <w:r>
        <w:rPr>
          <w:sz w:val="22"/>
          <w:szCs w:val="22"/>
        </w:rPr>
        <w:t xml:space="preserve">, potrebbe mettere a frutto le infinite possibilità di quella stessa struttura plasmante, posta </w:t>
      </w:r>
      <w:proofErr w:type="spellStart"/>
      <w:r>
        <w:rPr>
          <w:sz w:val="22"/>
          <w:szCs w:val="22"/>
        </w:rPr>
        <w:t>dimensionalmente</w:t>
      </w:r>
      <w:proofErr w:type="spellEnd"/>
      <w:r>
        <w:rPr>
          <w:sz w:val="22"/>
          <w:szCs w:val="22"/>
        </w:rPr>
        <w:t xml:space="preserve"> altrove e chiaramente avulsa dai nostri 3 vincoli temporali: presente, passato e futuro.</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i/>
          <w:iCs/>
          <w:sz w:val="22"/>
          <w:szCs w:val="22"/>
        </w:rPr>
        <w:t>In sintesi, gli episodi umani condividono con la materia, la stessa energia creante, dimostrando un fatto essenziale: che tutto ciò che ci circonda, altro non è che il frutto numericamente emozionale di un pensiero, identificabile con una mente …..che non può essere che Divina.</w:t>
      </w:r>
    </w:p>
    <w:p w:rsidR="00666535" w:rsidRDefault="00666535" w:rsidP="00666535">
      <w:pPr>
        <w:autoSpaceDE w:val="0"/>
        <w:autoSpaceDN w:val="0"/>
        <w:jc w:val="both"/>
      </w:pPr>
      <w:r>
        <w:rPr>
          <w:i/>
          <w:iCs/>
          <w:sz w:val="22"/>
          <w:szCs w:val="22"/>
        </w:rPr>
        <w:t>Perciò la materia, come ben sapeva Giordano Bruno, è un frutto anche emotivo.</w:t>
      </w:r>
    </w:p>
    <w:p w:rsidR="00666535" w:rsidRDefault="00666535" w:rsidP="00666535">
      <w:pPr>
        <w:autoSpaceDE w:val="0"/>
        <w:autoSpaceDN w:val="0"/>
        <w:jc w:val="both"/>
      </w:pPr>
      <w:r>
        <w:rPr>
          <w:i/>
          <w:iCs/>
          <w:sz w:val="22"/>
          <w:szCs w:val="22"/>
        </w:rPr>
        <w:t>Gli eventi in divenire sono scelte emozionali che mantengono al loro interno la matrice ciclica della prevedibilità (</w:t>
      </w:r>
      <w:proofErr w:type="spellStart"/>
      <w:r>
        <w:rPr>
          <w:i/>
          <w:iCs/>
          <w:sz w:val="22"/>
          <w:szCs w:val="22"/>
        </w:rPr>
        <w:t>Yin</w:t>
      </w:r>
      <w:proofErr w:type="spellEnd"/>
      <w:r>
        <w:rPr>
          <w:i/>
          <w:iCs/>
          <w:sz w:val="22"/>
          <w:szCs w:val="22"/>
        </w:rPr>
        <w:t xml:space="preserve"> e Yang).</w:t>
      </w:r>
    </w:p>
    <w:p w:rsidR="00666535" w:rsidRDefault="00666535" w:rsidP="00666535">
      <w:pPr>
        <w:autoSpaceDE w:val="0"/>
        <w:autoSpaceDN w:val="0"/>
        <w:jc w:val="both"/>
      </w:pPr>
      <w:r>
        <w:rPr>
          <w:i/>
          <w:iCs/>
          <w:sz w:val="22"/>
          <w:szCs w:val="22"/>
        </w:rPr>
        <w:t>La stessa prevedibilità, capace di consentire periodicamente, a miliardi di corpi celesti, appartenenti ad una galassia come la nostra di allinearsi e permettere al Sole, ogni 2160 anni, all’Equinozio di primavera, di sorgere ponendo alla sue spalle una diversa costellazione, senza nessun errore e secondo cicli di 25920 anni</w:t>
      </w:r>
      <w:r>
        <w:rPr>
          <w:b/>
          <w:bCs/>
          <w:i/>
          <w:iCs/>
          <w:sz w:val="22"/>
          <w:szCs w:val="22"/>
        </w:rPr>
        <w:t>.</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r>
        <w:rPr>
          <w:rFonts w:ascii="Comic Sans MS" w:hAnsi="Comic Sans MS"/>
          <w:b/>
          <w:bCs/>
          <w:color w:val="0000FF"/>
          <w:sz w:val="26"/>
          <w:szCs w:val="26"/>
        </w:rPr>
        <w:t>Tre Monete e Sei Lanci</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Prima di proseguire, vorrei nuovamente riportare la vostra attenzione alla simbologia delle Ottave di Celestino, poste all’interno del Labirinto di Collemaggio, per poter mettere a frutto un parallelismo con i lanci divinatori cinesi. </w:t>
      </w:r>
    </w:p>
    <w:p w:rsidR="00666535" w:rsidRDefault="00666535" w:rsidP="00666535">
      <w:pPr>
        <w:autoSpaceDE w:val="0"/>
        <w:autoSpaceDN w:val="0"/>
        <w:jc w:val="both"/>
      </w:pPr>
      <w:r>
        <w:rPr>
          <w:sz w:val="22"/>
          <w:szCs w:val="22"/>
        </w:rPr>
        <w:t>Ho appreso che, per ottenere il responso nell’</w:t>
      </w:r>
      <w:proofErr w:type="spellStart"/>
      <w:r>
        <w:rPr>
          <w:i/>
          <w:iCs/>
          <w:sz w:val="22"/>
          <w:szCs w:val="22"/>
        </w:rPr>
        <w:t>I’Ching</w:t>
      </w:r>
      <w:proofErr w:type="spellEnd"/>
      <w:r>
        <w:rPr>
          <w:i/>
          <w:iCs/>
          <w:sz w:val="22"/>
          <w:szCs w:val="22"/>
        </w:rPr>
        <w:t>,</w:t>
      </w:r>
      <w:r>
        <w:rPr>
          <w:sz w:val="22"/>
          <w:szCs w:val="22"/>
        </w:rPr>
        <w:t xml:space="preserve"> vengono utilizzati due sistemi: gli steli di Achillea, che esaminerò in un’altra occasione e 3 monete, che vengono lanciate per 6 volte, dopo aver dato ad ognuna delle facce un valore pari a 2 o 3. </w:t>
      </w:r>
    </w:p>
    <w:p w:rsidR="00666535" w:rsidRDefault="00666535" w:rsidP="00666535">
      <w:pPr>
        <w:autoSpaceDE w:val="0"/>
        <w:autoSpaceDN w:val="0"/>
        <w:jc w:val="both"/>
      </w:pPr>
      <w:r>
        <w:rPr>
          <w:sz w:val="22"/>
          <w:szCs w:val="22"/>
        </w:rPr>
        <w:t xml:space="preserve">La somma numerica delle facce, lancio per lancio, viene poi collegata alle linee spezzate o fisse. </w:t>
      </w:r>
    </w:p>
    <w:p w:rsidR="00666535" w:rsidRDefault="00666535" w:rsidP="00666535">
      <w:pPr>
        <w:autoSpaceDE w:val="0"/>
        <w:autoSpaceDN w:val="0"/>
        <w:jc w:val="both"/>
      </w:pPr>
      <w:r>
        <w:rPr>
          <w:sz w:val="22"/>
          <w:szCs w:val="22"/>
        </w:rPr>
        <w:t>Ma, come annunciato, vorrei occuparmi delle motivazioni che portarono, millenni fa, alla scelta di tali meccanismi numerici per ottenere le relative divinazioni.</w:t>
      </w:r>
    </w:p>
    <w:p w:rsidR="00666535" w:rsidRDefault="00666535" w:rsidP="00666535">
      <w:pPr>
        <w:autoSpaceDE w:val="0"/>
        <w:autoSpaceDN w:val="0"/>
        <w:jc w:val="both"/>
      </w:pPr>
      <w:r>
        <w:rPr>
          <w:sz w:val="22"/>
          <w:szCs w:val="22"/>
        </w:rPr>
        <w:t xml:space="preserve">Torniamo nuovamente alla Lista Sumera dei Re per osservare con attenzione il “modo” ed il luogo in cui vengono disposti i RE. </w:t>
      </w:r>
    </w:p>
    <w:p w:rsidR="00666535" w:rsidRDefault="00666535" w:rsidP="00666535">
      <w:pPr>
        <w:autoSpaceDE w:val="0"/>
        <w:autoSpaceDN w:val="0"/>
        <w:jc w:val="both"/>
      </w:pPr>
      <w:r>
        <w:rPr>
          <w:sz w:val="22"/>
          <w:szCs w:val="22"/>
        </w:rPr>
        <w:t>Ricorderete infatti il mio invito a non dimenticare le città in cui i RE regnarono: esse sono 2 gruppi di 2 e 3 città.</w:t>
      </w:r>
    </w:p>
    <w:p w:rsidR="00666535" w:rsidRDefault="00666535" w:rsidP="00666535">
      <w:pPr>
        <w:autoSpaceDE w:val="0"/>
        <w:autoSpaceDN w:val="0"/>
        <w:jc w:val="both"/>
      </w:pPr>
      <w:r>
        <w:rPr>
          <w:color w:val="FF0000"/>
          <w:sz w:val="22"/>
          <w:szCs w:val="22"/>
        </w:rPr>
        <w:t> </w:t>
      </w:r>
    </w:p>
    <w:p w:rsidR="00666535" w:rsidRDefault="00666535" w:rsidP="00666535">
      <w:pPr>
        <w:autoSpaceDE w:val="0"/>
        <w:autoSpaceDN w:val="0"/>
        <w:jc w:val="both"/>
      </w:pPr>
      <w:r>
        <w:rPr>
          <w:sz w:val="22"/>
          <w:szCs w:val="22"/>
        </w:rPr>
        <w:t>Ebbene, a questo punto, spero possiate concordare con me sul fatto che</w:t>
      </w:r>
      <w:r>
        <w:rPr>
          <w:color w:val="FF0000"/>
          <w:sz w:val="22"/>
          <w:szCs w:val="22"/>
        </w:rPr>
        <w:t xml:space="preserve"> </w:t>
      </w:r>
      <w:r>
        <w:rPr>
          <w:sz w:val="22"/>
          <w:szCs w:val="22"/>
        </w:rPr>
        <w:t xml:space="preserve">le città in questione sono semplicemente un modo per illustrare che determinate frequenze sono responsabili della nascita </w:t>
      </w:r>
      <w:proofErr w:type="spellStart"/>
      <w:r>
        <w:rPr>
          <w:sz w:val="22"/>
          <w:szCs w:val="22"/>
        </w:rPr>
        <w:t>Cimatica</w:t>
      </w:r>
      <w:proofErr w:type="spellEnd"/>
      <w:r>
        <w:rPr>
          <w:sz w:val="22"/>
          <w:szCs w:val="22"/>
        </w:rPr>
        <w:t xml:space="preserve"> dei relativi 5 solidi platonici.</w:t>
      </w:r>
    </w:p>
    <w:p w:rsidR="00666535" w:rsidRDefault="00666535" w:rsidP="00666535">
      <w:pPr>
        <w:autoSpaceDE w:val="0"/>
        <w:autoSpaceDN w:val="0"/>
        <w:jc w:val="both"/>
      </w:pPr>
      <w:r>
        <w:rPr>
          <w:sz w:val="22"/>
          <w:szCs w:val="22"/>
        </w:rPr>
        <w:t xml:space="preserve">Di conseguenza, dare alle facce delle monete da lanciare i riferimenti numerici in questione, vuol dire inserire nella scelta finale degli </w:t>
      </w:r>
      <w:proofErr w:type="spellStart"/>
      <w:r>
        <w:rPr>
          <w:sz w:val="22"/>
          <w:szCs w:val="22"/>
        </w:rPr>
        <w:t>esagrammi</w:t>
      </w:r>
      <w:proofErr w:type="spellEnd"/>
      <w:r>
        <w:rPr>
          <w:sz w:val="22"/>
          <w:szCs w:val="22"/>
        </w:rPr>
        <w:t xml:space="preserve">, la matrice geometrica di questo tipo di scienza dimensionale. </w:t>
      </w:r>
    </w:p>
    <w:p w:rsidR="00666535" w:rsidRDefault="00666535" w:rsidP="00666535">
      <w:pPr>
        <w:autoSpaceDE w:val="0"/>
        <w:autoSpaceDN w:val="0"/>
        <w:jc w:val="both"/>
      </w:pPr>
      <w:r>
        <w:rPr>
          <w:sz w:val="22"/>
          <w:szCs w:val="22"/>
        </w:rPr>
        <w:t xml:space="preserve">E qui mi fermerei, per non rendere il discorso troppo complesso a livello platonico, anche perché credo sia opportuno, alla luce di tutto ciò, osservare </w:t>
      </w:r>
      <w:r>
        <w:rPr>
          <w:i/>
          <w:iCs/>
          <w:sz w:val="22"/>
          <w:szCs w:val="22"/>
        </w:rPr>
        <w:t>come</w:t>
      </w:r>
      <w:r>
        <w:rPr>
          <w:sz w:val="22"/>
          <w:szCs w:val="22"/>
        </w:rPr>
        <w:t xml:space="preserve"> sono fatti i 6 cerchi che costituiscono le </w:t>
      </w:r>
      <w:r>
        <w:rPr>
          <w:i/>
          <w:iCs/>
          <w:sz w:val="22"/>
          <w:szCs w:val="22"/>
        </w:rPr>
        <w:t>Tre Ottave</w:t>
      </w:r>
      <w:r>
        <w:rPr>
          <w:sz w:val="22"/>
          <w:szCs w:val="22"/>
        </w:rPr>
        <w:t xml:space="preserve"> (Fig. 6).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Ognuno di essi ha al proprio interno dei cerchi bi-cromaticamente più piccoli ed in ogni circonferenza, vi sono 2 cerchi bianchi e 3 color granata, di conseguenza, analogicamente, possiamo osservare all’interno di un costrutto medioevale, la stessa struttura di “lancio” delle monete cinesi.</w:t>
      </w:r>
    </w:p>
    <w:p w:rsidR="00666535" w:rsidRDefault="00666535" w:rsidP="00666535">
      <w:pPr>
        <w:autoSpaceDE w:val="0"/>
        <w:autoSpaceDN w:val="0"/>
        <w:jc w:val="both"/>
      </w:pPr>
      <w:r>
        <w:rPr>
          <w:sz w:val="22"/>
          <w:szCs w:val="22"/>
        </w:rPr>
        <w:t xml:space="preserve">In sostanza direi che si tratta di un modo “simbolicamente numerico” per descrivere la nascita </w:t>
      </w:r>
      <w:proofErr w:type="spellStart"/>
      <w:r>
        <w:rPr>
          <w:sz w:val="22"/>
          <w:szCs w:val="22"/>
        </w:rPr>
        <w:t>dimensionalmente</w:t>
      </w:r>
      <w:proofErr w:type="spellEnd"/>
      <w:r>
        <w:rPr>
          <w:sz w:val="22"/>
          <w:szCs w:val="22"/>
        </w:rPr>
        <w:t xml:space="preserve"> platonica della nostra realtà. </w:t>
      </w:r>
    </w:p>
    <w:p w:rsidR="00666535" w:rsidRDefault="00666535" w:rsidP="00666535">
      <w:pPr>
        <w:autoSpaceDE w:val="0"/>
        <w:autoSpaceDN w:val="0"/>
        <w:jc w:val="both"/>
      </w:pPr>
      <w:r>
        <w:rPr>
          <w:sz w:val="22"/>
          <w:szCs w:val="22"/>
        </w:rPr>
        <w:t xml:space="preserve">Il lancio delle 3 monete per 6 volte è, quindi, un atto speculare a quello creante. </w:t>
      </w:r>
    </w:p>
    <w:p w:rsidR="00666535" w:rsidRDefault="00666535" w:rsidP="00666535">
      <w:pPr>
        <w:autoSpaceDE w:val="0"/>
        <w:autoSpaceDN w:val="0"/>
        <w:jc w:val="both"/>
      </w:pPr>
      <w:r>
        <w:rPr>
          <w:sz w:val="22"/>
          <w:szCs w:val="22"/>
        </w:rPr>
        <w:lastRenderedPageBreak/>
        <w:t>Nell’</w:t>
      </w:r>
      <w:proofErr w:type="spellStart"/>
      <w:r>
        <w:rPr>
          <w:i/>
          <w:iCs/>
          <w:sz w:val="22"/>
          <w:szCs w:val="22"/>
        </w:rPr>
        <w:t>I’Ching</w:t>
      </w:r>
      <w:proofErr w:type="spellEnd"/>
      <w:r>
        <w:rPr>
          <w:i/>
          <w:iCs/>
          <w:sz w:val="22"/>
          <w:szCs w:val="22"/>
        </w:rPr>
        <w:t>,</w:t>
      </w:r>
      <w:r>
        <w:rPr>
          <w:sz w:val="22"/>
          <w:szCs w:val="22"/>
        </w:rPr>
        <w:t xml:space="preserve"> ciò che si lancia attraverso le 3 monete è, sostanzialmente, il Labirinto di Collemaggio, o le “mie” </w:t>
      </w:r>
      <w:r>
        <w:rPr>
          <w:i/>
          <w:iCs/>
          <w:sz w:val="22"/>
          <w:szCs w:val="22"/>
        </w:rPr>
        <w:t>Tre Ottave</w:t>
      </w:r>
      <w:r>
        <w:rPr>
          <w:sz w:val="22"/>
          <w:szCs w:val="22"/>
        </w:rPr>
        <w:t xml:space="preserve">.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Di nuovo: credere che tale rapporto numerico sia presente solo in Cina è un errore madornale e credere che questa sia la sua unica applicazione, è altrettanto madornale.</w:t>
      </w:r>
    </w:p>
    <w:p w:rsidR="00666535" w:rsidRDefault="00666535" w:rsidP="00666535">
      <w:pPr>
        <w:autoSpaceDE w:val="0"/>
        <w:autoSpaceDN w:val="0"/>
        <w:jc w:val="both"/>
      </w:pPr>
      <w:r>
        <w:rPr>
          <w:sz w:val="22"/>
          <w:szCs w:val="22"/>
        </w:rPr>
        <w:t> </w:t>
      </w:r>
    </w:p>
    <w:tbl>
      <w:tblPr>
        <w:tblW w:w="0" w:type="auto"/>
        <w:tblCellMar>
          <w:left w:w="0" w:type="dxa"/>
          <w:right w:w="0" w:type="dxa"/>
        </w:tblCellMar>
        <w:tblLook w:val="04A0"/>
      </w:tblPr>
      <w:tblGrid>
        <w:gridCol w:w="3486"/>
        <w:gridCol w:w="6368"/>
      </w:tblGrid>
      <w:tr w:rsidR="00666535" w:rsidTr="00666535">
        <w:tc>
          <w:tcPr>
            <w:tcW w:w="3348"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2057400" cy="1638300"/>
                  <wp:effectExtent l="19050" t="0" r="0" b="0"/>
                  <wp:docPr id="12" name="Immagine 12" descr="F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1"/>
                          <pic:cNvPicPr>
                            <a:picLocks noChangeAspect="1" noChangeArrowheads="1"/>
                          </pic:cNvPicPr>
                        </pic:nvPicPr>
                        <pic:blipFill>
                          <a:blip r:embed="rId30" cstate="print"/>
                          <a:srcRect/>
                          <a:stretch>
                            <a:fillRect/>
                          </a:stretch>
                        </pic:blipFill>
                        <pic:spPr bwMode="auto">
                          <a:xfrm>
                            <a:off x="0" y="0"/>
                            <a:ext cx="2057400" cy="163830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Fig. 10 – Quintana, Ascoli Piceno</w:t>
            </w:r>
          </w:p>
        </w:tc>
        <w:tc>
          <w:tcPr>
            <w:tcW w:w="6430" w:type="dxa"/>
            <w:tcMar>
              <w:top w:w="0" w:type="dxa"/>
              <w:left w:w="108" w:type="dxa"/>
              <w:bottom w:w="0" w:type="dxa"/>
              <w:right w:w="108" w:type="dxa"/>
            </w:tcMar>
            <w:hideMark/>
          </w:tcPr>
          <w:p w:rsidR="00666535" w:rsidRDefault="00666535">
            <w:pPr>
              <w:autoSpaceDE w:val="0"/>
              <w:autoSpaceDN w:val="0"/>
              <w:jc w:val="both"/>
            </w:pPr>
            <w:r>
              <w:rPr>
                <w:sz w:val="22"/>
                <w:szCs w:val="22"/>
              </w:rPr>
              <w:t>Voglio fare un esempio “nostrano” piuttosto clamoroso.</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xml:space="preserve">Penso abbiate sentito parlare della Giostra medievale chiamata “Quintana”, di matrice ascolana (Fig. 10). </w:t>
            </w:r>
          </w:p>
          <w:p w:rsidR="00666535" w:rsidRDefault="00666535">
            <w:pPr>
              <w:autoSpaceDE w:val="0"/>
              <w:autoSpaceDN w:val="0"/>
              <w:jc w:val="both"/>
            </w:pPr>
            <w:r>
              <w:rPr>
                <w:sz w:val="22"/>
                <w:szCs w:val="22"/>
              </w:rPr>
              <w:t xml:space="preserve">Ebbene, essa si consuma esattamente su un percorso dove 6 cavalieri percorrono una pista a forma di 8, per  3 volte, per un totale di 720 metri. </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xml:space="preserve">La stessa cosa avviene quando si lanciano 3 monete per 6 volte: si ripete la sequenza delle </w:t>
            </w:r>
            <w:r>
              <w:rPr>
                <w:i/>
                <w:iCs/>
                <w:sz w:val="22"/>
                <w:szCs w:val="22"/>
              </w:rPr>
              <w:t>Tre Ottave</w:t>
            </w:r>
            <w:r>
              <w:rPr>
                <w:sz w:val="22"/>
                <w:szCs w:val="22"/>
              </w:rPr>
              <w:t xml:space="preserve"> (24) per 3 volte ottenendo a livello numerico, il numero 72. </w:t>
            </w:r>
          </w:p>
        </w:tc>
      </w:tr>
    </w:tbl>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rFonts w:ascii="Corbel" w:hAnsi="Corbel"/>
          <w:b/>
          <w:bCs/>
          <w:i/>
          <w:iCs/>
          <w:sz w:val="22"/>
          <w:szCs w:val="22"/>
        </w:rPr>
        <w:t>Si passa dall’invisibile, pari a 24 unità, al visibile, pari a 72 unità e si unisce la causa invisibile all’effetto visibile della realtà, per scegliere senza errore alcuno, il nostro futuro comportamentale</w:t>
      </w:r>
      <w:r>
        <w:rPr>
          <w:rFonts w:ascii="Corbel" w:hAnsi="Corbel"/>
          <w:i/>
          <w:iCs/>
          <w:sz w:val="22"/>
          <w:szCs w:val="22"/>
        </w:rPr>
        <w:t>.</w:t>
      </w:r>
      <w:r>
        <w:rPr>
          <w:rFonts w:ascii="Corbel" w:hAnsi="Corbel"/>
          <w:sz w:val="22"/>
          <w:szCs w:val="22"/>
        </w:rPr>
        <w:t xml:space="preserve">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Ed ecco, se mi permettete, un altro esempio piuttosto illustre. </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 xml:space="preserve">Nel 1747, il grande Johann Sebastian Bach, aderì ad una società fondata da un suo allievo: </w:t>
      </w:r>
      <w:proofErr w:type="spellStart"/>
      <w:r>
        <w:rPr>
          <w:sz w:val="22"/>
          <w:szCs w:val="22"/>
        </w:rPr>
        <w:t>Lorenz</w:t>
      </w:r>
      <w:proofErr w:type="spellEnd"/>
      <w:r>
        <w:rPr>
          <w:sz w:val="22"/>
          <w:szCs w:val="22"/>
        </w:rPr>
        <w:t xml:space="preserve"> </w:t>
      </w:r>
      <w:proofErr w:type="spellStart"/>
      <w:r>
        <w:rPr>
          <w:sz w:val="22"/>
          <w:szCs w:val="22"/>
        </w:rPr>
        <w:t>Christoph</w:t>
      </w:r>
      <w:proofErr w:type="spellEnd"/>
      <w:r>
        <w:rPr>
          <w:sz w:val="22"/>
          <w:szCs w:val="22"/>
        </w:rPr>
        <w:t xml:space="preserve"> </w:t>
      </w:r>
      <w:proofErr w:type="spellStart"/>
      <w:r>
        <w:rPr>
          <w:sz w:val="22"/>
          <w:szCs w:val="22"/>
        </w:rPr>
        <w:t>Mizler</w:t>
      </w:r>
      <w:proofErr w:type="spellEnd"/>
      <w:r>
        <w:rPr>
          <w:sz w:val="22"/>
          <w:szCs w:val="22"/>
        </w:rPr>
        <w:t xml:space="preserve">. </w:t>
      </w:r>
    </w:p>
    <w:p w:rsidR="00666535" w:rsidRDefault="00666535" w:rsidP="00666535">
      <w:pPr>
        <w:autoSpaceDE w:val="0"/>
        <w:autoSpaceDN w:val="0"/>
        <w:jc w:val="both"/>
      </w:pPr>
      <w:r>
        <w:rPr>
          <w:sz w:val="22"/>
          <w:szCs w:val="22"/>
        </w:rPr>
        <w:t xml:space="preserve">Come tutti gli aderenti, pochi per la verità, ma famosi, venne invitato a proporsi con una composizione musicale che avesse caratteristiche innovative e potesse essere fonte di studio per gli altri aderenti. Il Grande Bach si presentò con una composizione che tenne il mondo musicale in ambascia per secoli, poiché non si riusciva a capire perché: un </w:t>
      </w:r>
      <w:r>
        <w:rPr>
          <w:b/>
          <w:bCs/>
          <w:i/>
          <w:iCs/>
          <w:sz w:val="22"/>
          <w:szCs w:val="22"/>
        </w:rPr>
        <w:t>Canone Triplice dovesse essere a 6 voci.</w:t>
      </w:r>
    </w:p>
    <w:p w:rsidR="00666535" w:rsidRDefault="00666535" w:rsidP="00666535">
      <w:pPr>
        <w:autoSpaceDE w:val="0"/>
        <w:autoSpaceDN w:val="0"/>
        <w:jc w:val="both"/>
      </w:pPr>
      <w:r>
        <w:rPr>
          <w:sz w:val="22"/>
          <w:szCs w:val="22"/>
        </w:rPr>
        <w:t> </w:t>
      </w:r>
    </w:p>
    <w:tbl>
      <w:tblPr>
        <w:tblW w:w="0" w:type="auto"/>
        <w:tblCellMar>
          <w:left w:w="0" w:type="dxa"/>
          <w:right w:w="0" w:type="dxa"/>
        </w:tblCellMar>
        <w:tblLook w:val="04A0"/>
      </w:tblPr>
      <w:tblGrid>
        <w:gridCol w:w="4376"/>
        <w:gridCol w:w="5478"/>
      </w:tblGrid>
      <w:tr w:rsidR="00666535" w:rsidTr="00666535">
        <w:tc>
          <w:tcPr>
            <w:tcW w:w="4403" w:type="dxa"/>
            <w:tcMar>
              <w:top w:w="0" w:type="dxa"/>
              <w:left w:w="108" w:type="dxa"/>
              <w:bottom w:w="0" w:type="dxa"/>
              <w:right w:w="108" w:type="dxa"/>
            </w:tcMar>
            <w:hideMark/>
          </w:tcPr>
          <w:p w:rsidR="00666535" w:rsidRDefault="00666535">
            <w:pPr>
              <w:autoSpaceDE w:val="0"/>
              <w:autoSpaceDN w:val="0"/>
              <w:jc w:val="both"/>
            </w:pPr>
            <w:r>
              <w:rPr>
                <w:sz w:val="22"/>
                <w:szCs w:val="22"/>
              </w:rPr>
              <w:t>Egli ideò una partitura musicale dove chiara-mente si osservavano 3 voci musicali, mentre se ne auspicavano 6  (Fig.11).</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Nacque così il: “</w:t>
            </w:r>
            <w:r>
              <w:rPr>
                <w:i/>
                <w:iCs/>
                <w:sz w:val="22"/>
                <w:szCs w:val="22"/>
              </w:rPr>
              <w:t>Canone Segreto”</w:t>
            </w:r>
            <w:r>
              <w:rPr>
                <w:sz w:val="22"/>
                <w:szCs w:val="22"/>
              </w:rPr>
              <w:t xml:space="preserve"> di BACH. </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xml:space="preserve">Fu Friedrich </w:t>
            </w:r>
            <w:proofErr w:type="spellStart"/>
            <w:r>
              <w:rPr>
                <w:sz w:val="22"/>
                <w:szCs w:val="22"/>
              </w:rPr>
              <w:t>Smend</w:t>
            </w:r>
            <w:proofErr w:type="spellEnd"/>
            <w:r>
              <w:rPr>
                <w:sz w:val="22"/>
                <w:szCs w:val="22"/>
              </w:rPr>
              <w:t xml:space="preserve">, nel secolo scorso, a capire che nel </w:t>
            </w:r>
            <w:r>
              <w:rPr>
                <w:i/>
                <w:iCs/>
                <w:sz w:val="22"/>
                <w:szCs w:val="22"/>
              </w:rPr>
              <w:t>Canone di Bach</w:t>
            </w:r>
            <w:r>
              <w:rPr>
                <w:sz w:val="22"/>
                <w:szCs w:val="22"/>
              </w:rPr>
              <w:t xml:space="preserve"> è racchiusa una solu-zione speculare, per la quale è possibile </w:t>
            </w:r>
            <w:proofErr w:type="spellStart"/>
            <w:r>
              <w:rPr>
                <w:sz w:val="22"/>
                <w:szCs w:val="22"/>
              </w:rPr>
              <w:t>ottene-</w:t>
            </w:r>
            <w:proofErr w:type="spellEnd"/>
          </w:p>
        </w:tc>
        <w:tc>
          <w:tcPr>
            <w:tcW w:w="5451"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3322320" cy="1264920"/>
                  <wp:effectExtent l="19050" t="0" r="0" b="0"/>
                  <wp:docPr id="13" name="Immagine 13" descr="F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 12"/>
                          <pic:cNvPicPr>
                            <a:picLocks noChangeAspect="1" noChangeArrowheads="1"/>
                          </pic:cNvPicPr>
                        </pic:nvPicPr>
                        <pic:blipFill>
                          <a:blip r:embed="rId31" cstate="print"/>
                          <a:srcRect/>
                          <a:stretch>
                            <a:fillRect/>
                          </a:stretch>
                        </pic:blipFill>
                        <pic:spPr bwMode="auto">
                          <a:xfrm>
                            <a:off x="0" y="0"/>
                            <a:ext cx="3322320" cy="126492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 </w:t>
            </w:r>
          </w:p>
          <w:p w:rsidR="00666535" w:rsidRDefault="00666535">
            <w:pPr>
              <w:autoSpaceDE w:val="0"/>
              <w:autoSpaceDN w:val="0"/>
              <w:jc w:val="center"/>
            </w:pPr>
            <w:r>
              <w:rPr>
                <w:rFonts w:ascii="Corbel" w:hAnsi="Corbel"/>
                <w:b/>
                <w:bCs/>
                <w:sz w:val="18"/>
                <w:szCs w:val="18"/>
              </w:rPr>
              <w:t xml:space="preserve">Fig. 11 – Canone segreto di </w:t>
            </w:r>
            <w:proofErr w:type="spellStart"/>
            <w:r>
              <w:rPr>
                <w:rFonts w:ascii="Corbel" w:hAnsi="Corbel"/>
                <w:b/>
                <w:bCs/>
                <w:sz w:val="18"/>
                <w:szCs w:val="18"/>
              </w:rPr>
              <w:t>J.S.</w:t>
            </w:r>
            <w:proofErr w:type="spellEnd"/>
            <w:r>
              <w:rPr>
                <w:rFonts w:ascii="Corbel" w:hAnsi="Corbel"/>
                <w:b/>
                <w:bCs/>
                <w:sz w:val="18"/>
                <w:szCs w:val="18"/>
              </w:rPr>
              <w:t xml:space="preserve"> Bach</w:t>
            </w:r>
          </w:p>
        </w:tc>
      </w:tr>
    </w:tbl>
    <w:p w:rsidR="00666535" w:rsidRDefault="00666535" w:rsidP="00666535">
      <w:pPr>
        <w:autoSpaceDE w:val="0"/>
        <w:autoSpaceDN w:val="0"/>
        <w:jc w:val="both"/>
      </w:pPr>
      <w:r>
        <w:rPr>
          <w:sz w:val="22"/>
          <w:szCs w:val="22"/>
        </w:rPr>
        <w:t xml:space="preserve">re, in modo logaritmico: 120-240-480 soluzioni, partendo dalla struttura iniziale del Canone, struttura che contiene una prima battuta a 8 note, alla quale segue una voce mediana con 8 note ed altre 8 note, tra i segni di ritornello. </w:t>
      </w:r>
    </w:p>
    <w:tbl>
      <w:tblPr>
        <w:tblW w:w="0" w:type="auto"/>
        <w:tblCellMar>
          <w:left w:w="0" w:type="dxa"/>
          <w:right w:w="0" w:type="dxa"/>
        </w:tblCellMar>
        <w:tblLook w:val="04A0"/>
      </w:tblPr>
      <w:tblGrid>
        <w:gridCol w:w="2766"/>
        <w:gridCol w:w="7088"/>
      </w:tblGrid>
      <w:tr w:rsidR="00666535" w:rsidTr="00666535">
        <w:tc>
          <w:tcPr>
            <w:tcW w:w="2088"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1592580" cy="1813560"/>
                  <wp:effectExtent l="19050" t="0" r="7620" b="0"/>
                  <wp:docPr id="14" name="Immagine 14" descr="F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13"/>
                          <pic:cNvPicPr>
                            <a:picLocks noChangeAspect="1" noChangeArrowheads="1"/>
                          </pic:cNvPicPr>
                        </pic:nvPicPr>
                        <pic:blipFill>
                          <a:blip r:embed="rId32" cstate="print"/>
                          <a:srcRect/>
                          <a:stretch>
                            <a:fillRect/>
                          </a:stretch>
                        </pic:blipFill>
                        <pic:spPr bwMode="auto">
                          <a:xfrm>
                            <a:off x="0" y="0"/>
                            <a:ext cx="1592580" cy="181356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 xml:space="preserve">Fig. 12 – Monogramma di </w:t>
            </w:r>
            <w:proofErr w:type="spellStart"/>
            <w:r>
              <w:rPr>
                <w:rFonts w:ascii="Corbel" w:hAnsi="Corbel"/>
                <w:b/>
                <w:bCs/>
                <w:sz w:val="18"/>
                <w:szCs w:val="18"/>
              </w:rPr>
              <w:t>J.S.</w:t>
            </w:r>
            <w:proofErr w:type="spellEnd"/>
            <w:r>
              <w:rPr>
                <w:rFonts w:ascii="Corbel" w:hAnsi="Corbel"/>
                <w:b/>
                <w:bCs/>
                <w:sz w:val="18"/>
                <w:szCs w:val="18"/>
              </w:rPr>
              <w:t xml:space="preserve"> Bach</w:t>
            </w:r>
          </w:p>
        </w:tc>
        <w:tc>
          <w:tcPr>
            <w:tcW w:w="7690" w:type="dxa"/>
            <w:tcMar>
              <w:top w:w="0" w:type="dxa"/>
              <w:left w:w="108" w:type="dxa"/>
              <w:bottom w:w="0" w:type="dxa"/>
              <w:right w:w="108" w:type="dxa"/>
            </w:tcMar>
            <w:hideMark/>
          </w:tcPr>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In altre parole, Bach conosceva perfettamente il significato, il valore e l’uso numerico dell’</w:t>
            </w:r>
            <w:r>
              <w:rPr>
                <w:i/>
                <w:iCs/>
                <w:sz w:val="22"/>
                <w:szCs w:val="22"/>
              </w:rPr>
              <w:t>OTTAVA</w:t>
            </w:r>
            <w:r>
              <w:rPr>
                <w:sz w:val="22"/>
                <w:szCs w:val="22"/>
              </w:rPr>
              <w:t xml:space="preserve"> ed invece di divinare il futuro, compose una musica capace di valicarlo senza problemi. </w:t>
            </w:r>
          </w:p>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Impresse poi, questa sua appartenenza alla ristretta cerchia di coloro che “sapevano”, nel suo monogramma, che spero vorrete divertivi a ruotare, per poter capire veramente quali fossero le sue conoscenze (Fig.12).</w:t>
            </w:r>
          </w:p>
        </w:tc>
      </w:tr>
    </w:tbl>
    <w:p w:rsidR="00666535" w:rsidRDefault="00666535" w:rsidP="00666535">
      <w:pPr>
        <w:autoSpaceDE w:val="0"/>
        <w:autoSpaceDN w:val="0"/>
        <w:jc w:val="center"/>
      </w:pPr>
      <w:r>
        <w:rPr>
          <w:rFonts w:ascii="Comic Sans MS" w:hAnsi="Comic Sans MS"/>
          <w:b/>
          <w:bCs/>
          <w:color w:val="0000FF"/>
          <w:sz w:val="26"/>
          <w:szCs w:val="26"/>
        </w:rPr>
        <w:lastRenderedPageBreak/>
        <w:t> </w:t>
      </w:r>
    </w:p>
    <w:p w:rsidR="00666535" w:rsidRDefault="00666535" w:rsidP="00666535">
      <w:pPr>
        <w:autoSpaceDE w:val="0"/>
        <w:autoSpaceDN w:val="0"/>
        <w:jc w:val="center"/>
      </w:pPr>
      <w:r>
        <w:rPr>
          <w:rFonts w:ascii="Comic Sans MS" w:hAnsi="Comic Sans MS"/>
          <w:b/>
          <w:bCs/>
          <w:color w:val="0000FF"/>
          <w:sz w:val="26"/>
          <w:szCs w:val="26"/>
        </w:rPr>
        <w:t>Ruotare Sempre Ruotare</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both"/>
      </w:pPr>
      <w:r>
        <w:rPr>
          <w:sz w:val="22"/>
          <w:szCs w:val="22"/>
        </w:rPr>
        <w:t>Pochi giorni orsono, un mio grande amico, mi ha fatto molto pensare, facendomi notare che il concetto di movimento è essenzialmente collegato con il cerchio, di conseguenza, l’invenzione della ruota e la genialità di tale accostamento, oltrepassa il mondo della ragione, collocandosi direttamente in quello archetipico.</w:t>
      </w:r>
    </w:p>
    <w:tbl>
      <w:tblPr>
        <w:tblW w:w="0" w:type="auto"/>
        <w:tblCellMar>
          <w:left w:w="0" w:type="dxa"/>
          <w:right w:w="0" w:type="dxa"/>
        </w:tblCellMar>
        <w:tblLook w:val="04A0"/>
      </w:tblPr>
      <w:tblGrid>
        <w:gridCol w:w="2706"/>
        <w:gridCol w:w="7148"/>
      </w:tblGrid>
      <w:tr w:rsidR="00666535" w:rsidTr="00666535">
        <w:tc>
          <w:tcPr>
            <w:tcW w:w="2671" w:type="dxa"/>
            <w:tcMar>
              <w:top w:w="0" w:type="dxa"/>
              <w:left w:w="108" w:type="dxa"/>
              <w:bottom w:w="0" w:type="dxa"/>
              <w:right w:w="108" w:type="dxa"/>
            </w:tcMar>
            <w:hideMark/>
          </w:tcPr>
          <w:p w:rsidR="00666535" w:rsidRDefault="00666535">
            <w:pPr>
              <w:autoSpaceDE w:val="0"/>
              <w:autoSpaceDN w:val="0"/>
              <w:jc w:val="both"/>
            </w:pPr>
            <w:r>
              <w:rPr>
                <w:noProof/>
                <w:sz w:val="22"/>
                <w:szCs w:val="22"/>
              </w:rPr>
              <w:drawing>
                <wp:inline distT="0" distB="0" distL="0" distR="0">
                  <wp:extent cx="1562100" cy="1600200"/>
                  <wp:effectExtent l="19050" t="0" r="0" b="0"/>
                  <wp:docPr id="15" name="Immagine 15" descr="F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14"/>
                          <pic:cNvPicPr>
                            <a:picLocks noChangeAspect="1" noChangeArrowheads="1"/>
                          </pic:cNvPicPr>
                        </pic:nvPicPr>
                        <pic:blipFill>
                          <a:blip r:embed="rId33" cstate="print"/>
                          <a:srcRect/>
                          <a:stretch>
                            <a:fillRect/>
                          </a:stretch>
                        </pic:blipFill>
                        <pic:spPr bwMode="auto">
                          <a:xfrm>
                            <a:off x="0" y="0"/>
                            <a:ext cx="1562100" cy="1600200"/>
                          </a:xfrm>
                          <a:prstGeom prst="rect">
                            <a:avLst/>
                          </a:prstGeom>
                          <a:noFill/>
                          <a:ln w="9525">
                            <a:noFill/>
                            <a:miter lim="800000"/>
                            <a:headEnd/>
                            <a:tailEnd/>
                          </a:ln>
                        </pic:spPr>
                      </pic:pic>
                    </a:graphicData>
                  </a:graphic>
                </wp:inline>
              </w:drawing>
            </w:r>
          </w:p>
          <w:p w:rsidR="00666535" w:rsidRDefault="00666535">
            <w:pPr>
              <w:autoSpaceDE w:val="0"/>
              <w:autoSpaceDN w:val="0"/>
              <w:jc w:val="center"/>
            </w:pPr>
            <w:r>
              <w:rPr>
                <w:rFonts w:ascii="Corbel" w:hAnsi="Corbel"/>
                <w:b/>
                <w:bCs/>
                <w:sz w:val="18"/>
                <w:szCs w:val="18"/>
              </w:rPr>
              <w:t xml:space="preserve">Fig. 13 – </w:t>
            </w:r>
            <w:proofErr w:type="spellStart"/>
            <w:r>
              <w:rPr>
                <w:rFonts w:ascii="Corbel" w:hAnsi="Corbel"/>
                <w:b/>
                <w:bCs/>
                <w:sz w:val="18"/>
                <w:szCs w:val="18"/>
              </w:rPr>
              <w:t>Esagrammi</w:t>
            </w:r>
            <w:proofErr w:type="spellEnd"/>
            <w:r>
              <w:rPr>
                <w:rFonts w:ascii="Corbel" w:hAnsi="Corbel"/>
                <w:b/>
                <w:bCs/>
                <w:sz w:val="18"/>
                <w:szCs w:val="18"/>
              </w:rPr>
              <w:t xml:space="preserve"> I’</w:t>
            </w:r>
            <w:proofErr w:type="spellStart"/>
            <w:r>
              <w:rPr>
                <w:rFonts w:ascii="Corbel" w:hAnsi="Corbel"/>
                <w:b/>
                <w:bCs/>
                <w:sz w:val="18"/>
                <w:szCs w:val="18"/>
              </w:rPr>
              <w:t>Ching</w:t>
            </w:r>
            <w:proofErr w:type="spellEnd"/>
          </w:p>
        </w:tc>
        <w:tc>
          <w:tcPr>
            <w:tcW w:w="7183" w:type="dxa"/>
            <w:tcMar>
              <w:top w:w="0" w:type="dxa"/>
              <w:left w:w="108" w:type="dxa"/>
              <w:bottom w:w="0" w:type="dxa"/>
              <w:right w:w="108" w:type="dxa"/>
            </w:tcMar>
            <w:hideMark/>
          </w:tcPr>
          <w:p w:rsidR="00666535" w:rsidRDefault="00666535">
            <w:pPr>
              <w:autoSpaceDE w:val="0"/>
              <w:autoSpaceDN w:val="0"/>
              <w:jc w:val="both"/>
            </w:pPr>
            <w:r>
              <w:rPr>
                <w:sz w:val="22"/>
                <w:szCs w:val="22"/>
              </w:rPr>
              <w:t> </w:t>
            </w:r>
          </w:p>
          <w:p w:rsidR="00666535" w:rsidRDefault="00666535">
            <w:pPr>
              <w:autoSpaceDE w:val="0"/>
              <w:autoSpaceDN w:val="0"/>
              <w:jc w:val="both"/>
            </w:pPr>
            <w:r>
              <w:rPr>
                <w:sz w:val="22"/>
                <w:szCs w:val="22"/>
              </w:rPr>
              <w:t xml:space="preserve">Il “ruotare” non è altro che moltiplicare spazi e numeri come è stato fatto nel caso in questione e nulla è meglio dell’immagine numero 13 per capire il perché della sovrapposizione di trigrammi. </w:t>
            </w:r>
          </w:p>
          <w:p w:rsidR="00666535" w:rsidRDefault="00666535">
            <w:pPr>
              <w:autoSpaceDE w:val="0"/>
              <w:autoSpaceDN w:val="0"/>
              <w:jc w:val="both"/>
            </w:pPr>
            <w:r>
              <w:rPr>
                <w:sz w:val="22"/>
                <w:szCs w:val="22"/>
              </w:rPr>
              <w:t>Agli ideatori dell’</w:t>
            </w:r>
            <w:proofErr w:type="spellStart"/>
            <w:r>
              <w:rPr>
                <w:i/>
                <w:iCs/>
                <w:sz w:val="22"/>
                <w:szCs w:val="22"/>
              </w:rPr>
              <w:t>I’Ching</w:t>
            </w:r>
            <w:proofErr w:type="spellEnd"/>
            <w:r>
              <w:rPr>
                <w:sz w:val="22"/>
                <w:szCs w:val="22"/>
              </w:rPr>
              <w:t xml:space="preserve"> rimaneva un ultimo passaggio utile a creare una struttura numerica garante dei due sistemi dimensionali. Pertanto, esattamente come i trigrammi, divenuti </w:t>
            </w:r>
            <w:proofErr w:type="spellStart"/>
            <w:r>
              <w:rPr>
                <w:sz w:val="22"/>
                <w:szCs w:val="22"/>
              </w:rPr>
              <w:t>esagrammi</w:t>
            </w:r>
            <w:proofErr w:type="spellEnd"/>
            <w:r>
              <w:rPr>
                <w:sz w:val="22"/>
                <w:szCs w:val="22"/>
              </w:rPr>
              <w:t>, approdano nella materia, così l’</w:t>
            </w:r>
            <w:r>
              <w:rPr>
                <w:i/>
                <w:iCs/>
                <w:sz w:val="22"/>
                <w:szCs w:val="22"/>
              </w:rPr>
              <w:t>Ottava</w:t>
            </w:r>
            <w:r>
              <w:rPr>
                <w:sz w:val="22"/>
                <w:szCs w:val="22"/>
              </w:rPr>
              <w:t xml:space="preserve">, posta nella Lista a monte della summa numerica, deve essere trascinata nella realtà e l’unico modo per farlo, è moltiplicarla per sé stessa, con il seguente risultato finale: 64 </w:t>
            </w:r>
            <w:proofErr w:type="spellStart"/>
            <w:r>
              <w:rPr>
                <w:sz w:val="22"/>
                <w:szCs w:val="22"/>
              </w:rPr>
              <w:t>esagrammi</w:t>
            </w:r>
            <w:proofErr w:type="spellEnd"/>
            <w:r>
              <w:rPr>
                <w:sz w:val="22"/>
                <w:szCs w:val="22"/>
              </w:rPr>
              <w:t xml:space="preserve"> pari a 384 segni.</w:t>
            </w:r>
          </w:p>
          <w:p w:rsidR="00666535" w:rsidRDefault="00666535">
            <w:pPr>
              <w:autoSpaceDE w:val="0"/>
              <w:autoSpaceDN w:val="0"/>
              <w:jc w:val="both"/>
            </w:pPr>
            <w:r>
              <w:rPr>
                <w:sz w:val="22"/>
                <w:szCs w:val="22"/>
              </w:rPr>
              <w:t> </w:t>
            </w:r>
          </w:p>
        </w:tc>
      </w:tr>
    </w:tbl>
    <w:p w:rsidR="00666535" w:rsidRDefault="00666535" w:rsidP="00666535">
      <w:pPr>
        <w:autoSpaceDE w:val="0"/>
        <w:autoSpaceDN w:val="0"/>
        <w:jc w:val="both"/>
      </w:pPr>
      <w:r>
        <w:rPr>
          <w:rFonts w:ascii="Corbel" w:hAnsi="Corbel"/>
          <w:b/>
          <w:bCs/>
          <w:i/>
          <w:iCs/>
          <w:color w:val="0000FF"/>
          <w:sz w:val="22"/>
          <w:szCs w:val="22"/>
        </w:rPr>
        <w:t>A questo punto, l’ I’</w:t>
      </w:r>
      <w:proofErr w:type="spellStart"/>
      <w:r>
        <w:rPr>
          <w:rFonts w:ascii="Corbel" w:hAnsi="Corbel"/>
          <w:b/>
          <w:bCs/>
          <w:i/>
          <w:iCs/>
          <w:color w:val="0000FF"/>
          <w:sz w:val="22"/>
          <w:szCs w:val="22"/>
        </w:rPr>
        <w:t>Ching</w:t>
      </w:r>
      <w:proofErr w:type="spellEnd"/>
      <w:r>
        <w:rPr>
          <w:rFonts w:ascii="Corbel" w:hAnsi="Corbel"/>
          <w:b/>
          <w:bCs/>
          <w:i/>
          <w:iCs/>
          <w:color w:val="0000FF"/>
          <w:sz w:val="22"/>
          <w:szCs w:val="22"/>
        </w:rPr>
        <w:t xml:space="preserve"> è pronto per divinare, in quanto ponte fra un luogo in cui tutto è, ed un altro, in cui tutto è in essere.</w:t>
      </w:r>
    </w:p>
    <w:p w:rsidR="00666535" w:rsidRDefault="00666535" w:rsidP="00666535">
      <w:pPr>
        <w:autoSpaceDE w:val="0"/>
        <w:autoSpaceDN w:val="0"/>
        <w:jc w:val="both"/>
      </w:pPr>
      <w:r>
        <w:rPr>
          <w:rFonts w:ascii="Corbel" w:hAnsi="Corbel"/>
          <w:b/>
          <w:bCs/>
          <w:i/>
          <w:iCs/>
          <w:color w:val="0000FF"/>
          <w:sz w:val="22"/>
          <w:szCs w:val="22"/>
        </w:rPr>
        <w:t> </w:t>
      </w:r>
    </w:p>
    <w:p w:rsidR="00666535" w:rsidRDefault="00666535" w:rsidP="00666535">
      <w:pPr>
        <w:autoSpaceDE w:val="0"/>
        <w:autoSpaceDN w:val="0"/>
        <w:jc w:val="both"/>
      </w:pPr>
      <w:r>
        <w:rPr>
          <w:rFonts w:ascii="Corbel" w:hAnsi="Corbel"/>
          <w:b/>
          <w:bCs/>
          <w:i/>
          <w:iCs/>
          <w:color w:val="0000FF"/>
          <w:sz w:val="22"/>
          <w:szCs w:val="22"/>
        </w:rPr>
        <w:t>Succede poi, per millenni, che un uomo si avvicina alle 3 monete, le prende, le lancia ed i suoi 64 trigrammi - a livello genetico pari a 192 unità - si saldano ad un sistema creante costituito da 384 unità.</w:t>
      </w:r>
    </w:p>
    <w:p w:rsidR="00666535" w:rsidRDefault="00666535" w:rsidP="00666535">
      <w:pPr>
        <w:autoSpaceDE w:val="0"/>
        <w:autoSpaceDN w:val="0"/>
        <w:jc w:val="both"/>
      </w:pPr>
      <w:r>
        <w:rPr>
          <w:rFonts w:ascii="Corbel" w:hAnsi="Corbel"/>
          <w:b/>
          <w:bCs/>
          <w:i/>
          <w:iCs/>
          <w:color w:val="0000FF"/>
          <w:sz w:val="22"/>
          <w:szCs w:val="22"/>
        </w:rPr>
        <w:t xml:space="preserve">Ed attraverso 576 informazioni (72x8), un essere mortale, emanazione materiale, emozionale e numerica,  di un  immanente DIO immortale, non ottiene solo un responso, no, egli crea il suo futuro ad un livello così sottile ed archetipico, da esserne spaventato, quasi stordito, tanto da definire tutto ciò ancora oggi , </w:t>
      </w:r>
      <w:proofErr w:type="spellStart"/>
      <w:r>
        <w:rPr>
          <w:rFonts w:ascii="Corbel" w:hAnsi="Corbel"/>
          <w:b/>
          <w:bCs/>
          <w:i/>
          <w:iCs/>
          <w:color w:val="0000FF"/>
          <w:sz w:val="22"/>
          <w:szCs w:val="22"/>
        </w:rPr>
        <w:t>ignorantemente</w:t>
      </w:r>
      <w:proofErr w:type="spellEnd"/>
      <w:r>
        <w:rPr>
          <w:rFonts w:ascii="Corbel" w:hAnsi="Corbel"/>
          <w:b/>
          <w:bCs/>
          <w:i/>
          <w:iCs/>
          <w:color w:val="0000FF"/>
          <w:sz w:val="22"/>
          <w:szCs w:val="22"/>
        </w:rPr>
        <w:t xml:space="preserve">, chiaroveggenza. </w:t>
      </w:r>
    </w:p>
    <w:p w:rsidR="00666535" w:rsidRDefault="00666535" w:rsidP="00666535">
      <w:pPr>
        <w:autoSpaceDE w:val="0"/>
        <w:autoSpaceDN w:val="0"/>
        <w:jc w:val="both"/>
      </w:pPr>
      <w:r>
        <w:rPr>
          <w:rFonts w:ascii="Corbel" w:hAnsi="Corbel"/>
          <w:b/>
          <w:bCs/>
          <w:i/>
          <w:iCs/>
          <w:color w:val="0000FF"/>
          <w:sz w:val="22"/>
          <w:szCs w:val="22"/>
        </w:rPr>
        <w:t>E’ nella struttura archetipica dell’emozione che si cela il vero significato del tempo e del futuro.</w:t>
      </w:r>
    </w:p>
    <w:p w:rsidR="00666535" w:rsidRDefault="00666535" w:rsidP="00666535">
      <w:pPr>
        <w:autoSpaceDE w:val="0"/>
        <w:autoSpaceDN w:val="0"/>
        <w:jc w:val="both"/>
      </w:pPr>
      <w:r>
        <w:rPr>
          <w:rFonts w:ascii="Corbel" w:hAnsi="Corbel"/>
          <w:b/>
          <w:bCs/>
          <w:i/>
          <w:iCs/>
          <w:color w:val="0000FF"/>
          <w:sz w:val="22"/>
          <w:szCs w:val="22"/>
        </w:rPr>
        <w:t xml:space="preserve">E’ nello studio dei rapporti </w:t>
      </w:r>
      <w:proofErr w:type="spellStart"/>
      <w:r>
        <w:rPr>
          <w:rFonts w:ascii="Corbel" w:hAnsi="Corbel"/>
          <w:b/>
          <w:bCs/>
          <w:i/>
          <w:iCs/>
          <w:color w:val="0000FF"/>
          <w:sz w:val="22"/>
          <w:szCs w:val="22"/>
        </w:rPr>
        <w:t>emozionalmente</w:t>
      </w:r>
      <w:proofErr w:type="spellEnd"/>
      <w:r>
        <w:rPr>
          <w:rFonts w:ascii="Corbel" w:hAnsi="Corbel"/>
          <w:b/>
          <w:bCs/>
          <w:i/>
          <w:iCs/>
          <w:color w:val="0000FF"/>
          <w:sz w:val="22"/>
          <w:szCs w:val="22"/>
        </w:rPr>
        <w:t xml:space="preserve"> intuitivi, derivanti dalla linearità numerica, che si nasconde la nuova scienza dell’umanità. </w:t>
      </w:r>
    </w:p>
    <w:p w:rsidR="00666535" w:rsidRDefault="00666535" w:rsidP="00666535">
      <w:pPr>
        <w:autoSpaceDE w:val="0"/>
        <w:autoSpaceDN w:val="0"/>
        <w:jc w:val="both"/>
      </w:pPr>
      <w:r>
        <w:rPr>
          <w:rFonts w:ascii="Corbel" w:hAnsi="Corbel"/>
          <w:b/>
          <w:bCs/>
          <w:i/>
          <w:iCs/>
          <w:color w:val="0000FF"/>
          <w:sz w:val="22"/>
          <w:szCs w:val="22"/>
        </w:rPr>
        <w:t> </w:t>
      </w:r>
    </w:p>
    <w:p w:rsidR="00666535" w:rsidRDefault="00666535" w:rsidP="00666535">
      <w:pPr>
        <w:autoSpaceDE w:val="0"/>
        <w:autoSpaceDN w:val="0"/>
        <w:jc w:val="both"/>
      </w:pPr>
      <w:r>
        <w:rPr>
          <w:rFonts w:ascii="Corbel" w:hAnsi="Corbel"/>
          <w:b/>
          <w:bCs/>
          <w:i/>
          <w:iCs/>
          <w:color w:val="0000FF"/>
          <w:sz w:val="22"/>
          <w:szCs w:val="22"/>
        </w:rPr>
        <w:t>Se riconosceremo l’Anima alla materia, potremo uscire dallo stallo spirituale e scientifico in cui ci siamo arenati, se non lo faremo,  le distanze fisiche e temporali rimarranno per sempre incolmabili e rimarremo prigionieri della logica.</w:t>
      </w:r>
    </w:p>
    <w:p w:rsidR="00666535" w:rsidRDefault="00666535" w:rsidP="00666535">
      <w:pPr>
        <w:autoSpaceDE w:val="0"/>
        <w:autoSpaceDN w:val="0"/>
        <w:jc w:val="both"/>
      </w:pPr>
      <w:r>
        <w:rPr>
          <w:sz w:val="22"/>
          <w:szCs w:val="22"/>
        </w:rPr>
        <w:t> </w:t>
      </w:r>
    </w:p>
    <w:p w:rsidR="00666535" w:rsidRDefault="00666535" w:rsidP="00666535">
      <w:pPr>
        <w:autoSpaceDE w:val="0"/>
        <w:autoSpaceDN w:val="0"/>
        <w:jc w:val="center"/>
      </w:pPr>
      <w:r>
        <w:rPr>
          <w:rFonts w:ascii="Corbel" w:hAnsi="Corbel"/>
          <w:b/>
          <w:bCs/>
          <w:i/>
          <w:iCs/>
          <w:color w:val="0000FF"/>
          <w:sz w:val="22"/>
          <w:szCs w:val="22"/>
        </w:rPr>
        <w:t xml:space="preserve">In estrema </w:t>
      </w:r>
      <w:proofErr w:type="spellStart"/>
      <w:r>
        <w:rPr>
          <w:rFonts w:ascii="Corbel" w:hAnsi="Corbel"/>
          <w:b/>
          <w:bCs/>
          <w:i/>
          <w:iCs/>
          <w:color w:val="0000FF"/>
          <w:sz w:val="22"/>
          <w:szCs w:val="22"/>
        </w:rPr>
        <w:t>Sintesi……</w:t>
      </w:r>
      <w:proofErr w:type="spellEnd"/>
      <w:r>
        <w:rPr>
          <w:rFonts w:ascii="Corbel" w:hAnsi="Corbel"/>
          <w:b/>
          <w:bCs/>
          <w:i/>
          <w:iCs/>
          <w:color w:val="0000FF"/>
          <w:sz w:val="22"/>
          <w:szCs w:val="22"/>
        </w:rPr>
        <w:t>.</w:t>
      </w:r>
    </w:p>
    <w:p w:rsidR="00666535" w:rsidRDefault="00666535" w:rsidP="00666535">
      <w:pPr>
        <w:autoSpaceDE w:val="0"/>
        <w:autoSpaceDN w:val="0"/>
        <w:jc w:val="center"/>
      </w:pPr>
      <w:r>
        <w:rPr>
          <w:noProof/>
          <w:sz w:val="22"/>
          <w:szCs w:val="22"/>
        </w:rPr>
        <w:drawing>
          <wp:inline distT="0" distB="0" distL="0" distR="0">
            <wp:extent cx="1965960" cy="1965960"/>
            <wp:effectExtent l="19050" t="0" r="0" b="0"/>
            <wp:docPr id="16" name="Immagine 16" descr="ICh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Ching"/>
                    <pic:cNvPicPr>
                      <a:picLocks noChangeAspect="1" noChangeArrowheads="1"/>
                    </pic:cNvPicPr>
                  </pic:nvPicPr>
                  <pic:blipFill>
                    <a:blip r:embed="rId34" cstate="print"/>
                    <a:srcRect/>
                    <a:stretch>
                      <a:fillRect/>
                    </a:stretch>
                  </pic:blipFill>
                  <pic:spPr bwMode="auto">
                    <a:xfrm>
                      <a:off x="0" y="0"/>
                      <a:ext cx="1965960" cy="1965960"/>
                    </a:xfrm>
                    <a:prstGeom prst="rect">
                      <a:avLst/>
                    </a:prstGeom>
                    <a:noFill/>
                    <a:ln w="9525">
                      <a:noFill/>
                      <a:miter lim="800000"/>
                      <a:headEnd/>
                      <a:tailEnd/>
                    </a:ln>
                  </pic:spPr>
                </pic:pic>
              </a:graphicData>
            </a:graphic>
          </wp:inline>
        </w:drawing>
      </w:r>
    </w:p>
    <w:p w:rsidR="00666535" w:rsidRDefault="00666535" w:rsidP="00666535">
      <w:pPr>
        <w:autoSpaceDE w:val="0"/>
        <w:autoSpaceDN w:val="0"/>
        <w:jc w:val="both"/>
      </w:pPr>
      <w:r>
        <w:rPr>
          <w:sz w:val="22"/>
          <w:szCs w:val="22"/>
        </w:rPr>
        <w:t xml:space="preserve">                                  </w:t>
      </w:r>
    </w:p>
    <w:p w:rsidR="00666535" w:rsidRDefault="00666535" w:rsidP="00666535">
      <w:pPr>
        <w:autoSpaceDE w:val="0"/>
        <w:autoSpaceDN w:val="0"/>
      </w:pPr>
      <w:r>
        <w:rPr>
          <w:rFonts w:ascii="Lucida Calligraphy" w:hAnsi="Lucida Calligraphy"/>
          <w:b/>
          <w:bCs/>
          <w:color w:val="0000FF"/>
          <w:sz w:val="22"/>
          <w:szCs w:val="22"/>
        </w:rPr>
        <w:t>Michele Proclamato</w:t>
      </w:r>
    </w:p>
    <w:p w:rsidR="00666535" w:rsidRDefault="00666535" w:rsidP="00666535">
      <w:pPr>
        <w:autoSpaceDE w:val="0"/>
        <w:autoSpaceDN w:val="0"/>
      </w:pPr>
      <w:r>
        <w:rPr>
          <w:rFonts w:ascii="Lucida Calligraphy" w:hAnsi="Lucida Calligraphy"/>
          <w:b/>
          <w:bCs/>
          <w:color w:val="0000FF"/>
          <w:sz w:val="20"/>
          <w:szCs w:val="20"/>
        </w:rPr>
        <w:t>08/04/2011</w:t>
      </w:r>
    </w:p>
    <w:p w:rsidR="00666535" w:rsidRDefault="00666535" w:rsidP="00666535">
      <w:pPr>
        <w:jc w:val="both"/>
      </w:pPr>
      <w:hyperlink r:id="rId35" w:history="1">
        <w:r>
          <w:rPr>
            <w:rStyle w:val="Collegamentoipertestuale"/>
          </w:rPr>
          <w:t>proclamatomichele@libero.it</w:t>
        </w:r>
      </w:hyperlink>
    </w:p>
    <w:p w:rsidR="00666535" w:rsidRDefault="00666535" w:rsidP="00666535">
      <w:pPr>
        <w:jc w:val="both"/>
      </w:pPr>
      <w:hyperlink r:id="rId36" w:history="1">
        <w:r>
          <w:rPr>
            <w:rStyle w:val="Collegamentoipertestuale"/>
          </w:rPr>
          <w:t>www.micheleproclamato.it</w:t>
        </w:r>
      </w:hyperlink>
    </w:p>
    <w:p w:rsidR="00666535" w:rsidRDefault="00666535" w:rsidP="00666535">
      <w:pPr>
        <w:pStyle w:val="NormaleWeb"/>
        <w:spacing w:before="0" w:beforeAutospacing="0" w:after="0" w:afterAutospacing="0"/>
        <w:jc w:val="center"/>
      </w:pPr>
    </w:p>
    <w:p w:rsidR="00666535" w:rsidRDefault="00666535" w:rsidP="00666535">
      <w:pPr>
        <w:pStyle w:val="NormaleWeb"/>
        <w:spacing w:before="12" w:beforeAutospacing="0" w:after="12" w:afterAutospacing="0"/>
        <w:jc w:val="center"/>
      </w:pPr>
      <w:r>
        <w:t> </w:t>
      </w:r>
    </w:p>
    <w:p w:rsidR="00666535" w:rsidRDefault="00666535" w:rsidP="00666535">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666535" w:rsidRDefault="00666535" w:rsidP="00666535">
      <w:pPr>
        <w:pStyle w:val="NormaleWeb"/>
        <w:spacing w:before="0" w:beforeAutospacing="0" w:after="0" w:afterAutospacing="0"/>
        <w:ind w:left="170" w:right="170"/>
        <w:jc w:val="center"/>
      </w:pPr>
      <w:r>
        <w:rPr>
          <w:rFonts w:ascii="Lucida Sans Unicode" w:hAnsi="Lucida Sans Unicode" w:cs="Lucida Sans Unicode"/>
          <w:i/>
          <w:iCs/>
          <w:color w:val="3333CC"/>
        </w:rPr>
        <w:t>di Aprile 2013</w:t>
      </w:r>
    </w:p>
    <w:p w:rsidR="00666535" w:rsidRDefault="00666535" w:rsidP="00666535">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666535" w:rsidRDefault="00666535" w:rsidP="00666535">
      <w:pPr>
        <w:pStyle w:val="NormaleWeb"/>
        <w:spacing w:before="0" w:beforeAutospacing="0" w:after="0" w:afterAutospacing="0"/>
        <w:ind w:left="170" w:right="170"/>
        <w:jc w:val="center"/>
      </w:pPr>
      <w:r>
        <w:t>  </w:t>
      </w:r>
    </w:p>
    <w:tbl>
      <w:tblPr>
        <w:tblW w:w="5000" w:type="pct"/>
        <w:jc w:val="center"/>
        <w:tblCellSpacing w:w="15" w:type="dxa"/>
        <w:tblCellMar>
          <w:top w:w="15" w:type="dxa"/>
          <w:left w:w="15" w:type="dxa"/>
          <w:bottom w:w="15" w:type="dxa"/>
          <w:right w:w="15" w:type="dxa"/>
        </w:tblCellMar>
        <w:tblLook w:val="04A0"/>
      </w:tblPr>
      <w:tblGrid>
        <w:gridCol w:w="9728"/>
      </w:tblGrid>
      <w:tr w:rsidR="00666535" w:rsidTr="00666535">
        <w:trPr>
          <w:tblCellSpacing w:w="15" w:type="dxa"/>
          <w:jc w:val="center"/>
        </w:trPr>
        <w:tc>
          <w:tcPr>
            <w:tcW w:w="4964" w:type="pct"/>
            <w:vAlign w:val="center"/>
            <w:hideMark/>
          </w:tcPr>
          <w:p w:rsidR="00666535" w:rsidRDefault="00666535">
            <w:pPr>
              <w:pStyle w:val="NormaleWeb"/>
              <w:spacing w:before="0" w:beforeAutospacing="0" w:after="0" w:afterAutospacing="0"/>
              <w:ind w:left="170" w:right="170"/>
              <w:jc w:val="center"/>
            </w:pPr>
            <w:r>
              <w:t> </w:t>
            </w:r>
          </w:p>
          <w:tbl>
            <w:tblPr>
              <w:tblW w:w="5000" w:type="pct"/>
              <w:jc w:val="center"/>
              <w:tblCellMar>
                <w:top w:w="15" w:type="dxa"/>
                <w:left w:w="15" w:type="dxa"/>
                <w:bottom w:w="15" w:type="dxa"/>
                <w:right w:w="15" w:type="dxa"/>
              </w:tblCellMar>
              <w:tblLook w:val="04A0"/>
            </w:tblPr>
            <w:tblGrid>
              <w:gridCol w:w="9638"/>
            </w:tblGrid>
            <w:tr w:rsidR="00666535" w:rsidTr="00666535">
              <w:trPr>
                <w:jc w:val="center"/>
              </w:trPr>
              <w:tc>
                <w:tcPr>
                  <w:tcW w:w="5000" w:type="pct"/>
                  <w:vAlign w:val="center"/>
                  <w:hideMark/>
                </w:tcPr>
                <w:p w:rsidR="00666535" w:rsidRDefault="00666535">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"Attraversare il passaggio ascendente verso il futuro"</w:t>
                  </w:r>
                </w:p>
                <w:p w:rsidR="00666535" w:rsidRDefault="00666535">
                  <w:pPr>
                    <w:pStyle w:val="NormaleWeb"/>
                    <w:spacing w:before="0" w:beforeAutospacing="0" w:after="0" w:afterAutospacing="0"/>
                    <w:ind w:left="170" w:right="170"/>
                    <w:jc w:val="center"/>
                  </w:pPr>
                  <w:r>
                    <w:t> </w:t>
                  </w:r>
                </w:p>
                <w:p w:rsidR="00666535" w:rsidRDefault="00666535">
                  <w:r>
                    <w:rPr>
                      <w:rFonts w:ascii="Garamond" w:hAnsi="Garamond"/>
                      <w:b/>
                      <w:bCs/>
                      <w:color w:val="3333CC"/>
                      <w:sz w:val="27"/>
                      <w:szCs w:val="27"/>
                    </w:rPr>
                    <w:t>Amati Maestri, </w:t>
                  </w:r>
                </w:p>
                <w:p w:rsidR="00666535" w:rsidRDefault="00666535">
                  <w:pPr>
                    <w:pStyle w:val="NormaleWeb"/>
                  </w:pPr>
                  <w:r>
                    <w:rPr>
                      <w:rStyle w:val="hps"/>
                      <w:rFonts w:ascii="Garamond" w:hAnsi="Garamond"/>
                      <w:color w:val="3333CC"/>
                      <w:sz w:val="27"/>
                      <w:szCs w:val="27"/>
                    </w:rPr>
                    <w:t>Vi saluto in questo</w:t>
                  </w:r>
                  <w:r>
                    <w:rPr>
                      <w:rFonts w:ascii="Garamond" w:hAnsi="Garamond"/>
                      <w:color w:val="3333CC"/>
                      <w:sz w:val="27"/>
                      <w:szCs w:val="27"/>
                    </w:rPr>
                    <w:t xml:space="preserve"> </w:t>
                  </w:r>
                  <w:r>
                    <w:rPr>
                      <w:rStyle w:val="hps"/>
                      <w:rFonts w:ascii="Garamond" w:hAnsi="Garamond"/>
                      <w:color w:val="3333CC"/>
                      <w:sz w:val="27"/>
                      <w:szCs w:val="27"/>
                    </w:rPr>
                    <w:t>giorno glorioso</w:t>
                  </w:r>
                  <w:r>
                    <w:rPr>
                      <w:rFonts w:ascii="Garamond" w:hAnsi="Garamond"/>
                      <w:color w:val="3333CC"/>
                      <w:sz w:val="27"/>
                      <w:szCs w:val="27"/>
                    </w:rPr>
                    <w:t xml:space="preserve"> </w:t>
                  </w:r>
                  <w:r>
                    <w:rPr>
                      <w:rStyle w:val="hps"/>
                      <w:rFonts w:ascii="Garamond" w:hAnsi="Garamond"/>
                      <w:color w:val="3333CC"/>
                      <w:sz w:val="27"/>
                      <w:szCs w:val="27"/>
                    </w:rPr>
                    <w:t>e vi  invio</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questa trasmissione</w:t>
                  </w:r>
                  <w:r>
                    <w:rPr>
                      <w:rFonts w:ascii="Garamond" w:hAnsi="Garamond"/>
                      <w:color w:val="3333CC"/>
                      <w:sz w:val="27"/>
                      <w:szCs w:val="27"/>
                    </w:rPr>
                    <w:t xml:space="preserve">, </w:t>
                  </w:r>
                  <w:r>
                    <w:rPr>
                      <w:rStyle w:val="hps"/>
                      <w:rFonts w:ascii="Garamond" w:hAnsi="Garamond"/>
                      <w:color w:val="3333CC"/>
                      <w:sz w:val="27"/>
                      <w:szCs w:val="27"/>
                    </w:rPr>
                    <w:t>grandi ondate di</w:t>
                  </w:r>
                  <w:r>
                    <w:rPr>
                      <w:rFonts w:ascii="Garamond" w:hAnsi="Garamond"/>
                      <w:color w:val="3333CC"/>
                      <w:sz w:val="27"/>
                      <w:szCs w:val="27"/>
                    </w:rPr>
                    <w:t xml:space="preserve"> </w:t>
                  </w:r>
                  <w:r>
                    <w:rPr>
                      <w:rStyle w:val="hps"/>
                      <w:rFonts w:ascii="Garamond" w:hAnsi="Garamond"/>
                      <w:color w:val="3333CC"/>
                      <w:sz w:val="27"/>
                      <w:szCs w:val="27"/>
                    </w:rPr>
                    <w:t>energia</w:t>
                  </w:r>
                  <w:r>
                    <w:rPr>
                      <w:rFonts w:ascii="Garamond" w:hAnsi="Garamond"/>
                      <w:color w:val="3333CC"/>
                      <w:sz w:val="27"/>
                      <w:szCs w:val="27"/>
                    </w:rPr>
                    <w:t xml:space="preserve"> </w:t>
                  </w:r>
                  <w:r>
                    <w:rPr>
                      <w:rStyle w:val="hps"/>
                      <w:rFonts w:ascii="Garamond" w:hAnsi="Garamond"/>
                      <w:color w:val="3333CC"/>
                      <w:sz w:val="27"/>
                      <w:szCs w:val="27"/>
                    </w:rPr>
                    <w:t>amorevole e</w:t>
                  </w:r>
                  <w:r>
                    <w:rPr>
                      <w:rFonts w:ascii="Garamond" w:hAnsi="Garamond"/>
                      <w:color w:val="3333CC"/>
                      <w:sz w:val="27"/>
                      <w:szCs w:val="27"/>
                    </w:rPr>
                    <w:t xml:space="preserve"> </w:t>
                  </w:r>
                  <w:r>
                    <w:rPr>
                      <w:rStyle w:val="hps"/>
                      <w:rFonts w:ascii="Garamond" w:hAnsi="Garamond"/>
                      <w:color w:val="3333CC"/>
                      <w:sz w:val="27"/>
                      <w:szCs w:val="27"/>
                    </w:rPr>
                    <w:t>parole di incoraggiamento</w:t>
                  </w:r>
                  <w:r>
                    <w:rPr>
                      <w:rFonts w:ascii="Garamond" w:hAnsi="Garamond"/>
                      <w:color w:val="3333CC"/>
                      <w:sz w:val="27"/>
                      <w:szCs w:val="27"/>
                    </w:rPr>
                    <w:t xml:space="preserve"> </w:t>
                  </w:r>
                  <w:r>
                    <w:rPr>
                      <w:rStyle w:val="hps"/>
                      <w:rFonts w:ascii="Garamond" w:hAnsi="Garamond"/>
                      <w:color w:val="3333CC"/>
                      <w:sz w:val="27"/>
                      <w:szCs w:val="27"/>
                    </w:rPr>
                    <w:t>per aiutarvi durante</w:t>
                  </w:r>
                  <w:r>
                    <w:rPr>
                      <w:rFonts w:ascii="Garamond" w:hAnsi="Garamond"/>
                      <w:color w:val="3333CC"/>
                      <w:sz w:val="27"/>
                      <w:szCs w:val="27"/>
                    </w:rPr>
                    <w:t xml:space="preserve"> </w:t>
                  </w:r>
                  <w:r>
                    <w:rPr>
                      <w:rStyle w:val="hps"/>
                      <w:rFonts w:ascii="Garamond" w:hAnsi="Garamond"/>
                      <w:color w:val="3333CC"/>
                      <w:sz w:val="27"/>
                      <w:szCs w:val="27"/>
                    </w:rPr>
                    <w:t>questi meravigliosi</w:t>
                  </w:r>
                  <w:r>
                    <w:rPr>
                      <w:rFonts w:ascii="Garamond" w:hAnsi="Garamond"/>
                      <w:color w:val="3333CC"/>
                      <w:sz w:val="27"/>
                      <w:szCs w:val="27"/>
                    </w:rPr>
                    <w:t xml:space="preserve"> </w:t>
                  </w:r>
                  <w:r>
                    <w:rPr>
                      <w:rStyle w:val="hps"/>
                      <w:rFonts w:ascii="Garamond" w:hAnsi="Garamond"/>
                      <w:color w:val="3333CC"/>
                      <w:sz w:val="27"/>
                      <w:szCs w:val="27"/>
                    </w:rPr>
                    <w:t>momenti di trasformazione</w:t>
                  </w:r>
                  <w:r>
                    <w:rPr>
                      <w:rFonts w:ascii="Garamond" w:hAnsi="Garamond"/>
                      <w:color w:val="3333CC"/>
                      <w:sz w:val="27"/>
                      <w:szCs w:val="27"/>
                    </w:rPr>
                    <w:t xml:space="preserve">. </w:t>
                  </w:r>
                  <w:r>
                    <w:rPr>
                      <w:rStyle w:val="hps"/>
                      <w:rFonts w:ascii="Garamond" w:hAnsi="Garamond"/>
                      <w:color w:val="3333CC"/>
                      <w:sz w:val="27"/>
                      <w:szCs w:val="27"/>
                    </w:rPr>
                    <w:t>Molti</w:t>
                  </w:r>
                  <w:r>
                    <w:rPr>
                      <w:rFonts w:ascii="Garamond" w:hAnsi="Garamond"/>
                      <w:color w:val="3333CC"/>
                      <w:sz w:val="27"/>
                      <w:szCs w:val="27"/>
                    </w:rPr>
                    <w:t xml:space="preserve"> </w:t>
                  </w:r>
                  <w:r>
                    <w:rPr>
                      <w:rStyle w:val="hps"/>
                      <w:rFonts w:ascii="Garamond" w:hAnsi="Garamond"/>
                      <w:color w:val="3333CC"/>
                      <w:sz w:val="27"/>
                      <w:szCs w:val="27"/>
                    </w:rPr>
                    <w:t>di voi stanno pensando</w:t>
                  </w:r>
                  <w:r>
                    <w:rPr>
                      <w:rStyle w:val="atn"/>
                      <w:rFonts w:ascii="Garamond" w:hAnsi="Garamond"/>
                      <w:color w:val="3333CC"/>
                      <w:sz w:val="27"/>
                      <w:szCs w:val="27"/>
                    </w:rPr>
                    <w:t>: "</w:t>
                  </w:r>
                  <w:r>
                    <w:rPr>
                      <w:rFonts w:ascii="Garamond" w:hAnsi="Garamond"/>
                      <w:color w:val="3333CC"/>
                      <w:sz w:val="27"/>
                      <w:szCs w:val="27"/>
                    </w:rPr>
                    <w:t xml:space="preserve">Non mi sembrano </w:t>
                  </w:r>
                  <w:r>
                    <w:rPr>
                      <w:rStyle w:val="hps"/>
                      <w:rFonts w:ascii="Garamond" w:hAnsi="Garamond"/>
                      <w:color w:val="3333CC"/>
                      <w:sz w:val="27"/>
                      <w:szCs w:val="27"/>
                    </w:rPr>
                    <w:t>così</w:t>
                  </w:r>
                  <w:r>
                    <w:rPr>
                      <w:rFonts w:ascii="Garamond" w:hAnsi="Garamond"/>
                      <w:color w:val="3333CC"/>
                      <w:sz w:val="27"/>
                      <w:szCs w:val="27"/>
                    </w:rPr>
                    <w:t xml:space="preserve"> </w:t>
                  </w:r>
                  <w:r>
                    <w:rPr>
                      <w:rStyle w:val="hps"/>
                      <w:rFonts w:ascii="Garamond" w:hAnsi="Garamond"/>
                      <w:color w:val="3333CC"/>
                      <w:sz w:val="27"/>
                      <w:szCs w:val="27"/>
                    </w:rPr>
                    <w:t>meravigliosi</w:t>
                  </w:r>
                  <w:r>
                    <w:rPr>
                      <w:rFonts w:ascii="Garamond" w:hAnsi="Garamond"/>
                      <w:color w:val="3333CC"/>
                      <w:sz w:val="27"/>
                      <w:szCs w:val="27"/>
                    </w:rPr>
                    <w:t xml:space="preserve">. </w:t>
                  </w:r>
                  <w:r>
                    <w:rPr>
                      <w:rStyle w:val="hps"/>
                      <w:rFonts w:ascii="Garamond" w:hAnsi="Garamond"/>
                      <w:color w:val="3333CC"/>
                      <w:sz w:val="27"/>
                      <w:szCs w:val="27"/>
                    </w:rPr>
                    <w:t>Che cosa sto facendo</w:t>
                  </w:r>
                  <w:r>
                    <w:rPr>
                      <w:rFonts w:ascii="Garamond" w:hAnsi="Garamond"/>
                      <w:color w:val="3333CC"/>
                      <w:sz w:val="27"/>
                      <w:szCs w:val="27"/>
                    </w:rPr>
                    <w:t xml:space="preserve"> </w:t>
                  </w:r>
                  <w:r>
                    <w:rPr>
                      <w:rStyle w:val="hps"/>
                      <w:rFonts w:ascii="Garamond" w:hAnsi="Garamond"/>
                      <w:color w:val="3333CC"/>
                      <w:sz w:val="27"/>
                      <w:szCs w:val="27"/>
                    </w:rPr>
                    <w:t>di sbagliato?</w:t>
                  </w:r>
                  <w:r>
                    <w:rPr>
                      <w:rFonts w:ascii="Garamond" w:hAnsi="Garamond"/>
                      <w:color w:val="3333CC"/>
                      <w:sz w:val="27"/>
                      <w:szCs w:val="27"/>
                    </w:rPr>
                    <w:t xml:space="preserve"> </w:t>
                  </w:r>
                  <w:r>
                    <w:rPr>
                      <w:rStyle w:val="hps"/>
                      <w:rFonts w:ascii="Garamond" w:hAnsi="Garamond"/>
                      <w:color w:val="3333CC"/>
                      <w:sz w:val="27"/>
                      <w:szCs w:val="27"/>
                    </w:rPr>
                    <w:t>Io non sono</w:t>
                  </w:r>
                  <w:r>
                    <w:rPr>
                      <w:rFonts w:ascii="Garamond" w:hAnsi="Garamond"/>
                      <w:color w:val="3333CC"/>
                      <w:sz w:val="27"/>
                      <w:szCs w:val="27"/>
                    </w:rPr>
                    <w:t xml:space="preserve"> </w:t>
                  </w:r>
                  <w:r>
                    <w:rPr>
                      <w:rStyle w:val="hps"/>
                      <w:rFonts w:ascii="Garamond" w:hAnsi="Garamond"/>
                      <w:color w:val="3333CC"/>
                      <w:sz w:val="27"/>
                      <w:szCs w:val="27"/>
                    </w:rPr>
                    <w:t>degno di</w:t>
                  </w:r>
                  <w:r>
                    <w:rPr>
                      <w:rFonts w:ascii="Garamond" w:hAnsi="Garamond"/>
                      <w:color w:val="3333CC"/>
                      <w:sz w:val="27"/>
                      <w:szCs w:val="27"/>
                    </w:rPr>
                    <w:t xml:space="preserve"> </w:t>
                  </w:r>
                  <w:r>
                    <w:rPr>
                      <w:rStyle w:val="hps"/>
                      <w:rFonts w:ascii="Garamond" w:hAnsi="Garamond"/>
                      <w:color w:val="3333CC"/>
                      <w:sz w:val="27"/>
                      <w:szCs w:val="27"/>
                    </w:rPr>
                    <w:t>andare avanti</w:t>
                  </w:r>
                  <w:r>
                    <w:rPr>
                      <w:rFonts w:ascii="Garamond" w:hAnsi="Garamond"/>
                      <w:color w:val="3333CC"/>
                      <w:sz w:val="27"/>
                      <w:szCs w:val="27"/>
                    </w:rPr>
                    <w:t xml:space="preserve">, </w:t>
                  </w:r>
                  <w:r>
                    <w:rPr>
                      <w:rStyle w:val="hps"/>
                      <w:rFonts w:ascii="Garamond" w:hAnsi="Garamond"/>
                      <w:color w:val="3333CC"/>
                      <w:sz w:val="27"/>
                      <w:szCs w:val="27"/>
                    </w:rPr>
                    <w:t>di laurearmi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di diventare illuminato</w:t>
                  </w:r>
                  <w:r>
                    <w:rPr>
                      <w:rFonts w:ascii="Garamond" w:hAnsi="Garamond"/>
                      <w:color w:val="3333CC"/>
                      <w:sz w:val="27"/>
                      <w:szCs w:val="27"/>
                    </w:rPr>
                    <w:t xml:space="preserve">, come </w:t>
                  </w:r>
                  <w:r>
                    <w:rPr>
                      <w:rStyle w:val="hps"/>
                      <w:rFonts w:ascii="Garamond" w:hAnsi="Garamond"/>
                      <w:color w:val="3333CC"/>
                      <w:sz w:val="27"/>
                      <w:szCs w:val="27"/>
                    </w:rPr>
                    <w:t>hai promesso.</w:t>
                  </w:r>
                  <w:r>
                    <w:rPr>
                      <w:rFonts w:ascii="Garamond" w:hAnsi="Garamond"/>
                      <w:color w:val="3333CC"/>
                      <w:sz w:val="27"/>
                      <w:szCs w:val="27"/>
                    </w:rPr>
                    <w:t xml:space="preserve"> </w:t>
                  </w:r>
                  <w:r>
                    <w:rPr>
                      <w:rStyle w:val="hps"/>
                      <w:rFonts w:ascii="Garamond" w:hAnsi="Garamond"/>
                      <w:color w:val="3333CC"/>
                      <w:sz w:val="27"/>
                      <w:szCs w:val="27"/>
                    </w:rPr>
                    <w:t>Sarò</w:t>
                  </w:r>
                  <w:r>
                    <w:rPr>
                      <w:rFonts w:ascii="Garamond" w:hAnsi="Garamond"/>
                      <w:color w:val="3333CC"/>
                      <w:sz w:val="27"/>
                      <w:szCs w:val="27"/>
                    </w:rPr>
                    <w:t xml:space="preserve"> </w:t>
                  </w:r>
                  <w:r>
                    <w:rPr>
                      <w:rStyle w:val="hps"/>
                      <w:rFonts w:ascii="Garamond" w:hAnsi="Garamond"/>
                      <w:color w:val="3333CC"/>
                      <w:sz w:val="27"/>
                      <w:szCs w:val="27"/>
                    </w:rPr>
                    <w:t>lasciato indietro</w:t>
                  </w:r>
                  <w:r>
                    <w:rPr>
                      <w:rFonts w:ascii="Garamond" w:hAnsi="Garamond"/>
                      <w:color w:val="3333CC"/>
                      <w:sz w:val="27"/>
                      <w:szCs w:val="27"/>
                    </w:rPr>
                    <w:t xml:space="preserve">? </w:t>
                  </w:r>
                  <w:r>
                    <w:rPr>
                      <w:rStyle w:val="hps"/>
                      <w:rFonts w:ascii="Garamond" w:hAnsi="Garamond"/>
                      <w:color w:val="3333CC"/>
                      <w:sz w:val="27"/>
                      <w:szCs w:val="27"/>
                    </w:rPr>
                    <w:t>Perché</w:t>
                  </w:r>
                  <w:r>
                    <w:rPr>
                      <w:rFonts w:ascii="Garamond" w:hAnsi="Garamond"/>
                      <w:color w:val="3333CC"/>
                      <w:sz w:val="27"/>
                      <w:szCs w:val="27"/>
                    </w:rPr>
                    <w:t xml:space="preserve"> </w:t>
                  </w:r>
                  <w:r>
                    <w:rPr>
                      <w:rStyle w:val="hps"/>
                      <w:rFonts w:ascii="Garamond" w:hAnsi="Garamond"/>
                      <w:color w:val="3333CC"/>
                      <w:sz w:val="27"/>
                      <w:szCs w:val="27"/>
                    </w:rPr>
                    <w:t>il mio</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sembra essere così</w:t>
                  </w:r>
                  <w:r>
                    <w:rPr>
                      <w:rFonts w:ascii="Garamond" w:hAnsi="Garamond"/>
                      <w:color w:val="3333CC"/>
                      <w:sz w:val="27"/>
                      <w:szCs w:val="27"/>
                    </w:rPr>
                    <w:t xml:space="preserve"> </w:t>
                  </w:r>
                  <w:r>
                    <w:rPr>
                      <w:rStyle w:val="hps"/>
                      <w:rFonts w:ascii="Garamond" w:hAnsi="Garamond"/>
                      <w:color w:val="3333CC"/>
                      <w:sz w:val="27"/>
                      <w:szCs w:val="27"/>
                    </w:rPr>
                    <w:t>caotico</w:t>
                  </w:r>
                  <w:r>
                    <w:rPr>
                      <w:rFonts w:ascii="Garamond" w:hAnsi="Garamond"/>
                      <w:color w:val="3333CC"/>
                      <w:sz w:val="27"/>
                      <w:szCs w:val="27"/>
                    </w:rPr>
                    <w:t xml:space="preserve">, così </w:t>
                  </w:r>
                  <w:r>
                    <w:rPr>
                      <w:rStyle w:val="hps"/>
                      <w:rFonts w:ascii="Garamond" w:hAnsi="Garamond"/>
                      <w:color w:val="3333CC"/>
                      <w:sz w:val="27"/>
                      <w:szCs w:val="27"/>
                    </w:rPr>
                    <w:t>in subbuglio</w:t>
                  </w:r>
                  <w:r>
                    <w:rPr>
                      <w:rFonts w:ascii="Garamond" w:hAnsi="Garamond"/>
                      <w:color w:val="3333CC"/>
                      <w:sz w:val="27"/>
                      <w:szCs w:val="27"/>
                    </w:rPr>
                    <w:t xml:space="preserve">? </w:t>
                  </w:r>
                  <w:r>
                    <w:rPr>
                      <w:rStyle w:val="hps"/>
                      <w:rFonts w:ascii="Garamond" w:hAnsi="Garamond"/>
                      <w:color w:val="3333CC"/>
                      <w:sz w:val="27"/>
                      <w:szCs w:val="27"/>
                    </w:rPr>
                    <w:t>Dove sono la</w:t>
                  </w:r>
                  <w:r>
                    <w:rPr>
                      <w:rFonts w:ascii="Garamond" w:hAnsi="Garamond"/>
                      <w:color w:val="3333CC"/>
                      <w:sz w:val="27"/>
                      <w:szCs w:val="27"/>
                    </w:rPr>
                    <w:t xml:space="preserve"> </w:t>
                  </w:r>
                  <w:r>
                    <w:rPr>
                      <w:rStyle w:val="hps"/>
                      <w:rFonts w:ascii="Garamond" w:hAnsi="Garamond"/>
                      <w:color w:val="3333CC"/>
                      <w:sz w:val="27"/>
                      <w:szCs w:val="27"/>
                    </w:rPr>
                    <w:t>pace e la gioia</w:t>
                  </w:r>
                  <w:r>
                    <w:rPr>
                      <w:rFonts w:ascii="Garamond" w:hAnsi="Garamond"/>
                      <w:color w:val="3333CC"/>
                      <w:sz w:val="27"/>
                      <w:szCs w:val="27"/>
                    </w:rPr>
                    <w:t xml:space="preserve"> </w:t>
                  </w:r>
                  <w:r>
                    <w:rPr>
                      <w:rStyle w:val="hps"/>
                      <w:rFonts w:ascii="Garamond" w:hAnsi="Garamond"/>
                      <w:color w:val="3333CC"/>
                      <w:sz w:val="27"/>
                      <w:szCs w:val="27"/>
                    </w:rPr>
                    <w:t>che hai detto</w:t>
                  </w:r>
                  <w:r>
                    <w:rPr>
                      <w:rFonts w:ascii="Garamond" w:hAnsi="Garamond"/>
                      <w:color w:val="3333CC"/>
                      <w:sz w:val="27"/>
                      <w:szCs w:val="27"/>
                    </w:rPr>
                    <w:t xml:space="preserve"> </w:t>
                  </w:r>
                  <w:r>
                    <w:rPr>
                      <w:rStyle w:val="hps"/>
                      <w:rFonts w:ascii="Garamond" w:hAnsi="Garamond"/>
                      <w:color w:val="3333CC"/>
                      <w:sz w:val="27"/>
                      <w:szCs w:val="27"/>
                    </w:rPr>
                    <w:t>sarebbero</w:t>
                  </w:r>
                  <w:r>
                    <w:rPr>
                      <w:rFonts w:ascii="Garamond" w:hAnsi="Garamond"/>
                      <w:color w:val="3333CC"/>
                      <w:sz w:val="27"/>
                      <w:szCs w:val="27"/>
                    </w:rPr>
                    <w:t xml:space="preserve"> </w:t>
                  </w:r>
                  <w:r>
                    <w:rPr>
                      <w:rStyle w:val="hps"/>
                      <w:rFonts w:ascii="Garamond" w:hAnsi="Garamond"/>
                      <w:color w:val="3333CC"/>
                      <w:sz w:val="27"/>
                      <w:szCs w:val="27"/>
                    </w:rPr>
                    <w:t>arrivate</w:t>
                  </w:r>
                  <w:r>
                    <w:rPr>
                      <w:rFonts w:ascii="Garamond" w:hAnsi="Garamond"/>
                      <w:color w:val="3333CC"/>
                      <w:sz w:val="27"/>
                      <w:szCs w:val="27"/>
                    </w:rPr>
                    <w:t xml:space="preserve">?” </w:t>
                  </w:r>
                  <w:r>
                    <w:rPr>
                      <w:rStyle w:val="hps"/>
                      <w:rFonts w:ascii="Garamond" w:hAnsi="Garamond"/>
                      <w:color w:val="3333CC"/>
                      <w:sz w:val="27"/>
                      <w:szCs w:val="27"/>
                    </w:rPr>
                    <w:t>Permettetemi di</w:t>
                  </w:r>
                  <w:r>
                    <w:rPr>
                      <w:rFonts w:ascii="Garamond" w:hAnsi="Garamond"/>
                      <w:color w:val="3333CC"/>
                      <w:sz w:val="27"/>
                      <w:szCs w:val="27"/>
                    </w:rPr>
                    <w:t xml:space="preserve"> </w:t>
                  </w:r>
                  <w:r>
                    <w:rPr>
                      <w:rStyle w:val="hps"/>
                      <w:rFonts w:ascii="Garamond" w:hAnsi="Garamond"/>
                      <w:color w:val="3333CC"/>
                      <w:sz w:val="27"/>
                      <w:szCs w:val="27"/>
                    </w:rPr>
                    <w:t>tranquillizzare la vostra mente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aiutavi a capire il</w:t>
                  </w:r>
                  <w:r>
                    <w:rPr>
                      <w:rFonts w:ascii="Garamond" w:hAnsi="Garamond"/>
                      <w:color w:val="3333CC"/>
                      <w:sz w:val="27"/>
                      <w:szCs w:val="27"/>
                    </w:rPr>
                    <w:t xml:space="preserve"> </w:t>
                  </w:r>
                  <w:r>
                    <w:rPr>
                      <w:rStyle w:val="hps"/>
                      <w:rFonts w:ascii="Garamond" w:hAnsi="Garamond"/>
                      <w:color w:val="3333CC"/>
                      <w:sz w:val="27"/>
                      <w:szCs w:val="27"/>
                    </w:rPr>
                    <w:t>processo</w:t>
                  </w:r>
                  <w:r>
                    <w:rPr>
                      <w:rFonts w:ascii="Garamond" w:hAnsi="Garamond"/>
                      <w:color w:val="3333CC"/>
                      <w:sz w:val="27"/>
                      <w:szCs w:val="27"/>
                    </w:rPr>
                    <w:t xml:space="preserve">. </w:t>
                  </w:r>
                  <w:r>
                    <w:rPr>
                      <w:rStyle w:val="hps"/>
                      <w:rFonts w:ascii="Garamond" w:hAnsi="Garamond"/>
                      <w:color w:val="3333CC"/>
                      <w:sz w:val="27"/>
                      <w:szCs w:val="27"/>
                    </w:rPr>
                    <w:t>Non fallirete</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esattamente</w:t>
                  </w:r>
                  <w:r>
                    <w:rPr>
                      <w:rFonts w:ascii="Garamond" w:hAnsi="Garamond"/>
                      <w:color w:val="3333CC"/>
                      <w:sz w:val="27"/>
                      <w:szCs w:val="27"/>
                    </w:rPr>
                    <w:t xml:space="preserve"> </w:t>
                  </w:r>
                  <w:r>
                    <w:rPr>
                      <w:rStyle w:val="hps"/>
                      <w:rFonts w:ascii="Garamond" w:hAnsi="Garamond"/>
                      <w:color w:val="3333CC"/>
                      <w:sz w:val="27"/>
                      <w:szCs w:val="27"/>
                    </w:rPr>
                    <w:t>dove dovreste essere</w:t>
                  </w:r>
                  <w:r>
                    <w:rPr>
                      <w:rFonts w:ascii="Garamond" w:hAnsi="Garamond"/>
                      <w:color w:val="3333CC"/>
                      <w:sz w:val="27"/>
                      <w:szCs w:val="27"/>
                    </w:rPr>
                    <w:t xml:space="preserve"> -</w:t>
                  </w:r>
                  <w:r>
                    <w:rPr>
                      <w:rStyle w:val="hps"/>
                      <w:rFonts w:ascii="Garamond" w:hAnsi="Garamond"/>
                      <w:color w:val="3333CC"/>
                      <w:sz w:val="27"/>
                      <w:szCs w:val="27"/>
                    </w:rPr>
                    <w:t xml:space="preserve"> siete</w:t>
                  </w:r>
                  <w:r>
                    <w:rPr>
                      <w:rFonts w:ascii="Garamond" w:hAnsi="Garamond"/>
                      <w:color w:val="3333CC"/>
                      <w:sz w:val="27"/>
                      <w:szCs w:val="27"/>
                    </w:rPr>
                    <w:t xml:space="preserve"> </w:t>
                  </w:r>
                  <w:r>
                    <w:rPr>
                      <w:rStyle w:val="hps"/>
                      <w:rFonts w:ascii="Garamond" w:hAnsi="Garamond"/>
                      <w:color w:val="3333CC"/>
                      <w:sz w:val="27"/>
                      <w:szCs w:val="27"/>
                    </w:rPr>
                    <w:t>perfetti</w:t>
                  </w:r>
                  <w:r>
                    <w:rPr>
                      <w:rFonts w:ascii="Garamond" w:hAnsi="Garamond"/>
                      <w:color w:val="3333CC"/>
                      <w:sz w:val="27"/>
                      <w:szCs w:val="27"/>
                    </w:rPr>
                    <w:t xml:space="preserve"> </w:t>
                  </w:r>
                  <w:r>
                    <w:rPr>
                      <w:rStyle w:val="hps"/>
                      <w:rFonts w:ascii="Garamond" w:hAnsi="Garamond"/>
                      <w:color w:val="3333CC"/>
                      <w:sz w:val="27"/>
                      <w:szCs w:val="27"/>
                    </w:rPr>
                    <w:t>così come siete</w:t>
                  </w:r>
                  <w:r>
                    <w:rPr>
                      <w:rFonts w:ascii="Garamond" w:hAnsi="Garamond"/>
                      <w:color w:val="3333CC"/>
                      <w:sz w:val="27"/>
                      <w:szCs w:val="27"/>
                    </w:rPr>
                    <w:t xml:space="preserve">. </w:t>
                  </w:r>
                  <w:r>
                    <w:rPr>
                      <w:rStyle w:val="hps"/>
                      <w:rFonts w:ascii="Garamond" w:hAnsi="Garamond"/>
                      <w:color w:val="3333CC"/>
                      <w:sz w:val="27"/>
                      <w:szCs w:val="27"/>
                    </w:rPr>
                    <w:t>Avete tutto</w:t>
                  </w:r>
                  <w:r>
                    <w:rPr>
                      <w:rFonts w:ascii="Garamond" w:hAnsi="Garamond"/>
                      <w:color w:val="3333CC"/>
                      <w:sz w:val="27"/>
                      <w:szCs w:val="27"/>
                    </w:rPr>
                    <w:t xml:space="preserve"> </w:t>
                  </w:r>
                  <w:r>
                    <w:rPr>
                      <w:rStyle w:val="hps"/>
                      <w:rFonts w:ascii="Garamond" w:hAnsi="Garamond"/>
                      <w:color w:val="3333CC"/>
                      <w:sz w:val="27"/>
                      <w:szCs w:val="27"/>
                    </w:rPr>
                    <w:t>l'aiuto che vi serve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tutte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risposte ai vostri</w:t>
                  </w:r>
                  <w:r>
                    <w:rPr>
                      <w:rFonts w:ascii="Garamond" w:hAnsi="Garamond"/>
                      <w:color w:val="3333CC"/>
                      <w:sz w:val="27"/>
                      <w:szCs w:val="27"/>
                    </w:rPr>
                    <w:t xml:space="preserve"> </w:t>
                  </w:r>
                  <w:r>
                    <w:rPr>
                      <w:rStyle w:val="hps"/>
                      <w:rFonts w:ascii="Garamond" w:hAnsi="Garamond"/>
                      <w:color w:val="3333CC"/>
                      <w:sz w:val="27"/>
                      <w:szCs w:val="27"/>
                    </w:rPr>
                    <w:t>problemi</w:t>
                  </w:r>
                  <w:r>
                    <w:rPr>
                      <w:rFonts w:ascii="Garamond" w:hAnsi="Garamond"/>
                      <w:color w:val="3333CC"/>
                      <w:sz w:val="27"/>
                      <w:szCs w:val="27"/>
                    </w:rPr>
                    <w:t xml:space="preserve">, </w:t>
                  </w:r>
                  <w:r>
                    <w:rPr>
                      <w:rStyle w:val="hps"/>
                      <w:rFonts w:ascii="Garamond" w:hAnsi="Garamond"/>
                      <w:color w:val="3333CC"/>
                      <w:sz w:val="27"/>
                      <w:szCs w:val="27"/>
                    </w:rPr>
                    <w:t>se soltanto</w:t>
                  </w:r>
                  <w:r>
                    <w:rPr>
                      <w:rFonts w:ascii="Garamond" w:hAnsi="Garamond"/>
                      <w:color w:val="3333CC"/>
                      <w:sz w:val="27"/>
                      <w:szCs w:val="27"/>
                    </w:rPr>
                    <w:t xml:space="preserve"> </w:t>
                  </w:r>
                  <w:r>
                    <w:rPr>
                      <w:rStyle w:val="hps"/>
                      <w:rFonts w:ascii="Garamond" w:hAnsi="Garamond"/>
                      <w:color w:val="3333CC"/>
                      <w:sz w:val="27"/>
                      <w:szCs w:val="27"/>
                    </w:rPr>
                    <w:t>permetterete  alla vostra</w:t>
                  </w:r>
                  <w:r>
                    <w:rPr>
                      <w:rFonts w:ascii="Garamond" w:hAnsi="Garamond"/>
                      <w:color w:val="3333CC"/>
                      <w:sz w:val="27"/>
                      <w:szCs w:val="27"/>
                    </w:rPr>
                    <w:t xml:space="preserve"> </w:t>
                  </w:r>
                  <w:r>
                    <w:rPr>
                      <w:rStyle w:val="hps"/>
                      <w:rFonts w:ascii="Garamond" w:hAnsi="Garamond"/>
                      <w:color w:val="3333CC"/>
                      <w:sz w:val="27"/>
                      <w:szCs w:val="27"/>
                    </w:rPr>
                    <w:t>Superanima</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proofErr w:type="spellStart"/>
                  <w:r>
                    <w:rPr>
                      <w:rStyle w:val="hps"/>
                      <w:rFonts w:ascii="Garamond" w:hAnsi="Garamond"/>
                      <w:color w:val="3333CC"/>
                      <w:sz w:val="27"/>
                      <w:szCs w:val="27"/>
                    </w:rPr>
                    <w:t>Sovrailluminarvi</w:t>
                  </w:r>
                  <w:proofErr w:type="spellEnd"/>
                  <w:r>
                    <w:rPr>
                      <w:rFonts w:ascii="Garamond" w:hAnsi="Garamond"/>
                      <w:color w:val="3333CC"/>
                      <w:sz w:val="27"/>
                      <w:szCs w:val="27"/>
                    </w:rPr>
                    <w:t xml:space="preserve">  </w:t>
                  </w:r>
                  <w:r>
                    <w:rPr>
                      <w:rStyle w:val="hps"/>
                      <w:rFonts w:ascii="Garamond" w:hAnsi="Garamond"/>
                      <w:color w:val="3333CC"/>
                      <w:sz w:val="27"/>
                      <w:szCs w:val="27"/>
                    </w:rPr>
                    <w:t>mentre vi sforzate di</w:t>
                  </w:r>
                  <w:r>
                    <w:rPr>
                      <w:rFonts w:ascii="Garamond" w:hAnsi="Garamond"/>
                      <w:color w:val="3333CC"/>
                      <w:sz w:val="27"/>
                      <w:szCs w:val="27"/>
                    </w:rPr>
                    <w:t xml:space="preserve"> </w:t>
                  </w:r>
                  <w:r>
                    <w:rPr>
                      <w:rStyle w:val="hps"/>
                      <w:rFonts w:ascii="Garamond" w:hAnsi="Garamond"/>
                      <w:color w:val="3333CC"/>
                      <w:sz w:val="27"/>
                      <w:szCs w:val="27"/>
                    </w:rPr>
                    <w:t>perfezionare</w:t>
                  </w:r>
                  <w:r>
                    <w:rPr>
                      <w:rFonts w:ascii="Garamond" w:hAnsi="Garamond"/>
                      <w:color w:val="3333CC"/>
                      <w:sz w:val="27"/>
                      <w:szCs w:val="27"/>
                    </w:rPr>
                    <w:t xml:space="preserve"> </w:t>
                  </w:r>
                  <w:r>
                    <w:rPr>
                      <w:rStyle w:val="hps"/>
                      <w:rFonts w:ascii="Garamond" w:hAnsi="Garamond"/>
                      <w:color w:val="3333CC"/>
                      <w:sz w:val="27"/>
                      <w:szCs w:val="27"/>
                    </w:rPr>
                    <w:t>i vostri corpi</w:t>
                  </w:r>
                  <w:r>
                    <w:rPr>
                      <w:rFonts w:ascii="Garamond" w:hAnsi="Garamond"/>
                      <w:color w:val="3333CC"/>
                      <w:sz w:val="27"/>
                      <w:szCs w:val="27"/>
                    </w:rPr>
                    <w:t xml:space="preserve"> </w:t>
                  </w:r>
                  <w:r>
                    <w:rPr>
                      <w:rStyle w:val="hps"/>
                      <w:rFonts w:ascii="Garamond" w:hAnsi="Garamond"/>
                      <w:color w:val="3333CC"/>
                      <w:sz w:val="27"/>
                      <w:szCs w:val="27"/>
                    </w:rPr>
                    <w:t>emozionali</w:t>
                  </w:r>
                  <w:r>
                    <w:rPr>
                      <w:rFonts w:ascii="Garamond" w:hAnsi="Garamond"/>
                      <w:color w:val="3333CC"/>
                      <w:sz w:val="27"/>
                      <w:szCs w:val="27"/>
                    </w:rPr>
                    <w:t xml:space="preserve">, </w:t>
                  </w:r>
                  <w:r>
                    <w:rPr>
                      <w:rStyle w:val="hps"/>
                      <w:rFonts w:ascii="Garamond" w:hAnsi="Garamond"/>
                      <w:color w:val="3333CC"/>
                      <w:sz w:val="27"/>
                      <w:szCs w:val="27"/>
                    </w:rPr>
                    <w:t>mentali e fisici.</w:t>
                  </w:r>
                </w:p>
                <w:p w:rsidR="00666535" w:rsidRDefault="00666535">
                  <w:pPr>
                    <w:pStyle w:val="NormaleWeb"/>
                  </w:pPr>
                  <w:r>
                    <w:rPr>
                      <w:rStyle w:val="hps"/>
                      <w:rFonts w:ascii="Garamond" w:hAnsi="Garamond"/>
                      <w:b/>
                      <w:bCs/>
                      <w:color w:val="3333CC"/>
                      <w:sz w:val="27"/>
                      <w:szCs w:val="27"/>
                    </w:rPr>
                    <w:t>Vi chiediamo di</w:t>
                  </w:r>
                  <w:r>
                    <w:rPr>
                      <w:rFonts w:ascii="Garamond" w:hAnsi="Garamond"/>
                      <w:b/>
                      <w:bCs/>
                      <w:color w:val="3333CC"/>
                      <w:sz w:val="27"/>
                      <w:szCs w:val="27"/>
                    </w:rPr>
                    <w:t xml:space="preserve"> </w:t>
                  </w:r>
                  <w:r>
                    <w:rPr>
                      <w:rStyle w:val="hps"/>
                      <w:rFonts w:ascii="Garamond" w:hAnsi="Garamond"/>
                      <w:b/>
                      <w:bCs/>
                      <w:color w:val="3333CC"/>
                      <w:sz w:val="27"/>
                      <w:szCs w:val="27"/>
                    </w:rPr>
                    <w:t>metterci alla</w:t>
                  </w:r>
                  <w:r>
                    <w:rPr>
                      <w:rFonts w:ascii="Garamond" w:hAnsi="Garamond"/>
                      <w:b/>
                      <w:bCs/>
                      <w:color w:val="3333CC"/>
                      <w:sz w:val="27"/>
                      <w:szCs w:val="27"/>
                    </w:rPr>
                    <w:t xml:space="preserve"> </w:t>
                  </w:r>
                  <w:r>
                    <w:rPr>
                      <w:rStyle w:val="hps"/>
                      <w:rFonts w:ascii="Garamond" w:hAnsi="Garamond"/>
                      <w:b/>
                      <w:bCs/>
                      <w:color w:val="3333CC"/>
                      <w:sz w:val="27"/>
                      <w:szCs w:val="27"/>
                    </w:rPr>
                    <w:t>prova</w:t>
                  </w:r>
                  <w:r>
                    <w:rPr>
                      <w:rFonts w:ascii="Garamond" w:hAnsi="Garamond"/>
                      <w:b/>
                      <w:bCs/>
                      <w:color w:val="3333CC"/>
                      <w:sz w:val="27"/>
                      <w:szCs w:val="27"/>
                    </w:rPr>
                    <w:t xml:space="preserve">. </w:t>
                  </w:r>
                  <w:r>
                    <w:rPr>
                      <w:rStyle w:val="hps"/>
                      <w:rFonts w:ascii="Garamond" w:hAnsi="Garamond"/>
                      <w:b/>
                      <w:bCs/>
                      <w:color w:val="3333CC"/>
                      <w:sz w:val="27"/>
                      <w:szCs w:val="27"/>
                    </w:rPr>
                    <w:t>Per favore dateci</w:t>
                  </w:r>
                  <w:r>
                    <w:rPr>
                      <w:rFonts w:ascii="Garamond" w:hAnsi="Garamond"/>
                      <w:b/>
                      <w:bCs/>
                      <w:color w:val="3333CC"/>
                      <w:sz w:val="27"/>
                      <w:szCs w:val="27"/>
                    </w:rPr>
                    <w:t xml:space="preserve"> </w:t>
                  </w:r>
                  <w:r>
                    <w:rPr>
                      <w:rStyle w:val="hps"/>
                      <w:rFonts w:ascii="Garamond" w:hAnsi="Garamond"/>
                      <w:b/>
                      <w:bCs/>
                      <w:color w:val="3333CC"/>
                      <w:sz w:val="27"/>
                      <w:szCs w:val="27"/>
                    </w:rPr>
                    <w:t>il permesso di</w:t>
                  </w:r>
                  <w:r>
                    <w:rPr>
                      <w:rFonts w:ascii="Garamond" w:hAnsi="Garamond"/>
                      <w:b/>
                      <w:bCs/>
                      <w:color w:val="3333CC"/>
                      <w:sz w:val="27"/>
                      <w:szCs w:val="27"/>
                    </w:rPr>
                    <w:t xml:space="preserve"> </w:t>
                  </w:r>
                  <w:r>
                    <w:rPr>
                      <w:rStyle w:val="hps"/>
                      <w:rFonts w:ascii="Garamond" w:hAnsi="Garamond"/>
                      <w:b/>
                      <w:bCs/>
                      <w:color w:val="3333CC"/>
                      <w:sz w:val="27"/>
                      <w:szCs w:val="27"/>
                    </w:rPr>
                    <w:t>guidarvi ed</w:t>
                  </w:r>
                  <w:r>
                    <w:rPr>
                      <w:rFonts w:ascii="Garamond" w:hAnsi="Garamond"/>
                      <w:b/>
                      <w:bCs/>
                      <w:color w:val="3333CC"/>
                      <w:sz w:val="27"/>
                      <w:szCs w:val="27"/>
                    </w:rPr>
                    <w:t xml:space="preserve"> </w:t>
                  </w:r>
                  <w:r>
                    <w:rPr>
                      <w:rStyle w:val="hps"/>
                      <w:rFonts w:ascii="Garamond" w:hAnsi="Garamond"/>
                      <w:b/>
                      <w:bCs/>
                      <w:color w:val="3333CC"/>
                      <w:sz w:val="27"/>
                      <w:szCs w:val="27"/>
                    </w:rPr>
                    <w:t>ispirarvi</w:t>
                  </w:r>
                  <w:r>
                    <w:rPr>
                      <w:rFonts w:ascii="Garamond" w:hAnsi="Garamond"/>
                      <w:b/>
                      <w:bCs/>
                      <w:color w:val="3333CC"/>
                      <w:sz w:val="27"/>
                      <w:szCs w:val="27"/>
                    </w:rPr>
                    <w:t xml:space="preserve">, </w:t>
                  </w:r>
                  <w:r>
                    <w:rPr>
                      <w:rStyle w:val="hps"/>
                      <w:rFonts w:ascii="Garamond" w:hAnsi="Garamond"/>
                      <w:b/>
                      <w:bCs/>
                      <w:color w:val="3333CC"/>
                      <w:sz w:val="27"/>
                      <w:szCs w:val="27"/>
                    </w:rPr>
                    <w:t>ed in questo modo</w:t>
                  </w:r>
                  <w:r>
                    <w:rPr>
                      <w:rFonts w:ascii="Garamond" w:hAnsi="Garamond"/>
                      <w:b/>
                      <w:bCs/>
                      <w:color w:val="3333CC"/>
                      <w:sz w:val="27"/>
                      <w:szCs w:val="27"/>
                    </w:rPr>
                    <w:t xml:space="preserve">  </w:t>
                  </w:r>
                  <w:r>
                    <w:rPr>
                      <w:rStyle w:val="hps"/>
                      <w:rFonts w:ascii="Garamond" w:hAnsi="Garamond"/>
                      <w:b/>
                      <w:bCs/>
                      <w:color w:val="3333CC"/>
                      <w:sz w:val="27"/>
                      <w:szCs w:val="27"/>
                    </w:rPr>
                    <w:t>avrete</w:t>
                  </w:r>
                  <w:r>
                    <w:rPr>
                      <w:rFonts w:ascii="Garamond" w:hAnsi="Garamond"/>
                      <w:b/>
                      <w:bCs/>
                      <w:color w:val="3333CC"/>
                      <w:sz w:val="27"/>
                      <w:szCs w:val="27"/>
                    </w:rPr>
                    <w:t xml:space="preserve"> </w:t>
                  </w:r>
                  <w:r>
                    <w:rPr>
                      <w:rStyle w:val="hps"/>
                      <w:rFonts w:ascii="Garamond" w:hAnsi="Garamond"/>
                      <w:b/>
                      <w:bCs/>
                      <w:color w:val="3333CC"/>
                      <w:sz w:val="27"/>
                      <w:szCs w:val="27"/>
                    </w:rPr>
                    <w:t>le forze del</w:t>
                  </w:r>
                  <w:r>
                    <w:rPr>
                      <w:rFonts w:ascii="Garamond" w:hAnsi="Garamond"/>
                      <w:b/>
                      <w:bCs/>
                      <w:color w:val="3333CC"/>
                      <w:sz w:val="27"/>
                      <w:szCs w:val="27"/>
                    </w:rPr>
                    <w:t xml:space="preserve"> </w:t>
                  </w:r>
                  <w:r>
                    <w:rPr>
                      <w:rStyle w:val="hps"/>
                      <w:rFonts w:ascii="Garamond" w:hAnsi="Garamond"/>
                      <w:b/>
                      <w:bCs/>
                      <w:color w:val="3333CC"/>
                      <w:sz w:val="27"/>
                      <w:szCs w:val="27"/>
                    </w:rPr>
                    <w:t>Cielo</w:t>
                  </w:r>
                  <w:r>
                    <w:rPr>
                      <w:rFonts w:ascii="Garamond" w:hAnsi="Garamond"/>
                      <w:b/>
                      <w:bCs/>
                      <w:color w:val="3333CC"/>
                      <w:sz w:val="27"/>
                      <w:szCs w:val="27"/>
                    </w:rPr>
                    <w:t xml:space="preserve"> </w:t>
                  </w:r>
                  <w:r>
                    <w:rPr>
                      <w:rStyle w:val="hps"/>
                      <w:rFonts w:ascii="Garamond" w:hAnsi="Garamond"/>
                      <w:b/>
                      <w:bCs/>
                      <w:color w:val="3333CC"/>
                      <w:sz w:val="27"/>
                      <w:szCs w:val="27"/>
                    </w:rPr>
                    <w:t>dietro di voi</w:t>
                  </w:r>
                  <w:r>
                    <w:rPr>
                      <w:rFonts w:ascii="Garamond" w:hAnsi="Garamond"/>
                      <w:b/>
                      <w:bCs/>
                      <w:color w:val="3333CC"/>
                      <w:sz w:val="27"/>
                      <w:szCs w:val="27"/>
                    </w:rPr>
                    <w:t xml:space="preserve">. </w:t>
                  </w:r>
                  <w:r>
                    <w:rPr>
                      <w:rStyle w:val="hps"/>
                      <w:rFonts w:ascii="Garamond" w:hAnsi="Garamond"/>
                      <w:b/>
                      <w:bCs/>
                      <w:color w:val="3333CC"/>
                      <w:sz w:val="27"/>
                      <w:szCs w:val="27"/>
                    </w:rPr>
                    <w:t>Cuori coraggiosi</w:t>
                  </w:r>
                  <w:r>
                    <w:rPr>
                      <w:rFonts w:ascii="Garamond" w:hAnsi="Garamond"/>
                      <w:b/>
                      <w:bCs/>
                      <w:color w:val="3333CC"/>
                      <w:sz w:val="27"/>
                      <w:szCs w:val="27"/>
                    </w:rPr>
                    <w:t xml:space="preserve">, </w:t>
                  </w:r>
                  <w:r>
                    <w:rPr>
                      <w:rStyle w:val="hps"/>
                      <w:rFonts w:ascii="Garamond" w:hAnsi="Garamond"/>
                      <w:b/>
                      <w:bCs/>
                      <w:color w:val="3333CC"/>
                      <w:sz w:val="27"/>
                      <w:szCs w:val="27"/>
                    </w:rPr>
                    <w:t>potete fallire soltanto</w:t>
                  </w:r>
                  <w:r>
                    <w:rPr>
                      <w:rFonts w:ascii="Garamond" w:hAnsi="Garamond"/>
                      <w:b/>
                      <w:bCs/>
                      <w:color w:val="3333CC"/>
                      <w:sz w:val="27"/>
                      <w:szCs w:val="27"/>
                    </w:rPr>
                    <w:t xml:space="preserve"> </w:t>
                  </w:r>
                  <w:r>
                    <w:rPr>
                      <w:rStyle w:val="hps"/>
                      <w:rFonts w:ascii="Garamond" w:hAnsi="Garamond"/>
                      <w:b/>
                      <w:bCs/>
                      <w:color w:val="3333CC"/>
                      <w:sz w:val="27"/>
                      <w:szCs w:val="27"/>
                    </w:rPr>
                    <w:t>se non fate uno sforzo</w:t>
                  </w:r>
                  <w:r>
                    <w:rPr>
                      <w:rFonts w:ascii="Garamond" w:hAnsi="Garamond"/>
                      <w:b/>
                      <w:bCs/>
                      <w:color w:val="3333CC"/>
                      <w:sz w:val="27"/>
                      <w:szCs w:val="27"/>
                    </w:rPr>
                    <w:t xml:space="preserve"> </w:t>
                  </w:r>
                  <w:r>
                    <w:rPr>
                      <w:rStyle w:val="hps"/>
                      <w:rFonts w:ascii="Garamond" w:hAnsi="Garamond"/>
                      <w:b/>
                      <w:bCs/>
                      <w:color w:val="3333CC"/>
                      <w:sz w:val="27"/>
                      <w:szCs w:val="27"/>
                    </w:rPr>
                    <w:t>o</w:t>
                  </w:r>
                  <w:r>
                    <w:rPr>
                      <w:rFonts w:ascii="Garamond" w:hAnsi="Garamond"/>
                      <w:b/>
                      <w:bCs/>
                      <w:color w:val="3333CC"/>
                      <w:sz w:val="27"/>
                      <w:szCs w:val="27"/>
                    </w:rPr>
                    <w:t xml:space="preserve"> </w:t>
                  </w:r>
                  <w:r>
                    <w:rPr>
                      <w:rStyle w:val="hps"/>
                      <w:rFonts w:ascii="Garamond" w:hAnsi="Garamond"/>
                      <w:b/>
                      <w:bCs/>
                      <w:color w:val="3333CC"/>
                      <w:sz w:val="27"/>
                      <w:szCs w:val="27"/>
                    </w:rPr>
                    <w:t>rinunciate</w:t>
                  </w:r>
                  <w:r>
                    <w:rPr>
                      <w:rFonts w:ascii="Garamond" w:hAnsi="Garamond"/>
                      <w:b/>
                      <w:bCs/>
                      <w:color w:val="3333CC"/>
                      <w:sz w:val="27"/>
                      <w:szCs w:val="27"/>
                    </w:rPr>
                    <w:t xml:space="preserve">. </w:t>
                  </w:r>
                  <w:r>
                    <w:rPr>
                      <w:rStyle w:val="hps"/>
                      <w:rFonts w:ascii="Garamond" w:hAnsi="Garamond"/>
                      <w:b/>
                      <w:bCs/>
                      <w:color w:val="3333CC"/>
                      <w:sz w:val="27"/>
                      <w:szCs w:val="27"/>
                    </w:rPr>
                    <w:t>Mentre lentamente</w:t>
                  </w:r>
                  <w:r>
                    <w:rPr>
                      <w:rFonts w:ascii="Garamond" w:hAnsi="Garamond"/>
                      <w:b/>
                      <w:bCs/>
                      <w:color w:val="3333CC"/>
                      <w:sz w:val="27"/>
                      <w:szCs w:val="27"/>
                    </w:rPr>
                    <w:t xml:space="preserve"> </w:t>
                  </w:r>
                  <w:r>
                    <w:rPr>
                      <w:rStyle w:val="hps"/>
                      <w:rFonts w:ascii="Garamond" w:hAnsi="Garamond"/>
                      <w:b/>
                      <w:bCs/>
                      <w:color w:val="3333CC"/>
                      <w:sz w:val="27"/>
                      <w:szCs w:val="27"/>
                    </w:rPr>
                    <w:t xml:space="preserve">e fedelmente vi </w:t>
                  </w:r>
                  <w:r>
                    <w:rPr>
                      <w:rFonts w:ascii="Garamond" w:hAnsi="Garamond"/>
                      <w:b/>
                      <w:bCs/>
                      <w:color w:val="3333CC"/>
                      <w:sz w:val="27"/>
                      <w:szCs w:val="27"/>
                    </w:rPr>
                    <w:t> </w:t>
                  </w:r>
                  <w:r>
                    <w:rPr>
                      <w:rStyle w:val="hps"/>
                      <w:rFonts w:ascii="Garamond" w:hAnsi="Garamond"/>
                      <w:b/>
                      <w:bCs/>
                      <w:color w:val="3333CC"/>
                      <w:sz w:val="27"/>
                      <w:szCs w:val="27"/>
                    </w:rPr>
                    <w:t>sforzate di</w:t>
                  </w:r>
                  <w:r>
                    <w:rPr>
                      <w:rFonts w:ascii="Garamond" w:hAnsi="Garamond"/>
                      <w:b/>
                      <w:bCs/>
                      <w:color w:val="3333CC"/>
                      <w:sz w:val="27"/>
                      <w:szCs w:val="27"/>
                    </w:rPr>
                    <w:t xml:space="preserve"> </w:t>
                  </w:r>
                  <w:r>
                    <w:rPr>
                      <w:rStyle w:val="hps"/>
                      <w:rFonts w:ascii="Garamond" w:hAnsi="Garamond"/>
                      <w:b/>
                      <w:bCs/>
                      <w:color w:val="3333CC"/>
                      <w:sz w:val="27"/>
                      <w:szCs w:val="27"/>
                    </w:rPr>
                    <w:t>rimanere</w:t>
                  </w:r>
                  <w:r>
                    <w:rPr>
                      <w:rFonts w:ascii="Garamond" w:hAnsi="Garamond"/>
                      <w:b/>
                      <w:bCs/>
                      <w:color w:val="3333CC"/>
                      <w:sz w:val="27"/>
                      <w:szCs w:val="27"/>
                    </w:rPr>
                    <w:t xml:space="preserve"> </w:t>
                  </w:r>
                  <w:r>
                    <w:rPr>
                      <w:rStyle w:val="hps"/>
                      <w:rFonts w:ascii="Garamond" w:hAnsi="Garamond"/>
                      <w:b/>
                      <w:bCs/>
                      <w:color w:val="3333CC"/>
                      <w:sz w:val="27"/>
                      <w:szCs w:val="27"/>
                    </w:rPr>
                    <w:t>centrati nel cuore</w:t>
                  </w:r>
                  <w:r>
                    <w:rPr>
                      <w:rFonts w:ascii="Garamond" w:hAnsi="Garamond"/>
                      <w:b/>
                      <w:bCs/>
                      <w:color w:val="3333CC"/>
                      <w:sz w:val="27"/>
                      <w:szCs w:val="27"/>
                    </w:rPr>
                    <w:t xml:space="preserve"> </w:t>
                  </w:r>
                  <w:r>
                    <w:rPr>
                      <w:rStyle w:val="hps"/>
                      <w:rFonts w:ascii="Garamond" w:hAnsi="Garamond"/>
                      <w:b/>
                      <w:bCs/>
                      <w:color w:val="3333CC"/>
                      <w:sz w:val="27"/>
                      <w:szCs w:val="27"/>
                    </w:rPr>
                    <w:t xml:space="preserve">e </w:t>
                  </w:r>
                  <w:r>
                    <w:rPr>
                      <w:rFonts w:ascii="Garamond" w:hAnsi="Garamond"/>
                      <w:b/>
                      <w:bCs/>
                      <w:color w:val="3333CC"/>
                      <w:sz w:val="27"/>
                      <w:szCs w:val="27"/>
                    </w:rPr>
                    <w:t xml:space="preserve">concentrati nell’Anima, </w:t>
                  </w:r>
                  <w:r>
                    <w:rPr>
                      <w:rStyle w:val="hps"/>
                      <w:rFonts w:ascii="Garamond" w:hAnsi="Garamond"/>
                      <w:b/>
                      <w:bCs/>
                      <w:color w:val="3333CC"/>
                      <w:sz w:val="27"/>
                      <w:szCs w:val="27"/>
                    </w:rPr>
                    <w:t>vi accorgerete che</w:t>
                  </w:r>
                  <w:r>
                    <w:rPr>
                      <w:rFonts w:ascii="Garamond" w:hAnsi="Garamond"/>
                      <w:b/>
                      <w:bCs/>
                      <w:color w:val="3333CC"/>
                      <w:sz w:val="27"/>
                      <w:szCs w:val="27"/>
                    </w:rPr>
                    <w:t xml:space="preserve">  </w:t>
                  </w:r>
                  <w:r>
                    <w:rPr>
                      <w:rStyle w:val="hps"/>
                      <w:rFonts w:ascii="Garamond" w:hAnsi="Garamond"/>
                      <w:b/>
                      <w:bCs/>
                      <w:color w:val="3333CC"/>
                      <w:sz w:val="27"/>
                      <w:szCs w:val="27"/>
                    </w:rPr>
                    <w:t>gradualmente</w:t>
                  </w:r>
                  <w:r>
                    <w:rPr>
                      <w:rFonts w:ascii="Garamond" w:hAnsi="Garamond"/>
                      <w:b/>
                      <w:bCs/>
                      <w:color w:val="3333CC"/>
                      <w:sz w:val="27"/>
                      <w:szCs w:val="27"/>
                    </w:rPr>
                    <w:t xml:space="preserve"> </w:t>
                  </w:r>
                  <w:r>
                    <w:rPr>
                      <w:rStyle w:val="hps"/>
                      <w:rFonts w:ascii="Garamond" w:hAnsi="Garamond"/>
                      <w:b/>
                      <w:bCs/>
                      <w:color w:val="3333CC"/>
                      <w:sz w:val="27"/>
                      <w:szCs w:val="27"/>
                    </w:rPr>
                    <w:t xml:space="preserve">ma con certezza state </w:t>
                  </w:r>
                  <w:r>
                    <w:rPr>
                      <w:rFonts w:ascii="Garamond" w:hAnsi="Garamond"/>
                      <w:b/>
                      <w:bCs/>
                      <w:color w:val="3333CC"/>
                      <w:sz w:val="27"/>
                      <w:szCs w:val="27"/>
                    </w:rPr>
                    <w:t>acquisendo</w:t>
                  </w:r>
                  <w:r>
                    <w:rPr>
                      <w:rStyle w:val="hps"/>
                      <w:rFonts w:ascii="Garamond" w:hAnsi="Garamond"/>
                      <w:b/>
                      <w:bCs/>
                      <w:color w:val="3333CC"/>
                      <w:sz w:val="27"/>
                      <w:szCs w:val="27"/>
                    </w:rPr>
                    <w:t xml:space="preserve"> sempre più</w:t>
                  </w:r>
                  <w:r>
                    <w:rPr>
                      <w:rFonts w:ascii="Garamond" w:hAnsi="Garamond"/>
                      <w:b/>
                      <w:bCs/>
                      <w:color w:val="3333CC"/>
                      <w:sz w:val="27"/>
                      <w:szCs w:val="27"/>
                    </w:rPr>
                    <w:t xml:space="preserve"> </w:t>
                  </w:r>
                  <w:r>
                    <w:rPr>
                      <w:rStyle w:val="hps"/>
                      <w:rFonts w:ascii="Garamond" w:hAnsi="Garamond"/>
                      <w:b/>
                      <w:bCs/>
                      <w:color w:val="3333CC"/>
                      <w:sz w:val="27"/>
                      <w:szCs w:val="27"/>
                    </w:rPr>
                    <w:t>Forza di Volontà e</w:t>
                  </w:r>
                  <w:r>
                    <w:rPr>
                      <w:rFonts w:ascii="Garamond" w:hAnsi="Garamond"/>
                      <w:b/>
                      <w:bCs/>
                      <w:color w:val="3333CC"/>
                      <w:sz w:val="27"/>
                      <w:szCs w:val="27"/>
                    </w:rPr>
                    <w:t xml:space="preserve"> </w:t>
                  </w:r>
                  <w:r>
                    <w:rPr>
                      <w:rStyle w:val="hps"/>
                      <w:rFonts w:ascii="Garamond" w:hAnsi="Garamond"/>
                      <w:b/>
                      <w:bCs/>
                      <w:color w:val="3333CC"/>
                      <w:sz w:val="27"/>
                      <w:szCs w:val="27"/>
                    </w:rPr>
                    <w:t>Coscienza di Dio</w:t>
                  </w:r>
                  <w:r>
                    <w:rPr>
                      <w:rFonts w:ascii="Garamond" w:hAnsi="Garamond"/>
                      <w:b/>
                      <w:bCs/>
                      <w:color w:val="3333CC"/>
                      <w:sz w:val="27"/>
                      <w:szCs w:val="27"/>
                    </w:rPr>
                    <w:t xml:space="preserve">. </w:t>
                  </w:r>
                  <w:r>
                    <w:rPr>
                      <w:rStyle w:val="hps"/>
                      <w:rFonts w:ascii="Garamond" w:hAnsi="Garamond"/>
                      <w:b/>
                      <w:bCs/>
                      <w:color w:val="3333CC"/>
                      <w:sz w:val="27"/>
                      <w:szCs w:val="27"/>
                    </w:rPr>
                    <w:t>State imparando</w:t>
                  </w:r>
                  <w:r>
                    <w:rPr>
                      <w:rFonts w:ascii="Garamond" w:hAnsi="Garamond"/>
                      <w:b/>
                      <w:bCs/>
                      <w:color w:val="3333CC"/>
                      <w:sz w:val="27"/>
                      <w:szCs w:val="27"/>
                    </w:rPr>
                    <w:t xml:space="preserve"> </w:t>
                  </w:r>
                  <w:r>
                    <w:rPr>
                      <w:rStyle w:val="hps"/>
                      <w:rFonts w:ascii="Garamond" w:hAnsi="Garamond"/>
                      <w:b/>
                      <w:bCs/>
                      <w:color w:val="3333CC"/>
                      <w:sz w:val="27"/>
                      <w:szCs w:val="27"/>
                    </w:rPr>
                    <w:t>a mantenere</w:t>
                  </w:r>
                  <w:r>
                    <w:rPr>
                      <w:rFonts w:ascii="Garamond" w:hAnsi="Garamond"/>
                      <w:b/>
                      <w:bCs/>
                      <w:color w:val="3333CC"/>
                      <w:sz w:val="27"/>
                      <w:szCs w:val="27"/>
                    </w:rPr>
                    <w:t xml:space="preserve"> </w:t>
                  </w:r>
                  <w:r>
                    <w:rPr>
                      <w:rStyle w:val="hps"/>
                      <w:rFonts w:ascii="Garamond" w:hAnsi="Garamond"/>
                      <w:b/>
                      <w:bCs/>
                      <w:color w:val="3333CC"/>
                      <w:sz w:val="27"/>
                      <w:szCs w:val="27"/>
                    </w:rPr>
                    <w:t>un flusso costante di</w:t>
                  </w:r>
                  <w:r>
                    <w:rPr>
                      <w:rFonts w:ascii="Garamond" w:hAnsi="Garamond"/>
                      <w:b/>
                      <w:bCs/>
                      <w:color w:val="3333CC"/>
                      <w:sz w:val="27"/>
                      <w:szCs w:val="27"/>
                    </w:rPr>
                    <w:t xml:space="preserve"> </w:t>
                  </w:r>
                  <w:r>
                    <w:rPr>
                      <w:rStyle w:val="hps"/>
                      <w:rFonts w:ascii="Garamond" w:hAnsi="Garamond"/>
                      <w:b/>
                      <w:bCs/>
                      <w:color w:val="3333CC"/>
                      <w:sz w:val="27"/>
                      <w:szCs w:val="27"/>
                    </w:rPr>
                    <w:t>Particelle Adamantine di</w:t>
                  </w:r>
                  <w:r>
                    <w:rPr>
                      <w:rFonts w:ascii="Garamond" w:hAnsi="Garamond"/>
                      <w:b/>
                      <w:bCs/>
                      <w:color w:val="3333CC"/>
                      <w:sz w:val="27"/>
                      <w:szCs w:val="27"/>
                    </w:rPr>
                    <w:t xml:space="preserve"> </w:t>
                  </w:r>
                  <w:r>
                    <w:rPr>
                      <w:rStyle w:val="hps"/>
                      <w:rFonts w:ascii="Garamond" w:hAnsi="Garamond"/>
                      <w:b/>
                      <w:bCs/>
                      <w:color w:val="3333CC"/>
                      <w:sz w:val="27"/>
                      <w:szCs w:val="27"/>
                    </w:rPr>
                    <w:t>Luce del Creatore</w:t>
                  </w:r>
                  <w:r>
                    <w:rPr>
                      <w:rFonts w:ascii="Garamond" w:hAnsi="Garamond"/>
                      <w:b/>
                      <w:bCs/>
                      <w:color w:val="3333CC"/>
                      <w:sz w:val="27"/>
                      <w:szCs w:val="27"/>
                    </w:rPr>
                    <w:t xml:space="preserve"> </w:t>
                  </w:r>
                  <w:r>
                    <w:rPr>
                      <w:rStyle w:val="hps"/>
                      <w:rFonts w:ascii="Garamond" w:hAnsi="Garamond"/>
                      <w:b/>
                      <w:bCs/>
                      <w:color w:val="3333CC"/>
                      <w:sz w:val="27"/>
                      <w:szCs w:val="27"/>
                    </w:rPr>
                    <w:t>dai portali anteriori e</w:t>
                  </w:r>
                  <w:r>
                    <w:rPr>
                      <w:rFonts w:ascii="Garamond" w:hAnsi="Garamond"/>
                      <w:b/>
                      <w:bCs/>
                      <w:color w:val="3333CC"/>
                      <w:sz w:val="27"/>
                      <w:szCs w:val="27"/>
                    </w:rPr>
                    <w:t xml:space="preserve"> </w:t>
                  </w:r>
                  <w:r>
                    <w:rPr>
                      <w:rStyle w:val="hps"/>
                      <w:rFonts w:ascii="Garamond" w:hAnsi="Garamond"/>
                      <w:b/>
                      <w:bCs/>
                      <w:color w:val="3333CC"/>
                      <w:sz w:val="27"/>
                      <w:szCs w:val="27"/>
                    </w:rPr>
                    <w:t>posteriori</w:t>
                  </w:r>
                  <w:r>
                    <w:rPr>
                      <w:rFonts w:ascii="Garamond" w:hAnsi="Garamond"/>
                      <w:b/>
                      <w:bCs/>
                      <w:color w:val="3333CC"/>
                      <w:sz w:val="27"/>
                      <w:szCs w:val="27"/>
                    </w:rPr>
                    <w:t xml:space="preserve"> </w:t>
                  </w:r>
                  <w:r>
                    <w:rPr>
                      <w:rStyle w:val="hps"/>
                      <w:rFonts w:ascii="Garamond" w:hAnsi="Garamond"/>
                      <w:b/>
                      <w:bCs/>
                      <w:color w:val="3333CC"/>
                      <w:sz w:val="27"/>
                      <w:szCs w:val="27"/>
                    </w:rPr>
                    <w:t>del</w:t>
                  </w:r>
                  <w:r>
                    <w:rPr>
                      <w:rFonts w:ascii="Garamond" w:hAnsi="Garamond"/>
                      <w:b/>
                      <w:bCs/>
                      <w:color w:val="3333CC"/>
                      <w:sz w:val="27"/>
                      <w:szCs w:val="27"/>
                    </w:rPr>
                    <w:t xml:space="preserve"> </w:t>
                  </w:r>
                  <w:r>
                    <w:rPr>
                      <w:rStyle w:val="hps"/>
                      <w:rFonts w:ascii="Garamond" w:hAnsi="Garamond"/>
                      <w:b/>
                      <w:bCs/>
                      <w:color w:val="3333CC"/>
                      <w:sz w:val="27"/>
                      <w:szCs w:val="27"/>
                    </w:rPr>
                    <w:t>vostro Sacro Cuore</w:t>
                  </w:r>
                  <w:r>
                    <w:rPr>
                      <w:rFonts w:ascii="Garamond" w:hAnsi="Garamond"/>
                      <w:b/>
                      <w:bCs/>
                      <w:color w:val="3333CC"/>
                      <w:sz w:val="27"/>
                      <w:szCs w:val="27"/>
                    </w:rPr>
                    <w:t>.</w:t>
                  </w:r>
                </w:p>
                <w:p w:rsidR="00666535" w:rsidRDefault="00666535">
                  <w:pPr>
                    <w:pStyle w:val="NormaleWeb"/>
                  </w:pPr>
                  <w:r>
                    <w:rPr>
                      <w:rStyle w:val="hps"/>
                      <w:rFonts w:ascii="Garamond" w:hAnsi="Garamond"/>
                      <w:color w:val="3333CC"/>
                      <w:sz w:val="27"/>
                      <w:szCs w:val="27"/>
                    </w:rPr>
                    <w:t>Adesso vi chiedo</w:t>
                  </w:r>
                  <w:r>
                    <w:rPr>
                      <w:rFonts w:ascii="Garamond" w:hAnsi="Garamond"/>
                      <w:color w:val="3333CC"/>
                      <w:sz w:val="27"/>
                      <w:szCs w:val="27"/>
                    </w:rPr>
                    <w:t xml:space="preserve"> </w:t>
                  </w:r>
                  <w:r>
                    <w:rPr>
                      <w:rStyle w:val="hps"/>
                      <w:rFonts w:ascii="Garamond" w:hAnsi="Garamond"/>
                      <w:color w:val="3333CC"/>
                      <w:sz w:val="27"/>
                      <w:szCs w:val="27"/>
                    </w:rPr>
                    <w:t>di proiettare</w:t>
                  </w:r>
                  <w:r>
                    <w:rPr>
                      <w:rFonts w:ascii="Garamond" w:hAnsi="Garamond"/>
                      <w:color w:val="3333CC"/>
                      <w:sz w:val="27"/>
                      <w:szCs w:val="27"/>
                    </w:rPr>
                    <w:t xml:space="preserve"> </w:t>
                  </w:r>
                  <w:r>
                    <w:rPr>
                      <w:rStyle w:val="hps"/>
                      <w:rFonts w:ascii="Garamond" w:hAnsi="Garamond"/>
                      <w:color w:val="3333CC"/>
                      <w:sz w:val="27"/>
                      <w:szCs w:val="27"/>
                    </w:rPr>
                    <w:t>la vostra coscienza</w:t>
                  </w:r>
                  <w:r>
                    <w:rPr>
                      <w:rFonts w:ascii="Garamond" w:hAnsi="Garamond"/>
                      <w:color w:val="3333CC"/>
                      <w:sz w:val="27"/>
                      <w:szCs w:val="27"/>
                    </w:rPr>
                    <w:t xml:space="preserve"> </w:t>
                  </w:r>
                  <w:r>
                    <w:rPr>
                      <w:rStyle w:val="hps"/>
                      <w:rFonts w:ascii="Garamond" w:hAnsi="Garamond"/>
                      <w:color w:val="3333CC"/>
                      <w:sz w:val="27"/>
                      <w:szCs w:val="27"/>
                    </w:rPr>
                    <w:t>verso l'esterno</w:t>
                  </w:r>
                  <w:r>
                    <w:rPr>
                      <w:rFonts w:ascii="Garamond" w:hAnsi="Garamond"/>
                      <w:color w:val="3333CC"/>
                      <w:sz w:val="27"/>
                      <w:szCs w:val="27"/>
                    </w:rPr>
                    <w:t xml:space="preserve">, </w:t>
                  </w:r>
                  <w:r>
                    <w:rPr>
                      <w:rStyle w:val="hps"/>
                      <w:rFonts w:ascii="Garamond" w:hAnsi="Garamond"/>
                      <w:color w:val="3333CC"/>
                      <w:sz w:val="27"/>
                      <w:szCs w:val="27"/>
                    </w:rPr>
                    <w:t>lontano da voi e</w:t>
                  </w:r>
                  <w:r>
                    <w:rPr>
                      <w:rFonts w:ascii="Garamond" w:hAnsi="Garamond"/>
                      <w:color w:val="3333CC"/>
                      <w:sz w:val="27"/>
                      <w:szCs w:val="27"/>
                    </w:rPr>
                    <w:t xml:space="preserve"> dal</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piccola</w:t>
                  </w:r>
                  <w:r>
                    <w:rPr>
                      <w:rFonts w:ascii="Garamond" w:hAnsi="Garamond"/>
                      <w:color w:val="3333CC"/>
                      <w:sz w:val="27"/>
                      <w:szCs w:val="27"/>
                    </w:rPr>
                    <w:t xml:space="preserve"> </w:t>
                  </w:r>
                  <w:r>
                    <w:rPr>
                      <w:rStyle w:val="hps"/>
                      <w:rFonts w:ascii="Garamond" w:hAnsi="Garamond"/>
                      <w:color w:val="3333CC"/>
                      <w:sz w:val="27"/>
                      <w:szCs w:val="27"/>
                    </w:rPr>
                    <w:t>immagine della realtà</w:t>
                  </w:r>
                  <w:r>
                    <w:rPr>
                      <w:rFonts w:ascii="Garamond" w:hAnsi="Garamond"/>
                      <w:color w:val="3333CC"/>
                      <w:sz w:val="27"/>
                      <w:szCs w:val="27"/>
                    </w:rPr>
                    <w:t xml:space="preserve">. </w:t>
                  </w:r>
                  <w:r>
                    <w:rPr>
                      <w:rStyle w:val="hps"/>
                      <w:rFonts w:ascii="Garamond" w:hAnsi="Garamond"/>
                      <w:color w:val="3333CC"/>
                      <w:sz w:val="27"/>
                      <w:szCs w:val="27"/>
                    </w:rPr>
                    <w:t>Assumete</w:t>
                  </w:r>
                  <w:r>
                    <w:rPr>
                      <w:rFonts w:ascii="Garamond" w:hAnsi="Garamond"/>
                      <w:color w:val="3333CC"/>
                      <w:sz w:val="27"/>
                      <w:szCs w:val="27"/>
                    </w:rPr>
                    <w:t xml:space="preserve"> </w:t>
                  </w:r>
                  <w:r>
                    <w:rPr>
                      <w:rStyle w:val="hps"/>
                      <w:rFonts w:ascii="Garamond" w:hAnsi="Garamond"/>
                      <w:color w:val="3333CC"/>
                      <w:sz w:val="27"/>
                      <w:szCs w:val="27"/>
                    </w:rPr>
                    <w:t>una consapevolezza espansa</w:t>
                  </w:r>
                  <w:r>
                    <w:rPr>
                      <w:rFonts w:ascii="Garamond" w:hAnsi="Garamond"/>
                      <w:color w:val="3333CC"/>
                      <w:sz w:val="27"/>
                      <w:szCs w:val="27"/>
                    </w:rPr>
                    <w:t xml:space="preserve">: </w:t>
                  </w:r>
                  <w:r>
                    <w:rPr>
                      <w:rStyle w:val="hps"/>
                      <w:rFonts w:ascii="Garamond" w:hAnsi="Garamond"/>
                      <w:color w:val="3333CC"/>
                      <w:sz w:val="27"/>
                      <w:szCs w:val="27"/>
                    </w:rPr>
                    <w:t>immaginate</w:t>
                  </w:r>
                  <w:r>
                    <w:rPr>
                      <w:rFonts w:ascii="Garamond" w:hAnsi="Garamond"/>
                      <w:color w:val="3333CC"/>
                      <w:sz w:val="27"/>
                      <w:szCs w:val="27"/>
                    </w:rPr>
                    <w:t xml:space="preserve"> </w:t>
                  </w:r>
                  <w:r>
                    <w:rPr>
                      <w:rStyle w:val="hps"/>
                      <w:rFonts w:ascii="Garamond" w:hAnsi="Garamond"/>
                      <w:color w:val="3333CC"/>
                      <w:sz w:val="27"/>
                      <w:szCs w:val="27"/>
                    </w:rPr>
                    <w:t>di osservare</w:t>
                  </w:r>
                  <w:r>
                    <w:rPr>
                      <w:rFonts w:ascii="Garamond" w:hAnsi="Garamond"/>
                      <w:color w:val="3333CC"/>
                      <w:sz w:val="27"/>
                      <w:szCs w:val="27"/>
                    </w:rPr>
                    <w:t xml:space="preserve"> </w:t>
                  </w:r>
                  <w:r>
                    <w:rPr>
                      <w:rStyle w:val="hps"/>
                      <w:rFonts w:ascii="Garamond" w:hAnsi="Garamond"/>
                      <w:color w:val="3333CC"/>
                      <w:sz w:val="27"/>
                      <w:szCs w:val="27"/>
                    </w:rPr>
                    <w:t>la vostra vita e</w:t>
                  </w:r>
                  <w:r>
                    <w:rPr>
                      <w:rFonts w:ascii="Garamond" w:hAnsi="Garamond"/>
                      <w:color w:val="3333CC"/>
                      <w:sz w:val="27"/>
                      <w:szCs w:val="27"/>
                    </w:rPr>
                    <w:t xml:space="preserve"> </w:t>
                  </w:r>
                  <w:r>
                    <w:rPr>
                      <w:rStyle w:val="hps"/>
                      <w:rFonts w:ascii="Garamond" w:hAnsi="Garamond"/>
                      <w:color w:val="3333CC"/>
                      <w:sz w:val="27"/>
                      <w:szCs w:val="27"/>
                    </w:rPr>
                    <w:t>la vita delle persone intorno a voi</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color w:val="3333CC"/>
                      <w:sz w:val="27"/>
                      <w:szCs w:val="27"/>
                    </w:rPr>
                    <w:t>nostro punto di osservazione</w:t>
                  </w:r>
                  <w:r>
                    <w:rPr>
                      <w:rFonts w:ascii="Garamond" w:hAnsi="Garamond"/>
                      <w:color w:val="3333CC"/>
                      <w:sz w:val="27"/>
                      <w:szCs w:val="27"/>
                    </w:rPr>
                    <w:t xml:space="preserve">, </w:t>
                  </w:r>
                  <w:r>
                    <w:rPr>
                      <w:rStyle w:val="hps"/>
                      <w:rFonts w:ascii="Garamond" w:hAnsi="Garamond"/>
                      <w:color w:val="3333CC"/>
                      <w:sz w:val="27"/>
                      <w:szCs w:val="27"/>
                    </w:rPr>
                    <w:t>dandovi la possibilità</w:t>
                  </w:r>
                  <w:r>
                    <w:rPr>
                      <w:rFonts w:ascii="Garamond" w:hAnsi="Garamond"/>
                      <w:color w:val="3333CC"/>
                      <w:sz w:val="27"/>
                      <w:szCs w:val="27"/>
                    </w:rPr>
                    <w:t xml:space="preserve"> </w:t>
                  </w:r>
                  <w:r>
                    <w:rPr>
                      <w:rStyle w:val="hps"/>
                      <w:rFonts w:ascii="Garamond" w:hAnsi="Garamond"/>
                      <w:color w:val="3333CC"/>
                      <w:sz w:val="27"/>
                      <w:szCs w:val="27"/>
                    </w:rPr>
                    <w:t>di vedere</w:t>
                  </w:r>
                  <w:r>
                    <w:rPr>
                      <w:rFonts w:ascii="Garamond" w:hAnsi="Garamond"/>
                      <w:color w:val="3333CC"/>
                      <w:sz w:val="27"/>
                      <w:szCs w:val="27"/>
                    </w:rPr>
                    <w:t xml:space="preserve"> </w:t>
                  </w:r>
                  <w:r>
                    <w:rPr>
                      <w:rStyle w:val="hps"/>
                      <w:rFonts w:ascii="Garamond" w:hAnsi="Garamond"/>
                      <w:color w:val="3333CC"/>
                      <w:sz w:val="27"/>
                      <w:szCs w:val="27"/>
                    </w:rPr>
                    <w:t>una panoramica</w:t>
                  </w:r>
                  <w:r>
                    <w:rPr>
                      <w:rFonts w:ascii="Garamond" w:hAnsi="Garamond"/>
                      <w:color w:val="3333CC"/>
                      <w:sz w:val="27"/>
                      <w:szCs w:val="27"/>
                    </w:rPr>
                    <w:t xml:space="preserve"> </w:t>
                  </w:r>
                  <w:r>
                    <w:rPr>
                      <w:rStyle w:val="hps"/>
                      <w:rFonts w:ascii="Garamond" w:hAnsi="Garamond"/>
                      <w:color w:val="3333CC"/>
                      <w:sz w:val="27"/>
                      <w:szCs w:val="27"/>
                    </w:rPr>
                    <w:t>di ciò che succede</w:t>
                  </w:r>
                  <w:r>
                    <w:rPr>
                      <w:rFonts w:ascii="Garamond" w:hAnsi="Garamond"/>
                      <w:color w:val="3333CC"/>
                      <w:sz w:val="27"/>
                      <w:szCs w:val="27"/>
                    </w:rPr>
                    <w:t xml:space="preserve"> </w:t>
                  </w:r>
                  <w:r>
                    <w:rPr>
                      <w:rStyle w:val="hps"/>
                      <w:rFonts w:ascii="Garamond" w:hAnsi="Garamond"/>
                      <w:color w:val="3333CC"/>
                      <w:sz w:val="27"/>
                      <w:szCs w:val="27"/>
                    </w:rPr>
                    <w:t>momento per momento</w:t>
                  </w:r>
                  <w:r>
                    <w:rPr>
                      <w:rFonts w:ascii="Garamond" w:hAnsi="Garamond"/>
                      <w:color w:val="3333CC"/>
                      <w:sz w:val="27"/>
                      <w:szCs w:val="27"/>
                    </w:rPr>
                    <w:t xml:space="preserve">. </w:t>
                  </w:r>
                  <w:r>
                    <w:rPr>
                      <w:rStyle w:val="hps"/>
                      <w:rFonts w:ascii="Garamond" w:hAnsi="Garamond"/>
                      <w:color w:val="3333CC"/>
                      <w:sz w:val="27"/>
                      <w:szCs w:val="27"/>
                    </w:rPr>
                    <w:t>Guardate indietro</w:t>
                  </w:r>
                  <w:r>
                    <w:rPr>
                      <w:rFonts w:ascii="Garamond" w:hAnsi="Garamond"/>
                      <w:color w:val="3333CC"/>
                      <w:sz w:val="27"/>
                      <w:szCs w:val="27"/>
                    </w:rPr>
                    <w:t xml:space="preserve"> </w:t>
                  </w:r>
                  <w:r>
                    <w:rPr>
                      <w:rStyle w:val="hps"/>
                      <w:rFonts w:ascii="Garamond" w:hAnsi="Garamond"/>
                      <w:color w:val="3333CC"/>
                      <w:sz w:val="27"/>
                      <w:szCs w:val="27"/>
                    </w:rPr>
                    <w:t>al vostro</w:t>
                  </w:r>
                  <w:r>
                    <w:rPr>
                      <w:rFonts w:ascii="Garamond" w:hAnsi="Garamond"/>
                      <w:color w:val="3333CC"/>
                      <w:sz w:val="27"/>
                      <w:szCs w:val="27"/>
                    </w:rPr>
                    <w:t xml:space="preserve"> </w:t>
                  </w:r>
                  <w:r>
                    <w:rPr>
                      <w:rStyle w:val="hps"/>
                      <w:rFonts w:ascii="Garamond" w:hAnsi="Garamond"/>
                      <w:color w:val="3333CC"/>
                      <w:sz w:val="27"/>
                      <w:szCs w:val="27"/>
                    </w:rPr>
                    <w:t>anno - a</w:t>
                  </w:r>
                  <w:r>
                    <w:rPr>
                      <w:rFonts w:ascii="Garamond" w:hAnsi="Garamond"/>
                      <w:color w:val="3333CC"/>
                      <w:sz w:val="27"/>
                      <w:szCs w:val="27"/>
                    </w:rPr>
                    <w:t xml:space="preserve"> </w:t>
                  </w:r>
                  <w:r>
                    <w:rPr>
                      <w:rStyle w:val="hps"/>
                      <w:rFonts w:ascii="Garamond" w:hAnsi="Garamond"/>
                      <w:color w:val="3333CC"/>
                      <w:sz w:val="27"/>
                      <w:szCs w:val="27"/>
                    </w:rPr>
                    <w:t xml:space="preserve">diversi anni </w:t>
                  </w:r>
                  <w:r>
                    <w:rPr>
                      <w:rStyle w:val="atn"/>
                      <w:rFonts w:ascii="Garamond" w:hAnsi="Garamond"/>
                      <w:color w:val="3333CC"/>
                      <w:sz w:val="27"/>
                      <w:szCs w:val="27"/>
                    </w:rPr>
                    <w:t xml:space="preserve">- </w:t>
                  </w:r>
                  <w:r>
                    <w:rPr>
                      <w:rFonts w:ascii="Garamond" w:hAnsi="Garamond"/>
                      <w:color w:val="3333CC"/>
                      <w:sz w:val="27"/>
                      <w:szCs w:val="27"/>
                    </w:rPr>
                    <w:t xml:space="preserve">e </w:t>
                  </w:r>
                  <w:r>
                    <w:rPr>
                      <w:rStyle w:val="hps"/>
                      <w:rFonts w:ascii="Garamond" w:hAnsi="Garamond"/>
                      <w:color w:val="3333CC"/>
                      <w:sz w:val="27"/>
                      <w:szCs w:val="27"/>
                    </w:rPr>
                    <w:t>fate un inventario</w:t>
                  </w:r>
                  <w:r>
                    <w:rPr>
                      <w:rFonts w:ascii="Garamond" w:hAnsi="Garamond"/>
                      <w:color w:val="3333CC"/>
                      <w:sz w:val="27"/>
                      <w:szCs w:val="27"/>
                    </w:rPr>
                    <w:t xml:space="preserve">. </w:t>
                  </w:r>
                  <w:r>
                    <w:rPr>
                      <w:rStyle w:val="hps"/>
                      <w:rFonts w:ascii="Garamond" w:hAnsi="Garamond"/>
                      <w:color w:val="3333CC"/>
                      <w:sz w:val="27"/>
                      <w:szCs w:val="27"/>
                    </w:rPr>
                    <w:t>Non avete</w:t>
                  </w:r>
                  <w:r>
                    <w:rPr>
                      <w:rFonts w:ascii="Garamond" w:hAnsi="Garamond"/>
                      <w:color w:val="3333CC"/>
                      <w:sz w:val="27"/>
                      <w:szCs w:val="27"/>
                    </w:rPr>
                    <w:t xml:space="preserve"> </w:t>
                  </w:r>
                  <w:r>
                    <w:rPr>
                      <w:rStyle w:val="hps"/>
                      <w:rFonts w:ascii="Garamond" w:hAnsi="Garamond"/>
                      <w:color w:val="3333CC"/>
                      <w:sz w:val="27"/>
                      <w:szCs w:val="27"/>
                    </w:rPr>
                    <w:t>fatto passi da gigante</w:t>
                  </w:r>
                  <w:r>
                    <w:rPr>
                      <w:rFonts w:ascii="Garamond" w:hAnsi="Garamond"/>
                      <w:color w:val="3333CC"/>
                      <w:sz w:val="27"/>
                      <w:szCs w:val="27"/>
                    </w:rPr>
                    <w:t xml:space="preserve">? </w:t>
                  </w:r>
                  <w:r>
                    <w:rPr>
                      <w:rStyle w:val="hps"/>
                      <w:rFonts w:ascii="Garamond" w:hAnsi="Garamond"/>
                      <w:color w:val="3333CC"/>
                      <w:sz w:val="27"/>
                      <w:szCs w:val="27"/>
                    </w:rPr>
                    <w:t>Non siete</w:t>
                  </w:r>
                  <w:r>
                    <w:rPr>
                      <w:rFonts w:ascii="Garamond" w:hAnsi="Garamond"/>
                      <w:color w:val="3333CC"/>
                      <w:sz w:val="27"/>
                      <w:szCs w:val="27"/>
                    </w:rPr>
                    <w:t xml:space="preserve"> </w:t>
                  </w:r>
                  <w:r>
                    <w:rPr>
                      <w:rStyle w:val="hps"/>
                      <w:rFonts w:ascii="Garamond" w:hAnsi="Garamond"/>
                      <w:color w:val="3333CC"/>
                      <w:sz w:val="27"/>
                      <w:szCs w:val="27"/>
                    </w:rPr>
                    <w:t>una persona</w:t>
                  </w:r>
                  <w:r>
                    <w:rPr>
                      <w:rFonts w:ascii="Garamond" w:hAnsi="Garamond"/>
                      <w:color w:val="3333CC"/>
                      <w:sz w:val="27"/>
                      <w:szCs w:val="27"/>
                    </w:rPr>
                    <w:t xml:space="preserve"> </w:t>
                  </w:r>
                  <w:r>
                    <w:rPr>
                      <w:rStyle w:val="hps"/>
                      <w:rFonts w:ascii="Garamond" w:hAnsi="Garamond"/>
                      <w:color w:val="3333CC"/>
                      <w:sz w:val="27"/>
                      <w:szCs w:val="27"/>
                    </w:rPr>
                    <w:t>molto più saggia</w:t>
                  </w:r>
                  <w:r>
                    <w:rPr>
                      <w:rFonts w:ascii="Garamond" w:hAnsi="Garamond"/>
                      <w:color w:val="3333CC"/>
                      <w:sz w:val="27"/>
                      <w:szCs w:val="27"/>
                    </w:rPr>
                    <w:t xml:space="preserve">, </w:t>
                  </w:r>
                  <w:r>
                    <w:rPr>
                      <w:rStyle w:val="hps"/>
                      <w:rFonts w:ascii="Garamond" w:hAnsi="Garamond"/>
                      <w:color w:val="3333CC"/>
                      <w:sz w:val="27"/>
                      <w:szCs w:val="27"/>
                    </w:rPr>
                    <w:t>più compassionevole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più illuminata</w:t>
                  </w:r>
                  <w:r>
                    <w:rPr>
                      <w:rFonts w:ascii="Garamond" w:hAnsi="Garamond"/>
                      <w:color w:val="3333CC"/>
                      <w:sz w:val="27"/>
                      <w:szCs w:val="27"/>
                    </w:rPr>
                    <w:t xml:space="preserve">? </w:t>
                  </w:r>
                  <w:r>
                    <w:rPr>
                      <w:rStyle w:val="hps"/>
                      <w:rFonts w:ascii="Garamond" w:hAnsi="Garamond"/>
                      <w:color w:val="3333CC"/>
                      <w:sz w:val="27"/>
                      <w:szCs w:val="27"/>
                    </w:rPr>
                    <w:t>Non riuscite a vedere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perfezione</w:t>
                  </w:r>
                  <w:r>
                    <w:rPr>
                      <w:rFonts w:ascii="Garamond" w:hAnsi="Garamond"/>
                      <w:color w:val="3333CC"/>
                      <w:sz w:val="27"/>
                      <w:szCs w:val="27"/>
                    </w:rPr>
                    <w:t xml:space="preserve"> </w:t>
                  </w:r>
                  <w:r>
                    <w:rPr>
                      <w:rStyle w:val="hps"/>
                      <w:rFonts w:ascii="Garamond" w:hAnsi="Garamond"/>
                      <w:color w:val="3333CC"/>
                      <w:sz w:val="27"/>
                      <w:szCs w:val="27"/>
                    </w:rPr>
                    <w:t>o almeno la</w:t>
                  </w:r>
                  <w:r>
                    <w:rPr>
                      <w:rFonts w:ascii="Garamond" w:hAnsi="Garamond"/>
                      <w:color w:val="3333CC"/>
                      <w:sz w:val="27"/>
                      <w:szCs w:val="27"/>
                    </w:rPr>
                    <w:t xml:space="preserve"> </w:t>
                  </w:r>
                  <w:r>
                    <w:rPr>
                      <w:rStyle w:val="hps"/>
                      <w:rFonts w:ascii="Garamond" w:hAnsi="Garamond"/>
                      <w:color w:val="3333CC"/>
                      <w:sz w:val="27"/>
                      <w:szCs w:val="27"/>
                    </w:rPr>
                    <w:t>giustizia</w:t>
                  </w:r>
                  <w:r>
                    <w:rPr>
                      <w:rFonts w:ascii="Garamond" w:hAnsi="Garamond"/>
                      <w:color w:val="3333CC"/>
                      <w:sz w:val="27"/>
                      <w:szCs w:val="27"/>
                    </w:rPr>
                    <w:t xml:space="preserve"> </w:t>
                  </w:r>
                  <w:r>
                    <w:rPr>
                      <w:rStyle w:val="hps"/>
                      <w:rFonts w:ascii="Garamond" w:hAnsi="Garamond"/>
                      <w:color w:val="3333CC"/>
                      <w:sz w:val="27"/>
                      <w:szCs w:val="27"/>
                    </w:rPr>
                    <w:t xml:space="preserve">in quello che è </w:t>
                  </w:r>
                  <w:r>
                    <w:rPr>
                      <w:rFonts w:ascii="Garamond" w:hAnsi="Garamond"/>
                      <w:color w:val="3333CC"/>
                      <w:sz w:val="27"/>
                      <w:szCs w:val="27"/>
                    </w:rPr>
                    <w:t>successo  </w:t>
                  </w:r>
                  <w:r>
                    <w:rPr>
                      <w:rStyle w:val="hps"/>
                      <w:rFonts w:ascii="Garamond" w:hAnsi="Garamond"/>
                      <w:color w:val="3333CC"/>
                      <w:sz w:val="27"/>
                      <w:szCs w:val="27"/>
                    </w:rPr>
                    <w:t>nel vostro passato</w:t>
                  </w:r>
                  <w:r>
                    <w:rPr>
                      <w:rFonts w:ascii="Garamond" w:hAnsi="Garamond"/>
                      <w:color w:val="3333CC"/>
                      <w:sz w:val="27"/>
                      <w:szCs w:val="27"/>
                    </w:rPr>
                    <w:t xml:space="preserve">? </w:t>
                  </w:r>
                  <w:r>
                    <w:rPr>
                      <w:rStyle w:val="hps"/>
                      <w:rFonts w:ascii="Garamond" w:hAnsi="Garamond"/>
                      <w:color w:val="3333CC"/>
                      <w:sz w:val="27"/>
                      <w:szCs w:val="27"/>
                    </w:rPr>
                    <w:t>Non siete</w:t>
                  </w:r>
                  <w:r>
                    <w:rPr>
                      <w:rFonts w:ascii="Garamond" w:hAnsi="Garamond"/>
                      <w:color w:val="3333CC"/>
                      <w:sz w:val="27"/>
                      <w:szCs w:val="27"/>
                    </w:rPr>
                    <w:t xml:space="preserve"> </w:t>
                  </w:r>
                  <w:r>
                    <w:rPr>
                      <w:rStyle w:val="hps"/>
                      <w:rFonts w:ascii="Garamond" w:hAnsi="Garamond"/>
                      <w:color w:val="3333CC"/>
                      <w:sz w:val="27"/>
                      <w:szCs w:val="27"/>
                    </w:rPr>
                    <w:t>più forti</w:t>
                  </w:r>
                  <w:r>
                    <w:rPr>
                      <w:rFonts w:ascii="Garamond" w:hAnsi="Garamond"/>
                      <w:color w:val="3333CC"/>
                      <w:sz w:val="27"/>
                      <w:szCs w:val="27"/>
                    </w:rPr>
                    <w:t xml:space="preserve"> </w:t>
                  </w:r>
                  <w:r>
                    <w:rPr>
                      <w:rStyle w:val="hps"/>
                      <w:rFonts w:ascii="Garamond" w:hAnsi="Garamond"/>
                      <w:color w:val="3333CC"/>
                      <w:sz w:val="27"/>
                      <w:szCs w:val="27"/>
                    </w:rPr>
                    <w:t>e più saggi</w:t>
                  </w:r>
                  <w:r>
                    <w:rPr>
                      <w:rFonts w:ascii="Garamond" w:hAnsi="Garamond"/>
                      <w:color w:val="3333CC"/>
                      <w:sz w:val="27"/>
                      <w:szCs w:val="27"/>
                    </w:rPr>
                    <w:t xml:space="preserve"> </w:t>
                  </w:r>
                  <w:r>
                    <w:rPr>
                      <w:rStyle w:val="hps"/>
                      <w:rFonts w:ascii="Garamond" w:hAnsi="Garamond"/>
                      <w:color w:val="3333CC"/>
                      <w:sz w:val="27"/>
                      <w:szCs w:val="27"/>
                    </w:rPr>
                    <w:t>per le</w:t>
                  </w:r>
                  <w:r>
                    <w:rPr>
                      <w:rFonts w:ascii="Garamond" w:hAnsi="Garamond"/>
                      <w:color w:val="3333CC"/>
                      <w:sz w:val="27"/>
                      <w:szCs w:val="27"/>
                    </w:rPr>
                    <w:t xml:space="preserve"> </w:t>
                  </w:r>
                  <w:r>
                    <w:rPr>
                      <w:rStyle w:val="hps"/>
                      <w:rFonts w:ascii="Garamond" w:hAnsi="Garamond"/>
                      <w:color w:val="3333CC"/>
                      <w:sz w:val="27"/>
                      <w:szCs w:val="27"/>
                    </w:rPr>
                    <w:t>prove ed i test lungo la strada</w:t>
                  </w:r>
                  <w:r>
                    <w:rPr>
                      <w:rFonts w:ascii="Garamond" w:hAnsi="Garamond"/>
                      <w:color w:val="3333CC"/>
                      <w:sz w:val="27"/>
                      <w:szCs w:val="27"/>
                    </w:rPr>
                    <w:t xml:space="preserve">? </w:t>
                  </w:r>
                  <w:r>
                    <w:rPr>
                      <w:rStyle w:val="hps"/>
                      <w:rFonts w:ascii="Garamond" w:hAnsi="Garamond"/>
                      <w:color w:val="3333CC"/>
                      <w:sz w:val="27"/>
                      <w:szCs w:val="27"/>
                    </w:rPr>
                    <w:t>Osservate</w:t>
                  </w:r>
                  <w:r>
                    <w:rPr>
                      <w:rFonts w:ascii="Garamond" w:hAnsi="Garamond"/>
                      <w:color w:val="3333CC"/>
                      <w:sz w:val="27"/>
                      <w:szCs w:val="27"/>
                    </w:rPr>
                    <w:t xml:space="preserve"> </w:t>
                  </w:r>
                  <w:r>
                    <w:rPr>
                      <w:rStyle w:val="hps"/>
                      <w:rFonts w:ascii="Garamond" w:hAnsi="Garamond"/>
                      <w:color w:val="3333CC"/>
                      <w:sz w:val="27"/>
                      <w:szCs w:val="27"/>
                    </w:rPr>
                    <w:t>le persone più vicine a</w:t>
                  </w:r>
                  <w:r>
                    <w:rPr>
                      <w:rFonts w:ascii="Garamond" w:hAnsi="Garamond"/>
                      <w:color w:val="3333CC"/>
                      <w:sz w:val="27"/>
                      <w:szCs w:val="27"/>
                    </w:rPr>
                    <w:t xml:space="preserve"> </w:t>
                  </w:r>
                  <w:r>
                    <w:rPr>
                      <w:rStyle w:val="hps"/>
                      <w:rFonts w:ascii="Garamond" w:hAnsi="Garamond"/>
                      <w:color w:val="3333CC"/>
                      <w:sz w:val="27"/>
                      <w:szCs w:val="27"/>
                    </w:rPr>
                    <w:t>voi</w:t>
                  </w:r>
                  <w:r>
                    <w:rPr>
                      <w:rFonts w:ascii="Garamond" w:hAnsi="Garamond"/>
                      <w:color w:val="3333CC"/>
                      <w:sz w:val="27"/>
                      <w:szCs w:val="27"/>
                    </w:rPr>
                    <w:t xml:space="preserve">. </w:t>
                  </w:r>
                  <w:r>
                    <w:rPr>
                      <w:rStyle w:val="hps"/>
                      <w:rFonts w:ascii="Garamond" w:hAnsi="Garamond"/>
                      <w:color w:val="3333CC"/>
                      <w:sz w:val="27"/>
                      <w:szCs w:val="27"/>
                    </w:rPr>
                    <w:t>Sono andate avanti</w:t>
                  </w:r>
                  <w:r>
                    <w:rPr>
                      <w:rFonts w:ascii="Garamond" w:hAnsi="Garamond"/>
                      <w:color w:val="3333CC"/>
                      <w:sz w:val="27"/>
                      <w:szCs w:val="27"/>
                    </w:rPr>
                    <w:t xml:space="preserve"> </w:t>
                  </w:r>
                  <w:r>
                    <w:rPr>
                      <w:rStyle w:val="hps"/>
                      <w:rFonts w:ascii="Garamond" w:hAnsi="Garamond"/>
                      <w:color w:val="3333CC"/>
                      <w:sz w:val="27"/>
                      <w:szCs w:val="27"/>
                    </w:rPr>
                    <w:t>ed hanno espanso</w:t>
                  </w:r>
                  <w:r>
                    <w:rPr>
                      <w:rFonts w:ascii="Garamond" w:hAnsi="Garamond"/>
                      <w:color w:val="3333CC"/>
                      <w:sz w:val="27"/>
                      <w:szCs w:val="27"/>
                    </w:rPr>
                    <w:t xml:space="preserve"> </w:t>
                  </w:r>
                  <w:r>
                    <w:rPr>
                      <w:rStyle w:val="hps"/>
                      <w:rFonts w:ascii="Garamond" w:hAnsi="Garamond"/>
                      <w:color w:val="3333CC"/>
                      <w:sz w:val="27"/>
                      <w:szCs w:val="27"/>
                    </w:rPr>
                    <w:t>la loro consapevolezza</w:t>
                  </w:r>
                  <w:r>
                    <w:rPr>
                      <w:rFonts w:ascii="Garamond" w:hAnsi="Garamond"/>
                      <w:color w:val="3333CC"/>
                      <w:sz w:val="27"/>
                      <w:szCs w:val="27"/>
                    </w:rPr>
                    <w:t xml:space="preserve">, </w:t>
                  </w:r>
                  <w:r>
                    <w:rPr>
                      <w:rStyle w:val="hps"/>
                      <w:rFonts w:ascii="Garamond" w:hAnsi="Garamond"/>
                      <w:color w:val="3333CC"/>
                      <w:sz w:val="27"/>
                      <w:szCs w:val="27"/>
                    </w:rPr>
                    <w:t>o sono</w:t>
                  </w:r>
                  <w:r>
                    <w:rPr>
                      <w:rFonts w:ascii="Garamond" w:hAnsi="Garamond"/>
                      <w:color w:val="3333CC"/>
                      <w:sz w:val="27"/>
                      <w:szCs w:val="27"/>
                    </w:rPr>
                    <w:t xml:space="preserve"> </w:t>
                  </w:r>
                  <w:r>
                    <w:rPr>
                      <w:rStyle w:val="hps"/>
                      <w:rFonts w:ascii="Garamond" w:hAnsi="Garamond"/>
                      <w:color w:val="3333CC"/>
                      <w:sz w:val="27"/>
                      <w:szCs w:val="27"/>
                    </w:rPr>
                    <w:t>ancora bloccate</w:t>
                  </w:r>
                  <w:r>
                    <w:rPr>
                      <w:rFonts w:ascii="Garamond" w:hAnsi="Garamond"/>
                      <w:color w:val="3333CC"/>
                      <w:sz w:val="27"/>
                      <w:szCs w:val="27"/>
                    </w:rPr>
                    <w:t xml:space="preserve"> </w:t>
                  </w:r>
                  <w:r>
                    <w:rPr>
                      <w:rStyle w:val="hps"/>
                      <w:rFonts w:ascii="Garamond" w:hAnsi="Garamond"/>
                      <w:color w:val="3333CC"/>
                      <w:sz w:val="27"/>
                      <w:szCs w:val="27"/>
                    </w:rPr>
                    <w:t>sulla macina</w:t>
                  </w:r>
                  <w:r>
                    <w:rPr>
                      <w:rFonts w:ascii="Garamond" w:hAnsi="Garamond"/>
                      <w:color w:val="3333CC"/>
                      <w:sz w:val="27"/>
                      <w:szCs w:val="27"/>
                    </w:rPr>
                    <w:t xml:space="preserve"> </w:t>
                  </w:r>
                  <w:r>
                    <w:rPr>
                      <w:rStyle w:val="hps"/>
                      <w:rFonts w:ascii="Garamond" w:hAnsi="Garamond"/>
                      <w:color w:val="3333CC"/>
                      <w:sz w:val="27"/>
                      <w:szCs w:val="27"/>
                    </w:rPr>
                    <w:t>dell’inerzia</w:t>
                  </w:r>
                  <w:r>
                    <w:rPr>
                      <w:rFonts w:ascii="Garamond" w:hAnsi="Garamond"/>
                      <w:color w:val="3333CC"/>
                      <w:sz w:val="27"/>
                      <w:szCs w:val="27"/>
                    </w:rPr>
                    <w:t xml:space="preserve">, </w:t>
                  </w:r>
                  <w:r>
                    <w:rPr>
                      <w:rStyle w:val="hps"/>
                      <w:rFonts w:ascii="Garamond" w:hAnsi="Garamond"/>
                      <w:color w:val="3333CC"/>
                      <w:sz w:val="27"/>
                      <w:szCs w:val="27"/>
                    </w:rPr>
                    <w:t>intrappolate e</w:t>
                  </w:r>
                  <w:r>
                    <w:rPr>
                      <w:rFonts w:ascii="Garamond" w:hAnsi="Garamond"/>
                      <w:color w:val="3333CC"/>
                      <w:sz w:val="27"/>
                      <w:szCs w:val="27"/>
                    </w:rPr>
                    <w:t xml:space="preserve"> </w:t>
                  </w:r>
                  <w:r>
                    <w:rPr>
                      <w:rStyle w:val="hps"/>
                      <w:rFonts w:ascii="Garamond" w:hAnsi="Garamond"/>
                      <w:color w:val="3333CC"/>
                      <w:sz w:val="27"/>
                      <w:szCs w:val="27"/>
                    </w:rPr>
                    <w:t>timorose</w:t>
                  </w:r>
                  <w:r>
                    <w:rPr>
                      <w:rFonts w:ascii="Garamond" w:hAnsi="Garamond"/>
                      <w:color w:val="3333CC"/>
                      <w:sz w:val="27"/>
                      <w:szCs w:val="27"/>
                    </w:rPr>
                    <w:t xml:space="preserve"> </w:t>
                  </w:r>
                  <w:r>
                    <w:rPr>
                      <w:rStyle w:val="hps"/>
                      <w:rFonts w:ascii="Garamond" w:hAnsi="Garamond"/>
                      <w:color w:val="3333CC"/>
                      <w:sz w:val="27"/>
                      <w:szCs w:val="27"/>
                    </w:rPr>
                    <w:t>nella loro</w:t>
                  </w:r>
                  <w:r>
                    <w:rPr>
                      <w:rFonts w:ascii="Garamond" w:hAnsi="Garamond"/>
                      <w:color w:val="3333CC"/>
                      <w:sz w:val="27"/>
                      <w:szCs w:val="27"/>
                    </w:rPr>
                    <w:t xml:space="preserve"> </w:t>
                  </w:r>
                  <w:r>
                    <w:rPr>
                      <w:rStyle w:val="hps"/>
                      <w:rFonts w:ascii="Garamond" w:hAnsi="Garamond"/>
                      <w:color w:val="3333CC"/>
                      <w:sz w:val="27"/>
                      <w:szCs w:val="27"/>
                    </w:rPr>
                    <w:t>visione</w:t>
                  </w:r>
                  <w:r>
                    <w:rPr>
                      <w:rFonts w:ascii="Garamond" w:hAnsi="Garamond"/>
                      <w:color w:val="3333CC"/>
                      <w:sz w:val="27"/>
                      <w:szCs w:val="27"/>
                    </w:rPr>
                    <w:t xml:space="preserve"> </w:t>
                  </w:r>
                  <w:r>
                    <w:rPr>
                      <w:rStyle w:val="hps"/>
                      <w:rFonts w:ascii="Garamond" w:hAnsi="Garamond"/>
                      <w:color w:val="3333CC"/>
                      <w:sz w:val="27"/>
                      <w:szCs w:val="27"/>
                    </w:rPr>
                    <w:t>ristretta della vita?</w:t>
                  </w:r>
                </w:p>
                <w:p w:rsidR="00666535" w:rsidRDefault="00666535">
                  <w:pPr>
                    <w:pStyle w:val="NormaleWeb"/>
                  </w:pPr>
                  <w:r>
                    <w:rPr>
                      <w:rStyle w:val="hps"/>
                      <w:rFonts w:ascii="Garamond" w:hAnsi="Garamond"/>
                      <w:color w:val="3333CC"/>
                      <w:sz w:val="27"/>
                      <w:szCs w:val="27"/>
                    </w:rPr>
                    <w:t>Durante questo processo</w:t>
                  </w:r>
                  <w:r>
                    <w:rPr>
                      <w:rFonts w:ascii="Garamond" w:hAnsi="Garamond"/>
                      <w:color w:val="3333CC"/>
                      <w:sz w:val="27"/>
                      <w:szCs w:val="27"/>
                    </w:rPr>
                    <w:t xml:space="preserve">, </w:t>
                  </w:r>
                  <w:r>
                    <w:rPr>
                      <w:rStyle w:val="hps"/>
                      <w:rFonts w:ascii="Garamond" w:hAnsi="Garamond"/>
                      <w:color w:val="3333CC"/>
                      <w:sz w:val="27"/>
                      <w:szCs w:val="27"/>
                    </w:rPr>
                    <w:t>carissimi,</w:t>
                  </w:r>
                  <w:r>
                    <w:rPr>
                      <w:rFonts w:ascii="Garamond" w:hAnsi="Garamond"/>
                      <w:color w:val="3333CC"/>
                      <w:sz w:val="27"/>
                      <w:szCs w:val="27"/>
                    </w:rPr>
                    <w:t xml:space="preserve"> </w:t>
                  </w:r>
                  <w:r>
                    <w:rPr>
                      <w:rStyle w:val="hps"/>
                      <w:rFonts w:ascii="Garamond" w:hAnsi="Garamond"/>
                      <w:color w:val="3333CC"/>
                      <w:sz w:val="27"/>
                      <w:szCs w:val="27"/>
                    </w:rPr>
                    <w:t>cercate di non</w:t>
                  </w:r>
                  <w:r>
                    <w:rPr>
                      <w:rFonts w:ascii="Garamond" w:hAnsi="Garamond"/>
                      <w:color w:val="3333CC"/>
                      <w:sz w:val="27"/>
                      <w:szCs w:val="27"/>
                    </w:rPr>
                    <w:t xml:space="preserve"> </w:t>
                  </w:r>
                  <w:r>
                    <w:rPr>
                      <w:rStyle w:val="hps"/>
                      <w:rFonts w:ascii="Garamond" w:hAnsi="Garamond"/>
                      <w:color w:val="3333CC"/>
                      <w:sz w:val="27"/>
                      <w:szCs w:val="27"/>
                    </w:rPr>
                    <w:t>considerare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giudicare</w:t>
                  </w:r>
                  <w:r>
                    <w:rPr>
                      <w:rFonts w:ascii="Garamond" w:hAnsi="Garamond"/>
                      <w:color w:val="3333CC"/>
                      <w:sz w:val="27"/>
                      <w:szCs w:val="27"/>
                    </w:rPr>
                    <w:t xml:space="preserve"> </w:t>
                  </w:r>
                  <w:r>
                    <w:rPr>
                      <w:rStyle w:val="hps"/>
                      <w:rFonts w:ascii="Garamond" w:hAnsi="Garamond"/>
                      <w:color w:val="3333CC"/>
                      <w:sz w:val="27"/>
                      <w:szCs w:val="27"/>
                    </w:rPr>
                    <w:t>qualcosa come buono</w:t>
                  </w:r>
                  <w:r>
                    <w:rPr>
                      <w:rFonts w:ascii="Garamond" w:hAnsi="Garamond"/>
                      <w:color w:val="3333CC"/>
                      <w:sz w:val="27"/>
                      <w:szCs w:val="27"/>
                    </w:rPr>
                    <w:t xml:space="preserve"> </w:t>
                  </w:r>
                  <w:r>
                    <w:rPr>
                      <w:rStyle w:val="hps"/>
                      <w:rFonts w:ascii="Garamond" w:hAnsi="Garamond"/>
                      <w:color w:val="3333CC"/>
                      <w:sz w:val="27"/>
                      <w:szCs w:val="27"/>
                    </w:rPr>
                    <w:t>o cattivo</w:t>
                  </w:r>
                  <w:r>
                    <w:rPr>
                      <w:rFonts w:ascii="Garamond" w:hAnsi="Garamond"/>
                      <w:color w:val="3333CC"/>
                      <w:sz w:val="27"/>
                      <w:szCs w:val="27"/>
                    </w:rPr>
                    <w:t xml:space="preserve">, </w:t>
                  </w:r>
                  <w:r>
                    <w:rPr>
                      <w:rStyle w:val="hps"/>
                      <w:rFonts w:ascii="Garamond" w:hAnsi="Garamond"/>
                      <w:color w:val="3333CC"/>
                      <w:sz w:val="27"/>
                      <w:szCs w:val="27"/>
                    </w:rPr>
                    <w:t>vedetelo</w:t>
                  </w:r>
                  <w:r>
                    <w:rPr>
                      <w:rFonts w:ascii="Garamond" w:hAnsi="Garamond"/>
                      <w:color w:val="3333CC"/>
                      <w:sz w:val="27"/>
                      <w:szCs w:val="27"/>
                    </w:rPr>
                    <w:t xml:space="preserve"> </w:t>
                  </w:r>
                  <w:r>
                    <w:rPr>
                      <w:rStyle w:val="hps"/>
                      <w:rFonts w:ascii="Garamond" w:hAnsi="Garamond"/>
                      <w:color w:val="3333CC"/>
                      <w:sz w:val="27"/>
                      <w:szCs w:val="27"/>
                    </w:rPr>
                    <w:t>com’è veramente</w:t>
                  </w:r>
                  <w:r>
                    <w:rPr>
                      <w:rFonts w:ascii="Garamond" w:hAnsi="Garamond"/>
                      <w:color w:val="3333CC"/>
                      <w:sz w:val="27"/>
                      <w:szCs w:val="27"/>
                    </w:rPr>
                    <w:t xml:space="preserve">: </w:t>
                  </w:r>
                  <w:r>
                    <w:rPr>
                      <w:rStyle w:val="hps"/>
                      <w:rFonts w:ascii="Garamond" w:hAnsi="Garamond"/>
                      <w:color w:val="3333CC"/>
                      <w:sz w:val="27"/>
                      <w:szCs w:val="27"/>
                    </w:rPr>
                    <w:t>una questione di</w:t>
                  </w:r>
                  <w:r>
                    <w:rPr>
                      <w:rFonts w:ascii="Garamond" w:hAnsi="Garamond"/>
                      <w:color w:val="3333CC"/>
                      <w:sz w:val="27"/>
                      <w:szCs w:val="27"/>
                    </w:rPr>
                    <w:t xml:space="preserve"> </w:t>
                  </w:r>
                  <w:r>
                    <w:rPr>
                      <w:rStyle w:val="hps"/>
                      <w:rFonts w:ascii="Garamond" w:hAnsi="Garamond"/>
                      <w:color w:val="3333CC"/>
                      <w:sz w:val="27"/>
                      <w:szCs w:val="27"/>
                    </w:rPr>
                    <w:t>energia</w:t>
                  </w:r>
                  <w:r>
                    <w:rPr>
                      <w:rFonts w:ascii="Garamond" w:hAnsi="Garamond"/>
                      <w:color w:val="3333CC"/>
                      <w:sz w:val="27"/>
                      <w:szCs w:val="27"/>
                    </w:rPr>
                    <w:t xml:space="preserve"> </w:t>
                  </w:r>
                  <w:r>
                    <w:rPr>
                      <w:rStyle w:val="hps"/>
                      <w:rFonts w:ascii="Garamond" w:hAnsi="Garamond"/>
                      <w:color w:val="3333CC"/>
                      <w:sz w:val="27"/>
                      <w:szCs w:val="27"/>
                    </w:rPr>
                    <w:t>equilibrata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lastRenderedPageBreak/>
                    <w:t>squilibrata</w:t>
                  </w:r>
                  <w:r>
                    <w:rPr>
                      <w:rFonts w:ascii="Garamond" w:hAnsi="Garamond"/>
                      <w:color w:val="3333CC"/>
                      <w:sz w:val="27"/>
                      <w:szCs w:val="27"/>
                    </w:rPr>
                    <w:t xml:space="preserve">. </w:t>
                  </w:r>
                  <w:r>
                    <w:rPr>
                      <w:rStyle w:val="hps"/>
                      <w:rFonts w:ascii="Garamond" w:hAnsi="Garamond"/>
                      <w:color w:val="3333CC"/>
                      <w:sz w:val="27"/>
                      <w:szCs w:val="27"/>
                    </w:rPr>
                    <w:t>Concentratevi su</w:t>
                  </w:r>
                  <w:r>
                    <w:rPr>
                      <w:rFonts w:ascii="Garamond" w:hAnsi="Garamond"/>
                      <w:color w:val="3333CC"/>
                      <w:sz w:val="27"/>
                      <w:szCs w:val="27"/>
                    </w:rPr>
                    <w:t xml:space="preserve"> </w:t>
                  </w:r>
                  <w:r>
                    <w:rPr>
                      <w:rStyle w:val="hps"/>
                      <w:rFonts w:ascii="Garamond" w:hAnsi="Garamond"/>
                      <w:color w:val="3333CC"/>
                      <w:sz w:val="27"/>
                      <w:szCs w:val="27"/>
                    </w:rPr>
                    <w:t>ciò che è</w:t>
                  </w:r>
                  <w:r>
                    <w:rPr>
                      <w:rFonts w:ascii="Garamond" w:hAnsi="Garamond"/>
                      <w:color w:val="3333CC"/>
                      <w:sz w:val="27"/>
                      <w:szCs w:val="27"/>
                    </w:rPr>
                    <w:t xml:space="preserve"> </w:t>
                  </w:r>
                  <w:r>
                    <w:rPr>
                      <w:rStyle w:val="hps"/>
                      <w:rFonts w:ascii="Garamond" w:hAnsi="Garamond"/>
                      <w:color w:val="3333CC"/>
                      <w:sz w:val="27"/>
                      <w:szCs w:val="27"/>
                    </w:rPr>
                    <w:t>equilibrato ed armonioso</w:t>
                  </w:r>
                  <w:r>
                    <w:rPr>
                      <w:rFonts w:ascii="Garamond" w:hAnsi="Garamond"/>
                      <w:color w:val="3333CC"/>
                      <w:sz w:val="27"/>
                      <w:szCs w:val="27"/>
                    </w:rPr>
                    <w:t xml:space="preserve"> </w:t>
                  </w:r>
                  <w:r>
                    <w:rPr>
                      <w:rStyle w:val="hps"/>
                      <w:rFonts w:ascii="Garamond" w:hAnsi="Garamond"/>
                      <w:color w:val="3333CC"/>
                      <w:sz w:val="27"/>
                      <w:szCs w:val="27"/>
                    </w:rPr>
                    <w:t>nella vostra vita</w:t>
                  </w:r>
                  <w:r>
                    <w:rPr>
                      <w:rFonts w:ascii="Garamond" w:hAnsi="Garamond"/>
                      <w:color w:val="3333CC"/>
                      <w:sz w:val="27"/>
                      <w:szCs w:val="27"/>
                    </w:rPr>
                    <w:t xml:space="preserve">, </w:t>
                  </w:r>
                  <w:r>
                    <w:rPr>
                      <w:rStyle w:val="hps"/>
                      <w:rFonts w:ascii="Garamond" w:hAnsi="Garamond"/>
                      <w:color w:val="3333CC"/>
                      <w:sz w:val="27"/>
                      <w:szCs w:val="27"/>
                    </w:rPr>
                    <w:t>e vedete se</w:t>
                  </w:r>
                  <w:r>
                    <w:rPr>
                      <w:rFonts w:ascii="Garamond" w:hAnsi="Garamond"/>
                      <w:color w:val="3333CC"/>
                      <w:sz w:val="27"/>
                      <w:szCs w:val="27"/>
                    </w:rPr>
                    <w:t xml:space="preserve"> </w:t>
                  </w:r>
                  <w:r>
                    <w:rPr>
                      <w:rStyle w:val="hps"/>
                      <w:rFonts w:ascii="Garamond" w:hAnsi="Garamond"/>
                      <w:color w:val="3333CC"/>
                      <w:sz w:val="27"/>
                      <w:szCs w:val="27"/>
                    </w:rPr>
                    <w:t>sia possibile espandere</w:t>
                  </w:r>
                  <w:r>
                    <w:rPr>
                      <w:rFonts w:ascii="Garamond" w:hAnsi="Garamond"/>
                      <w:color w:val="3333CC"/>
                      <w:sz w:val="27"/>
                      <w:szCs w:val="27"/>
                    </w:rPr>
                    <w:t xml:space="preserve"> quel</w:t>
                  </w:r>
                  <w:r>
                    <w:rPr>
                      <w:rStyle w:val="hps"/>
                      <w:rFonts w:ascii="Garamond" w:hAnsi="Garamond"/>
                      <w:color w:val="3333CC"/>
                      <w:sz w:val="27"/>
                      <w:szCs w:val="27"/>
                    </w:rPr>
                    <w:t>l'energia nelle</w:t>
                  </w:r>
                  <w:r>
                    <w:rPr>
                      <w:rFonts w:ascii="Garamond" w:hAnsi="Garamond"/>
                      <w:color w:val="3333CC"/>
                      <w:sz w:val="27"/>
                      <w:szCs w:val="27"/>
                    </w:rPr>
                    <w:t xml:space="preserve"> </w:t>
                  </w:r>
                  <w:r>
                    <w:rPr>
                      <w:rStyle w:val="hps"/>
                      <w:rFonts w:ascii="Garamond" w:hAnsi="Garamond"/>
                      <w:color w:val="3333CC"/>
                      <w:sz w:val="27"/>
                      <w:szCs w:val="27"/>
                    </w:rPr>
                    <w:t>aree di</w:t>
                  </w:r>
                  <w:r>
                    <w:rPr>
                      <w:rFonts w:ascii="Garamond" w:hAnsi="Garamond"/>
                      <w:color w:val="3333CC"/>
                      <w:sz w:val="27"/>
                      <w:szCs w:val="27"/>
                    </w:rPr>
                    <w:t xml:space="preserve"> </w:t>
                  </w:r>
                  <w:r>
                    <w:rPr>
                      <w:rStyle w:val="hps"/>
                      <w:rFonts w:ascii="Garamond" w:hAnsi="Garamond"/>
                      <w:color w:val="3333CC"/>
                      <w:sz w:val="27"/>
                      <w:szCs w:val="27"/>
                    </w:rPr>
                    <w:t>squilibrio</w:t>
                  </w:r>
                  <w:r>
                    <w:rPr>
                      <w:rFonts w:ascii="Garamond" w:hAnsi="Garamond"/>
                      <w:color w:val="3333CC"/>
                      <w:sz w:val="27"/>
                      <w:szCs w:val="27"/>
                    </w:rPr>
                    <w:t xml:space="preserve">. </w:t>
                  </w:r>
                  <w:r>
                    <w:rPr>
                      <w:rStyle w:val="hps"/>
                      <w:rFonts w:ascii="Garamond" w:hAnsi="Garamond"/>
                      <w:color w:val="3333CC"/>
                      <w:sz w:val="27"/>
                      <w:szCs w:val="27"/>
                    </w:rPr>
                    <w:t>Molti</w:t>
                  </w:r>
                  <w:r>
                    <w:rPr>
                      <w:rFonts w:ascii="Garamond" w:hAnsi="Garamond"/>
                      <w:color w:val="3333CC"/>
                      <w:sz w:val="27"/>
                      <w:szCs w:val="27"/>
                    </w:rPr>
                    <w:t xml:space="preserve"> </w:t>
                  </w:r>
                  <w:r>
                    <w:rPr>
                      <w:rStyle w:val="hps"/>
                      <w:rFonts w:ascii="Garamond" w:hAnsi="Garamond"/>
                      <w:color w:val="3333CC"/>
                      <w:sz w:val="27"/>
                      <w:szCs w:val="27"/>
                    </w:rPr>
                    <w:t>piccoli problemi</w:t>
                  </w:r>
                  <w:r>
                    <w:rPr>
                      <w:rFonts w:ascii="Garamond" w:hAnsi="Garamond"/>
                      <w:color w:val="3333CC"/>
                      <w:sz w:val="27"/>
                      <w:szCs w:val="27"/>
                    </w:rPr>
                    <w:t xml:space="preserve"> </w:t>
                  </w:r>
                  <w:r>
                    <w:rPr>
                      <w:rStyle w:val="hps"/>
                      <w:rFonts w:ascii="Garamond" w:hAnsi="Garamond"/>
                      <w:color w:val="3333CC"/>
                      <w:sz w:val="27"/>
                      <w:szCs w:val="27"/>
                    </w:rPr>
                    <w:t>del vostro</w:t>
                  </w:r>
                  <w:r>
                    <w:rPr>
                      <w:rFonts w:ascii="Garamond" w:hAnsi="Garamond"/>
                      <w:color w:val="3333CC"/>
                      <w:sz w:val="27"/>
                      <w:szCs w:val="27"/>
                    </w:rPr>
                    <w:t xml:space="preserve"> </w:t>
                  </w:r>
                  <w:r>
                    <w:rPr>
                      <w:rStyle w:val="hps"/>
                      <w:rFonts w:ascii="Garamond" w:hAnsi="Garamond"/>
                      <w:color w:val="3333CC"/>
                      <w:sz w:val="27"/>
                      <w:szCs w:val="27"/>
                    </w:rPr>
                    <w:t>ego</w:t>
                  </w:r>
                  <w:r>
                    <w:rPr>
                      <w:rStyle w:val="atn"/>
                      <w:rFonts w:ascii="Garamond" w:hAnsi="Garamond"/>
                      <w:color w:val="3333CC"/>
                      <w:sz w:val="27"/>
                      <w:szCs w:val="27"/>
                    </w:rPr>
                    <w:t>-</w:t>
                  </w:r>
                  <w:r>
                    <w:rPr>
                      <w:rFonts w:ascii="Garamond" w:hAnsi="Garamond"/>
                      <w:color w:val="3333CC"/>
                      <w:sz w:val="27"/>
                      <w:szCs w:val="27"/>
                    </w:rPr>
                    <w:t xml:space="preserve">personalità vi </w:t>
                  </w:r>
                  <w:r>
                    <w:rPr>
                      <w:rStyle w:val="hps"/>
                      <w:rFonts w:ascii="Garamond" w:hAnsi="Garamond"/>
                      <w:color w:val="3333CC"/>
                      <w:sz w:val="27"/>
                      <w:szCs w:val="27"/>
                    </w:rPr>
                    <w:t>tengono</w:t>
                  </w:r>
                  <w:r>
                    <w:rPr>
                      <w:rFonts w:ascii="Garamond" w:hAnsi="Garamond"/>
                      <w:color w:val="3333CC"/>
                      <w:sz w:val="27"/>
                      <w:szCs w:val="27"/>
                    </w:rPr>
                    <w:t xml:space="preserve"> </w:t>
                  </w:r>
                  <w:r>
                    <w:rPr>
                      <w:rStyle w:val="hps"/>
                      <w:rFonts w:ascii="Garamond" w:hAnsi="Garamond"/>
                      <w:color w:val="3333CC"/>
                      <w:sz w:val="27"/>
                      <w:szCs w:val="27"/>
                    </w:rPr>
                    <w:t>bloccati in</w:t>
                  </w:r>
                  <w:r>
                    <w:rPr>
                      <w:rFonts w:ascii="Garamond" w:hAnsi="Garamond"/>
                      <w:color w:val="3333CC"/>
                      <w:sz w:val="27"/>
                      <w:szCs w:val="27"/>
                    </w:rPr>
                    <w:t xml:space="preserve"> </w:t>
                  </w:r>
                  <w:r>
                    <w:rPr>
                      <w:rStyle w:val="hps"/>
                      <w:rFonts w:ascii="Garamond" w:hAnsi="Garamond"/>
                      <w:color w:val="3333CC"/>
                      <w:sz w:val="27"/>
                      <w:szCs w:val="27"/>
                    </w:rPr>
                    <w:t>situazioni</w:t>
                  </w:r>
                  <w:r>
                    <w:rPr>
                      <w:rFonts w:ascii="Garamond" w:hAnsi="Garamond"/>
                      <w:color w:val="3333CC"/>
                      <w:sz w:val="27"/>
                      <w:szCs w:val="27"/>
                    </w:rPr>
                    <w:t xml:space="preserve"> </w:t>
                  </w:r>
                  <w:r>
                    <w:rPr>
                      <w:rStyle w:val="hps"/>
                      <w:rFonts w:ascii="Garamond" w:hAnsi="Garamond"/>
                      <w:color w:val="3333CC"/>
                      <w:sz w:val="27"/>
                      <w:szCs w:val="27"/>
                    </w:rPr>
                    <w:t>che potrebbero essere</w:t>
                  </w:r>
                  <w:r>
                    <w:rPr>
                      <w:rFonts w:ascii="Garamond" w:hAnsi="Garamond"/>
                      <w:color w:val="3333CC"/>
                      <w:sz w:val="27"/>
                      <w:szCs w:val="27"/>
                    </w:rPr>
                    <w:t xml:space="preserve"> </w:t>
                  </w:r>
                  <w:r>
                    <w:rPr>
                      <w:rStyle w:val="hps"/>
                      <w:rFonts w:ascii="Garamond" w:hAnsi="Garamond"/>
                      <w:color w:val="3333CC"/>
                      <w:sz w:val="27"/>
                      <w:szCs w:val="27"/>
                    </w:rPr>
                    <w:t>facilmente</w:t>
                  </w:r>
                  <w:r>
                    <w:rPr>
                      <w:rFonts w:ascii="Garamond" w:hAnsi="Garamond"/>
                      <w:color w:val="3333CC"/>
                      <w:sz w:val="27"/>
                      <w:szCs w:val="27"/>
                    </w:rPr>
                    <w:t xml:space="preserve"> </w:t>
                  </w:r>
                  <w:r>
                    <w:rPr>
                      <w:rStyle w:val="hps"/>
                      <w:rFonts w:ascii="Garamond" w:hAnsi="Garamond"/>
                      <w:color w:val="3333CC"/>
                      <w:sz w:val="27"/>
                      <w:szCs w:val="27"/>
                    </w:rPr>
                    <w:t>risolte</w:t>
                  </w:r>
                  <w:r>
                    <w:rPr>
                      <w:rFonts w:ascii="Garamond" w:hAnsi="Garamond"/>
                      <w:color w:val="3333CC"/>
                      <w:sz w:val="27"/>
                      <w:szCs w:val="27"/>
                    </w:rPr>
                    <w:t xml:space="preserve"> </w:t>
                  </w:r>
                  <w:r>
                    <w:rPr>
                      <w:rStyle w:val="hps"/>
                      <w:rFonts w:ascii="Garamond" w:hAnsi="Garamond"/>
                      <w:color w:val="3333CC"/>
                      <w:sz w:val="27"/>
                      <w:szCs w:val="27"/>
                    </w:rPr>
                    <w:t>se siete disposti</w:t>
                  </w:r>
                  <w:r>
                    <w:rPr>
                      <w:rFonts w:ascii="Garamond" w:hAnsi="Garamond"/>
                      <w:color w:val="3333CC"/>
                      <w:sz w:val="27"/>
                      <w:szCs w:val="27"/>
                    </w:rPr>
                    <w:t xml:space="preserve"> </w:t>
                  </w:r>
                  <w:r>
                    <w:rPr>
                      <w:rStyle w:val="hps"/>
                      <w:rFonts w:ascii="Garamond" w:hAnsi="Garamond"/>
                      <w:color w:val="3333CC"/>
                      <w:sz w:val="27"/>
                      <w:szCs w:val="27"/>
                    </w:rPr>
                    <w:t>a lasciar andare</w:t>
                  </w:r>
                  <w:r>
                    <w:rPr>
                      <w:rFonts w:ascii="Garamond" w:hAnsi="Garamond"/>
                      <w:color w:val="3333CC"/>
                      <w:sz w:val="27"/>
                      <w:szCs w:val="27"/>
                    </w:rPr>
                    <w:t xml:space="preserve"> </w:t>
                  </w:r>
                  <w:r>
                    <w:rPr>
                      <w:rStyle w:val="hps"/>
                      <w:rFonts w:ascii="Garamond" w:hAnsi="Garamond"/>
                      <w:color w:val="3333CC"/>
                      <w:sz w:val="27"/>
                      <w:szCs w:val="27"/>
                    </w:rPr>
                    <w:t>il bisogno</w:t>
                  </w:r>
                  <w:r>
                    <w:rPr>
                      <w:rFonts w:ascii="Garamond" w:hAnsi="Garamond"/>
                      <w:color w:val="3333CC"/>
                      <w:sz w:val="27"/>
                      <w:szCs w:val="27"/>
                    </w:rPr>
                    <w:t xml:space="preserve"> </w:t>
                  </w:r>
                  <w:r>
                    <w:rPr>
                      <w:rStyle w:val="hps"/>
                      <w:rFonts w:ascii="Garamond" w:hAnsi="Garamond"/>
                      <w:color w:val="3333CC"/>
                      <w:sz w:val="27"/>
                      <w:szCs w:val="27"/>
                    </w:rPr>
                    <w:t>di avere ragione</w:t>
                  </w:r>
                  <w:r>
                    <w:rPr>
                      <w:rFonts w:ascii="Garamond" w:hAnsi="Garamond"/>
                      <w:color w:val="3333CC"/>
                      <w:sz w:val="27"/>
                      <w:szCs w:val="27"/>
                    </w:rPr>
                    <w:t xml:space="preserve"> </w:t>
                  </w:r>
                  <w:r>
                    <w:rPr>
                      <w:rStyle w:val="hps"/>
                      <w:rFonts w:ascii="Garamond" w:hAnsi="Garamond"/>
                      <w:color w:val="3333CC"/>
                      <w:sz w:val="27"/>
                      <w:szCs w:val="27"/>
                    </w:rPr>
                    <w:t>o di essere migliori degli altri.</w:t>
                  </w:r>
                  <w:r>
                    <w:rPr>
                      <w:rFonts w:ascii="Garamond" w:hAnsi="Garamond"/>
                      <w:color w:val="3333CC"/>
                      <w:sz w:val="27"/>
                      <w:szCs w:val="27"/>
                    </w:rPr>
                    <w:t xml:space="preserve">  Questo </w:t>
                  </w:r>
                  <w:r>
                    <w:rPr>
                      <w:rStyle w:val="hps"/>
                      <w:rFonts w:ascii="Garamond" w:hAnsi="Garamond"/>
                      <w:color w:val="3333CC"/>
                      <w:sz w:val="27"/>
                      <w:szCs w:val="27"/>
                    </w:rPr>
                    <w:t>vale il dolore e</w:t>
                  </w:r>
                  <w:r>
                    <w:rPr>
                      <w:rFonts w:ascii="Garamond" w:hAnsi="Garamond"/>
                      <w:color w:val="3333CC"/>
                      <w:sz w:val="27"/>
                      <w:szCs w:val="27"/>
                    </w:rPr>
                    <w:t xml:space="preserve"> la </w:t>
                  </w:r>
                  <w:r>
                    <w:rPr>
                      <w:rStyle w:val="hps"/>
                      <w:rFonts w:ascii="Garamond" w:hAnsi="Garamond"/>
                      <w:color w:val="3333CC"/>
                      <w:sz w:val="27"/>
                      <w:szCs w:val="27"/>
                    </w:rPr>
                    <w:t>disarmonia</w:t>
                  </w:r>
                  <w:r>
                    <w:rPr>
                      <w:rFonts w:ascii="Garamond" w:hAnsi="Garamond"/>
                      <w:color w:val="3333CC"/>
                      <w:sz w:val="27"/>
                      <w:szCs w:val="27"/>
                    </w:rPr>
                    <w:t xml:space="preserve">? </w:t>
                  </w:r>
                  <w:r>
                    <w:rPr>
                      <w:rStyle w:val="hps"/>
                      <w:rFonts w:ascii="Garamond" w:hAnsi="Garamond"/>
                      <w:color w:val="3333CC"/>
                      <w:sz w:val="27"/>
                      <w:szCs w:val="27"/>
                    </w:rPr>
                    <w:t>Se</w:t>
                  </w:r>
                  <w:r>
                    <w:rPr>
                      <w:rFonts w:ascii="Garamond" w:hAnsi="Garamond"/>
                      <w:color w:val="3333CC"/>
                      <w:sz w:val="27"/>
                      <w:szCs w:val="27"/>
                    </w:rPr>
                    <w:t xml:space="preserve"> vi si presenta una </w:t>
                  </w:r>
                  <w:r>
                    <w:rPr>
                      <w:rStyle w:val="hps"/>
                      <w:rFonts w:ascii="Garamond" w:hAnsi="Garamond"/>
                      <w:color w:val="3333CC"/>
                      <w:sz w:val="27"/>
                      <w:szCs w:val="27"/>
                    </w:rPr>
                    <w:t>situazione</w:t>
                  </w:r>
                  <w:r>
                    <w:rPr>
                      <w:rFonts w:ascii="Garamond" w:hAnsi="Garamond"/>
                      <w:color w:val="3333CC"/>
                      <w:sz w:val="27"/>
                      <w:szCs w:val="27"/>
                    </w:rPr>
                    <w:t xml:space="preserve">, </w:t>
                  </w:r>
                  <w:r>
                    <w:rPr>
                      <w:rStyle w:val="hps"/>
                      <w:rFonts w:ascii="Garamond" w:hAnsi="Garamond"/>
                      <w:color w:val="3333CC"/>
                      <w:sz w:val="27"/>
                      <w:szCs w:val="27"/>
                    </w:rPr>
                    <w:t>apparentemente</w:t>
                  </w:r>
                  <w:r>
                    <w:rPr>
                      <w:rFonts w:ascii="Garamond" w:hAnsi="Garamond"/>
                      <w:color w:val="3333CC"/>
                      <w:sz w:val="27"/>
                      <w:szCs w:val="27"/>
                    </w:rPr>
                    <w:t xml:space="preserve"> </w:t>
                  </w:r>
                  <w:r>
                    <w:rPr>
                      <w:rStyle w:val="hps"/>
                      <w:rFonts w:ascii="Garamond" w:hAnsi="Garamond"/>
                      <w:color w:val="3333CC"/>
                      <w:sz w:val="27"/>
                      <w:szCs w:val="27"/>
                    </w:rPr>
                    <w:t>da</w:t>
                  </w:r>
                  <w:r>
                    <w:rPr>
                      <w:rFonts w:ascii="Garamond" w:hAnsi="Garamond"/>
                      <w:color w:val="3333CC"/>
                      <w:sz w:val="27"/>
                      <w:szCs w:val="27"/>
                    </w:rPr>
                    <w:t xml:space="preserve">l nulla, </w:t>
                  </w:r>
                  <w:r>
                    <w:rPr>
                      <w:rStyle w:val="hps"/>
                      <w:rFonts w:ascii="Garamond" w:hAnsi="Garamond"/>
                      <w:color w:val="3333CC"/>
                      <w:sz w:val="27"/>
                      <w:szCs w:val="27"/>
                    </w:rPr>
                    <w:t>una situazione in cui</w:t>
                  </w:r>
                  <w:r>
                    <w:rPr>
                      <w:rFonts w:ascii="Garamond" w:hAnsi="Garamond"/>
                      <w:color w:val="3333CC"/>
                      <w:sz w:val="27"/>
                      <w:szCs w:val="27"/>
                    </w:rPr>
                    <w:t xml:space="preserve"> </w:t>
                  </w:r>
                  <w:r>
                    <w:rPr>
                      <w:rStyle w:val="hps"/>
                      <w:rFonts w:ascii="Garamond" w:hAnsi="Garamond"/>
                      <w:color w:val="3333CC"/>
                      <w:sz w:val="27"/>
                      <w:szCs w:val="27"/>
                    </w:rPr>
                    <w:t>qualcuno</w:t>
                  </w:r>
                  <w:r>
                    <w:rPr>
                      <w:rFonts w:ascii="Garamond" w:hAnsi="Garamond"/>
                      <w:color w:val="3333CC"/>
                      <w:sz w:val="27"/>
                      <w:szCs w:val="27"/>
                    </w:rPr>
                    <w:t xml:space="preserve"> </w:t>
                  </w:r>
                  <w:r>
                    <w:rPr>
                      <w:rStyle w:val="hps"/>
                      <w:rFonts w:ascii="Garamond" w:hAnsi="Garamond"/>
                      <w:color w:val="3333CC"/>
                      <w:sz w:val="27"/>
                      <w:szCs w:val="27"/>
                    </w:rPr>
                    <w:t>cerca di dominarvi</w:t>
                  </w:r>
                  <w:r>
                    <w:rPr>
                      <w:rFonts w:ascii="Garamond" w:hAnsi="Garamond"/>
                      <w:color w:val="3333CC"/>
                      <w:sz w:val="27"/>
                      <w:szCs w:val="27"/>
                    </w:rPr>
                    <w:t xml:space="preserve"> </w:t>
                  </w:r>
                  <w:r>
                    <w:rPr>
                      <w:rStyle w:val="hps"/>
                      <w:rFonts w:ascii="Garamond" w:hAnsi="Garamond"/>
                      <w:color w:val="3333CC"/>
                      <w:sz w:val="27"/>
                      <w:szCs w:val="27"/>
                    </w:rPr>
                    <w:t>o controllarvi, o</w:t>
                  </w:r>
                  <w:r>
                    <w:rPr>
                      <w:rFonts w:ascii="Garamond" w:hAnsi="Garamond"/>
                      <w:color w:val="3333CC"/>
                      <w:sz w:val="27"/>
                      <w:szCs w:val="27"/>
                    </w:rPr>
                    <w:t xml:space="preserve"> </w:t>
                  </w:r>
                  <w:r>
                    <w:rPr>
                      <w:rStyle w:val="hps"/>
                      <w:rFonts w:ascii="Garamond" w:hAnsi="Garamond"/>
                      <w:color w:val="3333CC"/>
                      <w:sz w:val="27"/>
                      <w:szCs w:val="27"/>
                    </w:rPr>
                    <w:t>qualcuno nella vostra vita</w:t>
                  </w:r>
                  <w:r>
                    <w:rPr>
                      <w:rFonts w:ascii="Garamond" w:hAnsi="Garamond"/>
                      <w:color w:val="3333CC"/>
                      <w:sz w:val="27"/>
                      <w:szCs w:val="27"/>
                    </w:rPr>
                    <w:t xml:space="preserve"> </w:t>
                  </w:r>
                  <w:r>
                    <w:rPr>
                      <w:rStyle w:val="hps"/>
                      <w:rFonts w:ascii="Garamond" w:hAnsi="Garamond"/>
                      <w:color w:val="3333CC"/>
                      <w:sz w:val="27"/>
                      <w:szCs w:val="27"/>
                    </w:rPr>
                    <w:t>sembra  aver cambiato</w:t>
                  </w:r>
                  <w:r>
                    <w:rPr>
                      <w:rFonts w:ascii="Garamond" w:hAnsi="Garamond"/>
                      <w:color w:val="3333CC"/>
                      <w:sz w:val="27"/>
                      <w:szCs w:val="27"/>
                    </w:rPr>
                    <w:t xml:space="preserve"> </w:t>
                  </w:r>
                  <w:r>
                    <w:rPr>
                      <w:rStyle w:val="hps"/>
                      <w:rFonts w:ascii="Garamond" w:hAnsi="Garamond"/>
                      <w:color w:val="3333CC"/>
                      <w:sz w:val="27"/>
                      <w:szCs w:val="27"/>
                    </w:rPr>
                    <w:t>radicalmente il proprio</w:t>
                  </w:r>
                  <w:r>
                    <w:rPr>
                      <w:rFonts w:ascii="Garamond" w:hAnsi="Garamond"/>
                      <w:color w:val="3333CC"/>
                      <w:sz w:val="27"/>
                      <w:szCs w:val="27"/>
                    </w:rPr>
                    <w:t xml:space="preserve"> </w:t>
                  </w:r>
                  <w:r>
                    <w:rPr>
                      <w:rStyle w:val="hps"/>
                      <w:rFonts w:ascii="Garamond" w:hAnsi="Garamond"/>
                      <w:color w:val="3333CC"/>
                      <w:sz w:val="27"/>
                      <w:szCs w:val="27"/>
                    </w:rPr>
                    <w:t>comportamento</w:t>
                  </w:r>
                  <w:r>
                    <w:rPr>
                      <w:rFonts w:ascii="Garamond" w:hAnsi="Garamond"/>
                      <w:color w:val="3333CC"/>
                      <w:sz w:val="27"/>
                      <w:szCs w:val="27"/>
                    </w:rPr>
                    <w:t xml:space="preserve"> </w:t>
                  </w:r>
                  <w:r>
                    <w:rPr>
                      <w:rStyle w:val="hps"/>
                      <w:rFonts w:ascii="Garamond" w:hAnsi="Garamond"/>
                      <w:color w:val="3333CC"/>
                      <w:sz w:val="27"/>
                      <w:szCs w:val="27"/>
                    </w:rPr>
                    <w:t>all’improvviso</w:t>
                  </w:r>
                  <w:r>
                    <w:rPr>
                      <w:rFonts w:ascii="Garamond" w:hAnsi="Garamond"/>
                      <w:color w:val="3333CC"/>
                      <w:sz w:val="27"/>
                      <w:szCs w:val="27"/>
                    </w:rPr>
                    <w:t xml:space="preserve">, </w:t>
                  </w:r>
                  <w:r>
                    <w:rPr>
                      <w:rStyle w:val="hps"/>
                      <w:rFonts w:ascii="Garamond" w:hAnsi="Garamond"/>
                      <w:color w:val="3333CC"/>
                      <w:sz w:val="27"/>
                      <w:szCs w:val="27"/>
                    </w:rPr>
                    <w:t>consideratelo</w:t>
                  </w:r>
                  <w:r>
                    <w:rPr>
                      <w:rFonts w:ascii="Garamond" w:hAnsi="Garamond"/>
                      <w:color w:val="3333CC"/>
                      <w:sz w:val="27"/>
                      <w:szCs w:val="27"/>
                    </w:rPr>
                    <w:t xml:space="preserve"> </w:t>
                  </w:r>
                  <w:r>
                    <w:rPr>
                      <w:rStyle w:val="hps"/>
                      <w:rFonts w:ascii="Garamond" w:hAnsi="Garamond"/>
                      <w:color w:val="3333CC"/>
                      <w:sz w:val="27"/>
                      <w:szCs w:val="27"/>
                    </w:rPr>
                    <w:t>un dono.</w:t>
                  </w:r>
                  <w:r>
                    <w:rPr>
                      <w:rFonts w:ascii="Garamond" w:hAnsi="Garamond"/>
                      <w:color w:val="3333CC"/>
                      <w:sz w:val="27"/>
                      <w:szCs w:val="27"/>
                    </w:rPr>
                    <w:t xml:space="preserve"> </w:t>
                  </w:r>
                  <w:r>
                    <w:rPr>
                      <w:rStyle w:val="hps"/>
                      <w:rFonts w:ascii="Garamond" w:hAnsi="Garamond"/>
                      <w:color w:val="3333CC"/>
                      <w:sz w:val="27"/>
                      <w:szCs w:val="27"/>
                    </w:rPr>
                    <w:t>Molti di voi</w:t>
                  </w:r>
                  <w:r>
                    <w:rPr>
                      <w:rFonts w:ascii="Garamond" w:hAnsi="Garamond"/>
                      <w:color w:val="3333CC"/>
                      <w:sz w:val="27"/>
                      <w:szCs w:val="27"/>
                    </w:rPr>
                    <w:t xml:space="preserve"> </w:t>
                  </w:r>
                  <w:r>
                    <w:rPr>
                      <w:rStyle w:val="hps"/>
                      <w:rFonts w:ascii="Garamond" w:hAnsi="Garamond"/>
                      <w:color w:val="3333CC"/>
                      <w:sz w:val="27"/>
                      <w:szCs w:val="27"/>
                    </w:rPr>
                    <w:t>diranno: "</w:t>
                  </w:r>
                  <w:r>
                    <w:rPr>
                      <w:rFonts w:ascii="Garamond" w:hAnsi="Garamond"/>
                      <w:color w:val="3333CC"/>
                      <w:sz w:val="27"/>
                      <w:szCs w:val="27"/>
                    </w:rPr>
                    <w:t xml:space="preserve">Che cosa ho fatto </w:t>
                  </w:r>
                  <w:r>
                    <w:rPr>
                      <w:rStyle w:val="hps"/>
                      <w:rFonts w:ascii="Garamond" w:hAnsi="Garamond"/>
                      <w:color w:val="3333CC"/>
                      <w:sz w:val="27"/>
                      <w:szCs w:val="27"/>
                    </w:rPr>
                    <w:t>per attirarmi</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w:t>
                  </w:r>
                  <w:r>
                    <w:rPr>
                      <w:rStyle w:val="hps"/>
                      <w:rFonts w:ascii="Garamond" w:hAnsi="Garamond"/>
                      <w:color w:val="3333CC"/>
                      <w:sz w:val="27"/>
                      <w:szCs w:val="27"/>
                    </w:rPr>
                    <w:t>Forme pensiero negative</w:t>
                  </w:r>
                  <w:r>
                    <w:rPr>
                      <w:rFonts w:ascii="Garamond" w:hAnsi="Garamond"/>
                      <w:color w:val="3333CC"/>
                      <w:sz w:val="27"/>
                      <w:szCs w:val="27"/>
                    </w:rPr>
                    <w:t xml:space="preserve"> </w:t>
                  </w:r>
                  <w:r>
                    <w:rPr>
                      <w:rStyle w:val="hps"/>
                      <w:rFonts w:ascii="Garamond" w:hAnsi="Garamond"/>
                      <w:color w:val="3333CC"/>
                      <w:sz w:val="27"/>
                      <w:szCs w:val="27"/>
                    </w:rPr>
                    <w:t>costanti</w:t>
                  </w:r>
                  <w:r>
                    <w:rPr>
                      <w:rFonts w:ascii="Garamond" w:hAnsi="Garamond"/>
                      <w:color w:val="3333CC"/>
                      <w:sz w:val="27"/>
                      <w:szCs w:val="27"/>
                    </w:rPr>
                    <w:t xml:space="preserve"> </w:t>
                  </w:r>
                  <w:r>
                    <w:rPr>
                      <w:rStyle w:val="hps"/>
                      <w:rFonts w:ascii="Garamond" w:hAnsi="Garamond"/>
                      <w:color w:val="3333CC"/>
                      <w:sz w:val="27"/>
                      <w:szCs w:val="27"/>
                    </w:rPr>
                    <w:t>sicuramente</w:t>
                  </w:r>
                  <w:r>
                    <w:rPr>
                      <w:rFonts w:ascii="Garamond" w:hAnsi="Garamond"/>
                      <w:color w:val="3333CC"/>
                      <w:sz w:val="27"/>
                      <w:szCs w:val="27"/>
                    </w:rPr>
                    <w:t xml:space="preserve"> vi </w:t>
                  </w:r>
                  <w:r>
                    <w:rPr>
                      <w:rStyle w:val="hps"/>
                      <w:rFonts w:ascii="Garamond" w:hAnsi="Garamond"/>
                      <w:color w:val="3333CC"/>
                      <w:sz w:val="27"/>
                      <w:szCs w:val="27"/>
                    </w:rPr>
                    <w:t>sposteranno</w:t>
                  </w:r>
                  <w:r>
                    <w:rPr>
                      <w:rFonts w:ascii="Garamond" w:hAnsi="Garamond"/>
                      <w:color w:val="3333CC"/>
                      <w:sz w:val="27"/>
                      <w:szCs w:val="27"/>
                    </w:rPr>
                    <w:t xml:space="preserve"> </w:t>
                  </w:r>
                  <w:r>
                    <w:rPr>
                      <w:rStyle w:val="hps"/>
                      <w:rFonts w:ascii="Garamond" w:hAnsi="Garamond"/>
                      <w:color w:val="3333CC"/>
                      <w:sz w:val="27"/>
                      <w:szCs w:val="27"/>
                    </w:rPr>
                    <w:t>dal centro di</w:t>
                  </w:r>
                  <w:r>
                    <w:rPr>
                      <w:rFonts w:ascii="Garamond" w:hAnsi="Garamond"/>
                      <w:color w:val="3333CC"/>
                      <w:sz w:val="27"/>
                      <w:szCs w:val="27"/>
                    </w:rPr>
                    <w:t xml:space="preserve">  potere del vostro </w:t>
                  </w:r>
                  <w:r>
                    <w:rPr>
                      <w:rStyle w:val="hps"/>
                      <w:rFonts w:ascii="Garamond" w:hAnsi="Garamond"/>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verso i piani</w:t>
                  </w:r>
                  <w:r>
                    <w:rPr>
                      <w:rFonts w:ascii="Garamond" w:hAnsi="Garamond"/>
                      <w:color w:val="3333CC"/>
                      <w:sz w:val="27"/>
                      <w:szCs w:val="27"/>
                    </w:rPr>
                    <w:t xml:space="preserve"> </w:t>
                  </w:r>
                  <w:r>
                    <w:rPr>
                      <w:rStyle w:val="hps"/>
                      <w:rFonts w:ascii="Garamond" w:hAnsi="Garamond"/>
                      <w:color w:val="3333CC"/>
                      <w:sz w:val="27"/>
                      <w:szCs w:val="27"/>
                    </w:rPr>
                    <w:t>astrali della</w:t>
                  </w:r>
                  <w:r>
                    <w:rPr>
                      <w:rFonts w:ascii="Garamond" w:hAnsi="Garamond"/>
                      <w:color w:val="3333CC"/>
                      <w:sz w:val="27"/>
                      <w:szCs w:val="27"/>
                    </w:rPr>
                    <w:t xml:space="preserve"> </w:t>
                  </w:r>
                  <w:r>
                    <w:rPr>
                      <w:rStyle w:val="hps"/>
                      <w:rFonts w:ascii="Garamond" w:hAnsi="Garamond"/>
                      <w:color w:val="3333CC"/>
                      <w:sz w:val="27"/>
                      <w:szCs w:val="27"/>
                    </w:rPr>
                    <w:t>paura</w:t>
                  </w:r>
                  <w:r>
                    <w:rPr>
                      <w:rFonts w:ascii="Garamond" w:hAnsi="Garamond"/>
                      <w:color w:val="3333CC"/>
                      <w:sz w:val="27"/>
                      <w:szCs w:val="27"/>
                    </w:rPr>
                    <w:t xml:space="preserve"> </w:t>
                  </w:r>
                  <w:r>
                    <w:rPr>
                      <w:rStyle w:val="hps"/>
                      <w:rFonts w:ascii="Garamond" w:hAnsi="Garamond"/>
                      <w:color w:val="3333CC"/>
                      <w:sz w:val="27"/>
                      <w:szCs w:val="27"/>
                    </w:rPr>
                    <w:t>e del senso di colpa</w:t>
                  </w:r>
                  <w:r>
                    <w:rPr>
                      <w:rFonts w:ascii="Garamond" w:hAnsi="Garamond"/>
                      <w:color w:val="3333CC"/>
                      <w:sz w:val="27"/>
                      <w:szCs w:val="27"/>
                    </w:rPr>
                    <w:t xml:space="preserve">. </w:t>
                  </w:r>
                  <w:r>
                    <w:rPr>
                      <w:rStyle w:val="hps"/>
                      <w:rFonts w:ascii="Garamond" w:hAnsi="Garamond"/>
                      <w:color w:val="3333CC"/>
                      <w:sz w:val="27"/>
                      <w:szCs w:val="27"/>
                    </w:rPr>
                    <w:t>Ecco perché</w:t>
                  </w:r>
                  <w:r>
                    <w:rPr>
                      <w:rFonts w:ascii="Garamond" w:hAnsi="Garamond"/>
                      <w:color w:val="3333CC"/>
                      <w:sz w:val="27"/>
                      <w:szCs w:val="27"/>
                    </w:rPr>
                    <w:t xml:space="preserve"> </w:t>
                  </w:r>
                  <w:r>
                    <w:rPr>
                      <w:rStyle w:val="hps"/>
                      <w:rFonts w:ascii="Garamond" w:hAnsi="Garamond"/>
                      <w:color w:val="3333CC"/>
                      <w:sz w:val="27"/>
                      <w:szCs w:val="27"/>
                    </w:rPr>
                    <w:t>vi abbiamo detto</w:t>
                  </w:r>
                  <w:r>
                    <w:rPr>
                      <w:rFonts w:ascii="Garamond" w:hAnsi="Garamond"/>
                      <w:color w:val="3333CC"/>
                      <w:sz w:val="27"/>
                      <w:szCs w:val="27"/>
                    </w:rPr>
                    <w:t xml:space="preserve"> </w:t>
                  </w:r>
                  <w:r>
                    <w:rPr>
                      <w:rStyle w:val="hps"/>
                      <w:rFonts w:ascii="Garamond" w:hAnsi="Garamond"/>
                      <w:color w:val="3333CC"/>
                      <w:sz w:val="27"/>
                      <w:szCs w:val="27"/>
                    </w:rPr>
                    <w:t>nel</w:t>
                  </w:r>
                  <w:r>
                    <w:rPr>
                      <w:rFonts w:ascii="Garamond" w:hAnsi="Garamond"/>
                      <w:color w:val="3333CC"/>
                      <w:sz w:val="27"/>
                      <w:szCs w:val="27"/>
                    </w:rPr>
                    <w:t xml:space="preserve"> </w:t>
                  </w:r>
                  <w:r>
                    <w:rPr>
                      <w:rStyle w:val="hps"/>
                      <w:rFonts w:ascii="Garamond" w:hAnsi="Garamond"/>
                      <w:color w:val="3333CC"/>
                      <w:sz w:val="27"/>
                      <w:szCs w:val="27"/>
                    </w:rPr>
                    <w:t>messaggio del mese scorso</w:t>
                  </w:r>
                  <w:r>
                    <w:rPr>
                      <w:rFonts w:ascii="Garamond" w:hAnsi="Garamond"/>
                      <w:color w:val="3333CC"/>
                      <w:sz w:val="27"/>
                      <w:szCs w:val="27"/>
                    </w:rPr>
                    <w:t xml:space="preserve">: </w:t>
                  </w:r>
                  <w:r>
                    <w:rPr>
                      <w:rStyle w:val="hps"/>
                      <w:rFonts w:ascii="Garamond" w:hAnsi="Garamond"/>
                      <w:b/>
                      <w:bCs/>
                      <w:i/>
                      <w:iCs/>
                      <w:color w:val="3333CC"/>
                      <w:sz w:val="27"/>
                      <w:szCs w:val="27"/>
                    </w:rPr>
                    <w:t>Restate saldi</w:t>
                  </w:r>
                  <w:r>
                    <w:rPr>
                      <w:rFonts w:ascii="Garamond" w:hAnsi="Garamond"/>
                      <w:b/>
                      <w:bCs/>
                      <w:i/>
                      <w:iCs/>
                      <w:color w:val="3333CC"/>
                      <w:sz w:val="27"/>
                      <w:szCs w:val="27"/>
                    </w:rPr>
                    <w:t>, amati</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ché</w:t>
                  </w:r>
                  <w:r>
                    <w:rPr>
                      <w:rStyle w:val="hps"/>
                      <w:rFonts w:ascii="Garamond" w:hAnsi="Garamond"/>
                      <w:color w:val="3333CC"/>
                      <w:sz w:val="27"/>
                      <w:szCs w:val="27"/>
                    </w:rPr>
                    <w:t xml:space="preserve"> state andando profondamente</w:t>
                  </w:r>
                  <w:r>
                    <w:rPr>
                      <w:rFonts w:ascii="Garamond" w:hAnsi="Garamond"/>
                      <w:color w:val="3333CC"/>
                      <w:sz w:val="27"/>
                      <w:szCs w:val="27"/>
                    </w:rPr>
                    <w:t xml:space="preserve"> </w:t>
                  </w:r>
                  <w:r>
                    <w:rPr>
                      <w:rStyle w:val="hps"/>
                      <w:rFonts w:ascii="Garamond" w:hAnsi="Garamond"/>
                      <w:color w:val="3333CC"/>
                      <w:sz w:val="27"/>
                      <w:szCs w:val="27"/>
                    </w:rPr>
                    <w:t> nell’ essenza più intima</w:t>
                  </w:r>
                  <w:r>
                    <w:rPr>
                      <w:rFonts w:ascii="Garamond" w:hAnsi="Garamond"/>
                      <w:color w:val="3333CC"/>
                      <w:sz w:val="27"/>
                      <w:szCs w:val="27"/>
                    </w:rPr>
                    <w:t xml:space="preserve"> del vostro </w:t>
                  </w:r>
                  <w:r>
                    <w:rPr>
                      <w:rStyle w:val="hps"/>
                      <w:rFonts w:ascii="Garamond" w:hAnsi="Garamond"/>
                      <w:b/>
                      <w:bCs/>
                      <w:i/>
                      <w:iCs/>
                      <w:color w:val="3333CC"/>
                      <w:sz w:val="27"/>
                      <w:szCs w:val="27"/>
                    </w:rPr>
                    <w:t>Essere</w:t>
                  </w:r>
                  <w:r>
                    <w:rPr>
                      <w:rFonts w:ascii="Garamond" w:hAnsi="Garamond"/>
                      <w:color w:val="3333CC"/>
                      <w:sz w:val="27"/>
                      <w:szCs w:val="27"/>
                    </w:rPr>
                    <w:t xml:space="preserve"> </w:t>
                  </w:r>
                  <w:r>
                    <w:rPr>
                      <w:rStyle w:val="hps"/>
                      <w:rFonts w:ascii="Garamond" w:hAnsi="Garamond"/>
                      <w:color w:val="3333CC"/>
                      <w:sz w:val="27"/>
                      <w:szCs w:val="27"/>
                    </w:rPr>
                    <w:t>al fine di lasciar andare</w:t>
                  </w:r>
                  <w:r>
                    <w:rPr>
                      <w:rFonts w:ascii="Garamond" w:hAnsi="Garamond"/>
                      <w:color w:val="3333CC"/>
                      <w:sz w:val="27"/>
                      <w:szCs w:val="27"/>
                    </w:rPr>
                    <w:t xml:space="preserve">, </w:t>
                  </w:r>
                  <w:r>
                    <w:rPr>
                      <w:rStyle w:val="hps"/>
                      <w:rFonts w:ascii="Garamond" w:hAnsi="Garamond"/>
                      <w:color w:val="3333CC"/>
                      <w:sz w:val="27"/>
                      <w:szCs w:val="27"/>
                    </w:rPr>
                    <w:t>una volta per tutte</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modelli energetici</w:t>
                  </w:r>
                  <w:r>
                    <w:rPr>
                      <w:rFonts w:ascii="Garamond" w:hAnsi="Garamond"/>
                      <w:color w:val="3333CC"/>
                      <w:sz w:val="27"/>
                      <w:szCs w:val="27"/>
                    </w:rPr>
                    <w:t xml:space="preserve"> impattati, </w:t>
                  </w:r>
                  <w:r>
                    <w:rPr>
                      <w:rStyle w:val="hps"/>
                      <w:rFonts w:ascii="Garamond" w:hAnsi="Garamond"/>
                      <w:color w:val="3333CC"/>
                      <w:sz w:val="27"/>
                      <w:szCs w:val="27"/>
                    </w:rPr>
                    <w:t>restrittivi</w:t>
                  </w:r>
                  <w:r>
                    <w:rPr>
                      <w:rFonts w:ascii="Garamond" w:hAnsi="Garamond"/>
                      <w:color w:val="3333CC"/>
                      <w:sz w:val="27"/>
                      <w:szCs w:val="27"/>
                    </w:rPr>
                    <w:t xml:space="preserve"> </w:t>
                  </w:r>
                  <w:r>
                    <w:rPr>
                      <w:rStyle w:val="hps"/>
                      <w:rFonts w:ascii="Garamond" w:hAnsi="Garamond"/>
                      <w:color w:val="3333CC"/>
                      <w:sz w:val="27"/>
                      <w:szCs w:val="27"/>
                    </w:rPr>
                    <w:t>del passato.</w:t>
                  </w:r>
                </w:p>
                <w:p w:rsidR="00666535" w:rsidRDefault="00666535">
                  <w:pPr>
                    <w:pStyle w:val="NormaleWeb"/>
                  </w:pPr>
                  <w:r>
                    <w:rPr>
                      <w:rStyle w:val="hps"/>
                      <w:rFonts w:ascii="Garamond" w:hAnsi="Garamond"/>
                      <w:color w:val="3333CC"/>
                      <w:sz w:val="27"/>
                      <w:szCs w:val="27"/>
                    </w:rPr>
                    <w:t>Permettetemi di</w:t>
                  </w:r>
                  <w:r>
                    <w:rPr>
                      <w:rFonts w:ascii="Garamond" w:hAnsi="Garamond"/>
                      <w:color w:val="3333CC"/>
                      <w:sz w:val="27"/>
                      <w:szCs w:val="27"/>
                    </w:rPr>
                    <w:t xml:space="preserve"> </w:t>
                  </w:r>
                  <w:r>
                    <w:rPr>
                      <w:rStyle w:val="hps"/>
                      <w:rFonts w:ascii="Garamond" w:hAnsi="Garamond"/>
                      <w:color w:val="3333CC"/>
                      <w:sz w:val="27"/>
                      <w:szCs w:val="27"/>
                    </w:rPr>
                    <w:t>tranquillizzare la vostra mente</w:t>
                  </w:r>
                  <w:r>
                    <w:rPr>
                      <w:rFonts w:ascii="Garamond" w:hAnsi="Garamond"/>
                      <w:color w:val="3333CC"/>
                      <w:sz w:val="27"/>
                      <w:szCs w:val="27"/>
                    </w:rPr>
                    <w:t xml:space="preserve">, carissimi. </w:t>
                  </w:r>
                  <w:r>
                    <w:rPr>
                      <w:rStyle w:val="hps"/>
                      <w:rFonts w:ascii="Garamond" w:hAnsi="Garamond"/>
                      <w:color w:val="3333CC"/>
                      <w:sz w:val="27"/>
                      <w:szCs w:val="27"/>
                    </w:rPr>
                    <w:t>Sforzatevi di</w:t>
                  </w:r>
                  <w:r>
                    <w:rPr>
                      <w:rFonts w:ascii="Garamond" w:hAnsi="Garamond"/>
                      <w:color w:val="3333CC"/>
                      <w:sz w:val="27"/>
                      <w:szCs w:val="27"/>
                    </w:rPr>
                    <w:t xml:space="preserve"> </w:t>
                  </w:r>
                  <w:r>
                    <w:rPr>
                      <w:rStyle w:val="hps"/>
                      <w:rFonts w:ascii="Garamond" w:hAnsi="Garamond"/>
                      <w:color w:val="3333CC"/>
                      <w:sz w:val="27"/>
                      <w:szCs w:val="27"/>
                    </w:rPr>
                    <w:t>diventare osservatori</w:t>
                  </w:r>
                  <w:r>
                    <w:rPr>
                      <w:rFonts w:ascii="Garamond" w:hAnsi="Garamond"/>
                      <w:color w:val="3333CC"/>
                      <w:sz w:val="27"/>
                      <w:szCs w:val="27"/>
                    </w:rPr>
                    <w:t xml:space="preserve">, quando </w:t>
                  </w:r>
                  <w:r>
                    <w:rPr>
                      <w:rStyle w:val="hps"/>
                      <w:rFonts w:ascii="Garamond" w:hAnsi="Garamond"/>
                      <w:color w:val="3333CC"/>
                      <w:sz w:val="27"/>
                      <w:szCs w:val="27"/>
                    </w:rPr>
                    <w:t>una di queste situazioni</w:t>
                  </w:r>
                  <w:r>
                    <w:rPr>
                      <w:rFonts w:ascii="Garamond" w:hAnsi="Garamond"/>
                      <w:color w:val="3333CC"/>
                      <w:sz w:val="27"/>
                      <w:szCs w:val="27"/>
                    </w:rPr>
                    <w:t xml:space="preserve"> </w:t>
                  </w:r>
                  <w:r>
                    <w:rPr>
                      <w:rStyle w:val="hps"/>
                      <w:rFonts w:ascii="Garamond" w:hAnsi="Garamond"/>
                      <w:color w:val="3333CC"/>
                      <w:sz w:val="27"/>
                      <w:szCs w:val="27"/>
                    </w:rPr>
                    <w:t>viene portata</w:t>
                  </w:r>
                  <w:r>
                    <w:rPr>
                      <w:rFonts w:ascii="Garamond" w:hAnsi="Garamond"/>
                      <w:color w:val="3333CC"/>
                      <w:sz w:val="27"/>
                      <w:szCs w:val="27"/>
                    </w:rPr>
                    <w:t xml:space="preserve"> </w:t>
                  </w:r>
                  <w:r>
                    <w:rPr>
                      <w:rStyle w:val="hps"/>
                      <w:rFonts w:ascii="Garamond" w:hAnsi="Garamond"/>
                      <w:color w:val="3333CC"/>
                      <w:sz w:val="27"/>
                      <w:szCs w:val="27"/>
                    </w:rPr>
                    <w:t>nella vostra consapevolezza</w:t>
                  </w:r>
                  <w:r>
                    <w:rPr>
                      <w:rFonts w:ascii="Garamond" w:hAnsi="Garamond"/>
                      <w:color w:val="3333CC"/>
                      <w:sz w:val="27"/>
                      <w:szCs w:val="27"/>
                    </w:rPr>
                    <w:t xml:space="preserve">. </w:t>
                  </w:r>
                  <w:r>
                    <w:rPr>
                      <w:rStyle w:val="hps"/>
                      <w:rFonts w:ascii="Garamond" w:hAnsi="Garamond"/>
                      <w:color w:val="3333CC"/>
                      <w:sz w:val="27"/>
                      <w:szCs w:val="27"/>
                    </w:rPr>
                    <w:t>Se non assumete</w:t>
                  </w:r>
                  <w:r>
                    <w:rPr>
                      <w:rFonts w:ascii="Garamond" w:hAnsi="Garamond"/>
                      <w:color w:val="3333CC"/>
                      <w:sz w:val="27"/>
                      <w:szCs w:val="27"/>
                    </w:rPr>
                    <w:t xml:space="preserve"> </w:t>
                  </w:r>
                  <w:r>
                    <w:rPr>
                      <w:rStyle w:val="hps"/>
                      <w:rFonts w:ascii="Garamond" w:hAnsi="Garamond"/>
                      <w:color w:val="3333CC"/>
                      <w:sz w:val="27"/>
                      <w:szCs w:val="27"/>
                    </w:rPr>
                    <w:t>una posizione difensiva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antagonista</w:t>
                  </w:r>
                  <w:r>
                    <w:rPr>
                      <w:rFonts w:ascii="Garamond" w:hAnsi="Garamond"/>
                      <w:color w:val="3333CC"/>
                      <w:sz w:val="27"/>
                      <w:szCs w:val="27"/>
                    </w:rPr>
                    <w:t xml:space="preserve">, se </w:t>
                  </w:r>
                  <w:r>
                    <w:rPr>
                      <w:rStyle w:val="hps"/>
                      <w:rFonts w:ascii="Garamond" w:hAnsi="Garamond"/>
                      <w:color w:val="3333CC"/>
                      <w:sz w:val="27"/>
                      <w:szCs w:val="27"/>
                    </w:rPr>
                    <w:t>rimanete saldi</w:t>
                  </w:r>
                  <w:r>
                    <w:rPr>
                      <w:rFonts w:ascii="Garamond" w:hAnsi="Garamond"/>
                      <w:color w:val="3333CC"/>
                      <w:sz w:val="27"/>
                      <w:szCs w:val="27"/>
                    </w:rPr>
                    <w:t xml:space="preserve"> </w:t>
                  </w:r>
                  <w:r>
                    <w:rPr>
                      <w:rStyle w:val="hps"/>
                      <w:rFonts w:ascii="Garamond" w:hAnsi="Garamond"/>
                      <w:color w:val="3333CC"/>
                      <w:sz w:val="27"/>
                      <w:szCs w:val="27"/>
                    </w:rPr>
                    <w:t>nella vostra</w:t>
                  </w:r>
                  <w:r>
                    <w:rPr>
                      <w:rFonts w:ascii="Garamond" w:hAnsi="Garamond"/>
                      <w:color w:val="3333CC"/>
                      <w:sz w:val="27"/>
                      <w:szCs w:val="27"/>
                    </w:rPr>
                    <w:t xml:space="preserve"> </w:t>
                  </w:r>
                  <w:r>
                    <w:rPr>
                      <w:rStyle w:val="hps"/>
                      <w:rFonts w:ascii="Garamond" w:hAnsi="Garamond"/>
                      <w:color w:val="3333CC"/>
                      <w:sz w:val="27"/>
                      <w:szCs w:val="27"/>
                    </w:rPr>
                    <w:t>integrità</w:t>
                  </w:r>
                  <w:r>
                    <w:rPr>
                      <w:rFonts w:ascii="Garamond" w:hAnsi="Garamond"/>
                      <w:color w:val="3333CC"/>
                      <w:sz w:val="27"/>
                      <w:szCs w:val="27"/>
                    </w:rPr>
                    <w:t xml:space="preserve"> </w:t>
                  </w:r>
                  <w:r>
                    <w:rPr>
                      <w:rStyle w:val="hps"/>
                      <w:rFonts w:ascii="Garamond" w:hAnsi="Garamond"/>
                      <w:color w:val="3333CC"/>
                      <w:sz w:val="27"/>
                      <w:szCs w:val="27"/>
                    </w:rPr>
                    <w:t>ed esprimete</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verità spirituale</w:t>
                  </w:r>
                  <w:r>
                    <w:rPr>
                      <w:rFonts w:ascii="Garamond" w:hAnsi="Garamond"/>
                      <w:color w:val="3333CC"/>
                      <w:sz w:val="27"/>
                      <w:szCs w:val="27"/>
                    </w:rPr>
                    <w:t xml:space="preserve"> come </w:t>
                  </w:r>
                  <w:r>
                    <w:rPr>
                      <w:rStyle w:val="hps"/>
                      <w:rFonts w:ascii="Garamond" w:hAnsi="Garamond"/>
                      <w:color w:val="3333CC"/>
                      <w:sz w:val="27"/>
                      <w:szCs w:val="27"/>
                    </w:rPr>
                    <w:t>la percepite,</w:t>
                  </w:r>
                  <w:r>
                    <w:rPr>
                      <w:rFonts w:ascii="Garamond" w:hAnsi="Garamond"/>
                      <w:color w:val="3333CC"/>
                      <w:sz w:val="27"/>
                      <w:szCs w:val="27"/>
                    </w:rPr>
                    <w:t xml:space="preserve"> </w:t>
                  </w:r>
                  <w:r>
                    <w:rPr>
                      <w:rStyle w:val="hps"/>
                      <w:rFonts w:ascii="Garamond" w:hAnsi="Garamond"/>
                      <w:color w:val="3333CC"/>
                      <w:sz w:val="27"/>
                      <w:szCs w:val="27"/>
                    </w:rPr>
                    <w:t>senza critiche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il bisogno</w:t>
                  </w:r>
                  <w:r>
                    <w:rPr>
                      <w:rFonts w:ascii="Garamond" w:hAnsi="Garamond"/>
                      <w:color w:val="3333CC"/>
                      <w:sz w:val="27"/>
                      <w:szCs w:val="27"/>
                    </w:rPr>
                    <w:t xml:space="preserve"> </w:t>
                  </w:r>
                  <w:r>
                    <w:rPr>
                      <w:rStyle w:val="hps"/>
                      <w:rFonts w:ascii="Garamond" w:hAnsi="Garamond"/>
                      <w:color w:val="3333CC"/>
                      <w:sz w:val="27"/>
                      <w:szCs w:val="27"/>
                    </w:rPr>
                    <w:t>di dominare</w:t>
                  </w:r>
                  <w:r>
                    <w:rPr>
                      <w:rFonts w:ascii="Garamond" w:hAnsi="Garamond"/>
                      <w:color w:val="3333CC"/>
                      <w:sz w:val="27"/>
                      <w:szCs w:val="27"/>
                    </w:rPr>
                    <w:t xml:space="preserve"> </w:t>
                  </w:r>
                  <w:r>
                    <w:rPr>
                      <w:rStyle w:val="hps"/>
                      <w:rFonts w:ascii="Garamond" w:hAnsi="Garamond"/>
                      <w:color w:val="3333CC"/>
                      <w:sz w:val="27"/>
                      <w:szCs w:val="27"/>
                    </w:rPr>
                    <w:t>o controllare</w:t>
                  </w:r>
                  <w:r>
                    <w:rPr>
                      <w:rFonts w:ascii="Garamond" w:hAnsi="Garamond"/>
                      <w:color w:val="3333CC"/>
                      <w:sz w:val="27"/>
                      <w:szCs w:val="27"/>
                    </w:rPr>
                    <w:t xml:space="preserve"> </w:t>
                  </w:r>
                  <w:r>
                    <w:rPr>
                      <w:rStyle w:val="hps"/>
                      <w:rFonts w:ascii="Garamond" w:hAnsi="Garamond"/>
                      <w:color w:val="3333CC"/>
                      <w:sz w:val="27"/>
                      <w:szCs w:val="27"/>
                    </w:rPr>
                    <w:t>in cambio</w:t>
                  </w:r>
                  <w:r>
                    <w:rPr>
                      <w:rFonts w:ascii="Garamond" w:hAnsi="Garamond"/>
                      <w:color w:val="3333CC"/>
                      <w:sz w:val="27"/>
                      <w:szCs w:val="27"/>
                    </w:rPr>
                    <w:t xml:space="preserve">, </w:t>
                  </w:r>
                  <w:r>
                    <w:rPr>
                      <w:rStyle w:val="hps"/>
                      <w:rFonts w:ascii="Garamond" w:hAnsi="Garamond"/>
                      <w:color w:val="3333CC"/>
                      <w:sz w:val="27"/>
                      <w:szCs w:val="27"/>
                    </w:rPr>
                    <w:t>se vi concentrate</w:t>
                  </w:r>
                  <w:r>
                    <w:rPr>
                      <w:rFonts w:ascii="Garamond" w:hAnsi="Garamond"/>
                      <w:color w:val="3333CC"/>
                      <w:sz w:val="27"/>
                      <w:szCs w:val="27"/>
                    </w:rPr>
                    <w:t xml:space="preserve"> </w:t>
                  </w:r>
                  <w:r>
                    <w:rPr>
                      <w:rStyle w:val="hps"/>
                      <w:rFonts w:ascii="Garamond" w:hAnsi="Garamond"/>
                      <w:color w:val="3333CC"/>
                      <w:sz w:val="27"/>
                      <w:szCs w:val="27"/>
                    </w:rPr>
                    <w:t xml:space="preserve">sulla </w:t>
                  </w:r>
                  <w:r>
                    <w:rPr>
                      <w:rFonts w:ascii="Garamond" w:hAnsi="Garamond"/>
                      <w:color w:val="3333CC"/>
                      <w:sz w:val="27"/>
                      <w:szCs w:val="27"/>
                    </w:rPr>
                    <w:t> </w:t>
                  </w:r>
                  <w:r>
                    <w:rPr>
                      <w:rStyle w:val="hps"/>
                      <w:rFonts w:ascii="Garamond" w:hAnsi="Garamond"/>
                      <w:color w:val="3333CC"/>
                      <w:sz w:val="27"/>
                      <w:szCs w:val="27"/>
                    </w:rPr>
                    <w:t>Scintilla Divina</w:t>
                  </w:r>
                  <w:r>
                    <w:rPr>
                      <w:rFonts w:ascii="Garamond" w:hAnsi="Garamond"/>
                      <w:color w:val="3333CC"/>
                      <w:sz w:val="27"/>
                      <w:szCs w:val="27"/>
                    </w:rPr>
                    <w:t xml:space="preserve"> </w:t>
                  </w:r>
                  <w:r>
                    <w:rPr>
                      <w:rStyle w:val="hps"/>
                      <w:rFonts w:ascii="Garamond" w:hAnsi="Garamond"/>
                      <w:color w:val="3333CC"/>
                      <w:sz w:val="27"/>
                      <w:szCs w:val="27"/>
                    </w:rPr>
                    <w:t>(per quanto</w:t>
                  </w:r>
                  <w:r>
                    <w:rPr>
                      <w:rFonts w:ascii="Garamond" w:hAnsi="Garamond"/>
                      <w:color w:val="3333CC"/>
                      <w:sz w:val="27"/>
                      <w:szCs w:val="27"/>
                    </w:rPr>
                    <w:t xml:space="preserve"> </w:t>
                  </w:r>
                  <w:r>
                    <w:rPr>
                      <w:rStyle w:val="hps"/>
                      <w:rFonts w:ascii="Garamond" w:hAnsi="Garamond"/>
                      <w:color w:val="3333CC"/>
                      <w:sz w:val="27"/>
                      <w:szCs w:val="27"/>
                    </w:rPr>
                    <w:t>fioca</w:t>
                  </w:r>
                  <w:r>
                    <w:rPr>
                      <w:rFonts w:ascii="Garamond" w:hAnsi="Garamond"/>
                      <w:color w:val="3333CC"/>
                      <w:sz w:val="27"/>
                      <w:szCs w:val="27"/>
                    </w:rPr>
                    <w:t xml:space="preserve">) </w:t>
                  </w:r>
                  <w:r>
                    <w:rPr>
                      <w:rStyle w:val="hps"/>
                      <w:rFonts w:ascii="Garamond" w:hAnsi="Garamond"/>
                      <w:color w:val="3333CC"/>
                      <w:sz w:val="27"/>
                      <w:szCs w:val="27"/>
                    </w:rPr>
                    <w:t>in quella</w:t>
                  </w:r>
                  <w:r>
                    <w:rPr>
                      <w:rFonts w:ascii="Garamond" w:hAnsi="Garamond"/>
                      <w:color w:val="3333CC"/>
                      <w:sz w:val="27"/>
                      <w:szCs w:val="27"/>
                    </w:rPr>
                    <w:t xml:space="preserve"> </w:t>
                  </w:r>
                  <w:r>
                    <w:rPr>
                      <w:rStyle w:val="hps"/>
                      <w:rFonts w:ascii="Garamond" w:hAnsi="Garamond"/>
                      <w:color w:val="3333CC"/>
                      <w:sz w:val="27"/>
                      <w:szCs w:val="27"/>
                    </w:rPr>
                    <w:t>persona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non sui suoi</w:t>
                  </w:r>
                  <w:r>
                    <w:rPr>
                      <w:rFonts w:ascii="Garamond" w:hAnsi="Garamond"/>
                      <w:color w:val="3333CC"/>
                      <w:sz w:val="27"/>
                      <w:szCs w:val="27"/>
                    </w:rPr>
                    <w:t xml:space="preserve"> </w:t>
                  </w:r>
                  <w:r>
                    <w:rPr>
                      <w:rStyle w:val="hps"/>
                      <w:rFonts w:ascii="Garamond" w:hAnsi="Garamond"/>
                      <w:color w:val="3333CC"/>
                      <w:sz w:val="27"/>
                      <w:szCs w:val="27"/>
                    </w:rPr>
                    <w:t>attributi negativi</w:t>
                  </w:r>
                  <w:r>
                    <w:rPr>
                      <w:rFonts w:ascii="Garamond" w:hAnsi="Garamond"/>
                      <w:color w:val="3333CC"/>
                      <w:sz w:val="27"/>
                      <w:szCs w:val="27"/>
                    </w:rPr>
                    <w:t xml:space="preserve">, e </w:t>
                  </w:r>
                  <w:r>
                    <w:rPr>
                      <w:rStyle w:val="hps"/>
                      <w:rFonts w:ascii="Garamond" w:hAnsi="Garamond"/>
                      <w:color w:val="3333CC"/>
                      <w:sz w:val="27"/>
                      <w:szCs w:val="27"/>
                    </w:rPr>
                    <w:t>se le lasciate le sue convinzioni</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le fate vostre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semplicemente andate oltre</w:t>
                  </w:r>
                  <w:r>
                    <w:rPr>
                      <w:rFonts w:ascii="Garamond" w:hAnsi="Garamond"/>
                      <w:color w:val="3333CC"/>
                      <w:sz w:val="27"/>
                      <w:szCs w:val="27"/>
                    </w:rPr>
                    <w:t xml:space="preserve"> l’</w:t>
                  </w:r>
                  <w:r>
                    <w:rPr>
                      <w:rStyle w:val="hps"/>
                      <w:rFonts w:ascii="Garamond" w:hAnsi="Garamond"/>
                      <w:color w:val="3333CC"/>
                      <w:sz w:val="27"/>
                      <w:szCs w:val="27"/>
                    </w:rPr>
                    <w:t>evento</w:t>
                  </w:r>
                  <w:r>
                    <w:rPr>
                      <w:rFonts w:ascii="Garamond" w:hAnsi="Garamond"/>
                      <w:color w:val="3333CC"/>
                      <w:sz w:val="27"/>
                      <w:szCs w:val="27"/>
                    </w:rPr>
                    <w:t xml:space="preserve">, senza consentirgli di </w:t>
                  </w:r>
                  <w:r>
                    <w:rPr>
                      <w:rStyle w:val="hps"/>
                      <w:rFonts w:ascii="Garamond" w:hAnsi="Garamond"/>
                      <w:color w:val="3333CC"/>
                      <w:sz w:val="27"/>
                      <w:szCs w:val="27"/>
                    </w:rPr>
                    <w:t> impattarvi</w:t>
                  </w:r>
                  <w:r>
                    <w:rPr>
                      <w:rFonts w:ascii="Garamond" w:hAnsi="Garamond"/>
                      <w:color w:val="3333CC"/>
                      <w:sz w:val="27"/>
                      <w:szCs w:val="27"/>
                    </w:rPr>
                    <w:t xml:space="preserve"> </w:t>
                  </w:r>
                  <w:r>
                    <w:rPr>
                      <w:rStyle w:val="hps"/>
                      <w:rFonts w:ascii="Garamond" w:hAnsi="Garamond"/>
                      <w:color w:val="3333CC"/>
                      <w:sz w:val="27"/>
                      <w:szCs w:val="27"/>
                    </w:rPr>
                    <w:t>in alcun modo</w:t>
                  </w:r>
                  <w:r>
                    <w:rPr>
                      <w:rFonts w:ascii="Garamond" w:hAnsi="Garamond"/>
                      <w:color w:val="3333CC"/>
                      <w:sz w:val="27"/>
                      <w:szCs w:val="27"/>
                    </w:rPr>
                    <w:t xml:space="preserve"> - </w:t>
                  </w:r>
                  <w:r>
                    <w:rPr>
                      <w:rStyle w:val="hps"/>
                      <w:rFonts w:ascii="Garamond" w:hAnsi="Garamond"/>
                      <w:color w:val="3333CC"/>
                      <w:sz w:val="27"/>
                      <w:szCs w:val="27"/>
                    </w:rPr>
                    <w:t>allora</w:t>
                  </w:r>
                  <w:r>
                    <w:rPr>
                      <w:rFonts w:ascii="Garamond" w:hAnsi="Garamond"/>
                      <w:color w:val="3333CC"/>
                      <w:sz w:val="27"/>
                      <w:szCs w:val="27"/>
                    </w:rPr>
                    <w:t xml:space="preserve"> </w:t>
                  </w:r>
                  <w:r>
                    <w:rPr>
                      <w:rStyle w:val="hps"/>
                      <w:rFonts w:ascii="Garamond" w:hAnsi="Garamond"/>
                      <w:color w:val="3333CC"/>
                      <w:sz w:val="27"/>
                      <w:szCs w:val="27"/>
                    </w:rPr>
                    <w:t>avrete</w:t>
                  </w:r>
                  <w:r>
                    <w:rPr>
                      <w:rFonts w:ascii="Garamond" w:hAnsi="Garamond"/>
                      <w:color w:val="3333CC"/>
                      <w:sz w:val="27"/>
                      <w:szCs w:val="27"/>
                    </w:rPr>
                    <w:t xml:space="preserve"> </w:t>
                  </w:r>
                  <w:r>
                    <w:rPr>
                      <w:rStyle w:val="hps"/>
                      <w:rFonts w:ascii="Garamond" w:hAnsi="Garamond"/>
                      <w:color w:val="3333CC"/>
                      <w:sz w:val="27"/>
                      <w:szCs w:val="27"/>
                    </w:rPr>
                    <w:t>superato il test.</w:t>
                  </w:r>
                </w:p>
                <w:p w:rsidR="00666535" w:rsidRDefault="00666535">
                  <w:pPr>
                    <w:pStyle w:val="NormaleWeb"/>
                  </w:pPr>
                  <w:r>
                    <w:rPr>
                      <w:rStyle w:val="hps"/>
                      <w:rFonts w:ascii="Garamond" w:hAnsi="Garamond"/>
                      <w:color w:val="3333CC"/>
                      <w:sz w:val="27"/>
                      <w:szCs w:val="27"/>
                    </w:rPr>
                    <w:t>Oh, miei preziosi</w:t>
                  </w:r>
                  <w:r>
                    <w:rPr>
                      <w:rFonts w:ascii="Garamond" w:hAnsi="Garamond"/>
                      <w:color w:val="3333CC"/>
                      <w:sz w:val="27"/>
                      <w:szCs w:val="27"/>
                    </w:rPr>
                    <w:t xml:space="preserve">, </w:t>
                  </w:r>
                  <w:r>
                    <w:rPr>
                      <w:rStyle w:val="hps"/>
                      <w:rFonts w:ascii="Garamond" w:hAnsi="Garamond"/>
                      <w:color w:val="3333CC"/>
                      <w:sz w:val="27"/>
                      <w:szCs w:val="27"/>
                    </w:rPr>
                    <w:t>un vero maestro</w:t>
                  </w:r>
                  <w:r>
                    <w:rPr>
                      <w:rFonts w:ascii="Garamond" w:hAnsi="Garamond"/>
                      <w:color w:val="3333CC"/>
                      <w:sz w:val="27"/>
                      <w:szCs w:val="27"/>
                    </w:rPr>
                    <w:t xml:space="preserve"> </w:t>
                  </w:r>
                  <w:r>
                    <w:rPr>
                      <w:rStyle w:val="hps"/>
                      <w:rFonts w:ascii="Garamond" w:hAnsi="Garamond"/>
                      <w:color w:val="3333CC"/>
                      <w:sz w:val="27"/>
                      <w:szCs w:val="27"/>
                    </w:rPr>
                    <w:t>non deve</w:t>
                  </w:r>
                  <w:r>
                    <w:rPr>
                      <w:rFonts w:ascii="Garamond" w:hAnsi="Garamond"/>
                      <w:color w:val="3333CC"/>
                      <w:sz w:val="27"/>
                      <w:szCs w:val="27"/>
                    </w:rPr>
                    <w:t xml:space="preserve"> </w:t>
                  </w:r>
                  <w:r>
                    <w:rPr>
                      <w:rStyle w:val="hps"/>
                      <w:rFonts w:ascii="Garamond" w:hAnsi="Garamond"/>
                      <w:color w:val="3333CC"/>
                      <w:sz w:val="27"/>
                      <w:szCs w:val="27"/>
                    </w:rPr>
                    <w:t>dimostrare  la propria maestria davanti agli</w:t>
                  </w:r>
                  <w:r>
                    <w:rPr>
                      <w:rFonts w:ascii="Garamond" w:hAnsi="Garamond"/>
                      <w:color w:val="3333CC"/>
                      <w:sz w:val="27"/>
                      <w:szCs w:val="27"/>
                    </w:rPr>
                    <w:t xml:space="preserve"> </w:t>
                  </w:r>
                  <w:r>
                    <w:rPr>
                      <w:rStyle w:val="hps"/>
                      <w:rFonts w:ascii="Garamond" w:hAnsi="Garamond"/>
                      <w:color w:val="3333CC"/>
                      <w:sz w:val="27"/>
                      <w:szCs w:val="27"/>
                    </w:rPr>
                    <w:t>altri,</w:t>
                  </w:r>
                  <w:r>
                    <w:rPr>
                      <w:rFonts w:ascii="Garamond" w:hAnsi="Garamond"/>
                      <w:color w:val="3333CC"/>
                      <w:sz w:val="27"/>
                      <w:szCs w:val="27"/>
                    </w:rPr>
                    <w:t xml:space="preserve"> </w:t>
                  </w:r>
                  <w:r>
                    <w:rPr>
                      <w:rStyle w:val="hps"/>
                      <w:rFonts w:ascii="Garamond" w:hAnsi="Garamond"/>
                      <w:color w:val="3333CC"/>
                      <w:sz w:val="27"/>
                      <w:szCs w:val="27"/>
                    </w:rPr>
                    <w:t>la vive</w:t>
                  </w:r>
                  <w:r>
                    <w:rPr>
                      <w:rFonts w:ascii="Garamond" w:hAnsi="Garamond"/>
                      <w:color w:val="3333CC"/>
                      <w:sz w:val="27"/>
                      <w:szCs w:val="27"/>
                    </w:rPr>
                    <w:t xml:space="preserve">. </w:t>
                  </w:r>
                  <w:r>
                    <w:rPr>
                      <w:rStyle w:val="hps"/>
                      <w:rFonts w:ascii="Garamond" w:hAnsi="Garamond"/>
                      <w:color w:val="3333CC"/>
                      <w:sz w:val="27"/>
                      <w:szCs w:val="27"/>
                    </w:rPr>
                    <w:t>Non deve parlare del proprio</w:t>
                  </w:r>
                  <w:r>
                    <w:rPr>
                      <w:rFonts w:ascii="Garamond" w:hAnsi="Garamond"/>
                      <w:color w:val="3333CC"/>
                      <w:sz w:val="27"/>
                      <w:szCs w:val="27"/>
                    </w:rPr>
                    <w:t xml:space="preserve"> </w:t>
                  </w:r>
                  <w:r>
                    <w:rPr>
                      <w:rStyle w:val="hps"/>
                      <w:rFonts w:ascii="Garamond" w:hAnsi="Garamond"/>
                      <w:color w:val="3333CC"/>
                      <w:sz w:val="27"/>
                      <w:szCs w:val="27"/>
                    </w:rPr>
                    <w:t>livello di consapevolezza</w:t>
                  </w:r>
                  <w:r>
                    <w:rPr>
                      <w:rFonts w:ascii="Garamond" w:hAnsi="Garamond"/>
                      <w:color w:val="3333CC"/>
                      <w:sz w:val="27"/>
                      <w:szCs w:val="27"/>
                    </w:rPr>
                    <w:t xml:space="preserve">, la </w:t>
                  </w:r>
                  <w:r>
                    <w:rPr>
                      <w:rStyle w:val="hps"/>
                      <w:rFonts w:ascii="Garamond" w:hAnsi="Garamond"/>
                      <w:color w:val="3333CC"/>
                      <w:sz w:val="27"/>
                      <w:szCs w:val="27"/>
                    </w:rPr>
                    <w:t>irradia</w:t>
                  </w:r>
                  <w:r>
                    <w:rPr>
                      <w:rFonts w:ascii="Garamond" w:hAnsi="Garamond"/>
                      <w:color w:val="3333CC"/>
                      <w:sz w:val="27"/>
                      <w:szCs w:val="27"/>
                    </w:rPr>
                    <w:t xml:space="preserve">. </w:t>
                  </w:r>
                  <w:r>
                    <w:rPr>
                      <w:rStyle w:val="hps"/>
                      <w:rFonts w:ascii="Garamond" w:hAnsi="Garamond"/>
                      <w:color w:val="3333CC"/>
                      <w:sz w:val="27"/>
                      <w:szCs w:val="27"/>
                    </w:rPr>
                    <w:t>Amorevolmente</w:t>
                  </w:r>
                  <w:r>
                    <w:rPr>
                      <w:rFonts w:ascii="Garamond" w:hAnsi="Garamond"/>
                      <w:color w:val="3333CC"/>
                      <w:sz w:val="27"/>
                      <w:szCs w:val="27"/>
                    </w:rPr>
                    <w:t xml:space="preserve"> </w:t>
                  </w:r>
                  <w:r>
                    <w:rPr>
                      <w:rStyle w:val="hps"/>
                      <w:rFonts w:ascii="Garamond" w:hAnsi="Garamond"/>
                      <w:color w:val="3333CC"/>
                      <w:sz w:val="27"/>
                      <w:szCs w:val="27"/>
                    </w:rPr>
                    <w:t>e dolcemente porta avanti</w:t>
                  </w:r>
                  <w:r>
                    <w:rPr>
                      <w:rFonts w:ascii="Garamond" w:hAnsi="Garamond"/>
                      <w:color w:val="3333CC"/>
                      <w:sz w:val="27"/>
                      <w:szCs w:val="27"/>
                    </w:rPr>
                    <w:t xml:space="preserve"> </w:t>
                  </w:r>
                  <w:r>
                    <w:rPr>
                      <w:rStyle w:val="hps"/>
                      <w:rFonts w:ascii="Garamond" w:hAnsi="Garamond"/>
                      <w:color w:val="3333CC"/>
                      <w:sz w:val="27"/>
                      <w:szCs w:val="27"/>
                    </w:rPr>
                    <w:t>la propria missione</w:t>
                  </w:r>
                  <w:r>
                    <w:rPr>
                      <w:rFonts w:ascii="Garamond" w:hAnsi="Garamond"/>
                      <w:color w:val="3333CC"/>
                      <w:sz w:val="27"/>
                      <w:szCs w:val="27"/>
                    </w:rPr>
                    <w:t xml:space="preserve"> </w:t>
                  </w:r>
                  <w:r>
                    <w:rPr>
                      <w:rStyle w:val="hps"/>
                      <w:rFonts w:ascii="Garamond" w:hAnsi="Garamond"/>
                      <w:color w:val="3333CC"/>
                      <w:sz w:val="27"/>
                      <w:szCs w:val="27"/>
                    </w:rPr>
                    <w:t>ed il proprio lavoro</w:t>
                  </w:r>
                  <w:r>
                    <w:rPr>
                      <w:rFonts w:ascii="Garamond" w:hAnsi="Garamond"/>
                      <w:color w:val="3333CC"/>
                      <w:sz w:val="27"/>
                      <w:szCs w:val="27"/>
                    </w:rPr>
                    <w:t xml:space="preserve">, </w:t>
                  </w:r>
                  <w:r>
                    <w:rPr>
                      <w:rStyle w:val="hps"/>
                      <w:rFonts w:ascii="Garamond" w:hAnsi="Garamond"/>
                      <w:color w:val="3333CC"/>
                      <w:sz w:val="27"/>
                      <w:szCs w:val="27"/>
                    </w:rPr>
                    <w:t>lasciandosi</w:t>
                  </w:r>
                  <w:r>
                    <w:rPr>
                      <w:rFonts w:ascii="Garamond" w:hAnsi="Garamond"/>
                      <w:color w:val="3333CC"/>
                      <w:sz w:val="27"/>
                      <w:szCs w:val="27"/>
                    </w:rPr>
                    <w:t xml:space="preserve"> dietro </w:t>
                  </w:r>
                  <w:r>
                    <w:rPr>
                      <w:rStyle w:val="hps"/>
                      <w:rFonts w:ascii="Garamond" w:hAnsi="Garamond"/>
                      <w:color w:val="3333CC"/>
                      <w:sz w:val="27"/>
                      <w:szCs w:val="27"/>
                    </w:rPr>
                    <w:t>amore</w:t>
                  </w:r>
                  <w:r>
                    <w:rPr>
                      <w:rFonts w:ascii="Garamond" w:hAnsi="Garamond"/>
                      <w:color w:val="3333CC"/>
                      <w:sz w:val="27"/>
                      <w:szCs w:val="27"/>
                    </w:rPr>
                    <w:t xml:space="preserve">, conoscenza </w:t>
                  </w:r>
                  <w:r>
                    <w:rPr>
                      <w:rStyle w:val="hps"/>
                      <w:rFonts w:ascii="Garamond" w:hAnsi="Garamond"/>
                      <w:color w:val="3333CC"/>
                      <w:sz w:val="27"/>
                      <w:szCs w:val="27"/>
                    </w:rPr>
                    <w:t>e parole di</w:t>
                  </w:r>
                  <w:r>
                    <w:rPr>
                      <w:rFonts w:ascii="Garamond" w:hAnsi="Garamond"/>
                      <w:color w:val="3333CC"/>
                      <w:sz w:val="27"/>
                      <w:szCs w:val="27"/>
                    </w:rPr>
                    <w:t xml:space="preserve"> </w:t>
                  </w:r>
                  <w:r>
                    <w:rPr>
                      <w:rStyle w:val="hps"/>
                      <w:rFonts w:ascii="Garamond" w:hAnsi="Garamond"/>
                      <w:color w:val="3333CC"/>
                      <w:sz w:val="27"/>
                      <w:szCs w:val="27"/>
                    </w:rPr>
                    <w:t>potere.</w:t>
                  </w:r>
                  <w:r>
                    <w:rPr>
                      <w:rFonts w:ascii="Garamond" w:hAnsi="Garamond"/>
                      <w:color w:val="3333CC"/>
                      <w:sz w:val="27"/>
                      <w:szCs w:val="27"/>
                    </w:rPr>
                    <w:t xml:space="preserve"> </w:t>
                  </w:r>
                  <w:r>
                    <w:rPr>
                      <w:rStyle w:val="hps"/>
                      <w:rFonts w:ascii="Garamond" w:hAnsi="Garamond"/>
                      <w:color w:val="3333CC"/>
                      <w:sz w:val="27"/>
                      <w:szCs w:val="27"/>
                    </w:rPr>
                    <w:t>Oh</w:t>
                  </w:r>
                  <w:r>
                    <w:rPr>
                      <w:rFonts w:ascii="Garamond" w:hAnsi="Garamond"/>
                      <w:color w:val="3333CC"/>
                      <w:sz w:val="27"/>
                      <w:szCs w:val="27"/>
                    </w:rPr>
                    <w:t xml:space="preserve">, può essere </w:t>
                  </w:r>
                  <w:r>
                    <w:rPr>
                      <w:rStyle w:val="hps"/>
                      <w:rFonts w:ascii="Garamond" w:hAnsi="Garamond"/>
                      <w:color w:val="3333CC"/>
                      <w:sz w:val="27"/>
                      <w:szCs w:val="27"/>
                    </w:rPr>
                    <w:t>molto visibile</w:t>
                  </w:r>
                  <w:r>
                    <w:rPr>
                      <w:rFonts w:ascii="Garamond" w:hAnsi="Garamond"/>
                      <w:color w:val="3333CC"/>
                      <w:sz w:val="27"/>
                      <w:szCs w:val="27"/>
                    </w:rPr>
                    <w:t xml:space="preserve">, </w:t>
                  </w:r>
                  <w:r>
                    <w:rPr>
                      <w:rStyle w:val="hps"/>
                      <w:rFonts w:ascii="Garamond" w:hAnsi="Garamond"/>
                      <w:color w:val="3333CC"/>
                      <w:sz w:val="27"/>
                      <w:szCs w:val="27"/>
                    </w:rPr>
                    <w:t>se questa è</w:t>
                  </w:r>
                  <w:r>
                    <w:rPr>
                      <w:rFonts w:ascii="Garamond" w:hAnsi="Garamond"/>
                      <w:color w:val="3333CC"/>
                      <w:sz w:val="27"/>
                      <w:szCs w:val="27"/>
                    </w:rPr>
                    <w:t xml:space="preserve"> </w:t>
                  </w:r>
                  <w:r>
                    <w:rPr>
                      <w:rStyle w:val="hps"/>
                      <w:rFonts w:ascii="Garamond" w:hAnsi="Garamond"/>
                      <w:color w:val="3333CC"/>
                      <w:sz w:val="27"/>
                      <w:szCs w:val="27"/>
                    </w:rPr>
                    <w:t>la sua missione</w:t>
                  </w:r>
                  <w:r>
                    <w:rPr>
                      <w:rFonts w:ascii="Garamond" w:hAnsi="Garamond"/>
                      <w:color w:val="3333CC"/>
                      <w:sz w:val="27"/>
                      <w:szCs w:val="27"/>
                    </w:rPr>
                    <w:t xml:space="preserve">, </w:t>
                  </w:r>
                  <w:r>
                    <w:rPr>
                      <w:rStyle w:val="hps"/>
                      <w:rFonts w:ascii="Garamond" w:hAnsi="Garamond"/>
                      <w:color w:val="3333CC"/>
                      <w:sz w:val="27"/>
                      <w:szCs w:val="27"/>
                    </w:rPr>
                    <w:t>ma è sempre</w:t>
                  </w:r>
                  <w:r>
                    <w:rPr>
                      <w:rFonts w:ascii="Garamond" w:hAnsi="Garamond"/>
                      <w:color w:val="3333CC"/>
                      <w:sz w:val="27"/>
                      <w:szCs w:val="27"/>
                    </w:rPr>
                    <w:t xml:space="preserve"> </w:t>
                  </w:r>
                  <w:r>
                    <w:rPr>
                      <w:rStyle w:val="hps"/>
                      <w:rFonts w:ascii="Garamond" w:hAnsi="Garamond"/>
                      <w:color w:val="3333CC"/>
                      <w:sz w:val="27"/>
                      <w:szCs w:val="27"/>
                    </w:rPr>
                    <w:t>umile</w:t>
                  </w:r>
                  <w:r>
                    <w:rPr>
                      <w:rFonts w:ascii="Garamond" w:hAnsi="Garamond"/>
                      <w:color w:val="3333CC"/>
                      <w:sz w:val="27"/>
                      <w:szCs w:val="27"/>
                    </w:rPr>
                    <w:t xml:space="preserve">, </w:t>
                  </w:r>
                  <w:r>
                    <w:rPr>
                      <w:rStyle w:val="hps"/>
                      <w:rFonts w:ascii="Garamond" w:hAnsi="Garamond"/>
                      <w:color w:val="3333CC"/>
                      <w:sz w:val="27"/>
                      <w:szCs w:val="27"/>
                    </w:rPr>
                    <w:t>paziente</w:t>
                  </w:r>
                  <w:r>
                    <w:rPr>
                      <w:rFonts w:ascii="Garamond" w:hAnsi="Garamond"/>
                      <w:color w:val="3333CC"/>
                      <w:sz w:val="27"/>
                      <w:szCs w:val="27"/>
                    </w:rPr>
                    <w:t xml:space="preserve">, </w:t>
                  </w:r>
                  <w:r>
                    <w:rPr>
                      <w:rStyle w:val="hps"/>
                      <w:rFonts w:ascii="Garamond" w:hAnsi="Garamond"/>
                      <w:color w:val="3333CC"/>
                      <w:sz w:val="27"/>
                      <w:szCs w:val="27"/>
                    </w:rPr>
                    <w:t>tollerante e</w:t>
                  </w:r>
                  <w:r>
                    <w:rPr>
                      <w:rFonts w:ascii="Garamond" w:hAnsi="Garamond"/>
                      <w:color w:val="3333CC"/>
                      <w:sz w:val="27"/>
                      <w:szCs w:val="27"/>
                    </w:rPr>
                    <w:t xml:space="preserve"> </w:t>
                  </w:r>
                  <w:r>
                    <w:rPr>
                      <w:rStyle w:val="hps"/>
                      <w:rFonts w:ascii="Garamond" w:hAnsi="Garamond"/>
                      <w:color w:val="3333CC"/>
                      <w:sz w:val="27"/>
                      <w:szCs w:val="27"/>
                    </w:rPr>
                    <w:t>desideroso di condividere</w:t>
                  </w:r>
                  <w:r>
                    <w:rPr>
                      <w:rFonts w:ascii="Garamond" w:hAnsi="Garamond"/>
                      <w:color w:val="3333CC"/>
                      <w:sz w:val="27"/>
                      <w:szCs w:val="27"/>
                    </w:rPr>
                    <w:t xml:space="preserve"> </w:t>
                  </w:r>
                  <w:r>
                    <w:rPr>
                      <w:rStyle w:val="hps"/>
                      <w:rFonts w:ascii="Garamond" w:hAnsi="Garamond"/>
                      <w:color w:val="3333CC"/>
                      <w:sz w:val="27"/>
                      <w:szCs w:val="27"/>
                    </w:rPr>
                    <w:t>parole</w:t>
                  </w:r>
                  <w:r>
                    <w:rPr>
                      <w:rFonts w:ascii="Garamond" w:hAnsi="Garamond"/>
                      <w:color w:val="3333CC"/>
                      <w:sz w:val="27"/>
                      <w:szCs w:val="27"/>
                    </w:rPr>
                    <w:t xml:space="preserve"> </w:t>
                  </w:r>
                  <w:r>
                    <w:rPr>
                      <w:rStyle w:val="hps"/>
                      <w:rFonts w:ascii="Garamond" w:hAnsi="Garamond"/>
                      <w:color w:val="3333CC"/>
                      <w:sz w:val="27"/>
                      <w:szCs w:val="27"/>
                    </w:rPr>
                    <w:t>d’amore</w:t>
                  </w:r>
                  <w:r>
                    <w:rPr>
                      <w:rFonts w:ascii="Garamond" w:hAnsi="Garamond"/>
                      <w:color w:val="3333CC"/>
                      <w:sz w:val="27"/>
                      <w:szCs w:val="27"/>
                    </w:rPr>
                    <w:t xml:space="preserve"> </w:t>
                  </w:r>
                  <w:r>
                    <w:rPr>
                      <w:rStyle w:val="hps"/>
                      <w:rFonts w:ascii="Garamond" w:hAnsi="Garamond"/>
                      <w:color w:val="3333CC"/>
                      <w:sz w:val="27"/>
                      <w:szCs w:val="27"/>
                    </w:rPr>
                    <w:t>ed incoraggiamento</w:t>
                  </w:r>
                  <w:r>
                    <w:rPr>
                      <w:rFonts w:ascii="Garamond" w:hAnsi="Garamond"/>
                      <w:color w:val="3333CC"/>
                      <w:sz w:val="27"/>
                      <w:szCs w:val="27"/>
                    </w:rPr>
                    <w:t xml:space="preserve"> </w:t>
                  </w:r>
                  <w:r>
                    <w:rPr>
                      <w:rStyle w:val="hps"/>
                      <w:rFonts w:ascii="Garamond" w:hAnsi="Garamond"/>
                      <w:color w:val="3333CC"/>
                      <w:sz w:val="27"/>
                      <w:szCs w:val="27"/>
                    </w:rPr>
                    <w:t>ovunque vada</w:t>
                  </w:r>
                  <w:r>
                    <w:rPr>
                      <w:rFonts w:ascii="Garamond" w:hAnsi="Garamond"/>
                      <w:color w:val="3333CC"/>
                      <w:sz w:val="27"/>
                      <w:szCs w:val="27"/>
                    </w:rPr>
                    <w:t xml:space="preserve">. </w:t>
                  </w:r>
                  <w:r>
                    <w:rPr>
                      <w:rStyle w:val="hps"/>
                      <w:rFonts w:ascii="Garamond" w:hAnsi="Garamond"/>
                      <w:color w:val="3333CC"/>
                      <w:sz w:val="27"/>
                      <w:szCs w:val="27"/>
                    </w:rPr>
                    <w:t>Lo riconoscerete dalle sue opere</w:t>
                  </w:r>
                  <w:r>
                    <w:rPr>
                      <w:rFonts w:ascii="Garamond" w:hAnsi="Garamond"/>
                      <w:color w:val="3333CC"/>
                      <w:sz w:val="27"/>
                      <w:szCs w:val="27"/>
                    </w:rPr>
                    <w:t xml:space="preserve">. </w:t>
                  </w:r>
                  <w:r>
                    <w:rPr>
                      <w:rStyle w:val="hps"/>
                      <w:rFonts w:ascii="Garamond" w:hAnsi="Garamond"/>
                      <w:color w:val="3333CC"/>
                      <w:sz w:val="27"/>
                      <w:szCs w:val="27"/>
                    </w:rPr>
                    <w:t>Con le proprie azioni</w:t>
                  </w:r>
                  <w:r>
                    <w:rPr>
                      <w:rFonts w:ascii="Garamond" w:hAnsi="Garamond"/>
                      <w:color w:val="3333CC"/>
                      <w:sz w:val="27"/>
                      <w:szCs w:val="27"/>
                    </w:rPr>
                    <w:t xml:space="preserve"> </w:t>
                  </w:r>
                  <w:r>
                    <w:rPr>
                      <w:rStyle w:val="hps"/>
                      <w:rFonts w:ascii="Garamond" w:hAnsi="Garamond"/>
                      <w:color w:val="3333CC"/>
                      <w:sz w:val="27"/>
                      <w:szCs w:val="27"/>
                    </w:rPr>
                    <w:t>dimostrerà la propria</w:t>
                  </w:r>
                  <w:r>
                    <w:rPr>
                      <w:rFonts w:ascii="Garamond" w:hAnsi="Garamond"/>
                      <w:color w:val="3333CC"/>
                      <w:sz w:val="27"/>
                      <w:szCs w:val="27"/>
                    </w:rPr>
                    <w:t xml:space="preserve"> </w:t>
                  </w:r>
                  <w:r>
                    <w:rPr>
                      <w:rStyle w:val="hps"/>
                      <w:rFonts w:ascii="Garamond" w:hAnsi="Garamond"/>
                      <w:color w:val="3333CC"/>
                      <w:sz w:val="27"/>
                      <w:szCs w:val="27"/>
                    </w:rPr>
                    <w:t>forza e</w:t>
                  </w:r>
                  <w:r>
                    <w:rPr>
                      <w:rFonts w:ascii="Garamond" w:hAnsi="Garamond"/>
                      <w:color w:val="3333CC"/>
                      <w:sz w:val="27"/>
                      <w:szCs w:val="27"/>
                    </w:rPr>
                    <w:t xml:space="preserve"> </w:t>
                  </w:r>
                  <w:r>
                    <w:rPr>
                      <w:rStyle w:val="hps"/>
                      <w:rFonts w:ascii="Garamond" w:hAnsi="Garamond"/>
                      <w:color w:val="3333CC"/>
                      <w:sz w:val="27"/>
                      <w:szCs w:val="27"/>
                    </w:rPr>
                    <w:t>purezza.</w:t>
                  </w:r>
                  <w:r>
                    <w:rPr>
                      <w:rFonts w:ascii="Garamond" w:hAnsi="Garamond"/>
                      <w:color w:val="3333CC"/>
                      <w:sz w:val="27"/>
                      <w:szCs w:val="27"/>
                    </w:rPr>
                    <w:t xml:space="preserve"> </w:t>
                  </w:r>
                  <w:r>
                    <w:rPr>
                      <w:rStyle w:val="hps"/>
                      <w:rFonts w:ascii="Garamond" w:hAnsi="Garamond"/>
                      <w:color w:val="3333CC"/>
                      <w:sz w:val="27"/>
                      <w:szCs w:val="27"/>
                    </w:rPr>
                    <w:t>Quelli di voi</w:t>
                  </w:r>
                  <w:r>
                    <w:rPr>
                      <w:rFonts w:ascii="Garamond" w:hAnsi="Garamond"/>
                      <w:color w:val="3333CC"/>
                      <w:sz w:val="27"/>
                      <w:szCs w:val="27"/>
                    </w:rPr>
                    <w:t xml:space="preserve"> </w:t>
                  </w:r>
                  <w:r>
                    <w:rPr>
                      <w:rStyle w:val="hps"/>
                      <w:rFonts w:ascii="Garamond" w:hAnsi="Garamond"/>
                      <w:color w:val="3333CC"/>
                      <w:sz w:val="27"/>
                      <w:szCs w:val="27"/>
                    </w:rPr>
                    <w:t>che sono venuti</w:t>
                  </w:r>
                  <w:r>
                    <w:rPr>
                      <w:rFonts w:ascii="Garamond" w:hAnsi="Garamond"/>
                      <w:color w:val="3333CC"/>
                      <w:sz w:val="27"/>
                      <w:szCs w:val="27"/>
                    </w:rPr>
                    <w:t xml:space="preserve"> </w:t>
                  </w:r>
                  <w:r>
                    <w:rPr>
                      <w:rStyle w:val="hps"/>
                      <w:rFonts w:ascii="Garamond" w:hAnsi="Garamond"/>
                      <w:color w:val="3333CC"/>
                      <w:sz w:val="27"/>
                      <w:szCs w:val="27"/>
                    </w:rPr>
                    <w:t>per insegnare</w:t>
                  </w:r>
                  <w:r>
                    <w:rPr>
                      <w:rFonts w:ascii="Garamond" w:hAnsi="Garamond"/>
                      <w:color w:val="3333CC"/>
                      <w:sz w:val="27"/>
                      <w:szCs w:val="27"/>
                    </w:rPr>
                    <w:t xml:space="preserve">, </w:t>
                  </w:r>
                  <w:r>
                    <w:rPr>
                      <w:rStyle w:val="hps"/>
                      <w:rFonts w:ascii="Garamond" w:hAnsi="Garamond"/>
                      <w:color w:val="3333CC"/>
                      <w:sz w:val="27"/>
                      <w:szCs w:val="27"/>
                    </w:rPr>
                    <w:t>guidare e</w:t>
                  </w:r>
                  <w:r>
                    <w:rPr>
                      <w:rFonts w:ascii="Garamond" w:hAnsi="Garamond"/>
                      <w:color w:val="3333CC"/>
                      <w:sz w:val="27"/>
                      <w:szCs w:val="27"/>
                    </w:rPr>
                    <w:t xml:space="preserve"> </w:t>
                  </w:r>
                  <w:r>
                    <w:rPr>
                      <w:rStyle w:val="hps"/>
                      <w:rFonts w:ascii="Garamond" w:hAnsi="Garamond"/>
                      <w:color w:val="3333CC"/>
                      <w:sz w:val="27"/>
                      <w:szCs w:val="27"/>
                    </w:rPr>
                    <w:t>far fluire</w:t>
                  </w:r>
                  <w:r>
                    <w:rPr>
                      <w:rFonts w:ascii="Garamond" w:hAnsi="Garamond"/>
                      <w:color w:val="3333CC"/>
                      <w:sz w:val="27"/>
                      <w:szCs w:val="27"/>
                    </w:rPr>
                    <w:t xml:space="preserve"> </w:t>
                  </w:r>
                  <w:r>
                    <w:rPr>
                      <w:rStyle w:val="hps"/>
                      <w:rFonts w:ascii="Garamond" w:hAnsi="Garamond"/>
                      <w:color w:val="3333CC"/>
                      <w:sz w:val="27"/>
                      <w:szCs w:val="27"/>
                    </w:rPr>
                    <w:t>la conoscenza</w:t>
                  </w:r>
                  <w:r>
                    <w:rPr>
                      <w:rFonts w:ascii="Garamond" w:hAnsi="Garamond"/>
                      <w:color w:val="3333CC"/>
                      <w:sz w:val="27"/>
                      <w:szCs w:val="27"/>
                    </w:rPr>
                    <w:t xml:space="preserve">, </w:t>
                  </w:r>
                  <w:r>
                    <w:rPr>
                      <w:rStyle w:val="hps"/>
                      <w:rFonts w:ascii="Garamond" w:hAnsi="Garamond"/>
                      <w:color w:val="3333CC"/>
                      <w:sz w:val="27"/>
                      <w:szCs w:val="27"/>
                    </w:rPr>
                    <w:t>che alla fine</w:t>
                  </w:r>
                  <w:r>
                    <w:rPr>
                      <w:rFonts w:ascii="Garamond" w:hAnsi="Garamond"/>
                      <w:color w:val="3333CC"/>
                      <w:sz w:val="27"/>
                      <w:szCs w:val="27"/>
                    </w:rPr>
                    <w:t xml:space="preserve"> </w:t>
                  </w:r>
                  <w:r>
                    <w:rPr>
                      <w:rStyle w:val="hps"/>
                      <w:rFonts w:ascii="Garamond" w:hAnsi="Garamond"/>
                      <w:color w:val="3333CC"/>
                      <w:sz w:val="27"/>
                      <w:szCs w:val="27"/>
                    </w:rPr>
                    <w:t>evolverà in</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creando in tal modo</w:t>
                  </w:r>
                  <w:r>
                    <w:rPr>
                      <w:rFonts w:ascii="Garamond" w:hAnsi="Garamond"/>
                      <w:color w:val="3333CC"/>
                      <w:sz w:val="27"/>
                      <w:szCs w:val="27"/>
                    </w:rPr>
                    <w:t xml:space="preserve"> </w:t>
                  </w:r>
                  <w:r>
                    <w:rPr>
                      <w:rStyle w:val="hps"/>
                      <w:rFonts w:ascii="Garamond" w:hAnsi="Garamond"/>
                      <w:color w:val="3333CC"/>
                      <w:sz w:val="27"/>
                      <w:szCs w:val="27"/>
                    </w:rPr>
                    <w:t>il cambiamento</w:t>
                  </w:r>
                  <w:r>
                    <w:rPr>
                      <w:rFonts w:ascii="Garamond" w:hAnsi="Garamond"/>
                      <w:color w:val="3333CC"/>
                      <w:sz w:val="27"/>
                      <w:szCs w:val="27"/>
                    </w:rPr>
                    <w:t xml:space="preserve"> </w:t>
                  </w:r>
                  <w:r>
                    <w:rPr>
                      <w:rStyle w:val="hps"/>
                      <w:rFonts w:ascii="Garamond" w:hAnsi="Garamond"/>
                      <w:color w:val="3333CC"/>
                      <w:sz w:val="27"/>
                      <w:szCs w:val="27"/>
                    </w:rPr>
                    <w:t xml:space="preserve">e permettendo che </w:t>
                  </w:r>
                  <w:r>
                    <w:rPr>
                      <w:rFonts w:ascii="Garamond" w:hAnsi="Garamond"/>
                      <w:color w:val="3333CC"/>
                      <w:sz w:val="27"/>
                      <w:szCs w:val="27"/>
                    </w:rPr>
                    <w:t> </w:t>
                  </w:r>
                  <w:r>
                    <w:rPr>
                      <w:rStyle w:val="hps"/>
                      <w:rFonts w:ascii="Garamond" w:hAnsi="Garamond"/>
                      <w:color w:val="3333CC"/>
                      <w:sz w:val="27"/>
                      <w:szCs w:val="27"/>
                    </w:rPr>
                    <w:t>nuove filosofie</w:t>
                  </w:r>
                  <w:r>
                    <w:rPr>
                      <w:rFonts w:ascii="Garamond" w:hAnsi="Garamond"/>
                      <w:color w:val="3333CC"/>
                      <w:sz w:val="27"/>
                      <w:szCs w:val="27"/>
                    </w:rPr>
                    <w:t xml:space="preserve"> </w:t>
                  </w:r>
                  <w:r>
                    <w:rPr>
                      <w:rStyle w:val="hps"/>
                      <w:rFonts w:ascii="Garamond" w:hAnsi="Garamond"/>
                      <w:color w:val="3333CC"/>
                      <w:sz w:val="27"/>
                      <w:szCs w:val="27"/>
                    </w:rPr>
                    <w:t>vengano instillate nelle menti</w:t>
                  </w:r>
                  <w:r>
                    <w:rPr>
                      <w:rFonts w:ascii="Garamond" w:hAnsi="Garamond"/>
                      <w:color w:val="3333CC"/>
                      <w:sz w:val="27"/>
                      <w:szCs w:val="27"/>
                    </w:rPr>
                    <w:t xml:space="preserve"> </w:t>
                  </w:r>
                  <w:r>
                    <w:rPr>
                      <w:rStyle w:val="hps"/>
                      <w:rFonts w:ascii="Garamond" w:hAnsi="Garamond"/>
                      <w:color w:val="3333CC"/>
                      <w:sz w:val="27"/>
                      <w:szCs w:val="27"/>
                    </w:rPr>
                    <w:t>fertili dei</w:t>
                  </w:r>
                  <w:r>
                    <w:rPr>
                      <w:rFonts w:ascii="Garamond" w:hAnsi="Garamond"/>
                      <w:color w:val="3333CC"/>
                      <w:sz w:val="27"/>
                      <w:szCs w:val="27"/>
                    </w:rPr>
                    <w:t xml:space="preserve"> </w:t>
                  </w:r>
                  <w:r>
                    <w:rPr>
                      <w:rStyle w:val="hps"/>
                      <w:rFonts w:ascii="Garamond" w:hAnsi="Garamond"/>
                      <w:color w:val="3333CC"/>
                      <w:sz w:val="27"/>
                      <w:szCs w:val="27"/>
                    </w:rPr>
                    <w:t>bambini</w:t>
                  </w:r>
                  <w:r>
                    <w:rPr>
                      <w:rFonts w:ascii="Garamond" w:hAnsi="Garamond"/>
                      <w:color w:val="3333CC"/>
                      <w:sz w:val="27"/>
                      <w:szCs w:val="27"/>
                    </w:rPr>
                    <w:t xml:space="preserve"> – ed anche di</w:t>
                  </w:r>
                  <w:r>
                    <w:rPr>
                      <w:rStyle w:val="hps"/>
                      <w:rFonts w:ascii="Garamond" w:hAnsi="Garamond"/>
                      <w:color w:val="3333CC"/>
                      <w:sz w:val="27"/>
                      <w:szCs w:val="27"/>
                    </w:rPr>
                    <w:t xml:space="preserve"> coloro</w:t>
                  </w:r>
                  <w:r>
                    <w:rPr>
                      <w:rFonts w:ascii="Garamond" w:hAnsi="Garamond"/>
                      <w:color w:val="3333CC"/>
                      <w:sz w:val="27"/>
                      <w:szCs w:val="27"/>
                    </w:rPr>
                    <w:t xml:space="preserve"> </w:t>
                  </w:r>
                  <w:r>
                    <w:rPr>
                      <w:rStyle w:val="hps"/>
                      <w:rFonts w:ascii="Garamond" w:hAnsi="Garamond"/>
                      <w:color w:val="3333CC"/>
                      <w:sz w:val="27"/>
                      <w:szCs w:val="27"/>
                    </w:rPr>
                    <w:t>che si stanno risvegliando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sono </w:t>
                  </w:r>
                  <w:r>
                    <w:rPr>
                      <w:rStyle w:val="hps"/>
                      <w:rFonts w:ascii="Garamond" w:hAnsi="Garamond"/>
                      <w:color w:val="3333CC"/>
                      <w:sz w:val="27"/>
                      <w:szCs w:val="27"/>
                    </w:rPr>
                    <w:t xml:space="preserve">pronti per le verità superiori </w:t>
                  </w:r>
                  <w:r>
                    <w:rPr>
                      <w:rStyle w:val="atn"/>
                      <w:rFonts w:ascii="Garamond" w:hAnsi="Garamond"/>
                      <w:color w:val="3333CC"/>
                      <w:sz w:val="27"/>
                      <w:szCs w:val="27"/>
                    </w:rPr>
                    <w:t xml:space="preserve">- </w:t>
                  </w:r>
                  <w:r>
                    <w:rPr>
                      <w:rFonts w:ascii="Garamond" w:hAnsi="Garamond"/>
                      <w:color w:val="3333CC"/>
                      <w:sz w:val="27"/>
                      <w:szCs w:val="27"/>
                    </w:rPr>
                    <w:t xml:space="preserve">il vostro è </w:t>
                  </w:r>
                  <w:r>
                    <w:rPr>
                      <w:rStyle w:val="hps"/>
                      <w:rFonts w:ascii="Garamond" w:hAnsi="Garamond"/>
                      <w:color w:val="3333CC"/>
                      <w:sz w:val="27"/>
                      <w:szCs w:val="27"/>
                    </w:rPr>
                    <w:t>un compito</w:t>
                  </w:r>
                  <w:r>
                    <w:rPr>
                      <w:rFonts w:ascii="Garamond" w:hAnsi="Garamond"/>
                      <w:color w:val="3333CC"/>
                      <w:sz w:val="27"/>
                      <w:szCs w:val="27"/>
                    </w:rPr>
                    <w:t xml:space="preserve"> </w:t>
                  </w:r>
                  <w:r>
                    <w:rPr>
                      <w:rStyle w:val="hps"/>
                      <w:rFonts w:ascii="Garamond" w:hAnsi="Garamond"/>
                      <w:color w:val="3333CC"/>
                      <w:sz w:val="27"/>
                      <w:szCs w:val="27"/>
                    </w:rPr>
                    <w:t>arduo</w:t>
                  </w:r>
                  <w:r>
                    <w:rPr>
                      <w:rFonts w:ascii="Garamond" w:hAnsi="Garamond"/>
                      <w:color w:val="3333CC"/>
                      <w:sz w:val="27"/>
                      <w:szCs w:val="27"/>
                    </w:rPr>
                    <w:t xml:space="preserve">, </w:t>
                  </w:r>
                  <w:r>
                    <w:rPr>
                      <w:rStyle w:val="hps"/>
                      <w:rFonts w:ascii="Garamond" w:hAnsi="Garamond"/>
                      <w:color w:val="3333CC"/>
                      <w:sz w:val="27"/>
                      <w:szCs w:val="27"/>
                    </w:rPr>
                    <w:t>perché dovete</w:t>
                  </w:r>
                  <w:r>
                    <w:rPr>
                      <w:rFonts w:ascii="Garamond" w:hAnsi="Garamond"/>
                      <w:color w:val="3333CC"/>
                      <w:sz w:val="27"/>
                      <w:szCs w:val="27"/>
                    </w:rPr>
                    <w:t xml:space="preserve"> </w:t>
                  </w:r>
                  <w:r>
                    <w:rPr>
                      <w:rStyle w:val="hps"/>
                      <w:rFonts w:ascii="Garamond" w:hAnsi="Garamond"/>
                      <w:color w:val="3333CC"/>
                      <w:sz w:val="27"/>
                      <w:szCs w:val="27"/>
                    </w:rPr>
                    <w:t>insegnare con l'esempio</w:t>
                  </w:r>
                  <w:r>
                    <w:rPr>
                      <w:rFonts w:ascii="Garamond" w:hAnsi="Garamond"/>
                      <w:color w:val="3333CC"/>
                      <w:sz w:val="27"/>
                      <w:szCs w:val="27"/>
                    </w:rPr>
                    <w:t xml:space="preserve"> </w:t>
                  </w:r>
                  <w:r>
                    <w:rPr>
                      <w:rStyle w:val="hps"/>
                      <w:rFonts w:ascii="Garamond" w:hAnsi="Garamond"/>
                      <w:color w:val="3333CC"/>
                      <w:sz w:val="27"/>
                      <w:szCs w:val="27"/>
                    </w:rPr>
                    <w:t>ed anche con</w:t>
                  </w:r>
                  <w:r>
                    <w:rPr>
                      <w:rFonts w:ascii="Garamond" w:hAnsi="Garamond"/>
                      <w:color w:val="3333CC"/>
                      <w:sz w:val="27"/>
                      <w:szCs w:val="27"/>
                    </w:rPr>
                    <w:t xml:space="preserve"> </w:t>
                  </w:r>
                  <w:r>
                    <w:rPr>
                      <w:rStyle w:val="hps"/>
                      <w:rFonts w:ascii="Garamond" w:hAnsi="Garamond"/>
                      <w:color w:val="3333CC"/>
                      <w:sz w:val="27"/>
                      <w:szCs w:val="27"/>
                    </w:rPr>
                    <w:t>le parole</w:t>
                  </w:r>
                  <w:r>
                    <w:rPr>
                      <w:rFonts w:ascii="Garamond" w:hAnsi="Garamond"/>
                      <w:color w:val="3333CC"/>
                      <w:sz w:val="27"/>
                      <w:szCs w:val="27"/>
                    </w:rPr>
                    <w:t xml:space="preserve">, </w:t>
                  </w:r>
                  <w:r>
                    <w:rPr>
                      <w:rStyle w:val="hps"/>
                      <w:rFonts w:ascii="Garamond" w:hAnsi="Garamond"/>
                      <w:color w:val="3333CC"/>
                      <w:sz w:val="27"/>
                      <w:szCs w:val="27"/>
                    </w:rPr>
                    <w:t>mentre trasmettete</w:t>
                  </w:r>
                  <w:r>
                    <w:rPr>
                      <w:rFonts w:ascii="Garamond" w:hAnsi="Garamond"/>
                      <w:color w:val="3333CC"/>
                      <w:sz w:val="27"/>
                      <w:szCs w:val="27"/>
                    </w:rPr>
                    <w:t xml:space="preserve"> </w:t>
                  </w:r>
                  <w:r>
                    <w:rPr>
                      <w:rStyle w:val="hps"/>
                      <w:rFonts w:ascii="Garamond" w:hAnsi="Garamond"/>
                      <w:color w:val="3333CC"/>
                      <w:sz w:val="27"/>
                      <w:szCs w:val="27"/>
                    </w:rPr>
                    <w:t>la validità</w:t>
                  </w:r>
                  <w:r>
                    <w:rPr>
                      <w:rFonts w:ascii="Garamond" w:hAnsi="Garamond"/>
                      <w:color w:val="3333CC"/>
                      <w:sz w:val="27"/>
                      <w:szCs w:val="27"/>
                    </w:rPr>
                    <w:t xml:space="preserve"> </w:t>
                  </w:r>
                  <w:r>
                    <w:rPr>
                      <w:rStyle w:val="hps"/>
                      <w:rFonts w:ascii="Garamond" w:hAnsi="Garamond"/>
                      <w:color w:val="3333CC"/>
                      <w:sz w:val="27"/>
                      <w:szCs w:val="27"/>
                    </w:rPr>
                    <w:t>dell’ amore</w:t>
                  </w:r>
                  <w:r>
                    <w:rPr>
                      <w:rFonts w:ascii="Garamond" w:hAnsi="Garamond"/>
                      <w:color w:val="3333CC"/>
                      <w:sz w:val="27"/>
                      <w:szCs w:val="27"/>
                    </w:rPr>
                    <w:t>, della  </w:t>
                  </w:r>
                  <w:r>
                    <w:rPr>
                      <w:rStyle w:val="hps"/>
                      <w:rFonts w:ascii="Garamond" w:hAnsi="Garamond"/>
                      <w:color w:val="3333CC"/>
                      <w:sz w:val="27"/>
                      <w:szCs w:val="27"/>
                    </w:rPr>
                    <w:t>gioia, pace</w:t>
                  </w:r>
                  <w:r>
                    <w:rPr>
                      <w:rFonts w:ascii="Garamond" w:hAnsi="Garamond"/>
                      <w:color w:val="3333CC"/>
                      <w:sz w:val="27"/>
                      <w:szCs w:val="27"/>
                    </w:rPr>
                    <w:t xml:space="preserve">, </w:t>
                  </w:r>
                  <w:r>
                    <w:rPr>
                      <w:rStyle w:val="hps"/>
                      <w:rFonts w:ascii="Garamond" w:hAnsi="Garamond"/>
                      <w:color w:val="3333CC"/>
                      <w:sz w:val="27"/>
                      <w:szCs w:val="27"/>
                    </w:rPr>
                    <w:t>onore</w:t>
                  </w:r>
                  <w:r>
                    <w:rPr>
                      <w:rFonts w:ascii="Garamond" w:hAnsi="Garamond"/>
                      <w:color w:val="3333CC"/>
                      <w:sz w:val="27"/>
                      <w:szCs w:val="27"/>
                    </w:rPr>
                    <w:t xml:space="preserve">, </w:t>
                  </w:r>
                  <w:r>
                    <w:rPr>
                      <w:rStyle w:val="hps"/>
                      <w:rFonts w:ascii="Garamond" w:hAnsi="Garamond"/>
                      <w:color w:val="3333CC"/>
                      <w:sz w:val="27"/>
                      <w:szCs w:val="27"/>
                    </w:rPr>
                    <w:t>integrità, unità</w:t>
                  </w:r>
                  <w:r>
                    <w:rPr>
                      <w:rFonts w:ascii="Garamond" w:hAnsi="Garamond"/>
                      <w:color w:val="3333CC"/>
                      <w:sz w:val="27"/>
                      <w:szCs w:val="27"/>
                    </w:rPr>
                    <w:t xml:space="preserve"> </w:t>
                  </w:r>
                  <w:r>
                    <w:rPr>
                      <w:rStyle w:val="hps"/>
                      <w:rFonts w:ascii="Garamond" w:hAnsi="Garamond"/>
                      <w:color w:val="3333CC"/>
                      <w:sz w:val="27"/>
                      <w:szCs w:val="27"/>
                    </w:rPr>
                    <w:t>ed abbondanza</w:t>
                  </w:r>
                  <w:r>
                    <w:rPr>
                      <w:rFonts w:ascii="Garamond" w:hAnsi="Garamond"/>
                      <w:color w:val="3333CC"/>
                      <w:sz w:val="27"/>
                      <w:szCs w:val="27"/>
                    </w:rPr>
                    <w:t xml:space="preserve">, </w:t>
                  </w:r>
                  <w:r>
                    <w:rPr>
                      <w:rStyle w:val="hps"/>
                      <w:rFonts w:ascii="Garamond" w:hAnsi="Garamond"/>
                      <w:color w:val="3333CC"/>
                      <w:sz w:val="27"/>
                      <w:szCs w:val="27"/>
                    </w:rPr>
                    <w:t>invece della paura</w:t>
                  </w:r>
                  <w:r>
                    <w:rPr>
                      <w:rFonts w:ascii="Garamond" w:hAnsi="Garamond"/>
                      <w:color w:val="3333CC"/>
                      <w:sz w:val="27"/>
                      <w:szCs w:val="27"/>
                    </w:rPr>
                    <w:t xml:space="preserve">, </w:t>
                  </w:r>
                  <w:r>
                    <w:rPr>
                      <w:rStyle w:val="hps"/>
                      <w:rFonts w:ascii="Garamond" w:hAnsi="Garamond"/>
                      <w:color w:val="3333CC"/>
                      <w:sz w:val="27"/>
                      <w:szCs w:val="27"/>
                    </w:rPr>
                    <w:t>odio,</w:t>
                  </w:r>
                  <w:r>
                    <w:rPr>
                      <w:rFonts w:ascii="Garamond" w:hAnsi="Garamond"/>
                      <w:color w:val="3333CC"/>
                      <w:sz w:val="27"/>
                      <w:szCs w:val="27"/>
                    </w:rPr>
                    <w:t xml:space="preserve"> </w:t>
                  </w:r>
                  <w:r>
                    <w:rPr>
                      <w:rStyle w:val="hps"/>
                      <w:rFonts w:ascii="Garamond" w:hAnsi="Garamond"/>
                      <w:color w:val="3333CC"/>
                      <w:sz w:val="27"/>
                      <w:szCs w:val="27"/>
                    </w:rPr>
                    <w:t>senso di colpa</w:t>
                  </w:r>
                  <w:r>
                    <w:rPr>
                      <w:rFonts w:ascii="Garamond" w:hAnsi="Garamond"/>
                      <w:color w:val="3333CC"/>
                      <w:sz w:val="27"/>
                      <w:szCs w:val="27"/>
                    </w:rPr>
                    <w:t xml:space="preserve">, isolamento e </w:t>
                  </w:r>
                  <w:r>
                    <w:rPr>
                      <w:rStyle w:val="hps"/>
                      <w:rFonts w:ascii="Garamond" w:hAnsi="Garamond"/>
                      <w:color w:val="3333CC"/>
                      <w:sz w:val="27"/>
                      <w:szCs w:val="27"/>
                    </w:rPr>
                    <w:t>limitazione.</w:t>
                  </w:r>
                </w:p>
                <w:p w:rsidR="00666535" w:rsidRDefault="00666535">
                  <w:pPr>
                    <w:pStyle w:val="NormaleWeb"/>
                  </w:pPr>
                  <w:r>
                    <w:rPr>
                      <w:rStyle w:val="hps"/>
                      <w:rFonts w:ascii="Garamond" w:hAnsi="Garamond"/>
                      <w:color w:val="3333CC"/>
                      <w:sz w:val="27"/>
                      <w:szCs w:val="27"/>
                    </w:rPr>
                    <w:t>Molti di</w:t>
                  </w:r>
                  <w:r>
                    <w:rPr>
                      <w:rFonts w:ascii="Garamond" w:hAnsi="Garamond"/>
                      <w:color w:val="3333CC"/>
                      <w:sz w:val="27"/>
                      <w:szCs w:val="27"/>
                    </w:rPr>
                    <w:t xml:space="preserve"> </w:t>
                  </w:r>
                  <w:r>
                    <w:rPr>
                      <w:rStyle w:val="hps"/>
                      <w:rFonts w:ascii="Garamond" w:hAnsi="Garamond"/>
                      <w:color w:val="3333CC"/>
                      <w:sz w:val="27"/>
                      <w:szCs w:val="27"/>
                    </w:rPr>
                    <w:t>voi sono venuti</w:t>
                  </w:r>
                  <w:r>
                    <w:rPr>
                      <w:rFonts w:ascii="Garamond" w:hAnsi="Garamond"/>
                      <w:color w:val="3333CC"/>
                      <w:sz w:val="27"/>
                      <w:szCs w:val="27"/>
                    </w:rPr>
                    <w:t xml:space="preserve"> </w:t>
                  </w:r>
                  <w:r>
                    <w:rPr>
                      <w:rStyle w:val="hps"/>
                      <w:rFonts w:ascii="Garamond" w:hAnsi="Garamond"/>
                      <w:color w:val="3333CC"/>
                      <w:sz w:val="27"/>
                      <w:szCs w:val="27"/>
                    </w:rPr>
                    <w:t>dai piani</w:t>
                  </w:r>
                  <w:r>
                    <w:rPr>
                      <w:rFonts w:ascii="Garamond" w:hAnsi="Garamond"/>
                      <w:color w:val="3333CC"/>
                      <w:sz w:val="27"/>
                      <w:szCs w:val="27"/>
                    </w:rPr>
                    <w:t xml:space="preserve"> </w:t>
                  </w:r>
                  <w:r>
                    <w:rPr>
                      <w:rStyle w:val="hps"/>
                      <w:rFonts w:ascii="Garamond" w:hAnsi="Garamond"/>
                      <w:color w:val="3333CC"/>
                      <w:sz w:val="27"/>
                      <w:szCs w:val="27"/>
                    </w:rPr>
                    <w:t>alti</w:t>
                  </w:r>
                  <w:r>
                    <w:rPr>
                      <w:rFonts w:ascii="Garamond" w:hAnsi="Garamond"/>
                      <w:color w:val="3333CC"/>
                      <w:sz w:val="27"/>
                      <w:szCs w:val="27"/>
                    </w:rPr>
                    <w:t xml:space="preserve"> </w:t>
                  </w:r>
                  <w:r>
                    <w:rPr>
                      <w:rStyle w:val="hps"/>
                      <w:rFonts w:ascii="Garamond" w:hAnsi="Garamond"/>
                      <w:color w:val="3333CC"/>
                      <w:sz w:val="27"/>
                      <w:szCs w:val="27"/>
                    </w:rPr>
                    <w:t>delle dimensioni superiori</w:t>
                  </w:r>
                  <w:r>
                    <w:rPr>
                      <w:rFonts w:ascii="Garamond" w:hAnsi="Garamond"/>
                      <w:color w:val="3333CC"/>
                      <w:sz w:val="27"/>
                      <w:szCs w:val="27"/>
                    </w:rPr>
                    <w:t xml:space="preserve"> </w:t>
                  </w:r>
                  <w:r>
                    <w:rPr>
                      <w:rStyle w:val="hps"/>
                      <w:rFonts w:ascii="Garamond" w:hAnsi="Garamond"/>
                      <w:color w:val="3333CC"/>
                      <w:sz w:val="27"/>
                      <w:szCs w:val="27"/>
                    </w:rPr>
                    <w:t> portando</w:t>
                  </w:r>
                  <w:r>
                    <w:rPr>
                      <w:rFonts w:ascii="Garamond" w:hAnsi="Garamond"/>
                      <w:color w:val="3333CC"/>
                      <w:sz w:val="27"/>
                      <w:szCs w:val="27"/>
                    </w:rPr>
                    <w:t xml:space="preserve"> così </w:t>
                  </w:r>
                  <w:r>
                    <w:rPr>
                      <w:rStyle w:val="hps"/>
                      <w:rFonts w:ascii="Garamond" w:hAnsi="Garamond"/>
                      <w:color w:val="3333CC"/>
                      <w:sz w:val="27"/>
                      <w:szCs w:val="27"/>
                    </w:rPr>
                    <w:t>tanto amore</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il Creatore</w:t>
                  </w:r>
                  <w:r>
                    <w:rPr>
                      <w:rFonts w:ascii="Garamond" w:hAnsi="Garamond"/>
                      <w:color w:val="3333CC"/>
                      <w:sz w:val="27"/>
                      <w:szCs w:val="27"/>
                    </w:rPr>
                    <w:t xml:space="preserve">, che </w:t>
                  </w:r>
                  <w:r>
                    <w:rPr>
                      <w:rStyle w:val="hps"/>
                      <w:rFonts w:ascii="Garamond" w:hAnsi="Garamond"/>
                      <w:color w:val="3333CC"/>
                      <w:sz w:val="27"/>
                      <w:szCs w:val="27"/>
                    </w:rPr>
                    <w:t>è stato molto</w:t>
                  </w:r>
                  <w:r>
                    <w:rPr>
                      <w:rFonts w:ascii="Garamond" w:hAnsi="Garamond"/>
                      <w:color w:val="3333CC"/>
                      <w:sz w:val="27"/>
                      <w:szCs w:val="27"/>
                    </w:rPr>
                    <w:t xml:space="preserve"> </w:t>
                  </w:r>
                  <w:r>
                    <w:rPr>
                      <w:rStyle w:val="hps"/>
                      <w:rFonts w:ascii="Garamond" w:hAnsi="Garamond"/>
                      <w:color w:val="3333CC"/>
                      <w:sz w:val="27"/>
                      <w:szCs w:val="27"/>
                    </w:rPr>
                    <w:t>difficile  adattarsi</w:t>
                  </w:r>
                  <w:r>
                    <w:rPr>
                      <w:rFonts w:ascii="Garamond" w:hAnsi="Garamond"/>
                      <w:color w:val="3333CC"/>
                      <w:sz w:val="27"/>
                      <w:szCs w:val="27"/>
                    </w:rPr>
                    <w:t xml:space="preserve"> </w:t>
                  </w:r>
                  <w:r>
                    <w:rPr>
                      <w:rStyle w:val="hps"/>
                      <w:rFonts w:ascii="Garamond" w:hAnsi="Garamond"/>
                      <w:color w:val="3333CC"/>
                      <w:sz w:val="27"/>
                      <w:szCs w:val="27"/>
                    </w:rPr>
                    <w:t>al mondo materiale e</w:t>
                  </w:r>
                  <w:r>
                    <w:rPr>
                      <w:rFonts w:ascii="Garamond" w:hAnsi="Garamond"/>
                      <w:color w:val="3333CC"/>
                      <w:sz w:val="27"/>
                      <w:szCs w:val="27"/>
                    </w:rPr>
                    <w:t xml:space="preserve"> </w:t>
                  </w:r>
                  <w:r>
                    <w:rPr>
                      <w:rStyle w:val="hps"/>
                      <w:rFonts w:ascii="Garamond" w:hAnsi="Garamond"/>
                      <w:color w:val="3333CC"/>
                      <w:sz w:val="27"/>
                      <w:szCs w:val="27"/>
                    </w:rPr>
                    <w:t>al corpo fisico</w:t>
                  </w:r>
                  <w:r>
                    <w:rPr>
                      <w:rFonts w:ascii="Garamond" w:hAnsi="Garamond"/>
                      <w:color w:val="3333CC"/>
                      <w:sz w:val="27"/>
                      <w:szCs w:val="27"/>
                    </w:rPr>
                    <w:t xml:space="preserve">. </w:t>
                  </w:r>
                  <w:r>
                    <w:rPr>
                      <w:rStyle w:val="hps"/>
                      <w:rFonts w:ascii="Garamond" w:hAnsi="Garamond"/>
                      <w:color w:val="3333CC"/>
                      <w:sz w:val="27"/>
                      <w:szCs w:val="27"/>
                    </w:rPr>
                    <w:t>Voi siete quelli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hanno respinto</w:t>
                  </w:r>
                  <w:r>
                    <w:rPr>
                      <w:rFonts w:ascii="Garamond" w:hAnsi="Garamond"/>
                      <w:color w:val="3333CC"/>
                      <w:sz w:val="27"/>
                      <w:szCs w:val="27"/>
                    </w:rPr>
                    <w:t xml:space="preserve"> </w:t>
                  </w:r>
                  <w:r>
                    <w:rPr>
                      <w:rStyle w:val="hps"/>
                      <w:rFonts w:ascii="Garamond" w:hAnsi="Garamond"/>
                      <w:color w:val="3333CC"/>
                      <w:sz w:val="27"/>
                      <w:szCs w:val="27"/>
                    </w:rPr>
                    <w:t>ogni cosa</w:t>
                  </w:r>
                  <w:r>
                    <w:rPr>
                      <w:rFonts w:ascii="Garamond" w:hAnsi="Garamond"/>
                      <w:color w:val="3333CC"/>
                      <w:sz w:val="27"/>
                      <w:szCs w:val="27"/>
                    </w:rPr>
                    <w:t xml:space="preserve"> </w:t>
                  </w:r>
                  <w:r>
                    <w:rPr>
                      <w:rStyle w:val="hps"/>
                      <w:rFonts w:ascii="Garamond" w:hAnsi="Garamond"/>
                      <w:color w:val="3333CC"/>
                      <w:sz w:val="27"/>
                      <w:szCs w:val="27"/>
                    </w:rPr>
                    <w:t>nel regno della</w:t>
                  </w:r>
                  <w:r>
                    <w:rPr>
                      <w:rFonts w:ascii="Garamond" w:hAnsi="Garamond"/>
                      <w:color w:val="3333CC"/>
                      <w:sz w:val="27"/>
                      <w:szCs w:val="27"/>
                    </w:rPr>
                    <w:t xml:space="preserve"> </w:t>
                  </w:r>
                  <w:r>
                    <w:rPr>
                      <w:rStyle w:val="hps"/>
                      <w:rFonts w:ascii="Garamond" w:hAnsi="Garamond"/>
                      <w:color w:val="3333CC"/>
                      <w:sz w:val="27"/>
                      <w:szCs w:val="27"/>
                    </w:rPr>
                    <w:t>fisicità</w:t>
                  </w:r>
                  <w:r>
                    <w:rPr>
                      <w:rFonts w:ascii="Garamond" w:hAnsi="Garamond"/>
                      <w:color w:val="3333CC"/>
                      <w:sz w:val="27"/>
                      <w:szCs w:val="27"/>
                    </w:rPr>
                    <w:t xml:space="preserve">, rifiutando il </w:t>
                  </w:r>
                  <w:r>
                    <w:rPr>
                      <w:rStyle w:val="hps"/>
                      <w:rFonts w:ascii="Garamond" w:hAnsi="Garamond"/>
                      <w:color w:val="3333CC"/>
                      <w:sz w:val="27"/>
                      <w:szCs w:val="27"/>
                    </w:rPr>
                    <w:t>benessere materiale</w:t>
                  </w:r>
                  <w:r>
                    <w:rPr>
                      <w:rFonts w:ascii="Garamond" w:hAnsi="Garamond"/>
                      <w:color w:val="3333CC"/>
                      <w:sz w:val="27"/>
                      <w:szCs w:val="27"/>
                    </w:rPr>
                    <w:t xml:space="preserve">, la ricchezza </w:t>
                  </w:r>
                  <w:r>
                    <w:rPr>
                      <w:rStyle w:val="hps"/>
                      <w:rFonts w:ascii="Garamond" w:hAnsi="Garamond"/>
                      <w:color w:val="3333CC"/>
                      <w:sz w:val="27"/>
                      <w:szCs w:val="27"/>
                    </w:rPr>
                    <w:t>ed il desiderio,</w:t>
                  </w:r>
                  <w:r>
                    <w:rPr>
                      <w:rFonts w:ascii="Garamond" w:hAnsi="Garamond"/>
                      <w:color w:val="3333CC"/>
                      <w:sz w:val="27"/>
                      <w:szCs w:val="27"/>
                    </w:rPr>
                    <w:t xml:space="preserve"> </w:t>
                  </w:r>
                  <w:r>
                    <w:rPr>
                      <w:rStyle w:val="hps"/>
                      <w:rFonts w:ascii="Garamond" w:hAnsi="Garamond"/>
                      <w:color w:val="3333CC"/>
                      <w:sz w:val="27"/>
                      <w:szCs w:val="27"/>
                    </w:rPr>
                    <w:t>così come la</w:t>
                  </w:r>
                  <w:r>
                    <w:rPr>
                      <w:rFonts w:ascii="Garamond" w:hAnsi="Garamond"/>
                      <w:color w:val="3333CC"/>
                      <w:sz w:val="27"/>
                      <w:szCs w:val="27"/>
                    </w:rPr>
                    <w:t xml:space="preserve"> </w:t>
                  </w:r>
                  <w:r>
                    <w:rPr>
                      <w:rStyle w:val="hps"/>
                      <w:rFonts w:ascii="Garamond" w:hAnsi="Garamond"/>
                      <w:color w:val="3333CC"/>
                      <w:sz w:val="27"/>
                      <w:szCs w:val="27"/>
                    </w:rPr>
                    <w:t>forma corporea</w:t>
                  </w:r>
                  <w:r>
                    <w:rPr>
                      <w:rFonts w:ascii="Garamond" w:hAnsi="Garamond"/>
                      <w:color w:val="3333CC"/>
                      <w:sz w:val="27"/>
                      <w:szCs w:val="27"/>
                    </w:rPr>
                    <w:t xml:space="preserve">, </w:t>
                  </w:r>
                  <w:r>
                    <w:rPr>
                      <w:rStyle w:val="hps"/>
                      <w:rFonts w:ascii="Garamond" w:hAnsi="Garamond"/>
                      <w:color w:val="3333CC"/>
                      <w:sz w:val="27"/>
                      <w:szCs w:val="27"/>
                    </w:rPr>
                    <w:t>nella convinzione che</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potevate godere</w:t>
                  </w:r>
                  <w:r>
                    <w:rPr>
                      <w:rFonts w:ascii="Garamond" w:hAnsi="Garamond"/>
                      <w:color w:val="3333CC"/>
                      <w:sz w:val="27"/>
                      <w:szCs w:val="27"/>
                    </w:rPr>
                    <w:t xml:space="preserve"> </w:t>
                  </w:r>
                  <w:r>
                    <w:rPr>
                      <w:rStyle w:val="hps"/>
                      <w:rFonts w:ascii="Garamond" w:hAnsi="Garamond"/>
                      <w:color w:val="3333CC"/>
                      <w:sz w:val="27"/>
                      <w:szCs w:val="27"/>
                    </w:rPr>
                    <w:t>o accettare</w:t>
                  </w:r>
                  <w:r>
                    <w:rPr>
                      <w:rFonts w:ascii="Garamond" w:hAnsi="Garamond"/>
                      <w:color w:val="3333CC"/>
                      <w:sz w:val="27"/>
                      <w:szCs w:val="27"/>
                    </w:rPr>
                    <w:t xml:space="preserve"> </w:t>
                  </w:r>
                  <w:r>
                    <w:rPr>
                      <w:rStyle w:val="hps"/>
                      <w:rFonts w:ascii="Garamond" w:hAnsi="Garamond"/>
                      <w:color w:val="3333CC"/>
                      <w:sz w:val="27"/>
                      <w:szCs w:val="27"/>
                    </w:rPr>
                    <w:t>le sensazioni</w:t>
                  </w:r>
                  <w:r>
                    <w:rPr>
                      <w:rFonts w:ascii="Garamond" w:hAnsi="Garamond"/>
                      <w:color w:val="3333CC"/>
                      <w:sz w:val="27"/>
                      <w:szCs w:val="27"/>
                    </w:rPr>
                    <w:t xml:space="preserve"> </w:t>
                  </w:r>
                  <w:r>
                    <w:rPr>
                      <w:rStyle w:val="hps"/>
                      <w:rFonts w:ascii="Garamond" w:hAnsi="Garamond"/>
                      <w:color w:val="3333CC"/>
                      <w:sz w:val="27"/>
                      <w:szCs w:val="27"/>
                    </w:rPr>
                    <w:t>del mondo fisico</w:t>
                  </w:r>
                  <w:r>
                    <w:rPr>
                      <w:rFonts w:ascii="Garamond" w:hAnsi="Garamond"/>
                      <w:color w:val="3333CC"/>
                      <w:sz w:val="27"/>
                      <w:szCs w:val="27"/>
                    </w:rPr>
                    <w:t xml:space="preserve"> </w:t>
                  </w:r>
                  <w:r>
                    <w:rPr>
                      <w:rStyle w:val="hps"/>
                      <w:rFonts w:ascii="Garamond" w:hAnsi="Garamond"/>
                      <w:color w:val="3333CC"/>
                      <w:sz w:val="27"/>
                      <w:szCs w:val="27"/>
                    </w:rPr>
                    <w:t>ed essere comunque</w:t>
                  </w:r>
                  <w:r>
                    <w:rPr>
                      <w:rFonts w:ascii="Garamond" w:hAnsi="Garamond"/>
                      <w:color w:val="3333CC"/>
                      <w:sz w:val="27"/>
                      <w:szCs w:val="27"/>
                    </w:rPr>
                    <w:t xml:space="preserve"> </w:t>
                  </w:r>
                  <w:r>
                    <w:rPr>
                      <w:rStyle w:val="hps"/>
                      <w:rFonts w:ascii="Garamond" w:hAnsi="Garamond"/>
                      <w:color w:val="3333CC"/>
                      <w:sz w:val="27"/>
                      <w:szCs w:val="27"/>
                    </w:rPr>
                    <w:t>spirituali</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è per questo che</w:t>
                  </w:r>
                  <w:r>
                    <w:rPr>
                      <w:rFonts w:ascii="Garamond" w:hAnsi="Garamond"/>
                      <w:color w:val="3333CC"/>
                      <w:sz w:val="27"/>
                      <w:szCs w:val="27"/>
                    </w:rPr>
                    <w:t xml:space="preserve"> </w:t>
                  </w:r>
                  <w:r>
                    <w:rPr>
                      <w:rStyle w:val="hps"/>
                      <w:rFonts w:ascii="Garamond" w:hAnsi="Garamond"/>
                      <w:color w:val="3333CC"/>
                      <w:sz w:val="27"/>
                      <w:szCs w:val="27"/>
                    </w:rPr>
                    <w:t>siete venuti</w:t>
                  </w:r>
                  <w:r>
                    <w:rPr>
                      <w:rFonts w:ascii="Garamond" w:hAnsi="Garamond"/>
                      <w:color w:val="3333CC"/>
                      <w:sz w:val="27"/>
                      <w:szCs w:val="27"/>
                    </w:rPr>
                    <w:t xml:space="preserve">, carissimi. </w:t>
                  </w:r>
                  <w:r>
                    <w:rPr>
                      <w:rStyle w:val="hps"/>
                      <w:rFonts w:ascii="Garamond" w:hAnsi="Garamond"/>
                      <w:color w:val="3333CC"/>
                      <w:sz w:val="27"/>
                      <w:szCs w:val="27"/>
                    </w:rPr>
                    <w:t>Sappiamo</w:t>
                  </w:r>
                  <w:r>
                    <w:rPr>
                      <w:rFonts w:ascii="Garamond" w:hAnsi="Garamond"/>
                      <w:color w:val="3333CC"/>
                      <w:sz w:val="27"/>
                      <w:szCs w:val="27"/>
                    </w:rPr>
                    <w:t xml:space="preserve"> </w:t>
                  </w:r>
                  <w:r>
                    <w:rPr>
                      <w:rStyle w:val="hps"/>
                      <w:rFonts w:ascii="Garamond" w:hAnsi="Garamond"/>
                      <w:color w:val="3333CC"/>
                      <w:sz w:val="27"/>
                      <w:szCs w:val="27"/>
                    </w:rPr>
                    <w:t>che siete capaci di</w:t>
                  </w:r>
                  <w:r>
                    <w:rPr>
                      <w:rFonts w:ascii="Garamond" w:hAnsi="Garamond"/>
                      <w:color w:val="3333CC"/>
                      <w:sz w:val="27"/>
                      <w:szCs w:val="27"/>
                    </w:rPr>
                    <w:t xml:space="preserve"> </w:t>
                  </w:r>
                  <w:r>
                    <w:rPr>
                      <w:rStyle w:val="hps"/>
                      <w:rFonts w:ascii="Garamond" w:hAnsi="Garamond"/>
                      <w:color w:val="3333CC"/>
                      <w:sz w:val="27"/>
                      <w:szCs w:val="27"/>
                    </w:rPr>
                    <w:t xml:space="preserve">essere puro Spirito </w:t>
                  </w:r>
                  <w:r>
                    <w:rPr>
                      <w:rStyle w:val="atn"/>
                      <w:rFonts w:ascii="Garamond" w:hAnsi="Garamond"/>
                      <w:color w:val="3333CC"/>
                      <w:sz w:val="27"/>
                      <w:szCs w:val="27"/>
                    </w:rPr>
                    <w:t xml:space="preserve">- </w:t>
                  </w:r>
                  <w:r>
                    <w:rPr>
                      <w:rFonts w:ascii="Garamond" w:hAnsi="Garamond"/>
                      <w:color w:val="3333CC"/>
                      <w:sz w:val="27"/>
                      <w:szCs w:val="27"/>
                    </w:rPr>
                    <w:t xml:space="preserve">seguendo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Volontà del Creatore</w:t>
                  </w:r>
                  <w:r>
                    <w:rPr>
                      <w:rFonts w:ascii="Garamond" w:hAnsi="Garamond"/>
                      <w:color w:val="3333CC"/>
                      <w:sz w:val="27"/>
                      <w:szCs w:val="27"/>
                    </w:rPr>
                    <w:t xml:space="preserve"> </w:t>
                  </w:r>
                  <w:r>
                    <w:rPr>
                      <w:rStyle w:val="hps"/>
                      <w:rFonts w:ascii="Garamond" w:hAnsi="Garamond"/>
                      <w:color w:val="3333CC"/>
                      <w:sz w:val="27"/>
                      <w:szCs w:val="27"/>
                    </w:rPr>
                    <w:t>nei regni superiori</w:t>
                  </w:r>
                  <w:r>
                    <w:rPr>
                      <w:rFonts w:ascii="Garamond" w:hAnsi="Garamond"/>
                      <w:color w:val="3333CC"/>
                      <w:sz w:val="27"/>
                      <w:szCs w:val="27"/>
                    </w:rPr>
                    <w:t xml:space="preserve">. </w:t>
                  </w:r>
                  <w:r>
                    <w:rPr>
                      <w:rStyle w:val="hps"/>
                      <w:rFonts w:ascii="Garamond" w:hAnsi="Garamond"/>
                      <w:color w:val="3333CC"/>
                      <w:sz w:val="27"/>
                      <w:szCs w:val="27"/>
                    </w:rPr>
                    <w:t>Ricordate che il vostro</w:t>
                  </w:r>
                  <w:r>
                    <w:rPr>
                      <w:rFonts w:ascii="Garamond" w:hAnsi="Garamond"/>
                      <w:color w:val="3333CC"/>
                      <w:sz w:val="27"/>
                      <w:szCs w:val="27"/>
                    </w:rPr>
                    <w:t xml:space="preserve"> </w:t>
                  </w:r>
                  <w:r>
                    <w:rPr>
                      <w:rStyle w:val="hps"/>
                      <w:rFonts w:ascii="Garamond" w:hAnsi="Garamond"/>
                      <w:color w:val="3333CC"/>
                      <w:sz w:val="27"/>
                      <w:szCs w:val="27"/>
                    </w:rPr>
                    <w:t>compito</w:t>
                  </w:r>
                  <w:r>
                    <w:rPr>
                      <w:rFonts w:ascii="Garamond" w:hAnsi="Garamond"/>
                      <w:color w:val="3333CC"/>
                      <w:sz w:val="27"/>
                      <w:szCs w:val="27"/>
                    </w:rPr>
                    <w:t xml:space="preserve"> </w:t>
                  </w:r>
                  <w:r>
                    <w:rPr>
                      <w:rStyle w:val="hps"/>
                      <w:rFonts w:ascii="Garamond" w:hAnsi="Garamond"/>
                      <w:color w:val="3333CC"/>
                      <w:sz w:val="27"/>
                      <w:szCs w:val="27"/>
                    </w:rPr>
                    <w:t>era quello di</w:t>
                  </w:r>
                  <w:r>
                    <w:rPr>
                      <w:rFonts w:ascii="Garamond" w:hAnsi="Garamond"/>
                      <w:color w:val="3333CC"/>
                      <w:sz w:val="27"/>
                      <w:szCs w:val="27"/>
                    </w:rPr>
                    <w:t xml:space="preserve"> </w:t>
                  </w:r>
                  <w:proofErr w:type="spellStart"/>
                  <w:r>
                    <w:rPr>
                      <w:rStyle w:val="hps"/>
                      <w:rFonts w:ascii="Garamond" w:hAnsi="Garamond"/>
                      <w:color w:val="3333CC"/>
                      <w:sz w:val="27"/>
                      <w:szCs w:val="27"/>
                    </w:rPr>
                    <w:t>co-creare</w:t>
                  </w:r>
                  <w:proofErr w:type="spellEnd"/>
                  <w:r>
                    <w:rPr>
                      <w:rFonts w:ascii="Garamond" w:hAnsi="Garamond"/>
                      <w:color w:val="3333CC"/>
                      <w:sz w:val="27"/>
                      <w:szCs w:val="27"/>
                    </w:rPr>
                    <w:t xml:space="preserve"> </w:t>
                  </w:r>
                  <w:r>
                    <w:rPr>
                      <w:rStyle w:val="hps"/>
                      <w:rFonts w:ascii="Garamond" w:hAnsi="Garamond"/>
                      <w:color w:val="3333CC"/>
                      <w:sz w:val="27"/>
                      <w:szCs w:val="27"/>
                    </w:rPr>
                    <w:t>una Terra</w:t>
                  </w:r>
                  <w:r>
                    <w:rPr>
                      <w:rFonts w:ascii="Garamond" w:hAnsi="Garamond"/>
                      <w:color w:val="3333CC"/>
                      <w:sz w:val="27"/>
                      <w:szCs w:val="27"/>
                    </w:rPr>
                    <w:t xml:space="preserve"> </w:t>
                  </w:r>
                  <w:r>
                    <w:rPr>
                      <w:rStyle w:val="hps"/>
                      <w:rFonts w:ascii="Garamond" w:hAnsi="Garamond"/>
                      <w:color w:val="3333CC"/>
                      <w:sz w:val="27"/>
                      <w:szCs w:val="27"/>
                    </w:rPr>
                    <w:t>paradisiaca</w:t>
                  </w:r>
                  <w:r>
                    <w:rPr>
                      <w:rFonts w:ascii="Garamond" w:hAnsi="Garamond"/>
                      <w:color w:val="3333CC"/>
                      <w:sz w:val="27"/>
                      <w:szCs w:val="27"/>
                    </w:rPr>
                    <w:t xml:space="preserve"> </w:t>
                  </w:r>
                  <w:r>
                    <w:rPr>
                      <w:rStyle w:val="hps"/>
                      <w:rFonts w:ascii="Garamond" w:hAnsi="Garamond"/>
                      <w:color w:val="3333CC"/>
                      <w:sz w:val="27"/>
                      <w:szCs w:val="27"/>
                    </w:rPr>
                    <w:t>e di sperimentare</w:t>
                  </w:r>
                  <w:r>
                    <w:rPr>
                      <w:rFonts w:ascii="Garamond" w:hAnsi="Garamond"/>
                      <w:color w:val="3333CC"/>
                      <w:sz w:val="27"/>
                      <w:szCs w:val="27"/>
                    </w:rPr>
                    <w:t xml:space="preserve"> </w:t>
                  </w:r>
                  <w:r>
                    <w:rPr>
                      <w:rStyle w:val="hps"/>
                      <w:rFonts w:ascii="Garamond" w:hAnsi="Garamond"/>
                      <w:color w:val="3333CC"/>
                      <w:sz w:val="27"/>
                      <w:szCs w:val="27"/>
                    </w:rPr>
                    <w:t>tutta la bellezza</w:t>
                  </w:r>
                  <w:r>
                    <w:rPr>
                      <w:rFonts w:ascii="Garamond" w:hAnsi="Garamond"/>
                      <w:color w:val="3333CC"/>
                      <w:sz w:val="27"/>
                      <w:szCs w:val="27"/>
                    </w:rPr>
                    <w:t xml:space="preserve"> </w:t>
                  </w:r>
                  <w:r>
                    <w:rPr>
                      <w:rStyle w:val="hps"/>
                      <w:rFonts w:ascii="Garamond" w:hAnsi="Garamond"/>
                      <w:color w:val="3333CC"/>
                      <w:sz w:val="27"/>
                      <w:szCs w:val="27"/>
                    </w:rPr>
                    <w:t xml:space="preserve">e la </w:t>
                  </w:r>
                  <w:r>
                    <w:rPr>
                      <w:rStyle w:val="hps"/>
                      <w:rFonts w:ascii="Garamond" w:hAnsi="Garamond"/>
                      <w:color w:val="3333CC"/>
                      <w:sz w:val="27"/>
                      <w:szCs w:val="27"/>
                    </w:rPr>
                    <w:lastRenderedPageBreak/>
                    <w:t>meraviglia dello</w:t>
                  </w:r>
                  <w:r>
                    <w:rPr>
                      <w:rFonts w:ascii="Garamond" w:hAnsi="Garamond"/>
                      <w:color w:val="3333CC"/>
                      <w:sz w:val="27"/>
                      <w:szCs w:val="27"/>
                    </w:rPr>
                    <w:t xml:space="preserve"> </w:t>
                  </w:r>
                  <w:r>
                    <w:rPr>
                      <w:rStyle w:val="hps"/>
                      <w:rFonts w:ascii="Garamond" w:hAnsi="Garamond"/>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nella forma fisica,</w:t>
                  </w:r>
                  <w:r>
                    <w:rPr>
                      <w:rFonts w:ascii="Garamond" w:hAnsi="Garamond"/>
                      <w:color w:val="3333CC"/>
                      <w:sz w:val="27"/>
                      <w:szCs w:val="27"/>
                    </w:rPr>
                    <w:t xml:space="preserve"> </w:t>
                  </w:r>
                  <w:r>
                    <w:rPr>
                      <w:rStyle w:val="hps"/>
                      <w:rFonts w:ascii="Garamond" w:hAnsi="Garamond"/>
                      <w:color w:val="3333CC"/>
                      <w:sz w:val="27"/>
                      <w:szCs w:val="27"/>
                    </w:rPr>
                    <w:t>solida.</w:t>
                  </w:r>
                  <w:r>
                    <w:rPr>
                      <w:rFonts w:ascii="Garamond" w:hAnsi="Garamond"/>
                      <w:b/>
                      <w:bCs/>
                      <w:i/>
                      <w:iCs/>
                      <w:color w:val="3333CC"/>
                      <w:sz w:val="27"/>
                      <w:szCs w:val="27"/>
                    </w:rPr>
                    <w:t xml:space="preserve">       </w:t>
                  </w:r>
                </w:p>
                <w:p w:rsidR="00666535" w:rsidRDefault="00666535">
                  <w:pPr>
                    <w:pStyle w:val="NormaleWeb"/>
                  </w:pPr>
                  <w:r>
                    <w:rPr>
                      <w:rStyle w:val="hps"/>
                      <w:rFonts w:ascii="Garamond" w:hAnsi="Garamond"/>
                      <w:b/>
                      <w:bCs/>
                      <w:i/>
                      <w:iCs/>
                      <w:color w:val="3333CC"/>
                      <w:sz w:val="27"/>
                      <w:szCs w:val="27"/>
                    </w:rPr>
                    <w:t>Ancora una volta</w:t>
                  </w:r>
                  <w:r>
                    <w:rPr>
                      <w:rFonts w:ascii="Garamond" w:hAnsi="Garamond"/>
                      <w:b/>
                      <w:bCs/>
                      <w:i/>
                      <w:iCs/>
                      <w:color w:val="3333CC"/>
                      <w:sz w:val="27"/>
                      <w:szCs w:val="27"/>
                    </w:rPr>
                    <w:t xml:space="preserve">, vi offriamo </w:t>
                  </w:r>
                  <w:r>
                    <w:rPr>
                      <w:rStyle w:val="hps"/>
                      <w:rFonts w:ascii="Garamond" w:hAnsi="Garamond"/>
                      <w:b/>
                      <w:bCs/>
                      <w:i/>
                      <w:iCs/>
                      <w:color w:val="3333CC"/>
                      <w:sz w:val="27"/>
                      <w:szCs w:val="27"/>
                    </w:rPr>
                    <w:t>alcune delle linee guida</w:t>
                  </w:r>
                  <w:r>
                    <w:rPr>
                      <w:rFonts w:ascii="Garamond" w:hAnsi="Garamond"/>
                      <w:b/>
                      <w:bCs/>
                      <w:i/>
                      <w:iCs/>
                      <w:color w:val="3333CC"/>
                      <w:sz w:val="27"/>
                      <w:szCs w:val="27"/>
                    </w:rPr>
                    <w:t xml:space="preserve"> </w:t>
                  </w:r>
                  <w:r>
                    <w:rPr>
                      <w:rStyle w:val="hps"/>
                      <w:rFonts w:ascii="Garamond" w:hAnsi="Garamond"/>
                      <w:b/>
                      <w:bCs/>
                      <w:i/>
                      <w:iCs/>
                      <w:color w:val="3333CC"/>
                      <w:sz w:val="27"/>
                      <w:szCs w:val="27"/>
                    </w:rPr>
                    <w:t>del passato</w:t>
                  </w:r>
                  <w:r>
                    <w:rPr>
                      <w:rFonts w:ascii="Garamond" w:hAnsi="Garamond"/>
                      <w:b/>
                      <w:bCs/>
                      <w:i/>
                      <w:iCs/>
                      <w:color w:val="3333CC"/>
                      <w:sz w:val="27"/>
                      <w:szCs w:val="27"/>
                    </w:rPr>
                    <w:t xml:space="preserve"> </w:t>
                  </w:r>
                  <w:r>
                    <w:rPr>
                      <w:rStyle w:val="hps"/>
                      <w:rFonts w:ascii="Garamond" w:hAnsi="Garamond"/>
                      <w:b/>
                      <w:bCs/>
                      <w:i/>
                      <w:iCs/>
                      <w:color w:val="3333CC"/>
                      <w:sz w:val="27"/>
                      <w:szCs w:val="27"/>
                    </w:rPr>
                    <w:t>per aiutarvi ad attraversare</w:t>
                  </w:r>
                  <w:r>
                    <w:rPr>
                      <w:rFonts w:ascii="Garamond" w:hAnsi="Garamond"/>
                      <w:b/>
                      <w:bCs/>
                      <w:i/>
                      <w:iCs/>
                      <w:color w:val="3333CC"/>
                      <w:sz w:val="27"/>
                      <w:szCs w:val="27"/>
                    </w:rPr>
                    <w:t xml:space="preserve">  </w:t>
                  </w:r>
                  <w:r>
                    <w:rPr>
                      <w:rStyle w:val="hps"/>
                      <w:rFonts w:ascii="Garamond" w:hAnsi="Garamond"/>
                      <w:b/>
                      <w:bCs/>
                      <w:i/>
                      <w:iCs/>
                      <w:color w:val="3333CC"/>
                      <w:sz w:val="27"/>
                      <w:szCs w:val="27"/>
                    </w:rPr>
                    <w:t>lo stretto</w:t>
                  </w:r>
                  <w:r>
                    <w:rPr>
                      <w:rFonts w:ascii="Garamond" w:hAnsi="Garamond"/>
                      <w:b/>
                      <w:bCs/>
                      <w:i/>
                      <w:iCs/>
                      <w:color w:val="3333CC"/>
                      <w:sz w:val="27"/>
                      <w:szCs w:val="27"/>
                    </w:rPr>
                    <w:t xml:space="preserve">, </w:t>
                  </w:r>
                  <w:r>
                    <w:rPr>
                      <w:rStyle w:val="hps"/>
                      <w:rFonts w:ascii="Garamond" w:hAnsi="Garamond"/>
                      <w:b/>
                      <w:bCs/>
                      <w:i/>
                      <w:iCs/>
                      <w:color w:val="3333CC"/>
                      <w:sz w:val="27"/>
                      <w:szCs w:val="27"/>
                    </w:rPr>
                    <w:t>tortuoso sentiero</w:t>
                  </w:r>
                  <w:r>
                    <w:rPr>
                      <w:rFonts w:ascii="Garamond" w:hAnsi="Garamond"/>
                      <w:b/>
                      <w:bCs/>
                      <w:i/>
                      <w:iCs/>
                      <w:color w:val="3333CC"/>
                      <w:sz w:val="27"/>
                      <w:szCs w:val="27"/>
                    </w:rPr>
                    <w:t xml:space="preserve"> </w:t>
                  </w:r>
                  <w:r>
                    <w:rPr>
                      <w:rStyle w:val="hps"/>
                      <w:rFonts w:ascii="Garamond" w:hAnsi="Garamond"/>
                      <w:b/>
                      <w:bCs/>
                      <w:i/>
                      <w:iCs/>
                      <w:color w:val="3333CC"/>
                      <w:sz w:val="27"/>
                      <w:szCs w:val="27"/>
                    </w:rPr>
                    <w:t>verso il futuro</w:t>
                  </w:r>
                  <w:r>
                    <w:rPr>
                      <w:rFonts w:ascii="Garamond" w:hAnsi="Garamond"/>
                      <w:b/>
                      <w:bCs/>
                      <w:i/>
                      <w:iCs/>
                      <w:color w:val="3333CC"/>
                      <w:sz w:val="27"/>
                      <w:szCs w:val="27"/>
                    </w:rPr>
                    <w:t xml:space="preserve"> </w:t>
                  </w:r>
                  <w:r>
                    <w:rPr>
                      <w:rStyle w:val="hps"/>
                      <w:rFonts w:ascii="Garamond" w:hAnsi="Garamond"/>
                      <w:b/>
                      <w:bCs/>
                      <w:i/>
                      <w:iCs/>
                      <w:color w:val="3333CC"/>
                      <w:sz w:val="27"/>
                      <w:szCs w:val="27"/>
                    </w:rPr>
                    <w:t>con facilità e grazia</w:t>
                  </w:r>
                  <w:r>
                    <w:rPr>
                      <w:rFonts w:ascii="Garamond" w:hAnsi="Garamond"/>
                      <w:b/>
                      <w:bCs/>
                      <w:i/>
                      <w:iCs/>
                      <w:color w:val="3333CC"/>
                      <w:sz w:val="27"/>
                      <w:szCs w:val="27"/>
                    </w:rPr>
                    <w:t>.</w:t>
                  </w:r>
                </w:p>
                <w:p w:rsidR="00666535" w:rsidRDefault="00666535">
                  <w:pPr>
                    <w:pStyle w:val="NormaleWeb"/>
                  </w:pPr>
                  <w:r>
                    <w:rPr>
                      <w:rStyle w:val="hps"/>
                      <w:rFonts w:ascii="Garamond" w:hAnsi="Garamond"/>
                      <w:color w:val="3333CC"/>
                      <w:sz w:val="27"/>
                      <w:szCs w:val="27"/>
                    </w:rPr>
                    <w:t xml:space="preserve">Lo </w:t>
                  </w:r>
                  <w:r>
                    <w:rPr>
                      <w:rStyle w:val="hps"/>
                      <w:rFonts w:ascii="Garamond" w:hAnsi="Garamond"/>
                      <w:b/>
                      <w:bCs/>
                      <w:i/>
                      <w:iCs/>
                      <w:color w:val="3333CC"/>
                      <w:sz w:val="27"/>
                      <w:szCs w:val="27"/>
                    </w:rPr>
                    <w:t>Spirito Santo</w:t>
                  </w:r>
                  <w:r>
                    <w:rPr>
                      <w:rFonts w:ascii="Garamond" w:hAnsi="Garamond"/>
                      <w:color w:val="3333CC"/>
                      <w:sz w:val="27"/>
                      <w:szCs w:val="27"/>
                    </w:rPr>
                    <w:t xml:space="preserve"> </w:t>
                  </w:r>
                  <w:r>
                    <w:rPr>
                      <w:rStyle w:val="hps"/>
                      <w:rFonts w:ascii="Garamond" w:hAnsi="Garamond"/>
                      <w:color w:val="3333CC"/>
                      <w:sz w:val="27"/>
                      <w:szCs w:val="27"/>
                    </w:rPr>
                    <w:t>o vostro</w:t>
                  </w:r>
                  <w:r>
                    <w:rPr>
                      <w:rFonts w:ascii="Garamond" w:hAnsi="Garamond"/>
                      <w:color w:val="3333CC"/>
                      <w:sz w:val="27"/>
                      <w:szCs w:val="27"/>
                    </w:rPr>
                    <w:t xml:space="preserve"> </w:t>
                  </w:r>
                  <w:r>
                    <w:rPr>
                      <w:rStyle w:val="hps"/>
                      <w:rFonts w:ascii="Garamond" w:hAnsi="Garamond"/>
                      <w:b/>
                      <w:bCs/>
                      <w:i/>
                      <w:iCs/>
                      <w:color w:val="3333CC"/>
                      <w:sz w:val="27"/>
                      <w:szCs w:val="27"/>
                    </w:rPr>
                    <w:t>Sé Superiore</w:t>
                  </w:r>
                  <w:r>
                    <w:rPr>
                      <w:rFonts w:ascii="Garamond" w:hAnsi="Garamond"/>
                      <w:b/>
                      <w:bCs/>
                      <w:i/>
                      <w:iCs/>
                      <w:color w:val="3333CC"/>
                      <w:sz w:val="27"/>
                      <w:szCs w:val="27"/>
                    </w:rPr>
                    <w:t xml:space="preserve"> </w:t>
                  </w:r>
                  <w:r>
                    <w:rPr>
                      <w:rStyle w:val="hps"/>
                      <w:rFonts w:ascii="Garamond" w:hAnsi="Garamond"/>
                      <w:b/>
                      <w:bCs/>
                      <w:i/>
                      <w:iCs/>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è l'intelligenza superiore</w:t>
                  </w:r>
                  <w:r>
                    <w:rPr>
                      <w:rFonts w:ascii="Garamond" w:hAnsi="Garamond"/>
                      <w:color w:val="3333CC"/>
                      <w:sz w:val="27"/>
                      <w:szCs w:val="27"/>
                    </w:rPr>
                    <w:t xml:space="preserve"> </w:t>
                  </w:r>
                  <w:r>
                    <w:rPr>
                      <w:rStyle w:val="hps"/>
                      <w:rFonts w:ascii="Garamond" w:hAnsi="Garamond"/>
                      <w:color w:val="3333CC"/>
                      <w:sz w:val="27"/>
                      <w:szCs w:val="27"/>
                    </w:rPr>
                    <w:t>perspicace</w:t>
                  </w:r>
                  <w:r>
                    <w:rPr>
                      <w:rFonts w:ascii="Garamond" w:hAnsi="Garamond"/>
                      <w:color w:val="3333CC"/>
                      <w:sz w:val="27"/>
                      <w:szCs w:val="27"/>
                    </w:rPr>
                    <w:t xml:space="preserve"> </w:t>
                  </w:r>
                  <w:r>
                    <w:rPr>
                      <w:rStyle w:val="hps"/>
                      <w:rFonts w:ascii="Garamond" w:hAnsi="Garamond"/>
                      <w:color w:val="3333CC"/>
                      <w:sz w:val="27"/>
                      <w:szCs w:val="27"/>
                    </w:rPr>
                    <w:t>che controlla e</w:t>
                  </w:r>
                  <w:r>
                    <w:rPr>
                      <w:rFonts w:ascii="Garamond" w:hAnsi="Garamond"/>
                      <w:color w:val="3333CC"/>
                      <w:sz w:val="27"/>
                      <w:szCs w:val="27"/>
                    </w:rPr>
                    <w:t xml:space="preserve"> </w:t>
                  </w:r>
                  <w:r>
                    <w:rPr>
                      <w:rStyle w:val="hps"/>
                      <w:rFonts w:ascii="Garamond" w:hAnsi="Garamond"/>
                      <w:color w:val="3333CC"/>
                      <w:sz w:val="27"/>
                      <w:szCs w:val="27"/>
                    </w:rPr>
                    <w:t>regola le</w:t>
                  </w:r>
                  <w:r>
                    <w:rPr>
                      <w:rFonts w:ascii="Garamond" w:hAnsi="Garamond"/>
                      <w:color w:val="3333CC"/>
                      <w:sz w:val="27"/>
                      <w:szCs w:val="27"/>
                    </w:rPr>
                    <w:t xml:space="preserve"> </w:t>
                  </w:r>
                  <w:r>
                    <w:rPr>
                      <w:rStyle w:val="hps"/>
                      <w:rFonts w:ascii="Garamond" w:hAnsi="Garamond"/>
                      <w:color w:val="3333CC"/>
                      <w:sz w:val="27"/>
                      <w:szCs w:val="27"/>
                    </w:rPr>
                    <w:t>infusioni di</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ed i doni dello</w:t>
                  </w:r>
                  <w:r>
                    <w:rPr>
                      <w:rFonts w:ascii="Garamond" w:hAnsi="Garamond"/>
                      <w:color w:val="3333CC"/>
                      <w:sz w:val="27"/>
                      <w:szCs w:val="27"/>
                    </w:rPr>
                    <w:t xml:space="preserve"> </w:t>
                  </w:r>
                  <w:r>
                    <w:rPr>
                      <w:rStyle w:val="hps"/>
                      <w:rFonts w:ascii="Garamond" w:hAnsi="Garamond"/>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che vi vengono</w:t>
                  </w:r>
                  <w:r>
                    <w:rPr>
                      <w:rFonts w:ascii="Garamond" w:hAnsi="Garamond"/>
                      <w:color w:val="3333CC"/>
                      <w:sz w:val="27"/>
                      <w:szCs w:val="27"/>
                    </w:rPr>
                    <w:t xml:space="preserve"> </w:t>
                  </w:r>
                  <w:r>
                    <w:rPr>
                      <w:rStyle w:val="hps"/>
                      <w:rFonts w:ascii="Garamond" w:hAnsi="Garamond"/>
                      <w:color w:val="3333CC"/>
                      <w:sz w:val="27"/>
                      <w:szCs w:val="27"/>
                    </w:rPr>
                    <w:t>assegnati</w:t>
                  </w:r>
                  <w:r>
                    <w:rPr>
                      <w:rFonts w:ascii="Garamond" w:hAnsi="Garamond"/>
                      <w:color w:val="3333CC"/>
                      <w:sz w:val="27"/>
                      <w:szCs w:val="27"/>
                    </w:rPr>
                    <w:t xml:space="preserve">  </w:t>
                  </w:r>
                  <w:r>
                    <w:rPr>
                      <w:rStyle w:val="hps"/>
                      <w:rFonts w:ascii="Garamond" w:hAnsi="Garamond"/>
                      <w:color w:val="3333CC"/>
                      <w:sz w:val="27"/>
                      <w:szCs w:val="27"/>
                    </w:rPr>
                    <w:t>a seconda del vostro</w:t>
                  </w:r>
                  <w:r>
                    <w:rPr>
                      <w:rFonts w:ascii="Garamond" w:hAnsi="Garamond"/>
                      <w:color w:val="3333CC"/>
                      <w:sz w:val="27"/>
                      <w:szCs w:val="27"/>
                    </w:rPr>
                    <w:t xml:space="preserve"> </w:t>
                  </w:r>
                  <w:r>
                    <w:rPr>
                      <w:rStyle w:val="hps"/>
                      <w:rFonts w:ascii="Garamond" w:hAnsi="Garamond"/>
                      <w:color w:val="3333CC"/>
                      <w:sz w:val="27"/>
                      <w:szCs w:val="27"/>
                    </w:rPr>
                    <w:t>livello di consapevolezza</w:t>
                  </w:r>
                  <w:r>
                    <w:rPr>
                      <w:rFonts w:ascii="Garamond" w:hAnsi="Garamond"/>
                      <w:color w:val="3333CC"/>
                      <w:sz w:val="27"/>
                      <w:szCs w:val="27"/>
                    </w:rPr>
                    <w:t xml:space="preserve"> </w:t>
                  </w:r>
                  <w:r>
                    <w:rPr>
                      <w:rStyle w:val="hps"/>
                      <w:rFonts w:ascii="Garamond" w:hAnsi="Garamond"/>
                      <w:color w:val="3333CC"/>
                      <w:sz w:val="27"/>
                      <w:szCs w:val="27"/>
                    </w:rPr>
                    <w:t>spirituale</w:t>
                  </w:r>
                  <w:r>
                    <w:rPr>
                      <w:rFonts w:ascii="Garamond" w:hAnsi="Garamond"/>
                      <w:color w:val="3333CC"/>
                      <w:sz w:val="27"/>
                      <w:szCs w:val="27"/>
                    </w:rPr>
                    <w:t xml:space="preserve"> </w:t>
                  </w:r>
                  <w:r>
                    <w:rPr>
                      <w:rStyle w:val="hps"/>
                      <w:rFonts w:ascii="Garamond" w:hAnsi="Garamond"/>
                      <w:color w:val="3333CC"/>
                      <w:sz w:val="27"/>
                      <w:szCs w:val="27"/>
                    </w:rPr>
                    <w:t>e delle vostre esigenze</w:t>
                  </w:r>
                  <w:r>
                    <w:rPr>
                      <w:rFonts w:ascii="Garamond" w:hAnsi="Garamond"/>
                      <w:color w:val="3333CC"/>
                      <w:sz w:val="27"/>
                      <w:szCs w:val="27"/>
                    </w:rPr>
                    <w:t xml:space="preserve"> </w:t>
                  </w:r>
                  <w:r>
                    <w:rPr>
                      <w:rStyle w:val="hps"/>
                      <w:rFonts w:ascii="Garamond" w:hAnsi="Garamond"/>
                      <w:color w:val="3333CC"/>
                      <w:sz w:val="27"/>
                      <w:szCs w:val="27"/>
                    </w:rPr>
                    <w:t>attuali</w:t>
                  </w:r>
                  <w:r>
                    <w:rPr>
                      <w:rFonts w:ascii="Garamond" w:hAnsi="Garamond"/>
                      <w:color w:val="3333CC"/>
                      <w:sz w:val="27"/>
                      <w:szCs w:val="27"/>
                    </w:rPr>
                    <w:t xml:space="preserve">. </w:t>
                  </w:r>
                  <w:r>
                    <w:rPr>
                      <w:rStyle w:val="hps"/>
                      <w:rFonts w:ascii="Garamond" w:hAnsi="Garamond"/>
                      <w:color w:val="3333CC"/>
                      <w:sz w:val="27"/>
                      <w:szCs w:val="27"/>
                    </w:rPr>
                    <w:t>Dispense</w:t>
                  </w:r>
                  <w:r>
                    <w:rPr>
                      <w:rFonts w:ascii="Garamond" w:hAnsi="Garamond"/>
                      <w:color w:val="3333CC"/>
                      <w:sz w:val="27"/>
                      <w:szCs w:val="27"/>
                    </w:rPr>
                    <w:t xml:space="preserve"> </w:t>
                  </w:r>
                  <w:r>
                    <w:rPr>
                      <w:rStyle w:val="hps"/>
                      <w:rFonts w:ascii="Garamond" w:hAnsi="Garamond"/>
                      <w:color w:val="3333CC"/>
                      <w:sz w:val="27"/>
                      <w:szCs w:val="27"/>
                    </w:rPr>
                    <w:t>speciali sono</w:t>
                  </w:r>
                  <w:r>
                    <w:rPr>
                      <w:rFonts w:ascii="Garamond" w:hAnsi="Garamond"/>
                      <w:color w:val="3333CC"/>
                      <w:sz w:val="27"/>
                      <w:szCs w:val="27"/>
                    </w:rPr>
                    <w:t xml:space="preserve"> </w:t>
                  </w:r>
                  <w:r>
                    <w:rPr>
                      <w:rStyle w:val="hps"/>
                      <w:rFonts w:ascii="Garamond" w:hAnsi="Garamond"/>
                      <w:color w:val="3333CC"/>
                      <w:sz w:val="27"/>
                      <w:szCs w:val="27"/>
                    </w:rPr>
                    <w:t>anche</w:t>
                  </w:r>
                  <w:r>
                    <w:rPr>
                      <w:rFonts w:ascii="Garamond" w:hAnsi="Garamond"/>
                      <w:color w:val="3333CC"/>
                      <w:sz w:val="27"/>
                      <w:szCs w:val="27"/>
                    </w:rPr>
                    <w:t xml:space="preserve"> </w:t>
                  </w:r>
                  <w:r>
                    <w:rPr>
                      <w:rStyle w:val="hps"/>
                      <w:rFonts w:ascii="Garamond" w:hAnsi="Garamond"/>
                      <w:color w:val="3333CC"/>
                      <w:sz w:val="27"/>
                      <w:szCs w:val="27"/>
                    </w:rPr>
                    <w:t>monitorate e</w:t>
                  </w:r>
                  <w:r>
                    <w:rPr>
                      <w:rFonts w:ascii="Garamond" w:hAnsi="Garamond"/>
                      <w:color w:val="3333CC"/>
                      <w:sz w:val="27"/>
                      <w:szCs w:val="27"/>
                    </w:rPr>
                    <w:t xml:space="preserve"> </w:t>
                  </w:r>
                  <w:r>
                    <w:rPr>
                      <w:rStyle w:val="hps"/>
                      <w:rFonts w:ascii="Garamond" w:hAnsi="Garamond"/>
                      <w:color w:val="3333CC"/>
                      <w:sz w:val="27"/>
                      <w:szCs w:val="27"/>
                    </w:rPr>
                    <w:t>sparse</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color w:val="3333CC"/>
                      <w:sz w:val="27"/>
                      <w:szCs w:val="27"/>
                    </w:rPr>
                    <w:t>vostro Sacro Sé</w:t>
                  </w:r>
                  <w:r>
                    <w:rPr>
                      <w:rFonts w:ascii="Garamond" w:hAnsi="Garamond"/>
                      <w:color w:val="3333CC"/>
                      <w:sz w:val="27"/>
                      <w:szCs w:val="27"/>
                    </w:rPr>
                    <w:t xml:space="preserve"> </w:t>
                  </w:r>
                  <w:r>
                    <w:rPr>
                      <w:rStyle w:val="hps"/>
                      <w:rFonts w:ascii="Garamond" w:hAnsi="Garamond"/>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che è l'</w:t>
                  </w:r>
                  <w:r>
                    <w:rPr>
                      <w:rFonts w:ascii="Garamond" w:hAnsi="Garamond"/>
                      <w:color w:val="3333CC"/>
                      <w:sz w:val="27"/>
                      <w:szCs w:val="27"/>
                    </w:rPr>
                    <w:t xml:space="preserve">intermediario tra </w:t>
                  </w:r>
                  <w:r>
                    <w:rPr>
                      <w:rStyle w:val="hps"/>
                      <w:rFonts w:ascii="Garamond" w:hAnsi="Garamond"/>
                      <w:color w:val="3333CC"/>
                      <w:sz w:val="27"/>
                      <w:szCs w:val="27"/>
                    </w:rPr>
                    <w:t>voi e la</w:t>
                  </w:r>
                  <w:r>
                    <w:rPr>
                      <w:rFonts w:ascii="Garamond" w:hAnsi="Garamond"/>
                      <w:color w:val="3333CC"/>
                      <w:sz w:val="27"/>
                      <w:szCs w:val="27"/>
                    </w:rPr>
                    <w:t xml:space="preserve"> </w:t>
                  </w:r>
                  <w:r>
                    <w:rPr>
                      <w:rStyle w:val="hps"/>
                      <w:rFonts w:ascii="Garamond" w:hAnsi="Garamond"/>
                      <w:color w:val="3333CC"/>
                      <w:sz w:val="27"/>
                      <w:szCs w:val="27"/>
                    </w:rPr>
                    <w:t>Divina Presenza del vostro</w:t>
                  </w:r>
                  <w:r>
                    <w:rPr>
                      <w:rFonts w:ascii="Garamond" w:hAnsi="Garamond"/>
                      <w:color w:val="3333CC"/>
                      <w:sz w:val="27"/>
                      <w:szCs w:val="27"/>
                    </w:rPr>
                    <w:t xml:space="preserve"> </w:t>
                  </w:r>
                  <w:r>
                    <w:rPr>
                      <w:rStyle w:val="hps"/>
                      <w:rFonts w:ascii="Garamond" w:hAnsi="Garamond"/>
                      <w:color w:val="3333CC"/>
                      <w:sz w:val="27"/>
                      <w:szCs w:val="27"/>
                    </w:rPr>
                    <w:t>IO SONO/Sé Divino</w:t>
                  </w:r>
                  <w:r>
                    <w:rPr>
                      <w:rFonts w:ascii="Garamond" w:hAnsi="Garamond"/>
                      <w:color w:val="3333CC"/>
                      <w:sz w:val="27"/>
                      <w:szCs w:val="27"/>
                    </w:rPr>
                    <w:t xml:space="preserve">. </w:t>
                  </w:r>
                  <w:r>
                    <w:rPr>
                      <w:rStyle w:val="hps"/>
                      <w:rFonts w:ascii="Garamond" w:hAnsi="Garamond"/>
                      <w:color w:val="3333CC"/>
                      <w:sz w:val="27"/>
                      <w:szCs w:val="27"/>
                    </w:rPr>
                    <w:t>Tuttavia, ogni</w:t>
                  </w:r>
                  <w:r>
                    <w:rPr>
                      <w:rFonts w:ascii="Garamond" w:hAnsi="Garamond"/>
                      <w:color w:val="3333CC"/>
                      <w:sz w:val="27"/>
                      <w:szCs w:val="27"/>
                    </w:rPr>
                    <w:t xml:space="preserve"> </w:t>
                  </w:r>
                  <w:r>
                    <w:rPr>
                      <w:rStyle w:val="hps"/>
                      <w:rFonts w:ascii="Garamond" w:hAnsi="Garamond"/>
                      <w:color w:val="3333CC"/>
                      <w:sz w:val="27"/>
                      <w:szCs w:val="27"/>
                    </w:rPr>
                    <w:t>dispensa speciale</w:t>
                  </w:r>
                  <w:r>
                    <w:rPr>
                      <w:rFonts w:ascii="Garamond" w:hAnsi="Garamond"/>
                      <w:color w:val="3333CC"/>
                      <w:sz w:val="27"/>
                      <w:szCs w:val="27"/>
                    </w:rPr>
                    <w:t xml:space="preserve"> </w:t>
                  </w:r>
                  <w:r>
                    <w:rPr>
                      <w:rStyle w:val="hps"/>
                      <w:rFonts w:ascii="Garamond" w:hAnsi="Garamond"/>
                      <w:color w:val="3333CC"/>
                      <w:sz w:val="27"/>
                      <w:szCs w:val="27"/>
                    </w:rPr>
                    <w:t>che vi viene</w:t>
                  </w:r>
                  <w:r>
                    <w:rPr>
                      <w:rFonts w:ascii="Garamond" w:hAnsi="Garamond"/>
                      <w:color w:val="3333CC"/>
                      <w:sz w:val="27"/>
                      <w:szCs w:val="27"/>
                    </w:rPr>
                    <w:t xml:space="preserve"> </w:t>
                  </w:r>
                  <w:r>
                    <w:rPr>
                      <w:rStyle w:val="hps"/>
                      <w:rFonts w:ascii="Garamond" w:hAnsi="Garamond"/>
                      <w:color w:val="3333CC"/>
                      <w:sz w:val="27"/>
                      <w:szCs w:val="27"/>
                    </w:rPr>
                    <w:t>elargita richiede che diligentemente</w:t>
                  </w:r>
                  <w:r>
                    <w:rPr>
                      <w:rFonts w:ascii="Garamond" w:hAnsi="Garamond"/>
                      <w:color w:val="3333CC"/>
                      <w:sz w:val="27"/>
                      <w:szCs w:val="27"/>
                    </w:rPr>
                    <w:t xml:space="preserve"> vi </w:t>
                  </w:r>
                  <w:r>
                    <w:rPr>
                      <w:rStyle w:val="hps"/>
                      <w:rFonts w:ascii="Garamond" w:hAnsi="Garamond"/>
                      <w:color w:val="3333CC"/>
                      <w:sz w:val="27"/>
                      <w:szCs w:val="27"/>
                    </w:rPr>
                    <w:t>sforziate di</w:t>
                  </w:r>
                  <w:r>
                    <w:rPr>
                      <w:rFonts w:ascii="Garamond" w:hAnsi="Garamond"/>
                      <w:color w:val="3333CC"/>
                      <w:sz w:val="27"/>
                      <w:szCs w:val="27"/>
                    </w:rPr>
                    <w:t xml:space="preserve"> </w:t>
                  </w:r>
                  <w:r>
                    <w:rPr>
                      <w:rStyle w:val="hps"/>
                      <w:rFonts w:ascii="Garamond" w:hAnsi="Garamond"/>
                      <w:color w:val="3333CC"/>
                      <w:sz w:val="27"/>
                      <w:szCs w:val="27"/>
                    </w:rPr>
                    <w:t>fare la vostra parte</w:t>
                  </w:r>
                  <w:r>
                    <w:rPr>
                      <w:rFonts w:ascii="Garamond" w:hAnsi="Garamond"/>
                      <w:color w:val="3333CC"/>
                      <w:sz w:val="27"/>
                      <w:szCs w:val="27"/>
                    </w:rPr>
                    <w:t xml:space="preserve">. </w:t>
                  </w:r>
                  <w:r>
                    <w:rPr>
                      <w:rStyle w:val="hps"/>
                      <w:rFonts w:ascii="Garamond" w:hAnsi="Garamond"/>
                      <w:color w:val="3333CC"/>
                      <w:sz w:val="27"/>
                      <w:szCs w:val="27"/>
                    </w:rPr>
                    <w:t>Dovete fare</w:t>
                  </w:r>
                  <w:r>
                    <w:rPr>
                      <w:rFonts w:ascii="Garamond" w:hAnsi="Garamond"/>
                      <w:color w:val="3333CC"/>
                      <w:sz w:val="27"/>
                      <w:szCs w:val="27"/>
                    </w:rPr>
                    <w:t xml:space="preserve"> </w:t>
                  </w:r>
                  <w:r>
                    <w:rPr>
                      <w:rStyle w:val="hps"/>
                      <w:rFonts w:ascii="Garamond" w:hAnsi="Garamond"/>
                      <w:color w:val="3333CC"/>
                      <w:sz w:val="27"/>
                      <w:szCs w:val="27"/>
                    </w:rPr>
                    <w:t>il massimo sforzo</w:t>
                  </w:r>
                  <w:r>
                    <w:rPr>
                      <w:rFonts w:ascii="Garamond" w:hAnsi="Garamond"/>
                      <w:color w:val="3333CC"/>
                      <w:sz w:val="27"/>
                      <w:szCs w:val="27"/>
                    </w:rPr>
                    <w:t xml:space="preserve"> </w:t>
                  </w:r>
                  <w:r>
                    <w:rPr>
                      <w:rStyle w:val="hps"/>
                      <w:rFonts w:ascii="Garamond" w:hAnsi="Garamond"/>
                      <w:color w:val="3333CC"/>
                      <w:sz w:val="27"/>
                      <w:szCs w:val="27"/>
                    </w:rPr>
                    <w:t>per utilizzare</w:t>
                  </w:r>
                  <w:r>
                    <w:rPr>
                      <w:rFonts w:ascii="Garamond" w:hAnsi="Garamond"/>
                      <w:color w:val="3333CC"/>
                      <w:sz w:val="27"/>
                      <w:szCs w:val="27"/>
                    </w:rPr>
                    <w:t xml:space="preserve"> </w:t>
                  </w:r>
                  <w:r>
                    <w:rPr>
                      <w:rStyle w:val="hps"/>
                      <w:rFonts w:ascii="Garamond" w:hAnsi="Garamond"/>
                      <w:color w:val="3333CC"/>
                      <w:sz w:val="27"/>
                      <w:szCs w:val="27"/>
                    </w:rPr>
                    <w:t>lo speciale</w:t>
                  </w:r>
                  <w:r>
                    <w:rPr>
                      <w:rFonts w:ascii="Garamond" w:hAnsi="Garamond"/>
                      <w:color w:val="3333CC"/>
                      <w:sz w:val="27"/>
                      <w:szCs w:val="27"/>
                    </w:rPr>
                    <w:t xml:space="preserve"> </w:t>
                  </w:r>
                  <w:r>
                    <w:rPr>
                      <w:rStyle w:val="hps"/>
                      <w:rFonts w:ascii="Garamond" w:hAnsi="Garamond"/>
                      <w:color w:val="3333CC"/>
                      <w:sz w:val="27"/>
                      <w:szCs w:val="27"/>
                    </w:rPr>
                    <w:t>dono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Luce Divina del Creatore</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il massimo bene</w:t>
                  </w:r>
                  <w:r>
                    <w:rPr>
                      <w:rFonts w:ascii="Garamond" w:hAnsi="Garamond"/>
                      <w:color w:val="3333CC"/>
                      <w:sz w:val="27"/>
                      <w:szCs w:val="27"/>
                    </w:rPr>
                    <w:t xml:space="preserve">. </w:t>
                  </w:r>
                  <w:r>
                    <w:rPr>
                      <w:rStyle w:val="hps"/>
                      <w:rFonts w:ascii="Garamond" w:hAnsi="Garamond"/>
                      <w:color w:val="3333CC"/>
                      <w:sz w:val="27"/>
                      <w:szCs w:val="27"/>
                    </w:rPr>
                    <w:t>Ricordate,</w:t>
                  </w:r>
                  <w:r>
                    <w:rPr>
                      <w:rFonts w:ascii="Garamond" w:hAnsi="Garamond"/>
                      <w:color w:val="3333CC"/>
                      <w:sz w:val="27"/>
                      <w:szCs w:val="27"/>
                    </w:rPr>
                    <w:t xml:space="preserve"> </w:t>
                  </w:r>
                  <w:r>
                    <w:rPr>
                      <w:rStyle w:val="hps"/>
                      <w:rFonts w:ascii="Garamond" w:hAnsi="Garamond"/>
                      <w:color w:val="3333CC"/>
                      <w:sz w:val="27"/>
                      <w:szCs w:val="27"/>
                    </w:rPr>
                    <w:t>ognuno di voi è</w:t>
                  </w:r>
                  <w:r>
                    <w:rPr>
                      <w:rFonts w:ascii="Garamond" w:hAnsi="Garamond"/>
                      <w:color w:val="3333CC"/>
                      <w:sz w:val="27"/>
                      <w:szCs w:val="27"/>
                    </w:rPr>
                    <w:t xml:space="preserve"> </w:t>
                  </w:r>
                  <w:r>
                    <w:rPr>
                      <w:rStyle w:val="hps"/>
                      <w:rFonts w:ascii="Garamond" w:hAnsi="Garamond"/>
                      <w:color w:val="3333CC"/>
                      <w:sz w:val="27"/>
                      <w:szCs w:val="27"/>
                    </w:rPr>
                    <w:t>un partner</w:t>
                  </w:r>
                  <w:r>
                    <w:rPr>
                      <w:rFonts w:ascii="Garamond" w:hAnsi="Garamond"/>
                      <w:color w:val="3333CC"/>
                      <w:sz w:val="27"/>
                      <w:szCs w:val="27"/>
                    </w:rPr>
                    <w:t xml:space="preserve"> </w:t>
                  </w:r>
                  <w:proofErr w:type="spellStart"/>
                  <w:r>
                    <w:rPr>
                      <w:rStyle w:val="hps"/>
                      <w:rFonts w:ascii="Garamond" w:hAnsi="Garamond"/>
                      <w:color w:val="3333CC"/>
                      <w:sz w:val="27"/>
                      <w:szCs w:val="27"/>
                    </w:rPr>
                    <w:t>cocreativo</w:t>
                  </w:r>
                  <w:proofErr w:type="spellEnd"/>
                  <w:r>
                    <w:rPr>
                      <w:rFonts w:ascii="Garamond" w:hAnsi="Garamond"/>
                      <w:color w:val="3333CC"/>
                      <w:sz w:val="27"/>
                      <w:szCs w:val="27"/>
                    </w:rPr>
                    <w:t xml:space="preserve"> </w:t>
                  </w:r>
                  <w:r>
                    <w:rPr>
                      <w:rStyle w:val="hps"/>
                      <w:rFonts w:ascii="Garamond" w:hAnsi="Garamond"/>
                      <w:color w:val="3333CC"/>
                      <w:sz w:val="27"/>
                      <w:szCs w:val="27"/>
                    </w:rPr>
                    <w:t>con Dio nostro Padre/Madre</w:t>
                  </w:r>
                  <w:r>
                    <w:rPr>
                      <w:rFonts w:ascii="Garamond" w:hAnsi="Garamond"/>
                      <w:color w:val="3333CC"/>
                      <w:sz w:val="27"/>
                      <w:szCs w:val="27"/>
                    </w:rPr>
                    <w:t>.</w:t>
                  </w:r>
                </w:p>
                <w:p w:rsidR="00666535" w:rsidRDefault="00666535">
                  <w:pPr>
                    <w:pStyle w:val="NormaleWeb"/>
                  </w:pPr>
                  <w:r>
                    <w:rPr>
                      <w:rStyle w:val="hps"/>
                      <w:rFonts w:ascii="Garamond" w:hAnsi="Garamond"/>
                      <w:color w:val="3333CC"/>
                      <w:sz w:val="27"/>
                      <w:szCs w:val="27"/>
                    </w:rPr>
                    <w:t>Mentre diventate più</w:t>
                  </w:r>
                  <w:r>
                    <w:rPr>
                      <w:rFonts w:ascii="Garamond" w:hAnsi="Garamond"/>
                      <w:color w:val="3333CC"/>
                      <w:sz w:val="27"/>
                      <w:szCs w:val="27"/>
                    </w:rPr>
                    <w:t xml:space="preserve"> </w:t>
                  </w:r>
                  <w:r>
                    <w:rPr>
                      <w:rStyle w:val="hps"/>
                      <w:rFonts w:ascii="Garamond" w:hAnsi="Garamond"/>
                      <w:color w:val="3333CC"/>
                      <w:sz w:val="27"/>
                      <w:szCs w:val="27"/>
                    </w:rPr>
                    <w:t>efficienti</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proofErr w:type="spellStart"/>
                  <w:r>
                    <w:rPr>
                      <w:rStyle w:val="hps"/>
                      <w:rFonts w:ascii="Garamond" w:hAnsi="Garamond"/>
                      <w:color w:val="3333CC"/>
                      <w:sz w:val="27"/>
                      <w:szCs w:val="27"/>
                    </w:rPr>
                    <w:t>cocreatori</w:t>
                  </w:r>
                  <w:proofErr w:type="spellEnd"/>
                  <w:r>
                    <w:rPr>
                      <w:rFonts w:ascii="Garamond" w:hAnsi="Garamond"/>
                      <w:color w:val="3333CC"/>
                      <w:sz w:val="27"/>
                      <w:szCs w:val="27"/>
                    </w:rPr>
                    <w:t xml:space="preserve"> </w:t>
                  </w:r>
                  <w:r>
                    <w:rPr>
                      <w:rStyle w:val="hps"/>
                      <w:rFonts w:ascii="Garamond" w:hAnsi="Garamond"/>
                      <w:color w:val="3333CC"/>
                      <w:sz w:val="27"/>
                      <w:szCs w:val="27"/>
                    </w:rPr>
                    <w:t>sul piano terreno</w:t>
                  </w:r>
                  <w:r>
                    <w:rPr>
                      <w:rFonts w:ascii="Garamond" w:hAnsi="Garamond"/>
                      <w:color w:val="3333CC"/>
                      <w:sz w:val="27"/>
                      <w:szCs w:val="27"/>
                    </w:rPr>
                    <w:t xml:space="preserve">, </w:t>
                  </w:r>
                  <w:r>
                    <w:rPr>
                      <w:rStyle w:val="hps"/>
                      <w:rFonts w:ascii="Garamond" w:hAnsi="Garamond"/>
                      <w:color w:val="3333CC"/>
                      <w:sz w:val="27"/>
                      <w:szCs w:val="27"/>
                    </w:rPr>
                    <w:t>imparerete a</w:t>
                  </w:r>
                  <w:r>
                    <w:rPr>
                      <w:rFonts w:ascii="Garamond" w:hAnsi="Garamond"/>
                      <w:color w:val="3333CC"/>
                      <w:sz w:val="27"/>
                      <w:szCs w:val="27"/>
                    </w:rPr>
                    <w:t xml:space="preserve"> </w:t>
                  </w:r>
                  <w:r>
                    <w:rPr>
                      <w:rStyle w:val="hps"/>
                      <w:rFonts w:ascii="Garamond" w:hAnsi="Garamond"/>
                      <w:color w:val="3333CC"/>
                      <w:sz w:val="27"/>
                      <w:szCs w:val="27"/>
                    </w:rPr>
                    <w:t>monitorare costantemente</w:t>
                  </w:r>
                  <w:r>
                    <w:rPr>
                      <w:rFonts w:ascii="Garamond" w:hAnsi="Garamond"/>
                      <w:color w:val="3333CC"/>
                      <w:sz w:val="27"/>
                      <w:szCs w:val="27"/>
                    </w:rPr>
                    <w:t xml:space="preserve"> </w:t>
                  </w:r>
                  <w:r>
                    <w:rPr>
                      <w:rStyle w:val="hps"/>
                      <w:rFonts w:ascii="Garamond" w:hAnsi="Garamond"/>
                      <w:color w:val="3333CC"/>
                      <w:sz w:val="27"/>
                      <w:szCs w:val="27"/>
                    </w:rPr>
                    <w:t>i vostri</w:t>
                  </w:r>
                  <w:r>
                    <w:rPr>
                      <w:rFonts w:ascii="Garamond" w:hAnsi="Garamond"/>
                      <w:color w:val="3333CC"/>
                      <w:sz w:val="27"/>
                      <w:szCs w:val="27"/>
                    </w:rPr>
                    <w:t xml:space="preserve"> </w:t>
                  </w:r>
                  <w:r>
                    <w:rPr>
                      <w:rStyle w:val="hps"/>
                      <w:rFonts w:ascii="Garamond" w:hAnsi="Garamond"/>
                      <w:color w:val="3333CC"/>
                      <w:sz w:val="27"/>
                      <w:szCs w:val="27"/>
                    </w:rPr>
                    <w:t>modelli di energia</w:t>
                  </w:r>
                  <w:r>
                    <w:rPr>
                      <w:rFonts w:ascii="Garamond" w:hAnsi="Garamond"/>
                      <w:color w:val="3333CC"/>
                      <w:sz w:val="27"/>
                      <w:szCs w:val="27"/>
                    </w:rPr>
                    <w:t xml:space="preserve"> </w:t>
                  </w:r>
                  <w:r>
                    <w:rPr>
                      <w:rStyle w:val="hps"/>
                      <w:rFonts w:ascii="Garamond" w:hAnsi="Garamond"/>
                      <w:color w:val="3333CC"/>
                      <w:sz w:val="27"/>
                      <w:szCs w:val="27"/>
                    </w:rPr>
                    <w:t>per cercare di</w:t>
                  </w:r>
                  <w:r>
                    <w:rPr>
                      <w:rFonts w:ascii="Garamond" w:hAnsi="Garamond"/>
                      <w:color w:val="3333CC"/>
                      <w:sz w:val="27"/>
                      <w:szCs w:val="27"/>
                    </w:rPr>
                    <w:t xml:space="preserve"> </w:t>
                  </w:r>
                  <w:r>
                    <w:rPr>
                      <w:rStyle w:val="hps"/>
                      <w:rFonts w:ascii="Garamond" w:hAnsi="Garamond"/>
                      <w:color w:val="3333CC"/>
                      <w:sz w:val="27"/>
                      <w:szCs w:val="27"/>
                    </w:rPr>
                    <w:t>migliorarli.</w:t>
                  </w:r>
                  <w:r>
                    <w:rPr>
                      <w:rFonts w:ascii="Garamond" w:hAnsi="Garamond"/>
                      <w:color w:val="3333CC"/>
                      <w:sz w:val="27"/>
                      <w:szCs w:val="27"/>
                    </w:rPr>
                    <w:t xml:space="preserve"> </w:t>
                  </w:r>
                  <w:r>
                    <w:rPr>
                      <w:rStyle w:val="hps"/>
                      <w:rFonts w:ascii="Garamond" w:hAnsi="Garamond"/>
                      <w:color w:val="3333CC"/>
                      <w:sz w:val="27"/>
                      <w:szCs w:val="27"/>
                    </w:rPr>
                    <w:t>Dovete lottare per</w:t>
                  </w:r>
                  <w:r>
                    <w:rPr>
                      <w:rFonts w:ascii="Garamond" w:hAnsi="Garamond"/>
                      <w:color w:val="3333CC"/>
                      <w:sz w:val="27"/>
                      <w:szCs w:val="27"/>
                    </w:rPr>
                    <w:t xml:space="preserve"> </w:t>
                  </w:r>
                  <w:r>
                    <w:rPr>
                      <w:rStyle w:val="hps"/>
                      <w:rFonts w:ascii="Garamond" w:hAnsi="Garamond"/>
                      <w:color w:val="3333CC"/>
                      <w:sz w:val="27"/>
                      <w:szCs w:val="27"/>
                    </w:rPr>
                    <w:t>l'armonia</w:t>
                  </w:r>
                  <w:r>
                    <w:rPr>
                      <w:rFonts w:ascii="Garamond" w:hAnsi="Garamond"/>
                      <w:color w:val="3333CC"/>
                      <w:sz w:val="27"/>
                      <w:szCs w:val="27"/>
                    </w:rPr>
                    <w:t xml:space="preserve"> </w:t>
                  </w:r>
                  <w:r>
                    <w:rPr>
                      <w:rStyle w:val="hps"/>
                      <w:rFonts w:ascii="Garamond" w:hAnsi="Garamond"/>
                      <w:color w:val="3333CC"/>
                      <w:sz w:val="27"/>
                      <w:szCs w:val="27"/>
                    </w:rPr>
                    <w:t>sostenuta e</w:t>
                  </w:r>
                  <w:r>
                    <w:rPr>
                      <w:rFonts w:ascii="Garamond" w:hAnsi="Garamond"/>
                      <w:color w:val="3333CC"/>
                      <w:sz w:val="27"/>
                      <w:szCs w:val="27"/>
                    </w:rPr>
                    <w:t xml:space="preserve"> l’</w:t>
                  </w:r>
                  <w:r>
                    <w:rPr>
                      <w:rStyle w:val="hps"/>
                      <w:rFonts w:ascii="Garamond" w:hAnsi="Garamond"/>
                      <w:color w:val="3333CC"/>
                      <w:sz w:val="27"/>
                      <w:szCs w:val="27"/>
                    </w:rPr>
                    <w:t>espressione</w:t>
                  </w:r>
                  <w:r>
                    <w:rPr>
                      <w:rFonts w:ascii="Garamond" w:hAnsi="Garamond"/>
                      <w:color w:val="3333CC"/>
                      <w:sz w:val="27"/>
                      <w:szCs w:val="27"/>
                    </w:rPr>
                    <w:t xml:space="preserve"> </w:t>
                  </w:r>
                  <w:r>
                    <w:rPr>
                      <w:rStyle w:val="hps"/>
                      <w:rFonts w:ascii="Garamond" w:hAnsi="Garamond"/>
                      <w:color w:val="3333CC"/>
                      <w:sz w:val="27"/>
                      <w:szCs w:val="27"/>
                    </w:rPr>
                    <w:t>divina raffinata.</w:t>
                  </w:r>
                  <w:r>
                    <w:rPr>
                      <w:rFonts w:ascii="Garamond" w:hAnsi="Garamond"/>
                      <w:color w:val="3333CC"/>
                      <w:sz w:val="27"/>
                      <w:szCs w:val="27"/>
                    </w:rPr>
                    <w:t xml:space="preserve"> </w:t>
                  </w:r>
                  <w:r>
                    <w:rPr>
                      <w:rStyle w:val="hps"/>
                      <w:rFonts w:ascii="Garamond" w:hAnsi="Garamond"/>
                      <w:color w:val="3333CC"/>
                      <w:sz w:val="27"/>
                      <w:szCs w:val="27"/>
                    </w:rPr>
                    <w:t>Il vostro obiettivo</w:t>
                  </w:r>
                  <w:r>
                    <w:rPr>
                      <w:rFonts w:ascii="Garamond" w:hAnsi="Garamond"/>
                      <w:color w:val="3333CC"/>
                      <w:sz w:val="27"/>
                      <w:szCs w:val="27"/>
                    </w:rPr>
                    <w:t xml:space="preserve"> </w:t>
                  </w:r>
                  <w:r>
                    <w:rPr>
                      <w:rStyle w:val="hps"/>
                      <w:rFonts w:ascii="Garamond" w:hAnsi="Garamond"/>
                      <w:color w:val="3333CC"/>
                      <w:sz w:val="27"/>
                      <w:szCs w:val="27"/>
                    </w:rPr>
                    <w:t>è quello di</w:t>
                  </w:r>
                  <w:r>
                    <w:rPr>
                      <w:rFonts w:ascii="Garamond" w:hAnsi="Garamond"/>
                      <w:color w:val="3333CC"/>
                      <w:sz w:val="27"/>
                      <w:szCs w:val="27"/>
                    </w:rPr>
                    <w:t xml:space="preserve"> </w:t>
                  </w:r>
                  <w:r>
                    <w:rPr>
                      <w:rStyle w:val="hps"/>
                      <w:rFonts w:ascii="Garamond" w:hAnsi="Garamond"/>
                      <w:color w:val="3333CC"/>
                      <w:sz w:val="27"/>
                      <w:szCs w:val="27"/>
                    </w:rPr>
                    <w:t>liberare</w:t>
                  </w:r>
                  <w:r>
                    <w:rPr>
                      <w:rFonts w:ascii="Garamond" w:hAnsi="Garamond"/>
                      <w:color w:val="3333CC"/>
                      <w:sz w:val="27"/>
                      <w:szCs w:val="27"/>
                    </w:rPr>
                    <w:t xml:space="preserve"> </w:t>
                  </w:r>
                  <w:r>
                    <w:rPr>
                      <w:rStyle w:val="hps"/>
                      <w:rFonts w:ascii="Garamond" w:hAnsi="Garamond"/>
                      <w:color w:val="3333CC"/>
                      <w:sz w:val="27"/>
                      <w:szCs w:val="27"/>
                    </w:rPr>
                    <w:t>il potere del</w:t>
                  </w:r>
                  <w:r>
                    <w:rPr>
                      <w:rFonts w:ascii="Garamond" w:hAnsi="Garamond"/>
                      <w:color w:val="3333CC"/>
                      <w:sz w:val="27"/>
                      <w:szCs w:val="27"/>
                    </w:rPr>
                    <w:t xml:space="preserve"> </w:t>
                  </w:r>
                  <w:r>
                    <w:rPr>
                      <w:rStyle w:val="hps"/>
                      <w:rFonts w:ascii="Garamond" w:hAnsi="Garamond"/>
                      <w:color w:val="3333CC"/>
                      <w:sz w:val="27"/>
                      <w:szCs w:val="27"/>
                    </w:rPr>
                    <w:t>Fuoco Sacro</w:t>
                  </w:r>
                  <w:r>
                    <w:rPr>
                      <w:rFonts w:ascii="Garamond" w:hAnsi="Garamond"/>
                      <w:color w:val="3333CC"/>
                      <w:sz w:val="27"/>
                      <w:szCs w:val="27"/>
                    </w:rPr>
                    <w:t xml:space="preserve"> </w:t>
                  </w:r>
                  <w:r>
                    <w:rPr>
                      <w:rStyle w:val="hps"/>
                      <w:rFonts w:ascii="Garamond" w:hAnsi="Garamond"/>
                      <w:color w:val="3333CC"/>
                      <w:sz w:val="27"/>
                      <w:szCs w:val="27"/>
                    </w:rPr>
                    <w:t>che è rimasto dormiente</w:t>
                  </w:r>
                  <w:r>
                    <w:rPr>
                      <w:rFonts w:ascii="Garamond" w:hAnsi="Garamond"/>
                      <w:color w:val="3333CC"/>
                      <w:sz w:val="27"/>
                      <w:szCs w:val="27"/>
                    </w:rPr>
                    <w:t xml:space="preserve"> </w:t>
                  </w:r>
                  <w:r>
                    <w:rPr>
                      <w:rStyle w:val="hps"/>
                      <w:rFonts w:ascii="Garamond" w:hAnsi="Garamond"/>
                      <w:color w:val="3333CC"/>
                      <w:sz w:val="27"/>
                      <w:szCs w:val="27"/>
                    </w:rPr>
                    <w:t>per molte</w:t>
                  </w:r>
                  <w:r>
                    <w:rPr>
                      <w:rFonts w:ascii="Garamond" w:hAnsi="Garamond"/>
                      <w:color w:val="3333CC"/>
                      <w:sz w:val="27"/>
                      <w:szCs w:val="27"/>
                    </w:rPr>
                    <w:t xml:space="preserve"> </w:t>
                  </w:r>
                  <w:r>
                    <w:rPr>
                      <w:rStyle w:val="hps"/>
                      <w:rFonts w:ascii="Garamond" w:hAnsi="Garamond"/>
                      <w:color w:val="3333CC"/>
                      <w:sz w:val="27"/>
                      <w:szCs w:val="27"/>
                    </w:rPr>
                    <w:t>migliaia di</w:t>
                  </w:r>
                  <w:r>
                    <w:rPr>
                      <w:rFonts w:ascii="Garamond" w:hAnsi="Garamond"/>
                      <w:color w:val="3333CC"/>
                      <w:sz w:val="27"/>
                      <w:szCs w:val="27"/>
                    </w:rPr>
                    <w:t xml:space="preserve"> </w:t>
                  </w:r>
                  <w:r>
                    <w:rPr>
                      <w:rStyle w:val="hps"/>
                      <w:rFonts w:ascii="Garamond" w:hAnsi="Garamond"/>
                      <w:color w:val="3333CC"/>
                      <w:sz w:val="27"/>
                      <w:szCs w:val="27"/>
                    </w:rPr>
                    <w:t>anni,</w:t>
                  </w:r>
                  <w:r>
                    <w:rPr>
                      <w:rFonts w:ascii="Garamond" w:hAnsi="Garamond"/>
                      <w:color w:val="3333CC"/>
                      <w:sz w:val="27"/>
                      <w:szCs w:val="27"/>
                    </w:rPr>
                    <w:t xml:space="preserve"> </w:t>
                  </w:r>
                  <w:r>
                    <w:rPr>
                      <w:rStyle w:val="hps"/>
                      <w:rFonts w:ascii="Garamond" w:hAnsi="Garamond"/>
                      <w:color w:val="3333CC"/>
                      <w:sz w:val="27"/>
                      <w:szCs w:val="27"/>
                    </w:rPr>
                    <w:t>in modo da poter</w:t>
                  </w:r>
                  <w:r>
                    <w:rPr>
                      <w:rFonts w:ascii="Garamond" w:hAnsi="Garamond"/>
                      <w:color w:val="3333CC"/>
                      <w:sz w:val="27"/>
                      <w:szCs w:val="27"/>
                    </w:rPr>
                    <w:t xml:space="preserve"> </w:t>
                  </w:r>
                  <w:r>
                    <w:rPr>
                      <w:rStyle w:val="hps"/>
                      <w:rFonts w:ascii="Garamond" w:hAnsi="Garamond"/>
                      <w:color w:val="3333CC"/>
                      <w:sz w:val="27"/>
                      <w:szCs w:val="27"/>
                    </w:rPr>
                    <w:t>dirigere e</w:t>
                  </w:r>
                  <w:r>
                    <w:rPr>
                      <w:rFonts w:ascii="Garamond" w:hAnsi="Garamond"/>
                      <w:color w:val="3333CC"/>
                      <w:sz w:val="27"/>
                      <w:szCs w:val="27"/>
                    </w:rPr>
                    <w:t xml:space="preserve"> </w:t>
                  </w:r>
                  <w:r>
                    <w:rPr>
                      <w:rStyle w:val="hps"/>
                      <w:rFonts w:ascii="Garamond" w:hAnsi="Garamond"/>
                      <w:color w:val="3333CC"/>
                      <w:sz w:val="27"/>
                      <w:szCs w:val="27"/>
                    </w:rPr>
                    <w:t>concentrare la vostra</w:t>
                  </w:r>
                  <w:r>
                    <w:rPr>
                      <w:rFonts w:ascii="Garamond" w:hAnsi="Garamond"/>
                      <w:color w:val="3333CC"/>
                      <w:sz w:val="27"/>
                      <w:szCs w:val="27"/>
                    </w:rPr>
                    <w:t xml:space="preserve"> </w:t>
                  </w:r>
                  <w:r>
                    <w:rPr>
                      <w:rStyle w:val="hps"/>
                      <w:rFonts w:ascii="Garamond" w:hAnsi="Garamond"/>
                      <w:color w:val="3333CC"/>
                      <w:sz w:val="27"/>
                      <w:szCs w:val="27"/>
                    </w:rPr>
                    <w:t>energia negli ambiti della vostra vita</w:t>
                  </w:r>
                  <w:r>
                    <w:rPr>
                      <w:rFonts w:ascii="Garamond" w:hAnsi="Garamond"/>
                      <w:color w:val="3333CC"/>
                      <w:sz w:val="27"/>
                      <w:szCs w:val="27"/>
                    </w:rPr>
                    <w:t xml:space="preserve"> </w:t>
                  </w:r>
                  <w:r>
                    <w:rPr>
                      <w:rStyle w:val="hps"/>
                      <w:rFonts w:ascii="Garamond" w:hAnsi="Garamond"/>
                      <w:color w:val="3333CC"/>
                      <w:sz w:val="27"/>
                      <w:szCs w:val="27"/>
                    </w:rPr>
                    <w:t>che desiderate</w:t>
                  </w:r>
                  <w:r>
                    <w:rPr>
                      <w:rFonts w:ascii="Garamond" w:hAnsi="Garamond"/>
                      <w:color w:val="3333CC"/>
                      <w:sz w:val="27"/>
                      <w:szCs w:val="27"/>
                    </w:rPr>
                    <w:t xml:space="preserve"> </w:t>
                  </w:r>
                  <w:r>
                    <w:rPr>
                      <w:rStyle w:val="hps"/>
                      <w:rFonts w:ascii="Garamond" w:hAnsi="Garamond"/>
                      <w:color w:val="3333CC"/>
                      <w:sz w:val="27"/>
                      <w:szCs w:val="27"/>
                    </w:rPr>
                    <w:t>cambiare</w:t>
                  </w:r>
                  <w:r>
                    <w:rPr>
                      <w:rFonts w:ascii="Garamond" w:hAnsi="Garamond"/>
                      <w:color w:val="3333CC"/>
                      <w:sz w:val="27"/>
                      <w:szCs w:val="27"/>
                    </w:rPr>
                    <w:t xml:space="preserve">. </w:t>
                  </w:r>
                  <w:r>
                    <w:rPr>
                      <w:rStyle w:val="hps"/>
                      <w:rFonts w:ascii="Garamond" w:hAnsi="Garamond"/>
                      <w:color w:val="3333CC"/>
                      <w:sz w:val="27"/>
                      <w:szCs w:val="27"/>
                    </w:rPr>
                    <w:t>Istituendo ed aggiornando costantemente</w:t>
                  </w:r>
                  <w:r>
                    <w:rPr>
                      <w:rFonts w:ascii="Garamond" w:hAnsi="Garamond"/>
                      <w:color w:val="3333CC"/>
                      <w:sz w:val="27"/>
                      <w:szCs w:val="27"/>
                    </w:rPr>
                    <w:t xml:space="preserve"> la vostra</w:t>
                  </w:r>
                  <w:r>
                    <w:rPr>
                      <w:rStyle w:val="hps"/>
                      <w:rFonts w:ascii="Garamond" w:hAnsi="Garamond"/>
                      <w:color w:val="3333CC"/>
                      <w:sz w:val="27"/>
                      <w:szCs w:val="27"/>
                    </w:rPr>
                    <w:t xml:space="preserve"> </w:t>
                  </w:r>
                  <w:r>
                    <w:rPr>
                      <w:rStyle w:val="hps"/>
                      <w:rFonts w:ascii="Garamond" w:hAnsi="Garamond"/>
                      <w:b/>
                      <w:bCs/>
                      <w:i/>
                      <w:iCs/>
                      <w:color w:val="3333CC"/>
                      <w:sz w:val="27"/>
                      <w:szCs w:val="27"/>
                    </w:rPr>
                    <w:t>Ruota Creativa di Vita</w:t>
                  </w:r>
                  <w:r>
                    <w:rPr>
                      <w:rFonts w:ascii="Garamond" w:hAnsi="Garamond"/>
                      <w:color w:val="3333CC"/>
                      <w:sz w:val="27"/>
                      <w:szCs w:val="27"/>
                    </w:rPr>
                    <w:t xml:space="preserve">, </w:t>
                  </w:r>
                  <w:r>
                    <w:rPr>
                      <w:rStyle w:val="hps"/>
                      <w:rFonts w:ascii="Garamond" w:hAnsi="Garamond"/>
                      <w:color w:val="3333CC"/>
                      <w:sz w:val="27"/>
                      <w:szCs w:val="27"/>
                    </w:rPr>
                    <w:t>voi piantate i semi  del cambiamento</w:t>
                  </w:r>
                  <w:r>
                    <w:rPr>
                      <w:rFonts w:ascii="Garamond" w:hAnsi="Garamond"/>
                      <w:color w:val="3333CC"/>
                      <w:sz w:val="27"/>
                      <w:szCs w:val="27"/>
                    </w:rPr>
                    <w:t xml:space="preserve"> </w:t>
                  </w:r>
                  <w:r>
                    <w:rPr>
                      <w:rStyle w:val="hps"/>
                      <w:rFonts w:ascii="Garamond" w:hAnsi="Garamond"/>
                      <w:color w:val="3333CC"/>
                      <w:sz w:val="27"/>
                      <w:szCs w:val="27"/>
                    </w:rPr>
                    <w:t>focalizzato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fornite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Sacro Fuoco</w:t>
                  </w:r>
                  <w:r>
                    <w:rPr>
                      <w:rFonts w:ascii="Garamond" w:hAnsi="Garamond"/>
                      <w:color w:val="3333CC"/>
                      <w:sz w:val="27"/>
                      <w:szCs w:val="27"/>
                    </w:rPr>
                    <w:t xml:space="preserve"> </w:t>
                  </w:r>
                  <w:r>
                    <w:rPr>
                      <w:rStyle w:val="hps"/>
                      <w:rFonts w:ascii="Garamond" w:hAnsi="Garamond"/>
                      <w:color w:val="3333CC"/>
                      <w:sz w:val="27"/>
                      <w:szCs w:val="27"/>
                    </w:rPr>
                    <w:t>della Creazione,</w:t>
                  </w:r>
                  <w:r>
                    <w:rPr>
                      <w:rFonts w:ascii="Garamond" w:hAnsi="Garamond"/>
                      <w:color w:val="3333CC"/>
                      <w:sz w:val="27"/>
                      <w:szCs w:val="27"/>
                    </w:rPr>
                    <w:t xml:space="preserve"> </w:t>
                  </w:r>
                  <w:r>
                    <w:rPr>
                      <w:rStyle w:val="hps"/>
                      <w:rFonts w:ascii="Garamond" w:hAnsi="Garamond"/>
                      <w:color w:val="3333CC"/>
                      <w:sz w:val="27"/>
                      <w:szCs w:val="27"/>
                    </w:rPr>
                    <w:t>necessario per</w:t>
                  </w:r>
                  <w:r>
                    <w:rPr>
                      <w:rFonts w:ascii="Garamond" w:hAnsi="Garamond"/>
                      <w:color w:val="3333CC"/>
                      <w:sz w:val="27"/>
                      <w:szCs w:val="27"/>
                    </w:rPr>
                    <w:t xml:space="preserve"> </w:t>
                  </w:r>
                  <w:r>
                    <w:rPr>
                      <w:rStyle w:val="hps"/>
                      <w:rFonts w:ascii="Garamond" w:hAnsi="Garamond"/>
                      <w:color w:val="3333CC"/>
                      <w:sz w:val="27"/>
                      <w:szCs w:val="27"/>
                    </w:rPr>
                    <w:t>manifestare ciò</w:t>
                  </w:r>
                  <w:r>
                    <w:rPr>
                      <w:rFonts w:ascii="Garamond" w:hAnsi="Garamond"/>
                      <w:color w:val="3333CC"/>
                      <w:sz w:val="27"/>
                      <w:szCs w:val="27"/>
                    </w:rPr>
                    <w:t xml:space="preserve"> </w:t>
                  </w:r>
                  <w:r>
                    <w:rPr>
                      <w:rStyle w:val="hps"/>
                      <w:rFonts w:ascii="Garamond" w:hAnsi="Garamond"/>
                      <w:color w:val="3333CC"/>
                      <w:sz w:val="27"/>
                      <w:szCs w:val="27"/>
                    </w:rPr>
                    <w:t>che avete visualizzato</w:t>
                  </w:r>
                  <w:r>
                    <w:rPr>
                      <w:rFonts w:ascii="Garamond" w:hAnsi="Garamond"/>
                      <w:color w:val="3333CC"/>
                      <w:sz w:val="27"/>
                      <w:szCs w:val="27"/>
                    </w:rPr>
                    <w:t xml:space="preserve">. </w:t>
                  </w:r>
                  <w:r>
                    <w:rPr>
                      <w:rStyle w:val="hps"/>
                      <w:rFonts w:ascii="Garamond" w:hAnsi="Garamond"/>
                      <w:color w:val="3333CC"/>
                      <w:sz w:val="27"/>
                      <w:szCs w:val="27"/>
                    </w:rPr>
                    <w:t>Quando</w:t>
                  </w:r>
                  <w:r>
                    <w:rPr>
                      <w:rFonts w:ascii="Garamond" w:hAnsi="Garamond"/>
                      <w:color w:val="3333CC"/>
                      <w:sz w:val="27"/>
                      <w:szCs w:val="27"/>
                    </w:rPr>
                    <w:t xml:space="preserve"> </w:t>
                  </w:r>
                  <w:r>
                    <w:rPr>
                      <w:rStyle w:val="hps"/>
                      <w:rFonts w:ascii="Garamond" w:hAnsi="Garamond"/>
                      <w:color w:val="3333CC"/>
                      <w:sz w:val="27"/>
                      <w:szCs w:val="27"/>
                    </w:rPr>
                    <w:t>potete fare questo</w:t>
                  </w:r>
                  <w:r>
                    <w:rPr>
                      <w:rFonts w:ascii="Garamond" w:hAnsi="Garamond"/>
                      <w:color w:val="3333CC"/>
                      <w:sz w:val="27"/>
                      <w:szCs w:val="27"/>
                    </w:rPr>
                    <w:t xml:space="preserve"> </w:t>
                  </w:r>
                  <w:r>
                    <w:rPr>
                      <w:rStyle w:val="hps"/>
                      <w:rFonts w:ascii="Garamond" w:hAnsi="Garamond"/>
                      <w:color w:val="3333CC"/>
                      <w:sz w:val="27"/>
                      <w:szCs w:val="27"/>
                    </w:rPr>
                    <w:t>con competenza</w:t>
                  </w:r>
                  <w:r>
                    <w:rPr>
                      <w:rFonts w:ascii="Garamond" w:hAnsi="Garamond"/>
                      <w:color w:val="3333CC"/>
                      <w:sz w:val="27"/>
                      <w:szCs w:val="27"/>
                    </w:rPr>
                    <w:t xml:space="preserve">, </w:t>
                  </w:r>
                  <w:r>
                    <w:rPr>
                      <w:rStyle w:val="hps"/>
                      <w:rFonts w:ascii="Garamond" w:hAnsi="Garamond"/>
                      <w:color w:val="3333CC"/>
                      <w:sz w:val="27"/>
                      <w:szCs w:val="27"/>
                    </w:rPr>
                    <w:t>il vostro mondo personale</w:t>
                  </w:r>
                  <w:r>
                    <w:rPr>
                      <w:rFonts w:ascii="Garamond" w:hAnsi="Garamond"/>
                      <w:color w:val="3333CC"/>
                      <w:sz w:val="27"/>
                      <w:szCs w:val="27"/>
                    </w:rPr>
                    <w:t xml:space="preserve"> </w:t>
                  </w:r>
                  <w:r>
                    <w:rPr>
                      <w:rStyle w:val="hps"/>
                      <w:rFonts w:ascii="Garamond" w:hAnsi="Garamond"/>
                      <w:color w:val="3333CC"/>
                      <w:sz w:val="27"/>
                      <w:szCs w:val="27"/>
                    </w:rPr>
                    <w:t>diventerà un</w:t>
                  </w:r>
                  <w:r>
                    <w:rPr>
                      <w:rFonts w:ascii="Garamond" w:hAnsi="Garamond"/>
                      <w:color w:val="3333CC"/>
                      <w:sz w:val="27"/>
                      <w:szCs w:val="27"/>
                    </w:rPr>
                    <w:t xml:space="preserve"> </w:t>
                  </w:r>
                  <w:r>
                    <w:rPr>
                      <w:rStyle w:val="hps"/>
                      <w:rFonts w:ascii="Garamond" w:hAnsi="Garamond"/>
                      <w:color w:val="3333CC"/>
                      <w:sz w:val="27"/>
                      <w:szCs w:val="27"/>
                    </w:rPr>
                    <w:t>paese delle meraviglie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voi</w:t>
                  </w:r>
                  <w:r>
                    <w:rPr>
                      <w:rFonts w:ascii="Garamond" w:hAnsi="Garamond"/>
                      <w:color w:val="3333CC"/>
                      <w:sz w:val="27"/>
                      <w:szCs w:val="27"/>
                    </w:rPr>
                    <w:t xml:space="preserve"> </w:t>
                  </w:r>
                  <w:r>
                    <w:rPr>
                      <w:rStyle w:val="hps"/>
                      <w:rFonts w:ascii="Garamond" w:hAnsi="Garamond"/>
                      <w:color w:val="3333CC"/>
                      <w:sz w:val="27"/>
                      <w:szCs w:val="27"/>
                    </w:rPr>
                    <w:t>diventerete</w:t>
                  </w:r>
                  <w:r>
                    <w:rPr>
                      <w:rFonts w:ascii="Garamond" w:hAnsi="Garamond"/>
                      <w:color w:val="3333CC"/>
                      <w:sz w:val="27"/>
                      <w:szCs w:val="27"/>
                    </w:rPr>
                    <w:t xml:space="preserve"> </w:t>
                  </w:r>
                  <w:r>
                    <w:rPr>
                      <w:rStyle w:val="hps"/>
                      <w:rFonts w:ascii="Garamond" w:hAnsi="Garamond"/>
                      <w:color w:val="3333CC"/>
                      <w:sz w:val="27"/>
                      <w:szCs w:val="27"/>
                    </w:rPr>
                    <w:t>un faro di luce</w:t>
                  </w:r>
                  <w:r>
                    <w:rPr>
                      <w:rFonts w:ascii="Garamond" w:hAnsi="Garamond"/>
                      <w:color w:val="3333CC"/>
                      <w:sz w:val="27"/>
                      <w:szCs w:val="27"/>
                    </w:rPr>
                    <w:t xml:space="preserve"> </w:t>
                  </w:r>
                  <w:r>
                    <w:rPr>
                      <w:rStyle w:val="hps"/>
                      <w:rFonts w:ascii="Garamond" w:hAnsi="Garamond"/>
                      <w:color w:val="3333CC"/>
                      <w:sz w:val="27"/>
                      <w:szCs w:val="27"/>
                    </w:rPr>
                    <w:t>visibile a tutti.</w:t>
                  </w:r>
                </w:p>
                <w:p w:rsidR="00666535" w:rsidRDefault="00666535">
                  <w:pPr>
                    <w:pStyle w:val="NormaleWeb"/>
                  </w:pPr>
                  <w:r>
                    <w:rPr>
                      <w:rStyle w:val="hps"/>
                      <w:rFonts w:ascii="Garamond" w:hAnsi="Garamond"/>
                      <w:color w:val="3333CC"/>
                      <w:sz w:val="27"/>
                      <w:szCs w:val="27"/>
                    </w:rPr>
                    <w:t>Non possiamo sottolineare</w:t>
                  </w:r>
                  <w:r>
                    <w:rPr>
                      <w:rFonts w:ascii="Garamond" w:hAnsi="Garamond"/>
                      <w:color w:val="3333CC"/>
                      <w:sz w:val="27"/>
                      <w:szCs w:val="27"/>
                    </w:rPr>
                    <w:t xml:space="preserve"> </w:t>
                  </w:r>
                  <w:r>
                    <w:rPr>
                      <w:rStyle w:val="hps"/>
                      <w:rFonts w:ascii="Garamond" w:hAnsi="Garamond"/>
                      <w:color w:val="3333CC"/>
                      <w:sz w:val="27"/>
                      <w:szCs w:val="27"/>
                    </w:rPr>
                    <w:t>abbastanza quanto sia importante</w:t>
                  </w:r>
                  <w:r>
                    <w:rPr>
                      <w:rFonts w:ascii="Garamond" w:hAnsi="Garamond"/>
                      <w:color w:val="3333CC"/>
                      <w:sz w:val="27"/>
                      <w:szCs w:val="27"/>
                    </w:rPr>
                    <w:t xml:space="preserve"> </w:t>
                  </w:r>
                  <w:r>
                    <w:rPr>
                      <w:rStyle w:val="hps"/>
                      <w:rFonts w:ascii="Garamond" w:hAnsi="Garamond"/>
                      <w:color w:val="3333CC"/>
                      <w:sz w:val="27"/>
                      <w:szCs w:val="27"/>
                    </w:rPr>
                    <w:t xml:space="preserve">il respiro </w:t>
                  </w:r>
                  <w:r>
                    <w:rPr>
                      <w:rFonts w:ascii="Garamond" w:hAnsi="Garamond"/>
                      <w:color w:val="3333CC"/>
                      <w:sz w:val="27"/>
                      <w:szCs w:val="27"/>
                    </w:rPr>
                    <w:t xml:space="preserve">per </w:t>
                  </w:r>
                  <w:r>
                    <w:rPr>
                      <w:rStyle w:val="hps"/>
                      <w:rFonts w:ascii="Garamond" w:hAnsi="Garamond"/>
                      <w:color w:val="3333CC"/>
                      <w:sz w:val="27"/>
                      <w:szCs w:val="27"/>
                    </w:rPr>
                    <w:t xml:space="preserve">rivendicare </w:t>
                  </w:r>
                  <w:r>
                    <w:rPr>
                      <w:rFonts w:ascii="Garamond" w:hAnsi="Garamond"/>
                      <w:color w:val="3333CC"/>
                      <w:sz w:val="27"/>
                      <w:szCs w:val="27"/>
                    </w:rPr>
                    <w:t> </w:t>
                  </w:r>
                  <w:r>
                    <w:rPr>
                      <w:rStyle w:val="hps"/>
                      <w:rFonts w:ascii="Garamond" w:hAnsi="Garamond"/>
                      <w:color w:val="3333CC"/>
                      <w:sz w:val="27"/>
                      <w:szCs w:val="27"/>
                    </w:rPr>
                    <w:t>la vostra natura</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respirazione superficiale</w:t>
                  </w:r>
                  <w:r>
                    <w:rPr>
                      <w:rFonts w:ascii="Garamond" w:hAnsi="Garamond"/>
                      <w:color w:val="3333CC"/>
                      <w:sz w:val="27"/>
                      <w:szCs w:val="27"/>
                    </w:rPr>
                    <w:t xml:space="preserve"> </w:t>
                  </w:r>
                  <w:r>
                    <w:rPr>
                      <w:rStyle w:val="hps"/>
                      <w:rFonts w:ascii="Garamond" w:hAnsi="Garamond"/>
                      <w:color w:val="3333CC"/>
                      <w:sz w:val="27"/>
                      <w:szCs w:val="27"/>
                    </w:rPr>
                    <w:t>che la maggioranza delle</w:t>
                  </w:r>
                  <w:r>
                    <w:rPr>
                      <w:rFonts w:ascii="Garamond" w:hAnsi="Garamond"/>
                      <w:color w:val="3333CC"/>
                      <w:sz w:val="27"/>
                      <w:szCs w:val="27"/>
                    </w:rPr>
                    <w:t xml:space="preserve"> </w:t>
                  </w:r>
                  <w:r>
                    <w:rPr>
                      <w:rStyle w:val="hps"/>
                      <w:rFonts w:ascii="Garamond" w:hAnsi="Garamond"/>
                      <w:color w:val="3333CC"/>
                      <w:sz w:val="27"/>
                      <w:szCs w:val="27"/>
                    </w:rPr>
                    <w:t>persone sulla Terra</w:t>
                  </w:r>
                  <w:r>
                    <w:rPr>
                      <w:rFonts w:ascii="Garamond" w:hAnsi="Garamond"/>
                      <w:color w:val="3333CC"/>
                      <w:sz w:val="27"/>
                      <w:szCs w:val="27"/>
                    </w:rPr>
                    <w:t xml:space="preserve"> </w:t>
                  </w:r>
                  <w:r>
                    <w:rPr>
                      <w:rStyle w:val="hps"/>
                      <w:rFonts w:ascii="Garamond" w:hAnsi="Garamond"/>
                      <w:color w:val="3333CC"/>
                      <w:sz w:val="27"/>
                      <w:szCs w:val="27"/>
                    </w:rPr>
                    <w:t>ha</w:t>
                  </w:r>
                  <w:r>
                    <w:rPr>
                      <w:rFonts w:ascii="Garamond" w:hAnsi="Garamond"/>
                      <w:color w:val="3333CC"/>
                      <w:sz w:val="27"/>
                      <w:szCs w:val="27"/>
                    </w:rPr>
                    <w:t xml:space="preserve"> </w:t>
                  </w:r>
                  <w:r>
                    <w:rPr>
                      <w:rStyle w:val="hps"/>
                      <w:rFonts w:ascii="Garamond" w:hAnsi="Garamond"/>
                      <w:color w:val="3333CC"/>
                      <w:sz w:val="27"/>
                      <w:szCs w:val="27"/>
                    </w:rPr>
                    <w:t>accettato come</w:t>
                  </w:r>
                  <w:r>
                    <w:rPr>
                      <w:rFonts w:ascii="Garamond" w:hAnsi="Garamond"/>
                      <w:color w:val="3333CC"/>
                      <w:sz w:val="27"/>
                      <w:szCs w:val="27"/>
                    </w:rPr>
                    <w:t xml:space="preserve"> </w:t>
                  </w:r>
                  <w:r>
                    <w:rPr>
                      <w:rStyle w:val="hps"/>
                      <w:rFonts w:ascii="Garamond" w:hAnsi="Garamond"/>
                      <w:color w:val="3333CC"/>
                      <w:sz w:val="27"/>
                      <w:szCs w:val="27"/>
                    </w:rPr>
                    <w:t>il modo corretto di</w:t>
                  </w:r>
                  <w:r>
                    <w:rPr>
                      <w:rFonts w:ascii="Garamond" w:hAnsi="Garamond"/>
                      <w:color w:val="3333CC"/>
                      <w:sz w:val="27"/>
                      <w:szCs w:val="27"/>
                    </w:rPr>
                    <w:t xml:space="preserve"> </w:t>
                  </w:r>
                  <w:r>
                    <w:rPr>
                      <w:rStyle w:val="hps"/>
                      <w:rFonts w:ascii="Garamond" w:hAnsi="Garamond"/>
                      <w:color w:val="3333CC"/>
                      <w:sz w:val="27"/>
                      <w:szCs w:val="27"/>
                    </w:rPr>
                    <w:t>respirare</w:t>
                  </w:r>
                  <w:r>
                    <w:rPr>
                      <w:rFonts w:ascii="Garamond" w:hAnsi="Garamond"/>
                      <w:color w:val="3333CC"/>
                      <w:sz w:val="27"/>
                      <w:szCs w:val="27"/>
                    </w:rPr>
                    <w:t xml:space="preserve">. </w:t>
                  </w:r>
                  <w:r>
                    <w:rPr>
                      <w:rStyle w:val="hps"/>
                      <w:rFonts w:ascii="Garamond" w:hAnsi="Garamond"/>
                      <w:color w:val="3333CC"/>
                      <w:sz w:val="27"/>
                      <w:szCs w:val="27"/>
                    </w:rPr>
                    <w:t>Questo tipo di respirazione</w:t>
                  </w:r>
                  <w:r>
                    <w:rPr>
                      <w:rFonts w:ascii="Garamond" w:hAnsi="Garamond"/>
                      <w:color w:val="3333CC"/>
                      <w:sz w:val="27"/>
                      <w:szCs w:val="27"/>
                    </w:rPr>
                    <w:t xml:space="preserve"> </w:t>
                  </w:r>
                  <w:r>
                    <w:rPr>
                      <w:rStyle w:val="hps"/>
                      <w:rFonts w:ascii="Garamond" w:hAnsi="Garamond"/>
                      <w:color w:val="3333CC"/>
                      <w:sz w:val="27"/>
                      <w:szCs w:val="27"/>
                    </w:rPr>
                    <w:t>inefficace</w:t>
                  </w:r>
                  <w:r>
                    <w:rPr>
                      <w:rFonts w:ascii="Garamond" w:hAnsi="Garamond"/>
                      <w:color w:val="3333CC"/>
                      <w:sz w:val="27"/>
                      <w:szCs w:val="27"/>
                    </w:rPr>
                    <w:t xml:space="preserve"> </w:t>
                  </w:r>
                  <w:r>
                    <w:rPr>
                      <w:rStyle w:val="hps"/>
                      <w:rFonts w:ascii="Garamond" w:hAnsi="Garamond"/>
                      <w:color w:val="3333CC"/>
                      <w:sz w:val="27"/>
                      <w:szCs w:val="27"/>
                    </w:rPr>
                    <w:t>ha portato a</w:t>
                  </w:r>
                  <w:r>
                    <w:rPr>
                      <w:rFonts w:ascii="Garamond" w:hAnsi="Garamond"/>
                      <w:color w:val="3333CC"/>
                      <w:sz w:val="27"/>
                      <w:szCs w:val="27"/>
                    </w:rPr>
                    <w:t xml:space="preserve"> </w:t>
                  </w:r>
                  <w:r>
                    <w:rPr>
                      <w:rStyle w:val="hps"/>
                      <w:rFonts w:ascii="Garamond" w:hAnsi="Garamond"/>
                      <w:color w:val="3333CC"/>
                      <w:sz w:val="27"/>
                      <w:szCs w:val="27"/>
                    </w:rPr>
                    <w:t>molti sintomi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malattie</w:t>
                  </w:r>
                  <w:r>
                    <w:rPr>
                      <w:rFonts w:ascii="Garamond" w:hAnsi="Garamond"/>
                      <w:color w:val="3333CC"/>
                      <w:sz w:val="27"/>
                      <w:szCs w:val="27"/>
                    </w:rPr>
                    <w:t xml:space="preserve"> </w:t>
                  </w:r>
                  <w:r>
                    <w:rPr>
                      <w:rStyle w:val="hps"/>
                      <w:rFonts w:ascii="Garamond" w:hAnsi="Garamond"/>
                      <w:color w:val="3333CC"/>
                      <w:sz w:val="27"/>
                      <w:szCs w:val="27"/>
                    </w:rPr>
                    <w:t>debilitanti oltre a limitare</w:t>
                  </w:r>
                  <w:r>
                    <w:rPr>
                      <w:rFonts w:ascii="Garamond" w:hAnsi="Garamond"/>
                      <w:color w:val="3333CC"/>
                      <w:sz w:val="27"/>
                      <w:szCs w:val="27"/>
                    </w:rPr>
                    <w:t xml:space="preserve"> </w:t>
                  </w:r>
                  <w:r>
                    <w:rPr>
                      <w:rStyle w:val="hps"/>
                      <w:rFonts w:ascii="Garamond" w:hAnsi="Garamond"/>
                      <w:color w:val="3333CC"/>
                      <w:sz w:val="27"/>
                      <w:szCs w:val="27"/>
                    </w:rPr>
                    <w:t>la vostra assunzione di</w:t>
                  </w:r>
                  <w:r>
                    <w:rPr>
                      <w:rFonts w:ascii="Garamond" w:hAnsi="Garamond"/>
                      <w:color w:val="3333CC"/>
                      <w:sz w:val="27"/>
                      <w:szCs w:val="27"/>
                    </w:rPr>
                    <w:t xml:space="preserve"> </w:t>
                  </w:r>
                  <w:r>
                    <w:rPr>
                      <w:rStyle w:val="hps"/>
                      <w:rFonts w:ascii="Garamond" w:hAnsi="Garamond"/>
                      <w:b/>
                      <w:bCs/>
                      <w:i/>
                      <w:iCs/>
                      <w:color w:val="3333CC"/>
                      <w:sz w:val="27"/>
                      <w:szCs w:val="27"/>
                    </w:rPr>
                    <w:t>Essenza Divina</w:t>
                  </w:r>
                  <w:r>
                    <w:rPr>
                      <w:rFonts w:ascii="Garamond" w:hAnsi="Garamond"/>
                      <w:color w:val="3333CC"/>
                      <w:sz w:val="27"/>
                      <w:szCs w:val="27"/>
                    </w:rPr>
                    <w:t xml:space="preserve">, </w:t>
                  </w:r>
                  <w:r>
                    <w:rPr>
                      <w:rStyle w:val="hps"/>
                      <w:rFonts w:ascii="Garamond" w:hAnsi="Garamond"/>
                      <w:color w:val="3333CC"/>
                      <w:sz w:val="27"/>
                      <w:szCs w:val="27"/>
                    </w:rPr>
                    <w:t>che è fondamentale per</w:t>
                  </w:r>
                  <w:r>
                    <w:rPr>
                      <w:rFonts w:ascii="Garamond" w:hAnsi="Garamond"/>
                      <w:color w:val="3333CC"/>
                      <w:sz w:val="27"/>
                      <w:szCs w:val="27"/>
                    </w:rPr>
                    <w:t xml:space="preserve"> </w:t>
                  </w:r>
                  <w:r>
                    <w:rPr>
                      <w:rStyle w:val="hps"/>
                      <w:rFonts w:ascii="Garamond" w:hAnsi="Garamond"/>
                      <w:color w:val="3333CC"/>
                      <w:sz w:val="27"/>
                      <w:szCs w:val="27"/>
                    </w:rPr>
                    <w:t>il vostro benessere e</w:t>
                  </w:r>
                  <w:r>
                    <w:rPr>
                      <w:rFonts w:ascii="Garamond" w:hAnsi="Garamond"/>
                      <w:color w:val="3333CC"/>
                      <w:sz w:val="27"/>
                      <w:szCs w:val="27"/>
                    </w:rPr>
                    <w:t xml:space="preserve">d il  ricupero </w:t>
                  </w:r>
                  <w:r>
                    <w:rPr>
                      <w:rStyle w:val="hps"/>
                      <w:rFonts w:ascii="Garamond" w:hAnsi="Garamond"/>
                      <w:color w:val="3333CC"/>
                      <w:sz w:val="27"/>
                      <w:szCs w:val="27"/>
                    </w:rPr>
                    <w:t>del vostro</w:t>
                  </w:r>
                  <w:r>
                    <w:rPr>
                      <w:rFonts w:ascii="Garamond" w:hAnsi="Garamond"/>
                      <w:color w:val="3333CC"/>
                      <w:sz w:val="27"/>
                      <w:szCs w:val="27"/>
                    </w:rPr>
                    <w:t xml:space="preserve"> </w:t>
                  </w:r>
                  <w:r>
                    <w:rPr>
                      <w:rStyle w:val="hps"/>
                      <w:rFonts w:ascii="Garamond" w:hAnsi="Garamond"/>
                      <w:color w:val="3333CC"/>
                      <w:sz w:val="27"/>
                      <w:szCs w:val="27"/>
                    </w:rPr>
                    <w:t>vascello</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Abbiamo spiegato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d evidenziato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b/>
                      <w:bCs/>
                      <w:i/>
                      <w:iCs/>
                      <w:color w:val="3333CC"/>
                      <w:sz w:val="27"/>
                      <w:szCs w:val="27"/>
                    </w:rPr>
                    <w:t>Respiro dell'Infinito</w:t>
                  </w:r>
                  <w:r>
                    <w:rPr>
                      <w:rFonts w:ascii="Garamond" w:hAnsi="Garamond"/>
                      <w:color w:val="3333CC"/>
                      <w:sz w:val="27"/>
                      <w:szCs w:val="27"/>
                    </w:rPr>
                    <w:t>, l’</w:t>
                  </w:r>
                  <w:proofErr w:type="spellStart"/>
                  <w:r>
                    <w:rPr>
                      <w:rFonts w:ascii="Garamond" w:hAnsi="Garamond"/>
                      <w:b/>
                      <w:bCs/>
                      <w:i/>
                      <w:iCs/>
                      <w:color w:val="3333CC"/>
                      <w:sz w:val="27"/>
                      <w:szCs w:val="27"/>
                    </w:rPr>
                    <w:t>Accordion</w:t>
                  </w:r>
                  <w:proofErr w:type="spellEnd"/>
                  <w:r>
                    <w:rPr>
                      <w:rFonts w:ascii="Garamond" w:hAnsi="Garamond"/>
                      <w:b/>
                      <w:bCs/>
                      <w:i/>
                      <w:iCs/>
                      <w:color w:val="3333CC"/>
                      <w:sz w:val="27"/>
                      <w:szCs w:val="27"/>
                    </w:rPr>
                    <w:t xml:space="preserve"> </w:t>
                  </w:r>
                  <w:proofErr w:type="spellStart"/>
                  <w:r>
                    <w:rPr>
                      <w:rFonts w:ascii="Garamond" w:hAnsi="Garamond"/>
                      <w:b/>
                      <w:bCs/>
                      <w:i/>
                      <w:iCs/>
                      <w:color w:val="3333CC"/>
                      <w:sz w:val="27"/>
                      <w:szCs w:val="27"/>
                    </w:rPr>
                    <w:t>Breath</w:t>
                  </w:r>
                  <w:proofErr w:type="spellEnd"/>
                  <w:r>
                    <w:rPr>
                      <w:rFonts w:ascii="Garamond" w:hAnsi="Garamond"/>
                      <w:color w:val="3333CC"/>
                      <w:sz w:val="27"/>
                      <w:szCs w:val="27"/>
                    </w:rPr>
                    <w:t xml:space="preserve"> </w:t>
                  </w:r>
                  <w:r>
                    <w:rPr>
                      <w:rStyle w:val="hps"/>
                      <w:rFonts w:ascii="Garamond" w:hAnsi="Garamond"/>
                      <w:color w:val="3333CC"/>
                      <w:sz w:val="27"/>
                      <w:szCs w:val="27"/>
                    </w:rPr>
                    <w:t>e quanto importante</w:t>
                  </w:r>
                  <w:r>
                    <w:rPr>
                      <w:rFonts w:ascii="Garamond" w:hAnsi="Garamond"/>
                      <w:color w:val="3333CC"/>
                      <w:sz w:val="27"/>
                      <w:szCs w:val="27"/>
                    </w:rPr>
                    <w:t xml:space="preserve"> </w:t>
                  </w:r>
                  <w:r>
                    <w:rPr>
                      <w:rStyle w:val="hps"/>
                      <w:rFonts w:ascii="Garamond" w:hAnsi="Garamond"/>
                      <w:color w:val="3333CC"/>
                      <w:sz w:val="27"/>
                      <w:szCs w:val="27"/>
                    </w:rPr>
                    <w:t>sia  la pratica di</w:t>
                  </w:r>
                  <w:r>
                    <w:rPr>
                      <w:rFonts w:ascii="Garamond" w:hAnsi="Garamond"/>
                      <w:color w:val="3333CC"/>
                      <w:sz w:val="27"/>
                      <w:szCs w:val="27"/>
                    </w:rPr>
                    <w:t xml:space="preserve"> </w:t>
                  </w:r>
                  <w:r>
                    <w:rPr>
                      <w:rStyle w:val="hps"/>
                      <w:rFonts w:ascii="Garamond" w:hAnsi="Garamond"/>
                      <w:color w:val="3333CC"/>
                      <w:sz w:val="27"/>
                      <w:szCs w:val="27"/>
                    </w:rPr>
                    <w:t>respirare con</w:t>
                  </w:r>
                  <w:r>
                    <w:rPr>
                      <w:rFonts w:ascii="Garamond" w:hAnsi="Garamond"/>
                      <w:color w:val="3333CC"/>
                      <w:sz w:val="27"/>
                      <w:szCs w:val="27"/>
                    </w:rPr>
                    <w:t xml:space="preserve"> </w:t>
                  </w:r>
                  <w:r>
                    <w:rPr>
                      <w:rStyle w:val="hps"/>
                      <w:rFonts w:ascii="Garamond" w:hAnsi="Garamond"/>
                      <w:color w:val="3333CC"/>
                      <w:sz w:val="27"/>
                      <w:szCs w:val="27"/>
                    </w:rPr>
                    <w:t>intenzione.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b/>
                      <w:bCs/>
                      <w:i/>
                      <w:iCs/>
                      <w:color w:val="3333CC"/>
                      <w:sz w:val="27"/>
                      <w:szCs w:val="27"/>
                    </w:rPr>
                    <w:t>Respiro dell'Infinito</w:t>
                  </w:r>
                  <w:r>
                    <w:rPr>
                      <w:rFonts w:ascii="Garamond" w:hAnsi="Garamond"/>
                      <w:color w:val="3333CC"/>
                      <w:sz w:val="27"/>
                      <w:szCs w:val="27"/>
                    </w:rPr>
                    <w:t xml:space="preserve"> </w:t>
                  </w:r>
                  <w:r>
                    <w:rPr>
                      <w:rStyle w:val="hps"/>
                      <w:rFonts w:ascii="Garamond" w:hAnsi="Garamond"/>
                      <w:color w:val="3333CC"/>
                      <w:sz w:val="27"/>
                      <w:szCs w:val="27"/>
                    </w:rPr>
                    <w:t>potrebbe essere definito</w:t>
                  </w:r>
                  <w:r>
                    <w:rPr>
                      <w:rFonts w:ascii="Garamond" w:hAnsi="Garamond"/>
                      <w:color w:val="3333CC"/>
                      <w:sz w:val="27"/>
                      <w:szCs w:val="27"/>
                    </w:rPr>
                    <w:t xml:space="preserve"> </w:t>
                  </w:r>
                  <w:r>
                    <w:rPr>
                      <w:rStyle w:val="hps"/>
                      <w:rFonts w:ascii="Garamond" w:hAnsi="Garamond"/>
                      <w:color w:val="3333CC"/>
                      <w:sz w:val="27"/>
                      <w:szCs w:val="27"/>
                    </w:rPr>
                    <w:t xml:space="preserve">il </w:t>
                  </w:r>
                  <w:r>
                    <w:rPr>
                      <w:rStyle w:val="hps"/>
                      <w:rFonts w:ascii="Garamond" w:hAnsi="Garamond"/>
                      <w:b/>
                      <w:bCs/>
                      <w:i/>
                      <w:iCs/>
                      <w:color w:val="3333CC"/>
                      <w:sz w:val="27"/>
                      <w:szCs w:val="27"/>
                    </w:rPr>
                    <w:t>Respiro</w:t>
                  </w:r>
                  <w:r>
                    <w:rPr>
                      <w:rFonts w:ascii="Garamond" w:hAnsi="Garamond"/>
                      <w:b/>
                      <w:bCs/>
                      <w:i/>
                      <w:iCs/>
                      <w:color w:val="3333CC"/>
                      <w:sz w:val="27"/>
                      <w:szCs w:val="27"/>
                    </w:rPr>
                    <w:t xml:space="preserve"> </w:t>
                  </w:r>
                  <w:r>
                    <w:rPr>
                      <w:rStyle w:val="hps"/>
                      <w:rFonts w:ascii="Garamond" w:hAnsi="Garamond"/>
                      <w:b/>
                      <w:bCs/>
                      <w:i/>
                      <w:iCs/>
                      <w:color w:val="3333CC"/>
                      <w:sz w:val="27"/>
                      <w:szCs w:val="27"/>
                    </w:rPr>
                    <w:t>dell'Ascensione</w:t>
                  </w:r>
                  <w:r>
                    <w:rPr>
                      <w:rFonts w:ascii="Garamond" w:hAnsi="Garamond"/>
                      <w:color w:val="3333CC"/>
                      <w:sz w:val="27"/>
                      <w:szCs w:val="27"/>
                    </w:rPr>
                    <w:t xml:space="preserve">, perché </w:t>
                  </w:r>
                  <w:r>
                    <w:rPr>
                      <w:rStyle w:val="hps"/>
                      <w:rFonts w:ascii="Garamond" w:hAnsi="Garamond"/>
                      <w:color w:val="3333CC"/>
                      <w:sz w:val="27"/>
                      <w:szCs w:val="27"/>
                    </w:rPr>
                    <w:t>allinea</w:t>
                  </w:r>
                  <w:r>
                    <w:rPr>
                      <w:rFonts w:ascii="Garamond" w:hAnsi="Garamond"/>
                      <w:color w:val="3333CC"/>
                      <w:sz w:val="27"/>
                      <w:szCs w:val="27"/>
                    </w:rPr>
                    <w:t xml:space="preserve"> </w:t>
                  </w:r>
                  <w:r>
                    <w:rPr>
                      <w:rStyle w:val="hps"/>
                      <w:rFonts w:ascii="Garamond" w:hAnsi="Garamond"/>
                      <w:color w:val="3333CC"/>
                      <w:sz w:val="27"/>
                      <w:szCs w:val="27"/>
                    </w:rPr>
                    <w:t>i vostri chakra</w:t>
                  </w:r>
                  <w:r>
                    <w:rPr>
                      <w:rFonts w:ascii="Garamond" w:hAnsi="Garamond"/>
                      <w:color w:val="3333CC"/>
                      <w:sz w:val="27"/>
                      <w:szCs w:val="27"/>
                    </w:rPr>
                    <w:t xml:space="preserve"> </w:t>
                  </w:r>
                  <w:r>
                    <w:rPr>
                      <w:rStyle w:val="hps"/>
                      <w:rFonts w:ascii="Garamond" w:hAnsi="Garamond"/>
                      <w:color w:val="3333CC"/>
                      <w:sz w:val="27"/>
                      <w:szCs w:val="27"/>
                    </w:rPr>
                    <w:t>galattici</w:t>
                  </w:r>
                  <w:r>
                    <w:rPr>
                      <w:rFonts w:ascii="Garamond" w:hAnsi="Garamond"/>
                      <w:color w:val="3333CC"/>
                      <w:sz w:val="27"/>
                      <w:szCs w:val="27"/>
                    </w:rPr>
                    <w:t xml:space="preserve"> </w:t>
                  </w:r>
                  <w:r>
                    <w:rPr>
                      <w:rStyle w:val="hps"/>
                      <w:rFonts w:ascii="Garamond" w:hAnsi="Garamond"/>
                      <w:color w:val="3333CC"/>
                      <w:sz w:val="27"/>
                      <w:szCs w:val="27"/>
                    </w:rPr>
                    <w:t>con il vostro</w:t>
                  </w:r>
                  <w:r>
                    <w:rPr>
                      <w:rFonts w:ascii="Garamond" w:hAnsi="Garamond"/>
                      <w:color w:val="3333CC"/>
                      <w:sz w:val="27"/>
                      <w:szCs w:val="27"/>
                    </w:rPr>
                    <w:t xml:space="preserve"> </w:t>
                  </w:r>
                  <w:r>
                    <w:rPr>
                      <w:rStyle w:val="hps"/>
                      <w:rFonts w:ascii="Garamond" w:hAnsi="Garamond"/>
                      <w:color w:val="3333CC"/>
                      <w:sz w:val="27"/>
                      <w:szCs w:val="27"/>
                    </w:rPr>
                    <w:t>veicolo fisico</w:t>
                  </w:r>
                  <w:r>
                    <w:rPr>
                      <w:rFonts w:ascii="Garamond" w:hAnsi="Garamond"/>
                      <w:color w:val="3333CC"/>
                      <w:sz w:val="27"/>
                      <w:szCs w:val="27"/>
                    </w:rPr>
                    <w:t xml:space="preserve">, </w:t>
                  </w:r>
                  <w:r>
                    <w:rPr>
                      <w:rStyle w:val="hps"/>
                      <w:rFonts w:ascii="Garamond" w:hAnsi="Garamond"/>
                      <w:color w:val="3333CC"/>
                      <w:sz w:val="27"/>
                      <w:szCs w:val="27"/>
                    </w:rPr>
                    <w:t>ed apre</w:t>
                  </w:r>
                  <w:r>
                    <w:rPr>
                      <w:rFonts w:ascii="Garamond" w:hAnsi="Garamond"/>
                      <w:color w:val="3333CC"/>
                      <w:sz w:val="27"/>
                      <w:szCs w:val="27"/>
                    </w:rPr>
                    <w:t xml:space="preserve"> </w:t>
                  </w:r>
                  <w:r>
                    <w:rPr>
                      <w:rStyle w:val="hps"/>
                      <w:rFonts w:ascii="Garamond" w:hAnsi="Garamond"/>
                      <w:color w:val="3333CC"/>
                      <w:sz w:val="27"/>
                      <w:szCs w:val="27"/>
                    </w:rPr>
                    <w:t>i passaggi</w:t>
                  </w:r>
                  <w:r>
                    <w:rPr>
                      <w:rFonts w:ascii="Garamond" w:hAnsi="Garamond"/>
                      <w:color w:val="3333CC"/>
                      <w:sz w:val="27"/>
                      <w:szCs w:val="27"/>
                    </w:rPr>
                    <w:t xml:space="preserve"> di </w:t>
                  </w:r>
                  <w:r>
                    <w:rPr>
                      <w:rStyle w:val="hps"/>
                      <w:rFonts w:ascii="Garamond" w:hAnsi="Garamond"/>
                      <w:color w:val="3333CC"/>
                      <w:sz w:val="27"/>
                      <w:szCs w:val="27"/>
                    </w:rPr>
                    <w:t>ritorno alle</w:t>
                  </w:r>
                  <w:r>
                    <w:rPr>
                      <w:rFonts w:ascii="Garamond" w:hAnsi="Garamond"/>
                      <w:color w:val="3333CC"/>
                      <w:sz w:val="27"/>
                      <w:szCs w:val="27"/>
                    </w:rPr>
                    <w:t xml:space="preserve"> </w:t>
                  </w:r>
                  <w:r>
                    <w:rPr>
                      <w:rStyle w:val="hps"/>
                      <w:rFonts w:ascii="Garamond" w:hAnsi="Garamond"/>
                      <w:color w:val="3333CC"/>
                      <w:sz w:val="27"/>
                      <w:szCs w:val="27"/>
                    </w:rPr>
                    <w:t>dimensioni superiori</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Tecnica della Sequenza Binaria</w:t>
                  </w:r>
                  <w:r>
                    <w:rPr>
                      <w:rFonts w:ascii="Garamond" w:hAnsi="Garamond"/>
                      <w:color w:val="3333CC"/>
                      <w:sz w:val="27"/>
                      <w:szCs w:val="27"/>
                    </w:rPr>
                    <w:t xml:space="preserve">. </w:t>
                  </w:r>
                  <w:r>
                    <w:rPr>
                      <w:rStyle w:val="hps"/>
                      <w:rFonts w:ascii="Garamond" w:hAnsi="Garamond"/>
                      <w:color w:val="3333CC"/>
                      <w:sz w:val="27"/>
                      <w:szCs w:val="27"/>
                    </w:rPr>
                    <w:t>Accelera</w:t>
                  </w:r>
                  <w:r>
                    <w:rPr>
                      <w:rFonts w:ascii="Garamond" w:hAnsi="Garamond"/>
                      <w:color w:val="3333CC"/>
                      <w:sz w:val="27"/>
                      <w:szCs w:val="27"/>
                    </w:rPr>
                    <w:t xml:space="preserve"> </w:t>
                  </w:r>
                  <w:r>
                    <w:rPr>
                      <w:rStyle w:val="hps"/>
                      <w:rFonts w:ascii="Garamond" w:hAnsi="Garamond"/>
                      <w:color w:val="3333CC"/>
                      <w:sz w:val="27"/>
                      <w:szCs w:val="27"/>
                    </w:rPr>
                    <w:t>il processo di</w:t>
                  </w:r>
                  <w:r>
                    <w:rPr>
                      <w:rFonts w:ascii="Garamond" w:hAnsi="Garamond"/>
                      <w:color w:val="3333CC"/>
                      <w:sz w:val="27"/>
                      <w:szCs w:val="27"/>
                    </w:rPr>
                    <w:t xml:space="preserve"> </w:t>
                  </w:r>
                  <w:r>
                    <w:rPr>
                      <w:rStyle w:val="hps"/>
                      <w:rFonts w:ascii="Garamond" w:hAnsi="Garamond"/>
                      <w:color w:val="3333CC"/>
                      <w:sz w:val="27"/>
                      <w:szCs w:val="27"/>
                    </w:rPr>
                    <w:t>costruzione del vostro</w:t>
                  </w:r>
                  <w:r>
                    <w:rPr>
                      <w:rFonts w:ascii="Garamond" w:hAnsi="Garamond"/>
                      <w:color w:val="3333CC"/>
                      <w:sz w:val="27"/>
                      <w:szCs w:val="27"/>
                    </w:rPr>
                    <w:t xml:space="preserve"> </w:t>
                  </w:r>
                  <w:r>
                    <w:rPr>
                      <w:rStyle w:val="hps"/>
                      <w:rFonts w:ascii="Garamond" w:hAnsi="Garamond"/>
                      <w:color w:val="3333CC"/>
                      <w:sz w:val="27"/>
                      <w:szCs w:val="27"/>
                    </w:rPr>
                    <w:t>veicolo</w:t>
                  </w:r>
                  <w:r>
                    <w:rPr>
                      <w:rFonts w:ascii="Garamond" w:hAnsi="Garamond"/>
                      <w:color w:val="3333CC"/>
                      <w:sz w:val="27"/>
                      <w:szCs w:val="27"/>
                    </w:rPr>
                    <w:t xml:space="preserve"> </w:t>
                  </w:r>
                  <w:r>
                    <w:rPr>
                      <w:rStyle w:val="hps"/>
                      <w:rFonts w:ascii="Garamond" w:hAnsi="Garamond"/>
                      <w:color w:val="3333CC"/>
                      <w:sz w:val="27"/>
                      <w:szCs w:val="27"/>
                    </w:rPr>
                    <w:t>ascendente</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chiamato</w:t>
                  </w:r>
                  <w:r>
                    <w:rPr>
                      <w:rFonts w:ascii="Garamond" w:hAnsi="Garamond"/>
                      <w:color w:val="3333CC"/>
                      <w:sz w:val="27"/>
                      <w:szCs w:val="27"/>
                    </w:rPr>
                    <w:t xml:space="preserve"> </w:t>
                  </w:r>
                  <w:proofErr w:type="spellStart"/>
                  <w:r>
                    <w:rPr>
                      <w:rStyle w:val="hps"/>
                      <w:rFonts w:ascii="Garamond" w:hAnsi="Garamond"/>
                      <w:b/>
                      <w:bCs/>
                      <w:i/>
                      <w:iCs/>
                      <w:color w:val="3333CC"/>
                      <w:sz w:val="27"/>
                      <w:szCs w:val="27"/>
                    </w:rPr>
                    <w:t>MerKiVah</w:t>
                  </w:r>
                  <w:proofErr w:type="spellEnd"/>
                  <w:r>
                    <w:rPr>
                      <w:rFonts w:ascii="Garamond" w:hAnsi="Garamond"/>
                      <w:color w:val="3333CC"/>
                      <w:sz w:val="27"/>
                      <w:szCs w:val="27"/>
                    </w:rPr>
                    <w:t xml:space="preserve">. </w:t>
                  </w:r>
                  <w:r>
                    <w:rPr>
                      <w:rStyle w:val="hps"/>
                      <w:rFonts w:ascii="Garamond" w:hAnsi="Garamond"/>
                      <w:color w:val="3333CC"/>
                      <w:sz w:val="27"/>
                      <w:szCs w:val="27"/>
                    </w:rPr>
                    <w:t> Facilita</w:t>
                  </w:r>
                  <w:r>
                    <w:rPr>
                      <w:rFonts w:ascii="Garamond" w:hAnsi="Garamond"/>
                      <w:color w:val="3333CC"/>
                      <w:sz w:val="27"/>
                      <w:szCs w:val="27"/>
                    </w:rPr>
                    <w:t xml:space="preserve"> inoltre </w:t>
                  </w:r>
                  <w:r>
                    <w:rPr>
                      <w:rStyle w:val="hps"/>
                      <w:rFonts w:ascii="Garamond" w:hAnsi="Garamond"/>
                      <w:color w:val="3333CC"/>
                      <w:sz w:val="27"/>
                      <w:szCs w:val="27"/>
                    </w:rPr>
                    <w:t>l'apertura del</w:t>
                  </w:r>
                  <w:r>
                    <w:rPr>
                      <w:rFonts w:ascii="Garamond" w:hAnsi="Garamond"/>
                      <w:color w:val="3333CC"/>
                      <w:sz w:val="27"/>
                      <w:szCs w:val="27"/>
                    </w:rPr>
                    <w:t xml:space="preserve"> </w:t>
                  </w:r>
                  <w:r>
                    <w:rPr>
                      <w:rStyle w:val="hps"/>
                      <w:rFonts w:ascii="Garamond" w:hAnsi="Garamond"/>
                      <w:color w:val="3333CC"/>
                      <w:sz w:val="27"/>
                      <w:szCs w:val="27"/>
                    </w:rPr>
                    <w:t>portale</w:t>
                  </w:r>
                  <w:r>
                    <w:rPr>
                      <w:rFonts w:ascii="Garamond" w:hAnsi="Garamond"/>
                      <w:color w:val="3333CC"/>
                      <w:sz w:val="27"/>
                      <w:szCs w:val="27"/>
                    </w:rPr>
                    <w:t xml:space="preserve"> </w:t>
                  </w:r>
                  <w:r>
                    <w:rPr>
                      <w:rStyle w:val="hps"/>
                      <w:rFonts w:ascii="Garamond" w:hAnsi="Garamond"/>
                      <w:color w:val="3333CC"/>
                      <w:sz w:val="27"/>
                      <w:szCs w:val="27"/>
                    </w:rPr>
                    <w:t>della vostra Sacra Mente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i portali</w:t>
                  </w:r>
                  <w:r>
                    <w:rPr>
                      <w:rFonts w:ascii="Garamond" w:hAnsi="Garamond"/>
                      <w:color w:val="3333CC"/>
                      <w:sz w:val="27"/>
                      <w:szCs w:val="27"/>
                    </w:rPr>
                    <w:t xml:space="preserve"> </w:t>
                  </w:r>
                  <w:r>
                    <w:rPr>
                      <w:rStyle w:val="hps"/>
                      <w:rFonts w:ascii="Garamond" w:hAnsi="Garamond"/>
                      <w:color w:val="3333CC"/>
                      <w:sz w:val="27"/>
                      <w:szCs w:val="27"/>
                    </w:rPr>
                    <w:t>anteriori e posteriori</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vostro Sacro Cuore</w:t>
                  </w:r>
                  <w:r>
                    <w:rPr>
                      <w:rFonts w:ascii="Garamond" w:hAnsi="Garamond"/>
                      <w:color w:val="3333CC"/>
                      <w:sz w:val="27"/>
                      <w:szCs w:val="27"/>
                    </w:rPr>
                    <w:t xml:space="preserve">. </w:t>
                  </w:r>
                  <w:r>
                    <w:rPr>
                      <w:rStyle w:val="hps"/>
                      <w:rFonts w:ascii="Garamond" w:hAnsi="Garamond"/>
                      <w:color w:val="3333CC"/>
                      <w:sz w:val="27"/>
                      <w:szCs w:val="27"/>
                    </w:rPr>
                    <w:t>L’</w:t>
                  </w:r>
                  <w:r>
                    <w:rPr>
                      <w:rFonts w:ascii="Garamond" w:hAnsi="Garamond"/>
                      <w:b/>
                      <w:bCs/>
                      <w:i/>
                      <w:iCs/>
                      <w:color w:val="3333CC"/>
                      <w:sz w:val="27"/>
                      <w:szCs w:val="27"/>
                    </w:rPr>
                    <w:t xml:space="preserve"> </w:t>
                  </w:r>
                  <w:proofErr w:type="spellStart"/>
                  <w:r>
                    <w:rPr>
                      <w:rFonts w:ascii="Garamond" w:hAnsi="Garamond"/>
                      <w:b/>
                      <w:bCs/>
                      <w:i/>
                      <w:iCs/>
                      <w:color w:val="3333CC"/>
                      <w:sz w:val="27"/>
                      <w:szCs w:val="27"/>
                    </w:rPr>
                    <w:t>Accordion</w:t>
                  </w:r>
                  <w:proofErr w:type="spellEnd"/>
                  <w:r>
                    <w:rPr>
                      <w:rFonts w:ascii="Garamond" w:hAnsi="Garamond"/>
                      <w:b/>
                      <w:bCs/>
                      <w:i/>
                      <w:iCs/>
                      <w:color w:val="3333CC"/>
                      <w:sz w:val="27"/>
                      <w:szCs w:val="27"/>
                    </w:rPr>
                    <w:t xml:space="preserve"> </w:t>
                  </w:r>
                  <w:proofErr w:type="spellStart"/>
                  <w:r>
                    <w:rPr>
                      <w:rFonts w:ascii="Garamond" w:hAnsi="Garamond"/>
                      <w:b/>
                      <w:bCs/>
                      <w:i/>
                      <w:iCs/>
                      <w:color w:val="3333CC"/>
                      <w:sz w:val="27"/>
                      <w:szCs w:val="27"/>
                    </w:rPr>
                    <w:t>Breath</w:t>
                  </w:r>
                  <w:proofErr w:type="spellEnd"/>
                  <w:r>
                    <w:rPr>
                      <w:rStyle w:val="hps"/>
                      <w:rFonts w:ascii="Garamond" w:hAnsi="Garamond"/>
                      <w:color w:val="3333CC"/>
                      <w:sz w:val="27"/>
                      <w:szCs w:val="27"/>
                    </w:rPr>
                    <w:t xml:space="preserve"> offre</w:t>
                  </w:r>
                  <w:r>
                    <w:rPr>
                      <w:rFonts w:ascii="Garamond" w:hAnsi="Garamond"/>
                      <w:color w:val="3333CC"/>
                      <w:sz w:val="27"/>
                      <w:szCs w:val="27"/>
                    </w:rPr>
                    <w:t xml:space="preserve"> </w:t>
                  </w:r>
                  <w:r>
                    <w:rPr>
                      <w:rStyle w:val="hps"/>
                      <w:rFonts w:ascii="Garamond" w:hAnsi="Garamond"/>
                      <w:color w:val="3333CC"/>
                      <w:sz w:val="27"/>
                      <w:szCs w:val="27"/>
                    </w:rPr>
                    <w:t>un doppio vantaggio</w:t>
                  </w:r>
                  <w:r>
                    <w:rPr>
                      <w:rFonts w:ascii="Garamond" w:hAnsi="Garamond"/>
                      <w:color w:val="3333CC"/>
                      <w:sz w:val="27"/>
                      <w:szCs w:val="27"/>
                    </w:rPr>
                    <w:t xml:space="preserve">: attira </w:t>
                  </w:r>
                  <w:r>
                    <w:rPr>
                      <w:rStyle w:val="hps"/>
                      <w:rFonts w:ascii="Garamond" w:hAnsi="Garamond"/>
                      <w:color w:val="3333CC"/>
                      <w:sz w:val="27"/>
                      <w:szCs w:val="27"/>
                    </w:rPr>
                    <w:t>le Particelle Adamantine</w:t>
                  </w:r>
                  <w:r>
                    <w:rPr>
                      <w:rFonts w:ascii="Garamond" w:hAnsi="Garamond"/>
                      <w:color w:val="3333CC"/>
                      <w:sz w:val="27"/>
                      <w:szCs w:val="27"/>
                    </w:rPr>
                    <w:t xml:space="preserve"> </w:t>
                  </w:r>
                  <w:r>
                    <w:rPr>
                      <w:rStyle w:val="hps"/>
                      <w:rFonts w:ascii="Garamond" w:hAnsi="Garamond"/>
                      <w:color w:val="3333CC"/>
                      <w:sz w:val="27"/>
                      <w:szCs w:val="27"/>
                    </w:rPr>
                    <w:t>custodite all'interno del</w:t>
                  </w:r>
                  <w:r>
                    <w:rPr>
                      <w:rFonts w:ascii="Garamond" w:hAnsi="Garamond"/>
                      <w:color w:val="3333CC"/>
                      <w:sz w:val="27"/>
                      <w:szCs w:val="27"/>
                    </w:rPr>
                    <w:t xml:space="preserve"> </w:t>
                  </w:r>
                  <w:r>
                    <w:rPr>
                      <w:rStyle w:val="hps"/>
                      <w:rFonts w:ascii="Garamond" w:hAnsi="Garamond"/>
                      <w:b/>
                      <w:bCs/>
                      <w:i/>
                      <w:iCs/>
                      <w:color w:val="3333CC"/>
                      <w:sz w:val="27"/>
                      <w:szCs w:val="27"/>
                    </w:rPr>
                    <w:t>chakra della radice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anche</w:t>
                  </w:r>
                  <w:r>
                    <w:rPr>
                      <w:rFonts w:ascii="Garamond" w:hAnsi="Garamond"/>
                      <w:color w:val="3333CC"/>
                      <w:sz w:val="27"/>
                      <w:szCs w:val="27"/>
                    </w:rPr>
                    <w:t xml:space="preserve"> </w:t>
                  </w:r>
                  <w:r>
                    <w:rPr>
                      <w:rStyle w:val="hps"/>
                      <w:rFonts w:ascii="Garamond" w:hAnsi="Garamond"/>
                      <w:color w:val="3333CC"/>
                      <w:sz w:val="27"/>
                      <w:szCs w:val="27"/>
                    </w:rPr>
                    <w:t>le Particelle Adamantine</w:t>
                  </w:r>
                  <w:r>
                    <w:rPr>
                      <w:rFonts w:ascii="Garamond" w:hAnsi="Garamond"/>
                      <w:color w:val="3333CC"/>
                      <w:sz w:val="27"/>
                      <w:szCs w:val="27"/>
                    </w:rPr>
                    <w:t xml:space="preserve"> </w:t>
                  </w:r>
                  <w:r>
                    <w:rPr>
                      <w:rStyle w:val="hps"/>
                      <w:rFonts w:ascii="Garamond" w:hAnsi="Garamond"/>
                      <w:color w:val="3333CC"/>
                      <w:sz w:val="27"/>
                      <w:szCs w:val="27"/>
                    </w:rPr>
                    <w:t>custodite nel vostro</w:t>
                  </w:r>
                  <w:r>
                    <w:rPr>
                      <w:rFonts w:ascii="Garamond" w:hAnsi="Garamond"/>
                      <w:color w:val="3333CC"/>
                      <w:sz w:val="27"/>
                      <w:szCs w:val="27"/>
                    </w:rPr>
                    <w:t xml:space="preserve"> </w:t>
                  </w:r>
                  <w:r>
                    <w:rPr>
                      <w:rStyle w:val="hps"/>
                      <w:rFonts w:ascii="Garamond" w:hAnsi="Garamond"/>
                      <w:b/>
                      <w:bCs/>
                      <w:i/>
                      <w:iCs/>
                      <w:color w:val="3333CC"/>
                      <w:sz w:val="27"/>
                      <w:szCs w:val="27"/>
                    </w:rPr>
                    <w:t>Doppio Eterico</w:t>
                  </w:r>
                  <w:r>
                    <w:rPr>
                      <w:rFonts w:ascii="Garamond" w:hAnsi="Garamond"/>
                      <w:color w:val="3333CC"/>
                      <w:sz w:val="27"/>
                      <w:szCs w:val="27"/>
                    </w:rPr>
                    <w:t xml:space="preserve">, </w:t>
                  </w:r>
                  <w:r>
                    <w:rPr>
                      <w:rStyle w:val="hps"/>
                      <w:rFonts w:ascii="Garamond" w:hAnsi="Garamond"/>
                      <w:color w:val="3333CC"/>
                      <w:sz w:val="27"/>
                      <w:szCs w:val="27"/>
                    </w:rPr>
                    <w:t>che si trova</w:t>
                  </w:r>
                  <w:r>
                    <w:rPr>
                      <w:rFonts w:ascii="Garamond" w:hAnsi="Garamond"/>
                      <w:color w:val="3333CC"/>
                      <w:sz w:val="27"/>
                      <w:szCs w:val="27"/>
                    </w:rPr>
                    <w:t xml:space="preserve"> </w:t>
                  </w:r>
                  <w:r>
                    <w:rPr>
                      <w:rStyle w:val="hps"/>
                      <w:rFonts w:ascii="Garamond" w:hAnsi="Garamond"/>
                      <w:color w:val="3333CC"/>
                      <w:sz w:val="27"/>
                      <w:szCs w:val="27"/>
                    </w:rPr>
                    <w:t>all'interno della vostra</w:t>
                  </w:r>
                  <w:r>
                    <w:rPr>
                      <w:rFonts w:ascii="Garamond" w:hAnsi="Garamond"/>
                      <w:color w:val="3333CC"/>
                      <w:sz w:val="27"/>
                      <w:szCs w:val="27"/>
                    </w:rPr>
                    <w:t xml:space="preserve"> Personale Piramide di Luce nella </w:t>
                  </w:r>
                  <w:r>
                    <w:rPr>
                      <w:rStyle w:val="hps"/>
                      <w:rFonts w:ascii="Garamond" w:hAnsi="Garamond"/>
                      <w:color w:val="3333CC"/>
                      <w:sz w:val="27"/>
                      <w:szCs w:val="27"/>
                    </w:rPr>
                    <w:t>quinta dimensione</w:t>
                  </w:r>
                  <w:r>
                    <w:rPr>
                      <w:rFonts w:ascii="Garamond" w:hAnsi="Garamond"/>
                      <w:color w:val="3333CC"/>
                      <w:sz w:val="27"/>
                      <w:szCs w:val="27"/>
                    </w:rPr>
                    <w:t>.</w:t>
                  </w:r>
                </w:p>
                <w:p w:rsidR="00666535" w:rsidRDefault="00666535">
                  <w:pPr>
                    <w:pStyle w:val="NormaleWeb"/>
                  </w:pPr>
                  <w:r>
                    <w:rPr>
                      <w:rStyle w:val="hps"/>
                      <w:rFonts w:ascii="Garamond" w:hAnsi="Garamond"/>
                      <w:color w:val="3333CC"/>
                      <w:sz w:val="27"/>
                      <w:szCs w:val="27"/>
                    </w:rPr>
                    <w:t xml:space="preserve">La  vostra </w:t>
                  </w:r>
                  <w:r>
                    <w:rPr>
                      <w:rStyle w:val="hps"/>
                      <w:rFonts w:ascii="Garamond" w:hAnsi="Garamond"/>
                      <w:b/>
                      <w:bCs/>
                      <w:i/>
                      <w:iCs/>
                      <w:color w:val="3333CC"/>
                      <w:sz w:val="27"/>
                      <w:szCs w:val="27"/>
                    </w:rPr>
                    <w:t>Canzone Spirituale</w:t>
                  </w:r>
                  <w:r>
                    <w:rPr>
                      <w:rFonts w:ascii="Garamond" w:hAnsi="Garamond"/>
                      <w:color w:val="3333CC"/>
                      <w:sz w:val="27"/>
                      <w:szCs w:val="27"/>
                    </w:rPr>
                    <w:t xml:space="preserve"> </w:t>
                  </w:r>
                  <w:r>
                    <w:rPr>
                      <w:rStyle w:val="hps"/>
                      <w:rFonts w:ascii="Garamond" w:hAnsi="Garamond"/>
                      <w:color w:val="3333CC"/>
                      <w:sz w:val="27"/>
                      <w:szCs w:val="27"/>
                    </w:rPr>
                    <w:t>è composta da</w:t>
                  </w:r>
                  <w:r>
                    <w:rPr>
                      <w:rFonts w:ascii="Garamond" w:hAnsi="Garamond"/>
                      <w:color w:val="3333CC"/>
                      <w:sz w:val="27"/>
                      <w:szCs w:val="27"/>
                    </w:rPr>
                    <w:t xml:space="preserve"> </w:t>
                  </w:r>
                  <w:r>
                    <w:rPr>
                      <w:rStyle w:val="hps"/>
                      <w:rFonts w:ascii="Garamond" w:hAnsi="Garamond"/>
                      <w:color w:val="3333CC"/>
                      <w:sz w:val="27"/>
                      <w:szCs w:val="27"/>
                    </w:rPr>
                    <w:t>modelli vibrazionali</w:t>
                  </w:r>
                  <w:r>
                    <w:rPr>
                      <w:rFonts w:ascii="Garamond" w:hAnsi="Garamond"/>
                      <w:color w:val="3333CC"/>
                      <w:sz w:val="27"/>
                      <w:szCs w:val="27"/>
                    </w:rPr>
                    <w:t xml:space="preserve">  </w:t>
                  </w:r>
                  <w:r>
                    <w:rPr>
                      <w:rStyle w:val="hps"/>
                      <w:rFonts w:ascii="Garamond" w:hAnsi="Garamond"/>
                      <w:color w:val="3333CC"/>
                      <w:sz w:val="27"/>
                      <w:szCs w:val="27"/>
                    </w:rPr>
                    <w:t>di amore</w:t>
                  </w:r>
                  <w:r>
                    <w:rPr>
                      <w:rFonts w:ascii="Garamond" w:hAnsi="Garamond"/>
                      <w:color w:val="3333CC"/>
                      <w:sz w:val="27"/>
                      <w:szCs w:val="27"/>
                    </w:rPr>
                    <w:t xml:space="preserve"> </w:t>
                  </w:r>
                  <w:r>
                    <w:rPr>
                      <w:rStyle w:val="hps"/>
                      <w:rFonts w:ascii="Garamond" w:hAnsi="Garamond"/>
                      <w:color w:val="3333CC"/>
                      <w:sz w:val="27"/>
                      <w:szCs w:val="27"/>
                    </w:rPr>
                    <w:t>incondizionato</w:t>
                  </w:r>
                  <w:r>
                    <w:rPr>
                      <w:rFonts w:ascii="Garamond" w:hAnsi="Garamond"/>
                      <w:color w:val="3333CC"/>
                      <w:sz w:val="27"/>
                      <w:szCs w:val="27"/>
                    </w:rPr>
                    <w:t xml:space="preserve">, </w:t>
                  </w:r>
                  <w:r>
                    <w:rPr>
                      <w:rStyle w:val="hps"/>
                      <w:rFonts w:ascii="Garamond" w:hAnsi="Garamond"/>
                      <w:color w:val="3333CC"/>
                      <w:sz w:val="27"/>
                      <w:szCs w:val="27"/>
                    </w:rPr>
                    <w:t>saggezza ed</w:t>
                  </w:r>
                  <w:r>
                    <w:rPr>
                      <w:rFonts w:ascii="Garamond" w:hAnsi="Garamond"/>
                      <w:color w:val="3333CC"/>
                      <w:sz w:val="27"/>
                      <w:szCs w:val="27"/>
                    </w:rPr>
                    <w:t xml:space="preserve"> </w:t>
                  </w:r>
                  <w:r>
                    <w:rPr>
                      <w:rStyle w:val="hps"/>
                      <w:rFonts w:ascii="Garamond" w:hAnsi="Garamond"/>
                      <w:color w:val="3333CC"/>
                      <w:sz w:val="27"/>
                      <w:szCs w:val="27"/>
                    </w:rPr>
                    <w:t>armonia della quarta media dimensione ed oltre</w:t>
                  </w:r>
                  <w:r>
                    <w:rPr>
                      <w:rFonts w:ascii="Garamond" w:hAnsi="Garamond"/>
                      <w:color w:val="3333CC"/>
                      <w:sz w:val="27"/>
                      <w:szCs w:val="27"/>
                    </w:rPr>
                    <w:t xml:space="preserve">. </w:t>
                  </w:r>
                  <w:r>
                    <w:rPr>
                      <w:rStyle w:val="hps"/>
                      <w:rFonts w:ascii="Garamond" w:hAnsi="Garamond"/>
                      <w:color w:val="3333CC"/>
                      <w:sz w:val="27"/>
                      <w:szCs w:val="27"/>
                    </w:rPr>
                    <w:t>In qualità di Maestri del Sé,</w:t>
                  </w:r>
                  <w:r>
                    <w:rPr>
                      <w:rFonts w:ascii="Garamond" w:hAnsi="Garamond"/>
                      <w:color w:val="3333CC"/>
                      <w:sz w:val="27"/>
                      <w:szCs w:val="27"/>
                    </w:rPr>
                    <w:t xml:space="preserve"> </w:t>
                  </w:r>
                  <w:r>
                    <w:rPr>
                      <w:rStyle w:val="hps"/>
                      <w:rFonts w:ascii="Garamond" w:hAnsi="Garamond"/>
                      <w:color w:val="3333CC"/>
                      <w:sz w:val="27"/>
                      <w:szCs w:val="27"/>
                    </w:rPr>
                    <w:t xml:space="preserve">la vostra </w:t>
                  </w:r>
                  <w:r>
                    <w:rPr>
                      <w:rStyle w:val="hps"/>
                      <w:rFonts w:ascii="Garamond" w:hAnsi="Garamond"/>
                      <w:b/>
                      <w:bCs/>
                      <w:i/>
                      <w:iCs/>
                      <w:color w:val="3333CC"/>
                      <w:sz w:val="27"/>
                      <w:szCs w:val="27"/>
                    </w:rPr>
                    <w:t>Firma Energetica</w:t>
                  </w:r>
                  <w:r>
                    <w:rPr>
                      <w:rFonts w:ascii="Garamond" w:hAnsi="Garamond"/>
                      <w:b/>
                      <w:bCs/>
                      <w:i/>
                      <w:iCs/>
                      <w:color w:val="3333CC"/>
                      <w:sz w:val="27"/>
                      <w:szCs w:val="27"/>
                    </w:rPr>
                    <w:t xml:space="preserve"> </w:t>
                  </w:r>
                  <w:r>
                    <w:rPr>
                      <w:rStyle w:val="hps"/>
                      <w:rFonts w:ascii="Garamond" w:hAnsi="Garamond"/>
                      <w:color w:val="3333CC"/>
                      <w:sz w:val="27"/>
                      <w:szCs w:val="27"/>
                    </w:rPr>
                    <w:t>e la vostra</w:t>
                  </w:r>
                  <w:r>
                    <w:rPr>
                      <w:rFonts w:ascii="Garamond" w:hAnsi="Garamond"/>
                      <w:color w:val="3333CC"/>
                      <w:sz w:val="27"/>
                      <w:szCs w:val="27"/>
                    </w:rPr>
                    <w:t xml:space="preserve"> </w:t>
                  </w:r>
                  <w:r>
                    <w:rPr>
                      <w:rStyle w:val="hps"/>
                      <w:rFonts w:ascii="Garamond" w:hAnsi="Garamond"/>
                      <w:b/>
                      <w:bCs/>
                      <w:i/>
                      <w:iCs/>
                      <w:color w:val="3333CC"/>
                      <w:sz w:val="27"/>
                      <w:szCs w:val="27"/>
                    </w:rPr>
                    <w:t>Canzone Spirituale</w:t>
                  </w:r>
                  <w:r>
                    <w:rPr>
                      <w:rFonts w:ascii="Garamond" w:hAnsi="Garamond"/>
                      <w:color w:val="3333CC"/>
                      <w:sz w:val="27"/>
                      <w:szCs w:val="27"/>
                    </w:rPr>
                    <w:t xml:space="preserve"> </w:t>
                  </w:r>
                  <w:r>
                    <w:rPr>
                      <w:rStyle w:val="hps"/>
                      <w:rFonts w:ascii="Garamond" w:hAnsi="Garamond"/>
                      <w:color w:val="3333CC"/>
                      <w:sz w:val="27"/>
                      <w:szCs w:val="27"/>
                    </w:rPr>
                    <w:t>si fonderanno in</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w:t>
                  </w:r>
                  <w:r>
                    <w:rPr>
                      <w:rStyle w:val="hps"/>
                      <w:rFonts w:ascii="Garamond" w:hAnsi="Garamond"/>
                      <w:b/>
                      <w:bCs/>
                      <w:i/>
                      <w:iCs/>
                      <w:color w:val="3333CC"/>
                      <w:sz w:val="27"/>
                      <w:szCs w:val="27"/>
                    </w:rPr>
                    <w:t>Mandala</w:t>
                  </w:r>
                  <w:r>
                    <w:rPr>
                      <w:rFonts w:ascii="Garamond" w:hAnsi="Garamond"/>
                      <w:b/>
                      <w:bCs/>
                      <w:i/>
                      <w:iCs/>
                      <w:color w:val="3333CC"/>
                      <w:sz w:val="27"/>
                      <w:szCs w:val="27"/>
                    </w:rPr>
                    <w:t xml:space="preserve"> </w:t>
                  </w:r>
                  <w:r>
                    <w:rPr>
                      <w:rStyle w:val="hps"/>
                      <w:rFonts w:ascii="Garamond" w:hAnsi="Garamond"/>
                      <w:b/>
                      <w:bCs/>
                      <w:i/>
                      <w:iCs/>
                      <w:color w:val="3333CC"/>
                      <w:sz w:val="27"/>
                      <w:szCs w:val="27"/>
                    </w:rPr>
                    <w:t>Celeste</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suono</w:t>
                  </w:r>
                  <w:r>
                    <w:rPr>
                      <w:rFonts w:ascii="Garamond" w:hAnsi="Garamond"/>
                      <w:color w:val="3333CC"/>
                      <w:sz w:val="27"/>
                      <w:szCs w:val="27"/>
                    </w:rPr>
                    <w:t xml:space="preserve"> </w:t>
                  </w:r>
                  <w:r>
                    <w:rPr>
                      <w:rStyle w:val="hps"/>
                      <w:rFonts w:ascii="Garamond" w:hAnsi="Garamond"/>
                      <w:color w:val="3333CC"/>
                      <w:sz w:val="27"/>
                      <w:szCs w:val="27"/>
                    </w:rPr>
                    <w:t>e colore</w:t>
                  </w:r>
                  <w:r>
                    <w:rPr>
                      <w:rFonts w:ascii="Garamond" w:hAnsi="Garamond"/>
                      <w:color w:val="3333CC"/>
                      <w:sz w:val="27"/>
                      <w:szCs w:val="27"/>
                    </w:rPr>
                    <w:t xml:space="preserve"> </w:t>
                  </w:r>
                  <w:r>
                    <w:rPr>
                      <w:rStyle w:val="hps"/>
                      <w:rFonts w:ascii="Garamond" w:hAnsi="Garamond"/>
                      <w:color w:val="3333CC"/>
                      <w:sz w:val="27"/>
                      <w:szCs w:val="27"/>
                    </w:rPr>
                    <w:t>con il quale</w:t>
                  </w:r>
                  <w:r>
                    <w:rPr>
                      <w:rFonts w:ascii="Garamond" w:hAnsi="Garamond"/>
                      <w:color w:val="3333CC"/>
                      <w:sz w:val="27"/>
                      <w:szCs w:val="27"/>
                    </w:rPr>
                    <w:t xml:space="preserve"> </w:t>
                  </w:r>
                  <w:r>
                    <w:rPr>
                      <w:rStyle w:val="hps"/>
                      <w:rFonts w:ascii="Garamond" w:hAnsi="Garamond"/>
                      <w:color w:val="3333CC"/>
                      <w:sz w:val="27"/>
                      <w:szCs w:val="27"/>
                    </w:rPr>
                    <w:t>sarete  identificati</w:t>
                  </w:r>
                  <w:r>
                    <w:rPr>
                      <w:rFonts w:ascii="Garamond" w:hAnsi="Garamond"/>
                      <w:color w:val="3333CC"/>
                      <w:sz w:val="27"/>
                      <w:szCs w:val="27"/>
                    </w:rPr>
                    <w:t xml:space="preserve"> </w:t>
                  </w:r>
                  <w:r>
                    <w:rPr>
                      <w:rStyle w:val="hps"/>
                      <w:rFonts w:ascii="Garamond" w:hAnsi="Garamond"/>
                      <w:color w:val="3333CC"/>
                      <w:sz w:val="27"/>
                      <w:szCs w:val="27"/>
                    </w:rPr>
                    <w:t xml:space="preserve">nei regni </w:t>
                  </w:r>
                  <w:r>
                    <w:rPr>
                      <w:rStyle w:val="hps"/>
                      <w:rFonts w:ascii="Garamond" w:hAnsi="Garamond"/>
                      <w:color w:val="3333CC"/>
                      <w:sz w:val="27"/>
                      <w:szCs w:val="27"/>
                    </w:rPr>
                    <w:lastRenderedPageBreak/>
                    <w:t>superiori</w:t>
                  </w:r>
                  <w:r>
                    <w:rPr>
                      <w:rFonts w:ascii="Garamond" w:hAnsi="Garamond"/>
                      <w:color w:val="3333CC"/>
                      <w:sz w:val="27"/>
                      <w:szCs w:val="27"/>
                    </w:rPr>
                    <w:t xml:space="preserve">. </w:t>
                  </w:r>
                  <w:r>
                    <w:rPr>
                      <w:rStyle w:val="hps"/>
                      <w:rFonts w:ascii="Garamond" w:hAnsi="Garamond"/>
                      <w:color w:val="3333CC"/>
                      <w:sz w:val="27"/>
                      <w:szCs w:val="27"/>
                    </w:rPr>
                    <w:t>Venite riconosciuti</w:t>
                  </w:r>
                  <w:r>
                    <w:rPr>
                      <w:rFonts w:ascii="Garamond" w:hAnsi="Garamond"/>
                      <w:color w:val="3333CC"/>
                      <w:sz w:val="27"/>
                      <w:szCs w:val="27"/>
                    </w:rPr>
                    <w:t xml:space="preserve"> </w:t>
                  </w:r>
                  <w:r>
                    <w:rPr>
                      <w:rStyle w:val="hps"/>
                      <w:rFonts w:ascii="Garamond" w:hAnsi="Garamond"/>
                      <w:color w:val="3333CC"/>
                      <w:sz w:val="27"/>
                      <w:szCs w:val="27"/>
                    </w:rPr>
                    <w:t>dalla luminosità</w:t>
                  </w:r>
                  <w:r>
                    <w:rPr>
                      <w:rFonts w:ascii="Garamond" w:hAnsi="Garamond"/>
                      <w:color w:val="3333CC"/>
                      <w:sz w:val="27"/>
                      <w:szCs w:val="27"/>
                    </w:rPr>
                    <w:t xml:space="preserve"> </w:t>
                  </w:r>
                  <w:r>
                    <w:rPr>
                      <w:rStyle w:val="hps"/>
                      <w:rFonts w:ascii="Garamond" w:hAnsi="Garamond"/>
                      <w:color w:val="3333CC"/>
                      <w:sz w:val="27"/>
                      <w:szCs w:val="27"/>
                    </w:rPr>
                    <w:t>della vostra</w:t>
                  </w:r>
                  <w:r>
                    <w:rPr>
                      <w:rFonts w:ascii="Garamond" w:hAnsi="Garamond"/>
                      <w:color w:val="3333CC"/>
                      <w:sz w:val="27"/>
                      <w:szCs w:val="27"/>
                    </w:rPr>
                    <w:t xml:space="preserve"> </w:t>
                  </w:r>
                  <w:r>
                    <w:rPr>
                      <w:rStyle w:val="hps"/>
                      <w:rFonts w:ascii="Garamond" w:hAnsi="Garamond"/>
                      <w:color w:val="3333CC"/>
                      <w:sz w:val="27"/>
                      <w:szCs w:val="27"/>
                    </w:rPr>
                    <w:t>Luce interiore</w:t>
                  </w:r>
                  <w:r>
                    <w:rPr>
                      <w:rFonts w:ascii="Garamond" w:hAnsi="Garamond"/>
                      <w:color w:val="3333CC"/>
                      <w:sz w:val="27"/>
                      <w:szCs w:val="27"/>
                    </w:rPr>
                    <w:t xml:space="preserve">. Più </w:t>
                  </w:r>
                  <w:r>
                    <w:rPr>
                      <w:rFonts w:ascii="Garamond" w:hAnsi="Garamond"/>
                      <w:b/>
                      <w:bCs/>
                      <w:i/>
                      <w:iCs/>
                      <w:color w:val="3333CC"/>
                      <w:sz w:val="27"/>
                      <w:szCs w:val="27"/>
                    </w:rPr>
                    <w:t>Essenza di Luce</w:t>
                  </w:r>
                  <w:r>
                    <w:rPr>
                      <w:rFonts w:ascii="Garamond" w:hAnsi="Garamond"/>
                      <w:color w:val="3333CC"/>
                      <w:sz w:val="27"/>
                      <w:szCs w:val="27"/>
                    </w:rPr>
                    <w:t xml:space="preserve"> </w:t>
                  </w:r>
                  <w:r>
                    <w:rPr>
                      <w:rStyle w:val="hps"/>
                      <w:rFonts w:ascii="Garamond" w:hAnsi="Garamond"/>
                      <w:color w:val="3333CC"/>
                      <w:sz w:val="27"/>
                      <w:szCs w:val="27"/>
                    </w:rPr>
                    <w:t>integrate nel vostro</w:t>
                  </w:r>
                  <w:r>
                    <w:rPr>
                      <w:rFonts w:ascii="Garamond" w:hAnsi="Garamond"/>
                      <w:color w:val="3333CC"/>
                      <w:sz w:val="27"/>
                      <w:szCs w:val="27"/>
                    </w:rPr>
                    <w:t xml:space="preserve"> </w:t>
                  </w:r>
                  <w:r>
                    <w:rPr>
                      <w:rStyle w:val="hps"/>
                      <w:rFonts w:ascii="Garamond" w:hAnsi="Garamond"/>
                      <w:color w:val="3333CC"/>
                      <w:sz w:val="27"/>
                      <w:szCs w:val="27"/>
                    </w:rPr>
                    <w:t>vascello fisico</w:t>
                  </w:r>
                  <w:r>
                    <w:rPr>
                      <w:rFonts w:ascii="Garamond" w:hAnsi="Garamond"/>
                      <w:color w:val="3333CC"/>
                      <w:sz w:val="27"/>
                      <w:szCs w:val="27"/>
                    </w:rPr>
                    <w:t xml:space="preserve">, più </w:t>
                  </w:r>
                  <w:r>
                    <w:rPr>
                      <w:rStyle w:val="hps"/>
                      <w:rFonts w:ascii="Garamond" w:hAnsi="Garamond"/>
                      <w:color w:val="3333CC"/>
                      <w:sz w:val="27"/>
                      <w:szCs w:val="27"/>
                    </w:rPr>
                    <w:t>brillantemente</w:t>
                  </w:r>
                  <w:r>
                    <w:rPr>
                      <w:rFonts w:ascii="Garamond" w:hAnsi="Garamond"/>
                      <w:color w:val="3333CC"/>
                      <w:sz w:val="27"/>
                      <w:szCs w:val="27"/>
                    </w:rPr>
                    <w:t xml:space="preserve"> </w:t>
                  </w:r>
                  <w:r>
                    <w:rPr>
                      <w:rStyle w:val="hps"/>
                      <w:rFonts w:ascii="Garamond" w:hAnsi="Garamond"/>
                      <w:color w:val="3333CC"/>
                      <w:sz w:val="27"/>
                      <w:szCs w:val="27"/>
                    </w:rPr>
                    <w:t>la vostra aura</w:t>
                  </w:r>
                  <w:r>
                    <w:rPr>
                      <w:rFonts w:ascii="Garamond" w:hAnsi="Garamond"/>
                      <w:color w:val="3333CC"/>
                      <w:sz w:val="27"/>
                      <w:szCs w:val="27"/>
                    </w:rPr>
                    <w:t xml:space="preserve"> </w:t>
                  </w:r>
                  <w:r>
                    <w:rPr>
                      <w:rStyle w:val="hps"/>
                      <w:rFonts w:ascii="Garamond" w:hAnsi="Garamond"/>
                      <w:color w:val="3333CC"/>
                      <w:sz w:val="27"/>
                      <w:szCs w:val="27"/>
                    </w:rPr>
                    <w:t>risplenderà</w:t>
                  </w:r>
                  <w:r>
                    <w:rPr>
                      <w:rFonts w:ascii="Garamond" w:hAnsi="Garamond"/>
                      <w:color w:val="3333CC"/>
                      <w:sz w:val="27"/>
                      <w:szCs w:val="27"/>
                    </w:rPr>
                    <w:t>.</w:t>
                  </w:r>
                </w:p>
                <w:p w:rsidR="00666535" w:rsidRDefault="00666535">
                  <w:pPr>
                    <w:pStyle w:val="NormaleWeb"/>
                  </w:pPr>
                  <w:r>
                    <w:rPr>
                      <w:rStyle w:val="hps"/>
                      <w:rFonts w:ascii="Garamond" w:hAnsi="Garamond"/>
                      <w:color w:val="3333CC"/>
                      <w:sz w:val="27"/>
                      <w:szCs w:val="27"/>
                    </w:rPr>
                    <w:t>Vi è un</w:t>
                  </w:r>
                  <w:r>
                    <w:rPr>
                      <w:rFonts w:ascii="Garamond" w:hAnsi="Garamond"/>
                      <w:color w:val="3333CC"/>
                      <w:sz w:val="27"/>
                      <w:szCs w:val="27"/>
                    </w:rPr>
                    <w:t xml:space="preserve"> </w:t>
                  </w:r>
                  <w:r>
                    <w:rPr>
                      <w:rStyle w:val="hps"/>
                      <w:rFonts w:ascii="Garamond" w:hAnsi="Garamond"/>
                      <w:color w:val="3333CC"/>
                      <w:sz w:val="27"/>
                      <w:szCs w:val="27"/>
                    </w:rPr>
                    <w:t>percorso aperto per</w:t>
                  </w:r>
                  <w:r>
                    <w:rPr>
                      <w:rFonts w:ascii="Garamond" w:hAnsi="Garamond"/>
                      <w:color w:val="3333CC"/>
                      <w:sz w:val="27"/>
                      <w:szCs w:val="27"/>
                    </w:rPr>
                    <w:t xml:space="preserve"> </w:t>
                  </w:r>
                  <w:r>
                    <w:rPr>
                      <w:rStyle w:val="hps"/>
                      <w:rFonts w:ascii="Garamond" w:hAnsi="Garamond"/>
                      <w:color w:val="3333CC"/>
                      <w:sz w:val="27"/>
                      <w:szCs w:val="27"/>
                    </w:rPr>
                    <w:t>ognuno di voi</w:t>
                  </w:r>
                  <w:r>
                    <w:rPr>
                      <w:rFonts w:ascii="Garamond" w:hAnsi="Garamond"/>
                      <w:color w:val="3333CC"/>
                      <w:sz w:val="27"/>
                      <w:szCs w:val="27"/>
                    </w:rPr>
                    <w:t xml:space="preserve"> </w:t>
                  </w:r>
                  <w:r>
                    <w:rPr>
                      <w:rStyle w:val="hps"/>
                      <w:rFonts w:ascii="Garamond" w:hAnsi="Garamond"/>
                      <w:color w:val="3333CC"/>
                      <w:sz w:val="27"/>
                      <w:szCs w:val="27"/>
                    </w:rPr>
                    <w:t>da seguire</w:t>
                  </w:r>
                  <w:r>
                    <w:rPr>
                      <w:rFonts w:ascii="Garamond" w:hAnsi="Garamond"/>
                      <w:color w:val="3333CC"/>
                      <w:sz w:val="27"/>
                      <w:szCs w:val="27"/>
                    </w:rPr>
                    <w:t xml:space="preserve">, non importa </w:t>
                  </w:r>
                  <w:r>
                    <w:rPr>
                      <w:rStyle w:val="hps"/>
                      <w:rFonts w:ascii="Garamond" w:hAnsi="Garamond"/>
                      <w:color w:val="3333CC"/>
                      <w:sz w:val="27"/>
                      <w:szCs w:val="27"/>
                    </w:rPr>
                    <w:t>a quale</w:t>
                  </w:r>
                  <w:r>
                    <w:rPr>
                      <w:rFonts w:ascii="Garamond" w:hAnsi="Garamond"/>
                      <w:color w:val="3333CC"/>
                      <w:sz w:val="27"/>
                      <w:szCs w:val="27"/>
                    </w:rPr>
                    <w:t xml:space="preserve"> </w:t>
                  </w:r>
                  <w:r>
                    <w:rPr>
                      <w:rStyle w:val="hps"/>
                      <w:rFonts w:ascii="Garamond" w:hAnsi="Garamond"/>
                      <w:color w:val="3333CC"/>
                      <w:sz w:val="27"/>
                      <w:szCs w:val="27"/>
                    </w:rPr>
                    <w:t>stazione o</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quali circostanze</w:t>
                  </w:r>
                  <w:r>
                    <w:rPr>
                      <w:rFonts w:ascii="Garamond" w:hAnsi="Garamond"/>
                      <w:color w:val="3333CC"/>
                      <w:sz w:val="27"/>
                      <w:szCs w:val="27"/>
                    </w:rPr>
                    <w:t xml:space="preserve"> </w:t>
                  </w:r>
                  <w:r>
                    <w:rPr>
                      <w:rStyle w:val="hps"/>
                      <w:rFonts w:ascii="Garamond" w:hAnsi="Garamond"/>
                      <w:color w:val="3333CC"/>
                      <w:sz w:val="27"/>
                      <w:szCs w:val="27"/>
                    </w:rPr>
                    <w:t>potete trovarvi</w:t>
                  </w:r>
                  <w:r>
                    <w:rPr>
                      <w:rFonts w:ascii="Garamond" w:hAnsi="Garamond"/>
                      <w:color w:val="3333CC"/>
                      <w:sz w:val="27"/>
                      <w:szCs w:val="27"/>
                    </w:rPr>
                    <w:t xml:space="preserve">, c’è </w:t>
                  </w:r>
                  <w:r>
                    <w:rPr>
                      <w:rStyle w:val="hps"/>
                      <w:rFonts w:ascii="Garamond" w:hAnsi="Garamond"/>
                      <w:color w:val="3333CC"/>
                      <w:sz w:val="27"/>
                      <w:szCs w:val="27"/>
                    </w:rPr>
                    <w:t>un'occasione d'oro</w:t>
                  </w:r>
                  <w:r>
                    <w:rPr>
                      <w:rFonts w:ascii="Garamond" w:hAnsi="Garamond"/>
                      <w:color w:val="3333CC"/>
                      <w:sz w:val="27"/>
                      <w:szCs w:val="27"/>
                    </w:rPr>
                    <w:t xml:space="preserve"> </w:t>
                  </w:r>
                  <w:r>
                    <w:rPr>
                      <w:rStyle w:val="hps"/>
                      <w:rFonts w:ascii="Garamond" w:hAnsi="Garamond"/>
                      <w:color w:val="3333CC"/>
                      <w:sz w:val="27"/>
                      <w:szCs w:val="27"/>
                    </w:rPr>
                    <w:t>in attesa</w:t>
                  </w:r>
                  <w:r>
                    <w:rPr>
                      <w:rFonts w:ascii="Garamond" w:hAnsi="Garamond"/>
                      <w:color w:val="3333CC"/>
                      <w:sz w:val="27"/>
                      <w:szCs w:val="27"/>
                    </w:rPr>
                    <w:t xml:space="preserve"> </w:t>
                  </w:r>
                  <w:r>
                    <w:rPr>
                      <w:rStyle w:val="hps"/>
                      <w:rFonts w:ascii="Garamond" w:hAnsi="Garamond"/>
                      <w:color w:val="3333CC"/>
                      <w:sz w:val="27"/>
                      <w:szCs w:val="27"/>
                    </w:rPr>
                    <w:t>per permettervi</w:t>
                  </w:r>
                  <w:r>
                    <w:rPr>
                      <w:rFonts w:ascii="Garamond" w:hAnsi="Garamond"/>
                      <w:color w:val="3333CC"/>
                      <w:sz w:val="27"/>
                      <w:szCs w:val="27"/>
                    </w:rPr>
                    <w:t xml:space="preserve"> </w:t>
                  </w:r>
                  <w:r>
                    <w:rPr>
                      <w:rStyle w:val="hps"/>
                      <w:rFonts w:ascii="Garamond" w:hAnsi="Garamond"/>
                      <w:color w:val="3333CC"/>
                      <w:sz w:val="27"/>
                      <w:szCs w:val="27"/>
                    </w:rPr>
                    <w:t>di assumere</w:t>
                  </w:r>
                  <w:r>
                    <w:rPr>
                      <w:rFonts w:ascii="Garamond" w:hAnsi="Garamond"/>
                      <w:color w:val="3333CC"/>
                      <w:sz w:val="27"/>
                      <w:szCs w:val="27"/>
                    </w:rPr>
                    <w:t xml:space="preserve"> </w:t>
                  </w:r>
                  <w:r>
                    <w:rPr>
                      <w:rStyle w:val="hps"/>
                      <w:rFonts w:ascii="Garamond" w:hAnsi="Garamond"/>
                      <w:color w:val="3333CC"/>
                      <w:sz w:val="27"/>
                      <w:szCs w:val="27"/>
                    </w:rPr>
                    <w:t>il vostro potere</w:t>
                  </w:r>
                  <w:r>
                    <w:rPr>
                      <w:rFonts w:ascii="Garamond" w:hAnsi="Garamond"/>
                      <w:color w:val="3333CC"/>
                      <w:sz w:val="27"/>
                      <w:szCs w:val="27"/>
                    </w:rPr>
                    <w:t xml:space="preserve">, attingere alla vostra </w:t>
                  </w:r>
                  <w:r>
                    <w:rPr>
                      <w:rStyle w:val="hps"/>
                      <w:rFonts w:ascii="Garamond" w:hAnsi="Garamond"/>
                      <w:color w:val="3333CC"/>
                      <w:sz w:val="27"/>
                      <w:szCs w:val="27"/>
                    </w:rPr>
                    <w:t>creatività e</w:t>
                  </w:r>
                  <w:r>
                    <w:rPr>
                      <w:rFonts w:ascii="Garamond" w:hAnsi="Garamond"/>
                      <w:color w:val="3333CC"/>
                      <w:sz w:val="27"/>
                      <w:szCs w:val="27"/>
                    </w:rPr>
                    <w:t xml:space="preserve"> </w:t>
                  </w:r>
                  <w:r>
                    <w:rPr>
                      <w:rStyle w:val="hps"/>
                      <w:rFonts w:ascii="Garamond" w:hAnsi="Garamond"/>
                      <w:color w:val="3333CC"/>
                      <w:sz w:val="27"/>
                      <w:szCs w:val="27"/>
                    </w:rPr>
                    <w:t>portare alla ribalta</w:t>
                  </w:r>
                  <w:r>
                    <w:rPr>
                      <w:rFonts w:ascii="Garamond" w:hAnsi="Garamond"/>
                      <w:color w:val="3333CC"/>
                      <w:sz w:val="27"/>
                      <w:szCs w:val="27"/>
                    </w:rPr>
                    <w:t xml:space="preserve"> </w:t>
                  </w:r>
                  <w:r>
                    <w:rPr>
                      <w:rStyle w:val="hps"/>
                      <w:rFonts w:ascii="Garamond" w:hAnsi="Garamond"/>
                      <w:color w:val="3333CC"/>
                      <w:sz w:val="27"/>
                      <w:szCs w:val="27"/>
                    </w:rPr>
                    <w:t>quelle numerose</w:t>
                  </w:r>
                  <w:r>
                    <w:rPr>
                      <w:rFonts w:ascii="Garamond" w:hAnsi="Garamond"/>
                      <w:color w:val="3333CC"/>
                      <w:sz w:val="27"/>
                      <w:szCs w:val="27"/>
                    </w:rPr>
                    <w:t xml:space="preserve"> </w:t>
                  </w:r>
                  <w:r>
                    <w:rPr>
                      <w:rStyle w:val="hps"/>
                      <w:rFonts w:ascii="Garamond" w:hAnsi="Garamond"/>
                      <w:color w:val="3333CC"/>
                      <w:sz w:val="27"/>
                      <w:szCs w:val="27"/>
                    </w:rPr>
                    <w:t>capacità latenti</w:t>
                  </w:r>
                  <w:r>
                    <w:rPr>
                      <w:rFonts w:ascii="Garamond" w:hAnsi="Garamond"/>
                      <w:color w:val="3333CC"/>
                      <w:sz w:val="27"/>
                      <w:szCs w:val="27"/>
                    </w:rPr>
                    <w:t xml:space="preserve"> </w:t>
                  </w:r>
                  <w:r>
                    <w:rPr>
                      <w:rStyle w:val="hps"/>
                      <w:rFonts w:ascii="Garamond" w:hAnsi="Garamond"/>
                      <w:color w:val="3333CC"/>
                      <w:sz w:val="27"/>
                      <w:szCs w:val="27"/>
                    </w:rPr>
                    <w:t>che avete sepolto</w:t>
                  </w:r>
                  <w:r>
                    <w:rPr>
                      <w:rFonts w:ascii="Garamond" w:hAnsi="Garamond"/>
                      <w:color w:val="3333CC"/>
                      <w:sz w:val="27"/>
                      <w:szCs w:val="27"/>
                    </w:rPr>
                    <w:t xml:space="preserve"> </w:t>
                  </w:r>
                  <w:r>
                    <w:rPr>
                      <w:rStyle w:val="hps"/>
                      <w:rFonts w:ascii="Garamond" w:hAnsi="Garamond"/>
                      <w:color w:val="3333CC"/>
                      <w:sz w:val="27"/>
                      <w:szCs w:val="27"/>
                    </w:rPr>
                    <w:t xml:space="preserve">nella banca della vostra memoria. </w:t>
                  </w:r>
                  <w:r>
                    <w:rPr>
                      <w:rFonts w:ascii="Garamond" w:hAnsi="Garamond"/>
                      <w:color w:val="3333CC"/>
                      <w:sz w:val="27"/>
                      <w:szCs w:val="27"/>
                    </w:rPr>
                    <w:t> </w:t>
                  </w:r>
                  <w:r>
                    <w:rPr>
                      <w:rStyle w:val="hps"/>
                      <w:rFonts w:ascii="Garamond" w:hAnsi="Garamond"/>
                      <w:color w:val="3333CC"/>
                      <w:sz w:val="27"/>
                      <w:szCs w:val="27"/>
                    </w:rPr>
                    <w:t>Ed ora</w:t>
                  </w:r>
                  <w:r>
                    <w:rPr>
                      <w:rFonts w:ascii="Garamond" w:hAnsi="Garamond"/>
                      <w:color w:val="3333CC"/>
                      <w:sz w:val="27"/>
                      <w:szCs w:val="27"/>
                    </w:rPr>
                    <w:t xml:space="preserve">, </w:t>
                  </w:r>
                  <w:r>
                    <w:rPr>
                      <w:rStyle w:val="hps"/>
                      <w:rFonts w:ascii="Garamond" w:hAnsi="Garamond"/>
                      <w:color w:val="3333CC"/>
                      <w:sz w:val="27"/>
                      <w:szCs w:val="27"/>
                    </w:rPr>
                    <w:t>come non mai</w:t>
                  </w:r>
                  <w:r>
                    <w:rPr>
                      <w:rFonts w:ascii="Garamond" w:hAnsi="Garamond"/>
                      <w:color w:val="3333CC"/>
                      <w:sz w:val="27"/>
                      <w:szCs w:val="27"/>
                    </w:rPr>
                    <w:t xml:space="preserve">, noi vi siamo accanto, </w:t>
                  </w:r>
                  <w:r>
                    <w:rPr>
                      <w:rStyle w:val="hps"/>
                      <w:rFonts w:ascii="Garamond" w:hAnsi="Garamond"/>
                      <w:color w:val="3333CC"/>
                      <w:sz w:val="27"/>
                      <w:szCs w:val="27"/>
                    </w:rPr>
                    <w:t>osservando</w:t>
                  </w:r>
                  <w:r>
                    <w:rPr>
                      <w:rFonts w:ascii="Garamond" w:hAnsi="Garamond"/>
                      <w:color w:val="3333CC"/>
                      <w:sz w:val="27"/>
                      <w:szCs w:val="27"/>
                    </w:rPr>
                    <w:t xml:space="preserve">, in attesa di </w:t>
                  </w:r>
                  <w:r>
                    <w:rPr>
                      <w:rStyle w:val="hps"/>
                      <w:rFonts w:ascii="Garamond" w:hAnsi="Garamond"/>
                      <w:color w:val="3333CC"/>
                      <w:sz w:val="27"/>
                      <w:szCs w:val="27"/>
                    </w:rPr>
                    <w:t>assistervi, incoraggiarvi</w:t>
                  </w:r>
                  <w:r>
                    <w:rPr>
                      <w:rFonts w:ascii="Garamond" w:hAnsi="Garamond"/>
                      <w:color w:val="3333CC"/>
                      <w:sz w:val="27"/>
                      <w:szCs w:val="27"/>
                    </w:rPr>
                    <w:t xml:space="preserve">, </w:t>
                  </w:r>
                  <w:r>
                    <w:rPr>
                      <w:rStyle w:val="hps"/>
                      <w:rFonts w:ascii="Garamond" w:hAnsi="Garamond"/>
                      <w:color w:val="3333CC"/>
                      <w:sz w:val="27"/>
                      <w:szCs w:val="27"/>
                    </w:rPr>
                    <w:t>creare</w:t>
                  </w:r>
                  <w:r>
                    <w:rPr>
                      <w:rFonts w:ascii="Garamond" w:hAnsi="Garamond"/>
                      <w:color w:val="3333CC"/>
                      <w:sz w:val="27"/>
                      <w:szCs w:val="27"/>
                    </w:rPr>
                    <w:t xml:space="preserve"> </w:t>
                  </w:r>
                  <w:r>
                    <w:rPr>
                      <w:rStyle w:val="hps"/>
                      <w:rFonts w:ascii="Garamond" w:hAnsi="Garamond"/>
                      <w:color w:val="3333CC"/>
                      <w:sz w:val="27"/>
                      <w:szCs w:val="27"/>
                    </w:rPr>
                    <w:t> miracoli</w:t>
                  </w:r>
                  <w:r>
                    <w:rPr>
                      <w:rFonts w:ascii="Garamond" w:hAnsi="Garamond"/>
                      <w:color w:val="3333CC"/>
                      <w:sz w:val="27"/>
                      <w:szCs w:val="27"/>
                    </w:rPr>
                    <w:t xml:space="preserve">, </w:t>
                  </w:r>
                  <w:r>
                    <w:rPr>
                      <w:rStyle w:val="hps"/>
                      <w:rFonts w:ascii="Garamond" w:hAnsi="Garamond"/>
                      <w:color w:val="3333CC"/>
                      <w:sz w:val="27"/>
                      <w:szCs w:val="27"/>
                    </w:rPr>
                    <w:t>spianarvi la strada</w:t>
                  </w:r>
                  <w:r>
                    <w:rPr>
                      <w:rFonts w:ascii="Garamond" w:hAnsi="Garamond"/>
                      <w:color w:val="3333CC"/>
                      <w:sz w:val="27"/>
                      <w:szCs w:val="27"/>
                    </w:rPr>
                    <w:t xml:space="preserve">, </w:t>
                  </w:r>
                  <w:r>
                    <w:rPr>
                      <w:rStyle w:val="hps"/>
                      <w:rFonts w:ascii="Garamond" w:hAnsi="Garamond"/>
                      <w:color w:val="3333CC"/>
                      <w:sz w:val="27"/>
                      <w:szCs w:val="27"/>
                    </w:rPr>
                    <w:t>ed aiutarvi a</w:t>
                  </w:r>
                  <w:r>
                    <w:rPr>
                      <w:rFonts w:ascii="Garamond" w:hAnsi="Garamond"/>
                      <w:color w:val="3333CC"/>
                      <w:sz w:val="27"/>
                      <w:szCs w:val="27"/>
                    </w:rPr>
                    <w:t xml:space="preserve"> </w:t>
                  </w:r>
                  <w:r>
                    <w:rPr>
                      <w:rStyle w:val="hps"/>
                      <w:rFonts w:ascii="Garamond" w:hAnsi="Garamond"/>
                      <w:color w:val="3333CC"/>
                      <w:sz w:val="27"/>
                      <w:szCs w:val="27"/>
                    </w:rPr>
                    <w:t>muovervi</w:t>
                  </w:r>
                  <w:r>
                    <w:rPr>
                      <w:rFonts w:ascii="Garamond" w:hAnsi="Garamond"/>
                      <w:color w:val="3333CC"/>
                      <w:sz w:val="27"/>
                      <w:szCs w:val="27"/>
                    </w:rPr>
                    <w:t xml:space="preserve"> </w:t>
                  </w:r>
                  <w:r>
                    <w:rPr>
                      <w:rStyle w:val="hps"/>
                      <w:rFonts w:ascii="Garamond" w:hAnsi="Garamond"/>
                      <w:color w:val="3333CC"/>
                      <w:sz w:val="27"/>
                      <w:szCs w:val="27"/>
                    </w:rPr>
                    <w:t>in avanti</w:t>
                  </w:r>
                  <w:r>
                    <w:rPr>
                      <w:rFonts w:ascii="Garamond" w:hAnsi="Garamond"/>
                      <w:color w:val="3333CC"/>
                      <w:sz w:val="27"/>
                      <w:szCs w:val="27"/>
                    </w:rPr>
                    <w:t xml:space="preserve"> </w:t>
                  </w:r>
                  <w:r>
                    <w:rPr>
                      <w:rStyle w:val="hps"/>
                      <w:rFonts w:ascii="Garamond" w:hAnsi="Garamond"/>
                      <w:color w:val="3333CC"/>
                      <w:sz w:val="27"/>
                      <w:szCs w:val="27"/>
                    </w:rPr>
                    <w:t>e verso l'alto</w:t>
                  </w:r>
                  <w:r>
                    <w:rPr>
                      <w:rFonts w:ascii="Garamond" w:hAnsi="Garamond"/>
                      <w:color w:val="3333CC"/>
                      <w:sz w:val="27"/>
                      <w:szCs w:val="27"/>
                    </w:rPr>
                    <w:t>.</w:t>
                  </w:r>
                </w:p>
                <w:p w:rsidR="00666535" w:rsidRDefault="00666535">
                  <w:pPr>
                    <w:pStyle w:val="NormaleWeb"/>
                  </w:pPr>
                  <w:r>
                    <w:rPr>
                      <w:rStyle w:val="hps"/>
                      <w:rFonts w:ascii="Garamond" w:hAnsi="Garamond"/>
                      <w:color w:val="3333CC"/>
                      <w:sz w:val="27"/>
                      <w:szCs w:val="27"/>
                    </w:rPr>
                    <w:t>Se potete considerare</w:t>
                  </w:r>
                  <w:r>
                    <w:rPr>
                      <w:rFonts w:ascii="Garamond" w:hAnsi="Garamond"/>
                      <w:color w:val="3333CC"/>
                      <w:sz w:val="27"/>
                      <w:szCs w:val="27"/>
                    </w:rPr>
                    <w:t xml:space="preserve"> </w:t>
                  </w:r>
                  <w:r>
                    <w:rPr>
                      <w:rStyle w:val="hps"/>
                      <w:rFonts w:ascii="Garamond" w:hAnsi="Garamond"/>
                      <w:color w:val="3333CC"/>
                      <w:sz w:val="27"/>
                      <w:szCs w:val="27"/>
                    </w:rPr>
                    <w:t>tutto ciò che è</w:t>
                  </w:r>
                  <w:r>
                    <w:rPr>
                      <w:rFonts w:ascii="Garamond" w:hAnsi="Garamond"/>
                      <w:color w:val="3333CC"/>
                      <w:sz w:val="27"/>
                      <w:szCs w:val="27"/>
                    </w:rPr>
                    <w:t xml:space="preserve"> </w:t>
                  </w:r>
                  <w:r>
                    <w:rPr>
                      <w:rStyle w:val="hps"/>
                      <w:rFonts w:ascii="Garamond" w:hAnsi="Garamond"/>
                      <w:color w:val="3333CC"/>
                      <w:sz w:val="27"/>
                      <w:szCs w:val="27"/>
                    </w:rPr>
                    <w:t> attualmente</w:t>
                  </w:r>
                  <w:r>
                    <w:rPr>
                      <w:rFonts w:ascii="Garamond" w:hAnsi="Garamond"/>
                      <w:color w:val="3333CC"/>
                      <w:sz w:val="27"/>
                      <w:szCs w:val="27"/>
                    </w:rPr>
                    <w:t xml:space="preserve"> </w:t>
                  </w:r>
                  <w:r>
                    <w:rPr>
                      <w:rStyle w:val="hps"/>
                      <w:rFonts w:ascii="Garamond" w:hAnsi="Garamond"/>
                      <w:color w:val="3333CC"/>
                      <w:sz w:val="27"/>
                      <w:szCs w:val="27"/>
                    </w:rPr>
                    <w:t>nella vostra vita come</w:t>
                  </w:r>
                  <w:r>
                    <w:rPr>
                      <w:rFonts w:ascii="Garamond" w:hAnsi="Garamond"/>
                      <w:color w:val="3333CC"/>
                      <w:sz w:val="27"/>
                      <w:szCs w:val="27"/>
                    </w:rPr>
                    <w:t xml:space="preserve"> </w:t>
                  </w:r>
                  <w:r>
                    <w:rPr>
                      <w:rStyle w:val="hps"/>
                      <w:rFonts w:ascii="Garamond" w:hAnsi="Garamond"/>
                      <w:color w:val="3333CC"/>
                      <w:sz w:val="27"/>
                      <w:szCs w:val="27"/>
                    </w:rPr>
                    <w:t>transitorio,</w:t>
                  </w:r>
                  <w:r>
                    <w:rPr>
                      <w:rFonts w:ascii="Garamond" w:hAnsi="Garamond"/>
                      <w:color w:val="3333CC"/>
                      <w:sz w:val="27"/>
                      <w:szCs w:val="27"/>
                    </w:rPr>
                    <w:t xml:space="preserve"> </w:t>
                  </w:r>
                  <w:r>
                    <w:rPr>
                      <w:rStyle w:val="hps"/>
                      <w:rFonts w:ascii="Garamond" w:hAnsi="Garamond"/>
                      <w:color w:val="3333CC"/>
                      <w:sz w:val="27"/>
                      <w:szCs w:val="27"/>
                    </w:rPr>
                    <w:t>eccetto</w:t>
                  </w:r>
                  <w:r>
                    <w:rPr>
                      <w:rFonts w:ascii="Garamond" w:hAnsi="Garamond"/>
                      <w:color w:val="3333CC"/>
                      <w:sz w:val="27"/>
                      <w:szCs w:val="27"/>
                    </w:rPr>
                    <w:t xml:space="preserve"> </w:t>
                  </w:r>
                  <w:r>
                    <w:rPr>
                      <w:rStyle w:val="hps"/>
                      <w:rFonts w:ascii="Garamond" w:hAnsi="Garamond"/>
                      <w:color w:val="3333CC"/>
                      <w:sz w:val="27"/>
                      <w:szCs w:val="27"/>
                    </w:rPr>
                    <w:t>l'</w:t>
                  </w:r>
                  <w:r>
                    <w:rPr>
                      <w:rStyle w:val="hps"/>
                      <w:rFonts w:ascii="Garamond" w:hAnsi="Garamond"/>
                      <w:b/>
                      <w:bCs/>
                      <w:i/>
                      <w:iCs/>
                      <w:color w:val="3333CC"/>
                      <w:sz w:val="27"/>
                      <w:szCs w:val="27"/>
                    </w:rPr>
                    <w:t>Amore/Luce</w:t>
                  </w:r>
                  <w:r>
                    <w:rPr>
                      <w:rStyle w:val="hps"/>
                      <w:rFonts w:ascii="Garamond" w:hAnsi="Garamond"/>
                      <w:color w:val="3333CC"/>
                      <w:sz w:val="27"/>
                      <w:szCs w:val="27"/>
                    </w:rPr>
                    <w:t xml:space="preserve"> ed il </w:t>
                  </w:r>
                  <w:r>
                    <w:rPr>
                      <w:rStyle w:val="hps"/>
                      <w:rFonts w:ascii="Garamond" w:hAnsi="Garamond"/>
                      <w:b/>
                      <w:bCs/>
                      <w:i/>
                      <w:iCs/>
                      <w:color w:val="3333CC"/>
                      <w:sz w:val="27"/>
                      <w:szCs w:val="27"/>
                    </w:rPr>
                    <w:t>Fuoco</w:t>
                  </w:r>
                  <w:r>
                    <w:rPr>
                      <w:rFonts w:ascii="Garamond" w:hAnsi="Garamond"/>
                      <w:b/>
                      <w:bCs/>
                      <w:i/>
                      <w:iCs/>
                      <w:color w:val="3333CC"/>
                      <w:sz w:val="27"/>
                      <w:szCs w:val="27"/>
                    </w:rPr>
                    <w:t xml:space="preserve"> </w:t>
                  </w:r>
                  <w:r>
                    <w:rPr>
                      <w:rStyle w:val="hps"/>
                      <w:rFonts w:ascii="Garamond" w:hAnsi="Garamond"/>
                      <w:b/>
                      <w:bCs/>
                      <w:i/>
                      <w:iCs/>
                      <w:color w:val="3333CC"/>
                      <w:sz w:val="27"/>
                      <w:szCs w:val="27"/>
                    </w:rPr>
                    <w:t>Spirituale</w:t>
                  </w:r>
                  <w:r>
                    <w:rPr>
                      <w:rFonts w:ascii="Garamond" w:hAnsi="Garamond"/>
                      <w:color w:val="3333CC"/>
                      <w:sz w:val="27"/>
                      <w:szCs w:val="27"/>
                    </w:rPr>
                    <w:t xml:space="preserve"> </w:t>
                  </w:r>
                  <w:r>
                    <w:rPr>
                      <w:rStyle w:val="hps"/>
                      <w:rFonts w:ascii="Garamond" w:hAnsi="Garamond"/>
                      <w:color w:val="3333CC"/>
                      <w:sz w:val="27"/>
                      <w:szCs w:val="27"/>
                    </w:rPr>
                    <w:t xml:space="preserve">nel vostro </w:t>
                  </w:r>
                  <w:r>
                    <w:rPr>
                      <w:rStyle w:val="hps"/>
                      <w:rFonts w:ascii="Garamond" w:hAnsi="Garamond"/>
                      <w:b/>
                      <w:bCs/>
                      <w:i/>
                      <w:iCs/>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b/>
                      <w:bCs/>
                      <w:i/>
                      <w:iCs/>
                      <w:color w:val="3333CC"/>
                      <w:sz w:val="27"/>
                      <w:szCs w:val="27"/>
                    </w:rPr>
                    <w:t>Anima</w:t>
                  </w:r>
                  <w:r>
                    <w:rPr>
                      <w:rFonts w:ascii="Garamond" w:hAnsi="Garamond"/>
                      <w:color w:val="3333CC"/>
                      <w:sz w:val="27"/>
                      <w:szCs w:val="27"/>
                    </w:rPr>
                    <w:t xml:space="preserve">, </w:t>
                  </w:r>
                  <w:r>
                    <w:rPr>
                      <w:rStyle w:val="hps"/>
                      <w:rFonts w:ascii="Garamond" w:hAnsi="Garamond"/>
                      <w:color w:val="3333CC"/>
                      <w:sz w:val="27"/>
                      <w:szCs w:val="27"/>
                    </w:rPr>
                    <w:t>allora saprete che cosa</w:t>
                  </w:r>
                  <w:r>
                    <w:rPr>
                      <w:rFonts w:ascii="Garamond" w:hAnsi="Garamond"/>
                      <w:color w:val="3333CC"/>
                      <w:sz w:val="27"/>
                      <w:szCs w:val="27"/>
                    </w:rPr>
                    <w:t xml:space="preserve"> </w:t>
                  </w:r>
                  <w:r>
                    <w:rPr>
                      <w:rStyle w:val="hps"/>
                      <w:rFonts w:ascii="Garamond" w:hAnsi="Garamond"/>
                      <w:color w:val="3333CC"/>
                      <w:sz w:val="27"/>
                      <w:szCs w:val="27"/>
                    </w:rPr>
                    <w:t>stiamo cercando di</w:t>
                  </w:r>
                  <w:r>
                    <w:rPr>
                      <w:rFonts w:ascii="Garamond" w:hAnsi="Garamond"/>
                      <w:color w:val="3333CC"/>
                      <w:sz w:val="27"/>
                      <w:szCs w:val="27"/>
                    </w:rPr>
                    <w:t xml:space="preserve"> </w:t>
                  </w:r>
                  <w:r>
                    <w:rPr>
                      <w:rStyle w:val="hps"/>
                      <w:rFonts w:ascii="Garamond" w:hAnsi="Garamond"/>
                      <w:color w:val="3333CC"/>
                      <w:sz w:val="27"/>
                      <w:szCs w:val="27"/>
                    </w:rPr>
                    <w:t>trasmettervi</w:t>
                  </w:r>
                  <w:r>
                    <w:rPr>
                      <w:rFonts w:ascii="Garamond" w:hAnsi="Garamond"/>
                      <w:color w:val="3333CC"/>
                      <w:sz w:val="27"/>
                      <w:szCs w:val="27"/>
                    </w:rPr>
                    <w:t xml:space="preserve">. </w:t>
                  </w:r>
                  <w:r>
                    <w:rPr>
                      <w:rStyle w:val="hps"/>
                      <w:rFonts w:ascii="Garamond" w:hAnsi="Garamond"/>
                      <w:color w:val="3333CC"/>
                      <w:sz w:val="27"/>
                      <w:szCs w:val="27"/>
                    </w:rPr>
                    <w:t xml:space="preserve">Lasciate andate la vostra </w:t>
                  </w:r>
                  <w:r>
                    <w:rPr>
                      <w:rFonts w:ascii="Garamond" w:hAnsi="Garamond"/>
                      <w:color w:val="3333CC"/>
                      <w:sz w:val="27"/>
                      <w:szCs w:val="27"/>
                    </w:rPr>
                    <w:t> </w:t>
                  </w:r>
                  <w:r>
                    <w:rPr>
                      <w:rStyle w:val="hps"/>
                      <w:rFonts w:ascii="Garamond" w:hAnsi="Garamond"/>
                      <w:color w:val="3333CC"/>
                      <w:sz w:val="27"/>
                      <w:szCs w:val="27"/>
                    </w:rPr>
                    <w:t>paura del passato</w:t>
                  </w:r>
                  <w:r>
                    <w:rPr>
                      <w:rFonts w:ascii="Garamond" w:hAnsi="Garamond"/>
                      <w:color w:val="3333CC"/>
                      <w:sz w:val="27"/>
                      <w:szCs w:val="27"/>
                    </w:rPr>
                    <w:t xml:space="preserve"> </w:t>
                  </w:r>
                  <w:r>
                    <w:rPr>
                      <w:rStyle w:val="hps"/>
                      <w:rFonts w:ascii="Garamond" w:hAnsi="Garamond"/>
                      <w:color w:val="3333CC"/>
                      <w:sz w:val="27"/>
                      <w:szCs w:val="27"/>
                    </w:rPr>
                    <w:t>e del futuro</w:t>
                  </w:r>
                  <w:r>
                    <w:rPr>
                      <w:rFonts w:ascii="Garamond" w:hAnsi="Garamond"/>
                      <w:color w:val="3333CC"/>
                      <w:sz w:val="27"/>
                      <w:szCs w:val="27"/>
                    </w:rPr>
                    <w:t xml:space="preserve">, eliminate </w:t>
                  </w:r>
                  <w:r>
                    <w:rPr>
                      <w:rStyle w:val="hps"/>
                      <w:rFonts w:ascii="Garamond" w:hAnsi="Garamond"/>
                      <w:color w:val="3333CC"/>
                      <w:sz w:val="27"/>
                      <w:szCs w:val="27"/>
                    </w:rPr>
                    <w:t>i controlli</w:t>
                  </w:r>
                  <w:r>
                    <w:rPr>
                      <w:rFonts w:ascii="Garamond" w:hAnsi="Garamond"/>
                      <w:color w:val="3333CC"/>
                      <w:sz w:val="27"/>
                      <w:szCs w:val="27"/>
                    </w:rPr>
                    <w:t xml:space="preserve"> </w:t>
                  </w:r>
                  <w:r>
                    <w:rPr>
                      <w:rStyle w:val="hps"/>
                      <w:rFonts w:ascii="Garamond" w:hAnsi="Garamond"/>
                      <w:color w:val="3333CC"/>
                      <w:sz w:val="27"/>
                      <w:szCs w:val="27"/>
                    </w:rPr>
                    <w:t>emotivi e mentali</w:t>
                  </w:r>
                  <w:r>
                    <w:rPr>
                      <w:rFonts w:ascii="Garamond" w:hAnsi="Garamond"/>
                      <w:color w:val="3333CC"/>
                      <w:sz w:val="27"/>
                      <w:szCs w:val="27"/>
                    </w:rPr>
                    <w:t xml:space="preserve"> che </w:t>
                  </w:r>
                  <w:r>
                    <w:rPr>
                      <w:rStyle w:val="hps"/>
                      <w:rFonts w:ascii="Garamond" w:hAnsi="Garamond"/>
                      <w:color w:val="3333CC"/>
                      <w:sz w:val="27"/>
                      <w:szCs w:val="27"/>
                    </w:rPr>
                    <w:t>gli altri</w:t>
                  </w:r>
                  <w:r>
                    <w:rPr>
                      <w:rFonts w:ascii="Garamond" w:hAnsi="Garamond"/>
                      <w:color w:val="3333CC"/>
                      <w:sz w:val="27"/>
                      <w:szCs w:val="27"/>
                    </w:rPr>
                    <w:t xml:space="preserve"> </w:t>
                  </w:r>
                  <w:r>
                    <w:rPr>
                      <w:rStyle w:val="hps"/>
                      <w:rFonts w:ascii="Garamond" w:hAnsi="Garamond"/>
                      <w:color w:val="3333CC"/>
                      <w:sz w:val="27"/>
                      <w:szCs w:val="27"/>
                    </w:rPr>
                    <w:t>hanno</w:t>
                  </w:r>
                  <w:r>
                    <w:rPr>
                      <w:rFonts w:ascii="Garamond" w:hAnsi="Garamond"/>
                      <w:color w:val="3333CC"/>
                      <w:sz w:val="27"/>
                      <w:szCs w:val="27"/>
                    </w:rPr>
                    <w:t xml:space="preserve"> </w:t>
                  </w:r>
                  <w:r>
                    <w:rPr>
                      <w:rStyle w:val="hps"/>
                      <w:rFonts w:ascii="Garamond" w:hAnsi="Garamond"/>
                      <w:color w:val="3333CC"/>
                      <w:sz w:val="27"/>
                      <w:szCs w:val="27"/>
                    </w:rPr>
                    <w:t>su di voi</w:t>
                  </w:r>
                  <w:r>
                    <w:rPr>
                      <w:rFonts w:ascii="Garamond" w:hAnsi="Garamond"/>
                      <w:color w:val="3333CC"/>
                      <w:sz w:val="27"/>
                      <w:szCs w:val="27"/>
                    </w:rPr>
                    <w:t xml:space="preserve">, </w:t>
                  </w:r>
                  <w:r>
                    <w:rPr>
                      <w:rStyle w:val="hps"/>
                      <w:rFonts w:ascii="Garamond" w:hAnsi="Garamond"/>
                      <w:color w:val="3333CC"/>
                      <w:sz w:val="27"/>
                      <w:szCs w:val="27"/>
                    </w:rPr>
                    <w:t>e diventate</w:t>
                  </w:r>
                  <w:r>
                    <w:rPr>
                      <w:rFonts w:ascii="Garamond" w:hAnsi="Garamond"/>
                      <w:color w:val="3333CC"/>
                      <w:sz w:val="27"/>
                      <w:szCs w:val="27"/>
                    </w:rPr>
                    <w:t xml:space="preserve"> </w:t>
                  </w:r>
                  <w:r>
                    <w:rPr>
                      <w:rStyle w:val="hps"/>
                      <w:rFonts w:ascii="Garamond" w:hAnsi="Garamond"/>
                      <w:color w:val="3333CC"/>
                      <w:sz w:val="27"/>
                      <w:szCs w:val="27"/>
                    </w:rPr>
                    <w:t>lo Spirito libero</w:t>
                  </w:r>
                  <w:r>
                    <w:rPr>
                      <w:rFonts w:ascii="Garamond" w:hAnsi="Garamond"/>
                      <w:color w:val="3333CC"/>
                      <w:sz w:val="27"/>
                      <w:szCs w:val="27"/>
                    </w:rPr>
                    <w:t xml:space="preserve"> </w:t>
                  </w:r>
                  <w:r>
                    <w:rPr>
                      <w:rStyle w:val="hps"/>
                      <w:rFonts w:ascii="Garamond" w:hAnsi="Garamond"/>
                      <w:color w:val="3333CC"/>
                      <w:sz w:val="27"/>
                      <w:szCs w:val="27"/>
                    </w:rPr>
                    <w:t>che dovevate</w:t>
                  </w:r>
                  <w:r>
                    <w:rPr>
                      <w:rFonts w:ascii="Garamond" w:hAnsi="Garamond"/>
                      <w:color w:val="3333CC"/>
                      <w:sz w:val="27"/>
                      <w:szCs w:val="27"/>
                    </w:rPr>
                    <w:t xml:space="preserve"> </w:t>
                  </w:r>
                  <w:r>
                    <w:rPr>
                      <w:rStyle w:val="hps"/>
                      <w:rFonts w:ascii="Garamond" w:hAnsi="Garamond"/>
                      <w:color w:val="3333CC"/>
                      <w:sz w:val="27"/>
                      <w:szCs w:val="27"/>
                    </w:rPr>
                    <w:t>essere.</w:t>
                  </w:r>
                  <w:r>
                    <w:rPr>
                      <w:rFonts w:ascii="Garamond" w:hAnsi="Garamond"/>
                      <w:color w:val="3333CC"/>
                      <w:sz w:val="27"/>
                      <w:szCs w:val="27"/>
                    </w:rPr>
                    <w:t xml:space="preserve"> </w:t>
                  </w:r>
                  <w:r>
                    <w:rPr>
                      <w:rStyle w:val="hps"/>
                      <w:rFonts w:ascii="Garamond" w:hAnsi="Garamond"/>
                      <w:color w:val="3333CC"/>
                      <w:sz w:val="27"/>
                      <w:szCs w:val="27"/>
                    </w:rPr>
                    <w:t>Quando</w:t>
                  </w:r>
                  <w:r>
                    <w:rPr>
                      <w:rFonts w:ascii="Garamond" w:hAnsi="Garamond"/>
                      <w:color w:val="3333CC"/>
                      <w:sz w:val="27"/>
                      <w:szCs w:val="27"/>
                    </w:rPr>
                    <w:t xml:space="preserve"> </w:t>
                  </w:r>
                  <w:r>
                    <w:rPr>
                      <w:rStyle w:val="hps"/>
                      <w:rFonts w:ascii="Garamond" w:hAnsi="Garamond"/>
                      <w:color w:val="3333CC"/>
                      <w:sz w:val="27"/>
                      <w:szCs w:val="27"/>
                    </w:rPr>
                    <w:t>il ciclo dell’</w:t>
                  </w:r>
                  <w:r>
                    <w:rPr>
                      <w:rFonts w:ascii="Garamond" w:hAnsi="Garamond"/>
                      <w:color w:val="3333CC"/>
                      <w:sz w:val="27"/>
                      <w:szCs w:val="27"/>
                    </w:rPr>
                    <w:t xml:space="preserve"> </w:t>
                  </w:r>
                  <w:r>
                    <w:rPr>
                      <w:rStyle w:val="hps"/>
                      <w:rFonts w:ascii="Garamond" w:hAnsi="Garamond"/>
                      <w:color w:val="3333CC"/>
                      <w:sz w:val="27"/>
                      <w:szCs w:val="27"/>
                    </w:rPr>
                    <w:t>Infinito e</w:t>
                  </w:r>
                  <w:r>
                    <w:rPr>
                      <w:rFonts w:ascii="Garamond" w:hAnsi="Garamond"/>
                      <w:color w:val="3333CC"/>
                      <w:sz w:val="27"/>
                      <w:szCs w:val="27"/>
                    </w:rPr>
                    <w:t xml:space="preserve"> </w:t>
                  </w:r>
                  <w:r>
                    <w:rPr>
                      <w:rStyle w:val="hps"/>
                      <w:rFonts w:ascii="Garamond" w:hAnsi="Garamond"/>
                      <w:color w:val="3333CC"/>
                      <w:sz w:val="27"/>
                      <w:szCs w:val="27"/>
                    </w:rPr>
                    <w:t>la linea temporale</w:t>
                  </w:r>
                  <w:r>
                    <w:rPr>
                      <w:rFonts w:ascii="Garamond" w:hAnsi="Garamond"/>
                      <w:color w:val="3333CC"/>
                      <w:sz w:val="27"/>
                      <w:szCs w:val="27"/>
                    </w:rPr>
                    <w:t xml:space="preserve"> </w:t>
                  </w:r>
                  <w:r>
                    <w:rPr>
                      <w:rStyle w:val="hps"/>
                      <w:rFonts w:ascii="Garamond" w:hAnsi="Garamond"/>
                      <w:color w:val="3333CC"/>
                      <w:sz w:val="27"/>
                      <w:szCs w:val="27"/>
                    </w:rPr>
                    <w:t>del vostro passato</w:t>
                  </w:r>
                  <w:r>
                    <w:rPr>
                      <w:rFonts w:ascii="Garamond" w:hAnsi="Garamond"/>
                      <w:color w:val="3333CC"/>
                      <w:sz w:val="27"/>
                      <w:szCs w:val="27"/>
                    </w:rPr>
                    <w:t xml:space="preserve"> </w:t>
                  </w:r>
                  <w:r>
                    <w:rPr>
                      <w:rStyle w:val="hps"/>
                      <w:rFonts w:ascii="Garamond" w:hAnsi="Garamond"/>
                      <w:color w:val="3333CC"/>
                      <w:sz w:val="27"/>
                      <w:szCs w:val="27"/>
                    </w:rPr>
                    <w:t>sono bilanciati</w:t>
                  </w:r>
                  <w:r>
                    <w:rPr>
                      <w:rFonts w:ascii="Garamond" w:hAnsi="Garamond"/>
                      <w:color w:val="3333CC"/>
                      <w:sz w:val="27"/>
                      <w:szCs w:val="27"/>
                    </w:rPr>
                    <w:t xml:space="preserve">, </w:t>
                  </w:r>
                  <w:r>
                    <w:rPr>
                      <w:rStyle w:val="hps"/>
                      <w:rFonts w:ascii="Garamond" w:hAnsi="Garamond"/>
                      <w:color w:val="3333CC"/>
                      <w:sz w:val="27"/>
                      <w:szCs w:val="27"/>
                    </w:rPr>
                    <w:t>e le principali</w:t>
                  </w:r>
                  <w:r>
                    <w:rPr>
                      <w:rFonts w:ascii="Garamond" w:hAnsi="Garamond"/>
                      <w:color w:val="3333CC"/>
                      <w:sz w:val="27"/>
                      <w:szCs w:val="27"/>
                    </w:rPr>
                    <w:t xml:space="preserve"> </w:t>
                  </w:r>
                  <w:r>
                    <w:rPr>
                      <w:rStyle w:val="hps"/>
                      <w:rFonts w:ascii="Garamond" w:hAnsi="Garamond"/>
                      <w:color w:val="3333CC"/>
                      <w:sz w:val="27"/>
                      <w:szCs w:val="27"/>
                    </w:rPr>
                    <w:t>porzioni delle</w:t>
                  </w:r>
                  <w:r>
                    <w:rPr>
                      <w:rFonts w:ascii="Garamond" w:hAnsi="Garamond"/>
                      <w:color w:val="3333CC"/>
                      <w:sz w:val="27"/>
                      <w:szCs w:val="27"/>
                    </w:rPr>
                    <w:t xml:space="preserve"> </w:t>
                  </w:r>
                  <w:r>
                    <w:rPr>
                      <w:rStyle w:val="hps"/>
                      <w:rFonts w:ascii="Garamond" w:hAnsi="Garamond"/>
                      <w:color w:val="3333CC"/>
                      <w:sz w:val="27"/>
                      <w:szCs w:val="27"/>
                    </w:rPr>
                    <w:t>vostre energie</w:t>
                  </w:r>
                  <w:r>
                    <w:rPr>
                      <w:rFonts w:ascii="Garamond" w:hAnsi="Garamond"/>
                      <w:color w:val="3333CC"/>
                      <w:sz w:val="27"/>
                      <w:szCs w:val="27"/>
                    </w:rPr>
                    <w:t xml:space="preserve"> </w:t>
                  </w:r>
                  <w:r>
                    <w:rPr>
                      <w:rStyle w:val="hps"/>
                      <w:rFonts w:ascii="Garamond" w:hAnsi="Garamond"/>
                      <w:color w:val="3333CC"/>
                      <w:sz w:val="27"/>
                      <w:szCs w:val="27"/>
                    </w:rPr>
                    <w:t>discordanti</w:t>
                  </w:r>
                  <w:r>
                    <w:rPr>
                      <w:rFonts w:ascii="Garamond" w:hAnsi="Garamond"/>
                      <w:color w:val="3333CC"/>
                      <w:sz w:val="27"/>
                      <w:szCs w:val="27"/>
                    </w:rPr>
                    <w:t xml:space="preserve"> </w:t>
                  </w:r>
                  <w:r>
                    <w:rPr>
                      <w:rStyle w:val="hps"/>
                      <w:rFonts w:ascii="Garamond" w:hAnsi="Garamond"/>
                      <w:color w:val="3333CC"/>
                      <w:sz w:val="27"/>
                      <w:szCs w:val="27"/>
                    </w:rPr>
                    <w:t>sono state</w:t>
                  </w:r>
                  <w:r>
                    <w:rPr>
                      <w:rFonts w:ascii="Garamond" w:hAnsi="Garamond"/>
                      <w:color w:val="3333CC"/>
                      <w:sz w:val="27"/>
                      <w:szCs w:val="27"/>
                    </w:rPr>
                    <w:t xml:space="preserve"> </w:t>
                  </w:r>
                  <w:r>
                    <w:rPr>
                      <w:rStyle w:val="hps"/>
                      <w:rFonts w:ascii="Garamond" w:hAnsi="Garamond"/>
                      <w:color w:val="3333CC"/>
                      <w:sz w:val="27"/>
                      <w:szCs w:val="27"/>
                    </w:rPr>
                    <w:t>trasmutate</w:t>
                  </w:r>
                  <w:r>
                    <w:rPr>
                      <w:rFonts w:ascii="Garamond" w:hAnsi="Garamond"/>
                      <w:color w:val="3333CC"/>
                      <w:sz w:val="27"/>
                      <w:szCs w:val="27"/>
                    </w:rPr>
                    <w:t xml:space="preserve">, </w:t>
                  </w:r>
                  <w:r>
                    <w:rPr>
                      <w:rStyle w:val="hps"/>
                      <w:rFonts w:ascii="Garamond" w:hAnsi="Garamond"/>
                      <w:color w:val="3333CC"/>
                      <w:sz w:val="27"/>
                      <w:szCs w:val="27"/>
                    </w:rPr>
                    <w:t>voi entrerete nel ciclo dell’infinito</w:t>
                  </w:r>
                  <w:r>
                    <w:rPr>
                      <w:rFonts w:ascii="Garamond" w:hAnsi="Garamond"/>
                      <w:color w:val="3333CC"/>
                      <w:sz w:val="27"/>
                      <w:szCs w:val="27"/>
                    </w:rPr>
                    <w:t xml:space="preserve"> </w:t>
                  </w:r>
                  <w:r>
                    <w:rPr>
                      <w:rStyle w:val="hps"/>
                      <w:rFonts w:ascii="Garamond" w:hAnsi="Garamond"/>
                      <w:color w:val="3333CC"/>
                      <w:sz w:val="27"/>
                      <w:szCs w:val="27"/>
                    </w:rPr>
                    <w:t>del vostro futuro</w:t>
                  </w:r>
                  <w:r>
                    <w:rPr>
                      <w:rFonts w:ascii="Garamond" w:hAnsi="Garamond"/>
                      <w:color w:val="3333CC"/>
                      <w:sz w:val="27"/>
                      <w:szCs w:val="27"/>
                    </w:rPr>
                    <w:t xml:space="preserve">. Siete </w:t>
                  </w:r>
                  <w:r>
                    <w:rPr>
                      <w:rStyle w:val="hps"/>
                      <w:rFonts w:ascii="Garamond" w:hAnsi="Garamond"/>
                      <w:color w:val="3333CC"/>
                      <w:sz w:val="27"/>
                      <w:szCs w:val="27"/>
                    </w:rPr>
                    <w:t>in procinto di</w:t>
                  </w:r>
                  <w:r>
                    <w:rPr>
                      <w:rFonts w:ascii="Garamond" w:hAnsi="Garamond"/>
                      <w:color w:val="3333CC"/>
                      <w:sz w:val="27"/>
                      <w:szCs w:val="27"/>
                    </w:rPr>
                    <w:t xml:space="preserve"> </w:t>
                  </w:r>
                  <w:r>
                    <w:rPr>
                      <w:rStyle w:val="hps"/>
                      <w:rFonts w:ascii="Garamond" w:hAnsi="Garamond"/>
                      <w:color w:val="3333CC"/>
                      <w:sz w:val="27"/>
                      <w:szCs w:val="27"/>
                    </w:rPr>
                    <w:t>entrare nella</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del vostro futuro</w:t>
                  </w:r>
                  <w:r>
                    <w:rPr>
                      <w:rFonts w:ascii="Garamond" w:hAnsi="Garamond"/>
                      <w:color w:val="3333CC"/>
                      <w:sz w:val="27"/>
                      <w:szCs w:val="27"/>
                    </w:rPr>
                    <w:t xml:space="preserve"> mentre vi lasciate </w:t>
                  </w:r>
                  <w:r>
                    <w:rPr>
                      <w:rStyle w:val="hps"/>
                      <w:rFonts w:ascii="Garamond" w:hAnsi="Garamond"/>
                      <w:color w:val="3333CC"/>
                      <w:sz w:val="27"/>
                      <w:szCs w:val="27"/>
                    </w:rPr>
                    <w:t>le ombre del</w:t>
                  </w:r>
                  <w:r>
                    <w:rPr>
                      <w:rFonts w:ascii="Garamond" w:hAnsi="Garamond"/>
                      <w:color w:val="3333CC"/>
                      <w:sz w:val="27"/>
                      <w:szCs w:val="27"/>
                    </w:rPr>
                    <w:t xml:space="preserve"> </w:t>
                  </w:r>
                  <w:r>
                    <w:rPr>
                      <w:rStyle w:val="hps"/>
                      <w:rFonts w:ascii="Garamond" w:hAnsi="Garamond"/>
                      <w:color w:val="3333CC"/>
                      <w:sz w:val="27"/>
                      <w:szCs w:val="27"/>
                    </w:rPr>
                    <w:t>passato alle spalle</w:t>
                  </w:r>
                  <w:r>
                    <w:rPr>
                      <w:rFonts w:ascii="Garamond" w:hAnsi="Garamond"/>
                      <w:color w:val="3333CC"/>
                      <w:sz w:val="27"/>
                      <w:szCs w:val="27"/>
                    </w:rPr>
                    <w:t xml:space="preserve">. </w:t>
                  </w:r>
                  <w:r>
                    <w:rPr>
                      <w:rStyle w:val="hps"/>
                      <w:rFonts w:ascii="Garamond" w:hAnsi="Garamond"/>
                      <w:color w:val="3333CC"/>
                      <w:sz w:val="27"/>
                      <w:szCs w:val="27"/>
                    </w:rPr>
                    <w:t>In tutti</w:t>
                  </w:r>
                  <w:r>
                    <w:rPr>
                      <w:rFonts w:ascii="Garamond" w:hAnsi="Garamond"/>
                      <w:color w:val="3333CC"/>
                      <w:sz w:val="27"/>
                      <w:szCs w:val="27"/>
                    </w:rPr>
                    <w:t xml:space="preserve"> </w:t>
                  </w:r>
                  <w:r>
                    <w:rPr>
                      <w:rStyle w:val="hps"/>
                      <w:rFonts w:ascii="Garamond" w:hAnsi="Garamond"/>
                      <w:color w:val="3333CC"/>
                      <w:sz w:val="27"/>
                      <w:szCs w:val="27"/>
                    </w:rPr>
                    <w:t>i vostri</w:t>
                  </w:r>
                  <w:r>
                    <w:rPr>
                      <w:rFonts w:ascii="Garamond" w:hAnsi="Garamond"/>
                      <w:color w:val="3333CC"/>
                      <w:sz w:val="27"/>
                      <w:szCs w:val="27"/>
                    </w:rPr>
                    <w:t xml:space="preserve"> </w:t>
                  </w:r>
                  <w:r>
                    <w:rPr>
                      <w:rStyle w:val="hps"/>
                      <w:rFonts w:ascii="Garamond" w:hAnsi="Garamond"/>
                      <w:color w:val="3333CC"/>
                      <w:sz w:val="27"/>
                      <w:szCs w:val="27"/>
                    </w:rPr>
                    <w:t>momenti di stress</w:t>
                  </w:r>
                  <w:r>
                    <w:rPr>
                      <w:rFonts w:ascii="Garamond" w:hAnsi="Garamond"/>
                      <w:color w:val="3333CC"/>
                      <w:sz w:val="27"/>
                      <w:szCs w:val="27"/>
                    </w:rPr>
                    <w:t xml:space="preserve"> </w:t>
                  </w:r>
                  <w:r>
                    <w:rPr>
                      <w:rStyle w:val="hps"/>
                      <w:rFonts w:ascii="Garamond" w:hAnsi="Garamond"/>
                      <w:color w:val="3333CC"/>
                      <w:sz w:val="27"/>
                      <w:szCs w:val="27"/>
                    </w:rPr>
                    <w:t>e  difficoltà</w:t>
                  </w:r>
                  <w:r>
                    <w:rPr>
                      <w:rFonts w:ascii="Garamond" w:hAnsi="Garamond"/>
                      <w:color w:val="3333CC"/>
                      <w:sz w:val="27"/>
                      <w:szCs w:val="27"/>
                    </w:rPr>
                    <w:t xml:space="preserve"> </w:t>
                  </w:r>
                  <w:r>
                    <w:rPr>
                      <w:rStyle w:val="hps"/>
                      <w:rFonts w:ascii="Garamond" w:hAnsi="Garamond"/>
                      <w:color w:val="3333CC"/>
                      <w:sz w:val="27"/>
                      <w:szCs w:val="27"/>
                    </w:rPr>
                    <w:t>quotidiane</w:t>
                  </w:r>
                  <w:r>
                    <w:rPr>
                      <w:rFonts w:ascii="Garamond" w:hAnsi="Garamond"/>
                      <w:color w:val="3333CC"/>
                      <w:sz w:val="27"/>
                      <w:szCs w:val="27"/>
                    </w:rPr>
                    <w:t xml:space="preserve">, </w:t>
                  </w:r>
                  <w:r>
                    <w:rPr>
                      <w:rStyle w:val="hps"/>
                      <w:rFonts w:ascii="Garamond" w:hAnsi="Garamond"/>
                      <w:color w:val="3333CC"/>
                      <w:sz w:val="27"/>
                      <w:szCs w:val="27"/>
                    </w:rPr>
                    <w:t>non dimenticate mai,</w:t>
                  </w:r>
                  <w:r>
                    <w:rPr>
                      <w:rFonts w:ascii="Garamond" w:hAnsi="Garamond"/>
                      <w:color w:val="3333CC"/>
                      <w:sz w:val="27"/>
                      <w:szCs w:val="27"/>
                    </w:rPr>
                    <w:t xml:space="preserve"> </w:t>
                  </w:r>
                  <w:r>
                    <w:rPr>
                      <w:rStyle w:val="hps"/>
                      <w:rFonts w:ascii="Garamond" w:hAnsi="Garamond"/>
                      <w:color w:val="3333CC"/>
                      <w:sz w:val="27"/>
                      <w:szCs w:val="27"/>
                    </w:rPr>
                    <w:t>miei coraggiosi</w:t>
                  </w:r>
                  <w:r>
                    <w:rPr>
                      <w:rFonts w:ascii="Garamond" w:hAnsi="Garamond"/>
                      <w:color w:val="3333CC"/>
                      <w:sz w:val="27"/>
                      <w:szCs w:val="27"/>
                    </w:rPr>
                    <w:t xml:space="preserve">: </w:t>
                  </w:r>
                  <w:r>
                    <w:rPr>
                      <w:rStyle w:val="hps"/>
                      <w:rFonts w:ascii="Garamond" w:hAnsi="Garamond"/>
                      <w:color w:val="3333CC"/>
                      <w:sz w:val="27"/>
                      <w:szCs w:val="27"/>
                    </w:rPr>
                    <w:t>vi trovate nel</w:t>
                  </w:r>
                  <w:r>
                    <w:rPr>
                      <w:rFonts w:ascii="Garamond" w:hAnsi="Garamond"/>
                      <w:color w:val="3333CC"/>
                      <w:sz w:val="27"/>
                      <w:szCs w:val="27"/>
                    </w:rPr>
                    <w:t xml:space="preserve"> </w:t>
                  </w:r>
                  <w:r>
                    <w:rPr>
                      <w:rStyle w:val="hps"/>
                      <w:rFonts w:ascii="Garamond" w:hAnsi="Garamond"/>
                      <w:color w:val="3333CC"/>
                      <w:sz w:val="27"/>
                      <w:szCs w:val="27"/>
                    </w:rPr>
                    <w:t>bel mezzo di</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w:t>
                  </w:r>
                  <w:r>
                    <w:rPr>
                      <w:rStyle w:val="hps"/>
                      <w:rFonts w:ascii="Garamond" w:hAnsi="Garamond"/>
                      <w:color w:val="3333CC"/>
                      <w:sz w:val="27"/>
                      <w:szCs w:val="27"/>
                    </w:rPr>
                    <w:t>processo di</w:t>
                  </w:r>
                  <w:r>
                    <w:rPr>
                      <w:rFonts w:ascii="Garamond" w:hAnsi="Garamond"/>
                      <w:color w:val="3333CC"/>
                      <w:sz w:val="27"/>
                      <w:szCs w:val="27"/>
                    </w:rPr>
                    <w:t xml:space="preserve"> </w:t>
                  </w:r>
                  <w:r>
                    <w:rPr>
                      <w:rStyle w:val="hps"/>
                      <w:rFonts w:ascii="Garamond" w:hAnsi="Garamond"/>
                      <w:color w:val="3333CC"/>
                      <w:sz w:val="27"/>
                      <w:szCs w:val="27"/>
                    </w:rPr>
                    <w:t>ricongiungimento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evolverete</w:t>
                  </w:r>
                  <w:r>
                    <w:rPr>
                      <w:rFonts w:ascii="Garamond" w:hAnsi="Garamond"/>
                      <w:color w:val="3333CC"/>
                      <w:sz w:val="27"/>
                      <w:szCs w:val="27"/>
                    </w:rPr>
                    <w:t xml:space="preserve"> </w:t>
                  </w:r>
                  <w:r>
                    <w:rPr>
                      <w:rStyle w:val="hps"/>
                      <w:rFonts w:ascii="Garamond" w:hAnsi="Garamond"/>
                      <w:color w:val="3333CC"/>
                      <w:sz w:val="27"/>
                      <w:szCs w:val="27"/>
                    </w:rPr>
                    <w:t>in tempo utile</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un modo o nell'altro</w:t>
                  </w:r>
                  <w:r>
                    <w:rPr>
                      <w:rFonts w:ascii="Garamond" w:hAnsi="Garamond"/>
                      <w:color w:val="3333CC"/>
                      <w:sz w:val="27"/>
                      <w:szCs w:val="27"/>
                    </w:rPr>
                    <w:t xml:space="preserve">. </w:t>
                  </w:r>
                  <w:r>
                    <w:rPr>
                      <w:rStyle w:val="hps"/>
                      <w:rFonts w:ascii="Garamond" w:hAnsi="Garamond"/>
                      <w:color w:val="3333CC"/>
                      <w:sz w:val="27"/>
                      <w:szCs w:val="27"/>
                    </w:rPr>
                    <w:t>Dovete essere</w:t>
                  </w:r>
                  <w:r>
                    <w:rPr>
                      <w:rFonts w:ascii="Garamond" w:hAnsi="Garamond"/>
                      <w:color w:val="3333CC"/>
                      <w:sz w:val="27"/>
                      <w:szCs w:val="27"/>
                    </w:rPr>
                    <w:t xml:space="preserve"> </w:t>
                  </w:r>
                  <w:r>
                    <w:rPr>
                      <w:rStyle w:val="hps"/>
                      <w:rFonts w:ascii="Garamond" w:hAnsi="Garamond"/>
                      <w:color w:val="3333CC"/>
                      <w:sz w:val="27"/>
                      <w:szCs w:val="27"/>
                    </w:rPr>
                    <w:t>consapevoli che questo</w:t>
                  </w:r>
                  <w:r>
                    <w:rPr>
                      <w:rFonts w:ascii="Garamond" w:hAnsi="Garamond"/>
                      <w:color w:val="3333CC"/>
                      <w:sz w:val="27"/>
                      <w:szCs w:val="27"/>
                    </w:rPr>
                    <w:t xml:space="preserve"> </w:t>
                  </w:r>
                  <w:r>
                    <w:rPr>
                      <w:rStyle w:val="hps"/>
                      <w:rFonts w:ascii="Garamond" w:hAnsi="Garamond"/>
                      <w:color w:val="3333CC"/>
                      <w:sz w:val="27"/>
                      <w:szCs w:val="27"/>
                    </w:rPr>
                    <w:t>processo di trasformazione</w:t>
                  </w:r>
                  <w:r>
                    <w:rPr>
                      <w:rFonts w:ascii="Garamond" w:hAnsi="Garamond"/>
                      <w:color w:val="3333CC"/>
                      <w:sz w:val="27"/>
                      <w:szCs w:val="27"/>
                    </w:rPr>
                    <w:t xml:space="preserve"> </w:t>
                  </w:r>
                  <w:r>
                    <w:rPr>
                      <w:rStyle w:val="hps"/>
                      <w:rFonts w:ascii="Garamond" w:hAnsi="Garamond"/>
                      <w:color w:val="3333CC"/>
                      <w:sz w:val="27"/>
                      <w:szCs w:val="27"/>
                    </w:rPr>
                    <w:t>è un ciclo</w:t>
                  </w:r>
                  <w:r>
                    <w:rPr>
                      <w:rFonts w:ascii="Garamond" w:hAnsi="Garamond"/>
                      <w:color w:val="3333CC"/>
                      <w:sz w:val="27"/>
                      <w:szCs w:val="27"/>
                    </w:rPr>
                    <w:t xml:space="preserve"> </w:t>
                  </w:r>
                  <w:r>
                    <w:rPr>
                      <w:rStyle w:val="hps"/>
                      <w:rFonts w:ascii="Garamond" w:hAnsi="Garamond"/>
                      <w:color w:val="3333CC"/>
                      <w:sz w:val="27"/>
                      <w:szCs w:val="27"/>
                    </w:rPr>
                    <w:t>lungo e complesso</w:t>
                  </w:r>
                  <w:r>
                    <w:rPr>
                      <w:rFonts w:ascii="Garamond" w:hAnsi="Garamond"/>
                      <w:color w:val="3333CC"/>
                      <w:sz w:val="27"/>
                      <w:szCs w:val="27"/>
                    </w:rPr>
                    <w:t xml:space="preserve">; tuttavia, può essere </w:t>
                  </w:r>
                  <w:r>
                    <w:rPr>
                      <w:rStyle w:val="hps"/>
                      <w:rFonts w:ascii="Garamond" w:hAnsi="Garamond"/>
                      <w:color w:val="3333CC"/>
                      <w:sz w:val="27"/>
                      <w:szCs w:val="27"/>
                    </w:rPr>
                    <w:t>un</w:t>
                  </w:r>
                  <w:r>
                    <w:rPr>
                      <w:rFonts w:ascii="Garamond" w:hAnsi="Garamond"/>
                      <w:color w:val="3333CC"/>
                      <w:sz w:val="27"/>
                      <w:szCs w:val="27"/>
                    </w:rPr>
                    <w:t xml:space="preserve"> </w:t>
                  </w:r>
                  <w:r>
                    <w:rPr>
                      <w:rStyle w:val="hps"/>
                      <w:rFonts w:ascii="Garamond" w:hAnsi="Garamond"/>
                      <w:color w:val="3333CC"/>
                      <w:sz w:val="27"/>
                      <w:szCs w:val="27"/>
                    </w:rPr>
                    <w:t>viaggio fantastico se</w:t>
                  </w:r>
                  <w:r>
                    <w:rPr>
                      <w:rFonts w:ascii="Garamond" w:hAnsi="Garamond"/>
                      <w:color w:val="3333CC"/>
                      <w:sz w:val="27"/>
                      <w:szCs w:val="27"/>
                    </w:rPr>
                    <w:t xml:space="preserve"> </w:t>
                  </w:r>
                  <w:r>
                    <w:rPr>
                      <w:rStyle w:val="hps"/>
                      <w:rFonts w:ascii="Garamond" w:hAnsi="Garamond"/>
                      <w:color w:val="3333CC"/>
                      <w:sz w:val="27"/>
                      <w:szCs w:val="27"/>
                    </w:rPr>
                    <w:t xml:space="preserve">trarrete vantaggio </w:t>
                  </w:r>
                  <w:r>
                    <w:rPr>
                      <w:rFonts w:ascii="Garamond" w:hAnsi="Garamond"/>
                      <w:color w:val="3333CC"/>
                      <w:sz w:val="27"/>
                      <w:szCs w:val="27"/>
                    </w:rPr>
                    <w:t> </w:t>
                  </w:r>
                  <w:r>
                    <w:rPr>
                      <w:rStyle w:val="hps"/>
                      <w:rFonts w:ascii="Garamond" w:hAnsi="Garamond"/>
                      <w:color w:val="3333CC"/>
                      <w:sz w:val="27"/>
                      <w:szCs w:val="27"/>
                    </w:rPr>
                    <w:t>dagli insegnamenti di saggezza</w:t>
                  </w:r>
                  <w:r>
                    <w:rPr>
                      <w:rFonts w:ascii="Garamond" w:hAnsi="Garamond"/>
                      <w:color w:val="3333CC"/>
                      <w:sz w:val="27"/>
                      <w:szCs w:val="27"/>
                    </w:rPr>
                    <w:t xml:space="preserve"> </w:t>
                  </w:r>
                  <w:r>
                    <w:rPr>
                      <w:rStyle w:val="hps"/>
                      <w:rFonts w:ascii="Garamond" w:hAnsi="Garamond"/>
                      <w:color w:val="3333CC"/>
                      <w:sz w:val="27"/>
                      <w:szCs w:val="27"/>
                    </w:rPr>
                    <w:t>e dagli strumenti</w:t>
                  </w:r>
                  <w:r>
                    <w:rPr>
                      <w:rFonts w:ascii="Garamond" w:hAnsi="Garamond"/>
                      <w:color w:val="3333CC"/>
                      <w:sz w:val="27"/>
                      <w:szCs w:val="27"/>
                    </w:rPr>
                    <w:t xml:space="preserve"> </w:t>
                  </w:r>
                  <w:r>
                    <w:rPr>
                      <w:rStyle w:val="hps"/>
                      <w:rFonts w:ascii="Garamond" w:hAnsi="Garamond"/>
                      <w:color w:val="3333CC"/>
                      <w:sz w:val="27"/>
                      <w:szCs w:val="27"/>
                    </w:rPr>
                    <w:t>che vi stiamo offrendo.</w:t>
                  </w:r>
                  <w:r>
                    <w:rPr>
                      <w:rFonts w:ascii="Garamond" w:hAnsi="Garamond"/>
                      <w:color w:val="3333CC"/>
                      <w:sz w:val="27"/>
                      <w:szCs w:val="27"/>
                    </w:rPr>
                    <w:t xml:space="preserve"> </w:t>
                  </w:r>
                  <w:r>
                    <w:rPr>
                      <w:rStyle w:val="hps"/>
                      <w:rFonts w:ascii="Garamond" w:hAnsi="Garamond"/>
                      <w:color w:val="3333CC"/>
                      <w:sz w:val="27"/>
                      <w:szCs w:val="27"/>
                    </w:rPr>
                    <w:t xml:space="preserve">La </w:t>
                  </w:r>
                  <w:r>
                    <w:rPr>
                      <w:rStyle w:val="hps"/>
                      <w:rFonts w:ascii="Garamond" w:hAnsi="Garamond"/>
                      <w:b/>
                      <w:bCs/>
                      <w:i/>
                      <w:iCs/>
                      <w:color w:val="3333CC"/>
                      <w:sz w:val="27"/>
                      <w:szCs w:val="27"/>
                    </w:rPr>
                    <w:t>Legge</w:t>
                  </w:r>
                  <w:r>
                    <w:rPr>
                      <w:rFonts w:ascii="Garamond" w:hAnsi="Garamond"/>
                      <w:b/>
                      <w:bCs/>
                      <w:i/>
                      <w:iCs/>
                      <w:color w:val="3333CC"/>
                      <w:sz w:val="27"/>
                      <w:szCs w:val="27"/>
                    </w:rPr>
                    <w:t xml:space="preserve"> </w:t>
                  </w:r>
                  <w:r>
                    <w:rPr>
                      <w:rStyle w:val="hps"/>
                      <w:rFonts w:ascii="Garamond" w:hAnsi="Garamond"/>
                      <w:b/>
                      <w:bCs/>
                      <w:i/>
                      <w:iCs/>
                      <w:color w:val="3333CC"/>
                      <w:sz w:val="27"/>
                      <w:szCs w:val="27"/>
                    </w:rPr>
                    <w:t>del Cerchio</w:t>
                  </w:r>
                  <w:r>
                    <w:rPr>
                      <w:rFonts w:ascii="Garamond" w:hAnsi="Garamond"/>
                      <w:color w:val="3333CC"/>
                      <w:sz w:val="27"/>
                      <w:szCs w:val="27"/>
                    </w:rPr>
                    <w:t xml:space="preserve"> </w:t>
                  </w:r>
                  <w:r>
                    <w:rPr>
                      <w:rStyle w:val="hps"/>
                      <w:rFonts w:ascii="Garamond" w:hAnsi="Garamond"/>
                      <w:color w:val="3333CC"/>
                      <w:sz w:val="27"/>
                      <w:szCs w:val="27"/>
                    </w:rPr>
                    <w:t>afferma che ogni</w:t>
                  </w:r>
                  <w:r>
                    <w:rPr>
                      <w:rFonts w:ascii="Garamond" w:hAnsi="Garamond"/>
                      <w:color w:val="3333CC"/>
                      <w:sz w:val="27"/>
                      <w:szCs w:val="27"/>
                    </w:rPr>
                    <w:t xml:space="preserve"> </w:t>
                  </w:r>
                  <w:r>
                    <w:rPr>
                      <w:rStyle w:val="hps"/>
                      <w:rFonts w:ascii="Garamond" w:hAnsi="Garamond"/>
                      <w:color w:val="3333CC"/>
                      <w:sz w:val="27"/>
                      <w:szCs w:val="27"/>
                    </w:rPr>
                    <w:t>nuovo</w:t>
                  </w:r>
                  <w:r>
                    <w:rPr>
                      <w:rFonts w:ascii="Garamond" w:hAnsi="Garamond"/>
                      <w:color w:val="3333CC"/>
                      <w:sz w:val="27"/>
                      <w:szCs w:val="27"/>
                    </w:rPr>
                    <w:t xml:space="preserve"> </w:t>
                  </w:r>
                  <w:r>
                    <w:rPr>
                      <w:rStyle w:val="hps"/>
                      <w:rFonts w:ascii="Garamond" w:hAnsi="Garamond"/>
                      <w:color w:val="3333CC"/>
                      <w:sz w:val="27"/>
                      <w:szCs w:val="27"/>
                    </w:rPr>
                    <w:t>sforzo creativo</w:t>
                  </w:r>
                  <w:r>
                    <w:rPr>
                      <w:rFonts w:ascii="Garamond" w:hAnsi="Garamond"/>
                      <w:color w:val="3333CC"/>
                      <w:sz w:val="27"/>
                      <w:szCs w:val="27"/>
                    </w:rPr>
                    <w:t xml:space="preserve"> </w:t>
                  </w:r>
                  <w:r>
                    <w:rPr>
                      <w:rStyle w:val="hps"/>
                      <w:rFonts w:ascii="Garamond" w:hAnsi="Garamond"/>
                      <w:color w:val="3333CC"/>
                      <w:sz w:val="27"/>
                      <w:szCs w:val="27"/>
                    </w:rPr>
                    <w:t>deve iniziare</w:t>
                  </w:r>
                  <w:r>
                    <w:rPr>
                      <w:rFonts w:ascii="Garamond" w:hAnsi="Garamond"/>
                      <w:color w:val="3333CC"/>
                      <w:sz w:val="27"/>
                      <w:szCs w:val="27"/>
                    </w:rPr>
                    <w:t xml:space="preserve"> </w:t>
                  </w:r>
                  <w:r>
                    <w:rPr>
                      <w:rStyle w:val="hps"/>
                      <w:rFonts w:ascii="Garamond" w:hAnsi="Garamond"/>
                      <w:color w:val="3333CC"/>
                      <w:sz w:val="27"/>
                      <w:szCs w:val="27"/>
                    </w:rPr>
                    <w:t>dall'interno del</w:t>
                  </w:r>
                  <w:r>
                    <w:rPr>
                      <w:rFonts w:ascii="Garamond" w:hAnsi="Garamond"/>
                      <w:color w:val="3333CC"/>
                      <w:sz w:val="27"/>
                      <w:szCs w:val="27"/>
                    </w:rPr>
                    <w:t xml:space="preserve"> </w:t>
                  </w:r>
                  <w:r>
                    <w:rPr>
                      <w:rStyle w:val="hps"/>
                      <w:rFonts w:ascii="Garamond" w:hAnsi="Garamond"/>
                      <w:b/>
                      <w:bCs/>
                      <w:i/>
                      <w:iCs/>
                      <w:color w:val="3333CC"/>
                      <w:sz w:val="27"/>
                      <w:szCs w:val="27"/>
                    </w:rPr>
                    <w:t>Punto di Quiete</w:t>
                  </w:r>
                  <w:r>
                    <w:rPr>
                      <w:rFonts w:ascii="Garamond" w:hAnsi="Garamond"/>
                      <w:b/>
                      <w:bCs/>
                      <w:i/>
                      <w:iCs/>
                      <w:color w:val="3333CC"/>
                      <w:sz w:val="27"/>
                      <w:szCs w:val="27"/>
                    </w:rPr>
                    <w:t xml:space="preserve"> </w:t>
                  </w:r>
                  <w:r>
                    <w:rPr>
                      <w:rStyle w:val="hps"/>
                      <w:rFonts w:ascii="Garamond" w:hAnsi="Garamond"/>
                      <w:b/>
                      <w:bCs/>
                      <w:i/>
                      <w:iCs/>
                      <w:color w:val="3333CC"/>
                      <w:sz w:val="27"/>
                      <w:szCs w:val="27"/>
                    </w:rPr>
                    <w:t>di Volontà-Potere</w:t>
                  </w:r>
                  <w:r>
                    <w:rPr>
                      <w:rFonts w:ascii="Garamond" w:hAnsi="Garamond"/>
                      <w:color w:val="3333CC"/>
                      <w:sz w:val="27"/>
                      <w:szCs w:val="27"/>
                    </w:rPr>
                    <w:t xml:space="preserve">, </w:t>
                  </w:r>
                  <w:r>
                    <w:rPr>
                      <w:rStyle w:val="hps"/>
                      <w:rFonts w:ascii="Garamond" w:hAnsi="Garamond"/>
                      <w:color w:val="3333CC"/>
                      <w:sz w:val="27"/>
                      <w:szCs w:val="27"/>
                    </w:rPr>
                    <w:t xml:space="preserve">l' </w:t>
                  </w:r>
                  <w:r>
                    <w:rPr>
                      <w:rStyle w:val="hps"/>
                      <w:rFonts w:ascii="Garamond" w:hAnsi="Garamond"/>
                      <w:b/>
                      <w:bCs/>
                      <w:i/>
                      <w:iCs/>
                      <w:color w:val="3333CC"/>
                      <w:sz w:val="27"/>
                      <w:szCs w:val="27"/>
                    </w:rPr>
                    <w:t>Essenza Profonda</w:t>
                  </w:r>
                  <w:r>
                    <w:rPr>
                      <w:rFonts w:ascii="Garamond" w:hAnsi="Garamond"/>
                      <w:b/>
                      <w:bCs/>
                      <w:i/>
                      <w:iCs/>
                      <w:color w:val="3333CC"/>
                      <w:sz w:val="27"/>
                      <w:szCs w:val="27"/>
                    </w:rPr>
                    <w:t xml:space="preserve"> </w:t>
                  </w:r>
                  <w:r>
                    <w:rPr>
                      <w:rStyle w:val="hps"/>
                      <w:rFonts w:ascii="Garamond" w:hAnsi="Garamond"/>
                      <w:b/>
                      <w:bCs/>
                      <w:i/>
                      <w:iCs/>
                      <w:color w:val="3333CC"/>
                      <w:sz w:val="27"/>
                      <w:szCs w:val="27"/>
                    </w:rPr>
                    <w:t>del Creatore/</w:t>
                  </w:r>
                  <w:proofErr w:type="spellStart"/>
                  <w:r>
                    <w:rPr>
                      <w:rStyle w:val="hps"/>
                      <w:rFonts w:ascii="Garamond" w:hAnsi="Garamond"/>
                      <w:b/>
                      <w:bCs/>
                      <w:i/>
                      <w:iCs/>
                      <w:color w:val="3333CC"/>
                      <w:sz w:val="27"/>
                      <w:szCs w:val="27"/>
                    </w:rPr>
                    <w:t>cocreatore</w:t>
                  </w:r>
                  <w:proofErr w:type="spellEnd"/>
                  <w:r>
                    <w:rPr>
                      <w:rFonts w:ascii="Garamond" w:hAnsi="Garamond"/>
                      <w:color w:val="3333CC"/>
                      <w:sz w:val="27"/>
                      <w:szCs w:val="27"/>
                    </w:rPr>
                    <w:t xml:space="preserve">. </w:t>
                  </w:r>
                  <w:r>
                    <w:rPr>
                      <w:rStyle w:val="hps"/>
                      <w:rFonts w:ascii="Garamond" w:hAnsi="Garamond"/>
                      <w:color w:val="3333CC"/>
                      <w:sz w:val="27"/>
                      <w:szCs w:val="27"/>
                    </w:rPr>
                    <w:t>Ricordate</w:t>
                  </w:r>
                  <w:r>
                    <w:rPr>
                      <w:rFonts w:ascii="Garamond" w:hAnsi="Garamond"/>
                      <w:color w:val="3333CC"/>
                      <w:sz w:val="27"/>
                      <w:szCs w:val="27"/>
                    </w:rPr>
                    <w:t xml:space="preserve">, </w:t>
                  </w:r>
                  <w:r>
                    <w:rPr>
                      <w:rStyle w:val="hps"/>
                      <w:rFonts w:ascii="Garamond" w:hAnsi="Garamond"/>
                      <w:color w:val="3333CC"/>
                      <w:sz w:val="27"/>
                      <w:szCs w:val="27"/>
                    </w:rPr>
                    <w:t>una persona che</w:t>
                  </w:r>
                  <w:r>
                    <w:rPr>
                      <w:rFonts w:ascii="Garamond" w:hAnsi="Garamond"/>
                      <w:color w:val="3333CC"/>
                      <w:sz w:val="27"/>
                      <w:szCs w:val="27"/>
                    </w:rPr>
                    <w:t xml:space="preserve"> </w:t>
                  </w:r>
                  <w:r>
                    <w:rPr>
                      <w:rStyle w:val="hps"/>
                      <w:rFonts w:ascii="Garamond" w:hAnsi="Garamond"/>
                      <w:color w:val="3333CC"/>
                      <w:sz w:val="27"/>
                      <w:szCs w:val="27"/>
                    </w:rPr>
                    <w:t>è centrata</w:t>
                  </w:r>
                  <w:r>
                    <w:rPr>
                      <w:rFonts w:ascii="Garamond" w:hAnsi="Garamond"/>
                      <w:color w:val="3333CC"/>
                      <w:sz w:val="27"/>
                      <w:szCs w:val="27"/>
                    </w:rPr>
                    <w:t xml:space="preserve"> </w:t>
                  </w:r>
                  <w:r>
                    <w:rPr>
                      <w:rStyle w:val="hps"/>
                      <w:rFonts w:ascii="Garamond" w:hAnsi="Garamond"/>
                      <w:color w:val="3333CC"/>
                      <w:sz w:val="27"/>
                      <w:szCs w:val="27"/>
                    </w:rPr>
                    <w:t>nel proprio</w:t>
                  </w:r>
                  <w:r>
                    <w:rPr>
                      <w:rFonts w:ascii="Garamond" w:hAnsi="Garamond"/>
                      <w:color w:val="3333CC"/>
                      <w:sz w:val="27"/>
                      <w:szCs w:val="27"/>
                    </w:rPr>
                    <w:t xml:space="preserve"> </w:t>
                  </w:r>
                  <w:r>
                    <w:rPr>
                      <w:rStyle w:val="hps"/>
                      <w:rFonts w:ascii="Garamond" w:hAnsi="Garamond"/>
                      <w:b/>
                      <w:bCs/>
                      <w:i/>
                      <w:iCs/>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b/>
                      <w:bCs/>
                      <w:i/>
                      <w:iCs/>
                      <w:color w:val="3333CC"/>
                      <w:sz w:val="27"/>
                      <w:szCs w:val="27"/>
                    </w:rPr>
                    <w:t>Sacra Mente</w:t>
                  </w:r>
                  <w:r>
                    <w:rPr>
                      <w:rFonts w:ascii="Garamond" w:hAnsi="Garamond"/>
                      <w:color w:val="3333CC"/>
                      <w:sz w:val="27"/>
                      <w:szCs w:val="27"/>
                    </w:rPr>
                    <w:t xml:space="preserve"> </w:t>
                  </w:r>
                  <w:r>
                    <w:rPr>
                      <w:rStyle w:val="hps"/>
                      <w:rFonts w:ascii="Garamond" w:hAnsi="Garamond"/>
                      <w:color w:val="3333CC"/>
                      <w:sz w:val="27"/>
                      <w:szCs w:val="27"/>
                    </w:rPr>
                    <w:t>può</w:t>
                  </w:r>
                  <w:r>
                    <w:rPr>
                      <w:rFonts w:ascii="Garamond" w:hAnsi="Garamond"/>
                      <w:color w:val="3333CC"/>
                      <w:sz w:val="27"/>
                      <w:szCs w:val="27"/>
                    </w:rPr>
                    <w:t xml:space="preserve"> </w:t>
                  </w:r>
                  <w:r>
                    <w:rPr>
                      <w:rStyle w:val="hps"/>
                      <w:rFonts w:ascii="Garamond" w:hAnsi="Garamond"/>
                      <w:color w:val="3333CC"/>
                      <w:sz w:val="27"/>
                      <w:szCs w:val="27"/>
                    </w:rPr>
                    <w:t>trasmettere</w:t>
                  </w:r>
                  <w:r>
                    <w:rPr>
                      <w:rFonts w:ascii="Garamond" w:hAnsi="Garamond"/>
                      <w:color w:val="3333CC"/>
                      <w:sz w:val="27"/>
                      <w:szCs w:val="27"/>
                    </w:rPr>
                    <w:t xml:space="preserve"> </w:t>
                  </w:r>
                  <w:r>
                    <w:rPr>
                      <w:rStyle w:val="hps"/>
                      <w:rFonts w:ascii="Garamond" w:hAnsi="Garamond"/>
                      <w:color w:val="3333CC"/>
                      <w:sz w:val="27"/>
                      <w:szCs w:val="27"/>
                    </w:rPr>
                    <w:t>verità cosmiche</w:t>
                  </w:r>
                  <w:r>
                    <w:rPr>
                      <w:rFonts w:ascii="Garamond" w:hAnsi="Garamond"/>
                      <w:color w:val="3333CC"/>
                      <w:sz w:val="27"/>
                      <w:szCs w:val="27"/>
                    </w:rPr>
                    <w:t xml:space="preserve"> </w:t>
                  </w:r>
                  <w:r>
                    <w:rPr>
                      <w:rStyle w:val="hps"/>
                      <w:rFonts w:ascii="Garamond" w:hAnsi="Garamond"/>
                      <w:color w:val="3333CC"/>
                      <w:sz w:val="27"/>
                      <w:szCs w:val="27"/>
                    </w:rPr>
                    <w:t>e pensieri</w:t>
                  </w:r>
                  <w:r>
                    <w:rPr>
                      <w:rFonts w:ascii="Garamond" w:hAnsi="Garamond"/>
                      <w:color w:val="3333CC"/>
                      <w:sz w:val="27"/>
                      <w:szCs w:val="27"/>
                    </w:rPr>
                    <w:t xml:space="preserve"> </w:t>
                  </w:r>
                  <w:r>
                    <w:rPr>
                      <w:rStyle w:val="hps"/>
                      <w:rFonts w:ascii="Garamond" w:hAnsi="Garamond"/>
                      <w:color w:val="3333CC"/>
                      <w:sz w:val="27"/>
                      <w:szCs w:val="27"/>
                    </w:rPr>
                    <w:t>ispirati</w:t>
                  </w:r>
                  <w:r>
                    <w:rPr>
                      <w:rFonts w:ascii="Garamond" w:hAnsi="Garamond"/>
                      <w:color w:val="3333CC"/>
                      <w:sz w:val="27"/>
                      <w:szCs w:val="27"/>
                    </w:rPr>
                    <w:t xml:space="preserve"> </w:t>
                  </w:r>
                  <w:r>
                    <w:rPr>
                      <w:rStyle w:val="hps"/>
                      <w:rFonts w:ascii="Garamond" w:hAnsi="Garamond"/>
                      <w:color w:val="3333CC"/>
                      <w:sz w:val="27"/>
                      <w:szCs w:val="27"/>
                    </w:rPr>
                    <w:t>a milioni di persone</w:t>
                  </w:r>
                  <w:r>
                    <w:rPr>
                      <w:rFonts w:ascii="Garamond" w:hAnsi="Garamond"/>
                      <w:color w:val="3333CC"/>
                      <w:sz w:val="27"/>
                      <w:szCs w:val="27"/>
                    </w:rPr>
                    <w:t xml:space="preserve">, mentre </w:t>
                  </w:r>
                  <w:r>
                    <w:rPr>
                      <w:rStyle w:val="hps"/>
                      <w:rFonts w:ascii="Garamond" w:hAnsi="Garamond"/>
                      <w:color w:val="3333CC"/>
                      <w:sz w:val="27"/>
                      <w:szCs w:val="27"/>
                    </w:rPr>
                    <w:t>le vibrazioni</w:t>
                  </w:r>
                  <w:r>
                    <w:rPr>
                      <w:rFonts w:ascii="Garamond" w:hAnsi="Garamond"/>
                      <w:color w:val="3333CC"/>
                      <w:sz w:val="27"/>
                      <w:szCs w:val="27"/>
                    </w:rPr>
                    <w:t xml:space="preserve"> </w:t>
                  </w:r>
                  <w:r>
                    <w:rPr>
                      <w:rStyle w:val="hps"/>
                      <w:rFonts w:ascii="Garamond" w:hAnsi="Garamond"/>
                      <w:color w:val="3333CC"/>
                      <w:sz w:val="27"/>
                      <w:szCs w:val="27"/>
                    </w:rPr>
                    <w:t>amorevoli</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suo</w:t>
                  </w:r>
                  <w:r>
                    <w:rPr>
                      <w:rFonts w:ascii="Garamond" w:hAnsi="Garamond"/>
                      <w:color w:val="3333CC"/>
                      <w:sz w:val="27"/>
                      <w:szCs w:val="27"/>
                    </w:rPr>
                    <w:t xml:space="preserve"> </w:t>
                  </w:r>
                  <w:r>
                    <w:rPr>
                      <w:rStyle w:val="hps"/>
                      <w:rFonts w:ascii="Garamond" w:hAnsi="Garamond"/>
                      <w:color w:val="3333CC"/>
                      <w:sz w:val="27"/>
                      <w:szCs w:val="27"/>
                    </w:rPr>
                    <w:t>campo aurico</w:t>
                  </w:r>
                  <w:r>
                    <w:rPr>
                      <w:rFonts w:ascii="Garamond" w:hAnsi="Garamond"/>
                      <w:color w:val="3333CC"/>
                      <w:sz w:val="27"/>
                      <w:szCs w:val="27"/>
                    </w:rPr>
                    <w:t xml:space="preserve"> </w:t>
                  </w:r>
                  <w:r>
                    <w:rPr>
                      <w:rStyle w:val="hps"/>
                      <w:rFonts w:ascii="Garamond" w:hAnsi="Garamond"/>
                      <w:color w:val="3333CC"/>
                      <w:sz w:val="27"/>
                      <w:szCs w:val="27"/>
                    </w:rPr>
                    <w:t>benedicono</w:t>
                  </w:r>
                  <w:r>
                    <w:rPr>
                      <w:rFonts w:ascii="Garamond" w:hAnsi="Garamond"/>
                      <w:color w:val="3333CC"/>
                      <w:sz w:val="27"/>
                      <w:szCs w:val="27"/>
                    </w:rPr>
                    <w:t xml:space="preserve"> </w:t>
                  </w:r>
                  <w:r>
                    <w:rPr>
                      <w:rStyle w:val="hps"/>
                      <w:rFonts w:ascii="Garamond" w:hAnsi="Garamond"/>
                      <w:color w:val="3333CC"/>
                      <w:sz w:val="27"/>
                      <w:szCs w:val="27"/>
                    </w:rPr>
                    <w:t>tutti quelli con cui</w:t>
                  </w:r>
                  <w:r>
                    <w:rPr>
                      <w:rFonts w:ascii="Garamond" w:hAnsi="Garamond"/>
                      <w:color w:val="3333CC"/>
                      <w:sz w:val="27"/>
                      <w:szCs w:val="27"/>
                    </w:rPr>
                    <w:t xml:space="preserve"> </w:t>
                  </w:r>
                  <w:r>
                    <w:rPr>
                      <w:rStyle w:val="hps"/>
                      <w:rFonts w:ascii="Garamond" w:hAnsi="Garamond"/>
                      <w:color w:val="3333CC"/>
                      <w:sz w:val="27"/>
                      <w:szCs w:val="27"/>
                    </w:rPr>
                    <w:t>viene in contatto.</w:t>
                  </w:r>
                </w:p>
                <w:p w:rsidR="00666535" w:rsidRDefault="00666535">
                  <w:pPr>
                    <w:pStyle w:val="NormaleWeb"/>
                  </w:pPr>
                  <w:r>
                    <w:rPr>
                      <w:rFonts w:ascii="Garamond" w:hAnsi="Garamond"/>
                      <w:color w:val="3333CC"/>
                      <w:sz w:val="27"/>
                      <w:szCs w:val="27"/>
                    </w:rPr>
                    <w:t xml:space="preserve">La </w:t>
                  </w:r>
                  <w:r>
                    <w:rPr>
                      <w:rFonts w:ascii="Garamond" w:hAnsi="Garamond"/>
                      <w:b/>
                      <w:bCs/>
                      <w:i/>
                      <w:iCs/>
                      <w:color w:val="3333CC"/>
                      <w:sz w:val="27"/>
                      <w:szCs w:val="27"/>
                    </w:rPr>
                    <w:t>Piramide Mondiale</w:t>
                  </w:r>
                  <w:r>
                    <w:rPr>
                      <w:rFonts w:ascii="Garamond" w:hAnsi="Garamond"/>
                      <w:color w:val="3333CC"/>
                      <w:sz w:val="27"/>
                      <w:szCs w:val="27"/>
                    </w:rPr>
                    <w:t xml:space="preserve"> è una </w:t>
                  </w:r>
                  <w:r>
                    <w:rPr>
                      <w:rFonts w:ascii="Garamond" w:hAnsi="Garamond"/>
                      <w:b/>
                      <w:bCs/>
                      <w:i/>
                      <w:iCs/>
                      <w:color w:val="3333CC"/>
                      <w:sz w:val="27"/>
                      <w:szCs w:val="27"/>
                    </w:rPr>
                    <w:t>Stazione a metà strada</w:t>
                  </w:r>
                  <w:r>
                    <w:rPr>
                      <w:rFonts w:ascii="Garamond" w:hAnsi="Garamond"/>
                      <w:color w:val="3333CC"/>
                      <w:sz w:val="27"/>
                      <w:szCs w:val="27"/>
                    </w:rPr>
                    <w:t xml:space="preserve"> per i vostri molteplici </w:t>
                  </w:r>
                  <w:r>
                    <w:rPr>
                      <w:rFonts w:ascii="Garamond" w:hAnsi="Garamond"/>
                      <w:b/>
                      <w:bCs/>
                      <w:i/>
                      <w:iCs/>
                      <w:color w:val="3333CC"/>
                      <w:sz w:val="27"/>
                      <w:szCs w:val="27"/>
                    </w:rPr>
                    <w:t>Sé Spirituali</w:t>
                  </w:r>
                  <w:r>
                    <w:rPr>
                      <w:rFonts w:ascii="Garamond" w:hAnsi="Garamond"/>
                      <w:color w:val="3333CC"/>
                      <w:sz w:val="27"/>
                      <w:szCs w:val="27"/>
                    </w:rPr>
                    <w:t xml:space="preserve">. Le vostre buone azioni vengono memorizzate  all'interno della </w:t>
                  </w:r>
                  <w:r>
                    <w:rPr>
                      <w:rFonts w:ascii="Garamond" w:hAnsi="Garamond"/>
                      <w:b/>
                      <w:bCs/>
                      <w:i/>
                      <w:iCs/>
                      <w:color w:val="3333CC"/>
                      <w:sz w:val="27"/>
                      <w:szCs w:val="27"/>
                    </w:rPr>
                    <w:t>Tesoreria del Deposito di Luce</w:t>
                  </w:r>
                  <w:r>
                    <w:rPr>
                      <w:rFonts w:ascii="Garamond" w:hAnsi="Garamond"/>
                      <w:color w:val="3333CC"/>
                      <w:sz w:val="27"/>
                      <w:szCs w:val="27"/>
                    </w:rPr>
                    <w:t xml:space="preserve"> nella </w:t>
                  </w:r>
                  <w:r>
                    <w:rPr>
                      <w:rFonts w:ascii="Garamond" w:hAnsi="Garamond"/>
                      <w:b/>
                      <w:bCs/>
                      <w:i/>
                      <w:iCs/>
                      <w:color w:val="3333CC"/>
                      <w:sz w:val="27"/>
                      <w:szCs w:val="27"/>
                    </w:rPr>
                    <w:t>Piramide Mondiale</w:t>
                  </w:r>
                  <w:r>
                    <w:rPr>
                      <w:rFonts w:ascii="Garamond" w:hAnsi="Garamond"/>
                      <w:color w:val="3333CC"/>
                      <w:sz w:val="27"/>
                      <w:szCs w:val="27"/>
                    </w:rPr>
                    <w:t xml:space="preserve">. Vi è una raccolta di buone azioni ogni anno, ed i vostri pensieri ed azioni amorevoli vengono ingrandite e custodite lì. La porzione più grande viene fusa con la </w:t>
                  </w:r>
                  <w:r>
                    <w:rPr>
                      <w:rFonts w:ascii="Garamond" w:hAnsi="Garamond"/>
                      <w:b/>
                      <w:bCs/>
                      <w:i/>
                      <w:iCs/>
                      <w:color w:val="3333CC"/>
                      <w:sz w:val="27"/>
                      <w:szCs w:val="27"/>
                    </w:rPr>
                    <w:t>Luce del Creatore</w:t>
                  </w:r>
                  <w:r>
                    <w:rPr>
                      <w:rFonts w:ascii="Garamond" w:hAnsi="Garamond"/>
                      <w:color w:val="3333CC"/>
                      <w:sz w:val="27"/>
                      <w:szCs w:val="27"/>
                    </w:rPr>
                    <w:t xml:space="preserve"> per essere usata per creare il massimo bene per tutta l'umanità. Riceverete i  vostri doni e dispense divine speciali in base al vostro contributo al Deposito di Luce.</w:t>
                  </w:r>
                </w:p>
                <w:p w:rsidR="00666535" w:rsidRDefault="00666535">
                  <w:pPr>
                    <w:pStyle w:val="NormaleWeb"/>
                  </w:pPr>
                  <w:r>
                    <w:rPr>
                      <w:rFonts w:ascii="Garamond" w:hAnsi="Garamond"/>
                      <w:color w:val="3333CC"/>
                      <w:sz w:val="27"/>
                      <w:szCs w:val="27"/>
                    </w:rPr>
                    <w:t>E’ tempo per ognuno di voi di fare un passo avanti, prendere posizione ed essere ascoltati. Iniziate dove vi trovate, al vostro massimo livello di comprensione, vedendo attraverso gli occhi filtrati dall'amore, sentendo con un cuore pieno di compassione, e operando con una mente che non sia oscurata dalla colpa, paura o giudizio. Questo è il modo in cui  convaliderete la vostra verità ed acquisirete  la vostra saggezza, amati. Questo è il modo in cui il vostro mondo e la realtà saranno traboccanti di amore, gioia ed abbondanza. Questa è la via del maestro, la via della Verità Vivente, la via del ritorno a casa.</w:t>
                  </w:r>
                </w:p>
                <w:p w:rsidR="00666535" w:rsidRDefault="00666535">
                  <w:pPr>
                    <w:pStyle w:val="NormaleWeb"/>
                  </w:pPr>
                  <w:r>
                    <w:rPr>
                      <w:rFonts w:ascii="Garamond" w:hAnsi="Garamond"/>
                      <w:color w:val="3333CC"/>
                      <w:sz w:val="27"/>
                      <w:szCs w:val="27"/>
                    </w:rPr>
                    <w:t xml:space="preserve">Non dimenticate mai di essere i giudici di voi stessi,  voi decidete, con l'assistenza del vostro consiglio di custodi, quali saranno i principali dettagli della vostra prossima esperienza di </w:t>
                  </w:r>
                  <w:r>
                    <w:rPr>
                      <w:rFonts w:ascii="Garamond" w:hAnsi="Garamond"/>
                      <w:color w:val="3333CC"/>
                      <w:sz w:val="27"/>
                      <w:szCs w:val="27"/>
                    </w:rPr>
                    <w:lastRenderedPageBreak/>
                    <w:t xml:space="preserve">vita. Quando si trova nell’ambiente delle dimensioni superiori, l'anima è sempre desiderosa di correggere gli errori del passato affinché il campo aurico possa essere ripulito dagli eventuali modelli vibrazionali disarmonici, ed il cammino verso l'il-lumi-nazione possa continuare. Non importa se le persone negano la verità in ciò che vi  stiamo trasmettendo; è la Verità Vivente ed è legge universale; ed ogni anima è influenzata e governata dai principi del Piano Divino, che ci creda o no. Ed ancora una volta, si applica il velo interno, ed è necessario superare i limiti dell’ambiente negativo della terza/quarta dimensione per ottenere l'accesso ad una connessione meravigliosa, espansa con il Creatore. Siete sempre stati e sempre sarete collegati a </w:t>
                  </w:r>
                  <w:r>
                    <w:rPr>
                      <w:rFonts w:ascii="Garamond" w:hAnsi="Garamond"/>
                      <w:b/>
                      <w:bCs/>
                      <w:i/>
                      <w:iCs/>
                      <w:color w:val="3333CC"/>
                      <w:sz w:val="27"/>
                      <w:szCs w:val="27"/>
                    </w:rPr>
                    <w:t>Tutto Ciò Che È</w:t>
                  </w:r>
                  <w:r>
                    <w:rPr>
                      <w:rFonts w:ascii="Garamond" w:hAnsi="Garamond"/>
                      <w:color w:val="3333CC"/>
                      <w:sz w:val="27"/>
                      <w:szCs w:val="27"/>
                    </w:rPr>
                    <w:t xml:space="preserve">. Il senso di separazione è tutto nella vostra </w:t>
                  </w:r>
                  <w:r>
                    <w:rPr>
                      <w:rFonts w:ascii="Garamond" w:hAnsi="Garamond"/>
                      <w:b/>
                      <w:bCs/>
                      <w:i/>
                      <w:iCs/>
                      <w:color w:val="3333CC"/>
                      <w:sz w:val="27"/>
                      <w:szCs w:val="27"/>
                    </w:rPr>
                    <w:t>mente</w:t>
                  </w:r>
                  <w:r>
                    <w:rPr>
                      <w:rFonts w:ascii="Garamond" w:hAnsi="Garamond"/>
                      <w:color w:val="3333CC"/>
                      <w:sz w:val="27"/>
                      <w:szCs w:val="27"/>
                    </w:rPr>
                    <w:t xml:space="preserve">, ed il modo per </w:t>
                  </w:r>
                  <w:r>
                    <w:rPr>
                      <w:rFonts w:ascii="Garamond" w:hAnsi="Garamond"/>
                      <w:b/>
                      <w:bCs/>
                      <w:i/>
                      <w:iCs/>
                      <w:color w:val="3333CC"/>
                      <w:sz w:val="27"/>
                      <w:szCs w:val="27"/>
                    </w:rPr>
                    <w:t>"aprire la porta" per il Fiume della Vita è all'interno del SACRO CUORE</w:t>
                  </w:r>
                  <w:r>
                    <w:rPr>
                      <w:rFonts w:ascii="Garamond" w:hAnsi="Garamond"/>
                      <w:color w:val="3333CC"/>
                      <w:sz w:val="27"/>
                      <w:szCs w:val="27"/>
                    </w:rPr>
                    <w:t xml:space="preserve">. </w:t>
                  </w:r>
                  <w:r>
                    <w:rPr>
                      <w:rFonts w:ascii="Garamond" w:hAnsi="Garamond"/>
                      <w:b/>
                      <w:bCs/>
                      <w:i/>
                      <w:iCs/>
                      <w:color w:val="3333CC"/>
                      <w:sz w:val="27"/>
                      <w:szCs w:val="27"/>
                    </w:rPr>
                    <w:t>           </w:t>
                  </w:r>
                </w:p>
                <w:p w:rsidR="00666535" w:rsidRDefault="00666535">
                  <w:pPr>
                    <w:pStyle w:val="NormaleWeb"/>
                  </w:pPr>
                  <w:r>
                    <w:rPr>
                      <w:rStyle w:val="hps"/>
                      <w:rFonts w:ascii="Garamond" w:hAnsi="Garamond"/>
                      <w:color w:val="3333CC"/>
                      <w:sz w:val="27"/>
                      <w:szCs w:val="27"/>
                    </w:rPr>
                    <w:t xml:space="preserve">Mentre </w:t>
                  </w:r>
                  <w:r>
                    <w:rPr>
                      <w:rFonts w:ascii="Garamond" w:hAnsi="Garamond"/>
                      <w:color w:val="3333CC"/>
                      <w:sz w:val="27"/>
                      <w:szCs w:val="27"/>
                    </w:rPr>
                    <w:t> r</w:t>
                  </w:r>
                  <w:r>
                    <w:rPr>
                      <w:rStyle w:val="hps"/>
                      <w:rFonts w:ascii="Garamond" w:hAnsi="Garamond"/>
                      <w:color w:val="3333CC"/>
                      <w:sz w:val="27"/>
                      <w:szCs w:val="27"/>
                    </w:rPr>
                    <w:t>affinate la vostra</w:t>
                  </w:r>
                  <w:r>
                    <w:rPr>
                      <w:rFonts w:ascii="Garamond" w:hAnsi="Garamond"/>
                      <w:color w:val="3333CC"/>
                      <w:sz w:val="27"/>
                      <w:szCs w:val="27"/>
                    </w:rPr>
                    <w:t xml:space="preserve"> </w:t>
                  </w:r>
                  <w:r>
                    <w:rPr>
                      <w:rStyle w:val="hps"/>
                      <w:rFonts w:ascii="Garamond" w:hAnsi="Garamond"/>
                      <w:color w:val="3333CC"/>
                      <w:sz w:val="27"/>
                      <w:szCs w:val="27"/>
                    </w:rPr>
                    <w:t>risonanza</w:t>
                  </w:r>
                  <w:r>
                    <w:rPr>
                      <w:rFonts w:ascii="Garamond" w:hAnsi="Garamond"/>
                      <w:color w:val="3333CC"/>
                      <w:sz w:val="27"/>
                      <w:szCs w:val="27"/>
                    </w:rPr>
                    <w:t>,  </w:t>
                  </w:r>
                  <w:r>
                    <w:rPr>
                      <w:rStyle w:val="hps"/>
                      <w:rFonts w:ascii="Garamond" w:hAnsi="Garamond"/>
                      <w:color w:val="3333CC"/>
                      <w:sz w:val="27"/>
                      <w:szCs w:val="27"/>
                    </w:rPr>
                    <w:t>gradualmente diventate</w:t>
                  </w:r>
                  <w:r>
                    <w:rPr>
                      <w:rFonts w:ascii="Garamond" w:hAnsi="Garamond"/>
                      <w:color w:val="3333CC"/>
                      <w:sz w:val="27"/>
                      <w:szCs w:val="27"/>
                    </w:rPr>
                    <w:t xml:space="preserve"> </w:t>
                  </w:r>
                  <w:r>
                    <w:rPr>
                      <w:rStyle w:val="hps"/>
                      <w:rFonts w:ascii="Garamond" w:hAnsi="Garamond"/>
                      <w:color w:val="3333CC"/>
                      <w:sz w:val="27"/>
                      <w:szCs w:val="27"/>
                    </w:rPr>
                    <w:t>multi-dimensionali</w:t>
                  </w:r>
                  <w:r>
                    <w:rPr>
                      <w:rFonts w:ascii="Garamond" w:hAnsi="Garamond"/>
                      <w:color w:val="3333CC"/>
                      <w:sz w:val="27"/>
                      <w:szCs w:val="27"/>
                    </w:rPr>
                    <w:t xml:space="preserve">, </w:t>
                  </w:r>
                  <w:r>
                    <w:rPr>
                      <w:rStyle w:val="hps"/>
                      <w:rFonts w:ascii="Garamond" w:hAnsi="Garamond"/>
                      <w:color w:val="3333CC"/>
                      <w:sz w:val="27"/>
                      <w:szCs w:val="27"/>
                    </w:rPr>
                    <w:t>il che significa che</w:t>
                  </w:r>
                  <w:r>
                    <w:rPr>
                      <w:rFonts w:ascii="Garamond" w:hAnsi="Garamond"/>
                      <w:color w:val="3333CC"/>
                      <w:sz w:val="27"/>
                      <w:szCs w:val="27"/>
                    </w:rPr>
                    <w:t xml:space="preserve"> </w:t>
                  </w:r>
                  <w:r>
                    <w:rPr>
                      <w:rStyle w:val="hps"/>
                      <w:rFonts w:ascii="Garamond" w:hAnsi="Garamond"/>
                      <w:color w:val="3333CC"/>
                      <w:sz w:val="27"/>
                      <w:szCs w:val="27"/>
                    </w:rPr>
                    <w:t>state attingendo ai</w:t>
                  </w:r>
                  <w:r>
                    <w:rPr>
                      <w:rFonts w:ascii="Garamond" w:hAnsi="Garamond"/>
                      <w:color w:val="3333CC"/>
                      <w:sz w:val="27"/>
                      <w:szCs w:val="27"/>
                    </w:rPr>
                    <w:t xml:space="preserve"> </w:t>
                  </w:r>
                  <w:r>
                    <w:rPr>
                      <w:rStyle w:val="hps"/>
                      <w:rFonts w:ascii="Garamond" w:hAnsi="Garamond"/>
                      <w:color w:val="3333CC"/>
                      <w:sz w:val="27"/>
                      <w:szCs w:val="27"/>
                    </w:rPr>
                    <w:t>modelli di frequenza</w:t>
                  </w:r>
                  <w:r>
                    <w:rPr>
                      <w:rFonts w:ascii="Garamond" w:hAnsi="Garamond"/>
                      <w:color w:val="3333CC"/>
                      <w:sz w:val="27"/>
                      <w:szCs w:val="27"/>
                    </w:rPr>
                    <w:t xml:space="preserve"> </w:t>
                  </w:r>
                  <w:r>
                    <w:rPr>
                      <w:rStyle w:val="hps"/>
                      <w:rFonts w:ascii="Garamond" w:hAnsi="Garamond"/>
                      <w:color w:val="3333CC"/>
                      <w:sz w:val="27"/>
                      <w:szCs w:val="27"/>
                    </w:rPr>
                    <w:t>delle varie dimensioni</w:t>
                  </w:r>
                  <w:r>
                    <w:rPr>
                      <w:rFonts w:ascii="Garamond" w:hAnsi="Garamond"/>
                      <w:color w:val="3333CC"/>
                      <w:sz w:val="27"/>
                      <w:szCs w:val="27"/>
                    </w:rPr>
                    <w:t xml:space="preserve"> </w:t>
                  </w:r>
                  <w:r>
                    <w:rPr>
                      <w:rStyle w:val="hps"/>
                      <w:rFonts w:ascii="Garamond" w:hAnsi="Garamond"/>
                      <w:color w:val="3333CC"/>
                      <w:sz w:val="27"/>
                      <w:szCs w:val="27"/>
                    </w:rPr>
                    <w:t>in una sola volta</w:t>
                  </w:r>
                  <w:r>
                    <w:rPr>
                      <w:rFonts w:ascii="Garamond" w:hAnsi="Garamond"/>
                      <w:color w:val="3333CC"/>
                      <w:sz w:val="27"/>
                      <w:szCs w:val="27"/>
                    </w:rPr>
                    <w:t xml:space="preserve">. </w:t>
                  </w:r>
                  <w:r>
                    <w:rPr>
                      <w:rStyle w:val="hps"/>
                      <w:rFonts w:ascii="Garamond" w:hAnsi="Garamond"/>
                      <w:color w:val="3333CC"/>
                      <w:sz w:val="27"/>
                      <w:szCs w:val="27"/>
                    </w:rPr>
                    <w:t>Al fine di</w:t>
                  </w:r>
                  <w:r>
                    <w:rPr>
                      <w:rFonts w:ascii="Garamond" w:hAnsi="Garamond"/>
                      <w:color w:val="3333CC"/>
                      <w:sz w:val="27"/>
                      <w:szCs w:val="27"/>
                    </w:rPr>
                    <w:t xml:space="preserve"> </w:t>
                  </w:r>
                  <w:r>
                    <w:rPr>
                      <w:rStyle w:val="hps"/>
                      <w:rFonts w:ascii="Garamond" w:hAnsi="Garamond"/>
                      <w:color w:val="3333CC"/>
                      <w:sz w:val="27"/>
                      <w:szCs w:val="27"/>
                    </w:rPr>
                    <w:t>fare spazio</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le raffinate</w:t>
                  </w:r>
                  <w:r>
                    <w:rPr>
                      <w:rFonts w:ascii="Garamond" w:hAnsi="Garamond"/>
                      <w:color w:val="3333CC"/>
                      <w:sz w:val="27"/>
                      <w:szCs w:val="27"/>
                    </w:rPr>
                    <w:t xml:space="preserve"> </w:t>
                  </w:r>
                  <w:r>
                    <w:rPr>
                      <w:rStyle w:val="hps"/>
                      <w:rFonts w:ascii="Garamond" w:hAnsi="Garamond"/>
                      <w:color w:val="3333CC"/>
                      <w:sz w:val="27"/>
                      <w:szCs w:val="27"/>
                    </w:rPr>
                    <w:t>frequenze dei livelli multipli della</w:t>
                  </w:r>
                  <w:r>
                    <w:rPr>
                      <w:rFonts w:ascii="Garamond" w:hAnsi="Garamond"/>
                      <w:color w:val="3333CC"/>
                      <w:sz w:val="27"/>
                      <w:szCs w:val="27"/>
                    </w:rPr>
                    <w:t xml:space="preserve"> </w:t>
                  </w:r>
                  <w:r>
                    <w:rPr>
                      <w:rStyle w:val="hps"/>
                      <w:rFonts w:ascii="Garamond" w:hAnsi="Garamond"/>
                      <w:color w:val="3333CC"/>
                      <w:sz w:val="27"/>
                      <w:szCs w:val="27"/>
                    </w:rPr>
                    <w:t>quarta, quinta</w:t>
                  </w:r>
                  <w:r>
                    <w:rPr>
                      <w:rFonts w:ascii="Garamond" w:hAnsi="Garamond"/>
                      <w:color w:val="3333CC"/>
                      <w:sz w:val="27"/>
                      <w:szCs w:val="27"/>
                    </w:rPr>
                    <w:t xml:space="preserve"> </w:t>
                  </w:r>
                  <w:r>
                    <w:rPr>
                      <w:rStyle w:val="hps"/>
                      <w:rFonts w:ascii="Garamond" w:hAnsi="Garamond"/>
                      <w:color w:val="3333CC"/>
                      <w:sz w:val="27"/>
                      <w:szCs w:val="27"/>
                    </w:rPr>
                    <w:t>dimensione ed oltre</w:t>
                  </w:r>
                  <w:r>
                    <w:rPr>
                      <w:rFonts w:ascii="Garamond" w:hAnsi="Garamond"/>
                      <w:color w:val="3333CC"/>
                      <w:sz w:val="27"/>
                      <w:szCs w:val="27"/>
                    </w:rPr>
                    <w:t xml:space="preserve">, </w:t>
                  </w:r>
                  <w:r>
                    <w:rPr>
                      <w:rStyle w:val="hps"/>
                      <w:rFonts w:ascii="Garamond" w:hAnsi="Garamond"/>
                      <w:color w:val="3333CC"/>
                      <w:sz w:val="27"/>
                      <w:szCs w:val="27"/>
                    </w:rPr>
                    <w:t>ci deve</w:t>
                  </w:r>
                  <w:r>
                    <w:rPr>
                      <w:rFonts w:ascii="Garamond" w:hAnsi="Garamond"/>
                      <w:color w:val="3333CC"/>
                      <w:sz w:val="27"/>
                      <w:szCs w:val="27"/>
                    </w:rPr>
                    <w:t xml:space="preserve"> </w:t>
                  </w:r>
                  <w:r>
                    <w:rPr>
                      <w:rStyle w:val="hps"/>
                      <w:rFonts w:ascii="Garamond" w:hAnsi="Garamond"/>
                      <w:color w:val="3333CC"/>
                      <w:sz w:val="27"/>
                      <w:szCs w:val="27"/>
                    </w:rPr>
                    <w:t>essere un processo</w:t>
                  </w:r>
                  <w:r>
                    <w:rPr>
                      <w:rFonts w:ascii="Garamond" w:hAnsi="Garamond"/>
                      <w:color w:val="3333CC"/>
                      <w:sz w:val="27"/>
                      <w:szCs w:val="27"/>
                    </w:rPr>
                    <w:t xml:space="preserve"> </w:t>
                  </w:r>
                  <w:r>
                    <w:rPr>
                      <w:rStyle w:val="hps"/>
                      <w:rFonts w:ascii="Garamond" w:hAnsi="Garamond"/>
                      <w:color w:val="3333CC"/>
                      <w:sz w:val="27"/>
                      <w:szCs w:val="27"/>
                    </w:rPr>
                    <w:t>di pulizia/purificazione</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le lezioni</w:t>
                  </w:r>
                  <w:r>
                    <w:rPr>
                      <w:rFonts w:ascii="Garamond" w:hAnsi="Garamond"/>
                      <w:color w:val="3333CC"/>
                      <w:sz w:val="27"/>
                      <w:szCs w:val="27"/>
                    </w:rPr>
                    <w:t xml:space="preserve"> </w:t>
                  </w:r>
                  <w:r>
                    <w:rPr>
                      <w:rStyle w:val="hps"/>
                      <w:rFonts w:ascii="Garamond" w:hAnsi="Garamond"/>
                      <w:color w:val="3333CC"/>
                      <w:sz w:val="27"/>
                      <w:szCs w:val="27"/>
                    </w:rPr>
                    <w:t>e le istruzioni</w:t>
                  </w:r>
                  <w:r>
                    <w:rPr>
                      <w:rFonts w:ascii="Garamond" w:hAnsi="Garamond"/>
                      <w:color w:val="3333CC"/>
                      <w:sz w:val="27"/>
                      <w:szCs w:val="27"/>
                    </w:rPr>
                    <w:t xml:space="preserve"> </w:t>
                  </w:r>
                  <w:r>
                    <w:rPr>
                      <w:rStyle w:val="hps"/>
                      <w:rFonts w:ascii="Garamond" w:hAnsi="Garamond"/>
                      <w:color w:val="3333CC"/>
                      <w:sz w:val="27"/>
                      <w:szCs w:val="27"/>
                    </w:rPr>
                    <w:t>che vi abbiamo dato</w:t>
                  </w:r>
                  <w:r>
                    <w:rPr>
                      <w:rFonts w:ascii="Garamond" w:hAnsi="Garamond"/>
                      <w:color w:val="3333CC"/>
                    </w:rPr>
                    <w:t xml:space="preserve"> </w:t>
                  </w:r>
                  <w:r>
                    <w:rPr>
                      <w:rStyle w:val="hps"/>
                      <w:rFonts w:ascii="Garamond" w:hAnsi="Garamond"/>
                      <w:color w:val="3333CC"/>
                      <w:sz w:val="27"/>
                      <w:szCs w:val="27"/>
                    </w:rPr>
                    <w:t>nel corso degli anni</w:t>
                  </w:r>
                  <w:r>
                    <w:rPr>
                      <w:rFonts w:ascii="Garamond" w:hAnsi="Garamond"/>
                      <w:color w:val="3333CC"/>
                      <w:sz w:val="27"/>
                      <w:szCs w:val="27"/>
                    </w:rPr>
                    <w:t xml:space="preserve">, </w:t>
                  </w:r>
                  <w:r>
                    <w:rPr>
                      <w:rStyle w:val="hps"/>
                      <w:rFonts w:ascii="Garamond" w:hAnsi="Garamond"/>
                      <w:color w:val="3333CC"/>
                      <w:sz w:val="27"/>
                      <w:szCs w:val="27"/>
                    </w:rPr>
                    <w:t>stiamo cercando di</w:t>
                  </w:r>
                  <w:r>
                    <w:rPr>
                      <w:rFonts w:ascii="Garamond" w:hAnsi="Garamond"/>
                      <w:color w:val="3333CC"/>
                      <w:sz w:val="27"/>
                      <w:szCs w:val="27"/>
                    </w:rPr>
                    <w:t xml:space="preserve"> </w:t>
                  </w:r>
                  <w:r>
                    <w:rPr>
                      <w:rStyle w:val="hps"/>
                      <w:rFonts w:ascii="Garamond" w:hAnsi="Garamond"/>
                      <w:color w:val="3333CC"/>
                      <w:sz w:val="27"/>
                      <w:szCs w:val="27"/>
                    </w:rPr>
                    <w:t>darvi</w:t>
                  </w:r>
                  <w:r>
                    <w:rPr>
                      <w:rFonts w:ascii="Garamond" w:hAnsi="Garamond"/>
                      <w:color w:val="3333CC"/>
                      <w:sz w:val="27"/>
                      <w:szCs w:val="27"/>
                    </w:rPr>
                    <w:t xml:space="preserve"> </w:t>
                  </w:r>
                  <w:r>
                    <w:rPr>
                      <w:rStyle w:val="hps"/>
                      <w:rFonts w:ascii="Garamond" w:hAnsi="Garamond"/>
                      <w:color w:val="3333CC"/>
                      <w:sz w:val="27"/>
                      <w:szCs w:val="27"/>
                    </w:rPr>
                    <w:t>le conoscenze necessarie</w:t>
                  </w:r>
                  <w:r>
                    <w:rPr>
                      <w:rFonts w:ascii="Garamond" w:hAnsi="Garamond"/>
                      <w:color w:val="3333CC"/>
                      <w:sz w:val="27"/>
                      <w:szCs w:val="27"/>
                    </w:rPr>
                    <w:t xml:space="preserve"> </w:t>
                  </w:r>
                  <w:r>
                    <w:rPr>
                      <w:rStyle w:val="hps"/>
                      <w:rFonts w:ascii="Garamond" w:hAnsi="Garamond"/>
                      <w:color w:val="3333CC"/>
                      <w:sz w:val="27"/>
                      <w:szCs w:val="27"/>
                    </w:rPr>
                    <w:t>per attraversare il</w:t>
                  </w:r>
                  <w:r>
                    <w:rPr>
                      <w:rFonts w:ascii="Garamond" w:hAnsi="Garamond"/>
                      <w:color w:val="3333CC"/>
                      <w:sz w:val="27"/>
                      <w:szCs w:val="27"/>
                    </w:rPr>
                    <w:t xml:space="preserve"> </w:t>
                  </w:r>
                  <w:r>
                    <w:rPr>
                      <w:rStyle w:val="hps"/>
                      <w:rFonts w:ascii="Garamond" w:hAnsi="Garamond"/>
                      <w:color w:val="3333CC"/>
                      <w:sz w:val="27"/>
                      <w:szCs w:val="27"/>
                    </w:rPr>
                    <w:t>sentiero di ascensione</w:t>
                  </w:r>
                  <w:r>
                    <w:rPr>
                      <w:rFonts w:ascii="Garamond" w:hAnsi="Garamond"/>
                      <w:color w:val="3333CC"/>
                      <w:sz w:val="27"/>
                      <w:szCs w:val="27"/>
                    </w:rPr>
                    <w:t xml:space="preserve"> </w:t>
                  </w:r>
                  <w:r>
                    <w:rPr>
                      <w:rStyle w:val="hps"/>
                      <w:rFonts w:ascii="Garamond" w:hAnsi="Garamond"/>
                      <w:color w:val="3333CC"/>
                      <w:sz w:val="27"/>
                      <w:szCs w:val="27"/>
                    </w:rPr>
                    <w:t>con facilità e grazia</w:t>
                  </w:r>
                  <w:r>
                    <w:rPr>
                      <w:rFonts w:ascii="Garamond" w:hAnsi="Garamond"/>
                      <w:color w:val="3333CC"/>
                      <w:sz w:val="27"/>
                      <w:szCs w:val="27"/>
                    </w:rPr>
                    <w:t>;  </w:t>
                  </w:r>
                  <w:r>
                    <w:rPr>
                      <w:rStyle w:val="hps"/>
                      <w:rFonts w:ascii="Garamond" w:hAnsi="Garamond"/>
                      <w:color w:val="3333CC"/>
                      <w:sz w:val="27"/>
                      <w:szCs w:val="27"/>
                    </w:rPr>
                    <w:t>tuttavia</w:t>
                  </w:r>
                  <w:r>
                    <w:rPr>
                      <w:rFonts w:ascii="Garamond" w:hAnsi="Garamond"/>
                      <w:color w:val="3333CC"/>
                      <w:sz w:val="27"/>
                      <w:szCs w:val="27"/>
                    </w:rPr>
                    <w:t xml:space="preserve">, dovete </w:t>
                  </w:r>
                  <w:r>
                    <w:rPr>
                      <w:rStyle w:val="hps"/>
                      <w:rFonts w:ascii="Garamond" w:hAnsi="Garamond"/>
                      <w:color w:val="3333CC"/>
                      <w:sz w:val="27"/>
                      <w:szCs w:val="27"/>
                    </w:rPr>
                    <w:t>assumervi la responsabilità</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vostro ritorno alla</w:t>
                  </w:r>
                  <w:r>
                    <w:rPr>
                      <w:rFonts w:ascii="Garamond" w:hAnsi="Garamond"/>
                      <w:color w:val="3333CC"/>
                      <w:sz w:val="27"/>
                      <w:szCs w:val="27"/>
                    </w:rPr>
                    <w:t xml:space="preserve"> </w:t>
                  </w:r>
                  <w:r>
                    <w:rPr>
                      <w:rStyle w:val="hps"/>
                      <w:rFonts w:ascii="Garamond" w:hAnsi="Garamond"/>
                      <w:color w:val="3333CC"/>
                      <w:sz w:val="27"/>
                      <w:szCs w:val="27"/>
                    </w:rPr>
                    <w:t>maestria di sé</w:t>
                  </w:r>
                  <w:r>
                    <w:rPr>
                      <w:rFonts w:ascii="Garamond" w:hAnsi="Garamond"/>
                      <w:color w:val="3333CC"/>
                      <w:sz w:val="27"/>
                      <w:szCs w:val="27"/>
                    </w:rPr>
                    <w:t xml:space="preserve"> </w:t>
                  </w:r>
                  <w:r>
                    <w:rPr>
                      <w:rStyle w:val="hps"/>
                      <w:rFonts w:ascii="Garamond" w:hAnsi="Garamond"/>
                      <w:color w:val="3333CC"/>
                      <w:sz w:val="27"/>
                      <w:szCs w:val="27"/>
                    </w:rPr>
                    <w:t>personale.</w:t>
                  </w:r>
                  <w:r>
                    <w:rPr>
                      <w:rFonts w:ascii="Garamond" w:hAnsi="Garamond"/>
                      <w:color w:val="3333CC"/>
                      <w:sz w:val="27"/>
                      <w:szCs w:val="27"/>
                    </w:rPr>
                    <w:t xml:space="preserve"> </w:t>
                  </w:r>
                  <w:r>
                    <w:rPr>
                      <w:rStyle w:val="hps"/>
                      <w:rFonts w:ascii="Garamond" w:hAnsi="Garamond"/>
                      <w:color w:val="3333CC"/>
                      <w:sz w:val="27"/>
                      <w:szCs w:val="27"/>
                    </w:rPr>
                    <w:t>Noi</w:t>
                  </w:r>
                  <w:r>
                    <w:rPr>
                      <w:rFonts w:ascii="Garamond" w:hAnsi="Garamond"/>
                      <w:color w:val="3333CC"/>
                      <w:sz w:val="27"/>
                      <w:szCs w:val="27"/>
                    </w:rPr>
                    <w:t xml:space="preserve"> vi </w:t>
                  </w:r>
                  <w:r>
                    <w:rPr>
                      <w:rStyle w:val="hps"/>
                      <w:rFonts w:ascii="Garamond" w:hAnsi="Garamond"/>
                      <w:color w:val="3333CC"/>
                      <w:sz w:val="27"/>
                      <w:szCs w:val="27"/>
                    </w:rPr>
                    <w:t>siamo accanto per</w:t>
                  </w:r>
                  <w:r>
                    <w:rPr>
                      <w:rFonts w:ascii="Garamond" w:hAnsi="Garamond"/>
                      <w:color w:val="3333CC"/>
                      <w:sz w:val="27"/>
                      <w:szCs w:val="27"/>
                    </w:rPr>
                    <w:t xml:space="preserve"> </w:t>
                  </w:r>
                  <w:r>
                    <w:rPr>
                      <w:rStyle w:val="hps"/>
                      <w:rFonts w:ascii="Garamond" w:hAnsi="Garamond"/>
                      <w:color w:val="3333CC"/>
                      <w:sz w:val="27"/>
                      <w:szCs w:val="27"/>
                    </w:rPr>
                    <w:t>aiutarvi</w:t>
                  </w:r>
                  <w:r>
                    <w:rPr>
                      <w:rFonts w:ascii="Garamond" w:hAnsi="Garamond"/>
                      <w:color w:val="3333CC"/>
                      <w:sz w:val="27"/>
                      <w:szCs w:val="27"/>
                    </w:rPr>
                    <w:t xml:space="preserve"> </w:t>
                  </w:r>
                  <w:r>
                    <w:rPr>
                      <w:rStyle w:val="hps"/>
                      <w:rFonts w:ascii="Garamond" w:hAnsi="Garamond"/>
                      <w:color w:val="3333CC"/>
                      <w:sz w:val="27"/>
                      <w:szCs w:val="27"/>
                    </w:rPr>
                    <w:t>mentre rivendicate la</w:t>
                  </w:r>
                  <w:r>
                    <w:rPr>
                      <w:rFonts w:ascii="Garamond" w:hAnsi="Garamond"/>
                      <w:color w:val="3333CC"/>
                      <w:sz w:val="27"/>
                      <w:szCs w:val="27"/>
                    </w:rPr>
                    <w:t xml:space="preserve"> </w:t>
                  </w:r>
                  <w:r>
                    <w:rPr>
                      <w:rStyle w:val="hps"/>
                      <w:rFonts w:ascii="Garamond" w:hAnsi="Garamond"/>
                      <w:color w:val="3333CC"/>
                      <w:sz w:val="27"/>
                      <w:szCs w:val="27"/>
                    </w:rPr>
                    <w:t>vostra condizione</w:t>
                  </w:r>
                  <w:r>
                    <w:rPr>
                      <w:rFonts w:ascii="Garamond" w:hAnsi="Garamond"/>
                      <w:color w:val="3333CC"/>
                      <w:sz w:val="27"/>
                      <w:szCs w:val="27"/>
                    </w:rPr>
                    <w:t xml:space="preserve"> </w:t>
                  </w:r>
                  <w:r>
                    <w:rPr>
                      <w:rStyle w:val="hps"/>
                      <w:rFonts w:ascii="Garamond" w:hAnsi="Garamond"/>
                      <w:color w:val="3333CC"/>
                      <w:sz w:val="27"/>
                      <w:szCs w:val="27"/>
                    </w:rPr>
                    <w:t>legittima</w:t>
                  </w:r>
                  <w:r>
                    <w:rPr>
                      <w:rFonts w:ascii="Garamond" w:hAnsi="Garamond"/>
                      <w:color w:val="3333CC"/>
                      <w:sz w:val="27"/>
                      <w:szCs w:val="27"/>
                    </w:rPr>
                    <w:t xml:space="preserve"> </w:t>
                  </w:r>
                  <w:r>
                    <w:rPr>
                      <w:rStyle w:val="hps"/>
                      <w:rFonts w:ascii="Garamond" w:hAnsi="Garamond"/>
                      <w:color w:val="3333CC"/>
                      <w:sz w:val="27"/>
                      <w:szCs w:val="27"/>
                    </w:rPr>
                    <w:t>di Esseri spirituali</w:t>
                  </w:r>
                  <w:r>
                    <w:rPr>
                      <w:rFonts w:ascii="Garamond" w:hAnsi="Garamond"/>
                      <w:color w:val="3333CC"/>
                      <w:sz w:val="27"/>
                      <w:szCs w:val="27"/>
                    </w:rPr>
                    <w:t xml:space="preserve"> </w:t>
                  </w:r>
                  <w:r>
                    <w:rPr>
                      <w:rStyle w:val="hps"/>
                      <w:rFonts w:ascii="Garamond" w:hAnsi="Garamond"/>
                      <w:color w:val="3333CC"/>
                      <w:sz w:val="27"/>
                      <w:szCs w:val="27"/>
                    </w:rPr>
                    <w:t>in missione</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per Dio nostra Madre</w:t>
                  </w:r>
                  <w:r>
                    <w:rPr>
                      <w:rFonts w:ascii="Garamond" w:hAnsi="Garamond"/>
                      <w:color w:val="3333CC"/>
                      <w:sz w:val="27"/>
                      <w:szCs w:val="27"/>
                    </w:rPr>
                    <w:t xml:space="preserve">/Padre. </w:t>
                  </w:r>
                  <w:r>
                    <w:rPr>
                      <w:rStyle w:val="hps"/>
                      <w:rFonts w:ascii="Garamond" w:hAnsi="Garamond"/>
                      <w:color w:val="3333CC"/>
                      <w:sz w:val="27"/>
                      <w:szCs w:val="27"/>
                    </w:rPr>
                    <w:t>Rendiamo onore al vostro</w:t>
                  </w:r>
                  <w:r>
                    <w:rPr>
                      <w:rFonts w:ascii="Garamond" w:hAnsi="Garamond"/>
                      <w:color w:val="3333CC"/>
                      <w:sz w:val="27"/>
                      <w:szCs w:val="27"/>
                    </w:rPr>
                    <w:t xml:space="preserve"> </w:t>
                  </w:r>
                  <w:r>
                    <w:rPr>
                      <w:rStyle w:val="hps"/>
                      <w:rFonts w:ascii="Garamond" w:hAnsi="Garamond"/>
                      <w:color w:val="3333CC"/>
                      <w:sz w:val="27"/>
                      <w:szCs w:val="27"/>
                    </w:rPr>
                    <w:t>coraggio</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immensamente amati</w:t>
                  </w:r>
                  <w:r>
                    <w:rPr>
                      <w:rFonts w:ascii="Garamond" w:hAnsi="Garamond"/>
                      <w:color w:val="3333CC"/>
                      <w:sz w:val="27"/>
                      <w:szCs w:val="27"/>
                    </w:rPr>
                    <w:t xml:space="preserve">. </w:t>
                  </w:r>
                </w:p>
                <w:p w:rsidR="00666535" w:rsidRDefault="00666535">
                  <w:r>
                    <w:rPr>
                      <w:rFonts w:ascii="Garamond" w:hAnsi="Garamond"/>
                      <w:b/>
                      <w:bCs/>
                      <w:color w:val="3333CC"/>
                      <w:sz w:val="27"/>
                      <w:szCs w:val="27"/>
                    </w:rPr>
                    <w:t>IO SONO l’Arcangelo Michele</w:t>
                  </w:r>
                  <w:r>
                    <w:rPr>
                      <w:rFonts w:ascii="Garamond" w:hAnsi="Garamond"/>
                      <w:color w:val="3333CC"/>
                    </w:rPr>
                    <w:t xml:space="preserve"> </w:t>
                  </w:r>
                </w:p>
                <w:p w:rsidR="00666535" w:rsidRDefault="00666535">
                  <w:pPr>
                    <w:pStyle w:val="NormaleWeb"/>
                  </w:pPr>
                  <w:r>
                    <w:t> </w:t>
                  </w:r>
                </w:p>
                <w:p w:rsidR="00666535" w:rsidRDefault="00666535">
                  <w:pPr>
                    <w:pStyle w:val="NormaleWeb"/>
                  </w:pPr>
                  <w:r>
                    <w:rPr>
                      <w:color w:val="3333CC"/>
                    </w:rPr>
                    <w:t xml:space="preserve">Per saperne di più:  </w:t>
                  </w:r>
                  <w:hyperlink r:id="rId37" w:tgtFrame="_blank" w:history="1">
                    <w:r>
                      <w:rPr>
                        <w:rStyle w:val="Collegamentoipertestuale"/>
                        <w:color w:val="0066CC"/>
                      </w:rPr>
                      <w:t>http://www.ronnastar.com/</w:t>
                    </w:r>
                  </w:hyperlink>
                  <w:r>
                    <w:rPr>
                      <w:color w:val="3333CC"/>
                    </w:rPr>
                    <w:t> </w:t>
                  </w:r>
                </w:p>
                <w:p w:rsidR="00666535" w:rsidRDefault="00666535">
                  <w:pPr>
                    <w:pStyle w:val="NormaleWeb"/>
                  </w:pPr>
                  <w:r>
                    <w:rPr>
                      <w:color w:val="3333CC"/>
                    </w:rPr>
                    <w:t xml:space="preserve">Traduzione a cura di Magda </w:t>
                  </w:r>
                  <w:proofErr w:type="spellStart"/>
                  <w:r>
                    <w:rPr>
                      <w:color w:val="3333CC"/>
                    </w:rPr>
                    <w:t>Cermelli</w:t>
                  </w:r>
                  <w:proofErr w:type="spellEnd"/>
                  <w:r>
                    <w:rPr>
                      <w:color w:val="3333CC"/>
                    </w:rPr>
                    <w:t xml:space="preserve"> per </w:t>
                  </w:r>
                  <w:hyperlink r:id="rId38" w:tgtFrame="_blank" w:history="1">
                    <w:r>
                      <w:rPr>
                        <w:rStyle w:val="Collegamentoipertestuale"/>
                        <w:color w:val="0066CC"/>
                      </w:rPr>
                      <w:t>www.lightworker.it</w:t>
                    </w:r>
                  </w:hyperlink>
                </w:p>
              </w:tc>
            </w:tr>
          </w:tbl>
          <w:p w:rsidR="00666535" w:rsidRDefault="00666535">
            <w:pPr>
              <w:jc w:val="center"/>
            </w:pPr>
          </w:p>
        </w:tc>
      </w:tr>
    </w:tbl>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p>
    <w:p w:rsidR="00666535" w:rsidRDefault="00666535" w:rsidP="00666535">
      <w:pPr>
        <w:pStyle w:val="NormaleWeb"/>
        <w:spacing w:before="12" w:beforeAutospacing="0" w:after="12" w:afterAutospacing="0"/>
        <w:jc w:val="center"/>
      </w:pPr>
      <w:r>
        <w:t>  </w:t>
      </w:r>
    </w:p>
    <w:tbl>
      <w:tblPr>
        <w:tblW w:w="5000" w:type="pct"/>
        <w:jc w:val="center"/>
        <w:tblBorders>
          <w:top w:val="outset" w:sz="6" w:space="0" w:color="993366"/>
          <w:left w:val="outset" w:sz="6" w:space="0" w:color="993366"/>
          <w:bottom w:val="outset" w:sz="6" w:space="0" w:color="993366"/>
          <w:right w:val="outset" w:sz="6" w:space="0" w:color="993366"/>
        </w:tblBorders>
        <w:tblCellMar>
          <w:top w:w="15" w:type="dxa"/>
          <w:left w:w="15" w:type="dxa"/>
          <w:bottom w:w="15" w:type="dxa"/>
          <w:right w:w="15" w:type="dxa"/>
        </w:tblCellMar>
        <w:tblLook w:val="04A0"/>
      </w:tblPr>
      <w:tblGrid>
        <w:gridCol w:w="9668"/>
      </w:tblGrid>
      <w:tr w:rsidR="00666535" w:rsidTr="00666535">
        <w:trPr>
          <w:jc w:val="center"/>
        </w:trPr>
        <w:tc>
          <w:tcPr>
            <w:tcW w:w="5000" w:type="pct"/>
            <w:tcBorders>
              <w:top w:val="outset" w:sz="6" w:space="0" w:color="993366"/>
              <w:left w:val="outset" w:sz="6" w:space="0" w:color="993366"/>
              <w:bottom w:val="outset" w:sz="6" w:space="0" w:color="993366"/>
              <w:right w:val="outset" w:sz="6" w:space="0" w:color="993366"/>
            </w:tcBorders>
            <w:shd w:val="clear" w:color="auto" w:fill="FFFFFF"/>
            <w:vAlign w:val="center"/>
            <w:hideMark/>
          </w:tcPr>
          <w:p w:rsidR="00666535" w:rsidRDefault="00666535">
            <w:pPr>
              <w:pStyle w:val="NormaleWeb"/>
              <w:spacing w:before="0" w:beforeAutospacing="0" w:after="60" w:afterAutospacing="0"/>
              <w:jc w:val="center"/>
            </w:pPr>
            <w:r>
              <w:rPr>
                <w:rFonts w:ascii="Segoe Print" w:hAnsi="Segoe Print"/>
                <w:b/>
                <w:bCs/>
                <w:color w:val="993366"/>
                <w:sz w:val="32"/>
                <w:szCs w:val="32"/>
              </w:rPr>
              <w:lastRenderedPageBreak/>
              <w:t xml:space="preserve">Dalla Dualità alla </w:t>
            </w:r>
            <w:proofErr w:type="spellStart"/>
            <w:r>
              <w:rPr>
                <w:rFonts w:ascii="Segoe Print" w:hAnsi="Segoe Print"/>
                <w:b/>
                <w:bCs/>
                <w:color w:val="993366"/>
                <w:sz w:val="32"/>
                <w:szCs w:val="32"/>
              </w:rPr>
              <w:t>Trialità</w:t>
            </w:r>
            <w:proofErr w:type="spellEnd"/>
            <w:r>
              <w:rPr>
                <w:rFonts w:ascii="Segoe Print" w:hAnsi="Segoe Print"/>
                <w:b/>
                <w:bCs/>
                <w:color w:val="993366"/>
                <w:sz w:val="32"/>
                <w:szCs w:val="32"/>
              </w:rPr>
              <w:t>:</w:t>
            </w:r>
          </w:p>
          <w:p w:rsidR="00666535" w:rsidRDefault="00666535">
            <w:pPr>
              <w:pStyle w:val="NormaleWeb"/>
              <w:spacing w:before="0" w:beforeAutospacing="0" w:after="60" w:afterAutospacing="0"/>
              <w:jc w:val="center"/>
            </w:pPr>
            <w:r>
              <w:rPr>
                <w:rFonts w:ascii="Segoe Print" w:hAnsi="Segoe Print"/>
                <w:b/>
                <w:bCs/>
                <w:color w:val="993366"/>
                <w:sz w:val="32"/>
                <w:szCs w:val="32"/>
              </w:rPr>
              <w:t>la volontà divina resa manifesta</w:t>
            </w:r>
          </w:p>
          <w:p w:rsidR="00666535" w:rsidRDefault="00666535">
            <w:pPr>
              <w:jc w:val="center"/>
            </w:pPr>
            <w:r>
              <w:rPr>
                <w:rFonts w:ascii="Segoe Print" w:hAnsi="Segoe Print"/>
                <w:color w:val="993366"/>
                <w:sz w:val="20"/>
                <w:szCs w:val="20"/>
              </w:rPr>
              <w:t>Di LAUREN – 11 aprile 2013</w:t>
            </w:r>
          </w:p>
          <w:p w:rsidR="00666535" w:rsidRDefault="00666535">
            <w:pPr>
              <w:jc w:val="center"/>
            </w:pPr>
            <w:r>
              <w:t> </w:t>
            </w:r>
          </w:p>
          <w:p w:rsidR="00666535" w:rsidRDefault="00666535">
            <w:pPr>
              <w:jc w:val="both"/>
            </w:pPr>
            <w:r>
              <w:t> </w:t>
            </w:r>
            <w:r>
              <w:rPr>
                <w:rFonts w:ascii="Segoe Print" w:hAnsi="Segoe Print"/>
                <w:color w:val="993366"/>
              </w:rPr>
              <w:t xml:space="preserve">Così, finalmente, Finalmente, FINALMENTE ce l'abbiamo fatta a uscire dall'inversione e possiamo cominciare di nuovo a procedere in avanti... benché “avanti” risulti alquanto soggettivo, in questo nuovo territorio; perché, a tutti gli effetti, siamo sprovvisti di bussola e non abbiamo alcun punto di riferimento lineare che ci suggerisca quale sia la direzione. Ma questa realtà tutta nuova è abbastanza scivolosa, secondo me, perché senza linearità, senza un progresso sequenziale, non abbiamo letteralmente altra scelta se non </w:t>
            </w:r>
            <w:r>
              <w:rPr>
                <w:rFonts w:ascii="Segoe Print" w:hAnsi="Segoe Print"/>
                <w:i/>
                <w:iCs/>
                <w:color w:val="993366"/>
              </w:rPr>
              <w:t>pensare con i nostri cuori</w:t>
            </w:r>
            <w:r>
              <w:rPr>
                <w:rFonts w:ascii="Segoe Print" w:hAnsi="Segoe Print"/>
                <w:color w:val="993366"/>
              </w:rPr>
              <w:t xml:space="preserve"> [</w:t>
            </w:r>
            <w:proofErr w:type="spellStart"/>
            <w:r>
              <w:rPr>
                <w:rFonts w:ascii="Segoe Print" w:hAnsi="Segoe Print"/>
                <w:color w:val="993366"/>
              </w:rPr>
              <w:t>think</w:t>
            </w:r>
            <w:proofErr w:type="spellEnd"/>
            <w:r>
              <w:rPr>
                <w:rFonts w:ascii="Segoe Print" w:hAnsi="Segoe Print"/>
                <w:color w:val="993366"/>
              </w:rPr>
              <w:t xml:space="preserve"> </w:t>
            </w:r>
            <w:proofErr w:type="spellStart"/>
            <w:r>
              <w:rPr>
                <w:rFonts w:ascii="Segoe Print" w:hAnsi="Segoe Print"/>
                <w:color w:val="993366"/>
              </w:rPr>
              <w:t>with</w:t>
            </w:r>
            <w:proofErr w:type="spellEnd"/>
            <w:r>
              <w:rPr>
                <w:rFonts w:ascii="Segoe Print" w:hAnsi="Segoe Print"/>
                <w:color w:val="993366"/>
              </w:rPr>
              <w:t xml:space="preserve"> </w:t>
            </w:r>
            <w:proofErr w:type="spellStart"/>
            <w:r>
              <w:rPr>
                <w:rFonts w:ascii="Segoe Print" w:hAnsi="Segoe Print"/>
                <w:color w:val="993366"/>
              </w:rPr>
              <w:t>our</w:t>
            </w:r>
            <w:proofErr w:type="spellEnd"/>
            <w:r>
              <w:rPr>
                <w:rFonts w:ascii="Segoe Print" w:hAnsi="Segoe Print"/>
                <w:color w:val="993366"/>
              </w:rPr>
              <w:t xml:space="preserve"> </w:t>
            </w:r>
            <w:proofErr w:type="spellStart"/>
            <w:r>
              <w:rPr>
                <w:rFonts w:ascii="Segoe Print" w:hAnsi="Segoe Print"/>
                <w:color w:val="993366"/>
              </w:rPr>
              <w:t>hearts</w:t>
            </w:r>
            <w:proofErr w:type="spellEnd"/>
            <w:r>
              <w:rPr>
                <w:rFonts w:ascii="Segoe Print" w:hAnsi="Segoe Print"/>
                <w:color w:val="993366"/>
              </w:rPr>
              <w:t xml:space="preserve">]. Piuttosto insidioso. Ci priva letteralmente della logica. </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Detto questo, non sembra proprio di essere ai nastri di partenza =(.  Sembra più una partenza a carponi... o qualunque sia il termine per dire “appena più veloce che stare seduti”. Ad ogni modo, ci sto. Raccoglierò tutto quanto, andando indietro a rovistare nelle mie parti interiori. Ancora.  E ancora. E ancora. E...</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 xml:space="preserve">(Inizia la tirata) Certo, questo è stato IL  p i ù  l u n g o   e  il più tortuoso periodo retrogrado di Mercurio nella storia dei periodi retrogradi... e sì, è vero che lo dico tutte le volte, ma </w:t>
            </w:r>
            <w:proofErr w:type="spellStart"/>
            <w:r>
              <w:rPr>
                <w:rFonts w:ascii="Segoe Print" w:hAnsi="Segoe Print"/>
                <w:color w:val="993366"/>
              </w:rPr>
              <w:t>s.e.r.i.a.m.e.n.t.e.</w:t>
            </w:r>
            <w:proofErr w:type="spellEnd"/>
            <w:r>
              <w:rPr>
                <w:rFonts w:ascii="Segoe Print" w:hAnsi="Segoe Print"/>
                <w:color w:val="993366"/>
              </w:rPr>
              <w:t>  Sto esaurendo gli aggettivi per descrivere l'insensatezza di tutto questo. (Fine della tirata).</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 xml:space="preserve">Perciò, anche se siamo stati tenuti sott'acqua per quelle che sono sembrate 3 o 4 eternità, nel quadro più ampio, stavamo affrontando un intensivo “sacramento di iniziazione al sacerdozio”... quello che gli invisibili definiscono un </w:t>
            </w:r>
            <w:r>
              <w:rPr>
                <w:rFonts w:ascii="Segoe Print" w:hAnsi="Segoe Print"/>
                <w:i/>
                <w:iCs/>
                <w:color w:val="993366"/>
              </w:rPr>
              <w:t>rito di passaggio per reclamare il potere e l'autorità di Dio.</w:t>
            </w:r>
            <w:r>
              <w:rPr>
                <w:rFonts w:ascii="Segoe Print" w:hAnsi="Segoe Print"/>
                <w:color w:val="993366"/>
              </w:rPr>
              <w:t xml:space="preserve"> Non so ancora bene che cosa significhi, ma </w:t>
            </w:r>
            <w:r>
              <w:rPr>
                <w:rFonts w:ascii="Segoe Print" w:hAnsi="Segoe Print"/>
                <w:i/>
                <w:iCs/>
                <w:color w:val="993366"/>
              </w:rPr>
              <w:t>so</w:t>
            </w:r>
            <w:r>
              <w:rPr>
                <w:rFonts w:ascii="Segoe Print" w:hAnsi="Segoe Print"/>
                <w:color w:val="993366"/>
              </w:rPr>
              <w:t xml:space="preserve"> che per via di questo siamo degli umani cambiati. </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 xml:space="preserve">Sciocchezze e ironie a parte, la sensazione è proprio che questa prima </w:t>
            </w:r>
            <w:r>
              <w:rPr>
                <w:rFonts w:ascii="Segoe Print" w:hAnsi="Segoe Print"/>
                <w:color w:val="993366"/>
              </w:rPr>
              <w:lastRenderedPageBreak/>
              <w:t xml:space="preserve">settimana fuori dal buco (nero) sarà una sorta di azione di bilanciamento, mentre cerchiamo di ritrovare le nostre cose, valutare le nostre vite e stabilizzarci nell'unità. Io spero che la luna nuova darà il via al salto d'inizio di cui abbiamo un disperato bisogno, ma la vera magia sembra provenire dal nuovo punto di equilibrio su cui siamo ora in bilico. Se ne avete già abbastanza... come se fosse un'opzione... potreste riuscire a individuare  questo punto pulsante al centro dell'asse interiore. È un vuoto calmo e disciplinato che è anche di un'intelligenza suprema e sicuro di sé. Esso porta equilibrio nel cuore e nella mente, ma dona anche al cuore una voce più forte... rende più facile accertare la verità e la rende più visibile, con tutta quella pace a mitigare i nostri pensieri, un tempo polarizzati. </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 xml:space="preserve">Fate attenzione, </w:t>
            </w:r>
            <w:r>
              <w:rPr>
                <w:rFonts w:ascii="Segoe Print" w:hAnsi="Segoe Print"/>
                <w:b/>
                <w:bCs/>
                <w:color w:val="993366"/>
              </w:rPr>
              <w:t>questo punto di equilibrio È il nostro nuovo inizio</w:t>
            </w:r>
            <w:r>
              <w:rPr>
                <w:rFonts w:ascii="Segoe Print" w:hAnsi="Segoe Print"/>
                <w:color w:val="993366"/>
              </w:rPr>
              <w:t xml:space="preserve">. Niente campane, niente fischi, solo pace. È lo spazio fertile del non-attaccamento, della potenzialità pura, attraverso cui tutto nasce rinnovato. L'unificazione di spirito e materia, femminile e maschile, cervello destro e sinistro, corpo e anima, ecc.... questa è la fusione fra paradiso e terra e comincia con noi. </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 xml:space="preserve">Gli invisibili affermano che questo spazio è il luogo da cui proveniamo e a cui torniamo ed </w:t>
            </w:r>
            <w:r>
              <w:rPr>
                <w:rFonts w:ascii="Segoe Print" w:hAnsi="Segoe Print"/>
                <w:color w:val="993366"/>
                <w:u w:val="single"/>
              </w:rPr>
              <w:t>è l'essenza che trasformerà radicalmente le nostre vite e i nostri corpi</w:t>
            </w:r>
            <w:r>
              <w:rPr>
                <w:rFonts w:ascii="Segoe Print" w:hAnsi="Segoe Print"/>
                <w:color w:val="993366"/>
              </w:rPr>
              <w:t xml:space="preserve">. Questa è l'energia che attendevamo ed è l'energia con cui creeremo. Qualsiasi cosa desideriate è contenuta dentro questa energia... qualsiasi cosa abbiate il coraggio di immaginare è in questa energia. Se non siete ancora in contatto con essa, lo sarete. Sintonizzatevi con il centro del vostro cervello e notate il silenzio espansivo che c'è. È lieve, ma c'è. Se ancora non la sentite, aspettate fino a quando si attenuerà l'intensità della luna... vi consiglio la regola dei 3 giorni. </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color w:val="993366"/>
              </w:rPr>
              <w:t xml:space="preserve">Questa energia è viva e, allo stesso tempo, non si muove. Non è un pensiero e non è una sensazione, è al di fuori di entrambe queste cose... più giù, più profonda. Non è gioiosa, ma potrebbe esserlo. In effetti, potrebbe essere qualunque cosa. È, in mancanza di un termine migliore, come lo spazio in cui la possibilità incontra la capacità. La creta divina, immagino. </w:t>
            </w:r>
          </w:p>
          <w:p w:rsidR="00666535" w:rsidRDefault="00666535">
            <w:pPr>
              <w:ind w:left="113" w:right="113"/>
              <w:jc w:val="both"/>
            </w:pPr>
            <w:r>
              <w:rPr>
                <w:rFonts w:ascii="Segoe Print" w:hAnsi="Segoe Print"/>
                <w:color w:val="993366"/>
              </w:rPr>
              <w:lastRenderedPageBreak/>
              <w:t> </w:t>
            </w:r>
          </w:p>
          <w:p w:rsidR="00666535" w:rsidRDefault="00666535">
            <w:pPr>
              <w:ind w:left="113" w:right="113"/>
              <w:jc w:val="both"/>
            </w:pPr>
            <w:r>
              <w:rPr>
                <w:rFonts w:ascii="Segoe Print" w:hAnsi="Segoe Print"/>
                <w:color w:val="993366"/>
              </w:rPr>
              <w:t xml:space="preserve">È il materiale di cui sono fatti i nostri nuovi mondi. È simultaneamente la nostra nuova casa e il nostro nuovo campo di gioco... e questo è solo il punto critico, l'infanzia, il principio della spirale ascendente di un mondo interamente nuovo da esplorare. </w:t>
            </w:r>
          </w:p>
          <w:p w:rsidR="00666535" w:rsidRDefault="00666535">
            <w:pPr>
              <w:ind w:left="113" w:right="113"/>
              <w:jc w:val="both"/>
            </w:pPr>
            <w:r>
              <w:rPr>
                <w:rFonts w:ascii="Segoe Print" w:hAnsi="Segoe Print"/>
                <w:color w:val="993366"/>
              </w:rPr>
              <w:t> </w:t>
            </w:r>
          </w:p>
          <w:p w:rsidR="00666535" w:rsidRDefault="00666535">
            <w:pPr>
              <w:ind w:left="113" w:right="113"/>
              <w:jc w:val="both"/>
            </w:pPr>
            <w:r>
              <w:rPr>
                <w:rFonts w:ascii="Segoe Print" w:hAnsi="Segoe Print"/>
                <w:b/>
                <w:bCs/>
                <w:color w:val="993366"/>
              </w:rPr>
              <w:t>Il VERO ESSERE Umano</w:t>
            </w:r>
          </w:p>
          <w:p w:rsidR="00666535" w:rsidRDefault="00666535">
            <w:pPr>
              <w:ind w:left="113" w:right="113"/>
              <w:jc w:val="both"/>
            </w:pPr>
            <w:r>
              <w:rPr>
                <w:rFonts w:ascii="Segoe Print" w:hAnsi="Segoe Print"/>
                <w:b/>
                <w:bCs/>
                <w:color w:val="993366"/>
              </w:rPr>
              <w:t> </w:t>
            </w:r>
          </w:p>
          <w:p w:rsidR="00666535" w:rsidRDefault="00666535">
            <w:pPr>
              <w:ind w:left="113" w:right="113"/>
              <w:jc w:val="both"/>
            </w:pPr>
            <w:r>
              <w:rPr>
                <w:rFonts w:ascii="Segoe Print" w:hAnsi="Segoe Print"/>
                <w:color w:val="993366"/>
              </w:rPr>
              <w:t xml:space="preserve">Per il primo gruppo di anime che, con successo, hanno completato il lungo e impegnativo viaggio attraverso la causalità (coscienza della dualità), il treno per l'unità (coscienza della </w:t>
            </w:r>
            <w:proofErr w:type="spellStart"/>
            <w:r>
              <w:rPr>
                <w:rFonts w:ascii="Segoe Print" w:hAnsi="Segoe Print"/>
                <w:color w:val="993366"/>
              </w:rPr>
              <w:t>trialità</w:t>
            </w:r>
            <w:proofErr w:type="spellEnd"/>
            <w:r>
              <w:rPr>
                <w:rFonts w:ascii="Segoe Print" w:hAnsi="Segoe Print"/>
                <w:color w:val="993366"/>
              </w:rPr>
              <w:t xml:space="preserve">) è arrivato in stazione. Le porte sono aperte e ci stiamo affrettando ad uscire... cercando freneticamente la piattaforma presso cui arriverà il treno rapido (l'imminente eclissi) per condurci al nostro nuovo mondo. </w:t>
            </w:r>
          </w:p>
          <w:p w:rsidR="00666535" w:rsidRDefault="00666535">
            <w:pPr>
              <w:ind w:left="113" w:right="113"/>
              <w:jc w:val="both"/>
            </w:pPr>
            <w:r>
              <w:rPr>
                <w:rFonts w:ascii="Segoe Print" w:hAnsi="Segoe Print"/>
                <w:b/>
                <w:bCs/>
                <w:color w:val="993366"/>
              </w:rPr>
              <w:t> </w:t>
            </w:r>
          </w:p>
          <w:p w:rsidR="00666535" w:rsidRDefault="00666535">
            <w:pPr>
              <w:ind w:left="113" w:right="113"/>
              <w:jc w:val="both"/>
            </w:pPr>
            <w:r>
              <w:rPr>
                <w:rFonts w:ascii="Segoe Print" w:hAnsi="Segoe Print"/>
                <w:color w:val="993366"/>
              </w:rPr>
              <w:t xml:space="preserve">Quando cambiamo treno, abbiamo ufficialmente cambiato modello: dal Fare (sforzo) umano tridimensionale lento, limitato dalla gravità (creazione </w:t>
            </w:r>
            <w:proofErr w:type="spellStart"/>
            <w:r>
              <w:rPr>
                <w:rFonts w:ascii="Segoe Print" w:hAnsi="Segoe Print"/>
                <w:color w:val="993366"/>
              </w:rPr>
              <w:t>karmica</w:t>
            </w:r>
            <w:proofErr w:type="spellEnd"/>
            <w:r>
              <w:rPr>
                <w:rFonts w:ascii="Segoe Print" w:hAnsi="Segoe Print"/>
                <w:color w:val="993366"/>
              </w:rPr>
              <w:t xml:space="preserve">), alla creazione a velocità di curvatura dell'ESSERE (senza sforzo) umano di 5 dimensione, che non è limitato ed è libero dalle scorie. Questo cambiamento è tutto, tutta la nostra esperienza di apprendimento/GIOCO come nuovi-umani... finché scegliamo di rimanere in un corpo, qui, su questo pianeta. </w:t>
            </w:r>
          </w:p>
          <w:p w:rsidR="00666535" w:rsidRDefault="00666535">
            <w:pPr>
              <w:ind w:left="113" w:right="113"/>
              <w:jc w:val="both"/>
            </w:pPr>
            <w:r>
              <w:rPr>
                <w:rFonts w:ascii="Segoe Print" w:hAnsi="Segoe Print"/>
                <w:b/>
                <w:bCs/>
                <w:color w:val="993366"/>
              </w:rPr>
              <w:t> </w:t>
            </w:r>
          </w:p>
          <w:p w:rsidR="00666535" w:rsidRDefault="00666535">
            <w:pPr>
              <w:ind w:left="113" w:right="113"/>
              <w:jc w:val="both"/>
            </w:pPr>
            <w:r>
              <w:rPr>
                <w:rFonts w:ascii="Segoe Print" w:hAnsi="Segoe Print"/>
                <w:color w:val="993366"/>
              </w:rPr>
              <w:t xml:space="preserve">I </w:t>
            </w:r>
            <w:proofErr w:type="spellStart"/>
            <w:r>
              <w:rPr>
                <w:rFonts w:ascii="Segoe Print" w:hAnsi="Segoe Print"/>
                <w:color w:val="993366"/>
              </w:rPr>
              <w:t>Pleiadiani</w:t>
            </w:r>
            <w:proofErr w:type="spellEnd"/>
            <w:r>
              <w:rPr>
                <w:rFonts w:ascii="Segoe Print" w:hAnsi="Segoe Print"/>
                <w:color w:val="993366"/>
              </w:rPr>
              <w:t xml:space="preserve"> hanno definito queste ultime 8 settimane della nostra vita “</w:t>
            </w:r>
            <w:r>
              <w:rPr>
                <w:rFonts w:ascii="Segoe Print" w:hAnsi="Segoe Print"/>
                <w:i/>
                <w:iCs/>
                <w:color w:val="993366"/>
              </w:rPr>
              <w:t>il portale più trasformativo di tutta la nostra esistenza terrena</w:t>
            </w:r>
            <w:r>
              <w:rPr>
                <w:rFonts w:ascii="Segoe Print" w:hAnsi="Segoe Print"/>
                <w:color w:val="993366"/>
              </w:rPr>
              <w:t xml:space="preserve">”... e ci assicurano che il portale che abbiamo di fronte non è nulla paragonato a quello che ci siamo lasciati alle spalle. Se siamo sopravvissuti a questo passaggio... e, in verità, qualcuno non ce l'ha fatta... quello che ci aspetta sarà come cavalcare il vento. </w:t>
            </w:r>
          </w:p>
          <w:p w:rsidR="00666535" w:rsidRDefault="00666535">
            <w:pPr>
              <w:ind w:left="113" w:right="113"/>
              <w:jc w:val="both"/>
            </w:pPr>
            <w:r>
              <w:rPr>
                <w:rFonts w:ascii="Segoe Print" w:hAnsi="Segoe Print"/>
                <w:b/>
                <w:bCs/>
                <w:color w:val="993366"/>
              </w:rPr>
              <w:t> </w:t>
            </w:r>
          </w:p>
          <w:p w:rsidR="00666535" w:rsidRDefault="00666535">
            <w:pPr>
              <w:ind w:left="113" w:right="113"/>
              <w:jc w:val="both"/>
            </w:pPr>
            <w:r>
              <w:rPr>
                <w:rFonts w:ascii="Segoe Print" w:hAnsi="Segoe Print"/>
                <w:i/>
                <w:iCs/>
                <w:color w:val="993366"/>
              </w:rPr>
              <w:t xml:space="preserve">State facendo la svolta, passando dal vivere come quello che noi definiamo Fare Umano, al vero ESSERE Umano, come foste progettati e voluti in origine. Questo cambiamento nella dinamica è la base del vostro nuovo </w:t>
            </w:r>
            <w:r>
              <w:rPr>
                <w:rFonts w:ascii="Segoe Print" w:hAnsi="Segoe Print"/>
                <w:i/>
                <w:iCs/>
                <w:color w:val="993366"/>
              </w:rPr>
              <w:lastRenderedPageBreak/>
              <w:t xml:space="preserve">sistema di realtà, che esige che il principio femminile del ricevere SIA al primo posto... che voi SIATE consapevolmente i primi. </w:t>
            </w:r>
          </w:p>
          <w:p w:rsidR="00666535" w:rsidRDefault="00666535">
            <w:pPr>
              <w:ind w:left="113" w:right="113"/>
              <w:jc w:val="both"/>
            </w:pPr>
            <w:r>
              <w:rPr>
                <w:rFonts w:ascii="Segoe Print" w:hAnsi="Segoe Print"/>
                <w:i/>
                <w:iCs/>
                <w:color w:val="993366"/>
              </w:rPr>
              <w:t> </w:t>
            </w:r>
          </w:p>
          <w:p w:rsidR="00666535" w:rsidRDefault="00666535">
            <w:pPr>
              <w:ind w:left="113" w:right="113"/>
              <w:jc w:val="both"/>
            </w:pPr>
            <w:r>
              <w:rPr>
                <w:rFonts w:ascii="Segoe Print" w:hAnsi="Segoe Print"/>
                <w:i/>
                <w:iCs/>
                <w:color w:val="993366"/>
              </w:rPr>
              <w:t>Sappiamo che questo requisito, questo apprendimento, è stato il fulcro del viaggio per arrivare fin qui... cioè, è meno complicato essere un ESSERE Umano quando siete sgravati dall'energia, dal desiderio, dalla volontà di FARE... ma è diverso mettere consapevolmente in moto questi principi quando l'energia, il desiderio e la volontà ritornano. Adesso le cose cambieranno, per cui sarà necessario che mettiate in pratica questo concetto.</w:t>
            </w:r>
          </w:p>
          <w:p w:rsidR="00666535" w:rsidRDefault="00666535">
            <w:pPr>
              <w:ind w:left="113" w:right="113"/>
              <w:jc w:val="both"/>
            </w:pPr>
            <w:r>
              <w:rPr>
                <w:rFonts w:ascii="Segoe Print" w:hAnsi="Segoe Print"/>
                <w:i/>
                <w:iCs/>
                <w:color w:val="993366"/>
              </w:rPr>
              <w:t> </w:t>
            </w:r>
          </w:p>
          <w:p w:rsidR="00666535" w:rsidRDefault="00666535">
            <w:pPr>
              <w:ind w:left="113" w:right="113"/>
              <w:jc w:val="both"/>
            </w:pPr>
            <w:r>
              <w:rPr>
                <w:rFonts w:ascii="Segoe Print" w:hAnsi="Segoe Print"/>
                <w:i/>
                <w:iCs/>
                <w:color w:val="993366"/>
              </w:rPr>
              <w:t>Questo momento del tempo È quel punto di svolta... quello che noi definiremmo “reindirizzare l'energia del FARE”</w:t>
            </w:r>
            <w:r>
              <w:rPr>
                <w:rFonts w:ascii="Segoe Print" w:hAnsi="Segoe Print"/>
                <w:color w:val="993366"/>
              </w:rPr>
              <w:t xml:space="preserve"> - Alto Consiglio </w:t>
            </w:r>
            <w:proofErr w:type="spellStart"/>
            <w:r>
              <w:rPr>
                <w:rFonts w:ascii="Segoe Print" w:hAnsi="Segoe Print"/>
                <w:color w:val="993366"/>
              </w:rPr>
              <w:t>Pleaiadiano</w:t>
            </w:r>
            <w:proofErr w:type="spellEnd"/>
          </w:p>
          <w:p w:rsidR="00666535" w:rsidRDefault="00666535">
            <w:pPr>
              <w:ind w:left="113" w:right="113"/>
              <w:jc w:val="both"/>
            </w:pPr>
            <w:r>
              <w:rPr>
                <w:rFonts w:ascii="Segoe Print" w:hAnsi="Segoe Print"/>
                <w:i/>
                <w:iCs/>
                <w:color w:val="993366"/>
              </w:rPr>
              <w:t> </w:t>
            </w:r>
          </w:p>
          <w:p w:rsidR="00666535" w:rsidRDefault="00666535">
            <w:pPr>
              <w:ind w:left="113" w:right="113"/>
              <w:jc w:val="both"/>
            </w:pPr>
            <w:r>
              <w:rPr>
                <w:rFonts w:ascii="Segoe Print" w:hAnsi="Segoe Print"/>
                <w:b/>
                <w:bCs/>
                <w:color w:val="993366"/>
              </w:rPr>
              <w:t>Subito In Arrivo</w:t>
            </w:r>
          </w:p>
          <w:p w:rsidR="00666535" w:rsidRDefault="00666535">
            <w:pPr>
              <w:ind w:left="113" w:right="113"/>
              <w:jc w:val="both"/>
            </w:pPr>
            <w:r>
              <w:rPr>
                <w:rFonts w:ascii="Segoe Print" w:hAnsi="Segoe Print"/>
                <w:b/>
                <w:bCs/>
                <w:i/>
                <w:iCs/>
                <w:color w:val="993366"/>
              </w:rPr>
              <w:t> </w:t>
            </w:r>
          </w:p>
          <w:p w:rsidR="00666535" w:rsidRDefault="00666535">
            <w:pPr>
              <w:ind w:left="113" w:right="113"/>
              <w:jc w:val="both"/>
            </w:pPr>
            <w:r>
              <w:rPr>
                <w:rFonts w:ascii="Segoe Print" w:hAnsi="Segoe Print"/>
                <w:color w:val="993366"/>
              </w:rPr>
              <w:t xml:space="preserve">Personalmente, non riesco ancora a vedere oltre il mio naso... stiamo ancora assimilando così tanta </w:t>
            </w:r>
            <w:proofErr w:type="spellStart"/>
            <w:r>
              <w:rPr>
                <w:rFonts w:ascii="Segoe Print" w:hAnsi="Segoe Print"/>
                <w:color w:val="993366"/>
              </w:rPr>
              <w:t>GRANDiosità</w:t>
            </w:r>
            <w:proofErr w:type="spellEnd"/>
            <w:r>
              <w:rPr>
                <w:rFonts w:ascii="Segoe Print" w:hAnsi="Segoe Print"/>
                <w:color w:val="993366"/>
              </w:rPr>
              <w:t>... ma l'ACP mi ha mostrato qualche scorcio di quello che sta per arrivare, in particolare, mi hanno parlato dell'imminente eclissi (che inizia il 25/4), che loro chiamano un periodo di “</w:t>
            </w:r>
            <w:r>
              <w:rPr>
                <w:rFonts w:ascii="Segoe Print" w:hAnsi="Segoe Print"/>
                <w:i/>
                <w:iCs/>
                <w:color w:val="993366"/>
              </w:rPr>
              <w:t>creazione fisica resa manifesta”</w:t>
            </w:r>
            <w:r>
              <w:rPr>
                <w:rFonts w:ascii="Segoe Print" w:hAnsi="Segoe Print"/>
                <w:color w:val="993366"/>
              </w:rPr>
              <w:t xml:space="preserve">. </w:t>
            </w:r>
          </w:p>
          <w:p w:rsidR="00666535" w:rsidRDefault="00666535">
            <w:pPr>
              <w:ind w:left="113" w:right="113"/>
              <w:jc w:val="both"/>
            </w:pPr>
            <w:r>
              <w:rPr>
                <w:rFonts w:ascii="Segoe Print" w:hAnsi="Segoe Print"/>
                <w:b/>
                <w:bCs/>
                <w:i/>
                <w:iCs/>
                <w:color w:val="993366"/>
              </w:rPr>
              <w:t> </w:t>
            </w:r>
          </w:p>
          <w:p w:rsidR="00666535" w:rsidRDefault="00666535">
            <w:pPr>
              <w:ind w:left="113" w:right="113"/>
              <w:jc w:val="both"/>
            </w:pPr>
            <w:r>
              <w:rPr>
                <w:rFonts w:ascii="Segoe Print" w:hAnsi="Segoe Print"/>
                <w:color w:val="993366"/>
              </w:rPr>
              <w:t xml:space="preserve">Conosciamo tutti, ma a volte li temiamo, quei lunghi cicli di eclissi che, in definitiva, sono “qui per servirci”... certo che lo sono, tutta la vita è stata creata per servirci... ma non sempre in modi deliziosi </w:t>
            </w:r>
            <w:proofErr w:type="spellStart"/>
            <w:r>
              <w:rPr>
                <w:rFonts w:ascii="Segoe Print" w:hAnsi="Segoe Print"/>
                <w:color w:val="993366"/>
              </w:rPr>
              <w:t>o_O</w:t>
            </w:r>
            <w:proofErr w:type="spellEnd"/>
          </w:p>
          <w:p w:rsidR="00666535" w:rsidRDefault="00666535">
            <w:pPr>
              <w:ind w:left="113" w:right="113"/>
              <w:jc w:val="both"/>
            </w:pPr>
            <w:r>
              <w:rPr>
                <w:rFonts w:ascii="Segoe Print" w:hAnsi="Segoe Print"/>
                <w:b/>
                <w:bCs/>
                <w:i/>
                <w:iCs/>
                <w:color w:val="993366"/>
              </w:rPr>
              <w:t> </w:t>
            </w:r>
          </w:p>
          <w:p w:rsidR="00666535" w:rsidRDefault="00666535">
            <w:pPr>
              <w:ind w:left="113" w:right="113"/>
              <w:jc w:val="both"/>
            </w:pPr>
            <w:r>
              <w:rPr>
                <w:rFonts w:ascii="Segoe Print" w:hAnsi="Segoe Print"/>
                <w:color w:val="993366"/>
              </w:rPr>
              <w:t xml:space="preserve">Anche se, storicamente, c'è grande timore riguardo alle eclissi, la paura di cui mi parlano deriva dal grande misticismo che fu generato mediante il </w:t>
            </w:r>
            <w:r>
              <w:rPr>
                <w:rFonts w:ascii="Segoe Print" w:hAnsi="Segoe Print"/>
                <w:b/>
                <w:bCs/>
                <w:color w:val="993366"/>
              </w:rPr>
              <w:t>potere</w:t>
            </w:r>
            <w:r>
              <w:rPr>
                <w:rFonts w:ascii="Segoe Print" w:hAnsi="Segoe Print"/>
                <w:color w:val="993366"/>
              </w:rPr>
              <w:t xml:space="preserve"> delle eclissi, non dall'eclissi in sé. Mi entusiasma il fatto che il consiglio dica che questo potere è qui, non solo per servire noi, ma affinché ci impadroniamo dell'adesso e trasformiamo </w:t>
            </w:r>
            <w:proofErr w:type="spellStart"/>
            <w:r>
              <w:rPr>
                <w:rFonts w:ascii="Segoe Print" w:hAnsi="Segoe Print"/>
                <w:color w:val="993366"/>
              </w:rPr>
              <w:t>alchemicamente</w:t>
            </w:r>
            <w:proofErr w:type="spellEnd"/>
            <w:r>
              <w:rPr>
                <w:rFonts w:ascii="Segoe Print" w:hAnsi="Segoe Print"/>
                <w:color w:val="993366"/>
              </w:rPr>
              <w:t xml:space="preserve"> con esso le nostre vite. </w:t>
            </w:r>
          </w:p>
          <w:p w:rsidR="00666535" w:rsidRDefault="00666535">
            <w:pPr>
              <w:ind w:left="113" w:right="113"/>
              <w:jc w:val="both"/>
            </w:pPr>
            <w:r>
              <w:rPr>
                <w:rFonts w:ascii="Segoe Print" w:hAnsi="Segoe Print"/>
                <w:b/>
                <w:bCs/>
                <w:i/>
                <w:iCs/>
                <w:color w:val="993366"/>
              </w:rPr>
              <w:t> </w:t>
            </w:r>
          </w:p>
          <w:p w:rsidR="00666535" w:rsidRDefault="00666535">
            <w:pPr>
              <w:ind w:left="113" w:right="113"/>
              <w:jc w:val="both"/>
            </w:pPr>
            <w:r>
              <w:rPr>
                <w:rFonts w:ascii="Segoe Print" w:hAnsi="Segoe Print"/>
                <w:color w:val="993366"/>
              </w:rPr>
              <w:lastRenderedPageBreak/>
              <w:t xml:space="preserve">Mi viene mostrata l'immagine del Mago dei Tarocchi, con la comprensione che </w:t>
            </w:r>
            <w:r>
              <w:rPr>
                <w:rFonts w:ascii="Segoe Print" w:hAnsi="Segoe Print"/>
                <w:i/>
                <w:iCs/>
                <w:color w:val="993366"/>
              </w:rPr>
              <w:t xml:space="preserve">queste eclissi accordano ai </w:t>
            </w:r>
            <w:proofErr w:type="spellStart"/>
            <w:r>
              <w:rPr>
                <w:rFonts w:ascii="Segoe Print" w:hAnsi="Segoe Print"/>
                <w:i/>
                <w:iCs/>
                <w:color w:val="993366"/>
              </w:rPr>
              <w:t>nuovi-umani-leader-maggiorenni</w:t>
            </w:r>
            <w:proofErr w:type="spellEnd"/>
            <w:r>
              <w:rPr>
                <w:rFonts w:ascii="Segoe Print" w:hAnsi="Segoe Print"/>
                <w:i/>
                <w:iCs/>
                <w:color w:val="993366"/>
              </w:rPr>
              <w:t xml:space="preserve"> la capacità di esercitare la volontà divina... di attingere al braccio fisico delle forze cosmiche della creazione, che ci consentirà di andare oltre le leggi fisiche, di trascenderle. </w:t>
            </w:r>
            <w:r>
              <w:rPr>
                <w:rFonts w:ascii="Segoe Print" w:hAnsi="Segoe Print"/>
                <w:color w:val="993366"/>
              </w:rPr>
              <w:t xml:space="preserve"> Il Mago è il primo arcano maggiore, che porta la vibrazione numerica dell'UNO, il numero degli inizi, e rappresenta l'allineamento dell'unità su tutti i livelli di esistenza... il ponte fra spirito e materia (è interessante il fatto che anche Aprile sia, a livello di vibrazione, un mese UNO). </w:t>
            </w:r>
          </w:p>
          <w:p w:rsidR="00666535" w:rsidRDefault="00666535">
            <w:pPr>
              <w:ind w:left="113" w:right="113"/>
              <w:jc w:val="both"/>
            </w:pPr>
            <w:r>
              <w:rPr>
                <w:rFonts w:ascii="Segoe Print" w:hAnsi="Segoe Print"/>
                <w:b/>
                <w:bCs/>
                <w:i/>
                <w:iCs/>
                <w:color w:val="993366"/>
              </w:rPr>
              <w:t> </w:t>
            </w:r>
          </w:p>
          <w:p w:rsidR="00666535" w:rsidRDefault="00666535">
            <w:pPr>
              <w:ind w:left="113" w:right="113"/>
              <w:jc w:val="both"/>
            </w:pPr>
            <w:r>
              <w:rPr>
                <w:rFonts w:ascii="Segoe Print" w:hAnsi="Segoe Print"/>
                <w:color w:val="993366"/>
              </w:rPr>
              <w:t>Sganciate le cinture di sicurezza, stiamo per ricordarci come si vola!</w:t>
            </w:r>
          </w:p>
          <w:p w:rsidR="00666535" w:rsidRDefault="00666535">
            <w:pPr>
              <w:ind w:left="113" w:right="113"/>
            </w:pPr>
            <w:r>
              <w:rPr>
                <w:noProof/>
              </w:rPr>
              <w:drawing>
                <wp:inline distT="0" distB="0" distL="0" distR="0">
                  <wp:extent cx="1668780" cy="1432560"/>
                  <wp:effectExtent l="19050" t="0" r="7620" b="0"/>
                  <wp:docPr id="22" name="Immagine 22"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tazioneceleste.it/articoli/HeartNet/Immagini/LaurenSign.png"/>
                          <pic:cNvPicPr>
                            <a:picLocks noChangeAspect="1" noChangeArrowheads="1"/>
                          </pic:cNvPicPr>
                        </pic:nvPicPr>
                        <pic:blipFill>
                          <a:blip r:embed="rId39"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666535" w:rsidRDefault="00666535">
            <w:pPr>
              <w:ind w:left="113" w:right="113"/>
            </w:pPr>
            <w:proofErr w:type="spellStart"/>
            <w:r w:rsidRPr="00666535">
              <w:rPr>
                <w:rFonts w:ascii="Verdana" w:hAnsi="Verdana"/>
                <w:color w:val="993366"/>
                <w:sz w:val="15"/>
                <w:szCs w:val="15"/>
              </w:rPr>
              <w:t>®Expect</w:t>
            </w:r>
            <w:proofErr w:type="spellEnd"/>
            <w:r w:rsidRPr="00666535">
              <w:rPr>
                <w:rFonts w:ascii="Verdana" w:hAnsi="Verdana"/>
                <w:color w:val="993366"/>
                <w:sz w:val="15"/>
                <w:szCs w:val="15"/>
              </w:rPr>
              <w:t xml:space="preserve"> </w:t>
            </w:r>
            <w:proofErr w:type="spellStart"/>
            <w:r w:rsidRPr="00666535">
              <w:rPr>
                <w:rFonts w:ascii="Verdana" w:hAnsi="Verdana"/>
                <w:color w:val="993366"/>
                <w:sz w:val="15"/>
                <w:szCs w:val="15"/>
              </w:rPr>
              <w:t>Miracles</w:t>
            </w:r>
            <w:proofErr w:type="spellEnd"/>
            <w:r w:rsidRPr="00666535">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tc>
      </w:tr>
    </w:tbl>
    <w:p w:rsidR="00666535" w:rsidRDefault="00666535" w:rsidP="00666535">
      <w:pPr>
        <w:pStyle w:val="NormaleWeb"/>
        <w:spacing w:before="0" w:beforeAutospacing="0" w:after="0" w:afterAutospacing="0"/>
        <w:jc w:val="center"/>
      </w:pPr>
      <w:r>
        <w:lastRenderedPageBreak/>
        <w:t> </w:t>
      </w:r>
    </w:p>
    <w:p w:rsidR="00666535" w:rsidRDefault="00666535" w:rsidP="00666535">
      <w:pPr>
        <w:spacing w:before="120" w:after="120"/>
        <w:jc w:val="center"/>
      </w:pPr>
      <w:r>
        <w:rPr>
          <w:rFonts w:ascii="Verdana" w:hAnsi="Verdana"/>
          <w:b/>
          <w:bCs/>
          <w:i/>
          <w:iCs/>
          <w:color w:val="993366"/>
          <w:sz w:val="15"/>
          <w:szCs w:val="15"/>
        </w:rPr>
        <w:t xml:space="preserve">Originale in inglese: </w:t>
      </w:r>
    </w:p>
    <w:p w:rsidR="00666535" w:rsidRDefault="00666535" w:rsidP="00666535">
      <w:pPr>
        <w:spacing w:before="120" w:after="120"/>
        <w:jc w:val="center"/>
      </w:pPr>
      <w:hyperlink r:id="rId40" w:tgtFrame="_blank" w:history="1">
        <w:r>
          <w:rPr>
            <w:rStyle w:val="Collegamentoipertestuale"/>
            <w:rFonts w:ascii="Verdana" w:hAnsi="Verdana"/>
            <w:b/>
            <w:bCs/>
            <w:i/>
            <w:iCs/>
            <w:color w:val="0066CC"/>
            <w:sz w:val="15"/>
            <w:szCs w:val="15"/>
          </w:rPr>
          <w:t>http://thinkwithyourheart.com/5605/duality-to-triality-divine-will-made-manifest/</w:t>
        </w:r>
      </w:hyperlink>
      <w:r>
        <w:rPr>
          <w:rFonts w:ascii="Verdana" w:hAnsi="Verdana"/>
          <w:b/>
          <w:bCs/>
          <w:i/>
          <w:iCs/>
          <w:color w:val="993366"/>
          <w:sz w:val="15"/>
          <w:szCs w:val="15"/>
        </w:rPr>
        <w:t xml:space="preserve"> </w:t>
      </w:r>
    </w:p>
    <w:p w:rsidR="00666535" w:rsidRDefault="00666535" w:rsidP="00666535">
      <w:pPr>
        <w:spacing w:before="120" w:after="120"/>
        <w:jc w:val="center"/>
      </w:pPr>
      <w:r>
        <w:rPr>
          <w:rFonts w:ascii="Verdana" w:hAnsi="Verdana"/>
          <w:b/>
          <w:bCs/>
          <w:i/>
          <w:iCs/>
          <w:color w:val="993366"/>
          <w:sz w:val="15"/>
          <w:szCs w:val="15"/>
        </w:rPr>
        <w:t>Traduzione a cura di Nicoletta per Stazione Celeste</w:t>
      </w:r>
    </w:p>
    <w:p w:rsidR="00666535" w:rsidRPr="00BF0BF3" w:rsidRDefault="00666535" w:rsidP="00BF0BF3">
      <w:pPr>
        <w:rPr>
          <w:szCs w:val="20"/>
        </w:rPr>
      </w:pPr>
    </w:p>
    <w:sectPr w:rsidR="00666535" w:rsidRPr="00BF0BF3" w:rsidSect="009F6430">
      <w:footerReference w:type="even" r:id="rId41"/>
      <w:footerReference w:type="default" r:id="rId4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535" w:rsidRDefault="00666535">
      <w:r>
        <w:separator/>
      </w:r>
    </w:p>
  </w:endnote>
  <w:endnote w:type="continuationSeparator" w:id="0">
    <w:p w:rsidR="00666535" w:rsidRDefault="00666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orbel">
    <w:panose1 w:val="020B0503020204020204"/>
    <w:charset w:val="00"/>
    <w:family w:val="swiss"/>
    <w:pitch w:val="variable"/>
    <w:sig w:usb0="A00002EF" w:usb1="4000A44B" w:usb2="00000000" w:usb3="00000000" w:csb0="0000019F" w:csb1="00000000"/>
  </w:font>
  <w:font w:name="Lucida Calligraphy">
    <w:altName w:val="Arabic Typesetting"/>
    <w:charset w:val="00"/>
    <w:family w:val="script"/>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35" w:rsidRDefault="0066653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666535" w:rsidRDefault="0066653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35" w:rsidRDefault="0066653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D674D">
      <w:rPr>
        <w:rStyle w:val="Numeropagina"/>
        <w:noProof/>
      </w:rPr>
      <w:t>1</w:t>
    </w:r>
    <w:r>
      <w:rPr>
        <w:rStyle w:val="Numeropagina"/>
      </w:rPr>
      <w:fldChar w:fldCharType="end"/>
    </w:r>
  </w:p>
  <w:p w:rsidR="00666535" w:rsidRDefault="0066653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535" w:rsidRDefault="00666535">
      <w:r>
        <w:separator/>
      </w:r>
    </w:p>
  </w:footnote>
  <w:footnote w:type="continuationSeparator" w:id="0">
    <w:p w:rsidR="00666535" w:rsidRDefault="00666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image" Target="media/image1.gif"/><Relationship Id="rId26" Type="http://schemas.openxmlformats.org/officeDocument/2006/relationships/image" Target="media/image8.jpeg"/><Relationship Id="rId39"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HeartNet/Re5D_130411.htm" TargetMode="External"/><Relationship Id="rId25" Type="http://schemas.openxmlformats.org/officeDocument/2006/relationships/image" Target="media/image7.jpeg"/><Relationship Id="rId33" Type="http://schemas.openxmlformats.org/officeDocument/2006/relationships/image" Target="media/image15.jpeg"/><Relationship Id="rId38" Type="http://schemas.openxmlformats.org/officeDocument/2006/relationships/hyperlink" Target="http://www.lightworker.it" TargetMode="Externa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image" Target="media/image2.jpeg"/><Relationship Id="rId29" Type="http://schemas.openxmlformats.org/officeDocument/2006/relationships/image" Target="media/image11.jpe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proclamato/Eight_king.pdf" TargetMode="External"/><Relationship Id="rId24" Type="http://schemas.openxmlformats.org/officeDocument/2006/relationships/image" Target="media/image6.png"/><Relationship Id="rId32" Type="http://schemas.openxmlformats.org/officeDocument/2006/relationships/image" Target="media/image14.jpeg"/><Relationship Id="rId37" Type="http://schemas.openxmlformats.org/officeDocument/2006/relationships/hyperlink" Target="http://www.ronnastar.com/" TargetMode="External"/><Relationship Id="rId40" Type="http://schemas.openxmlformats.org/officeDocument/2006/relationships/hyperlink" Target="http://thinkwithyourheart.com/5605/duality-to-triality-divine-will-made-manifest/"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image" Target="media/image5.jpeg"/><Relationship Id="rId28" Type="http://schemas.openxmlformats.org/officeDocument/2006/relationships/image" Target="media/image10.jpeg"/><Relationship Id="rId36" Type="http://schemas.openxmlformats.org/officeDocument/2006/relationships/hyperlink" Target="http://www.micheleproclamato.it/" TargetMode="External"/><Relationship Id="rId10" Type="http://schemas.openxmlformats.org/officeDocument/2006/relationships/hyperlink" Target="file:///C:\Users\Susanna\Documents\!Documenti%20Susanna\Stazione%20Celeste\articoli\ProclamatoIntro.htm" TargetMode="External"/><Relationship Id="rId19" Type="http://schemas.openxmlformats.org/officeDocument/2006/relationships/image" Target="http://www.endlesshumanpotential.com/images/iching.gif" TargetMode="External"/><Relationship Id="rId31" Type="http://schemas.openxmlformats.org/officeDocument/2006/relationships/image" Target="media/image13.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cangel/arcangel_2013_04.htm" TargetMode="External"/><Relationship Id="rId22" Type="http://schemas.openxmlformats.org/officeDocument/2006/relationships/image" Target="media/image4.jpeg"/><Relationship Id="rId27" Type="http://schemas.openxmlformats.org/officeDocument/2006/relationships/image" Target="media/image9.jpeg"/><Relationship Id="rId30" Type="http://schemas.openxmlformats.org/officeDocument/2006/relationships/image" Target="media/image12.jpeg"/><Relationship Id="rId35" Type="http://schemas.openxmlformats.org/officeDocument/2006/relationships/hyperlink" Target="mailto:proclamatomichele@libero.it" TargetMode="External"/><Relationship Id="rId43"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C772-CE76-4642-9152-642DF0EDD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21</Pages>
  <Words>8270</Words>
  <Characters>47144</Characters>
  <Application>Microsoft Office Word</Application>
  <DocSecurity>0</DocSecurity>
  <Lines>392</Lines>
  <Paragraphs>110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55304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2012-07-07T14:37:00Z</cp:lastPrinted>
  <dcterms:created xsi:type="dcterms:W3CDTF">2013-05-02T15:04:00Z</dcterms:created>
  <dcterms:modified xsi:type="dcterms:W3CDTF">2013-05-02T18:19:00Z</dcterms:modified>
</cp:coreProperties>
</file>