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8E4" w:rsidRPr="003A2B4D" w:rsidRDefault="008D48E4" w:rsidP="008D48E4">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8D48E4" w:rsidRPr="003A2B4D" w:rsidRDefault="008D48E4" w:rsidP="008D48E4">
      <w:pPr>
        <w:jc w:val="center"/>
      </w:pPr>
      <w:r w:rsidRPr="003A2B4D">
        <w:t> </w:t>
      </w:r>
    </w:p>
    <w:p w:rsidR="008D48E4" w:rsidRPr="003A2B4D" w:rsidRDefault="008D48E4" w:rsidP="008D48E4">
      <w:pPr>
        <w:pStyle w:val="Titolo1"/>
      </w:pPr>
      <w:r w:rsidRPr="003A2B4D">
        <w:rPr>
          <w:rFonts w:ascii="Verdana" w:hAnsi="Verdana"/>
          <w:shadow/>
          <w:sz w:val="27"/>
          <w:szCs w:val="27"/>
        </w:rPr>
        <w:t>Aggiornamenti Settimanali</w:t>
      </w:r>
    </w:p>
    <w:p w:rsidR="008D48E4" w:rsidRPr="003A2B4D" w:rsidRDefault="008D48E4" w:rsidP="008D48E4">
      <w:pPr>
        <w:jc w:val="center"/>
      </w:pPr>
      <w:r w:rsidRPr="003A2B4D">
        <w:t> </w:t>
      </w:r>
    </w:p>
    <w:p w:rsidR="008D48E4" w:rsidRPr="003A2B4D" w:rsidRDefault="008D48E4" w:rsidP="008D48E4">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05</w:t>
      </w:r>
      <w:r w:rsidRPr="003A2B4D">
        <w:rPr>
          <w:rFonts w:ascii="Verdana" w:hAnsi="Verdana"/>
          <w:color w:val="auto"/>
          <w:sz w:val="32"/>
          <w:szCs w:val="32"/>
        </w:rPr>
        <w:t>-</w:t>
      </w:r>
      <w:r>
        <w:rPr>
          <w:rFonts w:ascii="Verdana" w:hAnsi="Verdana"/>
          <w:color w:val="auto"/>
          <w:sz w:val="32"/>
          <w:szCs w:val="32"/>
        </w:rPr>
        <w:t>4</w:t>
      </w:r>
    </w:p>
    <w:p w:rsidR="008D48E4" w:rsidRPr="003A2B4D" w:rsidRDefault="008D48E4" w:rsidP="008D48E4">
      <w:pPr>
        <w:pStyle w:val="Titolo2"/>
        <w:rPr>
          <w:rFonts w:ascii="Verdana" w:hAnsi="Verdana"/>
          <w:color w:val="auto"/>
          <w:sz w:val="32"/>
          <w:szCs w:val="32"/>
        </w:rPr>
      </w:pPr>
    </w:p>
    <w:p w:rsidR="008D48E4" w:rsidRPr="003A2B4D" w:rsidRDefault="008D48E4" w:rsidP="008D48E4">
      <w:pPr>
        <w:pStyle w:val="Titolo2"/>
        <w:rPr>
          <w:color w:val="auto"/>
        </w:rPr>
      </w:pPr>
      <w:r>
        <w:rPr>
          <w:rFonts w:ascii="Verdana" w:hAnsi="Verdana"/>
          <w:b w:val="0"/>
          <w:i/>
          <w:color w:val="auto"/>
          <w:sz w:val="20"/>
          <w:szCs w:val="20"/>
        </w:rPr>
        <w:t>26 Maggio</w:t>
      </w:r>
      <w:r w:rsidRPr="003A2B4D">
        <w:rPr>
          <w:rFonts w:ascii="Verdana" w:hAnsi="Verdana"/>
          <w:b w:val="0"/>
          <w:i/>
          <w:color w:val="auto"/>
          <w:sz w:val="20"/>
          <w:szCs w:val="20"/>
        </w:rPr>
        <w:t xml:space="preserve"> 201</w:t>
      </w:r>
      <w:r>
        <w:rPr>
          <w:rFonts w:ascii="Verdana" w:hAnsi="Verdana"/>
          <w:b w:val="0"/>
          <w:i/>
          <w:color w:val="auto"/>
          <w:sz w:val="20"/>
          <w:szCs w:val="20"/>
        </w:rPr>
        <w:t>3</w:t>
      </w:r>
    </w:p>
    <w:p w:rsidR="008D48E4" w:rsidRPr="003A2B4D" w:rsidRDefault="008D48E4" w:rsidP="008D48E4"/>
    <w:p w:rsidR="008D48E4" w:rsidRPr="003A2B4D" w:rsidRDefault="008D48E4" w:rsidP="008D48E4">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8D48E4" w:rsidRDefault="008D48E4" w:rsidP="008D48E4">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8D48E4" w:rsidTr="008D48E4">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D48E4" w:rsidRDefault="008D48E4">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D48E4" w:rsidRDefault="008D48E4">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D48E4" w:rsidRDefault="008D48E4">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D48E4" w:rsidRDefault="008D48E4">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8D48E4" w:rsidTr="008D48E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D48E4" w:rsidRDefault="00A02F1C">
            <w:pPr>
              <w:pStyle w:val="NormaleWeb"/>
              <w:spacing w:before="36" w:beforeAutospacing="0" w:after="36" w:afterAutospacing="0"/>
              <w:jc w:val="center"/>
            </w:pPr>
            <w:r>
              <w:rPr>
                <w:rFonts w:ascii="Verdana" w:hAnsi="Verdana"/>
                <w:color w:val="000080"/>
                <w:sz w:val="20"/>
                <w:szCs w:val="20"/>
              </w:rPr>
              <w:t>2 - 9</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D48E4" w:rsidRDefault="008D48E4">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D48E4" w:rsidRDefault="008D48E4">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D48E4" w:rsidRDefault="008D48E4">
            <w:pPr>
              <w:pStyle w:val="NormaleWeb"/>
              <w:spacing w:before="24" w:beforeAutospacing="0" w:after="24" w:afterAutospacing="0"/>
              <w:jc w:val="center"/>
            </w:pPr>
            <w:hyperlink r:id="rId11" w:history="1">
              <w:r>
                <w:rPr>
                  <w:rStyle w:val="Collegamentoipertestuale"/>
                  <w:rFonts w:ascii="Verdana" w:hAnsi="Verdana"/>
                  <w:sz w:val="20"/>
                  <w:szCs w:val="20"/>
                </w:rPr>
                <w:t>Ricalibrare la Consapevolezza</w:t>
              </w:r>
            </w:hyperlink>
          </w:p>
          <w:p w:rsidR="008D48E4" w:rsidRDefault="008D48E4">
            <w:pPr>
              <w:pStyle w:val="NormaleWeb"/>
              <w:spacing w:before="12" w:beforeAutospacing="0" w:after="12" w:afterAutospacing="0"/>
              <w:jc w:val="center"/>
            </w:pPr>
            <w:r>
              <w:rPr>
                <w:rFonts w:ascii="Verdana" w:hAnsi="Verdana"/>
                <w:color w:val="003366"/>
                <w:sz w:val="15"/>
                <w:szCs w:val="15"/>
              </w:rPr>
              <w:t>Canalizzazione di Aprile 2012</w:t>
            </w:r>
          </w:p>
        </w:tc>
      </w:tr>
      <w:tr w:rsidR="008D48E4" w:rsidTr="008D48E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D48E4" w:rsidRDefault="00A02F1C">
            <w:pPr>
              <w:pStyle w:val="NormaleWeb"/>
              <w:spacing w:before="36" w:beforeAutospacing="0" w:after="36" w:afterAutospacing="0"/>
              <w:jc w:val="center"/>
            </w:pPr>
            <w:r>
              <w:rPr>
                <w:rFonts w:ascii="Verdana" w:hAnsi="Verdana"/>
                <w:color w:val="000080"/>
                <w:sz w:val="20"/>
                <w:szCs w:val="20"/>
              </w:rPr>
              <w:t>10 - 12</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D48E4" w:rsidRDefault="008D48E4">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D48E4" w:rsidRDefault="008D48E4">
            <w:pPr>
              <w:pStyle w:val="NormaleWeb"/>
              <w:spacing w:before="36" w:beforeAutospacing="0" w:after="36" w:afterAutospacing="0"/>
              <w:jc w:val="center"/>
            </w:pPr>
            <w:hyperlink r:id="rId13" w:history="1">
              <w:r>
                <w:rPr>
                  <w:rStyle w:val="Collegamentoipertestuale"/>
                  <w:rFonts w:ascii="Verdana" w:hAnsi="Verdana"/>
                  <w:sz w:val="20"/>
                  <w:szCs w:val="20"/>
                </w:rPr>
                <w:t>Energie di Luce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D48E4" w:rsidRDefault="008D48E4">
            <w:pPr>
              <w:pStyle w:val="NormaleWeb"/>
              <w:spacing w:before="24" w:beforeAutospacing="0" w:after="24" w:afterAutospacing="0"/>
              <w:jc w:val="center"/>
            </w:pPr>
            <w:r>
              <w:rPr>
                <w:rFonts w:ascii="Verdana" w:hAnsi="Verdana"/>
                <w:color w:val="003366"/>
                <w:sz w:val="15"/>
                <w:szCs w:val="15"/>
              </w:rPr>
              <w:t>Messaggio del 30-04-2013</w:t>
            </w:r>
          </w:p>
          <w:p w:rsidR="008D48E4" w:rsidRDefault="008D48E4">
            <w:pPr>
              <w:jc w:val="center"/>
            </w:pPr>
            <w:hyperlink r:id="rId14" w:history="1">
              <w:r>
                <w:rPr>
                  <w:rStyle w:val="Collegamentoipertestuale"/>
                  <w:rFonts w:ascii="Verdana" w:hAnsi="Verdana"/>
                  <w:sz w:val="20"/>
                  <w:szCs w:val="20"/>
                </w:rPr>
                <w:t>Messaggio da una Maestra di Luce Cosmica</w:t>
              </w:r>
            </w:hyperlink>
          </w:p>
          <w:p w:rsidR="008D48E4" w:rsidRDefault="008D48E4">
            <w:pPr>
              <w:pStyle w:val="NormaleWeb"/>
              <w:spacing w:before="24" w:beforeAutospacing="0" w:after="24" w:afterAutospacing="0"/>
              <w:jc w:val="center"/>
            </w:pPr>
            <w:r>
              <w:rPr>
                <w:rFonts w:ascii="Verdana" w:hAnsi="Verdana"/>
                <w:color w:val="003366"/>
                <w:sz w:val="15"/>
                <w:szCs w:val="15"/>
              </w:rPr>
              <w:t xml:space="preserve">Attraverso Anna Maria </w:t>
            </w:r>
            <w:proofErr w:type="spellStart"/>
            <w:r>
              <w:rPr>
                <w:rFonts w:ascii="Verdana" w:hAnsi="Verdana"/>
                <w:color w:val="003366"/>
                <w:sz w:val="15"/>
                <w:szCs w:val="15"/>
              </w:rPr>
              <w:t>Artini</w:t>
            </w:r>
            <w:proofErr w:type="spellEnd"/>
          </w:p>
        </w:tc>
      </w:tr>
      <w:tr w:rsidR="008D48E4" w:rsidTr="008D48E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D48E4" w:rsidRDefault="00A02F1C">
            <w:pPr>
              <w:pStyle w:val="NormaleWeb"/>
              <w:spacing w:before="36" w:beforeAutospacing="0" w:after="36" w:afterAutospacing="0"/>
              <w:jc w:val="center"/>
            </w:pPr>
            <w:r>
              <w:rPr>
                <w:rFonts w:ascii="Verdana" w:hAnsi="Verdana"/>
                <w:color w:val="000080"/>
                <w:sz w:val="20"/>
                <w:szCs w:val="20"/>
              </w:rPr>
              <w:t>13 - 17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D48E4" w:rsidRDefault="008D48E4">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D48E4" w:rsidRDefault="008D48E4">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Starchild</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D48E4" w:rsidRDefault="008D48E4">
            <w:pPr>
              <w:pStyle w:val="NormaleWeb"/>
              <w:spacing w:before="12" w:beforeAutospacing="0" w:after="12" w:afterAutospacing="0"/>
              <w:jc w:val="center"/>
            </w:pPr>
            <w:r>
              <w:rPr>
                <w:rFonts w:ascii="Verdana" w:hAnsi="Verdana"/>
                <w:color w:val="003366"/>
                <w:sz w:val="15"/>
                <w:szCs w:val="15"/>
              </w:rPr>
              <w:t>Le</w:t>
            </w:r>
            <w:r>
              <w:rPr>
                <w:rFonts w:ascii="Verdana" w:hAnsi="Verdana"/>
                <w:color w:val="003399"/>
                <w:sz w:val="15"/>
                <w:szCs w:val="15"/>
              </w:rPr>
              <w:t xml:space="preserve"> </w:t>
            </w:r>
            <w:hyperlink r:id="rId17" w:history="1">
              <w:r>
                <w:rPr>
                  <w:rStyle w:val="Collegamentoipertestuale"/>
                  <w:rFonts w:ascii="Verdana" w:hAnsi="Verdana"/>
                  <w:sz w:val="15"/>
                  <w:szCs w:val="15"/>
                </w:rPr>
                <w:t>Energie</w:t>
              </w:r>
            </w:hyperlink>
            <w:r>
              <w:rPr>
                <w:rFonts w:ascii="Verdana" w:hAnsi="Verdana"/>
                <w:color w:val="003399"/>
                <w:sz w:val="15"/>
                <w:szCs w:val="15"/>
              </w:rPr>
              <w:t xml:space="preserve"> </w:t>
            </w:r>
            <w:r>
              <w:rPr>
                <w:rFonts w:ascii="Verdana" w:hAnsi="Verdana"/>
                <w:color w:val="003366"/>
                <w:sz w:val="15"/>
                <w:szCs w:val="15"/>
              </w:rPr>
              <w:t>della Nuova Terra di Aprile 2013</w:t>
            </w:r>
          </w:p>
          <w:p w:rsidR="008D48E4" w:rsidRDefault="008D48E4">
            <w:pPr>
              <w:pStyle w:val="NormaleWeb"/>
              <w:spacing w:before="36" w:beforeAutospacing="0" w:after="36" w:afterAutospacing="0"/>
              <w:jc w:val="center"/>
            </w:pPr>
            <w:hyperlink r:id="rId18" w:history="1">
              <w:r>
                <w:rPr>
                  <w:rStyle w:val="Collegamentoipertestuale"/>
                  <w:rFonts w:ascii="Verdana" w:hAnsi="Verdana"/>
                  <w:sz w:val="20"/>
                  <w:szCs w:val="20"/>
                </w:rPr>
                <w:t>La Riconnessione Galattica e l'Evoluzione dell'Umano Galattico 2013 e Oltre......</w:t>
              </w:r>
            </w:hyperlink>
          </w:p>
          <w:p w:rsidR="008D48E4" w:rsidRDefault="008D48E4">
            <w:pPr>
              <w:pStyle w:val="NormaleWeb"/>
              <w:spacing w:before="36" w:beforeAutospacing="0" w:after="36" w:afterAutospacing="0"/>
              <w:jc w:val="center"/>
            </w:pPr>
            <w:r>
              <w:rPr>
                <w:rFonts w:ascii="Verdana" w:hAnsi="Verdana"/>
                <w:color w:val="003366"/>
                <w:sz w:val="15"/>
                <w:szCs w:val="15"/>
              </w:rPr>
              <w:t xml:space="preserve">L'Arcangelo Michele attraverso Celia </w:t>
            </w:r>
            <w:proofErr w:type="spellStart"/>
            <w:r>
              <w:rPr>
                <w:rFonts w:ascii="Verdana" w:hAnsi="Verdana"/>
                <w:color w:val="003366"/>
                <w:sz w:val="15"/>
                <w:szCs w:val="15"/>
              </w:rPr>
              <w:t>Fenn</w:t>
            </w:r>
            <w:proofErr w:type="spellEnd"/>
          </w:p>
        </w:tc>
      </w:tr>
    </w:tbl>
    <w:p w:rsidR="004B6C93" w:rsidRDefault="004B6C93"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Pr>
        <w:pStyle w:val="corpo"/>
        <w:spacing w:before="0" w:beforeAutospacing="0" w:after="0" w:afterAutospacing="0"/>
        <w:jc w:val="center"/>
      </w:pPr>
      <w:r>
        <w:rPr>
          <w:rFonts w:ascii="Arial Unicode MS" w:eastAsia="Arial Unicode MS" w:hAnsi="Arial Unicode MS" w:cs="Arial Unicode MS"/>
          <w:b/>
          <w:bCs/>
          <w:color w:val="003399"/>
          <w:sz w:val="48"/>
          <w:szCs w:val="48"/>
        </w:rPr>
        <w:lastRenderedPageBreak/>
        <w:t>Ricalibrare la Consapevolezza</w:t>
      </w:r>
    </w:p>
    <w:p w:rsidR="008D48E4" w:rsidRDefault="008D48E4" w:rsidP="008D48E4">
      <w:pPr>
        <w:pStyle w:val="corpo"/>
        <w:spacing w:before="0" w:beforeAutospacing="0" w:after="0" w:afterAutospacing="0"/>
        <w:jc w:val="center"/>
      </w:pPr>
      <w:proofErr w:type="spellStart"/>
      <w:r w:rsidRPr="008D48E4">
        <w:rPr>
          <w:i/>
          <w:iCs/>
          <w:color w:val="003399"/>
        </w:rPr>
        <w:t>Kryon</w:t>
      </w:r>
      <w:proofErr w:type="spellEnd"/>
      <w:r w:rsidRPr="008D48E4">
        <w:rPr>
          <w:i/>
          <w:iCs/>
          <w:color w:val="003399"/>
        </w:rPr>
        <w:t xml:space="preserve"> canalizzato da Lee Carroll</w:t>
      </w:r>
    </w:p>
    <w:p w:rsidR="008D48E4" w:rsidRDefault="008D48E4" w:rsidP="008D48E4">
      <w:pPr>
        <w:pStyle w:val="corpo"/>
        <w:spacing w:before="0" w:beforeAutospacing="0" w:after="0" w:afterAutospacing="0"/>
        <w:jc w:val="center"/>
      </w:pPr>
      <w:r>
        <w:t> </w:t>
      </w:r>
    </w:p>
    <w:p w:rsidR="008D48E4" w:rsidRPr="008D48E4" w:rsidRDefault="008D48E4" w:rsidP="008D48E4">
      <w:pPr>
        <w:pStyle w:val="corpo"/>
        <w:spacing w:before="0" w:beforeAutospacing="0" w:after="0" w:afterAutospacing="0"/>
        <w:jc w:val="center"/>
        <w:rPr>
          <w:lang w:val="en-US"/>
        </w:rPr>
      </w:pPr>
      <w:r w:rsidRPr="008D48E4">
        <w:rPr>
          <w:rFonts w:ascii="Arial Unicode MS" w:eastAsia="Arial Unicode MS" w:hAnsi="Arial Unicode MS" w:cs="Arial Unicode MS"/>
          <w:b/>
          <w:bCs/>
          <w:color w:val="003399"/>
          <w:lang w:val="en-US"/>
        </w:rPr>
        <w:t>Madison, Wisconsin - Grand Rapids, Michigan</w:t>
      </w:r>
    </w:p>
    <w:p w:rsidR="008D48E4" w:rsidRPr="008D48E4" w:rsidRDefault="008D48E4" w:rsidP="008D48E4">
      <w:pPr>
        <w:pStyle w:val="corpo"/>
        <w:spacing w:before="0" w:beforeAutospacing="0" w:after="0" w:afterAutospacing="0"/>
        <w:jc w:val="center"/>
        <w:rPr>
          <w:lang w:val="en-US"/>
        </w:rPr>
      </w:pPr>
      <w:proofErr w:type="spellStart"/>
      <w:r w:rsidRPr="008D48E4">
        <w:rPr>
          <w:rFonts w:ascii="Arial Unicode MS" w:eastAsia="Arial Unicode MS" w:hAnsi="Arial Unicode MS" w:cs="Arial Unicode MS"/>
          <w:b/>
          <w:bCs/>
          <w:color w:val="003399"/>
          <w:lang w:val="en-US"/>
        </w:rPr>
        <w:t>Aprile</w:t>
      </w:r>
      <w:proofErr w:type="spellEnd"/>
      <w:r w:rsidRPr="008D48E4">
        <w:rPr>
          <w:rFonts w:ascii="Arial Unicode MS" w:eastAsia="Arial Unicode MS" w:hAnsi="Arial Unicode MS" w:cs="Arial Unicode MS"/>
          <w:b/>
          <w:bCs/>
          <w:color w:val="003399"/>
          <w:lang w:val="en-US"/>
        </w:rPr>
        <w:t xml:space="preserve"> 2012</w:t>
      </w:r>
    </w:p>
    <w:p w:rsidR="008D48E4" w:rsidRDefault="008D48E4" w:rsidP="008D48E4">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8D48E4" w:rsidRDefault="008D48E4" w:rsidP="008D48E4">
      <w:pPr>
        <w:pStyle w:val="corpo"/>
        <w:jc w:val="center"/>
      </w:pPr>
      <w:r>
        <w:t> </w:t>
      </w:r>
      <w:r w:rsidRPr="008D48E4">
        <w:rPr>
          <w:color w:val="003399"/>
          <w:sz w:val="22"/>
          <w:szCs w:val="20"/>
          <w:lang w:eastAsia="ja-JP"/>
        </w:rPr>
        <w:t>––––––––––––––––––––––––––––––––––––––––––––––––––––––––––––––––––</w:t>
      </w:r>
    </w:p>
    <w:p w:rsidR="008D48E4" w:rsidRDefault="008D48E4" w:rsidP="008D48E4">
      <w:pPr>
        <w:spacing w:before="100" w:beforeAutospacing="1" w:after="100" w:afterAutospacing="1"/>
        <w:jc w:val="center"/>
      </w:pPr>
      <w:r>
        <w:rPr>
          <w:b/>
          <w:bCs/>
          <w:i/>
          <w:iCs/>
          <w:color w:val="003399"/>
        </w:rPr>
        <w:t>Le informazioni qui sotto riportate sono gratuite e disponibili per essere stampate, copiate e distribuite a piacere. Il loro copyright, comunque, ne proibisce la vendita in qualsiasi forma tranne che per l’editore.</w:t>
      </w:r>
    </w:p>
    <w:p w:rsidR="008D48E4" w:rsidRDefault="008D48E4" w:rsidP="008D48E4">
      <w:pPr>
        <w:spacing w:before="100" w:beforeAutospacing="1" w:after="100" w:afterAutospacing="1"/>
        <w:jc w:val="center"/>
      </w:pPr>
      <w:r>
        <w:t> </w:t>
      </w:r>
      <w:r>
        <w:rPr>
          <w:b/>
          <w:bCs/>
          <w:i/>
          <w:iCs/>
          <w:color w:val="800000"/>
        </w:rPr>
        <w:t xml:space="preserve">Per aiutare il lettore, la canalizzazione è stata rielaborata [da Lee e </w:t>
      </w:r>
      <w:proofErr w:type="spellStart"/>
      <w:r>
        <w:rPr>
          <w:b/>
          <w:bCs/>
          <w:i/>
          <w:iCs/>
          <w:color w:val="800000"/>
        </w:rPr>
        <w:t>Kryon</w:t>
      </w:r>
      <w:proofErr w:type="spellEnd"/>
      <w:r>
        <w:rPr>
          <w:b/>
          <w:bCs/>
          <w:i/>
          <w:iCs/>
          <w:color w:val="800000"/>
        </w:rPr>
        <w:t xml:space="preserve">] al fine di fornire una maggiore chiarezza. Spesso, ciò che avviene dal vivo ha in sé una propria energia e trasmette un genere di comunicazione che la pagina scritta non rende. Quindi, godetevi questo messaggio, trasmesso a Madison, Wisconsin e </w:t>
      </w:r>
      <w:proofErr w:type="spellStart"/>
      <w:r>
        <w:rPr>
          <w:b/>
          <w:bCs/>
          <w:i/>
          <w:iCs/>
          <w:color w:val="800000"/>
        </w:rPr>
        <w:t>Grand</w:t>
      </w:r>
      <w:proofErr w:type="spellEnd"/>
      <w:r>
        <w:rPr>
          <w:b/>
          <w:bCs/>
          <w:i/>
          <w:iCs/>
          <w:color w:val="800000"/>
        </w:rPr>
        <w:t xml:space="preserve"> </w:t>
      </w:r>
      <w:proofErr w:type="spellStart"/>
      <w:r>
        <w:rPr>
          <w:b/>
          <w:bCs/>
          <w:i/>
          <w:iCs/>
          <w:color w:val="800000"/>
        </w:rPr>
        <w:t>Rapids</w:t>
      </w:r>
      <w:proofErr w:type="spellEnd"/>
      <w:r>
        <w:rPr>
          <w:b/>
          <w:bCs/>
          <w:i/>
          <w:iCs/>
          <w:color w:val="800000"/>
        </w:rPr>
        <w:t>, Michigan.</w:t>
      </w:r>
    </w:p>
    <w:p w:rsidR="008D48E4" w:rsidRDefault="008D48E4" w:rsidP="008D48E4">
      <w:pPr>
        <w:pStyle w:val="corpo"/>
        <w:jc w:val="center"/>
      </w:pPr>
      <w:r w:rsidRPr="008D48E4">
        <w:rPr>
          <w:color w:val="003399"/>
          <w:sz w:val="22"/>
          <w:szCs w:val="20"/>
          <w:lang w:eastAsia="ja-JP"/>
        </w:rPr>
        <w:t>––––––––––––––––––––––––––––––––––––––––––––––––––––––––––––––––––</w:t>
      </w:r>
    </w:p>
    <w:p w:rsidR="008D48E4" w:rsidRPr="008D48E4" w:rsidRDefault="008D48E4" w:rsidP="008D48E4">
      <w:pPr>
        <w:jc w:val="both"/>
      </w:pPr>
      <w:r w:rsidRPr="008D48E4">
        <w:rPr>
          <w:rFonts w:eastAsia="Arial Unicode MS"/>
          <w:color w:val="003399"/>
        </w:rPr>
        <w:t xml:space="preserve">Saluti, miei cari, Io sono </w:t>
      </w:r>
      <w:proofErr w:type="spellStart"/>
      <w:r w:rsidRPr="008D48E4">
        <w:rPr>
          <w:rFonts w:eastAsia="Arial Unicode MS"/>
          <w:color w:val="003399"/>
        </w:rPr>
        <w:t>Kryon</w:t>
      </w:r>
      <w:proofErr w:type="spellEnd"/>
      <w:r w:rsidRPr="008D48E4">
        <w:rPr>
          <w:rFonts w:eastAsia="Arial Unicode MS"/>
          <w:color w:val="003399"/>
        </w:rPr>
        <w:t xml:space="preserve"> del Servizio Magnetico. Cari, state attraversando un cambiamento che era soltanto un potenziale e che ora inizia ad essere reale. In queste cose noi vi chiediamo circospezione e pazienza. </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color w:val="003399"/>
        </w:rPr>
        <w:t xml:space="preserve">Qualcuno penserà che sarebbe meglio non dire agli Umani che stanno riuscendo, perché si impegnerebbero di più se fossero spaventati. Lasciate che vi chieda una cosa, miei cari: A quelli tra voi che hanno figli che stanno imparando i passi della vita: verrà mai il giorno in cui li spaventate in modo che essi facciano meglio? La risposta è no. Non lo fa nemmeno l'amore di Dio. Questa non è una falsa energia di congratulazioni, sono invece le congratulazioni per ciò che avete compiuto e lo potete vedere tutto intorno a voi. Ma siate circospetti, poiché queste cose avvengono così lentamente che spesso fate due passi indietro e uno in avanti. Il risultato è che la vostra consapevolezza della crescita ha una prospettiva limitata. </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color w:val="003399"/>
        </w:rPr>
        <w:t>Aspettatevi l'inaspettato, perché la vecchia energia su questo pianeta è dura a morire. Aspettatevi che qualcuno tenti di tirare indietro l'energia e di includervi nei suoi piani. I vostri notiziari riferiranno queste cose e sembreranno drammatiche e voi direte “</w:t>
      </w:r>
      <w:r w:rsidRPr="008D48E4">
        <w:rPr>
          <w:rFonts w:eastAsia="Arial Unicode MS"/>
          <w:i/>
          <w:iCs/>
          <w:color w:val="003399"/>
        </w:rPr>
        <w:t>Questa non è affatto la nuova era! Questa è la vecchia era. Non è cambiato niente!”</w:t>
      </w:r>
      <w:r w:rsidRPr="008D48E4">
        <w:rPr>
          <w:rFonts w:eastAsia="Arial Unicode MS"/>
          <w:color w:val="003399"/>
        </w:rPr>
        <w:t xml:space="preserve">. In effetti, potrebbe sembrare così. Ma se voi credete nel paradigma che ripeterete semplicemente il passato, allora dov'è la vostra luce? La vecchia energia non può sopravvivere. Non lo farà. Il catalizzatore del cambiamento ha già superato il punto di non ritorno e il vero significato di questo è che la vecchia energia si impegnerà ancora di più. Sopravvivenza sarà quello che vedrete, perché la vecchia energia farà qualunque cosa per continuare a spaventarvi. </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b/>
          <w:bCs/>
          <w:color w:val="003399"/>
          <w:sz w:val="27"/>
          <w:szCs w:val="27"/>
        </w:rPr>
        <w:t xml:space="preserve">La </w:t>
      </w:r>
      <w:proofErr w:type="spellStart"/>
      <w:r w:rsidRPr="008D48E4">
        <w:rPr>
          <w:rFonts w:eastAsia="Arial Unicode MS"/>
          <w:b/>
          <w:bCs/>
          <w:color w:val="003399"/>
          <w:sz w:val="27"/>
          <w:szCs w:val="27"/>
        </w:rPr>
        <w:t>Ricalibratura</w:t>
      </w:r>
      <w:proofErr w:type="spellEnd"/>
      <w:r w:rsidRPr="008D48E4">
        <w:rPr>
          <w:rFonts w:eastAsia="Arial Unicode MS"/>
          <w:b/>
          <w:bCs/>
          <w:color w:val="003399"/>
          <w:sz w:val="27"/>
          <w:szCs w:val="27"/>
        </w:rPr>
        <w:t xml:space="preserve"> di Ogni Cosa</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Questo messaggio specifico si intitola </w:t>
      </w:r>
      <w:r w:rsidRPr="008D48E4">
        <w:rPr>
          <w:rFonts w:eastAsia="Arial Unicode MS"/>
          <w:i/>
          <w:iCs/>
          <w:color w:val="003399"/>
        </w:rPr>
        <w:t>Ricalibrare la Consapevolezza</w:t>
      </w:r>
      <w:r w:rsidRPr="008D48E4">
        <w:rPr>
          <w:rFonts w:eastAsia="Arial Unicode MS"/>
          <w:color w:val="003399"/>
        </w:rPr>
        <w:t xml:space="preserve">. Viene presentato all'interno di una serie di canalizzazioni sul tema della </w:t>
      </w:r>
      <w:proofErr w:type="spellStart"/>
      <w:r w:rsidRPr="008D48E4">
        <w:rPr>
          <w:rFonts w:eastAsia="Arial Unicode MS"/>
          <w:color w:val="003399"/>
        </w:rPr>
        <w:t>ricalibratura</w:t>
      </w:r>
      <w:proofErr w:type="spellEnd"/>
      <w:r w:rsidRPr="008D48E4">
        <w:rPr>
          <w:rFonts w:eastAsia="Arial Unicode MS"/>
          <w:color w:val="003399"/>
        </w:rPr>
        <w:t xml:space="preserve">, tenute in giro per il mondo. Noi </w:t>
      </w:r>
      <w:r w:rsidRPr="008D48E4">
        <w:rPr>
          <w:rFonts w:eastAsia="Arial Unicode MS"/>
          <w:color w:val="003399"/>
        </w:rPr>
        <w:lastRenderedPageBreak/>
        <w:t>spieghiamo che tutte le cose si stanno ricalibrando, persino la luce e il buio. La stessa Gaia si sta ricalibrando e così la coscienza e la consapevolezza Umane. Quindi, cominciamo dal principio.</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Come vi sentite riguardo a Dio? Come si sentivano i vostri antenati riguardo a Dio? C'è un cambiamento di consapevolezza relativo alla percettività del creatore. In un'energia vecchia l'umanità arrivò alla consapevolezza totale che “là fuori c'è qualcosa”.  Non avevano idea di cosa fosse, ma sapevano che, qualunque cosa fosse, faceva parte di loro.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L'ottanta per cento dell'umanità, proprio adesso, crede nella vita dopo la morte. Essi credono che quando moriranno, andranno da qualche altra parte. Questo è un riconoscimento dell'anima e dell'energia Creatrice – l'80 per cento. Il resto dell'umanità (l'altro 20 per cento), intellettualizza semplicemente Dio fuori dal disegno. Ma la schiacciante maggioranza dell'umanità l'accetta come verità. È intuitivo ed è sempre stato così.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È la ragione per cui i sistemi spirituali sul pianeta coinvolgono miliardi di persone. Non appena gli Umani hanno un minimo di consapevolezza, cercano il Creatore. Ma in passato, questa consapevolezza è stata una conoscenza intuitiva limitata che </w:t>
      </w:r>
      <w:proofErr w:type="spellStart"/>
      <w:r w:rsidRPr="008D48E4">
        <w:rPr>
          <w:rFonts w:eastAsia="Arial Unicode MS"/>
          <w:i/>
          <w:iCs/>
          <w:color w:val="003399"/>
        </w:rPr>
        <w:t>dev</w:t>
      </w:r>
      <w:proofErr w:type="spellEnd"/>
      <w:r w:rsidRPr="008D48E4">
        <w:rPr>
          <w:rFonts w:eastAsia="Arial Unicode MS"/>
          <w:i/>
          <w:iCs/>
          <w:color w:val="003399"/>
        </w:rPr>
        <w:t>'esserci qualcosa là fuori</w:t>
      </w:r>
      <w:r w:rsidRPr="008D48E4">
        <w:rPr>
          <w:rFonts w:eastAsia="Arial Unicode MS"/>
          <w:color w:val="003399"/>
        </w:rPr>
        <w:t xml:space="preserve">, ma cosa? Questo ha portato gli Esseri Umani a rivolgersi ad altri, che sembravano più informati, per chiedere loro che cosa potesse essere. Alla fine, questo portò la civiltà al punto di fidarsi di altri per ottenere informazioni riguardo a cose spirituali. Ebbe inizio il pensiero spirituale organizzato e cominciò la gerarchia di “chi sapeva cosa” su Dio. Adesso questo sta cambiando.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b/>
          <w:bCs/>
          <w:color w:val="003399"/>
          <w:sz w:val="27"/>
          <w:szCs w:val="27"/>
        </w:rPr>
        <w:t>Ascoltare la Canzone per Intero</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Desidero presentarvi una metafora. Immaginate che ci sia una stazione radio su cui desiderate sintonizzarvi con la vostra radio, per ascoltare un brano che stanno trasmettendo. Tuttavia, le vostre antenne sono molto corte. Il segnale va e viene e voi non riuscite a sentire tutto il pezzo. Vi arrivano, invece, solo dei frammenti, giusto quanto basta per sapere che c'è qualcosa e che è una canzone. A causa di questo messaggio incompleto, avvertite la necessità di affidarvi ad altri per farvi dire che cosa significhino quei frammenti e per interpretare la canzone. Ora, in questa metafora, le antenne sono i sensori che raccolgono la consapevolezza della verità spirituale, una coscienza superiore e il modo in cui funzionano le cose.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Improvvisamente, siete consapevoli che, in questa nuova energia, le vostre antenne si stanno allungando e state cominciando a sentire molto meglio tutto il segnale. Non ricevete più dei frammenti, state invece ascoltando l'intera canzone! Adesso sentite tutto quanto, parole comprese. Ma,poi, è difficile rivolgersi ad un Essere Umano che ha interpretato i frammenti in passato e dirgli che la canzone è diversa da come l'ha riferita per tanto tempo.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Questa nuova consapevolezza sta iniziando a cambiare l'intero pianeta e alcuni dei cambiamenti non sono affatto spirituali. Anche se le antenne sono relative alla consapevolezza, essa diventa consapevolezza di molti </w:t>
      </w:r>
      <w:proofErr w:type="spellStart"/>
      <w:r w:rsidRPr="008D48E4">
        <w:rPr>
          <w:rFonts w:eastAsia="Arial Unicode MS"/>
          <w:color w:val="003399"/>
        </w:rPr>
        <w:t>princìpi</w:t>
      </w:r>
      <w:proofErr w:type="spellEnd"/>
      <w:r w:rsidRPr="008D48E4">
        <w:rPr>
          <w:rFonts w:eastAsia="Arial Unicode MS"/>
          <w:color w:val="003399"/>
        </w:rPr>
        <w:t xml:space="preserve">, nono solo di quelli riguardanti gli attributi di Dio. Questo cambio di consapevolezza modificherà persino un ateo che non crederebbe mai in Dio. Quindi, permettetemi di elencarvi alcuni dei cambiamenti che sono potenzialmente in serbo per voi. Perché, quando sul pianeta la consapevolezza spirituale inizia a cambiare, cambierà anche la consapevolezza dei sistemi. Più ancora dei sistemi, cambieranno i modi stessi di creare sistemi e i motivi che utilizzavate per crearli. La consapevolezza cambia tutto quanto.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Se riuscite a sentire la canzone e sapete quel che dice con le sue parole, allora siete completi. Questo spiega perché oggi ci sono persone su queste poltrone [partecipanti al seminario] che non hanno bisogno di un edificio e non hanno bisogno di un leader o di un'organizzazione. Benché </w:t>
      </w:r>
      <w:r w:rsidRPr="008D48E4">
        <w:rPr>
          <w:rFonts w:eastAsia="Arial Unicode MS"/>
          <w:color w:val="003399"/>
        </w:rPr>
        <w:lastRenderedPageBreak/>
        <w:t xml:space="preserve">questa sia una metafora, vi dirò, miei cari, che in tutto il mondo state cantando la stessa melodia e non avete bisogno che ci sia qualcuno a dirvi come fa o quali siano le parole. La canzone è bellissima e canta dell'amore di Dio, del rispetto per l'umanità e del potenziale di pace sulla Terra.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b/>
          <w:bCs/>
          <w:color w:val="003399"/>
          <w:sz w:val="27"/>
          <w:szCs w:val="27"/>
        </w:rPr>
        <w:t>Sistemi Spirituali</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Parliamo di sistemi spirituali. Vi ripeterò quello che abbiamo detto in passato e quello che potrebbe benissimo esserci in serbo per voi nel futuro. Ci sono tanti sistemi spirituali sul pianeta, ma quello di cui desideriamo parlare è quello che, proprio ora, ha approssimativamente un miliardo di seguaci; ne abbiamo già parlato in precedenza ed è quello che cambierà più di tutti. È vecchio e il suo capo viene attualmente detto </w:t>
      </w:r>
      <w:r w:rsidRPr="008D48E4">
        <w:rPr>
          <w:rFonts w:eastAsia="Arial Unicode MS"/>
          <w:i/>
          <w:iCs/>
          <w:color w:val="003399"/>
        </w:rPr>
        <w:t>il Papa</w:t>
      </w:r>
      <w:r w:rsidRPr="008D48E4">
        <w:rPr>
          <w:rFonts w:eastAsia="Arial Unicode MS"/>
          <w:color w:val="003399"/>
        </w:rPr>
        <w:t xml:space="preserve">.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Ora, se volete qualche informazione su quello che sta succedendo nella sua chiesa, andate a vedere in quanti si candidano per essere preti o suore. In quasi tutto il mondo sono pochissimi. Certi paesi hanno sostenuto i numeri, ma la maggior parte ha visto le cifre scendere parecchio. Senza interesse da parte dei giovani, tutta questa stirpe spirituale sta morendo. L'organizzazione sta perdendo il suo gruppo più giovane di leader e la chiesa se n'è accorta.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Ora, ecco che cosa vi voglio dire, miei cari: I potenziali sono che questa chiesa </w:t>
      </w:r>
      <w:proofErr w:type="spellStart"/>
      <w:r w:rsidRPr="008D48E4">
        <w:rPr>
          <w:rFonts w:eastAsia="Arial Unicode MS"/>
          <w:color w:val="003399"/>
        </w:rPr>
        <w:t>sopravviverà</w:t>
      </w:r>
      <w:proofErr w:type="spellEnd"/>
      <w:r w:rsidRPr="008D48E4">
        <w:rPr>
          <w:rFonts w:eastAsia="Arial Unicode MS"/>
          <w:color w:val="003399"/>
        </w:rPr>
        <w:t xml:space="preserve">, e dovrebbe. Sappiate questo: Non sta succedendo nulla, adesso, che creerà una terra che sia interamente metafisica, esoterica o New </w:t>
      </w:r>
      <w:proofErr w:type="spellStart"/>
      <w:r w:rsidRPr="008D48E4">
        <w:rPr>
          <w:rFonts w:eastAsia="Arial Unicode MS"/>
          <w:color w:val="003399"/>
        </w:rPr>
        <w:t>Age</w:t>
      </w:r>
      <w:proofErr w:type="spellEnd"/>
      <w:r w:rsidRPr="008D48E4">
        <w:rPr>
          <w:rFonts w:eastAsia="Arial Unicode MS"/>
          <w:color w:val="003399"/>
        </w:rPr>
        <w:t xml:space="preserve">. Questo non accadrà. Non è necessario che succeda e non dovrebbe succedere, perché non rispetta gli antenati di coloro che hanno sistemi diversi, ma che, nei loro sistemi, hanno anche guarigioni e l'amore di Dio. Al contrario, questi sistemi si vedranno ri-calibrati – cioè adattati e corretti.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Beati gli Esseri Umani che trovano Dio alla propria maniera. Le anime vecchie si risveglieranno ad una verità su cui le anime nuove stanno ancora lavorando. Questo spiega i vari livelli di venerazione su questo pianeta e il motivo dei tanti e diversi sistemi spirituali. Molti Esseri Umani, che non hanno il vantaggio della saggezza della vostra vecchia anima, saranno motivati nei confronti di sistemi che voi sentite troppo semplici e persino mitologici. Ma questi sistemi, spesso, sono l'inizio della comprensione di Dio. C'è un posto per tutto. Dunque, parliamo della Chiesa Cattolica.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Tenni una canalizzazione, anni fa, quando Papa Giovanni Paolo era vivo. Giovanni Paolo amava Maria, la madre. Se Giovanni Paolo fosse sopravvissuto altri 10 anni, avrebbe fatto quello che farà il prossimo Papa [Quello dopo l'attuale Papa Benedetto XVI]. Il Papa che avete ora non resterà a lungo [</w:t>
      </w:r>
      <w:hyperlink r:id="rId19" w:anchor="1" w:history="1">
        <w:r w:rsidRPr="008D48E4">
          <w:rPr>
            <w:rStyle w:val="Collegamentoipertestuale"/>
            <w:rFonts w:eastAsia="Arial Unicode MS"/>
          </w:rPr>
          <w:t>1</w:t>
        </w:r>
      </w:hyperlink>
      <w:r w:rsidRPr="008D48E4">
        <w:rPr>
          <w:rFonts w:eastAsia="Arial Unicode MS"/>
          <w:color w:val="003399"/>
        </w:rPr>
        <w:t xml:space="preserve">]. Il Papa successivo sarà quello che dovrà cambiare le regole, se </w:t>
      </w:r>
      <w:proofErr w:type="spellStart"/>
      <w:r w:rsidRPr="008D48E4">
        <w:rPr>
          <w:rFonts w:eastAsia="Arial Unicode MS"/>
          <w:color w:val="003399"/>
        </w:rPr>
        <w:t>sopravviverà</w:t>
      </w:r>
      <w:proofErr w:type="spellEnd"/>
      <w:r w:rsidRPr="008D48E4">
        <w:rPr>
          <w:rFonts w:eastAsia="Arial Unicode MS"/>
          <w:color w:val="003399"/>
        </w:rPr>
        <w:t xml:space="preserve">. Altrimenti, sarà quello dopo di lui.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C'è una grande battaglia nella Chiesa, persino ora, e grande dissenso, poiché essa sa che non sta dando ciò che l'umanità vuole. La dottrina non è al passo con i misteri della vita. La risposta sarà quella di creare un miglior equilibrio fra il femminile e il maschile, e il nuovo Papa, o quello dopo di lui, cercherà di permettere alle donne di salire a livelli più alti nella struttura ecclesiastica per assistere i sacerdoti.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Si suggerirà di permettere che le donne partecipino ai servizi, facendo cose che le donne non hanno mai fatto prima. Questo le </w:t>
      </w:r>
      <w:r w:rsidRPr="008D48E4">
        <w:rPr>
          <w:rFonts w:eastAsia="Arial Unicode MS"/>
          <w:i/>
          <w:iCs/>
          <w:color w:val="003399"/>
        </w:rPr>
        <w:t>promuoverà</w:t>
      </w:r>
      <w:r w:rsidRPr="008D48E4">
        <w:rPr>
          <w:rFonts w:eastAsia="Arial Unicode MS"/>
          <w:color w:val="003399"/>
        </w:rPr>
        <w:t xml:space="preserve"> all'interno della legge della chiesa, ad un'uguaglianza con i presti, ma non le farà diventare ancora dei veri e propri preti. Comunque, non sorprendetevi se le cose iniziano in un altro modo, dando invece ai preti la possibilità di sposarsi. Questo porterà il femminile nella chiesa in altri modi. Alla fine succederà e deve succedere. Altrimenti, sarà la fine della Chiesa Cattolica, perché l'umanità non sosterrà un sistema di credo spirituale che è fuori equilibrio con l'amore di Dio e anche con la consapevolezza intuitiva Umana. </w:t>
      </w:r>
    </w:p>
    <w:p w:rsidR="008D48E4" w:rsidRPr="008D48E4" w:rsidRDefault="008D48E4" w:rsidP="008D48E4">
      <w:pPr>
        <w:jc w:val="both"/>
      </w:pPr>
      <w:r w:rsidRPr="008D48E4">
        <w:rPr>
          <w:rFonts w:eastAsia="Arial Unicode MS"/>
          <w:b/>
          <w:bCs/>
          <w:color w:val="003399"/>
          <w:sz w:val="27"/>
          <w:szCs w:val="27"/>
        </w:rPr>
        <w:lastRenderedPageBreak/>
        <w:t>Nuova Tolleranza</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Aspettatevi un ammorbidirsi del giudizio e il risveglio di una nuova tolleranza. Rimarranno molti sistemi per culture diverse, perché le tradizioni e la storia sono importanti per sostenere l'integrità della cultura. Perciò, molti in Medio Oriente seguono il profeta e continueranno a farlo, ma con una consapevolezza accresciuta. Sarà l'aumento di consapevolezza di ciò che il profeta ha sempre realmente voluto – unità e tolleranza. L'angelo nella grotta lo istruì a “unificare le tribù e dare loro il Dio di Israele”. Comincerete a vedere un ammorbidirsi dell'intolleranza e l'inizio di un nuovo modo di essere.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Alla fine, questo creerà un riconoscimento che dice “</w:t>
      </w:r>
      <w:r w:rsidRPr="008D48E4">
        <w:rPr>
          <w:rFonts w:eastAsia="Arial Unicode MS"/>
          <w:i/>
          <w:iCs/>
          <w:color w:val="003399"/>
        </w:rPr>
        <w:t xml:space="preserve">Tu potrai non credere nel modo in cui crediamo noi, ma noi onoriamo te e il tuo Dio. Onoriamo il nostro profeta e ti ameremo secondo i suoi insegnamenti. Non dobbiamo essere d'accordo per poter amare”. </w:t>
      </w:r>
      <w:r w:rsidRPr="008D48E4">
        <w:rPr>
          <w:rFonts w:eastAsia="Arial Unicode MS"/>
          <w:color w:val="003399"/>
        </w:rPr>
        <w:t xml:space="preserve">Vi piace? La terra non si trasformerà in un solo e unico sistema di credo. Non lo farà mai, perché gli Umani non lo fanno. Deve esserci varietà e deve esserci la bellezza delle differenze culturali. Ma i sistemi si adegueranno lentamente, con accresciuta consapevolezza della verità di un nuovo tipo di equilibrio. Dunque, questa è la prima cosa. Aspettati questi cambiamenti, mio caro.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b/>
          <w:bCs/>
          <w:color w:val="003399"/>
          <w:sz w:val="27"/>
          <w:szCs w:val="27"/>
        </w:rPr>
        <w:t>Governo</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Parliamo del governo. Non stiamo parlando del vostro governo, ma di un governo qualsiasi – del modo in cui funziona, di come sopravvive, di come sia sopravvissuto, del modo in cui promuove se stesso e di come elegge i suoi capi. Cambierà.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Anni fa, vi dissi “</w:t>
      </w:r>
      <w:r w:rsidRPr="008D48E4">
        <w:rPr>
          <w:rFonts w:eastAsia="Arial Unicode MS"/>
          <w:i/>
          <w:iCs/>
          <w:color w:val="003399"/>
        </w:rPr>
        <w:t>Quando tutti potranno parlare con tutti, non potranno esserci segreti”</w:t>
      </w:r>
      <w:r w:rsidRPr="008D48E4">
        <w:rPr>
          <w:rFonts w:eastAsia="Arial Unicode MS"/>
          <w:color w:val="003399"/>
        </w:rPr>
        <w:t xml:space="preserve">. Fino a questo punto, sul pianeta, il governo ha contato su una sola cosa – che le persone non potessero parlare facilmente tra loro su scala globale. Esse devono ricevere le informazioni attraverso il governo o i canali ufficiali. Persino i mass media non sono sempre sufficientemente liberi, perché riportano quello che dice il governo. Anche una società libera tende ad essere faziosa, a seconda della propensione dei tempi. Tuttavia, quando riuscite ad avere Esseri Umani che parlano tra di loro tutti in una volta, in tutto il pianeta, senza il controllo del governo, cambia tutto, perché si ha una rivelazione aperta della verità.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La stessa democrazia cambierà e lo vedrete presto. Chi resiste, i pochi paesi che ho menzionato in passato, sono condannati, a meno che non si ri-calibrino. Sono condannati ad essere gli stessi che sono sempre stati e non saranno in grado di esistere come sono adesso, con tutti quelli attorno a loro che cambiano.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In passato avevo parlato della Corea del Nord. Datele tempo. Proprio adesso il ragazzo è sotto il controllo dei consiglieri di suo padre. Ma quando se ne saranno andati, vedrete qualcosa di diverso, se lui </w:t>
      </w:r>
      <w:proofErr w:type="spellStart"/>
      <w:r w:rsidRPr="008D48E4">
        <w:rPr>
          <w:rFonts w:eastAsia="Arial Unicode MS"/>
          <w:color w:val="003399"/>
        </w:rPr>
        <w:t>sopravviverà</w:t>
      </w:r>
      <w:proofErr w:type="spellEnd"/>
      <w:r w:rsidRPr="008D48E4">
        <w:rPr>
          <w:rFonts w:eastAsia="Arial Unicode MS"/>
          <w:color w:val="003399"/>
        </w:rPr>
        <w:t xml:space="preserve">. Non giudicatelo ancora, perché è controllato.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Nel governo, se l'intera base votante ha la capacità di parlare tra sé senza restrizioni e viene fuori con delle opinioni, da sé, senza restrizioni, si renderà necessario che un politico sia consapevole e l'ascolti. Questo cambierà quello che fanno i politici. Cambierà il funzionamento del governo. Non siate sorpresi quando, un giorno, un'intera nazione potrà votare tutta in una volta, in modo molto insolito. Spariranno i vecchi sistemi in cui eravate abituati a contare sui galoppini che venissero a riferire da luoghi lontani. Alcuni di voi sanno di cosa sto parlando. Il governo cambierà. I sistemi intorno a voi, sia luce che buio, cambieranno. Inizierete a vedere anche qualcos'altro, quindi cambiamo argomento e voltiamo pagina.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b/>
          <w:bCs/>
          <w:color w:val="003399"/>
          <w:sz w:val="27"/>
          <w:szCs w:val="27"/>
        </w:rPr>
        <w:lastRenderedPageBreak/>
        <w:t>Il Cambiamento nella Natura Umana</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State cominciando a vedere il cambiamento nell'integrità. La consapevolezza ricalibra l'integrità e l'Essere Umano che siede qui e, in una vecchia energia, approfitterebbe di un altro Essere Umano non lo farebbe mai in quella nuova. Il motivo? Diventerà intuitivo, quindi anche questo è un cambiamento nella Natura Umana, perché in passato avete dato per scontato che la gente approfitta della gente, prima, e l'integrità viene dopo. Questa è solo ordinaria natura Umana.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In passato, la natura Umana espressa nei governi funzionava così: Se eri più forte dell'altro, semplicemente, lo conquistavi. Se eri forte, era un invito a conquistare. Se eri debole, era un invito a essere conquistato. Nemmeno ci si pensava. Era così che andava. Non è il modo in cui pensate oggi. Ve ne siete accorti?</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Qualunque paese che oggi la pensi così, non </w:t>
      </w:r>
      <w:proofErr w:type="spellStart"/>
      <w:r w:rsidRPr="008D48E4">
        <w:rPr>
          <w:rFonts w:eastAsia="Arial Unicode MS"/>
          <w:color w:val="003399"/>
        </w:rPr>
        <w:t>sopravviverà</w:t>
      </w:r>
      <w:proofErr w:type="spellEnd"/>
      <w:r w:rsidRPr="008D48E4">
        <w:rPr>
          <w:rFonts w:eastAsia="Arial Unicode MS"/>
          <w:color w:val="003399"/>
        </w:rPr>
        <w:t xml:space="preserve">, perché l'umanità ha scoperto che il mondo va molto meglio mettendo insieme le cose, anziché dividerle. La nuova energia mette insieme il debole e il forte in modi che hanno senso e integrità. Guardate cosa è successo ad alcune delle industrie di questa grande terra (USA). Fino a 30 anni fa, quando iniziaste a rendervi conto che alcune di esse non avevano integrità, le eliminaste. Cosa successe alle compagnie di tabacco, quando vi rendeste conto che creavano volontariamente dipendenza nei vostri figli? Oggi vendono ancora i loro prodotti a paesi meno consapevoli, ma cambierà anche quello.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Cosa faceste, qualche anno fa, quando capiste che i vostri banchieri vi stavano effettivamente vendendo case che sapevano non avreste potuto pagare in seguito? Loro se ne andavano, sorridendo avidamente, senza pensare al dolore che avrebbe provocato la rinuncia al sogno di tutta una vita. Caro Americano, ti trovi in una recessione. Tuttavia, è quando come si pota un albero tagliandone i rami. Quando l'albero ricresce, tu hai il controllo e i rami cresceranno più grandi e più forti di prima, senza il fattore avidità. Allora, se non ti piace il modo in cui ricresce, lo poti di nuovo! Vi dico questo, perché la consapevolezza, ora, controlla le grandi quantità di denaro. È sotto i vostri occhi, quello che state facendo. Ma la paura spesso detta legge.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b/>
          <w:bCs/>
          <w:color w:val="003399"/>
          <w:sz w:val="27"/>
          <w:szCs w:val="27"/>
        </w:rPr>
        <w:t>I Prossimi a Cadere</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Potenzialmente, è in arrivo qualcosa che dovreste sapere e io ne ho già parlato due volte. Ma voglio che lo ascoltiate di nuovo. Quale altra grande industria non ha integrità, ma possiede anche ingenti quantità di denaro? Preparatevi al crollo di big </w:t>
      </w:r>
      <w:proofErr w:type="spellStart"/>
      <w:r w:rsidRPr="008D48E4">
        <w:rPr>
          <w:rFonts w:eastAsia="Arial Unicode MS"/>
          <w:color w:val="003399"/>
        </w:rPr>
        <w:t>pharma</w:t>
      </w:r>
      <w:proofErr w:type="spellEnd"/>
      <w:r w:rsidRPr="008D48E4">
        <w:rPr>
          <w:rFonts w:eastAsia="Arial Unicode MS"/>
          <w:color w:val="003399"/>
        </w:rPr>
        <w:t xml:space="preserve"> in America. Sta iniziando adesso e quando ci saranno i rapporti e sarà creato il film [sorriso], gli Americani si risveglieranno al fatto di avere un'industria enormemente ricca, che mantiene la gente ammalata per denaro.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Non vi piacerà e non lo tollererete. State a vedere. Quello che dico oggi non è chiromanzia, miei cari. Vi sto riferendo i potenziali della natura Umana che ho davanti. Sto riferendo che la consapevolezza sta iniziando ad afferrare ciò che è inappropriato su questo pianeta, quello che voi chiamate vecchia energia, e che sta lentamente iniziando a spostarsi in un luogo dove non avreste mai pensato potesse andare. È un luogo di integrità, che i vostri genitori vi hanno insegnato essere impossibile per le grandi istituzioni, ma eccovi qui a viverlo. Insieme a questo ci saranno cambiamenti anche nel grande settore delle assicurazioni, come vi abbiamo già detto.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b/>
          <w:bCs/>
          <w:color w:val="003399"/>
          <w:sz w:val="27"/>
          <w:szCs w:val="27"/>
        </w:rPr>
        <w:t>Complotto</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Ci sono quelli che amano godersi l'energia delle cospirazioni. Amano l'idea e si aggrappano al dramma di questi scenari drammatici. Non elencherò le cospirazioni, perché non voglio mettere in imbarazzo nessun Essere Umano. Non è quello che facciamo. Il nostro amore si estende a tutti, non </w:t>
      </w:r>
      <w:r w:rsidRPr="008D48E4">
        <w:rPr>
          <w:rFonts w:eastAsia="Arial Unicode MS"/>
          <w:color w:val="003399"/>
        </w:rPr>
        <w:lastRenderedPageBreak/>
        <w:t xml:space="preserve">importa che cosa essi scelgano di pensare. Darò solo il consiglio, a coloro che amano le cospirazioni, di essere circospetti e di cominciare a usare la propria logica, indipendentemente da quello che sentono dire da chi sta intorno o da quella che pensano sia la verità.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Se pensate sia in atto una cospirazione, una che richieda centinaia, se non migliaia, di Esseri Umani, che si fanno l'occhiolino e non dicano mai una parola, pensate alla logica di tutto questo. Oggi, semplicemente, non possono esserci segreti. Il vostro governo non è in grado di mantenerli, gli affari non sono in grado di mantenerli e gli individui non sono in grado di mantenerli. Non potete avere delle cospirazioni enormi che durano decenni, quando tutti parlano con tutti. Quando la vostra Internet permette a intere popolazioni di scambiarsi informazioni apertamente e reciprocamente, non potete avere un “segreto enorme” che continua a incombere sul pianeta di cui “solo il vostro gruppo è a conoscenza”.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Miei cari, i complotti vi tengono lontani dallo scopo della vostra vita – trovare l'amore di Dio dentro di voi e continuare ad aiutare il pianeta a diventare pacifico e bilanciato. Non c'è equilibrio nel promuovere la paura di queste cose.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b/>
          <w:bCs/>
          <w:color w:val="003399"/>
          <w:sz w:val="27"/>
          <w:szCs w:val="27"/>
        </w:rPr>
        <w:t>Gli Illuminati</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Ancora una. “</w:t>
      </w:r>
      <w:proofErr w:type="spellStart"/>
      <w:r w:rsidRPr="008D48E4">
        <w:rPr>
          <w:rFonts w:eastAsia="Arial Unicode MS"/>
          <w:i/>
          <w:iCs/>
          <w:color w:val="003399"/>
        </w:rPr>
        <w:t>Kryon</w:t>
      </w:r>
      <w:proofErr w:type="spellEnd"/>
      <w:r w:rsidRPr="008D48E4">
        <w:rPr>
          <w:rFonts w:eastAsia="Arial Unicode MS"/>
          <w:i/>
          <w:iCs/>
          <w:color w:val="003399"/>
        </w:rPr>
        <w:t>, cosa dici degli Illuminati?”</w:t>
      </w:r>
      <w:r w:rsidRPr="008D48E4">
        <w:rPr>
          <w:rFonts w:eastAsia="Arial Unicode MS"/>
          <w:color w:val="003399"/>
        </w:rPr>
        <w:t xml:space="preserve">. Ok, ve lo dirò, perché queste cose sono già note a molti. </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color w:val="003399"/>
        </w:rPr>
        <w:t xml:space="preserve">Tutto quello che avete pensato sugli Illuminati del passato è corretto. Non era cospirazione, era un fatto. Tuttavia, alla luce di quanto vi ho appena detto, la cosa non poteva sostenersi in un'energia in cui tutti parlano con tutti e, quindi, si è assopita. </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color w:val="003399"/>
        </w:rPr>
        <w:t xml:space="preserve">Gli Illuminati avevano base in Grecia ed era iniziato tutto controllando l'attributo economico più potente, con cui si potevano manovrare i fili del commercio sulla terra – </w:t>
      </w:r>
      <w:r w:rsidRPr="008D48E4">
        <w:rPr>
          <w:rFonts w:eastAsia="Arial Unicode MS"/>
          <w:i/>
          <w:iCs/>
          <w:color w:val="003399"/>
        </w:rPr>
        <w:t>i trasporti</w:t>
      </w:r>
      <w:r w:rsidRPr="008D48E4">
        <w:rPr>
          <w:rFonts w:eastAsia="Arial Unicode MS"/>
          <w:color w:val="003399"/>
        </w:rPr>
        <w:t>. Una volta assunto il controllo dei trasporti, sono seguiti i mercati finanziari. Da qui, si passò alle assicurazioni, ai mercati azionari e alle banche di tutto il mondo. La cosa è stata predominante fino a metà degli anni 80.</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color w:val="003399"/>
        </w:rPr>
        <w:t xml:space="preserve">Ho una domanda per i più anziani in sala. Ripensate alla vostra vita, miei cari. Com'era il mercato azionario quando eravate più giovani? Se lo ricordate, direte che registrava dei cambiamenti progressivi, su e giù, a parte saltuari cambiamenti molto rilevanti, anch'essi controllati, a proposito. Era stabile, su o giù. Non vacillava all'impazzata, con centinaia di variazioni da un mese all'altro. Non lo faceva mai. Quello è l'aspetto di un mercato controllato. Guardate adesso il mercato azionario di oggi. Vi sembra controllato? Non lo è! Va a ruota libera e può andare ovunque venga spinto dalla normale attività finanziaria. </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color w:val="003399"/>
        </w:rPr>
        <w:t xml:space="preserve">Questo dovrebbe dirvi qualcosa, miei cari. Gli Illuminati non hanno più il controllo. L'hanno perso sulle banche, sul tabacco e stanno per perderlo su big </w:t>
      </w:r>
      <w:proofErr w:type="spellStart"/>
      <w:r w:rsidRPr="008D48E4">
        <w:rPr>
          <w:rFonts w:eastAsia="Arial Unicode MS"/>
          <w:color w:val="003399"/>
        </w:rPr>
        <w:t>pharma</w:t>
      </w:r>
      <w:proofErr w:type="spellEnd"/>
      <w:r w:rsidRPr="008D48E4">
        <w:rPr>
          <w:rFonts w:eastAsia="Arial Unicode MS"/>
          <w:color w:val="003399"/>
        </w:rPr>
        <w:t xml:space="preserve"> e sulle assicurazioni, perché la consapevolezza fa sì che le persone sappiano che cosa è controllato e cosa no. La consapevolezza della verità sconfiggerà qualunque altra energia e l'integrità vincerà alcune battaglie fondamentali. </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color w:val="003399"/>
        </w:rPr>
        <w:t xml:space="preserve">Allora, gli Illuminati sono morti? No. Hanno semplicemente perso il loro metodo di controllo. </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b/>
          <w:bCs/>
          <w:color w:val="003399"/>
          <w:sz w:val="27"/>
          <w:szCs w:val="27"/>
        </w:rPr>
        <w:t>Il Futuro degli Illuminati</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Ora voglio dirvi qualcosa che non vi aspettate e qualcosa di cui ho parlato un'altra volta soltanto. Che ne è di tutto il denaro che hanno gli Illuminati? Ci sono trilioni e trilioni di euro nelle banche, </w:t>
      </w:r>
      <w:r w:rsidRPr="008D48E4">
        <w:rPr>
          <w:rFonts w:eastAsia="Arial Unicode MS"/>
          <w:color w:val="003399"/>
        </w:rPr>
        <w:lastRenderedPageBreak/>
        <w:t xml:space="preserve">sotto il loro controllo, in attesa. Che cosa ne faranno e dove li useranno? È ancora qui. Loro stanno aspettando.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Questo gruppo sta aspettando che succeda qualcosa che sanno succederà, poiché se lo aspettano tanto quanto me. Però, io vorrei dirvi qualcosa che loro non si aspettano. Con la consapevolezza arriva il cambiamento generazionale. Coloro che sono responsabili di questo denaro non saranno sempre i più anziani. Alla fine lo avranno gli indaco.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Essi aspettano che succeda qualcosa in Africa – la costruzione di una nuova civiltà, un continente che non deve disimparare nulla. Una volta che l'Africa sarà curata, una volta che sarà pronta, si potrà creare una nuova civiltà da zero. Gli Africani saranno pronti ad imparare tutto sul gettare le fondamenta per la civiltà più progredita che mai e lo faranno con i sistemi più moderni e innovativi disponibili. Alla fine, questo nuovo continente batterà persino l'economia della Cina. </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color w:val="003399"/>
        </w:rPr>
        <w:t xml:space="preserve">Questa è la predizione, e lo è sempre stata, e il denaro degli Illuminati la sovvenzionerà. Ho detto che gli Illuminati la sovvenzioneranno? [risata di </w:t>
      </w:r>
      <w:proofErr w:type="spellStart"/>
      <w:r w:rsidRPr="008D48E4">
        <w:rPr>
          <w:rFonts w:eastAsia="Arial Unicode MS"/>
          <w:color w:val="003399"/>
        </w:rPr>
        <w:t>Kryon</w:t>
      </w:r>
      <w:proofErr w:type="spellEnd"/>
      <w:r w:rsidRPr="008D48E4">
        <w:rPr>
          <w:rFonts w:eastAsia="Arial Unicode MS"/>
          <w:color w:val="003399"/>
        </w:rPr>
        <w:t xml:space="preserve">]. Il denaro degli Illuminati la sovvenzionerà, ma c'è una differenza rispetto al passato, miei cari. Coloro che erediteranno le posizioni negli Illuminati, saranno di una coscienza diversa. Ascoltate, essi non diventeranno improvvisamente quelli che hanno a cuore il bene di chiunque – sarà difficile. Essi vogliono fare soldi, ma quello che vedranno, invece, sarà il modo di fare un sacco di soldi attraverso questo investimento. Nel farlo, aiuteranno automaticamente centinaia di migliaia di persone e saranno agli inizi, alle fondamenta che costruiranno la nuova Africa. I nuovi stati Africani dell'unificazione finiranno per creare un continente più forte di tutti gli altri, che avrà una valuta unica. Le risorse, da sole, supereranno di gran lunga qualsiasi altra cosa al mondo. </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color w:val="003399"/>
        </w:rPr>
        <w:t>“</w:t>
      </w:r>
      <w:r w:rsidRPr="008D48E4">
        <w:rPr>
          <w:rFonts w:eastAsia="Arial Unicode MS"/>
          <w:i/>
          <w:iCs/>
          <w:color w:val="003399"/>
        </w:rPr>
        <w:t xml:space="preserve">Wow, </w:t>
      </w:r>
      <w:proofErr w:type="spellStart"/>
      <w:r w:rsidRPr="008D48E4">
        <w:rPr>
          <w:rFonts w:eastAsia="Arial Unicode MS"/>
          <w:i/>
          <w:iCs/>
          <w:color w:val="003399"/>
        </w:rPr>
        <w:t>Kryon</w:t>
      </w:r>
      <w:proofErr w:type="spellEnd"/>
      <w:r w:rsidRPr="008D48E4">
        <w:rPr>
          <w:rFonts w:eastAsia="Arial Unicode MS"/>
          <w:i/>
          <w:iCs/>
          <w:color w:val="003399"/>
        </w:rPr>
        <w:t>, quanto tempo ci vorrà?”</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color w:val="003399"/>
        </w:rPr>
        <w:t>Gli Umani qui in sala e quelli che più tardi ascolteranno e leggeranno ne hanno il controllo. Quando lascerete questa sala, che cosa farete? Andate a casa, riferite questo, vi fregate le mani e aspettate che succeda? Non succederà. Perché gli Umani qui in sala e le vecchie anime che ascoltano e leggono, hanno del lavoro da fare e ve lo avevo già detto. Avete del lavoro da fare.</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color w:val="003399"/>
        </w:rPr>
        <w:t xml:space="preserve">C'è un'alleanza che dovrete creare l'uno con l'altro e con un altro gruppo – i giovani della Terra. La gioventù di questa terra sta cambiando il modo in cui vanno le cose. Lo vedete? Non è che  tu debba startene seduta lì a guardarli, perché hanno bisogno di te, vecchia anima. </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color w:val="003399"/>
        </w:rPr>
        <w:t xml:space="preserve">È tempo che vi allineiate con gli indaco e con i concetti della gioventù del pianeta. Non pensate nemmeno per un attimo che la loro età dimostri la loro saggezza. Queste due caratteristiche non sono proporzionali; non sono lineari. Questi ragazzi potrebbero essere anime più vecchie di voi! Non pensate che, siccome hanno una tecnologia che voi non capite, voi non possiate essere dei loro.  La loro tecnologia sono i social network, proprio l'argomento di cui parliamo, quando tutti possono parlare con tutti. La nuova coscienza del pianeta comincia in due settori – i bambini e le anime vecchie. </w:t>
      </w:r>
    </w:p>
    <w:p w:rsidR="008D48E4" w:rsidRPr="008D48E4" w:rsidRDefault="008D48E4" w:rsidP="008D48E4">
      <w:pPr>
        <w:jc w:val="both"/>
      </w:pPr>
      <w:r w:rsidRPr="008D48E4">
        <w:rPr>
          <w:rFonts w:eastAsia="Arial Unicode MS"/>
          <w:color w:val="003399"/>
        </w:rPr>
        <w:t> </w:t>
      </w:r>
    </w:p>
    <w:p w:rsidR="008D48E4" w:rsidRPr="008D48E4" w:rsidRDefault="008D48E4" w:rsidP="008D48E4">
      <w:pPr>
        <w:jc w:val="both"/>
      </w:pPr>
      <w:r w:rsidRPr="008D48E4">
        <w:rPr>
          <w:rFonts w:eastAsia="Arial Unicode MS"/>
          <w:b/>
          <w:bCs/>
          <w:color w:val="003399"/>
          <w:sz w:val="27"/>
          <w:szCs w:val="27"/>
        </w:rPr>
        <w:t>Conclusione</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Questo è il messaggio del giorno. La </w:t>
      </w:r>
      <w:proofErr w:type="spellStart"/>
      <w:r w:rsidRPr="008D48E4">
        <w:rPr>
          <w:rFonts w:eastAsia="Arial Unicode MS"/>
          <w:color w:val="003399"/>
        </w:rPr>
        <w:t>ricalibratura</w:t>
      </w:r>
      <w:proofErr w:type="spellEnd"/>
      <w:r w:rsidRPr="008D48E4">
        <w:rPr>
          <w:rFonts w:eastAsia="Arial Unicode MS"/>
          <w:color w:val="003399"/>
        </w:rPr>
        <w:t xml:space="preserve"> della consapevolezza cambierà i sistemi, l'istruzione, il governo e la finanza. Coloro che non scelgono di essere affatto spirituali si muoveranno comunque con una consapevolezza nuova, perché saranno coscienti di qualcosa di cui non sono consapevoli – un modo di vivere più soft.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lastRenderedPageBreak/>
        <w:t>Chiudiamo con una dichiarazione banale, che abbiamo già fatto, ma che molti hanno detto come battuta: “</w:t>
      </w:r>
      <w:r w:rsidRPr="008D48E4">
        <w:rPr>
          <w:rFonts w:eastAsia="Arial Unicode MS"/>
          <w:i/>
          <w:iCs/>
          <w:color w:val="003399"/>
        </w:rPr>
        <w:t>Se le donne governassero il mondo, non manderebbero mai i loro figli in guerra</w:t>
      </w:r>
      <w:r w:rsidRPr="008D48E4">
        <w:rPr>
          <w:rFonts w:eastAsia="Arial Unicode MS"/>
          <w:color w:val="003399"/>
        </w:rPr>
        <w:t xml:space="preserve">”.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Molti ridono. Quanto è banale, quanto è semplicistica. In effetti, ci sono state delle donne leader che hanno creato guerre; hanno dovuto. Hanno inviato i loro figli, quindi la dichiarazione non è corretta. Però, è più giusta di quanto pensiate, miei cari.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Così, ora farò la dichiarazione che ho fatto tante e tante volte in queste canalizzazioni ricalibrate: “</w:t>
      </w:r>
      <w:r w:rsidRPr="008D48E4">
        <w:rPr>
          <w:rFonts w:eastAsia="Arial Unicode MS"/>
          <w:i/>
          <w:iCs/>
          <w:color w:val="003399"/>
        </w:rPr>
        <w:t>Quando gli Umani ricalibrati governeranno il mondo, arriverà il giorno in cui non manderanno più i loro figli sul campo di battaglia</w:t>
      </w:r>
      <w:r w:rsidRPr="008D48E4">
        <w:rPr>
          <w:rFonts w:eastAsia="Arial Unicode MS"/>
          <w:color w:val="003399"/>
        </w:rPr>
        <w:t xml:space="preserve">” Vedete, la consapevolezza cambierà tutto questo. Alla fine essi vedranno la saggezza dell'unificazione, nuovi modi per risolvere i problemi e l'attributo intuitivo di mettere insieme le cose, anziché separarle.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Ci sarà un giorno in cui gli eserciti governativi non dovranno più essere grandi e le armi così potenti. Lentamente, il governo non ne avrà più bisogno. Lentamente, più lentamente di quanto vorreste, queste cose succederanno, man mano che la vecchia anima porta in giro la sua luce e guarda i maestri del pianeta e li emula.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L'avete sentita tutti: Verrà un momento in cui i maestri ritorneranno sulla Terra e sono in molti ad aspettare che accada. Tuttavia, è già successo! Non potevano ritornare fin quando l'allineamento non fosse stato giusto e ora lo è. È questo che avvertite nel 2012 e oltre. Sta iniziando a succedere e loro sono tornati. Ma non sono tornati come Esseri Umani corporei. Sono tornati come l'</w:t>
      </w:r>
      <w:r w:rsidRPr="008D48E4">
        <w:rPr>
          <w:rFonts w:eastAsia="Arial Unicode MS"/>
          <w:i/>
          <w:iCs/>
          <w:color w:val="003399"/>
        </w:rPr>
        <w:t xml:space="preserve">energia di </w:t>
      </w:r>
      <w:proofErr w:type="spellStart"/>
      <w:r w:rsidRPr="008D48E4">
        <w:rPr>
          <w:rFonts w:eastAsia="Arial Unicode MS"/>
          <w:i/>
          <w:iCs/>
          <w:color w:val="003399"/>
        </w:rPr>
        <w:t>ricalibratura</w:t>
      </w:r>
      <w:proofErr w:type="spellEnd"/>
      <w:r w:rsidRPr="008D48E4">
        <w:rPr>
          <w:rFonts w:eastAsia="Arial Unicode MS"/>
          <w:i/>
          <w:iCs/>
          <w:color w:val="003399"/>
        </w:rPr>
        <w:t xml:space="preserve"> della consapevolezza di Dio</w:t>
      </w:r>
      <w:r w:rsidRPr="008D48E4">
        <w:rPr>
          <w:rFonts w:eastAsia="Arial Unicode MS"/>
          <w:color w:val="003399"/>
        </w:rPr>
        <w:t xml:space="preserve">.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Non direi queste cose se non fossero vere. Aspettatevi queste cose, miei cari. Ricordate quando le avete sentite per la prima volta e quando alcune di esse inizieranno a verificarsi nelle vostre vite. E quando vedrete la terra funzionare in questa maniera, cari, forse vi renderete conto che quello che vi  ho trasmesso oggi è reale.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Siate circospetti. Non esiste un tempismo perfetto. Gli Umani creeranno tutto questo secondo il loro ritmo. Non abbiate paura delle cose che potrebbero seguire, perché, lo ripeto, l'energia vecchia si mostrerà presto in modalità di sopravvivenza e non sarà bella.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In questo inizio della nuova energia, siate forti e accendete la vostra luce. Il buio indietreggerà davanti a voi. Questa è la verità del giorno. </w:t>
      </w:r>
    </w:p>
    <w:p w:rsidR="008D48E4" w:rsidRPr="008D48E4" w:rsidRDefault="008D48E4" w:rsidP="008D48E4">
      <w:pPr>
        <w:jc w:val="both"/>
      </w:pPr>
      <w:r w:rsidRPr="008D48E4">
        <w:rPr>
          <w:rFonts w:eastAsia="Arial Unicode MS"/>
          <w:b/>
          <w:bCs/>
          <w:color w:val="003399"/>
        </w:rPr>
        <w:t> </w:t>
      </w:r>
    </w:p>
    <w:p w:rsidR="008D48E4" w:rsidRPr="008D48E4" w:rsidRDefault="008D48E4" w:rsidP="008D48E4">
      <w:pPr>
        <w:jc w:val="both"/>
      </w:pPr>
      <w:r w:rsidRPr="008D48E4">
        <w:rPr>
          <w:rFonts w:eastAsia="Arial Unicode MS"/>
          <w:color w:val="003399"/>
        </w:rPr>
        <w:t xml:space="preserve">Io sono </w:t>
      </w:r>
      <w:proofErr w:type="spellStart"/>
      <w:r w:rsidRPr="008D48E4">
        <w:rPr>
          <w:rFonts w:eastAsia="Arial Unicode MS"/>
          <w:color w:val="003399"/>
        </w:rPr>
        <w:t>Kryon</w:t>
      </w:r>
      <w:proofErr w:type="spellEnd"/>
      <w:r w:rsidRPr="008D48E4">
        <w:rPr>
          <w:rFonts w:eastAsia="Arial Unicode MS"/>
          <w:color w:val="003399"/>
        </w:rPr>
        <w:t xml:space="preserve">, innamorato dell'umanità. </w:t>
      </w:r>
    </w:p>
    <w:p w:rsidR="008D48E4" w:rsidRPr="008D48E4" w:rsidRDefault="008D48E4" w:rsidP="008D48E4">
      <w:pPr>
        <w:jc w:val="both"/>
      </w:pPr>
      <w:r w:rsidRPr="008D48E4">
        <w:rPr>
          <w:b/>
          <w:bCs/>
        </w:rPr>
        <w:t> </w:t>
      </w:r>
    </w:p>
    <w:p w:rsidR="008D48E4" w:rsidRDefault="008D48E4" w:rsidP="008D48E4">
      <w:pPr>
        <w:jc w:val="both"/>
      </w:pPr>
      <w:r w:rsidRPr="008D48E4">
        <w:rPr>
          <w:rFonts w:eastAsia="Arial Unicode MS"/>
          <w:color w:val="003399"/>
        </w:rPr>
        <w:t>E così è.</w:t>
      </w:r>
      <w:r w:rsidRPr="008D48E4">
        <w:t xml:space="preserve"> </w:t>
      </w:r>
    </w:p>
    <w:p w:rsidR="008D48E4" w:rsidRDefault="008D48E4" w:rsidP="008D48E4">
      <w:pPr>
        <w:spacing w:before="100" w:beforeAutospacing="1" w:after="100" w:afterAutospacing="1"/>
      </w:pPr>
      <w:proofErr w:type="spellStart"/>
      <w:r w:rsidRPr="008D48E4">
        <w:rPr>
          <w:b/>
          <w:bCs/>
          <w:i/>
          <w:iCs/>
          <w:color w:val="6A6AFF"/>
          <w:sz w:val="36"/>
          <w:szCs w:val="36"/>
        </w:rPr>
        <w:t>Kryon</w:t>
      </w:r>
      <w:proofErr w:type="spellEnd"/>
      <w:r>
        <w:t> </w:t>
      </w:r>
    </w:p>
    <w:p w:rsidR="008D48E4" w:rsidRDefault="008D48E4" w:rsidP="008D48E4">
      <w:pPr>
        <w:spacing w:before="100" w:beforeAutospacing="1"/>
        <w:jc w:val="both"/>
      </w:pPr>
      <w:r>
        <w:rPr>
          <w:rFonts w:ascii="Verdana" w:hAnsi="Verdana"/>
          <w:b/>
          <w:bCs/>
          <w:color w:val="003399"/>
          <w:sz w:val="15"/>
          <w:szCs w:val="15"/>
        </w:rPr>
        <w:t>Note:</w:t>
      </w:r>
    </w:p>
    <w:p w:rsidR="008D48E4" w:rsidRDefault="008D48E4" w:rsidP="008D48E4">
      <w:pPr>
        <w:spacing w:before="100" w:beforeAutospacing="1"/>
        <w:jc w:val="both"/>
      </w:pPr>
      <w:r>
        <w:rPr>
          <w:rFonts w:ascii="Verdana" w:hAnsi="Verdana"/>
          <w:color w:val="003399"/>
          <w:sz w:val="15"/>
          <w:szCs w:val="15"/>
        </w:rPr>
        <w:t>[</w:t>
      </w:r>
      <w:bookmarkStart w:id="0" w:name="1"/>
      <w:r>
        <w:rPr>
          <w:rFonts w:ascii="Verdana" w:hAnsi="Verdana"/>
          <w:color w:val="003399"/>
          <w:sz w:val="15"/>
          <w:szCs w:val="15"/>
        </w:rPr>
        <w:t>1</w:t>
      </w:r>
      <w:bookmarkEnd w:id="0"/>
      <w:r>
        <w:rPr>
          <w:rFonts w:ascii="Verdana" w:hAnsi="Verdana"/>
          <w:color w:val="003399"/>
          <w:sz w:val="15"/>
          <w:szCs w:val="15"/>
        </w:rPr>
        <w:t>] Questa canalizzazione risale a 10 mesi prima delle dimissioni di Papa Benedetto XVI</w:t>
      </w:r>
    </w:p>
    <w:p w:rsidR="008D48E4" w:rsidRDefault="008D48E4" w:rsidP="008D48E4">
      <w:pPr>
        <w:pStyle w:val="Testonormale"/>
        <w:spacing w:before="24" w:beforeAutospacing="0" w:after="24" w:afterAutospacing="0"/>
        <w:jc w:val="center"/>
        <w:rPr>
          <w:rStyle w:val="Enfasicorsivo"/>
          <w:color w:val="003399"/>
        </w:rPr>
      </w:pPr>
    </w:p>
    <w:p w:rsidR="008D48E4" w:rsidRDefault="008D48E4" w:rsidP="008D48E4">
      <w:pPr>
        <w:pStyle w:val="Testonormale"/>
        <w:spacing w:before="24" w:beforeAutospacing="0" w:after="24" w:afterAutospacing="0"/>
        <w:jc w:val="center"/>
      </w:pPr>
      <w:r>
        <w:rPr>
          <w:rStyle w:val="Enfasicorsivo"/>
          <w:color w:val="003399"/>
        </w:rPr>
        <w:t xml:space="preserve">Originale in inglese: </w:t>
      </w:r>
    </w:p>
    <w:p w:rsidR="008D48E4" w:rsidRDefault="008D48E4" w:rsidP="008D48E4">
      <w:pPr>
        <w:pStyle w:val="Testonormale"/>
        <w:spacing w:before="24" w:beforeAutospacing="0" w:after="24" w:afterAutospacing="0"/>
        <w:jc w:val="center"/>
      </w:pPr>
      <w:hyperlink r:id="rId20" w:tgtFrame="_blank" w:history="1">
        <w:r>
          <w:rPr>
            <w:rStyle w:val="Collegamentoipertestuale"/>
            <w:i/>
            <w:iCs/>
          </w:rPr>
          <w:t>http://kryon.com/CHAN 2013/k_channel13_Madison.html</w:t>
        </w:r>
      </w:hyperlink>
      <w:r>
        <w:rPr>
          <w:rStyle w:val="Enfasicorsivo"/>
          <w:color w:val="003399"/>
        </w:rPr>
        <w:t xml:space="preserve"> </w:t>
      </w:r>
    </w:p>
    <w:p w:rsidR="008D48E4" w:rsidRDefault="008D48E4" w:rsidP="008D48E4">
      <w:pPr>
        <w:pStyle w:val="Testonormale"/>
        <w:spacing w:before="24" w:beforeAutospacing="0" w:after="24" w:afterAutospacing="0"/>
        <w:jc w:val="center"/>
        <w:rPr>
          <w:rStyle w:val="Enfasicorsivo"/>
          <w:color w:val="003399"/>
        </w:rPr>
      </w:pPr>
      <w:r>
        <w:rPr>
          <w:rStyle w:val="Enfasicorsivo"/>
          <w:color w:val="003399"/>
        </w:rPr>
        <w:t xml:space="preserve">Traduzione a cura di Nicoletta per </w:t>
      </w:r>
      <w:hyperlink r:id="rId21" w:tgtFrame="_blank" w:history="1">
        <w:r>
          <w:rPr>
            <w:rStyle w:val="Collegamentoipertestuale"/>
            <w:i/>
            <w:iCs/>
          </w:rPr>
          <w:t>Stazione Celeste</w:t>
        </w:r>
      </w:hyperlink>
    </w:p>
    <w:p w:rsidR="00A02F1C" w:rsidRDefault="00A02F1C" w:rsidP="008D48E4">
      <w:pPr>
        <w:pStyle w:val="Testonormale"/>
        <w:spacing w:before="24" w:beforeAutospacing="0" w:after="24" w:afterAutospacing="0"/>
        <w:jc w:val="center"/>
        <w:rPr>
          <w:rStyle w:val="Enfasicorsivo"/>
          <w:color w:val="003399"/>
        </w:rPr>
      </w:pPr>
    </w:p>
    <w:p w:rsidR="008D48E4" w:rsidRDefault="008D48E4" w:rsidP="008D48E4">
      <w:pPr>
        <w:pStyle w:val="NormaleWeb"/>
        <w:spacing w:before="180" w:beforeAutospacing="0" w:after="180" w:afterAutospacing="0"/>
        <w:ind w:left="1134" w:right="1134"/>
        <w:jc w:val="center"/>
      </w:pPr>
      <w:r>
        <w:rPr>
          <w:rFonts w:ascii="Impact" w:hAnsi="Impact"/>
          <w:i/>
          <w:iCs/>
          <w:caps/>
          <w:color w:val="800080"/>
          <w:sz w:val="36"/>
          <w:szCs w:val="36"/>
          <w:u w:val="single"/>
        </w:rPr>
        <w:lastRenderedPageBreak/>
        <w:t xml:space="preserve">energie </w:t>
      </w:r>
      <w:proofErr w:type="spellStart"/>
      <w:r>
        <w:rPr>
          <w:rFonts w:ascii="Impact" w:hAnsi="Impact"/>
          <w:i/>
          <w:iCs/>
          <w:caps/>
          <w:color w:val="800080"/>
          <w:sz w:val="36"/>
          <w:szCs w:val="36"/>
          <w:u w:val="single"/>
        </w:rPr>
        <w:t>di</w:t>
      </w:r>
      <w:proofErr w:type="spellEnd"/>
      <w:r>
        <w:rPr>
          <w:rFonts w:ascii="Impact" w:hAnsi="Impact"/>
          <w:i/>
          <w:iCs/>
          <w:caps/>
          <w:color w:val="800080"/>
          <w:sz w:val="36"/>
          <w:szCs w:val="36"/>
          <w:u w:val="single"/>
        </w:rPr>
        <w:t xml:space="preserve"> luce</w:t>
      </w:r>
    </w:p>
    <w:p w:rsidR="008D48E4" w:rsidRDefault="008D48E4" w:rsidP="008D48E4">
      <w:pPr>
        <w:pStyle w:val="NormaleWeb"/>
        <w:spacing w:before="180" w:beforeAutospacing="0" w:after="180" w:afterAutospacing="0"/>
        <w:ind w:left="1134" w:right="1134"/>
        <w:jc w:val="center"/>
      </w:pPr>
      <w:r>
        <w:rPr>
          <w:rFonts w:ascii="Garamond" w:hAnsi="Garamond"/>
          <w:color w:val="800080"/>
        </w:rPr>
        <w:t xml:space="preserve">Canalizzate da Anna Maria </w:t>
      </w:r>
      <w:proofErr w:type="spellStart"/>
      <w:r>
        <w:rPr>
          <w:rFonts w:ascii="Garamond" w:hAnsi="Garamond"/>
          <w:color w:val="800080"/>
        </w:rPr>
        <w:t>Artini</w:t>
      </w:r>
      <w:proofErr w:type="spellEnd"/>
    </w:p>
    <w:p w:rsidR="008D48E4" w:rsidRDefault="008D48E4" w:rsidP="008D48E4">
      <w:pPr>
        <w:pStyle w:val="NormaleWeb"/>
        <w:spacing w:before="180" w:beforeAutospacing="0" w:after="180" w:afterAutospacing="0"/>
        <w:ind w:left="1134" w:right="1134"/>
        <w:jc w:val="center"/>
      </w:pPr>
      <w:r>
        <w:rPr>
          <w:rFonts w:ascii="Garamond" w:hAnsi="Garamond"/>
          <w:b/>
          <w:bCs/>
          <w:color w:val="800080"/>
          <w:sz w:val="32"/>
          <w:szCs w:val="32"/>
        </w:rPr>
        <w:t>Messaggio</w:t>
      </w:r>
    </w:p>
    <w:p w:rsidR="008D48E4" w:rsidRDefault="008D48E4" w:rsidP="008D48E4">
      <w:pPr>
        <w:pStyle w:val="NormaleWeb"/>
        <w:spacing w:before="180" w:beforeAutospacing="0" w:after="180" w:afterAutospacing="0"/>
        <w:ind w:left="1134" w:right="1134"/>
        <w:jc w:val="center"/>
      </w:pPr>
      <w:r>
        <w:rPr>
          <w:rFonts w:ascii="Garamond" w:hAnsi="Garamond"/>
          <w:b/>
          <w:bCs/>
          <w:color w:val="800080"/>
          <w:sz w:val="32"/>
          <w:szCs w:val="32"/>
        </w:rPr>
        <w:t>di</w:t>
      </w:r>
    </w:p>
    <w:p w:rsidR="008D48E4" w:rsidRDefault="008D48E4" w:rsidP="008D48E4">
      <w:pPr>
        <w:pStyle w:val="NormaleWeb"/>
        <w:spacing w:before="180" w:beforeAutospacing="0" w:after="180" w:afterAutospacing="0"/>
        <w:ind w:left="1134" w:right="1134"/>
        <w:jc w:val="center"/>
      </w:pPr>
      <w:r>
        <w:rPr>
          <w:rFonts w:ascii="Garamond" w:hAnsi="Garamond"/>
          <w:b/>
          <w:bCs/>
          <w:color w:val="800080"/>
          <w:sz w:val="36"/>
          <w:szCs w:val="36"/>
        </w:rPr>
        <w:t>Martedì 30 Aprile 2013</w:t>
      </w:r>
    </w:p>
    <w:p w:rsidR="008D48E4" w:rsidRDefault="008D48E4" w:rsidP="008D48E4">
      <w:pPr>
        <w:spacing w:before="180" w:after="180"/>
        <w:jc w:val="both"/>
        <w:rPr>
          <w:color w:val="800080"/>
        </w:rPr>
      </w:pPr>
      <w:r>
        <w:rPr>
          <w:rFonts w:ascii="Garamond" w:hAnsi="Garamond"/>
          <w:color w:val="800080"/>
          <w:sz w:val="27"/>
          <w:szCs w:val="27"/>
        </w:rPr>
        <w:t>Noi a te siamo e in amore con ogni creatura venuta dai Mari profondi, dai Cieli infiniti, dalle Fiamme rosse di vita, dalla Terra Radice Madre e dal Bene degli elementi della vostra realtà. </w:t>
      </w:r>
    </w:p>
    <w:p w:rsidR="008D48E4" w:rsidRDefault="008D48E4" w:rsidP="008D48E4">
      <w:pPr>
        <w:spacing w:before="180" w:after="180"/>
        <w:jc w:val="both"/>
        <w:rPr>
          <w:color w:val="800080"/>
        </w:rPr>
      </w:pPr>
      <w:r>
        <w:rPr>
          <w:color w:val="800080"/>
        </w:rPr>
        <w:t>Voi creature dilette che percorrete le strade della Vita con l’intenzione di cercate l’armonia insieme  con l’Essenza, traete ispirazione da tutte le immagini che vi fornisce la Natura e che evoca le tante realtà profonde, ora solo sopite.</w:t>
      </w:r>
    </w:p>
    <w:p w:rsidR="008D48E4" w:rsidRDefault="008D48E4" w:rsidP="008D48E4">
      <w:pPr>
        <w:spacing w:before="180" w:after="180"/>
        <w:jc w:val="both"/>
        <w:rPr>
          <w:color w:val="800080"/>
        </w:rPr>
      </w:pPr>
      <w:r>
        <w:rPr>
          <w:color w:val="800080"/>
        </w:rPr>
        <w:t> Imparate a vedere la realtà con l’energia del cuore e a sviluppare la percezione dell’anima. Cercate in voi stesse lo spirito del figlio dell’uomo, troverete il Maestro dei Maestri accanto a voi che nell’orecchio vi sussurrerà le più alte parole dalle profondità dell’Amore. Quello stesso Amore che nei tempi a voi cari, ha donato a voi e a ogni creatura che l’ha riconosciuto.   </w:t>
      </w:r>
    </w:p>
    <w:p w:rsidR="008D48E4" w:rsidRDefault="008D48E4" w:rsidP="008D48E4">
      <w:pPr>
        <w:spacing w:before="180" w:after="180"/>
        <w:jc w:val="center"/>
        <w:rPr>
          <w:color w:val="800080"/>
        </w:rPr>
      </w:pPr>
      <w:r>
        <w:rPr>
          <w:b/>
          <w:bCs/>
          <w:color w:val="800080"/>
        </w:rPr>
        <w:t>Se lo cercherete, lo troverete e sarete liberati dal dubbio e dalla sofferenza.  </w:t>
      </w:r>
    </w:p>
    <w:p w:rsidR="008D48E4" w:rsidRDefault="008D48E4" w:rsidP="008D48E4">
      <w:pPr>
        <w:spacing w:before="180" w:after="180"/>
        <w:jc w:val="center"/>
        <w:rPr>
          <w:color w:val="800080"/>
        </w:rPr>
      </w:pPr>
      <w:r>
        <w:rPr>
          <w:b/>
          <w:bCs/>
          <w:color w:val="800080"/>
        </w:rPr>
        <w:t>Io vi dico : Voi che guardate la realtà della Vita e percepite la verità dell’Amore, imparate a Essere dove risiede il gioiello più prezioso che appartiene al Tempio della Perfezione.</w:t>
      </w:r>
    </w:p>
    <w:p w:rsidR="008D48E4" w:rsidRDefault="008D48E4" w:rsidP="008D48E4">
      <w:pPr>
        <w:spacing w:before="180" w:after="180"/>
        <w:jc w:val="both"/>
        <w:rPr>
          <w:color w:val="800080"/>
        </w:rPr>
      </w:pPr>
      <w:r>
        <w:rPr>
          <w:color w:val="800080"/>
        </w:rPr>
        <w:t>In verità siete sulla soglia e per voi è tempo di disgregare le immagini inutili costruite nei passaggi andati, di cancellare dal vostro sentire il pensiero della morte e di risvegliare nel vostro cammino la consapevolezza dell’Amore Vero.</w:t>
      </w:r>
    </w:p>
    <w:p w:rsidR="008D48E4" w:rsidRDefault="008D48E4" w:rsidP="008D48E4">
      <w:pPr>
        <w:spacing w:before="180" w:after="180"/>
        <w:jc w:val="both"/>
        <w:rPr>
          <w:color w:val="800080"/>
        </w:rPr>
      </w:pPr>
      <w:r>
        <w:rPr>
          <w:color w:val="800080"/>
        </w:rPr>
        <w:t>Molte volte siete già morti nel buio di tante morti, ora siete vivi per conoscere la Luce della Rinascita sulla soglia della Vita. La Porta di quel Tempio si aprirà e sarete avvolti dal Soffio e dalla Realtà celata in essa. </w:t>
      </w:r>
    </w:p>
    <w:p w:rsidR="008D48E4" w:rsidRDefault="008D48E4" w:rsidP="008D48E4">
      <w:pPr>
        <w:spacing w:before="180" w:after="180"/>
        <w:jc w:val="both"/>
        <w:rPr>
          <w:color w:val="800080"/>
        </w:rPr>
      </w:pPr>
      <w:r>
        <w:rPr>
          <w:color w:val="800080"/>
        </w:rPr>
        <w:t>Il Risveglio non conosce indecisioni o ripensamenti, ma esigenza di purezza e disciplina nel proprio diretto sentire, che nel viaggio dell’anima passa dalle tenebre oscure alla folgorante Luce. </w:t>
      </w:r>
    </w:p>
    <w:p w:rsidR="008D48E4" w:rsidRDefault="008D48E4" w:rsidP="008D48E4">
      <w:pPr>
        <w:spacing w:before="180" w:after="180"/>
        <w:jc w:val="both"/>
        <w:rPr>
          <w:color w:val="800080"/>
        </w:rPr>
      </w:pPr>
      <w:r>
        <w:rPr>
          <w:color w:val="800080"/>
        </w:rPr>
        <w:t>La scintilla luminosa dell’anima pura ama la sua prigione pesante colma di demoni mostruosi. La comprende e l’aiuta a uscire dal bozzolo stretto in cui è racchiusa e a volare negli spazi infiniti.  </w:t>
      </w:r>
    </w:p>
    <w:p w:rsidR="008D48E4" w:rsidRDefault="008D48E4" w:rsidP="008D48E4">
      <w:pPr>
        <w:spacing w:before="180" w:after="180"/>
        <w:jc w:val="both"/>
        <w:rPr>
          <w:color w:val="800080"/>
        </w:rPr>
      </w:pPr>
      <w:r>
        <w:rPr>
          <w:color w:val="800080"/>
        </w:rPr>
        <w:t>Il suo compito è comprendere e amare senza menzogne, ignoranza e inutili compromessi, perché sapete che l’ascesa non nasce dall’orgoglio o dall’invidia, dalla gelosia, dall’ira, dalla violenza o dalle tenebre della Separazione, ma dalla conoscenza della Verità e nudi siate nella Luce e nella Gioia. </w:t>
      </w:r>
    </w:p>
    <w:p w:rsidR="008D48E4" w:rsidRDefault="008D48E4" w:rsidP="008D48E4">
      <w:pPr>
        <w:spacing w:before="180" w:after="180"/>
        <w:jc w:val="both"/>
        <w:rPr>
          <w:color w:val="800080"/>
        </w:rPr>
      </w:pPr>
      <w:r>
        <w:rPr>
          <w:color w:val="800080"/>
        </w:rPr>
        <w:t>Passare dalla Porta significa aver superato l’Oblio e aver riconosciuto la Fonte in cui per la prima volta si è dissetata la propria Essenza. Chi ha bevuto acqua a quella Fonte aveva già risvegliato la purezza del proprio cuore.  </w:t>
      </w:r>
    </w:p>
    <w:p w:rsidR="008D48E4" w:rsidRDefault="008D48E4" w:rsidP="008D48E4">
      <w:pPr>
        <w:spacing w:before="180" w:after="180"/>
        <w:jc w:val="center"/>
        <w:rPr>
          <w:color w:val="800080"/>
        </w:rPr>
      </w:pPr>
      <w:r>
        <w:rPr>
          <w:color w:val="800080"/>
        </w:rPr>
        <w:t> </w:t>
      </w:r>
      <w:r>
        <w:rPr>
          <w:b/>
          <w:bCs/>
          <w:color w:val="800080"/>
        </w:rPr>
        <w:t>Non create i cancelli per rinchiudervi nel dolore, non velate l’orizzonte con inutili frontiere. </w:t>
      </w:r>
    </w:p>
    <w:p w:rsidR="008D48E4" w:rsidRDefault="008D48E4" w:rsidP="008D48E4">
      <w:pPr>
        <w:spacing w:before="180" w:after="180"/>
        <w:jc w:val="both"/>
        <w:rPr>
          <w:color w:val="800080"/>
        </w:rPr>
      </w:pPr>
      <w:r>
        <w:rPr>
          <w:color w:val="800080"/>
        </w:rPr>
        <w:t>Le vostre anime hanno fatto un grande, lungo viaggio e nella debolezza della carne molte volte siete cadute, ma se comprenderete i limiti dei vostri simili comprenderete la vostra anima, perché essi sono voi stessi e raggiungerete nella verità la forza dell’Essenza Umana. </w:t>
      </w:r>
    </w:p>
    <w:p w:rsidR="008D48E4" w:rsidRDefault="008D48E4" w:rsidP="008D48E4">
      <w:pPr>
        <w:spacing w:before="180" w:after="180"/>
        <w:jc w:val="both"/>
        <w:rPr>
          <w:color w:val="800080"/>
        </w:rPr>
      </w:pPr>
      <w:r>
        <w:rPr>
          <w:color w:val="800080"/>
        </w:rPr>
        <w:lastRenderedPageBreak/>
        <w:t>Essere Umani e vivere il suo stato nella vera interezza è un grande dono che riceve l’anima, è un gioiello prezioso che potete far brillare sulla cima più alta del capo e nella Materia è divenuta divina: questa è l’Umanità.</w:t>
      </w:r>
    </w:p>
    <w:p w:rsidR="008D48E4" w:rsidRDefault="008D48E4" w:rsidP="008D48E4">
      <w:pPr>
        <w:spacing w:before="180" w:after="180"/>
        <w:jc w:val="both"/>
        <w:rPr>
          <w:color w:val="800080"/>
        </w:rPr>
      </w:pPr>
      <w:r>
        <w:rPr>
          <w:color w:val="800080"/>
        </w:rPr>
        <w:t>Ogni parola scritta da voi stessi nel grande libro della Vita, è nella profondità un insegnamento semplice e da tutti comprensibile, ma non dimenticate tutto ciò che nella Verità è in voi, è attuale in ogni tempo. V’invito a proseguire il vostro cammino nella ricerca della Purezza e della Giustizia Vera, perché in esse farete un grandissimo incontro : Voi incontrate voi stessi. </w:t>
      </w:r>
    </w:p>
    <w:p w:rsidR="008D48E4" w:rsidRDefault="008D48E4" w:rsidP="008D48E4">
      <w:pPr>
        <w:spacing w:before="180" w:after="180"/>
        <w:jc w:val="both"/>
        <w:rPr>
          <w:color w:val="800080"/>
        </w:rPr>
      </w:pPr>
      <w:r>
        <w:rPr>
          <w:color w:val="800080"/>
        </w:rPr>
        <w:t>Potrete esplorare le vostre affascinanti profondità più recondite non per ricordare un passato già morto, ma per prendere coscienza di un presente assoluto in cui vi sarete risvegliati. </w:t>
      </w:r>
    </w:p>
    <w:p w:rsidR="008D48E4" w:rsidRDefault="008D48E4" w:rsidP="008D48E4">
      <w:pPr>
        <w:spacing w:before="180" w:after="180"/>
        <w:jc w:val="both"/>
        <w:rPr>
          <w:color w:val="800080"/>
        </w:rPr>
      </w:pPr>
      <w:r>
        <w:rPr>
          <w:color w:val="800080"/>
        </w:rPr>
        <w:t>L’animo umano nel lungo sonno durato millenni, dopo aver vissuto nell’inutilità con le proprie aspettative, la sete di successo, gli innumerevoli dubbi, le paure, le rigidità di menti aride non è in grado di conoscere e ricevere la Luce perché non ha raggiunto la vera consapevolezza. Da uno stato di coscienza molto alto, l’umanità è caduta nel buio della separazione dimenticando ogni cosa, ma ha codificato tutto nelle cellule della memoria cosmica del proprio sistema vitale. Potrete riappropriarvi delle vostre conoscenze quando vi sarete risvegliati da un lungo sonno e attiverete la corrente divina dell’essere presente in ogni aspetto della vostra realtà. </w:t>
      </w:r>
    </w:p>
    <w:p w:rsidR="008D48E4" w:rsidRDefault="008D48E4" w:rsidP="008D48E4">
      <w:pPr>
        <w:spacing w:before="180" w:after="180"/>
        <w:jc w:val="both"/>
        <w:rPr>
          <w:color w:val="800080"/>
        </w:rPr>
      </w:pPr>
      <w:r>
        <w:rPr>
          <w:color w:val="800080"/>
        </w:rPr>
        <w:t>Con l’apertura dei tanti portali, ora è tempo di riappropriarvi delle vostre antiche percezioni per iniziare la vera visione della luce cosmica nella Verità. Dopo di esservi inoltrati negli abissi dell’ignoranza molti Maestri illuminati sono intervenuti presso coloro che erano interessati a studi superiori per trasmettere conoscenze e verità. Uno di essi è stato il Maestro Pitagora a cui è stato trasmesso l’immortalità della Vita e la Saggezza dell’Infinito attraverso lo studio profondo della geometria sacra. In esso con l’approfondimento della realtà dello Spirito il corpo fisico diviene pura Luce.    </w:t>
      </w:r>
    </w:p>
    <w:p w:rsidR="008D48E4" w:rsidRDefault="008D48E4" w:rsidP="008D48E4">
      <w:pPr>
        <w:spacing w:before="180" w:after="180"/>
        <w:jc w:val="center"/>
        <w:rPr>
          <w:color w:val="800080"/>
        </w:rPr>
      </w:pPr>
      <w:r>
        <w:rPr>
          <w:b/>
          <w:bCs/>
          <w:color w:val="800080"/>
        </w:rPr>
        <w:t>Il Maestro dei Maestri è stato ed è l’insegnante vicino a ogni creatura. </w:t>
      </w:r>
    </w:p>
    <w:p w:rsidR="008D48E4" w:rsidRDefault="008D48E4" w:rsidP="008D48E4">
      <w:pPr>
        <w:spacing w:before="180" w:after="180"/>
        <w:jc w:val="center"/>
        <w:rPr>
          <w:color w:val="800080"/>
        </w:rPr>
      </w:pPr>
      <w:r>
        <w:rPr>
          <w:b/>
          <w:bCs/>
          <w:color w:val="800080"/>
        </w:rPr>
        <w:t>Il suo è un sentire semplice, ma l’umanità immatura spesso fatica a percepire.</w:t>
      </w:r>
      <w:r>
        <w:rPr>
          <w:color w:val="800080"/>
        </w:rPr>
        <w:t xml:space="preserve">  </w:t>
      </w:r>
    </w:p>
    <w:p w:rsidR="008D48E4" w:rsidRDefault="008D48E4" w:rsidP="008D48E4">
      <w:pPr>
        <w:spacing w:before="180" w:after="180"/>
        <w:jc w:val="both"/>
        <w:rPr>
          <w:color w:val="800080"/>
        </w:rPr>
      </w:pPr>
      <w:r>
        <w:rPr>
          <w:color w:val="800080"/>
        </w:rPr>
        <w:t xml:space="preserve">Voi che capite per antiche conoscenze non sentitevi superiori, non criticate e non giudicate chi non può capire su questo piano, aiutateli con pazienza, </w:t>
      </w:r>
      <w:proofErr w:type="spellStart"/>
      <w:r>
        <w:rPr>
          <w:color w:val="800080"/>
        </w:rPr>
        <w:t>istruiteli</w:t>
      </w:r>
      <w:proofErr w:type="spellEnd"/>
      <w:r>
        <w:rPr>
          <w:color w:val="800080"/>
        </w:rPr>
        <w:t xml:space="preserve"> se vorranno e rendeteli equilibrati e saggi. Chi possiede una moneta la divida con chi non ne possiede alcuna. Il valore materiale sarà dimezzato, ma la sostanza del suo spirito fino all’ultima particella dell’atomo, sarà uguale perché fa parte della stessa unità, come lo siete voi. Ognuno è un colore dell’essere, che si espande sulla tavolozza dell’arcobaleno per formare un’unica armonia. Ogni creatura è protagonista e attore nella trama della commedia della vita e consideratelo un archetipo che rappresenta ciascuno di voi stessi.</w:t>
      </w:r>
    </w:p>
    <w:p w:rsidR="008D48E4" w:rsidRDefault="008D48E4" w:rsidP="008D48E4">
      <w:pPr>
        <w:spacing w:before="180" w:after="180"/>
        <w:jc w:val="both"/>
        <w:rPr>
          <w:color w:val="800080"/>
        </w:rPr>
      </w:pPr>
      <w:r>
        <w:rPr>
          <w:color w:val="800080"/>
        </w:rPr>
        <w:t>Siete discesi nella Matrix per l’Amore di una Forza Immane che vi ha consentito di entrare da una porta nascosta nel vortice delle vibrazioni più dense e avete raggiunto la Creazione del Mondo. </w:t>
      </w:r>
    </w:p>
    <w:p w:rsidR="008D48E4" w:rsidRDefault="008D48E4" w:rsidP="008D48E4">
      <w:pPr>
        <w:spacing w:before="180" w:after="180"/>
        <w:jc w:val="both"/>
        <w:rPr>
          <w:color w:val="800080"/>
        </w:rPr>
      </w:pPr>
      <w:r>
        <w:rPr>
          <w:color w:val="800080"/>
        </w:rPr>
        <w:t>Per voi, dopo un lungo tempo di verità cominciarono le prime difficoltà e separati da evento e evento, iniziò il tempo dell’oblio e l’essere non riconobbe più il sale della Terra. Avete scelto di vivere un Gioco, ma avevate dimenticato questo gioco e non sapevate più giocare. Nella vostra mente non c’erano più ricordi, non più remote conoscenze, dalla più profonda purezza vi siete immersi nella più buia ignoranza nelle difficoltà della sopravvivenza e avete cominciato un nuovo ciclo immersi nell’ignoranza. Per continuare a esistere avete imparare a sviluppare il corpo e la mente. Avete ricevuto solo un minimo aiuto dall’esterno, ma non era sufficiente per la vostra indipendenza: era necessario ricominciare ad apprendere l’esistenza nel modo più duro e con impegno sviluppare le vostre capacità. </w:t>
      </w:r>
    </w:p>
    <w:p w:rsidR="008D48E4" w:rsidRDefault="008D48E4" w:rsidP="008D48E4">
      <w:pPr>
        <w:spacing w:before="180" w:after="180"/>
        <w:jc w:val="both"/>
        <w:rPr>
          <w:color w:val="800080"/>
        </w:rPr>
      </w:pPr>
      <w:r>
        <w:rPr>
          <w:color w:val="800080"/>
        </w:rPr>
        <w:t xml:space="preserve">Bisognava imparare a nutrirvi, a camminare, a comunicare, a difendervi dalle insidie, a lottare, a crescere, a soffrire, a guarire, a accettare la vita in ogni suo aspetto peggiore, infine dovevate </w:t>
      </w:r>
      <w:r>
        <w:rPr>
          <w:color w:val="800080"/>
        </w:rPr>
        <w:lastRenderedPageBreak/>
        <w:t>imparare a morire per rinascere e principalmente abbandonare l’inutile che avevate accumulato in  tanto lungo tempo.</w:t>
      </w:r>
    </w:p>
    <w:p w:rsidR="008D48E4" w:rsidRDefault="008D48E4" w:rsidP="008D48E4">
      <w:pPr>
        <w:spacing w:before="180" w:after="180"/>
        <w:jc w:val="both"/>
        <w:rPr>
          <w:color w:val="800080"/>
        </w:rPr>
      </w:pPr>
      <w:r>
        <w:rPr>
          <w:color w:val="800080"/>
        </w:rPr>
        <w:t> Questo è il passaggio più doloroso per chi non si è impegnato a conoscere e non ha amato fino in fondo il proprio essere nel Gioco della Vita e superare gli errori nel bene e nel male.</w:t>
      </w:r>
    </w:p>
    <w:p w:rsidR="008D48E4" w:rsidRDefault="008D48E4" w:rsidP="008D48E4">
      <w:pPr>
        <w:spacing w:before="180" w:after="180"/>
        <w:jc w:val="both"/>
        <w:rPr>
          <w:rFonts w:ascii="Garamond" w:hAnsi="Garamond"/>
          <w:color w:val="800080"/>
          <w:sz w:val="27"/>
          <w:szCs w:val="27"/>
        </w:rPr>
      </w:pPr>
      <w:r>
        <w:rPr>
          <w:color w:val="800080"/>
        </w:rPr>
        <w:t>Lo stesso Grande Gioco della Vita è imparare il simbolo di ogni carta da tirare e la dinamica della posta da giocare. E</w:t>
      </w:r>
      <w:r>
        <w:rPr>
          <w:rFonts w:ascii="Garamond" w:hAnsi="Garamond"/>
          <w:color w:val="800080"/>
          <w:sz w:val="27"/>
          <w:szCs w:val="27"/>
        </w:rPr>
        <w:t>' una scelta a cui non potrete sottrarvi dal fare.  </w:t>
      </w:r>
    </w:p>
    <w:p w:rsidR="008D48E4" w:rsidRDefault="008D48E4" w:rsidP="008D48E4">
      <w:pPr>
        <w:spacing w:before="180" w:after="180"/>
        <w:jc w:val="both"/>
        <w:rPr>
          <w:color w:val="800080"/>
        </w:rPr>
      </w:pPr>
      <w:r>
        <w:rPr>
          <w:color w:val="800080"/>
        </w:rPr>
        <w:t>Infatti può avvenire l’errore, esso è una sperimentazione necessaria, ma è anche il risultato dell’illusione d’esistere e quando cadete, non siate troppo severi con voi stessi, gli errori vanno compresi e corretti. </w:t>
      </w:r>
    </w:p>
    <w:p w:rsidR="008D48E4" w:rsidRDefault="008D48E4" w:rsidP="008D48E4">
      <w:pPr>
        <w:spacing w:before="180" w:after="180"/>
        <w:jc w:val="both"/>
        <w:rPr>
          <w:color w:val="800080"/>
        </w:rPr>
      </w:pPr>
      <w:r>
        <w:rPr>
          <w:color w:val="800080"/>
        </w:rPr>
        <w:t>Non consentite d’essere fagocitati da assurde norme dettate da menti limitate, non conformatevi in esse, siate sempre nella Verità e che la Verità sia sempre nella vostra centralità. Rispettate voi stesse e siate nella materia densa per amarla e riconoscerla come un’iniziazione sacra, sebbene essa in apparenza sia solo illusione. Nel Mondo dei Mondi nulla esiste per un puro caso, tutto fa parte del Tutto e ha una finalità sacrale.</w:t>
      </w:r>
    </w:p>
    <w:p w:rsidR="008D48E4" w:rsidRDefault="008D48E4" w:rsidP="008D48E4">
      <w:pPr>
        <w:spacing w:before="180" w:after="180"/>
        <w:jc w:val="both"/>
        <w:rPr>
          <w:color w:val="800080"/>
        </w:rPr>
      </w:pPr>
      <w:r>
        <w:rPr>
          <w:rFonts w:ascii="Garamond" w:hAnsi="Garamond"/>
          <w:color w:val="800080"/>
          <w:sz w:val="27"/>
          <w:szCs w:val="27"/>
        </w:rPr>
        <w:t> La Materia così come voi la vivete, è chiamata a tornare alla radice più profonda dell’Albero della Vita. </w:t>
      </w:r>
    </w:p>
    <w:p w:rsidR="008D48E4" w:rsidRDefault="008D48E4" w:rsidP="008D48E4">
      <w:pPr>
        <w:spacing w:before="180" w:after="180"/>
        <w:jc w:val="center"/>
        <w:rPr>
          <w:color w:val="800080"/>
        </w:rPr>
      </w:pPr>
      <w:r>
        <w:rPr>
          <w:rFonts w:ascii="Garamond" w:hAnsi="Garamond"/>
          <w:color w:val="800080"/>
          <w:sz w:val="27"/>
          <w:szCs w:val="27"/>
        </w:rPr>
        <w:t> </w:t>
      </w:r>
      <w:r>
        <w:rPr>
          <w:rFonts w:ascii="Garamond" w:hAnsi="Garamond"/>
          <w:b/>
          <w:bCs/>
          <w:color w:val="800080"/>
          <w:sz w:val="27"/>
          <w:szCs w:val="27"/>
        </w:rPr>
        <w:t>Comprenda chi vuole comprendere e dorma chi è turbato e si compiace del lamento di se.         </w:t>
      </w:r>
    </w:p>
    <w:p w:rsidR="008D48E4" w:rsidRDefault="008D48E4" w:rsidP="008D48E4">
      <w:pPr>
        <w:spacing w:before="180" w:after="180"/>
        <w:jc w:val="both"/>
        <w:rPr>
          <w:color w:val="800080"/>
        </w:rPr>
      </w:pPr>
      <w:r>
        <w:rPr>
          <w:color w:val="800080"/>
        </w:rPr>
        <w:t>Con Amore vi benediciamo e in gioia diciamo che la Pace sia con voi e possiate capire nel silenzio, senza gli inutili rumori, fino in fondo la Realtà che vi circonda.</w:t>
      </w:r>
    </w:p>
    <w:p w:rsidR="008D48E4" w:rsidRDefault="008D48E4" w:rsidP="008D48E4">
      <w:pPr>
        <w:spacing w:before="180" w:after="180"/>
        <w:jc w:val="both"/>
        <w:rPr>
          <w:color w:val="800080"/>
        </w:rPr>
      </w:pPr>
      <w:r>
        <w:rPr>
          <w:rFonts w:ascii="Garamond" w:hAnsi="Garamond"/>
          <w:color w:val="800080"/>
          <w:sz w:val="27"/>
          <w:szCs w:val="27"/>
        </w:rPr>
        <w:t>una Maestra di Luce Cosmica</w:t>
      </w:r>
    </w:p>
    <w:p w:rsidR="008D48E4" w:rsidRDefault="008D48E4" w:rsidP="008D48E4">
      <w:pPr>
        <w:spacing w:before="180" w:after="180"/>
        <w:ind w:left="1134" w:right="1134"/>
        <w:jc w:val="both"/>
        <w:rPr>
          <w:color w:val="800080"/>
        </w:rPr>
      </w:pPr>
      <w:r>
        <w:rPr>
          <w:color w:val="800080"/>
        </w:rPr>
        <w:t> </w:t>
      </w:r>
    </w:p>
    <w:p w:rsidR="008D48E4" w:rsidRDefault="008D48E4" w:rsidP="008D48E4">
      <w:pPr>
        <w:pStyle w:val="NormaleWeb"/>
        <w:spacing w:before="0" w:beforeAutospacing="0" w:after="0" w:afterAutospacing="0"/>
        <w:jc w:val="center"/>
      </w:pPr>
      <w:r>
        <w:rPr>
          <w:rFonts w:ascii="Garamond" w:hAnsi="Garamond"/>
          <w:i/>
          <w:iCs/>
          <w:color w:val="800080"/>
          <w:sz w:val="27"/>
          <w:szCs w:val="27"/>
        </w:rPr>
        <w:t>Energie di Luce</w:t>
      </w:r>
    </w:p>
    <w:p w:rsidR="008D48E4" w:rsidRDefault="008D48E4" w:rsidP="008D48E4">
      <w:pPr>
        <w:pStyle w:val="NormaleWeb"/>
        <w:spacing w:before="0" w:beforeAutospacing="0" w:after="0" w:afterAutospacing="0"/>
        <w:jc w:val="center"/>
      </w:pPr>
      <w:r>
        <w:rPr>
          <w:rFonts w:ascii="Garamond" w:hAnsi="Garamond"/>
          <w:i/>
          <w:iCs/>
          <w:color w:val="800080"/>
          <w:sz w:val="27"/>
          <w:szCs w:val="27"/>
        </w:rPr>
        <w:t>canalizzate da</w:t>
      </w:r>
    </w:p>
    <w:p w:rsidR="008D48E4" w:rsidRDefault="008D48E4" w:rsidP="008D48E4">
      <w:pPr>
        <w:pStyle w:val="NormaleWeb"/>
        <w:spacing w:before="0" w:beforeAutospacing="0" w:after="0" w:afterAutospacing="0"/>
        <w:jc w:val="center"/>
      </w:pPr>
      <w:hyperlink r:id="rId22" w:history="1">
        <w:r>
          <w:rPr>
            <w:rStyle w:val="Collegamentoipertestuale"/>
            <w:rFonts w:ascii="Garamond" w:hAnsi="Garamond"/>
            <w:i/>
            <w:iCs/>
            <w:color w:val="800080"/>
            <w:sz w:val="27"/>
            <w:szCs w:val="27"/>
          </w:rPr>
          <w:t xml:space="preserve">Anna Maria </w:t>
        </w:r>
        <w:proofErr w:type="spellStart"/>
        <w:r>
          <w:rPr>
            <w:rStyle w:val="Collegamentoipertestuale"/>
            <w:rFonts w:ascii="Garamond" w:hAnsi="Garamond"/>
            <w:i/>
            <w:iCs/>
            <w:color w:val="800080"/>
            <w:sz w:val="27"/>
            <w:szCs w:val="27"/>
          </w:rPr>
          <w:t>Artini</w:t>
        </w:r>
        <w:proofErr w:type="spellEnd"/>
      </w:hyperlink>
    </w:p>
    <w:p w:rsidR="008D48E4" w:rsidRDefault="008D48E4" w:rsidP="008D48E4">
      <w:pPr>
        <w:pStyle w:val="Testonormale"/>
        <w:spacing w:before="24" w:beforeAutospacing="0" w:after="24" w:afterAutospacing="0"/>
        <w:jc w:val="center"/>
      </w:pPr>
    </w:p>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8D48E4" w:rsidRDefault="008D48E4" w:rsidP="008D48E4"/>
    <w:p w:rsidR="00A02F1C" w:rsidRDefault="00A02F1C" w:rsidP="008D48E4"/>
    <w:p w:rsidR="00A02F1C" w:rsidRDefault="00A02F1C" w:rsidP="008D48E4"/>
    <w:p w:rsidR="00A02F1C" w:rsidRDefault="00A02F1C" w:rsidP="008D48E4"/>
    <w:p w:rsidR="00A02F1C" w:rsidRDefault="00A02F1C" w:rsidP="008D48E4"/>
    <w:p w:rsidR="00A02F1C" w:rsidRDefault="00A02F1C" w:rsidP="008D48E4"/>
    <w:p w:rsidR="00A02F1C" w:rsidRDefault="00A02F1C" w:rsidP="008D48E4"/>
    <w:p w:rsidR="00A02F1C" w:rsidRDefault="00A02F1C" w:rsidP="008D48E4"/>
    <w:p w:rsidR="00A02F1C" w:rsidRDefault="00A02F1C" w:rsidP="008D48E4"/>
    <w:p w:rsidR="00A02F1C" w:rsidRDefault="00A02F1C" w:rsidP="008D48E4"/>
    <w:p w:rsidR="00A02F1C" w:rsidRDefault="00A02F1C" w:rsidP="008D48E4"/>
    <w:p w:rsidR="00A02F1C" w:rsidRDefault="00A02F1C" w:rsidP="008D48E4"/>
    <w:p w:rsidR="00A02F1C" w:rsidRDefault="00A02F1C" w:rsidP="00A02F1C">
      <w:pPr>
        <w:pStyle w:val="Titolo1"/>
      </w:pPr>
      <w:r>
        <w:rPr>
          <w:rFonts w:ascii="Comic Sans MS" w:hAnsi="Comic Sans MS"/>
          <w:i/>
          <w:iCs/>
          <w:color w:val="000080"/>
          <w:sz w:val="32"/>
          <w:szCs w:val="32"/>
        </w:rPr>
        <w:lastRenderedPageBreak/>
        <w:t xml:space="preserve">Le Energie della Nuova Terra: </w:t>
      </w:r>
    </w:p>
    <w:p w:rsidR="00A02F1C" w:rsidRDefault="00A02F1C" w:rsidP="00A02F1C">
      <w:pPr>
        <w:pStyle w:val="Titolo1"/>
      </w:pPr>
      <w:r>
        <w:rPr>
          <w:rFonts w:ascii="Comic Sans MS" w:hAnsi="Comic Sans MS"/>
          <w:i/>
          <w:iCs/>
          <w:color w:val="000080"/>
          <w:sz w:val="32"/>
          <w:szCs w:val="32"/>
        </w:rPr>
        <w:t>Aprile 2013</w:t>
      </w:r>
    </w:p>
    <w:p w:rsidR="00A02F1C" w:rsidRDefault="00A02F1C" w:rsidP="00A02F1C">
      <w:pPr>
        <w:pStyle w:val="NormaleWeb"/>
        <w:spacing w:before="0" w:beforeAutospacing="0" w:after="0" w:afterAutospacing="0"/>
        <w:jc w:val="center"/>
      </w:pPr>
      <w:r>
        <w:t> </w:t>
      </w:r>
    </w:p>
    <w:p w:rsidR="00A02F1C" w:rsidRDefault="00A02F1C" w:rsidP="00A02F1C">
      <w:pPr>
        <w:jc w:val="center"/>
        <w:rPr>
          <w:color w:val="000000"/>
        </w:rPr>
      </w:pPr>
      <w:r>
        <w:rPr>
          <w:rStyle w:val="longtext"/>
          <w:rFonts w:ascii="Comic Sans MS" w:hAnsi="Comic Sans MS"/>
          <w:b/>
          <w:bCs/>
          <w:color w:val="000080"/>
          <w:sz w:val="34"/>
          <w:szCs w:val="34"/>
        </w:rPr>
        <w:t>LA RICONESSIONE GALATTICA E L'EVOLUZIONE DELL'UMANO GALATTICO 2013 E OLTRE......</w:t>
      </w:r>
    </w:p>
    <w:p w:rsidR="00A02F1C" w:rsidRDefault="00A02F1C" w:rsidP="00A02F1C">
      <w:pPr>
        <w:jc w:val="center"/>
      </w:pPr>
      <w:r w:rsidRPr="00A02F1C">
        <w:rPr>
          <w:rFonts w:ascii="Comic Sans MS" w:hAnsi="Comic Sans MS"/>
          <w:b/>
          <w:bCs/>
          <w:i/>
          <w:iCs/>
          <w:color w:val="000080"/>
          <w:sz w:val="20"/>
          <w:szCs w:val="20"/>
        </w:rPr>
        <w:t xml:space="preserve">L’Arcangelo Michele attraverso Celia </w:t>
      </w:r>
      <w:proofErr w:type="spellStart"/>
      <w:r w:rsidRPr="00A02F1C">
        <w:rPr>
          <w:rFonts w:ascii="Comic Sans MS" w:hAnsi="Comic Sans MS"/>
          <w:b/>
          <w:bCs/>
          <w:i/>
          <w:iCs/>
          <w:color w:val="000080"/>
          <w:sz w:val="20"/>
          <w:szCs w:val="20"/>
        </w:rPr>
        <w:t>Fenn</w:t>
      </w:r>
      <w:proofErr w:type="spellEnd"/>
    </w:p>
    <w:p w:rsidR="00A02F1C" w:rsidRDefault="00A02F1C" w:rsidP="00A02F1C">
      <w:pPr>
        <w:spacing w:before="100" w:beforeAutospacing="1" w:after="100" w:afterAutospacing="1"/>
        <w:rPr>
          <w:color w:val="000000"/>
        </w:rPr>
      </w:pPr>
      <w:r>
        <w:rPr>
          <w:rFonts w:ascii="Comic Sans MS" w:hAnsi="Comic Sans MS"/>
          <w:color w:val="000080"/>
        </w:rPr>
        <w:t>Amata Famiglia di Luce, in questo tempo d’intensa Trasformazione e Cambiamento, avvertite la Turbolenza della Nascita del Nuovo Umano Galattico nella Nuova Galassia Rosa Dorata. Vi state abituando alle Nuove Energie e alle Frequenze della Nuova Realtà. Vi diciamo che affrontare questa Nuova realtà è molto Semplice se ricordate soltanto Una Cosa: che tutto è Energia e Frequenza!</w:t>
      </w:r>
    </w:p>
    <w:p w:rsidR="00A02F1C" w:rsidRDefault="00A02F1C" w:rsidP="00A02F1C">
      <w:pPr>
        <w:spacing w:before="100" w:beforeAutospacing="1"/>
        <w:rPr>
          <w:color w:val="000080"/>
        </w:rPr>
      </w:pPr>
      <w:r>
        <w:rPr>
          <w:rFonts w:ascii="Comic Sans MS" w:hAnsi="Comic Sans MS"/>
          <w:b/>
          <w:bCs/>
          <w:color w:val="000080"/>
          <w:sz w:val="27"/>
          <w:szCs w:val="27"/>
        </w:rPr>
        <w:t>È tutta questione di Frequenza!</w:t>
      </w:r>
    </w:p>
    <w:p w:rsidR="00A02F1C" w:rsidRDefault="00A02F1C" w:rsidP="00A02F1C">
      <w:pPr>
        <w:spacing w:before="100" w:beforeAutospacing="1"/>
        <w:rPr>
          <w:color w:val="000080"/>
        </w:rPr>
      </w:pPr>
      <w:r>
        <w:rPr>
          <w:rFonts w:ascii="Comic Sans MS" w:hAnsi="Comic Sans MS"/>
          <w:color w:val="000080"/>
        </w:rPr>
        <w:t>Trovare i propri punti di riferimento in questa Nuova Realtà e trovare la Pace, l’Armonia e l’Abbondanza è una Semplice Questione di Frequenza. Si tratta di Allinearsi e Risuonare con la Frequenza del Divino Amore e Compassione, la Frequenza della Divina Intelligenza Creativa che fluisce dal Cuore Divino.</w:t>
      </w:r>
    </w:p>
    <w:p w:rsidR="00A02F1C" w:rsidRDefault="00A02F1C" w:rsidP="00A02F1C">
      <w:pPr>
        <w:spacing w:before="100" w:beforeAutospacing="1"/>
        <w:rPr>
          <w:color w:val="000080"/>
        </w:rPr>
      </w:pPr>
      <w:r>
        <w:rPr>
          <w:rFonts w:ascii="Comic Sans MS" w:hAnsi="Comic Sans MS"/>
          <w:color w:val="000080"/>
        </w:rPr>
        <w:t>Questo non è qualcosa per cui dovete lavorare duramente per ottenerlo, o studiare, soffrire o essere bravi abbastanza. Non dovete guarire voi stessi o rimuovere blocchi, è un vostro diritto di nascita e voi dovete semplicemente fare un Scelta ed Entrarci! È una Frequenza che si trova Dentro di Voi e voi dovete semplicemente trovarla dentro il vostro Cuore e allineare il vostro essere a questa Frequenza.</w:t>
      </w:r>
    </w:p>
    <w:p w:rsidR="00A02F1C" w:rsidRDefault="00A02F1C" w:rsidP="00A02F1C">
      <w:pPr>
        <w:spacing w:before="100" w:beforeAutospacing="1"/>
        <w:rPr>
          <w:color w:val="000080"/>
        </w:rPr>
      </w:pPr>
      <w:r>
        <w:rPr>
          <w:rFonts w:ascii="Comic Sans MS" w:hAnsi="Comic Sans MS"/>
          <w:color w:val="000080"/>
        </w:rPr>
        <w:t xml:space="preserve">Tutto il “chiacchiericcio” mentale riguardo all’essere feriti, in disgrazia, bloccati e “non bravi abbastanza” è semplicemente la vostra mente che tenta di giustificare un’incapacità ad allinearsi con la Frequenza della Pace e dell’Abbondanza, come se fosse molto difficile da ottenere. “Ci </w:t>
      </w:r>
      <w:proofErr w:type="spellStart"/>
      <w:r>
        <w:rPr>
          <w:rFonts w:ascii="Comic Sans MS" w:hAnsi="Comic Sans MS"/>
          <w:color w:val="000080"/>
        </w:rPr>
        <w:t>dev</w:t>
      </w:r>
      <w:proofErr w:type="spellEnd"/>
      <w:r>
        <w:rPr>
          <w:rFonts w:ascii="Comic Sans MS" w:hAnsi="Comic Sans MS"/>
          <w:color w:val="000080"/>
        </w:rPr>
        <w:t>’essere qualcosa che non va in me”, dice, e poi occupa tempo per trovare che cosa “non va”. Amati, non c’è niente che “non va” quando abbandonate la Frequenza. Non giudicatevi, trovate semplicemente la strada per tornare indietro! Fermatevi! Respirate! Radicatevi, connettetevi con i vostri Aspetti più Elevati e ritornate alla Frequenza della Pace e dell’Abbondanza. È lì per voi!</w:t>
      </w:r>
    </w:p>
    <w:p w:rsidR="00A02F1C" w:rsidRDefault="00A02F1C" w:rsidP="00A02F1C">
      <w:pPr>
        <w:spacing w:before="100" w:beforeAutospacing="1"/>
        <w:rPr>
          <w:color w:val="000080"/>
        </w:rPr>
      </w:pPr>
      <w:r>
        <w:rPr>
          <w:rFonts w:ascii="Comic Sans MS" w:hAnsi="Comic Sans MS"/>
          <w:color w:val="000080"/>
        </w:rPr>
        <w:t>Quindi, potreste domandare, che cos’è questa Frequenza di Pace e Abbondanza e come mi connetto?</w:t>
      </w:r>
    </w:p>
    <w:p w:rsidR="00A02F1C" w:rsidRDefault="00A02F1C" w:rsidP="00A02F1C">
      <w:pPr>
        <w:spacing w:before="100" w:beforeAutospacing="1"/>
        <w:rPr>
          <w:color w:val="000080"/>
        </w:rPr>
      </w:pPr>
      <w:r>
        <w:rPr>
          <w:rFonts w:ascii="Comic Sans MS" w:hAnsi="Comic Sans MS"/>
          <w:color w:val="000080"/>
        </w:rPr>
        <w:t xml:space="preserve">Come vi abbiamo spiegato in precedenza, è il Flusso del Divino Amore e Compassione dal Cuore del Cosmo, il Cuore di Dio, l’Intelligenza Creativa Divina. Esce dal centro di Tutto Ciò Che </w:t>
      </w:r>
      <w:r>
        <w:rPr>
          <w:rFonts w:ascii="Comic Sans MS" w:hAnsi="Comic Sans MS"/>
          <w:caps/>
          <w:color w:val="000080"/>
        </w:rPr>
        <w:t>è</w:t>
      </w:r>
      <w:r>
        <w:rPr>
          <w:rFonts w:ascii="Comic Sans MS" w:hAnsi="Comic Sans MS"/>
          <w:color w:val="000080"/>
        </w:rPr>
        <w:t xml:space="preserve"> ed è trasmesso a Voi attraverso il Sole nel Centro Galattico. In passato, queste trasmissioni di Codici di Luce e Informazioni dalla Sorgente avevano </w:t>
      </w:r>
      <w:r>
        <w:rPr>
          <w:rFonts w:ascii="Comic Sans MS" w:hAnsi="Comic Sans MS"/>
          <w:color w:val="000080"/>
        </w:rPr>
        <w:lastRenderedPageBreak/>
        <w:t xml:space="preserve">una Frequenza così Alta che venivano deviate attraverso Sirio e le Pleiadi, tra altri Soli, e poi trasmessi a voi dai “Custodi della Frequenza”, Esseri Angelici di Luce di Dimensione Superiore che erano incaricati del lavoro di Assistenza allo Sviluppo ed Evoluzione della Terra. Ora, dal Transito del 2012, la Terra è pienamente “Ri-connessa” alle trasmissioni galattiche e non ha più bisogno di intermediari. Le Trasmissioni vengono ricevute direttamente dal Centro Galattico attraverso </w:t>
      </w:r>
      <w:proofErr w:type="spellStart"/>
      <w:r>
        <w:rPr>
          <w:rFonts w:ascii="Comic Sans MS" w:hAnsi="Comic Sans MS"/>
          <w:color w:val="000080"/>
        </w:rPr>
        <w:t>Solaris</w:t>
      </w:r>
      <w:proofErr w:type="spellEnd"/>
      <w:r>
        <w:rPr>
          <w:rFonts w:ascii="Comic Sans MS" w:hAnsi="Comic Sans MS"/>
          <w:color w:val="000080"/>
        </w:rPr>
        <w:t>, o il vostro Sole. Voi, come esseri Risvegliati, ricevete ora le trasmissioni di frequenza direttamente dal Cuore Divino al vostro Cuore e Corpo di Luce.</w:t>
      </w:r>
    </w:p>
    <w:p w:rsidR="00A02F1C" w:rsidRDefault="00A02F1C" w:rsidP="00A02F1C">
      <w:pPr>
        <w:spacing w:before="100" w:beforeAutospacing="1"/>
        <w:rPr>
          <w:color w:val="000080"/>
        </w:rPr>
      </w:pPr>
      <w:r>
        <w:rPr>
          <w:rFonts w:ascii="Comic Sans MS" w:hAnsi="Comic Sans MS"/>
          <w:color w:val="000080"/>
        </w:rPr>
        <w:t>Questa Piena Riconnessione, Amati, ha creato una Turbolenza che chiamiamo “Instabilità Dimensionale” o “Squilibrio Dimensionale”. La Terra si trova ora nella Quinta Dimensione ed è allineata con le Trasmissioni dei Codici di Luce in arrivo, principalmente attraverso individui Multi-Dimensionali che possono sostenere queste energie nei campi del loro Corpo di Luce, e anche attraverso alcune Località e Spazi Sacri dove l’Energia viene sostenuta e trasmessa dalla Località o Spazio stesso. In questo modo, il Flusso della Pace Divina e la Frequenza dell’Abbondanza viene ancorata sul Pianeta. Questa Frequenza è Potente, Pura e Limpida, e quando siete allineati ad essa, nella vostra vita tutto fluisce con Grazia e Facilità.</w:t>
      </w:r>
    </w:p>
    <w:p w:rsidR="00A02F1C" w:rsidRDefault="00A02F1C" w:rsidP="00A02F1C">
      <w:pPr>
        <w:spacing w:before="100" w:beforeAutospacing="1"/>
        <w:rPr>
          <w:color w:val="000080"/>
        </w:rPr>
      </w:pPr>
      <w:r>
        <w:rPr>
          <w:rFonts w:ascii="Comic Sans MS" w:hAnsi="Comic Sans MS"/>
          <w:color w:val="000080"/>
        </w:rPr>
        <w:t>Nel momento attuale, però, la maggior parte della gente non riesce a trovare questa Frequenza, cercandola fuori di sé e non nel Cuore, dove è ancorata e da dove Fluisce. Questa ricerca esterna crea ansia, stress e drammi di proiezione, il che significa che le persone si allontanano dalla Frequenza della Pace e dell’Armonia e dell’Unità e “ricade” nelle “illusioni” del passato, della dualità, della paura e del giudizio. Questo crea un ambiente instabile, esplosivo e “infiammabile”. Ecco perché, Amati, vedete così tanta instabilità e ansia, perché le “ancore” esterne della Terza Dimensione non ci sono più e la gente sta ancora imparando come ancorarsi nel proprio Spazio Sacro dentro il Cuore e manifestarlo in modo Radicato sulla Terra.</w:t>
      </w:r>
    </w:p>
    <w:p w:rsidR="00A02F1C" w:rsidRDefault="00A02F1C" w:rsidP="00A02F1C">
      <w:pPr>
        <w:spacing w:before="100" w:beforeAutospacing="1"/>
        <w:rPr>
          <w:color w:val="000080"/>
        </w:rPr>
      </w:pPr>
      <w:r>
        <w:rPr>
          <w:rFonts w:ascii="Comic Sans MS" w:hAnsi="Comic Sans MS"/>
          <w:color w:val="000080"/>
        </w:rPr>
        <w:t>Amata Famiglia di Luce, è semplicemente una Frequenza d’Energia che cercate e che è situata dentro di voi. La Luce Divina non è una forza esterna che dovete cercate perché ne siete separati. Sappiate che la Luce Divina vive dentro di voi nel Sacro Tempio del vostro Cuore. Quando Allineate il vostro essere a questa Luce, vi potete ancorare in questo Flusso e trasmettere e proiettare quei Codici di Luce. Voi diventate un’Ancora e un Trasmettitore della Frequenza Galattica, del Cuore e dell’Amore della Divina Intelligenza.</w:t>
      </w:r>
    </w:p>
    <w:p w:rsidR="00A02F1C" w:rsidRDefault="00A02F1C" w:rsidP="00A02F1C">
      <w:pPr>
        <w:spacing w:before="100" w:beforeAutospacing="1"/>
        <w:rPr>
          <w:color w:val="000080"/>
        </w:rPr>
      </w:pPr>
      <w:r>
        <w:rPr>
          <w:rFonts w:ascii="Comic Sans MS" w:hAnsi="Comic Sans MS"/>
          <w:color w:val="000080"/>
        </w:rPr>
        <w:t>Amati, è semplicemente questione di essere Consapevoli, Risvegliati e Potenti e di scegliere di allinearsi con la Frequenza del Divino Amore e Compassione. Sentirete che la Frequenza dentro di voi si manifesterà e sperimenterà la Pace, l’Amore e l’Abbondanza nella Nuova Realtà.</w:t>
      </w:r>
    </w:p>
    <w:p w:rsidR="00A02F1C" w:rsidRDefault="00A02F1C" w:rsidP="00A02F1C">
      <w:pPr>
        <w:spacing w:before="100" w:beforeAutospacing="1"/>
        <w:rPr>
          <w:color w:val="000080"/>
        </w:rPr>
      </w:pPr>
      <w:r>
        <w:rPr>
          <w:color w:val="000080"/>
        </w:rPr>
        <w:t> </w:t>
      </w:r>
    </w:p>
    <w:p w:rsidR="00A02F1C" w:rsidRDefault="00A02F1C" w:rsidP="00A02F1C">
      <w:pPr>
        <w:spacing w:before="100" w:beforeAutospacing="1"/>
        <w:rPr>
          <w:color w:val="000080"/>
        </w:rPr>
      </w:pPr>
      <w:r>
        <w:rPr>
          <w:rFonts w:ascii="Comic Sans MS" w:hAnsi="Comic Sans MS"/>
          <w:b/>
          <w:bCs/>
          <w:color w:val="000080"/>
          <w:sz w:val="27"/>
          <w:szCs w:val="27"/>
        </w:rPr>
        <w:lastRenderedPageBreak/>
        <w:t>I Vortici di (</w:t>
      </w:r>
      <w:proofErr w:type="spellStart"/>
      <w:r>
        <w:rPr>
          <w:rFonts w:ascii="Comic Sans MS" w:hAnsi="Comic Sans MS"/>
          <w:b/>
          <w:bCs/>
          <w:color w:val="000080"/>
          <w:sz w:val="27"/>
          <w:szCs w:val="27"/>
        </w:rPr>
        <w:t>Ri</w:t>
      </w:r>
      <w:proofErr w:type="spellEnd"/>
      <w:r>
        <w:rPr>
          <w:rFonts w:ascii="Comic Sans MS" w:hAnsi="Comic Sans MS"/>
          <w:b/>
          <w:bCs/>
          <w:color w:val="000080"/>
          <w:sz w:val="27"/>
          <w:szCs w:val="27"/>
        </w:rPr>
        <w:t>)Connessione Galattica</w:t>
      </w:r>
    </w:p>
    <w:p w:rsidR="00A02F1C" w:rsidRDefault="00A02F1C" w:rsidP="00A02F1C">
      <w:pPr>
        <w:spacing w:before="100" w:beforeAutospacing="1"/>
        <w:rPr>
          <w:color w:val="000080"/>
        </w:rPr>
      </w:pPr>
      <w:r>
        <w:rPr>
          <w:rFonts w:ascii="Comic Sans MS" w:hAnsi="Comic Sans MS"/>
          <w:color w:val="000080"/>
        </w:rPr>
        <w:t>Amata Famiglia di Luce, ognuno di voi, che è Risvegliato e Consapevole, diventa un Punto di Connessione Galattica, un Punto di Luce vivente sulla Griglia dei Cuori Viventi della Nuova Terra. Il vostro Corpo di Luce diventa un trasmettitore di Codici e Frequenze Galattici. Gli Spazi Sacri che create nei vostri Ambienti, diventano Punti d’Ancoraggio per la Divina Luce e Saggezza, al di là della Paura e della Dualità.</w:t>
      </w:r>
    </w:p>
    <w:p w:rsidR="00A02F1C" w:rsidRDefault="00A02F1C" w:rsidP="00A02F1C">
      <w:pPr>
        <w:spacing w:before="100" w:beforeAutospacing="1"/>
        <w:rPr>
          <w:color w:val="000080"/>
        </w:rPr>
      </w:pPr>
      <w:r>
        <w:rPr>
          <w:rFonts w:ascii="Comic Sans MS" w:hAnsi="Comic Sans MS"/>
          <w:color w:val="000080"/>
        </w:rPr>
        <w:t>Ma, in questo stesso periodo, sulla Terra molti punti vengono attivati, o riattivati, come Punti di Connessione Galattica. In passato, molte delle Civiltà Stellari dirigenti creavano Punti di Vortici Galattici, o Portali Stellari, dove potevano collegare la Terra alla propria Stella natale e aiutare nell’Evoluzione della Terra secondo il Piano Divino espresso attraverso i Codici di Luce. Questi Punti di Vortici comprendevano l’Antico Egitto (Sirio), Iran e Iraq (</w:t>
      </w:r>
      <w:proofErr w:type="spellStart"/>
      <w:r>
        <w:rPr>
          <w:rFonts w:ascii="Comic Sans MS" w:hAnsi="Comic Sans MS"/>
          <w:color w:val="000080"/>
        </w:rPr>
        <w:t>Nibiru</w:t>
      </w:r>
      <w:proofErr w:type="spellEnd"/>
      <w:r>
        <w:rPr>
          <w:rFonts w:ascii="Comic Sans MS" w:hAnsi="Comic Sans MS"/>
          <w:color w:val="000080"/>
        </w:rPr>
        <w:t>) e l’Egeo (Andromeda), così come molti altri Punti di Riconnessione Galattica.</w:t>
      </w:r>
    </w:p>
    <w:p w:rsidR="00A02F1C" w:rsidRDefault="00A02F1C" w:rsidP="00A02F1C">
      <w:pPr>
        <w:spacing w:before="100" w:beforeAutospacing="1"/>
        <w:rPr>
          <w:color w:val="000080"/>
        </w:rPr>
      </w:pPr>
      <w:r>
        <w:rPr>
          <w:rFonts w:ascii="Comic Sans MS" w:hAnsi="Comic Sans MS"/>
          <w:color w:val="000080"/>
        </w:rPr>
        <w:t>Ora, la Terra è ascesa nella Griglia della sua Nuova Realtà, e questi Punti di Connessioni vengono riattivati come linee “dirette” di Comunicazione con il Centro Galattico con l’assistenza di coloro che li hanno creati al servizio della Luce Divina. Inoltre, molti nuovi Punti di Connessione Galattica saranno attivati per aiutare la Terra nella sua Ascensione verso una piena Entità Galattica nella Galassia Rosa Dorata e Membro del Consiglio Galattico.</w:t>
      </w:r>
    </w:p>
    <w:p w:rsidR="00A02F1C" w:rsidRDefault="00A02F1C" w:rsidP="00A02F1C">
      <w:pPr>
        <w:spacing w:before="100" w:beforeAutospacing="1"/>
        <w:rPr>
          <w:color w:val="000080"/>
        </w:rPr>
      </w:pPr>
      <w:r>
        <w:rPr>
          <w:rFonts w:ascii="Comic Sans MS" w:hAnsi="Comic Sans MS"/>
          <w:color w:val="000080"/>
        </w:rPr>
        <w:t>Molti di voi saranno chiamati ad aiutare questo lavoro di Connessione Galattica e con la costituzione di Vortici di Connessione Galattica sulla Terra, che saranno i vostri punti di connessione e comunicazione con il Centro Galattico e i Consigli di Luce Galattici e Solari. Alcuni verranno anche chiamati per essere Ambasciatori di Luce nei Consigli Galattici e Solari.</w:t>
      </w:r>
    </w:p>
    <w:p w:rsidR="00A02F1C" w:rsidRDefault="00A02F1C" w:rsidP="00A02F1C">
      <w:pPr>
        <w:spacing w:before="100" w:beforeAutospacing="1"/>
        <w:rPr>
          <w:color w:val="000080"/>
        </w:rPr>
      </w:pPr>
      <w:r>
        <w:rPr>
          <w:color w:val="000080"/>
        </w:rPr>
        <w:t> </w:t>
      </w:r>
    </w:p>
    <w:p w:rsidR="00A02F1C" w:rsidRDefault="00A02F1C" w:rsidP="00A02F1C">
      <w:pPr>
        <w:spacing w:before="100" w:beforeAutospacing="1"/>
        <w:rPr>
          <w:color w:val="000080"/>
        </w:rPr>
      </w:pPr>
      <w:r>
        <w:rPr>
          <w:rFonts w:ascii="Comic Sans MS" w:hAnsi="Comic Sans MS"/>
          <w:b/>
          <w:bCs/>
          <w:color w:val="000080"/>
          <w:sz w:val="27"/>
          <w:szCs w:val="27"/>
        </w:rPr>
        <w:t xml:space="preserve">L’Evoluzione dell’Umano Galattico 2013 e </w:t>
      </w:r>
      <w:proofErr w:type="spellStart"/>
      <w:r>
        <w:rPr>
          <w:rFonts w:ascii="Comic Sans MS" w:hAnsi="Comic Sans MS"/>
          <w:b/>
          <w:bCs/>
          <w:color w:val="000080"/>
          <w:sz w:val="27"/>
          <w:szCs w:val="27"/>
        </w:rPr>
        <w:t>Oltre……</w:t>
      </w:r>
      <w:proofErr w:type="spellEnd"/>
      <w:r>
        <w:rPr>
          <w:rFonts w:ascii="Comic Sans MS" w:hAnsi="Comic Sans MS"/>
          <w:b/>
          <w:bCs/>
          <w:color w:val="000080"/>
          <w:sz w:val="27"/>
          <w:szCs w:val="27"/>
        </w:rPr>
        <w:t xml:space="preserve"> IO SONO/NOI </w:t>
      </w:r>
      <w:proofErr w:type="spellStart"/>
      <w:r>
        <w:rPr>
          <w:rFonts w:ascii="Comic Sans MS" w:hAnsi="Comic Sans MS"/>
          <w:b/>
          <w:bCs/>
          <w:color w:val="000080"/>
          <w:sz w:val="27"/>
          <w:szCs w:val="27"/>
        </w:rPr>
        <w:t>SIAMO……</w:t>
      </w:r>
      <w:proofErr w:type="spellEnd"/>
    </w:p>
    <w:p w:rsidR="00A02F1C" w:rsidRDefault="00A02F1C" w:rsidP="00A02F1C">
      <w:pPr>
        <w:spacing w:before="100" w:beforeAutospacing="1" w:after="100" w:afterAutospacing="1"/>
        <w:rPr>
          <w:color w:val="000080"/>
        </w:rPr>
      </w:pPr>
      <w:r>
        <w:rPr>
          <w:rFonts w:ascii="Comic Sans MS" w:hAnsi="Comic Sans MS"/>
          <w:color w:val="000080"/>
        </w:rPr>
        <w:t>Amata Famiglia di Luce, in questo Turbolento tempo di Cambiamento potreste chiedere “Che cos’è ‘l’evoluzione umana’ e cosa significa per me come Essere di Luce Risvegliato?”.</w:t>
      </w:r>
    </w:p>
    <w:p w:rsidR="00A02F1C" w:rsidRDefault="00A02F1C" w:rsidP="00A02F1C">
      <w:pPr>
        <w:spacing w:before="100" w:beforeAutospacing="1" w:after="100" w:afterAutospacing="1"/>
        <w:rPr>
          <w:color w:val="000080"/>
        </w:rPr>
      </w:pPr>
      <w:r>
        <w:rPr>
          <w:rFonts w:ascii="Comic Sans MS" w:hAnsi="Comic Sans MS"/>
          <w:color w:val="000080"/>
        </w:rPr>
        <w:t xml:space="preserve">Possiamo spiegare, brevemente, che “Tutto Ciò Che </w:t>
      </w:r>
      <w:r>
        <w:rPr>
          <w:rFonts w:ascii="Comic Sans MS" w:hAnsi="Comic Sans MS"/>
          <w:caps/>
          <w:color w:val="000080"/>
        </w:rPr>
        <w:t>è</w:t>
      </w:r>
      <w:r>
        <w:rPr>
          <w:rFonts w:ascii="Comic Sans MS" w:hAnsi="Comic Sans MS"/>
          <w:color w:val="000080"/>
        </w:rPr>
        <w:t xml:space="preserve">” è in un costante stato di Evoluzione e Divenire, secondo l’Energia o Coscienza della Divina Intelligenza Creativa. Questi impulsi di Coscienza in Evoluzione sono trasmessi a Tutta la Creazione attraverso i “Codici di Luce” che trasportano le Impressioni della Coscienza. Così come Tutto Ciò Che </w:t>
      </w:r>
      <w:r>
        <w:rPr>
          <w:rFonts w:ascii="Comic Sans MS" w:hAnsi="Comic Sans MS"/>
          <w:caps/>
          <w:color w:val="000080"/>
        </w:rPr>
        <w:t>è</w:t>
      </w:r>
      <w:r>
        <w:rPr>
          <w:rFonts w:ascii="Comic Sans MS" w:hAnsi="Comic Sans MS"/>
          <w:color w:val="000080"/>
        </w:rPr>
        <w:t xml:space="preserve"> si evolve a nuovi livelli di Consapevolezza ed Essere, allo stesso modo </w:t>
      </w:r>
      <w:r>
        <w:rPr>
          <w:rFonts w:ascii="Comic Sans MS" w:hAnsi="Comic Sans MS"/>
          <w:color w:val="000080"/>
        </w:rPr>
        <w:lastRenderedPageBreak/>
        <w:t>anche l’Umanità si evolve e Diviene nel suo Viaggio attraverso il Tempo e lo Spazio nella Quinta Dimensione. Più di recente, l’Umanità si è evoluta dalla Terza Dimensione di separazione e dualità allo Scopo Multi-Dimensionale e Unità dell’Essere. Il Pianeta ha iniziato a diventare consapevole di se stesso come “uno” attraverso la Coscienza e l’Interconnessione dell’Umanità.</w:t>
      </w:r>
    </w:p>
    <w:p w:rsidR="00A02F1C" w:rsidRDefault="00A02F1C" w:rsidP="00A02F1C">
      <w:pPr>
        <w:spacing w:before="100" w:beforeAutospacing="1" w:after="100" w:afterAutospacing="1"/>
        <w:rPr>
          <w:color w:val="000080"/>
        </w:rPr>
      </w:pPr>
      <w:r>
        <w:rPr>
          <w:rFonts w:ascii="Comic Sans MS" w:hAnsi="Comic Sans MS"/>
          <w:color w:val="000080"/>
        </w:rPr>
        <w:t xml:space="preserve">In questo spostamento verso la Nuova Realtà, Amati, siete passati dalle vecchie “storie” di vittimismo e mancanza di potere personale a un nuovo senso e percezione di voi stessi come Angeli Umani, Esseri di Luce che </w:t>
      </w:r>
      <w:proofErr w:type="spellStart"/>
      <w:r>
        <w:rPr>
          <w:rFonts w:ascii="Comic Sans MS" w:hAnsi="Comic Sans MS"/>
          <w:color w:val="000080"/>
        </w:rPr>
        <w:t>co-creano</w:t>
      </w:r>
      <w:proofErr w:type="spellEnd"/>
      <w:r>
        <w:rPr>
          <w:rFonts w:ascii="Comic Sans MS" w:hAnsi="Comic Sans MS"/>
          <w:color w:val="000080"/>
        </w:rPr>
        <w:t xml:space="preserve"> la realtà con la Divina Intelligenza Creativa. In questo nuovo spazio di Potere, vi connettete completamente con la vostra presenza IO SONO, il lavoro della vostra Anima e il Flusso dell’Abbondanza Divina.</w:t>
      </w:r>
    </w:p>
    <w:p w:rsidR="00A02F1C" w:rsidRDefault="00A02F1C" w:rsidP="00A02F1C">
      <w:pPr>
        <w:spacing w:before="100" w:beforeAutospacing="1" w:after="100" w:afterAutospacing="1"/>
        <w:rPr>
          <w:color w:val="000080"/>
        </w:rPr>
      </w:pPr>
      <w:r>
        <w:rPr>
          <w:rFonts w:ascii="Comic Sans MS" w:hAnsi="Comic Sans MS"/>
          <w:color w:val="000080"/>
        </w:rPr>
        <w:t xml:space="preserve">Amati, quello che è nuovo, però, è che questa Trasformazione non riguarda soltanto voi e l’“Io Sono”, riguarda anche la Comunità Globale e “Noi Siamo”. È un buon punto di Equilibrio tra l’Espressione </w:t>
      </w:r>
      <w:proofErr w:type="spellStart"/>
      <w:r>
        <w:rPr>
          <w:rFonts w:ascii="Comic Sans MS" w:hAnsi="Comic Sans MS"/>
          <w:color w:val="000080"/>
        </w:rPr>
        <w:t>Animica</w:t>
      </w:r>
      <w:proofErr w:type="spellEnd"/>
      <w:r>
        <w:rPr>
          <w:rFonts w:ascii="Comic Sans MS" w:hAnsi="Comic Sans MS"/>
          <w:color w:val="000080"/>
        </w:rPr>
        <w:t xml:space="preserve"> individuale e i bisogni e le creazioni della Comunità Collettiva, il “Noi Siamo”. Cercare soltanto la propria Abbondanza e Bene più Alto non porterà la Gioia, è soltanto quando questo viaggio di Auto-Espressione viene intrapreso all’interno delle complessità e delle sfide della Comunità Globale che l’Anima trova la sua vera espressione d’Amore e Compassione Divini.</w:t>
      </w:r>
    </w:p>
    <w:p w:rsidR="00A02F1C" w:rsidRDefault="00A02F1C" w:rsidP="00A02F1C">
      <w:pPr>
        <w:spacing w:before="100" w:beforeAutospacing="1" w:after="100" w:afterAutospacing="1"/>
        <w:rPr>
          <w:color w:val="000080"/>
        </w:rPr>
      </w:pPr>
      <w:r>
        <w:rPr>
          <w:rFonts w:ascii="Comic Sans MS" w:hAnsi="Comic Sans MS"/>
          <w:color w:val="000080"/>
        </w:rPr>
        <w:t>Amati, questo è il motivo per cui molti di voi cercano eppure ancora non trovano. Il vostro Sé Superiore cerca di esprimersi e creare all’interno della Comunità di Luce non soltanto per voi stessi. Amati, se osservate quegli esseri che sono più Gioiosi e hanno più successo nella Nuova Realtà, scoprirete che sono coloro che hanno trovato il punto di equilibrio tra l’Io Sono e il Noi Siamo, tra la conoscenza del Sé e la Conoscenza del Sé all’interno di una Comunità, una Comunità Globale di Interconnessione e Unità.</w:t>
      </w:r>
    </w:p>
    <w:p w:rsidR="00A02F1C" w:rsidRDefault="00A02F1C" w:rsidP="00A02F1C">
      <w:pPr>
        <w:spacing w:before="100" w:beforeAutospacing="1" w:after="100" w:afterAutospacing="1"/>
        <w:rPr>
          <w:color w:val="000080"/>
        </w:rPr>
      </w:pPr>
      <w:r>
        <w:rPr>
          <w:rFonts w:ascii="Comic Sans MS" w:hAnsi="Comic Sans MS"/>
          <w:color w:val="000080"/>
        </w:rPr>
        <w:t>In questa Nuova Realtà, è vero che ciò che fate agli altri, lo fate a voi stessi, perché le vostre azioni hanno ripercussioni e riverberi nella comunità più ampia che ritornerà a voi nella stessa frequenza con cui è stata emessa. Se lavorate nella frequenza dell’Amore, della Pace e dell’Armonia, così Sarà. Se lavorate nelle frequenze dello Squilibrio Dimensionale, sperimenterete turbolenze, ansia e stress.</w:t>
      </w:r>
    </w:p>
    <w:p w:rsidR="00A02F1C" w:rsidRDefault="00A02F1C" w:rsidP="00A02F1C">
      <w:pPr>
        <w:spacing w:before="100" w:beforeAutospacing="1" w:after="100" w:afterAutospacing="1"/>
        <w:rPr>
          <w:color w:val="000080"/>
        </w:rPr>
      </w:pPr>
      <w:r>
        <w:rPr>
          <w:rFonts w:ascii="Comic Sans MS" w:hAnsi="Comic Sans MS"/>
          <w:color w:val="000080"/>
        </w:rPr>
        <w:t>Il vostro lavoro, Amati, è sostenere la Frequenza dell’Equilibrio e Allineamento in voi stessi e di ancorarla per una Comunità più ampia. Fluire con Armonia e Abbondanza, e non permettere agli altri di trascinarvi nello Squilibrio Dimensionale e nell’Illusione.</w:t>
      </w:r>
    </w:p>
    <w:p w:rsidR="00A02F1C" w:rsidRDefault="00A02F1C" w:rsidP="00A02F1C">
      <w:pPr>
        <w:spacing w:before="100" w:beforeAutospacing="1" w:after="100" w:afterAutospacing="1"/>
        <w:rPr>
          <w:color w:val="000080"/>
        </w:rPr>
      </w:pPr>
      <w:r>
        <w:rPr>
          <w:rFonts w:ascii="Comic Sans MS" w:hAnsi="Comic Sans MS"/>
          <w:color w:val="000080"/>
        </w:rPr>
        <w:t xml:space="preserve">Amati, il passato è dietro di voi e il futuro deve ancora venire. Adesso è il momento in cui potete ancorare la frequenza della Pace e dell’Abbondanza e servire da Punto di Connessione Galattica e Trasmettitore di Codici di Luce per la Comunità Globale. Così facendo, vi allineate con il lavoro del Consiglio dei Custodi della Terra e il Consiglio </w:t>
      </w:r>
      <w:r>
        <w:rPr>
          <w:rFonts w:ascii="Comic Sans MS" w:hAnsi="Comic Sans MS"/>
          <w:color w:val="000080"/>
        </w:rPr>
        <w:lastRenderedPageBreak/>
        <w:t>degli Anziani, che servono per concentrare l’Amore Divino in quei luoghi dove è più necessario per portare la Comunità verso l’Equilibrio e l’Allineamento con la Frequenza del Cuore Divino.</w:t>
      </w:r>
    </w:p>
    <w:p w:rsidR="00A02F1C" w:rsidRDefault="00A02F1C" w:rsidP="00A02F1C">
      <w:pPr>
        <w:spacing w:before="100" w:beforeAutospacing="1" w:after="100" w:afterAutospacing="1"/>
        <w:rPr>
          <w:color w:val="000000"/>
        </w:rPr>
      </w:pPr>
      <w:r>
        <w:rPr>
          <w:rFonts w:ascii="Comic Sans MS" w:hAnsi="Comic Sans MS"/>
          <w:color w:val="000080"/>
        </w:rPr>
        <w:t>Amati, il nostro messaggio per voi in questo momento è di stare focalizzati e impegnati nella Frequenza della Luce Divina. Siate potenti e forti, siate chiari e veri per Voi stessi e la vostra Visione. Ricordate che vi siete evoluti in un Essere Multi-Dimensionale di Luce che esprime l’IO SONO e il NOI SIAMO. Ciò che eravate prima non è quello che siete adesso! È un Nuovo Giorno e una Nuova Realtà. Vi auguriamo Gioia ed Abbondanza mentre evolvete verso la vostra Nuova Realtà come Umani Galattici e parte della Griglia di Comunicazione Galattica.</w:t>
      </w:r>
    </w:p>
    <w:p w:rsidR="00A02F1C" w:rsidRDefault="00A02F1C" w:rsidP="00A02F1C">
      <w:pPr>
        <w:spacing w:line="260" w:lineRule="atLeast"/>
        <w:rPr>
          <w:color w:val="000000"/>
        </w:rPr>
      </w:pPr>
      <w:r>
        <w:rPr>
          <w:color w:val="000000"/>
        </w:rPr>
        <w:t> </w:t>
      </w:r>
    </w:p>
    <w:p w:rsidR="00A02F1C" w:rsidRPr="00A02F1C" w:rsidRDefault="00A02F1C" w:rsidP="00A02F1C">
      <w:pPr>
        <w:rPr>
          <w:lang w:val="en-US"/>
        </w:rPr>
      </w:pPr>
      <w:r>
        <w:rPr>
          <w:rFonts w:ascii="Arial" w:hAnsi="Arial" w:cs="Arial"/>
          <w:sz w:val="15"/>
          <w:szCs w:val="15"/>
          <w:lang w:val="en-GB"/>
        </w:rPr>
        <w:t xml:space="preserve"> </w:t>
      </w:r>
    </w:p>
    <w:p w:rsidR="00A02F1C" w:rsidRDefault="00A02F1C" w:rsidP="00A02F1C">
      <w:pPr>
        <w:spacing w:before="100" w:beforeAutospacing="1" w:after="100" w:afterAutospacing="1"/>
        <w:jc w:val="center"/>
      </w:pPr>
      <w:r>
        <w:rPr>
          <w:rFonts w:ascii="Arial Black" w:hAnsi="Arial Black"/>
          <w:sz w:val="27"/>
          <w:szCs w:val="27"/>
        </w:rPr>
        <w:t xml:space="preserve">* * * * * * * * * * </w:t>
      </w:r>
    </w:p>
    <w:p w:rsidR="00A02F1C" w:rsidRDefault="00A02F1C" w:rsidP="00A02F1C">
      <w:pPr>
        <w:pStyle w:val="NormaleWeb"/>
        <w:jc w:val="center"/>
      </w:pPr>
      <w:r>
        <w:rPr>
          <w:rStyle w:val="grame"/>
          <w:rFonts w:ascii="Arial" w:hAnsi="Arial" w:cs="Arial"/>
          <w:i/>
          <w:iCs/>
          <w:sz w:val="20"/>
          <w:szCs w:val="20"/>
        </w:rPr>
        <w:t xml:space="preserve">Originale in inglese: </w:t>
      </w:r>
      <w:hyperlink r:id="rId23" w:tgtFrame="_blank" w:history="1">
        <w:r>
          <w:rPr>
            <w:rStyle w:val="Collegamentoipertestuale"/>
            <w:rFonts w:ascii="Arial" w:hAnsi="Arial" w:cs="Arial"/>
            <w:i/>
            <w:iCs/>
            <w:sz w:val="20"/>
            <w:szCs w:val="20"/>
          </w:rPr>
          <w:t>http://starchildglobal.com/newearthenergiesapril2013.html</w:t>
        </w:r>
      </w:hyperlink>
      <w:r>
        <w:rPr>
          <w:rStyle w:val="grame"/>
          <w:rFonts w:ascii="Arial" w:hAnsi="Arial" w:cs="Arial"/>
          <w:i/>
          <w:iCs/>
          <w:sz w:val="20"/>
          <w:szCs w:val="20"/>
        </w:rPr>
        <w:t xml:space="preserve"> </w:t>
      </w:r>
    </w:p>
    <w:p w:rsidR="00A02F1C" w:rsidRDefault="00A02F1C" w:rsidP="00A02F1C">
      <w:pPr>
        <w:pStyle w:val="NormaleWeb"/>
        <w:jc w:val="center"/>
      </w:pPr>
      <w:r>
        <w:rPr>
          <w:rFonts w:ascii="Arial" w:hAnsi="Arial" w:cs="Arial"/>
          <w:i/>
          <w:iCs/>
          <w:sz w:val="20"/>
          <w:szCs w:val="20"/>
        </w:rPr>
        <w:t xml:space="preserve">Tradotto da Susanna Angela per </w:t>
      </w:r>
      <w:hyperlink r:id="rId24" w:history="1">
        <w:r>
          <w:rPr>
            <w:rStyle w:val="Collegamentoipertestuale"/>
            <w:rFonts w:ascii="Arial" w:hAnsi="Arial" w:cs="Arial"/>
            <w:i/>
            <w:iCs/>
            <w:sz w:val="20"/>
            <w:szCs w:val="20"/>
          </w:rPr>
          <w:t>Stazione Celeste</w:t>
        </w:r>
      </w:hyperlink>
    </w:p>
    <w:p w:rsidR="00A02F1C" w:rsidRPr="008D48E4" w:rsidRDefault="00A02F1C" w:rsidP="008D48E4"/>
    <w:sectPr w:rsidR="00A02F1C" w:rsidRPr="008D48E4" w:rsidSect="009F6430">
      <w:footerReference w:type="even"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547" w:rsidRDefault="000D6547">
      <w:r>
        <w:separator/>
      </w:r>
    </w:p>
  </w:endnote>
  <w:endnote w:type="continuationSeparator" w:id="0">
    <w:p w:rsidR="000D6547" w:rsidRDefault="000D65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960C08" w:rsidP="00E42911">
    <w:pPr>
      <w:pStyle w:val="Pidipagina"/>
      <w:framePr w:wrap="around" w:vAnchor="text" w:hAnchor="margin" w:xAlign="right" w:y="1"/>
      <w:rPr>
        <w:rStyle w:val="Numeropagina"/>
      </w:rPr>
    </w:pPr>
    <w:r>
      <w:rPr>
        <w:rStyle w:val="Numeropagina"/>
      </w:rPr>
      <w:fldChar w:fldCharType="begin"/>
    </w:r>
    <w:r w:rsidR="004B6C93">
      <w:rPr>
        <w:rStyle w:val="Numeropagina"/>
      </w:rPr>
      <w:instrText xml:space="preserve">PAGE  </w:instrText>
    </w:r>
    <w:r>
      <w:rPr>
        <w:rStyle w:val="Numeropagina"/>
      </w:rPr>
      <w:fldChar w:fldCharType="separate"/>
    </w:r>
    <w:r w:rsidR="004B6C93">
      <w:rPr>
        <w:rStyle w:val="Numeropagina"/>
        <w:noProof/>
      </w:rPr>
      <w:t>39</w:t>
    </w:r>
    <w:r>
      <w:rPr>
        <w:rStyle w:val="Numeropagina"/>
      </w:rPr>
      <w:fldChar w:fldCharType="end"/>
    </w:r>
  </w:p>
  <w:p w:rsidR="004B6C93" w:rsidRDefault="004B6C9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960C08" w:rsidP="00E42911">
    <w:pPr>
      <w:pStyle w:val="Pidipagina"/>
      <w:framePr w:wrap="around" w:vAnchor="text" w:hAnchor="margin" w:xAlign="right" w:y="1"/>
      <w:rPr>
        <w:rStyle w:val="Numeropagina"/>
      </w:rPr>
    </w:pPr>
    <w:r>
      <w:rPr>
        <w:rStyle w:val="Numeropagina"/>
      </w:rPr>
      <w:fldChar w:fldCharType="begin"/>
    </w:r>
    <w:r w:rsidR="004B6C93">
      <w:rPr>
        <w:rStyle w:val="Numeropagina"/>
      </w:rPr>
      <w:instrText xml:space="preserve">PAGE  </w:instrText>
    </w:r>
    <w:r>
      <w:rPr>
        <w:rStyle w:val="Numeropagina"/>
      </w:rPr>
      <w:fldChar w:fldCharType="separate"/>
    </w:r>
    <w:r w:rsidR="00A02F1C">
      <w:rPr>
        <w:rStyle w:val="Numeropagina"/>
        <w:noProof/>
      </w:rPr>
      <w:t>1</w:t>
    </w:r>
    <w:r>
      <w:rPr>
        <w:rStyle w:val="Numeropagina"/>
      </w:rPr>
      <w:fldChar w:fldCharType="end"/>
    </w:r>
  </w:p>
  <w:p w:rsidR="004B6C93" w:rsidRDefault="004B6C9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547" w:rsidRDefault="000D6547">
      <w:r>
        <w:separator/>
      </w:r>
    </w:p>
  </w:footnote>
  <w:footnote w:type="continuationSeparator" w:id="0">
    <w:p w:rsidR="000D6547" w:rsidRDefault="000D65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8E4"/>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energie_di_luce.htm" TargetMode="External"/><Relationship Id="rId18" Type="http://schemas.openxmlformats.org/officeDocument/2006/relationships/hyperlink" Target="http://www.stazioneceleste.it/starchild/energie/ener_apr13.ht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stazioneceleste.it"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starchild/energie/energie.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starchild.htm" TargetMode="External"/><Relationship Id="rId20" Type="http://schemas.openxmlformats.org/officeDocument/2006/relationships/hyperlink" Target="http://kryon.com/CHAN%202013/k_channel13_Madison.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kryon/117K_2013.htm" TargetMode="External"/><Relationship Id="rId24" Type="http://schemas.openxmlformats.org/officeDocument/2006/relationships/hyperlink" Target="http://www.stazioneceleste.it" TargetMode="Externa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starchildglobal.com/newearthenergiesapril2013.html" TargetMode="External"/><Relationship Id="rId28" Type="http://schemas.openxmlformats.org/officeDocument/2006/relationships/theme" Target="theme/theme1.xml"/><Relationship Id="rId10" Type="http://schemas.openxmlformats.org/officeDocument/2006/relationships/hyperlink" Target="http://www.stazioneceleste.it/kryon.htm" TargetMode="External"/><Relationship Id="rId19" Type="http://schemas.openxmlformats.org/officeDocument/2006/relationships/hyperlink" Target="http://www.stazioneceleste.it/kryon/117K_2013.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energie_di_luce/energie_di_luce_maestri_13-04-30.htm" TargetMode="External"/><Relationship Id="rId22" Type="http://schemas.openxmlformats.org/officeDocument/2006/relationships/hyperlink" Target="http://www.stazioneceleste.it/energie_di_luce/energie_di_luce_00a_introduzione.htm"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9EAB2-6BAB-4857-9DC8-F3749C260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7666</Words>
  <Characters>42106</Characters>
  <Application>Microsoft Office Word</Application>
  <DocSecurity>0</DocSecurity>
  <Lines>350</Lines>
  <Paragraphs>99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49673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2013-05-27T16:23:00Z</dcterms:created>
  <dcterms:modified xsi:type="dcterms:W3CDTF">2013-05-27T16:33:00Z</dcterms:modified>
</cp:coreProperties>
</file>