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F6D" w:rsidRPr="003A2B4D" w:rsidRDefault="00DE0F6D" w:rsidP="00DE0F6D">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DE0F6D" w:rsidRPr="003A2B4D" w:rsidRDefault="00DE0F6D" w:rsidP="00DE0F6D">
      <w:pPr>
        <w:jc w:val="center"/>
      </w:pPr>
      <w:r w:rsidRPr="003A2B4D">
        <w:t> </w:t>
      </w:r>
    </w:p>
    <w:p w:rsidR="00DE0F6D" w:rsidRPr="003A2B4D" w:rsidRDefault="00DE0F6D" w:rsidP="00DE0F6D">
      <w:pPr>
        <w:pStyle w:val="Titolo1"/>
      </w:pPr>
      <w:r w:rsidRPr="003A2B4D">
        <w:rPr>
          <w:rFonts w:ascii="Verdana" w:hAnsi="Verdana"/>
          <w:shadow/>
          <w:sz w:val="27"/>
          <w:szCs w:val="27"/>
        </w:rPr>
        <w:t>Aggiornamenti Settimanali</w:t>
      </w:r>
    </w:p>
    <w:p w:rsidR="00DE0F6D" w:rsidRPr="003A2B4D" w:rsidRDefault="00DE0F6D" w:rsidP="00DE0F6D">
      <w:pPr>
        <w:jc w:val="center"/>
      </w:pPr>
      <w:r w:rsidRPr="003A2B4D">
        <w:t> </w:t>
      </w:r>
    </w:p>
    <w:p w:rsidR="00DE0F6D" w:rsidRPr="003A2B4D" w:rsidRDefault="00DE0F6D" w:rsidP="00DE0F6D">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Pr>
          <w:rFonts w:ascii="Verdana" w:hAnsi="Verdana"/>
          <w:color w:val="auto"/>
          <w:sz w:val="32"/>
          <w:szCs w:val="32"/>
        </w:rPr>
        <w:t>1</w:t>
      </w:r>
    </w:p>
    <w:p w:rsidR="00DE0F6D" w:rsidRPr="003A2B4D" w:rsidRDefault="00DE0F6D" w:rsidP="00DE0F6D">
      <w:pPr>
        <w:pStyle w:val="Titolo2"/>
        <w:rPr>
          <w:rFonts w:ascii="Verdana" w:hAnsi="Verdana"/>
          <w:color w:val="auto"/>
          <w:sz w:val="32"/>
          <w:szCs w:val="32"/>
        </w:rPr>
      </w:pPr>
    </w:p>
    <w:p w:rsidR="00DE0F6D" w:rsidRPr="003A2B4D" w:rsidRDefault="00DE0F6D" w:rsidP="00DE0F6D">
      <w:pPr>
        <w:pStyle w:val="Titolo2"/>
        <w:rPr>
          <w:color w:val="auto"/>
        </w:rPr>
      </w:pPr>
      <w:r>
        <w:rPr>
          <w:rFonts w:ascii="Verdana" w:hAnsi="Verdana"/>
          <w:b w:val="0"/>
          <w:i/>
          <w:color w:val="auto"/>
          <w:sz w:val="20"/>
          <w:szCs w:val="20"/>
        </w:rPr>
        <w:t>2 Giugno</w:t>
      </w:r>
      <w:r w:rsidRPr="003A2B4D">
        <w:rPr>
          <w:rFonts w:ascii="Verdana" w:hAnsi="Verdana"/>
          <w:b w:val="0"/>
          <w:i/>
          <w:color w:val="auto"/>
          <w:sz w:val="20"/>
          <w:szCs w:val="20"/>
        </w:rPr>
        <w:t xml:space="preserve"> 201</w:t>
      </w:r>
      <w:r>
        <w:rPr>
          <w:rFonts w:ascii="Verdana" w:hAnsi="Verdana"/>
          <w:b w:val="0"/>
          <w:i/>
          <w:color w:val="auto"/>
          <w:sz w:val="20"/>
          <w:szCs w:val="20"/>
        </w:rPr>
        <w:t>3</w:t>
      </w:r>
    </w:p>
    <w:p w:rsidR="00DE0F6D" w:rsidRPr="003A2B4D" w:rsidRDefault="00DE0F6D" w:rsidP="00DE0F6D"/>
    <w:p w:rsidR="00DE0F6D" w:rsidRPr="003A2B4D" w:rsidRDefault="00DE0F6D" w:rsidP="00DE0F6D">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DE0F6D" w:rsidRDefault="00DE0F6D" w:rsidP="00DE0F6D">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DE0F6D" w:rsidTr="00DE0F6D">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E0F6D" w:rsidRDefault="00086BE6">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E0F6D" w:rsidRDefault="00DE0F6D">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E0F6D" w:rsidRDefault="00DE0F6D">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E0F6D" w:rsidRDefault="00DE0F6D">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DE0F6D" w:rsidTr="00DE0F6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Pr="00086BE6" w:rsidRDefault="00086BE6">
            <w:pPr>
              <w:pStyle w:val="NormaleWeb"/>
              <w:spacing w:before="36" w:beforeAutospacing="0" w:after="36" w:afterAutospacing="0"/>
              <w:jc w:val="center"/>
              <w:rPr>
                <w:rFonts w:ascii="Verdana" w:hAnsi="Verdana"/>
                <w:color w:val="000080"/>
                <w:sz w:val="20"/>
                <w:szCs w:val="20"/>
              </w:rPr>
            </w:pPr>
            <w:r w:rsidRPr="00086BE6">
              <w:rPr>
                <w:rFonts w:ascii="Verdana" w:hAnsi="Verdana"/>
                <w:color w:val="000080"/>
                <w:sz w:val="20"/>
                <w:szCs w:val="20"/>
              </w:rPr>
              <w:t>2 - 4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10" w:history="1">
              <w:r>
                <w:rPr>
                  <w:rStyle w:val="Collegamentoipertestuale"/>
                  <w:rFonts w:ascii="Verdana" w:hAnsi="Verdana"/>
                  <w:sz w:val="20"/>
                  <w:szCs w:val="20"/>
                </w:rPr>
                <w:t xml:space="preserve">Paul </w:t>
              </w:r>
              <w:proofErr w:type="spellStart"/>
              <w:r>
                <w:rPr>
                  <w:rStyle w:val="Collegamentoipertestuale"/>
                  <w:rFonts w:ascii="Verdana" w:hAnsi="Verdana"/>
                  <w:sz w:val="20"/>
                  <w:szCs w:val="20"/>
                </w:rPr>
                <w:t>Selig</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12" w:beforeAutospacing="0" w:after="12" w:afterAutospacing="0"/>
              <w:jc w:val="center"/>
            </w:pPr>
            <w:hyperlink r:id="rId11" w:history="1">
              <w:r>
                <w:rPr>
                  <w:rStyle w:val="Collegamentoipertestuale"/>
                  <w:rFonts w:ascii="Verdana" w:hAnsi="Verdana"/>
                  <w:sz w:val="20"/>
                  <w:szCs w:val="20"/>
                </w:rPr>
                <w:t>Cambiamento e Crescita</w:t>
              </w:r>
            </w:hyperlink>
          </w:p>
          <w:p w:rsidR="00DE0F6D" w:rsidRDefault="00DE0F6D">
            <w:pPr>
              <w:pStyle w:val="NormaleWeb"/>
              <w:spacing w:before="12" w:beforeAutospacing="0" w:after="12" w:afterAutospacing="0"/>
              <w:jc w:val="center"/>
            </w:pPr>
            <w:r>
              <w:rPr>
                <w:rFonts w:ascii="Verdana" w:hAnsi="Verdana"/>
                <w:color w:val="003366"/>
                <w:sz w:val="15"/>
                <w:szCs w:val="15"/>
              </w:rPr>
              <w:t xml:space="preserve">Il Verbo tramite Paul </w:t>
            </w:r>
            <w:proofErr w:type="spellStart"/>
            <w:r>
              <w:rPr>
                <w:rFonts w:ascii="Verdana" w:hAnsi="Verdana"/>
                <w:color w:val="003366"/>
                <w:sz w:val="15"/>
                <w:szCs w:val="15"/>
              </w:rPr>
              <w:t>Selig</w:t>
            </w:r>
            <w:proofErr w:type="spellEnd"/>
          </w:p>
        </w:tc>
      </w:tr>
      <w:tr w:rsidR="00DE0F6D" w:rsidTr="00DE0F6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086BE6" w:rsidP="00086BE6">
            <w:pPr>
              <w:pStyle w:val="NormaleWeb"/>
              <w:spacing w:before="36" w:beforeAutospacing="0" w:after="36" w:afterAutospacing="0"/>
              <w:jc w:val="center"/>
            </w:pPr>
            <w:r>
              <w:rPr>
                <w:rFonts w:ascii="Verdana" w:hAnsi="Verdana"/>
                <w:color w:val="000080"/>
                <w:sz w:val="20"/>
                <w:szCs w:val="20"/>
              </w:rPr>
              <w:t>5 - 7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Talia</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12" w:beforeAutospacing="0" w:after="12" w:afterAutospacing="0"/>
              <w:jc w:val="center"/>
            </w:pPr>
            <w:hyperlink r:id="rId14" w:history="1">
              <w:r>
                <w:rPr>
                  <w:rStyle w:val="Collegamentoipertestuale"/>
                  <w:rFonts w:ascii="Verdana" w:hAnsi="Verdana"/>
                  <w:sz w:val="20"/>
                  <w:szCs w:val="20"/>
                </w:rPr>
                <w:t>Perdono e compassione</w:t>
              </w:r>
            </w:hyperlink>
          </w:p>
          <w:p w:rsidR="00DE0F6D" w:rsidRDefault="00DE0F6D">
            <w:pPr>
              <w:pStyle w:val="NormaleWeb"/>
              <w:spacing w:before="12" w:beforeAutospacing="0" w:after="12"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DE0F6D" w:rsidTr="00DE0F6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086BE6">
            <w:pPr>
              <w:pStyle w:val="NormaleWeb"/>
              <w:spacing w:before="36" w:beforeAutospacing="0" w:after="36" w:afterAutospacing="0"/>
              <w:jc w:val="center"/>
            </w:pPr>
            <w:r>
              <w:rPr>
                <w:rFonts w:ascii="Verdana" w:hAnsi="Verdana"/>
                <w:color w:val="000080"/>
                <w:sz w:val="20"/>
                <w:szCs w:val="20"/>
              </w:rPr>
              <w:t>8 - 10</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15"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16" w:history="1">
              <w:r>
                <w:rPr>
                  <w:rStyle w:val="Collegamentoipertestuale"/>
                  <w:rFonts w:ascii="Verdana" w:hAnsi="Verdana"/>
                  <w:sz w:val="20"/>
                  <w:szCs w:val="20"/>
                </w:rPr>
                <w:t>Astrologia Gioiosa</w:t>
              </w:r>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17" w:history="1">
              <w:r>
                <w:rPr>
                  <w:rStyle w:val="Collegamentoipertestuale"/>
                  <w:rFonts w:ascii="Verdana" w:hAnsi="Verdana"/>
                  <w:sz w:val="20"/>
                  <w:szCs w:val="20"/>
                </w:rPr>
                <w:t>Gli Archetipi stanno cambiando: Mercurio</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r w:rsidR="00DE0F6D" w:rsidTr="00DE0F6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086BE6">
            <w:pPr>
              <w:pStyle w:val="NormaleWeb"/>
              <w:spacing w:before="36" w:beforeAutospacing="0" w:after="36" w:afterAutospacing="0"/>
              <w:jc w:val="center"/>
            </w:pPr>
            <w:r>
              <w:rPr>
                <w:rFonts w:ascii="Verdana" w:hAnsi="Verdana"/>
                <w:color w:val="000080"/>
                <w:sz w:val="20"/>
                <w:szCs w:val="20"/>
              </w:rPr>
              <w:t xml:space="preserve">11 - </w:t>
            </w:r>
            <w:r w:rsidR="00642DB5">
              <w:rPr>
                <w:rFonts w:ascii="Verdana" w:hAnsi="Verdana"/>
                <w:color w:val="000080"/>
                <w:sz w:val="20"/>
                <w:szCs w:val="20"/>
              </w:rPr>
              <w:t>16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Lightworker</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0" w:beforeAutospacing="0" w:after="0" w:afterAutospacing="0"/>
              <w:jc w:val="center"/>
            </w:pPr>
            <w:hyperlink r:id="rId20" w:history="1">
              <w:r>
                <w:rPr>
                  <w:rStyle w:val="Collegamentoipertestuale"/>
                  <w:rFonts w:ascii="Verdana" w:hAnsi="Verdana"/>
                  <w:sz w:val="20"/>
                  <w:szCs w:val="20"/>
                </w:rPr>
                <w:t>Meteore - I Semi della Vita</w:t>
              </w:r>
            </w:hyperlink>
          </w:p>
          <w:p w:rsidR="00DE0F6D" w:rsidRDefault="00DE0F6D">
            <w:pPr>
              <w:pStyle w:val="NormaleWeb"/>
              <w:spacing w:before="36" w:beforeAutospacing="0" w:after="36" w:afterAutospacing="0"/>
              <w:jc w:val="center"/>
            </w:pPr>
            <w:r>
              <w:rPr>
                <w:rFonts w:ascii="Verdana" w:hAnsi="Verdana"/>
                <w:b/>
                <w:bCs/>
                <w:color w:val="003366"/>
                <w:sz w:val="15"/>
                <w:szCs w:val="15"/>
              </w:rPr>
              <w:t>Chi ha costruito le Piramidi?</w:t>
            </w:r>
          </w:p>
          <w:p w:rsidR="00DE0F6D" w:rsidRDefault="00DE0F6D">
            <w:pPr>
              <w:pStyle w:val="NormaleWeb"/>
              <w:spacing w:before="36" w:beforeAutospacing="0" w:after="36" w:afterAutospacing="0"/>
              <w:jc w:val="center"/>
            </w:pPr>
            <w:r>
              <w:rPr>
                <w:rFonts w:ascii="Verdana" w:hAnsi="Verdana"/>
                <w:color w:val="003366"/>
                <w:sz w:val="15"/>
                <w:szCs w:val="15"/>
              </w:rPr>
              <w:t>"Promemoria da Casa" del 15 Aprile 2013</w:t>
            </w:r>
          </w:p>
        </w:tc>
      </w:tr>
      <w:tr w:rsidR="00DE0F6D" w:rsidTr="00DE0F6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642DB5">
            <w:pPr>
              <w:pStyle w:val="NormaleWeb"/>
              <w:spacing w:before="36" w:beforeAutospacing="0" w:after="36" w:afterAutospacing="0"/>
              <w:jc w:val="center"/>
            </w:pPr>
            <w:r>
              <w:rPr>
                <w:rFonts w:ascii="Verdana" w:hAnsi="Verdana"/>
                <w:color w:val="000080"/>
                <w:sz w:val="20"/>
                <w:szCs w:val="20"/>
              </w:rPr>
              <w:t>17 - 18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21"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22" w:history="1">
              <w:proofErr w:type="spellStart"/>
              <w:r>
                <w:rPr>
                  <w:rStyle w:val="Collegamentoipertestuale"/>
                  <w:rFonts w:ascii="Verdana" w:hAnsi="Verdana"/>
                  <w:sz w:val="20"/>
                  <w:szCs w:val="20"/>
                </w:rPr>
                <w:t>ThinkWithYourHeart</w:t>
              </w:r>
              <w:proofErr w:type="spellEnd"/>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E0F6D" w:rsidRDefault="00DE0F6D">
            <w:pPr>
              <w:pStyle w:val="NormaleWeb"/>
              <w:spacing w:before="36" w:beforeAutospacing="0" w:after="36" w:afterAutospacing="0"/>
              <w:jc w:val="center"/>
            </w:pPr>
            <w:hyperlink r:id="rId23" w:history="1">
              <w:r>
                <w:rPr>
                  <w:rStyle w:val="Collegamentoipertestuale"/>
                  <w:rFonts w:ascii="Verdana" w:hAnsi="Verdana"/>
                  <w:sz w:val="20"/>
                  <w:szCs w:val="20"/>
                </w:rPr>
                <w:t>Inversione della polarità personale: preparazione all'Ascensione</w:t>
              </w:r>
            </w:hyperlink>
            <w:r>
              <w:br/>
            </w:r>
            <w:r>
              <w:rPr>
                <w:rFonts w:ascii="Verdana" w:hAnsi="Verdana"/>
                <w:color w:val="003366"/>
                <w:sz w:val="15"/>
                <w:szCs w:val="15"/>
              </w:rPr>
              <w:t>23 maggio 2013</w:t>
            </w:r>
          </w:p>
        </w:tc>
      </w:tr>
    </w:tbl>
    <w:p w:rsidR="00A02F1C" w:rsidRDefault="00A02F1C" w:rsidP="00DE0F6D"/>
    <w:p w:rsidR="00DE0F6D" w:rsidRDefault="00DE0F6D" w:rsidP="00DE0F6D"/>
    <w:p w:rsidR="00DE0F6D" w:rsidRDefault="00DE0F6D" w:rsidP="00DE0F6D"/>
    <w:p w:rsidR="00DE0F6D" w:rsidRDefault="00DE0F6D" w:rsidP="00DE0F6D"/>
    <w:p w:rsidR="00DE0F6D" w:rsidRDefault="00DE0F6D" w:rsidP="00DE0F6D">
      <w:pPr>
        <w:pStyle w:val="NormaleWeb"/>
        <w:spacing w:before="0" w:beforeAutospacing="0" w:after="0" w:afterAutospacing="0"/>
        <w:jc w:val="center"/>
        <w:rPr>
          <w:rFonts w:ascii="Freestyle Script" w:hAnsi="Freestyle Script"/>
          <w:color w:val="336600"/>
          <w:sz w:val="100"/>
          <w:szCs w:val="100"/>
        </w:rPr>
      </w:pPr>
    </w:p>
    <w:p w:rsidR="00DE0F6D" w:rsidRDefault="00DE0F6D" w:rsidP="00DE0F6D">
      <w:pPr>
        <w:pStyle w:val="NormaleWeb"/>
        <w:spacing w:before="0" w:beforeAutospacing="0" w:after="0" w:afterAutospacing="0"/>
        <w:jc w:val="center"/>
        <w:rPr>
          <w:rFonts w:ascii="Freestyle Script" w:hAnsi="Freestyle Script"/>
          <w:color w:val="336600"/>
          <w:sz w:val="100"/>
          <w:szCs w:val="100"/>
        </w:rPr>
      </w:pPr>
    </w:p>
    <w:p w:rsidR="00DE0F6D" w:rsidRDefault="00DE0F6D" w:rsidP="00DE0F6D">
      <w:pPr>
        <w:pStyle w:val="NormaleWeb"/>
        <w:spacing w:before="0" w:beforeAutospacing="0" w:after="0" w:afterAutospacing="0"/>
        <w:jc w:val="center"/>
        <w:rPr>
          <w:rFonts w:ascii="Freestyle Script" w:hAnsi="Freestyle Script"/>
          <w:color w:val="336600"/>
          <w:sz w:val="100"/>
          <w:szCs w:val="100"/>
        </w:rPr>
      </w:pPr>
    </w:p>
    <w:p w:rsidR="00DE0F6D" w:rsidRDefault="00DE0F6D" w:rsidP="00DE0F6D">
      <w:pPr>
        <w:pStyle w:val="NormaleWeb"/>
        <w:spacing w:before="0" w:beforeAutospacing="0" w:after="0" w:afterAutospacing="0"/>
        <w:jc w:val="center"/>
        <w:rPr>
          <w:rFonts w:ascii="Freestyle Script" w:hAnsi="Freestyle Script"/>
          <w:color w:val="336600"/>
          <w:sz w:val="100"/>
          <w:szCs w:val="100"/>
        </w:rPr>
      </w:pPr>
    </w:p>
    <w:p w:rsidR="00DE0F6D" w:rsidRPr="00DE0F6D" w:rsidRDefault="00DE0F6D" w:rsidP="00DE0F6D">
      <w:pPr>
        <w:pStyle w:val="NormaleWeb"/>
        <w:spacing w:before="0" w:beforeAutospacing="0" w:after="0" w:afterAutospacing="0"/>
        <w:jc w:val="center"/>
        <w:rPr>
          <w:sz w:val="72"/>
          <w:szCs w:val="72"/>
        </w:rPr>
      </w:pPr>
      <w:r w:rsidRPr="00DE0F6D">
        <w:rPr>
          <w:rFonts w:ascii="Freestyle Script" w:hAnsi="Freestyle Script"/>
          <w:color w:val="336600"/>
          <w:sz w:val="72"/>
          <w:szCs w:val="72"/>
        </w:rPr>
        <w:lastRenderedPageBreak/>
        <w:t xml:space="preserve">Paul </w:t>
      </w:r>
      <w:proofErr w:type="spellStart"/>
      <w:r w:rsidRPr="00DE0F6D">
        <w:rPr>
          <w:rFonts w:ascii="Freestyle Script" w:hAnsi="Freestyle Script"/>
          <w:color w:val="336600"/>
          <w:sz w:val="72"/>
          <w:szCs w:val="72"/>
        </w:rPr>
        <w:t>Selig</w:t>
      </w:r>
      <w:proofErr w:type="spellEnd"/>
    </w:p>
    <w:p w:rsidR="00DE0F6D" w:rsidRDefault="00DE0F6D" w:rsidP="00DE0F6D">
      <w:pPr>
        <w:pStyle w:val="NormaleWeb"/>
        <w:spacing w:before="0" w:beforeAutospacing="0" w:after="0" w:afterAutospacing="0"/>
        <w:jc w:val="center"/>
      </w:pPr>
      <w:hyperlink r:id="rId24" w:history="1">
        <w:r>
          <w:rPr>
            <w:rStyle w:val="Collegamentoipertestuale"/>
            <w:rFonts w:ascii="Book Antiqua" w:hAnsi="Book Antiqua"/>
            <w:i/>
            <w:iCs/>
            <w:color w:val="CC0000"/>
          </w:rPr>
          <w:t>www.paulselig.com</w:t>
        </w:r>
      </w:hyperlink>
    </w:p>
    <w:p w:rsidR="00DE0F6D" w:rsidRDefault="00DE0F6D" w:rsidP="00DE0F6D">
      <w:pPr>
        <w:pStyle w:val="NormaleWeb"/>
        <w:spacing w:before="0" w:beforeAutospacing="0" w:after="0" w:afterAutospacing="0"/>
        <w:jc w:val="center"/>
      </w:pPr>
      <w:r>
        <w:t>  </w:t>
      </w:r>
    </w:p>
    <w:p w:rsidR="00DE0F6D" w:rsidRDefault="00DE0F6D" w:rsidP="00DE0F6D">
      <w:pPr>
        <w:pStyle w:val="NormaleWeb"/>
        <w:spacing w:before="0" w:beforeAutospacing="0" w:after="0" w:afterAutospacing="0"/>
        <w:jc w:val="center"/>
      </w:pPr>
      <w:r>
        <w:rPr>
          <w:rFonts w:ascii="Book Antiqua" w:hAnsi="Book Antiqua"/>
          <w:b/>
          <w:bCs/>
          <w:color w:val="336600"/>
          <w:sz w:val="36"/>
          <w:szCs w:val="36"/>
        </w:rPr>
        <w:t>Cambiamento e Crescita</w:t>
      </w:r>
    </w:p>
    <w:p w:rsidR="00DE0F6D" w:rsidRDefault="00DE0F6D" w:rsidP="00DE0F6D">
      <w:pPr>
        <w:pStyle w:val="NormaleWeb"/>
        <w:spacing w:before="0" w:beforeAutospacing="0" w:after="0" w:afterAutospacing="0"/>
        <w:jc w:val="center"/>
      </w:pPr>
      <w:r>
        <w:rPr>
          <w:rFonts w:ascii="Book Antiqua" w:hAnsi="Book Antiqua"/>
          <w:i/>
          <w:iCs/>
          <w:color w:val="336600"/>
        </w:rPr>
        <w:t>18 Aprile 2013</w:t>
      </w:r>
    </w:p>
    <w:p w:rsidR="00DE0F6D" w:rsidRDefault="00DE0F6D" w:rsidP="00DE0F6D">
      <w:pPr>
        <w:pStyle w:val="NormaleWeb"/>
        <w:spacing w:before="0" w:beforeAutospacing="0" w:after="0" w:afterAutospacing="0"/>
        <w:jc w:val="center"/>
      </w:pPr>
      <w:r>
        <w:t> </w:t>
      </w:r>
    </w:p>
    <w:p w:rsidR="00DE0F6D" w:rsidRDefault="00DE0F6D" w:rsidP="00DE0F6D">
      <w:pPr>
        <w:jc w:val="center"/>
      </w:pPr>
      <w:r>
        <w:rPr>
          <w:rFonts w:ascii="Book Antiqua" w:hAnsi="Book Antiqua"/>
          <w:i/>
          <w:iCs/>
          <w:color w:val="CC0000"/>
        </w:rPr>
        <w:t xml:space="preserve">(Quella che segue è la trascrizione di una canalizzazione data a New York il 18 aprile 2013. Canalizza Paul </w:t>
      </w:r>
      <w:proofErr w:type="spellStart"/>
      <w:r>
        <w:rPr>
          <w:rFonts w:ascii="Book Antiqua" w:hAnsi="Book Antiqua"/>
          <w:i/>
          <w:iCs/>
          <w:color w:val="CC0000"/>
        </w:rPr>
        <w:t>Selig</w:t>
      </w:r>
      <w:proofErr w:type="spellEnd"/>
      <w:r>
        <w:rPr>
          <w:rFonts w:ascii="Book Antiqua" w:hAnsi="Book Antiqua"/>
          <w:i/>
          <w:iCs/>
          <w:color w:val="CC0000"/>
        </w:rPr>
        <w:t>)</w:t>
      </w:r>
    </w:p>
    <w:p w:rsidR="00DE0F6D" w:rsidRDefault="00DE0F6D" w:rsidP="00DE0F6D">
      <w:pPr>
        <w:jc w:val="center"/>
      </w:pPr>
      <w:r>
        <w:t> </w:t>
      </w:r>
    </w:p>
    <w:p w:rsidR="00DE0F6D" w:rsidRDefault="00DE0F6D" w:rsidP="00DE0F6D">
      <w:pPr>
        <w:jc w:val="both"/>
      </w:pPr>
      <w:r>
        <w:rPr>
          <w:rFonts w:ascii="Book Antiqua" w:hAnsi="Book Antiqua"/>
          <w:color w:val="336600"/>
          <w:sz w:val="27"/>
          <w:szCs w:val="27"/>
        </w:rPr>
        <w:t xml:space="preserve">Questa sera, accogliamo ognuno di voi a una nuova alba. Un nuovo giorno sta arrivando, ma non senza delle avversità. E quando vi trovate di fronte a un tempo di avversità, dovete comprendere che è vicino un tempo importante. Paul è già spaventato, “Basta avversità. Che cosa mi succederà?” Questo non riguarda Paul. Questo è un cambiamento nella coscienza che avverrà nelle prossime sei settimane, più o meno, mentre le persone si acclimatano a nuove possibilità che, in alcuni casi, possono nascere nella paura. </w:t>
      </w:r>
    </w:p>
    <w:p w:rsidR="00DE0F6D" w:rsidRDefault="00DE0F6D" w:rsidP="00DE0F6D">
      <w:pPr>
        <w:spacing w:before="240" w:after="240"/>
        <w:jc w:val="both"/>
      </w:pPr>
      <w:r>
        <w:rPr>
          <w:rFonts w:ascii="Book Antiqua" w:hAnsi="Book Antiqua"/>
          <w:color w:val="336600"/>
          <w:sz w:val="27"/>
          <w:szCs w:val="27"/>
        </w:rPr>
        <w:t>Quando c’è un tempo creato per la paura, dovete capire che ciò che sostenete è la ricaduta della frequenza che è stata generata per oscurare la luce. Se pensate alla cenere che da un vulcano sale verso il sole, il vulcano si sta purificando – la cenere viene rilasciata. Sembra essere buio ma il sole ancora splende e ciò che vedete davanti a voi è una manifestazione della paura travestita da controllo.</w:t>
      </w:r>
    </w:p>
    <w:p w:rsidR="00DE0F6D" w:rsidRDefault="00DE0F6D" w:rsidP="00DE0F6D">
      <w:pPr>
        <w:spacing w:before="240" w:after="240"/>
        <w:jc w:val="both"/>
      </w:pPr>
      <w:r>
        <w:rPr>
          <w:rFonts w:ascii="Book Antiqua" w:hAnsi="Book Antiqua"/>
          <w:color w:val="336600"/>
          <w:sz w:val="27"/>
          <w:szCs w:val="27"/>
        </w:rPr>
        <w:t>Ora, vi abbiamo parlato di questo molte volte e non vi diciamo queste cose per allarmarvi, né prediciamo che questo o quello accadrà – “dovreste essere molto preoccupati” – non è assolutamente questo l’insegnamento. Ma quando il genere umano si trova in un momento di nuova scelta, le vecchie scelte nate nella paura si radunano per il controllo. È sempre questo il modo, sapete. Quando il coniuge sano vuole abbandonare la relazione, il coniuge malato tenta di prendere il controllo, “Non puoi lasciarmi, morirai senza di me. Hai bisogno di me più di quanto sai.” Potete comprendere tutti qual è la logica qui.</w:t>
      </w:r>
    </w:p>
    <w:p w:rsidR="00DE0F6D" w:rsidRDefault="00DE0F6D" w:rsidP="00DE0F6D">
      <w:pPr>
        <w:spacing w:before="240" w:after="240"/>
        <w:jc w:val="both"/>
      </w:pPr>
      <w:r>
        <w:rPr>
          <w:rFonts w:ascii="Book Antiqua" w:hAnsi="Book Antiqua"/>
          <w:color w:val="336600"/>
          <w:sz w:val="27"/>
          <w:szCs w:val="27"/>
        </w:rPr>
        <w:t xml:space="preserve">Ora, se vi voltate indietro e guardate le vostre creazioni, vedrete che quello che è stato manifestato in un dato momento è stato richiesto da chi ha investito in esso. Il bisogno di rilasciare una struttura in cui molti hanno investito è una cosa di grande difficoltà. Se riuscite tutti a immaginare di circondare una banca e di prendere la decisione che una banca non è più necessaria, dovrete decidere dove investite nella banca. “Beh, io ho soldi in banca. Cosa succederà ai miei soldi? Non posso tenere quelle cose in casa, sarò derubato. Il denaro deve produrre interesse.” Troverete molte ragioni, sapete, per il perché dovreste continuare a investire in una struttura esistente. </w:t>
      </w:r>
    </w:p>
    <w:p w:rsidR="00DE0F6D" w:rsidRDefault="00DE0F6D" w:rsidP="00DE0F6D">
      <w:pPr>
        <w:spacing w:before="240" w:after="240"/>
        <w:jc w:val="both"/>
      </w:pPr>
      <w:r>
        <w:rPr>
          <w:rFonts w:ascii="Book Antiqua" w:hAnsi="Book Antiqua"/>
          <w:color w:val="336600"/>
          <w:sz w:val="27"/>
          <w:szCs w:val="27"/>
        </w:rPr>
        <w:lastRenderedPageBreak/>
        <w:t>Quello che ora sta accadendo è che molte persone si stanno risvegliando. Molte persone si stanno aprendo e mentre questo accade il desiderio di reprimere si fa conoscere. Ora, questa è in realtà una buona cosa. Lo capite?</w:t>
      </w:r>
    </w:p>
    <w:p w:rsidR="00DE0F6D" w:rsidRDefault="00DE0F6D" w:rsidP="00DE0F6D">
      <w:pPr>
        <w:spacing w:before="240" w:after="240"/>
        <w:jc w:val="both"/>
      </w:pPr>
      <w:r>
        <w:rPr>
          <w:rFonts w:ascii="Book Antiqua" w:hAnsi="Book Antiqua"/>
          <w:color w:val="336600"/>
          <w:sz w:val="27"/>
          <w:szCs w:val="27"/>
        </w:rPr>
        <w:t>Paul sta vedendo l’immagine di una pustola che sta suppurando. Prima che la pustola sia pronta a rilasciare, c’è una pressione crescente, la pelle inizia a tirare e si prova disagio. Ma se curate la pustola, se drenate la suppurazione, se disinfettate la ferita, voi sarete molto più felici. Vi riconoscerete come guariti. Ma sono lo stress e l’impatto di questo passaggio a essere difficili per chi non conosce di meglio.</w:t>
      </w:r>
    </w:p>
    <w:p w:rsidR="00DE0F6D" w:rsidRDefault="00DE0F6D" w:rsidP="00DE0F6D">
      <w:pPr>
        <w:spacing w:before="240" w:after="240"/>
        <w:jc w:val="both"/>
      </w:pPr>
      <w:r>
        <w:rPr>
          <w:rFonts w:ascii="Book Antiqua" w:hAnsi="Book Antiqua"/>
          <w:color w:val="336600"/>
          <w:sz w:val="27"/>
          <w:szCs w:val="27"/>
        </w:rPr>
        <w:t xml:space="preserve">Perciò, quello che vi insegniamo stasera è come ascoltare voi stessi di fronte al cambiamento, come avere fiducia in voi stessi di fronte alla propaganda e come udire i vostri compagni quando cercano di dirvi cosa fare. Ora, quando parliamo di cambiamento noi parliamo di crescita e voi dovete capire questo: il cambiamento e la crescita sono uguali nel nostro vocabolario. Noi non distinguiamo tra crescita buona e crescita cattiva – è tutta un’opportunità. Perciò, se annunciate ogni cambiamento come un’opportunità di conoscere voi stessi come Il Verbo, conoscerete voi stessi più chiaramente di quanto abbiate mai fatto. Se guardate ogni difficoltà come un’opportunità per dare a qualcun altro la vostra autorità vi spaventerete a morte. </w:t>
      </w:r>
      <w:r w:rsidRPr="00DE0F6D">
        <w:rPr>
          <w:rFonts w:ascii="Book Antiqua" w:hAnsi="Book Antiqua"/>
          <w:color w:val="336600"/>
          <w:sz w:val="27"/>
          <w:szCs w:val="27"/>
        </w:rPr>
        <w:t>Lo capite?</w:t>
      </w:r>
    </w:p>
    <w:p w:rsidR="00DE0F6D" w:rsidRDefault="00DE0F6D" w:rsidP="00DE0F6D">
      <w:pPr>
        <w:spacing w:before="240" w:after="240"/>
        <w:jc w:val="both"/>
      </w:pPr>
      <w:r>
        <w:rPr>
          <w:rFonts w:ascii="Book Antiqua" w:hAnsi="Book Antiqua"/>
          <w:color w:val="336600"/>
          <w:sz w:val="27"/>
          <w:szCs w:val="27"/>
        </w:rPr>
        <w:t>Ora, questo è facile? Non necessariamente. Non è divertente dire, “Beh, io posso controllare quello che sento. Posso conoscere i miei bisogni. Non ho bisogno che mi sia detto cosa fare.” Potete ascoltare voi stessi, sapete, ma dovete conoscere chi state ascoltando. Se avete paura di voi stessi cercherete conforto altrove. Questa non è una cosa sbagliata. Non c’è niente di male a chiedere consiglio, a cercar conforto, a chiedere di essere sostenuti quando non sapete cosa fare. Ma questo ancora non rinnega la vostra autorità come chi fa la propria scelta, come chi decide infine quali sono i suoi bisogni.</w:t>
      </w:r>
    </w:p>
    <w:p w:rsidR="00DE0F6D" w:rsidRDefault="00DE0F6D" w:rsidP="00DE0F6D">
      <w:pPr>
        <w:spacing w:before="240" w:after="240"/>
        <w:jc w:val="both"/>
      </w:pPr>
      <w:r>
        <w:rPr>
          <w:rFonts w:ascii="Book Antiqua" w:hAnsi="Book Antiqua"/>
          <w:color w:val="336600"/>
          <w:sz w:val="27"/>
          <w:szCs w:val="27"/>
        </w:rPr>
        <w:t xml:space="preserve">Le crisi che si presentano sono il tradimento del sé di fronte agli oggetti, di fronte alle decisioni che vi sono presentate come fatti, che sono, di fatto, transitori. Lo capite? Quando vi dicono che qualcosa è finito, lo immaginate finito. Non lo immaginate cambiato. Quando vedete qualcosa di finito senza cambiamento lo sostenete nella forma solida e contribuite alla struttura che vorreste trasformare. </w:t>
      </w:r>
      <w:r w:rsidRPr="00DE0F6D">
        <w:rPr>
          <w:rFonts w:ascii="Book Antiqua" w:hAnsi="Book Antiqua"/>
          <w:color w:val="336600"/>
          <w:sz w:val="27"/>
          <w:szCs w:val="27"/>
        </w:rPr>
        <w:t>Lo capite?</w:t>
      </w:r>
    </w:p>
    <w:p w:rsidR="00DE0F6D" w:rsidRDefault="00DE0F6D" w:rsidP="00DE0F6D">
      <w:pPr>
        <w:spacing w:before="240" w:after="240"/>
        <w:jc w:val="both"/>
      </w:pPr>
      <w:r>
        <w:rPr>
          <w:rFonts w:ascii="Book Antiqua" w:hAnsi="Book Antiqua"/>
          <w:color w:val="336600"/>
          <w:sz w:val="27"/>
          <w:szCs w:val="27"/>
        </w:rPr>
        <w:t xml:space="preserve">“Questo non cambierà mai,” è un’affermazione finita. Quando andate d’accordo con quell’affermazione portate energia ad essa e contribuite alla manifestazione nell’interezza della cosa che vorreste abbattere, trasformare o lasciare andare. Quindi dovete stare attenti a voi. A cosa tenete? Di cosa avete bisogno per andare avanti? </w:t>
      </w:r>
      <w:r w:rsidRPr="00DE0F6D">
        <w:rPr>
          <w:rFonts w:ascii="Book Antiqua" w:hAnsi="Book Antiqua"/>
          <w:color w:val="336600"/>
          <w:sz w:val="27"/>
          <w:szCs w:val="27"/>
        </w:rPr>
        <w:t>Ve lo diremo.</w:t>
      </w:r>
    </w:p>
    <w:p w:rsidR="00DE0F6D" w:rsidRDefault="00DE0F6D" w:rsidP="00DE0F6D">
      <w:pPr>
        <w:spacing w:before="240" w:after="240"/>
        <w:jc w:val="both"/>
      </w:pPr>
      <w:r>
        <w:rPr>
          <w:rFonts w:ascii="Book Antiqua" w:hAnsi="Book Antiqua"/>
          <w:color w:val="336600"/>
          <w:sz w:val="27"/>
          <w:szCs w:val="27"/>
        </w:rPr>
        <w:lastRenderedPageBreak/>
        <w:t>Il vostro impegno è con il vostro stesso Sé Divino – ascoltare quell’aspetto di voi che sa di cosa ha bisogno, sa come ascoltare, sa come prendersi cura di se stesso. Ora, chiedetevi questo: “Dove non ho fiducia in me? Dove mi do il permesso di rimettere la mia autorità a qualcun altro?” Se rispondete a queste domande per voi stessi, vi conoscerete in un modo più completo e da lì in poi vi porrete le domande giuste.</w:t>
      </w:r>
    </w:p>
    <w:p w:rsidR="00DE0F6D" w:rsidRDefault="00DE0F6D" w:rsidP="00DE0F6D">
      <w:pPr>
        <w:spacing w:before="240" w:after="240"/>
        <w:jc w:val="both"/>
      </w:pPr>
      <w:r>
        <w:rPr>
          <w:rFonts w:ascii="Book Antiqua" w:hAnsi="Book Antiqua"/>
          <w:color w:val="336600"/>
          <w:sz w:val="27"/>
          <w:szCs w:val="27"/>
        </w:rPr>
        <w:t>“Non so se posso fidarmi di me. Ho sbagliato molte volte. Non so se sono la persona giusta a cui dare ascolto. Potrei essere nel giudizio. Potrei essere nella paura. Come faccio a saperlo?” Il modo più facile per sapere in questi tempi è di verificare la propria frequenza. Se quello di cui vi state occupando è strutturato mentalmente, è un’idea che non ha una risonanza per voi, lo saprete. Se vi accordate con qualcosa in piena frequenza e avete quel livello di risposta potreste sapere che è vero.</w:t>
      </w:r>
    </w:p>
    <w:p w:rsidR="00DE0F6D" w:rsidRDefault="00DE0F6D" w:rsidP="00DE0F6D">
      <w:pPr>
        <w:spacing w:before="240" w:after="240"/>
        <w:jc w:val="both"/>
      </w:pPr>
      <w:r>
        <w:rPr>
          <w:rFonts w:ascii="Book Antiqua" w:hAnsi="Book Antiqua"/>
          <w:color w:val="336600"/>
          <w:sz w:val="27"/>
          <w:szCs w:val="27"/>
        </w:rPr>
        <w:t xml:space="preserve">Se doveste dire ad Ariel che dalla sua testa sbuca un corno, ciò avrebbe una risposta mentale, “Non ho un corno. Alla fine ha perso il senno. Non c’è nessun corno.” E questa sarebbe una risposta appropriata. Non risuonate con questa cosa. Se qualcuno vi dice che vi capiterà qualcosa di brutto e vi accordate mentalmente con questo e questo non è vero, porterete lì la vostra frequenza comunque. </w:t>
      </w:r>
      <w:r w:rsidRPr="00DE0F6D">
        <w:rPr>
          <w:rFonts w:ascii="Book Antiqua" w:hAnsi="Book Antiqua"/>
          <w:color w:val="336600"/>
          <w:sz w:val="27"/>
          <w:szCs w:val="27"/>
        </w:rPr>
        <w:t>E non ce n’è bisogno.</w:t>
      </w:r>
    </w:p>
    <w:p w:rsidR="00DE0F6D" w:rsidRDefault="00DE0F6D" w:rsidP="00DE0F6D">
      <w:pPr>
        <w:spacing w:before="240" w:after="240"/>
        <w:jc w:val="both"/>
      </w:pPr>
      <w:r>
        <w:rPr>
          <w:rFonts w:ascii="Book Antiqua" w:hAnsi="Book Antiqua"/>
          <w:color w:val="336600"/>
          <w:sz w:val="27"/>
          <w:szCs w:val="27"/>
        </w:rPr>
        <w:t>Ora, questo è un tempo di rapidi cambiamenti, sì, ed è un tempo di crescita veloce. Se guardate ogni cosa come una possibilità, compierete bene la transizione. Se guardate ogni cosa come un’opportunità per essere spaventati, avrete quell’esperienza. Non è davvero necessario. Paul sta dicendo, “Non c’è panico nella loro voce mentre descrivono questo,” e questo per una buona ragione. Noi non siamo allarmati e stiamo dicendo anche a voi di non esserlo. Rivendicate la vostra autorità. Siete qui per una ragione. Quando la gente vi dice di sentirvi in un certo modo, dite, “Beh, questo è quello che loro pensano. Chi sono io per dire quello di cui ho bisogno? Io sono l’unico che può saperlo.”</w:t>
      </w:r>
    </w:p>
    <w:p w:rsidR="00DE0F6D" w:rsidRDefault="00DE0F6D" w:rsidP="00DE0F6D">
      <w:pPr>
        <w:spacing w:before="240" w:after="240" w:line="360" w:lineRule="auto"/>
        <w:jc w:val="center"/>
      </w:pPr>
      <w:r>
        <w:t> </w:t>
      </w:r>
    </w:p>
    <w:p w:rsidR="00DE0F6D" w:rsidRDefault="00DE0F6D" w:rsidP="00DE0F6D">
      <w:pPr>
        <w:jc w:val="center"/>
      </w:pPr>
      <w:r>
        <w:rPr>
          <w:i/>
          <w:iCs/>
          <w:color w:val="336600"/>
        </w:rPr>
        <w:t xml:space="preserve">Originale in inglese: </w:t>
      </w:r>
      <w:hyperlink r:id="rId25" w:tgtFrame="_blank" w:history="1">
        <w:r>
          <w:rPr>
            <w:rStyle w:val="Collegamentoipertestuale"/>
            <w:i/>
            <w:iCs/>
            <w:color w:val="0066CC"/>
          </w:rPr>
          <w:t>http://www.patheos.com/blogs/thepsychicprofessor/2013/05/change-and-growth/</w:t>
        </w:r>
      </w:hyperlink>
      <w:r>
        <w:rPr>
          <w:i/>
          <w:iCs/>
          <w:color w:val="336600"/>
        </w:rPr>
        <w:t xml:space="preserve"> </w:t>
      </w:r>
    </w:p>
    <w:p w:rsidR="00DE0F6D" w:rsidRDefault="00DE0F6D" w:rsidP="00DE0F6D">
      <w:pPr>
        <w:jc w:val="center"/>
      </w:pPr>
      <w:r>
        <w:rPr>
          <w:i/>
          <w:iCs/>
          <w:color w:val="336600"/>
        </w:rPr>
        <w:t>Traduzione a cura di Susanna Angela per Stazione Celeste</w:t>
      </w:r>
    </w:p>
    <w:p w:rsidR="00DE0F6D" w:rsidRDefault="00DE0F6D" w:rsidP="00DE0F6D">
      <w:pPr>
        <w:pStyle w:val="NormaleWeb"/>
        <w:spacing w:before="12" w:beforeAutospacing="0" w:after="12" w:afterAutospacing="0"/>
        <w:jc w:val="center"/>
      </w:pPr>
      <w:r>
        <w:t> </w:t>
      </w:r>
    </w:p>
    <w:p w:rsidR="00DE0F6D" w:rsidRDefault="00DE0F6D" w:rsidP="00DE0F6D">
      <w:pPr>
        <w:pStyle w:val="NormaleWeb"/>
        <w:spacing w:before="12" w:beforeAutospacing="0" w:after="12" w:afterAutospacing="0"/>
        <w:jc w:val="center"/>
      </w:pPr>
      <w:r>
        <w:t> </w:t>
      </w: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rPr>
          <w:rFonts w:ascii="Verdana" w:hAnsi="Verdana"/>
          <w:b/>
          <w:bCs/>
          <w:i/>
          <w:iCs/>
          <w:color w:val="CC0099"/>
          <w:sz w:val="36"/>
          <w:szCs w:val="36"/>
        </w:rPr>
      </w:pPr>
    </w:p>
    <w:p w:rsidR="00DE0F6D" w:rsidRDefault="00DE0F6D" w:rsidP="00DE0F6D">
      <w:pPr>
        <w:pStyle w:val="NormaleWeb"/>
        <w:spacing w:before="12" w:beforeAutospacing="0" w:after="12" w:afterAutospacing="0"/>
        <w:jc w:val="center"/>
        <w:rPr>
          <w:rFonts w:ascii="Verdana" w:hAnsi="Verdana"/>
          <w:b/>
          <w:bCs/>
          <w:i/>
          <w:iCs/>
          <w:color w:val="CC0099"/>
          <w:sz w:val="36"/>
          <w:szCs w:val="36"/>
        </w:rPr>
      </w:pPr>
    </w:p>
    <w:p w:rsidR="00DE0F6D" w:rsidRDefault="00DE0F6D" w:rsidP="00DE0F6D">
      <w:pPr>
        <w:pStyle w:val="NormaleWeb"/>
        <w:spacing w:before="12" w:beforeAutospacing="0" w:after="12" w:afterAutospacing="0"/>
        <w:jc w:val="center"/>
      </w:pPr>
      <w:proofErr w:type="spellStart"/>
      <w:r>
        <w:rPr>
          <w:rFonts w:ascii="Verdana" w:hAnsi="Verdana"/>
          <w:b/>
          <w:bCs/>
          <w:i/>
          <w:iCs/>
          <w:color w:val="CC0099"/>
          <w:sz w:val="36"/>
          <w:szCs w:val="36"/>
        </w:rPr>
        <w:lastRenderedPageBreak/>
        <w:t>Talia</w:t>
      </w:r>
      <w:proofErr w:type="spellEnd"/>
    </w:p>
    <w:p w:rsidR="00DE0F6D" w:rsidRDefault="00DE0F6D" w:rsidP="00DE0F6D">
      <w:pPr>
        <w:pStyle w:val="NormaleWeb"/>
        <w:spacing w:before="0" w:beforeAutospacing="0" w:after="0" w:afterAutospacing="0"/>
        <w:jc w:val="center"/>
      </w:pPr>
      <w:r>
        <w:t> </w:t>
      </w:r>
    </w:p>
    <w:p w:rsidR="00DE0F6D" w:rsidRDefault="00DE0F6D" w:rsidP="00DE0F6D">
      <w:pPr>
        <w:pStyle w:val="NormaleWeb"/>
        <w:spacing w:before="0" w:beforeAutospacing="0" w:after="0" w:afterAutospacing="0"/>
        <w:jc w:val="center"/>
      </w:pPr>
      <w:r>
        <w:rPr>
          <w:rFonts w:ascii="Verdana" w:hAnsi="Verdana"/>
          <w:b/>
          <w:bCs/>
          <w:color w:val="CC0099"/>
        </w:rPr>
        <w:t>Emissario della Terra Interna</w:t>
      </w:r>
    </w:p>
    <w:p w:rsidR="00DE0F6D" w:rsidRDefault="00DE0F6D" w:rsidP="00DE0F6D">
      <w:pPr>
        <w:pStyle w:val="NormaleWeb"/>
        <w:spacing w:before="0" w:beforeAutospacing="0" w:after="0" w:afterAutospacing="0"/>
        <w:jc w:val="center"/>
      </w:pPr>
      <w:hyperlink r:id="rId26" w:history="1">
        <w:r>
          <w:rPr>
            <w:rStyle w:val="Collegamentoipertestuale"/>
            <w:rFonts w:ascii="Verdana" w:hAnsi="Verdana"/>
            <w:color w:val="CC0099"/>
            <w:sz w:val="15"/>
            <w:szCs w:val="15"/>
          </w:rPr>
          <w:t>Canalizzata da Stefania Croce</w:t>
        </w:r>
      </w:hyperlink>
    </w:p>
    <w:p w:rsidR="00DE0F6D" w:rsidRDefault="00DE0F6D" w:rsidP="00DE0F6D">
      <w:pPr>
        <w:pStyle w:val="NormaleWeb"/>
        <w:spacing w:before="0" w:beforeAutospacing="0" w:after="0" w:afterAutospacing="0"/>
        <w:jc w:val="center"/>
      </w:pPr>
      <w:r>
        <w:t> </w:t>
      </w:r>
    </w:p>
    <w:p w:rsidR="00DE0F6D" w:rsidRDefault="00DE0F6D" w:rsidP="00DE0F6D">
      <w:pPr>
        <w:pStyle w:val="NormaleWeb"/>
        <w:spacing w:before="0" w:beforeAutospacing="0" w:after="0" w:afterAutospacing="0"/>
        <w:jc w:val="center"/>
      </w:pPr>
      <w:r>
        <w:t> </w:t>
      </w:r>
    </w:p>
    <w:p w:rsidR="00DE0F6D" w:rsidRDefault="00DE0F6D" w:rsidP="00DE0F6D">
      <w:pPr>
        <w:pStyle w:val="NormaleWeb"/>
        <w:spacing w:before="0" w:beforeAutospacing="0" w:after="0" w:afterAutospacing="0"/>
        <w:jc w:val="center"/>
      </w:pPr>
      <w:r>
        <w:rPr>
          <w:rFonts w:ascii="Verdana" w:hAnsi="Verdana"/>
          <w:i/>
          <w:iCs/>
          <w:color w:val="CC0099"/>
          <w:sz w:val="27"/>
          <w:szCs w:val="27"/>
        </w:rPr>
        <w:t>Perdono e compassione</w:t>
      </w:r>
    </w:p>
    <w:p w:rsidR="00DE0F6D" w:rsidRDefault="00DE0F6D" w:rsidP="00DE0F6D">
      <w:pPr>
        <w:pStyle w:val="NormaleWeb"/>
        <w:spacing w:before="0" w:beforeAutospacing="0" w:after="0" w:afterAutospacing="0" w:line="360" w:lineRule="auto"/>
        <w:jc w:val="center"/>
      </w:pPr>
      <w:r>
        <w:t> </w:t>
      </w:r>
    </w:p>
    <w:p w:rsidR="00DE0F6D" w:rsidRDefault="00DE0F6D" w:rsidP="00DE0F6D">
      <w:pPr>
        <w:spacing w:line="360" w:lineRule="auto"/>
        <w:ind w:firstLine="400"/>
        <w:jc w:val="both"/>
        <w:rPr>
          <w:color w:val="000000"/>
        </w:rPr>
      </w:pPr>
      <w:r>
        <w:rPr>
          <w:rFonts w:ascii="Verdana" w:hAnsi="Verdana"/>
          <w:i/>
          <w:iCs/>
          <w:color w:val="CC0099"/>
          <w:sz w:val="20"/>
          <w:szCs w:val="20"/>
        </w:rPr>
        <w:t>Cari amici e amiche. Ci incontriamo formalmente per un’altra chiacchierata J Quanta gratitudine sento emergere dai Vostri Cuori. Il desiderio di ascoltare le Nostre parole favorisce il passaggio vibrazionale tra la Nostra e la Vostra dimensione nutrendoci reciprocamente. Vi ringraziamo per gli sforzi che fate, siete meravigliosi. Preghiamo affinché le prove cui siete sottoposti Vi aiutino a sciogliere, sempre più velocemente, il velo entro cui è ancora trattenuta la coscienza dell’individuo e del pianeta.</w:t>
      </w:r>
    </w:p>
    <w:p w:rsidR="00DE0F6D" w:rsidRDefault="00DE0F6D" w:rsidP="00DE0F6D">
      <w:pPr>
        <w:spacing w:line="360" w:lineRule="auto"/>
        <w:ind w:firstLine="400"/>
        <w:jc w:val="both"/>
        <w:rPr>
          <w:color w:val="000000"/>
        </w:rPr>
      </w:pPr>
      <w:r>
        <w:rPr>
          <w:color w:val="000000"/>
        </w:rPr>
        <w:t> </w:t>
      </w:r>
    </w:p>
    <w:p w:rsidR="00DE0F6D" w:rsidRDefault="00DE0F6D" w:rsidP="00DE0F6D">
      <w:pPr>
        <w:spacing w:line="360" w:lineRule="auto"/>
        <w:ind w:firstLine="400"/>
        <w:jc w:val="both"/>
        <w:rPr>
          <w:color w:val="CC0099"/>
        </w:rPr>
      </w:pPr>
      <w:r>
        <w:rPr>
          <w:rFonts w:ascii="Verdana" w:hAnsi="Verdana"/>
          <w:i/>
          <w:iCs/>
          <w:color w:val="CC0099"/>
          <w:sz w:val="20"/>
          <w:szCs w:val="20"/>
        </w:rPr>
        <w:t>Ti chiedo, prima di iniziare, di centrarti attraverso il respiro e prendere contatto con il Sé superiore, con quella Scintilla di Luce che arde all’interno del petto. Chiudi gli occhi e inizia il viaggio per contattare la Tua Scintilla Divina. All’interno di Essa c’è calma e silenzio. Nulla si muove eppure è in eterno movimento e divenire. Ti chiedo di fare questo perché è giunto il momento di non fuggire più da Te stessa. Stai ferma e ascolta. Tutte le risposte alle mille e più domande trovano qui accoglienza. Non hai bisogno di recarti da un “guru”, terapista, amico, genitore o altro ancora per trovare la soluzione ai Tuoi problemi. Tutte le risposte sono già disponibili in quel “</w:t>
      </w:r>
      <w:r>
        <w:rPr>
          <w:rFonts w:ascii="Verdana" w:hAnsi="Verdana"/>
          <w:b/>
          <w:bCs/>
          <w:i/>
          <w:iCs/>
          <w:color w:val="CC0099"/>
          <w:sz w:val="20"/>
          <w:szCs w:val="20"/>
        </w:rPr>
        <w:t>centro Divino</w:t>
      </w:r>
      <w:r>
        <w:rPr>
          <w:rFonts w:ascii="Verdana" w:hAnsi="Verdana"/>
          <w:i/>
          <w:iCs/>
          <w:color w:val="CC0099"/>
          <w:sz w:val="20"/>
          <w:szCs w:val="20"/>
        </w:rPr>
        <w:t>” che non è lontano o nascosto. Al contrario è accessibile e sempre disponibile. Eppure la parte inferiore della mente non si arrende all’evidenza e insinua il dubbio, dice: “</w:t>
      </w:r>
      <w:r>
        <w:rPr>
          <w:rFonts w:ascii="Verdana" w:hAnsi="Verdana"/>
          <w:color w:val="CC0099"/>
          <w:sz w:val="20"/>
          <w:szCs w:val="20"/>
        </w:rPr>
        <w:t>Figurati se può essere così facile!</w:t>
      </w:r>
      <w:r>
        <w:rPr>
          <w:rFonts w:ascii="Verdana" w:hAnsi="Verdana"/>
          <w:i/>
          <w:iCs/>
          <w:color w:val="CC0099"/>
          <w:sz w:val="20"/>
          <w:szCs w:val="20"/>
        </w:rPr>
        <w:t xml:space="preserve"> </w:t>
      </w:r>
      <w:r>
        <w:rPr>
          <w:rFonts w:ascii="Verdana" w:hAnsi="Verdana"/>
          <w:color w:val="CC0099"/>
          <w:sz w:val="20"/>
          <w:szCs w:val="20"/>
        </w:rPr>
        <w:t>Chiudo gli occhi, compio pochi respiri, ascolto il Cuore e tutto si risolve. Non esiste. Io cosa sto qui a fare con tutte le idee, pensieri e soluzioni che produco? Allora non servo più? Posso anche morire</w:t>
      </w:r>
      <w:r>
        <w:rPr>
          <w:rFonts w:ascii="Verdana" w:hAnsi="Verdana"/>
          <w:i/>
          <w:iCs/>
          <w:color w:val="CC0099"/>
          <w:sz w:val="20"/>
          <w:szCs w:val="20"/>
        </w:rPr>
        <w:t xml:space="preserve">!” </w:t>
      </w:r>
    </w:p>
    <w:p w:rsidR="00DE0F6D" w:rsidRDefault="00DE0F6D" w:rsidP="00DE0F6D">
      <w:pPr>
        <w:spacing w:line="360" w:lineRule="auto"/>
        <w:ind w:firstLine="400"/>
        <w:jc w:val="both"/>
        <w:rPr>
          <w:color w:val="CC0099"/>
        </w:rPr>
      </w:pPr>
      <w:r>
        <w:rPr>
          <w:color w:val="CC0099"/>
        </w:rPr>
        <w:t> </w:t>
      </w:r>
    </w:p>
    <w:p w:rsidR="00DE0F6D" w:rsidRDefault="00DE0F6D" w:rsidP="00DE0F6D">
      <w:pPr>
        <w:spacing w:line="360" w:lineRule="auto"/>
        <w:ind w:firstLine="400"/>
        <w:jc w:val="both"/>
        <w:rPr>
          <w:color w:val="CC0099"/>
        </w:rPr>
      </w:pPr>
      <w:r>
        <w:rPr>
          <w:rFonts w:ascii="Verdana" w:hAnsi="Verdana"/>
          <w:i/>
          <w:iCs/>
          <w:color w:val="CC0099"/>
          <w:sz w:val="20"/>
          <w:szCs w:val="20"/>
        </w:rPr>
        <w:t xml:space="preserve">E la mente non vuole. Teme più di ogni altra cosa la morte. Non riesce a concepire il concetto di continuità oltre la morte. Proprio perché non conosce il concetto di infinito. Per questo motivo desidera essere coinvolta nella vita. Il problema è che si nutre di problemi. Se non ce ne sono li crea, per sentirsi utile e quindi viva. D’altro canto se esiste la mente non puoi neppure fare finta che non ci sia, allora come agire? Semplice, lasciala parlare, non puoi tacitarla, come un fiume che scorre osserva l’acqua proseguire la strada verso il mare. Sii testimone e stai centrata senza identificarti nei pensieri e nelle emozioni e anche nelle esperienze, qui sta il punto chiave: </w:t>
      </w:r>
    </w:p>
    <w:p w:rsidR="00DE0F6D" w:rsidRDefault="00DE0F6D" w:rsidP="00DE0F6D">
      <w:pPr>
        <w:spacing w:line="360" w:lineRule="auto"/>
        <w:ind w:firstLine="400"/>
        <w:jc w:val="both"/>
        <w:rPr>
          <w:color w:val="CC0099"/>
        </w:rPr>
      </w:pPr>
      <w:r>
        <w:rPr>
          <w:color w:val="CC0099"/>
        </w:rPr>
        <w:t> </w:t>
      </w:r>
    </w:p>
    <w:p w:rsidR="00DE0F6D" w:rsidRDefault="00DE0F6D" w:rsidP="00DE0F6D">
      <w:pPr>
        <w:spacing w:line="360" w:lineRule="auto"/>
        <w:ind w:firstLine="400"/>
        <w:jc w:val="both"/>
        <w:rPr>
          <w:color w:val="CC0099"/>
        </w:rPr>
      </w:pPr>
    </w:p>
    <w:p w:rsidR="00DE0F6D" w:rsidRDefault="00DE0F6D" w:rsidP="00DE0F6D">
      <w:pPr>
        <w:spacing w:line="360" w:lineRule="auto"/>
        <w:ind w:firstLine="400"/>
        <w:jc w:val="both"/>
        <w:rPr>
          <w:color w:val="CC0099"/>
        </w:rPr>
      </w:pPr>
    </w:p>
    <w:p w:rsidR="00DE0F6D" w:rsidRDefault="00DE0F6D" w:rsidP="00DE0F6D">
      <w:pPr>
        <w:spacing w:line="360" w:lineRule="auto"/>
        <w:jc w:val="both"/>
        <w:rPr>
          <w:color w:val="CC0099"/>
        </w:rPr>
      </w:pPr>
      <w:r>
        <w:rPr>
          <w:rFonts w:ascii="Verdana" w:hAnsi="Verdana"/>
          <w:b/>
          <w:bCs/>
          <w:color w:val="CC0099"/>
        </w:rPr>
        <w:lastRenderedPageBreak/>
        <w:t>Tu sei molto più di tutto questo</w:t>
      </w:r>
      <w:r>
        <w:rPr>
          <w:rFonts w:ascii="Verdana" w:hAnsi="Verdana"/>
          <w:i/>
          <w:iCs/>
          <w:color w:val="CC0099"/>
        </w:rPr>
        <w:t xml:space="preserve">. </w:t>
      </w:r>
    </w:p>
    <w:p w:rsidR="00DE0F6D" w:rsidRDefault="00DE0F6D" w:rsidP="00DE0F6D">
      <w:pPr>
        <w:spacing w:line="360" w:lineRule="auto"/>
        <w:ind w:firstLine="400"/>
        <w:jc w:val="both"/>
        <w:rPr>
          <w:color w:val="CC0099"/>
        </w:rPr>
      </w:pPr>
      <w:r>
        <w:rPr>
          <w:color w:val="CC0099"/>
        </w:rPr>
        <w:t> </w:t>
      </w:r>
    </w:p>
    <w:p w:rsidR="00DE0F6D" w:rsidRDefault="00DE0F6D" w:rsidP="00DE0F6D">
      <w:pPr>
        <w:spacing w:line="360" w:lineRule="auto"/>
        <w:ind w:firstLine="400"/>
        <w:jc w:val="both"/>
        <w:rPr>
          <w:color w:val="CC0099"/>
        </w:rPr>
      </w:pPr>
      <w:r>
        <w:rPr>
          <w:rFonts w:ascii="Verdana" w:hAnsi="Verdana"/>
          <w:i/>
          <w:iCs/>
          <w:color w:val="CC0099"/>
          <w:sz w:val="20"/>
          <w:szCs w:val="20"/>
        </w:rPr>
        <w:t>Per essere facilitata in questo lavoro è fondamentale la pratica meditativa. Noi amiamo la semplicità. Basta essere consapevoli che, compiendo pochi atti respiratori e chiudendo gli occhi, puoi contattare l’Amore Divino. Quell’energia piena e pulsante di cui abbiamo parlato nel precedente incontro. E’ facile e talmente disponibile che la mente non contempla questa possibilità. Tu adesso sai e quindi puoi agire di conseguenza.</w:t>
      </w:r>
    </w:p>
    <w:p w:rsidR="00DE0F6D" w:rsidRDefault="00DE0F6D" w:rsidP="00DE0F6D">
      <w:pPr>
        <w:spacing w:line="360" w:lineRule="auto"/>
        <w:ind w:firstLine="400"/>
        <w:jc w:val="both"/>
        <w:rPr>
          <w:color w:val="CC0099"/>
        </w:rPr>
      </w:pPr>
      <w:r>
        <w:rPr>
          <w:color w:val="CC0099"/>
        </w:rPr>
        <w:t> </w:t>
      </w:r>
    </w:p>
    <w:p w:rsidR="00DE0F6D" w:rsidRDefault="00DE0F6D" w:rsidP="00DE0F6D">
      <w:pPr>
        <w:spacing w:line="360" w:lineRule="auto"/>
        <w:ind w:firstLine="400"/>
        <w:jc w:val="both"/>
        <w:rPr>
          <w:color w:val="CC0099"/>
        </w:rPr>
      </w:pPr>
      <w:r>
        <w:rPr>
          <w:rFonts w:ascii="Verdana" w:hAnsi="Verdana"/>
          <w:i/>
          <w:iCs/>
          <w:color w:val="CC0099"/>
          <w:sz w:val="20"/>
          <w:szCs w:val="20"/>
        </w:rPr>
        <w:t xml:space="preserve">Oltre a questo argomento desidero affrontarne un altro. Affronterò la dinamica del perdono e della compassione. Anche di questo se ne è parlato largamente eppure da </w:t>
      </w:r>
      <w:proofErr w:type="spellStart"/>
      <w:r>
        <w:rPr>
          <w:rFonts w:ascii="Verdana" w:hAnsi="Verdana"/>
          <w:i/>
          <w:iCs/>
          <w:color w:val="CC0099"/>
          <w:sz w:val="20"/>
          <w:szCs w:val="20"/>
        </w:rPr>
        <w:t>Moanja</w:t>
      </w:r>
      <w:proofErr w:type="spellEnd"/>
      <w:r>
        <w:rPr>
          <w:rFonts w:ascii="Verdana" w:hAnsi="Verdana"/>
          <w:i/>
          <w:iCs/>
          <w:color w:val="CC0099"/>
          <w:sz w:val="20"/>
          <w:szCs w:val="20"/>
        </w:rPr>
        <w:t xml:space="preserve"> desideriamo farvi conoscere il Nostro punto di vista. Il perdono e la compassione sono due forze di guarigione tra le più potenti nell’Universo. Sono due facce differenti della stessa moneta. Se non c’è l’una non può esistere l’altra. La compassione nasce dal Cuore, o meglio dall’Amore incondizionato. Se Voi poteste vedere come la compassione crea  onde sonore, vibranti di colori meravigliosi che si espandono a macchia d’olio da Voi all’infinito ne sareste, a dir poco, sorpresi. Come osservare nascere un enorme arcobaleno dal Cuore di una persona; si assiste ad un miracolo. </w:t>
      </w:r>
    </w:p>
    <w:p w:rsidR="00DE0F6D" w:rsidRDefault="00DE0F6D" w:rsidP="00DE0F6D">
      <w:pPr>
        <w:spacing w:line="360" w:lineRule="auto"/>
        <w:ind w:firstLine="400"/>
        <w:jc w:val="both"/>
        <w:rPr>
          <w:color w:val="CC0099"/>
        </w:rPr>
      </w:pPr>
      <w:r>
        <w:rPr>
          <w:color w:val="CC0099"/>
        </w:rPr>
        <w:t> </w:t>
      </w:r>
    </w:p>
    <w:p w:rsidR="00DE0F6D" w:rsidRDefault="00DE0F6D" w:rsidP="00DE0F6D">
      <w:pPr>
        <w:spacing w:line="360" w:lineRule="auto"/>
        <w:ind w:firstLine="400"/>
        <w:jc w:val="both"/>
        <w:rPr>
          <w:color w:val="CC0099"/>
        </w:rPr>
      </w:pPr>
      <w:r>
        <w:rPr>
          <w:rFonts w:ascii="Verdana" w:hAnsi="Verdana"/>
          <w:i/>
          <w:iCs/>
          <w:color w:val="CC0099"/>
          <w:sz w:val="20"/>
          <w:szCs w:val="20"/>
        </w:rPr>
        <w:t xml:space="preserve">Molti dei Vostri Santi guariscono e guarivano per puro atto compassionevole. Tale é la commozione e partecipazione al dolore da suscitare un moto di Amore incondizionato, così si sanano le ferite. In pratica attraverso le onde compassionevoli di puro Amore la persona, il luogo e la circostanza vengono circondati e saturati con queste frequenze che sostituiscono la dissonanza all’armonia. Il Sé Divino si risveglia e mantiene in vita l’equilibrio a tutti i livelli. E’ pur vero che se esistono astio e rancore non si può generare questa onda, in quanto si oppongono al fluire in questa beatitudine. Rimane bloccata dentro e non si esprime. Questa è una delle sfide che Vi trovate ad affrontare. Perdonare per accedere alla compassione o Amore incondizionato. Cristo l’esseno ne parlava ampiamente 2000 anni fa. I Suoi insegnamenti si basavano proprio su questo e la Sua vita è una testimonianza. Puoi leggerne ancora, se vuoi, e ricordare i Suoi discorsi. </w:t>
      </w:r>
    </w:p>
    <w:p w:rsidR="00DE0F6D" w:rsidRDefault="00DE0F6D" w:rsidP="00DE0F6D">
      <w:pPr>
        <w:spacing w:line="360" w:lineRule="auto"/>
        <w:ind w:firstLine="400"/>
        <w:jc w:val="both"/>
        <w:rPr>
          <w:color w:val="CC0099"/>
        </w:rPr>
      </w:pPr>
      <w:r>
        <w:rPr>
          <w:color w:val="CC0099"/>
        </w:rPr>
        <w:t> </w:t>
      </w:r>
    </w:p>
    <w:p w:rsidR="00DE0F6D" w:rsidRDefault="00DE0F6D" w:rsidP="00DE0F6D">
      <w:pPr>
        <w:spacing w:line="360" w:lineRule="auto"/>
        <w:ind w:firstLine="400"/>
        <w:jc w:val="both"/>
        <w:rPr>
          <w:color w:val="CC0099"/>
        </w:rPr>
      </w:pPr>
      <w:r>
        <w:rPr>
          <w:rFonts w:ascii="Verdana" w:hAnsi="Verdana"/>
          <w:i/>
          <w:iCs/>
          <w:color w:val="CC0099"/>
          <w:sz w:val="20"/>
          <w:szCs w:val="20"/>
        </w:rPr>
        <w:t xml:space="preserve">Per quale motivo Ve ne parlo? Perché molti di Voi c’erano a quei tempi. La Memoria evolutiva ne ha conservato il ricordo. Per questo faccio riferimento a quei tempi. Sì! Esiste una grande connessione tra quei tempi ed oggi. Tempi  in cui Cristo l’esseno era tra Voi. Se lasciate che la mente non prenda il sopravvento potete ascoltarvi e comprendere meglio quanto sto per dirvi, è importante. Senza temere di generalizzare Vi dico che in ognuno esiste un senso di colpa latente. Per chi era presente al tempo del Cristo o anche per chi non c’era ma in vite precedenti o successive a quella ha sviluppato un insano senso di espiazione per fatti, parole e pensieri. La conseguenza è di non essersi assolti, dunque perdonati. Se, anche in minima </w:t>
      </w:r>
      <w:r>
        <w:rPr>
          <w:rFonts w:ascii="Verdana" w:hAnsi="Verdana"/>
          <w:i/>
          <w:iCs/>
          <w:color w:val="CC0099"/>
          <w:sz w:val="20"/>
          <w:szCs w:val="20"/>
        </w:rPr>
        <w:lastRenderedPageBreak/>
        <w:t xml:space="preserve">percentuale, è presente questo aspetto non potete accedere pienamente alla compassione. Dunque, il Mio suggerimento è proprio quello di focalizzare le Tue energie su questo aspetto. Sciogli adesso quell’arcaico senso di colpa. Come fare? Bene intanto puoi chiamarci. Noi Fratelli e Sorelle di Lemuria ci siamo attivati proprio per aiutarti a superare questo blocco. Io, </w:t>
      </w:r>
      <w:proofErr w:type="spellStart"/>
      <w:r>
        <w:rPr>
          <w:rFonts w:ascii="Verdana" w:hAnsi="Verdana"/>
          <w:i/>
          <w:iCs/>
          <w:color w:val="CC0099"/>
          <w:sz w:val="20"/>
          <w:szCs w:val="20"/>
        </w:rPr>
        <w:t>Talia</w:t>
      </w:r>
      <w:proofErr w:type="spellEnd"/>
      <w:r>
        <w:rPr>
          <w:rFonts w:ascii="Verdana" w:hAnsi="Verdana"/>
          <w:i/>
          <w:iCs/>
          <w:color w:val="CC0099"/>
          <w:sz w:val="20"/>
          <w:szCs w:val="20"/>
        </w:rPr>
        <w:t xml:space="preserve">, Ti dico che meriti di essere felice, di essere al centro dell’Universo. E proprio per questo Ti propongo di visualizzarti al centro del Cosmo. Sei sospesa nel nulla, tutto è silenzio, respira e prendi contatto con il respiro, nulla di più. Rimani così per il tempo che senti utile e poi immagina che 12 Maestri si pongano in cerchio ad una certa distanza da Te. Puoi percepire la Loro Sacra presenza come se Ti avvolgessero in una calda e morbida coperta. Ti senti tranquilla e serena. Ed anche, dal centro del Loro spazio Sacro iniziano ad emettere un raggio luminoso che raggiunge il Tuo Cuore. Lascia che il Tuo Essere si saturi e tutte quelle parti di Te che ancora rispondono alla rabbia, risentimento, colpa, senso di inferiorità, di inadeguatezza e dolore si sciolgano in questa cascata di energia che sta risvegliando la Luce in Te. Accogli e respira. Respira e fluisci. Fluisci e abbandonati nelle mani di questi Emissari Sacri. Sono qui per Te. Prenditi tutto il tempo necessario. L’Amore pervade ogni spazio del corpo e dello Spirito e continuerà anche dopo aver ripreso contatto con il corpo. </w:t>
      </w:r>
    </w:p>
    <w:p w:rsidR="00DE0F6D" w:rsidRDefault="00DE0F6D" w:rsidP="00DE0F6D">
      <w:pPr>
        <w:spacing w:line="360" w:lineRule="auto"/>
        <w:ind w:firstLine="400"/>
        <w:jc w:val="both"/>
        <w:rPr>
          <w:color w:val="CC0099"/>
        </w:rPr>
      </w:pPr>
      <w:r>
        <w:rPr>
          <w:color w:val="CC0099"/>
        </w:rPr>
        <w:t> </w:t>
      </w:r>
    </w:p>
    <w:p w:rsidR="00DE0F6D" w:rsidRDefault="00DE0F6D" w:rsidP="00DE0F6D">
      <w:pPr>
        <w:spacing w:line="360" w:lineRule="auto"/>
        <w:ind w:firstLine="400"/>
        <w:jc w:val="both"/>
        <w:rPr>
          <w:color w:val="000000"/>
        </w:rPr>
      </w:pPr>
      <w:r>
        <w:rPr>
          <w:rFonts w:ascii="Verdana" w:hAnsi="Verdana"/>
          <w:i/>
          <w:iCs/>
          <w:color w:val="CC0099"/>
          <w:sz w:val="20"/>
          <w:szCs w:val="20"/>
        </w:rPr>
        <w:t xml:space="preserve">Questa è una attivazione e come tale aiuta a riconnetterti alla Matrice Divina. E con ciò Ti saluto insieme ai tanti che si sono riuniti insieme a Me. Ti giunga la calda energia di </w:t>
      </w:r>
      <w:proofErr w:type="spellStart"/>
      <w:r>
        <w:rPr>
          <w:rFonts w:ascii="Verdana" w:hAnsi="Verdana"/>
          <w:i/>
          <w:iCs/>
          <w:color w:val="CC0099"/>
          <w:sz w:val="20"/>
          <w:szCs w:val="20"/>
        </w:rPr>
        <w:t>Moanja</w:t>
      </w:r>
      <w:proofErr w:type="spellEnd"/>
      <w:r>
        <w:rPr>
          <w:rFonts w:ascii="Verdana" w:hAnsi="Verdana"/>
          <w:i/>
          <w:iCs/>
          <w:color w:val="CC0099"/>
          <w:sz w:val="20"/>
          <w:szCs w:val="20"/>
        </w:rPr>
        <w:t xml:space="preserve"> che Noi inviamo affinché  una onda di Amore e Pace, all’infinito possa riflettersi, se Tu vuoi, attraverso le parole che proferisci, le azioni che compi e i pensieri che emani</w:t>
      </w:r>
    </w:p>
    <w:p w:rsidR="00DE0F6D" w:rsidRDefault="00DE0F6D" w:rsidP="00DE0F6D">
      <w:pPr>
        <w:spacing w:line="360" w:lineRule="auto"/>
        <w:ind w:firstLine="400"/>
        <w:jc w:val="both"/>
        <w:rPr>
          <w:color w:val="000000"/>
        </w:rPr>
      </w:pPr>
      <w:r>
        <w:rPr>
          <w:color w:val="000000"/>
        </w:rPr>
        <w:t> </w:t>
      </w:r>
    </w:p>
    <w:p w:rsidR="00DE0F6D" w:rsidRDefault="00DE0F6D" w:rsidP="00DE0F6D">
      <w:pPr>
        <w:spacing w:line="360" w:lineRule="auto"/>
        <w:ind w:firstLine="400"/>
        <w:jc w:val="both"/>
        <w:rPr>
          <w:color w:val="000000"/>
        </w:rPr>
      </w:pPr>
      <w:r>
        <w:rPr>
          <w:rFonts w:ascii="Verdana" w:hAnsi="Verdana"/>
          <w:i/>
          <w:iCs/>
          <w:color w:val="CC0099"/>
          <w:sz w:val="20"/>
          <w:szCs w:val="20"/>
        </w:rPr>
        <w:t>Un abbraccio colmo d'Amore</w:t>
      </w:r>
    </w:p>
    <w:p w:rsidR="00DE0F6D" w:rsidRDefault="00DE0F6D" w:rsidP="00DE0F6D">
      <w:pPr>
        <w:spacing w:line="360" w:lineRule="auto"/>
        <w:ind w:firstLine="400"/>
      </w:pPr>
      <w:proofErr w:type="spellStart"/>
      <w:r>
        <w:rPr>
          <w:rFonts w:ascii="MV Boli" w:hAnsi="MV Boli" w:cs="MV Boli"/>
          <w:b/>
          <w:bCs/>
          <w:i/>
          <w:iCs/>
          <w:color w:val="CC0099"/>
          <w:sz w:val="36"/>
          <w:szCs w:val="36"/>
        </w:rPr>
        <w:t>Talia</w:t>
      </w:r>
      <w:proofErr w:type="spellEnd"/>
    </w:p>
    <w:p w:rsidR="00DE0F6D" w:rsidRDefault="00DE0F6D" w:rsidP="00DE0F6D">
      <w:pPr>
        <w:pStyle w:val="NormaleWeb"/>
        <w:spacing w:before="12" w:beforeAutospacing="0" w:after="12" w:afterAutospacing="0"/>
        <w:jc w:val="center"/>
      </w:pPr>
      <w:r>
        <w:t> </w:t>
      </w: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NormaleWeb"/>
        <w:spacing w:before="12" w:beforeAutospacing="0" w:after="12" w:afterAutospacing="0"/>
        <w:jc w:val="center"/>
      </w:pPr>
    </w:p>
    <w:p w:rsidR="00DE0F6D" w:rsidRDefault="00DE0F6D" w:rsidP="00DE0F6D">
      <w:pPr>
        <w:pStyle w:val="Titolo1"/>
      </w:pPr>
      <w:r>
        <w:lastRenderedPageBreak/>
        <w:t>Gli Archetipi stanno cambiando: Mercurio</w:t>
      </w:r>
    </w:p>
    <w:p w:rsidR="00DE0F6D" w:rsidRDefault="00DE0F6D" w:rsidP="00DE0F6D">
      <w:pPr>
        <w:jc w:val="center"/>
      </w:pPr>
      <w:r>
        <w:t xml:space="preserve">di </w:t>
      </w:r>
      <w:hyperlink r:id="rId27" w:tooltip="View all posts by Laura Bottagisio" w:history="1">
        <w:r>
          <w:rPr>
            <w:rStyle w:val="Collegamentoipertestuale"/>
            <w:color w:val="0066CC"/>
          </w:rPr>
          <w:t xml:space="preserve">Laura </w:t>
        </w:r>
        <w:proofErr w:type="spellStart"/>
        <w:r>
          <w:rPr>
            <w:rStyle w:val="Collegamentoipertestuale"/>
            <w:color w:val="0066CC"/>
          </w:rPr>
          <w:t>Bottagisio</w:t>
        </w:r>
        <w:proofErr w:type="spellEnd"/>
      </w:hyperlink>
    </w:p>
    <w:p w:rsidR="00DE0F6D" w:rsidRDefault="00DE0F6D" w:rsidP="00086BE6">
      <w:pPr>
        <w:pStyle w:val="NormaleWeb"/>
        <w:jc w:val="both"/>
      </w:pPr>
      <w:r>
        <w:t> </w:t>
      </w:r>
      <w:r>
        <w:rPr>
          <w:color w:val="000080"/>
        </w:rPr>
        <w:t>La lunga attesa della nuova Età dell’Oro è ormai giunta al termine e dentro di noi già possiamo percepire i primi benefici effetti di quelle piccole, piccolissime scintille di eterica luce che ora si librano in noi e vanno a nutrire ogni nostra cellula, accompagnando le funzioni di tutti i nostri organi che possono così vibrare alla nuova frequenza della luce, la stessa frequenza del Cuore della Terra. Questa finissima ‘polvere d’</w:t>
      </w:r>
      <w:proofErr w:type="spellStart"/>
      <w:r>
        <w:rPr>
          <w:color w:val="000080"/>
        </w:rPr>
        <w:t>oro’</w:t>
      </w:r>
      <w:proofErr w:type="spellEnd"/>
      <w:r>
        <w:rPr>
          <w:color w:val="000080"/>
        </w:rPr>
        <w:t xml:space="preserve"> entra anche nei nostri pensieri che si vestono di leggerezza, vitalità, giocosità proiettiva, capaci di creare un mondo nuovo sulle macerie di quello vecchio che ora sta definitivamente crollando. Una delle proprietà del cervello umano è quella di creare immagini che, attraverso i pensieri focalizzati, possono prendere corpo nel mondo materico. Il pianeta che mette in moto quest’attività è MERCURIO poiché esso si prende in carico l’avvio del processo mentale che porta l’energia indifferenziata ad assumere una sua forma individualizzata e concreta. Ogni cosa esiste perché ha la sua controparte in quello che Platone chiama ‘il mondo delle Idee’ dove tutto è contenuto e ha la sua origine. Ciò che preme per essere portato in manifestazione ci attraversa come desiderio e diventa un’idea che si accende in noi come una lampadina, una piccola scintilla che desidera avere una propria collocazione nel divenire del mondo materiale. Ideare significa creare qualcosa che ancora non c’è, importante è su quale frequenza la nostra mente si sintonizza, se quella dell’amore che unisce o dell’odio che distrugge.</w:t>
      </w:r>
    </w:p>
    <w:p w:rsidR="00DE0F6D" w:rsidRDefault="00DE0F6D" w:rsidP="00DE0F6D">
      <w:pPr>
        <w:pStyle w:val="NormaleWeb"/>
        <w:jc w:val="both"/>
      </w:pPr>
      <w:r>
        <w:rPr>
          <w:color w:val="000080"/>
        </w:rPr>
        <w:t>Mercurio governa la mente e il processo mentale, non sa focalizzare e convogliare energia in un’unica direzione, compito che spetta a Saturno, ma produce continuamente pensieri. Mai come oggi la mente è diventata ‘la nostra padrona di casa’ e ha soppiantato il naturale fluire dell’ispirazione che ci deriva dall’ascolto del nostro cuore e delle nostre propositive emozioni. Per quelle persone che desiderano stemperare il grande disagio che in questa epoca stiamo affrontando, non vi è altra strada che quella del Cuore, ed è proprio in questo senso che la nostra parte mentale sta pian piano modificandosi per poter essere in grado di accogliere le nuove informazioni cosmiche. Esse si affacciano alla nostra coscienza attraverso pensieri nuovi elaborati da un processo mentale del tutto differente da quello ‘usato’ finora che, sebbene ci abbia portato alla grande evoluzione tecnologica, ci ha mantenuto del tutto ignari della nostra parte più profonda, quella, appunto, collegata al sentire del cuore.</w:t>
      </w:r>
    </w:p>
    <w:p w:rsidR="00DE0F6D" w:rsidRDefault="00DE0F6D" w:rsidP="00DE0F6D">
      <w:pPr>
        <w:pStyle w:val="NormaleWeb"/>
        <w:jc w:val="both"/>
      </w:pPr>
      <w:r>
        <w:rPr>
          <w:color w:val="000080"/>
        </w:rPr>
        <w:t xml:space="preserve">Ci stiamo rendendo sempre più conto che i margini d’azione della mente sono ora molto limitanti e non rispecchiano la nostra esigenza di andare oltre il ‘conosciuto’ per poter accedere alle percezioni dei nostri sensi più sottili, quelli che ci permetterebbero di operare su altre linee spazio/temporali, creando così nuovi paradigmi di vita. in questo modo è possibile divenire </w:t>
      </w:r>
      <w:proofErr w:type="spellStart"/>
      <w:r>
        <w:rPr>
          <w:color w:val="000080"/>
        </w:rPr>
        <w:t>co-creatori</w:t>
      </w:r>
      <w:proofErr w:type="spellEnd"/>
      <w:r>
        <w:rPr>
          <w:color w:val="000080"/>
        </w:rPr>
        <w:t xml:space="preserve"> della nostra realtà, anche se già lo siamo ma in modo del tutto inconsapevole!  Il mondo in cui viviamo non è che il risultato del nostro operato e, prima di tutto, del nostro modo di pensare.  Come uno specchio, le situazioni in cui ci veniamo a trovare, riflettono in modo perfetto ciò che abbiamo messo in moto con l’attività mentale. Ogni nostro pensiero si sposa con l’energia ancora alla ricerca di una forma che attende di addensarsi per assumere un ‘vestito’ , diventare parte integrante della nostra vita e, di conseguenza, della vita dell’uomo  sulla Terra. Molto importante quindi è imparare ad usare bene la mente, strumento di cui dobbiamo fare buon uso per poter elaborare i principi fondamenta-li su cui erigere il Nuovo Mondo, la Nuova Era. È MERCURIO il pianeta inerente alla trasformazione dei nostri processi mentali.</w:t>
      </w:r>
    </w:p>
    <w:p w:rsidR="00DE0F6D" w:rsidRDefault="00DE0F6D" w:rsidP="00DE0F6D">
      <w:pPr>
        <w:pStyle w:val="NormaleWeb"/>
        <w:jc w:val="both"/>
      </w:pPr>
      <w:r>
        <w:rPr>
          <w:color w:val="000080"/>
        </w:rPr>
        <w:t xml:space="preserve">La mente può essere a servizio dell’ego o dell’essenza, e questo dipende dall’uso che ne facciamo. È uno strumento molto utile e necessario poiché per sua natura essa  identifica, dà un nome alle cose e quindi cataloga,  classifica, analizza, crea schemi che sono utili per assecondare il processo di strutturazione della realtà materiale. È definita mente inferiore quella legata all’ego, e mente </w:t>
      </w:r>
      <w:r>
        <w:rPr>
          <w:color w:val="000080"/>
        </w:rPr>
        <w:lastRenderedPageBreak/>
        <w:t>superiore quella collegata all’essenza, la mente inferiore ci porta alla frammentazione e alla molteplicità, la mente superiore ci apre al mondo della cosmicità dove tutto è nel Tutto.</w:t>
      </w:r>
    </w:p>
    <w:p w:rsidR="00DE0F6D" w:rsidRDefault="00DE0F6D" w:rsidP="00DE0F6D">
      <w:pPr>
        <w:pStyle w:val="NormaleWeb"/>
        <w:jc w:val="both"/>
      </w:pPr>
      <w:r>
        <w:rPr>
          <w:color w:val="000080"/>
        </w:rPr>
        <w:t>Per fare quindi buon uso dell’energia di Mercurio occorre dapprima aver superato le spezzettanti barriere mentali che l’ego ci impone e aver riconosciuto il territorio in cui dimora l’essenza. Astrologicamente ego ed essenza si riflettono entrambi nel simbolo del Sole , un cerchio con il punto al centro. È un simbolo che ha molteplici interpretazioni secondo il livello di lettura, lo possiamo comunque immaginare come una sfera ruotante attorno al suo centro, a rappresentare il percorso dell’anima incarnata che passa incessantemente dal centro alla periferia e viceversa, dalla periferia al centro, per fare esperienza nella realtà terrena ed evolvere così in un moto a spirale. Se il centro viene meno alla sua funzione di perno, il movimento s’inceppa, si scardina e fuoriesce dal suo asse, e questo avviene quando non riconosciamo la nostra essenza che dimora al centro del nostro cuore, ma ci identifichiamo con le proiezioni della mente di cui si alimenta l’ego e che stanno alla ‘periferia’. E lì, lontano dalla fonte solare del cuore che irradia luce e amore, la mente inferiore frammenta, disunisce, spezzetta, l’energia di Mercurio allora ‘svolazza’ da un pensiero all’altro, e a volte permane su uno stesso pensiero che diviene fissità mentale e non ci permette di evolvere e di fluire con l’eterno divenire della vita.</w:t>
      </w:r>
    </w:p>
    <w:p w:rsidR="00DE0F6D" w:rsidRDefault="00DE0F6D" w:rsidP="00DE0F6D">
      <w:pPr>
        <w:pStyle w:val="NormaleWeb"/>
        <w:jc w:val="both"/>
      </w:pPr>
      <w:r>
        <w:rPr>
          <w:color w:val="000080"/>
        </w:rPr>
        <w:t>Mercurio astronomicamente non si distacca mai troppo dal Sole. A livello simbolico questo significa che la nostra mente ha bisogno di essere alimentata dalla luce poiché senza questo sostentamento si svuota, s’inaridisce, si priva di forza vitale producendo pensieri vacui e spesso non costruttivi. Esercitarci a riportare la mente sulla vibrante onda del cuore ogniqualvolta s’inceppa negli stessi pensieri è quanto mai necessario, ora che potenti energie di rinnovamento sono entrate a far parte della nostra vita.</w:t>
      </w:r>
    </w:p>
    <w:p w:rsidR="00DE0F6D" w:rsidRDefault="00DE0F6D" w:rsidP="00DE0F6D">
      <w:pPr>
        <w:pStyle w:val="NormaleWeb"/>
        <w:jc w:val="both"/>
      </w:pPr>
      <w:r>
        <w:rPr>
          <w:color w:val="000080"/>
        </w:rPr>
        <w:t>Quando cuore e mente sono uniti, i pensieri diventano fluidi, si vestono di luce e accarezzano le nostre memorie emotive che si liquefanno nel flusso creativo, oppure danno vigore e forza a desideri dell’anima ancora inespressi, oppure semplicemente si espandono attorno producendo positività. Essere nell’essenza significa attivare Mercurio su una frequenza capace di sintonizzarsi con la Mente Superiore, la mente cosmica divina, e attivare quella parte di noi che opera per un mondo migliore.</w:t>
      </w:r>
    </w:p>
    <w:p w:rsidR="00DE0F6D" w:rsidRDefault="00DE0F6D" w:rsidP="00DE0F6D">
      <w:pPr>
        <w:pStyle w:val="NormaleWeb"/>
        <w:jc w:val="both"/>
      </w:pPr>
      <w:r>
        <w:rPr>
          <w:color w:val="000080"/>
        </w:rPr>
        <w:t>Mercurio è il pianeta più vicino al sole e compie il suo moto di rivoluzione in ottantotto giorni, percorre dunque la Ruota Zodiacale in un tempo più breve rispetto agli altri pianeti.  La sua orbita è interna rispetto a quella della Terra, per questa ragione osservandolo nel suo percorso celeste non è mai troppo distante dal Sole e quindi è visibile solo all’alba o al tramonto. Anche nella lettura di un grafico astrologico Mercurio può distanziarsi dalla posizione del Sole solo fino a un massimo di 28°, a significare quanto sia importante la parte intellettiva per rendere manifesta la nostra identità e comunicare con il mondo in un respiro costante e vitalizzante.</w:t>
      </w:r>
    </w:p>
    <w:p w:rsidR="00DE0F6D" w:rsidRDefault="00DE0F6D" w:rsidP="00DE0F6D">
      <w:pPr>
        <w:pStyle w:val="NormaleWeb"/>
        <w:jc w:val="both"/>
      </w:pPr>
      <w:r>
        <w:rPr>
          <w:color w:val="000080"/>
        </w:rPr>
        <w:t>Osservandolo nel suo moto celeste annuale, Mercurio sembra fare tre soste, tornare indietro per poi riprendere il suo moto diretto, e ogni volta compie queste tre retrogradazioni in una delle triadi dei quattro elementi. Molto interessante è osservare il suo passaggio nei segni in quest’anno 2013, e di come sta trasformando il nostro mentale.</w:t>
      </w:r>
    </w:p>
    <w:p w:rsidR="00DE0F6D" w:rsidRDefault="00DE0F6D" w:rsidP="00DE0F6D">
      <w:pPr>
        <w:pStyle w:val="NormaleWeb"/>
        <w:jc w:val="both"/>
      </w:pPr>
      <w:r>
        <w:rPr>
          <w:color w:val="000080"/>
        </w:rPr>
        <w:t xml:space="preserve">A gennaio è entrato in Capricorno e ad accoglierlo vi ha trovato Plutone, dio del profondo e delle mille verità. I due, a braccetto, ci hanno accompagnato alla ricerca della nostra parte più vera e a riformulare vecchi concetti per vivere il quotidiano senza più sotterfugi, maschere, menzogne o bugie, ci hanno fatto desiderare una vita ricca di aperture, sincerità e chiarezze!. Mercurio ha poi proseguito in </w:t>
      </w:r>
      <w:proofErr w:type="spellStart"/>
      <w:r>
        <w:rPr>
          <w:color w:val="000080"/>
        </w:rPr>
        <w:t>Aquario</w:t>
      </w:r>
      <w:proofErr w:type="spellEnd"/>
      <w:r>
        <w:rPr>
          <w:color w:val="000080"/>
        </w:rPr>
        <w:t xml:space="preserve"> e a febbraio è entrato in Pesci, dove ad aprirgli la porta c’è stato invece Nettuno dio degli oceani, pianeta dei grandi spazi emotivi, illimitati e costantemente cangianti.</w:t>
      </w:r>
    </w:p>
    <w:p w:rsidR="00DE0F6D" w:rsidRDefault="00DE0F6D" w:rsidP="00DE0F6D">
      <w:pPr>
        <w:pStyle w:val="NormaleWeb"/>
        <w:jc w:val="both"/>
      </w:pPr>
      <w:r>
        <w:rPr>
          <w:color w:val="000080"/>
        </w:rPr>
        <w:lastRenderedPageBreak/>
        <w:t>Qui la mente mercuriale si è ‘annacquata’ nel mare infinito delle emozioni e ha potuto apprendere come interagire con esse, soprattutto con quelle che contraggono istintivamente il nostro respiro. Ha imparato che ci sono due modi di affrontarle: il primo è indossare una sorta d’impermeabile e lasciarle scivolare ignorandone l’esistenza, il secondo è accettarle e trasformarle in energia positiva. È il secondo l’unico modo per sciogliere quelle emozioni che creano ansie e dolori, esse non vanno bloccate o ignorate ma lasciate libere di espandersi nei nostri pensieri e di ‘respirare’ lo stesso respiro del cosmo che è in noi. Il respiro del cosmo ci attraversa in ogni momento, anche se noi non ne abbiamo coscienza, esso è potente, luminoso e ci guarisce da ogni ferita. È proprio nei Pesci che Mercurio ha fatto la sua prima sosta, dopodiché ad aprile è passato in Ariete, e anche lì vi ha trovato ad accoglierlo un pianeta ‘sostanzioso’, l’imprevedibile Urano, estroverso e pieno di attivo vigore. Entrando in Ariete, ogni pianeta dà inizio a un suo nuovo ciclo, Mercurio si è così presentato a compiere un nuovo giro dello zodiaco ricco degli insegnamenti acquisiti che noi, attraverso e grazie al nostro mentale trasformato, avremo modo di mettere in pratica per vivere in piena armonia questo nuovo tempo. Proseguendo il suo cammino nei segni, Mercurio farà la seconda e la terza sosta annuali negli altri due segni d’acqua, a giugno nel Cancro e a ottobre in Scorpione. Saranno momenti di realizzazione e di constatazione di come le acque chiarificate delle nostre emozioni potranno donarci l’estasi di una vita piena d’amore per noi stessi, per la Terra, per gli altri e per tutto ciò che ci circonda, una vita nell’Unità di Coscienza.</w:t>
      </w: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086BE6" w:rsidRDefault="00086BE6" w:rsidP="00DE0F6D">
      <w:pPr>
        <w:jc w:val="center"/>
      </w:pPr>
    </w:p>
    <w:p w:rsidR="00086BE6" w:rsidRDefault="00086BE6" w:rsidP="00DE0F6D">
      <w:pPr>
        <w:jc w:val="center"/>
      </w:pPr>
    </w:p>
    <w:p w:rsidR="00086BE6" w:rsidRDefault="00086BE6"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p>
    <w:p w:rsidR="00DE0F6D" w:rsidRDefault="00DE0F6D" w:rsidP="00DE0F6D">
      <w:pPr>
        <w:jc w:val="center"/>
      </w:pPr>
      <w:r>
        <w:t> </w:t>
      </w:r>
    </w:p>
    <w:p w:rsidR="00DE0F6D" w:rsidRDefault="00DE0F6D" w:rsidP="00DE0F6D">
      <w:pPr>
        <w:pStyle w:val="NormaleWeb"/>
        <w:spacing w:before="0" w:beforeAutospacing="0" w:after="0" w:afterAutospacing="0"/>
        <w:jc w:val="center"/>
      </w:pPr>
      <w:r>
        <w:rPr>
          <w:rFonts w:ascii="Impact" w:hAnsi="Impact"/>
          <w:i/>
          <w:iCs/>
          <w:caps/>
          <w:color w:val="000080"/>
          <w:sz w:val="48"/>
          <w:szCs w:val="48"/>
        </w:rPr>
        <w:lastRenderedPageBreak/>
        <w:t>Lightworker</w:t>
      </w:r>
    </w:p>
    <w:p w:rsidR="00DE0F6D" w:rsidRDefault="00DE0F6D" w:rsidP="00DE0F6D">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DE0F6D" w:rsidRDefault="00DE0F6D" w:rsidP="00DE0F6D">
      <w:pPr>
        <w:pStyle w:val="NormaleWeb"/>
        <w:spacing w:before="0" w:beforeAutospacing="0" w:after="0" w:afterAutospacing="0"/>
        <w:jc w:val="center"/>
      </w:pPr>
      <w:hyperlink r:id="rId28" w:tgtFrame="_blank" w:history="1">
        <w:r>
          <w:rPr>
            <w:rStyle w:val="Collegamentoipertestuale"/>
            <w:rFonts w:ascii="Verdana" w:hAnsi="Verdana"/>
            <w:color w:val="000080"/>
            <w:sz w:val="15"/>
            <w:szCs w:val="15"/>
          </w:rPr>
          <w:t>www.lightworker.com</w:t>
        </w:r>
      </w:hyperlink>
    </w:p>
    <w:p w:rsidR="00DE0F6D" w:rsidRDefault="00DE0F6D" w:rsidP="00DE0F6D">
      <w:pPr>
        <w:pStyle w:val="NormaleWeb"/>
        <w:spacing w:before="0" w:beforeAutospacing="0" w:after="0" w:afterAutospacing="0"/>
        <w:jc w:val="center"/>
      </w:pPr>
      <w:r>
        <w:t> </w:t>
      </w:r>
    </w:p>
    <w:p w:rsidR="00DE0F6D" w:rsidRDefault="00DE0F6D" w:rsidP="00DE0F6D">
      <w:pPr>
        <w:pStyle w:val="corpo"/>
        <w:spacing w:before="0" w:beforeAutospacing="0" w:after="0" w:afterAutospacing="0"/>
        <w:jc w:val="center"/>
      </w:pPr>
      <w:r>
        <w:t> </w:t>
      </w:r>
      <w:r>
        <w:rPr>
          <w:rFonts w:ascii="Garamond" w:hAnsi="Garamond"/>
          <w:b/>
          <w:bCs/>
          <w:color w:val="000080"/>
          <w:sz w:val="36"/>
          <w:szCs w:val="36"/>
        </w:rPr>
        <w:t>Meteore - I Semi della Vita</w:t>
      </w:r>
    </w:p>
    <w:p w:rsidR="00DE0F6D" w:rsidRDefault="00DE0F6D" w:rsidP="00DE0F6D">
      <w:pPr>
        <w:pStyle w:val="corpo"/>
        <w:spacing w:before="0" w:beforeAutospacing="0" w:after="0" w:afterAutospacing="0"/>
        <w:jc w:val="center"/>
      </w:pPr>
      <w:r>
        <w:rPr>
          <w:rFonts w:ascii="Times" w:hAnsi="Times" w:cs="Times"/>
          <w:i/>
          <w:iCs/>
          <w:color w:val="000080"/>
        </w:rPr>
        <w:t>Promemoria da Casa del 15 Aprile 2013</w:t>
      </w:r>
    </w:p>
    <w:p w:rsidR="00DE0F6D" w:rsidRDefault="00DE0F6D" w:rsidP="00DE0F6D">
      <w:pPr>
        <w:pStyle w:val="corpo"/>
        <w:spacing w:before="0" w:beforeAutospacing="0" w:after="0" w:afterAutospacing="0"/>
        <w:jc w:val="center"/>
      </w:pPr>
      <w:r>
        <w:rPr>
          <w:color w:val="000080"/>
        </w:rPr>
        <w:t> </w:t>
      </w:r>
    </w:p>
    <w:p w:rsidR="00DE0F6D" w:rsidRDefault="00DE0F6D" w:rsidP="00086BE6">
      <w:pPr>
        <w:spacing w:before="240" w:after="240"/>
        <w:jc w:val="both"/>
      </w:pPr>
      <w:r>
        <w:rPr>
          <w:rStyle w:val="hps"/>
          <w:rFonts w:ascii="Verdana" w:hAnsi="Verdana"/>
          <w:b/>
          <w:bCs/>
          <w:color w:val="000080"/>
          <w:sz w:val="20"/>
          <w:szCs w:val="20"/>
        </w:rPr>
        <w:t>Da</w:t>
      </w:r>
      <w:r>
        <w:rPr>
          <w:rFonts w:ascii="Verdana" w:hAnsi="Verdana"/>
          <w:b/>
          <w:bCs/>
          <w:color w:val="000080"/>
          <w:sz w:val="20"/>
          <w:szCs w:val="20"/>
        </w:rPr>
        <w:t xml:space="preserve"> </w:t>
      </w:r>
      <w:r>
        <w:rPr>
          <w:rStyle w:val="hps"/>
          <w:rFonts w:ascii="Verdana" w:hAnsi="Verdana"/>
          <w:b/>
          <w:bCs/>
          <w:color w:val="000080"/>
          <w:sz w:val="20"/>
          <w:szCs w:val="20"/>
        </w:rPr>
        <w:t>Steve</w:t>
      </w:r>
      <w:r>
        <w:rPr>
          <w:rFonts w:ascii="Verdana" w:hAnsi="Verdana"/>
          <w:b/>
          <w:bCs/>
          <w:color w:val="000080"/>
          <w:sz w:val="20"/>
          <w:szCs w:val="20"/>
        </w:rPr>
        <w:t>:</w:t>
      </w:r>
    </w:p>
    <w:p w:rsidR="00DE0F6D" w:rsidRDefault="00DE0F6D" w:rsidP="00086BE6">
      <w:pPr>
        <w:spacing w:before="240" w:after="240"/>
        <w:jc w:val="both"/>
      </w:pPr>
      <w:r>
        <w:rPr>
          <w:rStyle w:val="hps"/>
          <w:rFonts w:ascii="Verdana" w:hAnsi="Verdana"/>
          <w:i/>
          <w:iCs/>
          <w:color w:val="000080"/>
          <w:sz w:val="20"/>
          <w:szCs w:val="20"/>
        </w:rPr>
        <w:t>ATTENZIONE</w:t>
      </w:r>
      <w:r>
        <w:rPr>
          <w:rFonts w:ascii="Verdana" w:hAnsi="Verdana"/>
          <w:i/>
          <w:iCs/>
          <w:color w:val="000080"/>
          <w:sz w:val="20"/>
          <w:szCs w:val="20"/>
        </w:rPr>
        <w:t xml:space="preserve">: la seguente </w:t>
      </w:r>
      <w:r>
        <w:rPr>
          <w:rStyle w:val="hps"/>
          <w:rFonts w:ascii="Verdana" w:hAnsi="Verdana"/>
          <w:i/>
          <w:iCs/>
          <w:color w:val="000080"/>
          <w:sz w:val="20"/>
          <w:szCs w:val="20"/>
        </w:rPr>
        <w:t>canalizzazione</w:t>
      </w:r>
      <w:r>
        <w:rPr>
          <w:rFonts w:ascii="Verdana" w:hAnsi="Verdana"/>
          <w:i/>
          <w:iCs/>
          <w:color w:val="000080"/>
          <w:sz w:val="20"/>
          <w:szCs w:val="20"/>
        </w:rPr>
        <w:t xml:space="preserve"> </w:t>
      </w:r>
      <w:r>
        <w:rPr>
          <w:rStyle w:val="hps"/>
          <w:rFonts w:ascii="Verdana" w:hAnsi="Verdana"/>
          <w:i/>
          <w:iCs/>
          <w:color w:val="000080"/>
          <w:sz w:val="20"/>
          <w:szCs w:val="20"/>
        </w:rPr>
        <w:t>contiene</w:t>
      </w:r>
      <w:r>
        <w:rPr>
          <w:rFonts w:ascii="Verdana" w:hAnsi="Verdana"/>
          <w:i/>
          <w:iCs/>
          <w:color w:val="000080"/>
          <w:sz w:val="20"/>
          <w:szCs w:val="20"/>
        </w:rPr>
        <w:t xml:space="preserve"> </w:t>
      </w:r>
      <w:r>
        <w:rPr>
          <w:rStyle w:val="hps"/>
          <w:rFonts w:ascii="Verdana" w:hAnsi="Verdana"/>
          <w:i/>
          <w:iCs/>
          <w:color w:val="000080"/>
          <w:sz w:val="20"/>
          <w:szCs w:val="20"/>
        </w:rPr>
        <w:t>concetti</w:t>
      </w:r>
      <w:r>
        <w:rPr>
          <w:rFonts w:ascii="Verdana" w:hAnsi="Verdana"/>
          <w:i/>
          <w:iCs/>
          <w:color w:val="000080"/>
          <w:sz w:val="20"/>
          <w:szCs w:val="20"/>
        </w:rPr>
        <w:t xml:space="preserve"> </w:t>
      </w:r>
      <w:r>
        <w:rPr>
          <w:rStyle w:val="hps"/>
          <w:rFonts w:ascii="Verdana" w:hAnsi="Verdana"/>
          <w:i/>
          <w:iCs/>
          <w:color w:val="000080"/>
          <w:sz w:val="20"/>
          <w:szCs w:val="20"/>
        </w:rPr>
        <w:t>e racconti</w:t>
      </w:r>
      <w:r>
        <w:rPr>
          <w:rFonts w:ascii="Verdana" w:hAnsi="Verdana"/>
          <w:i/>
          <w:iCs/>
          <w:color w:val="000080"/>
          <w:sz w:val="20"/>
          <w:szCs w:val="20"/>
        </w:rPr>
        <w:t xml:space="preserve"> </w:t>
      </w:r>
      <w:r>
        <w:rPr>
          <w:rStyle w:val="hps"/>
          <w:rFonts w:ascii="Verdana" w:hAnsi="Verdana"/>
          <w:i/>
          <w:iCs/>
          <w:color w:val="000080"/>
          <w:sz w:val="20"/>
          <w:szCs w:val="20"/>
        </w:rPr>
        <w:t>sulla storia della</w:t>
      </w:r>
      <w:r>
        <w:rPr>
          <w:rFonts w:ascii="Verdana" w:hAnsi="Verdana"/>
          <w:i/>
          <w:iCs/>
          <w:color w:val="000080"/>
          <w:sz w:val="20"/>
          <w:szCs w:val="20"/>
        </w:rPr>
        <w:t xml:space="preserve"> </w:t>
      </w:r>
      <w:r>
        <w:rPr>
          <w:rStyle w:val="hps"/>
          <w:rFonts w:ascii="Verdana" w:hAnsi="Verdana"/>
          <w:i/>
          <w:iCs/>
          <w:color w:val="000080"/>
          <w:sz w:val="20"/>
          <w:szCs w:val="20"/>
        </w:rPr>
        <w:t>Terra</w:t>
      </w:r>
      <w:r>
        <w:rPr>
          <w:rFonts w:ascii="Verdana" w:hAnsi="Verdana"/>
          <w:i/>
          <w:iCs/>
          <w:color w:val="000080"/>
          <w:sz w:val="20"/>
          <w:szCs w:val="20"/>
        </w:rPr>
        <w:t xml:space="preserve"> </w:t>
      </w:r>
      <w:r>
        <w:rPr>
          <w:rStyle w:val="hps"/>
          <w:rFonts w:ascii="Verdana" w:hAnsi="Verdana"/>
          <w:i/>
          <w:iCs/>
          <w:color w:val="000080"/>
          <w:sz w:val="20"/>
          <w:szCs w:val="20"/>
        </w:rPr>
        <w:t>che potrebbero</w:t>
      </w:r>
      <w:r>
        <w:rPr>
          <w:rFonts w:ascii="Verdana" w:hAnsi="Verdana"/>
          <w:i/>
          <w:iCs/>
          <w:color w:val="000080"/>
          <w:sz w:val="20"/>
          <w:szCs w:val="20"/>
        </w:rPr>
        <w:t xml:space="preserve"> </w:t>
      </w:r>
      <w:r>
        <w:rPr>
          <w:rStyle w:val="hps"/>
          <w:rFonts w:ascii="Verdana" w:hAnsi="Verdana"/>
          <w:i/>
          <w:iCs/>
          <w:color w:val="000080"/>
          <w:sz w:val="20"/>
          <w:szCs w:val="20"/>
        </w:rPr>
        <w:t>offendere</w:t>
      </w:r>
      <w:r>
        <w:rPr>
          <w:rFonts w:ascii="Verdana" w:hAnsi="Verdana"/>
          <w:i/>
          <w:iCs/>
          <w:color w:val="000080"/>
          <w:sz w:val="20"/>
          <w:szCs w:val="20"/>
        </w:rPr>
        <w:t xml:space="preserve"> </w:t>
      </w:r>
      <w:r>
        <w:rPr>
          <w:rStyle w:val="hps"/>
          <w:rFonts w:ascii="Verdana" w:hAnsi="Verdana"/>
          <w:i/>
          <w:iCs/>
          <w:color w:val="000080"/>
          <w:sz w:val="20"/>
          <w:szCs w:val="20"/>
        </w:rPr>
        <w:t>qualcuno.</w:t>
      </w:r>
      <w:r>
        <w:rPr>
          <w:rFonts w:ascii="Verdana" w:hAnsi="Verdana"/>
          <w:i/>
          <w:iCs/>
          <w:color w:val="000080"/>
          <w:sz w:val="20"/>
          <w:szCs w:val="20"/>
        </w:rPr>
        <w:t xml:space="preserve"> </w:t>
      </w:r>
      <w:r>
        <w:rPr>
          <w:rStyle w:val="hps"/>
          <w:rFonts w:ascii="Verdana" w:hAnsi="Verdana"/>
          <w:i/>
          <w:iCs/>
          <w:color w:val="000080"/>
          <w:sz w:val="20"/>
          <w:szCs w:val="20"/>
        </w:rPr>
        <w:t>Nonostante questo,</w:t>
      </w:r>
      <w:r>
        <w:rPr>
          <w:rFonts w:ascii="Verdana" w:hAnsi="Verdana"/>
          <w:i/>
          <w:iCs/>
          <w:color w:val="000080"/>
          <w:sz w:val="20"/>
          <w:szCs w:val="20"/>
        </w:rPr>
        <w:t xml:space="preserve"> </w:t>
      </w:r>
      <w:r>
        <w:rPr>
          <w:rStyle w:val="hps"/>
          <w:rFonts w:ascii="Verdana" w:hAnsi="Verdana"/>
          <w:i/>
          <w:iCs/>
          <w:color w:val="000080"/>
          <w:sz w:val="20"/>
          <w:szCs w:val="20"/>
        </w:rPr>
        <w:t>il gruppo</w:t>
      </w:r>
      <w:r>
        <w:rPr>
          <w:rFonts w:ascii="Verdana" w:hAnsi="Verdana"/>
          <w:i/>
          <w:iCs/>
          <w:color w:val="000080"/>
          <w:sz w:val="20"/>
          <w:szCs w:val="20"/>
        </w:rPr>
        <w:t xml:space="preserve"> </w:t>
      </w:r>
      <w:r>
        <w:rPr>
          <w:rStyle w:val="hps"/>
          <w:rFonts w:ascii="Verdana" w:hAnsi="Verdana"/>
          <w:i/>
          <w:iCs/>
          <w:color w:val="000080"/>
          <w:sz w:val="20"/>
          <w:szCs w:val="20"/>
        </w:rPr>
        <w:t>è molto contento di</w:t>
      </w:r>
      <w:r>
        <w:rPr>
          <w:rFonts w:ascii="Verdana" w:hAnsi="Verdana"/>
          <w:i/>
          <w:iCs/>
          <w:color w:val="000080"/>
          <w:sz w:val="20"/>
          <w:szCs w:val="20"/>
        </w:rPr>
        <w:t xml:space="preserve"> </w:t>
      </w:r>
      <w:r>
        <w:rPr>
          <w:rStyle w:val="hps"/>
          <w:rFonts w:ascii="Verdana" w:hAnsi="Verdana"/>
          <w:i/>
          <w:iCs/>
          <w:color w:val="000080"/>
          <w:sz w:val="20"/>
          <w:szCs w:val="20"/>
        </w:rPr>
        <w:t>piantare i semi</w:t>
      </w:r>
      <w:r>
        <w:rPr>
          <w:rFonts w:ascii="Verdana" w:hAnsi="Verdana"/>
          <w:i/>
          <w:iCs/>
          <w:color w:val="000080"/>
          <w:sz w:val="20"/>
          <w:szCs w:val="20"/>
        </w:rPr>
        <w:t xml:space="preserve"> </w:t>
      </w:r>
      <w:r>
        <w:rPr>
          <w:rStyle w:val="hps"/>
          <w:rFonts w:ascii="Verdana" w:hAnsi="Verdana"/>
          <w:i/>
          <w:iCs/>
          <w:color w:val="000080"/>
          <w:sz w:val="20"/>
          <w:szCs w:val="20"/>
        </w:rPr>
        <w:t>di come</w:t>
      </w:r>
      <w:r>
        <w:rPr>
          <w:rFonts w:ascii="Verdana" w:hAnsi="Verdana"/>
          <w:i/>
          <w:iCs/>
          <w:color w:val="000080"/>
          <w:sz w:val="20"/>
          <w:szCs w:val="20"/>
        </w:rPr>
        <w:t xml:space="preserve"> </w:t>
      </w:r>
      <w:r>
        <w:rPr>
          <w:rStyle w:val="hps"/>
          <w:rFonts w:ascii="Verdana" w:hAnsi="Verdana"/>
          <w:i/>
          <w:iCs/>
          <w:color w:val="000080"/>
          <w:sz w:val="20"/>
          <w:szCs w:val="20"/>
        </w:rPr>
        <w:t>la Terra</w:t>
      </w:r>
      <w:r>
        <w:rPr>
          <w:rFonts w:ascii="Verdana" w:hAnsi="Verdana"/>
          <w:i/>
          <w:iCs/>
          <w:color w:val="000080"/>
          <w:sz w:val="20"/>
          <w:szCs w:val="20"/>
        </w:rPr>
        <w:t xml:space="preserve"> </w:t>
      </w:r>
      <w:r>
        <w:rPr>
          <w:rStyle w:val="hps"/>
          <w:rFonts w:ascii="Verdana" w:hAnsi="Verdana"/>
          <w:i/>
          <w:iCs/>
          <w:color w:val="000080"/>
          <w:sz w:val="20"/>
          <w:szCs w:val="20"/>
        </w:rPr>
        <w:t>e gli esseri umani hanno avuto inizio</w:t>
      </w:r>
      <w:r>
        <w:rPr>
          <w:rFonts w:ascii="Verdana" w:hAnsi="Verdana"/>
          <w:i/>
          <w:iCs/>
          <w:color w:val="000080"/>
          <w:sz w:val="20"/>
          <w:szCs w:val="20"/>
        </w:rPr>
        <w:t xml:space="preserve">. </w:t>
      </w:r>
      <w:r>
        <w:rPr>
          <w:rStyle w:val="hps"/>
          <w:rFonts w:ascii="Verdana" w:hAnsi="Verdana"/>
          <w:i/>
          <w:iCs/>
          <w:color w:val="000080"/>
          <w:sz w:val="20"/>
          <w:szCs w:val="20"/>
        </w:rPr>
        <w:t>Per loro</w:t>
      </w:r>
      <w:r>
        <w:rPr>
          <w:rFonts w:ascii="Verdana" w:hAnsi="Verdana"/>
          <w:i/>
          <w:iCs/>
          <w:color w:val="000080"/>
          <w:sz w:val="20"/>
          <w:szCs w:val="20"/>
        </w:rPr>
        <w:t xml:space="preserve"> </w:t>
      </w:r>
      <w:r>
        <w:rPr>
          <w:rStyle w:val="hps"/>
          <w:rFonts w:ascii="Verdana" w:hAnsi="Verdana"/>
          <w:i/>
          <w:iCs/>
          <w:color w:val="000080"/>
          <w:sz w:val="20"/>
          <w:szCs w:val="20"/>
        </w:rPr>
        <w:t>è una bella</w:t>
      </w:r>
      <w:r>
        <w:rPr>
          <w:rFonts w:ascii="Verdana" w:hAnsi="Verdana"/>
          <w:i/>
          <w:iCs/>
          <w:color w:val="000080"/>
          <w:sz w:val="20"/>
          <w:szCs w:val="20"/>
        </w:rPr>
        <w:t xml:space="preserve"> </w:t>
      </w:r>
      <w:r>
        <w:rPr>
          <w:rStyle w:val="hps"/>
          <w:rFonts w:ascii="Verdana" w:hAnsi="Verdana"/>
          <w:i/>
          <w:iCs/>
          <w:color w:val="000080"/>
          <w:sz w:val="20"/>
          <w:szCs w:val="20"/>
        </w:rPr>
        <w:t>storia da raccontare</w:t>
      </w:r>
      <w:r>
        <w:rPr>
          <w:rFonts w:ascii="Verdana" w:hAnsi="Verdana"/>
          <w:i/>
          <w:iCs/>
          <w:color w:val="000080"/>
          <w:sz w:val="20"/>
          <w:szCs w:val="20"/>
        </w:rPr>
        <w:t xml:space="preserve"> </w:t>
      </w:r>
      <w:r>
        <w:rPr>
          <w:rStyle w:val="hps"/>
          <w:rFonts w:ascii="Verdana" w:hAnsi="Verdana"/>
          <w:i/>
          <w:iCs/>
          <w:color w:val="000080"/>
          <w:sz w:val="20"/>
          <w:szCs w:val="20"/>
        </w:rPr>
        <w:t>in tutto il suo</w:t>
      </w:r>
      <w:r>
        <w:rPr>
          <w:rFonts w:ascii="Verdana" w:hAnsi="Verdana"/>
          <w:i/>
          <w:iCs/>
          <w:color w:val="000080"/>
          <w:sz w:val="20"/>
          <w:szCs w:val="20"/>
        </w:rPr>
        <w:t xml:space="preserve"> </w:t>
      </w:r>
      <w:r>
        <w:rPr>
          <w:rStyle w:val="hps"/>
          <w:rFonts w:ascii="Verdana" w:hAnsi="Verdana"/>
          <w:i/>
          <w:iCs/>
          <w:color w:val="000080"/>
          <w:sz w:val="20"/>
          <w:szCs w:val="20"/>
        </w:rPr>
        <w:t>splendore e</w:t>
      </w:r>
      <w:r>
        <w:rPr>
          <w:rFonts w:ascii="Verdana" w:hAnsi="Verdana"/>
          <w:i/>
          <w:iCs/>
          <w:color w:val="000080"/>
          <w:sz w:val="20"/>
          <w:szCs w:val="20"/>
        </w:rPr>
        <w:t>d è</w:t>
      </w:r>
      <w:r>
        <w:rPr>
          <w:rStyle w:val="hps"/>
          <w:rFonts w:ascii="Verdana" w:hAnsi="Verdana"/>
          <w:i/>
          <w:iCs/>
          <w:color w:val="000080"/>
          <w:sz w:val="20"/>
          <w:szCs w:val="20"/>
        </w:rPr>
        <w:t xml:space="preserve"> iniziata</w:t>
      </w:r>
      <w:r>
        <w:rPr>
          <w:rFonts w:ascii="Verdana" w:hAnsi="Verdana"/>
          <w:i/>
          <w:iCs/>
          <w:color w:val="000080"/>
          <w:sz w:val="20"/>
          <w:szCs w:val="20"/>
        </w:rPr>
        <w:t xml:space="preserve"> </w:t>
      </w:r>
      <w:r>
        <w:rPr>
          <w:rStyle w:val="hps"/>
          <w:rFonts w:ascii="Verdana" w:hAnsi="Verdana"/>
          <w:i/>
          <w:iCs/>
          <w:color w:val="000080"/>
          <w:sz w:val="20"/>
          <w:szCs w:val="20"/>
        </w:rPr>
        <w:t>con</w:t>
      </w:r>
      <w:r>
        <w:rPr>
          <w:rFonts w:ascii="Verdana" w:hAnsi="Verdana"/>
          <w:i/>
          <w:iCs/>
          <w:color w:val="000080"/>
          <w:sz w:val="20"/>
          <w:szCs w:val="20"/>
        </w:rPr>
        <w:t xml:space="preserve"> </w:t>
      </w:r>
      <w:r>
        <w:rPr>
          <w:rStyle w:val="hps"/>
          <w:rFonts w:ascii="Verdana" w:hAnsi="Verdana"/>
          <w:i/>
          <w:iCs/>
          <w:color w:val="000080"/>
          <w:sz w:val="20"/>
          <w:szCs w:val="20"/>
        </w:rPr>
        <w:t>questa</w:t>
      </w:r>
      <w:r>
        <w:rPr>
          <w:rFonts w:ascii="Verdana" w:hAnsi="Verdana"/>
          <w:i/>
          <w:iCs/>
          <w:color w:val="000080"/>
          <w:sz w:val="20"/>
          <w:szCs w:val="20"/>
        </w:rPr>
        <w:t xml:space="preserve"> </w:t>
      </w:r>
      <w:r>
        <w:rPr>
          <w:rStyle w:val="hps"/>
          <w:rFonts w:ascii="Verdana" w:hAnsi="Verdana"/>
          <w:i/>
          <w:iCs/>
          <w:color w:val="000080"/>
          <w:sz w:val="20"/>
          <w:szCs w:val="20"/>
        </w:rPr>
        <w:t>canalizzazione dal</w:t>
      </w:r>
      <w:r>
        <w:rPr>
          <w:rFonts w:ascii="Verdana" w:hAnsi="Verdana"/>
          <w:i/>
          <w:iCs/>
          <w:color w:val="000080"/>
          <w:sz w:val="20"/>
          <w:szCs w:val="20"/>
        </w:rPr>
        <w:t xml:space="preserve"> </w:t>
      </w:r>
      <w:r>
        <w:rPr>
          <w:rStyle w:val="hps"/>
          <w:rFonts w:ascii="Verdana" w:hAnsi="Verdana"/>
          <w:i/>
          <w:iCs/>
          <w:color w:val="000080"/>
          <w:sz w:val="20"/>
          <w:szCs w:val="20"/>
        </w:rPr>
        <w:t>Custode</w:t>
      </w:r>
      <w:r>
        <w:rPr>
          <w:rFonts w:ascii="Verdana" w:hAnsi="Verdana"/>
          <w:i/>
          <w:iCs/>
          <w:color w:val="000080"/>
          <w:sz w:val="20"/>
          <w:szCs w:val="20"/>
        </w:rPr>
        <w:t xml:space="preserve"> </w:t>
      </w:r>
      <w:r>
        <w:rPr>
          <w:rStyle w:val="hps"/>
          <w:rFonts w:ascii="Verdana" w:hAnsi="Verdana"/>
          <w:i/>
          <w:iCs/>
          <w:color w:val="000080"/>
          <w:sz w:val="20"/>
          <w:szCs w:val="20"/>
        </w:rPr>
        <w:t>del Tempo.</w:t>
      </w:r>
    </w:p>
    <w:p w:rsidR="00086BE6" w:rsidRDefault="00DE0F6D" w:rsidP="00086BE6">
      <w:pPr>
        <w:spacing w:before="240" w:after="240"/>
        <w:jc w:val="both"/>
        <w:rPr>
          <w:rFonts w:ascii="Verdana" w:hAnsi="Verdana"/>
          <w:i/>
          <w:iCs/>
          <w:color w:val="000080"/>
          <w:sz w:val="20"/>
          <w:szCs w:val="20"/>
        </w:rPr>
      </w:pPr>
      <w:r>
        <w:rPr>
          <w:rStyle w:val="hps"/>
          <w:rFonts w:ascii="Verdana" w:hAnsi="Verdana"/>
          <w:i/>
          <w:iCs/>
          <w:color w:val="000080"/>
          <w:sz w:val="20"/>
          <w:szCs w:val="20"/>
        </w:rPr>
        <w:t>Vi auguro un</w:t>
      </w:r>
      <w:r>
        <w:rPr>
          <w:rFonts w:ascii="Verdana" w:hAnsi="Verdana"/>
          <w:i/>
          <w:iCs/>
          <w:color w:val="000080"/>
          <w:sz w:val="20"/>
          <w:szCs w:val="20"/>
        </w:rPr>
        <w:t xml:space="preserve"> </w:t>
      </w:r>
      <w:r>
        <w:rPr>
          <w:rStyle w:val="hps"/>
          <w:rFonts w:ascii="Verdana" w:hAnsi="Verdana"/>
          <w:i/>
          <w:iCs/>
          <w:color w:val="000080"/>
          <w:sz w:val="20"/>
          <w:szCs w:val="20"/>
        </w:rPr>
        <w:t>mese grandioso e</w:t>
      </w:r>
      <w:r>
        <w:rPr>
          <w:rFonts w:ascii="Verdana" w:hAnsi="Verdana"/>
          <w:i/>
          <w:iCs/>
          <w:color w:val="000080"/>
          <w:sz w:val="20"/>
          <w:szCs w:val="20"/>
        </w:rPr>
        <w:t xml:space="preserve"> </w:t>
      </w:r>
      <w:r>
        <w:rPr>
          <w:rStyle w:val="hps"/>
          <w:rFonts w:ascii="Verdana" w:hAnsi="Verdana"/>
          <w:i/>
          <w:iCs/>
          <w:color w:val="000080"/>
          <w:sz w:val="20"/>
          <w:szCs w:val="20"/>
        </w:rPr>
        <w:t>... tenete</w:t>
      </w:r>
      <w:r>
        <w:rPr>
          <w:rFonts w:ascii="Verdana" w:hAnsi="Verdana"/>
          <w:i/>
          <w:iCs/>
          <w:color w:val="000080"/>
          <w:sz w:val="20"/>
          <w:szCs w:val="20"/>
        </w:rPr>
        <w:t xml:space="preserve"> </w:t>
      </w:r>
      <w:r>
        <w:rPr>
          <w:rStyle w:val="hps"/>
          <w:rFonts w:ascii="Verdana" w:hAnsi="Verdana"/>
          <w:i/>
          <w:iCs/>
          <w:color w:val="000080"/>
          <w:sz w:val="20"/>
          <w:szCs w:val="20"/>
        </w:rPr>
        <w:t>il ritmo</w:t>
      </w:r>
      <w:r>
        <w:rPr>
          <w:rFonts w:ascii="Verdana" w:hAnsi="Verdana"/>
          <w:i/>
          <w:iCs/>
          <w:color w:val="000080"/>
          <w:sz w:val="20"/>
          <w:szCs w:val="20"/>
        </w:rPr>
        <w:t>!</w:t>
      </w:r>
    </w:p>
    <w:p w:rsidR="00DE0F6D" w:rsidRDefault="00DE0F6D" w:rsidP="00086BE6">
      <w:pPr>
        <w:spacing w:before="240" w:after="240"/>
        <w:jc w:val="both"/>
      </w:pPr>
      <w:r>
        <w:rPr>
          <w:rStyle w:val="hps"/>
          <w:rFonts w:ascii="Verdana" w:hAnsi="Verdana"/>
          <w:i/>
          <w:iCs/>
          <w:color w:val="000080"/>
          <w:sz w:val="20"/>
          <w:szCs w:val="20"/>
        </w:rPr>
        <w:t>Grandi</w:t>
      </w:r>
      <w:r>
        <w:rPr>
          <w:rFonts w:ascii="Verdana" w:hAnsi="Verdana"/>
          <w:i/>
          <w:iCs/>
          <w:color w:val="000080"/>
          <w:sz w:val="20"/>
          <w:szCs w:val="20"/>
        </w:rPr>
        <w:t xml:space="preserve"> </w:t>
      </w:r>
      <w:r>
        <w:rPr>
          <w:rStyle w:val="hps"/>
          <w:rFonts w:ascii="Verdana" w:hAnsi="Verdana"/>
          <w:i/>
          <w:iCs/>
          <w:color w:val="000080"/>
          <w:sz w:val="20"/>
          <w:szCs w:val="20"/>
        </w:rPr>
        <w:t>abbracci e</w:t>
      </w:r>
      <w:r>
        <w:rPr>
          <w:rFonts w:ascii="Verdana" w:hAnsi="Verdana"/>
          <w:i/>
          <w:iCs/>
          <w:color w:val="000080"/>
          <w:sz w:val="20"/>
          <w:szCs w:val="20"/>
        </w:rPr>
        <w:t xml:space="preserve"> </w:t>
      </w:r>
      <w:r>
        <w:rPr>
          <w:rStyle w:val="hps"/>
          <w:rFonts w:ascii="Verdana" w:hAnsi="Verdana"/>
          <w:i/>
          <w:iCs/>
          <w:color w:val="000080"/>
          <w:sz w:val="20"/>
          <w:szCs w:val="20"/>
        </w:rPr>
        <w:t>dolci gomitate,</w:t>
      </w:r>
    </w:p>
    <w:p w:rsidR="00DE0F6D" w:rsidRDefault="00DE0F6D" w:rsidP="00086BE6">
      <w:pPr>
        <w:spacing w:before="240" w:after="240"/>
        <w:jc w:val="both"/>
      </w:pPr>
      <w:r>
        <w:rPr>
          <w:rStyle w:val="hps"/>
          <w:rFonts w:ascii="Verdana" w:hAnsi="Verdana"/>
          <w:b/>
          <w:bCs/>
          <w:color w:val="000080"/>
          <w:sz w:val="20"/>
          <w:szCs w:val="20"/>
        </w:rPr>
        <w:t>Steve</w:t>
      </w:r>
    </w:p>
    <w:p w:rsidR="00DE0F6D" w:rsidRDefault="00DE0F6D" w:rsidP="00DE0F6D">
      <w:pPr>
        <w:pStyle w:val="corpo"/>
        <w:spacing w:before="240" w:beforeAutospacing="0" w:after="240" w:afterAutospacing="0"/>
        <w:jc w:val="center"/>
      </w:pPr>
      <w:r>
        <w:rPr>
          <w:color w:val="000080"/>
        </w:rPr>
        <w:t> </w:t>
      </w:r>
      <w:r>
        <w:rPr>
          <w:rFonts w:ascii="Times" w:hAnsi="Times" w:cs="Times"/>
          <w:b/>
          <w:bCs/>
          <w:color w:val="000080"/>
          <w:sz w:val="32"/>
          <w:szCs w:val="32"/>
        </w:rPr>
        <w:t>- Chi ha costruito le Piramidi? -</w:t>
      </w:r>
    </w:p>
    <w:p w:rsidR="00DE0F6D" w:rsidRPr="00086BE6" w:rsidRDefault="00DE0F6D" w:rsidP="00086BE6">
      <w:pPr>
        <w:spacing w:before="240" w:after="240"/>
        <w:jc w:val="both"/>
        <w:rPr>
          <w:sz w:val="25"/>
          <w:szCs w:val="25"/>
        </w:rPr>
      </w:pPr>
      <w:r w:rsidRPr="00086BE6">
        <w:rPr>
          <w:rStyle w:val="hps"/>
          <w:b/>
          <w:bCs/>
          <w:color w:val="000080"/>
          <w:sz w:val="25"/>
          <w:szCs w:val="25"/>
        </w:rPr>
        <w:t>Saluti</w:t>
      </w:r>
      <w:r w:rsidRPr="00086BE6">
        <w:rPr>
          <w:b/>
          <w:bCs/>
          <w:color w:val="000080"/>
          <w:sz w:val="25"/>
          <w:szCs w:val="25"/>
        </w:rPr>
        <w:t>,</w:t>
      </w:r>
    </w:p>
    <w:p w:rsidR="00DE0F6D" w:rsidRPr="00086BE6" w:rsidRDefault="00DE0F6D" w:rsidP="00086BE6">
      <w:pPr>
        <w:pStyle w:val="NormaleWeb"/>
        <w:spacing w:before="240" w:beforeAutospacing="0" w:after="240" w:afterAutospacing="0"/>
        <w:jc w:val="both"/>
        <w:rPr>
          <w:sz w:val="25"/>
          <w:szCs w:val="25"/>
        </w:rPr>
      </w:pPr>
      <w:r w:rsidRPr="00086BE6">
        <w:rPr>
          <w:rStyle w:val="hps"/>
          <w:color w:val="000080"/>
          <w:sz w:val="25"/>
          <w:szCs w:val="25"/>
        </w:rPr>
        <w:t>Saluti da Casa</w:t>
      </w:r>
      <w:r w:rsidRPr="00086BE6">
        <w:rPr>
          <w:color w:val="000080"/>
          <w:sz w:val="25"/>
          <w:szCs w:val="25"/>
        </w:rPr>
        <w:t xml:space="preserve">, </w:t>
      </w:r>
      <w:r w:rsidRPr="00086BE6">
        <w:rPr>
          <w:rStyle w:val="hps"/>
          <w:color w:val="000080"/>
          <w:sz w:val="25"/>
          <w:szCs w:val="25"/>
        </w:rPr>
        <w:t>io non</w:t>
      </w:r>
      <w:r w:rsidRPr="00086BE6">
        <w:rPr>
          <w:color w:val="000080"/>
          <w:sz w:val="25"/>
          <w:szCs w:val="25"/>
        </w:rPr>
        <w:t xml:space="preserve"> </w:t>
      </w:r>
      <w:r w:rsidRPr="00086BE6">
        <w:rPr>
          <w:rStyle w:val="hps"/>
          <w:color w:val="000080"/>
          <w:sz w:val="25"/>
          <w:szCs w:val="25"/>
        </w:rPr>
        <w:t>dovrei</w:t>
      </w:r>
      <w:r w:rsidRPr="00086BE6">
        <w:rPr>
          <w:color w:val="000080"/>
          <w:sz w:val="25"/>
          <w:szCs w:val="25"/>
        </w:rPr>
        <w:t xml:space="preserve"> </w:t>
      </w:r>
      <w:r w:rsidRPr="00086BE6">
        <w:rPr>
          <w:rStyle w:val="hps"/>
          <w:color w:val="000080"/>
          <w:sz w:val="25"/>
          <w:szCs w:val="25"/>
        </w:rPr>
        <w:t>essere qui</w:t>
      </w:r>
      <w:r w:rsidRPr="00086BE6">
        <w:rPr>
          <w:color w:val="000080"/>
          <w:sz w:val="25"/>
          <w:szCs w:val="25"/>
        </w:rPr>
        <w:t xml:space="preserve"> </w:t>
      </w:r>
      <w:r w:rsidRPr="00086BE6">
        <w:rPr>
          <w:rStyle w:val="hps"/>
          <w:color w:val="000080"/>
          <w:sz w:val="25"/>
          <w:szCs w:val="25"/>
        </w:rPr>
        <w:t>perché sono</w:t>
      </w:r>
      <w:r w:rsidRPr="00086BE6">
        <w:rPr>
          <w:color w:val="000080"/>
          <w:sz w:val="25"/>
          <w:szCs w:val="25"/>
        </w:rPr>
        <w:t xml:space="preserve"> </w:t>
      </w:r>
      <w:proofErr w:type="spellStart"/>
      <w:r w:rsidRPr="00086BE6">
        <w:rPr>
          <w:rStyle w:val="hps"/>
          <w:color w:val="000080"/>
          <w:sz w:val="25"/>
          <w:szCs w:val="25"/>
        </w:rPr>
        <w:t>Elrah</w:t>
      </w:r>
      <w:proofErr w:type="spellEnd"/>
      <w:r w:rsidRPr="00086BE6">
        <w:rPr>
          <w:color w:val="000080"/>
          <w:sz w:val="25"/>
          <w:szCs w:val="25"/>
        </w:rPr>
        <w:t xml:space="preserve"> </w:t>
      </w:r>
      <w:r w:rsidRPr="00086BE6">
        <w:rPr>
          <w:rStyle w:val="hps"/>
          <w:color w:val="000080"/>
          <w:sz w:val="25"/>
          <w:szCs w:val="25"/>
        </w:rPr>
        <w:t>del</w:t>
      </w:r>
      <w:r w:rsidRPr="00086BE6">
        <w:rPr>
          <w:color w:val="000080"/>
          <w:sz w:val="25"/>
          <w:szCs w:val="25"/>
        </w:rPr>
        <w:t xml:space="preserve"> </w:t>
      </w:r>
      <w:r w:rsidRPr="00086BE6">
        <w:rPr>
          <w:rStyle w:val="hps"/>
          <w:color w:val="000080"/>
          <w:sz w:val="25"/>
          <w:szCs w:val="25"/>
        </w:rPr>
        <w:t>Servizio</w:t>
      </w:r>
      <w:r w:rsidRPr="00086BE6">
        <w:rPr>
          <w:color w:val="000080"/>
          <w:sz w:val="25"/>
          <w:szCs w:val="25"/>
        </w:rPr>
        <w:t xml:space="preserve"> </w:t>
      </w:r>
      <w:r w:rsidRPr="00086BE6">
        <w:rPr>
          <w:rStyle w:val="hps"/>
          <w:color w:val="000080"/>
          <w:sz w:val="25"/>
          <w:szCs w:val="25"/>
        </w:rPr>
        <w:t>Ritmico</w:t>
      </w:r>
      <w:r w:rsidRPr="00086BE6">
        <w:rPr>
          <w:color w:val="000080"/>
          <w:sz w:val="25"/>
          <w:szCs w:val="25"/>
        </w:rPr>
        <w:t xml:space="preserve"> </w:t>
      </w:r>
      <w:r w:rsidRPr="00086BE6">
        <w:rPr>
          <w:rStyle w:val="hps"/>
          <w:color w:val="000080"/>
          <w:sz w:val="25"/>
          <w:szCs w:val="25"/>
        </w:rPr>
        <w:t>ed</w:t>
      </w:r>
      <w:r w:rsidRPr="00086BE6">
        <w:rPr>
          <w:color w:val="000080"/>
          <w:sz w:val="25"/>
          <w:szCs w:val="25"/>
        </w:rPr>
        <w:t xml:space="preserve"> </w:t>
      </w:r>
      <w:r w:rsidRPr="00086BE6">
        <w:rPr>
          <w:rStyle w:val="hps"/>
          <w:color w:val="000080"/>
          <w:sz w:val="25"/>
          <w:szCs w:val="25"/>
        </w:rPr>
        <w:t>il</w:t>
      </w:r>
      <w:r w:rsidRPr="00086BE6">
        <w:rPr>
          <w:color w:val="000080"/>
          <w:sz w:val="25"/>
          <w:szCs w:val="25"/>
        </w:rPr>
        <w:t xml:space="preserve"> </w:t>
      </w:r>
      <w:r w:rsidRPr="00086BE6">
        <w:rPr>
          <w:rStyle w:val="hps"/>
          <w:color w:val="000080"/>
          <w:sz w:val="25"/>
          <w:szCs w:val="25"/>
        </w:rPr>
        <w:t>Custode del Tempo arriverà tra un attimo</w:t>
      </w:r>
      <w:r w:rsidRPr="00086BE6">
        <w:rPr>
          <w:color w:val="000080"/>
          <w:sz w:val="25"/>
          <w:szCs w:val="25"/>
        </w:rPr>
        <w:t xml:space="preserve">, </w:t>
      </w:r>
      <w:r w:rsidRPr="00086BE6">
        <w:rPr>
          <w:rStyle w:val="hps"/>
          <w:color w:val="000080"/>
          <w:sz w:val="25"/>
          <w:szCs w:val="25"/>
        </w:rPr>
        <w:t>ma ho dovuto</w:t>
      </w:r>
      <w:r w:rsidRPr="00086BE6">
        <w:rPr>
          <w:color w:val="000080"/>
          <w:sz w:val="25"/>
          <w:szCs w:val="25"/>
        </w:rPr>
        <w:t xml:space="preserve"> </w:t>
      </w:r>
      <w:r w:rsidRPr="00086BE6">
        <w:rPr>
          <w:rStyle w:val="hps"/>
          <w:color w:val="000080"/>
          <w:sz w:val="25"/>
          <w:szCs w:val="25"/>
        </w:rPr>
        <w:t>venire</w:t>
      </w:r>
      <w:r w:rsidRPr="00086BE6">
        <w:rPr>
          <w:color w:val="000080"/>
          <w:sz w:val="25"/>
          <w:szCs w:val="25"/>
        </w:rPr>
        <w:t xml:space="preserve"> </w:t>
      </w:r>
      <w:r w:rsidRPr="00086BE6">
        <w:rPr>
          <w:rStyle w:val="hps"/>
          <w:color w:val="000080"/>
          <w:sz w:val="25"/>
          <w:szCs w:val="25"/>
        </w:rPr>
        <w:t>per offrirvi</w:t>
      </w:r>
      <w:r w:rsidRPr="00086BE6">
        <w:rPr>
          <w:color w:val="000080"/>
          <w:sz w:val="25"/>
          <w:szCs w:val="25"/>
        </w:rPr>
        <w:t xml:space="preserve"> </w:t>
      </w:r>
      <w:r w:rsidRPr="00086BE6">
        <w:rPr>
          <w:rStyle w:val="hps"/>
          <w:color w:val="000080"/>
          <w:sz w:val="25"/>
          <w:szCs w:val="25"/>
        </w:rPr>
        <w:t>uno dei miei</w:t>
      </w:r>
      <w:r w:rsidRPr="00086BE6">
        <w:rPr>
          <w:color w:val="000080"/>
          <w:sz w:val="25"/>
          <w:szCs w:val="25"/>
        </w:rPr>
        <w:t xml:space="preserve"> </w:t>
      </w:r>
      <w:r w:rsidRPr="00086BE6">
        <w:rPr>
          <w:rStyle w:val="hps"/>
          <w:color w:val="000080"/>
          <w:sz w:val="25"/>
          <w:szCs w:val="25"/>
        </w:rPr>
        <w:t>sorrisi</w:t>
      </w:r>
      <w:r w:rsidRPr="00086BE6">
        <w:rPr>
          <w:color w:val="000080"/>
          <w:sz w:val="25"/>
          <w:szCs w:val="25"/>
        </w:rPr>
        <w:t xml:space="preserve">. </w:t>
      </w:r>
      <w:r w:rsidRPr="00086BE6">
        <w:rPr>
          <w:rStyle w:val="hps"/>
          <w:color w:val="000080"/>
          <w:sz w:val="25"/>
          <w:szCs w:val="25"/>
        </w:rPr>
        <w:t>Ecco fatto</w:t>
      </w:r>
      <w:r w:rsidRPr="00086BE6">
        <w:rPr>
          <w:color w:val="000080"/>
          <w:sz w:val="25"/>
          <w:szCs w:val="25"/>
        </w:rPr>
        <w:t xml:space="preserve">! </w:t>
      </w:r>
      <w:r w:rsidRPr="00086BE6">
        <w:rPr>
          <w:rStyle w:val="hps"/>
          <w:color w:val="000080"/>
          <w:sz w:val="25"/>
          <w:szCs w:val="25"/>
        </w:rPr>
        <w:t>Ora</w:t>
      </w:r>
      <w:r w:rsidRPr="00086BE6">
        <w:rPr>
          <w:color w:val="000080"/>
          <w:sz w:val="25"/>
          <w:szCs w:val="25"/>
        </w:rPr>
        <w:t xml:space="preserve"> </w:t>
      </w:r>
      <w:r w:rsidRPr="00086BE6">
        <w:rPr>
          <w:rStyle w:val="hps"/>
          <w:color w:val="000080"/>
          <w:sz w:val="25"/>
          <w:szCs w:val="25"/>
        </w:rPr>
        <w:t>non dimenticatelo</w:t>
      </w:r>
      <w:r w:rsidRPr="00086BE6">
        <w:rPr>
          <w:color w:val="000080"/>
          <w:sz w:val="25"/>
          <w:szCs w:val="25"/>
        </w:rPr>
        <w:t xml:space="preserve">, perché diventate sempre </w:t>
      </w:r>
      <w:r w:rsidRPr="00086BE6">
        <w:rPr>
          <w:rStyle w:val="hps"/>
          <w:color w:val="000080"/>
          <w:sz w:val="25"/>
          <w:szCs w:val="25"/>
        </w:rPr>
        <w:t>troppo seri</w:t>
      </w:r>
      <w:r w:rsidRPr="00086BE6">
        <w:rPr>
          <w:color w:val="000080"/>
          <w:sz w:val="25"/>
          <w:szCs w:val="25"/>
        </w:rPr>
        <w:t>. Arriverò proprio  </w:t>
      </w:r>
      <w:r w:rsidRPr="00086BE6">
        <w:rPr>
          <w:rStyle w:val="hps"/>
          <w:color w:val="000080"/>
          <w:sz w:val="25"/>
          <w:szCs w:val="25"/>
        </w:rPr>
        <w:t> sulla vostra spalla e</w:t>
      </w:r>
      <w:r w:rsidRPr="00086BE6">
        <w:rPr>
          <w:color w:val="000080"/>
          <w:sz w:val="25"/>
          <w:szCs w:val="25"/>
        </w:rPr>
        <w:t xml:space="preserve"> </w:t>
      </w:r>
      <w:r w:rsidRPr="00086BE6">
        <w:rPr>
          <w:rStyle w:val="hps"/>
          <w:color w:val="000080"/>
          <w:sz w:val="25"/>
          <w:szCs w:val="25"/>
        </w:rPr>
        <w:t>sorriderò così</w:t>
      </w:r>
      <w:r w:rsidRPr="00086BE6">
        <w:rPr>
          <w:color w:val="000080"/>
          <w:sz w:val="25"/>
          <w:szCs w:val="25"/>
        </w:rPr>
        <w:t xml:space="preserve"> </w:t>
      </w:r>
      <w:r w:rsidRPr="00086BE6">
        <w:rPr>
          <w:rStyle w:val="hps"/>
          <w:color w:val="000080"/>
          <w:sz w:val="25"/>
          <w:szCs w:val="25"/>
        </w:rPr>
        <w:t>stupidamente</w:t>
      </w:r>
      <w:r w:rsidRPr="00086BE6">
        <w:rPr>
          <w:color w:val="000080"/>
          <w:sz w:val="25"/>
          <w:szCs w:val="25"/>
        </w:rPr>
        <w:t xml:space="preserve"> </w:t>
      </w:r>
      <w:r w:rsidRPr="00086BE6">
        <w:rPr>
          <w:rStyle w:val="hps"/>
          <w:color w:val="000080"/>
          <w:sz w:val="25"/>
          <w:szCs w:val="25"/>
        </w:rPr>
        <w:t>che voi non potrete fare a meno di ridere.</w:t>
      </w:r>
      <w:r w:rsidRPr="00086BE6">
        <w:rPr>
          <w:color w:val="000080"/>
          <w:sz w:val="25"/>
          <w:szCs w:val="25"/>
        </w:rPr>
        <w:t xml:space="preserve"> </w:t>
      </w:r>
      <w:r w:rsidRPr="00086BE6">
        <w:rPr>
          <w:rStyle w:val="hps"/>
          <w:color w:val="000080"/>
          <w:sz w:val="25"/>
          <w:szCs w:val="25"/>
        </w:rPr>
        <w:t>Perciò</w:t>
      </w:r>
      <w:r w:rsidRPr="00086BE6">
        <w:rPr>
          <w:color w:val="000080"/>
          <w:sz w:val="25"/>
          <w:szCs w:val="25"/>
        </w:rPr>
        <w:t xml:space="preserve">, </w:t>
      </w:r>
      <w:r w:rsidRPr="00086BE6">
        <w:rPr>
          <w:rStyle w:val="hps"/>
          <w:color w:val="000080"/>
          <w:sz w:val="25"/>
          <w:szCs w:val="25"/>
        </w:rPr>
        <w:t>questa è l'idea</w:t>
      </w:r>
      <w:r w:rsidRPr="00086BE6">
        <w:rPr>
          <w:color w:val="000080"/>
          <w:sz w:val="25"/>
          <w:szCs w:val="25"/>
        </w:rPr>
        <w:t xml:space="preserve">. </w:t>
      </w:r>
      <w:r w:rsidRPr="00086BE6">
        <w:rPr>
          <w:rStyle w:val="hps"/>
          <w:color w:val="000080"/>
          <w:sz w:val="25"/>
          <w:szCs w:val="25"/>
        </w:rPr>
        <w:t>Voi umani</w:t>
      </w:r>
      <w:r w:rsidRPr="00086BE6">
        <w:rPr>
          <w:color w:val="000080"/>
          <w:sz w:val="25"/>
          <w:szCs w:val="25"/>
        </w:rPr>
        <w:t xml:space="preserve"> </w:t>
      </w:r>
      <w:r w:rsidRPr="00086BE6">
        <w:rPr>
          <w:rStyle w:val="hps"/>
          <w:color w:val="000080"/>
          <w:sz w:val="25"/>
          <w:szCs w:val="25"/>
        </w:rPr>
        <w:t>diventate</w:t>
      </w:r>
      <w:r w:rsidRPr="00086BE6">
        <w:rPr>
          <w:color w:val="000080"/>
          <w:sz w:val="25"/>
          <w:szCs w:val="25"/>
        </w:rPr>
        <w:t xml:space="preserve"> </w:t>
      </w:r>
      <w:r w:rsidRPr="00086BE6">
        <w:rPr>
          <w:rStyle w:val="hps"/>
          <w:color w:val="000080"/>
          <w:sz w:val="25"/>
          <w:szCs w:val="25"/>
        </w:rPr>
        <w:t>troppo</w:t>
      </w:r>
      <w:r w:rsidRPr="00086BE6">
        <w:rPr>
          <w:color w:val="000080"/>
          <w:sz w:val="25"/>
          <w:szCs w:val="25"/>
        </w:rPr>
        <w:t xml:space="preserve"> </w:t>
      </w:r>
      <w:r w:rsidRPr="00086BE6">
        <w:rPr>
          <w:rStyle w:val="hps"/>
          <w:color w:val="000080"/>
          <w:sz w:val="25"/>
          <w:szCs w:val="25"/>
        </w:rPr>
        <w:t>seri</w:t>
      </w:r>
      <w:r w:rsidRPr="00086BE6">
        <w:rPr>
          <w:color w:val="000080"/>
          <w:sz w:val="25"/>
          <w:szCs w:val="25"/>
        </w:rPr>
        <w:t xml:space="preserve"> </w:t>
      </w:r>
      <w:r w:rsidRPr="00086BE6">
        <w:rPr>
          <w:rStyle w:val="hps"/>
          <w:color w:val="000080"/>
          <w:sz w:val="25"/>
          <w:szCs w:val="25"/>
        </w:rPr>
        <w:t>a volte</w:t>
      </w:r>
      <w:r w:rsidRPr="00086BE6">
        <w:rPr>
          <w:color w:val="000080"/>
          <w:sz w:val="25"/>
          <w:szCs w:val="25"/>
        </w:rPr>
        <w:t xml:space="preserve"> </w:t>
      </w:r>
      <w:r w:rsidRPr="00086BE6">
        <w:rPr>
          <w:rStyle w:val="hps"/>
          <w:color w:val="000080"/>
          <w:sz w:val="25"/>
          <w:szCs w:val="25"/>
        </w:rPr>
        <w:t>ed io voglio</w:t>
      </w:r>
      <w:r w:rsidRPr="00086BE6">
        <w:rPr>
          <w:color w:val="000080"/>
          <w:sz w:val="25"/>
          <w:szCs w:val="25"/>
        </w:rPr>
        <w:t xml:space="preserve"> </w:t>
      </w:r>
      <w:r w:rsidRPr="00086BE6">
        <w:rPr>
          <w:rStyle w:val="hps"/>
          <w:color w:val="000080"/>
          <w:sz w:val="25"/>
          <w:szCs w:val="25"/>
        </w:rPr>
        <w:t>soltanto augurarvi una giornata meravigliosa</w:t>
      </w:r>
      <w:r w:rsidRPr="00086BE6">
        <w:rPr>
          <w:color w:val="000080"/>
          <w:sz w:val="25"/>
          <w:szCs w:val="25"/>
        </w:rPr>
        <w:t xml:space="preserve">, </w:t>
      </w:r>
      <w:r w:rsidRPr="00086BE6">
        <w:rPr>
          <w:rStyle w:val="hps"/>
          <w:color w:val="000080"/>
          <w:sz w:val="25"/>
          <w:szCs w:val="25"/>
        </w:rPr>
        <w:t>ok?</w:t>
      </w:r>
      <w:r w:rsidRPr="00086BE6">
        <w:rPr>
          <w:color w:val="000080"/>
          <w:sz w:val="25"/>
          <w:szCs w:val="25"/>
        </w:rPr>
        <w:t xml:space="preserve"> </w:t>
      </w:r>
      <w:r w:rsidRPr="00086BE6">
        <w:rPr>
          <w:rStyle w:val="hps"/>
          <w:color w:val="000080"/>
          <w:sz w:val="25"/>
          <w:szCs w:val="25"/>
        </w:rPr>
        <w:t>Bella chiacchierata</w:t>
      </w:r>
      <w:r w:rsidRPr="00086BE6">
        <w:rPr>
          <w:color w:val="000080"/>
          <w:sz w:val="25"/>
          <w:szCs w:val="25"/>
        </w:rPr>
        <w:t xml:space="preserve">. </w:t>
      </w:r>
      <w:proofErr w:type="spellStart"/>
      <w:r w:rsidRPr="00086BE6">
        <w:rPr>
          <w:rStyle w:val="hps"/>
          <w:color w:val="000080"/>
          <w:sz w:val="25"/>
          <w:szCs w:val="25"/>
        </w:rPr>
        <w:t>Espavo</w:t>
      </w:r>
      <w:proofErr w:type="spellEnd"/>
      <w:r w:rsidRPr="00086BE6">
        <w:rPr>
          <w:rStyle w:val="hps"/>
          <w:color w:val="000080"/>
          <w:sz w:val="25"/>
          <w:szCs w:val="25"/>
        </w:rPr>
        <w:t>!</w:t>
      </w:r>
    </w:p>
    <w:p w:rsidR="00DE0F6D" w:rsidRPr="00086BE6" w:rsidRDefault="00DE0F6D" w:rsidP="00086BE6">
      <w:pPr>
        <w:spacing w:before="240" w:after="240"/>
        <w:jc w:val="both"/>
        <w:rPr>
          <w:sz w:val="25"/>
          <w:szCs w:val="25"/>
        </w:rPr>
      </w:pPr>
      <w:r w:rsidRPr="00086BE6">
        <w:rPr>
          <w:b/>
          <w:bCs/>
          <w:color w:val="000080"/>
          <w:sz w:val="25"/>
          <w:szCs w:val="25"/>
        </w:rPr>
        <w:t>Entri il Custode del Tempo</w:t>
      </w:r>
    </w:p>
    <w:p w:rsidR="00DE0F6D" w:rsidRDefault="00DE0F6D" w:rsidP="00086BE6">
      <w:pPr>
        <w:spacing w:before="240" w:after="240"/>
        <w:jc w:val="both"/>
        <w:rPr>
          <w:color w:val="000080"/>
          <w:sz w:val="25"/>
          <w:szCs w:val="25"/>
        </w:rPr>
      </w:pPr>
      <w:r w:rsidRPr="00086BE6">
        <w:rPr>
          <w:color w:val="000080"/>
          <w:sz w:val="25"/>
          <w:szCs w:val="25"/>
        </w:rPr>
        <w:t xml:space="preserve">Saluti da Casa, carissimi, Io sono il Custode del Tempo e mio fratello è un pazzo, sì, lo è ed io lo amo teneramente. Benvenuti,  carissimi, Io sono, il Custode del Tempo. Vorrei farvi fare un breve viaggio oggi e spiegarvi alcune cose che hanno avuto luogo sul pianeta Terra, ma dovete anche prestare attenzione a dove vi trovate sulla linea temporale. C'era una massa critica molto importante che doveva essere raggiunta prima che potessi iniziare a trasmettervi alcune di queste informazioni e questo adesso è  in atto. E’ stato un momento critico per gli umani; tutta l'umanità è passata attraverso questo incredibile portale che ha avuto inizio il 12 dicembre e si è esteso fino al 21 dicembre 2012, e voi siete emersi dall'altra parte di questo portale inconsapevoli di ciò che è cambiato. Oggi, desidero condividere con voi alcuni degli effetti del portale che avete sperimentato nel nuovo mondo a cui state cercando di acclimatarvi. </w:t>
      </w:r>
      <w:proofErr w:type="spellStart"/>
      <w:r w:rsidRPr="00086BE6">
        <w:rPr>
          <w:color w:val="000080"/>
          <w:sz w:val="25"/>
          <w:szCs w:val="25"/>
        </w:rPr>
        <w:t>Elrah</w:t>
      </w:r>
      <w:proofErr w:type="spellEnd"/>
      <w:r w:rsidRPr="00086BE6">
        <w:rPr>
          <w:color w:val="000080"/>
          <w:sz w:val="25"/>
          <w:szCs w:val="25"/>
        </w:rPr>
        <w:t xml:space="preserve"> voleva entrare per condividere con voi il suo sorriso affinché poteste ricordarvi di prendere la vita un po’ più facilmente, un po' più comodamente.</w:t>
      </w:r>
    </w:p>
    <w:p w:rsidR="00086BE6" w:rsidRDefault="00086BE6" w:rsidP="00086BE6">
      <w:pPr>
        <w:spacing w:before="240" w:after="240"/>
        <w:jc w:val="both"/>
        <w:rPr>
          <w:color w:val="000080"/>
          <w:sz w:val="25"/>
          <w:szCs w:val="25"/>
        </w:rPr>
      </w:pPr>
    </w:p>
    <w:p w:rsidR="00086BE6" w:rsidRPr="00086BE6" w:rsidRDefault="00086BE6" w:rsidP="00086BE6">
      <w:pPr>
        <w:spacing w:before="240" w:after="240"/>
        <w:jc w:val="both"/>
        <w:rPr>
          <w:sz w:val="25"/>
          <w:szCs w:val="25"/>
        </w:rPr>
      </w:pPr>
    </w:p>
    <w:p w:rsidR="00DE0F6D" w:rsidRPr="00086BE6" w:rsidRDefault="00DE0F6D" w:rsidP="00086BE6">
      <w:pPr>
        <w:spacing w:before="240" w:after="240"/>
        <w:jc w:val="both"/>
        <w:rPr>
          <w:sz w:val="25"/>
          <w:szCs w:val="25"/>
        </w:rPr>
      </w:pPr>
      <w:r w:rsidRPr="00086BE6">
        <w:rPr>
          <w:b/>
          <w:bCs/>
          <w:color w:val="000080"/>
          <w:sz w:val="25"/>
          <w:szCs w:val="25"/>
        </w:rPr>
        <w:lastRenderedPageBreak/>
        <w:t>L'Umano Universale</w:t>
      </w:r>
    </w:p>
    <w:p w:rsidR="00DE0F6D" w:rsidRPr="00086BE6" w:rsidRDefault="00DE0F6D" w:rsidP="00086BE6">
      <w:pPr>
        <w:spacing w:before="240" w:after="240"/>
        <w:jc w:val="both"/>
        <w:rPr>
          <w:sz w:val="25"/>
          <w:szCs w:val="25"/>
        </w:rPr>
      </w:pPr>
      <w:r w:rsidRPr="00086BE6">
        <w:rPr>
          <w:color w:val="000080"/>
          <w:sz w:val="25"/>
          <w:szCs w:val="25"/>
        </w:rPr>
        <w:t xml:space="preserve">Perché  adesso piovono meteore? Qualcuno se lo chiede? Vorrei parlarvi di questo, perché ci sono molte cose che stanno succedendo  sul pianeta Terra che non potevano essere condivise fino ad ora. Perciò, do il benvenuto a tutti i Terrestri e lo dico  scherzosamente, perché nessuno di voi proviene dalla Terra - non uno di voi. Tutti voi avete iniziato da qualche altra parte dell'universo, in un'altra dimensione di tempo e spazio in connessione perfetta dove tutti gli elementi erano lì per farvi sperimentare la vita in qualche forma. Molte volte avete  guardato Casa e notato come gli  spiriti da Casa sembrano avere personalità diverse. Devo dire che come spiriti, siamo in realtà anche molto più variegati degli umani. Attualmente state ispezionando Marte più da vicino, perché adesso la vostra tecnologia vi porterà lì e siete in grado di studiare di più Marte, il vostro pianeta sorella. Proprio adesso i vostri scienziati stanno cercando disperatamente  eventuali forme di vita o vita passata. Ci vorrà un po’ di tempo, ma le troveranno. </w:t>
      </w:r>
    </w:p>
    <w:p w:rsidR="00DE0F6D" w:rsidRPr="00086BE6" w:rsidRDefault="00DE0F6D" w:rsidP="00086BE6">
      <w:pPr>
        <w:spacing w:before="240" w:after="240"/>
        <w:jc w:val="both"/>
        <w:rPr>
          <w:sz w:val="25"/>
          <w:szCs w:val="25"/>
        </w:rPr>
      </w:pPr>
      <w:r w:rsidRPr="00086BE6">
        <w:rPr>
          <w:color w:val="000080"/>
          <w:sz w:val="25"/>
          <w:szCs w:val="25"/>
        </w:rPr>
        <w:t>Scoprirete la vita, ma ciò che non saprete è che è la vostra vita, perché c’era vita umana su Marte. Molto di ciò che voi chiamate umano è una matrice che esiste in molti posti in tutto l'universo. Sarete alquanto delusi se una nave spaziale effettivamente si fermasse sul vostro pianeta e ne uscisse qualcuno simile a voi. Voi direte: "Oh, no. Probabilmente provieni da dietro l'angolo. Non puoi venire dall’altra parte dell’universo. Per favore. Fai uscire la persona con la buffa piccola antenna sulla testa" perché siete così abituati a pensare in questi strani modi. Cercate il vostro riflesso nei cieli, carissimi, ed inizierete a vederlo.</w:t>
      </w:r>
    </w:p>
    <w:p w:rsidR="00DE0F6D" w:rsidRPr="00086BE6" w:rsidRDefault="00DE0F6D" w:rsidP="00086BE6">
      <w:pPr>
        <w:spacing w:before="240" w:after="240"/>
        <w:jc w:val="both"/>
        <w:rPr>
          <w:sz w:val="25"/>
          <w:szCs w:val="25"/>
        </w:rPr>
      </w:pPr>
      <w:r w:rsidRPr="00086BE6">
        <w:rPr>
          <w:b/>
          <w:bCs/>
          <w:color w:val="000080"/>
          <w:sz w:val="25"/>
          <w:szCs w:val="25"/>
        </w:rPr>
        <w:t>Un’altra Terra – Un altro Voi</w:t>
      </w:r>
    </w:p>
    <w:p w:rsidR="00DE0F6D" w:rsidRPr="00086BE6" w:rsidRDefault="00DE0F6D" w:rsidP="00086BE6">
      <w:pPr>
        <w:spacing w:before="240" w:after="240"/>
        <w:jc w:val="both"/>
        <w:rPr>
          <w:sz w:val="25"/>
          <w:szCs w:val="25"/>
        </w:rPr>
      </w:pPr>
      <w:r w:rsidRPr="00086BE6">
        <w:rPr>
          <w:color w:val="000080"/>
          <w:sz w:val="25"/>
          <w:szCs w:val="25"/>
        </w:rPr>
        <w:t>Come vi ho detto parecchi mesi fa, la Terra è stata trovata da un lontano pianeta molto distante, con  tecnologie quasi uguali alle vostre. Essi hanno scoperto un pianeta che ritenevano circondato da un  piccolo anello blu, che sta ad indicare la vita. Hanno cercato nei quadranti dell'universo per trovare questa vita. Bene, vi hanno finalmente scoperti. Non hanno la tecnologia per viaggiare fin  lì, e nemmeno la tecnologia per farvi sapere che siete stati trovati, ma è solo una questione di tempo prima che voi due vi connettiate. Nessuno di voi può sviluppare la tecnologia per iniziare a comunicare. E quando lo farete ci sarà un po’ di paura all'inizio, perché essi saranno così simili a voi anche se vi aspettate qualcosa di totalmente diverso. Vi aspettate qualcosa di molto diverso. Molti di loro sono molto simili a voi. In gran parte sono un po’ più alti o un po' più bassi, e sarete in grado di distinguere facilmente le differenze.  Tuttavia, vogliamo anche avvertirvi che  siete voi che  siete esempi  perfetti di incarnazione, nella sua forma più alta. Questo forma è stata trasformata più e più volte per perfezionare l'idea di uno spirito che si incarna come  essere fisico, ed ora voi state usando le matrici  più elevate affinché questo avvenga. Pertanto, quando finalmente  inizierete a sperimentare questo vedrete anche modelli simili in tutti i diversi quadranti dell'universo.  </w:t>
      </w:r>
    </w:p>
    <w:p w:rsidR="00DE0F6D" w:rsidRPr="00086BE6" w:rsidRDefault="00DE0F6D" w:rsidP="00086BE6">
      <w:pPr>
        <w:spacing w:before="240" w:after="240"/>
        <w:jc w:val="both"/>
        <w:rPr>
          <w:sz w:val="25"/>
          <w:szCs w:val="25"/>
        </w:rPr>
      </w:pPr>
      <w:r w:rsidRPr="00086BE6">
        <w:rPr>
          <w:color w:val="000080"/>
          <w:sz w:val="25"/>
          <w:szCs w:val="25"/>
        </w:rPr>
        <w:t xml:space="preserve">Che cosa è successo in questo portale? Beh, la Terra ha avuto le linee guida che sono rimaste a posto per la vostra volontà ed i vostri  sforzi o per la volontà e gli sforzi di altri che sono stati qui sulla Terra in precedenza. Non siete i primi esseri sulla Terra; ci sono stati molti cicli di umanità anche sulla Terra. Possiamo contare molto chiaramente cinque di questi attraverso il vostro stesso studio di quella che definite geologia. Potete trovare diverse forme di vita che esistevano ancor prima dei dinosauri, delle quali non siete  ancora a conoscenza sulla Terra. Perciò, permettetemi di raccontarvi una piccola storia per stuzzicare il vostro interesse. Ora, con il tempo vi porterò ulteriori informazioni così potete capire tutta la storia, perché è una storia </w:t>
      </w:r>
      <w:r w:rsidRPr="00086BE6">
        <w:rPr>
          <w:color w:val="000080"/>
          <w:sz w:val="25"/>
          <w:szCs w:val="25"/>
        </w:rPr>
        <w:lastRenderedPageBreak/>
        <w:t xml:space="preserve">piuttosto lunga che deve essere ingerita a piccole dosi. Andiamo indietro all'inizio di una della vostre incarnazioni o uno dei vostri cicli di vita sulla Terra, se volete. </w:t>
      </w:r>
    </w:p>
    <w:p w:rsidR="00DE0F6D" w:rsidRPr="00086BE6" w:rsidRDefault="00DE0F6D" w:rsidP="00086BE6">
      <w:pPr>
        <w:spacing w:before="240" w:after="240"/>
        <w:jc w:val="both"/>
        <w:rPr>
          <w:sz w:val="25"/>
          <w:szCs w:val="25"/>
        </w:rPr>
      </w:pPr>
      <w:r w:rsidRPr="00086BE6">
        <w:rPr>
          <w:color w:val="000080"/>
          <w:sz w:val="25"/>
          <w:szCs w:val="25"/>
        </w:rPr>
        <w:t>Ci sono state molte volte in cui la maggior parte della vita sul pianeta Terra è stata completamente spazzata via  per poi tornare lentamente; lo avete visto succedere più e più volte. L'ultima volta di cui  siete a conoscenza nelle vostre scienze è quando avete ucciso i dinosauri. Quando i dinosauri si sono estinti, la maggior parte della vita sulla Terra è stata spazzata via essendo stata coperta da un’ incredibile tempesta di polvere  - una tempesta che ha portato così tanta polvere che ha letteralmente bloccato il sole. Voi non eravate in grado di vivere in nessuna forma, ma ci sono state alcune creature che hanno superato quella linea temporale. Gli scarafaggi sono una di queste. Non siete entusiasti di questo? Non è forse meraviglioso che qualcosa ce l’abbia fatta? Pochissime forme di vita ce l’hanno fatta attraverso la stessa via. Attualmente guardate Marte e quando finalmente arrivate  a Venere, di cui state solo parlando  in questo momento, sarete in grado di confrontare le scoperte ed imparare una quantità enorme su voi stessi e sulla vostra storia.</w:t>
      </w:r>
    </w:p>
    <w:p w:rsidR="00086BE6" w:rsidRDefault="00DE0F6D" w:rsidP="00086BE6">
      <w:pPr>
        <w:spacing w:before="240" w:after="240"/>
        <w:jc w:val="both"/>
        <w:rPr>
          <w:b/>
          <w:bCs/>
          <w:color w:val="000080"/>
          <w:sz w:val="25"/>
          <w:szCs w:val="25"/>
        </w:rPr>
      </w:pPr>
      <w:r w:rsidRPr="00086BE6">
        <w:rPr>
          <w:b/>
          <w:bCs/>
          <w:color w:val="000080"/>
          <w:sz w:val="25"/>
          <w:szCs w:val="25"/>
        </w:rPr>
        <w:t>Meteore - i Semi della Vita</w:t>
      </w:r>
    </w:p>
    <w:p w:rsidR="00DE0F6D" w:rsidRPr="00086BE6" w:rsidRDefault="00DE0F6D" w:rsidP="00086BE6">
      <w:pPr>
        <w:spacing w:before="240" w:after="240"/>
        <w:jc w:val="both"/>
        <w:rPr>
          <w:sz w:val="25"/>
          <w:szCs w:val="25"/>
        </w:rPr>
      </w:pPr>
      <w:r w:rsidRPr="00086BE6">
        <w:rPr>
          <w:color w:val="000080"/>
          <w:sz w:val="25"/>
          <w:szCs w:val="25"/>
        </w:rPr>
        <w:t>Venere e Marte sono i due pianeti che vi circondano, ma che ne dite del successivo? Il successivo non esiste. Non ce l’ ha fatta fino a questo punto, perché è stato fatto a pezzi. Non gli darò un nome, ma semplicemente lo chiamerò lei, lei, perché ci sono molti nomi che sono già emersi per descrivere questo pianeta mancante nel vostro sistema solare. E’ esploso ed è stato facile capire ciò che è successo, perché  non è stato in grado di mantenere il proprio equilibrio, con l'equilibrio di Giove che strattonava violentemente  il suo nucleo magnetico. E’ stato molto impegnativo a causa del campo magnetico ed anche del campo gravitazionale di Giove, che fondamentalmente l’ha fatto a pezzi nel corso di migliaia di anni. Nel posto in cui quel pianeta avrebbe girando intorno al sole, adesso c'è un’enorme cintura di asteroidi, composta da più di due milioni di asteroidi. Lo sapete da un po’ di tempo.  In realtà sta prendendo il posto del pianeta che sarebbe stato lì, ma ora c'è un’enorme scia di polvere nello spazio fatta di grandi e piccole particelle di quella che definite polvere cosmica.</w:t>
      </w:r>
    </w:p>
    <w:p w:rsidR="00DE0F6D" w:rsidRPr="00086BE6" w:rsidRDefault="00DE0F6D" w:rsidP="00086BE6">
      <w:pPr>
        <w:spacing w:before="240" w:after="240"/>
        <w:jc w:val="both"/>
        <w:rPr>
          <w:sz w:val="25"/>
          <w:szCs w:val="25"/>
        </w:rPr>
      </w:pPr>
      <w:r w:rsidRPr="00086BE6">
        <w:rPr>
          <w:color w:val="000080"/>
          <w:sz w:val="25"/>
          <w:szCs w:val="25"/>
        </w:rPr>
        <w:t>Vi diciamo, carissimi, che queste portano le forme di vita ed i semi della vita universale. C'era vita su quel pianeta prima che esplodesse, prima che fosse stato letteralmente fatto a pezzi, un granello di sabbia alla volta. È successo molto rapidamente e vi è ancora evidenza di questa esplosione. Su molti dei pianeti che circondano il vostro sole vedrete la prova di questa esplosione. Tutto quello che dovete fare è osservare la parte lontana della vostra luna a comprova di questo. Avrebbe potuto esserci un altro pianeta in rotazione intorno al sole in quel momento esatto, ma ciò che è accaduto è stato alquanto diverso perché siete stati protetti da un campo di forza. All'inizio dei vostri cicli di vita sulla Terra, compresi i due cicli di vita prima di voi, avete avuto dei visitatori.</w:t>
      </w:r>
    </w:p>
    <w:p w:rsidR="00DE0F6D" w:rsidRPr="00086BE6" w:rsidRDefault="00DE0F6D" w:rsidP="00086BE6">
      <w:pPr>
        <w:spacing w:before="240" w:after="240"/>
        <w:jc w:val="both"/>
        <w:rPr>
          <w:sz w:val="25"/>
          <w:szCs w:val="25"/>
        </w:rPr>
      </w:pPr>
      <w:r w:rsidRPr="00086BE6">
        <w:rPr>
          <w:color w:val="000080"/>
          <w:sz w:val="25"/>
          <w:szCs w:val="25"/>
        </w:rPr>
        <w:t>C'erano sei razze parentali che vi hanno aiutato a formare questi vostri corpi fisici. Sì, sono stati presi in prestito dalle scimmie, ma sono stati adattati appositamente per voi. Esistono in altri luoghi per via del vostro successo qui, avendo lo spirito questa incredibile capacità  di occupare un corpo fisico denso ed essere effettivamente in grado di essere qui con la propria luce. Davvero magico. Inaspettato, ma davvero magico.</w:t>
      </w:r>
    </w:p>
    <w:p w:rsidR="00DE0F6D" w:rsidRPr="00086BE6" w:rsidRDefault="00DE0F6D" w:rsidP="00086BE6">
      <w:pPr>
        <w:spacing w:before="240" w:after="240"/>
        <w:jc w:val="both"/>
        <w:rPr>
          <w:sz w:val="25"/>
          <w:szCs w:val="25"/>
        </w:rPr>
      </w:pPr>
      <w:r w:rsidRPr="00086BE6">
        <w:rPr>
          <w:color w:val="000080"/>
          <w:sz w:val="25"/>
          <w:szCs w:val="25"/>
        </w:rPr>
        <w:t xml:space="preserve">Così, che cosa è successo con i visitatori? Essi avevano in mente  il più alto potenziale per voi; volevano  proteggevi ed aiutarvi in molti modi, sebbene questo sia un pianeta della libera scelta. Hanno detto: "Bene, anche noi abbiamo la libera scelta, perciò verremo e vi proteggeremo e </w:t>
      </w:r>
      <w:r w:rsidRPr="00086BE6">
        <w:rPr>
          <w:color w:val="000080"/>
          <w:sz w:val="25"/>
          <w:szCs w:val="25"/>
        </w:rPr>
        <w:lastRenderedPageBreak/>
        <w:t>veglieremo su di voi." Carissimi, molte di queste storie, lo sapete,  ancora esistono oggi nei vostri testi religiosi, perché avete pregato  molti di questi esseri come dei, perché  essi  avevano delle capacità così incredibili ed erano lì per aiutarvi. Molte delle storie della Bibbia riguardano questi esseri che sono venuti per aiutarvi. E tuttavia, se aveste detto,: "I terrestri sono arrivati ed hanno fatto questo a questo pianeta quaggiù." Voi direste: "Quali terrestri? Da quale paese? Che aspetto avevano?"</w:t>
      </w:r>
    </w:p>
    <w:p w:rsidR="00DE0F6D" w:rsidRPr="00086BE6" w:rsidRDefault="00DE0F6D" w:rsidP="00086BE6">
      <w:pPr>
        <w:spacing w:before="240" w:after="240"/>
        <w:jc w:val="both"/>
        <w:rPr>
          <w:sz w:val="25"/>
          <w:szCs w:val="25"/>
        </w:rPr>
      </w:pPr>
      <w:r w:rsidRPr="00086BE6">
        <w:rPr>
          <w:color w:val="000080"/>
          <w:sz w:val="25"/>
          <w:szCs w:val="25"/>
        </w:rPr>
        <w:t xml:space="preserve">Dal momento che c'è una tale diversità sul vostro pianeta, potete immaginare che ci sia quella stessa diversità solo all'ennesima potenza là fuori, perciò non ci prenderemo nemmeno la briga di dirvi da dove vengono o quali erano i loro nomi perché non è importante. Essi sono stati chiaramente fermati e tutte e sei le razze parentali  sono arrivate allo stesso tempo ed hanno detto: "No. Questo è un pianeta della libera scelta per gli abitanti soltanto e non per chiunque.” E’ stato fatto un aggiustamento  e se ne sono dovute andare, ma prima di andarsene hanno fatto un bel po’ di lavoro. Hanno gettato una base che molti di voi hanno seguito per eoni di tempo. Una delle fondamenta che hanno gettato sono state quelle delle piramidi sul pianeta Terra; non avete idea di quante piramidi ci siano ancora sulla Terra e tutte quante sono rimaste attive fino a poco tempo fa. Questa è la parte bella di cui sono venuto a parlarvi in questo giorno. Quando siete passati attraverso questo portale dal 12 al 21 dicembre 2012, avete lasciato andare il vostro attaccamento ad ogni cosa. Ogni matrice che avete utilizzato come guida adesso è un po’ più lontana da voi. Questo non significa che non potete trovare una guida là fuori, ma tutta la vostra energia è concentrata interiormente anziché esternamente. Anziché fuori, dovete trovare le nuove energie dentro ognuno di voi. Sappiamo che ci vuole un coraggio incredibile, perché gli umani dicono: "Chi, io? Non potrei farlo."  Qui state lavorando bene con questo, carissimi, perché voi siete i creatori. Siete quelli che hanno creato il gioco in primo luogo, anche prima di venire sulla Terra. Avete viaggiato per eoni di tempo attraverso molti universi differenti per trovare voi stessi qui in questo momento nel tempo e questo è per un buona ragione. </w:t>
      </w:r>
    </w:p>
    <w:p w:rsidR="00DE0F6D" w:rsidRPr="00086BE6" w:rsidRDefault="00DE0F6D" w:rsidP="00086BE6">
      <w:pPr>
        <w:spacing w:before="240" w:after="240"/>
        <w:jc w:val="both"/>
        <w:rPr>
          <w:sz w:val="25"/>
          <w:szCs w:val="25"/>
        </w:rPr>
      </w:pPr>
      <w:r w:rsidRPr="00086BE6">
        <w:rPr>
          <w:b/>
          <w:bCs/>
          <w:color w:val="000080"/>
          <w:sz w:val="25"/>
          <w:szCs w:val="25"/>
        </w:rPr>
        <w:t>La sconnessione</w:t>
      </w:r>
    </w:p>
    <w:p w:rsidR="00DE0F6D" w:rsidRPr="00086BE6" w:rsidRDefault="00DE0F6D" w:rsidP="00086BE6">
      <w:pPr>
        <w:spacing w:before="240" w:after="240"/>
        <w:jc w:val="both"/>
        <w:rPr>
          <w:sz w:val="25"/>
          <w:szCs w:val="25"/>
        </w:rPr>
      </w:pPr>
      <w:r w:rsidRPr="00086BE6">
        <w:rPr>
          <w:color w:val="000080"/>
          <w:sz w:val="25"/>
          <w:szCs w:val="25"/>
        </w:rPr>
        <w:t xml:space="preserve">Tutta l'assistenza che avete avuto è ancora lì, ma non avrà più lo stesso impatto su di voi. Dovrete adattarvi ad ogni cosa adesso che vi siete spostati attraverso questo portale, se desiderate impegnare nuovamente  alcune di queste matrici che vi hanno guidato. Tutte quante sono state rilasciate oggi, e la più grande è lo scudo protettivo che era stato collocato intorno al  pianeta Terra per proteggervi  dalle meteore che altrimenti si sarebbero trovate sul vostro  percorso. Le piramidi creavano uno scudo attorno alla Terra che gradualmente è stato deviato ed ha iniziato un processo diverso con le meteore. Perché? Ebbene, carissimi,  in realtà vi trovate in una cintura di meteore, un percorso che normalmente porterebbe le meteore sul pianeta Terra con regolarità. Persino adesso potete guardare il cielo a fine agosto e qualche volta nel mese di dicembre dopo la mezzanotte e vedere la più incredibile pioggia di meteoriti di piccole particelle provenienti da un'esplosione avvenuta molti anni fa. Mentre compie il sua viaggio, una volta l'anno potete tornare a quella stessa esplosione che sta ancora vomitando particelle. Non è interessante? Succede di anno in anno. Ve lo stiamo dicendo adesso perché voi siete cambiati e la Terra è cambiata. La prima cosa che è successa mentre attraversavate questo portale è che avete lasciato andare il vostro attaccamento ad ogni matrice di orientamento che avevate in precedenza. Di recente avete sperimentato  tre meteoriti molto veloci dirette verso il vostro pianeta. Sì, le meteore arrivano verso il vostro pianeta ogni singolo giorno, anche se la maggior parte delle persone non le vede e così non vengono segnalate. State assistendo a cose del grande quadro che avvengono in questo momento in quanto l'intero scudo è stato rilasciato, perché questo fa parte del passare attraverso il portale. Ora, perché vorreste lasciar andare </w:t>
      </w:r>
      <w:r w:rsidRPr="00086BE6">
        <w:rPr>
          <w:color w:val="000080"/>
          <w:sz w:val="25"/>
          <w:szCs w:val="25"/>
        </w:rPr>
        <w:lastRenderedPageBreak/>
        <w:t xml:space="preserve">questo? Qual era lo scopo? Condividerò con voi la parte corta, poi entrerò in alcune delle parti più lunghe quando avrò tempo. </w:t>
      </w:r>
    </w:p>
    <w:p w:rsidR="00DE0F6D" w:rsidRPr="00086BE6" w:rsidRDefault="00DE0F6D" w:rsidP="00086BE6">
      <w:pPr>
        <w:spacing w:before="240" w:after="240"/>
        <w:jc w:val="both"/>
        <w:rPr>
          <w:sz w:val="25"/>
          <w:szCs w:val="25"/>
        </w:rPr>
      </w:pPr>
      <w:r w:rsidRPr="00086BE6">
        <w:rPr>
          <w:color w:val="000080"/>
          <w:sz w:val="25"/>
          <w:szCs w:val="25"/>
        </w:rPr>
        <w:t>La prima cosa è che siete venuti qui su una meteora. Infatti, ogni singola forma di vita che è su questo pianeta non ha avuto origine qui. Se guardate le vostre forme di vita nel corso degli ultimi 120 anni, sono andate diminuendo. Questo pianeta stava morendo, carissimi, perché questo era in origine il piano del gioco. Stavate per uccidere il pianeta tra il 2000 e il 2012; ci sarebbero voluti circa dodici anni per spazzare via questo pianeta. Uso l'espressione "spazzare via", ma non intendo in quel senso. La Terra sarebbe molto simile a come  appare  Marte oggi, perché Marte è vostra sorella ed ha effettivamente salvato la Terra. Ad un certo punto, sia Marte sia Venere hanno ceduto biossido di carbonio al pianeta Terra sacrificando le proprie forme di vita al fine di preservare questa. Tutta l'energia tra le tre sorelle arrivava sulla Terra in modo che  poteste evolvere, ed è stato in quel momento che questo scudo protettivo inizialmente è stato messo sulla Terra. Ci sono voluti anni e anni e migliaia di anni per costruire queste piramidi che tenevano a posto questa struttura. Anche quando questi esseri lasciarono il pianeta, la struttura era ancora al suo posto e vi proteggeva  da gran parte degli asteroidi e comete che avrebbero colpito il vostro pianeta con regolarità. Adesso questo è cessato. Perché?</w:t>
      </w:r>
    </w:p>
    <w:p w:rsidR="00DE0F6D" w:rsidRPr="00086BE6" w:rsidRDefault="00DE0F6D" w:rsidP="00086BE6">
      <w:pPr>
        <w:spacing w:before="240" w:after="240"/>
        <w:jc w:val="both"/>
        <w:rPr>
          <w:sz w:val="25"/>
          <w:szCs w:val="25"/>
        </w:rPr>
      </w:pPr>
      <w:r w:rsidRPr="00086BE6">
        <w:rPr>
          <w:rStyle w:val="hps"/>
          <w:color w:val="000080"/>
          <w:sz w:val="25"/>
          <w:szCs w:val="25"/>
        </w:rPr>
        <w:t>Carissimi,</w:t>
      </w:r>
      <w:r w:rsidRPr="00086BE6">
        <w:rPr>
          <w:color w:val="000080"/>
          <w:sz w:val="25"/>
          <w:szCs w:val="25"/>
        </w:rPr>
        <w:t xml:space="preserve"> </w:t>
      </w:r>
      <w:r w:rsidRPr="00086BE6">
        <w:rPr>
          <w:rStyle w:val="hps"/>
          <w:color w:val="000080"/>
          <w:sz w:val="25"/>
          <w:szCs w:val="25"/>
        </w:rPr>
        <w:t>tutte le</w:t>
      </w:r>
      <w:r w:rsidRPr="00086BE6">
        <w:rPr>
          <w:color w:val="000080"/>
          <w:sz w:val="25"/>
          <w:szCs w:val="25"/>
        </w:rPr>
        <w:t xml:space="preserve"> </w:t>
      </w:r>
      <w:r w:rsidRPr="00086BE6">
        <w:rPr>
          <w:rStyle w:val="hps"/>
          <w:color w:val="000080"/>
          <w:sz w:val="25"/>
          <w:szCs w:val="25"/>
        </w:rPr>
        <w:t>comete</w:t>
      </w:r>
      <w:r w:rsidRPr="00086BE6">
        <w:rPr>
          <w:color w:val="000080"/>
          <w:sz w:val="25"/>
          <w:szCs w:val="25"/>
        </w:rPr>
        <w:t xml:space="preserve">, tutte le </w:t>
      </w:r>
      <w:r w:rsidRPr="00086BE6">
        <w:rPr>
          <w:rStyle w:val="hps"/>
          <w:color w:val="000080"/>
          <w:sz w:val="25"/>
          <w:szCs w:val="25"/>
        </w:rPr>
        <w:t>meteore</w:t>
      </w:r>
      <w:r w:rsidRPr="00086BE6">
        <w:rPr>
          <w:color w:val="000080"/>
          <w:sz w:val="25"/>
          <w:szCs w:val="25"/>
        </w:rPr>
        <w:t xml:space="preserve"> </w:t>
      </w:r>
      <w:r w:rsidRPr="00086BE6">
        <w:rPr>
          <w:rStyle w:val="hps"/>
          <w:color w:val="000080"/>
          <w:sz w:val="25"/>
          <w:szCs w:val="25"/>
        </w:rPr>
        <w:t>portano</w:t>
      </w:r>
      <w:r w:rsidRPr="00086BE6">
        <w:rPr>
          <w:color w:val="000080"/>
          <w:sz w:val="25"/>
          <w:szCs w:val="25"/>
        </w:rPr>
        <w:t xml:space="preserve"> </w:t>
      </w:r>
      <w:r w:rsidRPr="00086BE6">
        <w:rPr>
          <w:rStyle w:val="hps"/>
          <w:color w:val="000080"/>
          <w:sz w:val="25"/>
          <w:szCs w:val="25"/>
        </w:rPr>
        <w:t>la vita</w:t>
      </w:r>
      <w:r w:rsidRPr="00086BE6">
        <w:rPr>
          <w:color w:val="000080"/>
          <w:sz w:val="25"/>
          <w:szCs w:val="25"/>
        </w:rPr>
        <w:t xml:space="preserve"> </w:t>
      </w:r>
      <w:r w:rsidRPr="00086BE6">
        <w:rPr>
          <w:rStyle w:val="hps"/>
          <w:color w:val="000080"/>
          <w:sz w:val="25"/>
          <w:szCs w:val="25"/>
        </w:rPr>
        <w:t>in qualche modo.</w:t>
      </w:r>
      <w:r w:rsidRPr="00086BE6">
        <w:rPr>
          <w:color w:val="000080"/>
          <w:sz w:val="25"/>
          <w:szCs w:val="25"/>
        </w:rPr>
        <w:t xml:space="preserve"> </w:t>
      </w:r>
      <w:r w:rsidRPr="00086BE6">
        <w:rPr>
          <w:rStyle w:val="hps"/>
          <w:color w:val="000080"/>
          <w:sz w:val="25"/>
          <w:szCs w:val="25"/>
        </w:rPr>
        <w:t>State</w:t>
      </w:r>
      <w:r w:rsidRPr="00086BE6">
        <w:rPr>
          <w:color w:val="000080"/>
          <w:sz w:val="25"/>
          <w:szCs w:val="25"/>
        </w:rPr>
        <w:t xml:space="preserve"> </w:t>
      </w:r>
      <w:r w:rsidRPr="00086BE6">
        <w:rPr>
          <w:rStyle w:val="hps"/>
          <w:color w:val="000080"/>
          <w:sz w:val="25"/>
          <w:szCs w:val="25"/>
        </w:rPr>
        <w:t>ripopolando</w:t>
      </w:r>
      <w:r w:rsidRPr="00086BE6">
        <w:rPr>
          <w:color w:val="000080"/>
          <w:sz w:val="25"/>
          <w:szCs w:val="25"/>
        </w:rPr>
        <w:t xml:space="preserve"> </w:t>
      </w:r>
      <w:r w:rsidRPr="00086BE6">
        <w:rPr>
          <w:rStyle w:val="hps"/>
          <w:color w:val="000080"/>
          <w:sz w:val="25"/>
          <w:szCs w:val="25"/>
        </w:rPr>
        <w:t>la Terra</w:t>
      </w:r>
      <w:r w:rsidRPr="00086BE6">
        <w:rPr>
          <w:color w:val="000080"/>
          <w:sz w:val="25"/>
          <w:szCs w:val="25"/>
        </w:rPr>
        <w:t xml:space="preserve"> </w:t>
      </w:r>
      <w:r w:rsidRPr="00086BE6">
        <w:rPr>
          <w:rStyle w:val="hps"/>
          <w:color w:val="000080"/>
          <w:sz w:val="25"/>
          <w:szCs w:val="25"/>
        </w:rPr>
        <w:t>in questo momento</w:t>
      </w:r>
      <w:r w:rsidRPr="00086BE6">
        <w:rPr>
          <w:color w:val="000080"/>
          <w:sz w:val="25"/>
          <w:szCs w:val="25"/>
        </w:rPr>
        <w:t xml:space="preserve">. </w:t>
      </w:r>
      <w:r w:rsidRPr="00086BE6">
        <w:rPr>
          <w:rStyle w:val="hps"/>
          <w:color w:val="000080"/>
          <w:sz w:val="25"/>
          <w:szCs w:val="25"/>
        </w:rPr>
        <w:t>Avete nuovamente iniziato</w:t>
      </w:r>
      <w:r w:rsidRPr="00086BE6">
        <w:rPr>
          <w:color w:val="000080"/>
          <w:sz w:val="25"/>
          <w:szCs w:val="25"/>
        </w:rPr>
        <w:t xml:space="preserve"> </w:t>
      </w:r>
      <w:r w:rsidRPr="00086BE6">
        <w:rPr>
          <w:rStyle w:val="hps"/>
          <w:color w:val="000080"/>
          <w:sz w:val="25"/>
          <w:szCs w:val="25"/>
        </w:rPr>
        <w:t>il</w:t>
      </w:r>
      <w:r w:rsidRPr="00086BE6">
        <w:rPr>
          <w:color w:val="000080"/>
          <w:sz w:val="25"/>
          <w:szCs w:val="25"/>
        </w:rPr>
        <w:t xml:space="preserve"> </w:t>
      </w:r>
      <w:r w:rsidRPr="00086BE6">
        <w:rPr>
          <w:rStyle w:val="hps"/>
          <w:color w:val="000080"/>
          <w:sz w:val="25"/>
          <w:szCs w:val="25"/>
        </w:rPr>
        <w:t>gioco e</w:t>
      </w:r>
      <w:r w:rsidRPr="00086BE6">
        <w:rPr>
          <w:color w:val="000080"/>
          <w:sz w:val="25"/>
          <w:szCs w:val="25"/>
        </w:rPr>
        <w:t xml:space="preserve"> ne avete in</w:t>
      </w:r>
      <w:r w:rsidRPr="00086BE6">
        <w:rPr>
          <w:rStyle w:val="hps"/>
          <w:color w:val="000080"/>
          <w:sz w:val="25"/>
          <w:szCs w:val="25"/>
        </w:rPr>
        <w:t>cominciato</w:t>
      </w:r>
      <w:r w:rsidRPr="00086BE6">
        <w:rPr>
          <w:color w:val="000080"/>
          <w:sz w:val="25"/>
          <w:szCs w:val="25"/>
        </w:rPr>
        <w:t xml:space="preserve"> </w:t>
      </w:r>
      <w:r w:rsidRPr="00086BE6">
        <w:rPr>
          <w:rStyle w:val="hps"/>
          <w:color w:val="000080"/>
          <w:sz w:val="25"/>
          <w:szCs w:val="25"/>
        </w:rPr>
        <w:t>una nuova parte</w:t>
      </w:r>
      <w:r w:rsidRPr="00086BE6">
        <w:rPr>
          <w:color w:val="000080"/>
          <w:sz w:val="25"/>
          <w:szCs w:val="25"/>
        </w:rPr>
        <w:t xml:space="preserve">, </w:t>
      </w:r>
      <w:r w:rsidRPr="00086BE6">
        <w:rPr>
          <w:rStyle w:val="hps"/>
          <w:color w:val="000080"/>
          <w:sz w:val="25"/>
          <w:szCs w:val="25"/>
        </w:rPr>
        <w:t>anche mentre</w:t>
      </w:r>
      <w:r w:rsidRPr="00086BE6">
        <w:rPr>
          <w:color w:val="000080"/>
          <w:sz w:val="25"/>
          <w:szCs w:val="25"/>
        </w:rPr>
        <w:t xml:space="preserve"> </w:t>
      </w:r>
      <w:r w:rsidRPr="00086BE6">
        <w:rPr>
          <w:rStyle w:val="hps"/>
          <w:color w:val="000080"/>
          <w:sz w:val="25"/>
          <w:szCs w:val="25"/>
        </w:rPr>
        <w:t>uccidevate</w:t>
      </w:r>
      <w:r w:rsidRPr="00086BE6">
        <w:rPr>
          <w:color w:val="000080"/>
          <w:sz w:val="25"/>
          <w:szCs w:val="25"/>
        </w:rPr>
        <w:t xml:space="preserve"> </w:t>
      </w:r>
      <w:r w:rsidRPr="00086BE6">
        <w:rPr>
          <w:rStyle w:val="hps"/>
          <w:color w:val="000080"/>
          <w:sz w:val="25"/>
          <w:szCs w:val="25"/>
        </w:rPr>
        <w:t>questo</w:t>
      </w:r>
      <w:r w:rsidRPr="00086BE6">
        <w:rPr>
          <w:color w:val="000080"/>
          <w:sz w:val="25"/>
          <w:szCs w:val="25"/>
        </w:rPr>
        <w:t xml:space="preserve"> </w:t>
      </w:r>
      <w:r w:rsidRPr="00086BE6">
        <w:rPr>
          <w:rStyle w:val="hps"/>
          <w:color w:val="000080"/>
          <w:sz w:val="25"/>
          <w:szCs w:val="25"/>
        </w:rPr>
        <w:t>pianeta</w:t>
      </w:r>
      <w:r w:rsidRPr="00086BE6">
        <w:rPr>
          <w:color w:val="000080"/>
          <w:sz w:val="25"/>
          <w:szCs w:val="25"/>
        </w:rPr>
        <w:t xml:space="preserve"> </w:t>
      </w:r>
      <w:r w:rsidRPr="00086BE6">
        <w:rPr>
          <w:rStyle w:val="hps"/>
          <w:color w:val="000080"/>
          <w:sz w:val="25"/>
          <w:szCs w:val="25"/>
        </w:rPr>
        <w:t>e le specie venivano spazzate via</w:t>
      </w:r>
      <w:r w:rsidRPr="00086BE6">
        <w:rPr>
          <w:color w:val="000080"/>
          <w:sz w:val="25"/>
          <w:szCs w:val="25"/>
        </w:rPr>
        <w:t xml:space="preserve"> </w:t>
      </w:r>
      <w:r w:rsidRPr="00086BE6">
        <w:rPr>
          <w:rStyle w:val="hps"/>
          <w:color w:val="000080"/>
          <w:sz w:val="25"/>
          <w:szCs w:val="25"/>
        </w:rPr>
        <w:t>su base regolare</w:t>
      </w:r>
      <w:r w:rsidRPr="00086BE6">
        <w:rPr>
          <w:color w:val="000080"/>
          <w:sz w:val="25"/>
          <w:szCs w:val="25"/>
        </w:rPr>
        <w:t xml:space="preserve">. </w:t>
      </w:r>
      <w:r w:rsidRPr="00086BE6">
        <w:rPr>
          <w:rStyle w:val="hps"/>
          <w:color w:val="000080"/>
          <w:sz w:val="25"/>
          <w:szCs w:val="25"/>
        </w:rPr>
        <w:t>Avete appena</w:t>
      </w:r>
      <w:r w:rsidRPr="00086BE6">
        <w:rPr>
          <w:color w:val="000080"/>
          <w:sz w:val="25"/>
          <w:szCs w:val="25"/>
        </w:rPr>
        <w:t xml:space="preserve"> </w:t>
      </w:r>
      <w:r w:rsidRPr="00086BE6">
        <w:rPr>
          <w:rStyle w:val="hps"/>
          <w:color w:val="000080"/>
          <w:sz w:val="25"/>
          <w:szCs w:val="25"/>
        </w:rPr>
        <w:t>piantato</w:t>
      </w:r>
      <w:r w:rsidRPr="00086BE6">
        <w:rPr>
          <w:color w:val="000080"/>
          <w:sz w:val="25"/>
          <w:szCs w:val="25"/>
        </w:rPr>
        <w:t xml:space="preserve"> </w:t>
      </w:r>
      <w:r w:rsidRPr="00086BE6">
        <w:rPr>
          <w:rStyle w:val="hps"/>
          <w:color w:val="000080"/>
          <w:sz w:val="25"/>
          <w:szCs w:val="25"/>
        </w:rPr>
        <w:t>molte nuove</w:t>
      </w:r>
      <w:r w:rsidRPr="00086BE6">
        <w:rPr>
          <w:color w:val="000080"/>
          <w:sz w:val="25"/>
          <w:szCs w:val="25"/>
        </w:rPr>
        <w:t xml:space="preserve"> </w:t>
      </w:r>
      <w:r w:rsidRPr="00086BE6">
        <w:rPr>
          <w:rStyle w:val="hps"/>
          <w:color w:val="000080"/>
          <w:sz w:val="25"/>
          <w:szCs w:val="25"/>
        </w:rPr>
        <w:t>specie, che</w:t>
      </w:r>
      <w:r w:rsidRPr="00086BE6">
        <w:rPr>
          <w:color w:val="000080"/>
          <w:sz w:val="25"/>
          <w:szCs w:val="25"/>
        </w:rPr>
        <w:t xml:space="preserve"> </w:t>
      </w:r>
      <w:r w:rsidRPr="00086BE6">
        <w:rPr>
          <w:rStyle w:val="hps"/>
          <w:color w:val="000080"/>
          <w:sz w:val="25"/>
          <w:szCs w:val="25"/>
        </w:rPr>
        <w:t>nel corso dei</w:t>
      </w:r>
      <w:r w:rsidRPr="00086BE6">
        <w:rPr>
          <w:color w:val="000080"/>
          <w:sz w:val="25"/>
          <w:szCs w:val="25"/>
        </w:rPr>
        <w:t xml:space="preserve"> </w:t>
      </w:r>
      <w:r w:rsidRPr="00086BE6">
        <w:rPr>
          <w:rStyle w:val="hps"/>
          <w:color w:val="000080"/>
          <w:sz w:val="25"/>
          <w:szCs w:val="25"/>
        </w:rPr>
        <w:t>prossimi cento anni</w:t>
      </w:r>
      <w:r w:rsidRPr="00086BE6">
        <w:rPr>
          <w:color w:val="000080"/>
          <w:sz w:val="25"/>
          <w:szCs w:val="25"/>
        </w:rPr>
        <w:t xml:space="preserve"> </w:t>
      </w:r>
      <w:r w:rsidRPr="00086BE6">
        <w:rPr>
          <w:rStyle w:val="hps"/>
          <w:color w:val="000080"/>
          <w:sz w:val="25"/>
          <w:szCs w:val="25"/>
        </w:rPr>
        <w:t>inizieranno</w:t>
      </w:r>
      <w:r w:rsidRPr="00086BE6">
        <w:rPr>
          <w:color w:val="000080"/>
          <w:sz w:val="25"/>
          <w:szCs w:val="25"/>
        </w:rPr>
        <w:t xml:space="preserve"> ad </w:t>
      </w:r>
      <w:r w:rsidRPr="00086BE6">
        <w:rPr>
          <w:rStyle w:val="hps"/>
          <w:color w:val="000080"/>
          <w:sz w:val="25"/>
          <w:szCs w:val="25"/>
        </w:rPr>
        <w:t>evolvere</w:t>
      </w:r>
      <w:r w:rsidRPr="00086BE6">
        <w:rPr>
          <w:color w:val="000080"/>
          <w:sz w:val="25"/>
          <w:szCs w:val="25"/>
        </w:rPr>
        <w:t xml:space="preserve"> </w:t>
      </w:r>
      <w:r w:rsidRPr="00086BE6">
        <w:rPr>
          <w:rStyle w:val="hps"/>
          <w:color w:val="000080"/>
          <w:sz w:val="25"/>
          <w:szCs w:val="25"/>
        </w:rPr>
        <w:t>molto rapidamente.</w:t>
      </w:r>
      <w:r w:rsidRPr="00086BE6">
        <w:rPr>
          <w:color w:val="000080"/>
          <w:sz w:val="25"/>
          <w:szCs w:val="25"/>
        </w:rPr>
        <w:t xml:space="preserve"> </w:t>
      </w:r>
      <w:r w:rsidRPr="00086BE6">
        <w:rPr>
          <w:rStyle w:val="hps"/>
          <w:color w:val="000080"/>
          <w:sz w:val="25"/>
          <w:szCs w:val="25"/>
        </w:rPr>
        <w:t>Sono arrivate</w:t>
      </w:r>
      <w:r w:rsidRPr="00086BE6">
        <w:rPr>
          <w:color w:val="000080"/>
          <w:sz w:val="25"/>
          <w:szCs w:val="25"/>
        </w:rPr>
        <w:t xml:space="preserve"> </w:t>
      </w:r>
      <w:r w:rsidRPr="00086BE6">
        <w:rPr>
          <w:rStyle w:val="hps"/>
          <w:color w:val="000080"/>
          <w:sz w:val="25"/>
          <w:szCs w:val="25"/>
        </w:rPr>
        <w:t>​​sulle</w:t>
      </w:r>
      <w:r w:rsidRPr="00086BE6">
        <w:rPr>
          <w:color w:val="000080"/>
          <w:sz w:val="25"/>
          <w:szCs w:val="25"/>
        </w:rPr>
        <w:t xml:space="preserve"> </w:t>
      </w:r>
      <w:r w:rsidRPr="00086BE6">
        <w:rPr>
          <w:rStyle w:val="hps"/>
          <w:color w:val="000080"/>
          <w:sz w:val="25"/>
          <w:szCs w:val="25"/>
        </w:rPr>
        <w:t>meteore</w:t>
      </w:r>
      <w:r w:rsidRPr="00086BE6">
        <w:rPr>
          <w:color w:val="000080"/>
          <w:sz w:val="25"/>
          <w:szCs w:val="25"/>
        </w:rPr>
        <w:t xml:space="preserve"> </w:t>
      </w:r>
      <w:r w:rsidRPr="00086BE6">
        <w:rPr>
          <w:rStyle w:val="hps"/>
          <w:color w:val="000080"/>
          <w:sz w:val="25"/>
          <w:szCs w:val="25"/>
        </w:rPr>
        <w:t>e lo scudo</w:t>
      </w:r>
      <w:r w:rsidRPr="00086BE6">
        <w:rPr>
          <w:color w:val="000080"/>
          <w:sz w:val="25"/>
          <w:szCs w:val="25"/>
        </w:rPr>
        <w:t xml:space="preserve"> </w:t>
      </w:r>
      <w:r w:rsidRPr="00086BE6">
        <w:rPr>
          <w:rStyle w:val="hps"/>
          <w:color w:val="000080"/>
          <w:sz w:val="25"/>
          <w:szCs w:val="25"/>
        </w:rPr>
        <w:t>doveva</w:t>
      </w:r>
      <w:r w:rsidRPr="00086BE6">
        <w:rPr>
          <w:color w:val="000080"/>
          <w:sz w:val="25"/>
          <w:szCs w:val="25"/>
        </w:rPr>
        <w:t xml:space="preserve"> </w:t>
      </w:r>
      <w:r w:rsidRPr="00086BE6">
        <w:rPr>
          <w:rStyle w:val="hps"/>
          <w:color w:val="000080"/>
          <w:sz w:val="25"/>
          <w:szCs w:val="25"/>
        </w:rPr>
        <w:t>essere ridotto</w:t>
      </w:r>
      <w:r w:rsidRPr="00086BE6">
        <w:rPr>
          <w:color w:val="000080"/>
          <w:sz w:val="25"/>
          <w:szCs w:val="25"/>
        </w:rPr>
        <w:t xml:space="preserve"> </w:t>
      </w:r>
      <w:r w:rsidRPr="00086BE6">
        <w:rPr>
          <w:rStyle w:val="hps"/>
          <w:color w:val="000080"/>
          <w:sz w:val="25"/>
          <w:szCs w:val="25"/>
        </w:rPr>
        <w:t>in modo che</w:t>
      </w:r>
      <w:r w:rsidRPr="00086BE6">
        <w:rPr>
          <w:color w:val="000080"/>
          <w:sz w:val="25"/>
          <w:szCs w:val="25"/>
        </w:rPr>
        <w:t xml:space="preserve"> </w:t>
      </w:r>
      <w:r w:rsidRPr="00086BE6">
        <w:rPr>
          <w:rStyle w:val="hps"/>
          <w:color w:val="000080"/>
          <w:sz w:val="25"/>
          <w:szCs w:val="25"/>
        </w:rPr>
        <w:t>potesse accadere</w:t>
      </w:r>
      <w:r w:rsidRPr="00086BE6">
        <w:rPr>
          <w:color w:val="000080"/>
          <w:sz w:val="25"/>
          <w:szCs w:val="25"/>
        </w:rPr>
        <w:t xml:space="preserve">; ce ne </w:t>
      </w:r>
      <w:r w:rsidRPr="00086BE6">
        <w:rPr>
          <w:rStyle w:val="hps"/>
          <w:color w:val="000080"/>
          <w:sz w:val="25"/>
          <w:szCs w:val="25"/>
        </w:rPr>
        <w:t>sono</w:t>
      </w:r>
      <w:r w:rsidRPr="00086BE6">
        <w:rPr>
          <w:color w:val="000080"/>
          <w:sz w:val="25"/>
          <w:szCs w:val="25"/>
        </w:rPr>
        <w:t xml:space="preserve"> </w:t>
      </w:r>
      <w:r w:rsidRPr="00086BE6">
        <w:rPr>
          <w:rStyle w:val="hps"/>
          <w:color w:val="000080"/>
          <w:sz w:val="25"/>
          <w:szCs w:val="25"/>
        </w:rPr>
        <w:t>altre in arrivo</w:t>
      </w:r>
      <w:r w:rsidRPr="00086BE6">
        <w:rPr>
          <w:color w:val="000080"/>
          <w:sz w:val="25"/>
          <w:szCs w:val="25"/>
        </w:rPr>
        <w:t xml:space="preserve">. </w:t>
      </w:r>
      <w:r w:rsidRPr="00086BE6">
        <w:rPr>
          <w:rStyle w:val="hps"/>
          <w:color w:val="000080"/>
          <w:sz w:val="25"/>
          <w:szCs w:val="25"/>
        </w:rPr>
        <w:t>Non</w:t>
      </w:r>
      <w:r w:rsidRPr="00086BE6">
        <w:rPr>
          <w:color w:val="000080"/>
          <w:sz w:val="25"/>
          <w:szCs w:val="25"/>
        </w:rPr>
        <w:t xml:space="preserve"> </w:t>
      </w:r>
      <w:r w:rsidRPr="00086BE6">
        <w:rPr>
          <w:rStyle w:val="hps"/>
          <w:color w:val="000080"/>
          <w:sz w:val="25"/>
          <w:szCs w:val="25"/>
        </w:rPr>
        <w:t>è finita con</w:t>
      </w:r>
      <w:r w:rsidRPr="00086BE6">
        <w:rPr>
          <w:color w:val="000080"/>
          <w:sz w:val="25"/>
          <w:szCs w:val="25"/>
        </w:rPr>
        <w:t xml:space="preserve"> </w:t>
      </w:r>
      <w:r w:rsidRPr="00086BE6">
        <w:rPr>
          <w:rStyle w:val="hps"/>
          <w:color w:val="000080"/>
          <w:sz w:val="25"/>
          <w:szCs w:val="25"/>
        </w:rPr>
        <w:t>le meteore</w:t>
      </w:r>
      <w:r w:rsidRPr="00086BE6">
        <w:rPr>
          <w:color w:val="000080"/>
          <w:sz w:val="25"/>
          <w:szCs w:val="25"/>
        </w:rPr>
        <w:t xml:space="preserve">, ma </w:t>
      </w:r>
      <w:r w:rsidRPr="00086BE6">
        <w:rPr>
          <w:rStyle w:val="hps"/>
          <w:color w:val="000080"/>
          <w:sz w:val="25"/>
          <w:szCs w:val="25"/>
        </w:rPr>
        <w:t>non temetele</w:t>
      </w:r>
      <w:r w:rsidRPr="00086BE6">
        <w:rPr>
          <w:color w:val="000080"/>
          <w:sz w:val="25"/>
          <w:szCs w:val="25"/>
        </w:rPr>
        <w:t xml:space="preserve">. </w:t>
      </w:r>
      <w:r w:rsidRPr="00086BE6">
        <w:rPr>
          <w:rStyle w:val="hps"/>
          <w:color w:val="000080"/>
          <w:sz w:val="25"/>
          <w:szCs w:val="25"/>
        </w:rPr>
        <w:t>Sono state</w:t>
      </w:r>
      <w:r w:rsidRPr="00086BE6">
        <w:rPr>
          <w:color w:val="000080"/>
          <w:sz w:val="25"/>
          <w:szCs w:val="25"/>
        </w:rPr>
        <w:t xml:space="preserve"> </w:t>
      </w:r>
      <w:r w:rsidRPr="00086BE6">
        <w:rPr>
          <w:rStyle w:val="hps"/>
          <w:color w:val="000080"/>
          <w:sz w:val="25"/>
          <w:szCs w:val="25"/>
        </w:rPr>
        <w:t>deviate</w:t>
      </w:r>
      <w:r w:rsidRPr="00086BE6">
        <w:rPr>
          <w:color w:val="000080"/>
          <w:sz w:val="25"/>
          <w:szCs w:val="25"/>
        </w:rPr>
        <w:t xml:space="preserve"> </w:t>
      </w:r>
      <w:r w:rsidRPr="00086BE6">
        <w:rPr>
          <w:rStyle w:val="hps"/>
          <w:color w:val="000080"/>
          <w:sz w:val="25"/>
          <w:szCs w:val="25"/>
        </w:rPr>
        <w:t>due volte finora</w:t>
      </w:r>
      <w:r w:rsidRPr="00086BE6">
        <w:rPr>
          <w:color w:val="000080"/>
          <w:sz w:val="25"/>
          <w:szCs w:val="25"/>
        </w:rPr>
        <w:t xml:space="preserve">, </w:t>
      </w:r>
      <w:r w:rsidRPr="00086BE6">
        <w:rPr>
          <w:rStyle w:val="hps"/>
          <w:color w:val="000080"/>
          <w:sz w:val="25"/>
          <w:szCs w:val="25"/>
        </w:rPr>
        <w:t>con una che</w:t>
      </w:r>
      <w:r w:rsidRPr="00086BE6">
        <w:rPr>
          <w:color w:val="000080"/>
          <w:sz w:val="25"/>
          <w:szCs w:val="25"/>
        </w:rPr>
        <w:t xml:space="preserve"> ha </w:t>
      </w:r>
      <w:r w:rsidRPr="00086BE6">
        <w:rPr>
          <w:rStyle w:val="hps"/>
          <w:color w:val="000080"/>
          <w:sz w:val="25"/>
          <w:szCs w:val="25"/>
        </w:rPr>
        <w:t>mancato</w:t>
      </w:r>
      <w:r w:rsidRPr="00086BE6">
        <w:rPr>
          <w:color w:val="000080"/>
          <w:sz w:val="25"/>
          <w:szCs w:val="25"/>
        </w:rPr>
        <w:t xml:space="preserve"> </w:t>
      </w:r>
      <w:r w:rsidRPr="00086BE6">
        <w:rPr>
          <w:rStyle w:val="hps"/>
          <w:color w:val="000080"/>
          <w:sz w:val="25"/>
          <w:szCs w:val="25"/>
        </w:rPr>
        <w:t>Mosca ed</w:t>
      </w:r>
      <w:r w:rsidRPr="00086BE6">
        <w:rPr>
          <w:color w:val="000080"/>
          <w:sz w:val="25"/>
          <w:szCs w:val="25"/>
        </w:rPr>
        <w:t xml:space="preserve"> </w:t>
      </w:r>
      <w:r w:rsidRPr="00086BE6">
        <w:rPr>
          <w:rStyle w:val="hps"/>
          <w:color w:val="000080"/>
          <w:sz w:val="25"/>
          <w:szCs w:val="25"/>
        </w:rPr>
        <w:t>un’altra</w:t>
      </w:r>
      <w:r w:rsidRPr="00086BE6">
        <w:rPr>
          <w:color w:val="000080"/>
          <w:sz w:val="25"/>
          <w:szCs w:val="25"/>
        </w:rPr>
        <w:t xml:space="preserve"> </w:t>
      </w:r>
      <w:r w:rsidRPr="00086BE6">
        <w:rPr>
          <w:rStyle w:val="hps"/>
          <w:color w:val="000080"/>
          <w:sz w:val="25"/>
          <w:szCs w:val="25"/>
        </w:rPr>
        <w:t>che ha mancato</w:t>
      </w:r>
      <w:r w:rsidRPr="00086BE6">
        <w:rPr>
          <w:color w:val="000080"/>
          <w:sz w:val="25"/>
          <w:szCs w:val="25"/>
        </w:rPr>
        <w:t xml:space="preserve"> </w:t>
      </w:r>
      <w:r w:rsidRPr="00086BE6">
        <w:rPr>
          <w:rStyle w:val="hps"/>
          <w:color w:val="000080"/>
          <w:sz w:val="25"/>
          <w:szCs w:val="25"/>
        </w:rPr>
        <w:t>l'intera</w:t>
      </w:r>
      <w:r w:rsidRPr="00086BE6">
        <w:rPr>
          <w:color w:val="000080"/>
          <w:sz w:val="25"/>
          <w:szCs w:val="25"/>
        </w:rPr>
        <w:t xml:space="preserve"> </w:t>
      </w:r>
      <w:r w:rsidRPr="00086BE6">
        <w:rPr>
          <w:rStyle w:val="hps"/>
          <w:color w:val="000080"/>
          <w:sz w:val="25"/>
          <w:szCs w:val="25"/>
        </w:rPr>
        <w:t>costa orientale degli</w:t>
      </w:r>
      <w:r w:rsidRPr="00086BE6">
        <w:rPr>
          <w:color w:val="000080"/>
          <w:sz w:val="25"/>
          <w:szCs w:val="25"/>
        </w:rPr>
        <w:t xml:space="preserve"> </w:t>
      </w:r>
      <w:r w:rsidRPr="00086BE6">
        <w:rPr>
          <w:rStyle w:val="hps"/>
          <w:color w:val="000080"/>
          <w:sz w:val="25"/>
          <w:szCs w:val="25"/>
        </w:rPr>
        <w:t>Stati Uniti</w:t>
      </w:r>
      <w:r w:rsidRPr="00086BE6">
        <w:rPr>
          <w:color w:val="000080"/>
          <w:sz w:val="25"/>
          <w:szCs w:val="25"/>
        </w:rPr>
        <w:t xml:space="preserve">. </w:t>
      </w:r>
      <w:r w:rsidRPr="00086BE6">
        <w:rPr>
          <w:rStyle w:val="hps"/>
          <w:color w:val="000080"/>
          <w:sz w:val="25"/>
          <w:szCs w:val="25"/>
        </w:rPr>
        <w:t>Vi diciamo che ce ne</w:t>
      </w:r>
      <w:r w:rsidRPr="00086BE6">
        <w:rPr>
          <w:color w:val="000080"/>
          <w:sz w:val="25"/>
          <w:szCs w:val="25"/>
        </w:rPr>
        <w:t xml:space="preserve"> </w:t>
      </w:r>
      <w:r w:rsidRPr="00086BE6">
        <w:rPr>
          <w:rStyle w:val="hps"/>
          <w:color w:val="000080"/>
          <w:sz w:val="25"/>
          <w:szCs w:val="25"/>
        </w:rPr>
        <w:t>sono</w:t>
      </w:r>
      <w:r w:rsidRPr="00086BE6">
        <w:rPr>
          <w:color w:val="000080"/>
          <w:sz w:val="25"/>
          <w:szCs w:val="25"/>
        </w:rPr>
        <w:t xml:space="preserve"> </w:t>
      </w:r>
      <w:r w:rsidRPr="00086BE6">
        <w:rPr>
          <w:rStyle w:val="hps"/>
          <w:color w:val="000080"/>
          <w:sz w:val="25"/>
          <w:szCs w:val="25"/>
        </w:rPr>
        <w:t>altre in arrivo</w:t>
      </w:r>
      <w:r w:rsidRPr="00086BE6">
        <w:rPr>
          <w:color w:val="000080"/>
          <w:sz w:val="25"/>
          <w:szCs w:val="25"/>
        </w:rPr>
        <w:t xml:space="preserve">, </w:t>
      </w:r>
      <w:r w:rsidRPr="00086BE6">
        <w:rPr>
          <w:rStyle w:val="hps"/>
          <w:color w:val="000080"/>
          <w:sz w:val="25"/>
          <w:szCs w:val="25"/>
        </w:rPr>
        <w:t>così godetevele.</w:t>
      </w:r>
      <w:r w:rsidRPr="00086BE6">
        <w:rPr>
          <w:color w:val="000080"/>
          <w:sz w:val="25"/>
          <w:szCs w:val="25"/>
        </w:rPr>
        <w:t xml:space="preserve"> </w:t>
      </w:r>
      <w:r w:rsidRPr="00086BE6">
        <w:rPr>
          <w:rStyle w:val="hps"/>
          <w:color w:val="000080"/>
          <w:sz w:val="25"/>
          <w:szCs w:val="25"/>
        </w:rPr>
        <w:t>Osservate i</w:t>
      </w:r>
      <w:r w:rsidRPr="00086BE6">
        <w:rPr>
          <w:color w:val="000080"/>
          <w:sz w:val="25"/>
          <w:szCs w:val="25"/>
        </w:rPr>
        <w:t xml:space="preserve"> </w:t>
      </w:r>
      <w:r w:rsidRPr="00086BE6">
        <w:rPr>
          <w:rStyle w:val="hps"/>
          <w:color w:val="000080"/>
          <w:sz w:val="25"/>
          <w:szCs w:val="25"/>
        </w:rPr>
        <w:t>cieli in</w:t>
      </w:r>
      <w:r w:rsidRPr="00086BE6">
        <w:rPr>
          <w:color w:val="000080"/>
          <w:sz w:val="25"/>
          <w:szCs w:val="25"/>
        </w:rPr>
        <w:t xml:space="preserve"> </w:t>
      </w:r>
      <w:r w:rsidRPr="00086BE6">
        <w:rPr>
          <w:rStyle w:val="hps"/>
          <w:color w:val="000080"/>
          <w:sz w:val="25"/>
          <w:szCs w:val="25"/>
        </w:rPr>
        <w:t>queste belle</w:t>
      </w:r>
      <w:r w:rsidRPr="00086BE6">
        <w:rPr>
          <w:color w:val="000080"/>
          <w:sz w:val="25"/>
          <w:szCs w:val="25"/>
        </w:rPr>
        <w:t xml:space="preserve"> </w:t>
      </w:r>
      <w:r w:rsidRPr="00086BE6">
        <w:rPr>
          <w:rStyle w:val="hps"/>
          <w:color w:val="000080"/>
          <w:sz w:val="25"/>
          <w:szCs w:val="25"/>
        </w:rPr>
        <w:t>serate</w:t>
      </w:r>
      <w:r w:rsidRPr="00086BE6">
        <w:rPr>
          <w:color w:val="000080"/>
          <w:sz w:val="25"/>
          <w:szCs w:val="25"/>
        </w:rPr>
        <w:t xml:space="preserve"> </w:t>
      </w:r>
      <w:r w:rsidRPr="00086BE6">
        <w:rPr>
          <w:rStyle w:val="hps"/>
          <w:color w:val="000080"/>
          <w:sz w:val="25"/>
          <w:szCs w:val="25"/>
        </w:rPr>
        <w:t>e sappiate che</w:t>
      </w:r>
      <w:r w:rsidRPr="00086BE6">
        <w:rPr>
          <w:color w:val="000080"/>
          <w:sz w:val="25"/>
          <w:szCs w:val="25"/>
        </w:rPr>
        <w:t xml:space="preserve"> c’</w:t>
      </w:r>
      <w:r w:rsidRPr="00086BE6">
        <w:rPr>
          <w:rStyle w:val="hps"/>
          <w:color w:val="000080"/>
          <w:sz w:val="25"/>
          <w:szCs w:val="25"/>
        </w:rPr>
        <w:t>è</w:t>
      </w:r>
      <w:r w:rsidRPr="00086BE6">
        <w:rPr>
          <w:color w:val="000080"/>
          <w:sz w:val="25"/>
          <w:szCs w:val="25"/>
        </w:rPr>
        <w:t xml:space="preserve"> </w:t>
      </w:r>
      <w:r w:rsidRPr="00086BE6">
        <w:rPr>
          <w:rStyle w:val="hps"/>
          <w:color w:val="000080"/>
          <w:sz w:val="25"/>
          <w:szCs w:val="25"/>
        </w:rPr>
        <w:t>un miracolo</w:t>
      </w:r>
      <w:r w:rsidRPr="00086BE6">
        <w:rPr>
          <w:color w:val="000080"/>
          <w:sz w:val="25"/>
          <w:szCs w:val="25"/>
        </w:rPr>
        <w:t xml:space="preserve"> </w:t>
      </w:r>
      <w:r w:rsidRPr="00086BE6">
        <w:rPr>
          <w:rStyle w:val="hps"/>
          <w:color w:val="000080"/>
          <w:sz w:val="25"/>
          <w:szCs w:val="25"/>
        </w:rPr>
        <w:t>in atto di cui voi avete fatto parte.</w:t>
      </w:r>
      <w:r w:rsidRPr="00086BE6">
        <w:rPr>
          <w:color w:val="000080"/>
          <w:sz w:val="25"/>
          <w:szCs w:val="25"/>
        </w:rPr>
        <w:t xml:space="preserve"> </w:t>
      </w:r>
      <w:r w:rsidRPr="00086BE6">
        <w:rPr>
          <w:rStyle w:val="hps"/>
          <w:color w:val="000080"/>
          <w:sz w:val="25"/>
          <w:szCs w:val="25"/>
        </w:rPr>
        <w:t>Verrà un</w:t>
      </w:r>
      <w:r w:rsidRPr="00086BE6">
        <w:rPr>
          <w:color w:val="000080"/>
          <w:sz w:val="25"/>
          <w:szCs w:val="25"/>
        </w:rPr>
        <w:t xml:space="preserve"> </w:t>
      </w:r>
      <w:r w:rsidRPr="00086BE6">
        <w:rPr>
          <w:rStyle w:val="hps"/>
          <w:color w:val="000080"/>
          <w:sz w:val="25"/>
          <w:szCs w:val="25"/>
        </w:rPr>
        <w:t>tempo in cui</w:t>
      </w:r>
      <w:r w:rsidRPr="00086BE6">
        <w:rPr>
          <w:color w:val="000080"/>
          <w:sz w:val="25"/>
          <w:szCs w:val="25"/>
        </w:rPr>
        <w:t xml:space="preserve"> </w:t>
      </w:r>
      <w:r w:rsidRPr="00086BE6">
        <w:rPr>
          <w:rStyle w:val="hps"/>
          <w:color w:val="000080"/>
          <w:sz w:val="25"/>
          <w:szCs w:val="25"/>
        </w:rPr>
        <w:t>improvvisamente</w:t>
      </w:r>
      <w:r w:rsidRPr="00086BE6">
        <w:rPr>
          <w:color w:val="000080"/>
          <w:sz w:val="25"/>
          <w:szCs w:val="25"/>
        </w:rPr>
        <w:t xml:space="preserve"> </w:t>
      </w:r>
      <w:r w:rsidRPr="00086BE6">
        <w:rPr>
          <w:rStyle w:val="hps"/>
          <w:color w:val="000080"/>
          <w:sz w:val="25"/>
          <w:szCs w:val="25"/>
        </w:rPr>
        <w:t>rallenteranno e</w:t>
      </w:r>
      <w:r w:rsidRPr="00086BE6">
        <w:rPr>
          <w:color w:val="000080"/>
          <w:sz w:val="25"/>
          <w:szCs w:val="25"/>
        </w:rPr>
        <w:t xml:space="preserve">  </w:t>
      </w:r>
      <w:r w:rsidRPr="00086BE6">
        <w:rPr>
          <w:rStyle w:val="hps"/>
          <w:color w:val="000080"/>
          <w:sz w:val="25"/>
          <w:szCs w:val="25"/>
        </w:rPr>
        <w:t>sembreranno quasi</w:t>
      </w:r>
      <w:r w:rsidRPr="00086BE6">
        <w:rPr>
          <w:color w:val="000080"/>
          <w:sz w:val="25"/>
          <w:szCs w:val="25"/>
        </w:rPr>
        <w:t xml:space="preserve"> </w:t>
      </w:r>
      <w:r w:rsidRPr="00086BE6">
        <w:rPr>
          <w:rStyle w:val="hps"/>
          <w:color w:val="000080"/>
          <w:sz w:val="25"/>
          <w:szCs w:val="25"/>
        </w:rPr>
        <w:t>fermarsi e</w:t>
      </w:r>
      <w:r w:rsidRPr="00086BE6">
        <w:rPr>
          <w:color w:val="000080"/>
          <w:sz w:val="25"/>
          <w:szCs w:val="25"/>
        </w:rPr>
        <w:t xml:space="preserve"> poi ri</w:t>
      </w:r>
      <w:r w:rsidRPr="00086BE6">
        <w:rPr>
          <w:rStyle w:val="hps"/>
          <w:color w:val="000080"/>
          <w:sz w:val="25"/>
          <w:szCs w:val="25"/>
        </w:rPr>
        <w:t>torneranno nuovamente alla vostra consapevolezza</w:t>
      </w:r>
      <w:r w:rsidRPr="00086BE6">
        <w:rPr>
          <w:color w:val="000080"/>
          <w:sz w:val="25"/>
          <w:szCs w:val="25"/>
        </w:rPr>
        <w:t xml:space="preserve">. </w:t>
      </w:r>
      <w:r w:rsidRPr="00086BE6">
        <w:rPr>
          <w:rStyle w:val="hps"/>
          <w:color w:val="000080"/>
          <w:sz w:val="25"/>
          <w:szCs w:val="25"/>
        </w:rPr>
        <w:t>Ma in questo momento</w:t>
      </w:r>
      <w:r w:rsidRPr="00086BE6">
        <w:rPr>
          <w:color w:val="000080"/>
          <w:sz w:val="25"/>
          <w:szCs w:val="25"/>
        </w:rPr>
        <w:t xml:space="preserve"> </w:t>
      </w:r>
      <w:r w:rsidRPr="00086BE6">
        <w:rPr>
          <w:rStyle w:val="hps"/>
          <w:color w:val="000080"/>
          <w:sz w:val="25"/>
          <w:szCs w:val="25"/>
        </w:rPr>
        <w:t>ne avete bisogno</w:t>
      </w:r>
      <w:r w:rsidRPr="00086BE6">
        <w:rPr>
          <w:color w:val="000080"/>
          <w:sz w:val="25"/>
          <w:szCs w:val="25"/>
        </w:rPr>
        <w:t xml:space="preserve">, perché sono </w:t>
      </w:r>
      <w:r w:rsidRPr="00086BE6">
        <w:rPr>
          <w:rStyle w:val="hps"/>
          <w:color w:val="000080"/>
          <w:sz w:val="25"/>
          <w:szCs w:val="25"/>
        </w:rPr>
        <w:t>una iniezione di</w:t>
      </w:r>
      <w:r w:rsidRPr="00086BE6">
        <w:rPr>
          <w:color w:val="000080"/>
          <w:sz w:val="25"/>
          <w:szCs w:val="25"/>
        </w:rPr>
        <w:t xml:space="preserve"> </w:t>
      </w:r>
      <w:r w:rsidRPr="00086BE6">
        <w:rPr>
          <w:rStyle w:val="hps"/>
          <w:color w:val="000080"/>
          <w:sz w:val="25"/>
          <w:szCs w:val="25"/>
        </w:rPr>
        <w:t>energia</w:t>
      </w:r>
      <w:r w:rsidRPr="00086BE6">
        <w:rPr>
          <w:color w:val="000080"/>
          <w:sz w:val="25"/>
          <w:szCs w:val="25"/>
        </w:rPr>
        <w:t xml:space="preserve">, </w:t>
      </w:r>
      <w:r w:rsidRPr="00086BE6">
        <w:rPr>
          <w:rStyle w:val="hps"/>
          <w:color w:val="000080"/>
          <w:sz w:val="25"/>
          <w:szCs w:val="25"/>
        </w:rPr>
        <w:t>una forza di</w:t>
      </w:r>
      <w:r w:rsidRPr="00086BE6">
        <w:rPr>
          <w:color w:val="000080"/>
          <w:sz w:val="25"/>
          <w:szCs w:val="25"/>
        </w:rPr>
        <w:t xml:space="preserve"> </w:t>
      </w:r>
      <w:r w:rsidRPr="00086BE6">
        <w:rPr>
          <w:rStyle w:val="hps"/>
          <w:color w:val="000080"/>
          <w:sz w:val="25"/>
          <w:szCs w:val="25"/>
        </w:rPr>
        <w:t>energia vitale</w:t>
      </w:r>
      <w:r w:rsidRPr="00086BE6">
        <w:rPr>
          <w:color w:val="000080"/>
          <w:sz w:val="25"/>
          <w:szCs w:val="25"/>
        </w:rPr>
        <w:t xml:space="preserve"> </w:t>
      </w:r>
      <w:r w:rsidRPr="00086BE6">
        <w:rPr>
          <w:rStyle w:val="hps"/>
          <w:color w:val="000080"/>
          <w:sz w:val="25"/>
          <w:szCs w:val="25"/>
        </w:rPr>
        <w:t>che</w:t>
      </w:r>
      <w:r w:rsidRPr="00086BE6">
        <w:rPr>
          <w:color w:val="000080"/>
          <w:sz w:val="25"/>
          <w:szCs w:val="25"/>
        </w:rPr>
        <w:t xml:space="preserve"> </w:t>
      </w:r>
      <w:r w:rsidRPr="00086BE6">
        <w:rPr>
          <w:rStyle w:val="hps"/>
          <w:color w:val="000080"/>
          <w:sz w:val="25"/>
          <w:szCs w:val="25"/>
        </w:rPr>
        <w:t>pianterà i</w:t>
      </w:r>
      <w:r w:rsidRPr="00086BE6">
        <w:rPr>
          <w:color w:val="000080"/>
          <w:sz w:val="25"/>
          <w:szCs w:val="25"/>
        </w:rPr>
        <w:t xml:space="preserve"> </w:t>
      </w:r>
      <w:r w:rsidRPr="00086BE6">
        <w:rPr>
          <w:rStyle w:val="hps"/>
          <w:color w:val="000080"/>
          <w:sz w:val="25"/>
          <w:szCs w:val="25"/>
        </w:rPr>
        <w:t>semi di nuove</w:t>
      </w:r>
      <w:r w:rsidRPr="00086BE6">
        <w:rPr>
          <w:color w:val="000080"/>
          <w:sz w:val="25"/>
          <w:szCs w:val="25"/>
        </w:rPr>
        <w:t xml:space="preserve"> </w:t>
      </w:r>
      <w:r w:rsidRPr="00086BE6">
        <w:rPr>
          <w:rStyle w:val="hps"/>
          <w:color w:val="000080"/>
          <w:sz w:val="25"/>
          <w:szCs w:val="25"/>
        </w:rPr>
        <w:t>forme di vita</w:t>
      </w:r>
      <w:r w:rsidRPr="00086BE6">
        <w:rPr>
          <w:color w:val="000080"/>
          <w:sz w:val="25"/>
          <w:szCs w:val="25"/>
        </w:rPr>
        <w:t xml:space="preserve"> </w:t>
      </w:r>
      <w:r w:rsidRPr="00086BE6">
        <w:rPr>
          <w:rStyle w:val="hps"/>
          <w:color w:val="000080"/>
          <w:sz w:val="25"/>
          <w:szCs w:val="25"/>
        </w:rPr>
        <w:t>che</w:t>
      </w:r>
      <w:r w:rsidRPr="00086BE6">
        <w:rPr>
          <w:color w:val="000080"/>
          <w:sz w:val="25"/>
          <w:szCs w:val="25"/>
        </w:rPr>
        <w:t xml:space="preserve"> </w:t>
      </w:r>
      <w:r w:rsidRPr="00086BE6">
        <w:rPr>
          <w:rStyle w:val="hps"/>
          <w:color w:val="000080"/>
          <w:sz w:val="25"/>
          <w:szCs w:val="25"/>
        </w:rPr>
        <w:t>ora</w:t>
      </w:r>
      <w:r w:rsidRPr="00086BE6">
        <w:rPr>
          <w:color w:val="000080"/>
          <w:sz w:val="25"/>
          <w:szCs w:val="25"/>
        </w:rPr>
        <w:t xml:space="preserve"> </w:t>
      </w:r>
      <w:r w:rsidRPr="00086BE6">
        <w:rPr>
          <w:rStyle w:val="hps"/>
          <w:color w:val="000080"/>
          <w:sz w:val="25"/>
          <w:szCs w:val="25"/>
        </w:rPr>
        <w:t>cresceranno</w:t>
      </w:r>
      <w:r w:rsidRPr="00086BE6">
        <w:rPr>
          <w:color w:val="000080"/>
          <w:sz w:val="25"/>
          <w:szCs w:val="25"/>
        </w:rPr>
        <w:t xml:space="preserve"> </w:t>
      </w:r>
      <w:r w:rsidRPr="00086BE6">
        <w:rPr>
          <w:rStyle w:val="hps"/>
          <w:color w:val="000080"/>
          <w:sz w:val="25"/>
          <w:szCs w:val="25"/>
        </w:rPr>
        <w:t>sul pianeta Terra.</w:t>
      </w:r>
      <w:r w:rsidRPr="00086BE6">
        <w:rPr>
          <w:color w:val="000080"/>
          <w:sz w:val="25"/>
          <w:szCs w:val="25"/>
        </w:rPr>
        <w:t xml:space="preserve"> </w:t>
      </w:r>
      <w:r w:rsidRPr="00086BE6">
        <w:rPr>
          <w:rStyle w:val="hps"/>
          <w:color w:val="000080"/>
          <w:sz w:val="25"/>
          <w:szCs w:val="25"/>
        </w:rPr>
        <w:t>Accogliete</w:t>
      </w:r>
      <w:r w:rsidRPr="00086BE6">
        <w:rPr>
          <w:color w:val="000080"/>
          <w:sz w:val="25"/>
          <w:szCs w:val="25"/>
        </w:rPr>
        <w:t xml:space="preserve"> </w:t>
      </w:r>
      <w:r w:rsidRPr="00086BE6">
        <w:rPr>
          <w:rStyle w:val="hps"/>
          <w:color w:val="000080"/>
          <w:sz w:val="25"/>
          <w:szCs w:val="25"/>
        </w:rPr>
        <w:t>le meteore</w:t>
      </w:r>
      <w:r w:rsidRPr="00086BE6">
        <w:rPr>
          <w:color w:val="000080"/>
          <w:sz w:val="25"/>
          <w:szCs w:val="25"/>
        </w:rPr>
        <w:t xml:space="preserve">. </w:t>
      </w:r>
      <w:r w:rsidRPr="00086BE6">
        <w:rPr>
          <w:rStyle w:val="hps"/>
          <w:color w:val="000080"/>
          <w:sz w:val="25"/>
          <w:szCs w:val="25"/>
        </w:rPr>
        <w:t>Celebrate</w:t>
      </w:r>
      <w:r w:rsidRPr="00086BE6">
        <w:rPr>
          <w:color w:val="000080"/>
          <w:sz w:val="25"/>
          <w:szCs w:val="25"/>
        </w:rPr>
        <w:t xml:space="preserve"> </w:t>
      </w:r>
      <w:r w:rsidRPr="00086BE6">
        <w:rPr>
          <w:rStyle w:val="hps"/>
          <w:color w:val="000080"/>
          <w:sz w:val="25"/>
          <w:szCs w:val="25"/>
        </w:rPr>
        <w:t>il loro</w:t>
      </w:r>
      <w:r w:rsidRPr="00086BE6">
        <w:rPr>
          <w:color w:val="000080"/>
          <w:sz w:val="25"/>
          <w:szCs w:val="25"/>
        </w:rPr>
        <w:t xml:space="preserve"> </w:t>
      </w:r>
      <w:r w:rsidRPr="00086BE6">
        <w:rPr>
          <w:rStyle w:val="hps"/>
          <w:color w:val="000080"/>
          <w:sz w:val="25"/>
          <w:szCs w:val="25"/>
        </w:rPr>
        <w:t>ritorno a Casa,</w:t>
      </w:r>
      <w:r w:rsidRPr="00086BE6">
        <w:rPr>
          <w:color w:val="000080"/>
          <w:sz w:val="25"/>
          <w:szCs w:val="25"/>
        </w:rPr>
        <w:t xml:space="preserve"> </w:t>
      </w:r>
      <w:r w:rsidRPr="00086BE6">
        <w:rPr>
          <w:rStyle w:val="hps"/>
          <w:color w:val="000080"/>
          <w:sz w:val="25"/>
          <w:szCs w:val="25"/>
        </w:rPr>
        <w:t>perché stanno facendo</w:t>
      </w:r>
      <w:r w:rsidRPr="00086BE6">
        <w:rPr>
          <w:color w:val="000080"/>
          <w:sz w:val="25"/>
          <w:szCs w:val="25"/>
        </w:rPr>
        <w:t xml:space="preserve"> </w:t>
      </w:r>
      <w:r w:rsidRPr="00086BE6">
        <w:rPr>
          <w:rStyle w:val="hps"/>
          <w:color w:val="000080"/>
          <w:sz w:val="25"/>
          <w:szCs w:val="25"/>
        </w:rPr>
        <w:t>del pianeta Terra</w:t>
      </w:r>
      <w:r w:rsidRPr="00086BE6">
        <w:rPr>
          <w:color w:val="000080"/>
          <w:sz w:val="25"/>
          <w:szCs w:val="25"/>
        </w:rPr>
        <w:t xml:space="preserve"> </w:t>
      </w:r>
      <w:r w:rsidRPr="00086BE6">
        <w:rPr>
          <w:rStyle w:val="hps"/>
          <w:color w:val="000080"/>
          <w:sz w:val="25"/>
          <w:szCs w:val="25"/>
        </w:rPr>
        <w:t>la loro nuova Casa.</w:t>
      </w:r>
    </w:p>
    <w:p w:rsidR="00DE0F6D" w:rsidRPr="00086BE6" w:rsidRDefault="00DE0F6D" w:rsidP="00086BE6">
      <w:pPr>
        <w:spacing w:before="240" w:after="240"/>
        <w:jc w:val="both"/>
        <w:rPr>
          <w:sz w:val="25"/>
          <w:szCs w:val="25"/>
        </w:rPr>
      </w:pPr>
      <w:r w:rsidRPr="00086BE6">
        <w:rPr>
          <w:color w:val="000080"/>
          <w:sz w:val="25"/>
          <w:szCs w:val="25"/>
        </w:rPr>
        <w:t xml:space="preserve">Siete andati così lontano, carissimi. Sappiamo che vi state tutti chiedendo: "Che cosa ne faccio della mia vita? Per quale motivo  sono qui? " I vostri scopi  e le vostre domande sono molto brevi rispetto alle mie. Io faccio domande più grandi: "Che cosa avete fatto finora? Come potete trovare voi stessi? Come posso io, in qualche modo, aiutarvi a ricordare chi siete veramente?” La vostra energia è più che mai  necessaria su questa Terra,  perché questo è un momento critico per ricostruire la Terra. Se aveste seguito il piano originale, gran parte della vita sulla Terra sarebbe estinta e la nuova energia arriverebbe rigorosamente dalle meteore, portando nuove forme di vita. Ma dal momento che siete ancora qui, non vi è la necessità di inondare la Terra con una quantità enorme di meteore. Questo è il motivo per cui ogni cosa è stata allentata.  Molti di voi hanno i propri riflessi preferiti, i propri  specchi preferiti. Voi siete Dio e tuttavia non siete in grado di vedere voi stessi, perché queste sono le regole che avete stabilito. Potete vedere Dio in qualcun altro, ma non potete vederlo in voi stessi così usate gli specchi per trovare questo o anche grandi sfere di cristallo. Oh, che bello specchio questo. Il Custode a casa  effettivamente ha  una sfera di cristallo in cui guarda. Non ha mai visto nulla, ma  ama guardarci dentro, ed è bellissimo. Egli dice: "Ho una sfera di cristallo. Devo essere un veggente." Noi ridiamo a crepapelle. Fa parte di quello che tutti noi facciamo, ma lo specchio è </w:t>
      </w:r>
      <w:r w:rsidRPr="00086BE6">
        <w:rPr>
          <w:color w:val="000080"/>
          <w:sz w:val="25"/>
          <w:szCs w:val="25"/>
        </w:rPr>
        <w:lastRenderedPageBreak/>
        <w:t>la palla. Ora, se le avesse dato il proprio potere e dicesse: "Adesso non posso canalizzare se non ho la mia sfera di cristallo con me" questo sarebbe cambiato, perché dopo aver attraversato il portale, la sfera di cristallo non avrebbe funzionato allo stesso modo.  Avrebbe una connessione diversa ed  avrebbe dovuto regolarla. Se volesse farla funzionare veramente, a quel punto, avrebbe dovuto creare un nuovo rapporto con essa e vedere un nuovo riflesso. Questo è ciò che sta succedendo con molti di voi adesso. Potrebbe essere il modo in cui mangiate, un sistema di credenze, una pratica spirituale, o una meditazione. Potrebbe essere una fede in astrologia o numerologia, o una qualsiasi delle “</w:t>
      </w:r>
      <w:proofErr w:type="spellStart"/>
      <w:r w:rsidRPr="00086BE6">
        <w:rPr>
          <w:color w:val="000080"/>
          <w:sz w:val="25"/>
          <w:szCs w:val="25"/>
        </w:rPr>
        <w:t>ologie</w:t>
      </w:r>
      <w:proofErr w:type="spellEnd"/>
      <w:r w:rsidRPr="00086BE6">
        <w:rPr>
          <w:color w:val="000080"/>
          <w:sz w:val="25"/>
          <w:szCs w:val="25"/>
        </w:rPr>
        <w:t xml:space="preserve">” che avete sulla Terra, perché tutte sono riflessi di voi. Tutte necessitano di un aggiustamento al momento. </w:t>
      </w:r>
    </w:p>
    <w:p w:rsidR="00DE0F6D" w:rsidRPr="00086BE6" w:rsidRDefault="00DE0F6D" w:rsidP="00086BE6">
      <w:pPr>
        <w:spacing w:before="240" w:after="240"/>
        <w:jc w:val="both"/>
        <w:rPr>
          <w:sz w:val="25"/>
          <w:szCs w:val="25"/>
        </w:rPr>
      </w:pPr>
      <w:r w:rsidRPr="00086BE6">
        <w:rPr>
          <w:color w:val="000080"/>
          <w:sz w:val="25"/>
          <w:szCs w:val="25"/>
        </w:rPr>
        <w:t>Siate consapevoli di questo e sappiate che avete pieni poteri perché tutte le restrizioni del vostro potere sono state rimosse. Viene fatto a questo modo con grandissima gioia delle vostre sei razze parentali, perché esse non potrebbero essere più orgogliose di chi siete. Ne avete già avuto la prova e vi dirò di più della vostra storia in un altro momento, ma per ora desidero  lasciare tutti voi  con questa speranza, perché voi non dovevate essere qui. Questo non era il vostro piano originale, anche se siete qui con grande zelo. Siete qui con una energia che non potevate  avere in  nessun altro modo; siete qui con tutte le risate e gli applausi da Casa che potete immaginare. Carissimi, quando finalmente deciderete di uscire da quei corpi fisici che occupate, vi afferreremo, vi riporteremo a Casa, e a Casa vi festeggeremo in un modo che non riuscireste mai ad immaginare. Sappiate che pensiamo che voi siate i più grandi tra i grandi. Ecco perché costantemente cerchiamo di ricordarvi che siete gli angeli più straordinari che mai siano esistiti.</w:t>
      </w:r>
    </w:p>
    <w:p w:rsidR="00DE0F6D" w:rsidRPr="00086BE6" w:rsidRDefault="00DE0F6D" w:rsidP="00086BE6">
      <w:pPr>
        <w:spacing w:before="240" w:after="240"/>
        <w:jc w:val="both"/>
        <w:rPr>
          <w:sz w:val="25"/>
          <w:szCs w:val="25"/>
        </w:rPr>
      </w:pPr>
      <w:r w:rsidRPr="00086BE6">
        <w:rPr>
          <w:color w:val="000080"/>
          <w:sz w:val="25"/>
          <w:szCs w:val="25"/>
        </w:rPr>
        <w:t>E’ con il più grande onore che vi chiediamo di trattarvi con rispetto reciproco. Arricchitevi l'un l'altro ad ogni possibile occasione. Si tratta di un bel gioco. Giocate bene insieme.</w:t>
      </w:r>
    </w:p>
    <w:p w:rsidR="00DE0F6D" w:rsidRPr="00086BE6" w:rsidRDefault="00DE0F6D" w:rsidP="00086BE6">
      <w:pPr>
        <w:spacing w:before="240" w:after="240"/>
        <w:jc w:val="both"/>
        <w:rPr>
          <w:sz w:val="25"/>
          <w:szCs w:val="25"/>
        </w:rPr>
      </w:pPr>
      <w:hyperlink r:id="rId29" w:history="1">
        <w:proofErr w:type="spellStart"/>
        <w:r w:rsidRPr="00086BE6">
          <w:rPr>
            <w:rStyle w:val="Collegamentoipertestuale"/>
            <w:b/>
            <w:bCs/>
            <w:color w:val="000080"/>
            <w:sz w:val="25"/>
            <w:szCs w:val="25"/>
          </w:rPr>
          <w:t>Espavo</w:t>
        </w:r>
        <w:proofErr w:type="spellEnd"/>
      </w:hyperlink>
      <w:r w:rsidRPr="00086BE6">
        <w:rPr>
          <w:color w:val="000080"/>
          <w:sz w:val="25"/>
          <w:szCs w:val="25"/>
        </w:rPr>
        <w:t xml:space="preserve"> </w:t>
      </w:r>
    </w:p>
    <w:p w:rsidR="00DE0F6D" w:rsidRPr="00086BE6" w:rsidRDefault="00DE0F6D" w:rsidP="00086BE6">
      <w:pPr>
        <w:pStyle w:val="NormaleWeb"/>
        <w:jc w:val="both"/>
        <w:rPr>
          <w:sz w:val="25"/>
          <w:szCs w:val="25"/>
        </w:rPr>
      </w:pPr>
      <w:r w:rsidRPr="00086BE6">
        <w:rPr>
          <w:b/>
          <w:bCs/>
          <w:color w:val="000080"/>
          <w:sz w:val="25"/>
          <w:szCs w:val="25"/>
        </w:rPr>
        <w:t>Il Gruppo</w:t>
      </w:r>
    </w:p>
    <w:p w:rsidR="00DE0F6D" w:rsidRDefault="00DE0F6D" w:rsidP="00DE0F6D">
      <w:pPr>
        <w:jc w:val="center"/>
      </w:pPr>
      <w:r>
        <w:t> </w:t>
      </w:r>
    </w:p>
    <w:p w:rsidR="00DE0F6D" w:rsidRDefault="00DE0F6D" w:rsidP="00DE0F6D">
      <w:pPr>
        <w:pStyle w:val="NormaleWeb"/>
        <w:spacing w:before="0" w:beforeAutospacing="0" w:after="0" w:afterAutospacing="0"/>
        <w:jc w:val="center"/>
      </w:pPr>
      <w:r>
        <w:rPr>
          <w:rFonts w:ascii="Verdana" w:hAnsi="Verdana"/>
          <w:color w:val="000080"/>
          <w:sz w:val="15"/>
          <w:szCs w:val="15"/>
        </w:rPr>
        <w:t>* * * * * * *</w:t>
      </w:r>
    </w:p>
    <w:p w:rsidR="00DE0F6D" w:rsidRDefault="00DE0F6D" w:rsidP="00DE0F6D">
      <w:pPr>
        <w:pStyle w:val="NormaleWeb"/>
        <w:spacing w:before="0" w:beforeAutospacing="0" w:after="0" w:afterAutospacing="0"/>
        <w:jc w:val="center"/>
      </w:pPr>
      <w:r>
        <w:rPr>
          <w:color w:val="000080"/>
        </w:rPr>
        <w:t> </w:t>
      </w:r>
    </w:p>
    <w:p w:rsidR="00DE0F6D" w:rsidRDefault="00DE0F6D" w:rsidP="00086BE6">
      <w:pPr>
        <w:pStyle w:val="NormaleWeb"/>
        <w:spacing w:before="0" w:beforeAutospacing="0" w:after="0" w:afterAutospacing="0"/>
        <w:jc w:val="both"/>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30"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p w:rsidR="00DE0F6D" w:rsidRDefault="00DE0F6D" w:rsidP="00DE0F6D">
      <w:pPr>
        <w:pStyle w:val="NormaleWeb"/>
        <w:jc w:val="center"/>
      </w:pPr>
      <w:r>
        <w:t> </w:t>
      </w:r>
    </w:p>
    <w:p w:rsidR="00DE0F6D" w:rsidRDefault="00DE0F6D" w:rsidP="00DE0F6D">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31" w:tgtFrame="_blank" w:history="1">
        <w:r>
          <w:rPr>
            <w:rStyle w:val="Collegamentoipertestuale"/>
            <w:rFonts w:ascii="Garamond" w:hAnsi="Garamond"/>
            <w:i/>
            <w:iCs/>
            <w:color w:val="000080"/>
          </w:rPr>
          <w:t>www.lightworker.it</w:t>
        </w:r>
      </w:hyperlink>
    </w:p>
    <w:p w:rsidR="00DE0F6D" w:rsidRDefault="00DE0F6D" w:rsidP="00DE0F6D">
      <w:pPr>
        <w:pStyle w:val="NormaleWeb"/>
        <w:spacing w:before="0" w:beforeAutospacing="0" w:after="0" w:afterAutospacing="0"/>
        <w:jc w:val="center"/>
      </w:pPr>
      <w:r>
        <w:rPr>
          <w:rFonts w:ascii="Garamond" w:hAnsi="Garamond"/>
          <w:i/>
          <w:iCs/>
          <w:color w:val="000080"/>
        </w:rPr>
        <w:t xml:space="preserve">Originale in inglese: </w:t>
      </w:r>
    </w:p>
    <w:p w:rsidR="00DE0F6D" w:rsidRDefault="00DE0F6D" w:rsidP="00DE0F6D">
      <w:pPr>
        <w:pStyle w:val="NormaleWeb"/>
        <w:jc w:val="center"/>
      </w:pPr>
      <w:hyperlink r:id="rId32" w:tgtFrame="_blank" w:history="1">
        <w:r>
          <w:rPr>
            <w:rStyle w:val="Collegamentoipertestuale"/>
            <w:i/>
            <w:iCs/>
            <w:color w:val="0066CC"/>
          </w:rPr>
          <w:t>http://lightworker.com/beacons/2013/2013_04-SeedsofLife.php</w:t>
        </w:r>
      </w:hyperlink>
      <w:r>
        <w:rPr>
          <w:i/>
          <w:iCs/>
        </w:rPr>
        <w:t xml:space="preserve"> </w:t>
      </w:r>
    </w:p>
    <w:p w:rsidR="00DE0F6D" w:rsidRDefault="00DE0F6D" w:rsidP="00DE0F6D">
      <w:pPr>
        <w:pStyle w:val="NormaleWeb"/>
        <w:spacing w:before="12" w:beforeAutospacing="0" w:after="12" w:afterAutospacing="0"/>
        <w:jc w:val="center"/>
      </w:pPr>
      <w:r>
        <w:t> </w:t>
      </w:r>
    </w:p>
    <w:p w:rsidR="00086BE6" w:rsidRDefault="00086BE6" w:rsidP="00DE0F6D">
      <w:pPr>
        <w:pStyle w:val="NormaleWeb"/>
        <w:spacing w:before="12" w:beforeAutospacing="0" w:after="12" w:afterAutospacing="0"/>
        <w:jc w:val="center"/>
      </w:pPr>
    </w:p>
    <w:p w:rsidR="00086BE6" w:rsidRDefault="00086BE6" w:rsidP="00DE0F6D">
      <w:pPr>
        <w:pStyle w:val="NormaleWeb"/>
        <w:spacing w:before="12" w:beforeAutospacing="0" w:after="12" w:afterAutospacing="0"/>
        <w:jc w:val="center"/>
      </w:pPr>
    </w:p>
    <w:p w:rsidR="00086BE6" w:rsidRDefault="00086BE6" w:rsidP="00DE0F6D">
      <w:pPr>
        <w:pStyle w:val="NormaleWeb"/>
        <w:spacing w:before="12" w:beforeAutospacing="0" w:after="12" w:afterAutospacing="0"/>
        <w:jc w:val="center"/>
      </w:pPr>
    </w:p>
    <w:p w:rsidR="00086BE6" w:rsidRDefault="00086BE6" w:rsidP="00DE0F6D">
      <w:pPr>
        <w:pStyle w:val="NormaleWeb"/>
        <w:spacing w:before="12" w:beforeAutospacing="0" w:after="12" w:afterAutospacing="0"/>
        <w:jc w:val="center"/>
      </w:pPr>
    </w:p>
    <w:p w:rsidR="00086BE6" w:rsidRDefault="00086BE6" w:rsidP="00DE0F6D">
      <w:pPr>
        <w:pStyle w:val="NormaleWeb"/>
        <w:spacing w:before="12" w:beforeAutospacing="0" w:after="12" w:afterAutospacing="0"/>
        <w:jc w:val="center"/>
      </w:pPr>
    </w:p>
    <w:p w:rsidR="00086BE6" w:rsidRDefault="00086BE6" w:rsidP="00086BE6">
      <w:pPr>
        <w:pStyle w:val="NormaleWeb"/>
        <w:spacing w:before="0" w:beforeAutospacing="0" w:after="60" w:afterAutospacing="0"/>
        <w:jc w:val="center"/>
      </w:pPr>
      <w:r>
        <w:rPr>
          <w:rFonts w:ascii="Segoe Print" w:hAnsi="Segoe Print"/>
          <w:b/>
          <w:bCs/>
          <w:color w:val="993366"/>
          <w:sz w:val="32"/>
          <w:szCs w:val="32"/>
        </w:rPr>
        <w:lastRenderedPageBreak/>
        <w:t>Inversione della polarità personale: preparazione all'Ascensione</w:t>
      </w:r>
    </w:p>
    <w:p w:rsidR="00086BE6" w:rsidRDefault="00086BE6" w:rsidP="00086BE6">
      <w:pPr>
        <w:jc w:val="center"/>
      </w:pPr>
      <w:r>
        <w:rPr>
          <w:rFonts w:ascii="Segoe Print" w:hAnsi="Segoe Print"/>
          <w:color w:val="993366"/>
          <w:sz w:val="20"/>
          <w:szCs w:val="20"/>
        </w:rPr>
        <w:t>Di LAUREN – 23 Maggio 2013</w:t>
      </w:r>
    </w:p>
    <w:p w:rsidR="00086BE6" w:rsidRDefault="00086BE6" w:rsidP="00086BE6">
      <w:pPr>
        <w:jc w:val="center"/>
      </w:pPr>
      <w:r>
        <w:t> </w:t>
      </w:r>
    </w:p>
    <w:p w:rsidR="00086BE6" w:rsidRPr="00086BE6" w:rsidRDefault="00086BE6" w:rsidP="00086BE6">
      <w:pPr>
        <w:ind w:left="113" w:right="113"/>
        <w:jc w:val="both"/>
      </w:pPr>
      <w:r w:rsidRPr="00086BE6">
        <w:rPr>
          <w:color w:val="993366"/>
        </w:rPr>
        <w:t xml:space="preserve">Non riesco a credere che Maggio stia per finire. E poi, Maggio  è il mese più lungo che io abbia mai vissuto. Sono stata completamente immersa in una curvatura del tempo, pesantemente  affascinata dal mio futuro E ho rivissuto (con riluttanza) tantissime parti del mio passato, simultaneamente. Dal mio ultimo report ho attraversato così tanti scenari sconvolgenti, eppure, a livello fisico, pochissimo è cambiato, nel mio mondo. Sembra quasi che io sia stata inserita in un programma di realtà virtuale, a mettere in scena molti copioni possibili, passati e futuri, senza avere mai lasciato il soggiorno. Assai bizzarro. </w:t>
      </w:r>
    </w:p>
    <w:p w:rsidR="00086BE6" w:rsidRPr="00086BE6" w:rsidRDefault="00086BE6" w:rsidP="00086BE6">
      <w:pPr>
        <w:ind w:left="113" w:right="113"/>
        <w:jc w:val="both"/>
      </w:pPr>
      <w:r w:rsidRPr="00086BE6">
        <w:rPr>
          <w:color w:val="993366"/>
        </w:rPr>
        <w:t> </w:t>
      </w:r>
    </w:p>
    <w:p w:rsidR="00086BE6" w:rsidRPr="00086BE6" w:rsidRDefault="00086BE6" w:rsidP="00086BE6">
      <w:pPr>
        <w:ind w:left="113" w:right="113"/>
        <w:jc w:val="both"/>
      </w:pPr>
      <w:r w:rsidRPr="00086BE6">
        <w:rPr>
          <w:color w:val="993366"/>
        </w:rPr>
        <w:t>La prima eclissi di luna (25/4) mi aveva acceso un fuoco malefico sotto il sedere e nella mia vita si erano mosse così tante cose, tutte in una volta, che ero quasi terrorizzata al pensiero di come gestire tutto quanto. È stato come se uno squarcio nel velo che mi proteggeva dal mio futuro avesse iniziato  a percolare prematuramente nel presente... era, allo stesso tempo, esilarante e travolgente. Sul serio, mi ha fatto ripensare bene a tutto quello che avevo chiesto!</w:t>
      </w:r>
    </w:p>
    <w:p w:rsidR="00086BE6" w:rsidRPr="00086BE6" w:rsidRDefault="00086BE6" w:rsidP="00086BE6">
      <w:pPr>
        <w:ind w:left="113" w:right="113"/>
        <w:jc w:val="both"/>
      </w:pPr>
      <w:r w:rsidRPr="00086BE6">
        <w:rPr>
          <w:color w:val="993366"/>
        </w:rPr>
        <w:t> </w:t>
      </w:r>
    </w:p>
    <w:p w:rsidR="00086BE6" w:rsidRPr="00086BE6" w:rsidRDefault="00086BE6" w:rsidP="00086BE6">
      <w:pPr>
        <w:ind w:left="113" w:right="113"/>
        <w:jc w:val="both"/>
      </w:pPr>
      <w:r w:rsidRPr="00086BE6">
        <w:rPr>
          <w:b/>
          <w:bCs/>
          <w:color w:val="993366"/>
        </w:rPr>
        <w:t>Cambio di Rotazione</w:t>
      </w:r>
    </w:p>
    <w:p w:rsidR="00086BE6" w:rsidRPr="00086BE6" w:rsidRDefault="00086BE6" w:rsidP="00086BE6">
      <w:pPr>
        <w:ind w:left="113" w:right="113"/>
        <w:jc w:val="both"/>
      </w:pPr>
      <w:r w:rsidRPr="00086BE6">
        <w:rPr>
          <w:color w:val="993366"/>
        </w:rPr>
        <w:t> </w:t>
      </w:r>
    </w:p>
    <w:p w:rsidR="00086BE6" w:rsidRPr="00086BE6" w:rsidRDefault="00086BE6" w:rsidP="00086BE6">
      <w:pPr>
        <w:ind w:left="113" w:right="113"/>
        <w:jc w:val="both"/>
      </w:pPr>
      <w:r w:rsidRPr="00086BE6">
        <w:rPr>
          <w:color w:val="993366"/>
        </w:rPr>
        <w:t xml:space="preserve">Già da diversi (?) giorni, la parte </w:t>
      </w:r>
      <w:proofErr w:type="spellStart"/>
      <w:r w:rsidRPr="00086BE6">
        <w:rPr>
          <w:color w:val="993366"/>
        </w:rPr>
        <w:t>elementale</w:t>
      </w:r>
      <w:proofErr w:type="spellEnd"/>
      <w:r w:rsidRPr="00086BE6">
        <w:rPr>
          <w:color w:val="993366"/>
        </w:rPr>
        <w:t xml:space="preserve"> del  mio corpo  mi parlava di questa cosa detta “cambio di rotazione”, nel mio campo energetico. Non avevo capito del tutto il concetto, finché il consiglio non ha ripreso l'argomento e mi ha spiegato che, ora che stiamo rilasciando/dissolvendo/trasformando il nostro modello </w:t>
      </w:r>
      <w:proofErr w:type="spellStart"/>
      <w:r w:rsidRPr="00086BE6">
        <w:rPr>
          <w:color w:val="993366"/>
        </w:rPr>
        <w:t>karmico</w:t>
      </w:r>
      <w:proofErr w:type="spellEnd"/>
      <w:r w:rsidRPr="00086BE6">
        <w:rPr>
          <w:color w:val="993366"/>
        </w:rPr>
        <w:t xml:space="preserve">, i nostri chakra cambiano rapidamente, in modo da adattarsi alle frequenze della nostra cianografia </w:t>
      </w:r>
      <w:proofErr w:type="spellStart"/>
      <w:r w:rsidRPr="00086BE6">
        <w:rPr>
          <w:color w:val="993366"/>
        </w:rPr>
        <w:t>cristica</w:t>
      </w:r>
      <w:proofErr w:type="spellEnd"/>
      <w:r w:rsidRPr="00086BE6">
        <w:rPr>
          <w:color w:val="993366"/>
        </w:rPr>
        <w:t xml:space="preserve"> e questo comporta quello che loro definiscono “inversione della polarità personale”. </w:t>
      </w:r>
    </w:p>
    <w:p w:rsidR="00086BE6" w:rsidRPr="00086BE6" w:rsidRDefault="00086BE6" w:rsidP="00086BE6">
      <w:pPr>
        <w:ind w:left="113" w:right="113"/>
        <w:jc w:val="both"/>
      </w:pPr>
      <w:r w:rsidRPr="00086BE6">
        <w:rPr>
          <w:color w:val="993366"/>
        </w:rPr>
        <w:t> </w:t>
      </w:r>
    </w:p>
    <w:p w:rsidR="00086BE6" w:rsidRPr="00086BE6" w:rsidRDefault="00086BE6" w:rsidP="00086BE6">
      <w:pPr>
        <w:ind w:left="113" w:right="113"/>
        <w:jc w:val="both"/>
      </w:pPr>
      <w:r w:rsidRPr="00086BE6">
        <w:rPr>
          <w:i/>
          <w:iCs/>
          <w:color w:val="993366"/>
        </w:rPr>
        <w:t xml:space="preserve">“State modificando la vostra biologia passando da esseri fisici che hanno un'esperienza spirituale a esseri spirituali che vivono un'esperienza fisica... questa è una dinamica bio-energetica e geometrica diversa. Questo cambio di dinamica è consolidato dal rilascio del modello </w:t>
      </w:r>
      <w:proofErr w:type="spellStart"/>
      <w:r w:rsidRPr="00086BE6">
        <w:rPr>
          <w:i/>
          <w:iCs/>
          <w:color w:val="993366"/>
        </w:rPr>
        <w:t>karmico</w:t>
      </w:r>
      <w:proofErr w:type="spellEnd"/>
      <w:r w:rsidRPr="00086BE6">
        <w:rPr>
          <w:i/>
          <w:iCs/>
          <w:color w:val="993366"/>
        </w:rPr>
        <w:t xml:space="preserve"> e ne è la conseguenza, il che significa che presto inizierete l'assimilazione del modello </w:t>
      </w:r>
      <w:proofErr w:type="spellStart"/>
      <w:r w:rsidRPr="00086BE6">
        <w:rPr>
          <w:i/>
          <w:iCs/>
          <w:color w:val="993366"/>
        </w:rPr>
        <w:t>cristico</w:t>
      </w:r>
      <w:proofErr w:type="spellEnd"/>
      <w:r w:rsidRPr="00086BE6">
        <w:rPr>
          <w:i/>
          <w:iCs/>
          <w:color w:val="993366"/>
        </w:rPr>
        <w:t xml:space="preserve"> – ACP</w:t>
      </w:r>
      <w:r w:rsidRPr="00086BE6">
        <w:rPr>
          <w:color w:val="993366"/>
        </w:rPr>
        <w:t xml:space="preserve">. </w:t>
      </w:r>
    </w:p>
    <w:p w:rsidR="00086BE6" w:rsidRPr="00086BE6" w:rsidRDefault="00086BE6" w:rsidP="00086BE6">
      <w:pPr>
        <w:ind w:left="113" w:right="113"/>
        <w:jc w:val="both"/>
      </w:pPr>
      <w:r w:rsidRPr="00086BE6">
        <w:rPr>
          <w:i/>
          <w:iCs/>
          <w:color w:val="993366"/>
        </w:rPr>
        <w:t> </w:t>
      </w:r>
    </w:p>
    <w:p w:rsidR="00086BE6" w:rsidRPr="00086BE6" w:rsidRDefault="00086BE6" w:rsidP="00086BE6">
      <w:pPr>
        <w:ind w:left="113" w:right="113"/>
        <w:jc w:val="both"/>
      </w:pPr>
      <w:r w:rsidRPr="00086BE6">
        <w:rPr>
          <w:color w:val="993366"/>
        </w:rPr>
        <w:t xml:space="preserve">Il modello </w:t>
      </w:r>
      <w:proofErr w:type="spellStart"/>
      <w:r w:rsidRPr="00086BE6">
        <w:rPr>
          <w:color w:val="993366"/>
        </w:rPr>
        <w:t>cristico</w:t>
      </w:r>
      <w:proofErr w:type="spellEnd"/>
      <w:r w:rsidRPr="00086BE6">
        <w:rPr>
          <w:color w:val="993366"/>
        </w:rPr>
        <w:t xml:space="preserve"> garantisce l'incarnazione dell'umano-divino, quello che ultimamente hanno definito il Cristo. Cristo è una parola che loro utilizzano per rappresentare </w:t>
      </w:r>
      <w:r w:rsidRPr="00086BE6">
        <w:rPr>
          <w:i/>
          <w:iCs/>
          <w:color w:val="993366"/>
        </w:rPr>
        <w:t>coloro che incarnano la propria divinità</w:t>
      </w:r>
      <w:r w:rsidRPr="00086BE6">
        <w:rPr>
          <w:color w:val="993366"/>
        </w:rPr>
        <w:t xml:space="preserve">, è </w:t>
      </w:r>
      <w:r w:rsidRPr="00086BE6">
        <w:rPr>
          <w:color w:val="993366"/>
          <w:u w:val="single"/>
        </w:rPr>
        <w:t>l'energia di, la coscienza di cristo... IN un corpo</w:t>
      </w:r>
      <w:r w:rsidRPr="00086BE6">
        <w:rPr>
          <w:color w:val="993366"/>
        </w:rPr>
        <w:t>. Questa cianografia Cristo fu creata (da noi) come una forma per l'incarnazione dell'unità, un prototipo progettato per ospitare... ed essere un veicolo (</w:t>
      </w:r>
      <w:proofErr w:type="spellStart"/>
      <w:r w:rsidRPr="00086BE6">
        <w:rPr>
          <w:color w:val="993366"/>
        </w:rPr>
        <w:t>merkaba</w:t>
      </w:r>
      <w:proofErr w:type="spellEnd"/>
      <w:r w:rsidRPr="00086BE6">
        <w:rPr>
          <w:color w:val="993366"/>
        </w:rPr>
        <w:t xml:space="preserve">) per... il cristo (risorto). </w:t>
      </w:r>
    </w:p>
    <w:p w:rsidR="00086BE6" w:rsidRPr="00086BE6" w:rsidRDefault="00086BE6" w:rsidP="00086BE6">
      <w:pPr>
        <w:ind w:left="113" w:right="113"/>
        <w:jc w:val="both"/>
      </w:pPr>
      <w:r w:rsidRPr="00086BE6">
        <w:rPr>
          <w:color w:val="993366"/>
        </w:rPr>
        <w:t> </w:t>
      </w:r>
    </w:p>
    <w:p w:rsidR="00086BE6" w:rsidRPr="00086BE6" w:rsidRDefault="00086BE6" w:rsidP="00086BE6">
      <w:pPr>
        <w:ind w:left="113" w:right="113"/>
        <w:jc w:val="both"/>
      </w:pPr>
      <w:r w:rsidRPr="00086BE6">
        <w:rPr>
          <w:b/>
          <w:bCs/>
          <w:color w:val="993366"/>
        </w:rPr>
        <w:t>Doni Spirituali / Umani</w:t>
      </w:r>
    </w:p>
    <w:p w:rsidR="00086BE6" w:rsidRPr="00086BE6" w:rsidRDefault="00086BE6" w:rsidP="00086BE6">
      <w:pPr>
        <w:ind w:left="113" w:right="113"/>
        <w:jc w:val="both"/>
      </w:pPr>
      <w:r w:rsidRPr="00086BE6">
        <w:rPr>
          <w:b/>
          <w:bCs/>
          <w:color w:val="993366"/>
        </w:rPr>
        <w:t> </w:t>
      </w:r>
    </w:p>
    <w:p w:rsidR="00086BE6" w:rsidRPr="00086BE6" w:rsidRDefault="00086BE6" w:rsidP="00086BE6">
      <w:pPr>
        <w:ind w:left="113" w:right="113"/>
        <w:jc w:val="both"/>
      </w:pPr>
      <w:r w:rsidRPr="00086BE6">
        <w:rPr>
          <w:color w:val="993366"/>
        </w:rPr>
        <w:t xml:space="preserve">Il consiglio ha anche parlato dell'apertura di alcuni doni di nuovo livello di maestria che, deduco, accompagneranno la nostra ascensione... doni di cui ci parlano fin dall'allineamento del 21/12 e che,  a quanto pare, sono andati progressivamente aumentando fino ad emergere. Mi dicono che </w:t>
      </w:r>
      <w:r w:rsidRPr="00086BE6">
        <w:rPr>
          <w:i/>
          <w:iCs/>
          <w:color w:val="993366"/>
        </w:rPr>
        <w:t>è giunto il momento di iniziare ad esplorare che cosa significherà questo per coloro che sono attivati e pronti ad una maggiore responsabilità.</w:t>
      </w:r>
    </w:p>
    <w:p w:rsidR="00086BE6" w:rsidRPr="00086BE6" w:rsidRDefault="00086BE6" w:rsidP="00086BE6">
      <w:pPr>
        <w:ind w:left="113" w:right="113"/>
        <w:jc w:val="both"/>
      </w:pPr>
      <w:r w:rsidRPr="00086BE6">
        <w:rPr>
          <w:b/>
          <w:bCs/>
          <w:color w:val="993366"/>
        </w:rPr>
        <w:t> </w:t>
      </w:r>
    </w:p>
    <w:p w:rsidR="00086BE6" w:rsidRPr="00086BE6" w:rsidRDefault="00086BE6" w:rsidP="00086BE6">
      <w:pPr>
        <w:ind w:left="113" w:right="113"/>
        <w:jc w:val="both"/>
      </w:pPr>
      <w:r w:rsidRPr="00086BE6">
        <w:rPr>
          <w:color w:val="993366"/>
        </w:rPr>
        <w:t xml:space="preserve">La cosa interessante... come se ci fosse qualcosa di </w:t>
      </w:r>
      <w:r w:rsidRPr="00086BE6">
        <w:rPr>
          <w:b/>
          <w:bCs/>
          <w:color w:val="993366"/>
        </w:rPr>
        <w:t xml:space="preserve">non </w:t>
      </w:r>
      <w:r w:rsidRPr="00086BE6">
        <w:rPr>
          <w:color w:val="993366"/>
        </w:rPr>
        <w:t xml:space="preserve">interessante... è che mi sento dire che </w:t>
      </w:r>
      <w:r w:rsidRPr="00086BE6">
        <w:rPr>
          <w:i/>
          <w:iCs/>
          <w:color w:val="993366"/>
        </w:rPr>
        <w:t xml:space="preserve">“ciò che percepiamo come spirituale è, in effetti, molto </w:t>
      </w:r>
      <w:r w:rsidRPr="00086BE6">
        <w:rPr>
          <w:b/>
          <w:bCs/>
          <w:i/>
          <w:iCs/>
          <w:color w:val="993366"/>
        </w:rPr>
        <w:t>umano</w:t>
      </w:r>
      <w:r w:rsidRPr="00086BE6">
        <w:rPr>
          <w:i/>
          <w:iCs/>
          <w:color w:val="993366"/>
        </w:rPr>
        <w:t xml:space="preserve"> a questo livello (unità), dato che </w:t>
      </w:r>
      <w:r w:rsidRPr="00086BE6">
        <w:rPr>
          <w:i/>
          <w:iCs/>
          <w:color w:val="993366"/>
        </w:rPr>
        <w:lastRenderedPageBreak/>
        <w:t>non esiste separazione fra i due</w:t>
      </w:r>
      <w:r w:rsidRPr="00086BE6">
        <w:rPr>
          <w:color w:val="993366"/>
        </w:rPr>
        <w:t>”</w:t>
      </w:r>
      <w:r w:rsidRPr="00086BE6">
        <w:rPr>
          <w:i/>
          <w:iCs/>
          <w:color w:val="993366"/>
        </w:rPr>
        <w:t xml:space="preserve">. </w:t>
      </w:r>
      <w:r w:rsidRPr="00086BE6">
        <w:rPr>
          <w:color w:val="993366"/>
        </w:rPr>
        <w:t xml:space="preserve">Quindi, ciò che nelle dimensioni più basse potremmo percepire come un talento “donato da dio”... una benedizione spirituale, è, in realtà, una benedizione molto </w:t>
      </w:r>
      <w:r w:rsidRPr="00086BE6">
        <w:rPr>
          <w:i/>
          <w:iCs/>
          <w:color w:val="993366"/>
        </w:rPr>
        <w:t>umana</w:t>
      </w:r>
      <w:r w:rsidRPr="00086BE6">
        <w:rPr>
          <w:color w:val="993366"/>
        </w:rPr>
        <w:t xml:space="preserve">, secondo l'ACP. </w:t>
      </w:r>
    </w:p>
    <w:p w:rsidR="00086BE6" w:rsidRPr="00086BE6" w:rsidRDefault="00086BE6" w:rsidP="00086BE6">
      <w:pPr>
        <w:ind w:left="113" w:right="113"/>
        <w:jc w:val="both"/>
      </w:pPr>
      <w:r w:rsidRPr="00086BE6">
        <w:rPr>
          <w:color w:val="993366"/>
        </w:rPr>
        <w:t> </w:t>
      </w:r>
    </w:p>
    <w:p w:rsidR="00086BE6" w:rsidRPr="00086BE6" w:rsidRDefault="00086BE6" w:rsidP="00086BE6">
      <w:pPr>
        <w:ind w:left="113" w:right="113"/>
        <w:jc w:val="both"/>
      </w:pPr>
      <w:r w:rsidRPr="00086BE6">
        <w:rPr>
          <w:color w:val="993366"/>
        </w:rPr>
        <w:t xml:space="preserve">Quello che credo intendano dire è che nei reami inferiori siamo limitati dalla capacità della nostra comprensione, a causa della dimenticanza... dell'incapacità di ricordare la nostra piena divinità. Nelle dimensioni spirituali abbiamo il ricordo completo di tutto ciò che siamo, di TUTTI i nostri talenti “donati da Dio”, così com'erano. Perciò, quello a cui assisteremo dentro di noi non è tanto l'apertura di doni “spirituali” in sé... dato che abbiamo già accesso a tutti i nostri doni nello spirito... ma un radicare questi doni in QUESTA vita umana. </w:t>
      </w:r>
    </w:p>
    <w:p w:rsidR="00086BE6" w:rsidRPr="00086BE6" w:rsidRDefault="00086BE6" w:rsidP="00086BE6">
      <w:pPr>
        <w:ind w:left="113" w:right="113"/>
        <w:jc w:val="both"/>
      </w:pPr>
      <w:r w:rsidRPr="00086BE6">
        <w:rPr>
          <w:color w:val="993366"/>
        </w:rPr>
        <w:t> </w:t>
      </w:r>
    </w:p>
    <w:p w:rsidR="00086BE6" w:rsidRPr="00086BE6" w:rsidRDefault="00086BE6" w:rsidP="00086BE6">
      <w:pPr>
        <w:pStyle w:val="NormaleWeb"/>
        <w:spacing w:before="12" w:beforeAutospacing="0" w:after="12" w:afterAutospacing="0"/>
        <w:jc w:val="center"/>
        <w:rPr>
          <w:color w:val="993366"/>
        </w:rPr>
      </w:pPr>
      <w:r w:rsidRPr="00086BE6">
        <w:rPr>
          <w:color w:val="99336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alt="" style="width:14.4pt;height:14.4pt"/>
        </w:pict>
      </w:r>
      <w:r w:rsidRPr="00086BE6">
        <w:rPr>
          <w:color w:val="993366"/>
        </w:rPr>
        <w:t xml:space="preserve">All'eclissi finale!... nella speranza che, finalmente, moriremo al passato, ma non </w:t>
      </w:r>
      <w:r w:rsidRPr="00086BE6">
        <w:rPr>
          <w:i/>
          <w:iCs/>
          <w:color w:val="993366"/>
        </w:rPr>
        <w:t xml:space="preserve">con </w:t>
      </w:r>
      <w:r w:rsidRPr="00086BE6">
        <w:rPr>
          <w:color w:val="993366"/>
        </w:rPr>
        <w:t>i nostri corpi,       questa volta.</w:t>
      </w:r>
    </w:p>
    <w:p w:rsidR="00086BE6" w:rsidRDefault="00086BE6" w:rsidP="00086BE6">
      <w:pPr>
        <w:pStyle w:val="NormaleWeb"/>
        <w:spacing w:before="12" w:beforeAutospacing="0" w:after="12" w:afterAutospacing="0"/>
        <w:jc w:val="center"/>
        <w:rPr>
          <w:rFonts w:ascii="Segoe Print" w:hAnsi="Segoe Print"/>
          <w:color w:val="993366"/>
        </w:rPr>
      </w:pPr>
    </w:p>
    <w:p w:rsidR="00086BE6" w:rsidRDefault="00086BE6" w:rsidP="00086BE6">
      <w:pPr>
        <w:pStyle w:val="NormaleWeb"/>
        <w:spacing w:before="12" w:beforeAutospacing="0" w:after="12" w:afterAutospacing="0"/>
        <w:rPr>
          <w:rFonts w:ascii="Segoe Print" w:hAnsi="Segoe Print"/>
          <w:color w:val="993366"/>
        </w:rPr>
      </w:pPr>
      <w:r w:rsidRPr="00086BE6">
        <w:rPr>
          <w:rFonts w:ascii="Segoe Print" w:hAnsi="Segoe Print"/>
          <w:color w:val="993366"/>
        </w:rPr>
        <w:drawing>
          <wp:inline distT="0" distB="0" distL="0" distR="0">
            <wp:extent cx="1668780" cy="1432560"/>
            <wp:effectExtent l="19050" t="0" r="7620" b="0"/>
            <wp:docPr id="1" name="Immagine 10"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tazioneceleste.it/articoli/HeartNet/Immagini/LaurenSign.png"/>
                    <pic:cNvPicPr>
                      <a:picLocks noChangeAspect="1" noChangeArrowheads="1"/>
                    </pic:cNvPicPr>
                  </pic:nvPicPr>
                  <pic:blipFill>
                    <a:blip r:embed="rId33" cstate="print"/>
                    <a:srcRect/>
                    <a:stretch>
                      <a:fillRect/>
                    </a:stretch>
                  </pic:blipFill>
                  <pic:spPr bwMode="auto">
                    <a:xfrm>
                      <a:off x="0" y="0"/>
                      <a:ext cx="1668780" cy="1432560"/>
                    </a:xfrm>
                    <a:prstGeom prst="rect">
                      <a:avLst/>
                    </a:prstGeom>
                    <a:noFill/>
                    <a:ln w="9525">
                      <a:noFill/>
                      <a:miter lim="800000"/>
                      <a:headEnd/>
                      <a:tailEnd/>
                    </a:ln>
                  </pic:spPr>
                </pic:pic>
              </a:graphicData>
            </a:graphic>
          </wp:inline>
        </w:drawing>
      </w:r>
    </w:p>
    <w:p w:rsidR="00086BE6" w:rsidRDefault="00086BE6" w:rsidP="00086BE6">
      <w:pPr>
        <w:pStyle w:val="NormaleWeb"/>
        <w:spacing w:before="12" w:beforeAutospacing="0" w:after="12" w:afterAutospacing="0"/>
        <w:jc w:val="center"/>
        <w:rPr>
          <w:rFonts w:ascii="Segoe Print" w:hAnsi="Segoe Print"/>
          <w:color w:val="993366"/>
        </w:rPr>
      </w:pPr>
    </w:p>
    <w:p w:rsidR="00086BE6" w:rsidRDefault="00086BE6" w:rsidP="00086BE6">
      <w:pPr>
        <w:pStyle w:val="NormaleWeb"/>
        <w:spacing w:before="12" w:beforeAutospacing="0" w:after="12" w:afterAutospacing="0"/>
        <w:jc w:val="center"/>
        <w:rPr>
          <w:rFonts w:ascii="Segoe Print" w:hAnsi="Segoe Print"/>
          <w:color w:val="993366"/>
        </w:rPr>
      </w:pPr>
    </w:p>
    <w:p w:rsidR="00DE0F6D" w:rsidRDefault="00DE0F6D" w:rsidP="00086BE6">
      <w:pPr>
        <w:pStyle w:val="NormaleWeb"/>
        <w:spacing w:before="12" w:beforeAutospacing="0" w:after="12" w:afterAutospacing="0"/>
        <w:jc w:val="center"/>
      </w:pPr>
      <w:r>
        <w:t> </w:t>
      </w:r>
    </w:p>
    <w:p w:rsidR="00DE0F6D" w:rsidRDefault="00DE0F6D" w:rsidP="00DE0F6D">
      <w:pPr>
        <w:spacing w:before="120" w:after="120"/>
        <w:jc w:val="center"/>
      </w:pPr>
      <w:r>
        <w:rPr>
          <w:rFonts w:ascii="Verdana" w:hAnsi="Verdana"/>
          <w:b/>
          <w:bCs/>
          <w:i/>
          <w:iCs/>
          <w:color w:val="993366"/>
          <w:sz w:val="15"/>
          <w:szCs w:val="15"/>
        </w:rPr>
        <w:t xml:space="preserve">Originale in inglese: </w:t>
      </w:r>
    </w:p>
    <w:p w:rsidR="00DE0F6D" w:rsidRDefault="00DE0F6D" w:rsidP="00DE0F6D">
      <w:pPr>
        <w:spacing w:before="120" w:after="120"/>
        <w:jc w:val="center"/>
      </w:pPr>
      <w:hyperlink r:id="rId34" w:tgtFrame="_blank" w:history="1">
        <w:r>
          <w:rPr>
            <w:rStyle w:val="Collegamentoipertestuale"/>
            <w:rFonts w:ascii="Verdana" w:hAnsi="Verdana"/>
            <w:b/>
            <w:bCs/>
            <w:i/>
            <w:iCs/>
            <w:color w:val="0066CC"/>
            <w:sz w:val="15"/>
            <w:szCs w:val="15"/>
          </w:rPr>
          <w:t>http://thinkwithyourheart.com/6207/personal-polarity-reversal-ascension-preparation/</w:t>
        </w:r>
      </w:hyperlink>
      <w:r>
        <w:rPr>
          <w:rFonts w:ascii="Verdana" w:hAnsi="Verdana"/>
          <w:b/>
          <w:bCs/>
          <w:i/>
          <w:iCs/>
          <w:color w:val="993366"/>
          <w:sz w:val="15"/>
          <w:szCs w:val="15"/>
        </w:rPr>
        <w:t xml:space="preserve"> </w:t>
      </w:r>
    </w:p>
    <w:p w:rsidR="00DE0F6D" w:rsidRDefault="00DE0F6D" w:rsidP="00DE0F6D">
      <w:pPr>
        <w:spacing w:before="120" w:after="120"/>
        <w:jc w:val="center"/>
      </w:pPr>
      <w:r>
        <w:rPr>
          <w:rFonts w:ascii="Verdana" w:hAnsi="Verdana"/>
          <w:b/>
          <w:bCs/>
          <w:i/>
          <w:iCs/>
          <w:color w:val="993366"/>
          <w:sz w:val="15"/>
          <w:szCs w:val="15"/>
        </w:rPr>
        <w:t>Traduzione a cura di Nicoletta per Stazione Celeste</w:t>
      </w:r>
    </w:p>
    <w:p w:rsidR="00DE0F6D" w:rsidRPr="00DE0F6D" w:rsidRDefault="00DE0F6D" w:rsidP="00DE0F6D"/>
    <w:sectPr w:rsidR="00DE0F6D" w:rsidRPr="00DE0F6D" w:rsidSect="009F6430">
      <w:footerReference w:type="even" r:id="rId35"/>
      <w:footerReference w:type="default" r:id="rId3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547" w:rsidRDefault="000D6547">
      <w:r>
        <w:separator/>
      </w:r>
    </w:p>
  </w:endnote>
  <w:endnote w:type="continuationSeparator" w:id="0">
    <w:p w:rsidR="000D6547" w:rsidRDefault="000D65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Freestyle Script">
    <w:panose1 w:val="030804020302050B0404"/>
    <w:charset w:val="00"/>
    <w:family w:val="script"/>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CF3F16"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4B6C93">
      <w:rPr>
        <w:rStyle w:val="Numeropagina"/>
        <w:noProof/>
      </w:rPr>
      <w:t>39</w:t>
    </w:r>
    <w:r>
      <w:rPr>
        <w:rStyle w:val="Numeropagina"/>
      </w:rPr>
      <w:fldChar w:fldCharType="end"/>
    </w:r>
  </w:p>
  <w:p w:rsidR="004B6C93" w:rsidRDefault="004B6C9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CF3F16"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642DB5">
      <w:rPr>
        <w:rStyle w:val="Numeropagina"/>
        <w:noProof/>
      </w:rPr>
      <w:t>1</w:t>
    </w:r>
    <w:r>
      <w:rPr>
        <w:rStyle w:val="Numeropagina"/>
      </w:rPr>
      <w:fldChar w:fldCharType="end"/>
    </w:r>
  </w:p>
  <w:p w:rsidR="004B6C93" w:rsidRDefault="004B6C9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547" w:rsidRDefault="000D6547">
      <w:r>
        <w:separator/>
      </w:r>
    </w:p>
  </w:footnote>
  <w:footnote w:type="continuationSeparator" w:id="0">
    <w:p w:rsidR="000D6547" w:rsidRDefault="000D65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6BE6"/>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8E4"/>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talia.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lightworker.com" TargetMode="External"/><Relationship Id="rId3" Type="http://schemas.openxmlformats.org/officeDocument/2006/relationships/styles" Target="styles.xml"/><Relationship Id="rId21" Type="http://schemas.openxmlformats.org/officeDocument/2006/relationships/hyperlink" Target="http://www.stazioneceleste.it/articoli.htm" TargetMode="External"/><Relationship Id="rId34" Type="http://schemas.openxmlformats.org/officeDocument/2006/relationships/hyperlink" Target="http://thinkwithyourheart.com/6207/personal-polarity-reversal-ascension-preparation/"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laurabottagisio.com/gli-archetipi-stanno-cambiando-mercurio/" TargetMode="External"/><Relationship Id="rId25" Type="http://schemas.openxmlformats.org/officeDocument/2006/relationships/hyperlink" Target="http://www.patheos.com/blogs/thepsychicprofessor/2013/05/change-and-growth/" TargetMode="External"/><Relationship Id="rId33" Type="http://schemas.openxmlformats.org/officeDocument/2006/relationships/image" Target="media/image1.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articoli/AstroGio.1.htm" TargetMode="External"/><Relationship Id="rId20" Type="http://schemas.openxmlformats.org/officeDocument/2006/relationships/hyperlink" Target="http://www.stazioneceleste.it/lightworker/lightworker_2013_04.htm" TargetMode="External"/><Relationship Id="rId29" Type="http://schemas.openxmlformats.org/officeDocument/2006/relationships/hyperlink" Target="http://lightworker.it/espavo.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Paul_Selig/13.04.18-Cambiamento&amp;Crescita.htm" TargetMode="External"/><Relationship Id="rId24" Type="http://schemas.openxmlformats.org/officeDocument/2006/relationships/hyperlink" Target="http://www.paulselig.com" TargetMode="External"/><Relationship Id="rId32" Type="http://schemas.openxmlformats.org/officeDocument/2006/relationships/hyperlink" Target="http://lightworker.com/beacons/2013/2013_04-SeedsofLife.ph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stazioneceleste.it/articoli/HeartNet/Re5D_130523.htm" TargetMode="External"/><Relationship Id="rId28" Type="http://schemas.openxmlformats.org/officeDocument/2006/relationships/hyperlink" Target="http://www.lightworker.com" TargetMode="External"/><Relationship Id="rId36" Type="http://schemas.openxmlformats.org/officeDocument/2006/relationships/footer" Target="footer2.xml"/><Relationship Id="rId10" Type="http://schemas.openxmlformats.org/officeDocument/2006/relationships/hyperlink" Target="file:///C:\Users\Susanna\Documents\!Documenti%20Susanna\Stazione%20Celeste\selig.htm" TargetMode="External"/><Relationship Id="rId19" Type="http://schemas.openxmlformats.org/officeDocument/2006/relationships/hyperlink" Target="http://www.stazioneceleste.it/lightworker.htm" TargetMode="External"/><Relationship Id="rId31" Type="http://schemas.openxmlformats.org/officeDocument/2006/relationships/hyperlink" Target="http://www.lightworker.it"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Talia/talia10.htm" TargetMode="External"/><Relationship Id="rId22" Type="http://schemas.openxmlformats.org/officeDocument/2006/relationships/hyperlink" Target="http://www.stazioneceleste.it/articoli/HeartCom.htm" TargetMode="External"/><Relationship Id="rId27" Type="http://schemas.openxmlformats.org/officeDocument/2006/relationships/hyperlink" Target="http://www.laurabottagisio.com/author/2012_new_time/" TargetMode="External"/><Relationship Id="rId30" Type="http://schemas.openxmlformats.org/officeDocument/2006/relationships/hyperlink" Target="http://www.Lightworker.com/beacons" TargetMode="External"/><Relationship Id="rId35"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70607-DA2E-40E1-A7F2-1AD36A3C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8276</Words>
  <Characters>45002</Characters>
  <Application>Microsoft Office Word</Application>
  <DocSecurity>0</DocSecurity>
  <Lines>375</Lines>
  <Paragraphs>106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53172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2013-06-03T05:28:00Z</dcterms:created>
  <dcterms:modified xsi:type="dcterms:W3CDTF">2013-06-03T05:39:00Z</dcterms:modified>
</cp:coreProperties>
</file>