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C82" w:rsidRPr="003A2B4D" w:rsidRDefault="009C0C82" w:rsidP="009C0C8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9C0C82" w:rsidRPr="003A2B4D" w:rsidRDefault="009C0C82" w:rsidP="009C0C82">
      <w:pPr>
        <w:jc w:val="center"/>
      </w:pPr>
      <w:r w:rsidRPr="003A2B4D">
        <w:t> </w:t>
      </w:r>
    </w:p>
    <w:p w:rsidR="009C0C82" w:rsidRPr="003A2B4D" w:rsidRDefault="009C0C82" w:rsidP="009C0C82">
      <w:pPr>
        <w:pStyle w:val="Titolo1"/>
      </w:pPr>
      <w:r w:rsidRPr="003A2B4D">
        <w:rPr>
          <w:rFonts w:ascii="Verdana" w:hAnsi="Verdana"/>
          <w:shadow/>
          <w:sz w:val="27"/>
          <w:szCs w:val="27"/>
        </w:rPr>
        <w:t>Aggiornamenti Settimanali</w:t>
      </w:r>
    </w:p>
    <w:p w:rsidR="009C0C82" w:rsidRPr="003A2B4D" w:rsidRDefault="009C0C82" w:rsidP="009C0C82">
      <w:pPr>
        <w:jc w:val="center"/>
      </w:pPr>
      <w:r w:rsidRPr="003A2B4D">
        <w:t> </w:t>
      </w:r>
    </w:p>
    <w:p w:rsidR="009C0C82" w:rsidRPr="003A2B4D" w:rsidRDefault="009C0C82" w:rsidP="009C0C82">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sidR="00C8128C">
        <w:rPr>
          <w:rFonts w:ascii="Verdana" w:hAnsi="Verdana"/>
          <w:color w:val="auto"/>
          <w:sz w:val="32"/>
          <w:szCs w:val="32"/>
        </w:rPr>
        <w:t>3</w:t>
      </w:r>
    </w:p>
    <w:p w:rsidR="009C0C82" w:rsidRPr="003A2B4D" w:rsidRDefault="009C0C82" w:rsidP="009C0C82">
      <w:pPr>
        <w:pStyle w:val="Titolo2"/>
        <w:rPr>
          <w:rFonts w:ascii="Verdana" w:hAnsi="Verdana"/>
          <w:color w:val="auto"/>
          <w:sz w:val="32"/>
          <w:szCs w:val="32"/>
        </w:rPr>
      </w:pPr>
    </w:p>
    <w:p w:rsidR="009C0C82" w:rsidRPr="003A2B4D" w:rsidRDefault="00C8128C" w:rsidP="009C0C82">
      <w:pPr>
        <w:pStyle w:val="Titolo2"/>
        <w:rPr>
          <w:color w:val="auto"/>
        </w:rPr>
      </w:pPr>
      <w:r>
        <w:rPr>
          <w:rFonts w:ascii="Verdana" w:hAnsi="Verdana"/>
          <w:b w:val="0"/>
          <w:i/>
          <w:color w:val="auto"/>
          <w:sz w:val="20"/>
          <w:szCs w:val="20"/>
        </w:rPr>
        <w:t>16</w:t>
      </w:r>
      <w:r w:rsidR="009C0C82">
        <w:rPr>
          <w:rFonts w:ascii="Verdana" w:hAnsi="Verdana"/>
          <w:b w:val="0"/>
          <w:i/>
          <w:color w:val="auto"/>
          <w:sz w:val="20"/>
          <w:szCs w:val="20"/>
        </w:rPr>
        <w:t xml:space="preserve"> Giugno</w:t>
      </w:r>
      <w:r w:rsidR="009C0C82" w:rsidRPr="003A2B4D">
        <w:rPr>
          <w:rFonts w:ascii="Verdana" w:hAnsi="Verdana"/>
          <w:b w:val="0"/>
          <w:i/>
          <w:color w:val="auto"/>
          <w:sz w:val="20"/>
          <w:szCs w:val="20"/>
        </w:rPr>
        <w:t xml:space="preserve"> 201</w:t>
      </w:r>
      <w:r w:rsidR="009C0C82">
        <w:rPr>
          <w:rFonts w:ascii="Verdana" w:hAnsi="Verdana"/>
          <w:b w:val="0"/>
          <w:i/>
          <w:color w:val="auto"/>
          <w:sz w:val="20"/>
          <w:szCs w:val="20"/>
        </w:rPr>
        <w:t>3</w:t>
      </w:r>
    </w:p>
    <w:p w:rsidR="009C0C82" w:rsidRPr="003A2B4D" w:rsidRDefault="009C0C82" w:rsidP="009C0C82"/>
    <w:p w:rsidR="009C0C82" w:rsidRPr="003A2B4D" w:rsidRDefault="009C0C82" w:rsidP="009C0C82">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9C0C82" w:rsidRDefault="009C0C82" w:rsidP="00C8128C">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C8128C" w:rsidTr="00C8128C">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8128C" w:rsidRDefault="00A202A7">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8128C" w:rsidRDefault="00C8128C">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8128C" w:rsidRDefault="00C8128C">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8128C" w:rsidRDefault="00C8128C">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C8128C" w:rsidTr="00C8128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A202A7">
            <w:pPr>
              <w:pStyle w:val="NormaleWeb"/>
              <w:spacing w:before="36" w:beforeAutospacing="0" w:after="36" w:afterAutospacing="0"/>
              <w:jc w:val="center"/>
            </w:pPr>
            <w:r>
              <w:rPr>
                <w:rFonts w:ascii="Verdana" w:hAnsi="Verdana"/>
                <w:color w:val="000080"/>
                <w:sz w:val="20"/>
                <w:szCs w:val="20"/>
              </w:rPr>
              <w:t>2 - 7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12" w:beforeAutospacing="0" w:after="12" w:afterAutospacing="0"/>
              <w:jc w:val="center"/>
            </w:pPr>
            <w:hyperlink r:id="rId11" w:history="1">
              <w:r>
                <w:rPr>
                  <w:rStyle w:val="Collegamentoipertestuale"/>
                  <w:rFonts w:ascii="Verdana" w:hAnsi="Verdana"/>
                  <w:sz w:val="15"/>
                  <w:szCs w:val="15"/>
                </w:rPr>
                <w:t xml:space="preserve">Appunti dalla Tana del </w:t>
              </w:r>
              <w:proofErr w:type="spellStart"/>
              <w:r>
                <w:rPr>
                  <w:rStyle w:val="Collegamentoipertestuale"/>
                  <w:rFonts w:ascii="Verdana" w:hAnsi="Verdana"/>
                  <w:sz w:val="15"/>
                  <w:szCs w:val="15"/>
                </w:rPr>
                <w:t>Bianconiglio</w:t>
              </w:r>
              <w:proofErr w:type="spellEnd"/>
            </w:hyperlink>
          </w:p>
          <w:p w:rsidR="00C8128C" w:rsidRDefault="00C8128C">
            <w:pPr>
              <w:pStyle w:val="NormaleWeb"/>
              <w:spacing w:before="36" w:beforeAutospacing="0" w:after="36" w:afterAutospacing="0"/>
              <w:jc w:val="center"/>
            </w:pPr>
            <w:hyperlink r:id="rId12" w:history="1">
              <w:r>
                <w:rPr>
                  <w:rStyle w:val="Collegamentoipertestuale"/>
                  <w:rFonts w:ascii="Verdana" w:hAnsi="Verdana"/>
                  <w:sz w:val="20"/>
                  <w:szCs w:val="20"/>
                </w:rPr>
                <w:t>Giugno 2013: La Rivoluzione Indaco</w:t>
              </w:r>
            </w:hyperlink>
          </w:p>
          <w:p w:rsidR="00C8128C" w:rsidRDefault="00C8128C">
            <w:pPr>
              <w:pStyle w:val="NormaleWeb"/>
              <w:spacing w:before="36" w:beforeAutospacing="0" w:after="36" w:afterAutospacing="0"/>
              <w:jc w:val="center"/>
            </w:pP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C8128C" w:rsidTr="00C8128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A202A7">
            <w:pPr>
              <w:pStyle w:val="NormaleWeb"/>
              <w:spacing w:before="36" w:beforeAutospacing="0" w:after="36" w:afterAutospacing="0"/>
              <w:jc w:val="center"/>
            </w:pPr>
            <w:r>
              <w:rPr>
                <w:rFonts w:ascii="Verdana" w:hAnsi="Verdana"/>
                <w:color w:val="000080"/>
                <w:sz w:val="20"/>
                <w:szCs w:val="20"/>
              </w:rPr>
              <w:t>8 - 9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14"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rsidP="00C8128C">
            <w:pPr>
              <w:pStyle w:val="NormaleWeb"/>
              <w:spacing w:before="36" w:beforeAutospacing="0" w:after="36" w:afterAutospacing="0"/>
              <w:jc w:val="center"/>
            </w:pPr>
            <w:hyperlink r:id="rId15" w:history="1">
              <w:r>
                <w:rPr>
                  <w:rStyle w:val="Collegamentoipertestuale"/>
                  <w:rFonts w:ascii="Verdana" w:hAnsi="Verdana"/>
                  <w:sz w:val="20"/>
                  <w:szCs w:val="20"/>
                </w:rPr>
                <w:t>Ancora sano egoismo</w:t>
              </w:r>
            </w:hyperlink>
          </w:p>
        </w:tc>
      </w:tr>
      <w:tr w:rsidR="00C8128C" w:rsidTr="00C8128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A202A7">
            <w:pPr>
              <w:pStyle w:val="NormaleWeb"/>
              <w:spacing w:before="36" w:beforeAutospacing="0" w:after="36" w:afterAutospacing="0"/>
              <w:jc w:val="center"/>
            </w:pPr>
            <w:r>
              <w:rPr>
                <w:rFonts w:ascii="Verdana" w:hAnsi="Verdana"/>
                <w:color w:val="000080"/>
                <w:sz w:val="20"/>
                <w:szCs w:val="20"/>
              </w:rPr>
              <w:t>10 - 11</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16"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17" w:history="1">
              <w:r>
                <w:rPr>
                  <w:rStyle w:val="Collegamentoipertestuale"/>
                  <w:rFonts w:ascii="Verdana" w:hAnsi="Verdana"/>
                  <w:sz w:val="20"/>
                  <w:szCs w:val="20"/>
                </w:rPr>
                <w:t>Carla Parola</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18" w:history="1">
              <w:r>
                <w:rPr>
                  <w:rStyle w:val="Collegamentoipertestuale"/>
                  <w:rFonts w:ascii="Verdana" w:hAnsi="Verdana"/>
                  <w:sz w:val="20"/>
                  <w:szCs w:val="20"/>
                </w:rPr>
                <w:t>Felicità e infelicità</w:t>
              </w:r>
            </w:hyperlink>
          </w:p>
        </w:tc>
      </w:tr>
      <w:tr w:rsidR="00C8128C" w:rsidTr="00C8128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A202A7">
            <w:pPr>
              <w:pStyle w:val="NormaleWeb"/>
              <w:spacing w:before="36" w:beforeAutospacing="0" w:after="36" w:afterAutospacing="0"/>
              <w:jc w:val="center"/>
            </w:pPr>
            <w:r>
              <w:rPr>
                <w:rFonts w:ascii="Verdana" w:hAnsi="Verdana"/>
                <w:color w:val="000080"/>
                <w:sz w:val="20"/>
                <w:szCs w:val="20"/>
              </w:rPr>
              <w:t>12 - 16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1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20" w:history="1">
              <w:r>
                <w:rPr>
                  <w:rStyle w:val="Collegamentoipertestuale"/>
                  <w:rFonts w:ascii="Verdana" w:hAnsi="Verdana"/>
                  <w:sz w:val="20"/>
                  <w:szCs w:val="20"/>
                </w:rPr>
                <w:t>Arcangelo Michele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24" w:beforeAutospacing="0" w:after="24" w:afterAutospacing="0"/>
              <w:jc w:val="center"/>
            </w:pPr>
            <w:r>
              <w:rPr>
                <w:rFonts w:ascii="Verdana" w:hAnsi="Verdana"/>
                <w:color w:val="003366"/>
                <w:sz w:val="15"/>
                <w:szCs w:val="15"/>
              </w:rPr>
              <w:t>Maggio 2013</w:t>
            </w:r>
          </w:p>
          <w:p w:rsidR="00C8128C" w:rsidRDefault="00C8128C">
            <w:pPr>
              <w:pStyle w:val="NormaleWeb"/>
              <w:spacing w:before="24" w:beforeAutospacing="0" w:after="24" w:afterAutospacing="0"/>
              <w:jc w:val="center"/>
            </w:pPr>
            <w:hyperlink r:id="rId21" w:history="1">
              <w:r>
                <w:rPr>
                  <w:rStyle w:val="Collegamentoipertestuale"/>
                  <w:rFonts w:ascii="Verdana" w:hAnsi="Verdana"/>
                  <w:sz w:val="20"/>
                  <w:szCs w:val="20"/>
                </w:rPr>
                <w:t>L'Essenza di Chi Siete</w:t>
              </w:r>
            </w:hyperlink>
          </w:p>
          <w:p w:rsidR="00C8128C" w:rsidRDefault="00C8128C">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C8128C" w:rsidTr="00C8128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A202A7">
            <w:pPr>
              <w:pStyle w:val="NormaleWeb"/>
              <w:spacing w:before="36" w:beforeAutospacing="0" w:after="36" w:afterAutospacing="0"/>
              <w:jc w:val="center"/>
            </w:pPr>
            <w:r>
              <w:rPr>
                <w:rFonts w:ascii="Verdana" w:hAnsi="Verdana"/>
                <w:color w:val="000080"/>
                <w:sz w:val="20"/>
                <w:szCs w:val="20"/>
              </w:rPr>
              <w:t>17 - 19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2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23"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8128C" w:rsidRDefault="00C8128C">
            <w:pPr>
              <w:pStyle w:val="NormaleWeb"/>
              <w:spacing w:before="36" w:beforeAutospacing="0" w:after="36" w:afterAutospacing="0"/>
              <w:jc w:val="center"/>
            </w:pPr>
            <w:hyperlink r:id="rId24" w:history="1">
              <w:r>
                <w:rPr>
                  <w:rStyle w:val="Collegamentoipertestuale"/>
                  <w:rFonts w:ascii="Verdana" w:hAnsi="Verdana"/>
                  <w:sz w:val="20"/>
                  <w:szCs w:val="20"/>
                </w:rPr>
                <w:t>Il Potere Curativo del Cuore Umano</w:t>
              </w:r>
            </w:hyperlink>
          </w:p>
        </w:tc>
      </w:tr>
    </w:tbl>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C371C7" w:rsidRDefault="00C371C7" w:rsidP="009C0C82"/>
    <w:p w:rsidR="006C60EE" w:rsidRDefault="006C60EE" w:rsidP="006C60EE">
      <w:pPr>
        <w:jc w:val="center"/>
      </w:pPr>
      <w:hyperlink r:id="rId25" w:history="1">
        <w:proofErr w:type="spellStart"/>
        <w:r>
          <w:rPr>
            <w:rStyle w:val="Collegamentoipertestuale"/>
            <w:rFonts w:ascii="Comic Sans MS" w:hAnsi="Comic Sans MS"/>
            <w:b/>
            <w:bCs/>
            <w:i/>
            <w:iCs/>
            <w:color w:val="003300"/>
          </w:rPr>
          <w:t>Starchild</w:t>
        </w:r>
        <w:proofErr w:type="spellEnd"/>
      </w:hyperlink>
      <w:hyperlink r:id="rId26" w:history="1">
        <w:r>
          <w:rPr>
            <w:rStyle w:val="Collegamentoipertestuale"/>
            <w:rFonts w:ascii="Comic Sans MS" w:hAnsi="Comic Sans MS"/>
            <w:b/>
            <w:bCs/>
            <w:i/>
            <w:iCs/>
            <w:color w:val="003300"/>
          </w:rPr>
          <w:t xml:space="preserve"> </w:t>
        </w:r>
      </w:hyperlink>
    </w:p>
    <w:p w:rsidR="006C60EE" w:rsidRDefault="006C60EE" w:rsidP="006C60EE">
      <w:pPr>
        <w:jc w:val="center"/>
      </w:pPr>
      <w:r>
        <w:t> </w:t>
      </w:r>
    </w:p>
    <w:p w:rsidR="006C60EE" w:rsidRDefault="006C60EE" w:rsidP="006C60EE">
      <w:pPr>
        <w:pStyle w:val="Titolo1"/>
        <w:spacing w:before="36" w:after="36"/>
      </w:pPr>
      <w:r>
        <w:rPr>
          <w:rFonts w:ascii="Comic Sans MS" w:hAnsi="Comic Sans MS"/>
          <w:color w:val="003300"/>
        </w:rPr>
        <w:t xml:space="preserve">Appunti dalla Tana del </w:t>
      </w:r>
      <w:proofErr w:type="spellStart"/>
      <w:r>
        <w:rPr>
          <w:rFonts w:ascii="Comic Sans MS" w:hAnsi="Comic Sans MS"/>
          <w:color w:val="003300"/>
        </w:rPr>
        <w:t>Bianconiglio</w:t>
      </w:r>
      <w:proofErr w:type="spellEnd"/>
    </w:p>
    <w:p w:rsidR="006C60EE" w:rsidRDefault="006C60EE" w:rsidP="006C60EE">
      <w:pPr>
        <w:pStyle w:val="NormaleWeb"/>
        <w:spacing w:before="0" w:beforeAutospacing="0" w:after="0" w:afterAutospacing="0"/>
        <w:jc w:val="center"/>
      </w:pPr>
      <w:r>
        <w:t> </w:t>
      </w:r>
    </w:p>
    <w:p w:rsidR="006C60EE" w:rsidRDefault="006C60EE" w:rsidP="006C60EE">
      <w:pPr>
        <w:pStyle w:val="NormaleWeb"/>
        <w:spacing w:before="0" w:beforeAutospacing="0" w:after="0" w:afterAutospacing="0"/>
        <w:jc w:val="center"/>
      </w:pPr>
      <w:r>
        <w:rPr>
          <w:rFonts w:ascii="Comic Sans MS" w:hAnsi="Comic Sans MS"/>
          <w:color w:val="003300"/>
        </w:rPr>
        <w:t xml:space="preserve">di Celia </w:t>
      </w:r>
      <w:proofErr w:type="spellStart"/>
      <w:r>
        <w:rPr>
          <w:rFonts w:ascii="Comic Sans MS" w:hAnsi="Comic Sans MS"/>
          <w:color w:val="003300"/>
        </w:rPr>
        <w:t>Fenn</w:t>
      </w:r>
      <w:proofErr w:type="spellEnd"/>
    </w:p>
    <w:p w:rsidR="006C60EE" w:rsidRDefault="006C60EE" w:rsidP="006C60EE">
      <w:pPr>
        <w:pStyle w:val="NormaleWeb"/>
        <w:spacing w:before="0" w:beforeAutospacing="0" w:after="0" w:afterAutospacing="0"/>
        <w:jc w:val="center"/>
      </w:pPr>
      <w:r>
        <w:t> </w:t>
      </w:r>
    </w:p>
    <w:p w:rsidR="006C60EE" w:rsidRDefault="006C60EE" w:rsidP="006C60EE">
      <w:pPr>
        <w:pStyle w:val="NormaleWeb"/>
        <w:spacing w:before="0" w:beforeAutospacing="0" w:after="0" w:afterAutospacing="0"/>
        <w:jc w:val="center"/>
      </w:pPr>
      <w:r>
        <w:t> </w:t>
      </w:r>
      <w:r>
        <w:rPr>
          <w:rFonts w:ascii="Century Schoolbook" w:hAnsi="Century Schoolbook"/>
          <w:b/>
          <w:bCs/>
          <w:color w:val="003300"/>
          <w:sz w:val="44"/>
          <w:szCs w:val="44"/>
        </w:rPr>
        <w:t>Giugno 2013</w:t>
      </w:r>
    </w:p>
    <w:p w:rsidR="006C60EE" w:rsidRDefault="006C60EE" w:rsidP="006C60EE">
      <w:pPr>
        <w:pStyle w:val="NormaleWeb"/>
        <w:spacing w:before="0" w:beforeAutospacing="0" w:after="0" w:afterAutospacing="0"/>
        <w:jc w:val="center"/>
      </w:pPr>
      <w:r>
        <w:t> </w:t>
      </w:r>
    </w:p>
    <w:p w:rsidR="006C60EE" w:rsidRPr="0000180E" w:rsidRDefault="006C60EE" w:rsidP="006C60EE">
      <w:pPr>
        <w:jc w:val="both"/>
      </w:pPr>
      <w:bookmarkStart w:id="0" w:name="5_Giugno"/>
      <w:r w:rsidRPr="0000180E">
        <w:rPr>
          <w:b/>
          <w:bCs/>
        </w:rPr>
        <w:t>5 Giugno</w:t>
      </w:r>
      <w:bookmarkEnd w:id="0"/>
      <w:r w:rsidRPr="0000180E">
        <w:rPr>
          <w:b/>
          <w:bCs/>
        </w:rPr>
        <w:t>: Cambiamento...... Cambiamento...... La Rivoluzione Indaco e la Turchia......</w:t>
      </w:r>
    </w:p>
    <w:p w:rsidR="006C60EE" w:rsidRPr="0000180E" w:rsidRDefault="006C60EE" w:rsidP="006C60EE">
      <w:pPr>
        <w:jc w:val="both"/>
      </w:pPr>
      <w:r w:rsidRPr="0000180E">
        <w:t xml:space="preserve">Negli ultimi due anni, ho lavorato intensamente in Turchia. Di fatto, ho trascorso più tempo in Turchia che in qualsiasi altro paese, in quella che chiamo la mia “Missione in Medio Oriente”, lavorando con l’Arcangelo Michele e i Maestri di Luce in questa regione instabile e cruciale. Ho viaggiato per l’Anatolia e trascorso del tempo nelle grandi città di Istanbul e </w:t>
      </w:r>
      <w:proofErr w:type="spellStart"/>
      <w:r w:rsidRPr="0000180E">
        <w:t>Izmir</w:t>
      </w:r>
      <w:proofErr w:type="spellEnd"/>
      <w:r w:rsidRPr="0000180E">
        <w:t xml:space="preserve">. Amo la Turchia e credo di essere arrivata a conoscerla piuttosto bene. Non mi trovo lì adesso, ma ero là due settimane fa! E, quando ero là in marzo, ho passato una settimana a Istanbul esplorando la città e documentandomi sulla storia turca. Non pretendo in nessun modo di essere un'esperta, ma capisco le basi e anche gli aspetti spirituali della recente violenza e agitazione. E, in marzo durante un seminario a </w:t>
      </w:r>
      <w:proofErr w:type="spellStart"/>
      <w:r w:rsidRPr="0000180E">
        <w:t>Izmir</w:t>
      </w:r>
      <w:proofErr w:type="spellEnd"/>
      <w:r w:rsidRPr="0000180E">
        <w:t xml:space="preserve">, l’Arcangelo Michele ha effettivamente detto che in Turchia ci sarebbe stato un conflitto tra il “Vecchio e il Nuovo”, che sarebbe successo in estate e che avrebbe portato un cambiamento fondamentale nell’intera </w:t>
      </w:r>
      <w:proofErr w:type="spellStart"/>
      <w:r w:rsidRPr="0000180E">
        <w:t>regione…</w:t>
      </w:r>
      <w:proofErr w:type="spellEnd"/>
      <w:r w:rsidRPr="0000180E">
        <w:t xml:space="preserve"> e in definitiva nell’equilibrio globale.</w:t>
      </w:r>
    </w:p>
    <w:p w:rsidR="006C60EE" w:rsidRPr="0000180E" w:rsidRDefault="006C60EE" w:rsidP="006C60EE">
      <w:pPr>
        <w:jc w:val="both"/>
      </w:pPr>
      <w:r w:rsidRPr="0000180E">
        <w:t> </w:t>
      </w:r>
    </w:p>
    <w:p w:rsidR="006C60EE" w:rsidRPr="0000180E" w:rsidRDefault="006C60EE" w:rsidP="006C60EE">
      <w:pPr>
        <w:jc w:val="both"/>
      </w:pPr>
      <w:r w:rsidRPr="0000180E">
        <w:t xml:space="preserve">Sì, la Turchia è quello che l’Arcangelo Michele chiama un “Punto di Creazione Alfa”. Ciò significa che in Turchia vengono piantati dei semi e questi influenzano la Civiltà Globale. Dopo gli avvenimenti di Atlantide, la Turchia fu uno dei primi luoghi a nutrire la nuova Civiltà Umana che sarebbe emersa senza nessuna interferenza da parte delle forme di vita extraterrestri attraverso gli </w:t>
      </w:r>
      <w:proofErr w:type="spellStart"/>
      <w:r w:rsidRPr="0000180E">
        <w:t>Stargate</w:t>
      </w:r>
      <w:proofErr w:type="spellEnd"/>
      <w:r w:rsidRPr="0000180E">
        <w:t>. Ci sono molti resti di insediamenti in Turchia che si stima risalgano a 15000 anni avanti Cristo. Inoltre, a causa della sua posizione tra Europa e Asia, è stata il punto focale di molti imperi inclusi gli imperi Bizantini e Ottomani. Oggi, è una delle economie più di successo sul Pianeta e Istanbul è una città attiva e vivace che si trova a cavallo del Bosforo tra Europa e Asia. Questa è una foto che ho fatto io l’anno scorso sul Bosforo, mentre mi godevo una gita in barca con degli amici.</w:t>
      </w:r>
    </w:p>
    <w:p w:rsidR="006C60EE" w:rsidRPr="0000180E" w:rsidRDefault="006C60EE" w:rsidP="006C60EE">
      <w:pPr>
        <w:jc w:val="both"/>
      </w:pPr>
      <w:r w:rsidRPr="0000180E">
        <w:t> </w:t>
      </w:r>
    </w:p>
    <w:p w:rsidR="006C60EE" w:rsidRPr="0000180E" w:rsidRDefault="006C60EE" w:rsidP="006C60EE">
      <w:pPr>
        <w:jc w:val="center"/>
      </w:pPr>
      <w:r w:rsidRPr="0000180E">
        <w:rPr>
          <w:noProof/>
        </w:rPr>
        <w:drawing>
          <wp:inline distT="0" distB="0" distL="0" distR="0">
            <wp:extent cx="891540" cy="1188720"/>
            <wp:effectExtent l="19050" t="0" r="3810" b="0"/>
            <wp:docPr id="11" name="Immagine 11" descr="http://www.stazioneceleste.it/immagini/starchild_immag/bian.gi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azioneceleste.it/immagini/starchild_immag/bian.giu-1.jpg"/>
                    <pic:cNvPicPr>
                      <a:picLocks noChangeAspect="1" noChangeArrowheads="1"/>
                    </pic:cNvPicPr>
                  </pic:nvPicPr>
                  <pic:blipFill>
                    <a:blip r:embed="rId27" cstate="print"/>
                    <a:srcRect/>
                    <a:stretch>
                      <a:fillRect/>
                    </a:stretch>
                  </pic:blipFill>
                  <pic:spPr bwMode="auto">
                    <a:xfrm>
                      <a:off x="0" y="0"/>
                      <a:ext cx="893033" cy="1190711"/>
                    </a:xfrm>
                    <a:prstGeom prst="rect">
                      <a:avLst/>
                    </a:prstGeom>
                    <a:noFill/>
                    <a:ln w="9525">
                      <a:noFill/>
                      <a:miter lim="800000"/>
                      <a:headEnd/>
                      <a:tailEnd/>
                    </a:ln>
                  </pic:spPr>
                </pic:pic>
              </a:graphicData>
            </a:graphic>
          </wp:inline>
        </w:drawing>
      </w:r>
    </w:p>
    <w:p w:rsidR="006C60EE" w:rsidRPr="0000180E" w:rsidRDefault="006C60EE" w:rsidP="006C60EE">
      <w:pPr>
        <w:jc w:val="both"/>
      </w:pPr>
      <w:r w:rsidRPr="0000180E">
        <w:t> </w:t>
      </w:r>
    </w:p>
    <w:p w:rsidR="006C60EE" w:rsidRPr="0000180E" w:rsidRDefault="006C60EE" w:rsidP="006C60EE">
      <w:pPr>
        <w:jc w:val="both"/>
      </w:pPr>
      <w:r w:rsidRPr="0000180E">
        <w:t xml:space="preserve">Molte persone sono state colte di sorpresa dagli avvenimenti in Turchia. In questo caso, l’insurrezione o “rivoluzione” non riguarda l’economia, non riguarda il povero contro il ricco, sebbene possa essere una generazione di Indaco che si alza in piedi e dice: “Questo non funziona per noi!”. Non sorprende che </w:t>
      </w:r>
      <w:proofErr w:type="spellStart"/>
      <w:r w:rsidRPr="0000180E">
        <w:t>Tayyip</w:t>
      </w:r>
      <w:proofErr w:type="spellEnd"/>
      <w:r w:rsidRPr="0000180E">
        <w:t xml:space="preserve"> </w:t>
      </w:r>
      <w:proofErr w:type="spellStart"/>
      <w:r w:rsidRPr="0000180E">
        <w:t>Erdogan</w:t>
      </w:r>
      <w:proofErr w:type="spellEnd"/>
      <w:r w:rsidRPr="0000180E">
        <w:t xml:space="preserve"> e le Forze di Sicurezza siano state prese in contropiede, per così dire, incapaci di gestire quello che stava accadendo. </w:t>
      </w:r>
      <w:proofErr w:type="spellStart"/>
      <w:r w:rsidRPr="0000180E">
        <w:t>Erdogan</w:t>
      </w:r>
      <w:proofErr w:type="spellEnd"/>
      <w:r w:rsidRPr="0000180E">
        <w:t xml:space="preserve"> ha descritto la rivolta come l’opera di “estremisti e radicali”, dicendo che erano “gruppi marginali” e che presto sarebbe finito tutto. Questa stessa convinzione nei radicali e come si gestiscono i “radicali” è stata la forza motivante dietro la violenza da parte della polizia. Alla fine, mentre le fila della resistenza si ingrossavano e sempre più persone di tutte le età e credo politico scendevano in strada, è diventato chiaro che c’era qualcos’altro in ballo qui. Credo che questa fotografia riassuma la natura </w:t>
      </w:r>
      <w:r w:rsidRPr="0000180E">
        <w:lastRenderedPageBreak/>
        <w:t xml:space="preserve">di quanto stava e sta </w:t>
      </w:r>
      <w:proofErr w:type="spellStart"/>
      <w:r w:rsidRPr="0000180E">
        <w:t>avvenendo…</w:t>
      </w:r>
      <w:proofErr w:type="spellEnd"/>
      <w:r w:rsidRPr="0000180E">
        <w:t xml:space="preserve"> una giovane donna che indossa soltanto un abito estivo con una leggera borsetta sulla spalla viene spruzzata con dei lacrimogeni da un poliziotto aggressivo.</w:t>
      </w:r>
    </w:p>
    <w:p w:rsidR="006C60EE" w:rsidRPr="0000180E" w:rsidRDefault="006C60EE" w:rsidP="006C60EE">
      <w:pPr>
        <w:jc w:val="both"/>
      </w:pPr>
      <w:r w:rsidRPr="0000180E">
        <w:t> </w:t>
      </w:r>
    </w:p>
    <w:p w:rsidR="006C60EE" w:rsidRPr="0000180E" w:rsidRDefault="006C60EE" w:rsidP="006C60EE">
      <w:pPr>
        <w:jc w:val="center"/>
      </w:pPr>
      <w:r w:rsidRPr="0000180E">
        <w:rPr>
          <w:noProof/>
        </w:rPr>
        <w:drawing>
          <wp:inline distT="0" distB="0" distL="0" distR="0">
            <wp:extent cx="1703967" cy="960120"/>
            <wp:effectExtent l="19050" t="0" r="0" b="0"/>
            <wp:docPr id="12" name="Immagine 12" descr="http://www.stazioneceleste.it/immagini/starchild_immag/bian.gi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tazioneceleste.it/immagini/starchild_immag/bian.giu-2.jpg"/>
                    <pic:cNvPicPr>
                      <a:picLocks noChangeAspect="1" noChangeArrowheads="1"/>
                    </pic:cNvPicPr>
                  </pic:nvPicPr>
                  <pic:blipFill>
                    <a:blip r:embed="rId28" cstate="print"/>
                    <a:srcRect/>
                    <a:stretch>
                      <a:fillRect/>
                    </a:stretch>
                  </pic:blipFill>
                  <pic:spPr bwMode="auto">
                    <a:xfrm>
                      <a:off x="0" y="0"/>
                      <a:ext cx="1703967" cy="960120"/>
                    </a:xfrm>
                    <a:prstGeom prst="rect">
                      <a:avLst/>
                    </a:prstGeom>
                    <a:noFill/>
                    <a:ln w="9525">
                      <a:noFill/>
                      <a:miter lim="800000"/>
                      <a:headEnd/>
                      <a:tailEnd/>
                    </a:ln>
                  </pic:spPr>
                </pic:pic>
              </a:graphicData>
            </a:graphic>
          </wp:inline>
        </w:drawing>
      </w:r>
    </w:p>
    <w:p w:rsidR="006C60EE" w:rsidRPr="0000180E" w:rsidRDefault="006C60EE" w:rsidP="006C60EE">
      <w:pPr>
        <w:jc w:val="both"/>
      </w:pPr>
      <w:r w:rsidRPr="0000180E">
        <w:t> </w:t>
      </w:r>
    </w:p>
    <w:p w:rsidR="006C60EE" w:rsidRPr="0000180E" w:rsidRDefault="006C60EE" w:rsidP="006C60EE">
      <w:pPr>
        <w:jc w:val="both"/>
      </w:pPr>
      <w:r w:rsidRPr="0000180E">
        <w:t>Beh, credo che quello che non capiscono del tutto è che questa è la Rivoluzione Indaco. Sono giovani che hanno detto “</w:t>
      </w:r>
      <w:proofErr w:type="spellStart"/>
      <w:r w:rsidRPr="0000180E">
        <w:t>no…</w:t>
      </w:r>
      <w:proofErr w:type="spellEnd"/>
      <w:r w:rsidRPr="0000180E">
        <w:t xml:space="preserve"> è troppo” e rimangono calmi di fronte all’aggressione perché sono guerrieri di luce e distruttori di sistemi. Ecco perché sono qui. La Turchia, e la maggior parte dei paesi mediorientali, hanno un’enorme popolazione di adulti giovani, milioni di Indaco che sanno di essere qui per portare dei cambiamenti. Quando ho scritto il mio libro “</w:t>
      </w:r>
      <w:hyperlink r:id="rId29" w:tgtFrame="_blank" w:history="1">
        <w:r w:rsidRPr="0000180E">
          <w:rPr>
            <w:rStyle w:val="Collegamentoipertestuale"/>
          </w:rPr>
          <w:t>L’Avventura Indaco-Cristallo</w:t>
        </w:r>
      </w:hyperlink>
      <w:r w:rsidRPr="0000180E">
        <w:t xml:space="preserve">” con l’Arcangelo Michele, egli ha sottolineato che gli Indaco sarebbero stati il “motore” del cambiamento sulla Terra e che nelle loro missioni sarebbero stati impavidi. Questo non per dire che sostengono la violenza. Credo che persino il governo turco sia stato colto di sorpresa dai “rivoltosi” che hanno ripulito dietro di loro e lasciato tutto ben impacchettato in sacchetti di plastica affinché fossero rimossi dalla nettezza urbana! Questa è un foto fatta da un amico che abita a </w:t>
      </w:r>
      <w:proofErr w:type="spellStart"/>
      <w:r w:rsidRPr="0000180E">
        <w:t>Taksim</w:t>
      </w:r>
      <w:proofErr w:type="spellEnd"/>
      <w:r w:rsidRPr="0000180E">
        <w:t xml:space="preserve">, nell’area del parco </w:t>
      </w:r>
      <w:proofErr w:type="spellStart"/>
      <w:r w:rsidRPr="0000180E">
        <w:t>Gezi</w:t>
      </w:r>
      <w:proofErr w:type="spellEnd"/>
      <w:r w:rsidRPr="0000180E">
        <w:t xml:space="preserve"> dopo la prima “rivolta”. Ci sono molte foto di “dimostranti” che puliscono. Prendersi cura dell’ambiente è una parte cruciale del problema qui:</w:t>
      </w:r>
    </w:p>
    <w:p w:rsidR="006C60EE" w:rsidRPr="0000180E" w:rsidRDefault="006C60EE" w:rsidP="006C60EE">
      <w:pPr>
        <w:jc w:val="both"/>
      </w:pPr>
      <w:r w:rsidRPr="0000180E">
        <w:t> </w:t>
      </w:r>
    </w:p>
    <w:p w:rsidR="006C60EE" w:rsidRPr="0000180E" w:rsidRDefault="006C60EE" w:rsidP="006C60EE">
      <w:pPr>
        <w:jc w:val="center"/>
      </w:pPr>
      <w:r w:rsidRPr="0000180E">
        <w:rPr>
          <w:noProof/>
        </w:rPr>
        <w:drawing>
          <wp:inline distT="0" distB="0" distL="0" distR="0">
            <wp:extent cx="1817486" cy="1363980"/>
            <wp:effectExtent l="19050" t="0" r="0" b="0"/>
            <wp:docPr id="13" name="Immagine 13" descr="http://www.stazioneceleste.it/immagini/starchild_immag/bian.gi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azioneceleste.it/immagini/starchild_immag/bian.giu-3.jpg"/>
                    <pic:cNvPicPr>
                      <a:picLocks noChangeAspect="1" noChangeArrowheads="1"/>
                    </pic:cNvPicPr>
                  </pic:nvPicPr>
                  <pic:blipFill>
                    <a:blip r:embed="rId30" cstate="print"/>
                    <a:srcRect/>
                    <a:stretch>
                      <a:fillRect/>
                    </a:stretch>
                  </pic:blipFill>
                  <pic:spPr bwMode="auto">
                    <a:xfrm>
                      <a:off x="0" y="0"/>
                      <a:ext cx="1817486" cy="1363980"/>
                    </a:xfrm>
                    <a:prstGeom prst="rect">
                      <a:avLst/>
                    </a:prstGeom>
                    <a:noFill/>
                    <a:ln w="9525">
                      <a:noFill/>
                      <a:miter lim="800000"/>
                      <a:headEnd/>
                      <a:tailEnd/>
                    </a:ln>
                  </pic:spPr>
                </pic:pic>
              </a:graphicData>
            </a:graphic>
          </wp:inline>
        </w:drawing>
      </w:r>
    </w:p>
    <w:p w:rsidR="006C60EE" w:rsidRPr="0000180E" w:rsidRDefault="006C60EE" w:rsidP="006C60EE">
      <w:pPr>
        <w:jc w:val="both"/>
      </w:pPr>
      <w:r w:rsidRPr="0000180E">
        <w:t xml:space="preserve">E, la protesta e la resistenza include tutti i livelli della </w:t>
      </w:r>
      <w:proofErr w:type="spellStart"/>
      <w:r w:rsidRPr="0000180E">
        <w:t>società…</w:t>
      </w:r>
      <w:proofErr w:type="spellEnd"/>
      <w:r w:rsidRPr="0000180E">
        <w:t xml:space="preserve"> ecco una Bimba Cristallo che si copre il viso per non respirare il </w:t>
      </w:r>
      <w:proofErr w:type="spellStart"/>
      <w:r w:rsidRPr="0000180E">
        <w:t>gas…</w:t>
      </w:r>
      <w:proofErr w:type="spellEnd"/>
      <w:r w:rsidRPr="0000180E">
        <w:t xml:space="preserve"> e una coppia di Anziani che si unisce alla folla in Piazza </w:t>
      </w:r>
      <w:proofErr w:type="spellStart"/>
      <w:r w:rsidRPr="0000180E">
        <w:t>Taksim</w:t>
      </w:r>
      <w:proofErr w:type="spellEnd"/>
      <w:r w:rsidRPr="0000180E">
        <w:t>. </w:t>
      </w:r>
    </w:p>
    <w:p w:rsidR="006C60EE" w:rsidRPr="0000180E" w:rsidRDefault="006C60EE" w:rsidP="0000180E">
      <w:pPr>
        <w:jc w:val="center"/>
      </w:pPr>
      <w:r w:rsidRPr="0000180E">
        <w:rPr>
          <w:noProof/>
        </w:rPr>
        <w:drawing>
          <wp:inline distT="0" distB="0" distL="0" distR="0">
            <wp:extent cx="1459128" cy="1421229"/>
            <wp:effectExtent l="19050" t="0" r="7722" b="0"/>
            <wp:docPr id="14" name="Immagine 14" descr="http://www.stazioneceleste.it/immagini/starchild_immag/bian.giu-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tazioneceleste.it/immagini/starchild_immag/bian.giu-4.jpg"/>
                    <pic:cNvPicPr>
                      <a:picLocks noChangeAspect="1" noChangeArrowheads="1"/>
                    </pic:cNvPicPr>
                  </pic:nvPicPr>
                  <pic:blipFill>
                    <a:blip r:embed="rId31" cstate="print"/>
                    <a:srcRect/>
                    <a:stretch>
                      <a:fillRect/>
                    </a:stretch>
                  </pic:blipFill>
                  <pic:spPr bwMode="auto">
                    <a:xfrm>
                      <a:off x="0" y="0"/>
                      <a:ext cx="1460313" cy="1422384"/>
                    </a:xfrm>
                    <a:prstGeom prst="rect">
                      <a:avLst/>
                    </a:prstGeom>
                    <a:noFill/>
                    <a:ln w="9525">
                      <a:noFill/>
                      <a:miter lim="800000"/>
                      <a:headEnd/>
                      <a:tailEnd/>
                    </a:ln>
                  </pic:spPr>
                </pic:pic>
              </a:graphicData>
            </a:graphic>
          </wp:inline>
        </w:drawing>
      </w:r>
      <w:r w:rsidRPr="0000180E">
        <w:rPr>
          <w:noProof/>
        </w:rPr>
        <w:drawing>
          <wp:inline distT="0" distB="0" distL="0" distR="0">
            <wp:extent cx="983213" cy="1528896"/>
            <wp:effectExtent l="19050" t="0" r="7387" b="0"/>
            <wp:docPr id="15" name="Immagine 15" descr="http://www.stazioneceleste.it/immagini/starchild_immag/bian.giu-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tazioneceleste.it/immagini/starchild_immag/bian.giu-5.jpg"/>
                    <pic:cNvPicPr>
                      <a:picLocks noChangeAspect="1" noChangeArrowheads="1"/>
                    </pic:cNvPicPr>
                  </pic:nvPicPr>
                  <pic:blipFill>
                    <a:blip r:embed="rId32" cstate="print"/>
                    <a:srcRect/>
                    <a:stretch>
                      <a:fillRect/>
                    </a:stretch>
                  </pic:blipFill>
                  <pic:spPr bwMode="auto">
                    <a:xfrm>
                      <a:off x="0" y="0"/>
                      <a:ext cx="984141" cy="1530340"/>
                    </a:xfrm>
                    <a:prstGeom prst="rect">
                      <a:avLst/>
                    </a:prstGeom>
                    <a:noFill/>
                    <a:ln w="9525">
                      <a:noFill/>
                      <a:miter lim="800000"/>
                      <a:headEnd/>
                      <a:tailEnd/>
                    </a:ln>
                  </pic:spPr>
                </pic:pic>
              </a:graphicData>
            </a:graphic>
          </wp:inline>
        </w:drawing>
      </w:r>
    </w:p>
    <w:p w:rsidR="006C60EE" w:rsidRPr="0000180E" w:rsidRDefault="006C60EE" w:rsidP="006C60EE">
      <w:pPr>
        <w:jc w:val="both"/>
      </w:pPr>
    </w:p>
    <w:p w:rsidR="006C60EE" w:rsidRPr="0000180E" w:rsidRDefault="006C60EE" w:rsidP="006C60EE">
      <w:pPr>
        <w:jc w:val="both"/>
      </w:pPr>
      <w:r w:rsidRPr="0000180E">
        <w:t xml:space="preserve">E in una foto fatta questa </w:t>
      </w:r>
      <w:proofErr w:type="spellStart"/>
      <w:r w:rsidRPr="0000180E">
        <w:t>mattina…</w:t>
      </w:r>
      <w:proofErr w:type="spellEnd"/>
      <w:r w:rsidRPr="0000180E">
        <w:t xml:space="preserve"> alcuni dimostranti fanno yoga in Piazza </w:t>
      </w:r>
      <w:proofErr w:type="spellStart"/>
      <w:r w:rsidRPr="0000180E">
        <w:t>Taksim</w:t>
      </w:r>
      <w:proofErr w:type="spellEnd"/>
      <w:r w:rsidRPr="0000180E">
        <w:t>:</w:t>
      </w:r>
    </w:p>
    <w:p w:rsidR="006C60EE" w:rsidRPr="0000180E" w:rsidRDefault="006C60EE" w:rsidP="0000180E">
      <w:pPr>
        <w:jc w:val="center"/>
      </w:pPr>
      <w:r w:rsidRPr="0000180E">
        <w:rPr>
          <w:noProof/>
        </w:rPr>
        <w:drawing>
          <wp:inline distT="0" distB="0" distL="0" distR="0">
            <wp:extent cx="689610" cy="1034415"/>
            <wp:effectExtent l="19050" t="0" r="0" b="0"/>
            <wp:docPr id="16" name="Immagine 16" descr="http://www.stazioneceleste.it/immagini/starchild_immag/bian.giu-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tazioneceleste.it/immagini/starchild_immag/bian.giu-6.jpg"/>
                    <pic:cNvPicPr>
                      <a:picLocks noChangeAspect="1" noChangeArrowheads="1"/>
                    </pic:cNvPicPr>
                  </pic:nvPicPr>
                  <pic:blipFill>
                    <a:blip r:embed="rId33" cstate="print"/>
                    <a:srcRect/>
                    <a:stretch>
                      <a:fillRect/>
                    </a:stretch>
                  </pic:blipFill>
                  <pic:spPr bwMode="auto">
                    <a:xfrm>
                      <a:off x="0" y="0"/>
                      <a:ext cx="689610" cy="1034415"/>
                    </a:xfrm>
                    <a:prstGeom prst="rect">
                      <a:avLst/>
                    </a:prstGeom>
                    <a:noFill/>
                    <a:ln w="9525">
                      <a:noFill/>
                      <a:miter lim="800000"/>
                      <a:headEnd/>
                      <a:tailEnd/>
                    </a:ln>
                  </pic:spPr>
                </pic:pic>
              </a:graphicData>
            </a:graphic>
          </wp:inline>
        </w:drawing>
      </w:r>
    </w:p>
    <w:p w:rsidR="006C60EE" w:rsidRPr="0000180E" w:rsidRDefault="006C60EE" w:rsidP="006C60EE">
      <w:pPr>
        <w:jc w:val="both"/>
      </w:pPr>
      <w:r w:rsidRPr="0000180E">
        <w:t> </w:t>
      </w:r>
    </w:p>
    <w:p w:rsidR="006C60EE" w:rsidRPr="0000180E" w:rsidRDefault="006C60EE" w:rsidP="006C60EE">
      <w:pPr>
        <w:jc w:val="both"/>
      </w:pPr>
      <w:r w:rsidRPr="0000180E">
        <w:lastRenderedPageBreak/>
        <w:t>Come potete vedere, per il governo questa Rivoluzione Indaco è praticamente impossibile da gestire. Non sono radicali intenti nella violenza, o estremisti che cercano di spaccare la società. Sembrano essere giovani, a cui si uniscono altri, che vogliono riuscire a vivere al di là del controllo del Consumismo Economico che sul suo cammino distrugge tutto.</w:t>
      </w:r>
    </w:p>
    <w:p w:rsidR="006C60EE" w:rsidRPr="0000180E" w:rsidRDefault="006C60EE" w:rsidP="006C60EE">
      <w:pPr>
        <w:jc w:val="both"/>
      </w:pPr>
      <w:r w:rsidRPr="0000180E">
        <w:t> </w:t>
      </w:r>
    </w:p>
    <w:p w:rsidR="006C60EE" w:rsidRPr="0000180E" w:rsidRDefault="006C60EE" w:rsidP="006C60EE">
      <w:pPr>
        <w:jc w:val="both"/>
      </w:pPr>
      <w:r w:rsidRPr="0000180E">
        <w:t xml:space="preserve">La vera Rivoluzione Indaco è iniziata in modo molto tranquillo dopo un episodio volto alla protezione dell’ambiente. Come sapete, il Parco </w:t>
      </w:r>
      <w:proofErr w:type="spellStart"/>
      <w:r w:rsidRPr="0000180E">
        <w:t>Gezi</w:t>
      </w:r>
      <w:proofErr w:type="spellEnd"/>
      <w:r w:rsidRPr="0000180E">
        <w:t xml:space="preserve"> nell’area di </w:t>
      </w:r>
      <w:proofErr w:type="spellStart"/>
      <w:r w:rsidRPr="0000180E">
        <w:t>Taksim</w:t>
      </w:r>
      <w:proofErr w:type="spellEnd"/>
      <w:r w:rsidRPr="0000180E">
        <w:t xml:space="preserve"> </w:t>
      </w:r>
      <w:proofErr w:type="spellStart"/>
      <w:r w:rsidRPr="0000180E">
        <w:t>stave</w:t>
      </w:r>
      <w:proofErr w:type="spellEnd"/>
      <w:r w:rsidRPr="0000180E">
        <w:t xml:space="preserve"> per essere soppiantato da un centro commerciale. Sembra che questa sia l’ultima area verde di </w:t>
      </w:r>
      <w:proofErr w:type="spellStart"/>
      <w:r w:rsidRPr="0000180E">
        <w:t>Taksim</w:t>
      </w:r>
      <w:proofErr w:type="spellEnd"/>
      <w:r w:rsidRPr="0000180E">
        <w:t xml:space="preserve">, il cuore commerciale della parte europea di Istanbul. Questa piccola protesta ha avuto inizio come nel </w:t>
      </w:r>
      <w:proofErr w:type="spellStart"/>
      <w:r w:rsidRPr="0000180E">
        <w:t>Zucotti</w:t>
      </w:r>
      <w:proofErr w:type="spellEnd"/>
      <w:r w:rsidRPr="0000180E">
        <w:t xml:space="preserve"> Park di New York, dove i dimostranti campeggiavano nel parco per protestare contro la decisione del governo di procedere con il suo sviluppo senza consultare la gente. Il governo aveva mandato la Polizia che ha risposto come se ci fosse una “minaccia radicale” e ha usato gli idranti e il gas </w:t>
      </w:r>
      <w:proofErr w:type="spellStart"/>
      <w:r w:rsidRPr="0000180E">
        <w:t>lacrimogeno…</w:t>
      </w:r>
      <w:proofErr w:type="spellEnd"/>
      <w:r w:rsidRPr="0000180E">
        <w:t xml:space="preserve"> su tutti. Era questo il punto quando nella coscienza degli Indaco turchi qualcosa è esploso e i giovani sono scesi nelle strade di </w:t>
      </w:r>
      <w:proofErr w:type="spellStart"/>
      <w:r w:rsidRPr="0000180E">
        <w:t>Taksim</w:t>
      </w:r>
      <w:proofErr w:type="spellEnd"/>
      <w:r w:rsidRPr="0000180E">
        <w:t xml:space="preserve"> e </w:t>
      </w:r>
      <w:proofErr w:type="spellStart"/>
      <w:r w:rsidRPr="0000180E">
        <w:t>Besiktas</w:t>
      </w:r>
      <w:proofErr w:type="spellEnd"/>
      <w:r w:rsidRPr="0000180E">
        <w:t xml:space="preserve">, un altro grande </w:t>
      </w:r>
      <w:proofErr w:type="spellStart"/>
      <w:r w:rsidRPr="0000180E">
        <w:t>hub</w:t>
      </w:r>
      <w:proofErr w:type="spellEnd"/>
      <w:r w:rsidRPr="0000180E">
        <w:t xml:space="preserve"> commerciale nella parte europea.</w:t>
      </w:r>
    </w:p>
    <w:p w:rsidR="006C60EE" w:rsidRPr="0000180E" w:rsidRDefault="006C60EE" w:rsidP="006C60EE">
      <w:pPr>
        <w:jc w:val="both"/>
      </w:pPr>
      <w:r w:rsidRPr="0000180E">
        <w:t> </w:t>
      </w:r>
    </w:p>
    <w:p w:rsidR="006C60EE" w:rsidRPr="0000180E" w:rsidRDefault="006C60EE" w:rsidP="006C60EE">
      <w:pPr>
        <w:jc w:val="both"/>
      </w:pPr>
      <w:r w:rsidRPr="0000180E">
        <w:t>A questo punto il governo ha tentato di respingere le proteste come rivolte violente provocate da estremisti ed è a qui quando tutti hanno iniziato a unirsi ed è diventata una sorta di “Rivoluzione dell’Amore”, con la gente che si radunava in una protesta non-violenta. Il governo ha fatto marcia indietro e il Primo Ministro ha rilasciato questa dichiarazione: “L’eccessiva violenza utilizzata in una prima istanza contro chi si comportava con rispetto per l’ambiente è sbagliata e ingiusta. Mi scuso con questi cittadini”.</w:t>
      </w:r>
    </w:p>
    <w:p w:rsidR="006C60EE" w:rsidRPr="0000180E" w:rsidRDefault="006C60EE" w:rsidP="006C60EE">
      <w:pPr>
        <w:jc w:val="both"/>
      </w:pPr>
      <w:r w:rsidRPr="0000180E">
        <w:t> </w:t>
      </w:r>
    </w:p>
    <w:p w:rsidR="006C60EE" w:rsidRPr="0000180E" w:rsidRDefault="006C60EE" w:rsidP="006C60EE">
      <w:pPr>
        <w:jc w:val="both"/>
      </w:pPr>
      <w:r w:rsidRPr="0000180E">
        <w:t xml:space="preserve">E così, mentre il governo si sforza di definire la natura della Rivoluzione Indaco, c’è una sorta di atmosfera festosa nel Parco </w:t>
      </w:r>
      <w:proofErr w:type="spellStart"/>
      <w:r w:rsidRPr="0000180E">
        <w:t>Gezi</w:t>
      </w:r>
      <w:proofErr w:type="spellEnd"/>
      <w:r w:rsidRPr="0000180E">
        <w:t>, mentre le persone si riuniscono per celebrare l’Unità del popolo turco.</w:t>
      </w:r>
    </w:p>
    <w:p w:rsidR="006C60EE" w:rsidRPr="0000180E" w:rsidRDefault="006C60EE" w:rsidP="006C60EE">
      <w:pPr>
        <w:jc w:val="both"/>
      </w:pPr>
      <w:r w:rsidRPr="0000180E">
        <w:t> </w:t>
      </w:r>
    </w:p>
    <w:p w:rsidR="006C60EE" w:rsidRPr="0000180E" w:rsidRDefault="006C60EE" w:rsidP="006C60EE">
      <w:pPr>
        <w:jc w:val="both"/>
      </w:pPr>
      <w:r w:rsidRPr="0000180E">
        <w:t>Quindi, quando chiedete questo che cos’è esattamente, credo che troverete molti punti di vista differenti. Ma quello che sta emergendo in questa Zona Alfa è una nuova coscienza d’Unità e un desiderio di vivere nella Libertà e in una vera Democrazia che sostiene tutti. È davvero una Rivoluzione Indaco.</w:t>
      </w:r>
      <w:r w:rsidRPr="0000180E">
        <w:rPr>
          <w:color w:val="002060"/>
        </w:rPr>
        <w:t xml:space="preserve"> </w:t>
      </w:r>
    </w:p>
    <w:p w:rsidR="006C60EE" w:rsidRPr="0000180E" w:rsidRDefault="006C60EE" w:rsidP="006C60EE">
      <w:pPr>
        <w:pStyle w:val="NormaleWeb"/>
        <w:spacing w:before="0" w:beforeAutospacing="0" w:after="0" w:afterAutospacing="0"/>
        <w:jc w:val="both"/>
      </w:pPr>
      <w:r w:rsidRPr="0000180E">
        <w:t> </w:t>
      </w:r>
    </w:p>
    <w:p w:rsidR="006C60EE" w:rsidRPr="0000180E" w:rsidRDefault="006C60EE" w:rsidP="006C60EE">
      <w:pPr>
        <w:jc w:val="both"/>
      </w:pPr>
      <w:bookmarkStart w:id="1" w:name="8_Giugno"/>
      <w:r w:rsidRPr="0000180E">
        <w:rPr>
          <w:b/>
          <w:bCs/>
        </w:rPr>
        <w:t>8 Giugno</w:t>
      </w:r>
      <w:bookmarkEnd w:id="1"/>
      <w:r w:rsidRPr="0000180E">
        <w:rPr>
          <w:b/>
          <w:bCs/>
        </w:rPr>
        <w:t>: La Rivoluzione Indaco...... Prossimamente nella vostra zona......</w:t>
      </w:r>
    </w:p>
    <w:p w:rsidR="006C60EE" w:rsidRPr="0000180E" w:rsidRDefault="006C60EE" w:rsidP="006C60EE">
      <w:pPr>
        <w:jc w:val="both"/>
      </w:pPr>
      <w:r w:rsidRPr="0000180E">
        <w:t> </w:t>
      </w:r>
    </w:p>
    <w:p w:rsidR="006C60EE" w:rsidRPr="0000180E" w:rsidRDefault="006C60EE" w:rsidP="0000180E">
      <w:pPr>
        <w:jc w:val="center"/>
      </w:pPr>
      <w:r w:rsidRPr="0000180E">
        <w:rPr>
          <w:noProof/>
        </w:rPr>
        <w:drawing>
          <wp:inline distT="0" distB="0" distL="0" distR="0">
            <wp:extent cx="1179041" cy="1744980"/>
            <wp:effectExtent l="19050" t="0" r="2059" b="0"/>
            <wp:docPr id="17" name="Immagine 17" descr="http://www.stazioneceleste.it/immagini/starchild_immag/bian.giu-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tazioneceleste.it/immagini/starchild_immag/bian.giu-7.jpg"/>
                    <pic:cNvPicPr>
                      <a:picLocks noChangeAspect="1" noChangeArrowheads="1"/>
                    </pic:cNvPicPr>
                  </pic:nvPicPr>
                  <pic:blipFill>
                    <a:blip r:embed="rId34" cstate="print"/>
                    <a:srcRect/>
                    <a:stretch>
                      <a:fillRect/>
                    </a:stretch>
                  </pic:blipFill>
                  <pic:spPr bwMode="auto">
                    <a:xfrm>
                      <a:off x="0" y="0"/>
                      <a:ext cx="1179041" cy="1744980"/>
                    </a:xfrm>
                    <a:prstGeom prst="rect">
                      <a:avLst/>
                    </a:prstGeom>
                    <a:noFill/>
                    <a:ln w="9525">
                      <a:noFill/>
                      <a:miter lim="800000"/>
                      <a:headEnd/>
                      <a:tailEnd/>
                    </a:ln>
                  </pic:spPr>
                </pic:pic>
              </a:graphicData>
            </a:graphic>
          </wp:inline>
        </w:drawing>
      </w:r>
    </w:p>
    <w:p w:rsidR="006C60EE" w:rsidRPr="0000180E" w:rsidRDefault="006C60EE" w:rsidP="006C60EE">
      <w:pPr>
        <w:jc w:val="both"/>
      </w:pPr>
      <w:r w:rsidRPr="0000180E">
        <w:t> </w:t>
      </w:r>
    </w:p>
    <w:p w:rsidR="006C60EE" w:rsidRPr="0000180E" w:rsidRDefault="006C60EE" w:rsidP="006C60EE">
      <w:pPr>
        <w:jc w:val="both"/>
      </w:pPr>
      <w:r w:rsidRPr="0000180E">
        <w:t xml:space="preserve">Sì, davvero, sembra proprio che la “Rivoluzione Indaco” che sta avendo luogo adesso in Turchia, quest’estate si diffonderà nel mondo. </w:t>
      </w:r>
      <w:proofErr w:type="spellStart"/>
      <w:r w:rsidRPr="0000180E">
        <w:t>Ma…</w:t>
      </w:r>
      <w:proofErr w:type="spellEnd"/>
      <w:r w:rsidRPr="0000180E">
        <w:t xml:space="preserve"> non bisogna </w:t>
      </w:r>
      <w:proofErr w:type="spellStart"/>
      <w:r w:rsidRPr="0000180E">
        <w:t>preoccuparsi…</w:t>
      </w:r>
      <w:proofErr w:type="spellEnd"/>
      <w:r w:rsidRPr="0000180E">
        <w:t xml:space="preserve"> gli elementi essenziali della Rivoluzione Indaco sono la Protesta Non-Violenta, l’Amore e la Condivisione, la Creatività e un Nuovo Modo di Vivere. Questo è quello che </w:t>
      </w:r>
      <w:proofErr w:type="spellStart"/>
      <w:r w:rsidRPr="0000180E">
        <w:t>aspettavamo……</w:t>
      </w:r>
      <w:proofErr w:type="spellEnd"/>
      <w:r w:rsidRPr="0000180E">
        <w:t xml:space="preserve"> un’espressione del Nuovo Umano, l’Angelo Umano di Quinta Dimensione o Essere Cristallino che pensa in modo Collettivo ed è “connesso” globalmente. E sì, ci sarà agitazione mentre il “Vecchio” modo di </w:t>
      </w:r>
      <w:proofErr w:type="spellStart"/>
      <w:r w:rsidRPr="0000180E">
        <w:t>pensare……</w:t>
      </w:r>
      <w:proofErr w:type="spellEnd"/>
      <w:r w:rsidRPr="0000180E">
        <w:t xml:space="preserve"> il </w:t>
      </w:r>
      <w:r w:rsidRPr="0000180E">
        <w:lastRenderedPageBreak/>
        <w:t xml:space="preserve">dualismo e il </w:t>
      </w:r>
      <w:proofErr w:type="spellStart"/>
      <w:r w:rsidRPr="0000180E">
        <w:t>conflitto……</w:t>
      </w:r>
      <w:proofErr w:type="spellEnd"/>
      <w:r w:rsidRPr="0000180E">
        <w:t xml:space="preserve"> cercano di venire a patti con i Guerrieri Arcobaleno che pensano in modo Collettivo e che operano da un posto d’Amore e Armonia. Non ci sono “Leader” che diventano martiri o capri espiatori, c’è semplicemente un’idea il cui tempo è finalmente arrivato! </w:t>
      </w:r>
    </w:p>
    <w:p w:rsidR="006C60EE" w:rsidRPr="0000180E" w:rsidRDefault="006C60EE" w:rsidP="006C60EE">
      <w:pPr>
        <w:jc w:val="both"/>
      </w:pPr>
      <w:r w:rsidRPr="0000180E">
        <w:t> </w:t>
      </w:r>
    </w:p>
    <w:p w:rsidR="006C60EE" w:rsidRPr="0000180E" w:rsidRDefault="006C60EE" w:rsidP="006C60EE">
      <w:pPr>
        <w:jc w:val="both"/>
      </w:pPr>
      <w:r w:rsidRPr="0000180E">
        <w:t>Le autorità possono scegliere semplicemente di ignorare queste “proteste”, come hanno fatto con il movimento “</w:t>
      </w:r>
      <w:proofErr w:type="spellStart"/>
      <w:r w:rsidRPr="0000180E">
        <w:t>Occupy</w:t>
      </w:r>
      <w:proofErr w:type="spellEnd"/>
      <w:r w:rsidRPr="0000180E">
        <w:t xml:space="preserve">”, nella speranza che “facciano fiasco” e le cose possono continuare come al solito. Esse hanno però sottovalutato il potere della resistenza pacifica. Pensate a Gandhi e diventate il cambiamento che volete vedere! Il Movimento </w:t>
      </w:r>
      <w:proofErr w:type="spellStart"/>
      <w:r w:rsidRPr="0000180E">
        <w:t>Occupy</w:t>
      </w:r>
      <w:proofErr w:type="spellEnd"/>
      <w:r w:rsidRPr="0000180E">
        <w:t xml:space="preserve"> del 2012 ha “dato alla luce” la Rivoluzione Indaco in Turchia ed è un movimento enorme che non sarà contenuto in pochi parchi o piazze. Certo, ci possono essere degli elementi che tenteranno di sovvertire l’energia e dare il via alla violenza, ma non ci riusciranno. Da amici e contatti in Turchia so che, anche se non è stato riportato dai principali media, è un movimento enorme e si riflette su tutti i livelli della società turca. Questo è un resoconto delle proteste nel Parco </w:t>
      </w:r>
      <w:proofErr w:type="spellStart"/>
      <w:r w:rsidRPr="0000180E">
        <w:t>Gezi</w:t>
      </w:r>
      <w:proofErr w:type="spellEnd"/>
      <w:r w:rsidRPr="0000180E">
        <w:t xml:space="preserve"> che ho ricevuto da Istanbul:</w:t>
      </w:r>
    </w:p>
    <w:p w:rsidR="006C60EE" w:rsidRPr="0000180E" w:rsidRDefault="006C60EE" w:rsidP="006C60EE">
      <w:pPr>
        <w:jc w:val="both"/>
      </w:pPr>
      <w:r w:rsidRPr="0000180E">
        <w:br/>
      </w:r>
      <w:r w:rsidRPr="0000180E">
        <w:rPr>
          <w:i/>
          <w:iCs/>
        </w:rPr>
        <w:t xml:space="preserve">“Sin da quando vivo in Turchia, ho sempre sentito come una lieve pesantezza nelle persone qui (qualunque cosa significhi). Fino ad oggi, non sono mai riuscita a capire da cosa derivasse quella sensazione, ma adesso lo so. Mentre camminavo attraverso il Parco </w:t>
      </w:r>
      <w:proofErr w:type="spellStart"/>
      <w:r w:rsidRPr="0000180E">
        <w:rPr>
          <w:i/>
          <w:iCs/>
        </w:rPr>
        <w:t>Gezi</w:t>
      </w:r>
      <w:proofErr w:type="spellEnd"/>
      <w:r w:rsidRPr="0000180E">
        <w:rPr>
          <w:i/>
          <w:iCs/>
        </w:rPr>
        <w:t xml:space="preserve"> oggi, dove sono iniziate le proteste, mi sono resa conto che la sensazione di pesantezza era completamente scomparsa. I dimostranti avevano trasformato il parco in uno dei posti più unici al mondo. I bambini dipingevano insieme, alcuni facevano musica, altri piantavo dei fiori, altri disegnavano o facevano arte in comune, alcuni facevano yoga, nuove amicizie, leggevano, e tutti aiutavano a far qualcosa. La gente aveva allestito delle bancarelle e donava cibo, c’erano dottori, avvocati, una biblioteca e persino un veterinario a prestar servizio gratuito. Altri pulivano, alcuni fornivano l’elettricità e una società aveva persino portato delle toilette. Molti negozi sono ancora aperti, e alcuni forniscono servizi gratuiti. A parte pochi gruppi che approfittano dell’occasione per promuovere le loro cause e i molti segni di lotta che le persone hanno dovuto sostenere per riprendersi il parco, la maggior parte sono persone di tutti i giorni che fanno cose di tutti i giorni. Tranne che la pesantezza non c’è più. Perché? Perché tutti sono felici, tutti sono fiduciosi, non ci si preoccupa, nessuno ha bisogno di nulla ma tutti vogliono dare qualcosa, le persone condividono non solo le loro cose, ma se stessi. In un mondo dove le persone sono consumate dalla tecnologia, dai loro lavori e dal comperare cose, questo è proprio eccezionale. In vita mia non ho mai sperimentato una comunità come questa, e dopo aver visto la passione e la determinazione del popolo turco, non sembra proprio che questo se ne possa andare. Certo, c’è sempre la minaccia di un altro attacco da parte della polizia, ma dopo quello che ho visto oggi, non credo che la polizia abbia delle chance. Una volta che senti l’energia del Parco </w:t>
      </w:r>
      <w:proofErr w:type="spellStart"/>
      <w:r w:rsidRPr="0000180E">
        <w:rPr>
          <w:i/>
          <w:iCs/>
        </w:rPr>
        <w:t>Gezi</w:t>
      </w:r>
      <w:proofErr w:type="spellEnd"/>
      <w:r w:rsidRPr="0000180E">
        <w:rPr>
          <w:i/>
          <w:iCs/>
        </w:rPr>
        <w:t>, non c’è gas lacrimogeno che possa portarsela via. Sebbene siamo ancora lontani dal vedere una conclusione, credo che questo possa essere quello di cui aveva bisogno la Turchia per togliere quel peso dalle loro spalle. E io sono fiera di essere una parte di loro!”</w:t>
      </w:r>
    </w:p>
    <w:p w:rsidR="006C60EE" w:rsidRPr="0000180E" w:rsidRDefault="006C60EE" w:rsidP="006C60EE">
      <w:pPr>
        <w:jc w:val="both"/>
      </w:pPr>
      <w:r w:rsidRPr="0000180E">
        <w:rPr>
          <w:i/>
          <w:iCs/>
        </w:rPr>
        <w:t> </w:t>
      </w:r>
    </w:p>
    <w:p w:rsidR="006C60EE" w:rsidRPr="0000180E" w:rsidRDefault="006C60EE" w:rsidP="006C60EE">
      <w:pPr>
        <w:jc w:val="both"/>
      </w:pPr>
      <w:r w:rsidRPr="0000180E">
        <w:t xml:space="preserve">Questa è semplicemente un’espressione del desiderio Collettivo di vivere in modo diverso. Invece di essere “ammassati” in Centri Commerciali per sostenere il Motore del Consumismo ad Istanbul, e credetemi che sta andando parecchio meglio lì che in altri posti adesso, queste persone hanno scelto di dichiarare un nuovo modo di vivere. Condivisione, sostegno Collettivo, Pace e Creatività e un senso di Divertimento e </w:t>
      </w:r>
      <w:proofErr w:type="spellStart"/>
      <w:r w:rsidRPr="0000180E">
        <w:t>Umorismo……</w:t>
      </w:r>
      <w:proofErr w:type="spellEnd"/>
      <w:r w:rsidRPr="0000180E">
        <w:t xml:space="preserve"> la Rivoluzione Indaco.</w:t>
      </w:r>
    </w:p>
    <w:p w:rsidR="006C60EE" w:rsidRPr="0000180E" w:rsidRDefault="006C60EE" w:rsidP="006C60EE">
      <w:pPr>
        <w:jc w:val="both"/>
      </w:pPr>
      <w:r w:rsidRPr="0000180E">
        <w:t> </w:t>
      </w:r>
    </w:p>
    <w:p w:rsidR="006C60EE" w:rsidRPr="0000180E" w:rsidRDefault="006C60EE" w:rsidP="006C60EE">
      <w:pPr>
        <w:jc w:val="both"/>
      </w:pPr>
      <w:r w:rsidRPr="0000180E">
        <w:t xml:space="preserve">Quindi, perché si diffonderà rapidamente? Perché il mondo è pronto per un altro modo di vivere e un altro modo di fare le </w:t>
      </w:r>
      <w:proofErr w:type="spellStart"/>
      <w:r w:rsidRPr="0000180E">
        <w:t>cose…</w:t>
      </w:r>
      <w:proofErr w:type="spellEnd"/>
      <w:r w:rsidRPr="0000180E">
        <w:t xml:space="preserve"> in pace e con creatività, divertimento e umorismo. Basta con l’</w:t>
      </w:r>
      <w:proofErr w:type="spellStart"/>
      <w:r w:rsidRPr="0000180E">
        <w:t>Armaggedon</w:t>
      </w:r>
      <w:proofErr w:type="spellEnd"/>
      <w:r w:rsidRPr="0000180E">
        <w:t xml:space="preserve"> e l’Apocalisse e tutti i tormenti ereditati da Atlantide. Gli Indaco e i Cristallo sono qui e stanno rivendicando la nostra Terra e il loro Futuro! Sarebbe una mossa intelligente prender nota.</w:t>
      </w:r>
    </w:p>
    <w:p w:rsidR="006C60EE" w:rsidRPr="0000180E" w:rsidRDefault="006C60EE" w:rsidP="006C60EE">
      <w:pPr>
        <w:jc w:val="both"/>
      </w:pPr>
      <w:r w:rsidRPr="0000180E">
        <w:t> </w:t>
      </w:r>
    </w:p>
    <w:p w:rsidR="006C60EE" w:rsidRPr="0000180E" w:rsidRDefault="006C60EE" w:rsidP="006C60EE">
      <w:pPr>
        <w:jc w:val="both"/>
      </w:pPr>
      <w:r w:rsidRPr="0000180E">
        <w:lastRenderedPageBreak/>
        <w:t xml:space="preserve">È iniziato tutto con il desiderio di proteggere l’ambiente e la natura, il </w:t>
      </w:r>
      <w:proofErr w:type="spellStart"/>
      <w:r w:rsidRPr="0000180E">
        <w:t>Gezi</w:t>
      </w:r>
      <w:proofErr w:type="spellEnd"/>
      <w:r w:rsidRPr="0000180E">
        <w:t xml:space="preserve"> Park, ad Istanbul. Diversamente dal Movimento </w:t>
      </w:r>
      <w:proofErr w:type="spellStart"/>
      <w:r w:rsidRPr="0000180E">
        <w:t>Occupy</w:t>
      </w:r>
      <w:proofErr w:type="spellEnd"/>
      <w:r w:rsidRPr="0000180E">
        <w:t>, dove la questione era il denaro e il divario tra ricchi e poveri, ad Istanbul era l’ambiente e il desiderio di proteggere quel piccolo spazio verde rimasto nella città. E, quando si considera come questo “spazio verde” sia stato trasformato in un “Centro della Comunità” con un indirizzo molto diverso da quello economico del resto di Istanbul, è evidente il perché gli spazi verdi sono importanti. E, parte dell’utilizzo di questo spazio verde è stato per degli eventi Creativi, Concerti e altre manifestazioni creative dello Spirito Umano.</w:t>
      </w:r>
    </w:p>
    <w:p w:rsidR="006C60EE" w:rsidRPr="0000180E" w:rsidRDefault="006C60EE" w:rsidP="006C60EE">
      <w:pPr>
        <w:jc w:val="both"/>
      </w:pPr>
      <w:r w:rsidRPr="0000180E">
        <w:t> </w:t>
      </w:r>
    </w:p>
    <w:p w:rsidR="006C60EE" w:rsidRPr="0000180E" w:rsidRDefault="006C60EE" w:rsidP="006C60EE">
      <w:pPr>
        <w:jc w:val="both"/>
      </w:pPr>
      <w:r w:rsidRPr="0000180E">
        <w:t xml:space="preserve">Uno dei simboli del movimento di Protesta è, di fatto, il Pinguino. Perché? Perché quando sono iniziate le proteste la CNN turca non ha trasmesso una copertura degli eventi, bensì un documentario sui pinguini. Da allora il Pinguino è diventato un simbolo umoristico del modo in cui le informazioni vengono nascoste nei media principali in Turchia. Mi piace un sacco questa immagine di un Pinguino che indossa una maschera </w:t>
      </w:r>
      <w:proofErr w:type="spellStart"/>
      <w:r w:rsidRPr="0000180E">
        <w:t>antigas…</w:t>
      </w:r>
      <w:proofErr w:type="spellEnd"/>
      <w:r w:rsidRPr="0000180E">
        <w:t xml:space="preserve"> un modo divertente di dire che anche i pinguini fanno parte della Rivoluzione Indaco:</w:t>
      </w:r>
    </w:p>
    <w:p w:rsidR="006C60EE" w:rsidRPr="0000180E" w:rsidRDefault="006C60EE" w:rsidP="006C60EE">
      <w:pPr>
        <w:jc w:val="both"/>
      </w:pPr>
      <w:r w:rsidRPr="0000180E">
        <w:t> </w:t>
      </w:r>
    </w:p>
    <w:p w:rsidR="006C60EE" w:rsidRPr="0000180E" w:rsidRDefault="006C60EE" w:rsidP="0000180E">
      <w:pPr>
        <w:jc w:val="center"/>
      </w:pPr>
      <w:r w:rsidRPr="0000180E">
        <w:rPr>
          <w:noProof/>
        </w:rPr>
        <w:drawing>
          <wp:inline distT="0" distB="0" distL="0" distR="0">
            <wp:extent cx="1524000" cy="1524000"/>
            <wp:effectExtent l="19050" t="0" r="0" b="0"/>
            <wp:docPr id="18" name="Immagine 18" descr="http://www.stazioneceleste.it/immagini/starchild_immag/bian.giu-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tazioneceleste.it/immagini/starchild_immag/bian.giu-8.jpg"/>
                    <pic:cNvPicPr>
                      <a:picLocks noChangeAspect="1" noChangeArrowheads="1"/>
                    </pic:cNvPicPr>
                  </pic:nvPicPr>
                  <pic:blipFill>
                    <a:blip r:embed="rId35"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p w:rsidR="006C60EE" w:rsidRPr="0000180E" w:rsidRDefault="006C60EE" w:rsidP="006C60EE">
      <w:pPr>
        <w:jc w:val="both"/>
      </w:pPr>
      <w:r w:rsidRPr="0000180E">
        <w:t> </w:t>
      </w:r>
    </w:p>
    <w:p w:rsidR="006C60EE" w:rsidRPr="0000180E" w:rsidRDefault="006C60EE" w:rsidP="006C60EE">
      <w:pPr>
        <w:jc w:val="both"/>
      </w:pPr>
      <w:proofErr w:type="spellStart"/>
      <w:r w:rsidRPr="0000180E">
        <w:t>e……</w:t>
      </w:r>
      <w:proofErr w:type="spellEnd"/>
      <w:r w:rsidRPr="0000180E">
        <w:t xml:space="preserve"> un altro utilizzo delle Barricate della </w:t>
      </w:r>
      <w:proofErr w:type="spellStart"/>
      <w:r w:rsidRPr="0000180E">
        <w:t>Polizia……</w:t>
      </w:r>
      <w:proofErr w:type="spellEnd"/>
    </w:p>
    <w:p w:rsidR="006C60EE" w:rsidRPr="0000180E" w:rsidRDefault="006C60EE" w:rsidP="006C60EE">
      <w:pPr>
        <w:jc w:val="both"/>
      </w:pPr>
      <w:r w:rsidRPr="0000180E">
        <w:t> </w:t>
      </w:r>
    </w:p>
    <w:p w:rsidR="006C60EE" w:rsidRPr="0000180E" w:rsidRDefault="006C60EE" w:rsidP="0000180E">
      <w:pPr>
        <w:jc w:val="center"/>
      </w:pPr>
      <w:r w:rsidRPr="0000180E">
        <w:rPr>
          <w:noProof/>
        </w:rPr>
        <w:drawing>
          <wp:inline distT="0" distB="0" distL="0" distR="0">
            <wp:extent cx="2007870" cy="1505903"/>
            <wp:effectExtent l="19050" t="0" r="0" b="0"/>
            <wp:docPr id="19" name="Immagine 19" descr="http://www.stazioneceleste.it/immagini/starchild_immag/bian.giu-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tazioneceleste.it/immagini/starchild_immag/bian.giu-9.jpg"/>
                    <pic:cNvPicPr>
                      <a:picLocks noChangeAspect="1" noChangeArrowheads="1"/>
                    </pic:cNvPicPr>
                  </pic:nvPicPr>
                  <pic:blipFill>
                    <a:blip r:embed="rId36" cstate="print"/>
                    <a:srcRect/>
                    <a:stretch>
                      <a:fillRect/>
                    </a:stretch>
                  </pic:blipFill>
                  <pic:spPr bwMode="auto">
                    <a:xfrm>
                      <a:off x="0" y="0"/>
                      <a:ext cx="2007870" cy="1505903"/>
                    </a:xfrm>
                    <a:prstGeom prst="rect">
                      <a:avLst/>
                    </a:prstGeom>
                    <a:noFill/>
                    <a:ln w="9525">
                      <a:noFill/>
                      <a:miter lim="800000"/>
                      <a:headEnd/>
                      <a:tailEnd/>
                    </a:ln>
                  </pic:spPr>
                </pic:pic>
              </a:graphicData>
            </a:graphic>
          </wp:inline>
        </w:drawing>
      </w:r>
    </w:p>
    <w:p w:rsidR="006C60EE" w:rsidRPr="0000180E" w:rsidRDefault="006C60EE" w:rsidP="006C60EE">
      <w:pPr>
        <w:jc w:val="both"/>
      </w:pPr>
      <w:r w:rsidRPr="0000180E">
        <w:t> </w:t>
      </w:r>
    </w:p>
    <w:p w:rsidR="006C60EE" w:rsidRPr="0000180E" w:rsidRDefault="006C60EE" w:rsidP="006C60EE">
      <w:pPr>
        <w:jc w:val="both"/>
      </w:pPr>
      <w:r w:rsidRPr="0000180E">
        <w:t>Il punto centrale della Rivoluzione Indaco è trovare soluzioni, non impegnarsi in conflitti e violenza. Possiamo trovare delle soluzioni ai problemi della Terra se lavoriamo insieme come Collettivo Globale. Certo, questo non troverà il favore delle autorità che traggono il loro potere dalla schiavitù economica, dalla divisione e dalla guerra. Ma, è arrivato il tempo, il Nuovo Umano è qui ed è tempo di cambiare. Le forze della Storia e dell’Evoluzione sono dalla parte degli Indaco.</w:t>
      </w:r>
    </w:p>
    <w:p w:rsidR="006C60EE" w:rsidRPr="0000180E" w:rsidRDefault="006C60EE" w:rsidP="006C60EE">
      <w:pPr>
        <w:jc w:val="both"/>
      </w:pPr>
      <w:r w:rsidRPr="0000180E">
        <w:t> </w:t>
      </w:r>
    </w:p>
    <w:p w:rsidR="006C60EE" w:rsidRPr="0000180E" w:rsidRDefault="006C60EE" w:rsidP="006C60EE">
      <w:pPr>
        <w:jc w:val="both"/>
      </w:pPr>
      <w:proofErr w:type="spellStart"/>
      <w:r w:rsidRPr="0000180E">
        <w:t>Sì…</w:t>
      </w:r>
      <w:proofErr w:type="spellEnd"/>
      <w:r w:rsidRPr="0000180E">
        <w:t xml:space="preserve"> riguarda proprio gli </w:t>
      </w:r>
      <w:proofErr w:type="spellStart"/>
      <w:r w:rsidRPr="0000180E">
        <w:t>alberi…</w:t>
      </w:r>
      <w:proofErr w:type="spellEnd"/>
      <w:r w:rsidRPr="0000180E">
        <w:t xml:space="preserve"> e l’erba e i parchi. Riguarda le Comunità e la Condivisione. Riguarda abbastanza per tutti e nessuno che ne sia privo. Riguarda l’Amore e la Speranza anziché la paura e le difficoltà.</w:t>
      </w:r>
    </w:p>
    <w:p w:rsidR="006C60EE" w:rsidRPr="0000180E" w:rsidRDefault="006C60EE" w:rsidP="006C60EE">
      <w:pPr>
        <w:jc w:val="both"/>
      </w:pPr>
      <w:r w:rsidRPr="0000180E">
        <w:t> </w:t>
      </w:r>
    </w:p>
    <w:p w:rsidR="006C60EE" w:rsidRPr="0000180E" w:rsidRDefault="006C60EE" w:rsidP="006C60EE">
      <w:pPr>
        <w:jc w:val="both"/>
      </w:pPr>
      <w:r w:rsidRPr="0000180E">
        <w:t>Riguarda ascoltare le voci dei Giovani e delle Donne e di rispettare il loro diritto a un’opinione e a un punto di vista indipendente. Donne e giovani non sono soltanto possedimenti dello stato. Hanno anche diritto alla loro vita e a esprimere se stessi.</w:t>
      </w:r>
    </w:p>
    <w:p w:rsidR="006C60EE" w:rsidRPr="0000180E" w:rsidRDefault="006C60EE" w:rsidP="006C60EE">
      <w:pPr>
        <w:jc w:val="both"/>
      </w:pPr>
      <w:r w:rsidRPr="0000180E">
        <w:t> </w:t>
      </w:r>
    </w:p>
    <w:p w:rsidR="006C60EE" w:rsidRPr="0000180E" w:rsidRDefault="006C60EE" w:rsidP="006C60EE">
      <w:pPr>
        <w:jc w:val="both"/>
      </w:pPr>
      <w:r w:rsidRPr="0000180E">
        <w:lastRenderedPageBreak/>
        <w:t>E allora, perché questa Rivoluzione Indaco si diffonderà rapidamente quest’estate, al di là dei confini turchi? Perché l’Energia della Rivoluzione Indaco Turca troverà una risonanza in molti altri giovani nel mondo. L’IDEA si è manifestata, è stato dimostrato che un paese intero può essere raccolto in un’espressione della Nuova Energia e un desiderio per un modo di vivere molto diverso.</w:t>
      </w:r>
    </w:p>
    <w:p w:rsidR="006C60EE" w:rsidRPr="0000180E" w:rsidRDefault="006C60EE" w:rsidP="006C60EE">
      <w:pPr>
        <w:jc w:val="both"/>
      </w:pPr>
      <w:r w:rsidRPr="0000180E">
        <w:t> </w:t>
      </w:r>
    </w:p>
    <w:p w:rsidR="006C60EE" w:rsidRPr="0000180E" w:rsidRDefault="006C60EE" w:rsidP="006C60EE">
      <w:pPr>
        <w:jc w:val="both"/>
      </w:pPr>
      <w:r w:rsidRPr="0000180E">
        <w:t>Per quei governi e quelle persone ancora bloccate in modi di pensare tridimensionali ci vorrà ancora un po’ per elaborare veramente quello che significa la Rivoluzione Indaco e i cambiamenti che porterà. La Mente Tridimensionale, che è principalmente individualistica, si sta confrontando con l’Essere di Quinta Dimensione che è principalmente Collettivo. O, per dirlo in altro modo, l’essere della vecchia energia è prima un individuo e poi parte di un collettivo. I problemi riguardano l’individuo. Dall’altro lato, il Nuovo Umano è Collettivo e risolve i problemi all’interno di una struttura collettiva, mantenendo allo stesso tempo l’essenza della coscienza individuale. Come tutti sappiamo, quello che spesso sembra irrisolvibile per l’individuo, viene spesso facilmente risolto dallo Sforzo di Gruppo, secondo il nuovo senso di Comunità che sta emergendo.</w:t>
      </w:r>
    </w:p>
    <w:p w:rsidR="006C60EE" w:rsidRPr="0000180E" w:rsidRDefault="006C60EE" w:rsidP="006C60EE">
      <w:pPr>
        <w:jc w:val="both"/>
      </w:pPr>
      <w:r w:rsidRPr="0000180E">
        <w:t> </w:t>
      </w:r>
    </w:p>
    <w:p w:rsidR="006C60EE" w:rsidRPr="0000180E" w:rsidRDefault="006C60EE" w:rsidP="006C60EE">
      <w:pPr>
        <w:jc w:val="both"/>
      </w:pPr>
      <w:r w:rsidRPr="0000180E">
        <w:t>Ho sempre Saputo che quando l’Arcangelo Michele iniziò a parlare della Comunità alcuni anni fa, egli parlava di gruppi di persone molto grandi, non solo piccole comunità in campagna. Un senso di Comunità inizia con un senso di Comunità Globale, di Comunità Umana, che oltrepassa i confini tradizionali. Una Comunità non sono soltanto persone che condividono la stessa ideologia politica o religiosa, come ha dimostrato la Turchia, sono tutte le persone che vogliono vivere nella Libertà, nella Pace e con Speranza. Con Ottimismo e Gioia.</w:t>
      </w:r>
    </w:p>
    <w:p w:rsidR="006C60EE" w:rsidRPr="0000180E" w:rsidRDefault="006C60EE" w:rsidP="006C60EE">
      <w:pPr>
        <w:jc w:val="both"/>
      </w:pPr>
      <w:r w:rsidRPr="0000180E">
        <w:t> </w:t>
      </w:r>
    </w:p>
    <w:p w:rsidR="006C60EE" w:rsidRPr="0000180E" w:rsidRDefault="006C60EE" w:rsidP="006C60EE">
      <w:pPr>
        <w:jc w:val="both"/>
      </w:pPr>
      <w:r w:rsidRPr="0000180E">
        <w:t>Vale a dire una Comunità davvero grande!</w:t>
      </w:r>
    </w:p>
    <w:p w:rsidR="006C60EE" w:rsidRPr="0000180E" w:rsidRDefault="006C60EE" w:rsidP="006C60EE">
      <w:pPr>
        <w:jc w:val="both"/>
      </w:pPr>
      <w:r w:rsidRPr="0000180E">
        <w:t> </w:t>
      </w:r>
    </w:p>
    <w:p w:rsidR="006C60EE" w:rsidRPr="0000180E" w:rsidRDefault="006C60EE" w:rsidP="006C60EE">
      <w:pPr>
        <w:jc w:val="both"/>
      </w:pPr>
      <w:r w:rsidRPr="0000180E">
        <w:t>Ed è per questo che potete aspettarvi che la Rivoluzione Indaco arrivi in un posto vicino a voi presto! Ci sono milioni di giovani sulla Terra, connessi attraverso i Social Network e pronti a vivere la Nuova Energia e la Nuova Comunità. È tempo di vedere che non c’è niente che non possa essere cambiato in meglio se stiamo uniti, nella Pace e nell’Amore.</w:t>
      </w:r>
    </w:p>
    <w:p w:rsidR="006C60EE" w:rsidRDefault="006C60EE" w:rsidP="006C60EE">
      <w:pPr>
        <w:jc w:val="both"/>
      </w:pPr>
      <w:r>
        <w:t> </w:t>
      </w:r>
    </w:p>
    <w:p w:rsidR="006C60EE" w:rsidRDefault="006C60EE" w:rsidP="006C60EE">
      <w:pPr>
        <w:ind w:left="113" w:right="113"/>
      </w:pPr>
      <w:r>
        <w:t> </w:t>
      </w:r>
    </w:p>
    <w:p w:rsidR="006C60EE" w:rsidRDefault="006C60EE" w:rsidP="006C60EE">
      <w:pPr>
        <w:pStyle w:val="NormaleWeb"/>
        <w:spacing w:before="0" w:beforeAutospacing="0" w:after="0" w:afterAutospacing="0"/>
        <w:jc w:val="center"/>
      </w:pPr>
      <w:r>
        <w:t> </w:t>
      </w:r>
    </w:p>
    <w:p w:rsidR="006C60EE" w:rsidRDefault="006C60EE" w:rsidP="006C60EE">
      <w:pPr>
        <w:jc w:val="center"/>
      </w:pPr>
      <w:r>
        <w:rPr>
          <w:rStyle w:val="grame"/>
          <w:rFonts w:ascii="Comic Sans MS" w:hAnsi="Comic Sans MS"/>
          <w:i/>
          <w:iCs/>
          <w:sz w:val="20"/>
          <w:szCs w:val="20"/>
        </w:rPr>
        <w:t xml:space="preserve">Originale in inglese:  </w:t>
      </w:r>
      <w:hyperlink r:id="rId37" w:tgtFrame="_blank" w:history="1">
        <w:r>
          <w:rPr>
            <w:rStyle w:val="Collegamentoipertestuale"/>
            <w:rFonts w:ascii="Comic Sans MS" w:hAnsi="Comic Sans MS"/>
            <w:i/>
            <w:iCs/>
            <w:sz w:val="20"/>
            <w:szCs w:val="20"/>
          </w:rPr>
          <w:t>http://starchildglobal.com/rabbitholejune2013.html</w:t>
        </w:r>
      </w:hyperlink>
      <w:r>
        <w:rPr>
          <w:rStyle w:val="grame"/>
          <w:rFonts w:ascii="Comic Sans MS" w:hAnsi="Comic Sans MS"/>
          <w:i/>
          <w:iCs/>
          <w:sz w:val="20"/>
          <w:szCs w:val="20"/>
        </w:rPr>
        <w:t xml:space="preserve"> </w:t>
      </w:r>
    </w:p>
    <w:p w:rsidR="006C60EE" w:rsidRDefault="006C60EE" w:rsidP="006C60EE">
      <w:pPr>
        <w:jc w:val="center"/>
      </w:pPr>
      <w:r>
        <w:t> </w:t>
      </w:r>
    </w:p>
    <w:p w:rsidR="006C60EE" w:rsidRDefault="006C60EE" w:rsidP="006C60EE">
      <w:pPr>
        <w:pStyle w:val="NormaleWeb"/>
        <w:spacing w:before="0" w:beforeAutospacing="0" w:after="0" w:afterAutospacing="0"/>
        <w:jc w:val="center"/>
        <w:rPr>
          <w:rFonts w:ascii="Comic Sans MS" w:hAnsi="Comic Sans MS"/>
          <w:i/>
          <w:iCs/>
          <w:color w:val="000080"/>
          <w:sz w:val="20"/>
          <w:szCs w:val="20"/>
          <w:u w:val="single"/>
        </w:rPr>
      </w:pPr>
      <w:r>
        <w:rPr>
          <w:rFonts w:ascii="Comic Sans MS" w:hAnsi="Comic Sans MS"/>
          <w:i/>
          <w:iCs/>
          <w:sz w:val="20"/>
          <w:szCs w:val="20"/>
        </w:rPr>
        <w:t xml:space="preserve">Traduzione a cura di </w:t>
      </w:r>
      <w:proofErr w:type="spellStart"/>
      <w:r>
        <w:rPr>
          <w:rFonts w:ascii="Comic Sans MS" w:hAnsi="Comic Sans MS"/>
          <w:i/>
          <w:iCs/>
          <w:sz w:val="20"/>
          <w:szCs w:val="20"/>
        </w:rPr>
        <w:t>*Susanna</w:t>
      </w:r>
      <w:proofErr w:type="spellEnd"/>
      <w:r>
        <w:rPr>
          <w:rFonts w:ascii="Comic Sans MS" w:hAnsi="Comic Sans MS"/>
          <w:i/>
          <w:iCs/>
          <w:sz w:val="20"/>
          <w:szCs w:val="20"/>
        </w:rPr>
        <w:t xml:space="preserve"> </w:t>
      </w:r>
      <w:proofErr w:type="spellStart"/>
      <w:r>
        <w:rPr>
          <w:rFonts w:ascii="Comic Sans MS" w:hAnsi="Comic Sans MS"/>
          <w:i/>
          <w:iCs/>
          <w:sz w:val="20"/>
          <w:szCs w:val="20"/>
        </w:rPr>
        <w:t>Angela*</w:t>
      </w:r>
      <w:proofErr w:type="spellEnd"/>
      <w:r>
        <w:rPr>
          <w:rFonts w:ascii="Comic Sans MS" w:hAnsi="Comic Sans MS"/>
          <w:i/>
          <w:iCs/>
          <w:sz w:val="20"/>
          <w:szCs w:val="20"/>
        </w:rPr>
        <w:t xml:space="preserve"> per </w:t>
      </w:r>
      <w:hyperlink r:id="rId38" w:tgtFrame="_blank" w:history="1">
        <w:r>
          <w:rPr>
            <w:rStyle w:val="Collegamentoipertestuale"/>
            <w:rFonts w:ascii="Comic Sans MS" w:hAnsi="Comic Sans MS"/>
            <w:i/>
            <w:iCs/>
            <w:sz w:val="20"/>
            <w:szCs w:val="20"/>
          </w:rPr>
          <w:t>Stazione Celeste</w:t>
        </w:r>
      </w:hyperlink>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rPr>
          <w:rFonts w:ascii="Comic Sans MS" w:hAnsi="Comic Sans MS"/>
          <w:i/>
          <w:iCs/>
          <w:color w:val="000080"/>
          <w:sz w:val="20"/>
          <w:szCs w:val="20"/>
          <w:u w:val="single"/>
        </w:rPr>
      </w:pPr>
    </w:p>
    <w:p w:rsidR="0000180E" w:rsidRDefault="0000180E" w:rsidP="006C60EE">
      <w:pPr>
        <w:pStyle w:val="NormaleWeb"/>
        <w:spacing w:before="0" w:beforeAutospacing="0" w:after="0" w:afterAutospacing="0"/>
        <w:jc w:val="center"/>
      </w:pPr>
    </w:p>
    <w:p w:rsidR="0000180E" w:rsidRDefault="0000180E" w:rsidP="0000180E">
      <w:pPr>
        <w:pStyle w:val="NormaleWeb"/>
        <w:jc w:val="center"/>
      </w:pPr>
      <w:r>
        <w:rPr>
          <w:rStyle w:val="Enfasigrassetto"/>
          <w:rFonts w:ascii="Garamond" w:hAnsi="Garamond"/>
          <w:color w:val="800080"/>
          <w:sz w:val="36"/>
          <w:szCs w:val="36"/>
        </w:rPr>
        <w:lastRenderedPageBreak/>
        <w:t>Carla Parola</w:t>
      </w:r>
    </w:p>
    <w:p w:rsidR="0000180E" w:rsidRDefault="0000180E" w:rsidP="0000180E">
      <w:pPr>
        <w:pStyle w:val="NormaleWeb"/>
        <w:jc w:val="center"/>
      </w:pPr>
      <w:r>
        <w:rPr>
          <w:rStyle w:val="Enfasigrassetto"/>
          <w:rFonts w:ascii="Garamond" w:hAnsi="Garamond"/>
          <w:color w:val="800080"/>
          <w:sz w:val="48"/>
          <w:szCs w:val="48"/>
        </w:rPr>
        <w:t>Ancora Sano Egoismo</w:t>
      </w:r>
    </w:p>
    <w:p w:rsidR="0000180E" w:rsidRDefault="0000180E" w:rsidP="0000180E">
      <w:pPr>
        <w:pStyle w:val="NormaleWeb"/>
      </w:pPr>
      <w:r>
        <w:rPr>
          <w:rFonts w:ascii="Garamond" w:hAnsi="Garamond"/>
          <w:color w:val="800080"/>
          <w:sz w:val="27"/>
          <w:szCs w:val="27"/>
        </w:rPr>
        <w:t>Amare se stessi può sembrare difficile ma nella Realtà è la cosa più semplice che l’essere umano possa fare.</w:t>
      </w:r>
    </w:p>
    <w:p w:rsidR="0000180E" w:rsidRDefault="0000180E" w:rsidP="0000180E">
      <w:pPr>
        <w:pStyle w:val="NormaleWeb"/>
      </w:pPr>
      <w:r>
        <w:rPr>
          <w:rFonts w:ascii="Garamond" w:hAnsi="Garamond"/>
          <w:color w:val="800080"/>
          <w:sz w:val="27"/>
          <w:szCs w:val="27"/>
        </w:rPr>
        <w:t>Il bambino si ama, il bambino mette le sue esigenze prima di tutto, non “calcola” quando è il momento di mangiare, di dormire, non ha ragionamento: è istintivo.</w:t>
      </w:r>
    </w:p>
    <w:p w:rsidR="0000180E" w:rsidRDefault="0000180E" w:rsidP="0000180E">
      <w:pPr>
        <w:pStyle w:val="NormaleWeb"/>
      </w:pPr>
      <w:r>
        <w:rPr>
          <w:rFonts w:ascii="Garamond" w:hAnsi="Garamond"/>
          <w:color w:val="800080"/>
          <w:sz w:val="27"/>
          <w:szCs w:val="27"/>
        </w:rPr>
        <w:t>Questo significa che l’Amore per se stessi, l’ascoltare se stessi, aderire alle proprie esigenze fa parte della natura umana.</w:t>
      </w:r>
    </w:p>
    <w:p w:rsidR="0000180E" w:rsidRDefault="0000180E" w:rsidP="0000180E">
      <w:pPr>
        <w:pStyle w:val="NormaleWeb"/>
      </w:pPr>
      <w:r>
        <w:rPr>
          <w:rFonts w:ascii="Garamond" w:hAnsi="Garamond"/>
          <w:color w:val="800080"/>
          <w:sz w:val="27"/>
          <w:szCs w:val="27"/>
        </w:rPr>
        <w:t>È solo il dovere, l’educazione, i condizionamenti che immettiamo in noi che ci condizionano e ci permeano.</w:t>
      </w:r>
    </w:p>
    <w:p w:rsidR="0000180E" w:rsidRDefault="0000180E" w:rsidP="0000180E">
      <w:pPr>
        <w:pStyle w:val="NormaleWeb"/>
      </w:pPr>
      <w:r>
        <w:rPr>
          <w:rFonts w:ascii="Garamond" w:hAnsi="Garamond"/>
          <w:color w:val="800080"/>
          <w:sz w:val="27"/>
          <w:szCs w:val="27"/>
        </w:rPr>
        <w:t>Ci sono però individui che non assorbono questi condizionamenti e continuano per tutta la Vita a mettere se stessi sempre al primo posto ascoltando le proprie esigenze.</w:t>
      </w:r>
    </w:p>
    <w:p w:rsidR="0000180E" w:rsidRDefault="0000180E" w:rsidP="0000180E">
      <w:pPr>
        <w:pStyle w:val="NormaleWeb"/>
      </w:pPr>
      <w:r>
        <w:rPr>
          <w:rFonts w:ascii="Garamond" w:hAnsi="Garamond"/>
          <w:color w:val="800080"/>
          <w:sz w:val="27"/>
          <w:szCs w:val="27"/>
        </w:rPr>
        <w:t>Sovente vengono considerati egoisti, ma sono semplicemente persone che non gravano sugli altri, che hanno in mano la propria Vita e quindi vivono le proprie esigenze come prioritarie.</w:t>
      </w:r>
    </w:p>
    <w:p w:rsidR="0000180E" w:rsidRDefault="0000180E" w:rsidP="0000180E">
      <w:pPr>
        <w:pStyle w:val="NormaleWeb"/>
      </w:pPr>
      <w:r>
        <w:rPr>
          <w:rFonts w:ascii="Garamond" w:hAnsi="Garamond"/>
          <w:color w:val="800080"/>
          <w:sz w:val="27"/>
          <w:szCs w:val="27"/>
        </w:rPr>
        <w:t>Riflettiamo: chi si mette in secondo, terzo, quarto piano, chi privilegia le esigenze di tutti gli altri rispetto alle proprie, è sovente la persona che poi pretende dagli altri lo stesso atteggiamento.</w:t>
      </w:r>
    </w:p>
    <w:p w:rsidR="0000180E" w:rsidRDefault="0000180E" w:rsidP="0000180E">
      <w:pPr>
        <w:pStyle w:val="NormaleWeb"/>
      </w:pPr>
      <w:r>
        <w:rPr>
          <w:rFonts w:ascii="Garamond" w:hAnsi="Garamond"/>
          <w:color w:val="800080"/>
          <w:sz w:val="27"/>
          <w:szCs w:val="27"/>
        </w:rPr>
        <w:t xml:space="preserve">Quindi io non metto me stesso in prima piano, ma pretendo di esserlo per te, per gli altri perché IO per voi mi sono sacrificato, ho </w:t>
      </w:r>
      <w:proofErr w:type="spellStart"/>
      <w:r>
        <w:rPr>
          <w:rFonts w:ascii="Garamond" w:hAnsi="Garamond"/>
          <w:color w:val="800080"/>
          <w:sz w:val="27"/>
          <w:szCs w:val="27"/>
        </w:rPr>
        <w:t>rinunciato…………</w:t>
      </w:r>
      <w:proofErr w:type="spellEnd"/>
      <w:r>
        <w:rPr>
          <w:rFonts w:ascii="Garamond" w:hAnsi="Garamond"/>
          <w:color w:val="800080"/>
          <w:sz w:val="27"/>
          <w:szCs w:val="27"/>
        </w:rPr>
        <w:t>.</w:t>
      </w:r>
    </w:p>
    <w:p w:rsidR="0000180E" w:rsidRDefault="0000180E" w:rsidP="0000180E">
      <w:pPr>
        <w:pStyle w:val="NormaleWeb"/>
      </w:pPr>
      <w:r>
        <w:rPr>
          <w:rFonts w:ascii="Garamond" w:hAnsi="Garamond"/>
          <w:color w:val="800080"/>
          <w:sz w:val="27"/>
          <w:szCs w:val="27"/>
        </w:rPr>
        <w:t>Torniamo a dire che amare se stessi senza i condizionamenti che la società ci dà è la cosa più semplice.</w:t>
      </w:r>
    </w:p>
    <w:p w:rsidR="0000180E" w:rsidRDefault="0000180E" w:rsidP="0000180E">
      <w:pPr>
        <w:pStyle w:val="NormaleWeb"/>
      </w:pPr>
      <w:r>
        <w:rPr>
          <w:rFonts w:ascii="Garamond" w:hAnsi="Garamond"/>
          <w:color w:val="800080"/>
          <w:sz w:val="27"/>
          <w:szCs w:val="27"/>
        </w:rPr>
        <w:t>Quando torniamo al nostro bambino interiore, quando torniamo fanciulli, quando riscopriamo l’autenticità della Vita, tutto diviene estremamente facile, tutto scorre dentro di noi e il mettersi in primo piano non significa che io sia  egoista o non capisca le necessità degli altri, ma molto semplicemente so che devo prima di tutto star bene e così potrò far star bene anche gli altri.</w:t>
      </w:r>
    </w:p>
    <w:p w:rsidR="0000180E" w:rsidRDefault="0000180E" w:rsidP="0000180E">
      <w:pPr>
        <w:pStyle w:val="NormaleWeb"/>
      </w:pPr>
      <w:r>
        <w:rPr>
          <w:rFonts w:ascii="Garamond" w:hAnsi="Garamond"/>
          <w:color w:val="800080"/>
          <w:sz w:val="27"/>
          <w:szCs w:val="27"/>
        </w:rPr>
        <w:t xml:space="preserve">Io non faccio nulla per te per poi avere qualcosa in cambio o peggio rinfacciarlo, ma ti dono qualcosa che sgorga da me perché sono già piena d’Amore  e quello che ti porgo è in più e per questo non chiederò mai che tu mi compensi, ti sacrifichi per </w:t>
      </w:r>
      <w:proofErr w:type="spellStart"/>
      <w:r>
        <w:rPr>
          <w:rFonts w:ascii="Garamond" w:hAnsi="Garamond"/>
          <w:color w:val="800080"/>
          <w:sz w:val="27"/>
          <w:szCs w:val="27"/>
        </w:rPr>
        <w:t>me………</w:t>
      </w:r>
      <w:proofErr w:type="spellEnd"/>
      <w:r>
        <w:rPr>
          <w:rFonts w:ascii="Garamond" w:hAnsi="Garamond"/>
          <w:color w:val="800080"/>
          <w:sz w:val="27"/>
          <w:szCs w:val="27"/>
        </w:rPr>
        <w:t>.. perché io do a te ciò che ho in più: a me ho già dato.</w:t>
      </w:r>
    </w:p>
    <w:p w:rsidR="0000180E" w:rsidRDefault="0000180E" w:rsidP="0000180E">
      <w:pPr>
        <w:pStyle w:val="NormaleWeb"/>
      </w:pPr>
      <w:r>
        <w:rPr>
          <w:rFonts w:ascii="Garamond" w:hAnsi="Garamond"/>
          <w:color w:val="800080"/>
          <w:sz w:val="27"/>
          <w:szCs w:val="27"/>
        </w:rPr>
        <w:t>Non è un concetto semplice se lo vediamo alla luce dei condizionamenti, è assolutamente naturale se facciamo nuovamente riferimento al bambino.</w:t>
      </w:r>
    </w:p>
    <w:p w:rsidR="0000180E" w:rsidRDefault="0000180E" w:rsidP="0000180E">
      <w:pPr>
        <w:pStyle w:val="NormaleWeb"/>
      </w:pPr>
      <w:r>
        <w:rPr>
          <w:rFonts w:ascii="Garamond" w:hAnsi="Garamond"/>
          <w:color w:val="800080"/>
          <w:sz w:val="27"/>
          <w:szCs w:val="27"/>
        </w:rPr>
        <w:lastRenderedPageBreak/>
        <w:t>Il bambino non si sente mai egoista nel mettersi in primo piano, ha semplicemente la consapevolezza di vivere Qui e ORA e quella è la sua sola esigenza.</w:t>
      </w:r>
    </w:p>
    <w:p w:rsidR="0000180E" w:rsidRDefault="0000180E" w:rsidP="0000180E">
      <w:pPr>
        <w:pStyle w:val="NormaleWeb"/>
      </w:pPr>
      <w:r>
        <w:rPr>
          <w:rFonts w:ascii="Garamond" w:hAnsi="Garamond"/>
          <w:color w:val="800080"/>
          <w:sz w:val="27"/>
          <w:szCs w:val="27"/>
        </w:rPr>
        <w:t xml:space="preserve">Nel cercare di aderire a noi stessi dobbiamo fare uno sforzo, ed è l’unico che ci è chiesto, di non avere gli altri come punti di riferimento </w:t>
      </w:r>
      <w:r>
        <w:rPr>
          <w:rStyle w:val="Enfasigrassetto"/>
          <w:rFonts w:ascii="Garamond" w:hAnsi="Garamond"/>
          <w:color w:val="800080"/>
          <w:sz w:val="27"/>
          <w:szCs w:val="27"/>
        </w:rPr>
        <w:t>condizionanti.</w:t>
      </w:r>
    </w:p>
    <w:p w:rsidR="0000180E" w:rsidRDefault="0000180E" w:rsidP="0000180E">
      <w:pPr>
        <w:pStyle w:val="NormaleWeb"/>
      </w:pPr>
      <w:r>
        <w:rPr>
          <w:rFonts w:ascii="Garamond" w:hAnsi="Garamond"/>
          <w:color w:val="800080"/>
          <w:sz w:val="27"/>
          <w:szCs w:val="27"/>
        </w:rPr>
        <w:t>Nel momento in cui aderiamo a noi stessi, sentiamo l’esigenza PROFONDA di fare o non fare qualcosa, non dobbiamo guardare come ci guardano gli altri, non dobbiamo assoggettarci al giudizio altrui.</w:t>
      </w:r>
    </w:p>
    <w:p w:rsidR="0000180E" w:rsidRDefault="0000180E" w:rsidP="0000180E">
      <w:pPr>
        <w:pStyle w:val="NormaleWeb"/>
      </w:pPr>
      <w:r>
        <w:rPr>
          <w:rFonts w:ascii="Garamond" w:hAnsi="Garamond"/>
          <w:color w:val="800080"/>
          <w:sz w:val="27"/>
          <w:szCs w:val="27"/>
        </w:rPr>
        <w:t>Gli altri ci possono far cambiare idea, tarpare le ali, modificare i nostri programmi, ma noi non aderiremo a questo con serenità o semplicità se non lo sentiamo giusto per noi.</w:t>
      </w:r>
    </w:p>
    <w:p w:rsidR="0000180E" w:rsidRDefault="0000180E" w:rsidP="0000180E">
      <w:pPr>
        <w:pStyle w:val="NormaleWeb"/>
      </w:pPr>
      <w:r>
        <w:rPr>
          <w:rFonts w:ascii="Garamond" w:hAnsi="Garamond"/>
          <w:color w:val="800080"/>
          <w:sz w:val="27"/>
          <w:szCs w:val="27"/>
        </w:rPr>
        <w:t xml:space="preserve">Saremo in caso di rinuncia </w:t>
      </w:r>
      <w:proofErr w:type="spellStart"/>
      <w:r>
        <w:rPr>
          <w:rFonts w:ascii="Garamond" w:hAnsi="Garamond"/>
          <w:color w:val="800080"/>
          <w:sz w:val="27"/>
          <w:szCs w:val="27"/>
        </w:rPr>
        <w:t>deficitari</w:t>
      </w:r>
      <w:proofErr w:type="spellEnd"/>
      <w:r>
        <w:rPr>
          <w:rFonts w:ascii="Garamond" w:hAnsi="Garamond"/>
          <w:color w:val="800080"/>
          <w:sz w:val="27"/>
          <w:szCs w:val="27"/>
        </w:rPr>
        <w:t xml:space="preserve"> verso noi stessi perché ci siamo privati dell’opportunità di fare una esperienza, ci saremo privati di una gioia, abbiamo sottratto del tempo a </w:t>
      </w:r>
      <w:proofErr w:type="spellStart"/>
      <w:r>
        <w:rPr>
          <w:rFonts w:ascii="Garamond" w:hAnsi="Garamond"/>
          <w:color w:val="800080"/>
          <w:sz w:val="27"/>
          <w:szCs w:val="27"/>
        </w:rPr>
        <w:t>noi………</w:t>
      </w:r>
      <w:proofErr w:type="spellEnd"/>
      <w:r>
        <w:rPr>
          <w:rFonts w:ascii="Garamond" w:hAnsi="Garamond"/>
          <w:color w:val="800080"/>
          <w:sz w:val="27"/>
          <w:szCs w:val="27"/>
        </w:rPr>
        <w:t>.. e automaticamente pretenderemo tutto questo dagli altri.</w:t>
      </w:r>
    </w:p>
    <w:p w:rsidR="0000180E" w:rsidRDefault="0000180E" w:rsidP="0000180E">
      <w:pPr>
        <w:pStyle w:val="NormaleWeb"/>
      </w:pPr>
      <w:r>
        <w:rPr>
          <w:rFonts w:ascii="Garamond" w:hAnsi="Garamond"/>
          <w:color w:val="800080"/>
          <w:sz w:val="27"/>
          <w:szCs w:val="27"/>
        </w:rPr>
        <w:t>Evitiamo di definire tutto questo Egoismo, perché questo è molto diverso.</w:t>
      </w:r>
    </w:p>
    <w:p w:rsidR="0000180E" w:rsidRDefault="0000180E" w:rsidP="0000180E">
      <w:pPr>
        <w:pStyle w:val="NormaleWeb"/>
      </w:pPr>
      <w:r>
        <w:rPr>
          <w:rFonts w:ascii="Garamond" w:hAnsi="Garamond"/>
          <w:color w:val="800080"/>
          <w:sz w:val="27"/>
          <w:szCs w:val="27"/>
        </w:rPr>
        <w:t>L’EGOISMO E’ QUELLO DELLA PERSONA CHE SI CHIUDE IN SE STESSA CHE NON E’ APERTA AGLI ALTRI.</w:t>
      </w:r>
    </w:p>
    <w:p w:rsidR="0000180E" w:rsidRDefault="0000180E" w:rsidP="0000180E">
      <w:pPr>
        <w:pStyle w:val="NormaleWeb"/>
      </w:pPr>
      <w:r>
        <w:rPr>
          <w:rFonts w:ascii="Garamond" w:hAnsi="Garamond"/>
          <w:color w:val="800080"/>
          <w:sz w:val="27"/>
          <w:szCs w:val="27"/>
        </w:rPr>
        <w:t>Non è egoista chi si mette in prima fila, è solo saggio.</w:t>
      </w:r>
    </w:p>
    <w:p w:rsidR="0000180E" w:rsidRDefault="0000180E" w:rsidP="0000180E">
      <w:pPr>
        <w:pStyle w:val="NormaleWeb"/>
      </w:pPr>
      <w:r>
        <w:rPr>
          <w:rFonts w:ascii="Garamond" w:hAnsi="Garamond"/>
          <w:color w:val="800080"/>
          <w:sz w:val="27"/>
          <w:szCs w:val="27"/>
        </w:rPr>
        <w:t>Ricordiamoci che nel metterci in prima fila dobbiamo essere coscienti, consapevoli che agli altri non possiamo dare ciò che non abbiamo.</w:t>
      </w:r>
    </w:p>
    <w:p w:rsidR="0000180E" w:rsidRDefault="0000180E" w:rsidP="0000180E">
      <w:pPr>
        <w:pStyle w:val="NormaleWeb"/>
      </w:pPr>
      <w:r>
        <w:rPr>
          <w:rFonts w:ascii="Garamond" w:hAnsi="Garamond"/>
          <w:color w:val="800080"/>
          <w:sz w:val="27"/>
          <w:szCs w:val="27"/>
        </w:rPr>
        <w:t>Per questo, se non ho Amore per me, non posso darlo agli altri, sarà un finto Amore che io porgo, darò qualcosa  di cui chiederò continuamente conto.</w:t>
      </w:r>
    </w:p>
    <w:p w:rsidR="0000180E" w:rsidRDefault="0000180E" w:rsidP="0000180E">
      <w:pPr>
        <w:pStyle w:val="NormaleWeb"/>
      </w:pPr>
      <w:r>
        <w:rPr>
          <w:rFonts w:ascii="Garamond" w:hAnsi="Garamond"/>
          <w:color w:val="800080"/>
          <w:sz w:val="27"/>
          <w:szCs w:val="27"/>
        </w:rPr>
        <w:t>Darò qualcosa che pretenderò venga restituito.</w:t>
      </w:r>
    </w:p>
    <w:p w:rsidR="0000180E" w:rsidRDefault="0000180E" w:rsidP="0000180E">
      <w:pPr>
        <w:pStyle w:val="NormaleWeb"/>
        <w:rPr>
          <w:rFonts w:ascii="Garamond" w:hAnsi="Garamond"/>
          <w:color w:val="800080"/>
          <w:sz w:val="27"/>
          <w:szCs w:val="27"/>
        </w:rPr>
      </w:pPr>
      <w:r>
        <w:rPr>
          <w:rFonts w:ascii="Garamond" w:hAnsi="Garamond"/>
          <w:color w:val="800080"/>
          <w:sz w:val="27"/>
          <w:szCs w:val="27"/>
        </w:rPr>
        <w:t>Dare Amore a se stessi è invece la cosa più gratificante che l’essere umano possa fare perché ripeto ancora, è la cosa più naturale che possa fare.</w:t>
      </w:r>
    </w:p>
    <w:p w:rsidR="0000180E" w:rsidRDefault="0000180E" w:rsidP="0000180E">
      <w:pPr>
        <w:pStyle w:val="NormaleWeb"/>
        <w:rPr>
          <w:rFonts w:ascii="Garamond" w:hAnsi="Garamond"/>
          <w:color w:val="800080"/>
          <w:sz w:val="27"/>
          <w:szCs w:val="27"/>
        </w:rPr>
      </w:pPr>
    </w:p>
    <w:p w:rsidR="0000180E" w:rsidRDefault="0000180E" w:rsidP="0000180E">
      <w:pPr>
        <w:pStyle w:val="NormaleWeb"/>
        <w:rPr>
          <w:rFonts w:ascii="Garamond" w:hAnsi="Garamond"/>
          <w:color w:val="800080"/>
          <w:sz w:val="27"/>
          <w:szCs w:val="27"/>
        </w:rPr>
      </w:pPr>
    </w:p>
    <w:p w:rsidR="0000180E" w:rsidRDefault="0000180E" w:rsidP="0000180E">
      <w:pPr>
        <w:pStyle w:val="NormaleWeb"/>
        <w:rPr>
          <w:rFonts w:ascii="Garamond" w:hAnsi="Garamond"/>
          <w:color w:val="800080"/>
          <w:sz w:val="27"/>
          <w:szCs w:val="27"/>
        </w:rPr>
      </w:pPr>
    </w:p>
    <w:p w:rsidR="0000180E" w:rsidRDefault="0000180E" w:rsidP="0000180E">
      <w:pPr>
        <w:pStyle w:val="NormaleWeb"/>
        <w:rPr>
          <w:rFonts w:ascii="Garamond" w:hAnsi="Garamond"/>
          <w:color w:val="800080"/>
          <w:sz w:val="27"/>
          <w:szCs w:val="27"/>
        </w:rPr>
      </w:pPr>
    </w:p>
    <w:p w:rsidR="0000180E" w:rsidRDefault="0000180E" w:rsidP="0000180E">
      <w:pPr>
        <w:pStyle w:val="NormaleWeb"/>
        <w:rPr>
          <w:rFonts w:ascii="Garamond" w:hAnsi="Garamond"/>
          <w:color w:val="800080"/>
          <w:sz w:val="27"/>
          <w:szCs w:val="27"/>
        </w:rPr>
      </w:pPr>
    </w:p>
    <w:p w:rsidR="0000180E" w:rsidRDefault="0000180E" w:rsidP="0000180E">
      <w:pPr>
        <w:pStyle w:val="NormaleWeb"/>
        <w:rPr>
          <w:rFonts w:ascii="Garamond" w:hAnsi="Garamond"/>
          <w:color w:val="800080"/>
          <w:sz w:val="27"/>
          <w:szCs w:val="27"/>
        </w:rPr>
      </w:pPr>
    </w:p>
    <w:p w:rsidR="0000180E" w:rsidRDefault="0000180E" w:rsidP="0000180E">
      <w:pPr>
        <w:pStyle w:val="NormaleWeb"/>
      </w:pPr>
    </w:p>
    <w:p w:rsidR="0000180E" w:rsidRDefault="0000180E" w:rsidP="0000180E">
      <w:pPr>
        <w:pStyle w:val="NormaleWeb"/>
        <w:jc w:val="center"/>
      </w:pPr>
      <w:r>
        <w:rPr>
          <w:rStyle w:val="Enfasigrassetto"/>
          <w:rFonts w:ascii="Garamond" w:hAnsi="Garamond"/>
          <w:color w:val="800080"/>
          <w:sz w:val="36"/>
          <w:szCs w:val="36"/>
        </w:rPr>
        <w:lastRenderedPageBreak/>
        <w:t>Carla Parola</w:t>
      </w:r>
    </w:p>
    <w:p w:rsidR="0000180E" w:rsidRDefault="0000180E" w:rsidP="0000180E">
      <w:pPr>
        <w:pStyle w:val="NormaleWeb"/>
        <w:jc w:val="center"/>
      </w:pPr>
      <w:r>
        <w:rPr>
          <w:rStyle w:val="Enfasigrassetto"/>
          <w:rFonts w:ascii="Garamond" w:hAnsi="Garamond"/>
          <w:color w:val="800080"/>
          <w:sz w:val="48"/>
          <w:szCs w:val="48"/>
        </w:rPr>
        <w:t>Felicità e Infelicità</w:t>
      </w:r>
    </w:p>
    <w:p w:rsidR="0000180E" w:rsidRDefault="0000180E" w:rsidP="0000180E">
      <w:pPr>
        <w:pStyle w:val="NormaleWeb"/>
      </w:pPr>
      <w:r>
        <w:rPr>
          <w:rFonts w:ascii="Garamond" w:hAnsi="Garamond"/>
          <w:color w:val="800080"/>
          <w:sz w:val="27"/>
          <w:szCs w:val="27"/>
        </w:rPr>
        <w:t>È giusto essere felici quando attorno a noi c’è Infelicità?</w:t>
      </w:r>
    </w:p>
    <w:p w:rsidR="0000180E" w:rsidRDefault="0000180E" w:rsidP="0000180E">
      <w:pPr>
        <w:pStyle w:val="NormaleWeb"/>
      </w:pPr>
      <w:r>
        <w:rPr>
          <w:rFonts w:ascii="Garamond" w:hAnsi="Garamond"/>
          <w:color w:val="800080"/>
          <w:sz w:val="27"/>
          <w:szCs w:val="27"/>
        </w:rPr>
        <w:t>È questa una riflessione importante, perché non tutti hanno idea del  perché un individuo sia  felice e un ’altro infelice.</w:t>
      </w:r>
    </w:p>
    <w:p w:rsidR="0000180E" w:rsidRDefault="0000180E" w:rsidP="0000180E">
      <w:pPr>
        <w:pStyle w:val="NormaleWeb"/>
      </w:pPr>
      <w:r>
        <w:rPr>
          <w:rFonts w:ascii="Garamond" w:hAnsi="Garamond"/>
          <w:color w:val="800080"/>
          <w:sz w:val="27"/>
          <w:szCs w:val="27"/>
        </w:rPr>
        <w:t>Ci sono persone che si creano l’Infelicità continuamente, la vanno a cercare, se ne nutrono, la sollecitano e riescono a vedere la Vita come una serie continua di situazioni pesanti, gravose, che creano Infelicità.</w:t>
      </w:r>
    </w:p>
    <w:p w:rsidR="0000180E" w:rsidRDefault="0000180E" w:rsidP="0000180E">
      <w:pPr>
        <w:pStyle w:val="NormaleWeb"/>
      </w:pPr>
      <w:r>
        <w:rPr>
          <w:rFonts w:ascii="Garamond" w:hAnsi="Garamond"/>
          <w:color w:val="800080"/>
          <w:sz w:val="27"/>
          <w:szCs w:val="27"/>
        </w:rPr>
        <w:t xml:space="preserve">Ci sono invece persone che aderiscono alla Vita accontentandosi di ciò che la Vita porge; hanno capito il senso della Vita, (che è quello di </w:t>
      </w:r>
      <w:proofErr w:type="spellStart"/>
      <w:r>
        <w:rPr>
          <w:rFonts w:ascii="Garamond" w:hAnsi="Garamond"/>
          <w:color w:val="800080"/>
          <w:sz w:val="27"/>
          <w:szCs w:val="27"/>
        </w:rPr>
        <w:t>viverLa</w:t>
      </w:r>
      <w:proofErr w:type="spellEnd"/>
      <w:r>
        <w:rPr>
          <w:rFonts w:ascii="Garamond" w:hAnsi="Garamond"/>
          <w:color w:val="800080"/>
          <w:sz w:val="27"/>
          <w:szCs w:val="27"/>
        </w:rPr>
        <w:t xml:space="preserve"> al meglio per fare delle esperienze evolutive e non solo per ottenere risultati pratici), e quindi riescono a vivere ed essere felici.</w:t>
      </w:r>
    </w:p>
    <w:p w:rsidR="0000180E" w:rsidRDefault="0000180E" w:rsidP="0000180E">
      <w:pPr>
        <w:pStyle w:val="NormaleWeb"/>
      </w:pPr>
      <w:r>
        <w:rPr>
          <w:rFonts w:ascii="Garamond" w:hAnsi="Garamond"/>
          <w:color w:val="800080"/>
          <w:sz w:val="27"/>
          <w:szCs w:val="27"/>
        </w:rPr>
        <w:t>Alcune  di queste persone entrano però in crisi quando confrontano la loro Felicità con l‘Infelicità degli altri.</w:t>
      </w:r>
    </w:p>
    <w:p w:rsidR="0000180E" w:rsidRDefault="0000180E" w:rsidP="0000180E">
      <w:pPr>
        <w:pStyle w:val="NormaleWeb"/>
      </w:pPr>
      <w:r>
        <w:rPr>
          <w:rFonts w:ascii="Garamond" w:hAnsi="Garamond"/>
          <w:color w:val="800080"/>
          <w:sz w:val="27"/>
          <w:szCs w:val="27"/>
        </w:rPr>
        <w:t>Si chiedono allora se non sarebbe più umano, più giusto abdicare a questo loro stato felice per lasciarsi contagiare, permeare dall’Infelicità altrui per portare aiuto.</w:t>
      </w:r>
    </w:p>
    <w:p w:rsidR="0000180E" w:rsidRDefault="0000180E" w:rsidP="0000180E">
      <w:pPr>
        <w:pStyle w:val="NormaleWeb"/>
      </w:pPr>
      <w:r>
        <w:rPr>
          <w:rFonts w:ascii="Garamond" w:hAnsi="Garamond"/>
          <w:color w:val="800080"/>
          <w:sz w:val="27"/>
          <w:szCs w:val="27"/>
        </w:rPr>
        <w:t>Prima di voler portare aiuto dobbiamo capire bene queste due vibrazioni: la Felicità e l’Infelicità. Per capirle bene dobbiamo risalire allo scopo della Vita. Siamo su questa Terra per fare esperienze evolutive, e soprattutto per conoscerci meglio e, attraverso la conoscenza di noi stessi, amarci e accettarci per come siamo.</w:t>
      </w:r>
    </w:p>
    <w:p w:rsidR="0000180E" w:rsidRDefault="0000180E" w:rsidP="0000180E">
      <w:pPr>
        <w:pStyle w:val="NormaleWeb"/>
      </w:pPr>
      <w:r>
        <w:rPr>
          <w:rFonts w:ascii="Garamond" w:hAnsi="Garamond"/>
          <w:color w:val="800080"/>
          <w:sz w:val="27"/>
          <w:szCs w:val="27"/>
        </w:rPr>
        <w:t>Essere felici è un’arte, perché si riesce a gioire delle piccole cose, di ciò che la Vita ci porge, e si riescono ad affrontare  i problemi e le inevitabili asperità che sono insite nella Vita con animo sereno, perché c’è la convinzione che la Vita sia Amore, che non vuole punirci e che comunque  fornirà SEMPRE le soluzioni ai nostri affanni.</w:t>
      </w:r>
    </w:p>
    <w:p w:rsidR="0000180E" w:rsidRDefault="0000180E" w:rsidP="0000180E">
      <w:pPr>
        <w:pStyle w:val="NormaleWeb"/>
      </w:pPr>
      <w:r>
        <w:rPr>
          <w:rFonts w:ascii="Garamond" w:hAnsi="Garamond"/>
          <w:color w:val="800080"/>
          <w:sz w:val="27"/>
          <w:szCs w:val="27"/>
        </w:rPr>
        <w:t>Vivere nell’Infelicità è invece disattendere a tutto ciò e farsi carico di  quello che di negativo c’è attorno a noi.</w:t>
      </w:r>
    </w:p>
    <w:p w:rsidR="0000180E" w:rsidRDefault="0000180E" w:rsidP="0000180E">
      <w:pPr>
        <w:pStyle w:val="NormaleWeb"/>
      </w:pPr>
      <w:r>
        <w:rPr>
          <w:rFonts w:ascii="Garamond" w:hAnsi="Garamond"/>
          <w:color w:val="800080"/>
          <w:sz w:val="27"/>
          <w:szCs w:val="27"/>
        </w:rPr>
        <w:t>Questo accade perché l’individuo è infelice dentro, non si accetta, non si ama, non ha stima di sé.</w:t>
      </w:r>
    </w:p>
    <w:p w:rsidR="0000180E" w:rsidRDefault="0000180E" w:rsidP="0000180E">
      <w:pPr>
        <w:pStyle w:val="NormaleWeb"/>
      </w:pPr>
      <w:r>
        <w:rPr>
          <w:rFonts w:ascii="Garamond" w:hAnsi="Garamond"/>
          <w:color w:val="800080"/>
          <w:sz w:val="27"/>
          <w:szCs w:val="27"/>
        </w:rPr>
        <w:t>Quando manca l’Amore per sé tutto il vivere diviene faticoso, si subisce ciò che ci accade come un torto, e perciò non si può gioire di nulla.</w:t>
      </w:r>
    </w:p>
    <w:p w:rsidR="0000180E" w:rsidRDefault="0000180E" w:rsidP="0000180E">
      <w:pPr>
        <w:pStyle w:val="NormaleWeb"/>
      </w:pPr>
      <w:r>
        <w:rPr>
          <w:rFonts w:ascii="Garamond" w:hAnsi="Garamond"/>
          <w:color w:val="800080"/>
          <w:sz w:val="27"/>
          <w:szCs w:val="27"/>
        </w:rPr>
        <w:t>La prima domanda che dobbiamo porre a noi stessi è proprio questa: perché della Vita io vivo, percepisco, vedo solo l’Infelicità?</w:t>
      </w:r>
    </w:p>
    <w:p w:rsidR="0000180E" w:rsidRDefault="0000180E" w:rsidP="0000180E">
      <w:pPr>
        <w:pStyle w:val="NormaleWeb"/>
      </w:pPr>
      <w:r>
        <w:rPr>
          <w:rFonts w:ascii="Garamond" w:hAnsi="Garamond"/>
          <w:color w:val="800080"/>
          <w:sz w:val="27"/>
          <w:szCs w:val="27"/>
        </w:rPr>
        <w:t>Perché individui che hanno molti più problemi di me, che hanno situazioni familiari, lavorative, emotive complesse riescono ad essere sereni?</w:t>
      </w:r>
    </w:p>
    <w:p w:rsidR="0000180E" w:rsidRDefault="0000180E" w:rsidP="0000180E">
      <w:pPr>
        <w:pStyle w:val="NormaleWeb"/>
      </w:pPr>
      <w:r>
        <w:rPr>
          <w:rFonts w:ascii="Garamond" w:hAnsi="Garamond"/>
          <w:color w:val="800080"/>
          <w:sz w:val="27"/>
          <w:szCs w:val="27"/>
        </w:rPr>
        <w:lastRenderedPageBreak/>
        <w:t>Questa è una riflessione che va fatta ed è anche utile ricordarsi che tutto parte da noi stessi, perché se non ci accettiamo, non possiamo accettare gli altri, e  la Vita perciò sarà sempre un calvario, cercheremo sempre conferme a quello che pensiamo, faremo di tutto per essere accettati, ma nel cercare l’accettazione non saremo animati dal desiderio di condividere qualcosa ( la Gioia, le esperienze), ma  tenderemo solo  a scaricarci di quel peso che portiamo addosso,  il peso dell’Infelicità che viviamo perché non in sintonia con noi stessi.</w:t>
      </w:r>
    </w:p>
    <w:p w:rsidR="0000180E" w:rsidRDefault="0000180E" w:rsidP="0000180E">
      <w:pPr>
        <w:pStyle w:val="NormaleWeb"/>
      </w:pPr>
      <w:r>
        <w:rPr>
          <w:rFonts w:ascii="Garamond" w:hAnsi="Garamond"/>
          <w:color w:val="800080"/>
          <w:sz w:val="27"/>
          <w:szCs w:val="27"/>
        </w:rPr>
        <w:t>Solo quando abbiamo ben compreso questi meccanismi e riusciamo così a gestire al meglio i nostri stati d’animo, possiamo pensare di portare aiuto agli altri.</w:t>
      </w:r>
    </w:p>
    <w:p w:rsidR="0000180E" w:rsidRDefault="0000180E" w:rsidP="0000180E">
      <w:pPr>
        <w:pStyle w:val="NormaleWeb"/>
      </w:pPr>
      <w:r>
        <w:rPr>
          <w:rFonts w:ascii="Garamond" w:hAnsi="Garamond"/>
          <w:color w:val="800080"/>
          <w:sz w:val="27"/>
          <w:szCs w:val="27"/>
        </w:rPr>
        <w:t>Quando la nostra visione della Realtà sarà in sintonia con la Vita, con le vibrazioni che ci animano, possiamo permetterci di porgere agli altri parole, conforto, consigli.</w:t>
      </w:r>
    </w:p>
    <w:p w:rsidR="0000180E" w:rsidRDefault="0000180E" w:rsidP="0000180E">
      <w:pPr>
        <w:pStyle w:val="NormaleWeb"/>
      </w:pPr>
      <w:r>
        <w:rPr>
          <w:rFonts w:ascii="Garamond" w:hAnsi="Garamond"/>
          <w:color w:val="800080"/>
          <w:sz w:val="27"/>
          <w:szCs w:val="27"/>
        </w:rPr>
        <w:t>È allora che il nostro agire sarà di autentico aiuto, perché non  più permeato di protagonismo.</w:t>
      </w:r>
    </w:p>
    <w:p w:rsidR="0000180E" w:rsidRDefault="0000180E" w:rsidP="0000180E">
      <w:pPr>
        <w:pStyle w:val="NormaleWeb"/>
      </w:pPr>
      <w:r>
        <w:rPr>
          <w:rFonts w:ascii="Garamond" w:hAnsi="Garamond"/>
          <w:color w:val="800080"/>
          <w:sz w:val="27"/>
          <w:szCs w:val="27"/>
        </w:rPr>
        <w:t>Molto spesso ci muoviamo verso gli altri non per autentico bisogno di mitigare l’Infelicità altrui, ma solo per acquietare la nostra Coscienza che - PARE A NOI- ci rende vergognosi della nostra Felicità.</w:t>
      </w:r>
    </w:p>
    <w:p w:rsidR="0000180E" w:rsidRDefault="0000180E" w:rsidP="0000180E">
      <w:pPr>
        <w:pStyle w:val="NormaleWeb"/>
      </w:pPr>
      <w:r>
        <w:rPr>
          <w:rFonts w:ascii="Garamond" w:hAnsi="Garamond"/>
          <w:color w:val="800080"/>
          <w:sz w:val="27"/>
          <w:szCs w:val="27"/>
        </w:rPr>
        <w:t xml:space="preserve">Dobbiamo avere il coraggio di vivere la Vita seguendo la nostra polarità e, se questa è positiva e ci porta alla Felicità, nessun senso di colpa può attraversarci se non quello di non essere coerenti con noi stessi. </w:t>
      </w:r>
      <w:r>
        <w:rPr>
          <w:rFonts w:ascii="Garamond" w:hAnsi="Garamond"/>
          <w:color w:val="800080"/>
          <w:sz w:val="27"/>
          <w:szCs w:val="27"/>
        </w:rPr>
        <w:br/>
        <w:t> </w:t>
      </w:r>
    </w:p>
    <w:p w:rsidR="0000180E" w:rsidRDefault="006C60E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r>
        <w:rPr>
          <w:rStyle w:val="Enfasigrassetto"/>
          <w:rFonts w:ascii="Lucida Sans Unicode" w:hAnsi="Lucida Sans Unicode" w:cs="Lucida Sans Unicode"/>
          <w:color w:val="3333CC"/>
          <w:sz w:val="27"/>
          <w:szCs w:val="27"/>
        </w:rPr>
        <w:t xml:space="preserve"> </w:t>
      </w: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00180E" w:rsidRDefault="0000180E" w:rsidP="006C60EE">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C371C7" w:rsidRDefault="00C371C7" w:rsidP="006C60EE">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C371C7" w:rsidRDefault="00C371C7" w:rsidP="00C371C7">
      <w:pPr>
        <w:pStyle w:val="NormaleWeb"/>
        <w:spacing w:before="0" w:beforeAutospacing="0" w:after="0" w:afterAutospacing="0"/>
        <w:ind w:left="170" w:right="170"/>
        <w:jc w:val="center"/>
      </w:pPr>
      <w:r>
        <w:rPr>
          <w:rFonts w:ascii="Lucida Sans Unicode" w:hAnsi="Lucida Sans Unicode" w:cs="Lucida Sans Unicode"/>
          <w:i/>
          <w:iCs/>
          <w:color w:val="3333CC"/>
        </w:rPr>
        <w:t>di Maggio 2013</w:t>
      </w:r>
    </w:p>
    <w:p w:rsidR="00C371C7" w:rsidRDefault="00C371C7" w:rsidP="00C371C7">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C371C7" w:rsidRDefault="00C371C7" w:rsidP="00C371C7">
      <w:pPr>
        <w:pStyle w:val="NormaleWeb"/>
        <w:spacing w:before="0" w:beforeAutospacing="0" w:after="0" w:afterAutospacing="0"/>
        <w:ind w:left="170" w:right="170"/>
        <w:jc w:val="center"/>
      </w:pPr>
      <w:r>
        <w:t> </w:t>
      </w:r>
    </w:p>
    <w:p w:rsidR="00C371C7" w:rsidRDefault="00C371C7" w:rsidP="00C371C7">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"L'Essenza di Chi Siete"</w:t>
      </w:r>
    </w:p>
    <w:p w:rsidR="00C371C7" w:rsidRDefault="00C371C7" w:rsidP="00C371C7">
      <w:pPr>
        <w:pStyle w:val="NormaleWeb"/>
        <w:spacing w:before="0" w:beforeAutospacing="0" w:after="0" w:afterAutospacing="0"/>
        <w:ind w:left="170" w:right="170"/>
        <w:jc w:val="center"/>
      </w:pPr>
      <w:r>
        <w:t> </w:t>
      </w:r>
    </w:p>
    <w:p w:rsidR="00C371C7" w:rsidRDefault="00C371C7" w:rsidP="00C371C7">
      <w:pPr>
        <w:jc w:val="both"/>
      </w:pPr>
      <w:r>
        <w:rPr>
          <w:rFonts w:ascii="Garamond" w:hAnsi="Garamond"/>
          <w:b/>
          <w:bCs/>
          <w:color w:val="3333CC"/>
          <w:sz w:val="27"/>
          <w:szCs w:val="27"/>
        </w:rPr>
        <w:t>Amati Maestri, </w:t>
      </w:r>
    </w:p>
    <w:p w:rsidR="00C371C7" w:rsidRDefault="00C371C7" w:rsidP="00C371C7">
      <w:pPr>
        <w:pStyle w:val="NormaleWeb"/>
        <w:jc w:val="both"/>
      </w:pPr>
      <w:r>
        <w:rPr>
          <w:rFonts w:ascii="Garamond" w:hAnsi="Garamond"/>
          <w:color w:val="3333CC"/>
          <w:sz w:val="27"/>
          <w:szCs w:val="27"/>
        </w:rPr>
        <w:t xml:space="preserve">Vi </w:t>
      </w:r>
      <w:r>
        <w:rPr>
          <w:rStyle w:val="hps"/>
          <w:rFonts w:ascii="Garamond" w:hAnsi="Garamond"/>
          <w:color w:val="3333CC"/>
          <w:sz w:val="27"/>
          <w:szCs w:val="27"/>
        </w:rPr>
        <w:t>abbiamo detto che</w:t>
      </w:r>
      <w:r>
        <w:rPr>
          <w:rFonts w:ascii="Garamond" w:hAnsi="Garamond"/>
          <w:color w:val="3333CC"/>
          <w:sz w:val="27"/>
          <w:szCs w:val="27"/>
        </w:rPr>
        <w:t xml:space="preserve"> </w:t>
      </w:r>
      <w:r>
        <w:rPr>
          <w:rStyle w:val="hps"/>
          <w:rFonts w:ascii="Garamond" w:hAnsi="Garamond"/>
          <w:color w:val="3333CC"/>
          <w:sz w:val="27"/>
          <w:szCs w:val="27"/>
        </w:rPr>
        <w:t xml:space="preserve">Voi siete </w:t>
      </w:r>
      <w:r>
        <w:rPr>
          <w:rStyle w:val="hps"/>
          <w:rFonts w:ascii="Garamond" w:hAnsi="Garamond"/>
          <w:b/>
          <w:bCs/>
          <w:i/>
          <w:iCs/>
          <w:color w:val="3333CC"/>
          <w:sz w:val="27"/>
          <w:szCs w:val="27"/>
        </w:rPr>
        <w:t>“l'Inspirazione</w:t>
      </w:r>
      <w:r>
        <w:rPr>
          <w:rFonts w:ascii="Garamond" w:hAnsi="Garamond"/>
          <w:b/>
          <w:bCs/>
          <w:i/>
          <w:iCs/>
          <w:color w:val="3333CC"/>
          <w:sz w:val="27"/>
          <w:szCs w:val="27"/>
        </w:rPr>
        <w:t xml:space="preserve"> </w:t>
      </w:r>
      <w:r>
        <w:rPr>
          <w:rStyle w:val="hps"/>
          <w:rFonts w:ascii="Garamond" w:hAnsi="Garamond"/>
          <w:b/>
          <w:bCs/>
          <w:i/>
          <w:iCs/>
          <w:color w:val="3333CC"/>
          <w:sz w:val="27"/>
          <w:szCs w:val="27"/>
        </w:rPr>
        <w:t>del Creatore</w:t>
      </w:r>
      <w:r>
        <w:rPr>
          <w:rFonts w:ascii="Garamond" w:hAnsi="Garamond"/>
          <w:b/>
          <w:bCs/>
          <w:i/>
          <w:iCs/>
          <w:color w:val="3333CC"/>
          <w:sz w:val="27"/>
          <w:szCs w:val="27"/>
        </w:rPr>
        <w:t>."</w:t>
      </w:r>
      <w:r>
        <w:rPr>
          <w:rFonts w:ascii="Garamond" w:hAnsi="Garamond"/>
          <w:b/>
          <w:bCs/>
          <w:color w:val="3333CC"/>
          <w:sz w:val="27"/>
          <w:szCs w:val="27"/>
        </w:rPr>
        <w:t xml:space="preserve"> </w:t>
      </w:r>
      <w:r>
        <w:rPr>
          <w:rStyle w:val="hps"/>
          <w:rFonts w:ascii="Garamond" w:hAnsi="Garamond"/>
          <w:color w:val="3333CC"/>
          <w:sz w:val="27"/>
          <w:szCs w:val="27"/>
        </w:rPr>
        <w:t>Questi sono</w:t>
      </w:r>
      <w:r>
        <w:rPr>
          <w:rFonts w:ascii="Garamond" w:hAnsi="Garamond"/>
          <w:color w:val="3333CC"/>
          <w:sz w:val="27"/>
          <w:szCs w:val="27"/>
        </w:rPr>
        <w:t xml:space="preserve"> </w:t>
      </w:r>
      <w:r>
        <w:rPr>
          <w:rStyle w:val="hps"/>
          <w:rFonts w:ascii="Garamond" w:hAnsi="Garamond"/>
          <w:color w:val="3333CC"/>
          <w:sz w:val="27"/>
          <w:szCs w:val="27"/>
        </w:rPr>
        <w:t>tempi senza precedenti</w:t>
      </w:r>
      <w:r>
        <w:rPr>
          <w:rFonts w:ascii="Garamond" w:hAnsi="Garamond"/>
          <w:color w:val="3333CC"/>
          <w:sz w:val="27"/>
          <w:szCs w:val="27"/>
        </w:rPr>
        <w:t xml:space="preserve"> </w:t>
      </w:r>
      <w:r>
        <w:rPr>
          <w:rStyle w:val="hps"/>
          <w:rFonts w:ascii="Garamond" w:hAnsi="Garamond"/>
          <w:color w:val="3333CC"/>
          <w:sz w:val="27"/>
          <w:szCs w:val="27"/>
        </w:rPr>
        <w:t>grazie ai quali avete</w:t>
      </w:r>
      <w:r>
        <w:rPr>
          <w:rFonts w:ascii="Garamond" w:hAnsi="Garamond"/>
          <w:color w:val="3333CC"/>
          <w:sz w:val="27"/>
          <w:szCs w:val="27"/>
        </w:rPr>
        <w:t xml:space="preserve"> </w:t>
      </w:r>
      <w:r>
        <w:rPr>
          <w:rStyle w:val="hps"/>
          <w:rFonts w:ascii="Garamond" w:hAnsi="Garamond"/>
          <w:color w:val="3333CC"/>
          <w:sz w:val="27"/>
          <w:szCs w:val="27"/>
        </w:rPr>
        <w:t> la</w:t>
      </w:r>
      <w:r>
        <w:rPr>
          <w:rFonts w:ascii="Garamond" w:hAnsi="Garamond"/>
          <w:color w:val="3333CC"/>
          <w:sz w:val="27"/>
          <w:szCs w:val="27"/>
        </w:rPr>
        <w:t xml:space="preserve"> </w:t>
      </w:r>
      <w:r>
        <w:rPr>
          <w:rStyle w:val="hps"/>
          <w:rFonts w:ascii="Garamond" w:hAnsi="Garamond"/>
          <w:color w:val="3333CC"/>
          <w:sz w:val="27"/>
          <w:szCs w:val="27"/>
        </w:rPr>
        <w:t>possibilità di</w:t>
      </w:r>
      <w:r>
        <w:rPr>
          <w:rFonts w:ascii="Garamond" w:hAnsi="Garamond"/>
          <w:color w:val="3333CC"/>
          <w:sz w:val="27"/>
          <w:szCs w:val="27"/>
        </w:rPr>
        <w:t xml:space="preserve"> </w:t>
      </w:r>
      <w:r>
        <w:rPr>
          <w:rStyle w:val="hps"/>
          <w:rFonts w:ascii="Garamond" w:hAnsi="Garamond"/>
          <w:color w:val="3333CC"/>
          <w:sz w:val="27"/>
          <w:szCs w:val="27"/>
        </w:rPr>
        <w:t>risolvere tutte le questioni</w:t>
      </w:r>
      <w:r>
        <w:rPr>
          <w:rFonts w:ascii="Garamond" w:hAnsi="Garamond"/>
          <w:color w:val="3333CC"/>
          <w:sz w:val="27"/>
          <w:szCs w:val="27"/>
        </w:rPr>
        <w:t xml:space="preserve"> </w:t>
      </w:r>
      <w:proofErr w:type="spellStart"/>
      <w:r>
        <w:rPr>
          <w:rStyle w:val="hps"/>
          <w:rFonts w:ascii="Garamond" w:hAnsi="Garamond"/>
          <w:color w:val="3333CC"/>
          <w:sz w:val="27"/>
          <w:szCs w:val="27"/>
        </w:rPr>
        <w:t>karmiche</w:t>
      </w:r>
      <w:proofErr w:type="spellEnd"/>
      <w:r>
        <w:rPr>
          <w:rFonts w:ascii="Garamond" w:hAnsi="Garamond"/>
          <w:color w:val="3333CC"/>
          <w:sz w:val="27"/>
          <w:szCs w:val="27"/>
        </w:rPr>
        <w:t xml:space="preserve"> </w:t>
      </w:r>
      <w:r>
        <w:rPr>
          <w:rStyle w:val="hps"/>
          <w:rFonts w:ascii="Garamond" w:hAnsi="Garamond"/>
          <w:color w:val="3333CC"/>
          <w:sz w:val="27"/>
          <w:szCs w:val="27"/>
        </w:rPr>
        <w:t>del passato</w:t>
      </w:r>
      <w:r>
        <w:rPr>
          <w:rFonts w:ascii="Garamond" w:hAnsi="Garamond"/>
          <w:color w:val="3333CC"/>
          <w:sz w:val="27"/>
          <w:szCs w:val="27"/>
        </w:rPr>
        <w:t xml:space="preserve">, </w:t>
      </w:r>
      <w:r>
        <w:rPr>
          <w:rStyle w:val="hps"/>
          <w:rFonts w:ascii="Garamond" w:hAnsi="Garamond"/>
          <w:color w:val="3333CC"/>
          <w:sz w:val="27"/>
          <w:szCs w:val="27"/>
        </w:rPr>
        <w:t>di muovervi in</w:t>
      </w:r>
      <w:r>
        <w:rPr>
          <w:rFonts w:ascii="Garamond" w:hAnsi="Garamond"/>
          <w:color w:val="3333CC"/>
          <w:sz w:val="27"/>
          <w:szCs w:val="27"/>
        </w:rPr>
        <w:t xml:space="preserve"> </w:t>
      </w:r>
      <w:r>
        <w:rPr>
          <w:rStyle w:val="hps"/>
          <w:rFonts w:ascii="Garamond" w:hAnsi="Garamond"/>
          <w:color w:val="3333CC"/>
          <w:sz w:val="27"/>
          <w:szCs w:val="27"/>
        </w:rPr>
        <w:t>armonia</w:t>
      </w:r>
      <w:r>
        <w:rPr>
          <w:rFonts w:ascii="Garamond" w:hAnsi="Garamond"/>
          <w:color w:val="3333CC"/>
          <w:sz w:val="27"/>
          <w:szCs w:val="27"/>
        </w:rPr>
        <w:t xml:space="preserve"> </w:t>
      </w:r>
      <w:r>
        <w:rPr>
          <w:rStyle w:val="hps"/>
          <w:rFonts w:ascii="Garamond" w:hAnsi="Garamond"/>
          <w:color w:val="3333CC"/>
          <w:sz w:val="27"/>
          <w:szCs w:val="27"/>
        </w:rPr>
        <w:t>con il</w:t>
      </w:r>
      <w:r>
        <w:rPr>
          <w:rFonts w:ascii="Garamond" w:hAnsi="Garamond"/>
          <w:color w:val="3333CC"/>
          <w:sz w:val="27"/>
          <w:szCs w:val="27"/>
        </w:rPr>
        <w:t xml:space="preserve"> </w:t>
      </w:r>
      <w:r>
        <w:rPr>
          <w:rStyle w:val="hps"/>
          <w:rFonts w:ascii="Garamond" w:hAnsi="Garamond"/>
          <w:color w:val="3333CC"/>
          <w:sz w:val="27"/>
          <w:szCs w:val="27"/>
        </w:rPr>
        <w:t>vostro più vasto</w:t>
      </w:r>
      <w:r>
        <w:rPr>
          <w:rFonts w:ascii="Garamond" w:hAnsi="Garamond"/>
          <w:color w:val="3333CC"/>
          <w:sz w:val="27"/>
          <w:szCs w:val="27"/>
        </w:rPr>
        <w:t xml:space="preserve"> </w:t>
      </w:r>
      <w:r>
        <w:rPr>
          <w:rStyle w:val="hps"/>
          <w:rFonts w:ascii="Garamond" w:hAnsi="Garamond"/>
          <w:color w:val="3333CC"/>
          <w:sz w:val="27"/>
          <w:szCs w:val="27"/>
        </w:rPr>
        <w:t>Essere e</w:t>
      </w:r>
      <w:r>
        <w:rPr>
          <w:rFonts w:ascii="Garamond" w:hAnsi="Garamond"/>
          <w:color w:val="3333CC"/>
          <w:sz w:val="27"/>
          <w:szCs w:val="27"/>
        </w:rPr>
        <w:t xml:space="preserve">d </w:t>
      </w:r>
      <w:r>
        <w:rPr>
          <w:rStyle w:val="hps"/>
          <w:rFonts w:ascii="Garamond" w:hAnsi="Garamond"/>
          <w:color w:val="3333CC"/>
          <w:sz w:val="27"/>
          <w:szCs w:val="27"/>
        </w:rPr>
        <w:t>essere parte integrante</w:t>
      </w:r>
      <w:r>
        <w:rPr>
          <w:rFonts w:ascii="Garamond" w:hAnsi="Garamond"/>
          <w:color w:val="3333CC"/>
          <w:sz w:val="27"/>
          <w:szCs w:val="27"/>
        </w:rPr>
        <w:t xml:space="preserve"> </w:t>
      </w:r>
      <w:r>
        <w:rPr>
          <w:rStyle w:val="hps"/>
          <w:rFonts w:ascii="Garamond" w:hAnsi="Garamond"/>
          <w:color w:val="3333CC"/>
          <w:sz w:val="27"/>
          <w:szCs w:val="27"/>
        </w:rPr>
        <w:t>del progetto di Dio</w:t>
      </w:r>
      <w:r>
        <w:rPr>
          <w:rFonts w:ascii="Garamond" w:hAnsi="Garamond"/>
          <w:color w:val="3333CC"/>
          <w:sz w:val="27"/>
          <w:szCs w:val="27"/>
        </w:rPr>
        <w:t xml:space="preserve"> nostro </w:t>
      </w:r>
      <w:r>
        <w:rPr>
          <w:rStyle w:val="hps"/>
          <w:rFonts w:ascii="Garamond" w:hAnsi="Garamond"/>
          <w:color w:val="3333CC"/>
          <w:sz w:val="27"/>
          <w:szCs w:val="27"/>
        </w:rPr>
        <w:t>Padre/Madre</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l'espansione di questo</w:t>
      </w:r>
      <w:r>
        <w:rPr>
          <w:rFonts w:ascii="Garamond" w:hAnsi="Garamond"/>
          <w:color w:val="3333CC"/>
          <w:sz w:val="27"/>
          <w:szCs w:val="27"/>
        </w:rPr>
        <w:t xml:space="preserve"> </w:t>
      </w:r>
      <w:r>
        <w:rPr>
          <w:rStyle w:val="hps"/>
          <w:rFonts w:ascii="Garamond" w:hAnsi="Garamond"/>
          <w:color w:val="3333CC"/>
          <w:sz w:val="27"/>
          <w:szCs w:val="27"/>
        </w:rPr>
        <w:t>sub</w:t>
      </w:r>
      <w:r>
        <w:rPr>
          <w:rStyle w:val="atn"/>
          <w:rFonts w:ascii="Garamond" w:hAnsi="Garamond"/>
          <w:color w:val="3333CC"/>
          <w:sz w:val="27"/>
          <w:szCs w:val="27"/>
        </w:rPr>
        <w:t>-</w:t>
      </w:r>
      <w:r>
        <w:rPr>
          <w:rFonts w:ascii="Garamond" w:hAnsi="Garamond"/>
          <w:color w:val="3333CC"/>
          <w:sz w:val="27"/>
          <w:szCs w:val="27"/>
        </w:rPr>
        <w:t xml:space="preserve">universo. </w:t>
      </w:r>
      <w:r>
        <w:rPr>
          <w:rStyle w:val="hps"/>
          <w:rFonts w:ascii="Garamond" w:hAnsi="Garamond"/>
          <w:color w:val="3333CC"/>
          <w:sz w:val="27"/>
          <w:szCs w:val="27"/>
        </w:rPr>
        <w:t>Siete pronti</w:t>
      </w:r>
      <w:r>
        <w:rPr>
          <w:rFonts w:ascii="Garamond" w:hAnsi="Garamond"/>
          <w:color w:val="3333CC"/>
          <w:sz w:val="27"/>
          <w:szCs w:val="27"/>
        </w:rPr>
        <w:t xml:space="preserve">, </w:t>
      </w:r>
      <w:r>
        <w:rPr>
          <w:rStyle w:val="hps"/>
          <w:rFonts w:ascii="Garamond" w:hAnsi="Garamond"/>
          <w:color w:val="3333CC"/>
          <w:sz w:val="27"/>
          <w:szCs w:val="27"/>
        </w:rPr>
        <w:t>una volta per tutte</w:t>
      </w:r>
      <w:r>
        <w:rPr>
          <w:rFonts w:ascii="Garamond" w:hAnsi="Garamond"/>
          <w:color w:val="3333CC"/>
          <w:sz w:val="27"/>
          <w:szCs w:val="27"/>
        </w:rPr>
        <w:t xml:space="preserve">, </w:t>
      </w:r>
      <w:r>
        <w:rPr>
          <w:rStyle w:val="hps"/>
          <w:rFonts w:ascii="Garamond" w:hAnsi="Garamond"/>
          <w:color w:val="3333CC"/>
          <w:sz w:val="27"/>
          <w:szCs w:val="27"/>
        </w:rPr>
        <w:t>a lasciar andare</w:t>
      </w:r>
      <w:r>
        <w:rPr>
          <w:rFonts w:ascii="Garamond" w:hAnsi="Garamond"/>
          <w:color w:val="3333CC"/>
          <w:sz w:val="27"/>
          <w:szCs w:val="27"/>
        </w:rPr>
        <w:t xml:space="preserve"> </w:t>
      </w:r>
      <w:r>
        <w:rPr>
          <w:rStyle w:val="hps"/>
          <w:rFonts w:ascii="Garamond" w:hAnsi="Garamond"/>
          <w:color w:val="3333CC"/>
          <w:sz w:val="27"/>
          <w:szCs w:val="27"/>
        </w:rPr>
        <w:t>tutte le vecchie</w:t>
      </w:r>
      <w:r>
        <w:rPr>
          <w:rFonts w:ascii="Garamond" w:hAnsi="Garamond"/>
          <w:color w:val="3333CC"/>
          <w:sz w:val="27"/>
          <w:szCs w:val="27"/>
        </w:rPr>
        <w:t xml:space="preserve"> </w:t>
      </w:r>
      <w:r>
        <w:rPr>
          <w:rStyle w:val="hps"/>
          <w:rFonts w:ascii="Garamond" w:hAnsi="Garamond"/>
          <w:color w:val="3333CC"/>
          <w:sz w:val="27"/>
          <w:szCs w:val="27"/>
        </w:rPr>
        <w:t>restrizioni</w:t>
      </w:r>
      <w:r>
        <w:rPr>
          <w:rFonts w:ascii="Garamond" w:hAnsi="Garamond"/>
          <w:color w:val="3333CC"/>
          <w:sz w:val="27"/>
          <w:szCs w:val="27"/>
        </w:rPr>
        <w:t xml:space="preserve">, le credenze </w:t>
      </w:r>
      <w:r>
        <w:rPr>
          <w:rStyle w:val="hps"/>
          <w:rFonts w:ascii="Garamond" w:hAnsi="Garamond"/>
          <w:color w:val="3333CC"/>
          <w:sz w:val="27"/>
          <w:szCs w:val="27"/>
        </w:rPr>
        <w:t>e le limitazioni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vi impediscono di</w:t>
      </w:r>
      <w:r>
        <w:rPr>
          <w:rFonts w:ascii="Garamond" w:hAnsi="Garamond"/>
          <w:color w:val="3333CC"/>
          <w:sz w:val="27"/>
          <w:szCs w:val="27"/>
        </w:rPr>
        <w:t xml:space="preserve"> uscir </w:t>
      </w:r>
      <w:r>
        <w:rPr>
          <w:rStyle w:val="hps"/>
          <w:rFonts w:ascii="Garamond" w:hAnsi="Garamond"/>
          <w:color w:val="3333CC"/>
          <w:sz w:val="27"/>
          <w:szCs w:val="27"/>
        </w:rPr>
        <w:t>fuori dal pantano</w:t>
      </w:r>
      <w:r>
        <w:rPr>
          <w:rFonts w:ascii="Garamond" w:hAnsi="Garamond"/>
          <w:color w:val="3333CC"/>
          <w:sz w:val="27"/>
          <w:szCs w:val="27"/>
        </w:rPr>
        <w:t xml:space="preserve"> </w:t>
      </w:r>
      <w:r>
        <w:rPr>
          <w:rStyle w:val="hps"/>
          <w:rFonts w:ascii="Garamond" w:hAnsi="Garamond"/>
          <w:color w:val="3333CC"/>
          <w:sz w:val="27"/>
          <w:szCs w:val="27"/>
        </w:rPr>
        <w:t>del dolore, della</w:t>
      </w:r>
      <w:r>
        <w:rPr>
          <w:rFonts w:ascii="Garamond" w:hAnsi="Garamond"/>
          <w:color w:val="3333CC"/>
          <w:sz w:val="27"/>
          <w:szCs w:val="27"/>
        </w:rPr>
        <w:t xml:space="preserve"> </w:t>
      </w:r>
      <w:r>
        <w:rPr>
          <w:rStyle w:val="hps"/>
          <w:rFonts w:ascii="Garamond" w:hAnsi="Garamond"/>
          <w:color w:val="3333CC"/>
          <w:sz w:val="27"/>
          <w:szCs w:val="27"/>
        </w:rPr>
        <w:t>mancanza</w:t>
      </w:r>
      <w:r>
        <w:rPr>
          <w:rFonts w:ascii="Garamond" w:hAnsi="Garamond"/>
          <w:color w:val="3333CC"/>
          <w:sz w:val="27"/>
          <w:szCs w:val="27"/>
        </w:rPr>
        <w:t xml:space="preserve"> </w:t>
      </w:r>
      <w:r>
        <w:rPr>
          <w:rStyle w:val="hps"/>
          <w:rFonts w:ascii="Garamond" w:hAnsi="Garamond"/>
          <w:color w:val="3333CC"/>
          <w:sz w:val="27"/>
          <w:szCs w:val="27"/>
        </w:rPr>
        <w:t>e della sofferenza</w:t>
      </w:r>
      <w:r>
        <w:rPr>
          <w:rFonts w:ascii="Garamond" w:hAnsi="Garamond"/>
          <w:color w:val="3333CC"/>
          <w:sz w:val="27"/>
          <w:szCs w:val="27"/>
        </w:rPr>
        <w:t xml:space="preserve">? </w:t>
      </w:r>
      <w:r>
        <w:rPr>
          <w:rStyle w:val="hps"/>
          <w:rFonts w:ascii="Garamond" w:hAnsi="Garamond"/>
          <w:color w:val="3333CC"/>
          <w:sz w:val="27"/>
          <w:szCs w:val="27"/>
        </w:rPr>
        <w:t>Permetterete alla vostra mente e al vostro  cuore</w:t>
      </w:r>
      <w:r>
        <w:rPr>
          <w:rFonts w:ascii="Garamond" w:hAnsi="Garamond"/>
          <w:color w:val="3333CC"/>
          <w:sz w:val="27"/>
          <w:szCs w:val="27"/>
        </w:rPr>
        <w:t xml:space="preserve"> </w:t>
      </w:r>
      <w:r>
        <w:rPr>
          <w:rStyle w:val="hps"/>
          <w:rFonts w:ascii="Garamond" w:hAnsi="Garamond"/>
          <w:color w:val="3333CC"/>
          <w:sz w:val="27"/>
          <w:szCs w:val="27"/>
        </w:rPr>
        <w:t>di aprirsi alla saggezza</w:t>
      </w:r>
      <w:r>
        <w:rPr>
          <w:rFonts w:ascii="Garamond" w:hAnsi="Garamond"/>
          <w:color w:val="3333CC"/>
          <w:sz w:val="27"/>
          <w:szCs w:val="27"/>
        </w:rPr>
        <w:t xml:space="preserve"> </w:t>
      </w:r>
      <w:r>
        <w:rPr>
          <w:rStyle w:val="hps"/>
          <w:rFonts w:ascii="Garamond" w:hAnsi="Garamond"/>
          <w:color w:val="3333CC"/>
          <w:sz w:val="27"/>
          <w:szCs w:val="27"/>
        </w:rPr>
        <w:t>superiore</w:t>
      </w:r>
      <w:r>
        <w:rPr>
          <w:rFonts w:ascii="Garamond" w:hAnsi="Garamond"/>
          <w:color w:val="3333CC"/>
          <w:sz w:val="27"/>
          <w:szCs w:val="27"/>
        </w:rPr>
        <w:t xml:space="preserve"> </w:t>
      </w:r>
      <w:r>
        <w:rPr>
          <w:rStyle w:val="hps"/>
          <w:rFonts w:ascii="Garamond" w:hAnsi="Garamond"/>
          <w:color w:val="3333CC"/>
          <w:sz w:val="27"/>
          <w:szCs w:val="27"/>
        </w:rPr>
        <w:t>della vostra Anima</w:t>
      </w:r>
      <w:r>
        <w:rPr>
          <w:rFonts w:ascii="Garamond" w:hAnsi="Garamond"/>
          <w:color w:val="3333CC"/>
          <w:sz w:val="27"/>
          <w:szCs w:val="27"/>
        </w:rPr>
        <w:t xml:space="preserve"> </w:t>
      </w:r>
      <w:r>
        <w:rPr>
          <w:rStyle w:val="hps"/>
          <w:rFonts w:ascii="Garamond" w:hAnsi="Garamond"/>
          <w:color w:val="3333CC"/>
          <w:sz w:val="27"/>
          <w:szCs w:val="27"/>
        </w:rPr>
        <w:t>e del vostro Spirito</w:t>
      </w:r>
      <w:r>
        <w:rPr>
          <w:rFonts w:ascii="Garamond" w:hAnsi="Garamond"/>
          <w:color w:val="3333CC"/>
          <w:sz w:val="27"/>
          <w:szCs w:val="27"/>
        </w:rPr>
        <w:t xml:space="preserve">? </w:t>
      </w:r>
      <w:r>
        <w:rPr>
          <w:rStyle w:val="hps"/>
          <w:rFonts w:ascii="Garamond" w:hAnsi="Garamond"/>
          <w:color w:val="3333CC"/>
          <w:sz w:val="27"/>
          <w:szCs w:val="27"/>
        </w:rPr>
        <w:t>L’etere</w:t>
      </w:r>
      <w:r>
        <w:rPr>
          <w:rFonts w:ascii="Garamond" w:hAnsi="Garamond"/>
          <w:color w:val="3333CC"/>
          <w:sz w:val="27"/>
          <w:szCs w:val="27"/>
        </w:rPr>
        <w:t xml:space="preserve">, o </w:t>
      </w:r>
      <w:r>
        <w:rPr>
          <w:rStyle w:val="hps"/>
          <w:rFonts w:ascii="Garamond" w:hAnsi="Garamond"/>
          <w:color w:val="3333CC"/>
          <w:sz w:val="27"/>
          <w:szCs w:val="27"/>
        </w:rPr>
        <w:t>campi</w:t>
      </w:r>
      <w:r>
        <w:rPr>
          <w:rFonts w:ascii="Garamond" w:hAnsi="Garamond"/>
          <w:color w:val="3333CC"/>
          <w:sz w:val="27"/>
          <w:szCs w:val="27"/>
        </w:rPr>
        <w:t xml:space="preserve"> </w:t>
      </w:r>
      <w:r>
        <w:rPr>
          <w:rStyle w:val="hps"/>
          <w:rFonts w:ascii="Garamond" w:hAnsi="Garamond"/>
          <w:color w:val="3333CC"/>
          <w:sz w:val="27"/>
          <w:szCs w:val="27"/>
        </w:rPr>
        <w:t>vibrazionali</w:t>
      </w:r>
      <w:r>
        <w:rPr>
          <w:rFonts w:ascii="Garamond" w:hAnsi="Garamond"/>
          <w:color w:val="3333CC"/>
          <w:sz w:val="27"/>
          <w:szCs w:val="27"/>
        </w:rPr>
        <w:t xml:space="preserve"> </w:t>
      </w:r>
      <w:r>
        <w:rPr>
          <w:rStyle w:val="hps"/>
          <w:rFonts w:ascii="Garamond" w:hAnsi="Garamond"/>
          <w:color w:val="3333CC"/>
          <w:sz w:val="27"/>
          <w:szCs w:val="27"/>
        </w:rPr>
        <w:t>più elevati</w:t>
      </w:r>
      <w:r>
        <w:rPr>
          <w:rFonts w:ascii="Garamond" w:hAnsi="Garamond"/>
          <w:color w:val="3333CC"/>
          <w:sz w:val="27"/>
          <w:szCs w:val="27"/>
        </w:rPr>
        <w:t xml:space="preserve"> </w:t>
      </w:r>
      <w:r>
        <w:rPr>
          <w:rStyle w:val="hps"/>
          <w:rFonts w:ascii="Garamond" w:hAnsi="Garamond"/>
          <w:color w:val="3333CC"/>
          <w:sz w:val="27"/>
          <w:szCs w:val="27"/>
        </w:rPr>
        <w:t>della coscienza,</w:t>
      </w:r>
      <w:r>
        <w:rPr>
          <w:rFonts w:ascii="Garamond" w:hAnsi="Garamond"/>
          <w:color w:val="3333CC"/>
          <w:sz w:val="27"/>
          <w:szCs w:val="27"/>
        </w:rPr>
        <w:t xml:space="preserve"> </w:t>
      </w:r>
      <w:r>
        <w:rPr>
          <w:rStyle w:val="hps"/>
          <w:rFonts w:ascii="Garamond" w:hAnsi="Garamond"/>
          <w:color w:val="3333CC"/>
          <w:sz w:val="27"/>
          <w:szCs w:val="27"/>
        </w:rPr>
        <w:t>è pieno di</w:t>
      </w:r>
      <w:r>
        <w:rPr>
          <w:rFonts w:ascii="Garamond" w:hAnsi="Garamond"/>
          <w:color w:val="3333CC"/>
          <w:sz w:val="27"/>
          <w:szCs w:val="27"/>
        </w:rPr>
        <w:t xml:space="preserve"> </w:t>
      </w:r>
      <w:r>
        <w:rPr>
          <w:rStyle w:val="hps"/>
          <w:rFonts w:ascii="Garamond" w:hAnsi="Garamond"/>
          <w:color w:val="3333CC"/>
          <w:sz w:val="27"/>
          <w:szCs w:val="27"/>
        </w:rPr>
        <w:t>grandi potenzialità</w:t>
      </w:r>
      <w:r>
        <w:rPr>
          <w:rFonts w:ascii="Garamond" w:hAnsi="Garamond"/>
          <w:color w:val="3333CC"/>
          <w:sz w:val="27"/>
          <w:szCs w:val="27"/>
        </w:rPr>
        <w:t xml:space="preserve"> </w:t>
      </w:r>
      <w:r>
        <w:rPr>
          <w:rStyle w:val="hps"/>
          <w:rFonts w:ascii="Garamond" w:hAnsi="Garamond"/>
          <w:color w:val="3333CC"/>
          <w:sz w:val="27"/>
          <w:szCs w:val="27"/>
        </w:rPr>
        <w:t>che aspettano solo di</w:t>
      </w:r>
      <w:r>
        <w:rPr>
          <w:rFonts w:ascii="Garamond" w:hAnsi="Garamond"/>
          <w:color w:val="3333CC"/>
          <w:sz w:val="27"/>
          <w:szCs w:val="27"/>
        </w:rPr>
        <w:t xml:space="preserve"> </w:t>
      </w:r>
      <w:r>
        <w:rPr>
          <w:rStyle w:val="hps"/>
          <w:rFonts w:ascii="Garamond" w:hAnsi="Garamond"/>
          <w:color w:val="3333CC"/>
          <w:sz w:val="27"/>
          <w:szCs w:val="27"/>
        </w:rPr>
        <w:t>essere modellate nei vostri più grandi</w:t>
      </w:r>
      <w:r>
        <w:rPr>
          <w:rFonts w:ascii="Garamond" w:hAnsi="Garamond"/>
          <w:color w:val="3333CC"/>
          <w:sz w:val="27"/>
          <w:szCs w:val="27"/>
        </w:rPr>
        <w:t xml:space="preserve"> </w:t>
      </w:r>
      <w:r>
        <w:rPr>
          <w:rStyle w:val="hps"/>
          <w:rFonts w:ascii="Garamond" w:hAnsi="Garamond"/>
          <w:color w:val="3333CC"/>
          <w:sz w:val="27"/>
          <w:szCs w:val="27"/>
        </w:rPr>
        <w:t>sogni e desideri.</w:t>
      </w:r>
    </w:p>
    <w:p w:rsidR="00C371C7" w:rsidRDefault="00C371C7" w:rsidP="00C371C7">
      <w:pPr>
        <w:pStyle w:val="NormaleWeb"/>
        <w:jc w:val="both"/>
      </w:pPr>
      <w:r>
        <w:rPr>
          <w:rStyle w:val="hps"/>
          <w:rFonts w:ascii="Garamond" w:hAnsi="Garamond"/>
          <w:color w:val="3333CC"/>
          <w:sz w:val="27"/>
          <w:szCs w:val="27"/>
        </w:rPr>
        <w:t>Ancora una volta</w:t>
      </w:r>
      <w:r>
        <w:rPr>
          <w:rFonts w:ascii="Garamond" w:hAnsi="Garamond"/>
          <w:color w:val="3333CC"/>
          <w:sz w:val="27"/>
          <w:szCs w:val="27"/>
        </w:rPr>
        <w:t xml:space="preserve">, </w:t>
      </w:r>
      <w:r>
        <w:rPr>
          <w:rStyle w:val="hps"/>
          <w:rFonts w:ascii="Garamond" w:hAnsi="Garamond"/>
          <w:color w:val="3333CC"/>
          <w:sz w:val="27"/>
          <w:szCs w:val="27"/>
        </w:rPr>
        <w:t>passeremo in rassegna alcuni</w:t>
      </w:r>
      <w:r>
        <w:rPr>
          <w:rFonts w:ascii="Garamond" w:hAnsi="Garamond"/>
          <w:color w:val="3333CC"/>
          <w:sz w:val="27"/>
          <w:szCs w:val="27"/>
        </w:rPr>
        <w:t xml:space="preserve"> </w:t>
      </w:r>
      <w:r>
        <w:rPr>
          <w:rStyle w:val="hps"/>
          <w:rFonts w:ascii="Garamond" w:hAnsi="Garamond"/>
          <w:color w:val="3333CC"/>
          <w:sz w:val="27"/>
          <w:szCs w:val="27"/>
        </w:rPr>
        <w:t>dei nostri insegnamenti</w:t>
      </w:r>
      <w:r>
        <w:rPr>
          <w:rFonts w:ascii="Garamond" w:hAnsi="Garamond"/>
          <w:color w:val="3333CC"/>
          <w:sz w:val="27"/>
          <w:szCs w:val="27"/>
        </w:rPr>
        <w:t xml:space="preserve"> </w:t>
      </w:r>
      <w:r>
        <w:rPr>
          <w:rStyle w:val="hps"/>
          <w:rFonts w:ascii="Garamond" w:hAnsi="Garamond"/>
          <w:color w:val="3333CC"/>
          <w:sz w:val="27"/>
          <w:szCs w:val="27"/>
        </w:rPr>
        <w:t>del passato</w:t>
      </w:r>
      <w:r>
        <w:rPr>
          <w:rFonts w:ascii="Garamond" w:hAnsi="Garamond"/>
          <w:color w:val="3333CC"/>
          <w:sz w:val="27"/>
          <w:szCs w:val="27"/>
        </w:rPr>
        <w:t xml:space="preserve"> </w:t>
      </w:r>
      <w:r>
        <w:rPr>
          <w:rStyle w:val="hps"/>
          <w:rFonts w:ascii="Garamond" w:hAnsi="Garamond"/>
          <w:color w:val="3333CC"/>
          <w:sz w:val="27"/>
          <w:szCs w:val="27"/>
        </w:rPr>
        <w:t>per aiutarvi</w:t>
      </w:r>
      <w:r>
        <w:rPr>
          <w:rFonts w:ascii="Garamond" w:hAnsi="Garamond"/>
          <w:color w:val="3333CC"/>
          <w:sz w:val="27"/>
          <w:szCs w:val="27"/>
        </w:rPr>
        <w:t xml:space="preserve"> </w:t>
      </w:r>
      <w:r>
        <w:rPr>
          <w:rStyle w:val="hps"/>
          <w:rFonts w:ascii="Garamond" w:hAnsi="Garamond"/>
          <w:color w:val="3333CC"/>
          <w:sz w:val="27"/>
          <w:szCs w:val="27"/>
        </w:rPr>
        <w:t>a comprendere</w:t>
      </w:r>
      <w:r>
        <w:rPr>
          <w:rFonts w:ascii="Garamond" w:hAnsi="Garamond"/>
          <w:color w:val="3333CC"/>
          <w:sz w:val="27"/>
          <w:szCs w:val="27"/>
        </w:rPr>
        <w:t xml:space="preserve"> </w:t>
      </w:r>
      <w:r>
        <w:rPr>
          <w:rStyle w:val="hps"/>
          <w:rFonts w:ascii="Garamond" w:hAnsi="Garamond"/>
          <w:color w:val="3333CC"/>
          <w:sz w:val="27"/>
          <w:szCs w:val="27"/>
        </w:rPr>
        <w:t>il complesso</w:t>
      </w:r>
      <w:r>
        <w:rPr>
          <w:rFonts w:ascii="Garamond" w:hAnsi="Garamond"/>
          <w:color w:val="3333CC"/>
          <w:sz w:val="27"/>
          <w:szCs w:val="27"/>
        </w:rPr>
        <w:t xml:space="preserve"> </w:t>
      </w:r>
      <w:r>
        <w:rPr>
          <w:rStyle w:val="hps"/>
          <w:rFonts w:ascii="Garamond" w:hAnsi="Garamond"/>
          <w:color w:val="3333CC"/>
          <w:sz w:val="27"/>
          <w:szCs w:val="27"/>
        </w:rPr>
        <w:t>Viaggio dell'Anima</w:t>
      </w:r>
      <w:r>
        <w:rPr>
          <w:rFonts w:ascii="Garamond" w:hAnsi="Garamond"/>
          <w:color w:val="3333CC"/>
          <w:sz w:val="27"/>
          <w:szCs w:val="27"/>
        </w:rPr>
        <w:t xml:space="preserve"> in cui si trova </w:t>
      </w:r>
      <w:r>
        <w:rPr>
          <w:rStyle w:val="hps"/>
          <w:rFonts w:ascii="Garamond" w:hAnsi="Garamond"/>
          <w:color w:val="3333CC"/>
          <w:sz w:val="27"/>
          <w:szCs w:val="27"/>
        </w:rPr>
        <w:t>ogni Essere umano</w:t>
      </w:r>
      <w:r>
        <w:rPr>
          <w:rFonts w:ascii="Garamond" w:hAnsi="Garamond"/>
          <w:color w:val="3333CC"/>
          <w:sz w:val="27"/>
          <w:szCs w:val="27"/>
        </w:rPr>
        <w:t xml:space="preserve">, </w:t>
      </w:r>
      <w:r>
        <w:rPr>
          <w:rStyle w:val="hps"/>
          <w:rFonts w:ascii="Garamond" w:hAnsi="Garamond"/>
          <w:color w:val="3333CC"/>
          <w:sz w:val="27"/>
          <w:szCs w:val="27"/>
        </w:rPr>
        <w:t>sia esso</w:t>
      </w:r>
      <w:r>
        <w:rPr>
          <w:rFonts w:ascii="Garamond" w:hAnsi="Garamond"/>
          <w:color w:val="3333CC"/>
          <w:sz w:val="27"/>
          <w:szCs w:val="27"/>
        </w:rPr>
        <w:t xml:space="preserve"> </w:t>
      </w:r>
      <w:r>
        <w:rPr>
          <w:rStyle w:val="hps"/>
          <w:rFonts w:ascii="Garamond" w:hAnsi="Garamond"/>
          <w:color w:val="3333CC"/>
          <w:sz w:val="27"/>
          <w:szCs w:val="27"/>
        </w:rPr>
        <w:t>ad un livello iniziale</w:t>
      </w:r>
      <w:r>
        <w:rPr>
          <w:rFonts w:ascii="Garamond" w:hAnsi="Garamond"/>
          <w:color w:val="3333CC"/>
          <w:sz w:val="27"/>
          <w:szCs w:val="27"/>
        </w:rPr>
        <w:t xml:space="preserve"> </w:t>
      </w:r>
      <w:r>
        <w:rPr>
          <w:rStyle w:val="hps"/>
          <w:rFonts w:ascii="Garamond" w:hAnsi="Garamond"/>
          <w:color w:val="3333CC"/>
          <w:sz w:val="27"/>
          <w:szCs w:val="27"/>
        </w:rPr>
        <w:t>di consapevolezza</w:t>
      </w:r>
      <w:r>
        <w:rPr>
          <w:rFonts w:ascii="Garamond" w:hAnsi="Garamond"/>
          <w:color w:val="3333CC"/>
          <w:sz w:val="27"/>
          <w:szCs w:val="27"/>
        </w:rPr>
        <w:t xml:space="preserve"> </w:t>
      </w:r>
      <w:r>
        <w:rPr>
          <w:rStyle w:val="hps"/>
          <w:rFonts w:ascii="Garamond" w:hAnsi="Garamond"/>
          <w:color w:val="3333CC"/>
          <w:sz w:val="27"/>
          <w:szCs w:val="27"/>
        </w:rPr>
        <w:t>o come discepolo</w:t>
      </w:r>
      <w:r>
        <w:rPr>
          <w:rFonts w:ascii="Garamond" w:hAnsi="Garamond"/>
          <w:color w:val="3333CC"/>
          <w:sz w:val="27"/>
          <w:szCs w:val="27"/>
        </w:rPr>
        <w:t xml:space="preserve"> </w:t>
      </w:r>
      <w:r>
        <w:rPr>
          <w:rStyle w:val="hps"/>
          <w:rFonts w:ascii="Garamond" w:hAnsi="Garamond"/>
          <w:color w:val="3333CC"/>
          <w:sz w:val="27"/>
          <w:szCs w:val="27"/>
        </w:rPr>
        <w:t>avanzato</w:t>
      </w:r>
      <w:r>
        <w:rPr>
          <w:rFonts w:ascii="Garamond" w:hAnsi="Garamond"/>
          <w:color w:val="3333CC"/>
          <w:sz w:val="27"/>
          <w:szCs w:val="27"/>
        </w:rPr>
        <w:t xml:space="preserve"> </w:t>
      </w:r>
      <w:r>
        <w:rPr>
          <w:rStyle w:val="hps"/>
          <w:rFonts w:ascii="Garamond" w:hAnsi="Garamond"/>
          <w:color w:val="3333CC"/>
          <w:sz w:val="27"/>
          <w:szCs w:val="27"/>
        </w:rPr>
        <w:t>sul Sentiero.</w:t>
      </w:r>
      <w:r>
        <w:rPr>
          <w:rFonts w:ascii="Garamond" w:hAnsi="Garamond"/>
          <w:color w:val="3333CC"/>
          <w:sz w:val="27"/>
          <w:szCs w:val="27"/>
        </w:rPr>
        <w:t xml:space="preserve"> </w:t>
      </w:r>
      <w:r>
        <w:rPr>
          <w:rStyle w:val="hps"/>
          <w:rFonts w:ascii="Garamond" w:hAnsi="Garamond"/>
          <w:color w:val="3333CC"/>
          <w:sz w:val="27"/>
          <w:szCs w:val="27"/>
        </w:rPr>
        <w:t>Arriva un momento</w:t>
      </w:r>
      <w:r>
        <w:rPr>
          <w:rFonts w:ascii="Garamond" w:hAnsi="Garamond"/>
          <w:color w:val="3333CC"/>
          <w:sz w:val="27"/>
          <w:szCs w:val="27"/>
        </w:rPr>
        <w:t xml:space="preserve"> </w:t>
      </w:r>
      <w:r>
        <w:rPr>
          <w:rStyle w:val="hps"/>
          <w:rFonts w:ascii="Garamond" w:hAnsi="Garamond"/>
          <w:color w:val="3333CC"/>
          <w:sz w:val="27"/>
          <w:szCs w:val="27"/>
        </w:rPr>
        <w:t>in cui l'anima</w:t>
      </w:r>
      <w:r>
        <w:rPr>
          <w:rFonts w:ascii="Garamond" w:hAnsi="Garamond"/>
          <w:color w:val="3333CC"/>
          <w:sz w:val="27"/>
          <w:szCs w:val="27"/>
        </w:rPr>
        <w:t xml:space="preserve"> </w:t>
      </w:r>
      <w:r>
        <w:rPr>
          <w:rStyle w:val="hps"/>
          <w:rFonts w:ascii="Garamond" w:hAnsi="Garamond"/>
          <w:color w:val="3333CC"/>
          <w:sz w:val="27"/>
          <w:szCs w:val="27"/>
        </w:rPr>
        <w:t>ha raggiunto il punto</w:t>
      </w:r>
      <w:r>
        <w:rPr>
          <w:rFonts w:ascii="Garamond" w:hAnsi="Garamond"/>
          <w:color w:val="3333CC"/>
          <w:sz w:val="27"/>
          <w:szCs w:val="27"/>
        </w:rPr>
        <w:t xml:space="preserve"> </w:t>
      </w:r>
      <w:r>
        <w:rPr>
          <w:rStyle w:val="hps"/>
          <w:rFonts w:ascii="Garamond" w:hAnsi="Garamond"/>
          <w:color w:val="3333CC"/>
          <w:sz w:val="27"/>
          <w:szCs w:val="27"/>
        </w:rPr>
        <w:t>più lontano</w:t>
      </w:r>
      <w:r>
        <w:rPr>
          <w:rFonts w:ascii="Garamond" w:hAnsi="Garamond"/>
          <w:color w:val="3333CC"/>
          <w:sz w:val="27"/>
          <w:szCs w:val="27"/>
        </w:rPr>
        <w:t xml:space="preserve"> </w:t>
      </w:r>
      <w:r>
        <w:rPr>
          <w:rStyle w:val="hps"/>
          <w:rFonts w:ascii="Garamond" w:hAnsi="Garamond"/>
          <w:color w:val="3333CC"/>
          <w:sz w:val="27"/>
          <w:szCs w:val="27"/>
        </w:rPr>
        <w:t>della sua esperienza</w:t>
      </w:r>
      <w:r>
        <w:rPr>
          <w:rFonts w:ascii="Garamond" w:hAnsi="Garamond"/>
          <w:color w:val="3333CC"/>
          <w:sz w:val="27"/>
          <w:szCs w:val="27"/>
        </w:rPr>
        <w:t xml:space="preserve"> </w:t>
      </w:r>
      <w:r>
        <w:rPr>
          <w:rStyle w:val="hps"/>
          <w:rFonts w:ascii="Garamond" w:hAnsi="Garamond"/>
          <w:color w:val="3333CC"/>
          <w:sz w:val="27"/>
          <w:szCs w:val="27"/>
        </w:rPr>
        <w:t>nella separazione</w:t>
      </w:r>
      <w:r>
        <w:rPr>
          <w:rFonts w:ascii="Garamond" w:hAnsi="Garamond"/>
          <w:color w:val="3333CC"/>
          <w:sz w:val="27"/>
          <w:szCs w:val="27"/>
        </w:rPr>
        <w:t xml:space="preserve">, </w:t>
      </w:r>
      <w:r>
        <w:rPr>
          <w:rStyle w:val="hps"/>
          <w:rFonts w:ascii="Garamond" w:hAnsi="Garamond"/>
          <w:color w:val="3333CC"/>
          <w:sz w:val="27"/>
          <w:szCs w:val="27"/>
        </w:rPr>
        <w:t>frammentazione del</w:t>
      </w:r>
      <w:r>
        <w:rPr>
          <w:rFonts w:ascii="Garamond" w:hAnsi="Garamond"/>
          <w:color w:val="3333CC"/>
          <w:sz w:val="27"/>
          <w:szCs w:val="27"/>
        </w:rPr>
        <w:t xml:space="preserve"> </w:t>
      </w:r>
      <w:r>
        <w:rPr>
          <w:rStyle w:val="hps"/>
          <w:rFonts w:ascii="Garamond" w:hAnsi="Garamond"/>
          <w:color w:val="3333CC"/>
          <w:sz w:val="27"/>
          <w:szCs w:val="27"/>
        </w:rPr>
        <w:t>Sé</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w:t>
      </w:r>
      <w:proofErr w:type="spellStart"/>
      <w:r>
        <w:rPr>
          <w:rStyle w:val="hps"/>
          <w:rFonts w:ascii="Garamond" w:hAnsi="Garamond"/>
          <w:color w:val="3333CC"/>
          <w:sz w:val="27"/>
          <w:szCs w:val="27"/>
        </w:rPr>
        <w:t>co-creazione</w:t>
      </w:r>
      <w:proofErr w:type="spellEnd"/>
      <w:r>
        <w:rPr>
          <w:rFonts w:ascii="Garamond" w:hAnsi="Garamond"/>
          <w:color w:val="3333CC"/>
          <w:sz w:val="27"/>
          <w:szCs w:val="27"/>
        </w:rPr>
        <w:t>.</w:t>
      </w:r>
    </w:p>
    <w:p w:rsidR="00C371C7" w:rsidRDefault="00C371C7" w:rsidP="00C371C7">
      <w:pPr>
        <w:pStyle w:val="NormaleWeb"/>
        <w:jc w:val="both"/>
      </w:pPr>
      <w:r>
        <w:rPr>
          <w:rStyle w:val="hps"/>
          <w:rFonts w:ascii="Garamond" w:hAnsi="Garamond"/>
          <w:color w:val="3333CC"/>
          <w:sz w:val="27"/>
          <w:szCs w:val="27"/>
        </w:rPr>
        <w:t>L'entità</w:t>
      </w:r>
      <w:r>
        <w:rPr>
          <w:rFonts w:ascii="Garamond" w:hAnsi="Garamond"/>
          <w:color w:val="3333CC"/>
          <w:sz w:val="27"/>
          <w:szCs w:val="27"/>
        </w:rPr>
        <w:t xml:space="preserve"> </w:t>
      </w:r>
      <w:r>
        <w:rPr>
          <w:rStyle w:val="hps"/>
          <w:rFonts w:ascii="Garamond" w:hAnsi="Garamond"/>
          <w:color w:val="3333CC"/>
          <w:sz w:val="27"/>
          <w:szCs w:val="27"/>
        </w:rPr>
        <w:t>Anima è</w:t>
      </w:r>
      <w:r>
        <w:rPr>
          <w:rFonts w:ascii="Garamond" w:hAnsi="Garamond"/>
          <w:color w:val="3333CC"/>
          <w:sz w:val="27"/>
          <w:szCs w:val="27"/>
        </w:rPr>
        <w:t xml:space="preserve"> </w:t>
      </w:r>
      <w:r>
        <w:rPr>
          <w:rStyle w:val="hps"/>
          <w:rFonts w:ascii="Garamond" w:hAnsi="Garamond"/>
          <w:color w:val="3333CC"/>
          <w:sz w:val="27"/>
          <w:szCs w:val="27"/>
        </w:rPr>
        <w:t>così</w:t>
      </w:r>
      <w:r>
        <w:rPr>
          <w:rFonts w:ascii="Garamond" w:hAnsi="Garamond"/>
          <w:color w:val="3333CC"/>
          <w:sz w:val="27"/>
          <w:szCs w:val="27"/>
        </w:rPr>
        <w:t xml:space="preserve"> </w:t>
      </w:r>
      <w:r>
        <w:rPr>
          <w:rStyle w:val="hps"/>
          <w:rFonts w:ascii="Garamond" w:hAnsi="Garamond"/>
          <w:color w:val="3333CC"/>
          <w:sz w:val="27"/>
          <w:szCs w:val="27"/>
        </w:rPr>
        <w:t>pronta ad iniziare il processo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riunificazione </w:t>
      </w:r>
      <w:r>
        <w:rPr>
          <w:rStyle w:val="hps"/>
          <w:rFonts w:ascii="Garamond" w:hAnsi="Garamond"/>
          <w:b/>
          <w:bCs/>
          <w:i/>
          <w:iCs/>
          <w:color w:val="3333CC"/>
          <w:sz w:val="27"/>
          <w:szCs w:val="27"/>
        </w:rPr>
        <w:t>ed</w:t>
      </w:r>
      <w:r>
        <w:rPr>
          <w:rFonts w:ascii="Garamond" w:hAnsi="Garamond"/>
          <w:b/>
          <w:bCs/>
          <w:i/>
          <w:iCs/>
          <w:color w:val="3333CC"/>
          <w:sz w:val="27"/>
          <w:szCs w:val="27"/>
        </w:rPr>
        <w:t xml:space="preserve"> </w:t>
      </w:r>
      <w:r>
        <w:rPr>
          <w:rStyle w:val="hps"/>
          <w:rFonts w:ascii="Garamond" w:hAnsi="Garamond"/>
          <w:b/>
          <w:bCs/>
          <w:i/>
          <w:iCs/>
          <w:color w:val="3333CC"/>
          <w:sz w:val="27"/>
          <w:szCs w:val="27"/>
        </w:rPr>
        <w:t>integrazione"</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 xml:space="preserve">l'attuale </w:t>
      </w:r>
      <w:r>
        <w:rPr>
          <w:rStyle w:val="hps"/>
          <w:rFonts w:ascii="Garamond" w:hAnsi="Garamond"/>
          <w:b/>
          <w:bCs/>
          <w:i/>
          <w:iCs/>
          <w:color w:val="3333CC"/>
          <w:sz w:val="27"/>
          <w:szCs w:val="27"/>
        </w:rPr>
        <w:t>ciclo</w:t>
      </w:r>
      <w:r>
        <w:rPr>
          <w:rFonts w:ascii="Garamond" w:hAnsi="Garamond"/>
          <w:b/>
          <w:bCs/>
          <w:i/>
          <w:iCs/>
          <w:color w:val="3333CC"/>
          <w:sz w:val="27"/>
          <w:szCs w:val="27"/>
        </w:rPr>
        <w:t xml:space="preserve"> </w:t>
      </w:r>
      <w:r>
        <w:rPr>
          <w:rStyle w:val="hps"/>
          <w:rFonts w:ascii="Garamond" w:hAnsi="Garamond"/>
          <w:b/>
          <w:bCs/>
          <w:i/>
          <w:iCs/>
          <w:color w:val="3333CC"/>
          <w:sz w:val="27"/>
          <w:szCs w:val="27"/>
        </w:rPr>
        <w:t>cosmico della Creazione</w:t>
      </w:r>
      <w:r>
        <w:rPr>
          <w:rFonts w:ascii="Garamond" w:hAnsi="Garamond"/>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Sé Anima</w:t>
      </w:r>
      <w:r>
        <w:rPr>
          <w:rFonts w:ascii="Garamond" w:hAnsi="Garamond"/>
          <w:color w:val="3333CC"/>
          <w:sz w:val="27"/>
          <w:szCs w:val="27"/>
        </w:rPr>
        <w:t xml:space="preserve"> </w:t>
      </w:r>
      <w:r>
        <w:rPr>
          <w:rStyle w:val="hps"/>
          <w:rFonts w:ascii="Garamond" w:hAnsi="Garamond"/>
          <w:color w:val="3333CC"/>
          <w:sz w:val="27"/>
          <w:szCs w:val="27"/>
        </w:rPr>
        <w:t>viene</w:t>
      </w:r>
      <w:r>
        <w:rPr>
          <w:rFonts w:ascii="Garamond" w:hAnsi="Garamond"/>
          <w:color w:val="3333CC"/>
          <w:sz w:val="27"/>
          <w:szCs w:val="27"/>
        </w:rPr>
        <w:t xml:space="preserve"> </w:t>
      </w:r>
      <w:r>
        <w:rPr>
          <w:rStyle w:val="hps"/>
          <w:rFonts w:ascii="Garamond" w:hAnsi="Garamond"/>
          <w:color w:val="3333CC"/>
          <w:sz w:val="27"/>
          <w:szCs w:val="27"/>
        </w:rPr>
        <w:t>infuso da</w:t>
      </w:r>
      <w:r>
        <w:rPr>
          <w:rFonts w:ascii="Garamond" w:hAnsi="Garamond"/>
          <w:color w:val="3333CC"/>
          <w:sz w:val="27"/>
          <w:szCs w:val="27"/>
        </w:rPr>
        <w:t xml:space="preserve"> </w:t>
      </w:r>
      <w:r>
        <w:rPr>
          <w:rStyle w:val="hps"/>
          <w:rFonts w:ascii="Garamond" w:hAnsi="Garamond"/>
          <w:color w:val="3333CC"/>
          <w:sz w:val="27"/>
          <w:szCs w:val="27"/>
        </w:rPr>
        <w:t>un’insoddisfazione</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r>
        <w:rPr>
          <w:rStyle w:val="hps"/>
          <w:rFonts w:ascii="Garamond" w:hAnsi="Garamond"/>
          <w:color w:val="3333CC"/>
          <w:sz w:val="27"/>
          <w:szCs w:val="27"/>
        </w:rPr>
        <w:t>che filtra</w:t>
      </w:r>
      <w:r>
        <w:rPr>
          <w:rFonts w:ascii="Garamond" w:hAnsi="Garamond"/>
          <w:color w:val="3333CC"/>
          <w:sz w:val="27"/>
          <w:szCs w:val="27"/>
        </w:rPr>
        <w:t xml:space="preserve"> </w:t>
      </w:r>
      <w:r>
        <w:rPr>
          <w:rStyle w:val="hps"/>
          <w:rFonts w:ascii="Garamond" w:hAnsi="Garamond"/>
          <w:color w:val="3333CC"/>
          <w:sz w:val="27"/>
          <w:szCs w:val="27"/>
        </w:rPr>
        <w:t>lentamente</w:t>
      </w:r>
      <w:r>
        <w:rPr>
          <w:rFonts w:ascii="Garamond" w:hAnsi="Garamond"/>
          <w:color w:val="3333CC"/>
          <w:sz w:val="27"/>
          <w:szCs w:val="27"/>
        </w:rPr>
        <w:t xml:space="preserve"> </w:t>
      </w:r>
      <w:r>
        <w:rPr>
          <w:rStyle w:val="hps"/>
          <w:rFonts w:ascii="Garamond" w:hAnsi="Garamond"/>
          <w:color w:val="3333CC"/>
          <w:sz w:val="27"/>
          <w:szCs w:val="27"/>
        </w:rPr>
        <w:t>nella coscienza</w:t>
      </w:r>
      <w:r>
        <w:rPr>
          <w:rFonts w:ascii="Garamond" w:hAnsi="Garamond"/>
          <w:color w:val="3333CC"/>
          <w:sz w:val="27"/>
          <w:szCs w:val="27"/>
        </w:rPr>
        <w:t xml:space="preserve"> </w:t>
      </w:r>
      <w:r>
        <w:rPr>
          <w:rStyle w:val="hps"/>
          <w:rFonts w:ascii="Garamond" w:hAnsi="Garamond"/>
          <w:color w:val="3333CC"/>
          <w:sz w:val="27"/>
          <w:szCs w:val="27"/>
        </w:rPr>
        <w:t>della mente umana</w:t>
      </w:r>
      <w:r>
        <w:rPr>
          <w:rFonts w:ascii="Garamond" w:hAnsi="Garamond"/>
          <w:color w:val="3333CC"/>
          <w:sz w:val="27"/>
          <w:szCs w:val="27"/>
        </w:rPr>
        <w:t xml:space="preserve">. Speranzosamente, </w:t>
      </w:r>
      <w:r>
        <w:rPr>
          <w:rStyle w:val="hps"/>
          <w:rFonts w:ascii="Garamond" w:hAnsi="Garamond"/>
          <w:color w:val="3333CC"/>
          <w:sz w:val="27"/>
          <w:szCs w:val="27"/>
        </w:rPr>
        <w:t>questo è quando</w:t>
      </w:r>
      <w:r>
        <w:rPr>
          <w:rFonts w:ascii="Garamond" w:hAnsi="Garamond"/>
          <w:color w:val="3333CC"/>
          <w:sz w:val="27"/>
          <w:szCs w:val="27"/>
        </w:rPr>
        <w:t xml:space="preserve"> </w:t>
      </w:r>
      <w:r>
        <w:rPr>
          <w:rStyle w:val="hps"/>
          <w:rFonts w:ascii="Garamond" w:hAnsi="Garamond"/>
          <w:color w:val="3333CC"/>
          <w:sz w:val="27"/>
          <w:szCs w:val="27"/>
        </w:rPr>
        <w:t>l'entità</w:t>
      </w:r>
      <w:r>
        <w:rPr>
          <w:rFonts w:ascii="Garamond" w:hAnsi="Garamond"/>
          <w:color w:val="3333CC"/>
          <w:sz w:val="27"/>
          <w:szCs w:val="27"/>
        </w:rPr>
        <w:t xml:space="preserve"> </w:t>
      </w:r>
      <w:r>
        <w:rPr>
          <w:rStyle w:val="hps"/>
          <w:rFonts w:ascii="Garamond" w:hAnsi="Garamond"/>
          <w:color w:val="3333CC"/>
          <w:sz w:val="27"/>
          <w:szCs w:val="27"/>
        </w:rPr>
        <w:t>umana</w:t>
      </w:r>
      <w:r>
        <w:rPr>
          <w:rFonts w:ascii="Garamond" w:hAnsi="Garamond"/>
          <w:color w:val="3333CC"/>
          <w:sz w:val="27"/>
          <w:szCs w:val="27"/>
        </w:rPr>
        <w:t xml:space="preserve"> </w:t>
      </w:r>
      <w:r>
        <w:rPr>
          <w:rStyle w:val="hps"/>
          <w:rFonts w:ascii="Garamond" w:hAnsi="Garamond"/>
          <w:color w:val="3333CC"/>
          <w:sz w:val="27"/>
          <w:szCs w:val="27"/>
        </w:rPr>
        <w:t>inizia a volgersi</w:t>
      </w:r>
      <w:r>
        <w:rPr>
          <w:rFonts w:ascii="Garamond" w:hAnsi="Garamond"/>
          <w:color w:val="3333CC"/>
          <w:sz w:val="27"/>
          <w:szCs w:val="27"/>
        </w:rPr>
        <w:t xml:space="preserve"> </w:t>
      </w:r>
      <w:r>
        <w:rPr>
          <w:rStyle w:val="hps"/>
          <w:rFonts w:ascii="Garamond" w:hAnsi="Garamond"/>
          <w:color w:val="3333CC"/>
          <w:sz w:val="27"/>
          <w:szCs w:val="27"/>
        </w:rPr>
        <w:t>verso l'interiorità</w:t>
      </w:r>
      <w:r>
        <w:rPr>
          <w:rFonts w:ascii="Garamond" w:hAnsi="Garamond"/>
          <w:color w:val="3333CC"/>
          <w:sz w:val="27"/>
          <w:szCs w:val="27"/>
        </w:rPr>
        <w:t xml:space="preserve">, </w:t>
      </w:r>
      <w:r>
        <w:rPr>
          <w:rStyle w:val="hps"/>
          <w:rFonts w:ascii="Garamond" w:hAnsi="Garamond"/>
          <w:color w:val="3333CC"/>
          <w:sz w:val="27"/>
          <w:szCs w:val="27"/>
        </w:rPr>
        <w:t>per domare</w:t>
      </w:r>
      <w:r>
        <w:rPr>
          <w:rFonts w:ascii="Garamond" w:hAnsi="Garamond"/>
          <w:color w:val="3333CC"/>
          <w:sz w:val="27"/>
          <w:szCs w:val="27"/>
        </w:rPr>
        <w:t xml:space="preserve"> </w:t>
      </w:r>
      <w:r>
        <w:rPr>
          <w:rStyle w:val="hps"/>
          <w:rFonts w:ascii="Garamond" w:hAnsi="Garamond"/>
          <w:color w:val="3333CC"/>
          <w:sz w:val="27"/>
          <w:szCs w:val="27"/>
        </w:rPr>
        <w:t>la personalità</w:t>
      </w:r>
      <w:r>
        <w:rPr>
          <w:rFonts w:ascii="Garamond" w:hAnsi="Garamond"/>
          <w:color w:val="3333CC"/>
          <w:sz w:val="27"/>
          <w:szCs w:val="27"/>
        </w:rPr>
        <w:t xml:space="preserve"> </w:t>
      </w:r>
      <w:r>
        <w:rPr>
          <w:rStyle w:val="hps"/>
          <w:rFonts w:ascii="Garamond" w:hAnsi="Garamond"/>
          <w:color w:val="3333CC"/>
          <w:sz w:val="27"/>
          <w:szCs w:val="27"/>
        </w:rPr>
        <w:t>dell'ego</w:t>
      </w:r>
      <w:r>
        <w:rPr>
          <w:rFonts w:ascii="Garamond" w:hAnsi="Garamond"/>
          <w:color w:val="3333CC"/>
          <w:sz w:val="27"/>
          <w:szCs w:val="27"/>
        </w:rPr>
        <w:t xml:space="preserve"> </w:t>
      </w:r>
      <w:r>
        <w:rPr>
          <w:rStyle w:val="hps"/>
          <w:rFonts w:ascii="Garamond" w:hAnsi="Garamond"/>
          <w:color w:val="3333CC"/>
          <w:sz w:val="27"/>
          <w:szCs w:val="27"/>
        </w:rPr>
        <w:t>e riconnettersi con</w:t>
      </w:r>
      <w:r>
        <w:rPr>
          <w:rFonts w:ascii="Garamond" w:hAnsi="Garamond"/>
          <w:color w:val="3333CC"/>
          <w:sz w:val="27"/>
          <w:szCs w:val="27"/>
        </w:rPr>
        <w:t xml:space="preserve"> </w:t>
      </w:r>
      <w:r>
        <w:rPr>
          <w:rStyle w:val="hps"/>
          <w:rFonts w:ascii="Garamond" w:hAnsi="Garamond"/>
          <w:color w:val="3333CC"/>
          <w:sz w:val="27"/>
          <w:szCs w:val="27"/>
        </w:rPr>
        <w:t>l'Anima</w:t>
      </w:r>
      <w:r>
        <w:rPr>
          <w:rFonts w:ascii="Garamond" w:hAnsi="Garamond"/>
          <w:color w:val="3333CC"/>
          <w:sz w:val="27"/>
          <w:szCs w:val="27"/>
        </w:rPr>
        <w:t xml:space="preserve">, </w:t>
      </w:r>
      <w:r>
        <w:rPr>
          <w:rStyle w:val="hps"/>
          <w:rFonts w:ascii="Garamond" w:hAnsi="Garamond"/>
          <w:color w:val="3333CC"/>
          <w:sz w:val="27"/>
          <w:szCs w:val="27"/>
        </w:rPr>
        <w:t>la Superanima</w:t>
      </w:r>
      <w:r>
        <w:rPr>
          <w:rFonts w:ascii="Garamond" w:hAnsi="Garamond"/>
          <w:color w:val="3333CC"/>
          <w:sz w:val="27"/>
          <w:szCs w:val="27"/>
        </w:rPr>
        <w:t xml:space="preserve"> </w:t>
      </w:r>
      <w:r>
        <w:rPr>
          <w:rStyle w:val="hps"/>
          <w:rFonts w:ascii="Garamond" w:hAnsi="Garamond"/>
          <w:color w:val="3333CC"/>
          <w:sz w:val="27"/>
          <w:szCs w:val="27"/>
        </w:rPr>
        <w:t>residente/Sé Superiore,</w:t>
      </w:r>
      <w:r>
        <w:rPr>
          <w:rFonts w:ascii="Garamond" w:hAnsi="Garamond"/>
          <w:color w:val="3333CC"/>
          <w:sz w:val="27"/>
          <w:szCs w:val="27"/>
        </w:rPr>
        <w:t xml:space="preserve"> </w:t>
      </w:r>
      <w:r>
        <w:rPr>
          <w:rStyle w:val="hps"/>
          <w:rFonts w:ascii="Garamond" w:hAnsi="Garamond"/>
          <w:color w:val="3333CC"/>
          <w:sz w:val="27"/>
          <w:szCs w:val="27"/>
        </w:rPr>
        <w:t>così come con</w:t>
      </w:r>
      <w:r>
        <w:rPr>
          <w:rFonts w:ascii="Garamond" w:hAnsi="Garamond"/>
          <w:color w:val="3333CC"/>
          <w:sz w:val="27"/>
          <w:szCs w:val="27"/>
        </w:rPr>
        <w:t xml:space="preserve"> </w:t>
      </w:r>
      <w:r>
        <w:rPr>
          <w:rStyle w:val="hps"/>
          <w:rFonts w:ascii="Garamond" w:hAnsi="Garamond"/>
          <w:color w:val="3333CC"/>
          <w:sz w:val="27"/>
          <w:szCs w:val="27"/>
        </w:rPr>
        <w:t>le molteplici</w:t>
      </w:r>
      <w:r>
        <w:rPr>
          <w:rFonts w:ascii="Garamond" w:hAnsi="Garamond"/>
          <w:color w:val="3333CC"/>
          <w:sz w:val="27"/>
          <w:szCs w:val="27"/>
        </w:rPr>
        <w:t xml:space="preserve"> </w:t>
      </w:r>
      <w:r>
        <w:rPr>
          <w:rStyle w:val="hps"/>
          <w:rFonts w:ascii="Garamond" w:hAnsi="Garamond"/>
          <w:color w:val="3333CC"/>
          <w:sz w:val="27"/>
          <w:szCs w:val="27"/>
        </w:rPr>
        <w:t>sfaccettature del</w:t>
      </w:r>
      <w:r>
        <w:rPr>
          <w:rFonts w:ascii="Garamond" w:hAnsi="Garamond"/>
          <w:color w:val="3333CC"/>
          <w:sz w:val="27"/>
          <w:szCs w:val="27"/>
        </w:rPr>
        <w:t xml:space="preserve"> </w:t>
      </w:r>
      <w:r>
        <w:rPr>
          <w:rStyle w:val="hps"/>
          <w:rFonts w:ascii="Garamond" w:hAnsi="Garamond"/>
          <w:color w:val="3333CC"/>
          <w:sz w:val="27"/>
          <w:szCs w:val="27"/>
        </w:rPr>
        <w:t>Suo</w:t>
      </w:r>
      <w:r>
        <w:rPr>
          <w:rFonts w:ascii="Garamond" w:hAnsi="Garamond"/>
          <w:color w:val="3333CC"/>
          <w:sz w:val="27"/>
          <w:szCs w:val="27"/>
        </w:rPr>
        <w:t xml:space="preserve"> </w:t>
      </w:r>
      <w:r>
        <w:rPr>
          <w:rStyle w:val="hps"/>
          <w:rFonts w:ascii="Garamond" w:hAnsi="Garamond"/>
          <w:color w:val="3333CC"/>
          <w:sz w:val="27"/>
          <w:szCs w:val="27"/>
        </w:rPr>
        <w:t>più grande Sé</w:t>
      </w:r>
      <w:r>
        <w:rPr>
          <w:rFonts w:ascii="Garamond" w:hAnsi="Garamond"/>
          <w:color w:val="3333CC"/>
          <w:sz w:val="27"/>
          <w:szCs w:val="27"/>
        </w:rPr>
        <w:t xml:space="preserve">. </w:t>
      </w:r>
      <w:r>
        <w:rPr>
          <w:rStyle w:val="hps"/>
          <w:rFonts w:ascii="Garamond" w:hAnsi="Garamond"/>
          <w:color w:val="3333CC"/>
          <w:sz w:val="27"/>
          <w:szCs w:val="27"/>
        </w:rPr>
        <w:t>L'umanità</w:t>
      </w:r>
      <w:r>
        <w:rPr>
          <w:rFonts w:ascii="Garamond" w:hAnsi="Garamond"/>
          <w:color w:val="3333CC"/>
          <w:sz w:val="27"/>
          <w:szCs w:val="27"/>
        </w:rPr>
        <w:t xml:space="preserve"> </w:t>
      </w:r>
      <w:r>
        <w:rPr>
          <w:rStyle w:val="hps"/>
          <w:rFonts w:ascii="Garamond" w:hAnsi="Garamond"/>
          <w:color w:val="3333CC"/>
          <w:sz w:val="27"/>
          <w:szCs w:val="27"/>
        </w:rPr>
        <w:t>è nel bel mezzo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 xml:space="preserve"> </w:t>
      </w:r>
      <w:r>
        <w:rPr>
          <w:rStyle w:val="hps"/>
          <w:rFonts w:ascii="Garamond" w:hAnsi="Garamond"/>
          <w:b/>
          <w:bCs/>
          <w:i/>
          <w:iCs/>
          <w:color w:val="3333CC"/>
          <w:sz w:val="27"/>
          <w:szCs w:val="27"/>
        </w:rPr>
        <w:t>risveglio di massa</w:t>
      </w:r>
      <w:r>
        <w:rPr>
          <w:rFonts w:ascii="Garamond" w:hAnsi="Garamond"/>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E’ iniziata una trasformazione</w:t>
      </w:r>
      <w:r>
        <w:rPr>
          <w:rFonts w:ascii="Garamond" w:hAnsi="Garamond"/>
          <w:color w:val="3333CC"/>
          <w:sz w:val="27"/>
          <w:szCs w:val="27"/>
        </w:rPr>
        <w:t xml:space="preserve"> </w:t>
      </w:r>
      <w:r>
        <w:rPr>
          <w:rStyle w:val="hps"/>
          <w:rFonts w:ascii="Garamond" w:hAnsi="Garamond"/>
          <w:color w:val="3333CC"/>
          <w:sz w:val="27"/>
          <w:szCs w:val="27"/>
        </w:rPr>
        <w:t>di proporzioni</w:t>
      </w:r>
      <w:r>
        <w:rPr>
          <w:rFonts w:ascii="Garamond" w:hAnsi="Garamond"/>
          <w:color w:val="3333CC"/>
          <w:sz w:val="27"/>
          <w:szCs w:val="27"/>
        </w:rPr>
        <w:t xml:space="preserve"> </w:t>
      </w:r>
      <w:r>
        <w:rPr>
          <w:rStyle w:val="hps"/>
          <w:rFonts w:ascii="Garamond" w:hAnsi="Garamond"/>
          <w:color w:val="3333CC"/>
          <w:sz w:val="27"/>
          <w:szCs w:val="27"/>
        </w:rPr>
        <w:t>massicce</w:t>
      </w:r>
      <w:r>
        <w:rPr>
          <w:rFonts w:ascii="Garamond" w:hAnsi="Garamond"/>
          <w:color w:val="3333CC"/>
          <w:sz w:val="27"/>
          <w:szCs w:val="27"/>
        </w:rPr>
        <w:t xml:space="preserve">, che comporta una riunione </w:t>
      </w:r>
      <w:r>
        <w:rPr>
          <w:rStyle w:val="hps"/>
          <w:rFonts w:ascii="Garamond" w:hAnsi="Garamond"/>
          <w:color w:val="3333CC"/>
          <w:sz w:val="27"/>
          <w:szCs w:val="27"/>
        </w:rPr>
        <w:t>globale</w:t>
      </w:r>
      <w:r>
        <w:rPr>
          <w:rFonts w:ascii="Garamond" w:hAnsi="Garamond"/>
          <w:color w:val="3333CC"/>
          <w:sz w:val="27"/>
          <w:szCs w:val="27"/>
        </w:rPr>
        <w:t xml:space="preserve">, </w:t>
      </w:r>
      <w:r>
        <w:rPr>
          <w:rStyle w:val="hps"/>
          <w:rFonts w:ascii="Garamond" w:hAnsi="Garamond"/>
          <w:color w:val="3333CC"/>
          <w:sz w:val="27"/>
          <w:szCs w:val="27"/>
        </w:rPr>
        <w:t>galattica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sub</w:t>
      </w:r>
      <w:r>
        <w:rPr>
          <w:rStyle w:val="atn"/>
          <w:rFonts w:ascii="Garamond" w:hAnsi="Garamond"/>
          <w:color w:val="3333CC"/>
          <w:sz w:val="27"/>
          <w:szCs w:val="27"/>
        </w:rPr>
        <w:t>-</w:t>
      </w:r>
      <w:r>
        <w:rPr>
          <w:rFonts w:ascii="Garamond" w:hAnsi="Garamond"/>
          <w:color w:val="3333CC"/>
          <w:sz w:val="27"/>
          <w:szCs w:val="27"/>
        </w:rPr>
        <w:t xml:space="preserve">universale: </w:t>
      </w:r>
      <w:r>
        <w:rPr>
          <w:rStyle w:val="hps"/>
          <w:rFonts w:ascii="Garamond" w:hAnsi="Garamond"/>
          <w:color w:val="3333CC"/>
          <w:sz w:val="27"/>
          <w:szCs w:val="27"/>
        </w:rPr>
        <w:t>l'inizio di</w:t>
      </w:r>
      <w:r>
        <w:rPr>
          <w:rFonts w:ascii="Garamond" w:hAnsi="Garamond"/>
          <w:color w:val="3333CC"/>
          <w:sz w:val="27"/>
          <w:szCs w:val="27"/>
        </w:rPr>
        <w:t xml:space="preserve"> </w:t>
      </w:r>
      <w:r>
        <w:rPr>
          <w:rStyle w:val="hps"/>
          <w:rFonts w:ascii="Garamond" w:hAnsi="Garamond"/>
          <w:color w:val="3333CC"/>
          <w:sz w:val="27"/>
          <w:szCs w:val="27"/>
        </w:rPr>
        <w:t>un’ascensione verso</w:t>
      </w:r>
      <w:r>
        <w:rPr>
          <w:rFonts w:ascii="Garamond" w:hAnsi="Garamond"/>
          <w:color w:val="3333CC"/>
          <w:sz w:val="27"/>
          <w:szCs w:val="27"/>
        </w:rPr>
        <w:t xml:space="preserve"> </w:t>
      </w:r>
      <w:r>
        <w:rPr>
          <w:rStyle w:val="hps"/>
          <w:rFonts w:ascii="Garamond" w:hAnsi="Garamond"/>
          <w:color w:val="3333CC"/>
          <w:sz w:val="27"/>
          <w:szCs w:val="27"/>
        </w:rPr>
        <w:t>un elevato stato di</w:t>
      </w:r>
      <w:r>
        <w:rPr>
          <w:rFonts w:ascii="Garamond" w:hAnsi="Garamond"/>
          <w:color w:val="3333CC"/>
          <w:sz w:val="27"/>
          <w:szCs w:val="27"/>
        </w:rPr>
        <w:t xml:space="preserve"> </w:t>
      </w:r>
      <w:r>
        <w:rPr>
          <w:rStyle w:val="hps"/>
          <w:rFonts w:ascii="Garamond" w:hAnsi="Garamond"/>
          <w:color w:val="3333CC"/>
          <w:sz w:val="27"/>
          <w:szCs w:val="27"/>
        </w:rPr>
        <w:t>coscienza</w:t>
      </w:r>
      <w:r>
        <w:rPr>
          <w:rFonts w:ascii="Garamond" w:hAnsi="Garamond"/>
          <w:color w:val="3333CC"/>
          <w:sz w:val="27"/>
          <w:szCs w:val="27"/>
        </w:rPr>
        <w:t xml:space="preserve">  del Creatore, infuso dallo </w:t>
      </w:r>
      <w:r>
        <w:rPr>
          <w:rStyle w:val="hps"/>
          <w:rFonts w:ascii="Garamond" w:hAnsi="Garamond"/>
          <w:color w:val="3333CC"/>
          <w:sz w:val="27"/>
          <w:szCs w:val="27"/>
        </w:rPr>
        <w:t>Spirito</w:t>
      </w:r>
      <w:r>
        <w:rPr>
          <w:rFonts w:ascii="Garamond" w:hAnsi="Garamond"/>
          <w:color w:val="3333CC"/>
          <w:sz w:val="27"/>
          <w:szCs w:val="27"/>
        </w:rPr>
        <w:t xml:space="preserve">. </w:t>
      </w:r>
      <w:r>
        <w:rPr>
          <w:rStyle w:val="hps"/>
          <w:rFonts w:ascii="Garamond" w:hAnsi="Garamond"/>
          <w:color w:val="3333CC"/>
          <w:sz w:val="27"/>
          <w:szCs w:val="27"/>
        </w:rPr>
        <w:t>A livello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Creatore Supremo</w:t>
      </w:r>
      <w:r>
        <w:rPr>
          <w:rFonts w:ascii="Garamond" w:hAnsi="Garamond"/>
          <w:color w:val="3333CC"/>
          <w:sz w:val="27"/>
          <w:szCs w:val="27"/>
        </w:rPr>
        <w:t xml:space="preserve"> adesso </w:t>
      </w:r>
      <w:r>
        <w:rPr>
          <w:rStyle w:val="hps"/>
          <w:rFonts w:ascii="Garamond" w:hAnsi="Garamond"/>
          <w:color w:val="3333CC"/>
          <w:sz w:val="27"/>
          <w:szCs w:val="27"/>
        </w:rPr>
        <w:t>sta inviando, attraverso i</w:t>
      </w:r>
      <w:r>
        <w:rPr>
          <w:rFonts w:ascii="Garamond" w:hAnsi="Garamond"/>
          <w:color w:val="3333CC"/>
          <w:sz w:val="27"/>
          <w:szCs w:val="27"/>
        </w:rPr>
        <w:t xml:space="preserve"> </w:t>
      </w:r>
      <w:r>
        <w:rPr>
          <w:rStyle w:val="hps"/>
          <w:rFonts w:ascii="Garamond" w:hAnsi="Garamond"/>
          <w:color w:val="3333CC"/>
          <w:sz w:val="27"/>
          <w:szCs w:val="27"/>
        </w:rPr>
        <w:t>Grandi Soli Centrali</w:t>
      </w:r>
      <w:r>
        <w:rPr>
          <w:rFonts w:ascii="Garamond" w:hAnsi="Garamond"/>
          <w:color w:val="3333CC"/>
          <w:sz w:val="27"/>
          <w:szCs w:val="27"/>
        </w:rPr>
        <w:t>,  </w:t>
      </w:r>
      <w:r>
        <w:rPr>
          <w:rStyle w:val="hps"/>
          <w:rFonts w:ascii="Garamond" w:hAnsi="Garamond"/>
          <w:color w:val="3333CC"/>
          <w:sz w:val="27"/>
          <w:szCs w:val="27"/>
        </w:rPr>
        <w:t>la radianza di</w:t>
      </w:r>
      <w:r>
        <w:rPr>
          <w:rFonts w:ascii="Garamond" w:hAnsi="Garamond"/>
          <w:color w:val="3333CC"/>
          <w:sz w:val="27"/>
          <w:szCs w:val="27"/>
        </w:rPr>
        <w:t xml:space="preserve"> </w:t>
      </w:r>
      <w:r>
        <w:rPr>
          <w:rStyle w:val="hps"/>
          <w:rFonts w:ascii="Garamond" w:hAnsi="Garamond"/>
          <w:color w:val="3333CC"/>
          <w:sz w:val="27"/>
          <w:szCs w:val="27"/>
        </w:rPr>
        <w:t>Se Stesso</w:t>
      </w:r>
      <w:r>
        <w:rPr>
          <w:rFonts w:ascii="Garamond" w:hAnsi="Garamond"/>
          <w:color w:val="3333CC"/>
          <w:sz w:val="27"/>
          <w:szCs w:val="27"/>
        </w:rPr>
        <w:t xml:space="preserve"> che </w:t>
      </w:r>
      <w:r>
        <w:rPr>
          <w:rStyle w:val="hps"/>
          <w:rFonts w:ascii="Garamond" w:hAnsi="Garamond"/>
          <w:color w:val="3333CC"/>
          <w:sz w:val="27"/>
          <w:szCs w:val="27"/>
        </w:rPr>
        <w:t>viene filtrata</w:t>
      </w:r>
      <w:r>
        <w:rPr>
          <w:rFonts w:ascii="Garamond" w:hAnsi="Garamond"/>
          <w:color w:val="3333CC"/>
          <w:sz w:val="27"/>
          <w:szCs w:val="27"/>
        </w:rPr>
        <w:t xml:space="preserve"> </w:t>
      </w:r>
      <w:r>
        <w:rPr>
          <w:rStyle w:val="hps"/>
          <w:rFonts w:ascii="Garamond" w:hAnsi="Garamond"/>
          <w:color w:val="3333CC"/>
          <w:sz w:val="27"/>
          <w:szCs w:val="27"/>
        </w:rPr>
        <w:t>sulla Terra</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grandi esplosioni di</w:t>
      </w:r>
      <w:r>
        <w:rPr>
          <w:rFonts w:ascii="Garamond" w:hAnsi="Garamond"/>
          <w:color w:val="3333CC"/>
          <w:sz w:val="27"/>
          <w:szCs w:val="27"/>
        </w:rPr>
        <w:t xml:space="preserve"> </w:t>
      </w:r>
      <w:r>
        <w:rPr>
          <w:rStyle w:val="hps"/>
          <w:rFonts w:ascii="Garamond" w:hAnsi="Garamond"/>
          <w:color w:val="3333CC"/>
          <w:sz w:val="27"/>
          <w:szCs w:val="27"/>
        </w:rPr>
        <w:t>Essenza di Vita</w:t>
      </w:r>
      <w:r>
        <w:rPr>
          <w:rFonts w:ascii="Garamond" w:hAnsi="Garamond"/>
          <w:color w:val="3333CC"/>
          <w:sz w:val="27"/>
          <w:szCs w:val="27"/>
        </w:rPr>
        <w:t xml:space="preserve"> del Bianco Fuoco Vivente </w:t>
      </w:r>
      <w:r>
        <w:rPr>
          <w:rStyle w:val="hps"/>
          <w:rFonts w:ascii="Garamond" w:hAnsi="Garamond"/>
          <w:color w:val="3333CC"/>
          <w:sz w:val="27"/>
          <w:szCs w:val="27"/>
        </w:rPr>
        <w:t>attraverso il</w:t>
      </w:r>
      <w:r>
        <w:rPr>
          <w:rFonts w:ascii="Garamond" w:hAnsi="Garamond"/>
          <w:color w:val="3333CC"/>
          <w:sz w:val="27"/>
          <w:szCs w:val="27"/>
        </w:rPr>
        <w:t xml:space="preserve"> Centro del </w:t>
      </w:r>
      <w:r>
        <w:rPr>
          <w:rStyle w:val="hps"/>
          <w:rFonts w:ascii="Garamond" w:hAnsi="Garamond"/>
          <w:color w:val="3333CC"/>
          <w:sz w:val="27"/>
          <w:szCs w:val="27"/>
        </w:rPr>
        <w:t>Sacro Cuore</w:t>
      </w:r>
      <w:r>
        <w:rPr>
          <w:rFonts w:ascii="Garamond" w:hAnsi="Garamond"/>
          <w:color w:val="3333CC"/>
          <w:sz w:val="27"/>
          <w:szCs w:val="27"/>
        </w:rPr>
        <w:t xml:space="preserve"> </w:t>
      </w:r>
      <w:r>
        <w:rPr>
          <w:rStyle w:val="hps"/>
          <w:rFonts w:ascii="Garamond" w:hAnsi="Garamond"/>
          <w:color w:val="3333CC"/>
          <w:sz w:val="27"/>
          <w:szCs w:val="27"/>
        </w:rPr>
        <w:t>di Dio nostro Padre/Madre</w:t>
      </w:r>
      <w:r>
        <w:rPr>
          <w:rFonts w:ascii="Garamond" w:hAnsi="Garamond"/>
          <w:color w:val="3333CC"/>
          <w:sz w:val="27"/>
          <w:szCs w:val="27"/>
        </w:rPr>
        <w:t xml:space="preserve"> </w:t>
      </w:r>
      <w:r>
        <w:rPr>
          <w:rStyle w:val="hps"/>
          <w:rFonts w:ascii="Garamond" w:hAnsi="Garamond"/>
          <w:color w:val="3333CC"/>
          <w:sz w:val="27"/>
          <w:szCs w:val="27"/>
        </w:rPr>
        <w:t>tramite il Sole di</w:t>
      </w:r>
      <w:r>
        <w:rPr>
          <w:rFonts w:ascii="Garamond" w:hAnsi="Garamond"/>
          <w:color w:val="3333CC"/>
          <w:sz w:val="27"/>
          <w:szCs w:val="27"/>
        </w:rPr>
        <w:t xml:space="preserve"> </w:t>
      </w:r>
      <w:r>
        <w:rPr>
          <w:rStyle w:val="hps"/>
          <w:rFonts w:ascii="Garamond" w:hAnsi="Garamond"/>
          <w:color w:val="3333CC"/>
          <w:sz w:val="27"/>
          <w:szCs w:val="27"/>
        </w:rPr>
        <w:t>questo sistema solare.</w:t>
      </w:r>
    </w:p>
    <w:p w:rsidR="00C371C7" w:rsidRDefault="00C371C7" w:rsidP="00C371C7">
      <w:pPr>
        <w:pStyle w:val="NormaleWeb"/>
        <w:jc w:val="both"/>
      </w:pPr>
      <w:r>
        <w:rPr>
          <w:rStyle w:val="hps"/>
          <w:rFonts w:ascii="Garamond" w:hAnsi="Garamond"/>
          <w:b/>
          <w:bCs/>
          <w:i/>
          <w:iCs/>
          <w:color w:val="3333CC"/>
          <w:sz w:val="27"/>
          <w:szCs w:val="27"/>
        </w:rPr>
        <w:t>L'Anima</w:t>
      </w:r>
      <w:r>
        <w:rPr>
          <w:rFonts w:ascii="Garamond" w:hAnsi="Garamond"/>
          <w:b/>
          <w:bCs/>
          <w:i/>
          <w:iCs/>
          <w:color w:val="3333CC"/>
          <w:sz w:val="27"/>
          <w:szCs w:val="27"/>
        </w:rPr>
        <w:t xml:space="preserve"> </w:t>
      </w:r>
      <w:r>
        <w:rPr>
          <w:rStyle w:val="hps"/>
          <w:rFonts w:ascii="Garamond" w:hAnsi="Garamond"/>
          <w:b/>
          <w:bCs/>
          <w:i/>
          <w:iCs/>
          <w:color w:val="3333CC"/>
          <w:sz w:val="27"/>
          <w:szCs w:val="27"/>
        </w:rPr>
        <w:t>potrebbe essere descritta come</w:t>
      </w:r>
      <w:r>
        <w:rPr>
          <w:rFonts w:ascii="Garamond" w:hAnsi="Garamond"/>
          <w:b/>
          <w:bCs/>
          <w:i/>
          <w:iCs/>
          <w:color w:val="3333CC"/>
          <w:sz w:val="27"/>
          <w:szCs w:val="27"/>
        </w:rPr>
        <w:t xml:space="preserve"> </w:t>
      </w:r>
      <w:r>
        <w:rPr>
          <w:rStyle w:val="hps"/>
          <w:rFonts w:ascii="Garamond" w:hAnsi="Garamond"/>
          <w:b/>
          <w:bCs/>
          <w:i/>
          <w:iCs/>
          <w:color w:val="3333CC"/>
          <w:sz w:val="27"/>
          <w:szCs w:val="27"/>
        </w:rPr>
        <w:t>un piccolo</w:t>
      </w:r>
      <w:r>
        <w:rPr>
          <w:rFonts w:ascii="Garamond" w:hAnsi="Garamond"/>
          <w:b/>
          <w:bCs/>
          <w:i/>
          <w:iCs/>
          <w:color w:val="3333CC"/>
          <w:sz w:val="27"/>
          <w:szCs w:val="27"/>
        </w:rPr>
        <w:t xml:space="preserve"> </w:t>
      </w:r>
      <w:r>
        <w:rPr>
          <w:rStyle w:val="hps"/>
          <w:rFonts w:ascii="Garamond" w:hAnsi="Garamond"/>
          <w:b/>
          <w:bCs/>
          <w:i/>
          <w:iCs/>
          <w:color w:val="3333CC"/>
          <w:sz w:val="27"/>
          <w:szCs w:val="27"/>
        </w:rPr>
        <w:t>Atomo Semenza</w:t>
      </w:r>
      <w:r>
        <w:rPr>
          <w:rFonts w:ascii="Garamond" w:hAnsi="Garamond"/>
          <w:b/>
          <w:bCs/>
          <w:i/>
          <w:iCs/>
          <w:color w:val="3333CC"/>
          <w:sz w:val="27"/>
          <w:szCs w:val="27"/>
        </w:rPr>
        <w:t xml:space="preserve"> </w:t>
      </w:r>
      <w:r>
        <w:rPr>
          <w:rStyle w:val="hps"/>
          <w:rFonts w:ascii="Garamond" w:hAnsi="Garamond"/>
          <w:b/>
          <w:bCs/>
          <w:i/>
          <w:iCs/>
          <w:color w:val="3333CC"/>
          <w:sz w:val="27"/>
          <w:szCs w:val="27"/>
        </w:rPr>
        <w:t>di</w:t>
      </w:r>
      <w:r>
        <w:rPr>
          <w:rFonts w:ascii="Garamond" w:hAnsi="Garamond"/>
          <w:b/>
          <w:bCs/>
          <w:i/>
          <w:iCs/>
          <w:color w:val="3333CC"/>
          <w:sz w:val="27"/>
          <w:szCs w:val="27"/>
        </w:rPr>
        <w:t xml:space="preserve"> </w:t>
      </w:r>
      <w:r>
        <w:rPr>
          <w:rStyle w:val="hps"/>
          <w:rFonts w:ascii="Garamond" w:hAnsi="Garamond"/>
          <w:b/>
          <w:bCs/>
          <w:i/>
          <w:iCs/>
          <w:color w:val="3333CC"/>
          <w:sz w:val="27"/>
          <w:szCs w:val="27"/>
        </w:rPr>
        <w:t>energia di Forza Vitale</w:t>
      </w:r>
      <w:r>
        <w:rPr>
          <w:rFonts w:ascii="Garamond" w:hAnsi="Garamond"/>
          <w:b/>
          <w:bCs/>
          <w:i/>
          <w:iCs/>
          <w:color w:val="3333CC"/>
          <w:sz w:val="27"/>
          <w:szCs w:val="27"/>
        </w:rPr>
        <w:t xml:space="preserve"> pulsante </w:t>
      </w:r>
      <w:r>
        <w:rPr>
          <w:rStyle w:val="hps"/>
          <w:rFonts w:ascii="Garamond" w:hAnsi="Garamond"/>
          <w:b/>
          <w:bCs/>
          <w:i/>
          <w:iCs/>
          <w:color w:val="3333CC"/>
          <w:sz w:val="27"/>
          <w:szCs w:val="27"/>
        </w:rPr>
        <w:t>che</w:t>
      </w:r>
      <w:r>
        <w:rPr>
          <w:rFonts w:ascii="Garamond" w:hAnsi="Garamond"/>
          <w:b/>
          <w:bCs/>
          <w:i/>
          <w:iCs/>
          <w:color w:val="3333CC"/>
          <w:sz w:val="27"/>
          <w:szCs w:val="27"/>
        </w:rPr>
        <w:t xml:space="preserve"> </w:t>
      </w:r>
      <w:r>
        <w:rPr>
          <w:rStyle w:val="hps"/>
          <w:rFonts w:ascii="Garamond" w:hAnsi="Garamond"/>
          <w:b/>
          <w:bCs/>
          <w:i/>
          <w:iCs/>
          <w:color w:val="3333CC"/>
          <w:sz w:val="27"/>
          <w:szCs w:val="27"/>
        </w:rPr>
        <w:t>risiede all'interno del</w:t>
      </w:r>
      <w:r>
        <w:rPr>
          <w:rFonts w:ascii="Garamond" w:hAnsi="Garamond"/>
          <w:b/>
          <w:bCs/>
          <w:i/>
          <w:iCs/>
          <w:color w:val="3333CC"/>
          <w:sz w:val="27"/>
          <w:szCs w:val="27"/>
        </w:rPr>
        <w:t xml:space="preserve"> </w:t>
      </w:r>
      <w:r>
        <w:rPr>
          <w:rStyle w:val="hps"/>
          <w:rFonts w:ascii="Garamond" w:hAnsi="Garamond"/>
          <w:b/>
          <w:bCs/>
          <w:i/>
          <w:iCs/>
          <w:color w:val="3333CC"/>
          <w:sz w:val="27"/>
          <w:szCs w:val="27"/>
        </w:rPr>
        <w:t>Sacro Cuore</w:t>
      </w:r>
      <w:r>
        <w:rPr>
          <w:rFonts w:ascii="Garamond" w:hAnsi="Garamond"/>
          <w:b/>
          <w:bCs/>
          <w:i/>
          <w:iCs/>
          <w:color w:val="3333CC"/>
          <w:sz w:val="27"/>
          <w:szCs w:val="27"/>
        </w:rPr>
        <w:t xml:space="preserve">, </w:t>
      </w:r>
      <w:r>
        <w:rPr>
          <w:rStyle w:val="hps"/>
          <w:rFonts w:ascii="Garamond" w:hAnsi="Garamond"/>
          <w:b/>
          <w:bCs/>
          <w:i/>
          <w:iCs/>
          <w:color w:val="3333CC"/>
          <w:sz w:val="27"/>
          <w:szCs w:val="27"/>
        </w:rPr>
        <w:t>insieme alla vostra</w:t>
      </w:r>
      <w:r>
        <w:rPr>
          <w:rFonts w:ascii="Garamond" w:hAnsi="Garamond"/>
          <w:b/>
          <w:bCs/>
          <w:i/>
          <w:iCs/>
          <w:color w:val="3333CC"/>
          <w:sz w:val="27"/>
          <w:szCs w:val="27"/>
        </w:rPr>
        <w:t xml:space="preserve"> </w:t>
      </w:r>
      <w:r>
        <w:rPr>
          <w:rStyle w:val="hps"/>
          <w:rFonts w:ascii="Garamond" w:hAnsi="Garamond"/>
          <w:b/>
          <w:bCs/>
          <w:i/>
          <w:iCs/>
          <w:color w:val="3333CC"/>
          <w:sz w:val="27"/>
          <w:szCs w:val="27"/>
        </w:rPr>
        <w:t>poliedrica</w:t>
      </w:r>
      <w:r>
        <w:rPr>
          <w:rFonts w:ascii="Garamond" w:hAnsi="Garamond"/>
          <w:b/>
          <w:bCs/>
          <w:i/>
          <w:iCs/>
          <w:color w:val="3333CC"/>
          <w:sz w:val="27"/>
          <w:szCs w:val="27"/>
        </w:rPr>
        <w:t xml:space="preserve"> </w:t>
      </w:r>
      <w:r>
        <w:rPr>
          <w:rStyle w:val="hps"/>
          <w:rFonts w:ascii="Garamond" w:hAnsi="Garamond"/>
          <w:b/>
          <w:bCs/>
          <w:i/>
          <w:iCs/>
          <w:color w:val="3333CC"/>
          <w:sz w:val="27"/>
          <w:szCs w:val="27"/>
        </w:rPr>
        <w:t>Cellula Divina Adamantina</w:t>
      </w:r>
      <w:r>
        <w:rPr>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Cellula Divina Adamantina</w:t>
      </w:r>
      <w:r>
        <w:rPr>
          <w:rFonts w:ascii="Garamond" w:hAnsi="Garamond"/>
          <w:color w:val="3333CC"/>
          <w:sz w:val="27"/>
          <w:szCs w:val="27"/>
        </w:rPr>
        <w:t xml:space="preserve"> </w:t>
      </w:r>
      <w:r>
        <w:rPr>
          <w:rStyle w:val="hps"/>
          <w:rFonts w:ascii="Garamond" w:hAnsi="Garamond"/>
          <w:color w:val="3333CC"/>
          <w:sz w:val="27"/>
          <w:szCs w:val="27"/>
        </w:rPr>
        <w:t>contiene i</w:t>
      </w:r>
      <w:r>
        <w:rPr>
          <w:rFonts w:ascii="Garamond" w:hAnsi="Garamond"/>
          <w:color w:val="3333CC"/>
          <w:sz w:val="27"/>
          <w:szCs w:val="27"/>
        </w:rPr>
        <w:t xml:space="preserve"> </w:t>
      </w:r>
      <w:r>
        <w:rPr>
          <w:rStyle w:val="hps"/>
          <w:rFonts w:ascii="Garamond" w:hAnsi="Garamond"/>
          <w:color w:val="3333CC"/>
          <w:sz w:val="27"/>
          <w:szCs w:val="27"/>
        </w:rPr>
        <w:t>dodici</w:t>
      </w:r>
      <w:r>
        <w:rPr>
          <w:rFonts w:ascii="Garamond" w:hAnsi="Garamond"/>
          <w:color w:val="3333CC"/>
          <w:sz w:val="27"/>
          <w:szCs w:val="27"/>
        </w:rPr>
        <w:t xml:space="preserve"> </w:t>
      </w:r>
      <w:r>
        <w:rPr>
          <w:rStyle w:val="hps"/>
          <w:rFonts w:ascii="Garamond" w:hAnsi="Garamond"/>
          <w:color w:val="3333CC"/>
          <w:sz w:val="27"/>
          <w:szCs w:val="27"/>
        </w:rPr>
        <w:t>Raggi</w:t>
      </w:r>
      <w:r>
        <w:rPr>
          <w:rFonts w:ascii="Garamond" w:hAnsi="Garamond"/>
          <w:color w:val="3333CC"/>
          <w:sz w:val="27"/>
          <w:szCs w:val="27"/>
        </w:rPr>
        <w:t xml:space="preserve"> </w:t>
      </w:r>
      <w:r>
        <w:rPr>
          <w:rStyle w:val="hps"/>
          <w:rFonts w:ascii="Garamond" w:hAnsi="Garamond"/>
          <w:color w:val="3333CC"/>
          <w:sz w:val="27"/>
          <w:szCs w:val="27"/>
        </w:rPr>
        <w:t>della Coscienza Divina</w:t>
      </w:r>
      <w:r>
        <w:rPr>
          <w:rFonts w:ascii="Garamond" w:hAnsi="Garamond"/>
          <w:color w:val="3333CC"/>
          <w:sz w:val="27"/>
          <w:szCs w:val="27"/>
        </w:rPr>
        <w:t xml:space="preserve"> </w:t>
      </w:r>
      <w:r>
        <w:rPr>
          <w:rStyle w:val="hps"/>
          <w:rFonts w:ascii="Garamond" w:hAnsi="Garamond"/>
          <w:color w:val="3333CC"/>
          <w:sz w:val="27"/>
          <w:szCs w:val="27"/>
        </w:rPr>
        <w:t>per questo</w:t>
      </w:r>
      <w:r>
        <w:rPr>
          <w:rFonts w:ascii="Garamond" w:hAnsi="Garamond"/>
          <w:color w:val="3333CC"/>
          <w:sz w:val="27"/>
          <w:szCs w:val="27"/>
        </w:rPr>
        <w:t xml:space="preserve"> </w:t>
      </w:r>
      <w:r>
        <w:rPr>
          <w:rStyle w:val="hps"/>
          <w:rFonts w:ascii="Garamond" w:hAnsi="Garamond"/>
          <w:color w:val="3333CC"/>
          <w:sz w:val="27"/>
          <w:szCs w:val="27"/>
        </w:rPr>
        <w:t>sub</w:t>
      </w:r>
      <w:r>
        <w:rPr>
          <w:rStyle w:val="atn"/>
          <w:rFonts w:ascii="Garamond" w:hAnsi="Garamond"/>
          <w:color w:val="3333CC"/>
          <w:sz w:val="27"/>
          <w:szCs w:val="27"/>
        </w:rPr>
        <w:t>-</w:t>
      </w:r>
      <w:r>
        <w:rPr>
          <w:rFonts w:ascii="Garamond" w:hAnsi="Garamond"/>
          <w:color w:val="3333CC"/>
          <w:sz w:val="27"/>
          <w:szCs w:val="27"/>
        </w:rPr>
        <w:t xml:space="preserve">universo: </w:t>
      </w:r>
      <w:r>
        <w:rPr>
          <w:rStyle w:val="hps"/>
          <w:rFonts w:ascii="Garamond" w:hAnsi="Garamond"/>
          <w:color w:val="3333CC"/>
          <w:sz w:val="27"/>
          <w:szCs w:val="27"/>
        </w:rPr>
        <w:t>le virtù</w:t>
      </w:r>
      <w:r>
        <w:rPr>
          <w:rFonts w:ascii="Garamond" w:hAnsi="Garamond"/>
          <w:color w:val="3333CC"/>
          <w:sz w:val="27"/>
          <w:szCs w:val="27"/>
        </w:rPr>
        <w:t xml:space="preserve">, le qualità, gli aspetti </w:t>
      </w:r>
      <w:r>
        <w:rPr>
          <w:rStyle w:val="hps"/>
          <w:rFonts w:ascii="Garamond" w:hAnsi="Garamond"/>
          <w:color w:val="3333CC"/>
          <w:sz w:val="27"/>
          <w:szCs w:val="27"/>
        </w:rPr>
        <w:t>ed i talenti che</w:t>
      </w:r>
      <w:r>
        <w:rPr>
          <w:rFonts w:ascii="Garamond" w:hAnsi="Garamond"/>
          <w:color w:val="3333CC"/>
          <w:sz w:val="27"/>
          <w:szCs w:val="27"/>
        </w:rPr>
        <w:t xml:space="preserve"> </w:t>
      </w:r>
      <w:r>
        <w:rPr>
          <w:rStyle w:val="hps"/>
          <w:rFonts w:ascii="Garamond" w:hAnsi="Garamond"/>
          <w:color w:val="3333CC"/>
          <w:sz w:val="27"/>
          <w:szCs w:val="27"/>
        </w:rPr>
        <w:t>state nuovamente  cercando</w:t>
      </w:r>
      <w:r>
        <w:rPr>
          <w:rFonts w:ascii="Garamond" w:hAnsi="Garamond"/>
          <w:color w:val="3333CC"/>
          <w:sz w:val="27"/>
          <w:szCs w:val="27"/>
        </w:rPr>
        <w:t xml:space="preserve"> </w:t>
      </w:r>
      <w:r>
        <w:rPr>
          <w:rStyle w:val="hps"/>
          <w:rFonts w:ascii="Garamond" w:hAnsi="Garamond"/>
          <w:color w:val="3333CC"/>
          <w:sz w:val="27"/>
          <w:szCs w:val="27"/>
        </w:rPr>
        <w:t>di attivare</w:t>
      </w:r>
      <w:r>
        <w:rPr>
          <w:rFonts w:ascii="Garamond" w:hAnsi="Garamond"/>
          <w:color w:val="3333CC"/>
          <w:sz w:val="27"/>
          <w:szCs w:val="27"/>
        </w:rPr>
        <w:t xml:space="preserve"> </w:t>
      </w:r>
      <w:r>
        <w:rPr>
          <w:rStyle w:val="hps"/>
          <w:rFonts w:ascii="Garamond" w:hAnsi="Garamond"/>
          <w:color w:val="3333CC"/>
          <w:sz w:val="27"/>
          <w:szCs w:val="27"/>
        </w:rPr>
        <w:t>per poter</w:t>
      </w:r>
      <w:r>
        <w:rPr>
          <w:rFonts w:ascii="Garamond" w:hAnsi="Garamond"/>
          <w:color w:val="3333CC"/>
          <w:sz w:val="27"/>
          <w:szCs w:val="27"/>
        </w:rPr>
        <w:t xml:space="preserve"> </w:t>
      </w:r>
      <w:r>
        <w:rPr>
          <w:rStyle w:val="hps"/>
          <w:rFonts w:ascii="Garamond" w:hAnsi="Garamond"/>
          <w:color w:val="3333CC"/>
          <w:sz w:val="27"/>
          <w:szCs w:val="27"/>
        </w:rPr>
        <w:t>diventare</w:t>
      </w:r>
      <w:r>
        <w:rPr>
          <w:rFonts w:ascii="Garamond" w:hAnsi="Garamond"/>
          <w:color w:val="3333CC"/>
          <w:sz w:val="27"/>
          <w:szCs w:val="27"/>
        </w:rPr>
        <w:t xml:space="preserve">  i </w:t>
      </w:r>
      <w:proofErr w:type="spellStart"/>
      <w:r>
        <w:rPr>
          <w:rStyle w:val="hps"/>
          <w:rFonts w:ascii="Garamond" w:hAnsi="Garamond"/>
          <w:color w:val="3333CC"/>
          <w:sz w:val="27"/>
          <w:szCs w:val="27"/>
        </w:rPr>
        <w:t>co-creatori</w:t>
      </w:r>
      <w:proofErr w:type="spellEnd"/>
      <w:r>
        <w:rPr>
          <w:rStyle w:val="hps"/>
          <w:rFonts w:ascii="Garamond" w:hAnsi="Garamond"/>
          <w:color w:val="3333CC"/>
          <w:sz w:val="27"/>
          <w:szCs w:val="27"/>
        </w:rPr>
        <w:t xml:space="preserve"> efficienti</w:t>
      </w:r>
      <w:r>
        <w:rPr>
          <w:rFonts w:ascii="Garamond" w:hAnsi="Garamond"/>
          <w:color w:val="3333CC"/>
          <w:sz w:val="27"/>
          <w:szCs w:val="27"/>
        </w:rPr>
        <w:t xml:space="preserve"> </w:t>
      </w:r>
      <w:r>
        <w:rPr>
          <w:rStyle w:val="hps"/>
          <w:rFonts w:ascii="Garamond" w:hAnsi="Garamond"/>
          <w:color w:val="3333CC"/>
          <w:sz w:val="27"/>
          <w:szCs w:val="27"/>
        </w:rPr>
        <w:t>sul piano materiale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eravate destinati ad essere.</w:t>
      </w:r>
      <w:r>
        <w:rPr>
          <w:rFonts w:ascii="Garamond" w:hAnsi="Garamond"/>
          <w:color w:val="3333CC"/>
          <w:sz w:val="27"/>
          <w:szCs w:val="27"/>
        </w:rPr>
        <w:t xml:space="preserve"> </w:t>
      </w:r>
      <w:r>
        <w:rPr>
          <w:rStyle w:val="hps"/>
          <w:rFonts w:ascii="Garamond" w:hAnsi="Garamond"/>
          <w:color w:val="3333CC"/>
          <w:sz w:val="27"/>
          <w:szCs w:val="27"/>
        </w:rPr>
        <w:t>L'Anima</w:t>
      </w:r>
      <w:r>
        <w:rPr>
          <w:rFonts w:ascii="Garamond" w:hAnsi="Garamond"/>
          <w:color w:val="3333CC"/>
          <w:sz w:val="27"/>
          <w:szCs w:val="27"/>
        </w:rPr>
        <w:t xml:space="preserve"> </w:t>
      </w:r>
      <w:r>
        <w:rPr>
          <w:rStyle w:val="hps"/>
          <w:rFonts w:ascii="Garamond" w:hAnsi="Garamond"/>
          <w:color w:val="3333CC"/>
          <w:sz w:val="27"/>
          <w:szCs w:val="27"/>
        </w:rPr>
        <w:t>può essere soltanto una</w:t>
      </w:r>
      <w:r>
        <w:rPr>
          <w:rFonts w:ascii="Garamond" w:hAnsi="Garamond"/>
          <w:color w:val="3333CC"/>
          <w:sz w:val="27"/>
          <w:szCs w:val="27"/>
        </w:rPr>
        <w:t xml:space="preserve"> </w:t>
      </w:r>
      <w:r>
        <w:rPr>
          <w:rStyle w:val="hps"/>
          <w:rFonts w:ascii="Garamond" w:hAnsi="Garamond"/>
          <w:color w:val="3333CC"/>
          <w:sz w:val="27"/>
          <w:szCs w:val="27"/>
        </w:rPr>
        <w:t>piccola Scintilla di</w:t>
      </w:r>
      <w:r>
        <w:rPr>
          <w:rFonts w:ascii="Garamond" w:hAnsi="Garamond"/>
          <w:color w:val="3333CC"/>
          <w:sz w:val="27"/>
          <w:szCs w:val="27"/>
        </w:rPr>
        <w:t xml:space="preserve"> </w:t>
      </w:r>
      <w:r>
        <w:rPr>
          <w:rStyle w:val="hps"/>
          <w:rFonts w:ascii="Garamond" w:hAnsi="Garamond"/>
          <w:color w:val="3333CC"/>
          <w:sz w:val="27"/>
          <w:szCs w:val="27"/>
        </w:rPr>
        <w:t>Vita</w:t>
      </w:r>
      <w:r>
        <w:rPr>
          <w:rFonts w:ascii="Garamond" w:hAnsi="Garamond"/>
          <w:color w:val="3333CC"/>
          <w:sz w:val="27"/>
          <w:szCs w:val="27"/>
        </w:rPr>
        <w:t xml:space="preserve"> </w:t>
      </w:r>
      <w:r>
        <w:rPr>
          <w:rStyle w:val="hps"/>
          <w:rFonts w:ascii="Garamond" w:hAnsi="Garamond"/>
          <w:color w:val="3333CC"/>
          <w:sz w:val="27"/>
          <w:szCs w:val="27"/>
        </w:rPr>
        <w:t>all'interno della</w:t>
      </w:r>
      <w:r>
        <w:rPr>
          <w:rFonts w:ascii="Garamond" w:hAnsi="Garamond"/>
          <w:color w:val="3333CC"/>
          <w:sz w:val="27"/>
          <w:szCs w:val="27"/>
        </w:rPr>
        <w:t xml:space="preserve"> </w:t>
      </w:r>
      <w:r>
        <w:rPr>
          <w:rStyle w:val="hps"/>
          <w:rFonts w:ascii="Garamond" w:hAnsi="Garamond"/>
          <w:color w:val="3333CC"/>
          <w:sz w:val="27"/>
          <w:szCs w:val="27"/>
        </w:rPr>
        <w:t>zona del cuore</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coloro che sono ancora</w:t>
      </w:r>
      <w:r>
        <w:rPr>
          <w:rFonts w:ascii="Garamond" w:hAnsi="Garamond"/>
          <w:color w:val="3333CC"/>
          <w:sz w:val="27"/>
          <w:szCs w:val="27"/>
        </w:rPr>
        <w:t xml:space="preserve"> </w:t>
      </w:r>
      <w:r>
        <w:rPr>
          <w:rStyle w:val="hps"/>
          <w:rFonts w:ascii="Garamond" w:hAnsi="Garamond"/>
          <w:color w:val="3333CC"/>
          <w:sz w:val="27"/>
          <w:szCs w:val="27"/>
        </w:rPr>
        <w:lastRenderedPageBreak/>
        <w:t>intrappolati</w:t>
      </w:r>
      <w:r>
        <w:rPr>
          <w:rFonts w:ascii="Garamond" w:hAnsi="Garamond"/>
          <w:color w:val="3333CC"/>
          <w:sz w:val="27"/>
          <w:szCs w:val="27"/>
        </w:rPr>
        <w:t xml:space="preserve"> </w:t>
      </w:r>
      <w:r>
        <w:rPr>
          <w:rStyle w:val="hps"/>
          <w:rFonts w:ascii="Garamond" w:hAnsi="Garamond"/>
          <w:color w:val="3333CC"/>
          <w:sz w:val="27"/>
          <w:szCs w:val="27"/>
        </w:rPr>
        <w:t>nell'illusione</w:t>
      </w:r>
      <w:r>
        <w:rPr>
          <w:rFonts w:ascii="Garamond" w:hAnsi="Garamond"/>
          <w:color w:val="3333CC"/>
          <w:sz w:val="27"/>
          <w:szCs w:val="27"/>
        </w:rPr>
        <w:t xml:space="preserve"> </w:t>
      </w:r>
      <w:r>
        <w:rPr>
          <w:rStyle w:val="hps"/>
          <w:rFonts w:ascii="Garamond" w:hAnsi="Garamond"/>
          <w:color w:val="3333CC"/>
          <w:sz w:val="27"/>
          <w:szCs w:val="27"/>
        </w:rPr>
        <w:t>delle dimensioni inferiori</w:t>
      </w:r>
      <w:r>
        <w:rPr>
          <w:rFonts w:ascii="Garamond" w:hAnsi="Garamond"/>
          <w:color w:val="3333CC"/>
          <w:sz w:val="27"/>
          <w:szCs w:val="27"/>
        </w:rPr>
        <w:t xml:space="preserve">; tuttavia mano a mano che essa </w:t>
      </w:r>
      <w:r>
        <w:rPr>
          <w:rStyle w:val="hps"/>
          <w:rFonts w:ascii="Garamond" w:hAnsi="Garamond"/>
          <w:color w:val="3333CC"/>
          <w:sz w:val="27"/>
          <w:szCs w:val="27"/>
        </w:rPr>
        <w:t>fiorisce e</w:t>
      </w:r>
      <w:r>
        <w:rPr>
          <w:rFonts w:ascii="Garamond" w:hAnsi="Garamond"/>
          <w:color w:val="3333CC"/>
          <w:sz w:val="27"/>
          <w:szCs w:val="27"/>
        </w:rPr>
        <w:t xml:space="preserve"> </w:t>
      </w:r>
      <w:r>
        <w:rPr>
          <w:rStyle w:val="hps"/>
          <w:rFonts w:ascii="Garamond" w:hAnsi="Garamond"/>
          <w:color w:val="3333CC"/>
          <w:sz w:val="27"/>
          <w:szCs w:val="27"/>
        </w:rPr>
        <w:t>sboccia nel</w:t>
      </w:r>
      <w:r>
        <w:rPr>
          <w:rFonts w:ascii="Garamond" w:hAnsi="Garamond"/>
          <w:color w:val="3333CC"/>
          <w:sz w:val="27"/>
          <w:szCs w:val="27"/>
        </w:rPr>
        <w:t xml:space="preserve"> </w:t>
      </w:r>
      <w:r>
        <w:rPr>
          <w:rStyle w:val="hps"/>
          <w:rFonts w:ascii="Garamond" w:hAnsi="Garamond"/>
          <w:color w:val="3333CC"/>
          <w:sz w:val="27"/>
          <w:szCs w:val="27"/>
        </w:rPr>
        <w:t>suo pieno potere</w:t>
      </w:r>
      <w:r>
        <w:rPr>
          <w:rFonts w:ascii="Garamond" w:hAnsi="Garamond"/>
          <w:color w:val="3333CC"/>
          <w:sz w:val="27"/>
          <w:szCs w:val="27"/>
        </w:rPr>
        <w:t xml:space="preserve"> </w:t>
      </w:r>
      <w:r>
        <w:rPr>
          <w:rStyle w:val="hps"/>
          <w:rFonts w:ascii="Garamond" w:hAnsi="Garamond"/>
          <w:color w:val="3333CC"/>
          <w:sz w:val="27"/>
          <w:szCs w:val="27"/>
        </w:rPr>
        <w:t>dinamico</w:t>
      </w:r>
      <w:r>
        <w:rPr>
          <w:rFonts w:ascii="Garamond" w:hAnsi="Garamond"/>
          <w:color w:val="3333CC"/>
          <w:sz w:val="27"/>
          <w:szCs w:val="27"/>
        </w:rPr>
        <w:t xml:space="preserve">, si espande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diventa il "</w:t>
      </w:r>
      <w:r>
        <w:rPr>
          <w:rFonts w:ascii="Garamond" w:hAnsi="Garamond"/>
          <w:color w:val="3333CC"/>
          <w:sz w:val="27"/>
          <w:szCs w:val="27"/>
        </w:rPr>
        <w:t xml:space="preserve">Centro </w:t>
      </w:r>
      <w:r>
        <w:rPr>
          <w:rStyle w:val="hps"/>
          <w:rFonts w:ascii="Garamond" w:hAnsi="Garamond"/>
          <w:color w:val="3333CC"/>
          <w:sz w:val="27"/>
          <w:szCs w:val="27"/>
        </w:rPr>
        <w:t xml:space="preserve">Solare </w:t>
      </w:r>
      <w:r>
        <w:rPr>
          <w:rFonts w:ascii="Garamond" w:hAnsi="Garamond"/>
          <w:color w:val="3333CC"/>
          <w:sz w:val="27"/>
          <w:szCs w:val="27"/>
        </w:rPr>
        <w:t>del Cuore</w:t>
      </w:r>
      <w:r>
        <w:rPr>
          <w:rStyle w:val="hps"/>
          <w:rFonts w:ascii="Garamond" w:hAnsi="Garamond"/>
          <w:color w:val="3333CC"/>
          <w:sz w:val="27"/>
          <w:szCs w:val="27"/>
        </w:rPr>
        <w:t xml:space="preserve">", </w:t>
      </w:r>
      <w:r>
        <w:rPr>
          <w:rFonts w:ascii="Garamond" w:hAnsi="Garamond"/>
          <w:color w:val="3333CC"/>
          <w:sz w:val="27"/>
          <w:szCs w:val="27"/>
        </w:rPr>
        <w:t xml:space="preserve">che comprende </w:t>
      </w:r>
      <w:r>
        <w:rPr>
          <w:rStyle w:val="hps"/>
          <w:rFonts w:ascii="Garamond" w:hAnsi="Garamond"/>
          <w:color w:val="3333CC"/>
          <w:sz w:val="27"/>
          <w:szCs w:val="27"/>
        </w:rPr>
        <w:t>il plesso solare</w:t>
      </w:r>
      <w:r>
        <w:rPr>
          <w:rFonts w:ascii="Garamond" w:hAnsi="Garamond"/>
          <w:color w:val="3333CC"/>
          <w:sz w:val="27"/>
          <w:szCs w:val="27"/>
        </w:rPr>
        <w:t xml:space="preserve">, il cuore, </w:t>
      </w:r>
      <w:r>
        <w:rPr>
          <w:rStyle w:val="hps"/>
          <w:rFonts w:ascii="Garamond" w:hAnsi="Garamond"/>
          <w:color w:val="3333CC"/>
          <w:sz w:val="27"/>
          <w:szCs w:val="27"/>
        </w:rPr>
        <w:t>il timo</w:t>
      </w:r>
      <w:r>
        <w:rPr>
          <w:rFonts w:ascii="Garamond" w:hAnsi="Garamond"/>
          <w:color w:val="3333CC"/>
          <w:sz w:val="27"/>
          <w:szCs w:val="27"/>
        </w:rPr>
        <w:t xml:space="preserve"> </w:t>
      </w:r>
      <w:r>
        <w:rPr>
          <w:rStyle w:val="hps"/>
          <w:rFonts w:ascii="Garamond" w:hAnsi="Garamond"/>
          <w:color w:val="3333CC"/>
          <w:sz w:val="27"/>
          <w:szCs w:val="27"/>
        </w:rPr>
        <w:t>e la</w:t>
      </w:r>
      <w:r>
        <w:rPr>
          <w:rFonts w:ascii="Garamond" w:hAnsi="Garamond"/>
          <w:color w:val="3333CC"/>
          <w:sz w:val="27"/>
          <w:szCs w:val="27"/>
        </w:rPr>
        <w:t xml:space="preserve"> </w:t>
      </w:r>
      <w:r>
        <w:rPr>
          <w:rStyle w:val="hps"/>
          <w:rFonts w:ascii="Garamond" w:hAnsi="Garamond"/>
          <w:color w:val="3333CC"/>
          <w:sz w:val="27"/>
          <w:szCs w:val="27"/>
        </w:rPr>
        <w:t>zona della gola</w:t>
      </w:r>
      <w:r>
        <w:rPr>
          <w:rFonts w:ascii="Garamond" w:hAnsi="Garamond"/>
          <w:color w:val="3333CC"/>
          <w:sz w:val="27"/>
          <w:szCs w:val="27"/>
        </w:rPr>
        <w:t xml:space="preserve">. </w:t>
      </w:r>
      <w:r>
        <w:rPr>
          <w:rStyle w:val="hps"/>
          <w:rFonts w:ascii="Garamond" w:hAnsi="Garamond"/>
          <w:color w:val="3333CC"/>
          <w:sz w:val="27"/>
          <w:szCs w:val="27"/>
        </w:rPr>
        <w:t>In passato</w:t>
      </w:r>
      <w:r>
        <w:rPr>
          <w:rFonts w:ascii="Garamond" w:hAnsi="Garamond"/>
          <w:color w:val="3333CC"/>
          <w:sz w:val="27"/>
          <w:szCs w:val="27"/>
        </w:rPr>
        <w:t xml:space="preserve"> </w:t>
      </w:r>
      <w:r>
        <w:rPr>
          <w:rStyle w:val="hps"/>
          <w:rFonts w:ascii="Garamond" w:hAnsi="Garamond"/>
          <w:color w:val="3333CC"/>
          <w:sz w:val="27"/>
          <w:szCs w:val="27"/>
        </w:rPr>
        <w:t xml:space="preserve">è stata chiamata </w:t>
      </w:r>
      <w:r>
        <w:rPr>
          <w:rFonts w:ascii="Garamond" w:hAnsi="Garamond"/>
          <w:color w:val="3333CC"/>
          <w:sz w:val="27"/>
          <w:szCs w:val="27"/>
        </w:rPr>
        <w:t> </w:t>
      </w:r>
      <w:r>
        <w:rPr>
          <w:rStyle w:val="hps"/>
          <w:rFonts w:ascii="Garamond" w:hAnsi="Garamond"/>
          <w:b/>
          <w:bCs/>
          <w:i/>
          <w:iCs/>
          <w:color w:val="3333CC"/>
          <w:sz w:val="27"/>
          <w:szCs w:val="27"/>
        </w:rPr>
        <w:t>"</w:t>
      </w:r>
      <w:r>
        <w:rPr>
          <w:rFonts w:ascii="Garamond" w:hAnsi="Garamond"/>
          <w:b/>
          <w:bCs/>
          <w:i/>
          <w:iCs/>
          <w:color w:val="3333CC"/>
          <w:sz w:val="27"/>
          <w:szCs w:val="27"/>
        </w:rPr>
        <w:t>Triplice Fiamma",</w:t>
      </w:r>
      <w:r>
        <w:rPr>
          <w:rFonts w:ascii="Garamond" w:hAnsi="Garamond"/>
          <w:color w:val="3333CC"/>
          <w:sz w:val="27"/>
          <w:szCs w:val="27"/>
        </w:rPr>
        <w:t xml:space="preserve"> e il </w:t>
      </w:r>
      <w:r>
        <w:rPr>
          <w:rStyle w:val="hps"/>
          <w:rFonts w:ascii="Garamond" w:hAnsi="Garamond"/>
          <w:color w:val="3333CC"/>
          <w:sz w:val="27"/>
          <w:szCs w:val="27"/>
        </w:rPr>
        <w:t>cuore</w:t>
      </w:r>
      <w:r>
        <w:rPr>
          <w:rFonts w:ascii="Garamond" w:hAnsi="Garamond"/>
          <w:color w:val="3333CC"/>
          <w:sz w:val="27"/>
          <w:szCs w:val="27"/>
        </w:rPr>
        <w:t xml:space="preserve"> </w:t>
      </w:r>
      <w:r>
        <w:rPr>
          <w:rStyle w:val="hps"/>
          <w:rFonts w:ascii="Garamond" w:hAnsi="Garamond"/>
          <w:color w:val="3333CC"/>
          <w:sz w:val="27"/>
          <w:szCs w:val="27"/>
        </w:rPr>
        <w:t>è stato definito la</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Sede dell'Anima"</w:t>
      </w:r>
      <w:r>
        <w:rPr>
          <w:rFonts w:ascii="Garamond" w:hAnsi="Garamond"/>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L'Anima</w:t>
      </w:r>
      <w:r>
        <w:rPr>
          <w:rFonts w:ascii="Garamond" w:hAnsi="Garamond"/>
          <w:color w:val="3333CC"/>
          <w:sz w:val="27"/>
          <w:szCs w:val="27"/>
        </w:rPr>
        <w:t xml:space="preserve"> </w:t>
      </w:r>
      <w:r>
        <w:rPr>
          <w:rStyle w:val="hps"/>
          <w:rFonts w:ascii="Garamond" w:hAnsi="Garamond"/>
          <w:color w:val="3333CC"/>
          <w:sz w:val="27"/>
          <w:szCs w:val="27"/>
        </w:rPr>
        <w:t>comunica</w:t>
      </w:r>
      <w:r>
        <w:rPr>
          <w:rFonts w:ascii="Garamond" w:hAnsi="Garamond"/>
          <w:color w:val="3333CC"/>
          <w:sz w:val="27"/>
          <w:szCs w:val="27"/>
        </w:rPr>
        <w:t xml:space="preserve"> </w:t>
      </w:r>
      <w:r>
        <w:rPr>
          <w:rStyle w:val="hps"/>
          <w:rFonts w:ascii="Garamond" w:hAnsi="Garamond"/>
          <w:color w:val="3333CC"/>
          <w:sz w:val="27"/>
          <w:szCs w:val="27"/>
        </w:rPr>
        <w:t>con voi  sia attraverso</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corpo emozionale sia attraverso il vostro corpo </w:t>
      </w:r>
      <w:r>
        <w:rPr>
          <w:rStyle w:val="hps"/>
          <w:rFonts w:ascii="Garamond" w:hAnsi="Garamond"/>
          <w:color w:val="3333CC"/>
          <w:sz w:val="27"/>
          <w:szCs w:val="27"/>
        </w:rPr>
        <w:t>mentale: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emozioni attraverso</w:t>
      </w:r>
      <w:r>
        <w:rPr>
          <w:rFonts w:ascii="Garamond" w:hAnsi="Garamond"/>
          <w:color w:val="3333CC"/>
          <w:sz w:val="27"/>
          <w:szCs w:val="27"/>
        </w:rPr>
        <w:t xml:space="preserve"> </w:t>
      </w:r>
      <w:r>
        <w:rPr>
          <w:rStyle w:val="hps"/>
          <w:rFonts w:ascii="Garamond" w:hAnsi="Garamond"/>
          <w:color w:val="3333CC"/>
          <w:sz w:val="27"/>
          <w:szCs w:val="27"/>
        </w:rPr>
        <w:t>il centro del cuore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la mente</w:t>
      </w:r>
      <w:r>
        <w:rPr>
          <w:rFonts w:ascii="Garamond" w:hAnsi="Garamond"/>
          <w:color w:val="3333CC"/>
          <w:sz w:val="27"/>
          <w:szCs w:val="27"/>
        </w:rPr>
        <w:t xml:space="preserve"> </w:t>
      </w:r>
      <w:r>
        <w:rPr>
          <w:rStyle w:val="hps"/>
          <w:rFonts w:ascii="Garamond" w:hAnsi="Garamond"/>
          <w:color w:val="3333CC"/>
          <w:sz w:val="27"/>
          <w:szCs w:val="27"/>
        </w:rPr>
        <w:t>attraverso</w:t>
      </w:r>
      <w:r>
        <w:rPr>
          <w:rFonts w:ascii="Garamond" w:hAnsi="Garamond"/>
          <w:color w:val="3333CC"/>
          <w:sz w:val="27"/>
          <w:szCs w:val="27"/>
        </w:rPr>
        <w:t xml:space="preserve"> </w:t>
      </w:r>
      <w:r>
        <w:rPr>
          <w:rStyle w:val="hps"/>
          <w:rFonts w:ascii="Garamond" w:hAnsi="Garamond"/>
          <w:color w:val="3333CC"/>
          <w:sz w:val="27"/>
          <w:szCs w:val="27"/>
        </w:rPr>
        <w:t>la ghiandola</w:t>
      </w:r>
      <w:r>
        <w:rPr>
          <w:rFonts w:ascii="Garamond" w:hAnsi="Garamond"/>
          <w:color w:val="3333CC"/>
          <w:sz w:val="27"/>
          <w:szCs w:val="27"/>
        </w:rPr>
        <w:t xml:space="preserve"> </w:t>
      </w:r>
      <w:r>
        <w:rPr>
          <w:rStyle w:val="hps"/>
          <w:rFonts w:ascii="Garamond" w:hAnsi="Garamond"/>
          <w:color w:val="3333CC"/>
          <w:sz w:val="27"/>
          <w:szCs w:val="27"/>
        </w:rPr>
        <w:t>pineale</w:t>
      </w:r>
      <w:r>
        <w:rPr>
          <w:rFonts w:ascii="Garamond" w:hAnsi="Garamond"/>
          <w:color w:val="3333CC"/>
          <w:sz w:val="27"/>
          <w:szCs w:val="27"/>
        </w:rPr>
        <w:t xml:space="preserve">, </w:t>
      </w:r>
      <w:r>
        <w:rPr>
          <w:rStyle w:val="hps"/>
          <w:rFonts w:ascii="Garamond" w:hAnsi="Garamond"/>
          <w:color w:val="3333CC"/>
          <w:sz w:val="27"/>
          <w:szCs w:val="27"/>
        </w:rPr>
        <w:t>accendendo</w:t>
      </w:r>
      <w:r>
        <w:rPr>
          <w:rFonts w:ascii="Garamond" w:hAnsi="Garamond"/>
          <w:color w:val="3333CC"/>
          <w:sz w:val="27"/>
          <w:szCs w:val="27"/>
        </w:rPr>
        <w:t xml:space="preserve"> </w:t>
      </w:r>
      <w:r>
        <w:rPr>
          <w:rStyle w:val="hps"/>
          <w:rFonts w:ascii="Garamond" w:hAnsi="Garamond"/>
          <w:color w:val="3333CC"/>
          <w:sz w:val="27"/>
          <w:szCs w:val="27"/>
        </w:rPr>
        <w:t>così i</w:t>
      </w:r>
      <w:r>
        <w:rPr>
          <w:rFonts w:ascii="Garamond" w:hAnsi="Garamond"/>
          <w:color w:val="3333CC"/>
          <w:sz w:val="27"/>
          <w:szCs w:val="27"/>
        </w:rPr>
        <w:t xml:space="preserve"> </w:t>
      </w:r>
      <w:r>
        <w:rPr>
          <w:rStyle w:val="hps"/>
          <w:rFonts w:ascii="Garamond" w:hAnsi="Garamond"/>
          <w:color w:val="3333CC"/>
          <w:sz w:val="27"/>
          <w:szCs w:val="27"/>
        </w:rPr>
        <w:t>pacchetti di</w:t>
      </w:r>
      <w:r>
        <w:rPr>
          <w:rFonts w:ascii="Garamond" w:hAnsi="Garamond"/>
          <w:color w:val="3333CC"/>
          <w:sz w:val="27"/>
          <w:szCs w:val="27"/>
        </w:rPr>
        <w:t xml:space="preserve"> </w:t>
      </w:r>
      <w:r>
        <w:rPr>
          <w:rStyle w:val="hps"/>
          <w:rFonts w:ascii="Garamond" w:hAnsi="Garamond"/>
          <w:color w:val="3333CC"/>
          <w:sz w:val="27"/>
          <w:szCs w:val="27"/>
        </w:rPr>
        <w:t>Saggezza di</w:t>
      </w:r>
      <w:r>
        <w:rPr>
          <w:rFonts w:ascii="Garamond" w:hAnsi="Garamond"/>
          <w:color w:val="3333CC"/>
          <w:sz w:val="27"/>
          <w:szCs w:val="27"/>
        </w:rPr>
        <w:t xml:space="preserve"> </w:t>
      </w:r>
      <w:r>
        <w:rPr>
          <w:rStyle w:val="hps"/>
          <w:rFonts w:ascii="Garamond" w:hAnsi="Garamond"/>
          <w:color w:val="3333CC"/>
          <w:sz w:val="27"/>
          <w:szCs w:val="27"/>
        </w:rPr>
        <w:t>Luce custoditi</w:t>
      </w:r>
      <w:r>
        <w:rPr>
          <w:rFonts w:ascii="Garamond" w:hAnsi="Garamond"/>
          <w:color w:val="3333CC"/>
          <w:sz w:val="27"/>
          <w:szCs w:val="27"/>
        </w:rPr>
        <w:t xml:space="preserve"> </w:t>
      </w:r>
      <w:r>
        <w:rPr>
          <w:rStyle w:val="hps"/>
          <w:rFonts w:ascii="Garamond" w:hAnsi="Garamond"/>
          <w:color w:val="3333CC"/>
          <w:sz w:val="27"/>
          <w:szCs w:val="27"/>
        </w:rPr>
        <w:t>all'interno delle</w:t>
      </w:r>
      <w:r>
        <w:rPr>
          <w:rFonts w:ascii="Garamond" w:hAnsi="Garamond"/>
          <w:color w:val="3333CC"/>
          <w:sz w:val="27"/>
          <w:szCs w:val="27"/>
        </w:rPr>
        <w:t xml:space="preserve"> porzioni a vibrazione più elevata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cervello chiamate</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Sacra Mente</w:t>
      </w:r>
      <w:r>
        <w:rPr>
          <w:rStyle w:val="hps"/>
          <w:rFonts w:ascii="Garamond" w:hAnsi="Garamond"/>
          <w:b/>
          <w:bCs/>
          <w:i/>
          <w:i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Quando la connessione</w:t>
      </w:r>
      <w:r>
        <w:rPr>
          <w:rFonts w:ascii="Garamond" w:hAnsi="Garamond"/>
          <w:color w:val="3333CC"/>
          <w:sz w:val="27"/>
          <w:szCs w:val="27"/>
        </w:rPr>
        <w:t xml:space="preserve"> </w:t>
      </w:r>
      <w:r>
        <w:rPr>
          <w:rStyle w:val="hps"/>
          <w:rFonts w:ascii="Garamond" w:hAnsi="Garamond"/>
          <w:color w:val="3333CC"/>
          <w:sz w:val="27"/>
          <w:szCs w:val="27"/>
        </w:rPr>
        <w:t>è completa, il</w:t>
      </w:r>
      <w:r>
        <w:rPr>
          <w:rFonts w:ascii="Garamond" w:hAnsi="Garamond"/>
          <w:color w:val="3333CC"/>
          <w:sz w:val="27"/>
          <w:szCs w:val="27"/>
        </w:rPr>
        <w:t xml:space="preserve"> </w:t>
      </w:r>
      <w:r>
        <w:rPr>
          <w:rStyle w:val="hps"/>
          <w:rFonts w:ascii="Garamond" w:hAnsi="Garamond"/>
          <w:color w:val="3333CC"/>
          <w:sz w:val="27"/>
          <w:szCs w:val="27"/>
        </w:rPr>
        <w:t>vascello fisico</w:t>
      </w:r>
      <w:r>
        <w:rPr>
          <w:rFonts w:ascii="Garamond" w:hAnsi="Garamond"/>
          <w:color w:val="3333CC"/>
          <w:sz w:val="27"/>
          <w:szCs w:val="27"/>
        </w:rPr>
        <w:t xml:space="preserve"> </w:t>
      </w:r>
      <w:r>
        <w:rPr>
          <w:rStyle w:val="hps"/>
          <w:rFonts w:ascii="Garamond" w:hAnsi="Garamond"/>
          <w:color w:val="3333CC"/>
          <w:sz w:val="27"/>
          <w:szCs w:val="27"/>
        </w:rPr>
        <w:t>inizia a</w:t>
      </w:r>
      <w:r>
        <w:rPr>
          <w:rFonts w:ascii="Garamond" w:hAnsi="Garamond"/>
          <w:color w:val="3333CC"/>
          <w:sz w:val="27"/>
          <w:szCs w:val="27"/>
        </w:rPr>
        <w:t xml:space="preserve"> </w:t>
      </w:r>
      <w:r>
        <w:rPr>
          <w:rStyle w:val="hps"/>
          <w:rFonts w:ascii="Garamond" w:hAnsi="Garamond"/>
          <w:color w:val="3333CC"/>
          <w:sz w:val="27"/>
          <w:szCs w:val="27"/>
        </w:rPr>
        <w:t>raccogliere i frutti</w:t>
      </w:r>
      <w:r>
        <w:rPr>
          <w:rFonts w:ascii="Garamond" w:hAnsi="Garamond"/>
          <w:color w:val="3333CC"/>
          <w:sz w:val="27"/>
          <w:szCs w:val="27"/>
        </w:rPr>
        <w:t xml:space="preserve"> </w:t>
      </w:r>
      <w:r>
        <w:rPr>
          <w:rStyle w:val="hps"/>
          <w:rFonts w:ascii="Garamond" w:hAnsi="Garamond"/>
          <w:color w:val="3333CC"/>
          <w:sz w:val="27"/>
          <w:szCs w:val="27"/>
        </w:rPr>
        <w:t>per mezzo di</w:t>
      </w:r>
      <w:r>
        <w:rPr>
          <w:rFonts w:ascii="Garamond" w:hAnsi="Garamond"/>
          <w:color w:val="3333CC"/>
          <w:sz w:val="27"/>
          <w:szCs w:val="27"/>
        </w:rPr>
        <w:t xml:space="preserve"> </w:t>
      </w:r>
      <w:r>
        <w:rPr>
          <w:rStyle w:val="hps"/>
          <w:rFonts w:ascii="Garamond" w:hAnsi="Garamond"/>
          <w:color w:val="3333CC"/>
          <w:sz w:val="27"/>
          <w:szCs w:val="27"/>
        </w:rPr>
        <w:t>una migliore salute</w:t>
      </w:r>
      <w:r>
        <w:rPr>
          <w:rFonts w:ascii="Garamond" w:hAnsi="Garamond"/>
          <w:color w:val="3333CC"/>
          <w:sz w:val="27"/>
          <w:szCs w:val="27"/>
        </w:rPr>
        <w:t xml:space="preserve"> </w:t>
      </w:r>
      <w:r>
        <w:rPr>
          <w:rStyle w:val="hps"/>
          <w:rFonts w:ascii="Garamond" w:hAnsi="Garamond"/>
          <w:color w:val="3333CC"/>
          <w:sz w:val="27"/>
          <w:szCs w:val="27"/>
        </w:rPr>
        <w:t>e vitalità</w:t>
      </w:r>
      <w:r>
        <w:rPr>
          <w:rFonts w:ascii="Garamond" w:hAnsi="Garamond"/>
          <w:color w:val="3333CC"/>
          <w:sz w:val="27"/>
          <w:szCs w:val="27"/>
        </w:rPr>
        <w:t xml:space="preserve">, </w:t>
      </w:r>
      <w:r>
        <w:rPr>
          <w:rStyle w:val="hps"/>
          <w:rFonts w:ascii="Garamond" w:hAnsi="Garamond"/>
          <w:color w:val="3333CC"/>
          <w:sz w:val="27"/>
          <w:szCs w:val="27"/>
        </w:rPr>
        <w:t>nonché</w:t>
      </w:r>
      <w:r>
        <w:rPr>
          <w:rFonts w:ascii="Garamond" w:hAnsi="Garamond"/>
          <w:color w:val="3333CC"/>
          <w:sz w:val="27"/>
          <w:szCs w:val="27"/>
        </w:rPr>
        <w:t xml:space="preserve"> </w:t>
      </w:r>
      <w:r>
        <w:rPr>
          <w:rStyle w:val="hps"/>
          <w:rFonts w:ascii="Garamond" w:hAnsi="Garamond"/>
          <w:color w:val="3333CC"/>
          <w:sz w:val="27"/>
          <w:szCs w:val="27"/>
        </w:rPr>
        <w:t>una connessione più profonda</w:t>
      </w:r>
      <w:r>
        <w:rPr>
          <w:rFonts w:ascii="Garamond" w:hAnsi="Garamond"/>
          <w:color w:val="3333CC"/>
          <w:sz w:val="27"/>
          <w:szCs w:val="27"/>
        </w:rPr>
        <w:t xml:space="preserve"> </w:t>
      </w:r>
      <w:r>
        <w:rPr>
          <w:rStyle w:val="hps"/>
          <w:rFonts w:ascii="Garamond" w:hAnsi="Garamond"/>
          <w:color w:val="3333CC"/>
          <w:sz w:val="27"/>
          <w:szCs w:val="27"/>
        </w:rPr>
        <w:t>con</w:t>
      </w:r>
      <w:r>
        <w:rPr>
          <w:rFonts w:ascii="Garamond" w:hAnsi="Garamond"/>
          <w:color w:val="3333CC"/>
          <w:sz w:val="27"/>
          <w:szCs w:val="27"/>
        </w:rPr>
        <w:t xml:space="preserve"> </w:t>
      </w:r>
      <w:r>
        <w:rPr>
          <w:rStyle w:val="hps"/>
          <w:rFonts w:ascii="Garamond" w:hAnsi="Garamond"/>
          <w:color w:val="3333CC"/>
          <w:sz w:val="27"/>
          <w:szCs w:val="27"/>
        </w:rPr>
        <w:t>il Corpo</w:t>
      </w:r>
      <w:r>
        <w:rPr>
          <w:rFonts w:ascii="Garamond" w:hAnsi="Garamond"/>
          <w:color w:val="3333CC"/>
          <w:sz w:val="27"/>
          <w:szCs w:val="27"/>
        </w:rPr>
        <w:t xml:space="preserve"> </w:t>
      </w:r>
      <w:proofErr w:type="spellStart"/>
      <w:r>
        <w:rPr>
          <w:rStyle w:val="hps"/>
          <w:rFonts w:ascii="Garamond" w:hAnsi="Garamond"/>
          <w:color w:val="3333CC"/>
          <w:sz w:val="27"/>
          <w:szCs w:val="27"/>
        </w:rPr>
        <w:t>Elementale</w:t>
      </w:r>
      <w:proofErr w:type="spellEnd"/>
      <w:r>
        <w:rPr>
          <w:rStyle w:val="hps"/>
          <w:rFonts w:ascii="Garamond" w:hAnsi="Garamond"/>
          <w:color w:val="3333CC"/>
          <w:sz w:val="27"/>
          <w:szCs w:val="27"/>
        </w:rPr>
        <w:t>.</w:t>
      </w:r>
    </w:p>
    <w:p w:rsidR="00C371C7" w:rsidRDefault="00C371C7" w:rsidP="00C371C7">
      <w:pPr>
        <w:pStyle w:val="NormaleWeb"/>
        <w:jc w:val="both"/>
      </w:pPr>
      <w:r>
        <w:rPr>
          <w:rStyle w:val="hps"/>
          <w:rFonts w:ascii="Garamond" w:hAnsi="Garamond"/>
          <w:color w:val="3333CC"/>
          <w:sz w:val="27"/>
          <w:szCs w:val="27"/>
        </w:rPr>
        <w:t>Vi diciamo</w:t>
      </w:r>
      <w:r>
        <w:rPr>
          <w:rFonts w:ascii="Garamond" w:hAnsi="Garamond"/>
          <w:color w:val="3333CC"/>
          <w:sz w:val="27"/>
          <w:szCs w:val="27"/>
        </w:rPr>
        <w:t xml:space="preserve"> </w:t>
      </w:r>
      <w:r>
        <w:rPr>
          <w:rStyle w:val="hps"/>
          <w:rFonts w:ascii="Garamond" w:hAnsi="Garamond"/>
          <w:color w:val="3333CC"/>
          <w:sz w:val="27"/>
          <w:szCs w:val="27"/>
        </w:rPr>
        <w:t>empaticamente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potete diventare un’</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Anima persa"</w:t>
      </w:r>
      <w:r>
        <w:rPr>
          <w:rFonts w:ascii="Garamond" w:hAnsi="Garamond"/>
          <w:color w:val="3333CC"/>
          <w:sz w:val="27"/>
          <w:szCs w:val="27"/>
        </w:rPr>
        <w:t xml:space="preserve"> </w:t>
      </w:r>
      <w:r>
        <w:rPr>
          <w:rStyle w:val="hps"/>
          <w:rFonts w:ascii="Garamond" w:hAnsi="Garamond"/>
          <w:color w:val="3333CC"/>
          <w:sz w:val="27"/>
          <w:szCs w:val="27"/>
        </w:rPr>
        <w:t>o perdere la</w:t>
      </w:r>
      <w:r>
        <w:rPr>
          <w:rFonts w:ascii="Garamond" w:hAnsi="Garamond"/>
          <w:color w:val="3333CC"/>
          <w:sz w:val="27"/>
          <w:szCs w:val="27"/>
        </w:rPr>
        <w:t xml:space="preserve"> vostra </w:t>
      </w:r>
      <w:r>
        <w:rPr>
          <w:rStyle w:val="hps"/>
          <w:rFonts w:ascii="Garamond" w:hAnsi="Garamond"/>
          <w:color w:val="3333CC"/>
          <w:sz w:val="27"/>
          <w:szCs w:val="27"/>
        </w:rPr>
        <w:t>connessione con il Creatore</w:t>
      </w:r>
      <w:r>
        <w:rPr>
          <w:rFonts w:ascii="Garamond" w:hAnsi="Garamond"/>
          <w:color w:val="3333CC"/>
          <w:sz w:val="27"/>
          <w:szCs w:val="27"/>
        </w:rPr>
        <w:t xml:space="preserve">. </w:t>
      </w:r>
      <w:r>
        <w:rPr>
          <w:rStyle w:val="hps"/>
          <w:rFonts w:ascii="Garamond" w:hAnsi="Garamond"/>
          <w:color w:val="3333CC"/>
          <w:sz w:val="27"/>
          <w:szCs w:val="27"/>
        </w:rPr>
        <w:t>Potete smarrire la strada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 veder diminuire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Luce del Creatore</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la vostra</w:t>
      </w:r>
      <w:r>
        <w:rPr>
          <w:rFonts w:ascii="Garamond" w:hAnsi="Garamond"/>
          <w:color w:val="3333CC"/>
          <w:sz w:val="27"/>
          <w:szCs w:val="27"/>
        </w:rPr>
        <w:t xml:space="preserve"> </w:t>
      </w:r>
      <w:r>
        <w:rPr>
          <w:rStyle w:val="hps"/>
          <w:rFonts w:ascii="Garamond" w:hAnsi="Garamond"/>
          <w:color w:val="3333CC"/>
          <w:sz w:val="27"/>
          <w:szCs w:val="27"/>
        </w:rPr>
        <w:t>Anima è immortale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 xml:space="preserve">può mai perdersi o distruggersi. </w:t>
      </w:r>
      <w:r>
        <w:rPr>
          <w:rStyle w:val="hps"/>
          <w:rFonts w:ascii="Garamond" w:hAnsi="Garamond"/>
          <w:b/>
          <w:bCs/>
          <w:i/>
          <w:iCs/>
          <w:color w:val="3333CC"/>
          <w:sz w:val="27"/>
          <w:szCs w:val="27"/>
        </w:rPr>
        <w:t>"Proteggete</w:t>
      </w:r>
      <w:r>
        <w:rPr>
          <w:rFonts w:ascii="Garamond" w:hAnsi="Garamond"/>
          <w:b/>
          <w:bCs/>
          <w:i/>
          <w:iCs/>
          <w:color w:val="3333CC"/>
          <w:sz w:val="27"/>
          <w:szCs w:val="27"/>
        </w:rPr>
        <w:t>"</w:t>
      </w:r>
      <w:r>
        <w:rPr>
          <w:rFonts w:ascii="Garamond" w:hAnsi="Garamond"/>
          <w:color w:val="3333CC"/>
          <w:sz w:val="27"/>
          <w:szCs w:val="27"/>
        </w:rPr>
        <w:t xml:space="preserve"> voi stessi </w:t>
      </w:r>
      <w:r>
        <w:rPr>
          <w:rStyle w:val="hps"/>
          <w:rFonts w:ascii="Garamond" w:hAnsi="Garamond"/>
          <w:color w:val="3333CC"/>
          <w:sz w:val="27"/>
          <w:szCs w:val="27"/>
        </w:rPr>
        <w:t>dal dolore</w:t>
      </w:r>
      <w:r>
        <w:rPr>
          <w:rFonts w:ascii="Garamond" w:hAnsi="Garamond"/>
          <w:color w:val="3333CC"/>
          <w:sz w:val="27"/>
          <w:szCs w:val="27"/>
        </w:rPr>
        <w:t>, dalla sofferenza e dal</w:t>
      </w:r>
      <w:r>
        <w:rPr>
          <w:rStyle w:val="hps"/>
          <w:rFonts w:ascii="Garamond" w:hAnsi="Garamond"/>
          <w:color w:val="3333CC"/>
          <w:sz w:val="27"/>
          <w:szCs w:val="27"/>
        </w:rPr>
        <w:t>l'illusione di essere</w:t>
      </w:r>
      <w:r>
        <w:rPr>
          <w:rFonts w:ascii="Garamond" w:hAnsi="Garamond"/>
          <w:color w:val="3333CC"/>
          <w:sz w:val="27"/>
          <w:szCs w:val="27"/>
        </w:rPr>
        <w:t xml:space="preserve"> </w:t>
      </w:r>
      <w:r>
        <w:rPr>
          <w:rStyle w:val="hps"/>
          <w:rFonts w:ascii="Garamond" w:hAnsi="Garamond"/>
          <w:color w:val="3333CC"/>
          <w:sz w:val="27"/>
          <w:szCs w:val="27"/>
        </w:rPr>
        <w:t>scollegati dal</w:t>
      </w:r>
      <w:r>
        <w:rPr>
          <w:rFonts w:ascii="Garamond" w:hAnsi="Garamond"/>
          <w:color w:val="3333CC"/>
          <w:sz w:val="27"/>
          <w:szCs w:val="27"/>
        </w:rPr>
        <w:t xml:space="preserve"> </w:t>
      </w:r>
      <w:r>
        <w:rPr>
          <w:rStyle w:val="hps"/>
          <w:rFonts w:ascii="Garamond" w:hAnsi="Garamond"/>
          <w:color w:val="3333CC"/>
          <w:sz w:val="27"/>
          <w:szCs w:val="27"/>
        </w:rPr>
        <w:t>Creatore</w:t>
      </w:r>
      <w:r>
        <w:rPr>
          <w:rFonts w:ascii="Garamond" w:hAnsi="Garamond"/>
          <w:color w:val="3333CC"/>
          <w:sz w:val="27"/>
          <w:szCs w:val="27"/>
        </w:rPr>
        <w:t xml:space="preserve"> </w:t>
      </w:r>
      <w:r>
        <w:rPr>
          <w:rStyle w:val="hps"/>
          <w:rFonts w:ascii="Garamond" w:hAnsi="Garamond"/>
          <w:color w:val="3333CC"/>
          <w:sz w:val="27"/>
          <w:szCs w:val="27"/>
        </w:rPr>
        <w:t>attraverso l'integrazione</w:t>
      </w:r>
      <w:r>
        <w:rPr>
          <w:rFonts w:ascii="Garamond" w:hAnsi="Garamond"/>
          <w:color w:val="3333CC"/>
          <w:sz w:val="27"/>
          <w:szCs w:val="27"/>
        </w:rPr>
        <w:t xml:space="preserve"> </w:t>
      </w:r>
      <w:r>
        <w:rPr>
          <w:rStyle w:val="hps"/>
          <w:rFonts w:ascii="Garamond" w:hAnsi="Garamond"/>
          <w:color w:val="3333CC"/>
          <w:sz w:val="27"/>
          <w:szCs w:val="27"/>
        </w:rPr>
        <w:t>della vostra Anima</w:t>
      </w:r>
      <w:r>
        <w:rPr>
          <w:rFonts w:ascii="Garamond" w:hAnsi="Garamond"/>
          <w:color w:val="3333CC"/>
          <w:sz w:val="27"/>
          <w:szCs w:val="27"/>
        </w:rPr>
        <w:t xml:space="preserve">, </w:t>
      </w:r>
      <w:r>
        <w:rPr>
          <w:rStyle w:val="hps"/>
          <w:rFonts w:ascii="Garamond" w:hAnsi="Garamond"/>
          <w:color w:val="3333CC"/>
          <w:sz w:val="27"/>
          <w:szCs w:val="27"/>
        </w:rPr>
        <w:t>i molteplici</w:t>
      </w:r>
      <w:r>
        <w:rPr>
          <w:rFonts w:ascii="Garamond" w:hAnsi="Garamond"/>
          <w:color w:val="3333CC"/>
          <w:sz w:val="27"/>
          <w:szCs w:val="27"/>
        </w:rPr>
        <w:t xml:space="preserve"> </w:t>
      </w:r>
      <w:r>
        <w:rPr>
          <w:rStyle w:val="hps"/>
          <w:rFonts w:ascii="Garamond" w:hAnsi="Garamond"/>
          <w:color w:val="3333CC"/>
          <w:sz w:val="27"/>
          <w:szCs w:val="27"/>
        </w:rPr>
        <w:t>aspetti del vostro</w:t>
      </w:r>
      <w:r>
        <w:rPr>
          <w:rFonts w:ascii="Garamond" w:hAnsi="Garamond"/>
          <w:color w:val="3333CC"/>
          <w:sz w:val="27"/>
          <w:szCs w:val="27"/>
        </w:rPr>
        <w:t xml:space="preserve"> </w:t>
      </w:r>
      <w:r>
        <w:rPr>
          <w:rStyle w:val="hps"/>
          <w:rFonts w:ascii="Garamond" w:hAnsi="Garamond"/>
          <w:color w:val="3333CC"/>
          <w:sz w:val="27"/>
          <w:szCs w:val="27"/>
        </w:rPr>
        <w:t>Sé Superiore ed</w:t>
      </w:r>
      <w:r>
        <w:rPr>
          <w:rFonts w:ascii="Garamond" w:hAnsi="Garamond"/>
          <w:color w:val="3333CC"/>
          <w:sz w:val="27"/>
          <w:szCs w:val="27"/>
        </w:rPr>
        <w:t xml:space="preserve"> </w:t>
      </w:r>
      <w:r>
        <w:rPr>
          <w:rStyle w:val="hps"/>
          <w:rFonts w:ascii="Garamond" w:hAnsi="Garamond"/>
          <w:color w:val="3333CC"/>
          <w:sz w:val="27"/>
          <w:szCs w:val="27"/>
        </w:rPr>
        <w:t>il vostro Raggio Divino</w:t>
      </w:r>
      <w:r>
        <w:rPr>
          <w:rFonts w:ascii="Garamond" w:hAnsi="Garamond"/>
          <w:color w:val="3333CC"/>
          <w:sz w:val="27"/>
          <w:szCs w:val="27"/>
        </w:rPr>
        <w:t xml:space="preserve"> </w:t>
      </w:r>
      <w:r>
        <w:rPr>
          <w:rStyle w:val="hps"/>
          <w:rFonts w:ascii="Garamond" w:hAnsi="Garamond"/>
          <w:color w:val="3333CC"/>
          <w:sz w:val="27"/>
          <w:szCs w:val="27"/>
        </w:rPr>
        <w:t>personale.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struttura di credenze</w:t>
      </w:r>
      <w:r>
        <w:rPr>
          <w:rFonts w:ascii="Garamond" w:hAnsi="Garamond"/>
          <w:color w:val="3333CC"/>
          <w:sz w:val="27"/>
          <w:szCs w:val="27"/>
        </w:rPr>
        <w:t xml:space="preserve"> della </w:t>
      </w:r>
      <w:r>
        <w:rPr>
          <w:rStyle w:val="hps"/>
          <w:rFonts w:ascii="Garamond" w:hAnsi="Garamond"/>
          <w:color w:val="3333CC"/>
          <w:sz w:val="27"/>
          <w:szCs w:val="27"/>
        </w:rPr>
        <w:t>coscienza di massa</w:t>
      </w:r>
      <w:r>
        <w:rPr>
          <w:rFonts w:ascii="Garamond" w:hAnsi="Garamond"/>
          <w:color w:val="3333CC"/>
          <w:sz w:val="27"/>
          <w:szCs w:val="27"/>
        </w:rPr>
        <w:t xml:space="preserve"> </w:t>
      </w:r>
      <w:r>
        <w:rPr>
          <w:rStyle w:val="hps"/>
          <w:rFonts w:ascii="Garamond" w:hAnsi="Garamond"/>
          <w:color w:val="3333CC"/>
          <w:sz w:val="27"/>
          <w:szCs w:val="27"/>
        </w:rPr>
        <w:t>del passato</w:t>
      </w:r>
      <w:r>
        <w:rPr>
          <w:rFonts w:ascii="Garamond" w:hAnsi="Garamond"/>
          <w:color w:val="3333CC"/>
          <w:sz w:val="27"/>
          <w:szCs w:val="27"/>
        </w:rPr>
        <w:t xml:space="preserve"> </w:t>
      </w:r>
      <w:r>
        <w:rPr>
          <w:rStyle w:val="hps"/>
          <w:rFonts w:ascii="Garamond" w:hAnsi="Garamond"/>
          <w:color w:val="3333CC"/>
          <w:sz w:val="27"/>
          <w:szCs w:val="27"/>
        </w:rPr>
        <w:t>viene lentamente</w:t>
      </w:r>
      <w:r>
        <w:rPr>
          <w:rFonts w:ascii="Garamond" w:hAnsi="Garamond"/>
          <w:color w:val="3333CC"/>
          <w:sz w:val="27"/>
          <w:szCs w:val="27"/>
        </w:rPr>
        <w:t xml:space="preserve"> </w:t>
      </w:r>
      <w:r>
        <w:rPr>
          <w:rStyle w:val="hps"/>
          <w:rFonts w:ascii="Garamond" w:hAnsi="Garamond"/>
          <w:color w:val="3333CC"/>
          <w:sz w:val="27"/>
          <w:szCs w:val="27"/>
        </w:rPr>
        <w:t>sostituita</w:t>
      </w:r>
      <w:r>
        <w:rPr>
          <w:rFonts w:ascii="Garamond" w:hAnsi="Garamond"/>
          <w:color w:val="3333CC"/>
          <w:sz w:val="27"/>
          <w:szCs w:val="27"/>
        </w:rPr>
        <w:t xml:space="preserve"> </w:t>
      </w:r>
      <w:r>
        <w:rPr>
          <w:rStyle w:val="hps"/>
          <w:rFonts w:ascii="Garamond" w:hAnsi="Garamond"/>
          <w:color w:val="3333CC"/>
          <w:sz w:val="27"/>
          <w:szCs w:val="27"/>
        </w:rPr>
        <w:t xml:space="preserve">da </w:t>
      </w:r>
      <w:r>
        <w:rPr>
          <w:rStyle w:val="hps"/>
          <w:rFonts w:ascii="Garamond" w:hAnsi="Garamond"/>
          <w:b/>
          <w:bCs/>
          <w:i/>
          <w:iCs/>
          <w:color w:val="3333CC"/>
          <w:sz w:val="27"/>
          <w:szCs w:val="27"/>
        </w:rPr>
        <w:t>forme pensiero</w:t>
      </w:r>
      <w:r>
        <w:rPr>
          <w:rFonts w:ascii="Garamond" w:hAnsi="Garamond"/>
          <w:b/>
          <w:bCs/>
          <w:i/>
          <w:iCs/>
          <w:color w:val="3333CC"/>
          <w:sz w:val="27"/>
          <w:szCs w:val="27"/>
        </w:rPr>
        <w:t xml:space="preserve"> </w:t>
      </w:r>
      <w:r>
        <w:rPr>
          <w:rStyle w:val="hps"/>
          <w:rFonts w:ascii="Garamond" w:hAnsi="Garamond"/>
          <w:b/>
          <w:bCs/>
          <w:i/>
          <w:iCs/>
          <w:color w:val="3333CC"/>
          <w:sz w:val="27"/>
          <w:szCs w:val="27"/>
        </w:rPr>
        <w:t>più leggere</w:t>
      </w:r>
      <w:r>
        <w:rPr>
          <w:rFonts w:ascii="Garamond" w:hAnsi="Garamond"/>
          <w:b/>
          <w:bCs/>
          <w:i/>
          <w:iCs/>
          <w:color w:val="3333CC"/>
          <w:sz w:val="27"/>
          <w:szCs w:val="27"/>
        </w:rPr>
        <w:t xml:space="preserve">, </w:t>
      </w:r>
      <w:r>
        <w:rPr>
          <w:rStyle w:val="hps"/>
          <w:rFonts w:ascii="Garamond" w:hAnsi="Garamond"/>
          <w:b/>
          <w:bCs/>
          <w:i/>
          <w:iCs/>
          <w:color w:val="3333CC"/>
          <w:sz w:val="27"/>
          <w:szCs w:val="27"/>
        </w:rPr>
        <w:t>più</w:t>
      </w:r>
      <w:r>
        <w:rPr>
          <w:rFonts w:ascii="Garamond" w:hAnsi="Garamond"/>
          <w:b/>
          <w:bCs/>
          <w:i/>
          <w:iCs/>
          <w:color w:val="3333CC"/>
          <w:sz w:val="27"/>
          <w:szCs w:val="27"/>
        </w:rPr>
        <w:t xml:space="preserve"> </w:t>
      </w:r>
      <w:r>
        <w:rPr>
          <w:rStyle w:val="hps"/>
          <w:rFonts w:ascii="Garamond" w:hAnsi="Garamond"/>
          <w:b/>
          <w:bCs/>
          <w:i/>
          <w:iCs/>
          <w:color w:val="3333CC"/>
          <w:sz w:val="27"/>
          <w:szCs w:val="27"/>
        </w:rPr>
        <w:t>raffinate</w:t>
      </w:r>
      <w:r>
        <w:rPr>
          <w:rFonts w:ascii="Garamond" w:hAnsi="Garamond"/>
          <w:b/>
          <w:bCs/>
          <w:i/>
          <w:iCs/>
          <w:color w:val="3333CC"/>
          <w:sz w:val="27"/>
          <w:szCs w:val="27"/>
        </w:rPr>
        <w:t xml:space="preserve"> </w:t>
      </w:r>
      <w:r>
        <w:rPr>
          <w:rStyle w:val="hps"/>
          <w:rFonts w:ascii="Garamond" w:hAnsi="Garamond"/>
          <w:b/>
          <w:bCs/>
          <w:i/>
          <w:iCs/>
          <w:color w:val="3333CC"/>
          <w:sz w:val="27"/>
          <w:szCs w:val="27"/>
        </w:rPr>
        <w:t>e</w:t>
      </w:r>
      <w:r>
        <w:rPr>
          <w:rFonts w:ascii="Garamond" w:hAnsi="Garamond"/>
          <w:b/>
          <w:bCs/>
          <w:i/>
          <w:iCs/>
          <w:color w:val="3333CC"/>
          <w:sz w:val="27"/>
          <w:szCs w:val="27"/>
        </w:rPr>
        <w:t xml:space="preserve"> </w:t>
      </w:r>
      <w:r>
        <w:rPr>
          <w:rStyle w:val="hps"/>
          <w:rFonts w:ascii="Garamond" w:hAnsi="Garamond"/>
          <w:b/>
          <w:bCs/>
          <w:i/>
          <w:iCs/>
          <w:color w:val="3333CC"/>
          <w:sz w:val="27"/>
          <w:szCs w:val="27"/>
        </w:rPr>
        <w:t>liberatorie</w:t>
      </w:r>
      <w:r>
        <w:rPr>
          <w:rFonts w:ascii="Garamond" w:hAnsi="Garamond"/>
          <w:b/>
          <w:bCs/>
          <w:i/>
          <w:iCs/>
          <w:color w:val="3333CC"/>
          <w:sz w:val="27"/>
          <w:szCs w:val="27"/>
        </w:rPr>
        <w:t xml:space="preserve"> </w:t>
      </w:r>
      <w:r>
        <w:rPr>
          <w:rStyle w:val="hps"/>
          <w:rFonts w:ascii="Garamond" w:hAnsi="Garamond"/>
          <w:b/>
          <w:bCs/>
          <w:i/>
          <w:iCs/>
          <w:color w:val="3333CC"/>
          <w:sz w:val="27"/>
          <w:szCs w:val="27"/>
        </w:rPr>
        <w:t>del nuovo</w:t>
      </w:r>
      <w:r>
        <w:rPr>
          <w:rFonts w:ascii="Garamond" w:hAnsi="Garamond"/>
          <w:b/>
          <w:bCs/>
          <w:i/>
          <w:iCs/>
          <w:color w:val="3333CC"/>
          <w:sz w:val="27"/>
          <w:szCs w:val="27"/>
        </w:rPr>
        <w:t xml:space="preserve"> </w:t>
      </w:r>
      <w:r>
        <w:rPr>
          <w:rStyle w:val="hps"/>
          <w:rFonts w:ascii="Garamond" w:hAnsi="Garamond"/>
          <w:b/>
          <w:bCs/>
          <w:i/>
          <w:iCs/>
          <w:color w:val="3333CC"/>
          <w:sz w:val="27"/>
          <w:szCs w:val="27"/>
        </w:rPr>
        <w:t>Piano Divino</w:t>
      </w:r>
      <w:r>
        <w:rPr>
          <w:rFonts w:ascii="Garamond" w:hAnsi="Garamond"/>
          <w:b/>
          <w:bCs/>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xml:space="preserve">importante che comprendiate </w:t>
      </w:r>
      <w:r>
        <w:rPr>
          <w:rStyle w:val="hps"/>
          <w:rFonts w:ascii="Garamond" w:hAnsi="Garamond"/>
          <w:color w:val="3333CC"/>
          <w:sz w:val="27"/>
          <w:szCs w:val="27"/>
        </w:rPr>
        <w:t>che ci sono molti</w:t>
      </w:r>
      <w:r>
        <w:rPr>
          <w:rFonts w:ascii="Garamond" w:hAnsi="Garamond"/>
          <w:color w:val="3333CC"/>
          <w:sz w:val="27"/>
          <w:szCs w:val="27"/>
        </w:rPr>
        <w:t xml:space="preserve"> </w:t>
      </w:r>
      <w:r>
        <w:rPr>
          <w:rStyle w:val="hps"/>
          <w:rFonts w:ascii="Garamond" w:hAnsi="Garamond"/>
          <w:color w:val="3333CC"/>
          <w:sz w:val="27"/>
          <w:szCs w:val="27"/>
        </w:rPr>
        <w:t>livelli sulla</w:t>
      </w:r>
      <w:r>
        <w:rPr>
          <w:rFonts w:ascii="Garamond" w:hAnsi="Garamond"/>
          <w:color w:val="3333CC"/>
          <w:sz w:val="27"/>
          <w:szCs w:val="27"/>
        </w:rPr>
        <w:t xml:space="preserve"> </w:t>
      </w:r>
      <w:r>
        <w:rPr>
          <w:rStyle w:val="hps"/>
          <w:rFonts w:ascii="Garamond" w:hAnsi="Garamond"/>
          <w:color w:val="3333CC"/>
          <w:sz w:val="27"/>
          <w:szCs w:val="27"/>
        </w:rPr>
        <w:t xml:space="preserve">spirale dell'ascensione </w:t>
      </w:r>
      <w:r>
        <w:rPr>
          <w:rStyle w:val="atn"/>
          <w:rFonts w:ascii="Garamond" w:hAnsi="Garamond"/>
          <w:color w:val="3333CC"/>
          <w:sz w:val="27"/>
          <w:szCs w:val="27"/>
        </w:rPr>
        <w:t xml:space="preserve">- </w:t>
      </w:r>
      <w:r>
        <w:rPr>
          <w:rFonts w:ascii="Garamond" w:hAnsi="Garamond"/>
          <w:color w:val="3333CC"/>
          <w:sz w:val="27"/>
          <w:szCs w:val="27"/>
        </w:rPr>
        <w:t xml:space="preserve">è </w:t>
      </w:r>
      <w:r>
        <w:rPr>
          <w:rStyle w:val="hps"/>
          <w:rFonts w:ascii="Garamond" w:hAnsi="Garamond"/>
          <w:color w:val="3333CC"/>
          <w:sz w:val="27"/>
          <w:szCs w:val="27"/>
        </w:rPr>
        <w:t>senza fine</w:t>
      </w:r>
      <w:r>
        <w:rPr>
          <w:rFonts w:ascii="Garamond" w:hAnsi="Garamond"/>
          <w:color w:val="3333CC"/>
          <w:sz w:val="27"/>
          <w:szCs w:val="27"/>
        </w:rPr>
        <w:t xml:space="preserve"> </w:t>
      </w:r>
      <w:r>
        <w:rPr>
          <w:rStyle w:val="hps"/>
          <w:rFonts w:ascii="Garamond" w:hAnsi="Garamond"/>
          <w:color w:val="3333CC"/>
          <w:sz w:val="27"/>
          <w:szCs w:val="27"/>
        </w:rPr>
        <w:t>mentre la</w:t>
      </w:r>
      <w:r>
        <w:rPr>
          <w:rFonts w:ascii="Garamond" w:hAnsi="Garamond"/>
          <w:color w:val="3333CC"/>
          <w:sz w:val="27"/>
          <w:szCs w:val="27"/>
        </w:rPr>
        <w:t xml:space="preserve"> </w:t>
      </w:r>
      <w:r>
        <w:rPr>
          <w:rStyle w:val="hps"/>
          <w:rFonts w:ascii="Garamond" w:hAnsi="Garamond"/>
          <w:color w:val="3333CC"/>
          <w:sz w:val="27"/>
          <w:szCs w:val="27"/>
        </w:rPr>
        <w:t>Creazione</w:t>
      </w:r>
      <w:r>
        <w:rPr>
          <w:rFonts w:ascii="Garamond" w:hAnsi="Garamond"/>
          <w:color w:val="3333CC"/>
          <w:sz w:val="27"/>
          <w:szCs w:val="27"/>
        </w:rPr>
        <w:t xml:space="preserve"> </w:t>
      </w:r>
      <w:r>
        <w:rPr>
          <w:rStyle w:val="hps"/>
          <w:rFonts w:ascii="Garamond" w:hAnsi="Garamond"/>
          <w:color w:val="3333CC"/>
          <w:sz w:val="27"/>
          <w:szCs w:val="27"/>
        </w:rPr>
        <w:t>fluisce, rifluisc</w:t>
      </w:r>
      <w:r>
        <w:rPr>
          <w:rFonts w:ascii="Garamond" w:hAnsi="Garamond"/>
          <w:color w:val="3333CC"/>
          <w:sz w:val="27"/>
          <w:szCs w:val="27"/>
        </w:rPr>
        <w:t xml:space="preserve">e </w:t>
      </w:r>
      <w:r>
        <w:rPr>
          <w:rStyle w:val="hps"/>
          <w:rFonts w:ascii="Garamond" w:hAnsi="Garamond"/>
          <w:color w:val="3333CC"/>
          <w:sz w:val="27"/>
          <w:szCs w:val="27"/>
        </w:rPr>
        <w:t>e si evolve.</w:t>
      </w:r>
    </w:p>
    <w:p w:rsidR="00C371C7" w:rsidRDefault="00C371C7" w:rsidP="00C371C7">
      <w:pPr>
        <w:pStyle w:val="NormaleWeb"/>
        <w:jc w:val="both"/>
      </w:pPr>
      <w:r>
        <w:rPr>
          <w:rStyle w:val="hps"/>
          <w:rFonts w:ascii="Garamond" w:hAnsi="Garamond"/>
          <w:color w:val="3333CC"/>
          <w:sz w:val="27"/>
          <w:szCs w:val="27"/>
        </w:rPr>
        <w:t>A livello</w:t>
      </w:r>
      <w:r>
        <w:rPr>
          <w:rFonts w:ascii="Garamond" w:hAnsi="Garamond"/>
          <w:color w:val="3333CC"/>
          <w:sz w:val="27"/>
          <w:szCs w:val="27"/>
        </w:rPr>
        <w:t xml:space="preserve"> </w:t>
      </w:r>
      <w:r>
        <w:rPr>
          <w:rStyle w:val="hps"/>
          <w:rFonts w:ascii="Garamond" w:hAnsi="Garamond"/>
          <w:color w:val="3333CC"/>
          <w:sz w:val="27"/>
          <w:szCs w:val="27"/>
        </w:rPr>
        <w:t>cosmico</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proofErr w:type="spellStart"/>
      <w:r>
        <w:rPr>
          <w:rStyle w:val="hps"/>
          <w:rFonts w:ascii="Garamond" w:hAnsi="Garamond"/>
          <w:color w:val="3333CC"/>
          <w:sz w:val="27"/>
          <w:szCs w:val="27"/>
        </w:rPr>
        <w:t>Omniversale</w:t>
      </w:r>
      <w:proofErr w:type="spellEnd"/>
      <w:r>
        <w:rPr>
          <w:rFonts w:ascii="Garamond" w:hAnsi="Garamond"/>
          <w:color w:val="3333CC"/>
          <w:sz w:val="27"/>
          <w:szCs w:val="27"/>
        </w:rPr>
        <w:t xml:space="preserve">, </w:t>
      </w:r>
      <w:r>
        <w:rPr>
          <w:rStyle w:val="hps"/>
          <w:rFonts w:ascii="Garamond" w:hAnsi="Garamond"/>
          <w:color w:val="3333CC"/>
          <w:sz w:val="27"/>
          <w:szCs w:val="27"/>
        </w:rPr>
        <w:t xml:space="preserve">voi siete </w:t>
      </w:r>
      <w:r>
        <w:rPr>
          <w:rStyle w:val="hps"/>
          <w:rFonts w:ascii="Garamond" w:hAnsi="Garamond"/>
          <w:b/>
          <w:bCs/>
          <w:i/>
          <w:iCs/>
          <w:color w:val="3333CC"/>
          <w:sz w:val="27"/>
          <w:szCs w:val="27"/>
        </w:rPr>
        <w:t>"</w:t>
      </w:r>
      <w:r>
        <w:rPr>
          <w:rFonts w:ascii="Garamond" w:hAnsi="Garamond"/>
          <w:b/>
          <w:bCs/>
          <w:i/>
          <w:iCs/>
          <w:color w:val="3333CC"/>
          <w:sz w:val="27"/>
          <w:szCs w:val="27"/>
        </w:rPr>
        <w:t>Spirito"</w:t>
      </w:r>
      <w:r>
        <w:rPr>
          <w:rFonts w:ascii="Garamond" w:hAnsi="Garamond"/>
          <w:color w:val="3333CC"/>
          <w:sz w:val="27"/>
          <w:szCs w:val="27"/>
        </w:rPr>
        <w:t xml:space="preserve">, un </w:t>
      </w:r>
      <w:r>
        <w:rPr>
          <w:rStyle w:val="hps"/>
          <w:rFonts w:ascii="Garamond" w:hAnsi="Garamond"/>
          <w:color w:val="3333CC"/>
          <w:sz w:val="27"/>
          <w:szCs w:val="27"/>
        </w:rPr>
        <w:t>aspetto</w:t>
      </w:r>
      <w:r>
        <w:rPr>
          <w:rFonts w:ascii="Garamond" w:hAnsi="Garamond"/>
          <w:color w:val="3333CC"/>
          <w:sz w:val="27"/>
          <w:szCs w:val="27"/>
        </w:rPr>
        <w:t xml:space="preserve"> </w:t>
      </w:r>
      <w:r>
        <w:rPr>
          <w:rStyle w:val="hps"/>
          <w:rFonts w:ascii="Garamond" w:hAnsi="Garamond"/>
          <w:color w:val="3333CC"/>
          <w:sz w:val="27"/>
          <w:szCs w:val="27"/>
        </w:rPr>
        <w:t>o  un</w:t>
      </w:r>
      <w:r>
        <w:rPr>
          <w:rFonts w:ascii="Garamond" w:hAnsi="Garamond"/>
          <w:color w:val="3333CC"/>
          <w:sz w:val="27"/>
          <w:szCs w:val="27"/>
        </w:rPr>
        <w:t xml:space="preserve"> </w:t>
      </w:r>
      <w:r>
        <w:rPr>
          <w:rStyle w:val="hps"/>
          <w:rFonts w:ascii="Garamond" w:hAnsi="Garamond"/>
          <w:color w:val="3333CC"/>
          <w:sz w:val="27"/>
          <w:szCs w:val="27"/>
        </w:rPr>
        <w:t>Atomo semenza</w:t>
      </w:r>
      <w:r>
        <w:rPr>
          <w:rFonts w:ascii="Garamond" w:hAnsi="Garamond"/>
          <w:color w:val="3333CC"/>
          <w:sz w:val="27"/>
          <w:szCs w:val="27"/>
        </w:rPr>
        <w:t xml:space="preserve"> </w:t>
      </w:r>
      <w:r>
        <w:rPr>
          <w:rStyle w:val="hps"/>
          <w:rFonts w:ascii="Garamond" w:hAnsi="Garamond"/>
          <w:color w:val="3333CC"/>
          <w:sz w:val="27"/>
          <w:szCs w:val="27"/>
        </w:rPr>
        <w:t>dell’Essenza</w:t>
      </w:r>
      <w:r>
        <w:rPr>
          <w:rFonts w:ascii="Garamond" w:hAnsi="Garamond"/>
          <w:color w:val="3333CC"/>
          <w:sz w:val="27"/>
          <w:szCs w:val="27"/>
        </w:rPr>
        <w:t xml:space="preserve"> </w:t>
      </w:r>
      <w:r>
        <w:rPr>
          <w:rStyle w:val="hps"/>
          <w:rFonts w:ascii="Garamond" w:hAnsi="Garamond"/>
          <w:color w:val="3333CC"/>
          <w:sz w:val="27"/>
          <w:szCs w:val="27"/>
        </w:rPr>
        <w:t>Divina</w:t>
      </w:r>
      <w:r>
        <w:rPr>
          <w:rFonts w:ascii="Garamond" w:hAnsi="Garamond"/>
          <w:color w:val="3333CC"/>
          <w:sz w:val="27"/>
          <w:szCs w:val="27"/>
        </w:rPr>
        <w:t xml:space="preserve"> </w:t>
      </w:r>
      <w:r>
        <w:rPr>
          <w:rStyle w:val="hps"/>
          <w:rFonts w:ascii="Garamond" w:hAnsi="Garamond"/>
          <w:color w:val="3333CC"/>
          <w:sz w:val="27"/>
          <w:szCs w:val="27"/>
        </w:rPr>
        <w:t>emesso</w:t>
      </w:r>
      <w:r>
        <w:rPr>
          <w:rFonts w:ascii="Garamond" w:hAnsi="Garamond"/>
          <w:color w:val="3333CC"/>
          <w:sz w:val="27"/>
          <w:szCs w:val="27"/>
        </w:rPr>
        <w:t xml:space="preserve"> </w:t>
      </w:r>
      <w:r>
        <w:rPr>
          <w:rStyle w:val="hps"/>
          <w:rFonts w:ascii="Garamond" w:hAnsi="Garamond"/>
          <w:color w:val="3333CC"/>
          <w:sz w:val="27"/>
          <w:szCs w:val="27"/>
        </w:rPr>
        <w:t>dal nucleo</w:t>
      </w:r>
      <w:r>
        <w:rPr>
          <w:rFonts w:ascii="Garamond" w:hAnsi="Garamond"/>
          <w:color w:val="3333CC"/>
          <w:sz w:val="27"/>
          <w:szCs w:val="27"/>
        </w:rPr>
        <w:t xml:space="preserve"> </w:t>
      </w:r>
      <w:r>
        <w:rPr>
          <w:rStyle w:val="hps"/>
          <w:rFonts w:ascii="Garamond" w:hAnsi="Garamond"/>
          <w:color w:val="3333CC"/>
          <w:sz w:val="27"/>
          <w:szCs w:val="27"/>
        </w:rPr>
        <w:t>del Cuore</w:t>
      </w:r>
      <w:r>
        <w:rPr>
          <w:rFonts w:ascii="Garamond" w:hAnsi="Garamond"/>
          <w:color w:val="3333CC"/>
          <w:sz w:val="27"/>
          <w:szCs w:val="27"/>
        </w:rPr>
        <w:t xml:space="preserve"> </w:t>
      </w:r>
      <w:r>
        <w:rPr>
          <w:rStyle w:val="hps"/>
          <w:rFonts w:ascii="Garamond" w:hAnsi="Garamond"/>
          <w:color w:val="3333CC"/>
          <w:sz w:val="27"/>
          <w:szCs w:val="27"/>
        </w:rPr>
        <w:t>del Creatore Supremo</w:t>
      </w:r>
      <w:r>
        <w:rPr>
          <w:rFonts w:ascii="Garamond" w:hAnsi="Garamond"/>
          <w:color w:val="3333CC"/>
          <w:sz w:val="27"/>
          <w:szCs w:val="27"/>
        </w:rPr>
        <w:t xml:space="preserve">. </w:t>
      </w:r>
      <w:r>
        <w:rPr>
          <w:rStyle w:val="hps"/>
          <w:rFonts w:ascii="Garamond" w:hAnsi="Garamond"/>
          <w:color w:val="3333CC"/>
          <w:sz w:val="27"/>
          <w:szCs w:val="27"/>
        </w:rPr>
        <w:t>A quel livello</w:t>
      </w:r>
      <w:r>
        <w:rPr>
          <w:rFonts w:ascii="Garamond" w:hAnsi="Garamond"/>
          <w:color w:val="3333CC"/>
          <w:sz w:val="27"/>
          <w:szCs w:val="27"/>
        </w:rPr>
        <w:t xml:space="preserve">, </w:t>
      </w:r>
      <w:r>
        <w:rPr>
          <w:rStyle w:val="hps"/>
          <w:rFonts w:ascii="Garamond" w:hAnsi="Garamond"/>
          <w:color w:val="3333CC"/>
          <w:sz w:val="27"/>
          <w:szCs w:val="27"/>
        </w:rPr>
        <w:t>siete pienamente</w:t>
      </w:r>
      <w:r>
        <w:rPr>
          <w:rFonts w:ascii="Garamond" w:hAnsi="Garamond"/>
          <w:color w:val="3333CC"/>
          <w:sz w:val="27"/>
          <w:szCs w:val="27"/>
        </w:rPr>
        <w:t xml:space="preserve"> </w:t>
      </w:r>
      <w:r>
        <w:rPr>
          <w:rStyle w:val="hps"/>
          <w:rFonts w:ascii="Garamond" w:hAnsi="Garamond"/>
          <w:color w:val="3333CC"/>
          <w:sz w:val="27"/>
          <w:szCs w:val="27"/>
        </w:rPr>
        <w:t>consapevoli di</w:t>
      </w:r>
      <w:r>
        <w:rPr>
          <w:rFonts w:ascii="Garamond" w:hAnsi="Garamond"/>
          <w:color w:val="3333CC"/>
          <w:sz w:val="27"/>
          <w:szCs w:val="27"/>
        </w:rPr>
        <w:t xml:space="preserve"> </w:t>
      </w:r>
      <w:r>
        <w:rPr>
          <w:rStyle w:val="hps"/>
          <w:rFonts w:ascii="Garamond" w:hAnsi="Garamond"/>
          <w:color w:val="3333CC"/>
          <w:sz w:val="27"/>
          <w:szCs w:val="27"/>
        </w:rPr>
        <w:t>chi siete e</w:t>
      </w:r>
      <w:r>
        <w:rPr>
          <w:rFonts w:ascii="Garamond" w:hAnsi="Garamond"/>
          <w:color w:val="3333CC"/>
          <w:sz w:val="27"/>
          <w:szCs w:val="27"/>
        </w:rPr>
        <w:t xml:space="preserve"> </w:t>
      </w:r>
      <w:r>
        <w:rPr>
          <w:rStyle w:val="hps"/>
          <w:rFonts w:ascii="Garamond" w:hAnsi="Garamond"/>
          <w:color w:val="3333CC"/>
          <w:sz w:val="27"/>
          <w:szCs w:val="27"/>
        </w:rPr>
        <w:t>della vostra connessione</w:t>
      </w:r>
      <w:r>
        <w:rPr>
          <w:rFonts w:ascii="Garamond" w:hAnsi="Garamond"/>
          <w:color w:val="3333CC"/>
          <w:sz w:val="27"/>
          <w:szCs w:val="27"/>
        </w:rPr>
        <w:t xml:space="preserve"> </w:t>
      </w:r>
      <w:r>
        <w:rPr>
          <w:rStyle w:val="hps"/>
          <w:rFonts w:ascii="Garamond" w:hAnsi="Garamond"/>
          <w:color w:val="3333CC"/>
          <w:sz w:val="27"/>
          <w:szCs w:val="27"/>
        </w:rPr>
        <w:t>con il Creatore</w:t>
      </w:r>
      <w:r>
        <w:rPr>
          <w:rFonts w:ascii="Garamond" w:hAnsi="Garamond"/>
          <w:color w:val="3333CC"/>
          <w:sz w:val="27"/>
          <w:szCs w:val="27"/>
        </w:rPr>
        <w:t xml:space="preserve"> </w:t>
      </w:r>
      <w:r>
        <w:rPr>
          <w:rStyle w:val="hps"/>
          <w:rFonts w:ascii="Garamond" w:hAnsi="Garamond"/>
          <w:color w:val="3333CC"/>
          <w:sz w:val="27"/>
          <w:szCs w:val="27"/>
        </w:rPr>
        <w:t>Supremo;</w:t>
      </w:r>
      <w:r>
        <w:rPr>
          <w:rFonts w:ascii="Garamond" w:hAnsi="Garamond"/>
          <w:color w:val="3333CC"/>
          <w:sz w:val="27"/>
          <w:szCs w:val="27"/>
        </w:rPr>
        <w:t xml:space="preserve"> </w:t>
      </w: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consapevoli e</w:t>
      </w:r>
      <w:r>
        <w:rPr>
          <w:rFonts w:ascii="Garamond" w:hAnsi="Garamond"/>
          <w:color w:val="3333CC"/>
          <w:sz w:val="27"/>
          <w:szCs w:val="27"/>
        </w:rPr>
        <w:t xml:space="preserve"> </w:t>
      </w:r>
      <w:r>
        <w:rPr>
          <w:rStyle w:val="hps"/>
          <w:rFonts w:ascii="Garamond" w:hAnsi="Garamond"/>
          <w:color w:val="3333CC"/>
          <w:sz w:val="27"/>
          <w:szCs w:val="27"/>
        </w:rPr>
        <w:t>conoscete l’identità del vostro</w:t>
      </w:r>
      <w:r>
        <w:rPr>
          <w:rFonts w:ascii="Garamond" w:hAnsi="Garamond"/>
          <w:color w:val="3333CC"/>
          <w:sz w:val="27"/>
          <w:szCs w:val="27"/>
        </w:rPr>
        <w:t xml:space="preserve"> </w:t>
      </w:r>
      <w:r>
        <w:rPr>
          <w:rStyle w:val="hps"/>
          <w:rFonts w:ascii="Garamond" w:hAnsi="Garamond"/>
          <w:color w:val="3333CC"/>
          <w:sz w:val="27"/>
          <w:szCs w:val="27"/>
        </w:rPr>
        <w:t>"IO SONO"</w:t>
      </w:r>
      <w:r>
        <w:rPr>
          <w:rFonts w:ascii="Garamond" w:hAnsi="Garamond"/>
          <w:color w:val="3333CC"/>
          <w:sz w:val="27"/>
          <w:szCs w:val="27"/>
        </w:rPr>
        <w:t xml:space="preserve">. </w:t>
      </w:r>
      <w:r>
        <w:rPr>
          <w:rStyle w:val="hps"/>
          <w:rFonts w:ascii="Garamond" w:hAnsi="Garamond"/>
          <w:color w:val="3333CC"/>
          <w:sz w:val="27"/>
          <w:szCs w:val="27"/>
        </w:rPr>
        <w:t>A livello</w:t>
      </w:r>
      <w:r>
        <w:rPr>
          <w:rFonts w:ascii="Garamond" w:hAnsi="Garamond"/>
          <w:color w:val="3333CC"/>
          <w:sz w:val="27"/>
          <w:szCs w:val="27"/>
        </w:rPr>
        <w:t xml:space="preserve"> </w:t>
      </w:r>
      <w:r>
        <w:rPr>
          <w:rStyle w:val="hps"/>
          <w:rFonts w:ascii="Garamond" w:hAnsi="Garamond"/>
          <w:color w:val="3333CC"/>
          <w:sz w:val="27"/>
          <w:szCs w:val="27"/>
        </w:rPr>
        <w:t>universale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sub-</w:t>
      </w:r>
      <w:r>
        <w:rPr>
          <w:rFonts w:ascii="Garamond" w:hAnsi="Garamond"/>
          <w:color w:val="3333CC"/>
          <w:sz w:val="27"/>
          <w:szCs w:val="27"/>
        </w:rPr>
        <w:t xml:space="preserve">universale, </w:t>
      </w:r>
      <w:r>
        <w:rPr>
          <w:rStyle w:val="hps"/>
          <w:rFonts w:ascii="Garamond" w:hAnsi="Garamond"/>
          <w:color w:val="3333CC"/>
          <w:sz w:val="27"/>
          <w:szCs w:val="27"/>
        </w:rPr>
        <w:t xml:space="preserve">siete </w:t>
      </w:r>
      <w:proofErr w:type="spellStart"/>
      <w:r>
        <w:rPr>
          <w:rStyle w:val="hps"/>
          <w:rFonts w:ascii="Garamond" w:hAnsi="Garamond"/>
          <w:color w:val="3333CC"/>
          <w:sz w:val="27"/>
          <w:szCs w:val="27"/>
        </w:rPr>
        <w:t>co-creatori</w:t>
      </w:r>
      <w:proofErr w:type="spellEnd"/>
      <w:r>
        <w:rPr>
          <w:rFonts w:ascii="Garamond" w:hAnsi="Garamond"/>
          <w:color w:val="3333CC"/>
          <w:sz w:val="27"/>
          <w:szCs w:val="27"/>
        </w:rPr>
        <w:t xml:space="preserve"> </w:t>
      </w:r>
      <w:r>
        <w:rPr>
          <w:rStyle w:val="hps"/>
          <w:rFonts w:ascii="Garamond" w:hAnsi="Garamond"/>
          <w:color w:val="3333CC"/>
          <w:sz w:val="27"/>
          <w:szCs w:val="27"/>
        </w:rPr>
        <w:t>divini</w:t>
      </w:r>
      <w:r>
        <w:rPr>
          <w:rFonts w:ascii="Garamond" w:hAnsi="Garamond"/>
          <w:color w:val="3333CC"/>
          <w:sz w:val="27"/>
          <w:szCs w:val="27"/>
        </w:rPr>
        <w:t xml:space="preserve">, ancora </w:t>
      </w:r>
      <w:r>
        <w:rPr>
          <w:rStyle w:val="hps"/>
          <w:rFonts w:ascii="Garamond" w:hAnsi="Garamond"/>
          <w:color w:val="3333CC"/>
          <w:sz w:val="27"/>
          <w:szCs w:val="27"/>
        </w:rPr>
        <w:t>una volta mandati</w:t>
      </w:r>
      <w:r>
        <w:rPr>
          <w:rFonts w:ascii="Garamond" w:hAnsi="Garamond"/>
          <w:color w:val="3333CC"/>
          <w:sz w:val="27"/>
          <w:szCs w:val="27"/>
        </w:rPr>
        <w:t xml:space="preserve"> </w:t>
      </w:r>
      <w:r>
        <w:rPr>
          <w:rStyle w:val="hps"/>
          <w:rFonts w:ascii="Garamond" w:hAnsi="Garamond"/>
          <w:color w:val="3333CC"/>
          <w:sz w:val="27"/>
          <w:szCs w:val="27"/>
        </w:rPr>
        <w:t>su un</w:t>
      </w:r>
      <w:r>
        <w:rPr>
          <w:rFonts w:ascii="Garamond" w:hAnsi="Garamond"/>
          <w:color w:val="3333CC"/>
          <w:sz w:val="27"/>
          <w:szCs w:val="27"/>
        </w:rPr>
        <w:t xml:space="preserve"> </w:t>
      </w:r>
      <w:r>
        <w:rPr>
          <w:rStyle w:val="hps"/>
          <w:rFonts w:ascii="Garamond" w:hAnsi="Garamond"/>
          <w:color w:val="3333CC"/>
          <w:sz w:val="27"/>
          <w:szCs w:val="27"/>
        </w:rPr>
        <w:t>grande</w:t>
      </w:r>
      <w:r>
        <w:rPr>
          <w:rFonts w:ascii="Garamond" w:hAnsi="Garamond"/>
          <w:color w:val="3333CC"/>
          <w:sz w:val="27"/>
          <w:szCs w:val="27"/>
        </w:rPr>
        <w:t xml:space="preserve"> </w:t>
      </w:r>
      <w:r>
        <w:rPr>
          <w:rStyle w:val="hps"/>
          <w:rFonts w:ascii="Garamond" w:hAnsi="Garamond"/>
          <w:color w:val="3333CC"/>
          <w:sz w:val="27"/>
          <w:szCs w:val="27"/>
        </w:rPr>
        <w:t>raggio rifratto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per manifestare mondi</w:t>
      </w:r>
      <w:r>
        <w:rPr>
          <w:rFonts w:ascii="Garamond" w:hAnsi="Garamond"/>
          <w:color w:val="3333CC"/>
          <w:sz w:val="27"/>
          <w:szCs w:val="27"/>
        </w:rPr>
        <w:t xml:space="preserve"> </w:t>
      </w:r>
      <w:r>
        <w:rPr>
          <w:rStyle w:val="hps"/>
          <w:rFonts w:ascii="Garamond" w:hAnsi="Garamond"/>
          <w:color w:val="3333CC"/>
          <w:sz w:val="27"/>
          <w:szCs w:val="27"/>
        </w:rPr>
        <w:t>senza</w:t>
      </w:r>
      <w:r>
        <w:rPr>
          <w:rFonts w:ascii="Garamond" w:hAnsi="Garamond"/>
          <w:color w:val="3333CC"/>
          <w:sz w:val="27"/>
          <w:szCs w:val="27"/>
        </w:rPr>
        <w:t xml:space="preserve"> </w:t>
      </w:r>
      <w:r>
        <w:rPr>
          <w:rStyle w:val="hps"/>
          <w:rFonts w:ascii="Garamond" w:hAnsi="Garamond"/>
          <w:color w:val="3333CC"/>
          <w:sz w:val="27"/>
          <w:szCs w:val="27"/>
        </w:rPr>
        <w:t>fine</w:t>
      </w:r>
      <w:r>
        <w:rPr>
          <w:rFonts w:ascii="Garamond" w:hAnsi="Garamond"/>
          <w:color w:val="3333CC"/>
          <w:sz w:val="27"/>
          <w:szCs w:val="27"/>
        </w:rPr>
        <w:t xml:space="preserve"> </w:t>
      </w:r>
      <w:r>
        <w:rPr>
          <w:rStyle w:val="hps"/>
          <w:rFonts w:ascii="Garamond" w:hAnsi="Garamond"/>
          <w:color w:val="3333CC"/>
          <w:sz w:val="27"/>
          <w:szCs w:val="27"/>
        </w:rPr>
        <w:t>nel nome</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Dio nostro Padre/Madre</w:t>
      </w:r>
      <w:r>
        <w:rPr>
          <w:rFonts w:ascii="Garamond" w:hAnsi="Garamond"/>
          <w:color w:val="3333CC"/>
          <w:sz w:val="27"/>
          <w:szCs w:val="27"/>
        </w:rPr>
        <w:t xml:space="preserve">. </w:t>
      </w:r>
      <w:r>
        <w:rPr>
          <w:rStyle w:val="hps"/>
          <w:rFonts w:ascii="Garamond" w:hAnsi="Garamond"/>
          <w:color w:val="3333CC"/>
          <w:sz w:val="27"/>
          <w:szCs w:val="27"/>
        </w:rPr>
        <w:t>Siete</w:t>
      </w:r>
      <w:r>
        <w:rPr>
          <w:rFonts w:ascii="Garamond" w:hAnsi="Garamond"/>
          <w:color w:val="3333CC"/>
          <w:sz w:val="27"/>
          <w:szCs w:val="27"/>
        </w:rPr>
        <w:t xml:space="preserve"> </w:t>
      </w:r>
      <w:r>
        <w:rPr>
          <w:rStyle w:val="hps"/>
          <w:rFonts w:ascii="Garamond" w:hAnsi="Garamond"/>
          <w:color w:val="3333CC"/>
          <w:sz w:val="27"/>
          <w:szCs w:val="27"/>
        </w:rPr>
        <w:t>a conoscenza del</w:t>
      </w:r>
      <w:r>
        <w:rPr>
          <w:rFonts w:ascii="Garamond" w:hAnsi="Garamond"/>
          <w:color w:val="3333CC"/>
          <w:sz w:val="27"/>
          <w:szCs w:val="27"/>
        </w:rPr>
        <w:t xml:space="preserve"> </w:t>
      </w:r>
      <w:r>
        <w:rPr>
          <w:rStyle w:val="hps"/>
          <w:rFonts w:ascii="Garamond" w:hAnsi="Garamond"/>
          <w:color w:val="3333CC"/>
          <w:sz w:val="27"/>
          <w:szCs w:val="27"/>
        </w:rPr>
        <w:t>piano divino</w:t>
      </w:r>
      <w:r>
        <w:rPr>
          <w:rFonts w:ascii="Garamond" w:hAnsi="Garamond"/>
          <w:color w:val="3333CC"/>
          <w:sz w:val="27"/>
          <w:szCs w:val="27"/>
        </w:rPr>
        <w:t xml:space="preserve"> </w:t>
      </w:r>
      <w:r>
        <w:rPr>
          <w:rStyle w:val="hps"/>
          <w:rFonts w:ascii="Garamond" w:hAnsi="Garamond"/>
          <w:color w:val="3333CC"/>
          <w:sz w:val="27"/>
          <w:szCs w:val="27"/>
        </w:rPr>
        <w:t>generale per questo</w:t>
      </w:r>
      <w:r>
        <w:rPr>
          <w:rFonts w:ascii="Garamond" w:hAnsi="Garamond"/>
          <w:color w:val="3333CC"/>
          <w:sz w:val="27"/>
          <w:szCs w:val="27"/>
        </w:rPr>
        <w:t xml:space="preserve"> </w:t>
      </w:r>
      <w:r>
        <w:rPr>
          <w:rStyle w:val="hps"/>
          <w:rFonts w:ascii="Garamond" w:hAnsi="Garamond"/>
          <w:color w:val="3333CC"/>
          <w:sz w:val="27"/>
          <w:szCs w:val="27"/>
        </w:rPr>
        <w:t>sub-</w:t>
      </w:r>
      <w:r>
        <w:rPr>
          <w:rFonts w:ascii="Garamond" w:hAnsi="Garamond"/>
          <w:color w:val="3333CC"/>
          <w:sz w:val="27"/>
          <w:szCs w:val="27"/>
        </w:rPr>
        <w:t>universo e del</w:t>
      </w:r>
      <w:r>
        <w:rPr>
          <w:rStyle w:val="hps"/>
          <w:rFonts w:ascii="Garamond" w:hAnsi="Garamond"/>
          <w:color w:val="3333CC"/>
          <w:sz w:val="27"/>
          <w:szCs w:val="27"/>
        </w:rPr>
        <w:t>la parte</w:t>
      </w:r>
      <w:r>
        <w:rPr>
          <w:rFonts w:ascii="Garamond" w:hAnsi="Garamond"/>
          <w:color w:val="3333CC"/>
          <w:sz w:val="27"/>
          <w:szCs w:val="27"/>
        </w:rPr>
        <w:t xml:space="preserve"> che </w:t>
      </w:r>
      <w:r>
        <w:rPr>
          <w:rStyle w:val="hps"/>
          <w:rFonts w:ascii="Garamond" w:hAnsi="Garamond"/>
          <w:color w:val="3333CC"/>
          <w:sz w:val="27"/>
          <w:szCs w:val="27"/>
        </w:rPr>
        <w:t>dovete interpretare</w:t>
      </w:r>
      <w:r>
        <w:rPr>
          <w:rFonts w:ascii="Garamond" w:hAnsi="Garamond"/>
          <w:color w:val="3333CC"/>
          <w:sz w:val="27"/>
          <w:szCs w:val="27"/>
        </w:rPr>
        <w:t xml:space="preserve">; tuttavia, </w:t>
      </w:r>
      <w:r>
        <w:rPr>
          <w:rStyle w:val="hps"/>
          <w:rFonts w:ascii="Garamond" w:hAnsi="Garamond"/>
          <w:color w:val="3333CC"/>
          <w:sz w:val="27"/>
          <w:szCs w:val="27"/>
        </w:rPr>
        <w:t>a livello</w:t>
      </w:r>
      <w:r>
        <w:rPr>
          <w:rFonts w:ascii="Garamond" w:hAnsi="Garamond"/>
          <w:color w:val="3333CC"/>
          <w:sz w:val="27"/>
          <w:szCs w:val="27"/>
        </w:rPr>
        <w:t xml:space="preserve"> </w:t>
      </w:r>
      <w:r>
        <w:rPr>
          <w:rStyle w:val="hps"/>
          <w:rFonts w:ascii="Garamond" w:hAnsi="Garamond"/>
          <w:color w:val="3333CC"/>
          <w:sz w:val="27"/>
          <w:szCs w:val="27"/>
        </w:rPr>
        <w:t>cosmico, potete o non potete</w:t>
      </w:r>
      <w:r>
        <w:rPr>
          <w:rFonts w:ascii="Garamond" w:hAnsi="Garamond"/>
          <w:color w:val="3333CC"/>
          <w:sz w:val="27"/>
          <w:szCs w:val="27"/>
        </w:rPr>
        <w:t xml:space="preserve"> </w:t>
      </w:r>
      <w:r>
        <w:rPr>
          <w:rStyle w:val="hps"/>
          <w:rFonts w:ascii="Garamond" w:hAnsi="Garamond"/>
          <w:color w:val="3333CC"/>
          <w:sz w:val="27"/>
          <w:szCs w:val="27"/>
        </w:rPr>
        <w:t>ricordare le vostre</w:t>
      </w:r>
      <w:r>
        <w:rPr>
          <w:rFonts w:ascii="Garamond" w:hAnsi="Garamond"/>
          <w:color w:val="3333CC"/>
          <w:sz w:val="27"/>
          <w:szCs w:val="27"/>
        </w:rPr>
        <w:t xml:space="preserve"> </w:t>
      </w:r>
      <w:r>
        <w:rPr>
          <w:rStyle w:val="hps"/>
          <w:rFonts w:ascii="Garamond" w:hAnsi="Garamond"/>
          <w:color w:val="3333CC"/>
          <w:sz w:val="27"/>
          <w:szCs w:val="27"/>
        </w:rPr>
        <w:t>origini o la vostra identità.</w:t>
      </w:r>
      <w:r>
        <w:rPr>
          <w:rFonts w:ascii="Garamond" w:hAnsi="Garamond"/>
          <w:color w:val="3333CC"/>
          <w:sz w:val="27"/>
          <w:szCs w:val="27"/>
        </w:rPr>
        <w:t xml:space="preserve"> </w:t>
      </w:r>
    </w:p>
    <w:p w:rsidR="00C371C7" w:rsidRDefault="00C371C7" w:rsidP="00C371C7">
      <w:pPr>
        <w:pStyle w:val="NormaleWeb"/>
        <w:jc w:val="both"/>
      </w:pP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Spirito</w:t>
      </w:r>
      <w:r>
        <w:rPr>
          <w:rFonts w:ascii="Garamond" w:hAnsi="Garamond"/>
          <w:color w:val="3333CC"/>
          <w:sz w:val="27"/>
          <w:szCs w:val="27"/>
        </w:rPr>
        <w:t xml:space="preserve">, </w:t>
      </w:r>
      <w:r>
        <w:rPr>
          <w:rStyle w:val="hps"/>
          <w:rFonts w:ascii="Garamond" w:hAnsi="Garamond"/>
          <w:color w:val="3333CC"/>
          <w:sz w:val="27"/>
          <w:szCs w:val="27"/>
        </w:rPr>
        <w:t>che chiameremo</w:t>
      </w:r>
      <w:r>
        <w:rPr>
          <w:rFonts w:ascii="Garamond" w:hAnsi="Garamond"/>
          <w:color w:val="3333CC"/>
          <w:sz w:val="27"/>
          <w:szCs w:val="27"/>
        </w:rPr>
        <w:t xml:space="preserve"> </w:t>
      </w:r>
      <w:r>
        <w:rPr>
          <w:rStyle w:val="hps"/>
          <w:rFonts w:ascii="Garamond" w:hAnsi="Garamond"/>
          <w:color w:val="3333CC"/>
          <w:sz w:val="27"/>
          <w:szCs w:val="27"/>
        </w:rPr>
        <w:t xml:space="preserve">il vostro </w:t>
      </w:r>
      <w:r>
        <w:rPr>
          <w:rStyle w:val="hps"/>
          <w:rFonts w:ascii="Garamond" w:hAnsi="Garamond"/>
          <w:b/>
          <w:bCs/>
          <w:i/>
          <w:iCs/>
          <w:color w:val="3333CC"/>
          <w:sz w:val="27"/>
          <w:szCs w:val="27"/>
        </w:rPr>
        <w:t>"</w:t>
      </w:r>
      <w:r>
        <w:rPr>
          <w:rFonts w:ascii="Garamond" w:hAnsi="Garamond"/>
          <w:b/>
          <w:bCs/>
          <w:i/>
          <w:iCs/>
          <w:color w:val="3333CC"/>
          <w:sz w:val="27"/>
          <w:szCs w:val="27"/>
        </w:rPr>
        <w:t>Raggio Divino"</w:t>
      </w:r>
      <w:r>
        <w:rPr>
          <w:rFonts w:ascii="Garamond" w:hAnsi="Garamond"/>
          <w:color w:val="3333CC"/>
          <w:sz w:val="27"/>
          <w:szCs w:val="27"/>
        </w:rPr>
        <w:t xml:space="preserve">, voi siete un </w:t>
      </w:r>
      <w:r>
        <w:rPr>
          <w:rStyle w:val="hps"/>
          <w:rFonts w:ascii="Garamond" w:hAnsi="Garamond"/>
          <w:color w:val="3333CC"/>
          <w:sz w:val="27"/>
          <w:szCs w:val="27"/>
        </w:rPr>
        <w:t>grande Essere</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che ha anche</w:t>
      </w:r>
      <w:r>
        <w:rPr>
          <w:rFonts w:ascii="Garamond" w:hAnsi="Garamond"/>
          <w:color w:val="3333CC"/>
          <w:sz w:val="27"/>
          <w:szCs w:val="27"/>
        </w:rPr>
        <w:t xml:space="preserve"> </w:t>
      </w:r>
      <w:r>
        <w:rPr>
          <w:rStyle w:val="hps"/>
          <w:rFonts w:ascii="Garamond" w:hAnsi="Garamond"/>
          <w:color w:val="3333CC"/>
          <w:sz w:val="27"/>
          <w:szCs w:val="27"/>
        </w:rPr>
        <w:t>emesso</w:t>
      </w:r>
      <w:r>
        <w:rPr>
          <w:rFonts w:ascii="Garamond" w:hAnsi="Garamond"/>
          <w:color w:val="3333CC"/>
          <w:sz w:val="27"/>
          <w:szCs w:val="27"/>
        </w:rPr>
        <w:t xml:space="preserve"> </w:t>
      </w:r>
      <w:r>
        <w:rPr>
          <w:rStyle w:val="hps"/>
          <w:rFonts w:ascii="Garamond" w:hAnsi="Garamond"/>
          <w:color w:val="3333CC"/>
          <w:sz w:val="27"/>
          <w:szCs w:val="27"/>
        </w:rPr>
        <w:t>sfaccettature</w:t>
      </w:r>
      <w:r>
        <w:rPr>
          <w:rFonts w:ascii="Garamond" w:hAnsi="Garamond"/>
          <w:color w:val="3333CC"/>
          <w:sz w:val="27"/>
          <w:szCs w:val="27"/>
        </w:rPr>
        <w:t xml:space="preserve"> </w:t>
      </w:r>
      <w:r>
        <w:rPr>
          <w:rStyle w:val="hps"/>
          <w:rFonts w:ascii="Garamond" w:hAnsi="Garamond"/>
          <w:color w:val="3333CC"/>
          <w:sz w:val="27"/>
          <w:szCs w:val="27"/>
        </w:rPr>
        <w:t>o sotto</w:t>
      </w:r>
      <w:r>
        <w:rPr>
          <w:rFonts w:ascii="Garamond" w:hAnsi="Garamond"/>
          <w:color w:val="3333CC"/>
          <w:sz w:val="27"/>
          <w:szCs w:val="27"/>
        </w:rPr>
        <w:t xml:space="preserve">raggi di </w:t>
      </w:r>
      <w:r>
        <w:rPr>
          <w:rStyle w:val="hps"/>
          <w:rFonts w:ascii="Garamond" w:hAnsi="Garamond"/>
          <w:color w:val="3333CC"/>
          <w:sz w:val="27"/>
          <w:szCs w:val="27"/>
        </w:rPr>
        <w:t>se stesso</w:t>
      </w:r>
      <w:r>
        <w:rPr>
          <w:rFonts w:ascii="Garamond" w:hAnsi="Garamond"/>
          <w:color w:val="3333CC"/>
          <w:sz w:val="27"/>
          <w:szCs w:val="27"/>
        </w:rPr>
        <w:t xml:space="preserve">, </w:t>
      </w:r>
      <w:r>
        <w:rPr>
          <w:rStyle w:val="hps"/>
          <w:rFonts w:ascii="Garamond" w:hAnsi="Garamond"/>
          <w:color w:val="3333CC"/>
          <w:sz w:val="27"/>
          <w:szCs w:val="27"/>
        </w:rPr>
        <w:t>lasciando</w:t>
      </w:r>
      <w:r>
        <w:rPr>
          <w:rFonts w:ascii="Garamond" w:hAnsi="Garamond"/>
          <w:color w:val="3333CC"/>
          <w:sz w:val="27"/>
          <w:szCs w:val="27"/>
        </w:rPr>
        <w:t xml:space="preserve"> </w:t>
      </w:r>
      <w:r>
        <w:rPr>
          <w:rStyle w:val="hps"/>
          <w:rFonts w:ascii="Garamond" w:hAnsi="Garamond"/>
          <w:b/>
          <w:bCs/>
          <w:i/>
          <w:iCs/>
          <w:color w:val="3333CC"/>
          <w:sz w:val="27"/>
          <w:szCs w:val="27"/>
        </w:rPr>
        <w:t>Superanime</w:t>
      </w:r>
      <w:r>
        <w:rPr>
          <w:rFonts w:ascii="Garamond" w:hAnsi="Garamond"/>
          <w:b/>
          <w:bCs/>
          <w:i/>
          <w:iCs/>
          <w:color w:val="3333CC"/>
          <w:sz w:val="27"/>
          <w:szCs w:val="27"/>
        </w:rPr>
        <w:t xml:space="preserve"> </w:t>
      </w:r>
      <w:r>
        <w:rPr>
          <w:rStyle w:val="hps"/>
          <w:rFonts w:ascii="Garamond" w:hAnsi="Garamond"/>
          <w:color w:val="3333CC"/>
          <w:sz w:val="27"/>
          <w:szCs w:val="27"/>
        </w:rPr>
        <w:t>o parti</w:t>
      </w:r>
      <w:r>
        <w:rPr>
          <w:rFonts w:ascii="Garamond" w:hAnsi="Garamond"/>
          <w:color w:val="3333CC"/>
          <w:sz w:val="27"/>
          <w:szCs w:val="27"/>
        </w:rPr>
        <w:t xml:space="preserve"> </w:t>
      </w:r>
      <w:r>
        <w:rPr>
          <w:rStyle w:val="hps"/>
          <w:rFonts w:ascii="Garamond" w:hAnsi="Garamond"/>
          <w:color w:val="3333CC"/>
          <w:sz w:val="27"/>
          <w:szCs w:val="27"/>
        </w:rPr>
        <w:t xml:space="preserve">della propria </w:t>
      </w:r>
      <w:r>
        <w:rPr>
          <w:rStyle w:val="hps"/>
          <w:rFonts w:ascii="Garamond" w:hAnsi="Garamond"/>
          <w:b/>
          <w:bCs/>
          <w:i/>
          <w:iCs/>
          <w:color w:val="3333CC"/>
          <w:sz w:val="27"/>
          <w:szCs w:val="27"/>
        </w:rPr>
        <w:t>Essenza</w:t>
      </w:r>
      <w:r>
        <w:rPr>
          <w:rFonts w:ascii="Garamond" w:hAnsi="Garamond"/>
          <w:color w:val="3333CC"/>
          <w:sz w:val="27"/>
          <w:szCs w:val="27"/>
        </w:rPr>
        <w:t xml:space="preserve"> </w:t>
      </w:r>
      <w:r>
        <w:rPr>
          <w:rStyle w:val="hps"/>
          <w:rFonts w:ascii="Garamond" w:hAnsi="Garamond"/>
          <w:color w:val="3333CC"/>
          <w:sz w:val="27"/>
          <w:szCs w:val="27"/>
        </w:rPr>
        <w:t>in diverse dimensioni</w:t>
      </w:r>
      <w:r>
        <w:rPr>
          <w:rFonts w:ascii="Garamond" w:hAnsi="Garamond"/>
          <w:color w:val="3333CC"/>
          <w:sz w:val="27"/>
          <w:szCs w:val="27"/>
        </w:rPr>
        <w:t xml:space="preserve">, galassie, </w:t>
      </w:r>
      <w:r>
        <w:rPr>
          <w:rStyle w:val="hps"/>
          <w:rFonts w:ascii="Garamond" w:hAnsi="Garamond"/>
          <w:color w:val="3333CC"/>
          <w:sz w:val="27"/>
          <w:szCs w:val="27"/>
        </w:rPr>
        <w:t>sistemi stellari</w:t>
      </w:r>
      <w:r>
        <w:rPr>
          <w:rFonts w:ascii="Garamond" w:hAnsi="Garamond"/>
          <w:color w:val="3333CC"/>
          <w:sz w:val="27"/>
          <w:szCs w:val="27"/>
        </w:rPr>
        <w:t xml:space="preserve"> </w:t>
      </w:r>
      <w:r>
        <w:rPr>
          <w:rStyle w:val="hps"/>
          <w:rFonts w:ascii="Garamond" w:hAnsi="Garamond"/>
          <w:color w:val="3333CC"/>
          <w:sz w:val="27"/>
          <w:szCs w:val="27"/>
        </w:rPr>
        <w:t>e mondi</w:t>
      </w:r>
      <w:r>
        <w:rPr>
          <w:rFonts w:ascii="Garamond" w:hAnsi="Garamond"/>
          <w:color w:val="3333CC"/>
          <w:sz w:val="27"/>
          <w:szCs w:val="27"/>
        </w:rPr>
        <w:t xml:space="preserve"> </w:t>
      </w:r>
      <w:r>
        <w:rPr>
          <w:rStyle w:val="hps"/>
          <w:rFonts w:ascii="Garamond" w:hAnsi="Garamond"/>
          <w:color w:val="3333CC"/>
          <w:sz w:val="27"/>
          <w:szCs w:val="27"/>
        </w:rPr>
        <w:t>in tutto</w:t>
      </w:r>
      <w:r>
        <w:rPr>
          <w:rFonts w:ascii="Garamond" w:hAnsi="Garamond"/>
          <w:color w:val="3333CC"/>
          <w:sz w:val="27"/>
          <w:szCs w:val="27"/>
        </w:rPr>
        <w:t xml:space="preserve"> </w:t>
      </w:r>
      <w:r>
        <w:rPr>
          <w:rStyle w:val="hps"/>
          <w:rFonts w:ascii="Garamond" w:hAnsi="Garamond"/>
          <w:color w:val="3333CC"/>
          <w:sz w:val="27"/>
          <w:szCs w:val="27"/>
        </w:rPr>
        <w:t>questo</w:t>
      </w:r>
      <w:r>
        <w:rPr>
          <w:rFonts w:ascii="Garamond" w:hAnsi="Garamond"/>
          <w:color w:val="3333CC"/>
          <w:sz w:val="27"/>
          <w:szCs w:val="27"/>
        </w:rPr>
        <w:t xml:space="preserve"> </w:t>
      </w:r>
      <w:r>
        <w:rPr>
          <w:rStyle w:val="hps"/>
          <w:rFonts w:ascii="Garamond" w:hAnsi="Garamond"/>
          <w:color w:val="3333CC"/>
          <w:sz w:val="27"/>
          <w:szCs w:val="27"/>
        </w:rPr>
        <w:t>sub</w:t>
      </w:r>
      <w:r>
        <w:rPr>
          <w:rStyle w:val="atn"/>
          <w:rFonts w:ascii="Garamond" w:hAnsi="Garamond"/>
          <w:color w:val="3333CC"/>
          <w:sz w:val="27"/>
          <w:szCs w:val="27"/>
        </w:rPr>
        <w:t>-</w:t>
      </w:r>
      <w:r>
        <w:rPr>
          <w:rFonts w:ascii="Garamond" w:hAnsi="Garamond"/>
          <w:color w:val="3333CC"/>
          <w:sz w:val="27"/>
          <w:szCs w:val="27"/>
        </w:rPr>
        <w:t xml:space="preserve">universo, </w:t>
      </w:r>
      <w:r>
        <w:rPr>
          <w:rStyle w:val="hps"/>
          <w:rFonts w:ascii="Garamond" w:hAnsi="Garamond"/>
          <w:color w:val="3333CC"/>
          <w:sz w:val="27"/>
          <w:szCs w:val="27"/>
        </w:rPr>
        <w:t>e</w:t>
      </w:r>
      <w:r>
        <w:rPr>
          <w:rFonts w:ascii="Garamond" w:hAnsi="Garamond"/>
          <w:color w:val="3333CC"/>
          <w:sz w:val="27"/>
          <w:szCs w:val="27"/>
        </w:rPr>
        <w:t xml:space="preserve">, a loro volta, </w:t>
      </w:r>
      <w:r>
        <w:rPr>
          <w:rStyle w:val="hps"/>
          <w:rFonts w:ascii="Garamond" w:hAnsi="Garamond"/>
          <w:color w:val="3333CC"/>
          <w:sz w:val="27"/>
          <w:szCs w:val="27"/>
        </w:rPr>
        <w:t>anche ognuna di</w:t>
      </w:r>
      <w:r>
        <w:rPr>
          <w:rFonts w:ascii="Garamond" w:hAnsi="Garamond"/>
          <w:color w:val="3333CC"/>
          <w:sz w:val="27"/>
          <w:szCs w:val="27"/>
        </w:rPr>
        <w:t xml:space="preserve"> </w:t>
      </w:r>
      <w:r>
        <w:rPr>
          <w:rStyle w:val="hps"/>
          <w:rFonts w:ascii="Garamond" w:hAnsi="Garamond"/>
          <w:color w:val="3333CC"/>
          <w:sz w:val="27"/>
          <w:szCs w:val="27"/>
        </w:rPr>
        <w:t>queste grandi</w:t>
      </w:r>
      <w:r>
        <w:rPr>
          <w:rFonts w:ascii="Garamond" w:hAnsi="Garamond"/>
          <w:color w:val="3333CC"/>
          <w:sz w:val="27"/>
          <w:szCs w:val="27"/>
        </w:rPr>
        <w:t xml:space="preserve"> </w:t>
      </w:r>
      <w:r>
        <w:rPr>
          <w:rStyle w:val="hps"/>
          <w:rFonts w:ascii="Garamond" w:hAnsi="Garamond"/>
          <w:color w:val="3333CC"/>
          <w:sz w:val="27"/>
          <w:szCs w:val="27"/>
        </w:rPr>
        <w:t>Superanime</w:t>
      </w:r>
      <w:r>
        <w:rPr>
          <w:rFonts w:ascii="Garamond" w:hAnsi="Garamond"/>
          <w:color w:val="3333CC"/>
          <w:sz w:val="27"/>
          <w:szCs w:val="27"/>
        </w:rPr>
        <w:t xml:space="preserve"> ha </w:t>
      </w:r>
      <w:r>
        <w:rPr>
          <w:rStyle w:val="hps"/>
          <w:rFonts w:ascii="Garamond" w:hAnsi="Garamond"/>
          <w:color w:val="3333CC"/>
          <w:sz w:val="27"/>
          <w:szCs w:val="27"/>
        </w:rPr>
        <w:t>emesso</w:t>
      </w:r>
      <w:r>
        <w:rPr>
          <w:rFonts w:ascii="Garamond" w:hAnsi="Garamond"/>
          <w:color w:val="3333CC"/>
          <w:sz w:val="27"/>
          <w:szCs w:val="27"/>
        </w:rPr>
        <w:t xml:space="preserve"> </w:t>
      </w:r>
      <w:r>
        <w:rPr>
          <w:rStyle w:val="hps"/>
          <w:rFonts w:ascii="Garamond" w:hAnsi="Garamond"/>
          <w:color w:val="3333CC"/>
          <w:sz w:val="27"/>
          <w:szCs w:val="27"/>
        </w:rPr>
        <w:t>Scintille</w:t>
      </w:r>
      <w:r>
        <w:rPr>
          <w:rFonts w:ascii="Garamond" w:hAnsi="Garamond"/>
          <w:color w:val="3333CC"/>
          <w:sz w:val="27"/>
          <w:szCs w:val="27"/>
        </w:rPr>
        <w:t xml:space="preserve"> </w:t>
      </w:r>
      <w:r>
        <w:rPr>
          <w:rStyle w:val="hps"/>
          <w:rFonts w:ascii="Garamond" w:hAnsi="Garamond"/>
          <w:color w:val="3333CC"/>
          <w:sz w:val="27"/>
          <w:szCs w:val="27"/>
        </w:rPr>
        <w:t>o Frammenti di</w:t>
      </w:r>
      <w:r>
        <w:rPr>
          <w:rFonts w:ascii="Garamond" w:hAnsi="Garamond"/>
          <w:color w:val="3333CC"/>
          <w:sz w:val="27"/>
          <w:szCs w:val="27"/>
        </w:rPr>
        <w:t xml:space="preserve"> </w:t>
      </w:r>
      <w:r>
        <w:rPr>
          <w:rStyle w:val="hps"/>
          <w:rFonts w:ascii="Garamond" w:hAnsi="Garamond"/>
          <w:color w:val="3333CC"/>
          <w:sz w:val="27"/>
          <w:szCs w:val="27"/>
        </w:rPr>
        <w:t>Anima della propria</w:t>
      </w:r>
      <w:r>
        <w:rPr>
          <w:rFonts w:ascii="Garamond" w:hAnsi="Garamond"/>
          <w:color w:val="3333CC"/>
          <w:sz w:val="27"/>
          <w:szCs w:val="27"/>
        </w:rPr>
        <w:t xml:space="preserve"> </w:t>
      </w:r>
      <w:r>
        <w:rPr>
          <w:rStyle w:val="hps"/>
          <w:rFonts w:ascii="Garamond" w:hAnsi="Garamond"/>
          <w:color w:val="3333CC"/>
          <w:sz w:val="27"/>
          <w:szCs w:val="27"/>
        </w:rPr>
        <w:t>Essenza</w:t>
      </w:r>
      <w:r>
        <w:rPr>
          <w:rFonts w:ascii="Garamond" w:hAnsi="Garamond"/>
          <w:color w:val="3333CC"/>
          <w:sz w:val="27"/>
          <w:szCs w:val="27"/>
        </w:rPr>
        <w:t xml:space="preserve">. </w:t>
      </w:r>
      <w:r>
        <w:rPr>
          <w:rStyle w:val="hps"/>
          <w:rFonts w:ascii="Garamond" w:hAnsi="Garamond"/>
          <w:color w:val="3333CC"/>
          <w:sz w:val="27"/>
          <w:szCs w:val="27"/>
        </w:rPr>
        <w:t xml:space="preserve">Il </w:t>
      </w:r>
      <w:r>
        <w:rPr>
          <w:rStyle w:val="hps"/>
          <w:rFonts w:ascii="Garamond" w:hAnsi="Garamond"/>
          <w:b/>
          <w:bCs/>
          <w:i/>
          <w:iCs/>
          <w:color w:val="3333CC"/>
          <w:sz w:val="27"/>
          <w:szCs w:val="27"/>
        </w:rPr>
        <w:t xml:space="preserve">voi </w:t>
      </w:r>
      <w:r>
        <w:rPr>
          <w:rFonts w:ascii="Garamond" w:hAnsi="Garamond"/>
          <w:color w:val="3333CC"/>
          <w:sz w:val="27"/>
          <w:szCs w:val="27"/>
        </w:rPr>
        <w:t xml:space="preserve"> adesso </w:t>
      </w:r>
      <w:r>
        <w:rPr>
          <w:rStyle w:val="hps"/>
          <w:rFonts w:ascii="Garamond" w:hAnsi="Garamond"/>
          <w:color w:val="3333CC"/>
          <w:sz w:val="27"/>
          <w:szCs w:val="27"/>
        </w:rPr>
        <w:t>incarnato</w:t>
      </w:r>
      <w:r>
        <w:rPr>
          <w:rFonts w:ascii="Garamond" w:hAnsi="Garamond"/>
          <w:color w:val="3333CC"/>
          <w:sz w:val="27"/>
          <w:szCs w:val="27"/>
        </w:rPr>
        <w:t xml:space="preserve"> </w:t>
      </w:r>
      <w:r>
        <w:rPr>
          <w:rStyle w:val="hps"/>
          <w:rFonts w:ascii="Garamond" w:hAnsi="Garamond"/>
          <w:color w:val="3333CC"/>
          <w:sz w:val="27"/>
          <w:szCs w:val="27"/>
        </w:rPr>
        <w:t>in un corpo fisico</w:t>
      </w:r>
      <w:r>
        <w:rPr>
          <w:rFonts w:ascii="Garamond" w:hAnsi="Garamond"/>
          <w:color w:val="3333CC"/>
          <w:sz w:val="27"/>
          <w:szCs w:val="27"/>
        </w:rPr>
        <w:t xml:space="preserve"> </w:t>
      </w:r>
      <w:r>
        <w:rPr>
          <w:rStyle w:val="hps"/>
          <w:rFonts w:ascii="Garamond" w:hAnsi="Garamond"/>
          <w:color w:val="3333CC"/>
          <w:sz w:val="27"/>
          <w:szCs w:val="27"/>
        </w:rPr>
        <w:t>sul pianeta Terra</w:t>
      </w:r>
      <w:r>
        <w:rPr>
          <w:rFonts w:ascii="Garamond" w:hAnsi="Garamond"/>
          <w:color w:val="3333CC"/>
          <w:sz w:val="27"/>
          <w:szCs w:val="27"/>
        </w:rPr>
        <w:t xml:space="preserve"> </w:t>
      </w:r>
      <w:r>
        <w:rPr>
          <w:rStyle w:val="hps"/>
          <w:rFonts w:ascii="Garamond" w:hAnsi="Garamond"/>
          <w:color w:val="3333CC"/>
          <w:sz w:val="27"/>
          <w:szCs w:val="27"/>
        </w:rPr>
        <w:t xml:space="preserve">è una di quelle </w:t>
      </w:r>
      <w:r>
        <w:rPr>
          <w:rStyle w:val="hps"/>
          <w:rFonts w:ascii="Garamond" w:hAnsi="Garamond"/>
          <w:b/>
          <w:bCs/>
          <w:i/>
          <w:iCs/>
          <w:color w:val="3333CC"/>
          <w:sz w:val="27"/>
          <w:szCs w:val="27"/>
        </w:rPr>
        <w:t>Scintille Spirituali</w:t>
      </w:r>
      <w:r>
        <w:rPr>
          <w:rStyle w:val="hps"/>
          <w:rFonts w:ascii="Garamond" w:hAnsi="Garamond"/>
          <w:color w:val="3333CC"/>
          <w:sz w:val="27"/>
          <w:szCs w:val="27"/>
        </w:rPr>
        <w:t xml:space="preserve"> </w:t>
      </w:r>
      <w:r>
        <w:rPr>
          <w:rFonts w:ascii="Garamond" w:hAnsi="Garamond"/>
          <w:color w:val="3333CC"/>
          <w:sz w:val="27"/>
          <w:szCs w:val="27"/>
        </w:rPr>
        <w:t> </w:t>
      </w:r>
      <w:r>
        <w:rPr>
          <w:rStyle w:val="hps"/>
          <w:rFonts w:ascii="Garamond" w:hAnsi="Garamond"/>
          <w:color w:val="3333CC"/>
          <w:sz w:val="27"/>
          <w:szCs w:val="27"/>
        </w:rPr>
        <w:t>che hanno accettato di</w:t>
      </w:r>
      <w:r>
        <w:rPr>
          <w:rFonts w:ascii="Garamond" w:hAnsi="Garamond"/>
          <w:color w:val="3333CC"/>
          <w:sz w:val="27"/>
          <w:szCs w:val="27"/>
        </w:rPr>
        <w:t xml:space="preserve"> </w:t>
      </w:r>
      <w:r>
        <w:rPr>
          <w:rStyle w:val="hps"/>
          <w:rFonts w:ascii="Garamond" w:hAnsi="Garamond"/>
          <w:color w:val="3333CC"/>
          <w:sz w:val="27"/>
          <w:szCs w:val="27"/>
        </w:rPr>
        <w:t>tornare</w:t>
      </w:r>
      <w:r>
        <w:rPr>
          <w:rFonts w:ascii="Garamond" w:hAnsi="Garamond"/>
          <w:color w:val="3333CC"/>
          <w:sz w:val="27"/>
          <w:szCs w:val="27"/>
        </w:rPr>
        <w:t xml:space="preserve"> </w:t>
      </w:r>
      <w:r>
        <w:rPr>
          <w:rStyle w:val="hps"/>
          <w:rFonts w:ascii="Garamond" w:hAnsi="Garamond"/>
          <w:color w:val="3333CC"/>
          <w:sz w:val="27"/>
          <w:szCs w:val="27"/>
        </w:rPr>
        <w:t>indietro</w:t>
      </w:r>
      <w:r>
        <w:rPr>
          <w:rFonts w:ascii="Garamond" w:hAnsi="Garamond"/>
          <w:color w:val="3333CC"/>
          <w:sz w:val="27"/>
          <w:szCs w:val="27"/>
        </w:rPr>
        <w:t xml:space="preserve"> </w:t>
      </w:r>
      <w:r>
        <w:rPr>
          <w:rStyle w:val="hps"/>
          <w:rFonts w:ascii="Garamond" w:hAnsi="Garamond"/>
          <w:color w:val="3333CC"/>
          <w:sz w:val="27"/>
          <w:szCs w:val="27"/>
        </w:rPr>
        <w:t>nel vuoto</w:t>
      </w:r>
      <w:r>
        <w:rPr>
          <w:rFonts w:ascii="Garamond" w:hAnsi="Garamond"/>
          <w:color w:val="3333CC"/>
          <w:sz w:val="27"/>
          <w:szCs w:val="27"/>
        </w:rPr>
        <w:t xml:space="preserve"> </w:t>
      </w:r>
      <w:r>
        <w:rPr>
          <w:rStyle w:val="hps"/>
          <w:rFonts w:ascii="Garamond" w:hAnsi="Garamond"/>
          <w:color w:val="3333CC"/>
          <w:sz w:val="27"/>
          <w:szCs w:val="27"/>
        </w:rPr>
        <w:t>sconosciuto</w:t>
      </w:r>
      <w:r>
        <w:rPr>
          <w:rFonts w:ascii="Garamond" w:hAnsi="Garamond"/>
          <w:color w:val="3333CC"/>
          <w:sz w:val="27"/>
          <w:szCs w:val="27"/>
        </w:rPr>
        <w:t xml:space="preserve">, </w:t>
      </w:r>
      <w:r>
        <w:rPr>
          <w:rStyle w:val="hps"/>
          <w:rFonts w:ascii="Garamond" w:hAnsi="Garamond"/>
          <w:color w:val="3333CC"/>
          <w:sz w:val="27"/>
          <w:szCs w:val="27"/>
        </w:rPr>
        <w:t>di creare</w:t>
      </w:r>
      <w:r>
        <w:rPr>
          <w:rFonts w:ascii="Garamond" w:hAnsi="Garamond"/>
          <w:color w:val="3333CC"/>
          <w:sz w:val="27"/>
          <w:szCs w:val="27"/>
        </w:rPr>
        <w:t xml:space="preserve"> </w:t>
      </w:r>
      <w:r>
        <w:rPr>
          <w:rStyle w:val="hps"/>
          <w:rFonts w:ascii="Garamond" w:hAnsi="Garamond"/>
          <w:color w:val="3333CC"/>
          <w:sz w:val="27"/>
          <w:szCs w:val="27"/>
        </w:rPr>
        <w:t>mondi diversi</w:t>
      </w:r>
      <w:r>
        <w:rPr>
          <w:rFonts w:ascii="Garamond" w:hAnsi="Garamond"/>
          <w:color w:val="3333CC"/>
          <w:sz w:val="27"/>
          <w:szCs w:val="27"/>
        </w:rPr>
        <w:t xml:space="preserve">, </w:t>
      </w:r>
      <w:r>
        <w:rPr>
          <w:rStyle w:val="hps"/>
          <w:rFonts w:ascii="Garamond" w:hAnsi="Garamond"/>
          <w:color w:val="3333CC"/>
          <w:sz w:val="27"/>
          <w:szCs w:val="27"/>
        </w:rPr>
        <w:t>di abitarli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poi</w:t>
      </w:r>
      <w:r>
        <w:rPr>
          <w:rFonts w:ascii="Garamond" w:hAnsi="Garamond"/>
          <w:color w:val="3333CC"/>
          <w:sz w:val="27"/>
          <w:szCs w:val="27"/>
        </w:rPr>
        <w:t xml:space="preserve"> </w:t>
      </w:r>
      <w:r>
        <w:rPr>
          <w:rStyle w:val="hps"/>
          <w:rFonts w:ascii="Garamond" w:hAnsi="Garamond"/>
          <w:color w:val="3333CC"/>
          <w:sz w:val="27"/>
          <w:szCs w:val="27"/>
        </w:rPr>
        <w:t>sperimentare ciò che</w:t>
      </w:r>
      <w:r>
        <w:rPr>
          <w:rFonts w:ascii="Garamond" w:hAnsi="Garamond"/>
          <w:color w:val="3333CC"/>
          <w:sz w:val="27"/>
          <w:szCs w:val="27"/>
        </w:rPr>
        <w:t xml:space="preserve"> </w:t>
      </w:r>
      <w:r>
        <w:rPr>
          <w:rStyle w:val="hps"/>
          <w:rFonts w:ascii="Garamond" w:hAnsi="Garamond"/>
          <w:color w:val="3333CC"/>
          <w:sz w:val="27"/>
          <w:szCs w:val="27"/>
        </w:rPr>
        <w:t>hanno contribuito a</w:t>
      </w:r>
      <w:r>
        <w:rPr>
          <w:rFonts w:ascii="Garamond" w:hAnsi="Garamond"/>
          <w:color w:val="3333CC"/>
          <w:sz w:val="27"/>
          <w:szCs w:val="27"/>
        </w:rPr>
        <w:t xml:space="preserve"> </w:t>
      </w:r>
      <w:r>
        <w:rPr>
          <w:rStyle w:val="hps"/>
          <w:rFonts w:ascii="Garamond" w:hAnsi="Garamond"/>
          <w:color w:val="3333CC"/>
          <w:sz w:val="27"/>
          <w:szCs w:val="27"/>
        </w:rPr>
        <w:t>creare</w:t>
      </w:r>
      <w:r>
        <w:rPr>
          <w:rFonts w:ascii="Garamond" w:hAnsi="Garamond"/>
          <w:color w:val="3333CC"/>
          <w:sz w:val="27"/>
          <w:szCs w:val="27"/>
        </w:rPr>
        <w:t xml:space="preserve"> </w:t>
      </w:r>
      <w:r>
        <w:rPr>
          <w:rStyle w:val="hps"/>
          <w:rFonts w:ascii="Garamond" w:hAnsi="Garamond"/>
          <w:color w:val="3333CC"/>
          <w:sz w:val="27"/>
          <w:szCs w:val="27"/>
        </w:rPr>
        <w:t>in modo che le</w:t>
      </w:r>
      <w:r>
        <w:rPr>
          <w:rFonts w:ascii="Garamond" w:hAnsi="Garamond"/>
          <w:color w:val="3333CC"/>
          <w:sz w:val="27"/>
          <w:szCs w:val="27"/>
        </w:rPr>
        <w:t xml:space="preserve"> </w:t>
      </w:r>
      <w:r>
        <w:rPr>
          <w:rStyle w:val="hps"/>
          <w:rFonts w:ascii="Garamond" w:hAnsi="Garamond"/>
          <w:color w:val="3333CC"/>
          <w:sz w:val="27"/>
          <w:szCs w:val="27"/>
        </w:rPr>
        <w:t>loro</w:t>
      </w:r>
      <w:r>
        <w:rPr>
          <w:rFonts w:ascii="Garamond" w:hAnsi="Garamond"/>
          <w:color w:val="3333CC"/>
          <w:sz w:val="27"/>
          <w:szCs w:val="27"/>
        </w:rPr>
        <w:t xml:space="preserve"> </w:t>
      </w:r>
      <w:r>
        <w:rPr>
          <w:rStyle w:val="hps"/>
          <w:rFonts w:ascii="Garamond" w:hAnsi="Garamond"/>
          <w:color w:val="3333CC"/>
          <w:sz w:val="27"/>
          <w:szCs w:val="27"/>
        </w:rPr>
        <w:t>esperienze uniche</w:t>
      </w:r>
      <w:r>
        <w:rPr>
          <w:rFonts w:ascii="Garamond" w:hAnsi="Garamond"/>
          <w:color w:val="3333CC"/>
          <w:sz w:val="27"/>
          <w:szCs w:val="27"/>
        </w:rPr>
        <w:t xml:space="preserve"> </w:t>
      </w:r>
      <w:r>
        <w:rPr>
          <w:rStyle w:val="hps"/>
          <w:rFonts w:ascii="Garamond" w:hAnsi="Garamond"/>
          <w:color w:val="3333CC"/>
          <w:sz w:val="27"/>
          <w:szCs w:val="27"/>
        </w:rPr>
        <w:t>possano essere</w:t>
      </w:r>
      <w:r>
        <w:rPr>
          <w:rFonts w:ascii="Garamond" w:hAnsi="Garamond"/>
          <w:color w:val="3333CC"/>
          <w:sz w:val="27"/>
          <w:szCs w:val="27"/>
        </w:rPr>
        <w:t xml:space="preserve"> </w:t>
      </w:r>
      <w:r>
        <w:rPr>
          <w:rStyle w:val="hps"/>
          <w:rFonts w:ascii="Garamond" w:hAnsi="Garamond"/>
          <w:color w:val="3333CC"/>
          <w:sz w:val="27"/>
          <w:szCs w:val="27"/>
        </w:rPr>
        <w:t>incorporate nella</w:t>
      </w:r>
      <w:r>
        <w:rPr>
          <w:rFonts w:ascii="Garamond" w:hAnsi="Garamond"/>
          <w:color w:val="3333CC"/>
          <w:sz w:val="27"/>
          <w:szCs w:val="27"/>
        </w:rPr>
        <w:t xml:space="preserve"> </w:t>
      </w:r>
      <w:r>
        <w:rPr>
          <w:rStyle w:val="hps"/>
          <w:rFonts w:ascii="Garamond" w:hAnsi="Garamond"/>
          <w:color w:val="3333CC"/>
          <w:sz w:val="27"/>
          <w:szCs w:val="27"/>
        </w:rPr>
        <w:t>coscienza universale</w:t>
      </w:r>
      <w:r>
        <w:rPr>
          <w:rFonts w:ascii="Garamond" w:hAnsi="Garamond"/>
          <w:color w:val="3333CC"/>
          <w:sz w:val="27"/>
          <w:szCs w:val="27"/>
        </w:rPr>
        <w:t xml:space="preserve"> </w:t>
      </w:r>
      <w:r>
        <w:rPr>
          <w:rStyle w:val="hps"/>
          <w:rFonts w:ascii="Garamond" w:hAnsi="Garamond"/>
          <w:color w:val="3333CC"/>
          <w:sz w:val="27"/>
          <w:szCs w:val="27"/>
        </w:rPr>
        <w:t>ed infine nella</w:t>
      </w:r>
      <w:r>
        <w:rPr>
          <w:rFonts w:ascii="Garamond" w:hAnsi="Garamond"/>
          <w:color w:val="3333CC"/>
          <w:sz w:val="27"/>
          <w:szCs w:val="27"/>
        </w:rPr>
        <w:t xml:space="preserve"> </w:t>
      </w:r>
      <w:r>
        <w:rPr>
          <w:rStyle w:val="hps"/>
          <w:rFonts w:ascii="Garamond" w:hAnsi="Garamond"/>
          <w:color w:val="3333CC"/>
          <w:sz w:val="27"/>
          <w:szCs w:val="27"/>
        </w:rPr>
        <w:t>Mente Cosmica</w:t>
      </w:r>
      <w:r>
        <w:rPr>
          <w:rFonts w:ascii="Garamond" w:hAnsi="Garamond"/>
          <w:color w:val="3333CC"/>
          <w:sz w:val="27"/>
          <w:szCs w:val="27"/>
        </w:rPr>
        <w:t>.</w:t>
      </w:r>
    </w:p>
    <w:p w:rsidR="00C371C7" w:rsidRDefault="00C371C7" w:rsidP="00C371C7">
      <w:pPr>
        <w:pStyle w:val="NormaleWeb"/>
        <w:jc w:val="both"/>
      </w:pPr>
      <w:r>
        <w:rPr>
          <w:rStyle w:val="hps"/>
          <w:rFonts w:ascii="Garamond" w:hAnsi="Garamond"/>
          <w:color w:val="3333CC"/>
          <w:sz w:val="27"/>
          <w:szCs w:val="27"/>
        </w:rPr>
        <w:t>Quando il vostro</w:t>
      </w:r>
      <w:r>
        <w:rPr>
          <w:rFonts w:ascii="Garamond" w:hAnsi="Garamond"/>
          <w:color w:val="3333CC"/>
          <w:sz w:val="27"/>
          <w:szCs w:val="27"/>
        </w:rPr>
        <w:t xml:space="preserve"> </w:t>
      </w:r>
      <w:r>
        <w:rPr>
          <w:rStyle w:val="hps"/>
          <w:rFonts w:ascii="Garamond" w:hAnsi="Garamond"/>
          <w:color w:val="3333CC"/>
          <w:sz w:val="27"/>
          <w:szCs w:val="27"/>
        </w:rPr>
        <w:t>vascello fisico</w:t>
      </w:r>
      <w:r>
        <w:rPr>
          <w:rFonts w:ascii="Garamond" w:hAnsi="Garamond"/>
          <w:color w:val="3333CC"/>
          <w:sz w:val="27"/>
          <w:szCs w:val="27"/>
        </w:rPr>
        <w:t xml:space="preserve"> </w:t>
      </w:r>
      <w:r>
        <w:rPr>
          <w:rStyle w:val="hps"/>
          <w:rFonts w:ascii="Garamond" w:hAnsi="Garamond"/>
          <w:color w:val="3333CC"/>
          <w:sz w:val="27"/>
          <w:szCs w:val="27"/>
        </w:rPr>
        <w:t>è stato</w:t>
      </w:r>
      <w:r>
        <w:rPr>
          <w:rFonts w:ascii="Garamond" w:hAnsi="Garamond"/>
          <w:color w:val="3333CC"/>
          <w:sz w:val="27"/>
          <w:szCs w:val="27"/>
        </w:rPr>
        <w:t xml:space="preserve"> </w:t>
      </w:r>
      <w:r>
        <w:rPr>
          <w:rStyle w:val="hps"/>
          <w:rFonts w:ascii="Garamond" w:hAnsi="Garamond"/>
          <w:color w:val="3333CC"/>
          <w:sz w:val="27"/>
          <w:szCs w:val="27"/>
        </w:rPr>
        <w:t>creato, il</w:t>
      </w:r>
      <w:r>
        <w:rPr>
          <w:rFonts w:ascii="Garamond" w:hAnsi="Garamond"/>
          <w:color w:val="3333CC"/>
          <w:sz w:val="27"/>
          <w:szCs w:val="27"/>
        </w:rPr>
        <w:t xml:space="preserve"> </w:t>
      </w:r>
      <w:r>
        <w:rPr>
          <w:rStyle w:val="hps"/>
          <w:rFonts w:ascii="Garamond" w:hAnsi="Garamond"/>
          <w:color w:val="3333CC"/>
          <w:sz w:val="27"/>
          <w:szCs w:val="27"/>
        </w:rPr>
        <w:t>Corpo Eterico</w:t>
      </w:r>
      <w:r>
        <w:rPr>
          <w:rFonts w:ascii="Garamond" w:hAnsi="Garamond"/>
          <w:color w:val="3333CC"/>
          <w:sz w:val="27"/>
          <w:szCs w:val="27"/>
        </w:rPr>
        <w:t xml:space="preserve"> </w:t>
      </w:r>
      <w:r>
        <w:rPr>
          <w:rStyle w:val="hps"/>
          <w:rFonts w:ascii="Garamond" w:hAnsi="Garamond"/>
          <w:color w:val="3333CC"/>
          <w:sz w:val="27"/>
          <w:szCs w:val="27"/>
        </w:rPr>
        <w:t>ha inviato</w:t>
      </w:r>
      <w:r>
        <w:rPr>
          <w:rFonts w:ascii="Garamond" w:hAnsi="Garamond"/>
          <w:color w:val="3333CC"/>
          <w:sz w:val="27"/>
          <w:szCs w:val="27"/>
        </w:rPr>
        <w:t xml:space="preserve"> </w:t>
      </w:r>
      <w:r>
        <w:rPr>
          <w:rStyle w:val="hps"/>
          <w:rFonts w:ascii="Garamond" w:hAnsi="Garamond"/>
          <w:color w:val="3333CC"/>
          <w:sz w:val="27"/>
          <w:szCs w:val="27"/>
        </w:rPr>
        <w:t>miliardi di piccoli</w:t>
      </w:r>
      <w:r>
        <w:rPr>
          <w:rFonts w:ascii="Garamond" w:hAnsi="Garamond"/>
          <w:color w:val="3333CC"/>
          <w:sz w:val="27"/>
          <w:szCs w:val="27"/>
        </w:rPr>
        <w:t xml:space="preserve"> </w:t>
      </w:r>
      <w:r>
        <w:rPr>
          <w:rStyle w:val="hps"/>
          <w:rFonts w:ascii="Garamond" w:hAnsi="Garamond"/>
          <w:color w:val="3333CC"/>
          <w:sz w:val="27"/>
          <w:szCs w:val="27"/>
        </w:rPr>
        <w:t>Scintille</w:t>
      </w:r>
      <w:r>
        <w:rPr>
          <w:rFonts w:ascii="Garamond" w:hAnsi="Garamond"/>
          <w:color w:val="3333CC"/>
          <w:sz w:val="27"/>
          <w:szCs w:val="27"/>
        </w:rPr>
        <w:t xml:space="preserve"> </w:t>
      </w:r>
      <w:r>
        <w:rPr>
          <w:rStyle w:val="hps"/>
          <w:rFonts w:ascii="Garamond" w:hAnsi="Garamond"/>
          <w:color w:val="3333CC"/>
          <w:sz w:val="27"/>
          <w:szCs w:val="27"/>
        </w:rPr>
        <w:t>Elementali</w:t>
      </w:r>
      <w:r>
        <w:rPr>
          <w:rFonts w:ascii="Garamond" w:hAnsi="Garamond"/>
          <w:color w:val="3333CC"/>
          <w:sz w:val="27"/>
          <w:szCs w:val="27"/>
        </w:rPr>
        <w:t xml:space="preserve"> </w:t>
      </w:r>
      <w:r>
        <w:rPr>
          <w:rStyle w:val="hps"/>
          <w:rFonts w:ascii="Garamond" w:hAnsi="Garamond"/>
          <w:color w:val="3333CC"/>
          <w:sz w:val="27"/>
          <w:szCs w:val="27"/>
        </w:rPr>
        <w:t>in tutta la</w:t>
      </w:r>
      <w:r>
        <w:rPr>
          <w:rFonts w:ascii="Garamond" w:hAnsi="Garamond"/>
          <w:color w:val="3333CC"/>
          <w:sz w:val="27"/>
          <w:szCs w:val="27"/>
        </w:rPr>
        <w:t xml:space="preserve"> </w:t>
      </w:r>
      <w:r>
        <w:rPr>
          <w:rStyle w:val="hps"/>
          <w:rFonts w:ascii="Garamond" w:hAnsi="Garamond"/>
          <w:color w:val="3333CC"/>
          <w:sz w:val="27"/>
          <w:szCs w:val="27"/>
        </w:rPr>
        <w:t>forma corporea</w:t>
      </w:r>
      <w:r>
        <w:rPr>
          <w:rFonts w:ascii="Garamond" w:hAnsi="Garamond"/>
          <w:color w:val="3333CC"/>
          <w:sz w:val="27"/>
          <w:szCs w:val="27"/>
        </w:rPr>
        <w:t xml:space="preserve">. </w:t>
      </w:r>
      <w:r>
        <w:rPr>
          <w:rStyle w:val="hps"/>
          <w:rFonts w:ascii="Garamond" w:hAnsi="Garamond"/>
          <w:color w:val="3333CC"/>
          <w:sz w:val="27"/>
          <w:szCs w:val="27"/>
        </w:rPr>
        <w:t xml:space="preserve">Queste </w:t>
      </w:r>
      <w:r>
        <w:rPr>
          <w:rStyle w:val="hps"/>
          <w:rFonts w:ascii="Garamond" w:hAnsi="Garamond"/>
          <w:b/>
          <w:bCs/>
          <w:i/>
          <w:iCs/>
          <w:color w:val="3333CC"/>
          <w:sz w:val="27"/>
          <w:szCs w:val="27"/>
        </w:rPr>
        <w:t>Scintille</w:t>
      </w:r>
      <w:r>
        <w:rPr>
          <w:rFonts w:ascii="Garamond" w:hAnsi="Garamond"/>
          <w:b/>
          <w:bCs/>
          <w:i/>
          <w:iCs/>
          <w:color w:val="3333CC"/>
          <w:sz w:val="27"/>
          <w:szCs w:val="27"/>
        </w:rPr>
        <w:t xml:space="preserve"> </w:t>
      </w:r>
      <w:r>
        <w:rPr>
          <w:rStyle w:val="hps"/>
          <w:rFonts w:ascii="Garamond" w:hAnsi="Garamond"/>
          <w:b/>
          <w:bCs/>
          <w:i/>
          <w:iCs/>
          <w:color w:val="3333CC"/>
          <w:sz w:val="27"/>
          <w:szCs w:val="27"/>
        </w:rPr>
        <w:t>Elementali</w:t>
      </w:r>
      <w:r>
        <w:rPr>
          <w:rFonts w:ascii="Garamond" w:hAnsi="Garamond"/>
          <w:color w:val="3333CC"/>
          <w:sz w:val="27"/>
          <w:szCs w:val="27"/>
        </w:rPr>
        <w:t xml:space="preserve"> </w:t>
      </w:r>
      <w:r>
        <w:rPr>
          <w:rStyle w:val="hps"/>
          <w:rFonts w:ascii="Garamond" w:hAnsi="Garamond"/>
          <w:color w:val="3333CC"/>
          <w:sz w:val="27"/>
          <w:szCs w:val="27"/>
        </w:rPr>
        <w:t>sono state programmate</w:t>
      </w:r>
      <w:r>
        <w:rPr>
          <w:rFonts w:ascii="Garamond" w:hAnsi="Garamond"/>
          <w:color w:val="3333CC"/>
          <w:sz w:val="27"/>
          <w:szCs w:val="27"/>
        </w:rPr>
        <w:t xml:space="preserve"> </w:t>
      </w:r>
      <w:r>
        <w:rPr>
          <w:rStyle w:val="hps"/>
          <w:rFonts w:ascii="Garamond" w:hAnsi="Garamond"/>
          <w:color w:val="3333CC"/>
          <w:sz w:val="27"/>
          <w:szCs w:val="27"/>
        </w:rPr>
        <w:t>per trasmettere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Particelle Adamantine di Luce</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il dono della vita) </w:t>
      </w:r>
      <w:r>
        <w:rPr>
          <w:rStyle w:val="hps"/>
          <w:rFonts w:ascii="Garamond" w:hAnsi="Garamond"/>
          <w:color w:val="3333CC"/>
          <w:sz w:val="27"/>
          <w:szCs w:val="27"/>
        </w:rPr>
        <w:t>a tutte le diverse</w:t>
      </w:r>
      <w:r>
        <w:rPr>
          <w:rFonts w:ascii="Garamond" w:hAnsi="Garamond"/>
          <w:color w:val="3333CC"/>
          <w:sz w:val="27"/>
          <w:szCs w:val="27"/>
        </w:rPr>
        <w:t xml:space="preserve"> </w:t>
      </w:r>
      <w:r>
        <w:rPr>
          <w:rStyle w:val="hps"/>
          <w:rFonts w:ascii="Garamond" w:hAnsi="Garamond"/>
          <w:color w:val="3333CC"/>
          <w:sz w:val="27"/>
          <w:szCs w:val="27"/>
        </w:rPr>
        <w:t>parti del corpo</w:t>
      </w:r>
      <w:r>
        <w:rPr>
          <w:rFonts w:ascii="Garamond" w:hAnsi="Garamond"/>
          <w:color w:val="3333CC"/>
          <w:sz w:val="27"/>
          <w:szCs w:val="27"/>
        </w:rPr>
        <w:t xml:space="preserve">: </w:t>
      </w:r>
      <w:r>
        <w:rPr>
          <w:rStyle w:val="hps"/>
          <w:rFonts w:ascii="Garamond" w:hAnsi="Garamond"/>
          <w:color w:val="3333CC"/>
          <w:sz w:val="27"/>
          <w:szCs w:val="27"/>
        </w:rPr>
        <w:t>gli</w:t>
      </w:r>
      <w:r>
        <w:rPr>
          <w:rFonts w:ascii="Garamond" w:hAnsi="Garamond"/>
          <w:color w:val="3333CC"/>
          <w:sz w:val="27"/>
          <w:szCs w:val="27"/>
        </w:rPr>
        <w:t xml:space="preserve"> </w:t>
      </w:r>
      <w:r>
        <w:rPr>
          <w:rStyle w:val="hps"/>
          <w:rFonts w:ascii="Garamond" w:hAnsi="Garamond"/>
          <w:color w:val="3333CC"/>
          <w:sz w:val="27"/>
          <w:szCs w:val="27"/>
        </w:rPr>
        <w:t>organi,</w:t>
      </w:r>
      <w:r>
        <w:rPr>
          <w:rFonts w:ascii="Garamond" w:hAnsi="Garamond"/>
          <w:color w:val="3333CC"/>
          <w:sz w:val="27"/>
          <w:szCs w:val="27"/>
        </w:rPr>
        <w:t xml:space="preserve"> il flusso </w:t>
      </w:r>
      <w:r>
        <w:rPr>
          <w:rStyle w:val="hps"/>
          <w:rFonts w:ascii="Garamond" w:hAnsi="Garamond"/>
          <w:color w:val="3333CC"/>
          <w:sz w:val="27"/>
          <w:szCs w:val="27"/>
        </w:rPr>
        <w:t>sanguigno</w:t>
      </w:r>
      <w:r>
        <w:rPr>
          <w:rFonts w:ascii="Garamond" w:hAnsi="Garamond"/>
          <w:color w:val="3333CC"/>
          <w:sz w:val="27"/>
          <w:szCs w:val="27"/>
        </w:rPr>
        <w:t xml:space="preserve">, i  muscoli, il </w:t>
      </w:r>
      <w:r>
        <w:rPr>
          <w:rStyle w:val="hps"/>
          <w:rFonts w:ascii="Garamond" w:hAnsi="Garamond"/>
          <w:color w:val="3333CC"/>
          <w:sz w:val="27"/>
          <w:szCs w:val="27"/>
        </w:rPr>
        <w:t>tessuto</w:t>
      </w:r>
      <w:r>
        <w:rPr>
          <w:rFonts w:ascii="Garamond" w:hAnsi="Garamond"/>
          <w:color w:val="3333CC"/>
          <w:sz w:val="27"/>
          <w:szCs w:val="27"/>
        </w:rPr>
        <w:t xml:space="preserve"> </w:t>
      </w:r>
      <w:r>
        <w:rPr>
          <w:rStyle w:val="hps"/>
          <w:rFonts w:ascii="Garamond" w:hAnsi="Garamond"/>
          <w:color w:val="3333CC"/>
          <w:sz w:val="27"/>
          <w:szCs w:val="27"/>
        </w:rPr>
        <w:t>e la struttura ossea</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proprio come gli</w:t>
      </w:r>
      <w:r>
        <w:rPr>
          <w:rStyle w:val="hps"/>
          <w:rFonts w:ascii="Garamond" w:hAnsi="Garamond"/>
          <w:color w:val="3333CC"/>
          <w:sz w:val="27"/>
          <w:szCs w:val="27"/>
        </w:rPr>
        <w:t xml:space="preserve"> Elementali</w:t>
      </w:r>
      <w:r>
        <w:rPr>
          <w:rFonts w:ascii="Garamond" w:hAnsi="Garamond"/>
          <w:color w:val="3333CC"/>
          <w:sz w:val="27"/>
          <w:szCs w:val="27"/>
        </w:rPr>
        <w:t xml:space="preserve"> della Natura </w:t>
      </w:r>
      <w:r>
        <w:rPr>
          <w:rStyle w:val="hps"/>
          <w:rFonts w:ascii="Garamond" w:hAnsi="Garamond"/>
          <w:color w:val="3333CC"/>
          <w:sz w:val="27"/>
          <w:szCs w:val="27"/>
        </w:rPr>
        <w:t>trasmettono</w:t>
      </w:r>
      <w:r>
        <w:rPr>
          <w:rFonts w:ascii="Garamond" w:hAnsi="Garamond"/>
          <w:color w:val="3333CC"/>
          <w:sz w:val="27"/>
          <w:szCs w:val="27"/>
        </w:rPr>
        <w:t xml:space="preserve"> </w:t>
      </w:r>
      <w:r>
        <w:rPr>
          <w:rStyle w:val="hps"/>
          <w:rFonts w:ascii="Garamond" w:hAnsi="Garamond"/>
          <w:color w:val="3333CC"/>
          <w:sz w:val="27"/>
          <w:szCs w:val="27"/>
        </w:rPr>
        <w:t>le Particelle Adamantine</w:t>
      </w:r>
      <w:r>
        <w:rPr>
          <w:rFonts w:ascii="Garamond" w:hAnsi="Garamond"/>
          <w:color w:val="3333CC"/>
          <w:sz w:val="27"/>
          <w:szCs w:val="27"/>
        </w:rPr>
        <w:t xml:space="preserve"> </w:t>
      </w:r>
      <w:r>
        <w:rPr>
          <w:rStyle w:val="hps"/>
          <w:rFonts w:ascii="Garamond" w:hAnsi="Garamond"/>
          <w:color w:val="3333CC"/>
          <w:sz w:val="27"/>
          <w:szCs w:val="27"/>
        </w:rPr>
        <w:t xml:space="preserve">della </w:t>
      </w:r>
      <w:r>
        <w:rPr>
          <w:rStyle w:val="hps"/>
          <w:rFonts w:ascii="Garamond" w:hAnsi="Garamond"/>
          <w:color w:val="3333CC"/>
          <w:sz w:val="27"/>
          <w:szCs w:val="27"/>
        </w:rPr>
        <w:lastRenderedPageBreak/>
        <w:t>Luce Solare</w:t>
      </w:r>
      <w:r>
        <w:rPr>
          <w:rFonts w:ascii="Garamond" w:hAnsi="Garamond"/>
          <w:color w:val="3333CC"/>
          <w:sz w:val="27"/>
          <w:szCs w:val="27"/>
        </w:rPr>
        <w:t xml:space="preserve"> </w:t>
      </w:r>
      <w:r>
        <w:rPr>
          <w:rStyle w:val="hps"/>
          <w:rFonts w:ascii="Garamond" w:hAnsi="Garamond"/>
          <w:color w:val="3333CC"/>
          <w:sz w:val="27"/>
          <w:szCs w:val="27"/>
        </w:rPr>
        <w:t>a tutto il Regno di Natura</w:t>
      </w:r>
      <w:r>
        <w:rPr>
          <w:rFonts w:ascii="Garamond" w:hAnsi="Garamond"/>
          <w:color w:val="3333CC"/>
          <w:sz w:val="27"/>
          <w:szCs w:val="27"/>
        </w:rPr>
        <w:t xml:space="preserve">, </w:t>
      </w:r>
      <w:r>
        <w:rPr>
          <w:rStyle w:val="hps"/>
          <w:rFonts w:ascii="Garamond" w:hAnsi="Garamond"/>
          <w:color w:val="3333CC"/>
          <w:sz w:val="27"/>
          <w:szCs w:val="27"/>
        </w:rPr>
        <w:t>e ad ogni</w:t>
      </w:r>
      <w:r>
        <w:rPr>
          <w:rFonts w:ascii="Garamond" w:hAnsi="Garamond"/>
          <w:color w:val="3333CC"/>
          <w:sz w:val="27"/>
          <w:szCs w:val="27"/>
        </w:rPr>
        <w:t xml:space="preserve"> </w:t>
      </w:r>
      <w:r>
        <w:rPr>
          <w:rStyle w:val="hps"/>
          <w:rFonts w:ascii="Garamond" w:hAnsi="Garamond"/>
          <w:color w:val="3333CC"/>
          <w:sz w:val="27"/>
          <w:szCs w:val="27"/>
        </w:rPr>
        <w:t>aspetto della</w:t>
      </w:r>
      <w:r>
        <w:rPr>
          <w:rFonts w:ascii="Garamond" w:hAnsi="Garamond"/>
          <w:color w:val="3333CC"/>
          <w:sz w:val="27"/>
          <w:szCs w:val="27"/>
        </w:rPr>
        <w:t xml:space="preserve"> </w:t>
      </w:r>
      <w:r>
        <w:rPr>
          <w:rStyle w:val="hps"/>
          <w:rFonts w:ascii="Garamond" w:hAnsi="Garamond"/>
          <w:color w:val="3333CC"/>
          <w:sz w:val="27"/>
          <w:szCs w:val="27"/>
        </w:rPr>
        <w:t>creazione</w:t>
      </w:r>
      <w:r>
        <w:rPr>
          <w:rFonts w:ascii="Garamond" w:hAnsi="Garamond"/>
          <w:color w:val="3333CC"/>
          <w:sz w:val="27"/>
          <w:szCs w:val="27"/>
        </w:rPr>
        <w:t xml:space="preserve"> </w:t>
      </w:r>
      <w:r>
        <w:rPr>
          <w:rStyle w:val="hps"/>
          <w:rFonts w:ascii="Garamond" w:hAnsi="Garamond"/>
          <w:color w:val="3333CC"/>
          <w:sz w:val="27"/>
          <w:szCs w:val="27"/>
        </w:rPr>
        <w:t xml:space="preserve">che non </w:t>
      </w:r>
      <w:r>
        <w:rPr>
          <w:rStyle w:val="hps"/>
          <w:rFonts w:ascii="Garamond" w:hAnsi="Garamond"/>
          <w:b/>
          <w:bCs/>
          <w:i/>
          <w:iCs/>
          <w:color w:val="3333CC"/>
          <w:sz w:val="27"/>
          <w:szCs w:val="27"/>
        </w:rPr>
        <w:t xml:space="preserve">sia </w:t>
      </w:r>
      <w:r>
        <w:rPr>
          <w:rFonts w:ascii="Garamond" w:hAnsi="Garamond"/>
          <w:b/>
          <w:bCs/>
          <w:i/>
          <w:iCs/>
          <w:color w:val="3333CC"/>
          <w:sz w:val="27"/>
          <w:szCs w:val="27"/>
        </w:rPr>
        <w:t> </w:t>
      </w:r>
      <w:r>
        <w:rPr>
          <w:rStyle w:val="hps"/>
          <w:rFonts w:ascii="Garamond" w:hAnsi="Garamond"/>
          <w:b/>
          <w:bCs/>
          <w:i/>
          <w:iCs/>
          <w:color w:val="3333CC"/>
          <w:sz w:val="27"/>
          <w:szCs w:val="27"/>
        </w:rPr>
        <w:t xml:space="preserve">animato da un </w:t>
      </w:r>
      <w:r>
        <w:rPr>
          <w:rFonts w:ascii="Garamond" w:hAnsi="Garamond"/>
          <w:b/>
          <w:bCs/>
          <w:i/>
          <w:iCs/>
          <w:color w:val="3333CC"/>
          <w:sz w:val="27"/>
          <w:szCs w:val="27"/>
        </w:rPr>
        <w:t> </w:t>
      </w:r>
      <w:r>
        <w:rPr>
          <w:rStyle w:val="hps"/>
          <w:rFonts w:ascii="Garamond" w:hAnsi="Garamond"/>
          <w:b/>
          <w:bCs/>
          <w:i/>
          <w:iCs/>
          <w:color w:val="3333CC"/>
          <w:sz w:val="27"/>
          <w:szCs w:val="27"/>
        </w:rPr>
        <w:t>Atomo Semenza</w:t>
      </w:r>
      <w:r>
        <w:rPr>
          <w:rFonts w:ascii="Garamond" w:hAnsi="Garamond"/>
          <w:b/>
          <w:bCs/>
          <w:i/>
          <w:iCs/>
          <w:color w:val="3333CC"/>
          <w:sz w:val="27"/>
          <w:szCs w:val="27"/>
        </w:rPr>
        <w:t xml:space="preserve"> </w:t>
      </w:r>
      <w:r>
        <w:rPr>
          <w:rStyle w:val="hps"/>
          <w:rFonts w:ascii="Garamond" w:hAnsi="Garamond"/>
          <w:b/>
          <w:bCs/>
          <w:i/>
          <w:iCs/>
          <w:color w:val="3333CC"/>
          <w:sz w:val="27"/>
          <w:szCs w:val="27"/>
        </w:rPr>
        <w:t>Sacro</w:t>
      </w:r>
      <w:r>
        <w:rPr>
          <w:rFonts w:ascii="Garamond" w:hAnsi="Garamond"/>
          <w:b/>
          <w:bCs/>
          <w:i/>
          <w:iCs/>
          <w:color w:val="3333CC"/>
          <w:sz w:val="27"/>
          <w:szCs w:val="27"/>
        </w:rPr>
        <w:t xml:space="preserve"> </w:t>
      </w:r>
      <w:r>
        <w:rPr>
          <w:rStyle w:val="hps"/>
          <w:rFonts w:ascii="Garamond" w:hAnsi="Garamond"/>
          <w:b/>
          <w:bCs/>
          <w:i/>
          <w:iCs/>
          <w:color w:val="3333CC"/>
          <w:sz w:val="27"/>
          <w:szCs w:val="27"/>
        </w:rPr>
        <w:t>della Coscienza del Creatore</w:t>
      </w:r>
      <w:r>
        <w:rPr>
          <w:rFonts w:ascii="Garamond" w:hAnsi="Garamond"/>
          <w:color w:val="3333CC"/>
          <w:sz w:val="27"/>
          <w:szCs w:val="27"/>
        </w:rPr>
        <w:t>).</w:t>
      </w:r>
    </w:p>
    <w:p w:rsidR="00C371C7" w:rsidRDefault="00C371C7" w:rsidP="00C371C7">
      <w:pPr>
        <w:pStyle w:val="NormaleWeb"/>
        <w:jc w:val="both"/>
      </w:pPr>
      <w:r>
        <w:rPr>
          <w:rStyle w:val="hps"/>
          <w:rFonts w:ascii="Garamond" w:hAnsi="Garamond"/>
          <w:color w:val="3333CC"/>
          <w:sz w:val="27"/>
          <w:szCs w:val="27"/>
        </w:rPr>
        <w:t>I grandi Maestri</w:t>
      </w:r>
      <w:r>
        <w:rPr>
          <w:rFonts w:ascii="Garamond" w:hAnsi="Garamond"/>
          <w:color w:val="3333CC"/>
          <w:sz w:val="27"/>
          <w:szCs w:val="27"/>
        </w:rPr>
        <w:t xml:space="preserve"> </w:t>
      </w:r>
      <w:r>
        <w:rPr>
          <w:rStyle w:val="hps"/>
          <w:rFonts w:ascii="Garamond" w:hAnsi="Garamond"/>
          <w:color w:val="3333CC"/>
          <w:sz w:val="27"/>
          <w:szCs w:val="27"/>
        </w:rPr>
        <w:t>del passato</w:t>
      </w:r>
      <w:r>
        <w:rPr>
          <w:rFonts w:ascii="Garamond" w:hAnsi="Garamond"/>
          <w:color w:val="3333CC"/>
          <w:sz w:val="27"/>
          <w:szCs w:val="27"/>
        </w:rPr>
        <w:t xml:space="preserve"> </w:t>
      </w:r>
      <w:r>
        <w:rPr>
          <w:rStyle w:val="hps"/>
          <w:rFonts w:ascii="Garamond" w:hAnsi="Garamond"/>
          <w:color w:val="3333CC"/>
          <w:sz w:val="27"/>
          <w:szCs w:val="27"/>
        </w:rPr>
        <w:t>spesso</w:t>
      </w:r>
      <w:r>
        <w:rPr>
          <w:rFonts w:ascii="Garamond" w:hAnsi="Garamond"/>
          <w:color w:val="3333CC"/>
          <w:sz w:val="27"/>
          <w:szCs w:val="27"/>
        </w:rPr>
        <w:t xml:space="preserve"> hanno </w:t>
      </w:r>
      <w:r>
        <w:rPr>
          <w:rStyle w:val="hps"/>
          <w:rFonts w:ascii="Garamond" w:hAnsi="Garamond"/>
          <w:color w:val="3333CC"/>
          <w:sz w:val="27"/>
          <w:szCs w:val="27"/>
        </w:rPr>
        <w:t>fatto riferimento</w:t>
      </w:r>
      <w:r>
        <w:rPr>
          <w:rFonts w:ascii="Garamond" w:hAnsi="Garamond"/>
          <w:color w:val="3333CC"/>
          <w:sz w:val="27"/>
          <w:szCs w:val="27"/>
        </w:rPr>
        <w:t xml:space="preserve"> </w:t>
      </w:r>
      <w:r>
        <w:rPr>
          <w:rStyle w:val="hps"/>
          <w:rFonts w:ascii="Garamond" w:hAnsi="Garamond"/>
          <w:color w:val="3333CC"/>
          <w:sz w:val="27"/>
          <w:szCs w:val="27"/>
        </w:rPr>
        <w:t>al</w:t>
      </w:r>
      <w:r>
        <w:rPr>
          <w:rFonts w:ascii="Garamond" w:hAnsi="Garamond"/>
          <w:color w:val="3333CC"/>
          <w:sz w:val="27"/>
          <w:szCs w:val="27"/>
        </w:rPr>
        <w:t xml:space="preserve"> </w:t>
      </w:r>
      <w:r>
        <w:rPr>
          <w:rStyle w:val="hps"/>
          <w:rFonts w:ascii="Garamond" w:hAnsi="Garamond"/>
          <w:b/>
          <w:bCs/>
          <w:i/>
          <w:iCs/>
          <w:color w:val="3333CC"/>
          <w:sz w:val="27"/>
          <w:szCs w:val="27"/>
        </w:rPr>
        <w:t>Corpo Umano</w:t>
      </w:r>
      <w:r>
        <w:rPr>
          <w:rFonts w:ascii="Garamond" w:hAnsi="Garamond"/>
          <w:b/>
          <w:bCs/>
          <w:i/>
          <w:iCs/>
          <w:color w:val="3333CC"/>
          <w:sz w:val="27"/>
          <w:szCs w:val="27"/>
        </w:rPr>
        <w:t xml:space="preserve"> </w:t>
      </w:r>
      <w:proofErr w:type="spellStart"/>
      <w:r>
        <w:rPr>
          <w:rStyle w:val="hps"/>
          <w:rFonts w:ascii="Garamond" w:hAnsi="Garamond"/>
          <w:b/>
          <w:bCs/>
          <w:i/>
          <w:iCs/>
          <w:color w:val="3333CC"/>
          <w:sz w:val="27"/>
          <w:szCs w:val="27"/>
        </w:rPr>
        <w:t>Elementale</w:t>
      </w:r>
      <w:proofErr w:type="spellEnd"/>
      <w:r>
        <w:rPr>
          <w:rFonts w:ascii="Garamond" w:hAnsi="Garamond"/>
          <w:color w:val="3333CC"/>
          <w:sz w:val="27"/>
          <w:szCs w:val="27"/>
        </w:rPr>
        <w:t xml:space="preserve"> </w:t>
      </w:r>
      <w:r>
        <w:rPr>
          <w:rStyle w:val="hps"/>
          <w:rFonts w:ascii="Garamond" w:hAnsi="Garamond"/>
          <w:color w:val="3333CC"/>
          <w:sz w:val="27"/>
          <w:szCs w:val="27"/>
        </w:rPr>
        <w:t>e al</w:t>
      </w:r>
      <w:r>
        <w:rPr>
          <w:rFonts w:ascii="Garamond" w:hAnsi="Garamond"/>
          <w:color w:val="3333CC"/>
          <w:sz w:val="27"/>
          <w:szCs w:val="27"/>
        </w:rPr>
        <w:t xml:space="preserve"> </w:t>
      </w:r>
      <w:r>
        <w:rPr>
          <w:rStyle w:val="hps"/>
          <w:rFonts w:ascii="Garamond" w:hAnsi="Garamond"/>
          <w:b/>
          <w:bCs/>
          <w:i/>
          <w:iCs/>
          <w:color w:val="3333CC"/>
          <w:sz w:val="27"/>
          <w:szCs w:val="27"/>
        </w:rPr>
        <w:t>Corpo Eterico</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Fonts w:ascii="Garamond" w:hAnsi="Garamond"/>
          <w:b/>
          <w:bCs/>
          <w:i/>
          <w:iCs/>
          <w:color w:val="3333CC"/>
          <w:sz w:val="27"/>
          <w:szCs w:val="27"/>
        </w:rPr>
        <w:t xml:space="preserve">Rete </w:t>
      </w:r>
      <w:r>
        <w:rPr>
          <w:rStyle w:val="hps"/>
          <w:rFonts w:ascii="Garamond" w:hAnsi="Garamond"/>
          <w:b/>
          <w:bCs/>
          <w:i/>
          <w:iCs/>
          <w:color w:val="3333CC"/>
          <w:sz w:val="27"/>
          <w:szCs w:val="27"/>
        </w:rPr>
        <w:t>Eterica</w:t>
      </w:r>
      <w:r>
        <w:rPr>
          <w:rFonts w:ascii="Garamond" w:hAnsi="Garamond"/>
          <w:color w:val="3333CC"/>
          <w:sz w:val="27"/>
          <w:szCs w:val="27"/>
        </w:rPr>
        <w:t xml:space="preserve">. </w:t>
      </w:r>
      <w:r>
        <w:rPr>
          <w:rStyle w:val="hps"/>
          <w:rFonts w:ascii="Garamond" w:hAnsi="Garamond"/>
          <w:color w:val="3333CC"/>
          <w:sz w:val="27"/>
          <w:szCs w:val="27"/>
        </w:rPr>
        <w:t>I</w:t>
      </w:r>
      <w:r>
        <w:rPr>
          <w:rFonts w:ascii="Garamond" w:hAnsi="Garamond"/>
          <w:color w:val="3333CC"/>
          <w:sz w:val="27"/>
          <w:szCs w:val="27"/>
        </w:rPr>
        <w:t xml:space="preserve"> </w:t>
      </w:r>
      <w:r>
        <w:rPr>
          <w:rStyle w:val="hps"/>
          <w:rFonts w:ascii="Garamond" w:hAnsi="Garamond"/>
          <w:color w:val="3333CC"/>
          <w:sz w:val="27"/>
          <w:szCs w:val="27"/>
        </w:rPr>
        <w:t>profondi</w:t>
      </w:r>
      <w:r>
        <w:rPr>
          <w:rFonts w:ascii="Garamond" w:hAnsi="Garamond"/>
          <w:color w:val="3333CC"/>
          <w:sz w:val="27"/>
          <w:szCs w:val="27"/>
        </w:rPr>
        <w:t xml:space="preserve"> </w:t>
      </w:r>
      <w:r>
        <w:rPr>
          <w:rStyle w:val="hps"/>
          <w:rFonts w:ascii="Garamond" w:hAnsi="Garamond"/>
          <w:color w:val="3333CC"/>
          <w:sz w:val="27"/>
          <w:szCs w:val="27"/>
        </w:rPr>
        <w:t>insegnamenti esoterici</w:t>
      </w:r>
      <w:r>
        <w:rPr>
          <w:rFonts w:ascii="Garamond" w:hAnsi="Garamond"/>
          <w:color w:val="3333CC"/>
          <w:sz w:val="27"/>
          <w:szCs w:val="27"/>
        </w:rPr>
        <w:t xml:space="preserve"> </w:t>
      </w:r>
      <w:r>
        <w:rPr>
          <w:rStyle w:val="hps"/>
          <w:rFonts w:ascii="Garamond" w:hAnsi="Garamond"/>
          <w:color w:val="3333CC"/>
          <w:sz w:val="27"/>
          <w:szCs w:val="27"/>
        </w:rPr>
        <w:t>del passato</w:t>
      </w:r>
      <w:r>
        <w:rPr>
          <w:rFonts w:ascii="Garamond" w:hAnsi="Garamond"/>
          <w:color w:val="3333CC"/>
          <w:sz w:val="27"/>
          <w:szCs w:val="27"/>
        </w:rPr>
        <w:t xml:space="preserve"> </w:t>
      </w:r>
      <w:r>
        <w:rPr>
          <w:rStyle w:val="hps"/>
          <w:rFonts w:ascii="Garamond" w:hAnsi="Garamond"/>
          <w:color w:val="3333CC"/>
          <w:sz w:val="27"/>
          <w:szCs w:val="27"/>
        </w:rPr>
        <w:t>erano spesso</w:t>
      </w:r>
      <w:r>
        <w:rPr>
          <w:rFonts w:ascii="Garamond" w:hAnsi="Garamond"/>
          <w:color w:val="3333CC"/>
          <w:sz w:val="27"/>
          <w:szCs w:val="27"/>
        </w:rPr>
        <w:t xml:space="preserve"> </w:t>
      </w:r>
      <w:r>
        <w:rPr>
          <w:rStyle w:val="hps"/>
          <w:rFonts w:ascii="Garamond" w:hAnsi="Garamond"/>
          <w:color w:val="3333CC"/>
          <w:sz w:val="27"/>
          <w:szCs w:val="27"/>
        </w:rPr>
        <w:t>scritti in modo che</w:t>
      </w:r>
      <w:r>
        <w:rPr>
          <w:rFonts w:ascii="Garamond" w:hAnsi="Garamond"/>
          <w:color w:val="3333CC"/>
          <w:sz w:val="27"/>
          <w:szCs w:val="27"/>
        </w:rPr>
        <w:t xml:space="preserve"> </w:t>
      </w:r>
      <w:r>
        <w:rPr>
          <w:rStyle w:val="hps"/>
          <w:rFonts w:ascii="Garamond" w:hAnsi="Garamond"/>
          <w:color w:val="3333CC"/>
          <w:sz w:val="27"/>
          <w:szCs w:val="27"/>
        </w:rPr>
        <w:t>solo gli studenti</w:t>
      </w:r>
      <w:r>
        <w:rPr>
          <w:rFonts w:ascii="Garamond" w:hAnsi="Garamond"/>
          <w:color w:val="3333CC"/>
          <w:sz w:val="27"/>
          <w:szCs w:val="27"/>
        </w:rPr>
        <w:t xml:space="preserve"> </w:t>
      </w:r>
      <w:r>
        <w:rPr>
          <w:rStyle w:val="hps"/>
          <w:rFonts w:ascii="Garamond" w:hAnsi="Garamond"/>
          <w:color w:val="3333CC"/>
          <w:sz w:val="27"/>
          <w:szCs w:val="27"/>
        </w:rPr>
        <w:t>più avanzati sul</w:t>
      </w:r>
      <w:r>
        <w:rPr>
          <w:rFonts w:ascii="Garamond" w:hAnsi="Garamond"/>
          <w:color w:val="3333CC"/>
          <w:sz w:val="27"/>
          <w:szCs w:val="27"/>
        </w:rPr>
        <w:t xml:space="preserve"> </w:t>
      </w:r>
      <w:r>
        <w:rPr>
          <w:rStyle w:val="hps"/>
          <w:rFonts w:ascii="Garamond" w:hAnsi="Garamond"/>
          <w:color w:val="3333CC"/>
          <w:sz w:val="27"/>
          <w:szCs w:val="27"/>
        </w:rPr>
        <w:t>Sentiero fossero</w:t>
      </w:r>
      <w:r>
        <w:rPr>
          <w:rFonts w:ascii="Garamond" w:hAnsi="Garamond"/>
          <w:color w:val="3333CC"/>
          <w:sz w:val="27"/>
          <w:szCs w:val="27"/>
        </w:rPr>
        <w:t xml:space="preserve"> </w:t>
      </w:r>
      <w:r>
        <w:rPr>
          <w:rStyle w:val="hps"/>
          <w:rFonts w:ascii="Garamond" w:hAnsi="Garamond"/>
          <w:color w:val="3333CC"/>
          <w:sz w:val="27"/>
          <w:szCs w:val="27"/>
        </w:rPr>
        <w:t>in grado di decifrare</w:t>
      </w:r>
      <w:r>
        <w:rPr>
          <w:rFonts w:ascii="Garamond" w:hAnsi="Garamond"/>
          <w:color w:val="3333CC"/>
          <w:sz w:val="27"/>
          <w:szCs w:val="27"/>
        </w:rPr>
        <w:t xml:space="preserve"> </w:t>
      </w:r>
      <w:r>
        <w:rPr>
          <w:rStyle w:val="hps"/>
          <w:rFonts w:ascii="Garamond" w:hAnsi="Garamond"/>
          <w:color w:val="3333CC"/>
          <w:sz w:val="27"/>
          <w:szCs w:val="27"/>
        </w:rPr>
        <w:t>il vero significato</w:t>
      </w:r>
      <w:r>
        <w:rPr>
          <w:rFonts w:ascii="Garamond" w:hAnsi="Garamond"/>
          <w:color w:val="3333CC"/>
          <w:sz w:val="27"/>
          <w:szCs w:val="27"/>
        </w:rPr>
        <w:t xml:space="preserve"> </w:t>
      </w:r>
      <w:r>
        <w:rPr>
          <w:rStyle w:val="hps"/>
          <w:rFonts w:ascii="Garamond" w:hAnsi="Garamond"/>
          <w:color w:val="3333CC"/>
          <w:sz w:val="27"/>
          <w:szCs w:val="27"/>
        </w:rPr>
        <w:t>delle lezioni</w:t>
      </w:r>
      <w:r>
        <w:rPr>
          <w:rFonts w:ascii="Garamond" w:hAnsi="Garamond"/>
          <w:color w:val="3333CC"/>
          <w:sz w:val="27"/>
          <w:szCs w:val="27"/>
        </w:rPr>
        <w:t xml:space="preserve">. </w:t>
      </w:r>
      <w:r>
        <w:rPr>
          <w:rStyle w:val="hps"/>
          <w:rFonts w:ascii="Garamond" w:hAnsi="Garamond"/>
          <w:color w:val="3333CC"/>
          <w:sz w:val="27"/>
          <w:szCs w:val="27"/>
        </w:rPr>
        <w:t>E’ tempo</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tali insegnamenti</w:t>
      </w:r>
      <w:r>
        <w:rPr>
          <w:rFonts w:ascii="Garamond" w:hAnsi="Garamond"/>
          <w:color w:val="3333CC"/>
          <w:sz w:val="27"/>
          <w:szCs w:val="27"/>
        </w:rPr>
        <w:t xml:space="preserve"> </w:t>
      </w:r>
      <w:r>
        <w:rPr>
          <w:rStyle w:val="hps"/>
          <w:rFonts w:ascii="Garamond" w:hAnsi="Garamond"/>
          <w:color w:val="3333CC"/>
          <w:sz w:val="27"/>
          <w:szCs w:val="27"/>
        </w:rPr>
        <w:t>vengano rivelati</w:t>
      </w:r>
      <w:r>
        <w:rPr>
          <w:rFonts w:ascii="Garamond" w:hAnsi="Garamond"/>
          <w:color w:val="3333CC"/>
          <w:sz w:val="27"/>
          <w:szCs w:val="27"/>
        </w:rPr>
        <w:t xml:space="preserve">, aggiornati e </w:t>
      </w:r>
      <w:r>
        <w:rPr>
          <w:rStyle w:val="hps"/>
          <w:rFonts w:ascii="Garamond" w:hAnsi="Garamond"/>
          <w:color w:val="3333CC"/>
          <w:sz w:val="27"/>
          <w:szCs w:val="27"/>
        </w:rPr>
        <w:t>semplificati</w:t>
      </w:r>
      <w:r>
        <w:rPr>
          <w:rFonts w:ascii="Garamond" w:hAnsi="Garamond"/>
          <w:color w:val="3333CC"/>
          <w:sz w:val="27"/>
          <w:szCs w:val="27"/>
        </w:rPr>
        <w:t xml:space="preserve"> </w:t>
      </w:r>
      <w:r>
        <w:rPr>
          <w:rStyle w:val="hps"/>
          <w:rFonts w:ascii="Garamond" w:hAnsi="Garamond"/>
          <w:color w:val="3333CC"/>
          <w:sz w:val="27"/>
          <w:szCs w:val="27"/>
        </w:rPr>
        <w:t>in modo che</w:t>
      </w:r>
      <w:r>
        <w:rPr>
          <w:rFonts w:ascii="Garamond" w:hAnsi="Garamond"/>
          <w:color w:val="3333CC"/>
          <w:sz w:val="27"/>
          <w:szCs w:val="27"/>
        </w:rPr>
        <w:t xml:space="preserve"> </w:t>
      </w:r>
      <w:r>
        <w:rPr>
          <w:rStyle w:val="hps"/>
          <w:rFonts w:ascii="Garamond" w:hAnsi="Garamond"/>
          <w:color w:val="3333CC"/>
          <w:sz w:val="27"/>
          <w:szCs w:val="27"/>
        </w:rPr>
        <w:t>tutte le Anime serie</w:t>
      </w:r>
      <w:r>
        <w:rPr>
          <w:rFonts w:ascii="Garamond" w:hAnsi="Garamond"/>
          <w:color w:val="3333CC"/>
          <w:sz w:val="27"/>
          <w:szCs w:val="27"/>
        </w:rPr>
        <w:t xml:space="preserve"> </w:t>
      </w:r>
      <w:r>
        <w:rPr>
          <w:rStyle w:val="hps"/>
          <w:rFonts w:ascii="Garamond" w:hAnsi="Garamond"/>
          <w:color w:val="3333CC"/>
          <w:sz w:val="27"/>
          <w:szCs w:val="27"/>
        </w:rPr>
        <w:t>sul</w:t>
      </w:r>
      <w:r>
        <w:rPr>
          <w:rFonts w:ascii="Garamond" w:hAnsi="Garamond"/>
          <w:color w:val="3333CC"/>
          <w:sz w:val="27"/>
          <w:szCs w:val="27"/>
        </w:rPr>
        <w:t xml:space="preserve"> </w:t>
      </w:r>
      <w:r>
        <w:rPr>
          <w:rStyle w:val="hps"/>
          <w:rFonts w:ascii="Garamond" w:hAnsi="Garamond"/>
          <w:color w:val="3333CC"/>
          <w:sz w:val="27"/>
          <w:szCs w:val="27"/>
        </w:rPr>
        <w:t>sentiero di ascensione</w:t>
      </w:r>
      <w:r>
        <w:rPr>
          <w:rFonts w:ascii="Garamond" w:hAnsi="Garamond"/>
          <w:color w:val="3333CC"/>
          <w:sz w:val="27"/>
          <w:szCs w:val="27"/>
        </w:rPr>
        <w:t xml:space="preserve"> </w:t>
      </w:r>
      <w:r>
        <w:rPr>
          <w:rStyle w:val="hps"/>
          <w:rFonts w:ascii="Garamond" w:hAnsi="Garamond"/>
          <w:color w:val="3333CC"/>
          <w:sz w:val="27"/>
          <w:szCs w:val="27"/>
        </w:rPr>
        <w:t>possano capirli</w:t>
      </w:r>
      <w:r>
        <w:rPr>
          <w:rFonts w:ascii="Garamond" w:hAnsi="Garamond"/>
          <w:color w:val="3333CC"/>
          <w:sz w:val="27"/>
          <w:szCs w:val="27"/>
        </w:rPr>
        <w:t xml:space="preserve">, </w:t>
      </w:r>
      <w:r>
        <w:rPr>
          <w:rStyle w:val="hps"/>
          <w:rFonts w:ascii="Garamond" w:hAnsi="Garamond"/>
          <w:color w:val="3333CC"/>
          <w:sz w:val="27"/>
          <w:szCs w:val="27"/>
        </w:rPr>
        <w:t>e poi gradualmente</w:t>
      </w:r>
      <w:r>
        <w:rPr>
          <w:rFonts w:ascii="Garamond" w:hAnsi="Garamond"/>
          <w:color w:val="3333CC"/>
          <w:sz w:val="27"/>
          <w:szCs w:val="27"/>
        </w:rPr>
        <w:t xml:space="preserve"> </w:t>
      </w:r>
      <w:r>
        <w:rPr>
          <w:rStyle w:val="hps"/>
          <w:rFonts w:ascii="Garamond" w:hAnsi="Garamond"/>
          <w:color w:val="3333CC"/>
          <w:sz w:val="27"/>
          <w:szCs w:val="27"/>
        </w:rPr>
        <w:t>integrarli</w:t>
      </w:r>
      <w:r>
        <w:rPr>
          <w:rFonts w:ascii="Garamond" w:hAnsi="Garamond"/>
          <w:color w:val="3333CC"/>
          <w:sz w:val="27"/>
          <w:szCs w:val="27"/>
        </w:rPr>
        <w:t xml:space="preserve"> </w:t>
      </w:r>
      <w:r>
        <w:rPr>
          <w:rStyle w:val="hps"/>
          <w:rFonts w:ascii="Garamond" w:hAnsi="Garamond"/>
          <w:color w:val="3333CC"/>
          <w:sz w:val="27"/>
          <w:szCs w:val="27"/>
        </w:rPr>
        <w:t>al fine di espandere</w:t>
      </w:r>
      <w:r>
        <w:rPr>
          <w:rFonts w:ascii="Garamond" w:hAnsi="Garamond"/>
          <w:color w:val="3333CC"/>
          <w:sz w:val="27"/>
          <w:szCs w:val="27"/>
        </w:rPr>
        <w:t xml:space="preserve"> </w:t>
      </w:r>
      <w:r>
        <w:rPr>
          <w:rStyle w:val="hps"/>
          <w:rFonts w:ascii="Garamond" w:hAnsi="Garamond"/>
          <w:color w:val="3333CC"/>
          <w:sz w:val="27"/>
          <w:szCs w:val="27"/>
        </w:rPr>
        <w:t>la loro consapevolezza</w:t>
      </w:r>
      <w:r>
        <w:rPr>
          <w:rFonts w:ascii="Garamond" w:hAnsi="Garamond"/>
          <w:color w:val="3333CC"/>
          <w:sz w:val="27"/>
          <w:szCs w:val="27"/>
        </w:rPr>
        <w:t xml:space="preserve"> </w:t>
      </w:r>
      <w:r>
        <w:rPr>
          <w:rStyle w:val="hps"/>
          <w:rFonts w:ascii="Garamond" w:hAnsi="Garamond"/>
          <w:color w:val="3333CC"/>
          <w:sz w:val="27"/>
          <w:szCs w:val="27"/>
        </w:rPr>
        <w:t>cosciente.</w:t>
      </w:r>
      <w:r>
        <w:rPr>
          <w:rFonts w:ascii="Garamond" w:hAnsi="Garamond"/>
          <w:color w:val="3333CC"/>
          <w:sz w:val="27"/>
          <w:szCs w:val="27"/>
        </w:rPr>
        <w:t xml:space="preserve"> </w:t>
      </w:r>
      <w:r>
        <w:rPr>
          <w:rStyle w:val="hps"/>
          <w:rFonts w:ascii="Garamond" w:hAnsi="Garamond"/>
          <w:color w:val="3333CC"/>
          <w:sz w:val="27"/>
          <w:szCs w:val="27"/>
        </w:rPr>
        <w:t>Acquisire</w:t>
      </w:r>
      <w:r>
        <w:rPr>
          <w:rFonts w:ascii="Garamond" w:hAnsi="Garamond"/>
          <w:color w:val="3333CC"/>
          <w:sz w:val="27"/>
          <w:szCs w:val="27"/>
        </w:rPr>
        <w:t xml:space="preserve"> </w:t>
      </w:r>
      <w:r>
        <w:rPr>
          <w:rStyle w:val="hps"/>
          <w:rFonts w:ascii="Garamond" w:hAnsi="Garamond"/>
          <w:color w:val="3333CC"/>
          <w:sz w:val="27"/>
          <w:szCs w:val="27"/>
        </w:rPr>
        <w:t>le conoscenze</w:t>
      </w:r>
      <w:r>
        <w:rPr>
          <w:rFonts w:ascii="Garamond" w:hAnsi="Garamond"/>
          <w:color w:val="3333CC"/>
          <w:sz w:val="27"/>
          <w:szCs w:val="27"/>
        </w:rPr>
        <w:t xml:space="preserve"> </w:t>
      </w:r>
      <w:r>
        <w:rPr>
          <w:rStyle w:val="hps"/>
          <w:rFonts w:ascii="Garamond" w:hAnsi="Garamond"/>
          <w:color w:val="3333CC"/>
          <w:sz w:val="27"/>
          <w:szCs w:val="27"/>
        </w:rPr>
        <w:t>avanzate e</w:t>
      </w:r>
      <w:r>
        <w:rPr>
          <w:rFonts w:ascii="Garamond" w:hAnsi="Garamond"/>
          <w:color w:val="3333CC"/>
          <w:sz w:val="27"/>
          <w:szCs w:val="27"/>
        </w:rPr>
        <w:t xml:space="preserve"> </w:t>
      </w:r>
      <w:r>
        <w:rPr>
          <w:rStyle w:val="hps"/>
          <w:rFonts w:ascii="Garamond" w:hAnsi="Garamond"/>
          <w:color w:val="3333CC"/>
          <w:sz w:val="27"/>
          <w:szCs w:val="27"/>
        </w:rPr>
        <w:t>poi</w:t>
      </w:r>
      <w:r>
        <w:rPr>
          <w:rFonts w:ascii="Garamond" w:hAnsi="Garamond"/>
          <w:color w:val="3333CC"/>
          <w:sz w:val="27"/>
          <w:szCs w:val="27"/>
        </w:rPr>
        <w:t xml:space="preserve"> </w:t>
      </w:r>
      <w:r>
        <w:rPr>
          <w:rStyle w:val="hps"/>
          <w:rFonts w:ascii="Garamond" w:hAnsi="Garamond"/>
          <w:color w:val="3333CC"/>
          <w:sz w:val="27"/>
          <w:szCs w:val="27"/>
        </w:rPr>
        <w:t>integrare</w:t>
      </w:r>
      <w:r>
        <w:rPr>
          <w:rFonts w:ascii="Garamond" w:hAnsi="Garamond"/>
          <w:color w:val="3333CC"/>
          <w:sz w:val="27"/>
          <w:szCs w:val="27"/>
        </w:rPr>
        <w:t xml:space="preserve"> </w:t>
      </w:r>
      <w:r>
        <w:rPr>
          <w:rStyle w:val="hps"/>
          <w:rFonts w:ascii="Garamond" w:hAnsi="Garamond"/>
          <w:color w:val="3333CC"/>
          <w:sz w:val="27"/>
          <w:szCs w:val="27"/>
        </w:rPr>
        <w:t>la saggezza</w:t>
      </w:r>
      <w:r>
        <w:rPr>
          <w:rFonts w:ascii="Garamond" w:hAnsi="Garamond"/>
          <w:color w:val="3333CC"/>
          <w:sz w:val="27"/>
          <w:szCs w:val="27"/>
        </w:rPr>
        <w:t xml:space="preserve"> </w:t>
      </w:r>
      <w:r>
        <w:rPr>
          <w:rStyle w:val="hps"/>
          <w:rFonts w:ascii="Garamond" w:hAnsi="Garamond"/>
          <w:color w:val="3333CC"/>
          <w:sz w:val="27"/>
          <w:szCs w:val="27"/>
        </w:rPr>
        <w:t>dagli insegnamenti</w:t>
      </w:r>
      <w:r>
        <w:rPr>
          <w:rFonts w:ascii="Garamond" w:hAnsi="Garamond"/>
          <w:color w:val="3333CC"/>
          <w:sz w:val="27"/>
          <w:szCs w:val="27"/>
        </w:rPr>
        <w:t xml:space="preserve"> </w:t>
      </w:r>
      <w:r>
        <w:rPr>
          <w:rStyle w:val="hps"/>
          <w:rFonts w:ascii="Garamond" w:hAnsi="Garamond"/>
          <w:color w:val="3333CC"/>
          <w:sz w:val="27"/>
          <w:szCs w:val="27"/>
        </w:rPr>
        <w:t>universali dei</w:t>
      </w:r>
      <w:r>
        <w:rPr>
          <w:rFonts w:ascii="Garamond" w:hAnsi="Garamond"/>
          <w:color w:val="3333CC"/>
          <w:sz w:val="27"/>
          <w:szCs w:val="27"/>
        </w:rPr>
        <w:t xml:space="preserve"> </w:t>
      </w:r>
      <w:r>
        <w:rPr>
          <w:rStyle w:val="hps"/>
          <w:rFonts w:ascii="Garamond" w:hAnsi="Garamond"/>
          <w:color w:val="3333CC"/>
          <w:sz w:val="27"/>
          <w:szCs w:val="27"/>
        </w:rPr>
        <w:t>regni superiori</w:t>
      </w:r>
      <w:r>
        <w:rPr>
          <w:rFonts w:ascii="Garamond" w:hAnsi="Garamond"/>
          <w:color w:val="3333CC"/>
          <w:sz w:val="27"/>
          <w:szCs w:val="27"/>
        </w:rPr>
        <w:t xml:space="preserve"> </w:t>
      </w:r>
      <w:r>
        <w:rPr>
          <w:rStyle w:val="hps"/>
          <w:rFonts w:ascii="Garamond" w:hAnsi="Garamond"/>
          <w:color w:val="3333CC"/>
          <w:sz w:val="27"/>
          <w:szCs w:val="27"/>
        </w:rPr>
        <w:t>sono componenti fondamentali</w:t>
      </w:r>
      <w:r>
        <w:rPr>
          <w:rFonts w:ascii="Garamond" w:hAnsi="Garamond"/>
          <w:color w:val="3333CC"/>
          <w:sz w:val="27"/>
          <w:szCs w:val="27"/>
        </w:rPr>
        <w:t xml:space="preserve"> </w:t>
      </w:r>
      <w:r>
        <w:rPr>
          <w:rStyle w:val="hps"/>
          <w:rFonts w:ascii="Garamond" w:hAnsi="Garamond"/>
          <w:color w:val="3333CC"/>
          <w:sz w:val="27"/>
          <w:szCs w:val="27"/>
        </w:rPr>
        <w:t>nel processo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ascensione.</w:t>
      </w:r>
    </w:p>
    <w:p w:rsidR="00C371C7" w:rsidRDefault="00C371C7" w:rsidP="00C371C7">
      <w:pPr>
        <w:pStyle w:val="NormaleWeb"/>
        <w:jc w:val="both"/>
      </w:pPr>
      <w:r>
        <w:rPr>
          <w:rStyle w:val="hps"/>
          <w:rFonts w:ascii="Garamond" w:hAnsi="Garamond"/>
          <w:color w:val="3333CC"/>
          <w:sz w:val="27"/>
          <w:szCs w:val="27"/>
        </w:rPr>
        <w:t>Gli antichi</w:t>
      </w:r>
      <w:r>
        <w:rPr>
          <w:rFonts w:ascii="Garamond" w:hAnsi="Garamond"/>
          <w:color w:val="3333CC"/>
          <w:sz w:val="27"/>
          <w:szCs w:val="27"/>
        </w:rPr>
        <w:t xml:space="preserve"> </w:t>
      </w:r>
      <w:r>
        <w:rPr>
          <w:rStyle w:val="hps"/>
          <w:rFonts w:ascii="Garamond" w:hAnsi="Garamond"/>
          <w:color w:val="3333CC"/>
          <w:sz w:val="27"/>
          <w:szCs w:val="27"/>
        </w:rPr>
        <w:t>insegnamenti</w:t>
      </w:r>
      <w:r>
        <w:rPr>
          <w:rFonts w:ascii="Garamond" w:hAnsi="Garamond"/>
          <w:color w:val="3333CC"/>
          <w:sz w:val="27"/>
          <w:szCs w:val="27"/>
        </w:rPr>
        <w:t xml:space="preserve"> </w:t>
      </w:r>
      <w:r>
        <w:rPr>
          <w:rStyle w:val="hps"/>
          <w:rFonts w:ascii="Garamond" w:hAnsi="Garamond"/>
          <w:color w:val="3333CC"/>
          <w:sz w:val="27"/>
          <w:szCs w:val="27"/>
        </w:rPr>
        <w:t>dicevano</w:t>
      </w:r>
      <w:r>
        <w:rPr>
          <w:rFonts w:ascii="Garamond" w:hAnsi="Garamond"/>
          <w:color w:val="3333CC"/>
          <w:sz w:val="27"/>
          <w:szCs w:val="27"/>
        </w:rPr>
        <w:t xml:space="preserve"> </w:t>
      </w:r>
      <w:r>
        <w:rPr>
          <w:rStyle w:val="hps"/>
          <w:rFonts w:ascii="Garamond" w:hAnsi="Garamond"/>
          <w:color w:val="3333CC"/>
          <w:sz w:val="27"/>
          <w:szCs w:val="27"/>
        </w:rPr>
        <w:t>che i vostri corpi</w:t>
      </w:r>
      <w:r>
        <w:rPr>
          <w:rFonts w:ascii="Garamond" w:hAnsi="Garamond"/>
          <w:color w:val="3333CC"/>
          <w:sz w:val="27"/>
          <w:szCs w:val="27"/>
        </w:rPr>
        <w:t xml:space="preserve"> </w:t>
      </w:r>
      <w:r>
        <w:rPr>
          <w:rStyle w:val="hps"/>
          <w:rFonts w:ascii="Garamond" w:hAnsi="Garamond"/>
          <w:color w:val="3333CC"/>
          <w:sz w:val="27"/>
          <w:szCs w:val="27"/>
        </w:rPr>
        <w:t>fisici</w:t>
      </w:r>
      <w:r>
        <w:rPr>
          <w:rFonts w:ascii="Garamond" w:hAnsi="Garamond"/>
          <w:color w:val="3333CC"/>
          <w:sz w:val="27"/>
          <w:szCs w:val="27"/>
        </w:rPr>
        <w:t xml:space="preserve"> </w:t>
      </w:r>
      <w:r>
        <w:rPr>
          <w:rStyle w:val="hps"/>
          <w:rFonts w:ascii="Garamond" w:hAnsi="Garamond"/>
          <w:color w:val="3333CC"/>
          <w:sz w:val="27"/>
          <w:szCs w:val="27"/>
        </w:rPr>
        <w:t>erano stati originariamente creati</w:t>
      </w:r>
      <w:r>
        <w:rPr>
          <w:rFonts w:ascii="Garamond" w:hAnsi="Garamond"/>
          <w:color w:val="3333CC"/>
          <w:sz w:val="27"/>
          <w:szCs w:val="27"/>
        </w:rPr>
        <w:t xml:space="preserve"> </w:t>
      </w:r>
      <w:r>
        <w:rPr>
          <w:rStyle w:val="hps"/>
          <w:rFonts w:ascii="Garamond" w:hAnsi="Garamond"/>
          <w:color w:val="3333CC"/>
          <w:sz w:val="27"/>
          <w:szCs w:val="27"/>
        </w:rPr>
        <w:t>dalla</w:t>
      </w:r>
      <w:r>
        <w:rPr>
          <w:rFonts w:ascii="Garamond" w:hAnsi="Garamond"/>
          <w:color w:val="3333CC"/>
          <w:sz w:val="27"/>
          <w:szCs w:val="27"/>
        </w:rPr>
        <w:t xml:space="preserve"> </w:t>
      </w:r>
      <w:r>
        <w:rPr>
          <w:rStyle w:val="hps"/>
          <w:rFonts w:ascii="Garamond" w:hAnsi="Garamond"/>
          <w:color w:val="3333CC"/>
          <w:sz w:val="27"/>
          <w:szCs w:val="27"/>
        </w:rPr>
        <w:t>sostanza eterica</w:t>
      </w:r>
      <w:r>
        <w:rPr>
          <w:rFonts w:ascii="Garamond" w:hAnsi="Garamond"/>
          <w:color w:val="3333CC"/>
          <w:sz w:val="27"/>
          <w:szCs w:val="27"/>
        </w:rPr>
        <w:t xml:space="preserve">. </w:t>
      </w:r>
      <w:r>
        <w:rPr>
          <w:rStyle w:val="hps"/>
          <w:rFonts w:ascii="Garamond" w:hAnsi="Garamond"/>
          <w:color w:val="3333CC"/>
          <w:sz w:val="27"/>
          <w:szCs w:val="27"/>
        </w:rPr>
        <w:t>Dapprima siete venuti sulla Terra nella</w:t>
      </w:r>
      <w:r>
        <w:rPr>
          <w:rFonts w:ascii="Garamond" w:hAnsi="Garamond"/>
          <w:color w:val="3333CC"/>
          <w:sz w:val="27"/>
          <w:szCs w:val="27"/>
        </w:rPr>
        <w:t xml:space="preserve"> </w:t>
      </w:r>
      <w:r>
        <w:rPr>
          <w:rStyle w:val="hps"/>
          <w:rFonts w:ascii="Garamond" w:hAnsi="Garamond"/>
          <w:color w:val="3333CC"/>
          <w:sz w:val="27"/>
          <w:szCs w:val="27"/>
        </w:rPr>
        <w:t>vostra forma</w:t>
      </w:r>
      <w:r>
        <w:rPr>
          <w:rFonts w:ascii="Garamond" w:hAnsi="Garamond"/>
          <w:color w:val="3333CC"/>
          <w:sz w:val="27"/>
          <w:szCs w:val="27"/>
        </w:rPr>
        <w:t xml:space="preserve"> </w:t>
      </w:r>
      <w:r>
        <w:rPr>
          <w:rStyle w:val="hps"/>
          <w:rFonts w:ascii="Garamond" w:hAnsi="Garamond"/>
          <w:color w:val="3333CC"/>
          <w:sz w:val="27"/>
          <w:szCs w:val="27"/>
        </w:rPr>
        <w:t>cristallina</w:t>
      </w:r>
      <w:r>
        <w:rPr>
          <w:rFonts w:ascii="Garamond" w:hAnsi="Garamond"/>
          <w:color w:val="3333CC"/>
          <w:sz w:val="27"/>
          <w:szCs w:val="27"/>
        </w:rPr>
        <w:t xml:space="preserve"> </w:t>
      </w:r>
      <w:r>
        <w:rPr>
          <w:rStyle w:val="hps"/>
          <w:rFonts w:ascii="Garamond" w:hAnsi="Garamond"/>
          <w:color w:val="3333CC"/>
          <w:sz w:val="27"/>
          <w:szCs w:val="27"/>
        </w:rPr>
        <w:t>raggiante</w:t>
      </w:r>
      <w:r>
        <w:rPr>
          <w:rFonts w:ascii="Garamond" w:hAnsi="Garamond"/>
          <w:color w:val="3333CC"/>
          <w:sz w:val="27"/>
          <w:szCs w:val="27"/>
        </w:rPr>
        <w:t xml:space="preserve">, </w:t>
      </w:r>
      <w:r>
        <w:rPr>
          <w:rStyle w:val="hps"/>
          <w:rFonts w:ascii="Garamond" w:hAnsi="Garamond"/>
          <w:color w:val="3333CC"/>
          <w:sz w:val="27"/>
          <w:szCs w:val="27"/>
        </w:rPr>
        <w:t>e gradualmente</w:t>
      </w:r>
      <w:r>
        <w:rPr>
          <w:rFonts w:ascii="Garamond" w:hAnsi="Garamond"/>
          <w:color w:val="3333CC"/>
          <w:sz w:val="27"/>
          <w:szCs w:val="27"/>
        </w:rPr>
        <w:t xml:space="preserve"> </w:t>
      </w:r>
      <w:r>
        <w:rPr>
          <w:rStyle w:val="hps"/>
          <w:rFonts w:ascii="Garamond" w:hAnsi="Garamond"/>
          <w:color w:val="3333CC"/>
          <w:sz w:val="27"/>
          <w:szCs w:val="27"/>
        </w:rPr>
        <w:t>nel corso di molti</w:t>
      </w:r>
      <w:r>
        <w:rPr>
          <w:rFonts w:ascii="Garamond" w:hAnsi="Garamond"/>
          <w:color w:val="3333CC"/>
          <w:sz w:val="27"/>
          <w:szCs w:val="27"/>
        </w:rPr>
        <w:t xml:space="preserve"> </w:t>
      </w:r>
      <w:r>
        <w:rPr>
          <w:rStyle w:val="hps"/>
          <w:rFonts w:ascii="Garamond" w:hAnsi="Garamond"/>
          <w:color w:val="3333CC"/>
          <w:sz w:val="27"/>
          <w:szCs w:val="27"/>
        </w:rPr>
        <w:t>secoli</w:t>
      </w:r>
      <w:r>
        <w:rPr>
          <w:rFonts w:ascii="Garamond" w:hAnsi="Garamond"/>
          <w:color w:val="3333CC"/>
          <w:sz w:val="27"/>
          <w:szCs w:val="27"/>
        </w:rPr>
        <w:t xml:space="preserve"> </w:t>
      </w:r>
      <w:r>
        <w:rPr>
          <w:rStyle w:val="hps"/>
          <w:rFonts w:ascii="Garamond" w:hAnsi="Garamond"/>
          <w:color w:val="3333CC"/>
          <w:sz w:val="27"/>
          <w:szCs w:val="27"/>
        </w:rPr>
        <w:t>avete sviluppato</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bel corpo</w:t>
      </w:r>
      <w:r>
        <w:rPr>
          <w:rFonts w:ascii="Garamond" w:hAnsi="Garamond"/>
          <w:color w:val="3333CC"/>
          <w:sz w:val="27"/>
          <w:szCs w:val="27"/>
        </w:rPr>
        <w:t xml:space="preserve"> </w:t>
      </w:r>
      <w:r>
        <w:rPr>
          <w:rStyle w:val="hps"/>
          <w:rFonts w:ascii="Garamond" w:hAnsi="Garamond"/>
          <w:color w:val="3333CC"/>
          <w:sz w:val="27"/>
          <w:szCs w:val="27"/>
        </w:rPr>
        <w:t>fisico</w:t>
      </w:r>
      <w:r>
        <w:rPr>
          <w:rFonts w:ascii="Garamond" w:hAnsi="Garamond"/>
          <w:color w:val="3333CC"/>
          <w:sz w:val="27"/>
          <w:szCs w:val="27"/>
        </w:rPr>
        <w:t xml:space="preserve"> </w:t>
      </w:r>
      <w:r>
        <w:rPr>
          <w:rStyle w:val="hps"/>
          <w:rFonts w:ascii="Garamond" w:hAnsi="Garamond"/>
          <w:color w:val="3333CC"/>
          <w:sz w:val="27"/>
          <w:szCs w:val="27"/>
        </w:rPr>
        <w:t>dalla Matrice Divina di</w:t>
      </w:r>
      <w:r>
        <w:rPr>
          <w:rFonts w:ascii="Garamond" w:hAnsi="Garamond"/>
          <w:color w:val="3333CC"/>
          <w:sz w:val="27"/>
          <w:szCs w:val="27"/>
        </w:rPr>
        <w:t xml:space="preserve"> </w:t>
      </w:r>
      <w:r>
        <w:rPr>
          <w:rStyle w:val="hps"/>
          <w:rFonts w:ascii="Garamond" w:hAnsi="Garamond"/>
          <w:color w:val="3333CC"/>
          <w:sz w:val="27"/>
          <w:szCs w:val="27"/>
        </w:rPr>
        <w:t>Adamo/Eva</w:t>
      </w:r>
      <w:r>
        <w:rPr>
          <w:rFonts w:ascii="Garamond" w:hAnsi="Garamond"/>
          <w:color w:val="3333CC"/>
          <w:sz w:val="27"/>
          <w:szCs w:val="27"/>
        </w:rPr>
        <w:t xml:space="preserve"> </w:t>
      </w:r>
      <w:proofErr w:type="spellStart"/>
      <w:r>
        <w:rPr>
          <w:rStyle w:val="hps"/>
          <w:rFonts w:ascii="Garamond" w:hAnsi="Garamond"/>
          <w:color w:val="3333CC"/>
          <w:sz w:val="27"/>
          <w:szCs w:val="27"/>
        </w:rPr>
        <w:t>Kadmon</w:t>
      </w:r>
      <w:proofErr w:type="spellEnd"/>
      <w:r>
        <w:rPr>
          <w:rFonts w:ascii="Garamond" w:hAnsi="Garamond"/>
          <w:color w:val="3333CC"/>
          <w:sz w:val="27"/>
          <w:szCs w:val="27"/>
        </w:rPr>
        <w:t xml:space="preserve">  </w:t>
      </w:r>
      <w:r>
        <w:rPr>
          <w:rStyle w:val="hps"/>
          <w:rFonts w:ascii="Garamond" w:hAnsi="Garamond"/>
          <w:color w:val="3333CC"/>
          <w:sz w:val="27"/>
          <w:szCs w:val="27"/>
        </w:rPr>
        <w:t>per questo</w:t>
      </w:r>
      <w:r>
        <w:rPr>
          <w:rFonts w:ascii="Garamond" w:hAnsi="Garamond"/>
          <w:color w:val="3333CC"/>
          <w:sz w:val="27"/>
          <w:szCs w:val="27"/>
        </w:rPr>
        <w:t xml:space="preserve"> </w:t>
      </w:r>
      <w:r>
        <w:rPr>
          <w:rStyle w:val="hps"/>
          <w:rFonts w:ascii="Garamond" w:hAnsi="Garamond"/>
          <w:color w:val="3333CC"/>
          <w:sz w:val="27"/>
          <w:szCs w:val="27"/>
        </w:rPr>
        <w:t>sub</w:t>
      </w:r>
      <w:r>
        <w:rPr>
          <w:rStyle w:val="atn"/>
          <w:rFonts w:ascii="Garamond" w:hAnsi="Garamond"/>
          <w:color w:val="3333CC"/>
          <w:sz w:val="27"/>
          <w:szCs w:val="27"/>
        </w:rPr>
        <w:t>-</w:t>
      </w:r>
      <w:r>
        <w:rPr>
          <w:rFonts w:ascii="Garamond" w:hAnsi="Garamond"/>
          <w:color w:val="3333CC"/>
          <w:sz w:val="27"/>
          <w:szCs w:val="27"/>
        </w:rPr>
        <w:t xml:space="preserve">universo. </w:t>
      </w:r>
      <w:r>
        <w:rPr>
          <w:rStyle w:val="hps"/>
          <w:rFonts w:ascii="Garamond" w:hAnsi="Garamond"/>
          <w:color w:val="3333CC"/>
          <w:sz w:val="27"/>
          <w:szCs w:val="27"/>
        </w:rPr>
        <w:t>Le distorsioni</w:t>
      </w:r>
      <w:r>
        <w:rPr>
          <w:rFonts w:ascii="Garamond" w:hAnsi="Garamond"/>
          <w:color w:val="3333CC"/>
          <w:sz w:val="27"/>
          <w:szCs w:val="27"/>
        </w:rPr>
        <w:t xml:space="preserve"> </w:t>
      </w:r>
      <w:r>
        <w:rPr>
          <w:rStyle w:val="hps"/>
          <w:rFonts w:ascii="Garamond" w:hAnsi="Garamond"/>
          <w:color w:val="3333CC"/>
          <w:sz w:val="27"/>
          <w:szCs w:val="27"/>
        </w:rPr>
        <w:t>sono iniziate mentre</w:t>
      </w:r>
      <w:r>
        <w:rPr>
          <w:rFonts w:ascii="Garamond" w:hAnsi="Garamond"/>
          <w:color w:val="3333CC"/>
          <w:sz w:val="27"/>
          <w:szCs w:val="27"/>
        </w:rPr>
        <w:t xml:space="preserve"> sprofondavate</w:t>
      </w:r>
      <w:r>
        <w:rPr>
          <w:rStyle w:val="hps"/>
          <w:rFonts w:ascii="Garamond" w:hAnsi="Garamond"/>
          <w:color w:val="3333CC"/>
          <w:sz w:val="27"/>
          <w:szCs w:val="27"/>
        </w:rPr>
        <w:t xml:space="preserve"> nella</w:t>
      </w:r>
      <w:r>
        <w:rPr>
          <w:rFonts w:ascii="Garamond" w:hAnsi="Garamond"/>
          <w:color w:val="3333CC"/>
          <w:sz w:val="27"/>
          <w:szCs w:val="27"/>
        </w:rPr>
        <w:t xml:space="preserve"> </w:t>
      </w:r>
      <w:r>
        <w:rPr>
          <w:rStyle w:val="hps"/>
          <w:rFonts w:ascii="Garamond" w:hAnsi="Garamond"/>
          <w:color w:val="3333CC"/>
          <w:sz w:val="27"/>
          <w:szCs w:val="27"/>
        </w:rPr>
        <w:t>densità</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il corpo del desiderio</w:t>
      </w:r>
      <w:r>
        <w:rPr>
          <w:rFonts w:ascii="Garamond" w:hAnsi="Garamond"/>
          <w:color w:val="3333CC"/>
          <w:sz w:val="27"/>
          <w:szCs w:val="27"/>
        </w:rPr>
        <w:t xml:space="preserve"> </w:t>
      </w:r>
      <w:r>
        <w:rPr>
          <w:rStyle w:val="hps"/>
          <w:rFonts w:ascii="Garamond" w:hAnsi="Garamond"/>
          <w:color w:val="3333CC"/>
          <w:sz w:val="27"/>
          <w:szCs w:val="27"/>
        </w:rPr>
        <w:t>dell'ego</w:t>
      </w:r>
      <w:r>
        <w:rPr>
          <w:rFonts w:ascii="Garamond" w:hAnsi="Garamond"/>
          <w:color w:val="3333CC"/>
          <w:sz w:val="27"/>
          <w:szCs w:val="27"/>
        </w:rPr>
        <w:t xml:space="preserve"> </w:t>
      </w:r>
      <w:r>
        <w:rPr>
          <w:rStyle w:val="hps"/>
          <w:rFonts w:ascii="Garamond" w:hAnsi="Garamond"/>
          <w:color w:val="3333CC"/>
          <w:sz w:val="27"/>
          <w:szCs w:val="27"/>
        </w:rPr>
        <w:t>progressivamente</w:t>
      </w:r>
      <w:r>
        <w:rPr>
          <w:rFonts w:ascii="Garamond" w:hAnsi="Garamond"/>
          <w:color w:val="3333CC"/>
          <w:sz w:val="27"/>
          <w:szCs w:val="27"/>
        </w:rPr>
        <w:t xml:space="preserve"> ha </w:t>
      </w:r>
      <w:r>
        <w:rPr>
          <w:rStyle w:val="hps"/>
          <w:rFonts w:ascii="Garamond" w:hAnsi="Garamond"/>
          <w:color w:val="3333CC"/>
          <w:sz w:val="27"/>
          <w:szCs w:val="27"/>
        </w:rPr>
        <w:t>preso il controllo</w:t>
      </w:r>
      <w:r>
        <w:rPr>
          <w:rFonts w:ascii="Garamond" w:hAnsi="Garamond"/>
          <w:color w:val="3333CC"/>
          <w:sz w:val="27"/>
          <w:szCs w:val="27"/>
        </w:rPr>
        <w:t xml:space="preserve"> </w:t>
      </w:r>
      <w:r>
        <w:rPr>
          <w:rStyle w:val="hps"/>
          <w:rFonts w:ascii="Garamond" w:hAnsi="Garamond"/>
          <w:color w:val="3333CC"/>
          <w:sz w:val="27"/>
          <w:szCs w:val="27"/>
        </w:rPr>
        <w:t>dei corpi</w:t>
      </w:r>
      <w:r>
        <w:rPr>
          <w:rFonts w:ascii="Garamond" w:hAnsi="Garamond"/>
          <w:color w:val="3333CC"/>
          <w:sz w:val="27"/>
          <w:szCs w:val="27"/>
        </w:rPr>
        <w:t xml:space="preserve"> </w:t>
      </w:r>
      <w:r>
        <w:rPr>
          <w:rStyle w:val="hps"/>
          <w:rFonts w:ascii="Garamond" w:hAnsi="Garamond"/>
          <w:color w:val="3333CC"/>
          <w:sz w:val="27"/>
          <w:szCs w:val="27"/>
        </w:rPr>
        <w:t>mentali ed emozionali</w:t>
      </w:r>
      <w:r>
        <w:rPr>
          <w:rFonts w:ascii="Garamond" w:hAnsi="Garamond"/>
          <w:color w:val="3333CC"/>
          <w:sz w:val="27"/>
          <w:szCs w:val="27"/>
        </w:rPr>
        <w:t xml:space="preserve">; </w:t>
      </w:r>
      <w:r>
        <w:rPr>
          <w:rStyle w:val="hps"/>
          <w:rFonts w:ascii="Garamond" w:hAnsi="Garamond"/>
          <w:color w:val="3333CC"/>
          <w:sz w:val="27"/>
          <w:szCs w:val="27"/>
        </w:rPr>
        <w:t>questo ha determinato</w:t>
      </w:r>
      <w:r>
        <w:rPr>
          <w:rFonts w:ascii="Garamond" w:hAnsi="Garamond"/>
          <w:color w:val="3333CC"/>
          <w:sz w:val="27"/>
          <w:szCs w:val="27"/>
        </w:rPr>
        <w:t xml:space="preserve"> che</w:t>
      </w:r>
      <w:r>
        <w:rPr>
          <w:rStyle w:val="hps"/>
          <w:rFonts w:ascii="Garamond" w:hAnsi="Garamond"/>
          <w:color w:val="3333CC"/>
          <w:sz w:val="27"/>
          <w:szCs w:val="27"/>
        </w:rPr>
        <w:t xml:space="preserve"> buona parte del</w:t>
      </w:r>
      <w:r>
        <w:rPr>
          <w:rFonts w:ascii="Garamond" w:hAnsi="Garamond"/>
          <w:color w:val="3333CC"/>
          <w:sz w:val="27"/>
          <w:szCs w:val="27"/>
        </w:rPr>
        <w:t xml:space="preserve"> </w:t>
      </w:r>
      <w:r>
        <w:rPr>
          <w:rStyle w:val="hps"/>
          <w:rFonts w:ascii="Garamond" w:hAnsi="Garamond"/>
          <w:color w:val="3333CC"/>
          <w:sz w:val="27"/>
          <w:szCs w:val="27"/>
        </w:rPr>
        <w:t>vostro</w:t>
      </w:r>
      <w:r>
        <w:rPr>
          <w:rFonts w:ascii="Garamond" w:hAnsi="Garamond"/>
          <w:color w:val="3333CC"/>
          <w:sz w:val="27"/>
          <w:szCs w:val="27"/>
        </w:rPr>
        <w:t xml:space="preserve"> </w:t>
      </w:r>
      <w:r>
        <w:rPr>
          <w:rStyle w:val="hps"/>
          <w:rFonts w:ascii="Garamond" w:hAnsi="Garamond"/>
          <w:color w:val="3333CC"/>
          <w:sz w:val="27"/>
          <w:szCs w:val="27"/>
        </w:rPr>
        <w:t>Sé Anima si è ritirato</w:t>
      </w:r>
      <w:r>
        <w:rPr>
          <w:rFonts w:ascii="Garamond" w:hAnsi="Garamond"/>
          <w:color w:val="3333CC"/>
          <w:sz w:val="27"/>
          <w:szCs w:val="27"/>
        </w:rPr>
        <w:t xml:space="preserve"> </w:t>
      </w:r>
      <w:r>
        <w:rPr>
          <w:rStyle w:val="hps"/>
          <w:rFonts w:ascii="Garamond" w:hAnsi="Garamond"/>
          <w:color w:val="3333CC"/>
          <w:sz w:val="27"/>
          <w:szCs w:val="27"/>
        </w:rPr>
        <w:t>dal</w:t>
      </w:r>
      <w:r>
        <w:rPr>
          <w:rFonts w:ascii="Garamond" w:hAnsi="Garamond"/>
          <w:color w:val="3333CC"/>
          <w:sz w:val="27"/>
          <w:szCs w:val="27"/>
        </w:rPr>
        <w:t xml:space="preserve"> </w:t>
      </w:r>
      <w:r>
        <w:rPr>
          <w:rStyle w:val="hps"/>
          <w:rFonts w:ascii="Garamond" w:hAnsi="Garamond"/>
          <w:color w:val="3333CC"/>
          <w:sz w:val="27"/>
          <w:szCs w:val="27"/>
        </w:rPr>
        <w:t>Centro del vostro Sacro</w:t>
      </w:r>
      <w:r>
        <w:rPr>
          <w:rFonts w:ascii="Garamond" w:hAnsi="Garamond"/>
          <w:color w:val="3333CC"/>
          <w:sz w:val="27"/>
          <w:szCs w:val="27"/>
        </w:rPr>
        <w:t xml:space="preserve"> </w:t>
      </w:r>
      <w:r>
        <w:rPr>
          <w:rStyle w:val="hps"/>
          <w:rFonts w:ascii="Garamond" w:hAnsi="Garamond"/>
          <w:color w:val="3333CC"/>
          <w:sz w:val="27"/>
          <w:szCs w:val="27"/>
        </w:rPr>
        <w:t>Cuore nella vostra</w:t>
      </w:r>
      <w:r>
        <w:rPr>
          <w:rFonts w:ascii="Garamond" w:hAnsi="Garamond"/>
          <w:color w:val="3333CC"/>
          <w:sz w:val="27"/>
          <w:szCs w:val="27"/>
        </w:rPr>
        <w:t xml:space="preserve"> </w:t>
      </w:r>
      <w:r>
        <w:rPr>
          <w:rStyle w:val="hps"/>
          <w:rFonts w:ascii="Garamond" w:hAnsi="Garamond"/>
          <w:color w:val="3333CC"/>
          <w:sz w:val="27"/>
          <w:szCs w:val="27"/>
        </w:rPr>
        <w:t>Stella dell'Anima</w:t>
      </w:r>
      <w:r>
        <w:rPr>
          <w:rFonts w:ascii="Garamond" w:hAnsi="Garamond"/>
          <w:color w:val="3333CC"/>
          <w:sz w:val="27"/>
          <w:szCs w:val="27"/>
        </w:rPr>
        <w:t xml:space="preserve"> </w:t>
      </w:r>
      <w:r>
        <w:rPr>
          <w:rStyle w:val="hps"/>
          <w:rFonts w:ascii="Garamond" w:hAnsi="Garamond"/>
          <w:color w:val="3333CC"/>
          <w:sz w:val="27"/>
          <w:szCs w:val="27"/>
        </w:rPr>
        <w:t>sopra</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Chakra della Corona.</w:t>
      </w:r>
    </w:p>
    <w:p w:rsidR="00C371C7" w:rsidRDefault="00C371C7" w:rsidP="00C371C7">
      <w:pPr>
        <w:pStyle w:val="NormaleWeb"/>
        <w:jc w:val="both"/>
      </w:pPr>
      <w:r>
        <w:rPr>
          <w:rStyle w:val="hps"/>
          <w:rFonts w:ascii="Garamond" w:hAnsi="Garamond"/>
          <w:b/>
          <w:bCs/>
          <w:i/>
          <w:iCs/>
          <w:color w:val="3333CC"/>
          <w:sz w:val="27"/>
          <w:szCs w:val="27"/>
        </w:rPr>
        <w:t>Oltre</w:t>
      </w:r>
      <w:r>
        <w:rPr>
          <w:rFonts w:ascii="Garamond" w:hAnsi="Garamond"/>
          <w:b/>
          <w:bCs/>
          <w:i/>
          <w:iCs/>
          <w:color w:val="3333CC"/>
          <w:sz w:val="27"/>
          <w:szCs w:val="27"/>
        </w:rPr>
        <w:t xml:space="preserve"> </w:t>
      </w:r>
      <w:r>
        <w:rPr>
          <w:rStyle w:val="hps"/>
          <w:rFonts w:ascii="Garamond" w:hAnsi="Garamond"/>
          <w:b/>
          <w:bCs/>
          <w:i/>
          <w:iCs/>
          <w:color w:val="3333CC"/>
          <w:sz w:val="27"/>
          <w:szCs w:val="27"/>
        </w:rPr>
        <w:t>ai quattro</w:t>
      </w:r>
      <w:r>
        <w:rPr>
          <w:rFonts w:ascii="Garamond" w:hAnsi="Garamond"/>
          <w:b/>
          <w:bCs/>
          <w:i/>
          <w:iCs/>
          <w:color w:val="3333CC"/>
          <w:sz w:val="27"/>
          <w:szCs w:val="27"/>
        </w:rPr>
        <w:t xml:space="preserve"> </w:t>
      </w:r>
      <w:r>
        <w:rPr>
          <w:rStyle w:val="hps"/>
          <w:rFonts w:ascii="Garamond" w:hAnsi="Garamond"/>
          <w:b/>
          <w:bCs/>
          <w:i/>
          <w:iCs/>
          <w:color w:val="3333CC"/>
          <w:sz w:val="27"/>
          <w:szCs w:val="27"/>
        </w:rPr>
        <w:t>elementi</w:t>
      </w:r>
      <w:r>
        <w:rPr>
          <w:rFonts w:ascii="Garamond" w:hAnsi="Garamond"/>
          <w:b/>
          <w:bCs/>
          <w:i/>
          <w:iCs/>
          <w:color w:val="3333CC"/>
          <w:sz w:val="27"/>
          <w:szCs w:val="27"/>
        </w:rPr>
        <w:t xml:space="preserve"> </w:t>
      </w:r>
      <w:r>
        <w:rPr>
          <w:rStyle w:val="hps"/>
          <w:rFonts w:ascii="Garamond" w:hAnsi="Garamond"/>
          <w:b/>
          <w:bCs/>
          <w:i/>
          <w:iCs/>
          <w:color w:val="3333CC"/>
          <w:sz w:val="27"/>
          <w:szCs w:val="27"/>
        </w:rPr>
        <w:t>riconosciuti</w:t>
      </w:r>
      <w:r>
        <w:rPr>
          <w:rFonts w:ascii="Garamond" w:hAnsi="Garamond"/>
          <w:b/>
          <w:bCs/>
          <w:i/>
          <w:iCs/>
          <w:color w:val="3333CC"/>
          <w:sz w:val="27"/>
          <w:szCs w:val="27"/>
        </w:rPr>
        <w:t xml:space="preserve"> - fuoco, </w:t>
      </w:r>
      <w:r>
        <w:rPr>
          <w:rStyle w:val="hps"/>
          <w:rFonts w:ascii="Garamond" w:hAnsi="Garamond"/>
          <w:b/>
          <w:bCs/>
          <w:i/>
          <w:iCs/>
          <w:color w:val="3333CC"/>
          <w:sz w:val="27"/>
          <w:szCs w:val="27"/>
        </w:rPr>
        <w:t>acqua</w:t>
      </w:r>
      <w:r>
        <w:rPr>
          <w:rFonts w:ascii="Garamond" w:hAnsi="Garamond"/>
          <w:b/>
          <w:bCs/>
          <w:i/>
          <w:iCs/>
          <w:color w:val="3333CC"/>
          <w:sz w:val="27"/>
          <w:szCs w:val="27"/>
        </w:rPr>
        <w:t xml:space="preserve">, terra e aria </w:t>
      </w:r>
      <w:r>
        <w:rPr>
          <w:rStyle w:val="atn"/>
          <w:rFonts w:ascii="Garamond" w:hAnsi="Garamond"/>
          <w:b/>
          <w:bCs/>
          <w:i/>
          <w:iCs/>
          <w:color w:val="3333CC"/>
          <w:sz w:val="27"/>
          <w:szCs w:val="27"/>
        </w:rPr>
        <w:t>–si dice che l’</w:t>
      </w:r>
      <w:r>
        <w:rPr>
          <w:rFonts w:ascii="Garamond" w:hAnsi="Garamond"/>
          <w:b/>
          <w:bCs/>
          <w:i/>
          <w:iCs/>
          <w:color w:val="3333CC"/>
          <w:sz w:val="27"/>
          <w:szCs w:val="27"/>
        </w:rPr>
        <w:t xml:space="preserve">etere </w:t>
      </w:r>
      <w:r>
        <w:rPr>
          <w:rStyle w:val="hps"/>
          <w:rFonts w:ascii="Garamond" w:hAnsi="Garamond"/>
          <w:b/>
          <w:bCs/>
          <w:i/>
          <w:iCs/>
          <w:color w:val="3333CC"/>
          <w:sz w:val="27"/>
          <w:szCs w:val="27"/>
        </w:rPr>
        <w:t>sia</w:t>
      </w:r>
      <w:r>
        <w:rPr>
          <w:rFonts w:ascii="Garamond" w:hAnsi="Garamond"/>
          <w:b/>
          <w:bCs/>
          <w:i/>
          <w:iCs/>
          <w:color w:val="3333CC"/>
          <w:sz w:val="27"/>
          <w:szCs w:val="27"/>
        </w:rPr>
        <w:t xml:space="preserve"> </w:t>
      </w:r>
      <w:r>
        <w:rPr>
          <w:rStyle w:val="hps"/>
          <w:rFonts w:ascii="Garamond" w:hAnsi="Garamond"/>
          <w:b/>
          <w:bCs/>
          <w:i/>
          <w:iCs/>
          <w:color w:val="3333CC"/>
          <w:sz w:val="27"/>
          <w:szCs w:val="27"/>
        </w:rPr>
        <w:t>il quinto elemento</w:t>
      </w:r>
      <w:r>
        <w:rPr>
          <w:rFonts w:ascii="Garamond" w:hAnsi="Garamond"/>
          <w:b/>
          <w:bCs/>
          <w:i/>
          <w:iCs/>
          <w:color w:val="3333CC"/>
          <w:sz w:val="27"/>
          <w:szCs w:val="27"/>
        </w:rPr>
        <w:t>; da qui deriva</w:t>
      </w:r>
      <w:r>
        <w:rPr>
          <w:rStyle w:val="hps"/>
          <w:rFonts w:ascii="Garamond" w:hAnsi="Garamond"/>
          <w:b/>
          <w:bCs/>
          <w:i/>
          <w:iCs/>
          <w:color w:val="3333CC"/>
          <w:sz w:val="27"/>
          <w:szCs w:val="27"/>
        </w:rPr>
        <w:t xml:space="preserve"> il</w:t>
      </w:r>
      <w:r>
        <w:rPr>
          <w:rFonts w:ascii="Garamond" w:hAnsi="Garamond"/>
          <w:b/>
          <w:bCs/>
          <w:i/>
          <w:iCs/>
          <w:color w:val="3333CC"/>
          <w:sz w:val="27"/>
          <w:szCs w:val="27"/>
        </w:rPr>
        <w:t xml:space="preserve"> </w:t>
      </w:r>
      <w:r>
        <w:rPr>
          <w:rStyle w:val="hps"/>
          <w:rFonts w:ascii="Garamond" w:hAnsi="Garamond"/>
          <w:b/>
          <w:bCs/>
          <w:i/>
          <w:iCs/>
          <w:color w:val="3333CC"/>
          <w:sz w:val="27"/>
          <w:szCs w:val="27"/>
        </w:rPr>
        <w:t>nome</w:t>
      </w:r>
      <w:r>
        <w:rPr>
          <w:rFonts w:ascii="Garamond" w:hAnsi="Garamond"/>
          <w:b/>
          <w:bCs/>
          <w:i/>
          <w:iCs/>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eterico"</w:t>
      </w:r>
      <w:r>
        <w:rPr>
          <w:rFonts w:ascii="Garamond" w:hAnsi="Garamond"/>
          <w:color w:val="3333CC"/>
          <w:sz w:val="27"/>
          <w:szCs w:val="27"/>
        </w:rPr>
        <w:t xml:space="preserve">. </w:t>
      </w:r>
      <w:r>
        <w:rPr>
          <w:rStyle w:val="hps"/>
          <w:rFonts w:ascii="Garamond" w:hAnsi="Garamond"/>
          <w:color w:val="3333CC"/>
          <w:sz w:val="27"/>
          <w:szCs w:val="27"/>
        </w:rPr>
        <w:t>Il Corpo Eterico</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Rete </w:t>
      </w:r>
      <w:r>
        <w:rPr>
          <w:rStyle w:val="hps"/>
          <w:rFonts w:ascii="Garamond" w:hAnsi="Garamond"/>
          <w:color w:val="3333CC"/>
          <w:sz w:val="27"/>
          <w:szCs w:val="27"/>
        </w:rPr>
        <w:t>Eterica</w:t>
      </w:r>
      <w:r>
        <w:rPr>
          <w:rFonts w:ascii="Garamond" w:hAnsi="Garamond"/>
          <w:color w:val="3333CC"/>
          <w:sz w:val="27"/>
          <w:szCs w:val="27"/>
        </w:rPr>
        <w:t xml:space="preserve">, che </w:t>
      </w:r>
      <w:r>
        <w:rPr>
          <w:rStyle w:val="hps"/>
          <w:rFonts w:ascii="Garamond" w:hAnsi="Garamond"/>
          <w:color w:val="3333CC"/>
          <w:sz w:val="27"/>
          <w:szCs w:val="27"/>
        </w:rPr>
        <w:t>è molto più fine</w:t>
      </w:r>
      <w:r>
        <w:rPr>
          <w:rFonts w:ascii="Garamond" w:hAnsi="Garamond"/>
          <w:color w:val="3333CC"/>
          <w:sz w:val="27"/>
          <w:szCs w:val="27"/>
        </w:rPr>
        <w:t xml:space="preserve"> </w:t>
      </w:r>
      <w:r>
        <w:rPr>
          <w:rStyle w:val="hps"/>
          <w:rFonts w:ascii="Garamond" w:hAnsi="Garamond"/>
          <w:color w:val="3333CC"/>
          <w:sz w:val="27"/>
          <w:szCs w:val="27"/>
        </w:rPr>
        <w:t>nella sostanza del</w:t>
      </w:r>
      <w:r>
        <w:rPr>
          <w:rFonts w:ascii="Garamond" w:hAnsi="Garamond"/>
          <w:color w:val="3333CC"/>
          <w:sz w:val="27"/>
          <w:szCs w:val="27"/>
        </w:rPr>
        <w:t xml:space="preserve"> </w:t>
      </w:r>
      <w:r>
        <w:rPr>
          <w:rStyle w:val="hps"/>
          <w:rFonts w:ascii="Garamond" w:hAnsi="Garamond"/>
          <w:color w:val="3333CC"/>
          <w:sz w:val="27"/>
          <w:szCs w:val="27"/>
        </w:rPr>
        <w:t>corpo terreno</w:t>
      </w:r>
      <w:r>
        <w:rPr>
          <w:rFonts w:ascii="Garamond" w:hAnsi="Garamond"/>
          <w:color w:val="3333CC"/>
          <w:sz w:val="27"/>
          <w:szCs w:val="27"/>
        </w:rPr>
        <w:t xml:space="preserve">, </w:t>
      </w:r>
      <w:r>
        <w:rPr>
          <w:rStyle w:val="hps"/>
          <w:rFonts w:ascii="Garamond" w:hAnsi="Garamond"/>
          <w:color w:val="3333CC"/>
          <w:sz w:val="27"/>
          <w:szCs w:val="27"/>
        </w:rPr>
        <w:t>si riferisce alla</w:t>
      </w:r>
      <w:r>
        <w:rPr>
          <w:rFonts w:ascii="Garamond" w:hAnsi="Garamond"/>
          <w:color w:val="3333CC"/>
          <w:sz w:val="27"/>
          <w:szCs w:val="27"/>
        </w:rPr>
        <w:t xml:space="preserve"> </w:t>
      </w:r>
      <w:r>
        <w:rPr>
          <w:rStyle w:val="hps"/>
          <w:rFonts w:ascii="Garamond" w:hAnsi="Garamond"/>
          <w:color w:val="3333CC"/>
          <w:sz w:val="27"/>
          <w:szCs w:val="27"/>
        </w:rPr>
        <w:t>controparte</w:t>
      </w:r>
      <w:r>
        <w:rPr>
          <w:rFonts w:ascii="Garamond" w:hAnsi="Garamond"/>
          <w:color w:val="3333CC"/>
          <w:sz w:val="27"/>
          <w:szCs w:val="27"/>
        </w:rPr>
        <w:t xml:space="preserve"> </w:t>
      </w:r>
      <w:r>
        <w:rPr>
          <w:rStyle w:val="hps"/>
          <w:rFonts w:ascii="Garamond" w:hAnsi="Garamond"/>
          <w:color w:val="3333CC"/>
          <w:sz w:val="27"/>
          <w:szCs w:val="27"/>
        </w:rPr>
        <w:t>invisibile</w:t>
      </w:r>
      <w:r>
        <w:rPr>
          <w:rFonts w:ascii="Garamond" w:hAnsi="Garamond"/>
          <w:color w:val="3333CC"/>
          <w:sz w:val="27"/>
          <w:szCs w:val="27"/>
        </w:rPr>
        <w:t xml:space="preserve"> </w:t>
      </w:r>
      <w:r>
        <w:rPr>
          <w:rStyle w:val="hps"/>
          <w:rFonts w:ascii="Garamond" w:hAnsi="Garamond"/>
          <w:color w:val="3333CC"/>
          <w:sz w:val="27"/>
          <w:szCs w:val="27"/>
        </w:rPr>
        <w:t>del corpo fisico</w:t>
      </w:r>
      <w:r>
        <w:rPr>
          <w:rFonts w:ascii="Garamond" w:hAnsi="Garamond"/>
          <w:color w:val="3333CC"/>
          <w:sz w:val="27"/>
          <w:szCs w:val="27"/>
        </w:rPr>
        <w:t xml:space="preserve">. </w:t>
      </w:r>
      <w:r>
        <w:rPr>
          <w:rStyle w:val="hps"/>
          <w:rFonts w:ascii="Garamond" w:hAnsi="Garamond"/>
          <w:color w:val="3333CC"/>
          <w:sz w:val="27"/>
          <w:szCs w:val="27"/>
        </w:rPr>
        <w:t>Contiene</w:t>
      </w:r>
      <w:r>
        <w:rPr>
          <w:rFonts w:ascii="Garamond" w:hAnsi="Garamond"/>
          <w:color w:val="3333CC"/>
          <w:sz w:val="27"/>
          <w:szCs w:val="27"/>
        </w:rPr>
        <w:t xml:space="preserve"> </w:t>
      </w:r>
      <w:r>
        <w:rPr>
          <w:rStyle w:val="hps"/>
          <w:rFonts w:ascii="Garamond" w:hAnsi="Garamond"/>
          <w:color w:val="3333CC"/>
          <w:sz w:val="27"/>
          <w:szCs w:val="27"/>
        </w:rPr>
        <w:t>la matrice dei  vostri</w:t>
      </w:r>
      <w:r>
        <w:rPr>
          <w:rFonts w:ascii="Garamond" w:hAnsi="Garamond"/>
          <w:color w:val="3333CC"/>
          <w:sz w:val="27"/>
          <w:szCs w:val="27"/>
        </w:rPr>
        <w:t xml:space="preserve"> </w:t>
      </w:r>
      <w:r>
        <w:rPr>
          <w:rStyle w:val="hps"/>
          <w:rFonts w:ascii="Garamond" w:hAnsi="Garamond"/>
          <w:color w:val="3333CC"/>
          <w:sz w:val="27"/>
          <w:szCs w:val="27"/>
        </w:rPr>
        <w:t>tre corpi</w:t>
      </w:r>
      <w:r>
        <w:rPr>
          <w:rFonts w:ascii="Garamond" w:hAnsi="Garamond"/>
          <w:color w:val="3333CC"/>
          <w:sz w:val="27"/>
          <w:szCs w:val="27"/>
        </w:rPr>
        <w:t xml:space="preserve"> fisici </w:t>
      </w:r>
      <w:r>
        <w:rPr>
          <w:rStyle w:val="hps"/>
          <w:rFonts w:ascii="Garamond" w:hAnsi="Garamond"/>
          <w:color w:val="3333CC"/>
          <w:sz w:val="27"/>
          <w:szCs w:val="27"/>
        </w:rPr>
        <w:t xml:space="preserve">inferiori </w:t>
      </w:r>
      <w:r>
        <w:rPr>
          <w:rStyle w:val="atn"/>
          <w:rFonts w:ascii="Garamond" w:hAnsi="Garamond"/>
          <w:color w:val="3333CC"/>
          <w:sz w:val="27"/>
          <w:szCs w:val="27"/>
        </w:rPr>
        <w:t>(</w:t>
      </w:r>
      <w:r>
        <w:rPr>
          <w:rFonts w:ascii="Garamond" w:hAnsi="Garamond"/>
          <w:color w:val="3333CC"/>
          <w:sz w:val="27"/>
          <w:szCs w:val="27"/>
        </w:rPr>
        <w:t xml:space="preserve">fisico, mentale </w:t>
      </w:r>
      <w:r>
        <w:rPr>
          <w:rStyle w:val="hps"/>
          <w:rFonts w:ascii="Garamond" w:hAnsi="Garamond"/>
          <w:color w:val="3333CC"/>
          <w:sz w:val="27"/>
          <w:szCs w:val="27"/>
        </w:rPr>
        <w:t>ed emozionale</w:t>
      </w:r>
      <w:r>
        <w:rPr>
          <w:rFonts w:ascii="Garamond" w:hAnsi="Garamond"/>
          <w:color w:val="3333CC"/>
          <w:sz w:val="27"/>
          <w:szCs w:val="27"/>
        </w:rPr>
        <w:t xml:space="preserve">). </w:t>
      </w:r>
      <w:r>
        <w:rPr>
          <w:rStyle w:val="hps"/>
          <w:rFonts w:ascii="Garamond" w:hAnsi="Garamond"/>
          <w:color w:val="3333CC"/>
          <w:sz w:val="27"/>
          <w:szCs w:val="27"/>
        </w:rPr>
        <w:t>A volte è chiamato</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corpo </w:t>
      </w:r>
      <w:r>
        <w:rPr>
          <w:rStyle w:val="hps"/>
          <w:rFonts w:ascii="Garamond" w:hAnsi="Garamond"/>
          <w:b/>
          <w:bCs/>
          <w:i/>
          <w:iCs/>
          <w:color w:val="3333CC"/>
          <w:sz w:val="27"/>
          <w:szCs w:val="27"/>
        </w:rPr>
        <w:t>della memoria</w:t>
      </w:r>
      <w:r>
        <w:rPr>
          <w:rFonts w:ascii="Garamond" w:hAnsi="Garamond"/>
          <w:b/>
          <w:bCs/>
          <w:i/>
          <w:iCs/>
          <w:color w:val="3333CC"/>
          <w:sz w:val="27"/>
          <w:szCs w:val="27"/>
        </w:rPr>
        <w:t xml:space="preserve">" </w:t>
      </w:r>
      <w:r>
        <w:rPr>
          <w:rFonts w:ascii="Garamond" w:hAnsi="Garamond"/>
          <w:color w:val="3333CC"/>
          <w:sz w:val="27"/>
          <w:szCs w:val="27"/>
        </w:rPr>
        <w:t xml:space="preserve">perché  </w:t>
      </w:r>
      <w:r>
        <w:rPr>
          <w:rStyle w:val="hps"/>
          <w:rFonts w:ascii="Garamond" w:hAnsi="Garamond"/>
          <w:color w:val="3333CC"/>
          <w:sz w:val="27"/>
          <w:szCs w:val="27"/>
        </w:rPr>
        <w:t>sostiene e</w:t>
      </w:r>
      <w:r>
        <w:rPr>
          <w:rFonts w:ascii="Garamond" w:hAnsi="Garamond"/>
          <w:color w:val="3333CC"/>
          <w:sz w:val="27"/>
          <w:szCs w:val="27"/>
        </w:rPr>
        <w:t xml:space="preserve"> ri</w:t>
      </w:r>
      <w:r>
        <w:rPr>
          <w:rStyle w:val="hps"/>
          <w:rFonts w:ascii="Garamond" w:hAnsi="Garamond"/>
          <w:color w:val="3333CC"/>
          <w:sz w:val="27"/>
          <w:szCs w:val="27"/>
        </w:rPr>
        <w:t>vitalizza</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forma materiale</w:t>
      </w:r>
      <w:r>
        <w:rPr>
          <w:rFonts w:ascii="Garamond" w:hAnsi="Garamond"/>
          <w:color w:val="3333CC"/>
          <w:sz w:val="27"/>
          <w:szCs w:val="27"/>
        </w:rPr>
        <w:t xml:space="preserve">. </w:t>
      </w:r>
      <w:r>
        <w:rPr>
          <w:rStyle w:val="hps"/>
          <w:rFonts w:ascii="Garamond" w:hAnsi="Garamond"/>
          <w:color w:val="3333CC"/>
          <w:sz w:val="27"/>
          <w:szCs w:val="27"/>
        </w:rPr>
        <w:t xml:space="preserve">E’ </w:t>
      </w:r>
      <w:r>
        <w:rPr>
          <w:rFonts w:ascii="Garamond" w:hAnsi="Garamond"/>
          <w:color w:val="3333CC"/>
          <w:sz w:val="27"/>
          <w:szCs w:val="27"/>
        </w:rPr>
        <w:t xml:space="preserve">suscettibile </w:t>
      </w:r>
      <w:r>
        <w:rPr>
          <w:rStyle w:val="hps"/>
          <w:rFonts w:ascii="Garamond" w:hAnsi="Garamond"/>
          <w:color w:val="3333CC"/>
          <w:sz w:val="27"/>
          <w:szCs w:val="27"/>
        </w:rPr>
        <w:t>ai vostri pensieri</w:t>
      </w:r>
      <w:r>
        <w:rPr>
          <w:rFonts w:ascii="Garamond" w:hAnsi="Garamond"/>
          <w:color w:val="3333CC"/>
          <w:sz w:val="27"/>
          <w:szCs w:val="27"/>
        </w:rPr>
        <w:t xml:space="preserve"> </w:t>
      </w:r>
      <w:r>
        <w:rPr>
          <w:rStyle w:val="hps"/>
          <w:rFonts w:ascii="Garamond" w:hAnsi="Garamond"/>
          <w:color w:val="3333CC"/>
          <w:sz w:val="27"/>
          <w:szCs w:val="27"/>
        </w:rPr>
        <w:t>ed emozioni,</w:t>
      </w:r>
      <w:r>
        <w:rPr>
          <w:rFonts w:ascii="Garamond" w:hAnsi="Garamond"/>
          <w:color w:val="3333CC"/>
          <w:sz w:val="27"/>
          <w:szCs w:val="27"/>
        </w:rPr>
        <w:t xml:space="preserve"> </w:t>
      </w:r>
      <w:r>
        <w:rPr>
          <w:rStyle w:val="hps"/>
          <w:rFonts w:ascii="Garamond" w:hAnsi="Garamond"/>
          <w:color w:val="3333CC"/>
          <w:sz w:val="27"/>
          <w:szCs w:val="27"/>
        </w:rPr>
        <w:t>sia positive sia negative</w:t>
      </w:r>
      <w:r>
        <w:rPr>
          <w:rFonts w:ascii="Garamond" w:hAnsi="Garamond"/>
          <w:color w:val="3333CC"/>
          <w:sz w:val="27"/>
          <w:szCs w:val="27"/>
        </w:rPr>
        <w:t xml:space="preserve">. La </w:t>
      </w:r>
      <w:r>
        <w:rPr>
          <w:rStyle w:val="hps"/>
          <w:rFonts w:ascii="Garamond" w:hAnsi="Garamond"/>
          <w:color w:val="3333CC"/>
          <w:sz w:val="27"/>
          <w:szCs w:val="27"/>
        </w:rPr>
        <w:t>malattia</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debilitazione</w:t>
      </w:r>
      <w:r>
        <w:rPr>
          <w:rFonts w:ascii="Garamond" w:hAnsi="Garamond"/>
          <w:color w:val="3333CC"/>
          <w:sz w:val="27"/>
          <w:szCs w:val="27"/>
        </w:rPr>
        <w:t xml:space="preserve"> </w:t>
      </w:r>
      <w:r>
        <w:rPr>
          <w:rStyle w:val="hps"/>
          <w:rFonts w:ascii="Garamond" w:hAnsi="Garamond"/>
          <w:color w:val="3333CC"/>
          <w:sz w:val="27"/>
          <w:szCs w:val="27"/>
        </w:rPr>
        <w:t>avviene</w:t>
      </w:r>
      <w:r>
        <w:rPr>
          <w:rFonts w:ascii="Garamond" w:hAnsi="Garamond"/>
          <w:color w:val="3333CC"/>
          <w:sz w:val="27"/>
          <w:szCs w:val="27"/>
        </w:rPr>
        <w:t xml:space="preserve"> </w:t>
      </w:r>
      <w:r>
        <w:rPr>
          <w:rStyle w:val="hps"/>
          <w:rFonts w:ascii="Garamond" w:hAnsi="Garamond"/>
          <w:color w:val="3333CC"/>
          <w:sz w:val="27"/>
          <w:szCs w:val="27"/>
        </w:rPr>
        <w:t>prima</w:t>
      </w:r>
      <w:r>
        <w:rPr>
          <w:rFonts w:ascii="Garamond" w:hAnsi="Garamond"/>
          <w:color w:val="3333CC"/>
          <w:sz w:val="27"/>
          <w:szCs w:val="27"/>
        </w:rPr>
        <w:t xml:space="preserve"> </w:t>
      </w:r>
      <w:r>
        <w:rPr>
          <w:rStyle w:val="hps"/>
          <w:rFonts w:ascii="Garamond" w:hAnsi="Garamond"/>
          <w:color w:val="3333CC"/>
          <w:sz w:val="27"/>
          <w:szCs w:val="27"/>
        </w:rPr>
        <w:t>nel Corpo Eterico</w:t>
      </w:r>
      <w:r>
        <w:rPr>
          <w:rFonts w:ascii="Garamond" w:hAnsi="Garamond"/>
          <w:color w:val="3333CC"/>
          <w:sz w:val="27"/>
          <w:szCs w:val="27"/>
        </w:rPr>
        <w:t xml:space="preserve"> </w:t>
      </w:r>
      <w:r>
        <w:rPr>
          <w:rStyle w:val="hps"/>
          <w:rFonts w:ascii="Garamond" w:hAnsi="Garamond"/>
          <w:color w:val="3333CC"/>
          <w:sz w:val="27"/>
          <w:szCs w:val="27"/>
        </w:rPr>
        <w:t>e poi gradualmente</w:t>
      </w:r>
      <w:r>
        <w:rPr>
          <w:rFonts w:ascii="Garamond" w:hAnsi="Garamond"/>
          <w:color w:val="3333CC"/>
          <w:sz w:val="27"/>
          <w:szCs w:val="27"/>
        </w:rPr>
        <w:t xml:space="preserve"> </w:t>
      </w:r>
      <w:r>
        <w:rPr>
          <w:rStyle w:val="hps"/>
          <w:rFonts w:ascii="Garamond" w:hAnsi="Garamond"/>
          <w:color w:val="3333CC"/>
          <w:sz w:val="27"/>
          <w:szCs w:val="27"/>
        </w:rPr>
        <w:t>si infiltra nel</w:t>
      </w:r>
      <w:r>
        <w:rPr>
          <w:rFonts w:ascii="Garamond" w:hAnsi="Garamond"/>
          <w:color w:val="3333CC"/>
          <w:sz w:val="27"/>
          <w:szCs w:val="27"/>
        </w:rPr>
        <w:t xml:space="preserve"> </w:t>
      </w:r>
      <w:r>
        <w:rPr>
          <w:rStyle w:val="hps"/>
          <w:rFonts w:ascii="Garamond" w:hAnsi="Garamond"/>
          <w:color w:val="3333CC"/>
          <w:sz w:val="27"/>
          <w:szCs w:val="27"/>
        </w:rPr>
        <w:t>veicolo fisico</w:t>
      </w:r>
      <w:r>
        <w:rPr>
          <w:rFonts w:ascii="Garamond" w:hAnsi="Garamond"/>
          <w:color w:val="3333CC"/>
          <w:sz w:val="27"/>
          <w:szCs w:val="27"/>
        </w:rPr>
        <w:t xml:space="preserve">. </w:t>
      </w:r>
      <w:r>
        <w:rPr>
          <w:rStyle w:val="hps"/>
          <w:rFonts w:ascii="Garamond" w:hAnsi="Garamond"/>
          <w:color w:val="3333CC"/>
          <w:sz w:val="27"/>
          <w:szCs w:val="27"/>
        </w:rPr>
        <w:t>Il Corpo Eterico</w:t>
      </w:r>
      <w:r>
        <w:rPr>
          <w:rFonts w:ascii="Garamond" w:hAnsi="Garamond"/>
          <w:color w:val="3333CC"/>
          <w:sz w:val="27"/>
          <w:szCs w:val="27"/>
        </w:rPr>
        <w:t xml:space="preserve"> </w:t>
      </w:r>
      <w:r>
        <w:rPr>
          <w:rStyle w:val="hps"/>
          <w:rFonts w:ascii="Garamond" w:hAnsi="Garamond"/>
          <w:color w:val="3333CC"/>
          <w:sz w:val="27"/>
          <w:szCs w:val="27"/>
        </w:rPr>
        <w:t>sostiene e</w:t>
      </w:r>
      <w:r>
        <w:rPr>
          <w:rFonts w:ascii="Garamond" w:hAnsi="Garamond"/>
          <w:color w:val="3333CC"/>
          <w:sz w:val="27"/>
          <w:szCs w:val="27"/>
        </w:rPr>
        <w:t xml:space="preserve"> ri</w:t>
      </w:r>
      <w:r>
        <w:rPr>
          <w:rStyle w:val="hps"/>
          <w:rFonts w:ascii="Garamond" w:hAnsi="Garamond"/>
          <w:color w:val="3333CC"/>
          <w:sz w:val="27"/>
          <w:szCs w:val="27"/>
        </w:rPr>
        <w:t>vitalizza</w:t>
      </w:r>
      <w:r>
        <w:rPr>
          <w:rFonts w:ascii="Garamond" w:hAnsi="Garamond"/>
          <w:color w:val="3333CC"/>
          <w:sz w:val="27"/>
          <w:szCs w:val="27"/>
        </w:rPr>
        <w:t xml:space="preserve"> </w:t>
      </w:r>
      <w:r>
        <w:rPr>
          <w:rStyle w:val="hps"/>
          <w:rFonts w:ascii="Garamond" w:hAnsi="Garamond"/>
          <w:color w:val="3333CC"/>
          <w:sz w:val="27"/>
          <w:szCs w:val="27"/>
        </w:rPr>
        <w:t>le componenti del</w:t>
      </w:r>
      <w:r>
        <w:rPr>
          <w:rFonts w:ascii="Garamond" w:hAnsi="Garamond"/>
          <w:color w:val="3333CC"/>
          <w:sz w:val="27"/>
          <w:szCs w:val="27"/>
        </w:rPr>
        <w:t xml:space="preserve"> </w:t>
      </w:r>
      <w:r>
        <w:rPr>
          <w:rStyle w:val="hps"/>
          <w:rFonts w:ascii="Garamond" w:hAnsi="Garamond"/>
          <w:color w:val="3333CC"/>
          <w:sz w:val="27"/>
          <w:szCs w:val="27"/>
        </w:rPr>
        <w:t>corpo fisico</w:t>
      </w:r>
      <w:r>
        <w:rPr>
          <w:rFonts w:ascii="Garamond" w:hAnsi="Garamond"/>
          <w:color w:val="3333CC"/>
          <w:sz w:val="27"/>
          <w:szCs w:val="27"/>
        </w:rPr>
        <w:t xml:space="preserve">, e controlla </w:t>
      </w:r>
      <w:r>
        <w:rPr>
          <w:rStyle w:val="hps"/>
          <w:rFonts w:ascii="Garamond" w:hAnsi="Garamond"/>
          <w:color w:val="3333CC"/>
          <w:sz w:val="27"/>
          <w:szCs w:val="27"/>
        </w:rPr>
        <w:t>i processi digestivi e</w:t>
      </w:r>
      <w:r>
        <w:rPr>
          <w:rFonts w:ascii="Garamond" w:hAnsi="Garamond"/>
          <w:color w:val="3333CC"/>
          <w:sz w:val="27"/>
          <w:szCs w:val="27"/>
        </w:rPr>
        <w:t xml:space="preserve"> </w:t>
      </w:r>
      <w:r>
        <w:rPr>
          <w:rStyle w:val="hps"/>
          <w:rFonts w:ascii="Garamond" w:hAnsi="Garamond"/>
          <w:color w:val="3333CC"/>
          <w:sz w:val="27"/>
          <w:szCs w:val="27"/>
        </w:rPr>
        <w:t>di assimilazione</w:t>
      </w:r>
      <w:r>
        <w:rPr>
          <w:rFonts w:ascii="Garamond" w:hAnsi="Garamond"/>
          <w:color w:val="3333CC"/>
          <w:sz w:val="27"/>
          <w:szCs w:val="27"/>
        </w:rPr>
        <w:t xml:space="preserve">. </w:t>
      </w:r>
      <w:r>
        <w:rPr>
          <w:rStyle w:val="hps"/>
          <w:rFonts w:ascii="Garamond" w:hAnsi="Garamond"/>
          <w:color w:val="3333CC"/>
          <w:sz w:val="27"/>
          <w:szCs w:val="27"/>
        </w:rPr>
        <w:t>Ripara anche</w:t>
      </w:r>
      <w:r>
        <w:rPr>
          <w:rFonts w:ascii="Garamond" w:hAnsi="Garamond"/>
          <w:color w:val="3333CC"/>
          <w:sz w:val="27"/>
          <w:szCs w:val="27"/>
        </w:rPr>
        <w:t xml:space="preserve"> </w:t>
      </w:r>
      <w:r>
        <w:rPr>
          <w:rStyle w:val="hps"/>
          <w:rFonts w:ascii="Garamond" w:hAnsi="Garamond"/>
          <w:color w:val="3333CC"/>
          <w:sz w:val="27"/>
          <w:szCs w:val="27"/>
        </w:rPr>
        <w:t> il danno</w:t>
      </w:r>
      <w:r>
        <w:rPr>
          <w:rFonts w:ascii="Garamond" w:hAnsi="Garamond"/>
          <w:color w:val="3333CC"/>
          <w:sz w:val="27"/>
          <w:szCs w:val="27"/>
        </w:rPr>
        <w:t xml:space="preserve"> </w:t>
      </w:r>
      <w:r>
        <w:rPr>
          <w:rStyle w:val="hps"/>
          <w:rFonts w:ascii="Garamond" w:hAnsi="Garamond"/>
          <w:color w:val="3333CC"/>
          <w:sz w:val="27"/>
          <w:szCs w:val="27"/>
        </w:rPr>
        <w:t>nel corpo fisico</w:t>
      </w:r>
      <w:r>
        <w:rPr>
          <w:rFonts w:ascii="Garamond" w:hAnsi="Garamond"/>
          <w:color w:val="3333CC"/>
          <w:sz w:val="27"/>
          <w:szCs w:val="27"/>
        </w:rPr>
        <w:t xml:space="preserve"> </w:t>
      </w:r>
      <w:r>
        <w:rPr>
          <w:rStyle w:val="hps"/>
          <w:rFonts w:ascii="Garamond" w:hAnsi="Garamond"/>
          <w:color w:val="3333CC"/>
          <w:sz w:val="27"/>
          <w:szCs w:val="27"/>
        </w:rPr>
        <w:t>causato dal</w:t>
      </w:r>
      <w:r>
        <w:rPr>
          <w:rFonts w:ascii="Garamond" w:hAnsi="Garamond"/>
          <w:color w:val="3333CC"/>
          <w:sz w:val="27"/>
          <w:szCs w:val="27"/>
        </w:rPr>
        <w:t xml:space="preserve"> </w:t>
      </w:r>
      <w:r>
        <w:rPr>
          <w:rStyle w:val="hps"/>
          <w:rFonts w:ascii="Garamond" w:hAnsi="Garamond"/>
          <w:b/>
          <w:bCs/>
          <w:i/>
          <w:iCs/>
          <w:color w:val="3333CC"/>
          <w:sz w:val="27"/>
          <w:szCs w:val="27"/>
        </w:rPr>
        <w:t>logorio</w:t>
      </w:r>
      <w:r>
        <w:rPr>
          <w:rStyle w:val="hps"/>
          <w:rFonts w:ascii="Garamond" w:hAnsi="Garamond"/>
          <w:color w:val="3333CC"/>
          <w:sz w:val="27"/>
          <w:szCs w:val="27"/>
        </w:rPr>
        <w:t xml:space="preserve"> della</w:t>
      </w:r>
      <w:r>
        <w:rPr>
          <w:rFonts w:ascii="Garamond" w:hAnsi="Garamond"/>
          <w:color w:val="3333CC"/>
          <w:sz w:val="27"/>
          <w:szCs w:val="27"/>
        </w:rPr>
        <w:t xml:space="preserve"> </w:t>
      </w:r>
      <w:r>
        <w:rPr>
          <w:rStyle w:val="hps"/>
          <w:rFonts w:ascii="Garamond" w:hAnsi="Garamond"/>
          <w:color w:val="3333CC"/>
          <w:sz w:val="27"/>
          <w:szCs w:val="27"/>
        </w:rPr>
        <w:t>vita</w:t>
      </w:r>
      <w:r>
        <w:rPr>
          <w:rFonts w:ascii="Garamond" w:hAnsi="Garamond"/>
          <w:color w:val="3333CC"/>
          <w:sz w:val="27"/>
          <w:szCs w:val="27"/>
        </w:rPr>
        <w:t xml:space="preserve"> </w:t>
      </w:r>
      <w:r>
        <w:rPr>
          <w:rStyle w:val="hps"/>
          <w:rFonts w:ascii="Garamond" w:hAnsi="Garamond"/>
          <w:color w:val="3333CC"/>
          <w:sz w:val="27"/>
          <w:szCs w:val="27"/>
        </w:rPr>
        <w:t>nella densità</w:t>
      </w:r>
      <w:r>
        <w:rPr>
          <w:rFonts w:ascii="Garamond" w:hAnsi="Garamond"/>
          <w:color w:val="3333CC"/>
          <w:sz w:val="27"/>
          <w:szCs w:val="27"/>
        </w:rPr>
        <w:t xml:space="preserve"> </w:t>
      </w:r>
      <w:r>
        <w:rPr>
          <w:rStyle w:val="hps"/>
          <w:rFonts w:ascii="Garamond" w:hAnsi="Garamond"/>
          <w:color w:val="3333CC"/>
          <w:sz w:val="27"/>
          <w:szCs w:val="27"/>
        </w:rPr>
        <w:t>di terza/quarta dimensione</w:t>
      </w:r>
      <w:r>
        <w:rPr>
          <w:rFonts w:ascii="Garamond" w:hAnsi="Garamond"/>
          <w:color w:val="3333CC"/>
          <w:sz w:val="27"/>
          <w:szCs w:val="27"/>
        </w:rPr>
        <w:t>.</w:t>
      </w:r>
    </w:p>
    <w:p w:rsidR="00C371C7" w:rsidRDefault="00C371C7" w:rsidP="00C371C7">
      <w:pPr>
        <w:pStyle w:val="NormaleWeb"/>
        <w:jc w:val="both"/>
      </w:pPr>
      <w:r>
        <w:rPr>
          <w:rStyle w:val="hps"/>
          <w:rFonts w:ascii="Garamond" w:hAnsi="Garamond"/>
          <w:color w:val="3333CC"/>
          <w:sz w:val="27"/>
          <w:szCs w:val="27"/>
        </w:rPr>
        <w:t>C'era un</w:t>
      </w:r>
      <w:r>
        <w:rPr>
          <w:rFonts w:ascii="Garamond" w:hAnsi="Garamond"/>
          <w:color w:val="3333CC"/>
          <w:sz w:val="27"/>
          <w:szCs w:val="27"/>
        </w:rPr>
        <w:t xml:space="preserve"> </w:t>
      </w:r>
      <w:r>
        <w:rPr>
          <w:rStyle w:val="hps"/>
          <w:rFonts w:ascii="Garamond" w:hAnsi="Garamond"/>
          <w:color w:val="3333CC"/>
          <w:sz w:val="27"/>
          <w:szCs w:val="27"/>
        </w:rPr>
        <w:t>programma</w:t>
      </w:r>
      <w:r>
        <w:rPr>
          <w:rFonts w:ascii="Garamond" w:hAnsi="Garamond"/>
          <w:color w:val="3333CC"/>
          <w:sz w:val="27"/>
          <w:szCs w:val="27"/>
        </w:rPr>
        <w:t xml:space="preserve"> </w:t>
      </w:r>
      <w:r>
        <w:rPr>
          <w:rStyle w:val="hps"/>
          <w:rFonts w:ascii="Garamond" w:hAnsi="Garamond"/>
          <w:color w:val="3333CC"/>
          <w:sz w:val="27"/>
          <w:szCs w:val="27"/>
        </w:rPr>
        <w:t>di sicurezza codificato</w:t>
      </w:r>
      <w:r>
        <w:rPr>
          <w:rFonts w:ascii="Garamond" w:hAnsi="Garamond"/>
          <w:color w:val="3333CC"/>
          <w:sz w:val="27"/>
          <w:szCs w:val="27"/>
        </w:rPr>
        <w:t xml:space="preserve"> </w:t>
      </w:r>
      <w:r>
        <w:rPr>
          <w:rStyle w:val="hps"/>
          <w:rFonts w:ascii="Garamond" w:hAnsi="Garamond"/>
          <w:color w:val="3333CC"/>
          <w:sz w:val="27"/>
          <w:szCs w:val="27"/>
        </w:rPr>
        <w:t xml:space="preserve">nel Corpo Eterico </w:t>
      </w:r>
      <w:r>
        <w:rPr>
          <w:rFonts w:ascii="Garamond" w:hAnsi="Garamond"/>
          <w:color w:val="3333CC"/>
          <w:sz w:val="27"/>
          <w:szCs w:val="27"/>
        </w:rPr>
        <w:t>così</w:t>
      </w:r>
      <w:r>
        <w:rPr>
          <w:rStyle w:val="hps"/>
          <w:rFonts w:ascii="Garamond" w:hAnsi="Garamond"/>
          <w:color w:val="3333CC"/>
          <w:sz w:val="27"/>
          <w:szCs w:val="27"/>
        </w:rPr>
        <w:t xml:space="preserve"> che mentre sprofondavate</w:t>
      </w:r>
      <w:r>
        <w:rPr>
          <w:rFonts w:ascii="Garamond" w:hAnsi="Garamond"/>
          <w:color w:val="3333CC"/>
          <w:sz w:val="27"/>
          <w:szCs w:val="27"/>
        </w:rPr>
        <w:t xml:space="preserve"> </w:t>
      </w:r>
      <w:r>
        <w:rPr>
          <w:rStyle w:val="hps"/>
          <w:rFonts w:ascii="Garamond" w:hAnsi="Garamond"/>
          <w:color w:val="3333CC"/>
          <w:sz w:val="27"/>
          <w:szCs w:val="27"/>
        </w:rPr>
        <w:t>nella densità</w:t>
      </w:r>
      <w:r>
        <w:rPr>
          <w:rFonts w:ascii="Garamond" w:hAnsi="Garamond"/>
          <w:color w:val="3333CC"/>
          <w:sz w:val="27"/>
          <w:szCs w:val="27"/>
        </w:rPr>
        <w:t xml:space="preserve"> </w:t>
      </w:r>
      <w:r>
        <w:rPr>
          <w:rStyle w:val="hps"/>
          <w:rFonts w:ascii="Garamond" w:hAnsi="Garamond"/>
          <w:color w:val="3333CC"/>
          <w:sz w:val="27"/>
          <w:szCs w:val="27"/>
        </w:rPr>
        <w:t>ed eravate</w:t>
      </w:r>
      <w:r>
        <w:rPr>
          <w:rFonts w:ascii="Garamond" w:hAnsi="Garamond"/>
          <w:color w:val="3333CC"/>
          <w:sz w:val="27"/>
          <w:szCs w:val="27"/>
        </w:rPr>
        <w:t xml:space="preserve"> </w:t>
      </w:r>
      <w:r>
        <w:rPr>
          <w:rStyle w:val="hps"/>
          <w:rFonts w:ascii="Garamond" w:hAnsi="Garamond"/>
          <w:color w:val="3333CC"/>
          <w:sz w:val="27"/>
          <w:szCs w:val="27"/>
        </w:rPr>
        <w:t>quasi</w:t>
      </w:r>
      <w:r>
        <w:rPr>
          <w:rFonts w:ascii="Garamond" w:hAnsi="Garamond"/>
          <w:color w:val="3333CC"/>
          <w:sz w:val="27"/>
          <w:szCs w:val="27"/>
        </w:rPr>
        <w:t xml:space="preserve"> </w:t>
      </w:r>
      <w:r>
        <w:rPr>
          <w:rStyle w:val="hps"/>
          <w:rFonts w:ascii="Garamond" w:hAnsi="Garamond"/>
          <w:color w:val="3333CC"/>
          <w:sz w:val="27"/>
          <w:szCs w:val="27"/>
        </w:rPr>
        <w:t>sul punto di</w:t>
      </w:r>
      <w:r>
        <w:rPr>
          <w:rFonts w:ascii="Garamond" w:hAnsi="Garamond"/>
          <w:color w:val="3333CC"/>
          <w:sz w:val="27"/>
          <w:szCs w:val="27"/>
        </w:rPr>
        <w:t xml:space="preserve"> </w:t>
      </w:r>
      <w:r>
        <w:rPr>
          <w:rStyle w:val="hps"/>
          <w:rFonts w:ascii="Garamond" w:hAnsi="Garamond"/>
          <w:color w:val="3333CC"/>
          <w:sz w:val="27"/>
          <w:szCs w:val="27"/>
        </w:rPr>
        <w:t>auto-</w:t>
      </w:r>
      <w:r>
        <w:rPr>
          <w:rFonts w:ascii="Garamond" w:hAnsi="Garamond"/>
          <w:color w:val="3333CC"/>
          <w:sz w:val="27"/>
          <w:szCs w:val="27"/>
        </w:rPr>
        <w:t xml:space="preserve">distruggervi, </w:t>
      </w:r>
      <w:r>
        <w:rPr>
          <w:rStyle w:val="hps"/>
          <w:rFonts w:ascii="Garamond" w:hAnsi="Garamond"/>
          <w:color w:val="3333CC"/>
          <w:sz w:val="27"/>
          <w:szCs w:val="27"/>
        </w:rPr>
        <w:t xml:space="preserve">le Cellule del vostro Corpo </w:t>
      </w:r>
      <w:proofErr w:type="spellStart"/>
      <w:r>
        <w:rPr>
          <w:rStyle w:val="hps"/>
          <w:rFonts w:ascii="Garamond" w:hAnsi="Garamond"/>
          <w:color w:val="3333CC"/>
          <w:sz w:val="27"/>
          <w:szCs w:val="27"/>
        </w:rPr>
        <w:t>Elementale</w:t>
      </w:r>
      <w:proofErr w:type="spellEnd"/>
      <w:r>
        <w:rPr>
          <w:rFonts w:ascii="Garamond" w:hAnsi="Garamond"/>
          <w:color w:val="3333CC"/>
          <w:sz w:val="27"/>
          <w:szCs w:val="27"/>
        </w:rPr>
        <w:t xml:space="preserve"> </w:t>
      </w:r>
      <w:r>
        <w:rPr>
          <w:rStyle w:val="hps"/>
          <w:rFonts w:ascii="Garamond" w:hAnsi="Garamond"/>
          <w:color w:val="3333CC"/>
          <w:sz w:val="27"/>
          <w:szCs w:val="27"/>
        </w:rPr>
        <w:t>sono entrate in</w:t>
      </w:r>
      <w:r>
        <w:rPr>
          <w:rFonts w:ascii="Garamond" w:hAnsi="Garamond"/>
          <w:color w:val="3333CC"/>
          <w:sz w:val="27"/>
          <w:szCs w:val="27"/>
        </w:rPr>
        <w:t xml:space="preserve"> </w:t>
      </w:r>
      <w:r>
        <w:rPr>
          <w:rStyle w:val="hps"/>
          <w:rFonts w:ascii="Garamond" w:hAnsi="Garamond"/>
          <w:color w:val="3333CC"/>
          <w:sz w:val="27"/>
          <w:szCs w:val="27"/>
        </w:rPr>
        <w:t xml:space="preserve">uno stato di dormiveglia </w:t>
      </w:r>
      <w:r>
        <w:rPr>
          <w:rFonts w:ascii="Garamond" w:hAnsi="Garamond"/>
          <w:color w:val="3333CC"/>
          <w:sz w:val="27"/>
          <w:szCs w:val="27"/>
        </w:rPr>
        <w:t>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sono rimaste</w:t>
      </w:r>
      <w:r>
        <w:rPr>
          <w:rFonts w:ascii="Garamond" w:hAnsi="Garamond"/>
          <w:color w:val="3333CC"/>
          <w:sz w:val="27"/>
          <w:szCs w:val="27"/>
        </w:rPr>
        <w:t xml:space="preserve"> </w:t>
      </w:r>
      <w:r>
        <w:rPr>
          <w:rStyle w:val="hps"/>
          <w:rFonts w:ascii="Garamond" w:hAnsi="Garamond"/>
          <w:color w:val="3333CC"/>
          <w:sz w:val="27"/>
          <w:szCs w:val="27"/>
        </w:rPr>
        <w:t>in quello</w:t>
      </w:r>
      <w:r>
        <w:rPr>
          <w:rFonts w:ascii="Garamond" w:hAnsi="Garamond"/>
          <w:color w:val="3333CC"/>
          <w:sz w:val="27"/>
          <w:szCs w:val="27"/>
        </w:rPr>
        <w:t xml:space="preserve"> </w:t>
      </w:r>
      <w:r>
        <w:rPr>
          <w:rStyle w:val="hps"/>
          <w:rFonts w:ascii="Garamond" w:hAnsi="Garamond"/>
          <w:color w:val="3333CC"/>
          <w:sz w:val="27"/>
          <w:szCs w:val="27"/>
        </w:rPr>
        <w:t>stato</w:t>
      </w:r>
      <w:r>
        <w:rPr>
          <w:rFonts w:ascii="Garamond" w:hAnsi="Garamond"/>
          <w:color w:val="3333CC"/>
          <w:sz w:val="27"/>
          <w:szCs w:val="27"/>
        </w:rPr>
        <w:t xml:space="preserve"> </w:t>
      </w:r>
      <w:r>
        <w:rPr>
          <w:rStyle w:val="hps"/>
          <w:rFonts w:ascii="Garamond" w:hAnsi="Garamond"/>
          <w:color w:val="3333CC"/>
          <w:sz w:val="27"/>
          <w:szCs w:val="27"/>
        </w:rPr>
        <w:t>per migliaia di anni</w:t>
      </w:r>
      <w:r>
        <w:rPr>
          <w:rFonts w:ascii="Garamond" w:hAnsi="Garamond"/>
          <w:color w:val="3333CC"/>
          <w:sz w:val="27"/>
          <w:szCs w:val="27"/>
        </w:rPr>
        <w:t xml:space="preserve">. </w:t>
      </w:r>
      <w:r>
        <w:rPr>
          <w:rStyle w:val="hps"/>
          <w:rFonts w:ascii="Garamond" w:hAnsi="Garamond"/>
          <w:color w:val="3333CC"/>
          <w:sz w:val="27"/>
          <w:szCs w:val="27"/>
        </w:rPr>
        <w:t>Proprio come</w:t>
      </w:r>
      <w:r>
        <w:rPr>
          <w:rFonts w:ascii="Garamond" w:hAnsi="Garamond"/>
          <w:color w:val="3333CC"/>
          <w:sz w:val="27"/>
          <w:szCs w:val="27"/>
        </w:rPr>
        <w:t xml:space="preserve"> voi </w:t>
      </w:r>
      <w:r>
        <w:rPr>
          <w:rStyle w:val="hps"/>
          <w:rFonts w:ascii="Garamond" w:hAnsi="Garamond"/>
          <w:color w:val="3333CC"/>
          <w:sz w:val="27"/>
          <w:szCs w:val="27"/>
        </w:rPr>
        <w:t>vi state risvegliando</w:t>
      </w:r>
      <w:r>
        <w:rPr>
          <w:rFonts w:ascii="Garamond" w:hAnsi="Garamond"/>
          <w:color w:val="3333CC"/>
          <w:sz w:val="27"/>
          <w:szCs w:val="27"/>
        </w:rPr>
        <w:t xml:space="preserve"> </w:t>
      </w:r>
      <w:r>
        <w:rPr>
          <w:rStyle w:val="hps"/>
          <w:rFonts w:ascii="Garamond" w:hAnsi="Garamond"/>
          <w:color w:val="3333CC"/>
          <w:sz w:val="27"/>
          <w:szCs w:val="27"/>
        </w:rPr>
        <w:t>alla vostra</w:t>
      </w:r>
      <w:r>
        <w:rPr>
          <w:rFonts w:ascii="Garamond" w:hAnsi="Garamond"/>
          <w:color w:val="3333CC"/>
          <w:sz w:val="27"/>
          <w:szCs w:val="27"/>
        </w:rPr>
        <w:t xml:space="preserve"> </w:t>
      </w:r>
      <w:r>
        <w:rPr>
          <w:rStyle w:val="hps"/>
          <w:rFonts w:ascii="Garamond" w:hAnsi="Garamond"/>
          <w:color w:val="3333CC"/>
          <w:sz w:val="27"/>
          <w:szCs w:val="27"/>
        </w:rPr>
        <w:t>vera natura e</w:t>
      </w:r>
      <w:r>
        <w:rPr>
          <w:rFonts w:ascii="Garamond" w:hAnsi="Garamond"/>
          <w:color w:val="3333CC"/>
          <w:sz w:val="27"/>
          <w:szCs w:val="27"/>
        </w:rPr>
        <w:t xml:space="preserve"> </w:t>
      </w:r>
      <w:r>
        <w:rPr>
          <w:rStyle w:val="hps"/>
          <w:rFonts w:ascii="Garamond" w:hAnsi="Garamond"/>
          <w:color w:val="3333CC"/>
          <w:sz w:val="27"/>
          <w:szCs w:val="27"/>
        </w:rPr>
        <w:t>al vostro stato</w:t>
      </w:r>
      <w:r>
        <w:rPr>
          <w:rFonts w:ascii="Garamond" w:hAnsi="Garamond"/>
          <w:color w:val="3333CC"/>
          <w:sz w:val="27"/>
          <w:szCs w:val="27"/>
        </w:rPr>
        <w:t xml:space="preserve"> </w:t>
      </w:r>
      <w:r>
        <w:rPr>
          <w:rStyle w:val="hps"/>
          <w:rFonts w:ascii="Garamond" w:hAnsi="Garamond"/>
          <w:color w:val="3333CC"/>
          <w:sz w:val="27"/>
          <w:szCs w:val="27"/>
        </w:rPr>
        <w:t>di Essere</w:t>
      </w:r>
      <w:r>
        <w:rPr>
          <w:rFonts w:ascii="Garamond" w:hAnsi="Garamond"/>
          <w:color w:val="3333CC"/>
          <w:sz w:val="27"/>
          <w:szCs w:val="27"/>
        </w:rPr>
        <w:t xml:space="preserve"> </w:t>
      </w:r>
      <w:r>
        <w:rPr>
          <w:rStyle w:val="hps"/>
          <w:rFonts w:ascii="Garamond" w:hAnsi="Garamond"/>
          <w:color w:val="3333CC"/>
          <w:sz w:val="27"/>
          <w:szCs w:val="27"/>
        </w:rPr>
        <w:t>Divino</w:t>
      </w:r>
      <w:r>
        <w:rPr>
          <w:rFonts w:ascii="Garamond" w:hAnsi="Garamond"/>
          <w:color w:val="3333CC"/>
          <w:sz w:val="27"/>
          <w:szCs w:val="27"/>
        </w:rPr>
        <w:t xml:space="preserve">, </w:t>
      </w:r>
      <w:r>
        <w:rPr>
          <w:rStyle w:val="hps"/>
          <w:rFonts w:ascii="Garamond" w:hAnsi="Garamond"/>
          <w:color w:val="3333CC"/>
          <w:sz w:val="27"/>
          <w:szCs w:val="27"/>
        </w:rPr>
        <w:t>così</w:t>
      </w:r>
      <w:r>
        <w:rPr>
          <w:rFonts w:ascii="Garamond" w:hAnsi="Garamond"/>
          <w:color w:val="3333CC"/>
          <w:sz w:val="27"/>
          <w:szCs w:val="27"/>
        </w:rPr>
        <w:t xml:space="preserve"> </w:t>
      </w:r>
      <w:r>
        <w:rPr>
          <w:rStyle w:val="hps"/>
          <w:rFonts w:ascii="Garamond" w:hAnsi="Garamond"/>
          <w:color w:val="3333CC"/>
          <w:sz w:val="27"/>
          <w:szCs w:val="27"/>
        </w:rPr>
        <w:t>le Cellule del Corpo</w:t>
      </w:r>
      <w:r>
        <w:rPr>
          <w:rFonts w:ascii="Garamond" w:hAnsi="Garamond"/>
          <w:color w:val="3333CC"/>
          <w:sz w:val="27"/>
          <w:szCs w:val="27"/>
        </w:rPr>
        <w:t xml:space="preserve"> </w:t>
      </w:r>
      <w:proofErr w:type="spellStart"/>
      <w:r>
        <w:rPr>
          <w:rStyle w:val="hps"/>
          <w:rFonts w:ascii="Garamond" w:hAnsi="Garamond"/>
          <w:color w:val="3333CC"/>
          <w:sz w:val="27"/>
          <w:szCs w:val="27"/>
        </w:rPr>
        <w:t>Elementale</w:t>
      </w:r>
      <w:proofErr w:type="spellEnd"/>
      <w:r>
        <w:rPr>
          <w:rFonts w:ascii="Garamond" w:hAnsi="Garamond"/>
          <w:color w:val="3333CC"/>
          <w:sz w:val="27"/>
          <w:szCs w:val="27"/>
        </w:rPr>
        <w:t xml:space="preserve"> si stanno </w:t>
      </w:r>
      <w:r>
        <w:rPr>
          <w:rStyle w:val="hps"/>
          <w:rFonts w:ascii="Garamond" w:hAnsi="Garamond"/>
          <w:color w:val="3333CC"/>
          <w:sz w:val="27"/>
          <w:szCs w:val="27"/>
        </w:rPr>
        <w:t>risvegliando</w:t>
      </w:r>
      <w:r>
        <w:rPr>
          <w:rFonts w:ascii="Garamond" w:hAnsi="Garamond"/>
          <w:color w:val="3333CC"/>
          <w:sz w:val="27"/>
          <w:szCs w:val="27"/>
        </w:rPr>
        <w:t xml:space="preserve">, </w:t>
      </w:r>
      <w:r>
        <w:rPr>
          <w:rStyle w:val="hps"/>
          <w:rFonts w:ascii="Garamond" w:hAnsi="Garamond"/>
          <w:color w:val="3333CC"/>
          <w:sz w:val="27"/>
          <w:szCs w:val="27"/>
        </w:rPr>
        <w:t>e stanno</w:t>
      </w:r>
      <w:r>
        <w:rPr>
          <w:rFonts w:ascii="Garamond" w:hAnsi="Garamond"/>
          <w:color w:val="3333CC"/>
          <w:sz w:val="27"/>
          <w:szCs w:val="27"/>
        </w:rPr>
        <w:t xml:space="preserve"> </w:t>
      </w:r>
      <w:r>
        <w:rPr>
          <w:rStyle w:val="hps"/>
          <w:rFonts w:ascii="Garamond" w:hAnsi="Garamond"/>
          <w:color w:val="3333CC"/>
          <w:sz w:val="27"/>
          <w:szCs w:val="27"/>
        </w:rPr>
        <w:t>gradualmente</w:t>
      </w:r>
      <w:r>
        <w:rPr>
          <w:rFonts w:ascii="Garamond" w:hAnsi="Garamond"/>
          <w:color w:val="3333CC"/>
          <w:sz w:val="27"/>
          <w:szCs w:val="27"/>
        </w:rPr>
        <w:t xml:space="preserve"> in</w:t>
      </w:r>
      <w:r>
        <w:rPr>
          <w:rStyle w:val="hps"/>
          <w:rFonts w:ascii="Garamond" w:hAnsi="Garamond"/>
          <w:color w:val="3333CC"/>
          <w:sz w:val="27"/>
          <w:szCs w:val="27"/>
        </w:rPr>
        <w:t>cominciando a</w:t>
      </w:r>
      <w:r>
        <w:rPr>
          <w:rFonts w:ascii="Garamond" w:hAnsi="Garamond"/>
          <w:color w:val="3333CC"/>
          <w:sz w:val="27"/>
          <w:szCs w:val="27"/>
        </w:rPr>
        <w:t xml:space="preserve"> </w:t>
      </w:r>
      <w:r>
        <w:rPr>
          <w:rStyle w:val="hps"/>
          <w:rFonts w:ascii="Garamond" w:hAnsi="Garamond"/>
          <w:color w:val="3333CC"/>
          <w:sz w:val="27"/>
          <w:szCs w:val="27"/>
        </w:rPr>
        <w:t>rispondere</w:t>
      </w:r>
      <w:r>
        <w:rPr>
          <w:rFonts w:ascii="Garamond" w:hAnsi="Garamond"/>
          <w:color w:val="3333CC"/>
          <w:sz w:val="27"/>
          <w:szCs w:val="27"/>
        </w:rPr>
        <w:t xml:space="preserve"> </w:t>
      </w:r>
      <w:r>
        <w:rPr>
          <w:rStyle w:val="hps"/>
          <w:rFonts w:ascii="Garamond" w:hAnsi="Garamond"/>
          <w:color w:val="3333CC"/>
          <w:sz w:val="27"/>
          <w:szCs w:val="27"/>
        </w:rPr>
        <w:t>alle vostre</w:t>
      </w:r>
      <w:r>
        <w:rPr>
          <w:rFonts w:ascii="Garamond" w:hAnsi="Garamond"/>
          <w:color w:val="3333CC"/>
          <w:sz w:val="27"/>
          <w:szCs w:val="27"/>
        </w:rPr>
        <w:t xml:space="preserve"> </w:t>
      </w:r>
      <w:r>
        <w:rPr>
          <w:rStyle w:val="hps"/>
          <w:rFonts w:ascii="Garamond" w:hAnsi="Garamond"/>
          <w:color w:val="3333CC"/>
          <w:sz w:val="27"/>
          <w:szCs w:val="27"/>
        </w:rPr>
        <w:t>affermazioni positive</w:t>
      </w:r>
      <w:r>
        <w:rPr>
          <w:rFonts w:ascii="Garamond" w:hAnsi="Garamond"/>
          <w:color w:val="3333CC"/>
          <w:sz w:val="27"/>
          <w:szCs w:val="27"/>
        </w:rPr>
        <w:t xml:space="preserve"> </w:t>
      </w:r>
      <w:r>
        <w:rPr>
          <w:rStyle w:val="hps"/>
          <w:rFonts w:ascii="Garamond" w:hAnsi="Garamond"/>
          <w:color w:val="3333CC"/>
          <w:sz w:val="27"/>
          <w:szCs w:val="27"/>
        </w:rPr>
        <w:t>e alle frequenze</w:t>
      </w:r>
      <w:r>
        <w:rPr>
          <w:rFonts w:ascii="Garamond" w:hAnsi="Garamond"/>
          <w:color w:val="3333CC"/>
          <w:sz w:val="27"/>
          <w:szCs w:val="27"/>
        </w:rPr>
        <w:t xml:space="preserve"> </w:t>
      </w:r>
      <w:r>
        <w:rPr>
          <w:rStyle w:val="hps"/>
          <w:rFonts w:ascii="Garamond" w:hAnsi="Garamond"/>
          <w:color w:val="3333CC"/>
          <w:sz w:val="27"/>
          <w:szCs w:val="27"/>
        </w:rPr>
        <w:t>superiori di Luce</w:t>
      </w:r>
      <w:r>
        <w:rPr>
          <w:rFonts w:ascii="Garamond" w:hAnsi="Garamond"/>
          <w:color w:val="3333CC"/>
          <w:sz w:val="27"/>
          <w:szCs w:val="27"/>
        </w:rPr>
        <w:t xml:space="preserve"> </w:t>
      </w:r>
      <w:r>
        <w:rPr>
          <w:rStyle w:val="hps"/>
          <w:rFonts w:ascii="Garamond" w:hAnsi="Garamond"/>
          <w:color w:val="3333CC"/>
          <w:sz w:val="27"/>
          <w:szCs w:val="27"/>
        </w:rPr>
        <w:t>che state</w:t>
      </w:r>
      <w:r>
        <w:rPr>
          <w:rFonts w:ascii="Garamond" w:hAnsi="Garamond"/>
          <w:color w:val="3333CC"/>
          <w:sz w:val="27"/>
          <w:szCs w:val="27"/>
        </w:rPr>
        <w:t xml:space="preserve"> </w:t>
      </w:r>
      <w:r>
        <w:rPr>
          <w:rStyle w:val="hps"/>
          <w:rFonts w:ascii="Garamond" w:hAnsi="Garamond"/>
          <w:color w:val="3333CC"/>
          <w:sz w:val="27"/>
          <w:szCs w:val="27"/>
        </w:rPr>
        <w:t> integrando</w:t>
      </w:r>
      <w:r>
        <w:rPr>
          <w:rFonts w:ascii="Garamond" w:hAnsi="Garamond"/>
          <w:color w:val="3333CC"/>
          <w:sz w:val="27"/>
          <w:szCs w:val="27"/>
        </w:rPr>
        <w:t>.</w:t>
      </w:r>
    </w:p>
    <w:p w:rsidR="00C371C7" w:rsidRDefault="00C371C7" w:rsidP="00C371C7">
      <w:pPr>
        <w:pStyle w:val="NormaleWeb"/>
        <w:jc w:val="both"/>
      </w:pPr>
      <w:r>
        <w:rPr>
          <w:rStyle w:val="hps"/>
          <w:rFonts w:ascii="Garamond" w:hAnsi="Garamond"/>
          <w:color w:val="3333CC"/>
          <w:sz w:val="27"/>
          <w:szCs w:val="27"/>
        </w:rPr>
        <w:t>È di vitale importanza</w:t>
      </w:r>
      <w:r>
        <w:rPr>
          <w:rFonts w:ascii="Garamond" w:hAnsi="Garamond"/>
          <w:color w:val="3333CC"/>
          <w:sz w:val="27"/>
          <w:szCs w:val="27"/>
        </w:rPr>
        <w:t xml:space="preserve"> </w:t>
      </w:r>
      <w:r>
        <w:rPr>
          <w:rStyle w:val="hps"/>
          <w:rFonts w:ascii="Garamond" w:hAnsi="Garamond"/>
          <w:color w:val="3333CC"/>
          <w:sz w:val="27"/>
          <w:szCs w:val="27"/>
        </w:rPr>
        <w:t>che comprendiate</w:t>
      </w:r>
      <w:r>
        <w:rPr>
          <w:rFonts w:ascii="Garamond" w:hAnsi="Garamond"/>
          <w:color w:val="3333CC"/>
          <w:sz w:val="27"/>
          <w:szCs w:val="27"/>
        </w:rPr>
        <w:t xml:space="preserve"> </w:t>
      </w:r>
      <w:r>
        <w:rPr>
          <w:rStyle w:val="hps"/>
          <w:rFonts w:ascii="Garamond" w:hAnsi="Garamond"/>
          <w:color w:val="3333CC"/>
          <w:sz w:val="27"/>
          <w:szCs w:val="27"/>
        </w:rPr>
        <w:t>che ci sono</w:t>
      </w:r>
      <w:r>
        <w:rPr>
          <w:rFonts w:ascii="Garamond" w:hAnsi="Garamond"/>
          <w:color w:val="3333CC"/>
          <w:sz w:val="27"/>
          <w:szCs w:val="27"/>
        </w:rPr>
        <w:t xml:space="preserve"> </w:t>
      </w:r>
      <w:r>
        <w:rPr>
          <w:rStyle w:val="hps"/>
          <w:rFonts w:ascii="Garamond" w:hAnsi="Garamond"/>
          <w:color w:val="3333CC"/>
          <w:sz w:val="27"/>
          <w:szCs w:val="27"/>
        </w:rPr>
        <w:t>cristalli</w:t>
      </w:r>
      <w:r>
        <w:rPr>
          <w:rFonts w:ascii="Garamond" w:hAnsi="Garamond"/>
          <w:color w:val="3333CC"/>
          <w:sz w:val="27"/>
          <w:szCs w:val="27"/>
        </w:rPr>
        <w:t xml:space="preserve"> </w:t>
      </w:r>
      <w:r>
        <w:rPr>
          <w:rStyle w:val="hps"/>
          <w:rFonts w:ascii="Garamond" w:hAnsi="Garamond"/>
          <w:color w:val="3333CC"/>
          <w:sz w:val="27"/>
          <w:szCs w:val="27"/>
        </w:rPr>
        <w:t>subatomici</w:t>
      </w:r>
      <w:r>
        <w:rPr>
          <w:rFonts w:ascii="Garamond" w:hAnsi="Garamond"/>
          <w:color w:val="3333CC"/>
          <w:sz w:val="27"/>
          <w:szCs w:val="27"/>
        </w:rPr>
        <w:t xml:space="preserve"> </w:t>
      </w:r>
      <w:r>
        <w:rPr>
          <w:rStyle w:val="hps"/>
          <w:rFonts w:ascii="Garamond" w:hAnsi="Garamond"/>
          <w:color w:val="3333CC"/>
          <w:sz w:val="27"/>
          <w:szCs w:val="27"/>
        </w:rPr>
        <w:t>oscuri</w:t>
      </w:r>
      <w:r>
        <w:rPr>
          <w:rFonts w:ascii="Garamond" w:hAnsi="Garamond"/>
          <w:color w:val="3333CC"/>
          <w:sz w:val="27"/>
          <w:szCs w:val="27"/>
        </w:rPr>
        <w:t xml:space="preserve"> </w:t>
      </w:r>
      <w:r>
        <w:rPr>
          <w:rStyle w:val="hps"/>
          <w:rFonts w:ascii="Garamond" w:hAnsi="Garamond"/>
          <w:color w:val="3333CC"/>
          <w:sz w:val="27"/>
          <w:szCs w:val="27"/>
        </w:rPr>
        <w:t>in tutta la</w:t>
      </w:r>
      <w:r>
        <w:rPr>
          <w:rFonts w:ascii="Garamond" w:hAnsi="Garamond"/>
          <w:color w:val="3333CC"/>
          <w:sz w:val="27"/>
          <w:szCs w:val="27"/>
        </w:rPr>
        <w:t xml:space="preserve"> </w:t>
      </w:r>
      <w:r>
        <w:rPr>
          <w:rStyle w:val="hps"/>
          <w:rFonts w:ascii="Garamond" w:hAnsi="Garamond"/>
          <w:color w:val="3333CC"/>
          <w:sz w:val="27"/>
          <w:szCs w:val="27"/>
        </w:rPr>
        <w:t>forma corporea</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tutti coloro che</w:t>
      </w:r>
      <w:r>
        <w:rPr>
          <w:rFonts w:ascii="Garamond" w:hAnsi="Garamond"/>
          <w:color w:val="3333CC"/>
          <w:sz w:val="27"/>
          <w:szCs w:val="27"/>
        </w:rPr>
        <w:t xml:space="preserve"> </w:t>
      </w:r>
      <w:r>
        <w:rPr>
          <w:rStyle w:val="hps"/>
          <w:rFonts w:ascii="Garamond" w:hAnsi="Garamond"/>
          <w:color w:val="3333CC"/>
          <w:sz w:val="27"/>
          <w:szCs w:val="27"/>
        </w:rPr>
        <w:t>risuonano alle</w:t>
      </w:r>
      <w:r>
        <w:rPr>
          <w:rFonts w:ascii="Garamond" w:hAnsi="Garamond"/>
          <w:color w:val="3333CC"/>
          <w:sz w:val="27"/>
          <w:szCs w:val="27"/>
        </w:rPr>
        <w:t xml:space="preserve"> </w:t>
      </w:r>
      <w:r>
        <w:rPr>
          <w:rStyle w:val="hps"/>
          <w:rFonts w:ascii="Garamond" w:hAnsi="Garamond"/>
          <w:color w:val="3333CC"/>
          <w:sz w:val="27"/>
          <w:szCs w:val="27"/>
        </w:rPr>
        <w:t>forme pensiero</w:t>
      </w:r>
      <w:r>
        <w:rPr>
          <w:rFonts w:ascii="Garamond" w:hAnsi="Garamond"/>
          <w:color w:val="3333CC"/>
          <w:sz w:val="27"/>
          <w:szCs w:val="27"/>
        </w:rPr>
        <w:t xml:space="preserve"> </w:t>
      </w:r>
      <w:r>
        <w:rPr>
          <w:rStyle w:val="hps"/>
          <w:rFonts w:ascii="Garamond" w:hAnsi="Garamond"/>
          <w:color w:val="3333CC"/>
          <w:sz w:val="27"/>
          <w:szCs w:val="27"/>
        </w:rPr>
        <w:t>di più bassa frequenza.</w:t>
      </w:r>
      <w:r>
        <w:rPr>
          <w:rFonts w:ascii="Garamond" w:hAnsi="Garamond"/>
          <w:color w:val="3333CC"/>
          <w:sz w:val="27"/>
          <w:szCs w:val="27"/>
        </w:rPr>
        <w:t xml:space="preserve"> </w:t>
      </w:r>
      <w:r>
        <w:rPr>
          <w:rStyle w:val="hps"/>
          <w:rFonts w:ascii="Garamond" w:hAnsi="Garamond"/>
          <w:color w:val="3333CC"/>
          <w:sz w:val="27"/>
          <w:szCs w:val="27"/>
        </w:rPr>
        <w:t>Questi cristalli</w:t>
      </w:r>
      <w:r>
        <w:rPr>
          <w:rFonts w:ascii="Garamond" w:hAnsi="Garamond"/>
          <w:color w:val="3333CC"/>
          <w:sz w:val="27"/>
          <w:szCs w:val="27"/>
        </w:rPr>
        <w:t xml:space="preserve"> </w:t>
      </w:r>
      <w:r>
        <w:rPr>
          <w:rStyle w:val="hps"/>
          <w:rFonts w:ascii="Garamond" w:hAnsi="Garamond"/>
          <w:color w:val="3333CC"/>
          <w:sz w:val="27"/>
          <w:szCs w:val="27"/>
        </w:rPr>
        <w:t>sono impacchettati con</w:t>
      </w:r>
      <w:r>
        <w:rPr>
          <w:rFonts w:ascii="Garamond" w:hAnsi="Garamond"/>
          <w:color w:val="3333CC"/>
          <w:sz w:val="27"/>
          <w:szCs w:val="27"/>
        </w:rPr>
        <w:t xml:space="preserve"> </w:t>
      </w:r>
      <w:r>
        <w:rPr>
          <w:rStyle w:val="hps"/>
          <w:rFonts w:ascii="Garamond" w:hAnsi="Garamond"/>
          <w:color w:val="3333CC"/>
          <w:sz w:val="27"/>
          <w:szCs w:val="27"/>
        </w:rPr>
        <w:t>materiale negativo di scarto</w:t>
      </w:r>
      <w:r>
        <w:rPr>
          <w:rFonts w:ascii="Garamond" w:hAnsi="Garamond"/>
          <w:color w:val="3333CC"/>
          <w:sz w:val="27"/>
          <w:szCs w:val="27"/>
        </w:rPr>
        <w:t xml:space="preserve"> </w:t>
      </w:r>
      <w:r>
        <w:rPr>
          <w:rStyle w:val="hps"/>
          <w:rFonts w:ascii="Garamond" w:hAnsi="Garamond"/>
          <w:color w:val="3333CC"/>
          <w:sz w:val="27"/>
          <w:szCs w:val="27"/>
        </w:rPr>
        <w:t>creato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ricreato</w:t>
      </w:r>
      <w:r>
        <w:rPr>
          <w:rFonts w:ascii="Garamond" w:hAnsi="Garamond"/>
          <w:color w:val="3333CC"/>
          <w:sz w:val="27"/>
          <w:szCs w:val="27"/>
        </w:rPr>
        <w:t xml:space="preserve"> </w:t>
      </w:r>
      <w:r>
        <w:rPr>
          <w:rStyle w:val="hps"/>
          <w:rFonts w:ascii="Garamond" w:hAnsi="Garamond"/>
          <w:color w:val="3333CC"/>
          <w:sz w:val="27"/>
          <w:szCs w:val="27"/>
        </w:rPr>
        <w:t>nel corso</w:t>
      </w:r>
      <w:r>
        <w:rPr>
          <w:rFonts w:ascii="Garamond" w:hAnsi="Garamond"/>
          <w:color w:val="3333CC"/>
          <w:sz w:val="27"/>
          <w:szCs w:val="27"/>
        </w:rPr>
        <w:t xml:space="preserve"> </w:t>
      </w:r>
      <w:r>
        <w:rPr>
          <w:rStyle w:val="hps"/>
          <w:rFonts w:ascii="Garamond" w:hAnsi="Garamond"/>
          <w:color w:val="3333CC"/>
          <w:sz w:val="27"/>
          <w:szCs w:val="27"/>
        </w:rPr>
        <w:t>di molte vite</w:t>
      </w:r>
      <w:r>
        <w:rPr>
          <w:rFonts w:ascii="Garamond" w:hAnsi="Garamond"/>
          <w:color w:val="3333CC"/>
          <w:sz w:val="27"/>
          <w:szCs w:val="27"/>
        </w:rPr>
        <w:t>, ed alcuni  </w:t>
      </w:r>
      <w:r>
        <w:rPr>
          <w:rStyle w:val="hps"/>
          <w:rFonts w:ascii="Garamond" w:hAnsi="Garamond"/>
          <w:color w:val="3333CC"/>
          <w:sz w:val="27"/>
          <w:szCs w:val="27"/>
        </w:rPr>
        <w:t>sono  modelli negativi</w:t>
      </w:r>
      <w:r>
        <w:rPr>
          <w:rFonts w:ascii="Garamond" w:hAnsi="Garamond"/>
          <w:color w:val="3333CC"/>
          <w:sz w:val="27"/>
          <w:szCs w:val="27"/>
        </w:rPr>
        <w:t xml:space="preserve"> ereditati </w:t>
      </w:r>
      <w:r>
        <w:rPr>
          <w:rStyle w:val="hps"/>
          <w:rFonts w:ascii="Garamond" w:hAnsi="Garamond"/>
          <w:color w:val="3333CC"/>
          <w:sz w:val="27"/>
          <w:szCs w:val="27"/>
        </w:rPr>
        <w:t>che avete portato</w:t>
      </w:r>
      <w:r>
        <w:rPr>
          <w:rFonts w:ascii="Garamond" w:hAnsi="Garamond"/>
          <w:color w:val="3333CC"/>
          <w:sz w:val="27"/>
          <w:szCs w:val="27"/>
        </w:rPr>
        <w:t xml:space="preserve"> </w:t>
      </w:r>
      <w:r>
        <w:rPr>
          <w:rStyle w:val="hps"/>
          <w:rFonts w:ascii="Garamond" w:hAnsi="Garamond"/>
          <w:color w:val="3333CC"/>
          <w:sz w:val="27"/>
          <w:szCs w:val="27"/>
        </w:rPr>
        <w:t>con voi</w:t>
      </w:r>
      <w:r>
        <w:rPr>
          <w:rFonts w:ascii="Garamond" w:hAnsi="Garamond"/>
          <w:color w:val="3333CC"/>
          <w:sz w:val="27"/>
          <w:szCs w:val="27"/>
        </w:rPr>
        <w:t xml:space="preserve"> </w:t>
      </w:r>
      <w:r>
        <w:rPr>
          <w:rStyle w:val="hps"/>
          <w:rFonts w:ascii="Garamond" w:hAnsi="Garamond"/>
          <w:color w:val="3333CC"/>
          <w:sz w:val="27"/>
          <w:szCs w:val="27"/>
        </w:rPr>
        <w:t>nella forma fisica</w:t>
      </w:r>
      <w:r>
        <w:rPr>
          <w:rFonts w:ascii="Garamond" w:hAnsi="Garamond"/>
          <w:color w:val="3333CC"/>
          <w:sz w:val="27"/>
          <w:szCs w:val="27"/>
        </w:rPr>
        <w:t xml:space="preserve"> </w:t>
      </w:r>
      <w:r>
        <w:rPr>
          <w:rStyle w:val="hps"/>
          <w:rFonts w:ascii="Garamond" w:hAnsi="Garamond"/>
          <w:color w:val="3333CC"/>
          <w:sz w:val="27"/>
          <w:szCs w:val="27"/>
        </w:rPr>
        <w:t xml:space="preserve">per essere guariti. </w:t>
      </w:r>
    </w:p>
    <w:p w:rsidR="00C371C7" w:rsidRDefault="00C371C7" w:rsidP="00C371C7">
      <w:pPr>
        <w:pStyle w:val="NormaleWeb"/>
        <w:jc w:val="both"/>
        <w:rPr>
          <w:rFonts w:ascii="Garamond" w:hAnsi="Garamond"/>
          <w:color w:val="3333CC"/>
          <w:sz w:val="27"/>
          <w:szCs w:val="27"/>
        </w:rPr>
      </w:pPr>
      <w:r>
        <w:rPr>
          <w:rFonts w:ascii="Garamond" w:hAnsi="Garamond"/>
          <w:color w:val="3333CC"/>
          <w:sz w:val="27"/>
          <w:szCs w:val="27"/>
        </w:rPr>
        <w:lastRenderedPageBreak/>
        <w:t xml:space="preserve">La mente subconscia – la vostra mente  soggettiva - è parte della </w:t>
      </w:r>
      <w:r>
        <w:rPr>
          <w:rFonts w:ascii="Garamond" w:hAnsi="Garamond"/>
          <w:b/>
          <w:bCs/>
          <w:i/>
          <w:iCs/>
          <w:color w:val="3333CC"/>
          <w:sz w:val="27"/>
          <w:szCs w:val="27"/>
        </w:rPr>
        <w:t>Coscienza del Corpo Eterico</w:t>
      </w:r>
      <w:r>
        <w:rPr>
          <w:rFonts w:ascii="Garamond" w:hAnsi="Garamond"/>
          <w:color w:val="3333CC"/>
          <w:sz w:val="27"/>
          <w:szCs w:val="27"/>
        </w:rPr>
        <w:t>, e registra ed immagazzina  tutto ciò che sperimentate, ciò che vedete, sentite, pensate e provate a livello emotivo. La mente subconscia prende tutto alla lettera, e non importa se avete vissuto un evento o l’avete semplicemente immaginato vividamente, la mente subconscia lo registra come un dato di fatto. Ecco perché è così importante cambiare i ricordi negativi, debilitanti del passato  in ricordi positivi. I vostri pensieri e le intenzioni risuonano a frequenze specifiche, e cambiando i modelli di frequenza che proiettate attraverso l'uso della forza di volontà e dello sforzo cosciente, gradualmente creerete la vita, la salute fisica e le circostanze che desiderate.</w:t>
      </w:r>
    </w:p>
    <w:p w:rsidR="00C371C7" w:rsidRDefault="00C371C7" w:rsidP="00C371C7">
      <w:pPr>
        <w:pStyle w:val="NormaleWeb"/>
        <w:jc w:val="both"/>
      </w:pPr>
      <w:r>
        <w:rPr>
          <w:rFonts w:ascii="Garamond" w:hAnsi="Garamond"/>
          <w:color w:val="3333CC"/>
          <w:sz w:val="27"/>
          <w:szCs w:val="27"/>
        </w:rPr>
        <w:t xml:space="preserve">Diventerete consapevoli della coscienza del vostro corpo fisico mentre il vostro Corpo </w:t>
      </w:r>
      <w:proofErr w:type="spellStart"/>
      <w:r>
        <w:rPr>
          <w:rFonts w:ascii="Garamond" w:hAnsi="Garamond"/>
          <w:color w:val="3333CC"/>
          <w:sz w:val="27"/>
          <w:szCs w:val="27"/>
        </w:rPr>
        <w:t>Elementale</w:t>
      </w:r>
      <w:proofErr w:type="spellEnd"/>
      <w:r>
        <w:rPr>
          <w:rFonts w:ascii="Garamond" w:hAnsi="Garamond"/>
          <w:color w:val="3333CC"/>
          <w:sz w:val="27"/>
          <w:szCs w:val="27"/>
        </w:rPr>
        <w:t xml:space="preserve"> si risveglia, per così dire, ed inizia  a lavorare in armonia con voi per correggere gradualmente tutte le creazioni distorte che avete creato nella vostra forma corporea a causa di pensieri errati. Nel corso del tempo, gradualmente diventerete più sensibili ai segnali del vostro Corpo </w:t>
      </w:r>
      <w:proofErr w:type="spellStart"/>
      <w:r>
        <w:rPr>
          <w:rFonts w:ascii="Garamond" w:hAnsi="Garamond"/>
          <w:color w:val="3333CC"/>
          <w:sz w:val="27"/>
          <w:szCs w:val="27"/>
        </w:rPr>
        <w:t>Elementale</w:t>
      </w:r>
      <w:proofErr w:type="spellEnd"/>
      <w:r>
        <w:rPr>
          <w:rFonts w:ascii="Garamond" w:hAnsi="Garamond"/>
          <w:color w:val="3333CC"/>
          <w:sz w:val="27"/>
          <w:szCs w:val="27"/>
        </w:rPr>
        <w:t xml:space="preserve">. Le cellule del vostro corpo sono tutte consapevoli in un modo o nell'altro. Alcune sono disarmoniche e creano caos e disagio all'interno, mentre altre risuonano in armonia, vibrando così ad una frequenza più elevata e trasmettendo un senso di equilibrio e di benessere. Metabolizzare la luce è un importante intricato processo che è necessario per il vostro </w:t>
      </w:r>
      <w:r>
        <w:rPr>
          <w:rFonts w:ascii="Garamond" w:hAnsi="Garamond"/>
          <w:b/>
          <w:bCs/>
          <w:i/>
          <w:iCs/>
          <w:color w:val="3333CC"/>
          <w:sz w:val="27"/>
          <w:szCs w:val="27"/>
        </w:rPr>
        <w:t>ben-essere</w:t>
      </w:r>
      <w:r>
        <w:rPr>
          <w:rFonts w:ascii="Garamond" w:hAnsi="Garamond"/>
          <w:color w:val="3333CC"/>
          <w:sz w:val="27"/>
          <w:szCs w:val="27"/>
        </w:rPr>
        <w:t>. Potreste dire che avete fatto una dieta da fame di Luce Divina a mezzo spettro. I vostri trilioni di cellule corporee devono re- imparare  a riconoscere ed utilizzare la Luce come fonte di energia vitale.</w:t>
      </w:r>
    </w:p>
    <w:p w:rsidR="00C371C7" w:rsidRDefault="00C371C7" w:rsidP="00C371C7">
      <w:pPr>
        <w:pStyle w:val="NormaleWeb"/>
        <w:jc w:val="both"/>
      </w:pPr>
      <w:r>
        <w:rPr>
          <w:rFonts w:ascii="Garamond" w:hAnsi="Garamond"/>
          <w:b/>
          <w:bCs/>
          <w:color w:val="3333CC"/>
          <w:sz w:val="27"/>
          <w:szCs w:val="27"/>
        </w:rPr>
        <w:t>La realtà dei sensi o di coscienza del corpo fisico:</w:t>
      </w:r>
      <w:r>
        <w:rPr>
          <w:rFonts w:ascii="Garamond" w:hAnsi="Garamond"/>
          <w:color w:val="3333CC"/>
          <w:sz w:val="27"/>
          <w:szCs w:val="27"/>
        </w:rPr>
        <w:t xml:space="preserve"> Quando siete nel flusso dello Spirito, esisterete in modo  molto leggero nel vostro corpo, spesso senza alcun dolore o fastidio. Potete sperimentare la diminuzione di alcune sensazioni corporee, eccetto che nel Centro Solare di Potere e specialmente all'interno della zona profonda  del Sacro Cuore, dove gradualmente inizierete a provare la beatitudine amorevole e la gioia quando divampano da Dio nostro Padre/Madre. Sempre più spesso sperimenterete un grande senso di ben-essere, armonia e pace</w:t>
      </w:r>
      <w:r>
        <w:rPr>
          <w:rFonts w:ascii="Garamond" w:hAnsi="Garamond"/>
          <w:b/>
          <w:bCs/>
          <w:color w:val="3333CC"/>
          <w:sz w:val="27"/>
          <w:szCs w:val="27"/>
        </w:rPr>
        <w:t xml:space="preserve">   </w:t>
      </w:r>
    </w:p>
    <w:p w:rsidR="00C371C7" w:rsidRDefault="00C371C7" w:rsidP="00C371C7">
      <w:pPr>
        <w:pStyle w:val="NormaleWeb"/>
        <w:jc w:val="both"/>
      </w:pPr>
      <w:r>
        <w:rPr>
          <w:rStyle w:val="hps"/>
          <w:rFonts w:ascii="Garamond" w:hAnsi="Garamond"/>
          <w:b/>
          <w:bCs/>
          <w:color w:val="3333CC"/>
          <w:sz w:val="27"/>
          <w:szCs w:val="27"/>
        </w:rPr>
        <w:t>Carissimi cuori,</w:t>
      </w:r>
      <w:r>
        <w:rPr>
          <w:rFonts w:ascii="Garamond" w:hAnsi="Garamond"/>
          <w:b/>
          <w:bCs/>
          <w:color w:val="3333CC"/>
          <w:sz w:val="27"/>
          <w:szCs w:val="27"/>
        </w:rPr>
        <w:t xml:space="preserve"> </w:t>
      </w:r>
      <w:r>
        <w:rPr>
          <w:rStyle w:val="hps"/>
          <w:rFonts w:ascii="Garamond" w:hAnsi="Garamond"/>
          <w:b/>
          <w:bCs/>
          <w:color w:val="3333CC"/>
          <w:sz w:val="27"/>
          <w:szCs w:val="27"/>
        </w:rPr>
        <w:t>vi chiediamo di</w:t>
      </w:r>
      <w:r>
        <w:rPr>
          <w:rFonts w:ascii="Garamond" w:hAnsi="Garamond"/>
          <w:b/>
          <w:bCs/>
          <w:color w:val="3333CC"/>
          <w:sz w:val="27"/>
          <w:szCs w:val="27"/>
        </w:rPr>
        <w:t xml:space="preserve"> </w:t>
      </w:r>
      <w:r>
        <w:rPr>
          <w:rStyle w:val="hps"/>
          <w:rFonts w:ascii="Garamond" w:hAnsi="Garamond"/>
          <w:b/>
          <w:bCs/>
          <w:color w:val="3333CC"/>
          <w:sz w:val="27"/>
          <w:szCs w:val="27"/>
        </w:rPr>
        <w:t>studiare</w:t>
      </w:r>
      <w:r>
        <w:rPr>
          <w:rFonts w:ascii="Garamond" w:hAnsi="Garamond"/>
          <w:b/>
          <w:bCs/>
          <w:color w:val="3333CC"/>
          <w:sz w:val="27"/>
          <w:szCs w:val="27"/>
        </w:rPr>
        <w:t xml:space="preserve"> </w:t>
      </w:r>
      <w:r>
        <w:rPr>
          <w:rStyle w:val="hps"/>
          <w:rFonts w:ascii="Garamond" w:hAnsi="Garamond"/>
          <w:b/>
          <w:bCs/>
          <w:color w:val="3333CC"/>
          <w:sz w:val="27"/>
          <w:szCs w:val="27"/>
        </w:rPr>
        <w:t>ciò che vi abbiamo</w:t>
      </w:r>
      <w:r>
        <w:rPr>
          <w:rFonts w:ascii="Garamond" w:hAnsi="Garamond"/>
          <w:b/>
          <w:bCs/>
          <w:color w:val="3333CC"/>
          <w:sz w:val="27"/>
          <w:szCs w:val="27"/>
        </w:rPr>
        <w:t xml:space="preserve"> </w:t>
      </w:r>
      <w:r>
        <w:rPr>
          <w:rStyle w:val="hps"/>
          <w:rFonts w:ascii="Garamond" w:hAnsi="Garamond"/>
          <w:b/>
          <w:bCs/>
          <w:color w:val="3333CC"/>
          <w:sz w:val="27"/>
          <w:szCs w:val="27"/>
        </w:rPr>
        <w:t>rivelato</w:t>
      </w:r>
      <w:r>
        <w:rPr>
          <w:rFonts w:ascii="Garamond" w:hAnsi="Garamond"/>
          <w:b/>
          <w:bCs/>
          <w:color w:val="3333CC"/>
          <w:sz w:val="27"/>
          <w:szCs w:val="27"/>
        </w:rPr>
        <w:t xml:space="preserve"> </w:t>
      </w:r>
      <w:r>
        <w:rPr>
          <w:rStyle w:val="hps"/>
          <w:rFonts w:ascii="Garamond" w:hAnsi="Garamond"/>
          <w:b/>
          <w:bCs/>
          <w:color w:val="3333CC"/>
          <w:sz w:val="27"/>
          <w:szCs w:val="27"/>
        </w:rPr>
        <w:t>nel corso degli anni</w:t>
      </w:r>
      <w:r>
        <w:rPr>
          <w:rFonts w:ascii="Garamond" w:hAnsi="Garamond"/>
          <w:b/>
          <w:bCs/>
          <w:color w:val="3333CC"/>
          <w:sz w:val="27"/>
          <w:szCs w:val="27"/>
        </w:rPr>
        <w:t xml:space="preserve">, </w:t>
      </w:r>
      <w:r>
        <w:rPr>
          <w:rStyle w:val="hps"/>
          <w:rFonts w:ascii="Garamond" w:hAnsi="Garamond"/>
          <w:b/>
          <w:bCs/>
          <w:color w:val="3333CC"/>
          <w:sz w:val="27"/>
          <w:szCs w:val="27"/>
        </w:rPr>
        <w:t>per cercare di</w:t>
      </w:r>
      <w:r>
        <w:rPr>
          <w:rFonts w:ascii="Garamond" w:hAnsi="Garamond"/>
          <w:b/>
          <w:bCs/>
          <w:color w:val="3333CC"/>
          <w:sz w:val="27"/>
          <w:szCs w:val="27"/>
        </w:rPr>
        <w:t xml:space="preserve"> </w:t>
      </w:r>
      <w:r>
        <w:rPr>
          <w:rStyle w:val="hps"/>
          <w:rFonts w:ascii="Garamond" w:hAnsi="Garamond"/>
          <w:b/>
          <w:bCs/>
          <w:color w:val="3333CC"/>
          <w:sz w:val="27"/>
          <w:szCs w:val="27"/>
        </w:rPr>
        <w:t>ottenere</w:t>
      </w:r>
      <w:r>
        <w:rPr>
          <w:rFonts w:ascii="Garamond" w:hAnsi="Garamond"/>
          <w:b/>
          <w:bCs/>
          <w:color w:val="3333CC"/>
          <w:sz w:val="27"/>
          <w:szCs w:val="27"/>
        </w:rPr>
        <w:t xml:space="preserve"> </w:t>
      </w:r>
      <w:r>
        <w:rPr>
          <w:rStyle w:val="hps"/>
          <w:rFonts w:ascii="Garamond" w:hAnsi="Garamond"/>
          <w:b/>
          <w:bCs/>
          <w:color w:val="3333CC"/>
          <w:sz w:val="27"/>
          <w:szCs w:val="27"/>
        </w:rPr>
        <w:t xml:space="preserve">lo </w:t>
      </w:r>
      <w:r>
        <w:rPr>
          <w:rStyle w:val="hps"/>
          <w:rFonts w:ascii="Garamond" w:hAnsi="Garamond"/>
          <w:b/>
          <w:bCs/>
          <w:i/>
          <w:iCs/>
          <w:color w:val="3333CC"/>
          <w:sz w:val="27"/>
          <w:szCs w:val="27"/>
        </w:rPr>
        <w:t>schema</w:t>
      </w:r>
      <w:r>
        <w:rPr>
          <w:rFonts w:ascii="Garamond" w:hAnsi="Garamond"/>
          <w:b/>
          <w:bCs/>
          <w:i/>
          <w:iCs/>
          <w:color w:val="3333CC"/>
          <w:sz w:val="27"/>
          <w:szCs w:val="27"/>
        </w:rPr>
        <w:t xml:space="preserve"> </w:t>
      </w:r>
      <w:r>
        <w:rPr>
          <w:rStyle w:val="hps"/>
          <w:rFonts w:ascii="Garamond" w:hAnsi="Garamond"/>
          <w:b/>
          <w:bCs/>
          <w:i/>
          <w:iCs/>
          <w:color w:val="3333CC"/>
          <w:sz w:val="27"/>
          <w:szCs w:val="27"/>
        </w:rPr>
        <w:t>universale</w:t>
      </w:r>
      <w:r>
        <w:rPr>
          <w:rFonts w:ascii="Garamond" w:hAnsi="Garamond"/>
          <w:b/>
          <w:bCs/>
          <w:color w:val="3333CC"/>
          <w:sz w:val="27"/>
          <w:szCs w:val="27"/>
        </w:rPr>
        <w:t xml:space="preserve"> </w:t>
      </w:r>
      <w:r>
        <w:rPr>
          <w:rStyle w:val="hps"/>
          <w:rFonts w:ascii="Garamond" w:hAnsi="Garamond"/>
          <w:b/>
          <w:bCs/>
          <w:color w:val="3333CC"/>
          <w:sz w:val="27"/>
          <w:szCs w:val="27"/>
        </w:rPr>
        <w:t>che abbiamo creato</w:t>
      </w:r>
      <w:r>
        <w:rPr>
          <w:rFonts w:ascii="Garamond" w:hAnsi="Garamond"/>
          <w:b/>
          <w:bCs/>
          <w:color w:val="3333CC"/>
          <w:sz w:val="27"/>
          <w:szCs w:val="27"/>
        </w:rPr>
        <w:t xml:space="preserve">, </w:t>
      </w:r>
      <w:r>
        <w:rPr>
          <w:rStyle w:val="hps"/>
          <w:rFonts w:ascii="Garamond" w:hAnsi="Garamond"/>
          <w:b/>
          <w:bCs/>
          <w:color w:val="3333CC"/>
          <w:sz w:val="27"/>
          <w:szCs w:val="27"/>
        </w:rPr>
        <w:t>fermamente</w:t>
      </w:r>
      <w:r>
        <w:rPr>
          <w:rFonts w:ascii="Garamond" w:hAnsi="Garamond"/>
          <w:b/>
          <w:bCs/>
          <w:color w:val="3333CC"/>
          <w:sz w:val="27"/>
          <w:szCs w:val="27"/>
        </w:rPr>
        <w:t xml:space="preserve"> </w:t>
      </w:r>
      <w:r>
        <w:rPr>
          <w:rStyle w:val="hps"/>
          <w:rFonts w:ascii="Garamond" w:hAnsi="Garamond"/>
          <w:b/>
          <w:bCs/>
          <w:color w:val="3333CC"/>
          <w:sz w:val="27"/>
          <w:szCs w:val="27"/>
        </w:rPr>
        <w:t>stabilito nella</w:t>
      </w:r>
      <w:r>
        <w:rPr>
          <w:rFonts w:ascii="Garamond" w:hAnsi="Garamond"/>
          <w:b/>
          <w:bCs/>
          <w:color w:val="3333CC"/>
          <w:sz w:val="27"/>
          <w:szCs w:val="27"/>
        </w:rPr>
        <w:t xml:space="preserve"> </w:t>
      </w:r>
      <w:r>
        <w:rPr>
          <w:rStyle w:val="hps"/>
          <w:rFonts w:ascii="Garamond" w:hAnsi="Garamond"/>
          <w:b/>
          <w:bCs/>
          <w:color w:val="3333CC"/>
          <w:sz w:val="27"/>
          <w:szCs w:val="27"/>
        </w:rPr>
        <w:t>vostra</w:t>
      </w:r>
      <w:r>
        <w:rPr>
          <w:rFonts w:ascii="Garamond" w:hAnsi="Garamond"/>
          <w:b/>
          <w:bCs/>
          <w:color w:val="3333CC"/>
          <w:sz w:val="27"/>
          <w:szCs w:val="27"/>
        </w:rPr>
        <w:t xml:space="preserve"> </w:t>
      </w:r>
      <w:r>
        <w:rPr>
          <w:rStyle w:val="hps"/>
          <w:rFonts w:ascii="Garamond" w:hAnsi="Garamond"/>
          <w:b/>
          <w:bCs/>
          <w:color w:val="3333CC"/>
          <w:sz w:val="27"/>
          <w:szCs w:val="27"/>
        </w:rPr>
        <w:t>mente in modo affinché possiate comprendere</w:t>
      </w:r>
      <w:r>
        <w:rPr>
          <w:rFonts w:ascii="Garamond" w:hAnsi="Garamond"/>
          <w:b/>
          <w:bCs/>
          <w:color w:val="3333CC"/>
          <w:sz w:val="27"/>
          <w:szCs w:val="27"/>
        </w:rPr>
        <w:t xml:space="preserve"> </w:t>
      </w:r>
      <w:r>
        <w:rPr>
          <w:rStyle w:val="hps"/>
          <w:rFonts w:ascii="Garamond" w:hAnsi="Garamond"/>
          <w:b/>
          <w:bCs/>
          <w:color w:val="3333CC"/>
          <w:sz w:val="27"/>
          <w:szCs w:val="27"/>
        </w:rPr>
        <w:t>ed attuare la</w:t>
      </w:r>
      <w:r>
        <w:rPr>
          <w:rFonts w:ascii="Garamond" w:hAnsi="Garamond"/>
          <w:b/>
          <w:bCs/>
          <w:color w:val="3333CC"/>
          <w:sz w:val="27"/>
          <w:szCs w:val="27"/>
        </w:rPr>
        <w:t xml:space="preserve"> </w:t>
      </w:r>
      <w:r>
        <w:rPr>
          <w:rStyle w:val="hps"/>
          <w:rFonts w:ascii="Garamond" w:hAnsi="Garamond"/>
          <w:b/>
          <w:bCs/>
          <w:color w:val="3333CC"/>
          <w:sz w:val="27"/>
          <w:szCs w:val="27"/>
        </w:rPr>
        <w:t>fase successiva dei</w:t>
      </w:r>
      <w:r>
        <w:rPr>
          <w:rFonts w:ascii="Garamond" w:hAnsi="Garamond"/>
          <w:b/>
          <w:bCs/>
          <w:color w:val="3333CC"/>
          <w:sz w:val="27"/>
          <w:szCs w:val="27"/>
        </w:rPr>
        <w:t xml:space="preserve"> </w:t>
      </w:r>
      <w:r>
        <w:rPr>
          <w:rStyle w:val="hps"/>
          <w:rFonts w:ascii="Garamond" w:hAnsi="Garamond"/>
          <w:b/>
          <w:bCs/>
          <w:color w:val="3333CC"/>
          <w:sz w:val="27"/>
          <w:szCs w:val="27"/>
        </w:rPr>
        <w:t>meravigliosi</w:t>
      </w:r>
      <w:r>
        <w:rPr>
          <w:rFonts w:ascii="Garamond" w:hAnsi="Garamond"/>
          <w:b/>
          <w:bCs/>
          <w:color w:val="3333CC"/>
          <w:sz w:val="27"/>
          <w:szCs w:val="27"/>
        </w:rPr>
        <w:t xml:space="preserve"> </w:t>
      </w:r>
      <w:r>
        <w:rPr>
          <w:rStyle w:val="hps"/>
          <w:rFonts w:ascii="Garamond" w:hAnsi="Garamond"/>
          <w:b/>
          <w:bCs/>
          <w:i/>
          <w:iCs/>
          <w:color w:val="3333CC"/>
          <w:sz w:val="27"/>
          <w:szCs w:val="27"/>
        </w:rPr>
        <w:t>eventi cosmici</w:t>
      </w:r>
      <w:r>
        <w:rPr>
          <w:rFonts w:ascii="Garamond" w:hAnsi="Garamond"/>
          <w:b/>
          <w:bCs/>
          <w:color w:val="3333CC"/>
          <w:sz w:val="27"/>
          <w:szCs w:val="27"/>
        </w:rPr>
        <w:t xml:space="preserve"> </w:t>
      </w:r>
      <w:r>
        <w:rPr>
          <w:rStyle w:val="hps"/>
          <w:rFonts w:ascii="Garamond" w:hAnsi="Garamond"/>
          <w:b/>
          <w:bCs/>
          <w:color w:val="3333CC"/>
          <w:sz w:val="27"/>
          <w:szCs w:val="27"/>
        </w:rPr>
        <w:t>che</w:t>
      </w:r>
      <w:r>
        <w:rPr>
          <w:rFonts w:ascii="Garamond" w:hAnsi="Garamond"/>
          <w:b/>
          <w:bCs/>
          <w:color w:val="3333CC"/>
          <w:sz w:val="27"/>
          <w:szCs w:val="27"/>
        </w:rPr>
        <w:t xml:space="preserve"> </w:t>
      </w:r>
      <w:r>
        <w:rPr>
          <w:rStyle w:val="hps"/>
          <w:rFonts w:ascii="Garamond" w:hAnsi="Garamond"/>
          <w:b/>
          <w:bCs/>
          <w:color w:val="3333CC"/>
          <w:sz w:val="27"/>
          <w:szCs w:val="27"/>
        </w:rPr>
        <w:t>si stanno manifestando</w:t>
      </w:r>
      <w:r>
        <w:rPr>
          <w:rFonts w:ascii="Garamond" w:hAnsi="Garamond"/>
          <w:b/>
          <w:bCs/>
          <w:color w:val="3333CC"/>
          <w:sz w:val="27"/>
          <w:szCs w:val="27"/>
        </w:rPr>
        <w:t xml:space="preserve"> </w:t>
      </w:r>
      <w:r>
        <w:rPr>
          <w:rStyle w:val="hps"/>
          <w:rFonts w:ascii="Garamond" w:hAnsi="Garamond"/>
          <w:b/>
          <w:bCs/>
          <w:color w:val="3333CC"/>
          <w:sz w:val="27"/>
          <w:szCs w:val="27"/>
        </w:rPr>
        <w:t>davanti ai vostri occhi</w:t>
      </w:r>
      <w:r>
        <w:rPr>
          <w:rFonts w:ascii="Garamond" w:hAnsi="Garamond"/>
          <w:b/>
          <w:bCs/>
          <w:color w:val="3333CC"/>
          <w:sz w:val="27"/>
          <w:szCs w:val="27"/>
        </w:rPr>
        <w:t>.</w:t>
      </w:r>
    </w:p>
    <w:p w:rsidR="00C371C7" w:rsidRDefault="00C371C7" w:rsidP="00C371C7">
      <w:pPr>
        <w:pStyle w:val="NormaleWeb"/>
        <w:numPr>
          <w:ilvl w:val="0"/>
          <w:numId w:val="14"/>
        </w:numPr>
        <w:ind w:left="0"/>
        <w:jc w:val="both"/>
      </w:pPr>
      <w:r>
        <w:rPr>
          <w:rStyle w:val="hps"/>
          <w:rFonts w:ascii="Garamond" w:hAnsi="Garamond"/>
          <w:b/>
          <w:bCs/>
          <w:color w:val="3333CC"/>
          <w:sz w:val="27"/>
          <w:szCs w:val="27"/>
        </w:rPr>
        <w:t>Il vostro obiettivo è</w:t>
      </w:r>
      <w:r>
        <w:rPr>
          <w:rFonts w:ascii="Garamond" w:hAnsi="Garamond"/>
          <w:b/>
          <w:bCs/>
          <w:color w:val="3333CC"/>
          <w:sz w:val="27"/>
          <w:szCs w:val="27"/>
        </w:rPr>
        <w:t xml:space="preserve"> </w:t>
      </w:r>
      <w:r>
        <w:rPr>
          <w:rStyle w:val="hps"/>
          <w:rFonts w:ascii="Garamond" w:hAnsi="Garamond"/>
          <w:b/>
          <w:bCs/>
          <w:color w:val="3333CC"/>
          <w:sz w:val="27"/>
          <w:szCs w:val="27"/>
        </w:rPr>
        <w:t>di integrare il Corpo Mentale</w:t>
      </w:r>
      <w:r>
        <w:rPr>
          <w:rFonts w:ascii="Garamond" w:hAnsi="Garamond"/>
          <w:b/>
          <w:bCs/>
          <w:color w:val="3333CC"/>
          <w:sz w:val="27"/>
          <w:szCs w:val="27"/>
        </w:rPr>
        <w:t xml:space="preserve"> </w:t>
      </w:r>
      <w:r>
        <w:rPr>
          <w:rStyle w:val="hps"/>
          <w:rFonts w:ascii="Garamond" w:hAnsi="Garamond"/>
          <w:b/>
          <w:bCs/>
          <w:color w:val="3333CC"/>
          <w:sz w:val="27"/>
          <w:szCs w:val="27"/>
        </w:rPr>
        <w:t>Superiore, che è</w:t>
      </w:r>
      <w:r>
        <w:rPr>
          <w:rFonts w:ascii="Garamond" w:hAnsi="Garamond"/>
          <w:b/>
          <w:bCs/>
          <w:color w:val="3333CC"/>
          <w:sz w:val="27"/>
          <w:szCs w:val="27"/>
        </w:rPr>
        <w:t xml:space="preserve"> </w:t>
      </w:r>
      <w:r>
        <w:rPr>
          <w:rStyle w:val="hps"/>
          <w:rFonts w:ascii="Garamond" w:hAnsi="Garamond"/>
          <w:b/>
          <w:bCs/>
          <w:color w:val="3333CC"/>
          <w:sz w:val="27"/>
          <w:szCs w:val="27"/>
        </w:rPr>
        <w:t>il vostro Sé Superiore</w:t>
      </w:r>
      <w:r>
        <w:rPr>
          <w:rFonts w:ascii="Garamond" w:hAnsi="Garamond"/>
          <w:b/>
          <w:bCs/>
          <w:color w:val="3333CC"/>
          <w:sz w:val="27"/>
          <w:szCs w:val="27"/>
        </w:rPr>
        <w:t xml:space="preserve"> Il-LUMI-nato </w:t>
      </w:r>
      <w:r>
        <w:rPr>
          <w:rStyle w:val="hps"/>
          <w:rFonts w:ascii="Garamond" w:hAnsi="Garamond"/>
          <w:b/>
          <w:bCs/>
          <w:color w:val="3333CC"/>
          <w:sz w:val="27"/>
          <w:szCs w:val="27"/>
        </w:rPr>
        <w:t>per questo ciclo</w:t>
      </w:r>
      <w:r>
        <w:rPr>
          <w:rFonts w:ascii="Garamond" w:hAnsi="Garamond"/>
          <w:b/>
          <w:bCs/>
          <w:color w:val="3333CC"/>
          <w:sz w:val="27"/>
          <w:szCs w:val="27"/>
        </w:rPr>
        <w:t xml:space="preserve"> </w:t>
      </w:r>
      <w:r>
        <w:rPr>
          <w:rStyle w:val="hps"/>
          <w:rFonts w:ascii="Garamond" w:hAnsi="Garamond"/>
          <w:b/>
          <w:bCs/>
          <w:color w:val="3333CC"/>
          <w:sz w:val="27"/>
          <w:szCs w:val="27"/>
        </w:rPr>
        <w:t>di evoluzione.</w:t>
      </w:r>
    </w:p>
    <w:p w:rsidR="00C371C7" w:rsidRDefault="00C371C7" w:rsidP="00C371C7">
      <w:pPr>
        <w:pStyle w:val="NormaleWeb"/>
        <w:numPr>
          <w:ilvl w:val="0"/>
          <w:numId w:val="14"/>
        </w:numPr>
        <w:ind w:left="0"/>
        <w:jc w:val="both"/>
      </w:pPr>
      <w:r>
        <w:rPr>
          <w:rFonts w:ascii="Garamond" w:hAnsi="Garamond"/>
          <w:color w:val="3333CC"/>
          <w:sz w:val="27"/>
          <w:szCs w:val="27"/>
        </w:rPr>
        <w:t> </w:t>
      </w:r>
      <w:r>
        <w:rPr>
          <w:rStyle w:val="hps"/>
          <w:rFonts w:ascii="Garamond" w:hAnsi="Garamond"/>
          <w:b/>
          <w:bCs/>
          <w:color w:val="3333CC"/>
          <w:sz w:val="27"/>
          <w:szCs w:val="27"/>
        </w:rPr>
        <w:t>Al fine di realizzare</w:t>
      </w:r>
      <w:r>
        <w:rPr>
          <w:rFonts w:ascii="Garamond" w:hAnsi="Garamond"/>
          <w:b/>
          <w:bCs/>
          <w:color w:val="3333CC"/>
          <w:sz w:val="27"/>
          <w:szCs w:val="27"/>
        </w:rPr>
        <w:t xml:space="preserve"> </w:t>
      </w:r>
      <w:r>
        <w:rPr>
          <w:rStyle w:val="hps"/>
          <w:rFonts w:ascii="Garamond" w:hAnsi="Garamond"/>
          <w:b/>
          <w:bCs/>
          <w:color w:val="3333CC"/>
          <w:sz w:val="27"/>
          <w:szCs w:val="27"/>
        </w:rPr>
        <w:t>questo, dovete portare il</w:t>
      </w:r>
      <w:r>
        <w:rPr>
          <w:rFonts w:ascii="Garamond" w:hAnsi="Garamond"/>
          <w:b/>
          <w:bCs/>
          <w:color w:val="3333CC"/>
          <w:sz w:val="27"/>
          <w:szCs w:val="27"/>
        </w:rPr>
        <w:t xml:space="preserve"> Corpo dei Desideri dell’Ego  </w:t>
      </w:r>
      <w:r>
        <w:rPr>
          <w:rStyle w:val="hps"/>
          <w:rFonts w:ascii="Garamond" w:hAnsi="Garamond"/>
          <w:b/>
          <w:bCs/>
          <w:color w:val="3333CC"/>
          <w:sz w:val="27"/>
          <w:szCs w:val="27"/>
        </w:rPr>
        <w:t>in allineamento</w:t>
      </w:r>
      <w:r>
        <w:rPr>
          <w:rFonts w:ascii="Garamond" w:hAnsi="Garamond"/>
          <w:b/>
          <w:bCs/>
          <w:color w:val="3333CC"/>
          <w:sz w:val="27"/>
          <w:szCs w:val="27"/>
        </w:rPr>
        <w:t xml:space="preserve"> </w:t>
      </w:r>
      <w:r>
        <w:rPr>
          <w:rStyle w:val="hps"/>
          <w:rFonts w:ascii="Garamond" w:hAnsi="Garamond"/>
          <w:b/>
          <w:bCs/>
          <w:color w:val="3333CC"/>
          <w:sz w:val="27"/>
          <w:szCs w:val="27"/>
        </w:rPr>
        <w:t>con i desideri</w:t>
      </w:r>
      <w:r>
        <w:rPr>
          <w:rFonts w:ascii="Garamond" w:hAnsi="Garamond"/>
          <w:b/>
          <w:bCs/>
          <w:color w:val="3333CC"/>
          <w:sz w:val="27"/>
          <w:szCs w:val="27"/>
        </w:rPr>
        <w:t xml:space="preserve"> </w:t>
      </w:r>
      <w:r>
        <w:rPr>
          <w:rStyle w:val="hps"/>
          <w:rFonts w:ascii="Garamond" w:hAnsi="Garamond"/>
          <w:b/>
          <w:bCs/>
          <w:color w:val="3333CC"/>
          <w:sz w:val="27"/>
          <w:szCs w:val="27"/>
        </w:rPr>
        <w:t>della vostra Anima</w:t>
      </w:r>
      <w:r>
        <w:rPr>
          <w:rFonts w:ascii="Garamond" w:hAnsi="Garamond"/>
          <w:b/>
          <w:bCs/>
          <w:color w:val="3333CC"/>
          <w:sz w:val="27"/>
          <w:szCs w:val="27"/>
        </w:rPr>
        <w:t>.</w:t>
      </w:r>
    </w:p>
    <w:p w:rsidR="00C371C7" w:rsidRDefault="00C371C7" w:rsidP="00C371C7">
      <w:pPr>
        <w:pStyle w:val="NormaleWeb"/>
        <w:numPr>
          <w:ilvl w:val="0"/>
          <w:numId w:val="14"/>
        </w:numPr>
        <w:ind w:left="0"/>
        <w:jc w:val="both"/>
      </w:pPr>
      <w:r>
        <w:rPr>
          <w:rStyle w:val="hps"/>
          <w:rFonts w:ascii="Garamond" w:hAnsi="Garamond"/>
          <w:b/>
          <w:bCs/>
          <w:color w:val="3333CC"/>
          <w:sz w:val="27"/>
          <w:szCs w:val="27"/>
        </w:rPr>
        <w:t>Potete usare la forza e</w:t>
      </w:r>
      <w:r>
        <w:rPr>
          <w:rFonts w:ascii="Garamond" w:hAnsi="Garamond"/>
          <w:b/>
          <w:bCs/>
          <w:color w:val="3333CC"/>
          <w:sz w:val="27"/>
          <w:szCs w:val="27"/>
        </w:rPr>
        <w:t xml:space="preserve"> </w:t>
      </w:r>
      <w:r>
        <w:rPr>
          <w:rStyle w:val="hps"/>
          <w:rFonts w:ascii="Garamond" w:hAnsi="Garamond"/>
          <w:b/>
          <w:bCs/>
          <w:color w:val="3333CC"/>
          <w:sz w:val="27"/>
          <w:szCs w:val="27"/>
        </w:rPr>
        <w:t>resistere</w:t>
      </w:r>
      <w:r>
        <w:rPr>
          <w:rFonts w:ascii="Garamond" w:hAnsi="Garamond"/>
          <w:b/>
          <w:bCs/>
          <w:color w:val="3333CC"/>
          <w:sz w:val="27"/>
          <w:szCs w:val="27"/>
        </w:rPr>
        <w:t xml:space="preserve"> </w:t>
      </w:r>
      <w:r>
        <w:rPr>
          <w:rStyle w:val="hps"/>
          <w:rFonts w:ascii="Garamond" w:hAnsi="Garamond"/>
          <w:b/>
          <w:bCs/>
          <w:color w:val="3333CC"/>
          <w:sz w:val="27"/>
          <w:szCs w:val="27"/>
        </w:rPr>
        <w:t>oppure potete attingere alla</w:t>
      </w:r>
      <w:r>
        <w:rPr>
          <w:rFonts w:ascii="Garamond" w:hAnsi="Garamond"/>
          <w:b/>
          <w:bCs/>
          <w:color w:val="3333CC"/>
          <w:sz w:val="27"/>
          <w:szCs w:val="27"/>
        </w:rPr>
        <w:t xml:space="preserve"> </w:t>
      </w:r>
      <w:r>
        <w:rPr>
          <w:rStyle w:val="hps"/>
          <w:rFonts w:ascii="Garamond" w:hAnsi="Garamond"/>
          <w:b/>
          <w:bCs/>
          <w:color w:val="3333CC"/>
          <w:sz w:val="27"/>
          <w:szCs w:val="27"/>
        </w:rPr>
        <w:t>potenza trasformatrice dell'Amore</w:t>
      </w:r>
      <w:r>
        <w:rPr>
          <w:rFonts w:ascii="Garamond" w:hAnsi="Garamond"/>
          <w:b/>
          <w:bCs/>
          <w:color w:val="3333CC"/>
          <w:sz w:val="27"/>
          <w:szCs w:val="27"/>
        </w:rPr>
        <w:t xml:space="preserve">. </w:t>
      </w:r>
      <w:r>
        <w:rPr>
          <w:rStyle w:val="hps"/>
          <w:rFonts w:ascii="Garamond" w:hAnsi="Garamond"/>
          <w:b/>
          <w:bCs/>
          <w:color w:val="3333CC"/>
          <w:sz w:val="27"/>
          <w:szCs w:val="27"/>
        </w:rPr>
        <w:t>Sforzatevi di</w:t>
      </w:r>
      <w:r>
        <w:rPr>
          <w:rFonts w:ascii="Garamond" w:hAnsi="Garamond"/>
          <w:b/>
          <w:bCs/>
          <w:color w:val="3333CC"/>
          <w:sz w:val="27"/>
          <w:szCs w:val="27"/>
        </w:rPr>
        <w:t xml:space="preserve"> </w:t>
      </w:r>
      <w:r>
        <w:rPr>
          <w:rStyle w:val="hps"/>
          <w:rFonts w:ascii="Garamond" w:hAnsi="Garamond"/>
          <w:b/>
          <w:bCs/>
          <w:color w:val="3333CC"/>
          <w:sz w:val="27"/>
          <w:szCs w:val="27"/>
        </w:rPr>
        <w:t>attingere alla</w:t>
      </w:r>
      <w:r>
        <w:rPr>
          <w:rFonts w:ascii="Garamond" w:hAnsi="Garamond"/>
          <w:b/>
          <w:bCs/>
          <w:color w:val="3333CC"/>
          <w:sz w:val="27"/>
          <w:szCs w:val="27"/>
        </w:rPr>
        <w:t xml:space="preserve"> </w:t>
      </w:r>
      <w:r>
        <w:rPr>
          <w:rStyle w:val="hps"/>
          <w:rFonts w:ascii="Garamond" w:hAnsi="Garamond"/>
          <w:b/>
          <w:bCs/>
          <w:color w:val="3333CC"/>
          <w:sz w:val="27"/>
          <w:szCs w:val="27"/>
        </w:rPr>
        <w:t>forza di volontà</w:t>
      </w:r>
      <w:r>
        <w:rPr>
          <w:rFonts w:ascii="Garamond" w:hAnsi="Garamond"/>
          <w:b/>
          <w:bCs/>
          <w:color w:val="3333CC"/>
          <w:sz w:val="27"/>
          <w:szCs w:val="27"/>
        </w:rPr>
        <w:t xml:space="preserve"> </w:t>
      </w:r>
      <w:r>
        <w:rPr>
          <w:rStyle w:val="hps"/>
          <w:rFonts w:ascii="Garamond" w:hAnsi="Garamond"/>
          <w:b/>
          <w:bCs/>
          <w:color w:val="3333CC"/>
          <w:sz w:val="27"/>
          <w:szCs w:val="27"/>
        </w:rPr>
        <w:t>della Maestria di Sé</w:t>
      </w:r>
      <w:r>
        <w:rPr>
          <w:rFonts w:ascii="Garamond" w:hAnsi="Garamond"/>
          <w:b/>
          <w:bCs/>
          <w:color w:val="3333CC"/>
          <w:sz w:val="27"/>
          <w:szCs w:val="27"/>
        </w:rPr>
        <w:t xml:space="preserve">, </w:t>
      </w:r>
      <w:r>
        <w:rPr>
          <w:rStyle w:val="hps"/>
          <w:rFonts w:ascii="Garamond" w:hAnsi="Garamond"/>
          <w:b/>
          <w:bCs/>
          <w:color w:val="3333CC"/>
          <w:sz w:val="27"/>
          <w:szCs w:val="27"/>
        </w:rPr>
        <w:t>che è la saggezza combinata</w:t>
      </w:r>
      <w:r>
        <w:rPr>
          <w:rFonts w:ascii="Garamond" w:hAnsi="Garamond"/>
          <w:b/>
          <w:bCs/>
          <w:color w:val="3333CC"/>
          <w:sz w:val="27"/>
          <w:szCs w:val="27"/>
        </w:rPr>
        <w:t xml:space="preserve"> </w:t>
      </w:r>
      <w:r>
        <w:rPr>
          <w:rStyle w:val="hps"/>
          <w:rFonts w:ascii="Garamond" w:hAnsi="Garamond"/>
          <w:b/>
          <w:bCs/>
          <w:color w:val="3333CC"/>
          <w:sz w:val="27"/>
          <w:szCs w:val="27"/>
        </w:rPr>
        <w:t>del</w:t>
      </w:r>
      <w:r>
        <w:rPr>
          <w:rFonts w:ascii="Garamond" w:hAnsi="Garamond"/>
          <w:b/>
          <w:bCs/>
          <w:color w:val="3333CC"/>
          <w:sz w:val="27"/>
          <w:szCs w:val="27"/>
        </w:rPr>
        <w:t xml:space="preserve"> </w:t>
      </w:r>
      <w:r>
        <w:rPr>
          <w:rStyle w:val="hps"/>
          <w:rFonts w:ascii="Garamond" w:hAnsi="Garamond"/>
          <w:b/>
          <w:bCs/>
          <w:color w:val="3333CC"/>
          <w:sz w:val="27"/>
          <w:szCs w:val="27"/>
        </w:rPr>
        <w:t>vostro Sacro Cuore</w:t>
      </w:r>
      <w:r>
        <w:rPr>
          <w:rFonts w:ascii="Garamond" w:hAnsi="Garamond"/>
          <w:b/>
          <w:bCs/>
          <w:color w:val="3333CC"/>
          <w:sz w:val="27"/>
          <w:szCs w:val="27"/>
        </w:rPr>
        <w:t xml:space="preserve">, </w:t>
      </w:r>
      <w:r>
        <w:rPr>
          <w:rStyle w:val="hps"/>
          <w:rFonts w:ascii="Garamond" w:hAnsi="Garamond"/>
          <w:b/>
          <w:bCs/>
          <w:color w:val="3333CC"/>
          <w:sz w:val="27"/>
          <w:szCs w:val="27"/>
        </w:rPr>
        <w:t>Sacra Mente</w:t>
      </w:r>
      <w:r>
        <w:rPr>
          <w:rFonts w:ascii="Garamond" w:hAnsi="Garamond"/>
          <w:b/>
          <w:bCs/>
          <w:color w:val="3333CC"/>
          <w:sz w:val="27"/>
          <w:szCs w:val="27"/>
        </w:rPr>
        <w:t xml:space="preserve"> </w:t>
      </w:r>
      <w:r>
        <w:rPr>
          <w:rStyle w:val="hps"/>
          <w:rFonts w:ascii="Garamond" w:hAnsi="Garamond"/>
          <w:b/>
          <w:bCs/>
          <w:color w:val="3333CC"/>
          <w:sz w:val="27"/>
          <w:szCs w:val="27"/>
        </w:rPr>
        <w:t>e la</w:t>
      </w:r>
      <w:r>
        <w:rPr>
          <w:rFonts w:ascii="Garamond" w:hAnsi="Garamond"/>
          <w:b/>
          <w:bCs/>
          <w:color w:val="3333CC"/>
          <w:sz w:val="27"/>
          <w:szCs w:val="27"/>
        </w:rPr>
        <w:t xml:space="preserve"> </w:t>
      </w:r>
      <w:r>
        <w:rPr>
          <w:rStyle w:val="hps"/>
          <w:rFonts w:ascii="Garamond" w:hAnsi="Garamond"/>
          <w:b/>
          <w:bCs/>
          <w:color w:val="3333CC"/>
          <w:sz w:val="27"/>
          <w:szCs w:val="27"/>
        </w:rPr>
        <w:t>vostra Superanima/Sé Superiore.</w:t>
      </w:r>
    </w:p>
    <w:p w:rsidR="00C371C7" w:rsidRDefault="00C371C7" w:rsidP="00C371C7">
      <w:pPr>
        <w:pStyle w:val="NormaleWeb"/>
        <w:numPr>
          <w:ilvl w:val="0"/>
          <w:numId w:val="14"/>
        </w:numPr>
        <w:ind w:left="0"/>
        <w:jc w:val="both"/>
      </w:pPr>
      <w:r>
        <w:rPr>
          <w:rFonts w:ascii="Garamond" w:hAnsi="Garamond"/>
          <w:b/>
          <w:bCs/>
          <w:color w:val="3333CC"/>
          <w:sz w:val="27"/>
          <w:szCs w:val="27"/>
        </w:rPr>
        <w:t xml:space="preserve">Lo </w:t>
      </w:r>
      <w:r>
        <w:rPr>
          <w:rStyle w:val="hps"/>
          <w:rFonts w:ascii="Garamond" w:hAnsi="Garamond"/>
          <w:b/>
          <w:bCs/>
          <w:color w:val="3333CC"/>
          <w:sz w:val="27"/>
          <w:szCs w:val="27"/>
        </w:rPr>
        <w:t>Spirito</w:t>
      </w:r>
      <w:r>
        <w:rPr>
          <w:rFonts w:ascii="Garamond" w:hAnsi="Garamond"/>
          <w:b/>
          <w:bCs/>
          <w:color w:val="3333CC"/>
          <w:sz w:val="27"/>
          <w:szCs w:val="27"/>
        </w:rPr>
        <w:t xml:space="preserve"> </w:t>
      </w:r>
      <w:r>
        <w:rPr>
          <w:rStyle w:val="hps"/>
          <w:rFonts w:ascii="Garamond" w:hAnsi="Garamond"/>
          <w:b/>
          <w:bCs/>
          <w:color w:val="3333CC"/>
          <w:sz w:val="27"/>
          <w:szCs w:val="27"/>
        </w:rPr>
        <w:t>senza la materia</w:t>
      </w:r>
      <w:r>
        <w:rPr>
          <w:rFonts w:ascii="Garamond" w:hAnsi="Garamond"/>
          <w:b/>
          <w:bCs/>
          <w:color w:val="3333CC"/>
          <w:sz w:val="27"/>
          <w:szCs w:val="27"/>
        </w:rPr>
        <w:t xml:space="preserve"> </w:t>
      </w:r>
      <w:r>
        <w:rPr>
          <w:rStyle w:val="hps"/>
          <w:rFonts w:ascii="Garamond" w:hAnsi="Garamond"/>
          <w:b/>
          <w:bCs/>
          <w:color w:val="3333CC"/>
          <w:sz w:val="27"/>
          <w:szCs w:val="27"/>
        </w:rPr>
        <w:t>è immobile</w:t>
      </w:r>
      <w:r>
        <w:rPr>
          <w:rFonts w:ascii="Garamond" w:hAnsi="Garamond"/>
          <w:b/>
          <w:bCs/>
          <w:color w:val="3333CC"/>
          <w:sz w:val="27"/>
          <w:szCs w:val="27"/>
        </w:rPr>
        <w:t xml:space="preserve">. La </w:t>
      </w:r>
      <w:r>
        <w:rPr>
          <w:rStyle w:val="hps"/>
          <w:rFonts w:ascii="Garamond" w:hAnsi="Garamond"/>
          <w:b/>
          <w:bCs/>
          <w:color w:val="3333CC"/>
          <w:sz w:val="27"/>
          <w:szCs w:val="27"/>
        </w:rPr>
        <w:t>materia senza</w:t>
      </w:r>
      <w:r>
        <w:rPr>
          <w:rFonts w:ascii="Garamond" w:hAnsi="Garamond"/>
          <w:b/>
          <w:bCs/>
          <w:color w:val="3333CC"/>
          <w:sz w:val="27"/>
          <w:szCs w:val="27"/>
        </w:rPr>
        <w:t xml:space="preserve"> lo </w:t>
      </w:r>
      <w:r>
        <w:rPr>
          <w:rStyle w:val="hps"/>
          <w:rFonts w:ascii="Garamond" w:hAnsi="Garamond"/>
          <w:b/>
          <w:bCs/>
          <w:color w:val="3333CC"/>
          <w:sz w:val="27"/>
          <w:szCs w:val="27"/>
        </w:rPr>
        <w:t>spirito è</w:t>
      </w:r>
      <w:r>
        <w:rPr>
          <w:rFonts w:ascii="Garamond" w:hAnsi="Garamond"/>
          <w:b/>
          <w:bCs/>
          <w:color w:val="3333CC"/>
          <w:sz w:val="27"/>
          <w:szCs w:val="27"/>
        </w:rPr>
        <w:t xml:space="preserve"> </w:t>
      </w:r>
      <w:r>
        <w:rPr>
          <w:rStyle w:val="hps"/>
          <w:rFonts w:ascii="Garamond" w:hAnsi="Garamond"/>
          <w:b/>
          <w:bCs/>
          <w:color w:val="3333CC"/>
          <w:sz w:val="27"/>
          <w:szCs w:val="27"/>
        </w:rPr>
        <w:t>inanimata.</w:t>
      </w:r>
    </w:p>
    <w:p w:rsidR="00C371C7" w:rsidRDefault="00C371C7" w:rsidP="00C371C7">
      <w:pPr>
        <w:pStyle w:val="NormaleWeb"/>
        <w:numPr>
          <w:ilvl w:val="0"/>
          <w:numId w:val="14"/>
        </w:numPr>
        <w:ind w:left="0"/>
        <w:jc w:val="both"/>
      </w:pPr>
      <w:r>
        <w:rPr>
          <w:rStyle w:val="hps"/>
          <w:rFonts w:ascii="Garamond" w:hAnsi="Garamond"/>
          <w:b/>
          <w:bCs/>
          <w:color w:val="3333CC"/>
          <w:sz w:val="27"/>
          <w:szCs w:val="27"/>
        </w:rPr>
        <w:t>State</w:t>
      </w:r>
      <w:r>
        <w:rPr>
          <w:rFonts w:ascii="Garamond" w:hAnsi="Garamond"/>
          <w:b/>
          <w:bCs/>
          <w:color w:val="3333CC"/>
          <w:sz w:val="27"/>
          <w:szCs w:val="27"/>
        </w:rPr>
        <w:t xml:space="preserve"> passando </w:t>
      </w:r>
      <w:r>
        <w:rPr>
          <w:rStyle w:val="hps"/>
          <w:rFonts w:ascii="Garamond" w:hAnsi="Garamond"/>
          <w:b/>
          <w:bCs/>
          <w:color w:val="3333CC"/>
          <w:sz w:val="27"/>
          <w:szCs w:val="27"/>
        </w:rPr>
        <w:t>da un mondo</w:t>
      </w:r>
      <w:r>
        <w:rPr>
          <w:rFonts w:ascii="Garamond" w:hAnsi="Garamond"/>
          <w:b/>
          <w:bCs/>
          <w:color w:val="3333CC"/>
          <w:sz w:val="27"/>
          <w:szCs w:val="27"/>
        </w:rPr>
        <w:t xml:space="preserve"> </w:t>
      </w:r>
      <w:r>
        <w:rPr>
          <w:rStyle w:val="hps"/>
          <w:rFonts w:ascii="Garamond" w:hAnsi="Garamond"/>
          <w:b/>
          <w:bCs/>
          <w:color w:val="3333CC"/>
          <w:sz w:val="27"/>
          <w:szCs w:val="27"/>
        </w:rPr>
        <w:t>orientato dal tempo</w:t>
      </w:r>
      <w:r>
        <w:rPr>
          <w:rFonts w:ascii="Garamond" w:hAnsi="Garamond"/>
          <w:b/>
          <w:bCs/>
          <w:color w:val="3333CC"/>
          <w:sz w:val="27"/>
          <w:szCs w:val="27"/>
        </w:rPr>
        <w:t xml:space="preserve"> </w:t>
      </w:r>
      <w:r>
        <w:rPr>
          <w:rStyle w:val="hps"/>
          <w:rFonts w:ascii="Garamond" w:hAnsi="Garamond"/>
          <w:b/>
          <w:bCs/>
          <w:color w:val="3333CC"/>
          <w:sz w:val="27"/>
          <w:szCs w:val="27"/>
        </w:rPr>
        <w:t>ad una realtà</w:t>
      </w:r>
      <w:r>
        <w:rPr>
          <w:rFonts w:ascii="Garamond" w:hAnsi="Garamond"/>
          <w:b/>
          <w:bCs/>
          <w:color w:val="3333CC"/>
          <w:sz w:val="27"/>
          <w:szCs w:val="27"/>
        </w:rPr>
        <w:t xml:space="preserve"> </w:t>
      </w:r>
      <w:r>
        <w:rPr>
          <w:rStyle w:val="hps"/>
          <w:rFonts w:ascii="Garamond" w:hAnsi="Garamond"/>
          <w:b/>
          <w:bCs/>
          <w:color w:val="3333CC"/>
          <w:sz w:val="27"/>
          <w:szCs w:val="27"/>
        </w:rPr>
        <w:t>senza tempo</w:t>
      </w:r>
      <w:r>
        <w:rPr>
          <w:rFonts w:ascii="Garamond" w:hAnsi="Garamond"/>
          <w:b/>
          <w:bCs/>
          <w:color w:val="3333CC"/>
          <w:sz w:val="27"/>
          <w:szCs w:val="27"/>
        </w:rPr>
        <w:t>.</w:t>
      </w:r>
    </w:p>
    <w:p w:rsidR="00C371C7" w:rsidRDefault="00C371C7" w:rsidP="00C371C7">
      <w:pPr>
        <w:pStyle w:val="NormaleWeb"/>
        <w:jc w:val="both"/>
      </w:pPr>
      <w:r w:rsidRPr="00C371C7">
        <w:rPr>
          <w:rStyle w:val="hps"/>
          <w:rFonts w:ascii="Garamond" w:hAnsi="Garamond"/>
          <w:color w:val="3333CC"/>
          <w:sz w:val="27"/>
          <w:szCs w:val="27"/>
        </w:rPr>
        <w:lastRenderedPageBreak/>
        <w:t>Miei coraggiosi</w:t>
      </w:r>
      <w:r w:rsidRPr="00C371C7">
        <w:rPr>
          <w:rFonts w:ascii="Garamond" w:hAnsi="Garamond"/>
          <w:color w:val="3333CC"/>
          <w:sz w:val="27"/>
          <w:szCs w:val="27"/>
        </w:rPr>
        <w:t xml:space="preserve">, sappiamo che </w:t>
      </w:r>
      <w:r w:rsidRPr="00C371C7">
        <w:rPr>
          <w:rStyle w:val="hps"/>
          <w:rFonts w:ascii="Garamond" w:hAnsi="Garamond"/>
          <w:color w:val="3333CC"/>
          <w:sz w:val="27"/>
          <w:szCs w:val="27"/>
        </w:rPr>
        <w:t>ci può essere</w:t>
      </w:r>
      <w:r w:rsidRPr="00C371C7">
        <w:rPr>
          <w:rFonts w:ascii="Garamond" w:hAnsi="Garamond"/>
          <w:color w:val="3333CC"/>
          <w:sz w:val="27"/>
          <w:szCs w:val="27"/>
        </w:rPr>
        <w:t xml:space="preserve"> </w:t>
      </w:r>
      <w:r w:rsidRPr="00C371C7">
        <w:rPr>
          <w:rStyle w:val="hps"/>
          <w:rFonts w:ascii="Garamond" w:hAnsi="Garamond"/>
          <w:color w:val="3333CC"/>
          <w:sz w:val="27"/>
          <w:szCs w:val="27"/>
        </w:rPr>
        <w:t>molto dolore</w:t>
      </w:r>
      <w:r w:rsidRPr="00C371C7">
        <w:rPr>
          <w:rFonts w:ascii="Garamond" w:hAnsi="Garamond"/>
          <w:color w:val="3333CC"/>
          <w:sz w:val="27"/>
          <w:szCs w:val="27"/>
        </w:rPr>
        <w:t xml:space="preserve">, disagio </w:t>
      </w:r>
      <w:r w:rsidRPr="00C371C7">
        <w:rPr>
          <w:rStyle w:val="hps"/>
          <w:rFonts w:ascii="Garamond" w:hAnsi="Garamond"/>
          <w:color w:val="3333CC"/>
          <w:sz w:val="27"/>
          <w:szCs w:val="27"/>
        </w:rPr>
        <w:t>e paura</w:t>
      </w:r>
      <w:r w:rsidRPr="00C371C7">
        <w:rPr>
          <w:rFonts w:ascii="Garamond" w:hAnsi="Garamond"/>
          <w:color w:val="3333CC"/>
          <w:sz w:val="27"/>
          <w:szCs w:val="27"/>
        </w:rPr>
        <w:t xml:space="preserve"> mentre vi</w:t>
      </w:r>
      <w:r w:rsidRPr="00C371C7">
        <w:rPr>
          <w:rStyle w:val="hps"/>
          <w:rFonts w:ascii="Garamond" w:hAnsi="Garamond"/>
          <w:color w:val="3333CC"/>
          <w:sz w:val="27"/>
          <w:szCs w:val="27"/>
        </w:rPr>
        <w:t xml:space="preserve"> spostate attraverso</w:t>
      </w:r>
      <w:r w:rsidRPr="00C371C7">
        <w:rPr>
          <w:rFonts w:ascii="Garamond" w:hAnsi="Garamond"/>
          <w:color w:val="3333CC"/>
          <w:sz w:val="27"/>
          <w:szCs w:val="27"/>
        </w:rPr>
        <w:t xml:space="preserve"> </w:t>
      </w:r>
      <w:r w:rsidRPr="00C371C7">
        <w:rPr>
          <w:rStyle w:val="hps"/>
          <w:rFonts w:ascii="Garamond" w:hAnsi="Garamond"/>
          <w:color w:val="3333CC"/>
          <w:sz w:val="27"/>
          <w:szCs w:val="27"/>
        </w:rPr>
        <w:t>questi processi</w:t>
      </w:r>
      <w:r w:rsidRPr="00C371C7">
        <w:rPr>
          <w:rFonts w:ascii="Garamond" w:hAnsi="Garamond"/>
          <w:color w:val="3333CC"/>
          <w:sz w:val="27"/>
          <w:szCs w:val="27"/>
        </w:rPr>
        <w:t xml:space="preserve"> </w:t>
      </w:r>
      <w:r w:rsidRPr="00C371C7">
        <w:rPr>
          <w:rStyle w:val="hps"/>
          <w:rFonts w:ascii="Garamond" w:hAnsi="Garamond"/>
          <w:color w:val="3333CC"/>
          <w:sz w:val="27"/>
          <w:szCs w:val="27"/>
        </w:rPr>
        <w:t>accelerati</w:t>
      </w:r>
      <w:r w:rsidRPr="00C371C7">
        <w:rPr>
          <w:rFonts w:ascii="Garamond" w:hAnsi="Garamond"/>
          <w:color w:val="3333CC"/>
          <w:sz w:val="27"/>
          <w:szCs w:val="27"/>
        </w:rPr>
        <w:t xml:space="preserve"> </w:t>
      </w:r>
      <w:r w:rsidRPr="00C371C7">
        <w:rPr>
          <w:rStyle w:val="hps"/>
          <w:rFonts w:ascii="Garamond" w:hAnsi="Garamond"/>
          <w:color w:val="3333CC"/>
          <w:sz w:val="27"/>
          <w:szCs w:val="27"/>
        </w:rPr>
        <w:t>che</w:t>
      </w:r>
      <w:r w:rsidRPr="00C371C7">
        <w:rPr>
          <w:rFonts w:ascii="Garamond" w:hAnsi="Garamond"/>
          <w:color w:val="3333CC"/>
          <w:sz w:val="27"/>
          <w:szCs w:val="27"/>
        </w:rPr>
        <w:t xml:space="preserve"> </w:t>
      </w:r>
      <w:r w:rsidRPr="00C371C7">
        <w:rPr>
          <w:rStyle w:val="hps"/>
          <w:rFonts w:ascii="Garamond" w:hAnsi="Garamond"/>
          <w:color w:val="3333CC"/>
          <w:sz w:val="27"/>
          <w:szCs w:val="27"/>
        </w:rPr>
        <w:t>stanno causando</w:t>
      </w:r>
      <w:r w:rsidRPr="00C371C7">
        <w:rPr>
          <w:rFonts w:ascii="Garamond" w:hAnsi="Garamond"/>
          <w:color w:val="3333CC"/>
          <w:sz w:val="27"/>
          <w:szCs w:val="27"/>
        </w:rPr>
        <w:t xml:space="preserve"> </w:t>
      </w:r>
      <w:r w:rsidRPr="00C371C7">
        <w:rPr>
          <w:rStyle w:val="hps"/>
          <w:rFonts w:ascii="Garamond" w:hAnsi="Garamond"/>
          <w:color w:val="3333CC"/>
          <w:sz w:val="27"/>
          <w:szCs w:val="27"/>
        </w:rPr>
        <w:t>i drammatici</w:t>
      </w:r>
      <w:r w:rsidRPr="00C371C7">
        <w:rPr>
          <w:rFonts w:ascii="Garamond" w:hAnsi="Garamond"/>
          <w:color w:val="3333CC"/>
          <w:sz w:val="27"/>
          <w:szCs w:val="27"/>
        </w:rPr>
        <w:t xml:space="preserve"> </w:t>
      </w:r>
      <w:r w:rsidRPr="00C371C7">
        <w:rPr>
          <w:rStyle w:val="hps"/>
          <w:rFonts w:ascii="Garamond" w:hAnsi="Garamond"/>
          <w:color w:val="3333CC"/>
          <w:sz w:val="27"/>
          <w:szCs w:val="27"/>
        </w:rPr>
        <w:t>cambiamenti attualmente in atto</w:t>
      </w:r>
      <w:r w:rsidRPr="00C371C7">
        <w:rPr>
          <w:rFonts w:ascii="Garamond" w:hAnsi="Garamond"/>
          <w:color w:val="3333CC"/>
          <w:sz w:val="27"/>
          <w:szCs w:val="27"/>
        </w:rPr>
        <w:t xml:space="preserve"> </w:t>
      </w:r>
      <w:r w:rsidRPr="00C371C7">
        <w:rPr>
          <w:rStyle w:val="hps"/>
          <w:rFonts w:ascii="Garamond" w:hAnsi="Garamond"/>
          <w:color w:val="3333CC"/>
          <w:sz w:val="27"/>
          <w:szCs w:val="27"/>
        </w:rPr>
        <w:t>in tutto il</w:t>
      </w:r>
      <w:r w:rsidRPr="00C371C7">
        <w:rPr>
          <w:rFonts w:ascii="Garamond" w:hAnsi="Garamond"/>
          <w:color w:val="3333CC"/>
          <w:sz w:val="27"/>
          <w:szCs w:val="27"/>
        </w:rPr>
        <w:t xml:space="preserve"> vostro </w:t>
      </w:r>
      <w:r w:rsidRPr="00C371C7">
        <w:rPr>
          <w:rStyle w:val="hps"/>
          <w:rFonts w:ascii="Garamond" w:hAnsi="Garamond"/>
          <w:color w:val="3333CC"/>
          <w:sz w:val="27"/>
          <w:szCs w:val="27"/>
        </w:rPr>
        <w:t>mondo</w:t>
      </w:r>
      <w:r w:rsidRPr="00C371C7">
        <w:rPr>
          <w:rFonts w:ascii="Garamond" w:hAnsi="Garamond"/>
          <w:color w:val="3333CC"/>
          <w:sz w:val="27"/>
          <w:szCs w:val="27"/>
        </w:rPr>
        <w:t xml:space="preserve">. </w:t>
      </w:r>
      <w:r w:rsidRPr="00C371C7">
        <w:rPr>
          <w:rStyle w:val="hps"/>
          <w:rFonts w:ascii="Garamond" w:hAnsi="Garamond"/>
          <w:color w:val="3333CC"/>
          <w:sz w:val="27"/>
          <w:szCs w:val="27"/>
        </w:rPr>
        <w:t>Sappiate</w:t>
      </w:r>
      <w:r w:rsidRPr="00C371C7">
        <w:rPr>
          <w:rFonts w:ascii="Garamond" w:hAnsi="Garamond"/>
          <w:color w:val="3333CC"/>
          <w:sz w:val="27"/>
          <w:szCs w:val="27"/>
        </w:rPr>
        <w:t xml:space="preserve"> </w:t>
      </w:r>
      <w:r w:rsidRPr="00C371C7">
        <w:rPr>
          <w:rStyle w:val="hps"/>
          <w:rFonts w:ascii="Garamond" w:hAnsi="Garamond"/>
          <w:color w:val="3333CC"/>
          <w:sz w:val="27"/>
          <w:szCs w:val="27"/>
        </w:rPr>
        <w:t>che</w:t>
      </w:r>
      <w:r w:rsidRPr="00C371C7">
        <w:rPr>
          <w:rFonts w:ascii="Garamond" w:hAnsi="Garamond"/>
          <w:color w:val="3333CC"/>
          <w:sz w:val="27"/>
          <w:szCs w:val="27"/>
        </w:rPr>
        <w:t xml:space="preserve"> </w:t>
      </w:r>
      <w:r w:rsidRPr="00C371C7">
        <w:rPr>
          <w:rStyle w:val="hps"/>
          <w:rFonts w:ascii="Garamond" w:hAnsi="Garamond"/>
          <w:color w:val="3333CC"/>
          <w:sz w:val="27"/>
          <w:szCs w:val="27"/>
        </w:rPr>
        <w:t>insieme</w:t>
      </w:r>
      <w:r w:rsidRPr="00C371C7">
        <w:rPr>
          <w:rFonts w:ascii="Garamond" w:hAnsi="Garamond"/>
          <w:color w:val="3333CC"/>
          <w:sz w:val="27"/>
          <w:szCs w:val="27"/>
        </w:rPr>
        <w:t xml:space="preserve"> </w:t>
      </w:r>
      <w:r w:rsidRPr="00C371C7">
        <w:rPr>
          <w:rStyle w:val="hps"/>
          <w:rFonts w:ascii="Garamond" w:hAnsi="Garamond"/>
          <w:color w:val="3333CC"/>
          <w:sz w:val="27"/>
          <w:szCs w:val="27"/>
        </w:rPr>
        <w:t> supereremo</w:t>
      </w:r>
      <w:r w:rsidRPr="00C371C7">
        <w:rPr>
          <w:rFonts w:ascii="Garamond" w:hAnsi="Garamond"/>
          <w:color w:val="3333CC"/>
          <w:sz w:val="27"/>
          <w:szCs w:val="27"/>
        </w:rPr>
        <w:t xml:space="preserve"> </w:t>
      </w:r>
      <w:r w:rsidRPr="00C371C7">
        <w:rPr>
          <w:rStyle w:val="hps"/>
          <w:rFonts w:ascii="Garamond" w:hAnsi="Garamond"/>
          <w:color w:val="3333CC"/>
          <w:sz w:val="27"/>
          <w:szCs w:val="27"/>
        </w:rPr>
        <w:t>tutte le avversità</w:t>
      </w:r>
      <w:r w:rsidRPr="00C371C7">
        <w:rPr>
          <w:rFonts w:ascii="Garamond" w:hAnsi="Garamond"/>
          <w:color w:val="3333CC"/>
          <w:sz w:val="27"/>
          <w:szCs w:val="27"/>
        </w:rPr>
        <w:t xml:space="preserve">. </w:t>
      </w:r>
      <w:r w:rsidRPr="00C371C7">
        <w:rPr>
          <w:rStyle w:val="hps"/>
          <w:rFonts w:ascii="Garamond" w:hAnsi="Garamond"/>
          <w:color w:val="3333CC"/>
          <w:sz w:val="27"/>
          <w:szCs w:val="27"/>
        </w:rPr>
        <w:t>La nostra missione</w:t>
      </w:r>
      <w:r w:rsidRPr="00C371C7">
        <w:rPr>
          <w:rFonts w:ascii="Garamond" w:hAnsi="Garamond"/>
          <w:color w:val="3333CC"/>
          <w:sz w:val="27"/>
          <w:szCs w:val="27"/>
        </w:rPr>
        <w:t xml:space="preserve"> </w:t>
      </w:r>
      <w:r w:rsidRPr="00C371C7">
        <w:rPr>
          <w:rStyle w:val="hps"/>
          <w:rFonts w:ascii="Garamond" w:hAnsi="Garamond"/>
          <w:color w:val="3333CC"/>
          <w:sz w:val="27"/>
          <w:szCs w:val="27"/>
        </w:rPr>
        <w:t>è quella di aprire</w:t>
      </w:r>
      <w:r w:rsidRPr="00C371C7">
        <w:rPr>
          <w:rFonts w:ascii="Garamond" w:hAnsi="Garamond"/>
          <w:color w:val="3333CC"/>
          <w:sz w:val="27"/>
          <w:szCs w:val="27"/>
        </w:rPr>
        <w:t xml:space="preserve"> </w:t>
      </w:r>
      <w:r w:rsidRPr="00C371C7">
        <w:rPr>
          <w:rStyle w:val="hps"/>
          <w:rFonts w:ascii="Garamond" w:hAnsi="Garamond"/>
          <w:color w:val="3333CC"/>
          <w:sz w:val="27"/>
          <w:szCs w:val="27"/>
        </w:rPr>
        <w:t>la strada ad</w:t>
      </w:r>
      <w:r w:rsidRPr="00C371C7">
        <w:rPr>
          <w:rFonts w:ascii="Garamond" w:hAnsi="Garamond"/>
          <w:color w:val="3333CC"/>
          <w:sz w:val="27"/>
          <w:szCs w:val="27"/>
        </w:rPr>
        <w:t xml:space="preserve"> </w:t>
      </w:r>
      <w:r w:rsidRPr="00C371C7">
        <w:rPr>
          <w:rStyle w:val="hps"/>
          <w:rFonts w:ascii="Garamond" w:hAnsi="Garamond"/>
          <w:color w:val="3333CC"/>
          <w:sz w:val="27"/>
          <w:szCs w:val="27"/>
        </w:rPr>
        <w:t>ogni</w:t>
      </w:r>
      <w:r w:rsidRPr="00C371C7">
        <w:rPr>
          <w:rFonts w:ascii="Garamond" w:hAnsi="Garamond"/>
          <w:color w:val="3333CC"/>
          <w:sz w:val="27"/>
          <w:szCs w:val="27"/>
        </w:rPr>
        <w:t xml:space="preserve"> </w:t>
      </w:r>
      <w:r w:rsidRPr="00C371C7">
        <w:rPr>
          <w:rStyle w:val="hps"/>
          <w:rFonts w:ascii="Garamond" w:hAnsi="Garamond"/>
          <w:color w:val="3333CC"/>
          <w:sz w:val="27"/>
          <w:szCs w:val="27"/>
        </w:rPr>
        <w:t>cara</w:t>
      </w:r>
      <w:r w:rsidRPr="00C371C7">
        <w:rPr>
          <w:rFonts w:ascii="Garamond" w:hAnsi="Garamond"/>
          <w:color w:val="3333CC"/>
          <w:sz w:val="27"/>
          <w:szCs w:val="27"/>
        </w:rPr>
        <w:t xml:space="preserve"> </w:t>
      </w:r>
      <w:r w:rsidRPr="00C371C7">
        <w:rPr>
          <w:rStyle w:val="hps"/>
          <w:rFonts w:ascii="Garamond" w:hAnsi="Garamond"/>
          <w:color w:val="3333CC"/>
          <w:sz w:val="27"/>
          <w:szCs w:val="27"/>
        </w:rPr>
        <w:t>Anima che</w:t>
      </w:r>
      <w:r w:rsidRPr="00C371C7">
        <w:rPr>
          <w:rFonts w:ascii="Garamond" w:hAnsi="Garamond"/>
          <w:color w:val="3333CC"/>
          <w:sz w:val="27"/>
          <w:szCs w:val="27"/>
        </w:rPr>
        <w:t xml:space="preserve"> </w:t>
      </w:r>
      <w:r w:rsidRPr="00C371C7">
        <w:rPr>
          <w:rStyle w:val="hps"/>
          <w:rFonts w:ascii="Garamond" w:hAnsi="Garamond"/>
          <w:color w:val="3333CC"/>
          <w:sz w:val="27"/>
          <w:szCs w:val="27"/>
        </w:rPr>
        <w:t>esprime</w:t>
      </w:r>
      <w:r w:rsidRPr="00C371C7">
        <w:rPr>
          <w:rFonts w:ascii="Garamond" w:hAnsi="Garamond"/>
          <w:color w:val="3333CC"/>
          <w:sz w:val="27"/>
          <w:szCs w:val="27"/>
        </w:rPr>
        <w:t xml:space="preserve"> </w:t>
      </w:r>
      <w:r w:rsidRPr="00C371C7">
        <w:rPr>
          <w:rStyle w:val="hps"/>
          <w:rFonts w:ascii="Garamond" w:hAnsi="Garamond"/>
          <w:color w:val="3333CC"/>
          <w:sz w:val="27"/>
          <w:szCs w:val="27"/>
        </w:rPr>
        <w:t>il desiderio di tornare</w:t>
      </w:r>
      <w:r w:rsidRPr="00C371C7">
        <w:rPr>
          <w:rFonts w:ascii="Garamond" w:hAnsi="Garamond"/>
          <w:color w:val="3333CC"/>
          <w:sz w:val="27"/>
          <w:szCs w:val="27"/>
        </w:rPr>
        <w:t xml:space="preserve"> </w:t>
      </w:r>
      <w:r w:rsidRPr="00C371C7">
        <w:rPr>
          <w:rStyle w:val="hps"/>
          <w:rFonts w:ascii="Garamond" w:hAnsi="Garamond"/>
          <w:color w:val="3333CC"/>
          <w:sz w:val="27"/>
          <w:szCs w:val="27"/>
        </w:rPr>
        <w:t>all'armonia</w:t>
      </w:r>
      <w:r w:rsidRPr="00C371C7">
        <w:rPr>
          <w:rFonts w:ascii="Garamond" w:hAnsi="Garamond"/>
          <w:color w:val="3333CC"/>
          <w:sz w:val="27"/>
          <w:szCs w:val="27"/>
        </w:rPr>
        <w:t xml:space="preserve">. </w:t>
      </w:r>
      <w:r w:rsidRPr="00C371C7">
        <w:rPr>
          <w:rStyle w:val="hps"/>
          <w:rFonts w:ascii="Garamond" w:hAnsi="Garamond"/>
          <w:color w:val="3333CC"/>
          <w:sz w:val="27"/>
          <w:szCs w:val="27"/>
        </w:rPr>
        <w:t>Sappiate che</w:t>
      </w:r>
      <w:r w:rsidRPr="00C371C7">
        <w:rPr>
          <w:rFonts w:ascii="Garamond" w:hAnsi="Garamond"/>
          <w:color w:val="3333CC"/>
          <w:sz w:val="27"/>
          <w:szCs w:val="27"/>
        </w:rPr>
        <w:t xml:space="preserve"> </w:t>
      </w:r>
      <w:r w:rsidRPr="00C371C7">
        <w:rPr>
          <w:rStyle w:val="hps"/>
          <w:rFonts w:ascii="Garamond" w:hAnsi="Garamond"/>
          <w:color w:val="3333CC"/>
          <w:sz w:val="27"/>
          <w:szCs w:val="27"/>
        </w:rPr>
        <w:t>ognuno di voi</w:t>
      </w:r>
      <w:r w:rsidRPr="00C371C7">
        <w:rPr>
          <w:rFonts w:ascii="Garamond" w:hAnsi="Garamond"/>
          <w:color w:val="3333CC"/>
          <w:sz w:val="27"/>
          <w:szCs w:val="27"/>
        </w:rPr>
        <w:t xml:space="preserve"> </w:t>
      </w:r>
      <w:r w:rsidRPr="00C371C7">
        <w:rPr>
          <w:rStyle w:val="hps"/>
          <w:rFonts w:ascii="Garamond" w:hAnsi="Garamond"/>
          <w:color w:val="3333CC"/>
          <w:sz w:val="27"/>
          <w:szCs w:val="27"/>
        </w:rPr>
        <w:t>sta facendo la differenza</w:t>
      </w:r>
      <w:r w:rsidRPr="00C371C7">
        <w:rPr>
          <w:rFonts w:ascii="Garamond" w:hAnsi="Garamond"/>
          <w:color w:val="3333CC"/>
          <w:sz w:val="27"/>
          <w:szCs w:val="27"/>
        </w:rPr>
        <w:t xml:space="preserve">. </w:t>
      </w:r>
      <w:r w:rsidRPr="00C371C7">
        <w:rPr>
          <w:rStyle w:val="hps"/>
          <w:rFonts w:ascii="Garamond" w:hAnsi="Garamond"/>
          <w:color w:val="3333CC"/>
          <w:sz w:val="27"/>
          <w:szCs w:val="27"/>
        </w:rPr>
        <w:t>Quando</w:t>
      </w:r>
      <w:r w:rsidRPr="00C371C7">
        <w:rPr>
          <w:rFonts w:ascii="Garamond" w:hAnsi="Garamond"/>
          <w:color w:val="3333CC"/>
          <w:sz w:val="27"/>
          <w:szCs w:val="27"/>
        </w:rPr>
        <w:t xml:space="preserve"> </w:t>
      </w:r>
      <w:r w:rsidRPr="00C371C7">
        <w:rPr>
          <w:rStyle w:val="hps"/>
          <w:rFonts w:ascii="Garamond" w:hAnsi="Garamond"/>
          <w:color w:val="3333CC"/>
          <w:sz w:val="27"/>
          <w:szCs w:val="27"/>
        </w:rPr>
        <w:t>avete dei dubbi</w:t>
      </w:r>
      <w:r w:rsidRPr="00C371C7">
        <w:rPr>
          <w:rFonts w:ascii="Garamond" w:hAnsi="Garamond"/>
          <w:color w:val="3333CC"/>
          <w:sz w:val="27"/>
          <w:szCs w:val="27"/>
        </w:rPr>
        <w:t xml:space="preserve">, avete </w:t>
      </w:r>
      <w:r w:rsidRPr="00C371C7">
        <w:rPr>
          <w:rStyle w:val="hps"/>
          <w:rFonts w:ascii="Garamond" w:hAnsi="Garamond"/>
          <w:color w:val="3333CC"/>
          <w:sz w:val="27"/>
          <w:szCs w:val="27"/>
        </w:rPr>
        <w:t>bisogno di</w:t>
      </w:r>
      <w:r w:rsidRPr="00C371C7">
        <w:rPr>
          <w:rFonts w:ascii="Garamond" w:hAnsi="Garamond"/>
          <w:color w:val="3333CC"/>
          <w:sz w:val="27"/>
          <w:szCs w:val="27"/>
        </w:rPr>
        <w:t xml:space="preserve"> </w:t>
      </w:r>
      <w:r w:rsidRPr="00C371C7">
        <w:rPr>
          <w:rStyle w:val="hps"/>
          <w:rFonts w:ascii="Garamond" w:hAnsi="Garamond"/>
          <w:color w:val="3333CC"/>
          <w:sz w:val="27"/>
          <w:szCs w:val="27"/>
        </w:rPr>
        <w:t>ispirazione</w:t>
      </w:r>
      <w:r w:rsidRPr="00C371C7">
        <w:rPr>
          <w:rFonts w:ascii="Garamond" w:hAnsi="Garamond"/>
          <w:color w:val="3333CC"/>
          <w:sz w:val="27"/>
          <w:szCs w:val="27"/>
        </w:rPr>
        <w:t xml:space="preserve"> </w:t>
      </w:r>
      <w:r w:rsidRPr="00C371C7">
        <w:rPr>
          <w:rStyle w:val="hps"/>
          <w:rFonts w:ascii="Garamond" w:hAnsi="Garamond"/>
          <w:color w:val="3333CC"/>
          <w:sz w:val="27"/>
          <w:szCs w:val="27"/>
        </w:rPr>
        <w:t>o forza</w:t>
      </w:r>
      <w:r w:rsidRPr="00C371C7">
        <w:rPr>
          <w:rFonts w:ascii="Garamond" w:hAnsi="Garamond"/>
          <w:color w:val="3333CC"/>
          <w:sz w:val="27"/>
          <w:szCs w:val="27"/>
        </w:rPr>
        <w:t xml:space="preserve">, </w:t>
      </w:r>
      <w:r w:rsidRPr="00C371C7">
        <w:rPr>
          <w:rStyle w:val="hps"/>
          <w:rFonts w:ascii="Garamond" w:hAnsi="Garamond"/>
          <w:color w:val="3333CC"/>
          <w:sz w:val="27"/>
          <w:szCs w:val="27"/>
        </w:rPr>
        <w:t>entrate nella vostra</w:t>
      </w:r>
      <w:r w:rsidRPr="00C371C7">
        <w:rPr>
          <w:rFonts w:ascii="Garamond" w:hAnsi="Garamond"/>
          <w:color w:val="3333CC"/>
          <w:sz w:val="27"/>
          <w:szCs w:val="27"/>
        </w:rPr>
        <w:t xml:space="preserve"> </w:t>
      </w:r>
      <w:r w:rsidRPr="00C371C7">
        <w:rPr>
          <w:rStyle w:val="hps"/>
          <w:rFonts w:ascii="Garamond" w:hAnsi="Garamond"/>
          <w:b/>
          <w:bCs/>
          <w:color w:val="3333CC"/>
          <w:sz w:val="27"/>
          <w:szCs w:val="27"/>
        </w:rPr>
        <w:t>personale Piramide</w:t>
      </w:r>
      <w:r w:rsidRPr="00C371C7">
        <w:rPr>
          <w:rFonts w:ascii="Garamond" w:hAnsi="Garamond"/>
          <w:b/>
          <w:bCs/>
          <w:color w:val="3333CC"/>
          <w:sz w:val="27"/>
          <w:szCs w:val="27"/>
        </w:rPr>
        <w:t xml:space="preserve"> </w:t>
      </w:r>
      <w:r w:rsidRPr="00C371C7">
        <w:rPr>
          <w:rStyle w:val="hps"/>
          <w:rFonts w:ascii="Garamond" w:hAnsi="Garamond"/>
          <w:b/>
          <w:bCs/>
          <w:color w:val="3333CC"/>
          <w:sz w:val="27"/>
          <w:szCs w:val="27"/>
        </w:rPr>
        <w:t>di Luce</w:t>
      </w:r>
      <w:r w:rsidRPr="00C371C7">
        <w:rPr>
          <w:rStyle w:val="hps"/>
          <w:rFonts w:ascii="Garamond" w:hAnsi="Garamond"/>
          <w:color w:val="3333CC"/>
          <w:sz w:val="27"/>
          <w:szCs w:val="27"/>
        </w:rPr>
        <w:t xml:space="preserve"> e</w:t>
      </w:r>
      <w:r w:rsidRPr="00C371C7">
        <w:rPr>
          <w:rFonts w:ascii="Garamond" w:hAnsi="Garamond"/>
          <w:color w:val="3333CC"/>
          <w:sz w:val="27"/>
          <w:szCs w:val="27"/>
        </w:rPr>
        <w:t xml:space="preserve"> </w:t>
      </w:r>
      <w:r w:rsidRPr="00C371C7">
        <w:rPr>
          <w:rStyle w:val="hps"/>
          <w:rFonts w:ascii="Garamond" w:hAnsi="Garamond"/>
          <w:color w:val="3333CC"/>
          <w:sz w:val="27"/>
          <w:szCs w:val="27"/>
        </w:rPr>
        <w:t>noi vi daremo</w:t>
      </w:r>
      <w:r w:rsidRPr="00C371C7">
        <w:rPr>
          <w:rFonts w:ascii="Garamond" w:hAnsi="Garamond"/>
          <w:color w:val="3333CC"/>
          <w:sz w:val="27"/>
          <w:szCs w:val="27"/>
        </w:rPr>
        <w:t xml:space="preserve"> </w:t>
      </w:r>
      <w:r w:rsidRPr="00C371C7">
        <w:rPr>
          <w:rStyle w:val="hps"/>
          <w:rFonts w:ascii="Garamond" w:hAnsi="Garamond"/>
          <w:color w:val="3333CC"/>
          <w:sz w:val="27"/>
          <w:szCs w:val="27"/>
        </w:rPr>
        <w:t>coraggio</w:t>
      </w:r>
      <w:r w:rsidRPr="00C371C7">
        <w:rPr>
          <w:rFonts w:ascii="Garamond" w:hAnsi="Garamond"/>
          <w:color w:val="3333CC"/>
          <w:sz w:val="27"/>
          <w:szCs w:val="27"/>
        </w:rPr>
        <w:t xml:space="preserve">, vi </w:t>
      </w:r>
      <w:r w:rsidRPr="00C371C7">
        <w:rPr>
          <w:rStyle w:val="hps"/>
          <w:rFonts w:ascii="Garamond" w:hAnsi="Garamond"/>
          <w:color w:val="3333CC"/>
          <w:sz w:val="27"/>
          <w:szCs w:val="27"/>
        </w:rPr>
        <w:t>solleveremo</w:t>
      </w:r>
      <w:r w:rsidRPr="00C371C7">
        <w:rPr>
          <w:rFonts w:ascii="Garamond" w:hAnsi="Garamond"/>
          <w:color w:val="3333CC"/>
          <w:sz w:val="27"/>
          <w:szCs w:val="27"/>
        </w:rPr>
        <w:t xml:space="preserve"> </w:t>
      </w:r>
      <w:r w:rsidRPr="00C371C7">
        <w:rPr>
          <w:rStyle w:val="hps"/>
          <w:rFonts w:ascii="Garamond" w:hAnsi="Garamond"/>
          <w:color w:val="3333CC"/>
          <w:sz w:val="27"/>
          <w:szCs w:val="27"/>
        </w:rPr>
        <w:t>e</w:t>
      </w:r>
      <w:r w:rsidRPr="00C371C7">
        <w:rPr>
          <w:rFonts w:ascii="Garamond" w:hAnsi="Garamond"/>
          <w:color w:val="3333CC"/>
          <w:sz w:val="27"/>
          <w:szCs w:val="27"/>
        </w:rPr>
        <w:t>d ispireremo</w:t>
      </w:r>
      <w:r w:rsidRPr="00C371C7">
        <w:rPr>
          <w:rStyle w:val="hps"/>
          <w:rFonts w:ascii="Garamond" w:hAnsi="Garamond"/>
          <w:color w:val="3333CC"/>
          <w:sz w:val="27"/>
          <w:szCs w:val="27"/>
        </w:rPr>
        <w:t>.</w:t>
      </w:r>
      <w:r w:rsidRPr="00C371C7">
        <w:rPr>
          <w:rFonts w:ascii="Garamond" w:hAnsi="Garamond"/>
          <w:color w:val="3333CC"/>
          <w:sz w:val="27"/>
          <w:szCs w:val="27"/>
        </w:rPr>
        <w:t xml:space="preserve"> </w:t>
      </w:r>
      <w:r w:rsidRPr="00C371C7">
        <w:rPr>
          <w:rStyle w:val="hps"/>
          <w:rFonts w:ascii="Garamond" w:hAnsi="Garamond"/>
          <w:color w:val="3333CC"/>
          <w:sz w:val="27"/>
          <w:szCs w:val="27"/>
        </w:rPr>
        <w:t>Quando</w:t>
      </w:r>
      <w:r w:rsidRPr="00C371C7">
        <w:rPr>
          <w:rFonts w:ascii="Garamond" w:hAnsi="Garamond"/>
          <w:color w:val="3333CC"/>
          <w:sz w:val="27"/>
          <w:szCs w:val="27"/>
        </w:rPr>
        <w:t xml:space="preserve"> </w:t>
      </w:r>
      <w:r w:rsidRPr="00C371C7">
        <w:rPr>
          <w:rStyle w:val="hps"/>
          <w:rFonts w:ascii="Garamond" w:hAnsi="Garamond"/>
          <w:color w:val="3333CC"/>
          <w:sz w:val="27"/>
          <w:szCs w:val="27"/>
        </w:rPr>
        <w:t>vi sentite soli</w:t>
      </w:r>
      <w:r w:rsidRPr="00C371C7">
        <w:rPr>
          <w:rFonts w:ascii="Garamond" w:hAnsi="Garamond"/>
          <w:color w:val="3333CC"/>
          <w:sz w:val="27"/>
          <w:szCs w:val="27"/>
        </w:rPr>
        <w:t xml:space="preserve"> </w:t>
      </w:r>
      <w:r w:rsidRPr="00C371C7">
        <w:rPr>
          <w:rStyle w:val="hps"/>
          <w:rFonts w:ascii="Garamond" w:hAnsi="Garamond"/>
          <w:color w:val="3333CC"/>
          <w:sz w:val="27"/>
          <w:szCs w:val="27"/>
        </w:rPr>
        <w:t>o</w:t>
      </w:r>
      <w:r w:rsidRPr="00C371C7">
        <w:rPr>
          <w:rFonts w:ascii="Garamond" w:hAnsi="Garamond"/>
          <w:color w:val="3333CC"/>
          <w:sz w:val="27"/>
          <w:szCs w:val="27"/>
        </w:rPr>
        <w:t xml:space="preserve"> </w:t>
      </w:r>
      <w:r w:rsidRPr="00C371C7">
        <w:rPr>
          <w:rStyle w:val="hps"/>
          <w:rFonts w:ascii="Garamond" w:hAnsi="Garamond"/>
          <w:color w:val="3333CC"/>
          <w:sz w:val="27"/>
          <w:szCs w:val="27"/>
        </w:rPr>
        <w:t>non amati</w:t>
      </w:r>
      <w:r w:rsidRPr="00C371C7">
        <w:rPr>
          <w:rFonts w:ascii="Garamond" w:hAnsi="Garamond"/>
          <w:color w:val="3333CC"/>
          <w:sz w:val="27"/>
          <w:szCs w:val="27"/>
        </w:rPr>
        <w:t xml:space="preserve">, </w:t>
      </w:r>
      <w:r w:rsidRPr="00C371C7">
        <w:rPr>
          <w:rStyle w:val="hps"/>
          <w:rFonts w:ascii="Garamond" w:hAnsi="Garamond"/>
          <w:color w:val="3333CC"/>
          <w:sz w:val="27"/>
          <w:szCs w:val="27"/>
        </w:rPr>
        <w:t>spostatevi nel</w:t>
      </w:r>
      <w:r w:rsidRPr="00C371C7">
        <w:rPr>
          <w:rFonts w:ascii="Garamond" w:hAnsi="Garamond"/>
          <w:color w:val="3333CC"/>
          <w:sz w:val="27"/>
          <w:szCs w:val="27"/>
        </w:rPr>
        <w:t xml:space="preserve"> </w:t>
      </w:r>
      <w:r w:rsidRPr="00C371C7">
        <w:rPr>
          <w:rStyle w:val="hps"/>
          <w:rFonts w:ascii="Garamond" w:hAnsi="Garamond"/>
          <w:color w:val="3333CC"/>
          <w:sz w:val="27"/>
          <w:szCs w:val="27"/>
        </w:rPr>
        <w:t> centro del vostro</w:t>
      </w:r>
      <w:r w:rsidRPr="00C371C7">
        <w:rPr>
          <w:rFonts w:ascii="Garamond" w:hAnsi="Garamond"/>
          <w:color w:val="3333CC"/>
          <w:sz w:val="27"/>
          <w:szCs w:val="27"/>
        </w:rPr>
        <w:t xml:space="preserve"> </w:t>
      </w:r>
      <w:r w:rsidRPr="00C371C7">
        <w:rPr>
          <w:rStyle w:val="hps"/>
          <w:rFonts w:ascii="Garamond" w:hAnsi="Garamond"/>
          <w:color w:val="3333CC"/>
          <w:sz w:val="27"/>
          <w:szCs w:val="27"/>
        </w:rPr>
        <w:t>Sacro</w:t>
      </w:r>
      <w:r w:rsidRPr="00C371C7">
        <w:rPr>
          <w:rFonts w:ascii="Garamond" w:hAnsi="Garamond"/>
          <w:color w:val="3333CC"/>
          <w:sz w:val="27"/>
          <w:szCs w:val="27"/>
        </w:rPr>
        <w:t xml:space="preserve"> </w:t>
      </w:r>
      <w:r w:rsidRPr="00C371C7">
        <w:rPr>
          <w:rStyle w:val="hps"/>
          <w:rFonts w:ascii="Garamond" w:hAnsi="Garamond"/>
          <w:color w:val="3333CC"/>
          <w:sz w:val="27"/>
          <w:szCs w:val="27"/>
        </w:rPr>
        <w:t>Cuore e</w:t>
      </w:r>
      <w:r w:rsidRPr="00C371C7">
        <w:rPr>
          <w:rFonts w:ascii="Garamond" w:hAnsi="Garamond"/>
          <w:color w:val="3333CC"/>
          <w:sz w:val="27"/>
          <w:szCs w:val="27"/>
        </w:rPr>
        <w:t xml:space="preserve">  noi </w:t>
      </w:r>
      <w:r w:rsidRPr="00C371C7">
        <w:rPr>
          <w:rStyle w:val="hps"/>
          <w:rFonts w:ascii="Garamond" w:hAnsi="Garamond"/>
          <w:color w:val="3333CC"/>
          <w:sz w:val="27"/>
          <w:szCs w:val="27"/>
        </w:rPr>
        <w:t>vi aspetteremo</w:t>
      </w:r>
      <w:r w:rsidRPr="00C371C7">
        <w:rPr>
          <w:rFonts w:ascii="Garamond" w:hAnsi="Garamond"/>
          <w:color w:val="3333CC"/>
          <w:sz w:val="27"/>
          <w:szCs w:val="27"/>
        </w:rPr>
        <w:t xml:space="preserve"> </w:t>
      </w:r>
      <w:r w:rsidRPr="00C371C7">
        <w:rPr>
          <w:rStyle w:val="hps"/>
          <w:rFonts w:ascii="Garamond" w:hAnsi="Garamond"/>
          <w:color w:val="3333CC"/>
          <w:sz w:val="27"/>
          <w:szCs w:val="27"/>
        </w:rPr>
        <w:t>lì</w:t>
      </w:r>
      <w:r w:rsidRPr="00C371C7">
        <w:rPr>
          <w:rFonts w:ascii="Garamond" w:hAnsi="Garamond"/>
          <w:color w:val="3333CC"/>
          <w:sz w:val="27"/>
          <w:szCs w:val="27"/>
        </w:rPr>
        <w:t xml:space="preserve"> </w:t>
      </w:r>
      <w:r w:rsidRPr="00C371C7">
        <w:rPr>
          <w:rStyle w:val="hps"/>
          <w:rFonts w:ascii="Garamond" w:hAnsi="Garamond"/>
          <w:color w:val="3333CC"/>
          <w:sz w:val="27"/>
          <w:szCs w:val="27"/>
        </w:rPr>
        <w:t>per colmarvi</w:t>
      </w:r>
      <w:r w:rsidRPr="00C371C7">
        <w:rPr>
          <w:rFonts w:ascii="Garamond" w:hAnsi="Garamond"/>
          <w:color w:val="3333CC"/>
          <w:sz w:val="27"/>
          <w:szCs w:val="27"/>
        </w:rPr>
        <w:t xml:space="preserve"> </w:t>
      </w:r>
      <w:r w:rsidRPr="00C371C7">
        <w:rPr>
          <w:rStyle w:val="hps"/>
          <w:rFonts w:ascii="Garamond" w:hAnsi="Garamond"/>
          <w:color w:val="3333CC"/>
          <w:sz w:val="27"/>
          <w:szCs w:val="27"/>
        </w:rPr>
        <w:t>con l'amore</w:t>
      </w:r>
      <w:r w:rsidRPr="00C371C7">
        <w:rPr>
          <w:rFonts w:ascii="Garamond" w:hAnsi="Garamond"/>
          <w:color w:val="3333CC"/>
          <w:sz w:val="27"/>
          <w:szCs w:val="27"/>
        </w:rPr>
        <w:t xml:space="preserve"> </w:t>
      </w:r>
      <w:r w:rsidRPr="00C371C7">
        <w:rPr>
          <w:rStyle w:val="hps"/>
          <w:rFonts w:ascii="Garamond" w:hAnsi="Garamond"/>
          <w:color w:val="3333CC"/>
          <w:sz w:val="27"/>
          <w:szCs w:val="27"/>
        </w:rPr>
        <w:t>radioso</w:t>
      </w:r>
      <w:r w:rsidRPr="00C371C7">
        <w:rPr>
          <w:rFonts w:ascii="Garamond" w:hAnsi="Garamond"/>
          <w:color w:val="3333CC"/>
          <w:sz w:val="27"/>
          <w:szCs w:val="27"/>
        </w:rPr>
        <w:t xml:space="preserve"> </w:t>
      </w:r>
      <w:r w:rsidRPr="00C371C7">
        <w:rPr>
          <w:rStyle w:val="hps"/>
          <w:rFonts w:ascii="Garamond" w:hAnsi="Garamond"/>
          <w:color w:val="3333CC"/>
          <w:sz w:val="27"/>
          <w:szCs w:val="27"/>
        </w:rPr>
        <w:t>di Dio nostro</w:t>
      </w:r>
      <w:r w:rsidRPr="00C371C7">
        <w:rPr>
          <w:rFonts w:ascii="Garamond" w:hAnsi="Garamond"/>
          <w:color w:val="3333CC"/>
          <w:sz w:val="27"/>
          <w:szCs w:val="27"/>
        </w:rPr>
        <w:t xml:space="preserve"> </w:t>
      </w:r>
      <w:r w:rsidRPr="00C371C7">
        <w:rPr>
          <w:rStyle w:val="hps"/>
          <w:rFonts w:ascii="Garamond" w:hAnsi="Garamond"/>
          <w:color w:val="3333CC"/>
          <w:sz w:val="27"/>
          <w:szCs w:val="27"/>
        </w:rPr>
        <w:t>Padre/Madre</w:t>
      </w:r>
      <w:r w:rsidRPr="00C371C7">
        <w:rPr>
          <w:rFonts w:ascii="Garamond" w:hAnsi="Garamond"/>
          <w:color w:val="3333CC"/>
          <w:sz w:val="27"/>
          <w:szCs w:val="27"/>
        </w:rPr>
        <w:t xml:space="preserve">. </w:t>
      </w:r>
    </w:p>
    <w:p w:rsidR="00C371C7" w:rsidRDefault="00C371C7" w:rsidP="00C371C7">
      <w:pPr>
        <w:jc w:val="both"/>
      </w:pPr>
      <w:r>
        <w:rPr>
          <w:rFonts w:ascii="Garamond" w:hAnsi="Garamond"/>
          <w:b/>
          <w:bCs/>
          <w:color w:val="3333CC"/>
          <w:sz w:val="27"/>
          <w:szCs w:val="27"/>
        </w:rPr>
        <w:t>IO SONO l’Arcangelo Michele</w:t>
      </w:r>
      <w:r>
        <w:rPr>
          <w:rFonts w:ascii="Garamond" w:hAnsi="Garamond"/>
          <w:color w:val="3333CC"/>
        </w:rPr>
        <w:t xml:space="preserve"> </w:t>
      </w:r>
    </w:p>
    <w:p w:rsidR="00C371C7" w:rsidRDefault="00C371C7" w:rsidP="00C371C7">
      <w:pPr>
        <w:pStyle w:val="NormaleWeb"/>
        <w:jc w:val="both"/>
      </w:pPr>
      <w:r>
        <w:t> </w:t>
      </w:r>
    </w:p>
    <w:p w:rsidR="00C371C7" w:rsidRDefault="00C371C7" w:rsidP="00C371C7">
      <w:pPr>
        <w:pStyle w:val="NormaleWeb"/>
      </w:pPr>
      <w:r>
        <w:rPr>
          <w:color w:val="3333CC"/>
        </w:rPr>
        <w:t xml:space="preserve">Per saperne di più:  </w:t>
      </w:r>
      <w:hyperlink r:id="rId39" w:tgtFrame="_blank" w:history="1">
        <w:r>
          <w:rPr>
            <w:rStyle w:val="Collegamentoipertestuale"/>
            <w:color w:val="0066CC"/>
          </w:rPr>
          <w:t>http://www.ronnastar.com/</w:t>
        </w:r>
      </w:hyperlink>
      <w:r>
        <w:rPr>
          <w:color w:val="3333CC"/>
        </w:rPr>
        <w:t> </w:t>
      </w:r>
    </w:p>
    <w:p w:rsidR="00C371C7" w:rsidRDefault="00C371C7" w:rsidP="00C371C7">
      <w:pPr>
        <w:pStyle w:val="NormaleWeb"/>
      </w:pPr>
      <w:r>
        <w:rPr>
          <w:color w:val="3333CC"/>
        </w:rPr>
        <w:t xml:space="preserve">Traduzione a cura di Magda </w:t>
      </w:r>
      <w:proofErr w:type="spellStart"/>
      <w:r>
        <w:rPr>
          <w:color w:val="3333CC"/>
        </w:rPr>
        <w:t>Cermelli</w:t>
      </w:r>
      <w:proofErr w:type="spellEnd"/>
      <w:r>
        <w:rPr>
          <w:color w:val="3333CC"/>
        </w:rPr>
        <w:t xml:space="preserve"> per </w:t>
      </w:r>
      <w:hyperlink r:id="rId40" w:tgtFrame="_blank" w:history="1">
        <w:r>
          <w:rPr>
            <w:rStyle w:val="Collegamentoipertestuale"/>
            <w:color w:val="0066CC"/>
          </w:rPr>
          <w:t>www.lightworker.it</w:t>
        </w:r>
      </w:hyperlink>
    </w:p>
    <w:p w:rsidR="00C371C7" w:rsidRDefault="00C371C7" w:rsidP="00C371C7">
      <w:pPr>
        <w:ind w:left="113" w:right="113"/>
        <w:jc w:val="both"/>
      </w:pPr>
      <w:r>
        <w:rPr>
          <w:rFonts w:ascii="Calibri" w:hAnsi="Calibri"/>
          <w:color w:val="663300"/>
        </w:rPr>
        <w:t> </w:t>
      </w: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r w:rsidRPr="00C371C7">
        <w:rPr>
          <w:rFonts w:ascii="Tempus Sans ITC" w:hAnsi="Tempus Sans ITC"/>
          <w:b/>
          <w:bCs/>
          <w:i/>
          <w:iCs/>
          <w:color w:val="663300"/>
          <w:sz w:val="27"/>
          <w:szCs w:val="27"/>
          <w:lang w:val="en-US"/>
        </w:rPr>
        <w:t xml:space="preserve"> </w:t>
      </w: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Default="00C371C7" w:rsidP="00C371C7">
      <w:pPr>
        <w:pStyle w:val="NormaleWeb"/>
        <w:spacing w:before="0" w:beforeAutospacing="0" w:after="0" w:afterAutospacing="0"/>
        <w:jc w:val="center"/>
        <w:rPr>
          <w:rFonts w:ascii="Tempus Sans ITC" w:hAnsi="Tempus Sans ITC"/>
          <w:b/>
          <w:bCs/>
          <w:i/>
          <w:iCs/>
          <w:color w:val="663300"/>
          <w:sz w:val="27"/>
          <w:szCs w:val="27"/>
          <w:lang w:val="en-US"/>
        </w:rPr>
      </w:pPr>
    </w:p>
    <w:p w:rsidR="00C371C7" w:rsidRPr="00C371C7" w:rsidRDefault="00C371C7" w:rsidP="00C371C7">
      <w:pPr>
        <w:pStyle w:val="NormaleWeb"/>
        <w:spacing w:before="0" w:beforeAutospacing="0" w:after="0" w:afterAutospacing="0"/>
        <w:jc w:val="center"/>
        <w:rPr>
          <w:lang w:val="en-US"/>
        </w:rPr>
      </w:pPr>
      <w:proofErr w:type="spellStart"/>
      <w:r w:rsidRPr="00C371C7">
        <w:rPr>
          <w:rFonts w:ascii="Tempus Sans ITC" w:hAnsi="Tempus Sans ITC"/>
          <w:b/>
          <w:bCs/>
          <w:i/>
          <w:iCs/>
          <w:color w:val="663300"/>
          <w:sz w:val="27"/>
          <w:szCs w:val="27"/>
          <w:lang w:val="en-US"/>
        </w:rPr>
        <w:lastRenderedPageBreak/>
        <w:t>Gli</w:t>
      </w:r>
      <w:proofErr w:type="spellEnd"/>
      <w:r w:rsidRPr="00C371C7">
        <w:rPr>
          <w:rFonts w:ascii="Tempus Sans ITC" w:hAnsi="Tempus Sans ITC"/>
          <w:b/>
          <w:bCs/>
          <w:i/>
          <w:iCs/>
          <w:color w:val="663300"/>
          <w:sz w:val="27"/>
          <w:szCs w:val="27"/>
          <w:lang w:val="en-US"/>
        </w:rPr>
        <w:t xml:space="preserve"> </w:t>
      </w:r>
      <w:proofErr w:type="spellStart"/>
      <w:r w:rsidRPr="00C371C7">
        <w:rPr>
          <w:rFonts w:ascii="Tempus Sans ITC" w:hAnsi="Tempus Sans ITC"/>
          <w:b/>
          <w:bCs/>
          <w:i/>
          <w:iCs/>
          <w:color w:val="663300"/>
          <w:sz w:val="27"/>
          <w:szCs w:val="27"/>
          <w:lang w:val="en-US"/>
        </w:rPr>
        <w:t>Hathors</w:t>
      </w:r>
      <w:proofErr w:type="spellEnd"/>
      <w:r w:rsidRPr="00C371C7">
        <w:rPr>
          <w:rFonts w:ascii="Tempus Sans ITC" w:hAnsi="Tempus Sans ITC"/>
          <w:b/>
          <w:bCs/>
          <w:i/>
          <w:iCs/>
          <w:color w:val="663300"/>
          <w:sz w:val="27"/>
          <w:szCs w:val="27"/>
          <w:lang w:val="en-US"/>
        </w:rPr>
        <w:t xml:space="preserve"> </w:t>
      </w:r>
    </w:p>
    <w:p w:rsidR="00C371C7" w:rsidRPr="00C371C7" w:rsidRDefault="00C371C7" w:rsidP="00C371C7">
      <w:pPr>
        <w:pStyle w:val="NormaleWeb"/>
        <w:spacing w:before="0" w:beforeAutospacing="0" w:after="0" w:afterAutospacing="0"/>
        <w:jc w:val="center"/>
        <w:rPr>
          <w:lang w:val="en-US"/>
        </w:rPr>
      </w:pPr>
      <w:proofErr w:type="spellStart"/>
      <w:r w:rsidRPr="00C371C7">
        <w:rPr>
          <w:rFonts w:ascii="Tempus Sans ITC" w:hAnsi="Tempus Sans ITC"/>
          <w:b/>
          <w:bCs/>
          <w:i/>
          <w:iCs/>
          <w:color w:val="663300"/>
          <w:sz w:val="20"/>
          <w:szCs w:val="20"/>
          <w:lang w:val="en-US"/>
        </w:rPr>
        <w:t>attraverso</w:t>
      </w:r>
      <w:proofErr w:type="spellEnd"/>
      <w:r w:rsidRPr="00C371C7">
        <w:rPr>
          <w:rFonts w:ascii="Tempus Sans ITC" w:hAnsi="Tempus Sans ITC"/>
          <w:b/>
          <w:bCs/>
          <w:i/>
          <w:iCs/>
          <w:color w:val="663300"/>
          <w:sz w:val="20"/>
          <w:szCs w:val="20"/>
          <w:lang w:val="en-US"/>
        </w:rPr>
        <w:t xml:space="preserve"> Tom Kenyon</w:t>
      </w:r>
    </w:p>
    <w:p w:rsidR="00C371C7" w:rsidRPr="00C371C7" w:rsidRDefault="00C371C7" w:rsidP="00C371C7">
      <w:pPr>
        <w:pStyle w:val="NormaleWeb"/>
        <w:spacing w:before="0" w:beforeAutospacing="0" w:after="0" w:afterAutospacing="0"/>
        <w:jc w:val="center"/>
        <w:rPr>
          <w:lang w:val="en-US"/>
        </w:rPr>
      </w:pPr>
      <w:r w:rsidRPr="00C371C7">
        <w:rPr>
          <w:lang w:val="en-US"/>
        </w:rPr>
        <w:t> </w:t>
      </w:r>
    </w:p>
    <w:p w:rsidR="00C371C7" w:rsidRPr="00C371C7" w:rsidRDefault="00C371C7" w:rsidP="00C371C7">
      <w:pPr>
        <w:pStyle w:val="NormaleWeb"/>
        <w:spacing w:before="0" w:beforeAutospacing="0" w:after="0" w:afterAutospacing="0"/>
        <w:jc w:val="center"/>
        <w:rPr>
          <w:lang w:val="en-US"/>
        </w:rPr>
      </w:pPr>
      <w:r w:rsidRPr="00C371C7">
        <w:rPr>
          <w:lang w:val="en-US"/>
        </w:rPr>
        <w:t> </w:t>
      </w:r>
    </w:p>
    <w:p w:rsidR="00C371C7" w:rsidRDefault="00C371C7" w:rsidP="00C371C7">
      <w:pPr>
        <w:pStyle w:val="NormaleWeb"/>
        <w:spacing w:before="0" w:beforeAutospacing="0" w:after="0" w:afterAutospacing="0"/>
        <w:jc w:val="center"/>
      </w:pPr>
      <w:r>
        <w:rPr>
          <w:rFonts w:ascii="Tempus Sans ITC" w:hAnsi="Tempus Sans ITC"/>
          <w:b/>
          <w:bCs/>
          <w:color w:val="663300"/>
          <w:sz w:val="32"/>
          <w:szCs w:val="32"/>
        </w:rPr>
        <w:t>Il Potere Curativo del Cuore Umano</w:t>
      </w:r>
    </w:p>
    <w:p w:rsidR="00C371C7" w:rsidRDefault="00C371C7" w:rsidP="00C371C7">
      <w:pPr>
        <w:pStyle w:val="NormaleWeb"/>
        <w:spacing w:before="0" w:beforeAutospacing="0" w:after="0" w:afterAutospacing="0"/>
        <w:jc w:val="center"/>
      </w:pPr>
      <w:r>
        <w:t>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b/>
          <w:bCs/>
          <w:color w:val="663300"/>
        </w:rPr>
        <w:t xml:space="preserve">Questo Messaggio degli </w:t>
      </w:r>
      <w:proofErr w:type="spellStart"/>
      <w:r>
        <w:rPr>
          <w:rFonts w:ascii="Calibri" w:hAnsi="Calibri"/>
          <w:b/>
          <w:bCs/>
          <w:color w:val="663300"/>
        </w:rPr>
        <w:t>Hathor</w:t>
      </w:r>
      <w:proofErr w:type="spellEnd"/>
      <w:r>
        <w:rPr>
          <w:rFonts w:ascii="Calibri" w:hAnsi="Calibri"/>
          <w:b/>
          <w:bCs/>
          <w:color w:val="663300"/>
        </w:rPr>
        <w:t xml:space="preserve"> è puramente sonoro.      </w:t>
      </w:r>
    </w:p>
    <w:p w:rsidR="00C371C7" w:rsidRDefault="00C371C7" w:rsidP="00C371C7">
      <w:pPr>
        <w:ind w:left="113" w:right="113"/>
        <w:jc w:val="both"/>
      </w:pPr>
      <w:r>
        <w:rPr>
          <w:rFonts w:ascii="Calibri" w:hAnsi="Calibri"/>
          <w:b/>
          <w:bCs/>
          <w:color w:val="663300"/>
        </w:rPr>
        <w:t> </w:t>
      </w:r>
    </w:p>
    <w:p w:rsidR="00C371C7" w:rsidRDefault="00C371C7" w:rsidP="00C371C7">
      <w:pPr>
        <w:ind w:left="113" w:right="113"/>
        <w:jc w:val="both"/>
      </w:pPr>
      <w:r>
        <w:rPr>
          <w:rFonts w:ascii="Calibri" w:hAnsi="Calibri"/>
          <w:color w:val="663300"/>
        </w:rPr>
        <w:t xml:space="preserve">In altri termini, non ci sono parole, in questo Messaggio Planetario degli </w:t>
      </w:r>
      <w:proofErr w:type="spellStart"/>
      <w:r>
        <w:rPr>
          <w:rFonts w:ascii="Calibri" w:hAnsi="Calibri"/>
          <w:color w:val="663300"/>
        </w:rPr>
        <w:t>Hathor</w:t>
      </w:r>
      <w:proofErr w:type="spellEnd"/>
      <w:r>
        <w:rPr>
          <w:rFonts w:ascii="Calibri" w:hAnsi="Calibri"/>
          <w:color w:val="663300"/>
        </w:rPr>
        <w:t xml:space="preserve">. È pura sonorità </w:t>
      </w:r>
      <w:proofErr w:type="spellStart"/>
      <w:r>
        <w:rPr>
          <w:rFonts w:ascii="Calibri" w:hAnsi="Calibri"/>
          <w:color w:val="663300"/>
        </w:rPr>
        <w:t>Hatoriana</w:t>
      </w:r>
      <w:proofErr w:type="spellEnd"/>
      <w:r>
        <w:rPr>
          <w:rFonts w:ascii="Calibri" w:hAnsi="Calibri"/>
          <w:color w:val="663300"/>
        </w:rPr>
        <w:t>.</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Il principale metodo degli </w:t>
      </w:r>
      <w:proofErr w:type="spellStart"/>
      <w:r>
        <w:rPr>
          <w:rFonts w:ascii="Calibri" w:hAnsi="Calibri"/>
          <w:color w:val="663300"/>
        </w:rPr>
        <w:t>Hathor</w:t>
      </w:r>
      <w:proofErr w:type="spellEnd"/>
      <w:r>
        <w:rPr>
          <w:rFonts w:ascii="Calibri" w:hAnsi="Calibri"/>
          <w:color w:val="663300"/>
        </w:rPr>
        <w:t xml:space="preserve"> per comunicare e impartire informazioni trasformative è sempre stato attraverso le loro sonorità catalizzatrici. </w:t>
      </w:r>
    </w:p>
    <w:p w:rsidR="00C371C7" w:rsidRDefault="00C371C7" w:rsidP="00C371C7">
      <w:pPr>
        <w:ind w:left="113" w:right="113"/>
        <w:jc w:val="both"/>
      </w:pPr>
      <w:r>
        <w:t> </w:t>
      </w:r>
    </w:p>
    <w:p w:rsidR="00C371C7" w:rsidRDefault="00C371C7" w:rsidP="00C371C7">
      <w:pPr>
        <w:ind w:left="113" w:right="113"/>
        <w:jc w:val="both"/>
      </w:pPr>
      <w:r>
        <w:rPr>
          <w:rFonts w:ascii="Calibri" w:hAnsi="Calibri"/>
          <w:color w:val="663300"/>
        </w:rPr>
        <w:t xml:space="preserve">Queste forme-suono pure attivano stati di corpo e mente non comuni, che possiamo utilizzare per accedere alle realtà multidimensionali della nostra esistenza.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É per questo, in sostanza, che i loro suoni sono così potenti.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Sperimentare direttamente la nostra natura multi-dimensionale non è solo liberatorio per la mente e il cuore, può anche conferire rapidamente nuove comprensioni, accentuare la creatività e ispirare coraggio spirituale.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Potete trovare un link diretto a questa meditazione sonora in fondo alla pagina. Potete anche trovare il link alla meditazione sonora nella sezione </w:t>
      </w:r>
      <w:proofErr w:type="spellStart"/>
      <w:r>
        <w:rPr>
          <w:rFonts w:ascii="Calibri" w:hAnsi="Calibri"/>
          <w:i/>
          <w:iCs/>
          <w:color w:val="663300"/>
        </w:rPr>
        <w:t>Listening</w:t>
      </w:r>
      <w:proofErr w:type="spellEnd"/>
      <w:r>
        <w:rPr>
          <w:rFonts w:ascii="Calibri" w:hAnsi="Calibri"/>
          <w:color w:val="663300"/>
        </w:rPr>
        <w:t xml:space="preserve"> (Ascolto) del nostro sito web (</w:t>
      </w:r>
      <w:hyperlink r:id="rId41" w:tgtFrame="_blank" w:history="1">
        <w:r>
          <w:rPr>
            <w:rStyle w:val="Collegamentoipertestuale"/>
            <w:rFonts w:ascii="Calibri" w:hAnsi="Calibri"/>
          </w:rPr>
          <w:t>www.tomkenyon.com</w:t>
        </w:r>
      </w:hyperlink>
      <w:r>
        <w:rPr>
          <w:rFonts w:ascii="Calibri" w:hAnsi="Calibri"/>
          <w:color w:val="663300"/>
        </w:rPr>
        <w:t>).</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Questo specifico “messaggio sonoro” è stato registrato dal vivo durante un seminario Intensivo </w:t>
      </w:r>
      <w:proofErr w:type="spellStart"/>
      <w:r>
        <w:rPr>
          <w:rFonts w:ascii="Calibri" w:hAnsi="Calibri"/>
          <w:color w:val="663300"/>
        </w:rPr>
        <w:t>Hathor</w:t>
      </w:r>
      <w:proofErr w:type="spellEnd"/>
      <w:r>
        <w:rPr>
          <w:rFonts w:ascii="Calibri" w:hAnsi="Calibri"/>
          <w:color w:val="663300"/>
        </w:rPr>
        <w:t xml:space="preserve"> di un giorno, svoltosi a Istanbul il 13 Aprile 2013. Durante questa meditazione sonora eravamo focalizzati sul chakra del cuore e mi ha sorpreso percepire come i suoni si propagassero nei  molti passaggi sotterranei, che si dispiegano sotto la vasta città di Istanbul. Ho avvertito nettamente che questi suoni venivano trasmessi da Istanbul al resto del mondo, grazie sia alla posizione geografica di questa antica città che alle sue qualità energetiche uniche, collegando Europa e Asia.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Ad un certo punto, durante la meditazione sonora, ho avuto la forte sensazione fisica di essere salutato da una quantità di Protettori della Terra che abitavano nei passaggi sotterranei. Ognuno di loro, senza eccezione, mi ha informato che il mondo stava per subire una trasformazione radicale. Che cosa intendessero esattamente, non mi è stato spiegato, ma i cambiamenti saranno molto dirompenti per il nostro stile di vita umano.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L'impressione che ho avuto da questi antichi esseri è stata che l'umanità deve affrontare e trasformare le sue ferite emozionali irrisolte, se vuole sopravvivere al passaggio verso dimensioni più elevate.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Dunque, lo scopo di questa meditazione è di integrare gli aspetti di voi stessi che avete scansato o rinnegato. In psicologia, questo genere di dislocazione emozionale viene detto </w:t>
      </w:r>
      <w:r>
        <w:rPr>
          <w:rFonts w:ascii="Calibri" w:hAnsi="Calibri"/>
          <w:i/>
          <w:iCs/>
          <w:color w:val="663300"/>
        </w:rPr>
        <w:t>l'ombra</w:t>
      </w:r>
      <w:r>
        <w:rPr>
          <w:rFonts w:ascii="Calibri" w:hAnsi="Calibri"/>
          <w:color w:val="663300"/>
        </w:rPr>
        <w:t xml:space="preserve">, e il </w:t>
      </w:r>
      <w:r>
        <w:rPr>
          <w:rFonts w:ascii="Calibri" w:hAnsi="Calibri"/>
          <w:color w:val="663300"/>
        </w:rPr>
        <w:lastRenderedPageBreak/>
        <w:t xml:space="preserve">materiale ombra non riconosciuto può contaminare la nostra vita interiore, oltre alle nostre azioni nei confronti del mondo esterno.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sono adamantini sul fatto che noi dobbiamo trasformare il nostro materiale ombra, tanto individualmente quanto collettivamente, mentre ci eleviamo nella coscienza. Asseriscono anche che la nostra ombra collettiva viene messa in atto ad un ritmo allarmante e in modi che minacciano non solo la sopravvivenza umana, ma anche quella di altre forme di vita su questo pianeta.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Nonostante la posizione precaria che l'umanità si trova ora ad affrontare, gli </w:t>
      </w:r>
      <w:proofErr w:type="spellStart"/>
      <w:r>
        <w:rPr>
          <w:rFonts w:ascii="Calibri" w:hAnsi="Calibri"/>
          <w:color w:val="663300"/>
        </w:rPr>
        <w:t>Hathor</w:t>
      </w:r>
      <w:proofErr w:type="spellEnd"/>
      <w:r>
        <w:rPr>
          <w:rFonts w:ascii="Calibri" w:hAnsi="Calibri"/>
          <w:color w:val="663300"/>
        </w:rPr>
        <w:t xml:space="preserve"> ritengono che il cuore umano (cioè il chakra del cuore) possieda l'innata capacità di guarire e trasformare le nostre vite emozionali individuali, indipendentemente da quanto siano stati difficili la nostra storia passata e i nostri traumi emotivi. Non solo, ma essi sono dell'opinione che guarire le nostre vite emozionali abbia anche un effetto sottile ma di vasta portata sul cuore collettivo (cioè  la nostra tonalità emozionale collettiva), che può influenzare, e influenza, il nostro destino collettivo.</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b/>
          <w:bCs/>
          <w:color w:val="663300"/>
        </w:rPr>
        <w:t>Suggerimenti per l'Ascolto</w:t>
      </w:r>
    </w:p>
    <w:p w:rsidR="00C371C7" w:rsidRDefault="00C371C7" w:rsidP="00C371C7">
      <w:pPr>
        <w:ind w:left="113" w:right="113"/>
        <w:jc w:val="both"/>
      </w:pPr>
      <w:r>
        <w:rPr>
          <w:rFonts w:ascii="Calibri" w:hAnsi="Calibri"/>
          <w:b/>
          <w:bCs/>
          <w:color w:val="663300"/>
        </w:rPr>
        <w:t> </w:t>
      </w:r>
    </w:p>
    <w:p w:rsidR="00C371C7" w:rsidRDefault="00C371C7" w:rsidP="00C371C7">
      <w:pPr>
        <w:ind w:left="113" w:right="113"/>
        <w:jc w:val="both"/>
      </w:pPr>
      <w:r>
        <w:rPr>
          <w:rFonts w:ascii="Calibri" w:hAnsi="Calibri"/>
          <w:color w:val="663300"/>
        </w:rPr>
        <w:t>1) Una maniera per ascoltare questa meditazione sonora è di concentrare semplicemente l'attenzione sulla zona del chakra del cuore, che si trova al centro del petto, dietro lo sterno. Basta mantenersi concentrati su questo punto e ascoltare i suoni. Quando la mente inizia a vagare, riportatela sul chakra del cuore e sugli schemi sonori.</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2) Un altro modo di ascoltare questa meditazione sonora, è quello di immaginare che ci sia una versione più piccola di voi stessi dentro il chakra del vostro cuore. Questo spostamento della propria identità creerà, per alcuni, un effetto più potente. A seconda di che cosa state affrontando, potreste notare che la vostra immagine, dentro il chakra del cuore, è in piedi, seduta o sdraiata. In certi casi, quando vi sentite estremamente vulnerabili, potreste ritrovarvi raggomitolati in posizione fetale, nel chakra del cuore. Basta che manteniate la vostra attenzione concentrata sulla sensazione di voi stessi dentro il chakra del cuore, qualsiasi forma prenda. Non siate sorpresi se la forma dentro il vostro cuore si modifica, man mano che passate attraverso diversi tipi di materiale emozionale.</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3) Qualcuno troverà più potente respirare nel proprio chakra del cuore, mentre ascolta questi suoni. Se lavorerete con questo metodo, sospirate quando espirate e lasciate che il sospiro esca dal chakra del cuore. In altre prole, emettete un sospiro udibile ad ogni espirazione.</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Una forma più avanzata di questo metodo è quella di permettervi di percepire il movimento di energia che emana dal vostro chakra del cuore, quando sospirate ad ogni espirazione, e di seguire il movimento di energia con la vostra consapevolezza, mentre l'energia proveniente dal chakra del cuore circola in tutto il vostro corpo.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Il mio consiglio personale è di provare tutti e tre i metodi e scegliere quello/i che funziona meglio per voi. Potreste anche trovare utile tenere un quaderno su cui scrivere le vostre impressioni, sensazioni, immagini e rivelazioni, subito dopo aver terminato una seduta di ascolto.  Questo, perché lo stato di coscienza generato da questo brano sonoro può causare una </w:t>
      </w:r>
      <w:r>
        <w:rPr>
          <w:rFonts w:ascii="Calibri" w:hAnsi="Calibri"/>
          <w:color w:val="663300"/>
        </w:rPr>
        <w:lastRenderedPageBreak/>
        <w:t xml:space="preserve">sorta di </w:t>
      </w:r>
      <w:r>
        <w:rPr>
          <w:rFonts w:ascii="Calibri" w:hAnsi="Calibri"/>
          <w:i/>
          <w:iCs/>
          <w:color w:val="663300"/>
        </w:rPr>
        <w:t>sogno ad occhi aperti</w:t>
      </w:r>
      <w:r>
        <w:rPr>
          <w:rFonts w:ascii="Calibri" w:hAnsi="Calibri"/>
          <w:color w:val="663300"/>
        </w:rPr>
        <w:t xml:space="preserve"> e, come i sogni, questo può anche conferire rivelazioni importanti, ma, sempre come nei sogni, la loro natura è effimera e si dimenticano facilmente.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Io vedo questa meditazione sonora come una specie di strumento archeologico. Potete usarlo per scoprire passaggi segreti nel vostro cuore e recuperare tesori della coscienza che sono rimasti oscurati alla vostra vista. E, cosa altrettanto importante, potete riportare alla luce della vostra coscienza, “cose” che sono state nascoste dalle tenebre della coscienza. </w:t>
      </w:r>
    </w:p>
    <w:p w:rsidR="00C371C7" w:rsidRDefault="00C371C7" w:rsidP="00C371C7">
      <w:pPr>
        <w:ind w:left="113" w:right="113"/>
        <w:jc w:val="both"/>
      </w:pPr>
      <w:r>
        <w:rPr>
          <w:rFonts w:ascii="Calibri" w:hAnsi="Calibri"/>
          <w:color w:val="663300"/>
        </w:rPr>
        <w:t> </w:t>
      </w:r>
    </w:p>
    <w:p w:rsidR="00C371C7" w:rsidRDefault="00C371C7" w:rsidP="00C371C7">
      <w:pPr>
        <w:ind w:left="113" w:right="113"/>
        <w:jc w:val="both"/>
      </w:pPr>
      <w:r>
        <w:rPr>
          <w:rFonts w:ascii="Calibri" w:hAnsi="Calibri"/>
          <w:color w:val="663300"/>
        </w:rPr>
        <w:t xml:space="preserve">Voi intraprendete questo compito per voi stessi. Ma i benefici del liberarvi dalla prigionia e dalla costrizione emozionale può apportare beneficio ai vostri colleghi umani e a tutta la vita, e lo farà. </w:t>
      </w:r>
    </w:p>
    <w:p w:rsidR="00C371C7" w:rsidRDefault="00C371C7" w:rsidP="00C371C7">
      <w:pPr>
        <w:pStyle w:val="predefinito"/>
        <w:spacing w:after="0" w:afterAutospacing="0"/>
        <w:ind w:left="113" w:right="113"/>
        <w:jc w:val="center"/>
      </w:pPr>
      <w:hyperlink r:id="rId42" w:tgtFrame="_blank" w:history="1">
        <w:r>
          <w:rPr>
            <w:rStyle w:val="Collegamentoipertestuale"/>
            <w:rFonts w:ascii="Calibri" w:hAnsi="Calibri"/>
            <w:b/>
            <w:bCs/>
          </w:rPr>
          <w:t xml:space="preserve">Cliccate qui per </w:t>
        </w:r>
      </w:hyperlink>
      <w:hyperlink r:id="rId43" w:tgtFrame="_blank" w:history="1">
        <w:r>
          <w:rPr>
            <w:rStyle w:val="Collegamentoipertestuale"/>
            <w:rFonts w:ascii="Calibri" w:hAnsi="Calibri"/>
            <w:b/>
            <w:bCs/>
          </w:rPr>
          <w:t xml:space="preserve">ascoltare e/o scaricare la </w:t>
        </w:r>
        <w:r>
          <w:rPr>
            <w:rStyle w:val="Collegamentoipertestuale"/>
            <w:rFonts w:ascii="Calibri" w:hAnsi="Calibri"/>
            <w:b/>
            <w:bCs/>
            <w:i/>
            <w:iCs/>
          </w:rPr>
          <w:t xml:space="preserve">Meditazione Sonora </w:t>
        </w:r>
        <w:proofErr w:type="spellStart"/>
        <w:r>
          <w:rPr>
            <w:rStyle w:val="Collegamentoipertestuale"/>
            <w:rFonts w:ascii="Calibri" w:hAnsi="Calibri"/>
            <w:b/>
            <w:bCs/>
            <w:i/>
            <w:iCs/>
          </w:rPr>
          <w:t>Hathor</w:t>
        </w:r>
        <w:proofErr w:type="spellEnd"/>
        <w:r>
          <w:rPr>
            <w:rStyle w:val="Collegamentoipertestuale"/>
            <w:rFonts w:ascii="Calibri" w:hAnsi="Calibri"/>
            <w:b/>
            <w:bCs/>
            <w:i/>
            <w:iCs/>
          </w:rPr>
          <w:t xml:space="preserve"> per Guarire il Chakra del Cuore ©2013</w:t>
        </w:r>
      </w:hyperlink>
    </w:p>
    <w:p w:rsidR="00C371C7" w:rsidRDefault="00C371C7" w:rsidP="00C371C7">
      <w:pPr>
        <w:pStyle w:val="predefinito"/>
        <w:spacing w:after="0" w:afterAutospacing="0"/>
        <w:ind w:left="113" w:right="113"/>
        <w:jc w:val="center"/>
      </w:pPr>
      <w:r>
        <w:rPr>
          <w:rFonts w:ascii="Calibri" w:hAnsi="Calibri"/>
          <w:color w:val="663300"/>
        </w:rPr>
        <w:t xml:space="preserve">Notate che si tratta di una registrazione dal vivo dell'evento di Istanbul e ci sono alcuni rumori raccolti dal microfono. </w:t>
      </w:r>
    </w:p>
    <w:p w:rsidR="00C371C7" w:rsidRDefault="00C371C7" w:rsidP="00C371C7">
      <w:pPr>
        <w:spacing w:before="100" w:beforeAutospacing="1" w:after="100" w:afterAutospacing="1"/>
        <w:ind w:left="113" w:right="113"/>
        <w:jc w:val="both"/>
      </w:pPr>
      <w:r>
        <w:rPr>
          <w:rFonts w:ascii="Ubuntu" w:hAnsi="Ubuntu"/>
          <w:color w:val="663300"/>
          <w:sz w:val="15"/>
          <w:szCs w:val="15"/>
        </w:rPr>
        <w:t>®</w:t>
      </w:r>
      <w:r>
        <w:rPr>
          <w:rFonts w:ascii="Verdana" w:hAnsi="Verdana"/>
          <w:color w:val="663300"/>
          <w:sz w:val="15"/>
          <w:szCs w:val="15"/>
        </w:rPr>
        <w:t xml:space="preserve">2013 Tom </w:t>
      </w:r>
      <w:proofErr w:type="spellStart"/>
      <w:r>
        <w:rPr>
          <w:rFonts w:ascii="Verdana" w:hAnsi="Verdana"/>
          <w:color w:val="663300"/>
          <w:sz w:val="15"/>
          <w:szCs w:val="15"/>
        </w:rPr>
        <w:t>Kenyon</w:t>
      </w:r>
      <w:proofErr w:type="spellEnd"/>
      <w:r>
        <w:rPr>
          <w:rFonts w:ascii="Verdana" w:hAnsi="Verdana"/>
          <w:color w:val="663300"/>
          <w:sz w:val="15"/>
          <w:szCs w:val="15"/>
        </w:rPr>
        <w:t xml:space="preserve"> Tutti i Diritti Riservati  </w:t>
      </w:r>
      <w:hyperlink r:id="rId44" w:history="1">
        <w:r>
          <w:rPr>
            <w:rStyle w:val="Collegamentoipertestuale"/>
            <w:rFonts w:ascii="Verdana" w:hAnsi="Verdana"/>
            <w:sz w:val="15"/>
            <w:szCs w:val="15"/>
          </w:rPr>
          <w:t>www.tomkenyon.com</w:t>
        </w:r>
      </w:hyperlink>
    </w:p>
    <w:p w:rsidR="00C371C7" w:rsidRDefault="00C371C7" w:rsidP="00C371C7">
      <w:pPr>
        <w:spacing w:before="100" w:beforeAutospacing="1" w:after="100" w:afterAutospacing="1"/>
        <w:ind w:left="113" w:right="113"/>
        <w:jc w:val="both"/>
      </w:pPr>
      <w:r>
        <w:rPr>
          <w:rFonts w:ascii="Verdana" w:hAnsi="Verdana"/>
          <w:color w:val="663300"/>
          <w:sz w:val="15"/>
          <w:szCs w:val="15"/>
        </w:rPr>
        <w:t xml:space="preserve">E' consentito fare e distribuire copie di questo messaggio con qualunque mezzo si desideri, purché non sia fatto a pagamento, non se ne alteri in alcun modo il contenuto, se ne dia credito all'autore e sia inclusa questa nota sui diritti d'autore. Mentre siete liberi di condividere con altri questo messaggio, i file audio nella sezione </w:t>
      </w:r>
      <w:proofErr w:type="spellStart"/>
      <w:r>
        <w:rPr>
          <w:rFonts w:ascii="Verdana" w:hAnsi="Verdana"/>
          <w:i/>
          <w:iCs/>
          <w:color w:val="663300"/>
          <w:sz w:val="15"/>
          <w:szCs w:val="15"/>
        </w:rPr>
        <w:t>Listening</w:t>
      </w:r>
      <w:proofErr w:type="spellEnd"/>
      <w:r>
        <w:rPr>
          <w:rFonts w:ascii="Verdana" w:hAnsi="Verdana"/>
          <w:color w:val="663300"/>
          <w:sz w:val="15"/>
          <w:szCs w:val="15"/>
        </w:rPr>
        <w:t xml:space="preserve"> [</w:t>
      </w:r>
      <w:r>
        <w:rPr>
          <w:rFonts w:ascii="Verdana" w:hAnsi="Verdana"/>
          <w:i/>
          <w:iCs/>
          <w:color w:val="663300"/>
          <w:sz w:val="15"/>
          <w:szCs w:val="15"/>
        </w:rPr>
        <w:t>Ascolto</w:t>
      </w:r>
      <w:r>
        <w:rPr>
          <w:rFonts w:ascii="Verdana" w:hAnsi="Verdana"/>
          <w:color w:val="663300"/>
          <w:sz w:val="15"/>
          <w:szCs w:val="15"/>
        </w:rPr>
        <w:t xml:space="preserve">] del sito web (compresa la Meditazione Sonora Ethos) sono esclusivamente per il vostro uso personale e non possono essere condivisi o pubblicati su altri siti Internet o social media. </w:t>
      </w:r>
    </w:p>
    <w:p w:rsidR="00C371C7" w:rsidRDefault="00C371C7" w:rsidP="00C371C7">
      <w:pPr>
        <w:pStyle w:val="NormaleWeb"/>
        <w:spacing w:before="0" w:beforeAutospacing="0" w:after="0" w:afterAutospacing="0"/>
        <w:jc w:val="center"/>
      </w:pPr>
      <w:r>
        <w:t> </w:t>
      </w:r>
    </w:p>
    <w:p w:rsidR="00C371C7" w:rsidRDefault="00C371C7" w:rsidP="00C371C7">
      <w:pPr>
        <w:pStyle w:val="NormaleWeb"/>
        <w:spacing w:before="96" w:beforeAutospacing="0" w:after="96" w:afterAutospacing="0"/>
        <w:jc w:val="center"/>
      </w:pPr>
      <w:r>
        <w:rPr>
          <w:rFonts w:ascii="Calibri" w:hAnsi="Calibri"/>
          <w:i/>
          <w:iCs/>
          <w:color w:val="663300"/>
          <w:sz w:val="18"/>
          <w:szCs w:val="18"/>
        </w:rPr>
        <w:t xml:space="preserve">Originale in inglese: </w:t>
      </w:r>
    </w:p>
    <w:p w:rsidR="00C371C7" w:rsidRDefault="00C371C7" w:rsidP="00C371C7">
      <w:pPr>
        <w:pStyle w:val="NormaleWeb"/>
        <w:spacing w:before="96" w:beforeAutospacing="0" w:after="96" w:afterAutospacing="0"/>
        <w:jc w:val="center"/>
      </w:pPr>
      <w:hyperlink r:id="rId45" w:tgtFrame="_blank" w:history="1">
        <w:r>
          <w:rPr>
            <w:rStyle w:val="Collegamentoipertestuale"/>
            <w:rFonts w:ascii="Calibri" w:hAnsi="Calibri"/>
            <w:i/>
            <w:iCs/>
            <w:sz w:val="18"/>
            <w:szCs w:val="18"/>
          </w:rPr>
          <w:t>http://tomkenyon.com/the-healing-power-of-the-human-heart</w:t>
        </w:r>
      </w:hyperlink>
      <w:r>
        <w:rPr>
          <w:rFonts w:ascii="Calibri" w:hAnsi="Calibri"/>
          <w:i/>
          <w:iCs/>
          <w:color w:val="663300"/>
          <w:sz w:val="18"/>
          <w:szCs w:val="18"/>
        </w:rPr>
        <w:t xml:space="preserve"> </w:t>
      </w:r>
    </w:p>
    <w:p w:rsidR="00C371C7" w:rsidRDefault="00C371C7" w:rsidP="00C371C7">
      <w:pPr>
        <w:pStyle w:val="NormaleWeb"/>
        <w:spacing w:before="96" w:beforeAutospacing="0" w:after="96" w:afterAutospacing="0"/>
        <w:jc w:val="center"/>
      </w:pPr>
      <w:r>
        <w:rPr>
          <w:rFonts w:ascii="Calibri" w:hAnsi="Calibri"/>
          <w:i/>
          <w:iCs/>
          <w:color w:val="663300"/>
          <w:sz w:val="18"/>
          <w:szCs w:val="18"/>
        </w:rPr>
        <w:t>Traduzione di Nicoletta Ricci</w:t>
      </w:r>
    </w:p>
    <w:p w:rsidR="00C371C7" w:rsidRDefault="00C371C7" w:rsidP="009C0C82"/>
    <w:p w:rsidR="009C0C82" w:rsidRDefault="009C0C82" w:rsidP="009C0C82"/>
    <w:p w:rsidR="009C0C82" w:rsidRDefault="009C0C82" w:rsidP="009C0C82"/>
    <w:p w:rsidR="009C0C82" w:rsidRDefault="009C0C82" w:rsidP="009C0C82"/>
    <w:p w:rsidR="009C0C82" w:rsidRDefault="009C0C82" w:rsidP="009C0C82"/>
    <w:p w:rsidR="009C0C82" w:rsidRDefault="009C0C82" w:rsidP="009C0C82"/>
    <w:p w:rsidR="009C0C82" w:rsidRPr="009C0C82" w:rsidRDefault="009C0C82" w:rsidP="009C0C82"/>
    <w:sectPr w:rsidR="009C0C82" w:rsidRPr="009C0C82" w:rsidSect="009F6430">
      <w:footerReference w:type="even" r:id="rId46"/>
      <w:footerReference w:type="default" r:id="rId4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C4C" w:rsidRDefault="00F60C4C">
      <w:r>
        <w:separator/>
      </w:r>
    </w:p>
  </w:endnote>
  <w:endnote w:type="continuationSeparator" w:id="0">
    <w:p w:rsidR="00F60C4C" w:rsidRDefault="00F60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empus Sans ITC">
    <w:panose1 w:val="04020404030D07020202"/>
    <w:charset w:val="00"/>
    <w:family w:val="decorative"/>
    <w:pitch w:val="variable"/>
    <w:sig w:usb0="00000003" w:usb1="00000000" w:usb2="00000000" w:usb3="00000000" w:csb0="00000001" w:csb1="00000000"/>
  </w:font>
  <w:font w:name="Ubuntu">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4C5D55"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4B6C93">
      <w:rPr>
        <w:rStyle w:val="Numeropagina"/>
        <w:noProof/>
      </w:rPr>
      <w:t>39</w:t>
    </w:r>
    <w:r>
      <w:rPr>
        <w:rStyle w:val="Numeropagina"/>
      </w:rPr>
      <w:fldChar w:fldCharType="end"/>
    </w:r>
  </w:p>
  <w:p w:rsidR="004B6C93" w:rsidRDefault="004B6C9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93" w:rsidRDefault="004C5D55" w:rsidP="00E42911">
    <w:pPr>
      <w:pStyle w:val="Pidipagina"/>
      <w:framePr w:wrap="around" w:vAnchor="text" w:hAnchor="margin" w:xAlign="right" w:y="1"/>
      <w:rPr>
        <w:rStyle w:val="Numeropagina"/>
      </w:rPr>
    </w:pPr>
    <w:r>
      <w:rPr>
        <w:rStyle w:val="Numeropagina"/>
      </w:rPr>
      <w:fldChar w:fldCharType="begin"/>
    </w:r>
    <w:r w:rsidR="004B6C93">
      <w:rPr>
        <w:rStyle w:val="Numeropagina"/>
      </w:rPr>
      <w:instrText xml:space="preserve">PAGE  </w:instrText>
    </w:r>
    <w:r>
      <w:rPr>
        <w:rStyle w:val="Numeropagina"/>
      </w:rPr>
      <w:fldChar w:fldCharType="separate"/>
    </w:r>
    <w:r w:rsidR="00A202A7">
      <w:rPr>
        <w:rStyle w:val="Numeropagina"/>
        <w:noProof/>
      </w:rPr>
      <w:t>1</w:t>
    </w:r>
    <w:r>
      <w:rPr>
        <w:rStyle w:val="Numeropagina"/>
      </w:rPr>
      <w:fldChar w:fldCharType="end"/>
    </w:r>
  </w:p>
  <w:p w:rsidR="004B6C93" w:rsidRDefault="004B6C9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C4C" w:rsidRDefault="00F60C4C">
      <w:r>
        <w:separator/>
      </w:r>
    </w:p>
  </w:footnote>
  <w:footnote w:type="continuationSeparator" w:id="0">
    <w:p w:rsidR="00F60C4C" w:rsidRDefault="00F60C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80E"/>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8E4"/>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zioneceleste.it/channeling.htm" TargetMode="External"/><Relationship Id="rId18" Type="http://schemas.openxmlformats.org/officeDocument/2006/relationships/hyperlink" Target="http://www.carlaparola.org/Elementi_Dettaglio.aspx?sid=f2e677a1a8864edab9262ff44b5a0a4e&amp;TipoId=3&amp;Id=670" TargetMode="External"/><Relationship Id="rId26" Type="http://schemas.openxmlformats.org/officeDocument/2006/relationships/hyperlink" Target="http://www.starchildascension.org/starchild/" TargetMode="External"/><Relationship Id="rId39" Type="http://schemas.openxmlformats.org/officeDocument/2006/relationships/hyperlink" Target="http://www.ronnastar.com/" TargetMode="External"/><Relationship Id="rId3" Type="http://schemas.openxmlformats.org/officeDocument/2006/relationships/styles" Target="styles.xml"/><Relationship Id="rId21" Type="http://schemas.openxmlformats.org/officeDocument/2006/relationships/hyperlink" Target="http://www.stazioneceleste.it/arcangel/arcangel_2013_05.htm" TargetMode="External"/><Relationship Id="rId34" Type="http://schemas.openxmlformats.org/officeDocument/2006/relationships/image" Target="media/image7.jpeg"/><Relationship Id="rId42" Type="http://schemas.openxmlformats.org/officeDocument/2006/relationships/hyperlink" Target="https://tomkenyon.box.com/s/5qvzrgzn3mdvi7u4mqrz" TargetMode="External"/><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Susanna\Documents\!Documenti%20Susanna\Stazione%20Celeste\starchild\diario_terrestre\bianconiglio_giu13.htm" TargetMode="External"/><Relationship Id="rId17" Type="http://schemas.openxmlformats.org/officeDocument/2006/relationships/hyperlink" Target="http://www.stazioneceleste.it/carla_parola.htm" TargetMode="External"/><Relationship Id="rId25" Type="http://schemas.openxmlformats.org/officeDocument/2006/relationships/hyperlink" Target="http://www.stazioneceleste.it/starchild.htm" TargetMode="External"/><Relationship Id="rId33" Type="http://schemas.openxmlformats.org/officeDocument/2006/relationships/image" Target="media/image6.jpeg"/><Relationship Id="rId38" Type="http://schemas.openxmlformats.org/officeDocument/2006/relationships/hyperlink" Target="http://www.stazioneceleste.it"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tazioneceleste.it/arcangel.htm" TargetMode="External"/><Relationship Id="rId29" Type="http://schemas.openxmlformats.org/officeDocument/2006/relationships/hyperlink" Target="http://www.edizionistazioneceleste.it/index/index.asp?sez=libro&amp;id=13" TargetMode="External"/><Relationship Id="rId41" Type="http://schemas.openxmlformats.org/officeDocument/2006/relationships/hyperlink" Target="http://www.tomkeny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starchild\diario_terrestre\bianconiglio.htm" TargetMode="External"/><Relationship Id="rId24" Type="http://schemas.openxmlformats.org/officeDocument/2006/relationships/hyperlink" Target="http://www.stazioneceleste.it/hathors/Hathors_11.htm" TargetMode="External"/><Relationship Id="rId32" Type="http://schemas.openxmlformats.org/officeDocument/2006/relationships/image" Target="media/image5.jpeg"/><Relationship Id="rId37" Type="http://schemas.openxmlformats.org/officeDocument/2006/relationships/hyperlink" Target="http://starchildglobal.com/rabbitholejune2013.html" TargetMode="External"/><Relationship Id="rId40" Type="http://schemas.openxmlformats.org/officeDocument/2006/relationships/hyperlink" Target="http://www.lightworker.it" TargetMode="External"/><Relationship Id="rId45" Type="http://schemas.openxmlformats.org/officeDocument/2006/relationships/hyperlink" Target="http://tomkenyon.com/the-healing-power-of-the-human-heart" TargetMode="External"/><Relationship Id="rId5" Type="http://schemas.openxmlformats.org/officeDocument/2006/relationships/webSettings" Target="webSettings.xml"/><Relationship Id="rId15" Type="http://schemas.openxmlformats.org/officeDocument/2006/relationships/hyperlink" Target="http://www.carlaparola.org/Elementi_Dettaglio.aspx?sid=f2e677a1a8864edab9262ff44b5a0a4e&amp;TipoId=3&amp;Id=664" TargetMode="External"/><Relationship Id="rId23" Type="http://schemas.openxmlformats.org/officeDocument/2006/relationships/hyperlink" Target="http://www.stazioneceleste.it/hathors.htm" TargetMode="External"/><Relationship Id="rId28" Type="http://schemas.openxmlformats.org/officeDocument/2006/relationships/image" Target="media/image2.jpeg"/><Relationship Id="rId36" Type="http://schemas.openxmlformats.org/officeDocument/2006/relationships/image" Target="media/image9.jpeg"/><Relationship Id="rId49" Type="http://schemas.openxmlformats.org/officeDocument/2006/relationships/theme" Target="theme/theme1.xm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channeling.htm" TargetMode="External"/><Relationship Id="rId31" Type="http://schemas.openxmlformats.org/officeDocument/2006/relationships/image" Target="media/image4.jpeg"/><Relationship Id="rId44" Type="http://schemas.openxmlformats.org/officeDocument/2006/relationships/hyperlink" Target="http://www.tomkenyon.co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carla_parola.htm" TargetMode="External"/><Relationship Id="rId22" Type="http://schemas.openxmlformats.org/officeDocument/2006/relationships/hyperlink" Target="http://www.stazioneceleste.it/channeling.htm" TargetMode="External"/><Relationship Id="rId27" Type="http://schemas.openxmlformats.org/officeDocument/2006/relationships/image" Target="media/image1.jpeg"/><Relationship Id="rId30" Type="http://schemas.openxmlformats.org/officeDocument/2006/relationships/image" Target="media/image3.jpeg"/><Relationship Id="rId35" Type="http://schemas.openxmlformats.org/officeDocument/2006/relationships/image" Target="media/image8.jpeg"/><Relationship Id="rId43" Type="http://schemas.openxmlformats.org/officeDocument/2006/relationships/hyperlink" Target="https://tomkenyon.box.com/s/5qvzrgzn3mdvi7u4mqrz" TargetMode="External"/><Relationship Id="rId48" Type="http://schemas.openxmlformats.org/officeDocument/2006/relationships/fontTable" Target="fontTable.xml"/><Relationship Id="rId8" Type="http://schemas.openxmlformats.org/officeDocument/2006/relationships/hyperlink" Target="http://www.stazionecelest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23BA6-F3D8-47F4-8A23-1325F4CD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7289</Words>
  <Characters>41553</Characters>
  <Application>Microsoft Office Word</Application>
  <DocSecurity>0</DocSecurity>
  <Lines>346</Lines>
  <Paragraphs>97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48745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2012-07-07T14:37:00Z</cp:lastPrinted>
  <dcterms:created xsi:type="dcterms:W3CDTF">2013-06-17T07:03:00Z</dcterms:created>
  <dcterms:modified xsi:type="dcterms:W3CDTF">2013-06-17T07:03:00Z</dcterms:modified>
</cp:coreProperties>
</file>