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888" w:rsidRPr="008E345C" w:rsidRDefault="002F0888" w:rsidP="002F0888">
      <w:pPr>
        <w:jc w:val="center"/>
        <w:rPr>
          <w:color w:val="002060"/>
        </w:rPr>
      </w:pPr>
      <w:r w:rsidRPr="008E345C">
        <w:rPr>
          <w:rFonts w:ascii="Comic Sans MS" w:hAnsi="Comic Sans MS"/>
          <w:shadow/>
          <w:color w:val="002060"/>
          <w:sz w:val="48"/>
          <w:szCs w:val="48"/>
        </w:rPr>
        <w:t>)*</w:t>
      </w:r>
      <w:r w:rsidRPr="008E345C">
        <w:rPr>
          <w:rFonts w:ascii="Courier New" w:hAnsi="Courier New" w:cs="Courier New"/>
          <w:b/>
          <w:bCs/>
          <w:shadow/>
          <w:color w:val="002060"/>
          <w:sz w:val="20"/>
          <w:szCs w:val="20"/>
        </w:rPr>
        <w:t>(Stazione Celeste)</w:t>
      </w:r>
    </w:p>
    <w:p w:rsidR="002F0888" w:rsidRPr="008E345C" w:rsidRDefault="002F0888" w:rsidP="002F0888">
      <w:pPr>
        <w:jc w:val="center"/>
        <w:rPr>
          <w:color w:val="002060"/>
        </w:rPr>
      </w:pPr>
      <w:r w:rsidRPr="008E345C">
        <w:rPr>
          <w:color w:val="002060"/>
        </w:rPr>
        <w:t> </w:t>
      </w:r>
    </w:p>
    <w:p w:rsidR="002F0888" w:rsidRPr="008E345C" w:rsidRDefault="002F0888" w:rsidP="002F0888">
      <w:pPr>
        <w:pStyle w:val="Titolo1"/>
        <w:rPr>
          <w:color w:val="002060"/>
        </w:rPr>
      </w:pPr>
      <w:r w:rsidRPr="008E345C">
        <w:rPr>
          <w:rFonts w:ascii="Verdana" w:hAnsi="Verdana"/>
          <w:shadow/>
          <w:color w:val="002060"/>
          <w:sz w:val="27"/>
          <w:szCs w:val="27"/>
        </w:rPr>
        <w:t>Aggiornamenti Settimanali</w:t>
      </w:r>
    </w:p>
    <w:p w:rsidR="002F0888" w:rsidRPr="008E345C" w:rsidRDefault="002F0888" w:rsidP="002F0888">
      <w:pPr>
        <w:jc w:val="center"/>
        <w:rPr>
          <w:color w:val="002060"/>
        </w:rPr>
      </w:pPr>
      <w:r w:rsidRPr="008E345C">
        <w:rPr>
          <w:color w:val="002060"/>
        </w:rPr>
        <w:t> </w:t>
      </w:r>
    </w:p>
    <w:p w:rsidR="002F0888" w:rsidRPr="008E345C" w:rsidRDefault="002F0888" w:rsidP="002F0888">
      <w:pPr>
        <w:pStyle w:val="Titolo2"/>
        <w:rPr>
          <w:rFonts w:ascii="Verdana" w:hAnsi="Verdana"/>
          <w:color w:val="002060"/>
          <w:sz w:val="32"/>
          <w:szCs w:val="32"/>
        </w:rPr>
      </w:pPr>
      <w:r w:rsidRPr="008E345C">
        <w:rPr>
          <w:rFonts w:ascii="Verdana" w:hAnsi="Verdana"/>
          <w:color w:val="002060"/>
          <w:sz w:val="32"/>
          <w:szCs w:val="32"/>
        </w:rPr>
        <w:t>N°13.0</w:t>
      </w:r>
      <w:r>
        <w:rPr>
          <w:rFonts w:ascii="Verdana" w:hAnsi="Verdana"/>
          <w:color w:val="002060"/>
          <w:sz w:val="32"/>
          <w:szCs w:val="32"/>
        </w:rPr>
        <w:t>9</w:t>
      </w:r>
      <w:r w:rsidRPr="008E345C">
        <w:rPr>
          <w:rFonts w:ascii="Verdana" w:hAnsi="Verdana"/>
          <w:color w:val="002060"/>
          <w:sz w:val="32"/>
          <w:szCs w:val="32"/>
        </w:rPr>
        <w:t>-</w:t>
      </w:r>
      <w:r>
        <w:rPr>
          <w:rFonts w:ascii="Verdana" w:hAnsi="Verdana"/>
          <w:color w:val="002060"/>
          <w:sz w:val="32"/>
          <w:szCs w:val="32"/>
        </w:rPr>
        <w:t>1</w:t>
      </w:r>
    </w:p>
    <w:p w:rsidR="002F0888" w:rsidRPr="008E345C" w:rsidRDefault="002F0888" w:rsidP="002F0888">
      <w:pPr>
        <w:pStyle w:val="Titolo2"/>
        <w:rPr>
          <w:rFonts w:ascii="Verdana" w:hAnsi="Verdana"/>
          <w:color w:val="002060"/>
          <w:sz w:val="32"/>
          <w:szCs w:val="32"/>
        </w:rPr>
      </w:pPr>
    </w:p>
    <w:p w:rsidR="002F0888" w:rsidRPr="008E345C" w:rsidRDefault="002F0888" w:rsidP="002F0888">
      <w:pPr>
        <w:pStyle w:val="Titolo2"/>
        <w:rPr>
          <w:color w:val="002060"/>
        </w:rPr>
      </w:pPr>
      <w:r>
        <w:rPr>
          <w:rFonts w:ascii="Verdana" w:hAnsi="Verdana"/>
          <w:b w:val="0"/>
          <w:i/>
          <w:color w:val="002060"/>
          <w:sz w:val="20"/>
          <w:szCs w:val="20"/>
        </w:rPr>
        <w:t xml:space="preserve">1 Settembre </w:t>
      </w:r>
      <w:r w:rsidRPr="008E345C">
        <w:rPr>
          <w:rFonts w:ascii="Verdana" w:hAnsi="Verdana"/>
          <w:b w:val="0"/>
          <w:i/>
          <w:color w:val="002060"/>
          <w:sz w:val="20"/>
          <w:szCs w:val="20"/>
        </w:rPr>
        <w:t>2013</w:t>
      </w:r>
    </w:p>
    <w:p w:rsidR="002F0888" w:rsidRPr="008E345C" w:rsidRDefault="002F0888" w:rsidP="002F0888">
      <w:pPr>
        <w:rPr>
          <w:color w:val="002060"/>
        </w:rPr>
      </w:pPr>
    </w:p>
    <w:p w:rsidR="002F0888" w:rsidRPr="008E345C" w:rsidRDefault="002F0888" w:rsidP="002F0888">
      <w:pPr>
        <w:jc w:val="center"/>
        <w:rPr>
          <w:color w:val="002060"/>
        </w:rPr>
      </w:pPr>
      <w:r w:rsidRPr="008E345C">
        <w:rPr>
          <w:rFonts w:ascii="Verdana" w:hAnsi="Verdana"/>
          <w:color w:val="002060"/>
          <w:sz w:val="18"/>
          <w:szCs w:val="18"/>
        </w:rPr>
        <w:t xml:space="preserve">Testo integrale delle pubblicazioni settimanali del sito </w:t>
      </w:r>
      <w:hyperlink r:id="rId8" w:history="1">
        <w:r w:rsidRPr="008E345C">
          <w:rPr>
            <w:rStyle w:val="Collegamentoipertestuale"/>
            <w:rFonts w:ascii="Verdana" w:hAnsi="Verdana"/>
            <w:color w:val="002060"/>
            <w:sz w:val="18"/>
            <w:szCs w:val="18"/>
          </w:rPr>
          <w:t>www.stazioneceleste.it</w:t>
        </w:r>
      </w:hyperlink>
    </w:p>
    <w:p w:rsidR="002F0888" w:rsidRPr="008E345C" w:rsidRDefault="002F0888" w:rsidP="002F0888">
      <w:pPr>
        <w:jc w:val="center"/>
        <w:rPr>
          <w:color w:val="002060"/>
          <w:sz w:val="20"/>
          <w:szCs w:val="20"/>
        </w:rPr>
      </w:pPr>
      <w:r w:rsidRPr="008E345C">
        <w:rPr>
          <w:color w:val="002060"/>
          <w:sz w:val="20"/>
          <w:szCs w:val="20"/>
        </w:rPr>
        <w:t>_________________________________________________</w:t>
      </w:r>
    </w:p>
    <w:p w:rsidR="002F0888" w:rsidRPr="008E345C" w:rsidRDefault="002F0888" w:rsidP="002F0888">
      <w:pPr>
        <w:jc w:val="center"/>
        <w:rPr>
          <w:color w:val="002060"/>
          <w:sz w:val="20"/>
          <w:szCs w:val="20"/>
        </w:rPr>
      </w:pP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2F0888" w:rsidTr="002F0888">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F0888" w:rsidRDefault="002F0888">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F0888" w:rsidRDefault="002F0888">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F0888" w:rsidRDefault="002F0888">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F0888" w:rsidRDefault="002F0888">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2F0888" w:rsidTr="002F0888">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rsidP="002F0888">
            <w:pPr>
              <w:pStyle w:val="NormaleWeb"/>
              <w:spacing w:before="38" w:beforeAutospacing="0" w:after="38" w:afterAutospacing="0"/>
              <w:jc w:val="center"/>
            </w:pPr>
            <w:r>
              <w:rPr>
                <w:rFonts w:ascii="Verdana" w:hAnsi="Verdana"/>
                <w:color w:val="000080"/>
                <w:sz w:val="20"/>
                <w:szCs w:val="20"/>
              </w:rPr>
              <w:t>3  - 5</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9"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10" w:history="1">
              <w:r>
                <w:rPr>
                  <w:rStyle w:val="Collegamentoipertestuale"/>
                  <w:rFonts w:ascii="Verdana" w:hAnsi="Verdana"/>
                  <w:sz w:val="20"/>
                  <w:szCs w:val="20"/>
                </w:rPr>
                <w:t>Notizie di Trasmutazione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2F0888" w:rsidRDefault="002F0888">
            <w:pPr>
              <w:pStyle w:val="NormaleWeb"/>
              <w:spacing w:before="38" w:beforeAutospacing="0" w:after="38" w:afterAutospacing="0"/>
              <w:jc w:val="center"/>
            </w:pPr>
            <w:hyperlink r:id="rId11" w:history="1">
              <w:r>
                <w:rPr>
                  <w:rStyle w:val="Collegamentoipertestuale"/>
                  <w:rFonts w:ascii="Verdana" w:hAnsi="Verdana"/>
                  <w:sz w:val="20"/>
                  <w:szCs w:val="20"/>
                </w:rPr>
                <w:t>Agosto 2013</w:t>
              </w:r>
            </w:hyperlink>
          </w:p>
        </w:tc>
      </w:tr>
      <w:tr w:rsidR="002F0888" w:rsidTr="002F0888">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r>
              <w:rPr>
                <w:rFonts w:ascii="Verdana" w:hAnsi="Verdana"/>
                <w:color w:val="000080"/>
                <w:sz w:val="20"/>
                <w:szCs w:val="20"/>
              </w:rPr>
              <w:t>6 - 11</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13" w:history="1">
              <w:r>
                <w:rPr>
                  <w:rStyle w:val="Collegamentoipertestuale"/>
                  <w:rFonts w:ascii="Verdana" w:hAnsi="Verdana"/>
                  <w:sz w:val="20"/>
                  <w:szCs w:val="20"/>
                </w:rPr>
                <w:t xml:space="preserve">Gli </w:t>
              </w:r>
              <w:proofErr w:type="spellStart"/>
              <w:r>
                <w:rPr>
                  <w:rStyle w:val="Collegamentoipertestuale"/>
                  <w:rFonts w:ascii="Verdana" w:hAnsi="Verdana"/>
                  <w:sz w:val="20"/>
                  <w:szCs w:val="20"/>
                </w:rPr>
                <w:t>Hathors</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14" w:history="1">
              <w:proofErr w:type="spellStart"/>
              <w:r>
                <w:rPr>
                  <w:rStyle w:val="Collegamentoipertestuale"/>
                  <w:rFonts w:ascii="Verdana" w:hAnsi="Verdana"/>
                  <w:sz w:val="20"/>
                  <w:szCs w:val="20"/>
                </w:rPr>
                <w:t>Orchidium</w:t>
              </w:r>
              <w:proofErr w:type="spellEnd"/>
            </w:hyperlink>
          </w:p>
        </w:tc>
      </w:tr>
      <w:tr w:rsidR="002F0888" w:rsidTr="002F0888">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r>
              <w:rPr>
                <w:rFonts w:ascii="Verdana" w:hAnsi="Verdana"/>
                <w:color w:val="000080"/>
                <w:sz w:val="20"/>
                <w:szCs w:val="20"/>
              </w:rPr>
              <w:t xml:space="preserve">12 - </w:t>
            </w:r>
            <w:r w:rsidR="00546C78">
              <w:rPr>
                <w:rFonts w:ascii="Verdana" w:hAnsi="Verdana"/>
                <w:color w:val="000080"/>
                <w:sz w:val="20"/>
                <w:szCs w:val="20"/>
              </w:rPr>
              <w:t>16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16" w:history="1">
              <w:r>
                <w:rPr>
                  <w:rStyle w:val="Collegamentoipertestuale"/>
                  <w:rFonts w:ascii="Verdana" w:hAnsi="Verdana"/>
                  <w:sz w:val="20"/>
                  <w:szCs w:val="20"/>
                </w:rPr>
                <w:t>Arcangelo Michele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25" w:beforeAutospacing="0" w:after="25" w:afterAutospacing="0"/>
              <w:jc w:val="center"/>
            </w:pPr>
            <w:r>
              <w:rPr>
                <w:rFonts w:ascii="Verdana" w:hAnsi="Verdana"/>
                <w:color w:val="003366"/>
                <w:sz w:val="15"/>
                <w:szCs w:val="15"/>
              </w:rPr>
              <w:t>Luglio 2013</w:t>
            </w:r>
          </w:p>
          <w:p w:rsidR="002F0888" w:rsidRDefault="002F0888">
            <w:pPr>
              <w:pStyle w:val="NormaleWeb"/>
              <w:spacing w:before="25" w:beforeAutospacing="0" w:after="25" w:afterAutospacing="0"/>
              <w:jc w:val="center"/>
            </w:pPr>
            <w:hyperlink r:id="rId17" w:history="1">
              <w:r>
                <w:rPr>
                  <w:rStyle w:val="Collegamentoipertestuale"/>
                  <w:rFonts w:ascii="Verdana" w:hAnsi="Verdana"/>
                  <w:sz w:val="20"/>
                  <w:szCs w:val="20"/>
                </w:rPr>
                <w:t>Vittima o Vincitore?</w:t>
              </w:r>
            </w:hyperlink>
          </w:p>
          <w:p w:rsidR="002F0888" w:rsidRDefault="002F0888">
            <w:pPr>
              <w:pStyle w:val="NormaleWeb"/>
              <w:spacing w:before="25" w:beforeAutospacing="0" w:after="25"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r w:rsidR="002F0888" w:rsidTr="002F0888">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546C78">
            <w:pPr>
              <w:pStyle w:val="NormaleWeb"/>
              <w:spacing w:before="38" w:beforeAutospacing="0" w:after="38" w:afterAutospacing="0"/>
              <w:jc w:val="center"/>
            </w:pPr>
            <w:r>
              <w:rPr>
                <w:rFonts w:ascii="Verdana" w:hAnsi="Verdana"/>
                <w:color w:val="000080"/>
                <w:sz w:val="20"/>
                <w:szCs w:val="20"/>
              </w:rPr>
              <w:t>17 - 19</w:t>
            </w:r>
            <w:r w:rsidR="002F0888">
              <w:t xml:space="preserve"> </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18"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19" w:tgtFrame="_blank" w:history="1">
              <w:proofErr w:type="spellStart"/>
              <w:r>
                <w:rPr>
                  <w:rStyle w:val="Collegamentoipertestuale"/>
                  <w:rFonts w:ascii="Verdana" w:hAnsi="Verdana"/>
                  <w:sz w:val="20"/>
                  <w:szCs w:val="20"/>
                </w:rPr>
                <w:t>Mahala</w:t>
              </w:r>
              <w:proofErr w:type="spellEnd"/>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13" w:beforeAutospacing="0" w:after="13" w:afterAutospacing="0"/>
              <w:jc w:val="center"/>
              <w:rPr>
                <w:rFonts w:ascii="Verdana" w:hAnsi="Verdana"/>
                <w:sz w:val="20"/>
                <w:szCs w:val="20"/>
              </w:rPr>
            </w:pPr>
            <w:r>
              <w:rPr>
                <w:rFonts w:ascii="Verdana" w:hAnsi="Verdana"/>
                <w:color w:val="003366"/>
                <w:sz w:val="15"/>
                <w:szCs w:val="15"/>
              </w:rPr>
              <w:t>Allerta Planetaria</w:t>
            </w:r>
            <w:r>
              <w:rPr>
                <w:rFonts w:ascii="Verdana" w:hAnsi="Verdana"/>
                <w:color w:val="003366"/>
                <w:sz w:val="15"/>
                <w:szCs w:val="15"/>
              </w:rPr>
              <w:br/>
            </w:r>
            <w:hyperlink r:id="rId20" w:history="1">
              <w:r>
                <w:rPr>
                  <w:rStyle w:val="Collegamentoipertestuale"/>
                  <w:rFonts w:ascii="Verdana" w:hAnsi="Verdana"/>
                  <w:sz w:val="20"/>
                  <w:szCs w:val="20"/>
                </w:rPr>
                <w:t>Agosto 2013</w:t>
              </w:r>
            </w:hyperlink>
          </w:p>
        </w:tc>
      </w:tr>
      <w:tr w:rsidR="002F0888" w:rsidTr="002F0888">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9803B3" w:rsidP="009803B3">
            <w:pPr>
              <w:pStyle w:val="NormaleWeb"/>
              <w:spacing w:before="38" w:beforeAutospacing="0" w:after="38" w:afterAutospacing="0"/>
              <w:jc w:val="center"/>
            </w:pPr>
            <w:r>
              <w:rPr>
                <w:rFonts w:ascii="Verdana" w:hAnsi="Verdana"/>
                <w:color w:val="000080"/>
                <w:sz w:val="20"/>
                <w:szCs w:val="20"/>
              </w:rPr>
              <w:t>20 - 22</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21"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22" w:history="1">
              <w:r>
                <w:rPr>
                  <w:rStyle w:val="Collegamentoipertestuale"/>
                  <w:rFonts w:ascii="Verdana" w:hAnsi="Verdana"/>
                  <w:sz w:val="20"/>
                  <w:szCs w:val="20"/>
                </w:rPr>
                <w:t>Energie di Luce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25" w:beforeAutospacing="0" w:after="25" w:afterAutospacing="0"/>
              <w:jc w:val="center"/>
            </w:pPr>
            <w:r>
              <w:rPr>
                <w:rFonts w:ascii="Verdana" w:hAnsi="Verdana"/>
                <w:color w:val="003366"/>
                <w:sz w:val="15"/>
                <w:szCs w:val="15"/>
              </w:rPr>
              <w:t>Messaggio del 11-06-2013</w:t>
            </w:r>
          </w:p>
          <w:p w:rsidR="002F0888" w:rsidRDefault="002F0888">
            <w:pPr>
              <w:jc w:val="center"/>
            </w:pPr>
            <w:hyperlink r:id="rId23" w:history="1">
              <w:r>
                <w:rPr>
                  <w:rStyle w:val="Collegamentoipertestuale"/>
                  <w:rFonts w:ascii="Verdana" w:hAnsi="Verdana"/>
                  <w:sz w:val="20"/>
                  <w:szCs w:val="20"/>
                </w:rPr>
                <w:t>Messaggio dalla Madre di ogni creatura</w:t>
              </w:r>
            </w:hyperlink>
          </w:p>
          <w:p w:rsidR="002F0888" w:rsidRDefault="002F0888">
            <w:pPr>
              <w:pStyle w:val="NormaleWeb"/>
              <w:spacing w:before="25" w:beforeAutospacing="0" w:after="25" w:afterAutospacing="0"/>
              <w:jc w:val="center"/>
            </w:pPr>
            <w:r>
              <w:rPr>
                <w:rFonts w:ascii="Verdana" w:hAnsi="Verdana"/>
                <w:color w:val="003366"/>
                <w:sz w:val="15"/>
                <w:szCs w:val="15"/>
              </w:rPr>
              <w:t xml:space="preserve">Attraverso Anna Maria </w:t>
            </w:r>
            <w:proofErr w:type="spellStart"/>
            <w:r>
              <w:rPr>
                <w:rFonts w:ascii="Verdana" w:hAnsi="Verdana"/>
                <w:color w:val="003366"/>
                <w:sz w:val="15"/>
                <w:szCs w:val="15"/>
              </w:rPr>
              <w:t>Artini</w:t>
            </w:r>
            <w:proofErr w:type="spellEnd"/>
          </w:p>
        </w:tc>
      </w:tr>
      <w:tr w:rsidR="002F0888" w:rsidTr="002F0888">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9803B3" w:rsidP="009803B3">
            <w:pPr>
              <w:pStyle w:val="NormaleWeb"/>
              <w:spacing w:before="38" w:beforeAutospacing="0" w:after="38" w:afterAutospacing="0"/>
              <w:jc w:val="center"/>
            </w:pPr>
            <w:r>
              <w:rPr>
                <w:rFonts w:ascii="Verdana" w:hAnsi="Verdana"/>
                <w:color w:val="000080"/>
                <w:sz w:val="20"/>
                <w:szCs w:val="20"/>
              </w:rPr>
              <w:t>23 - 24</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24"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25" w:history="1">
              <w:proofErr w:type="spellStart"/>
              <w:r>
                <w:rPr>
                  <w:rStyle w:val="Collegamentoipertestuale"/>
                  <w:rFonts w:ascii="Verdana" w:hAnsi="Verdana"/>
                  <w:sz w:val="20"/>
                  <w:szCs w:val="20"/>
                </w:rPr>
                <w:t>ThinkWithYourHeart</w:t>
              </w:r>
              <w:proofErr w:type="spellEnd"/>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26" w:history="1">
              <w:r>
                <w:rPr>
                  <w:rStyle w:val="Collegamentoipertestuale"/>
                  <w:rFonts w:ascii="Verdana" w:hAnsi="Verdana"/>
                  <w:sz w:val="20"/>
                  <w:szCs w:val="20"/>
                </w:rPr>
                <w:t>Guarigione verso la Completezza: da De- a Ri-generazione (Parte Prima)</w:t>
              </w:r>
            </w:hyperlink>
            <w:r>
              <w:br/>
            </w:r>
            <w:r>
              <w:rPr>
                <w:rFonts w:ascii="Verdana" w:hAnsi="Verdana"/>
                <w:color w:val="003366"/>
                <w:sz w:val="15"/>
                <w:szCs w:val="15"/>
              </w:rPr>
              <w:t>9 agosto 2013</w:t>
            </w:r>
          </w:p>
        </w:tc>
      </w:tr>
      <w:tr w:rsidR="002F0888" w:rsidTr="002F0888">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9803B3">
            <w:pPr>
              <w:pStyle w:val="NormaleWeb"/>
              <w:spacing w:before="38" w:beforeAutospacing="0" w:after="38" w:afterAutospacing="0"/>
              <w:jc w:val="center"/>
            </w:pPr>
            <w:r>
              <w:rPr>
                <w:rFonts w:ascii="Verdana" w:hAnsi="Verdana"/>
                <w:color w:val="000080"/>
                <w:sz w:val="20"/>
                <w:szCs w:val="20"/>
              </w:rPr>
              <w:t xml:space="preserve">25 - </w:t>
            </w:r>
            <w:r w:rsidR="00275CC9">
              <w:rPr>
                <w:rFonts w:ascii="Verdana" w:hAnsi="Verdana"/>
                <w:color w:val="000080"/>
                <w:sz w:val="20"/>
                <w:szCs w:val="20"/>
              </w:rPr>
              <w:t>30</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27"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28" w:history="1">
              <w:proofErr w:type="spellStart"/>
              <w:r>
                <w:rPr>
                  <w:rStyle w:val="Collegamentoipertestuale"/>
                  <w:rFonts w:ascii="Verdana" w:hAnsi="Verdana"/>
                  <w:sz w:val="20"/>
                  <w:szCs w:val="20"/>
                </w:rPr>
                <w:t>Multidimensions</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29" w:history="1">
              <w:r>
                <w:rPr>
                  <w:rStyle w:val="Collegamentoipertestuale"/>
                  <w:rFonts w:ascii="Verdana" w:hAnsi="Verdana"/>
                  <w:sz w:val="15"/>
                  <w:szCs w:val="15"/>
                </w:rPr>
                <w:t>Processo di Realizzazione</w:t>
              </w:r>
            </w:hyperlink>
          </w:p>
          <w:p w:rsidR="002F0888" w:rsidRDefault="002F0888">
            <w:pPr>
              <w:pStyle w:val="NormaleWeb"/>
              <w:spacing w:before="38" w:beforeAutospacing="0" w:after="38" w:afterAutospacing="0"/>
              <w:jc w:val="center"/>
            </w:pPr>
            <w:hyperlink r:id="rId30" w:history="1">
              <w:r>
                <w:rPr>
                  <w:rStyle w:val="Collegamentoipertestuale"/>
                  <w:rFonts w:ascii="Verdana" w:hAnsi="Verdana"/>
                  <w:sz w:val="20"/>
                  <w:szCs w:val="20"/>
                </w:rPr>
                <w:t>Vivere nella Resa</w:t>
              </w:r>
            </w:hyperlink>
          </w:p>
        </w:tc>
      </w:tr>
      <w:tr w:rsidR="002F0888" w:rsidTr="002F0888">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75CC9">
            <w:pPr>
              <w:pStyle w:val="NormaleWeb"/>
              <w:spacing w:before="38" w:beforeAutospacing="0" w:after="38" w:afterAutospacing="0"/>
              <w:jc w:val="center"/>
            </w:pPr>
            <w:r>
              <w:rPr>
                <w:rFonts w:ascii="Verdana" w:hAnsi="Verdana"/>
                <w:color w:val="000080"/>
                <w:sz w:val="20"/>
                <w:szCs w:val="20"/>
              </w:rPr>
              <w:t>31 - 33</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31"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32" w:history="1">
              <w:r>
                <w:rPr>
                  <w:rStyle w:val="Collegamentoipertestuale"/>
                  <w:rFonts w:ascii="Verdana" w:hAnsi="Verdana"/>
                  <w:sz w:val="20"/>
                  <w:szCs w:val="20"/>
                </w:rPr>
                <w:t>Astrologia Gioiosa</w:t>
              </w:r>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33" w:history="1">
              <w:r>
                <w:rPr>
                  <w:rStyle w:val="Collegamentoipertestuale"/>
                  <w:rFonts w:ascii="Verdana" w:hAnsi="Verdana"/>
                  <w:sz w:val="20"/>
                  <w:szCs w:val="20"/>
                </w:rPr>
                <w:t>La Spirale Evolutiva dei Pianeti</w:t>
              </w:r>
            </w:hyperlink>
            <w:r>
              <w:br/>
            </w:r>
            <w:r>
              <w:rPr>
                <w:rFonts w:ascii="Verdana" w:hAnsi="Verdana"/>
                <w:color w:val="003366"/>
                <w:sz w:val="15"/>
                <w:szCs w:val="15"/>
              </w:rPr>
              <w:t xml:space="preserve">di Laura </w:t>
            </w:r>
            <w:proofErr w:type="spellStart"/>
            <w:r>
              <w:rPr>
                <w:rFonts w:ascii="Verdana" w:hAnsi="Verdana"/>
                <w:color w:val="003366"/>
                <w:sz w:val="15"/>
                <w:szCs w:val="15"/>
              </w:rPr>
              <w:t>Bottagisio</w:t>
            </w:r>
            <w:proofErr w:type="spellEnd"/>
          </w:p>
        </w:tc>
      </w:tr>
      <w:tr w:rsidR="002F0888" w:rsidTr="002F0888">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75CC9">
            <w:pPr>
              <w:pStyle w:val="NormaleWeb"/>
              <w:spacing w:before="38" w:beforeAutospacing="0" w:after="38" w:afterAutospacing="0"/>
              <w:jc w:val="center"/>
            </w:pPr>
            <w:r>
              <w:rPr>
                <w:rFonts w:ascii="Verdana" w:hAnsi="Verdana"/>
                <w:color w:val="000080"/>
                <w:sz w:val="20"/>
                <w:szCs w:val="20"/>
              </w:rPr>
              <w:t>34 - 36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34"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35" w:history="1">
              <w:proofErr w:type="spellStart"/>
              <w:r>
                <w:rPr>
                  <w:rStyle w:val="Collegamentoipertestuale"/>
                  <w:rFonts w:ascii="Verdana" w:hAnsi="Verdana"/>
                  <w:sz w:val="20"/>
                  <w:szCs w:val="20"/>
                </w:rPr>
                <w:t>Talia</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13" w:beforeAutospacing="0" w:after="13" w:afterAutospacing="0"/>
              <w:jc w:val="center"/>
            </w:pPr>
            <w:hyperlink r:id="rId36" w:history="1">
              <w:r>
                <w:rPr>
                  <w:rStyle w:val="Collegamentoipertestuale"/>
                  <w:rFonts w:ascii="Verdana" w:hAnsi="Verdana"/>
                  <w:sz w:val="20"/>
                  <w:szCs w:val="20"/>
                </w:rPr>
                <w:t>L'Infinito</w:t>
              </w:r>
            </w:hyperlink>
          </w:p>
          <w:p w:rsidR="002F0888" w:rsidRDefault="002F0888">
            <w:pPr>
              <w:pStyle w:val="NormaleWeb"/>
              <w:spacing w:before="13" w:beforeAutospacing="0" w:after="13" w:afterAutospacing="0"/>
              <w:jc w:val="center"/>
            </w:pPr>
            <w:proofErr w:type="spellStart"/>
            <w:r>
              <w:rPr>
                <w:rFonts w:ascii="Verdana" w:hAnsi="Verdana"/>
                <w:color w:val="003366"/>
                <w:sz w:val="15"/>
                <w:szCs w:val="15"/>
              </w:rPr>
              <w:t>Talia</w:t>
            </w:r>
            <w:proofErr w:type="spellEnd"/>
            <w:r>
              <w:rPr>
                <w:rFonts w:ascii="Verdana" w:hAnsi="Verdana"/>
                <w:color w:val="003366"/>
                <w:sz w:val="15"/>
                <w:szCs w:val="15"/>
              </w:rPr>
              <w:t xml:space="preserve"> canalizzata da Stefania Croce</w:t>
            </w:r>
          </w:p>
        </w:tc>
      </w:tr>
      <w:tr w:rsidR="002F0888" w:rsidTr="002F0888">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75CC9">
            <w:pPr>
              <w:pStyle w:val="NormaleWeb"/>
              <w:spacing w:before="38" w:beforeAutospacing="0" w:after="38" w:afterAutospacing="0"/>
              <w:jc w:val="center"/>
            </w:pPr>
            <w:r>
              <w:rPr>
                <w:rFonts w:ascii="Verdana" w:hAnsi="Verdana"/>
                <w:color w:val="000080"/>
                <w:sz w:val="20"/>
                <w:szCs w:val="20"/>
              </w:rPr>
              <w:t>37 - 60</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37"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38" w:history="1">
              <w:proofErr w:type="spellStart"/>
              <w:r>
                <w:rPr>
                  <w:rStyle w:val="Collegamentoipertestuale"/>
                  <w:rFonts w:ascii="Verdana" w:hAnsi="Verdana"/>
                  <w:sz w:val="20"/>
                  <w:szCs w:val="20"/>
                </w:rPr>
                <w:t>Crimson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Circle</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0" w:beforeAutospacing="0" w:after="0" w:afterAutospacing="0"/>
              <w:jc w:val="center"/>
            </w:pPr>
            <w:r>
              <w:rPr>
                <w:rFonts w:ascii="Verdana" w:hAnsi="Verdana"/>
                <w:color w:val="003366"/>
                <w:sz w:val="15"/>
                <w:szCs w:val="15"/>
              </w:rPr>
              <w:t xml:space="preserve">La </w:t>
            </w:r>
            <w:hyperlink r:id="rId39" w:history="1">
              <w:r>
                <w:rPr>
                  <w:rStyle w:val="Collegamentoipertestuale"/>
                  <w:rFonts w:ascii="Verdana" w:hAnsi="Verdana"/>
                  <w:sz w:val="15"/>
                  <w:szCs w:val="15"/>
                </w:rPr>
                <w:t>Serie della Libertà</w:t>
              </w:r>
            </w:hyperlink>
            <w:r>
              <w:br/>
            </w:r>
            <w:hyperlink r:id="rId40" w:history="1">
              <w:proofErr w:type="spellStart"/>
              <w:r>
                <w:rPr>
                  <w:rStyle w:val="Collegamentoipertestuale"/>
                  <w:rFonts w:ascii="Verdana" w:hAnsi="Verdana"/>
                  <w:sz w:val="20"/>
                  <w:szCs w:val="20"/>
                </w:rPr>
                <w:t>Shoud</w:t>
              </w:r>
              <w:proofErr w:type="spellEnd"/>
              <w:r>
                <w:rPr>
                  <w:rStyle w:val="Collegamentoipertestuale"/>
                  <w:rFonts w:ascii="Verdana" w:hAnsi="Verdana"/>
                  <w:sz w:val="20"/>
                  <w:szCs w:val="20"/>
                </w:rPr>
                <w:t xml:space="preserve"> 9: "Come Vivere</w:t>
              </w:r>
            </w:hyperlink>
            <w:r>
              <w:rPr>
                <w:rFonts w:ascii="Verdana" w:hAnsi="Verdana"/>
                <w:color w:val="0000FF"/>
                <w:sz w:val="20"/>
                <w:szCs w:val="20"/>
              </w:rPr>
              <w:t>"</w:t>
            </w:r>
            <w:r>
              <w:rPr>
                <w:rFonts w:ascii="Verdana" w:hAnsi="Verdana"/>
                <w:color w:val="0000FF"/>
                <w:sz w:val="20"/>
                <w:szCs w:val="20"/>
              </w:rPr>
              <w:br/>
            </w:r>
            <w:r>
              <w:rPr>
                <w:rFonts w:ascii="Verdana" w:hAnsi="Verdana"/>
                <w:color w:val="003366"/>
                <w:sz w:val="15"/>
                <w:szCs w:val="15"/>
              </w:rPr>
              <w:t>6 luglio 2013</w:t>
            </w:r>
            <w:r>
              <w:rPr>
                <w:rFonts w:ascii="Verdana" w:hAnsi="Verdana"/>
                <w:color w:val="003366"/>
                <w:sz w:val="15"/>
                <w:szCs w:val="15"/>
              </w:rPr>
              <w:br/>
              <w:t xml:space="preserve">Traduzione a cura di </w:t>
            </w:r>
            <w:hyperlink r:id="rId41" w:tgtFrame="_blank" w:history="1">
              <w:r>
                <w:rPr>
                  <w:rStyle w:val="Collegamentoipertestuale"/>
                  <w:rFonts w:ascii="Verdana" w:hAnsi="Verdana"/>
                  <w:sz w:val="15"/>
                  <w:szCs w:val="15"/>
                </w:rPr>
                <w:t>Gioia Villa</w:t>
              </w:r>
            </w:hyperlink>
            <w:r>
              <w:br/>
            </w:r>
            <w:r>
              <w:rPr>
                <w:rFonts w:ascii="Verdana" w:hAnsi="Verdana"/>
                <w:b/>
                <w:bCs/>
                <w:sz w:val="15"/>
                <w:szCs w:val="15"/>
              </w:rPr>
              <w:t>N.B</w:t>
            </w:r>
            <w:r>
              <w:rPr>
                <w:rFonts w:ascii="Verdana" w:hAnsi="Verdana"/>
                <w:sz w:val="15"/>
                <w:szCs w:val="15"/>
              </w:rPr>
              <w:t>. Se non ti appare la traduzione seleziona manualmente in alto nella pagina la lingua italiana.</w:t>
            </w:r>
          </w:p>
        </w:tc>
      </w:tr>
      <w:tr w:rsidR="002F0888" w:rsidTr="002F0888">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75CC9">
            <w:pPr>
              <w:pStyle w:val="NormaleWeb"/>
              <w:spacing w:before="38" w:beforeAutospacing="0" w:after="38" w:afterAutospacing="0"/>
              <w:jc w:val="center"/>
            </w:pPr>
            <w:r>
              <w:rPr>
                <w:rFonts w:ascii="Verdana" w:hAnsi="Verdana"/>
                <w:color w:val="000080"/>
                <w:sz w:val="20"/>
                <w:szCs w:val="20"/>
              </w:rPr>
              <w:lastRenderedPageBreak/>
              <w:t xml:space="preserve">61 - </w:t>
            </w:r>
            <w:r w:rsidR="00464A31">
              <w:rPr>
                <w:rFonts w:ascii="Verdana" w:hAnsi="Verdana"/>
                <w:color w:val="000080"/>
                <w:sz w:val="20"/>
                <w:szCs w:val="20"/>
              </w:rPr>
              <w:t>69</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4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43" w:history="1">
              <w:proofErr w:type="spellStart"/>
              <w:r>
                <w:rPr>
                  <w:rStyle w:val="Collegamentoipertestuale"/>
                  <w:rFonts w:ascii="Verdana" w:hAnsi="Verdana"/>
                  <w:sz w:val="20"/>
                  <w:szCs w:val="20"/>
                </w:rPr>
                <w:t>Kryon</w:t>
              </w:r>
              <w:proofErr w:type="spellEnd"/>
            </w:hyperlink>
            <w:r>
              <w:rPr>
                <w:rFonts w:ascii="Verdana" w:hAnsi="Verdana"/>
                <w:sz w:val="20"/>
                <w:szCs w:val="20"/>
              </w:rP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25" w:beforeAutospacing="0" w:after="25" w:afterAutospacing="0"/>
              <w:jc w:val="center"/>
            </w:pPr>
            <w:hyperlink r:id="rId44" w:history="1">
              <w:r>
                <w:rPr>
                  <w:rStyle w:val="Collegamentoipertestuale"/>
                  <w:rFonts w:ascii="Verdana" w:hAnsi="Verdana"/>
                  <w:sz w:val="20"/>
                  <w:szCs w:val="20"/>
                </w:rPr>
                <w:t>I Nodi e i Punti Nulli della Terra</w:t>
              </w:r>
            </w:hyperlink>
          </w:p>
          <w:p w:rsidR="002F0888" w:rsidRDefault="002F0888">
            <w:pPr>
              <w:pStyle w:val="NormaleWeb"/>
              <w:spacing w:before="13" w:beforeAutospacing="0" w:after="13" w:afterAutospacing="0"/>
              <w:jc w:val="center"/>
            </w:pPr>
            <w:r>
              <w:rPr>
                <w:rFonts w:ascii="Verdana" w:hAnsi="Verdana"/>
                <w:color w:val="003366"/>
                <w:sz w:val="15"/>
                <w:szCs w:val="15"/>
              </w:rPr>
              <w:t>"Il Pezzo Mancante" Maggio 2013</w:t>
            </w:r>
          </w:p>
        </w:tc>
      </w:tr>
      <w:tr w:rsidR="002F0888" w:rsidTr="002F0888">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464A31">
            <w:pPr>
              <w:pStyle w:val="NormaleWeb"/>
              <w:spacing w:before="38" w:beforeAutospacing="0" w:after="38" w:afterAutospacing="0"/>
              <w:jc w:val="center"/>
            </w:pPr>
            <w:r>
              <w:rPr>
                <w:rFonts w:ascii="Verdana" w:hAnsi="Verdana"/>
                <w:color w:val="000080"/>
                <w:sz w:val="20"/>
                <w:szCs w:val="20"/>
              </w:rPr>
              <w:t>70 - 72</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45"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46" w:tgtFrame="_blank" w:history="1">
              <w:r>
                <w:rPr>
                  <w:rStyle w:val="Collegamentoipertestuale"/>
                  <w:rFonts w:ascii="Verdana" w:hAnsi="Verdana"/>
                  <w:sz w:val="20"/>
                  <w:szCs w:val="20"/>
                </w:rPr>
                <w:t xml:space="preserve">A </w:t>
              </w:r>
              <w:proofErr w:type="spellStart"/>
              <w:r>
                <w:rPr>
                  <w:rStyle w:val="Collegamentoipertestuale"/>
                  <w:rFonts w:ascii="Verdana" w:hAnsi="Verdana"/>
                  <w:sz w:val="20"/>
                  <w:szCs w:val="20"/>
                </w:rPr>
                <w:t>Ver</w:t>
              </w:r>
              <w:proofErr w:type="spellEnd"/>
              <w:r>
                <w:rPr>
                  <w:rStyle w:val="Collegamentoipertestuale"/>
                  <w:rFonts w:ascii="Verdana" w:hAnsi="Verdana"/>
                  <w:sz w:val="20"/>
                  <w:szCs w:val="20"/>
                </w:rPr>
                <w:t xml:space="preserve"> a te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0" w:beforeAutospacing="0" w:after="0" w:afterAutospacing="0"/>
              <w:jc w:val="center"/>
            </w:pPr>
            <w:hyperlink r:id="rId47" w:history="1">
              <w:r>
                <w:rPr>
                  <w:rStyle w:val="Collegamentoipertestuale"/>
                  <w:rFonts w:ascii="Verdana" w:hAnsi="Verdana"/>
                  <w:sz w:val="20"/>
                  <w:szCs w:val="20"/>
                </w:rPr>
                <w:t>L'Amore, forza creatrice</w:t>
              </w:r>
            </w:hyperlink>
          </w:p>
          <w:p w:rsidR="002F0888" w:rsidRDefault="002F0888">
            <w:pPr>
              <w:pStyle w:val="NormaleWeb"/>
              <w:spacing w:before="13" w:beforeAutospacing="0" w:after="13" w:afterAutospacing="0"/>
              <w:jc w:val="center"/>
            </w:pPr>
            <w:r>
              <w:rPr>
                <w:rFonts w:ascii="Verdana" w:hAnsi="Verdana"/>
                <w:color w:val="003366"/>
                <w:sz w:val="15"/>
                <w:szCs w:val="15"/>
              </w:rPr>
              <w:t xml:space="preserve">di Fabio </w:t>
            </w:r>
            <w:proofErr w:type="spellStart"/>
            <w:r>
              <w:rPr>
                <w:rFonts w:ascii="Verdana" w:hAnsi="Verdana"/>
                <w:color w:val="003366"/>
                <w:sz w:val="15"/>
                <w:szCs w:val="15"/>
              </w:rPr>
              <w:t>Finucci</w:t>
            </w:r>
            <w:proofErr w:type="spellEnd"/>
          </w:p>
        </w:tc>
      </w:tr>
      <w:tr w:rsidR="002F0888" w:rsidTr="002F0888">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464A31">
            <w:pPr>
              <w:pStyle w:val="NormaleWeb"/>
              <w:spacing w:before="38" w:beforeAutospacing="0" w:after="38" w:afterAutospacing="0"/>
              <w:jc w:val="center"/>
            </w:pPr>
            <w:r>
              <w:rPr>
                <w:rFonts w:ascii="Verdana" w:hAnsi="Verdana"/>
                <w:color w:val="000080"/>
                <w:sz w:val="20"/>
                <w:szCs w:val="20"/>
              </w:rPr>
              <w:t>73 - 75</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jc w:val="center"/>
              <w:rPr>
                <w:sz w:val="10"/>
                <w:szCs w:val="10"/>
              </w:rPr>
            </w:pPr>
            <w:hyperlink r:id="rId48"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49" w:history="1">
              <w:proofErr w:type="spellStart"/>
              <w:r>
                <w:rPr>
                  <w:rStyle w:val="Collegamentoipertestuale"/>
                  <w:rFonts w:ascii="Verdana" w:hAnsi="Verdana"/>
                  <w:sz w:val="20"/>
                  <w:szCs w:val="20"/>
                </w:rPr>
                <w:t>Uriel</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0" w:beforeAutospacing="0" w:after="0" w:afterAutospacing="0"/>
              <w:jc w:val="center"/>
            </w:pPr>
            <w:hyperlink r:id="rId50" w:history="1">
              <w:r>
                <w:rPr>
                  <w:rStyle w:val="Collegamentoipertestuale"/>
                  <w:rFonts w:ascii="Verdana" w:hAnsi="Verdana"/>
                  <w:sz w:val="20"/>
                  <w:szCs w:val="20"/>
                </w:rPr>
                <w:t>Messaggi di luglio 2013</w:t>
              </w:r>
            </w:hyperlink>
          </w:p>
          <w:p w:rsidR="002F0888" w:rsidRDefault="002F0888">
            <w:pPr>
              <w:pStyle w:val="NormaleWeb"/>
              <w:spacing w:before="0" w:beforeAutospacing="0" w:after="0" w:afterAutospacing="0"/>
              <w:jc w:val="center"/>
            </w:pP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r w:rsidR="002F0888" w:rsidTr="002F0888">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464A31">
            <w:pPr>
              <w:pStyle w:val="NormaleWeb"/>
              <w:spacing w:before="38" w:beforeAutospacing="0" w:after="38" w:afterAutospacing="0"/>
              <w:jc w:val="center"/>
            </w:pPr>
            <w:r>
              <w:rPr>
                <w:rFonts w:ascii="Verdana" w:hAnsi="Verdana"/>
                <w:color w:val="000080"/>
                <w:sz w:val="20"/>
                <w:szCs w:val="20"/>
              </w:rPr>
              <w:t>76 - 78</w:t>
            </w:r>
            <w:r w:rsidR="002F0888">
              <w:t xml:space="preserve"> </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51"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38" w:beforeAutospacing="0" w:after="38" w:afterAutospacing="0"/>
              <w:jc w:val="center"/>
            </w:pPr>
            <w:hyperlink r:id="rId52" w:anchor="singoli_articoli" w:tgtFrame="_blank" w:history="1">
              <w:r>
                <w:rPr>
                  <w:rStyle w:val="Collegamentoipertestuale"/>
                  <w:rFonts w:ascii="Verdana" w:hAnsi="Verdana"/>
                  <w:sz w:val="20"/>
                  <w:szCs w:val="20"/>
                </w:rPr>
                <w:t>Singoli Articoli</w:t>
              </w:r>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F0888" w:rsidRDefault="002F0888">
            <w:pPr>
              <w:pStyle w:val="NormaleWeb"/>
              <w:spacing w:before="13" w:beforeAutospacing="0" w:after="13" w:afterAutospacing="0"/>
              <w:jc w:val="center"/>
            </w:pPr>
            <w:hyperlink r:id="rId53" w:history="1">
              <w:r>
                <w:rPr>
                  <w:rStyle w:val="Collegamentoipertestuale"/>
                  <w:rFonts w:ascii="Verdana" w:hAnsi="Verdana"/>
                  <w:sz w:val="20"/>
                  <w:szCs w:val="20"/>
                </w:rPr>
                <w:t>Saturno e Urano: il Maestro e il Rivoluzionario</w:t>
              </w:r>
            </w:hyperlink>
          </w:p>
          <w:p w:rsidR="002F0888" w:rsidRDefault="002F0888">
            <w:pPr>
              <w:pStyle w:val="NormaleWeb"/>
              <w:spacing w:before="38" w:beforeAutospacing="0" w:after="38" w:afterAutospacing="0"/>
              <w:jc w:val="center"/>
            </w:pPr>
            <w:r>
              <w:rPr>
                <w:rStyle w:val="Enfasigrassetto"/>
                <w:rFonts w:ascii="Verdana" w:hAnsi="Verdana"/>
                <w:b w:val="0"/>
                <w:bCs w:val="0"/>
                <w:color w:val="003366"/>
                <w:sz w:val="15"/>
                <w:szCs w:val="15"/>
              </w:rPr>
              <w:t>di Laura Bendoni</w:t>
            </w:r>
          </w:p>
        </w:tc>
      </w:tr>
    </w:tbl>
    <w:p w:rsidR="008E345C" w:rsidRDefault="008E345C"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Default="002F0888" w:rsidP="002F0888">
      <w:pPr>
        <w:rPr>
          <w:szCs w:val="20"/>
        </w:rPr>
      </w:pPr>
    </w:p>
    <w:p w:rsidR="002F0888" w:rsidRPr="002F0888" w:rsidRDefault="002F0888" w:rsidP="002F0888">
      <w:pPr>
        <w:jc w:val="center"/>
        <w:rPr>
          <w:sz w:val="28"/>
          <w:szCs w:val="28"/>
        </w:rPr>
      </w:pPr>
      <w:r w:rsidRPr="002F0888">
        <w:rPr>
          <w:rFonts w:ascii="Verdana" w:hAnsi="Verdana"/>
          <w:b/>
          <w:bCs/>
          <w:sz w:val="28"/>
          <w:szCs w:val="28"/>
          <w:u w:val="single"/>
        </w:rPr>
        <w:lastRenderedPageBreak/>
        <w:t>Notizie di Trasmutazione Agosto 2013</w:t>
      </w:r>
    </w:p>
    <w:p w:rsidR="002F0888" w:rsidRDefault="002F0888" w:rsidP="002F0888">
      <w:pPr>
        <w:jc w:val="center"/>
      </w:pPr>
      <w:r>
        <w:rPr>
          <w:rFonts w:ascii="Verdana" w:hAnsi="Verdana"/>
          <w:b/>
          <w:bCs/>
          <w:sz w:val="18"/>
          <w:szCs w:val="18"/>
        </w:rPr>
        <w:t xml:space="preserve">Di Sandra </w:t>
      </w:r>
      <w:proofErr w:type="spellStart"/>
      <w:r>
        <w:rPr>
          <w:rStyle w:val="spelle"/>
          <w:rFonts w:ascii="Verdana" w:hAnsi="Verdana"/>
          <w:b/>
          <w:bCs/>
          <w:sz w:val="18"/>
          <w:szCs w:val="18"/>
        </w:rPr>
        <w:t>Ingerman</w:t>
      </w:r>
      <w:proofErr w:type="spellEnd"/>
    </w:p>
    <w:p w:rsidR="002F0888" w:rsidRPr="002F0888" w:rsidRDefault="002F0888" w:rsidP="002F0888">
      <w:pPr>
        <w:jc w:val="center"/>
        <w:rPr>
          <w:i/>
        </w:rPr>
      </w:pPr>
      <w:r w:rsidRPr="002F0888">
        <w:rPr>
          <w:rFonts w:ascii="Verdana" w:hAnsi="Verdana"/>
          <w:i/>
          <w:sz w:val="18"/>
          <w:szCs w:val="18"/>
        </w:rPr>
        <w:t xml:space="preserve">Traduzione di Nello </w:t>
      </w:r>
      <w:proofErr w:type="spellStart"/>
      <w:r w:rsidRPr="002F0888">
        <w:rPr>
          <w:rStyle w:val="spelle"/>
          <w:rFonts w:ascii="Verdana" w:hAnsi="Verdana"/>
          <w:i/>
          <w:sz w:val="18"/>
          <w:szCs w:val="18"/>
        </w:rPr>
        <w:t>Ceccon</w:t>
      </w:r>
      <w:proofErr w:type="spellEnd"/>
    </w:p>
    <w:p w:rsidR="002F0888" w:rsidRDefault="002F0888" w:rsidP="002F0888">
      <w:pPr>
        <w:ind w:left="1440" w:firstLine="720"/>
        <w:jc w:val="center"/>
      </w:pPr>
      <w:r>
        <w:rPr>
          <w:rFonts w:ascii="Verdana" w:hAnsi="Verdana"/>
          <w:sz w:val="18"/>
          <w:szCs w:val="18"/>
        </w:rPr>
        <w:t> </w:t>
      </w:r>
    </w:p>
    <w:p w:rsidR="002F0888" w:rsidRDefault="002F0888" w:rsidP="002F0888">
      <w:pPr>
        <w:jc w:val="both"/>
        <w:rPr>
          <w:rFonts w:ascii="Verdana" w:hAnsi="Verdana"/>
          <w:b/>
          <w:sz w:val="20"/>
          <w:szCs w:val="20"/>
        </w:rPr>
      </w:pPr>
      <w:r>
        <w:rPr>
          <w:rFonts w:ascii="Verdana" w:hAnsi="Verdana"/>
          <w:sz w:val="20"/>
          <w:szCs w:val="20"/>
        </w:rPr>
        <w:t xml:space="preserve">Negli insegnamenti dei miei seminari sto propriamente </w:t>
      </w:r>
      <w:r>
        <w:rPr>
          <w:rStyle w:val="grame"/>
          <w:rFonts w:ascii="Verdana" w:hAnsi="Verdana"/>
          <w:sz w:val="20"/>
          <w:szCs w:val="20"/>
        </w:rPr>
        <w:t>sottolineando</w:t>
      </w:r>
      <w:r>
        <w:rPr>
          <w:rFonts w:ascii="Verdana" w:hAnsi="Verdana"/>
          <w:sz w:val="20"/>
          <w:szCs w:val="20"/>
        </w:rPr>
        <w:t xml:space="preserve"> che c’è magia dietro ad </w:t>
      </w:r>
      <w:r w:rsidRPr="002F0888">
        <w:rPr>
          <w:rFonts w:ascii="Verdana" w:hAnsi="Verdana"/>
          <w:b/>
          <w:sz w:val="20"/>
          <w:szCs w:val="20"/>
        </w:rPr>
        <w:t xml:space="preserve">ogni metodo che gli sciamani fanno. Credo fortemente che molto del potenziale sciamanico di guarigione vada perso </w:t>
      </w:r>
      <w:r w:rsidRPr="002F0888">
        <w:rPr>
          <w:rStyle w:val="grame"/>
          <w:rFonts w:ascii="Verdana" w:hAnsi="Verdana"/>
          <w:b/>
          <w:sz w:val="20"/>
          <w:szCs w:val="20"/>
        </w:rPr>
        <w:t>in quanto</w:t>
      </w:r>
      <w:r w:rsidRPr="002F0888">
        <w:rPr>
          <w:rFonts w:ascii="Verdana" w:hAnsi="Verdana"/>
          <w:b/>
          <w:sz w:val="20"/>
          <w:szCs w:val="20"/>
        </w:rPr>
        <w:t xml:space="preserve"> i praticanti di oggi si focalizzano sui passaggi da fare per seguire un metodo di guarigione piuttosto che riportare l’energia e il potere di guarigione che c’è dietro al metodo.</w:t>
      </w:r>
    </w:p>
    <w:p w:rsidR="002F0888" w:rsidRPr="002F0888" w:rsidRDefault="002F0888" w:rsidP="002F0888">
      <w:pPr>
        <w:jc w:val="both"/>
        <w:rPr>
          <w:b/>
        </w:rPr>
      </w:pPr>
    </w:p>
    <w:p w:rsidR="002F0888" w:rsidRDefault="002F0888" w:rsidP="002F0888">
      <w:pPr>
        <w:jc w:val="both"/>
        <w:rPr>
          <w:rFonts w:ascii="Verdana" w:hAnsi="Verdana"/>
          <w:sz w:val="20"/>
          <w:szCs w:val="20"/>
        </w:rPr>
      </w:pPr>
      <w:r w:rsidRPr="002F0888">
        <w:rPr>
          <w:rFonts w:ascii="Verdana" w:hAnsi="Verdana"/>
          <w:b/>
          <w:sz w:val="20"/>
          <w:szCs w:val="20"/>
        </w:rPr>
        <w:t>Gli sciamani hanno sempre raggiunto degli stati espansi di guarigione. Questi stati di coscienza</w:t>
      </w:r>
      <w:r>
        <w:rPr>
          <w:rFonts w:ascii="Verdana" w:hAnsi="Verdana"/>
          <w:sz w:val="20"/>
          <w:szCs w:val="20"/>
        </w:rPr>
        <w:t xml:space="preserve"> possono essere raggiunti attraverso profonde iniziazioni creati dagli anziani della comunità o attraverso il destino stesso. Gli stati espansi di coscienza erano e lo sono ancora raggiunti attraverso il digiuno, la ricerca della visione e/o lavorando con le piante allucinogene. Molti sciamani portano l’energia dei loro spiriti antenati poiché è stato loro insegnato lo sciamanesimo da membri famigliari. Quello che </w:t>
      </w:r>
      <w:r>
        <w:rPr>
          <w:rStyle w:val="grame"/>
          <w:rFonts w:ascii="Verdana" w:hAnsi="Verdana"/>
          <w:sz w:val="20"/>
          <w:szCs w:val="20"/>
        </w:rPr>
        <w:t>viene</w:t>
      </w:r>
      <w:r>
        <w:rPr>
          <w:rFonts w:ascii="Verdana" w:hAnsi="Verdana"/>
          <w:sz w:val="20"/>
          <w:szCs w:val="20"/>
        </w:rPr>
        <w:t xml:space="preserve"> insegnato va ben oltre le cerimonie che vengono effettuate. C’è un trasferimento di energia </w:t>
      </w:r>
      <w:r>
        <w:rPr>
          <w:rStyle w:val="grame"/>
          <w:rFonts w:ascii="Verdana" w:hAnsi="Verdana"/>
          <w:sz w:val="20"/>
          <w:szCs w:val="20"/>
        </w:rPr>
        <w:t>ancestrale</w:t>
      </w:r>
      <w:r>
        <w:rPr>
          <w:rFonts w:ascii="Verdana" w:hAnsi="Verdana"/>
          <w:sz w:val="20"/>
          <w:szCs w:val="20"/>
        </w:rPr>
        <w:t xml:space="preserve"> che accompagna l’insegnamento.</w:t>
      </w:r>
    </w:p>
    <w:p w:rsidR="002F0888" w:rsidRDefault="002F0888" w:rsidP="002F0888">
      <w:pPr>
        <w:jc w:val="both"/>
      </w:pPr>
    </w:p>
    <w:p w:rsidR="002F0888" w:rsidRDefault="002F0888" w:rsidP="002F0888">
      <w:pPr>
        <w:jc w:val="both"/>
        <w:rPr>
          <w:rFonts w:ascii="Verdana" w:hAnsi="Verdana"/>
          <w:sz w:val="20"/>
          <w:szCs w:val="20"/>
        </w:rPr>
      </w:pPr>
      <w:r>
        <w:rPr>
          <w:rFonts w:ascii="Verdana" w:hAnsi="Verdana"/>
          <w:sz w:val="20"/>
          <w:szCs w:val="20"/>
        </w:rPr>
        <w:t xml:space="preserve">Non è attraverso l’insegnamento di metodi e cerimonie che </w:t>
      </w:r>
      <w:r>
        <w:rPr>
          <w:rStyle w:val="grame"/>
          <w:rFonts w:ascii="Verdana" w:hAnsi="Verdana"/>
          <w:sz w:val="20"/>
          <w:szCs w:val="20"/>
        </w:rPr>
        <w:t>veniva</w:t>
      </w:r>
      <w:r>
        <w:rPr>
          <w:rFonts w:ascii="Verdana" w:hAnsi="Verdana"/>
          <w:sz w:val="20"/>
          <w:szCs w:val="20"/>
        </w:rPr>
        <w:t xml:space="preserve"> creato il lavoro di guarigione e trasformazione. È l’energia che c’è dietro ai metodi e le energie espanse che lo sciamano porta – </w:t>
      </w:r>
      <w:r>
        <w:rPr>
          <w:rStyle w:val="grame"/>
          <w:rFonts w:ascii="Verdana" w:hAnsi="Verdana"/>
          <w:sz w:val="20"/>
          <w:szCs w:val="20"/>
        </w:rPr>
        <w:t xml:space="preserve">le </w:t>
      </w:r>
      <w:r>
        <w:rPr>
          <w:rFonts w:ascii="Verdana" w:hAnsi="Verdana"/>
          <w:sz w:val="20"/>
          <w:szCs w:val="20"/>
        </w:rPr>
        <w:t>energia senza forma.</w:t>
      </w:r>
    </w:p>
    <w:p w:rsidR="002F0888" w:rsidRDefault="002F0888" w:rsidP="002F0888">
      <w:pPr>
        <w:jc w:val="both"/>
      </w:pPr>
    </w:p>
    <w:p w:rsidR="002F0888" w:rsidRDefault="002F0888" w:rsidP="002F0888">
      <w:pPr>
        <w:jc w:val="both"/>
        <w:rPr>
          <w:rFonts w:ascii="Verdana" w:hAnsi="Verdana"/>
          <w:sz w:val="20"/>
          <w:szCs w:val="20"/>
        </w:rPr>
      </w:pPr>
      <w:r>
        <w:rPr>
          <w:rFonts w:ascii="Verdana" w:hAnsi="Verdana"/>
          <w:sz w:val="20"/>
          <w:szCs w:val="20"/>
        </w:rPr>
        <w:t xml:space="preserve">Abbiamo lavorato insieme con l’energia senza forme quando siamo andati nello stato di trasfigurazione. </w:t>
      </w:r>
      <w:r>
        <w:rPr>
          <w:rStyle w:val="grame"/>
          <w:rFonts w:ascii="Verdana" w:hAnsi="Verdana"/>
          <w:sz w:val="20"/>
          <w:szCs w:val="20"/>
        </w:rPr>
        <w:t>Ma</w:t>
      </w:r>
      <w:r>
        <w:rPr>
          <w:rFonts w:ascii="Verdana" w:hAnsi="Verdana"/>
          <w:sz w:val="20"/>
          <w:szCs w:val="20"/>
        </w:rPr>
        <w:t xml:space="preserve"> mi sono accorta che molti di noi si trasfigurano e tentano di lavorare con le energie senza forme pur non avendo un lavoro di preparazione adeguato. Ho già scritto in precedenza a riguardo.</w:t>
      </w:r>
    </w:p>
    <w:p w:rsidR="002F0888" w:rsidRDefault="002F0888" w:rsidP="002F0888">
      <w:pPr>
        <w:jc w:val="both"/>
      </w:pPr>
    </w:p>
    <w:p w:rsidR="002F0888" w:rsidRDefault="002F0888" w:rsidP="002F0888">
      <w:pPr>
        <w:jc w:val="both"/>
        <w:rPr>
          <w:rFonts w:ascii="Verdana" w:hAnsi="Verdana"/>
          <w:sz w:val="20"/>
          <w:szCs w:val="20"/>
        </w:rPr>
      </w:pPr>
      <w:r>
        <w:rPr>
          <w:rStyle w:val="grame"/>
          <w:rFonts w:ascii="Verdana" w:hAnsi="Verdana"/>
          <w:sz w:val="20"/>
          <w:szCs w:val="20"/>
        </w:rPr>
        <w:t>Ma</w:t>
      </w:r>
      <w:r>
        <w:rPr>
          <w:rFonts w:ascii="Verdana" w:hAnsi="Verdana"/>
          <w:sz w:val="20"/>
          <w:szCs w:val="20"/>
        </w:rPr>
        <w:t xml:space="preserve"> lo voglio ancora rimarcare poiché sento che stiamo veramente limitando il potere del lavoro che è possibile ed è necessario in questo momento. Mi arrendo alla questione del tempo e mi arrendo al risultato del lavoro. Allo stesso momento credo che dobbiamo iniziare la pratica di chiedersi se stiamo realmente entrando nella profondità dello spirito che c’è in ognuno di noi.</w:t>
      </w:r>
    </w:p>
    <w:p w:rsidR="002F0888" w:rsidRDefault="002F0888" w:rsidP="002F0888">
      <w:pPr>
        <w:jc w:val="both"/>
      </w:pPr>
    </w:p>
    <w:p w:rsidR="002F0888" w:rsidRDefault="002F0888" w:rsidP="002F0888">
      <w:pPr>
        <w:jc w:val="both"/>
        <w:rPr>
          <w:rFonts w:ascii="Verdana" w:hAnsi="Verdana"/>
          <w:sz w:val="20"/>
          <w:szCs w:val="20"/>
        </w:rPr>
      </w:pPr>
      <w:r>
        <w:rPr>
          <w:rFonts w:ascii="Verdana" w:hAnsi="Verdana"/>
          <w:sz w:val="20"/>
          <w:szCs w:val="20"/>
        </w:rPr>
        <w:t xml:space="preserve">Semplicemente fermiamo </w:t>
      </w:r>
      <w:r>
        <w:rPr>
          <w:rStyle w:val="grame"/>
          <w:rFonts w:ascii="Verdana" w:hAnsi="Verdana"/>
          <w:sz w:val="20"/>
          <w:szCs w:val="20"/>
        </w:rPr>
        <w:t>le</w:t>
      </w:r>
      <w:r>
        <w:rPr>
          <w:rFonts w:ascii="Verdana" w:hAnsi="Verdana"/>
          <w:sz w:val="20"/>
          <w:szCs w:val="20"/>
        </w:rPr>
        <w:t xml:space="preserve"> nostra attività per un momento e da uno stato mentale diciamo “sono adesso un essere di luce che irraggia amore e splendore nel mondo?  </w:t>
      </w:r>
      <w:r>
        <w:rPr>
          <w:rStyle w:val="grame"/>
          <w:rFonts w:ascii="Verdana" w:hAnsi="Verdana"/>
          <w:sz w:val="20"/>
          <w:szCs w:val="20"/>
        </w:rPr>
        <w:t>Stiamo veramente espandendo la consapevolezza per poter veramente guarire attraverso la nostra presenza</w:t>
      </w:r>
      <w:r>
        <w:rPr>
          <w:rFonts w:ascii="Verdana" w:hAnsi="Verdana"/>
          <w:sz w:val="20"/>
          <w:szCs w:val="20"/>
        </w:rPr>
        <w:t>? O questo principio è semplicemente un concetto mentale per noi?</w:t>
      </w:r>
    </w:p>
    <w:p w:rsidR="002F0888" w:rsidRDefault="002F0888" w:rsidP="002F0888">
      <w:pPr>
        <w:jc w:val="both"/>
      </w:pPr>
    </w:p>
    <w:p w:rsidR="002F0888" w:rsidRDefault="002F0888" w:rsidP="002F0888">
      <w:pPr>
        <w:jc w:val="both"/>
        <w:rPr>
          <w:rFonts w:ascii="Verdana" w:hAnsi="Verdana"/>
          <w:sz w:val="20"/>
          <w:szCs w:val="20"/>
        </w:rPr>
      </w:pPr>
      <w:r>
        <w:rPr>
          <w:rFonts w:ascii="Verdana" w:hAnsi="Verdana"/>
          <w:sz w:val="20"/>
          <w:szCs w:val="20"/>
        </w:rPr>
        <w:t>Il paradosso con cui stiamo continuamente danzando è quello di essere funzionali nel mondo e contemporaneamente entrare in profondità nel nostro lavoro spirituale. Dobbiamo allontanarci dall’aspetto superficiale di fare le nostre cerimonie spirituali. Dobbiamo diventare lo stato d’essere che naturalmente trasforma.</w:t>
      </w:r>
    </w:p>
    <w:p w:rsidR="002F0888" w:rsidRDefault="002F0888" w:rsidP="002F0888">
      <w:pPr>
        <w:jc w:val="both"/>
      </w:pPr>
    </w:p>
    <w:p w:rsidR="002F0888" w:rsidRDefault="002F0888" w:rsidP="002F0888">
      <w:pPr>
        <w:jc w:val="both"/>
        <w:rPr>
          <w:rFonts w:ascii="Verdana" w:hAnsi="Verdana"/>
          <w:sz w:val="20"/>
          <w:szCs w:val="20"/>
        </w:rPr>
      </w:pPr>
      <w:r>
        <w:rPr>
          <w:rFonts w:ascii="Verdana" w:hAnsi="Verdana"/>
          <w:sz w:val="20"/>
          <w:szCs w:val="20"/>
        </w:rPr>
        <w:t>Siamo intrappolati nel mondo quotidiano e molti di noi dicono di non avere tempo a disposizione.</w:t>
      </w:r>
    </w:p>
    <w:p w:rsidR="002F0888" w:rsidRDefault="002F0888" w:rsidP="002F0888">
      <w:pPr>
        <w:jc w:val="both"/>
      </w:pPr>
    </w:p>
    <w:p w:rsidR="002F0888" w:rsidRDefault="002F0888" w:rsidP="002F0888">
      <w:pPr>
        <w:jc w:val="both"/>
        <w:rPr>
          <w:rFonts w:ascii="Verdana" w:hAnsi="Verdana"/>
          <w:sz w:val="20"/>
          <w:szCs w:val="20"/>
        </w:rPr>
      </w:pPr>
      <w:r>
        <w:rPr>
          <w:rFonts w:ascii="Verdana" w:hAnsi="Verdana"/>
          <w:sz w:val="20"/>
          <w:szCs w:val="20"/>
        </w:rPr>
        <w:t>Dobbiamo trovare un modo per dare priorità al nostro lavoro spirituale. Lo dobbiamo fare per noi stessi, per tutta la vita e per il pianeta.</w:t>
      </w:r>
    </w:p>
    <w:p w:rsidR="002F0888" w:rsidRDefault="002F0888" w:rsidP="002F0888">
      <w:pPr>
        <w:jc w:val="both"/>
      </w:pPr>
    </w:p>
    <w:p w:rsidR="002F0888" w:rsidRDefault="002F0888" w:rsidP="002F0888">
      <w:pPr>
        <w:jc w:val="both"/>
      </w:pPr>
      <w:r>
        <w:rPr>
          <w:rFonts w:ascii="Verdana" w:hAnsi="Verdana"/>
          <w:sz w:val="20"/>
          <w:szCs w:val="20"/>
        </w:rPr>
        <w:t xml:space="preserve">Durante questo mese prendetevi del tempo per riflettere, viaggiare o meditare su come potete creare del tempo per entrare in un vero stato espanso di coscienza mentre </w:t>
      </w:r>
      <w:r>
        <w:rPr>
          <w:rStyle w:val="grame"/>
          <w:rFonts w:ascii="Verdana" w:hAnsi="Verdana"/>
          <w:sz w:val="20"/>
          <w:szCs w:val="20"/>
        </w:rPr>
        <w:t>effettuate</w:t>
      </w:r>
      <w:r>
        <w:rPr>
          <w:rFonts w:ascii="Verdana" w:hAnsi="Verdana"/>
          <w:sz w:val="20"/>
          <w:szCs w:val="20"/>
        </w:rPr>
        <w:t xml:space="preserve"> il vostro lavoro. Non dovete andare a fare una lunga ricerca della visione o digiuno. E non vi suggerisco di ingerire piante allucinogene. Ma dovete fare alcuni sacrifici e mettervi a disposizione del tempo per fare il lavoro necessario per spostarsi dallo stato di coscienza ordinario formato da pensieri </w:t>
      </w:r>
      <w:r>
        <w:rPr>
          <w:rStyle w:val="grame"/>
          <w:rFonts w:ascii="Verdana" w:hAnsi="Verdana"/>
          <w:sz w:val="20"/>
          <w:szCs w:val="20"/>
        </w:rPr>
        <w:t>ad</w:t>
      </w:r>
      <w:r>
        <w:rPr>
          <w:rFonts w:ascii="Verdana" w:hAnsi="Verdana"/>
          <w:sz w:val="20"/>
          <w:szCs w:val="20"/>
        </w:rPr>
        <w:t xml:space="preserve"> uno stato di coscienza che apre la porta al regno dello spirito che è pieno di infinite possibilità.</w:t>
      </w:r>
    </w:p>
    <w:p w:rsidR="002F0888" w:rsidRDefault="002F0888" w:rsidP="002F0888">
      <w:pPr>
        <w:jc w:val="both"/>
        <w:rPr>
          <w:rFonts w:ascii="Verdana" w:hAnsi="Verdana"/>
          <w:sz w:val="20"/>
          <w:szCs w:val="20"/>
        </w:rPr>
      </w:pPr>
      <w:r>
        <w:rPr>
          <w:rFonts w:ascii="Verdana" w:hAnsi="Verdana"/>
          <w:sz w:val="20"/>
          <w:szCs w:val="20"/>
        </w:rPr>
        <w:lastRenderedPageBreak/>
        <w:t xml:space="preserve">Nei miei scritti passati ho scritto che prendersi del tempo per fare una passeggiata, o sedersi in natura possa aprire questa porta. Cantare e danzare può avere lo stesso effetto.  </w:t>
      </w:r>
    </w:p>
    <w:p w:rsidR="002F0888" w:rsidRDefault="002F0888" w:rsidP="002F0888">
      <w:pPr>
        <w:jc w:val="both"/>
      </w:pPr>
    </w:p>
    <w:p w:rsidR="002F0888" w:rsidRDefault="002F0888" w:rsidP="002F0888">
      <w:pPr>
        <w:jc w:val="both"/>
        <w:rPr>
          <w:rFonts w:ascii="Verdana" w:hAnsi="Verdana"/>
          <w:sz w:val="20"/>
          <w:szCs w:val="20"/>
        </w:rPr>
      </w:pPr>
      <w:r>
        <w:rPr>
          <w:rFonts w:ascii="Verdana" w:hAnsi="Verdana"/>
          <w:sz w:val="20"/>
          <w:szCs w:val="20"/>
        </w:rPr>
        <w:t xml:space="preserve">In molti degli articoli delle Notizie </w:t>
      </w:r>
      <w:r>
        <w:rPr>
          <w:rStyle w:val="grame"/>
          <w:rFonts w:ascii="Verdana" w:hAnsi="Verdana"/>
          <w:sz w:val="20"/>
          <w:szCs w:val="20"/>
        </w:rPr>
        <w:t>di</w:t>
      </w:r>
      <w:r>
        <w:rPr>
          <w:rFonts w:ascii="Verdana" w:hAnsi="Verdana"/>
          <w:sz w:val="20"/>
          <w:szCs w:val="20"/>
        </w:rPr>
        <w:t xml:space="preserve"> Trasmutazione vi ho incoraggiati a lavorare per conoscere la vostra storia di creazione ed esplorare la natura del vostro creatore – Dio, la dea, la Fonte, il potere dell’universo ecc. Dobbiamo trovare il nome del creatore che si adatta meglio alle nostre convinzioni personali.</w:t>
      </w:r>
    </w:p>
    <w:p w:rsidR="002F0888" w:rsidRDefault="002F0888" w:rsidP="002F0888">
      <w:pPr>
        <w:jc w:val="both"/>
      </w:pPr>
    </w:p>
    <w:p w:rsidR="002F0888" w:rsidRDefault="002F0888" w:rsidP="002F0888">
      <w:pPr>
        <w:jc w:val="both"/>
        <w:rPr>
          <w:rFonts w:ascii="Verdana" w:hAnsi="Verdana"/>
          <w:sz w:val="20"/>
          <w:szCs w:val="20"/>
        </w:rPr>
      </w:pPr>
      <w:r>
        <w:rPr>
          <w:rFonts w:ascii="Verdana" w:hAnsi="Verdana"/>
          <w:sz w:val="20"/>
          <w:szCs w:val="20"/>
        </w:rPr>
        <w:t xml:space="preserve">La ragione per cui continuo a rimarcare questa pratica è che non possiamo immergerci completamente con il divino se non abbiamo </w:t>
      </w:r>
      <w:r>
        <w:rPr>
          <w:rStyle w:val="grame"/>
          <w:rFonts w:ascii="Verdana" w:hAnsi="Verdana"/>
          <w:sz w:val="20"/>
          <w:szCs w:val="20"/>
        </w:rPr>
        <w:t>sentita</w:t>
      </w:r>
      <w:r>
        <w:rPr>
          <w:rFonts w:ascii="Verdana" w:hAnsi="Verdana"/>
          <w:sz w:val="20"/>
          <w:szCs w:val="20"/>
        </w:rPr>
        <w:t xml:space="preserve"> ciò che il creatore è. Questo ci riporta al problema della perdita di potere della pratica se ci stiamo fondendo con qualche cosa che semplicemente diventa un concetto mentale. </w:t>
      </w:r>
    </w:p>
    <w:p w:rsidR="002F0888" w:rsidRDefault="002F0888" w:rsidP="002F0888">
      <w:pPr>
        <w:jc w:val="both"/>
      </w:pPr>
    </w:p>
    <w:p w:rsidR="002F0888" w:rsidRDefault="002F0888" w:rsidP="002F0888">
      <w:pPr>
        <w:jc w:val="both"/>
        <w:rPr>
          <w:rFonts w:ascii="Verdana" w:hAnsi="Verdana"/>
          <w:sz w:val="20"/>
          <w:szCs w:val="20"/>
        </w:rPr>
      </w:pPr>
      <w:r>
        <w:rPr>
          <w:rFonts w:ascii="Verdana" w:hAnsi="Verdana"/>
          <w:sz w:val="20"/>
          <w:szCs w:val="20"/>
        </w:rPr>
        <w:t xml:space="preserve">Negli esercizi passati vi ho detto e vi ho chiesto di meditare o di viaggiare per la vostra storia persona di creazione. Vi ho chiesto di incontrare il creatore ed anche di sperimentare </w:t>
      </w:r>
      <w:r>
        <w:rPr>
          <w:rStyle w:val="grame"/>
          <w:rFonts w:ascii="Verdana" w:hAnsi="Verdana"/>
          <w:sz w:val="20"/>
          <w:szCs w:val="20"/>
        </w:rPr>
        <w:t>ed</w:t>
      </w:r>
      <w:r>
        <w:rPr>
          <w:rFonts w:ascii="Verdana" w:hAnsi="Verdana"/>
          <w:sz w:val="20"/>
          <w:szCs w:val="20"/>
        </w:rPr>
        <w:t xml:space="preserve"> assorbire l’amore incondizionato che proviene dalla vostra creazione.</w:t>
      </w:r>
    </w:p>
    <w:p w:rsidR="002F0888" w:rsidRDefault="002F0888" w:rsidP="002F0888">
      <w:pPr>
        <w:jc w:val="both"/>
      </w:pPr>
    </w:p>
    <w:p w:rsidR="002F0888" w:rsidRDefault="002F0888" w:rsidP="002F0888">
      <w:pPr>
        <w:jc w:val="both"/>
        <w:rPr>
          <w:rFonts w:ascii="Verdana" w:hAnsi="Verdana"/>
          <w:sz w:val="20"/>
          <w:szCs w:val="20"/>
        </w:rPr>
      </w:pPr>
      <w:r>
        <w:rPr>
          <w:rFonts w:ascii="Verdana" w:hAnsi="Verdana"/>
          <w:sz w:val="20"/>
          <w:szCs w:val="20"/>
        </w:rPr>
        <w:t>Molti anni fa la mia maestra del sogno Iside mi ha incoraggiato a riflettere sulla seguente domanda,</w:t>
      </w:r>
      <w:r>
        <w:rPr>
          <w:rStyle w:val="grame"/>
          <w:rFonts w:ascii="Verdana" w:hAnsi="Verdana"/>
          <w:sz w:val="20"/>
          <w:szCs w:val="20"/>
        </w:rPr>
        <w:t xml:space="preserve"> ‘</w:t>
      </w:r>
      <w:r>
        <w:rPr>
          <w:rFonts w:ascii="Verdana" w:hAnsi="Verdana"/>
          <w:sz w:val="20"/>
          <w:szCs w:val="20"/>
        </w:rPr>
        <w:t>Un creatore amorevole ti avrebbe programmato con la paura e la scarsità o con la gioia e l’abbondanza?’</w:t>
      </w:r>
    </w:p>
    <w:p w:rsidR="002F0888" w:rsidRDefault="002F0888" w:rsidP="002F0888">
      <w:pPr>
        <w:jc w:val="both"/>
      </w:pPr>
    </w:p>
    <w:p w:rsidR="002F0888" w:rsidRDefault="002F0888" w:rsidP="002F0888">
      <w:pPr>
        <w:jc w:val="both"/>
        <w:rPr>
          <w:rFonts w:ascii="Verdana" w:hAnsi="Verdana"/>
          <w:sz w:val="20"/>
          <w:szCs w:val="20"/>
        </w:rPr>
      </w:pPr>
      <w:r>
        <w:rPr>
          <w:rFonts w:ascii="Verdana" w:hAnsi="Verdana"/>
          <w:sz w:val="20"/>
          <w:szCs w:val="20"/>
        </w:rPr>
        <w:t xml:space="preserve">Mi aveva chiesto di immaginare un seme in un giardino programmato con la paura. Che cosa crescerebbe? </w:t>
      </w:r>
    </w:p>
    <w:p w:rsidR="002F0888" w:rsidRDefault="002F0888" w:rsidP="002F0888">
      <w:pPr>
        <w:jc w:val="both"/>
      </w:pPr>
    </w:p>
    <w:p w:rsidR="002F0888" w:rsidRDefault="002F0888" w:rsidP="002F0888">
      <w:pPr>
        <w:jc w:val="both"/>
        <w:rPr>
          <w:rFonts w:ascii="Verdana" w:hAnsi="Verdana"/>
          <w:sz w:val="20"/>
          <w:szCs w:val="20"/>
        </w:rPr>
      </w:pPr>
      <w:r>
        <w:rPr>
          <w:rFonts w:ascii="Verdana" w:hAnsi="Verdana"/>
          <w:sz w:val="20"/>
          <w:szCs w:val="20"/>
        </w:rPr>
        <w:t>Immaginatevi un seme programmato con la scarsità. Che cosa crescerebbe?</w:t>
      </w:r>
    </w:p>
    <w:p w:rsidR="002F0888" w:rsidRDefault="002F0888" w:rsidP="002F0888">
      <w:pPr>
        <w:jc w:val="both"/>
      </w:pPr>
    </w:p>
    <w:p w:rsidR="002F0888" w:rsidRDefault="002F0888" w:rsidP="002F0888">
      <w:pPr>
        <w:jc w:val="both"/>
      </w:pPr>
      <w:r>
        <w:rPr>
          <w:rFonts w:ascii="Verdana" w:hAnsi="Verdana"/>
          <w:sz w:val="20"/>
          <w:szCs w:val="20"/>
        </w:rPr>
        <w:t>Immaginatevi un seme programmato con la gioia e l’abbondanza. Che cosa crescerebbe?</w:t>
      </w:r>
    </w:p>
    <w:p w:rsidR="002F0888" w:rsidRDefault="002F0888" w:rsidP="002F0888">
      <w:pPr>
        <w:jc w:val="both"/>
      </w:pPr>
      <w:r>
        <w:rPr>
          <w:rFonts w:ascii="Verdana" w:hAnsi="Verdana"/>
          <w:sz w:val="20"/>
          <w:szCs w:val="20"/>
        </w:rPr>
        <w:t> </w:t>
      </w:r>
    </w:p>
    <w:p w:rsidR="002F0888" w:rsidRDefault="002F0888" w:rsidP="002F0888">
      <w:pPr>
        <w:jc w:val="both"/>
        <w:rPr>
          <w:rFonts w:ascii="Verdana" w:hAnsi="Verdana"/>
          <w:sz w:val="20"/>
          <w:szCs w:val="20"/>
        </w:rPr>
      </w:pPr>
      <w:r>
        <w:rPr>
          <w:rFonts w:ascii="Verdana" w:hAnsi="Verdana"/>
          <w:sz w:val="20"/>
          <w:szCs w:val="20"/>
        </w:rPr>
        <w:t xml:space="preserve">Per molti di noi il fondamento è la paura </w:t>
      </w:r>
      <w:r>
        <w:rPr>
          <w:rStyle w:val="grame"/>
          <w:rFonts w:ascii="Verdana" w:hAnsi="Verdana"/>
          <w:sz w:val="20"/>
          <w:szCs w:val="20"/>
        </w:rPr>
        <w:t>ed</w:t>
      </w:r>
      <w:r>
        <w:rPr>
          <w:rFonts w:ascii="Verdana" w:hAnsi="Verdana"/>
          <w:sz w:val="20"/>
          <w:szCs w:val="20"/>
        </w:rPr>
        <w:t xml:space="preserve"> ogni cosa è costruita da ciò, e tutto cresce con la paura.</w:t>
      </w:r>
    </w:p>
    <w:p w:rsidR="002F0888" w:rsidRDefault="002F0888" w:rsidP="002F0888">
      <w:pPr>
        <w:jc w:val="both"/>
      </w:pPr>
    </w:p>
    <w:p w:rsidR="002F0888" w:rsidRDefault="002F0888" w:rsidP="002F0888">
      <w:pPr>
        <w:jc w:val="both"/>
        <w:rPr>
          <w:rFonts w:ascii="Verdana" w:hAnsi="Verdana"/>
          <w:sz w:val="20"/>
          <w:szCs w:val="20"/>
        </w:rPr>
      </w:pPr>
      <w:r>
        <w:rPr>
          <w:rFonts w:ascii="Verdana" w:hAnsi="Verdana"/>
          <w:sz w:val="20"/>
          <w:szCs w:val="20"/>
        </w:rPr>
        <w:t xml:space="preserve">Quando possiamo sperimentare in tutte le </w:t>
      </w:r>
      <w:r>
        <w:rPr>
          <w:rStyle w:val="grame"/>
          <w:rFonts w:ascii="Verdana" w:hAnsi="Verdana"/>
          <w:sz w:val="20"/>
          <w:szCs w:val="20"/>
        </w:rPr>
        <w:t>cellule</w:t>
      </w:r>
      <w:r>
        <w:rPr>
          <w:rFonts w:ascii="Verdana" w:hAnsi="Verdana"/>
          <w:sz w:val="20"/>
          <w:szCs w:val="20"/>
        </w:rPr>
        <w:t xml:space="preserve"> del nostro essere l’amore che deriva dalla nostra creazione allora possiamo sperimentare che siamo programmati con l’amore, gioia e tutta la conoscenza per creare salute ed abbondanza.</w:t>
      </w:r>
    </w:p>
    <w:p w:rsidR="002F0888" w:rsidRDefault="002F0888" w:rsidP="002F0888">
      <w:pPr>
        <w:jc w:val="both"/>
      </w:pPr>
    </w:p>
    <w:p w:rsidR="002F0888" w:rsidRDefault="002F0888" w:rsidP="002F0888">
      <w:pPr>
        <w:jc w:val="both"/>
      </w:pPr>
      <w:r>
        <w:rPr>
          <w:rFonts w:ascii="Verdana" w:hAnsi="Verdana"/>
          <w:sz w:val="20"/>
          <w:szCs w:val="20"/>
        </w:rPr>
        <w:t xml:space="preserve">Questo mese vorrei chiedervi di fare </w:t>
      </w:r>
      <w:r>
        <w:rPr>
          <w:rStyle w:val="grame"/>
          <w:rFonts w:ascii="Verdana" w:hAnsi="Verdana"/>
          <w:sz w:val="20"/>
          <w:szCs w:val="20"/>
        </w:rPr>
        <w:t>questa pratica un</w:t>
      </w:r>
      <w:r>
        <w:rPr>
          <w:rFonts w:ascii="Verdana" w:hAnsi="Verdana"/>
          <w:sz w:val="20"/>
          <w:szCs w:val="20"/>
        </w:rPr>
        <w:t xml:space="preserve"> po’ più in profondità.</w:t>
      </w:r>
    </w:p>
    <w:p w:rsidR="002F0888" w:rsidRDefault="002F0888" w:rsidP="002F0888">
      <w:pPr>
        <w:jc w:val="both"/>
      </w:pPr>
      <w:r>
        <w:rPr>
          <w:rFonts w:ascii="Verdana" w:hAnsi="Verdana"/>
          <w:sz w:val="20"/>
          <w:szCs w:val="20"/>
        </w:rPr>
        <w:t> </w:t>
      </w:r>
    </w:p>
    <w:p w:rsidR="002F0888" w:rsidRDefault="002F0888" w:rsidP="002F0888">
      <w:pPr>
        <w:jc w:val="both"/>
        <w:rPr>
          <w:rFonts w:ascii="Verdana" w:hAnsi="Verdana"/>
          <w:sz w:val="20"/>
          <w:szCs w:val="20"/>
        </w:rPr>
      </w:pPr>
      <w:r>
        <w:rPr>
          <w:rFonts w:ascii="Verdana" w:hAnsi="Verdana"/>
          <w:sz w:val="20"/>
          <w:szCs w:val="20"/>
        </w:rPr>
        <w:t>Mettete della musica e chiedete di incontrare il creatore. Sperimentate la pura energia di creazione senza alcuna forma o provate a comprendere il perché e il percome della creazione. Sperimentate semplicemente l’energia della creazione.</w:t>
      </w:r>
    </w:p>
    <w:p w:rsidR="002F0888" w:rsidRDefault="002F0888" w:rsidP="002F0888">
      <w:pPr>
        <w:jc w:val="both"/>
      </w:pPr>
    </w:p>
    <w:p w:rsidR="002F0888" w:rsidRDefault="002F0888" w:rsidP="002F0888">
      <w:pPr>
        <w:jc w:val="both"/>
        <w:rPr>
          <w:rFonts w:ascii="Verdana" w:hAnsi="Verdana"/>
          <w:sz w:val="20"/>
          <w:szCs w:val="20"/>
        </w:rPr>
      </w:pPr>
      <w:r>
        <w:rPr>
          <w:rStyle w:val="grame"/>
          <w:rFonts w:ascii="Verdana" w:hAnsi="Verdana"/>
          <w:sz w:val="20"/>
          <w:szCs w:val="20"/>
        </w:rPr>
        <w:t>Poi portate l’energia nel mondo materiale</w:t>
      </w:r>
      <w:r>
        <w:rPr>
          <w:rFonts w:ascii="Verdana" w:hAnsi="Verdana"/>
          <w:sz w:val="20"/>
          <w:szCs w:val="20"/>
        </w:rPr>
        <w:t>. Potete usare dei pennarelli e permettere all’energia di manifestarsi attraverso i colori. Potete anche danzare e/o cantare l’energia nel mondo. Potete lavorare anche con altri oggetti che riportano l’energia. Cucinate qualche cosa e permettere all’energia di trasformare il vostro cibo. Abbiamo fatto qualche cosa di simile lo scorso mese, quando vi avevo chiesto di sperimentare l’energia della vostra linea di antenati. Questo mese voglio che sperimentiate la pura energia della creazione in sé.</w:t>
      </w:r>
    </w:p>
    <w:p w:rsidR="002F0888" w:rsidRDefault="002F0888" w:rsidP="002F0888">
      <w:pPr>
        <w:jc w:val="both"/>
      </w:pPr>
    </w:p>
    <w:p w:rsidR="002F0888" w:rsidRDefault="002F0888" w:rsidP="002F0888">
      <w:pPr>
        <w:jc w:val="both"/>
        <w:rPr>
          <w:rFonts w:ascii="Verdana" w:hAnsi="Verdana"/>
          <w:sz w:val="20"/>
          <w:szCs w:val="20"/>
        </w:rPr>
      </w:pPr>
      <w:r>
        <w:rPr>
          <w:rFonts w:ascii="Verdana" w:hAnsi="Verdana"/>
          <w:sz w:val="20"/>
          <w:szCs w:val="20"/>
        </w:rPr>
        <w:t>Quando potete portare questa energia illimitata e benefica allora potete sperimenterete la magia dell’energia che è dietro ai metodi, alle tecniche e alle pratiche con cui lavorate.</w:t>
      </w:r>
    </w:p>
    <w:p w:rsidR="002F0888" w:rsidRDefault="002F0888" w:rsidP="002F0888">
      <w:pPr>
        <w:jc w:val="both"/>
      </w:pPr>
    </w:p>
    <w:p w:rsidR="002F0888" w:rsidRDefault="002F0888" w:rsidP="002F0888">
      <w:pPr>
        <w:jc w:val="both"/>
      </w:pPr>
      <w:r>
        <w:rPr>
          <w:rFonts w:ascii="Verdana" w:hAnsi="Verdana"/>
          <w:sz w:val="20"/>
          <w:szCs w:val="20"/>
        </w:rPr>
        <w:t xml:space="preserve">Ogni mese </w:t>
      </w:r>
      <w:r>
        <w:rPr>
          <w:rStyle w:val="grame"/>
          <w:rFonts w:ascii="Verdana" w:hAnsi="Verdana"/>
          <w:sz w:val="20"/>
          <w:szCs w:val="20"/>
        </w:rPr>
        <w:t xml:space="preserve">vi </w:t>
      </w:r>
      <w:r>
        <w:rPr>
          <w:rFonts w:ascii="Verdana" w:hAnsi="Verdana"/>
          <w:sz w:val="20"/>
          <w:szCs w:val="20"/>
        </w:rPr>
        <w:t xml:space="preserve">incoraggio a portare le vostre pratiche spirituali nella vostra vita quotidiana in modo che possiate diventare veramente le persone che possono fare la differenza nel mondo. </w:t>
      </w:r>
    </w:p>
    <w:p w:rsidR="002F0888" w:rsidRDefault="002F0888" w:rsidP="002F0888">
      <w:pPr>
        <w:jc w:val="both"/>
      </w:pPr>
      <w:r>
        <w:rPr>
          <w:rFonts w:ascii="Verdana" w:hAnsi="Verdana"/>
          <w:sz w:val="20"/>
          <w:szCs w:val="20"/>
        </w:rPr>
        <w:t xml:space="preserve">Dobbiamo ricordarci di ringraziare </w:t>
      </w:r>
      <w:r>
        <w:rPr>
          <w:rStyle w:val="grame"/>
          <w:rFonts w:ascii="Verdana" w:hAnsi="Verdana"/>
          <w:sz w:val="20"/>
          <w:szCs w:val="20"/>
        </w:rPr>
        <w:t>ed</w:t>
      </w:r>
      <w:r>
        <w:rPr>
          <w:rFonts w:ascii="Verdana" w:hAnsi="Verdana"/>
          <w:sz w:val="20"/>
          <w:szCs w:val="20"/>
        </w:rPr>
        <w:t xml:space="preserve"> onorare noi stessi per tutto quello che stiamo facendo. Dobbiamo ringraziare tutto ciò che siamo stati nella nostra vita e che ci ha </w:t>
      </w:r>
      <w:r>
        <w:rPr>
          <w:rStyle w:val="grame"/>
          <w:rFonts w:ascii="Verdana" w:hAnsi="Verdana"/>
          <w:sz w:val="20"/>
          <w:szCs w:val="20"/>
        </w:rPr>
        <w:t>scolpiti</w:t>
      </w:r>
      <w:r>
        <w:rPr>
          <w:rFonts w:ascii="Verdana" w:hAnsi="Verdana"/>
          <w:sz w:val="20"/>
          <w:szCs w:val="20"/>
        </w:rPr>
        <w:t xml:space="preserve"> in ciò che siamo diventati.</w:t>
      </w:r>
    </w:p>
    <w:p w:rsidR="002F0888" w:rsidRDefault="002F0888" w:rsidP="002F0888">
      <w:pPr>
        <w:jc w:val="both"/>
        <w:rPr>
          <w:rFonts w:ascii="Verdana" w:hAnsi="Verdana"/>
          <w:sz w:val="20"/>
          <w:szCs w:val="20"/>
        </w:rPr>
      </w:pPr>
      <w:r>
        <w:rPr>
          <w:rFonts w:ascii="Verdana" w:hAnsi="Verdana"/>
          <w:sz w:val="20"/>
          <w:szCs w:val="20"/>
        </w:rPr>
        <w:lastRenderedPageBreak/>
        <w:t xml:space="preserve">Uniamo i nostri cuori insieme e ringraziamo il lavoro brillante che abbiamo fatto come collettività spirituale.  Abbiamo veramente fatto del lavoro straordinario </w:t>
      </w:r>
      <w:r>
        <w:rPr>
          <w:rStyle w:val="grame"/>
          <w:rFonts w:ascii="Verdana" w:hAnsi="Verdana"/>
          <w:sz w:val="20"/>
          <w:szCs w:val="20"/>
        </w:rPr>
        <w:t>a</w:t>
      </w:r>
      <w:r>
        <w:rPr>
          <w:rFonts w:ascii="Verdana" w:hAnsi="Verdana"/>
          <w:sz w:val="20"/>
          <w:szCs w:val="20"/>
        </w:rPr>
        <w:t xml:space="preserve"> nome di tutta la vita e del pianeta.</w:t>
      </w:r>
    </w:p>
    <w:p w:rsidR="002F0888" w:rsidRDefault="002F0888" w:rsidP="002F0888">
      <w:pPr>
        <w:jc w:val="both"/>
      </w:pPr>
    </w:p>
    <w:p w:rsidR="002F0888" w:rsidRDefault="002F0888" w:rsidP="002F0888">
      <w:pPr>
        <w:jc w:val="both"/>
      </w:pPr>
      <w:r>
        <w:rPr>
          <w:rFonts w:ascii="Verdana" w:hAnsi="Verdana"/>
          <w:sz w:val="20"/>
          <w:szCs w:val="20"/>
        </w:rPr>
        <w:t xml:space="preserve">Lo scorso mese ho </w:t>
      </w:r>
      <w:r>
        <w:rPr>
          <w:rStyle w:val="grame"/>
          <w:rFonts w:ascii="Verdana" w:hAnsi="Verdana"/>
          <w:sz w:val="20"/>
          <w:szCs w:val="20"/>
        </w:rPr>
        <w:t>annunciate</w:t>
      </w:r>
      <w:r>
        <w:rPr>
          <w:rFonts w:ascii="Verdana" w:hAnsi="Verdana"/>
          <w:sz w:val="20"/>
          <w:szCs w:val="20"/>
        </w:rPr>
        <w:t xml:space="preserve"> che il mio libro </w:t>
      </w:r>
      <w:r>
        <w:rPr>
          <w:rFonts w:ascii="Verdana" w:hAnsi="Verdana"/>
          <w:i/>
          <w:iCs/>
          <w:sz w:val="20"/>
          <w:szCs w:val="20"/>
        </w:rPr>
        <w:t xml:space="preserve">The </w:t>
      </w:r>
      <w:proofErr w:type="spellStart"/>
      <w:r>
        <w:rPr>
          <w:rStyle w:val="spelle"/>
          <w:rFonts w:ascii="Verdana" w:hAnsi="Verdana"/>
          <w:i/>
          <w:iCs/>
          <w:sz w:val="20"/>
          <w:szCs w:val="20"/>
        </w:rPr>
        <w:t>Shaman’s</w:t>
      </w:r>
      <w:proofErr w:type="spellEnd"/>
      <w:r>
        <w:rPr>
          <w:rFonts w:ascii="Verdana" w:hAnsi="Verdana"/>
          <w:i/>
          <w:iCs/>
          <w:sz w:val="20"/>
          <w:szCs w:val="20"/>
        </w:rPr>
        <w:t xml:space="preserve"> Toolkit </w:t>
      </w:r>
      <w:r>
        <w:rPr>
          <w:rFonts w:ascii="Verdana" w:hAnsi="Verdana"/>
          <w:sz w:val="20"/>
          <w:szCs w:val="20"/>
        </w:rPr>
        <w:t xml:space="preserve">è disponibile. Mi sono anche impegnata per fare sapere alle persone che questo è lo stesso libro </w:t>
      </w:r>
      <w:proofErr w:type="spellStart"/>
      <w:r>
        <w:rPr>
          <w:rStyle w:val="spelle"/>
          <w:rFonts w:ascii="Verdana" w:hAnsi="Verdana"/>
          <w:i/>
          <w:iCs/>
          <w:sz w:val="20"/>
          <w:szCs w:val="20"/>
        </w:rPr>
        <w:t>How</w:t>
      </w:r>
      <w:proofErr w:type="spellEnd"/>
      <w:r>
        <w:rPr>
          <w:rFonts w:ascii="Verdana" w:hAnsi="Verdana"/>
          <w:i/>
          <w:iCs/>
          <w:sz w:val="20"/>
          <w:szCs w:val="20"/>
        </w:rPr>
        <w:t xml:space="preserve"> </w:t>
      </w:r>
      <w:proofErr w:type="spellStart"/>
      <w:r>
        <w:rPr>
          <w:rStyle w:val="spelle"/>
          <w:rFonts w:ascii="Verdana" w:hAnsi="Verdana"/>
          <w:i/>
          <w:iCs/>
          <w:sz w:val="20"/>
          <w:szCs w:val="20"/>
        </w:rPr>
        <w:t>to</w:t>
      </w:r>
      <w:proofErr w:type="spellEnd"/>
      <w:r>
        <w:rPr>
          <w:rFonts w:ascii="Verdana" w:hAnsi="Verdana"/>
          <w:i/>
          <w:iCs/>
          <w:sz w:val="20"/>
          <w:szCs w:val="20"/>
        </w:rPr>
        <w:t xml:space="preserve"> </w:t>
      </w:r>
      <w:proofErr w:type="spellStart"/>
      <w:r>
        <w:rPr>
          <w:rStyle w:val="spelle"/>
          <w:rFonts w:ascii="Verdana" w:hAnsi="Verdana"/>
          <w:i/>
          <w:iCs/>
          <w:sz w:val="20"/>
          <w:szCs w:val="20"/>
        </w:rPr>
        <w:t>Thrive</w:t>
      </w:r>
      <w:proofErr w:type="spellEnd"/>
      <w:r>
        <w:rPr>
          <w:rFonts w:ascii="Verdana" w:hAnsi="Verdana"/>
          <w:i/>
          <w:iCs/>
          <w:sz w:val="20"/>
          <w:szCs w:val="20"/>
        </w:rPr>
        <w:t xml:space="preserve"> in </w:t>
      </w:r>
      <w:proofErr w:type="spellStart"/>
      <w:r>
        <w:rPr>
          <w:rStyle w:val="spelle"/>
          <w:rFonts w:ascii="Verdana" w:hAnsi="Verdana"/>
          <w:i/>
          <w:iCs/>
          <w:sz w:val="20"/>
          <w:szCs w:val="20"/>
        </w:rPr>
        <w:t>Changing</w:t>
      </w:r>
      <w:proofErr w:type="spellEnd"/>
      <w:r>
        <w:rPr>
          <w:rFonts w:ascii="Verdana" w:hAnsi="Verdana"/>
          <w:i/>
          <w:iCs/>
          <w:sz w:val="20"/>
          <w:szCs w:val="20"/>
        </w:rPr>
        <w:t xml:space="preserve"> </w:t>
      </w:r>
      <w:proofErr w:type="spellStart"/>
      <w:r>
        <w:rPr>
          <w:rStyle w:val="spelle"/>
          <w:rFonts w:ascii="Verdana" w:hAnsi="Verdana"/>
          <w:i/>
          <w:iCs/>
          <w:sz w:val="20"/>
          <w:szCs w:val="20"/>
        </w:rPr>
        <w:t>Times</w:t>
      </w:r>
      <w:proofErr w:type="spellEnd"/>
      <w:r>
        <w:rPr>
          <w:rFonts w:ascii="Verdana" w:hAnsi="Verdana"/>
          <w:i/>
          <w:iCs/>
          <w:sz w:val="20"/>
          <w:szCs w:val="20"/>
        </w:rPr>
        <w:t xml:space="preserve">. </w:t>
      </w:r>
      <w:r>
        <w:rPr>
          <w:rFonts w:ascii="Verdana" w:hAnsi="Verdana"/>
          <w:sz w:val="20"/>
          <w:szCs w:val="20"/>
        </w:rPr>
        <w:t xml:space="preserve">Non voglio che la mia comunità spirituale sia delusa </w:t>
      </w:r>
      <w:r>
        <w:rPr>
          <w:rStyle w:val="grame"/>
          <w:rFonts w:ascii="Verdana" w:hAnsi="Verdana"/>
          <w:sz w:val="20"/>
          <w:szCs w:val="20"/>
        </w:rPr>
        <w:t>comperando</w:t>
      </w:r>
      <w:r>
        <w:rPr>
          <w:rFonts w:ascii="Verdana" w:hAnsi="Verdana"/>
          <w:sz w:val="20"/>
          <w:szCs w:val="20"/>
        </w:rPr>
        <w:t xml:space="preserve"> un libro che già possiede.</w:t>
      </w:r>
    </w:p>
    <w:p w:rsidR="002F0888" w:rsidRDefault="002F0888" w:rsidP="002F0888">
      <w:pPr>
        <w:jc w:val="both"/>
      </w:pPr>
      <w:r>
        <w:rPr>
          <w:rFonts w:ascii="Verdana" w:hAnsi="Verdana"/>
          <w:sz w:val="20"/>
          <w:szCs w:val="20"/>
        </w:rPr>
        <w:t> </w:t>
      </w:r>
    </w:p>
    <w:p w:rsidR="002F0888" w:rsidRDefault="002F0888" w:rsidP="002F0888">
      <w:pPr>
        <w:jc w:val="both"/>
        <w:rPr>
          <w:rFonts w:ascii="Verdana" w:hAnsi="Verdana"/>
          <w:sz w:val="20"/>
          <w:szCs w:val="20"/>
        </w:rPr>
      </w:pPr>
      <w:r>
        <w:rPr>
          <w:rFonts w:ascii="Verdana" w:hAnsi="Verdana"/>
          <w:sz w:val="20"/>
          <w:szCs w:val="20"/>
        </w:rPr>
        <w:t xml:space="preserve">Voglio anche parlarvi del potere di questo libro. Sono certa che molti di voi non </w:t>
      </w:r>
      <w:r>
        <w:rPr>
          <w:rStyle w:val="grame"/>
          <w:rFonts w:ascii="Verdana" w:hAnsi="Verdana"/>
          <w:sz w:val="20"/>
          <w:szCs w:val="20"/>
        </w:rPr>
        <w:t xml:space="preserve">lo </w:t>
      </w:r>
      <w:r>
        <w:rPr>
          <w:rFonts w:ascii="Verdana" w:hAnsi="Verdana"/>
          <w:sz w:val="20"/>
          <w:szCs w:val="20"/>
        </w:rPr>
        <w:t>ha letto.</w:t>
      </w:r>
    </w:p>
    <w:p w:rsidR="002F0888" w:rsidRDefault="002F0888" w:rsidP="002F0888">
      <w:pPr>
        <w:jc w:val="both"/>
      </w:pPr>
    </w:p>
    <w:p w:rsidR="002F0888" w:rsidRDefault="002F0888" w:rsidP="002F0888">
      <w:pPr>
        <w:jc w:val="both"/>
        <w:rPr>
          <w:rFonts w:ascii="Verdana" w:hAnsi="Verdana"/>
          <w:sz w:val="20"/>
          <w:szCs w:val="20"/>
        </w:rPr>
      </w:pPr>
      <w:r>
        <w:rPr>
          <w:rFonts w:ascii="Verdana" w:hAnsi="Verdana"/>
          <w:sz w:val="20"/>
          <w:szCs w:val="20"/>
        </w:rPr>
        <w:t xml:space="preserve">Mi piace veramente questo libro poiché è pieno di strumenti per mantenere uno stato di speranza mentre il mondo cambia e la vita </w:t>
      </w:r>
      <w:r>
        <w:rPr>
          <w:rStyle w:val="grame"/>
          <w:rFonts w:ascii="Verdana" w:hAnsi="Verdana"/>
          <w:sz w:val="20"/>
          <w:szCs w:val="20"/>
        </w:rPr>
        <w:t xml:space="preserve">si </w:t>
      </w:r>
      <w:r>
        <w:rPr>
          <w:rFonts w:ascii="Verdana" w:hAnsi="Verdana"/>
          <w:sz w:val="20"/>
          <w:szCs w:val="20"/>
        </w:rPr>
        <w:t>intensifica. È ricco di pratiche che aiutano a trasformare le convinzioni che possono essere vecchie in modo che sia possibile creare il mondo in cui desiderate vivere per voi, per tutte le forme viventi e la terra.</w:t>
      </w:r>
    </w:p>
    <w:p w:rsidR="002F0888" w:rsidRDefault="002F0888" w:rsidP="002F0888">
      <w:pPr>
        <w:jc w:val="both"/>
      </w:pPr>
    </w:p>
    <w:p w:rsidR="002F0888" w:rsidRDefault="002F0888" w:rsidP="002F0888">
      <w:pPr>
        <w:jc w:val="both"/>
      </w:pPr>
      <w:r>
        <w:rPr>
          <w:rFonts w:ascii="Verdana" w:hAnsi="Verdana"/>
          <w:sz w:val="20"/>
          <w:szCs w:val="20"/>
        </w:rPr>
        <w:t xml:space="preserve">Ho scritto questo libro per lettori non sciamanici, con un linguaggio che accontenta tutti e le pratiche sono di facile esecuzione sia </w:t>
      </w:r>
      <w:r>
        <w:rPr>
          <w:rStyle w:val="grame"/>
          <w:rFonts w:ascii="Verdana" w:hAnsi="Verdana"/>
          <w:sz w:val="20"/>
          <w:szCs w:val="20"/>
        </w:rPr>
        <w:t>che</w:t>
      </w:r>
      <w:r>
        <w:rPr>
          <w:rFonts w:ascii="Verdana" w:hAnsi="Verdana"/>
          <w:sz w:val="20"/>
          <w:szCs w:val="20"/>
        </w:rPr>
        <w:t xml:space="preserve"> abbiate già fatto qualche pratica spirituale o niente.</w:t>
      </w:r>
    </w:p>
    <w:p w:rsidR="002F0888" w:rsidRDefault="002F0888" w:rsidP="002F0888">
      <w:pPr>
        <w:jc w:val="both"/>
        <w:rPr>
          <w:rFonts w:ascii="Verdana" w:hAnsi="Verdana"/>
          <w:sz w:val="20"/>
          <w:szCs w:val="20"/>
        </w:rPr>
      </w:pPr>
      <w:r>
        <w:rPr>
          <w:rFonts w:ascii="Verdana" w:hAnsi="Verdana"/>
          <w:sz w:val="20"/>
          <w:szCs w:val="20"/>
        </w:rPr>
        <w:t xml:space="preserve">Come ho scritto lo scorso mese è molto importante rimanere in uno stato di speranza </w:t>
      </w:r>
      <w:r>
        <w:rPr>
          <w:rStyle w:val="grame"/>
          <w:rFonts w:ascii="Verdana" w:hAnsi="Verdana"/>
          <w:sz w:val="20"/>
          <w:szCs w:val="20"/>
        </w:rPr>
        <w:t>ed</w:t>
      </w:r>
      <w:r>
        <w:rPr>
          <w:rFonts w:ascii="Verdana" w:hAnsi="Verdana"/>
          <w:sz w:val="20"/>
          <w:szCs w:val="20"/>
        </w:rPr>
        <w:t xml:space="preserve"> imparare a proiettare il meglio di </w:t>
      </w:r>
      <w:proofErr w:type="spellStart"/>
      <w:r>
        <w:rPr>
          <w:rStyle w:val="spelle"/>
          <w:rFonts w:ascii="Verdana" w:hAnsi="Verdana"/>
          <w:sz w:val="20"/>
          <w:szCs w:val="20"/>
        </w:rPr>
        <w:t>sè</w:t>
      </w:r>
      <w:proofErr w:type="spellEnd"/>
      <w:r>
        <w:rPr>
          <w:rFonts w:ascii="Verdana" w:hAnsi="Verdana"/>
          <w:sz w:val="20"/>
          <w:szCs w:val="20"/>
        </w:rPr>
        <w:t xml:space="preserve"> stessi e del pianeta. Lavorare spiritualmente è il modo con cui noi tutti possiamo raccogliere le nostre energie per creare un cambiamento positivo.</w:t>
      </w:r>
    </w:p>
    <w:p w:rsidR="002F0888" w:rsidRDefault="002F0888" w:rsidP="002F0888">
      <w:pPr>
        <w:jc w:val="both"/>
      </w:pPr>
    </w:p>
    <w:p w:rsidR="002F0888" w:rsidRDefault="002F0888" w:rsidP="002F0888">
      <w:pPr>
        <w:jc w:val="both"/>
      </w:pPr>
      <w:r w:rsidRPr="002F0888">
        <w:rPr>
          <w:rFonts w:ascii="Verdana" w:hAnsi="Verdana"/>
          <w:sz w:val="20"/>
          <w:szCs w:val="20"/>
        </w:rPr>
        <w:t xml:space="preserve">Se non </w:t>
      </w:r>
      <w:r w:rsidRPr="002F0888">
        <w:rPr>
          <w:rStyle w:val="spelle"/>
          <w:rFonts w:ascii="Verdana" w:hAnsi="Verdana"/>
          <w:sz w:val="20"/>
          <w:szCs w:val="20"/>
        </w:rPr>
        <w:t>avete</w:t>
      </w:r>
      <w:r w:rsidRPr="002F0888">
        <w:rPr>
          <w:rFonts w:ascii="Verdana" w:hAnsi="Verdana"/>
          <w:sz w:val="20"/>
          <w:szCs w:val="20"/>
        </w:rPr>
        <w:t xml:space="preserve"> </w:t>
      </w:r>
      <w:r w:rsidRPr="002F0888">
        <w:rPr>
          <w:rStyle w:val="spelle"/>
          <w:rFonts w:ascii="Verdana" w:hAnsi="Verdana"/>
          <w:sz w:val="20"/>
          <w:szCs w:val="20"/>
        </w:rPr>
        <w:t>ancora</w:t>
      </w:r>
      <w:r w:rsidRPr="002F0888">
        <w:rPr>
          <w:rFonts w:ascii="Verdana" w:hAnsi="Verdana"/>
          <w:sz w:val="20"/>
          <w:szCs w:val="20"/>
        </w:rPr>
        <w:t xml:space="preserve"> </w:t>
      </w:r>
      <w:r w:rsidRPr="002F0888">
        <w:rPr>
          <w:rStyle w:val="spelle"/>
          <w:rFonts w:ascii="Verdana" w:hAnsi="Verdana"/>
          <w:sz w:val="20"/>
          <w:szCs w:val="20"/>
        </w:rPr>
        <w:t>letto</w:t>
      </w:r>
      <w:r w:rsidRPr="002F0888">
        <w:rPr>
          <w:rFonts w:ascii="Verdana" w:hAnsi="Verdana"/>
          <w:sz w:val="20"/>
          <w:szCs w:val="20"/>
        </w:rPr>
        <w:t xml:space="preserve"> </w:t>
      </w:r>
      <w:proofErr w:type="spellStart"/>
      <w:r w:rsidRPr="002F0888">
        <w:rPr>
          <w:rFonts w:ascii="Verdana" w:hAnsi="Verdana"/>
          <w:i/>
          <w:iCs/>
          <w:sz w:val="20"/>
          <w:szCs w:val="20"/>
        </w:rPr>
        <w:t>How</w:t>
      </w:r>
      <w:proofErr w:type="spellEnd"/>
      <w:r w:rsidRPr="002F0888">
        <w:rPr>
          <w:rFonts w:ascii="Verdana" w:hAnsi="Verdana"/>
          <w:i/>
          <w:iCs/>
          <w:sz w:val="20"/>
          <w:szCs w:val="20"/>
        </w:rPr>
        <w:t xml:space="preserve"> </w:t>
      </w:r>
      <w:proofErr w:type="spellStart"/>
      <w:r w:rsidRPr="002F0888">
        <w:rPr>
          <w:rFonts w:ascii="Verdana" w:hAnsi="Verdana"/>
          <w:i/>
          <w:iCs/>
          <w:sz w:val="20"/>
          <w:szCs w:val="20"/>
        </w:rPr>
        <w:t>to</w:t>
      </w:r>
      <w:proofErr w:type="spellEnd"/>
      <w:r w:rsidRPr="002F0888">
        <w:rPr>
          <w:rFonts w:ascii="Verdana" w:hAnsi="Verdana"/>
          <w:i/>
          <w:iCs/>
          <w:sz w:val="20"/>
          <w:szCs w:val="20"/>
        </w:rPr>
        <w:t xml:space="preserve"> </w:t>
      </w:r>
      <w:proofErr w:type="spellStart"/>
      <w:r w:rsidRPr="002F0888">
        <w:rPr>
          <w:rFonts w:ascii="Verdana" w:hAnsi="Verdana"/>
          <w:i/>
          <w:iCs/>
          <w:sz w:val="20"/>
          <w:szCs w:val="20"/>
        </w:rPr>
        <w:t>Thrive</w:t>
      </w:r>
      <w:proofErr w:type="spellEnd"/>
      <w:r w:rsidRPr="002F0888">
        <w:rPr>
          <w:rFonts w:ascii="Verdana" w:hAnsi="Verdana"/>
          <w:i/>
          <w:iCs/>
          <w:sz w:val="20"/>
          <w:szCs w:val="20"/>
        </w:rPr>
        <w:t xml:space="preserve"> in </w:t>
      </w:r>
      <w:proofErr w:type="spellStart"/>
      <w:r w:rsidRPr="002F0888">
        <w:rPr>
          <w:rFonts w:ascii="Verdana" w:hAnsi="Verdana"/>
          <w:i/>
          <w:iCs/>
          <w:sz w:val="20"/>
          <w:szCs w:val="20"/>
        </w:rPr>
        <w:t>Changing</w:t>
      </w:r>
      <w:proofErr w:type="spellEnd"/>
      <w:r w:rsidRPr="002F0888">
        <w:rPr>
          <w:rFonts w:ascii="Verdana" w:hAnsi="Verdana"/>
          <w:i/>
          <w:iCs/>
          <w:sz w:val="20"/>
          <w:szCs w:val="20"/>
        </w:rPr>
        <w:t xml:space="preserve"> </w:t>
      </w:r>
      <w:proofErr w:type="spellStart"/>
      <w:r w:rsidRPr="002F0888">
        <w:rPr>
          <w:rFonts w:ascii="Verdana" w:hAnsi="Verdana"/>
          <w:i/>
          <w:iCs/>
          <w:sz w:val="20"/>
          <w:szCs w:val="20"/>
        </w:rPr>
        <w:t>Times</w:t>
      </w:r>
      <w:proofErr w:type="spellEnd"/>
      <w:r w:rsidRPr="002F0888">
        <w:rPr>
          <w:rStyle w:val="grame"/>
          <w:rFonts w:ascii="Verdana" w:hAnsi="Verdana"/>
          <w:i/>
          <w:iCs/>
          <w:sz w:val="20"/>
          <w:szCs w:val="20"/>
        </w:rPr>
        <w:t xml:space="preserve">, </w:t>
      </w:r>
      <w:r w:rsidRPr="002F0888">
        <w:rPr>
          <w:rStyle w:val="grame"/>
          <w:rFonts w:ascii="Verdana" w:hAnsi="Verdana"/>
          <w:sz w:val="20"/>
          <w:szCs w:val="20"/>
        </w:rPr>
        <w:t> vi</w:t>
      </w:r>
      <w:r w:rsidRPr="002F0888">
        <w:rPr>
          <w:rFonts w:ascii="Verdana" w:hAnsi="Verdana"/>
          <w:sz w:val="20"/>
          <w:szCs w:val="20"/>
        </w:rPr>
        <w:t xml:space="preserve"> </w:t>
      </w:r>
      <w:r w:rsidRPr="002F0888">
        <w:rPr>
          <w:rStyle w:val="spelle"/>
          <w:rFonts w:ascii="Verdana" w:hAnsi="Verdana"/>
          <w:sz w:val="20"/>
          <w:szCs w:val="20"/>
        </w:rPr>
        <w:t>incoraggio</w:t>
      </w:r>
      <w:r w:rsidRPr="002F0888">
        <w:rPr>
          <w:rFonts w:ascii="Verdana" w:hAnsi="Verdana"/>
          <w:sz w:val="20"/>
          <w:szCs w:val="20"/>
        </w:rPr>
        <w:t xml:space="preserve"> a </w:t>
      </w:r>
      <w:r w:rsidRPr="002F0888">
        <w:rPr>
          <w:rStyle w:val="spelle"/>
          <w:rFonts w:ascii="Verdana" w:hAnsi="Verdana"/>
          <w:sz w:val="20"/>
          <w:szCs w:val="20"/>
        </w:rPr>
        <w:t>leggere</w:t>
      </w:r>
      <w:r w:rsidRPr="002F0888">
        <w:rPr>
          <w:rFonts w:ascii="Verdana" w:hAnsi="Verdana"/>
          <w:sz w:val="20"/>
          <w:szCs w:val="20"/>
        </w:rPr>
        <w:t xml:space="preserve"> </w:t>
      </w:r>
      <w:r w:rsidRPr="002F0888">
        <w:rPr>
          <w:rFonts w:ascii="Verdana" w:hAnsi="Verdana"/>
          <w:i/>
          <w:iCs/>
          <w:sz w:val="20"/>
          <w:szCs w:val="20"/>
        </w:rPr>
        <w:t xml:space="preserve">The </w:t>
      </w:r>
      <w:proofErr w:type="spellStart"/>
      <w:r w:rsidRPr="002F0888">
        <w:rPr>
          <w:rFonts w:ascii="Verdana" w:hAnsi="Verdana"/>
          <w:i/>
          <w:iCs/>
          <w:sz w:val="20"/>
          <w:szCs w:val="20"/>
        </w:rPr>
        <w:t>Shaman’s</w:t>
      </w:r>
      <w:proofErr w:type="spellEnd"/>
      <w:r w:rsidRPr="002F0888">
        <w:rPr>
          <w:rFonts w:ascii="Verdana" w:hAnsi="Verdana"/>
          <w:i/>
          <w:iCs/>
          <w:sz w:val="20"/>
          <w:szCs w:val="20"/>
        </w:rPr>
        <w:t xml:space="preserve"> Toolkit.</w:t>
      </w:r>
    </w:p>
    <w:p w:rsidR="002F0888" w:rsidRDefault="002F0888" w:rsidP="002F0888">
      <w:pPr>
        <w:jc w:val="both"/>
      </w:pPr>
      <w:r w:rsidRPr="002F0888">
        <w:rPr>
          <w:rFonts w:ascii="Verdana" w:hAnsi="Verdana"/>
          <w:sz w:val="20"/>
          <w:szCs w:val="20"/>
        </w:rPr>
        <w:t> </w:t>
      </w:r>
    </w:p>
    <w:p w:rsidR="002F0888" w:rsidRDefault="002F0888" w:rsidP="002F0888">
      <w:pPr>
        <w:jc w:val="both"/>
        <w:rPr>
          <w:rFonts w:ascii="Verdana" w:hAnsi="Verdana"/>
          <w:sz w:val="20"/>
          <w:szCs w:val="20"/>
        </w:rPr>
      </w:pPr>
      <w:r w:rsidRPr="002F0888">
        <w:rPr>
          <w:rFonts w:ascii="Verdana" w:hAnsi="Verdana"/>
          <w:sz w:val="20"/>
          <w:szCs w:val="20"/>
        </w:rPr>
        <w:t xml:space="preserve">La </w:t>
      </w:r>
      <w:r w:rsidRPr="002F0888">
        <w:rPr>
          <w:rStyle w:val="grame"/>
          <w:rFonts w:ascii="Verdana" w:hAnsi="Verdana"/>
          <w:sz w:val="20"/>
          <w:szCs w:val="20"/>
        </w:rPr>
        <w:t>luna</w:t>
      </w:r>
      <w:r w:rsidRPr="002F0888">
        <w:rPr>
          <w:rFonts w:ascii="Verdana" w:hAnsi="Verdana"/>
          <w:sz w:val="20"/>
          <w:szCs w:val="20"/>
        </w:rPr>
        <w:t xml:space="preserve"> </w:t>
      </w:r>
      <w:r w:rsidRPr="002F0888">
        <w:rPr>
          <w:rStyle w:val="spelle"/>
          <w:rFonts w:ascii="Verdana" w:hAnsi="Verdana"/>
          <w:sz w:val="20"/>
          <w:szCs w:val="20"/>
        </w:rPr>
        <w:t>piena</w:t>
      </w:r>
      <w:r w:rsidRPr="002F0888">
        <w:rPr>
          <w:rFonts w:ascii="Verdana" w:hAnsi="Verdana"/>
          <w:sz w:val="20"/>
          <w:szCs w:val="20"/>
        </w:rPr>
        <w:t xml:space="preserve"> è </w:t>
      </w:r>
      <w:r w:rsidRPr="002F0888">
        <w:rPr>
          <w:rStyle w:val="spelle"/>
          <w:rFonts w:ascii="Verdana" w:hAnsi="Verdana"/>
          <w:sz w:val="20"/>
          <w:szCs w:val="20"/>
        </w:rPr>
        <w:t>il</w:t>
      </w:r>
      <w:r w:rsidRPr="002F0888">
        <w:rPr>
          <w:rFonts w:ascii="Verdana" w:hAnsi="Verdana"/>
          <w:sz w:val="20"/>
          <w:szCs w:val="20"/>
        </w:rPr>
        <w:t xml:space="preserve"> 20 </w:t>
      </w:r>
      <w:r w:rsidRPr="002F0888">
        <w:rPr>
          <w:rStyle w:val="spelle"/>
          <w:rFonts w:ascii="Verdana" w:hAnsi="Verdana"/>
          <w:sz w:val="20"/>
          <w:szCs w:val="20"/>
        </w:rPr>
        <w:t>agosto</w:t>
      </w:r>
      <w:r w:rsidRPr="002F0888">
        <w:rPr>
          <w:rFonts w:ascii="Verdana" w:hAnsi="Verdana"/>
          <w:sz w:val="20"/>
          <w:szCs w:val="20"/>
        </w:rPr>
        <w:t xml:space="preserve">. </w:t>
      </w:r>
      <w:r>
        <w:rPr>
          <w:rFonts w:ascii="Verdana" w:hAnsi="Verdana"/>
          <w:sz w:val="20"/>
          <w:szCs w:val="20"/>
        </w:rPr>
        <w:t xml:space="preserve">Preparatevi </w:t>
      </w:r>
      <w:r>
        <w:rPr>
          <w:rStyle w:val="grame"/>
          <w:rFonts w:ascii="Verdana" w:hAnsi="Verdana"/>
          <w:sz w:val="20"/>
          <w:szCs w:val="20"/>
        </w:rPr>
        <w:t>ed</w:t>
      </w:r>
      <w:r>
        <w:rPr>
          <w:rFonts w:ascii="Verdana" w:hAnsi="Verdana"/>
          <w:sz w:val="20"/>
          <w:szCs w:val="20"/>
        </w:rPr>
        <w:t xml:space="preserve"> uscite dalla vostra coscienza ordinaria in modo che possiate sperimentare l’energia illimitata della luce divina e dell’amore che sta al proprio interno. Voi </w:t>
      </w:r>
      <w:r>
        <w:rPr>
          <w:rStyle w:val="grame"/>
          <w:rFonts w:ascii="Verdana" w:hAnsi="Verdana"/>
          <w:sz w:val="20"/>
          <w:szCs w:val="20"/>
        </w:rPr>
        <w:t>site</w:t>
      </w:r>
      <w:r>
        <w:rPr>
          <w:rFonts w:ascii="Verdana" w:hAnsi="Verdana"/>
          <w:sz w:val="20"/>
          <w:szCs w:val="20"/>
        </w:rPr>
        <w:t xml:space="preserve"> luce divina e amore. Irraggiate questa luce in tutta la rete della vita. Alimentate la terra dentro e fuori con la </w:t>
      </w:r>
      <w:r>
        <w:rPr>
          <w:rStyle w:val="grame"/>
          <w:rFonts w:ascii="Verdana" w:hAnsi="Verdana"/>
          <w:sz w:val="20"/>
          <w:szCs w:val="20"/>
        </w:rPr>
        <w:t>luce.</w:t>
      </w:r>
      <w:r>
        <w:rPr>
          <w:rFonts w:ascii="Verdana" w:hAnsi="Verdana"/>
          <w:sz w:val="20"/>
          <w:szCs w:val="20"/>
        </w:rPr>
        <w:t xml:space="preserve">, Unitevi con altri migliaia che stanno facendo la stessa cosa. Se </w:t>
      </w:r>
      <w:r>
        <w:rPr>
          <w:rStyle w:val="grame"/>
          <w:rFonts w:ascii="Verdana" w:hAnsi="Verdana"/>
          <w:sz w:val="20"/>
          <w:szCs w:val="20"/>
        </w:rPr>
        <w:t>siete</w:t>
      </w:r>
      <w:r>
        <w:rPr>
          <w:rFonts w:ascii="Verdana" w:hAnsi="Verdana"/>
          <w:sz w:val="20"/>
          <w:szCs w:val="20"/>
        </w:rPr>
        <w:t xml:space="preserve"> nuovi lettori delle Notizie di Trasmutazione </w:t>
      </w:r>
      <w:r>
        <w:rPr>
          <w:rStyle w:val="spelle"/>
          <w:rFonts w:ascii="Verdana" w:hAnsi="Verdana"/>
          <w:sz w:val="20"/>
          <w:szCs w:val="20"/>
        </w:rPr>
        <w:t>visitate</w:t>
      </w:r>
      <w:r>
        <w:rPr>
          <w:rFonts w:ascii="Verdana" w:hAnsi="Verdana"/>
          <w:sz w:val="20"/>
          <w:szCs w:val="20"/>
        </w:rPr>
        <w:t xml:space="preserve"> la sezione ‘Creare una Rete Umana di </w:t>
      </w:r>
      <w:proofErr w:type="spellStart"/>
      <w:r>
        <w:rPr>
          <w:rStyle w:val="spelle"/>
          <w:rFonts w:ascii="Verdana" w:hAnsi="Verdana"/>
          <w:sz w:val="20"/>
          <w:szCs w:val="20"/>
        </w:rPr>
        <w:t>Luce’</w:t>
      </w:r>
      <w:proofErr w:type="spellEnd"/>
      <w:r>
        <w:rPr>
          <w:rFonts w:ascii="Verdana" w:hAnsi="Verdana"/>
          <w:sz w:val="20"/>
          <w:szCs w:val="20"/>
        </w:rPr>
        <w:t xml:space="preserve"> alla pagina iniziale di questo sito per leggere le istruzioni sulla cerimonia di luna piena.</w:t>
      </w:r>
    </w:p>
    <w:p w:rsidR="002F0888" w:rsidRDefault="002F0888" w:rsidP="002F0888">
      <w:pPr>
        <w:jc w:val="both"/>
      </w:pPr>
    </w:p>
    <w:p w:rsidR="002F0888" w:rsidRDefault="002F0888" w:rsidP="002F0888">
      <w:pPr>
        <w:jc w:val="both"/>
        <w:rPr>
          <w:rFonts w:ascii="Verdana" w:hAnsi="Verdana"/>
          <w:sz w:val="20"/>
          <w:szCs w:val="20"/>
        </w:rPr>
      </w:pPr>
      <w:r>
        <w:rPr>
          <w:rFonts w:ascii="Verdana" w:hAnsi="Verdana"/>
          <w:sz w:val="20"/>
          <w:szCs w:val="20"/>
        </w:rPr>
        <w:t xml:space="preserve">Mentre guido verso casa facendo le mie commissioni sono passata davanti ad una chiesa che mette all’esterno dei manifesti </w:t>
      </w:r>
      <w:r>
        <w:rPr>
          <w:rStyle w:val="grame"/>
          <w:rFonts w:ascii="Verdana" w:hAnsi="Verdana"/>
          <w:sz w:val="20"/>
          <w:szCs w:val="20"/>
        </w:rPr>
        <w:t>stimolante</w:t>
      </w:r>
      <w:r>
        <w:rPr>
          <w:rFonts w:ascii="Verdana" w:hAnsi="Verdana"/>
          <w:sz w:val="20"/>
          <w:szCs w:val="20"/>
        </w:rPr>
        <w:t>.</w:t>
      </w:r>
    </w:p>
    <w:p w:rsidR="002F0888" w:rsidRDefault="002F0888" w:rsidP="002F0888">
      <w:pPr>
        <w:jc w:val="both"/>
      </w:pPr>
    </w:p>
    <w:p w:rsidR="002F0888" w:rsidRDefault="002F0888" w:rsidP="002F0888">
      <w:pPr>
        <w:jc w:val="both"/>
        <w:rPr>
          <w:rFonts w:ascii="Verdana" w:hAnsi="Verdana"/>
          <w:sz w:val="20"/>
          <w:szCs w:val="20"/>
        </w:rPr>
      </w:pPr>
      <w:r>
        <w:rPr>
          <w:rStyle w:val="grame"/>
          <w:rFonts w:ascii="Verdana" w:hAnsi="Verdana"/>
          <w:sz w:val="20"/>
          <w:szCs w:val="20"/>
        </w:rPr>
        <w:t>Trovo</w:t>
      </w:r>
      <w:r>
        <w:rPr>
          <w:rFonts w:ascii="Verdana" w:hAnsi="Verdana"/>
          <w:sz w:val="20"/>
          <w:szCs w:val="20"/>
        </w:rPr>
        <w:t xml:space="preserve"> che qualche volta espongano dei detti che mi ispirano veramente.</w:t>
      </w:r>
    </w:p>
    <w:p w:rsidR="002F0888" w:rsidRDefault="002F0888" w:rsidP="002F0888">
      <w:pPr>
        <w:jc w:val="both"/>
      </w:pPr>
    </w:p>
    <w:p w:rsidR="002F0888" w:rsidRDefault="002F0888" w:rsidP="002F0888">
      <w:pPr>
        <w:jc w:val="both"/>
        <w:rPr>
          <w:rFonts w:ascii="Verdana" w:hAnsi="Verdana"/>
          <w:sz w:val="20"/>
          <w:szCs w:val="20"/>
        </w:rPr>
      </w:pPr>
      <w:r>
        <w:rPr>
          <w:rFonts w:ascii="Verdana" w:hAnsi="Verdana"/>
          <w:sz w:val="20"/>
          <w:szCs w:val="20"/>
        </w:rPr>
        <w:t>Questo mese hanno messo:</w:t>
      </w:r>
    </w:p>
    <w:p w:rsidR="002F0888" w:rsidRDefault="002F0888" w:rsidP="002F0888">
      <w:pPr>
        <w:jc w:val="both"/>
      </w:pPr>
    </w:p>
    <w:p w:rsidR="002F0888" w:rsidRDefault="002F0888" w:rsidP="002F0888">
      <w:pPr>
        <w:jc w:val="both"/>
      </w:pPr>
      <w:r>
        <w:rPr>
          <w:rFonts w:ascii="Verdana" w:hAnsi="Verdana"/>
          <w:sz w:val="20"/>
          <w:szCs w:val="20"/>
        </w:rPr>
        <w:t xml:space="preserve">Se il vostro giorno è contornato da </w:t>
      </w:r>
      <w:r>
        <w:rPr>
          <w:rStyle w:val="grame"/>
          <w:rFonts w:ascii="Verdana" w:hAnsi="Verdana"/>
          <w:sz w:val="20"/>
          <w:szCs w:val="20"/>
        </w:rPr>
        <w:t>preghiere</w:t>
      </w:r>
      <w:r>
        <w:rPr>
          <w:rFonts w:ascii="Verdana" w:hAnsi="Verdana"/>
          <w:sz w:val="20"/>
          <w:szCs w:val="20"/>
        </w:rPr>
        <w:t xml:space="preserve"> è meno probabile che si sfasci.</w:t>
      </w:r>
    </w:p>
    <w:p w:rsidR="002F0888" w:rsidRDefault="002F0888" w:rsidP="002F0888">
      <w:pPr>
        <w:jc w:val="both"/>
      </w:pPr>
      <w:r>
        <w:rPr>
          <w:rFonts w:ascii="Verdana" w:hAnsi="Verdana"/>
          <w:sz w:val="20"/>
          <w:szCs w:val="20"/>
        </w:rPr>
        <w:t> </w:t>
      </w:r>
    </w:p>
    <w:p w:rsidR="002F0888" w:rsidRDefault="002F0888" w:rsidP="002F0888">
      <w:pPr>
        <w:jc w:val="both"/>
        <w:rPr>
          <w:rFonts w:ascii="Verdana" w:hAnsi="Verdana"/>
          <w:sz w:val="20"/>
          <w:szCs w:val="20"/>
        </w:rPr>
      </w:pPr>
      <w:r>
        <w:rPr>
          <w:rFonts w:ascii="Verdana" w:hAnsi="Verdana"/>
          <w:sz w:val="20"/>
          <w:szCs w:val="20"/>
        </w:rPr>
        <w:t>Contorniamo i nostri giorni con preghiere e con il nostro lavoro spirituale che proviene dal luogo più profondo di noi stessi.</w:t>
      </w:r>
    </w:p>
    <w:p w:rsidR="002F0888" w:rsidRDefault="002F0888" w:rsidP="002F0888">
      <w:pPr>
        <w:jc w:val="both"/>
        <w:rPr>
          <w:rFonts w:ascii="Verdana" w:hAnsi="Verdana"/>
          <w:sz w:val="20"/>
          <w:szCs w:val="20"/>
        </w:rPr>
      </w:pPr>
    </w:p>
    <w:p w:rsidR="002F0888" w:rsidRDefault="002F0888" w:rsidP="002F0888">
      <w:pPr>
        <w:jc w:val="both"/>
        <w:rPr>
          <w:rFonts w:ascii="Verdana" w:hAnsi="Verdana"/>
          <w:sz w:val="20"/>
          <w:szCs w:val="20"/>
        </w:rPr>
      </w:pPr>
    </w:p>
    <w:p w:rsidR="002F0888" w:rsidRDefault="002F0888" w:rsidP="002F0888">
      <w:pPr>
        <w:jc w:val="both"/>
        <w:rPr>
          <w:rFonts w:ascii="Verdana" w:hAnsi="Verdana"/>
          <w:sz w:val="20"/>
          <w:szCs w:val="20"/>
        </w:rPr>
      </w:pPr>
    </w:p>
    <w:p w:rsidR="002F0888" w:rsidRDefault="002F0888" w:rsidP="002F0888">
      <w:pPr>
        <w:jc w:val="both"/>
        <w:rPr>
          <w:rFonts w:ascii="Verdana" w:hAnsi="Verdana"/>
          <w:sz w:val="20"/>
          <w:szCs w:val="20"/>
        </w:rPr>
      </w:pPr>
    </w:p>
    <w:p w:rsidR="002F0888" w:rsidRDefault="002F0888" w:rsidP="002F0888">
      <w:pPr>
        <w:jc w:val="both"/>
        <w:rPr>
          <w:rFonts w:ascii="Verdana" w:hAnsi="Verdana"/>
          <w:sz w:val="20"/>
          <w:szCs w:val="20"/>
        </w:rPr>
      </w:pPr>
    </w:p>
    <w:p w:rsidR="002F0888" w:rsidRDefault="002F0888" w:rsidP="002F0888">
      <w:pPr>
        <w:jc w:val="both"/>
        <w:rPr>
          <w:rFonts w:ascii="Verdana" w:hAnsi="Verdana"/>
          <w:sz w:val="20"/>
          <w:szCs w:val="20"/>
        </w:rPr>
      </w:pPr>
    </w:p>
    <w:p w:rsidR="002F0888" w:rsidRDefault="002F0888" w:rsidP="002F0888">
      <w:pPr>
        <w:jc w:val="both"/>
        <w:rPr>
          <w:rFonts w:ascii="Verdana" w:hAnsi="Verdana"/>
          <w:sz w:val="20"/>
          <w:szCs w:val="20"/>
        </w:rPr>
      </w:pPr>
    </w:p>
    <w:p w:rsidR="002F0888" w:rsidRDefault="002F0888" w:rsidP="002F0888">
      <w:pPr>
        <w:jc w:val="both"/>
        <w:rPr>
          <w:rFonts w:ascii="Verdana" w:hAnsi="Verdana"/>
          <w:sz w:val="20"/>
          <w:szCs w:val="20"/>
        </w:rPr>
      </w:pPr>
    </w:p>
    <w:p w:rsidR="002F0888" w:rsidRDefault="002F0888" w:rsidP="002F0888">
      <w:pPr>
        <w:jc w:val="both"/>
        <w:rPr>
          <w:rFonts w:ascii="Verdana" w:hAnsi="Verdana"/>
          <w:sz w:val="20"/>
          <w:szCs w:val="20"/>
        </w:rPr>
      </w:pPr>
    </w:p>
    <w:p w:rsidR="002F0888" w:rsidRDefault="002F0888" w:rsidP="002F0888">
      <w:pPr>
        <w:jc w:val="both"/>
        <w:rPr>
          <w:rFonts w:ascii="Verdana" w:hAnsi="Verdana"/>
          <w:sz w:val="20"/>
          <w:szCs w:val="20"/>
        </w:rPr>
      </w:pPr>
    </w:p>
    <w:p w:rsidR="002F0888" w:rsidRDefault="002F0888" w:rsidP="002F0888">
      <w:pPr>
        <w:jc w:val="both"/>
      </w:pPr>
    </w:p>
    <w:p w:rsidR="002F0888" w:rsidRDefault="002F0888" w:rsidP="002F0888">
      <w:pPr>
        <w:pStyle w:val="NormaleWeb"/>
        <w:spacing w:before="0" w:beforeAutospacing="0" w:after="0" w:afterAutospacing="0"/>
        <w:jc w:val="center"/>
        <w:rPr>
          <w:rFonts w:ascii="Tempus Sans ITC" w:hAnsi="Tempus Sans ITC"/>
          <w:b/>
          <w:bCs/>
          <w:i/>
          <w:iCs/>
          <w:color w:val="663300"/>
          <w:sz w:val="27"/>
          <w:szCs w:val="27"/>
        </w:rPr>
      </w:pPr>
    </w:p>
    <w:p w:rsidR="002F0888" w:rsidRPr="002F0888" w:rsidRDefault="002F0888" w:rsidP="002F0888">
      <w:pPr>
        <w:pStyle w:val="NormaleWeb"/>
        <w:spacing w:before="0" w:beforeAutospacing="0" w:after="0" w:afterAutospacing="0"/>
        <w:jc w:val="center"/>
        <w:rPr>
          <w:lang w:val="en-US"/>
        </w:rPr>
      </w:pPr>
      <w:proofErr w:type="spellStart"/>
      <w:r w:rsidRPr="002F0888">
        <w:rPr>
          <w:rFonts w:ascii="Tempus Sans ITC" w:hAnsi="Tempus Sans ITC"/>
          <w:b/>
          <w:bCs/>
          <w:i/>
          <w:iCs/>
          <w:color w:val="663300"/>
          <w:sz w:val="27"/>
          <w:szCs w:val="27"/>
          <w:lang w:val="en-US"/>
        </w:rPr>
        <w:lastRenderedPageBreak/>
        <w:t>Gli</w:t>
      </w:r>
      <w:proofErr w:type="spellEnd"/>
      <w:r w:rsidRPr="002F0888">
        <w:rPr>
          <w:rFonts w:ascii="Tempus Sans ITC" w:hAnsi="Tempus Sans ITC"/>
          <w:b/>
          <w:bCs/>
          <w:i/>
          <w:iCs/>
          <w:color w:val="663300"/>
          <w:sz w:val="27"/>
          <w:szCs w:val="27"/>
          <w:lang w:val="en-US"/>
        </w:rPr>
        <w:t xml:space="preserve"> </w:t>
      </w:r>
      <w:proofErr w:type="spellStart"/>
      <w:r w:rsidRPr="002F0888">
        <w:rPr>
          <w:rFonts w:ascii="Tempus Sans ITC" w:hAnsi="Tempus Sans ITC"/>
          <w:b/>
          <w:bCs/>
          <w:i/>
          <w:iCs/>
          <w:color w:val="663300"/>
          <w:sz w:val="27"/>
          <w:szCs w:val="27"/>
          <w:lang w:val="en-US"/>
        </w:rPr>
        <w:t>Hathors</w:t>
      </w:r>
      <w:proofErr w:type="spellEnd"/>
      <w:r w:rsidRPr="002F0888">
        <w:rPr>
          <w:rFonts w:ascii="Tempus Sans ITC" w:hAnsi="Tempus Sans ITC"/>
          <w:b/>
          <w:bCs/>
          <w:i/>
          <w:iCs/>
          <w:color w:val="663300"/>
          <w:sz w:val="27"/>
          <w:szCs w:val="27"/>
          <w:lang w:val="en-US"/>
        </w:rPr>
        <w:t xml:space="preserve"> </w:t>
      </w:r>
    </w:p>
    <w:p w:rsidR="002F0888" w:rsidRPr="002F0888" w:rsidRDefault="002F0888" w:rsidP="002F0888">
      <w:pPr>
        <w:pStyle w:val="NormaleWeb"/>
        <w:spacing w:before="0" w:beforeAutospacing="0" w:after="0" w:afterAutospacing="0"/>
        <w:jc w:val="center"/>
        <w:rPr>
          <w:lang w:val="en-US"/>
        </w:rPr>
      </w:pPr>
      <w:proofErr w:type="spellStart"/>
      <w:r w:rsidRPr="002F0888">
        <w:rPr>
          <w:rFonts w:ascii="Tempus Sans ITC" w:hAnsi="Tempus Sans ITC"/>
          <w:b/>
          <w:bCs/>
          <w:i/>
          <w:iCs/>
          <w:color w:val="663300"/>
          <w:sz w:val="20"/>
          <w:szCs w:val="20"/>
          <w:lang w:val="en-US"/>
        </w:rPr>
        <w:t>attraverso</w:t>
      </w:r>
      <w:proofErr w:type="spellEnd"/>
      <w:r w:rsidRPr="002F0888">
        <w:rPr>
          <w:rFonts w:ascii="Tempus Sans ITC" w:hAnsi="Tempus Sans ITC"/>
          <w:b/>
          <w:bCs/>
          <w:i/>
          <w:iCs/>
          <w:color w:val="663300"/>
          <w:sz w:val="20"/>
          <w:szCs w:val="20"/>
          <w:lang w:val="en-US"/>
        </w:rPr>
        <w:t xml:space="preserve"> Tom Kenyon</w:t>
      </w:r>
    </w:p>
    <w:p w:rsidR="002F0888" w:rsidRPr="002F0888" w:rsidRDefault="002F0888" w:rsidP="002F0888">
      <w:pPr>
        <w:pStyle w:val="NormaleWeb"/>
        <w:spacing w:before="38" w:beforeAutospacing="0" w:after="38" w:afterAutospacing="0"/>
        <w:jc w:val="center"/>
        <w:rPr>
          <w:lang w:val="en-US"/>
        </w:rPr>
      </w:pPr>
      <w:r w:rsidRPr="002F0888">
        <w:rPr>
          <w:lang w:val="en-US"/>
        </w:rPr>
        <w:t> </w:t>
      </w:r>
    </w:p>
    <w:p w:rsidR="002F0888" w:rsidRPr="002F0888" w:rsidRDefault="002F0888" w:rsidP="002F0888">
      <w:pPr>
        <w:pStyle w:val="NormaleWeb"/>
        <w:spacing w:before="0" w:beforeAutospacing="0" w:after="0" w:afterAutospacing="0"/>
        <w:jc w:val="center"/>
        <w:rPr>
          <w:lang w:val="en-US"/>
        </w:rPr>
      </w:pPr>
      <w:proofErr w:type="spellStart"/>
      <w:r w:rsidRPr="002F0888">
        <w:rPr>
          <w:rFonts w:ascii="Tempus Sans ITC" w:hAnsi="Tempus Sans ITC"/>
          <w:b/>
          <w:bCs/>
          <w:color w:val="663300"/>
          <w:sz w:val="32"/>
          <w:szCs w:val="32"/>
          <w:lang w:val="en-US"/>
        </w:rPr>
        <w:t>Orchidium</w:t>
      </w:r>
      <w:proofErr w:type="spellEnd"/>
    </w:p>
    <w:p w:rsidR="002F0888" w:rsidRDefault="002F0888" w:rsidP="002F0888">
      <w:pPr>
        <w:spacing w:before="125" w:after="125"/>
        <w:jc w:val="both"/>
      </w:pPr>
      <w:r>
        <w:rPr>
          <w:rFonts w:ascii="Calibri" w:hAnsi="Calibri"/>
          <w:color w:val="663300"/>
        </w:rPr>
        <w:t xml:space="preserve">Il passaggio della Terra attraverso il Solstizio estivo del 2013 è stato un </w:t>
      </w:r>
      <w:proofErr w:type="spellStart"/>
      <w:r>
        <w:rPr>
          <w:rFonts w:ascii="Calibri" w:hAnsi="Calibri"/>
          <w:color w:val="663300"/>
        </w:rPr>
        <w:t>demarcatore</w:t>
      </w:r>
      <w:proofErr w:type="spellEnd"/>
      <w:r>
        <w:rPr>
          <w:rFonts w:ascii="Calibri" w:hAnsi="Calibri"/>
          <w:color w:val="663300"/>
        </w:rPr>
        <w:t xml:space="preserve"> energetico dell’inizio di un nuovo Nodo Caotico. </w:t>
      </w:r>
    </w:p>
    <w:p w:rsidR="002F0888" w:rsidRDefault="002F0888" w:rsidP="002F0888">
      <w:pPr>
        <w:spacing w:before="125" w:after="125"/>
        <w:jc w:val="both"/>
      </w:pPr>
      <w:r>
        <w:rPr>
          <w:rFonts w:ascii="Calibri" w:hAnsi="Calibri"/>
          <w:color w:val="663300"/>
        </w:rPr>
        <w:t>Mentre il vostro pianeta subisce un crescente cambiamento climatico, noterete ulteriori aumenti di novità meteorologiche e insolite interazioni tra i fronti temporaleschi. Quelle che venivano chiamate tempeste-100 anni [</w:t>
      </w:r>
      <w:hyperlink r:id="rId54" w:anchor="1" w:history="1">
        <w:r>
          <w:rPr>
            <w:rStyle w:val="Collegamentoipertestuale"/>
            <w:rFonts w:ascii="Calibri" w:hAnsi="Calibri"/>
            <w:color w:val="0066CC"/>
          </w:rPr>
          <w:t>1</w:t>
        </w:r>
      </w:hyperlink>
      <w:r>
        <w:rPr>
          <w:rFonts w:ascii="Calibri" w:hAnsi="Calibri"/>
          <w:color w:val="663300"/>
        </w:rPr>
        <w:t xml:space="preserve">] si verificheranno con maggiore frequenza. Questi tipi di tempesta sono manifestazioni esteriori dei Nodi Caotici e dell’escalation del caos che scaturisce da livelli di esistenza apparentemente non correlati. </w:t>
      </w:r>
    </w:p>
    <w:p w:rsidR="002F0888" w:rsidRDefault="002F0888" w:rsidP="002F0888">
      <w:pPr>
        <w:spacing w:before="125" w:after="125"/>
        <w:jc w:val="both"/>
      </w:pPr>
      <w:r>
        <w:rPr>
          <w:rFonts w:ascii="Calibri" w:hAnsi="Calibri"/>
          <w:color w:val="663300"/>
        </w:rPr>
        <w:t xml:space="preserve">Nonostante abbiate già sperimentato svariati Nodi Caotici, fin dal 2011, vi trovate all’inizio di un altro crescendo importante di eventi caotici. Mentre questo particolare Nodo Caotico accelererà i cambiamenti climatici e geologici, oltre all’instabilità sociale, sarà il vostro livello psicologico ed emotivo personale a risentirne di più. </w:t>
      </w:r>
    </w:p>
    <w:p w:rsidR="002F0888" w:rsidRDefault="002F0888" w:rsidP="002F0888">
      <w:pPr>
        <w:spacing w:before="125" w:after="125"/>
        <w:jc w:val="both"/>
      </w:pPr>
      <w:r>
        <w:rPr>
          <w:rFonts w:ascii="Calibri" w:hAnsi="Calibri"/>
          <w:color w:val="663300"/>
        </w:rPr>
        <w:t xml:space="preserve">Potete aspettarvi di vedere un rilevante aumento di instabilità emotiva e di sbilanciamenti psicologici fra i vostri colleghi umani (forse compresi voi). Le sfide sociali collettive di tutto questo saranno profonde. </w:t>
      </w:r>
    </w:p>
    <w:p w:rsidR="002F0888" w:rsidRDefault="002F0888" w:rsidP="002F0888">
      <w:pPr>
        <w:spacing w:before="125" w:after="125"/>
        <w:jc w:val="both"/>
      </w:pPr>
      <w:r>
        <w:rPr>
          <w:rFonts w:ascii="Calibri" w:hAnsi="Calibri"/>
          <w:color w:val="663300"/>
        </w:rPr>
        <w:t xml:space="preserve">Per un iniziato, cioè chi è in viaggio verso stati più elevati di coscienza, questo specifico Nodo Caotico è, e continuerà ad essere, sia estremamente difficoltoso che pieno di possibilità. La sfida ha a che fare con la natura di questo Nodo Caotico, unico, che spinge verso la superficie della vostra consapevolezza cosciente una tossicità emozionale profondamente radicata. </w:t>
      </w:r>
    </w:p>
    <w:p w:rsidR="002F0888" w:rsidRDefault="002F0888" w:rsidP="002F0888">
      <w:pPr>
        <w:spacing w:before="125" w:after="125"/>
        <w:jc w:val="both"/>
      </w:pPr>
      <w:r>
        <w:rPr>
          <w:rFonts w:ascii="Calibri" w:hAnsi="Calibri"/>
          <w:color w:val="663300"/>
        </w:rPr>
        <w:t xml:space="preserve">Una delle difficoltà che le persone di inclinazione spirituale stanno vivendo, e continueranno a vivere per qualche tempo, è il profondo riconoscimento di avere questioni irrisolte e ostilità radicate nel profondo, che potrebbero non andare molto d’accordo con l’immagine che hanno di se stessi. Infatti, questo è un momento in cui le immagini di sé andranno in frantumi. </w:t>
      </w:r>
    </w:p>
    <w:p w:rsidR="002F0888" w:rsidRDefault="002F0888" w:rsidP="002F0888">
      <w:pPr>
        <w:spacing w:before="125" w:after="125"/>
        <w:jc w:val="both"/>
      </w:pPr>
      <w:r>
        <w:rPr>
          <w:rFonts w:ascii="Calibri" w:hAnsi="Calibri"/>
          <w:color w:val="663300"/>
        </w:rPr>
        <w:t xml:space="preserve">Lo state vedendo succedere a livello internazionale con i governi e lo vedrete succedere su tutti i livelli della società. Ma, per molti, sarà il frantumarsi dell’immagine personale di sé la cosa più difficile contro cui lottare. </w:t>
      </w:r>
    </w:p>
    <w:p w:rsidR="002F0888" w:rsidRDefault="002F0888" w:rsidP="002F0888">
      <w:pPr>
        <w:spacing w:before="125" w:after="125"/>
        <w:jc w:val="both"/>
      </w:pPr>
      <w:r>
        <w:rPr>
          <w:rFonts w:ascii="Calibri" w:hAnsi="Calibri"/>
          <w:color w:val="663300"/>
        </w:rPr>
        <w:t>Quello che desideriamo farvi capire è che la vostra negatività, la vostra tossicità, la vostra angoscia e la vostra disperazione – se sono effettivamente presenti – non devono essere una negazione di voi. Anzi, esse possono essere dei portali verso l’inconscio profondo, verso le fondamenta stesse dell’</w:t>
      </w:r>
      <w:r>
        <w:rPr>
          <w:rFonts w:ascii="Calibri" w:hAnsi="Calibri"/>
          <w:i/>
          <w:iCs/>
          <w:color w:val="663300"/>
        </w:rPr>
        <w:t>intento umano subconscio</w:t>
      </w:r>
      <w:r>
        <w:rPr>
          <w:rFonts w:ascii="Calibri" w:hAnsi="Calibri"/>
          <w:color w:val="663300"/>
        </w:rPr>
        <w:t xml:space="preserve">. </w:t>
      </w:r>
    </w:p>
    <w:p w:rsidR="002F0888" w:rsidRDefault="002F0888" w:rsidP="002F0888">
      <w:pPr>
        <w:spacing w:before="125" w:after="125"/>
        <w:jc w:val="both"/>
      </w:pPr>
      <w:r>
        <w:rPr>
          <w:rFonts w:ascii="Calibri" w:hAnsi="Calibri"/>
          <w:color w:val="663300"/>
        </w:rPr>
        <w:t xml:space="preserve">Nel processo di auto-liberazione dovete gestire questa negatività in voi stessi, indipendentemente dai metodi che potreste utilizzare per liberarvi. </w:t>
      </w:r>
    </w:p>
    <w:p w:rsidR="002F0888" w:rsidRDefault="002F0888" w:rsidP="002F0888">
      <w:pPr>
        <w:spacing w:before="125" w:after="125"/>
        <w:jc w:val="both"/>
      </w:pPr>
      <w:r>
        <w:rPr>
          <w:rFonts w:ascii="Calibri" w:hAnsi="Calibri"/>
          <w:b/>
          <w:bCs/>
          <w:color w:val="663300"/>
        </w:rPr>
        <w:t>L’</w:t>
      </w:r>
      <w:proofErr w:type="spellStart"/>
      <w:r>
        <w:rPr>
          <w:rFonts w:ascii="Calibri" w:hAnsi="Calibri"/>
          <w:b/>
          <w:bCs/>
          <w:color w:val="663300"/>
        </w:rPr>
        <w:t>Orchidium</w:t>
      </w:r>
      <w:proofErr w:type="spellEnd"/>
    </w:p>
    <w:p w:rsidR="002F0888" w:rsidRDefault="002F0888" w:rsidP="002F0888">
      <w:pPr>
        <w:spacing w:before="125" w:after="125"/>
        <w:jc w:val="both"/>
      </w:pPr>
      <w:r>
        <w:rPr>
          <w:rFonts w:ascii="Calibri" w:hAnsi="Calibri"/>
          <w:color w:val="663300"/>
        </w:rPr>
        <w:t xml:space="preserve">Adesso desideriamo rivelare un metodo per infondere in voi stessi luce ed energia rivitalizzante. Presentiamo il metodo in questo momento, perché occorreranno grande forza d’animo ed energia personale per superare questo Nodo Caotico particolare e anche quelli che arriveranno in futuro. Noi lo chiamiamo </w:t>
      </w:r>
      <w:proofErr w:type="spellStart"/>
      <w:r>
        <w:rPr>
          <w:rFonts w:ascii="Calibri" w:hAnsi="Calibri"/>
          <w:color w:val="663300"/>
        </w:rPr>
        <w:t>Orchidium</w:t>
      </w:r>
      <w:proofErr w:type="spellEnd"/>
      <w:r>
        <w:rPr>
          <w:rFonts w:ascii="Calibri" w:hAnsi="Calibri"/>
          <w:color w:val="663300"/>
        </w:rPr>
        <w:t>.</w:t>
      </w:r>
    </w:p>
    <w:p w:rsidR="002F0888" w:rsidRDefault="002F0888" w:rsidP="002F0888">
      <w:pPr>
        <w:spacing w:before="125" w:after="125"/>
        <w:jc w:val="both"/>
      </w:pPr>
      <w:r>
        <w:rPr>
          <w:rFonts w:ascii="Calibri" w:hAnsi="Calibri"/>
          <w:color w:val="663300"/>
        </w:rPr>
        <w:lastRenderedPageBreak/>
        <w:t>È un metodo semplicissimo che implica una metafora e un’immagine biologiche. L’ostacolo più grande e la più grande difficoltà con l’</w:t>
      </w:r>
      <w:proofErr w:type="spellStart"/>
      <w:r>
        <w:rPr>
          <w:rFonts w:ascii="Calibri" w:hAnsi="Calibri"/>
          <w:color w:val="663300"/>
        </w:rPr>
        <w:t>Orchidium</w:t>
      </w:r>
      <w:proofErr w:type="spellEnd"/>
      <w:r>
        <w:rPr>
          <w:rFonts w:ascii="Calibri" w:hAnsi="Calibri"/>
          <w:color w:val="663300"/>
        </w:rPr>
        <w:t xml:space="preserve"> è la sua semplicità. Gli esseri umani tendono a rendere le cose più complicate del necessario, quando si tratta di questo genere di lavoro. </w:t>
      </w:r>
    </w:p>
    <w:p w:rsidR="002F0888" w:rsidRDefault="002F0888" w:rsidP="002F0888">
      <w:pPr>
        <w:spacing w:before="125" w:after="125"/>
        <w:jc w:val="both"/>
      </w:pPr>
      <w:r>
        <w:rPr>
          <w:rFonts w:ascii="Calibri" w:hAnsi="Calibri"/>
          <w:color w:val="663300"/>
        </w:rPr>
        <w:t>Essenzialmente l’</w:t>
      </w:r>
      <w:proofErr w:type="spellStart"/>
      <w:r>
        <w:rPr>
          <w:rFonts w:ascii="Calibri" w:hAnsi="Calibri"/>
          <w:color w:val="663300"/>
        </w:rPr>
        <w:t>Orchidium</w:t>
      </w:r>
      <w:proofErr w:type="spellEnd"/>
      <w:r>
        <w:rPr>
          <w:rFonts w:ascii="Calibri" w:hAnsi="Calibri"/>
          <w:color w:val="663300"/>
        </w:rPr>
        <w:t xml:space="preserve"> è per voi un mezzo per attirare nel vostro KA (il vostro corpo energetico), oltre che nel vostro corpo fisico, alti livelli di luce spirituale e di energia rivitalizzante – quella che gli Yogi chiamano </w:t>
      </w:r>
      <w:proofErr w:type="spellStart"/>
      <w:r>
        <w:rPr>
          <w:rFonts w:ascii="Calibri" w:hAnsi="Calibri"/>
          <w:i/>
          <w:iCs/>
          <w:color w:val="663300"/>
        </w:rPr>
        <w:t>prana</w:t>
      </w:r>
      <w:proofErr w:type="spellEnd"/>
      <w:r>
        <w:rPr>
          <w:rFonts w:ascii="Calibri" w:hAnsi="Calibri"/>
          <w:color w:val="663300"/>
        </w:rPr>
        <w:t xml:space="preserve"> e che i </w:t>
      </w:r>
      <w:proofErr w:type="spellStart"/>
      <w:r>
        <w:rPr>
          <w:rFonts w:ascii="Calibri" w:hAnsi="Calibri"/>
          <w:color w:val="663300"/>
        </w:rPr>
        <w:t>Daoisti</w:t>
      </w:r>
      <w:proofErr w:type="spellEnd"/>
      <w:r>
        <w:rPr>
          <w:rFonts w:ascii="Calibri" w:hAnsi="Calibri"/>
          <w:color w:val="663300"/>
        </w:rPr>
        <w:t xml:space="preserve">/Taoisti chiamano </w:t>
      </w:r>
      <w:r>
        <w:rPr>
          <w:rFonts w:ascii="Calibri" w:hAnsi="Calibri"/>
          <w:i/>
          <w:iCs/>
          <w:color w:val="663300"/>
        </w:rPr>
        <w:t>chi.</w:t>
      </w:r>
    </w:p>
    <w:p w:rsidR="002F0888" w:rsidRDefault="002F0888" w:rsidP="002F0888">
      <w:pPr>
        <w:spacing w:before="125" w:after="125"/>
        <w:jc w:val="both"/>
      </w:pPr>
      <w:r>
        <w:rPr>
          <w:rFonts w:ascii="Calibri" w:hAnsi="Calibri"/>
          <w:color w:val="663300"/>
        </w:rPr>
        <w:t xml:space="preserve">In questo metodo, immaginate che nel vostro ombelico ci sia un fiore simile ad un’orchidea. La radice centrale di questo fiore immaginario è cava ed è ancorata o radicata in un punto davanti alla vostra colonna vertebrale, direttamente dietro al vostro ombelico. Questa zona è nota ai </w:t>
      </w:r>
      <w:proofErr w:type="spellStart"/>
      <w:r>
        <w:rPr>
          <w:rFonts w:ascii="Calibri" w:hAnsi="Calibri"/>
          <w:color w:val="663300"/>
        </w:rPr>
        <w:t>Daoisti</w:t>
      </w:r>
      <w:proofErr w:type="spellEnd"/>
      <w:r>
        <w:rPr>
          <w:rFonts w:ascii="Calibri" w:hAnsi="Calibri"/>
          <w:color w:val="663300"/>
        </w:rPr>
        <w:t xml:space="preserve">/Taoisti come il </w:t>
      </w:r>
      <w:proofErr w:type="spellStart"/>
      <w:r>
        <w:rPr>
          <w:rFonts w:ascii="Calibri" w:hAnsi="Calibri"/>
          <w:i/>
          <w:iCs/>
          <w:color w:val="663300"/>
        </w:rPr>
        <w:t>Ming-Ma</w:t>
      </w:r>
      <w:proofErr w:type="spellEnd"/>
      <w:r>
        <w:rPr>
          <w:rFonts w:ascii="Calibri" w:hAnsi="Calibri"/>
          <w:color w:val="663300"/>
        </w:rPr>
        <w:t xml:space="preserve"> (o </w:t>
      </w:r>
      <w:r>
        <w:rPr>
          <w:rFonts w:ascii="Calibri" w:hAnsi="Calibri"/>
          <w:i/>
          <w:iCs/>
          <w:color w:val="663300"/>
        </w:rPr>
        <w:t>Sede della Vita</w:t>
      </w:r>
      <w:r>
        <w:rPr>
          <w:rFonts w:ascii="Calibri" w:hAnsi="Calibri"/>
          <w:color w:val="663300"/>
        </w:rPr>
        <w:t>).</w:t>
      </w:r>
    </w:p>
    <w:p w:rsidR="002F0888" w:rsidRDefault="002F0888" w:rsidP="002F0888">
      <w:pPr>
        <w:spacing w:before="125" w:after="125"/>
        <w:jc w:val="both"/>
      </w:pPr>
      <w:r>
        <w:rPr>
          <w:rFonts w:ascii="Calibri" w:hAnsi="Calibri"/>
          <w:color w:val="663300"/>
        </w:rPr>
        <w:t xml:space="preserve">È dalla </w:t>
      </w:r>
      <w:r>
        <w:rPr>
          <w:rFonts w:ascii="Calibri" w:hAnsi="Calibri"/>
          <w:i/>
          <w:iCs/>
          <w:color w:val="663300"/>
        </w:rPr>
        <w:t>Sede della Vita</w:t>
      </w:r>
      <w:r>
        <w:rPr>
          <w:rFonts w:ascii="Calibri" w:hAnsi="Calibri"/>
          <w:color w:val="663300"/>
        </w:rPr>
        <w:t xml:space="preserve"> che l’energia sottile viene distribuita al vostro corpo di energia sottile e anche agli organi del vostro corpo fisico. Questo genere di energia sottile ha un effetto profondamente nutriente e rigenerante. </w:t>
      </w:r>
    </w:p>
    <w:p w:rsidR="002F0888" w:rsidRDefault="002F0888" w:rsidP="002F0888">
      <w:pPr>
        <w:spacing w:before="125" w:after="125"/>
        <w:jc w:val="both"/>
      </w:pPr>
      <w:r>
        <w:rPr>
          <w:rFonts w:ascii="Calibri" w:hAnsi="Calibri"/>
          <w:color w:val="663300"/>
        </w:rPr>
        <w:t>Quando mantenete l’immagine dell’</w:t>
      </w:r>
      <w:proofErr w:type="spellStart"/>
      <w:r>
        <w:rPr>
          <w:rFonts w:ascii="Calibri" w:hAnsi="Calibri"/>
          <w:color w:val="663300"/>
        </w:rPr>
        <w:t>Orchidium</w:t>
      </w:r>
      <w:proofErr w:type="spellEnd"/>
      <w:r>
        <w:rPr>
          <w:rFonts w:ascii="Calibri" w:hAnsi="Calibri"/>
          <w:color w:val="663300"/>
        </w:rPr>
        <w:t xml:space="preserve">, immaginate che lo stame si estenda all’esterno, davanti a voi, dal centro del vostro ombelico (Nota: gli Stami sono gli organi riproduttivi di un fiore, che producono polline. Essi consistono di uno stelo detto </w:t>
      </w:r>
      <w:r>
        <w:rPr>
          <w:rFonts w:ascii="Calibri" w:hAnsi="Calibri"/>
          <w:i/>
          <w:iCs/>
          <w:color w:val="663300"/>
        </w:rPr>
        <w:t>filamento</w:t>
      </w:r>
      <w:r>
        <w:rPr>
          <w:rFonts w:ascii="Calibri" w:hAnsi="Calibri"/>
          <w:color w:val="663300"/>
        </w:rPr>
        <w:t xml:space="preserve"> e di un’</w:t>
      </w:r>
      <w:r>
        <w:rPr>
          <w:rFonts w:ascii="Calibri" w:hAnsi="Calibri"/>
          <w:i/>
          <w:iCs/>
          <w:color w:val="663300"/>
        </w:rPr>
        <w:t>antera</w:t>
      </w:r>
      <w:r>
        <w:rPr>
          <w:rFonts w:ascii="Calibri" w:hAnsi="Calibri"/>
          <w:color w:val="663300"/>
        </w:rPr>
        <w:t xml:space="preserve"> che produce il polline). Quando create l’</w:t>
      </w:r>
      <w:proofErr w:type="spellStart"/>
      <w:r>
        <w:rPr>
          <w:rFonts w:ascii="Calibri" w:hAnsi="Calibri"/>
          <w:color w:val="663300"/>
        </w:rPr>
        <w:t>Orchidium</w:t>
      </w:r>
      <w:proofErr w:type="spellEnd"/>
      <w:r>
        <w:rPr>
          <w:rFonts w:ascii="Calibri" w:hAnsi="Calibri"/>
          <w:color w:val="663300"/>
        </w:rPr>
        <w:t xml:space="preserve"> con la vostra immaginazione, lo stame protrude dal centro del fiore. A scopo di riferimento, più avanti, in questo messaggio, compare una foto di un fiore con lo stame. </w:t>
      </w:r>
    </w:p>
    <w:p w:rsidR="002F0888" w:rsidRDefault="002F0888" w:rsidP="002F0888">
      <w:pPr>
        <w:spacing w:before="125" w:after="125"/>
        <w:jc w:val="both"/>
      </w:pPr>
      <w:r>
        <w:rPr>
          <w:rFonts w:ascii="Calibri" w:hAnsi="Calibri"/>
          <w:color w:val="663300"/>
        </w:rPr>
        <w:t>Per sua natura, l’</w:t>
      </w:r>
      <w:proofErr w:type="spellStart"/>
      <w:r>
        <w:rPr>
          <w:rFonts w:ascii="Calibri" w:hAnsi="Calibri"/>
          <w:color w:val="663300"/>
        </w:rPr>
        <w:t>Orchidium</w:t>
      </w:r>
      <w:proofErr w:type="spellEnd"/>
      <w:r>
        <w:rPr>
          <w:rFonts w:ascii="Calibri" w:hAnsi="Calibri"/>
          <w:color w:val="663300"/>
        </w:rPr>
        <w:t xml:space="preserve"> attira dentro di sé luce spirituale ed energia sottile dal cosmo e le invia al </w:t>
      </w:r>
      <w:proofErr w:type="spellStart"/>
      <w:r>
        <w:rPr>
          <w:rFonts w:ascii="Calibri" w:hAnsi="Calibri"/>
          <w:color w:val="663300"/>
        </w:rPr>
        <w:t>Ming-Ma</w:t>
      </w:r>
      <w:proofErr w:type="spellEnd"/>
      <w:r>
        <w:rPr>
          <w:rFonts w:ascii="Calibri" w:hAnsi="Calibri"/>
          <w:color w:val="663300"/>
        </w:rPr>
        <w:t xml:space="preserve">. </w:t>
      </w:r>
    </w:p>
    <w:p w:rsidR="002F0888" w:rsidRDefault="002F0888" w:rsidP="002F0888">
      <w:pPr>
        <w:spacing w:before="125" w:after="125"/>
        <w:jc w:val="both"/>
      </w:pPr>
      <w:r>
        <w:rPr>
          <w:rFonts w:ascii="Calibri" w:hAnsi="Calibri"/>
          <w:color w:val="663300"/>
        </w:rPr>
        <w:t>Per attivare l’</w:t>
      </w:r>
      <w:proofErr w:type="spellStart"/>
      <w:r>
        <w:rPr>
          <w:rFonts w:ascii="Calibri" w:hAnsi="Calibri"/>
          <w:color w:val="663300"/>
        </w:rPr>
        <w:t>Orchidium</w:t>
      </w:r>
      <w:proofErr w:type="spellEnd"/>
      <w:r>
        <w:rPr>
          <w:rFonts w:ascii="Calibri" w:hAnsi="Calibri"/>
          <w:color w:val="663300"/>
        </w:rPr>
        <w:t xml:space="preserve">, tutto ciò che dovete fare è immaginare questo fiore, in qualsiasi modo abbia senso per voi, in maniera che la corolla sia aperta e la radice centrale sia cava e si estenda dall’ombelico fin dentro al </w:t>
      </w:r>
      <w:proofErr w:type="spellStart"/>
      <w:r>
        <w:rPr>
          <w:rFonts w:ascii="Calibri" w:hAnsi="Calibri"/>
          <w:color w:val="663300"/>
        </w:rPr>
        <w:t>Ming-Ma</w:t>
      </w:r>
      <w:proofErr w:type="spellEnd"/>
      <w:r>
        <w:rPr>
          <w:rFonts w:ascii="Calibri" w:hAnsi="Calibri"/>
          <w:color w:val="663300"/>
        </w:rPr>
        <w:t>. È fondamentale che capiate che l’</w:t>
      </w:r>
      <w:proofErr w:type="spellStart"/>
      <w:r>
        <w:rPr>
          <w:rFonts w:ascii="Calibri" w:hAnsi="Calibri"/>
          <w:color w:val="663300"/>
        </w:rPr>
        <w:t>Orchidium</w:t>
      </w:r>
      <w:proofErr w:type="spellEnd"/>
      <w:r>
        <w:rPr>
          <w:rFonts w:ascii="Calibri" w:hAnsi="Calibri"/>
          <w:color w:val="663300"/>
        </w:rPr>
        <w:t xml:space="preserve"> attira queste energie celesti verso di voi da solo, per sua stessa natura e senza che voi dobbiate fare nulla. </w:t>
      </w:r>
    </w:p>
    <w:p w:rsidR="002F0888" w:rsidRDefault="002F0888" w:rsidP="002F0888">
      <w:pPr>
        <w:spacing w:before="125" w:after="125"/>
        <w:jc w:val="both"/>
      </w:pPr>
      <w:r>
        <w:rPr>
          <w:rFonts w:ascii="Calibri" w:hAnsi="Calibri"/>
          <w:color w:val="663300"/>
        </w:rPr>
        <w:t>Non c’è alcuna relazione fra il flusso di energia sottile dentro l’</w:t>
      </w:r>
      <w:proofErr w:type="spellStart"/>
      <w:r>
        <w:rPr>
          <w:rFonts w:ascii="Calibri" w:hAnsi="Calibri"/>
          <w:color w:val="663300"/>
        </w:rPr>
        <w:t>Orchidium</w:t>
      </w:r>
      <w:proofErr w:type="spellEnd"/>
      <w:r>
        <w:rPr>
          <w:rFonts w:ascii="Calibri" w:hAnsi="Calibri"/>
          <w:color w:val="663300"/>
        </w:rPr>
        <w:t xml:space="preserve"> e il vostro respiro. Una volta che attivate il flusso di energie celesti verso l’</w:t>
      </w:r>
      <w:proofErr w:type="spellStart"/>
      <w:r>
        <w:rPr>
          <w:rFonts w:ascii="Calibri" w:hAnsi="Calibri"/>
          <w:color w:val="663300"/>
        </w:rPr>
        <w:t>Orchidium</w:t>
      </w:r>
      <w:proofErr w:type="spellEnd"/>
      <w:r>
        <w:rPr>
          <w:rFonts w:ascii="Calibri" w:hAnsi="Calibri"/>
          <w:color w:val="663300"/>
        </w:rPr>
        <w:t xml:space="preserve">, esse scorreranno automaticamente e senza ostacoli, finché non le fermerete. </w:t>
      </w:r>
    </w:p>
    <w:p w:rsidR="002F0888" w:rsidRDefault="002F0888" w:rsidP="002F0888">
      <w:pPr>
        <w:spacing w:before="125" w:after="125"/>
        <w:jc w:val="both"/>
      </w:pPr>
      <w:r>
        <w:rPr>
          <w:rFonts w:ascii="Calibri" w:hAnsi="Calibri"/>
          <w:color w:val="663300"/>
        </w:rPr>
        <w:t xml:space="preserve">Gli individui sensibili </w:t>
      </w:r>
      <w:proofErr w:type="spellStart"/>
      <w:r>
        <w:rPr>
          <w:rFonts w:ascii="Calibri" w:hAnsi="Calibri"/>
          <w:color w:val="663300"/>
        </w:rPr>
        <w:t>scopriranno</w:t>
      </w:r>
      <w:proofErr w:type="spellEnd"/>
      <w:r>
        <w:rPr>
          <w:rFonts w:ascii="Calibri" w:hAnsi="Calibri"/>
          <w:color w:val="663300"/>
        </w:rPr>
        <w:t xml:space="preserve"> ben presto di poter vedere il flusso di energie cosmiche nello stame dell’</w:t>
      </w:r>
      <w:proofErr w:type="spellStart"/>
      <w:r>
        <w:rPr>
          <w:rFonts w:ascii="Calibri" w:hAnsi="Calibri"/>
          <w:color w:val="663300"/>
        </w:rPr>
        <w:t>Orchidium</w:t>
      </w:r>
      <w:proofErr w:type="spellEnd"/>
      <w:r>
        <w:rPr>
          <w:rFonts w:ascii="Calibri" w:hAnsi="Calibri"/>
          <w:color w:val="663300"/>
        </w:rPr>
        <w:t xml:space="preserve">, ma la riuscita non dipende da questo livello di sensibilità. Questo tipo di consapevolezza è semplicemente una finezza. Ciò che </w:t>
      </w:r>
      <w:r>
        <w:rPr>
          <w:rFonts w:ascii="Calibri" w:hAnsi="Calibri"/>
          <w:i/>
          <w:iCs/>
          <w:color w:val="663300"/>
        </w:rPr>
        <w:t xml:space="preserve">è </w:t>
      </w:r>
      <w:r>
        <w:rPr>
          <w:rFonts w:ascii="Calibri" w:hAnsi="Calibri"/>
          <w:color w:val="663300"/>
        </w:rPr>
        <w:t>importante è sentire e percepire il flusso di luce spirituale e di energia lungo la radice centrale, il tubo cavo, dall’</w:t>
      </w:r>
      <w:proofErr w:type="spellStart"/>
      <w:r>
        <w:rPr>
          <w:rFonts w:ascii="Calibri" w:hAnsi="Calibri"/>
          <w:color w:val="663300"/>
        </w:rPr>
        <w:t>Orchidium</w:t>
      </w:r>
      <w:proofErr w:type="spellEnd"/>
      <w:r>
        <w:rPr>
          <w:rFonts w:ascii="Calibri" w:hAnsi="Calibri"/>
          <w:color w:val="663300"/>
        </w:rPr>
        <w:t xml:space="preserve"> (nel vostro ombelico) al vostro </w:t>
      </w:r>
      <w:proofErr w:type="spellStart"/>
      <w:r>
        <w:rPr>
          <w:rFonts w:ascii="Calibri" w:hAnsi="Calibri"/>
          <w:color w:val="663300"/>
        </w:rPr>
        <w:t>Ming-Ma</w:t>
      </w:r>
      <w:proofErr w:type="spellEnd"/>
      <w:r>
        <w:rPr>
          <w:rFonts w:ascii="Calibri" w:hAnsi="Calibri"/>
          <w:color w:val="663300"/>
        </w:rPr>
        <w:t xml:space="preserve"> e, poi, godersi il flusso di forza vitale nel vostro corpo sottile e in quello fisico a vostro piacere. </w:t>
      </w:r>
    </w:p>
    <w:p w:rsidR="002F0888" w:rsidRDefault="002F0888" w:rsidP="002F0888">
      <w:pPr>
        <w:spacing w:before="125" w:after="125"/>
        <w:jc w:val="both"/>
      </w:pPr>
      <w:r>
        <w:rPr>
          <w:rFonts w:ascii="Calibri" w:hAnsi="Calibri"/>
          <w:color w:val="663300"/>
        </w:rPr>
        <w:t>Vi consigliamo di fare esperimenti con questo ad intervalli di cinque minuti, in modo da acquisire familiarità con il modo in cui l’</w:t>
      </w:r>
      <w:proofErr w:type="spellStart"/>
      <w:r>
        <w:rPr>
          <w:rFonts w:ascii="Calibri" w:hAnsi="Calibri"/>
          <w:color w:val="663300"/>
        </w:rPr>
        <w:t>Orchidium</w:t>
      </w:r>
      <w:proofErr w:type="spellEnd"/>
      <w:r>
        <w:rPr>
          <w:rFonts w:ascii="Calibri" w:hAnsi="Calibri"/>
          <w:color w:val="663300"/>
        </w:rPr>
        <w:t xml:space="preserve"> funziona per voi e anche per evitare un’eccessiva stimolazione. </w:t>
      </w:r>
    </w:p>
    <w:p w:rsidR="002F0888" w:rsidRDefault="002F0888" w:rsidP="002F0888">
      <w:pPr>
        <w:spacing w:before="125" w:after="125"/>
        <w:jc w:val="both"/>
      </w:pPr>
      <w:r>
        <w:rPr>
          <w:rFonts w:ascii="Calibri" w:hAnsi="Calibri"/>
          <w:color w:val="663300"/>
        </w:rPr>
        <w:t>È possibile introdurre troppa energia celestiale nel vostro sistema, motivo per cui consigliamo i cinque minuti per volta. Cinque minuti una volta al giorno è tutto quel che occorre per familiarizzare con l’</w:t>
      </w:r>
      <w:proofErr w:type="spellStart"/>
      <w:r>
        <w:rPr>
          <w:rFonts w:ascii="Calibri" w:hAnsi="Calibri"/>
          <w:color w:val="663300"/>
        </w:rPr>
        <w:t>Orchidium</w:t>
      </w:r>
      <w:proofErr w:type="spellEnd"/>
      <w:r>
        <w:rPr>
          <w:rFonts w:ascii="Calibri" w:hAnsi="Calibri"/>
          <w:color w:val="663300"/>
        </w:rPr>
        <w:t xml:space="preserve"> e i suoi potenziali. </w:t>
      </w:r>
    </w:p>
    <w:p w:rsidR="002F0888" w:rsidRDefault="002F0888" w:rsidP="002F0888">
      <w:pPr>
        <w:spacing w:before="125" w:after="125"/>
        <w:jc w:val="both"/>
      </w:pPr>
      <w:r>
        <w:rPr>
          <w:rFonts w:ascii="Calibri" w:hAnsi="Calibri"/>
          <w:color w:val="663300"/>
        </w:rPr>
        <w:t>Una volta capito come funziona l’</w:t>
      </w:r>
      <w:proofErr w:type="spellStart"/>
      <w:r>
        <w:rPr>
          <w:rFonts w:ascii="Calibri" w:hAnsi="Calibri"/>
          <w:color w:val="663300"/>
        </w:rPr>
        <w:t>Orchidium</w:t>
      </w:r>
      <w:proofErr w:type="spellEnd"/>
      <w:r>
        <w:rPr>
          <w:rFonts w:ascii="Calibri" w:hAnsi="Calibri"/>
          <w:color w:val="663300"/>
        </w:rPr>
        <w:t xml:space="preserve"> per voi e quanta energia celeste potete introdurre comodamente in voi, potete sperimentare sessioni più lunghe, se lo desiderate. </w:t>
      </w:r>
    </w:p>
    <w:p w:rsidR="002F0888" w:rsidRDefault="002F0888" w:rsidP="002F0888">
      <w:pPr>
        <w:spacing w:before="125" w:after="125"/>
        <w:jc w:val="both"/>
      </w:pPr>
      <w:r>
        <w:rPr>
          <w:rFonts w:ascii="Calibri" w:hAnsi="Calibri"/>
          <w:color w:val="663300"/>
        </w:rPr>
        <w:lastRenderedPageBreak/>
        <w:t xml:space="preserve">Dopo ogni sessione di </w:t>
      </w:r>
      <w:proofErr w:type="spellStart"/>
      <w:r>
        <w:rPr>
          <w:rFonts w:ascii="Calibri" w:hAnsi="Calibri"/>
          <w:color w:val="663300"/>
        </w:rPr>
        <w:t>Orchidium</w:t>
      </w:r>
      <w:proofErr w:type="spellEnd"/>
      <w:r>
        <w:rPr>
          <w:rFonts w:ascii="Calibri" w:hAnsi="Calibri"/>
          <w:color w:val="663300"/>
        </w:rPr>
        <w:t xml:space="preserve"> consigliamo vivamente di immaginare che l’</w:t>
      </w:r>
      <w:proofErr w:type="spellStart"/>
      <w:r>
        <w:rPr>
          <w:rFonts w:ascii="Calibri" w:hAnsi="Calibri"/>
          <w:color w:val="663300"/>
        </w:rPr>
        <w:t>Orchidium</w:t>
      </w:r>
      <w:proofErr w:type="spellEnd"/>
      <w:r>
        <w:rPr>
          <w:rFonts w:ascii="Calibri" w:hAnsi="Calibri"/>
          <w:color w:val="663300"/>
        </w:rPr>
        <w:t xml:space="preserve"> si chiuda, in modo che la corolla non sia aperta. Questo ha lo scopo di auto-protezione quando entrate nel mondo. Fin quando non avrete imparato come separare le energie positive per la vita da quelle negative per la vita, che vi circondano, vi suggeriamo di intraprendere questa strategia di protezione. </w:t>
      </w:r>
    </w:p>
    <w:p w:rsidR="002F0888" w:rsidRDefault="002F0888" w:rsidP="002F0888">
      <w:pPr>
        <w:spacing w:before="125" w:after="125"/>
        <w:jc w:val="both"/>
      </w:pPr>
      <w:r>
        <w:rPr>
          <w:rFonts w:ascii="Calibri" w:hAnsi="Calibri"/>
          <w:b/>
          <w:bCs/>
          <w:color w:val="663300"/>
        </w:rPr>
        <w:t>Aggiungere l’Ethos</w:t>
      </w:r>
    </w:p>
    <w:p w:rsidR="002F0888" w:rsidRDefault="002F0888" w:rsidP="002F0888">
      <w:pPr>
        <w:spacing w:before="125" w:after="125"/>
        <w:jc w:val="both"/>
      </w:pPr>
      <w:r>
        <w:rPr>
          <w:rFonts w:ascii="Calibri" w:hAnsi="Calibri"/>
          <w:color w:val="663300"/>
        </w:rPr>
        <w:t>Mentre potete attivare l’</w:t>
      </w:r>
      <w:proofErr w:type="spellStart"/>
      <w:r>
        <w:rPr>
          <w:rFonts w:ascii="Calibri" w:hAnsi="Calibri"/>
          <w:color w:val="663300"/>
        </w:rPr>
        <w:t>Orchidium</w:t>
      </w:r>
      <w:proofErr w:type="spellEnd"/>
      <w:r>
        <w:rPr>
          <w:rFonts w:ascii="Calibri" w:hAnsi="Calibri"/>
          <w:color w:val="663300"/>
        </w:rPr>
        <w:t xml:space="preserve"> senza alcun suono o musica, nelle fasi iniziali potreste trovare molto utile la </w:t>
      </w:r>
      <w:hyperlink r:id="rId55" w:history="1">
        <w:r>
          <w:rPr>
            <w:rStyle w:val="Collegamentoipertestuale"/>
            <w:rFonts w:ascii="Calibri" w:hAnsi="Calibri"/>
            <w:i/>
            <w:iCs/>
            <w:color w:val="993333"/>
          </w:rPr>
          <w:t>Meditazione Sonora Ethos</w:t>
        </w:r>
      </w:hyperlink>
      <w:r>
        <w:rPr>
          <w:rFonts w:ascii="Calibri" w:hAnsi="Calibri"/>
          <w:i/>
          <w:iCs/>
          <w:color w:val="663300"/>
        </w:rPr>
        <w:t xml:space="preserve"> </w:t>
      </w:r>
      <w:r>
        <w:rPr>
          <w:rFonts w:ascii="Calibri" w:hAnsi="Calibri"/>
          <w:color w:val="663300"/>
        </w:rPr>
        <w:t>(</w:t>
      </w:r>
      <w:hyperlink r:id="rId56" w:tgtFrame="_blank" w:history="1">
        <w:r>
          <w:rPr>
            <w:rStyle w:val="Collegamentoipertestuale"/>
            <w:rFonts w:ascii="Calibri" w:hAnsi="Calibri"/>
            <w:color w:val="993333"/>
          </w:rPr>
          <w:t>qui</w:t>
        </w:r>
      </w:hyperlink>
      <w:r>
        <w:rPr>
          <w:rFonts w:ascii="Calibri" w:hAnsi="Calibri"/>
          <w:color w:val="663300"/>
        </w:rPr>
        <w:t xml:space="preserve"> audio Meditazione). Questo, perché le pulsazioni di questo brano sonoro facilitano il movimento delle energie celesti dentro la radice dell’</w:t>
      </w:r>
      <w:proofErr w:type="spellStart"/>
      <w:r>
        <w:rPr>
          <w:rFonts w:ascii="Calibri" w:hAnsi="Calibri"/>
          <w:color w:val="663300"/>
        </w:rPr>
        <w:t>Orchidium</w:t>
      </w:r>
      <w:proofErr w:type="spellEnd"/>
      <w:r>
        <w:rPr>
          <w:rFonts w:ascii="Calibri" w:hAnsi="Calibri"/>
          <w:color w:val="663300"/>
        </w:rPr>
        <w:t xml:space="preserve">, che si connette al vostro </w:t>
      </w:r>
      <w:proofErr w:type="spellStart"/>
      <w:r>
        <w:rPr>
          <w:rFonts w:ascii="Calibri" w:hAnsi="Calibri"/>
          <w:color w:val="663300"/>
        </w:rPr>
        <w:t>Ming-Ma</w:t>
      </w:r>
      <w:proofErr w:type="spellEnd"/>
      <w:r>
        <w:rPr>
          <w:rFonts w:ascii="Calibri" w:hAnsi="Calibri"/>
          <w:color w:val="663300"/>
        </w:rPr>
        <w:t>.</w:t>
      </w:r>
    </w:p>
    <w:p w:rsidR="002F0888" w:rsidRDefault="002F0888" w:rsidP="002F0888">
      <w:pPr>
        <w:spacing w:before="125" w:after="125"/>
        <w:jc w:val="both"/>
      </w:pPr>
      <w:r>
        <w:rPr>
          <w:rFonts w:ascii="Calibri" w:hAnsi="Calibri"/>
          <w:color w:val="663300"/>
        </w:rPr>
        <w:t>Ascoltando la Meditazione Sonora Ethos, quando attivate l’</w:t>
      </w:r>
      <w:proofErr w:type="spellStart"/>
      <w:r>
        <w:rPr>
          <w:rFonts w:ascii="Calibri" w:hAnsi="Calibri"/>
          <w:color w:val="663300"/>
        </w:rPr>
        <w:t>Orchidium</w:t>
      </w:r>
      <w:proofErr w:type="spellEnd"/>
      <w:r>
        <w:rPr>
          <w:rFonts w:ascii="Calibri" w:hAnsi="Calibri"/>
          <w:color w:val="663300"/>
        </w:rPr>
        <w:t>, prestate particolare attenzione al canale cavo, la radice, che scorre dall’</w:t>
      </w:r>
      <w:proofErr w:type="spellStart"/>
      <w:r>
        <w:rPr>
          <w:rFonts w:ascii="Calibri" w:hAnsi="Calibri"/>
          <w:color w:val="663300"/>
        </w:rPr>
        <w:t>Orchidium</w:t>
      </w:r>
      <w:proofErr w:type="spellEnd"/>
      <w:r>
        <w:rPr>
          <w:rFonts w:ascii="Calibri" w:hAnsi="Calibri"/>
          <w:color w:val="663300"/>
        </w:rPr>
        <w:t xml:space="preserve"> fino al vostro </w:t>
      </w:r>
      <w:proofErr w:type="spellStart"/>
      <w:r>
        <w:rPr>
          <w:rFonts w:ascii="Calibri" w:hAnsi="Calibri"/>
          <w:color w:val="663300"/>
        </w:rPr>
        <w:t>Ming-Ma</w:t>
      </w:r>
      <w:proofErr w:type="spellEnd"/>
      <w:r>
        <w:rPr>
          <w:rFonts w:ascii="Calibri" w:hAnsi="Calibri"/>
          <w:color w:val="663300"/>
        </w:rPr>
        <w:t xml:space="preserve">. Le pulsazioni soniche nell’Ethos amplificheranno il flusso di energie celesti in questo canale. </w:t>
      </w:r>
    </w:p>
    <w:p w:rsidR="002F0888" w:rsidRDefault="002F0888" w:rsidP="002F0888">
      <w:pPr>
        <w:spacing w:before="125" w:after="125"/>
        <w:jc w:val="both"/>
      </w:pPr>
      <w:r>
        <w:rPr>
          <w:rFonts w:ascii="Calibri" w:hAnsi="Calibri"/>
          <w:b/>
          <w:bCs/>
          <w:color w:val="663300"/>
        </w:rPr>
        <w:t>Impedimenti Filosofici e Religiosi</w:t>
      </w:r>
    </w:p>
    <w:p w:rsidR="002F0888" w:rsidRDefault="002F0888" w:rsidP="002F0888">
      <w:pPr>
        <w:spacing w:before="125" w:after="125"/>
        <w:jc w:val="both"/>
      </w:pPr>
      <w:r>
        <w:rPr>
          <w:rFonts w:ascii="Calibri" w:hAnsi="Calibri"/>
          <w:color w:val="663300"/>
        </w:rPr>
        <w:t>Mentre il metodo per attivare l’</w:t>
      </w:r>
      <w:proofErr w:type="spellStart"/>
      <w:r>
        <w:rPr>
          <w:rFonts w:ascii="Calibri" w:hAnsi="Calibri"/>
          <w:color w:val="663300"/>
        </w:rPr>
        <w:t>Orchidium</w:t>
      </w:r>
      <w:proofErr w:type="spellEnd"/>
      <w:r>
        <w:rPr>
          <w:rFonts w:ascii="Calibri" w:hAnsi="Calibri"/>
          <w:color w:val="663300"/>
        </w:rPr>
        <w:t xml:space="preserve"> è facile, le conseguenze in termini della vostra forza vitale e della vostra capacità di sostenere la luce spirituale sono piuttosto complicate. </w:t>
      </w:r>
    </w:p>
    <w:p w:rsidR="002F0888" w:rsidRDefault="002F0888" w:rsidP="002F0888">
      <w:pPr>
        <w:spacing w:before="125" w:after="125"/>
        <w:jc w:val="both"/>
      </w:pPr>
      <w:r>
        <w:rPr>
          <w:rFonts w:ascii="Calibri" w:hAnsi="Calibri"/>
          <w:color w:val="663300"/>
        </w:rPr>
        <w:t xml:space="preserve">C’è un’altra complessità, qui, ma riguarda i vostri sistemi di credo. Se non vi elevate al di sopra di queste convinzioni limitate, limiterete il flusso di energie celesti. </w:t>
      </w:r>
    </w:p>
    <w:p w:rsidR="002F0888" w:rsidRDefault="002F0888" w:rsidP="002F0888">
      <w:pPr>
        <w:spacing w:before="125" w:after="125"/>
        <w:jc w:val="both"/>
      </w:pPr>
      <w:r>
        <w:rPr>
          <w:rFonts w:ascii="Calibri" w:hAnsi="Calibri"/>
          <w:color w:val="663300"/>
        </w:rPr>
        <w:t xml:space="preserve">Vivete in un cosmo di squisita e inimmaginabile bellezza, luce spirituale, coscienza ed energia. Siete gli eredi di tutti questi tesori e ciascuno di essi vi conferisce i poteri della coscienza – eppure, siete tagliati fuori dal vostro diritto di nascita a causa di molte vostre filosofie e religioni. </w:t>
      </w:r>
    </w:p>
    <w:p w:rsidR="002F0888" w:rsidRDefault="002F0888" w:rsidP="002F0888">
      <w:pPr>
        <w:spacing w:before="125" w:after="125"/>
        <w:jc w:val="both"/>
      </w:pPr>
      <w:r>
        <w:rPr>
          <w:rFonts w:ascii="Calibri" w:hAnsi="Calibri"/>
          <w:color w:val="663300"/>
        </w:rPr>
        <w:t xml:space="preserve">Qualsiasi religione insegni che siete stati separati dai luminosi regni celesti perché avete un corpo fisico, è un ostacolo per la verità del vostro essere – per come la vediamo noi. Anche qualsiasi religione dica che siete separati dai mondi paradisiaci e dai loro tesori, a causa del peccato alla vostra nascita è, a nostro avviso, un impedimento. </w:t>
      </w:r>
    </w:p>
    <w:p w:rsidR="002F0888" w:rsidRDefault="002F0888" w:rsidP="002F0888">
      <w:pPr>
        <w:spacing w:before="125" w:after="125"/>
        <w:jc w:val="both"/>
      </w:pPr>
      <w:r>
        <w:rPr>
          <w:rFonts w:ascii="Calibri" w:hAnsi="Calibri"/>
          <w:color w:val="663300"/>
        </w:rPr>
        <w:t xml:space="preserve">Le filosofie che suggeriscono che siete un mero essere fisico senza alcuna dimensione di coscienza trascendente il tempo e lo spazio sono, secondo noi, un altro ostacolo. </w:t>
      </w:r>
    </w:p>
    <w:p w:rsidR="002F0888" w:rsidRDefault="002F0888" w:rsidP="002F0888">
      <w:pPr>
        <w:spacing w:before="125" w:after="125"/>
        <w:jc w:val="both"/>
      </w:pPr>
      <w:r>
        <w:rPr>
          <w:rFonts w:ascii="Calibri" w:hAnsi="Calibri"/>
          <w:color w:val="663300"/>
        </w:rPr>
        <w:t>Per la buona riuscita della sperimentazione con l’</w:t>
      </w:r>
      <w:proofErr w:type="spellStart"/>
      <w:r>
        <w:rPr>
          <w:rFonts w:ascii="Calibri" w:hAnsi="Calibri"/>
          <w:color w:val="663300"/>
        </w:rPr>
        <w:t>Orchidium</w:t>
      </w:r>
      <w:proofErr w:type="spellEnd"/>
      <w:r>
        <w:rPr>
          <w:rFonts w:ascii="Calibri" w:hAnsi="Calibri"/>
          <w:color w:val="663300"/>
        </w:rPr>
        <w:t>, vi suggeriamo di sospendere temporaneamente queste credenze. Vedete da voi quanto bene funzioni l’</w:t>
      </w:r>
      <w:proofErr w:type="spellStart"/>
      <w:r>
        <w:rPr>
          <w:rFonts w:ascii="Calibri" w:hAnsi="Calibri"/>
          <w:color w:val="663300"/>
        </w:rPr>
        <w:t>Orchidium</w:t>
      </w:r>
      <w:proofErr w:type="spellEnd"/>
      <w:r>
        <w:rPr>
          <w:rFonts w:ascii="Calibri" w:hAnsi="Calibri"/>
          <w:color w:val="663300"/>
        </w:rPr>
        <w:t>, quando sospendete effettivamente queste forme pensiero limitanti. Dopo aver lavorato con l’</w:t>
      </w:r>
      <w:proofErr w:type="spellStart"/>
      <w:r>
        <w:rPr>
          <w:rFonts w:ascii="Calibri" w:hAnsi="Calibri"/>
          <w:color w:val="663300"/>
        </w:rPr>
        <w:t>Orchidium</w:t>
      </w:r>
      <w:proofErr w:type="spellEnd"/>
      <w:r>
        <w:rPr>
          <w:rFonts w:ascii="Calibri" w:hAnsi="Calibri"/>
          <w:color w:val="663300"/>
        </w:rPr>
        <w:t xml:space="preserve"> in questa maniera (senza convinzioni limitanti), potreste persino scegliere di lasciarvi del tutto alle spalle quelle convinzioni e forme pensiero, in modo permanente. </w:t>
      </w:r>
    </w:p>
    <w:p w:rsidR="002F0888" w:rsidRDefault="002F0888" w:rsidP="002F0888">
      <w:pPr>
        <w:spacing w:before="125" w:after="125"/>
        <w:jc w:val="both"/>
      </w:pPr>
      <w:r>
        <w:rPr>
          <w:rFonts w:ascii="Calibri" w:hAnsi="Calibri"/>
          <w:color w:val="663300"/>
        </w:rPr>
        <w:t>Quando lavorate con l’</w:t>
      </w:r>
      <w:proofErr w:type="spellStart"/>
      <w:r>
        <w:rPr>
          <w:rFonts w:ascii="Calibri" w:hAnsi="Calibri"/>
          <w:color w:val="663300"/>
        </w:rPr>
        <w:t>Orchidium</w:t>
      </w:r>
      <w:proofErr w:type="spellEnd"/>
      <w:r>
        <w:rPr>
          <w:rFonts w:ascii="Calibri" w:hAnsi="Calibri"/>
          <w:color w:val="663300"/>
        </w:rPr>
        <w:t>, vi suggeriamo le seguenti forme-pensiero:</w:t>
      </w:r>
    </w:p>
    <w:p w:rsidR="002F0888" w:rsidRDefault="002F0888" w:rsidP="002F0888">
      <w:pPr>
        <w:pStyle w:val="Paragrafoelenco"/>
        <w:spacing w:before="125" w:after="125"/>
        <w:ind w:left="0"/>
        <w:jc w:val="both"/>
      </w:pPr>
      <w:r>
        <w:rPr>
          <w:rFonts w:ascii="Calibri" w:hAnsi="Calibri"/>
          <w:color w:val="663300"/>
        </w:rPr>
        <w:t xml:space="preserve">1)      Immaginate di essere parte, ed eredi, di tutti i tesori del cosmo – i regni più alti della luce e le energie più sottili che rivitalizzano. </w:t>
      </w:r>
    </w:p>
    <w:p w:rsidR="002F0888" w:rsidRDefault="002F0888" w:rsidP="002F0888">
      <w:pPr>
        <w:pStyle w:val="Paragrafoelenco"/>
        <w:spacing w:before="125" w:after="125"/>
        <w:ind w:left="0"/>
        <w:jc w:val="both"/>
      </w:pPr>
      <w:r>
        <w:rPr>
          <w:rFonts w:ascii="Calibri" w:hAnsi="Calibri"/>
          <w:color w:val="663300"/>
        </w:rPr>
        <w:t>2)      Immaginate che l’</w:t>
      </w:r>
      <w:proofErr w:type="spellStart"/>
      <w:r>
        <w:rPr>
          <w:rFonts w:ascii="Calibri" w:hAnsi="Calibri"/>
          <w:color w:val="663300"/>
        </w:rPr>
        <w:t>Orchidium</w:t>
      </w:r>
      <w:proofErr w:type="spellEnd"/>
      <w:r>
        <w:rPr>
          <w:rFonts w:ascii="Calibri" w:hAnsi="Calibri"/>
          <w:color w:val="663300"/>
        </w:rPr>
        <w:t xml:space="preserve"> attiri, agevolmente, dentro di voi, questi tesori ogni qualvolta scegliete di aprire il fiore.</w:t>
      </w:r>
    </w:p>
    <w:p w:rsidR="002F0888" w:rsidRDefault="002F0888" w:rsidP="002F0888">
      <w:pPr>
        <w:pStyle w:val="Paragrafoelenco"/>
        <w:spacing w:before="125" w:after="125"/>
        <w:ind w:left="0"/>
        <w:jc w:val="both"/>
      </w:pPr>
      <w:r>
        <w:rPr>
          <w:rFonts w:ascii="Calibri" w:hAnsi="Calibri"/>
          <w:color w:val="663300"/>
        </w:rPr>
        <w:t>3)      Attraverso l’</w:t>
      </w:r>
      <w:proofErr w:type="spellStart"/>
      <w:r>
        <w:rPr>
          <w:rFonts w:ascii="Calibri" w:hAnsi="Calibri"/>
          <w:color w:val="663300"/>
        </w:rPr>
        <w:t>Orchidium</w:t>
      </w:r>
      <w:proofErr w:type="spellEnd"/>
      <w:r>
        <w:rPr>
          <w:rFonts w:ascii="Calibri" w:hAnsi="Calibri"/>
          <w:color w:val="663300"/>
        </w:rPr>
        <w:t xml:space="preserve">, potete sperimentare la trasformazione del vostro corpo di energia sottile e degli organi vitali del vostro corpo fisico. </w:t>
      </w:r>
    </w:p>
    <w:p w:rsidR="002F0888" w:rsidRDefault="002F0888" w:rsidP="002F0888">
      <w:pPr>
        <w:spacing w:before="125" w:after="125"/>
        <w:jc w:val="both"/>
      </w:pPr>
      <w:r>
        <w:rPr>
          <w:rFonts w:ascii="Calibri" w:hAnsi="Calibri"/>
          <w:color w:val="663300"/>
        </w:rPr>
        <w:t xml:space="preserve">Usate questa energia potenziata e forza vitale (oltre che la forza di luce) per sostenervi mentre attraversate questo potente Nodo Caotico e quelli a seguire. </w:t>
      </w:r>
    </w:p>
    <w:p w:rsidR="002F0888" w:rsidRDefault="002F0888" w:rsidP="002F0888">
      <w:pPr>
        <w:spacing w:before="125" w:after="125"/>
        <w:jc w:val="both"/>
      </w:pPr>
      <w:r>
        <w:rPr>
          <w:rFonts w:ascii="Calibri" w:hAnsi="Calibri"/>
          <w:color w:val="663300"/>
        </w:rPr>
        <w:t xml:space="preserve">Gli </w:t>
      </w:r>
      <w:proofErr w:type="spellStart"/>
      <w:r>
        <w:rPr>
          <w:rFonts w:ascii="Calibri" w:hAnsi="Calibri"/>
          <w:color w:val="663300"/>
        </w:rPr>
        <w:t>Hathor</w:t>
      </w:r>
      <w:proofErr w:type="spellEnd"/>
      <w:r>
        <w:rPr>
          <w:rFonts w:ascii="Calibri" w:hAnsi="Calibri"/>
          <w:color w:val="663300"/>
        </w:rPr>
        <w:t xml:space="preserve"> - 27 Giugno 2013</w:t>
      </w:r>
    </w:p>
    <w:p w:rsidR="002F0888" w:rsidRDefault="002F0888" w:rsidP="002F0888">
      <w:pPr>
        <w:pStyle w:val="Paragrafoelenco"/>
        <w:spacing w:before="125" w:after="125"/>
        <w:ind w:left="0"/>
        <w:jc w:val="both"/>
      </w:pPr>
      <w:r>
        <w:rPr>
          <w:rFonts w:ascii="Calibri" w:hAnsi="Calibri"/>
          <w:color w:val="663300"/>
        </w:rPr>
        <w:lastRenderedPageBreak/>
        <w:t>[</w:t>
      </w:r>
      <w:bookmarkStart w:id="0" w:name="15"/>
      <w:r>
        <w:rPr>
          <w:rFonts w:ascii="Calibri" w:hAnsi="Calibri"/>
          <w:color w:val="663300"/>
        </w:rPr>
        <w:t>1</w:t>
      </w:r>
      <w:bookmarkEnd w:id="0"/>
      <w:r>
        <w:rPr>
          <w:rFonts w:ascii="Calibri" w:hAnsi="Calibri"/>
          <w:color w:val="663300"/>
        </w:rPr>
        <w:t xml:space="preserve">]   Il termine tempesta-100 anni descrive un evento che è estremamente raro e che avverrà con una probabilità di una volta al secolo. (fonte: </w:t>
      </w:r>
      <w:proofErr w:type="spellStart"/>
      <w:r>
        <w:rPr>
          <w:rFonts w:ascii="Calibri" w:hAnsi="Calibri"/>
          <w:color w:val="663300"/>
        </w:rPr>
        <w:t>Widipedia</w:t>
      </w:r>
      <w:proofErr w:type="spellEnd"/>
      <w:r>
        <w:rPr>
          <w:rFonts w:ascii="Calibri" w:hAnsi="Calibri"/>
          <w:color w:val="663300"/>
        </w:rPr>
        <w:t>)</w:t>
      </w:r>
    </w:p>
    <w:p w:rsidR="002F0888" w:rsidRDefault="002F0888" w:rsidP="002F0888">
      <w:pPr>
        <w:spacing w:before="125" w:after="125"/>
        <w:jc w:val="both"/>
        <w:rPr>
          <w:rFonts w:ascii="Calibri" w:hAnsi="Calibri"/>
          <w:b/>
          <w:bCs/>
          <w:color w:val="663300"/>
        </w:rPr>
      </w:pPr>
    </w:p>
    <w:p w:rsidR="002F0888" w:rsidRDefault="002F0888" w:rsidP="002F0888">
      <w:pPr>
        <w:spacing w:before="125" w:after="125"/>
        <w:jc w:val="both"/>
      </w:pPr>
      <w:r>
        <w:rPr>
          <w:rFonts w:ascii="Calibri" w:hAnsi="Calibri"/>
          <w:b/>
          <w:bCs/>
          <w:color w:val="663300"/>
        </w:rPr>
        <w:t>Pensieri e Osservazioni di Tom</w:t>
      </w:r>
    </w:p>
    <w:p w:rsidR="002F0888" w:rsidRDefault="002F0888" w:rsidP="002F0888">
      <w:pPr>
        <w:spacing w:before="125" w:after="125"/>
        <w:jc w:val="both"/>
      </w:pPr>
      <w:r>
        <w:rPr>
          <w:rFonts w:ascii="Calibri" w:hAnsi="Calibri"/>
          <w:color w:val="663300"/>
        </w:rPr>
        <w:t xml:space="preserve">Il termine </w:t>
      </w:r>
      <w:proofErr w:type="spellStart"/>
      <w:r>
        <w:rPr>
          <w:rFonts w:ascii="Calibri" w:hAnsi="Calibri"/>
          <w:color w:val="663300"/>
        </w:rPr>
        <w:t>Orchidium</w:t>
      </w:r>
      <w:proofErr w:type="spellEnd"/>
      <w:r>
        <w:rPr>
          <w:rFonts w:ascii="Calibri" w:hAnsi="Calibri"/>
          <w:color w:val="663300"/>
        </w:rPr>
        <w:t xml:space="preserve">, dato dagli </w:t>
      </w:r>
      <w:proofErr w:type="spellStart"/>
      <w:r>
        <w:rPr>
          <w:rFonts w:ascii="Calibri" w:hAnsi="Calibri"/>
          <w:color w:val="663300"/>
        </w:rPr>
        <w:t>Hathor</w:t>
      </w:r>
      <w:proofErr w:type="spellEnd"/>
      <w:r>
        <w:rPr>
          <w:rFonts w:ascii="Calibri" w:hAnsi="Calibri"/>
          <w:color w:val="663300"/>
        </w:rPr>
        <w:t xml:space="preserve">, si riferisce ad una </w:t>
      </w:r>
      <w:r>
        <w:rPr>
          <w:rFonts w:ascii="Calibri" w:hAnsi="Calibri"/>
          <w:i/>
          <w:iCs/>
          <w:color w:val="663300"/>
        </w:rPr>
        <w:t>immagine mentale in guisa di fiore</w:t>
      </w:r>
      <w:r>
        <w:rPr>
          <w:rFonts w:ascii="Calibri" w:hAnsi="Calibri"/>
          <w:color w:val="663300"/>
        </w:rPr>
        <w:t>, che create con la vostra immaginazione. Questa immagine non deve necessariamente avere l’aspetto di un’orchidea, a meno che non lo scegliate voi. Questo è in netto contrasto con il termine “</w:t>
      </w:r>
      <w:proofErr w:type="spellStart"/>
      <w:r>
        <w:rPr>
          <w:rFonts w:ascii="Calibri" w:hAnsi="Calibri"/>
          <w:color w:val="663300"/>
        </w:rPr>
        <w:t>orchidium</w:t>
      </w:r>
      <w:proofErr w:type="spellEnd"/>
      <w:r>
        <w:rPr>
          <w:rFonts w:ascii="Calibri" w:hAnsi="Calibri"/>
          <w:color w:val="663300"/>
        </w:rPr>
        <w:t xml:space="preserve">”, che si riferisce specificatamente alle orchidee. Gli </w:t>
      </w:r>
      <w:proofErr w:type="spellStart"/>
      <w:r>
        <w:rPr>
          <w:rFonts w:ascii="Calibri" w:hAnsi="Calibri"/>
          <w:color w:val="663300"/>
        </w:rPr>
        <w:t>Hathor</w:t>
      </w:r>
      <w:proofErr w:type="spellEnd"/>
      <w:r>
        <w:rPr>
          <w:rFonts w:ascii="Calibri" w:hAnsi="Calibri"/>
          <w:color w:val="663300"/>
        </w:rPr>
        <w:t xml:space="preserve"> amano giocare con le parole e, per loro, il termine </w:t>
      </w:r>
      <w:proofErr w:type="spellStart"/>
      <w:r>
        <w:rPr>
          <w:rFonts w:ascii="Calibri" w:hAnsi="Calibri"/>
          <w:color w:val="663300"/>
        </w:rPr>
        <w:t>orchidium</w:t>
      </w:r>
      <w:proofErr w:type="spellEnd"/>
      <w:r>
        <w:rPr>
          <w:rFonts w:ascii="Calibri" w:hAnsi="Calibri"/>
          <w:color w:val="663300"/>
        </w:rPr>
        <w:t xml:space="preserve"> si riferisce ad una metafora biologica che create mediante la vostra volontà e i vostri poteri di immaginazione, allo scopo di attirare le energie celesti nel vostro corpo di energia sottile (KA) e negli organi del vostro corpo fisico. </w:t>
      </w:r>
    </w:p>
    <w:p w:rsidR="002F0888" w:rsidRDefault="002F0888" w:rsidP="002F0888">
      <w:pPr>
        <w:spacing w:before="125" w:after="125"/>
        <w:jc w:val="both"/>
      </w:pPr>
      <w:r>
        <w:rPr>
          <w:rFonts w:ascii="Calibri" w:hAnsi="Calibri"/>
          <w:color w:val="663300"/>
        </w:rPr>
        <w:t xml:space="preserve">L’elemento importante, qui, è che l’immagine mentale sia di un fiore di qualche genere con uno stame. </w:t>
      </w:r>
    </w:p>
    <w:p w:rsidR="002F0888" w:rsidRDefault="002F0888" w:rsidP="002F0888">
      <w:pPr>
        <w:spacing w:before="125" w:after="125"/>
        <w:jc w:val="both"/>
      </w:pPr>
      <w:r>
        <w:rPr>
          <w:rFonts w:ascii="Calibri" w:hAnsi="Calibri"/>
          <w:color w:val="663300"/>
        </w:rPr>
        <w:t>A parte questo, penso che la descrizione dell’</w:t>
      </w:r>
      <w:proofErr w:type="spellStart"/>
      <w:r>
        <w:rPr>
          <w:rFonts w:ascii="Calibri" w:hAnsi="Calibri"/>
          <w:color w:val="663300"/>
        </w:rPr>
        <w:t>Orchidium</w:t>
      </w:r>
      <w:proofErr w:type="spellEnd"/>
      <w:r>
        <w:rPr>
          <w:rFonts w:ascii="Calibri" w:hAnsi="Calibri"/>
          <w:color w:val="663300"/>
        </w:rPr>
        <w:t xml:space="preserve"> da parte degli </w:t>
      </w:r>
      <w:proofErr w:type="spellStart"/>
      <w:r>
        <w:rPr>
          <w:rFonts w:ascii="Calibri" w:hAnsi="Calibri"/>
          <w:color w:val="663300"/>
        </w:rPr>
        <w:t>Hathor</w:t>
      </w:r>
      <w:proofErr w:type="spellEnd"/>
      <w:r>
        <w:rPr>
          <w:rFonts w:ascii="Calibri" w:hAnsi="Calibri"/>
          <w:color w:val="663300"/>
        </w:rPr>
        <w:t xml:space="preserve"> sia abbastanza chiara. La sola cosa che aggiungerei alla loro descrizione è che attivare l’</w:t>
      </w:r>
      <w:proofErr w:type="spellStart"/>
      <w:r>
        <w:rPr>
          <w:rFonts w:ascii="Calibri" w:hAnsi="Calibri"/>
          <w:color w:val="663300"/>
        </w:rPr>
        <w:t>Orchidium</w:t>
      </w:r>
      <w:proofErr w:type="spellEnd"/>
      <w:r>
        <w:rPr>
          <w:rFonts w:ascii="Calibri" w:hAnsi="Calibri"/>
          <w:color w:val="663300"/>
        </w:rPr>
        <w:t xml:space="preserve"> non richiede capacità di visualizzazione. </w:t>
      </w:r>
    </w:p>
    <w:p w:rsidR="002F0888" w:rsidRDefault="002F0888" w:rsidP="002F0888">
      <w:pPr>
        <w:spacing w:before="125" w:after="125"/>
        <w:jc w:val="both"/>
      </w:pPr>
      <w:r>
        <w:rPr>
          <w:rFonts w:ascii="Calibri" w:hAnsi="Calibri"/>
          <w:color w:val="663300"/>
        </w:rPr>
        <w:t xml:space="preserve">Immaginatelo e </w:t>
      </w:r>
      <w:proofErr w:type="spellStart"/>
      <w:r>
        <w:rPr>
          <w:rFonts w:ascii="Calibri" w:hAnsi="Calibri"/>
          <w:color w:val="663300"/>
        </w:rPr>
        <w:t>percepitelo</w:t>
      </w:r>
      <w:proofErr w:type="spellEnd"/>
      <w:r>
        <w:rPr>
          <w:rFonts w:ascii="Calibri" w:hAnsi="Calibri"/>
          <w:color w:val="663300"/>
        </w:rPr>
        <w:t xml:space="preserve"> in qualsiasi modo(i) vi venga naturale. Se tendete a “vedere” le cose con l’occhio della mente, allora potreste benissimo avere un’immagine chiara dell’</w:t>
      </w:r>
      <w:proofErr w:type="spellStart"/>
      <w:r>
        <w:rPr>
          <w:rFonts w:ascii="Calibri" w:hAnsi="Calibri"/>
          <w:color w:val="663300"/>
        </w:rPr>
        <w:t>Orchidium</w:t>
      </w:r>
      <w:proofErr w:type="spellEnd"/>
      <w:r>
        <w:rPr>
          <w:rFonts w:ascii="Calibri" w:hAnsi="Calibri"/>
          <w:color w:val="663300"/>
        </w:rPr>
        <w:t>, mentre ci lavorate. Se tendete a sentire le cose, allora lo percepirete. E ci sono, naturalmente, altre combinazioni di sensi con cui potrete immaginare l’</w:t>
      </w:r>
      <w:proofErr w:type="spellStart"/>
      <w:r>
        <w:rPr>
          <w:rFonts w:ascii="Calibri" w:hAnsi="Calibri"/>
          <w:color w:val="663300"/>
        </w:rPr>
        <w:t>Orchidium</w:t>
      </w:r>
      <w:proofErr w:type="spellEnd"/>
      <w:r>
        <w:rPr>
          <w:rFonts w:ascii="Calibri" w:hAnsi="Calibri"/>
          <w:color w:val="663300"/>
        </w:rPr>
        <w:t xml:space="preserve">. </w:t>
      </w:r>
    </w:p>
    <w:p w:rsidR="002F0888" w:rsidRDefault="002F0888" w:rsidP="002F0888">
      <w:pPr>
        <w:spacing w:before="125" w:after="125"/>
        <w:jc w:val="both"/>
      </w:pPr>
      <w:r>
        <w:rPr>
          <w:rFonts w:ascii="Calibri" w:hAnsi="Calibri"/>
          <w:color w:val="663300"/>
        </w:rPr>
        <w:t>Per quanto concerne le caratteristiche fisiche, immaginate l’</w:t>
      </w:r>
      <w:proofErr w:type="spellStart"/>
      <w:r>
        <w:rPr>
          <w:rFonts w:ascii="Calibri" w:hAnsi="Calibri"/>
          <w:color w:val="663300"/>
        </w:rPr>
        <w:t>Orchidium</w:t>
      </w:r>
      <w:proofErr w:type="spellEnd"/>
      <w:r>
        <w:rPr>
          <w:rFonts w:ascii="Calibri" w:hAnsi="Calibri"/>
          <w:color w:val="663300"/>
        </w:rPr>
        <w:t xml:space="preserve"> di qualsiasi misura, forma e colore desideriate. Il punto, in tutto questo, è di creare l’</w:t>
      </w:r>
      <w:proofErr w:type="spellStart"/>
      <w:r>
        <w:rPr>
          <w:rFonts w:ascii="Calibri" w:hAnsi="Calibri"/>
          <w:color w:val="663300"/>
        </w:rPr>
        <w:t>Orchidium</w:t>
      </w:r>
      <w:proofErr w:type="spellEnd"/>
      <w:r>
        <w:rPr>
          <w:rFonts w:ascii="Calibri" w:hAnsi="Calibri"/>
          <w:color w:val="663300"/>
        </w:rPr>
        <w:t xml:space="preserve"> in un modo che sia comodo per voi. </w:t>
      </w:r>
    </w:p>
    <w:p w:rsidR="002F0888" w:rsidRDefault="002F0888" w:rsidP="002F0888">
      <w:pPr>
        <w:spacing w:before="125" w:after="125"/>
        <w:jc w:val="both"/>
      </w:pPr>
      <w:r>
        <w:rPr>
          <w:rFonts w:ascii="Calibri" w:hAnsi="Calibri"/>
          <w:color w:val="663300"/>
        </w:rPr>
        <w:t>Io lavoro con l’</w:t>
      </w:r>
      <w:proofErr w:type="spellStart"/>
      <w:r>
        <w:rPr>
          <w:rFonts w:ascii="Calibri" w:hAnsi="Calibri"/>
          <w:color w:val="663300"/>
        </w:rPr>
        <w:t>Orchidium</w:t>
      </w:r>
      <w:proofErr w:type="spellEnd"/>
      <w:r>
        <w:rPr>
          <w:rFonts w:ascii="Calibri" w:hAnsi="Calibri"/>
          <w:color w:val="663300"/>
        </w:rPr>
        <w:t xml:space="preserve"> fin dal 2011, in numerose condizioni, e posso sicuramente testimoniarne l’efficacia. Trovo anche molto utile il suggerimento degli </w:t>
      </w:r>
      <w:proofErr w:type="spellStart"/>
      <w:r>
        <w:rPr>
          <w:rFonts w:ascii="Calibri" w:hAnsi="Calibri"/>
          <w:color w:val="663300"/>
        </w:rPr>
        <w:t>Hathor</w:t>
      </w:r>
      <w:proofErr w:type="spellEnd"/>
      <w:r>
        <w:rPr>
          <w:rFonts w:ascii="Calibri" w:hAnsi="Calibri"/>
          <w:color w:val="663300"/>
        </w:rPr>
        <w:t xml:space="preserve"> di lavorare con l’</w:t>
      </w:r>
      <w:proofErr w:type="spellStart"/>
      <w:r>
        <w:rPr>
          <w:rFonts w:ascii="Calibri" w:hAnsi="Calibri"/>
          <w:color w:val="663300"/>
        </w:rPr>
        <w:t>Orchidium</w:t>
      </w:r>
      <w:proofErr w:type="spellEnd"/>
      <w:r>
        <w:rPr>
          <w:rFonts w:ascii="Calibri" w:hAnsi="Calibri"/>
          <w:color w:val="663300"/>
        </w:rPr>
        <w:t xml:space="preserve"> ascoltando la Meditazione Sonora Ethos. Gli schemi sonori del brano Ethos facilitano effettivamente il movimento delle energie celesti dall’</w:t>
      </w:r>
      <w:proofErr w:type="spellStart"/>
      <w:r>
        <w:rPr>
          <w:rFonts w:ascii="Calibri" w:hAnsi="Calibri"/>
          <w:color w:val="663300"/>
        </w:rPr>
        <w:t>Orchidium</w:t>
      </w:r>
      <w:proofErr w:type="spellEnd"/>
      <w:r>
        <w:rPr>
          <w:rFonts w:ascii="Calibri" w:hAnsi="Calibri"/>
          <w:color w:val="663300"/>
        </w:rPr>
        <w:t xml:space="preserve"> al </w:t>
      </w:r>
      <w:proofErr w:type="spellStart"/>
      <w:r>
        <w:rPr>
          <w:rFonts w:ascii="Calibri" w:hAnsi="Calibri"/>
          <w:color w:val="663300"/>
        </w:rPr>
        <w:t>Ming-Ma</w:t>
      </w:r>
      <w:proofErr w:type="spellEnd"/>
      <w:r>
        <w:rPr>
          <w:rFonts w:ascii="Calibri" w:hAnsi="Calibri"/>
          <w:color w:val="663300"/>
        </w:rPr>
        <w:t xml:space="preserve">, in modi davvero notevoli. E, quindi, vi suggerisco di fare una prova. Troverete un link alla versione da 5 minuti della Meditazione Sonora Ethos in fondo alla pagina. </w:t>
      </w:r>
    </w:p>
    <w:p w:rsidR="002F0888" w:rsidRDefault="002F0888" w:rsidP="002F0888">
      <w:pPr>
        <w:spacing w:before="125" w:after="125"/>
        <w:jc w:val="both"/>
      </w:pPr>
      <w:r>
        <w:rPr>
          <w:rFonts w:ascii="Calibri" w:hAnsi="Calibri"/>
          <w:b/>
          <w:bCs/>
          <w:color w:val="663300"/>
        </w:rPr>
        <w:t>Il Frantumarsi dell’Immagine di Sé</w:t>
      </w:r>
    </w:p>
    <w:p w:rsidR="002F0888" w:rsidRDefault="002F0888" w:rsidP="002F0888">
      <w:pPr>
        <w:spacing w:before="125" w:after="125"/>
        <w:jc w:val="both"/>
      </w:pPr>
      <w:r>
        <w:rPr>
          <w:rFonts w:ascii="Calibri" w:hAnsi="Calibri"/>
          <w:color w:val="663300"/>
        </w:rPr>
        <w:t xml:space="preserve">Gli </w:t>
      </w:r>
      <w:proofErr w:type="spellStart"/>
      <w:r>
        <w:rPr>
          <w:rFonts w:ascii="Calibri" w:hAnsi="Calibri"/>
          <w:color w:val="663300"/>
        </w:rPr>
        <w:t>Hathor</w:t>
      </w:r>
      <w:proofErr w:type="spellEnd"/>
      <w:r>
        <w:rPr>
          <w:rFonts w:ascii="Calibri" w:hAnsi="Calibri"/>
          <w:color w:val="663300"/>
        </w:rPr>
        <w:t xml:space="preserve"> sono piuttosto chiari sul fatto che questo particolare Nodo Caotico comporterà un pugno emozionale. E posso confermare personalmente un ravvivarsi del materiale emotivo dopo il Solstizio estivo – come non avevo mai visto prima. </w:t>
      </w:r>
    </w:p>
    <w:p w:rsidR="002F0888" w:rsidRDefault="002F0888" w:rsidP="002F0888">
      <w:pPr>
        <w:spacing w:before="125" w:after="125"/>
        <w:jc w:val="both"/>
      </w:pPr>
      <w:r>
        <w:rPr>
          <w:rFonts w:ascii="Calibri" w:hAnsi="Calibri"/>
          <w:color w:val="663300"/>
        </w:rPr>
        <w:t>Mentre mi parlavano del frantumarsi dell’immagine di sé e della spinta di materiale emotivo irrisolto nella consapevolezza cosciente, una delle loro locuzioni mi è saltata all’occhio:</w:t>
      </w:r>
    </w:p>
    <w:p w:rsidR="002F0888" w:rsidRDefault="002F0888" w:rsidP="002F0888">
      <w:pPr>
        <w:spacing w:before="125" w:after="125"/>
        <w:jc w:val="both"/>
      </w:pPr>
      <w:r>
        <w:rPr>
          <w:rFonts w:ascii="Calibri" w:hAnsi="Calibri"/>
          <w:color w:val="663300"/>
        </w:rPr>
        <w:t>“</w:t>
      </w:r>
      <w:proofErr w:type="spellStart"/>
      <w:r>
        <w:rPr>
          <w:rFonts w:ascii="Calibri" w:hAnsi="Calibri"/>
          <w:color w:val="663300"/>
        </w:rPr>
        <w:t>…la</w:t>
      </w:r>
      <w:proofErr w:type="spellEnd"/>
      <w:r>
        <w:rPr>
          <w:rFonts w:ascii="Calibri" w:hAnsi="Calibri"/>
          <w:color w:val="663300"/>
        </w:rPr>
        <w:t xml:space="preserve"> vostra tossicità, la vostra angoscia e la vostra disperazione – se sono effettivamente presenti – non devono essere una negazione di voi. Anzi, possono essere dei portali verso l’inconscio profondo, verso le fondamenta stesse dell’</w:t>
      </w:r>
      <w:r>
        <w:rPr>
          <w:rFonts w:ascii="Calibri" w:hAnsi="Calibri"/>
          <w:i/>
          <w:iCs/>
          <w:color w:val="663300"/>
        </w:rPr>
        <w:t>intento umano subconscio”</w:t>
      </w:r>
      <w:r>
        <w:rPr>
          <w:rFonts w:ascii="Calibri" w:hAnsi="Calibri"/>
          <w:color w:val="663300"/>
        </w:rPr>
        <w:t xml:space="preserve">. </w:t>
      </w:r>
    </w:p>
    <w:p w:rsidR="002F0888" w:rsidRDefault="002F0888" w:rsidP="002F0888">
      <w:pPr>
        <w:spacing w:before="125" w:after="125"/>
        <w:jc w:val="both"/>
      </w:pPr>
      <w:r>
        <w:rPr>
          <w:rFonts w:ascii="Calibri" w:hAnsi="Calibri"/>
          <w:color w:val="663300"/>
        </w:rPr>
        <w:t xml:space="preserve">Con </w:t>
      </w:r>
      <w:r>
        <w:rPr>
          <w:rFonts w:ascii="Calibri" w:hAnsi="Calibri"/>
          <w:i/>
          <w:iCs/>
          <w:color w:val="663300"/>
        </w:rPr>
        <w:t>intento subconscio</w:t>
      </w:r>
      <w:r>
        <w:rPr>
          <w:rFonts w:ascii="Calibri" w:hAnsi="Calibri"/>
          <w:color w:val="663300"/>
        </w:rPr>
        <w:t xml:space="preserve"> essi intendono le forze psicologiche (pensieri, sentimenti e desideri) che teniamo nascosti a noi stessi. Come esseri umani socializzati abbiamo imparato tutti come adattarci </w:t>
      </w:r>
      <w:proofErr w:type="spellStart"/>
      <w:r>
        <w:rPr>
          <w:rFonts w:ascii="Calibri" w:hAnsi="Calibri"/>
          <w:color w:val="663300"/>
        </w:rPr>
        <w:t>emozionalmente</w:t>
      </w:r>
      <w:proofErr w:type="spellEnd"/>
      <w:r>
        <w:rPr>
          <w:rFonts w:ascii="Calibri" w:hAnsi="Calibri"/>
          <w:color w:val="663300"/>
        </w:rPr>
        <w:t xml:space="preserve"> al nostro ambiente. </w:t>
      </w:r>
    </w:p>
    <w:p w:rsidR="002F0888" w:rsidRDefault="002F0888" w:rsidP="002F0888">
      <w:pPr>
        <w:spacing w:before="125" w:after="125"/>
        <w:jc w:val="both"/>
      </w:pPr>
      <w:r>
        <w:rPr>
          <w:rFonts w:ascii="Calibri" w:hAnsi="Calibri"/>
          <w:color w:val="663300"/>
        </w:rPr>
        <w:lastRenderedPageBreak/>
        <w:t xml:space="preserve">Ed ho osservato che, me compreso sicuramente, quando ci troviamo di fronte al dilemma di pensare, sentire o desiderare qualcosa di non accettabile per coloro che sono intorno a noi, molti di noi inviano quei pensieri, sentimenti e desideri sottoterra – nel profondo della mente subconscia. </w:t>
      </w:r>
    </w:p>
    <w:p w:rsidR="002F0888" w:rsidRDefault="002F0888" w:rsidP="002F0888">
      <w:pPr>
        <w:spacing w:before="125" w:after="125"/>
        <w:jc w:val="both"/>
      </w:pPr>
      <w:r>
        <w:rPr>
          <w:rFonts w:ascii="Calibri" w:hAnsi="Calibri"/>
          <w:color w:val="663300"/>
        </w:rPr>
        <w:t xml:space="preserve">È qui, nel buio del </w:t>
      </w:r>
      <w:r>
        <w:rPr>
          <w:rFonts w:ascii="Calibri" w:hAnsi="Calibri"/>
          <w:i/>
          <w:iCs/>
          <w:color w:val="663300"/>
        </w:rPr>
        <w:t>sé non-confessato</w:t>
      </w:r>
      <w:r>
        <w:rPr>
          <w:rFonts w:ascii="Calibri" w:hAnsi="Calibri"/>
          <w:color w:val="663300"/>
        </w:rPr>
        <w:t xml:space="preserve">, che queste forze psicologiche non reclamate marciscono e si accumulano. Alla fine, esse irrompono all’aperto oppure diventiamo riservati al riguardo. In uno strano paradosso della natura umana, alcuni di noi diventano degli zeloti e condannano quelli che esprimono quegli stessi pensieri, sentimenti e desideri furtivi che abbiamo covato dentro di noi. </w:t>
      </w:r>
    </w:p>
    <w:p w:rsidR="002F0888" w:rsidRDefault="002F0888" w:rsidP="002F0888">
      <w:pPr>
        <w:spacing w:before="125" w:after="125"/>
        <w:jc w:val="both"/>
      </w:pPr>
      <w:r>
        <w:rPr>
          <w:rFonts w:ascii="Calibri" w:hAnsi="Calibri"/>
          <w:color w:val="663300"/>
        </w:rPr>
        <w:t xml:space="preserve">Ho chiesto ai miei mentori </w:t>
      </w:r>
      <w:proofErr w:type="spellStart"/>
      <w:r>
        <w:rPr>
          <w:rFonts w:ascii="Calibri" w:hAnsi="Calibri"/>
          <w:color w:val="663300"/>
        </w:rPr>
        <w:t>Hathor</w:t>
      </w:r>
      <w:proofErr w:type="spellEnd"/>
      <w:r>
        <w:rPr>
          <w:rFonts w:ascii="Calibri" w:hAnsi="Calibri"/>
          <w:color w:val="663300"/>
        </w:rPr>
        <w:t>, dopo aver ricevuto questo messaggio, perché abbiano affrontato l’argomento dell’</w:t>
      </w:r>
      <w:r>
        <w:rPr>
          <w:rFonts w:ascii="Calibri" w:hAnsi="Calibri"/>
          <w:i/>
          <w:iCs/>
          <w:color w:val="663300"/>
        </w:rPr>
        <w:t>intento subconscio</w:t>
      </w:r>
      <w:r>
        <w:rPr>
          <w:rFonts w:ascii="Calibri" w:hAnsi="Calibri"/>
          <w:color w:val="663300"/>
        </w:rPr>
        <w:t xml:space="preserve"> come inizio. La loro risposta è stata 1) questi pensieri, sentimenti e desideri subconsci creano </w:t>
      </w:r>
      <w:r>
        <w:rPr>
          <w:rFonts w:ascii="Calibri" w:hAnsi="Calibri"/>
          <w:i/>
          <w:iCs/>
          <w:color w:val="663300"/>
        </w:rPr>
        <w:t>effetti quantici</w:t>
      </w:r>
      <w:r>
        <w:rPr>
          <w:rFonts w:ascii="Calibri" w:hAnsi="Calibri"/>
          <w:color w:val="663300"/>
        </w:rPr>
        <w:t xml:space="preserve"> che, a volte, sono in contrasto con il nostro intento cosciente. Tale conflitto limita le nostre abilità creative e 2) dobbiamo affrontare e trasformare le nostre ostilità e negatività più profonde o ne saremo distrutti. </w:t>
      </w:r>
    </w:p>
    <w:p w:rsidR="002F0888" w:rsidRDefault="002F0888" w:rsidP="002F0888">
      <w:pPr>
        <w:spacing w:before="125" w:after="125"/>
        <w:jc w:val="both"/>
      </w:pPr>
      <w:r>
        <w:rPr>
          <w:rFonts w:ascii="Calibri" w:hAnsi="Calibri"/>
          <w:color w:val="663300"/>
        </w:rPr>
        <w:t xml:space="preserve">Nel loro ultimo Messaggio Planetario, </w:t>
      </w:r>
      <w:r>
        <w:rPr>
          <w:rFonts w:ascii="Calibri" w:hAnsi="Calibri"/>
          <w:i/>
          <w:iCs/>
          <w:color w:val="663300"/>
        </w:rPr>
        <w:t xml:space="preserve">Il Potere Curativo del Cuore Umano </w:t>
      </w:r>
      <w:r>
        <w:rPr>
          <w:rFonts w:ascii="Calibri" w:hAnsi="Calibri"/>
          <w:color w:val="663300"/>
        </w:rPr>
        <w:t xml:space="preserve">(13 Aprile 2013), gli </w:t>
      </w:r>
      <w:proofErr w:type="spellStart"/>
      <w:r>
        <w:rPr>
          <w:rFonts w:ascii="Calibri" w:hAnsi="Calibri"/>
          <w:color w:val="663300"/>
        </w:rPr>
        <w:t>Hathor</w:t>
      </w:r>
      <w:proofErr w:type="spellEnd"/>
      <w:r>
        <w:rPr>
          <w:rFonts w:ascii="Calibri" w:hAnsi="Calibri"/>
          <w:color w:val="663300"/>
        </w:rPr>
        <w:t xml:space="preserve"> hanno trasmesso una potente meditazione sonora per aiutare in questo tipo di ripulitura. Se state sperimentando il genere di intensità emotiva a cui alludono gli </w:t>
      </w:r>
      <w:proofErr w:type="spellStart"/>
      <w:r>
        <w:rPr>
          <w:rFonts w:ascii="Calibri" w:hAnsi="Calibri"/>
          <w:color w:val="663300"/>
        </w:rPr>
        <w:t>Hathor</w:t>
      </w:r>
      <w:proofErr w:type="spellEnd"/>
      <w:r>
        <w:rPr>
          <w:rFonts w:ascii="Calibri" w:hAnsi="Calibri"/>
          <w:color w:val="663300"/>
        </w:rPr>
        <w:t xml:space="preserve"> in questo messaggio, vi incoraggio a lavorare con la </w:t>
      </w:r>
      <w:r>
        <w:rPr>
          <w:rFonts w:ascii="Calibri" w:hAnsi="Calibri"/>
          <w:i/>
          <w:iCs/>
          <w:color w:val="663300"/>
        </w:rPr>
        <w:t xml:space="preserve">Meditazione Sonora </w:t>
      </w:r>
      <w:proofErr w:type="spellStart"/>
      <w:r>
        <w:rPr>
          <w:rFonts w:ascii="Calibri" w:hAnsi="Calibri"/>
          <w:i/>
          <w:iCs/>
          <w:color w:val="663300"/>
        </w:rPr>
        <w:t>Chakra</w:t>
      </w:r>
      <w:proofErr w:type="spellEnd"/>
      <w:r>
        <w:rPr>
          <w:rFonts w:ascii="Calibri" w:hAnsi="Calibri"/>
          <w:i/>
          <w:iCs/>
          <w:color w:val="663300"/>
        </w:rPr>
        <w:t xml:space="preserve"> del Cuore degli </w:t>
      </w:r>
      <w:proofErr w:type="spellStart"/>
      <w:r>
        <w:rPr>
          <w:rFonts w:ascii="Calibri" w:hAnsi="Calibri"/>
          <w:i/>
          <w:iCs/>
          <w:color w:val="663300"/>
        </w:rPr>
        <w:t>Hathor</w:t>
      </w:r>
      <w:proofErr w:type="spellEnd"/>
      <w:r>
        <w:rPr>
          <w:rFonts w:ascii="Calibri" w:hAnsi="Calibri"/>
          <w:color w:val="663300"/>
        </w:rPr>
        <w:t xml:space="preserve">. Un link a quel messaggio e alla meditazione sonora compare in calce a questa pagina. </w:t>
      </w:r>
    </w:p>
    <w:p w:rsidR="002F0888" w:rsidRDefault="002F0888" w:rsidP="002F0888">
      <w:pPr>
        <w:spacing w:before="125" w:after="125"/>
        <w:jc w:val="both"/>
        <w:rPr>
          <w:rFonts w:ascii="Calibri" w:hAnsi="Calibri"/>
          <w:b/>
          <w:bCs/>
          <w:color w:val="663300"/>
        </w:rPr>
      </w:pPr>
      <w:r>
        <w:rPr>
          <w:rFonts w:ascii="Calibri" w:hAnsi="Calibri"/>
          <w:b/>
          <w:bCs/>
          <w:color w:val="663300"/>
        </w:rPr>
        <w:t>L’</w:t>
      </w:r>
      <w:proofErr w:type="spellStart"/>
      <w:r>
        <w:rPr>
          <w:rFonts w:ascii="Calibri" w:hAnsi="Calibri"/>
          <w:b/>
          <w:bCs/>
          <w:color w:val="663300"/>
        </w:rPr>
        <w:t>Orchidium</w:t>
      </w:r>
      <w:proofErr w:type="spellEnd"/>
      <w:r>
        <w:rPr>
          <w:rFonts w:ascii="Calibri" w:hAnsi="Calibri"/>
          <w:b/>
          <w:bCs/>
          <w:color w:val="663300"/>
        </w:rPr>
        <w:t>: Un Aiuto Visivo</w:t>
      </w:r>
    </w:p>
    <w:p w:rsidR="002F0888" w:rsidRDefault="002F0888" w:rsidP="002F0888">
      <w:pPr>
        <w:spacing w:before="125" w:after="125"/>
        <w:jc w:val="both"/>
      </w:pPr>
      <w:r>
        <w:rPr>
          <w:rFonts w:ascii="Calibri" w:hAnsi="Calibri"/>
          <w:color w:val="663300"/>
        </w:rPr>
        <w:t xml:space="preserve">Come si </w:t>
      </w:r>
      <w:proofErr w:type="spellStart"/>
      <w:r>
        <w:rPr>
          <w:rFonts w:ascii="Calibri" w:hAnsi="Calibri"/>
          <w:color w:val="663300"/>
        </w:rPr>
        <w:t>suol</w:t>
      </w:r>
      <w:proofErr w:type="spellEnd"/>
      <w:r>
        <w:rPr>
          <w:rFonts w:ascii="Calibri" w:hAnsi="Calibri"/>
          <w:color w:val="663300"/>
        </w:rPr>
        <w:t xml:space="preserve"> </w:t>
      </w:r>
      <w:proofErr w:type="spellStart"/>
      <w:r>
        <w:rPr>
          <w:rFonts w:ascii="Calibri" w:hAnsi="Calibri"/>
          <w:color w:val="663300"/>
        </w:rPr>
        <w:t>dire…</w:t>
      </w:r>
      <w:proofErr w:type="spellEnd"/>
      <w:r>
        <w:rPr>
          <w:rFonts w:ascii="Calibri" w:hAnsi="Calibri"/>
          <w:color w:val="663300"/>
        </w:rPr>
        <w:t xml:space="preserve"> “Un’immagine vale più di mille parole”. Perciò ho pensato che sarebbe stato </w:t>
      </w:r>
      <w:r>
        <w:rPr>
          <w:rFonts w:ascii="Calibri" w:hAnsi="Calibri"/>
          <w:noProof/>
          <w:color w:val="663300"/>
        </w:rPr>
        <w:drawing>
          <wp:anchor distT="0" distB="0" distL="0" distR="0" simplePos="0" relativeHeight="251658240" behindDoc="0" locked="0" layoutInCell="1" allowOverlap="0">
            <wp:simplePos x="0" y="0"/>
            <wp:positionH relativeFrom="column">
              <wp:align>left</wp:align>
            </wp:positionH>
            <wp:positionV relativeFrom="line">
              <wp:posOffset>53340</wp:posOffset>
            </wp:positionV>
            <wp:extent cx="2262505" cy="3146425"/>
            <wp:effectExtent l="19050" t="0" r="4445" b="0"/>
            <wp:wrapSquare wrapText="bothSides"/>
            <wp:docPr id="1" name="Immagine 2" descr="http://www.stazioneceleste.it/hathors/Hatho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azioneceleste.it/hathors/Hathor1.jpg"/>
                    <pic:cNvPicPr>
                      <a:picLocks noChangeAspect="1" noChangeArrowheads="1"/>
                    </pic:cNvPicPr>
                  </pic:nvPicPr>
                  <pic:blipFill>
                    <a:blip r:embed="rId57" cstate="print"/>
                    <a:srcRect/>
                    <a:stretch>
                      <a:fillRect/>
                    </a:stretch>
                  </pic:blipFill>
                  <pic:spPr bwMode="auto">
                    <a:xfrm>
                      <a:off x="0" y="0"/>
                      <a:ext cx="2262505" cy="3146425"/>
                    </a:xfrm>
                    <a:prstGeom prst="rect">
                      <a:avLst/>
                    </a:prstGeom>
                    <a:noFill/>
                    <a:ln w="9525">
                      <a:noFill/>
                      <a:miter lim="800000"/>
                      <a:headEnd/>
                      <a:tailEnd/>
                    </a:ln>
                  </pic:spPr>
                </pic:pic>
              </a:graphicData>
            </a:graphic>
          </wp:anchor>
        </w:drawing>
      </w:r>
      <w:r>
        <w:rPr>
          <w:rFonts w:ascii="Calibri" w:hAnsi="Calibri"/>
          <w:color w:val="663300"/>
        </w:rPr>
        <w:t xml:space="preserve">utile per qualcuno se avessi incluso la foto di un fiore aperto. </w:t>
      </w:r>
    </w:p>
    <w:p w:rsidR="002F0888" w:rsidRDefault="002F0888" w:rsidP="002F0888">
      <w:pPr>
        <w:spacing w:before="125" w:after="125"/>
        <w:jc w:val="both"/>
      </w:pPr>
      <w:r>
        <w:rPr>
          <w:rFonts w:ascii="Calibri" w:hAnsi="Calibri"/>
          <w:color w:val="663300"/>
        </w:rPr>
        <w:t xml:space="preserve">La foto è di un Ibisco ed è puramente a scopo illustrativo. Il vostro </w:t>
      </w:r>
      <w:proofErr w:type="spellStart"/>
      <w:r>
        <w:rPr>
          <w:rFonts w:ascii="Calibri" w:hAnsi="Calibri"/>
          <w:color w:val="663300"/>
        </w:rPr>
        <w:t>Orchidium</w:t>
      </w:r>
      <w:proofErr w:type="spellEnd"/>
      <w:r>
        <w:rPr>
          <w:rFonts w:ascii="Calibri" w:hAnsi="Calibri"/>
          <w:color w:val="663300"/>
        </w:rPr>
        <w:t xml:space="preserve"> può essere di qualsiasi dimensione, forma o colore voi scegliate. </w:t>
      </w:r>
    </w:p>
    <w:p w:rsidR="002F0888" w:rsidRDefault="002F0888" w:rsidP="002F0888">
      <w:pPr>
        <w:spacing w:before="125" w:after="125"/>
        <w:jc w:val="both"/>
      </w:pPr>
      <w:r>
        <w:rPr>
          <w:rFonts w:ascii="Calibri" w:hAnsi="Calibri"/>
          <w:color w:val="663300"/>
        </w:rPr>
        <w:t xml:space="preserve">L’elemento importante in ogni </w:t>
      </w:r>
      <w:proofErr w:type="spellStart"/>
      <w:r>
        <w:rPr>
          <w:rFonts w:ascii="Calibri" w:hAnsi="Calibri"/>
          <w:color w:val="663300"/>
        </w:rPr>
        <w:t>Orchidium</w:t>
      </w:r>
      <w:proofErr w:type="spellEnd"/>
      <w:r>
        <w:rPr>
          <w:rFonts w:ascii="Calibri" w:hAnsi="Calibri"/>
          <w:color w:val="663300"/>
        </w:rPr>
        <w:t xml:space="preserve"> è un fiore che si possa aprire e chiudere (secondo la vostra volontà) e lo stame. In questo caso, lo stame è quella cosa piena di protuberanze che esce dalla parte centrale dell’Ibisco. È attraverso questo stame che le energie celesti (</w:t>
      </w:r>
      <w:proofErr w:type="spellStart"/>
      <w:r>
        <w:rPr>
          <w:rFonts w:ascii="Calibri" w:hAnsi="Calibri"/>
          <w:color w:val="663300"/>
        </w:rPr>
        <w:t>prana</w:t>
      </w:r>
      <w:proofErr w:type="spellEnd"/>
      <w:r>
        <w:rPr>
          <w:rFonts w:ascii="Calibri" w:hAnsi="Calibri"/>
          <w:color w:val="663300"/>
        </w:rPr>
        <w:t xml:space="preserve"> o chi) vengono attratte nel </w:t>
      </w:r>
      <w:proofErr w:type="spellStart"/>
      <w:r>
        <w:rPr>
          <w:rFonts w:ascii="Calibri" w:hAnsi="Calibri"/>
          <w:color w:val="663300"/>
        </w:rPr>
        <w:t>Ming-Ma</w:t>
      </w:r>
      <w:proofErr w:type="spellEnd"/>
      <w:r>
        <w:rPr>
          <w:rFonts w:ascii="Calibri" w:hAnsi="Calibri"/>
          <w:color w:val="663300"/>
        </w:rPr>
        <w:t xml:space="preserve"> (la Sede della Vita), che è situato davanti alla vostra spina dorsale, proprio di fronte al vostro ombelico. </w:t>
      </w:r>
    </w:p>
    <w:p w:rsidR="002F0888" w:rsidRDefault="002F0888" w:rsidP="002F0888">
      <w:pPr>
        <w:spacing w:before="125" w:after="125"/>
        <w:jc w:val="both"/>
      </w:pPr>
      <w:r>
        <w:rPr>
          <w:rFonts w:ascii="Calibri" w:hAnsi="Calibri"/>
          <w:color w:val="663300"/>
        </w:rPr>
        <w:t xml:space="preserve">Dal vostro </w:t>
      </w:r>
      <w:proofErr w:type="spellStart"/>
      <w:r>
        <w:rPr>
          <w:rFonts w:ascii="Calibri" w:hAnsi="Calibri"/>
          <w:color w:val="663300"/>
        </w:rPr>
        <w:t>Ming-Ma</w:t>
      </w:r>
      <w:proofErr w:type="spellEnd"/>
      <w:r>
        <w:rPr>
          <w:rFonts w:ascii="Calibri" w:hAnsi="Calibri"/>
          <w:color w:val="663300"/>
        </w:rPr>
        <w:t xml:space="preserve">, queste energie celesti circolano nel vostro corpo energetico (il vostro KA) e negli organi del vostro corpo fisico – dispensando un tipo di illuminazione spirituale e un’accresciuta vitalità. </w:t>
      </w:r>
    </w:p>
    <w:p w:rsidR="002F0888" w:rsidRDefault="002F0888" w:rsidP="002F0888">
      <w:pPr>
        <w:spacing w:before="125" w:after="125"/>
        <w:jc w:val="both"/>
      </w:pPr>
      <w:r>
        <w:rPr>
          <w:rFonts w:ascii="Calibri" w:hAnsi="Calibri"/>
          <w:b/>
          <w:bCs/>
          <w:color w:val="663300"/>
        </w:rPr>
        <w:t>Considerazioni Conclusive</w:t>
      </w:r>
    </w:p>
    <w:p w:rsidR="002F0888" w:rsidRDefault="002F0888" w:rsidP="002F0888">
      <w:pPr>
        <w:spacing w:before="125" w:after="125"/>
        <w:jc w:val="both"/>
      </w:pPr>
      <w:r>
        <w:rPr>
          <w:rFonts w:ascii="Calibri" w:hAnsi="Calibri"/>
          <w:color w:val="663300"/>
        </w:rPr>
        <w:t>Vi suggerisco di prendervi qualche minuto, dopo aver lavorato con l’</w:t>
      </w:r>
      <w:proofErr w:type="spellStart"/>
      <w:r>
        <w:rPr>
          <w:rFonts w:ascii="Calibri" w:hAnsi="Calibri"/>
          <w:color w:val="663300"/>
        </w:rPr>
        <w:t>Orchidium</w:t>
      </w:r>
      <w:proofErr w:type="spellEnd"/>
      <w:r>
        <w:rPr>
          <w:rFonts w:ascii="Calibri" w:hAnsi="Calibri"/>
          <w:color w:val="663300"/>
        </w:rPr>
        <w:t xml:space="preserve"> (specialmente se lo create unitamente alla </w:t>
      </w:r>
      <w:r>
        <w:rPr>
          <w:rFonts w:ascii="Calibri" w:hAnsi="Calibri"/>
          <w:i/>
          <w:iCs/>
          <w:color w:val="663300"/>
        </w:rPr>
        <w:t>Meditazione Sonora Ethos</w:t>
      </w:r>
      <w:r>
        <w:rPr>
          <w:rFonts w:ascii="Calibri" w:hAnsi="Calibri"/>
          <w:color w:val="663300"/>
        </w:rPr>
        <w:t xml:space="preserve">), solo per “essere” con voi stessi in silenzio, per alcuni minuti. L’ideale sarebbe stare seduti o sdraiati, ponendo la vostra consapevolezza sull’area del vostro </w:t>
      </w:r>
      <w:proofErr w:type="spellStart"/>
      <w:r>
        <w:rPr>
          <w:rFonts w:ascii="Calibri" w:hAnsi="Calibri"/>
          <w:color w:val="663300"/>
        </w:rPr>
        <w:t>Ming-Ma</w:t>
      </w:r>
      <w:proofErr w:type="spellEnd"/>
      <w:r>
        <w:rPr>
          <w:rFonts w:ascii="Calibri" w:hAnsi="Calibri"/>
          <w:color w:val="663300"/>
        </w:rPr>
        <w:t>. Sviluppate la vostra capacità di avvertire il flusso del chi/</w:t>
      </w:r>
      <w:proofErr w:type="spellStart"/>
      <w:r>
        <w:rPr>
          <w:rFonts w:ascii="Calibri" w:hAnsi="Calibri"/>
          <w:color w:val="663300"/>
        </w:rPr>
        <w:t>prana</w:t>
      </w:r>
      <w:proofErr w:type="spellEnd"/>
      <w:r>
        <w:rPr>
          <w:rFonts w:ascii="Calibri" w:hAnsi="Calibri"/>
          <w:color w:val="663300"/>
        </w:rPr>
        <w:t xml:space="preserve"> dal vostro </w:t>
      </w:r>
      <w:proofErr w:type="spellStart"/>
      <w:r>
        <w:rPr>
          <w:rFonts w:ascii="Calibri" w:hAnsi="Calibri"/>
          <w:color w:val="663300"/>
        </w:rPr>
        <w:t>Ming-Ma</w:t>
      </w:r>
      <w:proofErr w:type="spellEnd"/>
      <w:r>
        <w:rPr>
          <w:rFonts w:ascii="Calibri" w:hAnsi="Calibri"/>
          <w:color w:val="663300"/>
        </w:rPr>
        <w:t xml:space="preserve"> fino agli organi del vostro corpo e anche nel vostro corpo di energia sottile (il vostro KA).</w:t>
      </w:r>
    </w:p>
    <w:p w:rsidR="002F0888" w:rsidRDefault="002F0888" w:rsidP="002F0888">
      <w:pPr>
        <w:spacing w:before="125" w:after="125"/>
        <w:jc w:val="both"/>
      </w:pPr>
      <w:r>
        <w:rPr>
          <w:rFonts w:ascii="Calibri" w:hAnsi="Calibri"/>
          <w:color w:val="663300"/>
        </w:rPr>
        <w:lastRenderedPageBreak/>
        <w:t>Vale di sicuro il tempo e lo sforzo di sviluppare questo genere di consapevolezza. Il trucco è di non buttarsi immediatamente nell’attività esteriore. Dopo aver creato l’</w:t>
      </w:r>
      <w:proofErr w:type="spellStart"/>
      <w:r>
        <w:rPr>
          <w:rFonts w:ascii="Calibri" w:hAnsi="Calibri"/>
          <w:color w:val="663300"/>
        </w:rPr>
        <w:t>Orchidium</w:t>
      </w:r>
      <w:proofErr w:type="spellEnd"/>
      <w:r>
        <w:rPr>
          <w:rFonts w:ascii="Calibri" w:hAnsi="Calibri"/>
          <w:color w:val="663300"/>
        </w:rPr>
        <w:t xml:space="preserve">, trascorrete un po’ di tempo con voi stessi, mediante la contemplazione interiore del vostro </w:t>
      </w:r>
      <w:proofErr w:type="spellStart"/>
      <w:r>
        <w:rPr>
          <w:rFonts w:ascii="Calibri" w:hAnsi="Calibri"/>
          <w:color w:val="663300"/>
        </w:rPr>
        <w:t>Ming-Ma</w:t>
      </w:r>
      <w:proofErr w:type="spellEnd"/>
      <w:r>
        <w:rPr>
          <w:rFonts w:ascii="Calibri" w:hAnsi="Calibri"/>
          <w:color w:val="663300"/>
        </w:rPr>
        <w:t xml:space="preserve">. </w:t>
      </w:r>
    </w:p>
    <w:p w:rsidR="002F0888" w:rsidRDefault="002F0888" w:rsidP="002F0888">
      <w:pPr>
        <w:spacing w:before="125" w:after="125"/>
        <w:jc w:val="both"/>
      </w:pPr>
      <w:r>
        <w:rPr>
          <w:rFonts w:ascii="Calibri" w:hAnsi="Calibri"/>
          <w:color w:val="663300"/>
        </w:rPr>
        <w:t xml:space="preserve">Questo percorso energetico (dal vostro ombelico al vostro </w:t>
      </w:r>
      <w:proofErr w:type="spellStart"/>
      <w:r>
        <w:rPr>
          <w:rFonts w:ascii="Calibri" w:hAnsi="Calibri"/>
          <w:color w:val="663300"/>
        </w:rPr>
        <w:t>Ming-Ma</w:t>
      </w:r>
      <w:proofErr w:type="spellEnd"/>
      <w:r>
        <w:rPr>
          <w:rFonts w:ascii="Calibri" w:hAnsi="Calibri"/>
          <w:color w:val="663300"/>
        </w:rPr>
        <w:t xml:space="preserve">) è assai benedetto. </w:t>
      </w:r>
    </w:p>
    <w:p w:rsidR="002F0888" w:rsidRDefault="002F0888" w:rsidP="002F0888">
      <w:pPr>
        <w:spacing w:before="125" w:after="125"/>
        <w:jc w:val="both"/>
      </w:pPr>
      <w:r>
        <w:rPr>
          <w:rFonts w:ascii="Calibri" w:hAnsi="Calibri"/>
          <w:color w:val="663300"/>
        </w:rPr>
        <w:t>Quando eravate un feto, nel grembo di vostra madre, eravate connessi a lei attraverso la corda della placenta ed era mediante questo legame che venivate nutriti.</w:t>
      </w:r>
    </w:p>
    <w:p w:rsidR="002F0888" w:rsidRDefault="002F0888" w:rsidP="002F0888">
      <w:pPr>
        <w:spacing w:before="125" w:after="125"/>
        <w:jc w:val="both"/>
      </w:pPr>
      <w:r>
        <w:rPr>
          <w:rFonts w:ascii="Calibri" w:hAnsi="Calibri"/>
          <w:color w:val="663300"/>
        </w:rPr>
        <w:t xml:space="preserve">Ad un profondo livello primitivo, la vostra psiche riconosce che questo è un canale fondamentale per ricevere la forza vitale. Inoltre, ad un livello simbolico </w:t>
      </w:r>
      <w:proofErr w:type="spellStart"/>
      <w:r>
        <w:rPr>
          <w:rFonts w:ascii="Calibri" w:hAnsi="Calibri"/>
          <w:color w:val="663300"/>
        </w:rPr>
        <w:t>psico-spirituale</w:t>
      </w:r>
      <w:proofErr w:type="spellEnd"/>
      <w:r>
        <w:rPr>
          <w:rFonts w:ascii="Calibri" w:hAnsi="Calibri"/>
          <w:color w:val="663300"/>
        </w:rPr>
        <w:t xml:space="preserve">, questo canale significa anche aprire voi stessi agli ampi poteri ricostituenti del nutriente femminile cosmico – la Madre di Tutte le Cose. </w:t>
      </w:r>
    </w:p>
    <w:p w:rsidR="002F0888" w:rsidRDefault="002F0888" w:rsidP="002F0888">
      <w:pPr>
        <w:spacing w:before="125" w:after="125"/>
        <w:jc w:val="both"/>
      </w:pPr>
      <w:proofErr w:type="spellStart"/>
      <w:r>
        <w:rPr>
          <w:rFonts w:ascii="Calibri" w:hAnsi="Calibri"/>
          <w:b/>
          <w:bCs/>
          <w:color w:val="663300"/>
        </w:rPr>
        <w:t>Links</w:t>
      </w:r>
      <w:proofErr w:type="spellEnd"/>
      <w:r>
        <w:rPr>
          <w:rFonts w:ascii="Calibri" w:hAnsi="Calibri"/>
          <w:b/>
          <w:bCs/>
          <w:color w:val="663300"/>
        </w:rPr>
        <w:t>:</w:t>
      </w:r>
    </w:p>
    <w:p w:rsidR="002F0888" w:rsidRDefault="002F0888" w:rsidP="002F0888">
      <w:pPr>
        <w:spacing w:before="125" w:after="125"/>
        <w:jc w:val="both"/>
      </w:pPr>
      <w:r>
        <w:rPr>
          <w:rFonts w:ascii="Calibri" w:hAnsi="Calibri"/>
          <w:color w:val="663300"/>
        </w:rPr>
        <w:t xml:space="preserve">Nota: Cliccando sui link qui sotto sarete indirizzati al Concordato di Ascolto. Una volta accettati i termini di ascolto, avrete accesso a tutti i file audio, che siete liberi di usare per il vostro ascolto personale. Basta scorrere in giù per trovare il titolo della meditazione sonora che desiderate ascoltare. Consiglio vivamente le cuffie o gli auricolari, piuttosto che le casse del computer. Questo vale in particolar modo per la </w:t>
      </w:r>
      <w:r>
        <w:rPr>
          <w:rFonts w:ascii="Calibri" w:hAnsi="Calibri"/>
          <w:i/>
          <w:iCs/>
          <w:color w:val="663300"/>
        </w:rPr>
        <w:t xml:space="preserve">Meditazione Sonora di Guarigione del </w:t>
      </w:r>
      <w:proofErr w:type="spellStart"/>
      <w:r>
        <w:rPr>
          <w:rFonts w:ascii="Calibri" w:hAnsi="Calibri"/>
          <w:i/>
          <w:iCs/>
          <w:color w:val="663300"/>
        </w:rPr>
        <w:t>Chakra</w:t>
      </w:r>
      <w:proofErr w:type="spellEnd"/>
      <w:r>
        <w:rPr>
          <w:rFonts w:ascii="Calibri" w:hAnsi="Calibri"/>
          <w:i/>
          <w:iCs/>
          <w:color w:val="663300"/>
        </w:rPr>
        <w:t xml:space="preserve"> del Cuore degli </w:t>
      </w:r>
      <w:proofErr w:type="spellStart"/>
      <w:r>
        <w:rPr>
          <w:rFonts w:ascii="Calibri" w:hAnsi="Calibri"/>
          <w:i/>
          <w:iCs/>
          <w:color w:val="663300"/>
        </w:rPr>
        <w:t>Hathor</w:t>
      </w:r>
      <w:proofErr w:type="spellEnd"/>
      <w:r>
        <w:rPr>
          <w:rFonts w:ascii="Calibri" w:hAnsi="Calibri"/>
          <w:color w:val="663300"/>
        </w:rPr>
        <w:t xml:space="preserve"> (in effetti, la maggior parte delle casse dei computer non sono in grado di gestire le frequenze di questo specifico brano).</w:t>
      </w:r>
    </w:p>
    <w:p w:rsidR="002F0888" w:rsidRDefault="002F0888" w:rsidP="002F0888">
      <w:pPr>
        <w:pStyle w:val="predefinito"/>
        <w:spacing w:after="0" w:afterAutospacing="0"/>
        <w:ind w:left="113" w:right="113"/>
        <w:jc w:val="center"/>
      </w:pPr>
      <w:hyperlink r:id="rId58" w:tgtFrame="_blank" w:history="1">
        <w:r>
          <w:rPr>
            <w:rStyle w:val="Collegamentoipertestuale"/>
            <w:rFonts w:ascii="Calibri" w:hAnsi="Calibri"/>
            <w:b/>
            <w:bCs/>
            <w:color w:val="0066CC"/>
          </w:rPr>
          <w:t>Cliccare qui per la Meditazione Sonora Ethos (5 min. 4 sec.)</w:t>
        </w:r>
      </w:hyperlink>
    </w:p>
    <w:p w:rsidR="002F0888" w:rsidRDefault="002F0888" w:rsidP="002F0888">
      <w:pPr>
        <w:pStyle w:val="predefinito"/>
        <w:spacing w:after="0" w:afterAutospacing="0"/>
        <w:ind w:left="113" w:right="113"/>
        <w:jc w:val="center"/>
      </w:pPr>
      <w:hyperlink r:id="rId59" w:tgtFrame="_blank" w:history="1">
        <w:r>
          <w:rPr>
            <w:rStyle w:val="Collegamentoipertestuale"/>
            <w:rFonts w:ascii="Calibri" w:hAnsi="Calibri"/>
            <w:b/>
            <w:bCs/>
            <w:color w:val="0066CC"/>
          </w:rPr>
          <w:t xml:space="preserve">Cliccate qui per </w:t>
        </w:r>
      </w:hyperlink>
      <w:hyperlink r:id="rId60" w:tgtFrame="_blank" w:history="1">
        <w:r>
          <w:rPr>
            <w:rStyle w:val="Collegamentoipertestuale"/>
            <w:rFonts w:ascii="Calibri" w:hAnsi="Calibri"/>
            <w:b/>
            <w:bCs/>
            <w:color w:val="0066CC"/>
          </w:rPr>
          <w:t xml:space="preserve">ascoltare e/o scaricare la </w:t>
        </w:r>
        <w:r>
          <w:rPr>
            <w:rStyle w:val="Collegamentoipertestuale"/>
            <w:rFonts w:ascii="Calibri" w:hAnsi="Calibri"/>
            <w:b/>
            <w:bCs/>
            <w:i/>
            <w:iCs/>
            <w:color w:val="0066CC"/>
          </w:rPr>
          <w:t xml:space="preserve">Meditazione Sonora </w:t>
        </w:r>
        <w:proofErr w:type="spellStart"/>
        <w:r>
          <w:rPr>
            <w:rStyle w:val="Collegamentoipertestuale"/>
            <w:rFonts w:ascii="Calibri" w:hAnsi="Calibri"/>
            <w:b/>
            <w:bCs/>
            <w:i/>
            <w:iCs/>
            <w:color w:val="0066CC"/>
          </w:rPr>
          <w:t>Hathor</w:t>
        </w:r>
        <w:proofErr w:type="spellEnd"/>
        <w:r>
          <w:rPr>
            <w:rStyle w:val="Collegamentoipertestuale"/>
            <w:rFonts w:ascii="Calibri" w:hAnsi="Calibri"/>
            <w:b/>
            <w:bCs/>
            <w:i/>
            <w:iCs/>
            <w:color w:val="0066CC"/>
          </w:rPr>
          <w:t xml:space="preserve"> per Guarire il </w:t>
        </w:r>
        <w:proofErr w:type="spellStart"/>
        <w:r>
          <w:rPr>
            <w:rStyle w:val="Collegamentoipertestuale"/>
            <w:rFonts w:ascii="Calibri" w:hAnsi="Calibri"/>
            <w:b/>
            <w:bCs/>
            <w:i/>
            <w:iCs/>
            <w:color w:val="0066CC"/>
          </w:rPr>
          <w:t>Chakra</w:t>
        </w:r>
        <w:proofErr w:type="spellEnd"/>
        <w:r>
          <w:rPr>
            <w:rStyle w:val="Collegamentoipertestuale"/>
            <w:rFonts w:ascii="Calibri" w:hAnsi="Calibri"/>
            <w:b/>
            <w:bCs/>
            <w:i/>
            <w:iCs/>
            <w:color w:val="0066CC"/>
          </w:rPr>
          <w:t xml:space="preserve"> del Cuore ©2013</w:t>
        </w:r>
      </w:hyperlink>
    </w:p>
    <w:p w:rsidR="002F0888" w:rsidRDefault="002F0888" w:rsidP="002F0888">
      <w:pPr>
        <w:pStyle w:val="predefinito"/>
        <w:spacing w:after="0" w:afterAutospacing="0"/>
        <w:ind w:left="113" w:right="113"/>
        <w:jc w:val="center"/>
        <w:rPr>
          <w:rFonts w:ascii="Calibri" w:hAnsi="Calibri"/>
          <w:color w:val="663300"/>
        </w:rPr>
      </w:pPr>
      <w:r>
        <w:rPr>
          <w:rFonts w:ascii="Calibri" w:hAnsi="Calibri"/>
          <w:color w:val="663300"/>
        </w:rPr>
        <w:t xml:space="preserve">Notate che si tratta di una registrazione dal vivo dell'evento di Istanbul e ci sono alcuni rumori raccolti dal microfono. </w:t>
      </w:r>
    </w:p>
    <w:p w:rsidR="002F0888" w:rsidRDefault="002F0888" w:rsidP="002F0888">
      <w:pPr>
        <w:pStyle w:val="predefinito"/>
        <w:spacing w:after="0" w:afterAutospacing="0"/>
        <w:ind w:left="113" w:right="113"/>
        <w:jc w:val="center"/>
      </w:pPr>
    </w:p>
    <w:p w:rsidR="002F0888" w:rsidRDefault="002F0888" w:rsidP="002F0888">
      <w:pPr>
        <w:ind w:left="113" w:right="113"/>
        <w:jc w:val="both"/>
      </w:pPr>
      <w:r>
        <w:rPr>
          <w:rFonts w:ascii="Ubuntu" w:hAnsi="Ubuntu"/>
          <w:color w:val="663300"/>
          <w:sz w:val="15"/>
          <w:szCs w:val="15"/>
        </w:rPr>
        <w:t>®</w:t>
      </w:r>
      <w:r>
        <w:rPr>
          <w:rFonts w:ascii="Verdana" w:hAnsi="Verdana"/>
          <w:color w:val="663300"/>
          <w:sz w:val="15"/>
          <w:szCs w:val="15"/>
        </w:rPr>
        <w:t xml:space="preserve">2013 Tom </w:t>
      </w:r>
      <w:proofErr w:type="spellStart"/>
      <w:r>
        <w:rPr>
          <w:rFonts w:ascii="Verdana" w:hAnsi="Verdana"/>
          <w:color w:val="663300"/>
          <w:sz w:val="15"/>
          <w:szCs w:val="15"/>
        </w:rPr>
        <w:t>Kenyon</w:t>
      </w:r>
      <w:proofErr w:type="spellEnd"/>
      <w:r>
        <w:rPr>
          <w:rFonts w:ascii="Verdana" w:hAnsi="Verdana"/>
          <w:color w:val="663300"/>
          <w:sz w:val="15"/>
          <w:szCs w:val="15"/>
        </w:rPr>
        <w:t xml:space="preserve"> Tutti i Diritti Riservati  </w:t>
      </w:r>
      <w:hyperlink r:id="rId61" w:history="1">
        <w:r>
          <w:rPr>
            <w:rStyle w:val="Collegamentoipertestuale"/>
            <w:rFonts w:ascii="Verdana" w:hAnsi="Verdana"/>
            <w:color w:val="0066CC"/>
            <w:sz w:val="15"/>
            <w:szCs w:val="15"/>
          </w:rPr>
          <w:t>www.tomkenyon.com</w:t>
        </w:r>
      </w:hyperlink>
    </w:p>
    <w:p w:rsidR="002F0888" w:rsidRDefault="002F0888" w:rsidP="002F0888">
      <w:pPr>
        <w:ind w:left="113" w:right="113"/>
        <w:jc w:val="both"/>
      </w:pPr>
      <w:r>
        <w:rPr>
          <w:rFonts w:ascii="Verdana" w:hAnsi="Verdana"/>
          <w:color w:val="663300"/>
          <w:sz w:val="15"/>
          <w:szCs w:val="15"/>
        </w:rPr>
        <w:t xml:space="preserve">E' consentito fare e distribuire copie di questo messaggio con qualunque mezzo si desideri, purché non sia fatto a pagamento, non se ne alteri in alcun modo il contenuto, se ne dia credito all'autore e sia inclusa questa nota sui diritti d'autore. Mentre siete liberi di condividere con altri questo messaggio, i file audio nella sezione </w:t>
      </w:r>
      <w:proofErr w:type="spellStart"/>
      <w:r>
        <w:rPr>
          <w:rFonts w:ascii="Verdana" w:hAnsi="Verdana"/>
          <w:i/>
          <w:iCs/>
          <w:color w:val="663300"/>
          <w:sz w:val="15"/>
          <w:szCs w:val="15"/>
        </w:rPr>
        <w:t>Listening</w:t>
      </w:r>
      <w:proofErr w:type="spellEnd"/>
      <w:r>
        <w:rPr>
          <w:rFonts w:ascii="Verdana" w:hAnsi="Verdana"/>
          <w:color w:val="663300"/>
          <w:sz w:val="15"/>
          <w:szCs w:val="15"/>
        </w:rPr>
        <w:t xml:space="preserve"> [</w:t>
      </w:r>
      <w:r>
        <w:rPr>
          <w:rFonts w:ascii="Verdana" w:hAnsi="Verdana"/>
          <w:i/>
          <w:iCs/>
          <w:color w:val="663300"/>
          <w:sz w:val="15"/>
          <w:szCs w:val="15"/>
        </w:rPr>
        <w:t>Ascolto</w:t>
      </w:r>
      <w:r>
        <w:rPr>
          <w:rFonts w:ascii="Verdana" w:hAnsi="Verdana"/>
          <w:color w:val="663300"/>
          <w:sz w:val="15"/>
          <w:szCs w:val="15"/>
        </w:rPr>
        <w:t xml:space="preserve">] del sito web (compresa la Meditazione Sonora Ethos) sono esclusivamente per il vostro uso personale e non possono essere condivisi o pubblicati su altri siti Internet o social media. </w:t>
      </w:r>
    </w:p>
    <w:p w:rsidR="002F0888" w:rsidRDefault="002F0888" w:rsidP="002F0888">
      <w:pPr>
        <w:pStyle w:val="NormaleWeb"/>
        <w:spacing w:before="0" w:beforeAutospacing="0" w:after="0" w:afterAutospacing="0"/>
        <w:jc w:val="center"/>
      </w:pPr>
      <w:r>
        <w:t> </w:t>
      </w:r>
    </w:p>
    <w:p w:rsidR="002F0888" w:rsidRDefault="002F0888" w:rsidP="002F0888">
      <w:pPr>
        <w:pStyle w:val="NormaleWeb"/>
        <w:spacing w:beforeAutospacing="0" w:afterAutospacing="0"/>
        <w:jc w:val="center"/>
      </w:pPr>
      <w:r>
        <w:rPr>
          <w:rFonts w:ascii="Calibri" w:hAnsi="Calibri"/>
          <w:i/>
          <w:iCs/>
          <w:color w:val="663300"/>
          <w:sz w:val="18"/>
          <w:szCs w:val="18"/>
        </w:rPr>
        <w:t xml:space="preserve">Originale in inglese: </w:t>
      </w:r>
    </w:p>
    <w:p w:rsidR="002F0888" w:rsidRDefault="002F0888" w:rsidP="002F0888">
      <w:pPr>
        <w:pStyle w:val="NormaleWeb"/>
        <w:spacing w:beforeAutospacing="0" w:afterAutospacing="0"/>
        <w:jc w:val="center"/>
      </w:pPr>
      <w:hyperlink r:id="rId62" w:tgtFrame="_blank" w:history="1">
        <w:r>
          <w:rPr>
            <w:rStyle w:val="Collegamentoipertestuale"/>
            <w:rFonts w:ascii="Calibri" w:hAnsi="Calibri"/>
            <w:i/>
            <w:iCs/>
            <w:color w:val="0066CC"/>
            <w:sz w:val="18"/>
            <w:szCs w:val="18"/>
          </w:rPr>
          <w:t>http://tomkenyon.com/orchidium</w:t>
        </w:r>
      </w:hyperlink>
      <w:r>
        <w:rPr>
          <w:rFonts w:ascii="Calibri" w:hAnsi="Calibri"/>
          <w:i/>
          <w:iCs/>
          <w:color w:val="663300"/>
          <w:sz w:val="18"/>
          <w:szCs w:val="18"/>
        </w:rPr>
        <w:t xml:space="preserve"> </w:t>
      </w:r>
    </w:p>
    <w:p w:rsidR="002F0888" w:rsidRDefault="002F0888" w:rsidP="002F0888">
      <w:pPr>
        <w:pStyle w:val="NormaleWeb"/>
        <w:spacing w:before="13" w:beforeAutospacing="0" w:after="13" w:afterAutospacing="0"/>
        <w:jc w:val="center"/>
      </w:pPr>
      <w:r>
        <w:rPr>
          <w:rFonts w:ascii="Calibri" w:hAnsi="Calibri"/>
          <w:i/>
          <w:iCs/>
          <w:color w:val="663300"/>
          <w:sz w:val="18"/>
          <w:szCs w:val="18"/>
        </w:rPr>
        <w:t>Traduzione di Nicoletta Ricci</w:t>
      </w:r>
    </w:p>
    <w:p w:rsidR="002F0888" w:rsidRDefault="002F0888" w:rsidP="002F0888">
      <w:pPr>
        <w:pStyle w:val="NormaleWeb"/>
        <w:spacing w:before="13" w:beforeAutospacing="0" w:after="13" w:afterAutospacing="0"/>
        <w:jc w:val="center"/>
      </w:pPr>
    </w:p>
    <w:p w:rsidR="002F0888" w:rsidRDefault="002F0888" w:rsidP="002F0888">
      <w:pPr>
        <w:pStyle w:val="NormaleWeb"/>
        <w:spacing w:before="13" w:beforeAutospacing="0" w:after="13" w:afterAutospacing="0"/>
        <w:jc w:val="center"/>
      </w:pPr>
    </w:p>
    <w:p w:rsidR="002F0888" w:rsidRDefault="002F0888" w:rsidP="002F0888">
      <w:pPr>
        <w:pStyle w:val="NormaleWeb"/>
        <w:spacing w:before="13" w:beforeAutospacing="0" w:after="13" w:afterAutospacing="0"/>
        <w:jc w:val="center"/>
      </w:pPr>
    </w:p>
    <w:p w:rsidR="002F0888" w:rsidRDefault="002F0888" w:rsidP="002F0888">
      <w:pPr>
        <w:pStyle w:val="NormaleWeb"/>
        <w:spacing w:before="13" w:beforeAutospacing="0" w:after="13" w:afterAutospacing="0"/>
        <w:jc w:val="center"/>
      </w:pPr>
    </w:p>
    <w:p w:rsidR="002F0888" w:rsidRDefault="002F0888" w:rsidP="002F0888">
      <w:pPr>
        <w:pStyle w:val="NormaleWeb"/>
        <w:spacing w:before="13" w:beforeAutospacing="0" w:after="13" w:afterAutospacing="0"/>
        <w:jc w:val="center"/>
      </w:pPr>
    </w:p>
    <w:p w:rsidR="002F0888" w:rsidRDefault="002F0888" w:rsidP="002F0888">
      <w:pPr>
        <w:pStyle w:val="NormaleWeb"/>
        <w:spacing w:before="13" w:beforeAutospacing="0" w:after="13" w:afterAutospacing="0"/>
        <w:jc w:val="center"/>
      </w:pPr>
    </w:p>
    <w:p w:rsidR="002F0888" w:rsidRDefault="002F0888" w:rsidP="002F0888">
      <w:pPr>
        <w:pStyle w:val="NormaleWeb"/>
        <w:spacing w:before="13" w:beforeAutospacing="0" w:after="13" w:afterAutospacing="0"/>
        <w:jc w:val="center"/>
      </w:pPr>
    </w:p>
    <w:p w:rsidR="002F0888" w:rsidRDefault="002F0888" w:rsidP="002F0888">
      <w:pPr>
        <w:pStyle w:val="NormaleWeb"/>
        <w:spacing w:before="13" w:beforeAutospacing="0" w:after="13" w:afterAutospacing="0"/>
        <w:jc w:val="center"/>
      </w:pPr>
    </w:p>
    <w:p w:rsidR="002F0888" w:rsidRDefault="002F0888" w:rsidP="002F0888">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F0888" w:rsidRDefault="002F0888" w:rsidP="002F0888">
      <w:pPr>
        <w:pStyle w:val="Titolo"/>
        <w:spacing w:before="0" w:beforeAutospacing="0" w:after="0" w:afterAutospacing="0"/>
        <w:ind w:left="170" w:right="170"/>
        <w:jc w:val="center"/>
        <w:rPr>
          <w:rStyle w:val="Enfasigrassetto"/>
          <w:rFonts w:ascii="Lucida Sans Unicode" w:hAnsi="Lucida Sans Unicode" w:cs="Lucida Sans Unicode"/>
          <w:color w:val="3333CC"/>
          <w:sz w:val="27"/>
          <w:szCs w:val="27"/>
        </w:rPr>
      </w:pPr>
    </w:p>
    <w:p w:rsidR="002F0888" w:rsidRDefault="002F0888" w:rsidP="002F0888">
      <w:pPr>
        <w:pStyle w:val="Titolo"/>
        <w:spacing w:before="0" w:beforeAutospacing="0" w:after="0" w:afterAutospacing="0"/>
        <w:ind w:left="170" w:right="170"/>
        <w:jc w:val="center"/>
      </w:pPr>
      <w:r>
        <w:rPr>
          <w:rStyle w:val="Enfasigrassetto"/>
          <w:rFonts w:ascii="Lucida Sans Unicode" w:hAnsi="Lucida Sans Unicode" w:cs="Lucida Sans Unicode"/>
          <w:color w:val="3333CC"/>
          <w:sz w:val="27"/>
          <w:szCs w:val="27"/>
        </w:rPr>
        <w:lastRenderedPageBreak/>
        <w:t>MESSAGGIO DALL'ARCANGELO MICHELE</w:t>
      </w:r>
    </w:p>
    <w:p w:rsidR="002F0888" w:rsidRDefault="002F0888" w:rsidP="002F0888">
      <w:pPr>
        <w:pStyle w:val="NormaleWeb"/>
        <w:spacing w:before="0" w:beforeAutospacing="0" w:after="0" w:afterAutospacing="0"/>
        <w:ind w:left="170" w:right="170"/>
        <w:jc w:val="center"/>
      </w:pPr>
      <w:r>
        <w:rPr>
          <w:rFonts w:ascii="Lucida Sans Unicode" w:hAnsi="Lucida Sans Unicode" w:cs="Lucida Sans Unicode"/>
          <w:i/>
          <w:iCs/>
          <w:color w:val="3333CC"/>
        </w:rPr>
        <w:t>di Luglio 2013</w:t>
      </w:r>
    </w:p>
    <w:p w:rsidR="002F0888" w:rsidRDefault="002F0888" w:rsidP="002F0888">
      <w:pPr>
        <w:pStyle w:val="NormaleWeb"/>
        <w:spacing w:before="0" w:beforeAutospacing="0" w:after="0" w:afterAutospacing="0"/>
        <w:ind w:left="170" w:right="170"/>
        <w:jc w:val="cente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2F0888" w:rsidRDefault="002F0888" w:rsidP="002F0888">
      <w:pPr>
        <w:pStyle w:val="NormaleWeb"/>
        <w:spacing w:before="0" w:beforeAutospacing="0" w:after="0" w:afterAutospacing="0"/>
        <w:ind w:left="170" w:right="170"/>
        <w:jc w:val="center"/>
      </w:pPr>
      <w:r>
        <w:t>  </w:t>
      </w:r>
    </w:p>
    <w:p w:rsidR="002F0888" w:rsidRDefault="002F0888" w:rsidP="002F0888">
      <w:pPr>
        <w:pStyle w:val="NormaleWeb"/>
        <w:spacing w:before="0" w:beforeAutospacing="0" w:after="0" w:afterAutospacing="0"/>
        <w:ind w:left="170" w:right="170"/>
        <w:jc w:val="center"/>
      </w:pPr>
      <w:r>
        <w:rPr>
          <w:rFonts w:ascii="Lucida Sans Unicode" w:hAnsi="Lucida Sans Unicode" w:cs="Lucida Sans Unicode"/>
          <w:b/>
          <w:bCs/>
          <w:color w:val="3333CC"/>
          <w:sz w:val="36"/>
          <w:szCs w:val="36"/>
        </w:rPr>
        <w:t>"Vittima o Vincitore?"</w:t>
      </w:r>
    </w:p>
    <w:p w:rsidR="002F0888" w:rsidRDefault="002F0888" w:rsidP="002F0888">
      <w:pPr>
        <w:pStyle w:val="NormaleWeb"/>
        <w:jc w:val="both"/>
      </w:pPr>
      <w:r>
        <w:rPr>
          <w:rFonts w:ascii="Garamond" w:hAnsi="Garamond"/>
          <w:b/>
          <w:bCs/>
          <w:color w:val="3333CC"/>
          <w:sz w:val="27"/>
          <w:szCs w:val="27"/>
        </w:rPr>
        <w:t xml:space="preserve">Amati Maestri, </w:t>
      </w:r>
    </w:p>
    <w:p w:rsidR="002F0888" w:rsidRDefault="002F0888" w:rsidP="002F0888">
      <w:pPr>
        <w:pStyle w:val="NormaleWeb"/>
        <w:jc w:val="both"/>
      </w:pPr>
      <w:r>
        <w:rPr>
          <w:rFonts w:ascii="Garamond" w:hAnsi="Garamond"/>
          <w:color w:val="3333CC"/>
          <w:sz w:val="27"/>
          <w:szCs w:val="27"/>
        </w:rPr>
        <w:t xml:space="preserve">Vi è una sequenza ordinata dei </w:t>
      </w:r>
      <w:r>
        <w:rPr>
          <w:rFonts w:ascii="Garamond" w:hAnsi="Garamond"/>
          <w:b/>
          <w:bCs/>
          <w:i/>
          <w:iCs/>
          <w:color w:val="3333CC"/>
          <w:sz w:val="27"/>
          <w:szCs w:val="27"/>
        </w:rPr>
        <w:t xml:space="preserve">Cicli Cosmici della Creazione </w:t>
      </w:r>
      <w:r>
        <w:rPr>
          <w:rFonts w:ascii="Garamond" w:hAnsi="Garamond"/>
          <w:color w:val="3333CC"/>
          <w:sz w:val="27"/>
          <w:szCs w:val="27"/>
        </w:rPr>
        <w:t xml:space="preserve">che definiscono e sottolineano una grande varietà di </w:t>
      </w:r>
      <w:r>
        <w:rPr>
          <w:rFonts w:ascii="Garamond" w:hAnsi="Garamond"/>
          <w:b/>
          <w:bCs/>
          <w:i/>
          <w:iCs/>
          <w:color w:val="3333CC"/>
          <w:sz w:val="27"/>
          <w:szCs w:val="27"/>
        </w:rPr>
        <w:t>Espressione Divina</w:t>
      </w:r>
      <w:r>
        <w:rPr>
          <w:rFonts w:ascii="Garamond" w:hAnsi="Garamond"/>
          <w:color w:val="3333CC"/>
          <w:sz w:val="27"/>
          <w:szCs w:val="27"/>
        </w:rPr>
        <w:t xml:space="preserve">; perciò, è importante che impariate a fluire e ad adattarvi ai </w:t>
      </w:r>
      <w:r>
        <w:rPr>
          <w:rFonts w:ascii="Garamond" w:hAnsi="Garamond"/>
          <w:b/>
          <w:bCs/>
          <w:i/>
          <w:iCs/>
          <w:color w:val="3333CC"/>
          <w:sz w:val="27"/>
          <w:szCs w:val="27"/>
        </w:rPr>
        <w:t>cambiamenti del tempo</w:t>
      </w:r>
      <w:r>
        <w:rPr>
          <w:rFonts w:ascii="Garamond" w:hAnsi="Garamond"/>
          <w:color w:val="3333CC"/>
          <w:sz w:val="27"/>
          <w:szCs w:val="27"/>
        </w:rPr>
        <w:t xml:space="preserve">. E’ tempo di scartare le convinzioni restrittive, limitanti del vostro attuale stato di </w:t>
      </w:r>
      <w:r>
        <w:rPr>
          <w:rFonts w:ascii="Garamond" w:hAnsi="Garamond"/>
          <w:b/>
          <w:bCs/>
          <w:i/>
          <w:iCs/>
          <w:color w:val="3333CC"/>
          <w:sz w:val="27"/>
          <w:szCs w:val="27"/>
        </w:rPr>
        <w:t>Consapevolezza di Sé</w:t>
      </w:r>
      <w:r>
        <w:rPr>
          <w:rFonts w:ascii="Garamond" w:hAnsi="Garamond"/>
          <w:color w:val="3333CC"/>
          <w:sz w:val="27"/>
          <w:szCs w:val="27"/>
        </w:rPr>
        <w:t xml:space="preserve">, mentre acquisite la saggezza, cercate le verità più elevate e vi avvicinate al vostro </w:t>
      </w:r>
      <w:r>
        <w:rPr>
          <w:rFonts w:ascii="Garamond" w:hAnsi="Garamond"/>
          <w:b/>
          <w:bCs/>
          <w:i/>
          <w:iCs/>
          <w:color w:val="3333CC"/>
          <w:sz w:val="27"/>
          <w:szCs w:val="27"/>
        </w:rPr>
        <w:t>stato di Divinità</w:t>
      </w:r>
      <w:r>
        <w:rPr>
          <w:rFonts w:ascii="Garamond" w:hAnsi="Garamond"/>
          <w:color w:val="3333CC"/>
          <w:sz w:val="27"/>
          <w:szCs w:val="27"/>
        </w:rPr>
        <w:t xml:space="preserve"> originario. </w:t>
      </w:r>
      <w:r>
        <w:rPr>
          <w:rFonts w:ascii="Garamond" w:hAnsi="Garamond"/>
          <w:b/>
          <w:bCs/>
          <w:i/>
          <w:iCs/>
          <w:color w:val="3333CC"/>
          <w:sz w:val="27"/>
          <w:szCs w:val="27"/>
        </w:rPr>
        <w:t xml:space="preserve">Voi, Seme Stellare, come leader nella marcia verso la responsabilizzazione di Sé e </w:t>
      </w:r>
      <w:proofErr w:type="spellStart"/>
      <w:r>
        <w:rPr>
          <w:rFonts w:ascii="Garamond" w:hAnsi="Garamond"/>
          <w:b/>
          <w:bCs/>
          <w:i/>
          <w:iCs/>
          <w:color w:val="3333CC"/>
          <w:sz w:val="27"/>
          <w:szCs w:val="27"/>
        </w:rPr>
        <w:t>co-creatori</w:t>
      </w:r>
      <w:proofErr w:type="spellEnd"/>
      <w:r>
        <w:rPr>
          <w:rFonts w:ascii="Garamond" w:hAnsi="Garamond"/>
          <w:b/>
          <w:bCs/>
          <w:i/>
          <w:iCs/>
          <w:color w:val="3333CC"/>
          <w:sz w:val="27"/>
          <w:szCs w:val="27"/>
        </w:rPr>
        <w:t xml:space="preserve"> efficienti del nuovo mondo di domani, siete nel bel mezzo di un processo interiore di purificazione e pulizia mentale ed emozionale di proporzioni monumentali.</w:t>
      </w:r>
    </w:p>
    <w:p w:rsidR="002F0888" w:rsidRDefault="002F0888" w:rsidP="002F0888">
      <w:pPr>
        <w:pStyle w:val="NormaleWeb"/>
        <w:jc w:val="both"/>
      </w:pPr>
      <w:r>
        <w:rPr>
          <w:rFonts w:ascii="Garamond" w:hAnsi="Garamond"/>
          <w:color w:val="3333CC"/>
          <w:sz w:val="27"/>
          <w:szCs w:val="27"/>
        </w:rPr>
        <w:t xml:space="preserve">Siete pronti ad accettare il dono divino che offriamo, i fantastici strumenti della Creazione contenuti all'interno del </w:t>
      </w:r>
      <w:r>
        <w:rPr>
          <w:rFonts w:ascii="Garamond" w:hAnsi="Garamond"/>
          <w:b/>
          <w:bCs/>
          <w:i/>
          <w:iCs/>
          <w:color w:val="3333CC"/>
          <w:sz w:val="27"/>
          <w:szCs w:val="27"/>
        </w:rPr>
        <w:t>Primo Raggio della Volontà Divina/Potere</w:t>
      </w:r>
      <w:r>
        <w:rPr>
          <w:rFonts w:ascii="Garamond" w:hAnsi="Garamond"/>
          <w:color w:val="3333CC"/>
          <w:sz w:val="27"/>
          <w:szCs w:val="27"/>
        </w:rPr>
        <w:t xml:space="preserve">? Nuovi cicli di </w:t>
      </w:r>
      <w:r>
        <w:rPr>
          <w:rFonts w:ascii="Garamond" w:hAnsi="Garamond"/>
          <w:b/>
          <w:bCs/>
          <w:i/>
          <w:iCs/>
          <w:color w:val="3333CC"/>
          <w:sz w:val="27"/>
          <w:szCs w:val="27"/>
        </w:rPr>
        <w:t>esistenza</w:t>
      </w:r>
      <w:r>
        <w:rPr>
          <w:rFonts w:ascii="Garamond" w:hAnsi="Garamond"/>
          <w:color w:val="3333CC"/>
          <w:sz w:val="27"/>
          <w:szCs w:val="27"/>
        </w:rPr>
        <w:t xml:space="preserve"> vengono avviati attraverso la volontà di cambiare, o, se opponete resistenza, attraverso il conflitto. Molto dipende dalla vostra capacità di attrarre, reagire ed assorbire, e poi trasmettere le frequenze di Luce più raffinate che contengono le </w:t>
      </w:r>
      <w:r>
        <w:rPr>
          <w:rFonts w:ascii="Garamond" w:hAnsi="Garamond"/>
          <w:b/>
          <w:bCs/>
          <w:i/>
          <w:iCs/>
          <w:color w:val="3333CC"/>
          <w:sz w:val="27"/>
          <w:szCs w:val="27"/>
        </w:rPr>
        <w:t>verità cosmiche superiori della vostra nuova realtà.</w:t>
      </w:r>
      <w:r>
        <w:rPr>
          <w:rFonts w:ascii="Garamond" w:hAnsi="Garamond"/>
          <w:color w:val="3333CC"/>
          <w:sz w:val="27"/>
          <w:szCs w:val="27"/>
        </w:rPr>
        <w:t xml:space="preserve"> La vostra Anima e Sé Superiore ricordano le ragioni che avete scelto per sperimentare ed esprimere situazioni dolorose, non come  punizione, ma come soluzione.</w:t>
      </w:r>
    </w:p>
    <w:p w:rsidR="002F0888" w:rsidRDefault="002F0888" w:rsidP="002F0888">
      <w:pPr>
        <w:pStyle w:val="NormaleWeb"/>
        <w:jc w:val="both"/>
      </w:pPr>
      <w:r>
        <w:rPr>
          <w:rFonts w:ascii="Garamond" w:hAnsi="Garamond"/>
          <w:color w:val="3333CC"/>
          <w:sz w:val="27"/>
          <w:szCs w:val="27"/>
        </w:rPr>
        <w:t xml:space="preserve">Ogni persona ed ogni cosa sulla Terra adesso vengono influenzate dallo splendore del </w:t>
      </w:r>
      <w:r>
        <w:rPr>
          <w:rFonts w:ascii="Garamond" w:hAnsi="Garamond"/>
          <w:b/>
          <w:bCs/>
          <w:i/>
          <w:iCs/>
          <w:color w:val="3333CC"/>
          <w:sz w:val="27"/>
          <w:szCs w:val="27"/>
        </w:rPr>
        <w:t>Settimo Raggio, la Fiamma Viola di Trasmutazione.</w:t>
      </w:r>
      <w:r>
        <w:rPr>
          <w:rFonts w:ascii="Garamond" w:hAnsi="Garamond"/>
          <w:color w:val="3333CC"/>
          <w:sz w:val="27"/>
          <w:szCs w:val="27"/>
        </w:rPr>
        <w:t xml:space="preserve"> Le  belle anime che incarnano gli attributi, le qualità e le virtù della prossima </w:t>
      </w:r>
      <w:r>
        <w:rPr>
          <w:rFonts w:ascii="Garamond" w:hAnsi="Garamond"/>
          <w:b/>
          <w:bCs/>
          <w:i/>
          <w:iCs/>
          <w:color w:val="3333CC"/>
          <w:sz w:val="27"/>
          <w:szCs w:val="27"/>
        </w:rPr>
        <w:t>Razza Radice</w:t>
      </w:r>
      <w:r>
        <w:rPr>
          <w:rFonts w:ascii="Garamond" w:hAnsi="Garamond"/>
          <w:color w:val="3333CC"/>
          <w:sz w:val="27"/>
          <w:szCs w:val="27"/>
        </w:rPr>
        <w:t xml:space="preserve"> sono/saranno altamente evolute e spiritualmente in sintonia, e saranno fortemente influenzate dal </w:t>
      </w:r>
      <w:r>
        <w:rPr>
          <w:rFonts w:ascii="Garamond" w:hAnsi="Garamond"/>
          <w:b/>
          <w:bCs/>
          <w:i/>
          <w:iCs/>
          <w:color w:val="3333CC"/>
          <w:sz w:val="27"/>
          <w:szCs w:val="27"/>
        </w:rPr>
        <w:t>Settimo Raggio</w:t>
      </w:r>
      <w:r>
        <w:rPr>
          <w:rFonts w:ascii="Garamond" w:hAnsi="Garamond"/>
          <w:color w:val="3333CC"/>
          <w:sz w:val="27"/>
          <w:szCs w:val="27"/>
        </w:rPr>
        <w:t xml:space="preserve"> di trasformazione, libertà, redenzione, purificazione, rituali ed organizzazione. Nonché, in subordine, dal </w:t>
      </w:r>
      <w:r>
        <w:rPr>
          <w:rFonts w:ascii="Garamond" w:hAnsi="Garamond"/>
          <w:b/>
          <w:bCs/>
          <w:i/>
          <w:iCs/>
          <w:color w:val="3333CC"/>
          <w:sz w:val="27"/>
          <w:szCs w:val="27"/>
        </w:rPr>
        <w:t>Primo Raggio della Volontà Divina/Potere</w:t>
      </w:r>
      <w:r>
        <w:rPr>
          <w:rFonts w:ascii="Garamond" w:hAnsi="Garamond"/>
          <w:color w:val="3333CC"/>
          <w:sz w:val="27"/>
          <w:szCs w:val="27"/>
        </w:rPr>
        <w:t xml:space="preserve">, che esemplifica il desiderio di creare nuovamente sui piani materiali della coscienza. Molti dei vecchi, antiquati insegnamenti vengono scartati mentre l'umanità evolve in saggezza, e mentre </w:t>
      </w:r>
      <w:r>
        <w:rPr>
          <w:rFonts w:ascii="Garamond" w:hAnsi="Garamond"/>
          <w:b/>
          <w:bCs/>
          <w:i/>
          <w:iCs/>
          <w:color w:val="3333CC"/>
          <w:sz w:val="27"/>
          <w:szCs w:val="27"/>
        </w:rPr>
        <w:t>i modelli di frequenza/coscienza</w:t>
      </w:r>
      <w:r>
        <w:rPr>
          <w:rFonts w:ascii="Garamond" w:hAnsi="Garamond"/>
          <w:color w:val="3333CC"/>
          <w:sz w:val="27"/>
          <w:szCs w:val="27"/>
        </w:rPr>
        <w:t xml:space="preserve"> delle masse vengono raffinati e sintonizzati con le dimensioni più armoniose. Come avete osservato, le grandi religioni del mondo sono alle prese con profondi  cambiamenti. Solo il meglio delle credenze religiose prevalenti sarà conservato, e le religioni che sopravvivranno saranno quelle istituzioni disposte ad ampliare le loro filosofie spirituali per incorporare le verità superiori del Creatore - verità che vengono rivelate ed accettate da un numero sempre crescente di anime evolute ora incarnate sul pianeta Terra</w:t>
      </w:r>
    </w:p>
    <w:p w:rsidR="002F0888" w:rsidRDefault="002F0888" w:rsidP="002F0888">
      <w:pPr>
        <w:pStyle w:val="NormaleWeb"/>
        <w:jc w:val="both"/>
      </w:pPr>
      <w:r>
        <w:rPr>
          <w:rFonts w:ascii="Garamond" w:hAnsi="Garamond"/>
          <w:b/>
          <w:bCs/>
          <w:i/>
          <w:iCs/>
          <w:color w:val="3333CC"/>
          <w:sz w:val="27"/>
          <w:szCs w:val="27"/>
        </w:rPr>
        <w:t>La coscienza della vittima</w:t>
      </w:r>
      <w:r>
        <w:rPr>
          <w:rFonts w:ascii="Garamond" w:hAnsi="Garamond"/>
          <w:color w:val="3333CC"/>
          <w:sz w:val="27"/>
          <w:szCs w:val="27"/>
        </w:rPr>
        <w:t xml:space="preserve"> è stata la norma per una grande percentuale di Esseri umani nel mondo illusorio della densità di terza/quarta dimensione. Le soluzioni ai vostri problemi non saranno trovate cercando  risposte al di fuori di voi. Alleviare i pesi  dell’illusione </w:t>
      </w:r>
      <w:r>
        <w:rPr>
          <w:rFonts w:ascii="Garamond" w:hAnsi="Garamond"/>
          <w:color w:val="3333CC"/>
          <w:sz w:val="27"/>
          <w:szCs w:val="27"/>
        </w:rPr>
        <w:lastRenderedPageBreak/>
        <w:t xml:space="preserve">concettuale tridimensionale distorta è uno sforzo di cooperazione tra il vostro subconscio/corpo dei desideri dell’ego, la vostra attitudine mentale cosciente, ed il vostro Sé Spirituale. Una persona con una tendenza alla coscienza di vittima non può essere salvata; deve assumersi la propria responsabilità personale per cercare attivamente di rivendicare il potere personale che ha ceduto ad altri. In passato, la fame ed i desideri del vascello fisico hanno prevalso sulle flebili richieste   di sostegno spirituale dell'Anima. La preoccupazione, la tristezza e la disperazione sono costituite dalle frequenze vibrazionali di limitazione e di inerzia. Una barriera molto efficace è stata creata dalla natura fisica di base intorno alla </w:t>
      </w:r>
      <w:r>
        <w:rPr>
          <w:rFonts w:ascii="Garamond" w:hAnsi="Garamond"/>
          <w:b/>
          <w:bCs/>
          <w:i/>
          <w:iCs/>
          <w:color w:val="3333CC"/>
          <w:sz w:val="27"/>
          <w:szCs w:val="27"/>
        </w:rPr>
        <w:t>saggezza dell'Anima</w:t>
      </w:r>
      <w:r>
        <w:rPr>
          <w:rFonts w:ascii="Garamond" w:hAnsi="Garamond"/>
          <w:color w:val="3333CC"/>
          <w:sz w:val="27"/>
          <w:szCs w:val="27"/>
        </w:rPr>
        <w:t>. E’ di vitale importanza che  rafforziate la vostra auto-determinazione ed il vostro desiderio di appagamento spirituale se volete portarvi al di sopra della prigione delle forme pensiero negative che avete creato nel corso dei molti secoli passati. E’ tempo, una volta per tutte, di liberarvi dalla coscienza del martirio e del vittimismo che così tanti di voi hanno associato al dovere, all’amore per gli altri e a comportamenti giusti.</w:t>
      </w:r>
    </w:p>
    <w:p w:rsidR="002F0888" w:rsidRDefault="002F0888" w:rsidP="002F0888">
      <w:pPr>
        <w:pStyle w:val="NormaleWeb"/>
        <w:jc w:val="both"/>
      </w:pPr>
      <w:r>
        <w:rPr>
          <w:rFonts w:ascii="Garamond" w:hAnsi="Garamond"/>
          <w:color w:val="3333CC"/>
          <w:sz w:val="27"/>
          <w:szCs w:val="27"/>
        </w:rPr>
        <w:t>Quelli di voi che si sono risvegliati all'ispirazione, guida e  saggezza del proprio Sé Anima e proprio Sé Superiore sovra illuminante sono ormai consapevoli del fatto che possono realizzare qualsiasi cosa si possa immaginare. State confermando a voi stessi che se seguite le leggi universali della manifestazione, manifesterete rapidamente e facilmente quelle cose che più desiderate, che devono essere sempre per il massimo bene di tutti. Moltitudini di anime inquiete sentono con profonda consapevolezza   che è il momento di rivendicare la loro eredità celeste, anche se non capiscono il senso pieno del concetto. Una componente fondamentale della Maestria  di Sé è che ogni persona deve passare attraverso il processo di rilasciare, trasmutare o migliorare tutte le vecchie forme pensiero restrittive e le strutture che ha accettato come propria realtà.</w:t>
      </w:r>
    </w:p>
    <w:p w:rsidR="002F0888" w:rsidRDefault="002F0888" w:rsidP="002F0888">
      <w:pPr>
        <w:pStyle w:val="NormaleWeb"/>
        <w:jc w:val="both"/>
      </w:pPr>
      <w:r>
        <w:rPr>
          <w:rFonts w:ascii="Garamond" w:hAnsi="Garamond"/>
          <w:color w:val="3333CC"/>
          <w:sz w:val="27"/>
          <w:szCs w:val="27"/>
        </w:rPr>
        <w:t xml:space="preserve">Abbiamo toccato questo argomento prima; tuttavia, un gran numero di anime benedette ha paura del futuro e del caos che sembra aumentare ad un ritmo incredibile. Come risultato, le masse stanno iniziando a sentire i grandi impulsi cosmici che stanno permeando la Terra e tutta l'umanità, e stanno gradualmente rivolgendosi all’interiorità per le risposte e la rassicurazione. Pertanto, è opportuno che ancora una volta vi diamo una spiegazione per quanto riguarda le diverse credenze nella </w:t>
      </w:r>
      <w:r>
        <w:rPr>
          <w:rFonts w:ascii="Garamond" w:hAnsi="Garamond"/>
          <w:b/>
          <w:bCs/>
          <w:i/>
          <w:iCs/>
          <w:color w:val="3333CC"/>
          <w:sz w:val="27"/>
          <w:szCs w:val="27"/>
        </w:rPr>
        <w:t>predestinazione e libero arbitrio</w:t>
      </w:r>
      <w:r>
        <w:rPr>
          <w:rFonts w:ascii="Garamond" w:hAnsi="Garamond"/>
          <w:color w:val="3333CC"/>
          <w:sz w:val="27"/>
          <w:szCs w:val="27"/>
        </w:rPr>
        <w:t xml:space="preserve">. Molti credono che l'uno o l'altro concetto sia vero, ma vi abbiamo spiegato che entrambi sono veri. Tuttavia vi chiedete: "Come può essere?" Carissimi, in origine, voi esplodeste  in perfezione dal nucleo del Cuore del Creatore Supremo, e fin dall'inizio eravate predestinati e programmati per ritornare infine ai regni superiori  più gloriosi dell’ esistenza. </w:t>
      </w:r>
      <w:r>
        <w:rPr>
          <w:rFonts w:ascii="Garamond" w:hAnsi="Garamond"/>
          <w:b/>
          <w:bCs/>
          <w:i/>
          <w:iCs/>
          <w:color w:val="3333CC"/>
          <w:sz w:val="27"/>
          <w:szCs w:val="27"/>
        </w:rPr>
        <w:t>Quanto tempo ci vuole per completare il vostro viaggio nei regni della separazione e densità, e ritornare alla coscienza dell'unità dipende interamente  da voi.</w:t>
      </w:r>
      <w:r>
        <w:rPr>
          <w:rFonts w:ascii="Garamond" w:hAnsi="Garamond"/>
          <w:color w:val="3333CC"/>
          <w:sz w:val="27"/>
          <w:szCs w:val="27"/>
        </w:rPr>
        <w:t xml:space="preserve"> </w:t>
      </w:r>
      <w:r>
        <w:rPr>
          <w:rFonts w:ascii="Garamond" w:hAnsi="Garamond"/>
          <w:b/>
          <w:bCs/>
          <w:i/>
          <w:iCs/>
          <w:color w:val="3333CC"/>
          <w:sz w:val="27"/>
          <w:szCs w:val="27"/>
        </w:rPr>
        <w:t>Attraverso l'uso del dono del libero arbitrio, solo voi potete decidere se imboccare l’alto, stretto sentiero accelerato di ritorno, il flusso e riflusso del sentiero di mezzo, o la strada bassa,  rocciosa che si tuffa, si snoda e svolta, ma alla fine conduce alla stessa destinazione.</w:t>
      </w:r>
    </w:p>
    <w:p w:rsidR="002F0888" w:rsidRDefault="002F0888" w:rsidP="002F0888">
      <w:pPr>
        <w:pStyle w:val="NormaleWeb"/>
        <w:jc w:val="both"/>
      </w:pPr>
      <w:r>
        <w:rPr>
          <w:rFonts w:ascii="Garamond" w:hAnsi="Garamond"/>
          <w:color w:val="3333CC"/>
          <w:sz w:val="27"/>
          <w:szCs w:val="27"/>
        </w:rPr>
        <w:t xml:space="preserve">Voi, Seme Stellare, adesso capite che è di grande valore trascorrere del tempo in meditazione e contemplazione, rivedendo le </w:t>
      </w:r>
      <w:r>
        <w:rPr>
          <w:rFonts w:ascii="Garamond" w:hAnsi="Garamond"/>
          <w:b/>
          <w:bCs/>
          <w:i/>
          <w:iCs/>
          <w:color w:val="3333CC"/>
          <w:sz w:val="27"/>
          <w:szCs w:val="27"/>
        </w:rPr>
        <w:t>strutture</w:t>
      </w:r>
      <w:r>
        <w:rPr>
          <w:rFonts w:ascii="Garamond" w:hAnsi="Garamond"/>
          <w:color w:val="3333CC"/>
          <w:sz w:val="27"/>
          <w:szCs w:val="27"/>
        </w:rPr>
        <w:t xml:space="preserve"> che avete creato nella vostra realtà di terza/quarta dimensione (che include restrizioni mentali, emotive, fisiche ed anche alcune spirituali). Nel fare questo, opportunamente determinerete che è tempo di lasciar andare molti dei </w:t>
      </w:r>
      <w:r>
        <w:rPr>
          <w:rFonts w:ascii="Garamond" w:hAnsi="Garamond"/>
          <w:b/>
          <w:bCs/>
          <w:i/>
          <w:iCs/>
          <w:color w:val="3333CC"/>
          <w:sz w:val="27"/>
          <w:szCs w:val="27"/>
        </w:rPr>
        <w:t>lacci che vi legano</w:t>
      </w:r>
      <w:r>
        <w:rPr>
          <w:rFonts w:ascii="Garamond" w:hAnsi="Garamond"/>
          <w:color w:val="3333CC"/>
          <w:sz w:val="27"/>
          <w:szCs w:val="27"/>
        </w:rPr>
        <w:t xml:space="preserve"> per potervi spostare rapidamente nello stimolante, espanso </w:t>
      </w:r>
      <w:r>
        <w:rPr>
          <w:rFonts w:ascii="Garamond" w:hAnsi="Garamond"/>
          <w:color w:val="3333CC"/>
          <w:sz w:val="27"/>
          <w:szCs w:val="27"/>
        </w:rPr>
        <w:lastRenderedPageBreak/>
        <w:t xml:space="preserve">mondo di domani. Molte anime coraggiose sono state vittoriose nel superare la loro natura inferiore, ed ora sono saldamente riconnesse  con la loro colonna di Luce personale mentre con fermezza percorrono  il sentiero dell’ascensione. E’ una grande opportunità per rivendicare la </w:t>
      </w:r>
      <w:r>
        <w:rPr>
          <w:rFonts w:ascii="Garamond" w:hAnsi="Garamond"/>
          <w:b/>
          <w:bCs/>
          <w:i/>
          <w:iCs/>
          <w:color w:val="3333CC"/>
          <w:sz w:val="27"/>
          <w:szCs w:val="27"/>
        </w:rPr>
        <w:t>Trinità della vostra Coscienza</w:t>
      </w:r>
      <w:r>
        <w:rPr>
          <w:rFonts w:ascii="Garamond" w:hAnsi="Garamond"/>
          <w:color w:val="3333CC"/>
          <w:sz w:val="27"/>
          <w:szCs w:val="27"/>
        </w:rPr>
        <w:t xml:space="preserve"> (le vostre raffinate nature mentale, emozionale e spirituale). E’  nostro più grande desiderio che scegliate la strada maestra, perché vi viene presentata un'occasione d'oro che non è mai stata offerta all'umanità - un'opportunità che non verrà più offerta per  moltissimo tempo.</w:t>
      </w:r>
    </w:p>
    <w:p w:rsidR="002F0888" w:rsidRDefault="002F0888" w:rsidP="002F0888">
      <w:pPr>
        <w:pStyle w:val="NormaleWeb"/>
        <w:jc w:val="both"/>
      </w:pPr>
      <w:r>
        <w:rPr>
          <w:rFonts w:ascii="Garamond" w:hAnsi="Garamond"/>
          <w:b/>
          <w:bCs/>
          <w:i/>
          <w:iCs/>
          <w:color w:val="3333CC"/>
          <w:sz w:val="27"/>
          <w:szCs w:val="27"/>
        </w:rPr>
        <w:t>Uno degli esercizi più importanti che potete fare per diventare ancora una volta degli Esseri sovrani è la meditazione “Rompere gli Accordi” che abbiamo dato alla nostra messaggera molti anni fa.</w:t>
      </w:r>
      <w:r>
        <w:rPr>
          <w:rFonts w:ascii="Garamond" w:hAnsi="Garamond"/>
          <w:color w:val="3333CC"/>
          <w:sz w:val="27"/>
          <w:szCs w:val="27"/>
        </w:rPr>
        <w:t xml:space="preserve"> </w:t>
      </w:r>
      <w:r>
        <w:rPr>
          <w:rFonts w:ascii="Garamond" w:hAnsi="Garamond"/>
          <w:b/>
          <w:bCs/>
          <w:i/>
          <w:iCs/>
          <w:color w:val="3333CC"/>
          <w:sz w:val="27"/>
          <w:szCs w:val="27"/>
        </w:rPr>
        <w:t xml:space="preserve">Vi ricordiamo questo importante processo, ancora una volta, affinché possiate liberarvi per sempre dai "probabili futuri </w:t>
      </w:r>
      <w:proofErr w:type="spellStart"/>
      <w:r>
        <w:rPr>
          <w:rFonts w:ascii="Garamond" w:hAnsi="Garamond"/>
          <w:b/>
          <w:bCs/>
          <w:i/>
          <w:iCs/>
          <w:color w:val="3333CC"/>
          <w:sz w:val="27"/>
          <w:szCs w:val="27"/>
        </w:rPr>
        <w:t>karmici</w:t>
      </w:r>
      <w:proofErr w:type="spellEnd"/>
      <w:r>
        <w:rPr>
          <w:rFonts w:ascii="Garamond" w:hAnsi="Garamond"/>
          <w:b/>
          <w:bCs/>
          <w:i/>
          <w:iCs/>
          <w:color w:val="3333CC"/>
          <w:sz w:val="27"/>
          <w:szCs w:val="27"/>
        </w:rPr>
        <w:t xml:space="preserve"> " che avete creato con gli altri  attraverso le molte ere passate.</w:t>
      </w:r>
    </w:p>
    <w:p w:rsidR="002F0888" w:rsidRDefault="002F0888" w:rsidP="002F0888">
      <w:pPr>
        <w:pStyle w:val="NormaleWeb"/>
        <w:jc w:val="both"/>
      </w:pPr>
      <w:r>
        <w:rPr>
          <w:rFonts w:ascii="Garamond" w:hAnsi="Garamond"/>
          <w:b/>
          <w:bCs/>
          <w:i/>
          <w:iCs/>
          <w:color w:val="3333CC"/>
          <w:sz w:val="27"/>
          <w:szCs w:val="27"/>
          <w:u w:val="single"/>
        </w:rPr>
        <w:t>Rompere gli Accordi – Riappropriarvi del vostro potere personale</w:t>
      </w:r>
    </w:p>
    <w:p w:rsidR="002F0888" w:rsidRDefault="002F0888" w:rsidP="002F0888">
      <w:pPr>
        <w:pStyle w:val="NormaleWeb"/>
        <w:jc w:val="both"/>
      </w:pPr>
      <w:r>
        <w:rPr>
          <w:rFonts w:ascii="Garamond" w:hAnsi="Garamond"/>
          <w:color w:val="3333CC"/>
          <w:sz w:val="27"/>
          <w:szCs w:val="27"/>
        </w:rPr>
        <w:t xml:space="preserve">Rompere gli accordi quando siete nello Stato </w:t>
      </w:r>
      <w:proofErr w:type="spellStart"/>
      <w:r>
        <w:rPr>
          <w:rFonts w:ascii="Garamond" w:hAnsi="Garamond"/>
          <w:color w:val="3333CC"/>
          <w:sz w:val="27"/>
          <w:szCs w:val="27"/>
        </w:rPr>
        <w:t>Alpha</w:t>
      </w:r>
      <w:proofErr w:type="spellEnd"/>
      <w:r>
        <w:rPr>
          <w:rFonts w:ascii="Garamond" w:hAnsi="Garamond"/>
          <w:color w:val="3333CC"/>
          <w:sz w:val="27"/>
          <w:szCs w:val="27"/>
        </w:rPr>
        <w:t xml:space="preserve"> auto-consapevole  aiuta ad eliminare, più velocemente e completamente,  le restrittive proposte autodistruttive. Vi chiediamo di non biasimare, ma in qualità di </w:t>
      </w:r>
      <w:r>
        <w:rPr>
          <w:rFonts w:ascii="Garamond" w:hAnsi="Garamond"/>
          <w:b/>
          <w:bCs/>
          <w:i/>
          <w:iCs/>
          <w:color w:val="3333CC"/>
          <w:sz w:val="27"/>
          <w:szCs w:val="27"/>
        </w:rPr>
        <w:t>maestri del sé in divenire,</w:t>
      </w:r>
      <w:r>
        <w:rPr>
          <w:rFonts w:ascii="Garamond" w:hAnsi="Garamond"/>
          <w:color w:val="3333CC"/>
          <w:sz w:val="27"/>
          <w:szCs w:val="27"/>
        </w:rPr>
        <w:t xml:space="preserve"> di portarvi al di sopra del conflitto e del dolore, e sforzarvi obiettivamente di comprendere le difficili lezioni che avete sperimentato insieme ad altri. I vostri partner </w:t>
      </w:r>
      <w:proofErr w:type="spellStart"/>
      <w:r>
        <w:rPr>
          <w:rFonts w:ascii="Garamond" w:hAnsi="Garamond"/>
          <w:color w:val="3333CC"/>
          <w:sz w:val="27"/>
          <w:szCs w:val="27"/>
        </w:rPr>
        <w:t>karmici</w:t>
      </w:r>
      <w:proofErr w:type="spellEnd"/>
      <w:r>
        <w:rPr>
          <w:rFonts w:ascii="Garamond" w:hAnsi="Garamond"/>
          <w:color w:val="3333CC"/>
          <w:sz w:val="27"/>
          <w:szCs w:val="27"/>
        </w:rPr>
        <w:t xml:space="preserve"> e le lezioni sono sempre state scelte da voi e dall'altra persona prima di incarnavi in questa vita. E’ estremamente importante che comprendiate questo fatto.</w:t>
      </w:r>
    </w:p>
    <w:p w:rsidR="002F0888" w:rsidRDefault="002F0888" w:rsidP="002F0888">
      <w:pPr>
        <w:pStyle w:val="NormaleWeb"/>
        <w:jc w:val="both"/>
      </w:pPr>
      <w:r>
        <w:rPr>
          <w:rFonts w:ascii="Garamond" w:hAnsi="Garamond"/>
          <w:color w:val="3333CC"/>
          <w:sz w:val="27"/>
          <w:szCs w:val="27"/>
        </w:rPr>
        <w:t xml:space="preserve">Nel corso dei molti secoli passati, promettendo cose come: </w:t>
      </w:r>
      <w:r>
        <w:rPr>
          <w:rFonts w:ascii="Garamond" w:hAnsi="Garamond"/>
          <w:b/>
          <w:bCs/>
          <w:i/>
          <w:iCs/>
          <w:color w:val="3333CC"/>
          <w:sz w:val="27"/>
          <w:szCs w:val="27"/>
        </w:rPr>
        <w:t>"Ti amerò per sempre, ti odierò per sempre, mi prenderò cura di te per sempre", e così via,</w:t>
      </w:r>
      <w:r>
        <w:rPr>
          <w:rFonts w:ascii="Garamond" w:hAnsi="Garamond"/>
          <w:color w:val="3333CC"/>
          <w:sz w:val="27"/>
          <w:szCs w:val="27"/>
        </w:rPr>
        <w:t xml:space="preserve"> avete prodotto delle linee temporali di energia che hanno creato dei futuri probabili.  Per ritornare ad essere </w:t>
      </w:r>
      <w:r>
        <w:rPr>
          <w:rFonts w:ascii="Garamond" w:hAnsi="Garamond"/>
          <w:b/>
          <w:bCs/>
          <w:i/>
          <w:iCs/>
          <w:color w:val="3333CC"/>
          <w:sz w:val="27"/>
          <w:szCs w:val="27"/>
        </w:rPr>
        <w:t>Esseri sovrani</w:t>
      </w:r>
      <w:r>
        <w:rPr>
          <w:rFonts w:ascii="Garamond" w:hAnsi="Garamond"/>
          <w:color w:val="3333CC"/>
          <w:sz w:val="27"/>
          <w:szCs w:val="27"/>
        </w:rPr>
        <w:t xml:space="preserve">, dovete riprendervi la vostra energia e restituire agli altri la propria, in modo che possiate continuare il vostro cammino come artefici del vostro destino. In questo modo, le vostre lezioni non vi verranno più riflesse indietro dagli altri.  Attraverso la consapevolezza cosciente, capirete quello che hanno da insegnarvi ogni persona con cui interagite ed ogni avvenimento in modo che possiate acquisire la saggezza dall'azione e non doverla sperimentare con il vecchio, spesso doloroso,  sistema di </w:t>
      </w:r>
      <w:r>
        <w:rPr>
          <w:rFonts w:ascii="Garamond" w:hAnsi="Garamond"/>
          <w:b/>
          <w:bCs/>
          <w:i/>
          <w:iCs/>
          <w:color w:val="3333CC"/>
          <w:sz w:val="27"/>
          <w:szCs w:val="27"/>
        </w:rPr>
        <w:t>causa ed effetto</w:t>
      </w:r>
      <w:r>
        <w:rPr>
          <w:rFonts w:ascii="Garamond" w:hAnsi="Garamond"/>
          <w:color w:val="3333CC"/>
          <w:sz w:val="27"/>
          <w:szCs w:val="27"/>
        </w:rPr>
        <w:t>.</w:t>
      </w:r>
    </w:p>
    <w:p w:rsidR="002F0888" w:rsidRDefault="002F0888" w:rsidP="002F0888">
      <w:pPr>
        <w:pStyle w:val="NormaleWeb"/>
        <w:jc w:val="both"/>
        <w:rPr>
          <w:rFonts w:ascii="Garamond" w:hAnsi="Garamond"/>
          <w:color w:val="3333CC"/>
          <w:sz w:val="27"/>
          <w:szCs w:val="27"/>
        </w:rPr>
      </w:pPr>
      <w:r>
        <w:rPr>
          <w:rFonts w:ascii="Garamond" w:hAnsi="Garamond"/>
          <w:color w:val="3333CC"/>
          <w:sz w:val="27"/>
          <w:szCs w:val="27"/>
        </w:rPr>
        <w:t xml:space="preserve">Se non lo avete ancora fatto, vi consigliamo di fare questo esercizio con ogni persona con cui avete avuto dei conflitti o situazioni stressanti di apprendimento . E’ tempo di aprire completamente il centro del vostro </w:t>
      </w:r>
      <w:r>
        <w:rPr>
          <w:rFonts w:ascii="Garamond" w:hAnsi="Garamond"/>
          <w:b/>
          <w:bCs/>
          <w:i/>
          <w:iCs/>
          <w:color w:val="3333CC"/>
          <w:sz w:val="27"/>
          <w:szCs w:val="27"/>
        </w:rPr>
        <w:t>Sacro Cuore</w:t>
      </w:r>
      <w:r>
        <w:rPr>
          <w:rFonts w:ascii="Garamond" w:hAnsi="Garamond"/>
          <w:color w:val="3333CC"/>
          <w:sz w:val="27"/>
          <w:szCs w:val="27"/>
        </w:rPr>
        <w:t xml:space="preserve">, sia il portale anteriore sia il portale posteriore, affinché la Luce del Creatore possa fluire in voi ed attraverso di voi. Questo permetterà alla vostra </w:t>
      </w:r>
      <w:r>
        <w:rPr>
          <w:rFonts w:ascii="Garamond" w:hAnsi="Garamond"/>
          <w:b/>
          <w:bCs/>
          <w:i/>
          <w:iCs/>
          <w:color w:val="3333CC"/>
          <w:sz w:val="27"/>
          <w:szCs w:val="27"/>
        </w:rPr>
        <w:t>Triplice Fiamma</w:t>
      </w:r>
      <w:r>
        <w:rPr>
          <w:rFonts w:ascii="Garamond" w:hAnsi="Garamond"/>
          <w:color w:val="3333CC"/>
          <w:sz w:val="27"/>
          <w:szCs w:val="27"/>
        </w:rPr>
        <w:t xml:space="preserve"> all'interno del vostro Centro Solare di Potere di divampare come è stata progettata a fare. Ciò consentirà anche alla raffinata Luce del Creatore, le Particelle Adamantine, di fluire nel centro del vostro </w:t>
      </w:r>
      <w:r>
        <w:rPr>
          <w:rFonts w:ascii="Garamond" w:hAnsi="Garamond"/>
          <w:b/>
          <w:bCs/>
          <w:i/>
          <w:iCs/>
          <w:color w:val="3333CC"/>
          <w:sz w:val="27"/>
          <w:szCs w:val="27"/>
        </w:rPr>
        <w:t>Sacro Cuore</w:t>
      </w:r>
      <w:r>
        <w:rPr>
          <w:rFonts w:ascii="Garamond" w:hAnsi="Garamond"/>
          <w:color w:val="3333CC"/>
          <w:sz w:val="27"/>
          <w:szCs w:val="27"/>
        </w:rPr>
        <w:t xml:space="preserve"> ed in  tutto il vostro vascello fisico, e permetterà al resto di irradiarsi verso il mondo della forma. Questo è il vostro obiettivo finale.</w:t>
      </w:r>
    </w:p>
    <w:p w:rsidR="002F0888" w:rsidRDefault="002F0888" w:rsidP="002F0888">
      <w:pPr>
        <w:pStyle w:val="NormaleWeb"/>
        <w:jc w:val="both"/>
        <w:rPr>
          <w:rFonts w:ascii="Garamond" w:hAnsi="Garamond"/>
          <w:color w:val="3333CC"/>
          <w:sz w:val="27"/>
          <w:szCs w:val="27"/>
        </w:rPr>
      </w:pPr>
    </w:p>
    <w:p w:rsidR="002F0888" w:rsidRDefault="002F0888" w:rsidP="002F0888">
      <w:pPr>
        <w:pStyle w:val="NormaleWeb"/>
        <w:jc w:val="both"/>
      </w:pPr>
    </w:p>
    <w:p w:rsidR="002F0888" w:rsidRDefault="002F0888" w:rsidP="002F0888">
      <w:pPr>
        <w:pStyle w:val="NormaleWeb"/>
        <w:jc w:val="both"/>
      </w:pPr>
      <w:r>
        <w:rPr>
          <w:rFonts w:ascii="Garamond" w:hAnsi="Garamond"/>
          <w:b/>
          <w:bCs/>
          <w:i/>
          <w:iCs/>
          <w:color w:val="3333CC"/>
          <w:sz w:val="27"/>
          <w:szCs w:val="27"/>
        </w:rPr>
        <w:lastRenderedPageBreak/>
        <w:t>Meditazione: Rompere gli accordi</w:t>
      </w:r>
    </w:p>
    <w:p w:rsidR="002F0888" w:rsidRDefault="002F0888" w:rsidP="002F0888">
      <w:pPr>
        <w:pStyle w:val="NormaleWeb"/>
        <w:jc w:val="both"/>
      </w:pPr>
      <w:r>
        <w:rPr>
          <w:rFonts w:ascii="Garamond" w:hAnsi="Garamond"/>
          <w:i/>
          <w:iCs/>
          <w:color w:val="3333CC"/>
          <w:sz w:val="27"/>
          <w:szCs w:val="27"/>
        </w:rPr>
        <w:t xml:space="preserve">Andate nella vostra piramide di lavoro e prendete posto  capotavola. Invitate il vostro Sé Superiore e le vostre guide angeliche a mettersi dietro di voi. C'è una Fiamma Viola che arde sotto il tavolo ed il cristallo </w:t>
      </w:r>
      <w:proofErr w:type="spellStart"/>
      <w:r>
        <w:rPr>
          <w:rFonts w:ascii="Garamond" w:hAnsi="Garamond"/>
          <w:i/>
          <w:iCs/>
          <w:color w:val="3333CC"/>
          <w:sz w:val="27"/>
          <w:szCs w:val="27"/>
        </w:rPr>
        <w:t>biterminato</w:t>
      </w:r>
      <w:proofErr w:type="spellEnd"/>
      <w:r>
        <w:rPr>
          <w:rFonts w:ascii="Garamond" w:hAnsi="Garamond"/>
          <w:i/>
          <w:iCs/>
          <w:color w:val="3333CC"/>
          <w:sz w:val="27"/>
          <w:szCs w:val="27"/>
        </w:rPr>
        <w:t xml:space="preserve"> appeso sopra il tavolo sta inondando tutta la stanza con onde di Luce.</w:t>
      </w:r>
    </w:p>
    <w:p w:rsidR="002F0888" w:rsidRDefault="002F0888" w:rsidP="002F0888">
      <w:pPr>
        <w:pStyle w:val="NormaleWeb"/>
        <w:jc w:val="both"/>
      </w:pPr>
      <w:r>
        <w:rPr>
          <w:rFonts w:ascii="Garamond" w:hAnsi="Garamond"/>
          <w:i/>
          <w:iCs/>
          <w:color w:val="3333CC"/>
          <w:sz w:val="27"/>
          <w:szCs w:val="27"/>
        </w:rPr>
        <w:t>Visualizzate</w:t>
      </w:r>
      <w:r>
        <w:rPr>
          <w:rFonts w:ascii="Garamond" w:hAnsi="Garamond"/>
          <w:color w:val="3333CC"/>
          <w:sz w:val="27"/>
          <w:szCs w:val="27"/>
        </w:rPr>
        <w:t xml:space="preserve"> </w:t>
      </w:r>
      <w:r>
        <w:rPr>
          <w:rFonts w:ascii="Garamond" w:hAnsi="Garamond"/>
          <w:i/>
          <w:iCs/>
          <w:color w:val="3333CC"/>
          <w:sz w:val="27"/>
          <w:szCs w:val="27"/>
        </w:rPr>
        <w:t>la persona con cui desiderate rompere gli accordi  seduta all’altra estremità  del tavolo di cristallo. Chiedete al suo Sé Superiore di stare dietro di lei. Vedere il vostro Sé Superiore che si connette con il Sé Superiore della persona con cui desiderate risolvere qualsiasi energia discordante. Se avete avuto un passato molto difficile con quella persona, potreste desiderare di avere un dialogo con lei.</w:t>
      </w:r>
      <w:r>
        <w:rPr>
          <w:rFonts w:ascii="Garamond" w:hAnsi="Garamond"/>
          <w:color w:val="3333CC"/>
          <w:sz w:val="27"/>
          <w:szCs w:val="27"/>
        </w:rPr>
        <w:t xml:space="preserve"> </w:t>
      </w:r>
      <w:r>
        <w:rPr>
          <w:rFonts w:ascii="Garamond" w:hAnsi="Garamond"/>
          <w:i/>
          <w:iCs/>
          <w:color w:val="3333CC"/>
          <w:sz w:val="27"/>
          <w:szCs w:val="27"/>
        </w:rPr>
        <w:t xml:space="preserve">Comunicherete con il suo Sé Superiore, e pertanto ci sarà la comprensione di quello che desiderate trasmettere, se parlate amorevolmente ed obiettivamente. Non biasimate quanto è successo in passato,  dichiarate semplicemente i vostri </w:t>
      </w:r>
      <w:r>
        <w:rPr>
          <w:rFonts w:ascii="Garamond" w:hAnsi="Garamond"/>
          <w:b/>
          <w:bCs/>
          <w:i/>
          <w:iCs/>
          <w:color w:val="3333CC"/>
          <w:sz w:val="27"/>
          <w:szCs w:val="27"/>
        </w:rPr>
        <w:t>profondi sentimenti</w:t>
      </w:r>
      <w:r>
        <w:rPr>
          <w:rFonts w:ascii="Garamond" w:hAnsi="Garamond"/>
          <w:i/>
          <w:iCs/>
          <w:color w:val="3333CC"/>
          <w:sz w:val="27"/>
          <w:szCs w:val="27"/>
        </w:rPr>
        <w:t xml:space="preserve"> e ciò che desiderate che  l'altra persona capisca. Un esempio potrebbe essere:</w:t>
      </w:r>
      <w:r>
        <w:rPr>
          <w:rFonts w:ascii="Garamond" w:hAnsi="Garamond"/>
          <w:color w:val="3333CC"/>
          <w:sz w:val="27"/>
          <w:szCs w:val="27"/>
        </w:rPr>
        <w:t xml:space="preserve"> </w:t>
      </w:r>
      <w:r>
        <w:rPr>
          <w:rFonts w:ascii="Garamond" w:hAnsi="Garamond"/>
          <w:b/>
          <w:bCs/>
          <w:i/>
          <w:iCs/>
          <w:color w:val="3333CC"/>
          <w:sz w:val="27"/>
          <w:szCs w:val="27"/>
        </w:rPr>
        <w:t>"Tutto ciò che ho sempre voluto era che noi comprendessimo le nostre reciproche esigenze. Adesso so che devo onorare me stesso e sentirmi degno al fine di avere un rapporto soddisfacente con chiunque. So che hai fatto del tuo meglio, perché hai i tuoi fardelli da lasciar andare e risolvere. Desidero che tu sappia che non ho risentimenti e che mi hai aiutato a capire meglio quello  che devo fare per acquisire il potere del Sé e diventare  una persona più degna/amorevole. "</w:t>
      </w:r>
    </w:p>
    <w:p w:rsidR="002F0888" w:rsidRDefault="002F0888" w:rsidP="002F0888">
      <w:pPr>
        <w:pStyle w:val="NormaleWeb"/>
        <w:jc w:val="both"/>
      </w:pPr>
      <w:r>
        <w:rPr>
          <w:rStyle w:val="hps"/>
          <w:rFonts w:ascii="Garamond" w:hAnsi="Garamond"/>
          <w:i/>
          <w:iCs/>
          <w:color w:val="3333CC"/>
          <w:sz w:val="27"/>
          <w:szCs w:val="27"/>
        </w:rPr>
        <w:t>Fate alcuni profondi respiri e concentratevi amorevolmente sul</w:t>
      </w:r>
      <w:r>
        <w:rPr>
          <w:rFonts w:ascii="Garamond" w:hAnsi="Garamond"/>
          <w:i/>
          <w:iCs/>
          <w:color w:val="3333CC"/>
          <w:sz w:val="27"/>
          <w:szCs w:val="27"/>
        </w:rPr>
        <w:t xml:space="preserve">  suo </w:t>
      </w:r>
      <w:r>
        <w:rPr>
          <w:rStyle w:val="hps"/>
          <w:rFonts w:ascii="Garamond" w:hAnsi="Garamond"/>
          <w:i/>
          <w:iCs/>
          <w:color w:val="3333CC"/>
          <w:sz w:val="27"/>
          <w:szCs w:val="27"/>
        </w:rPr>
        <w:t>cuore</w:t>
      </w:r>
      <w:r>
        <w:rPr>
          <w:rFonts w:ascii="Garamond" w:hAnsi="Garamond"/>
          <w:i/>
          <w:iCs/>
          <w:color w:val="3333CC"/>
          <w:sz w:val="27"/>
          <w:szCs w:val="27"/>
        </w:rPr>
        <w:t xml:space="preserve"> </w:t>
      </w:r>
      <w:r>
        <w:rPr>
          <w:rStyle w:val="hps"/>
          <w:rFonts w:ascii="Garamond" w:hAnsi="Garamond"/>
          <w:i/>
          <w:iCs/>
          <w:color w:val="3333CC"/>
          <w:sz w:val="27"/>
          <w:szCs w:val="27"/>
        </w:rPr>
        <w:t>/centri</w:t>
      </w:r>
      <w:r>
        <w:rPr>
          <w:rFonts w:ascii="Garamond" w:hAnsi="Garamond"/>
          <w:i/>
          <w:iCs/>
          <w:color w:val="3333CC"/>
          <w:sz w:val="27"/>
          <w:szCs w:val="27"/>
        </w:rPr>
        <w:t xml:space="preserve"> </w:t>
      </w:r>
      <w:r>
        <w:rPr>
          <w:rStyle w:val="hps"/>
          <w:rFonts w:ascii="Garamond" w:hAnsi="Garamond"/>
          <w:i/>
          <w:iCs/>
          <w:color w:val="3333CC"/>
          <w:sz w:val="27"/>
          <w:szCs w:val="27"/>
        </w:rPr>
        <w:t>spirituali mentre affermate</w:t>
      </w:r>
      <w:r>
        <w:rPr>
          <w:rFonts w:ascii="Garamond" w:hAnsi="Garamond"/>
          <w:i/>
          <w:iCs/>
          <w:color w:val="3333CC"/>
          <w:sz w:val="27"/>
          <w:szCs w:val="27"/>
        </w:rPr>
        <w:t>:</w:t>
      </w:r>
      <w:r>
        <w:rPr>
          <w:rFonts w:ascii="Garamond" w:hAnsi="Garamond"/>
          <w:color w:val="3333CC"/>
          <w:sz w:val="27"/>
          <w:szCs w:val="27"/>
        </w:rPr>
        <w:t xml:space="preserve"> </w:t>
      </w:r>
      <w:r>
        <w:rPr>
          <w:rStyle w:val="hps"/>
          <w:rFonts w:ascii="Garamond" w:hAnsi="Garamond"/>
          <w:b/>
          <w:bCs/>
          <w:i/>
          <w:iCs/>
          <w:color w:val="3333CC"/>
          <w:sz w:val="27"/>
          <w:szCs w:val="27"/>
        </w:rPr>
        <w:t>"</w:t>
      </w:r>
      <w:r>
        <w:rPr>
          <w:rFonts w:ascii="Garamond" w:hAnsi="Garamond"/>
          <w:b/>
          <w:bCs/>
          <w:i/>
          <w:iCs/>
          <w:color w:val="3333CC"/>
          <w:sz w:val="27"/>
          <w:szCs w:val="27"/>
        </w:rPr>
        <w:t xml:space="preserve">Ti perdono per </w:t>
      </w:r>
      <w:r>
        <w:rPr>
          <w:rStyle w:val="hps"/>
          <w:rFonts w:ascii="Garamond" w:hAnsi="Garamond"/>
          <w:b/>
          <w:bCs/>
          <w:i/>
          <w:iCs/>
          <w:color w:val="3333CC"/>
          <w:sz w:val="27"/>
          <w:szCs w:val="27"/>
        </w:rPr>
        <w:t>qualsiasi energia/pensiero/azione</w:t>
      </w:r>
      <w:r>
        <w:rPr>
          <w:rFonts w:ascii="Garamond" w:hAnsi="Garamond"/>
          <w:b/>
          <w:bCs/>
          <w:i/>
          <w:iCs/>
          <w:color w:val="3333CC"/>
          <w:sz w:val="27"/>
          <w:szCs w:val="27"/>
        </w:rPr>
        <w:t xml:space="preserve"> </w:t>
      </w:r>
      <w:r>
        <w:rPr>
          <w:rStyle w:val="hps"/>
          <w:rFonts w:ascii="Garamond" w:hAnsi="Garamond"/>
          <w:b/>
          <w:bCs/>
          <w:i/>
          <w:iCs/>
          <w:color w:val="3333CC"/>
          <w:sz w:val="27"/>
          <w:szCs w:val="27"/>
        </w:rPr>
        <w:t> passata</w:t>
      </w:r>
      <w:r>
        <w:rPr>
          <w:rFonts w:ascii="Garamond" w:hAnsi="Garamond"/>
          <w:b/>
          <w:bCs/>
          <w:i/>
          <w:iCs/>
          <w:color w:val="3333CC"/>
          <w:sz w:val="27"/>
          <w:szCs w:val="27"/>
        </w:rPr>
        <w:t xml:space="preserve">, presente o futura, </w:t>
      </w:r>
      <w:r>
        <w:rPr>
          <w:rStyle w:val="hps"/>
          <w:rFonts w:ascii="Garamond" w:hAnsi="Garamond"/>
          <w:b/>
          <w:bCs/>
          <w:i/>
          <w:iCs/>
          <w:color w:val="3333CC"/>
          <w:sz w:val="27"/>
          <w:szCs w:val="27"/>
        </w:rPr>
        <w:t>in questa o in</w:t>
      </w:r>
      <w:r>
        <w:rPr>
          <w:rFonts w:ascii="Garamond" w:hAnsi="Garamond"/>
          <w:b/>
          <w:bCs/>
          <w:i/>
          <w:iCs/>
          <w:color w:val="3333CC"/>
          <w:sz w:val="27"/>
          <w:szCs w:val="27"/>
        </w:rPr>
        <w:t xml:space="preserve"> </w:t>
      </w:r>
      <w:r>
        <w:rPr>
          <w:rStyle w:val="hps"/>
          <w:rFonts w:ascii="Garamond" w:hAnsi="Garamond"/>
          <w:b/>
          <w:bCs/>
          <w:i/>
          <w:iCs/>
          <w:color w:val="3333CC"/>
          <w:sz w:val="27"/>
          <w:szCs w:val="27"/>
        </w:rPr>
        <w:t>qualsiasi</w:t>
      </w:r>
      <w:r>
        <w:rPr>
          <w:rFonts w:ascii="Garamond" w:hAnsi="Garamond"/>
          <w:b/>
          <w:bCs/>
          <w:i/>
          <w:iCs/>
          <w:color w:val="3333CC"/>
          <w:sz w:val="27"/>
          <w:szCs w:val="27"/>
        </w:rPr>
        <w:t xml:space="preserve"> </w:t>
      </w:r>
      <w:r>
        <w:rPr>
          <w:rStyle w:val="hps"/>
          <w:rFonts w:ascii="Garamond" w:hAnsi="Garamond"/>
          <w:b/>
          <w:bCs/>
          <w:i/>
          <w:iCs/>
          <w:color w:val="3333CC"/>
          <w:sz w:val="27"/>
          <w:szCs w:val="27"/>
        </w:rPr>
        <w:t>altra realtà</w:t>
      </w:r>
      <w:r>
        <w:rPr>
          <w:rFonts w:ascii="Garamond" w:hAnsi="Garamond"/>
          <w:b/>
          <w:bCs/>
          <w:i/>
          <w:iCs/>
          <w:color w:val="3333CC"/>
          <w:sz w:val="27"/>
          <w:szCs w:val="27"/>
        </w:rPr>
        <w:t xml:space="preserve">,  </w:t>
      </w:r>
      <w:r>
        <w:rPr>
          <w:rStyle w:val="hps"/>
          <w:rFonts w:ascii="Garamond" w:hAnsi="Garamond"/>
          <w:b/>
          <w:bCs/>
          <w:i/>
          <w:iCs/>
          <w:color w:val="3333CC"/>
          <w:sz w:val="27"/>
          <w:szCs w:val="27"/>
        </w:rPr>
        <w:t xml:space="preserve">tu abbia </w:t>
      </w:r>
      <w:r>
        <w:rPr>
          <w:rFonts w:ascii="Garamond" w:hAnsi="Garamond"/>
          <w:b/>
          <w:bCs/>
          <w:i/>
          <w:iCs/>
          <w:color w:val="3333CC"/>
          <w:sz w:val="27"/>
          <w:szCs w:val="27"/>
        </w:rPr>
        <w:t> </w:t>
      </w:r>
      <w:r>
        <w:rPr>
          <w:rStyle w:val="hps"/>
          <w:rFonts w:ascii="Garamond" w:hAnsi="Garamond"/>
          <w:b/>
          <w:bCs/>
          <w:i/>
          <w:iCs/>
          <w:color w:val="3333CC"/>
          <w:sz w:val="27"/>
          <w:szCs w:val="27"/>
        </w:rPr>
        <w:t>proiettato</w:t>
      </w:r>
      <w:r>
        <w:rPr>
          <w:rFonts w:ascii="Garamond" w:hAnsi="Garamond"/>
          <w:b/>
          <w:bCs/>
          <w:i/>
          <w:iCs/>
          <w:color w:val="3333CC"/>
          <w:sz w:val="27"/>
          <w:szCs w:val="27"/>
        </w:rPr>
        <w:t xml:space="preserve"> </w:t>
      </w:r>
      <w:r>
        <w:rPr>
          <w:rStyle w:val="hps"/>
          <w:rFonts w:ascii="Garamond" w:hAnsi="Garamond"/>
          <w:b/>
          <w:bCs/>
          <w:i/>
          <w:iCs/>
          <w:color w:val="3333CC"/>
          <w:sz w:val="27"/>
          <w:szCs w:val="27"/>
        </w:rPr>
        <w:t>verso di me</w:t>
      </w:r>
      <w:r>
        <w:rPr>
          <w:rFonts w:ascii="Garamond" w:hAnsi="Garamond"/>
          <w:b/>
          <w:bCs/>
          <w:i/>
          <w:iCs/>
          <w:color w:val="3333CC"/>
          <w:sz w:val="27"/>
          <w:szCs w:val="27"/>
        </w:rPr>
        <w:t xml:space="preserve">, che </w:t>
      </w:r>
      <w:r>
        <w:rPr>
          <w:rStyle w:val="hps"/>
          <w:rFonts w:ascii="Garamond" w:hAnsi="Garamond"/>
          <w:b/>
          <w:bCs/>
          <w:i/>
          <w:iCs/>
          <w:color w:val="3333CC"/>
          <w:sz w:val="27"/>
          <w:szCs w:val="27"/>
        </w:rPr>
        <w:t>non era in</w:t>
      </w:r>
      <w:r>
        <w:rPr>
          <w:rFonts w:ascii="Garamond" w:hAnsi="Garamond"/>
          <w:b/>
          <w:bCs/>
          <w:i/>
          <w:iCs/>
          <w:color w:val="3333CC"/>
          <w:sz w:val="27"/>
          <w:szCs w:val="27"/>
        </w:rPr>
        <w:t xml:space="preserve"> </w:t>
      </w:r>
      <w:r>
        <w:rPr>
          <w:rStyle w:val="hps"/>
          <w:rFonts w:ascii="Garamond" w:hAnsi="Garamond"/>
          <w:b/>
          <w:bCs/>
          <w:i/>
          <w:iCs/>
          <w:color w:val="3333CC"/>
          <w:sz w:val="27"/>
          <w:szCs w:val="27"/>
        </w:rPr>
        <w:t>risonanza con</w:t>
      </w:r>
      <w:r>
        <w:rPr>
          <w:rFonts w:ascii="Garamond" w:hAnsi="Garamond"/>
          <w:b/>
          <w:bCs/>
          <w:i/>
          <w:iCs/>
          <w:color w:val="3333CC"/>
          <w:sz w:val="27"/>
          <w:szCs w:val="27"/>
        </w:rPr>
        <w:t xml:space="preserve"> l’</w:t>
      </w:r>
      <w:r>
        <w:rPr>
          <w:rStyle w:val="hps"/>
          <w:rFonts w:ascii="Garamond" w:hAnsi="Garamond"/>
          <w:b/>
          <w:bCs/>
          <w:i/>
          <w:iCs/>
          <w:color w:val="3333CC"/>
          <w:sz w:val="27"/>
          <w:szCs w:val="27"/>
        </w:rPr>
        <w:t>amore incondizionato</w:t>
      </w:r>
      <w:r>
        <w:rPr>
          <w:rFonts w:ascii="Garamond" w:hAnsi="Garamond"/>
          <w:b/>
          <w:bCs/>
          <w:i/>
          <w:iCs/>
          <w:color w:val="3333CC"/>
          <w:sz w:val="27"/>
          <w:szCs w:val="27"/>
        </w:rPr>
        <w:t xml:space="preserve">. </w:t>
      </w:r>
      <w:r>
        <w:rPr>
          <w:rStyle w:val="hps"/>
          <w:rFonts w:ascii="Garamond" w:hAnsi="Garamond"/>
          <w:b/>
          <w:bCs/>
          <w:i/>
          <w:iCs/>
          <w:color w:val="3333CC"/>
          <w:sz w:val="27"/>
          <w:szCs w:val="27"/>
        </w:rPr>
        <w:t>Chiedo il tuo perdono</w:t>
      </w:r>
      <w:r>
        <w:rPr>
          <w:rFonts w:ascii="Garamond" w:hAnsi="Garamond"/>
          <w:b/>
          <w:bCs/>
          <w:i/>
          <w:iCs/>
          <w:color w:val="3333CC"/>
          <w:sz w:val="27"/>
          <w:szCs w:val="27"/>
        </w:rPr>
        <w:t xml:space="preserve"> </w:t>
      </w:r>
      <w:r>
        <w:rPr>
          <w:rStyle w:val="hps"/>
          <w:rFonts w:ascii="Garamond" w:hAnsi="Garamond"/>
          <w:b/>
          <w:bCs/>
          <w:i/>
          <w:iCs/>
          <w:color w:val="3333CC"/>
          <w:sz w:val="27"/>
          <w:szCs w:val="27"/>
        </w:rPr>
        <w:t>per qualsiasi energia/pensiero/azione</w:t>
      </w:r>
      <w:r>
        <w:rPr>
          <w:rFonts w:ascii="Garamond" w:hAnsi="Garamond"/>
          <w:b/>
          <w:bCs/>
          <w:i/>
          <w:iCs/>
          <w:color w:val="3333CC"/>
          <w:sz w:val="27"/>
          <w:szCs w:val="27"/>
        </w:rPr>
        <w:t xml:space="preserve">  passata, </w:t>
      </w:r>
      <w:r>
        <w:rPr>
          <w:rStyle w:val="hps"/>
          <w:rFonts w:ascii="Garamond" w:hAnsi="Garamond"/>
          <w:b/>
          <w:bCs/>
          <w:i/>
          <w:iCs/>
          <w:color w:val="3333CC"/>
          <w:sz w:val="27"/>
          <w:szCs w:val="27"/>
        </w:rPr>
        <w:t>presente o futura,</w:t>
      </w:r>
      <w:r>
        <w:rPr>
          <w:rFonts w:ascii="Garamond" w:hAnsi="Garamond"/>
          <w:b/>
          <w:bCs/>
          <w:i/>
          <w:iCs/>
          <w:color w:val="3333CC"/>
          <w:sz w:val="27"/>
          <w:szCs w:val="27"/>
        </w:rPr>
        <w:t xml:space="preserve"> </w:t>
      </w:r>
      <w:r>
        <w:rPr>
          <w:rStyle w:val="hps"/>
          <w:rFonts w:ascii="Garamond" w:hAnsi="Garamond"/>
          <w:b/>
          <w:bCs/>
          <w:i/>
          <w:iCs/>
          <w:color w:val="3333CC"/>
          <w:sz w:val="27"/>
          <w:szCs w:val="27"/>
        </w:rPr>
        <w:t>in questa o in</w:t>
      </w:r>
      <w:r>
        <w:rPr>
          <w:rFonts w:ascii="Garamond" w:hAnsi="Garamond"/>
          <w:b/>
          <w:bCs/>
          <w:i/>
          <w:iCs/>
          <w:color w:val="3333CC"/>
          <w:sz w:val="27"/>
          <w:szCs w:val="27"/>
        </w:rPr>
        <w:t xml:space="preserve"> </w:t>
      </w:r>
      <w:r>
        <w:rPr>
          <w:rStyle w:val="hps"/>
          <w:rFonts w:ascii="Garamond" w:hAnsi="Garamond"/>
          <w:b/>
          <w:bCs/>
          <w:i/>
          <w:iCs/>
          <w:color w:val="3333CC"/>
          <w:sz w:val="27"/>
          <w:szCs w:val="27"/>
        </w:rPr>
        <w:t>qualsiasi</w:t>
      </w:r>
      <w:r>
        <w:rPr>
          <w:rFonts w:ascii="Garamond" w:hAnsi="Garamond"/>
          <w:b/>
          <w:bCs/>
          <w:i/>
          <w:iCs/>
          <w:color w:val="3333CC"/>
          <w:sz w:val="27"/>
          <w:szCs w:val="27"/>
        </w:rPr>
        <w:t xml:space="preserve"> </w:t>
      </w:r>
      <w:r>
        <w:rPr>
          <w:rStyle w:val="hps"/>
          <w:rFonts w:ascii="Garamond" w:hAnsi="Garamond"/>
          <w:b/>
          <w:bCs/>
          <w:i/>
          <w:iCs/>
          <w:color w:val="3333CC"/>
          <w:sz w:val="27"/>
          <w:szCs w:val="27"/>
        </w:rPr>
        <w:t>altra realtà</w:t>
      </w:r>
      <w:r>
        <w:rPr>
          <w:rFonts w:ascii="Garamond" w:hAnsi="Garamond"/>
          <w:b/>
          <w:bCs/>
          <w:i/>
          <w:iCs/>
          <w:color w:val="3333CC"/>
          <w:sz w:val="27"/>
          <w:szCs w:val="27"/>
        </w:rPr>
        <w:t xml:space="preserve">, </w:t>
      </w:r>
      <w:r>
        <w:rPr>
          <w:rStyle w:val="hps"/>
          <w:rFonts w:ascii="Garamond" w:hAnsi="Garamond"/>
          <w:b/>
          <w:bCs/>
          <w:i/>
          <w:iCs/>
          <w:color w:val="3333CC"/>
          <w:sz w:val="27"/>
          <w:szCs w:val="27"/>
        </w:rPr>
        <w:t>io abbia</w:t>
      </w:r>
      <w:r>
        <w:rPr>
          <w:rFonts w:ascii="Garamond" w:hAnsi="Garamond"/>
          <w:b/>
          <w:bCs/>
          <w:i/>
          <w:iCs/>
          <w:color w:val="3333CC"/>
          <w:sz w:val="27"/>
          <w:szCs w:val="27"/>
        </w:rPr>
        <w:t xml:space="preserve"> </w:t>
      </w:r>
      <w:r>
        <w:rPr>
          <w:rStyle w:val="hps"/>
          <w:rFonts w:ascii="Garamond" w:hAnsi="Garamond"/>
          <w:b/>
          <w:bCs/>
          <w:i/>
          <w:iCs/>
          <w:color w:val="3333CC"/>
          <w:sz w:val="27"/>
          <w:szCs w:val="27"/>
        </w:rPr>
        <w:t>proiettato verso di te</w:t>
      </w:r>
      <w:r>
        <w:rPr>
          <w:rFonts w:ascii="Garamond" w:hAnsi="Garamond"/>
          <w:b/>
          <w:bCs/>
          <w:i/>
          <w:iCs/>
          <w:color w:val="3333CC"/>
          <w:sz w:val="27"/>
          <w:szCs w:val="27"/>
        </w:rPr>
        <w:t xml:space="preserve"> </w:t>
      </w:r>
      <w:r>
        <w:rPr>
          <w:rStyle w:val="hps"/>
          <w:rFonts w:ascii="Garamond" w:hAnsi="Garamond"/>
          <w:b/>
          <w:bCs/>
          <w:i/>
          <w:iCs/>
          <w:color w:val="3333CC"/>
          <w:sz w:val="27"/>
          <w:szCs w:val="27"/>
        </w:rPr>
        <w:t>che non era in risonanza</w:t>
      </w:r>
      <w:r>
        <w:rPr>
          <w:rFonts w:ascii="Garamond" w:hAnsi="Garamond"/>
          <w:b/>
          <w:bCs/>
          <w:i/>
          <w:iCs/>
          <w:color w:val="3333CC"/>
          <w:sz w:val="27"/>
          <w:szCs w:val="27"/>
        </w:rPr>
        <w:t xml:space="preserve"> </w:t>
      </w:r>
      <w:r>
        <w:rPr>
          <w:rStyle w:val="hps"/>
          <w:rFonts w:ascii="Garamond" w:hAnsi="Garamond"/>
          <w:b/>
          <w:bCs/>
          <w:i/>
          <w:iCs/>
          <w:color w:val="3333CC"/>
          <w:sz w:val="27"/>
          <w:szCs w:val="27"/>
        </w:rPr>
        <w:t>con l’amore incondizionato</w:t>
      </w:r>
      <w:r>
        <w:rPr>
          <w:rFonts w:ascii="Garamond" w:hAnsi="Garamond"/>
          <w:b/>
          <w:bCs/>
          <w:i/>
          <w:iCs/>
          <w:color w:val="3333CC"/>
          <w:sz w:val="27"/>
          <w:szCs w:val="27"/>
        </w:rPr>
        <w:t>. Io qui  </w:t>
      </w:r>
      <w:r>
        <w:rPr>
          <w:rStyle w:val="hps"/>
          <w:rFonts w:ascii="Garamond" w:hAnsi="Garamond"/>
          <w:b/>
          <w:bCs/>
          <w:i/>
          <w:iCs/>
          <w:color w:val="3333CC"/>
          <w:sz w:val="27"/>
          <w:szCs w:val="27"/>
        </w:rPr>
        <w:t>rompo</w:t>
      </w:r>
      <w:r>
        <w:rPr>
          <w:rFonts w:ascii="Garamond" w:hAnsi="Garamond"/>
          <w:b/>
          <w:bCs/>
          <w:i/>
          <w:iCs/>
          <w:color w:val="3333CC"/>
          <w:sz w:val="27"/>
          <w:szCs w:val="27"/>
        </w:rPr>
        <w:t xml:space="preserve"> </w:t>
      </w:r>
      <w:r>
        <w:rPr>
          <w:rStyle w:val="hps"/>
          <w:rFonts w:ascii="Garamond" w:hAnsi="Garamond"/>
          <w:b/>
          <w:bCs/>
          <w:i/>
          <w:iCs/>
          <w:color w:val="3333CC"/>
          <w:sz w:val="27"/>
          <w:szCs w:val="27"/>
        </w:rPr>
        <w:t>eventuali accordi</w:t>
      </w:r>
      <w:r>
        <w:rPr>
          <w:rFonts w:ascii="Garamond" w:hAnsi="Garamond"/>
          <w:b/>
          <w:bCs/>
          <w:i/>
          <w:iCs/>
          <w:color w:val="3333CC"/>
          <w:sz w:val="27"/>
          <w:szCs w:val="27"/>
        </w:rPr>
        <w:t xml:space="preserve">, </w:t>
      </w:r>
      <w:r>
        <w:rPr>
          <w:rStyle w:val="hps"/>
          <w:rFonts w:ascii="Garamond" w:hAnsi="Garamond"/>
          <w:b/>
          <w:bCs/>
          <w:i/>
          <w:iCs/>
          <w:color w:val="3333CC"/>
          <w:sz w:val="27"/>
          <w:szCs w:val="27"/>
        </w:rPr>
        <w:t>passati,</w:t>
      </w:r>
      <w:r>
        <w:rPr>
          <w:rFonts w:ascii="Garamond" w:hAnsi="Garamond"/>
          <w:b/>
          <w:bCs/>
          <w:i/>
          <w:iCs/>
          <w:color w:val="3333CC"/>
          <w:sz w:val="27"/>
          <w:szCs w:val="27"/>
        </w:rPr>
        <w:t xml:space="preserve"> </w:t>
      </w:r>
      <w:r>
        <w:rPr>
          <w:rStyle w:val="hps"/>
          <w:rFonts w:ascii="Garamond" w:hAnsi="Garamond"/>
          <w:b/>
          <w:bCs/>
          <w:i/>
          <w:iCs/>
          <w:color w:val="3333CC"/>
          <w:sz w:val="27"/>
          <w:szCs w:val="27"/>
        </w:rPr>
        <w:t>presenti</w:t>
      </w:r>
      <w:r>
        <w:rPr>
          <w:rFonts w:ascii="Garamond" w:hAnsi="Garamond"/>
          <w:b/>
          <w:bCs/>
          <w:i/>
          <w:iCs/>
          <w:color w:val="3333CC"/>
          <w:sz w:val="27"/>
          <w:szCs w:val="27"/>
        </w:rPr>
        <w:t xml:space="preserve"> </w:t>
      </w:r>
      <w:r>
        <w:rPr>
          <w:rStyle w:val="hps"/>
          <w:rFonts w:ascii="Garamond" w:hAnsi="Garamond"/>
          <w:b/>
          <w:bCs/>
          <w:i/>
          <w:iCs/>
          <w:color w:val="3333CC"/>
          <w:sz w:val="27"/>
          <w:szCs w:val="27"/>
        </w:rPr>
        <w:t>o futuri</w:t>
      </w:r>
      <w:r>
        <w:rPr>
          <w:rFonts w:ascii="Garamond" w:hAnsi="Garamond"/>
          <w:b/>
          <w:bCs/>
          <w:i/>
          <w:iCs/>
          <w:color w:val="3333CC"/>
          <w:sz w:val="27"/>
          <w:szCs w:val="27"/>
        </w:rPr>
        <w:t xml:space="preserve">, </w:t>
      </w:r>
      <w:r>
        <w:rPr>
          <w:rStyle w:val="hps"/>
          <w:rFonts w:ascii="Garamond" w:hAnsi="Garamond"/>
          <w:b/>
          <w:bCs/>
          <w:i/>
          <w:iCs/>
          <w:color w:val="3333CC"/>
          <w:sz w:val="27"/>
          <w:szCs w:val="27"/>
        </w:rPr>
        <w:t>in questa o</w:t>
      </w:r>
      <w:r>
        <w:rPr>
          <w:rFonts w:ascii="Garamond" w:hAnsi="Garamond"/>
          <w:b/>
          <w:bCs/>
          <w:i/>
          <w:iCs/>
          <w:color w:val="3333CC"/>
          <w:sz w:val="27"/>
          <w:szCs w:val="27"/>
        </w:rPr>
        <w:t xml:space="preserve"> </w:t>
      </w:r>
      <w:r>
        <w:rPr>
          <w:rStyle w:val="hps"/>
          <w:rFonts w:ascii="Garamond" w:hAnsi="Garamond"/>
          <w:b/>
          <w:bCs/>
          <w:i/>
          <w:iCs/>
          <w:color w:val="3333CC"/>
          <w:sz w:val="27"/>
          <w:szCs w:val="27"/>
        </w:rPr>
        <w:t>qualunque</w:t>
      </w:r>
      <w:r>
        <w:rPr>
          <w:rFonts w:ascii="Garamond" w:hAnsi="Garamond"/>
          <w:b/>
          <w:bCs/>
          <w:i/>
          <w:iCs/>
          <w:color w:val="3333CC"/>
          <w:sz w:val="27"/>
          <w:szCs w:val="27"/>
        </w:rPr>
        <w:t xml:space="preserve"> </w:t>
      </w:r>
      <w:r>
        <w:rPr>
          <w:rStyle w:val="hps"/>
          <w:rFonts w:ascii="Garamond" w:hAnsi="Garamond"/>
          <w:b/>
          <w:bCs/>
          <w:i/>
          <w:iCs/>
          <w:color w:val="3333CC"/>
          <w:sz w:val="27"/>
          <w:szCs w:val="27"/>
        </w:rPr>
        <w:t>altra realtà</w:t>
      </w:r>
      <w:r>
        <w:rPr>
          <w:rFonts w:ascii="Garamond" w:hAnsi="Garamond"/>
          <w:b/>
          <w:bCs/>
          <w:i/>
          <w:iCs/>
          <w:color w:val="3333CC"/>
          <w:sz w:val="27"/>
          <w:szCs w:val="27"/>
        </w:rPr>
        <w:t xml:space="preserve">, </w:t>
      </w:r>
      <w:r>
        <w:rPr>
          <w:rStyle w:val="hps"/>
          <w:rFonts w:ascii="Garamond" w:hAnsi="Garamond"/>
          <w:b/>
          <w:bCs/>
          <w:i/>
          <w:iCs/>
          <w:color w:val="3333CC"/>
          <w:sz w:val="27"/>
          <w:szCs w:val="27"/>
        </w:rPr>
        <w:t>che non servono</w:t>
      </w:r>
      <w:r>
        <w:rPr>
          <w:rFonts w:ascii="Garamond" w:hAnsi="Garamond"/>
          <w:b/>
          <w:bCs/>
          <w:i/>
          <w:iCs/>
          <w:color w:val="3333CC"/>
          <w:sz w:val="27"/>
          <w:szCs w:val="27"/>
        </w:rPr>
        <w:t xml:space="preserve"> </w:t>
      </w:r>
      <w:r>
        <w:rPr>
          <w:rStyle w:val="hps"/>
          <w:rFonts w:ascii="Garamond" w:hAnsi="Garamond"/>
          <w:b/>
          <w:bCs/>
          <w:i/>
          <w:iCs/>
          <w:color w:val="3333CC"/>
          <w:sz w:val="27"/>
          <w:szCs w:val="27"/>
        </w:rPr>
        <w:t>il mio</w:t>
      </w:r>
      <w:r>
        <w:rPr>
          <w:rFonts w:ascii="Garamond" w:hAnsi="Garamond"/>
          <w:b/>
          <w:bCs/>
          <w:i/>
          <w:iCs/>
          <w:color w:val="3333CC"/>
          <w:sz w:val="27"/>
          <w:szCs w:val="27"/>
        </w:rPr>
        <w:t xml:space="preserve"> massimo </w:t>
      </w:r>
      <w:r>
        <w:rPr>
          <w:rStyle w:val="hps"/>
          <w:rFonts w:ascii="Garamond" w:hAnsi="Garamond"/>
          <w:b/>
          <w:bCs/>
          <w:i/>
          <w:iCs/>
          <w:color w:val="3333CC"/>
          <w:sz w:val="27"/>
          <w:szCs w:val="27"/>
        </w:rPr>
        <w:t>bene</w:t>
      </w:r>
      <w:r>
        <w:rPr>
          <w:rFonts w:ascii="Garamond" w:hAnsi="Garamond"/>
          <w:b/>
          <w:bCs/>
          <w:i/>
          <w:iCs/>
          <w:color w:val="3333CC"/>
          <w:sz w:val="27"/>
          <w:szCs w:val="27"/>
        </w:rPr>
        <w:t>.</w:t>
      </w:r>
      <w:r>
        <w:rPr>
          <w:rStyle w:val="hps"/>
          <w:rFonts w:ascii="Garamond" w:hAnsi="Garamond"/>
          <w:b/>
          <w:bCs/>
          <w:i/>
          <w:iCs/>
          <w:color w:val="3333CC"/>
          <w:sz w:val="27"/>
          <w:szCs w:val="27"/>
        </w:rPr>
        <w:t>"</w:t>
      </w:r>
    </w:p>
    <w:p w:rsidR="002F0888" w:rsidRDefault="002F0888" w:rsidP="002F0888">
      <w:pPr>
        <w:pStyle w:val="NormaleWeb"/>
        <w:jc w:val="both"/>
      </w:pPr>
      <w:r>
        <w:rPr>
          <w:rStyle w:val="hps"/>
          <w:rFonts w:ascii="Garamond" w:hAnsi="Garamond"/>
          <w:i/>
          <w:iCs/>
          <w:color w:val="3333CC"/>
          <w:sz w:val="27"/>
          <w:szCs w:val="27"/>
        </w:rPr>
        <w:t>Immaginate</w:t>
      </w:r>
      <w:r>
        <w:rPr>
          <w:rFonts w:ascii="Garamond" w:hAnsi="Garamond"/>
          <w:i/>
          <w:iCs/>
          <w:color w:val="3333CC"/>
          <w:sz w:val="27"/>
          <w:szCs w:val="27"/>
        </w:rPr>
        <w:t xml:space="preserve"> </w:t>
      </w:r>
      <w:r>
        <w:rPr>
          <w:rStyle w:val="hps"/>
          <w:rFonts w:ascii="Garamond" w:hAnsi="Garamond"/>
          <w:i/>
          <w:iCs/>
          <w:color w:val="3333CC"/>
          <w:sz w:val="27"/>
          <w:szCs w:val="27"/>
        </w:rPr>
        <w:t>tutte le corde</w:t>
      </w:r>
      <w:r>
        <w:rPr>
          <w:rFonts w:ascii="Garamond" w:hAnsi="Garamond"/>
          <w:i/>
          <w:iCs/>
          <w:color w:val="3333CC"/>
          <w:sz w:val="27"/>
          <w:szCs w:val="27"/>
        </w:rPr>
        <w:t xml:space="preserve"> </w:t>
      </w:r>
      <w:r>
        <w:rPr>
          <w:rStyle w:val="hps"/>
          <w:rFonts w:ascii="Garamond" w:hAnsi="Garamond"/>
          <w:i/>
          <w:iCs/>
          <w:color w:val="3333CC"/>
          <w:sz w:val="27"/>
          <w:szCs w:val="27"/>
        </w:rPr>
        <w:t>che sono attaccate</w:t>
      </w:r>
      <w:r>
        <w:rPr>
          <w:rFonts w:ascii="Garamond" w:hAnsi="Garamond"/>
          <w:i/>
          <w:iCs/>
          <w:color w:val="3333CC"/>
          <w:sz w:val="27"/>
          <w:szCs w:val="27"/>
        </w:rPr>
        <w:t xml:space="preserve"> d</w:t>
      </w:r>
      <w:r>
        <w:rPr>
          <w:rStyle w:val="hps"/>
          <w:rFonts w:ascii="Garamond" w:hAnsi="Garamond"/>
          <w:i/>
          <w:iCs/>
          <w:color w:val="3333CC"/>
          <w:sz w:val="27"/>
          <w:szCs w:val="27"/>
        </w:rPr>
        <w:t>al plesso solare dell'altra persona</w:t>
      </w:r>
      <w:r>
        <w:rPr>
          <w:rFonts w:ascii="Garamond" w:hAnsi="Garamond"/>
          <w:i/>
          <w:iCs/>
          <w:color w:val="3333CC"/>
          <w:sz w:val="27"/>
          <w:szCs w:val="27"/>
        </w:rPr>
        <w:t xml:space="preserve"> al vostro </w:t>
      </w:r>
      <w:r>
        <w:rPr>
          <w:rStyle w:val="hps"/>
          <w:rFonts w:ascii="Garamond" w:hAnsi="Garamond"/>
          <w:i/>
          <w:iCs/>
          <w:color w:val="3333CC"/>
          <w:sz w:val="27"/>
          <w:szCs w:val="27"/>
        </w:rPr>
        <w:t>plesso solare</w:t>
      </w:r>
      <w:r>
        <w:rPr>
          <w:rFonts w:ascii="Garamond" w:hAnsi="Garamond"/>
          <w:i/>
          <w:iCs/>
          <w:color w:val="3333CC"/>
          <w:sz w:val="27"/>
          <w:szCs w:val="27"/>
        </w:rPr>
        <w:t xml:space="preserve">. </w:t>
      </w:r>
      <w:r>
        <w:rPr>
          <w:rStyle w:val="hps"/>
          <w:rFonts w:ascii="Garamond" w:hAnsi="Garamond"/>
          <w:i/>
          <w:iCs/>
          <w:color w:val="3333CC"/>
          <w:sz w:val="27"/>
          <w:szCs w:val="27"/>
        </w:rPr>
        <w:t>Vedete la mia</w:t>
      </w:r>
      <w:r>
        <w:rPr>
          <w:rFonts w:ascii="Garamond" w:hAnsi="Garamond"/>
          <w:i/>
          <w:iCs/>
          <w:color w:val="3333CC"/>
          <w:sz w:val="27"/>
          <w:szCs w:val="27"/>
        </w:rPr>
        <w:t xml:space="preserve"> </w:t>
      </w:r>
      <w:r>
        <w:rPr>
          <w:rStyle w:val="hps"/>
          <w:rFonts w:ascii="Garamond" w:hAnsi="Garamond"/>
          <w:i/>
          <w:iCs/>
          <w:color w:val="3333CC"/>
          <w:sz w:val="27"/>
          <w:szCs w:val="27"/>
        </w:rPr>
        <w:t>spada</w:t>
      </w:r>
      <w:r>
        <w:rPr>
          <w:rFonts w:ascii="Garamond" w:hAnsi="Garamond"/>
          <w:i/>
          <w:iCs/>
          <w:color w:val="3333CC"/>
          <w:sz w:val="27"/>
          <w:szCs w:val="27"/>
        </w:rPr>
        <w:t xml:space="preserve"> </w:t>
      </w:r>
      <w:r>
        <w:rPr>
          <w:rStyle w:val="hps"/>
          <w:rFonts w:ascii="Garamond" w:hAnsi="Garamond"/>
          <w:i/>
          <w:iCs/>
          <w:color w:val="3333CC"/>
          <w:sz w:val="27"/>
          <w:szCs w:val="27"/>
        </w:rPr>
        <w:t>fiammeggiante</w:t>
      </w:r>
      <w:r>
        <w:rPr>
          <w:rFonts w:ascii="Garamond" w:hAnsi="Garamond"/>
          <w:i/>
          <w:iCs/>
          <w:color w:val="3333CC"/>
          <w:sz w:val="27"/>
          <w:szCs w:val="27"/>
        </w:rPr>
        <w:t xml:space="preserve"> </w:t>
      </w:r>
      <w:r>
        <w:rPr>
          <w:rStyle w:val="hps"/>
          <w:rFonts w:ascii="Garamond" w:hAnsi="Garamond"/>
          <w:i/>
          <w:iCs/>
          <w:color w:val="3333CC"/>
          <w:sz w:val="27"/>
          <w:szCs w:val="27"/>
        </w:rPr>
        <w:t>recidere quelle corde energetiche</w:t>
      </w:r>
      <w:r>
        <w:rPr>
          <w:rFonts w:ascii="Garamond" w:hAnsi="Garamond"/>
          <w:i/>
          <w:iCs/>
          <w:color w:val="3333CC"/>
          <w:sz w:val="27"/>
          <w:szCs w:val="27"/>
        </w:rPr>
        <w:t xml:space="preserve">, </w:t>
      </w:r>
      <w:r>
        <w:rPr>
          <w:rStyle w:val="hps"/>
          <w:rFonts w:ascii="Garamond" w:hAnsi="Garamond"/>
          <w:i/>
          <w:iCs/>
          <w:color w:val="3333CC"/>
          <w:sz w:val="27"/>
          <w:szCs w:val="27"/>
        </w:rPr>
        <w:t>ed osservate come</w:t>
      </w:r>
      <w:r>
        <w:rPr>
          <w:rFonts w:ascii="Garamond" w:hAnsi="Garamond"/>
          <w:i/>
          <w:iCs/>
          <w:color w:val="3333CC"/>
          <w:sz w:val="27"/>
          <w:szCs w:val="27"/>
        </w:rPr>
        <w:t xml:space="preserve"> </w:t>
      </w:r>
      <w:r>
        <w:rPr>
          <w:rStyle w:val="hps"/>
          <w:rFonts w:ascii="Garamond" w:hAnsi="Garamond"/>
          <w:i/>
          <w:iCs/>
          <w:color w:val="3333CC"/>
          <w:sz w:val="27"/>
          <w:szCs w:val="27"/>
        </w:rPr>
        <w:t>le vostre corde</w:t>
      </w:r>
      <w:r>
        <w:rPr>
          <w:rFonts w:ascii="Garamond" w:hAnsi="Garamond"/>
          <w:i/>
          <w:iCs/>
          <w:color w:val="3333CC"/>
          <w:sz w:val="27"/>
          <w:szCs w:val="27"/>
        </w:rPr>
        <w:t xml:space="preserve"> </w:t>
      </w:r>
      <w:r>
        <w:rPr>
          <w:rStyle w:val="hps"/>
          <w:rFonts w:ascii="Garamond" w:hAnsi="Garamond"/>
          <w:i/>
          <w:iCs/>
          <w:color w:val="3333CC"/>
          <w:sz w:val="27"/>
          <w:szCs w:val="27"/>
        </w:rPr>
        <w:t>energetiche</w:t>
      </w:r>
      <w:r>
        <w:rPr>
          <w:rFonts w:ascii="Garamond" w:hAnsi="Garamond"/>
          <w:i/>
          <w:iCs/>
          <w:color w:val="3333CC"/>
          <w:sz w:val="27"/>
          <w:szCs w:val="27"/>
        </w:rPr>
        <w:t xml:space="preserve"> </w:t>
      </w:r>
      <w:r>
        <w:rPr>
          <w:rStyle w:val="hps"/>
          <w:rFonts w:ascii="Garamond" w:hAnsi="Garamond"/>
          <w:i/>
          <w:iCs/>
          <w:color w:val="3333CC"/>
          <w:sz w:val="27"/>
          <w:szCs w:val="27"/>
        </w:rPr>
        <w:t>gradualmente ritornano</w:t>
      </w:r>
      <w:r>
        <w:rPr>
          <w:rFonts w:ascii="Garamond" w:hAnsi="Garamond"/>
          <w:i/>
          <w:iCs/>
          <w:color w:val="3333CC"/>
          <w:sz w:val="27"/>
          <w:szCs w:val="27"/>
        </w:rPr>
        <w:t xml:space="preserve"> </w:t>
      </w:r>
      <w:r>
        <w:rPr>
          <w:rStyle w:val="hps"/>
          <w:rFonts w:ascii="Garamond" w:hAnsi="Garamond"/>
          <w:i/>
          <w:iCs/>
          <w:color w:val="3333CC"/>
          <w:sz w:val="27"/>
          <w:szCs w:val="27"/>
        </w:rPr>
        <w:t>al</w:t>
      </w:r>
      <w:r>
        <w:rPr>
          <w:rFonts w:ascii="Garamond" w:hAnsi="Garamond"/>
          <w:i/>
          <w:iCs/>
          <w:color w:val="3333CC"/>
          <w:sz w:val="27"/>
          <w:szCs w:val="27"/>
        </w:rPr>
        <w:t xml:space="preserve"> </w:t>
      </w:r>
      <w:r>
        <w:rPr>
          <w:rStyle w:val="hps"/>
          <w:rFonts w:ascii="Garamond" w:hAnsi="Garamond"/>
          <w:i/>
          <w:iCs/>
          <w:color w:val="3333CC"/>
          <w:sz w:val="27"/>
          <w:szCs w:val="27"/>
        </w:rPr>
        <w:t>centro del vostro plesso solare</w:t>
      </w:r>
      <w:r>
        <w:rPr>
          <w:rFonts w:ascii="Garamond" w:hAnsi="Garamond"/>
          <w:i/>
          <w:iCs/>
          <w:color w:val="3333CC"/>
          <w:sz w:val="27"/>
          <w:szCs w:val="27"/>
        </w:rPr>
        <w:t xml:space="preserve">, </w:t>
      </w:r>
      <w:r>
        <w:rPr>
          <w:rStyle w:val="hps"/>
          <w:rFonts w:ascii="Garamond" w:hAnsi="Garamond"/>
          <w:i/>
          <w:iCs/>
          <w:color w:val="3333CC"/>
          <w:sz w:val="27"/>
          <w:szCs w:val="27"/>
        </w:rPr>
        <w:t>e le corde energetiche</w:t>
      </w:r>
      <w:r>
        <w:rPr>
          <w:rFonts w:ascii="Garamond" w:hAnsi="Garamond"/>
          <w:i/>
          <w:iCs/>
          <w:color w:val="3333CC"/>
          <w:sz w:val="27"/>
          <w:szCs w:val="27"/>
        </w:rPr>
        <w:t xml:space="preserve"> </w:t>
      </w:r>
      <w:r>
        <w:rPr>
          <w:rStyle w:val="hps"/>
          <w:rFonts w:ascii="Garamond" w:hAnsi="Garamond"/>
          <w:i/>
          <w:iCs/>
          <w:color w:val="3333CC"/>
          <w:sz w:val="27"/>
          <w:szCs w:val="27"/>
        </w:rPr>
        <w:t>dell'altra persona</w:t>
      </w:r>
      <w:r>
        <w:rPr>
          <w:rFonts w:ascii="Garamond" w:hAnsi="Garamond"/>
          <w:i/>
          <w:iCs/>
          <w:color w:val="3333CC"/>
          <w:sz w:val="27"/>
          <w:szCs w:val="27"/>
        </w:rPr>
        <w:t xml:space="preserve"> ri</w:t>
      </w:r>
      <w:r>
        <w:rPr>
          <w:rStyle w:val="hps"/>
          <w:rFonts w:ascii="Garamond" w:hAnsi="Garamond"/>
          <w:i/>
          <w:iCs/>
          <w:color w:val="3333CC"/>
          <w:sz w:val="27"/>
          <w:szCs w:val="27"/>
        </w:rPr>
        <w:t>tornano a</w:t>
      </w:r>
      <w:r>
        <w:rPr>
          <w:rFonts w:ascii="Garamond" w:hAnsi="Garamond"/>
          <w:i/>
          <w:iCs/>
          <w:color w:val="3333CC"/>
          <w:sz w:val="27"/>
          <w:szCs w:val="27"/>
        </w:rPr>
        <w:t xml:space="preserve"> </w:t>
      </w:r>
      <w:r>
        <w:rPr>
          <w:rStyle w:val="hps"/>
          <w:rFonts w:ascii="Garamond" w:hAnsi="Garamond"/>
          <w:i/>
          <w:iCs/>
          <w:color w:val="3333CC"/>
          <w:sz w:val="27"/>
          <w:szCs w:val="27"/>
        </w:rPr>
        <w:t>lei.</w:t>
      </w:r>
    </w:p>
    <w:p w:rsidR="002F0888" w:rsidRDefault="002F0888" w:rsidP="002F0888">
      <w:pPr>
        <w:pStyle w:val="NormaleWeb"/>
        <w:jc w:val="both"/>
      </w:pPr>
      <w:r>
        <w:rPr>
          <w:rStyle w:val="hps"/>
          <w:rFonts w:ascii="Garamond" w:hAnsi="Garamond"/>
          <w:i/>
          <w:iCs/>
          <w:color w:val="3333CC"/>
          <w:sz w:val="27"/>
          <w:szCs w:val="27"/>
        </w:rPr>
        <w:t>Oltre a</w:t>
      </w:r>
      <w:r>
        <w:rPr>
          <w:rFonts w:ascii="Garamond" w:hAnsi="Garamond"/>
          <w:i/>
          <w:iCs/>
          <w:color w:val="3333CC"/>
          <w:sz w:val="27"/>
          <w:szCs w:val="27"/>
        </w:rPr>
        <w:t xml:space="preserve"> </w:t>
      </w:r>
      <w:r>
        <w:rPr>
          <w:rStyle w:val="hps"/>
          <w:rFonts w:ascii="Garamond" w:hAnsi="Garamond"/>
          <w:i/>
          <w:iCs/>
          <w:color w:val="3333CC"/>
          <w:sz w:val="27"/>
          <w:szCs w:val="27"/>
        </w:rPr>
        <w:t>questo esercizio</w:t>
      </w:r>
      <w:r>
        <w:rPr>
          <w:rFonts w:ascii="Garamond" w:hAnsi="Garamond"/>
          <w:i/>
          <w:iCs/>
          <w:color w:val="3333CC"/>
          <w:sz w:val="27"/>
          <w:szCs w:val="27"/>
        </w:rPr>
        <w:t xml:space="preserve">, </w:t>
      </w:r>
      <w:r>
        <w:rPr>
          <w:rStyle w:val="hps"/>
          <w:rFonts w:ascii="Garamond" w:hAnsi="Garamond"/>
          <w:i/>
          <w:iCs/>
          <w:color w:val="3333CC"/>
          <w:sz w:val="27"/>
          <w:szCs w:val="27"/>
        </w:rPr>
        <w:t>è importante che</w:t>
      </w:r>
      <w:r>
        <w:rPr>
          <w:rFonts w:ascii="Garamond" w:hAnsi="Garamond"/>
          <w:i/>
          <w:iCs/>
          <w:color w:val="3333CC"/>
          <w:sz w:val="27"/>
          <w:szCs w:val="27"/>
        </w:rPr>
        <w:t xml:space="preserve"> </w:t>
      </w:r>
      <w:r>
        <w:rPr>
          <w:rStyle w:val="hps"/>
          <w:rFonts w:ascii="Garamond" w:hAnsi="Garamond"/>
          <w:i/>
          <w:iCs/>
          <w:color w:val="3333CC"/>
          <w:sz w:val="27"/>
          <w:szCs w:val="27"/>
        </w:rPr>
        <w:t>andiate</w:t>
      </w:r>
      <w:r>
        <w:rPr>
          <w:rFonts w:ascii="Garamond" w:hAnsi="Garamond"/>
          <w:i/>
          <w:iCs/>
          <w:color w:val="3333CC"/>
          <w:sz w:val="27"/>
          <w:szCs w:val="27"/>
        </w:rPr>
        <w:t xml:space="preserve"> </w:t>
      </w:r>
      <w:r>
        <w:rPr>
          <w:rStyle w:val="hps"/>
          <w:rFonts w:ascii="Garamond" w:hAnsi="Garamond"/>
          <w:i/>
          <w:iCs/>
          <w:color w:val="3333CC"/>
          <w:sz w:val="27"/>
          <w:szCs w:val="27"/>
        </w:rPr>
        <w:t>nella vostra piramide</w:t>
      </w:r>
      <w:r>
        <w:rPr>
          <w:rFonts w:ascii="Garamond" w:hAnsi="Garamond"/>
          <w:i/>
          <w:iCs/>
          <w:color w:val="3333CC"/>
          <w:sz w:val="27"/>
          <w:szCs w:val="27"/>
        </w:rPr>
        <w:t xml:space="preserve"> </w:t>
      </w:r>
      <w:r>
        <w:rPr>
          <w:rStyle w:val="hps"/>
          <w:rFonts w:ascii="Garamond" w:hAnsi="Garamond"/>
          <w:i/>
          <w:iCs/>
          <w:color w:val="3333CC"/>
          <w:sz w:val="27"/>
          <w:szCs w:val="27"/>
        </w:rPr>
        <w:t>personale</w:t>
      </w:r>
      <w:r>
        <w:rPr>
          <w:rFonts w:ascii="Garamond" w:hAnsi="Garamond"/>
          <w:i/>
          <w:iCs/>
          <w:color w:val="3333CC"/>
          <w:sz w:val="27"/>
          <w:szCs w:val="27"/>
        </w:rPr>
        <w:t xml:space="preserve"> </w:t>
      </w:r>
      <w:r>
        <w:rPr>
          <w:rStyle w:val="hps"/>
          <w:rFonts w:ascii="Garamond" w:hAnsi="Garamond"/>
          <w:i/>
          <w:iCs/>
          <w:color w:val="3333CC"/>
          <w:sz w:val="27"/>
          <w:szCs w:val="27"/>
        </w:rPr>
        <w:t>e vi corichiate</w:t>
      </w:r>
      <w:r>
        <w:rPr>
          <w:rFonts w:ascii="Garamond" w:hAnsi="Garamond"/>
          <w:i/>
          <w:iCs/>
          <w:color w:val="3333CC"/>
          <w:sz w:val="27"/>
          <w:szCs w:val="27"/>
        </w:rPr>
        <w:t xml:space="preserve"> </w:t>
      </w:r>
      <w:r>
        <w:rPr>
          <w:rStyle w:val="hps"/>
          <w:rFonts w:ascii="Garamond" w:hAnsi="Garamond"/>
          <w:i/>
          <w:iCs/>
          <w:color w:val="3333CC"/>
          <w:sz w:val="27"/>
          <w:szCs w:val="27"/>
        </w:rPr>
        <w:t>sul vostro</w:t>
      </w:r>
      <w:r>
        <w:rPr>
          <w:rFonts w:ascii="Garamond" w:hAnsi="Garamond"/>
          <w:i/>
          <w:iCs/>
          <w:color w:val="3333CC"/>
          <w:sz w:val="27"/>
          <w:szCs w:val="27"/>
        </w:rPr>
        <w:t xml:space="preserve"> </w:t>
      </w:r>
      <w:r>
        <w:rPr>
          <w:rStyle w:val="hps"/>
          <w:rFonts w:ascii="Garamond" w:hAnsi="Garamond"/>
          <w:i/>
          <w:iCs/>
          <w:color w:val="3333CC"/>
          <w:sz w:val="27"/>
          <w:szCs w:val="27"/>
        </w:rPr>
        <w:t>tavolo di cristallo</w:t>
      </w:r>
      <w:r>
        <w:rPr>
          <w:rFonts w:ascii="Garamond" w:hAnsi="Garamond"/>
          <w:i/>
          <w:iCs/>
          <w:color w:val="3333CC"/>
          <w:sz w:val="27"/>
          <w:szCs w:val="27"/>
        </w:rPr>
        <w:t xml:space="preserve">. </w:t>
      </w:r>
      <w:r>
        <w:rPr>
          <w:rStyle w:val="hps"/>
          <w:rFonts w:ascii="Garamond" w:hAnsi="Garamond"/>
          <w:i/>
          <w:iCs/>
          <w:color w:val="3333CC"/>
          <w:sz w:val="27"/>
          <w:szCs w:val="27"/>
        </w:rPr>
        <w:t>Chiedete al vostro</w:t>
      </w:r>
      <w:r>
        <w:rPr>
          <w:rFonts w:ascii="Garamond" w:hAnsi="Garamond"/>
          <w:i/>
          <w:iCs/>
          <w:color w:val="3333CC"/>
          <w:sz w:val="27"/>
          <w:szCs w:val="27"/>
        </w:rPr>
        <w:t xml:space="preserve"> </w:t>
      </w:r>
      <w:r>
        <w:rPr>
          <w:rStyle w:val="hps"/>
          <w:rFonts w:ascii="Garamond" w:hAnsi="Garamond"/>
          <w:i/>
          <w:iCs/>
          <w:color w:val="3333CC"/>
          <w:sz w:val="27"/>
          <w:szCs w:val="27"/>
        </w:rPr>
        <w:t>Sé Superiore di</w:t>
      </w:r>
      <w:r>
        <w:rPr>
          <w:rFonts w:ascii="Garamond" w:hAnsi="Garamond"/>
          <w:i/>
          <w:iCs/>
          <w:color w:val="3333CC"/>
          <w:sz w:val="27"/>
          <w:szCs w:val="27"/>
        </w:rPr>
        <w:t xml:space="preserve"> </w:t>
      </w:r>
      <w:r>
        <w:rPr>
          <w:rStyle w:val="hps"/>
          <w:rFonts w:ascii="Garamond" w:hAnsi="Garamond"/>
          <w:i/>
          <w:iCs/>
          <w:color w:val="3333CC"/>
          <w:sz w:val="27"/>
          <w:szCs w:val="27"/>
        </w:rPr>
        <w:t>eseguire la scansione del</w:t>
      </w:r>
      <w:r>
        <w:rPr>
          <w:rFonts w:ascii="Garamond" w:hAnsi="Garamond"/>
          <w:i/>
          <w:iCs/>
          <w:color w:val="3333CC"/>
          <w:sz w:val="27"/>
          <w:szCs w:val="27"/>
        </w:rPr>
        <w:t xml:space="preserve"> vostro </w:t>
      </w:r>
      <w:r>
        <w:rPr>
          <w:rStyle w:val="hps"/>
          <w:rFonts w:ascii="Garamond" w:hAnsi="Garamond"/>
          <w:i/>
          <w:iCs/>
          <w:color w:val="3333CC"/>
          <w:sz w:val="27"/>
          <w:szCs w:val="27"/>
        </w:rPr>
        <w:t>corpo per determinare</w:t>
      </w:r>
      <w:r>
        <w:rPr>
          <w:rFonts w:ascii="Garamond" w:hAnsi="Garamond"/>
          <w:i/>
          <w:iCs/>
          <w:color w:val="3333CC"/>
          <w:sz w:val="27"/>
          <w:szCs w:val="27"/>
        </w:rPr>
        <w:t xml:space="preserve"> </w:t>
      </w:r>
      <w:r>
        <w:rPr>
          <w:rStyle w:val="hps"/>
          <w:rFonts w:ascii="Garamond" w:hAnsi="Garamond"/>
          <w:i/>
          <w:iCs/>
          <w:color w:val="3333CC"/>
          <w:sz w:val="27"/>
          <w:szCs w:val="27"/>
        </w:rPr>
        <w:t>se ci sono delle lacerazioni</w:t>
      </w:r>
      <w:r>
        <w:rPr>
          <w:rFonts w:ascii="Garamond" w:hAnsi="Garamond"/>
          <w:i/>
          <w:iCs/>
          <w:color w:val="3333CC"/>
          <w:sz w:val="27"/>
          <w:szCs w:val="27"/>
        </w:rPr>
        <w:t xml:space="preserve"> </w:t>
      </w:r>
      <w:r>
        <w:rPr>
          <w:rStyle w:val="hps"/>
          <w:rFonts w:ascii="Garamond" w:hAnsi="Garamond"/>
          <w:i/>
          <w:iCs/>
          <w:color w:val="3333CC"/>
          <w:sz w:val="27"/>
          <w:szCs w:val="27"/>
        </w:rPr>
        <w:t>eteriche</w:t>
      </w:r>
      <w:r>
        <w:rPr>
          <w:rFonts w:ascii="Garamond" w:hAnsi="Garamond"/>
          <w:i/>
          <w:iCs/>
          <w:color w:val="3333CC"/>
          <w:sz w:val="27"/>
          <w:szCs w:val="27"/>
        </w:rPr>
        <w:t xml:space="preserve"> </w:t>
      </w:r>
      <w:r>
        <w:rPr>
          <w:rStyle w:val="hps"/>
          <w:rFonts w:ascii="Garamond" w:hAnsi="Garamond"/>
          <w:i/>
          <w:iCs/>
          <w:color w:val="3333CC"/>
          <w:sz w:val="27"/>
          <w:szCs w:val="27"/>
        </w:rPr>
        <w:t>nel vostro</w:t>
      </w:r>
      <w:r>
        <w:rPr>
          <w:rFonts w:ascii="Garamond" w:hAnsi="Garamond"/>
          <w:i/>
          <w:iCs/>
          <w:color w:val="3333CC"/>
          <w:sz w:val="27"/>
          <w:szCs w:val="27"/>
        </w:rPr>
        <w:t xml:space="preserve"> </w:t>
      </w:r>
      <w:r>
        <w:rPr>
          <w:rStyle w:val="hps"/>
          <w:rFonts w:ascii="Garamond" w:hAnsi="Garamond"/>
          <w:i/>
          <w:iCs/>
          <w:color w:val="3333CC"/>
          <w:sz w:val="27"/>
          <w:szCs w:val="27"/>
        </w:rPr>
        <w:t>campo aurico</w:t>
      </w:r>
      <w:r>
        <w:rPr>
          <w:rFonts w:ascii="Garamond" w:hAnsi="Garamond"/>
          <w:i/>
          <w:iCs/>
          <w:color w:val="3333CC"/>
          <w:sz w:val="27"/>
          <w:szCs w:val="27"/>
        </w:rPr>
        <w:t xml:space="preserve">, </w:t>
      </w:r>
      <w:r>
        <w:rPr>
          <w:rStyle w:val="hps"/>
          <w:rFonts w:ascii="Garamond" w:hAnsi="Garamond"/>
          <w:i/>
          <w:iCs/>
          <w:color w:val="3333CC"/>
          <w:sz w:val="27"/>
          <w:szCs w:val="27"/>
        </w:rPr>
        <w:t>anteriore o posteriore</w:t>
      </w:r>
      <w:r>
        <w:rPr>
          <w:rFonts w:ascii="Garamond" w:hAnsi="Garamond"/>
          <w:i/>
          <w:iCs/>
          <w:color w:val="3333CC"/>
          <w:sz w:val="27"/>
          <w:szCs w:val="27"/>
        </w:rPr>
        <w:t>.</w:t>
      </w:r>
      <w:r>
        <w:rPr>
          <w:rFonts w:ascii="Garamond" w:hAnsi="Garamond"/>
          <w:color w:val="3333CC"/>
          <w:sz w:val="27"/>
          <w:szCs w:val="27"/>
        </w:rPr>
        <w:t xml:space="preserve"> </w:t>
      </w:r>
      <w:r>
        <w:rPr>
          <w:rStyle w:val="hps"/>
          <w:rFonts w:ascii="Garamond" w:hAnsi="Garamond"/>
          <w:i/>
          <w:iCs/>
          <w:color w:val="3333CC"/>
          <w:sz w:val="27"/>
          <w:szCs w:val="27"/>
        </w:rPr>
        <w:t>Le lacerazioni</w:t>
      </w:r>
      <w:r>
        <w:rPr>
          <w:rFonts w:ascii="Garamond" w:hAnsi="Garamond"/>
          <w:i/>
          <w:iCs/>
          <w:color w:val="3333CC"/>
          <w:sz w:val="27"/>
          <w:szCs w:val="27"/>
        </w:rPr>
        <w:t xml:space="preserve"> </w:t>
      </w:r>
      <w:r>
        <w:rPr>
          <w:rStyle w:val="hps"/>
          <w:rFonts w:ascii="Garamond" w:hAnsi="Garamond"/>
          <w:i/>
          <w:iCs/>
          <w:color w:val="3333CC"/>
          <w:sz w:val="27"/>
          <w:szCs w:val="27"/>
        </w:rPr>
        <w:t xml:space="preserve">eteriche </w:t>
      </w:r>
      <w:r>
        <w:rPr>
          <w:rFonts w:ascii="Garamond" w:hAnsi="Garamond"/>
          <w:i/>
          <w:iCs/>
          <w:color w:val="3333CC"/>
          <w:sz w:val="27"/>
          <w:szCs w:val="27"/>
        </w:rPr>
        <w:t> </w:t>
      </w:r>
      <w:r>
        <w:rPr>
          <w:rStyle w:val="hps"/>
          <w:rFonts w:ascii="Garamond" w:hAnsi="Garamond"/>
          <w:i/>
          <w:iCs/>
          <w:color w:val="3333CC"/>
          <w:sz w:val="27"/>
          <w:szCs w:val="27"/>
        </w:rPr>
        <w:t>più comuni sono</w:t>
      </w:r>
      <w:r>
        <w:rPr>
          <w:rFonts w:ascii="Garamond" w:hAnsi="Garamond"/>
          <w:i/>
          <w:iCs/>
          <w:color w:val="3333CC"/>
          <w:sz w:val="27"/>
          <w:szCs w:val="27"/>
        </w:rPr>
        <w:t xml:space="preserve"> </w:t>
      </w:r>
      <w:r>
        <w:rPr>
          <w:rStyle w:val="hps"/>
          <w:rFonts w:ascii="Garamond" w:hAnsi="Garamond"/>
          <w:i/>
          <w:iCs/>
          <w:color w:val="3333CC"/>
          <w:sz w:val="27"/>
          <w:szCs w:val="27"/>
        </w:rPr>
        <w:t>nella zona dei</w:t>
      </w:r>
      <w:r>
        <w:rPr>
          <w:rFonts w:ascii="Garamond" w:hAnsi="Garamond"/>
          <w:i/>
          <w:iCs/>
          <w:color w:val="3333CC"/>
          <w:sz w:val="27"/>
          <w:szCs w:val="27"/>
        </w:rPr>
        <w:t xml:space="preserve"> </w:t>
      </w:r>
      <w:r>
        <w:rPr>
          <w:rStyle w:val="hps"/>
          <w:rFonts w:ascii="Garamond" w:hAnsi="Garamond"/>
          <w:i/>
          <w:iCs/>
          <w:color w:val="3333CC"/>
          <w:sz w:val="27"/>
          <w:szCs w:val="27"/>
        </w:rPr>
        <w:t>tre</w:t>
      </w:r>
      <w:r>
        <w:rPr>
          <w:rFonts w:ascii="Garamond" w:hAnsi="Garamond"/>
          <w:i/>
          <w:iCs/>
          <w:color w:val="3333CC"/>
          <w:sz w:val="27"/>
          <w:szCs w:val="27"/>
        </w:rPr>
        <w:t xml:space="preserve"> </w:t>
      </w:r>
      <w:proofErr w:type="spellStart"/>
      <w:r>
        <w:rPr>
          <w:rStyle w:val="hps"/>
          <w:rFonts w:ascii="Garamond" w:hAnsi="Garamond"/>
          <w:i/>
          <w:iCs/>
          <w:color w:val="3333CC"/>
          <w:sz w:val="27"/>
          <w:szCs w:val="27"/>
        </w:rPr>
        <w:t>chakra</w:t>
      </w:r>
      <w:proofErr w:type="spellEnd"/>
      <w:r>
        <w:rPr>
          <w:rFonts w:ascii="Garamond" w:hAnsi="Garamond"/>
          <w:i/>
          <w:iCs/>
          <w:color w:val="3333CC"/>
          <w:sz w:val="27"/>
          <w:szCs w:val="27"/>
        </w:rPr>
        <w:t xml:space="preserve"> </w:t>
      </w:r>
      <w:r>
        <w:rPr>
          <w:rStyle w:val="hps"/>
          <w:rFonts w:ascii="Garamond" w:hAnsi="Garamond"/>
          <w:i/>
          <w:iCs/>
          <w:color w:val="3333CC"/>
          <w:sz w:val="27"/>
          <w:szCs w:val="27"/>
        </w:rPr>
        <w:t>inferiori</w:t>
      </w:r>
      <w:r>
        <w:rPr>
          <w:rFonts w:ascii="Garamond" w:hAnsi="Garamond"/>
          <w:i/>
          <w:iCs/>
          <w:color w:val="3333CC"/>
          <w:sz w:val="27"/>
          <w:szCs w:val="27"/>
        </w:rPr>
        <w:t xml:space="preserve">, </w:t>
      </w:r>
      <w:r>
        <w:rPr>
          <w:rStyle w:val="hps"/>
          <w:rFonts w:ascii="Garamond" w:hAnsi="Garamond"/>
          <w:i/>
          <w:iCs/>
          <w:color w:val="3333CC"/>
          <w:sz w:val="27"/>
          <w:szCs w:val="27"/>
        </w:rPr>
        <w:t>che</w:t>
      </w:r>
      <w:r>
        <w:rPr>
          <w:rFonts w:ascii="Garamond" w:hAnsi="Garamond"/>
          <w:i/>
          <w:iCs/>
          <w:color w:val="3333CC"/>
          <w:sz w:val="27"/>
          <w:szCs w:val="27"/>
        </w:rPr>
        <w:t xml:space="preserve"> </w:t>
      </w:r>
      <w:r>
        <w:rPr>
          <w:rStyle w:val="hps"/>
          <w:rFonts w:ascii="Garamond" w:hAnsi="Garamond"/>
          <w:i/>
          <w:iCs/>
          <w:color w:val="3333CC"/>
          <w:sz w:val="27"/>
          <w:szCs w:val="27"/>
        </w:rPr>
        <w:t>vi rendono vulnerabili ai</w:t>
      </w:r>
      <w:r>
        <w:rPr>
          <w:rFonts w:ascii="Garamond" w:hAnsi="Garamond"/>
          <w:i/>
          <w:iCs/>
          <w:color w:val="3333CC"/>
          <w:sz w:val="27"/>
          <w:szCs w:val="27"/>
        </w:rPr>
        <w:t xml:space="preserve"> </w:t>
      </w:r>
      <w:r>
        <w:rPr>
          <w:rStyle w:val="hps"/>
          <w:rFonts w:ascii="Garamond" w:hAnsi="Garamond"/>
          <w:i/>
          <w:iCs/>
          <w:color w:val="3333CC"/>
          <w:sz w:val="27"/>
          <w:szCs w:val="27"/>
        </w:rPr>
        <w:t>problemi di sicurezza/scarsità</w:t>
      </w:r>
      <w:r>
        <w:rPr>
          <w:rFonts w:ascii="Garamond" w:hAnsi="Garamond"/>
          <w:i/>
          <w:iCs/>
          <w:color w:val="3333CC"/>
          <w:sz w:val="27"/>
          <w:szCs w:val="27"/>
        </w:rPr>
        <w:t xml:space="preserve">, corpo dei desideri dell’ego </w:t>
      </w:r>
      <w:r>
        <w:rPr>
          <w:rStyle w:val="hps"/>
          <w:rFonts w:ascii="Garamond" w:hAnsi="Garamond"/>
          <w:i/>
          <w:iCs/>
          <w:color w:val="3333CC"/>
          <w:sz w:val="27"/>
          <w:szCs w:val="27"/>
        </w:rPr>
        <w:t>ego/</w:t>
      </w:r>
      <w:r>
        <w:rPr>
          <w:rFonts w:ascii="Garamond" w:hAnsi="Garamond"/>
          <w:i/>
          <w:iCs/>
          <w:color w:val="3333CC"/>
          <w:sz w:val="27"/>
          <w:szCs w:val="27"/>
        </w:rPr>
        <w:t xml:space="preserve"> </w:t>
      </w:r>
      <w:r>
        <w:rPr>
          <w:rStyle w:val="hps"/>
          <w:rFonts w:ascii="Garamond" w:hAnsi="Garamond"/>
          <w:i/>
          <w:iCs/>
          <w:color w:val="3333CC"/>
          <w:sz w:val="27"/>
          <w:szCs w:val="27"/>
        </w:rPr>
        <w:t>problemi sessuali</w:t>
      </w:r>
      <w:r>
        <w:rPr>
          <w:rFonts w:ascii="Garamond" w:hAnsi="Garamond"/>
          <w:i/>
          <w:iCs/>
          <w:color w:val="3333CC"/>
          <w:sz w:val="27"/>
          <w:szCs w:val="27"/>
        </w:rPr>
        <w:t xml:space="preserve"> </w:t>
      </w:r>
      <w:r>
        <w:rPr>
          <w:rStyle w:val="hps"/>
          <w:rFonts w:ascii="Garamond" w:hAnsi="Garamond"/>
          <w:i/>
          <w:iCs/>
          <w:color w:val="3333CC"/>
          <w:sz w:val="27"/>
          <w:szCs w:val="27"/>
        </w:rPr>
        <w:t>/comportamento compulsivo</w:t>
      </w:r>
      <w:r>
        <w:rPr>
          <w:rFonts w:ascii="Garamond" w:hAnsi="Garamond"/>
          <w:i/>
          <w:iCs/>
          <w:color w:val="3333CC"/>
          <w:sz w:val="27"/>
          <w:szCs w:val="27"/>
        </w:rPr>
        <w:t xml:space="preserve">, </w:t>
      </w:r>
      <w:r>
        <w:rPr>
          <w:rStyle w:val="hps"/>
          <w:rFonts w:ascii="Garamond" w:hAnsi="Garamond"/>
          <w:i/>
          <w:iCs/>
          <w:color w:val="3333CC"/>
          <w:sz w:val="27"/>
          <w:szCs w:val="27"/>
        </w:rPr>
        <w:t>e così via</w:t>
      </w:r>
      <w:r>
        <w:rPr>
          <w:rFonts w:ascii="Garamond" w:hAnsi="Garamond"/>
          <w:i/>
          <w:iCs/>
          <w:color w:val="3333CC"/>
          <w:sz w:val="27"/>
          <w:szCs w:val="27"/>
        </w:rPr>
        <w:t xml:space="preserve">. </w:t>
      </w:r>
      <w:r>
        <w:rPr>
          <w:rStyle w:val="hps"/>
          <w:rFonts w:ascii="Garamond" w:hAnsi="Garamond"/>
          <w:i/>
          <w:iCs/>
          <w:color w:val="3333CC"/>
          <w:sz w:val="27"/>
          <w:szCs w:val="27"/>
        </w:rPr>
        <w:t>L'altra zona maggiormente</w:t>
      </w:r>
      <w:r>
        <w:rPr>
          <w:rFonts w:ascii="Garamond" w:hAnsi="Garamond"/>
          <w:i/>
          <w:iCs/>
          <w:color w:val="3333CC"/>
          <w:sz w:val="27"/>
          <w:szCs w:val="27"/>
        </w:rPr>
        <w:t xml:space="preserve"> </w:t>
      </w:r>
      <w:r>
        <w:rPr>
          <w:rStyle w:val="hps"/>
          <w:rFonts w:ascii="Garamond" w:hAnsi="Garamond"/>
          <w:i/>
          <w:iCs/>
          <w:color w:val="3333CC"/>
          <w:sz w:val="27"/>
          <w:szCs w:val="27"/>
        </w:rPr>
        <w:t>prevalente</w:t>
      </w:r>
      <w:r>
        <w:rPr>
          <w:rFonts w:ascii="Garamond" w:hAnsi="Garamond"/>
          <w:i/>
          <w:iCs/>
          <w:color w:val="3333CC"/>
          <w:sz w:val="27"/>
          <w:szCs w:val="27"/>
        </w:rPr>
        <w:t xml:space="preserve"> </w:t>
      </w:r>
      <w:r>
        <w:rPr>
          <w:rStyle w:val="hps"/>
          <w:rFonts w:ascii="Garamond" w:hAnsi="Garamond"/>
          <w:i/>
          <w:iCs/>
          <w:color w:val="3333CC"/>
          <w:sz w:val="27"/>
          <w:szCs w:val="27"/>
        </w:rPr>
        <w:t>è</w:t>
      </w:r>
      <w:r>
        <w:rPr>
          <w:rFonts w:ascii="Garamond" w:hAnsi="Garamond"/>
          <w:i/>
          <w:iCs/>
          <w:color w:val="3333CC"/>
          <w:sz w:val="27"/>
          <w:szCs w:val="27"/>
        </w:rPr>
        <w:t xml:space="preserve"> </w:t>
      </w:r>
      <w:r>
        <w:rPr>
          <w:rStyle w:val="hps"/>
          <w:rFonts w:ascii="Garamond" w:hAnsi="Garamond"/>
          <w:i/>
          <w:iCs/>
          <w:color w:val="3333CC"/>
          <w:sz w:val="27"/>
          <w:szCs w:val="27"/>
        </w:rPr>
        <w:t>attraverso il cuore</w:t>
      </w:r>
      <w:r>
        <w:rPr>
          <w:rFonts w:ascii="Garamond" w:hAnsi="Garamond"/>
          <w:i/>
          <w:iCs/>
          <w:color w:val="3333CC"/>
          <w:sz w:val="27"/>
          <w:szCs w:val="27"/>
        </w:rPr>
        <w:t xml:space="preserve"> </w:t>
      </w:r>
      <w:r>
        <w:rPr>
          <w:rStyle w:val="hps"/>
          <w:rFonts w:ascii="Garamond" w:hAnsi="Garamond"/>
          <w:i/>
          <w:iCs/>
          <w:color w:val="3333CC"/>
          <w:sz w:val="27"/>
          <w:szCs w:val="27"/>
        </w:rPr>
        <w:t>da una spalla</w:t>
      </w:r>
      <w:r>
        <w:rPr>
          <w:rFonts w:ascii="Garamond" w:hAnsi="Garamond"/>
          <w:i/>
          <w:iCs/>
          <w:color w:val="3333CC"/>
          <w:sz w:val="27"/>
          <w:szCs w:val="27"/>
        </w:rPr>
        <w:t xml:space="preserve"> </w:t>
      </w:r>
      <w:r>
        <w:rPr>
          <w:rStyle w:val="hps"/>
          <w:rFonts w:ascii="Garamond" w:hAnsi="Garamond"/>
          <w:i/>
          <w:iCs/>
          <w:color w:val="3333CC"/>
          <w:sz w:val="27"/>
          <w:szCs w:val="27"/>
        </w:rPr>
        <w:t>giù per</w:t>
      </w:r>
      <w:r>
        <w:rPr>
          <w:rFonts w:ascii="Garamond" w:hAnsi="Garamond"/>
          <w:i/>
          <w:iCs/>
          <w:color w:val="3333CC"/>
          <w:sz w:val="27"/>
          <w:szCs w:val="27"/>
        </w:rPr>
        <w:t xml:space="preserve"> </w:t>
      </w:r>
      <w:r>
        <w:rPr>
          <w:rStyle w:val="hps"/>
          <w:rFonts w:ascii="Garamond" w:hAnsi="Garamond"/>
          <w:i/>
          <w:iCs/>
          <w:color w:val="3333CC"/>
          <w:sz w:val="27"/>
          <w:szCs w:val="27"/>
        </w:rPr>
        <w:t>la gabbia toracica</w:t>
      </w:r>
      <w:r>
        <w:rPr>
          <w:rFonts w:ascii="Garamond" w:hAnsi="Garamond"/>
          <w:i/>
          <w:iCs/>
          <w:color w:val="3333CC"/>
          <w:sz w:val="27"/>
          <w:szCs w:val="27"/>
        </w:rPr>
        <w:t xml:space="preserve"> </w:t>
      </w:r>
      <w:r>
        <w:rPr>
          <w:rStyle w:val="hps"/>
          <w:rFonts w:ascii="Garamond" w:hAnsi="Garamond"/>
          <w:i/>
          <w:iCs/>
          <w:color w:val="3333CC"/>
          <w:sz w:val="27"/>
          <w:szCs w:val="27"/>
        </w:rPr>
        <w:t>inferiore</w:t>
      </w:r>
      <w:r>
        <w:rPr>
          <w:rFonts w:ascii="Garamond" w:hAnsi="Garamond"/>
          <w:i/>
          <w:iCs/>
          <w:color w:val="3333CC"/>
          <w:sz w:val="27"/>
          <w:szCs w:val="27"/>
        </w:rPr>
        <w:t xml:space="preserve">, </w:t>
      </w:r>
      <w:r>
        <w:rPr>
          <w:rStyle w:val="hps"/>
          <w:rFonts w:ascii="Garamond" w:hAnsi="Garamond"/>
          <w:i/>
          <w:iCs/>
          <w:color w:val="3333CC"/>
          <w:sz w:val="27"/>
          <w:szCs w:val="27"/>
        </w:rPr>
        <w:t> davanti</w:t>
      </w:r>
      <w:r>
        <w:rPr>
          <w:rFonts w:ascii="Garamond" w:hAnsi="Garamond"/>
          <w:i/>
          <w:iCs/>
          <w:color w:val="3333CC"/>
          <w:sz w:val="27"/>
          <w:szCs w:val="27"/>
        </w:rPr>
        <w:t xml:space="preserve"> </w:t>
      </w:r>
      <w:r>
        <w:rPr>
          <w:rStyle w:val="hps"/>
          <w:rFonts w:ascii="Garamond" w:hAnsi="Garamond"/>
          <w:i/>
          <w:iCs/>
          <w:color w:val="3333CC"/>
          <w:sz w:val="27"/>
          <w:szCs w:val="27"/>
        </w:rPr>
        <w:t>o dietro</w:t>
      </w:r>
      <w:r>
        <w:rPr>
          <w:rFonts w:ascii="Garamond" w:hAnsi="Garamond"/>
          <w:i/>
          <w:iCs/>
          <w:color w:val="3333CC"/>
          <w:sz w:val="27"/>
          <w:szCs w:val="27"/>
        </w:rPr>
        <w:t xml:space="preserve">. </w:t>
      </w:r>
      <w:r>
        <w:rPr>
          <w:rStyle w:val="hps"/>
          <w:rFonts w:ascii="Garamond" w:hAnsi="Garamond"/>
          <w:i/>
          <w:iCs/>
          <w:color w:val="3333CC"/>
          <w:sz w:val="27"/>
          <w:szCs w:val="27"/>
        </w:rPr>
        <w:t>Avete messo</w:t>
      </w:r>
      <w:r>
        <w:rPr>
          <w:rFonts w:ascii="Garamond" w:hAnsi="Garamond"/>
          <w:i/>
          <w:iCs/>
          <w:color w:val="3333CC"/>
          <w:sz w:val="27"/>
          <w:szCs w:val="27"/>
        </w:rPr>
        <w:t xml:space="preserve"> </w:t>
      </w:r>
      <w:r>
        <w:rPr>
          <w:rStyle w:val="hps"/>
          <w:rFonts w:ascii="Garamond" w:hAnsi="Garamond"/>
          <w:i/>
          <w:iCs/>
          <w:color w:val="3333CC"/>
          <w:sz w:val="27"/>
          <w:szCs w:val="27"/>
        </w:rPr>
        <w:t>scudi</w:t>
      </w:r>
      <w:r>
        <w:rPr>
          <w:rFonts w:ascii="Garamond" w:hAnsi="Garamond"/>
          <w:i/>
          <w:iCs/>
          <w:color w:val="3333CC"/>
          <w:sz w:val="27"/>
          <w:szCs w:val="27"/>
        </w:rPr>
        <w:t xml:space="preserve"> </w:t>
      </w:r>
      <w:r>
        <w:rPr>
          <w:rStyle w:val="hps"/>
          <w:rFonts w:ascii="Garamond" w:hAnsi="Garamond"/>
          <w:i/>
          <w:iCs/>
          <w:color w:val="3333CC"/>
          <w:sz w:val="27"/>
          <w:szCs w:val="27"/>
        </w:rPr>
        <w:t>eterici</w:t>
      </w:r>
      <w:r>
        <w:rPr>
          <w:rFonts w:ascii="Garamond" w:hAnsi="Garamond"/>
          <w:i/>
          <w:iCs/>
          <w:color w:val="3333CC"/>
          <w:sz w:val="27"/>
          <w:szCs w:val="27"/>
        </w:rPr>
        <w:t xml:space="preserve"> </w:t>
      </w:r>
      <w:r>
        <w:rPr>
          <w:rStyle w:val="hps"/>
          <w:rFonts w:ascii="Garamond" w:hAnsi="Garamond"/>
          <w:i/>
          <w:iCs/>
          <w:color w:val="3333CC"/>
          <w:sz w:val="27"/>
          <w:szCs w:val="27"/>
        </w:rPr>
        <w:t>intorno al vostro cuore</w:t>
      </w:r>
      <w:r>
        <w:rPr>
          <w:rFonts w:ascii="Garamond" w:hAnsi="Garamond"/>
          <w:i/>
          <w:iCs/>
          <w:color w:val="3333CC"/>
          <w:sz w:val="27"/>
          <w:szCs w:val="27"/>
        </w:rPr>
        <w:t xml:space="preserve"> </w:t>
      </w:r>
      <w:r>
        <w:rPr>
          <w:rStyle w:val="hps"/>
          <w:rFonts w:ascii="Garamond" w:hAnsi="Garamond"/>
          <w:i/>
          <w:iCs/>
          <w:color w:val="3333CC"/>
          <w:sz w:val="27"/>
          <w:szCs w:val="27"/>
        </w:rPr>
        <w:t>come protezione</w:t>
      </w:r>
      <w:r>
        <w:rPr>
          <w:rFonts w:ascii="Garamond" w:hAnsi="Garamond"/>
          <w:i/>
          <w:iCs/>
          <w:color w:val="3333CC"/>
          <w:sz w:val="27"/>
          <w:szCs w:val="27"/>
        </w:rPr>
        <w:t xml:space="preserve"> </w:t>
      </w:r>
      <w:r>
        <w:rPr>
          <w:rStyle w:val="hps"/>
          <w:rFonts w:ascii="Garamond" w:hAnsi="Garamond"/>
          <w:i/>
          <w:iCs/>
          <w:color w:val="3333CC"/>
          <w:sz w:val="27"/>
          <w:szCs w:val="27"/>
        </w:rPr>
        <w:t>o</w:t>
      </w:r>
      <w:r>
        <w:rPr>
          <w:rFonts w:ascii="Garamond" w:hAnsi="Garamond"/>
          <w:i/>
          <w:iCs/>
          <w:color w:val="3333CC"/>
          <w:sz w:val="27"/>
          <w:szCs w:val="27"/>
        </w:rPr>
        <w:t xml:space="preserve"> lacerazioni </w:t>
      </w:r>
      <w:r>
        <w:rPr>
          <w:rStyle w:val="hps"/>
          <w:rFonts w:ascii="Garamond" w:hAnsi="Garamond"/>
          <w:i/>
          <w:iCs/>
          <w:color w:val="3333CC"/>
          <w:sz w:val="27"/>
          <w:szCs w:val="27"/>
        </w:rPr>
        <w:t>eteriche</w:t>
      </w:r>
      <w:r>
        <w:rPr>
          <w:rFonts w:ascii="Garamond" w:hAnsi="Garamond"/>
          <w:i/>
          <w:iCs/>
          <w:color w:val="3333CC"/>
          <w:sz w:val="27"/>
          <w:szCs w:val="27"/>
        </w:rPr>
        <w:t xml:space="preserve"> </w:t>
      </w:r>
      <w:r>
        <w:rPr>
          <w:rStyle w:val="hps"/>
          <w:rFonts w:ascii="Garamond" w:hAnsi="Garamond"/>
          <w:i/>
          <w:iCs/>
          <w:color w:val="3333CC"/>
          <w:sz w:val="27"/>
          <w:szCs w:val="27"/>
        </w:rPr>
        <w:t>sono state create</w:t>
      </w:r>
      <w:r>
        <w:rPr>
          <w:rFonts w:ascii="Garamond" w:hAnsi="Garamond"/>
          <w:i/>
          <w:iCs/>
          <w:color w:val="3333CC"/>
          <w:sz w:val="27"/>
          <w:szCs w:val="27"/>
        </w:rPr>
        <w:t xml:space="preserve"> </w:t>
      </w:r>
      <w:r>
        <w:rPr>
          <w:rStyle w:val="hps"/>
          <w:rFonts w:ascii="Garamond" w:hAnsi="Garamond"/>
          <w:i/>
          <w:iCs/>
          <w:color w:val="3333CC"/>
          <w:sz w:val="27"/>
          <w:szCs w:val="27"/>
        </w:rPr>
        <w:t>quando</w:t>
      </w:r>
      <w:r>
        <w:rPr>
          <w:rFonts w:ascii="Garamond" w:hAnsi="Garamond"/>
          <w:i/>
          <w:iCs/>
          <w:color w:val="3333CC"/>
          <w:sz w:val="27"/>
          <w:szCs w:val="27"/>
        </w:rPr>
        <w:t xml:space="preserve"> </w:t>
      </w:r>
      <w:r>
        <w:rPr>
          <w:rStyle w:val="hps"/>
          <w:rFonts w:ascii="Garamond" w:hAnsi="Garamond"/>
          <w:i/>
          <w:iCs/>
          <w:color w:val="3333CC"/>
          <w:sz w:val="27"/>
          <w:szCs w:val="27"/>
        </w:rPr>
        <w:t>siete stati</w:t>
      </w:r>
      <w:r>
        <w:rPr>
          <w:rFonts w:ascii="Garamond" w:hAnsi="Garamond"/>
          <w:i/>
          <w:iCs/>
          <w:color w:val="3333CC"/>
          <w:sz w:val="27"/>
          <w:szCs w:val="27"/>
        </w:rPr>
        <w:t xml:space="preserve"> </w:t>
      </w:r>
      <w:r>
        <w:rPr>
          <w:rStyle w:val="hps"/>
          <w:rFonts w:ascii="Garamond" w:hAnsi="Garamond"/>
          <w:i/>
          <w:iCs/>
          <w:color w:val="3333CC"/>
          <w:sz w:val="27"/>
          <w:szCs w:val="27"/>
        </w:rPr>
        <w:t>traditi</w:t>
      </w:r>
      <w:r>
        <w:rPr>
          <w:rFonts w:ascii="Garamond" w:hAnsi="Garamond"/>
          <w:i/>
          <w:iCs/>
          <w:color w:val="3333CC"/>
          <w:sz w:val="27"/>
          <w:szCs w:val="27"/>
        </w:rPr>
        <w:t xml:space="preserve"> </w:t>
      </w:r>
      <w:r>
        <w:rPr>
          <w:rStyle w:val="hps"/>
          <w:rFonts w:ascii="Garamond" w:hAnsi="Garamond"/>
          <w:i/>
          <w:iCs/>
          <w:color w:val="3333CC"/>
          <w:sz w:val="27"/>
          <w:szCs w:val="27"/>
        </w:rPr>
        <w:t>dai vostri cari</w:t>
      </w:r>
      <w:r>
        <w:rPr>
          <w:rFonts w:ascii="Garamond" w:hAnsi="Garamond"/>
          <w:i/>
          <w:iCs/>
          <w:color w:val="3333CC"/>
          <w:sz w:val="27"/>
          <w:szCs w:val="27"/>
        </w:rPr>
        <w:t xml:space="preserve">, </w:t>
      </w:r>
      <w:r>
        <w:rPr>
          <w:rStyle w:val="hps"/>
          <w:rFonts w:ascii="Garamond" w:hAnsi="Garamond"/>
          <w:i/>
          <w:iCs/>
          <w:color w:val="3333CC"/>
          <w:sz w:val="27"/>
          <w:szCs w:val="27"/>
        </w:rPr>
        <w:t>violentemente</w:t>
      </w:r>
      <w:r>
        <w:rPr>
          <w:rFonts w:ascii="Garamond" w:hAnsi="Garamond"/>
          <w:i/>
          <w:iCs/>
          <w:color w:val="3333CC"/>
          <w:sz w:val="27"/>
          <w:szCs w:val="27"/>
        </w:rPr>
        <w:t xml:space="preserve"> </w:t>
      </w:r>
      <w:r>
        <w:rPr>
          <w:rStyle w:val="hps"/>
          <w:rFonts w:ascii="Garamond" w:hAnsi="Garamond"/>
          <w:i/>
          <w:iCs/>
          <w:color w:val="3333CC"/>
          <w:sz w:val="27"/>
          <w:szCs w:val="27"/>
        </w:rPr>
        <w:t>uccisi</w:t>
      </w:r>
      <w:r>
        <w:rPr>
          <w:rFonts w:ascii="Garamond" w:hAnsi="Garamond"/>
          <w:i/>
          <w:iCs/>
          <w:color w:val="3333CC"/>
          <w:sz w:val="27"/>
          <w:szCs w:val="27"/>
        </w:rPr>
        <w:t xml:space="preserve">, </w:t>
      </w:r>
      <w:r>
        <w:rPr>
          <w:rStyle w:val="hps"/>
          <w:rFonts w:ascii="Garamond" w:hAnsi="Garamond"/>
          <w:i/>
          <w:iCs/>
          <w:color w:val="3333CC"/>
          <w:sz w:val="27"/>
          <w:szCs w:val="27"/>
        </w:rPr>
        <w:t>o quando</w:t>
      </w:r>
      <w:r>
        <w:rPr>
          <w:rFonts w:ascii="Garamond" w:hAnsi="Garamond"/>
          <w:i/>
          <w:iCs/>
          <w:color w:val="3333CC"/>
          <w:sz w:val="27"/>
          <w:szCs w:val="27"/>
        </w:rPr>
        <w:t xml:space="preserve"> </w:t>
      </w:r>
      <w:r>
        <w:rPr>
          <w:rStyle w:val="hps"/>
          <w:rFonts w:ascii="Garamond" w:hAnsi="Garamond"/>
          <w:i/>
          <w:iCs/>
          <w:color w:val="3333CC"/>
          <w:sz w:val="27"/>
          <w:szCs w:val="27"/>
        </w:rPr>
        <w:t>avete subito</w:t>
      </w:r>
      <w:r>
        <w:rPr>
          <w:rFonts w:ascii="Garamond" w:hAnsi="Garamond"/>
          <w:i/>
          <w:iCs/>
          <w:color w:val="3333CC"/>
          <w:sz w:val="27"/>
          <w:szCs w:val="27"/>
        </w:rPr>
        <w:t xml:space="preserve"> </w:t>
      </w:r>
      <w:r>
        <w:rPr>
          <w:rStyle w:val="hps"/>
          <w:rFonts w:ascii="Garamond" w:hAnsi="Garamond"/>
          <w:i/>
          <w:iCs/>
          <w:color w:val="3333CC"/>
          <w:sz w:val="27"/>
          <w:szCs w:val="27"/>
        </w:rPr>
        <w:t>un grande trauma</w:t>
      </w:r>
      <w:r>
        <w:rPr>
          <w:rFonts w:ascii="Garamond" w:hAnsi="Garamond"/>
          <w:i/>
          <w:iCs/>
          <w:color w:val="3333CC"/>
          <w:sz w:val="27"/>
          <w:szCs w:val="27"/>
        </w:rPr>
        <w:t>.</w:t>
      </w:r>
      <w:r>
        <w:rPr>
          <w:rFonts w:ascii="Garamond" w:hAnsi="Garamond"/>
          <w:color w:val="3333CC"/>
          <w:sz w:val="27"/>
          <w:szCs w:val="27"/>
        </w:rPr>
        <w:t xml:space="preserve"> </w:t>
      </w:r>
      <w:r>
        <w:rPr>
          <w:rStyle w:val="hps"/>
          <w:rFonts w:ascii="Garamond" w:hAnsi="Garamond"/>
          <w:i/>
          <w:iCs/>
          <w:color w:val="3333CC"/>
          <w:sz w:val="27"/>
          <w:szCs w:val="27"/>
        </w:rPr>
        <w:t>Alcuni dei sintomi</w:t>
      </w:r>
      <w:r>
        <w:rPr>
          <w:rFonts w:ascii="Garamond" w:hAnsi="Garamond"/>
          <w:i/>
          <w:iCs/>
          <w:color w:val="3333CC"/>
          <w:sz w:val="27"/>
          <w:szCs w:val="27"/>
        </w:rPr>
        <w:t xml:space="preserve"> </w:t>
      </w:r>
      <w:r>
        <w:rPr>
          <w:rStyle w:val="hps"/>
          <w:rFonts w:ascii="Garamond" w:hAnsi="Garamond"/>
          <w:i/>
          <w:iCs/>
          <w:color w:val="3333CC"/>
          <w:sz w:val="27"/>
          <w:szCs w:val="27"/>
        </w:rPr>
        <w:t xml:space="preserve">sono sentirsi non </w:t>
      </w:r>
      <w:r>
        <w:rPr>
          <w:rFonts w:ascii="Garamond" w:hAnsi="Garamond"/>
          <w:i/>
          <w:iCs/>
          <w:color w:val="3333CC"/>
          <w:sz w:val="27"/>
          <w:szCs w:val="27"/>
        </w:rPr>
        <w:t> </w:t>
      </w:r>
      <w:r>
        <w:rPr>
          <w:rStyle w:val="hps"/>
          <w:rFonts w:ascii="Garamond" w:hAnsi="Garamond"/>
          <w:i/>
          <w:iCs/>
          <w:color w:val="3333CC"/>
          <w:sz w:val="27"/>
          <w:szCs w:val="27"/>
        </w:rPr>
        <w:t>amati</w:t>
      </w:r>
      <w:r>
        <w:rPr>
          <w:rFonts w:ascii="Garamond" w:hAnsi="Garamond"/>
          <w:i/>
          <w:iCs/>
          <w:color w:val="3333CC"/>
          <w:sz w:val="27"/>
          <w:szCs w:val="27"/>
        </w:rPr>
        <w:t>,</w:t>
      </w:r>
      <w:r>
        <w:rPr>
          <w:rStyle w:val="hps"/>
          <w:rFonts w:ascii="Garamond" w:hAnsi="Garamond"/>
          <w:i/>
          <w:iCs/>
          <w:color w:val="3333CC"/>
          <w:sz w:val="27"/>
          <w:szCs w:val="27"/>
        </w:rPr>
        <w:t xml:space="preserve"> senso di</w:t>
      </w:r>
      <w:r>
        <w:rPr>
          <w:rFonts w:ascii="Garamond" w:hAnsi="Garamond"/>
          <w:i/>
          <w:iCs/>
          <w:color w:val="3333CC"/>
          <w:sz w:val="27"/>
          <w:szCs w:val="27"/>
        </w:rPr>
        <w:t xml:space="preserve"> </w:t>
      </w:r>
      <w:r>
        <w:rPr>
          <w:rStyle w:val="hps"/>
          <w:rFonts w:ascii="Garamond" w:hAnsi="Garamond"/>
          <w:i/>
          <w:iCs/>
          <w:color w:val="3333CC"/>
          <w:sz w:val="27"/>
          <w:szCs w:val="27"/>
        </w:rPr>
        <w:t>indegnità</w:t>
      </w:r>
      <w:r>
        <w:rPr>
          <w:rFonts w:ascii="Garamond" w:hAnsi="Garamond"/>
          <w:i/>
          <w:iCs/>
          <w:color w:val="3333CC"/>
          <w:sz w:val="27"/>
          <w:szCs w:val="27"/>
        </w:rPr>
        <w:t xml:space="preserve">, senso di colpa, </w:t>
      </w:r>
      <w:r>
        <w:rPr>
          <w:rStyle w:val="hps"/>
          <w:rFonts w:ascii="Garamond" w:hAnsi="Garamond"/>
          <w:i/>
          <w:iCs/>
          <w:color w:val="3333CC"/>
          <w:sz w:val="27"/>
          <w:szCs w:val="27"/>
        </w:rPr>
        <w:t>odio di sé</w:t>
      </w:r>
      <w:r>
        <w:rPr>
          <w:rFonts w:ascii="Garamond" w:hAnsi="Garamond"/>
          <w:i/>
          <w:iCs/>
          <w:color w:val="3333CC"/>
          <w:sz w:val="27"/>
          <w:szCs w:val="27"/>
        </w:rPr>
        <w:t xml:space="preserve"> </w:t>
      </w:r>
      <w:r>
        <w:rPr>
          <w:rStyle w:val="hps"/>
          <w:rFonts w:ascii="Garamond" w:hAnsi="Garamond"/>
          <w:i/>
          <w:iCs/>
          <w:color w:val="3333CC"/>
          <w:sz w:val="27"/>
          <w:szCs w:val="27"/>
        </w:rPr>
        <w:t>o dolore</w:t>
      </w:r>
      <w:r>
        <w:rPr>
          <w:rFonts w:ascii="Garamond" w:hAnsi="Garamond"/>
          <w:i/>
          <w:iCs/>
          <w:color w:val="3333CC"/>
          <w:sz w:val="27"/>
          <w:szCs w:val="27"/>
        </w:rPr>
        <w:t xml:space="preserve">, </w:t>
      </w:r>
      <w:r>
        <w:rPr>
          <w:rStyle w:val="hps"/>
          <w:rFonts w:ascii="Garamond" w:hAnsi="Garamond"/>
          <w:i/>
          <w:iCs/>
          <w:color w:val="3333CC"/>
          <w:sz w:val="27"/>
          <w:szCs w:val="27"/>
        </w:rPr>
        <w:t>angoscia</w:t>
      </w:r>
      <w:r>
        <w:rPr>
          <w:rFonts w:ascii="Garamond" w:hAnsi="Garamond"/>
          <w:i/>
          <w:iCs/>
          <w:color w:val="3333CC"/>
          <w:sz w:val="27"/>
          <w:szCs w:val="27"/>
        </w:rPr>
        <w:t xml:space="preserve"> </w:t>
      </w:r>
      <w:r>
        <w:rPr>
          <w:rStyle w:val="hps"/>
          <w:rFonts w:ascii="Garamond" w:hAnsi="Garamond"/>
          <w:i/>
          <w:iCs/>
          <w:color w:val="3333CC"/>
          <w:sz w:val="27"/>
          <w:szCs w:val="27"/>
        </w:rPr>
        <w:t>o senso di oppressione</w:t>
      </w:r>
      <w:r>
        <w:rPr>
          <w:rFonts w:ascii="Garamond" w:hAnsi="Garamond"/>
          <w:i/>
          <w:iCs/>
          <w:color w:val="3333CC"/>
          <w:sz w:val="27"/>
          <w:szCs w:val="27"/>
        </w:rPr>
        <w:t xml:space="preserve"> </w:t>
      </w:r>
      <w:r>
        <w:rPr>
          <w:rStyle w:val="hps"/>
          <w:rFonts w:ascii="Garamond" w:hAnsi="Garamond"/>
          <w:i/>
          <w:iCs/>
          <w:color w:val="3333CC"/>
          <w:sz w:val="27"/>
          <w:szCs w:val="27"/>
        </w:rPr>
        <w:t>nella zona del cuore per via del dolore</w:t>
      </w:r>
      <w:r>
        <w:rPr>
          <w:rFonts w:ascii="Garamond" w:hAnsi="Garamond"/>
          <w:i/>
          <w:iCs/>
          <w:color w:val="3333CC"/>
          <w:sz w:val="27"/>
          <w:szCs w:val="27"/>
        </w:rPr>
        <w:t xml:space="preserve"> </w:t>
      </w:r>
      <w:r>
        <w:rPr>
          <w:rStyle w:val="hps"/>
          <w:rFonts w:ascii="Garamond" w:hAnsi="Garamond"/>
          <w:i/>
          <w:iCs/>
          <w:color w:val="3333CC"/>
          <w:sz w:val="27"/>
          <w:szCs w:val="27"/>
        </w:rPr>
        <w:t>o</w:t>
      </w:r>
      <w:r>
        <w:rPr>
          <w:rFonts w:ascii="Garamond" w:hAnsi="Garamond"/>
          <w:i/>
          <w:iCs/>
          <w:color w:val="3333CC"/>
          <w:sz w:val="27"/>
          <w:szCs w:val="27"/>
        </w:rPr>
        <w:t xml:space="preserve"> </w:t>
      </w:r>
      <w:r>
        <w:rPr>
          <w:rStyle w:val="hps"/>
          <w:rFonts w:ascii="Garamond" w:hAnsi="Garamond"/>
          <w:i/>
          <w:iCs/>
          <w:color w:val="3333CC"/>
          <w:sz w:val="27"/>
          <w:szCs w:val="27"/>
        </w:rPr>
        <w:t>senso di perdita.</w:t>
      </w:r>
    </w:p>
    <w:p w:rsidR="002F0888" w:rsidRDefault="002F0888" w:rsidP="002F0888">
      <w:pPr>
        <w:pStyle w:val="NormaleWeb"/>
        <w:jc w:val="both"/>
      </w:pPr>
      <w:r>
        <w:rPr>
          <w:rStyle w:val="hps"/>
          <w:rFonts w:ascii="Garamond" w:hAnsi="Garamond"/>
          <w:i/>
          <w:iCs/>
          <w:color w:val="3333CC"/>
          <w:sz w:val="27"/>
          <w:szCs w:val="27"/>
        </w:rPr>
        <w:lastRenderedPageBreak/>
        <w:t>Se stabilite che</w:t>
      </w:r>
      <w:r>
        <w:rPr>
          <w:rFonts w:ascii="Garamond" w:hAnsi="Garamond"/>
          <w:i/>
          <w:iCs/>
          <w:color w:val="3333CC"/>
          <w:sz w:val="27"/>
          <w:szCs w:val="27"/>
        </w:rPr>
        <w:t xml:space="preserve"> </w:t>
      </w:r>
      <w:r>
        <w:rPr>
          <w:rStyle w:val="hps"/>
          <w:rFonts w:ascii="Garamond" w:hAnsi="Garamond"/>
          <w:i/>
          <w:iCs/>
          <w:color w:val="3333CC"/>
          <w:sz w:val="27"/>
          <w:szCs w:val="27"/>
        </w:rPr>
        <w:t>ci sono delle</w:t>
      </w:r>
      <w:r>
        <w:rPr>
          <w:rFonts w:ascii="Garamond" w:hAnsi="Garamond"/>
          <w:i/>
          <w:iCs/>
          <w:color w:val="3333CC"/>
          <w:sz w:val="27"/>
          <w:szCs w:val="27"/>
        </w:rPr>
        <w:t xml:space="preserve"> </w:t>
      </w:r>
      <w:r>
        <w:rPr>
          <w:rStyle w:val="hps"/>
          <w:rFonts w:ascii="Garamond" w:hAnsi="Garamond"/>
          <w:i/>
          <w:iCs/>
          <w:color w:val="3333CC"/>
          <w:sz w:val="27"/>
          <w:szCs w:val="27"/>
        </w:rPr>
        <w:t>lacerazioni</w:t>
      </w:r>
      <w:r>
        <w:rPr>
          <w:rFonts w:ascii="Garamond" w:hAnsi="Garamond"/>
          <w:i/>
          <w:iCs/>
          <w:color w:val="3333CC"/>
          <w:sz w:val="27"/>
          <w:szCs w:val="27"/>
        </w:rPr>
        <w:t xml:space="preserve"> </w:t>
      </w:r>
      <w:r>
        <w:rPr>
          <w:rStyle w:val="hps"/>
          <w:rFonts w:ascii="Garamond" w:hAnsi="Garamond"/>
          <w:i/>
          <w:iCs/>
          <w:color w:val="3333CC"/>
          <w:sz w:val="27"/>
          <w:szCs w:val="27"/>
        </w:rPr>
        <w:t>eteriche</w:t>
      </w:r>
      <w:r>
        <w:rPr>
          <w:rFonts w:ascii="Garamond" w:hAnsi="Garamond"/>
          <w:i/>
          <w:iCs/>
          <w:color w:val="3333CC"/>
          <w:sz w:val="27"/>
          <w:szCs w:val="27"/>
        </w:rPr>
        <w:t xml:space="preserve"> </w:t>
      </w:r>
      <w:r>
        <w:rPr>
          <w:rStyle w:val="hps"/>
          <w:rFonts w:ascii="Garamond" w:hAnsi="Garamond"/>
          <w:i/>
          <w:iCs/>
          <w:color w:val="3333CC"/>
          <w:sz w:val="27"/>
          <w:szCs w:val="27"/>
        </w:rPr>
        <w:t>nel vostro</w:t>
      </w:r>
      <w:r>
        <w:rPr>
          <w:rFonts w:ascii="Garamond" w:hAnsi="Garamond"/>
          <w:i/>
          <w:iCs/>
          <w:color w:val="3333CC"/>
          <w:sz w:val="27"/>
          <w:szCs w:val="27"/>
        </w:rPr>
        <w:t xml:space="preserve"> </w:t>
      </w:r>
      <w:r>
        <w:rPr>
          <w:rStyle w:val="hps"/>
          <w:rFonts w:ascii="Garamond" w:hAnsi="Garamond"/>
          <w:i/>
          <w:iCs/>
          <w:color w:val="3333CC"/>
          <w:sz w:val="27"/>
          <w:szCs w:val="27"/>
        </w:rPr>
        <w:t>campo aurico</w:t>
      </w:r>
      <w:r>
        <w:rPr>
          <w:rFonts w:ascii="Garamond" w:hAnsi="Garamond"/>
          <w:i/>
          <w:iCs/>
          <w:color w:val="3333CC"/>
          <w:sz w:val="27"/>
          <w:szCs w:val="27"/>
        </w:rPr>
        <w:t xml:space="preserve">, </w:t>
      </w:r>
      <w:r>
        <w:rPr>
          <w:rStyle w:val="hps"/>
          <w:rFonts w:ascii="Garamond" w:hAnsi="Garamond"/>
          <w:i/>
          <w:iCs/>
          <w:color w:val="3333CC"/>
          <w:sz w:val="27"/>
          <w:szCs w:val="27"/>
        </w:rPr>
        <w:t>tutto ciò che dovete</w:t>
      </w:r>
      <w:r>
        <w:rPr>
          <w:rFonts w:ascii="Garamond" w:hAnsi="Garamond"/>
          <w:i/>
          <w:iCs/>
          <w:color w:val="3333CC"/>
          <w:sz w:val="27"/>
          <w:szCs w:val="27"/>
        </w:rPr>
        <w:t xml:space="preserve"> </w:t>
      </w:r>
      <w:r>
        <w:rPr>
          <w:rStyle w:val="hps"/>
          <w:rFonts w:ascii="Garamond" w:hAnsi="Garamond"/>
          <w:i/>
          <w:iCs/>
          <w:color w:val="3333CC"/>
          <w:sz w:val="27"/>
          <w:szCs w:val="27"/>
        </w:rPr>
        <w:t>fare è</w:t>
      </w:r>
      <w:r>
        <w:rPr>
          <w:rFonts w:ascii="Garamond" w:hAnsi="Garamond"/>
          <w:i/>
          <w:iCs/>
          <w:color w:val="3333CC"/>
          <w:sz w:val="27"/>
          <w:szCs w:val="27"/>
        </w:rPr>
        <w:t xml:space="preserve"> </w:t>
      </w:r>
      <w:r>
        <w:rPr>
          <w:rStyle w:val="hps"/>
          <w:rFonts w:ascii="Garamond" w:hAnsi="Garamond"/>
          <w:i/>
          <w:iCs/>
          <w:color w:val="3333CC"/>
          <w:sz w:val="27"/>
          <w:szCs w:val="27"/>
        </w:rPr>
        <w:t>dire: "</w:t>
      </w:r>
      <w:r>
        <w:rPr>
          <w:rFonts w:ascii="Garamond" w:hAnsi="Garamond"/>
          <w:i/>
          <w:iCs/>
          <w:color w:val="3333CC"/>
          <w:sz w:val="27"/>
          <w:szCs w:val="27"/>
        </w:rPr>
        <w:t xml:space="preserve">Chiedo che </w:t>
      </w:r>
      <w:r>
        <w:rPr>
          <w:rStyle w:val="hps"/>
          <w:rFonts w:ascii="Garamond" w:hAnsi="Garamond"/>
          <w:i/>
          <w:iCs/>
          <w:color w:val="3333CC"/>
          <w:sz w:val="27"/>
          <w:szCs w:val="27"/>
        </w:rPr>
        <w:t>adesso</w:t>
      </w:r>
      <w:r>
        <w:rPr>
          <w:rFonts w:ascii="Garamond" w:hAnsi="Garamond"/>
          <w:i/>
          <w:iCs/>
          <w:color w:val="3333CC"/>
          <w:sz w:val="27"/>
          <w:szCs w:val="27"/>
        </w:rPr>
        <w:t xml:space="preserve"> </w:t>
      </w:r>
      <w:r>
        <w:rPr>
          <w:rStyle w:val="hps"/>
          <w:rFonts w:ascii="Garamond" w:hAnsi="Garamond"/>
          <w:i/>
          <w:iCs/>
          <w:color w:val="3333CC"/>
          <w:sz w:val="27"/>
          <w:szCs w:val="27"/>
        </w:rPr>
        <w:t>e per sempre</w:t>
      </w:r>
      <w:r>
        <w:rPr>
          <w:rFonts w:ascii="Garamond" w:hAnsi="Garamond"/>
          <w:i/>
          <w:iCs/>
          <w:color w:val="3333CC"/>
          <w:sz w:val="27"/>
          <w:szCs w:val="27"/>
        </w:rPr>
        <w:t xml:space="preserve"> </w:t>
      </w:r>
      <w:r>
        <w:rPr>
          <w:rStyle w:val="hps"/>
          <w:rFonts w:ascii="Garamond" w:hAnsi="Garamond"/>
          <w:i/>
          <w:iCs/>
          <w:color w:val="3333CC"/>
          <w:sz w:val="27"/>
          <w:szCs w:val="27"/>
        </w:rPr>
        <w:t> tutte le</w:t>
      </w:r>
      <w:r>
        <w:rPr>
          <w:rFonts w:ascii="Garamond" w:hAnsi="Garamond"/>
          <w:i/>
          <w:iCs/>
          <w:color w:val="3333CC"/>
          <w:sz w:val="27"/>
          <w:szCs w:val="27"/>
        </w:rPr>
        <w:t xml:space="preserve"> </w:t>
      </w:r>
      <w:r>
        <w:rPr>
          <w:rStyle w:val="hps"/>
          <w:rFonts w:ascii="Garamond" w:hAnsi="Garamond"/>
          <w:i/>
          <w:iCs/>
          <w:color w:val="3333CC"/>
          <w:sz w:val="27"/>
          <w:szCs w:val="27"/>
        </w:rPr>
        <w:t>lacerazioni</w:t>
      </w:r>
      <w:r>
        <w:rPr>
          <w:rFonts w:ascii="Garamond" w:hAnsi="Garamond"/>
          <w:i/>
          <w:iCs/>
          <w:color w:val="3333CC"/>
          <w:sz w:val="27"/>
          <w:szCs w:val="27"/>
        </w:rPr>
        <w:t xml:space="preserve"> </w:t>
      </w:r>
      <w:r>
        <w:rPr>
          <w:rStyle w:val="hps"/>
          <w:rFonts w:ascii="Garamond" w:hAnsi="Garamond"/>
          <w:i/>
          <w:iCs/>
          <w:color w:val="3333CC"/>
          <w:sz w:val="27"/>
          <w:szCs w:val="27"/>
        </w:rPr>
        <w:t>eteriche siano guarite</w:t>
      </w:r>
      <w:r>
        <w:rPr>
          <w:rFonts w:ascii="Garamond" w:hAnsi="Garamond"/>
          <w:i/>
          <w:iCs/>
          <w:color w:val="3333CC"/>
          <w:sz w:val="27"/>
          <w:szCs w:val="27"/>
        </w:rPr>
        <w:t xml:space="preserve">", e </w:t>
      </w:r>
      <w:r>
        <w:rPr>
          <w:rStyle w:val="hps"/>
          <w:rFonts w:ascii="Garamond" w:hAnsi="Garamond"/>
          <w:i/>
          <w:iCs/>
          <w:color w:val="3333CC"/>
          <w:sz w:val="27"/>
          <w:szCs w:val="27"/>
        </w:rPr>
        <w:t>sarà fatto</w:t>
      </w:r>
      <w:r>
        <w:rPr>
          <w:rFonts w:ascii="Garamond" w:hAnsi="Garamond"/>
          <w:i/>
          <w:iCs/>
          <w:color w:val="3333CC"/>
          <w:sz w:val="27"/>
          <w:szCs w:val="27"/>
        </w:rPr>
        <w:t xml:space="preserve">. </w:t>
      </w:r>
      <w:r>
        <w:rPr>
          <w:rStyle w:val="hps"/>
          <w:rFonts w:ascii="Garamond" w:hAnsi="Garamond"/>
          <w:i/>
          <w:iCs/>
          <w:color w:val="3333CC"/>
          <w:sz w:val="27"/>
          <w:szCs w:val="27"/>
        </w:rPr>
        <w:t>Io</w:t>
      </w:r>
      <w:r>
        <w:rPr>
          <w:rFonts w:ascii="Garamond" w:hAnsi="Garamond"/>
          <w:i/>
          <w:iCs/>
          <w:color w:val="3333CC"/>
          <w:sz w:val="27"/>
          <w:szCs w:val="27"/>
        </w:rPr>
        <w:t xml:space="preserve"> le </w:t>
      </w:r>
      <w:r>
        <w:rPr>
          <w:rStyle w:val="hps"/>
          <w:rFonts w:ascii="Garamond" w:hAnsi="Garamond"/>
          <w:i/>
          <w:iCs/>
          <w:color w:val="3333CC"/>
          <w:sz w:val="27"/>
          <w:szCs w:val="27"/>
        </w:rPr>
        <w:t>sigillerò</w:t>
      </w:r>
      <w:r>
        <w:rPr>
          <w:rFonts w:ascii="Garamond" w:hAnsi="Garamond"/>
          <w:i/>
          <w:iCs/>
          <w:color w:val="3333CC"/>
          <w:sz w:val="27"/>
          <w:szCs w:val="27"/>
        </w:rPr>
        <w:t xml:space="preserve"> </w:t>
      </w:r>
      <w:r>
        <w:rPr>
          <w:rStyle w:val="hps"/>
          <w:rFonts w:ascii="Garamond" w:hAnsi="Garamond"/>
          <w:i/>
          <w:iCs/>
          <w:color w:val="3333CC"/>
          <w:sz w:val="27"/>
          <w:szCs w:val="27"/>
        </w:rPr>
        <w:t>con la mia fiammeggiante</w:t>
      </w:r>
      <w:r>
        <w:rPr>
          <w:rFonts w:ascii="Garamond" w:hAnsi="Garamond"/>
          <w:i/>
          <w:iCs/>
          <w:color w:val="3333CC"/>
          <w:sz w:val="27"/>
          <w:szCs w:val="27"/>
        </w:rPr>
        <w:t xml:space="preserve"> </w:t>
      </w:r>
      <w:r>
        <w:rPr>
          <w:rStyle w:val="hps"/>
          <w:rFonts w:ascii="Garamond" w:hAnsi="Garamond"/>
          <w:i/>
          <w:iCs/>
          <w:color w:val="3333CC"/>
          <w:sz w:val="27"/>
          <w:szCs w:val="27"/>
        </w:rPr>
        <w:t>Spada di</w:t>
      </w:r>
      <w:r>
        <w:rPr>
          <w:rFonts w:ascii="Garamond" w:hAnsi="Garamond"/>
          <w:i/>
          <w:iCs/>
          <w:color w:val="3333CC"/>
          <w:sz w:val="27"/>
          <w:szCs w:val="27"/>
        </w:rPr>
        <w:t xml:space="preserve"> </w:t>
      </w:r>
      <w:r>
        <w:rPr>
          <w:rStyle w:val="hps"/>
          <w:rFonts w:ascii="Garamond" w:hAnsi="Garamond"/>
          <w:i/>
          <w:iCs/>
          <w:color w:val="3333CC"/>
          <w:sz w:val="27"/>
          <w:szCs w:val="27"/>
        </w:rPr>
        <w:t>Luce</w:t>
      </w:r>
      <w:r>
        <w:rPr>
          <w:rFonts w:ascii="Garamond" w:hAnsi="Garamond"/>
          <w:i/>
          <w:iCs/>
          <w:color w:val="3333CC"/>
          <w:sz w:val="27"/>
          <w:szCs w:val="27"/>
        </w:rPr>
        <w:t xml:space="preserve">, </w:t>
      </w:r>
      <w:r>
        <w:rPr>
          <w:rStyle w:val="hps"/>
          <w:rFonts w:ascii="Garamond" w:hAnsi="Garamond"/>
          <w:i/>
          <w:iCs/>
          <w:color w:val="3333CC"/>
          <w:sz w:val="27"/>
          <w:szCs w:val="27"/>
        </w:rPr>
        <w:t>ed il vostro</w:t>
      </w:r>
      <w:r>
        <w:rPr>
          <w:rFonts w:ascii="Garamond" w:hAnsi="Garamond"/>
          <w:i/>
          <w:iCs/>
          <w:color w:val="3333CC"/>
          <w:sz w:val="27"/>
          <w:szCs w:val="27"/>
        </w:rPr>
        <w:t xml:space="preserve"> </w:t>
      </w:r>
      <w:r>
        <w:rPr>
          <w:rStyle w:val="hps"/>
          <w:rFonts w:ascii="Garamond" w:hAnsi="Garamond"/>
          <w:i/>
          <w:iCs/>
          <w:color w:val="3333CC"/>
          <w:sz w:val="27"/>
          <w:szCs w:val="27"/>
        </w:rPr>
        <w:t>campo aurico</w:t>
      </w:r>
      <w:r>
        <w:rPr>
          <w:rFonts w:ascii="Garamond" w:hAnsi="Garamond"/>
          <w:i/>
          <w:iCs/>
          <w:color w:val="3333CC"/>
          <w:sz w:val="27"/>
          <w:szCs w:val="27"/>
        </w:rPr>
        <w:t xml:space="preserve"> </w:t>
      </w:r>
      <w:r>
        <w:rPr>
          <w:rStyle w:val="hps"/>
          <w:rFonts w:ascii="Garamond" w:hAnsi="Garamond"/>
          <w:i/>
          <w:iCs/>
          <w:color w:val="3333CC"/>
          <w:sz w:val="27"/>
          <w:szCs w:val="27"/>
        </w:rPr>
        <w:t xml:space="preserve">sarà nuovamente </w:t>
      </w:r>
      <w:r>
        <w:rPr>
          <w:rFonts w:ascii="Garamond" w:hAnsi="Garamond"/>
          <w:i/>
          <w:iCs/>
          <w:color w:val="3333CC"/>
          <w:sz w:val="27"/>
          <w:szCs w:val="27"/>
        </w:rPr>
        <w:t> </w:t>
      </w:r>
      <w:r>
        <w:rPr>
          <w:rStyle w:val="hps"/>
          <w:rFonts w:ascii="Garamond" w:hAnsi="Garamond"/>
          <w:i/>
          <w:iCs/>
          <w:color w:val="3333CC"/>
          <w:sz w:val="27"/>
          <w:szCs w:val="27"/>
        </w:rPr>
        <w:t>senza fratture</w:t>
      </w:r>
      <w:r>
        <w:rPr>
          <w:rFonts w:ascii="Garamond" w:hAnsi="Garamond"/>
          <w:i/>
          <w:iCs/>
          <w:color w:val="3333CC"/>
          <w:sz w:val="27"/>
          <w:szCs w:val="27"/>
        </w:rPr>
        <w:t xml:space="preserve"> </w:t>
      </w:r>
      <w:r>
        <w:rPr>
          <w:rStyle w:val="hps"/>
          <w:rFonts w:ascii="Garamond" w:hAnsi="Garamond"/>
          <w:i/>
          <w:iCs/>
          <w:color w:val="3333CC"/>
          <w:sz w:val="27"/>
          <w:szCs w:val="27"/>
        </w:rPr>
        <w:t>e</w:t>
      </w:r>
      <w:r>
        <w:rPr>
          <w:rFonts w:ascii="Garamond" w:hAnsi="Garamond"/>
          <w:i/>
          <w:iCs/>
          <w:color w:val="3333CC"/>
          <w:sz w:val="27"/>
          <w:szCs w:val="27"/>
        </w:rPr>
        <w:t>d integro.</w:t>
      </w:r>
    </w:p>
    <w:p w:rsidR="002F0888" w:rsidRDefault="002F0888" w:rsidP="002F0888">
      <w:pPr>
        <w:pStyle w:val="NormaleWeb"/>
        <w:jc w:val="both"/>
      </w:pPr>
      <w:r w:rsidRPr="002F0888">
        <w:rPr>
          <w:rFonts w:ascii="Garamond" w:hAnsi="Garamond"/>
          <w:color w:val="3333CC"/>
          <w:sz w:val="27"/>
          <w:szCs w:val="27"/>
        </w:rPr>
        <w:t>E’</w:t>
      </w:r>
      <w:r w:rsidRPr="002F0888">
        <w:rPr>
          <w:rStyle w:val="hps"/>
          <w:rFonts w:ascii="Garamond" w:hAnsi="Garamond"/>
          <w:color w:val="3333CC"/>
          <w:sz w:val="27"/>
          <w:szCs w:val="27"/>
        </w:rPr>
        <w:t xml:space="preserve"> </w:t>
      </w:r>
      <w:r w:rsidRPr="002F0888">
        <w:rPr>
          <w:rFonts w:ascii="Garamond" w:hAnsi="Garamond"/>
          <w:color w:val="3333CC"/>
          <w:sz w:val="27"/>
          <w:szCs w:val="27"/>
        </w:rPr>
        <w:t xml:space="preserve">tempo di guarire e </w:t>
      </w:r>
      <w:r w:rsidRPr="002F0888">
        <w:rPr>
          <w:rStyle w:val="hps"/>
          <w:rFonts w:ascii="Garamond" w:hAnsi="Garamond"/>
          <w:color w:val="3333CC"/>
          <w:sz w:val="27"/>
          <w:szCs w:val="27"/>
        </w:rPr>
        <w:t>superare ciò che</w:t>
      </w:r>
      <w:r w:rsidRPr="002F0888">
        <w:rPr>
          <w:rFonts w:ascii="Garamond" w:hAnsi="Garamond"/>
          <w:color w:val="3333CC"/>
          <w:sz w:val="27"/>
          <w:szCs w:val="27"/>
        </w:rPr>
        <w:t xml:space="preserve"> </w:t>
      </w:r>
      <w:r w:rsidRPr="002F0888">
        <w:rPr>
          <w:rStyle w:val="hps"/>
          <w:rFonts w:ascii="Garamond" w:hAnsi="Garamond"/>
          <w:color w:val="3333CC"/>
          <w:sz w:val="27"/>
          <w:szCs w:val="27"/>
        </w:rPr>
        <w:t>avete scelto</w:t>
      </w:r>
      <w:r w:rsidRPr="002F0888">
        <w:rPr>
          <w:rFonts w:ascii="Garamond" w:hAnsi="Garamond"/>
          <w:color w:val="3333CC"/>
          <w:sz w:val="27"/>
          <w:szCs w:val="27"/>
        </w:rPr>
        <w:t xml:space="preserve"> </w:t>
      </w:r>
      <w:r w:rsidRPr="002F0888">
        <w:rPr>
          <w:rStyle w:val="hps"/>
          <w:rFonts w:ascii="Garamond" w:hAnsi="Garamond"/>
          <w:color w:val="3333CC"/>
          <w:sz w:val="27"/>
          <w:szCs w:val="27"/>
        </w:rPr>
        <w:t>come</w:t>
      </w:r>
      <w:r w:rsidRPr="002F0888">
        <w:rPr>
          <w:rFonts w:ascii="Garamond" w:hAnsi="Garamond"/>
          <w:color w:val="3333CC"/>
          <w:sz w:val="27"/>
          <w:szCs w:val="27"/>
        </w:rPr>
        <w:t xml:space="preserve"> </w:t>
      </w:r>
      <w:r w:rsidRPr="002F0888">
        <w:rPr>
          <w:rStyle w:val="hps"/>
          <w:rFonts w:ascii="Garamond" w:hAnsi="Garamond"/>
          <w:color w:val="3333CC"/>
          <w:sz w:val="27"/>
          <w:szCs w:val="27"/>
        </w:rPr>
        <w:t>vostre prove e sfide per</w:t>
      </w:r>
      <w:r w:rsidRPr="002F0888">
        <w:rPr>
          <w:rFonts w:ascii="Garamond" w:hAnsi="Garamond"/>
          <w:color w:val="3333CC"/>
          <w:sz w:val="27"/>
          <w:szCs w:val="27"/>
        </w:rPr>
        <w:t xml:space="preserve"> </w:t>
      </w:r>
      <w:r w:rsidRPr="002F0888">
        <w:rPr>
          <w:rStyle w:val="hps"/>
          <w:rFonts w:ascii="Garamond" w:hAnsi="Garamond"/>
          <w:color w:val="3333CC"/>
          <w:sz w:val="27"/>
          <w:szCs w:val="27"/>
        </w:rPr>
        <w:t>questa vita</w:t>
      </w:r>
      <w:r w:rsidRPr="002F0888">
        <w:rPr>
          <w:rFonts w:ascii="Garamond" w:hAnsi="Garamond"/>
          <w:color w:val="3333CC"/>
          <w:sz w:val="27"/>
          <w:szCs w:val="27"/>
        </w:rPr>
        <w:t xml:space="preserve">, </w:t>
      </w:r>
      <w:r w:rsidRPr="002F0888">
        <w:rPr>
          <w:rStyle w:val="hps"/>
          <w:rFonts w:ascii="Garamond" w:hAnsi="Garamond"/>
          <w:color w:val="3333CC"/>
          <w:sz w:val="27"/>
          <w:szCs w:val="27"/>
        </w:rPr>
        <w:t>cari</w:t>
      </w:r>
      <w:r w:rsidRPr="002F0888">
        <w:rPr>
          <w:rFonts w:ascii="Garamond" w:hAnsi="Garamond"/>
          <w:color w:val="3333CC"/>
          <w:sz w:val="27"/>
          <w:szCs w:val="27"/>
        </w:rPr>
        <w:t xml:space="preserve"> </w:t>
      </w:r>
      <w:r w:rsidRPr="002F0888">
        <w:rPr>
          <w:rStyle w:val="hps"/>
          <w:rFonts w:ascii="Garamond" w:hAnsi="Garamond"/>
          <w:color w:val="3333CC"/>
          <w:sz w:val="27"/>
          <w:szCs w:val="27"/>
        </w:rPr>
        <w:t>cuori</w:t>
      </w:r>
      <w:r w:rsidRPr="002F0888">
        <w:rPr>
          <w:rFonts w:ascii="Garamond" w:hAnsi="Garamond"/>
          <w:color w:val="3333CC"/>
          <w:sz w:val="27"/>
          <w:szCs w:val="27"/>
        </w:rPr>
        <w:t xml:space="preserve">. </w:t>
      </w:r>
      <w:r w:rsidRPr="002F0888">
        <w:rPr>
          <w:rStyle w:val="hps"/>
          <w:rFonts w:ascii="Garamond" w:hAnsi="Garamond"/>
          <w:color w:val="3333CC"/>
          <w:sz w:val="27"/>
          <w:szCs w:val="27"/>
        </w:rPr>
        <w:t>Andate verso</w:t>
      </w:r>
      <w:r w:rsidRPr="002F0888">
        <w:rPr>
          <w:rFonts w:ascii="Garamond" w:hAnsi="Garamond"/>
          <w:color w:val="3333CC"/>
          <w:sz w:val="27"/>
          <w:szCs w:val="27"/>
        </w:rPr>
        <w:t xml:space="preserve"> </w:t>
      </w:r>
      <w:r w:rsidRPr="002F0888">
        <w:rPr>
          <w:rStyle w:val="hps"/>
          <w:rFonts w:ascii="Garamond" w:hAnsi="Garamond"/>
          <w:color w:val="3333CC"/>
          <w:sz w:val="27"/>
          <w:szCs w:val="27"/>
        </w:rPr>
        <w:t>l'alto e</w:t>
      </w:r>
      <w:r w:rsidRPr="002F0888">
        <w:rPr>
          <w:rFonts w:ascii="Garamond" w:hAnsi="Garamond"/>
          <w:color w:val="3333CC"/>
          <w:sz w:val="27"/>
          <w:szCs w:val="27"/>
        </w:rPr>
        <w:t xml:space="preserve"> </w:t>
      </w:r>
      <w:r w:rsidRPr="002F0888">
        <w:rPr>
          <w:rStyle w:val="hps"/>
          <w:rFonts w:ascii="Garamond" w:hAnsi="Garamond"/>
          <w:color w:val="3333CC"/>
          <w:sz w:val="27"/>
          <w:szCs w:val="27"/>
        </w:rPr>
        <w:t>verso l'interno</w:t>
      </w:r>
      <w:r w:rsidRPr="002F0888">
        <w:rPr>
          <w:rFonts w:ascii="Garamond" w:hAnsi="Garamond"/>
          <w:color w:val="3333CC"/>
          <w:sz w:val="27"/>
          <w:szCs w:val="27"/>
        </w:rPr>
        <w:t xml:space="preserve"> </w:t>
      </w:r>
      <w:r w:rsidRPr="002F0888">
        <w:rPr>
          <w:rStyle w:val="hps"/>
          <w:rFonts w:ascii="Garamond" w:hAnsi="Garamond"/>
          <w:color w:val="3333CC"/>
          <w:sz w:val="27"/>
          <w:szCs w:val="27"/>
        </w:rPr>
        <w:t>per il vostro</w:t>
      </w:r>
      <w:r w:rsidRPr="002F0888">
        <w:rPr>
          <w:rFonts w:ascii="Garamond" w:hAnsi="Garamond"/>
          <w:color w:val="3333CC"/>
          <w:sz w:val="27"/>
          <w:szCs w:val="27"/>
        </w:rPr>
        <w:t xml:space="preserve"> </w:t>
      </w:r>
      <w:r w:rsidRPr="002F0888">
        <w:rPr>
          <w:rStyle w:val="hps"/>
          <w:rFonts w:ascii="Garamond" w:hAnsi="Garamond"/>
          <w:color w:val="3333CC"/>
          <w:sz w:val="27"/>
          <w:szCs w:val="27"/>
        </w:rPr>
        <w:t>maestoso</w:t>
      </w:r>
      <w:r w:rsidRPr="002F0888">
        <w:rPr>
          <w:rFonts w:ascii="Garamond" w:hAnsi="Garamond"/>
          <w:color w:val="3333CC"/>
          <w:sz w:val="27"/>
          <w:szCs w:val="27"/>
        </w:rPr>
        <w:t xml:space="preserve"> </w:t>
      </w:r>
      <w:r w:rsidRPr="002F0888">
        <w:rPr>
          <w:rStyle w:val="hps"/>
          <w:rFonts w:ascii="Garamond" w:hAnsi="Garamond"/>
          <w:color w:val="3333CC"/>
          <w:sz w:val="27"/>
          <w:szCs w:val="27"/>
        </w:rPr>
        <w:t>Sé Divino</w:t>
      </w:r>
      <w:r w:rsidRPr="002F0888">
        <w:rPr>
          <w:rFonts w:ascii="Garamond" w:hAnsi="Garamond"/>
          <w:color w:val="3333CC"/>
          <w:sz w:val="27"/>
          <w:szCs w:val="27"/>
        </w:rPr>
        <w:t xml:space="preserve">. </w:t>
      </w:r>
      <w:r w:rsidRPr="002F0888">
        <w:rPr>
          <w:rStyle w:val="hps"/>
          <w:rFonts w:ascii="Garamond" w:hAnsi="Garamond"/>
          <w:color w:val="3333CC"/>
          <w:sz w:val="27"/>
          <w:szCs w:val="27"/>
        </w:rPr>
        <w:t>Possiamo aiutarvi e lo faremo;</w:t>
      </w:r>
      <w:r w:rsidRPr="002F0888">
        <w:rPr>
          <w:rFonts w:ascii="Garamond" w:hAnsi="Garamond"/>
          <w:color w:val="3333CC"/>
          <w:sz w:val="27"/>
          <w:szCs w:val="27"/>
        </w:rPr>
        <w:t xml:space="preserve"> tuttavia, deve </w:t>
      </w:r>
      <w:r w:rsidRPr="002F0888">
        <w:rPr>
          <w:rStyle w:val="hps"/>
          <w:rFonts w:ascii="Garamond" w:hAnsi="Garamond"/>
          <w:color w:val="3333CC"/>
          <w:sz w:val="27"/>
          <w:szCs w:val="27"/>
        </w:rPr>
        <w:t>essere uno sforzo</w:t>
      </w:r>
      <w:r w:rsidRPr="002F0888">
        <w:rPr>
          <w:rFonts w:ascii="Garamond" w:hAnsi="Garamond"/>
          <w:color w:val="3333CC"/>
          <w:sz w:val="27"/>
          <w:szCs w:val="27"/>
        </w:rPr>
        <w:t xml:space="preserve"> </w:t>
      </w:r>
      <w:r w:rsidRPr="002F0888">
        <w:rPr>
          <w:rStyle w:val="hps"/>
          <w:rFonts w:ascii="Garamond" w:hAnsi="Garamond"/>
          <w:color w:val="3333CC"/>
          <w:sz w:val="27"/>
          <w:szCs w:val="27"/>
        </w:rPr>
        <w:t>di collaborazione</w:t>
      </w:r>
      <w:r w:rsidRPr="002F0888">
        <w:rPr>
          <w:rFonts w:ascii="Garamond" w:hAnsi="Garamond"/>
          <w:color w:val="3333CC"/>
          <w:sz w:val="27"/>
          <w:szCs w:val="27"/>
        </w:rPr>
        <w:t xml:space="preserve">. </w:t>
      </w:r>
      <w:r w:rsidRPr="002F0888">
        <w:rPr>
          <w:rStyle w:val="hps"/>
          <w:rFonts w:ascii="Garamond" w:hAnsi="Garamond"/>
          <w:color w:val="3333CC"/>
          <w:sz w:val="27"/>
          <w:szCs w:val="27"/>
        </w:rPr>
        <w:t>Ci</w:t>
      </w:r>
      <w:r w:rsidRPr="002F0888">
        <w:rPr>
          <w:rFonts w:ascii="Garamond" w:hAnsi="Garamond"/>
          <w:color w:val="3333CC"/>
          <w:sz w:val="27"/>
          <w:szCs w:val="27"/>
        </w:rPr>
        <w:t xml:space="preserve"> </w:t>
      </w:r>
      <w:r w:rsidRPr="002F0888">
        <w:rPr>
          <w:rStyle w:val="hps"/>
          <w:rFonts w:ascii="Garamond" w:hAnsi="Garamond"/>
          <w:color w:val="3333CC"/>
          <w:sz w:val="27"/>
          <w:szCs w:val="27"/>
        </w:rPr>
        <w:t>sono miracoli</w:t>
      </w:r>
      <w:r w:rsidRPr="002F0888">
        <w:rPr>
          <w:rFonts w:ascii="Garamond" w:hAnsi="Garamond"/>
          <w:color w:val="3333CC"/>
          <w:sz w:val="27"/>
          <w:szCs w:val="27"/>
        </w:rPr>
        <w:t xml:space="preserve"> </w:t>
      </w:r>
      <w:r w:rsidRPr="002F0888">
        <w:rPr>
          <w:rStyle w:val="hps"/>
          <w:rFonts w:ascii="Garamond" w:hAnsi="Garamond"/>
          <w:color w:val="3333CC"/>
          <w:sz w:val="27"/>
          <w:szCs w:val="27"/>
        </w:rPr>
        <w:t>in serbo per voi</w:t>
      </w:r>
      <w:r w:rsidRPr="002F0888">
        <w:rPr>
          <w:rFonts w:ascii="Garamond" w:hAnsi="Garamond"/>
          <w:color w:val="3333CC"/>
          <w:sz w:val="27"/>
          <w:szCs w:val="27"/>
        </w:rPr>
        <w:t xml:space="preserve">, amati, </w:t>
      </w:r>
      <w:r w:rsidRPr="002F0888">
        <w:rPr>
          <w:rStyle w:val="hps"/>
          <w:rFonts w:ascii="Garamond" w:hAnsi="Garamond"/>
          <w:color w:val="3333CC"/>
          <w:sz w:val="27"/>
          <w:szCs w:val="27"/>
        </w:rPr>
        <w:t>ed</w:t>
      </w:r>
      <w:r w:rsidRPr="002F0888">
        <w:rPr>
          <w:rFonts w:ascii="Garamond" w:hAnsi="Garamond"/>
          <w:color w:val="3333CC"/>
          <w:sz w:val="27"/>
          <w:szCs w:val="27"/>
        </w:rPr>
        <w:t xml:space="preserve"> </w:t>
      </w:r>
      <w:r w:rsidRPr="002F0888">
        <w:rPr>
          <w:rStyle w:val="hps"/>
          <w:rFonts w:ascii="Garamond" w:hAnsi="Garamond"/>
          <w:color w:val="3333CC"/>
          <w:sz w:val="27"/>
          <w:szCs w:val="27"/>
        </w:rPr>
        <w:t>il più grande di</w:t>
      </w:r>
      <w:r w:rsidRPr="002F0888">
        <w:rPr>
          <w:rFonts w:ascii="Garamond" w:hAnsi="Garamond"/>
          <w:color w:val="3333CC"/>
          <w:sz w:val="27"/>
          <w:szCs w:val="27"/>
        </w:rPr>
        <w:t xml:space="preserve"> </w:t>
      </w:r>
      <w:r w:rsidRPr="002F0888">
        <w:rPr>
          <w:rStyle w:val="hps"/>
          <w:rFonts w:ascii="Garamond" w:hAnsi="Garamond"/>
          <w:color w:val="3333CC"/>
          <w:sz w:val="27"/>
          <w:szCs w:val="27"/>
        </w:rPr>
        <w:t>questi è che</w:t>
      </w:r>
      <w:r w:rsidRPr="002F0888">
        <w:rPr>
          <w:rFonts w:ascii="Garamond" w:hAnsi="Garamond"/>
          <w:color w:val="3333CC"/>
          <w:sz w:val="27"/>
          <w:szCs w:val="27"/>
        </w:rPr>
        <w:t xml:space="preserve"> </w:t>
      </w:r>
      <w:r w:rsidRPr="002F0888">
        <w:rPr>
          <w:rStyle w:val="hps"/>
          <w:rFonts w:ascii="Garamond" w:hAnsi="Garamond"/>
          <w:color w:val="3333CC"/>
          <w:sz w:val="27"/>
          <w:szCs w:val="27"/>
        </w:rPr>
        <w:t>la vostra perfezione</w:t>
      </w:r>
      <w:r w:rsidRPr="002F0888">
        <w:rPr>
          <w:rFonts w:ascii="Garamond" w:hAnsi="Garamond"/>
          <w:color w:val="3333CC"/>
          <w:sz w:val="27"/>
          <w:szCs w:val="27"/>
        </w:rPr>
        <w:t xml:space="preserve"> </w:t>
      </w:r>
      <w:r w:rsidRPr="002F0888">
        <w:rPr>
          <w:rStyle w:val="hps"/>
          <w:rFonts w:ascii="Garamond" w:hAnsi="Garamond"/>
          <w:color w:val="3333CC"/>
          <w:sz w:val="27"/>
          <w:szCs w:val="27"/>
        </w:rPr>
        <w:t>vi attende.</w:t>
      </w:r>
      <w:r w:rsidRPr="002F0888">
        <w:rPr>
          <w:rFonts w:ascii="Garamond" w:hAnsi="Garamond"/>
          <w:color w:val="3333CC"/>
          <w:sz w:val="27"/>
          <w:szCs w:val="27"/>
        </w:rPr>
        <w:t xml:space="preserve"> </w:t>
      </w:r>
      <w:r w:rsidRPr="002F0888">
        <w:rPr>
          <w:rStyle w:val="hps"/>
          <w:rFonts w:ascii="Garamond" w:hAnsi="Garamond"/>
          <w:color w:val="3333CC"/>
          <w:sz w:val="27"/>
          <w:szCs w:val="27"/>
        </w:rPr>
        <w:t>Possa</w:t>
      </w:r>
      <w:r w:rsidRPr="002F0888">
        <w:rPr>
          <w:rFonts w:ascii="Garamond" w:hAnsi="Garamond"/>
          <w:color w:val="3333CC"/>
          <w:sz w:val="27"/>
          <w:szCs w:val="27"/>
        </w:rPr>
        <w:t xml:space="preserve"> </w:t>
      </w:r>
      <w:r w:rsidRPr="002F0888">
        <w:rPr>
          <w:rStyle w:val="hps"/>
          <w:rFonts w:ascii="Garamond" w:hAnsi="Garamond"/>
          <w:color w:val="3333CC"/>
          <w:sz w:val="27"/>
          <w:szCs w:val="27"/>
        </w:rPr>
        <w:t>lo splendore</w:t>
      </w:r>
      <w:r w:rsidRPr="002F0888">
        <w:rPr>
          <w:rFonts w:ascii="Garamond" w:hAnsi="Garamond"/>
          <w:color w:val="3333CC"/>
          <w:sz w:val="27"/>
          <w:szCs w:val="27"/>
        </w:rPr>
        <w:t xml:space="preserve"> </w:t>
      </w:r>
      <w:r w:rsidRPr="002F0888">
        <w:rPr>
          <w:rStyle w:val="hps"/>
          <w:rFonts w:ascii="Garamond" w:hAnsi="Garamond"/>
          <w:color w:val="3333CC"/>
          <w:sz w:val="27"/>
          <w:szCs w:val="27"/>
        </w:rPr>
        <w:t>del Creatore</w:t>
      </w:r>
      <w:r w:rsidRPr="002F0888">
        <w:rPr>
          <w:rFonts w:ascii="Garamond" w:hAnsi="Garamond"/>
          <w:color w:val="3333CC"/>
          <w:sz w:val="27"/>
          <w:szCs w:val="27"/>
        </w:rPr>
        <w:t xml:space="preserve"> </w:t>
      </w:r>
      <w:r w:rsidRPr="002F0888">
        <w:rPr>
          <w:rStyle w:val="hps"/>
          <w:rFonts w:ascii="Garamond" w:hAnsi="Garamond"/>
          <w:color w:val="3333CC"/>
          <w:sz w:val="27"/>
          <w:szCs w:val="27"/>
        </w:rPr>
        <w:t>risplendere</w:t>
      </w:r>
      <w:r w:rsidRPr="002F0888">
        <w:rPr>
          <w:rFonts w:ascii="Garamond" w:hAnsi="Garamond"/>
          <w:color w:val="3333CC"/>
          <w:sz w:val="27"/>
          <w:szCs w:val="27"/>
        </w:rPr>
        <w:t xml:space="preserve"> </w:t>
      </w:r>
      <w:r w:rsidRPr="002F0888">
        <w:rPr>
          <w:rStyle w:val="hps"/>
          <w:rFonts w:ascii="Garamond" w:hAnsi="Garamond"/>
          <w:color w:val="3333CC"/>
          <w:sz w:val="27"/>
          <w:szCs w:val="27"/>
        </w:rPr>
        <w:t>su di voi</w:t>
      </w:r>
      <w:r w:rsidRPr="002F0888">
        <w:rPr>
          <w:rFonts w:ascii="Garamond" w:hAnsi="Garamond"/>
          <w:color w:val="3333CC"/>
          <w:sz w:val="27"/>
          <w:szCs w:val="27"/>
        </w:rPr>
        <w:t xml:space="preserve">. </w:t>
      </w:r>
      <w:r w:rsidRPr="002F0888">
        <w:rPr>
          <w:rStyle w:val="hps"/>
          <w:rFonts w:ascii="Garamond" w:hAnsi="Garamond"/>
          <w:color w:val="3333CC"/>
          <w:sz w:val="27"/>
          <w:szCs w:val="27"/>
        </w:rPr>
        <w:t>Siete amati</w:t>
      </w:r>
      <w:r w:rsidRPr="002F0888">
        <w:rPr>
          <w:rFonts w:ascii="Garamond" w:hAnsi="Garamond"/>
          <w:color w:val="3333CC"/>
          <w:sz w:val="27"/>
          <w:szCs w:val="27"/>
        </w:rPr>
        <w:t xml:space="preserve"> </w:t>
      </w:r>
      <w:r w:rsidRPr="002F0888">
        <w:rPr>
          <w:rStyle w:val="hps"/>
          <w:rFonts w:ascii="Garamond" w:hAnsi="Garamond"/>
          <w:color w:val="3333CC"/>
          <w:sz w:val="27"/>
          <w:szCs w:val="27"/>
        </w:rPr>
        <w:t>oltre misura.</w:t>
      </w:r>
      <w:r w:rsidRPr="002F0888">
        <w:rPr>
          <w:rFonts w:ascii="Garamond" w:hAnsi="Garamond"/>
          <w:color w:val="3333CC"/>
          <w:sz w:val="27"/>
          <w:szCs w:val="27"/>
        </w:rPr>
        <w:t xml:space="preserve"> </w:t>
      </w:r>
    </w:p>
    <w:p w:rsidR="002F0888" w:rsidRDefault="002F0888" w:rsidP="002F0888">
      <w:r>
        <w:rPr>
          <w:rFonts w:ascii="Garamond" w:hAnsi="Garamond"/>
          <w:b/>
          <w:bCs/>
          <w:color w:val="3333CC"/>
          <w:sz w:val="27"/>
          <w:szCs w:val="27"/>
        </w:rPr>
        <w:t>IO SONO l’Arcangelo Michele</w:t>
      </w:r>
      <w:r>
        <w:rPr>
          <w:rFonts w:ascii="Garamond" w:hAnsi="Garamond"/>
          <w:color w:val="3333CC"/>
        </w:rPr>
        <w:t xml:space="preserve"> </w:t>
      </w:r>
    </w:p>
    <w:p w:rsidR="002F0888" w:rsidRDefault="002F0888" w:rsidP="002F0888">
      <w:pPr>
        <w:pStyle w:val="NormaleWeb"/>
      </w:pPr>
      <w:r>
        <w:rPr>
          <w:color w:val="3333CC"/>
        </w:rPr>
        <w:t xml:space="preserve">Per saperne di più:  </w:t>
      </w:r>
      <w:hyperlink r:id="rId63" w:tgtFrame="_blank" w:history="1">
        <w:r>
          <w:rPr>
            <w:rStyle w:val="Collegamentoipertestuale"/>
            <w:color w:val="0066CC"/>
          </w:rPr>
          <w:t>http://www.ronnastar.com/</w:t>
        </w:r>
      </w:hyperlink>
      <w:r>
        <w:rPr>
          <w:color w:val="3333CC"/>
        </w:rPr>
        <w:t> </w:t>
      </w:r>
    </w:p>
    <w:p w:rsidR="002F0888" w:rsidRDefault="002F0888" w:rsidP="002F0888">
      <w:pPr>
        <w:pStyle w:val="NormaleWeb"/>
      </w:pPr>
      <w:r>
        <w:rPr>
          <w:color w:val="3333CC"/>
        </w:rPr>
        <w:t xml:space="preserve">Traduzione a cura di Magda </w:t>
      </w:r>
      <w:proofErr w:type="spellStart"/>
      <w:r>
        <w:rPr>
          <w:color w:val="3333CC"/>
        </w:rPr>
        <w:t>Cermelli</w:t>
      </w:r>
      <w:proofErr w:type="spellEnd"/>
      <w:r>
        <w:rPr>
          <w:color w:val="3333CC"/>
        </w:rPr>
        <w:t xml:space="preserve"> per </w:t>
      </w:r>
      <w:hyperlink r:id="rId64" w:tgtFrame="_blank" w:history="1">
        <w:r>
          <w:rPr>
            <w:rStyle w:val="Collegamentoipertestuale"/>
            <w:color w:val="0066CC"/>
          </w:rPr>
          <w:t>www.lightworker.it</w:t>
        </w:r>
      </w:hyperlink>
    </w:p>
    <w:p w:rsidR="002F0888" w:rsidRDefault="002F0888" w:rsidP="002F0888">
      <w:pPr>
        <w:pStyle w:val="NormaleWeb"/>
      </w:pPr>
    </w:p>
    <w:p w:rsidR="00546C78" w:rsidRDefault="00546C78" w:rsidP="002F0888">
      <w:pPr>
        <w:pStyle w:val="NormaleWeb"/>
      </w:pPr>
    </w:p>
    <w:p w:rsidR="00546C78" w:rsidRDefault="00546C78" w:rsidP="002F0888">
      <w:pPr>
        <w:pStyle w:val="NormaleWeb"/>
      </w:pPr>
    </w:p>
    <w:p w:rsidR="00546C78" w:rsidRDefault="00546C78" w:rsidP="002F0888">
      <w:pPr>
        <w:pStyle w:val="NormaleWeb"/>
      </w:pPr>
    </w:p>
    <w:p w:rsidR="00546C78" w:rsidRDefault="00546C78" w:rsidP="002F0888">
      <w:pPr>
        <w:pStyle w:val="NormaleWeb"/>
      </w:pPr>
    </w:p>
    <w:p w:rsidR="00546C78" w:rsidRDefault="00546C78" w:rsidP="002F0888">
      <w:pPr>
        <w:pStyle w:val="NormaleWeb"/>
      </w:pPr>
    </w:p>
    <w:p w:rsidR="00546C78" w:rsidRDefault="00546C78" w:rsidP="002F0888">
      <w:pPr>
        <w:pStyle w:val="NormaleWeb"/>
      </w:pPr>
    </w:p>
    <w:p w:rsidR="00546C78" w:rsidRDefault="00546C78" w:rsidP="002F0888">
      <w:pPr>
        <w:pStyle w:val="NormaleWeb"/>
      </w:pPr>
    </w:p>
    <w:p w:rsidR="00546C78" w:rsidRDefault="00546C78" w:rsidP="002F0888">
      <w:pPr>
        <w:pStyle w:val="NormaleWeb"/>
      </w:pPr>
    </w:p>
    <w:p w:rsidR="00546C78" w:rsidRDefault="00546C78" w:rsidP="002F0888">
      <w:pPr>
        <w:pStyle w:val="NormaleWeb"/>
      </w:pPr>
    </w:p>
    <w:p w:rsidR="00546C78" w:rsidRDefault="00546C78" w:rsidP="002F0888">
      <w:pPr>
        <w:pStyle w:val="NormaleWeb"/>
      </w:pPr>
    </w:p>
    <w:p w:rsidR="00546C78" w:rsidRDefault="00546C78" w:rsidP="002F0888">
      <w:pPr>
        <w:pStyle w:val="NormaleWeb"/>
      </w:pPr>
    </w:p>
    <w:p w:rsidR="00546C78" w:rsidRDefault="00546C78" w:rsidP="002F0888">
      <w:pPr>
        <w:pStyle w:val="NormaleWeb"/>
      </w:pPr>
    </w:p>
    <w:p w:rsidR="00546C78" w:rsidRDefault="00546C78" w:rsidP="002F0888">
      <w:pPr>
        <w:pStyle w:val="NormaleWeb"/>
      </w:pPr>
    </w:p>
    <w:p w:rsidR="00546C78" w:rsidRDefault="00546C78" w:rsidP="002F0888">
      <w:pPr>
        <w:pStyle w:val="NormaleWeb"/>
      </w:pPr>
    </w:p>
    <w:p w:rsidR="00546C78" w:rsidRDefault="00546C78" w:rsidP="002F0888">
      <w:pPr>
        <w:pStyle w:val="NormaleWeb"/>
      </w:pPr>
    </w:p>
    <w:p w:rsidR="002F0888" w:rsidRDefault="002F0888" w:rsidP="002F0888">
      <w:pPr>
        <w:jc w:val="center"/>
        <w:rPr>
          <w:rFonts w:ascii="Verdana" w:hAnsi="Verdana"/>
          <w:color w:val="FF0000"/>
          <w:sz w:val="44"/>
          <w:szCs w:val="44"/>
        </w:rPr>
      </w:pPr>
      <w:r>
        <w:rPr>
          <w:rFonts w:ascii="Verdana" w:hAnsi="Verdana"/>
          <w:b/>
          <w:bCs/>
          <w:color w:val="FF0000"/>
          <w:sz w:val="44"/>
          <w:szCs w:val="44"/>
        </w:rPr>
        <w:lastRenderedPageBreak/>
        <w:t>ALLERTA PLANETARIA</w:t>
      </w:r>
      <w:r>
        <w:rPr>
          <w:rFonts w:ascii="Verdana" w:hAnsi="Verdana"/>
          <w:color w:val="FF0000"/>
          <w:sz w:val="44"/>
          <w:szCs w:val="44"/>
        </w:rPr>
        <w:br/>
        <w:t xml:space="preserve">AGOSTO 2013 </w:t>
      </w:r>
    </w:p>
    <w:p w:rsidR="002F0888" w:rsidRDefault="002F0888" w:rsidP="002F0888">
      <w:pPr>
        <w:jc w:val="center"/>
        <w:rPr>
          <w:rFonts w:ascii="Courier New" w:hAnsi="Courier New" w:cs="Courier New"/>
          <w:b/>
          <w:bCs/>
          <w:sz w:val="20"/>
          <w:szCs w:val="20"/>
        </w:rPr>
      </w:pPr>
      <w:hyperlink r:id="rId65" w:tgtFrame="_parent" w:history="1">
        <w:r>
          <w:rPr>
            <w:rStyle w:val="Collegamentoipertestuale"/>
            <w:rFonts w:ascii="Courier New" w:hAnsi="Courier New" w:cs="Courier New"/>
            <w:b/>
            <w:bCs/>
            <w:color w:val="0066CC"/>
            <w:sz w:val="20"/>
            <w:szCs w:val="20"/>
          </w:rPr>
          <w:t>http://blog.mahalasastrology.com/</w:t>
        </w:r>
      </w:hyperlink>
      <w:r>
        <w:rPr>
          <w:rFonts w:ascii="Courier New" w:hAnsi="Courier New" w:cs="Courier New"/>
          <w:b/>
          <w:bCs/>
          <w:sz w:val="20"/>
          <w:szCs w:val="20"/>
        </w:rPr>
        <w:t xml:space="preserve"> </w:t>
      </w:r>
    </w:p>
    <w:p w:rsidR="002F0888" w:rsidRDefault="002F0888" w:rsidP="002F0888">
      <w:pPr>
        <w:jc w:val="center"/>
        <w:rPr>
          <w:rFonts w:ascii="Verdana" w:hAnsi="Verdana"/>
          <w:sz w:val="20"/>
          <w:szCs w:val="20"/>
        </w:rPr>
      </w:pPr>
      <w:r>
        <w:rPr>
          <w:rFonts w:ascii="Verdana" w:hAnsi="Verdana"/>
          <w:sz w:val="20"/>
          <w:szCs w:val="20"/>
        </w:rPr>
        <w:t>di</w:t>
      </w:r>
      <w:r>
        <w:rPr>
          <w:rFonts w:ascii="Verdana" w:hAnsi="Verdana"/>
          <w:sz w:val="20"/>
          <w:szCs w:val="20"/>
        </w:rPr>
        <w:br/>
        <w:t>MAHALA</w:t>
      </w:r>
      <w:r>
        <w:rPr>
          <w:rFonts w:ascii="Verdana" w:hAnsi="Verdana"/>
          <w:sz w:val="20"/>
          <w:szCs w:val="20"/>
        </w:rPr>
        <w:br/>
        <w:t> </w:t>
      </w:r>
    </w:p>
    <w:p w:rsidR="002F0888" w:rsidRDefault="002F0888" w:rsidP="002F0888">
      <w:pPr>
        <w:jc w:val="center"/>
      </w:pPr>
      <w:r>
        <w:t> </w:t>
      </w:r>
    </w:p>
    <w:p w:rsidR="00546C78" w:rsidRDefault="00546C78" w:rsidP="00546C78">
      <w:pPr>
        <w:jc w:val="both"/>
      </w:pPr>
      <w:r>
        <w:t xml:space="preserve">Come avete vissuto l'energia di luglio? È stata molto potente. Ci sono stati diversi aspetti importanti accaduti il mese scorso. Il primo è stato l'attivazione della Fiamma Smeraldo con la luna nuova del 8 luglio, almeno qui a Seattle, che viene chiamata la città di Smeraldo. Ho sentito che ci sarà un'attivazione della Fiamma Smeraldo anche in California, dove si trovano molti alberi di sequoia. I custodi della Terra pianificano una grande riunione dal 16 al 18 agosto. Sono passati 26 anni dalla Convergenza Armonica del 16-17 Agosto 1987. È tempo di festa. Controllate il loro sito web </w:t>
      </w:r>
      <w:hyperlink r:id="rId66" w:history="1">
        <w:r>
          <w:rPr>
            <w:rStyle w:val="Collegamentoipertestuale"/>
            <w:color w:val="0066CC"/>
          </w:rPr>
          <w:t>www.earth-Keeper.com</w:t>
        </w:r>
      </w:hyperlink>
      <w:r>
        <w:t>.</w:t>
      </w:r>
      <w:r>
        <w:br/>
      </w:r>
      <w:r>
        <w:br/>
        <w:t xml:space="preserve">La Fiamma Smeraldo rappresenta anche il raggio del nostro </w:t>
      </w:r>
      <w:proofErr w:type="spellStart"/>
      <w:r>
        <w:t>chakra</w:t>
      </w:r>
      <w:proofErr w:type="spellEnd"/>
      <w:r>
        <w:t xml:space="preserve"> del cuore e indica maggiore energia in arrivo nei nostri cuori. Fondamentalmente è arrivata l'ora della sveglia. Il raggio verde è anche un raggio di guarigione e attiverà molta energia di guarigione. Maria Maddalena aveva un gruppo di guarigione chiamato "la Sorellanza del Fuoco smeraldo" che lavorò molto con le guarigioni duemila anni fa. Questo gruppo (i cui membri provenivano da tutto il mondo) tornerà probabilmente alla ribalta. Tramite la mia amica </w:t>
      </w:r>
      <w:proofErr w:type="spellStart"/>
      <w:r>
        <w:t>Mona</w:t>
      </w:r>
      <w:proofErr w:type="spellEnd"/>
      <w:r>
        <w:t>, ho sentito che il Raggio Smeraldo si trova in 7° dimensione ed è collegato al sistema stellare delle Pleiadi, le cosiddette sette sorelle.</w:t>
      </w:r>
    </w:p>
    <w:p w:rsidR="00546C78" w:rsidRDefault="00546C78" w:rsidP="00546C78">
      <w:pPr>
        <w:jc w:val="both"/>
      </w:pPr>
      <w:r>
        <w:br/>
        <w:t xml:space="preserve">Anche le "Tavole di Smeraldo", scritte da </w:t>
      </w:r>
      <w:proofErr w:type="spellStart"/>
      <w:r>
        <w:t>Thoth</w:t>
      </w:r>
      <w:proofErr w:type="spellEnd"/>
      <w:r>
        <w:t xml:space="preserve">, ora saranno attivate, il che significa che nuove informazioni scientifiche verranno scoperte e rivelate. Ci sarà anche un'attivazione riguardante le fate e i folletti e molte persone inizieranno a vedere questi piccoli </w:t>
      </w:r>
      <w:proofErr w:type="spellStart"/>
      <w:r>
        <w:t>esserini</w:t>
      </w:r>
      <w:proofErr w:type="spellEnd"/>
      <w:r>
        <w:t>.</w:t>
      </w:r>
    </w:p>
    <w:p w:rsidR="00546C78" w:rsidRDefault="00546C78" w:rsidP="00546C78">
      <w:pPr>
        <w:jc w:val="both"/>
      </w:pPr>
      <w:r>
        <w:br/>
        <w:t xml:space="preserve">Il Calendario Maya </w:t>
      </w:r>
      <w:proofErr w:type="spellStart"/>
      <w:r>
        <w:t>Dreamspell</w:t>
      </w:r>
      <w:proofErr w:type="spellEnd"/>
      <w:r>
        <w:t xml:space="preserve"> è terminato il 24 luglio 2013. Il 26 luglio siamo passati nell'anno del seme, che è governato da Giove. Esso porta un nuovo inizio. Migliaia di anni fa I banditi del tempo che provenivano da Giove e da Saturno rubarono il codice matematico del tempo. Cambiarono il tempo da 13-20 a 12-60, e questo ci riportò nella terza dimensione facendone uscire l'energia della Dea femminile. L'anno 2013 ha una vibrazione di tipo 6 (2 + 1 + 3 = 6), che è la vibrazione dell'amore. È anche il tono musicale dell'amore, che è di 528 Hz, le cui cifre sommate fanno sempre 6, ed infine rappresenta il colore verde.</w:t>
      </w:r>
    </w:p>
    <w:p w:rsidR="00546C78" w:rsidRDefault="00546C78" w:rsidP="00546C78">
      <w:pPr>
        <w:jc w:val="both"/>
      </w:pPr>
      <w:r>
        <w:br/>
        <w:t>Ora stiamo rientrando nell'energia 13-20 attraverso un tunnel temporale. Il 29 luglio era presente una stella di Davide (</w:t>
      </w:r>
      <w:proofErr w:type="spellStart"/>
      <w:r>
        <w:t>Merkaba</w:t>
      </w:r>
      <w:proofErr w:type="spellEnd"/>
      <w:r>
        <w:t>) in cielo. Essa ha aperto il tunnel del tempo e ci sta spingendo attraverso di esso. Fondamentalmente è giunta l'ora dell'ascensione. Ascensione significa che ci stiamo muovendo in una frequenza più alta in cui saremo in grado di portare il Paradiso sulla Terra. Ho la sensazione che saremo fuori dal tunnel del tempo da 25-26 agosto, quando ci sarà in cielo una nuova stella di David (</w:t>
      </w:r>
      <w:proofErr w:type="spellStart"/>
      <w:r>
        <w:t>Merkaba</w:t>
      </w:r>
      <w:proofErr w:type="spellEnd"/>
      <w:r>
        <w:t>).</w:t>
      </w:r>
    </w:p>
    <w:p w:rsidR="00546C78" w:rsidRDefault="00546C78" w:rsidP="00546C78">
      <w:pPr>
        <w:jc w:val="both"/>
      </w:pPr>
      <w:r>
        <w:br/>
        <w:t xml:space="preserve">Entrambe le stelle hanno Terra e acqua trigoni. Una Stella di David ha anche sei punte. Vi è ancora il numero 6. Forse inizieremo a manifestare l'energia di sesta e settima dimensione. Non sarebbe bello? La Terra è stata in trigono a Plutone nel Capricorno, Venere nella Vergine, e la Luna nel Toro. L'acqua era </w:t>
      </w:r>
      <w:proofErr w:type="spellStart"/>
      <w:r>
        <w:t>trigona</w:t>
      </w:r>
      <w:proofErr w:type="spellEnd"/>
      <w:r>
        <w:t xml:space="preserve"> a Giove nel Cancro, Saturno nello Scorpione, e Nettuno nei Pesci. È accaduto quando Giove e Saturno si sono prostrati a Nettuno, la dea celeste.</w:t>
      </w:r>
    </w:p>
    <w:p w:rsidR="00546C78" w:rsidRDefault="00546C78" w:rsidP="00546C78">
      <w:pPr>
        <w:jc w:val="both"/>
      </w:pPr>
      <w:r>
        <w:br/>
        <w:t xml:space="preserve">Saturno e Giove hanno subito una trasformazione tremenda nel corso degli ultimi anni, in particolare Saturno. Saturno ha governato il karma. Questo significa che il karma è finito per tutti, o </w:t>
      </w:r>
      <w:r>
        <w:lastRenderedPageBreak/>
        <w:t>lo sarà entro la fine di settembre. Non potrete più incolpare i vostri genitori, il coniuge o chiunque altro per le vostre sfide. Riprendetevi il vostro potere.</w:t>
      </w:r>
    </w:p>
    <w:p w:rsidR="00546C78" w:rsidRDefault="00546C78" w:rsidP="00546C78">
      <w:pPr>
        <w:jc w:val="both"/>
      </w:pPr>
      <w:r>
        <w:br/>
        <w:t xml:space="preserve">Abbiamo a lungo manifestato il lato negativo di Nettuno grazie ad un cattivo uso delle "droghe" su tutti i livelli. Ci sono guerre per la droga, abuso di </w:t>
      </w:r>
      <w:r>
        <w:rPr>
          <w:i/>
          <w:iCs/>
        </w:rPr>
        <w:t>droghe</w:t>
      </w:r>
      <w:r>
        <w:t xml:space="preserve"> (nel senso di farmaci </w:t>
      </w:r>
      <w:proofErr w:type="spellStart"/>
      <w:r>
        <w:t>ndT</w:t>
      </w:r>
      <w:proofErr w:type="spellEnd"/>
      <w:r>
        <w:t>) che vengono prescritte, e c'è stato un sacco di inganno ovunque. Saturno nello Scorpione ha lavorato portando questo inganno allo scoperto affinché si potesse trasformare anche questa energia. Tale pianeta ha portato alla luce anche l'uso improprio del petrolio in modo da poter iniziare a utilizzare una nuova fonte di energia. So che le cose appaiono molto oscure in questo momento a molte persone, ma la situazione cambierà presto. Non appena si comincia a vibrare assieme al lato positivo di Nettuno, che è fatto di amore e coscienza cosmica, le cose andranno meglio.</w:t>
      </w:r>
    </w:p>
    <w:p w:rsidR="00546C78" w:rsidRDefault="00546C78" w:rsidP="00546C78">
      <w:pPr>
        <w:jc w:val="both"/>
      </w:pPr>
      <w:r>
        <w:br/>
        <w:t>I nostri scienziati ci dicono che ci sono 11 dimensioni, altri dicono che ce ne sono 12, e io dico che ce ne sono 13. In ogni caso, comunque la si guardi, esistono molte dimensioni o densità ed è nostro compito manifestare la frequenza in cui scegliamo di vivere. Queste densità esistono simultaneamente e siamo in grado di saltare da una densità all'altra. È per questo che noi tutti manifestiamo realtà diverse. Ci sono tante realtà quante sono le persone sulla Terra. Non importa in quale realtà si scelga di vivere fintantoché si sceglie di manifestare l'amore incondizionato. L'amore è il collante che tiene insieme il tutto ed è così che tutti noi possiamo diventare uno.</w:t>
      </w:r>
    </w:p>
    <w:p w:rsidR="00546C78" w:rsidRDefault="00546C78" w:rsidP="00546C78">
      <w:pPr>
        <w:jc w:val="both"/>
      </w:pPr>
      <w:r>
        <w:br/>
        <w:t>E non dimentichiamo della nascita del nuovo Prince George in Inghilterra. È stato un evento fantastico. Egli sarà talmente pervaso d'amore da poter cambiare l'intero impero britannico, e forse spingersi anche oltre. Diventerà un leader sempre più grande man mano che cresce. Il suo grafico è molto femminile, con tutti quei pianeti nel Cancro più un trigono d'acqua. Si tratta di un'anima femminile in un corpo maschile. È nato il 22 luglio, che è un numero maestro e la ricorrenza della festa di Maria Maddalena. Quel giorno abbiamo avuto anche la luna piena. Ho visto su internet che proprio mentre nasceva, Londra era piena di fulmini. Una tale manifestazione di elementi significa che una grande anima è appena nata sulla Terra.</w:t>
      </w:r>
    </w:p>
    <w:p w:rsidR="00546C78" w:rsidRDefault="00546C78" w:rsidP="00546C78">
      <w:pPr>
        <w:jc w:val="both"/>
      </w:pPr>
      <w:r>
        <w:br/>
        <w:t xml:space="preserve">Ora parliamo di agosto. Ho ricevuto una e-mail ieri da una </w:t>
      </w:r>
      <w:proofErr w:type="spellStart"/>
      <w:r>
        <w:t>canalizzatrice</w:t>
      </w:r>
      <w:proofErr w:type="spellEnd"/>
      <w:r>
        <w:t xml:space="preserve"> </w:t>
      </w:r>
      <w:proofErr w:type="spellStart"/>
      <w:r>
        <w:t>Pleidiana</w:t>
      </w:r>
      <w:proofErr w:type="spellEnd"/>
      <w:r>
        <w:t xml:space="preserve"> che dice che avremo un grande cambiamento a partire dal 12 agosto. Lei dice che ci saranno impulsi vibratori creati dal punto di rotazione che si muove attraverso il piano terrestre. Questi impulsi vibratori creano onde alla frequenza della luce. L'intensità di tali onde sarà grande e perciò è il momento di concentrarsi e rimanere centrati nel </w:t>
      </w:r>
      <w:proofErr w:type="spellStart"/>
      <w:r>
        <w:t>chakra</w:t>
      </w:r>
      <w:proofErr w:type="spellEnd"/>
      <w:r>
        <w:t xml:space="preserve"> del cuore, rilasciando ogni residua forma d'ego che potreste avere. Basta che lo lasciate andare. Siate nel flusso e lasciate che questo flusso di energia scorra attraverso di voi. Concentratevi sul raggio Smeraldo e visualizzatelo mentre apre il </w:t>
      </w:r>
      <w:proofErr w:type="spellStart"/>
      <w:r>
        <w:t>chakra</w:t>
      </w:r>
      <w:proofErr w:type="spellEnd"/>
      <w:r>
        <w:t xml:space="preserve"> del cuore all'amore incondizionato. Il sito web di questo canale è: </w:t>
      </w:r>
      <w:hyperlink r:id="rId67" w:history="1">
        <w:r>
          <w:rPr>
            <w:rStyle w:val="Collegamentoipertestuale"/>
            <w:color w:val="0066CC"/>
          </w:rPr>
          <w:t>www.christinedayonline.com</w:t>
        </w:r>
      </w:hyperlink>
      <w:r>
        <w:t>.</w:t>
      </w:r>
    </w:p>
    <w:p w:rsidR="00546C78" w:rsidRDefault="00546C78" w:rsidP="00546C78">
      <w:pPr>
        <w:jc w:val="both"/>
      </w:pPr>
      <w:r>
        <w:br/>
        <w:t xml:space="preserve">Siamo in un intenso periodo di tempo che proseguirà almeno fino a settembre. In questo momento il sole si trova nel segno del Leone e ciò mette in moto l'energia del fuoco. Questa energia, quando viene utilizzata per attivare il </w:t>
      </w:r>
      <w:proofErr w:type="spellStart"/>
      <w:r>
        <w:t>chakra</w:t>
      </w:r>
      <w:proofErr w:type="spellEnd"/>
      <w:r>
        <w:t xml:space="preserve"> del cuore, può portarvi molta illuminazione. È tempo di brillare come una candela che splende e muovervi nel vostro potere.</w:t>
      </w:r>
    </w:p>
    <w:p w:rsidR="00546C78" w:rsidRDefault="00546C78" w:rsidP="00546C78">
      <w:pPr>
        <w:jc w:val="both"/>
      </w:pPr>
      <w:r>
        <w:br/>
        <w:t xml:space="preserve">James </w:t>
      </w:r>
      <w:proofErr w:type="spellStart"/>
      <w:r>
        <w:t>Twyman</w:t>
      </w:r>
      <w:proofErr w:type="spellEnd"/>
      <w:r>
        <w:t xml:space="preserve"> darà un concerto per la pace in Siria il 15 agosto e in Egitto il 18 agosto. Se abbastanza persone si concentrassero sulla pace durante quel periodo di tempo forse potremmo davvero iniziare a creare la pace sulla Terra. Si prega di controllare il suo sito web </w:t>
      </w:r>
      <w:hyperlink r:id="rId68" w:history="1">
        <w:r>
          <w:rPr>
            <w:rStyle w:val="Collegamentoipertestuale"/>
            <w:color w:val="0066CC"/>
          </w:rPr>
          <w:t>http://www.jamestwyman.com</w:t>
        </w:r>
      </w:hyperlink>
      <w:r>
        <w:t>.</w:t>
      </w:r>
      <w:r>
        <w:br/>
      </w:r>
      <w:r>
        <w:br/>
        <w:t xml:space="preserve">L'Egitto è un segno per il mondo. Quando sperimenteranno la pace, anche il resto del mondo avrà la pace. Il dramma di Mosè era centrato attorno alla libertà. Lasciate che il mio popolo vada. Poi si ebbe una rivoluzione e il popolo divenne libero. Una Stella di David si è formata nel cielo il 29 </w:t>
      </w:r>
      <w:r>
        <w:lastRenderedPageBreak/>
        <w:t>luglio, e rappresenta una bella energia, ma nello stesso periodo di tempo Marte era in opposizione a Plutone e questo ha portato energia violenta. Questa energia continua ad essere attiva.</w:t>
      </w:r>
    </w:p>
    <w:p w:rsidR="00546C78" w:rsidRDefault="00546C78" w:rsidP="00546C78">
      <w:pPr>
        <w:jc w:val="both"/>
      </w:pPr>
      <w:r>
        <w:br/>
        <w:t>Oggi, 2 agosto, Marte è in quadratura ad Urano e questo porta eventi inattesi, vi è un importante allarme terroristico in corso. Marte si trova sopra Washington DC e Urano sta interessando i Paesi del Nord Africa, Egitto compreso. Speriamo che questa minaccia non si manifesti e che saremo in grado di neutralizzare l'energia di Marte, Plutone e Urano. Poi ci sarà il concerto per la pace in Siria e in Egitto che potrà cambiare l'energia, dopo questi paesi potranno risultare più pacifici. Siete pregati di mandare loro la vostra energia d'amore il 15 e il 18 agosto. Fate che la pace nel mondo cominci da voi.</w:t>
      </w:r>
    </w:p>
    <w:p w:rsidR="00546C78" w:rsidRDefault="00546C78" w:rsidP="00546C78">
      <w:pPr>
        <w:jc w:val="both"/>
      </w:pPr>
      <w:r>
        <w:br/>
        <w:t xml:space="preserve">Seguite il vostro cuore e manifestate l'amore. E che il Dio dentro di voi vi benedica e vi porti tutto ciò che desiderate. Così sia! </w:t>
      </w:r>
    </w:p>
    <w:p w:rsidR="00546C78" w:rsidRDefault="00546C78" w:rsidP="00546C78">
      <w:pPr>
        <w:jc w:val="center"/>
      </w:pPr>
      <w:r>
        <w:t xml:space="preserve">***** </w:t>
      </w:r>
      <w:proofErr w:type="spellStart"/>
      <w:r>
        <w:t>Mahala</w:t>
      </w:r>
      <w:proofErr w:type="spellEnd"/>
      <w:r>
        <w:t xml:space="preserve"> </w:t>
      </w:r>
      <w:proofErr w:type="spellStart"/>
      <w:r>
        <w:t>Gayle</w:t>
      </w:r>
      <w:proofErr w:type="spellEnd"/>
      <w:r>
        <w:t xml:space="preserve"> *****</w:t>
      </w:r>
    </w:p>
    <w:p w:rsidR="00546C78" w:rsidRDefault="00546C78" w:rsidP="00546C78">
      <w:pPr>
        <w:pStyle w:val="NormaleWeb"/>
        <w:jc w:val="center"/>
      </w:pPr>
      <w:r>
        <w:t xml:space="preserve">Se voleste aggiungervi alla mia mailing </w:t>
      </w:r>
      <w:proofErr w:type="spellStart"/>
      <w:r>
        <w:t>list</w:t>
      </w:r>
      <w:proofErr w:type="spellEnd"/>
      <w:r>
        <w:t xml:space="preserve">, scrivetemi (in inglese) a: </w:t>
      </w:r>
      <w:hyperlink r:id="rId69" w:history="1">
        <w:r>
          <w:rPr>
            <w:rStyle w:val="Collegamentoipertestuale"/>
            <w:color w:val="0066CC"/>
          </w:rPr>
          <w:t>Planetalert@hotmail.com</w:t>
        </w:r>
      </w:hyperlink>
    </w:p>
    <w:p w:rsidR="002F0888" w:rsidRPr="00546C78" w:rsidRDefault="002F0888" w:rsidP="002F0888">
      <w:pPr>
        <w:jc w:val="right"/>
      </w:pPr>
      <w:r>
        <w:rPr>
          <w:rFonts w:ascii="Verdana" w:hAnsi="Verdana"/>
          <w:color w:val="3355FF"/>
          <w:sz w:val="28"/>
          <w:szCs w:val="28"/>
        </w:rPr>
        <w:br/>
      </w:r>
      <w:r w:rsidRPr="00546C78">
        <w:t xml:space="preserve">tradotto da  Emiliano  per  </w:t>
      </w:r>
      <w:hyperlink r:id="rId70" w:tgtFrame="\" w:history="1">
        <w:proofErr w:type="spellStart"/>
        <w:r w:rsidRPr="00546C78">
          <w:t>stazioneceleste.it</w:t>
        </w:r>
        <w:proofErr w:type="spellEnd"/>
      </w:hyperlink>
    </w:p>
    <w:p w:rsidR="002F0888" w:rsidRDefault="002F0888" w:rsidP="002F0888">
      <w:pPr>
        <w:pStyle w:val="NormaleWeb"/>
        <w:spacing w:before="13" w:beforeAutospacing="0" w:after="13" w:afterAutospacing="0"/>
        <w:jc w:val="center"/>
      </w:pPr>
      <w:r>
        <w:t> </w:t>
      </w:r>
    </w:p>
    <w:p w:rsidR="002F0888" w:rsidRDefault="002F0888" w:rsidP="002F0888">
      <w:pPr>
        <w:pStyle w:val="NormaleWeb"/>
        <w:spacing w:before="13" w:beforeAutospacing="0" w:after="13" w:afterAutospacing="0"/>
        <w:jc w:val="center"/>
      </w:pPr>
      <w:r>
        <w:t> </w:t>
      </w:r>
    </w:p>
    <w:p w:rsidR="002F0888" w:rsidRDefault="002F0888" w:rsidP="002F0888">
      <w:pPr>
        <w:pStyle w:val="NormaleWeb"/>
        <w:spacing w:before="13" w:beforeAutospacing="0" w:after="13" w:afterAutospacing="0"/>
        <w:jc w:val="center"/>
      </w:pPr>
    </w:p>
    <w:p w:rsidR="002F0888" w:rsidRDefault="002F0888" w:rsidP="002F0888">
      <w:pPr>
        <w:pStyle w:val="NormaleWeb"/>
        <w:spacing w:before="13" w:beforeAutospacing="0" w:after="13" w:afterAutospacing="0"/>
        <w:jc w:val="center"/>
      </w:pPr>
    </w:p>
    <w:p w:rsidR="009803B3" w:rsidRDefault="009803B3" w:rsidP="002F0888">
      <w:pPr>
        <w:pStyle w:val="NormaleWeb"/>
        <w:spacing w:before="13" w:beforeAutospacing="0" w:after="13" w:afterAutospacing="0"/>
        <w:jc w:val="center"/>
      </w:pPr>
    </w:p>
    <w:p w:rsidR="009803B3" w:rsidRDefault="009803B3" w:rsidP="002F0888">
      <w:pPr>
        <w:pStyle w:val="NormaleWeb"/>
        <w:spacing w:before="13" w:beforeAutospacing="0" w:after="13" w:afterAutospacing="0"/>
        <w:jc w:val="center"/>
      </w:pPr>
    </w:p>
    <w:p w:rsidR="009803B3" w:rsidRDefault="009803B3" w:rsidP="002F0888">
      <w:pPr>
        <w:pStyle w:val="NormaleWeb"/>
        <w:spacing w:before="13" w:beforeAutospacing="0" w:after="13" w:afterAutospacing="0"/>
        <w:jc w:val="center"/>
      </w:pPr>
    </w:p>
    <w:p w:rsidR="009803B3" w:rsidRDefault="009803B3" w:rsidP="002F0888">
      <w:pPr>
        <w:pStyle w:val="NormaleWeb"/>
        <w:spacing w:before="13" w:beforeAutospacing="0" w:after="13" w:afterAutospacing="0"/>
        <w:jc w:val="center"/>
      </w:pPr>
    </w:p>
    <w:p w:rsidR="009803B3" w:rsidRDefault="009803B3" w:rsidP="002F0888">
      <w:pPr>
        <w:pStyle w:val="NormaleWeb"/>
        <w:spacing w:before="13" w:beforeAutospacing="0" w:after="13" w:afterAutospacing="0"/>
        <w:jc w:val="center"/>
      </w:pPr>
    </w:p>
    <w:p w:rsidR="009803B3" w:rsidRDefault="009803B3" w:rsidP="002F0888">
      <w:pPr>
        <w:pStyle w:val="NormaleWeb"/>
        <w:spacing w:before="13" w:beforeAutospacing="0" w:after="13" w:afterAutospacing="0"/>
        <w:jc w:val="center"/>
      </w:pPr>
    </w:p>
    <w:p w:rsidR="009803B3" w:rsidRDefault="009803B3" w:rsidP="002F0888">
      <w:pPr>
        <w:pStyle w:val="NormaleWeb"/>
        <w:spacing w:before="13" w:beforeAutospacing="0" w:after="13" w:afterAutospacing="0"/>
        <w:jc w:val="center"/>
      </w:pPr>
    </w:p>
    <w:p w:rsidR="009803B3" w:rsidRDefault="009803B3" w:rsidP="002F0888">
      <w:pPr>
        <w:pStyle w:val="NormaleWeb"/>
        <w:spacing w:before="13" w:beforeAutospacing="0" w:after="13" w:afterAutospacing="0"/>
        <w:jc w:val="center"/>
      </w:pPr>
    </w:p>
    <w:p w:rsidR="009803B3" w:rsidRDefault="009803B3" w:rsidP="002F0888">
      <w:pPr>
        <w:pStyle w:val="NormaleWeb"/>
        <w:spacing w:before="13" w:beforeAutospacing="0" w:after="13" w:afterAutospacing="0"/>
        <w:jc w:val="center"/>
      </w:pPr>
    </w:p>
    <w:p w:rsidR="009803B3" w:rsidRDefault="009803B3" w:rsidP="002F0888">
      <w:pPr>
        <w:pStyle w:val="NormaleWeb"/>
        <w:spacing w:before="13" w:beforeAutospacing="0" w:after="13" w:afterAutospacing="0"/>
        <w:jc w:val="center"/>
      </w:pPr>
    </w:p>
    <w:p w:rsidR="009803B3" w:rsidRDefault="009803B3" w:rsidP="002F0888">
      <w:pPr>
        <w:pStyle w:val="NormaleWeb"/>
        <w:spacing w:before="13" w:beforeAutospacing="0" w:after="13" w:afterAutospacing="0"/>
        <w:jc w:val="center"/>
      </w:pPr>
    </w:p>
    <w:p w:rsidR="009803B3" w:rsidRDefault="009803B3" w:rsidP="002F0888">
      <w:pPr>
        <w:pStyle w:val="NormaleWeb"/>
        <w:spacing w:before="13" w:beforeAutospacing="0" w:after="13" w:afterAutospacing="0"/>
        <w:jc w:val="center"/>
      </w:pPr>
    </w:p>
    <w:p w:rsidR="009803B3" w:rsidRDefault="009803B3" w:rsidP="002F0888">
      <w:pPr>
        <w:pStyle w:val="NormaleWeb"/>
        <w:spacing w:before="13" w:beforeAutospacing="0" w:after="13" w:afterAutospacing="0"/>
        <w:jc w:val="center"/>
      </w:pPr>
    </w:p>
    <w:p w:rsidR="009803B3" w:rsidRDefault="009803B3" w:rsidP="002F0888">
      <w:pPr>
        <w:pStyle w:val="NormaleWeb"/>
        <w:spacing w:before="13" w:beforeAutospacing="0" w:after="13" w:afterAutospacing="0"/>
        <w:jc w:val="center"/>
      </w:pPr>
    </w:p>
    <w:p w:rsidR="009803B3" w:rsidRDefault="009803B3" w:rsidP="002F0888">
      <w:pPr>
        <w:pStyle w:val="NormaleWeb"/>
        <w:spacing w:before="13" w:beforeAutospacing="0" w:after="13" w:afterAutospacing="0"/>
        <w:jc w:val="center"/>
      </w:pPr>
    </w:p>
    <w:p w:rsidR="009803B3" w:rsidRDefault="009803B3" w:rsidP="002F0888">
      <w:pPr>
        <w:pStyle w:val="NormaleWeb"/>
        <w:spacing w:before="13" w:beforeAutospacing="0" w:after="13" w:afterAutospacing="0"/>
        <w:jc w:val="center"/>
      </w:pPr>
    </w:p>
    <w:p w:rsidR="009803B3" w:rsidRDefault="009803B3" w:rsidP="002F0888">
      <w:pPr>
        <w:pStyle w:val="NormaleWeb"/>
        <w:spacing w:before="13" w:beforeAutospacing="0" w:after="13" w:afterAutospacing="0"/>
        <w:jc w:val="center"/>
      </w:pPr>
    </w:p>
    <w:p w:rsidR="009803B3" w:rsidRDefault="009803B3" w:rsidP="002F0888">
      <w:pPr>
        <w:pStyle w:val="NormaleWeb"/>
        <w:spacing w:before="13" w:beforeAutospacing="0" w:after="13" w:afterAutospacing="0"/>
        <w:jc w:val="center"/>
      </w:pPr>
    </w:p>
    <w:p w:rsidR="009803B3" w:rsidRDefault="009803B3" w:rsidP="002F0888">
      <w:pPr>
        <w:pStyle w:val="NormaleWeb"/>
        <w:spacing w:before="13" w:beforeAutospacing="0" w:after="13" w:afterAutospacing="0"/>
        <w:jc w:val="center"/>
      </w:pPr>
    </w:p>
    <w:p w:rsidR="009803B3" w:rsidRDefault="009803B3" w:rsidP="002F0888">
      <w:pPr>
        <w:pStyle w:val="NormaleWeb"/>
        <w:spacing w:before="13" w:beforeAutospacing="0" w:after="13" w:afterAutospacing="0"/>
        <w:jc w:val="center"/>
      </w:pPr>
    </w:p>
    <w:p w:rsidR="002F0888" w:rsidRDefault="002F0888" w:rsidP="002F0888">
      <w:pPr>
        <w:pStyle w:val="NormaleWeb"/>
        <w:spacing w:before="13" w:beforeAutospacing="0" w:after="13" w:afterAutospacing="0"/>
        <w:jc w:val="center"/>
      </w:pPr>
    </w:p>
    <w:p w:rsidR="002F0888" w:rsidRDefault="002F0888" w:rsidP="002F0888">
      <w:pPr>
        <w:pStyle w:val="NormaleWeb"/>
        <w:spacing w:before="13" w:beforeAutospacing="0" w:after="13" w:afterAutospacing="0"/>
        <w:jc w:val="center"/>
      </w:pPr>
    </w:p>
    <w:p w:rsidR="002F0888" w:rsidRDefault="002F0888" w:rsidP="002F0888">
      <w:pPr>
        <w:pStyle w:val="NormaleWeb"/>
        <w:spacing w:before="13" w:beforeAutospacing="0" w:after="13" w:afterAutospacing="0"/>
        <w:jc w:val="center"/>
      </w:pPr>
    </w:p>
    <w:p w:rsidR="002F0888" w:rsidRDefault="002F0888" w:rsidP="002F0888">
      <w:pPr>
        <w:pStyle w:val="NormaleWeb"/>
        <w:spacing w:before="13" w:beforeAutospacing="0" w:after="13" w:afterAutospacing="0"/>
        <w:jc w:val="center"/>
      </w:pPr>
    </w:p>
    <w:p w:rsidR="002F0888" w:rsidRDefault="002F0888" w:rsidP="002F0888">
      <w:pPr>
        <w:pStyle w:val="NormaleWeb"/>
        <w:spacing w:before="13" w:beforeAutospacing="0" w:after="13" w:afterAutospacing="0"/>
        <w:jc w:val="center"/>
      </w:pPr>
    </w:p>
    <w:p w:rsidR="002F0888" w:rsidRDefault="002F0888" w:rsidP="002F0888">
      <w:pPr>
        <w:pStyle w:val="NormaleWeb"/>
        <w:spacing w:before="13" w:beforeAutospacing="0" w:after="13" w:afterAutospacing="0"/>
        <w:jc w:val="center"/>
      </w:pPr>
      <w:r>
        <w:t> </w:t>
      </w:r>
    </w:p>
    <w:p w:rsidR="002F0888" w:rsidRDefault="002F0888" w:rsidP="002F0888">
      <w:pPr>
        <w:pStyle w:val="NormaleWeb"/>
        <w:spacing w:before="0" w:beforeAutospacing="0" w:after="0" w:afterAutospacing="0"/>
        <w:jc w:val="center"/>
      </w:pPr>
      <w:r>
        <w:rPr>
          <w:rFonts w:ascii="Impact" w:hAnsi="Impact"/>
          <w:i/>
          <w:iCs/>
          <w:caps/>
          <w:color w:val="800080"/>
          <w:sz w:val="36"/>
          <w:szCs w:val="36"/>
          <w:u w:val="single"/>
        </w:rPr>
        <w:lastRenderedPageBreak/>
        <w:t xml:space="preserve">energie </w:t>
      </w:r>
      <w:proofErr w:type="spellStart"/>
      <w:r>
        <w:rPr>
          <w:rFonts w:ascii="Impact" w:hAnsi="Impact"/>
          <w:i/>
          <w:iCs/>
          <w:caps/>
          <w:color w:val="800080"/>
          <w:sz w:val="36"/>
          <w:szCs w:val="36"/>
          <w:u w:val="single"/>
        </w:rPr>
        <w:t>di</w:t>
      </w:r>
      <w:proofErr w:type="spellEnd"/>
      <w:r>
        <w:rPr>
          <w:rFonts w:ascii="Impact" w:hAnsi="Impact"/>
          <w:i/>
          <w:iCs/>
          <w:caps/>
          <w:color w:val="800080"/>
          <w:sz w:val="36"/>
          <w:szCs w:val="36"/>
          <w:u w:val="single"/>
        </w:rPr>
        <w:t xml:space="preserve"> luce</w:t>
      </w:r>
    </w:p>
    <w:p w:rsidR="002F0888" w:rsidRDefault="002F0888" w:rsidP="002F0888">
      <w:pPr>
        <w:pStyle w:val="NormaleWeb"/>
        <w:spacing w:before="0" w:beforeAutospacing="0" w:after="0" w:afterAutospacing="0"/>
        <w:jc w:val="center"/>
      </w:pPr>
      <w:r>
        <w:rPr>
          <w:rFonts w:ascii="Garamond" w:hAnsi="Garamond"/>
          <w:color w:val="800080"/>
        </w:rPr>
        <w:t xml:space="preserve">Canalizzate da Anna Maria </w:t>
      </w:r>
      <w:proofErr w:type="spellStart"/>
      <w:r>
        <w:rPr>
          <w:rFonts w:ascii="Garamond" w:hAnsi="Garamond"/>
          <w:color w:val="800080"/>
        </w:rPr>
        <w:t>Artini</w:t>
      </w:r>
      <w:proofErr w:type="spellEnd"/>
    </w:p>
    <w:p w:rsidR="002F0888" w:rsidRDefault="002F0888" w:rsidP="002F0888">
      <w:pPr>
        <w:pStyle w:val="NormaleWeb"/>
        <w:spacing w:before="25" w:beforeAutospacing="0" w:after="25" w:afterAutospacing="0"/>
        <w:jc w:val="center"/>
      </w:pPr>
      <w:r>
        <w:t> </w:t>
      </w:r>
    </w:p>
    <w:p w:rsidR="002F0888" w:rsidRDefault="002F0888" w:rsidP="002F0888">
      <w:pPr>
        <w:pStyle w:val="NormaleWeb"/>
        <w:spacing w:before="0" w:beforeAutospacing="0" w:after="0" w:afterAutospacing="0"/>
        <w:jc w:val="center"/>
      </w:pPr>
      <w:r>
        <w:rPr>
          <w:rFonts w:ascii="Garamond" w:hAnsi="Garamond"/>
          <w:b/>
          <w:bCs/>
          <w:color w:val="800080"/>
          <w:sz w:val="32"/>
          <w:szCs w:val="32"/>
        </w:rPr>
        <w:t>Messaggio</w:t>
      </w:r>
    </w:p>
    <w:p w:rsidR="002F0888" w:rsidRDefault="002F0888" w:rsidP="002F0888">
      <w:pPr>
        <w:pStyle w:val="NormaleWeb"/>
        <w:spacing w:before="0" w:beforeAutospacing="0" w:after="0" w:afterAutospacing="0"/>
        <w:jc w:val="center"/>
      </w:pPr>
      <w:r>
        <w:rPr>
          <w:rFonts w:ascii="Garamond" w:hAnsi="Garamond"/>
          <w:b/>
          <w:bCs/>
          <w:color w:val="800080"/>
          <w:sz w:val="32"/>
          <w:szCs w:val="32"/>
        </w:rPr>
        <w:t>di</w:t>
      </w:r>
    </w:p>
    <w:p w:rsidR="002F0888" w:rsidRDefault="002F0888" w:rsidP="002F0888">
      <w:pPr>
        <w:pStyle w:val="NormaleWeb"/>
        <w:spacing w:before="0" w:beforeAutospacing="0" w:after="0" w:afterAutospacing="0"/>
        <w:jc w:val="center"/>
      </w:pPr>
      <w:r>
        <w:rPr>
          <w:rFonts w:ascii="Garamond" w:hAnsi="Garamond"/>
          <w:b/>
          <w:bCs/>
          <w:color w:val="800080"/>
          <w:sz w:val="36"/>
          <w:szCs w:val="36"/>
        </w:rPr>
        <w:t>Martedì 11 Giugno 2013</w:t>
      </w:r>
    </w:p>
    <w:p w:rsidR="002F0888" w:rsidRDefault="002F0888" w:rsidP="002F0888">
      <w:pPr>
        <w:pStyle w:val="NormaleWeb"/>
        <w:spacing w:before="0" w:beforeAutospacing="0" w:after="0" w:afterAutospacing="0"/>
        <w:jc w:val="center"/>
      </w:pPr>
      <w:r>
        <w:t> </w:t>
      </w:r>
    </w:p>
    <w:p w:rsidR="002F0888" w:rsidRPr="009803B3" w:rsidRDefault="002F0888" w:rsidP="009803B3">
      <w:pPr>
        <w:jc w:val="both"/>
        <w:rPr>
          <w:color w:val="000000"/>
        </w:rPr>
      </w:pPr>
      <w:r w:rsidRPr="009803B3">
        <w:rPr>
          <w:color w:val="660066"/>
        </w:rPr>
        <w:t>Voi miei amati, nati all’alba di un sole di luce sorgente, dalle zolle oscure del mio mondo, dalle viscere del mio fuoco potente, dal flusso delle mie limpide acque, con amore siete stati creati nel soffio divino degli universi. L’energia del vortice nella purezza del suono vi ha donato la vita. Io per voi e per ogni creatura viva, Madre della Terra sono.</w:t>
      </w:r>
    </w:p>
    <w:p w:rsidR="002F0888" w:rsidRPr="009803B3" w:rsidRDefault="002F0888" w:rsidP="009803B3">
      <w:pPr>
        <w:pStyle w:val="NormaleWeb"/>
        <w:jc w:val="both"/>
        <w:rPr>
          <w:color w:val="000000"/>
        </w:rPr>
      </w:pPr>
      <w:r w:rsidRPr="009803B3">
        <w:rPr>
          <w:color w:val="660066"/>
        </w:rPr>
        <w:t>Ho voluto che voi sorgeste dalla grandezza Infinita degli Universi. Vi ho donato il soffio divino e con la mia saliva ho impastato la zolla divenuta carne donandole vita. Voi miei amati eravate i figli dell’Immenso e non lo sapevate.</w:t>
      </w:r>
    </w:p>
    <w:p w:rsidR="002F0888" w:rsidRPr="009803B3" w:rsidRDefault="002F0888" w:rsidP="002F0888">
      <w:pPr>
        <w:pStyle w:val="NormaleWeb"/>
        <w:jc w:val="center"/>
        <w:rPr>
          <w:color w:val="000000"/>
        </w:rPr>
      </w:pPr>
      <w:r w:rsidRPr="009803B3">
        <w:rPr>
          <w:color w:val="660066"/>
        </w:rPr>
        <w:t>Non sapevate camminare, vi ho preso per mano e vi ho insegnato ad andare. </w:t>
      </w:r>
    </w:p>
    <w:p w:rsidR="002F0888" w:rsidRPr="009803B3" w:rsidRDefault="002F0888" w:rsidP="002F0888">
      <w:pPr>
        <w:jc w:val="center"/>
        <w:rPr>
          <w:color w:val="660066"/>
        </w:rPr>
      </w:pPr>
      <w:r w:rsidRPr="009803B3">
        <w:rPr>
          <w:color w:val="660066"/>
        </w:rPr>
        <w:t>Non sapevate parlare io vi ho dato il mio suono per comunicare. </w:t>
      </w:r>
    </w:p>
    <w:p w:rsidR="002F0888" w:rsidRPr="009803B3" w:rsidRDefault="002F0888" w:rsidP="002F0888">
      <w:pPr>
        <w:jc w:val="center"/>
        <w:rPr>
          <w:color w:val="660066"/>
        </w:rPr>
      </w:pPr>
      <w:r w:rsidRPr="009803B3">
        <w:rPr>
          <w:color w:val="660066"/>
        </w:rPr>
        <w:t>Non potevate nutrirvi vi ho offerto il mio ventre e il mio seno per cibarvi.</w:t>
      </w:r>
    </w:p>
    <w:p w:rsidR="002F0888" w:rsidRPr="009803B3" w:rsidRDefault="002F0888" w:rsidP="002F0888">
      <w:pPr>
        <w:jc w:val="center"/>
        <w:rPr>
          <w:color w:val="660066"/>
        </w:rPr>
      </w:pPr>
      <w:r w:rsidRPr="009803B3">
        <w:rPr>
          <w:color w:val="660066"/>
        </w:rPr>
        <w:t>Non sapevate ragionare vi ho dato una mente per pensare. </w:t>
      </w:r>
    </w:p>
    <w:p w:rsidR="002F0888" w:rsidRPr="009803B3" w:rsidRDefault="002F0888" w:rsidP="002F0888">
      <w:pPr>
        <w:jc w:val="center"/>
        <w:rPr>
          <w:color w:val="660066"/>
        </w:rPr>
      </w:pPr>
      <w:r w:rsidRPr="009803B3">
        <w:rPr>
          <w:color w:val="660066"/>
        </w:rPr>
        <w:t>Non sapevate progettare la vita, vi ho dato la libertà di scegliere.</w:t>
      </w:r>
    </w:p>
    <w:p w:rsidR="002F0888" w:rsidRPr="009803B3" w:rsidRDefault="002F0888" w:rsidP="002F0888">
      <w:pPr>
        <w:jc w:val="center"/>
        <w:rPr>
          <w:color w:val="660066"/>
        </w:rPr>
      </w:pPr>
      <w:r w:rsidRPr="009803B3">
        <w:rPr>
          <w:color w:val="660066"/>
        </w:rPr>
        <w:t>Non sapevate volare e aprendo le vostre ali vi ho fatto sollevare. </w:t>
      </w:r>
    </w:p>
    <w:p w:rsidR="002F0888" w:rsidRPr="009803B3" w:rsidRDefault="002F0888" w:rsidP="002F0888">
      <w:pPr>
        <w:jc w:val="center"/>
        <w:rPr>
          <w:color w:val="660066"/>
        </w:rPr>
      </w:pPr>
      <w:r w:rsidRPr="009803B3">
        <w:rPr>
          <w:color w:val="660066"/>
        </w:rPr>
        <w:t>Avevate freddo vi ho dato la mia pelle per farvi riscaldare.</w:t>
      </w:r>
    </w:p>
    <w:p w:rsidR="002F0888" w:rsidRPr="009803B3" w:rsidRDefault="002F0888" w:rsidP="002F0888">
      <w:pPr>
        <w:jc w:val="center"/>
        <w:rPr>
          <w:color w:val="660066"/>
        </w:rPr>
      </w:pPr>
      <w:r w:rsidRPr="009803B3">
        <w:rPr>
          <w:color w:val="660066"/>
        </w:rPr>
        <w:t>Eravate soli vi ho dato un compagno per comunicare.</w:t>
      </w:r>
    </w:p>
    <w:p w:rsidR="002F0888" w:rsidRPr="009803B3" w:rsidRDefault="002F0888" w:rsidP="002F0888">
      <w:pPr>
        <w:jc w:val="center"/>
        <w:rPr>
          <w:color w:val="660066"/>
        </w:rPr>
      </w:pPr>
      <w:r w:rsidRPr="009803B3">
        <w:rPr>
          <w:color w:val="660066"/>
        </w:rPr>
        <w:t>Eravate spaventati vi ho dato un cuore per amare. </w:t>
      </w:r>
    </w:p>
    <w:p w:rsidR="002F0888" w:rsidRPr="009803B3" w:rsidRDefault="002F0888" w:rsidP="002F0888">
      <w:pPr>
        <w:jc w:val="center"/>
        <w:rPr>
          <w:color w:val="660066"/>
        </w:rPr>
      </w:pPr>
      <w:r w:rsidRPr="009803B3">
        <w:rPr>
          <w:color w:val="660066"/>
        </w:rPr>
        <w:t>Il cuore tremava e vi ho insegnato il coraggio per un duro avanzare.</w:t>
      </w:r>
    </w:p>
    <w:p w:rsidR="002F0888" w:rsidRPr="009803B3" w:rsidRDefault="002F0888" w:rsidP="002F0888">
      <w:pPr>
        <w:pStyle w:val="NormaleWeb"/>
        <w:jc w:val="both"/>
        <w:rPr>
          <w:color w:val="660066"/>
        </w:rPr>
      </w:pPr>
      <w:r w:rsidRPr="009803B3">
        <w:rPr>
          <w:color w:val="660066"/>
        </w:rPr>
        <w:t>Io sono la Madre di ogni madre, e come ogni madre sono dove tu creatura amata, mi  hai cercata.</w:t>
      </w:r>
    </w:p>
    <w:p w:rsidR="002F0888" w:rsidRPr="009803B3" w:rsidRDefault="002F0888" w:rsidP="002F0888">
      <w:pPr>
        <w:pStyle w:val="NormaleWeb"/>
        <w:jc w:val="both"/>
        <w:rPr>
          <w:color w:val="660066"/>
        </w:rPr>
      </w:pPr>
      <w:r w:rsidRPr="009803B3">
        <w:rPr>
          <w:color w:val="660066"/>
        </w:rPr>
        <w:t>Sono nella reggia e nella grotta, per le strade più anguste e tra gli spazi dei cieli. </w:t>
      </w:r>
    </w:p>
    <w:p w:rsidR="002F0888" w:rsidRPr="009803B3" w:rsidRDefault="002F0888" w:rsidP="002F0888">
      <w:pPr>
        <w:pStyle w:val="NormaleWeb"/>
        <w:jc w:val="both"/>
        <w:rPr>
          <w:color w:val="660066"/>
        </w:rPr>
      </w:pPr>
      <w:r w:rsidRPr="009803B3">
        <w:rPr>
          <w:color w:val="660066"/>
        </w:rPr>
        <w:t>Sono nel cammino verso la verità e nei labirinti della sofferenza. </w:t>
      </w:r>
    </w:p>
    <w:p w:rsidR="002F0888" w:rsidRPr="009803B3" w:rsidRDefault="002F0888" w:rsidP="002F0888">
      <w:pPr>
        <w:pStyle w:val="NormaleWeb"/>
        <w:jc w:val="both"/>
        <w:rPr>
          <w:color w:val="660066"/>
        </w:rPr>
      </w:pPr>
      <w:r w:rsidRPr="009803B3">
        <w:rPr>
          <w:color w:val="660066"/>
        </w:rPr>
        <w:t>Dimoro dove tu mi chiami e con te condivido nell’unione l’angolo più sperduto del mio regno.</w:t>
      </w:r>
    </w:p>
    <w:p w:rsidR="002F0888" w:rsidRPr="009803B3" w:rsidRDefault="002F0888" w:rsidP="002F0888">
      <w:pPr>
        <w:pStyle w:val="NormaleWeb"/>
        <w:jc w:val="both"/>
        <w:rPr>
          <w:color w:val="660066"/>
        </w:rPr>
      </w:pPr>
      <w:r w:rsidRPr="009803B3">
        <w:rPr>
          <w:color w:val="660066"/>
        </w:rPr>
        <w:t>Sono nella preghiera e nel canto di un innocente, nel pianto di dolore di una creatura cara e nell’allegria delle semplici cose.</w:t>
      </w:r>
    </w:p>
    <w:p w:rsidR="002F0888" w:rsidRPr="009803B3" w:rsidRDefault="002F0888" w:rsidP="002F0888">
      <w:pPr>
        <w:pStyle w:val="NormaleWeb"/>
        <w:jc w:val="both"/>
        <w:rPr>
          <w:color w:val="660066"/>
        </w:rPr>
      </w:pPr>
      <w:r w:rsidRPr="009803B3">
        <w:rPr>
          <w:color w:val="660066"/>
        </w:rPr>
        <w:t>Sono tra i savi e gli stolti, tra i furbi e gli ingenui. Io sono in ogni luogo con amore nella Vita.</w:t>
      </w:r>
    </w:p>
    <w:p w:rsidR="002F0888" w:rsidRPr="009803B3" w:rsidRDefault="002F0888" w:rsidP="002F0888">
      <w:pPr>
        <w:pStyle w:val="NormaleWeb"/>
        <w:jc w:val="center"/>
        <w:rPr>
          <w:color w:val="660066"/>
        </w:rPr>
      </w:pPr>
      <w:r w:rsidRPr="009803B3">
        <w:rPr>
          <w:b/>
          <w:bCs/>
          <w:color w:val="660066"/>
        </w:rPr>
        <w:t>Nel Cosmo Tutto è Vita e Tutto è amore.</w:t>
      </w:r>
    </w:p>
    <w:p w:rsidR="002F0888" w:rsidRPr="009803B3" w:rsidRDefault="002F0888" w:rsidP="002F0888">
      <w:pPr>
        <w:pStyle w:val="NormaleWeb"/>
        <w:jc w:val="both"/>
        <w:rPr>
          <w:color w:val="660066"/>
        </w:rPr>
      </w:pPr>
      <w:r w:rsidRPr="009803B3">
        <w:rPr>
          <w:color w:val="660066"/>
        </w:rPr>
        <w:t>Siete grandi e potenti creature, voi siete quegli angeli caduti nella densità un tempo lontano.</w:t>
      </w:r>
    </w:p>
    <w:p w:rsidR="002F0888" w:rsidRPr="009803B3" w:rsidRDefault="002F0888" w:rsidP="002F0888">
      <w:pPr>
        <w:pStyle w:val="NormaleWeb"/>
        <w:jc w:val="both"/>
        <w:rPr>
          <w:color w:val="660066"/>
        </w:rPr>
      </w:pPr>
      <w:r w:rsidRPr="009803B3">
        <w:rPr>
          <w:color w:val="660066"/>
        </w:rPr>
        <w:t>Siete energia dell’Amore Assoluto e potete vedere con gli occhi interiori i suoi meravigliosi colori di Luce e percepire le sue frequenze sottili. Risplendete in quella Luce, amate in voi e in ogni creatura quella Luce irradiante.</w:t>
      </w:r>
    </w:p>
    <w:p w:rsidR="002F0888" w:rsidRPr="009803B3" w:rsidRDefault="002F0888" w:rsidP="002F0888">
      <w:pPr>
        <w:pStyle w:val="NormaleWeb"/>
        <w:jc w:val="center"/>
        <w:rPr>
          <w:color w:val="660066"/>
        </w:rPr>
      </w:pPr>
      <w:r w:rsidRPr="009803B3">
        <w:rPr>
          <w:color w:val="660066"/>
        </w:rPr>
        <w:lastRenderedPageBreak/>
        <w:t>Il Suono e la Luce del Tutto provengono da Cosmica Intelligenza nell’Immenso.</w:t>
      </w:r>
    </w:p>
    <w:p w:rsidR="002F0888" w:rsidRPr="009803B3" w:rsidRDefault="002F0888" w:rsidP="002F0888">
      <w:pPr>
        <w:jc w:val="center"/>
        <w:rPr>
          <w:color w:val="660066"/>
        </w:rPr>
      </w:pPr>
      <w:r w:rsidRPr="009803B3">
        <w:rPr>
          <w:color w:val="660066"/>
        </w:rPr>
        <w:t>Voi siete un suo frammento e siete la sorgente creata negli Universi dove non c’è separazione. </w:t>
      </w:r>
    </w:p>
    <w:p w:rsidR="002F0888" w:rsidRPr="009803B3" w:rsidRDefault="002F0888" w:rsidP="002F0888">
      <w:pPr>
        <w:jc w:val="center"/>
        <w:rPr>
          <w:color w:val="660066"/>
        </w:rPr>
      </w:pPr>
      <w:r w:rsidRPr="009803B3">
        <w:rPr>
          <w:b/>
          <w:bCs/>
          <w:color w:val="660066"/>
        </w:rPr>
        <w:t>Voi siete un frammento vivo in evoluzione che esiste negli Spazi Infiniti. </w:t>
      </w:r>
    </w:p>
    <w:p w:rsidR="002F0888" w:rsidRPr="009803B3" w:rsidRDefault="002F0888" w:rsidP="002F0888">
      <w:pPr>
        <w:jc w:val="center"/>
        <w:rPr>
          <w:color w:val="660066"/>
        </w:rPr>
      </w:pPr>
      <w:r w:rsidRPr="009803B3">
        <w:rPr>
          <w:color w:val="660066"/>
        </w:rPr>
        <w:t>Voi siete parte della sostanza divina e di ogni cosa che vibra sulla Terra.  </w:t>
      </w:r>
    </w:p>
    <w:p w:rsidR="002F0888" w:rsidRPr="009803B3" w:rsidRDefault="002F0888" w:rsidP="002F0888">
      <w:pPr>
        <w:jc w:val="center"/>
        <w:rPr>
          <w:color w:val="660066"/>
        </w:rPr>
      </w:pPr>
      <w:r w:rsidRPr="009803B3">
        <w:rPr>
          <w:color w:val="660066"/>
        </w:rPr>
        <w:t>Nella Totalità da altri esseri avete imparato la vita, in essi vi siete rispecchiati arricchendo voi stessi.</w:t>
      </w:r>
    </w:p>
    <w:p w:rsidR="002F0888" w:rsidRPr="009803B3" w:rsidRDefault="002F0888" w:rsidP="002F0888">
      <w:pPr>
        <w:jc w:val="center"/>
        <w:rPr>
          <w:color w:val="660066"/>
        </w:rPr>
      </w:pPr>
      <w:r w:rsidRPr="009803B3">
        <w:rPr>
          <w:color w:val="660066"/>
        </w:rPr>
        <w:t xml:space="preserve">Ogni essere è un </w:t>
      </w:r>
      <w:proofErr w:type="spellStart"/>
      <w:r w:rsidRPr="009803B3">
        <w:rPr>
          <w:color w:val="660066"/>
        </w:rPr>
        <w:t>multiessere</w:t>
      </w:r>
      <w:proofErr w:type="spellEnd"/>
      <w:r w:rsidRPr="009803B3">
        <w:rPr>
          <w:color w:val="660066"/>
        </w:rPr>
        <w:t xml:space="preserve"> nell’anima consapevole di ciò che è.  </w:t>
      </w:r>
    </w:p>
    <w:p w:rsidR="002F0888" w:rsidRPr="009803B3" w:rsidRDefault="002F0888" w:rsidP="002F0888">
      <w:pPr>
        <w:jc w:val="center"/>
        <w:rPr>
          <w:color w:val="660066"/>
        </w:rPr>
      </w:pPr>
      <w:r w:rsidRPr="009803B3">
        <w:rPr>
          <w:color w:val="660066"/>
        </w:rPr>
        <w:t>Ciò che accade alla Terra è una soluzione sacrale nella polarità e nello spirito come sposa del Cosmo.</w:t>
      </w:r>
    </w:p>
    <w:p w:rsidR="002F0888" w:rsidRPr="009803B3" w:rsidRDefault="002F0888" w:rsidP="002F0888">
      <w:pPr>
        <w:jc w:val="center"/>
        <w:rPr>
          <w:color w:val="660066"/>
        </w:rPr>
      </w:pPr>
      <w:r w:rsidRPr="009803B3">
        <w:rPr>
          <w:color w:val="660066"/>
        </w:rPr>
        <w:t>Voi, creature mie avete nel vostro DNA l’immensità degli Universi. </w:t>
      </w:r>
    </w:p>
    <w:p w:rsidR="002F0888" w:rsidRPr="009803B3" w:rsidRDefault="002F0888" w:rsidP="002F0888">
      <w:pPr>
        <w:jc w:val="center"/>
        <w:rPr>
          <w:color w:val="660066"/>
        </w:rPr>
      </w:pPr>
      <w:r w:rsidRPr="009803B3">
        <w:rPr>
          <w:color w:val="660066"/>
        </w:rPr>
        <w:t>Voi siete potenti, avete gli strumenti e la capacità di scoprire il vostro potere. </w:t>
      </w:r>
    </w:p>
    <w:p w:rsidR="002F0888" w:rsidRPr="009803B3" w:rsidRDefault="002F0888" w:rsidP="002F0888">
      <w:pPr>
        <w:jc w:val="center"/>
        <w:rPr>
          <w:color w:val="660066"/>
        </w:rPr>
      </w:pPr>
      <w:r w:rsidRPr="009803B3">
        <w:rPr>
          <w:color w:val="660066"/>
        </w:rPr>
        <w:br/>
      </w:r>
      <w:r w:rsidRPr="009803B3">
        <w:rPr>
          <w:b/>
          <w:bCs/>
          <w:color w:val="660066"/>
        </w:rPr>
        <w:t>Esso è nella sostanza divina del Corpo di Luce nell’Eternità.</w:t>
      </w:r>
    </w:p>
    <w:p w:rsidR="002F0888" w:rsidRPr="009803B3" w:rsidRDefault="002F0888" w:rsidP="002F0888">
      <w:pPr>
        <w:jc w:val="both"/>
        <w:rPr>
          <w:color w:val="660066"/>
        </w:rPr>
      </w:pPr>
      <w:r w:rsidRPr="009803B3">
        <w:rPr>
          <w:color w:val="660066"/>
        </w:rPr>
        <w:br/>
        <w:t>In voi giorno dopo giorno tutto cambia in un moto continuo di rigenerazione evolutiva e possedete la divinità della Vita.</w:t>
      </w:r>
    </w:p>
    <w:p w:rsidR="002F0888" w:rsidRPr="009803B3" w:rsidRDefault="002F0888" w:rsidP="002F0888">
      <w:pPr>
        <w:pStyle w:val="NormaleWeb"/>
        <w:jc w:val="both"/>
        <w:rPr>
          <w:color w:val="660066"/>
        </w:rPr>
      </w:pPr>
      <w:r w:rsidRPr="009803B3">
        <w:rPr>
          <w:color w:val="660066"/>
        </w:rPr>
        <w:t>Voi potete creare ciò che ritenete “l’impossibile”, ma la vostra mente comune spesso dubitando non lo comprende. Le guarigioni prodigiose sono in voi stessi per voi e per chi ha fede. Come esseri umani per gli umani operate in dimensioni superiori della sfera divina. “I più forti aiuteranno i più deboli”. Così è stato scritto. </w:t>
      </w:r>
    </w:p>
    <w:p w:rsidR="002F0888" w:rsidRPr="009803B3" w:rsidRDefault="002F0888" w:rsidP="002F0888">
      <w:pPr>
        <w:jc w:val="both"/>
        <w:rPr>
          <w:color w:val="660066"/>
        </w:rPr>
      </w:pPr>
      <w:r w:rsidRPr="009803B3">
        <w:rPr>
          <w:color w:val="660066"/>
        </w:rPr>
        <w:t>Infatti coloro che ritornando in purezza nella polarità hanno il compito di trasformare uno stato di buio disordinato a un equilibrio di Luce, effettuando un forte cambiamento. Questo cambiamento è  ciò che voi chiamate “miracolo”. Essi sono operatori di Luce, sono un tramite, una guida incarnata. Attraverso la Luce divina, essi indicano il cammino a coloro che perdendo l’orientamento, percorrono nel buio i molti sentieri dell’essere. Per tale servizio, di cui non serbano memoria, essi spesso con sofferenza sono danneggiati nei loro corpi sottili. Sono attraversati da energie potenti che bruciano i canali vitali. Coloro che hanno ricevuto l’energia d’amore, potranno armonizzare il proprio corpo e percorrere il cammino nella verità verso la risalita. </w:t>
      </w:r>
    </w:p>
    <w:p w:rsidR="002F0888" w:rsidRPr="009803B3" w:rsidRDefault="002F0888" w:rsidP="002F0888">
      <w:pPr>
        <w:pStyle w:val="NormaleWeb"/>
        <w:jc w:val="both"/>
        <w:rPr>
          <w:color w:val="660066"/>
        </w:rPr>
      </w:pPr>
      <w:r w:rsidRPr="009803B3">
        <w:rPr>
          <w:color w:val="660066"/>
        </w:rPr>
        <w:t>Voi siete batterie potenti, giorno dopo giorno potete cambiare ogni impulso in nuova linfa che porterà istantaneamente energia di luce e guarigione nei corpi in cui cesserà la sofferenza. </w:t>
      </w:r>
    </w:p>
    <w:p w:rsidR="002F0888" w:rsidRPr="009803B3" w:rsidRDefault="002F0888" w:rsidP="002F0888">
      <w:pPr>
        <w:pStyle w:val="NormaleWeb"/>
        <w:jc w:val="center"/>
        <w:rPr>
          <w:color w:val="660066"/>
        </w:rPr>
      </w:pPr>
      <w:r w:rsidRPr="009803B3">
        <w:rPr>
          <w:b/>
          <w:bCs/>
          <w:color w:val="660066"/>
        </w:rPr>
        <w:t>Benedetto sia l’essere umano che vive nell’umanità e supera con umiltà e amore ogni difficoltà.</w:t>
      </w:r>
    </w:p>
    <w:p w:rsidR="002F0888" w:rsidRPr="009803B3" w:rsidRDefault="002F0888" w:rsidP="002F0888">
      <w:pPr>
        <w:jc w:val="center"/>
        <w:rPr>
          <w:color w:val="660066"/>
        </w:rPr>
      </w:pPr>
      <w:r w:rsidRPr="009803B3">
        <w:rPr>
          <w:color w:val="660066"/>
        </w:rPr>
        <w:t>Il cammino dell’umanità è lungo e tortuoso, colmo d’insidie in cui l’oscurità è un’ombra infida.</w:t>
      </w:r>
    </w:p>
    <w:p w:rsidR="002F0888" w:rsidRPr="009803B3" w:rsidRDefault="002F0888" w:rsidP="002F0888">
      <w:pPr>
        <w:pStyle w:val="NormaleWeb"/>
        <w:spacing w:before="0" w:beforeAutospacing="0" w:after="0" w:afterAutospacing="0"/>
        <w:jc w:val="center"/>
        <w:rPr>
          <w:color w:val="660066"/>
        </w:rPr>
      </w:pPr>
      <w:r w:rsidRPr="009803B3">
        <w:rPr>
          <w:b/>
          <w:bCs/>
          <w:color w:val="660066"/>
        </w:rPr>
        <w:t>Benedetto sia l’essere umano che cerca l’amore e lo trova dentro di se attraverso l’Illuminazione.</w:t>
      </w:r>
    </w:p>
    <w:p w:rsidR="002F0888" w:rsidRPr="009803B3" w:rsidRDefault="002F0888" w:rsidP="002F0888">
      <w:pPr>
        <w:pStyle w:val="NormaleWeb"/>
        <w:spacing w:before="0" w:beforeAutospacing="0" w:after="0" w:afterAutospacing="0"/>
        <w:jc w:val="center"/>
        <w:rPr>
          <w:color w:val="660066"/>
        </w:rPr>
      </w:pPr>
      <w:r w:rsidRPr="009803B3">
        <w:rPr>
          <w:color w:val="660066"/>
        </w:rPr>
        <w:t>La scuola dell’Amore l’avete nel cuore e riconoscete gli insegnamenti nei fili di seta del vostro DNA. Non cercate la dottrina nei libri, non fatevi incantare dai falsi guru che senza donare, v’indeboliscono prendendo da voi linfa vitale. </w:t>
      </w:r>
    </w:p>
    <w:p w:rsidR="002F0888" w:rsidRPr="009803B3" w:rsidRDefault="002F0888" w:rsidP="002F0888">
      <w:pPr>
        <w:jc w:val="center"/>
        <w:rPr>
          <w:color w:val="660066"/>
        </w:rPr>
      </w:pPr>
      <w:r w:rsidRPr="009803B3">
        <w:rPr>
          <w:b/>
          <w:bCs/>
          <w:color w:val="660066"/>
        </w:rPr>
        <w:t>Beato sia l’essere umano che dentro di se trova Misericordia e Compassione.</w:t>
      </w:r>
    </w:p>
    <w:p w:rsidR="002F0888" w:rsidRPr="009803B3" w:rsidRDefault="002F0888" w:rsidP="002F0888">
      <w:pPr>
        <w:jc w:val="center"/>
        <w:rPr>
          <w:color w:val="660066"/>
        </w:rPr>
      </w:pPr>
      <w:r w:rsidRPr="009803B3">
        <w:rPr>
          <w:color w:val="660066"/>
        </w:rPr>
        <w:t>Forse in altra incarnazione sarete pronti a offrire la rosa fiorita nel vostro cuore e in eterno vivrete.</w:t>
      </w:r>
    </w:p>
    <w:p w:rsidR="002F0888" w:rsidRPr="009803B3" w:rsidRDefault="002F0888" w:rsidP="002F0888">
      <w:pPr>
        <w:jc w:val="center"/>
        <w:rPr>
          <w:color w:val="660066"/>
        </w:rPr>
      </w:pPr>
      <w:r w:rsidRPr="009803B3">
        <w:rPr>
          <w:b/>
          <w:bCs/>
          <w:color w:val="660066"/>
        </w:rPr>
        <w:t xml:space="preserve">Beato sia l’essere umano che possa comprendere il divino nel suo </w:t>
      </w:r>
      <w:proofErr w:type="spellStart"/>
      <w:r w:rsidRPr="009803B3">
        <w:rPr>
          <w:b/>
          <w:bCs/>
          <w:color w:val="660066"/>
        </w:rPr>
        <w:t>Sè</w:t>
      </w:r>
      <w:proofErr w:type="spellEnd"/>
      <w:r w:rsidRPr="009803B3">
        <w:rPr>
          <w:b/>
          <w:bCs/>
          <w:color w:val="660066"/>
        </w:rPr>
        <w:t>. </w:t>
      </w:r>
    </w:p>
    <w:p w:rsidR="002F0888" w:rsidRPr="009803B3" w:rsidRDefault="002F0888" w:rsidP="002F0888">
      <w:pPr>
        <w:jc w:val="center"/>
        <w:rPr>
          <w:color w:val="660066"/>
        </w:rPr>
      </w:pPr>
      <w:r w:rsidRPr="009803B3">
        <w:rPr>
          <w:color w:val="660066"/>
        </w:rPr>
        <w:t>Come ignari viandanti siete venuti da tanto lontano alla ricerca di conoscenza per comprendere e ricevere con l’anima la rivelazione della Luce Infinita. </w:t>
      </w:r>
      <w:r w:rsidRPr="009803B3">
        <w:rPr>
          <w:color w:val="660066"/>
        </w:rPr>
        <w:br/>
        <w:t> </w:t>
      </w:r>
    </w:p>
    <w:p w:rsidR="002F0888" w:rsidRPr="009803B3" w:rsidRDefault="002F0888" w:rsidP="002F0888">
      <w:pPr>
        <w:jc w:val="both"/>
        <w:rPr>
          <w:color w:val="660066"/>
        </w:rPr>
      </w:pPr>
      <w:r w:rsidRPr="009803B3">
        <w:rPr>
          <w:color w:val="660066"/>
        </w:rPr>
        <w:t>Talvolta vi chiedete perché siete discesi nella densa materia, perché camminate negli abissi oscuri, perché non vi adattate e non siete felici.</w:t>
      </w:r>
    </w:p>
    <w:p w:rsidR="002F0888" w:rsidRPr="009803B3" w:rsidRDefault="002F0888" w:rsidP="002F0888">
      <w:pPr>
        <w:pStyle w:val="NormaleWeb"/>
        <w:jc w:val="center"/>
        <w:rPr>
          <w:color w:val="660066"/>
        </w:rPr>
      </w:pPr>
      <w:r w:rsidRPr="009803B3">
        <w:rPr>
          <w:b/>
          <w:bCs/>
          <w:color w:val="660066"/>
        </w:rPr>
        <w:lastRenderedPageBreak/>
        <w:t>Ogni disegno tracciato dall’Eterno Infinito ha una verità divina che va seguita.</w:t>
      </w:r>
    </w:p>
    <w:p w:rsidR="002F0888" w:rsidRPr="009803B3" w:rsidRDefault="002F0888" w:rsidP="002F0888">
      <w:pPr>
        <w:pStyle w:val="NormaleWeb"/>
        <w:jc w:val="both"/>
        <w:rPr>
          <w:color w:val="660066"/>
        </w:rPr>
      </w:pPr>
      <w:r w:rsidRPr="009803B3">
        <w:rPr>
          <w:color w:val="660066"/>
        </w:rPr>
        <w:t>Solo dopo aver compreso con l’anima e con il cuore, risveglierete la Mente Superiore e potrete ricevere la rivelazione della Luce e prenderete coscienza di chi voi veramente siete. </w:t>
      </w:r>
    </w:p>
    <w:p w:rsidR="002F0888" w:rsidRPr="009803B3" w:rsidRDefault="002F0888" w:rsidP="002F0888">
      <w:pPr>
        <w:pStyle w:val="NormaleWeb"/>
        <w:jc w:val="center"/>
        <w:rPr>
          <w:color w:val="660066"/>
        </w:rPr>
      </w:pPr>
      <w:r w:rsidRPr="009803B3">
        <w:rPr>
          <w:color w:val="660066"/>
        </w:rPr>
        <w:t>In verità Io vi dico: Voi siete l’Essere perfetto e siete di voi stessi il Maestro.</w:t>
      </w:r>
    </w:p>
    <w:p w:rsidR="002F0888" w:rsidRPr="009803B3" w:rsidRDefault="002F0888" w:rsidP="002F0888">
      <w:pPr>
        <w:pStyle w:val="NormaleWeb"/>
        <w:jc w:val="both"/>
        <w:rPr>
          <w:color w:val="660066"/>
        </w:rPr>
      </w:pPr>
      <w:r w:rsidRPr="009803B3">
        <w:rPr>
          <w:color w:val="660066"/>
        </w:rPr>
        <w:t>Siate pazienti nelle difficoltà, ogni problema materiale ha la sua materiale soluzione, questa è la legge.  Inoltre rammentate voi nel mondo dell’illusione, siete anche i guerrieri nella lotta tra la Luce e le tenebre. Voi siete i prodi nelle battaglie degli operatori di Luce. Siete i servitori dell’Umanità, siete giunti per Amore e nell’Amore come esseri luminosi siete venuti sulla Terra della Madre per servire l’Umanità e il vostro lungo percorso è una libera scelta.</w:t>
      </w:r>
    </w:p>
    <w:p w:rsidR="002F0888" w:rsidRPr="009803B3" w:rsidRDefault="002F0888" w:rsidP="002F0888">
      <w:pPr>
        <w:pStyle w:val="NormaleWeb"/>
        <w:jc w:val="center"/>
        <w:rPr>
          <w:color w:val="660066"/>
        </w:rPr>
      </w:pPr>
      <w:r w:rsidRPr="009803B3">
        <w:rPr>
          <w:color w:val="660066"/>
        </w:rPr>
        <w:t>IO vi contemplo beata, vi cullo con tenerezza come creature appena nate</w:t>
      </w:r>
    </w:p>
    <w:p w:rsidR="002F0888" w:rsidRPr="009803B3" w:rsidRDefault="002F0888" w:rsidP="002F0888">
      <w:pPr>
        <w:jc w:val="center"/>
        <w:rPr>
          <w:color w:val="660066"/>
        </w:rPr>
      </w:pPr>
      <w:r w:rsidRPr="009803B3">
        <w:rPr>
          <w:color w:val="660066"/>
        </w:rPr>
        <w:t>e vi sostengo con la gioia del mio cuore quando e se lo chiedete.  </w:t>
      </w:r>
    </w:p>
    <w:p w:rsidR="002F0888" w:rsidRPr="009803B3" w:rsidRDefault="002F0888" w:rsidP="002F0888">
      <w:pPr>
        <w:pStyle w:val="NormaleWeb"/>
        <w:jc w:val="both"/>
        <w:rPr>
          <w:color w:val="660066"/>
        </w:rPr>
      </w:pPr>
      <w:r w:rsidRPr="009803B3">
        <w:rPr>
          <w:color w:val="660066"/>
        </w:rPr>
        <w:t>Dei miei figli adorati Io sono la più fiera come lo è della Terra la Madre.</w:t>
      </w:r>
    </w:p>
    <w:p w:rsidR="002F0888" w:rsidRPr="009803B3" w:rsidRDefault="002F0888" w:rsidP="002F0888">
      <w:pPr>
        <w:pStyle w:val="NormaleWeb"/>
        <w:jc w:val="both"/>
        <w:rPr>
          <w:color w:val="660066"/>
        </w:rPr>
      </w:pPr>
      <w:r w:rsidRPr="009803B3">
        <w:rPr>
          <w:color w:val="660066"/>
        </w:rPr>
        <w:t>Nell’Amore e per Amore Io vi benedico e con Amore sul mio cuore pongo i vostri cuori leggeri come una piuma e vi stringo come ogni creatura da me generata.</w:t>
      </w:r>
    </w:p>
    <w:p w:rsidR="002F0888" w:rsidRPr="009803B3" w:rsidRDefault="002F0888" w:rsidP="002F0888">
      <w:pPr>
        <w:pStyle w:val="NormaleWeb"/>
        <w:jc w:val="both"/>
        <w:rPr>
          <w:color w:val="000000"/>
        </w:rPr>
      </w:pPr>
      <w:r w:rsidRPr="009803B3">
        <w:rPr>
          <w:color w:val="660066"/>
        </w:rPr>
        <w:t>La Madre di ogni creatura. </w:t>
      </w:r>
    </w:p>
    <w:p w:rsidR="002F0888" w:rsidRDefault="002F0888" w:rsidP="002F0888">
      <w:pPr>
        <w:pStyle w:val="NormaleWeb"/>
        <w:jc w:val="both"/>
        <w:rPr>
          <w:color w:val="000000"/>
        </w:rPr>
      </w:pPr>
      <w:r>
        <w:rPr>
          <w:color w:val="000000"/>
        </w:rPr>
        <w:t> </w:t>
      </w:r>
    </w:p>
    <w:p w:rsidR="002F0888" w:rsidRDefault="002F0888" w:rsidP="002F0888">
      <w:pPr>
        <w:pStyle w:val="NormaleWeb"/>
        <w:spacing w:before="0" w:beforeAutospacing="0" w:after="0" w:afterAutospacing="0"/>
        <w:jc w:val="center"/>
      </w:pPr>
      <w:r>
        <w:rPr>
          <w:rFonts w:ascii="Garamond" w:hAnsi="Garamond"/>
          <w:i/>
          <w:iCs/>
          <w:color w:val="800080"/>
          <w:sz w:val="27"/>
          <w:szCs w:val="27"/>
        </w:rPr>
        <w:t>Energie di Luce</w:t>
      </w:r>
    </w:p>
    <w:p w:rsidR="002F0888" w:rsidRDefault="002F0888" w:rsidP="002F0888">
      <w:pPr>
        <w:pStyle w:val="NormaleWeb"/>
        <w:spacing w:before="0" w:beforeAutospacing="0" w:after="0" w:afterAutospacing="0"/>
        <w:jc w:val="center"/>
      </w:pPr>
      <w:r>
        <w:rPr>
          <w:rFonts w:ascii="Garamond" w:hAnsi="Garamond"/>
          <w:i/>
          <w:iCs/>
          <w:color w:val="800080"/>
          <w:sz w:val="27"/>
          <w:szCs w:val="27"/>
        </w:rPr>
        <w:t>canalizzate da</w:t>
      </w:r>
    </w:p>
    <w:p w:rsidR="002F0888" w:rsidRDefault="002F0888" w:rsidP="002F0888">
      <w:pPr>
        <w:pStyle w:val="NormaleWeb"/>
        <w:spacing w:before="0" w:beforeAutospacing="0" w:after="0" w:afterAutospacing="0"/>
        <w:jc w:val="center"/>
      </w:pPr>
      <w:hyperlink r:id="rId71" w:history="1">
        <w:r>
          <w:rPr>
            <w:rStyle w:val="Collegamentoipertestuale"/>
            <w:rFonts w:ascii="Garamond" w:hAnsi="Garamond"/>
            <w:i/>
            <w:iCs/>
            <w:color w:val="800080"/>
            <w:sz w:val="27"/>
            <w:szCs w:val="27"/>
          </w:rPr>
          <w:t xml:space="preserve">Anna Maria </w:t>
        </w:r>
        <w:proofErr w:type="spellStart"/>
        <w:r>
          <w:rPr>
            <w:rStyle w:val="Collegamentoipertestuale"/>
            <w:rFonts w:ascii="Garamond" w:hAnsi="Garamond"/>
            <w:i/>
            <w:iCs/>
            <w:color w:val="800080"/>
            <w:sz w:val="27"/>
            <w:szCs w:val="27"/>
          </w:rPr>
          <w:t>Artini</w:t>
        </w:r>
        <w:proofErr w:type="spellEnd"/>
      </w:hyperlink>
    </w:p>
    <w:p w:rsidR="009803B3" w:rsidRDefault="002F0888" w:rsidP="009803B3">
      <w:pPr>
        <w:pStyle w:val="NormaleWeb"/>
        <w:spacing w:before="13" w:beforeAutospacing="0" w:after="13" w:afterAutospacing="0"/>
        <w:jc w:val="center"/>
      </w:pPr>
      <w:r>
        <w:t> </w:t>
      </w: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2F0888" w:rsidP="009803B3">
      <w:pPr>
        <w:pStyle w:val="NormaleWeb"/>
        <w:spacing w:before="13" w:beforeAutospacing="0" w:after="13" w:afterAutospacing="0"/>
        <w:jc w:val="center"/>
        <w:rPr>
          <w:rFonts w:ascii="Segoe Print" w:hAnsi="Segoe Print"/>
          <w:b/>
          <w:bCs/>
          <w:color w:val="993366"/>
          <w:sz w:val="32"/>
          <w:szCs w:val="32"/>
        </w:rPr>
      </w:pPr>
      <w:r>
        <w:rPr>
          <w:rFonts w:ascii="Segoe Print" w:hAnsi="Segoe Print"/>
          <w:b/>
          <w:bCs/>
          <w:color w:val="993366"/>
          <w:sz w:val="32"/>
          <w:szCs w:val="32"/>
        </w:rPr>
        <w:lastRenderedPageBreak/>
        <w:t xml:space="preserve">Guarigione verso la Completezza: </w:t>
      </w:r>
    </w:p>
    <w:p w:rsidR="002F0888" w:rsidRDefault="002F0888" w:rsidP="009803B3">
      <w:pPr>
        <w:pStyle w:val="NormaleWeb"/>
        <w:spacing w:before="13" w:beforeAutospacing="0" w:after="13" w:afterAutospacing="0"/>
        <w:jc w:val="center"/>
      </w:pPr>
      <w:r>
        <w:rPr>
          <w:rFonts w:ascii="Segoe Print" w:hAnsi="Segoe Print"/>
          <w:b/>
          <w:bCs/>
          <w:color w:val="993366"/>
          <w:sz w:val="32"/>
          <w:szCs w:val="32"/>
        </w:rPr>
        <w:t>da De- a Ri-Generazione (Prima Parte)</w:t>
      </w:r>
    </w:p>
    <w:p w:rsidR="002F0888" w:rsidRDefault="002F0888" w:rsidP="002F0888">
      <w:pPr>
        <w:jc w:val="center"/>
      </w:pPr>
      <w:r>
        <w:rPr>
          <w:rFonts w:ascii="Segoe Print" w:hAnsi="Segoe Print"/>
          <w:color w:val="993366"/>
          <w:sz w:val="20"/>
          <w:szCs w:val="20"/>
        </w:rPr>
        <w:t>Di LAUREN – 9 agosto 2013</w:t>
      </w:r>
    </w:p>
    <w:p w:rsidR="002F0888" w:rsidRDefault="002F0888" w:rsidP="002F0888">
      <w:pPr>
        <w:jc w:val="center"/>
      </w:pPr>
      <w:r>
        <w:t> </w:t>
      </w:r>
    </w:p>
    <w:p w:rsidR="002F0888" w:rsidRDefault="002F0888" w:rsidP="009803B3">
      <w:pPr>
        <w:jc w:val="both"/>
        <w:rPr>
          <w:color w:val="993366"/>
        </w:rPr>
      </w:pPr>
      <w:r w:rsidRPr="009803B3">
        <w:rPr>
          <w:color w:val="993366"/>
        </w:rPr>
        <w:t xml:space="preserve">E’ davvero Agosto? Non che mi sia rimasto un gran margine di tempo, ma giuro che qui a New York era appena primavera. E che deliziosa primavera è stata. La bella notizia è che, dopo tre mesi di ristagno e dopo l’apertura del Portale del Leone, a fine Luglio, mi sento come se avessi f i n a l m e n t e  raggiunto un nuovo livello di informazioni. È stato un passaggio straziante, senza accesso a concetti più estesi, ma immagino che avessi bisogno di ripulirmi da qualche filamento pendente del DNA, per poter essere in grado di ricevere informazioni di livello più </w:t>
      </w:r>
      <w:proofErr w:type="spellStart"/>
      <w:r w:rsidRPr="009803B3">
        <w:rPr>
          <w:color w:val="993366"/>
        </w:rPr>
        <w:t>elevato…</w:t>
      </w:r>
      <w:proofErr w:type="spellEnd"/>
      <w:r w:rsidRPr="009803B3">
        <w:rPr>
          <w:color w:val="993366"/>
        </w:rPr>
        <w:t xml:space="preserve"> e, anche se sono sempre in una sorta di attesa che accada qualcosa, sono sicurissima che ne sia valsa la pena. </w:t>
      </w:r>
    </w:p>
    <w:p w:rsidR="009803B3" w:rsidRPr="009803B3" w:rsidRDefault="009803B3" w:rsidP="009803B3">
      <w:pPr>
        <w:jc w:val="both"/>
      </w:pPr>
    </w:p>
    <w:p w:rsidR="002F0888" w:rsidRDefault="002F0888" w:rsidP="009803B3">
      <w:pPr>
        <w:jc w:val="both"/>
        <w:rPr>
          <w:b/>
          <w:bCs/>
          <w:color w:val="993366"/>
        </w:rPr>
      </w:pPr>
      <w:r w:rsidRPr="009803B3">
        <w:rPr>
          <w:b/>
          <w:bCs/>
          <w:color w:val="993366"/>
        </w:rPr>
        <w:t>Guarigione contro Completamento</w:t>
      </w:r>
    </w:p>
    <w:p w:rsidR="009803B3" w:rsidRPr="009803B3" w:rsidRDefault="009803B3" w:rsidP="009803B3">
      <w:pPr>
        <w:jc w:val="both"/>
      </w:pPr>
    </w:p>
    <w:p w:rsidR="002F0888" w:rsidRDefault="002F0888" w:rsidP="009803B3">
      <w:pPr>
        <w:jc w:val="both"/>
        <w:rPr>
          <w:color w:val="993366"/>
        </w:rPr>
      </w:pPr>
      <w:r w:rsidRPr="009803B3">
        <w:rPr>
          <w:color w:val="993366"/>
        </w:rPr>
        <w:t xml:space="preserve">Fin da Luglio, i </w:t>
      </w:r>
      <w:proofErr w:type="spellStart"/>
      <w:r w:rsidRPr="009803B3">
        <w:rPr>
          <w:color w:val="993366"/>
        </w:rPr>
        <w:t>Pleiadiani</w:t>
      </w:r>
      <w:proofErr w:type="spellEnd"/>
      <w:r w:rsidRPr="009803B3">
        <w:rPr>
          <w:color w:val="993366"/>
        </w:rPr>
        <w:t xml:space="preserve"> mi stanno dicendo che ci troviamo all’incrocio tra il (nuovo) mondo della (</w:t>
      </w:r>
      <w:proofErr w:type="spellStart"/>
      <w:r w:rsidRPr="009803B3">
        <w:rPr>
          <w:color w:val="993366"/>
        </w:rPr>
        <w:t>co</w:t>
      </w:r>
      <w:proofErr w:type="spellEnd"/>
      <w:r w:rsidRPr="009803B3">
        <w:rPr>
          <w:color w:val="993366"/>
        </w:rPr>
        <w:t xml:space="preserve">)creazione non manifesta e manifesta e che una parte di questo “attraversamento”, che si ricollega alla nostra perfezione biologica, richiede di lasciarsi alle spalle il costrutto 3D della guarigione. Infatti, mi sento dire che coloro che attualmente si stanno dotando di anima, ora </w:t>
      </w:r>
      <w:r w:rsidRPr="009803B3">
        <w:rPr>
          <w:b/>
          <w:bCs/>
          <w:color w:val="993366"/>
        </w:rPr>
        <w:t>devono</w:t>
      </w:r>
      <w:r w:rsidRPr="009803B3">
        <w:rPr>
          <w:color w:val="993366"/>
        </w:rPr>
        <w:t xml:space="preserve"> trascendere completamente l’idea di “guarire” e come </w:t>
      </w:r>
      <w:r w:rsidRPr="009803B3">
        <w:rPr>
          <w:i/>
          <w:iCs/>
          <w:color w:val="993366"/>
        </w:rPr>
        <w:t>intero</w:t>
      </w:r>
      <w:r w:rsidRPr="009803B3">
        <w:rPr>
          <w:color w:val="993366"/>
        </w:rPr>
        <w:t xml:space="preserve">. </w:t>
      </w:r>
    </w:p>
    <w:p w:rsidR="009803B3" w:rsidRPr="009803B3" w:rsidRDefault="009803B3" w:rsidP="009803B3">
      <w:pPr>
        <w:jc w:val="both"/>
      </w:pPr>
    </w:p>
    <w:p w:rsidR="002F0888" w:rsidRDefault="002F0888" w:rsidP="009803B3">
      <w:pPr>
        <w:jc w:val="both"/>
        <w:rPr>
          <w:i/>
          <w:iCs/>
          <w:color w:val="993366"/>
        </w:rPr>
      </w:pPr>
      <w:r w:rsidRPr="009803B3">
        <w:rPr>
          <w:i/>
          <w:iCs/>
          <w:color w:val="993366"/>
        </w:rPr>
        <w:t xml:space="preserve">Quello che voi chiamate guarire non è veramente possibile nella 5D… poiché nell’unità tutto è perfetto nella sua purezza. Il motivo per cui la guarigione non è la strada, è che l’atto di guarire si origina nell’imperfezione. Presumere che una persona abbia bisogno di guarire, significa presumere che egli sia in uno stato </w:t>
      </w:r>
      <w:proofErr w:type="spellStart"/>
      <w:r w:rsidRPr="009803B3">
        <w:rPr>
          <w:i/>
          <w:iCs/>
          <w:color w:val="993366"/>
        </w:rPr>
        <w:t>imperfetto…</w:t>
      </w:r>
      <w:proofErr w:type="spellEnd"/>
      <w:r w:rsidRPr="009803B3">
        <w:rPr>
          <w:i/>
          <w:iCs/>
          <w:color w:val="993366"/>
        </w:rPr>
        <w:t xml:space="preserve"> il che è controproducente per questi standard. </w:t>
      </w:r>
    </w:p>
    <w:p w:rsidR="009803B3" w:rsidRPr="009803B3" w:rsidRDefault="009803B3" w:rsidP="009803B3">
      <w:pPr>
        <w:jc w:val="both"/>
      </w:pPr>
    </w:p>
    <w:p w:rsidR="002F0888" w:rsidRDefault="002F0888" w:rsidP="009803B3">
      <w:pPr>
        <w:jc w:val="both"/>
        <w:rPr>
          <w:color w:val="993366"/>
        </w:rPr>
      </w:pPr>
      <w:r w:rsidRPr="009803B3">
        <w:rPr>
          <w:i/>
          <w:iCs/>
          <w:color w:val="993366"/>
        </w:rPr>
        <w:t>La perfezione, in questo caso, è lo stato di completezza, di interezza, in cui la persona agisce in base alla “cianografia di perfezione”… il livello di comprensione che nulla è mai veramente sbagliato, o mancante, che è solo la percezione di questo che lo rende tale.</w:t>
      </w:r>
      <w:r w:rsidRPr="009803B3">
        <w:rPr>
          <w:color w:val="993366"/>
        </w:rPr>
        <w:t xml:space="preserve"> – ACP</w:t>
      </w:r>
    </w:p>
    <w:p w:rsidR="009803B3" w:rsidRPr="009803B3" w:rsidRDefault="009803B3" w:rsidP="009803B3">
      <w:pPr>
        <w:jc w:val="both"/>
      </w:pPr>
    </w:p>
    <w:p w:rsidR="002F0888" w:rsidRDefault="002F0888" w:rsidP="009803B3">
      <w:pPr>
        <w:jc w:val="both"/>
        <w:rPr>
          <w:color w:val="993366"/>
        </w:rPr>
      </w:pPr>
      <w:r w:rsidRPr="009803B3">
        <w:rPr>
          <w:color w:val="993366"/>
        </w:rPr>
        <w:t xml:space="preserve">Secondo il Consiglio, il “paradigma” di guarigione si basa sul modello del tempo lineare 3-4D, che loro definiscono </w:t>
      </w:r>
      <w:r w:rsidRPr="009803B3">
        <w:rPr>
          <w:i/>
          <w:iCs/>
          <w:color w:val="993366"/>
        </w:rPr>
        <w:t>matrice di de-generazione</w:t>
      </w:r>
      <w:r w:rsidRPr="009803B3">
        <w:rPr>
          <w:color w:val="993366"/>
        </w:rPr>
        <w:t xml:space="preserve">, mentre il “completamento” si basa sul modello ciclico 5D, che loro chiamano </w:t>
      </w:r>
      <w:r w:rsidRPr="009803B3">
        <w:rPr>
          <w:i/>
          <w:iCs/>
          <w:color w:val="993366"/>
        </w:rPr>
        <w:t xml:space="preserve">matrice di </w:t>
      </w:r>
      <w:proofErr w:type="spellStart"/>
      <w:r w:rsidRPr="009803B3">
        <w:rPr>
          <w:i/>
          <w:iCs/>
          <w:color w:val="993366"/>
        </w:rPr>
        <w:t>ri-generazione</w:t>
      </w:r>
      <w:r w:rsidRPr="009803B3">
        <w:rPr>
          <w:color w:val="993366"/>
        </w:rPr>
        <w:t>…</w:t>
      </w:r>
      <w:proofErr w:type="spellEnd"/>
      <w:r w:rsidRPr="009803B3">
        <w:rPr>
          <w:color w:val="993366"/>
        </w:rPr>
        <w:t xml:space="preserve"> il primo si basa sulla carenza, il secondo sull’abbondanza. </w:t>
      </w:r>
    </w:p>
    <w:p w:rsidR="009803B3" w:rsidRPr="009803B3" w:rsidRDefault="009803B3" w:rsidP="009803B3">
      <w:pPr>
        <w:jc w:val="both"/>
      </w:pPr>
    </w:p>
    <w:p w:rsidR="009803B3" w:rsidRDefault="002F0888" w:rsidP="009803B3">
      <w:pPr>
        <w:jc w:val="both"/>
        <w:rPr>
          <w:color w:val="993366"/>
        </w:rPr>
      </w:pPr>
      <w:r w:rsidRPr="009803B3">
        <w:rPr>
          <w:i/>
          <w:iCs/>
          <w:color w:val="993366"/>
        </w:rPr>
        <w:t xml:space="preserve">Guarire </w:t>
      </w:r>
      <w:r w:rsidRPr="009803B3">
        <w:rPr>
          <w:color w:val="993366"/>
        </w:rPr>
        <w:t xml:space="preserve">significa ridurre il nostro pensiero ad un livello temporale di </w:t>
      </w:r>
      <w:proofErr w:type="spellStart"/>
      <w:r w:rsidRPr="009803B3">
        <w:rPr>
          <w:color w:val="993366"/>
        </w:rPr>
        <w:t>linearità…</w:t>
      </w:r>
      <w:proofErr w:type="spellEnd"/>
      <w:r w:rsidRPr="009803B3">
        <w:rPr>
          <w:color w:val="993366"/>
        </w:rPr>
        <w:t xml:space="preserve"> di finito (la mortalità) contro l’infinito (l’immortalità). Questo cambio di paradigma è un requisito per </w:t>
      </w:r>
      <w:r w:rsidRPr="009803B3">
        <w:rPr>
          <w:i/>
          <w:iCs/>
          <w:color w:val="993366"/>
        </w:rPr>
        <w:t>completare</w:t>
      </w:r>
      <w:r w:rsidRPr="009803B3">
        <w:rPr>
          <w:color w:val="993366"/>
        </w:rPr>
        <w:t xml:space="preserve">, poiché, senza di esso, noi rafforziamo/manteniamo la nostra realtà in accordo con la tripletta: malattia, declino e, infine, </w:t>
      </w:r>
      <w:proofErr w:type="spellStart"/>
      <w:r w:rsidRPr="009803B3">
        <w:rPr>
          <w:color w:val="993366"/>
        </w:rPr>
        <w:t>morte…</w:t>
      </w:r>
      <w:proofErr w:type="spellEnd"/>
      <w:r w:rsidRPr="009803B3">
        <w:rPr>
          <w:color w:val="993366"/>
        </w:rPr>
        <w:t xml:space="preserve"> come nell’ultimo anno.</w:t>
      </w:r>
    </w:p>
    <w:p w:rsidR="002F0888" w:rsidRPr="009803B3" w:rsidRDefault="002F0888" w:rsidP="009803B3">
      <w:pPr>
        <w:jc w:val="both"/>
      </w:pPr>
      <w:r w:rsidRPr="009803B3">
        <w:rPr>
          <w:color w:val="993366"/>
        </w:rPr>
        <w:t xml:space="preserve"> </w:t>
      </w:r>
    </w:p>
    <w:p w:rsidR="002F0888" w:rsidRDefault="002F0888" w:rsidP="009803B3">
      <w:pPr>
        <w:jc w:val="both"/>
        <w:rPr>
          <w:color w:val="993366"/>
        </w:rPr>
      </w:pPr>
      <w:r w:rsidRPr="009803B3">
        <w:rPr>
          <w:color w:val="993366"/>
        </w:rPr>
        <w:t xml:space="preserve">Mentre rilasciamo la nostra connessione con questo modello di guarigione lineare (3D), veniamo anche incoraggiati a capire che, proprio come tutto il viaggio per arrivare qui, </w:t>
      </w:r>
      <w:r w:rsidRPr="009803B3">
        <w:rPr>
          <w:color w:val="993366"/>
          <w:u w:val="single"/>
        </w:rPr>
        <w:t>il benessere progressivo non è necessariamente il processo di resurrezione</w:t>
      </w:r>
      <w:r w:rsidRPr="009803B3">
        <w:rPr>
          <w:color w:val="993366"/>
        </w:rPr>
        <w:t xml:space="preserve">, che è </w:t>
      </w:r>
      <w:proofErr w:type="spellStart"/>
      <w:r w:rsidRPr="009803B3">
        <w:rPr>
          <w:color w:val="993366"/>
        </w:rPr>
        <w:t>ciclico…</w:t>
      </w:r>
      <w:proofErr w:type="spellEnd"/>
      <w:r w:rsidRPr="009803B3">
        <w:rPr>
          <w:color w:val="993366"/>
        </w:rPr>
        <w:t xml:space="preserve"> perciò, non scoraggiatevi. </w:t>
      </w:r>
    </w:p>
    <w:p w:rsidR="009803B3" w:rsidRPr="009803B3" w:rsidRDefault="009803B3" w:rsidP="009803B3">
      <w:pPr>
        <w:jc w:val="both"/>
      </w:pPr>
    </w:p>
    <w:p w:rsidR="002F0888" w:rsidRDefault="002F0888" w:rsidP="009803B3">
      <w:pPr>
        <w:jc w:val="both"/>
        <w:rPr>
          <w:color w:val="993366"/>
        </w:rPr>
      </w:pPr>
      <w:r w:rsidRPr="009803B3">
        <w:rPr>
          <w:color w:val="993366"/>
        </w:rPr>
        <w:t xml:space="preserve">L’ACP dice che il processo di “completamento” può essere paragonato più ad una successione di miglioramenti, in cui avanziamo a piccoli passi, anziché girare intorno, verso l’alto, apparentemente in modo sempre </w:t>
      </w:r>
      <w:proofErr w:type="spellStart"/>
      <w:r w:rsidRPr="009803B3">
        <w:rPr>
          <w:color w:val="993366"/>
        </w:rPr>
        <w:t>uguale…</w:t>
      </w:r>
      <w:proofErr w:type="spellEnd"/>
      <w:r w:rsidRPr="009803B3">
        <w:rPr>
          <w:color w:val="993366"/>
        </w:rPr>
        <w:t xml:space="preserve"> progredendo verso la </w:t>
      </w:r>
      <w:proofErr w:type="spellStart"/>
      <w:r w:rsidRPr="009803B3">
        <w:rPr>
          <w:color w:val="993366"/>
        </w:rPr>
        <w:t>perfezione…</w:t>
      </w:r>
      <w:proofErr w:type="spellEnd"/>
      <w:r w:rsidRPr="009803B3">
        <w:rPr>
          <w:color w:val="993366"/>
        </w:rPr>
        <w:t xml:space="preserve"> ma senza alcuna indicazione chiara che sia così. Per tale motivo, potremmo sentirci come se non facessimo alcun miglioramento e poi, </w:t>
      </w:r>
      <w:r w:rsidRPr="009803B3">
        <w:rPr>
          <w:color w:val="993366"/>
        </w:rPr>
        <w:lastRenderedPageBreak/>
        <w:t xml:space="preserve">all’improvviso, in un attimo, tutto va a posto su un livello e poi ecco che andiamo a lavorare su quello successivo. </w:t>
      </w:r>
    </w:p>
    <w:p w:rsidR="009803B3" w:rsidRPr="009803B3" w:rsidRDefault="009803B3" w:rsidP="009803B3">
      <w:pPr>
        <w:jc w:val="both"/>
      </w:pPr>
    </w:p>
    <w:p w:rsidR="002F0888" w:rsidRDefault="002F0888" w:rsidP="009803B3">
      <w:pPr>
        <w:jc w:val="both"/>
        <w:rPr>
          <w:color w:val="993366"/>
        </w:rPr>
      </w:pPr>
      <w:r w:rsidRPr="009803B3">
        <w:rPr>
          <w:color w:val="993366"/>
        </w:rPr>
        <w:t xml:space="preserve">Mi dicono che sarà così per la maggior parte di </w:t>
      </w:r>
      <w:proofErr w:type="spellStart"/>
      <w:r w:rsidRPr="009803B3">
        <w:rPr>
          <w:color w:val="993366"/>
        </w:rPr>
        <w:t>Agosto…</w:t>
      </w:r>
      <w:proofErr w:type="spellEnd"/>
      <w:r w:rsidRPr="009803B3">
        <w:rPr>
          <w:color w:val="993366"/>
        </w:rPr>
        <w:t xml:space="preserve"> che non sperimenteremo necessariamente una progressione lineare di cambiamento positivo, ma che </w:t>
      </w:r>
      <w:r w:rsidRPr="009803B3">
        <w:rPr>
          <w:i/>
          <w:iCs/>
          <w:color w:val="993366"/>
        </w:rPr>
        <w:t>possiamo</w:t>
      </w:r>
      <w:r w:rsidRPr="009803B3">
        <w:rPr>
          <w:color w:val="993366"/>
        </w:rPr>
        <w:t xml:space="preserve"> aspettarci “pezzi di cambiamento”, per così dire. È così che funziona il completamento (ciclico). Non è il focus del “sistemare” che si è rotto (come sottolineato nel modello di guarigione 3D), ma ne consegue il tornare a casa da noi stessi, il riprendersi le tante parti disparate, riportandole all’</w:t>
      </w:r>
      <w:r w:rsidRPr="009803B3">
        <w:rPr>
          <w:i/>
          <w:iCs/>
          <w:color w:val="993366"/>
        </w:rPr>
        <w:t>interezza</w:t>
      </w:r>
      <w:r w:rsidRPr="009803B3">
        <w:rPr>
          <w:color w:val="993366"/>
        </w:rPr>
        <w:t xml:space="preserve"> di chi siamo </w:t>
      </w:r>
      <w:proofErr w:type="spellStart"/>
      <w:r w:rsidRPr="009803B3">
        <w:rPr>
          <w:color w:val="993366"/>
        </w:rPr>
        <w:t>veramente…</w:t>
      </w:r>
      <w:proofErr w:type="spellEnd"/>
      <w:r w:rsidRPr="009803B3">
        <w:rPr>
          <w:color w:val="993366"/>
        </w:rPr>
        <w:t xml:space="preserve"> a pezzetti, a quanto sembra. </w:t>
      </w:r>
    </w:p>
    <w:p w:rsidR="009803B3" w:rsidRPr="009803B3" w:rsidRDefault="009803B3" w:rsidP="009803B3">
      <w:pPr>
        <w:jc w:val="both"/>
      </w:pPr>
    </w:p>
    <w:p w:rsidR="002F0888" w:rsidRDefault="002F0888" w:rsidP="009803B3">
      <w:pPr>
        <w:jc w:val="both"/>
        <w:rPr>
          <w:color w:val="993366"/>
        </w:rPr>
      </w:pPr>
      <w:r w:rsidRPr="009803B3">
        <w:rPr>
          <w:color w:val="993366"/>
        </w:rPr>
        <w:t>Siccome questo processo di ritorno a casa è laterale e non lineare, la mente-ego inferiore potrebbe (leggi: lo farà di sicuro) combattere per capirlo. Per questo, l’ACP raccomanda l’AMORE come balsamo lenitivo e la luce (comprensione/chiarezza) come guida.</w:t>
      </w:r>
    </w:p>
    <w:p w:rsidR="009803B3" w:rsidRPr="009803B3" w:rsidRDefault="009803B3" w:rsidP="009803B3">
      <w:pPr>
        <w:jc w:val="both"/>
      </w:pPr>
    </w:p>
    <w:p w:rsidR="002F0888" w:rsidRPr="009803B3" w:rsidRDefault="002F0888" w:rsidP="009803B3">
      <w:pPr>
        <w:jc w:val="both"/>
      </w:pPr>
      <w:proofErr w:type="spellStart"/>
      <w:r w:rsidRPr="009803B3">
        <w:rPr>
          <w:color w:val="993366"/>
        </w:rPr>
        <w:t>Lauren</w:t>
      </w:r>
      <w:proofErr w:type="spellEnd"/>
    </w:p>
    <w:p w:rsidR="002F0888" w:rsidRDefault="002F0888" w:rsidP="002F0888">
      <w:pPr>
        <w:spacing w:line="480" w:lineRule="auto"/>
        <w:ind w:left="113" w:right="113"/>
        <w:jc w:val="both"/>
      </w:pPr>
      <w:r>
        <w:t> </w:t>
      </w:r>
    </w:p>
    <w:p w:rsidR="002F0888" w:rsidRDefault="002F0888" w:rsidP="002F0888">
      <w:pPr>
        <w:ind w:left="113" w:right="113"/>
        <w:jc w:val="center"/>
      </w:pPr>
      <w:proofErr w:type="spellStart"/>
      <w:r w:rsidRPr="002F0888">
        <w:rPr>
          <w:rFonts w:ascii="Verdana" w:hAnsi="Verdana"/>
          <w:color w:val="993366"/>
          <w:sz w:val="15"/>
          <w:szCs w:val="15"/>
        </w:rPr>
        <w:t>®Expect</w:t>
      </w:r>
      <w:proofErr w:type="spellEnd"/>
      <w:r w:rsidRPr="002F0888">
        <w:rPr>
          <w:rFonts w:ascii="Verdana" w:hAnsi="Verdana"/>
          <w:color w:val="993366"/>
          <w:sz w:val="15"/>
          <w:szCs w:val="15"/>
        </w:rPr>
        <w:t xml:space="preserve"> </w:t>
      </w:r>
      <w:proofErr w:type="spellStart"/>
      <w:r w:rsidRPr="002F0888">
        <w:rPr>
          <w:rFonts w:ascii="Verdana" w:hAnsi="Verdana"/>
          <w:color w:val="993366"/>
          <w:sz w:val="15"/>
          <w:szCs w:val="15"/>
        </w:rPr>
        <w:t>Miracles</w:t>
      </w:r>
      <w:proofErr w:type="spellEnd"/>
      <w:r w:rsidRPr="002F0888">
        <w:rPr>
          <w:rFonts w:ascii="Verdana" w:hAnsi="Verdana"/>
          <w:color w:val="993366"/>
          <w:sz w:val="15"/>
          <w:szCs w:val="15"/>
        </w:rPr>
        <w:t xml:space="preserve">, Inc. 2013 – Tutti i diritti riservati. </w:t>
      </w:r>
      <w:r>
        <w:rPr>
          <w:rFonts w:ascii="Verdana" w:hAnsi="Verdana"/>
          <w:color w:val="993366"/>
          <w:sz w:val="15"/>
          <w:szCs w:val="15"/>
        </w:rPr>
        <w:t xml:space="preserve">E’ consentito copiare e diffondere </w:t>
      </w:r>
      <w:r>
        <w:rPr>
          <w:rFonts w:ascii="Verdana" w:hAnsi="Verdana"/>
          <w:b/>
          <w:bCs/>
          <w:color w:val="993366"/>
          <w:sz w:val="15"/>
          <w:szCs w:val="15"/>
        </w:rPr>
        <w:t>SOLO LA VERSIONE GRATUITA</w:t>
      </w:r>
      <w:r>
        <w:rPr>
          <w:rFonts w:ascii="Verdana" w:hAnsi="Verdana"/>
          <w:color w:val="993366"/>
          <w:sz w:val="15"/>
          <w:szCs w:val="15"/>
        </w:rPr>
        <w:t xml:space="preserve"> del Report 5D, a condizione che il contenuto rimanga integro, intatto, che venga citato l’autore e che sia distribuito in forma gratuita.</w:t>
      </w:r>
    </w:p>
    <w:p w:rsidR="002F0888" w:rsidRDefault="002F0888" w:rsidP="002F0888">
      <w:pPr>
        <w:pStyle w:val="NormaleWeb"/>
        <w:spacing w:before="13" w:beforeAutospacing="0" w:after="13" w:afterAutospacing="0"/>
        <w:jc w:val="center"/>
      </w:pPr>
      <w:r>
        <w:t> </w:t>
      </w:r>
    </w:p>
    <w:p w:rsidR="002F0888" w:rsidRDefault="002F0888" w:rsidP="002F0888">
      <w:pPr>
        <w:pStyle w:val="NormaleWeb"/>
        <w:spacing w:before="13" w:beforeAutospacing="0" w:after="13" w:afterAutospacing="0"/>
        <w:jc w:val="center"/>
      </w:pPr>
      <w:r>
        <w:t> </w:t>
      </w:r>
    </w:p>
    <w:p w:rsidR="002F0888" w:rsidRDefault="002F0888" w:rsidP="002F0888">
      <w:pPr>
        <w:spacing w:before="125" w:after="125"/>
        <w:jc w:val="center"/>
      </w:pPr>
      <w:r>
        <w:rPr>
          <w:rFonts w:ascii="Verdana" w:hAnsi="Verdana"/>
          <w:b/>
          <w:bCs/>
          <w:i/>
          <w:iCs/>
          <w:color w:val="993366"/>
          <w:sz w:val="15"/>
          <w:szCs w:val="15"/>
        </w:rPr>
        <w:t xml:space="preserve">Originale in inglese: </w:t>
      </w:r>
    </w:p>
    <w:p w:rsidR="002F0888" w:rsidRDefault="002F0888" w:rsidP="002F0888">
      <w:pPr>
        <w:spacing w:before="125" w:after="125"/>
        <w:jc w:val="center"/>
      </w:pPr>
      <w:hyperlink r:id="rId72" w:tgtFrame="_blank" w:history="1">
        <w:r>
          <w:rPr>
            <w:rStyle w:val="Collegamentoipertestuale"/>
            <w:rFonts w:ascii="Verdana" w:hAnsi="Verdana"/>
            <w:b/>
            <w:bCs/>
            <w:i/>
            <w:iCs/>
            <w:color w:val="0066CC"/>
            <w:sz w:val="15"/>
            <w:szCs w:val="15"/>
          </w:rPr>
          <w:t>http://thinkwithyourheart.com/7796/healing-to-whole-from-de-to-re-generation-part-i/</w:t>
        </w:r>
      </w:hyperlink>
      <w:r>
        <w:rPr>
          <w:rFonts w:ascii="Verdana" w:hAnsi="Verdana"/>
          <w:b/>
          <w:bCs/>
          <w:i/>
          <w:iCs/>
          <w:color w:val="993366"/>
          <w:sz w:val="15"/>
          <w:szCs w:val="15"/>
        </w:rPr>
        <w:t xml:space="preserve"> </w:t>
      </w:r>
    </w:p>
    <w:p w:rsidR="002F0888" w:rsidRDefault="002F0888" w:rsidP="002F0888">
      <w:pPr>
        <w:spacing w:before="125" w:after="125"/>
        <w:jc w:val="center"/>
      </w:pPr>
      <w:r>
        <w:rPr>
          <w:rFonts w:ascii="Verdana" w:hAnsi="Verdana"/>
          <w:b/>
          <w:bCs/>
          <w:i/>
          <w:iCs/>
          <w:color w:val="993366"/>
          <w:sz w:val="15"/>
          <w:szCs w:val="15"/>
        </w:rPr>
        <w:t>Traduzione a cura di Nicoletta per Stazione Celeste</w:t>
      </w:r>
    </w:p>
    <w:p w:rsidR="009803B3" w:rsidRDefault="002F0888" w:rsidP="009803B3">
      <w:pPr>
        <w:pStyle w:val="NormaleWeb"/>
        <w:spacing w:before="13" w:beforeAutospacing="0" w:after="13" w:afterAutospacing="0"/>
        <w:jc w:val="center"/>
      </w:pPr>
      <w:r>
        <w:t> </w:t>
      </w: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9803B3" w:rsidRDefault="009803B3" w:rsidP="009803B3">
      <w:pPr>
        <w:pStyle w:val="NormaleWeb"/>
        <w:spacing w:before="13" w:beforeAutospacing="0" w:after="13" w:afterAutospacing="0"/>
        <w:jc w:val="center"/>
      </w:pPr>
    </w:p>
    <w:p w:rsidR="002F0888" w:rsidRDefault="002F0888" w:rsidP="009803B3">
      <w:pPr>
        <w:pStyle w:val="NormaleWeb"/>
        <w:spacing w:before="13" w:beforeAutospacing="0" w:after="13" w:afterAutospacing="0"/>
        <w:jc w:val="center"/>
      </w:pPr>
      <w:proofErr w:type="spellStart"/>
      <w:r>
        <w:rPr>
          <w:rFonts w:ascii="Papyrus" w:hAnsi="Papyrus"/>
          <w:b/>
          <w:bCs/>
          <w:i/>
          <w:iCs/>
          <w:color w:val="993366"/>
          <w:sz w:val="36"/>
          <w:szCs w:val="36"/>
        </w:rPr>
        <w:lastRenderedPageBreak/>
        <w:t>Multidimensions</w:t>
      </w:r>
      <w:proofErr w:type="spellEnd"/>
    </w:p>
    <w:p w:rsidR="002F0888" w:rsidRDefault="002F0888" w:rsidP="002F0888">
      <w:pPr>
        <w:pStyle w:val="NormaleWeb"/>
        <w:spacing w:before="0" w:beforeAutospacing="0" w:after="0" w:afterAutospacing="0"/>
        <w:jc w:val="center"/>
      </w:pPr>
      <w:r>
        <w:rPr>
          <w:color w:val="993366"/>
        </w:rPr>
        <w:t> </w:t>
      </w:r>
    </w:p>
    <w:p w:rsidR="002F0888" w:rsidRDefault="002F0888" w:rsidP="002F0888">
      <w:pPr>
        <w:spacing w:before="125" w:after="125"/>
        <w:ind w:left="170" w:right="170"/>
        <w:jc w:val="center"/>
      </w:pPr>
      <w:r>
        <w:rPr>
          <w:rFonts w:ascii="Georgia" w:hAnsi="Georgia"/>
          <w:b/>
          <w:bCs/>
          <w:i/>
          <w:iCs/>
          <w:color w:val="FF66FF"/>
          <w:sz w:val="48"/>
          <w:szCs w:val="48"/>
        </w:rPr>
        <w:t>Vivere nella Resa</w:t>
      </w:r>
      <w:r w:rsidR="009803B3">
        <w:rPr>
          <w:rFonts w:ascii="Georgia" w:hAnsi="Georgia"/>
          <w:b/>
          <w:bCs/>
          <w:i/>
          <w:iCs/>
          <w:color w:val="FF66FF"/>
          <w:sz w:val="48"/>
          <w:szCs w:val="48"/>
        </w:rPr>
        <w:t xml:space="preserve"> - </w:t>
      </w:r>
      <w:r>
        <w:rPr>
          <w:rFonts w:ascii="Georgia" w:hAnsi="Georgia"/>
          <w:b/>
          <w:bCs/>
          <w:i/>
          <w:iCs/>
          <w:color w:val="FF66FF"/>
          <w:sz w:val="27"/>
          <w:szCs w:val="27"/>
        </w:rPr>
        <w:t>Parte I</w:t>
      </w:r>
    </w:p>
    <w:p w:rsidR="002F0888" w:rsidRDefault="002F0888" w:rsidP="002F0888">
      <w:pPr>
        <w:ind w:left="170" w:right="170"/>
        <w:jc w:val="center"/>
      </w:pPr>
      <w:r>
        <w:rPr>
          <w:rFonts w:ascii="Georgia" w:hAnsi="Georgia"/>
          <w:b/>
          <w:bCs/>
          <w:i/>
          <w:iCs/>
          <w:color w:val="009999"/>
          <w:sz w:val="36"/>
          <w:szCs w:val="36"/>
        </w:rPr>
        <w:t>Saluti dagli Arturiani</w:t>
      </w:r>
    </w:p>
    <w:p w:rsidR="002F0888" w:rsidRDefault="002F0888" w:rsidP="002F0888">
      <w:pPr>
        <w:ind w:left="170" w:right="170"/>
        <w:jc w:val="center"/>
      </w:pPr>
      <w:r>
        <w:t> </w:t>
      </w:r>
    </w:p>
    <w:p w:rsidR="002F0888" w:rsidRDefault="002F0888" w:rsidP="009803B3">
      <w:pPr>
        <w:spacing w:before="125" w:after="125"/>
        <w:jc w:val="both"/>
      </w:pPr>
      <w:r>
        <w:rPr>
          <w:rFonts w:ascii="Georgia" w:hAnsi="Georgia"/>
          <w:color w:val="54005E"/>
        </w:rPr>
        <w:t xml:space="preserve">Noi, gli Arturiani, vi auguriamo una nuova vita di trasformazione, felice e appagante. Vi potrà sembrare che la vostra vita sia in pausa in questo momento, poiché molti sono nel proprio bozzolo. State dando alla luce il vostro nuovo </w:t>
      </w:r>
      <w:r>
        <w:rPr>
          <w:rFonts w:ascii="Georgia" w:hAnsi="Georgia"/>
          <w:caps/>
          <w:color w:val="54005E"/>
        </w:rPr>
        <w:t>Sé</w:t>
      </w:r>
      <w:r>
        <w:rPr>
          <w:rFonts w:ascii="Georgia" w:hAnsi="Georgia"/>
          <w:color w:val="54005E"/>
        </w:rPr>
        <w:t xml:space="preserve"> e siete tranquilli così da poter permettere il </w:t>
      </w:r>
      <w:proofErr w:type="spellStart"/>
      <w:r>
        <w:rPr>
          <w:rFonts w:ascii="Georgia" w:hAnsi="Georgia"/>
          <w:color w:val="54005E"/>
        </w:rPr>
        <w:t>ri-cablaggio</w:t>
      </w:r>
      <w:proofErr w:type="spellEnd"/>
      <w:r>
        <w:rPr>
          <w:rFonts w:ascii="Georgia" w:hAnsi="Georgia"/>
          <w:color w:val="54005E"/>
        </w:rPr>
        <w:t xml:space="preserve"> del vostro cervello e coscienza, così da poter integrare la luce di frequenza superiore che sta arrivando nel vostro corpo personale e planetario.</w:t>
      </w:r>
    </w:p>
    <w:p w:rsidR="002F0888" w:rsidRDefault="002F0888" w:rsidP="009803B3">
      <w:pPr>
        <w:spacing w:before="125" w:after="125"/>
        <w:jc w:val="both"/>
      </w:pPr>
      <w:r>
        <w:rPr>
          <w:rFonts w:ascii="Georgia" w:hAnsi="Georgia"/>
          <w:color w:val="54005E"/>
        </w:rPr>
        <w:t>Non desideriamo darvi predizioni, ma vogliamo confortarvi ora, poiché la paura potrebbe tentare di entrare nella vostra coscienza. Vedete, carissimi, state per imbarcarvi in un grande viaggio che può accendere la vecchia e abituale paura dell’ignoto. È giusta la sensazione che avete di dover stare nella tranquillità per prepararvi per quello che è veramente una percezione totalmente nuova della realtà. Per gran parte della vostra vita avete associato l’essere affaccendati con il successo. Ora, dovrete riprogrammare questa credenza. Essere affaccendati è uno sforzo e un’azione frenetica. Il modo in cui vivrete la vostra nuova vita sarà agevole e fluente. L’azione assumerà un nuovo significato, poiché non sentirete più il bisogno di “sforzarvi” o di “lavorare” per quello che desiderate manifestare. Di fatto, non dovrete manifestare quanto arrendervi al Flusso e permettere alla vostra personale espressione dell’UNO di prender forma nella realtà fisica.</w:t>
      </w:r>
    </w:p>
    <w:p w:rsidR="002F0888" w:rsidRDefault="002F0888" w:rsidP="009803B3">
      <w:pPr>
        <w:spacing w:before="125" w:after="125"/>
        <w:jc w:val="both"/>
      </w:pPr>
      <w:r>
        <w:rPr>
          <w:rFonts w:ascii="Georgia" w:hAnsi="Georgia"/>
          <w:color w:val="54005E"/>
        </w:rPr>
        <w:t>Quando la coscienza si mescola con l’UNO, vi rendete conto che il vascello terrestre è il vostro portale personale verso l’esperienza olografica di un mondo tridimensionale e polarizzato. In una realtà polarizzata, l’amore e la paura sono costantemente in contrasto. È questo conflitto che esorta gli esseri incarnati a sforzarsi di più così da poter superare la propria paura e in qualche modo trovare l’amore. Purtroppo, per la maggior parte degli esseri tridimensionali la paura si trova facilmente e l’amore è estremamente ingannevole. Quindi, la paura diventa il fondamento abituale per le emozioni e i pensieri, così come le azioni che da loro derivano.</w:t>
      </w:r>
    </w:p>
    <w:p w:rsidR="002F0888" w:rsidRDefault="002F0888" w:rsidP="009803B3">
      <w:pPr>
        <w:spacing w:before="125" w:after="125"/>
        <w:jc w:val="both"/>
      </w:pPr>
      <w:r>
        <w:rPr>
          <w:rFonts w:ascii="Georgia" w:hAnsi="Georgia"/>
          <w:color w:val="54005E"/>
        </w:rPr>
        <w:t>Dall’altro lato, una volta che la vostra coscienza è saldamente radicata nell’UNO, molta della paura viene rilasciata, il che altera in modo drammatico la vostra percezione del Gioco 3D. Senza la paura come stimolo che vi sproni all’azione, potresti sentirvi quasi annoiati. “Cosa succede?” potreste chiedere. “</w:t>
      </w:r>
      <w:r>
        <w:rPr>
          <w:rFonts w:ascii="Georgia" w:hAnsi="Georgia"/>
          <w:caps/>
          <w:color w:val="54005E"/>
        </w:rPr>
        <w:t>è</w:t>
      </w:r>
      <w:r>
        <w:rPr>
          <w:rFonts w:ascii="Georgia" w:hAnsi="Georgia"/>
          <w:color w:val="54005E"/>
        </w:rPr>
        <w:t xml:space="preserve"> così tranquillo e non sembra succedere nulla.” Quello che sperimentate davvero è NESSUNO sforzo. Solitamente lo sforzo ha accompagnato la vostra sensazione di lavoro, successo, autostima e moltissime altre espressioni per la maggior parte della vostra vita fisica. Quindi, quando dalla vostra realtà sparisce lo sforzo, siete propensi a pensare che c’è qualcosa che non va.</w:t>
      </w:r>
    </w:p>
    <w:p w:rsidR="002F0888" w:rsidRDefault="002F0888" w:rsidP="009803B3">
      <w:pPr>
        <w:spacing w:before="125" w:after="125"/>
        <w:jc w:val="both"/>
      </w:pPr>
      <w:r>
        <w:rPr>
          <w:rFonts w:ascii="Georgia" w:hAnsi="Georgia"/>
          <w:color w:val="54005E"/>
        </w:rPr>
        <w:t>Tuttavia, niente è sbagliato e niente è giusto, perché quando la vostra coscienza lascia andare i drammi della terza dimensione e aderisce invece all’UNO, le polarità iniziano a perdere il loro potere. Potreste sperimentare ancora l’influenza dei drammi tridimensionali, mentre tentano di riportarvi al vecchio sistema operativo di sforzo e lavoro. Tuttavia, non cercate di resistere a questa sensazione, perché la resistenza fa sì che la corda della limitazione personale si stringa. Invece, lasciate semplicemente andare il dramma della paura e della preoccupazione per scambiare la sensazione di sforzo e lavoro con l’esperienza di essere nel Flusso.</w:t>
      </w:r>
    </w:p>
    <w:p w:rsidR="002F0888" w:rsidRDefault="002F0888" w:rsidP="009803B3">
      <w:pPr>
        <w:spacing w:before="125" w:after="125"/>
        <w:jc w:val="both"/>
      </w:pPr>
      <w:r>
        <w:rPr>
          <w:rFonts w:ascii="Georgia" w:hAnsi="Georgia"/>
          <w:color w:val="54005E"/>
        </w:rPr>
        <w:lastRenderedPageBreak/>
        <w:t>Quando le cose vanno bene, questo rilascio è relativamente semplice. Dall’altro lato, quando la paura bussa alla porta, nel vostro sistema viene rilasciata adrenalina e il vascello terrestre si sforza di “lavorare di più”. La definizione di lavoro è “sforzo nel tempo”, che vi attira più in profondità nei drammi e illusioni 3D. La vostra sfida è rivolgervi all’UNO affinché vi aiuti a superare l’invito dei vostri ormoni a combattere. Come abbiamo detto, l’assenza della paura, del dramma e dello sforzo che impegnano la vostra mente, può farvi credere che qualcosa non va, o che non andrà. Basate questa credenza su una vita dei vostri limiti tridimensionali in cui nessuno sforzo spesso significava che non ci stavate provando abbastanza.</w:t>
      </w:r>
    </w:p>
    <w:p w:rsidR="002F0888" w:rsidRDefault="002F0888" w:rsidP="009803B3">
      <w:pPr>
        <w:spacing w:before="125" w:after="125"/>
        <w:jc w:val="both"/>
      </w:pPr>
      <w:r>
        <w:rPr>
          <w:rFonts w:ascii="Georgia" w:hAnsi="Georgia"/>
          <w:color w:val="54005E"/>
        </w:rPr>
        <w:t>Ora, mia Cara, non c’è bisogno di “provare di più” perché il silenzio significa semplicemente che dentro al bozzolo vi state trasformando. La vostra lunga storia di realtà fisica vi sollecita a lottare e farvi strada per uscire dal bozzolo e buttarvi in una sfida qualunque a cui poi andrete incontro. Quindi, vi incoraggiamo ad aspettare nella pace e nella gioia. Aspettare nella pace e nella gioia mantiene la vostra coscienza saldamente radicata nell’UNO e vi permette di accettare l’influsso e l’efflusso dell’UNO. Quando siete nell’influsso, ricaricate le vostre batterie 3D affinché possiate sperimentare l’efflusso senza sforzi e fatica.</w:t>
      </w:r>
    </w:p>
    <w:p w:rsidR="002F0888" w:rsidRDefault="002F0888" w:rsidP="009803B3">
      <w:pPr>
        <w:spacing w:before="125" w:after="125"/>
        <w:jc w:val="both"/>
      </w:pPr>
      <w:r>
        <w:rPr>
          <w:rFonts w:ascii="Georgia" w:hAnsi="Georgia"/>
          <w:color w:val="54005E"/>
        </w:rPr>
        <w:t>Come sempre, respirare con intenzione regola la coscienza. Se respirate con l’intenzione di farlo – anche se siete stanchi e arrabbiati e persino se avete paura – abbasserete la coscienza perché inviterete la scarica di adrenalina. L’adrenalina poi si inserisce nella coscienza della Lotta/Fuga, così come dell’ansia che accompagna questo stato di coscienza. Tuttavia, se riuscite a respirare con l’intenzione di aspettare nella pace e nella gioia, darete al vostro vascello terrestre il messaggio che va tutto bene e che si può rilassare in uno stato di tranquillità.</w:t>
      </w:r>
    </w:p>
    <w:p w:rsidR="002F0888" w:rsidRDefault="002F0888" w:rsidP="009803B3">
      <w:pPr>
        <w:spacing w:before="125" w:after="125"/>
        <w:jc w:val="both"/>
      </w:pPr>
      <w:r>
        <w:rPr>
          <w:rFonts w:ascii="Georgia" w:hAnsi="Georgia"/>
          <w:b/>
          <w:bCs/>
          <w:i/>
          <w:iCs/>
          <w:color w:val="009999"/>
          <w:sz w:val="27"/>
          <w:szCs w:val="27"/>
        </w:rPr>
        <w:t>RESPIRARE PACE E GIOIA</w:t>
      </w:r>
    </w:p>
    <w:p w:rsidR="002F0888" w:rsidRDefault="002F0888" w:rsidP="009803B3">
      <w:pPr>
        <w:spacing w:before="125" w:after="125"/>
        <w:jc w:val="both"/>
      </w:pPr>
      <w:r>
        <w:rPr>
          <w:rFonts w:ascii="Georgia" w:hAnsi="Georgia"/>
          <w:color w:val="54005E"/>
        </w:rPr>
        <w:t>Fate alcuni respiri profondi per rilasciare ogni ansia repressa e poi rilassate il corpo. Prendetevi un lungo momento per immaginare come sentireste la pace e abbandonatevi a quella sensazione. Poi prendetevi un altro lungo momento per immaginare come sentireste la gioia e lasciate che la gioia entri nella vostra consapevolezza.</w:t>
      </w:r>
    </w:p>
    <w:p w:rsidR="002F0888" w:rsidRDefault="002F0888" w:rsidP="009803B3">
      <w:pPr>
        <w:spacing w:before="125" w:after="125"/>
        <w:ind w:firstLine="567"/>
        <w:jc w:val="both"/>
      </w:pPr>
      <w:r>
        <w:rPr>
          <w:rFonts w:ascii="Georgia" w:hAnsi="Georgia"/>
          <w:color w:val="54005E"/>
        </w:rPr>
        <w:t>Inspirate PACE</w:t>
      </w:r>
    </w:p>
    <w:p w:rsidR="002F0888" w:rsidRDefault="002F0888" w:rsidP="009803B3">
      <w:pPr>
        <w:spacing w:before="125" w:after="125"/>
        <w:ind w:firstLine="1134"/>
        <w:jc w:val="both"/>
      </w:pPr>
      <w:r>
        <w:rPr>
          <w:rFonts w:ascii="Georgia" w:hAnsi="Georgia"/>
          <w:i/>
          <w:iCs/>
          <w:color w:val="54005E"/>
        </w:rPr>
        <w:t>Trattenete la pace</w:t>
      </w:r>
      <w:r>
        <w:rPr>
          <w:rFonts w:ascii="Georgia" w:hAnsi="Georgia"/>
          <w:color w:val="54005E"/>
        </w:rPr>
        <w:t xml:space="preserve"> </w:t>
      </w:r>
    </w:p>
    <w:p w:rsidR="002F0888" w:rsidRDefault="002F0888" w:rsidP="009803B3">
      <w:pPr>
        <w:spacing w:before="125" w:after="125"/>
        <w:ind w:firstLine="567"/>
        <w:jc w:val="both"/>
      </w:pPr>
      <w:r>
        <w:rPr>
          <w:rFonts w:ascii="Georgia" w:hAnsi="Georgia"/>
          <w:color w:val="54005E"/>
        </w:rPr>
        <w:t xml:space="preserve">Espirate GIOIA </w:t>
      </w:r>
    </w:p>
    <w:p w:rsidR="002F0888" w:rsidRDefault="002F0888" w:rsidP="009803B3">
      <w:pPr>
        <w:spacing w:before="125" w:after="125"/>
        <w:ind w:firstLine="1134"/>
        <w:jc w:val="both"/>
      </w:pPr>
      <w:r>
        <w:rPr>
          <w:rFonts w:ascii="Georgia" w:hAnsi="Georgia"/>
          <w:i/>
          <w:iCs/>
          <w:color w:val="54005E"/>
        </w:rPr>
        <w:t>Trattenete la gioia</w:t>
      </w:r>
    </w:p>
    <w:p w:rsidR="002F0888" w:rsidRDefault="002F0888" w:rsidP="009803B3">
      <w:pPr>
        <w:spacing w:before="125" w:after="125"/>
        <w:ind w:firstLine="1134"/>
        <w:jc w:val="both"/>
      </w:pPr>
      <w:r>
        <w:rPr>
          <w:rFonts w:ascii="Georgia" w:hAnsi="Georgia"/>
          <w:color w:val="54005E"/>
        </w:rPr>
        <w:t xml:space="preserve">Tre volte – o più, </w:t>
      </w:r>
    </w:p>
    <w:p w:rsidR="002F0888" w:rsidRDefault="002F0888" w:rsidP="009803B3">
      <w:pPr>
        <w:spacing w:before="125" w:after="125"/>
        <w:ind w:firstLine="708"/>
        <w:jc w:val="both"/>
      </w:pPr>
      <w:r>
        <w:rPr>
          <w:rFonts w:ascii="Georgia" w:hAnsi="Georgia"/>
          <w:color w:val="54005E"/>
        </w:rPr>
        <w:t>                 Inspirate Pace - TRATTENETE</w:t>
      </w:r>
    </w:p>
    <w:p w:rsidR="002F0888" w:rsidRDefault="002F0888" w:rsidP="009803B3">
      <w:pPr>
        <w:spacing w:before="125" w:after="125"/>
        <w:ind w:firstLine="2268"/>
        <w:jc w:val="both"/>
      </w:pPr>
      <w:r>
        <w:rPr>
          <w:rFonts w:ascii="Georgia" w:hAnsi="Georgia"/>
          <w:color w:val="54005E"/>
        </w:rPr>
        <w:t>Ed espirate Gioia - TRATTENETE</w:t>
      </w:r>
    </w:p>
    <w:p w:rsidR="002F0888" w:rsidRDefault="002F0888" w:rsidP="009803B3">
      <w:pPr>
        <w:spacing w:before="125" w:after="125"/>
        <w:jc w:val="both"/>
      </w:pPr>
      <w:r>
        <w:rPr>
          <w:rFonts w:ascii="Georgia" w:hAnsi="Georgia"/>
          <w:color w:val="54005E"/>
        </w:rPr>
        <w:t>Respirate in questo modo fino a quando sentite che la pace e la gioia hanno colmato la vostra coscienza.</w:t>
      </w:r>
    </w:p>
    <w:p w:rsidR="002F0888" w:rsidRDefault="002F0888" w:rsidP="009803B3">
      <w:pPr>
        <w:spacing w:before="125" w:after="125"/>
        <w:jc w:val="both"/>
      </w:pPr>
      <w:r>
        <w:rPr>
          <w:rFonts w:ascii="Georgia" w:hAnsi="Georgia"/>
          <w:color w:val="54005E"/>
        </w:rPr>
        <w:t xml:space="preserve">Praticate questa respirazione al mattino, così da poter ricordare più facilmente di mantenere quest’intenzione durante la vostra indaffarata giornata. Potreste anche desiderare di respirare in questo modo prima di andare a letto per assicurarvi un sonno tranquillo e ristoratore. </w:t>
      </w:r>
    </w:p>
    <w:p w:rsidR="002F0888" w:rsidRDefault="002F0888" w:rsidP="009803B3">
      <w:pPr>
        <w:spacing w:before="125" w:after="125"/>
        <w:jc w:val="both"/>
      </w:pPr>
      <w:r>
        <w:rPr>
          <w:rFonts w:ascii="Georgia" w:hAnsi="Georgia"/>
          <w:color w:val="54005E"/>
        </w:rPr>
        <w:t xml:space="preserve">Ricordate, carissimi, condividiamo sempre con voi la nostra infinita pace e gioia. Sappiate che il sentiero davanti a voi è una vostra creazione. VOI siete in controllo perché VOI siete il vostro </w:t>
      </w:r>
      <w:r>
        <w:rPr>
          <w:rFonts w:ascii="Georgia" w:hAnsi="Georgia"/>
          <w:caps/>
          <w:color w:val="54005E"/>
        </w:rPr>
        <w:t>Sé</w:t>
      </w:r>
      <w:r>
        <w:rPr>
          <w:rFonts w:ascii="Georgia" w:hAnsi="Georgia"/>
          <w:color w:val="54005E"/>
        </w:rPr>
        <w:t xml:space="preserve">. Voi siete UNO con il vostro </w:t>
      </w:r>
      <w:r>
        <w:rPr>
          <w:rFonts w:ascii="Georgia" w:hAnsi="Georgia"/>
          <w:caps/>
          <w:color w:val="54005E"/>
        </w:rPr>
        <w:t>Sé</w:t>
      </w:r>
      <w:r>
        <w:rPr>
          <w:rFonts w:ascii="Georgia" w:hAnsi="Georgia"/>
          <w:color w:val="54005E"/>
        </w:rPr>
        <w:t xml:space="preserve"> e il vostro </w:t>
      </w:r>
      <w:r>
        <w:rPr>
          <w:rFonts w:ascii="Georgia" w:hAnsi="Georgia"/>
          <w:caps/>
          <w:color w:val="54005E"/>
        </w:rPr>
        <w:t>Sé</w:t>
      </w:r>
      <w:r>
        <w:rPr>
          <w:rFonts w:ascii="Georgia" w:hAnsi="Georgia"/>
          <w:color w:val="54005E"/>
        </w:rPr>
        <w:t xml:space="preserve"> è UNO con il Flusso.</w:t>
      </w:r>
    </w:p>
    <w:p w:rsidR="002F0888" w:rsidRDefault="002F0888" w:rsidP="009803B3">
      <w:pPr>
        <w:spacing w:before="125" w:after="125"/>
        <w:jc w:val="both"/>
      </w:pPr>
      <w:r>
        <w:rPr>
          <w:rFonts w:ascii="Georgia" w:hAnsi="Georgia"/>
          <w:color w:val="54005E"/>
        </w:rPr>
        <w:lastRenderedPageBreak/>
        <w:t xml:space="preserve">Non resistete e non sforzatevi. Rilasciate le vecchie credenze nello sforzo e lasciate che il vostro </w:t>
      </w:r>
      <w:r>
        <w:rPr>
          <w:rFonts w:ascii="Georgia" w:hAnsi="Georgia"/>
          <w:caps/>
          <w:color w:val="54005E"/>
        </w:rPr>
        <w:t>Sé</w:t>
      </w:r>
      <w:r>
        <w:rPr>
          <w:rFonts w:ascii="Georgia" w:hAnsi="Georgia"/>
          <w:color w:val="54005E"/>
        </w:rPr>
        <w:t xml:space="preserve"> vi guidi nel Flusso e vi mantenga là. Poi, rilassatevi e permettete alla vostra nuova vita di dispiegarsi davanti e dentro di voi. Chiamateci, gli Arturiani, e vi aiuteremo a risvegliarvi alla vostra nuova vita.</w:t>
      </w:r>
    </w:p>
    <w:p w:rsidR="002F0888" w:rsidRDefault="002F0888" w:rsidP="009803B3">
      <w:pPr>
        <w:spacing w:before="125" w:after="125"/>
        <w:jc w:val="both"/>
      </w:pPr>
      <w:r>
        <w:rPr>
          <w:rFonts w:ascii="Georgia" w:hAnsi="Georgia"/>
          <w:color w:val="54005E"/>
        </w:rPr>
        <w:t xml:space="preserve">Siamo dentro l’UNO, perciò siamo Uno con voi. </w:t>
      </w:r>
      <w:proofErr w:type="spellStart"/>
      <w:r>
        <w:rPr>
          <w:rFonts w:ascii="Georgia" w:hAnsi="Georgia"/>
          <w:color w:val="54005E"/>
        </w:rPr>
        <w:t>A*</w:t>
      </w:r>
      <w:proofErr w:type="spellEnd"/>
      <w:r>
        <w:rPr>
          <w:rFonts w:ascii="Georgia" w:hAnsi="Georgia"/>
          <w:color w:val="54005E"/>
        </w:rPr>
        <w:t> </w:t>
      </w:r>
    </w:p>
    <w:p w:rsidR="002F0888" w:rsidRDefault="002F0888" w:rsidP="009803B3">
      <w:pPr>
        <w:spacing w:before="125" w:after="125"/>
        <w:jc w:val="both"/>
      </w:pPr>
      <w:r>
        <w:rPr>
          <w:rFonts w:ascii="Georgia" w:hAnsi="Georgia"/>
          <w:b/>
          <w:bCs/>
          <w:i/>
          <w:iCs/>
          <w:color w:val="009999"/>
          <w:sz w:val="32"/>
          <w:szCs w:val="32"/>
        </w:rPr>
        <w:t>NELLA VOSTRA NUOVA VITA</w:t>
      </w:r>
    </w:p>
    <w:p w:rsidR="002F0888" w:rsidRDefault="002F0888" w:rsidP="009803B3">
      <w:pPr>
        <w:spacing w:before="125" w:after="125"/>
        <w:jc w:val="both"/>
      </w:pPr>
      <w:r>
        <w:rPr>
          <w:rFonts w:ascii="Georgia" w:hAnsi="Georgia"/>
          <w:color w:val="009999"/>
        </w:rPr>
        <w:t>Nella vostra nuova vita, siete un appena nati. Come un neonato guardate un mondo che ora è straniero, pur essendo anche esattamente lo stesso. Voi vedete, sentite e conoscete la nebbia del cambiamento che turbina dentro di voi.</w:t>
      </w:r>
    </w:p>
    <w:p w:rsidR="002F0888" w:rsidRDefault="002F0888" w:rsidP="009803B3">
      <w:pPr>
        <w:spacing w:before="125" w:after="125"/>
        <w:jc w:val="both"/>
      </w:pPr>
      <w:r>
        <w:rPr>
          <w:rFonts w:ascii="Georgia" w:hAnsi="Georgia"/>
          <w:color w:val="54005E"/>
        </w:rPr>
        <w:t>Mentre sperimentate la vita ora, vi sentite dire, “Com’è successo? Non me l’aspettavo, non l’ho programmato.” Sempre di più, le cose accadono. Sembrate galleggiare sopra un mare di possibilità. Se vi rilassate nel Flusso dell’UNO, potete trovare la Corrente Centrale per viaggiare agevolmente verso la vostra destinazione successiva. Questo luogo o esperienza può essere una sorpresa totale, così come esattamente quello che volevate ma non osavate chiedere.</w:t>
      </w:r>
    </w:p>
    <w:p w:rsidR="002F0888" w:rsidRDefault="002F0888" w:rsidP="009803B3">
      <w:pPr>
        <w:spacing w:before="125" w:after="125"/>
        <w:jc w:val="both"/>
      </w:pPr>
      <w:r>
        <w:rPr>
          <w:rFonts w:ascii="Georgia" w:hAnsi="Georgia"/>
          <w:color w:val="009999"/>
        </w:rPr>
        <w:t>Nella vostra nuova vita, voi non chiedete. Invece, voi ricevete. Le possibilità fluttuano davanti a voi come fossero scintille di luce su un corso d’acqua che scorre gentilmente.</w:t>
      </w:r>
    </w:p>
    <w:p w:rsidR="002F0888" w:rsidRDefault="002F0888" w:rsidP="009803B3">
      <w:pPr>
        <w:spacing w:before="125" w:after="125"/>
        <w:jc w:val="both"/>
      </w:pPr>
      <w:r>
        <w:rPr>
          <w:rFonts w:ascii="Georgia" w:hAnsi="Georgia"/>
          <w:color w:val="54005E"/>
        </w:rPr>
        <w:t>Sì, qualche volta la vostra vista si offusca e non riuscite più a vedere il flusso della luce. È allora che il vostro udito diminuisce e voi non udite più il tranquillo flusso delle possibilità quando colpiscono il vostro cuore e mente. È allora che regredite nel “voi” che non siete più, e dimenticate il “voi” che siete divenuti. Poi, anziché vivere nel Flusso, vi ritrovate a vivere nell’ombra del dubbio. Nel dubbio ci sono paura, depressione, ansia, tristezza e rabbia.</w:t>
      </w:r>
    </w:p>
    <w:p w:rsidR="002F0888" w:rsidRDefault="002F0888" w:rsidP="009803B3">
      <w:pPr>
        <w:spacing w:before="125" w:after="125"/>
        <w:jc w:val="both"/>
      </w:pPr>
      <w:r>
        <w:rPr>
          <w:rFonts w:ascii="Georgia" w:hAnsi="Georgia"/>
          <w:color w:val="54005E"/>
        </w:rPr>
        <w:t>Per fortuna, nella vostra nuova vita, potete ricordare di ignorare la paura e focalizzarvi sull’amore. Potete farlo perché, nella vostra nuova vita, c’è l’amore. Questo amore non è soltanto amore romantico o amore della famiglia e amici, ma amore della vita. L’amore della vita in precedenza non abbondava. Potevate far visita a quella sensazione, ma era difficile restarci.</w:t>
      </w:r>
    </w:p>
    <w:p w:rsidR="002F0888" w:rsidRDefault="002F0888" w:rsidP="009803B3">
      <w:pPr>
        <w:spacing w:before="125" w:after="125"/>
        <w:jc w:val="both"/>
      </w:pPr>
      <w:r>
        <w:rPr>
          <w:rFonts w:ascii="Georgia" w:hAnsi="Georgia"/>
          <w:color w:val="009999"/>
        </w:rPr>
        <w:t>Ora, nella vostra nuova vita, è la paura a far visita ed è l’amore a risiedere dentro di voi. Nella vostra nuova vita, amate tutta la vita perché amate TUTTO di voi.</w:t>
      </w:r>
    </w:p>
    <w:p w:rsidR="002F0888" w:rsidRDefault="002F0888" w:rsidP="009803B3">
      <w:pPr>
        <w:spacing w:before="125" w:after="125"/>
        <w:jc w:val="both"/>
      </w:pPr>
      <w:r>
        <w:rPr>
          <w:rFonts w:ascii="Georgia" w:hAnsi="Georgia"/>
          <w:color w:val="54005E"/>
        </w:rPr>
        <w:t xml:space="preserve">Sì, il giudizio tenta di invadere i vostri pensieri, ma la compassione è l’antidoto e l’accettazione, la cura. Lo sapete perché capite che tutto è come dovrebbe essere nell’ADESSO dell’UNO. Riconoscete anche che il Flusso deve mandare a riva ciò che deve essere rimosso. Una volta gli ostacoli della vita erano barriere, ma ora sono ciò che è pronto a essere rilasciato, ciò che è pronto a essere trasmutato dalla paura di piombo in amore dorato. Avete pazienza per questo processo perché mentre siete UNO con il Flusso siete UNO anche con l’ADESSO. Perciò, non esiste nessun “tempo”. </w:t>
      </w:r>
    </w:p>
    <w:p w:rsidR="002F0888" w:rsidRDefault="002F0888" w:rsidP="009803B3">
      <w:pPr>
        <w:spacing w:before="125" w:after="125"/>
        <w:jc w:val="both"/>
      </w:pPr>
      <w:r>
        <w:rPr>
          <w:rFonts w:ascii="Georgia" w:hAnsi="Georgia"/>
          <w:color w:val="54005E"/>
        </w:rPr>
        <w:t xml:space="preserve">Certamente, cadete ancora fuori dal flusso, fuori dall’ADESSO e fuori dall’UNO. È allora che dimenticate di essere UNO con il vostro </w:t>
      </w:r>
      <w:r>
        <w:rPr>
          <w:rFonts w:ascii="Georgia" w:hAnsi="Georgia"/>
          <w:caps/>
          <w:color w:val="54005E"/>
        </w:rPr>
        <w:t>Sé</w:t>
      </w:r>
      <w:r>
        <w:rPr>
          <w:rFonts w:ascii="Georgia" w:hAnsi="Georgia"/>
          <w:color w:val="54005E"/>
        </w:rPr>
        <w:t>, il vostro Pianeta, il vostro Sistema Solare e la vostra Galassia. Dimenticate che non siete più una persona finita che fissa l’infinito, ma un essere infinito che fissa una realtà finita. Dimenticando questo, credete alle illusioni della limitazione e vi sentite separati dal mondo circostante.</w:t>
      </w:r>
    </w:p>
    <w:p w:rsidR="002F0888" w:rsidRDefault="002F0888" w:rsidP="009803B3">
      <w:pPr>
        <w:spacing w:before="125" w:after="125"/>
        <w:jc w:val="both"/>
      </w:pPr>
      <w:r>
        <w:rPr>
          <w:rFonts w:ascii="Georgia" w:hAnsi="Georgia"/>
          <w:color w:val="009999"/>
        </w:rPr>
        <w:t>Nella vostra nuova vita, vi siete appena svegliati da un lunghissimo oblio. Poiché vi siete risvegliati, non credete più nelle limitazioni, poiché ricordate che non sono reali. Potete anche vedere attraverso il velo della separazione, per percepire l’UNO.</w:t>
      </w:r>
    </w:p>
    <w:p w:rsidR="002F0888" w:rsidRDefault="002F0888" w:rsidP="009803B3">
      <w:pPr>
        <w:spacing w:before="125" w:after="125"/>
        <w:jc w:val="both"/>
      </w:pPr>
      <w:r>
        <w:rPr>
          <w:rFonts w:ascii="Georgia" w:hAnsi="Georgia"/>
          <w:color w:val="54005E"/>
        </w:rPr>
        <w:lastRenderedPageBreak/>
        <w:t>Al principio, era difficile svegliarsi perché ascoltavate ancora e vi preoccupavate di quello che gli altri dormienti vi dicevano. Ma ora, vi siete risvegliati e potete vedere chiaramente chi è sveglio e chi è ancora addormentato. Il Sole di una nuova realtà sta sorgendo appena sopra l’orizzonte. Molti dormienti temono il sorgere del sole, poiché credono ancora che la fine è peggiore del nuovo inizio. Per fortuna, nella vostra nuova vita, non ci sono conclusioni. Di fatto, non ci sono inizi. Conclusione e inizio sono termini finiti, concetti che hanno creato i sogni del vostro lungo sonno.</w:t>
      </w:r>
    </w:p>
    <w:p w:rsidR="002F0888" w:rsidRDefault="002F0888" w:rsidP="009803B3">
      <w:pPr>
        <w:spacing w:before="125" w:after="125"/>
        <w:jc w:val="both"/>
      </w:pPr>
      <w:r>
        <w:rPr>
          <w:rFonts w:ascii="Georgia" w:hAnsi="Georgia"/>
          <w:color w:val="54005E"/>
        </w:rPr>
        <w:t xml:space="preserve">Ora potete sognare liberamente, perché siete svegli e i vostri sogni sono reali. Sapete che i sogni sono possibilità che viaggiano all’interno del Flusso dell’UNO e che voi potete facilmente entrare in un sogno o scegliere un altro sogno, un’altra realtà. La scelta è fatta non dal desiderio, ma dalla resa al Flusso del </w:t>
      </w:r>
      <w:r>
        <w:rPr>
          <w:rFonts w:ascii="Georgia" w:hAnsi="Georgia"/>
          <w:caps/>
          <w:color w:val="54005E"/>
        </w:rPr>
        <w:t>Sé</w:t>
      </w:r>
      <w:r>
        <w:rPr>
          <w:rFonts w:ascii="Georgia" w:hAnsi="Georgia"/>
          <w:color w:val="54005E"/>
        </w:rPr>
        <w:t xml:space="preserve"> a cui vi siete risvegliati. Il vostro </w:t>
      </w:r>
      <w:r>
        <w:rPr>
          <w:rFonts w:ascii="Georgia" w:hAnsi="Georgia"/>
          <w:caps/>
          <w:color w:val="54005E"/>
        </w:rPr>
        <w:t>Sé</w:t>
      </w:r>
      <w:r>
        <w:rPr>
          <w:rFonts w:ascii="Georgia" w:hAnsi="Georgia"/>
          <w:color w:val="54005E"/>
        </w:rPr>
        <w:t xml:space="preserve"> è il resto di voi che non conoscevate mentre eravate addormentati.</w:t>
      </w:r>
    </w:p>
    <w:p w:rsidR="002F0888" w:rsidRDefault="002F0888" w:rsidP="009803B3">
      <w:pPr>
        <w:spacing w:before="125" w:after="125"/>
        <w:jc w:val="both"/>
      </w:pPr>
      <w:r>
        <w:rPr>
          <w:rFonts w:ascii="Georgia" w:hAnsi="Georgia"/>
          <w:color w:val="009999"/>
        </w:rPr>
        <w:t xml:space="preserve">Nella vostra nuova vita, il vostro </w:t>
      </w:r>
      <w:r>
        <w:rPr>
          <w:rFonts w:ascii="Georgia" w:hAnsi="Georgia"/>
          <w:caps/>
          <w:color w:val="009999"/>
        </w:rPr>
        <w:t>Sé</w:t>
      </w:r>
      <w:r>
        <w:rPr>
          <w:rFonts w:ascii="Georgia" w:hAnsi="Georgia"/>
          <w:color w:val="009999"/>
        </w:rPr>
        <w:t xml:space="preserve"> si espande sempre di più ogni giorno. A volte cadete ancora fuori dal Flusso, proprio come un bimbo che inizia a camminare cade tra un passo e l’altro. Ma, come un bimbo tenace, siete consapevoli che la vostra nuova vita ha molte meraviglie da esplorare.</w:t>
      </w:r>
    </w:p>
    <w:p w:rsidR="002F0888" w:rsidRDefault="002F0888" w:rsidP="009803B3">
      <w:pPr>
        <w:spacing w:before="125" w:after="125"/>
        <w:jc w:val="both"/>
      </w:pPr>
      <w:r>
        <w:rPr>
          <w:rFonts w:ascii="Georgia" w:hAnsi="Georgia"/>
          <w:color w:val="54005E"/>
        </w:rPr>
        <w:t xml:space="preserve">Ogni giorno, nuove avventure fluttuano nella vostra vita. Ogni giorno, fate un altro passo nella vostra realtà, nel vostro nuovo </w:t>
      </w:r>
      <w:r>
        <w:rPr>
          <w:rFonts w:ascii="Georgia" w:hAnsi="Georgia"/>
          <w:caps/>
          <w:color w:val="54005E"/>
        </w:rPr>
        <w:t>Sé</w:t>
      </w:r>
      <w:r>
        <w:rPr>
          <w:rFonts w:ascii="Georgia" w:hAnsi="Georgia"/>
          <w:color w:val="54005E"/>
        </w:rPr>
        <w:t xml:space="preserve">. Quando cadete, il che spesso capita, potete udire il vostro </w:t>
      </w:r>
      <w:r>
        <w:rPr>
          <w:rFonts w:ascii="Georgia" w:hAnsi="Georgia"/>
          <w:caps/>
          <w:color w:val="54005E"/>
        </w:rPr>
        <w:t>Sé</w:t>
      </w:r>
      <w:r>
        <w:rPr>
          <w:rFonts w:ascii="Georgia" w:hAnsi="Georgia"/>
          <w:color w:val="54005E"/>
        </w:rPr>
        <w:t xml:space="preserve"> che vi incoraggia a continuare. Poi, quando tentate di nuovo, potete SENTIRE il vostro </w:t>
      </w:r>
      <w:r>
        <w:rPr>
          <w:rFonts w:ascii="Georgia" w:hAnsi="Georgia"/>
          <w:caps/>
          <w:color w:val="54005E"/>
        </w:rPr>
        <w:t>Sé</w:t>
      </w:r>
      <w:r>
        <w:rPr>
          <w:rFonts w:ascii="Georgia" w:hAnsi="Georgia"/>
          <w:color w:val="54005E"/>
        </w:rPr>
        <w:t xml:space="preserve"> interiore che vi ricorda che non dovete tentare. Invece, potete semplicemente rilassarvi e </w:t>
      </w:r>
      <w:proofErr w:type="spellStart"/>
      <w:r>
        <w:rPr>
          <w:rFonts w:ascii="Georgia" w:hAnsi="Georgia"/>
          <w:color w:val="54005E"/>
        </w:rPr>
        <w:t>arrenderrvi</w:t>
      </w:r>
      <w:proofErr w:type="spellEnd"/>
      <w:r>
        <w:rPr>
          <w:rFonts w:ascii="Georgia" w:hAnsi="Georgia"/>
          <w:color w:val="54005E"/>
        </w:rPr>
        <w:t xml:space="preserve"> al Flusso dell’UNO.</w:t>
      </w:r>
    </w:p>
    <w:p w:rsidR="002F0888" w:rsidRDefault="002F0888" w:rsidP="009803B3">
      <w:pPr>
        <w:spacing w:before="125" w:after="125"/>
        <w:jc w:val="both"/>
      </w:pPr>
      <w:r>
        <w:rPr>
          <w:rFonts w:ascii="Georgia" w:hAnsi="Georgia"/>
          <w:color w:val="009999"/>
        </w:rPr>
        <w:t>Quando vi arrendete, ricordante istantaneamente che,</w:t>
      </w:r>
    </w:p>
    <w:p w:rsidR="002F0888" w:rsidRDefault="002F0888" w:rsidP="009803B3">
      <w:pPr>
        <w:spacing w:before="125" w:after="125"/>
        <w:jc w:val="both"/>
      </w:pPr>
      <w:r>
        <w:rPr>
          <w:rFonts w:ascii="Georgia" w:hAnsi="Georgia"/>
          <w:color w:val="009999"/>
        </w:rPr>
        <w:t>nella vostra nuova vita, siete appena nati.</w:t>
      </w:r>
    </w:p>
    <w:p w:rsidR="002F0888" w:rsidRDefault="002F0888" w:rsidP="009803B3">
      <w:pPr>
        <w:spacing w:before="125" w:after="125"/>
        <w:jc w:val="both"/>
      </w:pPr>
      <w:r>
        <w:rPr>
          <w:rFonts w:ascii="Georgia" w:hAnsi="Georgia"/>
          <w:b/>
          <w:bCs/>
          <w:i/>
          <w:iCs/>
          <w:color w:val="009999"/>
          <w:sz w:val="36"/>
          <w:szCs w:val="36"/>
        </w:rPr>
        <w:t>VIVERE NELLA RESA</w:t>
      </w:r>
    </w:p>
    <w:p w:rsidR="002F0888" w:rsidRDefault="002F0888" w:rsidP="009803B3">
      <w:pPr>
        <w:spacing w:before="125" w:after="125"/>
        <w:jc w:val="both"/>
      </w:pPr>
      <w:r>
        <w:rPr>
          <w:rFonts w:ascii="Georgia" w:hAnsi="Georgia"/>
          <w:color w:val="54005E"/>
        </w:rPr>
        <w:t xml:space="preserve">La prima cosa che possiamo notare nella nostra nuova vita è che siamo veramente DENTRO il nostro corpo e consapevoli di ogni suo bisogno. Forse, siamo veramente il capitano del vascello terrestre. Questo significa che abbiamo anche completamente integrato il nostro Sé Multidimensionale? Quando ci guardiamo dentro, vediamo che la risposta non è facile da dare. Per essere completamente onesti, ci piacerebbe dire che la maggior parte del tempo la nostra Anima sovrintende, almeno, la nostra vita. Proprio come il nostro sé/ego una volta sovrintendeva i nostri pensieri, emozioni e azioni, il nostro </w:t>
      </w:r>
      <w:r>
        <w:rPr>
          <w:rFonts w:ascii="Georgia" w:hAnsi="Georgia"/>
          <w:caps/>
          <w:color w:val="54005E"/>
        </w:rPr>
        <w:t>Sé</w:t>
      </w:r>
      <w:r>
        <w:rPr>
          <w:rFonts w:ascii="Georgia" w:hAnsi="Georgia"/>
          <w:color w:val="54005E"/>
        </w:rPr>
        <w:t>/Anima è ora l’osservatore nella nostra vita di tutti i giorni.</w:t>
      </w:r>
    </w:p>
    <w:p w:rsidR="002F0888" w:rsidRDefault="002F0888" w:rsidP="009803B3">
      <w:pPr>
        <w:spacing w:before="125" w:after="125"/>
        <w:jc w:val="both"/>
      </w:pPr>
      <w:r>
        <w:rPr>
          <w:rFonts w:ascii="Georgia" w:hAnsi="Georgia"/>
          <w:color w:val="54005E"/>
        </w:rPr>
        <w:t>A volte la nostra Anima ci osserva cadere in reazioni inconsce. Tuttavia, con le interazioni in corso minuto per minuto con il nostro Sé Multidimensionale in fase di integrazione, il nostro sé/ego inconscio viene velocemente rivelato come la fonte del nostro vecchio comportamento abitudinario. Il cambiamento principale è che laddove il nostro ego ci avrebbe allegramente giudicato e rimproverato, la nostra Anima ci ama, ci accetta e ci perdona incondizionatamente.</w:t>
      </w:r>
    </w:p>
    <w:p w:rsidR="002F0888" w:rsidRDefault="002F0888" w:rsidP="009803B3">
      <w:pPr>
        <w:spacing w:before="125" w:after="125"/>
        <w:jc w:val="both"/>
      </w:pPr>
      <w:r>
        <w:rPr>
          <w:rFonts w:ascii="Georgia" w:hAnsi="Georgia"/>
          <w:color w:val="54005E"/>
        </w:rPr>
        <w:t>Perciò, poiché non abbiamo più la temuta paura del giudizio, siamo in grado di rivelare costantemente il nostro sé al nostro S</w:t>
      </w:r>
      <w:r>
        <w:rPr>
          <w:rFonts w:ascii="Georgia" w:hAnsi="Georgia"/>
          <w:caps/>
          <w:color w:val="54005E"/>
        </w:rPr>
        <w:t>é</w:t>
      </w:r>
      <w:r>
        <w:rPr>
          <w:rFonts w:ascii="Georgia" w:hAnsi="Georgia"/>
          <w:color w:val="54005E"/>
        </w:rPr>
        <w:t>. Non ci preoccupiamo più: “Sono bravo abbastanza, adesso?” Liberi dal giudizio interiore, vediamo che siamo meno afflitti dalla paura del giudizio esterno. Di fatto, il giudizio non è un problema, tranne quando la nostra Anima con amore ci fa notare quando noi giudichiamo gli altri.</w:t>
      </w:r>
    </w:p>
    <w:p w:rsidR="002F0888" w:rsidRDefault="002F0888" w:rsidP="009803B3">
      <w:pPr>
        <w:spacing w:before="125" w:after="125"/>
        <w:jc w:val="both"/>
      </w:pPr>
      <w:r>
        <w:rPr>
          <w:rFonts w:ascii="Georgia" w:hAnsi="Georgia"/>
          <w:color w:val="54005E"/>
        </w:rPr>
        <w:t xml:space="preserve">La nostra principale confusione, mentre sappiamo di aver completato il download e integrazione del nostro </w:t>
      </w:r>
      <w:r>
        <w:rPr>
          <w:rFonts w:ascii="Georgia" w:hAnsi="Georgia"/>
          <w:caps/>
          <w:color w:val="54005E"/>
        </w:rPr>
        <w:t>Sé</w:t>
      </w:r>
      <w:r>
        <w:rPr>
          <w:rFonts w:ascii="Georgia" w:hAnsi="Georgia"/>
          <w:color w:val="54005E"/>
        </w:rPr>
        <w:t xml:space="preserve">/Anima Multidimensionale nel nostro sé/ego, è che siamo anche consapevoli che questo processo è infinito. In altre parole, quello di essere il nostro Sé e il nostro pianeta è un processo dinamico che non finirà mai. Invece, si espanderà. Di fatto, </w:t>
      </w:r>
      <w:r>
        <w:rPr>
          <w:rFonts w:ascii="Georgia" w:hAnsi="Georgia"/>
          <w:color w:val="54005E"/>
        </w:rPr>
        <w:lastRenderedPageBreak/>
        <w:t>quando viviamo nell’ADESSO, espandiamo anche il nostro concetto dell’UNO con ogni nostro respiro.</w:t>
      </w:r>
    </w:p>
    <w:p w:rsidR="002F0888" w:rsidRDefault="002F0888" w:rsidP="009803B3">
      <w:pPr>
        <w:spacing w:before="125" w:after="125"/>
        <w:jc w:val="both"/>
      </w:pPr>
      <w:r>
        <w:rPr>
          <w:rFonts w:ascii="Georgia" w:hAnsi="Georgia"/>
          <w:color w:val="54005E"/>
        </w:rPr>
        <w:t>Inoltre, ogni momento in cui ci arrendiamo al Flusso, il nostro concetto dell’UNO si espande. Ci troviamo sempre nel Flusso? No. Desideriamo essere sempre nel Flusso? Per essere onesti, dovremmo rispondere, non ancora. Per essere il vero Maestro di Energia che siamo istintivamente, dobbiamo riconoscere che se non stiamo sperimentando qualcosa, allora non siamo ancora pronti. Tuttavia, la pratica rende perfetti, e mentre ci esercitiamo per cadere nel Flusso, possiamo gradualmente lasciare andare l’abitudine del duro lavoro e sostituirlo con la pace e la gioia di accettare la nostra nuova vita.</w:t>
      </w:r>
    </w:p>
    <w:p w:rsidR="002F0888" w:rsidRDefault="002F0888" w:rsidP="009803B3">
      <w:pPr>
        <w:spacing w:before="125" w:after="125"/>
        <w:jc w:val="both"/>
      </w:pPr>
      <w:r>
        <w:t> </w:t>
      </w:r>
    </w:p>
    <w:p w:rsidR="002F0888" w:rsidRDefault="002F0888" w:rsidP="009803B3">
      <w:pPr>
        <w:spacing w:before="125" w:after="125"/>
        <w:jc w:val="both"/>
      </w:pPr>
      <w:r>
        <w:rPr>
          <w:rFonts w:ascii="Georgia" w:hAnsi="Georgia"/>
          <w:b/>
          <w:bCs/>
          <w:i/>
          <w:iCs/>
          <w:color w:val="009999"/>
          <w:sz w:val="36"/>
          <w:szCs w:val="36"/>
        </w:rPr>
        <w:t>TROVARE IL FLUSSO</w:t>
      </w:r>
    </w:p>
    <w:p w:rsidR="002F0888" w:rsidRDefault="002F0888" w:rsidP="009803B3">
      <w:pPr>
        <w:spacing w:before="125" w:after="125"/>
        <w:jc w:val="both"/>
      </w:pPr>
      <w:r>
        <w:rPr>
          <w:rFonts w:ascii="Georgia" w:hAnsi="Georgia"/>
          <w:color w:val="54005E"/>
        </w:rPr>
        <w:t>Vedetevi sulla riva di un fiume che scorre. Prima, guardatevi i piedi per vedere dove vi trovate, poi guardate in mezzo al fiume per trovare la sua Corrente Centrale.</w:t>
      </w:r>
    </w:p>
    <w:p w:rsidR="002F0888" w:rsidRDefault="002F0888" w:rsidP="009803B3">
      <w:pPr>
        <w:spacing w:before="125" w:after="125"/>
        <w:jc w:val="both"/>
      </w:pPr>
      <w:r>
        <w:rPr>
          <w:rFonts w:ascii="Georgia" w:hAnsi="Georgia"/>
          <w:color w:val="54005E"/>
        </w:rPr>
        <w:t>Il vostro intento è di entrare in quella Corrente Centrale. Tuttavia, prima dovete trovare un posto sicuro e comodo da cui entrare nel fiume.</w:t>
      </w:r>
    </w:p>
    <w:p w:rsidR="002F0888" w:rsidRDefault="002F0888" w:rsidP="009803B3">
      <w:pPr>
        <w:spacing w:before="125" w:after="125"/>
        <w:jc w:val="both"/>
      </w:pPr>
      <w:r>
        <w:rPr>
          <w:rFonts w:ascii="Georgia" w:hAnsi="Georgia"/>
          <w:color w:val="54005E"/>
        </w:rPr>
        <w:t>Lentamente, iniziate a camminare lungo la riva alla ricerca del perfetto punto d’entrata. All’inizio camminate vicino a una zona piena di rifugio dal passato. C’è un vecchio pneumatico, qualcosa che assomiglia a un vecchio mobile e altri possedimenti di valore che ora sono diventati spazzatura.</w:t>
      </w:r>
    </w:p>
    <w:p w:rsidR="002F0888" w:rsidRDefault="002F0888" w:rsidP="009803B3">
      <w:pPr>
        <w:spacing w:before="125" w:after="125"/>
        <w:jc w:val="both"/>
      </w:pPr>
      <w:r>
        <w:rPr>
          <w:rFonts w:ascii="Georgia" w:hAnsi="Georgia"/>
          <w:color w:val="54005E"/>
        </w:rPr>
        <w:t>Mentre oltrepassate questa zona, pensate a vecchi possedimenti e concetti di valore che siete ora pronti a rilasciare, così da poter entrare nel Flusso.</w:t>
      </w:r>
    </w:p>
    <w:p w:rsidR="002F0888" w:rsidRDefault="002F0888" w:rsidP="009803B3">
      <w:pPr>
        <w:spacing w:before="125" w:after="125"/>
        <w:jc w:val="both"/>
      </w:pPr>
      <w:r>
        <w:rPr>
          <w:rFonts w:ascii="Georgia" w:hAnsi="Georgia"/>
          <w:color w:val="54005E"/>
        </w:rPr>
        <w:t>Vicino a voi vedete un mulinello che rappresenta tutte le volte che avete girato in cerchi senza senso, come un cane che si morde la coda. Lasciate andare la vostra ricerca del posto migliore e accettate di sapere che tutto ciò che è perfetto verrà a voi quando sarete pronti.</w:t>
      </w:r>
    </w:p>
    <w:p w:rsidR="002F0888" w:rsidRDefault="002F0888" w:rsidP="009803B3">
      <w:pPr>
        <w:spacing w:before="125" w:after="125"/>
        <w:jc w:val="both"/>
      </w:pPr>
      <w:r>
        <w:rPr>
          <w:rFonts w:ascii="Georgia" w:hAnsi="Georgia"/>
          <w:color w:val="54005E"/>
        </w:rPr>
        <w:t>Mentre superate una ripida scogliere, riflettete sulla vostra vecchia credenza nella limitazione. Decidete poi di lasciare andare le barriere e i confini da voi creati perché non eravate pronti a cambiare. Siete pronti adesso? Siete pronti ad assumervi la piena responsabilità della verità e ad ammetterlo se non siete pronti?</w:t>
      </w:r>
    </w:p>
    <w:p w:rsidR="002F0888" w:rsidRDefault="002F0888" w:rsidP="009803B3">
      <w:pPr>
        <w:spacing w:before="125" w:after="125"/>
        <w:jc w:val="both"/>
      </w:pPr>
      <w:r>
        <w:rPr>
          <w:rFonts w:ascii="Georgia" w:hAnsi="Georgia"/>
          <w:color w:val="54005E"/>
        </w:rPr>
        <w:t>Quando sarete pronti a intraprendere un viaggio all’interno del Flusso, scoprirete che appena oltre la prossima curva del fiume c’è un spiaggia perfettamente tranquilla con una robusta zattera che aspetta che la spingiate nel fiume.</w:t>
      </w:r>
    </w:p>
    <w:p w:rsidR="002F0888" w:rsidRDefault="002F0888" w:rsidP="009803B3">
      <w:pPr>
        <w:spacing w:before="125" w:after="125"/>
        <w:jc w:val="both"/>
      </w:pPr>
      <w:r>
        <w:rPr>
          <w:rFonts w:ascii="Georgia" w:hAnsi="Georgia"/>
          <w:color w:val="54005E"/>
        </w:rPr>
        <w:t>Con calma e senza esitazione, con coraggio vi dirigete verso la zattera e la spingete nel fiume. Quando inizia a galleggiare lontano dalla riva, saltate sulla vostra “zattera” e abbandonate il vostro viaggio al Flusso.</w:t>
      </w:r>
    </w:p>
    <w:p w:rsidR="002F0888" w:rsidRDefault="002F0888" w:rsidP="009803B3">
      <w:pPr>
        <w:spacing w:before="125" w:after="125"/>
        <w:jc w:val="both"/>
      </w:pPr>
      <w:r>
        <w:rPr>
          <w:rFonts w:ascii="Georgia" w:hAnsi="Georgia"/>
          <w:b/>
          <w:bCs/>
          <w:i/>
          <w:iCs/>
          <w:color w:val="009999"/>
          <w:sz w:val="27"/>
          <w:szCs w:val="27"/>
        </w:rPr>
        <w:t>VIAGGIO AL CENTRO DELLA CORRENTE</w:t>
      </w:r>
    </w:p>
    <w:p w:rsidR="002F0888" w:rsidRDefault="002F0888" w:rsidP="009803B3">
      <w:pPr>
        <w:spacing w:before="125" w:after="125"/>
        <w:jc w:val="both"/>
      </w:pPr>
      <w:r>
        <w:rPr>
          <w:rFonts w:ascii="Georgia" w:hAnsi="Georgia"/>
          <w:color w:val="54005E"/>
        </w:rPr>
        <w:t>Mentre vi sedete e vi rilassate sulla zattera, vedete che state galleggiando verso il centro del fiume. Ma aspettate, sembra che stiate continuamente passando sullo stesso posto.</w:t>
      </w:r>
    </w:p>
    <w:p w:rsidR="002F0888" w:rsidRDefault="002F0888" w:rsidP="009803B3">
      <w:pPr>
        <w:spacing w:before="125" w:after="125"/>
        <w:jc w:val="both"/>
      </w:pPr>
      <w:r>
        <w:rPr>
          <w:rFonts w:ascii="Georgia" w:hAnsi="Georgia"/>
          <w:color w:val="54005E"/>
        </w:rPr>
        <w:t>Proprio come leggevate i simboli quando cercavate la spiaggia di partenza, vi rendete conto che questo paesaggio ridondante è simbolico di problemi nella vostra vita che si stanno ri-creando inconsciamente più e più volte, così che possiate infine guarire e rilasciarli. Vi prendete un momento di riflessione interiore per esaminare la vostra realtà attuale.</w:t>
      </w:r>
    </w:p>
    <w:p w:rsidR="002F0888" w:rsidRDefault="002F0888" w:rsidP="009803B3">
      <w:pPr>
        <w:spacing w:before="125" w:after="125"/>
        <w:jc w:val="both"/>
      </w:pPr>
      <w:r>
        <w:rPr>
          <w:rFonts w:ascii="Georgia" w:hAnsi="Georgia"/>
          <w:color w:val="54005E"/>
        </w:rPr>
        <w:t>C’è un qualche problema che nella vostra vita continua a presentarsi? Può avere un diverso volto, diverse circostanze, ma è comunque lo stesso problema? Inspirate l’essenza di quel problema ed espirando rilasciatelo nel Flusso del fiume.</w:t>
      </w:r>
    </w:p>
    <w:p w:rsidR="002F0888" w:rsidRDefault="002F0888" w:rsidP="009803B3">
      <w:pPr>
        <w:spacing w:before="125" w:after="125"/>
        <w:jc w:val="both"/>
      </w:pPr>
      <w:r>
        <w:rPr>
          <w:rFonts w:ascii="Georgia" w:hAnsi="Georgia"/>
          <w:color w:val="54005E"/>
        </w:rPr>
        <w:lastRenderedPageBreak/>
        <w:t xml:space="preserve">Non tentate di risolvere il problema. Credete nel vostro </w:t>
      </w:r>
      <w:r>
        <w:rPr>
          <w:rFonts w:ascii="Georgia" w:hAnsi="Georgia"/>
          <w:caps/>
          <w:color w:val="54005E"/>
        </w:rPr>
        <w:t>Sé</w:t>
      </w:r>
      <w:r>
        <w:rPr>
          <w:rFonts w:ascii="Georgia" w:hAnsi="Georgia"/>
          <w:color w:val="54005E"/>
        </w:rPr>
        <w:t xml:space="preserve"> abbastanza cedendolo alla vostra Anima espirandolo nel Flusso. Fatelo adesso con tre respiri lunghi, lenti e profondi.</w:t>
      </w:r>
    </w:p>
    <w:p w:rsidR="002F0888" w:rsidRDefault="002F0888" w:rsidP="009803B3">
      <w:pPr>
        <w:spacing w:before="125" w:after="125"/>
        <w:ind w:firstLine="567"/>
        <w:jc w:val="both"/>
      </w:pPr>
      <w:r>
        <w:rPr>
          <w:rFonts w:ascii="Georgia" w:hAnsi="Georgia"/>
          <w:color w:val="54005E"/>
        </w:rPr>
        <w:t xml:space="preserve">Primo </w:t>
      </w:r>
      <w:proofErr w:type="spellStart"/>
      <w:r>
        <w:rPr>
          <w:rFonts w:ascii="Georgia" w:hAnsi="Georgia"/>
          <w:color w:val="54005E"/>
        </w:rPr>
        <w:t>Respiro…</w:t>
      </w:r>
      <w:proofErr w:type="spellEnd"/>
    </w:p>
    <w:p w:rsidR="002F0888" w:rsidRDefault="002F0888" w:rsidP="009803B3">
      <w:pPr>
        <w:spacing w:before="125" w:after="125"/>
        <w:jc w:val="both"/>
      </w:pPr>
      <w:r>
        <w:rPr>
          <w:rFonts w:ascii="Georgia" w:hAnsi="Georgia"/>
          <w:color w:val="54005E"/>
        </w:rPr>
        <w:t>Il fiume può sembrare lo stesso, tuttavia VOI iniziate a sentirvi diversamente.</w:t>
      </w:r>
    </w:p>
    <w:p w:rsidR="002F0888" w:rsidRDefault="002F0888" w:rsidP="009803B3">
      <w:pPr>
        <w:spacing w:before="125" w:after="125"/>
        <w:ind w:firstLine="567"/>
        <w:jc w:val="both"/>
      </w:pPr>
      <w:r>
        <w:rPr>
          <w:rFonts w:ascii="Georgia" w:hAnsi="Georgia"/>
          <w:color w:val="54005E"/>
        </w:rPr>
        <w:t xml:space="preserve">Secondo </w:t>
      </w:r>
      <w:proofErr w:type="spellStart"/>
      <w:r>
        <w:rPr>
          <w:rFonts w:ascii="Georgia" w:hAnsi="Georgia"/>
          <w:color w:val="54005E"/>
        </w:rPr>
        <w:t>Respiro…</w:t>
      </w:r>
      <w:proofErr w:type="spellEnd"/>
    </w:p>
    <w:p w:rsidR="002F0888" w:rsidRDefault="002F0888" w:rsidP="009803B3">
      <w:pPr>
        <w:spacing w:before="125" w:after="125"/>
        <w:jc w:val="both"/>
      </w:pPr>
      <w:r>
        <w:rPr>
          <w:rFonts w:ascii="Georgia" w:hAnsi="Georgia"/>
          <w:color w:val="54005E"/>
        </w:rPr>
        <w:t>Sì, sembra che stiate doppiando una curva che è uguale, eppure stranamente diversa.</w:t>
      </w:r>
    </w:p>
    <w:p w:rsidR="002F0888" w:rsidRDefault="002F0888" w:rsidP="009803B3">
      <w:pPr>
        <w:spacing w:before="125" w:after="125"/>
        <w:ind w:firstLine="567"/>
        <w:jc w:val="both"/>
      </w:pPr>
      <w:r>
        <w:rPr>
          <w:rFonts w:ascii="Georgia" w:hAnsi="Georgia"/>
          <w:color w:val="54005E"/>
        </w:rPr>
        <w:t xml:space="preserve">Terzo </w:t>
      </w:r>
      <w:proofErr w:type="spellStart"/>
      <w:r>
        <w:rPr>
          <w:rFonts w:ascii="Georgia" w:hAnsi="Georgia"/>
          <w:color w:val="54005E"/>
        </w:rPr>
        <w:t>Respiro…</w:t>
      </w:r>
      <w:proofErr w:type="spellEnd"/>
    </w:p>
    <w:p w:rsidR="002F0888" w:rsidRDefault="002F0888" w:rsidP="009803B3">
      <w:pPr>
        <w:spacing w:before="125" w:after="125"/>
        <w:jc w:val="both"/>
      </w:pPr>
      <w:r>
        <w:rPr>
          <w:rFonts w:ascii="Georgia" w:hAnsi="Georgia"/>
          <w:color w:val="54005E"/>
        </w:rPr>
        <w:t>Il paesaggio è diverso ora. Di fatto, lo è anche la vostra zattera, che ora sembra essere una barca.</w:t>
      </w:r>
    </w:p>
    <w:p w:rsidR="002F0888" w:rsidRDefault="002F0888" w:rsidP="009803B3">
      <w:pPr>
        <w:spacing w:before="125" w:after="125"/>
        <w:jc w:val="both"/>
      </w:pPr>
      <w:r>
        <w:rPr>
          <w:rFonts w:ascii="Georgia" w:hAnsi="Georgia"/>
          <w:color w:val="54005E"/>
        </w:rPr>
        <w:t>Quando assumete il controllo della barca e tenete con sicurezza i remi per muoverli nell’acqua, si trasforma in una piccola barca a vela. Non dovete più lavorare tanto duramente, ma dovete assumervi la responsabilità di disporre correttamente le vele.</w:t>
      </w:r>
    </w:p>
    <w:p w:rsidR="002F0888" w:rsidRDefault="002F0888" w:rsidP="009803B3">
      <w:pPr>
        <w:spacing w:before="125" w:after="125"/>
        <w:jc w:val="both"/>
      </w:pPr>
      <w:r>
        <w:rPr>
          <w:rFonts w:ascii="Georgia" w:hAnsi="Georgia"/>
          <w:color w:val="54005E"/>
        </w:rPr>
        <w:t>Leggete i segni di questa immagine e vi rendete conto che rappresenta la vostra creazione cosciente. Al principio dovevate lavorare duramente per ottenere il controllo della vostra piccola vita, poi il lavoro aveva successo e voi potevate lasciare che il vento vi aiutasse con il compito scelto.</w:t>
      </w:r>
    </w:p>
    <w:p w:rsidR="002F0888" w:rsidRDefault="002F0888" w:rsidP="009803B3">
      <w:pPr>
        <w:spacing w:before="125" w:after="125"/>
        <w:jc w:val="both"/>
      </w:pPr>
      <w:r>
        <w:rPr>
          <w:rFonts w:ascii="Georgia" w:hAnsi="Georgia"/>
          <w:color w:val="54005E"/>
        </w:rPr>
        <w:t>Ora la barca diventa una nave di cui siete capitano. Immaginatevi al timone. Vi senti forti poiché riuscite a gestire facilmente i molti componenti di una grande imbarcazione. Sentite il vostro saldo comando mentre date ordini al vostro fedele equipaggio.</w:t>
      </w:r>
    </w:p>
    <w:p w:rsidR="002F0888" w:rsidRDefault="002F0888" w:rsidP="009803B3">
      <w:pPr>
        <w:spacing w:before="125" w:after="125"/>
        <w:jc w:val="both"/>
      </w:pPr>
      <w:r>
        <w:rPr>
          <w:rFonts w:ascii="Georgia" w:hAnsi="Georgia"/>
          <w:color w:val="54005E"/>
        </w:rPr>
        <w:t>Quando il tempo è bello vi rilassate al timone, ma vedete che si sta formando una tempesta. Entrate in azione per dirigere il vostro equipaggio affinché si prepari per delle condizioni avverse.</w:t>
      </w:r>
    </w:p>
    <w:p w:rsidR="002F0888" w:rsidRDefault="002F0888" w:rsidP="009803B3">
      <w:pPr>
        <w:spacing w:before="125" w:after="125"/>
        <w:jc w:val="both"/>
      </w:pPr>
      <w:r>
        <w:rPr>
          <w:rFonts w:ascii="Georgia" w:hAnsi="Georgia"/>
          <w:color w:val="54005E"/>
        </w:rPr>
        <w:t>Ora, sentite il vento mentre gonfia le vele. Poiché siete un capitano forte e sicuro di sé, le vostre vele sono stabilizzate correttamente e il vento spinge la nave e la fa andare velocemente sui mari in tempesta.</w:t>
      </w:r>
    </w:p>
    <w:p w:rsidR="002F0888" w:rsidRDefault="002F0888" w:rsidP="009803B3">
      <w:pPr>
        <w:spacing w:before="125" w:after="125"/>
        <w:jc w:val="both"/>
      </w:pPr>
      <w:r>
        <w:rPr>
          <w:rFonts w:ascii="Georgia" w:hAnsi="Georgia"/>
          <w:color w:val="54005E"/>
        </w:rPr>
        <w:t>Come sentite il vento gonfiare le vele, sentite anche la potenza del vento mentre vi solleva in alto, alzandovi sopra il timone della nave, sopra la nave e sopra le vele più alte. Non avete più bisogno di un vascello, poiché potete librarvi attraverso la vita abbandonandovi al Flusso del vento.</w:t>
      </w:r>
    </w:p>
    <w:p w:rsidR="002F0888" w:rsidRDefault="002F0888" w:rsidP="009803B3">
      <w:pPr>
        <w:spacing w:before="125" w:after="125"/>
        <w:jc w:val="both"/>
      </w:pPr>
      <w:r>
        <w:rPr>
          <w:rFonts w:ascii="Georgia" w:hAnsi="Georgia"/>
          <w:color w:val="54005E"/>
        </w:rPr>
        <w:t>Con questa creazione superconscia, sentite come la vostra capacità di arrendervi vi permettete di andare sempre più velocemente in territori che mai prima avreste sognato di sperimentare. Vi librate sempre più in alto, col vento che vi sospinge, con la testa tra le stelle e i piedi fisicamente connessi alla terra.</w:t>
      </w:r>
    </w:p>
    <w:p w:rsidR="002F0888" w:rsidRDefault="002F0888" w:rsidP="009803B3">
      <w:pPr>
        <w:spacing w:before="125" w:after="125"/>
        <w:jc w:val="both"/>
      </w:pPr>
      <w:r>
        <w:rPr>
          <w:rFonts w:ascii="Georgia" w:hAnsi="Georgia"/>
          <w:color w:val="54005E"/>
        </w:rPr>
        <w:t>Siete padroni ora, non solo della vostra nave ma Padroni del vostro Destino.</w:t>
      </w:r>
    </w:p>
    <w:p w:rsidR="002F0888" w:rsidRDefault="002F0888" w:rsidP="009803B3">
      <w:pPr>
        <w:spacing w:before="125" w:after="125"/>
        <w:jc w:val="both"/>
      </w:pPr>
      <w:r>
        <w:rPr>
          <w:rFonts w:ascii="Georgia" w:hAnsi="Georgia"/>
          <w:color w:val="54005E"/>
        </w:rPr>
        <w:t>Ricordate, se riuscite a immaginarlo, potete VIVERLO aprendo la mente alle infinite possibilità e il cuore all’infinito amore!</w:t>
      </w:r>
    </w:p>
    <w:p w:rsidR="002F0888" w:rsidRDefault="002F0888" w:rsidP="002F0888">
      <w:pPr>
        <w:spacing w:before="125" w:after="125"/>
        <w:ind w:left="170" w:right="170"/>
        <w:jc w:val="center"/>
      </w:pPr>
      <w:r>
        <w:t> </w:t>
      </w:r>
    </w:p>
    <w:p w:rsidR="002F0888" w:rsidRPr="009803B3" w:rsidRDefault="002F0888" w:rsidP="002F0888">
      <w:pPr>
        <w:pStyle w:val="section1"/>
        <w:spacing w:before="0" w:beforeAutospacing="0" w:after="0" w:afterAutospacing="0"/>
        <w:jc w:val="center"/>
        <w:rPr>
          <w:sz w:val="18"/>
          <w:szCs w:val="18"/>
        </w:rPr>
      </w:pPr>
      <w:r>
        <w:rPr>
          <w:rFonts w:ascii="Georgia" w:hAnsi="Georgia"/>
          <w:b/>
          <w:bCs/>
          <w:i/>
          <w:iCs/>
          <w:color w:val="54005E"/>
          <w:sz w:val="20"/>
          <w:szCs w:val="20"/>
        </w:rPr>
        <w:t xml:space="preserve">Originale in inglese: </w:t>
      </w:r>
      <w:hyperlink r:id="rId73" w:tgtFrame="_blank" w:history="1">
        <w:r w:rsidRPr="009803B3">
          <w:rPr>
            <w:rStyle w:val="Collegamentoipertestuale"/>
            <w:rFonts w:ascii="Georgia" w:hAnsi="Georgia"/>
            <w:b/>
            <w:bCs/>
            <w:i/>
            <w:iCs/>
            <w:color w:val="54005E"/>
            <w:sz w:val="18"/>
            <w:szCs w:val="18"/>
          </w:rPr>
          <w:t>http://www.multidimensions.com/Superconscious/super_fulfillment_surrender_part1.html</w:t>
        </w:r>
      </w:hyperlink>
      <w:r w:rsidRPr="009803B3">
        <w:rPr>
          <w:rFonts w:ascii="Georgia" w:hAnsi="Georgia"/>
          <w:b/>
          <w:bCs/>
          <w:i/>
          <w:iCs/>
          <w:color w:val="54005E"/>
          <w:sz w:val="18"/>
          <w:szCs w:val="18"/>
        </w:rPr>
        <w:t xml:space="preserve">    </w:t>
      </w:r>
    </w:p>
    <w:p w:rsidR="002F0888" w:rsidRDefault="002F0888" w:rsidP="002F0888">
      <w:pPr>
        <w:pStyle w:val="section1"/>
        <w:spacing w:before="0" w:beforeAutospacing="0" w:after="0" w:afterAutospacing="0"/>
        <w:jc w:val="center"/>
      </w:pPr>
      <w:r>
        <w:rPr>
          <w:rFonts w:ascii="Georgia" w:hAnsi="Georgia"/>
          <w:b/>
          <w:bCs/>
          <w:i/>
          <w:iCs/>
          <w:color w:val="54005E"/>
          <w:sz w:val="20"/>
          <w:szCs w:val="20"/>
        </w:rPr>
        <w:t> </w:t>
      </w:r>
    </w:p>
    <w:p w:rsidR="002F0888" w:rsidRDefault="002F0888" w:rsidP="002F0888">
      <w:pPr>
        <w:pStyle w:val="section1"/>
        <w:spacing w:before="0" w:beforeAutospacing="0" w:after="0" w:afterAutospacing="0"/>
        <w:jc w:val="center"/>
      </w:pPr>
      <w:r>
        <w:rPr>
          <w:rFonts w:ascii="Georgia" w:hAnsi="Georgia"/>
          <w:b/>
          <w:bCs/>
          <w:i/>
          <w:iCs/>
          <w:color w:val="54005E"/>
          <w:sz w:val="20"/>
          <w:szCs w:val="20"/>
        </w:rPr>
        <w:t xml:space="preserve">Tradotto da Susanna Angela per </w:t>
      </w:r>
      <w:hyperlink r:id="rId74" w:tgtFrame="_blank" w:history="1">
        <w:r>
          <w:rPr>
            <w:rStyle w:val="Collegamentoipertestuale"/>
            <w:rFonts w:ascii="Georgia" w:hAnsi="Georgia"/>
            <w:b/>
            <w:bCs/>
            <w:i/>
            <w:iCs/>
            <w:color w:val="54005E"/>
            <w:sz w:val="20"/>
            <w:szCs w:val="20"/>
          </w:rPr>
          <w:t>Stazione Celeste</w:t>
        </w:r>
      </w:hyperlink>
    </w:p>
    <w:p w:rsidR="002F0888" w:rsidRDefault="002F0888" w:rsidP="009803B3">
      <w:pPr>
        <w:pStyle w:val="NormaleWeb"/>
        <w:spacing w:before="13" w:beforeAutospacing="0" w:after="13" w:afterAutospacing="0"/>
        <w:jc w:val="center"/>
      </w:pPr>
      <w:r>
        <w:t> </w:t>
      </w:r>
    </w:p>
    <w:p w:rsidR="009803B3" w:rsidRDefault="009803B3" w:rsidP="009803B3">
      <w:pPr>
        <w:pStyle w:val="NormaleWeb"/>
        <w:spacing w:before="13" w:beforeAutospacing="0" w:after="13" w:afterAutospacing="0"/>
        <w:jc w:val="center"/>
      </w:pPr>
    </w:p>
    <w:p w:rsidR="002F0888" w:rsidRDefault="002F0888" w:rsidP="002F0888">
      <w:pPr>
        <w:pStyle w:val="Titolo1"/>
      </w:pPr>
      <w:r>
        <w:lastRenderedPageBreak/>
        <w:t>La Spirale Evolutiva dei Pianeti</w:t>
      </w:r>
    </w:p>
    <w:p w:rsidR="002F0888" w:rsidRDefault="002F0888" w:rsidP="002F0888">
      <w:pPr>
        <w:jc w:val="center"/>
      </w:pPr>
      <w:proofErr w:type="spellStart"/>
      <w:r>
        <w:t>Posted</w:t>
      </w:r>
      <w:proofErr w:type="spellEnd"/>
      <w:r>
        <w:t xml:space="preserve"> on 25 luglio 2013 da </w:t>
      </w:r>
      <w:hyperlink r:id="rId75" w:tooltip="View all posts by Laura Bottagisio" w:history="1">
        <w:r>
          <w:rPr>
            <w:rStyle w:val="Collegamentoipertestuale"/>
            <w:color w:val="0066CC"/>
          </w:rPr>
          <w:t xml:space="preserve">Laura </w:t>
        </w:r>
        <w:proofErr w:type="spellStart"/>
        <w:r>
          <w:rPr>
            <w:rStyle w:val="Collegamentoipertestuale"/>
            <w:color w:val="0066CC"/>
          </w:rPr>
          <w:t>Bottagisio</w:t>
        </w:r>
        <w:proofErr w:type="spellEnd"/>
      </w:hyperlink>
      <w:r>
        <w:t xml:space="preserve"> in </w:t>
      </w:r>
      <w:hyperlink r:id="rId76" w:tooltip="Visualizza tutti gli articoli in Movimenti Celesti" w:history="1">
        <w:r>
          <w:rPr>
            <w:rStyle w:val="Collegamentoipertestuale"/>
            <w:color w:val="0066CC"/>
          </w:rPr>
          <w:t>Movimenti Celesti</w:t>
        </w:r>
      </w:hyperlink>
      <w:r>
        <w:t xml:space="preserve">, </w:t>
      </w:r>
      <w:hyperlink r:id="rId77" w:tooltip="Visualizza tutti gli articoli in Pianeti" w:history="1">
        <w:r>
          <w:rPr>
            <w:rStyle w:val="Collegamentoipertestuale"/>
            <w:color w:val="0066CC"/>
          </w:rPr>
          <w:t>Pianeti</w:t>
        </w:r>
      </w:hyperlink>
    </w:p>
    <w:p w:rsidR="002F0888" w:rsidRDefault="002F0888" w:rsidP="002F0888">
      <w:pPr>
        <w:pStyle w:val="NormaleWeb"/>
        <w:jc w:val="center"/>
      </w:pPr>
      <w:r>
        <w:t> </w:t>
      </w:r>
    </w:p>
    <w:p w:rsidR="002F0888" w:rsidRPr="009803B3" w:rsidRDefault="002F0888" w:rsidP="009803B3">
      <w:pPr>
        <w:pStyle w:val="NormaleWeb"/>
        <w:jc w:val="both"/>
      </w:pPr>
      <w:r w:rsidRPr="009803B3">
        <w:t>Giove, pianeta che induce e conduce alla gioia dell'Io e lo pone in diretto contatto con Dio, alla fine di giugno di quest'anno 2013 è entrato in Cancro, la Porta degli Uomini, segno che rappresenta quindi il passaggio dell'anima nell'acqua del grembo materno, dove si perdono le antiche memorie di vite passate e si acquistano quelle di tutta la stirpe dei nostri antenati che, in buona sostanza, non fanno altro che mettere nuovamente in azione ciò che abbiamo lasciato in sospeso e che richiede una risoluzione. E' la nostra parte Cancro che attraverso i legami affettivi familiari, ci pone a faccia a faccia con le nostre emozioni più "raggomitolate" che necessitano di essere dipanate e rese cristalline.</w:t>
      </w:r>
    </w:p>
    <w:p w:rsidR="002F0888" w:rsidRPr="009803B3" w:rsidRDefault="002F0888" w:rsidP="009803B3">
      <w:pPr>
        <w:pStyle w:val="NormaleWeb"/>
        <w:jc w:val="both"/>
      </w:pPr>
      <w:r w:rsidRPr="009803B3">
        <w:t xml:space="preserve">Ogni emozione bloccata contiene in sé un grande potenziale curativo e creativo che però può liberarsi solamente quando portiamo alla luce il condizionamento che lo soffoca e lo nasconde alla Coscienza. Cancro è la matrice su cui si edifica la nostra personalità, è l'eredità genetica che assumiamo alla nascita, ciò che è inscritto nel nostro DNA. Il moto a spirale del DNA  riproduce esattamente il moto dei pianeti che ruotano attorno al Sole e che al tempo stesso usufruiscono della </w:t>
      </w:r>
      <w:proofErr w:type="spellStart"/>
      <w:r w:rsidRPr="009803B3">
        <w:t>translazione</w:t>
      </w:r>
      <w:proofErr w:type="spellEnd"/>
      <w:r w:rsidRPr="009803B3">
        <w:t xml:space="preserve"> dovuta alla rotazione del Sole attorno al centro della galassia. Il Centro Galattico diventa quindi il perno del nostro sistema solare, da lì ogni cosa nasce e lì ogni cosa ritorna. Tutto si muove grazie ad un movimento spiraliforme che incessantemente diviene senza soluzione di continuità. Come possiamo anche lontanamente pensare di non far parte di questo fluire? Quali attaccamenti non ci permettono di accordare il nostro suono con il canto della Vita?</w:t>
      </w:r>
    </w:p>
    <w:p w:rsidR="002F0888" w:rsidRPr="009803B3" w:rsidRDefault="002F0888" w:rsidP="009803B3">
      <w:pPr>
        <w:pStyle w:val="NormaleWeb"/>
        <w:jc w:val="both"/>
      </w:pPr>
      <w:r w:rsidRPr="009803B3">
        <w:t>Gli attaccamenti si attivano quando non ci lasciamo più trasportare dal flusso degli eventi per paura di perdere qualcosa, o qualcuno, che pensiamo ci appartenga, senza renderci conto che ciò che veramente ci appartiene e nessuno ci può togliere è la nostra Verità. Essa si manifesta quando siamo ben "ancorati" nella nostra essenza, al centro di noi stessi.</w:t>
      </w:r>
    </w:p>
    <w:p w:rsidR="002F0888" w:rsidRPr="009803B3" w:rsidRDefault="002F0888" w:rsidP="009803B3">
      <w:pPr>
        <w:pStyle w:val="NormaleWeb"/>
        <w:jc w:val="both"/>
      </w:pPr>
      <w:r w:rsidRPr="009803B3">
        <w:t>Oltre al Cancro, anche gli altri due segni d'Acqua, Scorpione e Pesci, fanno da conduttori alle nostre emozioni, moti del sangue, e danno corpo al mondo emotivo, quello che alcuni chiamano "corpo astrale". Nel corpo astrale dimorano tutti i nostri desideri, difficile è per noi riconoscerne la provenienza, se dall'ego o se dall'essenza, essi sono comunque nostri e con essi abbiamo a confrontarci. Pian piano ci renderemo sempre più conto che non esistono barriere interiori e che ogni paura, ansia, inquietudine, impedimenti alla gioia, non sono che prodotti della mente pensante che, per la sua limitatezza, non può rendersi conto di quanto immenso sia il regno della percezione, e che quindi cerca sempre di "inscatolarci" in spazi angusti in cui ci sentiamo "troppo stretti".</w:t>
      </w:r>
    </w:p>
    <w:p w:rsidR="002F0888" w:rsidRPr="009803B3" w:rsidRDefault="002F0888" w:rsidP="009803B3">
      <w:pPr>
        <w:pStyle w:val="NormaleWeb"/>
        <w:jc w:val="both"/>
      </w:pPr>
      <w:r w:rsidRPr="009803B3">
        <w:t xml:space="preserve">I Pianeti, tutti, in questo nuovo tempo, non fanno altro che stimolarci a uscire dalla scatola e aprirci all'ascolto dei nostri sensi sottili con cui possiamo imparare a conoscere il mondo dell'energia, invisibile ma essenziale </w:t>
      </w:r>
      <w:proofErr w:type="spellStart"/>
      <w:r w:rsidRPr="009803B3">
        <w:t>poichè</w:t>
      </w:r>
      <w:proofErr w:type="spellEnd"/>
      <w:r w:rsidRPr="009803B3">
        <w:t xml:space="preserve"> è da esso che la realtà materiale prende alimento per poter manifestarsi.</w:t>
      </w:r>
    </w:p>
    <w:p w:rsidR="002F0888" w:rsidRPr="009803B3" w:rsidRDefault="002F0888" w:rsidP="009803B3">
      <w:pPr>
        <w:pStyle w:val="NormaleWeb"/>
        <w:jc w:val="both"/>
      </w:pPr>
      <w:r w:rsidRPr="009803B3">
        <w:t>E questo è ciò che ci inviano.</w:t>
      </w:r>
    </w:p>
    <w:p w:rsidR="002F0888" w:rsidRPr="009803B3" w:rsidRDefault="002F0888" w:rsidP="009803B3">
      <w:pPr>
        <w:pStyle w:val="NormaleWeb"/>
        <w:jc w:val="both"/>
      </w:pPr>
      <w:r w:rsidRPr="009803B3">
        <w:rPr>
          <w:rStyle w:val="Enfasigrassetto"/>
          <w:color w:val="A88157"/>
        </w:rPr>
        <w:t>MERCURIO</w:t>
      </w:r>
      <w:r w:rsidRPr="009803B3">
        <w:t xml:space="preserve">. "Sono il pianeta più veloce, messaggero degli dei. Con le mie ali ai piedi posso andare ogni dove, sono nella più piccola cellula così come negli spazi siderali, porto e scambio informazioni a livello cellulare e cosmico. Con le tre soste che quest'anno faccio nella triade dei segni d'acqua, vorrei suggerirvi di iniziare a comprendere la realtà che vi circonda non solo con l'apparato mentale ma con ciò che percepite grazie ai vostri sensi sottili. I cinque sensi fisici non </w:t>
      </w:r>
      <w:r w:rsidRPr="009803B3">
        <w:lastRenderedPageBreak/>
        <w:t>sono altro che porte d'ingresso alle vostre percezioni che possono dilagare in tutto il vostro corpo e nutrirlo di nuovi stimoli. Lasciandovi in questo modo attraversare dalla luce che vi circonda ricca di nuove informazioni evolutive, potrete dare alle cellule la possibilità di amplificare il loro sentire, e di collegarvi così direttamente al cosmo."</w:t>
      </w:r>
    </w:p>
    <w:p w:rsidR="002F0888" w:rsidRPr="009803B3" w:rsidRDefault="002F0888" w:rsidP="009803B3">
      <w:pPr>
        <w:pStyle w:val="NormaleWeb"/>
        <w:jc w:val="both"/>
      </w:pPr>
      <w:r w:rsidRPr="009803B3">
        <w:rPr>
          <w:rStyle w:val="Enfasigrassetto"/>
          <w:color w:val="4C804C"/>
        </w:rPr>
        <w:t>VENERE</w:t>
      </w:r>
      <w:r w:rsidRPr="009803B3">
        <w:t>. "Un bacio d'amore mi rappresenta. L'amore ha tante sfaccettature ma la vera essenza di questo sentimento è la libertà. Amare significa rispettare e valorizzare ciò che siamo. L'Amore non ha giudizio ma lascia libera espressione. Dopo aver terminato il disegno celeste della stella a cinque punte con l'eclisse di giugno 2012, quest'anno il mio cammino all'interno della Ruota Zodiacale è lineare, semplice, senza retrogradazioni. Questo è per favorire l'assestamento in voi di quel grande disegno a stella che vi ha impregnato dell'armonioso fluire delle cose, in cui potete, da ora in poi, divenire consapevoli che ogni cosa che accade, da quella più sublime a quella più dolorosa, assume un perfetto significato nella vostra vita e vi vuole suggerire qualcosa di importante per il cammino verso la liberazione della vostra luce interiore. Un bacio d'amore, un abbraccio spontaneo di gioia, vi dono ogniqualvolta avrete modo di assaporare la dolcezza di un sentimento radioso e pieno di luce."</w:t>
      </w:r>
    </w:p>
    <w:p w:rsidR="002F0888" w:rsidRPr="009803B3" w:rsidRDefault="002F0888" w:rsidP="009803B3">
      <w:pPr>
        <w:pStyle w:val="NormaleWeb"/>
        <w:jc w:val="both"/>
      </w:pPr>
      <w:r w:rsidRPr="009803B3">
        <w:rPr>
          <w:rStyle w:val="Enfasigrassetto"/>
          <w:color w:val="E51952"/>
        </w:rPr>
        <w:t>MARTE</w:t>
      </w:r>
      <w:r w:rsidRPr="009803B3">
        <w:t xml:space="preserve">. "Ormai che non sono più dio della guerra, ma rinato in voi come forza e ardore per il riconoscimento dei vostri talenti, ho modo di assaporare quanto grandioso sia lottare per il bene comune e per la realizzazione sulla Terra del nuovo piano di coscienza che vi vede tutti partecipi. Io sono in voi quella scintilla che preme per operare con questo fine. Chi così mi sente dentro di </w:t>
      </w:r>
      <w:proofErr w:type="spellStart"/>
      <w:r w:rsidRPr="009803B3">
        <w:t>sè</w:t>
      </w:r>
      <w:proofErr w:type="spellEnd"/>
      <w:r w:rsidRPr="009803B3">
        <w:t xml:space="preserve">, sta liberando il suo potenziale creativo e riceve energia direttamente dalla Sorgente del centro della galassia, a cui sono allineato nel mese di luglio. Chi serba ancora rabbia e antichi rancori vive della mia vecchia energia ormai superata </w:t>
      </w:r>
      <w:proofErr w:type="spellStart"/>
      <w:r w:rsidRPr="009803B3">
        <w:t>poichè</w:t>
      </w:r>
      <w:proofErr w:type="spellEnd"/>
      <w:r w:rsidRPr="009803B3">
        <w:t xml:space="preserve"> crea separazione, conflitto e competizione, tutte reazioni di sopravvivenza dell'ego."</w:t>
      </w:r>
    </w:p>
    <w:p w:rsidR="002F0888" w:rsidRPr="009803B3" w:rsidRDefault="002F0888" w:rsidP="009803B3">
      <w:pPr>
        <w:pStyle w:val="NormaleWeb"/>
        <w:jc w:val="both"/>
      </w:pPr>
      <w:r w:rsidRPr="009803B3">
        <w:rPr>
          <w:rStyle w:val="Enfasigrassetto"/>
          <w:color w:val="0000FF"/>
        </w:rPr>
        <w:t>GIOVE</w:t>
      </w:r>
      <w:r w:rsidRPr="009803B3">
        <w:t>. "Sono il pianeta dalla massa più grande, e rappresento per voi l'Archetipo del Suono così come dell'Espansione, e quindi rappresento il primo gradino dell'ampliamento della coscienza che, partendo dalla percezione fisica, arriva a stadi molto elevati di frequenza. Per accedere a questi stadi le porte si aprono solo nel momento in cui la gioia ha pervaso tutte le cellule, che entrano così in risonanza con il ritmo naturale del divenire e con esso danzano sincrone. Quest'anno alla fine di giugno sono entrato in Cancro, dove vi rimarrò per circa un anno del vostro tempo. In questo lasso di tempo non farò altro che portare alla luce quei legami affettivi familiari che ancora legano e impediscono alla luce di penetrare per essere trasformati in amore vero, quella forza che libera da sensi di colpa, rimpianti e stagnanti compromessi. Che bello potrà essere solcare le acque delle vostre emozioni e dei vostri affetti, rese cristalline e purificate dalla gioia dell'incontro e dalla spontanea empatia di cuore!".</w:t>
      </w:r>
    </w:p>
    <w:p w:rsidR="002F0888" w:rsidRPr="009803B3" w:rsidRDefault="002F0888" w:rsidP="009803B3">
      <w:pPr>
        <w:pStyle w:val="NormaleWeb"/>
        <w:jc w:val="both"/>
      </w:pPr>
      <w:r w:rsidRPr="009803B3">
        <w:rPr>
          <w:rStyle w:val="Enfasigrassetto"/>
          <w:color w:val="800080"/>
        </w:rPr>
        <w:t>SATURNO</w:t>
      </w:r>
      <w:r w:rsidRPr="009803B3">
        <w:t>. "Vicendevole impegno è ciò che vi chiedo ora che, transitando in Scorpione, riesco ad accedere alla vostra parte nascosta dove negli anni sono state accumulate fastidiose situazioni, imbarazzanti pensieri e tutto ciò che può avervi creato disagio. Ora è tempo di ripulire il tutto, fare chiarezza, con determinazione e volontà operare scelte mirate alla vostra ri-nascita. Il mio compito ora è quello di sostenervi in questa azione, il vostro di essere totalmente sinceri con voi stessi e aprirvi alla vostra Verità, unica e non manipolabile".</w:t>
      </w:r>
    </w:p>
    <w:p w:rsidR="002F0888" w:rsidRPr="009803B3" w:rsidRDefault="002F0888" w:rsidP="009803B3">
      <w:pPr>
        <w:pStyle w:val="NormaleWeb"/>
        <w:jc w:val="both"/>
      </w:pPr>
      <w:r w:rsidRPr="009803B3">
        <w:rPr>
          <w:rStyle w:val="Enfasigrassetto"/>
          <w:color w:val="FF6600"/>
        </w:rPr>
        <w:t>URANO</w:t>
      </w:r>
      <w:r w:rsidRPr="009803B3">
        <w:t xml:space="preserve">. "Poderosa è la mia energia ora che sto transitando in Ariete! Vi rimarrò ancora per qualche anno. Io sono il pianeta rivoluzionario che apporta innovazioni in ogni campo della vita umana, ora amplifico il mio raggio d'azione in questo segno di fuoco che si attiva a sua volta della mia carica "elettrica". I cambiamenti sono quindi inevitabili, sto disgregando tutte quelle vostre certezze che vi vedevano, e ancora vi vedono, assuefatti a vecchi, vecchissimi schemi che vi negano l'accesso alla vostra vera essenza profonda. Sono io ora che in tutti modi vi risveglio alla vostra </w:t>
      </w:r>
      <w:r w:rsidRPr="009803B3">
        <w:lastRenderedPageBreak/>
        <w:t xml:space="preserve">coscienza, vi faccio inciampare, vi creo disguidi di ogni tipo, e questo solo per farvi comprendere la nuova realtà. Com-prendere significa prendere in </w:t>
      </w:r>
      <w:proofErr w:type="spellStart"/>
      <w:r w:rsidRPr="009803B3">
        <w:t>sè</w:t>
      </w:r>
      <w:proofErr w:type="spellEnd"/>
      <w:r w:rsidRPr="009803B3">
        <w:t>, ed è questa la vera rivoluzione che potete fare per finalmente tagliare con il passato che vi opprime e non vi lascia libera scelta."</w:t>
      </w:r>
    </w:p>
    <w:p w:rsidR="002F0888" w:rsidRPr="009803B3" w:rsidRDefault="002F0888" w:rsidP="009803B3">
      <w:pPr>
        <w:pStyle w:val="NormaleWeb"/>
        <w:jc w:val="both"/>
      </w:pPr>
      <w:r w:rsidRPr="009803B3">
        <w:rPr>
          <w:rStyle w:val="Enfasigrassetto"/>
          <w:color w:val="000080"/>
        </w:rPr>
        <w:t>NETTUNO</w:t>
      </w:r>
      <w:r w:rsidRPr="009803B3">
        <w:t xml:space="preserve">. "Morbida è la mia azione, quasi impalpabile. Ora che dopo un secolo e mezzo sono tornato nei Pesci, mio luogo ideale, senza fare rumore mi adagio nelle vostre profondità emotive e vi trasmetto l'amore grande che l'universo ha per voi. Voi, che siete suoi figli, vi siete sentiti finora abbandonati e senza sostegno, ora è tempo di sciogliere tutte le barriere che vi dividono dalla Fonte di Vita. Il senso di separazione che avete provato, e che spesso ancora provate, è solo un'illusione creata dalla mente che, strumento dell'ego, non può far altro che creare schemi in cui l'ego è signore... e prerogativa dell'ego è separare e creare il confronto! Ma nessun confronto può essere fatto </w:t>
      </w:r>
      <w:proofErr w:type="spellStart"/>
      <w:r w:rsidRPr="009803B3">
        <w:t>perchè</w:t>
      </w:r>
      <w:proofErr w:type="spellEnd"/>
      <w:r w:rsidRPr="009803B3">
        <w:t xml:space="preserve"> l'essenza di ognuno è unica, irripetibile, non confrontabile."</w:t>
      </w:r>
    </w:p>
    <w:p w:rsidR="002F0888" w:rsidRPr="009803B3" w:rsidRDefault="002F0888" w:rsidP="009803B3">
      <w:pPr>
        <w:pStyle w:val="NormaleWeb"/>
        <w:jc w:val="both"/>
      </w:pPr>
      <w:r w:rsidRPr="009803B3">
        <w:rPr>
          <w:rStyle w:val="Enfasigrassetto"/>
          <w:color w:val="A88157"/>
        </w:rPr>
        <w:t>PLUTONE</w:t>
      </w:r>
      <w:r w:rsidRPr="009803B3">
        <w:t>. "Come dio degli inferi mi avete identificato, ma in realtà sono l'Archetipo che accompagna agli inferi e da lì apre la porta alla magnificenza della Luce. Nel sistema solare sono il pianeta più lontano dal Sole, quello che fa da tramite tra lo spazio/tempo planetario e terrestre, e lo spazio intergalattico. Sono il seme creativo, nucleo fondamentale che fa vivere ogni cosa, e questo potere mi arriva direttamente dal cosmo. Ora sono in Capricorno, segno che percorrerò ancora per una decina di anni, la mia azione prolungata è quella di perseverare con determinazione e volontà sulla nuova strada che si è da poco palesata ai vostri occhi e alla vostra nuova coscienza appena dischiusa. Vi sosterrò costantemente nella ricerca della vostra Verità , ma sarò inflessibile con coloro che ancora stanno nella menzogna e nella manipolazione. Tutto deve venire alla luce! E tutto deve poter palesarsi nella verità". </w:t>
      </w:r>
    </w:p>
    <w:p w:rsidR="002F0888" w:rsidRDefault="002F0888" w:rsidP="009803B3">
      <w:pPr>
        <w:pStyle w:val="NormaleWeb"/>
        <w:jc w:val="center"/>
        <w:rPr>
          <w:b/>
          <w:bCs/>
          <w:i/>
          <w:iCs/>
          <w:sz w:val="28"/>
          <w:szCs w:val="28"/>
        </w:rPr>
      </w:pPr>
      <w:r w:rsidRPr="009803B3">
        <w:rPr>
          <w:b/>
          <w:bCs/>
          <w:i/>
          <w:iCs/>
          <w:sz w:val="28"/>
          <w:szCs w:val="28"/>
        </w:rPr>
        <w:t>Questi sono i messaggi che i Pianeti sanno darci. Facendoli nostri potremmo forse riconoscere in noi il desiderio di essere nuovi su una Terra nuova.</w:t>
      </w:r>
    </w:p>
    <w:p w:rsidR="009803B3" w:rsidRDefault="009803B3" w:rsidP="009803B3">
      <w:pPr>
        <w:pStyle w:val="NormaleWeb"/>
        <w:jc w:val="center"/>
        <w:rPr>
          <w:b/>
          <w:bCs/>
          <w:i/>
          <w:iCs/>
          <w:sz w:val="28"/>
          <w:szCs w:val="28"/>
        </w:rPr>
      </w:pPr>
    </w:p>
    <w:p w:rsidR="009803B3" w:rsidRDefault="009803B3" w:rsidP="009803B3">
      <w:pPr>
        <w:pStyle w:val="NormaleWeb"/>
        <w:jc w:val="center"/>
        <w:rPr>
          <w:b/>
          <w:bCs/>
          <w:i/>
          <w:iCs/>
          <w:sz w:val="28"/>
          <w:szCs w:val="28"/>
        </w:rPr>
      </w:pPr>
    </w:p>
    <w:p w:rsidR="009803B3" w:rsidRDefault="009803B3" w:rsidP="009803B3">
      <w:pPr>
        <w:pStyle w:val="NormaleWeb"/>
        <w:jc w:val="center"/>
        <w:rPr>
          <w:b/>
          <w:bCs/>
          <w:i/>
          <w:iCs/>
          <w:sz w:val="28"/>
          <w:szCs w:val="28"/>
        </w:rPr>
      </w:pPr>
    </w:p>
    <w:p w:rsidR="009803B3" w:rsidRDefault="009803B3" w:rsidP="009803B3">
      <w:pPr>
        <w:pStyle w:val="NormaleWeb"/>
        <w:jc w:val="center"/>
        <w:rPr>
          <w:b/>
          <w:bCs/>
          <w:i/>
          <w:iCs/>
          <w:sz w:val="28"/>
          <w:szCs w:val="28"/>
        </w:rPr>
      </w:pPr>
    </w:p>
    <w:p w:rsidR="009803B3" w:rsidRDefault="009803B3" w:rsidP="009803B3">
      <w:pPr>
        <w:pStyle w:val="NormaleWeb"/>
        <w:jc w:val="center"/>
        <w:rPr>
          <w:b/>
          <w:bCs/>
          <w:i/>
          <w:iCs/>
          <w:sz w:val="28"/>
          <w:szCs w:val="28"/>
        </w:rPr>
      </w:pPr>
    </w:p>
    <w:p w:rsidR="009803B3" w:rsidRDefault="009803B3" w:rsidP="009803B3">
      <w:pPr>
        <w:pStyle w:val="NormaleWeb"/>
        <w:jc w:val="center"/>
        <w:rPr>
          <w:b/>
          <w:bCs/>
          <w:i/>
          <w:iCs/>
          <w:sz w:val="28"/>
          <w:szCs w:val="28"/>
        </w:rPr>
      </w:pPr>
    </w:p>
    <w:p w:rsidR="009803B3" w:rsidRDefault="009803B3" w:rsidP="009803B3">
      <w:pPr>
        <w:pStyle w:val="NormaleWeb"/>
        <w:jc w:val="center"/>
        <w:rPr>
          <w:b/>
          <w:bCs/>
          <w:i/>
          <w:iCs/>
          <w:sz w:val="28"/>
          <w:szCs w:val="28"/>
        </w:rPr>
      </w:pPr>
    </w:p>
    <w:p w:rsidR="009803B3" w:rsidRDefault="009803B3" w:rsidP="009803B3">
      <w:pPr>
        <w:pStyle w:val="NormaleWeb"/>
        <w:jc w:val="center"/>
        <w:rPr>
          <w:b/>
          <w:bCs/>
          <w:i/>
          <w:iCs/>
          <w:sz w:val="28"/>
          <w:szCs w:val="28"/>
        </w:rPr>
      </w:pPr>
    </w:p>
    <w:p w:rsidR="009803B3" w:rsidRDefault="009803B3" w:rsidP="009803B3">
      <w:pPr>
        <w:pStyle w:val="NormaleWeb"/>
        <w:jc w:val="center"/>
        <w:rPr>
          <w:b/>
          <w:bCs/>
          <w:i/>
          <w:iCs/>
          <w:sz w:val="28"/>
          <w:szCs w:val="28"/>
        </w:rPr>
      </w:pPr>
    </w:p>
    <w:p w:rsidR="009803B3" w:rsidRDefault="009803B3" w:rsidP="009803B3">
      <w:pPr>
        <w:pStyle w:val="NormaleWeb"/>
        <w:jc w:val="center"/>
        <w:rPr>
          <w:b/>
          <w:bCs/>
          <w:i/>
          <w:iCs/>
          <w:sz w:val="28"/>
          <w:szCs w:val="28"/>
        </w:rPr>
      </w:pPr>
    </w:p>
    <w:p w:rsidR="009803B3" w:rsidRDefault="009803B3" w:rsidP="009803B3">
      <w:pPr>
        <w:pStyle w:val="NormaleWeb"/>
        <w:jc w:val="center"/>
      </w:pPr>
    </w:p>
    <w:p w:rsidR="00275CC9" w:rsidRDefault="002F0888" w:rsidP="002F0888">
      <w:pPr>
        <w:pStyle w:val="NormaleWeb"/>
        <w:spacing w:before="0" w:beforeAutospacing="0" w:after="0" w:afterAutospacing="0"/>
        <w:jc w:val="center"/>
        <w:rPr>
          <w:rFonts w:ascii="Verdana" w:hAnsi="Verdana"/>
          <w:b/>
          <w:bCs/>
          <w:i/>
          <w:iCs/>
          <w:color w:val="CC0099"/>
          <w:sz w:val="36"/>
          <w:szCs w:val="36"/>
        </w:rPr>
      </w:pPr>
      <w:proofErr w:type="spellStart"/>
      <w:r>
        <w:rPr>
          <w:rFonts w:ascii="Verdana" w:hAnsi="Verdana"/>
          <w:b/>
          <w:bCs/>
          <w:i/>
          <w:iCs/>
          <w:color w:val="CC0099"/>
          <w:sz w:val="36"/>
          <w:szCs w:val="36"/>
        </w:rPr>
        <w:lastRenderedPageBreak/>
        <w:t>Talia</w:t>
      </w:r>
      <w:proofErr w:type="spellEnd"/>
      <w:r w:rsidR="00275CC9">
        <w:rPr>
          <w:rFonts w:ascii="Verdana" w:hAnsi="Verdana"/>
          <w:b/>
          <w:bCs/>
          <w:i/>
          <w:iCs/>
          <w:color w:val="CC0099"/>
          <w:sz w:val="36"/>
          <w:szCs w:val="36"/>
        </w:rPr>
        <w:t xml:space="preserve"> </w:t>
      </w:r>
    </w:p>
    <w:p w:rsidR="002F0888" w:rsidRDefault="002F0888" w:rsidP="002F0888">
      <w:pPr>
        <w:pStyle w:val="NormaleWeb"/>
        <w:spacing w:before="0" w:beforeAutospacing="0" w:after="0" w:afterAutospacing="0"/>
        <w:jc w:val="center"/>
      </w:pPr>
      <w:r>
        <w:t> </w:t>
      </w:r>
      <w:r>
        <w:rPr>
          <w:rFonts w:ascii="Verdana" w:hAnsi="Verdana"/>
          <w:b/>
          <w:bCs/>
          <w:color w:val="CC0099"/>
        </w:rPr>
        <w:t>Emissario della Terra Interna</w:t>
      </w:r>
    </w:p>
    <w:p w:rsidR="002F0888" w:rsidRDefault="002F0888" w:rsidP="002F0888">
      <w:pPr>
        <w:pStyle w:val="NormaleWeb"/>
        <w:spacing w:before="0" w:beforeAutospacing="0" w:after="0" w:afterAutospacing="0"/>
        <w:jc w:val="center"/>
      </w:pPr>
      <w:hyperlink r:id="rId78" w:history="1">
        <w:r>
          <w:rPr>
            <w:rStyle w:val="Collegamentoipertestuale"/>
            <w:rFonts w:ascii="Verdana" w:hAnsi="Verdana"/>
            <w:color w:val="CC0099"/>
            <w:sz w:val="15"/>
            <w:szCs w:val="15"/>
          </w:rPr>
          <w:t>Canalizzata da Stefania Croce</w:t>
        </w:r>
      </w:hyperlink>
    </w:p>
    <w:p w:rsidR="002F0888" w:rsidRDefault="002F0888" w:rsidP="002F0888">
      <w:pPr>
        <w:pStyle w:val="NormaleWeb"/>
        <w:spacing w:before="13" w:beforeAutospacing="0" w:after="13" w:afterAutospacing="0"/>
        <w:jc w:val="center"/>
      </w:pPr>
      <w:r>
        <w:t> </w:t>
      </w:r>
    </w:p>
    <w:p w:rsidR="002F0888" w:rsidRDefault="002F0888" w:rsidP="002F0888">
      <w:pPr>
        <w:pStyle w:val="NormaleWeb"/>
        <w:spacing w:before="0" w:beforeAutospacing="0" w:after="0" w:afterAutospacing="0"/>
        <w:jc w:val="center"/>
        <w:rPr>
          <w:rFonts w:ascii="Verdana" w:hAnsi="Verdana"/>
          <w:i/>
          <w:iCs/>
          <w:color w:val="CC0099"/>
          <w:sz w:val="27"/>
          <w:szCs w:val="27"/>
        </w:rPr>
      </w:pPr>
      <w:r>
        <w:rPr>
          <w:rFonts w:ascii="Verdana" w:hAnsi="Verdana"/>
          <w:i/>
          <w:iCs/>
          <w:color w:val="CC0099"/>
          <w:sz w:val="27"/>
          <w:szCs w:val="27"/>
        </w:rPr>
        <w:t>L'Infinito</w:t>
      </w:r>
    </w:p>
    <w:p w:rsidR="00275CC9" w:rsidRDefault="00275CC9" w:rsidP="002F0888">
      <w:pPr>
        <w:pStyle w:val="NormaleWeb"/>
        <w:spacing w:before="0" w:beforeAutospacing="0" w:after="0" w:afterAutospacing="0"/>
        <w:jc w:val="center"/>
      </w:pPr>
    </w:p>
    <w:p w:rsidR="002F0888" w:rsidRPr="00275CC9" w:rsidRDefault="002F0888" w:rsidP="00275CC9">
      <w:pPr>
        <w:pStyle w:val="NormaleWeb"/>
        <w:spacing w:before="0" w:beforeAutospacing="0" w:after="0" w:afterAutospacing="0"/>
        <w:ind w:firstLine="403"/>
        <w:jc w:val="both"/>
        <w:rPr>
          <w:rFonts w:ascii="Verdana" w:hAnsi="Verdana"/>
          <w:i/>
          <w:iCs/>
          <w:color w:val="CC0099"/>
          <w:sz w:val="22"/>
          <w:szCs w:val="22"/>
        </w:rPr>
      </w:pPr>
      <w:r w:rsidRPr="00275CC9">
        <w:rPr>
          <w:rFonts w:ascii="Verdana" w:hAnsi="Verdana"/>
          <w:i/>
          <w:iCs/>
          <w:color w:val="CC0099"/>
          <w:sz w:val="22"/>
          <w:szCs w:val="22"/>
        </w:rPr>
        <w:t>Ti saluto ed onoro la Luce di cui sei costituita. Emetto vibrazioni ed onde di puro Amore che consentano una espansione della Tua Scintilla Divina nella dimensione in cui parte del Tuo essere vive.</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i/>
          <w:iCs/>
          <w:color w:val="000000"/>
          <w:sz w:val="22"/>
          <w:szCs w:val="22"/>
        </w:rPr>
        <w:t> </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rFonts w:ascii="Verdana" w:hAnsi="Verdana"/>
          <w:i/>
          <w:iCs/>
          <w:color w:val="CC0099"/>
          <w:sz w:val="22"/>
          <w:szCs w:val="22"/>
        </w:rPr>
        <w:t xml:space="preserve">Ogni volta che comunico vengo invitata a incontrare gli Anziani. Sono Loro che consigliano l'argomento/frequenza da affrontare. Ascoltano e sentono quale vibrazione sia matura e la infondono attraverso i messaggi che ritengono maturi. Si consigliano tra Loro e Mi chiedono cosa senta. </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i/>
          <w:iCs/>
          <w:color w:val="000000"/>
          <w:sz w:val="22"/>
          <w:szCs w:val="22"/>
        </w:rPr>
        <w:t> </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rFonts w:ascii="Verdana" w:hAnsi="Verdana"/>
          <w:i/>
          <w:iCs/>
          <w:color w:val="CC0099"/>
          <w:sz w:val="22"/>
          <w:szCs w:val="22"/>
        </w:rPr>
        <w:t>Insieme decidiamo quale argomento affrontare.</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i/>
          <w:iCs/>
          <w:color w:val="000000"/>
          <w:sz w:val="22"/>
          <w:szCs w:val="22"/>
        </w:rPr>
        <w:t> </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rFonts w:ascii="Verdana" w:hAnsi="Verdana"/>
          <w:i/>
          <w:iCs/>
          <w:color w:val="CC0099"/>
          <w:sz w:val="22"/>
          <w:szCs w:val="22"/>
        </w:rPr>
        <w:t>Per tornare a Te oggi l'argomento sarà l'acqua e la Sua connessione con l'infinito.</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i/>
          <w:iCs/>
          <w:color w:val="000000"/>
          <w:sz w:val="22"/>
          <w:szCs w:val="22"/>
        </w:rPr>
        <w:t> </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rFonts w:ascii="Verdana" w:hAnsi="Verdana"/>
          <w:i/>
          <w:iCs/>
          <w:color w:val="CC0099"/>
          <w:sz w:val="22"/>
          <w:szCs w:val="22"/>
        </w:rPr>
        <w:t>L'acqua è un portale e Ti connette direttamente alla Fonte.</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i/>
          <w:iCs/>
          <w:color w:val="000000"/>
          <w:sz w:val="22"/>
          <w:szCs w:val="22"/>
        </w:rPr>
        <w:t> </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rFonts w:ascii="Verdana" w:hAnsi="Verdana"/>
          <w:i/>
          <w:iCs/>
          <w:color w:val="CC0099"/>
          <w:sz w:val="22"/>
          <w:szCs w:val="22"/>
        </w:rPr>
        <w:t>Le onde esprimono il respiro della Terra e il movimento del Suo bioritmo.</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i/>
          <w:iCs/>
          <w:color w:val="000000"/>
          <w:sz w:val="22"/>
          <w:szCs w:val="22"/>
        </w:rPr>
        <w:t> </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rFonts w:ascii="Verdana" w:hAnsi="Verdana"/>
          <w:i/>
          <w:iCs/>
          <w:color w:val="CC0099"/>
          <w:sz w:val="22"/>
          <w:szCs w:val="22"/>
        </w:rPr>
        <w:t xml:space="preserve">Quando guardi lo scorrere delle onde nel mare o nell'oceano hai la concreta possibilità di sperimentare il vuoto. La mente, automaticamente, abbassa la produzione incessante dei pensieri e se inizi a respirare consapevolmente con lentezza e profondità agevoli questo processo in cui viene ridotto al minimo il disturbo prodotto dalla mente inferiore. Così facendo Ti connetti a Madre Terra e puoi entrare in contatto con la Sua energia e nutrirti. D'altro canto la Terra e l'acqua son strettamente connesse una all'altra. La prima sarebbe sterile se non ci fosse l'altra, così l'acqua ha necessità di essere contenuta dalla Terra, altrimenti si disperderebbe nell'etere. In questo processo di aiuto reciproco ecco che si crea armonia. La vita è armonia. La creazione è frutto di una complessa armonia di elementi in equilibrio tra loro stessi. Tu sei il prodotto tangibile di questo delicato e complesso processo che hai scelto di incarnare con coraggio e dedizione adesso. Connetterti all'acqua agevola a consapevolizzare questo processo armonico. </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i/>
          <w:iCs/>
          <w:color w:val="000000"/>
          <w:sz w:val="22"/>
          <w:szCs w:val="22"/>
        </w:rPr>
        <w:t> </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rFonts w:ascii="Verdana" w:hAnsi="Verdana"/>
          <w:i/>
          <w:iCs/>
          <w:color w:val="CC0099"/>
          <w:sz w:val="22"/>
          <w:szCs w:val="22"/>
        </w:rPr>
        <w:t xml:space="preserve">Questo elemento ha una capacità intrinseca di assorbire ciò che l'ambiente emana. E' molto impressionabile. Per questo va trattato alla stregua di qualsiasi Essere vivente: con rispetto ed Amore. Quando sei alla Sua presenza Ti chiediamo di onorarla e pregare perché Si elevi di frequenza. Ciò aiuterà il sistema di acque presenti sulla Terra a purificarsi. Sono presenti memorie e scorie energetiche che inquinano e alterano la sua costituzione Divina. Dunque, quando sei di fronte ad un corso d'acqua di qualsiasi tipo connettiti alla Tua Scintilla di Luce Divina ed emana la sincera intenzione di purificare le acque presenti, mentre lo fai, sii centrata nell'atto Sacro. Immagina che raggi benedetti provenienti dai diversi centri vibrazionali della Terra convergano in Te e si concentrino all'interno del Cuore. Trattieni dentro questa energia per tre respiri e poi lascia che un unico raggio benedetto esca dal Tuo Cuore per raggiungere l'acqua che hai di fronte. Sii un canale e riversa questa frequenza sino a quando ne sentirai l'esigenza. Potrebbe essere per pochi secondi o per un tempo un po' più lungo, magari di qualche minuto. Quando avvertirai esaurirsi il flusso semplicemente ringrazia e chiedi di essere ricalibrata su questo nuovo standard energetico che si è stabilito in Te dopo l'armonizzazione. Basta chiederlo e tutto </w:t>
      </w:r>
      <w:r w:rsidRPr="00275CC9">
        <w:rPr>
          <w:rFonts w:ascii="Verdana" w:hAnsi="Verdana"/>
          <w:i/>
          <w:iCs/>
          <w:color w:val="CC0099"/>
          <w:sz w:val="22"/>
          <w:szCs w:val="22"/>
        </w:rPr>
        <w:lastRenderedPageBreak/>
        <w:t>avviene automaticamente. Compi semplicemente tre respiri lenti e profondi consapevolmente. Attraverso questo semplice atto scegli di essere una messaggera di Amore e benedizione. Ti nutri, in primis, di questa energia Divina, così che le tue acque interiori si innalzino di frequenza, ed anche aiuti il pianeta in cui vivi ad elevarsi dalle frequenze dolore che ha accumulato.</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i/>
          <w:iCs/>
          <w:color w:val="000000"/>
          <w:sz w:val="22"/>
          <w:szCs w:val="22"/>
        </w:rPr>
        <w:t> </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rFonts w:ascii="Verdana" w:hAnsi="Verdana"/>
          <w:i/>
          <w:iCs/>
          <w:color w:val="CC0099"/>
          <w:sz w:val="22"/>
          <w:szCs w:val="22"/>
        </w:rPr>
        <w:t>Ascolta la musica che emette l'acqua. Addormentati grazie al Suo incessante movimento. Lasciati cullare come quando eri nell'utero.</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i/>
          <w:iCs/>
          <w:color w:val="000000"/>
          <w:sz w:val="22"/>
          <w:szCs w:val="22"/>
        </w:rPr>
        <w:t> </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rFonts w:ascii="Verdana" w:hAnsi="Verdana"/>
          <w:i/>
          <w:iCs/>
          <w:color w:val="CC0099"/>
          <w:sz w:val="22"/>
          <w:szCs w:val="22"/>
        </w:rPr>
        <w:t xml:space="preserve">Uno dei motivi per cui abbiamo deciso di aprire la connessione tra la Nostra e la Vostra dimensione è che siete pronti. Per cosa, ti starai chiedendo. Ebbene per apportare una energia consapevole nella dimensione in cui vivi. Dovunque sia continua ad emettere la vibrazione dalla matrice divina. Sii centrata nel </w:t>
      </w:r>
      <w:proofErr w:type="spellStart"/>
      <w:r w:rsidRPr="00275CC9">
        <w:rPr>
          <w:rFonts w:ascii="Verdana" w:hAnsi="Verdana"/>
          <w:i/>
          <w:iCs/>
          <w:color w:val="CC0099"/>
          <w:sz w:val="22"/>
          <w:szCs w:val="22"/>
        </w:rPr>
        <w:t>Sè</w:t>
      </w:r>
      <w:proofErr w:type="spellEnd"/>
      <w:r w:rsidRPr="00275CC9">
        <w:rPr>
          <w:rFonts w:ascii="Verdana" w:hAnsi="Verdana"/>
          <w:i/>
          <w:iCs/>
          <w:color w:val="CC0099"/>
          <w:sz w:val="22"/>
          <w:szCs w:val="22"/>
        </w:rPr>
        <w:t xml:space="preserve"> e lascia emergere l'Amore incondizionato che sgorga direttamente dal Cuore. Mettiti in connessione con i centri vibrazionali presenti sulla Terra e attingi da essi. C'è così tanto Amore dentro di Te, lo sai? E altrettanto ti circonda. La materia stessa è stata creata per un puro atto d'Amore. Te ne ho già parlato precedentemente. Adesso si tratta semplicemente di sperimentare. E allora ti dico che puoi, se vuoi. </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i/>
          <w:iCs/>
          <w:color w:val="000000"/>
          <w:sz w:val="22"/>
          <w:szCs w:val="22"/>
        </w:rPr>
        <w:t> </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rFonts w:ascii="Verdana" w:hAnsi="Verdana"/>
          <w:i/>
          <w:iCs/>
          <w:color w:val="CC0099"/>
          <w:sz w:val="22"/>
          <w:szCs w:val="22"/>
        </w:rPr>
        <w:t xml:space="preserve">Non è certo un caso che abbiamo deciso di affrontare questo argomento adesso. In effetti ci sono concordanze armoniche tra Luna, Terra ed acqua particolarmente forti. Grazie ad esse in questo periodo siete particolarmente esposte emotivamente. Potreste avvertire maggiori variazioni di umore ed energia vitale, essere soggetti a disturbi fisici in cui gli organi che presiedono al movimento delle acque interne (faccio riferimento ai reni e a tutto l'apparato urinario, al tratto gastro-enterico, al liquor contenuto nel sistema nervoso centrale e al liquido contenuto nell'orecchio interno destinato a mantenere l'equilibrio) In questo caso, e soprattutto se avete dei sintomi acuti, sappiate che state rilasciando delle memorie vecchie, dei sospesi </w:t>
      </w:r>
      <w:proofErr w:type="spellStart"/>
      <w:r w:rsidRPr="00275CC9">
        <w:rPr>
          <w:rFonts w:ascii="Verdana" w:hAnsi="Verdana"/>
          <w:i/>
          <w:iCs/>
          <w:color w:val="CC0099"/>
          <w:sz w:val="22"/>
          <w:szCs w:val="22"/>
        </w:rPr>
        <w:t>karmici</w:t>
      </w:r>
      <w:proofErr w:type="spellEnd"/>
      <w:r w:rsidRPr="00275CC9">
        <w:rPr>
          <w:rFonts w:ascii="Verdana" w:hAnsi="Verdana"/>
          <w:i/>
          <w:iCs/>
          <w:color w:val="CC0099"/>
          <w:sz w:val="22"/>
          <w:szCs w:val="22"/>
        </w:rPr>
        <w:t xml:space="preserve">. Sarà particolarmente utile lavorare su sé stessi e sulla realtà che Vi circonda con lo strumento che Vi abbiamo suggerito. </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i/>
          <w:iCs/>
          <w:color w:val="000000"/>
          <w:sz w:val="22"/>
          <w:szCs w:val="22"/>
        </w:rPr>
        <w:t> </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rFonts w:ascii="Verdana" w:hAnsi="Verdana"/>
          <w:i/>
          <w:iCs/>
          <w:color w:val="CC0099"/>
          <w:sz w:val="22"/>
          <w:szCs w:val="22"/>
        </w:rPr>
        <w:t xml:space="preserve">Con Me, </w:t>
      </w:r>
      <w:proofErr w:type="spellStart"/>
      <w:r w:rsidRPr="00275CC9">
        <w:rPr>
          <w:rFonts w:ascii="Verdana" w:hAnsi="Verdana"/>
          <w:i/>
          <w:iCs/>
          <w:color w:val="CC0099"/>
          <w:sz w:val="22"/>
          <w:szCs w:val="22"/>
        </w:rPr>
        <w:t>Talia</w:t>
      </w:r>
      <w:proofErr w:type="spellEnd"/>
      <w:r w:rsidRPr="00275CC9">
        <w:rPr>
          <w:rFonts w:ascii="Verdana" w:hAnsi="Verdana"/>
          <w:i/>
          <w:iCs/>
          <w:color w:val="CC0099"/>
          <w:sz w:val="22"/>
          <w:szCs w:val="22"/>
        </w:rPr>
        <w:t xml:space="preserve">, oggi ci sono le Sacerdotesse del Tempio della Luna. Questi Esseri aiutano a catalizzare sulla Terra le vibrazioni della Luna. Emanano riflessi argentei, madreperlacei. Immaginale vestite con abiti leggeri, quasi trasparenti, che producono intorno a sé emanazioni lunari. La Loro frequenza agisce in particolar modo sul corpo emotivo, facilitando in questo modo a mantenere la centratura e il contatto con il Sé Divino. </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i/>
          <w:iCs/>
          <w:color w:val="000000"/>
          <w:sz w:val="22"/>
          <w:szCs w:val="22"/>
        </w:rPr>
        <w:t> </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rFonts w:ascii="Verdana" w:hAnsi="Verdana"/>
          <w:i/>
          <w:iCs/>
          <w:color w:val="CC0099"/>
          <w:sz w:val="22"/>
          <w:szCs w:val="22"/>
        </w:rPr>
        <w:t xml:space="preserve">Proprio in questo particolare momento dell'anno in cui le vibrazioni della Luna sollecitano l'evoluzione del pianeta e di tutti i suoi abitanti, le Sacerdotesse si presentano. Desiderano agevolare così le persone ad affrontare il passaggio energetico in atto. Ciò che sta accadendo oggi è meraviglioso. I corpi emotivo, mentale e fisico stanno sciogliendo l'oscurità in cui erano inclusi e si stanno mettendo in comunicazione tra loro a dei livelli incredibili. Ciò non accadeva da migliaia di anni. Il flusso lunare, con il suo colore tipico, ti aiuta a sciogliere la quantità di detriti energetici accumulati nel corso di centinaia di vite. Se richiedi l'aiuto delle Sacerdotesse della Luna e di tutta la dimensione </w:t>
      </w:r>
      <w:proofErr w:type="spellStart"/>
      <w:r w:rsidRPr="00275CC9">
        <w:rPr>
          <w:rFonts w:ascii="Verdana" w:hAnsi="Verdana"/>
          <w:i/>
          <w:iCs/>
          <w:color w:val="CC0099"/>
          <w:sz w:val="22"/>
          <w:szCs w:val="22"/>
        </w:rPr>
        <w:t>lemuriana</w:t>
      </w:r>
      <w:proofErr w:type="spellEnd"/>
      <w:r w:rsidRPr="00275CC9">
        <w:rPr>
          <w:rFonts w:ascii="Verdana" w:hAnsi="Verdana"/>
          <w:i/>
          <w:iCs/>
          <w:color w:val="CC0099"/>
          <w:sz w:val="22"/>
          <w:szCs w:val="22"/>
        </w:rPr>
        <w:t xml:space="preserve"> di </w:t>
      </w:r>
      <w:proofErr w:type="spellStart"/>
      <w:r w:rsidRPr="00275CC9">
        <w:rPr>
          <w:rFonts w:ascii="Verdana" w:hAnsi="Verdana"/>
          <w:i/>
          <w:iCs/>
          <w:color w:val="CC0099"/>
          <w:sz w:val="22"/>
          <w:szCs w:val="22"/>
        </w:rPr>
        <w:t>Moanja</w:t>
      </w:r>
      <w:proofErr w:type="spellEnd"/>
      <w:r w:rsidRPr="00275CC9">
        <w:rPr>
          <w:rFonts w:ascii="Verdana" w:hAnsi="Verdana"/>
          <w:i/>
          <w:iCs/>
          <w:color w:val="CC0099"/>
          <w:sz w:val="22"/>
          <w:szCs w:val="22"/>
        </w:rPr>
        <w:t xml:space="preserve"> sei agevolata in questo passaggio. Vengono diluite le evacuazioni psicofisiche. Puoi goderti maggiormente il viaggio. Questo è un semplice suggerimento, il processo di purificazione va avanti lo stesso anche se Tu non sei consapevole, solo che essere coscienti è sempre meglio.</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i/>
          <w:iCs/>
          <w:color w:val="000000"/>
          <w:sz w:val="22"/>
          <w:szCs w:val="22"/>
        </w:rPr>
        <w:t> </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rFonts w:ascii="Verdana" w:hAnsi="Verdana"/>
          <w:i/>
          <w:iCs/>
          <w:color w:val="CC0099"/>
          <w:sz w:val="22"/>
          <w:szCs w:val="22"/>
        </w:rPr>
        <w:lastRenderedPageBreak/>
        <w:t xml:space="preserve">Dunque visualizza ad occhi chiusi la luna piena o anche puoi ammirarla quando appare nel cielo notturno e immagina che il suo colore, la sua energia si risvegli dentro di Te. Immagina durante il contatto che le Sacerdotesse, mano nella mano con Te, creino un cerchio Sacro. Le energie di guarigione passano attraverso il contatto con Loro. Raggi luminosi provenienti dal centro della Terra e dal cielo, attraverso la luna ti attraversano per dare maggiore vigore alla luce lunare insita in Te. Intanto che ciò avviene semplicemente accogli e lascia scorrere, permetti a tutte le parti pesanti ed oscure di essere trasportate dolcemente da questa corrente che si perde nell'infinito e nell'Amore universale. </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i/>
          <w:iCs/>
          <w:color w:val="000000"/>
          <w:sz w:val="22"/>
          <w:szCs w:val="22"/>
        </w:rPr>
        <w:t> </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rFonts w:ascii="Verdana" w:hAnsi="Verdana"/>
          <w:i/>
          <w:iCs/>
          <w:color w:val="CC0099"/>
          <w:sz w:val="22"/>
          <w:szCs w:val="22"/>
        </w:rPr>
        <w:t>Ecco, questo è ciò che puoi fare, se vuoi. L'aiuto è concreto, anche se non tangibile, lo puoi sentire attraverso le sensazioni che percepirai.</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i/>
          <w:iCs/>
          <w:color w:val="000000"/>
          <w:sz w:val="22"/>
          <w:szCs w:val="22"/>
        </w:rPr>
        <w:t> </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rFonts w:ascii="Verdana" w:hAnsi="Verdana"/>
          <w:i/>
          <w:iCs/>
          <w:color w:val="CC0099"/>
          <w:sz w:val="22"/>
          <w:szCs w:val="22"/>
        </w:rPr>
        <w:t xml:space="preserve">E' giunto il momento dei saluti. Le Sacerdotesse ed io, </w:t>
      </w:r>
      <w:proofErr w:type="spellStart"/>
      <w:r w:rsidRPr="00275CC9">
        <w:rPr>
          <w:rFonts w:ascii="Verdana" w:hAnsi="Verdana"/>
          <w:i/>
          <w:iCs/>
          <w:color w:val="CC0099"/>
          <w:sz w:val="22"/>
          <w:szCs w:val="22"/>
        </w:rPr>
        <w:t>Talia</w:t>
      </w:r>
      <w:proofErr w:type="spellEnd"/>
      <w:r w:rsidRPr="00275CC9">
        <w:rPr>
          <w:rFonts w:ascii="Verdana" w:hAnsi="Verdana"/>
          <w:i/>
          <w:iCs/>
          <w:color w:val="CC0099"/>
          <w:sz w:val="22"/>
          <w:szCs w:val="22"/>
        </w:rPr>
        <w:t>, Ti salutiamo inondandoti di Amore infinito che entra in tutte le parti dell'Essere colmandolo totalmente. Così che ogni parola, pensiero e gesto ne sia dolcemente ispirato.</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i/>
          <w:iCs/>
          <w:color w:val="000000"/>
          <w:sz w:val="22"/>
          <w:szCs w:val="22"/>
        </w:rPr>
        <w:t> </w:t>
      </w:r>
    </w:p>
    <w:p w:rsidR="002F0888" w:rsidRPr="00275CC9" w:rsidRDefault="002F0888" w:rsidP="004E79BA">
      <w:pPr>
        <w:pStyle w:val="NormaleWeb"/>
        <w:spacing w:before="0" w:beforeAutospacing="0" w:after="0" w:afterAutospacing="0"/>
        <w:ind w:firstLine="403"/>
        <w:jc w:val="both"/>
        <w:rPr>
          <w:i/>
          <w:iCs/>
          <w:color w:val="000000"/>
          <w:sz w:val="22"/>
          <w:szCs w:val="22"/>
        </w:rPr>
      </w:pPr>
      <w:r w:rsidRPr="00275CC9">
        <w:rPr>
          <w:rFonts w:ascii="Verdana" w:hAnsi="Verdana"/>
          <w:i/>
          <w:iCs/>
          <w:color w:val="CC0099"/>
          <w:sz w:val="22"/>
          <w:szCs w:val="22"/>
        </w:rPr>
        <w:t xml:space="preserve">Ti accolgo nel Cuore di </w:t>
      </w:r>
      <w:proofErr w:type="spellStart"/>
      <w:r w:rsidRPr="00275CC9">
        <w:rPr>
          <w:rFonts w:ascii="Verdana" w:hAnsi="Verdana"/>
          <w:i/>
          <w:iCs/>
          <w:color w:val="CC0099"/>
          <w:sz w:val="22"/>
          <w:szCs w:val="22"/>
        </w:rPr>
        <w:t>Moanja</w:t>
      </w:r>
      <w:proofErr w:type="spellEnd"/>
    </w:p>
    <w:p w:rsidR="002F0888" w:rsidRDefault="002F0888" w:rsidP="002F0888">
      <w:pPr>
        <w:pStyle w:val="NormaleWeb"/>
        <w:spacing w:before="0" w:beforeAutospacing="0" w:after="0" w:afterAutospacing="0" w:line="360" w:lineRule="auto"/>
        <w:ind w:firstLine="400"/>
        <w:jc w:val="center"/>
        <w:rPr>
          <w:color w:val="000000"/>
        </w:rPr>
      </w:pPr>
      <w:r>
        <w:rPr>
          <w:i/>
          <w:iCs/>
          <w:color w:val="CC0099"/>
        </w:rPr>
        <w:t> </w:t>
      </w:r>
    </w:p>
    <w:p w:rsidR="002F0888" w:rsidRDefault="002F0888" w:rsidP="002F0888">
      <w:pPr>
        <w:spacing w:line="360" w:lineRule="auto"/>
        <w:ind w:firstLine="400"/>
        <w:jc w:val="center"/>
        <w:rPr>
          <w:rFonts w:ascii="MV Boli" w:hAnsi="MV Boli" w:cs="MV Boli"/>
          <w:b/>
          <w:bCs/>
          <w:i/>
          <w:iCs/>
          <w:color w:val="CC0099"/>
          <w:sz w:val="36"/>
          <w:szCs w:val="36"/>
        </w:rPr>
      </w:pPr>
      <w:proofErr w:type="spellStart"/>
      <w:r>
        <w:rPr>
          <w:rFonts w:ascii="MV Boli" w:hAnsi="MV Boli" w:cs="MV Boli"/>
          <w:b/>
          <w:bCs/>
          <w:i/>
          <w:iCs/>
          <w:color w:val="CC0099"/>
          <w:sz w:val="36"/>
          <w:szCs w:val="36"/>
        </w:rPr>
        <w:t>Talia</w:t>
      </w:r>
      <w:proofErr w:type="spellEnd"/>
    </w:p>
    <w:p w:rsidR="00275CC9" w:rsidRDefault="00275CC9" w:rsidP="002F0888">
      <w:pPr>
        <w:spacing w:line="360" w:lineRule="auto"/>
        <w:ind w:firstLine="400"/>
        <w:jc w:val="center"/>
        <w:rPr>
          <w:rFonts w:ascii="MV Boli" w:hAnsi="MV Boli" w:cs="MV Boli"/>
          <w:b/>
          <w:bCs/>
          <w:i/>
          <w:iCs/>
          <w:color w:val="CC0099"/>
          <w:sz w:val="36"/>
          <w:szCs w:val="36"/>
        </w:rPr>
      </w:pPr>
    </w:p>
    <w:p w:rsidR="00275CC9" w:rsidRDefault="00275CC9" w:rsidP="002F0888">
      <w:pPr>
        <w:spacing w:line="360" w:lineRule="auto"/>
        <w:ind w:firstLine="400"/>
        <w:jc w:val="center"/>
        <w:rPr>
          <w:rFonts w:ascii="MV Boli" w:hAnsi="MV Boli" w:cs="MV Boli"/>
          <w:b/>
          <w:bCs/>
          <w:i/>
          <w:iCs/>
          <w:color w:val="CC0099"/>
          <w:sz w:val="36"/>
          <w:szCs w:val="36"/>
        </w:rPr>
      </w:pPr>
    </w:p>
    <w:p w:rsidR="00275CC9" w:rsidRDefault="00275CC9" w:rsidP="002F0888">
      <w:pPr>
        <w:spacing w:line="360" w:lineRule="auto"/>
        <w:ind w:firstLine="400"/>
        <w:jc w:val="center"/>
        <w:rPr>
          <w:rFonts w:ascii="MV Boli" w:hAnsi="MV Boli" w:cs="MV Boli"/>
          <w:b/>
          <w:bCs/>
          <w:i/>
          <w:iCs/>
          <w:color w:val="CC0099"/>
          <w:sz w:val="36"/>
          <w:szCs w:val="36"/>
        </w:rPr>
      </w:pPr>
    </w:p>
    <w:p w:rsidR="00275CC9" w:rsidRDefault="00275CC9" w:rsidP="002F0888">
      <w:pPr>
        <w:spacing w:line="360" w:lineRule="auto"/>
        <w:ind w:firstLine="400"/>
        <w:jc w:val="center"/>
        <w:rPr>
          <w:rFonts w:ascii="MV Boli" w:hAnsi="MV Boli" w:cs="MV Boli"/>
          <w:b/>
          <w:bCs/>
          <w:i/>
          <w:iCs/>
          <w:color w:val="CC0099"/>
          <w:sz w:val="36"/>
          <w:szCs w:val="36"/>
        </w:rPr>
      </w:pPr>
    </w:p>
    <w:p w:rsidR="00275CC9" w:rsidRDefault="00275CC9" w:rsidP="002F0888">
      <w:pPr>
        <w:spacing w:line="360" w:lineRule="auto"/>
        <w:ind w:firstLine="400"/>
        <w:jc w:val="center"/>
        <w:rPr>
          <w:rFonts w:ascii="MV Boli" w:hAnsi="MV Boli" w:cs="MV Boli"/>
          <w:b/>
          <w:bCs/>
          <w:i/>
          <w:iCs/>
          <w:color w:val="CC0099"/>
          <w:sz w:val="36"/>
          <w:szCs w:val="36"/>
        </w:rPr>
      </w:pPr>
    </w:p>
    <w:p w:rsidR="00275CC9" w:rsidRDefault="00275CC9" w:rsidP="002F0888">
      <w:pPr>
        <w:spacing w:line="360" w:lineRule="auto"/>
        <w:ind w:firstLine="400"/>
        <w:jc w:val="center"/>
        <w:rPr>
          <w:rFonts w:ascii="MV Boli" w:hAnsi="MV Boli" w:cs="MV Boli"/>
          <w:b/>
          <w:bCs/>
          <w:i/>
          <w:iCs/>
          <w:color w:val="CC0099"/>
          <w:sz w:val="36"/>
          <w:szCs w:val="36"/>
        </w:rPr>
      </w:pPr>
    </w:p>
    <w:p w:rsidR="00275CC9" w:rsidRDefault="00275CC9" w:rsidP="002F0888">
      <w:pPr>
        <w:spacing w:line="360" w:lineRule="auto"/>
        <w:ind w:firstLine="400"/>
        <w:jc w:val="center"/>
        <w:rPr>
          <w:rFonts w:ascii="MV Boli" w:hAnsi="MV Boli" w:cs="MV Boli"/>
          <w:b/>
          <w:bCs/>
          <w:i/>
          <w:iCs/>
          <w:color w:val="CC0099"/>
          <w:sz w:val="36"/>
          <w:szCs w:val="36"/>
        </w:rPr>
      </w:pPr>
    </w:p>
    <w:p w:rsidR="00275CC9" w:rsidRDefault="00275CC9" w:rsidP="002F0888">
      <w:pPr>
        <w:spacing w:line="360" w:lineRule="auto"/>
        <w:ind w:firstLine="400"/>
        <w:jc w:val="center"/>
        <w:rPr>
          <w:rFonts w:ascii="MV Boli" w:hAnsi="MV Boli" w:cs="MV Boli"/>
          <w:b/>
          <w:bCs/>
          <w:i/>
          <w:iCs/>
          <w:color w:val="CC0099"/>
          <w:sz w:val="36"/>
          <w:szCs w:val="36"/>
        </w:rPr>
      </w:pPr>
    </w:p>
    <w:p w:rsidR="00275CC9" w:rsidRDefault="00275CC9" w:rsidP="002F0888">
      <w:pPr>
        <w:spacing w:line="360" w:lineRule="auto"/>
        <w:ind w:firstLine="400"/>
        <w:jc w:val="center"/>
        <w:rPr>
          <w:rFonts w:ascii="MV Boli" w:hAnsi="MV Boli" w:cs="MV Boli"/>
          <w:b/>
          <w:bCs/>
          <w:i/>
          <w:iCs/>
          <w:color w:val="CC0099"/>
          <w:sz w:val="36"/>
          <w:szCs w:val="36"/>
        </w:rPr>
      </w:pPr>
    </w:p>
    <w:p w:rsidR="00275CC9" w:rsidRDefault="00275CC9" w:rsidP="002F0888">
      <w:pPr>
        <w:spacing w:line="360" w:lineRule="auto"/>
        <w:ind w:firstLine="400"/>
        <w:jc w:val="center"/>
        <w:rPr>
          <w:color w:val="000000"/>
        </w:rPr>
      </w:pPr>
    </w:p>
    <w:p w:rsidR="002F0888" w:rsidRPr="00275CC9" w:rsidRDefault="002F0888" w:rsidP="002F0888">
      <w:pPr>
        <w:pStyle w:val="Iniziomodulo-z"/>
        <w:rPr>
          <w:sz w:val="28"/>
          <w:szCs w:val="28"/>
        </w:rPr>
      </w:pPr>
      <w:r w:rsidRPr="00275CC9">
        <w:rPr>
          <w:sz w:val="28"/>
          <w:szCs w:val="28"/>
        </w:rPr>
        <w:lastRenderedPageBreak/>
        <w:t>Inizio modulo</w:t>
      </w:r>
    </w:p>
    <w:p w:rsidR="002F0888" w:rsidRPr="00275CC9" w:rsidRDefault="002F0888" w:rsidP="002F0888">
      <w:pPr>
        <w:jc w:val="center"/>
        <w:rPr>
          <w:sz w:val="28"/>
          <w:szCs w:val="28"/>
        </w:rPr>
      </w:pPr>
      <w:r w:rsidRPr="00275CC9">
        <w:rPr>
          <w:b/>
          <w:bCs/>
          <w:sz w:val="28"/>
          <w:szCs w:val="28"/>
        </w:rPr>
        <w:t xml:space="preserve">IL MATERIALE DEL CRIMSON CIRCLE </w:t>
      </w:r>
    </w:p>
    <w:p w:rsidR="002F0888" w:rsidRPr="00275CC9" w:rsidRDefault="002F0888" w:rsidP="002F0888">
      <w:pPr>
        <w:jc w:val="center"/>
        <w:rPr>
          <w:sz w:val="28"/>
          <w:szCs w:val="28"/>
        </w:rPr>
      </w:pPr>
      <w:r w:rsidRPr="00275CC9">
        <w:rPr>
          <w:b/>
          <w:bCs/>
          <w:sz w:val="28"/>
          <w:szCs w:val="28"/>
        </w:rPr>
        <w:t xml:space="preserve">La Serie della Libertà </w:t>
      </w:r>
    </w:p>
    <w:p w:rsidR="002F0888" w:rsidRPr="00275CC9" w:rsidRDefault="002F0888" w:rsidP="002F0888">
      <w:pPr>
        <w:jc w:val="center"/>
        <w:rPr>
          <w:sz w:val="28"/>
          <w:szCs w:val="28"/>
        </w:rPr>
      </w:pPr>
      <w:r w:rsidRPr="00275CC9">
        <w:rPr>
          <w:b/>
          <w:bCs/>
          <w:sz w:val="28"/>
          <w:szCs w:val="28"/>
        </w:rPr>
        <w:t xml:space="preserve">SHOUD 9: “Come Vivere” – con ADAMUS, canalizzato da Geoffrey </w:t>
      </w:r>
      <w:proofErr w:type="spellStart"/>
      <w:r w:rsidRPr="00275CC9">
        <w:rPr>
          <w:b/>
          <w:bCs/>
          <w:sz w:val="28"/>
          <w:szCs w:val="28"/>
        </w:rPr>
        <w:t>Hoppe</w:t>
      </w:r>
      <w:proofErr w:type="spellEnd"/>
    </w:p>
    <w:p w:rsidR="002F0888" w:rsidRPr="00275CC9" w:rsidRDefault="002F0888" w:rsidP="002F0888">
      <w:pPr>
        <w:jc w:val="center"/>
      </w:pPr>
      <w:r w:rsidRPr="00275CC9">
        <w:rPr>
          <w:bCs/>
        </w:rPr>
        <w:t xml:space="preserve">Presentato al  </w:t>
      </w:r>
      <w:proofErr w:type="spellStart"/>
      <w:r w:rsidRPr="00275CC9">
        <w:rPr>
          <w:bCs/>
        </w:rPr>
        <w:t>Crimson</w:t>
      </w:r>
      <w:proofErr w:type="spellEnd"/>
      <w:r w:rsidRPr="00275CC9">
        <w:rPr>
          <w:bCs/>
        </w:rPr>
        <w:t xml:space="preserve"> </w:t>
      </w:r>
      <w:proofErr w:type="spellStart"/>
      <w:r w:rsidRPr="00275CC9">
        <w:rPr>
          <w:bCs/>
        </w:rPr>
        <w:t>Circle</w:t>
      </w:r>
      <w:proofErr w:type="spellEnd"/>
      <w:r w:rsidRPr="00275CC9">
        <w:rPr>
          <w:bCs/>
        </w:rPr>
        <w:t xml:space="preserve"> il 6 luglio 2013</w:t>
      </w:r>
    </w:p>
    <w:p w:rsidR="002F0888" w:rsidRPr="00275CC9" w:rsidRDefault="002F0888" w:rsidP="002F0888">
      <w:pPr>
        <w:jc w:val="center"/>
        <w:rPr>
          <w:sz w:val="20"/>
          <w:szCs w:val="20"/>
        </w:rPr>
      </w:pPr>
      <w:hyperlink r:id="rId79" w:history="1">
        <w:r w:rsidRPr="00275CC9">
          <w:rPr>
            <w:rStyle w:val="Collegamentoipertestuale"/>
            <w:rFonts w:ascii="Arial" w:hAnsi="Arial" w:cs="Arial"/>
            <w:b/>
            <w:bCs/>
            <w:color w:val="0066CC"/>
            <w:sz w:val="20"/>
            <w:szCs w:val="20"/>
          </w:rPr>
          <w:t>www.crimsoncircle.com</w:t>
        </w:r>
      </w:hyperlink>
    </w:p>
    <w:p w:rsidR="002F0888" w:rsidRDefault="002F0888" w:rsidP="002F0888">
      <w:pPr>
        <w:spacing w:before="125" w:after="125"/>
        <w:jc w:val="center"/>
      </w:pPr>
      <w:hyperlink r:id="rId80" w:history="1">
        <w:r>
          <w:rPr>
            <w:rFonts w:ascii="Arial" w:hAnsi="Arial" w:cs="Arial"/>
            <w:b/>
            <w:bCs/>
            <w:color w:val="0066CC"/>
            <w:u w:val="single"/>
          </w:rPr>
          <w:br/>
        </w:r>
      </w:hyperlink>
      <w:r>
        <w:rPr>
          <w:i/>
          <w:iCs/>
        </w:rPr>
        <w:t>Traduzione di Gioia Villa</w:t>
      </w:r>
    </w:p>
    <w:p w:rsidR="002F0888" w:rsidRDefault="002F0888" w:rsidP="00275CC9">
      <w:pPr>
        <w:spacing w:before="125" w:after="125"/>
        <w:jc w:val="both"/>
      </w:pPr>
      <w:r>
        <w:br/>
        <w:t xml:space="preserve">Io Sono quello che Sono, </w:t>
      </w:r>
      <w:proofErr w:type="spellStart"/>
      <w:r>
        <w:t>Adamus</w:t>
      </w:r>
      <w:proofErr w:type="spellEnd"/>
      <w:r>
        <w:t xml:space="preserve"> del Dominio Sovrano e Libero. </w:t>
      </w:r>
    </w:p>
    <w:p w:rsidR="002F0888" w:rsidRDefault="002F0888" w:rsidP="00275CC9">
      <w:pPr>
        <w:spacing w:before="125" w:after="125"/>
        <w:jc w:val="both"/>
      </w:pPr>
      <w:r>
        <w:t xml:space="preserve">Benvenuti al nostro incontro. Un grazie speciale a </w:t>
      </w:r>
      <w:proofErr w:type="spellStart"/>
      <w:r>
        <w:t>Yoham*</w:t>
      </w:r>
      <w:proofErr w:type="spellEnd"/>
      <w:r>
        <w:t xml:space="preserve"> per la bella musica, di voi parliamo tra un po'. (qualcuno ridacchia)</w:t>
      </w:r>
    </w:p>
    <w:p w:rsidR="002F0888" w:rsidRDefault="002F0888" w:rsidP="00275CC9">
      <w:pPr>
        <w:spacing w:before="125" w:after="125"/>
        <w:jc w:val="both"/>
      </w:pPr>
      <w:proofErr w:type="spellStart"/>
      <w:r>
        <w:rPr>
          <w:i/>
          <w:iCs/>
        </w:rPr>
        <w:t>*Il</w:t>
      </w:r>
      <w:proofErr w:type="spellEnd"/>
      <w:r>
        <w:rPr>
          <w:i/>
          <w:iCs/>
        </w:rPr>
        <w:t xml:space="preserve"> gruppo musicale </w:t>
      </w:r>
      <w:proofErr w:type="spellStart"/>
      <w:r>
        <w:rPr>
          <w:i/>
          <w:iCs/>
        </w:rPr>
        <w:t>Yoham</w:t>
      </w:r>
      <w:proofErr w:type="spellEnd"/>
      <w:r>
        <w:rPr>
          <w:i/>
          <w:iCs/>
        </w:rPr>
        <w:t xml:space="preserve"> è composto da Gerhard </w:t>
      </w:r>
      <w:proofErr w:type="spellStart"/>
      <w:r>
        <w:rPr>
          <w:i/>
          <w:iCs/>
        </w:rPr>
        <w:t>Fankhauser</w:t>
      </w:r>
      <w:proofErr w:type="spellEnd"/>
      <w:r>
        <w:rPr>
          <w:i/>
          <w:iCs/>
        </w:rPr>
        <w:t xml:space="preserve">, </w:t>
      </w:r>
      <w:proofErr w:type="spellStart"/>
      <w:r>
        <w:rPr>
          <w:i/>
          <w:iCs/>
        </w:rPr>
        <w:t>Einat</w:t>
      </w:r>
      <w:proofErr w:type="spellEnd"/>
      <w:r>
        <w:rPr>
          <w:i/>
          <w:iCs/>
        </w:rPr>
        <w:t xml:space="preserve"> </w:t>
      </w:r>
      <w:proofErr w:type="spellStart"/>
      <w:r>
        <w:rPr>
          <w:i/>
          <w:iCs/>
        </w:rPr>
        <w:t>Gilboa</w:t>
      </w:r>
      <w:proofErr w:type="spellEnd"/>
      <w:r>
        <w:rPr>
          <w:i/>
          <w:iCs/>
        </w:rPr>
        <w:t xml:space="preserve"> e </w:t>
      </w:r>
      <w:proofErr w:type="spellStart"/>
      <w:r>
        <w:rPr>
          <w:i/>
          <w:iCs/>
        </w:rPr>
        <w:t>Amir</w:t>
      </w:r>
      <w:proofErr w:type="spellEnd"/>
      <w:r>
        <w:rPr>
          <w:i/>
          <w:iCs/>
        </w:rPr>
        <w:t xml:space="preserve"> </w:t>
      </w:r>
      <w:proofErr w:type="spellStart"/>
      <w:r>
        <w:rPr>
          <w:i/>
          <w:iCs/>
        </w:rPr>
        <w:t>Yakobi</w:t>
      </w:r>
      <w:proofErr w:type="spellEnd"/>
      <w:r>
        <w:t> </w:t>
      </w:r>
    </w:p>
    <w:p w:rsidR="002F0888" w:rsidRDefault="002F0888" w:rsidP="00275CC9">
      <w:pPr>
        <w:spacing w:before="125" w:after="125"/>
        <w:jc w:val="both"/>
      </w:pPr>
      <w:r>
        <w:t>Ah, quello è il marchio di un vero Maestro, quando potete semplicemente salire sul palco di fronte a tutti ma più che altro a voi stessi e recitare quel ruolo, tutto qui. Esserci e basta. Fate un respiro profondo, uscite dai dubbi e dalle paure e vi permettete di entrarci, tutto qui. Tra poco faranno quell'esperienza. (</w:t>
      </w:r>
      <w:proofErr w:type="spellStart"/>
      <w:r>
        <w:t>Adamus</w:t>
      </w:r>
      <w:proofErr w:type="spellEnd"/>
      <w:r>
        <w:t xml:space="preserve"> ridacchia)</w:t>
      </w:r>
    </w:p>
    <w:p w:rsidR="002F0888" w:rsidRDefault="002F0888" w:rsidP="00275CC9">
      <w:pPr>
        <w:spacing w:before="125" w:after="125"/>
        <w:jc w:val="both"/>
      </w:pPr>
      <w:r>
        <w:t xml:space="preserve">Benvenuti, cari </w:t>
      </w:r>
      <w:proofErr w:type="spellStart"/>
      <w:r>
        <w:t>Shaumbra</w:t>
      </w:r>
      <w:proofErr w:type="spellEnd"/>
      <w:r>
        <w:t>, benvenuti. È bello vedervi tutti. Sono sorpreso di vedervi qua, è vero. (</w:t>
      </w:r>
      <w:proofErr w:type="spellStart"/>
      <w:r>
        <w:t>Adamus</w:t>
      </w:r>
      <w:proofErr w:type="spellEnd"/>
      <w:r>
        <w:t xml:space="preserve"> ridacchia) Sapete esattamente di cosa sto parlando.</w:t>
      </w:r>
    </w:p>
    <w:p w:rsidR="002F0888" w:rsidRDefault="002F0888" w:rsidP="00275CC9">
      <w:pPr>
        <w:spacing w:before="125" w:after="125"/>
        <w:jc w:val="both"/>
      </w:pPr>
      <w:r>
        <w:rPr>
          <w:b/>
          <w:bCs/>
          <w:i/>
          <w:iCs/>
        </w:rPr>
        <w:t xml:space="preserve">L’Illuminazione </w:t>
      </w:r>
    </w:p>
    <w:p w:rsidR="002F0888" w:rsidRDefault="002F0888" w:rsidP="00275CC9">
      <w:pPr>
        <w:spacing w:before="125" w:after="125"/>
        <w:jc w:val="both"/>
      </w:pPr>
      <w:r>
        <w:t>È un viaggio difficile, questa cosa chiamata l'illuminazione incarnata. Pochi hanno mai percorso questo sentiero. Non è così facile, vero? Non è così facile. “L'illuminazione incarnata. Suona una meraviglia. Mi chiedo cosa diavolo sia.” (</w:t>
      </w:r>
      <w:proofErr w:type="spellStart"/>
      <w:r>
        <w:t>Adamus</w:t>
      </w:r>
      <w:proofErr w:type="spellEnd"/>
      <w:r>
        <w:t xml:space="preserve"> ridacchia) </w:t>
      </w:r>
    </w:p>
    <w:p w:rsidR="002F0888" w:rsidRDefault="002F0888" w:rsidP="00275CC9">
      <w:pPr>
        <w:spacing w:before="125" w:after="125"/>
        <w:jc w:val="both"/>
      </w:pPr>
      <w:r>
        <w:t xml:space="preserve">La cosa divertente è che quando teniamo i nostri corsi, quando ci incontriamo, faccio la domanda – “Che cos'è l'illuminazione incarnata?” – e in realtà pochissimi possono dare una risposta. La cosa interessante è che potreste non riuscire a dare la risposta partendo da qui (testa) proprio da qui, ma lo sapete già. Ecco </w:t>
      </w:r>
      <w:proofErr w:type="spellStart"/>
      <w:r>
        <w:t>perchè</w:t>
      </w:r>
      <w:proofErr w:type="spellEnd"/>
      <w:r>
        <w:t xml:space="preserve"> è una tale passione, è un tale desiderio. Voi avete un vero e proprio desiderio insaziabile per questa cosa che definiamo l'illuminazione incarnata.</w:t>
      </w:r>
    </w:p>
    <w:p w:rsidR="002F0888" w:rsidRDefault="002F0888" w:rsidP="00275CC9">
      <w:pPr>
        <w:spacing w:before="125" w:after="125"/>
        <w:jc w:val="both"/>
      </w:pPr>
      <w:r>
        <w:t xml:space="preserve">Non avete la più pallida idea di che cosa sia.  La mente non la capisce –non ci riuscirà mai, non può, non può neppure provarci, non riesce a capirla – ma voi sapete che cos'è. Non riuscite a dirlo con le parole. Forse ci scrivete qualche canzone – canzoni senza testo – ma lo sapete. Ecco </w:t>
      </w:r>
      <w:proofErr w:type="spellStart"/>
      <w:r>
        <w:t>perchè</w:t>
      </w:r>
      <w:proofErr w:type="spellEnd"/>
      <w:r>
        <w:t xml:space="preserve"> c'è questo desiderio profondo, molto profondo per questa cosa definita illuminazione.</w:t>
      </w:r>
    </w:p>
    <w:p w:rsidR="002F0888" w:rsidRDefault="002F0888" w:rsidP="00275CC9">
      <w:pPr>
        <w:spacing w:before="125" w:after="125"/>
        <w:jc w:val="both"/>
      </w:pPr>
      <w:r>
        <w:t>Una volta che fate questa scelta vera e conscia per la vostra illuminazione e ritengo che la maggior parte di voi l’abbia fatto; una volta fatta quella scelta, non siete più uno studente. A quel punto siete un Maestro. Per favore ascoltate queste parole.</w:t>
      </w:r>
    </w:p>
    <w:p w:rsidR="002F0888" w:rsidRDefault="002F0888" w:rsidP="00275CC9">
      <w:pPr>
        <w:spacing w:before="125" w:after="125"/>
        <w:jc w:val="both"/>
      </w:pPr>
      <w:r>
        <w:t xml:space="preserve">Vedete, quando state ancora cercando di decidere, quando infilate solo le dita dei piedi e delle mani in quel budino d’illuminazione potenziale, quando state ancora cercando di decidere siete ancora uno studente, a tutti gli effetti. Recitate il ruolo dello studente. Sarete uno studente. Riceverete energia da studente. Incontrerete insegnanti che insegnano agli studenti. Una volta che fate quella chiara, profonda scelta cosciente per l'illuminazione incarnata, siete un vero Maestro e quindi iniziate ad attrarre a voi le energie che un Maestro – e </w:t>
      </w:r>
      <w:r>
        <w:rPr>
          <w:i/>
          <w:iCs/>
        </w:rPr>
        <w:t>solo</w:t>
      </w:r>
      <w:r>
        <w:t xml:space="preserve"> un Maestro – può attrarre.</w:t>
      </w:r>
    </w:p>
    <w:p w:rsidR="002F0888" w:rsidRDefault="002F0888" w:rsidP="00275CC9">
      <w:pPr>
        <w:spacing w:before="125" w:after="125"/>
        <w:jc w:val="both"/>
      </w:pPr>
      <w:r>
        <w:t xml:space="preserve">Non siete più uno studente quando dite, “Scelgo la mia illuminazione cosciente.” C'è un’enorme differenza, probabilmente l'avete notata. Non è qualcosa che vi rende superiore e migliore – forse vi rende un po' più pazzo – e non è qualcosa che fa di voi una persona esclusiva. C'è un'enorme differenza rispetto a chi studia la spiritualità, </w:t>
      </w:r>
      <w:proofErr w:type="spellStart"/>
      <w:r>
        <w:t>perchè</w:t>
      </w:r>
      <w:proofErr w:type="spellEnd"/>
      <w:r>
        <w:t xml:space="preserve"> in realtà studia un mucchio di regole e di linee </w:t>
      </w:r>
      <w:r>
        <w:lastRenderedPageBreak/>
        <w:t xml:space="preserve">guida di altre persone. È molto vero. (si ferma per spegnere un ventilatore) L’energia elettromagnetica. </w:t>
      </w:r>
      <w:proofErr w:type="spellStart"/>
      <w:r>
        <w:t>Ohh</w:t>
      </w:r>
      <w:proofErr w:type="spellEnd"/>
      <w:r>
        <w:t xml:space="preserve">! </w:t>
      </w:r>
      <w:proofErr w:type="spellStart"/>
      <w:r>
        <w:t>Ugh</w:t>
      </w:r>
      <w:proofErr w:type="spellEnd"/>
      <w:r>
        <w:t>.</w:t>
      </w:r>
    </w:p>
    <w:p w:rsidR="002F0888" w:rsidRDefault="002F0888" w:rsidP="00275CC9">
      <w:pPr>
        <w:spacing w:before="125" w:after="125"/>
        <w:jc w:val="both"/>
      </w:pPr>
      <w:r>
        <w:t xml:space="preserve">C'è una differenza bella grande, </w:t>
      </w:r>
      <w:proofErr w:type="spellStart"/>
      <w:r>
        <w:t>perchè</w:t>
      </w:r>
      <w:proofErr w:type="spellEnd"/>
      <w:r>
        <w:t xml:space="preserve"> riceveranno un tipo di energia diversa da chi sceglie l'illuminazione incarnata prima e sopra ogni altra cosa. Mi spiace dirlo, ma sopra la famiglia e le persone che amate. So che forse non è spiritualmente corretto dire una cosa del genere, direi che vi ponete sopra tutti gli altri, ma forse questo è stato uno dei difetti della Vecchia Energia, uno dei difetti persino della New </w:t>
      </w:r>
      <w:proofErr w:type="spellStart"/>
      <w:r>
        <w:t>Age</w:t>
      </w:r>
      <w:proofErr w:type="spellEnd"/>
      <w:r>
        <w:t xml:space="preserve"> – dovete essere al servizio di tutti gli altri.</w:t>
      </w:r>
    </w:p>
    <w:p w:rsidR="002F0888" w:rsidRDefault="002F0888" w:rsidP="00275CC9">
      <w:pPr>
        <w:spacing w:before="125" w:after="125"/>
        <w:jc w:val="both"/>
      </w:pPr>
      <w:r>
        <w:t xml:space="preserve">Quando potete dire con audacia e chiarezza, “Scelgo questo per me, sopra ogni altra cosa – sopra la famiglia, oltre la salute naturalmente – sopra ogni altra cosa; soprattutto oltre regole, persino oltre la vita – la vita stessa. Non c'è più la paura della morte, </w:t>
      </w:r>
      <w:proofErr w:type="spellStart"/>
      <w:r>
        <w:t>perchè</w:t>
      </w:r>
      <w:proofErr w:type="spellEnd"/>
      <w:r>
        <w:t xml:space="preserve"> in questo processo d'illuminazione incarnata incontrate di continuo la morte, come molti di voi sanno. Potreste incontrarla fisicamente. Potreste incontrarla solo nei vostri sogni nelle vostre paure. Eppure la morte viene da voi di continuo e in fondo vi aiuta a capire la bellezza della vita.</w:t>
      </w:r>
    </w:p>
    <w:p w:rsidR="002F0888" w:rsidRDefault="002F0888" w:rsidP="00275CC9">
      <w:pPr>
        <w:spacing w:before="125" w:after="125"/>
        <w:jc w:val="both"/>
      </w:pPr>
      <w:r>
        <w:rPr>
          <w:b/>
          <w:bCs/>
          <w:i/>
          <w:iCs/>
        </w:rPr>
        <w:t>Oggi</w:t>
      </w:r>
    </w:p>
    <w:p w:rsidR="002F0888" w:rsidRDefault="002F0888" w:rsidP="00275CC9">
      <w:pPr>
        <w:spacing w:before="125" w:after="125"/>
        <w:jc w:val="both"/>
      </w:pPr>
      <w:r>
        <w:t xml:space="preserve">Lo </w:t>
      </w:r>
      <w:proofErr w:type="spellStart"/>
      <w:r>
        <w:t>Shoud</w:t>
      </w:r>
      <w:proofErr w:type="spellEnd"/>
      <w:r>
        <w:t xml:space="preserve"> di oggi sarà un po' diverso. (risate mentre fa una strana faccia)  Pensavate che il mese scorso fosse diverso. (ridacchia) Sarà un po' diverso.</w:t>
      </w:r>
    </w:p>
    <w:p w:rsidR="002F0888" w:rsidRDefault="002F0888" w:rsidP="00275CC9">
      <w:pPr>
        <w:spacing w:before="125" w:after="125"/>
        <w:jc w:val="both"/>
      </w:pPr>
      <w:r>
        <w:t xml:space="preserve">Di solito, in uno </w:t>
      </w:r>
      <w:proofErr w:type="spellStart"/>
      <w:r>
        <w:t>Shoud</w:t>
      </w:r>
      <w:proofErr w:type="spellEnd"/>
      <w:r>
        <w:t xml:space="preserve"> che facciamo una volta al mese facciamo un respiro profondo, solo per rilassarci un po', lasciamo che le energie si assestino o, per dirlo in modo migliore e forse un po' più prosaico, ci togliamo di mezzo per qualche ora; poi lasciamo che le energie sia assorbano lentamente nel corso dei successivi trenta giorni. È la vostra dinamica. L'avete organizzata voi così.</w:t>
      </w:r>
    </w:p>
    <w:p w:rsidR="002F0888" w:rsidRDefault="002F0888" w:rsidP="00275CC9">
      <w:pPr>
        <w:spacing w:before="125" w:after="125"/>
        <w:jc w:val="both"/>
      </w:pPr>
      <w:r>
        <w:t xml:space="preserve">Oggi? Un po' diverso. Faremo un gran passo avanti, un grande salto. (qualcuno dice “Forte.”) Forte. Sì, davvero forte. Forte. Lo dite adesso. (risate) Lei sa pochissimo di ciò che abbiamo in serbo! </w:t>
      </w:r>
    </w:p>
    <w:p w:rsidR="002F0888" w:rsidRDefault="002F0888" w:rsidP="00275CC9">
      <w:pPr>
        <w:spacing w:before="125" w:after="125"/>
        <w:jc w:val="both"/>
      </w:pPr>
      <w:r>
        <w:t>Oggi faremo un grande salto nella coscienza, per un paio di ragioni. I primi sei mesi di questa nuova era sono stati interessanti e impegnativi... che ne dite? Sono stati sei mesi interessanti e impegnativi, pieni di molte cose di cui parleremo oggi.</w:t>
      </w:r>
    </w:p>
    <w:p w:rsidR="002F0888" w:rsidRDefault="002F0888" w:rsidP="00275CC9">
      <w:pPr>
        <w:spacing w:before="125" w:after="125"/>
        <w:jc w:val="both"/>
      </w:pPr>
      <w:r>
        <w:t xml:space="preserve">Le energie vi hanno reso un po’ rigidi, un po’ tesi e avete richiesto che questo sia un cambiamento. Faremo un cambiamento. Abbiamo l'onore di avere qui </w:t>
      </w:r>
      <w:proofErr w:type="spellStart"/>
      <w:r>
        <w:t>Yoham</w:t>
      </w:r>
      <w:proofErr w:type="spellEnd"/>
      <w:r>
        <w:t xml:space="preserve">, che ci guiderà attraverso una bella </w:t>
      </w:r>
      <w:proofErr w:type="spellStart"/>
      <w:r>
        <w:t>merabh</w:t>
      </w:r>
      <w:proofErr w:type="spellEnd"/>
      <w:r>
        <w:t xml:space="preserve">. (applausi) Una </w:t>
      </w:r>
      <w:proofErr w:type="spellStart"/>
      <w:r>
        <w:t>merabh</w:t>
      </w:r>
      <w:proofErr w:type="spellEnd"/>
      <w:r>
        <w:t xml:space="preserve"> è quando permettiamo, tutto qui. Quando vi togliete di mezzo. Togliete di mezzo i vostri “ma”, letteralmente.  Se il mese scorso c'è stato lo </w:t>
      </w:r>
      <w:proofErr w:type="spellStart"/>
      <w:r>
        <w:t>Shoud</w:t>
      </w:r>
      <w:proofErr w:type="spellEnd"/>
      <w:r>
        <w:t xml:space="preserve"> “</w:t>
      </w:r>
      <w:proofErr w:type="spellStart"/>
      <w:r>
        <w:t>Shut</w:t>
      </w:r>
      <w:proofErr w:type="spellEnd"/>
      <w:r>
        <w:t xml:space="preserve"> Up!/Stai Zitta!”, questo è lo </w:t>
      </w:r>
      <w:proofErr w:type="spellStart"/>
      <w:r>
        <w:t>Shoud</w:t>
      </w:r>
      <w:proofErr w:type="spellEnd"/>
      <w:r>
        <w:t xml:space="preserve">  “Togli Di Mezzo Il Tuo Grande Ma.” (risate) (gioco di parole tra </w:t>
      </w:r>
      <w:proofErr w:type="spellStart"/>
      <w:r>
        <w:t>but=ma</w:t>
      </w:r>
      <w:proofErr w:type="spellEnd"/>
      <w:r>
        <w:t xml:space="preserve"> e </w:t>
      </w:r>
      <w:proofErr w:type="spellStart"/>
      <w:r>
        <w:t>butt=sedere</w:t>
      </w:r>
      <w:proofErr w:type="spellEnd"/>
      <w:r>
        <w:t xml:space="preserve">) </w:t>
      </w:r>
    </w:p>
    <w:p w:rsidR="002F0888" w:rsidRDefault="002F0888" w:rsidP="00275CC9">
      <w:pPr>
        <w:spacing w:before="125" w:after="125"/>
        <w:jc w:val="both"/>
      </w:pPr>
      <w:r>
        <w:t>LINDA: Oh! Oh!</w:t>
      </w:r>
    </w:p>
    <w:p w:rsidR="002F0888" w:rsidRDefault="002F0888" w:rsidP="00275CC9">
      <w:pPr>
        <w:spacing w:before="125" w:after="125"/>
        <w:jc w:val="both"/>
      </w:pPr>
      <w:r>
        <w:t>ADAMUS: Stavo dicendo che …</w:t>
      </w:r>
    </w:p>
    <w:p w:rsidR="002F0888" w:rsidRDefault="002F0888" w:rsidP="00275CC9">
      <w:pPr>
        <w:spacing w:before="125" w:after="125"/>
        <w:jc w:val="both"/>
      </w:pPr>
      <w:r>
        <w:t xml:space="preserve">EDITH: Spero che non ci facciano un pulsante. (molte risate; </w:t>
      </w:r>
      <w:proofErr w:type="spellStart"/>
      <w:r>
        <w:t>Adamus</w:t>
      </w:r>
      <w:proofErr w:type="spellEnd"/>
      <w:r>
        <w:t xml:space="preserve"> bacia Edith)</w:t>
      </w:r>
    </w:p>
    <w:p w:rsidR="002F0888" w:rsidRDefault="002F0888" w:rsidP="00275CC9">
      <w:pPr>
        <w:spacing w:before="125" w:after="125"/>
        <w:jc w:val="both"/>
      </w:pPr>
      <w:r>
        <w:t>ADAMUS: Ha detto, “Spero che non ci facciano un pulsante.” No, ne faremo un poster. (altre risate)</w:t>
      </w:r>
    </w:p>
    <w:p w:rsidR="002F0888" w:rsidRDefault="002F0888" w:rsidP="00275CC9">
      <w:pPr>
        <w:spacing w:before="125" w:after="125"/>
        <w:jc w:val="both"/>
      </w:pPr>
      <w:r>
        <w:t xml:space="preserve">Ciò che stavo cercando di dire è che l'illuminazione – è una cosa bella, meravigliosa – eccetto o ma, quando ci infilate i vostri ma. Quando dite, “L’illuminazione, sì, </w:t>
      </w:r>
      <w:proofErr w:type="spellStart"/>
      <w:r>
        <w:t>ma…</w:t>
      </w:r>
      <w:proofErr w:type="spellEnd"/>
      <w:r>
        <w:t xml:space="preserve">” </w:t>
      </w:r>
      <w:proofErr w:type="spellStart"/>
      <w:r>
        <w:t>Heh</w:t>
      </w:r>
      <w:proofErr w:type="spellEnd"/>
      <w:r>
        <w:t>, hm. Avete tutti questi diversi ma, che tendono a mettersi di mezzo.</w:t>
      </w:r>
    </w:p>
    <w:p w:rsidR="002F0888" w:rsidRDefault="002F0888" w:rsidP="00275CC9">
      <w:pPr>
        <w:spacing w:before="125" w:after="125"/>
        <w:jc w:val="both"/>
      </w:pPr>
      <w:r>
        <w:t xml:space="preserve">Prima della vostra </w:t>
      </w:r>
      <w:proofErr w:type="spellStart"/>
      <w:r>
        <w:t>merabh</w:t>
      </w:r>
      <w:proofErr w:type="spellEnd"/>
      <w:r>
        <w:t>, oggi vi spiegherò come il vostro ma svia l’energia. Lo fa, davvero. (risate) Vi ho detto che oggi sarebbe stato diverso. (</w:t>
      </w:r>
      <w:proofErr w:type="spellStart"/>
      <w:r>
        <w:t>Adamus</w:t>
      </w:r>
      <w:proofErr w:type="spellEnd"/>
      <w:r>
        <w:t xml:space="preserve"> ridacchia)</w:t>
      </w:r>
    </w:p>
    <w:p w:rsidR="002F0888" w:rsidRDefault="002F0888" w:rsidP="00275CC9">
      <w:pPr>
        <w:spacing w:before="125" w:after="125"/>
        <w:jc w:val="both"/>
      </w:pPr>
      <w:r>
        <w:t xml:space="preserve">“Scelgo l'illuminazione incarnata, punto.”  Quando dite, “Scelgo l'illuminazione incarnata, ma e se …” e riempite voi lo spazio. Abbiamo già fatto questa chiacchierata. Riempire gli spazi bianchi. </w:t>
      </w:r>
      <w:r>
        <w:lastRenderedPageBreak/>
        <w:t xml:space="preserve">Potrebbe essere, “E la mia famiglia?” Quello è un ma, un ma grande e importante. Vi onoro </w:t>
      </w:r>
      <w:proofErr w:type="spellStart"/>
      <w:r>
        <w:t>perchè</w:t>
      </w:r>
      <w:proofErr w:type="spellEnd"/>
      <w:r>
        <w:t xml:space="preserve"> vi preoccupate per loro, </w:t>
      </w:r>
      <w:proofErr w:type="spellStart"/>
      <w:r>
        <w:t>maaaaaaa</w:t>
      </w:r>
      <w:proofErr w:type="spellEnd"/>
      <w:r>
        <w:t xml:space="preserve">. Sì. </w:t>
      </w:r>
    </w:p>
    <w:p w:rsidR="002F0888" w:rsidRDefault="002F0888" w:rsidP="00275CC9">
      <w:pPr>
        <w:spacing w:before="125" w:after="125"/>
        <w:jc w:val="both"/>
      </w:pPr>
      <w:r>
        <w:t>Ora, quando oggi facciamo i nostri ma non è solo un “ma”, è un “</w:t>
      </w:r>
      <w:proofErr w:type="spellStart"/>
      <w:r>
        <w:t>Mammmmmmm</w:t>
      </w:r>
      <w:proofErr w:type="spellEnd"/>
      <w:r>
        <w:t xml:space="preserve">! </w:t>
      </w:r>
      <w:proofErr w:type="spellStart"/>
      <w:r>
        <w:t>Maaaaaa</w:t>
      </w:r>
      <w:proofErr w:type="spellEnd"/>
      <w:r>
        <w:t xml:space="preserve">!” </w:t>
      </w:r>
    </w:p>
    <w:p w:rsidR="002F0888" w:rsidRDefault="002F0888" w:rsidP="00275CC9">
      <w:pPr>
        <w:spacing w:before="125" w:after="125"/>
        <w:jc w:val="both"/>
      </w:pPr>
      <w:r>
        <w:t xml:space="preserve">Forse, se siamo fortunati, </w:t>
      </w:r>
      <w:proofErr w:type="spellStart"/>
      <w:r>
        <w:t>Yoham</w:t>
      </w:r>
      <w:proofErr w:type="spellEnd"/>
      <w:r>
        <w:t xml:space="preserve"> farà addirittura una canzone “Ma”! (risate) Maestro G, pensavi di averle sentite tutte! (altre risate) Abbiamo collaborato nelle Scuole Misteriche. Lui è un'artista della musica sacra, ma – </w:t>
      </w:r>
      <w:proofErr w:type="spellStart"/>
      <w:r>
        <w:t>maaaaaa–</w:t>
      </w:r>
      <w:proofErr w:type="spellEnd"/>
      <w:r>
        <w:t xml:space="preserve"> non ha mai composto una canzone del ma. Ecco, siate molto creativi qui.</w:t>
      </w:r>
    </w:p>
    <w:p w:rsidR="002F0888" w:rsidRDefault="002F0888" w:rsidP="00275CC9">
      <w:pPr>
        <w:spacing w:before="125" w:after="125"/>
        <w:jc w:val="both"/>
      </w:pPr>
      <w:r>
        <w:t> “Io scelgo l’illuminazione incarnata. Punto.” Tutto qui.</w:t>
      </w:r>
    </w:p>
    <w:p w:rsidR="002F0888" w:rsidRDefault="002F0888" w:rsidP="00275CC9">
      <w:pPr>
        <w:spacing w:before="125" w:after="125"/>
        <w:jc w:val="both"/>
      </w:pPr>
      <w:r>
        <w:t xml:space="preserve">Sento già i ma che spuntano fuori. “Ma.. ma...” Tutti questi dubbi e domande. Ciò svia davvero molta energia. La rende molto più difficile. Non ci sono ma. O è l’illuminazione incarnata o non lo è; o – chiamatela come volete – restate in forma umana nella Vecchia Energia e quindi ondeggiante, andate avanti e indietro e siete indecisi e pieni di dubbi. Ecco, oggi ne parleremo e poi faremo una </w:t>
      </w:r>
      <w:proofErr w:type="spellStart"/>
      <w:r>
        <w:t>merabh</w:t>
      </w:r>
      <w:proofErr w:type="spellEnd"/>
      <w:r>
        <w:t>.</w:t>
      </w:r>
    </w:p>
    <w:p w:rsidR="002F0888" w:rsidRDefault="002F0888" w:rsidP="00275CC9">
      <w:pPr>
        <w:spacing w:before="125" w:after="125"/>
        <w:jc w:val="both"/>
      </w:pPr>
      <w:r>
        <w:t xml:space="preserve">Ecco, oggi sarà un po' diverso dal normale. Cercherò di essere breve, a patto che </w:t>
      </w:r>
      <w:proofErr w:type="spellStart"/>
      <w:r>
        <w:t>Cauldre</w:t>
      </w:r>
      <w:proofErr w:type="spellEnd"/>
      <w:r>
        <w:t xml:space="preserve"> non parli così tanto.  (qualcuno ridacchia)</w:t>
      </w:r>
    </w:p>
    <w:p w:rsidR="002F0888" w:rsidRDefault="002F0888" w:rsidP="00275CC9">
      <w:pPr>
        <w:spacing w:before="125" w:after="125"/>
        <w:jc w:val="both"/>
      </w:pPr>
      <w:r>
        <w:t xml:space="preserve">LINDA: </w:t>
      </w:r>
      <w:proofErr w:type="spellStart"/>
      <w:r>
        <w:t>Ohhhh</w:t>
      </w:r>
      <w:proofErr w:type="spellEnd"/>
      <w:r>
        <w:t>!</w:t>
      </w:r>
    </w:p>
    <w:p w:rsidR="002F0888" w:rsidRDefault="002F0888" w:rsidP="00275CC9">
      <w:pPr>
        <w:spacing w:before="125" w:after="125"/>
        <w:jc w:val="both"/>
      </w:pPr>
      <w:r>
        <w:t xml:space="preserve">ADAMUS: Ho sentito i vostri commenti di sostegno – entusiasti e ispirati – al nuovo </w:t>
      </w:r>
      <w:proofErr w:type="spellStart"/>
      <w:r>
        <w:t>CD</w:t>
      </w:r>
      <w:proofErr w:type="spellEnd"/>
      <w:r>
        <w:t xml:space="preserve"> di  </w:t>
      </w:r>
      <w:proofErr w:type="spellStart"/>
      <w:r>
        <w:t>Yoham</w:t>
      </w:r>
      <w:proofErr w:type="spellEnd"/>
      <w:r>
        <w:t xml:space="preserve">,  </w:t>
      </w:r>
      <w:hyperlink r:id="rId81" w:history="1">
        <w:proofErr w:type="spellStart"/>
        <w:r>
          <w:rPr>
            <w:rStyle w:val="Collegamentoipertestuale"/>
            <w:color w:val="0066CC"/>
          </w:rPr>
          <w:t>Mystic</w:t>
        </w:r>
        <w:proofErr w:type="spellEnd"/>
        <w:r>
          <w:rPr>
            <w:rStyle w:val="Collegamentoipertestuale"/>
            <w:color w:val="0066CC"/>
          </w:rPr>
          <w:t xml:space="preserve"> </w:t>
        </w:r>
        <w:proofErr w:type="spellStart"/>
        <w:r>
          <w:rPr>
            <w:rStyle w:val="Collegamentoipertestuale"/>
            <w:color w:val="0066CC"/>
          </w:rPr>
          <w:t>Traveler</w:t>
        </w:r>
        <w:proofErr w:type="spellEnd"/>
      </w:hyperlink>
      <w:r>
        <w:t xml:space="preserve"> (si riferisce alla “Pista di Lancio” di poco prima) </w:t>
      </w:r>
    </w:p>
    <w:p w:rsidR="002F0888" w:rsidRDefault="002F0888" w:rsidP="00275CC9">
      <w:pPr>
        <w:spacing w:before="125" w:after="125"/>
        <w:jc w:val="both"/>
      </w:pPr>
      <w:r>
        <w:t xml:space="preserve">Ecco, prima di andare da qualsiasi altra parte, parliamo un attimo dell'Egitto. </w:t>
      </w:r>
      <w:proofErr w:type="spellStart"/>
      <w:r>
        <w:t>Cauldre</w:t>
      </w:r>
      <w:proofErr w:type="spellEnd"/>
      <w:r>
        <w:t xml:space="preserve"> mi ha chiesto se potevamo parlare un po' dell'Egitto.</w:t>
      </w:r>
    </w:p>
    <w:p w:rsidR="002F0888" w:rsidRDefault="002F0888" w:rsidP="00275CC9">
      <w:pPr>
        <w:spacing w:before="125" w:after="125"/>
        <w:jc w:val="both"/>
      </w:pPr>
      <w:r>
        <w:rPr>
          <w:b/>
          <w:bCs/>
          <w:i/>
          <w:iCs/>
        </w:rPr>
        <w:t>Le Dinamiche dell’Egitto</w:t>
      </w:r>
    </w:p>
    <w:p w:rsidR="002F0888" w:rsidRDefault="002F0888" w:rsidP="00275CC9">
      <w:pPr>
        <w:spacing w:before="125" w:after="125"/>
        <w:jc w:val="both"/>
      </w:pPr>
      <w:r>
        <w:t>Ci sono molte dinamiche interessanti e qualcosa che vi chiederò di osservare – so che molti di voi sono contrari ai notiziari e non vi biasimo affatto per questo – ma qui c'è una situazione storica davvero unica che si sta evolvendo.</w:t>
      </w:r>
    </w:p>
    <w:p w:rsidR="002F0888" w:rsidRDefault="002F0888" w:rsidP="00275CC9">
      <w:pPr>
        <w:spacing w:before="125" w:after="125"/>
        <w:jc w:val="both"/>
      </w:pPr>
      <w:r>
        <w:t>L'Egitto è stata una delle culture originale che è emersa dai tempi di Atlantide.</w:t>
      </w:r>
    </w:p>
    <w:p w:rsidR="002F0888" w:rsidRDefault="002F0888" w:rsidP="00275CC9">
      <w:pPr>
        <w:spacing w:before="125" w:after="125"/>
        <w:jc w:val="both"/>
      </w:pPr>
      <w:r>
        <w:t xml:space="preserve">Dopo Atlantide ci siamo nascosti sottoterra – abbiamo vissuto sottoterra – per decine di migliaia di anni e alla fine siamo riemersi, tornati in superficie sulla Terra ripristinando le civiltà e l'Egitto fu una di quelle. Potreste dire che l'Egitto fu il centro spirituale per questa nuova Terra, la terra </w:t>
      </w:r>
      <w:proofErr w:type="spellStart"/>
      <w:r>
        <w:t>post-atlantidea</w:t>
      </w:r>
      <w:proofErr w:type="spellEnd"/>
      <w:r>
        <w:t>.</w:t>
      </w:r>
    </w:p>
    <w:p w:rsidR="002F0888" w:rsidRDefault="002F0888" w:rsidP="00275CC9">
      <w:pPr>
        <w:spacing w:before="125" w:after="125"/>
        <w:jc w:val="both"/>
      </w:pPr>
      <w:r>
        <w:t xml:space="preserve">Gli Egiziani dedicarono moltissimo studio, moltissime delle loro energie e della loro coscienza al tema dello Spirito. Vedete, gli </w:t>
      </w:r>
      <w:proofErr w:type="spellStart"/>
      <w:r>
        <w:t>atlantidei</w:t>
      </w:r>
      <w:proofErr w:type="spellEnd"/>
      <w:r>
        <w:t xml:space="preserve"> in realtà non capivano né avevano alcun concetto di Dio. Non avevano alcuna coscienza di Dio. Cercavano la sorgente della vita ma non nella coscienza in cui conoscete Dio, lo Spirito, l'Uno Eterno. Cercavano qualcosa che di fatto era più meccanico, più terrestre. “Da dove proviene la vita?”</w:t>
      </w:r>
    </w:p>
    <w:p w:rsidR="002F0888" w:rsidRDefault="002F0888" w:rsidP="00275CC9">
      <w:pPr>
        <w:spacing w:before="125" w:after="125"/>
        <w:jc w:val="both"/>
      </w:pPr>
      <w:r>
        <w:t>Quando gli umani tornarono sulla Terra, quelli che raggiunsero l'Egitto erano particolarmente interessati allo spirito. Ora spesso lo definite l’aldilà. Capivano che oltre questa realtà c'era qualcosa. Impararono come andare a vedere le altre dimensioni. Impararono come entrare in ciò che potremmo definire i Reami Vicini alla Terra e poi rientrare. Fecero dei viaggi. Fecero i primi viaggi astrali delle loro barche stellari, le loro navi stellari.</w:t>
      </w:r>
    </w:p>
    <w:p w:rsidR="002F0888" w:rsidRDefault="002F0888" w:rsidP="00275CC9">
      <w:pPr>
        <w:spacing w:before="125" w:after="125"/>
        <w:jc w:val="both"/>
      </w:pPr>
      <w:r>
        <w:t>Altre culture, altre civiltà, per esempio i greci si concentrarono di più sullo strutturare la cultura, l'equilibrio sociale e comunitario, la filosofia e il giudizio equilibrato. I romani – quella cultura  riguardava l’essere civili. Crearono strutture civili – strade e città e sistemi. Ci furono molte, molte altre culture ma quella egiziana riguardava lo Spirito.</w:t>
      </w:r>
    </w:p>
    <w:p w:rsidR="002F0888" w:rsidRDefault="002F0888" w:rsidP="00275CC9">
      <w:pPr>
        <w:spacing w:before="125" w:after="125"/>
        <w:jc w:val="both"/>
      </w:pPr>
      <w:r>
        <w:lastRenderedPageBreak/>
        <w:t xml:space="preserve">Avete sentito molte storie sui faraoni e sugli schiavi che costruirono le piramidi. Non credo proprio. Neppure i faraoni erano ciò che è stato scritto nella storia, </w:t>
      </w:r>
      <w:proofErr w:type="spellStart"/>
      <w:r>
        <w:t>perchè</w:t>
      </w:r>
      <w:proofErr w:type="spellEnd"/>
      <w:r>
        <w:t xml:space="preserve"> ci fu un incredibile livello di servizio verso tutte le altre persone, uno straordinario livello di educazione o esperienza che riguardava l’entrare negli altri mondi e cercare di entrare nelle altre dimensioni e riportarli qui – forse ciò vi suona un filo familiare. Allora era molto più difficile, le energie erano molto più dense.</w:t>
      </w:r>
    </w:p>
    <w:p w:rsidR="002F0888" w:rsidRDefault="002F0888" w:rsidP="00275CC9">
      <w:pPr>
        <w:spacing w:before="125" w:after="125"/>
        <w:jc w:val="both"/>
      </w:pPr>
      <w:r>
        <w:t>Per molte ragioni diverse, gli egiziani finirono per vivere per molte, molte migliaia di anni nella repressione. Si permisero... con i loro viaggi spirituali in un certo senso dimenticarono il momento presente e la loro vita umana quotidiana. Ecco, ciò aprì la porta a chi era interessato a comandare. Si tratta in particolare di fonti esterne, leader e governanti esterni che arrivarono, s’impadronirono del potere e poi trasformarono molti degli egiziani in schiavi. Tolsero loro la libertà fondamentale.</w:t>
      </w:r>
    </w:p>
    <w:p w:rsidR="002F0888" w:rsidRDefault="002F0888" w:rsidP="00275CC9">
      <w:pPr>
        <w:spacing w:before="125" w:after="125"/>
        <w:jc w:val="both"/>
      </w:pPr>
      <w:r>
        <w:t>Per migliaia di anni gli egiziani ebbero dittatori, faraoni senza cuore o senza comprensione della libertà. Furono controllati e governati da altri.</w:t>
      </w:r>
    </w:p>
    <w:p w:rsidR="002F0888" w:rsidRDefault="002F0888" w:rsidP="00275CC9">
      <w:pPr>
        <w:spacing w:before="125" w:after="125"/>
        <w:jc w:val="both"/>
      </w:pPr>
      <w:r>
        <w:t>C'è stato un desiderio pazzesco di riportare la libertà. Potreste dire che, in realtà, quest’immergersi nella tirannia e nella repressione ed essere comandati da altri rientrava nell'esperienza interdimensionale; davvero, potreste quasi dire che faceva parte di un piano per ottenere una vera comprensione della libertà e dello Spirito e portarlo nel momento Ora, portarlo nel corpo.</w:t>
      </w:r>
    </w:p>
    <w:p w:rsidR="002F0888" w:rsidRDefault="002F0888" w:rsidP="00275CC9">
      <w:pPr>
        <w:spacing w:before="125" w:after="125"/>
        <w:jc w:val="both"/>
      </w:pPr>
      <w:r>
        <w:t xml:space="preserve">Ecco, di recente questo desiderio di libertà si è riacceso. L'avete visto. Avete visto la storia mentre si faceva ed è stato molto interessante – sono sorpreso che non ci siano stati più commenti o discussioni su questo tema – non è stata una rivolta violenta. È avvenuta in un periodo molto breve con una perdita minima di vite umane - e una semplice transizione. Di colpo, un dittatore rimasto in carica per molto tempo si è dimesso. L'esercito, i militari non l'hanno sostenuto e, di fatto, hanno difeso le persone </w:t>
      </w:r>
      <w:proofErr w:type="spellStart"/>
      <w:r>
        <w:t>perchè</w:t>
      </w:r>
      <w:proofErr w:type="spellEnd"/>
      <w:r>
        <w:t xml:space="preserve"> in Egitto, in particolare negli ultimi 20 o 25 anni, è accaduta una cosa interessante.</w:t>
      </w:r>
    </w:p>
    <w:p w:rsidR="002F0888" w:rsidRDefault="002F0888" w:rsidP="00275CC9">
      <w:pPr>
        <w:spacing w:before="125" w:after="125"/>
        <w:jc w:val="both"/>
      </w:pPr>
      <w:r>
        <w:t>Molte delle energie che erano rimaste nei sacri templi, nelle piramidi e nella Terra stessa, molti dei faraoni del passato e molta di ciò che si potrebbe definire l'energia spirituale che era stata riportata indietro dagli altri reami ma non incarnata fisicamente – lasciata nei templi sacri – molta di quell’energia, quella coscienza e persino le entità che erano rimaste all'interno di quei muri ha iniziato a essere rilasciata.</w:t>
      </w:r>
    </w:p>
    <w:p w:rsidR="002F0888" w:rsidRDefault="002F0888" w:rsidP="00275CC9">
      <w:pPr>
        <w:spacing w:before="125" w:after="125"/>
        <w:jc w:val="both"/>
      </w:pPr>
      <w:r>
        <w:t xml:space="preserve">In questi ultimi 10, 20 anni molti di voi si sono sentiti attratti dall'Egitto </w:t>
      </w:r>
      <w:proofErr w:type="spellStart"/>
      <w:r>
        <w:t>perchè</w:t>
      </w:r>
      <w:proofErr w:type="spellEnd"/>
      <w:r>
        <w:t xml:space="preserve"> parte del processo di visitarlo non riguardava solo vedere i templi o fare </w:t>
      </w:r>
      <w:proofErr w:type="spellStart"/>
      <w:r>
        <w:t>toning</w:t>
      </w:r>
      <w:proofErr w:type="spellEnd"/>
      <w:r>
        <w:t xml:space="preserve"> nella Grande Piramide. Molto del processo consisteva nell'esserci come uno dei Portatori della Nuova Energia – questo era il titolo dell'ultimo </w:t>
      </w:r>
      <w:proofErr w:type="spellStart"/>
      <w:r>
        <w:t>Shoud</w:t>
      </w:r>
      <w:proofErr w:type="spellEnd"/>
      <w:r>
        <w:t xml:space="preserve"> (risate mentre si riferisce a una discussione precedente) – come uno dei portatori della Nuova Energia, come chi ha fatto la scelta chiara e cosciente per l'illuminazione incarnata.</w:t>
      </w:r>
    </w:p>
    <w:p w:rsidR="002F0888" w:rsidRDefault="002F0888" w:rsidP="00275CC9">
      <w:pPr>
        <w:spacing w:before="125" w:after="125"/>
        <w:jc w:val="both"/>
      </w:pPr>
      <w:r>
        <w:t xml:space="preserve">Quando siete entrati in quei templi e avete toccato i muri, avete respirato l'aria e avete fatto il vostro </w:t>
      </w:r>
      <w:proofErr w:type="spellStart"/>
      <w:r>
        <w:t>toning</w:t>
      </w:r>
      <w:proofErr w:type="spellEnd"/>
      <w:r>
        <w:t xml:space="preserve">, in quei templi le entità e le energie che erano contenute nelle mura, nella terra stessa e nelle persone, quelle energie sono state rilasciate e liberate. È stato come passare il testimone. Hanno percepito la vostra presenza. In fondo sapevano che i nuovi sarebbero arrivati e che potevano liberarsi dal loro lavoro, che era quello di mantenere l’energia, cosa che facevano da moltissimo tempo. </w:t>
      </w:r>
    </w:p>
    <w:p w:rsidR="002F0888" w:rsidRDefault="002F0888" w:rsidP="00275CC9">
      <w:pPr>
        <w:spacing w:before="125" w:after="125"/>
        <w:jc w:val="both"/>
      </w:pPr>
      <w:r>
        <w:t xml:space="preserve">Ecco, sono stati liberati da questa trappola energetica, da ciò che in un certo senso era una specie di prigione di cristallo e quando se ne sono liberati, </w:t>
      </w:r>
      <w:proofErr w:type="spellStart"/>
      <w:r>
        <w:t>perchè</w:t>
      </w:r>
      <w:proofErr w:type="spellEnd"/>
      <w:r>
        <w:t xml:space="preserve"> sapevano che i nuovi erano qui, ciò ha anche liberato una passione profonda che provavano, un amore profondo per questo luogo chiamato Egitto. Quell'amore, quella passione supera perfino le religioni. Supera di molto le religioni. Supera la politica. Supera temi come la cultura occidentale contro quella orientale e cose del genere. </w:t>
      </w:r>
    </w:p>
    <w:p w:rsidR="002F0888" w:rsidRDefault="002F0888" w:rsidP="00275CC9">
      <w:pPr>
        <w:spacing w:before="125" w:after="125"/>
        <w:jc w:val="both"/>
      </w:pPr>
      <w:r>
        <w:t>È un amore profondo per questo luogo che ha giocato un ruolo davvero importante nell'apertura dell'umanità alla coscienza del vero Spirito oltre ogni religione, oltre ogni regola.</w:t>
      </w:r>
    </w:p>
    <w:p w:rsidR="002F0888" w:rsidRDefault="002F0888" w:rsidP="00275CC9">
      <w:pPr>
        <w:spacing w:before="125" w:after="125"/>
        <w:jc w:val="both"/>
      </w:pPr>
      <w:r>
        <w:lastRenderedPageBreak/>
        <w:t>Molte di queste entità ed energie non hanno solo attraversato il velo per passare dall'altra parte; hanno scelto di restare in Egitto. Hanno scelto di restarci per sostenere, pieni d'amore, chiunque scelga la libertà dell'Egitto, delle persone e del paese. Ecco, molte di queste energie sono ancora lì e sono ancora presenti qui quindi ora, in questo luogo che chiamate Egitto, scoprirete che avvengono cose strane e decisamente insolite.</w:t>
      </w:r>
    </w:p>
    <w:p w:rsidR="002F0888" w:rsidRDefault="002F0888" w:rsidP="00275CC9">
      <w:pPr>
        <w:spacing w:before="125" w:after="125"/>
        <w:jc w:val="both"/>
      </w:pPr>
      <w:r>
        <w:t xml:space="preserve">Scoprirete che, proprio come avete visto accadere negli ultimi giorni, avete notato che ciò che alcuni chiamano un colpo di Stato ma in realtà – ed è proprio questo che potrebbe sembrare molto strano – qui ci sono esseri antichi – faraoni, preti, chi capiva davvero il viaggio in astrale e i reami interdimensionali – che ora se ne stanno qui intorno per assistere chi sceglie la libertà. Si sta formando un’alleanza interessante tra questi esseri antichi e l'esercito. Non lo vedete accadere molto spesso. Non lo vedete accadere proprio mai. Siamo arrivati al punto che ci sono persone che … (fa una pausa) qui dentro c'è una piccola discussione in corso. </w:t>
      </w:r>
      <w:proofErr w:type="spellStart"/>
      <w:r>
        <w:t>Cauldre</w:t>
      </w:r>
      <w:proofErr w:type="spellEnd"/>
      <w:r>
        <w:t xml:space="preserve"> è preoccupato che gli altri ascoltino. È ancora importante? No. Bene. Allora lo diremo e basta.</w:t>
      </w:r>
    </w:p>
    <w:p w:rsidR="002F0888" w:rsidRDefault="002F0888" w:rsidP="00275CC9">
      <w:pPr>
        <w:spacing w:before="125" w:after="125"/>
        <w:jc w:val="both"/>
      </w:pPr>
      <w:r>
        <w:t>Ecco, i capi dell'esercito che hanno il titolo di generale o di comandante supremo, in realtà sono molto spirituali. Capiscono davvero la spiritualità. Colgono l'anima dell'Egitto e il suo cuore. Indossano l'uniforme, ma dentro sono esseri umani molto sacri.</w:t>
      </w:r>
    </w:p>
    <w:p w:rsidR="002F0888" w:rsidRDefault="002F0888" w:rsidP="00275CC9">
      <w:pPr>
        <w:spacing w:before="125" w:after="125"/>
        <w:jc w:val="both"/>
      </w:pPr>
      <w:r>
        <w:t>Al momento lavorano con queste entità ed energie che sono venute dai templi, che sono stati liberati dal passato. Stanno collaborando con chi lavora davvero per la libertà dell'Egitto, per le persone.</w:t>
      </w:r>
    </w:p>
    <w:p w:rsidR="002F0888" w:rsidRDefault="002F0888" w:rsidP="00275CC9">
      <w:pPr>
        <w:spacing w:before="125" w:after="125"/>
        <w:jc w:val="both"/>
      </w:pPr>
      <w:r>
        <w:t xml:space="preserve">Ora, per quanto riguarda le persone in generale... eh, facciamo un passo indietro. Molti anni fa vi ho parlato della libertà. Gli umani sono davvero pronti ad averla? Naturalmente tutti hanno assentito con la testa dicendo, “Certo.” Lo sono davvero? È come dire, “Siete pronti – siete davvero pronti – per la vostra illuminazione? ” Voi dite, “Beh, certo. Sì, suona molto bene. Falla entrare.” </w:t>
      </w:r>
      <w:proofErr w:type="spellStart"/>
      <w:r>
        <w:t>Mmmaa-</w:t>
      </w:r>
      <w:proofErr w:type="spellEnd"/>
      <w:r>
        <w:t xml:space="preserve"> ma. Ecco che arriva il “ma.”</w:t>
      </w:r>
    </w:p>
    <w:p w:rsidR="002F0888" w:rsidRDefault="002F0888" w:rsidP="00275CC9">
      <w:pPr>
        <w:spacing w:before="125" w:after="125"/>
        <w:jc w:val="both"/>
      </w:pPr>
      <w:r>
        <w:t>Ecco, l’ Egitto è un esempio molto interessante per tutto il mondo. Dopo molti anni di dittatura e mancanza delle libertà più fondamentali, ora c'è questa situazione: riusciranno a gestire l'energia?</w:t>
      </w:r>
    </w:p>
    <w:p w:rsidR="002F0888" w:rsidRDefault="002F0888" w:rsidP="00275CC9">
      <w:pPr>
        <w:spacing w:before="125" w:after="125"/>
        <w:jc w:val="both"/>
      </w:pPr>
      <w:r>
        <w:t>Ora dicono di sì, in un certo senso. In fondo hanno buttato fuori un dittatore senza grandi spargimenti di sangue. All'improvviso hanno cominciato a sentire un assaggio, solo un assaggio di libertà. Di colpo però arrivano i ma, entrano i dubbi. Cominciano a chiedersi, “Possiamo davvero gestire la libertà? Cos'è la libertà? La libertà ci renderà proprio come l'America o il Canada? La libertà ci corromperà? La libertà farà di noi dei capitalisti? La libertà è una cosa negativa, anti-Allah, anti-Dio?” Nell’istante stesso in cui lo fanno, entrano le energie – altre energie – ed è esattamente ciò che è avvenuto. Nell'istante in cui in Egitto è entrato il dubbio sulla loro libertà – potranno davvero gestirla? Riusciranno a creare le infrastrutture? Riusciranno a gestirla a livello personale? Potranno provare compassione per gli altri? Sono tutte cose che la libertà porta con sé. Riusciranno ad assumersi la responsabilità delle loro vite? Potranno fare a meno di un aiuto straniero?</w:t>
      </w:r>
    </w:p>
    <w:p w:rsidR="002F0888" w:rsidRDefault="002F0888" w:rsidP="00275CC9">
      <w:pPr>
        <w:spacing w:before="125" w:after="125"/>
        <w:jc w:val="both"/>
      </w:pPr>
      <w:r>
        <w:t xml:space="preserve">Mentre c'erano tutti questi ma, mentre ci pensavano sopra – dopo quel meraviglioso sapore iniziale – cosa accade? Beh, si potrebbe dire che entra il virus – il virus della </w:t>
      </w:r>
      <w:proofErr w:type="spellStart"/>
      <w:r>
        <w:t>SES*</w:t>
      </w:r>
      <w:proofErr w:type="spellEnd"/>
      <w:r>
        <w:t xml:space="preserve"> o comunque vogliate chiamarlo – ma chi ha dei secondi fini, chi è squilibrato è entrato in fretta, </w:t>
      </w:r>
      <w:proofErr w:type="spellStart"/>
      <w:r>
        <w:t>perchè</w:t>
      </w:r>
      <w:proofErr w:type="spellEnd"/>
      <w:r>
        <w:t xml:space="preserve"> durante questo stadio si è vulnerabili. Una persona è molto vulnerabile. Da una parte dice, “Sì, voglio la libertà,” e dall'altra parte si preoccupa e si fa delle domande. </w:t>
      </w:r>
    </w:p>
    <w:p w:rsidR="002F0888" w:rsidRDefault="002F0888" w:rsidP="00275CC9">
      <w:pPr>
        <w:spacing w:before="125" w:after="125"/>
        <w:jc w:val="both"/>
      </w:pPr>
      <w:proofErr w:type="spellStart"/>
      <w:r>
        <w:t>*</w:t>
      </w:r>
      <w:r>
        <w:rPr>
          <w:i/>
          <w:iCs/>
        </w:rPr>
        <w:t>Si</w:t>
      </w:r>
      <w:proofErr w:type="spellEnd"/>
      <w:r>
        <w:rPr>
          <w:i/>
          <w:iCs/>
        </w:rPr>
        <w:t xml:space="preserve"> riferisce al virus energetico di cui si parla nella Scuola di Energia Sessuale di </w:t>
      </w:r>
      <w:proofErr w:type="spellStart"/>
      <w:r>
        <w:rPr>
          <w:i/>
          <w:iCs/>
        </w:rPr>
        <w:t>Tobias</w:t>
      </w:r>
      <w:proofErr w:type="spellEnd"/>
      <w:r>
        <w:t>.</w:t>
      </w:r>
    </w:p>
    <w:p w:rsidR="002F0888" w:rsidRDefault="002F0888" w:rsidP="00275CC9">
      <w:pPr>
        <w:spacing w:before="125" w:after="125"/>
        <w:jc w:val="both"/>
      </w:pPr>
      <w:r>
        <w:t>E cosa è accaduto? Non si tratta di un nome né di organizzazione. Potrebbero essere i Fratelli Musulmani. Potrebbe essere la divina fratellanza femminile. Non importa, ma è entrato qualcuno con un secondo fine che non era certo l'amore e la passione dell'Egitto. Ha lavorato molto in fretta – è stato facile – ha lavorato molto in fretta e ha cominciato a modificare tutto. In questo caso, però, è accaduto qualcosa d’interessante.</w:t>
      </w:r>
    </w:p>
    <w:p w:rsidR="002F0888" w:rsidRDefault="002F0888" w:rsidP="00275CC9">
      <w:pPr>
        <w:spacing w:before="125" w:after="125"/>
        <w:jc w:val="both"/>
      </w:pPr>
      <w:r>
        <w:lastRenderedPageBreak/>
        <w:t xml:space="preserve">Quel profondo amore, quella profonda passione per l'Egitto era ancora presente ed è ancora forte. Lei si è messa comoda, ha osservato e ha aspettato. Ha osservato ciò che accadeva e a un certo punto quest’entità del passato con coloro – con gli umani che provano  vero amore per questo paese – ha detto, “Adesso basta.”  Proprio così – uno schiocco di dita – “Adesso basta.” Non c’è stato molto rumore di sciabole. “Avete 48 ore o toglietevi dai piedi.” È successo di nuovo. Di nuovo, in quella giornata particolare, non un grande spargimento di sangue. </w:t>
      </w:r>
    </w:p>
    <w:p w:rsidR="002F0888" w:rsidRDefault="002F0888" w:rsidP="00275CC9">
      <w:pPr>
        <w:spacing w:before="125" w:after="125"/>
        <w:jc w:val="both"/>
      </w:pPr>
      <w:r>
        <w:t>Ora … ora quelle forze che avevano un secondo fine che non era il fine dell’Egitto, un programma che non riguardava l’Egitto, ora mettono alla prova il vero cuore e la vera anima dell’Egitto che dice, “Siete davvero seri? Forse avete bisogno di noi. Forse non siete pronti per la libertà. Forse vi servono molte regole e strutture. Forse avete bisogno di disciplina. Forse tutte le donne dovrebbero indossare il velo,” e potremmo continuare a lungo.</w:t>
      </w:r>
    </w:p>
    <w:p w:rsidR="002F0888" w:rsidRDefault="002F0888" w:rsidP="00275CC9">
      <w:pPr>
        <w:spacing w:before="125" w:after="125"/>
        <w:jc w:val="both"/>
      </w:pPr>
      <w:r>
        <w:t xml:space="preserve">Non riguarda la religione; riguarda il controllo. Non riguarda una credenza strettamente religiosa o filosofica; riguarda la libertà. In particolare nelle prossime settimane, vedrete come ciò si ristruttura. Sarà affascinante da vedere. </w:t>
      </w:r>
    </w:p>
    <w:p w:rsidR="002F0888" w:rsidRDefault="002F0888" w:rsidP="00275CC9">
      <w:pPr>
        <w:spacing w:before="125" w:after="125"/>
        <w:jc w:val="both"/>
      </w:pPr>
      <w:r>
        <w:t xml:space="preserve">È la storia dell’Egitto, ma come sapete già è anche la vostra storia. In Egitto potreste sostituire la parola “libertà” con  “l’Io Sono” dentro di voi. </w:t>
      </w:r>
    </w:p>
    <w:p w:rsidR="002F0888" w:rsidRDefault="002F0888" w:rsidP="00275CC9">
      <w:pPr>
        <w:spacing w:before="125" w:after="125"/>
        <w:jc w:val="both"/>
      </w:pPr>
      <w:r>
        <w:t xml:space="preserve">Vi siete permessi la dittatura di qualcosa che per molto tempo non era voi. Potete definirli i vostri genitori, i vostri insegnanti, la società, i sistemi di credenza e probabilmente soprattutto i vostri aspetti e fino a un certo punto la vostra mente che controlla e guida. Eppure, per tutto questo tempo, questo desiderio di libertà e il desiderio d’illuminazione. </w:t>
      </w:r>
    </w:p>
    <w:p w:rsidR="002F0888" w:rsidRDefault="002F0888" w:rsidP="00275CC9">
      <w:pPr>
        <w:spacing w:before="125" w:after="125"/>
        <w:jc w:val="both"/>
      </w:pPr>
      <w:r>
        <w:t xml:space="preserve">Il desiderio d’illuminazione è anche la libertà dal ciclo continuo d’incarnazioni su questo pianeta. Dopo un po’  diventa un filo noioso. È il momento di proseguire. </w:t>
      </w:r>
    </w:p>
    <w:p w:rsidR="002F0888" w:rsidRDefault="002F0888" w:rsidP="00275CC9">
      <w:pPr>
        <w:spacing w:before="125" w:after="125"/>
        <w:jc w:val="both"/>
      </w:pPr>
      <w:r>
        <w:t>Ecco, avete scelto o almeno avete avuto la sensazione della vostra libertà personale, della vostra stessa illuminazione e a un certo punto avete buttato fuori i dittatori. Avete imparato l’</w:t>
      </w:r>
      <w:proofErr w:type="spellStart"/>
      <w:r>
        <w:t>Aspettologia</w:t>
      </w:r>
      <w:proofErr w:type="spellEnd"/>
      <w:r>
        <w:t xml:space="preserve"> e avete detto, “Esci, integrati o altro, ma non ti lascerò più gestire la mia realtà.” Avete imparato l’ “Io Sono,” e avete iniziato a proclamarlo e dentro di voi l’avete sentito. “Io Sono quello che Sono.”  Sono quello che Sono. È la mia libertà. La mia sovranità.” Ora siamo alla Serie della Libertà. Negli ultimi anni è accaduto un cambiamento o meglio, molti cambiamenti che in realtà sono accaduti negli ultimi anni. </w:t>
      </w:r>
    </w:p>
    <w:p w:rsidR="002F0888" w:rsidRDefault="002F0888" w:rsidP="00275CC9">
      <w:pPr>
        <w:spacing w:before="125" w:after="125"/>
        <w:jc w:val="both"/>
      </w:pPr>
      <w:r>
        <w:t xml:space="preserve">Ma – ma, </w:t>
      </w:r>
      <w:proofErr w:type="spellStart"/>
      <w:r>
        <w:t>ma…</w:t>
      </w:r>
      <w:proofErr w:type="spellEnd"/>
      <w:r>
        <w:t xml:space="preserve"> qui ci sono molti ma. Molti ma, molte preoccupazioni, molto chiedersi, “Cosa sta succedendo qui? Forse non lo faccio bene.” Amici miei, siete tornati alle cose che sapete che non vi servivano, ma ci siete tornati </w:t>
      </w:r>
      <w:proofErr w:type="spellStart"/>
      <w:r>
        <w:t>perchè</w:t>
      </w:r>
      <w:proofErr w:type="spellEnd"/>
      <w:r>
        <w:t xml:space="preserve"> erano comode.  Fino a un certo punto ci tornate e lasciate che altri, che altre cose guidino la vostra vita. </w:t>
      </w:r>
    </w:p>
    <w:p w:rsidR="002F0888" w:rsidRDefault="002F0888" w:rsidP="00275CC9">
      <w:pPr>
        <w:spacing w:before="125" w:after="125"/>
        <w:jc w:val="both"/>
      </w:pPr>
      <w:r>
        <w:t xml:space="preserve">Dunque, cos’è successo? Sono entrate queste energie con un secondo fine. Potreste descriverle come gli altri, forse ancora meglio come i vostri aspetti personali che entrano e iniziano  – (Linda gli passa una bevanda) oh, grazie – a prendere il potere, a gestire di nuovo le cose </w:t>
      </w:r>
      <w:proofErr w:type="spellStart"/>
      <w:r>
        <w:t>perchè</w:t>
      </w:r>
      <w:proofErr w:type="spellEnd"/>
      <w:r>
        <w:t xml:space="preserve"> a quel punto siete molto vulnerabili – molto, molto vulnerabili. </w:t>
      </w:r>
    </w:p>
    <w:p w:rsidR="002F0888" w:rsidRDefault="002F0888" w:rsidP="00275CC9">
      <w:pPr>
        <w:spacing w:before="125" w:after="125"/>
        <w:jc w:val="both"/>
      </w:pPr>
      <w:r>
        <w:t xml:space="preserve">Poi ci riuniamo in un giorno come questo, stiamo insieme e diciamo, “Adesso basta.”  Non vi date neppure 48 ore. Ne avete fino alle 5 in punto. Fra un’ora e venti minuti. (qualcuno ridacchia) È così, e </w:t>
      </w:r>
      <w:proofErr w:type="spellStart"/>
      <w:r>
        <w:t>perchè</w:t>
      </w:r>
      <w:proofErr w:type="spellEnd"/>
      <w:r>
        <w:t xml:space="preserve"> no.</w:t>
      </w:r>
    </w:p>
    <w:p w:rsidR="002F0888" w:rsidRDefault="002F0888" w:rsidP="00275CC9">
      <w:pPr>
        <w:spacing w:before="125" w:after="125"/>
        <w:jc w:val="both"/>
      </w:pPr>
      <w:r>
        <w:t xml:space="preserve">In realtà l’Egitto è un ottimo esempio esterno di ciò che accade quando una persona o un paese, a scelta, sceglie la libertà e i cicli, le evoluzioni che affronta e alcune delle sfida che fronteggia. </w:t>
      </w:r>
    </w:p>
    <w:p w:rsidR="002F0888" w:rsidRDefault="002F0888" w:rsidP="00275CC9">
      <w:pPr>
        <w:spacing w:before="125" w:after="125"/>
        <w:jc w:val="both"/>
      </w:pPr>
      <w:r>
        <w:t xml:space="preserve">Ecco oggi faremo il nostro cambiamento importante. Non uno piccolo, uno grosso. Uno grosso. </w:t>
      </w:r>
    </w:p>
    <w:p w:rsidR="00275CC9" w:rsidRDefault="00275CC9" w:rsidP="00275CC9">
      <w:pPr>
        <w:spacing w:before="125" w:after="125"/>
        <w:jc w:val="both"/>
        <w:rPr>
          <w:b/>
          <w:bCs/>
          <w:i/>
          <w:iCs/>
        </w:rPr>
      </w:pPr>
    </w:p>
    <w:p w:rsidR="00275CC9" w:rsidRDefault="00275CC9" w:rsidP="00275CC9">
      <w:pPr>
        <w:spacing w:before="125" w:after="125"/>
        <w:jc w:val="both"/>
        <w:rPr>
          <w:b/>
          <w:bCs/>
          <w:i/>
          <w:iCs/>
        </w:rPr>
      </w:pPr>
    </w:p>
    <w:p w:rsidR="002F0888" w:rsidRDefault="002F0888" w:rsidP="00275CC9">
      <w:pPr>
        <w:spacing w:before="125" w:after="125"/>
        <w:jc w:val="both"/>
      </w:pPr>
      <w:r>
        <w:rPr>
          <w:b/>
          <w:bCs/>
          <w:i/>
          <w:iCs/>
        </w:rPr>
        <w:lastRenderedPageBreak/>
        <w:t>Come Va?</w:t>
      </w:r>
    </w:p>
    <w:p w:rsidR="002F0888" w:rsidRDefault="002F0888" w:rsidP="00275CC9">
      <w:pPr>
        <w:spacing w:before="125" w:after="125"/>
        <w:jc w:val="both"/>
      </w:pPr>
      <w:r>
        <w:t xml:space="preserve">Prima, però, una domanda per voi. Il mese scorso abbiamo detto che siete i Portatori della Nuova Energia. Di fatto è un titolo rimarchevole. Fa persino più impressione che essere un generale dell’esercito. Di fatto è più impegnativo che essere il presidente di una società o di un paese. Mi azzardo a dire che volendo fare una lista dei livelli di stress di tutti i lavori che esistono, sarebbe al primo posto. Davvero. Sarebbe in cima alla lista. Voi non fate solo piccoli cambiamenti, state facendo cambiamenti enormi e ogni giorno siete faccia a faccia con voi. È la cosa più tosta che un umano farà mai. Gli altri trovano ogni buona ragione al mondo per riempirsi la giornata di cose da fare, così non devono affrontarsi. Voi? Voi avete scelto di farlo. È la cosa più difficile – la più difficile che un umano può fare. </w:t>
      </w:r>
    </w:p>
    <w:p w:rsidR="002F0888" w:rsidRDefault="002F0888" w:rsidP="00275CC9">
      <w:pPr>
        <w:spacing w:before="125" w:after="125"/>
        <w:jc w:val="both"/>
      </w:pPr>
      <w:r>
        <w:t xml:space="preserve">Eccovi qui, Portatori della Nuova Energia o come altro volete chiamarla – Quelli che Presto Saranno Illuminati, quelli che stanno portando la Nuova Energia a questo pianeta. </w:t>
      </w:r>
      <w:proofErr w:type="spellStart"/>
      <w:r>
        <w:t>Quelli…</w:t>
      </w:r>
      <w:proofErr w:type="spellEnd"/>
      <w:r>
        <w:t xml:space="preserve"> </w:t>
      </w:r>
      <w:proofErr w:type="spellStart"/>
      <w:r>
        <w:t>Cauldre</w:t>
      </w:r>
      <w:proofErr w:type="spellEnd"/>
      <w:r>
        <w:t xml:space="preserve"> mi chiede se non vi sto solo, come dite voi, indorando la pillola. Certo che no.  Ecco </w:t>
      </w:r>
      <w:proofErr w:type="spellStart"/>
      <w:r>
        <w:t>perchè</w:t>
      </w:r>
      <w:proofErr w:type="spellEnd"/>
      <w:r>
        <w:t xml:space="preserve"> prima ho detto che sono sorpreso che siate qui. Lo dico sul serio. Sono sorpreso che siate ancora qui. Voglio dire, sono sorpreso che siate ancora sul pianeta. (risate da </w:t>
      </w:r>
      <w:proofErr w:type="spellStart"/>
      <w:r>
        <w:t>Adamus</w:t>
      </w:r>
      <w:proofErr w:type="spellEnd"/>
      <w:r>
        <w:t xml:space="preserve"> e dal pubblico)</w:t>
      </w:r>
    </w:p>
    <w:p w:rsidR="002F0888" w:rsidRDefault="002F0888" w:rsidP="00275CC9">
      <w:pPr>
        <w:spacing w:before="125" w:after="125"/>
        <w:jc w:val="both"/>
      </w:pPr>
      <w:r>
        <w:t>È stressante. È davvero impegnativo. Non è sequenziale. Ciò che state facendo lascia di stucco la mente.</w:t>
      </w:r>
    </w:p>
    <w:p w:rsidR="002F0888" w:rsidRDefault="002F0888" w:rsidP="00275CC9">
      <w:pPr>
        <w:spacing w:before="125" w:after="125"/>
        <w:jc w:val="both"/>
      </w:pPr>
      <w:r>
        <w:t xml:space="preserve">Eccovi qui, i Portatori della Nuova Energia, i liberatori di voi stessi. Come va? Come sta andando? Vi faccio questa domanda e non c’è un Premio </w:t>
      </w:r>
      <w:proofErr w:type="spellStart"/>
      <w:r>
        <w:t>Adamus</w:t>
      </w:r>
      <w:proofErr w:type="spellEnd"/>
      <w:r>
        <w:t xml:space="preserve">, </w:t>
      </w:r>
      <w:proofErr w:type="spellStart"/>
      <w:r>
        <w:t>perchè</w:t>
      </w:r>
      <w:proofErr w:type="spellEnd"/>
      <w:r>
        <w:t xml:space="preserve"> l’ho già fatto. Voglio che vi ascoltiate e che gli altri vi ascoltino, </w:t>
      </w:r>
      <w:proofErr w:type="spellStart"/>
      <w:r>
        <w:t>perchè</w:t>
      </w:r>
      <w:proofErr w:type="spellEnd"/>
      <w:r>
        <w:t xml:space="preserve"> spessissimo dubitate, vi chiedete, “È vero? Sto facendo la cosa giusta? È </w:t>
      </w:r>
      <w:proofErr w:type="spellStart"/>
      <w:r>
        <w:t>qualcosa…sono</w:t>
      </w:r>
      <w:proofErr w:type="spellEnd"/>
      <w:r>
        <w:t xml:space="preserve"> solo un po’ folle o folle del tutto?” </w:t>
      </w:r>
    </w:p>
    <w:p w:rsidR="002F0888" w:rsidRDefault="002F0888" w:rsidP="00275CC9">
      <w:pPr>
        <w:spacing w:before="125" w:after="125"/>
        <w:jc w:val="both"/>
      </w:pPr>
      <w:r>
        <w:t xml:space="preserve">Ecco, condividendo e sentendo gli altri anche solo per un momento iniziate a capire la grandezza di ciò che state facendo davvero. </w:t>
      </w:r>
    </w:p>
    <w:p w:rsidR="002F0888" w:rsidRDefault="002F0888" w:rsidP="00275CC9">
      <w:pPr>
        <w:spacing w:before="125" w:after="125"/>
        <w:jc w:val="both"/>
      </w:pPr>
      <w:r>
        <w:t>Alcuni di voi pensano, “Beh, sono solo un manager di livello medio.” (</w:t>
      </w:r>
      <w:proofErr w:type="spellStart"/>
      <w:r>
        <w:t>Adamus</w:t>
      </w:r>
      <w:proofErr w:type="spellEnd"/>
      <w:r>
        <w:t xml:space="preserve"> ridacchia) Faremo una sessione privata. Lo correggeremo. Voi pensate, “Sono solo questo. Non ho fatto nulla di eclatante sul mio curriculum. Ho </w:t>
      </w:r>
      <w:proofErr w:type="spellStart"/>
      <w:r>
        <w:t>solo…</w:t>
      </w:r>
      <w:proofErr w:type="spellEnd"/>
      <w:r>
        <w:t xml:space="preserve">”  No, no, no, no, no. Non avete ‘solo’. Siete assolutamente incredibili per ciò che state facendo. </w:t>
      </w:r>
    </w:p>
    <w:p w:rsidR="002F0888" w:rsidRDefault="002F0888" w:rsidP="00275CC9">
      <w:pPr>
        <w:spacing w:before="125" w:after="125"/>
        <w:jc w:val="both"/>
      </w:pPr>
      <w:r>
        <w:t xml:space="preserve">State affrontando tutto. Stavate affrontando tutto persino prima di arrivare su questo pianeta. State rifacendo il percorso, </w:t>
      </w:r>
      <w:proofErr w:type="spellStart"/>
      <w:r>
        <w:t>ribilanciate</w:t>
      </w:r>
      <w:proofErr w:type="spellEnd"/>
      <w:r>
        <w:t xml:space="preserve"> le energie, liberate e rilasciate le energie e la coscienza. Ciò che state vivendo proprio ora è del tutto senza precedenti e vorrei che ve lo riconosceste. Non ha nulla a che fare con il vostro lavoro quotidiano.  Quello è solo un travestimento. È solo una distrazione. Riguarda il movimento nella coscienza che state facendo per voi, ma che sta influenzando tutto il pianeta. Oh, e inoltre influenza tutto quest’universo. Sta influenzando tutta la creazione. </w:t>
      </w:r>
    </w:p>
    <w:p w:rsidR="002F0888" w:rsidRDefault="002F0888" w:rsidP="00275CC9">
      <w:pPr>
        <w:spacing w:before="125" w:after="125"/>
        <w:jc w:val="both"/>
      </w:pPr>
      <w:r>
        <w:t xml:space="preserve">Allora, come va? Linda ha il microfono. Lo porterà ai nostri meravigliosi volontari. </w:t>
      </w:r>
    </w:p>
    <w:p w:rsidR="002F0888" w:rsidRDefault="002F0888" w:rsidP="00275CC9">
      <w:pPr>
        <w:spacing w:before="125" w:after="125"/>
        <w:jc w:val="both"/>
      </w:pPr>
      <w:r>
        <w:t xml:space="preserve">Come vi va? Di cosa state facendo esperienza? Quali sono le cose toste? Devo dirvi che alla fine c’è una specie di riposta di </w:t>
      </w:r>
      <w:proofErr w:type="spellStart"/>
      <w:r>
        <w:t>Adamus</w:t>
      </w:r>
      <w:proofErr w:type="spellEnd"/>
      <w:r>
        <w:t xml:space="preserve">, </w:t>
      </w:r>
      <w:proofErr w:type="spellStart"/>
      <w:r>
        <w:t>ma…</w:t>
      </w:r>
      <w:proofErr w:type="spellEnd"/>
    </w:p>
    <w:p w:rsidR="002F0888" w:rsidRDefault="002F0888" w:rsidP="00275CC9">
      <w:pPr>
        <w:spacing w:before="125" w:after="125"/>
        <w:jc w:val="both"/>
      </w:pPr>
      <w:r>
        <w:t xml:space="preserve">LINDA: </w:t>
      </w:r>
      <w:proofErr w:type="spellStart"/>
      <w:r>
        <w:t>Ohh</w:t>
      </w:r>
      <w:proofErr w:type="spellEnd"/>
      <w:r>
        <w:t>. È scioccante.</w:t>
      </w:r>
    </w:p>
    <w:p w:rsidR="002F0888" w:rsidRDefault="002F0888" w:rsidP="00275CC9">
      <w:pPr>
        <w:spacing w:before="125" w:after="125"/>
        <w:jc w:val="both"/>
      </w:pPr>
      <w:r>
        <w:t>ADAMUS: La tua risposta vale lo stesso. Come ti va?</w:t>
      </w:r>
    </w:p>
    <w:p w:rsidR="002F0888" w:rsidRDefault="002F0888" w:rsidP="00275CC9">
      <w:pPr>
        <w:spacing w:before="125" w:after="125"/>
        <w:jc w:val="both"/>
      </w:pPr>
      <w:r>
        <w:t>IWONA: Al momento molto bene.</w:t>
      </w:r>
    </w:p>
    <w:p w:rsidR="002F0888" w:rsidRDefault="002F0888" w:rsidP="00275CC9">
      <w:pPr>
        <w:spacing w:before="125" w:after="125"/>
        <w:jc w:val="both"/>
      </w:pPr>
      <w:r>
        <w:t>ADAMUS: Bene. Come ti va?</w:t>
      </w:r>
    </w:p>
    <w:p w:rsidR="002F0888" w:rsidRDefault="002F0888" w:rsidP="00275CC9">
      <w:pPr>
        <w:spacing w:before="125" w:after="125"/>
        <w:jc w:val="both"/>
      </w:pPr>
      <w:r>
        <w:t xml:space="preserve">IWONA: Davvero bene. </w:t>
      </w:r>
    </w:p>
    <w:p w:rsidR="002F0888" w:rsidRDefault="002F0888" w:rsidP="00275CC9">
      <w:pPr>
        <w:spacing w:before="125" w:after="125"/>
        <w:jc w:val="both"/>
      </w:pPr>
      <w:r>
        <w:t xml:space="preserve">ADAMUS: Ok, ancora una volta. Dobbiamo farlo. Come ti va? </w:t>
      </w:r>
    </w:p>
    <w:p w:rsidR="002F0888" w:rsidRDefault="002F0888" w:rsidP="00275CC9">
      <w:pPr>
        <w:spacing w:before="125" w:after="125"/>
        <w:jc w:val="both"/>
      </w:pPr>
      <w:r>
        <w:t>IWONA: (a voce più alta) Davvero, maledettamente bene! (ride nervosamente)</w:t>
      </w:r>
    </w:p>
    <w:p w:rsidR="002F0888" w:rsidRDefault="002F0888" w:rsidP="00275CC9">
      <w:pPr>
        <w:spacing w:before="125" w:after="125"/>
        <w:jc w:val="both"/>
      </w:pPr>
      <w:r>
        <w:t>ADAMUS: Bene. Bene. Dolori fisici?</w:t>
      </w:r>
    </w:p>
    <w:p w:rsidR="002F0888" w:rsidRDefault="002F0888" w:rsidP="00275CC9">
      <w:pPr>
        <w:spacing w:before="125" w:after="125"/>
        <w:jc w:val="both"/>
      </w:pPr>
      <w:r>
        <w:lastRenderedPageBreak/>
        <w:t>IWONA: Un po’. Problemi alla pancia. Sì. Ma più chiarezza che mai.</w:t>
      </w:r>
    </w:p>
    <w:p w:rsidR="002F0888" w:rsidRDefault="002F0888" w:rsidP="00275CC9">
      <w:pPr>
        <w:spacing w:before="125" w:after="125"/>
        <w:jc w:val="both"/>
      </w:pPr>
      <w:r>
        <w:t xml:space="preserve">ADAMUS: Più chiarezza. Bene. Qualche cambiamento nei tuoi modi di fare? </w:t>
      </w:r>
    </w:p>
    <w:p w:rsidR="002F0888" w:rsidRDefault="002F0888" w:rsidP="00275CC9">
      <w:pPr>
        <w:spacing w:before="125" w:after="125"/>
        <w:jc w:val="both"/>
      </w:pPr>
      <w:r>
        <w:t xml:space="preserve">IWONA: Oh, come essere un po’ più </w:t>
      </w:r>
      <w:proofErr w:type="spellStart"/>
      <w:r>
        <w:t>stronzetta</w:t>
      </w:r>
      <w:proofErr w:type="spellEnd"/>
      <w:r>
        <w:t>? Sì. (molte risate)</w:t>
      </w:r>
    </w:p>
    <w:p w:rsidR="002F0888" w:rsidRDefault="002F0888" w:rsidP="00275CC9">
      <w:pPr>
        <w:spacing w:before="125" w:after="125"/>
        <w:jc w:val="both"/>
      </w:pPr>
      <w:r>
        <w:t xml:space="preserve">ADAMUS: Ah! Bene. Bene. </w:t>
      </w:r>
      <w:proofErr w:type="spellStart"/>
      <w:r>
        <w:t>E…sì</w:t>
      </w:r>
      <w:proofErr w:type="spellEnd"/>
      <w:r>
        <w:t xml:space="preserve">. Ora stiamo arrivando alla verità. Bene. Bene. Ti preoccupa essere un po’ </w:t>
      </w:r>
      <w:proofErr w:type="spellStart"/>
      <w:r>
        <w:t>stronzetta</w:t>
      </w:r>
      <w:proofErr w:type="spellEnd"/>
      <w:r>
        <w:t>?</w:t>
      </w:r>
    </w:p>
    <w:p w:rsidR="002F0888" w:rsidRDefault="002F0888" w:rsidP="00275CC9">
      <w:pPr>
        <w:spacing w:before="125" w:after="125"/>
        <w:jc w:val="both"/>
      </w:pPr>
      <w:r>
        <w:t>IWONA: Oh no! Mi piace!</w:t>
      </w:r>
    </w:p>
    <w:p w:rsidR="002F0888" w:rsidRDefault="002F0888" w:rsidP="00275CC9">
      <w:pPr>
        <w:spacing w:before="125" w:after="125"/>
        <w:jc w:val="both"/>
      </w:pPr>
      <w:r>
        <w:t>ADAMUS: Bene.</w:t>
      </w:r>
    </w:p>
    <w:p w:rsidR="002F0888" w:rsidRDefault="002F0888" w:rsidP="00275CC9">
      <w:pPr>
        <w:spacing w:before="125" w:after="125"/>
        <w:jc w:val="both"/>
      </w:pPr>
      <w:r>
        <w:t>LINDA: È un club.</w:t>
      </w:r>
    </w:p>
    <w:p w:rsidR="002F0888" w:rsidRDefault="002F0888" w:rsidP="00275CC9">
      <w:pPr>
        <w:spacing w:before="125" w:after="125"/>
        <w:jc w:val="both"/>
      </w:pPr>
      <w:r>
        <w:t>IWONA: Sì! (ride)</w:t>
      </w:r>
    </w:p>
    <w:p w:rsidR="002F0888" w:rsidRDefault="002F0888" w:rsidP="00275CC9">
      <w:pPr>
        <w:spacing w:before="125" w:after="125"/>
        <w:jc w:val="both"/>
      </w:pPr>
      <w:r>
        <w:t xml:space="preserve">ADAMUS:  Bene. </w:t>
      </w:r>
      <w:proofErr w:type="spellStart"/>
      <w:r>
        <w:t>Perchè</w:t>
      </w:r>
      <w:proofErr w:type="spellEnd"/>
      <w:r>
        <w:t xml:space="preserve"> pensi di essere diventata </w:t>
      </w:r>
      <w:proofErr w:type="spellStart"/>
      <w:r>
        <w:t>stronzetta</w:t>
      </w:r>
      <w:proofErr w:type="spellEnd"/>
      <w:r>
        <w:t>?</w:t>
      </w:r>
    </w:p>
    <w:p w:rsidR="002F0888" w:rsidRDefault="002F0888" w:rsidP="00275CC9">
      <w:pPr>
        <w:spacing w:before="125" w:after="125"/>
        <w:jc w:val="both"/>
      </w:pPr>
      <w:r>
        <w:t xml:space="preserve">IWONA: Non me ne frega più un bel nulla. Sono tutta per l’illuminazione. </w:t>
      </w:r>
    </w:p>
    <w:p w:rsidR="002F0888" w:rsidRDefault="002F0888" w:rsidP="00275CC9">
      <w:pPr>
        <w:spacing w:before="125" w:after="125"/>
        <w:jc w:val="both"/>
      </w:pPr>
      <w:r>
        <w:t>ADAMUS: Eh, eh, direi … no. Vorrei proprio che tu …</w:t>
      </w:r>
    </w:p>
    <w:p w:rsidR="002F0888" w:rsidRDefault="002F0888" w:rsidP="00275CC9">
      <w:pPr>
        <w:spacing w:before="125" w:after="125"/>
        <w:jc w:val="both"/>
      </w:pPr>
      <w:r>
        <w:t>IWONA: Non ho ma! (applausi)</w:t>
      </w:r>
    </w:p>
    <w:p w:rsidR="002F0888" w:rsidRDefault="002F0888" w:rsidP="00275CC9">
      <w:pPr>
        <w:spacing w:before="125" w:after="125"/>
        <w:jc w:val="both"/>
      </w:pPr>
      <w:r>
        <w:t>ADAMUS: Vorrei che lo ripetessi.</w:t>
      </w:r>
    </w:p>
    <w:p w:rsidR="002F0888" w:rsidRDefault="002F0888" w:rsidP="00275CC9">
      <w:pPr>
        <w:spacing w:before="125" w:after="125"/>
        <w:jc w:val="both"/>
      </w:pPr>
      <w:r>
        <w:t>IWONA: Non ho ma!</w:t>
      </w:r>
    </w:p>
    <w:p w:rsidR="002F0888" w:rsidRDefault="002F0888" w:rsidP="00275CC9">
      <w:pPr>
        <w:spacing w:before="125" w:after="125"/>
        <w:jc w:val="both"/>
      </w:pPr>
      <w:r>
        <w:t xml:space="preserve">ADAMUS: Giusto. Ripetilo. </w:t>
      </w:r>
      <w:proofErr w:type="spellStart"/>
      <w:r>
        <w:t>Perchè</w:t>
      </w:r>
      <w:proofErr w:type="spellEnd"/>
      <w:r>
        <w:t xml:space="preserve"> sei un po’ </w:t>
      </w:r>
      <w:proofErr w:type="spellStart"/>
      <w:r>
        <w:t>stronzetta</w:t>
      </w:r>
      <w:proofErr w:type="spellEnd"/>
      <w:r>
        <w:t>?</w:t>
      </w:r>
    </w:p>
    <w:p w:rsidR="002F0888" w:rsidRDefault="002F0888" w:rsidP="00275CC9">
      <w:pPr>
        <w:spacing w:before="125" w:after="125"/>
        <w:jc w:val="both"/>
      </w:pPr>
      <w:r>
        <w:t>IWONA: Non me ne frega niente.</w:t>
      </w:r>
    </w:p>
    <w:p w:rsidR="002F0888" w:rsidRDefault="002F0888" w:rsidP="00275CC9">
      <w:pPr>
        <w:spacing w:before="125" w:after="125"/>
        <w:jc w:val="both"/>
      </w:pPr>
      <w:r>
        <w:t>ADAMUS: Bene.</w:t>
      </w:r>
    </w:p>
    <w:p w:rsidR="002F0888" w:rsidRDefault="002F0888" w:rsidP="00275CC9">
      <w:pPr>
        <w:spacing w:before="125" w:after="125"/>
        <w:jc w:val="both"/>
      </w:pPr>
      <w:r>
        <w:t xml:space="preserve">IWONA: Sono tutta per l’illuminazione. Qui nessun ma. </w:t>
      </w:r>
    </w:p>
    <w:p w:rsidR="002F0888" w:rsidRDefault="002F0888" w:rsidP="00275CC9">
      <w:pPr>
        <w:spacing w:before="125" w:after="125"/>
        <w:jc w:val="both"/>
      </w:pPr>
      <w:r>
        <w:t>ADAMUS: Ah bene, bene, bene. Grazie. Grazie. Eccellente. (qualche applauso)</w:t>
      </w:r>
    </w:p>
    <w:p w:rsidR="002F0888" w:rsidRDefault="002F0888" w:rsidP="00275CC9">
      <w:pPr>
        <w:spacing w:before="125" w:after="125"/>
        <w:jc w:val="both"/>
      </w:pPr>
      <w:r>
        <w:t xml:space="preserve">Il prossimo. Come ti va? </w:t>
      </w:r>
      <w:proofErr w:type="spellStart"/>
      <w:r>
        <w:t>Ehh</w:t>
      </w:r>
      <w:proofErr w:type="spellEnd"/>
      <w:r>
        <w:t>.</w:t>
      </w:r>
    </w:p>
    <w:p w:rsidR="002F0888" w:rsidRDefault="002F0888" w:rsidP="00275CC9">
      <w:pPr>
        <w:spacing w:before="125" w:after="125"/>
        <w:jc w:val="both"/>
      </w:pPr>
      <w:r>
        <w:t xml:space="preserve">LADONNA: Beh, nell’ultimo mese ho avuto molto da </w:t>
      </w:r>
      <w:proofErr w:type="spellStart"/>
      <w:r>
        <w:t>fare…</w:t>
      </w:r>
      <w:proofErr w:type="spellEnd"/>
    </w:p>
    <w:p w:rsidR="002F0888" w:rsidRDefault="002F0888" w:rsidP="00275CC9">
      <w:pPr>
        <w:spacing w:before="125" w:after="125"/>
        <w:jc w:val="both"/>
      </w:pPr>
      <w:r>
        <w:t xml:space="preserve">LINDA: Forse dovresti alzarti per ricevere il rispetto che meriti. </w:t>
      </w:r>
    </w:p>
    <w:p w:rsidR="002F0888" w:rsidRDefault="002F0888" w:rsidP="00275CC9">
      <w:pPr>
        <w:spacing w:before="125" w:after="125"/>
        <w:jc w:val="both"/>
      </w:pPr>
      <w:r>
        <w:t xml:space="preserve">LADONNA: Ok. Wow. Al momento ho molti dolori al collo. </w:t>
      </w:r>
    </w:p>
    <w:p w:rsidR="002F0888" w:rsidRDefault="002F0888" w:rsidP="00275CC9">
      <w:pPr>
        <w:spacing w:before="125" w:after="125"/>
        <w:jc w:val="both"/>
      </w:pPr>
      <w:r>
        <w:t xml:space="preserve">ADAMUS: Dolori al collo. </w:t>
      </w:r>
    </w:p>
    <w:p w:rsidR="002F0888" w:rsidRDefault="002F0888" w:rsidP="00275CC9">
      <w:pPr>
        <w:spacing w:before="125" w:after="125"/>
        <w:jc w:val="both"/>
      </w:pPr>
      <w:r>
        <w:t xml:space="preserve">LADONNA: Ecco, non </w:t>
      </w:r>
      <w:proofErr w:type="spellStart"/>
      <w:r>
        <w:t>so…è</w:t>
      </w:r>
      <w:proofErr w:type="spellEnd"/>
      <w:r>
        <w:t xml:space="preserve"> così da cinque giorni. </w:t>
      </w:r>
    </w:p>
    <w:p w:rsidR="002F0888" w:rsidRDefault="002F0888" w:rsidP="00275CC9">
      <w:pPr>
        <w:spacing w:before="125" w:after="125"/>
        <w:jc w:val="both"/>
      </w:pPr>
      <w:r>
        <w:t>ADAMUS: Oggi lo cambieremo.</w:t>
      </w:r>
    </w:p>
    <w:p w:rsidR="002F0888" w:rsidRDefault="002F0888" w:rsidP="00275CC9">
      <w:pPr>
        <w:spacing w:before="125" w:after="125"/>
        <w:jc w:val="both"/>
      </w:pPr>
      <w:r>
        <w:t>LADONNA: Ok.</w:t>
      </w:r>
    </w:p>
    <w:p w:rsidR="002F0888" w:rsidRDefault="002F0888" w:rsidP="00275CC9">
      <w:pPr>
        <w:spacing w:before="125" w:after="125"/>
        <w:jc w:val="both"/>
      </w:pPr>
      <w:r>
        <w:t>ADAMUS: Ok.</w:t>
      </w:r>
    </w:p>
    <w:p w:rsidR="002F0888" w:rsidRDefault="002F0888" w:rsidP="00275CC9">
      <w:pPr>
        <w:spacing w:before="125" w:after="125"/>
        <w:jc w:val="both"/>
      </w:pPr>
      <w:r>
        <w:t>LADONNA: Ecco …</w:t>
      </w:r>
    </w:p>
    <w:p w:rsidR="002F0888" w:rsidRDefault="002F0888" w:rsidP="00275CC9">
      <w:pPr>
        <w:spacing w:before="125" w:after="125"/>
        <w:jc w:val="both"/>
      </w:pPr>
      <w:r>
        <w:t xml:space="preserve">ADAMUS: </w:t>
      </w:r>
      <w:proofErr w:type="spellStart"/>
      <w:r>
        <w:t>Perchè</w:t>
      </w:r>
      <w:proofErr w:type="spellEnd"/>
      <w:r>
        <w:t xml:space="preserve"> il dolore al collo?</w:t>
      </w:r>
    </w:p>
    <w:p w:rsidR="002F0888" w:rsidRDefault="002F0888" w:rsidP="00275CC9">
      <w:pPr>
        <w:spacing w:before="125" w:after="125"/>
        <w:jc w:val="both"/>
      </w:pPr>
      <w:r>
        <w:t>LADONNA: Forse qualcosa è un dolore al collo. (risate) Sto cercando di scoprire cos’è! (ridacchia)</w:t>
      </w:r>
    </w:p>
    <w:p w:rsidR="002F0888" w:rsidRDefault="002F0888" w:rsidP="00275CC9">
      <w:pPr>
        <w:spacing w:before="125" w:after="125"/>
        <w:jc w:val="both"/>
      </w:pPr>
      <w:r>
        <w:t>ADAMUS: Cos’è quel dolore al collo? Visto che ci siamo. Tu lo sai già.</w:t>
      </w:r>
    </w:p>
    <w:p w:rsidR="002F0888" w:rsidRDefault="002F0888" w:rsidP="00275CC9">
      <w:pPr>
        <w:spacing w:before="125" w:after="125"/>
        <w:jc w:val="both"/>
      </w:pPr>
      <w:r>
        <w:t>LADONNA: Penso di voler andare avanti, tutto qui e a volte sento che la mia famiglia mi sta tra i piedi. (ride nervosamente)</w:t>
      </w:r>
    </w:p>
    <w:p w:rsidR="002F0888" w:rsidRDefault="002F0888" w:rsidP="00275CC9">
      <w:pPr>
        <w:spacing w:before="125" w:after="125"/>
        <w:jc w:val="both"/>
      </w:pPr>
      <w:r>
        <w:t xml:space="preserve">ADAMUS: </w:t>
      </w:r>
      <w:proofErr w:type="spellStart"/>
      <w:r>
        <w:t>Perchè</w:t>
      </w:r>
      <w:proofErr w:type="spellEnd"/>
      <w:r>
        <w:t xml:space="preserve"> ridi così?! Ora ti stanno guardando! (risate)</w:t>
      </w:r>
    </w:p>
    <w:p w:rsidR="002F0888" w:rsidRDefault="002F0888" w:rsidP="00275CC9">
      <w:pPr>
        <w:spacing w:before="125" w:after="125"/>
        <w:jc w:val="both"/>
      </w:pPr>
      <w:r>
        <w:lastRenderedPageBreak/>
        <w:t xml:space="preserve">LADONNA: Non mi stanno guardando! Credimi, non è così. Pensano che sia pazza, </w:t>
      </w:r>
      <w:proofErr w:type="spellStart"/>
      <w:r>
        <w:t>quindi…</w:t>
      </w:r>
      <w:proofErr w:type="spellEnd"/>
    </w:p>
    <w:p w:rsidR="002F0888" w:rsidRDefault="002F0888" w:rsidP="00275CC9">
      <w:pPr>
        <w:spacing w:before="125" w:after="125"/>
        <w:jc w:val="both"/>
      </w:pPr>
      <w:r>
        <w:t xml:space="preserve">ADAMUS: Sì, la famiglia. </w:t>
      </w:r>
      <w:proofErr w:type="spellStart"/>
      <w:r>
        <w:t>Perchè</w:t>
      </w:r>
      <w:proofErr w:type="spellEnd"/>
      <w:r>
        <w:t xml:space="preserve"> lasci che la tua famiglia ti ostacoli? </w:t>
      </w:r>
    </w:p>
    <w:p w:rsidR="002F0888" w:rsidRDefault="002F0888" w:rsidP="00275CC9">
      <w:pPr>
        <w:spacing w:before="125" w:after="125"/>
        <w:jc w:val="both"/>
      </w:pPr>
      <w:r>
        <w:t>LADONNA: (sospira) Non lo so.</w:t>
      </w:r>
    </w:p>
    <w:p w:rsidR="002F0888" w:rsidRDefault="002F0888" w:rsidP="00275CC9">
      <w:pPr>
        <w:spacing w:before="125" w:after="125"/>
        <w:jc w:val="both"/>
      </w:pPr>
      <w:r>
        <w:t xml:space="preserve">ADAMUS: Sì che lo sai. </w:t>
      </w:r>
      <w:proofErr w:type="spellStart"/>
      <w:r>
        <w:t>Ohh</w:t>
      </w:r>
      <w:proofErr w:type="spellEnd"/>
      <w:r>
        <w:t xml:space="preserve">, eh, </w:t>
      </w:r>
      <w:proofErr w:type="spellStart"/>
      <w:r>
        <w:t>brrr</w:t>
      </w:r>
      <w:proofErr w:type="spellEnd"/>
      <w:r>
        <w:t xml:space="preserve"> …</w:t>
      </w:r>
    </w:p>
    <w:p w:rsidR="002F0888" w:rsidRDefault="002F0888" w:rsidP="00275CC9">
      <w:pPr>
        <w:spacing w:before="125" w:after="125"/>
        <w:jc w:val="both"/>
      </w:pPr>
      <w:r>
        <w:t>LADONNA: (ride nervosa) Non lo so!</w:t>
      </w:r>
    </w:p>
    <w:p w:rsidR="002F0888" w:rsidRDefault="002F0888" w:rsidP="00275CC9">
      <w:pPr>
        <w:spacing w:before="125" w:after="125"/>
        <w:jc w:val="both"/>
      </w:pPr>
      <w:r>
        <w:t xml:space="preserve">LINDA: </w:t>
      </w:r>
      <w:proofErr w:type="spellStart"/>
      <w:r>
        <w:t>Ohhh</w:t>
      </w:r>
      <w:proofErr w:type="spellEnd"/>
      <w:r>
        <w:t>!</w:t>
      </w:r>
    </w:p>
    <w:p w:rsidR="002F0888" w:rsidRDefault="002F0888" w:rsidP="00275CC9">
      <w:pPr>
        <w:spacing w:before="125" w:after="125"/>
        <w:jc w:val="both"/>
      </w:pPr>
      <w:r>
        <w:t xml:space="preserve">ADAMUS: Vai in bagno da sola per cinque minuti. (risate) Vai, al bagno delle signore. Questa è una cosa che noi non diciamo – “Non lo..” </w:t>
      </w:r>
      <w:proofErr w:type="spellStart"/>
      <w:r>
        <w:t>…non</w:t>
      </w:r>
      <w:proofErr w:type="spellEnd"/>
      <w:r>
        <w:t xml:space="preserve"> lo diciamo proprio più. Cinque minuti da sola. Lascia spente le luci. (altre risate) </w:t>
      </w:r>
    </w:p>
    <w:p w:rsidR="002F0888" w:rsidRDefault="002F0888" w:rsidP="00275CC9">
      <w:pPr>
        <w:spacing w:before="125" w:after="125"/>
        <w:jc w:val="both"/>
      </w:pPr>
      <w:r>
        <w:t xml:space="preserve">LINDA: Ma </w:t>
      </w:r>
      <w:proofErr w:type="spellStart"/>
      <w:r>
        <w:t>perchè</w:t>
      </w:r>
      <w:proofErr w:type="spellEnd"/>
      <w:r>
        <w:t xml:space="preserve"> tutti ti danno retta? </w:t>
      </w:r>
    </w:p>
    <w:p w:rsidR="002F0888" w:rsidRDefault="002F0888" w:rsidP="00275CC9">
      <w:pPr>
        <w:spacing w:before="125" w:after="125"/>
        <w:jc w:val="both"/>
      </w:pPr>
      <w:r>
        <w:t>ADAMUS: Sandra, vuoi andare a controllarla? Ora, è proprio strano. Ecco. … (</w:t>
      </w:r>
      <w:proofErr w:type="spellStart"/>
      <w:r>
        <w:t>Adamus</w:t>
      </w:r>
      <w:proofErr w:type="spellEnd"/>
      <w:r>
        <w:t xml:space="preserve"> ridacchia)</w:t>
      </w:r>
    </w:p>
    <w:p w:rsidR="002F0888" w:rsidRDefault="002F0888" w:rsidP="00275CC9">
      <w:pPr>
        <w:spacing w:before="125" w:after="125"/>
        <w:jc w:val="both"/>
      </w:pPr>
      <w:r>
        <w:t>LINDA: C’è che è sbagliato.</w:t>
      </w:r>
    </w:p>
    <w:p w:rsidR="002F0888" w:rsidRDefault="002F0888" w:rsidP="00275CC9">
      <w:pPr>
        <w:spacing w:before="125" w:after="125"/>
        <w:jc w:val="both"/>
      </w:pPr>
      <w:r>
        <w:t xml:space="preserve">ADAMUS: La ragione per cui scherzo – ma sono terribilmente serio su questo punto – non dite, “Non lo so” </w:t>
      </w:r>
      <w:proofErr w:type="spellStart"/>
      <w:r>
        <w:t>perchè</w:t>
      </w:r>
      <w:proofErr w:type="spellEnd"/>
      <w:r>
        <w:t xml:space="preserve"> esattamente ciò che otterrete. Fate un respiro  profondo. Voi lo sapete. Voi sapete tutto. Quella è la cosa pazzesca. (risate) Inizia a dire le litanie o a fare la </w:t>
      </w:r>
      <w:proofErr w:type="spellStart"/>
      <w:r>
        <w:t>om</w:t>
      </w:r>
      <w:proofErr w:type="spellEnd"/>
      <w:r>
        <w:t xml:space="preserve"> o altro. </w:t>
      </w:r>
    </w:p>
    <w:p w:rsidR="002F0888" w:rsidRDefault="002F0888" w:rsidP="00275CC9">
      <w:pPr>
        <w:spacing w:before="125" w:after="125"/>
        <w:jc w:val="both"/>
      </w:pPr>
      <w:r>
        <w:t>Bene. Il prossimo. Come va?</w:t>
      </w:r>
    </w:p>
    <w:p w:rsidR="002F0888" w:rsidRDefault="002F0888" w:rsidP="00275CC9">
      <w:pPr>
        <w:spacing w:before="125" w:after="125"/>
        <w:jc w:val="both"/>
      </w:pPr>
      <w:r>
        <w:t>KERRI: Alla grande.</w:t>
      </w:r>
    </w:p>
    <w:p w:rsidR="002F0888" w:rsidRDefault="002F0888" w:rsidP="00275CC9">
      <w:pPr>
        <w:spacing w:before="125" w:after="125"/>
        <w:jc w:val="both"/>
      </w:pPr>
      <w:r>
        <w:t>ADAMUS: Bene. Come ti va? </w:t>
      </w:r>
    </w:p>
    <w:p w:rsidR="002F0888" w:rsidRDefault="002F0888" w:rsidP="00275CC9">
      <w:pPr>
        <w:spacing w:before="125" w:after="125"/>
        <w:jc w:val="both"/>
      </w:pPr>
      <w:r>
        <w:t>KERRI: No. Le relazioni fanno proprio schifo.</w:t>
      </w:r>
    </w:p>
    <w:p w:rsidR="002F0888" w:rsidRDefault="002F0888" w:rsidP="00275CC9">
      <w:pPr>
        <w:spacing w:before="125" w:after="125"/>
        <w:jc w:val="both"/>
      </w:pPr>
      <w:r>
        <w:t xml:space="preserve">ADAMUS: </w:t>
      </w:r>
      <w:proofErr w:type="spellStart"/>
      <w:r>
        <w:t>Perchè</w:t>
      </w:r>
      <w:proofErr w:type="spellEnd"/>
      <w:r>
        <w:t xml:space="preserve">? </w:t>
      </w:r>
      <w:proofErr w:type="spellStart"/>
      <w:r>
        <w:t>Perchè</w:t>
      </w:r>
      <w:proofErr w:type="spellEnd"/>
      <w:r>
        <w:t xml:space="preserve">? </w:t>
      </w:r>
      <w:proofErr w:type="spellStart"/>
      <w:r>
        <w:t>Perchè</w:t>
      </w:r>
      <w:proofErr w:type="spellEnd"/>
      <w:r>
        <w:t xml:space="preserve">? </w:t>
      </w:r>
    </w:p>
    <w:p w:rsidR="002F0888" w:rsidRDefault="002F0888" w:rsidP="00275CC9">
      <w:pPr>
        <w:spacing w:before="125" w:after="125"/>
        <w:jc w:val="both"/>
      </w:pPr>
      <w:r>
        <w:t>KERRI: (sospira) So che sono davvero pessime.</w:t>
      </w:r>
    </w:p>
    <w:p w:rsidR="002F0888" w:rsidRDefault="002F0888" w:rsidP="00275CC9">
      <w:pPr>
        <w:spacing w:before="125" w:after="125"/>
        <w:jc w:val="both"/>
      </w:pPr>
      <w:r>
        <w:t>ADAMUS: Sì.</w:t>
      </w:r>
    </w:p>
    <w:p w:rsidR="002F0888" w:rsidRDefault="002F0888" w:rsidP="00275CC9">
      <w:pPr>
        <w:spacing w:before="125" w:after="125"/>
        <w:jc w:val="both"/>
      </w:pPr>
      <w:r>
        <w:t xml:space="preserve">KERRI: </w:t>
      </w:r>
      <w:proofErr w:type="spellStart"/>
      <w:r>
        <w:t>Perchè</w:t>
      </w:r>
      <w:proofErr w:type="spellEnd"/>
      <w:r>
        <w:t xml:space="preserve"> ti comprometti!</w:t>
      </w:r>
    </w:p>
    <w:p w:rsidR="002F0888" w:rsidRDefault="002F0888" w:rsidP="00275CC9">
      <w:pPr>
        <w:spacing w:before="125" w:after="125"/>
        <w:jc w:val="both"/>
      </w:pPr>
      <w:r>
        <w:t xml:space="preserve">ADAMUS: Sì. </w:t>
      </w:r>
      <w:proofErr w:type="spellStart"/>
      <w:r>
        <w:t>Perchè</w:t>
      </w:r>
      <w:proofErr w:type="spellEnd"/>
      <w:r>
        <w:t xml:space="preserve"> l’hai fatto?</w:t>
      </w:r>
    </w:p>
    <w:p w:rsidR="002F0888" w:rsidRDefault="002F0888" w:rsidP="00275CC9">
      <w:pPr>
        <w:spacing w:before="125" w:after="125"/>
        <w:jc w:val="both"/>
      </w:pPr>
      <w:r>
        <w:t xml:space="preserve">KERRI: Beh, il sesso era buono. (risate) Sarò onesta! </w:t>
      </w:r>
    </w:p>
    <w:p w:rsidR="002F0888" w:rsidRDefault="002F0888" w:rsidP="00275CC9">
      <w:pPr>
        <w:spacing w:before="125" w:after="125"/>
        <w:jc w:val="both"/>
      </w:pPr>
      <w:r>
        <w:t>ADAMUS: In effetti …</w:t>
      </w:r>
    </w:p>
    <w:p w:rsidR="002F0888" w:rsidRDefault="002F0888" w:rsidP="00275CC9">
      <w:pPr>
        <w:spacing w:before="125" w:after="125"/>
        <w:jc w:val="both"/>
      </w:pPr>
      <w:r>
        <w:t>KERRI: È così.</w:t>
      </w:r>
    </w:p>
    <w:p w:rsidR="002F0888" w:rsidRDefault="002F0888" w:rsidP="00275CC9">
      <w:pPr>
        <w:spacing w:before="125" w:after="125"/>
        <w:jc w:val="both"/>
      </w:pPr>
      <w:r>
        <w:t>ADAMUS: … visto che ne stiamo parlando, non lo era. Fai fatica a ricordartelo.  (altre risate; qualcuno dice “Come lo sai?”)</w:t>
      </w:r>
    </w:p>
    <w:p w:rsidR="002F0888" w:rsidRDefault="002F0888" w:rsidP="00275CC9">
      <w:pPr>
        <w:spacing w:before="125" w:after="125"/>
        <w:jc w:val="both"/>
      </w:pPr>
      <w:r>
        <w:t>KERRI: Cosa?</w:t>
      </w:r>
    </w:p>
    <w:p w:rsidR="002F0888" w:rsidRDefault="002F0888" w:rsidP="00275CC9">
      <w:pPr>
        <w:spacing w:before="125" w:after="125"/>
        <w:jc w:val="both"/>
      </w:pPr>
      <w:r>
        <w:t>ADAMUS: Ti osservavo! (risate)</w:t>
      </w:r>
    </w:p>
    <w:p w:rsidR="002F0888" w:rsidRDefault="002F0888" w:rsidP="00275CC9">
      <w:pPr>
        <w:spacing w:before="125" w:after="125"/>
        <w:jc w:val="both"/>
      </w:pPr>
      <w:r>
        <w:t>KERRI: È spaventoso.</w:t>
      </w:r>
    </w:p>
    <w:p w:rsidR="002F0888" w:rsidRDefault="002F0888" w:rsidP="00275CC9">
      <w:pPr>
        <w:spacing w:before="125" w:after="125"/>
        <w:jc w:val="both"/>
      </w:pPr>
      <w:r>
        <w:t>ADAMUS: Le relazioni. Le relazioni. Da dove vengono le relazioni?</w:t>
      </w:r>
    </w:p>
    <w:p w:rsidR="002F0888" w:rsidRDefault="002F0888" w:rsidP="00275CC9">
      <w:pPr>
        <w:spacing w:before="125" w:after="125"/>
        <w:jc w:val="both"/>
      </w:pPr>
      <w:r>
        <w:t>KERRI: Cosa? Da dove viene la mia?</w:t>
      </w:r>
    </w:p>
    <w:p w:rsidR="002F0888" w:rsidRDefault="002F0888" w:rsidP="00275CC9">
      <w:pPr>
        <w:spacing w:before="125" w:after="125"/>
        <w:jc w:val="both"/>
      </w:pPr>
      <w:r>
        <w:t>ADAMUS: Sì, sì, sì.</w:t>
      </w:r>
    </w:p>
    <w:p w:rsidR="002F0888" w:rsidRDefault="002F0888" w:rsidP="00275CC9">
      <w:pPr>
        <w:spacing w:before="125" w:after="125"/>
        <w:jc w:val="both"/>
      </w:pPr>
      <w:r>
        <w:t>KERRI: Ci siamo incontrati qui.</w:t>
      </w:r>
    </w:p>
    <w:p w:rsidR="002F0888" w:rsidRDefault="002F0888" w:rsidP="00275CC9">
      <w:pPr>
        <w:spacing w:before="125" w:after="125"/>
        <w:jc w:val="both"/>
      </w:pPr>
      <w:r>
        <w:t>ADAMUS: Davvero?</w:t>
      </w:r>
    </w:p>
    <w:p w:rsidR="002F0888" w:rsidRDefault="002F0888" w:rsidP="00275CC9">
      <w:pPr>
        <w:spacing w:before="125" w:after="125"/>
        <w:jc w:val="both"/>
      </w:pPr>
      <w:r>
        <w:lastRenderedPageBreak/>
        <w:t>KERRI: Sì.</w:t>
      </w:r>
    </w:p>
    <w:p w:rsidR="002F0888" w:rsidRDefault="002F0888" w:rsidP="00275CC9">
      <w:pPr>
        <w:spacing w:before="125" w:after="125"/>
        <w:jc w:val="both"/>
      </w:pPr>
      <w:r>
        <w:t xml:space="preserve">ADAMUS: Dove vi siete </w:t>
      </w:r>
      <w:proofErr w:type="spellStart"/>
      <w:r>
        <w:t>conosciuti…</w:t>
      </w:r>
      <w:proofErr w:type="spellEnd"/>
    </w:p>
    <w:p w:rsidR="002F0888" w:rsidRDefault="002F0888" w:rsidP="00275CC9">
      <w:pPr>
        <w:spacing w:before="125" w:after="125"/>
        <w:jc w:val="both"/>
      </w:pPr>
      <w:r>
        <w:t xml:space="preserve">KERRI: Chi? Quale ragazzo? (risate) Sai, e poi avere un figlio. Tu non ci guidi abbastanza. Te lo dico proprio adesso. Io sento che tu non ci aiuti. </w:t>
      </w:r>
    </w:p>
    <w:p w:rsidR="002F0888" w:rsidRDefault="002F0888" w:rsidP="00275CC9">
      <w:pPr>
        <w:spacing w:before="125" w:after="125"/>
        <w:jc w:val="both"/>
      </w:pPr>
      <w:r>
        <w:t>ADAMUS: Oh, ma io lo faccio, mia cara. Nella mia vita d’illuminazione non ho avuto figli. (risate)</w:t>
      </w:r>
    </w:p>
    <w:p w:rsidR="002F0888" w:rsidRDefault="002F0888" w:rsidP="00275CC9">
      <w:pPr>
        <w:spacing w:before="125" w:after="125"/>
        <w:jc w:val="both"/>
      </w:pPr>
      <w:r>
        <w:t xml:space="preserve">KERRI: Lo so! Ne ho avuto uno e ora cosa diavolo faccio?  No, lo amo davvero. A volte, però, vorrei scrollarmelo di dosso, sai, e infilarlo nel bagagliaio. </w:t>
      </w:r>
    </w:p>
    <w:p w:rsidR="002F0888" w:rsidRDefault="002F0888" w:rsidP="00275CC9">
      <w:pPr>
        <w:spacing w:before="125" w:after="125"/>
        <w:jc w:val="both"/>
      </w:pPr>
      <w:r>
        <w:t>ADAMUS: Parli di tuo marito o di tuo figlio?</w:t>
      </w:r>
    </w:p>
    <w:p w:rsidR="002F0888" w:rsidRDefault="002F0888" w:rsidP="00275CC9">
      <w:pPr>
        <w:spacing w:before="125" w:after="125"/>
        <w:jc w:val="both"/>
      </w:pPr>
      <w:r>
        <w:t>KERRI: Beh, entrambi. Tutti e due.</w:t>
      </w:r>
    </w:p>
    <w:p w:rsidR="002F0888" w:rsidRDefault="002F0888" w:rsidP="00275CC9">
      <w:pPr>
        <w:spacing w:before="125" w:after="125"/>
        <w:jc w:val="both"/>
      </w:pPr>
      <w:r>
        <w:t>ADAMUS: Ecco. C’è in corso una cosa sulle relazioni. Mi era piaciuto all’inizio quando hai detto, “Oh, alla grande.” Ora a che punto siamo?</w:t>
      </w:r>
    </w:p>
    <w:p w:rsidR="002F0888" w:rsidRDefault="002F0888" w:rsidP="00275CC9">
      <w:pPr>
        <w:spacing w:before="125" w:after="125"/>
        <w:jc w:val="both"/>
      </w:pPr>
      <w:r>
        <w:t>KERRI: No, non era alla grande. Ho mentito.</w:t>
      </w:r>
    </w:p>
    <w:p w:rsidR="002F0888" w:rsidRDefault="002F0888" w:rsidP="00275CC9">
      <w:pPr>
        <w:spacing w:before="125" w:after="125"/>
        <w:jc w:val="both"/>
      </w:pPr>
      <w:r>
        <w:t xml:space="preserve">ADAMUS: Sì, sì. No, era una bugia. È solo un po’ di – come diceva sempre </w:t>
      </w:r>
      <w:proofErr w:type="spellStart"/>
      <w:r>
        <w:t>Tobias</w:t>
      </w:r>
      <w:proofErr w:type="spellEnd"/>
      <w:r>
        <w:t xml:space="preserve"> …</w:t>
      </w:r>
    </w:p>
    <w:p w:rsidR="002F0888" w:rsidRDefault="002F0888" w:rsidP="00275CC9">
      <w:pPr>
        <w:spacing w:before="125" w:after="125"/>
        <w:jc w:val="both"/>
      </w:pPr>
      <w:r>
        <w:t>KERRI: Abbellimento.</w:t>
      </w:r>
    </w:p>
    <w:p w:rsidR="002F0888" w:rsidRDefault="002F0888" w:rsidP="00275CC9">
      <w:pPr>
        <w:spacing w:before="125" w:after="125"/>
        <w:jc w:val="both"/>
      </w:pPr>
      <w:r>
        <w:t>ADAMUS: … chiedilo tre volte. Le relazioni. Cosa farai a questo proposito?</w:t>
      </w:r>
    </w:p>
    <w:p w:rsidR="002F0888" w:rsidRDefault="002F0888" w:rsidP="00275CC9">
      <w:pPr>
        <w:spacing w:before="125" w:after="125"/>
        <w:jc w:val="both"/>
      </w:pPr>
      <w:r>
        <w:t xml:space="preserve">KERRI: Lascio che le </w:t>
      </w:r>
      <w:proofErr w:type="spellStart"/>
      <w:r>
        <w:t>cose…</w:t>
      </w:r>
      <w:proofErr w:type="spellEnd"/>
    </w:p>
    <w:p w:rsidR="002F0888" w:rsidRDefault="002F0888" w:rsidP="00275CC9">
      <w:pPr>
        <w:spacing w:before="125" w:after="125"/>
        <w:jc w:val="both"/>
      </w:pPr>
      <w:r>
        <w:t>ADAMUS: Lasci che proseguano così come sono. Certo. Va bene. È ciò che stiamo facendo.</w:t>
      </w:r>
    </w:p>
    <w:p w:rsidR="002F0888" w:rsidRDefault="002F0888" w:rsidP="00275CC9">
      <w:pPr>
        <w:spacing w:before="125" w:after="125"/>
        <w:jc w:val="both"/>
      </w:pPr>
      <w:r>
        <w:t>KERRI: Respirerò nella mia abbondanza così posso scaricarlo! Lo prendo a calci fino all’angolo. </w:t>
      </w:r>
    </w:p>
    <w:p w:rsidR="002F0888" w:rsidRDefault="002F0888" w:rsidP="00275CC9">
      <w:pPr>
        <w:spacing w:before="125" w:after="125"/>
        <w:jc w:val="both"/>
      </w:pPr>
      <w:r>
        <w:t>ADAMUS: Cosa faremo?</w:t>
      </w:r>
    </w:p>
    <w:p w:rsidR="002F0888" w:rsidRDefault="002F0888" w:rsidP="00275CC9">
      <w:pPr>
        <w:spacing w:before="125" w:after="125"/>
        <w:jc w:val="both"/>
      </w:pPr>
      <w:r>
        <w:t>KERRI: È ovvio, io non ho un piano. E’ chiaro.</w:t>
      </w:r>
    </w:p>
    <w:p w:rsidR="002F0888" w:rsidRDefault="002F0888" w:rsidP="00275CC9">
      <w:pPr>
        <w:spacing w:before="125" w:after="125"/>
        <w:jc w:val="both"/>
      </w:pPr>
      <w:r>
        <w:t>ADAMUS: Ovviamente! (risate) Wow!</w:t>
      </w:r>
    </w:p>
    <w:p w:rsidR="002F0888" w:rsidRDefault="002F0888" w:rsidP="00275CC9">
      <w:pPr>
        <w:spacing w:before="125" w:after="125"/>
        <w:jc w:val="both"/>
      </w:pPr>
      <w:r>
        <w:t xml:space="preserve">KERRI: Se ti sta guardando, dopo finirà male. </w:t>
      </w:r>
    </w:p>
    <w:p w:rsidR="002F0888" w:rsidRDefault="002F0888" w:rsidP="00275CC9">
      <w:pPr>
        <w:spacing w:before="125" w:after="125"/>
        <w:jc w:val="both"/>
      </w:pPr>
      <w:r>
        <w:t xml:space="preserve">ADAMUS: No, in effetti lui aspetta te. Aspetta che </w:t>
      </w:r>
      <w:proofErr w:type="spellStart"/>
      <w:r>
        <w:t>tu…</w:t>
      </w:r>
      <w:proofErr w:type="spellEnd"/>
    </w:p>
    <w:p w:rsidR="002F0888" w:rsidRDefault="002F0888" w:rsidP="00275CC9">
      <w:pPr>
        <w:spacing w:before="125" w:after="125"/>
        <w:jc w:val="both"/>
      </w:pPr>
      <w:r>
        <w:t>KERRI: Aspettano alla porta.</w:t>
      </w:r>
    </w:p>
    <w:p w:rsidR="002F0888" w:rsidRDefault="002F0888" w:rsidP="00275CC9">
      <w:pPr>
        <w:spacing w:before="125" w:after="125"/>
        <w:jc w:val="both"/>
      </w:pPr>
      <w:r>
        <w:t xml:space="preserve">ADAMUS: Aspettano che ti accetti e scegli la tua illuminazione personale. </w:t>
      </w:r>
    </w:p>
    <w:p w:rsidR="002F0888" w:rsidRDefault="002F0888" w:rsidP="00275CC9">
      <w:pPr>
        <w:spacing w:before="125" w:after="125"/>
        <w:jc w:val="both"/>
      </w:pPr>
      <w:r>
        <w:t>KERRI: Questo è profondo. Ti ringrazio.</w:t>
      </w:r>
    </w:p>
    <w:p w:rsidR="002F0888" w:rsidRDefault="002F0888" w:rsidP="00275CC9">
      <w:pPr>
        <w:spacing w:before="125" w:after="125"/>
        <w:jc w:val="both"/>
      </w:pPr>
      <w:r>
        <w:t>ADAMUS: Sì.</w:t>
      </w:r>
    </w:p>
    <w:p w:rsidR="002F0888" w:rsidRDefault="002F0888" w:rsidP="00275CC9">
      <w:pPr>
        <w:spacing w:before="125" w:after="125"/>
        <w:jc w:val="both"/>
      </w:pPr>
      <w:r>
        <w:t>KERRI: Ci lavorerò su subito. Grazie.</w:t>
      </w:r>
    </w:p>
    <w:p w:rsidR="002F0888" w:rsidRDefault="002F0888" w:rsidP="00275CC9">
      <w:pPr>
        <w:spacing w:before="125" w:after="125"/>
        <w:jc w:val="both"/>
      </w:pPr>
      <w:r>
        <w:t xml:space="preserve">ADAMUS: Di che altro stai facendo esperienza? Un livello alto di cosa? Riempi lo spazio. </w:t>
      </w:r>
    </w:p>
    <w:p w:rsidR="002F0888" w:rsidRDefault="002F0888" w:rsidP="00275CC9">
      <w:pPr>
        <w:spacing w:before="125" w:after="125"/>
        <w:jc w:val="both"/>
      </w:pPr>
      <w:r>
        <w:t>KERRI: Stress.</w:t>
      </w:r>
    </w:p>
    <w:p w:rsidR="002F0888" w:rsidRDefault="002F0888" w:rsidP="00275CC9">
      <w:pPr>
        <w:spacing w:before="125" w:after="125"/>
        <w:jc w:val="both"/>
      </w:pPr>
      <w:r>
        <w:t>ADAMUS: Grazie. Bene. Tu che fai?</w:t>
      </w:r>
    </w:p>
    <w:p w:rsidR="002F0888" w:rsidRDefault="002F0888" w:rsidP="00275CC9">
      <w:pPr>
        <w:spacing w:before="125" w:after="125"/>
        <w:jc w:val="both"/>
      </w:pPr>
      <w:r>
        <w:t xml:space="preserve">KERRI: Piango un po’. </w:t>
      </w:r>
    </w:p>
    <w:p w:rsidR="002F0888" w:rsidRDefault="002F0888" w:rsidP="00275CC9">
      <w:pPr>
        <w:spacing w:before="125" w:after="125"/>
        <w:jc w:val="both"/>
      </w:pPr>
      <w:r>
        <w:t>ADAMUS: Ok. Bene.</w:t>
      </w:r>
    </w:p>
    <w:p w:rsidR="002F0888" w:rsidRDefault="002F0888" w:rsidP="00275CC9">
      <w:pPr>
        <w:spacing w:before="125" w:after="125"/>
        <w:jc w:val="both"/>
      </w:pPr>
      <w:r>
        <w:t>KERRI: Lo faccio. . .esco da sola e poi …</w:t>
      </w:r>
    </w:p>
    <w:p w:rsidR="002F0888" w:rsidRDefault="002F0888" w:rsidP="00275CC9">
      <w:pPr>
        <w:spacing w:before="125" w:after="125"/>
        <w:jc w:val="both"/>
      </w:pPr>
      <w:r>
        <w:t xml:space="preserve">ADAMUS: Ma il </w:t>
      </w:r>
      <w:proofErr w:type="spellStart"/>
      <w:r>
        <w:t>fatto…aspetta</w:t>
      </w:r>
      <w:proofErr w:type="spellEnd"/>
      <w:r>
        <w:t xml:space="preserve">. Potremmo sistemare tutto se solo </w:t>
      </w:r>
      <w:proofErr w:type="spellStart"/>
      <w:r>
        <w:t>potessimo…</w:t>
      </w:r>
      <w:proofErr w:type="spellEnd"/>
    </w:p>
    <w:p w:rsidR="002F0888" w:rsidRDefault="002F0888" w:rsidP="00275CC9">
      <w:pPr>
        <w:spacing w:before="125" w:after="125"/>
        <w:jc w:val="both"/>
      </w:pPr>
      <w:r>
        <w:t>KERRI: Ok.</w:t>
      </w:r>
    </w:p>
    <w:p w:rsidR="002F0888" w:rsidRDefault="002F0888" w:rsidP="00275CC9">
      <w:pPr>
        <w:spacing w:before="125" w:after="125"/>
        <w:jc w:val="both"/>
      </w:pPr>
      <w:r>
        <w:lastRenderedPageBreak/>
        <w:t>ADAMUS: … prima di tutto smetti di parlare. Oggi faremo un grande cambiamento.</w:t>
      </w:r>
    </w:p>
    <w:p w:rsidR="002F0888" w:rsidRDefault="002F0888" w:rsidP="00275CC9">
      <w:pPr>
        <w:spacing w:before="125" w:after="125"/>
        <w:jc w:val="both"/>
      </w:pPr>
      <w:r>
        <w:t xml:space="preserve">KERRI: </w:t>
      </w:r>
      <w:proofErr w:type="spellStart"/>
      <w:r>
        <w:t>Ohh</w:t>
      </w:r>
      <w:proofErr w:type="spellEnd"/>
      <w:r>
        <w:t>. </w:t>
      </w:r>
    </w:p>
    <w:p w:rsidR="002F0888" w:rsidRDefault="002F0888" w:rsidP="00275CC9">
      <w:pPr>
        <w:spacing w:before="125" w:after="125"/>
        <w:jc w:val="both"/>
      </w:pPr>
      <w:r>
        <w:t>ADAMUS: No, sto parlando. Tu no. Oggi faremo un grosso cambiamento. Sì. Tu pensi sia un giorno di festa. È un giorno da celebrare.</w:t>
      </w:r>
    </w:p>
    <w:p w:rsidR="002F0888" w:rsidRDefault="002F0888" w:rsidP="00275CC9">
      <w:pPr>
        <w:spacing w:before="125" w:after="125"/>
        <w:jc w:val="both"/>
      </w:pPr>
      <w:r>
        <w:t>KERRI: Possiamo fare entrambe le cose?</w:t>
      </w:r>
    </w:p>
    <w:p w:rsidR="002F0888" w:rsidRDefault="002F0888" w:rsidP="00275CC9">
      <w:pPr>
        <w:spacing w:before="125" w:after="125"/>
        <w:jc w:val="both"/>
      </w:pPr>
      <w:r>
        <w:t>ADAMUS: Certo.</w:t>
      </w:r>
    </w:p>
    <w:p w:rsidR="002F0888" w:rsidRDefault="002F0888" w:rsidP="00275CC9">
      <w:pPr>
        <w:spacing w:before="125" w:after="125"/>
        <w:jc w:val="both"/>
      </w:pPr>
      <w:r>
        <w:t>KERRI: Ok. Grazie.</w:t>
      </w:r>
    </w:p>
    <w:p w:rsidR="002F0888" w:rsidRDefault="002F0888" w:rsidP="00275CC9">
      <w:pPr>
        <w:spacing w:before="125" w:after="125"/>
        <w:jc w:val="both"/>
      </w:pPr>
      <w:r>
        <w:t>ADAMUS: Certo, se dopo starai ancora in piedi. (qualcuno ridacchia) </w:t>
      </w:r>
    </w:p>
    <w:p w:rsidR="002F0888" w:rsidRDefault="002F0888" w:rsidP="00275CC9">
      <w:pPr>
        <w:spacing w:before="125" w:after="125"/>
        <w:jc w:val="both"/>
      </w:pPr>
      <w:r>
        <w:t>KERRI: Ci starò.</w:t>
      </w:r>
    </w:p>
    <w:p w:rsidR="002F0888" w:rsidRDefault="002F0888" w:rsidP="00275CC9">
      <w:pPr>
        <w:spacing w:before="125" w:after="125"/>
        <w:jc w:val="both"/>
      </w:pPr>
      <w:r>
        <w:t>ADAMUS: Sì. Bene.</w:t>
      </w:r>
    </w:p>
    <w:p w:rsidR="002F0888" w:rsidRDefault="002F0888" w:rsidP="00275CC9">
      <w:pPr>
        <w:spacing w:before="125" w:after="125"/>
        <w:jc w:val="both"/>
      </w:pPr>
      <w:r>
        <w:t xml:space="preserve">KERRI: Quella è una sfida personale. </w:t>
      </w:r>
    </w:p>
    <w:p w:rsidR="002F0888" w:rsidRDefault="002F0888" w:rsidP="00275CC9">
      <w:pPr>
        <w:spacing w:before="125" w:after="125"/>
        <w:jc w:val="both"/>
      </w:pPr>
      <w:r>
        <w:t>ADAMUS: Ecco, lo stress. Ancora qualcuno qui. Come va quest’illuminazione incarnata?  Come va essere un Portatore della Nuova Energia?  Per ora non è proprio una lista che potrebbe allettare</w:t>
      </w:r>
      <w:r>
        <w:rPr>
          <w:b/>
          <w:bCs/>
        </w:rPr>
        <w:t xml:space="preserve"> </w:t>
      </w:r>
      <w:r>
        <w:t>molte persone. (qualcuno ridacchia)</w:t>
      </w:r>
    </w:p>
    <w:p w:rsidR="002F0888" w:rsidRDefault="002F0888" w:rsidP="00275CC9">
      <w:pPr>
        <w:spacing w:before="125" w:after="125"/>
        <w:jc w:val="both"/>
      </w:pPr>
      <w:r>
        <w:t>Sì, signore. Sì, signore.</w:t>
      </w:r>
    </w:p>
    <w:p w:rsidR="002F0888" w:rsidRDefault="002F0888" w:rsidP="00275CC9">
      <w:pPr>
        <w:spacing w:before="125" w:after="125"/>
        <w:jc w:val="both"/>
      </w:pPr>
      <w:r>
        <w:t>LAWRENCE: Ciao. È di certo una prova dura. </w:t>
      </w:r>
    </w:p>
    <w:p w:rsidR="002F0888" w:rsidRDefault="002F0888" w:rsidP="00275CC9">
      <w:pPr>
        <w:spacing w:before="125" w:after="125"/>
        <w:jc w:val="both"/>
      </w:pPr>
      <w:r>
        <w:t>ADAMUS: Chi ti mette alla prova?</w:t>
      </w:r>
    </w:p>
    <w:p w:rsidR="002F0888" w:rsidRDefault="002F0888" w:rsidP="00275CC9">
      <w:pPr>
        <w:spacing w:before="125" w:after="125"/>
        <w:jc w:val="both"/>
      </w:pPr>
      <w:r>
        <w:t xml:space="preserve">LAWRENCE: Mettono alla prova me. </w:t>
      </w:r>
      <w:proofErr w:type="spellStart"/>
      <w:r>
        <w:t>Io…</w:t>
      </w:r>
      <w:proofErr w:type="spellEnd"/>
      <w:r>
        <w:t xml:space="preserve"> che affronto la paura.</w:t>
      </w:r>
    </w:p>
    <w:p w:rsidR="002F0888" w:rsidRDefault="002F0888" w:rsidP="00275CC9">
      <w:pPr>
        <w:spacing w:before="125" w:after="125"/>
        <w:jc w:val="both"/>
      </w:pPr>
      <w:r>
        <w:t>ADAMUS: Bene. È un modo meraviglioso di dirlo. Chi mette alla prova chi e quali sono le paure?</w:t>
      </w:r>
    </w:p>
    <w:p w:rsidR="002F0888" w:rsidRDefault="002F0888" w:rsidP="00275CC9">
      <w:pPr>
        <w:spacing w:before="125" w:after="125"/>
        <w:jc w:val="both"/>
      </w:pPr>
      <w:r>
        <w:t>LAWRENCE: I giudici, la polizia, l’FBI. (qualcuno ridacchia)</w:t>
      </w:r>
    </w:p>
    <w:p w:rsidR="002F0888" w:rsidRDefault="002F0888" w:rsidP="00275CC9">
      <w:pPr>
        <w:spacing w:before="125" w:after="125"/>
        <w:jc w:val="both"/>
      </w:pPr>
      <w:r>
        <w:t>ADAMUS: Ciò ti metterà alla prova. Ciò ti metterà alla prova. Sì.</w:t>
      </w:r>
    </w:p>
    <w:p w:rsidR="002F0888" w:rsidRDefault="002F0888" w:rsidP="00275CC9">
      <w:pPr>
        <w:spacing w:before="125" w:after="125"/>
        <w:jc w:val="both"/>
      </w:pPr>
      <w:r>
        <w:t>LAWRENCE: Per tutta la vita sono stato un bravo ragazzo e poi quando mi sono svegliato e ho imparato le cose, ho deciso di smettere di conformarmi a questo o accettare quello.</w:t>
      </w:r>
    </w:p>
    <w:p w:rsidR="002F0888" w:rsidRDefault="002F0888" w:rsidP="00275CC9">
      <w:pPr>
        <w:spacing w:before="125" w:after="125"/>
        <w:jc w:val="both"/>
      </w:pPr>
      <w:r>
        <w:t>ADAMUS: Dì.</w:t>
      </w:r>
    </w:p>
    <w:p w:rsidR="002F0888" w:rsidRDefault="002F0888" w:rsidP="00275CC9">
      <w:pPr>
        <w:spacing w:before="125" w:after="125"/>
        <w:jc w:val="both"/>
      </w:pPr>
      <w:r>
        <w:t>LAWRENCE: A loro non piace.</w:t>
      </w:r>
    </w:p>
    <w:p w:rsidR="002F0888" w:rsidRDefault="002F0888" w:rsidP="00275CC9">
      <w:pPr>
        <w:spacing w:before="125" w:after="125"/>
        <w:jc w:val="both"/>
      </w:pPr>
      <w:r>
        <w:t>ADAMUS: No, è così.</w:t>
      </w:r>
    </w:p>
    <w:p w:rsidR="002F0888" w:rsidRDefault="002F0888" w:rsidP="00275CC9">
      <w:pPr>
        <w:spacing w:before="125" w:after="125"/>
        <w:jc w:val="both"/>
      </w:pPr>
      <w:r>
        <w:t xml:space="preserve">LAWRENCE: Ecco, ho a che fare con </w:t>
      </w:r>
      <w:proofErr w:type="spellStart"/>
      <w:r>
        <w:t>loro…</w:t>
      </w:r>
      <w:proofErr w:type="spellEnd"/>
    </w:p>
    <w:p w:rsidR="002F0888" w:rsidRDefault="002F0888" w:rsidP="00275CC9">
      <w:pPr>
        <w:spacing w:before="125" w:after="125"/>
        <w:jc w:val="both"/>
      </w:pPr>
      <w:r>
        <w:t>ADAMUS: Ma a chi piace davvero? Chi ci mette il grande ‘ma’ qui? Chi sono i giudici, la polizia, le autorità?</w:t>
      </w:r>
    </w:p>
    <w:p w:rsidR="002F0888" w:rsidRDefault="002F0888" w:rsidP="00275CC9">
      <w:pPr>
        <w:spacing w:before="125" w:after="125"/>
        <w:jc w:val="both"/>
      </w:pPr>
      <w:r>
        <w:t>LAWRENCE: Le aziende...</w:t>
      </w:r>
    </w:p>
    <w:p w:rsidR="002F0888" w:rsidRDefault="002F0888" w:rsidP="00275CC9">
      <w:pPr>
        <w:spacing w:before="125" w:after="125"/>
        <w:jc w:val="both"/>
      </w:pPr>
      <w:r>
        <w:t>ADAMUS: Le aziende.</w:t>
      </w:r>
    </w:p>
    <w:p w:rsidR="002F0888" w:rsidRDefault="002F0888" w:rsidP="00275CC9">
      <w:pPr>
        <w:spacing w:before="125" w:after="125"/>
        <w:jc w:val="both"/>
      </w:pPr>
      <w:r>
        <w:t>LAWRENCE: … che ti comandano.</w:t>
      </w:r>
    </w:p>
    <w:p w:rsidR="002F0888" w:rsidRDefault="002F0888" w:rsidP="00275CC9">
      <w:pPr>
        <w:spacing w:before="125" w:after="125"/>
        <w:jc w:val="both"/>
      </w:pPr>
      <w:r>
        <w:t xml:space="preserve">ADAMUS: Ma chi sono davvero le aziende, i giudici, la polizia? Chi ti controlla davvero? </w:t>
      </w:r>
    </w:p>
    <w:p w:rsidR="002F0888" w:rsidRDefault="002F0888" w:rsidP="00275CC9">
      <w:pPr>
        <w:spacing w:before="125" w:after="125"/>
        <w:jc w:val="both"/>
      </w:pPr>
      <w:r>
        <w:t>LAWRENCE: Io.</w:t>
      </w:r>
    </w:p>
    <w:p w:rsidR="002F0888" w:rsidRDefault="002F0888" w:rsidP="00275CC9">
      <w:pPr>
        <w:spacing w:before="125" w:after="125"/>
        <w:jc w:val="both"/>
      </w:pPr>
      <w:r>
        <w:t xml:space="preserve">ADAMUS: Grazie. Questo è </w:t>
      </w:r>
      <w:proofErr w:type="spellStart"/>
      <w:r>
        <w:t>esternalizzare</w:t>
      </w:r>
      <w:proofErr w:type="spellEnd"/>
      <w:r>
        <w:t xml:space="preserve">. Si manifesta all’esterno come </w:t>
      </w:r>
      <w:proofErr w:type="spellStart"/>
      <w:r>
        <w:t>…cosa</w:t>
      </w:r>
      <w:proofErr w:type="spellEnd"/>
      <w:r>
        <w:t xml:space="preserve">? Ti metto alla prova. </w:t>
      </w:r>
    </w:p>
    <w:p w:rsidR="002F0888" w:rsidRDefault="002F0888" w:rsidP="00275CC9">
      <w:pPr>
        <w:spacing w:before="125" w:after="125"/>
        <w:jc w:val="both"/>
      </w:pPr>
      <w:r>
        <w:t xml:space="preserve">LAWRENCE: Per mettermi alla prova. </w:t>
      </w:r>
    </w:p>
    <w:p w:rsidR="002F0888" w:rsidRDefault="002F0888" w:rsidP="00275CC9">
      <w:pPr>
        <w:spacing w:before="125" w:after="125"/>
        <w:jc w:val="both"/>
      </w:pPr>
      <w:r>
        <w:lastRenderedPageBreak/>
        <w:t>ADAMUS: Per metterti alla prova.</w:t>
      </w:r>
    </w:p>
    <w:p w:rsidR="002F0888" w:rsidRDefault="002F0888" w:rsidP="00275CC9">
      <w:pPr>
        <w:spacing w:before="125" w:after="125"/>
        <w:jc w:val="both"/>
      </w:pPr>
      <w:r>
        <w:t xml:space="preserve">LAWRENCE: Per riflettere qualcosa a me. </w:t>
      </w:r>
    </w:p>
    <w:p w:rsidR="002F0888" w:rsidRDefault="002F0888" w:rsidP="00275CC9">
      <w:pPr>
        <w:spacing w:before="125" w:after="125"/>
        <w:jc w:val="both"/>
      </w:pPr>
      <w:r>
        <w:t xml:space="preserve">ADAMUS: Certo. In un certo senso è un test interessante che ti stai facendo da solo. È la tua autorità interna personale e i controlli che hai su di te.  Ora lo stai </w:t>
      </w:r>
      <w:proofErr w:type="spellStart"/>
      <w:r>
        <w:t>esternalizzando</w:t>
      </w:r>
      <w:proofErr w:type="spellEnd"/>
      <w:r>
        <w:t xml:space="preserve"> alla grande e così puoi vederlo meglio, puoi vederlo fuori di te. Tendi anche a incolparti e ora brandisci le armi contro di loro. Lo stai facendo solo contro di te. </w:t>
      </w:r>
    </w:p>
    <w:p w:rsidR="002F0888" w:rsidRDefault="002F0888" w:rsidP="00275CC9">
      <w:pPr>
        <w:spacing w:before="125" w:after="125"/>
        <w:jc w:val="both"/>
      </w:pPr>
      <w:r>
        <w:t xml:space="preserve">Alcuni degli uomini e delle donne più libere che ho incontrato in tutte le mie vite erano in paesi dove i dittatori assoluti erano al potere e non se ne accorgevano neppure. A loro non importava. Non erano interessati alla polizia, ai giudici, alle società o ad altro, </w:t>
      </w:r>
      <w:proofErr w:type="spellStart"/>
      <w:r>
        <w:t>perchè</w:t>
      </w:r>
      <w:proofErr w:type="spellEnd"/>
      <w:r>
        <w:t xml:space="preserve"> erano liberi. Quando sei davvero libero, non esiste un altro umano, alieno o altro essere che può portartela via. Puoi vivere in una prigione ed essere del tutto libero e alcuni lo sono. Ricordatevelo.</w:t>
      </w:r>
    </w:p>
    <w:p w:rsidR="002F0888" w:rsidRDefault="002F0888" w:rsidP="00275CC9">
      <w:pPr>
        <w:spacing w:before="125" w:after="125"/>
        <w:jc w:val="both"/>
      </w:pPr>
      <w:r>
        <w:t>LAWRENCE: Hm.</w:t>
      </w:r>
    </w:p>
    <w:p w:rsidR="002F0888" w:rsidRDefault="002F0888" w:rsidP="00275CC9">
      <w:pPr>
        <w:spacing w:before="125" w:after="125"/>
        <w:jc w:val="both"/>
      </w:pPr>
      <w:r>
        <w:t xml:space="preserve">ADAMUS: Dunque, le paure. Paure di cosa? Sei messo alla prova.  Le tue paure sono messe alla prova. Se non ti spiace che ti metta le parole in </w:t>
      </w:r>
      <w:proofErr w:type="spellStart"/>
      <w:r>
        <w:t>bocca…</w:t>
      </w:r>
      <w:proofErr w:type="spellEnd"/>
    </w:p>
    <w:p w:rsidR="002F0888" w:rsidRDefault="002F0888" w:rsidP="00275CC9">
      <w:pPr>
        <w:spacing w:before="125" w:after="125"/>
        <w:jc w:val="both"/>
      </w:pPr>
      <w:r>
        <w:t xml:space="preserve">LAWRENCE: In realtà sto mettendo alla prova la mia </w:t>
      </w:r>
      <w:proofErr w:type="spellStart"/>
      <w:r>
        <w:t>fiducia…</w:t>
      </w:r>
      <w:proofErr w:type="spellEnd"/>
    </w:p>
    <w:p w:rsidR="002F0888" w:rsidRDefault="002F0888" w:rsidP="00275CC9">
      <w:pPr>
        <w:spacing w:before="125" w:after="125"/>
        <w:jc w:val="both"/>
      </w:pPr>
      <w:r>
        <w:t>ADAMUS: In cosa?</w:t>
      </w:r>
    </w:p>
    <w:p w:rsidR="002F0888" w:rsidRDefault="002F0888" w:rsidP="00275CC9">
      <w:pPr>
        <w:spacing w:before="125" w:after="125"/>
        <w:jc w:val="both"/>
      </w:pPr>
      <w:r>
        <w:t>LAWRENCE: Nel fatto che tutto è perfetto così com’è.</w:t>
      </w:r>
    </w:p>
    <w:p w:rsidR="002F0888" w:rsidRDefault="002F0888" w:rsidP="00275CC9">
      <w:pPr>
        <w:spacing w:before="125" w:after="125"/>
        <w:jc w:val="both"/>
      </w:pPr>
      <w:r>
        <w:t>ADAMUS: Non è così?</w:t>
      </w:r>
    </w:p>
    <w:p w:rsidR="002F0888" w:rsidRDefault="002F0888" w:rsidP="00275CC9">
      <w:pPr>
        <w:spacing w:before="125" w:after="125"/>
        <w:jc w:val="both"/>
      </w:pPr>
      <w:r>
        <w:t xml:space="preserve">LAWRENCE: Beh, </w:t>
      </w:r>
      <w:proofErr w:type="spellStart"/>
      <w:r>
        <w:t>è…</w:t>
      </w:r>
      <w:proofErr w:type="spellEnd"/>
      <w:r>
        <w:t>(ridacchia)</w:t>
      </w:r>
    </w:p>
    <w:p w:rsidR="002F0888" w:rsidRDefault="002F0888" w:rsidP="00275CC9">
      <w:pPr>
        <w:spacing w:before="125" w:after="125"/>
        <w:jc w:val="both"/>
      </w:pPr>
      <w:r>
        <w:t>ADAMUS: Durante la prossima ora …</w:t>
      </w:r>
    </w:p>
    <w:p w:rsidR="002F0888" w:rsidRDefault="002F0888" w:rsidP="00275CC9">
      <w:pPr>
        <w:spacing w:before="125" w:after="125"/>
        <w:jc w:val="both"/>
      </w:pPr>
      <w:r>
        <w:t>LAWRENCE: È perfettamente imperfetto per una buona ragione perfetta, ne sono sicuro.</w:t>
      </w:r>
    </w:p>
    <w:p w:rsidR="002F0888" w:rsidRDefault="002F0888" w:rsidP="00275CC9">
      <w:pPr>
        <w:spacing w:before="125" w:after="125"/>
        <w:jc w:val="both"/>
      </w:pPr>
      <w:r>
        <w:t>ADAMUS: Nella prossima ora, avrai la possibilità di cambiare.</w:t>
      </w:r>
    </w:p>
    <w:p w:rsidR="002F0888" w:rsidRDefault="002F0888" w:rsidP="00275CC9">
      <w:pPr>
        <w:spacing w:before="125" w:after="125"/>
        <w:jc w:val="both"/>
      </w:pPr>
      <w:r>
        <w:t>LAWRENCE: Ci sto lavorando sopra.</w:t>
      </w:r>
    </w:p>
    <w:p w:rsidR="002F0888" w:rsidRDefault="002F0888" w:rsidP="00275CC9">
      <w:pPr>
        <w:spacing w:before="125" w:after="125"/>
        <w:jc w:val="both"/>
      </w:pPr>
      <w:r>
        <w:t>ADAMUS: Sì.</w:t>
      </w:r>
    </w:p>
    <w:p w:rsidR="002F0888" w:rsidRDefault="002F0888" w:rsidP="00275CC9">
      <w:pPr>
        <w:spacing w:before="125" w:after="125"/>
        <w:jc w:val="both"/>
      </w:pPr>
      <w:r>
        <w:t xml:space="preserve">LAWRENCE: E cerco </w:t>
      </w:r>
      <w:proofErr w:type="spellStart"/>
      <w:r>
        <w:t>di…</w:t>
      </w:r>
      <w:proofErr w:type="spellEnd"/>
    </w:p>
    <w:p w:rsidR="002F0888" w:rsidRDefault="002F0888" w:rsidP="00275CC9">
      <w:pPr>
        <w:spacing w:before="125" w:after="125"/>
        <w:jc w:val="both"/>
      </w:pPr>
      <w:r>
        <w:t>ADAMUS: Conosci il modo di dire, “ammazzare i mulini a vento”, cioè lottare contro i fantasmi che in realtà non esistono?</w:t>
      </w:r>
    </w:p>
    <w:p w:rsidR="002F0888" w:rsidRDefault="002F0888" w:rsidP="00275CC9">
      <w:pPr>
        <w:spacing w:before="125" w:after="125"/>
        <w:jc w:val="both"/>
      </w:pPr>
      <w:r>
        <w:t>LAWRENCE: Giusto.</w:t>
      </w:r>
    </w:p>
    <w:p w:rsidR="002F0888" w:rsidRDefault="002F0888" w:rsidP="00275CC9">
      <w:pPr>
        <w:spacing w:before="125" w:after="125"/>
        <w:jc w:val="both"/>
      </w:pPr>
      <w:r>
        <w:t xml:space="preserve">ADAMUS: Per un po’ è divertente. Le società, i militari, i repressi, gli oppressori – sono qui solo per servirti. </w:t>
      </w:r>
    </w:p>
    <w:p w:rsidR="002F0888" w:rsidRDefault="002F0888" w:rsidP="00275CC9">
      <w:pPr>
        <w:spacing w:before="125" w:after="125"/>
        <w:jc w:val="both"/>
      </w:pPr>
      <w:r>
        <w:t>LAWRENCE: Sì. Sto cercando di …</w:t>
      </w:r>
    </w:p>
    <w:p w:rsidR="002F0888" w:rsidRDefault="002F0888" w:rsidP="00275CC9">
      <w:pPr>
        <w:spacing w:before="125" w:after="125"/>
        <w:jc w:val="both"/>
      </w:pPr>
      <w:r>
        <w:t xml:space="preserve">ADAMUS: Non è solo un grande affare filosofico. È vero. Sono qui per servirvi.  Per molti, molti anni ci sono stati dittatori al servizio degli egiziani. Poi ci sono stati gruppi estremisti fanatici che sono arrivati per servirli. Tutto ciò che sta accadendo, tutto ciò che sta accadendo è solo per servirvi. È semplicissimo. </w:t>
      </w:r>
    </w:p>
    <w:p w:rsidR="002F0888" w:rsidRDefault="002F0888" w:rsidP="00275CC9">
      <w:pPr>
        <w:spacing w:before="125" w:after="125"/>
        <w:jc w:val="both"/>
      </w:pPr>
      <w:r>
        <w:t>Quando sarai pronto per mollare le cospirazioni e le forze esterne che ti opprimono, lo farai. Sarà – </w:t>
      </w:r>
      <w:proofErr w:type="spellStart"/>
      <w:r>
        <w:t>snap</w:t>
      </w:r>
      <w:proofErr w:type="spellEnd"/>
      <w:r>
        <w:t xml:space="preserve">! – proprio così. Proprio così. </w:t>
      </w:r>
    </w:p>
    <w:p w:rsidR="002F0888" w:rsidRDefault="002F0888" w:rsidP="00275CC9">
      <w:pPr>
        <w:spacing w:before="125" w:after="125"/>
        <w:jc w:val="both"/>
      </w:pPr>
      <w:r>
        <w:t xml:space="preserve">Per tutti voi c’è questo giochetto interessante in corso. Per tutti voi. È un gioco interessante. È una distrazione. È un ottimo modo per non affrontarvi. Di fatto è un gran bel modo per vedere i vostri temi di fondo fuori di voi. Posso dire che non c’è alcuna cospirazione, non c’è alcun governo né una </w:t>
      </w:r>
      <w:r>
        <w:lastRenderedPageBreak/>
        <w:t>società segreta che può togliere la sovranità a un essere libero, proprio mai.   Non accade, tutto qui. Ricordatevelo.</w:t>
      </w:r>
    </w:p>
    <w:p w:rsidR="002F0888" w:rsidRDefault="002F0888" w:rsidP="00275CC9">
      <w:pPr>
        <w:spacing w:before="125" w:after="125"/>
        <w:jc w:val="both"/>
      </w:pPr>
      <w:r>
        <w:t>LAWRENCE: Grazie.</w:t>
      </w:r>
    </w:p>
    <w:p w:rsidR="002F0888" w:rsidRDefault="002F0888" w:rsidP="00275CC9">
      <w:pPr>
        <w:spacing w:before="125" w:after="125"/>
        <w:jc w:val="both"/>
      </w:pPr>
      <w:r>
        <w:t xml:space="preserve">ADAMUS: Bene. Smetti di inclinare i mulini a vento. Per un po’ è divertente. Prima di tutto ti garantisco che è una battaglia che non vincerai mai.  Vinceranno loro, </w:t>
      </w:r>
      <w:proofErr w:type="spellStart"/>
      <w:r>
        <w:t>perchè</w:t>
      </w:r>
      <w:proofErr w:type="spellEnd"/>
      <w:r>
        <w:t xml:space="preserve"> hai già dato via il tuo potere. Ti drena un casino l’energia, il corpo fisico e in modo estremo esaurisce la tua felicità e la tua gioia. È proprio così. Lo dico a te, ma vale per tutti i presenti.</w:t>
      </w:r>
    </w:p>
    <w:p w:rsidR="002F0888" w:rsidRDefault="002F0888" w:rsidP="00275CC9">
      <w:pPr>
        <w:spacing w:before="125" w:after="125"/>
        <w:jc w:val="both"/>
      </w:pPr>
      <w:r>
        <w:t>Ecco, altri due e poi passiamo al nostro esercizio.</w:t>
      </w:r>
    </w:p>
    <w:p w:rsidR="002F0888" w:rsidRDefault="002F0888" w:rsidP="00275CC9">
      <w:pPr>
        <w:spacing w:before="125" w:after="125"/>
        <w:jc w:val="both"/>
      </w:pPr>
      <w:r>
        <w:t>Come ti va?</w:t>
      </w:r>
    </w:p>
    <w:p w:rsidR="002F0888" w:rsidRDefault="002F0888" w:rsidP="00275CC9">
      <w:pPr>
        <w:spacing w:before="125" w:after="125"/>
        <w:jc w:val="both"/>
      </w:pPr>
      <w:r>
        <w:t>YVONNE: Molto bene.</w:t>
      </w:r>
    </w:p>
    <w:p w:rsidR="002F0888" w:rsidRDefault="002F0888" w:rsidP="00275CC9">
      <w:pPr>
        <w:spacing w:before="125" w:after="125"/>
        <w:jc w:val="both"/>
      </w:pPr>
      <w:r>
        <w:t>ADAMUS: Bene. Come va?</w:t>
      </w:r>
    </w:p>
    <w:p w:rsidR="002F0888" w:rsidRDefault="002F0888" w:rsidP="00275CC9">
      <w:pPr>
        <w:spacing w:before="125" w:after="125"/>
        <w:jc w:val="both"/>
      </w:pPr>
      <w:r>
        <w:t>YVONNE: No davvero, sorprendentemente bene.</w:t>
      </w:r>
    </w:p>
    <w:p w:rsidR="002F0888" w:rsidRDefault="002F0888" w:rsidP="00275CC9">
      <w:pPr>
        <w:spacing w:before="125" w:after="125"/>
        <w:jc w:val="both"/>
      </w:pPr>
      <w:r>
        <w:t>ADAMUS: Sì. Sorprendentemente bene. Cosa credi avvenga?</w:t>
      </w:r>
    </w:p>
    <w:p w:rsidR="002F0888" w:rsidRDefault="002F0888" w:rsidP="00275CC9">
      <w:pPr>
        <w:spacing w:before="125" w:after="125"/>
        <w:jc w:val="both"/>
      </w:pPr>
      <w:r>
        <w:t xml:space="preserve">YVONNE: </w:t>
      </w:r>
      <w:proofErr w:type="spellStart"/>
      <w:r>
        <w:t>Hmm</w:t>
      </w:r>
      <w:proofErr w:type="spellEnd"/>
      <w:r>
        <w:t>.</w:t>
      </w:r>
    </w:p>
    <w:p w:rsidR="002F0888" w:rsidRDefault="002F0888" w:rsidP="00275CC9">
      <w:pPr>
        <w:spacing w:before="125" w:after="125"/>
        <w:jc w:val="both"/>
      </w:pPr>
      <w:r>
        <w:t>ADAMUS: Come mai ne sei sorpresa?</w:t>
      </w:r>
    </w:p>
    <w:p w:rsidR="002F0888" w:rsidRDefault="002F0888" w:rsidP="00275CC9">
      <w:pPr>
        <w:spacing w:before="125" w:after="125"/>
        <w:jc w:val="both"/>
      </w:pPr>
      <w:r>
        <w:t>YVONNE: Beh, non sapevo cosa sarebbe accaduto.</w:t>
      </w:r>
    </w:p>
    <w:p w:rsidR="002F0888" w:rsidRDefault="002F0888" w:rsidP="00275CC9">
      <w:pPr>
        <w:spacing w:before="125" w:after="125"/>
        <w:jc w:val="both"/>
      </w:pPr>
      <w:r>
        <w:t>ADAMUS: Ah, è quella... quella è la ragione della paura. Sì.</w:t>
      </w:r>
    </w:p>
    <w:p w:rsidR="002F0888" w:rsidRDefault="002F0888" w:rsidP="00275CC9">
      <w:pPr>
        <w:spacing w:before="125" w:after="125"/>
        <w:jc w:val="both"/>
      </w:pPr>
      <w:r>
        <w:t xml:space="preserve">YVONNE: Mm </w:t>
      </w:r>
      <w:proofErr w:type="spellStart"/>
      <w:r>
        <w:t>hmm</w:t>
      </w:r>
      <w:proofErr w:type="spellEnd"/>
      <w:r>
        <w:t>.</w:t>
      </w:r>
    </w:p>
    <w:p w:rsidR="002F0888" w:rsidRDefault="002F0888" w:rsidP="00275CC9">
      <w:pPr>
        <w:spacing w:before="125" w:after="125"/>
        <w:jc w:val="both"/>
      </w:pPr>
      <w:r>
        <w:t>ADAMUS: Altri squilibri presenti, squilibri irritanti – a parte me? (</w:t>
      </w:r>
      <w:proofErr w:type="spellStart"/>
      <w:r>
        <w:t>Adamus</w:t>
      </w:r>
      <w:proofErr w:type="spellEnd"/>
      <w:r>
        <w:t xml:space="preserve"> ridacchia) Leggo la tua mente.</w:t>
      </w:r>
    </w:p>
    <w:p w:rsidR="002F0888" w:rsidRDefault="002F0888" w:rsidP="00275CC9">
      <w:pPr>
        <w:spacing w:before="125" w:after="125"/>
        <w:jc w:val="both"/>
      </w:pPr>
      <w:r>
        <w:t xml:space="preserve">YVONNE: Squilibri irritanti. Eh. Beh, sai, c’è ancora la mente. Quella sì che è irritante. </w:t>
      </w:r>
    </w:p>
    <w:p w:rsidR="002F0888" w:rsidRDefault="002F0888" w:rsidP="00275CC9">
      <w:pPr>
        <w:spacing w:before="125" w:after="125"/>
        <w:jc w:val="both"/>
      </w:pPr>
      <w:r>
        <w:t xml:space="preserve">ADAMUS: Sì. E </w:t>
      </w:r>
      <w:proofErr w:type="spellStart"/>
      <w:r>
        <w:t>se…</w:t>
      </w:r>
      <w:proofErr w:type="spellEnd"/>
      <w:r>
        <w:t xml:space="preserve"> – se potessi metterti in bocca le </w:t>
      </w:r>
      <w:proofErr w:type="spellStart"/>
      <w:r>
        <w:t>parole…</w:t>
      </w:r>
      <w:proofErr w:type="spellEnd"/>
    </w:p>
    <w:p w:rsidR="002F0888" w:rsidRDefault="002F0888" w:rsidP="00275CC9">
      <w:pPr>
        <w:spacing w:before="125" w:after="125"/>
        <w:jc w:val="both"/>
      </w:pPr>
      <w:r>
        <w:t>YVONNE: Vai Avanti.</w:t>
      </w:r>
    </w:p>
    <w:p w:rsidR="002F0888" w:rsidRDefault="002F0888" w:rsidP="00275CC9">
      <w:pPr>
        <w:spacing w:before="125" w:after="125"/>
        <w:jc w:val="both"/>
      </w:pPr>
      <w:r>
        <w:t>ADAMUS: Noia?</w:t>
      </w:r>
    </w:p>
    <w:p w:rsidR="002F0888" w:rsidRDefault="002F0888" w:rsidP="00275CC9">
      <w:pPr>
        <w:spacing w:before="125" w:after="125"/>
        <w:jc w:val="both"/>
      </w:pPr>
      <w:r>
        <w:t>YVONNE: Sì.</w:t>
      </w:r>
    </w:p>
    <w:p w:rsidR="002F0888" w:rsidRDefault="002F0888" w:rsidP="00275CC9">
      <w:pPr>
        <w:spacing w:before="125" w:after="125"/>
        <w:jc w:val="both"/>
      </w:pPr>
      <w:r>
        <w:t xml:space="preserve">ADAMUS: Sì, sì, sì. Sì, sì, sì. La noia. </w:t>
      </w:r>
      <w:proofErr w:type="spellStart"/>
      <w:r>
        <w:t>Ahh</w:t>
      </w:r>
      <w:proofErr w:type="spellEnd"/>
      <w:r>
        <w:t>. Non pensavi che sarebbe stato così noioso, vero?</w:t>
      </w:r>
    </w:p>
    <w:p w:rsidR="002F0888" w:rsidRDefault="002F0888" w:rsidP="00275CC9">
      <w:pPr>
        <w:spacing w:before="125" w:after="125"/>
        <w:jc w:val="both"/>
      </w:pPr>
      <w:r>
        <w:t>YVONNE: Infatti. (ride)</w:t>
      </w:r>
    </w:p>
    <w:p w:rsidR="002F0888" w:rsidRDefault="002F0888" w:rsidP="00275CC9">
      <w:pPr>
        <w:spacing w:before="125" w:after="125"/>
        <w:jc w:val="both"/>
      </w:pPr>
      <w:r>
        <w:t>ADAMUS: Sì. Sì.</w:t>
      </w:r>
    </w:p>
    <w:p w:rsidR="002F0888" w:rsidRDefault="002F0888" w:rsidP="00275CC9">
      <w:pPr>
        <w:spacing w:before="125" w:after="125"/>
        <w:jc w:val="both"/>
      </w:pPr>
      <w:r>
        <w:t xml:space="preserve">YVONNE: Mm </w:t>
      </w:r>
      <w:proofErr w:type="spellStart"/>
      <w:r>
        <w:t>hmm</w:t>
      </w:r>
      <w:proofErr w:type="spellEnd"/>
      <w:r>
        <w:t>.</w:t>
      </w:r>
    </w:p>
    <w:p w:rsidR="002F0888" w:rsidRDefault="002F0888" w:rsidP="00275CC9">
      <w:pPr>
        <w:spacing w:before="125" w:after="125"/>
        <w:jc w:val="both"/>
      </w:pPr>
      <w:r>
        <w:t xml:space="preserve">ADAMUS: Noioso. Sì, certo. Dunque, cosa farai? Ecco, sei qui e stai bene con te stessa. Di colpo, la vita è noiosa. Sì. Cosa fai? </w:t>
      </w:r>
    </w:p>
    <w:p w:rsidR="002F0888" w:rsidRDefault="002F0888" w:rsidP="00275CC9">
      <w:pPr>
        <w:spacing w:before="125" w:after="125"/>
        <w:jc w:val="both"/>
      </w:pPr>
      <w:r>
        <w:t>YVONNE: Vuoi dire ogni giorno? (ride nervosa)</w:t>
      </w:r>
    </w:p>
    <w:p w:rsidR="002F0888" w:rsidRDefault="002F0888" w:rsidP="00275CC9">
      <w:pPr>
        <w:spacing w:before="125" w:after="125"/>
        <w:jc w:val="both"/>
      </w:pPr>
      <w:r>
        <w:t>ADAMUS: Sì.</w:t>
      </w:r>
    </w:p>
    <w:p w:rsidR="002F0888" w:rsidRDefault="002F0888" w:rsidP="00275CC9">
      <w:pPr>
        <w:spacing w:before="125" w:after="125"/>
        <w:jc w:val="both"/>
      </w:pPr>
      <w:r>
        <w:t>YVONNE: Molto lavoro in giardino.</w:t>
      </w:r>
    </w:p>
    <w:p w:rsidR="002F0888" w:rsidRDefault="002F0888" w:rsidP="00275CC9">
      <w:pPr>
        <w:spacing w:before="125" w:after="125"/>
        <w:jc w:val="both"/>
      </w:pPr>
      <w:r>
        <w:t>ADAMUS: Sì. (lei ride) Wow! (risate)</w:t>
      </w:r>
    </w:p>
    <w:p w:rsidR="002F0888" w:rsidRDefault="002F0888" w:rsidP="00275CC9">
      <w:pPr>
        <w:spacing w:before="125" w:after="125"/>
        <w:jc w:val="both"/>
      </w:pPr>
      <w:r>
        <w:t>YVONNE: Capisci cosa intendo dire? Può essere noioso. (entrambi ridacchiano)</w:t>
      </w:r>
    </w:p>
    <w:p w:rsidR="002F0888" w:rsidRDefault="002F0888" w:rsidP="00275CC9">
      <w:pPr>
        <w:spacing w:before="125" w:after="125"/>
        <w:jc w:val="both"/>
      </w:pPr>
      <w:r>
        <w:t>ADAMUS: No, in effetti il lavorare in giardino mi piace.</w:t>
      </w:r>
    </w:p>
    <w:p w:rsidR="002F0888" w:rsidRDefault="002F0888" w:rsidP="00275CC9">
      <w:pPr>
        <w:spacing w:before="125" w:after="125"/>
        <w:jc w:val="both"/>
      </w:pPr>
      <w:r>
        <w:lastRenderedPageBreak/>
        <w:t>YVONNE: Sì.</w:t>
      </w:r>
    </w:p>
    <w:p w:rsidR="002F0888" w:rsidRDefault="002F0888" w:rsidP="00275CC9">
      <w:pPr>
        <w:spacing w:before="125" w:after="125"/>
        <w:jc w:val="both"/>
      </w:pPr>
      <w:r>
        <w:t>ADAMUS: Ti mantiene connesso.</w:t>
      </w:r>
    </w:p>
    <w:p w:rsidR="002F0888" w:rsidRDefault="002F0888" w:rsidP="00275CC9">
      <w:pPr>
        <w:spacing w:before="125" w:after="125"/>
        <w:jc w:val="both"/>
      </w:pPr>
      <w:r>
        <w:t xml:space="preserve">YVONNE: Mm </w:t>
      </w:r>
      <w:proofErr w:type="spellStart"/>
      <w:r>
        <w:t>hmm</w:t>
      </w:r>
      <w:proofErr w:type="spellEnd"/>
      <w:r>
        <w:t>.</w:t>
      </w:r>
    </w:p>
    <w:p w:rsidR="002F0888" w:rsidRDefault="002F0888" w:rsidP="00275CC9">
      <w:pPr>
        <w:spacing w:before="125" w:after="125"/>
        <w:jc w:val="both"/>
      </w:pPr>
      <w:r>
        <w:t>ADAMUS: Socializzi molto con gli amici?</w:t>
      </w:r>
    </w:p>
    <w:p w:rsidR="002F0888" w:rsidRDefault="002F0888" w:rsidP="00275CC9">
      <w:pPr>
        <w:spacing w:before="125" w:after="125"/>
        <w:jc w:val="both"/>
      </w:pPr>
      <w:r>
        <w:t>YVONNE: No.</w:t>
      </w:r>
    </w:p>
    <w:p w:rsidR="002F0888" w:rsidRDefault="002F0888" w:rsidP="00275CC9">
      <w:pPr>
        <w:spacing w:before="125" w:after="125"/>
        <w:jc w:val="both"/>
      </w:pPr>
      <w:r>
        <w:t>ADAMUS: Non molto. No. Hai voglia di farlo?</w:t>
      </w:r>
    </w:p>
    <w:p w:rsidR="002F0888" w:rsidRDefault="002F0888" w:rsidP="00275CC9">
      <w:pPr>
        <w:spacing w:before="125" w:after="125"/>
        <w:jc w:val="both"/>
      </w:pPr>
      <w:r>
        <w:t>YVONNE: No.</w:t>
      </w:r>
    </w:p>
    <w:p w:rsidR="002F0888" w:rsidRDefault="002F0888" w:rsidP="00275CC9">
      <w:pPr>
        <w:spacing w:before="125" w:after="125"/>
        <w:jc w:val="both"/>
      </w:pPr>
      <w:r>
        <w:t>ADAMUS: Ok. Andare in città? Fare spese? (scuote la testa “No”) No.</w:t>
      </w:r>
    </w:p>
    <w:p w:rsidR="002F0888" w:rsidRDefault="002F0888" w:rsidP="00275CC9">
      <w:pPr>
        <w:spacing w:before="125" w:after="125"/>
        <w:jc w:val="both"/>
      </w:pPr>
      <w:r>
        <w:t>YVONNE: No.</w:t>
      </w:r>
    </w:p>
    <w:p w:rsidR="002F0888" w:rsidRDefault="002F0888" w:rsidP="00275CC9">
      <w:pPr>
        <w:spacing w:before="125" w:after="125"/>
        <w:jc w:val="both"/>
      </w:pPr>
      <w:r>
        <w:t xml:space="preserve">ADAMUS: No. Capito. È un po’ noioso. Sì. Ok. Bene. Cambieremo anche quello.  Eh, oggi faremo un bel cambiamento. Bene. Ancora uno, molto veloce. </w:t>
      </w:r>
    </w:p>
    <w:p w:rsidR="002F0888" w:rsidRDefault="002F0888" w:rsidP="00275CC9">
      <w:pPr>
        <w:spacing w:before="125" w:after="125"/>
        <w:jc w:val="both"/>
      </w:pPr>
      <w:r>
        <w:t>LINDA: Grosso cosa? Un grosso cosa? (il pubblico le dice “Cambiamento”)  Oh, quella parola mi confonde sempre!</w:t>
      </w:r>
    </w:p>
    <w:p w:rsidR="002F0888" w:rsidRDefault="002F0888" w:rsidP="00275CC9">
      <w:pPr>
        <w:spacing w:before="125" w:after="125"/>
        <w:jc w:val="both"/>
      </w:pPr>
      <w:r>
        <w:t>ADAMUS: È noioso qui? Questo? (il pubblico risponde “No”) No. Non pensavo lo fosse. Sì. David.</w:t>
      </w:r>
    </w:p>
    <w:p w:rsidR="002F0888" w:rsidRDefault="002F0888" w:rsidP="00275CC9">
      <w:pPr>
        <w:spacing w:before="125" w:after="125"/>
        <w:jc w:val="both"/>
      </w:pPr>
      <w:r>
        <w:t xml:space="preserve">DAVID: </w:t>
      </w:r>
      <w:proofErr w:type="spellStart"/>
      <w:r>
        <w:t>Umm</w:t>
      </w:r>
      <w:proofErr w:type="spellEnd"/>
      <w:r>
        <w:t>.</w:t>
      </w:r>
    </w:p>
    <w:p w:rsidR="002F0888" w:rsidRDefault="002F0888" w:rsidP="00275CC9">
      <w:pPr>
        <w:spacing w:before="125" w:after="125"/>
        <w:jc w:val="both"/>
      </w:pPr>
      <w:r>
        <w:t>ADAMUS: Come ti va?</w:t>
      </w:r>
    </w:p>
    <w:p w:rsidR="002F0888" w:rsidRDefault="002F0888" w:rsidP="00275CC9">
      <w:pPr>
        <w:spacing w:before="125" w:after="125"/>
        <w:jc w:val="both"/>
      </w:pPr>
      <w:r>
        <w:t>DAVID: Là fuori è dura e qui ancora di più.</w:t>
      </w:r>
    </w:p>
    <w:p w:rsidR="002F0888" w:rsidRDefault="002F0888" w:rsidP="00275CC9">
      <w:pPr>
        <w:spacing w:before="125" w:after="125"/>
        <w:jc w:val="both"/>
      </w:pPr>
      <w:r>
        <w:t>ADAMUS: Bene. Dove preferiresti essere, là fuori o qui?</w:t>
      </w:r>
    </w:p>
    <w:p w:rsidR="002F0888" w:rsidRDefault="002F0888" w:rsidP="00275CC9">
      <w:pPr>
        <w:spacing w:before="125" w:after="125"/>
        <w:jc w:val="both"/>
      </w:pPr>
      <w:r>
        <w:t>DAVID: Oh, proprio qui. Ma certo.</w:t>
      </w:r>
    </w:p>
    <w:p w:rsidR="002F0888" w:rsidRDefault="002F0888" w:rsidP="00275CC9">
      <w:pPr>
        <w:spacing w:before="125" w:after="125"/>
        <w:jc w:val="both"/>
      </w:pPr>
      <w:r>
        <w:t>ADAMUS: Sì. Bene. Dov’è più dura? O la seconda in classifica?</w:t>
      </w:r>
    </w:p>
    <w:p w:rsidR="002F0888" w:rsidRDefault="002F0888" w:rsidP="00275CC9">
      <w:pPr>
        <w:spacing w:before="125" w:after="125"/>
        <w:jc w:val="both"/>
      </w:pPr>
      <w:r>
        <w:t>DAVID: Sì.</w:t>
      </w:r>
    </w:p>
    <w:p w:rsidR="002F0888" w:rsidRDefault="002F0888" w:rsidP="00275CC9">
      <w:pPr>
        <w:spacing w:before="125" w:after="125"/>
        <w:jc w:val="both"/>
      </w:pPr>
      <w:r>
        <w:t>ADAMUS: Ci andremo. (ridacchiano)</w:t>
      </w:r>
    </w:p>
    <w:p w:rsidR="002F0888" w:rsidRDefault="002F0888" w:rsidP="00275CC9">
      <w:pPr>
        <w:spacing w:before="125" w:after="125"/>
        <w:jc w:val="both"/>
      </w:pPr>
      <w:r>
        <w:t>DAVID: La totale accettazione di sé, probabilmente è la più dura – l’</w:t>
      </w:r>
      <w:proofErr w:type="spellStart"/>
      <w:r>
        <w:t>autoamore…</w:t>
      </w:r>
      <w:proofErr w:type="spellEnd"/>
    </w:p>
    <w:p w:rsidR="002F0888" w:rsidRDefault="002F0888" w:rsidP="00275CC9">
      <w:pPr>
        <w:spacing w:before="125" w:after="125"/>
        <w:jc w:val="both"/>
      </w:pPr>
      <w:r>
        <w:t>ADAMUS: Vero, vero. Sì, sì.</w:t>
      </w:r>
    </w:p>
    <w:p w:rsidR="002F0888" w:rsidRDefault="002F0888" w:rsidP="00275CC9">
      <w:pPr>
        <w:spacing w:before="125" w:after="125"/>
        <w:jc w:val="both"/>
      </w:pPr>
      <w:r>
        <w:t xml:space="preserve">DAVID: Poi in realtà cercare l’approvazione degli altri per me è una cosa enorme. </w:t>
      </w:r>
    </w:p>
    <w:p w:rsidR="002F0888" w:rsidRDefault="002F0888" w:rsidP="00275CC9">
      <w:pPr>
        <w:spacing w:before="125" w:after="125"/>
        <w:jc w:val="both"/>
      </w:pPr>
      <w:r>
        <w:t xml:space="preserve">ADAMUS: Sì. </w:t>
      </w:r>
      <w:proofErr w:type="spellStart"/>
      <w:r>
        <w:t>Perchè</w:t>
      </w:r>
      <w:proofErr w:type="spellEnd"/>
      <w:r>
        <w:t>? Le due procedono insieme.</w:t>
      </w:r>
    </w:p>
    <w:p w:rsidR="002F0888" w:rsidRDefault="002F0888" w:rsidP="00275CC9">
      <w:pPr>
        <w:spacing w:before="125" w:after="125"/>
        <w:jc w:val="both"/>
      </w:pPr>
      <w:r>
        <w:t>DAVID: Sì.</w:t>
      </w:r>
    </w:p>
    <w:p w:rsidR="002F0888" w:rsidRDefault="002F0888" w:rsidP="00275CC9">
      <w:pPr>
        <w:spacing w:before="125" w:after="125"/>
        <w:jc w:val="both"/>
      </w:pPr>
      <w:r>
        <w:t>ADAMUS: Sì.</w:t>
      </w:r>
    </w:p>
    <w:p w:rsidR="002F0888" w:rsidRDefault="002F0888" w:rsidP="00275CC9">
      <w:pPr>
        <w:spacing w:before="125" w:after="125"/>
        <w:jc w:val="both"/>
      </w:pPr>
      <w:r>
        <w:t xml:space="preserve">DAVID: Dubbi su di me, insicurezza. </w:t>
      </w:r>
    </w:p>
    <w:p w:rsidR="002F0888" w:rsidRDefault="002F0888" w:rsidP="00275CC9">
      <w:pPr>
        <w:spacing w:before="125" w:after="125"/>
        <w:jc w:val="both"/>
      </w:pPr>
      <w:r>
        <w:t xml:space="preserve">ADAMUS: Sì. </w:t>
      </w:r>
      <w:proofErr w:type="spellStart"/>
      <w:r>
        <w:t>Perchè</w:t>
      </w:r>
      <w:proofErr w:type="spellEnd"/>
      <w:r>
        <w:t xml:space="preserve">? Voglio dire, non devi essere specifico ma </w:t>
      </w:r>
      <w:proofErr w:type="spellStart"/>
      <w:r>
        <w:t>perchè</w:t>
      </w:r>
      <w:proofErr w:type="spellEnd"/>
      <w:r>
        <w:t xml:space="preserve"> – anche tu parli quasi per tutti – ma il tema generale dell’</w:t>
      </w:r>
      <w:proofErr w:type="spellStart"/>
      <w:r>
        <w:t>autoamore</w:t>
      </w:r>
      <w:proofErr w:type="spellEnd"/>
      <w:r>
        <w:t xml:space="preserve"> e l’accettazione è una cosa, ma poi anche cercare di trovarlo là fuori. </w:t>
      </w:r>
    </w:p>
    <w:p w:rsidR="002F0888" w:rsidRDefault="002F0888" w:rsidP="00275CC9">
      <w:pPr>
        <w:spacing w:before="125" w:after="125"/>
        <w:jc w:val="both"/>
      </w:pPr>
      <w:r>
        <w:t>DAVID: Sì.</w:t>
      </w:r>
    </w:p>
    <w:p w:rsidR="002F0888" w:rsidRDefault="002F0888" w:rsidP="00275CC9">
      <w:pPr>
        <w:spacing w:before="125" w:after="125"/>
        <w:jc w:val="both"/>
      </w:pPr>
      <w:r>
        <w:t>ADAMUS: Sì. È una sfida davvero tosta.</w:t>
      </w:r>
    </w:p>
    <w:p w:rsidR="002F0888" w:rsidRDefault="002F0888" w:rsidP="00275CC9">
      <w:pPr>
        <w:spacing w:before="125" w:after="125"/>
        <w:jc w:val="both"/>
      </w:pPr>
      <w:r>
        <w:t>DAVID: Impossibile.</w:t>
      </w:r>
    </w:p>
    <w:p w:rsidR="002F0888" w:rsidRDefault="002F0888" w:rsidP="00275CC9">
      <w:pPr>
        <w:spacing w:before="125" w:after="125"/>
        <w:jc w:val="both"/>
      </w:pPr>
      <w:r>
        <w:lastRenderedPageBreak/>
        <w:t xml:space="preserve">ADAMUS: </w:t>
      </w:r>
      <w:proofErr w:type="spellStart"/>
      <w:r>
        <w:t>Perchè</w:t>
      </w:r>
      <w:proofErr w:type="spellEnd"/>
      <w:r>
        <w:t xml:space="preserve"> – andiamo dritti al punto – </w:t>
      </w:r>
      <w:proofErr w:type="spellStart"/>
      <w:r>
        <w:t>perchè</w:t>
      </w:r>
      <w:proofErr w:type="spellEnd"/>
      <w:r>
        <w:t xml:space="preserve"> tu o qualcun altro dovrebbe restare attaccato al senso di colpa quando non è più neppure sicuro di cosa riguardava quel senso di colpa? Come sapete, vi ho detto che qualsiasi cosa vi è accaduta in passato, in ogni caso non vi è accaduta in quel modo. Una delle scoperte meravigliose dell’illuminazione è che vi rendete conto di che incredibile allestimento è. Non ti ricordi neppure cos’è accaduto davvero. </w:t>
      </w:r>
      <w:proofErr w:type="spellStart"/>
      <w:r>
        <w:t>Perchè</w:t>
      </w:r>
      <w:proofErr w:type="spellEnd"/>
      <w:r>
        <w:t xml:space="preserve"> mai dovrebbe esserci </w:t>
      </w:r>
      <w:proofErr w:type="spellStart"/>
      <w:r>
        <w:t>tanta…cosa…in</w:t>
      </w:r>
      <w:proofErr w:type="spellEnd"/>
      <w:r>
        <w:t xml:space="preserve"> che modo quel senso di colpa – il senso di colpa e l’auto dubbio – ti servono?</w:t>
      </w:r>
    </w:p>
    <w:p w:rsidR="002F0888" w:rsidRDefault="002F0888" w:rsidP="00275CC9">
      <w:pPr>
        <w:spacing w:before="125" w:after="125"/>
        <w:jc w:val="both"/>
      </w:pPr>
      <w:r>
        <w:t xml:space="preserve">DAVID: Sicuramente mi servono, </w:t>
      </w:r>
      <w:proofErr w:type="spellStart"/>
      <w:r>
        <w:t>perchè</w:t>
      </w:r>
      <w:proofErr w:type="spellEnd"/>
      <w:r>
        <w:t xml:space="preserve"> mostrano la loro testa.</w:t>
      </w:r>
    </w:p>
    <w:p w:rsidR="002F0888" w:rsidRDefault="002F0888" w:rsidP="00275CC9">
      <w:pPr>
        <w:spacing w:before="125" w:after="125"/>
        <w:jc w:val="both"/>
      </w:pPr>
      <w:r>
        <w:t>ADAMUS: Sì.</w:t>
      </w:r>
    </w:p>
    <w:p w:rsidR="002F0888" w:rsidRDefault="002F0888" w:rsidP="00275CC9">
      <w:pPr>
        <w:spacing w:before="125" w:after="125"/>
        <w:jc w:val="both"/>
      </w:pPr>
      <w:r>
        <w:t>DAVID: C’è...</w:t>
      </w:r>
    </w:p>
    <w:p w:rsidR="002F0888" w:rsidRDefault="002F0888" w:rsidP="00275CC9">
      <w:pPr>
        <w:spacing w:before="125" w:after="125"/>
        <w:jc w:val="both"/>
      </w:pPr>
      <w:r>
        <w:t>ADAMUS: Oh, sì.</w:t>
      </w:r>
    </w:p>
    <w:p w:rsidR="002F0888" w:rsidRDefault="002F0888" w:rsidP="00275CC9">
      <w:pPr>
        <w:spacing w:before="125" w:after="125"/>
        <w:jc w:val="both"/>
      </w:pPr>
      <w:r>
        <w:t>DAVID: … da liberarmene.</w:t>
      </w:r>
    </w:p>
    <w:p w:rsidR="002F0888" w:rsidRDefault="002F0888" w:rsidP="00275CC9">
      <w:pPr>
        <w:spacing w:before="125" w:after="125"/>
        <w:jc w:val="both"/>
      </w:pPr>
      <w:r>
        <w:t>ADAMUS: Non mostra solo la sua testa, ma anche il sedere.</w:t>
      </w:r>
    </w:p>
    <w:p w:rsidR="002F0888" w:rsidRDefault="002F0888" w:rsidP="00275CC9">
      <w:pPr>
        <w:spacing w:before="125" w:after="125"/>
        <w:jc w:val="both"/>
      </w:pPr>
      <w:r>
        <w:t>DAVID: Sì, il sedere e le chele! (risate)</w:t>
      </w:r>
    </w:p>
    <w:p w:rsidR="002F0888" w:rsidRDefault="002F0888" w:rsidP="00275CC9">
      <w:pPr>
        <w:spacing w:before="125" w:after="125"/>
        <w:jc w:val="both"/>
      </w:pPr>
      <w:r>
        <w:t>ADAMUS: </w:t>
      </w:r>
      <w:proofErr w:type="spellStart"/>
      <w:r>
        <w:t>Yarrgh</w:t>
      </w:r>
      <w:proofErr w:type="spellEnd"/>
      <w:r>
        <w:t>! Sì, sì. Sì.</w:t>
      </w:r>
    </w:p>
    <w:p w:rsidR="002F0888" w:rsidRDefault="002F0888" w:rsidP="00275CC9">
      <w:pPr>
        <w:spacing w:before="125" w:after="125"/>
        <w:jc w:val="both"/>
      </w:pPr>
      <w:r>
        <w:t>DAVID: E anche un bello schiaffo. Sì.</w:t>
      </w:r>
    </w:p>
    <w:p w:rsidR="002F0888" w:rsidRDefault="002F0888" w:rsidP="00275CC9">
      <w:pPr>
        <w:spacing w:before="125" w:after="125"/>
        <w:jc w:val="both"/>
      </w:pPr>
      <w:r>
        <w:t>ADAMUS: Tutta questa roba!</w:t>
      </w:r>
    </w:p>
    <w:p w:rsidR="002F0888" w:rsidRDefault="002F0888" w:rsidP="00275CC9">
      <w:pPr>
        <w:spacing w:before="125" w:after="125"/>
        <w:jc w:val="both"/>
      </w:pPr>
      <w:r>
        <w:t>DAVID: Sì, tutta. </w:t>
      </w:r>
    </w:p>
    <w:p w:rsidR="002F0888" w:rsidRDefault="002F0888" w:rsidP="00275CC9">
      <w:pPr>
        <w:spacing w:before="125" w:after="125"/>
        <w:jc w:val="both"/>
      </w:pPr>
      <w:r>
        <w:t>ADAMUS: Tutta. Sì. Ma – ma – </w:t>
      </w:r>
      <w:proofErr w:type="spellStart"/>
      <w:r>
        <w:t>perchè</w:t>
      </w:r>
      <w:proofErr w:type="spellEnd"/>
      <w:r>
        <w:t xml:space="preserve"> c’è ancora? Potresti mollarla proprio qui; potresti lasciarla andare.</w:t>
      </w:r>
    </w:p>
    <w:p w:rsidR="002F0888" w:rsidRDefault="002F0888" w:rsidP="00275CC9">
      <w:pPr>
        <w:spacing w:before="125" w:after="125"/>
        <w:jc w:val="both"/>
      </w:pPr>
      <w:r>
        <w:t>DAVID: Mi serve. L’ho permesso.</w:t>
      </w:r>
    </w:p>
    <w:p w:rsidR="002F0888" w:rsidRDefault="002F0888" w:rsidP="00275CC9">
      <w:pPr>
        <w:spacing w:before="125" w:after="125"/>
        <w:jc w:val="both"/>
      </w:pPr>
      <w:r>
        <w:t>ADAMUS: Sì, ma come ti serve ora?</w:t>
      </w:r>
    </w:p>
    <w:p w:rsidR="002F0888" w:rsidRDefault="002F0888" w:rsidP="00275CC9">
      <w:pPr>
        <w:spacing w:before="125" w:after="125"/>
        <w:jc w:val="both"/>
      </w:pPr>
      <w:r>
        <w:t xml:space="preserve">DAVID: È terribile. Sono pronto a lasciarla andare.  Sono pronto per questa </w:t>
      </w:r>
      <w:proofErr w:type="spellStart"/>
      <w:r>
        <w:t>merabh</w:t>
      </w:r>
      <w:proofErr w:type="spellEnd"/>
      <w:r>
        <w:t xml:space="preserve"> che faremo. Voglio dire, davvero.</w:t>
      </w:r>
    </w:p>
    <w:p w:rsidR="002F0888" w:rsidRDefault="002F0888" w:rsidP="00275CC9">
      <w:pPr>
        <w:spacing w:before="125" w:after="125"/>
        <w:jc w:val="both"/>
      </w:pPr>
      <w:r>
        <w:t>ADAMUS: (ridacchia) Ecco, io sono! Sì! Sì. (qualche applauso) Bene. Bene. Bene. È tutto ciò che avevo bisogno di sentire.</w:t>
      </w:r>
    </w:p>
    <w:p w:rsidR="002F0888" w:rsidRDefault="002F0888" w:rsidP="00275CC9">
      <w:pPr>
        <w:spacing w:before="125" w:after="125"/>
        <w:jc w:val="both"/>
      </w:pPr>
      <w:r>
        <w:t>DAVID: Grazie.</w:t>
      </w:r>
    </w:p>
    <w:p w:rsidR="002F0888" w:rsidRDefault="002F0888" w:rsidP="00275CC9">
      <w:pPr>
        <w:spacing w:before="125" w:after="125"/>
        <w:jc w:val="both"/>
      </w:pPr>
      <w:r>
        <w:rPr>
          <w:b/>
          <w:bCs/>
          <w:i/>
          <w:iCs/>
        </w:rPr>
        <w:t>Cosa C’è</w:t>
      </w:r>
      <w:r>
        <w:t xml:space="preserve"> </w:t>
      </w:r>
    </w:p>
    <w:p w:rsidR="002F0888" w:rsidRDefault="002F0888" w:rsidP="00275CC9">
      <w:pPr>
        <w:spacing w:before="125" w:after="125"/>
        <w:jc w:val="both"/>
      </w:pPr>
      <w:r>
        <w:t xml:space="preserve">ADAMUS: Ecco, volevo fare questa chiacchierata in modo che capiste che (a) ciò che state vivendo è simile a ciò che altri stanno vivendo. Non siete soli. Non state diventando pazzi. Direi che alcuni dei sintomi più importanti che avete al momento, nonostante questo – “Wow sto facendo qualche progresso, le cose stanno cambiando davvero,” – probabilmente vi state accorgendo di un’intensa stizzosità, irritabilità, inquietudine, un’enorme quantità d’inquietudine.  È come se ruggiste, in particolare verso il mondo esterno. Mentre una volta riuscivate a trovare un certo livello di gioia o di felicità nel mondo esterno, ora non avete nessun desiderio di andarci. </w:t>
      </w:r>
    </w:p>
    <w:p w:rsidR="002F0888" w:rsidRDefault="002F0888" w:rsidP="00275CC9">
      <w:pPr>
        <w:spacing w:before="125" w:after="125"/>
        <w:jc w:val="both"/>
      </w:pPr>
      <w:r>
        <w:t>Di fatto vi dite, “Dovrei essere una persona spirituale carina.” Potete scordarvelo (qualcuno ridacchia) e invece voi ancora... a proposito, questo è un ossimoro: se siete una persona spirituale, non sarete carini.</w:t>
      </w:r>
    </w:p>
    <w:p w:rsidR="002F0888" w:rsidRDefault="002F0888" w:rsidP="00275CC9">
      <w:pPr>
        <w:spacing w:before="125" w:after="125"/>
        <w:jc w:val="both"/>
      </w:pPr>
      <w:r>
        <w:t>LINDA: Wow!! (ridacchiano) Wow!</w:t>
      </w:r>
    </w:p>
    <w:p w:rsidR="002F0888" w:rsidRDefault="002F0888" w:rsidP="00275CC9">
      <w:pPr>
        <w:spacing w:before="125" w:after="125"/>
        <w:jc w:val="both"/>
      </w:pPr>
      <w:r>
        <w:t xml:space="preserve">ADAMUS: “Essere carini” significa fare dei gran giochi con voi stessi ma in realtà la sindrome della brava ragazza, del bravo ragazzo significa solo che state facendo il gioco di compiacere tutti. Quando permettete davvero la vostra illuminazione, non siete più carini. Non siete più tolleranti. </w:t>
      </w:r>
      <w:r>
        <w:lastRenderedPageBreak/>
        <w:t xml:space="preserve">Siete impazienti con gli altri. Non finirete per essere aggressivi con loro, ma quando percepite che a livello energetico si stanno </w:t>
      </w:r>
      <w:proofErr w:type="spellStart"/>
      <w:r>
        <w:t>nutrendo…</w:t>
      </w:r>
      <w:proofErr w:type="spellEnd"/>
    </w:p>
    <w:p w:rsidR="002F0888" w:rsidRDefault="002F0888" w:rsidP="00275CC9">
      <w:pPr>
        <w:spacing w:before="125" w:after="125"/>
        <w:jc w:val="both"/>
      </w:pPr>
      <w:r>
        <w:t xml:space="preserve">LINDA: (si avvicina molto ad </w:t>
      </w:r>
      <w:proofErr w:type="spellStart"/>
      <w:r>
        <w:t>Adamus</w:t>
      </w:r>
      <w:proofErr w:type="spellEnd"/>
      <w:r>
        <w:t xml:space="preserve">) </w:t>
      </w:r>
      <w:proofErr w:type="spellStart"/>
      <w:r>
        <w:t>Cauldre</w:t>
      </w:r>
      <w:proofErr w:type="spellEnd"/>
      <w:r>
        <w:t xml:space="preserve"> – hai sentito? (qualche risata)</w:t>
      </w:r>
    </w:p>
    <w:p w:rsidR="002F0888" w:rsidRDefault="002F0888" w:rsidP="00275CC9">
      <w:pPr>
        <w:spacing w:before="125" w:after="125"/>
        <w:jc w:val="both"/>
      </w:pPr>
      <w:r>
        <w:t>ADAMUS: Quando si crea una situazione, una volta stringevate i denti e sopportavate; ora non fate altro che alzarvi e andarvene. Non cercate di combattere né di ferire gli altri. Semplicemente non avete più pazienza, in assoluto. Ecco, irritabilità, impazienza, scontrosità. È molto naturale.</w:t>
      </w:r>
    </w:p>
    <w:p w:rsidR="002F0888" w:rsidRDefault="002F0888" w:rsidP="00275CC9">
      <w:pPr>
        <w:spacing w:before="125" w:after="125"/>
        <w:jc w:val="both"/>
      </w:pPr>
      <w:r>
        <w:t>LINDA: Sì!</w:t>
      </w:r>
    </w:p>
    <w:p w:rsidR="002F0888" w:rsidRDefault="002F0888" w:rsidP="00275CC9">
      <w:pPr>
        <w:spacing w:before="125" w:after="125"/>
        <w:jc w:val="both"/>
      </w:pPr>
      <w:r>
        <w:t>ADAMUS: … per dove siete in questo momento. (Linda ride)</w:t>
      </w:r>
    </w:p>
    <w:p w:rsidR="002F0888" w:rsidRDefault="002F0888" w:rsidP="00275CC9">
      <w:pPr>
        <w:spacing w:before="125" w:after="125"/>
        <w:jc w:val="both"/>
      </w:pPr>
      <w:r>
        <w:t xml:space="preserve">No – voi … ciò non significa che dovete essere aggressivi con gli altri. (molte risate da parte di Linda; qualcuno ridacchia dal pubblico) In particolare, direi dall'inizio dell'anno ma, di fatto, si è intensificato nelle ultime settimane, questo senso di assoluta irritabilità – chiamatela scontrosità o come volete – c'è solo </w:t>
      </w:r>
      <w:proofErr w:type="spellStart"/>
      <w:r>
        <w:t>perchè</w:t>
      </w:r>
      <w:proofErr w:type="spellEnd"/>
      <w:r>
        <w:t xml:space="preserve"> vi state spostando dalla Vecchia Energia, dal vecchio mondo. Ora vi trovate in uno spazio in cui non sapete cosa fare, cosa accadrà in futuro e quindi siete in uno spazio quasi di noia. Ciò vi rende ancora più irritabili. Sì, per favore, andate a lavorare in giardino o fate qualcosa. In ogni caso scoprirete che in questi giorni stare tra gli altri è una vera e propria sfida.</w:t>
      </w:r>
    </w:p>
    <w:p w:rsidR="002F0888" w:rsidRDefault="002F0888" w:rsidP="00275CC9">
      <w:pPr>
        <w:spacing w:before="125" w:after="125"/>
        <w:jc w:val="both"/>
      </w:pPr>
      <w:r>
        <w:t xml:space="preserve">Come diceva sempre </w:t>
      </w:r>
      <w:proofErr w:type="spellStart"/>
      <w:r>
        <w:t>Tobias</w:t>
      </w:r>
      <w:proofErr w:type="spellEnd"/>
      <w:r>
        <w:t>, anche questo passerà. È solo che dovete attraversarlo – sì, grazie a dio, sì – questo periodo. Non avete neppure voglia di andare al supermercato. Potreste morire di fame e preferireste non andare per negozi. Sì. Allora, cosa fate? Chiamate il servizio a domicilio per una pizza e lasciate una busta sullo zerbino. (risate) “Non parla con me! È quella strana signora in quella strana casa. Non esce mai.” </w:t>
      </w:r>
    </w:p>
    <w:p w:rsidR="002F0888" w:rsidRDefault="002F0888" w:rsidP="00275CC9">
      <w:pPr>
        <w:spacing w:before="125" w:after="125"/>
        <w:jc w:val="both"/>
      </w:pPr>
      <w:r>
        <w:t>Ecco, facciamo un bel respiro profondo.</w:t>
      </w:r>
    </w:p>
    <w:p w:rsidR="002F0888" w:rsidRDefault="002F0888" w:rsidP="00275CC9">
      <w:pPr>
        <w:spacing w:before="125" w:after="125"/>
        <w:jc w:val="both"/>
      </w:pPr>
      <w:r>
        <w:t xml:space="preserve">Ne parliamo ora </w:t>
      </w:r>
      <w:proofErr w:type="spellStart"/>
      <w:r>
        <w:t>perchè</w:t>
      </w:r>
      <w:proofErr w:type="spellEnd"/>
      <w:r>
        <w:t xml:space="preserve"> so che spessissimo pensate, “Beh, non dovrebbe essere così. Tutto dovrebbe essere felicità e zucchero filato.” No. È la parte più difficile. È davvero la parte tosta. Un’irritabilità davvero pronunciata. Ecco...</w:t>
      </w:r>
    </w:p>
    <w:p w:rsidR="002F0888" w:rsidRDefault="002F0888" w:rsidP="00275CC9">
      <w:pPr>
        <w:spacing w:before="125" w:after="125"/>
        <w:jc w:val="both"/>
      </w:pPr>
      <w:r>
        <w:t>Quando riusciamo a ridere così, quando potete solo lavorare in giardino o andare a farvi un giro in macchina o cose del genere, ciò aiuta ad alleviare questa cosa. Proprio ora, fa parte di questa transizione.</w:t>
      </w:r>
    </w:p>
    <w:p w:rsidR="002F0888" w:rsidRDefault="002F0888" w:rsidP="00275CC9">
      <w:pPr>
        <w:spacing w:before="125" w:after="125"/>
        <w:jc w:val="both"/>
      </w:pPr>
      <w:r>
        <w:t>LINDA: Esiste una cura per questo? Per esempio, come possiamo alleviarla?</w:t>
      </w:r>
    </w:p>
    <w:p w:rsidR="002F0888" w:rsidRDefault="002F0888" w:rsidP="00275CC9">
      <w:pPr>
        <w:spacing w:before="125" w:after="125"/>
        <w:jc w:val="both"/>
      </w:pPr>
      <w:r>
        <w:t>ADAMUS: Che cosa potete fare? Questa è un'ottima domanda. Abbiamo qualche minuto.</w:t>
      </w:r>
    </w:p>
    <w:p w:rsidR="002F0888" w:rsidRDefault="002F0888" w:rsidP="00275CC9">
      <w:pPr>
        <w:spacing w:before="125" w:after="125"/>
        <w:jc w:val="both"/>
      </w:pPr>
      <w:r>
        <w:t xml:space="preserve">Che cosa potete fare? (a) Accettatelo; (b) per favore, state lontani dagli altri. (risate; qualcuno dice “Bere”) Ok, ecco qualche suggerimento </w:t>
      </w:r>
      <w:proofErr w:type="spellStart"/>
      <w:r>
        <w:t>Shaumbra</w:t>
      </w:r>
      <w:proofErr w:type="spellEnd"/>
      <w:r>
        <w:t xml:space="preserve"> – bevete. (più risate) Ok. In realtà, c'è qualche vantaggio scientifico nella moderazione, per favore. Fatelo con moderazione – un bicchiere di vino. Per un po' vi estranea dai vostri ‘ma’.  L’esercizio fisico leggero fa molto bene. Ogni forma di risata va bene. Ridere è davvero ottimo.</w:t>
      </w:r>
    </w:p>
    <w:p w:rsidR="002F0888" w:rsidRDefault="002F0888" w:rsidP="00275CC9">
      <w:pPr>
        <w:spacing w:before="125" w:after="125"/>
        <w:jc w:val="both"/>
      </w:pPr>
      <w:r>
        <w:t>Che altro? Qualche altro suggerimento? (qualcuno dice “Fare un bagno”) Fatevi un bagno. State dicendo a me ? (risate) Oh! Yes. Un bagno, ecco una cosa meravigliosa. Con cosa?  (lei risponde “Sale”) Sale marino, ma certo. Che altro? (qualcuno dice “Massaggio”) Un massaggio va bene.</w:t>
      </w:r>
    </w:p>
    <w:p w:rsidR="002F0888" w:rsidRDefault="002F0888" w:rsidP="00275CC9">
      <w:pPr>
        <w:spacing w:before="125" w:after="125"/>
        <w:jc w:val="both"/>
      </w:pPr>
      <w:r>
        <w:t>LINDA: Sii!</w:t>
      </w:r>
    </w:p>
    <w:p w:rsidR="002F0888" w:rsidRDefault="002F0888" w:rsidP="00275CC9">
      <w:pPr>
        <w:spacing w:before="125" w:after="125"/>
        <w:jc w:val="both"/>
      </w:pPr>
      <w:r>
        <w:t xml:space="preserve">ADAMUS: Assicuratevi solo che la persona che vi massaggia non si nutra energicamente di voi. </w:t>
      </w:r>
    </w:p>
    <w:p w:rsidR="002F0888" w:rsidRDefault="002F0888" w:rsidP="00275CC9">
      <w:pPr>
        <w:spacing w:before="125" w:after="125"/>
        <w:jc w:val="both"/>
      </w:pPr>
      <w:r>
        <w:t xml:space="preserve">LINDA: </w:t>
      </w:r>
      <w:proofErr w:type="spellStart"/>
      <w:r>
        <w:t>Ohh</w:t>
      </w:r>
      <w:proofErr w:type="spellEnd"/>
      <w:r>
        <w:t>.</w:t>
      </w:r>
    </w:p>
    <w:p w:rsidR="002F0888" w:rsidRDefault="002F0888" w:rsidP="00275CC9">
      <w:pPr>
        <w:spacing w:before="125" w:after="125"/>
        <w:jc w:val="both"/>
      </w:pPr>
      <w:r>
        <w:t>ADAMUS: Come lo capite? (qualcuno dice “Da come ti senti dopo”) Da come ti senti dopo, ma puoi anche affermarlo subito a livello energetico: “Nessun nutrimento.” Sì. Bene.</w:t>
      </w:r>
    </w:p>
    <w:p w:rsidR="002F0888" w:rsidRDefault="002F0888" w:rsidP="00275CC9">
      <w:pPr>
        <w:spacing w:before="125" w:after="125"/>
        <w:jc w:val="both"/>
      </w:pPr>
      <w:r>
        <w:lastRenderedPageBreak/>
        <w:t xml:space="preserve">Che altro? Cos’altro fate per questi sintomi d’irritabilità? (qualcuno dice “Respirare” e altri dicono “Dormire”) Respirate, dormite molto. Dormite molto. Vi siete accorti che siete irritabili anche mentre dormite? (tra il pubblico qualcuno dice “Sì” e qualcun altro ridacchia) Sogni stronzi! Sì. A volte siete davvero felici di svegliarvi, </w:t>
      </w:r>
      <w:proofErr w:type="spellStart"/>
      <w:r>
        <w:t>perchè</w:t>
      </w:r>
      <w:proofErr w:type="spellEnd"/>
      <w:r>
        <w:t xml:space="preserve"> quel sogno era così irritante. Ormai non potete più sfuggire a voi stessi. (</w:t>
      </w:r>
      <w:proofErr w:type="spellStart"/>
      <w:r>
        <w:t>Adamus</w:t>
      </w:r>
      <w:proofErr w:type="spellEnd"/>
      <w:r>
        <w:t xml:space="preserve"> ridacchia) (qualcuno dice “Mangiare cioccolato”) Cioccolato. Bene. Che altro? (qualcuno dice “Camminare”) Esercizio, musica. Ma certo. (qualcuno dice “Scrivere”) Bene. Tutte queste cose.</w:t>
      </w:r>
    </w:p>
    <w:p w:rsidR="002F0888" w:rsidRDefault="002F0888" w:rsidP="00275CC9">
      <w:pPr>
        <w:spacing w:before="125" w:after="125"/>
        <w:jc w:val="both"/>
      </w:pPr>
      <w:r>
        <w:t>Ricordatevi di riconoscere che siete irritabili, specialmente con gli altri. Smettetela di fingere. Smettetela di cercare di stamparvi sulla faccia di essere carini verso la vostra famiglia, quando sapete benissimo ciò che volete dire davvero. Tutto ciò non significa che dovete essere ostili. Significa solo che fissate i vostri limiti personali.</w:t>
      </w:r>
    </w:p>
    <w:p w:rsidR="002F0888" w:rsidRDefault="002F0888" w:rsidP="00275CC9">
      <w:pPr>
        <w:spacing w:before="125" w:after="125"/>
        <w:jc w:val="both"/>
      </w:pPr>
      <w:r>
        <w:t>Passiamo alla prossima parte della chiacchierata.</w:t>
      </w:r>
    </w:p>
    <w:p w:rsidR="002F0888" w:rsidRDefault="002F0888" w:rsidP="00275CC9">
      <w:pPr>
        <w:spacing w:before="125" w:after="125"/>
        <w:jc w:val="both"/>
      </w:pPr>
      <w:r>
        <w:t>Un bel respiro profondo. Un bel respiro profondo.</w:t>
      </w:r>
    </w:p>
    <w:p w:rsidR="002F0888" w:rsidRDefault="002F0888" w:rsidP="00275CC9">
      <w:pPr>
        <w:spacing w:before="125" w:after="125"/>
        <w:jc w:val="both"/>
      </w:pPr>
      <w:r>
        <w:rPr>
          <w:b/>
          <w:bCs/>
          <w:i/>
          <w:iCs/>
        </w:rPr>
        <w:t>Come Vivere</w:t>
      </w:r>
    </w:p>
    <w:p w:rsidR="002F0888" w:rsidRDefault="002F0888" w:rsidP="00275CC9">
      <w:pPr>
        <w:spacing w:before="125" w:after="125"/>
        <w:jc w:val="both"/>
      </w:pPr>
      <w:r>
        <w:t>Lo intitolerò “Come vivere.” Così comprende tutto. Non lo direste anche voi? Voi lo scrivereste? “Come vivere.”</w:t>
      </w:r>
    </w:p>
    <w:p w:rsidR="002F0888" w:rsidRDefault="002F0888" w:rsidP="00275CC9">
      <w:pPr>
        <w:spacing w:before="125" w:after="125"/>
        <w:jc w:val="both"/>
      </w:pPr>
      <w:r>
        <w:t>LINDA: Certo.</w:t>
      </w:r>
    </w:p>
    <w:p w:rsidR="002F0888" w:rsidRDefault="002F0888" w:rsidP="00275CC9">
      <w:pPr>
        <w:spacing w:before="125" w:after="125"/>
        <w:jc w:val="both"/>
      </w:pPr>
      <w:r>
        <w:t xml:space="preserve">ADAMUS: Come vivere. Si collega a ciò di cui abbiamo parlato di recente a </w:t>
      </w:r>
      <w:proofErr w:type="spellStart"/>
      <w:r>
        <w:t>Sedona</w:t>
      </w:r>
      <w:proofErr w:type="spellEnd"/>
      <w:r>
        <w:t>. È una dinamica molto, molto semplice, davvero molto semplice. (pausa) Aspetterò che Linda finisca di scrivere – Come Vivere – </w:t>
      </w:r>
      <w:proofErr w:type="spellStart"/>
      <w:r>
        <w:t>perchè</w:t>
      </w:r>
      <w:proofErr w:type="spellEnd"/>
      <w:r>
        <w:t xml:space="preserve"> si collega all'illuminazione.</w:t>
      </w:r>
    </w:p>
    <w:p w:rsidR="002F0888" w:rsidRDefault="002F0888" w:rsidP="00275CC9">
      <w:pPr>
        <w:spacing w:before="125" w:after="125"/>
        <w:jc w:val="both"/>
      </w:pPr>
      <w:r>
        <w:t>Forse in passato questa non è stata una parola molto bella. A Linda questa parola non piace per niente.</w:t>
      </w:r>
    </w:p>
    <w:p w:rsidR="002F0888" w:rsidRDefault="002F0888" w:rsidP="00275CC9">
      <w:pPr>
        <w:spacing w:before="125" w:after="125"/>
        <w:jc w:val="both"/>
      </w:pPr>
      <w:r>
        <w:t>LINDA: Oh!</w:t>
      </w:r>
    </w:p>
    <w:p w:rsidR="002F0888" w:rsidRDefault="002F0888" w:rsidP="00275CC9">
      <w:pPr>
        <w:spacing w:before="125" w:after="125"/>
        <w:jc w:val="both"/>
      </w:pPr>
      <w:r>
        <w:t>ADAMUS: Ma la scriverai sulla lavagna (qualcuno dice “Repubblicano”; molte risate) Repubblicano! Repubblicano! Sì, è una parolaccia ma ora Linda dovrà scrivere repubblicano e …</w:t>
      </w:r>
    </w:p>
    <w:p w:rsidR="002F0888" w:rsidRDefault="002F0888" w:rsidP="00275CC9">
      <w:pPr>
        <w:spacing w:before="125" w:after="125"/>
        <w:jc w:val="both"/>
      </w:pPr>
      <w:r>
        <w:t>LINDA: Parli sul serio?</w:t>
      </w:r>
    </w:p>
    <w:p w:rsidR="002F0888" w:rsidRDefault="002F0888" w:rsidP="00275CC9">
      <w:pPr>
        <w:spacing w:before="125" w:after="125"/>
        <w:jc w:val="both"/>
      </w:pPr>
      <w:r>
        <w:t xml:space="preserve">ADAMUS: D’ora in poi se volete vivere davvero, se volete essere illuminati dovete essere repubblicani. (altre risate) Solo in una riunione di </w:t>
      </w:r>
      <w:proofErr w:type="spellStart"/>
      <w:r>
        <w:t>Shaumbra</w:t>
      </w:r>
      <w:proofErr w:type="spellEnd"/>
      <w:r>
        <w:t>.</w:t>
      </w:r>
    </w:p>
    <w:p w:rsidR="002F0888" w:rsidRDefault="002F0888" w:rsidP="00275CC9">
      <w:pPr>
        <w:spacing w:before="125" w:after="125"/>
        <w:jc w:val="both"/>
      </w:pPr>
      <w:r>
        <w:t>La parola è “dare per certo.” Dare per certo.</w:t>
      </w:r>
    </w:p>
    <w:p w:rsidR="002F0888" w:rsidRDefault="002F0888" w:rsidP="00275CC9">
      <w:pPr>
        <w:spacing w:before="125" w:after="125"/>
        <w:jc w:val="both"/>
      </w:pPr>
      <w:r>
        <w:t>LINDA: Oh! Ciò ci rende entrambi degli idioti. (gioco di parole in “</w:t>
      </w:r>
      <w:proofErr w:type="spellStart"/>
      <w:r>
        <w:t>ass</w:t>
      </w:r>
      <w:proofErr w:type="spellEnd"/>
      <w:r>
        <w:t>/idiota-u/tu-me/io”)</w:t>
      </w:r>
    </w:p>
    <w:p w:rsidR="002F0888" w:rsidRDefault="002F0888" w:rsidP="00275CC9">
      <w:pPr>
        <w:spacing w:before="125" w:after="125"/>
        <w:jc w:val="both"/>
      </w:pPr>
      <w:r>
        <w:t>ADAMUS: No, rende solo te un idiota.</w:t>
      </w:r>
    </w:p>
    <w:p w:rsidR="002F0888" w:rsidRDefault="002F0888" w:rsidP="00275CC9">
      <w:pPr>
        <w:spacing w:before="125" w:after="125"/>
        <w:jc w:val="both"/>
      </w:pPr>
      <w:r>
        <w:t xml:space="preserve">LINDA: </w:t>
      </w:r>
      <w:proofErr w:type="spellStart"/>
      <w:r>
        <w:t>Ohhh</w:t>
      </w:r>
      <w:proofErr w:type="spellEnd"/>
      <w:r>
        <w:t>! (risate) </w:t>
      </w:r>
    </w:p>
    <w:p w:rsidR="002F0888" w:rsidRDefault="002F0888" w:rsidP="00275CC9">
      <w:pPr>
        <w:spacing w:before="125" w:after="125"/>
        <w:jc w:val="both"/>
      </w:pPr>
      <w:r>
        <w:t>ADAMUS: Supporre. Ti spiace, per favore?</w:t>
      </w:r>
    </w:p>
    <w:p w:rsidR="002F0888" w:rsidRDefault="002F0888" w:rsidP="00275CC9">
      <w:pPr>
        <w:spacing w:before="125" w:after="125"/>
        <w:jc w:val="both"/>
      </w:pPr>
      <w:r>
        <w:t>LINDA: Davvero?</w:t>
      </w:r>
    </w:p>
    <w:p w:rsidR="002F0888" w:rsidRDefault="002F0888" w:rsidP="00275CC9">
      <w:pPr>
        <w:spacing w:before="125" w:after="125"/>
        <w:jc w:val="both"/>
      </w:pPr>
      <w:r>
        <w:t>ADAMUS: Su un foglio a parte.</w:t>
      </w:r>
    </w:p>
    <w:p w:rsidR="002F0888" w:rsidRDefault="002F0888" w:rsidP="00275CC9">
      <w:pPr>
        <w:spacing w:before="125" w:after="125"/>
        <w:jc w:val="both"/>
      </w:pPr>
      <w:r>
        <w:t>LINDA: </w:t>
      </w:r>
      <w:proofErr w:type="spellStart"/>
      <w:r>
        <w:t>Ugh</w:t>
      </w:r>
      <w:proofErr w:type="spellEnd"/>
      <w:r>
        <w:t>!</w:t>
      </w:r>
    </w:p>
    <w:p w:rsidR="002F0888" w:rsidRDefault="002F0888" w:rsidP="00275CC9">
      <w:pPr>
        <w:spacing w:before="125" w:after="125"/>
        <w:jc w:val="both"/>
      </w:pPr>
      <w:r>
        <w:t>ADAMUS: Dare per certo.</w:t>
      </w:r>
    </w:p>
    <w:p w:rsidR="002F0888" w:rsidRDefault="002F0888" w:rsidP="00275CC9">
      <w:pPr>
        <w:spacing w:before="125" w:after="125"/>
        <w:jc w:val="both"/>
      </w:pPr>
      <w:r>
        <w:t>LINDA: Odio quella parola.</w:t>
      </w:r>
    </w:p>
    <w:p w:rsidR="002F0888" w:rsidRDefault="002F0888" w:rsidP="00275CC9">
      <w:pPr>
        <w:spacing w:before="125" w:after="125"/>
        <w:jc w:val="both"/>
      </w:pPr>
      <w:r>
        <w:t> </w:t>
      </w:r>
    </w:p>
    <w:p w:rsidR="00275CC9" w:rsidRDefault="00275CC9" w:rsidP="00275CC9">
      <w:pPr>
        <w:spacing w:before="125" w:after="125"/>
        <w:jc w:val="both"/>
      </w:pPr>
    </w:p>
    <w:p w:rsidR="002F0888" w:rsidRDefault="002F0888" w:rsidP="00275CC9">
      <w:pPr>
        <w:spacing w:before="125" w:after="125"/>
        <w:jc w:val="both"/>
      </w:pPr>
      <w:r>
        <w:rPr>
          <w:b/>
          <w:bCs/>
        </w:rPr>
        <w:lastRenderedPageBreak/>
        <w:t xml:space="preserve">Date Per Certa la Vostra Illuminazione </w:t>
      </w:r>
    </w:p>
    <w:p w:rsidR="002F0888" w:rsidRDefault="002F0888" w:rsidP="00275CC9">
      <w:pPr>
        <w:spacing w:before="125" w:after="125"/>
        <w:jc w:val="both"/>
      </w:pPr>
      <w:r>
        <w:t>ADAMUS: Ciò che fate è dare per certo – la smettete di farvi delle domande, di dubitare, date per certo  – che se avete scelto l'illuminazione, se avete fatto una scelta chiara, date per certo che tutto serve proprio quello. Tutto. Tutto, tutto. Nessun ma.</w:t>
      </w:r>
    </w:p>
    <w:p w:rsidR="002F0888" w:rsidRDefault="002F0888" w:rsidP="00275CC9">
      <w:pPr>
        <w:spacing w:before="125" w:after="125"/>
        <w:jc w:val="both"/>
      </w:pPr>
      <w:r>
        <w:t>Ora, un paio di avvertimenti. Se in realtà non l'avete scelta; se state ancora passando da un gruppo all'altro tentando di decidere, sapete, a quale gruppo vi unirete e state ancora studiando la spiritualità, vi farà un gran male. Se invece dentro di voi avete fatto una scelta chiara per l'illuminazione incarnata in questa vita, punto – solo punto  – allora lo supponete.</w:t>
      </w:r>
    </w:p>
    <w:p w:rsidR="002F0888" w:rsidRDefault="002F0888" w:rsidP="00275CC9">
      <w:pPr>
        <w:spacing w:before="125" w:after="125"/>
        <w:jc w:val="both"/>
      </w:pPr>
      <w:r>
        <w:t xml:space="preserve">Lo supponete </w:t>
      </w:r>
      <w:proofErr w:type="spellStart"/>
      <w:r>
        <w:t>perchè</w:t>
      </w:r>
      <w:proofErr w:type="spellEnd"/>
      <w:r>
        <w:t xml:space="preserve"> vedete, ciò che accade è che voi dubitate. Quindi ciò che accade è  – lasciate che vi faccia un esempio. (si porta verso il fondo della stanza)</w:t>
      </w:r>
    </w:p>
    <w:p w:rsidR="002F0888" w:rsidRDefault="002F0888" w:rsidP="00275CC9">
      <w:pPr>
        <w:spacing w:before="125" w:after="125"/>
        <w:jc w:val="both"/>
      </w:pPr>
      <w:r>
        <w:t>LINDA: Oh no.</w:t>
      </w:r>
    </w:p>
    <w:p w:rsidR="002F0888" w:rsidRDefault="002F0888" w:rsidP="00275CC9">
      <w:pPr>
        <w:spacing w:before="125" w:after="125"/>
        <w:jc w:val="both"/>
      </w:pPr>
      <w:r>
        <w:t>ADAMUS: Oh no. Vedi, stai già dubitando. (Linda ride nervosamente) Stai già dubitando. Mi scusi, signore. (afferra alcuni piatti di carta) Ne abbiamo bisogno altri e poi abbiamo bisogno di un po' di cioccolato. Grazie. (mangia un pezzo di cioccolato) Mm.</w:t>
      </w:r>
    </w:p>
    <w:p w:rsidR="002F0888" w:rsidRDefault="002F0888" w:rsidP="00275CC9">
      <w:pPr>
        <w:spacing w:before="125" w:after="125"/>
        <w:jc w:val="both"/>
      </w:pPr>
      <w:r>
        <w:t>Ecco, date per certo. Quello sguardo di preoccupazione sul vostro viso.</w:t>
      </w:r>
    </w:p>
    <w:p w:rsidR="002F0888" w:rsidRDefault="002F0888" w:rsidP="00275CC9">
      <w:pPr>
        <w:spacing w:before="125" w:after="125"/>
        <w:jc w:val="both"/>
      </w:pPr>
      <w:r>
        <w:t>Ecco un piatto. (</w:t>
      </w:r>
      <w:proofErr w:type="spellStart"/>
      <w:r>
        <w:t>Adamus</w:t>
      </w:r>
      <w:proofErr w:type="spellEnd"/>
      <w:r>
        <w:t xml:space="preserve"> disegna sul piatto un punto che sembra un </w:t>
      </w:r>
      <w:proofErr w:type="spellStart"/>
      <w:r>
        <w:t>circopunto</w:t>
      </w:r>
      <w:proofErr w:type="spellEnd"/>
      <w:r>
        <w:t xml:space="preserve">) La coscienza. La coscienza. Avete fatto una scelta chiara per l'illuminazione incarnata. Quando fate quelle scelte chiare, allora e solo allora ciò che definite la vostra divinità, il vostro Io Sono può unirsi a voi. </w:t>
      </w:r>
      <w:proofErr w:type="spellStart"/>
      <w:r>
        <w:t>Perchè</w:t>
      </w:r>
      <w:proofErr w:type="spellEnd"/>
      <w:r>
        <w:t xml:space="preserve"> quando non siete sicuri, lui se ne sta lontano. C'è un'illusione di separazione tra voi e voi. Voi create questa barriera. Ecco, ciò che definireste il vostro vero Io Sono, il vostro Spirito, in un certo senso sta lontano e osserva. Osserva. Solo, “Ehi, come va?” Osserva voi che affrontate le vostre sfide, i vostri giorni luminosi e quelli bui. Resta seduto e basta.</w:t>
      </w:r>
    </w:p>
    <w:p w:rsidR="002F0888" w:rsidRDefault="002F0888" w:rsidP="00275CC9">
      <w:pPr>
        <w:spacing w:before="125" w:after="125"/>
        <w:jc w:val="both"/>
      </w:pPr>
      <w:r>
        <w:t>Una volta che fate quella scelta molto chiara, solo un punto – “Io scelgo l'illuminazione incarnata. Punto,” –  allora l’Io Sono, la divinità entra e voi date per certo alla cieca e basta, da ingenui e da stupidi. Sì. (</w:t>
      </w:r>
      <w:proofErr w:type="spellStart"/>
      <w:r>
        <w:t>Adamus</w:t>
      </w:r>
      <w:proofErr w:type="spellEnd"/>
      <w:r>
        <w:t xml:space="preserve"> ridacchia) Dovete quasi essere stupidissimi con voi. Siate ingenui, tutto qui  – </w:t>
      </w:r>
      <w:proofErr w:type="spellStart"/>
      <w:r>
        <w:t>definitelo</w:t>
      </w:r>
      <w:proofErr w:type="spellEnd"/>
      <w:r>
        <w:t xml:space="preserve"> semplice, puro o qualsiasi altra parola – ma date per certo che sta accadendo, nient'altro.</w:t>
      </w:r>
    </w:p>
    <w:p w:rsidR="002F0888" w:rsidRDefault="002F0888" w:rsidP="00275CC9">
      <w:pPr>
        <w:spacing w:before="125" w:after="125"/>
        <w:jc w:val="both"/>
      </w:pPr>
      <w:r>
        <w:t xml:space="preserve">Quelli di voi che di recente hanno frequentato il Quantum </w:t>
      </w:r>
      <w:proofErr w:type="spellStart"/>
      <w:r>
        <w:t>Allowing</w:t>
      </w:r>
      <w:proofErr w:type="spellEnd"/>
      <w:r>
        <w:t xml:space="preserve"> a Kauai, subito dopo hanno affrontato molte esperienze interessanti. Interessanti. Dovete dare per certo, nient'altro. Siete nel bel mezzo del Quantum </w:t>
      </w:r>
      <w:proofErr w:type="spellStart"/>
      <w:r>
        <w:t>Allowing</w:t>
      </w:r>
      <w:proofErr w:type="spellEnd"/>
      <w:r>
        <w:t>, date per certa una cosa e lei accade. Poi lei accade.</w:t>
      </w:r>
    </w:p>
    <w:p w:rsidR="002F0888" w:rsidRDefault="002F0888" w:rsidP="00275CC9">
      <w:pPr>
        <w:spacing w:before="125" w:after="125"/>
        <w:jc w:val="both"/>
      </w:pPr>
      <w:r>
        <w:t>Al contrario, quando il dubbio entra lo fa sotto forma di aspetto – entra un grande dubbio –  entra e inizia a mettere in ombra il resto. (</w:t>
      </w:r>
      <w:proofErr w:type="spellStart"/>
      <w:r>
        <w:t>Adamus</w:t>
      </w:r>
      <w:proofErr w:type="spellEnd"/>
      <w:r>
        <w:t xml:space="preserve"> disegna su uno dei piatti un punto di domanda che rappresenta il dubbio e lo pone davanti al piatto Io Sono) Il dubbio inizia ad attrarre a sé l'energia e di colpo l'energia che dovrebbe dirigersi verso questa bella illuminazione, all'improvviso si distrae a causa di questo enorme dubbio. In ogni caso, se date per certo alla cieca, torna così. (il piatto Io Sono passa davanti al piatto Dubbio)</w:t>
      </w:r>
    </w:p>
    <w:p w:rsidR="002F0888" w:rsidRDefault="002F0888" w:rsidP="00275CC9">
      <w:pPr>
        <w:spacing w:before="125" w:after="125"/>
        <w:jc w:val="both"/>
      </w:pPr>
      <w:r>
        <w:t>Poi, è naturale, accadono le cose.  (scrive punti di domanda su parecchi piatti) Nella vostra vita ci sono le persone, le situazioni che avvengono e poi iniziate di nuovo a dubitare. (I piatti Dubbio mettono di nuovo in ombra il piatto Io Sono)  Inizia a</w:t>
      </w:r>
    </w:p>
    <w:p w:rsidR="002F0888" w:rsidRDefault="002F0888" w:rsidP="00275CC9">
      <w:pPr>
        <w:spacing w:before="125" w:after="125"/>
        <w:jc w:val="both"/>
      </w:pPr>
      <w:r>
        <w:t>raccogliere energia e comincia a ricoprire la vostra purezza, diciamo così. Ora tutto vi arriva in modo scombussolato. L'energia va in tutte le direzioni, ma non da voi. Tutto resta avviluppato nei dubbi.</w:t>
      </w:r>
    </w:p>
    <w:p w:rsidR="002F0888" w:rsidRDefault="002F0888" w:rsidP="00275CC9">
      <w:pPr>
        <w:spacing w:before="125" w:after="125"/>
        <w:jc w:val="both"/>
      </w:pPr>
      <w:r>
        <w:t>Allora cosa fate? Vi rendete insensibili. Nessun ma. Tornate diretti alla chiarezza.</w:t>
      </w:r>
    </w:p>
    <w:p w:rsidR="002F0888" w:rsidRDefault="002F0888" w:rsidP="00275CC9">
      <w:pPr>
        <w:spacing w:before="125" w:after="125"/>
        <w:jc w:val="both"/>
      </w:pPr>
      <w:r>
        <w:t xml:space="preserve">Date per certo da ingenui, alla cieca ma è una cosa difficile da fare </w:t>
      </w:r>
      <w:proofErr w:type="spellStart"/>
      <w:r>
        <w:t>perchè</w:t>
      </w:r>
      <w:proofErr w:type="spellEnd"/>
      <w:r>
        <w:t xml:space="preserve"> dite, ”Beh, se do per certo e basta, cosa succede se mi attaccano alle spalle?” Beh, date per certo solo che (a) non vi accadrà e (b) se vi accade, di fatto è un enorme regalo. Capite, tutti questi dubbi che entrano </w:t>
      </w:r>
      <w:r>
        <w:lastRenderedPageBreak/>
        <w:t>arrivano da ogni parte, David. Vengono dagli aspetti e dal senso di colpa e iniziano tutti … Linda, ti spiace tenerli?</w:t>
      </w:r>
    </w:p>
    <w:p w:rsidR="002F0888" w:rsidRDefault="002F0888" w:rsidP="00275CC9">
      <w:pPr>
        <w:spacing w:before="125" w:after="125"/>
        <w:jc w:val="both"/>
      </w:pPr>
      <w:r>
        <w:t>LINDA: Per me è un piacere. Oh, mi tocca quello buono! (risate mentre tiene in mano il piatto Io Sono)</w:t>
      </w:r>
    </w:p>
    <w:p w:rsidR="002F0888" w:rsidRDefault="002F0888" w:rsidP="00275CC9">
      <w:pPr>
        <w:spacing w:before="125" w:after="125"/>
        <w:jc w:val="both"/>
      </w:pPr>
      <w:r>
        <w:t xml:space="preserve">ADAMUS: Capite, </w:t>
      </w:r>
      <w:proofErr w:type="spellStart"/>
      <w:r>
        <w:t>perchè</w:t>
      </w:r>
      <w:proofErr w:type="spellEnd"/>
      <w:r>
        <w:t xml:space="preserve"> sono molto occupato con tutti i dubbi (crea altri piatti Dubbio) che mi portano via energia; tutti mi distraggono, tutti si mettono di mezzo, sono tutti irritanti e poi coprono tutto. Tutti, vedete, proprio tutti - tutti mi portano via qualcosa. (tiene i piatti Dubbio davanti al piatto Io Sono; alcuni ridono mentre Linda cerca di colpirli). </w:t>
      </w:r>
    </w:p>
    <w:p w:rsidR="002F0888" w:rsidRDefault="002F0888" w:rsidP="00275CC9">
      <w:pPr>
        <w:spacing w:before="125" w:after="125"/>
        <w:jc w:val="both"/>
      </w:pPr>
      <w:r>
        <w:t>Allora, che cosa fate? Fate un respiro profondo, quel respiro ingenuo e poi date per certo e basta.</w:t>
      </w:r>
    </w:p>
    <w:p w:rsidR="002F0888" w:rsidRDefault="002F0888" w:rsidP="00275CC9">
      <w:pPr>
        <w:spacing w:before="125" w:after="125"/>
        <w:jc w:val="both"/>
      </w:pPr>
      <w:r>
        <w:t xml:space="preserve">LINDA: </w:t>
      </w:r>
      <w:proofErr w:type="spellStart"/>
      <w:r>
        <w:t>Ahhh</w:t>
      </w:r>
      <w:proofErr w:type="spellEnd"/>
      <w:r>
        <w:t>.</w:t>
      </w:r>
    </w:p>
    <w:p w:rsidR="002F0888" w:rsidRDefault="002F0888" w:rsidP="00275CC9">
      <w:pPr>
        <w:spacing w:before="125" w:after="125"/>
        <w:jc w:val="both"/>
      </w:pPr>
      <w:r>
        <w:t>ADAMUS: Voi date per certo, caro Dio, che  – voglio dire che vi sto definendo Dio –  date per certo che se avete scelto l'illuminazione incarnata, questo è proprio tutto ciò che accadrà.</w:t>
      </w:r>
    </w:p>
    <w:p w:rsidR="002F0888" w:rsidRDefault="002F0888" w:rsidP="00275CC9">
      <w:pPr>
        <w:spacing w:before="125" w:after="125"/>
        <w:jc w:val="both"/>
      </w:pPr>
      <w:r>
        <w:t>Ora, naturalmente – spostati da questa parte (a Linda). Ora tutto il … (</w:t>
      </w:r>
      <w:proofErr w:type="spellStart"/>
      <w:r>
        <w:t>Adamus</w:t>
      </w:r>
      <w:proofErr w:type="spellEnd"/>
      <w:r>
        <w:t xml:space="preserve"> ridacchia) tutti i dubbi iniziano a entrare e lo coprono, capite, ma per questo serve energia. (fanno la dimostrazione) Ciò vi distrae molto. Molto presto finirete per dimenticarvi </w:t>
      </w:r>
      <w:proofErr w:type="spellStart"/>
      <w:r>
        <w:t>perchè</w:t>
      </w:r>
      <w:proofErr w:type="spellEnd"/>
      <w:r>
        <w:t xml:space="preserve"> diavolo siete qui – l'illuminazione incarnata. Iniziate a dubitare </w:t>
      </w:r>
      <w:proofErr w:type="spellStart"/>
      <w:r>
        <w:t>perchè</w:t>
      </w:r>
      <w:proofErr w:type="spellEnd"/>
      <w:r>
        <w:t xml:space="preserve"> ci sono tutte queste domande in corso. (Linda finge di piangere) A quel punto vi fermate, fate un respiro profondo (lei è sollevata quando lui mette via i piatti Dubbio) e dite, “Oggi faremo una </w:t>
      </w:r>
      <w:proofErr w:type="spellStart"/>
      <w:r>
        <w:t>merabh</w:t>
      </w:r>
      <w:proofErr w:type="spellEnd"/>
      <w:r>
        <w:t xml:space="preserve">, una </w:t>
      </w:r>
      <w:proofErr w:type="spellStart"/>
      <w:r>
        <w:t>merabh</w:t>
      </w:r>
      <w:proofErr w:type="spellEnd"/>
      <w:r>
        <w:t xml:space="preserve"> del dare per certo e ci libereremo di …” (lancia tutti i piatti Dubbio verso il pubblico) Nessuno si è fatto male. Do per certo che siete Maestri. Nessuno l'ha preso in faccia.</w:t>
      </w:r>
    </w:p>
    <w:p w:rsidR="002F0888" w:rsidRDefault="002F0888" w:rsidP="00275CC9">
      <w:pPr>
        <w:spacing w:before="125" w:after="125"/>
        <w:jc w:val="both"/>
      </w:pPr>
      <w:r>
        <w:t>LINDA: Dovremmo attaccarlo? (sul leggio)</w:t>
      </w:r>
    </w:p>
    <w:p w:rsidR="002F0888" w:rsidRDefault="002F0888" w:rsidP="00275CC9">
      <w:pPr>
        <w:spacing w:before="125" w:after="125"/>
        <w:jc w:val="both"/>
      </w:pPr>
      <w:r>
        <w:t>ADAMUS: Puoi farlo lì.</w:t>
      </w:r>
    </w:p>
    <w:p w:rsidR="002F0888" w:rsidRDefault="002F0888" w:rsidP="00275CC9">
      <w:pPr>
        <w:spacing w:before="125" w:after="125"/>
        <w:jc w:val="both"/>
      </w:pPr>
      <w:r>
        <w:t xml:space="preserve">I veri concetti spirituali non sono complessi. È un dato di fatto, sono talmente semplici che dite, “Davvero? E tutto qui? Per illuminarmi, tutto ciò che devo fare è dare per certo?” Certo che sì. Ma ricordatevi, affiorano i dubbi. Entrano subito. Vi ho fatto il piccolo esempio dell'Egitto. Oh, scegliere le libertà. Sarà grande. Oh! All'improvviso entrano tutti questi elementi esterni. </w:t>
      </w:r>
    </w:p>
    <w:p w:rsidR="002F0888" w:rsidRDefault="002F0888" w:rsidP="00275CC9">
      <w:pPr>
        <w:spacing w:before="125" w:after="125"/>
        <w:jc w:val="both"/>
      </w:pPr>
      <w:r>
        <w:t>Voi con voi, scegliete – una parte di voi è quella che aveva questo desiderio profondo; non potete neppure descrivere a parole questo profondo desiderio d’illuminarvi – voi scegliete l'illuminazione. Ma – affiorano i ma. I dubbi affiorano. Iniziano letteralmente a portarvi via l'energia e anche la coscienza. Iniziano a distrarvi. A quel punto iniziate a farvi ancora più domande. “Forse non lo sto facendo nel modo giusto. Forse ho bisogno di leggere questo libro. Forse ho bisogno di fare questa terapia. Forse devo fare questo e quello.” No. Tutto ciò che fate è dare per certo.</w:t>
      </w:r>
    </w:p>
    <w:p w:rsidR="002F0888" w:rsidRDefault="002F0888" w:rsidP="00275CC9">
      <w:pPr>
        <w:spacing w:before="125" w:after="125"/>
        <w:jc w:val="both"/>
      </w:pPr>
      <w:r>
        <w:t>Potreste dire che per dare per certo ci vuole un bel po' di fiducia. Beh, ci vuole una fiducia totale. Ma arrivati a questo punto, cos’altro avete di cui fidarvi? Nulla! Nulla.</w:t>
      </w:r>
    </w:p>
    <w:p w:rsidR="002F0888" w:rsidRDefault="002F0888" w:rsidP="00275CC9">
      <w:pPr>
        <w:spacing w:before="125" w:after="125"/>
        <w:jc w:val="both"/>
      </w:pPr>
      <w:r>
        <w:t xml:space="preserve">Dare per certo significa seguire voi. Significa che vi seguite. Significa che vi seguite e date per certo o prendete possesso del fatto che se avete scelto l'illuminazione, </w:t>
      </w:r>
      <w:proofErr w:type="spellStart"/>
      <w:r>
        <w:t>perchè</w:t>
      </w:r>
      <w:proofErr w:type="spellEnd"/>
      <w:r>
        <w:t xml:space="preserve"> dovrebbe accadere di tutto tranne l'illuminazione? </w:t>
      </w:r>
      <w:proofErr w:type="spellStart"/>
      <w:r>
        <w:t>Perchè</w:t>
      </w:r>
      <w:proofErr w:type="spellEnd"/>
      <w:r>
        <w:t>? Dio – che tra parentesi è, o meglio non è ciò che pensate – non se ne sta seduto lassù e dice, “Non lo so. Non credo che siano ancora pronti per l'illuminazione.” A Dio non interessa. Potete scegliere l'illuminazione, potete scegliere la separazione totale; a lui non importa.</w:t>
      </w:r>
    </w:p>
    <w:p w:rsidR="002F0888" w:rsidRDefault="002F0888" w:rsidP="00275CC9">
      <w:pPr>
        <w:spacing w:before="125" w:after="125"/>
        <w:jc w:val="both"/>
      </w:pPr>
      <w:r>
        <w:t>Da nessuna parte là fuori ci sono forze che stanno realmente lavorando contro la vostra illuminazione. Le forze che ci sono là fuori lavorano per chi non vuole l’illuminazione, capite? È molto più facile lavorare con loro.</w:t>
      </w:r>
    </w:p>
    <w:p w:rsidR="002F0888" w:rsidRDefault="002F0888" w:rsidP="00275CC9">
      <w:pPr>
        <w:spacing w:before="125" w:after="125"/>
        <w:jc w:val="both"/>
      </w:pPr>
      <w:r>
        <w:t xml:space="preserve">Dentro di voi non c’è altro se non ciò che definiamo aspetti di dubbio o di senso di colpa che lavorano contro di voi. In realtà non lavorano davvero contro di voi. Fanno solo ciò che voi avete </w:t>
      </w:r>
      <w:r>
        <w:lastRenderedPageBreak/>
        <w:t>chiesto loro di fare – interferire. Creare interferenza. I vostri aspetti dubbiosi, i vostri aspetti del senso di colpa, tutti i vostri aspetti. Fanno solo ciò che voi avete chiesto.</w:t>
      </w:r>
    </w:p>
    <w:p w:rsidR="002F0888" w:rsidRDefault="002F0888" w:rsidP="00275CC9">
      <w:pPr>
        <w:spacing w:before="125" w:after="125"/>
        <w:jc w:val="both"/>
      </w:pPr>
      <w:r>
        <w:t>Nel momento in cui date per certo che tutto riguarda la vostra illuminazione, allora è così che diventa. In un certo senso è come ingannarsi. È un inganno onesto quello che vi fate, altrimenti continuate a pensarci e a stressarvi e il vostro corpo comincia a farvi male e iniziate a chiedervi cosa state facendo di sbagliato. Molto presto rinunciate e basta; in effetti, questa è la cosa migliore che potete fare. Per ottenere quella forma di rinuncia, per togliervi di mezzo da voi serve un enorme dolore emotivo e un luogo fisico in cui rinunciate e basta, vi arrendete.</w:t>
      </w:r>
    </w:p>
    <w:p w:rsidR="002F0888" w:rsidRDefault="002F0888" w:rsidP="00275CC9">
      <w:pPr>
        <w:spacing w:before="125" w:after="125"/>
        <w:jc w:val="both"/>
      </w:pPr>
      <w:r>
        <w:t xml:space="preserve">Potete farlo proprio ora, senza tutto quel dolore. È un dato di fatto, in questa </w:t>
      </w:r>
      <w:proofErr w:type="spellStart"/>
      <w:r>
        <w:t>merabh</w:t>
      </w:r>
      <w:proofErr w:type="spellEnd"/>
      <w:r>
        <w:t xml:space="preserve"> ci libereremo di un po' di quel dolore fisico. In questa </w:t>
      </w:r>
      <w:proofErr w:type="spellStart"/>
      <w:r>
        <w:t>merabh</w:t>
      </w:r>
      <w:proofErr w:type="spellEnd"/>
      <w:r>
        <w:t xml:space="preserve"> ci libereremo di molti degli aspetti – eh, di tutti gli aspetti – che dubitano e determinano quest’esaurimento che state sentendo, l'esaurimento fisico ed emotivo.</w:t>
      </w:r>
    </w:p>
    <w:p w:rsidR="002F0888" w:rsidRDefault="002F0888" w:rsidP="00275CC9">
      <w:pPr>
        <w:spacing w:before="125" w:after="125"/>
        <w:jc w:val="both"/>
      </w:pPr>
      <w:r>
        <w:t xml:space="preserve">L'illuminazione è già abbastanza difficile </w:t>
      </w:r>
      <w:proofErr w:type="spellStart"/>
      <w:r>
        <w:t>perchè</w:t>
      </w:r>
      <w:proofErr w:type="spellEnd"/>
      <w:r>
        <w:t xml:space="preserve"> affrontate modificazioni biologiche che avvengono a un livello profondo e inoltre superate la mente. Ma quando l'energia raggiunge tutti questi aspetti di dubbio la cosa vi esaurisce molto, molto di più.</w:t>
      </w:r>
    </w:p>
    <w:p w:rsidR="002F0888" w:rsidRDefault="002F0888" w:rsidP="00275CC9">
      <w:pPr>
        <w:spacing w:before="125" w:after="125"/>
        <w:jc w:val="both"/>
      </w:pPr>
      <w:r>
        <w:t xml:space="preserve">Ecco, in questa bella </w:t>
      </w:r>
      <w:proofErr w:type="spellStart"/>
      <w:r>
        <w:t>merabh</w:t>
      </w:r>
      <w:proofErr w:type="spellEnd"/>
      <w:r>
        <w:t xml:space="preserve"> abbiamo la nostra opportunità di dare per certo. Date per certo e basta – </w:t>
      </w:r>
      <w:proofErr w:type="spellStart"/>
      <w:r>
        <w:t>definitela</w:t>
      </w:r>
      <w:proofErr w:type="spellEnd"/>
      <w:r>
        <w:t xml:space="preserve"> fiducia o come volete – ma lo date per certo. Avete scelto l'illuminazione incarnata. Ora date per certo/supponete che stia diventando così. È proprio semplicissimo.</w:t>
      </w:r>
    </w:p>
    <w:p w:rsidR="002F0888" w:rsidRDefault="002F0888" w:rsidP="00275CC9">
      <w:pPr>
        <w:spacing w:before="125" w:after="125"/>
        <w:jc w:val="both"/>
      </w:pPr>
      <w:r>
        <w:t xml:space="preserve">Ah, nessun ma. Non ci sono ma. Non ci sono ma – “Ma i miei figli.” No. No. No, no. Potete benissimo uscire dalla porta proprio adesso se questo è ciò che farete, </w:t>
      </w:r>
      <w:proofErr w:type="spellStart"/>
      <w:r>
        <w:t>perchè</w:t>
      </w:r>
      <w:proofErr w:type="spellEnd"/>
      <w:r>
        <w:t xml:space="preserve"> altrimenti questa </w:t>
      </w:r>
      <w:proofErr w:type="spellStart"/>
      <w:r>
        <w:t>merabh</w:t>
      </w:r>
      <w:proofErr w:type="spellEnd"/>
      <w:r>
        <w:t xml:space="preserve"> o vi farà del male o vi deluderà.  (in fondo alla stanza qualcuno si alza in piedi) Te ne stai andando? (</w:t>
      </w:r>
      <w:proofErr w:type="spellStart"/>
      <w:r>
        <w:t>Adamus</w:t>
      </w:r>
      <w:proofErr w:type="spellEnd"/>
      <w:r>
        <w:t xml:space="preserve"> ridacchia)</w:t>
      </w:r>
    </w:p>
    <w:p w:rsidR="002F0888" w:rsidRDefault="002F0888" w:rsidP="00275CC9">
      <w:pPr>
        <w:spacing w:before="125" w:after="125"/>
        <w:jc w:val="both"/>
      </w:pPr>
      <w:r>
        <w:t xml:space="preserve">In questa storia non ci sono ma – “Sì, ma </w:t>
      </w:r>
      <w:proofErr w:type="spellStart"/>
      <w:r>
        <w:t>io…</w:t>
      </w:r>
      <w:proofErr w:type="spellEnd"/>
      <w:r>
        <w:t xml:space="preserve"> </w:t>
      </w:r>
      <w:proofErr w:type="spellStart"/>
      <w:r>
        <w:t>ma…</w:t>
      </w:r>
      <w:proofErr w:type="spellEnd"/>
      <w:r>
        <w:t xml:space="preserve">” – proprio su nulla. Qui non ci sono ma. Non ci sono ma quando dite, “Ma sono preoccupato per ciò che avverrà,” </w:t>
      </w:r>
      <w:proofErr w:type="spellStart"/>
      <w:r>
        <w:t>perchè</w:t>
      </w:r>
      <w:proofErr w:type="spellEnd"/>
      <w:r>
        <w:t xml:space="preserve"> quello è un ma enorme. “Sono preoccupato per cosa avverrà, se all'improvviso questa illuminazione incarnata accade davvero.” Niente ma. Ecco. È così.</w:t>
      </w:r>
    </w:p>
    <w:p w:rsidR="002F0888" w:rsidRDefault="002F0888" w:rsidP="00275CC9">
      <w:pPr>
        <w:spacing w:before="125" w:after="125"/>
        <w:jc w:val="both"/>
      </w:pPr>
      <w:r>
        <w:t xml:space="preserve">Ecco, si tratta di dare per certa l'illuminazione. Datela per certa e basta, </w:t>
      </w:r>
      <w:proofErr w:type="spellStart"/>
      <w:r>
        <w:t>perchè</w:t>
      </w:r>
      <w:proofErr w:type="spellEnd"/>
      <w:r>
        <w:t xml:space="preserve"> l’unica vostra altra opzione è dubitarne, combatterla, preoccuparvi e aspettarla? Date per certa l'illuminazione, tutto qua.</w:t>
      </w:r>
    </w:p>
    <w:p w:rsidR="002F0888" w:rsidRDefault="002F0888" w:rsidP="00275CC9">
      <w:pPr>
        <w:spacing w:before="125" w:after="125"/>
        <w:jc w:val="both"/>
      </w:pPr>
      <w:r>
        <w:t xml:space="preserve">Caro </w:t>
      </w:r>
      <w:proofErr w:type="spellStart"/>
      <w:r>
        <w:t>Yoham</w:t>
      </w:r>
      <w:proofErr w:type="spellEnd"/>
      <w:r>
        <w:t>, prendi il comando del palcoscenico. (qualcuno applaude)</w:t>
      </w:r>
    </w:p>
    <w:p w:rsidR="002F0888" w:rsidRDefault="002F0888" w:rsidP="00275CC9">
      <w:pPr>
        <w:spacing w:before="125" w:after="125"/>
        <w:jc w:val="both"/>
      </w:pPr>
      <w:r>
        <w:t xml:space="preserve">Abbassiamo un po' le luci. Sì. Bene. Bene. Questa è buona musica da </w:t>
      </w:r>
      <w:proofErr w:type="spellStart"/>
      <w:r>
        <w:t>merabh</w:t>
      </w:r>
      <w:proofErr w:type="spellEnd"/>
      <w:r>
        <w:t>.</w:t>
      </w:r>
    </w:p>
    <w:p w:rsidR="002F0888" w:rsidRDefault="002F0888" w:rsidP="00275CC9">
      <w:pPr>
        <w:spacing w:before="125" w:after="125"/>
        <w:jc w:val="both"/>
      </w:pPr>
      <w:r>
        <w:t xml:space="preserve">Ecco, mentre </w:t>
      </w:r>
      <w:proofErr w:type="spellStart"/>
      <w:r>
        <w:t>Yoham</w:t>
      </w:r>
      <w:proofErr w:type="spellEnd"/>
      <w:r>
        <w:t xml:space="preserve"> si prepara, fate un bel respiro profondo.</w:t>
      </w:r>
    </w:p>
    <w:p w:rsidR="002F0888" w:rsidRDefault="002F0888" w:rsidP="00275CC9">
      <w:pPr>
        <w:spacing w:before="125" w:after="125"/>
        <w:jc w:val="both"/>
      </w:pPr>
      <w:r>
        <w:rPr>
          <w:b/>
          <w:bCs/>
        </w:rPr>
        <w:t xml:space="preserve">La </w:t>
      </w:r>
      <w:proofErr w:type="spellStart"/>
      <w:r>
        <w:rPr>
          <w:b/>
          <w:bCs/>
        </w:rPr>
        <w:t>Merabh</w:t>
      </w:r>
      <w:proofErr w:type="spellEnd"/>
      <w:r>
        <w:rPr>
          <w:b/>
          <w:bCs/>
        </w:rPr>
        <w:t xml:space="preserve"> del Dare per certo </w:t>
      </w:r>
    </w:p>
    <w:p w:rsidR="002F0888" w:rsidRDefault="002F0888" w:rsidP="00275CC9">
      <w:pPr>
        <w:spacing w:before="125" w:after="125"/>
        <w:jc w:val="both"/>
      </w:pPr>
      <w:r>
        <w:t xml:space="preserve">Date per </w:t>
      </w:r>
      <w:proofErr w:type="spellStart"/>
      <w:r>
        <w:t>certo…</w:t>
      </w:r>
      <w:proofErr w:type="spellEnd"/>
    </w:p>
    <w:p w:rsidR="002F0888" w:rsidRDefault="002F0888" w:rsidP="00275CC9">
      <w:pPr>
        <w:spacing w:before="125" w:after="125"/>
        <w:jc w:val="both"/>
      </w:pPr>
      <w:r>
        <w:t>(inizia la musica)</w:t>
      </w:r>
    </w:p>
    <w:p w:rsidR="002F0888" w:rsidRDefault="002F0888" w:rsidP="00275CC9">
      <w:pPr>
        <w:spacing w:before="125" w:after="125"/>
        <w:jc w:val="both"/>
      </w:pPr>
      <w:r>
        <w:t>Ora, è diverso se non avete scelto davvero l'illuminazione. Come ho detto all'inizio di questa riunione, in quel caso siete ancora uno studente. Ora, se avete fatto una scelta chiara per l'illuminazione, siete un Maestro. Datela per certa, tutto qui. Smettetela di farvi domande. Smettetela di dubitare.</w:t>
      </w:r>
    </w:p>
    <w:p w:rsidR="002F0888" w:rsidRDefault="002F0888" w:rsidP="00275CC9">
      <w:pPr>
        <w:spacing w:before="125" w:after="125"/>
        <w:jc w:val="both"/>
      </w:pPr>
      <w:r>
        <w:t>Sapete che in un certo senso dentro ogni essere umano c'è in programma per dubitare sempre e farsi domande, assicurarsi che siete reali, che siete davvero onesti con voi perché in passato pensate di avere fatto dei grandi giochi con voi. Non siete stati onesti. Siete stati un bugiardo, un ladro e tutto il resto.</w:t>
      </w:r>
    </w:p>
    <w:p w:rsidR="002F0888" w:rsidRDefault="002F0888" w:rsidP="00275CC9">
      <w:pPr>
        <w:spacing w:before="125" w:after="125"/>
        <w:jc w:val="both"/>
      </w:pPr>
      <w:r>
        <w:lastRenderedPageBreak/>
        <w:t>Ciò non importa più. Non dovete continuare a mettervi alla prova – proprio no – a meno che non vi piaccia farlo. Ma io non credo che vi piaccia.</w:t>
      </w:r>
    </w:p>
    <w:p w:rsidR="002F0888" w:rsidRDefault="002F0888" w:rsidP="00275CC9">
      <w:pPr>
        <w:spacing w:before="125" w:after="125"/>
        <w:jc w:val="both"/>
      </w:pPr>
      <w:r>
        <w:t>Date per certo solo che tutto ciò che sta accadendo, ogni energia che sta arrivando da voi riguarda l'illuminazione. Date per certo semplicemente che tutto ciò che accade, compresa la vostra irritazione e il vostro incupimento riguarda l'illuminazione. A proposito, è proprio così. Voi siete irritabili perché non volete più tollerare la falsità di ciò che trovate irritante. </w:t>
      </w:r>
    </w:p>
    <w:p w:rsidR="002F0888" w:rsidRDefault="002F0888" w:rsidP="00275CC9">
      <w:pPr>
        <w:spacing w:before="125" w:after="125"/>
        <w:jc w:val="both"/>
      </w:pPr>
      <w:r>
        <w:t>Date per certo che tutto ciò che accade – anche sbagliare strada – non è semplice destino. Non c'è questo gruppo di angeli che ve lo fa fare. Non è certo perché siete cattivo. Date per certo e basta, date per certo in modo straordinario che tutto ciò che sta avvenendo, ogni frammento d’energia, ogni raggio d’energia che arriva dalla Terra o dal cosmo o dai cristalli riguarda la vostra illuminazione.</w:t>
      </w:r>
    </w:p>
    <w:p w:rsidR="002F0888" w:rsidRDefault="002F0888" w:rsidP="00275CC9">
      <w:pPr>
        <w:spacing w:before="125" w:after="125"/>
        <w:jc w:val="both"/>
      </w:pPr>
      <w:r>
        <w:t xml:space="preserve">Poi accade una cosa divertente: diventa proprio così. </w:t>
      </w:r>
    </w:p>
    <w:p w:rsidR="002F0888" w:rsidRDefault="002F0888" w:rsidP="00275CC9">
      <w:pPr>
        <w:spacing w:before="125" w:after="125"/>
        <w:jc w:val="both"/>
      </w:pPr>
      <w:r>
        <w:t>Se iniziate a buttarci dentro i vostri ma  – “Ma sai, non sono sicuro …” – pensate ai piatti con cui vi ho appena fatto una dimostrazione e a come si coprono. Portano via l’energia. Rendono invisibile il nucleo dell’</w:t>
      </w:r>
      <w:proofErr w:type="spellStart"/>
      <w:r>
        <w:t>Essità</w:t>
      </w:r>
      <w:proofErr w:type="spellEnd"/>
      <w:r>
        <w:t>. Lo eclissano.</w:t>
      </w:r>
    </w:p>
    <w:p w:rsidR="002F0888" w:rsidRDefault="002F0888" w:rsidP="00275CC9">
      <w:pPr>
        <w:spacing w:before="125" w:after="125"/>
        <w:jc w:val="both"/>
      </w:pPr>
      <w:r>
        <w:t>Potete dare per certo qualsiasi cosa. È magia, in un certo senso. È magia.</w:t>
      </w:r>
    </w:p>
    <w:p w:rsidR="002F0888" w:rsidRDefault="002F0888" w:rsidP="00275CC9">
      <w:pPr>
        <w:spacing w:before="125" w:after="125"/>
        <w:jc w:val="both"/>
      </w:pPr>
      <w:r>
        <w:t>Qualcuno potrebbe dire – beh, qualcuno lo dirà. Dirà, “Beh, ti stai ingannando da solo.” Io invece direi che l'altra forma – tutti i dubbi, tutta quella resa – quello era il vero inganno. Direi che dare per certo e basta vuol dire essere reali con voi, fidarvi di voi, permettervi e ricrearvi. </w:t>
      </w:r>
    </w:p>
    <w:p w:rsidR="002F0888" w:rsidRDefault="002F0888" w:rsidP="00275CC9">
      <w:pPr>
        <w:spacing w:before="125" w:after="125"/>
        <w:jc w:val="both"/>
      </w:pPr>
      <w:r>
        <w:t xml:space="preserve">Immaginate la fine di questo </w:t>
      </w:r>
      <w:proofErr w:type="spellStart"/>
      <w:r>
        <w:t>Shoud</w:t>
      </w:r>
      <w:proofErr w:type="spellEnd"/>
      <w:r>
        <w:t>; immaginate le luci che si alzano, voi vi alzate e andate in bagno e date per certo che usare la toilette riguarda l'illuminazione. (qualcuno ride nervosamente) Ogni piccola cosa.  Date per certo che tutto ciò che accade questa sera riguarda l'illuminazione.</w:t>
      </w:r>
    </w:p>
    <w:p w:rsidR="002F0888" w:rsidRDefault="002F0888" w:rsidP="00275CC9">
      <w:pPr>
        <w:spacing w:before="125" w:after="125"/>
        <w:jc w:val="both"/>
      </w:pPr>
      <w:r>
        <w:t>Domattina vi svegliate, fate un respiro profondo e dite, “Oggi tutto riguarda la mia illuminazione. Tutto riguarda me. Riguarda la mia illuminazione. Lo do per certo, tutto qui. Non supporrò che un qualche piccolo fattore deviante scivoli dentro. Non do per certo che qualche energia oscura dal passato scivoli nella mia vita. Non do per certo che l'80% delle cose che mi accadono riguardano l'illuminazione. Do per certo che è tutto.”</w:t>
      </w:r>
    </w:p>
    <w:p w:rsidR="002F0888" w:rsidRDefault="002F0888" w:rsidP="00275CC9">
      <w:pPr>
        <w:spacing w:before="125" w:after="125"/>
        <w:jc w:val="both"/>
      </w:pPr>
      <w:r>
        <w:t>In questo dare per certo non ci sono ma. Sono solo i ma che vi rendono un idiota – voi, ma non me.</w:t>
      </w:r>
    </w:p>
    <w:p w:rsidR="002F0888" w:rsidRDefault="002F0888" w:rsidP="00275CC9">
      <w:pPr>
        <w:spacing w:before="125" w:after="125"/>
        <w:jc w:val="both"/>
      </w:pPr>
      <w:r>
        <w:t>Dare per certo – in realtà è una specie di gioco. È davvero una specie di divertimento. Quando date per certo, di colpo il vostro corpo inizia ad allinearsi. Ciò che questi dolori e disturbi sono stati – oh cielo, ultimamente sono stati davvero forti – di colpo, quando date per certo che tutto riguarda la vostra illuminazione, proprio le stesse energie che sono al lavoro nel vostro corpo all'improvviso non creano più dolore. Non perché avete compiuto una guarigione, non perché ve ne siete liberati, ma perché quelle energie sono qui per servirvi e non per lavorare contro di voi. Provate dolore solo quando pensate che stanno lavorando contro di voi, quando pensate che stanno facendo qualcosa di sbagliato, quando pensate che in voi c'è qualcosa d’inferiore.</w:t>
      </w:r>
    </w:p>
    <w:p w:rsidR="002F0888" w:rsidRDefault="002F0888" w:rsidP="00275CC9">
      <w:pPr>
        <w:spacing w:before="125" w:after="125"/>
        <w:jc w:val="both"/>
      </w:pPr>
      <w:r>
        <w:t>Ecco, voi date per certo – alla cieca, in modo ingenuo, innocente e sfrontato.</w:t>
      </w:r>
    </w:p>
    <w:p w:rsidR="002F0888" w:rsidRDefault="002F0888" w:rsidP="00275CC9">
      <w:pPr>
        <w:spacing w:before="125" w:after="125"/>
        <w:jc w:val="both"/>
      </w:pPr>
      <w:r>
        <w:t>Niente ma.</w:t>
      </w:r>
    </w:p>
    <w:p w:rsidR="002F0888" w:rsidRDefault="002F0888" w:rsidP="00275CC9">
      <w:pPr>
        <w:spacing w:before="125" w:after="125"/>
        <w:jc w:val="both"/>
      </w:pPr>
      <w:r>
        <w:t>Date per certo che ogni scelta che fate, che sia guardare la televisione o cosa indossare, ogni scelta che fate riguarda la vostra illuminazione. Stranamente, all'improvviso e magicamente fate scelte illuminate. Non fate le scelte partendo da un luogo di dubbio o di preoccupazione o di confusione ho paura o “cosa penseranno gli altri?”</w:t>
      </w:r>
    </w:p>
    <w:p w:rsidR="002F0888" w:rsidRDefault="002F0888" w:rsidP="00275CC9">
      <w:pPr>
        <w:spacing w:before="125" w:after="125"/>
        <w:jc w:val="both"/>
      </w:pPr>
      <w:r>
        <w:t xml:space="preserve">Di colpo ogni scelta è illuminata e non importa quanto è semplice. Potrebbe essere se bere succo o acqua. All'improvviso, con quel dare per certa l'illuminazione, ecco che diventa una scelta </w:t>
      </w:r>
      <w:r>
        <w:lastRenderedPageBreak/>
        <w:t>illuminata. Di colpo l'acqua è ciò che scegliete e di colpo diventa una bevanda illuminata. È proprio come la magia.</w:t>
      </w:r>
    </w:p>
    <w:p w:rsidR="002F0888" w:rsidRDefault="002F0888" w:rsidP="00275CC9">
      <w:pPr>
        <w:spacing w:before="125" w:after="125"/>
        <w:jc w:val="both"/>
      </w:pPr>
      <w:r>
        <w:t>Con il presupposto che siete illuminati, poi tutto riguarda l'illuminazione. Se decidete di bere il succo di frutta invece dell'acqua, quello diventa un succo di frutta illuminato.</w:t>
      </w:r>
    </w:p>
    <w:p w:rsidR="002F0888" w:rsidRDefault="002F0888" w:rsidP="00275CC9">
      <w:pPr>
        <w:spacing w:before="125" w:after="125"/>
        <w:jc w:val="both"/>
      </w:pPr>
      <w:r>
        <w:t>Questa cosa che chiamate realtà, non è reale. La realtà è ciò che scegliete. Proprio così.</w:t>
      </w:r>
    </w:p>
    <w:p w:rsidR="002F0888" w:rsidRDefault="002F0888" w:rsidP="00275CC9">
      <w:pPr>
        <w:spacing w:before="125" w:after="125"/>
        <w:jc w:val="both"/>
      </w:pPr>
      <w:r>
        <w:t>Potete dare per certa l'illuminazione e la vostra realtà sarà illuminata.</w:t>
      </w:r>
    </w:p>
    <w:p w:rsidR="002F0888" w:rsidRDefault="002F0888" w:rsidP="00275CC9">
      <w:pPr>
        <w:spacing w:before="125" w:after="125"/>
        <w:jc w:val="both"/>
      </w:pPr>
      <w:r>
        <w:t>Potete dare per certo di essere un Maestro e tutto reagirà a voi come a un Maestro.</w:t>
      </w:r>
    </w:p>
    <w:p w:rsidR="002F0888" w:rsidRDefault="002F0888" w:rsidP="00275CC9">
      <w:pPr>
        <w:spacing w:before="125" w:after="125"/>
        <w:jc w:val="both"/>
      </w:pPr>
      <w:r>
        <w:t>È un po' ciò che voi e ciò che molti altri fanno – quasi tutti, in pratica tutti – cioè danno per certo che stanno facendo qualcosa di sbagliato. Anche se danno per certo che solo il 5% è sbagliato, si ritroveranno con qualche energia sbagliata. Strano ma vero, la concentrazione si fissa sul 5% piuttosto che sul 95%. Di conseguenza diventa molto più del 5%. Diventa un modo di vivere. Voi date per certo che ci sia qualche cosa di sbagliato. Voi date per certo che là fuori ci sia qualcuno che vi dà la caccia. Voi date per certo che le cose finiranno male. Bene, poi va a finire proprio così.</w:t>
      </w:r>
    </w:p>
    <w:p w:rsidR="002F0888" w:rsidRDefault="002F0888" w:rsidP="00275CC9">
      <w:pPr>
        <w:spacing w:before="125" w:after="125"/>
        <w:jc w:val="both"/>
      </w:pPr>
      <w:r>
        <w:t>Non è una cosa mentale. Non è un pensiero. È una scelta, è ciò che scegliete.</w:t>
      </w:r>
    </w:p>
    <w:p w:rsidR="002F0888" w:rsidRDefault="002F0888" w:rsidP="00275CC9">
      <w:pPr>
        <w:spacing w:before="125" w:after="125"/>
        <w:jc w:val="both"/>
      </w:pPr>
      <w:r>
        <w:t>Facciamo un respiro profondo e ora andiamo in profondità con la musica, nel dare per certo.</w:t>
      </w:r>
    </w:p>
    <w:p w:rsidR="002F0888" w:rsidRDefault="002F0888" w:rsidP="00275CC9">
      <w:pPr>
        <w:spacing w:before="125" w:after="125"/>
        <w:jc w:val="both"/>
      </w:pPr>
      <w:r>
        <w:t>Sì! Potete dare per certo alla cieca che siete un Maestro. All'energia non importa. L'energia vi servirà. Le energie si allineeranno a qualsiasi scelta farete. Scegliete la mancanza, credete nella mancanza e lei c’è.</w:t>
      </w:r>
    </w:p>
    <w:p w:rsidR="002F0888" w:rsidRDefault="002F0888" w:rsidP="00275CC9">
      <w:pPr>
        <w:spacing w:before="125" w:after="125"/>
        <w:jc w:val="both"/>
      </w:pPr>
      <w:r>
        <w:t>Date per certo che tutto riguarda l'illuminazione e così è.</w:t>
      </w:r>
    </w:p>
    <w:p w:rsidR="002F0888" w:rsidRDefault="002F0888" w:rsidP="00275CC9">
      <w:pPr>
        <w:spacing w:before="125" w:after="125"/>
        <w:jc w:val="both"/>
      </w:pPr>
      <w:r>
        <w:t xml:space="preserve">Ora, mentre ascoltiamo la bella musica di </w:t>
      </w:r>
      <w:proofErr w:type="spellStart"/>
      <w:r>
        <w:t>Yoham</w:t>
      </w:r>
      <w:proofErr w:type="spellEnd"/>
      <w:r>
        <w:t>, sentite davvero dentro la vita – la vita giorno per giorno – in cui non fate altro che supporre l'illuminazione. Sentite come cambiano le energie nella vostra vita quotidiana. Immaginatevi mentre vivete la vostra routine quotidiana svegliandovi al mattino e facendo ciò che fate. Non cercate di modificare le vostre abitudini; cercate di cambiare il presupposto di base.</w:t>
      </w:r>
    </w:p>
    <w:p w:rsidR="002F0888" w:rsidRDefault="002F0888" w:rsidP="00275CC9">
      <w:pPr>
        <w:spacing w:before="125" w:after="125"/>
        <w:jc w:val="both"/>
      </w:pPr>
      <w:r>
        <w:t>Fate un respiro profondo.</w:t>
      </w:r>
    </w:p>
    <w:p w:rsidR="002F0888" w:rsidRDefault="002F0888" w:rsidP="00275CC9">
      <w:pPr>
        <w:spacing w:before="125" w:after="125"/>
        <w:jc w:val="both"/>
      </w:pPr>
      <w:r>
        <w:t>Ora sentitevi e domattina iniziate con quel presupposto, “Tutto riguarda la mia illuminazione come dovrebbe essere, accidenti.” Date per certo che tutte le energie sono qui per servirvi. A tutti gli effetti date per certo che non avete bisogno di fare molto, perché le energie vi seguono.</w:t>
      </w:r>
    </w:p>
    <w:p w:rsidR="002F0888" w:rsidRDefault="002F0888" w:rsidP="00275CC9">
      <w:pPr>
        <w:spacing w:before="125" w:after="125"/>
        <w:jc w:val="both"/>
      </w:pPr>
      <w:r>
        <w:t>Si va nel dare per certo.</w:t>
      </w:r>
    </w:p>
    <w:p w:rsidR="002F0888" w:rsidRDefault="002F0888" w:rsidP="00275CC9">
      <w:pPr>
        <w:spacing w:before="125" w:after="125"/>
        <w:jc w:val="both"/>
      </w:pPr>
      <w:r>
        <w:t>Tu sei il Maestro.</w:t>
      </w:r>
    </w:p>
    <w:p w:rsidR="002F0888" w:rsidRDefault="002F0888" w:rsidP="00275CC9">
      <w:pPr>
        <w:spacing w:before="125" w:after="125"/>
        <w:jc w:val="both"/>
      </w:pPr>
      <w:r>
        <w:t>Hai scelto l'illuminazione incarnata.</w:t>
      </w:r>
    </w:p>
    <w:p w:rsidR="002F0888" w:rsidRDefault="002F0888" w:rsidP="00275CC9">
      <w:pPr>
        <w:spacing w:before="125" w:after="125"/>
        <w:jc w:val="both"/>
      </w:pPr>
      <w:r>
        <w:t>Sei arrivato a questo punto del tuo viaggio di esperienze. Sei arrivato a questo punto dove c'è una colonna, un segnale.</w:t>
      </w:r>
    </w:p>
    <w:p w:rsidR="002F0888" w:rsidRDefault="002F0888" w:rsidP="00275CC9">
      <w:pPr>
        <w:spacing w:before="125" w:after="125"/>
        <w:jc w:val="both"/>
      </w:pPr>
      <w:r>
        <w:t>Lo guardi e c’è scritto, “Il Maestro dà per certo.” Il Maestro dà per certo.</w:t>
      </w:r>
    </w:p>
    <w:p w:rsidR="002F0888" w:rsidRDefault="002F0888" w:rsidP="00275CC9">
      <w:pPr>
        <w:spacing w:before="125" w:after="125"/>
        <w:jc w:val="both"/>
      </w:pPr>
      <w:r>
        <w:t>Tu pensi, “Wow. Ciò significa che sono davvero arrivato al punto in cui  supero il pensare; do per certo e basta. Supero il pianificare; do per certo e basta. Supero i dubbi, perché non erano molto divertenti; do per certo e basta. Ora entro in una specie di realtà magica, perché do per certo e basta.”</w:t>
      </w:r>
    </w:p>
    <w:p w:rsidR="002F0888" w:rsidRDefault="002F0888" w:rsidP="00275CC9">
      <w:pPr>
        <w:spacing w:before="125" w:after="125"/>
        <w:jc w:val="both"/>
      </w:pPr>
      <w:r>
        <w:t>Se volete potete chiamarla in un altro modo – sapere intuitivo, fiducia – ma a me piace la parola dare per certo. Non farete altro che dare per certo che “so che tutto mi servirà.”</w:t>
      </w:r>
    </w:p>
    <w:p w:rsidR="002F0888" w:rsidRDefault="002F0888" w:rsidP="00275CC9">
      <w:pPr>
        <w:spacing w:before="125" w:after="125"/>
        <w:jc w:val="both"/>
      </w:pPr>
      <w:r>
        <w:t xml:space="preserve">Ora sentitelo nella vostra giornata, nelle vostre attività. Oh, ciò che accadrà qui è che vedrete alcuni volti – volti di persone che conoscete, volti che non riconoscete per forza – e si opporranno a questo </w:t>
      </w:r>
      <w:r>
        <w:lastRenderedPageBreak/>
        <w:t>dare per certo. Voi cosa fate? Fate un bel respiro profondo e basta, sorridete e continuate a dare per certo. Continuate a dare per certo che tutto è per la vostra illuminazione perché, in effetti, è così.</w:t>
      </w:r>
    </w:p>
    <w:p w:rsidR="002F0888" w:rsidRDefault="002F0888" w:rsidP="00275CC9">
      <w:pPr>
        <w:spacing w:before="125" w:after="125"/>
        <w:jc w:val="both"/>
      </w:pPr>
      <w:r>
        <w:t>(lunga pausa mentre la musica prosegue)</w:t>
      </w:r>
    </w:p>
    <w:p w:rsidR="002F0888" w:rsidRDefault="002F0888" w:rsidP="00275CC9">
      <w:pPr>
        <w:spacing w:before="125" w:after="125"/>
        <w:jc w:val="both"/>
      </w:pPr>
      <w:r>
        <w:t xml:space="preserve">Eccoci in questa </w:t>
      </w:r>
      <w:proofErr w:type="spellStart"/>
      <w:r>
        <w:t>merabh</w:t>
      </w:r>
      <w:proofErr w:type="spellEnd"/>
      <w:r>
        <w:t xml:space="preserve">. Le </w:t>
      </w:r>
      <w:proofErr w:type="spellStart"/>
      <w:r>
        <w:t>merabhs</w:t>
      </w:r>
      <w:proofErr w:type="spellEnd"/>
      <w:r>
        <w:t xml:space="preserve"> sono belle. Non dovete ascoltarmi così tanto. Potete scivolare un po' nel sonno. La </w:t>
      </w:r>
      <w:proofErr w:type="spellStart"/>
      <w:r>
        <w:t>merabh</w:t>
      </w:r>
      <w:proofErr w:type="spellEnd"/>
      <w:r>
        <w:t xml:space="preserve"> è una specie di cambiamento grazioso ed elegante.</w:t>
      </w:r>
    </w:p>
    <w:p w:rsidR="002F0888" w:rsidRDefault="002F0888" w:rsidP="00275CC9">
      <w:pPr>
        <w:spacing w:before="125" w:after="125"/>
        <w:jc w:val="both"/>
      </w:pPr>
      <w:r>
        <w:t xml:space="preserve">Partiamo dal presupposto che questa non è una </w:t>
      </w:r>
      <w:proofErr w:type="spellStart"/>
      <w:r>
        <w:t>merabh</w:t>
      </w:r>
      <w:proofErr w:type="spellEnd"/>
      <w:r>
        <w:t xml:space="preserve"> normale. Partiamo dal presupposto che oggi siete venuti qua per un cambiamento enorme. Eh, sono stati sei mesi </w:t>
      </w:r>
      <w:proofErr w:type="spellStart"/>
      <w:r>
        <w:t>duri…</w:t>
      </w:r>
      <w:proofErr w:type="spellEnd"/>
      <w:r>
        <w:t xml:space="preserve"> hanno avuto un costo, i molti dubbi che s’insinuano. Molte buone cose accadono, ma è stata dura. </w:t>
      </w:r>
    </w:p>
    <w:p w:rsidR="002F0888" w:rsidRDefault="002F0888" w:rsidP="00275CC9">
      <w:pPr>
        <w:spacing w:before="125" w:after="125"/>
        <w:jc w:val="both"/>
      </w:pPr>
      <w:r>
        <w:t xml:space="preserve">Ecco, diamo per certo che questa sia una </w:t>
      </w:r>
      <w:proofErr w:type="spellStart"/>
      <w:r>
        <w:t>merabh</w:t>
      </w:r>
      <w:proofErr w:type="spellEnd"/>
      <w:r>
        <w:t xml:space="preserve"> super.</w:t>
      </w:r>
    </w:p>
    <w:p w:rsidR="002F0888" w:rsidRDefault="002F0888" w:rsidP="00275CC9">
      <w:pPr>
        <w:spacing w:before="125" w:after="125"/>
        <w:jc w:val="both"/>
      </w:pPr>
      <w:r>
        <w:t xml:space="preserve">Diamo per certo che sia una super </w:t>
      </w:r>
      <w:proofErr w:type="spellStart"/>
      <w:r>
        <w:t>merabh</w:t>
      </w:r>
      <w:proofErr w:type="spellEnd"/>
      <w:r>
        <w:t xml:space="preserve"> doppia. Un cambiamento oltre i cambiamenti. </w:t>
      </w:r>
    </w:p>
    <w:p w:rsidR="002F0888" w:rsidRDefault="002F0888" w:rsidP="00275CC9">
      <w:pPr>
        <w:spacing w:before="125" w:after="125"/>
        <w:jc w:val="both"/>
      </w:pPr>
      <w:r>
        <w:t xml:space="preserve">Diamo per certo che ora in questa stanza stia accadendo qualcosa di meraviglioso – assolutamente meraviglioso. Superate i vostri dubbi, persino la resistenza, perché io posso sentire la resistenza. Una parte di voi dice,  “Beh, non </w:t>
      </w:r>
      <w:proofErr w:type="spellStart"/>
      <w:r>
        <w:t>sono…beh</w:t>
      </w:r>
      <w:proofErr w:type="spellEnd"/>
      <w:r>
        <w:t>, ma eh …” No, diamo per certo e basta.</w:t>
      </w:r>
    </w:p>
    <w:p w:rsidR="002F0888" w:rsidRDefault="002F0888" w:rsidP="00275CC9">
      <w:pPr>
        <w:spacing w:before="125" w:after="125"/>
        <w:jc w:val="both"/>
      </w:pPr>
      <w:r>
        <w:t xml:space="preserve">Ora c’immergeremo molto in profondità. Daremo per certo che stia avvenendo un grande cambiamento. </w:t>
      </w:r>
    </w:p>
    <w:p w:rsidR="002F0888" w:rsidRDefault="002F0888" w:rsidP="00275CC9">
      <w:pPr>
        <w:spacing w:before="125" w:after="125"/>
        <w:jc w:val="both"/>
      </w:pPr>
      <w:r>
        <w:t xml:space="preserve">Poi accade una cosa divertente. Oh, la vostra mente vi starnazzerà contro. Stai zitta! La vostra mente tirerà fuori tutti i suoi ma. Noi faremo un respiro profondo e non faremo altro che dare per certo  che in questa </w:t>
      </w:r>
      <w:proofErr w:type="spellStart"/>
      <w:r>
        <w:t>merabh</w:t>
      </w:r>
      <w:proofErr w:type="spellEnd"/>
      <w:r>
        <w:t xml:space="preserve"> le energie entrano per voi. Vengono a voi, a voi. Tutte le energie vengono a voi. </w:t>
      </w:r>
    </w:p>
    <w:p w:rsidR="002F0888" w:rsidRDefault="002F0888" w:rsidP="00275CC9">
      <w:pPr>
        <w:spacing w:before="125" w:after="125"/>
        <w:jc w:val="both"/>
      </w:pPr>
      <w:r>
        <w:t xml:space="preserve">Ecco, facciamo un respiro profondo. Entriamo in una super </w:t>
      </w:r>
      <w:proofErr w:type="spellStart"/>
      <w:r>
        <w:t>merabh</w:t>
      </w:r>
      <w:proofErr w:type="spellEnd"/>
      <w:r>
        <w:t xml:space="preserve"> – la prima volta che nell’universo si farà una super </w:t>
      </w:r>
      <w:proofErr w:type="spellStart"/>
      <w:r>
        <w:t>merabh</w:t>
      </w:r>
      <w:proofErr w:type="spellEnd"/>
      <w:r>
        <w:t xml:space="preserve"> – e noi diamo per certo cambiamenti enormi, rilasci enormi. </w:t>
      </w:r>
    </w:p>
    <w:p w:rsidR="002F0888" w:rsidRDefault="002F0888" w:rsidP="00275CC9">
      <w:pPr>
        <w:spacing w:before="125" w:after="125"/>
        <w:jc w:val="both"/>
      </w:pPr>
      <w:r>
        <w:t xml:space="preserve">Ecco, facciamo un respiro profondo mentre </w:t>
      </w:r>
      <w:proofErr w:type="spellStart"/>
      <w:r>
        <w:t>Yoham</w:t>
      </w:r>
      <w:proofErr w:type="spellEnd"/>
      <w:r>
        <w:t xml:space="preserve"> ci porta al livello successivo. </w:t>
      </w:r>
    </w:p>
    <w:p w:rsidR="002F0888" w:rsidRDefault="002F0888" w:rsidP="00275CC9">
      <w:pPr>
        <w:spacing w:before="125" w:after="125"/>
        <w:jc w:val="both"/>
      </w:pPr>
      <w:r>
        <w:t>(pausa lunga mentre la musica prosegue)</w:t>
      </w:r>
    </w:p>
    <w:p w:rsidR="002F0888" w:rsidRDefault="002F0888" w:rsidP="00275CC9">
      <w:pPr>
        <w:spacing w:before="125" w:after="125"/>
        <w:jc w:val="both"/>
      </w:pPr>
      <w:r>
        <w:t xml:space="preserve">Voi inviate fuori alcune sonde energetiche – siete abituati a farlo – che dicono, “Allora, cos’è appena successo? È successo qualcosa?” Ecco, fate un respiro profondo e tornate a dare per certo. “Beh, sì, è successo. Sì, l’ho fatto. Perché? Beh, perché l’ho scelto.” È proprio semplicissimo. </w:t>
      </w:r>
    </w:p>
    <w:p w:rsidR="002F0888" w:rsidRDefault="002F0888" w:rsidP="00275CC9">
      <w:pPr>
        <w:spacing w:before="125" w:after="125"/>
        <w:jc w:val="both"/>
      </w:pPr>
      <w:r>
        <w:t xml:space="preserve">Le sonde energetiche escono e dicono, “Mi sento diverso? Sembro meno stanco? Sono più intelligente?” A quel punto, sapete esattamente cosa dire alla vostra mente.  Fate un respiro profondo e date per certo che sia accaduto qualcosa. Date per certo che probabilmente questa è la miglior </w:t>
      </w:r>
      <w:proofErr w:type="spellStart"/>
      <w:r>
        <w:t>merabh</w:t>
      </w:r>
      <w:proofErr w:type="spellEnd"/>
      <w:r>
        <w:t xml:space="preserve"> che abbiamo mai fatto. Presenta il livello più alto di cambiamento con la minor quantità di resistenza. In altre parole, è appena accaduto.</w:t>
      </w:r>
    </w:p>
    <w:p w:rsidR="002F0888" w:rsidRDefault="002F0888" w:rsidP="00275CC9">
      <w:pPr>
        <w:spacing w:before="125" w:after="125"/>
        <w:jc w:val="both"/>
      </w:pPr>
      <w:r>
        <w:t>Voi lo date per certo e le energie – che sono sempre qui per servirvi – lo accettano, si riallineano e poi ciò diventa una realtà. Dannazione! Questo è stato il più grande cambiamento energetico – cambiamento di coscienza – che ho mai visto eseguire da un gruppo. Così facile.</w:t>
      </w:r>
    </w:p>
    <w:p w:rsidR="002F0888" w:rsidRDefault="002F0888" w:rsidP="00275CC9">
      <w:pPr>
        <w:spacing w:before="125" w:after="125"/>
        <w:jc w:val="both"/>
      </w:pPr>
      <w:r>
        <w:t xml:space="preserve">Vedete, i Maestri – i Maestri, i veri Maestri – capiscono quanto è semplice. Capiscono che è iniziato con ciò di cui </w:t>
      </w:r>
      <w:proofErr w:type="spellStart"/>
      <w:r>
        <w:t>Tobias</w:t>
      </w:r>
      <w:proofErr w:type="spellEnd"/>
      <w:r>
        <w:t xml:space="preserve"> ci ha parlato molti anni fa – l’accettazione. L’accettazione. Poi io ho parlato di permettere.</w:t>
      </w:r>
    </w:p>
    <w:p w:rsidR="002F0888" w:rsidRDefault="002F0888" w:rsidP="00275CC9">
      <w:pPr>
        <w:spacing w:before="125" w:after="125"/>
        <w:jc w:val="both"/>
      </w:pPr>
      <w:r>
        <w:t>Ora abbiamo il  “Voi date per certo.” Voi accettate. Voi permettete. Voi date per certo che tutto riguarda la vostra illuminazione.</w:t>
      </w:r>
    </w:p>
    <w:p w:rsidR="002F0888" w:rsidRDefault="002F0888" w:rsidP="00275CC9">
      <w:pPr>
        <w:spacing w:before="125" w:after="125"/>
        <w:jc w:val="both"/>
      </w:pPr>
      <w:r>
        <w:t xml:space="preserve">Facciamo un respiro profondo, lasciamo che questa bella </w:t>
      </w:r>
      <w:proofErr w:type="spellStart"/>
      <w:r>
        <w:t>merabh</w:t>
      </w:r>
      <w:proofErr w:type="spellEnd"/>
      <w:r>
        <w:t xml:space="preserve"> c’impregni, lasciamo che compia il suo cambiamento finale. </w:t>
      </w:r>
    </w:p>
    <w:p w:rsidR="002F0888" w:rsidRDefault="002F0888" w:rsidP="00275CC9">
      <w:pPr>
        <w:spacing w:before="125" w:after="125"/>
        <w:jc w:val="both"/>
      </w:pPr>
      <w:r>
        <w:t xml:space="preserve">Vedete, quando date per certo che riguarda l’illuminazione, quei problemi fisici con cui siete arrivati qui, quei problemi emotivi, </w:t>
      </w:r>
      <w:proofErr w:type="spellStart"/>
      <w:r>
        <w:t>heh</w:t>
      </w:r>
      <w:proofErr w:type="spellEnd"/>
      <w:r>
        <w:t xml:space="preserve">, problemi legati alle relazioni, tutto il resto, di colpo tutte </w:t>
      </w:r>
      <w:r>
        <w:lastRenderedPageBreak/>
        <w:t>quelle energie si modificano e si riallineano. Di colpo, quelli non sono più veri e propri problemi. A quel punto o se ne vanno e vi servono; vi servono con dolcezza nella vostra illuminazione.</w:t>
      </w:r>
    </w:p>
    <w:p w:rsidR="002F0888" w:rsidRDefault="002F0888" w:rsidP="00275CC9">
      <w:pPr>
        <w:spacing w:before="125" w:after="125"/>
        <w:jc w:val="both"/>
      </w:pPr>
      <w:r>
        <w:t xml:space="preserve">Lasciamo che tutto ciò c’impregni ancora per un attimo. Dopo una super  </w:t>
      </w:r>
      <w:proofErr w:type="spellStart"/>
      <w:r>
        <w:t>merabh</w:t>
      </w:r>
      <w:proofErr w:type="spellEnd"/>
      <w:r>
        <w:t>, dovete solo rilassarvi per un po’.</w:t>
      </w:r>
    </w:p>
    <w:p w:rsidR="002F0888" w:rsidRDefault="002F0888" w:rsidP="00275CC9">
      <w:pPr>
        <w:spacing w:before="125" w:after="125"/>
        <w:jc w:val="both"/>
      </w:pPr>
      <w:r>
        <w:t xml:space="preserve">Fate un respiro </w:t>
      </w:r>
      <w:proofErr w:type="spellStart"/>
      <w:r>
        <w:t>profondo…</w:t>
      </w:r>
      <w:proofErr w:type="spellEnd"/>
    </w:p>
    <w:p w:rsidR="002F0888" w:rsidRDefault="002F0888" w:rsidP="00275CC9">
      <w:pPr>
        <w:spacing w:before="125" w:after="125"/>
        <w:jc w:val="both"/>
      </w:pPr>
      <w:proofErr w:type="spellStart"/>
      <w:r>
        <w:t>Ahh</w:t>
      </w:r>
      <w:proofErr w:type="spellEnd"/>
      <w:r>
        <w:t xml:space="preserve"> … Dare per certo è molto più divertente che dubitare.</w:t>
      </w:r>
    </w:p>
    <w:p w:rsidR="002F0888" w:rsidRDefault="002F0888" w:rsidP="00275CC9">
      <w:pPr>
        <w:spacing w:before="125" w:after="125"/>
        <w:jc w:val="both"/>
      </w:pPr>
      <w:r>
        <w:t>(pausa mentre la musica prosegue)</w:t>
      </w:r>
    </w:p>
    <w:p w:rsidR="002F0888" w:rsidRDefault="002F0888" w:rsidP="00275CC9">
      <w:pPr>
        <w:spacing w:before="125" w:after="125"/>
        <w:jc w:val="both"/>
      </w:pPr>
      <w:r>
        <w:t xml:space="preserve">In moltissimi giorni sentite di dover indossare la vostra armatura da battaglia e dovete farlo, che sia lottare con i figli, con un lavoro o solo con voi stessi. Ci sono moltissimi giorni in cui siete davvero stanchi, davvero esauriti ma dovete indossare quell’armatura, prepararvi per un altro giorno di battaglia. Adesso basta. Non fate altro che dare per certo che tutte le battaglie sono finite. Date per certo che tutto è qui per servirvi.    </w:t>
      </w:r>
    </w:p>
    <w:p w:rsidR="002F0888" w:rsidRDefault="002F0888" w:rsidP="00275CC9">
      <w:pPr>
        <w:spacing w:before="125" w:after="125"/>
        <w:jc w:val="both"/>
      </w:pPr>
      <w:r>
        <w:t xml:space="preserve">Date per certo che state permettendo che l’Io Sono, la presenza piena di voi nella vostra vita e poi così avviene. Poi, così avviene. </w:t>
      </w:r>
    </w:p>
    <w:p w:rsidR="002F0888" w:rsidRDefault="002F0888" w:rsidP="00275CC9">
      <w:pPr>
        <w:spacing w:before="125" w:after="125"/>
        <w:jc w:val="both"/>
      </w:pPr>
      <w:r>
        <w:t xml:space="preserve">Date per certo che questa è la vita dell’illuminazione incarnata, che siete un Maestro e poi diventa così. Poi tutte le energie  si allineano per servire voi e ciò che state scegliendo nel vostro dare per certo. È semplicissimo. Tutto il resto è solo copertura, dubbi, ma, procrastinare e ritardare. </w:t>
      </w:r>
    </w:p>
    <w:p w:rsidR="002F0888" w:rsidRDefault="002F0888" w:rsidP="00275CC9">
      <w:pPr>
        <w:spacing w:before="125" w:after="125"/>
        <w:jc w:val="both"/>
      </w:pPr>
      <w:r>
        <w:t xml:space="preserve">Fate un respiro profondo. </w:t>
      </w:r>
    </w:p>
    <w:p w:rsidR="002F0888" w:rsidRDefault="002F0888" w:rsidP="00275CC9">
      <w:pPr>
        <w:spacing w:before="125" w:after="125"/>
        <w:jc w:val="both"/>
      </w:pPr>
      <w:r>
        <w:t xml:space="preserve">Date per certa l’illuminazione incarnata. </w:t>
      </w:r>
    </w:p>
    <w:p w:rsidR="002F0888" w:rsidRDefault="002F0888" w:rsidP="00275CC9">
      <w:pPr>
        <w:spacing w:before="125" w:after="125"/>
        <w:jc w:val="both"/>
      </w:pPr>
      <w:r>
        <w:t xml:space="preserve">Fate un respiro profondo. </w:t>
      </w:r>
    </w:p>
    <w:p w:rsidR="002F0888" w:rsidRDefault="002F0888" w:rsidP="00275CC9">
      <w:pPr>
        <w:spacing w:before="125" w:after="125"/>
        <w:jc w:val="both"/>
      </w:pPr>
      <w:r>
        <w:t xml:space="preserve">Date per certa la vostra sovranità. Perché? Beh, perché l’avete scelta. È ciò che desiderate. È la vostra passione. </w:t>
      </w:r>
    </w:p>
    <w:p w:rsidR="002F0888" w:rsidRDefault="002F0888" w:rsidP="00275CC9">
      <w:pPr>
        <w:spacing w:before="125" w:after="125"/>
        <w:jc w:val="both"/>
      </w:pPr>
      <w:r>
        <w:t xml:space="preserve">Fate un bel respiro profondo e vi rendete conto che qui, oggi abbiamo fatto un cambiamento davvero enorme.   </w:t>
      </w:r>
    </w:p>
    <w:p w:rsidR="002F0888" w:rsidRDefault="002F0888" w:rsidP="00275CC9">
      <w:pPr>
        <w:spacing w:before="125" w:after="125"/>
        <w:jc w:val="both"/>
      </w:pPr>
      <w:r>
        <w:t>(pausa)</w:t>
      </w:r>
    </w:p>
    <w:p w:rsidR="002F0888" w:rsidRDefault="002F0888" w:rsidP="00275CC9">
      <w:pPr>
        <w:spacing w:before="125" w:after="125"/>
        <w:jc w:val="both"/>
      </w:pPr>
      <w:r>
        <w:t xml:space="preserve">Poi fate un bel respiro profondo e date per certo che tutto è bene in tutta la creazione. E poi così è. </w:t>
      </w:r>
    </w:p>
    <w:p w:rsidR="002F0888" w:rsidRDefault="002F0888" w:rsidP="00275CC9">
      <w:pPr>
        <w:spacing w:before="125" w:after="125"/>
        <w:jc w:val="both"/>
      </w:pPr>
      <w:r>
        <w:t xml:space="preserve">Detto questo, miei cari amici, vi amo caramente. Ci vediamo alla nostra prossima riunione.  </w:t>
      </w:r>
    </w:p>
    <w:p w:rsidR="002F0888" w:rsidRDefault="002F0888" w:rsidP="00275CC9">
      <w:pPr>
        <w:spacing w:before="125" w:after="125"/>
        <w:jc w:val="both"/>
      </w:pPr>
      <w:r>
        <w:t> </w:t>
      </w:r>
    </w:p>
    <w:p w:rsidR="002F0888" w:rsidRDefault="002F0888" w:rsidP="002F0888">
      <w:pPr>
        <w:pStyle w:val="NormaleWeb"/>
        <w:spacing w:before="13" w:beforeAutospacing="0" w:after="13" w:afterAutospacing="0"/>
        <w:jc w:val="center"/>
        <w:rPr>
          <w:lang w:val="en-US"/>
        </w:rPr>
      </w:pPr>
      <w:r>
        <w:t xml:space="preserve">Io Sono </w:t>
      </w:r>
      <w:proofErr w:type="spellStart"/>
      <w:r>
        <w:t>Adamus</w:t>
      </w:r>
      <w:proofErr w:type="spellEnd"/>
      <w:r>
        <w:t>, al vostro servizio. Grazie</w:t>
      </w:r>
      <w:r>
        <w:rPr>
          <w:lang w:val="en-US"/>
        </w:rPr>
        <w:t>. (</w:t>
      </w:r>
      <w:proofErr w:type="spellStart"/>
      <w:r>
        <w:rPr>
          <w:lang w:val="en-US"/>
        </w:rPr>
        <w:t>il</w:t>
      </w:r>
      <w:proofErr w:type="spellEnd"/>
      <w:r>
        <w:rPr>
          <w:lang w:val="en-US"/>
        </w:rPr>
        <w:t xml:space="preserve"> </w:t>
      </w:r>
      <w:proofErr w:type="spellStart"/>
      <w:r>
        <w:rPr>
          <w:lang w:val="en-US"/>
        </w:rPr>
        <w:t>pubblico</w:t>
      </w:r>
      <w:proofErr w:type="spellEnd"/>
      <w:r>
        <w:rPr>
          <w:lang w:val="en-US"/>
        </w:rPr>
        <w:t xml:space="preserve"> </w:t>
      </w:r>
      <w:proofErr w:type="spellStart"/>
      <w:r>
        <w:rPr>
          <w:lang w:val="en-US"/>
        </w:rPr>
        <w:t>applaude</w:t>
      </w:r>
      <w:proofErr w:type="spellEnd"/>
      <w:r>
        <w:rPr>
          <w:lang w:val="en-US"/>
        </w:rPr>
        <w:t>)</w:t>
      </w:r>
    </w:p>
    <w:p w:rsidR="00275CC9" w:rsidRDefault="00275CC9" w:rsidP="002F0888">
      <w:pPr>
        <w:pStyle w:val="NormaleWeb"/>
        <w:spacing w:before="13" w:beforeAutospacing="0" w:after="13" w:afterAutospacing="0"/>
        <w:jc w:val="center"/>
        <w:rPr>
          <w:lang w:val="en-US"/>
        </w:rPr>
      </w:pPr>
    </w:p>
    <w:p w:rsidR="00275CC9" w:rsidRDefault="00275CC9" w:rsidP="002F0888">
      <w:pPr>
        <w:pStyle w:val="NormaleWeb"/>
        <w:spacing w:before="13" w:beforeAutospacing="0" w:after="13" w:afterAutospacing="0"/>
        <w:jc w:val="center"/>
        <w:rPr>
          <w:lang w:val="en-US"/>
        </w:rPr>
      </w:pPr>
    </w:p>
    <w:p w:rsidR="00275CC9" w:rsidRDefault="00275CC9" w:rsidP="002F0888">
      <w:pPr>
        <w:pStyle w:val="NormaleWeb"/>
        <w:spacing w:before="13" w:beforeAutospacing="0" w:after="13" w:afterAutospacing="0"/>
        <w:jc w:val="center"/>
        <w:rPr>
          <w:lang w:val="en-US"/>
        </w:rPr>
      </w:pPr>
    </w:p>
    <w:p w:rsidR="00275CC9" w:rsidRDefault="00275CC9" w:rsidP="002F0888">
      <w:pPr>
        <w:pStyle w:val="NormaleWeb"/>
        <w:spacing w:before="13" w:beforeAutospacing="0" w:after="13" w:afterAutospacing="0"/>
        <w:jc w:val="center"/>
        <w:rPr>
          <w:lang w:val="en-US"/>
        </w:rPr>
      </w:pPr>
    </w:p>
    <w:p w:rsidR="00275CC9" w:rsidRDefault="00275CC9" w:rsidP="002F0888">
      <w:pPr>
        <w:pStyle w:val="NormaleWeb"/>
        <w:spacing w:before="13" w:beforeAutospacing="0" w:after="13" w:afterAutospacing="0"/>
        <w:jc w:val="center"/>
        <w:rPr>
          <w:lang w:val="en-US"/>
        </w:rPr>
      </w:pPr>
    </w:p>
    <w:p w:rsidR="00275CC9" w:rsidRDefault="00275CC9" w:rsidP="002F0888">
      <w:pPr>
        <w:pStyle w:val="NormaleWeb"/>
        <w:spacing w:before="13" w:beforeAutospacing="0" w:after="13" w:afterAutospacing="0"/>
        <w:jc w:val="center"/>
        <w:rPr>
          <w:lang w:val="en-US"/>
        </w:rPr>
      </w:pPr>
    </w:p>
    <w:p w:rsidR="00275CC9" w:rsidRDefault="00275CC9" w:rsidP="002F0888">
      <w:pPr>
        <w:pStyle w:val="NormaleWeb"/>
        <w:spacing w:before="13" w:beforeAutospacing="0" w:after="13" w:afterAutospacing="0"/>
        <w:jc w:val="center"/>
        <w:rPr>
          <w:lang w:val="en-US"/>
        </w:rPr>
      </w:pPr>
    </w:p>
    <w:p w:rsidR="00275CC9" w:rsidRDefault="00275CC9" w:rsidP="002F0888">
      <w:pPr>
        <w:pStyle w:val="NormaleWeb"/>
        <w:spacing w:before="13" w:beforeAutospacing="0" w:after="13" w:afterAutospacing="0"/>
        <w:jc w:val="center"/>
        <w:rPr>
          <w:lang w:val="en-US"/>
        </w:rPr>
      </w:pPr>
    </w:p>
    <w:p w:rsidR="00275CC9" w:rsidRDefault="00275CC9" w:rsidP="002F0888">
      <w:pPr>
        <w:pStyle w:val="NormaleWeb"/>
        <w:spacing w:before="13" w:beforeAutospacing="0" w:after="13" w:afterAutospacing="0"/>
        <w:jc w:val="center"/>
        <w:rPr>
          <w:lang w:val="en-US"/>
        </w:rPr>
      </w:pPr>
    </w:p>
    <w:p w:rsidR="00275CC9" w:rsidRDefault="00275CC9" w:rsidP="002F0888">
      <w:pPr>
        <w:pStyle w:val="NormaleWeb"/>
        <w:spacing w:before="13" w:beforeAutospacing="0" w:after="13" w:afterAutospacing="0"/>
        <w:jc w:val="center"/>
        <w:rPr>
          <w:lang w:val="en-US"/>
        </w:rPr>
      </w:pPr>
    </w:p>
    <w:p w:rsidR="00275CC9" w:rsidRDefault="00275CC9" w:rsidP="002F0888">
      <w:pPr>
        <w:pStyle w:val="NormaleWeb"/>
        <w:spacing w:before="13" w:beforeAutospacing="0" w:after="13" w:afterAutospacing="0"/>
        <w:jc w:val="center"/>
        <w:rPr>
          <w:lang w:val="en-US"/>
        </w:rPr>
      </w:pPr>
    </w:p>
    <w:p w:rsidR="00275CC9" w:rsidRDefault="00275CC9" w:rsidP="002F0888">
      <w:pPr>
        <w:pStyle w:val="NormaleWeb"/>
        <w:spacing w:before="13" w:beforeAutospacing="0" w:after="13" w:afterAutospacing="0"/>
        <w:jc w:val="center"/>
      </w:pPr>
    </w:p>
    <w:tbl>
      <w:tblPr>
        <w:tblW w:w="9000" w:type="dxa"/>
        <w:jc w:val="center"/>
        <w:tblCellMar>
          <w:top w:w="15" w:type="dxa"/>
          <w:left w:w="15" w:type="dxa"/>
          <w:bottom w:w="15" w:type="dxa"/>
          <w:right w:w="15" w:type="dxa"/>
        </w:tblCellMar>
        <w:tblLook w:val="04A0"/>
      </w:tblPr>
      <w:tblGrid>
        <w:gridCol w:w="9668"/>
      </w:tblGrid>
      <w:tr w:rsidR="002F0888" w:rsidTr="002F0888">
        <w:trPr>
          <w:jc w:val="center"/>
        </w:trPr>
        <w:tc>
          <w:tcPr>
            <w:tcW w:w="0" w:type="auto"/>
            <w:vAlign w:val="center"/>
            <w:hideMark/>
          </w:tcPr>
          <w:p w:rsidR="002F0888" w:rsidRDefault="002F0888">
            <w:pPr>
              <w:pStyle w:val="corpo"/>
              <w:jc w:val="center"/>
            </w:pPr>
            <w:r>
              <w:rPr>
                <w:rFonts w:ascii="Arial Unicode MS" w:eastAsia="Arial Unicode MS" w:hAnsi="Arial Unicode MS" w:cs="Arial Unicode MS"/>
                <w:b/>
                <w:bCs/>
                <w:color w:val="003399"/>
                <w:sz w:val="48"/>
                <w:szCs w:val="48"/>
              </w:rPr>
              <w:lastRenderedPageBreak/>
              <w:t xml:space="preserve">I Nodi e i Punti </w:t>
            </w:r>
            <w:proofErr w:type="spellStart"/>
            <w:r>
              <w:rPr>
                <w:rFonts w:ascii="Arial Unicode MS" w:eastAsia="Arial Unicode MS" w:hAnsi="Arial Unicode MS" w:cs="Arial Unicode MS"/>
                <w:b/>
                <w:bCs/>
                <w:color w:val="003399"/>
                <w:sz w:val="48"/>
                <w:szCs w:val="48"/>
              </w:rPr>
              <w:t>Nulli</w:t>
            </w:r>
            <w:hyperlink r:id="rId82" w:anchor="*" w:history="1">
              <w:r>
                <w:rPr>
                  <w:rStyle w:val="Collegamentoipertestuale"/>
                  <w:rFonts w:ascii="Arial Unicode MS" w:eastAsia="Arial Unicode MS" w:hAnsi="Arial Unicode MS" w:cs="Arial Unicode MS"/>
                  <w:b/>
                  <w:bCs/>
                  <w:color w:val="0066CC"/>
                  <w:sz w:val="48"/>
                  <w:szCs w:val="48"/>
                </w:rPr>
                <w:t>*</w:t>
              </w:r>
              <w:proofErr w:type="spellEnd"/>
            </w:hyperlink>
            <w:r>
              <w:rPr>
                <w:rFonts w:ascii="Arial Unicode MS" w:eastAsia="Arial Unicode MS" w:hAnsi="Arial Unicode MS" w:cs="Arial Unicode MS"/>
                <w:b/>
                <w:bCs/>
                <w:color w:val="003399"/>
                <w:sz w:val="48"/>
                <w:szCs w:val="48"/>
              </w:rPr>
              <w:t xml:space="preserve"> della Terra</w:t>
            </w:r>
          </w:p>
          <w:p w:rsidR="002F0888" w:rsidRPr="00275CC9" w:rsidRDefault="002F0888" w:rsidP="00275CC9">
            <w:pPr>
              <w:pStyle w:val="corpo"/>
              <w:jc w:val="center"/>
            </w:pPr>
            <w:r>
              <w:rPr>
                <w:rFonts w:ascii="Arial Unicode MS" w:eastAsia="Arial Unicode MS" w:hAnsi="Arial Unicode MS" w:cs="Arial Unicode MS"/>
                <w:b/>
                <w:bCs/>
                <w:color w:val="003399"/>
              </w:rPr>
              <w:t>da Lee Carroll</w:t>
            </w:r>
          </w:p>
          <w:p w:rsidR="002F0888" w:rsidRPr="00275CC9" w:rsidRDefault="002F0888" w:rsidP="00275CC9">
            <w:pPr>
              <w:jc w:val="both"/>
            </w:pPr>
            <w:r w:rsidRPr="00275CC9">
              <w:rPr>
                <w:rFonts w:eastAsia="Arial Unicode MS"/>
                <w:b/>
                <w:bCs/>
                <w:color w:val="003399"/>
              </w:rPr>
              <w:t>Che cosa sono i nodi e i punti nulli? Perché ci riguardano? Di che si tratta?</w:t>
            </w:r>
          </w:p>
          <w:p w:rsidR="002F0888" w:rsidRPr="00275CC9" w:rsidRDefault="002F0888" w:rsidP="00275CC9">
            <w:pPr>
              <w:jc w:val="both"/>
            </w:pPr>
            <w:r w:rsidRPr="00275CC9">
              <w:rPr>
                <w:rFonts w:eastAsia="Arial Unicode MS"/>
                <w:b/>
                <w:bCs/>
                <w:color w:val="003399"/>
              </w:rPr>
              <w:t> </w:t>
            </w:r>
          </w:p>
          <w:p w:rsidR="002F0888" w:rsidRPr="00275CC9" w:rsidRDefault="002F0888" w:rsidP="00275CC9">
            <w:pPr>
              <w:jc w:val="both"/>
            </w:pPr>
            <w:r w:rsidRPr="00275CC9">
              <w:rPr>
                <w:rFonts w:eastAsia="Arial Unicode MS"/>
                <w:b/>
                <w:bCs/>
                <w:color w:val="003399"/>
              </w:rPr>
              <w:t xml:space="preserve">Questa pagina contiene la spiegazione e riferisce nuove informazioni canalizzate da parte di </w:t>
            </w:r>
            <w:proofErr w:type="spellStart"/>
            <w:r w:rsidRPr="00275CC9">
              <w:rPr>
                <w:rFonts w:eastAsia="Arial Unicode MS"/>
                <w:b/>
                <w:bCs/>
                <w:color w:val="003399"/>
              </w:rPr>
              <w:t>Kryon</w:t>
            </w:r>
            <w:proofErr w:type="spellEnd"/>
            <w:r w:rsidRPr="00275CC9">
              <w:rPr>
                <w:rFonts w:eastAsia="Arial Unicode MS"/>
                <w:b/>
                <w:bCs/>
                <w:color w:val="003399"/>
              </w:rPr>
              <w:t>:</w:t>
            </w:r>
          </w:p>
          <w:p w:rsidR="002F0888" w:rsidRPr="00275CC9" w:rsidRDefault="002F0888" w:rsidP="00275CC9">
            <w:pPr>
              <w:jc w:val="both"/>
            </w:pPr>
            <w:r w:rsidRPr="00275CC9">
              <w:t> </w:t>
            </w:r>
          </w:p>
          <w:p w:rsidR="002F0888" w:rsidRPr="00275CC9" w:rsidRDefault="002F0888" w:rsidP="00275CC9">
            <w:pPr>
              <w:jc w:val="both"/>
            </w:pPr>
            <w:r w:rsidRPr="00275CC9">
              <w:rPr>
                <w:rFonts w:eastAsia="Arial Unicode MS"/>
                <w:color w:val="003399"/>
              </w:rPr>
              <w:t xml:space="preserve">Il </w:t>
            </w:r>
            <w:proofErr w:type="spellStart"/>
            <w:r w:rsidRPr="00275CC9">
              <w:rPr>
                <w:rFonts w:eastAsia="Arial Unicode MS"/>
                <w:color w:val="003399"/>
              </w:rPr>
              <w:t>Kundalini</w:t>
            </w:r>
            <w:proofErr w:type="spellEnd"/>
            <w:r w:rsidRPr="00275CC9">
              <w:rPr>
                <w:rFonts w:eastAsia="Arial Unicode MS"/>
                <w:color w:val="003399"/>
              </w:rPr>
              <w:t xml:space="preserve"> Tour 2012 è stata una delle escursioni di </w:t>
            </w:r>
            <w:proofErr w:type="spellStart"/>
            <w:r w:rsidRPr="00275CC9">
              <w:rPr>
                <w:rFonts w:eastAsia="Arial Unicode MS"/>
                <w:color w:val="003399"/>
              </w:rPr>
              <w:t>Kryon</w:t>
            </w:r>
            <w:proofErr w:type="spellEnd"/>
            <w:r w:rsidRPr="00275CC9">
              <w:rPr>
                <w:rFonts w:eastAsia="Arial Unicode MS"/>
                <w:color w:val="003399"/>
              </w:rPr>
              <w:t xml:space="preserve"> più spettacolari che io abbia mai fatto. Se volete vedere con i vostri occhi, guardatevi questo video di 9 minuti: </w:t>
            </w:r>
            <w:hyperlink r:id="rId83" w:tgtFrame="_blank" w:history="1">
              <w:r w:rsidRPr="00275CC9">
                <w:rPr>
                  <w:rStyle w:val="Collegamentoipertestuale"/>
                  <w:rFonts w:eastAsia="Arial Unicode MS"/>
                  <w:b/>
                  <w:bCs/>
                  <w:i/>
                  <w:iCs/>
                  <w:color w:val="003399"/>
                </w:rPr>
                <w:t>QUI</w:t>
              </w:r>
            </w:hyperlink>
            <w:r w:rsidRPr="00275CC9">
              <w:rPr>
                <w:rFonts w:eastAsia="Arial Unicode MS"/>
                <w:color w:val="003399"/>
              </w:rPr>
              <w:t>.</w:t>
            </w:r>
          </w:p>
          <w:p w:rsidR="002F0888" w:rsidRPr="00275CC9" w:rsidRDefault="002F0888" w:rsidP="00275CC9">
            <w:pPr>
              <w:jc w:val="both"/>
            </w:pPr>
            <w:r w:rsidRPr="00275CC9">
              <w:t> </w:t>
            </w:r>
          </w:p>
          <w:p w:rsidR="002F0888" w:rsidRPr="00275CC9" w:rsidRDefault="002F0888" w:rsidP="00275CC9">
            <w:pPr>
              <w:jc w:val="both"/>
            </w:pPr>
            <w:r w:rsidRPr="00275CC9">
              <w:rPr>
                <w:rFonts w:eastAsia="Arial Unicode MS"/>
                <w:color w:val="003399"/>
              </w:rPr>
              <w:t xml:space="preserve">Siamo partiti ad Ottobre 2012 e abbiamo creato un’avventura sorprendente, durata oltre 30 giorni. Abbiamo preso auto, navi e aerei (e anche alcuni veicoli che non abbiamo identificato). Abbiamo attraversato le Ande e visitato quattro stati, viaggiando nei luoghi spirituali più incredibili della Terra. Abbiamo avvertito la nuova energia, profondamente. I guardiani dei canyon e delle montagne ci sono venuti incontro, parlandoci attraverso </w:t>
            </w:r>
            <w:proofErr w:type="spellStart"/>
            <w:r w:rsidRPr="00275CC9">
              <w:rPr>
                <w:rFonts w:eastAsia="Arial Unicode MS"/>
                <w:color w:val="003399"/>
              </w:rPr>
              <w:t>Kryon</w:t>
            </w:r>
            <w:proofErr w:type="spellEnd"/>
            <w:r w:rsidRPr="00275CC9">
              <w:rPr>
                <w:rFonts w:eastAsia="Arial Unicode MS"/>
                <w:color w:val="003399"/>
              </w:rPr>
              <w:t xml:space="preserve">. Ci siamo resi conto che la connessione </w:t>
            </w:r>
            <w:proofErr w:type="spellStart"/>
            <w:r w:rsidRPr="00275CC9">
              <w:rPr>
                <w:rFonts w:eastAsia="Arial Unicode MS"/>
                <w:color w:val="003399"/>
              </w:rPr>
              <w:t>Pleiadiana</w:t>
            </w:r>
            <w:proofErr w:type="spellEnd"/>
            <w:r w:rsidRPr="00275CC9">
              <w:rPr>
                <w:rFonts w:eastAsia="Arial Unicode MS"/>
                <w:color w:val="003399"/>
              </w:rPr>
              <w:t xml:space="preserve"> era in ottime condizioni e abbiamo “sentito parlare”, mediante una moltitudine di canalizzazioni da parte di </w:t>
            </w:r>
            <w:proofErr w:type="spellStart"/>
            <w:r w:rsidRPr="00275CC9">
              <w:rPr>
                <w:rFonts w:eastAsia="Arial Unicode MS"/>
                <w:color w:val="003399"/>
              </w:rPr>
              <w:t>Kryon</w:t>
            </w:r>
            <w:proofErr w:type="spellEnd"/>
            <w:r w:rsidRPr="00275CC9">
              <w:rPr>
                <w:rFonts w:eastAsia="Arial Unicode MS"/>
                <w:color w:val="003399"/>
              </w:rPr>
              <w:t xml:space="preserve">, dei tipi di energia che i </w:t>
            </w:r>
            <w:proofErr w:type="spellStart"/>
            <w:r w:rsidRPr="00275CC9">
              <w:rPr>
                <w:rFonts w:eastAsia="Arial Unicode MS"/>
                <w:color w:val="003399"/>
              </w:rPr>
              <w:t>Pleiadiani</w:t>
            </w:r>
            <w:proofErr w:type="spellEnd"/>
            <w:r w:rsidRPr="00275CC9">
              <w:rPr>
                <w:rFonts w:eastAsia="Arial Unicode MS"/>
                <w:color w:val="003399"/>
              </w:rPr>
              <w:t xml:space="preserve"> hanno impresso e creato sul pianeta Terra, compresa la delicata collocazione delle capsule del tempo, che dovrebbero rilasciare energia e informazioni, qualora il pianeta raggiungesse una determinata vibrazione. Adesso ci troviamo in quella vibrazione!</w:t>
            </w:r>
          </w:p>
          <w:p w:rsidR="002F0888" w:rsidRPr="00275CC9" w:rsidRDefault="002F0888" w:rsidP="00275CC9">
            <w:pPr>
              <w:jc w:val="both"/>
            </w:pPr>
            <w:r w:rsidRPr="00275CC9">
              <w:t> </w:t>
            </w:r>
          </w:p>
          <w:p w:rsidR="002F0888" w:rsidRPr="00275CC9" w:rsidRDefault="002F0888" w:rsidP="00275CC9">
            <w:pPr>
              <w:jc w:val="both"/>
            </w:pPr>
            <w:r w:rsidRPr="00275CC9">
              <w:rPr>
                <w:rFonts w:eastAsia="Arial Unicode MS"/>
                <w:color w:val="003399"/>
              </w:rPr>
              <w:t xml:space="preserve">Ci siamo seduti in cima all’Isola del Sole, sul Lago Titicaca, ad un’altitudine di 4000 metri e abbiamo percepito l’incredibile serenità del lago e delle montagne circostanti, mentre </w:t>
            </w:r>
            <w:proofErr w:type="spellStart"/>
            <w:r w:rsidRPr="00275CC9">
              <w:rPr>
                <w:rFonts w:eastAsia="Arial Unicode MS"/>
                <w:color w:val="003399"/>
              </w:rPr>
              <w:t>Kryon</w:t>
            </w:r>
            <w:proofErr w:type="spellEnd"/>
            <w:r w:rsidRPr="00275CC9">
              <w:rPr>
                <w:rFonts w:eastAsia="Arial Unicode MS"/>
                <w:color w:val="003399"/>
              </w:rPr>
              <w:t xml:space="preserve"> canalizzava in merito all’energia che stavamo </w:t>
            </w:r>
            <w:proofErr w:type="spellStart"/>
            <w:r w:rsidRPr="00275CC9">
              <w:rPr>
                <w:rFonts w:eastAsia="Arial Unicode MS"/>
                <w:color w:val="003399"/>
              </w:rPr>
              <w:t>avvertendo…</w:t>
            </w:r>
            <w:proofErr w:type="spellEnd"/>
            <w:r w:rsidRPr="00275CC9">
              <w:rPr>
                <w:rFonts w:eastAsia="Arial Unicode MS"/>
                <w:color w:val="003399"/>
              </w:rPr>
              <w:t xml:space="preserve"> nodi e punti nulli. Ho udito il sussurro degli antenati e il delicato amore di GAIA, mentre iniziavo a canalizzare su un prato d’erba alla base della montagna più elevata delle Ande (il Monte Aconcagua), in cui </w:t>
            </w:r>
            <w:proofErr w:type="spellStart"/>
            <w:r w:rsidRPr="00275CC9">
              <w:rPr>
                <w:rFonts w:eastAsia="Arial Unicode MS"/>
                <w:color w:val="003399"/>
              </w:rPr>
              <w:t>Kryon</w:t>
            </w:r>
            <w:proofErr w:type="spellEnd"/>
            <w:r w:rsidRPr="00275CC9">
              <w:rPr>
                <w:rFonts w:eastAsia="Arial Unicode MS"/>
                <w:color w:val="003399"/>
              </w:rPr>
              <w:t xml:space="preserve"> ha individuato un punto nullo. Mi sono trovato in piedi, a canalizzare, su di una sporgenza che dava sul </w:t>
            </w:r>
            <w:proofErr w:type="spellStart"/>
            <w:r w:rsidRPr="00275CC9">
              <w:rPr>
                <w:rFonts w:eastAsia="Arial Unicode MS"/>
                <w:color w:val="003399"/>
              </w:rPr>
              <w:t>Machu</w:t>
            </w:r>
            <w:proofErr w:type="spellEnd"/>
            <w:r w:rsidRPr="00275CC9">
              <w:rPr>
                <w:rFonts w:eastAsia="Arial Unicode MS"/>
                <w:color w:val="003399"/>
              </w:rPr>
              <w:t xml:space="preserve"> </w:t>
            </w:r>
            <w:proofErr w:type="spellStart"/>
            <w:r w:rsidRPr="00275CC9">
              <w:rPr>
                <w:rFonts w:eastAsia="Arial Unicode MS"/>
                <w:color w:val="003399"/>
              </w:rPr>
              <w:t>Picchu</w:t>
            </w:r>
            <w:proofErr w:type="spellEnd"/>
            <w:r w:rsidRPr="00275CC9">
              <w:rPr>
                <w:rFonts w:eastAsia="Arial Unicode MS"/>
                <w:color w:val="003399"/>
              </w:rPr>
              <w:t xml:space="preserve">, dove </w:t>
            </w:r>
            <w:proofErr w:type="spellStart"/>
            <w:r w:rsidRPr="00275CC9">
              <w:rPr>
                <w:rFonts w:eastAsia="Arial Unicode MS"/>
                <w:color w:val="003399"/>
              </w:rPr>
              <w:t>Kryon</w:t>
            </w:r>
            <w:proofErr w:type="spellEnd"/>
            <w:r w:rsidRPr="00275CC9">
              <w:rPr>
                <w:rFonts w:eastAsia="Arial Unicode MS"/>
                <w:color w:val="003399"/>
              </w:rPr>
              <w:t xml:space="preserve"> ha parlato del Risveglio del Puma – e del nodo su cui ci trovavamo. </w:t>
            </w:r>
          </w:p>
          <w:p w:rsidR="002F0888" w:rsidRPr="00275CC9" w:rsidRDefault="002F0888" w:rsidP="00275CC9">
            <w:pPr>
              <w:jc w:val="both"/>
            </w:pPr>
            <w:r w:rsidRPr="00275CC9">
              <w:t> </w:t>
            </w:r>
          </w:p>
          <w:p w:rsidR="002F0888" w:rsidRPr="00275CC9" w:rsidRDefault="002F0888" w:rsidP="00275CC9">
            <w:pPr>
              <w:jc w:val="both"/>
            </w:pPr>
            <w:r w:rsidRPr="00275CC9">
              <w:rPr>
                <w:rFonts w:eastAsia="Arial Unicode MS"/>
                <w:color w:val="003399"/>
              </w:rPr>
              <w:t xml:space="preserve">Ventotto canalizzazioni sono state fatte durante quel tour, ma, in tutto questo, non c’è mai stata una spiegazione completa dei nodi e dei punti </w:t>
            </w:r>
            <w:proofErr w:type="spellStart"/>
            <w:r w:rsidRPr="00275CC9">
              <w:rPr>
                <w:rFonts w:eastAsia="Arial Unicode MS"/>
                <w:color w:val="003399"/>
              </w:rPr>
              <w:t>nulli…</w:t>
            </w:r>
            <w:proofErr w:type="spellEnd"/>
            <w:r w:rsidRPr="00275CC9">
              <w:rPr>
                <w:rFonts w:eastAsia="Arial Unicode MS"/>
                <w:color w:val="003399"/>
              </w:rPr>
              <w:t xml:space="preserve"> che cosa fossero, perché o, nello specifico, </w:t>
            </w:r>
            <w:r w:rsidRPr="00275CC9">
              <w:rPr>
                <w:rFonts w:eastAsia="Arial Unicode MS"/>
                <w:b/>
                <w:bCs/>
                <w:color w:val="003399"/>
              </w:rPr>
              <w:t>dove</w:t>
            </w:r>
            <w:r w:rsidRPr="00275CC9">
              <w:rPr>
                <w:rFonts w:eastAsia="Arial Unicode MS"/>
                <w:color w:val="003399"/>
              </w:rPr>
              <w:t xml:space="preserve"> fossero. Ora le cose sono cambiate.</w:t>
            </w:r>
          </w:p>
          <w:p w:rsidR="002F0888" w:rsidRPr="00275CC9" w:rsidRDefault="002F0888" w:rsidP="00275CC9">
            <w:pPr>
              <w:jc w:val="both"/>
            </w:pPr>
            <w:r w:rsidRPr="00275CC9">
              <w:rPr>
                <w:rFonts w:eastAsia="Arial Unicode MS"/>
                <w:color w:val="003399"/>
              </w:rPr>
              <w:t>______________________</w:t>
            </w:r>
          </w:p>
          <w:p w:rsidR="002F0888" w:rsidRPr="00275CC9" w:rsidRDefault="002F0888" w:rsidP="00275CC9">
            <w:pPr>
              <w:jc w:val="both"/>
            </w:pPr>
            <w:r w:rsidRPr="00275CC9">
              <w:t> </w:t>
            </w:r>
          </w:p>
          <w:p w:rsidR="002F0888" w:rsidRPr="00275CC9" w:rsidRDefault="002F0888" w:rsidP="00275CC9">
            <w:pPr>
              <w:jc w:val="both"/>
            </w:pPr>
            <w:r w:rsidRPr="00275CC9">
              <w:rPr>
                <w:rFonts w:eastAsia="Arial Unicode MS"/>
                <w:color w:val="003399"/>
              </w:rPr>
              <w:t xml:space="preserve">In questi recenti mesi del 2013, nelle canalizzazioni che si sono svolte per lo più oltreoceano (paesi fuori dall’America), </w:t>
            </w:r>
            <w:proofErr w:type="spellStart"/>
            <w:r w:rsidRPr="00275CC9">
              <w:rPr>
                <w:rFonts w:eastAsia="Arial Unicode MS"/>
                <w:color w:val="003399"/>
              </w:rPr>
              <w:t>Kryon</w:t>
            </w:r>
            <w:proofErr w:type="spellEnd"/>
            <w:r w:rsidRPr="00275CC9">
              <w:rPr>
                <w:rFonts w:eastAsia="Arial Unicode MS"/>
                <w:color w:val="003399"/>
              </w:rPr>
              <w:t xml:space="preserve"> ha fornito informazioni dettagliate in vari frammenti. Alcune delle canalizzazioni sono state date durante i workshop del Dr. Todd </w:t>
            </w:r>
            <w:proofErr w:type="spellStart"/>
            <w:r w:rsidRPr="00275CC9">
              <w:rPr>
                <w:rFonts w:eastAsia="Arial Unicode MS"/>
                <w:color w:val="003399"/>
              </w:rPr>
              <w:t>Ovokaity</w:t>
            </w:r>
            <w:proofErr w:type="spellEnd"/>
            <w:r w:rsidRPr="00275CC9">
              <w:rPr>
                <w:rFonts w:eastAsia="Arial Unicode MS"/>
                <w:color w:val="003399"/>
              </w:rPr>
              <w:t xml:space="preserve">, alcune durante eventi regolari e altre sono state date in risposta a domande dirette, derivanti da un libro di prossima pubblicazione. La maggior parte di queste informazioni non si trova sulla pagina audio di questo sito o sulla pagina delle canalizzazioni che state leggendo. Perciò, con l’aiuto di una nuova autrice e del suo prossimo libro, desidero colmare il vuoto (mi spiegherò tra un attimo). Anche dopo che avrete letto queste pagine le informazioni saranno ancora incomplete. Ecco quanto sono nuove. </w:t>
            </w:r>
          </w:p>
          <w:p w:rsidR="002F0888" w:rsidRPr="00275CC9" w:rsidRDefault="002F0888" w:rsidP="00275CC9">
            <w:pPr>
              <w:jc w:val="both"/>
            </w:pPr>
            <w:r w:rsidRPr="00275CC9">
              <w:t> </w:t>
            </w:r>
          </w:p>
          <w:p w:rsidR="002F0888" w:rsidRPr="00275CC9" w:rsidRDefault="002F0888" w:rsidP="00275CC9">
            <w:pPr>
              <w:jc w:val="both"/>
            </w:pPr>
            <w:r w:rsidRPr="00275CC9">
              <w:rPr>
                <w:rFonts w:eastAsia="Arial Unicode MS"/>
                <w:color w:val="003399"/>
              </w:rPr>
              <w:t>I Nodi e i Punti Nulli rappresentano caratteristiche diverse delle energie sul pianeta. Ci sono numerosi nodi e vuoti su tutto il pianeta. I “</w:t>
            </w:r>
            <w:proofErr w:type="spellStart"/>
            <w:r w:rsidRPr="00275CC9">
              <w:rPr>
                <w:rFonts w:eastAsia="Arial Unicode MS"/>
                <w:color w:val="003399"/>
              </w:rPr>
              <w:t>Pleiadiani</w:t>
            </w:r>
            <w:proofErr w:type="spellEnd"/>
            <w:r w:rsidRPr="00275CC9">
              <w:rPr>
                <w:rFonts w:eastAsia="Arial Unicode MS"/>
                <w:color w:val="003399"/>
              </w:rPr>
              <w:t xml:space="preserve">” sono i nostri genitori spirituali che seminarono questo pianeta con il DNA divino. Questa è la storia della creazione di molti indigeni del pianeta e rappresenta anche gli insegnamenti di </w:t>
            </w:r>
            <w:proofErr w:type="spellStart"/>
            <w:r w:rsidRPr="00275CC9">
              <w:rPr>
                <w:rFonts w:eastAsia="Arial Unicode MS"/>
                <w:color w:val="003399"/>
              </w:rPr>
              <w:t>Kryon</w:t>
            </w:r>
            <w:proofErr w:type="spellEnd"/>
            <w:r w:rsidRPr="00275CC9">
              <w:rPr>
                <w:rFonts w:eastAsia="Arial Unicode MS"/>
                <w:color w:val="003399"/>
              </w:rPr>
              <w:t xml:space="preserve">. E’ anche responsabile della questione </w:t>
            </w:r>
            <w:r w:rsidRPr="00275CC9">
              <w:rPr>
                <w:rFonts w:eastAsia="Arial Unicode MS"/>
                <w:color w:val="003399"/>
              </w:rPr>
              <w:lastRenderedPageBreak/>
              <w:t xml:space="preserve">del “DNA fuso”, che ci ha dato 23 paia di Cromosomi, invece delle comuni 24 che hanno gli altri animali. Esso “grida” ai biologi che “noi non proveniamo da qui”. Nello stesso momento in cui i </w:t>
            </w:r>
            <w:proofErr w:type="spellStart"/>
            <w:r w:rsidRPr="00275CC9">
              <w:rPr>
                <w:rFonts w:eastAsia="Arial Unicode MS"/>
                <w:color w:val="003399"/>
              </w:rPr>
              <w:t>Pleiadiani</w:t>
            </w:r>
            <w:proofErr w:type="spellEnd"/>
            <w:r w:rsidRPr="00275CC9">
              <w:rPr>
                <w:rFonts w:eastAsia="Arial Unicode MS"/>
                <w:color w:val="003399"/>
              </w:rPr>
              <w:t xml:space="preserve"> seminarono l’umanità, essi posizionarono anche delle “capsule temporali” nel nostro DNA, in GAIA e nei cetacei (balene e delfini).</w:t>
            </w:r>
          </w:p>
          <w:p w:rsidR="002F0888" w:rsidRPr="00275CC9" w:rsidRDefault="002F0888" w:rsidP="00275CC9">
            <w:pPr>
              <w:jc w:val="both"/>
            </w:pPr>
            <w:r w:rsidRPr="00275CC9">
              <w:t> </w:t>
            </w:r>
          </w:p>
          <w:p w:rsidR="002F0888" w:rsidRPr="00275CC9" w:rsidRDefault="002F0888" w:rsidP="00275CC9">
            <w:pPr>
              <w:jc w:val="both"/>
            </w:pPr>
            <w:proofErr w:type="spellStart"/>
            <w:r w:rsidRPr="00275CC9">
              <w:rPr>
                <w:rFonts w:eastAsia="Arial Unicode MS"/>
                <w:color w:val="003399"/>
              </w:rPr>
              <w:t>Kryon</w:t>
            </w:r>
            <w:proofErr w:type="spellEnd"/>
            <w:r w:rsidRPr="00275CC9">
              <w:rPr>
                <w:rFonts w:eastAsia="Arial Unicode MS"/>
                <w:color w:val="003399"/>
              </w:rPr>
              <w:t xml:space="preserve"> ha rivelato che, fra le tante capsule su GAIA, ce ne sono 12 principali. Queste 12 capsule temporali sono rappresentate da ventiquattro località geografiche. Il motivo è che ciascuna capsula temporale è costituita da una coppia polarizzata di nodo e punto nullo. </w:t>
            </w:r>
          </w:p>
          <w:p w:rsidR="002F0888" w:rsidRPr="00275CC9" w:rsidRDefault="002F0888" w:rsidP="00275CC9">
            <w:pPr>
              <w:jc w:val="both"/>
            </w:pPr>
            <w:r w:rsidRPr="00275CC9">
              <w:t> </w:t>
            </w:r>
          </w:p>
          <w:p w:rsidR="002F0888" w:rsidRPr="00275CC9" w:rsidRDefault="002F0888" w:rsidP="00275CC9">
            <w:pPr>
              <w:jc w:val="both"/>
            </w:pPr>
            <w:r w:rsidRPr="00275CC9">
              <w:rPr>
                <w:rFonts w:eastAsia="Arial Unicode MS"/>
                <w:color w:val="003399"/>
              </w:rPr>
              <w:t xml:space="preserve">Le informazioni sui nodi e i punti nulli sono nuove di zecca e complesse e non si trovano tutte in un posto solo. In effetti, sono nascoste così bene che è quasi come se </w:t>
            </w:r>
            <w:proofErr w:type="spellStart"/>
            <w:r w:rsidRPr="00275CC9">
              <w:rPr>
                <w:rFonts w:eastAsia="Arial Unicode MS"/>
                <w:color w:val="003399"/>
              </w:rPr>
              <w:t>Kryon</w:t>
            </w:r>
            <w:proofErr w:type="spellEnd"/>
            <w:r w:rsidRPr="00275CC9">
              <w:rPr>
                <w:rFonts w:eastAsia="Arial Unicode MS"/>
                <w:color w:val="003399"/>
              </w:rPr>
              <w:t xml:space="preserve"> volesse che iniziassimo a fare una lista e a porre domande personalizzate, in modo da poter dare risposte specifiche. Ed è esattamente quello che è successo. </w:t>
            </w:r>
          </w:p>
          <w:p w:rsidR="002F0888" w:rsidRPr="00275CC9" w:rsidRDefault="002F0888" w:rsidP="00275CC9">
            <w:pPr>
              <w:jc w:val="both"/>
            </w:pPr>
            <w:r w:rsidRPr="00275CC9">
              <w:t> </w:t>
            </w:r>
          </w:p>
          <w:p w:rsidR="002F0888" w:rsidRPr="00275CC9" w:rsidRDefault="002F0888" w:rsidP="00275CC9">
            <w:pPr>
              <w:jc w:val="both"/>
            </w:pPr>
            <w:r w:rsidRPr="00275CC9">
              <w:rPr>
                <w:rFonts w:eastAsia="Arial Unicode MS"/>
                <w:color w:val="003399"/>
              </w:rPr>
              <w:t xml:space="preserve">Vorrei presentarvi il primo libro relativo a </w:t>
            </w:r>
            <w:proofErr w:type="spellStart"/>
            <w:r w:rsidRPr="00275CC9">
              <w:rPr>
                <w:rFonts w:eastAsia="Arial Unicode MS"/>
                <w:color w:val="003399"/>
              </w:rPr>
              <w:t>Kryon</w:t>
            </w:r>
            <w:proofErr w:type="spellEnd"/>
            <w:r w:rsidRPr="00275CC9">
              <w:rPr>
                <w:rFonts w:eastAsia="Arial Unicode MS"/>
                <w:color w:val="003399"/>
              </w:rPr>
              <w:t xml:space="preserve"> che non è mio! </w:t>
            </w:r>
            <w:r w:rsidRPr="00275CC9">
              <w:rPr>
                <w:rFonts w:eastAsia="Arial Unicode MS"/>
                <w:i/>
                <w:iCs/>
                <w:color w:val="003399"/>
              </w:rPr>
              <w:t>L’Effetto Gaia – Il Notevole Sistema di Collaborazione Tra Gaia e l’Umanità</w:t>
            </w:r>
            <w:r w:rsidRPr="00275CC9">
              <w:rPr>
                <w:rFonts w:eastAsia="Arial Unicode MS"/>
                <w:color w:val="003399"/>
              </w:rPr>
              <w:t xml:space="preserve"> – la cui uscita è prevista nel 2013 (Edizioni Ariane). Questo libro, dell’autrice e naturalista Australiana </w:t>
            </w:r>
            <w:proofErr w:type="spellStart"/>
            <w:r w:rsidRPr="00275CC9">
              <w:rPr>
                <w:rFonts w:eastAsia="Arial Unicode MS"/>
                <w:color w:val="003399"/>
              </w:rPr>
              <w:t>Monika</w:t>
            </w:r>
            <w:proofErr w:type="spellEnd"/>
            <w:r w:rsidRPr="00275CC9">
              <w:rPr>
                <w:rFonts w:eastAsia="Arial Unicode MS"/>
                <w:color w:val="003399"/>
              </w:rPr>
              <w:t xml:space="preserve"> </w:t>
            </w:r>
            <w:proofErr w:type="spellStart"/>
            <w:r w:rsidRPr="00275CC9">
              <w:rPr>
                <w:rFonts w:eastAsia="Arial Unicode MS"/>
                <w:color w:val="003399"/>
              </w:rPr>
              <w:t>Muranyi</w:t>
            </w:r>
            <w:proofErr w:type="spellEnd"/>
            <w:r w:rsidRPr="00275CC9">
              <w:rPr>
                <w:rFonts w:eastAsia="Arial Unicode MS"/>
                <w:color w:val="003399"/>
              </w:rPr>
              <w:t xml:space="preserve">, è una raccolta di tutto ciò che </w:t>
            </w:r>
            <w:proofErr w:type="spellStart"/>
            <w:r w:rsidRPr="00275CC9">
              <w:rPr>
                <w:rFonts w:eastAsia="Arial Unicode MS"/>
                <w:color w:val="003399"/>
              </w:rPr>
              <w:t>Kryon</w:t>
            </w:r>
            <w:proofErr w:type="spellEnd"/>
            <w:r w:rsidRPr="00275CC9">
              <w:rPr>
                <w:rFonts w:eastAsia="Arial Unicode MS"/>
                <w:color w:val="003399"/>
              </w:rPr>
              <w:t xml:space="preserve"> ha canalizzato su Gaia! È qualcosa per cui io non avrei mai avuto tempo e include nuove canalizzazioni di </w:t>
            </w:r>
            <w:proofErr w:type="spellStart"/>
            <w:r w:rsidRPr="00275CC9">
              <w:rPr>
                <w:rFonts w:eastAsia="Arial Unicode MS"/>
                <w:color w:val="003399"/>
              </w:rPr>
              <w:t>Kryon</w:t>
            </w:r>
            <w:proofErr w:type="spellEnd"/>
            <w:r w:rsidRPr="00275CC9">
              <w:rPr>
                <w:rFonts w:eastAsia="Arial Unicode MS"/>
                <w:color w:val="003399"/>
              </w:rPr>
              <w:t xml:space="preserve"> che non sono mai state pubblicate. Quindi, comprende anche (avete indovinato) domande riguardo ai nodi, ai punti nulli e alle capsule del tempo. </w:t>
            </w:r>
          </w:p>
          <w:p w:rsidR="002F0888" w:rsidRPr="00275CC9" w:rsidRDefault="002F0888" w:rsidP="00275CC9">
            <w:pPr>
              <w:jc w:val="both"/>
            </w:pPr>
            <w:r w:rsidRPr="00275CC9">
              <w:t> </w:t>
            </w:r>
          </w:p>
          <w:p w:rsidR="002F0888" w:rsidRPr="00275CC9" w:rsidRDefault="002F0888" w:rsidP="00275CC9">
            <w:pPr>
              <w:jc w:val="both"/>
            </w:pPr>
            <w:r w:rsidRPr="00275CC9">
              <w:rPr>
                <w:rFonts w:eastAsia="Arial Unicode MS"/>
                <w:color w:val="003399"/>
              </w:rPr>
              <w:t xml:space="preserve">Il libro della Sig.ra </w:t>
            </w:r>
            <w:proofErr w:type="spellStart"/>
            <w:r w:rsidRPr="00275CC9">
              <w:rPr>
                <w:rFonts w:eastAsia="Arial Unicode MS"/>
                <w:color w:val="003399"/>
              </w:rPr>
              <w:t>Muranyi</w:t>
            </w:r>
            <w:proofErr w:type="spellEnd"/>
            <w:r w:rsidRPr="00275CC9">
              <w:rPr>
                <w:rFonts w:eastAsia="Arial Unicode MS"/>
                <w:color w:val="003399"/>
              </w:rPr>
              <w:t xml:space="preserve"> rappresenta un sorprendente lavoro di ricerca, che comprende l’ascolto delle canalizzazioni di </w:t>
            </w:r>
            <w:proofErr w:type="spellStart"/>
            <w:r w:rsidRPr="00275CC9">
              <w:rPr>
                <w:rFonts w:eastAsia="Arial Unicode MS"/>
                <w:color w:val="003399"/>
              </w:rPr>
              <w:t>Kryon</w:t>
            </w:r>
            <w:proofErr w:type="spellEnd"/>
            <w:r w:rsidRPr="00275CC9">
              <w:rPr>
                <w:rFonts w:eastAsia="Arial Unicode MS"/>
                <w:color w:val="003399"/>
              </w:rPr>
              <w:t xml:space="preserve">, la lettura dei libri di </w:t>
            </w:r>
            <w:proofErr w:type="spellStart"/>
            <w:r w:rsidRPr="00275CC9">
              <w:rPr>
                <w:rFonts w:eastAsia="Arial Unicode MS"/>
                <w:color w:val="003399"/>
              </w:rPr>
              <w:t>Kryon</w:t>
            </w:r>
            <w:proofErr w:type="spellEnd"/>
            <w:r w:rsidRPr="00275CC9">
              <w:rPr>
                <w:rFonts w:eastAsia="Arial Unicode MS"/>
                <w:color w:val="003399"/>
              </w:rPr>
              <w:t xml:space="preserve">, oltre alla revisione di tutte le domande e risposte on-line. Inoltre, ella ha posto più di trenta nuove domande, a cui </w:t>
            </w:r>
            <w:proofErr w:type="spellStart"/>
            <w:r w:rsidRPr="00275CC9">
              <w:rPr>
                <w:rFonts w:eastAsia="Arial Unicode MS"/>
                <w:color w:val="003399"/>
              </w:rPr>
              <w:t>Kryon</w:t>
            </w:r>
            <w:proofErr w:type="spellEnd"/>
            <w:r w:rsidRPr="00275CC9">
              <w:rPr>
                <w:rFonts w:eastAsia="Arial Unicode MS"/>
                <w:color w:val="003399"/>
              </w:rPr>
              <w:t xml:space="preserve"> ha risposto nel libro – risposte che non si erano mai viste prima. Per di più, ci sono ancora più informazioni disponibili mediante canalizzazioni di </w:t>
            </w:r>
            <w:proofErr w:type="spellStart"/>
            <w:r w:rsidRPr="00275CC9">
              <w:rPr>
                <w:rFonts w:eastAsia="Arial Unicode MS"/>
                <w:color w:val="003399"/>
              </w:rPr>
              <w:t>Kryon</w:t>
            </w:r>
            <w:proofErr w:type="spellEnd"/>
            <w:r w:rsidRPr="00275CC9">
              <w:rPr>
                <w:rFonts w:eastAsia="Arial Unicode MS"/>
                <w:color w:val="003399"/>
              </w:rPr>
              <w:t xml:space="preserve"> piuttosto vaghe, registrate solo da altri, circa i luoghi in cui sono situate queste capsule temporali. </w:t>
            </w:r>
          </w:p>
          <w:p w:rsidR="002F0888" w:rsidRPr="00275CC9" w:rsidRDefault="002F0888" w:rsidP="00275CC9">
            <w:pPr>
              <w:jc w:val="both"/>
            </w:pPr>
            <w:r w:rsidRPr="00275CC9">
              <w:t> </w:t>
            </w:r>
          </w:p>
          <w:p w:rsidR="002F0888" w:rsidRPr="00275CC9" w:rsidRDefault="002F0888" w:rsidP="00275CC9">
            <w:pPr>
              <w:jc w:val="both"/>
            </w:pPr>
            <w:r w:rsidRPr="00275CC9">
              <w:rPr>
                <w:rFonts w:eastAsia="Arial Unicode MS"/>
                <w:color w:val="003399"/>
              </w:rPr>
              <w:t xml:space="preserve">Perciò, grazie a lei, ora abbiamo un quadro molto più chiaro di che cosa siano i nodi e i punti nulli e del ruolo delle capsule temporali. Ciò che segue è la sua ricerca sull’argomento. Alcune delle informazioni saranno riportate nel suo libro e altre no, perché </w:t>
            </w:r>
            <w:proofErr w:type="spellStart"/>
            <w:r w:rsidRPr="00275CC9">
              <w:rPr>
                <w:rFonts w:eastAsia="Arial Unicode MS"/>
                <w:color w:val="003399"/>
              </w:rPr>
              <w:t>Kryon</w:t>
            </w:r>
            <w:proofErr w:type="spellEnd"/>
            <w:r w:rsidRPr="00275CC9">
              <w:rPr>
                <w:rFonts w:eastAsia="Arial Unicode MS"/>
                <w:color w:val="003399"/>
              </w:rPr>
              <w:t xml:space="preserve"> le ha rivelate soltanto di recente. Seguendo le nuove informazioni che </w:t>
            </w:r>
            <w:proofErr w:type="spellStart"/>
            <w:r w:rsidRPr="00275CC9">
              <w:rPr>
                <w:rFonts w:eastAsia="Arial Unicode MS"/>
                <w:color w:val="003399"/>
              </w:rPr>
              <w:t>Kryon</w:t>
            </w:r>
            <w:proofErr w:type="spellEnd"/>
            <w:r w:rsidRPr="00275CC9">
              <w:rPr>
                <w:rFonts w:eastAsia="Arial Unicode MS"/>
                <w:color w:val="003399"/>
              </w:rPr>
              <w:t xml:space="preserve"> è andato lentamente svelando, ella ha creato una mappa, nel corso degli ultimi tre mesi, che mostra la posizioni di tali energie (vedere di seguito). </w:t>
            </w:r>
          </w:p>
          <w:p w:rsidR="002F0888" w:rsidRPr="00275CC9" w:rsidRDefault="002F0888" w:rsidP="00275CC9">
            <w:pPr>
              <w:jc w:val="both"/>
            </w:pPr>
            <w:r w:rsidRPr="00275CC9">
              <w:t> </w:t>
            </w:r>
          </w:p>
          <w:p w:rsidR="002F0888" w:rsidRPr="00275CC9" w:rsidRDefault="002F0888" w:rsidP="00275CC9">
            <w:pPr>
              <w:jc w:val="both"/>
            </w:pPr>
            <w:r w:rsidRPr="00275CC9">
              <w:rPr>
                <w:rFonts w:eastAsia="Arial Unicode MS"/>
                <w:color w:val="003399"/>
              </w:rPr>
              <w:t xml:space="preserve">Non scrivetemi lettere per chiedere come mai il vostro portale preferito non compaia sulla lista. Non c’entrano i portali sul pianeta. Si tratta di dodici capsule temporali importanti, rappresentate da ventiquattro località appaiate di nodi e punti nulli. Alcune di esse hanno attirato Umani a migliaia e altre sono talmente remote da non poter essere raggiunte facilmente dagli Umani. Perciò, non rimanete delusi se il luogo in cui avete avuto la vostra epifania non c’è. Ci sono molte capsule temporali sul pianeta, ma soltanto dodici sono quelle principali. </w:t>
            </w:r>
          </w:p>
          <w:p w:rsidR="002F0888" w:rsidRPr="00275CC9" w:rsidRDefault="002F0888" w:rsidP="00275CC9">
            <w:pPr>
              <w:jc w:val="both"/>
            </w:pPr>
            <w:r w:rsidRPr="00275CC9">
              <w:t> </w:t>
            </w:r>
          </w:p>
          <w:p w:rsidR="002F0888" w:rsidRPr="00275CC9" w:rsidRDefault="002F0888" w:rsidP="00275CC9">
            <w:pPr>
              <w:jc w:val="both"/>
            </w:pPr>
            <w:proofErr w:type="spellStart"/>
            <w:r w:rsidRPr="00275CC9">
              <w:rPr>
                <w:rFonts w:eastAsia="Arial Unicode MS"/>
                <w:color w:val="003399"/>
              </w:rPr>
              <w:t>Kryon</w:t>
            </w:r>
            <w:proofErr w:type="spellEnd"/>
            <w:r w:rsidRPr="00275CC9">
              <w:rPr>
                <w:rFonts w:eastAsia="Arial Unicode MS"/>
                <w:color w:val="003399"/>
              </w:rPr>
              <w:t xml:space="preserve"> deve ancora svelare l’esatto accoppiamento dei nodi e dei punti nulli. Ricordate: Le dodici capsule temporali principali sono coppie polarizzate. </w:t>
            </w:r>
            <w:r w:rsidRPr="00275CC9">
              <w:rPr>
                <w:rFonts w:eastAsia="Arial Unicode MS"/>
                <w:b/>
                <w:bCs/>
                <w:color w:val="003399"/>
              </w:rPr>
              <w:t xml:space="preserve">Soltanto una coppia di nodo e punto nullo è stata svelata durante la recente visita a Mosca, in Russia. Questa coppia è la capsula temporale situata nel nodo di </w:t>
            </w:r>
            <w:proofErr w:type="spellStart"/>
            <w:r w:rsidRPr="00275CC9">
              <w:rPr>
                <w:rFonts w:eastAsia="Arial Unicode MS"/>
                <w:b/>
                <w:bCs/>
                <w:color w:val="003399"/>
              </w:rPr>
              <w:t>Mauii</w:t>
            </w:r>
            <w:proofErr w:type="spellEnd"/>
            <w:r w:rsidRPr="00275CC9">
              <w:rPr>
                <w:rFonts w:eastAsia="Arial Unicode MS"/>
                <w:b/>
                <w:bCs/>
                <w:color w:val="003399"/>
              </w:rPr>
              <w:t xml:space="preserve">, alle Hawaii e il punto nullo delle Montagne </w:t>
            </w:r>
            <w:proofErr w:type="spellStart"/>
            <w:r w:rsidRPr="00275CC9">
              <w:rPr>
                <w:rFonts w:eastAsia="Arial Unicode MS"/>
                <w:b/>
                <w:bCs/>
                <w:color w:val="003399"/>
              </w:rPr>
              <w:t>Tibetsi</w:t>
            </w:r>
            <w:proofErr w:type="spellEnd"/>
            <w:r w:rsidRPr="00275CC9">
              <w:rPr>
                <w:rFonts w:eastAsia="Arial Unicode MS"/>
                <w:b/>
                <w:bCs/>
                <w:color w:val="003399"/>
              </w:rPr>
              <w:t xml:space="preserve">, nel </w:t>
            </w:r>
            <w:proofErr w:type="spellStart"/>
            <w:r w:rsidRPr="00275CC9">
              <w:rPr>
                <w:rFonts w:eastAsia="Arial Unicode MS"/>
                <w:b/>
                <w:bCs/>
                <w:color w:val="003399"/>
              </w:rPr>
              <w:t>Chad</w:t>
            </w:r>
            <w:proofErr w:type="spellEnd"/>
            <w:r w:rsidRPr="00275CC9">
              <w:rPr>
                <w:rFonts w:eastAsia="Arial Unicode MS"/>
                <w:b/>
                <w:bCs/>
                <w:color w:val="003399"/>
              </w:rPr>
              <w:t xml:space="preserve"> (Africa)</w:t>
            </w:r>
            <w:r w:rsidRPr="00275CC9">
              <w:rPr>
                <w:rFonts w:eastAsia="Arial Unicode MS"/>
                <w:color w:val="003399"/>
              </w:rPr>
              <w:t xml:space="preserve">. È stata la prima </w:t>
            </w:r>
            <w:r w:rsidRPr="00275CC9">
              <w:rPr>
                <w:rFonts w:eastAsia="Arial Unicode MS"/>
                <w:i/>
                <w:iCs/>
                <w:color w:val="003399"/>
              </w:rPr>
              <w:t>coppia di capsula temporale</w:t>
            </w:r>
            <w:r w:rsidRPr="00275CC9">
              <w:rPr>
                <w:rFonts w:eastAsia="Arial Unicode MS"/>
                <w:color w:val="003399"/>
              </w:rPr>
              <w:t xml:space="preserve"> ad essere stimolata dal Coro </w:t>
            </w:r>
            <w:proofErr w:type="spellStart"/>
            <w:r w:rsidRPr="00275CC9">
              <w:rPr>
                <w:rFonts w:eastAsia="Arial Unicode MS"/>
                <w:color w:val="003399"/>
              </w:rPr>
              <w:t>Lemuriano</w:t>
            </w:r>
            <w:proofErr w:type="spellEnd"/>
            <w:r w:rsidRPr="00275CC9">
              <w:rPr>
                <w:rFonts w:eastAsia="Arial Unicode MS"/>
                <w:color w:val="003399"/>
              </w:rPr>
              <w:t xml:space="preserve"> il 21 Dicembre 2012. </w:t>
            </w:r>
            <w:proofErr w:type="spellStart"/>
            <w:r w:rsidRPr="00275CC9">
              <w:rPr>
                <w:rFonts w:eastAsia="Arial Unicode MS"/>
                <w:color w:val="003399"/>
              </w:rPr>
              <w:t>Kryon</w:t>
            </w:r>
            <w:proofErr w:type="spellEnd"/>
            <w:r w:rsidRPr="00275CC9">
              <w:rPr>
                <w:rFonts w:eastAsia="Arial Unicode MS"/>
                <w:color w:val="003399"/>
              </w:rPr>
              <w:t xml:space="preserve"> spiegò questo evento con la metafora dell’inserire una chiave in una serratura, per aprire l’accesso a tutte le altre capsule temporali. </w:t>
            </w:r>
          </w:p>
          <w:p w:rsidR="002F0888" w:rsidRPr="00275CC9" w:rsidRDefault="002F0888" w:rsidP="00275CC9">
            <w:pPr>
              <w:jc w:val="both"/>
            </w:pPr>
            <w:r w:rsidRPr="00275CC9">
              <w:t> </w:t>
            </w:r>
          </w:p>
          <w:p w:rsidR="002F0888" w:rsidRPr="00275CC9" w:rsidRDefault="002F0888" w:rsidP="00275CC9">
            <w:pPr>
              <w:jc w:val="both"/>
            </w:pPr>
            <w:r w:rsidRPr="00275CC9">
              <w:rPr>
                <w:rFonts w:eastAsia="Arial Unicode MS"/>
                <w:color w:val="003399"/>
              </w:rPr>
              <w:t xml:space="preserve">Che cosa dovremmo fare con queste informazioni? Molte cose. Ma una di esse è proprio davanti a </w:t>
            </w:r>
            <w:r w:rsidRPr="00275CC9">
              <w:rPr>
                <w:rFonts w:eastAsia="Arial Unicode MS"/>
                <w:color w:val="003399"/>
              </w:rPr>
              <w:lastRenderedPageBreak/>
              <w:t xml:space="preserve">noi, perché le coppie della capsula temporale reagiscono all’“azione compassionevole voluta”. Durante l’esperienza del Coro </w:t>
            </w:r>
            <w:proofErr w:type="spellStart"/>
            <w:r w:rsidRPr="00275CC9">
              <w:rPr>
                <w:rFonts w:eastAsia="Arial Unicode MS"/>
                <w:color w:val="003399"/>
              </w:rPr>
              <w:t>Lemuriano</w:t>
            </w:r>
            <w:proofErr w:type="spellEnd"/>
            <w:r w:rsidRPr="00275CC9">
              <w:rPr>
                <w:rFonts w:eastAsia="Arial Unicode MS"/>
                <w:color w:val="003399"/>
              </w:rPr>
              <w:t xml:space="preserve">, a </w:t>
            </w:r>
            <w:proofErr w:type="spellStart"/>
            <w:r w:rsidRPr="00275CC9">
              <w:rPr>
                <w:rFonts w:eastAsia="Arial Unicode MS"/>
                <w:color w:val="003399"/>
              </w:rPr>
              <w:t>Maui</w:t>
            </w:r>
            <w:proofErr w:type="spellEnd"/>
            <w:r w:rsidRPr="00275CC9">
              <w:rPr>
                <w:rFonts w:eastAsia="Arial Unicode MS"/>
                <w:color w:val="003399"/>
              </w:rPr>
              <w:t xml:space="preserve">, </w:t>
            </w:r>
            <w:proofErr w:type="spellStart"/>
            <w:r w:rsidRPr="00275CC9">
              <w:rPr>
                <w:rFonts w:eastAsia="Arial Unicode MS"/>
                <w:color w:val="003399"/>
              </w:rPr>
              <w:t>Kryon</w:t>
            </w:r>
            <w:proofErr w:type="spellEnd"/>
            <w:r w:rsidRPr="00275CC9">
              <w:rPr>
                <w:rFonts w:eastAsia="Arial Unicode MS"/>
                <w:color w:val="003399"/>
              </w:rPr>
              <w:t xml:space="preserve"> ci disse di ripetere l’esperienza del coro utilizzando altre combinazioni di tonalità per cambiare il pianeta. Questa, dunque, è la prima azione immediata che </w:t>
            </w:r>
            <w:proofErr w:type="spellStart"/>
            <w:r w:rsidRPr="00275CC9">
              <w:rPr>
                <w:rFonts w:eastAsia="Arial Unicode MS"/>
                <w:color w:val="003399"/>
              </w:rPr>
              <w:t>conosciamo…</w:t>
            </w:r>
            <w:proofErr w:type="spellEnd"/>
            <w:r w:rsidRPr="00275CC9">
              <w:rPr>
                <w:rFonts w:eastAsia="Arial Unicode MS"/>
                <w:color w:val="003399"/>
              </w:rPr>
              <w:t xml:space="preserve"> grandi gruppi di persone che esprimono un intento e intonano tonalità specifiche, possono liberare parte dell’energia (contenuta nelle capsule del tempo) di cui i </w:t>
            </w:r>
            <w:proofErr w:type="spellStart"/>
            <w:r w:rsidRPr="00275CC9">
              <w:rPr>
                <w:rFonts w:eastAsia="Arial Unicode MS"/>
                <w:color w:val="003399"/>
              </w:rPr>
              <w:t>Pleiadiani</w:t>
            </w:r>
            <w:proofErr w:type="spellEnd"/>
            <w:r w:rsidRPr="00275CC9">
              <w:rPr>
                <w:rFonts w:eastAsia="Arial Unicode MS"/>
                <w:color w:val="003399"/>
              </w:rPr>
              <w:t xml:space="preserve"> sapevano che avremmo avuto </w:t>
            </w:r>
            <w:proofErr w:type="spellStart"/>
            <w:r w:rsidRPr="00275CC9">
              <w:rPr>
                <w:rFonts w:eastAsia="Arial Unicode MS"/>
                <w:color w:val="003399"/>
              </w:rPr>
              <w:t>bisogno…</w:t>
            </w:r>
            <w:proofErr w:type="spellEnd"/>
            <w:r w:rsidRPr="00275CC9">
              <w:rPr>
                <w:rFonts w:eastAsia="Arial Unicode MS"/>
                <w:color w:val="003399"/>
              </w:rPr>
              <w:t xml:space="preserve"> proprio ADESSO. </w:t>
            </w:r>
          </w:p>
          <w:p w:rsidR="002F0888" w:rsidRPr="00275CC9" w:rsidRDefault="002F0888" w:rsidP="00275CC9">
            <w:pPr>
              <w:jc w:val="both"/>
            </w:pPr>
            <w:r w:rsidRPr="00275CC9">
              <w:t> </w:t>
            </w:r>
          </w:p>
          <w:p w:rsidR="002F0888" w:rsidRPr="00275CC9" w:rsidRDefault="002F0888" w:rsidP="00275CC9">
            <w:pPr>
              <w:jc w:val="both"/>
            </w:pPr>
            <w:r w:rsidRPr="00275CC9">
              <w:rPr>
                <w:rFonts w:eastAsia="Arial Unicode MS"/>
                <w:color w:val="003399"/>
              </w:rPr>
              <w:t xml:space="preserve">Lee </w:t>
            </w:r>
            <w:proofErr w:type="spellStart"/>
            <w:r w:rsidRPr="00275CC9">
              <w:rPr>
                <w:rFonts w:eastAsia="Arial Unicode MS"/>
                <w:color w:val="003399"/>
              </w:rPr>
              <w:t>Carrol</w:t>
            </w:r>
            <w:proofErr w:type="spellEnd"/>
          </w:p>
          <w:p w:rsidR="002F0888" w:rsidRPr="00275CC9" w:rsidRDefault="002F0888" w:rsidP="00275CC9">
            <w:pPr>
              <w:jc w:val="both"/>
            </w:pPr>
            <w:r w:rsidRPr="00275CC9">
              <w:pict>
                <v:rect id="_x0000_i1025" style="width:385.5pt;height:.75pt" o:hrpct="800" o:hralign="center" o:hrstd="t" o:hrnoshade="t" o:hr="t" fillcolor="#039" stroked="f"/>
              </w:pict>
            </w:r>
          </w:p>
          <w:p w:rsidR="002F0888" w:rsidRPr="00275CC9" w:rsidRDefault="002F0888" w:rsidP="00275CC9">
            <w:pPr>
              <w:jc w:val="both"/>
            </w:pPr>
            <w:r w:rsidRPr="00275CC9">
              <w:t> </w:t>
            </w:r>
          </w:p>
          <w:p w:rsidR="002F0888" w:rsidRPr="00275CC9" w:rsidRDefault="002F0888" w:rsidP="00275CC9">
            <w:pPr>
              <w:jc w:val="both"/>
            </w:pPr>
            <w:r w:rsidRPr="00275CC9">
              <w:rPr>
                <w:rFonts w:eastAsia="Arial Unicode MS"/>
                <w:b/>
                <w:bCs/>
                <w:color w:val="003399"/>
                <w:sz w:val="36"/>
                <w:szCs w:val="36"/>
              </w:rPr>
              <w:t>NODI E PUNTI NULLI</w:t>
            </w:r>
          </w:p>
          <w:p w:rsidR="002F0888" w:rsidRPr="00275CC9" w:rsidRDefault="002F0888" w:rsidP="00275CC9">
            <w:pPr>
              <w:jc w:val="both"/>
            </w:pPr>
            <w:r w:rsidRPr="00275CC9">
              <w:rPr>
                <w:rFonts w:eastAsia="Arial Unicode MS"/>
                <w:b/>
                <w:bCs/>
                <w:color w:val="003399"/>
              </w:rPr>
              <w:t> </w:t>
            </w:r>
          </w:p>
          <w:p w:rsidR="002F0888" w:rsidRPr="00275CC9" w:rsidRDefault="002F0888" w:rsidP="00275CC9">
            <w:pPr>
              <w:jc w:val="both"/>
            </w:pPr>
            <w:r w:rsidRPr="00275CC9">
              <w:rPr>
                <w:rFonts w:eastAsia="Arial Unicode MS"/>
                <w:b/>
                <w:bCs/>
                <w:color w:val="800000"/>
              </w:rPr>
              <w:t xml:space="preserve">Informazioni raccolte da </w:t>
            </w:r>
            <w:proofErr w:type="spellStart"/>
            <w:r w:rsidRPr="00275CC9">
              <w:rPr>
                <w:rFonts w:eastAsia="Arial Unicode MS"/>
                <w:b/>
                <w:bCs/>
                <w:color w:val="800000"/>
              </w:rPr>
              <w:t>Monika</w:t>
            </w:r>
            <w:proofErr w:type="spellEnd"/>
            <w:r w:rsidRPr="00275CC9">
              <w:rPr>
                <w:rFonts w:eastAsia="Arial Unicode MS"/>
                <w:b/>
                <w:bCs/>
                <w:color w:val="800000"/>
              </w:rPr>
              <w:t xml:space="preserve"> </w:t>
            </w:r>
            <w:proofErr w:type="spellStart"/>
            <w:r w:rsidRPr="00275CC9">
              <w:rPr>
                <w:rFonts w:eastAsia="Arial Unicode MS"/>
                <w:b/>
                <w:bCs/>
                <w:color w:val="800000"/>
              </w:rPr>
              <w:t>Muranyi</w:t>
            </w:r>
            <w:proofErr w:type="spellEnd"/>
            <w:r w:rsidRPr="00275CC9">
              <w:rPr>
                <w:rFonts w:eastAsia="Arial Unicode MS"/>
                <w:b/>
                <w:bCs/>
                <w:color w:val="800000"/>
              </w:rPr>
              <w:t xml:space="preserve"> per il suo nuovo libro:</w:t>
            </w:r>
          </w:p>
          <w:p w:rsidR="002F0888" w:rsidRPr="00275CC9" w:rsidRDefault="002F0888" w:rsidP="00275CC9">
            <w:pPr>
              <w:jc w:val="both"/>
            </w:pPr>
            <w:r w:rsidRPr="00275CC9">
              <w:rPr>
                <w:rFonts w:eastAsia="Arial Unicode MS"/>
                <w:i/>
                <w:iCs/>
                <w:color w:val="003399"/>
              </w:rPr>
              <w:t>L’Effetto Gaia – Il Notevole Sistema di Collaborazione fra Gaia e l’Umanità</w:t>
            </w:r>
          </w:p>
          <w:p w:rsidR="002F0888" w:rsidRPr="00275CC9" w:rsidRDefault="002F0888" w:rsidP="00275CC9">
            <w:pPr>
              <w:jc w:val="both"/>
            </w:pPr>
            <w:r w:rsidRPr="00275CC9">
              <w:rPr>
                <w:rFonts w:eastAsia="Arial Unicode MS"/>
                <w:i/>
                <w:iCs/>
                <w:color w:val="003399"/>
              </w:rPr>
              <w:t xml:space="preserve">(Un compendio delle informazioni canalizzate da </w:t>
            </w:r>
            <w:proofErr w:type="spellStart"/>
            <w:r w:rsidRPr="00275CC9">
              <w:rPr>
                <w:rFonts w:eastAsia="Arial Unicode MS"/>
                <w:i/>
                <w:iCs/>
                <w:color w:val="003399"/>
              </w:rPr>
              <w:t>Kryon</w:t>
            </w:r>
            <w:proofErr w:type="spellEnd"/>
            <w:r w:rsidRPr="00275CC9">
              <w:rPr>
                <w:rFonts w:eastAsia="Arial Unicode MS"/>
                <w:i/>
                <w:iCs/>
                <w:color w:val="003399"/>
              </w:rPr>
              <w:t>)</w:t>
            </w:r>
          </w:p>
          <w:p w:rsidR="002F0888" w:rsidRPr="00275CC9" w:rsidRDefault="002F0888" w:rsidP="00275CC9">
            <w:pPr>
              <w:jc w:val="both"/>
            </w:pPr>
            <w:r w:rsidRPr="00275CC9">
              <w:rPr>
                <w:rFonts w:eastAsia="Arial Unicode MS"/>
                <w:b/>
                <w:bCs/>
                <w:color w:val="800000"/>
              </w:rPr>
              <w:t xml:space="preserve">Inoltre (di seguito)… canalizzazione di </w:t>
            </w:r>
            <w:proofErr w:type="spellStart"/>
            <w:r w:rsidRPr="00275CC9">
              <w:rPr>
                <w:rFonts w:eastAsia="Arial Unicode MS"/>
                <w:b/>
                <w:bCs/>
                <w:color w:val="800000"/>
              </w:rPr>
              <w:t>Kryon</w:t>
            </w:r>
            <w:proofErr w:type="spellEnd"/>
            <w:r w:rsidRPr="00275CC9">
              <w:rPr>
                <w:rFonts w:eastAsia="Arial Unicode MS"/>
                <w:b/>
                <w:bCs/>
                <w:color w:val="800000"/>
              </w:rPr>
              <w:t xml:space="preserve"> mai pubblicata – 2013</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b/>
                <w:bCs/>
                <w:color w:val="003399"/>
              </w:rPr>
              <w:t>CHE COSA SONO?</w:t>
            </w:r>
          </w:p>
          <w:p w:rsidR="002F0888" w:rsidRPr="00275CC9" w:rsidRDefault="002F0888" w:rsidP="00275CC9">
            <w:pPr>
              <w:jc w:val="both"/>
            </w:pPr>
            <w:r w:rsidRPr="00275CC9">
              <w:rPr>
                <w:rFonts w:eastAsia="Arial Unicode MS"/>
                <w:b/>
                <w:bCs/>
                <w:color w:val="003399"/>
              </w:rPr>
              <w:t xml:space="preserve">Ecco le definizioni specifiche fornite da </w:t>
            </w:r>
            <w:proofErr w:type="spellStart"/>
            <w:r w:rsidRPr="00275CC9">
              <w:rPr>
                <w:rFonts w:eastAsia="Arial Unicode MS"/>
                <w:b/>
                <w:bCs/>
                <w:color w:val="003399"/>
              </w:rPr>
              <w:t>Kryon</w:t>
            </w:r>
            <w:proofErr w:type="spellEnd"/>
            <w:r w:rsidRPr="00275CC9">
              <w:rPr>
                <w:rFonts w:eastAsia="Arial Unicode MS"/>
                <w:b/>
                <w:bCs/>
                <w:color w:val="003399"/>
              </w:rPr>
              <w:t>:</w:t>
            </w:r>
          </w:p>
          <w:p w:rsidR="002F0888" w:rsidRPr="00275CC9" w:rsidRDefault="002F0888" w:rsidP="00275CC9">
            <w:pPr>
              <w:jc w:val="both"/>
            </w:pPr>
            <w:r w:rsidRPr="00275CC9">
              <w:rPr>
                <w:rFonts w:eastAsia="Arial Unicode MS"/>
                <w:b/>
                <w:bCs/>
                <w:color w:val="003399"/>
              </w:rPr>
              <w:t> </w:t>
            </w:r>
          </w:p>
          <w:p w:rsidR="002F0888" w:rsidRPr="00275CC9" w:rsidRDefault="002F0888" w:rsidP="00275CC9">
            <w:pPr>
              <w:jc w:val="both"/>
            </w:pPr>
            <w:r w:rsidRPr="00275CC9">
              <w:rPr>
                <w:rFonts w:eastAsia="Arial Unicode MS"/>
                <w:b/>
                <w:bCs/>
                <w:color w:val="003399"/>
              </w:rPr>
              <w:t xml:space="preserve">NODI: </w:t>
            </w:r>
            <w:r w:rsidRPr="00275CC9">
              <w:rPr>
                <w:rFonts w:eastAsia="Arial Unicode MS"/>
                <w:color w:val="003399"/>
              </w:rPr>
              <w:t xml:space="preserve">Ci sono tre generi di nodi: portale, vortice e </w:t>
            </w:r>
            <w:proofErr w:type="spellStart"/>
            <w:r w:rsidRPr="00275CC9">
              <w:rPr>
                <w:rFonts w:eastAsia="Arial Unicode MS"/>
                <w:color w:val="003399"/>
              </w:rPr>
              <w:t>vortale</w:t>
            </w:r>
            <w:proofErr w:type="spellEnd"/>
            <w:r w:rsidRPr="00275CC9">
              <w:rPr>
                <w:rFonts w:eastAsia="Arial Unicode MS"/>
                <w:color w:val="003399"/>
              </w:rPr>
              <w:t xml:space="preserve">. Un portale è un nodo che si sovrappone a Gaia e la amplifica. Un vortice si ha quando le energie collidono e l’energia si muove costantemente. A qualcuno, trovarsi in un vortice può sembrare bello per un po’, però è difficile viverci. Un </w:t>
            </w:r>
            <w:proofErr w:type="spellStart"/>
            <w:r w:rsidRPr="00275CC9">
              <w:rPr>
                <w:rFonts w:eastAsia="Arial Unicode MS"/>
                <w:color w:val="003399"/>
              </w:rPr>
              <w:t>vortale</w:t>
            </w:r>
            <w:proofErr w:type="spellEnd"/>
            <w:r w:rsidRPr="00275CC9">
              <w:rPr>
                <w:rFonts w:eastAsia="Arial Unicode MS"/>
                <w:color w:val="003399"/>
              </w:rPr>
              <w:t xml:space="preserve"> è metà portale e metà vortice. Non c’è simmetria tra queste linee ed esse si verificano sotto Terra e sulla Terra. Perciò diventa più complicato di quanto pensiate. Tutte queste linee sono create dalla Griglia Cristallina e la Griglia Cristallina è creata dalla coscienza Umana. </w:t>
            </w:r>
          </w:p>
          <w:p w:rsidR="002F0888" w:rsidRPr="00275CC9" w:rsidRDefault="002F0888" w:rsidP="00275CC9">
            <w:pPr>
              <w:jc w:val="both"/>
            </w:pPr>
            <w:r w:rsidRPr="00275CC9">
              <w:rPr>
                <w:rFonts w:eastAsia="Arial Unicode MS"/>
                <w:color w:val="003399"/>
              </w:rPr>
              <w:t xml:space="preserve">- KRYON (parafrasi) -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b/>
                <w:bCs/>
                <w:color w:val="003399"/>
              </w:rPr>
              <w:t xml:space="preserve">Parte di una risposta di </w:t>
            </w:r>
            <w:proofErr w:type="spellStart"/>
            <w:r w:rsidRPr="00275CC9">
              <w:rPr>
                <w:rFonts w:eastAsia="Arial Unicode MS"/>
                <w:b/>
                <w:bCs/>
                <w:color w:val="003399"/>
              </w:rPr>
              <w:t>Kryon</w:t>
            </w:r>
            <w:proofErr w:type="spellEnd"/>
            <w:r w:rsidRPr="00275CC9">
              <w:rPr>
                <w:rFonts w:eastAsia="Arial Unicode MS"/>
                <w:b/>
                <w:bCs/>
                <w:color w:val="003399"/>
              </w:rPr>
              <w:t xml:space="preserve"> ad una domanda nel libro di </w:t>
            </w:r>
            <w:proofErr w:type="spellStart"/>
            <w:r w:rsidRPr="00275CC9">
              <w:rPr>
                <w:rFonts w:eastAsia="Arial Unicode MS"/>
                <w:b/>
                <w:bCs/>
                <w:color w:val="003399"/>
              </w:rPr>
              <w:t>Monika</w:t>
            </w:r>
            <w:proofErr w:type="spellEnd"/>
            <w:r w:rsidRPr="00275CC9">
              <w:rPr>
                <w:rFonts w:eastAsia="Arial Unicode MS"/>
                <w:b/>
                <w:bCs/>
                <w:color w:val="003399"/>
              </w:rPr>
              <w:t xml:space="preserve"> su Gaia</w:t>
            </w:r>
          </w:p>
          <w:p w:rsidR="002F0888" w:rsidRPr="00275CC9" w:rsidRDefault="002F0888" w:rsidP="00275CC9">
            <w:pPr>
              <w:jc w:val="both"/>
            </w:pPr>
            <w:r w:rsidRPr="00275CC9">
              <w:rPr>
                <w:rFonts w:eastAsia="Arial Unicode MS"/>
                <w:color w:val="003399"/>
              </w:rPr>
              <w:t xml:space="preserve">I Nodi sono esattamente ciò che è stato detto: Sono luoghi di un’intensità immensa, in cui la Griglia Cristallina può immagazzinare le capsule temporali del modello di creazione, poste là dai </w:t>
            </w:r>
            <w:proofErr w:type="spellStart"/>
            <w:r w:rsidRPr="00275CC9">
              <w:rPr>
                <w:rFonts w:eastAsia="Arial Unicode MS"/>
                <w:color w:val="003399"/>
              </w:rPr>
              <w:t>Pleiadiani</w:t>
            </w:r>
            <w:proofErr w:type="spellEnd"/>
            <w:r w:rsidRPr="00275CC9">
              <w:rPr>
                <w:rFonts w:eastAsia="Arial Unicode MS"/>
                <w:color w:val="003399"/>
              </w:rPr>
              <w:t xml:space="preserve">. Quindi, i nodi possono anche essere terra ascesa e sembrare molto buoni. Tuttavia, come è stato detto in precedenza, i nodi sono spesso dei luoghi meno accessibili o meno desiderabili per la normale abitabilità Umana, a causa di questa energia intensa. Ma gli Umani sono comunque molto attratti da essi e gli indigeni della Terra spesso vi costruiscono i loro templi.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 xml:space="preserve">Queste capsule temporali devono necessariamente essere sul pianeta come guida o cianografia per l’energia creativa iniziale di Gaia. Vi abbiamo spiegato che, man mano che vengono pian piano rilasciati, essi modificano la Griglia Cristallina per aiutare la coscienza Umana a cambiare e, infine, a creare un pianeta asceso.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 xml:space="preserve">I modelli non sono soltanto informazioni. Essi sono portali quantici di vita </w:t>
            </w:r>
            <w:proofErr w:type="spellStart"/>
            <w:r w:rsidRPr="00275CC9">
              <w:rPr>
                <w:rFonts w:eastAsia="Arial Unicode MS"/>
                <w:color w:val="003399"/>
              </w:rPr>
              <w:t>Pleiadiana</w:t>
            </w:r>
            <w:proofErr w:type="spellEnd"/>
            <w:r w:rsidRPr="00275CC9">
              <w:rPr>
                <w:rFonts w:eastAsia="Arial Unicode MS"/>
                <w:color w:val="003399"/>
              </w:rPr>
              <w:t xml:space="preserve">. È difficile da spiegare, ma considerate, per un momento, che l’energia quantistica possa esistere in due luoghi contemporaneamente. Questa è addirittura anche una caratteristica della vostra stessa fisica quantistica, quindi non vi sembrerà così strano. Dunque, considerate, per un attimo, che persino la vita possa avere questi attributi (esistere in molteplici luoghi). Pertanto, sappiate che i vostri creatori sono sempre stati qui in un certo modo quantistico, e sono </w:t>
            </w:r>
            <w:r w:rsidRPr="00275CC9">
              <w:rPr>
                <w:rFonts w:eastAsia="Arial Unicode MS"/>
                <w:i/>
                <w:iCs/>
                <w:color w:val="003399"/>
              </w:rPr>
              <w:t>nelle</w:t>
            </w:r>
            <w:r w:rsidRPr="00275CC9">
              <w:rPr>
                <w:rFonts w:eastAsia="Arial Unicode MS"/>
                <w:color w:val="003399"/>
              </w:rPr>
              <w:t xml:space="preserve"> capsule del tempo.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 xml:space="preserve">Quando percepite queste energie nella 3D, tendete a </w:t>
            </w:r>
            <w:proofErr w:type="spellStart"/>
            <w:r w:rsidRPr="00275CC9">
              <w:rPr>
                <w:rFonts w:eastAsia="Arial Unicode MS"/>
                <w:color w:val="003399"/>
              </w:rPr>
              <w:t>linearizzarle</w:t>
            </w:r>
            <w:proofErr w:type="spellEnd"/>
            <w:r w:rsidRPr="00275CC9">
              <w:rPr>
                <w:rFonts w:eastAsia="Arial Unicode MS"/>
                <w:color w:val="003399"/>
              </w:rPr>
              <w:t xml:space="preserve"> tutte. Perciò, quelli sensitivi vedranno “una città” o percepiranno entità che potrebbero persino parlarvi. Ma la realtà è che queste sensazioni sono soltanto gli attributi dell’osservare una profonda energia quantica stando nella 3D. </w:t>
            </w:r>
          </w:p>
          <w:p w:rsidR="002F0888" w:rsidRPr="00275CC9" w:rsidRDefault="002F0888" w:rsidP="00275CC9">
            <w:pPr>
              <w:jc w:val="both"/>
            </w:pPr>
            <w:r w:rsidRPr="00275CC9">
              <w:rPr>
                <w:rFonts w:eastAsia="Arial Unicode MS"/>
                <w:color w:val="003399"/>
              </w:rPr>
              <w:lastRenderedPageBreak/>
              <w:t xml:space="preserve">Il Monte Shasta è una di queste capsule temporali. La montagna è pronta per l’attivazione e il rilascio della capsula temporale che si trova là è già iniziato. Ma adesso, con il superamento del 2012, i </w:t>
            </w:r>
            <w:proofErr w:type="spellStart"/>
            <w:r w:rsidRPr="00275CC9">
              <w:rPr>
                <w:rFonts w:eastAsia="Arial Unicode MS"/>
                <w:color w:val="003399"/>
              </w:rPr>
              <w:t>Pleiadiani</w:t>
            </w:r>
            <w:proofErr w:type="spellEnd"/>
            <w:r w:rsidRPr="00275CC9">
              <w:rPr>
                <w:rFonts w:eastAsia="Arial Unicode MS"/>
                <w:color w:val="003399"/>
              </w:rPr>
              <w:t xml:space="preserve"> possono assumere un ruolo più attivo. </w:t>
            </w:r>
          </w:p>
          <w:p w:rsidR="002F0888" w:rsidRPr="00275CC9" w:rsidRDefault="002F0888" w:rsidP="00275CC9">
            <w:pPr>
              <w:jc w:val="both"/>
            </w:pPr>
            <w:r w:rsidRPr="00275CC9">
              <w:rPr>
                <w:rFonts w:eastAsia="Arial Unicode MS"/>
                <w:color w:val="003399"/>
              </w:rPr>
              <w:t>- KRYON -</w:t>
            </w:r>
          </w:p>
          <w:p w:rsidR="002F0888" w:rsidRPr="00275CC9" w:rsidRDefault="002F0888" w:rsidP="00275CC9">
            <w:pPr>
              <w:jc w:val="both"/>
            </w:pPr>
            <w:r w:rsidRPr="00275CC9">
              <w:rPr>
                <w:rFonts w:eastAsia="Arial Unicode MS"/>
                <w:b/>
                <w:bCs/>
                <w:color w:val="003399"/>
              </w:rPr>
              <w:t> </w:t>
            </w:r>
          </w:p>
          <w:p w:rsidR="002F0888" w:rsidRPr="00275CC9" w:rsidRDefault="002F0888" w:rsidP="00275CC9">
            <w:pPr>
              <w:jc w:val="both"/>
            </w:pPr>
            <w:r w:rsidRPr="00275CC9">
              <w:rPr>
                <w:rFonts w:eastAsia="Arial Unicode MS"/>
                <w:b/>
                <w:bCs/>
                <w:color w:val="003399"/>
              </w:rPr>
              <w:t>PUNTI NULLI</w:t>
            </w:r>
            <w:r w:rsidRPr="00275CC9">
              <w:rPr>
                <w:rFonts w:eastAsia="Arial Unicode MS"/>
                <w:color w:val="003399"/>
              </w:rPr>
              <w:t xml:space="preserve">: Quando la Griglia Cristallina si sovrappone alla griglia di Gaia in un modo che cancella le reciproche energie, si ha un punto nullo. Un punto nullo, dunque, è un luogo in cui c’è un’assenza della Griglia Cristallina e, quindi, quello che avete è solo la pura energia di Gaia. </w:t>
            </w:r>
          </w:p>
          <w:p w:rsidR="002F0888" w:rsidRPr="00275CC9" w:rsidRDefault="002F0888" w:rsidP="00275CC9">
            <w:pPr>
              <w:jc w:val="both"/>
            </w:pPr>
            <w:r w:rsidRPr="00275CC9">
              <w:rPr>
                <w:rFonts w:eastAsia="Arial Unicode MS"/>
                <w:color w:val="003399"/>
              </w:rPr>
              <w:t>- KRYON (parafrasi)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b/>
                <w:bCs/>
                <w:color w:val="003399"/>
              </w:rPr>
              <w:t xml:space="preserve">Parte di una risposta di </w:t>
            </w:r>
            <w:proofErr w:type="spellStart"/>
            <w:r w:rsidRPr="00275CC9">
              <w:rPr>
                <w:rFonts w:eastAsia="Arial Unicode MS"/>
                <w:b/>
                <w:bCs/>
                <w:color w:val="003399"/>
              </w:rPr>
              <w:t>Kryon</w:t>
            </w:r>
            <w:proofErr w:type="spellEnd"/>
            <w:r w:rsidRPr="00275CC9">
              <w:rPr>
                <w:rFonts w:eastAsia="Arial Unicode MS"/>
                <w:b/>
                <w:bCs/>
                <w:color w:val="003399"/>
              </w:rPr>
              <w:t xml:space="preserve"> ad una domanda nel libro di </w:t>
            </w:r>
            <w:proofErr w:type="spellStart"/>
            <w:r w:rsidRPr="00275CC9">
              <w:rPr>
                <w:rFonts w:eastAsia="Arial Unicode MS"/>
                <w:b/>
                <w:bCs/>
                <w:color w:val="003399"/>
              </w:rPr>
              <w:t>Monika</w:t>
            </w:r>
            <w:proofErr w:type="spellEnd"/>
            <w:r w:rsidRPr="00275CC9">
              <w:rPr>
                <w:rFonts w:eastAsia="Arial Unicode MS"/>
                <w:b/>
                <w:bCs/>
                <w:color w:val="003399"/>
              </w:rPr>
              <w:t xml:space="preserve"> su Gaia</w:t>
            </w:r>
          </w:p>
          <w:p w:rsidR="002F0888" w:rsidRPr="00275CC9" w:rsidRDefault="002F0888" w:rsidP="00275CC9">
            <w:pPr>
              <w:jc w:val="both"/>
            </w:pPr>
            <w:r w:rsidRPr="00275CC9">
              <w:rPr>
                <w:rFonts w:eastAsia="Arial Unicode MS"/>
                <w:color w:val="003399"/>
              </w:rPr>
              <w:t xml:space="preserve">Un punto nullo, o terreno vuoto, può sembrare meraviglioso, ma è troppo travolgente per poterci vivere a lungo. Esso rappresenta l’energia creativa pura. È durissima viverci e i luoghi sulla Terra in cui essa esiste sono spesso disabitati per questo motivo (alcuni sono anche negli oceani). Esso possiede strane caratteristiche del campo magnetico, che lo rendono ostico per la forza vitale e per una sinapsi cerebrale bilanciata (che necessita di un equilibrio del campo magnetico a cui siete abituati). Squilibrio e confusione sono le conseguenze. </w:t>
            </w:r>
          </w:p>
          <w:p w:rsidR="002F0888" w:rsidRPr="00275CC9" w:rsidRDefault="002F0888" w:rsidP="00275CC9">
            <w:pPr>
              <w:jc w:val="both"/>
            </w:pPr>
            <w:r w:rsidRPr="00275CC9">
              <w:rPr>
                <w:rFonts w:eastAsia="Arial Unicode MS"/>
                <w:color w:val="003399"/>
              </w:rPr>
              <w:t>- KRYON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b/>
                <w:bCs/>
                <w:color w:val="003399"/>
              </w:rPr>
              <w:t>Ulteriori informazioni sulle capsule del tempo</w:t>
            </w:r>
          </w:p>
          <w:p w:rsidR="002F0888" w:rsidRPr="00275CC9" w:rsidRDefault="002F0888" w:rsidP="00275CC9">
            <w:pPr>
              <w:jc w:val="both"/>
            </w:pPr>
            <w:proofErr w:type="spellStart"/>
            <w:r w:rsidRPr="00275CC9">
              <w:rPr>
                <w:rFonts w:eastAsia="Arial Unicode MS"/>
                <w:color w:val="003399"/>
              </w:rPr>
              <w:t>Kryon</w:t>
            </w:r>
            <w:proofErr w:type="spellEnd"/>
            <w:r w:rsidRPr="00275CC9">
              <w:rPr>
                <w:rFonts w:eastAsia="Arial Unicode MS"/>
                <w:color w:val="003399"/>
              </w:rPr>
              <w:t xml:space="preserve"> ha detto che, quando il Coro della Compassione canta delle specifiche tonalità abbinate alle capsule del tempo, le capsule vengono stimolate a livello quantico. Non si ha un’apertura o una chiusura come si immaginerebbe in maniera lineare. Ad esempio, nel caso di </w:t>
            </w:r>
            <w:proofErr w:type="spellStart"/>
            <w:r w:rsidRPr="00275CC9">
              <w:rPr>
                <w:rFonts w:eastAsia="Arial Unicode MS"/>
                <w:color w:val="003399"/>
              </w:rPr>
              <w:t>Maui</w:t>
            </w:r>
            <w:proofErr w:type="spellEnd"/>
            <w:r w:rsidRPr="00275CC9">
              <w:rPr>
                <w:rFonts w:eastAsia="Arial Unicode MS"/>
                <w:color w:val="003399"/>
              </w:rPr>
              <w:t xml:space="preserve">, nel 2012, avete stimolato quella </w:t>
            </w:r>
            <w:proofErr w:type="spellStart"/>
            <w:r w:rsidRPr="00275CC9">
              <w:rPr>
                <w:rFonts w:eastAsia="Arial Unicode MS"/>
                <w:color w:val="003399"/>
              </w:rPr>
              <w:t>Lemuriana</w:t>
            </w:r>
            <w:proofErr w:type="spellEnd"/>
            <w:r w:rsidRPr="00275CC9">
              <w:rPr>
                <w:rFonts w:eastAsia="Arial Unicode MS"/>
                <w:color w:val="003399"/>
              </w:rPr>
              <w:t xml:space="preserve"> e la sua compagna di polarità. Tutt’e DUE hanno inviato un segnale. </w:t>
            </w:r>
          </w:p>
          <w:p w:rsidR="002F0888" w:rsidRPr="00275CC9" w:rsidRDefault="002F0888" w:rsidP="00275CC9">
            <w:pPr>
              <w:jc w:val="both"/>
            </w:pPr>
            <w:r w:rsidRPr="00275CC9">
              <w:t> </w:t>
            </w:r>
          </w:p>
          <w:p w:rsidR="002F0888" w:rsidRPr="00275CC9" w:rsidRDefault="002F0888" w:rsidP="00275CC9">
            <w:pPr>
              <w:jc w:val="both"/>
            </w:pPr>
            <w:r w:rsidRPr="00275CC9">
              <w:rPr>
                <w:rFonts w:eastAsia="Arial Unicode MS"/>
                <w:i/>
                <w:iCs/>
                <w:color w:val="003399"/>
              </w:rPr>
              <w:t xml:space="preserve">Se tornaste a </w:t>
            </w:r>
            <w:proofErr w:type="spellStart"/>
            <w:r w:rsidRPr="00275CC9">
              <w:rPr>
                <w:rFonts w:eastAsia="Arial Unicode MS"/>
                <w:i/>
                <w:iCs/>
                <w:color w:val="003399"/>
              </w:rPr>
              <w:t>Maui</w:t>
            </w:r>
            <w:proofErr w:type="spellEnd"/>
            <w:r w:rsidRPr="00275CC9">
              <w:rPr>
                <w:rFonts w:eastAsia="Arial Unicode MS"/>
                <w:i/>
                <w:iCs/>
                <w:color w:val="003399"/>
              </w:rPr>
              <w:t xml:space="preserve"> e lo faceste nuovamente, sarebbe altrettanto profondo, con il rilascio di nuove caratteristiche delle capsule temporali. Dunque, le capsule sono sintonizzate per rispondere alla coscienza del momento. </w:t>
            </w:r>
          </w:p>
          <w:p w:rsidR="002F0888" w:rsidRPr="00275CC9" w:rsidRDefault="002F0888" w:rsidP="00275CC9">
            <w:pPr>
              <w:jc w:val="both"/>
            </w:pPr>
            <w:r w:rsidRPr="00275CC9">
              <w:rPr>
                <w:rFonts w:eastAsia="Arial Unicode MS"/>
                <w:i/>
                <w:iCs/>
                <w:color w:val="003399"/>
              </w:rPr>
              <w:t>--KRYON 22 Maggio 2013 – Mosca – Russia</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 xml:space="preserve">Le coppie complete non sono ancora note, tuttavia </w:t>
            </w:r>
            <w:proofErr w:type="spellStart"/>
            <w:r w:rsidRPr="00275CC9">
              <w:rPr>
                <w:rFonts w:eastAsia="Arial Unicode MS"/>
                <w:color w:val="003399"/>
              </w:rPr>
              <w:t>Kryon</w:t>
            </w:r>
            <w:proofErr w:type="spellEnd"/>
            <w:r w:rsidRPr="00275CC9">
              <w:rPr>
                <w:rFonts w:eastAsia="Arial Unicode MS"/>
                <w:color w:val="003399"/>
              </w:rPr>
              <w:t xml:space="preserve"> ce ne ha data una. </w:t>
            </w:r>
            <w:proofErr w:type="spellStart"/>
            <w:r w:rsidRPr="00275CC9">
              <w:rPr>
                <w:rFonts w:eastAsia="Arial Unicode MS"/>
                <w:b/>
                <w:bCs/>
                <w:color w:val="003399"/>
              </w:rPr>
              <w:t>Maui</w:t>
            </w:r>
            <w:proofErr w:type="spellEnd"/>
            <w:r w:rsidRPr="00275CC9">
              <w:rPr>
                <w:rFonts w:eastAsia="Arial Unicode MS"/>
                <w:b/>
                <w:bCs/>
                <w:color w:val="003399"/>
              </w:rPr>
              <w:t xml:space="preserve"> è accoppiata con il Monte </w:t>
            </w:r>
            <w:proofErr w:type="spellStart"/>
            <w:r w:rsidRPr="00275CC9">
              <w:rPr>
                <w:rFonts w:eastAsia="Arial Unicode MS"/>
                <w:b/>
                <w:bCs/>
                <w:color w:val="003399"/>
              </w:rPr>
              <w:t>Tibetsi</w:t>
            </w:r>
            <w:proofErr w:type="spellEnd"/>
            <w:r w:rsidRPr="00275CC9">
              <w:rPr>
                <w:rFonts w:eastAsia="Arial Unicode MS"/>
                <w:b/>
                <w:bCs/>
                <w:color w:val="003399"/>
              </w:rPr>
              <w:t>, nel Ciad (Africa)</w:t>
            </w:r>
            <w:r w:rsidRPr="00275CC9">
              <w:rPr>
                <w:rFonts w:eastAsia="Arial Unicode MS"/>
                <w:color w:val="003399"/>
              </w:rPr>
              <w:t xml:space="preserve"> e questa era una delle dodici capsule temporali ad essere stimolate durante l’evento del Coro </w:t>
            </w:r>
            <w:proofErr w:type="spellStart"/>
            <w:r w:rsidRPr="00275CC9">
              <w:rPr>
                <w:rFonts w:eastAsia="Arial Unicode MS"/>
                <w:color w:val="003399"/>
              </w:rPr>
              <w:t>Lemuriano</w:t>
            </w:r>
            <w:proofErr w:type="spellEnd"/>
            <w:r w:rsidRPr="00275CC9">
              <w:rPr>
                <w:rFonts w:eastAsia="Arial Unicode MS"/>
                <w:color w:val="003399"/>
              </w:rPr>
              <w:t xml:space="preserve">, il 21 Dicembre 2012. Ricerche hanno dimostrato che quest’area presenta delle somiglianze geologiche con </w:t>
            </w:r>
            <w:proofErr w:type="spellStart"/>
            <w:r w:rsidRPr="00275CC9">
              <w:rPr>
                <w:rFonts w:eastAsia="Arial Unicode MS"/>
                <w:color w:val="003399"/>
              </w:rPr>
              <w:t>Maui</w:t>
            </w:r>
            <w:proofErr w:type="spellEnd"/>
            <w:r w:rsidRPr="00275CC9">
              <w:rPr>
                <w:rFonts w:eastAsia="Arial Unicode MS"/>
                <w:color w:val="003399"/>
              </w:rPr>
              <w:t xml:space="preserve">, nel senso che anch’essa è vulcanica. Sembra anche situata esattamente sul lato opposto della Terra rispetto a </w:t>
            </w:r>
            <w:proofErr w:type="spellStart"/>
            <w:r w:rsidRPr="00275CC9">
              <w:rPr>
                <w:rFonts w:eastAsia="Arial Unicode MS"/>
                <w:color w:val="003399"/>
              </w:rPr>
              <w:t>Maui</w:t>
            </w:r>
            <w:proofErr w:type="spellEnd"/>
            <w:r w:rsidRPr="00275CC9">
              <w:rPr>
                <w:rFonts w:eastAsia="Arial Unicode MS"/>
                <w:color w:val="003399"/>
              </w:rPr>
              <w:t xml:space="preserve">.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 xml:space="preserve">Il  prossimo evento sarà il Coro di Compassione, che si terrà nella Penisola dello Yucatan, in Messico. Questo accoppiamento non è ancora noto, né lo sono l’esatto scopo e intento. Ma, quando le tonalità saranno sviluppate, saranno consegnate al Dr. Todd da parte di </w:t>
            </w:r>
            <w:proofErr w:type="spellStart"/>
            <w:r w:rsidRPr="00275CC9">
              <w:rPr>
                <w:rFonts w:eastAsia="Arial Unicode MS"/>
                <w:color w:val="003399"/>
              </w:rPr>
              <w:t>Kryon</w:t>
            </w:r>
            <w:proofErr w:type="spellEnd"/>
            <w:r w:rsidRPr="00275CC9">
              <w:rPr>
                <w:rFonts w:eastAsia="Arial Unicode MS"/>
                <w:color w:val="003399"/>
              </w:rPr>
              <w:t xml:space="preserve">, al momento opportuno. Ma le istruzioni sono </w:t>
            </w:r>
            <w:proofErr w:type="spellStart"/>
            <w:r w:rsidRPr="00275CC9">
              <w:rPr>
                <w:rFonts w:eastAsia="Arial Unicode MS"/>
                <w:color w:val="003399"/>
              </w:rPr>
              <w:t>chiare…</w:t>
            </w:r>
            <w:proofErr w:type="spellEnd"/>
            <w:r w:rsidRPr="00275CC9">
              <w:rPr>
                <w:rFonts w:eastAsia="Arial Unicode MS"/>
                <w:color w:val="003399"/>
              </w:rPr>
              <w:t xml:space="preserve"> fatelo!</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 xml:space="preserve">Infine, ecco un estratto da una canalizzazione tenutasi a Mosca, in Russia, il 26 Maggio 2013, dopo il seminario di </w:t>
            </w:r>
            <w:proofErr w:type="spellStart"/>
            <w:r w:rsidRPr="00275CC9">
              <w:rPr>
                <w:rFonts w:eastAsia="Arial Unicode MS"/>
                <w:color w:val="003399"/>
              </w:rPr>
              <w:t>toning</w:t>
            </w:r>
            <w:proofErr w:type="spellEnd"/>
            <w:r w:rsidRPr="00275CC9">
              <w:rPr>
                <w:rFonts w:eastAsia="Arial Unicode MS"/>
                <w:color w:val="003399"/>
              </w:rPr>
              <w:t xml:space="preserve"> del Dr. Todd (abitualmente queste canalizzazioni minori non vengono inserite sul sito web di </w:t>
            </w:r>
            <w:proofErr w:type="spellStart"/>
            <w:r w:rsidRPr="00275CC9">
              <w:rPr>
                <w:rFonts w:eastAsia="Arial Unicode MS"/>
                <w:color w:val="003399"/>
              </w:rPr>
              <w:t>Kryon</w:t>
            </w:r>
            <w:proofErr w:type="spellEnd"/>
            <w:r w:rsidRPr="00275CC9">
              <w:rPr>
                <w:rFonts w:eastAsia="Arial Unicode MS"/>
                <w:color w:val="003399"/>
              </w:rPr>
              <w:t xml:space="preserve">).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b/>
                <w:bCs/>
                <w:color w:val="800000"/>
              </w:rPr>
              <w:t>Novità: queste informazioni non sono disponibili sul sito audio e la trascrizione viene presentata qui per la prima volta!</w:t>
            </w:r>
          </w:p>
          <w:p w:rsidR="002F0888" w:rsidRPr="00275CC9" w:rsidRDefault="002F0888" w:rsidP="00275CC9">
            <w:pPr>
              <w:jc w:val="both"/>
            </w:pPr>
            <w:r w:rsidRPr="00275CC9">
              <w:rPr>
                <w:rFonts w:eastAsia="Arial Unicode MS"/>
                <w:b/>
                <w:bCs/>
                <w:color w:val="003399"/>
              </w:rPr>
              <w:t> </w:t>
            </w:r>
          </w:p>
          <w:p w:rsidR="002F0888" w:rsidRPr="00275CC9" w:rsidRDefault="002F0888" w:rsidP="00275CC9">
            <w:pPr>
              <w:jc w:val="both"/>
            </w:pPr>
            <w:r w:rsidRPr="00275CC9">
              <w:rPr>
                <w:rFonts w:eastAsia="Arial Unicode MS"/>
                <w:b/>
                <w:bCs/>
                <w:color w:val="003399"/>
              </w:rPr>
              <w:t xml:space="preserve">Dalla canalizzazione di </w:t>
            </w:r>
            <w:proofErr w:type="spellStart"/>
            <w:r w:rsidRPr="00275CC9">
              <w:rPr>
                <w:rFonts w:eastAsia="Arial Unicode MS"/>
                <w:b/>
                <w:bCs/>
                <w:color w:val="003399"/>
              </w:rPr>
              <w:t>Kryon</w:t>
            </w:r>
            <w:proofErr w:type="spellEnd"/>
            <w:r w:rsidRPr="00275CC9">
              <w:rPr>
                <w:rFonts w:eastAsia="Arial Unicode MS"/>
                <w:b/>
                <w:bCs/>
                <w:color w:val="003399"/>
              </w:rPr>
              <w:t xml:space="preserve"> a Mosca, Russia, 26 Maggio 2013 – successiva al seminario di </w:t>
            </w:r>
            <w:proofErr w:type="spellStart"/>
            <w:r w:rsidRPr="00275CC9">
              <w:rPr>
                <w:rFonts w:eastAsia="Arial Unicode MS"/>
                <w:b/>
                <w:bCs/>
                <w:color w:val="003399"/>
              </w:rPr>
              <w:t>toning</w:t>
            </w:r>
            <w:proofErr w:type="spellEnd"/>
            <w:r w:rsidRPr="00275CC9">
              <w:rPr>
                <w:rFonts w:eastAsia="Arial Unicode MS"/>
                <w:b/>
                <w:bCs/>
                <w:color w:val="003399"/>
              </w:rPr>
              <w:t xml:space="preserve"> del Dr. Todd </w:t>
            </w:r>
            <w:proofErr w:type="spellStart"/>
            <w:r w:rsidRPr="00275CC9">
              <w:rPr>
                <w:rFonts w:eastAsia="Arial Unicode MS"/>
                <w:b/>
                <w:bCs/>
                <w:color w:val="003399"/>
              </w:rPr>
              <w:t>Ovokaitys</w:t>
            </w:r>
            <w:proofErr w:type="spellEnd"/>
            <w:r w:rsidRPr="00275CC9">
              <w:rPr>
                <w:rFonts w:eastAsia="Arial Unicode MS"/>
                <w:b/>
                <w:bCs/>
                <w:color w:val="003399"/>
              </w:rPr>
              <w:t>:</w:t>
            </w:r>
          </w:p>
          <w:p w:rsidR="002F0888" w:rsidRPr="00275CC9" w:rsidRDefault="002F0888" w:rsidP="00275CC9">
            <w:pPr>
              <w:jc w:val="both"/>
            </w:pPr>
            <w:r w:rsidRPr="00275CC9">
              <w:rPr>
                <w:rFonts w:eastAsia="Arial Unicode MS"/>
                <w:b/>
                <w:bCs/>
                <w:color w:val="003399"/>
              </w:rPr>
              <w:t> </w:t>
            </w:r>
          </w:p>
          <w:p w:rsidR="002F0888" w:rsidRPr="00275CC9" w:rsidRDefault="002F0888" w:rsidP="00275CC9">
            <w:pPr>
              <w:jc w:val="both"/>
            </w:pPr>
            <w:r w:rsidRPr="00275CC9">
              <w:rPr>
                <w:rFonts w:eastAsia="Arial Unicode MS"/>
                <w:b/>
                <w:bCs/>
                <w:color w:val="003399"/>
                <w:sz w:val="27"/>
                <w:szCs w:val="27"/>
              </w:rPr>
              <w:lastRenderedPageBreak/>
              <w:t>“IL PEZZO MANCANTE”</w:t>
            </w:r>
          </w:p>
          <w:p w:rsidR="002F0888" w:rsidRPr="00275CC9" w:rsidRDefault="002F0888" w:rsidP="00275CC9">
            <w:pPr>
              <w:jc w:val="both"/>
            </w:pPr>
            <w:r w:rsidRPr="00275CC9">
              <w:t> </w:t>
            </w:r>
          </w:p>
          <w:p w:rsidR="002F0888" w:rsidRPr="00275CC9" w:rsidRDefault="002F0888" w:rsidP="00275CC9">
            <w:pPr>
              <w:jc w:val="both"/>
            </w:pPr>
            <w:r w:rsidRPr="00275CC9">
              <w:rPr>
                <w:rFonts w:eastAsia="Arial Unicode MS"/>
                <w:color w:val="003399"/>
              </w:rPr>
              <w:t xml:space="preserve">Saluti, miei cari, Io sono </w:t>
            </w:r>
            <w:proofErr w:type="spellStart"/>
            <w:r w:rsidRPr="00275CC9">
              <w:rPr>
                <w:rFonts w:eastAsia="Arial Unicode MS"/>
                <w:color w:val="003399"/>
              </w:rPr>
              <w:t>Kryon</w:t>
            </w:r>
            <w:proofErr w:type="spellEnd"/>
            <w:r w:rsidRPr="00275CC9">
              <w:rPr>
                <w:rFonts w:eastAsia="Arial Unicode MS"/>
                <w:color w:val="003399"/>
              </w:rPr>
              <w:t xml:space="preserve"> del Servizio Magnetico. C’è così tanto di cui discutere e così tanto da cercare di spiegare. Ogni volta che sediamo di fronte a coloro che partecipano ad un incontro come questo, siamo apertamente in grado di rilasciare una piccola porzione del quadro generale. Ma, oggi, parliamo del quadro generale in modo un po’ diverso.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 xml:space="preserve">C’è qualcosa che è appena successo nell’evoluzione delle tonalità. Stiamo iniziando a parlare di a che cosa servano veramente. La prima serie fu rivelata e anche messa in atto nel luogo che un tempo era detto </w:t>
            </w:r>
            <w:proofErr w:type="spellStart"/>
            <w:r w:rsidRPr="00275CC9">
              <w:rPr>
                <w:rFonts w:eastAsia="Arial Unicode MS"/>
                <w:color w:val="003399"/>
              </w:rPr>
              <w:t>Lemuria</w:t>
            </w:r>
            <w:proofErr w:type="spellEnd"/>
            <w:r w:rsidRPr="00275CC9">
              <w:rPr>
                <w:rFonts w:eastAsia="Arial Unicode MS"/>
                <w:color w:val="003399"/>
              </w:rPr>
              <w:t xml:space="preserve">. Il motivo per cui è stato fatto là è, in effetti, un po’ celato e ora è stato rivelato. Quindi restate con me, perché il mio partner [Lee] cercherà di spiegare alcune cose che sono molto complicate.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 xml:space="preserve">Il luogo in cui il coro si è esibito alle Hawaii è, effettivamente, una di due polarità e rappresenta, effettivamente, due luoghi sul pianeta. Noi abbiamo rivelato al Dr. Todd </w:t>
            </w:r>
            <w:proofErr w:type="spellStart"/>
            <w:r w:rsidRPr="00275CC9">
              <w:rPr>
                <w:rFonts w:eastAsia="Arial Unicode MS"/>
                <w:color w:val="003399"/>
              </w:rPr>
              <w:t>Ovokaitys</w:t>
            </w:r>
            <w:proofErr w:type="spellEnd"/>
            <w:r w:rsidRPr="00275CC9">
              <w:rPr>
                <w:rFonts w:eastAsia="Arial Unicode MS"/>
                <w:color w:val="003399"/>
              </w:rPr>
              <w:t xml:space="preserve"> che sul pianeta c’è un certo numero di quelle che noi chiamiamo “capsule del tempo” </w:t>
            </w:r>
            <w:proofErr w:type="spellStart"/>
            <w:r w:rsidRPr="00275CC9">
              <w:rPr>
                <w:rFonts w:eastAsia="Arial Unicode MS"/>
                <w:color w:val="003399"/>
              </w:rPr>
              <w:t>Pleiadiane</w:t>
            </w:r>
            <w:proofErr w:type="spellEnd"/>
            <w:r w:rsidRPr="00275CC9">
              <w:rPr>
                <w:rFonts w:eastAsia="Arial Unicode MS"/>
                <w:color w:val="003399"/>
              </w:rPr>
              <w:t xml:space="preserve">. Esse rappresentano ventiquattro luoghi, ma, per semplicità, diremo che dodici di esse sono caricate in un modo e che le altre dodici sono caricate in un altro. Quindi, in realtà, tutte hanno una polarità che crea dodici paia complete di capsule temporali. Quando ne </w:t>
            </w:r>
            <w:r w:rsidRPr="00275CC9">
              <w:rPr>
                <w:rFonts w:eastAsia="Arial Unicode MS"/>
                <w:i/>
                <w:iCs/>
                <w:color w:val="003399"/>
              </w:rPr>
              <w:t>toccate</w:t>
            </w:r>
            <w:r w:rsidRPr="00275CC9">
              <w:rPr>
                <w:rFonts w:eastAsia="Arial Unicode MS"/>
                <w:color w:val="003399"/>
              </w:rPr>
              <w:t xml:space="preserve"> una, anche l’altra subisce l’effetto. Queste profonde capsule temporali attendevano che ci fosse questa energia sul pianeta.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 xml:space="preserve">La fine del 2012 è stato il momento in cui la chiave è stata inserita nella serratura, aprendo l’accesso a tutte loro. Perciò, parte delle serie di tonalità che furono cantate là [a </w:t>
            </w:r>
            <w:proofErr w:type="spellStart"/>
            <w:r w:rsidRPr="00275CC9">
              <w:rPr>
                <w:rFonts w:eastAsia="Arial Unicode MS"/>
                <w:color w:val="003399"/>
              </w:rPr>
              <w:t>Maui</w:t>
            </w:r>
            <w:proofErr w:type="spellEnd"/>
            <w:r w:rsidRPr="00275CC9">
              <w:rPr>
                <w:rFonts w:eastAsia="Arial Unicode MS"/>
                <w:color w:val="003399"/>
              </w:rPr>
              <w:t xml:space="preserve">] crearono una via di potenziale apertura e accesso a tutte queste capsule sul pianeta. Fin qui è piuttosto semplice da capire, ma adesso si fa più difficile. Per quante volte cerchiamo di spiegarlo, ci sono sempre molti che non capiscono. Quindi uscirò per un momento dalla fisica ed entrerò nella metafora che la maggior parte di voi capirà.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Vorrei parlarvi di qualcosa con cui avete molta familiarità, in modo da fornirvi uno scenario che abbia senso. Spero che lascerete questo luogo non confusi, ma con un’esperienza del tipo “</w:t>
            </w:r>
            <w:proofErr w:type="spellStart"/>
            <w:r w:rsidRPr="00275CC9">
              <w:rPr>
                <w:rFonts w:eastAsia="Arial Unicode MS"/>
                <w:i/>
                <w:iCs/>
                <w:color w:val="003399"/>
              </w:rPr>
              <w:t>A-ha</w:t>
            </w:r>
            <w:proofErr w:type="spellEnd"/>
            <w:r w:rsidRPr="00275CC9">
              <w:rPr>
                <w:rFonts w:eastAsia="Arial Unicode MS"/>
                <w:i/>
                <w:iCs/>
                <w:color w:val="003399"/>
              </w:rPr>
              <w:t>! Adesso ho capito!”</w:t>
            </w:r>
            <w:r w:rsidRPr="00275CC9">
              <w:rPr>
                <w:rFonts w:eastAsia="Arial Unicode MS"/>
                <w:color w:val="003399"/>
              </w:rPr>
              <w:t>.</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 xml:space="preserve">Una delle grandi invenzioni che avete proprio adesso è quella che chiamate televisione in alta definizione. Si tratta di quegli enormi schermi che mostrano alcune delle immagini più belle che si siano mai viste in TV. Che invenzione! Potete vedere frammenti e parti della grandiosità della terra, proprio sullo schermo davanti a voi. Spesso vi tolgono il respiro, per quanto sono realistici. Ora, anche se non conoscete le basi della fisica, molti di voi conoscono il segreto del funzionamento della televisione. È semplice. La vostra scienza scoprì, molto tempo fa, che i magnifici colori che vedete vi possono essere presentati in quello che chiamano “sistema di colori additivo”. Esso si basa su una cosa chiamata vista umana tri-cromatica. Molto semplicemente, significa che le immagini più belle della terra, possono essere presentate tutte utilizzando combinazioni di tre colori soltanto! Si tratta di rosso, giallo e blu. È tutto ciò che occorre. Quando sono combinati correttamente, questi colori creano quasi ogni colore possibile che gli Umani abbiano la capacità di vedere. Tre colori.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 xml:space="preserve">Ora, quando guardate una televisione qualsiasi, non siete coscienti dei tre colori. Al contrario, siete consapevoli di milioni di colori che colpiscono i vostri occhi, messi insieme solo dai tre colori di base. Questo è il segreto della televisione a colori. Questo semplifica la trasmissione di milioni di colori.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 xml:space="preserve">Quindi, quando avviene la trasmissione, il sistema invia “informazioni” alla TV su come combinare i tre colori che l’apparecchio televisivo crea. E poi vi dà qualcosa che riconoscete – l’intero spettro </w:t>
            </w:r>
            <w:r w:rsidRPr="00275CC9">
              <w:rPr>
                <w:rFonts w:eastAsia="Arial Unicode MS"/>
                <w:color w:val="003399"/>
              </w:rPr>
              <w:lastRenderedPageBreak/>
              <w:t xml:space="preserve">visivo e il “quadro generale”.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 xml:space="preserve">Allora, applichiamo questa conoscenza a ciò che sta succedendo in un settore con cui non avete familiarità. Posso applicare questa metafora della TV in parecchi modi: Parliamo prima della fisica. Voi siete nella 3D. Allora facciamo finta che siate un ricevitore TV “quantico”, come Umano sulla terra. Diciamo che la vostra realtà 3D corrisponde solo a tutti i pixel del colore rosso (milioni di punti di informazione sul vostro schermo TV). Diciamo che, quando vengo a parlare con voi, io mi rivolgo solo ai pixel rossi di un sistema molto più ampio. Nella 3D, voi avete soltanto un download “parziale” di ciò che sta effettivamente accadendo.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 xml:space="preserve">Adesso, diciamo anche che i pixel rossi non hanno idea di quelli blu o di quelli gialli. In questa metafora, potreste credere che essi esistano, ma non avete mai visto l’immagine intera – tutto quello che capite è il rosso. La vostra realtà è così. Fin quando rimanete nella sopravvivenza 3D, nessuna energia quantica o multidimensionale vi sarà visibile. Infatti, ve ne andate in giro con intorno tutti i colori di pixel a disposizione, ma il rosso è tutto ciò che ottenete, nella 3D.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 xml:space="preserve">Adesso diciamo che io vado ad una convention di fisici. Qui ci saranno i cervelli più intelligenti del pianeta e io comincio a parlare di pixel rossi e blu. Ottengo la loro attenzione! Loro hanno una conoscenza migliore del fatto che esistano quelli </w:t>
            </w:r>
            <w:proofErr w:type="spellStart"/>
            <w:r w:rsidRPr="00275CC9">
              <w:rPr>
                <w:rFonts w:eastAsia="Arial Unicode MS"/>
                <w:color w:val="003399"/>
              </w:rPr>
              <w:t>blu…</w:t>
            </w:r>
            <w:proofErr w:type="spellEnd"/>
            <w:r w:rsidRPr="00275CC9">
              <w:rPr>
                <w:rFonts w:eastAsia="Arial Unicode MS"/>
                <w:color w:val="003399"/>
              </w:rPr>
              <w:t xml:space="preserve"> ma senza averli mai visti insieme, anche loro non hanno l’immagine HD e non hanno ancora la minima idea dell’esistenza dei gialli. Non è possibile trasmettere alcuna immagine, dato che non c’è un vero modo per combinare i tre colori. Quindi, non c’è nessuna immagine stupenda da guardare e tutto ciò che gli Umani conoscono sono i pezzi “senza alcun riferimento al quadro generale”.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 xml:space="preserve">Non c’è nessuno sul pianeta che abbia veramente tutti e tre i colori della fisica (usando la metafora). Oh, ci siete vicini! Ma questo significa che non c’è effettivamente nessuno sul pianeta che sia in grado di vedere l’immagine intera che vi viene costantemente trasmessa. Avete solo due dei tre colori necessari a vedere che cosa sta succedendo veramente. Senza le informazioni su come combinare i tre colori, e senza il colore finale, è soltanto un “caos di pixel”… pezzi che spesso non hanno senso.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 xml:space="preserve">Dunque, applichiamo questo stesso principio alle tonalità che vengono cantate e imparate in questo seminario. Ci sono dodici capsule del tempo, che sono state poste sul pianeta. Se avete prestato attenzione alla “fisica di </w:t>
            </w:r>
            <w:proofErr w:type="spellStart"/>
            <w:r w:rsidRPr="00275CC9">
              <w:rPr>
                <w:rFonts w:eastAsia="Arial Unicode MS"/>
                <w:color w:val="003399"/>
              </w:rPr>
              <w:t>Kryon</w:t>
            </w:r>
            <w:proofErr w:type="spellEnd"/>
            <w:r w:rsidRPr="00275CC9">
              <w:rPr>
                <w:rFonts w:eastAsia="Arial Unicode MS"/>
                <w:color w:val="003399"/>
              </w:rPr>
              <w:t xml:space="preserve">”, sapete che tutto in fisica viene a coppie. Persino le leggi 3D che avete adesso vanno a coppie. Quindi, l’idea che anche le leggi quantiche siano polarizzate, non dovrebbe risultarvi difficile. Allora, dovreste sapere che anche le dodici capsule del tempo del pianeta sono a coppie – paia tridimensionali rappresentate come località sul pianeta.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 xml:space="preserve">I toni: Un tono, cantato contro (con) un altro, rappresenta anch’esso una polarità. Ora sapete perché ce ne sono due. Perché essi “parlano” alla polarità delle capsule temporali, per la cui attivazione vengono intonati. Ora, questo è ben più complicato e quindi non lo affronteremo adesso. Ma sappiate che anche le tonalità sono polarizzate e, quando vengono cantate insieme, creano una terza energia. Per ora ricordatevi questo.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 xml:space="preserve">Le capsule temporali rappresentano dei luoghi sul pianeta in cui sta succedendo qualcosa a livello energetico, ma voi continuate ancora a vedere due </w:t>
            </w:r>
            <w:proofErr w:type="spellStart"/>
            <w:r w:rsidRPr="00275CC9">
              <w:rPr>
                <w:rFonts w:eastAsia="Arial Unicode MS"/>
                <w:color w:val="003399"/>
              </w:rPr>
              <w:t>cose…</w:t>
            </w:r>
            <w:proofErr w:type="spellEnd"/>
            <w:r w:rsidRPr="00275CC9">
              <w:rPr>
                <w:rFonts w:eastAsia="Arial Unicode MS"/>
                <w:color w:val="003399"/>
              </w:rPr>
              <w:t xml:space="preserve"> nodi e punti nulli. Quindi, chiamiamo queste coppie le capsule rosse e blu del pianeta. Allora diciamo (per la metafora della TV) che avete un tono rosso e un tono blu. Li cantate insieme. Dov’è il terzo colore? Nelle capsule temporali ci sono solo due parti – il positivo e il negativo (il nodo e il punto nullo). Non c’è alcuna triade in fisica che stiate vedendo e, come descritto, tutto è a coppie. Allora, che cosa succede qui?</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lastRenderedPageBreak/>
              <w:t>Beh, miei cari, non è così che funziona la vera “fisica universale”. È questo che voglio dirvi oggi. Il terzo colore di questa metafora è la “coscienza quantica compassionevole”. È una terza energia che fa da catalizzatore affinché le altre due creino il pixel giallo e vi diano l’immagine intera! Si potrebbe addirittura dire che è “l’informazione” necessaria per mettere tutto insieme. Ma, fin quando non sarà mischiata alle altre due, il quadro generale non sarà visibile. Inoltre, ecco l’ironia: Anche quando viene creata, se ve ne state lì semplicemente come pixel blu o rosso, non vedrete comunque l’immagine. Ma altri sì!</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 xml:space="preserve">GAIA sì; i </w:t>
            </w:r>
            <w:proofErr w:type="spellStart"/>
            <w:r w:rsidRPr="00275CC9">
              <w:rPr>
                <w:rFonts w:eastAsia="Arial Unicode MS"/>
                <w:color w:val="003399"/>
              </w:rPr>
              <w:t>Pleiadiani</w:t>
            </w:r>
            <w:proofErr w:type="spellEnd"/>
            <w:r w:rsidRPr="00275CC9">
              <w:rPr>
                <w:rFonts w:eastAsia="Arial Unicode MS"/>
                <w:color w:val="003399"/>
              </w:rPr>
              <w:t xml:space="preserve"> sì e anche qualsiasi civiltà della galassia che abbia la vista quantica! Essi </w:t>
            </w:r>
            <w:r w:rsidRPr="00275CC9">
              <w:rPr>
                <w:rFonts w:eastAsia="Arial Unicode MS"/>
                <w:i/>
                <w:iCs/>
                <w:color w:val="003399"/>
              </w:rPr>
              <w:t>vedono</w:t>
            </w:r>
            <w:r w:rsidRPr="00275CC9">
              <w:rPr>
                <w:rFonts w:eastAsia="Arial Unicode MS"/>
                <w:color w:val="003399"/>
              </w:rPr>
              <w:t xml:space="preserve"> la vostra trasmissione. È un’ironia, no? Che voi possiate generare l’immagine, ma che non possiate vederla? Non ancora, ma presto. Nel frattempo, potete comunque inviare immagini a quelli che sono in grado di vederle.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 xml:space="preserve">Dunque, ora sapete un po’ meglio che cosa succede quando cantate una tonalità insieme a un’altra. Essa, mediante la coscienza compassionevole, crea una terza energia, il grande pixel giallo. Quindi, avete il pixel rosso che rappresenta una tonalità in tre dimensioni e il pixel blu che rappresenta un’altra tonalità. Ma, quando gli umani li intonano insieme, la coscienza divina dell’intento dell’evento genera il pixel giallo mancante e le istruzioni per l’immagine.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Quest’azione parla al paio di capsule temporali che vengono energizzate sul pianeta. Ma ascoltate: Quando le due capsule temporali polarizzate vengono energizzate, esse creano anche una terza energia – il metaforico pixel giallo mancante ed esse trasmettono un’immagine con milioni e milioni di energie e di colori. A volte l’immagine viene trasmessa dentro la terra, allertandola riguardo a qualcosa che state facendo e che non era mai stato possibile trasmettere prima, fino a quando non avete girato la chiave nella serratura del 21 Dicembre. Altre volte la tonalità crea un’altra immagine che viene inviata nella galassia, per far sapere a coloro che vedono l’immagine completa, che cosa state facendo. Allora, qual è il “pezzo mancante”?</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b/>
                <w:bCs/>
                <w:color w:val="800080"/>
              </w:rPr>
              <w:t xml:space="preserve">Ascoltate, miei cari: La fisica non è completa senza la coscienza divina del DNA, che ha il “nucleo seme”. La fisica in sé va solo a coppie. Ma la fisica combinata con la sacralità della compassione completa la </w:t>
            </w:r>
            <w:proofErr w:type="spellStart"/>
            <w:r w:rsidRPr="00275CC9">
              <w:rPr>
                <w:rFonts w:eastAsia="Arial Unicode MS"/>
                <w:b/>
                <w:bCs/>
                <w:color w:val="800080"/>
              </w:rPr>
              <w:t>triade…</w:t>
            </w:r>
            <w:proofErr w:type="spellEnd"/>
            <w:r w:rsidRPr="00275CC9">
              <w:rPr>
                <w:rFonts w:eastAsia="Arial Unicode MS"/>
                <w:b/>
                <w:bCs/>
                <w:color w:val="800080"/>
              </w:rPr>
              <w:t xml:space="preserve"> e le tre insieme si librano nella comunicazione con l’intera galassia</w:t>
            </w:r>
            <w:r w:rsidRPr="00275CC9">
              <w:rPr>
                <w:rFonts w:eastAsia="Arial Unicode MS"/>
                <w:color w:val="800080"/>
              </w:rPr>
              <w:t xml:space="preserve">.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Ora, è qui che voglio onorare l’Essere Umano: Voi sedete in una sala come questa [seminario a Mosca] e state studiano il rosso e il blu, tonalità dopo tonalità. Eppure, avete soltanto fiducia in un quadro più ampio. Lasciatemi fare un esempio di com’è: Diciamo che avete uno dei motori per auto più complessi sulla terra. Diciamo che ci sia una gara automobilistica quantica con decine di migliaia di parti e voi siete qui a studiare una vite o un bullone di una parte. Diciamo che non conoscete i progetti del motore, ma state comunque mettendo insieme la parte. Come potreste mai vedere la cosa per intero?</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 xml:space="preserve">Invece, voi avete fiducia nel fatto che il motore funzioni. State imparando come costruire una parte e a farla combaciare con un’altra e a metterla nel posto giusto. Non avete nemmeno visto l’auto da corsa! E </w:t>
            </w:r>
            <w:proofErr w:type="spellStart"/>
            <w:r w:rsidRPr="00275CC9">
              <w:rPr>
                <w:rFonts w:eastAsia="Arial Unicode MS"/>
                <w:color w:val="003399"/>
              </w:rPr>
              <w:t>poi…</w:t>
            </w:r>
            <w:proofErr w:type="spellEnd"/>
            <w:r w:rsidRPr="00275CC9">
              <w:rPr>
                <w:rFonts w:eastAsia="Arial Unicode MS"/>
                <w:color w:val="003399"/>
              </w:rPr>
              <w:t xml:space="preserve"> quando l’auto da corsa è finita, non sapete nemmeno dove vi condurrà!</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 xml:space="preserve">Ecco perché oggi vi onoriamo, perché, a qualche livello, voi </w:t>
            </w:r>
            <w:r w:rsidRPr="00275CC9">
              <w:rPr>
                <w:rFonts w:eastAsia="Arial Unicode MS"/>
                <w:i/>
                <w:iCs/>
                <w:color w:val="003399"/>
              </w:rPr>
              <w:t>sentite</w:t>
            </w:r>
            <w:r w:rsidRPr="00275CC9">
              <w:rPr>
                <w:rFonts w:eastAsia="Arial Unicode MS"/>
                <w:color w:val="003399"/>
              </w:rPr>
              <w:t xml:space="preserve"> quello che state facendo. A qualche livello, voi siete tutti al volante dell’auto da corsa. State studiano le tonalità per creare una terza energia e anche questo stesso interesse nelle tonalità inizia ad aprire le capsule temporali dentro il vostro stesso corpo, con la stessa immagine completa! E non sapete nemmeno dove questo vi porterà.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lastRenderedPageBreak/>
              <w:t xml:space="preserve">Questa è la definizione di fede e fiducia e – di una vecchia anima. Benedetto l’Essere Umano che ricorda un’immagine intera che non riesce ancora a vedere. Ma essi sanno che essa proviene dal Grande Sole Centrale e i loro sforzi continuano a costruire le parti del motore che, un giorno, li porterà ad un pianeta asceso. Nel mentre, essi avranno una vita più lunga, salute e amore, anche senza mai vedere. Essi non vedono mai l’immagine HD. </w:t>
            </w:r>
          </w:p>
          <w:p w:rsidR="002F0888" w:rsidRPr="00275CC9" w:rsidRDefault="002F0888" w:rsidP="00275CC9">
            <w:pPr>
              <w:jc w:val="both"/>
            </w:pPr>
            <w:r w:rsidRPr="00275CC9">
              <w:rPr>
                <w:rFonts w:eastAsia="Arial Unicode MS"/>
                <w:color w:val="003399"/>
              </w:rPr>
              <w:t> </w:t>
            </w:r>
          </w:p>
          <w:p w:rsidR="002F0888" w:rsidRPr="00275CC9" w:rsidRDefault="002F0888" w:rsidP="00275CC9">
            <w:pPr>
              <w:jc w:val="both"/>
            </w:pPr>
            <w:r w:rsidRPr="00275CC9">
              <w:rPr>
                <w:rFonts w:eastAsia="Arial Unicode MS"/>
                <w:color w:val="003399"/>
              </w:rPr>
              <w:t xml:space="preserve">Ma adesso lasciate che vi dica una cosa. Verrà un giorno in cui la vedrete, miei cari. È la “Città sulla Collina” e vi lascerà senza fiato. </w:t>
            </w:r>
          </w:p>
          <w:p w:rsidR="002F0888" w:rsidRPr="00275CC9" w:rsidRDefault="002F0888" w:rsidP="00275CC9">
            <w:pPr>
              <w:jc w:val="both"/>
            </w:pPr>
            <w:r w:rsidRPr="00275CC9">
              <w:rPr>
                <w:rFonts w:eastAsia="Arial Unicode MS"/>
                <w:color w:val="003399"/>
              </w:rPr>
              <w:t> </w:t>
            </w:r>
          </w:p>
          <w:p w:rsidR="002F0888" w:rsidRDefault="002F0888" w:rsidP="00275CC9">
            <w:pPr>
              <w:jc w:val="both"/>
            </w:pPr>
            <w:r w:rsidRPr="00275CC9">
              <w:rPr>
                <w:rFonts w:eastAsia="Arial Unicode MS"/>
                <w:color w:val="003399"/>
              </w:rPr>
              <w:t>E così è.</w:t>
            </w:r>
          </w:p>
          <w:p w:rsidR="002F0888" w:rsidRDefault="002F0888" w:rsidP="002F0888">
            <w:proofErr w:type="spellStart"/>
            <w:r w:rsidRPr="002F0888">
              <w:rPr>
                <w:b/>
                <w:bCs/>
                <w:i/>
                <w:iCs/>
                <w:color w:val="6A6AFF"/>
                <w:sz w:val="36"/>
                <w:szCs w:val="36"/>
              </w:rPr>
              <w:t>Kryon</w:t>
            </w:r>
            <w:proofErr w:type="spellEnd"/>
          </w:p>
          <w:p w:rsidR="002F0888" w:rsidRDefault="002F0888" w:rsidP="002F0888">
            <w:r>
              <w:t> </w:t>
            </w:r>
          </w:p>
          <w:p w:rsidR="002F0888" w:rsidRPr="00275CC9" w:rsidRDefault="002F0888" w:rsidP="002F0888">
            <w:pPr>
              <w:rPr>
                <w:sz w:val="18"/>
                <w:szCs w:val="18"/>
              </w:rPr>
            </w:pPr>
            <w:bookmarkStart w:id="1" w:name="*"/>
            <w:r w:rsidRPr="00275CC9">
              <w:rPr>
                <w:rFonts w:ascii="Verdana" w:hAnsi="Verdana"/>
                <w:b/>
                <w:bCs/>
                <w:color w:val="003399"/>
                <w:sz w:val="18"/>
                <w:szCs w:val="18"/>
              </w:rPr>
              <w:t>*</w:t>
            </w:r>
            <w:bookmarkEnd w:id="1"/>
            <w:r w:rsidRPr="00275CC9">
              <w:rPr>
                <w:rFonts w:ascii="Verdana" w:hAnsi="Verdana"/>
                <w:b/>
                <w:bCs/>
                <w:color w:val="003399"/>
                <w:sz w:val="18"/>
                <w:szCs w:val="18"/>
              </w:rPr>
              <w:t xml:space="preserve"> Punto Nullo: </w:t>
            </w:r>
            <w:r w:rsidRPr="00275CC9">
              <w:rPr>
                <w:rFonts w:ascii="Verdana" w:hAnsi="Verdana"/>
                <w:color w:val="003399"/>
                <w:sz w:val="18"/>
                <w:szCs w:val="18"/>
              </w:rPr>
              <w:t>Vedi (in inglese)</w:t>
            </w:r>
            <w:r w:rsidRPr="00275CC9">
              <w:rPr>
                <w:rFonts w:ascii="Verdana" w:hAnsi="Verdana"/>
                <w:b/>
                <w:bCs/>
                <w:i/>
                <w:iCs/>
                <w:color w:val="003399"/>
                <w:sz w:val="18"/>
                <w:szCs w:val="18"/>
              </w:rPr>
              <w:t xml:space="preserve"> </w:t>
            </w:r>
            <w:hyperlink r:id="rId84" w:tgtFrame="_blank" w:history="1">
              <w:r w:rsidRPr="00275CC9">
                <w:rPr>
                  <w:rStyle w:val="Collegamentoipertestuale"/>
                  <w:rFonts w:ascii="Verdana" w:hAnsi="Verdana"/>
                  <w:b/>
                  <w:bCs/>
                  <w:i/>
                  <w:iCs/>
                  <w:color w:val="0066CC"/>
                  <w:sz w:val="18"/>
                  <w:szCs w:val="18"/>
                </w:rPr>
                <w:t>http://en.wikipedia.org/wiki/Null_%28physics%29</w:t>
              </w:r>
            </w:hyperlink>
            <w:r w:rsidRPr="00275CC9">
              <w:rPr>
                <w:sz w:val="18"/>
                <w:szCs w:val="18"/>
              </w:rPr>
              <w:t xml:space="preserve"> </w:t>
            </w:r>
          </w:p>
          <w:p w:rsidR="002F0888" w:rsidRDefault="002F0888" w:rsidP="00275CC9">
            <w:pPr>
              <w:jc w:val="center"/>
            </w:pPr>
            <w:r w:rsidRPr="00275CC9">
              <w:rPr>
                <w:rFonts w:ascii="Verdana" w:hAnsi="Verdana"/>
                <w:color w:val="003399"/>
                <w:sz w:val="18"/>
                <w:szCs w:val="18"/>
              </w:rPr>
              <w:t xml:space="preserve">Vedi anche la canalizzazione di </w:t>
            </w:r>
            <w:proofErr w:type="spellStart"/>
            <w:r w:rsidRPr="00275CC9">
              <w:rPr>
                <w:rFonts w:ascii="Verdana" w:hAnsi="Verdana"/>
                <w:color w:val="003399"/>
                <w:sz w:val="18"/>
                <w:szCs w:val="18"/>
              </w:rPr>
              <w:t>Kryon</w:t>
            </w:r>
            <w:proofErr w:type="spellEnd"/>
            <w:r w:rsidRPr="00275CC9">
              <w:rPr>
                <w:rFonts w:ascii="Verdana" w:hAnsi="Verdana"/>
                <w:color w:val="003399"/>
                <w:sz w:val="18"/>
                <w:szCs w:val="18"/>
              </w:rPr>
              <w:t xml:space="preserve"> del 17/06/2007 "Fisica e Scienza"</w:t>
            </w:r>
            <w:r>
              <w:rPr>
                <w:rFonts w:ascii="Verdana" w:hAnsi="Verdana"/>
                <w:color w:val="003399"/>
                <w:sz w:val="20"/>
                <w:szCs w:val="20"/>
              </w:rPr>
              <w:t xml:space="preserve"> </w:t>
            </w:r>
            <w:hyperlink r:id="rId85" w:tgtFrame="_blank" w:history="1">
              <w:r w:rsidRPr="00275CC9">
                <w:rPr>
                  <w:rStyle w:val="Collegamentoipertestuale"/>
                  <w:rFonts w:ascii="Verdana" w:hAnsi="Verdana"/>
                  <w:b/>
                  <w:bCs/>
                  <w:i/>
                  <w:iCs/>
                  <w:color w:val="0066CC"/>
                  <w:sz w:val="18"/>
                  <w:szCs w:val="18"/>
                </w:rPr>
                <w:t>http://www.stazioneceleste.it/kryon/54K.htm</w:t>
              </w:r>
            </w:hyperlink>
          </w:p>
          <w:p w:rsidR="002F0888" w:rsidRDefault="002F0888" w:rsidP="002F0888">
            <w:pPr>
              <w:jc w:val="both"/>
            </w:pPr>
            <w:r>
              <w:t> </w:t>
            </w:r>
          </w:p>
          <w:p w:rsidR="002F0888" w:rsidRDefault="002F0888" w:rsidP="002F0888">
            <w:pPr>
              <w:jc w:val="center"/>
            </w:pPr>
            <w:r>
              <w:rPr>
                <w:rFonts w:ascii="Arial Unicode MS" w:eastAsia="Arial Unicode MS" w:hAnsi="Arial Unicode MS" w:cs="Arial Unicode MS"/>
                <w:b/>
                <w:bCs/>
                <w:color w:val="003399"/>
                <w:sz w:val="27"/>
                <w:szCs w:val="27"/>
              </w:rPr>
              <w:t>Nodi e Punti nulli (in ordine alfabetico)</w:t>
            </w:r>
          </w:p>
          <w:p w:rsidR="002F0888" w:rsidRDefault="002F0888" w:rsidP="002F0888">
            <w:pPr>
              <w:jc w:val="both"/>
            </w:pPr>
            <w:r>
              <w:t> </w:t>
            </w:r>
          </w:p>
          <w:tbl>
            <w:tblPr>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562"/>
              <w:gridCol w:w="5103"/>
            </w:tblGrid>
            <w:tr w:rsidR="002F0888" w:rsidTr="002F0888">
              <w:trPr>
                <w:jc w:val="center"/>
              </w:trPr>
              <w:tc>
                <w:tcPr>
                  <w:tcW w:w="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r w:rsidRPr="00275CC9">
                    <w:rPr>
                      <w:rFonts w:ascii="Verdana" w:eastAsia="Arial Unicode MS" w:hAnsi="Verdana" w:cs="Arial Unicode MS"/>
                      <w:color w:val="003399"/>
                      <w:sz w:val="18"/>
                      <w:szCs w:val="18"/>
                    </w:rPr>
                    <w:t> </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r w:rsidRPr="00275CC9">
                    <w:rPr>
                      <w:rFonts w:ascii="Verdana" w:eastAsia="Arial Unicode MS" w:hAnsi="Verdana" w:cs="Arial Unicode MS"/>
                      <w:b/>
                      <w:bCs/>
                      <w:color w:val="003399"/>
                      <w:sz w:val="18"/>
                      <w:szCs w:val="18"/>
                    </w:rPr>
                    <w:t>NODI</w:t>
                  </w:r>
                </w:p>
              </w:tc>
            </w:tr>
            <w:tr w:rsidR="002F0888" w:rsidTr="002F0888">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r w:rsidRPr="00275CC9">
                    <w:rPr>
                      <w:rFonts w:ascii="Verdana" w:eastAsia="Arial Unicode MS" w:hAnsi="Verdana" w:cs="Arial Unicode MS"/>
                      <w:color w:val="003399"/>
                      <w:sz w:val="18"/>
                      <w:szCs w:val="18"/>
                    </w:rPr>
                    <w:t>1</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proofErr w:type="spellStart"/>
                  <w:r w:rsidRPr="00275CC9">
                    <w:rPr>
                      <w:rFonts w:ascii="Verdana" w:eastAsia="Arial Unicode MS" w:hAnsi="Verdana" w:cs="Arial Unicode MS"/>
                      <w:color w:val="003399"/>
                      <w:sz w:val="18"/>
                      <w:szCs w:val="18"/>
                    </w:rPr>
                    <w:t>Glastonbury</w:t>
                  </w:r>
                  <w:proofErr w:type="spellEnd"/>
                  <w:r w:rsidRPr="00275CC9">
                    <w:rPr>
                      <w:rFonts w:ascii="Verdana" w:eastAsia="Arial Unicode MS" w:hAnsi="Verdana" w:cs="Arial Unicode MS"/>
                      <w:color w:val="003399"/>
                      <w:sz w:val="18"/>
                      <w:szCs w:val="18"/>
                    </w:rPr>
                    <w:t>, Inghilterra</w:t>
                  </w:r>
                </w:p>
              </w:tc>
            </w:tr>
            <w:tr w:rsidR="002F0888" w:rsidTr="002F0888">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r w:rsidRPr="00275CC9">
                    <w:rPr>
                      <w:rFonts w:ascii="Verdana" w:eastAsia="Arial Unicode MS" w:hAnsi="Verdana" w:cs="Arial Unicode MS"/>
                      <w:color w:val="003399"/>
                      <w:sz w:val="18"/>
                      <w:szCs w:val="18"/>
                    </w:rPr>
                    <w:t>2</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r w:rsidRPr="00275CC9">
                    <w:rPr>
                      <w:rFonts w:ascii="Verdana" w:eastAsia="Arial Unicode MS" w:hAnsi="Verdana" w:cs="Arial Unicode MS"/>
                      <w:color w:val="003399"/>
                      <w:sz w:val="18"/>
                      <w:szCs w:val="18"/>
                    </w:rPr>
                    <w:t>Isola del Sole, Lago Titicaca, Bolivia</w:t>
                  </w:r>
                </w:p>
              </w:tc>
            </w:tr>
            <w:tr w:rsidR="002F0888" w:rsidTr="002F0888">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r w:rsidRPr="00275CC9">
                    <w:rPr>
                      <w:rFonts w:ascii="Verdana" w:eastAsia="Arial Unicode MS" w:hAnsi="Verdana" w:cs="Arial Unicode MS"/>
                      <w:color w:val="003399"/>
                      <w:sz w:val="18"/>
                      <w:szCs w:val="18"/>
                    </w:rPr>
                    <w:t>3</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proofErr w:type="spellStart"/>
                  <w:r w:rsidRPr="00275CC9">
                    <w:rPr>
                      <w:rFonts w:ascii="Verdana" w:eastAsia="Arial Unicode MS" w:hAnsi="Verdana" w:cs="Arial Unicode MS"/>
                      <w:color w:val="003399"/>
                      <w:sz w:val="18"/>
                      <w:szCs w:val="18"/>
                    </w:rPr>
                    <w:t>Machu</w:t>
                  </w:r>
                  <w:proofErr w:type="spellEnd"/>
                  <w:r w:rsidRPr="00275CC9">
                    <w:rPr>
                      <w:rFonts w:ascii="Verdana" w:eastAsia="Arial Unicode MS" w:hAnsi="Verdana" w:cs="Arial Unicode MS"/>
                      <w:color w:val="003399"/>
                      <w:sz w:val="18"/>
                      <w:szCs w:val="18"/>
                    </w:rPr>
                    <w:t xml:space="preserve"> </w:t>
                  </w:r>
                  <w:proofErr w:type="spellStart"/>
                  <w:r w:rsidRPr="00275CC9">
                    <w:rPr>
                      <w:rFonts w:ascii="Verdana" w:eastAsia="Arial Unicode MS" w:hAnsi="Verdana" w:cs="Arial Unicode MS"/>
                      <w:color w:val="003399"/>
                      <w:sz w:val="18"/>
                      <w:szCs w:val="18"/>
                    </w:rPr>
                    <w:t>Picchu</w:t>
                  </w:r>
                  <w:proofErr w:type="spellEnd"/>
                  <w:r w:rsidRPr="00275CC9">
                    <w:rPr>
                      <w:rFonts w:ascii="Verdana" w:eastAsia="Arial Unicode MS" w:hAnsi="Verdana" w:cs="Arial Unicode MS"/>
                      <w:color w:val="003399"/>
                      <w:sz w:val="18"/>
                      <w:szCs w:val="18"/>
                    </w:rPr>
                    <w:t xml:space="preserve">, </w:t>
                  </w:r>
                  <w:proofErr w:type="spellStart"/>
                  <w:r w:rsidRPr="00275CC9">
                    <w:rPr>
                      <w:rFonts w:ascii="Verdana" w:eastAsia="Arial Unicode MS" w:hAnsi="Verdana" w:cs="Arial Unicode MS"/>
                      <w:color w:val="003399"/>
                      <w:sz w:val="18"/>
                      <w:szCs w:val="18"/>
                    </w:rPr>
                    <w:t>Peru</w:t>
                  </w:r>
                  <w:proofErr w:type="spellEnd"/>
                </w:p>
              </w:tc>
            </w:tr>
            <w:tr w:rsidR="002F0888" w:rsidTr="002F0888">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r w:rsidRPr="00275CC9">
                    <w:rPr>
                      <w:rFonts w:ascii="Verdana" w:eastAsia="Arial Unicode MS" w:hAnsi="Verdana" w:cs="Arial Unicode MS"/>
                      <w:color w:val="003399"/>
                      <w:sz w:val="18"/>
                      <w:szCs w:val="18"/>
                    </w:rPr>
                    <w:t>4</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proofErr w:type="spellStart"/>
                  <w:r w:rsidRPr="00275CC9">
                    <w:rPr>
                      <w:rFonts w:ascii="Verdana" w:eastAsia="Arial Unicode MS" w:hAnsi="Verdana" w:cs="Arial Unicode MS"/>
                      <w:color w:val="C00000"/>
                      <w:sz w:val="18"/>
                      <w:szCs w:val="18"/>
                    </w:rPr>
                    <w:t>Maui</w:t>
                  </w:r>
                  <w:proofErr w:type="spellEnd"/>
                  <w:r w:rsidRPr="00275CC9">
                    <w:rPr>
                      <w:rFonts w:ascii="Verdana" w:eastAsia="Arial Unicode MS" w:hAnsi="Verdana" w:cs="Arial Unicode MS"/>
                      <w:color w:val="C00000"/>
                      <w:sz w:val="18"/>
                      <w:szCs w:val="18"/>
                    </w:rPr>
                    <w:t>, Hawaii, USA</w:t>
                  </w:r>
                </w:p>
              </w:tc>
            </w:tr>
            <w:tr w:rsidR="002F0888" w:rsidTr="002F0888">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r w:rsidRPr="00275CC9">
                    <w:rPr>
                      <w:rFonts w:ascii="Verdana" w:eastAsia="Arial Unicode MS" w:hAnsi="Verdana" w:cs="Arial Unicode MS"/>
                      <w:color w:val="003399"/>
                      <w:sz w:val="18"/>
                      <w:szCs w:val="18"/>
                    </w:rPr>
                    <w:t>5</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r w:rsidRPr="00275CC9">
                    <w:rPr>
                      <w:rFonts w:ascii="Verdana" w:eastAsia="Arial Unicode MS" w:hAnsi="Verdana" w:cs="Arial Unicode MS"/>
                      <w:color w:val="003399"/>
                      <w:sz w:val="18"/>
                      <w:szCs w:val="18"/>
                    </w:rPr>
                    <w:t>Monte Bianco, Alpi Svizzere, Francia</w:t>
                  </w:r>
                </w:p>
              </w:tc>
            </w:tr>
            <w:tr w:rsidR="002F0888" w:rsidTr="002F0888">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r w:rsidRPr="00275CC9">
                    <w:rPr>
                      <w:rFonts w:ascii="Verdana" w:eastAsia="Arial Unicode MS" w:hAnsi="Verdana" w:cs="Arial Unicode MS"/>
                      <w:color w:val="003399"/>
                      <w:sz w:val="18"/>
                      <w:szCs w:val="18"/>
                    </w:rPr>
                    <w:t>6</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r w:rsidRPr="00275CC9">
                    <w:rPr>
                      <w:rFonts w:ascii="Verdana" w:eastAsia="Arial Unicode MS" w:hAnsi="Verdana" w:cs="Arial Unicode MS"/>
                      <w:color w:val="003399"/>
                      <w:sz w:val="18"/>
                      <w:szCs w:val="18"/>
                    </w:rPr>
                    <w:t>Monte Cook, Nuova Zelanda</w:t>
                  </w:r>
                </w:p>
              </w:tc>
            </w:tr>
            <w:tr w:rsidR="002F0888" w:rsidRPr="002F0888" w:rsidTr="002F0888">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r w:rsidRPr="00275CC9">
                    <w:rPr>
                      <w:rFonts w:ascii="Verdana" w:eastAsia="Arial Unicode MS" w:hAnsi="Verdana" w:cs="Arial Unicode MS"/>
                      <w:color w:val="003399"/>
                      <w:sz w:val="18"/>
                      <w:szCs w:val="18"/>
                    </w:rPr>
                    <w:t>7</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lang w:val="en-US"/>
                    </w:rPr>
                  </w:pPr>
                  <w:r w:rsidRPr="00275CC9">
                    <w:rPr>
                      <w:rFonts w:ascii="Verdana" w:eastAsia="Arial Unicode MS" w:hAnsi="Verdana" w:cs="Arial Unicode MS"/>
                      <w:color w:val="003399"/>
                      <w:sz w:val="18"/>
                      <w:szCs w:val="18"/>
                      <w:lang w:val="en-US"/>
                    </w:rPr>
                    <w:t>Monte Ida e Hot Springs, Arkansas, USA</w:t>
                  </w:r>
                </w:p>
              </w:tc>
            </w:tr>
            <w:tr w:rsidR="002F0888" w:rsidTr="002F0888">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r w:rsidRPr="00275CC9">
                    <w:rPr>
                      <w:rFonts w:ascii="Verdana" w:eastAsia="Arial Unicode MS" w:hAnsi="Verdana" w:cs="Arial Unicode MS"/>
                      <w:color w:val="003399"/>
                      <w:sz w:val="18"/>
                      <w:szCs w:val="18"/>
                    </w:rPr>
                    <w:t>8</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r w:rsidRPr="00275CC9">
                    <w:rPr>
                      <w:rFonts w:ascii="Verdana" w:eastAsia="Arial Unicode MS" w:hAnsi="Verdana" w:cs="Arial Unicode MS"/>
                      <w:color w:val="003399"/>
                      <w:sz w:val="18"/>
                      <w:szCs w:val="18"/>
                    </w:rPr>
                    <w:t>Monte Shasta, California, USA</w:t>
                  </w:r>
                </w:p>
              </w:tc>
            </w:tr>
            <w:tr w:rsidR="002F0888" w:rsidTr="002F0888">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r w:rsidRPr="00275CC9">
                    <w:rPr>
                      <w:rFonts w:ascii="Verdana" w:eastAsia="Arial Unicode MS" w:hAnsi="Verdana" w:cs="Arial Unicode MS"/>
                      <w:color w:val="003399"/>
                      <w:sz w:val="18"/>
                      <w:szCs w:val="18"/>
                    </w:rPr>
                    <w:t>9</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r w:rsidRPr="00275CC9">
                    <w:rPr>
                      <w:rFonts w:ascii="Verdana" w:eastAsia="Arial Unicode MS" w:hAnsi="Verdana" w:cs="Arial Unicode MS"/>
                      <w:color w:val="003399"/>
                      <w:sz w:val="18"/>
                      <w:szCs w:val="18"/>
                    </w:rPr>
                    <w:t xml:space="preserve">Monte </w:t>
                  </w:r>
                  <w:proofErr w:type="spellStart"/>
                  <w:r w:rsidRPr="00275CC9">
                    <w:rPr>
                      <w:rFonts w:ascii="Verdana" w:eastAsia="Arial Unicode MS" w:hAnsi="Verdana" w:cs="Arial Unicode MS"/>
                      <w:color w:val="003399"/>
                      <w:sz w:val="18"/>
                      <w:szCs w:val="18"/>
                    </w:rPr>
                    <w:t>Rila</w:t>
                  </w:r>
                  <w:proofErr w:type="spellEnd"/>
                  <w:r w:rsidRPr="00275CC9">
                    <w:rPr>
                      <w:rFonts w:ascii="Verdana" w:eastAsia="Arial Unicode MS" w:hAnsi="Verdana" w:cs="Arial Unicode MS"/>
                      <w:color w:val="003399"/>
                      <w:sz w:val="18"/>
                      <w:szCs w:val="18"/>
                    </w:rPr>
                    <w:t>, Bulgaria</w:t>
                  </w:r>
                </w:p>
              </w:tc>
            </w:tr>
            <w:tr w:rsidR="002F0888" w:rsidTr="002F0888">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r w:rsidRPr="00275CC9">
                    <w:rPr>
                      <w:rFonts w:ascii="Verdana" w:eastAsia="Arial Unicode MS" w:hAnsi="Verdana" w:cs="Arial Unicode MS"/>
                      <w:color w:val="003399"/>
                      <w:sz w:val="18"/>
                      <w:szCs w:val="18"/>
                    </w:rPr>
                    <w:t>10</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proofErr w:type="spellStart"/>
                  <w:r w:rsidRPr="00275CC9">
                    <w:rPr>
                      <w:rFonts w:ascii="Verdana" w:eastAsia="Arial Unicode MS" w:hAnsi="Verdana" w:cs="Arial Unicode MS"/>
                      <w:color w:val="003399"/>
                      <w:sz w:val="18"/>
                      <w:szCs w:val="18"/>
                    </w:rPr>
                    <w:t>Table</w:t>
                  </w:r>
                  <w:proofErr w:type="spellEnd"/>
                  <w:r w:rsidRPr="00275CC9">
                    <w:rPr>
                      <w:rFonts w:ascii="Verdana" w:eastAsia="Arial Unicode MS" w:hAnsi="Verdana" w:cs="Arial Unicode MS"/>
                      <w:color w:val="003399"/>
                      <w:sz w:val="18"/>
                      <w:szCs w:val="18"/>
                    </w:rPr>
                    <w:t xml:space="preserve"> Mountain, Sud Africa</w:t>
                  </w:r>
                </w:p>
              </w:tc>
            </w:tr>
            <w:tr w:rsidR="002F0888" w:rsidTr="002F0888">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r w:rsidRPr="00275CC9">
                    <w:rPr>
                      <w:rFonts w:ascii="Verdana" w:eastAsia="Arial Unicode MS" w:hAnsi="Verdana" w:cs="Arial Unicode MS"/>
                      <w:color w:val="003399"/>
                      <w:sz w:val="18"/>
                      <w:szCs w:val="18"/>
                    </w:rPr>
                    <w:t>11</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proofErr w:type="spellStart"/>
                  <w:r w:rsidRPr="00275CC9">
                    <w:rPr>
                      <w:rFonts w:ascii="Verdana" w:eastAsia="Arial Unicode MS" w:hAnsi="Verdana" w:cs="Arial Unicode MS"/>
                      <w:color w:val="003399"/>
                      <w:sz w:val="18"/>
                      <w:szCs w:val="18"/>
                    </w:rPr>
                    <w:t>Uluru</w:t>
                  </w:r>
                  <w:proofErr w:type="spellEnd"/>
                  <w:r w:rsidRPr="00275CC9">
                    <w:rPr>
                      <w:rFonts w:ascii="Verdana" w:eastAsia="Arial Unicode MS" w:hAnsi="Verdana" w:cs="Arial Unicode MS"/>
                      <w:color w:val="003399"/>
                      <w:sz w:val="18"/>
                      <w:szCs w:val="18"/>
                    </w:rPr>
                    <w:t>, Australia</w:t>
                  </w:r>
                </w:p>
              </w:tc>
            </w:tr>
            <w:tr w:rsidR="002F0888" w:rsidTr="002F0888">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r w:rsidRPr="00275CC9">
                    <w:rPr>
                      <w:rFonts w:ascii="Verdana" w:eastAsia="Arial Unicode MS" w:hAnsi="Verdana" w:cs="Arial Unicode MS"/>
                      <w:color w:val="003399"/>
                      <w:sz w:val="18"/>
                      <w:szCs w:val="18"/>
                    </w:rPr>
                    <w:t>12</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2F0888" w:rsidRPr="00275CC9" w:rsidRDefault="002F0888">
                  <w:pPr>
                    <w:jc w:val="both"/>
                    <w:rPr>
                      <w:rFonts w:ascii="Verdana" w:hAnsi="Verdana"/>
                      <w:sz w:val="18"/>
                      <w:szCs w:val="18"/>
                    </w:rPr>
                  </w:pPr>
                  <w:r w:rsidRPr="00275CC9">
                    <w:rPr>
                      <w:rFonts w:ascii="Verdana" w:eastAsia="Arial Unicode MS" w:hAnsi="Verdana" w:cs="Arial Unicode MS"/>
                      <w:color w:val="003399"/>
                      <w:sz w:val="18"/>
                      <w:szCs w:val="18"/>
                    </w:rPr>
                    <w:t>Penisola dello Yucatan, Messico</w:t>
                  </w:r>
                </w:p>
              </w:tc>
            </w:tr>
          </w:tbl>
          <w:p w:rsidR="002F0888" w:rsidRDefault="002F0888" w:rsidP="002F0888">
            <w:pPr>
              <w:jc w:val="both"/>
            </w:pPr>
            <w:r>
              <w:t> </w:t>
            </w:r>
          </w:p>
          <w:tbl>
            <w:tblPr>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562"/>
              <w:gridCol w:w="5245"/>
            </w:tblGrid>
            <w:tr w:rsidR="002F0888" w:rsidRPr="00464A31" w:rsidTr="002F0888">
              <w:trPr>
                <w:jc w:val="center"/>
              </w:trPr>
              <w:tc>
                <w:tcPr>
                  <w:tcW w:w="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r w:rsidRPr="00464A31">
                    <w:rPr>
                      <w:rFonts w:ascii="Verdana" w:eastAsia="Arial Unicode MS" w:hAnsi="Verdana" w:cs="Arial Unicode MS"/>
                      <w:color w:val="003399"/>
                      <w:sz w:val="18"/>
                      <w:szCs w:val="18"/>
                    </w:rPr>
                    <w:t> </w:t>
                  </w:r>
                </w:p>
              </w:tc>
              <w:tc>
                <w:tcPr>
                  <w:tcW w:w="52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r w:rsidRPr="00464A31">
                    <w:rPr>
                      <w:rFonts w:ascii="Verdana" w:eastAsia="Arial Unicode MS" w:hAnsi="Verdana" w:cs="Arial Unicode MS"/>
                      <w:b/>
                      <w:bCs/>
                      <w:color w:val="003399"/>
                      <w:sz w:val="18"/>
                      <w:szCs w:val="18"/>
                    </w:rPr>
                    <w:t>PUNTI NULLI</w:t>
                  </w:r>
                </w:p>
              </w:tc>
            </w:tr>
            <w:tr w:rsidR="002F0888" w:rsidRPr="00464A31" w:rsidTr="002F0888">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r w:rsidRPr="00464A31">
                    <w:rPr>
                      <w:rFonts w:ascii="Verdana" w:eastAsia="Arial Unicode MS" w:hAnsi="Verdana" w:cs="Arial Unicode MS"/>
                      <w:color w:val="003399"/>
                      <w:sz w:val="18"/>
                      <w:szCs w:val="18"/>
                    </w:rPr>
                    <w:t>1</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r w:rsidRPr="00464A31">
                    <w:rPr>
                      <w:rFonts w:ascii="Verdana" w:eastAsia="Arial Unicode MS" w:hAnsi="Verdana" w:cs="Arial Unicode MS"/>
                      <w:color w:val="003399"/>
                      <w:sz w:val="18"/>
                      <w:szCs w:val="18"/>
                    </w:rPr>
                    <w:t>Aneto, Pirenei, Spagna</w:t>
                  </w:r>
                </w:p>
              </w:tc>
            </w:tr>
            <w:tr w:rsidR="002F0888" w:rsidRPr="00464A31" w:rsidTr="002F0888">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r w:rsidRPr="00464A31">
                    <w:rPr>
                      <w:rFonts w:ascii="Verdana" w:eastAsia="Arial Unicode MS" w:hAnsi="Verdana" w:cs="Arial Unicode MS"/>
                      <w:color w:val="003399"/>
                      <w:sz w:val="18"/>
                      <w:szCs w:val="18"/>
                    </w:rPr>
                    <w:t>2</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proofErr w:type="spellStart"/>
                  <w:r w:rsidRPr="00464A31">
                    <w:rPr>
                      <w:rFonts w:ascii="Verdana" w:eastAsia="Arial Unicode MS" w:hAnsi="Verdana" w:cs="Arial Unicode MS"/>
                      <w:color w:val="003399"/>
                      <w:sz w:val="18"/>
                      <w:szCs w:val="18"/>
                    </w:rPr>
                    <w:t>Gunnbjorn</w:t>
                  </w:r>
                  <w:proofErr w:type="spellEnd"/>
                  <w:r w:rsidRPr="00464A31">
                    <w:rPr>
                      <w:rFonts w:ascii="Verdana" w:eastAsia="Arial Unicode MS" w:hAnsi="Verdana" w:cs="Arial Unicode MS"/>
                      <w:color w:val="003399"/>
                      <w:sz w:val="18"/>
                      <w:szCs w:val="18"/>
                    </w:rPr>
                    <w:t xml:space="preserve"> Fjeld, Groenlandia</w:t>
                  </w:r>
                </w:p>
              </w:tc>
            </w:tr>
            <w:tr w:rsidR="002F0888" w:rsidRPr="00464A31" w:rsidTr="002F0888">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r w:rsidRPr="00464A31">
                    <w:rPr>
                      <w:rFonts w:ascii="Verdana" w:eastAsia="Arial Unicode MS" w:hAnsi="Verdana" w:cs="Arial Unicode MS"/>
                      <w:color w:val="003399"/>
                      <w:sz w:val="18"/>
                      <w:szCs w:val="18"/>
                    </w:rPr>
                    <w:t>3</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proofErr w:type="spellStart"/>
                  <w:r w:rsidRPr="00464A31">
                    <w:rPr>
                      <w:rFonts w:ascii="Verdana" w:eastAsia="Arial Unicode MS" w:hAnsi="Verdana" w:cs="Arial Unicode MS"/>
                      <w:color w:val="003399"/>
                      <w:sz w:val="18"/>
                      <w:szCs w:val="18"/>
                    </w:rPr>
                    <w:t>Meili</w:t>
                  </w:r>
                  <w:proofErr w:type="spellEnd"/>
                  <w:r w:rsidRPr="00464A31">
                    <w:rPr>
                      <w:rFonts w:ascii="Verdana" w:eastAsia="Arial Unicode MS" w:hAnsi="Verdana" w:cs="Arial Unicode MS"/>
                      <w:color w:val="003399"/>
                      <w:sz w:val="18"/>
                      <w:szCs w:val="18"/>
                    </w:rPr>
                    <w:t xml:space="preserve"> </w:t>
                  </w:r>
                  <w:proofErr w:type="spellStart"/>
                  <w:r w:rsidRPr="00464A31">
                    <w:rPr>
                      <w:rFonts w:ascii="Verdana" w:eastAsia="Arial Unicode MS" w:hAnsi="Verdana" w:cs="Arial Unicode MS"/>
                      <w:color w:val="003399"/>
                      <w:sz w:val="18"/>
                      <w:szCs w:val="18"/>
                    </w:rPr>
                    <w:t>Snow</w:t>
                  </w:r>
                  <w:proofErr w:type="spellEnd"/>
                  <w:r w:rsidRPr="00464A31">
                    <w:rPr>
                      <w:rFonts w:ascii="Verdana" w:eastAsia="Arial Unicode MS" w:hAnsi="Verdana" w:cs="Arial Unicode MS"/>
                      <w:color w:val="003399"/>
                      <w:sz w:val="18"/>
                      <w:szCs w:val="18"/>
                    </w:rPr>
                    <w:t xml:space="preserve"> Mountain, Cina</w:t>
                  </w:r>
                </w:p>
              </w:tc>
            </w:tr>
            <w:tr w:rsidR="002F0888" w:rsidRPr="00464A31" w:rsidTr="002F0888">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r w:rsidRPr="00464A31">
                    <w:rPr>
                      <w:rFonts w:ascii="Verdana" w:eastAsia="Arial Unicode MS" w:hAnsi="Verdana" w:cs="Arial Unicode MS"/>
                      <w:color w:val="003399"/>
                      <w:sz w:val="18"/>
                      <w:szCs w:val="18"/>
                    </w:rPr>
                    <w:t>4</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r w:rsidRPr="00464A31">
                    <w:rPr>
                      <w:rFonts w:ascii="Verdana" w:eastAsia="Arial Unicode MS" w:hAnsi="Verdana" w:cs="Arial Unicode MS"/>
                      <w:color w:val="003399"/>
                      <w:sz w:val="18"/>
                      <w:szCs w:val="18"/>
                    </w:rPr>
                    <w:t>Monte Aconcagua, Argentina</w:t>
                  </w:r>
                </w:p>
              </w:tc>
            </w:tr>
            <w:tr w:rsidR="002F0888" w:rsidRPr="00464A31" w:rsidTr="002F0888">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r w:rsidRPr="00464A31">
                    <w:rPr>
                      <w:rFonts w:ascii="Verdana" w:eastAsia="Arial Unicode MS" w:hAnsi="Verdana" w:cs="Arial Unicode MS"/>
                      <w:color w:val="003399"/>
                      <w:sz w:val="18"/>
                      <w:szCs w:val="18"/>
                    </w:rPr>
                    <w:t>5</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r w:rsidRPr="00464A31">
                    <w:rPr>
                      <w:rFonts w:ascii="Verdana" w:eastAsia="Arial Unicode MS" w:hAnsi="Verdana" w:cs="Arial Unicode MS"/>
                      <w:color w:val="003399"/>
                      <w:sz w:val="18"/>
                      <w:szCs w:val="18"/>
                    </w:rPr>
                    <w:t xml:space="preserve">Monte Ararat, Turchia </w:t>
                  </w:r>
                </w:p>
              </w:tc>
            </w:tr>
            <w:tr w:rsidR="002F0888" w:rsidRPr="00464A31" w:rsidTr="002F0888">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r w:rsidRPr="00464A31">
                    <w:rPr>
                      <w:rFonts w:ascii="Verdana" w:eastAsia="Arial Unicode MS" w:hAnsi="Verdana" w:cs="Arial Unicode MS"/>
                      <w:color w:val="003399"/>
                      <w:sz w:val="18"/>
                      <w:szCs w:val="18"/>
                    </w:rPr>
                    <w:t>6</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r w:rsidRPr="00464A31">
                    <w:rPr>
                      <w:rFonts w:ascii="Verdana" w:eastAsia="Arial Unicode MS" w:hAnsi="Verdana" w:cs="Arial Unicode MS"/>
                      <w:color w:val="003399"/>
                      <w:sz w:val="18"/>
                      <w:szCs w:val="18"/>
                    </w:rPr>
                    <w:t xml:space="preserve">Monte </w:t>
                  </w:r>
                  <w:proofErr w:type="spellStart"/>
                  <w:r w:rsidRPr="00464A31">
                    <w:rPr>
                      <w:rFonts w:ascii="Verdana" w:eastAsia="Arial Unicode MS" w:hAnsi="Verdana" w:cs="Arial Unicode MS"/>
                      <w:color w:val="003399"/>
                      <w:sz w:val="18"/>
                      <w:szCs w:val="18"/>
                    </w:rPr>
                    <w:t>FitzRoy</w:t>
                  </w:r>
                  <w:proofErr w:type="spellEnd"/>
                  <w:r w:rsidRPr="00464A31">
                    <w:rPr>
                      <w:rFonts w:ascii="Verdana" w:eastAsia="Arial Unicode MS" w:hAnsi="Verdana" w:cs="Arial Unicode MS"/>
                      <w:color w:val="003399"/>
                      <w:sz w:val="18"/>
                      <w:szCs w:val="18"/>
                    </w:rPr>
                    <w:t>, Patagonia, Argentina</w:t>
                  </w:r>
                </w:p>
              </w:tc>
            </w:tr>
            <w:tr w:rsidR="002F0888" w:rsidRPr="00464A31" w:rsidTr="002F0888">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r w:rsidRPr="00464A31">
                    <w:rPr>
                      <w:rFonts w:ascii="Verdana" w:eastAsia="Arial Unicode MS" w:hAnsi="Verdana" w:cs="Arial Unicode MS"/>
                      <w:color w:val="003399"/>
                      <w:sz w:val="18"/>
                      <w:szCs w:val="18"/>
                    </w:rPr>
                    <w:t>7</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r w:rsidRPr="00464A31">
                    <w:rPr>
                      <w:rFonts w:ascii="Verdana" w:eastAsia="Arial Unicode MS" w:hAnsi="Verdana" w:cs="Arial Unicode MS"/>
                      <w:color w:val="003399"/>
                      <w:sz w:val="18"/>
                      <w:szCs w:val="18"/>
                    </w:rPr>
                    <w:t xml:space="preserve">Monte </w:t>
                  </w:r>
                  <w:proofErr w:type="spellStart"/>
                  <w:r w:rsidRPr="00464A31">
                    <w:rPr>
                      <w:rFonts w:ascii="Verdana" w:eastAsia="Arial Unicode MS" w:hAnsi="Verdana" w:cs="Arial Unicode MS"/>
                      <w:color w:val="003399"/>
                      <w:sz w:val="18"/>
                      <w:szCs w:val="18"/>
                    </w:rPr>
                    <w:t>Kailash</w:t>
                  </w:r>
                  <w:proofErr w:type="spellEnd"/>
                  <w:r w:rsidRPr="00464A31">
                    <w:rPr>
                      <w:rFonts w:ascii="Verdana" w:eastAsia="Arial Unicode MS" w:hAnsi="Verdana" w:cs="Arial Unicode MS"/>
                      <w:color w:val="003399"/>
                      <w:sz w:val="18"/>
                      <w:szCs w:val="18"/>
                    </w:rPr>
                    <w:t>, Tibet</w:t>
                  </w:r>
                </w:p>
              </w:tc>
            </w:tr>
            <w:tr w:rsidR="002F0888" w:rsidRPr="00464A31" w:rsidTr="002F0888">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r w:rsidRPr="00464A31">
                    <w:rPr>
                      <w:rFonts w:ascii="Verdana" w:eastAsia="Arial Unicode MS" w:hAnsi="Verdana" w:cs="Arial Unicode MS"/>
                      <w:color w:val="003399"/>
                      <w:sz w:val="18"/>
                      <w:szCs w:val="18"/>
                    </w:rPr>
                    <w:t>8</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r w:rsidRPr="00464A31">
                    <w:rPr>
                      <w:rFonts w:ascii="Verdana" w:eastAsia="Arial Unicode MS" w:hAnsi="Verdana" w:cs="Arial Unicode MS"/>
                      <w:color w:val="003399"/>
                      <w:sz w:val="18"/>
                      <w:szCs w:val="18"/>
                    </w:rPr>
                    <w:t xml:space="preserve">Monte </w:t>
                  </w:r>
                  <w:proofErr w:type="spellStart"/>
                  <w:r w:rsidRPr="00464A31">
                    <w:rPr>
                      <w:rFonts w:ascii="Verdana" w:eastAsia="Arial Unicode MS" w:hAnsi="Verdana" w:cs="Arial Unicode MS"/>
                      <w:color w:val="003399"/>
                      <w:sz w:val="18"/>
                      <w:szCs w:val="18"/>
                    </w:rPr>
                    <w:t>Kilimanjaro</w:t>
                  </w:r>
                  <w:proofErr w:type="spellEnd"/>
                  <w:r w:rsidRPr="00464A31">
                    <w:rPr>
                      <w:rFonts w:ascii="Verdana" w:eastAsia="Arial Unicode MS" w:hAnsi="Verdana" w:cs="Arial Unicode MS"/>
                      <w:color w:val="003399"/>
                      <w:sz w:val="18"/>
                      <w:szCs w:val="18"/>
                    </w:rPr>
                    <w:t>, Kenya, Africa</w:t>
                  </w:r>
                </w:p>
              </w:tc>
            </w:tr>
            <w:tr w:rsidR="002F0888" w:rsidRPr="00464A31" w:rsidTr="002F0888">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r w:rsidRPr="00464A31">
                    <w:rPr>
                      <w:rFonts w:ascii="Verdana" w:eastAsia="Arial Unicode MS" w:hAnsi="Verdana" w:cs="Arial Unicode MS"/>
                      <w:color w:val="003399"/>
                      <w:sz w:val="18"/>
                      <w:szCs w:val="18"/>
                    </w:rPr>
                    <w:t>9</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r w:rsidRPr="00464A31">
                    <w:rPr>
                      <w:rFonts w:ascii="Verdana" w:eastAsia="Arial Unicode MS" w:hAnsi="Verdana" w:cs="Arial Unicode MS"/>
                      <w:color w:val="003399"/>
                      <w:sz w:val="18"/>
                      <w:szCs w:val="18"/>
                    </w:rPr>
                    <w:t>Monte Logan, Territori Nord dello Yukon, Canada</w:t>
                  </w:r>
                </w:p>
              </w:tc>
            </w:tr>
            <w:tr w:rsidR="002F0888" w:rsidRPr="00464A31" w:rsidTr="002F0888">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r w:rsidRPr="00464A31">
                    <w:rPr>
                      <w:rFonts w:ascii="Verdana" w:eastAsia="Arial Unicode MS" w:hAnsi="Verdana" w:cs="Arial Unicode MS"/>
                      <w:color w:val="003399"/>
                      <w:sz w:val="18"/>
                      <w:szCs w:val="18"/>
                    </w:rPr>
                    <w:t>10</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r w:rsidRPr="00464A31">
                    <w:rPr>
                      <w:rFonts w:ascii="Verdana" w:eastAsia="Arial Unicode MS" w:hAnsi="Verdana" w:cs="Arial Unicode MS"/>
                      <w:color w:val="C00000"/>
                      <w:sz w:val="18"/>
                      <w:szCs w:val="18"/>
                    </w:rPr>
                    <w:t xml:space="preserve">Montagne </w:t>
                  </w:r>
                  <w:proofErr w:type="spellStart"/>
                  <w:r w:rsidRPr="00464A31">
                    <w:rPr>
                      <w:rFonts w:ascii="Verdana" w:eastAsia="Arial Unicode MS" w:hAnsi="Verdana" w:cs="Arial Unicode MS"/>
                      <w:color w:val="C00000"/>
                      <w:sz w:val="18"/>
                      <w:szCs w:val="18"/>
                    </w:rPr>
                    <w:t>Tibetsi</w:t>
                  </w:r>
                  <w:proofErr w:type="spellEnd"/>
                  <w:r w:rsidRPr="00464A31">
                    <w:rPr>
                      <w:rFonts w:ascii="Verdana" w:eastAsia="Arial Unicode MS" w:hAnsi="Verdana" w:cs="Arial Unicode MS"/>
                      <w:color w:val="C00000"/>
                      <w:sz w:val="18"/>
                      <w:szCs w:val="18"/>
                    </w:rPr>
                    <w:t xml:space="preserve">, </w:t>
                  </w:r>
                  <w:proofErr w:type="spellStart"/>
                  <w:r w:rsidRPr="00464A31">
                    <w:rPr>
                      <w:rFonts w:ascii="Verdana" w:eastAsia="Arial Unicode MS" w:hAnsi="Verdana" w:cs="Arial Unicode MS"/>
                      <w:color w:val="C00000"/>
                      <w:sz w:val="18"/>
                      <w:szCs w:val="18"/>
                    </w:rPr>
                    <w:t>Chad</w:t>
                  </w:r>
                  <w:proofErr w:type="spellEnd"/>
                  <w:r w:rsidRPr="00464A31">
                    <w:rPr>
                      <w:rFonts w:ascii="Verdana" w:eastAsia="Arial Unicode MS" w:hAnsi="Verdana" w:cs="Arial Unicode MS"/>
                      <w:color w:val="C00000"/>
                      <w:sz w:val="18"/>
                      <w:szCs w:val="18"/>
                    </w:rPr>
                    <w:t>, Africa</w:t>
                  </w:r>
                </w:p>
              </w:tc>
            </w:tr>
            <w:tr w:rsidR="002F0888" w:rsidRPr="00464A31" w:rsidTr="002F0888">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r w:rsidRPr="00464A31">
                    <w:rPr>
                      <w:rFonts w:ascii="Verdana" w:eastAsia="Arial Unicode MS" w:hAnsi="Verdana" w:cs="Arial Unicode MS"/>
                      <w:color w:val="003399"/>
                      <w:sz w:val="18"/>
                      <w:szCs w:val="18"/>
                    </w:rPr>
                    <w:t>11</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r w:rsidRPr="00464A31">
                    <w:rPr>
                      <w:rFonts w:ascii="Verdana" w:eastAsia="Arial Unicode MS" w:hAnsi="Verdana" w:cs="Arial Unicode MS"/>
                      <w:color w:val="003399"/>
                      <w:sz w:val="18"/>
                      <w:szCs w:val="18"/>
                    </w:rPr>
                    <w:t>Monti Urali, Russia</w:t>
                  </w:r>
                </w:p>
              </w:tc>
            </w:tr>
            <w:tr w:rsidR="002F0888" w:rsidRPr="00464A31" w:rsidTr="002F0888">
              <w:trPr>
                <w:jc w:val="center"/>
              </w:trPr>
              <w:tc>
                <w:tcPr>
                  <w:tcW w:w="5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rPr>
                  </w:pPr>
                  <w:r w:rsidRPr="00464A31">
                    <w:rPr>
                      <w:rFonts w:ascii="Verdana" w:eastAsia="Arial Unicode MS" w:hAnsi="Verdana" w:cs="Arial Unicode MS"/>
                      <w:color w:val="003399"/>
                      <w:sz w:val="18"/>
                      <w:szCs w:val="18"/>
                    </w:rPr>
                    <w:t>12</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rsidR="002F0888" w:rsidRPr="00464A31" w:rsidRDefault="002F0888">
                  <w:pPr>
                    <w:jc w:val="both"/>
                    <w:rPr>
                      <w:rFonts w:ascii="Verdana" w:hAnsi="Verdana"/>
                      <w:sz w:val="18"/>
                      <w:szCs w:val="18"/>
                      <w:lang w:val="en-US"/>
                    </w:rPr>
                  </w:pPr>
                  <w:r w:rsidRPr="00464A31">
                    <w:rPr>
                      <w:rFonts w:ascii="Verdana" w:eastAsia="Arial Unicode MS" w:hAnsi="Verdana" w:cs="Arial Unicode MS"/>
                      <w:color w:val="003399"/>
                      <w:sz w:val="18"/>
                      <w:szCs w:val="18"/>
                      <w:lang w:val="en-US"/>
                    </w:rPr>
                    <w:t xml:space="preserve">Victory Peak, </w:t>
                  </w:r>
                  <w:proofErr w:type="spellStart"/>
                  <w:r w:rsidRPr="00464A31">
                    <w:rPr>
                      <w:rFonts w:ascii="Verdana" w:eastAsia="Arial Unicode MS" w:hAnsi="Verdana" w:cs="Arial Unicode MS"/>
                      <w:color w:val="003399"/>
                      <w:sz w:val="18"/>
                      <w:szCs w:val="18"/>
                      <w:lang w:val="en-US"/>
                    </w:rPr>
                    <w:t>Tien</w:t>
                  </w:r>
                  <w:proofErr w:type="spellEnd"/>
                  <w:r w:rsidRPr="00464A31">
                    <w:rPr>
                      <w:rFonts w:ascii="Verdana" w:eastAsia="Arial Unicode MS" w:hAnsi="Verdana" w:cs="Arial Unicode MS"/>
                      <w:color w:val="003399"/>
                      <w:sz w:val="18"/>
                      <w:szCs w:val="18"/>
                      <w:lang w:val="en-US"/>
                    </w:rPr>
                    <w:t xml:space="preserve"> Shan </w:t>
                  </w:r>
                  <w:proofErr w:type="spellStart"/>
                  <w:r w:rsidRPr="00464A31">
                    <w:rPr>
                      <w:rFonts w:ascii="Verdana" w:eastAsia="Arial Unicode MS" w:hAnsi="Verdana" w:cs="Arial Unicode MS"/>
                      <w:color w:val="003399"/>
                      <w:sz w:val="18"/>
                      <w:szCs w:val="18"/>
                      <w:lang w:val="en-US"/>
                    </w:rPr>
                    <w:t>Kasakhstan</w:t>
                  </w:r>
                  <w:proofErr w:type="spellEnd"/>
                  <w:r w:rsidRPr="00464A31">
                    <w:rPr>
                      <w:rFonts w:ascii="Verdana" w:eastAsia="Arial Unicode MS" w:hAnsi="Verdana" w:cs="Arial Unicode MS"/>
                      <w:color w:val="003399"/>
                      <w:sz w:val="18"/>
                      <w:szCs w:val="18"/>
                      <w:lang w:val="en-US"/>
                    </w:rPr>
                    <w:t xml:space="preserve">, Asia </w:t>
                  </w:r>
                  <w:proofErr w:type="spellStart"/>
                  <w:r w:rsidRPr="00464A31">
                    <w:rPr>
                      <w:rFonts w:ascii="Verdana" w:eastAsia="Arial Unicode MS" w:hAnsi="Verdana" w:cs="Arial Unicode MS"/>
                      <w:color w:val="003399"/>
                      <w:sz w:val="18"/>
                      <w:szCs w:val="18"/>
                      <w:lang w:val="en-US"/>
                    </w:rPr>
                    <w:t>Centrale</w:t>
                  </w:r>
                  <w:proofErr w:type="spellEnd"/>
                </w:p>
              </w:tc>
            </w:tr>
          </w:tbl>
          <w:p w:rsidR="002F0888" w:rsidRPr="002F0888" w:rsidRDefault="002F0888" w:rsidP="002F0888">
            <w:pPr>
              <w:jc w:val="both"/>
              <w:rPr>
                <w:lang w:val="en-US"/>
              </w:rPr>
            </w:pPr>
            <w:r w:rsidRPr="002F0888">
              <w:rPr>
                <w:lang w:val="en-US"/>
              </w:rPr>
              <w:t> </w:t>
            </w:r>
          </w:p>
          <w:p w:rsidR="002F0888" w:rsidRPr="002F0888" w:rsidRDefault="002F0888" w:rsidP="002F0888">
            <w:pPr>
              <w:jc w:val="both"/>
              <w:rPr>
                <w:lang w:val="en-US"/>
              </w:rPr>
            </w:pPr>
            <w:r w:rsidRPr="002F0888">
              <w:rPr>
                <w:lang w:val="en-US"/>
              </w:rPr>
              <w:t> </w:t>
            </w:r>
          </w:p>
          <w:p w:rsidR="002F0888" w:rsidRDefault="002F0888" w:rsidP="002F0888">
            <w:pPr>
              <w:jc w:val="center"/>
            </w:pPr>
            <w:r>
              <w:rPr>
                <w:rFonts w:ascii="Arial Unicode MS" w:eastAsia="Arial Unicode MS" w:hAnsi="Arial Unicode MS" w:cs="Arial Unicode MS"/>
                <w:i/>
                <w:iCs/>
                <w:color w:val="003399"/>
              </w:rPr>
              <w:t>Nella mappa sottostante i nodi sono rosa. I punti nulli sono blu.</w:t>
            </w:r>
            <w:r>
              <w:rPr>
                <w:i/>
                <w:iCs/>
              </w:rPr>
              <w:t xml:space="preserve"> </w:t>
            </w:r>
          </w:p>
          <w:p w:rsidR="002F0888" w:rsidRDefault="002F0888" w:rsidP="002F0888">
            <w:pPr>
              <w:jc w:val="both"/>
            </w:pPr>
            <w:r>
              <w:t> </w:t>
            </w:r>
            <w:r>
              <w:rPr>
                <w:noProof/>
              </w:rPr>
              <w:lastRenderedPageBreak/>
              <w:drawing>
                <wp:inline distT="0" distB="0" distL="0" distR="0">
                  <wp:extent cx="9565640" cy="6456680"/>
                  <wp:effectExtent l="19050" t="0" r="0" b="0"/>
                  <wp:docPr id="22" name="Immagine 22" descr="http://www.stazioneceleste.it/kryon/nodinullim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stazioneceleste.it/kryon/nodinullimap.jpg"/>
                          <pic:cNvPicPr>
                            <a:picLocks noChangeAspect="1" noChangeArrowheads="1"/>
                          </pic:cNvPicPr>
                        </pic:nvPicPr>
                        <pic:blipFill>
                          <a:blip r:embed="rId86" cstate="print"/>
                          <a:srcRect/>
                          <a:stretch>
                            <a:fillRect/>
                          </a:stretch>
                        </pic:blipFill>
                        <pic:spPr bwMode="auto">
                          <a:xfrm>
                            <a:off x="0" y="0"/>
                            <a:ext cx="9565640" cy="6456680"/>
                          </a:xfrm>
                          <a:prstGeom prst="rect">
                            <a:avLst/>
                          </a:prstGeom>
                          <a:noFill/>
                          <a:ln w="9525">
                            <a:noFill/>
                            <a:miter lim="800000"/>
                            <a:headEnd/>
                            <a:tailEnd/>
                          </a:ln>
                        </pic:spPr>
                      </pic:pic>
                    </a:graphicData>
                  </a:graphic>
                </wp:inline>
              </w:drawing>
            </w:r>
          </w:p>
          <w:p w:rsidR="002F0888" w:rsidRDefault="002F0888" w:rsidP="002F0888">
            <w:r>
              <w:t> </w:t>
            </w:r>
          </w:p>
          <w:p w:rsidR="002F0888" w:rsidRDefault="002F0888" w:rsidP="002F0888">
            <w:r>
              <w:t> </w:t>
            </w:r>
          </w:p>
        </w:tc>
      </w:tr>
    </w:tbl>
    <w:p w:rsidR="002F0888" w:rsidRDefault="002F0888" w:rsidP="002F0888">
      <w:pPr>
        <w:jc w:val="center"/>
      </w:pPr>
      <w:r>
        <w:lastRenderedPageBreak/>
        <w:t> </w:t>
      </w:r>
    </w:p>
    <w:tbl>
      <w:tblPr>
        <w:tblW w:w="9000" w:type="dxa"/>
        <w:jc w:val="center"/>
        <w:tblCellMar>
          <w:top w:w="15" w:type="dxa"/>
          <w:left w:w="15" w:type="dxa"/>
          <w:bottom w:w="15" w:type="dxa"/>
          <w:right w:w="15" w:type="dxa"/>
        </w:tblCellMar>
        <w:tblLook w:val="04A0"/>
      </w:tblPr>
      <w:tblGrid>
        <w:gridCol w:w="9000"/>
      </w:tblGrid>
      <w:tr w:rsidR="002F0888" w:rsidTr="002F0888">
        <w:trPr>
          <w:jc w:val="center"/>
        </w:trPr>
        <w:tc>
          <w:tcPr>
            <w:tcW w:w="0" w:type="auto"/>
            <w:vAlign w:val="center"/>
            <w:hideMark/>
          </w:tcPr>
          <w:p w:rsidR="002F0888" w:rsidRDefault="002F0888">
            <w:pPr>
              <w:pStyle w:val="Testonormale"/>
              <w:spacing w:before="25" w:beforeAutospacing="0" w:after="25" w:afterAutospacing="0"/>
              <w:jc w:val="center"/>
            </w:pPr>
            <w:r>
              <w:rPr>
                <w:rStyle w:val="Enfasicorsivo"/>
                <w:color w:val="003399"/>
              </w:rPr>
              <w:t xml:space="preserve">Originale in inglese: </w:t>
            </w:r>
          </w:p>
          <w:p w:rsidR="002F0888" w:rsidRDefault="002F0888">
            <w:pPr>
              <w:pStyle w:val="Testonormale"/>
              <w:spacing w:before="25" w:beforeAutospacing="0" w:after="25" w:afterAutospacing="0"/>
              <w:jc w:val="center"/>
            </w:pPr>
            <w:hyperlink r:id="rId87" w:tgtFrame="_blank" w:history="1">
              <w:r>
                <w:rPr>
                  <w:rStyle w:val="Collegamentoipertestuale"/>
                  <w:i/>
                  <w:iCs/>
                  <w:color w:val="0066CC"/>
                </w:rPr>
                <w:t>http://www.kryon.com/CHAN 2013/</w:t>
              </w:r>
              <w:proofErr w:type="spellStart"/>
              <w:r>
                <w:rPr>
                  <w:rStyle w:val="Collegamentoipertestuale"/>
                  <w:i/>
                  <w:iCs/>
                  <w:color w:val="0066CC"/>
                </w:rPr>
                <w:t>Nodes</w:t>
              </w:r>
              <w:proofErr w:type="spellEnd"/>
              <w:r>
                <w:rPr>
                  <w:rStyle w:val="Collegamentoipertestuale"/>
                  <w:i/>
                  <w:iCs/>
                  <w:color w:val="0066CC"/>
                </w:rPr>
                <w:t xml:space="preserve"> and Nulls2.html</w:t>
              </w:r>
            </w:hyperlink>
            <w:r>
              <w:rPr>
                <w:rStyle w:val="Enfasicorsivo"/>
                <w:color w:val="003399"/>
              </w:rPr>
              <w:t xml:space="preserve"> </w:t>
            </w:r>
          </w:p>
          <w:p w:rsidR="002F0888" w:rsidRDefault="002F0888">
            <w:pPr>
              <w:pStyle w:val="Testonormale"/>
              <w:spacing w:before="25" w:beforeAutospacing="0" w:after="25" w:afterAutospacing="0"/>
              <w:jc w:val="center"/>
            </w:pPr>
            <w:r>
              <w:rPr>
                <w:rStyle w:val="Enfasicorsivo"/>
                <w:color w:val="003399"/>
              </w:rPr>
              <w:t xml:space="preserve">Traduzione a cura di Nicoletta per </w:t>
            </w:r>
            <w:hyperlink r:id="rId88" w:tgtFrame="_blank" w:history="1">
              <w:r>
                <w:rPr>
                  <w:rStyle w:val="Collegamentoipertestuale"/>
                  <w:i/>
                  <w:iCs/>
                  <w:color w:val="0066CC"/>
                </w:rPr>
                <w:t>Stazione Celeste</w:t>
              </w:r>
            </w:hyperlink>
            <w:r>
              <w:rPr>
                <w:color w:val="003399"/>
              </w:rPr>
              <w:t xml:space="preserve"> </w:t>
            </w:r>
          </w:p>
        </w:tc>
      </w:tr>
    </w:tbl>
    <w:p w:rsidR="00275CC9" w:rsidRDefault="002F0888" w:rsidP="00275CC9">
      <w:pPr>
        <w:jc w:val="center"/>
      </w:pPr>
      <w:r>
        <w:t> </w:t>
      </w:r>
    </w:p>
    <w:p w:rsidR="00275CC9" w:rsidRDefault="00275CC9" w:rsidP="00275CC9">
      <w:pPr>
        <w:jc w:val="center"/>
      </w:pPr>
    </w:p>
    <w:p w:rsidR="00275CC9" w:rsidRDefault="00275CC9" w:rsidP="00275CC9">
      <w:pPr>
        <w:jc w:val="center"/>
      </w:pPr>
    </w:p>
    <w:p w:rsidR="00275CC9" w:rsidRDefault="00275CC9" w:rsidP="00275CC9">
      <w:pPr>
        <w:jc w:val="center"/>
      </w:pPr>
    </w:p>
    <w:p w:rsidR="00275CC9" w:rsidRDefault="00275CC9" w:rsidP="00275CC9">
      <w:pPr>
        <w:jc w:val="center"/>
      </w:pPr>
    </w:p>
    <w:p w:rsidR="00275CC9" w:rsidRDefault="00275CC9" w:rsidP="00275CC9">
      <w:pPr>
        <w:jc w:val="center"/>
      </w:pPr>
    </w:p>
    <w:p w:rsidR="002F0888" w:rsidRDefault="002F0888" w:rsidP="00275CC9">
      <w:pPr>
        <w:jc w:val="center"/>
      </w:pPr>
      <w:r>
        <w:t> </w:t>
      </w:r>
    </w:p>
    <w:p w:rsidR="002F0888" w:rsidRDefault="002F0888" w:rsidP="002F0888">
      <w:pPr>
        <w:pStyle w:val="NormaleWeb"/>
        <w:spacing w:before="13" w:beforeAutospacing="0" w:after="13" w:afterAutospacing="0"/>
        <w:jc w:val="center"/>
      </w:pPr>
      <w:r>
        <w:rPr>
          <w:b/>
          <w:bCs/>
          <w:sz w:val="36"/>
          <w:szCs w:val="36"/>
        </w:rPr>
        <w:lastRenderedPageBreak/>
        <w:t>L'AMORE, FORZA CREATRICE</w:t>
      </w:r>
    </w:p>
    <w:p w:rsidR="002F0888" w:rsidRDefault="002F0888" w:rsidP="002F0888">
      <w:pPr>
        <w:pStyle w:val="NormaleWeb"/>
        <w:spacing w:before="13" w:beforeAutospacing="0" w:after="13" w:afterAutospacing="0"/>
        <w:jc w:val="center"/>
      </w:pPr>
      <w:r>
        <w:rPr>
          <w:i/>
          <w:iCs/>
          <w:sz w:val="32"/>
          <w:szCs w:val="32"/>
        </w:rPr>
        <w:t xml:space="preserve">di Fabio </w:t>
      </w:r>
      <w:proofErr w:type="spellStart"/>
      <w:r>
        <w:rPr>
          <w:i/>
          <w:iCs/>
          <w:sz w:val="32"/>
          <w:szCs w:val="32"/>
        </w:rPr>
        <w:t>Finucci</w:t>
      </w:r>
      <w:proofErr w:type="spellEnd"/>
    </w:p>
    <w:p w:rsidR="002F0888" w:rsidRDefault="002F0888" w:rsidP="002F0888">
      <w:pPr>
        <w:pStyle w:val="NormaleWeb"/>
        <w:spacing w:before="13" w:beforeAutospacing="0" w:after="13" w:afterAutospacing="0"/>
        <w:jc w:val="center"/>
      </w:pPr>
      <w:r>
        <w:t> </w:t>
      </w:r>
    </w:p>
    <w:p w:rsidR="002F0888" w:rsidRDefault="002F0888" w:rsidP="00464A31">
      <w:r>
        <w:rPr>
          <w:sz w:val="27"/>
          <w:szCs w:val="27"/>
        </w:rPr>
        <w:t>Nel campo della spiritualità, la fisica quantistica ha permesso di vedere la vita con una consapevolezza molto più alta del passato o almeno ha verificato e sperimentato quanto saggi del passato affermavano.</w:t>
      </w:r>
    </w:p>
    <w:p w:rsidR="002F0888" w:rsidRDefault="002F0888" w:rsidP="00464A31">
      <w:r>
        <w:rPr>
          <w:sz w:val="27"/>
          <w:szCs w:val="27"/>
        </w:rPr>
        <w:t>Sappiamo che siamo noi a creare la nostra realtà, ma pur sapendo questo, riesce ancora difficile creare una vita migliore per noi.</w:t>
      </w:r>
    </w:p>
    <w:p w:rsidR="002F0888" w:rsidRDefault="002F0888" w:rsidP="00464A31">
      <w:pPr>
        <w:pStyle w:val="NormaleWeb"/>
      </w:pPr>
      <w:r>
        <w:rPr>
          <w:sz w:val="27"/>
          <w:szCs w:val="27"/>
        </w:rPr>
        <w:t xml:space="preserve">Io credo che tutto l'universo si muove nell'armonia e credo che quest'armonia non la dia uno sforzo psicologico o mentale su come bisogna fare ad andare d'accordo, ma la dia l'amore, la cui armonia è insita. </w:t>
      </w:r>
    </w:p>
    <w:p w:rsidR="002F0888" w:rsidRDefault="002F0888" w:rsidP="00464A31">
      <w:r>
        <w:t> </w:t>
      </w:r>
    </w:p>
    <w:p w:rsidR="002F0888" w:rsidRDefault="002F0888" w:rsidP="00464A31">
      <w:r>
        <w:rPr>
          <w:sz w:val="27"/>
          <w:szCs w:val="27"/>
        </w:rPr>
        <w:t xml:space="preserve">Sappiamo di essere i creatori della nostra realtà, però pensiamo anche se quello che creiamo o vogliamo creare sia poi in sintonia col volere divino, </w:t>
      </w:r>
      <w:proofErr w:type="spellStart"/>
      <w:r>
        <w:rPr>
          <w:sz w:val="27"/>
          <w:szCs w:val="27"/>
        </w:rPr>
        <w:t>perchè</w:t>
      </w:r>
      <w:proofErr w:type="spellEnd"/>
      <w:r>
        <w:rPr>
          <w:sz w:val="27"/>
          <w:szCs w:val="27"/>
        </w:rPr>
        <w:t xml:space="preserve"> altrimenti la nostra creazione non si avvererà. E qui si innescano tutti quei meccanismi psicologici su come poterla realizzare </w:t>
      </w:r>
      <w:proofErr w:type="spellStart"/>
      <w:r>
        <w:rPr>
          <w:sz w:val="27"/>
          <w:szCs w:val="27"/>
        </w:rPr>
        <w:t>affinchè</w:t>
      </w:r>
      <w:proofErr w:type="spellEnd"/>
      <w:r>
        <w:rPr>
          <w:sz w:val="27"/>
          <w:szCs w:val="27"/>
        </w:rPr>
        <w:t xml:space="preserve"> vada a buon fine, facendo leva sulla legge di attrazione, sui nostri potenziali assopiti, sui pensieri positivi o autosuggestioni ecc. </w:t>
      </w:r>
    </w:p>
    <w:p w:rsidR="002F0888" w:rsidRDefault="002F0888" w:rsidP="00464A31">
      <w:r>
        <w:t> </w:t>
      </w:r>
    </w:p>
    <w:p w:rsidR="002F0888" w:rsidRDefault="002F0888" w:rsidP="00464A31">
      <w:r>
        <w:rPr>
          <w:sz w:val="27"/>
          <w:szCs w:val="27"/>
        </w:rPr>
        <w:t>Io dico semplicemente questo:”Crea con amore, attraverso l'amore e per amore e vedrai che non avrai bisogno di aspettare il beneplacito divino, di sapere se è in armonia con l'universo o se è il volere di Dio; sono più che sicuro che lo è.” (Battiato cantava “Tutto l'universo obbedisce all'amore”).</w:t>
      </w:r>
    </w:p>
    <w:p w:rsidR="002F0888" w:rsidRDefault="002F0888" w:rsidP="00464A31">
      <w:r>
        <w:t> </w:t>
      </w:r>
    </w:p>
    <w:p w:rsidR="002F0888" w:rsidRDefault="002F0888" w:rsidP="00464A31">
      <w:r>
        <w:rPr>
          <w:sz w:val="27"/>
          <w:szCs w:val="27"/>
        </w:rPr>
        <w:t>Credo che l'amore sia quella forza creatrice, quell'energia universale, quell'essenza vitale, quello spirito divino che sincronizza e soddisfa ogni bisogno e desiderio di tutto l'universo e che va molto oltre il semplice sentimento. E' quel motore, quell'onda energetica che dà energia e vitalità a tutta la creazione e al suo manifestarsi.</w:t>
      </w:r>
    </w:p>
    <w:p w:rsidR="002F0888" w:rsidRDefault="002F0888" w:rsidP="00464A31">
      <w:r>
        <w:t> </w:t>
      </w:r>
    </w:p>
    <w:p w:rsidR="002F0888" w:rsidRDefault="002F0888" w:rsidP="00464A31">
      <w:r>
        <w:rPr>
          <w:sz w:val="27"/>
          <w:szCs w:val="27"/>
        </w:rPr>
        <w:t>Vuoi aiutare te stesso? Amati! Vuoi aiutare gli altri? Amali! Vuoi aiutare il mondo? Amalo!</w:t>
      </w:r>
    </w:p>
    <w:p w:rsidR="002F0888" w:rsidRDefault="002F0888" w:rsidP="00464A31">
      <w:r>
        <w:t> </w:t>
      </w:r>
    </w:p>
    <w:p w:rsidR="002F0888" w:rsidRDefault="002F0888" w:rsidP="00464A31">
      <w:r>
        <w:rPr>
          <w:sz w:val="27"/>
          <w:szCs w:val="27"/>
        </w:rPr>
        <w:t xml:space="preserve">Noi impariamo a conoscere l'amore attraverso noi stessi, </w:t>
      </w:r>
      <w:proofErr w:type="spellStart"/>
      <w:r>
        <w:rPr>
          <w:sz w:val="27"/>
          <w:szCs w:val="27"/>
        </w:rPr>
        <w:t>perchè</w:t>
      </w:r>
      <w:proofErr w:type="spellEnd"/>
      <w:r>
        <w:rPr>
          <w:sz w:val="27"/>
          <w:szCs w:val="27"/>
        </w:rPr>
        <w:t xml:space="preserve"> ogni cosa che sentiamo e viviamo è sempre e solo tramite noi stessi.</w:t>
      </w:r>
    </w:p>
    <w:p w:rsidR="002F0888" w:rsidRDefault="002F0888" w:rsidP="00464A31">
      <w:r>
        <w:rPr>
          <w:sz w:val="27"/>
          <w:szCs w:val="27"/>
        </w:rPr>
        <w:t>Non possiamo sentire le emozioni, i sentimenti altrui se non come confronto con il nostro sentire.</w:t>
      </w:r>
      <w:r>
        <w:rPr>
          <w:sz w:val="27"/>
          <w:szCs w:val="27"/>
        </w:rPr>
        <w:br/>
        <w:t>Tutto parte da noi stessi e così anche l'amore parte da noi stessi, non possiamo amare gli altri e la vita se non amiamo noi stessi.</w:t>
      </w:r>
      <w:r>
        <w:rPr>
          <w:sz w:val="27"/>
          <w:szCs w:val="27"/>
        </w:rPr>
        <w:br/>
        <w:t>Se c'è tensione in noi, conflitto interiore, come possiamo dare amore? Come possiamo essere pace all'esterno se non siamo pace in noi?</w:t>
      </w:r>
      <w:r>
        <w:rPr>
          <w:sz w:val="27"/>
          <w:szCs w:val="27"/>
        </w:rPr>
        <w:br/>
        <w:t> </w:t>
      </w:r>
    </w:p>
    <w:p w:rsidR="002F0888" w:rsidRDefault="002F0888" w:rsidP="00464A31">
      <w:r>
        <w:rPr>
          <w:sz w:val="27"/>
          <w:szCs w:val="27"/>
        </w:rPr>
        <w:t>Questo amore diventa il motore di tutto l'universo, di tutta la vita e della sua manifestazione.</w:t>
      </w:r>
    </w:p>
    <w:p w:rsidR="002F0888" w:rsidRDefault="002F0888" w:rsidP="00464A31">
      <w:r>
        <w:rPr>
          <w:sz w:val="27"/>
          <w:szCs w:val="27"/>
        </w:rPr>
        <w:t xml:space="preserve">Noi creiamo la nostra vita e l'amore dà vitalità alla sua manifestazione. </w:t>
      </w:r>
      <w:r>
        <w:rPr>
          <w:sz w:val="27"/>
          <w:szCs w:val="27"/>
        </w:rPr>
        <w:br/>
        <w:t xml:space="preserve">Ma spesso riesce difficile dare vitalità alla nostra vita, dare quell'energie d'amore </w:t>
      </w:r>
      <w:proofErr w:type="spellStart"/>
      <w:r>
        <w:rPr>
          <w:sz w:val="27"/>
          <w:szCs w:val="27"/>
        </w:rPr>
        <w:t>perchè</w:t>
      </w:r>
      <w:proofErr w:type="spellEnd"/>
      <w:r>
        <w:rPr>
          <w:sz w:val="27"/>
          <w:szCs w:val="27"/>
        </w:rPr>
        <w:t xml:space="preserve"> </w:t>
      </w:r>
      <w:r>
        <w:rPr>
          <w:sz w:val="27"/>
          <w:szCs w:val="27"/>
        </w:rPr>
        <w:lastRenderedPageBreak/>
        <w:t xml:space="preserve">essa prosperi, proprio </w:t>
      </w:r>
      <w:proofErr w:type="spellStart"/>
      <w:r>
        <w:rPr>
          <w:sz w:val="27"/>
          <w:szCs w:val="27"/>
        </w:rPr>
        <w:t>perchè</w:t>
      </w:r>
      <w:proofErr w:type="spellEnd"/>
      <w:r>
        <w:rPr>
          <w:sz w:val="27"/>
          <w:szCs w:val="27"/>
        </w:rPr>
        <w:t xml:space="preserve"> è difficile amare se stessi e crescere nell'amore. </w:t>
      </w:r>
      <w:r>
        <w:rPr>
          <w:sz w:val="27"/>
          <w:szCs w:val="27"/>
        </w:rPr>
        <w:br/>
        <w:t xml:space="preserve">Molte volte amiamo più l'immagine che vogliamo avere di noi che quello che siamo veramente e questo ci distoglie e ci crea delle difficoltà di comprensione. </w:t>
      </w:r>
      <w:r>
        <w:rPr>
          <w:sz w:val="27"/>
          <w:szCs w:val="27"/>
        </w:rPr>
        <w:br/>
        <w:t> </w:t>
      </w:r>
    </w:p>
    <w:p w:rsidR="002F0888" w:rsidRDefault="002F0888" w:rsidP="00464A31">
      <w:r>
        <w:rPr>
          <w:sz w:val="27"/>
          <w:szCs w:val="27"/>
        </w:rPr>
        <w:t>Vediamo di comprendere queste difficoltà.</w:t>
      </w:r>
    </w:p>
    <w:p w:rsidR="002F0888" w:rsidRDefault="002F0888" w:rsidP="00464A31">
      <w:r>
        <w:t> </w:t>
      </w:r>
    </w:p>
    <w:p w:rsidR="002F0888" w:rsidRDefault="002F0888" w:rsidP="00464A31">
      <w:r>
        <w:rPr>
          <w:sz w:val="27"/>
          <w:szCs w:val="27"/>
        </w:rPr>
        <w:t xml:space="preserve">Ci sono giorni in cui ci amiamo profondamente e tutto sembra sorriderci, amiamo ogni cosa e situazione che ci sta attorno, ma poi, basta un giorno che siamo più concentrati nelle nostre preoccupazioni quotidiane che iniziano i conflitti interiori, mi rimprovero che non va bene, che sto sbagliando, che non sono capace, che ho risposto male a tal de tali e non va bene, che sono sbagliato e così facendo non mi amo più, </w:t>
      </w:r>
      <w:proofErr w:type="spellStart"/>
      <w:r>
        <w:rPr>
          <w:sz w:val="27"/>
          <w:szCs w:val="27"/>
        </w:rPr>
        <w:t>perchè</w:t>
      </w:r>
      <w:proofErr w:type="spellEnd"/>
      <w:r>
        <w:rPr>
          <w:sz w:val="27"/>
          <w:szCs w:val="27"/>
        </w:rPr>
        <w:t xml:space="preserve"> sto concentrando tutto me stesso al raggiungimento di un ideale da seguire.</w:t>
      </w:r>
    </w:p>
    <w:p w:rsidR="002F0888" w:rsidRDefault="002F0888" w:rsidP="00464A31">
      <w:r>
        <w:t> </w:t>
      </w:r>
    </w:p>
    <w:p w:rsidR="002F0888" w:rsidRDefault="002F0888" w:rsidP="00464A31">
      <w:r>
        <w:rPr>
          <w:sz w:val="27"/>
          <w:szCs w:val="27"/>
        </w:rPr>
        <w:t xml:space="preserve">Il giusto comportamento è concentrarci sempre in noi stessi e non sull'ideale, </w:t>
      </w:r>
      <w:proofErr w:type="spellStart"/>
      <w:r>
        <w:rPr>
          <w:sz w:val="27"/>
          <w:szCs w:val="27"/>
        </w:rPr>
        <w:t>perchè</w:t>
      </w:r>
      <w:proofErr w:type="spellEnd"/>
      <w:r>
        <w:rPr>
          <w:sz w:val="27"/>
          <w:szCs w:val="27"/>
        </w:rPr>
        <w:t xml:space="preserve"> altrimenti usciamo da noi stessi, non siamo più centrati.</w:t>
      </w:r>
    </w:p>
    <w:p w:rsidR="002F0888" w:rsidRDefault="002F0888" w:rsidP="00464A31">
      <w:r>
        <w:rPr>
          <w:sz w:val="27"/>
          <w:szCs w:val="27"/>
        </w:rPr>
        <w:t xml:space="preserve">Un giorno mi gira storto, pazienza, mi accetto, non mi giudico, non inizio a torturarmi dicendomi che devo migliorare, </w:t>
      </w:r>
      <w:proofErr w:type="spellStart"/>
      <w:r>
        <w:rPr>
          <w:sz w:val="27"/>
          <w:szCs w:val="27"/>
        </w:rPr>
        <w:t>perchè</w:t>
      </w:r>
      <w:proofErr w:type="spellEnd"/>
      <w:r>
        <w:rPr>
          <w:sz w:val="27"/>
          <w:szCs w:val="27"/>
        </w:rPr>
        <w:t xml:space="preserve"> anche il volersi migliorare significa che io non mi sto accettando e quindi creo un conflitto dentro di me tra il mio ideale da seguire e il mio essere e l'amore per me stesso è dimenticato e di conseguenza l'amore per la vita.</w:t>
      </w:r>
    </w:p>
    <w:p w:rsidR="002F0888" w:rsidRDefault="002F0888" w:rsidP="00464A31">
      <w:r>
        <w:t> </w:t>
      </w:r>
    </w:p>
    <w:p w:rsidR="002F0888" w:rsidRDefault="002F0888" w:rsidP="00464A31">
      <w:r>
        <w:rPr>
          <w:sz w:val="27"/>
          <w:szCs w:val="27"/>
        </w:rPr>
        <w:t xml:space="preserve">Ho detto di “non giudicarsi”, ma anche qui bisogna prestare attenzione, </w:t>
      </w:r>
      <w:proofErr w:type="spellStart"/>
      <w:r>
        <w:rPr>
          <w:sz w:val="27"/>
          <w:szCs w:val="27"/>
        </w:rPr>
        <w:t>perchè</w:t>
      </w:r>
      <w:proofErr w:type="spellEnd"/>
      <w:r>
        <w:rPr>
          <w:sz w:val="27"/>
          <w:szCs w:val="27"/>
        </w:rPr>
        <w:t>, se me lo pongo come obiettivo da seguire, nel momento che mi scappa un giudizio, mi dico subito: “no, non devo giudicarmi” e così facendo non faccio altro che prolungare il giudizio, dando un altro giudizio al giudizio.</w:t>
      </w:r>
    </w:p>
    <w:p w:rsidR="002F0888" w:rsidRDefault="002F0888" w:rsidP="00464A31">
      <w:r>
        <w:t> </w:t>
      </w:r>
    </w:p>
    <w:p w:rsidR="002F0888" w:rsidRDefault="002F0888" w:rsidP="00464A31">
      <w:r>
        <w:rPr>
          <w:sz w:val="27"/>
          <w:szCs w:val="27"/>
        </w:rPr>
        <w:t>Mi è scappato un giudizio? Pazienza, lo osservo e lo accetto! Se mi dico di aver sbagliato continuo a non accettarmi e a non amarmi.</w:t>
      </w:r>
    </w:p>
    <w:p w:rsidR="002F0888" w:rsidRDefault="002F0888" w:rsidP="00464A31">
      <w:r>
        <w:t> </w:t>
      </w:r>
    </w:p>
    <w:p w:rsidR="002F0888" w:rsidRDefault="002F0888" w:rsidP="00464A31">
      <w:r>
        <w:rPr>
          <w:sz w:val="27"/>
          <w:szCs w:val="27"/>
        </w:rPr>
        <w:t xml:space="preserve">A volte ci capita di fare cose o scelte e ci domandiamo se siano giuste o sbagliate, non è importante sapere se sono giuste o no, piuttosto sapere quanto amore mettiamo in ciò che facciamo o scegliamo, </w:t>
      </w:r>
      <w:proofErr w:type="spellStart"/>
      <w:r>
        <w:rPr>
          <w:sz w:val="27"/>
          <w:szCs w:val="27"/>
        </w:rPr>
        <w:t>perchè</w:t>
      </w:r>
      <w:proofErr w:type="spellEnd"/>
      <w:r>
        <w:rPr>
          <w:sz w:val="27"/>
          <w:szCs w:val="27"/>
        </w:rPr>
        <w:t xml:space="preserve"> quando lo fai per e con amore ogni dubbio svanisce. L'amore è il motore della vita, se c'è amore la tua creazione diventa florida e viva. Se fai una stessa cosa, ma senza amore, la fai </w:t>
      </w:r>
      <w:proofErr w:type="spellStart"/>
      <w:r>
        <w:rPr>
          <w:sz w:val="27"/>
          <w:szCs w:val="27"/>
        </w:rPr>
        <w:t>perchè</w:t>
      </w:r>
      <w:proofErr w:type="spellEnd"/>
      <w:r>
        <w:rPr>
          <w:sz w:val="27"/>
          <w:szCs w:val="27"/>
        </w:rPr>
        <w:t xml:space="preserve"> credi che sia giusto farla ma non ne sei convinto, non ti parte dal cuore, oppure la fai </w:t>
      </w:r>
      <w:proofErr w:type="spellStart"/>
      <w:r>
        <w:rPr>
          <w:sz w:val="27"/>
          <w:szCs w:val="27"/>
        </w:rPr>
        <w:t>perchè</w:t>
      </w:r>
      <w:proofErr w:type="spellEnd"/>
      <w:r>
        <w:rPr>
          <w:sz w:val="27"/>
          <w:szCs w:val="27"/>
        </w:rPr>
        <w:t xml:space="preserve"> pensi di avere l'approvazione celeste o di qualcuno che ci tieni o ancora </w:t>
      </w:r>
      <w:proofErr w:type="spellStart"/>
      <w:r>
        <w:rPr>
          <w:sz w:val="27"/>
          <w:szCs w:val="27"/>
        </w:rPr>
        <w:t>perchè</w:t>
      </w:r>
      <w:proofErr w:type="spellEnd"/>
      <w:r>
        <w:rPr>
          <w:sz w:val="27"/>
          <w:szCs w:val="27"/>
        </w:rPr>
        <w:t xml:space="preserve"> credi di volerla ma ti è suggerita dalla paura e non dall'amore, la tua creazione potrebbe non darti i frutti sperati proprio </w:t>
      </w:r>
      <w:proofErr w:type="spellStart"/>
      <w:r>
        <w:rPr>
          <w:sz w:val="27"/>
          <w:szCs w:val="27"/>
        </w:rPr>
        <w:t>perchè</w:t>
      </w:r>
      <w:proofErr w:type="spellEnd"/>
      <w:r>
        <w:rPr>
          <w:sz w:val="27"/>
          <w:szCs w:val="27"/>
        </w:rPr>
        <w:t xml:space="preserve"> non la coltivi col cuore, con amore, con tutto te stesso. La vita è un po' come una piantina che coltivi e nutri; se c'è amore cresce bene, se non c'è amore non cresce bene.</w:t>
      </w:r>
    </w:p>
    <w:p w:rsidR="002F0888" w:rsidRDefault="002F0888" w:rsidP="00464A31">
      <w:r>
        <w:t> </w:t>
      </w:r>
    </w:p>
    <w:p w:rsidR="002F0888" w:rsidRDefault="002F0888" w:rsidP="00464A31">
      <w:r>
        <w:rPr>
          <w:sz w:val="27"/>
          <w:szCs w:val="27"/>
        </w:rPr>
        <w:t xml:space="preserve">Se poi non siamo decisi su cosa fare, non importa, rimani in pace con te stesso, non c'è cosa migliore di essere in pace con noi stessi e in questa pace riesci ad assaporare ogni attimo della tua vita, ogni piccola situazione quotidiana vivendo il momento ora, </w:t>
      </w:r>
      <w:proofErr w:type="spellStart"/>
      <w:r>
        <w:rPr>
          <w:sz w:val="27"/>
          <w:szCs w:val="27"/>
        </w:rPr>
        <w:t>perchè</w:t>
      </w:r>
      <w:proofErr w:type="spellEnd"/>
      <w:r>
        <w:rPr>
          <w:sz w:val="27"/>
          <w:szCs w:val="27"/>
        </w:rPr>
        <w:t xml:space="preserve"> rimanendo in pace con te stesso sei presente a te stesso e quindi riesci a godere dell'attimo presente e sicuramente, in questa pace, in questo amore per te stesso poi, fiorirà anche quell'</w:t>
      </w:r>
      <w:proofErr w:type="spellStart"/>
      <w:r>
        <w:rPr>
          <w:sz w:val="27"/>
          <w:szCs w:val="27"/>
        </w:rPr>
        <w:t>imput</w:t>
      </w:r>
      <w:proofErr w:type="spellEnd"/>
      <w:r>
        <w:rPr>
          <w:sz w:val="27"/>
          <w:szCs w:val="27"/>
        </w:rPr>
        <w:t xml:space="preserve">, quell'ispirazione, quell'intuito che ti aprirà a sapere cosa fare e verrà dalla passione e non dallo sforzo della mente che ha paura di sbagliare. </w:t>
      </w:r>
    </w:p>
    <w:p w:rsidR="002F0888" w:rsidRDefault="002F0888" w:rsidP="00464A31">
      <w:r>
        <w:lastRenderedPageBreak/>
        <w:t> </w:t>
      </w:r>
    </w:p>
    <w:p w:rsidR="002F0888" w:rsidRDefault="002F0888" w:rsidP="00464A31">
      <w:r>
        <w:rPr>
          <w:sz w:val="27"/>
          <w:szCs w:val="27"/>
        </w:rPr>
        <w:t>E' importante concentrare sempre l'attenzione in noi stessi, stare centrati in noi stessi, essere presenti in ogni istante a noi stessi, senza voler raggiungere una mèta. un ideale. Accettare ogni cosa di noi, accorgersi ed osservarsi, ma senza giudicarsi, rimproverarsi o criticarsi, altrimenti usciamo dall'amore per noi stessi, e continuiamo nei nostri conflitti interiori che poi portiamo all'esterno di noi.</w:t>
      </w:r>
    </w:p>
    <w:p w:rsidR="002F0888" w:rsidRDefault="002F0888" w:rsidP="00464A31">
      <w:r>
        <w:t> </w:t>
      </w:r>
    </w:p>
    <w:p w:rsidR="002F0888" w:rsidRDefault="002F0888" w:rsidP="00464A31">
      <w:r>
        <w:rPr>
          <w:sz w:val="27"/>
          <w:szCs w:val="27"/>
        </w:rPr>
        <w:t xml:space="preserve">Non è importante l'obiettivo, la mèta per quanto alta essa possa essere, ma è importante rimanere a noi stessi, concentrare l'amore in noi stessi, solo allora potremo anche espanderlo. </w:t>
      </w:r>
    </w:p>
    <w:p w:rsidR="002F0888" w:rsidRDefault="002F0888" w:rsidP="00464A31">
      <w:r>
        <w:t> </w:t>
      </w:r>
    </w:p>
    <w:p w:rsidR="002F0888" w:rsidRDefault="002F0888" w:rsidP="00464A31">
      <w:r>
        <w:rPr>
          <w:sz w:val="27"/>
          <w:szCs w:val="27"/>
        </w:rPr>
        <w:t>Nel mio precedente scritto “Lo sconosciuto in noi” sottolineavo proprio questo e cioè che se mi scopro di aver paura o avere dubbi ecc, non devo concentrarmi sulla paura stessa o dubbio e sentirmi poi debole e frustrato accusandomi, ma concentrarmi su me che ho paura, su me che ha dubbi, accettandomi ed amarmi nella mia paura e nel mio dubbio. Non posso amare quella paura in quel momento, ma posso amare me che ho paura. E' per comprendere come rimanere centrati in se stessi e non disperdersi in un ideale da seguire.</w:t>
      </w:r>
    </w:p>
    <w:p w:rsidR="002F0888" w:rsidRDefault="002F0888" w:rsidP="00464A31">
      <w:r>
        <w:br/>
      </w:r>
      <w:r>
        <w:rPr>
          <w:color w:val="0000FF"/>
          <w:sz w:val="27"/>
          <w:szCs w:val="27"/>
        </w:rPr>
        <w:t>Essere è più importante di “voler” essere</w:t>
      </w:r>
      <w:r>
        <w:rPr>
          <w:sz w:val="27"/>
          <w:szCs w:val="27"/>
        </w:rPr>
        <w:t>.</w:t>
      </w:r>
      <w:r>
        <w:rPr>
          <w:sz w:val="27"/>
          <w:szCs w:val="27"/>
        </w:rPr>
        <w:br/>
        <w:t> </w:t>
      </w:r>
    </w:p>
    <w:p w:rsidR="002F0888" w:rsidRDefault="002F0888" w:rsidP="00464A31">
      <w:r>
        <w:rPr>
          <w:sz w:val="27"/>
          <w:szCs w:val="27"/>
        </w:rPr>
        <w:t>A questo mi viene da concludere con un altro mio precedente scritto:</w:t>
      </w:r>
    </w:p>
    <w:p w:rsidR="002F0888" w:rsidRDefault="002F0888" w:rsidP="00464A31">
      <w:pPr>
        <w:pStyle w:val="NormaleWeb"/>
        <w:rPr>
          <w:color w:val="CC0000"/>
          <w:sz w:val="27"/>
          <w:szCs w:val="27"/>
        </w:rPr>
      </w:pPr>
      <w:r>
        <w:rPr>
          <w:color w:val="CC0000"/>
          <w:sz w:val="27"/>
          <w:szCs w:val="27"/>
        </w:rPr>
        <w:t>Quando ti libererai del tuo "voler" creare, si aprirà la tua natura creativa.</w:t>
      </w:r>
      <w:r>
        <w:rPr>
          <w:sz w:val="27"/>
          <w:szCs w:val="27"/>
        </w:rPr>
        <w:br/>
      </w:r>
      <w:r>
        <w:rPr>
          <w:color w:val="CC0000"/>
          <w:sz w:val="27"/>
          <w:szCs w:val="27"/>
        </w:rPr>
        <w:t>Quando ti libererai del tuo "voler" amare, si aprirà la tua natura amorevole.</w:t>
      </w:r>
      <w:r>
        <w:rPr>
          <w:sz w:val="27"/>
          <w:szCs w:val="27"/>
        </w:rPr>
        <w:br/>
      </w:r>
      <w:r>
        <w:rPr>
          <w:color w:val="CC0000"/>
          <w:sz w:val="27"/>
          <w:szCs w:val="27"/>
        </w:rPr>
        <w:t xml:space="preserve">Quando ti libererai del tuo "voler" unirti al tuo </w:t>
      </w:r>
      <w:proofErr w:type="spellStart"/>
      <w:r>
        <w:rPr>
          <w:color w:val="CC0000"/>
          <w:sz w:val="27"/>
          <w:szCs w:val="27"/>
        </w:rPr>
        <w:t>Sè</w:t>
      </w:r>
      <w:proofErr w:type="spellEnd"/>
      <w:r>
        <w:rPr>
          <w:color w:val="CC0000"/>
          <w:sz w:val="27"/>
          <w:szCs w:val="27"/>
        </w:rPr>
        <w:t>, si aprirà la tua natura divina.</w:t>
      </w:r>
      <w:r>
        <w:rPr>
          <w:sz w:val="27"/>
          <w:szCs w:val="27"/>
        </w:rPr>
        <w:br/>
      </w:r>
      <w:r>
        <w:rPr>
          <w:color w:val="CC0000"/>
          <w:sz w:val="27"/>
          <w:szCs w:val="27"/>
        </w:rPr>
        <w:t>Tu non hai bisogno di "volere", tu "SEI".</w:t>
      </w:r>
      <w:r>
        <w:rPr>
          <w:sz w:val="27"/>
          <w:szCs w:val="27"/>
        </w:rPr>
        <w:br/>
      </w:r>
      <w:r>
        <w:rPr>
          <w:color w:val="CC0000"/>
          <w:sz w:val="27"/>
          <w:szCs w:val="27"/>
        </w:rPr>
        <w:t>Lascia che la tua vera natura sia e senza volerlo accadrà.</w:t>
      </w:r>
      <w:r>
        <w:rPr>
          <w:sz w:val="27"/>
          <w:szCs w:val="27"/>
        </w:rPr>
        <w:br/>
      </w:r>
      <w:r>
        <w:rPr>
          <w:color w:val="CC0000"/>
          <w:sz w:val="27"/>
          <w:szCs w:val="27"/>
        </w:rPr>
        <w:t>Lasciati essere!</w:t>
      </w:r>
    </w:p>
    <w:p w:rsidR="00464A31" w:rsidRDefault="00464A31" w:rsidP="00464A31">
      <w:pPr>
        <w:pStyle w:val="NormaleWeb"/>
        <w:rPr>
          <w:color w:val="CC0000"/>
          <w:sz w:val="27"/>
          <w:szCs w:val="27"/>
        </w:rPr>
      </w:pPr>
    </w:p>
    <w:p w:rsidR="00464A31" w:rsidRDefault="00464A31" w:rsidP="00464A31">
      <w:pPr>
        <w:pStyle w:val="NormaleWeb"/>
        <w:rPr>
          <w:color w:val="CC0000"/>
          <w:sz w:val="27"/>
          <w:szCs w:val="27"/>
        </w:rPr>
      </w:pPr>
    </w:p>
    <w:p w:rsidR="00464A31" w:rsidRDefault="00464A31" w:rsidP="00464A31">
      <w:pPr>
        <w:pStyle w:val="NormaleWeb"/>
        <w:rPr>
          <w:color w:val="CC0000"/>
          <w:sz w:val="27"/>
          <w:szCs w:val="27"/>
        </w:rPr>
      </w:pPr>
    </w:p>
    <w:p w:rsidR="00464A31" w:rsidRDefault="00464A31" w:rsidP="00464A31">
      <w:pPr>
        <w:pStyle w:val="NormaleWeb"/>
        <w:rPr>
          <w:color w:val="CC0000"/>
          <w:sz w:val="27"/>
          <w:szCs w:val="27"/>
        </w:rPr>
      </w:pPr>
    </w:p>
    <w:p w:rsidR="00464A31" w:rsidRDefault="00464A31" w:rsidP="00464A31">
      <w:pPr>
        <w:pStyle w:val="NormaleWeb"/>
        <w:rPr>
          <w:color w:val="CC0000"/>
          <w:sz w:val="27"/>
          <w:szCs w:val="27"/>
        </w:rPr>
      </w:pPr>
    </w:p>
    <w:p w:rsidR="00464A31" w:rsidRDefault="00464A31" w:rsidP="00464A31">
      <w:pPr>
        <w:pStyle w:val="NormaleWeb"/>
        <w:rPr>
          <w:color w:val="CC0000"/>
          <w:sz w:val="27"/>
          <w:szCs w:val="27"/>
        </w:rPr>
      </w:pPr>
    </w:p>
    <w:p w:rsidR="00464A31" w:rsidRDefault="00464A31" w:rsidP="00464A31">
      <w:pPr>
        <w:pStyle w:val="NormaleWeb"/>
        <w:rPr>
          <w:color w:val="CC0000"/>
          <w:sz w:val="27"/>
          <w:szCs w:val="27"/>
        </w:rPr>
      </w:pPr>
    </w:p>
    <w:p w:rsidR="00464A31" w:rsidRDefault="00464A31" w:rsidP="00464A31">
      <w:pPr>
        <w:pStyle w:val="NormaleWeb"/>
      </w:pPr>
    </w:p>
    <w:p w:rsidR="002F0888" w:rsidRDefault="002F0888" w:rsidP="002F0888">
      <w:pPr>
        <w:pStyle w:val="NormaleWeb"/>
        <w:spacing w:before="0" w:beforeAutospacing="0" w:after="0" w:afterAutospacing="0"/>
        <w:jc w:val="center"/>
      </w:pPr>
      <w:r>
        <w:rPr>
          <w:rFonts w:ascii="Impact" w:hAnsi="Impact"/>
          <w:i/>
          <w:iCs/>
          <w:caps/>
          <w:color w:val="3333CC"/>
          <w:sz w:val="60"/>
          <w:szCs w:val="60"/>
          <w:u w:val="single"/>
        </w:rPr>
        <w:lastRenderedPageBreak/>
        <w:t>Uriel</w:t>
      </w:r>
    </w:p>
    <w:p w:rsidR="002F0888" w:rsidRDefault="002F0888" w:rsidP="002F0888">
      <w:pPr>
        <w:pStyle w:val="NormaleWeb"/>
        <w:spacing w:before="0" w:beforeAutospacing="0" w:after="0" w:afterAutospacing="0"/>
        <w:jc w:val="center"/>
      </w:pPr>
      <w:hyperlink r:id="rId89" w:tgtFrame="_blank" w:history="1">
        <w:r>
          <w:rPr>
            <w:rStyle w:val="Collegamentoipertestuale"/>
            <w:rFonts w:ascii="Verdana" w:hAnsi="Verdana"/>
            <w:color w:val="FF00FF"/>
            <w:sz w:val="20"/>
            <w:szCs w:val="20"/>
          </w:rPr>
          <w:t>www.ilcamminoversolaliberta.it</w:t>
        </w:r>
      </w:hyperlink>
    </w:p>
    <w:p w:rsidR="002F0888" w:rsidRDefault="002F0888" w:rsidP="002F0888">
      <w:pPr>
        <w:pStyle w:val="NormaleWeb"/>
        <w:spacing w:before="0" w:beforeAutospacing="0" w:after="0" w:afterAutospacing="0"/>
        <w:jc w:val="center"/>
      </w:pPr>
      <w:r>
        <w:t> </w:t>
      </w:r>
    </w:p>
    <w:p w:rsidR="002F0888" w:rsidRDefault="002F0888" w:rsidP="002F0888">
      <w:pPr>
        <w:pStyle w:val="NormaleWeb"/>
        <w:spacing w:before="0" w:beforeAutospacing="0" w:after="0" w:afterAutospacing="0"/>
        <w:jc w:val="center"/>
      </w:pPr>
      <w:r>
        <w:rPr>
          <w:rFonts w:ascii="Batang" w:eastAsia="Batang" w:hAnsi="Batang"/>
          <w:b/>
          <w:bCs/>
          <w:caps/>
          <w:color w:val="3333CC"/>
          <w:sz w:val="48"/>
          <w:szCs w:val="48"/>
        </w:rPr>
        <w:t xml:space="preserve">Messaggi </w:t>
      </w: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luglio</w:t>
      </w:r>
      <w:r>
        <w:t> </w:t>
      </w:r>
    </w:p>
    <w:p w:rsidR="002F0888" w:rsidRDefault="002F0888" w:rsidP="002F0888">
      <w:pPr>
        <w:pStyle w:val="NormaleWeb"/>
        <w:jc w:val="center"/>
      </w:pPr>
      <w:r>
        <w:rPr>
          <w:rFonts w:ascii="Batang" w:eastAsia="Batang" w:hAnsi="Batang"/>
          <w:b/>
          <w:bCs/>
          <w:color w:val="3333CC"/>
          <w:sz w:val="27"/>
          <w:szCs w:val="27"/>
        </w:rPr>
        <w:t>01/07/2013</w:t>
      </w:r>
      <w:r>
        <w:rPr>
          <w:rFonts w:ascii="Batang" w:eastAsia="Batang" w:hAnsi="Batang"/>
          <w:b/>
          <w:bCs/>
          <w:color w:val="3333CC"/>
          <w:sz w:val="27"/>
          <w:szCs w:val="27"/>
        </w:rPr>
        <w:br/>
        <w:t>IL VERBO PAROLA</w:t>
      </w:r>
    </w:p>
    <w:p w:rsidR="002F0888" w:rsidRDefault="002F0888" w:rsidP="002F0888">
      <w:pPr>
        <w:pStyle w:val="NormaleWeb"/>
        <w:jc w:val="center"/>
      </w:pPr>
      <w:r>
        <w:rPr>
          <w:rFonts w:ascii="Batang" w:eastAsia="Batang" w:hAnsi="Batang"/>
          <w:b/>
          <w:bCs/>
          <w:color w:val="3333CC"/>
          <w:sz w:val="27"/>
          <w:szCs w:val="27"/>
        </w:rPr>
        <w:t>Il verbo/parola si fa carne nel momento che l'essenza divina dimora all'interno dell'essere che la possiede come substrato di un eterno sapere che va al di là del tangibile come tempo.</w:t>
      </w:r>
    </w:p>
    <w:p w:rsidR="002F0888" w:rsidRDefault="002F0888" w:rsidP="002F0888">
      <w:pPr>
        <w:pStyle w:val="NormaleWeb"/>
        <w:jc w:val="center"/>
      </w:pPr>
      <w:r>
        <w:rPr>
          <w:rFonts w:ascii="Batang" w:eastAsia="Batang" w:hAnsi="Batang"/>
          <w:b/>
          <w:bCs/>
          <w:color w:val="3333CC"/>
          <w:sz w:val="27"/>
          <w:szCs w:val="27"/>
        </w:rPr>
        <w:t>Tutto è verbo come parola che si emette nel momento che l'essenza divina si rispecchia in Voi come substrato di una verità che non si può nascondere agli occhi dell'altro!</w:t>
      </w:r>
    </w:p>
    <w:p w:rsidR="002F0888" w:rsidRDefault="002F0888" w:rsidP="002F0888">
      <w:pPr>
        <w:pStyle w:val="NormaleWeb"/>
        <w:jc w:val="center"/>
      </w:pPr>
      <w:r>
        <w:rPr>
          <w:rFonts w:ascii="Batang" w:eastAsia="Batang" w:hAnsi="Batang"/>
          <w:b/>
          <w:bCs/>
          <w:color w:val="3333CC"/>
          <w:sz w:val="27"/>
          <w:szCs w:val="27"/>
        </w:rPr>
        <w:t>E' una verità che esce e si fa carne attraverso il linguaggio del corpo come manifestazione di una cadenza che rispecchia la trasparenza di una legge che fa capo all'Universo.</w:t>
      </w:r>
    </w:p>
    <w:p w:rsidR="002F0888" w:rsidRDefault="002F0888" w:rsidP="002F0888">
      <w:pPr>
        <w:pStyle w:val="NormaleWeb"/>
        <w:jc w:val="center"/>
      </w:pPr>
      <w:r>
        <w:rPr>
          <w:rFonts w:ascii="Batang" w:eastAsia="Batang" w:hAnsi="Batang"/>
          <w:b/>
          <w:bCs/>
          <w:color w:val="3333CC"/>
          <w:sz w:val="27"/>
          <w:szCs w:val="27"/>
        </w:rPr>
        <w:t>Tutto è Uno e nell'Uno vi è la fede e la speranza che coadiuva la via del sacro ritorno.</w:t>
      </w:r>
    </w:p>
    <w:p w:rsidR="002F0888" w:rsidRDefault="002F0888" w:rsidP="002F0888">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2F0888" w:rsidRDefault="002F0888" w:rsidP="002F0888">
      <w:pPr>
        <w:pStyle w:val="NormaleWeb"/>
        <w:spacing w:before="0" w:beforeAutospacing="0" w:after="0" w:afterAutospacing="0"/>
        <w:jc w:val="center"/>
      </w:pPr>
      <w:r>
        <w:t> </w:t>
      </w:r>
    </w:p>
    <w:p w:rsidR="002F0888" w:rsidRDefault="002F0888" w:rsidP="002F0888">
      <w:pPr>
        <w:pStyle w:val="NormaleWeb"/>
        <w:spacing w:before="0" w:beforeAutospacing="0" w:after="0" w:afterAutospacing="0"/>
        <w:jc w:val="center"/>
      </w:pPr>
      <w:r>
        <w:rPr>
          <w:rFonts w:ascii="Batang" w:eastAsia="Batang" w:hAnsi="Batang"/>
          <w:b/>
          <w:bCs/>
          <w:color w:val="3333CC"/>
          <w:sz w:val="27"/>
          <w:szCs w:val="27"/>
        </w:rPr>
        <w:t>06/07/2013</w:t>
      </w:r>
      <w:r>
        <w:rPr>
          <w:rFonts w:ascii="Batang" w:eastAsia="Batang" w:hAnsi="Batang"/>
          <w:b/>
          <w:bCs/>
          <w:color w:val="3333CC"/>
          <w:sz w:val="27"/>
          <w:szCs w:val="27"/>
        </w:rPr>
        <w:br/>
        <w:t>LO SPAZIO DELLA VITA</w:t>
      </w:r>
    </w:p>
    <w:p w:rsidR="002F0888" w:rsidRDefault="002F0888" w:rsidP="002F0888">
      <w:pPr>
        <w:pStyle w:val="NormaleWeb"/>
        <w:jc w:val="center"/>
      </w:pPr>
      <w:r>
        <w:rPr>
          <w:rFonts w:ascii="Batang" w:eastAsia="Batang" w:hAnsi="Batang"/>
          <w:b/>
          <w:bCs/>
          <w:color w:val="3333CC"/>
          <w:sz w:val="27"/>
          <w:szCs w:val="27"/>
        </w:rPr>
        <w:t>Lo spazio della vita diverrà sempre più ampio se la dinamica del mondo si uniformerà a quella del Creato.</w:t>
      </w:r>
    </w:p>
    <w:p w:rsidR="002F0888" w:rsidRDefault="002F0888" w:rsidP="002F0888">
      <w:pPr>
        <w:pStyle w:val="NormaleWeb"/>
        <w:jc w:val="center"/>
      </w:pPr>
      <w:r>
        <w:rPr>
          <w:rFonts w:ascii="Batang" w:eastAsia="Batang" w:hAnsi="Batang"/>
          <w:b/>
          <w:bCs/>
          <w:color w:val="3333CC"/>
          <w:sz w:val="27"/>
          <w:szCs w:val="27"/>
        </w:rPr>
        <w:t>Sempre più le menti si adegueranno al senso di libertà che sta rinascendo nell'aria a volte frantumata da mille perché che nulla giovano a spronare l'apparato cuore a procedere verso nuove prospettive precise e ben delineate dal tempo.</w:t>
      </w:r>
    </w:p>
    <w:p w:rsidR="002F0888" w:rsidRDefault="002F0888" w:rsidP="002F0888">
      <w:pPr>
        <w:pStyle w:val="NormaleWeb"/>
        <w:jc w:val="center"/>
      </w:pPr>
      <w:r>
        <w:rPr>
          <w:rFonts w:ascii="Batang" w:eastAsia="Batang" w:hAnsi="Batang"/>
          <w:b/>
          <w:bCs/>
          <w:color w:val="3333CC"/>
          <w:sz w:val="27"/>
          <w:szCs w:val="27"/>
        </w:rPr>
        <w:t>Tutto nell'avvenire cambierà e si uniformerà al Piano di Ripartenza per poter procedere alla ricostruzione di una nuova realtà.</w:t>
      </w:r>
    </w:p>
    <w:p w:rsidR="002F0888" w:rsidRDefault="002F0888" w:rsidP="002F0888">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2F0888" w:rsidRDefault="002F0888" w:rsidP="002F0888">
      <w:pPr>
        <w:pStyle w:val="NormaleWeb"/>
        <w:jc w:val="center"/>
      </w:pPr>
      <w:r>
        <w:lastRenderedPageBreak/>
        <w:t> </w:t>
      </w:r>
      <w:r>
        <w:rPr>
          <w:rFonts w:ascii="Batang" w:eastAsia="Batang" w:hAnsi="Batang"/>
          <w:b/>
          <w:bCs/>
          <w:color w:val="3333CC"/>
          <w:sz w:val="27"/>
          <w:szCs w:val="27"/>
        </w:rPr>
        <w:t>13/07/2013</w:t>
      </w:r>
      <w:r>
        <w:rPr>
          <w:rFonts w:ascii="Batang" w:eastAsia="Batang" w:hAnsi="Batang"/>
          <w:b/>
          <w:bCs/>
          <w:color w:val="3333CC"/>
          <w:sz w:val="27"/>
          <w:szCs w:val="27"/>
        </w:rPr>
        <w:br/>
        <w:t>LA LEGGE DELL'UNIVERSO</w:t>
      </w:r>
    </w:p>
    <w:p w:rsidR="002F0888" w:rsidRDefault="002F0888" w:rsidP="002F0888">
      <w:pPr>
        <w:pStyle w:val="NormaleWeb"/>
        <w:jc w:val="center"/>
      </w:pPr>
      <w:r>
        <w:rPr>
          <w:rFonts w:ascii="Batang" w:eastAsia="Batang" w:hAnsi="Batang"/>
          <w:b/>
          <w:bCs/>
          <w:color w:val="3333CC"/>
          <w:sz w:val="27"/>
          <w:szCs w:val="27"/>
        </w:rPr>
        <w:t>La legge dell'Universo non esclude nessuno, è l'uomo che a volte con la sua caparbietà si lascia intimidire dalle circostanze che gli passano intorno.</w:t>
      </w:r>
    </w:p>
    <w:p w:rsidR="002F0888" w:rsidRDefault="002F0888" w:rsidP="002F0888">
      <w:pPr>
        <w:pStyle w:val="NormaleWeb"/>
        <w:jc w:val="center"/>
      </w:pPr>
      <w:r>
        <w:rPr>
          <w:rFonts w:ascii="Batang" w:eastAsia="Batang" w:hAnsi="Batang"/>
          <w:b/>
          <w:bCs/>
          <w:color w:val="3333CC"/>
          <w:sz w:val="27"/>
          <w:szCs w:val="27"/>
        </w:rPr>
        <w:t>Vivere la vita significa superare di momento in momento gli ostacoli che sul cammino presenta senza domandarsi alcun perché solo procedendo passo dopo passo verso la meta.</w:t>
      </w:r>
    </w:p>
    <w:p w:rsidR="002F0888" w:rsidRDefault="002F0888" w:rsidP="002F0888">
      <w:pPr>
        <w:pStyle w:val="NormaleWeb"/>
        <w:jc w:val="center"/>
      </w:pPr>
      <w:r>
        <w:rPr>
          <w:rFonts w:ascii="Batang" w:eastAsia="Batang" w:hAnsi="Batang"/>
          <w:b/>
          <w:bCs/>
          <w:color w:val="3333CC"/>
          <w:sz w:val="27"/>
          <w:szCs w:val="27"/>
        </w:rPr>
        <w:t>E' questo che rispecchia la Legge dell'Universo, l'Amore infinito verso il Creato e tutte le Creature che lo compongono come creatività di una vita che deve rispecchiare l'essenza che l'amore si porta dietro coinvolgendo ogni cuore sintonizzato all'onda che la Creazione emana nel suo andare.</w:t>
      </w:r>
    </w:p>
    <w:p w:rsidR="002F0888" w:rsidRDefault="002F0888" w:rsidP="002F0888">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2F0888" w:rsidRDefault="002F0888" w:rsidP="002F0888">
      <w:pPr>
        <w:pStyle w:val="NormaleWeb"/>
        <w:jc w:val="center"/>
      </w:pPr>
      <w:r>
        <w:t> </w:t>
      </w:r>
    </w:p>
    <w:p w:rsidR="002F0888" w:rsidRDefault="002F0888" w:rsidP="002F0888">
      <w:pPr>
        <w:pStyle w:val="NormaleWeb"/>
        <w:jc w:val="center"/>
      </w:pPr>
      <w:r>
        <w:rPr>
          <w:rFonts w:ascii="Batang" w:eastAsia="Batang" w:hAnsi="Batang"/>
          <w:b/>
          <w:bCs/>
          <w:color w:val="3333CC"/>
          <w:sz w:val="27"/>
          <w:szCs w:val="27"/>
        </w:rPr>
        <w:t>21/07/2013</w:t>
      </w:r>
      <w:r>
        <w:rPr>
          <w:rFonts w:ascii="Batang" w:eastAsia="Batang" w:hAnsi="Batang"/>
          <w:b/>
          <w:bCs/>
          <w:color w:val="3333CC"/>
          <w:sz w:val="27"/>
          <w:szCs w:val="27"/>
        </w:rPr>
        <w:br/>
        <w:t>VIVERE LA VITA</w:t>
      </w:r>
    </w:p>
    <w:p w:rsidR="002F0888" w:rsidRDefault="002F0888" w:rsidP="002F0888">
      <w:pPr>
        <w:pStyle w:val="NormaleWeb"/>
        <w:jc w:val="center"/>
      </w:pPr>
      <w:r>
        <w:rPr>
          <w:rFonts w:ascii="Batang" w:eastAsia="Batang" w:hAnsi="Batang"/>
          <w:b/>
          <w:bCs/>
          <w:color w:val="3333CC"/>
          <w:sz w:val="27"/>
          <w:szCs w:val="27"/>
        </w:rPr>
        <w:t>Vivere la vita in spirito di santità interiore significa portarsi al di là del guado dell'apparire per essere finalmente all'interno dello spirito di verità che proietta amore alla mente superiore facendole assaporare le novità.</w:t>
      </w:r>
    </w:p>
    <w:p w:rsidR="002F0888" w:rsidRDefault="002F0888" w:rsidP="002F0888">
      <w:pPr>
        <w:pStyle w:val="NormaleWeb"/>
        <w:jc w:val="center"/>
      </w:pPr>
      <w:r>
        <w:rPr>
          <w:rFonts w:ascii="Batang" w:eastAsia="Batang" w:hAnsi="Batang"/>
          <w:b/>
          <w:bCs/>
          <w:color w:val="3333CC"/>
          <w:sz w:val="27"/>
          <w:szCs w:val="27"/>
        </w:rPr>
        <w:t>Molte saranno le novità di questo periodo, novità inerenti al nuovo modo di porsi e di andare.</w:t>
      </w:r>
    </w:p>
    <w:p w:rsidR="002F0888" w:rsidRDefault="002F0888" w:rsidP="002F0888">
      <w:pPr>
        <w:pStyle w:val="NormaleWeb"/>
        <w:jc w:val="center"/>
      </w:pPr>
      <w:r>
        <w:rPr>
          <w:rFonts w:ascii="Batang" w:eastAsia="Batang" w:hAnsi="Batang"/>
          <w:b/>
          <w:bCs/>
          <w:color w:val="3333CC"/>
          <w:sz w:val="27"/>
          <w:szCs w:val="27"/>
        </w:rPr>
        <w:t>Novità in manifestazioni costruttive e costanti che allieteranno la vita e la supporteranno nei momenti di difficoltà.</w:t>
      </w:r>
    </w:p>
    <w:p w:rsidR="002F0888" w:rsidRDefault="002F0888" w:rsidP="002F0888">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2F0888" w:rsidRDefault="002F0888" w:rsidP="002F0888">
      <w:pPr>
        <w:pStyle w:val="NormaleWeb"/>
        <w:jc w:val="center"/>
      </w:pPr>
      <w:r>
        <w:t> </w:t>
      </w:r>
    </w:p>
    <w:p w:rsidR="00464A31" w:rsidRDefault="00464A31" w:rsidP="002F0888">
      <w:pPr>
        <w:pStyle w:val="NormaleWeb"/>
        <w:jc w:val="center"/>
        <w:rPr>
          <w:rFonts w:ascii="Batang" w:eastAsia="Batang" w:hAnsi="Batang"/>
          <w:b/>
          <w:bCs/>
          <w:color w:val="3333CC"/>
          <w:sz w:val="27"/>
          <w:szCs w:val="27"/>
        </w:rPr>
      </w:pPr>
    </w:p>
    <w:p w:rsidR="00464A31" w:rsidRDefault="00464A31" w:rsidP="002F0888">
      <w:pPr>
        <w:pStyle w:val="NormaleWeb"/>
        <w:jc w:val="center"/>
        <w:rPr>
          <w:rFonts w:ascii="Batang" w:eastAsia="Batang" w:hAnsi="Batang"/>
          <w:b/>
          <w:bCs/>
          <w:color w:val="3333CC"/>
          <w:sz w:val="27"/>
          <w:szCs w:val="27"/>
        </w:rPr>
      </w:pPr>
    </w:p>
    <w:p w:rsidR="00464A31" w:rsidRDefault="00464A31" w:rsidP="002F0888">
      <w:pPr>
        <w:pStyle w:val="NormaleWeb"/>
        <w:jc w:val="center"/>
        <w:rPr>
          <w:rFonts w:ascii="Batang" w:eastAsia="Batang" w:hAnsi="Batang"/>
          <w:b/>
          <w:bCs/>
          <w:color w:val="3333CC"/>
          <w:sz w:val="27"/>
          <w:szCs w:val="27"/>
        </w:rPr>
      </w:pPr>
    </w:p>
    <w:p w:rsidR="00464A31" w:rsidRDefault="00464A31" w:rsidP="002F0888">
      <w:pPr>
        <w:pStyle w:val="NormaleWeb"/>
        <w:jc w:val="center"/>
        <w:rPr>
          <w:rFonts w:ascii="Batang" w:eastAsia="Batang" w:hAnsi="Batang"/>
          <w:b/>
          <w:bCs/>
          <w:color w:val="3333CC"/>
          <w:sz w:val="27"/>
          <w:szCs w:val="27"/>
        </w:rPr>
      </w:pPr>
    </w:p>
    <w:p w:rsidR="002F0888" w:rsidRDefault="002F0888" w:rsidP="002F0888">
      <w:pPr>
        <w:pStyle w:val="NormaleWeb"/>
        <w:jc w:val="center"/>
      </w:pPr>
      <w:r>
        <w:rPr>
          <w:rFonts w:ascii="Batang" w:eastAsia="Batang" w:hAnsi="Batang"/>
          <w:b/>
          <w:bCs/>
          <w:color w:val="3333CC"/>
          <w:sz w:val="27"/>
          <w:szCs w:val="27"/>
        </w:rPr>
        <w:lastRenderedPageBreak/>
        <w:t>25/07/2013</w:t>
      </w:r>
      <w:r>
        <w:rPr>
          <w:rFonts w:ascii="Batang" w:eastAsia="Batang" w:hAnsi="Batang"/>
          <w:b/>
          <w:bCs/>
          <w:color w:val="3333CC"/>
          <w:sz w:val="27"/>
          <w:szCs w:val="27"/>
        </w:rPr>
        <w:br/>
        <w:t>CARI FIGLI...</w:t>
      </w:r>
    </w:p>
    <w:p w:rsidR="002F0888" w:rsidRDefault="002F0888" w:rsidP="002F0888">
      <w:pPr>
        <w:pStyle w:val="NormaleWeb"/>
        <w:jc w:val="center"/>
      </w:pPr>
      <w:r>
        <w:rPr>
          <w:rFonts w:ascii="Batang" w:eastAsia="Batang" w:hAnsi="Batang"/>
          <w:b/>
          <w:bCs/>
          <w:color w:val="3333CC"/>
          <w:sz w:val="27"/>
          <w:szCs w:val="27"/>
        </w:rPr>
        <w:t>Cari Figli la messe è molta e gli operai sono pochi. E' questo che dovete tenere presente lungo il cammino della vita.</w:t>
      </w:r>
    </w:p>
    <w:p w:rsidR="002F0888" w:rsidRDefault="002F0888" w:rsidP="002F0888">
      <w:pPr>
        <w:pStyle w:val="NormaleWeb"/>
        <w:jc w:val="center"/>
      </w:pPr>
      <w:r>
        <w:rPr>
          <w:rFonts w:ascii="Batang" w:eastAsia="Batang" w:hAnsi="Batang"/>
          <w:b/>
          <w:bCs/>
          <w:color w:val="3333CC"/>
          <w:sz w:val="27"/>
          <w:szCs w:val="27"/>
        </w:rPr>
        <w:t>Ogni situazione irrisolta va rivista agli occhi del momento presente e ricompattata alla luce dei nuovi eventi.</w:t>
      </w:r>
    </w:p>
    <w:p w:rsidR="002F0888" w:rsidRDefault="002F0888" w:rsidP="002F0888">
      <w:pPr>
        <w:pStyle w:val="NormaleWeb"/>
        <w:jc w:val="center"/>
      </w:pPr>
      <w:r>
        <w:rPr>
          <w:rFonts w:ascii="Batang" w:eastAsia="Batang" w:hAnsi="Batang"/>
          <w:b/>
          <w:bCs/>
          <w:color w:val="3333CC"/>
          <w:sz w:val="27"/>
          <w:szCs w:val="27"/>
        </w:rPr>
        <w:t>Dovete portarvi sempre più verso la meta che vi siete prefissati lungo il cammino tralasciando tutto il resto che vi porta sconforto e diniego interiore.</w:t>
      </w:r>
    </w:p>
    <w:p w:rsidR="002F0888" w:rsidRDefault="002F0888" w:rsidP="002F0888">
      <w:pPr>
        <w:pStyle w:val="NormaleWeb"/>
        <w:jc w:val="center"/>
      </w:pPr>
      <w:r>
        <w:rPr>
          <w:rFonts w:ascii="Batang" w:eastAsia="Batang" w:hAnsi="Batang"/>
          <w:b/>
          <w:bCs/>
          <w:color w:val="3333CC"/>
          <w:sz w:val="27"/>
          <w:szCs w:val="27"/>
        </w:rPr>
        <w:t>L'energia del momento vi aiuterà a rivedere un quadro di insieme diverso se voi riuscirete a staccarvi dal passato proiettandovi verso il presente che vi apparirà nuovo e colmo di prospettive rivolte verso la vostra evoluzione interiore come anima che si sta riscoprendo agli occhi del Sole.</w:t>
      </w:r>
    </w:p>
    <w:p w:rsidR="002F0888" w:rsidRDefault="002F0888" w:rsidP="002F0888">
      <w:pPr>
        <w:pStyle w:val="NormaleWeb"/>
        <w:jc w:val="center"/>
      </w:pPr>
      <w:r>
        <w:rPr>
          <w:rFonts w:ascii="Batang" w:eastAsia="Batang" w:hAnsi="Batang"/>
          <w:b/>
          <w:bCs/>
          <w:color w:val="3333CC"/>
          <w:sz w:val="27"/>
          <w:szCs w:val="27"/>
        </w:rPr>
        <w:t>Le mie ali vi proteggano e vi incitino a continuare.</w:t>
      </w:r>
    </w:p>
    <w:p w:rsidR="00464A31" w:rsidRDefault="002F0888" w:rsidP="00464A31">
      <w:pPr>
        <w:pStyle w:val="NormaleWeb"/>
        <w:jc w:val="center"/>
        <w:rPr>
          <w:rFonts w:ascii="Batang" w:eastAsia="Batang" w:hAnsi="Batang"/>
          <w:b/>
          <w:bCs/>
          <w:color w:val="3333CC"/>
          <w:sz w:val="27"/>
          <w:szCs w:val="27"/>
        </w:rP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464A31" w:rsidRDefault="00464A31" w:rsidP="00464A31">
      <w:pPr>
        <w:pStyle w:val="NormaleWeb"/>
        <w:jc w:val="center"/>
        <w:rPr>
          <w:rFonts w:ascii="Batang" w:eastAsia="Batang" w:hAnsi="Batang"/>
          <w:b/>
          <w:bCs/>
          <w:color w:val="3333CC"/>
          <w:sz w:val="27"/>
          <w:szCs w:val="27"/>
        </w:rPr>
      </w:pPr>
    </w:p>
    <w:p w:rsidR="00464A31" w:rsidRDefault="00464A31" w:rsidP="00464A31">
      <w:pPr>
        <w:pStyle w:val="NormaleWeb"/>
        <w:jc w:val="center"/>
        <w:rPr>
          <w:rFonts w:ascii="Batang" w:eastAsia="Batang" w:hAnsi="Batang"/>
          <w:b/>
          <w:bCs/>
          <w:color w:val="3333CC"/>
          <w:sz w:val="27"/>
          <w:szCs w:val="27"/>
        </w:rPr>
      </w:pPr>
    </w:p>
    <w:p w:rsidR="00464A31" w:rsidRDefault="00464A31" w:rsidP="00464A31">
      <w:pPr>
        <w:pStyle w:val="NormaleWeb"/>
        <w:jc w:val="center"/>
        <w:rPr>
          <w:rFonts w:ascii="Batang" w:eastAsia="Batang" w:hAnsi="Batang"/>
          <w:b/>
          <w:bCs/>
          <w:color w:val="3333CC"/>
          <w:sz w:val="27"/>
          <w:szCs w:val="27"/>
        </w:rPr>
      </w:pPr>
    </w:p>
    <w:p w:rsidR="00464A31" w:rsidRDefault="00464A31" w:rsidP="00464A31">
      <w:pPr>
        <w:pStyle w:val="NormaleWeb"/>
        <w:jc w:val="center"/>
        <w:rPr>
          <w:rFonts w:ascii="Batang" w:eastAsia="Batang" w:hAnsi="Batang"/>
          <w:b/>
          <w:bCs/>
          <w:color w:val="3333CC"/>
          <w:sz w:val="27"/>
          <w:szCs w:val="27"/>
        </w:rPr>
      </w:pPr>
    </w:p>
    <w:p w:rsidR="00464A31" w:rsidRDefault="00464A31" w:rsidP="00464A31">
      <w:pPr>
        <w:pStyle w:val="NormaleWeb"/>
        <w:jc w:val="center"/>
        <w:rPr>
          <w:rFonts w:ascii="Batang" w:eastAsia="Batang" w:hAnsi="Batang"/>
          <w:b/>
          <w:bCs/>
          <w:color w:val="3333CC"/>
          <w:sz w:val="27"/>
          <w:szCs w:val="27"/>
        </w:rPr>
      </w:pPr>
    </w:p>
    <w:p w:rsidR="00464A31" w:rsidRDefault="00464A31" w:rsidP="00464A31">
      <w:pPr>
        <w:pStyle w:val="NormaleWeb"/>
        <w:jc w:val="center"/>
        <w:rPr>
          <w:rFonts w:ascii="Batang" w:eastAsia="Batang" w:hAnsi="Batang"/>
          <w:b/>
          <w:bCs/>
          <w:color w:val="3333CC"/>
          <w:sz w:val="27"/>
          <w:szCs w:val="27"/>
        </w:rPr>
      </w:pPr>
    </w:p>
    <w:p w:rsidR="00464A31" w:rsidRDefault="00464A31" w:rsidP="00464A31">
      <w:pPr>
        <w:pStyle w:val="NormaleWeb"/>
        <w:jc w:val="center"/>
        <w:rPr>
          <w:rFonts w:ascii="Batang" w:eastAsia="Batang" w:hAnsi="Batang"/>
          <w:b/>
          <w:bCs/>
          <w:color w:val="3333CC"/>
          <w:sz w:val="27"/>
          <w:szCs w:val="27"/>
        </w:rPr>
      </w:pPr>
    </w:p>
    <w:p w:rsidR="00464A31" w:rsidRDefault="00464A31" w:rsidP="00464A31">
      <w:pPr>
        <w:pStyle w:val="NormaleWeb"/>
        <w:jc w:val="center"/>
        <w:rPr>
          <w:rFonts w:ascii="Batang" w:eastAsia="Batang" w:hAnsi="Batang"/>
          <w:b/>
          <w:bCs/>
          <w:color w:val="3333CC"/>
          <w:sz w:val="27"/>
          <w:szCs w:val="27"/>
        </w:rPr>
      </w:pPr>
    </w:p>
    <w:p w:rsidR="00464A31" w:rsidRDefault="00464A31" w:rsidP="00464A31">
      <w:pPr>
        <w:pStyle w:val="NormaleWeb"/>
        <w:jc w:val="center"/>
        <w:rPr>
          <w:rFonts w:ascii="Batang" w:eastAsia="Batang" w:hAnsi="Batang"/>
          <w:b/>
          <w:bCs/>
          <w:color w:val="3333CC"/>
          <w:sz w:val="27"/>
          <w:szCs w:val="27"/>
        </w:rPr>
      </w:pPr>
    </w:p>
    <w:p w:rsidR="00464A31" w:rsidRDefault="00464A31" w:rsidP="00464A31">
      <w:pPr>
        <w:pStyle w:val="NormaleWeb"/>
        <w:jc w:val="center"/>
        <w:rPr>
          <w:rFonts w:ascii="Batang" w:eastAsia="Batang" w:hAnsi="Batang"/>
          <w:b/>
          <w:bCs/>
          <w:color w:val="3333CC"/>
          <w:sz w:val="27"/>
          <w:szCs w:val="27"/>
        </w:rPr>
      </w:pPr>
    </w:p>
    <w:p w:rsidR="002F0888" w:rsidRDefault="002F0888" w:rsidP="00464A31">
      <w:pPr>
        <w:pStyle w:val="NormaleWeb"/>
        <w:jc w:val="center"/>
      </w:pPr>
      <w:r>
        <w:t> </w:t>
      </w:r>
    </w:p>
    <w:p w:rsidR="002F0888" w:rsidRDefault="002F0888" w:rsidP="002F0888">
      <w:pPr>
        <w:pStyle w:val="NormaleWeb"/>
        <w:spacing w:before="0" w:beforeAutospacing="0" w:after="0" w:afterAutospacing="0"/>
        <w:jc w:val="center"/>
      </w:pPr>
      <w:r>
        <w:rPr>
          <w:b/>
          <w:bCs/>
          <w:color w:val="003399"/>
          <w:sz w:val="27"/>
          <w:szCs w:val="27"/>
        </w:rPr>
        <w:lastRenderedPageBreak/>
        <w:t>L'ALTRA ASTROLOGIA: IL CIELO IN TASCA</w:t>
      </w:r>
    </w:p>
    <w:p w:rsidR="002F0888" w:rsidRDefault="002F0888" w:rsidP="002F0888">
      <w:pPr>
        <w:pStyle w:val="NormaleWeb"/>
        <w:spacing w:before="0" w:beforeAutospacing="0" w:after="0" w:afterAutospacing="0"/>
        <w:jc w:val="center"/>
      </w:pPr>
      <w:r>
        <w:rPr>
          <w:i/>
          <w:iCs/>
          <w:color w:val="003399"/>
          <w:sz w:val="20"/>
          <w:szCs w:val="20"/>
        </w:rPr>
        <w:t>di Laura Bendoni</w:t>
      </w:r>
    </w:p>
    <w:p w:rsidR="002F0888" w:rsidRDefault="002F0888" w:rsidP="002F0888">
      <w:pPr>
        <w:pStyle w:val="NormaleWeb"/>
        <w:spacing w:before="38" w:beforeAutospacing="0" w:after="38" w:afterAutospacing="0"/>
        <w:jc w:val="center"/>
      </w:pPr>
      <w:r>
        <w:t> </w:t>
      </w:r>
    </w:p>
    <w:p w:rsidR="002F0888" w:rsidRDefault="002F0888" w:rsidP="002F0888">
      <w:pPr>
        <w:pStyle w:val="NormaleWeb"/>
        <w:spacing w:before="0" w:beforeAutospacing="0" w:after="0" w:afterAutospacing="0"/>
        <w:jc w:val="center"/>
      </w:pPr>
      <w:r>
        <w:rPr>
          <w:b/>
          <w:bCs/>
          <w:color w:val="003399"/>
          <w:sz w:val="32"/>
          <w:szCs w:val="32"/>
        </w:rPr>
        <w:t>SATURNO E URANO: IL MAESTRO E IL RIVOLUZIONARIO</w:t>
      </w:r>
    </w:p>
    <w:p w:rsidR="002F0888" w:rsidRDefault="002F0888" w:rsidP="002F0888">
      <w:pPr>
        <w:pStyle w:val="NormaleWeb"/>
        <w:spacing w:before="0" w:beforeAutospacing="0" w:after="0" w:afterAutospacing="0"/>
        <w:jc w:val="center"/>
      </w:pPr>
      <w:r>
        <w:t> </w:t>
      </w:r>
    </w:p>
    <w:p w:rsidR="002F0888" w:rsidRDefault="002F0888" w:rsidP="002F0888">
      <w:pPr>
        <w:ind w:left="170" w:right="170"/>
        <w:jc w:val="both"/>
      </w:pPr>
      <w:r>
        <w:rPr>
          <w:color w:val="003399"/>
          <w:sz w:val="27"/>
          <w:szCs w:val="27"/>
        </w:rPr>
        <w:t xml:space="preserve">In questo tempo di cambiamento dove la crisi globale dilaga in ogni angolo del mondo e nell’umanità si alza sempre di più l’onda della “paura del domani”, Saturno e Urano nel loro percorso celeste, camminano </w:t>
      </w:r>
      <w:proofErr w:type="spellStart"/>
      <w:r>
        <w:rPr>
          <w:color w:val="003399"/>
          <w:sz w:val="27"/>
          <w:szCs w:val="27"/>
        </w:rPr>
        <w:t>vicini…</w:t>
      </w:r>
      <w:proofErr w:type="spellEnd"/>
      <w:r>
        <w:rPr>
          <w:color w:val="003399"/>
          <w:sz w:val="27"/>
          <w:szCs w:val="27"/>
        </w:rPr>
        <w:t xml:space="preserve"> o forse è meglio dire “abbastanza vicini”, per offrire il loro contributo all’umanità. Ogni tanto Urano si ferma ad aspettare Saturno che come al solito si muove lentamente per salire e salire orientando il passo verso altezze a noi sconosciute, appoggiato al suo nodoso bastone che gli permette di calcare “terreni impervi” là dove nessun altro essere potrebbe mai arrivare... e Urano invece, così veloce ed imprevedibile nel suo muoversi, impaziente nell’attendere il Vecchio Maestro che sembra rispondere alle sue sollecitazioni rivolgendosi a Lui con un semplice sguardo... Non serve la parola perché nel suo silenzio sacro è proprio il suo sguardo a parlare, la sua forza è “in quello specchio dell’Anima”: i suoi occhi, che sembrano dire: “Io Sono... </w:t>
      </w:r>
      <w:proofErr w:type="spellStart"/>
      <w:r>
        <w:rPr>
          <w:color w:val="003399"/>
          <w:sz w:val="27"/>
          <w:szCs w:val="27"/>
        </w:rPr>
        <w:t>Saturno-Kronos</w:t>
      </w:r>
      <w:proofErr w:type="spellEnd"/>
      <w:r>
        <w:rPr>
          <w:color w:val="003399"/>
          <w:sz w:val="27"/>
          <w:szCs w:val="27"/>
        </w:rPr>
        <w:t>, il Tempo... Sul mio mantello invisibile pesano le Ere... I tempi che furono... Il percorso nei tempi dell'</w:t>
      </w:r>
      <w:proofErr w:type="spellStart"/>
      <w:r>
        <w:rPr>
          <w:color w:val="003399"/>
          <w:sz w:val="27"/>
          <w:szCs w:val="27"/>
        </w:rPr>
        <w:t>umanità…</w:t>
      </w:r>
      <w:proofErr w:type="spellEnd"/>
      <w:r>
        <w:rPr>
          <w:color w:val="003399"/>
          <w:sz w:val="27"/>
          <w:szCs w:val="27"/>
        </w:rPr>
        <w:t xml:space="preserve"> Non posso correre perché è proprio nel mio ritmo lento che passa il mio messaggio per il popolo della terra: imparare a rispettare le regole diventando consapevoli del proprio operato! la responsabilità dell’essere è alla base di tutto questo e non si impara velocemente ma attraverso un duro lavoro, una lunga elaborazione... tu lo sai bene Fratello...“ ma certo! Urano conosce bene il programma che il cielo ha realizzato per il popolo della Terra, ma è nella sua natura andare oltre il tempo... E il tempo è anche Saturno... E così risponde a quell’affermazione dicendo: “se la tua natura si muove in un ritmo lento... la mia si agita in un sistema senza confini; Io Sono... Il Cambiamento! Il mio lavoro è quello di abbattere le regole per affermare nella consapevolezza dell’essere, l’ambita libertà in un sistema nuovo e senza limiti... devo andare oltre ciò che è stato... oltre il percorso stabilito da te ma senza il quale io non potrei essere... Sei tu a spianare la via... Sempre tu ad orientare l’umanità a svolgere il lavoro necessario per togliere dal sentiero... Sassi, rami secchi, vecchie rovine... senza il tuo lavoro di pulizia e di ordine, la Via non potrebbe accogliere l’Acqua pura versata dalla brocca che attinge alla Sorgente Eterna della Vita Cosmica...”  e così i due continuano il loro percorso insieme, uniti in un’alleanza di profonda consapevolezza propria dei grandi esseri cosmici.</w:t>
      </w:r>
    </w:p>
    <w:p w:rsidR="002F0888" w:rsidRDefault="002F0888" w:rsidP="002F0888">
      <w:pPr>
        <w:ind w:left="170" w:right="170"/>
        <w:jc w:val="both"/>
      </w:pPr>
      <w:r>
        <w:t> </w:t>
      </w:r>
    </w:p>
    <w:p w:rsidR="002F0888" w:rsidRDefault="002F0888" w:rsidP="002F0888">
      <w:pPr>
        <w:ind w:left="170" w:right="170"/>
        <w:jc w:val="both"/>
        <w:rPr>
          <w:color w:val="003399"/>
        </w:rPr>
      </w:pPr>
      <w:r>
        <w:rPr>
          <w:color w:val="003399"/>
          <w:sz w:val="27"/>
          <w:szCs w:val="27"/>
        </w:rPr>
        <w:t xml:space="preserve">In realtà </w:t>
      </w:r>
      <w:proofErr w:type="spellStart"/>
      <w:r>
        <w:rPr>
          <w:color w:val="003399"/>
          <w:sz w:val="27"/>
          <w:szCs w:val="27"/>
        </w:rPr>
        <w:t>Trismegisto</w:t>
      </w:r>
      <w:proofErr w:type="spellEnd"/>
      <w:r>
        <w:rPr>
          <w:color w:val="003399"/>
          <w:sz w:val="27"/>
          <w:szCs w:val="27"/>
        </w:rPr>
        <w:t xml:space="preserve"> diceva: “ciò che è in alto è come ciò che è in basso...” ed il lavoro dei Grandi Esseri attiva sulla nostra terra la stessa condizione: “lavorare per trasformare ogni cosa”… </w:t>
      </w:r>
    </w:p>
    <w:p w:rsidR="002F0888" w:rsidRDefault="002F0888" w:rsidP="002F0888">
      <w:pPr>
        <w:ind w:left="170" w:right="170"/>
        <w:jc w:val="both"/>
        <w:rPr>
          <w:color w:val="003399"/>
        </w:rPr>
      </w:pPr>
      <w:r>
        <w:rPr>
          <w:color w:val="003399"/>
        </w:rPr>
        <w:t> </w:t>
      </w:r>
    </w:p>
    <w:p w:rsidR="002F0888" w:rsidRDefault="002F0888" w:rsidP="002F0888">
      <w:pPr>
        <w:ind w:left="170" w:right="170"/>
        <w:jc w:val="both"/>
        <w:rPr>
          <w:color w:val="003399"/>
        </w:rPr>
      </w:pPr>
      <w:r>
        <w:rPr>
          <w:color w:val="003399"/>
          <w:sz w:val="27"/>
          <w:szCs w:val="27"/>
        </w:rPr>
        <w:t xml:space="preserve">Questo tempo di cambiamento radicale, così atteso, contestato, messo in dubbio, rinnegato, temuto ma anche così chiaramente evidente agli occhi di ognuno di noi, per molti solo “guardato” per altri davvero “visto” e quindi considerato come segnale di trasformazione radicale, questo tempo di cambiamento che sempre di più si sta manifestando nella nostra umanità ma che in realtà contempla qualcosa di molto più grande che non possiamo forse immaginare... noi umani lo chiamiamo “Crisi” e di </w:t>
      </w:r>
      <w:r>
        <w:rPr>
          <w:color w:val="003399"/>
          <w:sz w:val="27"/>
          <w:szCs w:val="27"/>
        </w:rPr>
        <w:lastRenderedPageBreak/>
        <w:t xml:space="preserve">fatto lo è, ma per noi esseri umani questo termine è significativo di “drammaticità e angoscia” perché siamo ancora legati ad un vecchio modello che potremmo definire “saturniano” a questo punto... Questo vecchio modello dove attinge anche la nostra terminologia, continua a confermare un ulteriore modello concettuale che si riferisce all’espressione della sofferenza che noi conosciamo molto bene dal punto di vista umano, ma se ci fermiamo a quel significato troppo semplicistico per i nostri tempi, tale sofferenza non ci permetterà di scorgere in questo “tempo di trasformazione” la nascita di modelli nuovi che Urano il Rivoluzionario già si appresta a passarci anche attraverso immagini ed intuizioni. </w:t>
      </w:r>
    </w:p>
    <w:p w:rsidR="002F0888" w:rsidRDefault="002F0888" w:rsidP="002F0888">
      <w:pPr>
        <w:ind w:left="170" w:right="170"/>
        <w:jc w:val="both"/>
        <w:rPr>
          <w:color w:val="003399"/>
        </w:rPr>
      </w:pPr>
      <w:r>
        <w:rPr>
          <w:color w:val="003399"/>
        </w:rPr>
        <w:t> </w:t>
      </w:r>
    </w:p>
    <w:p w:rsidR="002F0888" w:rsidRDefault="002F0888" w:rsidP="002F0888">
      <w:pPr>
        <w:ind w:left="170" w:right="170"/>
        <w:jc w:val="both"/>
        <w:rPr>
          <w:color w:val="003399"/>
        </w:rPr>
      </w:pPr>
      <w:r>
        <w:rPr>
          <w:color w:val="003399"/>
          <w:sz w:val="27"/>
          <w:szCs w:val="27"/>
        </w:rPr>
        <w:t xml:space="preserve">È proprio questo il disagio che imperversa nella nostra umanità ed il lavoro a due “del Maestro e del Rivoluzionario” diventa sempre più intenso manifestandosi in una semplice frase propria della simbologia saturniana: “andare oltre l’evento per scoprire la causa”... E allora bisogna imparare a “guardare oltre per vedere e quindi per diventare consapevoli del motivo celato nella parola </w:t>
      </w:r>
      <w:proofErr w:type="spellStart"/>
      <w:r>
        <w:rPr>
          <w:b/>
          <w:bCs/>
          <w:color w:val="003399"/>
          <w:sz w:val="27"/>
          <w:szCs w:val="27"/>
        </w:rPr>
        <w:t>crisi</w:t>
      </w:r>
      <w:r>
        <w:rPr>
          <w:color w:val="003399"/>
          <w:sz w:val="27"/>
          <w:szCs w:val="27"/>
        </w:rPr>
        <w:t>…</w:t>
      </w:r>
      <w:proofErr w:type="spellEnd"/>
      <w:r>
        <w:rPr>
          <w:color w:val="003399"/>
          <w:sz w:val="27"/>
          <w:szCs w:val="27"/>
        </w:rPr>
        <w:t xml:space="preserve"> “Il Passaggio”… E quindi il cambiamento... ma prima di arrivare a questa verità, l’elaborazione, come dice il Maestro, è lenta... Dobbiamo imparare a collocare anche questo termine in una “nuova concezione”; nuova perché  Saturno il Grande Maestro, colui che scandisce il tempo dell’umanità in quanto </w:t>
      </w:r>
      <w:proofErr w:type="spellStart"/>
      <w:r>
        <w:rPr>
          <w:color w:val="003399"/>
          <w:sz w:val="27"/>
          <w:szCs w:val="27"/>
        </w:rPr>
        <w:t>Saturno-Kronos</w:t>
      </w:r>
      <w:proofErr w:type="spellEnd"/>
      <w:r>
        <w:rPr>
          <w:color w:val="003399"/>
          <w:sz w:val="27"/>
          <w:szCs w:val="27"/>
        </w:rPr>
        <w:t xml:space="preserve"> è anche “Il Tempo”, il Maestro Celeste che cammina lentamente nel suo eterno “andare e venire” e  ci guarda da lassù con aria seriosa considerando in Lui una sorta di “atteggiamento” per meglio conoscere “il personaggio”, atteggiamento che si avvicini  alla nostra concezione per quanto sia possibile umanamente farlo... Lui... Saturno... Non dice niente... Non cambia espressione.. Rimane impassibile invece, e nell’aura di quel silenzio sacro dove tutto è in armonia con l’ordine delle cose, Il Maestro offre il suo aiuto ad ognuno di noi e alla nostra umanità... rivolta ad un Nuovo Sistema di Vita che l’Umanità già sta elaborando! In molti ne sono consapevoli ma moltissimi altri non ancora... Eccolo il risveglio!! Il Rivoluzionario Urano ci scuote dissestando il terreno dove le nostre radici si ancorano... E così vacillano le nostre sicurezze... Si alza un gran polverone in questo vento cosmico uraniano e non riusciamo più a definire i </w:t>
      </w:r>
      <w:proofErr w:type="spellStart"/>
      <w:r>
        <w:rPr>
          <w:color w:val="003399"/>
          <w:sz w:val="27"/>
          <w:szCs w:val="27"/>
        </w:rPr>
        <w:t>confini…</w:t>
      </w:r>
      <w:proofErr w:type="spellEnd"/>
      <w:r>
        <w:rPr>
          <w:color w:val="003399"/>
          <w:sz w:val="27"/>
          <w:szCs w:val="27"/>
        </w:rPr>
        <w:t xml:space="preserve"> ad identificare le direzioni che invece prima erano molto chiare... quei cartelli scritti... quelle regole che sicuramente ci hanno permesso di muoverci in un terreno protetto... o magari lo abbiamo solo creduto... il vento li sta spazzando via! e se la nostra vista è annebbiata perché gli occhi bruciano dalla sabbia del tempo che il vento ha sollevato, è umanamente comprensibile l’angoscia del nostro “non poter ancora vedere” ed è comprensibile la paura di perderci... di perdere il controllo in questo mare di vento, di terra ed acqua alimentati dal fuoco lento della consapevolezza che sempre di più diventerà manifesta.</w:t>
      </w:r>
    </w:p>
    <w:p w:rsidR="002F0888" w:rsidRDefault="002F0888" w:rsidP="002F0888">
      <w:pPr>
        <w:ind w:left="170" w:right="170"/>
        <w:jc w:val="both"/>
        <w:rPr>
          <w:color w:val="003399"/>
        </w:rPr>
      </w:pPr>
      <w:r>
        <w:rPr>
          <w:color w:val="003399"/>
        </w:rPr>
        <w:t> </w:t>
      </w:r>
    </w:p>
    <w:p w:rsidR="002F0888" w:rsidRDefault="002F0888" w:rsidP="002F0888">
      <w:pPr>
        <w:ind w:left="170" w:right="170"/>
        <w:jc w:val="both"/>
        <w:rPr>
          <w:color w:val="003399"/>
        </w:rPr>
      </w:pPr>
      <w:r>
        <w:rPr>
          <w:color w:val="003399"/>
          <w:sz w:val="27"/>
          <w:szCs w:val="27"/>
        </w:rPr>
        <w:t xml:space="preserve">La giusta azione accompagnata dal giusto pensare segue la linea del Tao: “il saggio agisce senza agire...” ovvero “Lascia che sia...” !! È così che la consapevolezza insufflata nella coscienza umana dal Maestro e dal Rivoluzionario, ci permetterà di alimentare questo seme di nuova vita che attiverà nuove concezioni superando ciò che fa parte di un tempo che fu... ed è così che riusciremo ad identificare in questo “tempo di crisi” la motivazione vera di ciò che sta avvenendo quaggiù. </w:t>
      </w:r>
    </w:p>
    <w:p w:rsidR="002F0888" w:rsidRDefault="002F0888" w:rsidP="002F0888">
      <w:pPr>
        <w:ind w:left="170" w:right="170"/>
        <w:jc w:val="both"/>
        <w:rPr>
          <w:color w:val="003399"/>
        </w:rPr>
      </w:pPr>
      <w:r>
        <w:rPr>
          <w:color w:val="003399"/>
        </w:rPr>
        <w:t> </w:t>
      </w:r>
    </w:p>
    <w:p w:rsidR="002F0888" w:rsidRDefault="002F0888" w:rsidP="002F0888">
      <w:pPr>
        <w:ind w:left="170" w:right="170"/>
        <w:jc w:val="both"/>
        <w:rPr>
          <w:color w:val="003399"/>
        </w:rPr>
      </w:pPr>
      <w:r>
        <w:rPr>
          <w:color w:val="003399"/>
          <w:sz w:val="27"/>
          <w:szCs w:val="27"/>
        </w:rPr>
        <w:lastRenderedPageBreak/>
        <w:t xml:space="preserve">“Tutto si trasformerà” dice Urano... “Ogni situazione, cosa, ogni sistema che racchiude in se milioni e milioni di altri </w:t>
      </w:r>
      <w:proofErr w:type="spellStart"/>
      <w:r>
        <w:rPr>
          <w:color w:val="003399"/>
          <w:sz w:val="27"/>
          <w:szCs w:val="27"/>
        </w:rPr>
        <w:t>sistemi…</w:t>
      </w:r>
      <w:proofErr w:type="spellEnd"/>
      <w:r>
        <w:rPr>
          <w:color w:val="003399"/>
          <w:sz w:val="27"/>
          <w:szCs w:val="27"/>
        </w:rPr>
        <w:t xml:space="preserve"> Tutto cambierà per forza di cose... Sta finendo il tempo in cui voi esseri umani vi identificavate con i vostri simili e soprattutto con l’avere... Mentre imparerete solo a confrontarvi con tutto ciò... perché non sono le cose che avete e che credete di possedere ad affermare il vostro potere! Il vostro vero potere siete voi stessi!... ma dovrete scoprirlo... e Il tempo non è lontano”.</w:t>
      </w:r>
    </w:p>
    <w:p w:rsidR="002F0888" w:rsidRDefault="002F0888" w:rsidP="002F0888">
      <w:pPr>
        <w:ind w:left="170" w:right="170"/>
        <w:jc w:val="both"/>
        <w:rPr>
          <w:color w:val="003399"/>
        </w:rPr>
      </w:pPr>
      <w:r>
        <w:rPr>
          <w:color w:val="003399"/>
        </w:rPr>
        <w:t> </w:t>
      </w:r>
    </w:p>
    <w:p w:rsidR="002F0888" w:rsidRDefault="002F0888" w:rsidP="002F0888">
      <w:pPr>
        <w:ind w:left="170" w:right="170"/>
        <w:jc w:val="both"/>
        <w:rPr>
          <w:color w:val="003399"/>
        </w:rPr>
      </w:pPr>
      <w:r>
        <w:rPr>
          <w:color w:val="003399"/>
          <w:sz w:val="27"/>
          <w:szCs w:val="27"/>
        </w:rPr>
        <w:t xml:space="preserve">Saturno ha raggiunto Urano. Sono due grandi maestri. Così apparentemente diversi i loro compiti ma in realtà “uno è l’estensione dell’altro”, una sorta di abbraccio... di unione delle forze e non una semplice collaborazione o alleanza. Il Grande Maestro ed il Rivoluzionario si guardano negli occhi in un silenzio sacro dove si può comunicare solo attraverso l’intuizione. I loro volti sono </w:t>
      </w:r>
      <w:proofErr w:type="spellStart"/>
      <w:r>
        <w:rPr>
          <w:color w:val="003399"/>
          <w:sz w:val="27"/>
          <w:szCs w:val="27"/>
        </w:rPr>
        <w:t>luminosi…</w:t>
      </w:r>
      <w:proofErr w:type="spellEnd"/>
      <w:r>
        <w:rPr>
          <w:color w:val="003399"/>
          <w:sz w:val="27"/>
          <w:szCs w:val="27"/>
        </w:rPr>
        <w:t xml:space="preserve"> è infatti la luce la loro espressione... ora si abbracciano e si fondono in un azzurro intenso che solo il cielo sconfinato e senza limiti conosce.</w:t>
      </w:r>
    </w:p>
    <w:p w:rsidR="002F0888" w:rsidRDefault="002F0888" w:rsidP="002F0888">
      <w:pPr>
        <w:ind w:left="170" w:right="170"/>
        <w:jc w:val="both"/>
        <w:rPr>
          <w:color w:val="003399"/>
        </w:rPr>
      </w:pPr>
      <w:r>
        <w:rPr>
          <w:color w:val="003399"/>
        </w:rPr>
        <w:t> </w:t>
      </w:r>
    </w:p>
    <w:p w:rsidR="002F0888" w:rsidRDefault="002F0888" w:rsidP="002F0888">
      <w:pPr>
        <w:ind w:left="170" w:right="170"/>
        <w:jc w:val="both"/>
        <w:rPr>
          <w:color w:val="003399"/>
        </w:rPr>
      </w:pPr>
      <w:r>
        <w:rPr>
          <w:color w:val="003399"/>
          <w:sz w:val="27"/>
          <w:szCs w:val="27"/>
        </w:rPr>
        <w:t>Se apriamo gli occhi senza temere il vento intorno a noi, rimarremo meravigliati dal fatto che possiamo vedere!! Sì! Possiamo vedere anche noi quel cielo stellato... E tutti insieme, attraverso una nuova visione di speranza, attendere il nuovo giorno che arriverà.</w:t>
      </w:r>
    </w:p>
    <w:p w:rsidR="002F0888" w:rsidRDefault="002F0888" w:rsidP="002F0888">
      <w:pPr>
        <w:ind w:left="170" w:right="170"/>
        <w:jc w:val="both"/>
        <w:rPr>
          <w:color w:val="003399"/>
        </w:rPr>
      </w:pPr>
      <w:r>
        <w:rPr>
          <w:color w:val="003399"/>
        </w:rPr>
        <w:t> </w:t>
      </w:r>
    </w:p>
    <w:p w:rsidR="002F0888" w:rsidRDefault="002F0888" w:rsidP="002F0888">
      <w:pPr>
        <w:ind w:left="170" w:right="170"/>
        <w:jc w:val="both"/>
      </w:pPr>
      <w:r>
        <w:rPr>
          <w:color w:val="003399"/>
          <w:sz w:val="27"/>
          <w:szCs w:val="27"/>
        </w:rPr>
        <w:t xml:space="preserve">Sarà in quel momento che riconosceremo Urano come portatore di una nuova realtà di vita che in molti definiscono “Coscienza Cristallo”… e il Battesimo della Nuova Umanità avrà </w:t>
      </w:r>
      <w:proofErr w:type="spellStart"/>
      <w:r>
        <w:rPr>
          <w:color w:val="003399"/>
          <w:sz w:val="27"/>
          <w:szCs w:val="27"/>
        </w:rPr>
        <w:t>luogo…</w:t>
      </w:r>
      <w:proofErr w:type="spellEnd"/>
      <w:r>
        <w:rPr>
          <w:color w:val="003399"/>
          <w:sz w:val="27"/>
          <w:szCs w:val="27"/>
        </w:rPr>
        <w:t xml:space="preserve"> ma questo è un altro </w:t>
      </w:r>
      <w:proofErr w:type="spellStart"/>
      <w:r>
        <w:rPr>
          <w:color w:val="003399"/>
          <w:sz w:val="27"/>
          <w:szCs w:val="27"/>
        </w:rPr>
        <w:t>argomento…</w:t>
      </w:r>
      <w:proofErr w:type="spellEnd"/>
    </w:p>
    <w:p w:rsidR="002F0888" w:rsidRDefault="002F0888" w:rsidP="002F0888">
      <w:pPr>
        <w:ind w:left="170" w:right="170"/>
        <w:jc w:val="both"/>
      </w:pPr>
      <w:r>
        <w:t> </w:t>
      </w:r>
    </w:p>
    <w:p w:rsidR="002F0888" w:rsidRDefault="002F0888" w:rsidP="002F0888">
      <w:pPr>
        <w:ind w:left="170" w:right="170"/>
        <w:jc w:val="both"/>
      </w:pPr>
      <w:r>
        <w:rPr>
          <w:rStyle w:val="Enfasicorsivo"/>
          <w:i w:val="0"/>
          <w:iCs w:val="0"/>
          <w:color w:val="003399"/>
          <w:sz w:val="27"/>
          <w:szCs w:val="27"/>
        </w:rPr>
        <w:t>Laura Bendoni</w:t>
      </w:r>
    </w:p>
    <w:p w:rsidR="002F0888" w:rsidRDefault="002F0888" w:rsidP="002F0888">
      <w:pPr>
        <w:ind w:left="170" w:right="170"/>
        <w:jc w:val="both"/>
      </w:pPr>
      <w:hyperlink r:id="rId90" w:tgtFrame="_blank" w:history="1">
        <w:r>
          <w:rPr>
            <w:rStyle w:val="Collegamentoipertestuale"/>
            <w:i/>
            <w:iCs/>
            <w:color w:val="0066CC"/>
          </w:rPr>
          <w:t>http://www.ilgiardinodeicristalli.it</w:t>
        </w:r>
      </w:hyperlink>
    </w:p>
    <w:p w:rsidR="002F0888" w:rsidRPr="002F0888" w:rsidRDefault="002F0888" w:rsidP="002F0888">
      <w:pPr>
        <w:rPr>
          <w:szCs w:val="20"/>
        </w:rPr>
      </w:pPr>
    </w:p>
    <w:sectPr w:rsidR="002F0888" w:rsidRPr="002F0888" w:rsidSect="009F6430">
      <w:footerReference w:type="even" r:id="rId91"/>
      <w:footerReference w:type="default" r:id="rId9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1C11" w:rsidRDefault="00DC1C11">
      <w:r>
        <w:separator/>
      </w:r>
    </w:p>
  </w:endnote>
  <w:endnote w:type="continuationSeparator" w:id="0">
    <w:p w:rsidR="00DC1C11" w:rsidRDefault="00DC1C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Tempus Sans ITC">
    <w:panose1 w:val="04020404030D07020202"/>
    <w:charset w:val="00"/>
    <w:family w:val="decorative"/>
    <w:pitch w:val="variable"/>
    <w:sig w:usb0="00000003" w:usb1="00000000" w:usb2="00000000" w:usb3="00000000" w:csb0="00000001" w:csb1="00000000"/>
  </w:font>
  <w:font w:name="Ubuntu">
    <w:altName w:val="Times New Roman"/>
    <w:panose1 w:val="00000000000000000000"/>
    <w:charset w:val="00"/>
    <w:family w:val="roman"/>
    <w:notTrueType/>
    <w:pitch w:val="default"/>
    <w:sig w:usb0="00000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Segoe Print">
    <w:panose1 w:val="02000600000000000000"/>
    <w:charset w:val="00"/>
    <w:family w:val="auto"/>
    <w:pitch w:val="variable"/>
    <w:sig w:usb0="0000028F" w:usb1="00000000" w:usb2="00000000" w:usb3="00000000" w:csb0="0000009F" w:csb1="00000000"/>
  </w:font>
  <w:font w:name="Papyrus">
    <w:panose1 w:val="03070502060502030205"/>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V Boli">
    <w:panose1 w:val="02000500030200090000"/>
    <w:charset w:val="00"/>
    <w:family w:val="auto"/>
    <w:pitch w:val="variable"/>
    <w:sig w:usb0="00000003" w:usb1="00000000" w:usb2="000001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888" w:rsidRDefault="002F0888"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2F0888" w:rsidRDefault="002F0888"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888" w:rsidRDefault="002F0888"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464A31">
      <w:rPr>
        <w:rStyle w:val="Numeropagina"/>
        <w:noProof/>
      </w:rPr>
      <w:t>78</w:t>
    </w:r>
    <w:r>
      <w:rPr>
        <w:rStyle w:val="Numeropagina"/>
      </w:rPr>
      <w:fldChar w:fldCharType="end"/>
    </w:r>
  </w:p>
  <w:p w:rsidR="002F0888" w:rsidRDefault="002F0888"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1C11" w:rsidRDefault="00DC1C11">
      <w:r>
        <w:separator/>
      </w:r>
    </w:p>
  </w:footnote>
  <w:footnote w:type="continuationSeparator" w:id="0">
    <w:p w:rsidR="00DC1C11" w:rsidRDefault="00DC1C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A2B24EC"/>
    <w:multiLevelType w:val="multilevel"/>
    <w:tmpl w:val="39A27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5"/>
  </w:num>
  <w:num w:numId="4">
    <w:abstractNumId w:val="6"/>
  </w:num>
  <w:num w:numId="5">
    <w:abstractNumId w:val="10"/>
  </w:num>
  <w:num w:numId="6">
    <w:abstractNumId w:val="16"/>
  </w:num>
  <w:num w:numId="7">
    <w:abstractNumId w:val="4"/>
  </w:num>
  <w:num w:numId="8">
    <w:abstractNumId w:val="5"/>
  </w:num>
  <w:num w:numId="9">
    <w:abstractNumId w:val="13"/>
  </w:num>
  <w:num w:numId="10">
    <w:abstractNumId w:val="7"/>
  </w:num>
  <w:num w:numId="11">
    <w:abstractNumId w:val="9"/>
  </w:num>
  <w:num w:numId="12">
    <w:abstractNumId w:val="8"/>
  </w:num>
  <w:num w:numId="13">
    <w:abstractNumId w:val="11"/>
  </w:num>
  <w:num w:numId="14">
    <w:abstractNumId w:val="1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80E"/>
    <w:rsid w:val="00001E3A"/>
    <w:rsid w:val="000035E1"/>
    <w:rsid w:val="000037F3"/>
    <w:rsid w:val="000047EE"/>
    <w:rsid w:val="000053FC"/>
    <w:rsid w:val="000066E7"/>
    <w:rsid w:val="00006B60"/>
    <w:rsid w:val="00007440"/>
    <w:rsid w:val="0000758D"/>
    <w:rsid w:val="000102FD"/>
    <w:rsid w:val="000107C9"/>
    <w:rsid w:val="0001085B"/>
    <w:rsid w:val="00011FE8"/>
    <w:rsid w:val="0001364D"/>
    <w:rsid w:val="000155A6"/>
    <w:rsid w:val="000157D9"/>
    <w:rsid w:val="00015DF1"/>
    <w:rsid w:val="00017C60"/>
    <w:rsid w:val="0002008F"/>
    <w:rsid w:val="000201DD"/>
    <w:rsid w:val="00022138"/>
    <w:rsid w:val="00022641"/>
    <w:rsid w:val="00023974"/>
    <w:rsid w:val="000243A9"/>
    <w:rsid w:val="0002494E"/>
    <w:rsid w:val="00024B7D"/>
    <w:rsid w:val="0002592D"/>
    <w:rsid w:val="00026336"/>
    <w:rsid w:val="00027128"/>
    <w:rsid w:val="000276CE"/>
    <w:rsid w:val="00031483"/>
    <w:rsid w:val="00031B6A"/>
    <w:rsid w:val="0003237F"/>
    <w:rsid w:val="00032868"/>
    <w:rsid w:val="000328F8"/>
    <w:rsid w:val="00033C5C"/>
    <w:rsid w:val="00035407"/>
    <w:rsid w:val="00036719"/>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20C"/>
    <w:rsid w:val="00085D40"/>
    <w:rsid w:val="00086011"/>
    <w:rsid w:val="000865D5"/>
    <w:rsid w:val="00086BE6"/>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6547"/>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6EAD"/>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417"/>
    <w:rsid w:val="001277A8"/>
    <w:rsid w:val="001301A0"/>
    <w:rsid w:val="00130C09"/>
    <w:rsid w:val="0013106D"/>
    <w:rsid w:val="0013125C"/>
    <w:rsid w:val="00131728"/>
    <w:rsid w:val="00133B22"/>
    <w:rsid w:val="001342F2"/>
    <w:rsid w:val="00134A1A"/>
    <w:rsid w:val="00134AA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4D38"/>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6AF2"/>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0"/>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29A"/>
    <w:rsid w:val="001E0E22"/>
    <w:rsid w:val="001E334D"/>
    <w:rsid w:val="001E4158"/>
    <w:rsid w:val="001E456D"/>
    <w:rsid w:val="001E4E0E"/>
    <w:rsid w:val="001E55DB"/>
    <w:rsid w:val="001E5D6E"/>
    <w:rsid w:val="001E611B"/>
    <w:rsid w:val="001E7DA0"/>
    <w:rsid w:val="001F1134"/>
    <w:rsid w:val="001F2A29"/>
    <w:rsid w:val="001F387D"/>
    <w:rsid w:val="001F484F"/>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17E74"/>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CC9"/>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482A"/>
    <w:rsid w:val="0029579C"/>
    <w:rsid w:val="002A084E"/>
    <w:rsid w:val="002A1171"/>
    <w:rsid w:val="002A1BD0"/>
    <w:rsid w:val="002A1E29"/>
    <w:rsid w:val="002A4A0F"/>
    <w:rsid w:val="002A52E5"/>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1F67"/>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74D"/>
    <w:rsid w:val="002D6FB7"/>
    <w:rsid w:val="002E0879"/>
    <w:rsid w:val="002E2006"/>
    <w:rsid w:val="002E2086"/>
    <w:rsid w:val="002E23A5"/>
    <w:rsid w:val="002E419E"/>
    <w:rsid w:val="002E5E6F"/>
    <w:rsid w:val="002F06A2"/>
    <w:rsid w:val="002F0888"/>
    <w:rsid w:val="002F0ADB"/>
    <w:rsid w:val="002F304B"/>
    <w:rsid w:val="002F5549"/>
    <w:rsid w:val="002F5986"/>
    <w:rsid w:val="002F659D"/>
    <w:rsid w:val="002F6B55"/>
    <w:rsid w:val="002F72E6"/>
    <w:rsid w:val="003007D2"/>
    <w:rsid w:val="003012A8"/>
    <w:rsid w:val="00302C20"/>
    <w:rsid w:val="003031C7"/>
    <w:rsid w:val="00303EF3"/>
    <w:rsid w:val="003118A4"/>
    <w:rsid w:val="00311D39"/>
    <w:rsid w:val="00312D10"/>
    <w:rsid w:val="0031319A"/>
    <w:rsid w:val="00313885"/>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27D2B"/>
    <w:rsid w:val="00330238"/>
    <w:rsid w:val="00334442"/>
    <w:rsid w:val="003344FD"/>
    <w:rsid w:val="003345D8"/>
    <w:rsid w:val="0033688C"/>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4CA2"/>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10B8"/>
    <w:rsid w:val="00455B8B"/>
    <w:rsid w:val="00462A93"/>
    <w:rsid w:val="004638DA"/>
    <w:rsid w:val="00464A31"/>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B6C93"/>
    <w:rsid w:val="004C1C22"/>
    <w:rsid w:val="004C4346"/>
    <w:rsid w:val="004C4F82"/>
    <w:rsid w:val="004C51AF"/>
    <w:rsid w:val="004C552F"/>
    <w:rsid w:val="004C5D51"/>
    <w:rsid w:val="004C5D55"/>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E79BA"/>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4595"/>
    <w:rsid w:val="00524743"/>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6C78"/>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3107"/>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4613"/>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2DB5"/>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535"/>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BED"/>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B71F1"/>
    <w:rsid w:val="006C028D"/>
    <w:rsid w:val="006C0EDA"/>
    <w:rsid w:val="006C2F97"/>
    <w:rsid w:val="006C3BB6"/>
    <w:rsid w:val="006C4976"/>
    <w:rsid w:val="006C60EE"/>
    <w:rsid w:val="006C6171"/>
    <w:rsid w:val="006C6491"/>
    <w:rsid w:val="006C6625"/>
    <w:rsid w:val="006C7073"/>
    <w:rsid w:val="006C76C9"/>
    <w:rsid w:val="006C7C91"/>
    <w:rsid w:val="006D674C"/>
    <w:rsid w:val="006D7A92"/>
    <w:rsid w:val="006E24FD"/>
    <w:rsid w:val="006E2AA2"/>
    <w:rsid w:val="006E7691"/>
    <w:rsid w:val="006E7C8C"/>
    <w:rsid w:val="006F019E"/>
    <w:rsid w:val="006F0D06"/>
    <w:rsid w:val="006F16EC"/>
    <w:rsid w:val="006F1EE0"/>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1961"/>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475"/>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19D5"/>
    <w:rsid w:val="00801CCE"/>
    <w:rsid w:val="00803B79"/>
    <w:rsid w:val="00803DAB"/>
    <w:rsid w:val="00803E26"/>
    <w:rsid w:val="00805B2F"/>
    <w:rsid w:val="00805DBD"/>
    <w:rsid w:val="00806511"/>
    <w:rsid w:val="00807A67"/>
    <w:rsid w:val="00810CAB"/>
    <w:rsid w:val="008115B1"/>
    <w:rsid w:val="008122CA"/>
    <w:rsid w:val="008127FE"/>
    <w:rsid w:val="008139F2"/>
    <w:rsid w:val="00813AED"/>
    <w:rsid w:val="00813E15"/>
    <w:rsid w:val="00814F1E"/>
    <w:rsid w:val="00821E45"/>
    <w:rsid w:val="00821E8B"/>
    <w:rsid w:val="008247CA"/>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4F44"/>
    <w:rsid w:val="00876763"/>
    <w:rsid w:val="0088011B"/>
    <w:rsid w:val="00881BD8"/>
    <w:rsid w:val="00881C12"/>
    <w:rsid w:val="00882229"/>
    <w:rsid w:val="00882B88"/>
    <w:rsid w:val="00883053"/>
    <w:rsid w:val="00883757"/>
    <w:rsid w:val="00886224"/>
    <w:rsid w:val="00886796"/>
    <w:rsid w:val="008870D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588A"/>
    <w:rsid w:val="008C66E4"/>
    <w:rsid w:val="008D0B44"/>
    <w:rsid w:val="008D10E2"/>
    <w:rsid w:val="008D48E4"/>
    <w:rsid w:val="008D4E9F"/>
    <w:rsid w:val="008D52B9"/>
    <w:rsid w:val="008D591D"/>
    <w:rsid w:val="008D6D0E"/>
    <w:rsid w:val="008E0A9F"/>
    <w:rsid w:val="008E119F"/>
    <w:rsid w:val="008E345C"/>
    <w:rsid w:val="008E435B"/>
    <w:rsid w:val="008E4588"/>
    <w:rsid w:val="008E5D87"/>
    <w:rsid w:val="008E7256"/>
    <w:rsid w:val="008F0E4C"/>
    <w:rsid w:val="008F0F78"/>
    <w:rsid w:val="008F2DF0"/>
    <w:rsid w:val="008F418B"/>
    <w:rsid w:val="008F5441"/>
    <w:rsid w:val="008F7F6D"/>
    <w:rsid w:val="00900E8A"/>
    <w:rsid w:val="00901483"/>
    <w:rsid w:val="00901A59"/>
    <w:rsid w:val="009049A8"/>
    <w:rsid w:val="00904F8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05B"/>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0C08"/>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03B3"/>
    <w:rsid w:val="009837DF"/>
    <w:rsid w:val="00985EC3"/>
    <w:rsid w:val="00986AB8"/>
    <w:rsid w:val="00987149"/>
    <w:rsid w:val="009874B1"/>
    <w:rsid w:val="00987A79"/>
    <w:rsid w:val="009907DC"/>
    <w:rsid w:val="00991E7C"/>
    <w:rsid w:val="0099234E"/>
    <w:rsid w:val="009938E5"/>
    <w:rsid w:val="00994715"/>
    <w:rsid w:val="009947E1"/>
    <w:rsid w:val="00994CCA"/>
    <w:rsid w:val="00997E2A"/>
    <w:rsid w:val="009A0E13"/>
    <w:rsid w:val="009A1A80"/>
    <w:rsid w:val="009A2CC5"/>
    <w:rsid w:val="009A5BFE"/>
    <w:rsid w:val="009A6B73"/>
    <w:rsid w:val="009A730F"/>
    <w:rsid w:val="009B08E1"/>
    <w:rsid w:val="009B0BA2"/>
    <w:rsid w:val="009B2EAE"/>
    <w:rsid w:val="009B37B4"/>
    <w:rsid w:val="009B37DA"/>
    <w:rsid w:val="009B6DB0"/>
    <w:rsid w:val="009B7AA9"/>
    <w:rsid w:val="009C0062"/>
    <w:rsid w:val="009C0C82"/>
    <w:rsid w:val="009C113B"/>
    <w:rsid w:val="009C16C0"/>
    <w:rsid w:val="009C2257"/>
    <w:rsid w:val="009C24D1"/>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2F1C"/>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2A7"/>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47863"/>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0132"/>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703"/>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2C2F"/>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4A2D"/>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49B1"/>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57A0C"/>
    <w:rsid w:val="00B60323"/>
    <w:rsid w:val="00B6032A"/>
    <w:rsid w:val="00B60D2D"/>
    <w:rsid w:val="00B61360"/>
    <w:rsid w:val="00B63BD9"/>
    <w:rsid w:val="00B63DD5"/>
    <w:rsid w:val="00B65F38"/>
    <w:rsid w:val="00B66C15"/>
    <w:rsid w:val="00B711C9"/>
    <w:rsid w:val="00B71768"/>
    <w:rsid w:val="00B71A89"/>
    <w:rsid w:val="00B71C13"/>
    <w:rsid w:val="00B728E1"/>
    <w:rsid w:val="00B74504"/>
    <w:rsid w:val="00B74A63"/>
    <w:rsid w:val="00B801A4"/>
    <w:rsid w:val="00B808E2"/>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0C5"/>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1740"/>
    <w:rsid w:val="00BD2821"/>
    <w:rsid w:val="00BD5AC2"/>
    <w:rsid w:val="00BD65B0"/>
    <w:rsid w:val="00BE0305"/>
    <w:rsid w:val="00BE17A8"/>
    <w:rsid w:val="00BE3852"/>
    <w:rsid w:val="00BE50BA"/>
    <w:rsid w:val="00BF0186"/>
    <w:rsid w:val="00BF0BBD"/>
    <w:rsid w:val="00BF0BF3"/>
    <w:rsid w:val="00BF12E3"/>
    <w:rsid w:val="00BF2E1C"/>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371C7"/>
    <w:rsid w:val="00C3757A"/>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28C"/>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0543"/>
    <w:rsid w:val="00CC1F0C"/>
    <w:rsid w:val="00CC30E2"/>
    <w:rsid w:val="00CC3819"/>
    <w:rsid w:val="00CC3BDB"/>
    <w:rsid w:val="00CC4B95"/>
    <w:rsid w:val="00CC5A91"/>
    <w:rsid w:val="00CC5DB1"/>
    <w:rsid w:val="00CC7298"/>
    <w:rsid w:val="00CC7485"/>
    <w:rsid w:val="00CC7BB1"/>
    <w:rsid w:val="00CD0532"/>
    <w:rsid w:val="00CD06EA"/>
    <w:rsid w:val="00CD0AAC"/>
    <w:rsid w:val="00CD11BC"/>
    <w:rsid w:val="00CD2A05"/>
    <w:rsid w:val="00CD2A2E"/>
    <w:rsid w:val="00CD2D0B"/>
    <w:rsid w:val="00CD3936"/>
    <w:rsid w:val="00CD4115"/>
    <w:rsid w:val="00CD5A0D"/>
    <w:rsid w:val="00CD6ADF"/>
    <w:rsid w:val="00CD724B"/>
    <w:rsid w:val="00CD7E51"/>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3F16"/>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16C"/>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3BF9"/>
    <w:rsid w:val="00DB3DD7"/>
    <w:rsid w:val="00DB528F"/>
    <w:rsid w:val="00DB5818"/>
    <w:rsid w:val="00DB6C83"/>
    <w:rsid w:val="00DB7253"/>
    <w:rsid w:val="00DC114E"/>
    <w:rsid w:val="00DC1C11"/>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0F6D"/>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44DFB"/>
    <w:rsid w:val="00E454BF"/>
    <w:rsid w:val="00E5245E"/>
    <w:rsid w:val="00E53A0B"/>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050"/>
    <w:rsid w:val="00E93BBE"/>
    <w:rsid w:val="00E945B1"/>
    <w:rsid w:val="00E95983"/>
    <w:rsid w:val="00E95B4A"/>
    <w:rsid w:val="00E95D23"/>
    <w:rsid w:val="00EA069D"/>
    <w:rsid w:val="00EA5591"/>
    <w:rsid w:val="00EA5E5E"/>
    <w:rsid w:val="00EA6C2D"/>
    <w:rsid w:val="00EA75F9"/>
    <w:rsid w:val="00EA7D1A"/>
    <w:rsid w:val="00EA7E7D"/>
    <w:rsid w:val="00EB2D9C"/>
    <w:rsid w:val="00EB38D2"/>
    <w:rsid w:val="00EB3BF6"/>
    <w:rsid w:val="00EB53AC"/>
    <w:rsid w:val="00EB7456"/>
    <w:rsid w:val="00EC07B2"/>
    <w:rsid w:val="00EC15C2"/>
    <w:rsid w:val="00EC182D"/>
    <w:rsid w:val="00EC2CE7"/>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3602"/>
    <w:rsid w:val="00F4555E"/>
    <w:rsid w:val="00F4562D"/>
    <w:rsid w:val="00F45869"/>
    <w:rsid w:val="00F46155"/>
    <w:rsid w:val="00F5164E"/>
    <w:rsid w:val="00F545F2"/>
    <w:rsid w:val="00F54657"/>
    <w:rsid w:val="00F54986"/>
    <w:rsid w:val="00F55279"/>
    <w:rsid w:val="00F55AE1"/>
    <w:rsid w:val="00F55C83"/>
    <w:rsid w:val="00F5637F"/>
    <w:rsid w:val="00F56754"/>
    <w:rsid w:val="00F60C4C"/>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97F47"/>
    <w:rsid w:val="00FA066E"/>
    <w:rsid w:val="00FA3134"/>
    <w:rsid w:val="00FA43FB"/>
    <w:rsid w:val="00FA44D8"/>
    <w:rsid w:val="00FA52B8"/>
    <w:rsid w:val="00FA586C"/>
    <w:rsid w:val="00FA60B9"/>
    <w:rsid w:val="00FA7537"/>
    <w:rsid w:val="00FA7A67"/>
    <w:rsid w:val="00FA7ACE"/>
    <w:rsid w:val="00FB04D2"/>
    <w:rsid w:val="00FB1B47"/>
    <w:rsid w:val="00FB493F"/>
    <w:rsid w:val="00FB51E4"/>
    <w:rsid w:val="00FB646A"/>
    <w:rsid w:val="00FB6877"/>
    <w:rsid w:val="00FB6927"/>
    <w:rsid w:val="00FC1076"/>
    <w:rsid w:val="00FC2929"/>
    <w:rsid w:val="00FC327C"/>
    <w:rsid w:val="00FC33AA"/>
    <w:rsid w:val="00FC601E"/>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51"/>
    <w:aliases w:val="StileMessaggioDiPostaElettronica65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7"/>
    <w:aliases w:val="StileMessaggioDiPostaElettronica67"/>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 w:type="paragraph" w:styleId="Nessunaspaziatura">
    <w:name w:val="No Spacing"/>
    <w:basedOn w:val="Normale"/>
    <w:uiPriority w:val="1"/>
    <w:qFormat/>
    <w:rsid w:val="001F484F"/>
    <w:pPr>
      <w:spacing w:before="100" w:beforeAutospacing="1" w:after="100" w:afterAutospacing="1"/>
    </w:pPr>
  </w:style>
  <w:style w:type="paragraph" w:customStyle="1" w:styleId="beacons2">
    <w:name w:val="beacons2"/>
    <w:basedOn w:val="Normale"/>
    <w:rsid w:val="008E345C"/>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2F0888"/>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2F0888"/>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2F0888"/>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2F0888"/>
    <w:pPr>
      <w:pBdr>
        <w:top w:val="single" w:sz="6" w:space="1" w:color="auto"/>
      </w:pBdr>
      <w:jc w:val="center"/>
    </w:pPr>
    <w:rPr>
      <w:rFonts w:ascii="Arial"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432347">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065582">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834463">
      <w:bodyDiv w:val="1"/>
      <w:marLeft w:val="0"/>
      <w:marRight w:val="0"/>
      <w:marTop w:val="0"/>
      <w:marBottom w:val="0"/>
      <w:divBdr>
        <w:top w:val="none" w:sz="0" w:space="0" w:color="auto"/>
        <w:left w:val="none" w:sz="0" w:space="0" w:color="auto"/>
        <w:bottom w:val="none" w:sz="0" w:space="0" w:color="auto"/>
        <w:right w:val="none" w:sz="0" w:space="0" w:color="auto"/>
      </w:divBdr>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1779592">
      <w:bodyDiv w:val="1"/>
      <w:marLeft w:val="0"/>
      <w:marRight w:val="0"/>
      <w:marTop w:val="0"/>
      <w:marBottom w:val="0"/>
      <w:divBdr>
        <w:top w:val="none" w:sz="0" w:space="0" w:color="auto"/>
        <w:left w:val="none" w:sz="0" w:space="0" w:color="auto"/>
        <w:bottom w:val="none" w:sz="0" w:space="0" w:color="auto"/>
        <w:right w:val="none" w:sz="0" w:space="0" w:color="auto"/>
      </w:divBdr>
      <w:divsChild>
        <w:div w:id="224486334">
          <w:marLeft w:val="0"/>
          <w:marRight w:val="0"/>
          <w:marTop w:val="0"/>
          <w:marBottom w:val="0"/>
          <w:divBdr>
            <w:top w:val="none" w:sz="0" w:space="0" w:color="auto"/>
            <w:left w:val="none" w:sz="0" w:space="0" w:color="auto"/>
            <w:bottom w:val="none" w:sz="0" w:space="0" w:color="auto"/>
            <w:right w:val="none" w:sz="0" w:space="0" w:color="auto"/>
          </w:divBdr>
          <w:divsChild>
            <w:div w:id="1668358380">
              <w:marLeft w:val="0"/>
              <w:marRight w:val="0"/>
              <w:marTop w:val="0"/>
              <w:marBottom w:val="0"/>
              <w:divBdr>
                <w:top w:val="none" w:sz="0" w:space="0" w:color="auto"/>
                <w:left w:val="none" w:sz="0" w:space="0" w:color="auto"/>
                <w:bottom w:val="none" w:sz="0" w:space="0" w:color="auto"/>
                <w:right w:val="none" w:sz="0" w:space="0" w:color="auto"/>
              </w:divBdr>
              <w:divsChild>
                <w:div w:id="1762137993">
                  <w:marLeft w:val="0"/>
                  <w:marRight w:val="0"/>
                  <w:marTop w:val="0"/>
                  <w:marBottom w:val="0"/>
                  <w:divBdr>
                    <w:top w:val="none" w:sz="0" w:space="0" w:color="auto"/>
                    <w:left w:val="none" w:sz="0" w:space="0" w:color="auto"/>
                    <w:bottom w:val="none" w:sz="0" w:space="0" w:color="auto"/>
                    <w:right w:val="none" w:sz="0" w:space="0" w:color="auto"/>
                  </w:divBdr>
                  <w:divsChild>
                    <w:div w:id="878470084">
                      <w:marLeft w:val="0"/>
                      <w:marRight w:val="0"/>
                      <w:marTop w:val="0"/>
                      <w:marBottom w:val="0"/>
                      <w:divBdr>
                        <w:top w:val="none" w:sz="0" w:space="0" w:color="auto"/>
                        <w:left w:val="none" w:sz="0" w:space="0" w:color="auto"/>
                        <w:bottom w:val="none" w:sz="0" w:space="0" w:color="auto"/>
                        <w:right w:val="none" w:sz="0" w:space="0" w:color="auto"/>
                      </w:divBdr>
                      <w:divsChild>
                        <w:div w:id="649485073">
                          <w:marLeft w:val="0"/>
                          <w:marRight w:val="0"/>
                          <w:marTop w:val="0"/>
                          <w:marBottom w:val="0"/>
                          <w:divBdr>
                            <w:top w:val="none" w:sz="0" w:space="0" w:color="auto"/>
                            <w:left w:val="none" w:sz="0" w:space="0" w:color="auto"/>
                            <w:bottom w:val="none" w:sz="0" w:space="0" w:color="auto"/>
                            <w:right w:val="none" w:sz="0" w:space="0" w:color="auto"/>
                          </w:divBdr>
                          <w:divsChild>
                            <w:div w:id="1084188523">
                              <w:marLeft w:val="0"/>
                              <w:marRight w:val="0"/>
                              <w:marTop w:val="0"/>
                              <w:marBottom w:val="0"/>
                              <w:divBdr>
                                <w:top w:val="none" w:sz="0" w:space="0" w:color="auto"/>
                                <w:left w:val="none" w:sz="0" w:space="0" w:color="auto"/>
                                <w:bottom w:val="none" w:sz="0" w:space="0" w:color="auto"/>
                                <w:right w:val="none" w:sz="0" w:space="0" w:color="auto"/>
                              </w:divBdr>
                              <w:divsChild>
                                <w:div w:id="1621763393">
                                  <w:marLeft w:val="0"/>
                                  <w:marRight w:val="0"/>
                                  <w:marTop w:val="0"/>
                                  <w:marBottom w:val="0"/>
                                  <w:divBdr>
                                    <w:top w:val="none" w:sz="0" w:space="0" w:color="auto"/>
                                    <w:left w:val="none" w:sz="0" w:space="0" w:color="auto"/>
                                    <w:bottom w:val="none" w:sz="0" w:space="0" w:color="auto"/>
                                    <w:right w:val="none" w:sz="0" w:space="0" w:color="auto"/>
                                  </w:divBdr>
                                  <w:divsChild>
                                    <w:div w:id="1669090021">
                                      <w:marLeft w:val="0"/>
                                      <w:marRight w:val="0"/>
                                      <w:marTop w:val="0"/>
                                      <w:marBottom w:val="0"/>
                                      <w:divBdr>
                                        <w:top w:val="none" w:sz="0" w:space="0" w:color="auto"/>
                                        <w:left w:val="none" w:sz="0" w:space="0" w:color="auto"/>
                                        <w:bottom w:val="none" w:sz="0" w:space="0" w:color="auto"/>
                                        <w:right w:val="none" w:sz="0" w:space="0" w:color="auto"/>
                                      </w:divBdr>
                                      <w:divsChild>
                                        <w:div w:id="1697534561">
                                          <w:marLeft w:val="0"/>
                                          <w:marRight w:val="0"/>
                                          <w:marTop w:val="0"/>
                                          <w:marBottom w:val="0"/>
                                          <w:divBdr>
                                            <w:top w:val="none" w:sz="0" w:space="0" w:color="auto"/>
                                            <w:left w:val="none" w:sz="0" w:space="0" w:color="auto"/>
                                            <w:bottom w:val="none" w:sz="0" w:space="0" w:color="auto"/>
                                            <w:right w:val="none" w:sz="0" w:space="0" w:color="auto"/>
                                          </w:divBdr>
                                          <w:divsChild>
                                            <w:div w:id="1642610298">
                                              <w:marLeft w:val="0"/>
                                              <w:marRight w:val="0"/>
                                              <w:marTop w:val="0"/>
                                              <w:marBottom w:val="0"/>
                                              <w:divBdr>
                                                <w:top w:val="none" w:sz="0" w:space="0" w:color="auto"/>
                                                <w:left w:val="none" w:sz="0" w:space="0" w:color="auto"/>
                                                <w:bottom w:val="none" w:sz="0" w:space="0" w:color="auto"/>
                                                <w:right w:val="none" w:sz="0" w:space="0" w:color="auto"/>
                                              </w:divBdr>
                                              <w:divsChild>
                                                <w:div w:id="1352756257">
                                                  <w:marLeft w:val="0"/>
                                                  <w:marRight w:val="0"/>
                                                  <w:marTop w:val="0"/>
                                                  <w:marBottom w:val="0"/>
                                                  <w:divBdr>
                                                    <w:top w:val="none" w:sz="0" w:space="0" w:color="auto"/>
                                                    <w:left w:val="none" w:sz="0" w:space="0" w:color="auto"/>
                                                    <w:bottom w:val="none" w:sz="0" w:space="0" w:color="auto"/>
                                                    <w:right w:val="none" w:sz="0" w:space="0" w:color="auto"/>
                                                  </w:divBdr>
                                                  <w:divsChild>
                                                    <w:div w:id="243076636">
                                                      <w:marLeft w:val="0"/>
                                                      <w:marRight w:val="0"/>
                                                      <w:marTop w:val="0"/>
                                                      <w:marBottom w:val="0"/>
                                                      <w:divBdr>
                                                        <w:top w:val="none" w:sz="0" w:space="0" w:color="auto"/>
                                                        <w:left w:val="none" w:sz="0" w:space="0" w:color="auto"/>
                                                        <w:bottom w:val="none" w:sz="0" w:space="0" w:color="auto"/>
                                                        <w:right w:val="none" w:sz="0" w:space="0" w:color="auto"/>
                                                      </w:divBdr>
                                                    </w:div>
                                                    <w:div w:id="1729104932">
                                                      <w:marLeft w:val="0"/>
                                                      <w:marRight w:val="0"/>
                                                      <w:marTop w:val="0"/>
                                                      <w:marBottom w:val="0"/>
                                                      <w:divBdr>
                                                        <w:top w:val="none" w:sz="0" w:space="0" w:color="auto"/>
                                                        <w:left w:val="none" w:sz="0" w:space="0" w:color="auto"/>
                                                        <w:bottom w:val="none" w:sz="0" w:space="0" w:color="auto"/>
                                                        <w:right w:val="none" w:sz="0" w:space="0" w:color="auto"/>
                                                      </w:divBdr>
                                                    </w:div>
                                                    <w:div w:id="13894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77282">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20903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6759115">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4840567">
      <w:bodyDiv w:val="1"/>
      <w:marLeft w:val="0"/>
      <w:marRight w:val="0"/>
      <w:marTop w:val="0"/>
      <w:marBottom w:val="0"/>
      <w:divBdr>
        <w:top w:val="none" w:sz="0" w:space="0" w:color="auto"/>
        <w:left w:val="none" w:sz="0" w:space="0" w:color="auto"/>
        <w:bottom w:val="none" w:sz="0" w:space="0" w:color="auto"/>
        <w:right w:val="none" w:sz="0" w:space="0" w:color="auto"/>
      </w:divBdr>
      <w:divsChild>
        <w:div w:id="884175616">
          <w:marLeft w:val="0"/>
          <w:marRight w:val="0"/>
          <w:marTop w:val="0"/>
          <w:marBottom w:val="0"/>
          <w:divBdr>
            <w:top w:val="none" w:sz="0" w:space="0" w:color="auto"/>
            <w:left w:val="none" w:sz="0" w:space="0" w:color="auto"/>
            <w:bottom w:val="none" w:sz="0" w:space="0" w:color="auto"/>
            <w:right w:val="none" w:sz="0" w:space="0" w:color="auto"/>
          </w:divBdr>
          <w:divsChild>
            <w:div w:id="219635360">
              <w:marLeft w:val="0"/>
              <w:marRight w:val="0"/>
              <w:marTop w:val="0"/>
              <w:marBottom w:val="0"/>
              <w:divBdr>
                <w:top w:val="none" w:sz="0" w:space="0" w:color="auto"/>
                <w:left w:val="none" w:sz="0" w:space="0" w:color="auto"/>
                <w:bottom w:val="none" w:sz="0" w:space="0" w:color="auto"/>
                <w:right w:val="none" w:sz="0" w:space="0" w:color="auto"/>
              </w:divBdr>
            </w:div>
          </w:divsChild>
        </w:div>
        <w:div w:id="1654095237">
          <w:marLeft w:val="0"/>
          <w:marRight w:val="0"/>
          <w:marTop w:val="0"/>
          <w:marBottom w:val="0"/>
          <w:divBdr>
            <w:top w:val="none" w:sz="0" w:space="0" w:color="auto"/>
            <w:left w:val="none" w:sz="0" w:space="0" w:color="auto"/>
            <w:bottom w:val="none" w:sz="0" w:space="0" w:color="auto"/>
            <w:right w:val="none" w:sz="0" w:space="0" w:color="auto"/>
          </w:divBdr>
          <w:divsChild>
            <w:div w:id="1215966047">
              <w:marLeft w:val="0"/>
              <w:marRight w:val="0"/>
              <w:marTop w:val="0"/>
              <w:marBottom w:val="0"/>
              <w:divBdr>
                <w:top w:val="none" w:sz="0" w:space="0" w:color="auto"/>
                <w:left w:val="none" w:sz="0" w:space="0" w:color="auto"/>
                <w:bottom w:val="none" w:sz="0" w:space="0" w:color="auto"/>
                <w:right w:val="none" w:sz="0" w:space="0" w:color="auto"/>
              </w:divBdr>
              <w:divsChild>
                <w:div w:id="8607459">
                  <w:marLeft w:val="0"/>
                  <w:marRight w:val="0"/>
                  <w:marTop w:val="0"/>
                  <w:marBottom w:val="0"/>
                  <w:divBdr>
                    <w:top w:val="none" w:sz="0" w:space="0" w:color="auto"/>
                    <w:left w:val="none" w:sz="0" w:space="0" w:color="auto"/>
                    <w:bottom w:val="none" w:sz="0" w:space="0" w:color="auto"/>
                    <w:right w:val="none" w:sz="0" w:space="0" w:color="auto"/>
                  </w:divBdr>
                  <w:divsChild>
                    <w:div w:id="2017729958">
                      <w:marLeft w:val="0"/>
                      <w:marRight w:val="0"/>
                      <w:marTop w:val="0"/>
                      <w:marBottom w:val="0"/>
                      <w:divBdr>
                        <w:top w:val="none" w:sz="0" w:space="0" w:color="auto"/>
                        <w:left w:val="none" w:sz="0" w:space="0" w:color="auto"/>
                        <w:bottom w:val="none" w:sz="0" w:space="0" w:color="auto"/>
                        <w:right w:val="none" w:sz="0" w:space="0" w:color="auto"/>
                      </w:divBdr>
                      <w:divsChild>
                        <w:div w:id="1946959009">
                          <w:marLeft w:val="0"/>
                          <w:marRight w:val="0"/>
                          <w:marTop w:val="0"/>
                          <w:marBottom w:val="0"/>
                          <w:divBdr>
                            <w:top w:val="none" w:sz="0" w:space="0" w:color="auto"/>
                            <w:left w:val="none" w:sz="0" w:space="0" w:color="auto"/>
                            <w:bottom w:val="none" w:sz="0" w:space="0" w:color="auto"/>
                            <w:right w:val="none" w:sz="0" w:space="0" w:color="auto"/>
                          </w:divBdr>
                          <w:divsChild>
                            <w:div w:id="1265113443">
                              <w:marLeft w:val="0"/>
                              <w:marRight w:val="0"/>
                              <w:marTop w:val="0"/>
                              <w:marBottom w:val="0"/>
                              <w:divBdr>
                                <w:top w:val="none" w:sz="0" w:space="0" w:color="auto"/>
                                <w:left w:val="none" w:sz="0" w:space="0" w:color="auto"/>
                                <w:bottom w:val="none" w:sz="0" w:space="0" w:color="auto"/>
                                <w:right w:val="none" w:sz="0" w:space="0" w:color="auto"/>
                              </w:divBdr>
                              <w:divsChild>
                                <w:div w:id="1413043341">
                                  <w:marLeft w:val="0"/>
                                  <w:marRight w:val="0"/>
                                  <w:marTop w:val="0"/>
                                  <w:marBottom w:val="0"/>
                                  <w:divBdr>
                                    <w:top w:val="none" w:sz="0" w:space="0" w:color="auto"/>
                                    <w:left w:val="none" w:sz="0" w:space="0" w:color="auto"/>
                                    <w:bottom w:val="none" w:sz="0" w:space="0" w:color="auto"/>
                                    <w:right w:val="none" w:sz="0" w:space="0" w:color="auto"/>
                                  </w:divBdr>
                                  <w:divsChild>
                                    <w:div w:id="169766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8585147">
                  <w:marLeft w:val="0"/>
                  <w:marRight w:val="0"/>
                  <w:marTop w:val="0"/>
                  <w:marBottom w:val="0"/>
                  <w:divBdr>
                    <w:top w:val="none" w:sz="0" w:space="0" w:color="auto"/>
                    <w:left w:val="none" w:sz="0" w:space="0" w:color="auto"/>
                    <w:bottom w:val="none" w:sz="0" w:space="0" w:color="auto"/>
                    <w:right w:val="none" w:sz="0" w:space="0" w:color="auto"/>
                  </w:divBdr>
                  <w:divsChild>
                    <w:div w:id="1040394113">
                      <w:marLeft w:val="0"/>
                      <w:marRight w:val="0"/>
                      <w:marTop w:val="0"/>
                      <w:marBottom w:val="0"/>
                      <w:divBdr>
                        <w:top w:val="none" w:sz="0" w:space="0" w:color="auto"/>
                        <w:left w:val="none" w:sz="0" w:space="0" w:color="auto"/>
                        <w:bottom w:val="none" w:sz="0" w:space="0" w:color="auto"/>
                        <w:right w:val="none" w:sz="0" w:space="0" w:color="auto"/>
                      </w:divBdr>
                      <w:divsChild>
                        <w:div w:id="1251544950">
                          <w:marLeft w:val="0"/>
                          <w:marRight w:val="0"/>
                          <w:marTop w:val="0"/>
                          <w:marBottom w:val="0"/>
                          <w:divBdr>
                            <w:top w:val="none" w:sz="0" w:space="0" w:color="auto"/>
                            <w:left w:val="none" w:sz="0" w:space="0" w:color="auto"/>
                            <w:bottom w:val="none" w:sz="0" w:space="0" w:color="auto"/>
                            <w:right w:val="none" w:sz="0" w:space="0" w:color="auto"/>
                          </w:divBdr>
                          <w:divsChild>
                            <w:div w:id="1445539942">
                              <w:marLeft w:val="0"/>
                              <w:marRight w:val="0"/>
                              <w:marTop w:val="0"/>
                              <w:marBottom w:val="0"/>
                              <w:divBdr>
                                <w:top w:val="none" w:sz="0" w:space="0" w:color="auto"/>
                                <w:left w:val="none" w:sz="0" w:space="0" w:color="auto"/>
                                <w:bottom w:val="none" w:sz="0" w:space="0" w:color="auto"/>
                                <w:right w:val="none" w:sz="0" w:space="0" w:color="auto"/>
                              </w:divBdr>
                              <w:divsChild>
                                <w:div w:id="2101365350">
                                  <w:marLeft w:val="0"/>
                                  <w:marRight w:val="0"/>
                                  <w:marTop w:val="0"/>
                                  <w:marBottom w:val="0"/>
                                  <w:divBdr>
                                    <w:top w:val="none" w:sz="0" w:space="0" w:color="auto"/>
                                    <w:left w:val="none" w:sz="0" w:space="0" w:color="auto"/>
                                    <w:bottom w:val="none" w:sz="0" w:space="0" w:color="auto"/>
                                    <w:right w:val="none" w:sz="0" w:space="0" w:color="auto"/>
                                  </w:divBdr>
                                  <w:divsChild>
                                    <w:div w:id="1734161588">
                                      <w:marLeft w:val="0"/>
                                      <w:marRight w:val="0"/>
                                      <w:marTop w:val="0"/>
                                      <w:marBottom w:val="0"/>
                                      <w:divBdr>
                                        <w:top w:val="none" w:sz="0" w:space="0" w:color="auto"/>
                                        <w:left w:val="none" w:sz="0" w:space="0" w:color="auto"/>
                                        <w:bottom w:val="none" w:sz="0" w:space="0" w:color="auto"/>
                                        <w:right w:val="none" w:sz="0" w:space="0" w:color="auto"/>
                                      </w:divBdr>
                                      <w:divsChild>
                                        <w:div w:id="144750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5592840">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50378">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992670">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6898174">
      <w:bodyDiv w:val="1"/>
      <w:marLeft w:val="0"/>
      <w:marRight w:val="0"/>
      <w:marTop w:val="0"/>
      <w:marBottom w:val="0"/>
      <w:divBdr>
        <w:top w:val="none" w:sz="0" w:space="0" w:color="auto"/>
        <w:left w:val="none" w:sz="0" w:space="0" w:color="auto"/>
        <w:bottom w:val="none" w:sz="0" w:space="0" w:color="auto"/>
        <w:right w:val="none" w:sz="0" w:space="0" w:color="auto"/>
      </w:divBdr>
      <w:divsChild>
        <w:div w:id="585918729">
          <w:marLeft w:val="0"/>
          <w:marRight w:val="0"/>
          <w:marTop w:val="0"/>
          <w:marBottom w:val="0"/>
          <w:divBdr>
            <w:top w:val="none" w:sz="0" w:space="0" w:color="auto"/>
            <w:left w:val="none" w:sz="0" w:space="0" w:color="auto"/>
            <w:bottom w:val="none" w:sz="0" w:space="0" w:color="auto"/>
            <w:right w:val="none" w:sz="0" w:space="0" w:color="auto"/>
          </w:divBdr>
        </w:div>
        <w:div w:id="1098408187">
          <w:marLeft w:val="0"/>
          <w:marRight w:val="0"/>
          <w:marTop w:val="0"/>
          <w:marBottom w:val="0"/>
          <w:divBdr>
            <w:top w:val="none" w:sz="0" w:space="0" w:color="auto"/>
            <w:left w:val="none" w:sz="0" w:space="0" w:color="auto"/>
            <w:bottom w:val="none" w:sz="0" w:space="0" w:color="auto"/>
            <w:right w:val="none" w:sz="0" w:space="0" w:color="auto"/>
          </w:divBdr>
          <w:divsChild>
            <w:div w:id="518206172">
              <w:marLeft w:val="0"/>
              <w:marRight w:val="0"/>
              <w:marTop w:val="0"/>
              <w:marBottom w:val="0"/>
              <w:divBdr>
                <w:top w:val="none" w:sz="0" w:space="0" w:color="auto"/>
                <w:left w:val="none" w:sz="0" w:space="0" w:color="auto"/>
                <w:bottom w:val="none" w:sz="0" w:space="0" w:color="auto"/>
                <w:right w:val="none" w:sz="0" w:space="0" w:color="auto"/>
              </w:divBdr>
              <w:divsChild>
                <w:div w:id="712971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690037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09626210">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4217055">
      <w:bodyDiv w:val="1"/>
      <w:marLeft w:val="0"/>
      <w:marRight w:val="0"/>
      <w:marTop w:val="0"/>
      <w:marBottom w:val="0"/>
      <w:divBdr>
        <w:top w:val="none" w:sz="0" w:space="0" w:color="auto"/>
        <w:left w:val="none" w:sz="0" w:space="0" w:color="auto"/>
        <w:bottom w:val="none" w:sz="0" w:space="0" w:color="auto"/>
        <w:right w:val="none" w:sz="0" w:space="0" w:color="auto"/>
      </w:divBdr>
    </w:div>
    <w:div w:id="616956899">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0769834">
      <w:bodyDiv w:val="1"/>
      <w:marLeft w:val="0"/>
      <w:marRight w:val="0"/>
      <w:marTop w:val="0"/>
      <w:marBottom w:val="0"/>
      <w:divBdr>
        <w:top w:val="none" w:sz="0" w:space="0" w:color="auto"/>
        <w:left w:val="none" w:sz="0" w:space="0" w:color="auto"/>
        <w:bottom w:val="none" w:sz="0" w:space="0" w:color="auto"/>
        <w:right w:val="none" w:sz="0" w:space="0" w:color="auto"/>
      </w:divBdr>
      <w:divsChild>
        <w:div w:id="1549411858">
          <w:marLeft w:val="0"/>
          <w:marRight w:val="0"/>
          <w:marTop w:val="0"/>
          <w:marBottom w:val="0"/>
          <w:divBdr>
            <w:top w:val="none" w:sz="0" w:space="0" w:color="auto"/>
            <w:left w:val="none" w:sz="0" w:space="0" w:color="auto"/>
            <w:bottom w:val="none" w:sz="0" w:space="0" w:color="auto"/>
            <w:right w:val="none" w:sz="0" w:space="0" w:color="auto"/>
          </w:divBdr>
        </w:div>
      </w:divsChild>
    </w:div>
    <w:div w:id="621115232">
      <w:bodyDiv w:val="1"/>
      <w:marLeft w:val="0"/>
      <w:marRight w:val="0"/>
      <w:marTop w:val="0"/>
      <w:marBottom w:val="0"/>
      <w:divBdr>
        <w:top w:val="none" w:sz="0" w:space="0" w:color="auto"/>
        <w:left w:val="none" w:sz="0" w:space="0" w:color="auto"/>
        <w:bottom w:val="none" w:sz="0" w:space="0" w:color="auto"/>
        <w:right w:val="none" w:sz="0" w:space="0" w:color="auto"/>
      </w:divBdr>
      <w:divsChild>
        <w:div w:id="1036153801">
          <w:marLeft w:val="0"/>
          <w:marRight w:val="0"/>
          <w:marTop w:val="0"/>
          <w:marBottom w:val="0"/>
          <w:divBdr>
            <w:top w:val="none" w:sz="0" w:space="0" w:color="auto"/>
            <w:left w:val="none" w:sz="0" w:space="0" w:color="auto"/>
            <w:bottom w:val="none" w:sz="0" w:space="0" w:color="auto"/>
            <w:right w:val="none" w:sz="0" w:space="0" w:color="auto"/>
          </w:divBdr>
          <w:divsChild>
            <w:div w:id="724255036">
              <w:marLeft w:val="0"/>
              <w:marRight w:val="0"/>
              <w:marTop w:val="0"/>
              <w:marBottom w:val="0"/>
              <w:divBdr>
                <w:top w:val="none" w:sz="0" w:space="0" w:color="auto"/>
                <w:left w:val="none" w:sz="0" w:space="0" w:color="auto"/>
                <w:bottom w:val="none" w:sz="0" w:space="0" w:color="auto"/>
                <w:right w:val="none" w:sz="0" w:space="0" w:color="auto"/>
              </w:divBdr>
              <w:divsChild>
                <w:div w:id="1210216754">
                  <w:marLeft w:val="0"/>
                  <w:marRight w:val="0"/>
                  <w:marTop w:val="0"/>
                  <w:marBottom w:val="0"/>
                  <w:divBdr>
                    <w:top w:val="none" w:sz="0" w:space="0" w:color="auto"/>
                    <w:left w:val="none" w:sz="0" w:space="0" w:color="auto"/>
                    <w:bottom w:val="none" w:sz="0" w:space="0" w:color="auto"/>
                    <w:right w:val="none" w:sz="0" w:space="0" w:color="auto"/>
                  </w:divBdr>
                  <w:divsChild>
                    <w:div w:id="216018185">
                      <w:marLeft w:val="0"/>
                      <w:marRight w:val="0"/>
                      <w:marTop w:val="0"/>
                      <w:marBottom w:val="0"/>
                      <w:divBdr>
                        <w:top w:val="none" w:sz="0" w:space="0" w:color="auto"/>
                        <w:left w:val="none" w:sz="0" w:space="0" w:color="auto"/>
                        <w:bottom w:val="none" w:sz="0" w:space="0" w:color="auto"/>
                        <w:right w:val="none" w:sz="0" w:space="0" w:color="auto"/>
                      </w:divBdr>
                      <w:divsChild>
                        <w:div w:id="141772972">
                          <w:marLeft w:val="0"/>
                          <w:marRight w:val="0"/>
                          <w:marTop w:val="0"/>
                          <w:marBottom w:val="0"/>
                          <w:divBdr>
                            <w:top w:val="none" w:sz="0" w:space="0" w:color="auto"/>
                            <w:left w:val="none" w:sz="0" w:space="0" w:color="auto"/>
                            <w:bottom w:val="none" w:sz="0" w:space="0" w:color="auto"/>
                            <w:right w:val="none" w:sz="0" w:space="0" w:color="auto"/>
                          </w:divBdr>
                          <w:divsChild>
                            <w:div w:id="1752313643">
                              <w:marLeft w:val="0"/>
                              <w:marRight w:val="0"/>
                              <w:marTop w:val="0"/>
                              <w:marBottom w:val="0"/>
                              <w:divBdr>
                                <w:top w:val="none" w:sz="0" w:space="0" w:color="auto"/>
                                <w:left w:val="none" w:sz="0" w:space="0" w:color="auto"/>
                                <w:bottom w:val="none" w:sz="0" w:space="0" w:color="auto"/>
                                <w:right w:val="none" w:sz="0" w:space="0" w:color="auto"/>
                              </w:divBdr>
                              <w:divsChild>
                                <w:div w:id="9840779">
                                  <w:marLeft w:val="0"/>
                                  <w:marRight w:val="0"/>
                                  <w:marTop w:val="0"/>
                                  <w:marBottom w:val="0"/>
                                  <w:divBdr>
                                    <w:top w:val="none" w:sz="0" w:space="0" w:color="auto"/>
                                    <w:left w:val="none" w:sz="0" w:space="0" w:color="auto"/>
                                    <w:bottom w:val="none" w:sz="0" w:space="0" w:color="auto"/>
                                    <w:right w:val="none" w:sz="0" w:space="0" w:color="auto"/>
                                  </w:divBdr>
                                  <w:divsChild>
                                    <w:div w:id="887498971">
                                      <w:marLeft w:val="0"/>
                                      <w:marRight w:val="0"/>
                                      <w:marTop w:val="0"/>
                                      <w:marBottom w:val="0"/>
                                      <w:divBdr>
                                        <w:top w:val="none" w:sz="0" w:space="0" w:color="auto"/>
                                        <w:left w:val="none" w:sz="0" w:space="0" w:color="auto"/>
                                        <w:bottom w:val="none" w:sz="0" w:space="0" w:color="auto"/>
                                        <w:right w:val="none" w:sz="0" w:space="0" w:color="auto"/>
                                      </w:divBdr>
                                      <w:divsChild>
                                        <w:div w:id="445731507">
                                          <w:marLeft w:val="0"/>
                                          <w:marRight w:val="0"/>
                                          <w:marTop w:val="0"/>
                                          <w:marBottom w:val="0"/>
                                          <w:divBdr>
                                            <w:top w:val="none" w:sz="0" w:space="0" w:color="auto"/>
                                            <w:left w:val="none" w:sz="0" w:space="0" w:color="auto"/>
                                            <w:bottom w:val="none" w:sz="0" w:space="0" w:color="auto"/>
                                            <w:right w:val="none" w:sz="0" w:space="0" w:color="auto"/>
                                          </w:divBdr>
                                          <w:divsChild>
                                            <w:div w:id="767776685">
                                              <w:marLeft w:val="0"/>
                                              <w:marRight w:val="0"/>
                                              <w:marTop w:val="0"/>
                                              <w:marBottom w:val="0"/>
                                              <w:divBdr>
                                                <w:top w:val="none" w:sz="0" w:space="0" w:color="auto"/>
                                                <w:left w:val="none" w:sz="0" w:space="0" w:color="auto"/>
                                                <w:bottom w:val="none" w:sz="0" w:space="0" w:color="auto"/>
                                                <w:right w:val="none" w:sz="0" w:space="0" w:color="auto"/>
                                              </w:divBdr>
                                              <w:divsChild>
                                                <w:div w:id="210680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10024">
          <w:marLeft w:val="0"/>
          <w:marRight w:val="0"/>
          <w:marTop w:val="0"/>
          <w:marBottom w:val="0"/>
          <w:divBdr>
            <w:top w:val="none" w:sz="0" w:space="0" w:color="auto"/>
            <w:left w:val="none" w:sz="0" w:space="0" w:color="auto"/>
            <w:bottom w:val="none" w:sz="0" w:space="0" w:color="auto"/>
            <w:right w:val="none" w:sz="0" w:space="0" w:color="auto"/>
          </w:divBdr>
          <w:divsChild>
            <w:div w:id="801464790">
              <w:marLeft w:val="0"/>
              <w:marRight w:val="0"/>
              <w:marTop w:val="0"/>
              <w:marBottom w:val="0"/>
              <w:divBdr>
                <w:top w:val="none" w:sz="0" w:space="0" w:color="auto"/>
                <w:left w:val="none" w:sz="0" w:space="0" w:color="auto"/>
                <w:bottom w:val="none" w:sz="0" w:space="0" w:color="auto"/>
                <w:right w:val="none" w:sz="0" w:space="0" w:color="auto"/>
              </w:divBdr>
              <w:divsChild>
                <w:div w:id="1391461861">
                  <w:marLeft w:val="0"/>
                  <w:marRight w:val="0"/>
                  <w:marTop w:val="0"/>
                  <w:marBottom w:val="0"/>
                  <w:divBdr>
                    <w:top w:val="none" w:sz="0" w:space="0" w:color="auto"/>
                    <w:left w:val="none" w:sz="0" w:space="0" w:color="auto"/>
                    <w:bottom w:val="none" w:sz="0" w:space="0" w:color="auto"/>
                    <w:right w:val="none" w:sz="0" w:space="0" w:color="auto"/>
                  </w:divBdr>
                  <w:divsChild>
                    <w:div w:id="520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77254">
          <w:marLeft w:val="0"/>
          <w:marRight w:val="0"/>
          <w:marTop w:val="0"/>
          <w:marBottom w:val="0"/>
          <w:divBdr>
            <w:top w:val="none" w:sz="0" w:space="0" w:color="auto"/>
            <w:left w:val="none" w:sz="0" w:space="0" w:color="auto"/>
            <w:bottom w:val="none" w:sz="0" w:space="0" w:color="auto"/>
            <w:right w:val="none" w:sz="0" w:space="0" w:color="auto"/>
          </w:divBdr>
          <w:divsChild>
            <w:div w:id="1901207325">
              <w:marLeft w:val="0"/>
              <w:marRight w:val="0"/>
              <w:marTop w:val="0"/>
              <w:marBottom w:val="0"/>
              <w:divBdr>
                <w:top w:val="none" w:sz="0" w:space="0" w:color="auto"/>
                <w:left w:val="none" w:sz="0" w:space="0" w:color="auto"/>
                <w:bottom w:val="none" w:sz="0" w:space="0" w:color="auto"/>
                <w:right w:val="none" w:sz="0" w:space="0" w:color="auto"/>
              </w:divBdr>
              <w:divsChild>
                <w:div w:id="948975906">
                  <w:marLeft w:val="0"/>
                  <w:marRight w:val="0"/>
                  <w:marTop w:val="0"/>
                  <w:marBottom w:val="0"/>
                  <w:divBdr>
                    <w:top w:val="none" w:sz="0" w:space="0" w:color="auto"/>
                    <w:left w:val="none" w:sz="0" w:space="0" w:color="auto"/>
                    <w:bottom w:val="none" w:sz="0" w:space="0" w:color="auto"/>
                    <w:right w:val="none" w:sz="0" w:space="0" w:color="auto"/>
                  </w:divBdr>
                  <w:divsChild>
                    <w:div w:id="361976445">
                      <w:marLeft w:val="0"/>
                      <w:marRight w:val="0"/>
                      <w:marTop w:val="0"/>
                      <w:marBottom w:val="0"/>
                      <w:divBdr>
                        <w:top w:val="none" w:sz="0" w:space="0" w:color="auto"/>
                        <w:left w:val="none" w:sz="0" w:space="0" w:color="auto"/>
                        <w:bottom w:val="none" w:sz="0" w:space="0" w:color="auto"/>
                        <w:right w:val="none" w:sz="0" w:space="0" w:color="auto"/>
                      </w:divBdr>
                      <w:divsChild>
                        <w:div w:id="1113087794">
                          <w:marLeft w:val="0"/>
                          <w:marRight w:val="0"/>
                          <w:marTop w:val="0"/>
                          <w:marBottom w:val="0"/>
                          <w:divBdr>
                            <w:top w:val="none" w:sz="0" w:space="0" w:color="auto"/>
                            <w:left w:val="none" w:sz="0" w:space="0" w:color="auto"/>
                            <w:bottom w:val="none" w:sz="0" w:space="0" w:color="auto"/>
                            <w:right w:val="none" w:sz="0" w:space="0" w:color="auto"/>
                          </w:divBdr>
                          <w:divsChild>
                            <w:div w:id="1844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4613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451">
          <w:marLeft w:val="0"/>
          <w:marRight w:val="0"/>
          <w:marTop w:val="0"/>
          <w:marBottom w:val="0"/>
          <w:divBdr>
            <w:top w:val="none" w:sz="0" w:space="0" w:color="auto"/>
            <w:left w:val="none" w:sz="0" w:space="0" w:color="auto"/>
            <w:bottom w:val="none" w:sz="0" w:space="0" w:color="auto"/>
            <w:right w:val="none" w:sz="0" w:space="0" w:color="auto"/>
          </w:divBdr>
        </w:div>
      </w:divsChild>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263598">
      <w:bodyDiv w:val="1"/>
      <w:marLeft w:val="0"/>
      <w:marRight w:val="0"/>
      <w:marTop w:val="0"/>
      <w:marBottom w:val="0"/>
      <w:divBdr>
        <w:top w:val="none" w:sz="0" w:space="0" w:color="auto"/>
        <w:left w:val="none" w:sz="0" w:space="0" w:color="auto"/>
        <w:bottom w:val="none" w:sz="0" w:space="0" w:color="auto"/>
        <w:right w:val="none" w:sz="0" w:space="0" w:color="auto"/>
      </w:divBdr>
      <w:divsChild>
        <w:div w:id="903300585">
          <w:marLeft w:val="0"/>
          <w:marRight w:val="0"/>
          <w:marTop w:val="0"/>
          <w:marBottom w:val="0"/>
          <w:divBdr>
            <w:top w:val="none" w:sz="0" w:space="0" w:color="auto"/>
            <w:left w:val="none" w:sz="0" w:space="0" w:color="auto"/>
            <w:bottom w:val="none" w:sz="0" w:space="0" w:color="auto"/>
            <w:right w:val="none" w:sz="0" w:space="0" w:color="auto"/>
          </w:divBdr>
          <w:divsChild>
            <w:div w:id="1275137223">
              <w:marLeft w:val="0"/>
              <w:marRight w:val="0"/>
              <w:marTop w:val="0"/>
              <w:marBottom w:val="0"/>
              <w:divBdr>
                <w:top w:val="none" w:sz="0" w:space="0" w:color="auto"/>
                <w:left w:val="none" w:sz="0" w:space="0" w:color="auto"/>
                <w:bottom w:val="none" w:sz="0" w:space="0" w:color="auto"/>
                <w:right w:val="none" w:sz="0" w:space="0" w:color="auto"/>
              </w:divBdr>
              <w:divsChild>
                <w:div w:id="410850974">
                  <w:marLeft w:val="0"/>
                  <w:marRight w:val="0"/>
                  <w:marTop w:val="0"/>
                  <w:marBottom w:val="0"/>
                  <w:divBdr>
                    <w:top w:val="none" w:sz="0" w:space="0" w:color="auto"/>
                    <w:left w:val="none" w:sz="0" w:space="0" w:color="auto"/>
                    <w:bottom w:val="none" w:sz="0" w:space="0" w:color="auto"/>
                    <w:right w:val="none" w:sz="0" w:space="0" w:color="auto"/>
                  </w:divBdr>
                  <w:divsChild>
                    <w:div w:id="211500247">
                      <w:marLeft w:val="0"/>
                      <w:marRight w:val="0"/>
                      <w:marTop w:val="0"/>
                      <w:marBottom w:val="0"/>
                      <w:divBdr>
                        <w:top w:val="none" w:sz="0" w:space="0" w:color="auto"/>
                        <w:left w:val="none" w:sz="0" w:space="0" w:color="auto"/>
                        <w:bottom w:val="none" w:sz="0" w:space="0" w:color="auto"/>
                        <w:right w:val="none" w:sz="0" w:space="0" w:color="auto"/>
                      </w:divBdr>
                      <w:divsChild>
                        <w:div w:id="780295899">
                          <w:marLeft w:val="0"/>
                          <w:marRight w:val="0"/>
                          <w:marTop w:val="0"/>
                          <w:marBottom w:val="0"/>
                          <w:divBdr>
                            <w:top w:val="none" w:sz="0" w:space="0" w:color="auto"/>
                            <w:left w:val="none" w:sz="0" w:space="0" w:color="auto"/>
                            <w:bottom w:val="none" w:sz="0" w:space="0" w:color="auto"/>
                            <w:right w:val="none" w:sz="0" w:space="0" w:color="auto"/>
                          </w:divBdr>
                          <w:divsChild>
                            <w:div w:id="124858966">
                              <w:marLeft w:val="0"/>
                              <w:marRight w:val="0"/>
                              <w:marTop w:val="0"/>
                              <w:marBottom w:val="0"/>
                              <w:divBdr>
                                <w:top w:val="none" w:sz="0" w:space="0" w:color="auto"/>
                                <w:left w:val="none" w:sz="0" w:space="0" w:color="auto"/>
                                <w:bottom w:val="none" w:sz="0" w:space="0" w:color="auto"/>
                                <w:right w:val="none" w:sz="0" w:space="0" w:color="auto"/>
                              </w:divBdr>
                              <w:divsChild>
                                <w:div w:id="1349286564">
                                  <w:marLeft w:val="0"/>
                                  <w:marRight w:val="0"/>
                                  <w:marTop w:val="0"/>
                                  <w:marBottom w:val="0"/>
                                  <w:divBdr>
                                    <w:top w:val="none" w:sz="0" w:space="0" w:color="auto"/>
                                    <w:left w:val="none" w:sz="0" w:space="0" w:color="auto"/>
                                    <w:bottom w:val="none" w:sz="0" w:space="0" w:color="auto"/>
                                    <w:right w:val="none" w:sz="0" w:space="0" w:color="auto"/>
                                  </w:divBdr>
                                  <w:divsChild>
                                    <w:div w:id="1713966446">
                                      <w:marLeft w:val="0"/>
                                      <w:marRight w:val="0"/>
                                      <w:marTop w:val="0"/>
                                      <w:marBottom w:val="0"/>
                                      <w:divBdr>
                                        <w:top w:val="none" w:sz="0" w:space="0" w:color="auto"/>
                                        <w:left w:val="none" w:sz="0" w:space="0" w:color="auto"/>
                                        <w:bottom w:val="none" w:sz="0" w:space="0" w:color="auto"/>
                                        <w:right w:val="none" w:sz="0" w:space="0" w:color="auto"/>
                                      </w:divBdr>
                                      <w:divsChild>
                                        <w:div w:id="1764375776">
                                          <w:marLeft w:val="0"/>
                                          <w:marRight w:val="0"/>
                                          <w:marTop w:val="0"/>
                                          <w:marBottom w:val="0"/>
                                          <w:divBdr>
                                            <w:top w:val="none" w:sz="0" w:space="0" w:color="auto"/>
                                            <w:left w:val="none" w:sz="0" w:space="0" w:color="auto"/>
                                            <w:bottom w:val="none" w:sz="0" w:space="0" w:color="auto"/>
                                            <w:right w:val="none" w:sz="0" w:space="0" w:color="auto"/>
                                          </w:divBdr>
                                          <w:divsChild>
                                            <w:div w:id="399060030">
                                              <w:marLeft w:val="0"/>
                                              <w:marRight w:val="0"/>
                                              <w:marTop w:val="0"/>
                                              <w:marBottom w:val="0"/>
                                              <w:divBdr>
                                                <w:top w:val="none" w:sz="0" w:space="0" w:color="auto"/>
                                                <w:left w:val="none" w:sz="0" w:space="0" w:color="auto"/>
                                                <w:bottom w:val="none" w:sz="0" w:space="0" w:color="auto"/>
                                                <w:right w:val="none" w:sz="0" w:space="0" w:color="auto"/>
                                              </w:divBdr>
                                              <w:divsChild>
                                                <w:div w:id="154482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757996">
      <w:bodyDiv w:val="1"/>
      <w:marLeft w:val="0"/>
      <w:marRight w:val="0"/>
      <w:marTop w:val="0"/>
      <w:marBottom w:val="0"/>
      <w:divBdr>
        <w:top w:val="none" w:sz="0" w:space="0" w:color="auto"/>
        <w:left w:val="none" w:sz="0" w:space="0" w:color="auto"/>
        <w:bottom w:val="none" w:sz="0" w:space="0" w:color="auto"/>
        <w:right w:val="none" w:sz="0" w:space="0" w:color="auto"/>
      </w:divBdr>
      <w:divsChild>
        <w:div w:id="560024615">
          <w:marLeft w:val="0"/>
          <w:marRight w:val="0"/>
          <w:marTop w:val="0"/>
          <w:marBottom w:val="0"/>
          <w:divBdr>
            <w:top w:val="none" w:sz="0" w:space="0" w:color="auto"/>
            <w:left w:val="none" w:sz="0" w:space="0" w:color="auto"/>
            <w:bottom w:val="none" w:sz="0" w:space="0" w:color="auto"/>
            <w:right w:val="none" w:sz="0" w:space="0" w:color="auto"/>
          </w:divBdr>
          <w:divsChild>
            <w:div w:id="1898323194">
              <w:marLeft w:val="0"/>
              <w:marRight w:val="0"/>
              <w:marTop w:val="0"/>
              <w:marBottom w:val="0"/>
              <w:divBdr>
                <w:top w:val="none" w:sz="0" w:space="0" w:color="auto"/>
                <w:left w:val="none" w:sz="0" w:space="0" w:color="auto"/>
                <w:bottom w:val="none" w:sz="0" w:space="0" w:color="auto"/>
                <w:right w:val="none" w:sz="0" w:space="0" w:color="auto"/>
              </w:divBdr>
              <w:divsChild>
                <w:div w:id="671762190">
                  <w:marLeft w:val="0"/>
                  <w:marRight w:val="0"/>
                  <w:marTop w:val="0"/>
                  <w:marBottom w:val="0"/>
                  <w:divBdr>
                    <w:top w:val="none" w:sz="0" w:space="0" w:color="auto"/>
                    <w:left w:val="none" w:sz="0" w:space="0" w:color="auto"/>
                    <w:bottom w:val="none" w:sz="0" w:space="0" w:color="auto"/>
                    <w:right w:val="none" w:sz="0" w:space="0" w:color="auto"/>
                  </w:divBdr>
                  <w:divsChild>
                    <w:div w:id="800728254">
                      <w:marLeft w:val="0"/>
                      <w:marRight w:val="0"/>
                      <w:marTop w:val="0"/>
                      <w:marBottom w:val="0"/>
                      <w:divBdr>
                        <w:top w:val="none" w:sz="0" w:space="0" w:color="auto"/>
                        <w:left w:val="none" w:sz="0" w:space="0" w:color="auto"/>
                        <w:bottom w:val="none" w:sz="0" w:space="0" w:color="auto"/>
                        <w:right w:val="none" w:sz="0" w:space="0" w:color="auto"/>
                      </w:divBdr>
                      <w:divsChild>
                        <w:div w:id="268860396">
                          <w:marLeft w:val="0"/>
                          <w:marRight w:val="0"/>
                          <w:marTop w:val="0"/>
                          <w:marBottom w:val="0"/>
                          <w:divBdr>
                            <w:top w:val="none" w:sz="0" w:space="0" w:color="auto"/>
                            <w:left w:val="none" w:sz="0" w:space="0" w:color="auto"/>
                            <w:bottom w:val="none" w:sz="0" w:space="0" w:color="auto"/>
                            <w:right w:val="none" w:sz="0" w:space="0" w:color="auto"/>
                          </w:divBdr>
                          <w:divsChild>
                            <w:div w:id="635835694">
                              <w:marLeft w:val="0"/>
                              <w:marRight w:val="0"/>
                              <w:marTop w:val="0"/>
                              <w:marBottom w:val="0"/>
                              <w:divBdr>
                                <w:top w:val="none" w:sz="0" w:space="0" w:color="auto"/>
                                <w:left w:val="none" w:sz="0" w:space="0" w:color="auto"/>
                                <w:bottom w:val="none" w:sz="0" w:space="0" w:color="auto"/>
                                <w:right w:val="none" w:sz="0" w:space="0" w:color="auto"/>
                              </w:divBdr>
                              <w:divsChild>
                                <w:div w:id="235172499">
                                  <w:marLeft w:val="0"/>
                                  <w:marRight w:val="0"/>
                                  <w:marTop w:val="0"/>
                                  <w:marBottom w:val="0"/>
                                  <w:divBdr>
                                    <w:top w:val="none" w:sz="0" w:space="0" w:color="auto"/>
                                    <w:left w:val="none" w:sz="0" w:space="0" w:color="auto"/>
                                    <w:bottom w:val="none" w:sz="0" w:space="0" w:color="auto"/>
                                    <w:right w:val="none" w:sz="0" w:space="0" w:color="auto"/>
                                  </w:divBdr>
                                  <w:divsChild>
                                    <w:div w:id="1558010379">
                                      <w:marLeft w:val="0"/>
                                      <w:marRight w:val="0"/>
                                      <w:marTop w:val="0"/>
                                      <w:marBottom w:val="0"/>
                                      <w:divBdr>
                                        <w:top w:val="none" w:sz="0" w:space="0" w:color="auto"/>
                                        <w:left w:val="none" w:sz="0" w:space="0" w:color="auto"/>
                                        <w:bottom w:val="none" w:sz="0" w:space="0" w:color="auto"/>
                                        <w:right w:val="none" w:sz="0" w:space="0" w:color="auto"/>
                                      </w:divBdr>
                                      <w:divsChild>
                                        <w:div w:id="320230899">
                                          <w:marLeft w:val="0"/>
                                          <w:marRight w:val="0"/>
                                          <w:marTop w:val="0"/>
                                          <w:marBottom w:val="0"/>
                                          <w:divBdr>
                                            <w:top w:val="none" w:sz="0" w:space="0" w:color="auto"/>
                                            <w:left w:val="none" w:sz="0" w:space="0" w:color="auto"/>
                                            <w:bottom w:val="none" w:sz="0" w:space="0" w:color="auto"/>
                                            <w:right w:val="none" w:sz="0" w:space="0" w:color="auto"/>
                                          </w:divBdr>
                                          <w:divsChild>
                                            <w:div w:id="1508522776">
                                              <w:marLeft w:val="0"/>
                                              <w:marRight w:val="0"/>
                                              <w:marTop w:val="0"/>
                                              <w:marBottom w:val="0"/>
                                              <w:divBdr>
                                                <w:top w:val="none" w:sz="0" w:space="0" w:color="auto"/>
                                                <w:left w:val="none" w:sz="0" w:space="0" w:color="auto"/>
                                                <w:bottom w:val="none" w:sz="0" w:space="0" w:color="auto"/>
                                                <w:right w:val="none" w:sz="0" w:space="0" w:color="auto"/>
                                              </w:divBdr>
                                              <w:divsChild>
                                                <w:div w:id="730426811">
                                                  <w:marLeft w:val="0"/>
                                                  <w:marRight w:val="0"/>
                                                  <w:marTop w:val="0"/>
                                                  <w:marBottom w:val="0"/>
                                                  <w:divBdr>
                                                    <w:top w:val="none" w:sz="0" w:space="0" w:color="auto"/>
                                                    <w:left w:val="none" w:sz="0" w:space="0" w:color="auto"/>
                                                    <w:bottom w:val="none" w:sz="0" w:space="0" w:color="auto"/>
                                                    <w:right w:val="none" w:sz="0" w:space="0" w:color="auto"/>
                                                  </w:divBdr>
                                                  <w:divsChild>
                                                    <w:div w:id="1356729543">
                                                      <w:marLeft w:val="0"/>
                                                      <w:marRight w:val="0"/>
                                                      <w:marTop w:val="0"/>
                                                      <w:marBottom w:val="0"/>
                                                      <w:divBdr>
                                                        <w:top w:val="none" w:sz="0" w:space="0" w:color="auto"/>
                                                        <w:left w:val="none" w:sz="0" w:space="0" w:color="auto"/>
                                                        <w:bottom w:val="none" w:sz="0" w:space="0" w:color="auto"/>
                                                        <w:right w:val="none" w:sz="0" w:space="0" w:color="auto"/>
                                                      </w:divBdr>
                                                      <w:divsChild>
                                                        <w:div w:id="54167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018609">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1378826">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2893913">
      <w:bodyDiv w:val="1"/>
      <w:marLeft w:val="0"/>
      <w:marRight w:val="0"/>
      <w:marTop w:val="0"/>
      <w:marBottom w:val="0"/>
      <w:divBdr>
        <w:top w:val="none" w:sz="0" w:space="0" w:color="auto"/>
        <w:left w:val="none" w:sz="0" w:space="0" w:color="auto"/>
        <w:bottom w:val="none" w:sz="0" w:space="0" w:color="auto"/>
        <w:right w:val="none" w:sz="0" w:space="0" w:color="auto"/>
      </w:divBdr>
      <w:divsChild>
        <w:div w:id="1090811389">
          <w:marLeft w:val="0"/>
          <w:marRight w:val="0"/>
          <w:marTop w:val="0"/>
          <w:marBottom w:val="0"/>
          <w:divBdr>
            <w:top w:val="none" w:sz="0" w:space="0" w:color="auto"/>
            <w:left w:val="none" w:sz="0" w:space="0" w:color="auto"/>
            <w:bottom w:val="none" w:sz="0" w:space="0" w:color="auto"/>
            <w:right w:val="none" w:sz="0" w:space="0" w:color="auto"/>
          </w:divBdr>
          <w:divsChild>
            <w:div w:id="1371957620">
              <w:marLeft w:val="0"/>
              <w:marRight w:val="0"/>
              <w:marTop w:val="0"/>
              <w:marBottom w:val="0"/>
              <w:divBdr>
                <w:top w:val="none" w:sz="0" w:space="0" w:color="auto"/>
                <w:left w:val="none" w:sz="0" w:space="0" w:color="auto"/>
                <w:bottom w:val="none" w:sz="0" w:space="0" w:color="auto"/>
                <w:right w:val="none" w:sz="0" w:space="0" w:color="auto"/>
              </w:divBdr>
              <w:divsChild>
                <w:div w:id="2024361034">
                  <w:marLeft w:val="0"/>
                  <w:marRight w:val="0"/>
                  <w:marTop w:val="0"/>
                  <w:marBottom w:val="0"/>
                  <w:divBdr>
                    <w:top w:val="none" w:sz="0" w:space="0" w:color="auto"/>
                    <w:left w:val="none" w:sz="0" w:space="0" w:color="auto"/>
                    <w:bottom w:val="none" w:sz="0" w:space="0" w:color="auto"/>
                    <w:right w:val="none" w:sz="0" w:space="0" w:color="auto"/>
                  </w:divBdr>
                  <w:divsChild>
                    <w:div w:id="899749456">
                      <w:marLeft w:val="0"/>
                      <w:marRight w:val="0"/>
                      <w:marTop w:val="0"/>
                      <w:marBottom w:val="0"/>
                      <w:divBdr>
                        <w:top w:val="none" w:sz="0" w:space="0" w:color="auto"/>
                        <w:left w:val="none" w:sz="0" w:space="0" w:color="auto"/>
                        <w:bottom w:val="none" w:sz="0" w:space="0" w:color="auto"/>
                        <w:right w:val="none" w:sz="0" w:space="0" w:color="auto"/>
                      </w:divBdr>
                      <w:divsChild>
                        <w:div w:id="887181933">
                          <w:marLeft w:val="0"/>
                          <w:marRight w:val="0"/>
                          <w:marTop w:val="0"/>
                          <w:marBottom w:val="0"/>
                          <w:divBdr>
                            <w:top w:val="none" w:sz="0" w:space="0" w:color="auto"/>
                            <w:left w:val="none" w:sz="0" w:space="0" w:color="auto"/>
                            <w:bottom w:val="none" w:sz="0" w:space="0" w:color="auto"/>
                            <w:right w:val="none" w:sz="0" w:space="0" w:color="auto"/>
                          </w:divBdr>
                          <w:divsChild>
                            <w:div w:id="1487092254">
                              <w:marLeft w:val="0"/>
                              <w:marRight w:val="0"/>
                              <w:marTop w:val="0"/>
                              <w:marBottom w:val="0"/>
                              <w:divBdr>
                                <w:top w:val="none" w:sz="0" w:space="0" w:color="auto"/>
                                <w:left w:val="none" w:sz="0" w:space="0" w:color="auto"/>
                                <w:bottom w:val="none" w:sz="0" w:space="0" w:color="auto"/>
                                <w:right w:val="none" w:sz="0" w:space="0" w:color="auto"/>
                              </w:divBdr>
                              <w:divsChild>
                                <w:div w:id="595292330">
                                  <w:marLeft w:val="0"/>
                                  <w:marRight w:val="0"/>
                                  <w:marTop w:val="0"/>
                                  <w:marBottom w:val="0"/>
                                  <w:divBdr>
                                    <w:top w:val="none" w:sz="0" w:space="0" w:color="auto"/>
                                    <w:left w:val="none" w:sz="0" w:space="0" w:color="auto"/>
                                    <w:bottom w:val="none" w:sz="0" w:space="0" w:color="auto"/>
                                    <w:right w:val="none" w:sz="0" w:space="0" w:color="auto"/>
                                  </w:divBdr>
                                  <w:divsChild>
                                    <w:div w:id="1559053338">
                                      <w:marLeft w:val="0"/>
                                      <w:marRight w:val="0"/>
                                      <w:marTop w:val="0"/>
                                      <w:marBottom w:val="0"/>
                                      <w:divBdr>
                                        <w:top w:val="none" w:sz="0" w:space="0" w:color="auto"/>
                                        <w:left w:val="none" w:sz="0" w:space="0" w:color="auto"/>
                                        <w:bottom w:val="none" w:sz="0" w:space="0" w:color="auto"/>
                                        <w:right w:val="none" w:sz="0" w:space="0" w:color="auto"/>
                                      </w:divBdr>
                                      <w:divsChild>
                                        <w:div w:id="25101618">
                                          <w:marLeft w:val="0"/>
                                          <w:marRight w:val="0"/>
                                          <w:marTop w:val="0"/>
                                          <w:marBottom w:val="0"/>
                                          <w:divBdr>
                                            <w:top w:val="none" w:sz="0" w:space="0" w:color="auto"/>
                                            <w:left w:val="none" w:sz="0" w:space="0" w:color="auto"/>
                                            <w:bottom w:val="none" w:sz="0" w:space="0" w:color="auto"/>
                                            <w:right w:val="none" w:sz="0" w:space="0" w:color="auto"/>
                                          </w:divBdr>
                                          <w:divsChild>
                                            <w:div w:id="1145196045">
                                              <w:marLeft w:val="0"/>
                                              <w:marRight w:val="0"/>
                                              <w:marTop w:val="0"/>
                                              <w:marBottom w:val="0"/>
                                              <w:divBdr>
                                                <w:top w:val="none" w:sz="0" w:space="0" w:color="auto"/>
                                                <w:left w:val="none" w:sz="0" w:space="0" w:color="auto"/>
                                                <w:bottom w:val="none" w:sz="0" w:space="0" w:color="auto"/>
                                                <w:right w:val="none" w:sz="0" w:space="0" w:color="auto"/>
                                              </w:divBdr>
                                            </w:div>
                                            <w:div w:id="1506700207">
                                              <w:marLeft w:val="0"/>
                                              <w:marRight w:val="0"/>
                                              <w:marTop w:val="0"/>
                                              <w:marBottom w:val="0"/>
                                              <w:divBdr>
                                                <w:top w:val="none" w:sz="0" w:space="0" w:color="auto"/>
                                                <w:left w:val="none" w:sz="0" w:space="0" w:color="auto"/>
                                                <w:bottom w:val="none" w:sz="0" w:space="0" w:color="auto"/>
                                                <w:right w:val="none" w:sz="0" w:space="0" w:color="auto"/>
                                              </w:divBdr>
                                            </w:div>
                                            <w:div w:id="1063869821">
                                              <w:marLeft w:val="0"/>
                                              <w:marRight w:val="0"/>
                                              <w:marTop w:val="0"/>
                                              <w:marBottom w:val="0"/>
                                              <w:divBdr>
                                                <w:top w:val="none" w:sz="0" w:space="0" w:color="auto"/>
                                                <w:left w:val="none" w:sz="0" w:space="0" w:color="auto"/>
                                                <w:bottom w:val="none" w:sz="0" w:space="0" w:color="auto"/>
                                                <w:right w:val="none" w:sz="0" w:space="0" w:color="auto"/>
                                              </w:divBdr>
                                            </w:div>
                                            <w:div w:id="976640370">
                                              <w:marLeft w:val="0"/>
                                              <w:marRight w:val="0"/>
                                              <w:marTop w:val="0"/>
                                              <w:marBottom w:val="0"/>
                                              <w:divBdr>
                                                <w:top w:val="none" w:sz="0" w:space="0" w:color="auto"/>
                                                <w:left w:val="none" w:sz="0" w:space="0" w:color="auto"/>
                                                <w:bottom w:val="none" w:sz="0" w:space="0" w:color="auto"/>
                                                <w:right w:val="none" w:sz="0" w:space="0" w:color="auto"/>
                                              </w:divBdr>
                                            </w:div>
                                            <w:div w:id="212086751">
                                              <w:marLeft w:val="0"/>
                                              <w:marRight w:val="0"/>
                                              <w:marTop w:val="0"/>
                                              <w:marBottom w:val="0"/>
                                              <w:divBdr>
                                                <w:top w:val="none" w:sz="0" w:space="0" w:color="auto"/>
                                                <w:left w:val="none" w:sz="0" w:space="0" w:color="auto"/>
                                                <w:bottom w:val="none" w:sz="0" w:space="0" w:color="auto"/>
                                                <w:right w:val="none" w:sz="0" w:space="0" w:color="auto"/>
                                              </w:divBdr>
                                            </w:div>
                                            <w:div w:id="522745704">
                                              <w:marLeft w:val="0"/>
                                              <w:marRight w:val="0"/>
                                              <w:marTop w:val="0"/>
                                              <w:marBottom w:val="0"/>
                                              <w:divBdr>
                                                <w:top w:val="none" w:sz="0" w:space="0" w:color="auto"/>
                                                <w:left w:val="none" w:sz="0" w:space="0" w:color="auto"/>
                                                <w:bottom w:val="none" w:sz="0" w:space="0" w:color="auto"/>
                                                <w:right w:val="none" w:sz="0" w:space="0" w:color="auto"/>
                                              </w:divBdr>
                                            </w:div>
                                            <w:div w:id="2116897448">
                                              <w:marLeft w:val="0"/>
                                              <w:marRight w:val="0"/>
                                              <w:marTop w:val="0"/>
                                              <w:marBottom w:val="0"/>
                                              <w:divBdr>
                                                <w:top w:val="none" w:sz="0" w:space="0" w:color="auto"/>
                                                <w:left w:val="none" w:sz="0" w:space="0" w:color="auto"/>
                                                <w:bottom w:val="none" w:sz="0" w:space="0" w:color="auto"/>
                                                <w:right w:val="none" w:sz="0" w:space="0" w:color="auto"/>
                                              </w:divBdr>
                                            </w:div>
                                            <w:div w:id="556476921">
                                              <w:marLeft w:val="0"/>
                                              <w:marRight w:val="0"/>
                                              <w:marTop w:val="0"/>
                                              <w:marBottom w:val="0"/>
                                              <w:divBdr>
                                                <w:top w:val="none" w:sz="0" w:space="0" w:color="auto"/>
                                                <w:left w:val="none" w:sz="0" w:space="0" w:color="auto"/>
                                                <w:bottom w:val="none" w:sz="0" w:space="0" w:color="auto"/>
                                                <w:right w:val="none" w:sz="0" w:space="0" w:color="auto"/>
                                              </w:divBdr>
                                            </w:div>
                                            <w:div w:id="1274052304">
                                              <w:marLeft w:val="0"/>
                                              <w:marRight w:val="0"/>
                                              <w:marTop w:val="0"/>
                                              <w:marBottom w:val="0"/>
                                              <w:divBdr>
                                                <w:top w:val="none" w:sz="0" w:space="0" w:color="auto"/>
                                                <w:left w:val="none" w:sz="0" w:space="0" w:color="auto"/>
                                                <w:bottom w:val="none" w:sz="0" w:space="0" w:color="auto"/>
                                                <w:right w:val="none" w:sz="0" w:space="0" w:color="auto"/>
                                              </w:divBdr>
                                            </w:div>
                                            <w:div w:id="679428130">
                                              <w:marLeft w:val="0"/>
                                              <w:marRight w:val="0"/>
                                              <w:marTop w:val="0"/>
                                              <w:marBottom w:val="0"/>
                                              <w:divBdr>
                                                <w:top w:val="none" w:sz="0" w:space="0" w:color="auto"/>
                                                <w:left w:val="none" w:sz="0" w:space="0" w:color="auto"/>
                                                <w:bottom w:val="none" w:sz="0" w:space="0" w:color="auto"/>
                                                <w:right w:val="none" w:sz="0" w:space="0" w:color="auto"/>
                                              </w:divBdr>
                                            </w:div>
                                            <w:div w:id="1946502103">
                                              <w:marLeft w:val="0"/>
                                              <w:marRight w:val="0"/>
                                              <w:marTop w:val="0"/>
                                              <w:marBottom w:val="0"/>
                                              <w:divBdr>
                                                <w:top w:val="none" w:sz="0" w:space="0" w:color="auto"/>
                                                <w:left w:val="none" w:sz="0" w:space="0" w:color="auto"/>
                                                <w:bottom w:val="none" w:sz="0" w:space="0" w:color="auto"/>
                                                <w:right w:val="none" w:sz="0" w:space="0" w:color="auto"/>
                                              </w:divBdr>
                                            </w:div>
                                            <w:div w:id="982346273">
                                              <w:marLeft w:val="0"/>
                                              <w:marRight w:val="0"/>
                                              <w:marTop w:val="0"/>
                                              <w:marBottom w:val="0"/>
                                              <w:divBdr>
                                                <w:top w:val="none" w:sz="0" w:space="0" w:color="auto"/>
                                                <w:left w:val="none" w:sz="0" w:space="0" w:color="auto"/>
                                                <w:bottom w:val="none" w:sz="0" w:space="0" w:color="auto"/>
                                                <w:right w:val="none" w:sz="0" w:space="0" w:color="auto"/>
                                              </w:divBdr>
                                            </w:div>
                                            <w:div w:id="643118085">
                                              <w:marLeft w:val="0"/>
                                              <w:marRight w:val="0"/>
                                              <w:marTop w:val="0"/>
                                              <w:marBottom w:val="0"/>
                                              <w:divBdr>
                                                <w:top w:val="none" w:sz="0" w:space="0" w:color="auto"/>
                                                <w:left w:val="none" w:sz="0" w:space="0" w:color="auto"/>
                                                <w:bottom w:val="none" w:sz="0" w:space="0" w:color="auto"/>
                                                <w:right w:val="none" w:sz="0" w:space="0" w:color="auto"/>
                                              </w:divBdr>
                                            </w:div>
                                            <w:div w:id="970326131">
                                              <w:marLeft w:val="0"/>
                                              <w:marRight w:val="0"/>
                                              <w:marTop w:val="0"/>
                                              <w:marBottom w:val="0"/>
                                              <w:divBdr>
                                                <w:top w:val="none" w:sz="0" w:space="0" w:color="auto"/>
                                                <w:left w:val="none" w:sz="0" w:space="0" w:color="auto"/>
                                                <w:bottom w:val="none" w:sz="0" w:space="0" w:color="auto"/>
                                                <w:right w:val="none" w:sz="0" w:space="0" w:color="auto"/>
                                              </w:divBdr>
                                            </w:div>
                                            <w:div w:id="855387787">
                                              <w:marLeft w:val="0"/>
                                              <w:marRight w:val="0"/>
                                              <w:marTop w:val="0"/>
                                              <w:marBottom w:val="0"/>
                                              <w:divBdr>
                                                <w:top w:val="none" w:sz="0" w:space="0" w:color="auto"/>
                                                <w:left w:val="none" w:sz="0" w:space="0" w:color="auto"/>
                                                <w:bottom w:val="none" w:sz="0" w:space="0" w:color="auto"/>
                                                <w:right w:val="none" w:sz="0" w:space="0" w:color="auto"/>
                                              </w:divBdr>
                                            </w:div>
                                            <w:div w:id="719137364">
                                              <w:marLeft w:val="0"/>
                                              <w:marRight w:val="0"/>
                                              <w:marTop w:val="0"/>
                                              <w:marBottom w:val="0"/>
                                              <w:divBdr>
                                                <w:top w:val="none" w:sz="0" w:space="0" w:color="auto"/>
                                                <w:left w:val="none" w:sz="0" w:space="0" w:color="auto"/>
                                                <w:bottom w:val="none" w:sz="0" w:space="0" w:color="auto"/>
                                                <w:right w:val="none" w:sz="0" w:space="0" w:color="auto"/>
                                              </w:divBdr>
                                            </w:div>
                                            <w:div w:id="1926920076">
                                              <w:marLeft w:val="0"/>
                                              <w:marRight w:val="0"/>
                                              <w:marTop w:val="0"/>
                                              <w:marBottom w:val="0"/>
                                              <w:divBdr>
                                                <w:top w:val="none" w:sz="0" w:space="0" w:color="auto"/>
                                                <w:left w:val="none" w:sz="0" w:space="0" w:color="auto"/>
                                                <w:bottom w:val="none" w:sz="0" w:space="0" w:color="auto"/>
                                                <w:right w:val="none" w:sz="0" w:space="0" w:color="auto"/>
                                              </w:divBdr>
                                            </w:div>
                                            <w:div w:id="1405448452">
                                              <w:marLeft w:val="0"/>
                                              <w:marRight w:val="0"/>
                                              <w:marTop w:val="0"/>
                                              <w:marBottom w:val="0"/>
                                              <w:divBdr>
                                                <w:top w:val="none" w:sz="0" w:space="0" w:color="auto"/>
                                                <w:left w:val="none" w:sz="0" w:space="0" w:color="auto"/>
                                                <w:bottom w:val="none" w:sz="0" w:space="0" w:color="auto"/>
                                                <w:right w:val="none" w:sz="0" w:space="0" w:color="auto"/>
                                              </w:divBdr>
                                            </w:div>
                                            <w:div w:id="1627927808">
                                              <w:marLeft w:val="0"/>
                                              <w:marRight w:val="0"/>
                                              <w:marTop w:val="0"/>
                                              <w:marBottom w:val="0"/>
                                              <w:divBdr>
                                                <w:top w:val="none" w:sz="0" w:space="0" w:color="auto"/>
                                                <w:left w:val="none" w:sz="0" w:space="0" w:color="auto"/>
                                                <w:bottom w:val="none" w:sz="0" w:space="0" w:color="auto"/>
                                                <w:right w:val="none" w:sz="0" w:space="0" w:color="auto"/>
                                              </w:divBdr>
                                            </w:div>
                                            <w:div w:id="1440492968">
                                              <w:marLeft w:val="0"/>
                                              <w:marRight w:val="0"/>
                                              <w:marTop w:val="0"/>
                                              <w:marBottom w:val="0"/>
                                              <w:divBdr>
                                                <w:top w:val="none" w:sz="0" w:space="0" w:color="auto"/>
                                                <w:left w:val="none" w:sz="0" w:space="0" w:color="auto"/>
                                                <w:bottom w:val="none" w:sz="0" w:space="0" w:color="auto"/>
                                                <w:right w:val="none" w:sz="0" w:space="0" w:color="auto"/>
                                              </w:divBdr>
                                            </w:div>
                                            <w:div w:id="455410482">
                                              <w:marLeft w:val="0"/>
                                              <w:marRight w:val="0"/>
                                              <w:marTop w:val="0"/>
                                              <w:marBottom w:val="0"/>
                                              <w:divBdr>
                                                <w:top w:val="none" w:sz="0" w:space="0" w:color="auto"/>
                                                <w:left w:val="none" w:sz="0" w:space="0" w:color="auto"/>
                                                <w:bottom w:val="none" w:sz="0" w:space="0" w:color="auto"/>
                                                <w:right w:val="none" w:sz="0" w:space="0" w:color="auto"/>
                                              </w:divBdr>
                                            </w:div>
                                            <w:div w:id="412630062">
                                              <w:marLeft w:val="0"/>
                                              <w:marRight w:val="0"/>
                                              <w:marTop w:val="0"/>
                                              <w:marBottom w:val="0"/>
                                              <w:divBdr>
                                                <w:top w:val="none" w:sz="0" w:space="0" w:color="auto"/>
                                                <w:left w:val="none" w:sz="0" w:space="0" w:color="auto"/>
                                                <w:bottom w:val="none" w:sz="0" w:space="0" w:color="auto"/>
                                                <w:right w:val="none" w:sz="0" w:space="0" w:color="auto"/>
                                              </w:divBdr>
                                            </w:div>
                                            <w:div w:id="1146094254">
                                              <w:marLeft w:val="0"/>
                                              <w:marRight w:val="0"/>
                                              <w:marTop w:val="0"/>
                                              <w:marBottom w:val="0"/>
                                              <w:divBdr>
                                                <w:top w:val="none" w:sz="0" w:space="0" w:color="auto"/>
                                                <w:left w:val="none" w:sz="0" w:space="0" w:color="auto"/>
                                                <w:bottom w:val="none" w:sz="0" w:space="0" w:color="auto"/>
                                                <w:right w:val="none" w:sz="0" w:space="0" w:color="auto"/>
                                              </w:divBdr>
                                            </w:div>
                                            <w:div w:id="1511680505">
                                              <w:marLeft w:val="0"/>
                                              <w:marRight w:val="0"/>
                                              <w:marTop w:val="0"/>
                                              <w:marBottom w:val="0"/>
                                              <w:divBdr>
                                                <w:top w:val="none" w:sz="0" w:space="0" w:color="auto"/>
                                                <w:left w:val="none" w:sz="0" w:space="0" w:color="auto"/>
                                                <w:bottom w:val="none" w:sz="0" w:space="0" w:color="auto"/>
                                                <w:right w:val="none" w:sz="0" w:space="0" w:color="auto"/>
                                              </w:divBdr>
                                            </w:div>
                                            <w:div w:id="66304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0215479">
          <w:marLeft w:val="0"/>
          <w:marRight w:val="0"/>
          <w:marTop w:val="0"/>
          <w:marBottom w:val="0"/>
          <w:divBdr>
            <w:top w:val="none" w:sz="0" w:space="0" w:color="auto"/>
            <w:left w:val="none" w:sz="0" w:space="0" w:color="auto"/>
            <w:bottom w:val="none" w:sz="0" w:space="0" w:color="auto"/>
            <w:right w:val="none" w:sz="0" w:space="0" w:color="auto"/>
          </w:divBdr>
          <w:divsChild>
            <w:div w:id="1108085406">
              <w:marLeft w:val="0"/>
              <w:marRight w:val="0"/>
              <w:marTop w:val="0"/>
              <w:marBottom w:val="0"/>
              <w:divBdr>
                <w:top w:val="none" w:sz="0" w:space="0" w:color="auto"/>
                <w:left w:val="none" w:sz="0" w:space="0" w:color="auto"/>
                <w:bottom w:val="none" w:sz="0" w:space="0" w:color="auto"/>
                <w:right w:val="none" w:sz="0" w:space="0" w:color="auto"/>
              </w:divBdr>
              <w:divsChild>
                <w:div w:id="191647949">
                  <w:marLeft w:val="0"/>
                  <w:marRight w:val="0"/>
                  <w:marTop w:val="0"/>
                  <w:marBottom w:val="0"/>
                  <w:divBdr>
                    <w:top w:val="none" w:sz="0" w:space="0" w:color="auto"/>
                    <w:left w:val="none" w:sz="0" w:space="0" w:color="auto"/>
                    <w:bottom w:val="none" w:sz="0" w:space="0" w:color="auto"/>
                    <w:right w:val="none" w:sz="0" w:space="0" w:color="auto"/>
                  </w:divBdr>
                </w:div>
                <w:div w:id="172347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390017">
          <w:marLeft w:val="0"/>
          <w:marRight w:val="0"/>
          <w:marTop w:val="0"/>
          <w:marBottom w:val="0"/>
          <w:divBdr>
            <w:top w:val="none" w:sz="0" w:space="0" w:color="auto"/>
            <w:left w:val="none" w:sz="0" w:space="0" w:color="auto"/>
            <w:bottom w:val="none" w:sz="0" w:space="0" w:color="auto"/>
            <w:right w:val="none" w:sz="0" w:space="0" w:color="auto"/>
          </w:divBdr>
          <w:divsChild>
            <w:div w:id="1532955071">
              <w:marLeft w:val="0"/>
              <w:marRight w:val="0"/>
              <w:marTop w:val="0"/>
              <w:marBottom w:val="0"/>
              <w:divBdr>
                <w:top w:val="none" w:sz="0" w:space="0" w:color="auto"/>
                <w:left w:val="none" w:sz="0" w:space="0" w:color="auto"/>
                <w:bottom w:val="none" w:sz="0" w:space="0" w:color="auto"/>
                <w:right w:val="none" w:sz="0" w:space="0" w:color="auto"/>
              </w:divBdr>
              <w:divsChild>
                <w:div w:id="1134643911">
                  <w:marLeft w:val="0"/>
                  <w:marRight w:val="0"/>
                  <w:marTop w:val="0"/>
                  <w:marBottom w:val="0"/>
                  <w:divBdr>
                    <w:top w:val="none" w:sz="0" w:space="0" w:color="auto"/>
                    <w:left w:val="none" w:sz="0" w:space="0" w:color="auto"/>
                    <w:bottom w:val="none" w:sz="0" w:space="0" w:color="auto"/>
                    <w:right w:val="none" w:sz="0" w:space="0" w:color="auto"/>
                  </w:divBdr>
                  <w:divsChild>
                    <w:div w:id="826092542">
                      <w:marLeft w:val="0"/>
                      <w:marRight w:val="0"/>
                      <w:marTop w:val="0"/>
                      <w:marBottom w:val="0"/>
                      <w:divBdr>
                        <w:top w:val="none" w:sz="0" w:space="0" w:color="auto"/>
                        <w:left w:val="none" w:sz="0" w:space="0" w:color="auto"/>
                        <w:bottom w:val="none" w:sz="0" w:space="0" w:color="auto"/>
                        <w:right w:val="none" w:sz="0" w:space="0" w:color="auto"/>
                      </w:divBdr>
                      <w:divsChild>
                        <w:div w:id="1264998674">
                          <w:marLeft w:val="0"/>
                          <w:marRight w:val="0"/>
                          <w:marTop w:val="0"/>
                          <w:marBottom w:val="0"/>
                          <w:divBdr>
                            <w:top w:val="none" w:sz="0" w:space="0" w:color="auto"/>
                            <w:left w:val="none" w:sz="0" w:space="0" w:color="auto"/>
                            <w:bottom w:val="none" w:sz="0" w:space="0" w:color="auto"/>
                            <w:right w:val="none" w:sz="0" w:space="0" w:color="auto"/>
                          </w:divBdr>
                          <w:divsChild>
                            <w:div w:id="1621374965">
                              <w:marLeft w:val="0"/>
                              <w:marRight w:val="0"/>
                              <w:marTop w:val="0"/>
                              <w:marBottom w:val="0"/>
                              <w:divBdr>
                                <w:top w:val="none" w:sz="0" w:space="0" w:color="auto"/>
                                <w:left w:val="none" w:sz="0" w:space="0" w:color="auto"/>
                                <w:bottom w:val="none" w:sz="0" w:space="0" w:color="auto"/>
                                <w:right w:val="none" w:sz="0" w:space="0" w:color="auto"/>
                              </w:divBdr>
                              <w:divsChild>
                                <w:div w:id="1300766071">
                                  <w:marLeft w:val="0"/>
                                  <w:marRight w:val="0"/>
                                  <w:marTop w:val="0"/>
                                  <w:marBottom w:val="0"/>
                                  <w:divBdr>
                                    <w:top w:val="none" w:sz="0" w:space="0" w:color="auto"/>
                                    <w:left w:val="none" w:sz="0" w:space="0" w:color="auto"/>
                                    <w:bottom w:val="none" w:sz="0" w:space="0" w:color="auto"/>
                                    <w:right w:val="none" w:sz="0" w:space="0" w:color="auto"/>
                                  </w:divBdr>
                                  <w:divsChild>
                                    <w:div w:id="1978760049">
                                      <w:marLeft w:val="0"/>
                                      <w:marRight w:val="0"/>
                                      <w:marTop w:val="0"/>
                                      <w:marBottom w:val="0"/>
                                      <w:divBdr>
                                        <w:top w:val="none" w:sz="0" w:space="0" w:color="auto"/>
                                        <w:left w:val="none" w:sz="0" w:space="0" w:color="auto"/>
                                        <w:bottom w:val="none" w:sz="0" w:space="0" w:color="auto"/>
                                        <w:right w:val="none" w:sz="0" w:space="0" w:color="auto"/>
                                      </w:divBdr>
                                      <w:divsChild>
                                        <w:div w:id="740979106">
                                          <w:marLeft w:val="0"/>
                                          <w:marRight w:val="0"/>
                                          <w:marTop w:val="0"/>
                                          <w:marBottom w:val="0"/>
                                          <w:divBdr>
                                            <w:top w:val="none" w:sz="0" w:space="0" w:color="auto"/>
                                            <w:left w:val="none" w:sz="0" w:space="0" w:color="auto"/>
                                            <w:bottom w:val="none" w:sz="0" w:space="0" w:color="auto"/>
                                            <w:right w:val="none" w:sz="0" w:space="0" w:color="auto"/>
                                          </w:divBdr>
                                          <w:divsChild>
                                            <w:div w:id="471094352">
                                              <w:marLeft w:val="0"/>
                                              <w:marRight w:val="0"/>
                                              <w:marTop w:val="0"/>
                                              <w:marBottom w:val="0"/>
                                              <w:divBdr>
                                                <w:top w:val="none" w:sz="0" w:space="0" w:color="auto"/>
                                                <w:left w:val="none" w:sz="0" w:space="0" w:color="auto"/>
                                                <w:bottom w:val="none" w:sz="0" w:space="0" w:color="auto"/>
                                                <w:right w:val="none" w:sz="0" w:space="0" w:color="auto"/>
                                              </w:divBdr>
                                              <w:divsChild>
                                                <w:div w:id="1686514558">
                                                  <w:marLeft w:val="0"/>
                                                  <w:marRight w:val="0"/>
                                                  <w:marTop w:val="0"/>
                                                  <w:marBottom w:val="0"/>
                                                  <w:divBdr>
                                                    <w:top w:val="none" w:sz="0" w:space="0" w:color="auto"/>
                                                    <w:left w:val="none" w:sz="0" w:space="0" w:color="auto"/>
                                                    <w:bottom w:val="none" w:sz="0" w:space="0" w:color="auto"/>
                                                    <w:right w:val="none" w:sz="0" w:space="0" w:color="auto"/>
                                                  </w:divBdr>
                                                  <w:divsChild>
                                                    <w:div w:id="627704217">
                                                      <w:marLeft w:val="0"/>
                                                      <w:marRight w:val="0"/>
                                                      <w:marTop w:val="0"/>
                                                      <w:marBottom w:val="0"/>
                                                      <w:divBdr>
                                                        <w:top w:val="none" w:sz="0" w:space="0" w:color="auto"/>
                                                        <w:left w:val="none" w:sz="0" w:space="0" w:color="auto"/>
                                                        <w:bottom w:val="none" w:sz="0" w:space="0" w:color="auto"/>
                                                        <w:right w:val="none" w:sz="0" w:space="0" w:color="auto"/>
                                                      </w:divBdr>
                                                      <w:divsChild>
                                                        <w:div w:id="939987300">
                                                          <w:marLeft w:val="0"/>
                                                          <w:marRight w:val="0"/>
                                                          <w:marTop w:val="0"/>
                                                          <w:marBottom w:val="0"/>
                                                          <w:divBdr>
                                                            <w:top w:val="none" w:sz="0" w:space="0" w:color="auto"/>
                                                            <w:left w:val="none" w:sz="0" w:space="0" w:color="auto"/>
                                                            <w:bottom w:val="none" w:sz="0" w:space="0" w:color="auto"/>
                                                            <w:right w:val="none" w:sz="0" w:space="0" w:color="auto"/>
                                                          </w:divBdr>
                                                          <w:divsChild>
                                                            <w:div w:id="2013876308">
                                                              <w:marLeft w:val="0"/>
                                                              <w:marRight w:val="0"/>
                                                              <w:marTop w:val="0"/>
                                                              <w:marBottom w:val="0"/>
                                                              <w:divBdr>
                                                                <w:top w:val="none" w:sz="0" w:space="0" w:color="auto"/>
                                                                <w:left w:val="none" w:sz="0" w:space="0" w:color="auto"/>
                                                                <w:bottom w:val="none" w:sz="0" w:space="0" w:color="auto"/>
                                                                <w:right w:val="none" w:sz="0" w:space="0" w:color="auto"/>
                                                              </w:divBdr>
                                                              <w:divsChild>
                                                                <w:div w:id="512375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26928066">
          <w:marLeft w:val="0"/>
          <w:marRight w:val="0"/>
          <w:marTop w:val="0"/>
          <w:marBottom w:val="0"/>
          <w:divBdr>
            <w:top w:val="none" w:sz="0" w:space="0" w:color="auto"/>
            <w:left w:val="none" w:sz="0" w:space="0" w:color="auto"/>
            <w:bottom w:val="none" w:sz="0" w:space="0" w:color="auto"/>
            <w:right w:val="none" w:sz="0" w:space="0" w:color="auto"/>
          </w:divBdr>
          <w:divsChild>
            <w:div w:id="1404448238">
              <w:marLeft w:val="0"/>
              <w:marRight w:val="0"/>
              <w:marTop w:val="0"/>
              <w:marBottom w:val="0"/>
              <w:divBdr>
                <w:top w:val="none" w:sz="0" w:space="0" w:color="auto"/>
                <w:left w:val="none" w:sz="0" w:space="0" w:color="auto"/>
                <w:bottom w:val="none" w:sz="0" w:space="0" w:color="auto"/>
                <w:right w:val="none" w:sz="0" w:space="0" w:color="auto"/>
              </w:divBdr>
              <w:divsChild>
                <w:div w:id="1008747947">
                  <w:marLeft w:val="0"/>
                  <w:marRight w:val="0"/>
                  <w:marTop w:val="0"/>
                  <w:marBottom w:val="0"/>
                  <w:divBdr>
                    <w:top w:val="none" w:sz="0" w:space="0" w:color="auto"/>
                    <w:left w:val="none" w:sz="0" w:space="0" w:color="auto"/>
                    <w:bottom w:val="none" w:sz="0" w:space="0" w:color="auto"/>
                    <w:right w:val="none" w:sz="0" w:space="0" w:color="auto"/>
                  </w:divBdr>
                  <w:divsChild>
                    <w:div w:id="260340372">
                      <w:marLeft w:val="0"/>
                      <w:marRight w:val="0"/>
                      <w:marTop w:val="0"/>
                      <w:marBottom w:val="0"/>
                      <w:divBdr>
                        <w:top w:val="none" w:sz="0" w:space="0" w:color="auto"/>
                        <w:left w:val="none" w:sz="0" w:space="0" w:color="auto"/>
                        <w:bottom w:val="none" w:sz="0" w:space="0" w:color="auto"/>
                        <w:right w:val="none" w:sz="0" w:space="0" w:color="auto"/>
                      </w:divBdr>
                      <w:divsChild>
                        <w:div w:id="1948654734">
                          <w:marLeft w:val="0"/>
                          <w:marRight w:val="0"/>
                          <w:marTop w:val="0"/>
                          <w:marBottom w:val="0"/>
                          <w:divBdr>
                            <w:top w:val="none" w:sz="0" w:space="0" w:color="auto"/>
                            <w:left w:val="none" w:sz="0" w:space="0" w:color="auto"/>
                            <w:bottom w:val="none" w:sz="0" w:space="0" w:color="auto"/>
                            <w:right w:val="none" w:sz="0" w:space="0" w:color="auto"/>
                          </w:divBdr>
                          <w:divsChild>
                            <w:div w:id="421724777">
                              <w:marLeft w:val="0"/>
                              <w:marRight w:val="0"/>
                              <w:marTop w:val="0"/>
                              <w:marBottom w:val="0"/>
                              <w:divBdr>
                                <w:top w:val="none" w:sz="0" w:space="0" w:color="auto"/>
                                <w:left w:val="none" w:sz="0" w:space="0" w:color="auto"/>
                                <w:bottom w:val="none" w:sz="0" w:space="0" w:color="auto"/>
                                <w:right w:val="none" w:sz="0" w:space="0" w:color="auto"/>
                              </w:divBdr>
                              <w:divsChild>
                                <w:div w:id="34893999">
                                  <w:marLeft w:val="0"/>
                                  <w:marRight w:val="0"/>
                                  <w:marTop w:val="0"/>
                                  <w:marBottom w:val="0"/>
                                  <w:divBdr>
                                    <w:top w:val="none" w:sz="0" w:space="0" w:color="auto"/>
                                    <w:left w:val="none" w:sz="0" w:space="0" w:color="auto"/>
                                    <w:bottom w:val="none" w:sz="0" w:space="0" w:color="auto"/>
                                    <w:right w:val="none" w:sz="0" w:space="0" w:color="auto"/>
                                  </w:divBdr>
                                  <w:divsChild>
                                    <w:div w:id="1162741450">
                                      <w:marLeft w:val="0"/>
                                      <w:marRight w:val="0"/>
                                      <w:marTop w:val="0"/>
                                      <w:marBottom w:val="0"/>
                                      <w:divBdr>
                                        <w:top w:val="none" w:sz="0" w:space="0" w:color="auto"/>
                                        <w:left w:val="none" w:sz="0" w:space="0" w:color="auto"/>
                                        <w:bottom w:val="none" w:sz="0" w:space="0" w:color="auto"/>
                                        <w:right w:val="none" w:sz="0" w:space="0" w:color="auto"/>
                                      </w:divBdr>
                                      <w:divsChild>
                                        <w:div w:id="1187332456">
                                          <w:marLeft w:val="0"/>
                                          <w:marRight w:val="0"/>
                                          <w:marTop w:val="0"/>
                                          <w:marBottom w:val="0"/>
                                          <w:divBdr>
                                            <w:top w:val="none" w:sz="0" w:space="0" w:color="auto"/>
                                            <w:left w:val="none" w:sz="0" w:space="0" w:color="auto"/>
                                            <w:bottom w:val="none" w:sz="0" w:space="0" w:color="auto"/>
                                            <w:right w:val="none" w:sz="0" w:space="0" w:color="auto"/>
                                          </w:divBdr>
                                          <w:divsChild>
                                            <w:div w:id="721683855">
                                              <w:marLeft w:val="0"/>
                                              <w:marRight w:val="0"/>
                                              <w:marTop w:val="0"/>
                                              <w:marBottom w:val="0"/>
                                              <w:divBdr>
                                                <w:top w:val="none" w:sz="0" w:space="0" w:color="auto"/>
                                                <w:left w:val="none" w:sz="0" w:space="0" w:color="auto"/>
                                                <w:bottom w:val="none" w:sz="0" w:space="0" w:color="auto"/>
                                                <w:right w:val="none" w:sz="0" w:space="0" w:color="auto"/>
                                              </w:divBdr>
                                              <w:divsChild>
                                                <w:div w:id="103157145">
                                                  <w:marLeft w:val="0"/>
                                                  <w:marRight w:val="0"/>
                                                  <w:marTop w:val="0"/>
                                                  <w:marBottom w:val="0"/>
                                                  <w:divBdr>
                                                    <w:top w:val="none" w:sz="0" w:space="0" w:color="auto"/>
                                                    <w:left w:val="none" w:sz="0" w:space="0" w:color="auto"/>
                                                    <w:bottom w:val="none" w:sz="0" w:space="0" w:color="auto"/>
                                                    <w:right w:val="none" w:sz="0" w:space="0" w:color="auto"/>
                                                  </w:divBdr>
                                                  <w:divsChild>
                                                    <w:div w:id="260575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3536086">
          <w:marLeft w:val="0"/>
          <w:marRight w:val="0"/>
          <w:marTop w:val="0"/>
          <w:marBottom w:val="0"/>
          <w:divBdr>
            <w:top w:val="none" w:sz="0" w:space="0" w:color="auto"/>
            <w:left w:val="none" w:sz="0" w:space="0" w:color="auto"/>
            <w:bottom w:val="none" w:sz="0" w:space="0" w:color="auto"/>
            <w:right w:val="none" w:sz="0" w:space="0" w:color="auto"/>
          </w:divBdr>
          <w:divsChild>
            <w:div w:id="772439068">
              <w:marLeft w:val="0"/>
              <w:marRight w:val="0"/>
              <w:marTop w:val="0"/>
              <w:marBottom w:val="0"/>
              <w:divBdr>
                <w:top w:val="none" w:sz="0" w:space="0" w:color="auto"/>
                <w:left w:val="none" w:sz="0" w:space="0" w:color="auto"/>
                <w:bottom w:val="none" w:sz="0" w:space="0" w:color="auto"/>
                <w:right w:val="none" w:sz="0" w:space="0" w:color="auto"/>
              </w:divBdr>
            </w:div>
          </w:divsChild>
        </w:div>
        <w:div w:id="1080982962">
          <w:marLeft w:val="0"/>
          <w:marRight w:val="0"/>
          <w:marTop w:val="0"/>
          <w:marBottom w:val="0"/>
          <w:divBdr>
            <w:top w:val="none" w:sz="0" w:space="0" w:color="auto"/>
            <w:left w:val="none" w:sz="0" w:space="0" w:color="auto"/>
            <w:bottom w:val="none" w:sz="0" w:space="0" w:color="auto"/>
            <w:right w:val="none" w:sz="0" w:space="0" w:color="auto"/>
          </w:divBdr>
          <w:divsChild>
            <w:div w:id="1435903701">
              <w:marLeft w:val="0"/>
              <w:marRight w:val="0"/>
              <w:marTop w:val="0"/>
              <w:marBottom w:val="0"/>
              <w:divBdr>
                <w:top w:val="none" w:sz="0" w:space="0" w:color="auto"/>
                <w:left w:val="none" w:sz="0" w:space="0" w:color="auto"/>
                <w:bottom w:val="none" w:sz="0" w:space="0" w:color="auto"/>
                <w:right w:val="none" w:sz="0" w:space="0" w:color="auto"/>
              </w:divBdr>
            </w:div>
          </w:divsChild>
        </w:div>
        <w:div w:id="1640841492">
          <w:marLeft w:val="0"/>
          <w:marRight w:val="0"/>
          <w:marTop w:val="0"/>
          <w:marBottom w:val="0"/>
          <w:divBdr>
            <w:top w:val="none" w:sz="0" w:space="0" w:color="auto"/>
            <w:left w:val="none" w:sz="0" w:space="0" w:color="auto"/>
            <w:bottom w:val="none" w:sz="0" w:space="0" w:color="auto"/>
            <w:right w:val="none" w:sz="0" w:space="0" w:color="auto"/>
          </w:divBdr>
          <w:divsChild>
            <w:div w:id="1360014395">
              <w:marLeft w:val="0"/>
              <w:marRight w:val="0"/>
              <w:marTop w:val="0"/>
              <w:marBottom w:val="0"/>
              <w:divBdr>
                <w:top w:val="none" w:sz="0" w:space="0" w:color="auto"/>
                <w:left w:val="none" w:sz="0" w:space="0" w:color="auto"/>
                <w:bottom w:val="none" w:sz="0" w:space="0" w:color="auto"/>
                <w:right w:val="none" w:sz="0" w:space="0" w:color="auto"/>
              </w:divBdr>
            </w:div>
            <w:div w:id="1509515003">
              <w:marLeft w:val="0"/>
              <w:marRight w:val="0"/>
              <w:marTop w:val="0"/>
              <w:marBottom w:val="0"/>
              <w:divBdr>
                <w:top w:val="none" w:sz="0" w:space="0" w:color="auto"/>
                <w:left w:val="none" w:sz="0" w:space="0" w:color="auto"/>
                <w:bottom w:val="none" w:sz="0" w:space="0" w:color="auto"/>
                <w:right w:val="none" w:sz="0" w:space="0" w:color="auto"/>
              </w:divBdr>
            </w:div>
            <w:div w:id="1946616070">
              <w:marLeft w:val="0"/>
              <w:marRight w:val="0"/>
              <w:marTop w:val="0"/>
              <w:marBottom w:val="0"/>
              <w:divBdr>
                <w:top w:val="none" w:sz="0" w:space="0" w:color="auto"/>
                <w:left w:val="none" w:sz="0" w:space="0" w:color="auto"/>
                <w:bottom w:val="none" w:sz="0" w:space="0" w:color="auto"/>
                <w:right w:val="none" w:sz="0" w:space="0" w:color="auto"/>
              </w:divBdr>
            </w:div>
            <w:div w:id="1423987149">
              <w:marLeft w:val="0"/>
              <w:marRight w:val="0"/>
              <w:marTop w:val="0"/>
              <w:marBottom w:val="0"/>
              <w:divBdr>
                <w:top w:val="none" w:sz="0" w:space="0" w:color="auto"/>
                <w:left w:val="none" w:sz="0" w:space="0" w:color="auto"/>
                <w:bottom w:val="none" w:sz="0" w:space="0" w:color="auto"/>
                <w:right w:val="none" w:sz="0" w:space="0" w:color="auto"/>
              </w:divBdr>
            </w:div>
            <w:div w:id="1320619290">
              <w:marLeft w:val="0"/>
              <w:marRight w:val="0"/>
              <w:marTop w:val="0"/>
              <w:marBottom w:val="0"/>
              <w:divBdr>
                <w:top w:val="none" w:sz="0" w:space="0" w:color="auto"/>
                <w:left w:val="none" w:sz="0" w:space="0" w:color="auto"/>
                <w:bottom w:val="none" w:sz="0" w:space="0" w:color="auto"/>
                <w:right w:val="none" w:sz="0" w:space="0" w:color="auto"/>
              </w:divBdr>
            </w:div>
            <w:div w:id="1001079031">
              <w:marLeft w:val="0"/>
              <w:marRight w:val="0"/>
              <w:marTop w:val="0"/>
              <w:marBottom w:val="0"/>
              <w:divBdr>
                <w:top w:val="none" w:sz="0" w:space="0" w:color="auto"/>
                <w:left w:val="none" w:sz="0" w:space="0" w:color="auto"/>
                <w:bottom w:val="none" w:sz="0" w:space="0" w:color="auto"/>
                <w:right w:val="none" w:sz="0" w:space="0" w:color="auto"/>
              </w:divBdr>
            </w:div>
            <w:div w:id="1467233623">
              <w:marLeft w:val="0"/>
              <w:marRight w:val="0"/>
              <w:marTop w:val="0"/>
              <w:marBottom w:val="0"/>
              <w:divBdr>
                <w:top w:val="none" w:sz="0" w:space="0" w:color="auto"/>
                <w:left w:val="none" w:sz="0" w:space="0" w:color="auto"/>
                <w:bottom w:val="none" w:sz="0" w:space="0" w:color="auto"/>
                <w:right w:val="none" w:sz="0" w:space="0" w:color="auto"/>
              </w:divBdr>
            </w:div>
            <w:div w:id="1637026896">
              <w:marLeft w:val="0"/>
              <w:marRight w:val="0"/>
              <w:marTop w:val="0"/>
              <w:marBottom w:val="0"/>
              <w:divBdr>
                <w:top w:val="none" w:sz="0" w:space="0" w:color="auto"/>
                <w:left w:val="none" w:sz="0" w:space="0" w:color="auto"/>
                <w:bottom w:val="none" w:sz="0" w:space="0" w:color="auto"/>
                <w:right w:val="none" w:sz="0" w:space="0" w:color="auto"/>
              </w:divBdr>
            </w:div>
            <w:div w:id="1712922199">
              <w:marLeft w:val="0"/>
              <w:marRight w:val="0"/>
              <w:marTop w:val="0"/>
              <w:marBottom w:val="0"/>
              <w:divBdr>
                <w:top w:val="none" w:sz="0" w:space="0" w:color="auto"/>
                <w:left w:val="none" w:sz="0" w:space="0" w:color="auto"/>
                <w:bottom w:val="none" w:sz="0" w:space="0" w:color="auto"/>
                <w:right w:val="none" w:sz="0" w:space="0" w:color="auto"/>
              </w:divBdr>
            </w:div>
            <w:div w:id="1268082771">
              <w:marLeft w:val="0"/>
              <w:marRight w:val="0"/>
              <w:marTop w:val="0"/>
              <w:marBottom w:val="0"/>
              <w:divBdr>
                <w:top w:val="none" w:sz="0" w:space="0" w:color="auto"/>
                <w:left w:val="none" w:sz="0" w:space="0" w:color="auto"/>
                <w:bottom w:val="none" w:sz="0" w:space="0" w:color="auto"/>
                <w:right w:val="none" w:sz="0" w:space="0" w:color="auto"/>
              </w:divBdr>
              <w:divsChild>
                <w:div w:id="288323297">
                  <w:marLeft w:val="0"/>
                  <w:marRight w:val="0"/>
                  <w:marTop w:val="0"/>
                  <w:marBottom w:val="0"/>
                  <w:divBdr>
                    <w:top w:val="none" w:sz="0" w:space="0" w:color="auto"/>
                    <w:left w:val="none" w:sz="0" w:space="0" w:color="auto"/>
                    <w:bottom w:val="none" w:sz="0" w:space="0" w:color="auto"/>
                    <w:right w:val="none" w:sz="0" w:space="0" w:color="auto"/>
                  </w:divBdr>
                </w:div>
                <w:div w:id="1295408510">
                  <w:marLeft w:val="0"/>
                  <w:marRight w:val="0"/>
                  <w:marTop w:val="0"/>
                  <w:marBottom w:val="0"/>
                  <w:divBdr>
                    <w:top w:val="none" w:sz="0" w:space="0" w:color="auto"/>
                    <w:left w:val="none" w:sz="0" w:space="0" w:color="auto"/>
                    <w:bottom w:val="none" w:sz="0" w:space="0" w:color="auto"/>
                    <w:right w:val="none" w:sz="0" w:space="0" w:color="auto"/>
                  </w:divBdr>
                </w:div>
                <w:div w:id="1592852892">
                  <w:marLeft w:val="0"/>
                  <w:marRight w:val="0"/>
                  <w:marTop w:val="0"/>
                  <w:marBottom w:val="0"/>
                  <w:divBdr>
                    <w:top w:val="none" w:sz="0" w:space="0" w:color="auto"/>
                    <w:left w:val="none" w:sz="0" w:space="0" w:color="auto"/>
                    <w:bottom w:val="none" w:sz="0" w:space="0" w:color="auto"/>
                    <w:right w:val="none" w:sz="0" w:space="0" w:color="auto"/>
                  </w:divBdr>
                </w:div>
                <w:div w:id="853306076">
                  <w:marLeft w:val="0"/>
                  <w:marRight w:val="0"/>
                  <w:marTop w:val="0"/>
                  <w:marBottom w:val="0"/>
                  <w:divBdr>
                    <w:top w:val="none" w:sz="0" w:space="0" w:color="auto"/>
                    <w:left w:val="none" w:sz="0" w:space="0" w:color="auto"/>
                    <w:bottom w:val="none" w:sz="0" w:space="0" w:color="auto"/>
                    <w:right w:val="none" w:sz="0" w:space="0" w:color="auto"/>
                  </w:divBdr>
                </w:div>
                <w:div w:id="671027509">
                  <w:marLeft w:val="0"/>
                  <w:marRight w:val="0"/>
                  <w:marTop w:val="0"/>
                  <w:marBottom w:val="0"/>
                  <w:divBdr>
                    <w:top w:val="none" w:sz="0" w:space="0" w:color="auto"/>
                    <w:left w:val="none" w:sz="0" w:space="0" w:color="auto"/>
                    <w:bottom w:val="none" w:sz="0" w:space="0" w:color="auto"/>
                    <w:right w:val="none" w:sz="0" w:space="0" w:color="auto"/>
                  </w:divBdr>
                </w:div>
                <w:div w:id="980771317">
                  <w:marLeft w:val="0"/>
                  <w:marRight w:val="0"/>
                  <w:marTop w:val="0"/>
                  <w:marBottom w:val="0"/>
                  <w:divBdr>
                    <w:top w:val="none" w:sz="0" w:space="0" w:color="auto"/>
                    <w:left w:val="none" w:sz="0" w:space="0" w:color="auto"/>
                    <w:bottom w:val="none" w:sz="0" w:space="0" w:color="auto"/>
                    <w:right w:val="none" w:sz="0" w:space="0" w:color="auto"/>
                  </w:divBdr>
                </w:div>
                <w:div w:id="459495856">
                  <w:marLeft w:val="0"/>
                  <w:marRight w:val="0"/>
                  <w:marTop w:val="0"/>
                  <w:marBottom w:val="0"/>
                  <w:divBdr>
                    <w:top w:val="none" w:sz="0" w:space="0" w:color="auto"/>
                    <w:left w:val="none" w:sz="0" w:space="0" w:color="auto"/>
                    <w:bottom w:val="none" w:sz="0" w:space="0" w:color="auto"/>
                    <w:right w:val="none" w:sz="0" w:space="0" w:color="auto"/>
                  </w:divBdr>
                </w:div>
                <w:div w:id="1416393128">
                  <w:marLeft w:val="0"/>
                  <w:marRight w:val="0"/>
                  <w:marTop w:val="0"/>
                  <w:marBottom w:val="0"/>
                  <w:divBdr>
                    <w:top w:val="none" w:sz="0" w:space="0" w:color="auto"/>
                    <w:left w:val="none" w:sz="0" w:space="0" w:color="auto"/>
                    <w:bottom w:val="none" w:sz="0" w:space="0" w:color="auto"/>
                    <w:right w:val="none" w:sz="0" w:space="0" w:color="auto"/>
                  </w:divBdr>
                </w:div>
                <w:div w:id="167950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1777671">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173283">
      <w:bodyDiv w:val="1"/>
      <w:marLeft w:val="0"/>
      <w:marRight w:val="0"/>
      <w:marTop w:val="0"/>
      <w:marBottom w:val="0"/>
      <w:divBdr>
        <w:top w:val="none" w:sz="0" w:space="0" w:color="auto"/>
        <w:left w:val="none" w:sz="0" w:space="0" w:color="auto"/>
        <w:bottom w:val="none" w:sz="0" w:space="0" w:color="auto"/>
        <w:right w:val="none" w:sz="0" w:space="0" w:color="auto"/>
      </w:divBdr>
      <w:divsChild>
        <w:div w:id="1732999737">
          <w:marLeft w:val="0"/>
          <w:marRight w:val="0"/>
          <w:marTop w:val="0"/>
          <w:marBottom w:val="0"/>
          <w:divBdr>
            <w:top w:val="none" w:sz="0" w:space="0" w:color="auto"/>
            <w:left w:val="none" w:sz="0" w:space="0" w:color="auto"/>
            <w:bottom w:val="none" w:sz="0" w:space="0" w:color="auto"/>
            <w:right w:val="none" w:sz="0" w:space="0" w:color="auto"/>
          </w:divBdr>
        </w:div>
        <w:div w:id="2070763604">
          <w:marLeft w:val="0"/>
          <w:marRight w:val="0"/>
          <w:marTop w:val="0"/>
          <w:marBottom w:val="0"/>
          <w:divBdr>
            <w:top w:val="none" w:sz="0" w:space="0" w:color="auto"/>
            <w:left w:val="none" w:sz="0" w:space="0" w:color="auto"/>
            <w:bottom w:val="none" w:sz="0" w:space="0" w:color="auto"/>
            <w:right w:val="none" w:sz="0" w:space="0" w:color="auto"/>
          </w:divBdr>
        </w:div>
      </w:divsChild>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0624483">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1287872">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6666916">
      <w:bodyDiv w:val="1"/>
      <w:marLeft w:val="0"/>
      <w:marRight w:val="0"/>
      <w:marTop w:val="0"/>
      <w:marBottom w:val="0"/>
      <w:divBdr>
        <w:top w:val="none" w:sz="0" w:space="0" w:color="auto"/>
        <w:left w:val="none" w:sz="0" w:space="0" w:color="auto"/>
        <w:bottom w:val="none" w:sz="0" w:space="0" w:color="auto"/>
        <w:right w:val="none" w:sz="0" w:space="0" w:color="auto"/>
      </w:divBdr>
    </w:div>
    <w:div w:id="917252697">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609645">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586586">
      <w:bodyDiv w:val="1"/>
      <w:marLeft w:val="0"/>
      <w:marRight w:val="0"/>
      <w:marTop w:val="0"/>
      <w:marBottom w:val="0"/>
      <w:divBdr>
        <w:top w:val="none" w:sz="0" w:space="0" w:color="auto"/>
        <w:left w:val="none" w:sz="0" w:space="0" w:color="auto"/>
        <w:bottom w:val="none" w:sz="0" w:space="0" w:color="auto"/>
        <w:right w:val="none" w:sz="0" w:space="0" w:color="auto"/>
      </w:divBdr>
      <w:divsChild>
        <w:div w:id="1207986707">
          <w:marLeft w:val="0"/>
          <w:marRight w:val="0"/>
          <w:marTop w:val="0"/>
          <w:marBottom w:val="0"/>
          <w:divBdr>
            <w:top w:val="none" w:sz="0" w:space="0" w:color="auto"/>
            <w:left w:val="none" w:sz="0" w:space="0" w:color="auto"/>
            <w:bottom w:val="none" w:sz="0" w:space="0" w:color="auto"/>
            <w:right w:val="none" w:sz="0" w:space="0" w:color="auto"/>
          </w:divBdr>
          <w:divsChild>
            <w:div w:id="1926065532">
              <w:marLeft w:val="0"/>
              <w:marRight w:val="0"/>
              <w:marTop w:val="0"/>
              <w:marBottom w:val="0"/>
              <w:divBdr>
                <w:top w:val="none" w:sz="0" w:space="0" w:color="auto"/>
                <w:left w:val="none" w:sz="0" w:space="0" w:color="auto"/>
                <w:bottom w:val="none" w:sz="0" w:space="0" w:color="auto"/>
                <w:right w:val="none" w:sz="0" w:space="0" w:color="auto"/>
              </w:divBdr>
              <w:divsChild>
                <w:div w:id="1926454074">
                  <w:marLeft w:val="0"/>
                  <w:marRight w:val="0"/>
                  <w:marTop w:val="0"/>
                  <w:marBottom w:val="0"/>
                  <w:divBdr>
                    <w:top w:val="none" w:sz="0" w:space="0" w:color="auto"/>
                    <w:left w:val="none" w:sz="0" w:space="0" w:color="auto"/>
                    <w:bottom w:val="none" w:sz="0" w:space="0" w:color="auto"/>
                    <w:right w:val="none" w:sz="0" w:space="0" w:color="auto"/>
                  </w:divBdr>
                  <w:divsChild>
                    <w:div w:id="648753288">
                      <w:marLeft w:val="0"/>
                      <w:marRight w:val="0"/>
                      <w:marTop w:val="0"/>
                      <w:marBottom w:val="0"/>
                      <w:divBdr>
                        <w:top w:val="none" w:sz="0" w:space="0" w:color="auto"/>
                        <w:left w:val="none" w:sz="0" w:space="0" w:color="auto"/>
                        <w:bottom w:val="none" w:sz="0" w:space="0" w:color="auto"/>
                        <w:right w:val="none" w:sz="0" w:space="0" w:color="auto"/>
                      </w:divBdr>
                      <w:divsChild>
                        <w:div w:id="132593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491243">
          <w:marLeft w:val="0"/>
          <w:marRight w:val="0"/>
          <w:marTop w:val="0"/>
          <w:marBottom w:val="0"/>
          <w:divBdr>
            <w:top w:val="none" w:sz="0" w:space="0" w:color="auto"/>
            <w:left w:val="none" w:sz="0" w:space="0" w:color="auto"/>
            <w:bottom w:val="none" w:sz="0" w:space="0" w:color="auto"/>
            <w:right w:val="none" w:sz="0" w:space="0" w:color="auto"/>
          </w:divBdr>
          <w:divsChild>
            <w:div w:id="1890147848">
              <w:marLeft w:val="0"/>
              <w:marRight w:val="0"/>
              <w:marTop w:val="0"/>
              <w:marBottom w:val="0"/>
              <w:divBdr>
                <w:top w:val="none" w:sz="0" w:space="0" w:color="auto"/>
                <w:left w:val="none" w:sz="0" w:space="0" w:color="auto"/>
                <w:bottom w:val="none" w:sz="0" w:space="0" w:color="auto"/>
                <w:right w:val="none" w:sz="0" w:space="0" w:color="auto"/>
              </w:divBdr>
            </w:div>
          </w:divsChild>
        </w:div>
        <w:div w:id="2097359544">
          <w:marLeft w:val="0"/>
          <w:marRight w:val="0"/>
          <w:marTop w:val="0"/>
          <w:marBottom w:val="0"/>
          <w:divBdr>
            <w:top w:val="none" w:sz="0" w:space="0" w:color="auto"/>
            <w:left w:val="none" w:sz="0" w:space="0" w:color="auto"/>
            <w:bottom w:val="none" w:sz="0" w:space="0" w:color="auto"/>
            <w:right w:val="none" w:sz="0" w:space="0" w:color="auto"/>
          </w:divBdr>
          <w:divsChild>
            <w:div w:id="490756472">
              <w:marLeft w:val="0"/>
              <w:marRight w:val="0"/>
              <w:marTop w:val="0"/>
              <w:marBottom w:val="0"/>
              <w:divBdr>
                <w:top w:val="none" w:sz="0" w:space="0" w:color="auto"/>
                <w:left w:val="none" w:sz="0" w:space="0" w:color="auto"/>
                <w:bottom w:val="none" w:sz="0" w:space="0" w:color="auto"/>
                <w:right w:val="none" w:sz="0" w:space="0" w:color="auto"/>
              </w:divBdr>
              <w:divsChild>
                <w:div w:id="1317949967">
                  <w:marLeft w:val="0"/>
                  <w:marRight w:val="0"/>
                  <w:marTop w:val="0"/>
                  <w:marBottom w:val="0"/>
                  <w:divBdr>
                    <w:top w:val="none" w:sz="0" w:space="0" w:color="auto"/>
                    <w:left w:val="none" w:sz="0" w:space="0" w:color="auto"/>
                    <w:bottom w:val="none" w:sz="0" w:space="0" w:color="auto"/>
                    <w:right w:val="none" w:sz="0" w:space="0" w:color="auto"/>
                  </w:divBdr>
                  <w:divsChild>
                    <w:div w:id="675764632">
                      <w:marLeft w:val="0"/>
                      <w:marRight w:val="0"/>
                      <w:marTop w:val="0"/>
                      <w:marBottom w:val="0"/>
                      <w:divBdr>
                        <w:top w:val="none" w:sz="0" w:space="0" w:color="auto"/>
                        <w:left w:val="none" w:sz="0" w:space="0" w:color="auto"/>
                        <w:bottom w:val="none" w:sz="0" w:space="0" w:color="auto"/>
                        <w:right w:val="none" w:sz="0" w:space="0" w:color="auto"/>
                      </w:divBdr>
                      <w:divsChild>
                        <w:div w:id="202329668">
                          <w:marLeft w:val="0"/>
                          <w:marRight w:val="0"/>
                          <w:marTop w:val="0"/>
                          <w:marBottom w:val="0"/>
                          <w:divBdr>
                            <w:top w:val="none" w:sz="0" w:space="0" w:color="auto"/>
                            <w:left w:val="none" w:sz="0" w:space="0" w:color="auto"/>
                            <w:bottom w:val="none" w:sz="0" w:space="0" w:color="auto"/>
                            <w:right w:val="none" w:sz="0" w:space="0" w:color="auto"/>
                          </w:divBdr>
                          <w:divsChild>
                            <w:div w:id="1903061447">
                              <w:marLeft w:val="0"/>
                              <w:marRight w:val="0"/>
                              <w:marTop w:val="0"/>
                              <w:marBottom w:val="0"/>
                              <w:divBdr>
                                <w:top w:val="none" w:sz="0" w:space="0" w:color="auto"/>
                                <w:left w:val="none" w:sz="0" w:space="0" w:color="auto"/>
                                <w:bottom w:val="none" w:sz="0" w:space="0" w:color="auto"/>
                                <w:right w:val="none" w:sz="0" w:space="0" w:color="auto"/>
                              </w:divBdr>
                              <w:divsChild>
                                <w:div w:id="188110607">
                                  <w:marLeft w:val="0"/>
                                  <w:marRight w:val="0"/>
                                  <w:marTop w:val="0"/>
                                  <w:marBottom w:val="0"/>
                                  <w:divBdr>
                                    <w:top w:val="none" w:sz="0" w:space="0" w:color="auto"/>
                                    <w:left w:val="none" w:sz="0" w:space="0" w:color="auto"/>
                                    <w:bottom w:val="none" w:sz="0" w:space="0" w:color="auto"/>
                                    <w:right w:val="none" w:sz="0" w:space="0" w:color="auto"/>
                                  </w:divBdr>
                                  <w:divsChild>
                                    <w:div w:id="892960330">
                                      <w:marLeft w:val="0"/>
                                      <w:marRight w:val="0"/>
                                      <w:marTop w:val="0"/>
                                      <w:marBottom w:val="0"/>
                                      <w:divBdr>
                                        <w:top w:val="none" w:sz="0" w:space="0" w:color="auto"/>
                                        <w:left w:val="none" w:sz="0" w:space="0" w:color="auto"/>
                                        <w:bottom w:val="none" w:sz="0" w:space="0" w:color="auto"/>
                                        <w:right w:val="none" w:sz="0" w:space="0" w:color="auto"/>
                                      </w:divBdr>
                                      <w:divsChild>
                                        <w:div w:id="185546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62301177">
          <w:marLeft w:val="0"/>
          <w:marRight w:val="0"/>
          <w:marTop w:val="0"/>
          <w:marBottom w:val="0"/>
          <w:divBdr>
            <w:top w:val="none" w:sz="0" w:space="0" w:color="auto"/>
            <w:left w:val="none" w:sz="0" w:space="0" w:color="auto"/>
            <w:bottom w:val="none" w:sz="0" w:space="0" w:color="auto"/>
            <w:right w:val="none" w:sz="0" w:space="0" w:color="auto"/>
          </w:divBdr>
          <w:divsChild>
            <w:div w:id="262081463">
              <w:marLeft w:val="0"/>
              <w:marRight w:val="0"/>
              <w:marTop w:val="0"/>
              <w:marBottom w:val="0"/>
              <w:divBdr>
                <w:top w:val="none" w:sz="0" w:space="0" w:color="auto"/>
                <w:left w:val="none" w:sz="0" w:space="0" w:color="auto"/>
                <w:bottom w:val="none" w:sz="0" w:space="0" w:color="auto"/>
                <w:right w:val="none" w:sz="0" w:space="0" w:color="auto"/>
              </w:divBdr>
              <w:divsChild>
                <w:div w:id="1423649488">
                  <w:marLeft w:val="0"/>
                  <w:marRight w:val="0"/>
                  <w:marTop w:val="0"/>
                  <w:marBottom w:val="0"/>
                  <w:divBdr>
                    <w:top w:val="none" w:sz="0" w:space="0" w:color="auto"/>
                    <w:left w:val="none" w:sz="0" w:space="0" w:color="auto"/>
                    <w:bottom w:val="none" w:sz="0" w:space="0" w:color="auto"/>
                    <w:right w:val="none" w:sz="0" w:space="0" w:color="auto"/>
                  </w:divBdr>
                  <w:divsChild>
                    <w:div w:id="1491216586">
                      <w:marLeft w:val="0"/>
                      <w:marRight w:val="0"/>
                      <w:marTop w:val="0"/>
                      <w:marBottom w:val="0"/>
                      <w:divBdr>
                        <w:top w:val="none" w:sz="0" w:space="0" w:color="auto"/>
                        <w:left w:val="none" w:sz="0" w:space="0" w:color="auto"/>
                        <w:bottom w:val="none" w:sz="0" w:space="0" w:color="auto"/>
                        <w:right w:val="none" w:sz="0" w:space="0" w:color="auto"/>
                      </w:divBdr>
                      <w:divsChild>
                        <w:div w:id="1962760320">
                          <w:marLeft w:val="0"/>
                          <w:marRight w:val="0"/>
                          <w:marTop w:val="0"/>
                          <w:marBottom w:val="0"/>
                          <w:divBdr>
                            <w:top w:val="none" w:sz="0" w:space="0" w:color="auto"/>
                            <w:left w:val="none" w:sz="0" w:space="0" w:color="auto"/>
                            <w:bottom w:val="none" w:sz="0" w:space="0" w:color="auto"/>
                            <w:right w:val="none" w:sz="0" w:space="0" w:color="auto"/>
                          </w:divBdr>
                          <w:divsChild>
                            <w:div w:id="266428309">
                              <w:marLeft w:val="0"/>
                              <w:marRight w:val="0"/>
                              <w:marTop w:val="0"/>
                              <w:marBottom w:val="0"/>
                              <w:divBdr>
                                <w:top w:val="none" w:sz="0" w:space="0" w:color="auto"/>
                                <w:left w:val="none" w:sz="0" w:space="0" w:color="auto"/>
                                <w:bottom w:val="none" w:sz="0" w:space="0" w:color="auto"/>
                                <w:right w:val="none" w:sz="0" w:space="0" w:color="auto"/>
                              </w:divBdr>
                              <w:divsChild>
                                <w:div w:id="1965846516">
                                  <w:marLeft w:val="0"/>
                                  <w:marRight w:val="0"/>
                                  <w:marTop w:val="0"/>
                                  <w:marBottom w:val="0"/>
                                  <w:divBdr>
                                    <w:top w:val="none" w:sz="0" w:space="0" w:color="auto"/>
                                    <w:left w:val="none" w:sz="0" w:space="0" w:color="auto"/>
                                    <w:bottom w:val="none" w:sz="0" w:space="0" w:color="auto"/>
                                    <w:right w:val="none" w:sz="0" w:space="0" w:color="auto"/>
                                  </w:divBdr>
                                  <w:divsChild>
                                    <w:div w:id="64956492">
                                      <w:marLeft w:val="0"/>
                                      <w:marRight w:val="0"/>
                                      <w:marTop w:val="0"/>
                                      <w:marBottom w:val="0"/>
                                      <w:divBdr>
                                        <w:top w:val="none" w:sz="0" w:space="0" w:color="auto"/>
                                        <w:left w:val="none" w:sz="0" w:space="0" w:color="auto"/>
                                        <w:bottom w:val="none" w:sz="0" w:space="0" w:color="auto"/>
                                        <w:right w:val="none" w:sz="0" w:space="0" w:color="auto"/>
                                      </w:divBdr>
                                      <w:divsChild>
                                        <w:div w:id="1888224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3918202">
      <w:bodyDiv w:val="1"/>
      <w:marLeft w:val="0"/>
      <w:marRight w:val="0"/>
      <w:marTop w:val="0"/>
      <w:marBottom w:val="0"/>
      <w:divBdr>
        <w:top w:val="none" w:sz="0" w:space="0" w:color="auto"/>
        <w:left w:val="none" w:sz="0" w:space="0" w:color="auto"/>
        <w:bottom w:val="none" w:sz="0" w:space="0" w:color="auto"/>
        <w:right w:val="none" w:sz="0" w:space="0" w:color="auto"/>
      </w:divBdr>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894722">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4972651">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16213">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0499493">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3782349">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251621">
      <w:bodyDiv w:val="1"/>
      <w:marLeft w:val="0"/>
      <w:marRight w:val="0"/>
      <w:marTop w:val="0"/>
      <w:marBottom w:val="0"/>
      <w:divBdr>
        <w:top w:val="none" w:sz="0" w:space="0" w:color="auto"/>
        <w:left w:val="none" w:sz="0" w:space="0" w:color="auto"/>
        <w:bottom w:val="none" w:sz="0" w:space="0" w:color="auto"/>
        <w:right w:val="none" w:sz="0" w:space="0" w:color="auto"/>
      </w:divBdr>
      <w:divsChild>
        <w:div w:id="1622228447">
          <w:marLeft w:val="0"/>
          <w:marRight w:val="0"/>
          <w:marTop w:val="0"/>
          <w:marBottom w:val="0"/>
          <w:divBdr>
            <w:top w:val="none" w:sz="0" w:space="0" w:color="auto"/>
            <w:left w:val="none" w:sz="0" w:space="0" w:color="auto"/>
            <w:bottom w:val="none" w:sz="0" w:space="0" w:color="auto"/>
            <w:right w:val="none" w:sz="0" w:space="0" w:color="auto"/>
          </w:divBdr>
        </w:div>
        <w:div w:id="591086430">
          <w:marLeft w:val="0"/>
          <w:marRight w:val="0"/>
          <w:marTop w:val="0"/>
          <w:marBottom w:val="0"/>
          <w:divBdr>
            <w:top w:val="none" w:sz="0" w:space="0" w:color="auto"/>
            <w:left w:val="none" w:sz="0" w:space="0" w:color="auto"/>
            <w:bottom w:val="none" w:sz="0" w:space="0" w:color="auto"/>
            <w:right w:val="none" w:sz="0" w:space="0" w:color="auto"/>
          </w:divBdr>
        </w:div>
        <w:div w:id="129978740">
          <w:marLeft w:val="0"/>
          <w:marRight w:val="0"/>
          <w:marTop w:val="0"/>
          <w:marBottom w:val="0"/>
          <w:divBdr>
            <w:top w:val="none" w:sz="0" w:space="0" w:color="auto"/>
            <w:left w:val="none" w:sz="0" w:space="0" w:color="auto"/>
            <w:bottom w:val="none" w:sz="0" w:space="0" w:color="auto"/>
            <w:right w:val="none" w:sz="0" w:space="0" w:color="auto"/>
          </w:divBdr>
        </w:div>
        <w:div w:id="2127577666">
          <w:marLeft w:val="0"/>
          <w:marRight w:val="0"/>
          <w:marTop w:val="0"/>
          <w:marBottom w:val="0"/>
          <w:divBdr>
            <w:top w:val="none" w:sz="0" w:space="0" w:color="auto"/>
            <w:left w:val="none" w:sz="0" w:space="0" w:color="auto"/>
            <w:bottom w:val="none" w:sz="0" w:space="0" w:color="auto"/>
            <w:right w:val="none" w:sz="0" w:space="0" w:color="auto"/>
          </w:divBdr>
        </w:div>
        <w:div w:id="1818111733">
          <w:marLeft w:val="0"/>
          <w:marRight w:val="0"/>
          <w:marTop w:val="0"/>
          <w:marBottom w:val="0"/>
          <w:divBdr>
            <w:top w:val="none" w:sz="0" w:space="0" w:color="auto"/>
            <w:left w:val="none" w:sz="0" w:space="0" w:color="auto"/>
            <w:bottom w:val="none" w:sz="0" w:space="0" w:color="auto"/>
            <w:right w:val="none" w:sz="0" w:space="0" w:color="auto"/>
          </w:divBdr>
        </w:div>
        <w:div w:id="202862394">
          <w:marLeft w:val="0"/>
          <w:marRight w:val="0"/>
          <w:marTop w:val="0"/>
          <w:marBottom w:val="0"/>
          <w:divBdr>
            <w:top w:val="none" w:sz="0" w:space="0" w:color="auto"/>
            <w:left w:val="none" w:sz="0" w:space="0" w:color="auto"/>
            <w:bottom w:val="none" w:sz="0" w:space="0" w:color="auto"/>
            <w:right w:val="none" w:sz="0" w:space="0" w:color="auto"/>
          </w:divBdr>
        </w:div>
        <w:div w:id="778140078">
          <w:marLeft w:val="0"/>
          <w:marRight w:val="0"/>
          <w:marTop w:val="0"/>
          <w:marBottom w:val="0"/>
          <w:divBdr>
            <w:top w:val="none" w:sz="0" w:space="0" w:color="auto"/>
            <w:left w:val="none" w:sz="0" w:space="0" w:color="auto"/>
            <w:bottom w:val="none" w:sz="0" w:space="0" w:color="auto"/>
            <w:right w:val="none" w:sz="0" w:space="0" w:color="auto"/>
          </w:divBdr>
        </w:div>
        <w:div w:id="728764917">
          <w:marLeft w:val="0"/>
          <w:marRight w:val="0"/>
          <w:marTop w:val="0"/>
          <w:marBottom w:val="0"/>
          <w:divBdr>
            <w:top w:val="none" w:sz="0" w:space="0" w:color="auto"/>
            <w:left w:val="none" w:sz="0" w:space="0" w:color="auto"/>
            <w:bottom w:val="none" w:sz="0" w:space="0" w:color="auto"/>
            <w:right w:val="none" w:sz="0" w:space="0" w:color="auto"/>
          </w:divBdr>
        </w:div>
        <w:div w:id="1677881250">
          <w:marLeft w:val="0"/>
          <w:marRight w:val="0"/>
          <w:marTop w:val="0"/>
          <w:marBottom w:val="0"/>
          <w:divBdr>
            <w:top w:val="none" w:sz="0" w:space="0" w:color="auto"/>
            <w:left w:val="none" w:sz="0" w:space="0" w:color="auto"/>
            <w:bottom w:val="none" w:sz="0" w:space="0" w:color="auto"/>
            <w:right w:val="none" w:sz="0" w:space="0" w:color="auto"/>
          </w:divBdr>
        </w:div>
        <w:div w:id="1335651091">
          <w:marLeft w:val="0"/>
          <w:marRight w:val="0"/>
          <w:marTop w:val="0"/>
          <w:marBottom w:val="0"/>
          <w:divBdr>
            <w:top w:val="none" w:sz="0" w:space="0" w:color="auto"/>
            <w:left w:val="none" w:sz="0" w:space="0" w:color="auto"/>
            <w:bottom w:val="none" w:sz="0" w:space="0" w:color="auto"/>
            <w:right w:val="none" w:sz="0" w:space="0" w:color="auto"/>
          </w:divBdr>
        </w:div>
        <w:div w:id="1805196398">
          <w:marLeft w:val="0"/>
          <w:marRight w:val="0"/>
          <w:marTop w:val="0"/>
          <w:marBottom w:val="0"/>
          <w:divBdr>
            <w:top w:val="none" w:sz="0" w:space="0" w:color="auto"/>
            <w:left w:val="none" w:sz="0" w:space="0" w:color="auto"/>
            <w:bottom w:val="none" w:sz="0" w:space="0" w:color="auto"/>
            <w:right w:val="none" w:sz="0" w:space="0" w:color="auto"/>
          </w:divBdr>
        </w:div>
        <w:div w:id="1161966804">
          <w:marLeft w:val="0"/>
          <w:marRight w:val="0"/>
          <w:marTop w:val="0"/>
          <w:marBottom w:val="0"/>
          <w:divBdr>
            <w:top w:val="none" w:sz="0" w:space="0" w:color="auto"/>
            <w:left w:val="none" w:sz="0" w:space="0" w:color="auto"/>
            <w:bottom w:val="none" w:sz="0" w:space="0" w:color="auto"/>
            <w:right w:val="none" w:sz="0" w:space="0" w:color="auto"/>
          </w:divBdr>
        </w:div>
        <w:div w:id="1148283143">
          <w:marLeft w:val="0"/>
          <w:marRight w:val="0"/>
          <w:marTop w:val="0"/>
          <w:marBottom w:val="0"/>
          <w:divBdr>
            <w:top w:val="none" w:sz="0" w:space="0" w:color="auto"/>
            <w:left w:val="none" w:sz="0" w:space="0" w:color="auto"/>
            <w:bottom w:val="none" w:sz="0" w:space="0" w:color="auto"/>
            <w:right w:val="none" w:sz="0" w:space="0" w:color="auto"/>
          </w:divBdr>
        </w:div>
        <w:div w:id="1436901601">
          <w:marLeft w:val="0"/>
          <w:marRight w:val="0"/>
          <w:marTop w:val="0"/>
          <w:marBottom w:val="0"/>
          <w:divBdr>
            <w:top w:val="none" w:sz="0" w:space="0" w:color="auto"/>
            <w:left w:val="none" w:sz="0" w:space="0" w:color="auto"/>
            <w:bottom w:val="none" w:sz="0" w:space="0" w:color="auto"/>
            <w:right w:val="none" w:sz="0" w:space="0" w:color="auto"/>
          </w:divBdr>
        </w:div>
        <w:div w:id="1207445116">
          <w:marLeft w:val="0"/>
          <w:marRight w:val="0"/>
          <w:marTop w:val="0"/>
          <w:marBottom w:val="0"/>
          <w:divBdr>
            <w:top w:val="none" w:sz="0" w:space="0" w:color="auto"/>
            <w:left w:val="none" w:sz="0" w:space="0" w:color="auto"/>
            <w:bottom w:val="none" w:sz="0" w:space="0" w:color="auto"/>
            <w:right w:val="none" w:sz="0" w:space="0" w:color="auto"/>
          </w:divBdr>
        </w:div>
        <w:div w:id="2122718246">
          <w:marLeft w:val="0"/>
          <w:marRight w:val="0"/>
          <w:marTop w:val="0"/>
          <w:marBottom w:val="0"/>
          <w:divBdr>
            <w:top w:val="none" w:sz="0" w:space="0" w:color="auto"/>
            <w:left w:val="none" w:sz="0" w:space="0" w:color="auto"/>
            <w:bottom w:val="none" w:sz="0" w:space="0" w:color="auto"/>
            <w:right w:val="none" w:sz="0" w:space="0" w:color="auto"/>
          </w:divBdr>
        </w:div>
        <w:div w:id="1545555348">
          <w:marLeft w:val="0"/>
          <w:marRight w:val="0"/>
          <w:marTop w:val="0"/>
          <w:marBottom w:val="0"/>
          <w:divBdr>
            <w:top w:val="none" w:sz="0" w:space="0" w:color="auto"/>
            <w:left w:val="none" w:sz="0" w:space="0" w:color="auto"/>
            <w:bottom w:val="none" w:sz="0" w:space="0" w:color="auto"/>
            <w:right w:val="none" w:sz="0" w:space="0" w:color="auto"/>
          </w:divBdr>
        </w:div>
        <w:div w:id="1450271808">
          <w:marLeft w:val="0"/>
          <w:marRight w:val="0"/>
          <w:marTop w:val="0"/>
          <w:marBottom w:val="0"/>
          <w:divBdr>
            <w:top w:val="none" w:sz="0" w:space="0" w:color="auto"/>
            <w:left w:val="none" w:sz="0" w:space="0" w:color="auto"/>
            <w:bottom w:val="none" w:sz="0" w:space="0" w:color="auto"/>
            <w:right w:val="none" w:sz="0" w:space="0" w:color="auto"/>
          </w:divBdr>
        </w:div>
        <w:div w:id="3483823">
          <w:marLeft w:val="0"/>
          <w:marRight w:val="0"/>
          <w:marTop w:val="0"/>
          <w:marBottom w:val="0"/>
          <w:divBdr>
            <w:top w:val="none" w:sz="0" w:space="0" w:color="auto"/>
            <w:left w:val="none" w:sz="0" w:space="0" w:color="auto"/>
            <w:bottom w:val="none" w:sz="0" w:space="0" w:color="auto"/>
            <w:right w:val="none" w:sz="0" w:space="0" w:color="auto"/>
          </w:divBdr>
        </w:div>
        <w:div w:id="1160585604">
          <w:marLeft w:val="0"/>
          <w:marRight w:val="0"/>
          <w:marTop w:val="0"/>
          <w:marBottom w:val="0"/>
          <w:divBdr>
            <w:top w:val="none" w:sz="0" w:space="0" w:color="auto"/>
            <w:left w:val="none" w:sz="0" w:space="0" w:color="auto"/>
            <w:bottom w:val="none" w:sz="0" w:space="0" w:color="auto"/>
            <w:right w:val="none" w:sz="0" w:space="0" w:color="auto"/>
          </w:divBdr>
        </w:div>
      </w:divsChild>
    </w:div>
    <w:div w:id="1350373153">
      <w:bodyDiv w:val="1"/>
      <w:marLeft w:val="0"/>
      <w:marRight w:val="0"/>
      <w:marTop w:val="0"/>
      <w:marBottom w:val="0"/>
      <w:divBdr>
        <w:top w:val="none" w:sz="0" w:space="0" w:color="auto"/>
        <w:left w:val="none" w:sz="0" w:space="0" w:color="auto"/>
        <w:bottom w:val="none" w:sz="0" w:space="0" w:color="auto"/>
        <w:right w:val="none" w:sz="0" w:space="0" w:color="auto"/>
      </w:divBdr>
      <w:divsChild>
        <w:div w:id="408963646">
          <w:marLeft w:val="0"/>
          <w:marRight w:val="0"/>
          <w:marTop w:val="0"/>
          <w:marBottom w:val="0"/>
          <w:divBdr>
            <w:top w:val="none" w:sz="0" w:space="0" w:color="auto"/>
            <w:left w:val="none" w:sz="0" w:space="0" w:color="auto"/>
            <w:bottom w:val="none" w:sz="0" w:space="0" w:color="auto"/>
            <w:right w:val="none" w:sz="0" w:space="0" w:color="auto"/>
          </w:divBdr>
          <w:divsChild>
            <w:div w:id="7073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7558756">
      <w:bodyDiv w:val="1"/>
      <w:marLeft w:val="0"/>
      <w:marRight w:val="0"/>
      <w:marTop w:val="0"/>
      <w:marBottom w:val="0"/>
      <w:divBdr>
        <w:top w:val="none" w:sz="0" w:space="0" w:color="auto"/>
        <w:left w:val="none" w:sz="0" w:space="0" w:color="auto"/>
        <w:bottom w:val="none" w:sz="0" w:space="0" w:color="auto"/>
        <w:right w:val="none" w:sz="0" w:space="0" w:color="auto"/>
      </w:divBdr>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1877827">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29887701">
      <w:bodyDiv w:val="1"/>
      <w:marLeft w:val="0"/>
      <w:marRight w:val="0"/>
      <w:marTop w:val="0"/>
      <w:marBottom w:val="0"/>
      <w:divBdr>
        <w:top w:val="none" w:sz="0" w:space="0" w:color="auto"/>
        <w:left w:val="none" w:sz="0" w:space="0" w:color="auto"/>
        <w:bottom w:val="none" w:sz="0" w:space="0" w:color="auto"/>
        <w:right w:val="none" w:sz="0" w:space="0" w:color="auto"/>
      </w:divBdr>
    </w:div>
    <w:div w:id="1432503899">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057762">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8761836">
      <w:bodyDiv w:val="1"/>
      <w:marLeft w:val="0"/>
      <w:marRight w:val="0"/>
      <w:marTop w:val="0"/>
      <w:marBottom w:val="0"/>
      <w:divBdr>
        <w:top w:val="none" w:sz="0" w:space="0" w:color="auto"/>
        <w:left w:val="none" w:sz="0" w:space="0" w:color="auto"/>
        <w:bottom w:val="none" w:sz="0" w:space="0" w:color="auto"/>
        <w:right w:val="none" w:sz="0" w:space="0" w:color="auto"/>
      </w:divBdr>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0291274">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555545">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085411">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292697">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4343840">
      <w:bodyDiv w:val="1"/>
      <w:marLeft w:val="0"/>
      <w:marRight w:val="0"/>
      <w:marTop w:val="0"/>
      <w:marBottom w:val="0"/>
      <w:divBdr>
        <w:top w:val="none" w:sz="0" w:space="0" w:color="auto"/>
        <w:left w:val="none" w:sz="0" w:space="0" w:color="auto"/>
        <w:bottom w:val="none" w:sz="0" w:space="0" w:color="auto"/>
        <w:right w:val="none" w:sz="0" w:space="0" w:color="auto"/>
      </w:divBdr>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080198">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187193">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762632">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542293">
      <w:bodyDiv w:val="1"/>
      <w:marLeft w:val="0"/>
      <w:marRight w:val="0"/>
      <w:marTop w:val="0"/>
      <w:marBottom w:val="0"/>
      <w:divBdr>
        <w:top w:val="none" w:sz="0" w:space="0" w:color="auto"/>
        <w:left w:val="none" w:sz="0" w:space="0" w:color="auto"/>
        <w:bottom w:val="none" w:sz="0" w:space="0" w:color="auto"/>
        <w:right w:val="none" w:sz="0" w:space="0" w:color="auto"/>
      </w:divBdr>
      <w:divsChild>
        <w:div w:id="2146190318">
          <w:marLeft w:val="0"/>
          <w:marRight w:val="0"/>
          <w:marTop w:val="0"/>
          <w:marBottom w:val="0"/>
          <w:divBdr>
            <w:top w:val="none" w:sz="0" w:space="0" w:color="auto"/>
            <w:left w:val="none" w:sz="0" w:space="0" w:color="auto"/>
            <w:bottom w:val="none" w:sz="0" w:space="0" w:color="auto"/>
            <w:right w:val="none" w:sz="0" w:space="0" w:color="auto"/>
          </w:divBdr>
          <w:divsChild>
            <w:div w:id="8919582">
              <w:marLeft w:val="0"/>
              <w:marRight w:val="0"/>
              <w:marTop w:val="0"/>
              <w:marBottom w:val="0"/>
              <w:divBdr>
                <w:top w:val="none" w:sz="0" w:space="0" w:color="auto"/>
                <w:left w:val="none" w:sz="0" w:space="0" w:color="auto"/>
                <w:bottom w:val="none" w:sz="0" w:space="0" w:color="auto"/>
                <w:right w:val="none" w:sz="0" w:space="0" w:color="auto"/>
              </w:divBdr>
            </w:div>
          </w:divsChild>
        </w:div>
        <w:div w:id="279650172">
          <w:marLeft w:val="0"/>
          <w:marRight w:val="0"/>
          <w:marTop w:val="0"/>
          <w:marBottom w:val="0"/>
          <w:divBdr>
            <w:top w:val="none" w:sz="0" w:space="0" w:color="auto"/>
            <w:left w:val="none" w:sz="0" w:space="0" w:color="auto"/>
            <w:bottom w:val="none" w:sz="0" w:space="0" w:color="auto"/>
            <w:right w:val="none" w:sz="0" w:space="0" w:color="auto"/>
          </w:divBdr>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581713">
      <w:bodyDiv w:val="1"/>
      <w:marLeft w:val="0"/>
      <w:marRight w:val="0"/>
      <w:marTop w:val="0"/>
      <w:marBottom w:val="0"/>
      <w:divBdr>
        <w:top w:val="none" w:sz="0" w:space="0" w:color="auto"/>
        <w:left w:val="none" w:sz="0" w:space="0" w:color="auto"/>
        <w:bottom w:val="none" w:sz="0" w:space="0" w:color="auto"/>
        <w:right w:val="none" w:sz="0" w:space="0" w:color="auto"/>
      </w:divBdr>
      <w:divsChild>
        <w:div w:id="1605113223">
          <w:marLeft w:val="0"/>
          <w:marRight w:val="0"/>
          <w:marTop w:val="0"/>
          <w:marBottom w:val="0"/>
          <w:divBdr>
            <w:top w:val="none" w:sz="0" w:space="0" w:color="auto"/>
            <w:left w:val="none" w:sz="0" w:space="0" w:color="auto"/>
            <w:bottom w:val="none" w:sz="0" w:space="0" w:color="auto"/>
            <w:right w:val="none" w:sz="0" w:space="0" w:color="auto"/>
          </w:divBdr>
          <w:divsChild>
            <w:div w:id="1781997669">
              <w:marLeft w:val="0"/>
              <w:marRight w:val="0"/>
              <w:marTop w:val="0"/>
              <w:marBottom w:val="0"/>
              <w:divBdr>
                <w:top w:val="none" w:sz="0" w:space="0" w:color="auto"/>
                <w:left w:val="none" w:sz="0" w:space="0" w:color="auto"/>
                <w:bottom w:val="none" w:sz="0" w:space="0" w:color="auto"/>
                <w:right w:val="none" w:sz="0" w:space="0" w:color="auto"/>
              </w:divBdr>
              <w:divsChild>
                <w:div w:id="152180740">
                  <w:marLeft w:val="0"/>
                  <w:marRight w:val="0"/>
                  <w:marTop w:val="0"/>
                  <w:marBottom w:val="0"/>
                  <w:divBdr>
                    <w:top w:val="none" w:sz="0" w:space="0" w:color="auto"/>
                    <w:left w:val="none" w:sz="0" w:space="0" w:color="auto"/>
                    <w:bottom w:val="none" w:sz="0" w:space="0" w:color="auto"/>
                    <w:right w:val="none" w:sz="0" w:space="0" w:color="auto"/>
                  </w:divBdr>
                  <w:divsChild>
                    <w:div w:id="827135591">
                      <w:marLeft w:val="0"/>
                      <w:marRight w:val="0"/>
                      <w:marTop w:val="0"/>
                      <w:marBottom w:val="0"/>
                      <w:divBdr>
                        <w:top w:val="none" w:sz="0" w:space="0" w:color="auto"/>
                        <w:left w:val="none" w:sz="0" w:space="0" w:color="auto"/>
                        <w:bottom w:val="none" w:sz="0" w:space="0" w:color="auto"/>
                        <w:right w:val="none" w:sz="0" w:space="0" w:color="auto"/>
                      </w:divBdr>
                      <w:divsChild>
                        <w:div w:id="247421222">
                          <w:marLeft w:val="0"/>
                          <w:marRight w:val="0"/>
                          <w:marTop w:val="0"/>
                          <w:marBottom w:val="0"/>
                          <w:divBdr>
                            <w:top w:val="none" w:sz="0" w:space="0" w:color="auto"/>
                            <w:left w:val="none" w:sz="0" w:space="0" w:color="auto"/>
                            <w:bottom w:val="none" w:sz="0" w:space="0" w:color="auto"/>
                            <w:right w:val="none" w:sz="0" w:space="0" w:color="auto"/>
                          </w:divBdr>
                          <w:divsChild>
                            <w:div w:id="720401119">
                              <w:marLeft w:val="0"/>
                              <w:marRight w:val="0"/>
                              <w:marTop w:val="0"/>
                              <w:marBottom w:val="0"/>
                              <w:divBdr>
                                <w:top w:val="none" w:sz="0" w:space="0" w:color="auto"/>
                                <w:left w:val="none" w:sz="0" w:space="0" w:color="auto"/>
                                <w:bottom w:val="none" w:sz="0" w:space="0" w:color="auto"/>
                                <w:right w:val="none" w:sz="0" w:space="0" w:color="auto"/>
                              </w:divBdr>
                              <w:divsChild>
                                <w:div w:id="129786634">
                                  <w:marLeft w:val="0"/>
                                  <w:marRight w:val="0"/>
                                  <w:marTop w:val="0"/>
                                  <w:marBottom w:val="0"/>
                                  <w:divBdr>
                                    <w:top w:val="none" w:sz="0" w:space="0" w:color="auto"/>
                                    <w:left w:val="none" w:sz="0" w:space="0" w:color="auto"/>
                                    <w:bottom w:val="none" w:sz="0" w:space="0" w:color="auto"/>
                                    <w:right w:val="none" w:sz="0" w:space="0" w:color="auto"/>
                                  </w:divBdr>
                                  <w:divsChild>
                                    <w:div w:id="842087281">
                                      <w:marLeft w:val="0"/>
                                      <w:marRight w:val="0"/>
                                      <w:marTop w:val="0"/>
                                      <w:marBottom w:val="0"/>
                                      <w:divBdr>
                                        <w:top w:val="none" w:sz="0" w:space="0" w:color="auto"/>
                                        <w:left w:val="none" w:sz="0" w:space="0" w:color="auto"/>
                                        <w:bottom w:val="none" w:sz="0" w:space="0" w:color="auto"/>
                                        <w:right w:val="none" w:sz="0" w:space="0" w:color="auto"/>
                                      </w:divBdr>
                                      <w:divsChild>
                                        <w:div w:id="1049841104">
                                          <w:marLeft w:val="0"/>
                                          <w:marRight w:val="0"/>
                                          <w:marTop w:val="0"/>
                                          <w:marBottom w:val="0"/>
                                          <w:divBdr>
                                            <w:top w:val="none" w:sz="0" w:space="0" w:color="auto"/>
                                            <w:left w:val="none" w:sz="0" w:space="0" w:color="auto"/>
                                            <w:bottom w:val="none" w:sz="0" w:space="0" w:color="auto"/>
                                            <w:right w:val="none" w:sz="0" w:space="0" w:color="auto"/>
                                          </w:divBdr>
                                          <w:divsChild>
                                            <w:div w:id="1185706911">
                                              <w:marLeft w:val="0"/>
                                              <w:marRight w:val="0"/>
                                              <w:marTop w:val="0"/>
                                              <w:marBottom w:val="0"/>
                                              <w:divBdr>
                                                <w:top w:val="none" w:sz="0" w:space="0" w:color="auto"/>
                                                <w:left w:val="none" w:sz="0" w:space="0" w:color="auto"/>
                                                <w:bottom w:val="none" w:sz="0" w:space="0" w:color="auto"/>
                                                <w:right w:val="none" w:sz="0" w:space="0" w:color="auto"/>
                                              </w:divBdr>
                                              <w:divsChild>
                                                <w:div w:id="119958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291083">
      <w:bodyDiv w:val="1"/>
      <w:marLeft w:val="0"/>
      <w:marRight w:val="0"/>
      <w:marTop w:val="0"/>
      <w:marBottom w:val="0"/>
      <w:divBdr>
        <w:top w:val="none" w:sz="0" w:space="0" w:color="auto"/>
        <w:left w:val="none" w:sz="0" w:space="0" w:color="auto"/>
        <w:bottom w:val="none" w:sz="0" w:space="0" w:color="auto"/>
        <w:right w:val="none" w:sz="0" w:space="0" w:color="auto"/>
      </w:divBdr>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239893">
      <w:bodyDiv w:val="1"/>
      <w:marLeft w:val="0"/>
      <w:marRight w:val="0"/>
      <w:marTop w:val="0"/>
      <w:marBottom w:val="0"/>
      <w:divBdr>
        <w:top w:val="none" w:sz="0" w:space="0" w:color="auto"/>
        <w:left w:val="none" w:sz="0" w:space="0" w:color="auto"/>
        <w:bottom w:val="none" w:sz="0" w:space="0" w:color="auto"/>
        <w:right w:val="none" w:sz="0" w:space="0" w:color="auto"/>
      </w:divBdr>
      <w:divsChild>
        <w:div w:id="446583500">
          <w:marLeft w:val="0"/>
          <w:marRight w:val="0"/>
          <w:marTop w:val="0"/>
          <w:marBottom w:val="0"/>
          <w:divBdr>
            <w:top w:val="none" w:sz="0" w:space="0" w:color="auto"/>
            <w:left w:val="none" w:sz="0" w:space="0" w:color="auto"/>
            <w:bottom w:val="none" w:sz="0" w:space="0" w:color="auto"/>
            <w:right w:val="none" w:sz="0" w:space="0" w:color="auto"/>
          </w:divBdr>
          <w:divsChild>
            <w:div w:id="45222850">
              <w:marLeft w:val="0"/>
              <w:marRight w:val="0"/>
              <w:marTop w:val="0"/>
              <w:marBottom w:val="0"/>
              <w:divBdr>
                <w:top w:val="none" w:sz="0" w:space="0" w:color="auto"/>
                <w:left w:val="none" w:sz="0" w:space="0" w:color="auto"/>
                <w:bottom w:val="none" w:sz="0" w:space="0" w:color="auto"/>
                <w:right w:val="none" w:sz="0" w:space="0" w:color="auto"/>
              </w:divBdr>
              <w:divsChild>
                <w:div w:id="859005865">
                  <w:marLeft w:val="0"/>
                  <w:marRight w:val="0"/>
                  <w:marTop w:val="0"/>
                  <w:marBottom w:val="0"/>
                  <w:divBdr>
                    <w:top w:val="none" w:sz="0" w:space="0" w:color="auto"/>
                    <w:left w:val="none" w:sz="0" w:space="0" w:color="auto"/>
                    <w:bottom w:val="none" w:sz="0" w:space="0" w:color="auto"/>
                    <w:right w:val="none" w:sz="0" w:space="0" w:color="auto"/>
                  </w:divBdr>
                  <w:divsChild>
                    <w:div w:id="1811507999">
                      <w:marLeft w:val="0"/>
                      <w:marRight w:val="0"/>
                      <w:marTop w:val="0"/>
                      <w:marBottom w:val="0"/>
                      <w:divBdr>
                        <w:top w:val="none" w:sz="0" w:space="0" w:color="auto"/>
                        <w:left w:val="none" w:sz="0" w:space="0" w:color="auto"/>
                        <w:bottom w:val="none" w:sz="0" w:space="0" w:color="auto"/>
                        <w:right w:val="none" w:sz="0" w:space="0" w:color="auto"/>
                      </w:divBdr>
                      <w:divsChild>
                        <w:div w:id="381443755">
                          <w:marLeft w:val="0"/>
                          <w:marRight w:val="0"/>
                          <w:marTop w:val="0"/>
                          <w:marBottom w:val="0"/>
                          <w:divBdr>
                            <w:top w:val="none" w:sz="0" w:space="0" w:color="auto"/>
                            <w:left w:val="none" w:sz="0" w:space="0" w:color="auto"/>
                            <w:bottom w:val="none" w:sz="0" w:space="0" w:color="auto"/>
                            <w:right w:val="none" w:sz="0" w:space="0" w:color="auto"/>
                          </w:divBdr>
                          <w:divsChild>
                            <w:div w:id="1855269244">
                              <w:marLeft w:val="0"/>
                              <w:marRight w:val="0"/>
                              <w:marTop w:val="0"/>
                              <w:marBottom w:val="0"/>
                              <w:divBdr>
                                <w:top w:val="none" w:sz="0" w:space="0" w:color="auto"/>
                                <w:left w:val="none" w:sz="0" w:space="0" w:color="auto"/>
                                <w:bottom w:val="none" w:sz="0" w:space="0" w:color="auto"/>
                                <w:right w:val="none" w:sz="0" w:space="0" w:color="auto"/>
                              </w:divBdr>
                              <w:divsChild>
                                <w:div w:id="1112214598">
                                  <w:marLeft w:val="0"/>
                                  <w:marRight w:val="0"/>
                                  <w:marTop w:val="0"/>
                                  <w:marBottom w:val="0"/>
                                  <w:divBdr>
                                    <w:top w:val="none" w:sz="0" w:space="0" w:color="auto"/>
                                    <w:left w:val="none" w:sz="0" w:space="0" w:color="auto"/>
                                    <w:bottom w:val="none" w:sz="0" w:space="0" w:color="auto"/>
                                    <w:right w:val="none" w:sz="0" w:space="0" w:color="auto"/>
                                  </w:divBdr>
                                  <w:divsChild>
                                    <w:div w:id="1807701804">
                                      <w:marLeft w:val="0"/>
                                      <w:marRight w:val="0"/>
                                      <w:marTop w:val="0"/>
                                      <w:marBottom w:val="0"/>
                                      <w:divBdr>
                                        <w:top w:val="none" w:sz="0" w:space="0" w:color="auto"/>
                                        <w:left w:val="none" w:sz="0" w:space="0" w:color="auto"/>
                                        <w:bottom w:val="none" w:sz="0" w:space="0" w:color="auto"/>
                                        <w:right w:val="none" w:sz="0" w:space="0" w:color="auto"/>
                                      </w:divBdr>
                                      <w:divsChild>
                                        <w:div w:id="1783962859">
                                          <w:marLeft w:val="0"/>
                                          <w:marRight w:val="0"/>
                                          <w:marTop w:val="0"/>
                                          <w:marBottom w:val="0"/>
                                          <w:divBdr>
                                            <w:top w:val="none" w:sz="0" w:space="0" w:color="auto"/>
                                            <w:left w:val="none" w:sz="0" w:space="0" w:color="auto"/>
                                            <w:bottom w:val="none" w:sz="0" w:space="0" w:color="auto"/>
                                            <w:right w:val="none" w:sz="0" w:space="0" w:color="auto"/>
                                          </w:divBdr>
                                          <w:divsChild>
                                            <w:div w:id="831995334">
                                              <w:marLeft w:val="0"/>
                                              <w:marRight w:val="0"/>
                                              <w:marTop w:val="0"/>
                                              <w:marBottom w:val="0"/>
                                              <w:divBdr>
                                                <w:top w:val="none" w:sz="0" w:space="0" w:color="auto"/>
                                                <w:left w:val="none" w:sz="0" w:space="0" w:color="auto"/>
                                                <w:bottom w:val="none" w:sz="0" w:space="0" w:color="auto"/>
                                                <w:right w:val="none" w:sz="0" w:space="0" w:color="auto"/>
                                              </w:divBdr>
                                              <w:divsChild>
                                                <w:div w:id="933318619">
                                                  <w:marLeft w:val="0"/>
                                                  <w:marRight w:val="0"/>
                                                  <w:marTop w:val="0"/>
                                                  <w:marBottom w:val="0"/>
                                                  <w:divBdr>
                                                    <w:top w:val="none" w:sz="0" w:space="0" w:color="auto"/>
                                                    <w:left w:val="none" w:sz="0" w:space="0" w:color="auto"/>
                                                    <w:bottom w:val="none" w:sz="0" w:space="0" w:color="auto"/>
                                                    <w:right w:val="none" w:sz="0" w:space="0" w:color="auto"/>
                                                  </w:divBdr>
                                                  <w:divsChild>
                                                    <w:div w:id="116024238">
                                                      <w:marLeft w:val="0"/>
                                                      <w:marRight w:val="0"/>
                                                      <w:marTop w:val="0"/>
                                                      <w:marBottom w:val="0"/>
                                                      <w:divBdr>
                                                        <w:top w:val="none" w:sz="0" w:space="0" w:color="auto"/>
                                                        <w:left w:val="none" w:sz="0" w:space="0" w:color="auto"/>
                                                        <w:bottom w:val="none" w:sz="0" w:space="0" w:color="auto"/>
                                                        <w:right w:val="none" w:sz="0" w:space="0" w:color="auto"/>
                                                      </w:divBdr>
                                                      <w:divsChild>
                                                        <w:div w:id="8612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003520">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6046828">
      <w:bodyDiv w:val="1"/>
      <w:marLeft w:val="0"/>
      <w:marRight w:val="0"/>
      <w:marTop w:val="0"/>
      <w:marBottom w:val="0"/>
      <w:divBdr>
        <w:top w:val="none" w:sz="0" w:space="0" w:color="auto"/>
        <w:left w:val="none" w:sz="0" w:space="0" w:color="auto"/>
        <w:bottom w:val="none" w:sz="0" w:space="0" w:color="auto"/>
        <w:right w:val="none" w:sz="0" w:space="0" w:color="auto"/>
      </w:divBdr>
      <w:divsChild>
        <w:div w:id="1210339152">
          <w:marLeft w:val="0"/>
          <w:marRight w:val="0"/>
          <w:marTop w:val="0"/>
          <w:marBottom w:val="0"/>
          <w:divBdr>
            <w:top w:val="none" w:sz="0" w:space="0" w:color="auto"/>
            <w:left w:val="none" w:sz="0" w:space="0" w:color="auto"/>
            <w:bottom w:val="none" w:sz="0" w:space="0" w:color="auto"/>
            <w:right w:val="none" w:sz="0" w:space="0" w:color="auto"/>
          </w:divBdr>
          <w:divsChild>
            <w:div w:id="1581527319">
              <w:marLeft w:val="0"/>
              <w:marRight w:val="0"/>
              <w:marTop w:val="0"/>
              <w:marBottom w:val="0"/>
              <w:divBdr>
                <w:top w:val="none" w:sz="0" w:space="0" w:color="auto"/>
                <w:left w:val="none" w:sz="0" w:space="0" w:color="auto"/>
                <w:bottom w:val="none" w:sz="0" w:space="0" w:color="auto"/>
                <w:right w:val="none" w:sz="0" w:space="0" w:color="auto"/>
              </w:divBdr>
              <w:divsChild>
                <w:div w:id="1122378934">
                  <w:marLeft w:val="0"/>
                  <w:marRight w:val="0"/>
                  <w:marTop w:val="0"/>
                  <w:marBottom w:val="0"/>
                  <w:divBdr>
                    <w:top w:val="none" w:sz="0" w:space="0" w:color="auto"/>
                    <w:left w:val="none" w:sz="0" w:space="0" w:color="auto"/>
                    <w:bottom w:val="none" w:sz="0" w:space="0" w:color="auto"/>
                    <w:right w:val="none" w:sz="0" w:space="0" w:color="auto"/>
                  </w:divBdr>
                  <w:divsChild>
                    <w:div w:id="1087188366">
                      <w:marLeft w:val="0"/>
                      <w:marRight w:val="0"/>
                      <w:marTop w:val="0"/>
                      <w:marBottom w:val="0"/>
                      <w:divBdr>
                        <w:top w:val="none" w:sz="0" w:space="0" w:color="auto"/>
                        <w:left w:val="none" w:sz="0" w:space="0" w:color="auto"/>
                        <w:bottom w:val="none" w:sz="0" w:space="0" w:color="auto"/>
                        <w:right w:val="none" w:sz="0" w:space="0" w:color="auto"/>
                      </w:divBdr>
                      <w:divsChild>
                        <w:div w:id="1177574835">
                          <w:marLeft w:val="0"/>
                          <w:marRight w:val="0"/>
                          <w:marTop w:val="0"/>
                          <w:marBottom w:val="0"/>
                          <w:divBdr>
                            <w:top w:val="none" w:sz="0" w:space="0" w:color="auto"/>
                            <w:left w:val="none" w:sz="0" w:space="0" w:color="auto"/>
                            <w:bottom w:val="none" w:sz="0" w:space="0" w:color="auto"/>
                            <w:right w:val="none" w:sz="0" w:space="0" w:color="auto"/>
                          </w:divBdr>
                          <w:divsChild>
                            <w:div w:id="189295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771333">
          <w:marLeft w:val="0"/>
          <w:marRight w:val="0"/>
          <w:marTop w:val="0"/>
          <w:marBottom w:val="0"/>
          <w:divBdr>
            <w:top w:val="none" w:sz="0" w:space="0" w:color="auto"/>
            <w:left w:val="none" w:sz="0" w:space="0" w:color="auto"/>
            <w:bottom w:val="none" w:sz="0" w:space="0" w:color="auto"/>
            <w:right w:val="none" w:sz="0" w:space="0" w:color="auto"/>
          </w:divBdr>
          <w:divsChild>
            <w:div w:id="1883321331">
              <w:marLeft w:val="0"/>
              <w:marRight w:val="0"/>
              <w:marTop w:val="0"/>
              <w:marBottom w:val="0"/>
              <w:divBdr>
                <w:top w:val="none" w:sz="0" w:space="0" w:color="auto"/>
                <w:left w:val="none" w:sz="0" w:space="0" w:color="auto"/>
                <w:bottom w:val="none" w:sz="0" w:space="0" w:color="auto"/>
                <w:right w:val="none" w:sz="0" w:space="0" w:color="auto"/>
              </w:divBdr>
              <w:divsChild>
                <w:div w:id="1534033505">
                  <w:marLeft w:val="0"/>
                  <w:marRight w:val="0"/>
                  <w:marTop w:val="0"/>
                  <w:marBottom w:val="0"/>
                  <w:divBdr>
                    <w:top w:val="none" w:sz="0" w:space="0" w:color="auto"/>
                    <w:left w:val="none" w:sz="0" w:space="0" w:color="auto"/>
                    <w:bottom w:val="none" w:sz="0" w:space="0" w:color="auto"/>
                    <w:right w:val="none" w:sz="0" w:space="0" w:color="auto"/>
                  </w:divBdr>
                  <w:divsChild>
                    <w:div w:id="1150906031">
                      <w:marLeft w:val="0"/>
                      <w:marRight w:val="0"/>
                      <w:marTop w:val="0"/>
                      <w:marBottom w:val="0"/>
                      <w:divBdr>
                        <w:top w:val="none" w:sz="0" w:space="0" w:color="auto"/>
                        <w:left w:val="none" w:sz="0" w:space="0" w:color="auto"/>
                        <w:bottom w:val="none" w:sz="0" w:space="0" w:color="auto"/>
                        <w:right w:val="none" w:sz="0" w:space="0" w:color="auto"/>
                      </w:divBdr>
                      <w:divsChild>
                        <w:div w:id="2059352904">
                          <w:marLeft w:val="0"/>
                          <w:marRight w:val="0"/>
                          <w:marTop w:val="0"/>
                          <w:marBottom w:val="0"/>
                          <w:divBdr>
                            <w:top w:val="none" w:sz="0" w:space="0" w:color="auto"/>
                            <w:left w:val="none" w:sz="0" w:space="0" w:color="auto"/>
                            <w:bottom w:val="none" w:sz="0" w:space="0" w:color="auto"/>
                            <w:right w:val="none" w:sz="0" w:space="0" w:color="auto"/>
                          </w:divBdr>
                          <w:divsChild>
                            <w:div w:id="164882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69903039">
      <w:bodyDiv w:val="1"/>
      <w:marLeft w:val="0"/>
      <w:marRight w:val="0"/>
      <w:marTop w:val="0"/>
      <w:marBottom w:val="0"/>
      <w:divBdr>
        <w:top w:val="none" w:sz="0" w:space="0" w:color="auto"/>
        <w:left w:val="none" w:sz="0" w:space="0" w:color="auto"/>
        <w:bottom w:val="none" w:sz="0" w:space="0" w:color="auto"/>
        <w:right w:val="none" w:sz="0" w:space="0" w:color="auto"/>
      </w:divBdr>
      <w:divsChild>
        <w:div w:id="1954483494">
          <w:marLeft w:val="0"/>
          <w:marRight w:val="0"/>
          <w:marTop w:val="0"/>
          <w:marBottom w:val="0"/>
          <w:divBdr>
            <w:top w:val="none" w:sz="0" w:space="0" w:color="auto"/>
            <w:left w:val="none" w:sz="0" w:space="0" w:color="auto"/>
            <w:bottom w:val="none" w:sz="0" w:space="0" w:color="auto"/>
            <w:right w:val="none" w:sz="0" w:space="0" w:color="auto"/>
          </w:divBdr>
        </w:div>
        <w:div w:id="946738781">
          <w:marLeft w:val="0"/>
          <w:marRight w:val="0"/>
          <w:marTop w:val="0"/>
          <w:marBottom w:val="0"/>
          <w:divBdr>
            <w:top w:val="none" w:sz="0" w:space="0" w:color="auto"/>
            <w:left w:val="none" w:sz="0" w:space="0" w:color="auto"/>
            <w:bottom w:val="none" w:sz="0" w:space="0" w:color="auto"/>
            <w:right w:val="none" w:sz="0" w:space="0" w:color="auto"/>
          </w:divBdr>
          <w:divsChild>
            <w:div w:id="323093709">
              <w:marLeft w:val="0"/>
              <w:marRight w:val="0"/>
              <w:marTop w:val="0"/>
              <w:marBottom w:val="0"/>
              <w:divBdr>
                <w:top w:val="none" w:sz="0" w:space="0" w:color="auto"/>
                <w:left w:val="none" w:sz="0" w:space="0" w:color="auto"/>
                <w:bottom w:val="none" w:sz="0" w:space="0" w:color="auto"/>
                <w:right w:val="none" w:sz="0" w:space="0" w:color="auto"/>
              </w:divBdr>
              <w:divsChild>
                <w:div w:id="181471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1449302">
      <w:bodyDiv w:val="1"/>
      <w:marLeft w:val="0"/>
      <w:marRight w:val="0"/>
      <w:marTop w:val="0"/>
      <w:marBottom w:val="0"/>
      <w:divBdr>
        <w:top w:val="none" w:sz="0" w:space="0" w:color="auto"/>
        <w:left w:val="none" w:sz="0" w:space="0" w:color="auto"/>
        <w:bottom w:val="none" w:sz="0" w:space="0" w:color="auto"/>
        <w:right w:val="none" w:sz="0" w:space="0" w:color="auto"/>
      </w:divBdr>
      <w:divsChild>
        <w:div w:id="1450978343">
          <w:marLeft w:val="0"/>
          <w:marRight w:val="0"/>
          <w:marTop w:val="0"/>
          <w:marBottom w:val="0"/>
          <w:divBdr>
            <w:top w:val="none" w:sz="0" w:space="0" w:color="auto"/>
            <w:left w:val="none" w:sz="0" w:space="0" w:color="auto"/>
            <w:bottom w:val="none" w:sz="0" w:space="0" w:color="auto"/>
            <w:right w:val="none" w:sz="0" w:space="0" w:color="auto"/>
          </w:divBdr>
          <w:divsChild>
            <w:div w:id="80466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7909917">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29205">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4025267">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4507941">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78564230">
      <w:bodyDiv w:val="1"/>
      <w:marLeft w:val="0"/>
      <w:marRight w:val="0"/>
      <w:marTop w:val="0"/>
      <w:marBottom w:val="0"/>
      <w:divBdr>
        <w:top w:val="none" w:sz="0" w:space="0" w:color="auto"/>
        <w:left w:val="none" w:sz="0" w:space="0" w:color="auto"/>
        <w:bottom w:val="none" w:sz="0" w:space="0" w:color="auto"/>
        <w:right w:val="none" w:sz="0" w:space="0" w:color="auto"/>
      </w:divBdr>
      <w:divsChild>
        <w:div w:id="1641301478">
          <w:marLeft w:val="0"/>
          <w:marRight w:val="0"/>
          <w:marTop w:val="0"/>
          <w:marBottom w:val="0"/>
          <w:divBdr>
            <w:top w:val="none" w:sz="0" w:space="0" w:color="auto"/>
            <w:left w:val="none" w:sz="0" w:space="0" w:color="auto"/>
            <w:bottom w:val="none" w:sz="0" w:space="0" w:color="auto"/>
            <w:right w:val="none" w:sz="0" w:space="0" w:color="auto"/>
          </w:divBdr>
          <w:divsChild>
            <w:div w:id="2059545736">
              <w:marLeft w:val="0"/>
              <w:marRight w:val="0"/>
              <w:marTop w:val="0"/>
              <w:marBottom w:val="0"/>
              <w:divBdr>
                <w:top w:val="none" w:sz="0" w:space="0" w:color="auto"/>
                <w:left w:val="none" w:sz="0" w:space="0" w:color="auto"/>
                <w:bottom w:val="none" w:sz="0" w:space="0" w:color="auto"/>
                <w:right w:val="none" w:sz="0" w:space="0" w:color="auto"/>
              </w:divBdr>
              <w:divsChild>
                <w:div w:id="1475221605">
                  <w:marLeft w:val="0"/>
                  <w:marRight w:val="0"/>
                  <w:marTop w:val="0"/>
                  <w:marBottom w:val="0"/>
                  <w:divBdr>
                    <w:top w:val="none" w:sz="0" w:space="0" w:color="auto"/>
                    <w:left w:val="none" w:sz="0" w:space="0" w:color="auto"/>
                    <w:bottom w:val="none" w:sz="0" w:space="0" w:color="auto"/>
                    <w:right w:val="none" w:sz="0" w:space="0" w:color="auto"/>
                  </w:divBdr>
                  <w:divsChild>
                    <w:div w:id="2106918424">
                      <w:marLeft w:val="0"/>
                      <w:marRight w:val="0"/>
                      <w:marTop w:val="0"/>
                      <w:marBottom w:val="0"/>
                      <w:divBdr>
                        <w:top w:val="none" w:sz="0" w:space="0" w:color="auto"/>
                        <w:left w:val="none" w:sz="0" w:space="0" w:color="auto"/>
                        <w:bottom w:val="none" w:sz="0" w:space="0" w:color="auto"/>
                        <w:right w:val="none" w:sz="0" w:space="0" w:color="auto"/>
                      </w:divBdr>
                      <w:divsChild>
                        <w:div w:id="1499154644">
                          <w:marLeft w:val="0"/>
                          <w:marRight w:val="0"/>
                          <w:marTop w:val="0"/>
                          <w:marBottom w:val="0"/>
                          <w:divBdr>
                            <w:top w:val="none" w:sz="0" w:space="0" w:color="auto"/>
                            <w:left w:val="none" w:sz="0" w:space="0" w:color="auto"/>
                            <w:bottom w:val="none" w:sz="0" w:space="0" w:color="auto"/>
                            <w:right w:val="none" w:sz="0" w:space="0" w:color="auto"/>
                          </w:divBdr>
                          <w:divsChild>
                            <w:div w:id="1393060">
                              <w:marLeft w:val="0"/>
                              <w:marRight w:val="0"/>
                              <w:marTop w:val="0"/>
                              <w:marBottom w:val="0"/>
                              <w:divBdr>
                                <w:top w:val="none" w:sz="0" w:space="0" w:color="auto"/>
                                <w:left w:val="none" w:sz="0" w:space="0" w:color="auto"/>
                                <w:bottom w:val="none" w:sz="0" w:space="0" w:color="auto"/>
                                <w:right w:val="none" w:sz="0" w:space="0" w:color="auto"/>
                              </w:divBdr>
                              <w:divsChild>
                                <w:div w:id="637761471">
                                  <w:marLeft w:val="0"/>
                                  <w:marRight w:val="0"/>
                                  <w:marTop w:val="0"/>
                                  <w:marBottom w:val="0"/>
                                  <w:divBdr>
                                    <w:top w:val="none" w:sz="0" w:space="0" w:color="auto"/>
                                    <w:left w:val="none" w:sz="0" w:space="0" w:color="auto"/>
                                    <w:bottom w:val="none" w:sz="0" w:space="0" w:color="auto"/>
                                    <w:right w:val="none" w:sz="0" w:space="0" w:color="auto"/>
                                  </w:divBdr>
                                  <w:divsChild>
                                    <w:div w:id="318966315">
                                      <w:marLeft w:val="0"/>
                                      <w:marRight w:val="0"/>
                                      <w:marTop w:val="0"/>
                                      <w:marBottom w:val="0"/>
                                      <w:divBdr>
                                        <w:top w:val="none" w:sz="0" w:space="0" w:color="auto"/>
                                        <w:left w:val="none" w:sz="0" w:space="0" w:color="auto"/>
                                        <w:bottom w:val="none" w:sz="0" w:space="0" w:color="auto"/>
                                        <w:right w:val="none" w:sz="0" w:space="0" w:color="auto"/>
                                      </w:divBdr>
                                      <w:divsChild>
                                        <w:div w:id="414009253">
                                          <w:marLeft w:val="0"/>
                                          <w:marRight w:val="0"/>
                                          <w:marTop w:val="0"/>
                                          <w:marBottom w:val="0"/>
                                          <w:divBdr>
                                            <w:top w:val="none" w:sz="0" w:space="0" w:color="auto"/>
                                            <w:left w:val="none" w:sz="0" w:space="0" w:color="auto"/>
                                            <w:bottom w:val="none" w:sz="0" w:space="0" w:color="auto"/>
                                            <w:right w:val="none" w:sz="0" w:space="0" w:color="auto"/>
                                          </w:divBdr>
                                          <w:divsChild>
                                            <w:div w:id="1708946771">
                                              <w:marLeft w:val="0"/>
                                              <w:marRight w:val="0"/>
                                              <w:marTop w:val="0"/>
                                              <w:marBottom w:val="0"/>
                                              <w:divBdr>
                                                <w:top w:val="none" w:sz="0" w:space="0" w:color="auto"/>
                                                <w:left w:val="none" w:sz="0" w:space="0" w:color="auto"/>
                                                <w:bottom w:val="none" w:sz="0" w:space="0" w:color="auto"/>
                                                <w:right w:val="none" w:sz="0" w:space="0" w:color="auto"/>
                                              </w:divBdr>
                                              <w:divsChild>
                                                <w:div w:id="35527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5727154">
          <w:marLeft w:val="0"/>
          <w:marRight w:val="0"/>
          <w:marTop w:val="0"/>
          <w:marBottom w:val="0"/>
          <w:divBdr>
            <w:top w:val="none" w:sz="0" w:space="0" w:color="auto"/>
            <w:left w:val="none" w:sz="0" w:space="0" w:color="auto"/>
            <w:bottom w:val="none" w:sz="0" w:space="0" w:color="auto"/>
            <w:right w:val="none" w:sz="0" w:space="0" w:color="auto"/>
          </w:divBdr>
          <w:divsChild>
            <w:div w:id="1890070957">
              <w:marLeft w:val="0"/>
              <w:marRight w:val="0"/>
              <w:marTop w:val="0"/>
              <w:marBottom w:val="0"/>
              <w:divBdr>
                <w:top w:val="none" w:sz="0" w:space="0" w:color="auto"/>
                <w:left w:val="none" w:sz="0" w:space="0" w:color="auto"/>
                <w:bottom w:val="none" w:sz="0" w:space="0" w:color="auto"/>
                <w:right w:val="none" w:sz="0" w:space="0" w:color="auto"/>
              </w:divBdr>
              <w:divsChild>
                <w:div w:id="39866623">
                  <w:marLeft w:val="0"/>
                  <w:marRight w:val="0"/>
                  <w:marTop w:val="0"/>
                  <w:marBottom w:val="0"/>
                  <w:divBdr>
                    <w:top w:val="none" w:sz="0" w:space="0" w:color="auto"/>
                    <w:left w:val="none" w:sz="0" w:space="0" w:color="auto"/>
                    <w:bottom w:val="none" w:sz="0" w:space="0" w:color="auto"/>
                    <w:right w:val="none" w:sz="0" w:space="0" w:color="auto"/>
                  </w:divBdr>
                  <w:divsChild>
                    <w:div w:id="105738775">
                      <w:marLeft w:val="0"/>
                      <w:marRight w:val="0"/>
                      <w:marTop w:val="0"/>
                      <w:marBottom w:val="0"/>
                      <w:divBdr>
                        <w:top w:val="none" w:sz="0" w:space="0" w:color="auto"/>
                        <w:left w:val="none" w:sz="0" w:space="0" w:color="auto"/>
                        <w:bottom w:val="none" w:sz="0" w:space="0" w:color="auto"/>
                        <w:right w:val="none" w:sz="0" w:space="0" w:color="auto"/>
                      </w:divBdr>
                      <w:divsChild>
                        <w:div w:id="1187986873">
                          <w:marLeft w:val="0"/>
                          <w:marRight w:val="0"/>
                          <w:marTop w:val="0"/>
                          <w:marBottom w:val="0"/>
                          <w:divBdr>
                            <w:top w:val="none" w:sz="0" w:space="0" w:color="auto"/>
                            <w:left w:val="none" w:sz="0" w:space="0" w:color="auto"/>
                            <w:bottom w:val="none" w:sz="0" w:space="0" w:color="auto"/>
                            <w:right w:val="none" w:sz="0" w:space="0" w:color="auto"/>
                          </w:divBdr>
                          <w:divsChild>
                            <w:div w:id="57586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465547">
          <w:marLeft w:val="0"/>
          <w:marRight w:val="0"/>
          <w:marTop w:val="0"/>
          <w:marBottom w:val="0"/>
          <w:divBdr>
            <w:top w:val="none" w:sz="0" w:space="0" w:color="auto"/>
            <w:left w:val="none" w:sz="0" w:space="0" w:color="auto"/>
            <w:bottom w:val="none" w:sz="0" w:space="0" w:color="auto"/>
            <w:right w:val="none" w:sz="0" w:space="0" w:color="auto"/>
          </w:divBdr>
        </w:div>
        <w:div w:id="1419714401">
          <w:marLeft w:val="0"/>
          <w:marRight w:val="0"/>
          <w:marTop w:val="0"/>
          <w:marBottom w:val="0"/>
          <w:divBdr>
            <w:top w:val="none" w:sz="0" w:space="0" w:color="auto"/>
            <w:left w:val="none" w:sz="0" w:space="0" w:color="auto"/>
            <w:bottom w:val="none" w:sz="0" w:space="0" w:color="auto"/>
            <w:right w:val="none" w:sz="0" w:space="0" w:color="auto"/>
          </w:divBdr>
        </w:div>
        <w:div w:id="1569412882">
          <w:marLeft w:val="0"/>
          <w:marRight w:val="0"/>
          <w:marTop w:val="0"/>
          <w:marBottom w:val="0"/>
          <w:divBdr>
            <w:top w:val="none" w:sz="0" w:space="0" w:color="auto"/>
            <w:left w:val="none" w:sz="0" w:space="0" w:color="auto"/>
            <w:bottom w:val="none" w:sz="0" w:space="0" w:color="auto"/>
            <w:right w:val="none" w:sz="0" w:space="0" w:color="auto"/>
          </w:divBdr>
        </w:div>
      </w:divsChild>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2809194">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5329440">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993736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tazioneceleste.it/hathors.htm" TargetMode="External"/><Relationship Id="rId18" Type="http://schemas.openxmlformats.org/officeDocument/2006/relationships/hyperlink" Target="http://www.stazioneceleste.it/articoli.htm" TargetMode="External"/><Relationship Id="rId26" Type="http://schemas.openxmlformats.org/officeDocument/2006/relationships/hyperlink" Target="http://www.stazioneceleste.it/articoli/HeartNet/Re5D_130809.htm" TargetMode="External"/><Relationship Id="rId39" Type="http://schemas.openxmlformats.org/officeDocument/2006/relationships/hyperlink" Target="file:///C:\Users\Susanna\Documents\Siti%20web\Stazione%20Celeste\tobias\serie_liberta.htm" TargetMode="External"/><Relationship Id="rId21" Type="http://schemas.openxmlformats.org/officeDocument/2006/relationships/hyperlink" Target="http://www.stazioneceleste.it/home.htm" TargetMode="External"/><Relationship Id="rId34" Type="http://schemas.openxmlformats.org/officeDocument/2006/relationships/hyperlink" Target="http://www.stazioneceleste.it/home.htm" TargetMode="External"/><Relationship Id="rId42" Type="http://schemas.openxmlformats.org/officeDocument/2006/relationships/hyperlink" Target="http://www.stazioneceleste.it/channeling.htm" TargetMode="External"/><Relationship Id="rId47" Type="http://schemas.openxmlformats.org/officeDocument/2006/relationships/hyperlink" Target="http://averate.blogspot.it/2013/07/lamore-forza-creatrice.html" TargetMode="External"/><Relationship Id="rId50" Type="http://schemas.openxmlformats.org/officeDocument/2006/relationships/hyperlink" Target="http://www.stazioneceleste.it/Uriel/Uriel_13-07.htm" TargetMode="External"/><Relationship Id="rId55" Type="http://schemas.openxmlformats.org/officeDocument/2006/relationships/hyperlink" Target="http://www.stazioneceleste.it/hathors/Hathors_7.htm" TargetMode="External"/><Relationship Id="rId63" Type="http://schemas.openxmlformats.org/officeDocument/2006/relationships/hyperlink" Target="http://www.ronnastar.com/" TargetMode="External"/><Relationship Id="rId68" Type="http://schemas.openxmlformats.org/officeDocument/2006/relationships/hyperlink" Target="http://www.jamestwyman.com/" TargetMode="External"/><Relationship Id="rId76" Type="http://schemas.openxmlformats.org/officeDocument/2006/relationships/hyperlink" Target="http://www.laurabottagisio.com/category/pianeti/" TargetMode="External"/><Relationship Id="rId84" Type="http://schemas.openxmlformats.org/officeDocument/2006/relationships/hyperlink" Target="http://en.wikipedia.org/wiki/Null_(physics)" TargetMode="External"/><Relationship Id="rId89" Type="http://schemas.openxmlformats.org/officeDocument/2006/relationships/hyperlink" Target="http://www.ilcamminoversolaliberta.it/" TargetMode="External"/><Relationship Id="rId7" Type="http://schemas.openxmlformats.org/officeDocument/2006/relationships/endnotes" Target="endnotes.xml"/><Relationship Id="rId71" Type="http://schemas.openxmlformats.org/officeDocument/2006/relationships/hyperlink" Target="http://www.stazioneceleste.it/energie_di_luce/energie_di_luce_00a_introduzione.htm" TargetMode="External"/><Relationship Id="rId9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tazioneceleste.it/arcangel.htm" TargetMode="External"/><Relationship Id="rId29" Type="http://schemas.openxmlformats.org/officeDocument/2006/relationships/hyperlink" Target="http://www.stazioneceleste.it/multidimensions/Superconscio/processo_realiz.htm" TargetMode="External"/><Relationship Id="rId11" Type="http://schemas.openxmlformats.org/officeDocument/2006/relationships/hyperlink" Target="http://www.studisciamanici.it/ingerman13/13agosto.htm" TargetMode="External"/><Relationship Id="rId24" Type="http://schemas.openxmlformats.org/officeDocument/2006/relationships/hyperlink" Target="http://www.stazioneceleste.it/articoli.htm" TargetMode="External"/><Relationship Id="rId32" Type="http://schemas.openxmlformats.org/officeDocument/2006/relationships/hyperlink" Target="http://www.stazioneceleste.it/articoli/AstroGio.1.htm" TargetMode="External"/><Relationship Id="rId37" Type="http://schemas.openxmlformats.org/officeDocument/2006/relationships/hyperlink" Target="http://www.stazioneceleste.it/channeling.htm" TargetMode="External"/><Relationship Id="rId40" Type="http://schemas.openxmlformats.org/officeDocument/2006/relationships/hyperlink" Target="http://www.crimsoncircle.com/LibraryTextViewer.aspx?ContentID=541" TargetMode="External"/><Relationship Id="rId45" Type="http://schemas.openxmlformats.org/officeDocument/2006/relationships/hyperlink" Target="http://www.stazioneceleste.it/articoli.htm" TargetMode="External"/><Relationship Id="rId53" Type="http://schemas.openxmlformats.org/officeDocument/2006/relationships/hyperlink" Target="file:///C:\Users\Susanna\Documents\Siti%20web\Stazione%20Celeste\articoli\Bendoni-Lug13.htm" TargetMode="External"/><Relationship Id="rId58" Type="http://schemas.openxmlformats.org/officeDocument/2006/relationships/hyperlink" Target="https://tomkenyon.box.com/s/xf4esrzbwlt3d1sba4kj" TargetMode="External"/><Relationship Id="rId66" Type="http://schemas.openxmlformats.org/officeDocument/2006/relationships/hyperlink" Target="http://www.stazioneceleste.it/mahala/www.earth-Keeper.com" TargetMode="External"/><Relationship Id="rId74" Type="http://schemas.openxmlformats.org/officeDocument/2006/relationships/hyperlink" Target="http://www.stazioneceleste.it/" TargetMode="External"/><Relationship Id="rId79" Type="http://schemas.openxmlformats.org/officeDocument/2006/relationships/hyperlink" Target="http://www.crimsoncircle.com/" TargetMode="External"/><Relationship Id="rId87" Type="http://schemas.openxmlformats.org/officeDocument/2006/relationships/hyperlink" Target="http://www.kryon.com/CHAN%202013/Nodes%20and%20Nulls2.html" TargetMode="External"/><Relationship Id="rId5" Type="http://schemas.openxmlformats.org/officeDocument/2006/relationships/webSettings" Target="webSettings.xml"/><Relationship Id="rId61" Type="http://schemas.openxmlformats.org/officeDocument/2006/relationships/hyperlink" Target="http://www.tomkenyon.com/" TargetMode="External"/><Relationship Id="rId82" Type="http://schemas.openxmlformats.org/officeDocument/2006/relationships/hyperlink" Target="http://www.stazioneceleste.it/kryon/119K_2013.htm" TargetMode="External"/><Relationship Id="rId90" Type="http://schemas.openxmlformats.org/officeDocument/2006/relationships/hyperlink" Target="http://www.ilgiardinodeicristalli.it/" TargetMode="External"/><Relationship Id="rId19" Type="http://schemas.openxmlformats.org/officeDocument/2006/relationships/hyperlink" Target="http://www.stazioneceleste.it/mahala/index.php" TargetMode="External"/><Relationship Id="rId14" Type="http://schemas.openxmlformats.org/officeDocument/2006/relationships/hyperlink" Target="http://www.stazioneceleste.it/hathors/Hathors_12.htm" TargetMode="External"/><Relationship Id="rId22" Type="http://schemas.openxmlformats.org/officeDocument/2006/relationships/hyperlink" Target="http://www.stazioneceleste.it/energie_di_luce.htm" TargetMode="External"/><Relationship Id="rId27" Type="http://schemas.openxmlformats.org/officeDocument/2006/relationships/hyperlink" Target="http://www.stazioneceleste.it/channeling.htm" TargetMode="External"/><Relationship Id="rId30" Type="http://schemas.openxmlformats.org/officeDocument/2006/relationships/hyperlink" Target="http://www.stazioneceleste.it/multidimensions/Superconscio/realiz_9.htm" TargetMode="External"/><Relationship Id="rId35" Type="http://schemas.openxmlformats.org/officeDocument/2006/relationships/hyperlink" Target="http://www.stazioneceleste.it/talia.htm" TargetMode="External"/><Relationship Id="rId43" Type="http://schemas.openxmlformats.org/officeDocument/2006/relationships/hyperlink" Target="http://www.stazioneceleste.it/kryon.htm" TargetMode="External"/><Relationship Id="rId48" Type="http://schemas.openxmlformats.org/officeDocument/2006/relationships/hyperlink" Target="http://www.stazioneceleste.it/channeling.htm" TargetMode="External"/><Relationship Id="rId56" Type="http://schemas.openxmlformats.org/officeDocument/2006/relationships/hyperlink" Target="https://tomkenyon.app.box.com/s/xf4esrzbwlt3d1sba4kj" TargetMode="External"/><Relationship Id="rId64" Type="http://schemas.openxmlformats.org/officeDocument/2006/relationships/hyperlink" Target="http://www.lightworker.it/" TargetMode="External"/><Relationship Id="rId69" Type="http://schemas.openxmlformats.org/officeDocument/2006/relationships/hyperlink" Target="mailto:Planetalert@hotmail.com" TargetMode="External"/><Relationship Id="rId77" Type="http://schemas.openxmlformats.org/officeDocument/2006/relationships/hyperlink" Target="http://www.laurabottagisio.com/category/pianeti-2/" TargetMode="External"/><Relationship Id="rId8" Type="http://schemas.openxmlformats.org/officeDocument/2006/relationships/hyperlink" Target="http://www.stazioneceleste.it" TargetMode="External"/><Relationship Id="rId51" Type="http://schemas.openxmlformats.org/officeDocument/2006/relationships/hyperlink" Target="http://www.stazioneceleste.it/articoli.htm" TargetMode="External"/><Relationship Id="rId72" Type="http://schemas.openxmlformats.org/officeDocument/2006/relationships/hyperlink" Target="http://thinkwithyourheart.com/7796/healing-to-whole-from-de-to-re-generation-part-i/" TargetMode="External"/><Relationship Id="rId80" Type="http://schemas.openxmlformats.org/officeDocument/2006/relationships/hyperlink" Target="http://www.crimsoncircle.com/" TargetMode="External"/><Relationship Id="rId85" Type="http://schemas.openxmlformats.org/officeDocument/2006/relationships/hyperlink" Target="http://www.stazioneceleste.it/kryon/54K.htm" TargetMode="External"/><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arcangel/arcangel_2013_07.htm" TargetMode="External"/><Relationship Id="rId25" Type="http://schemas.openxmlformats.org/officeDocument/2006/relationships/hyperlink" Target="http://www.stazioneceleste.it/articoli/HeartCom.htm" TargetMode="External"/><Relationship Id="rId33" Type="http://schemas.openxmlformats.org/officeDocument/2006/relationships/hyperlink" Target="http://www.laurabottagisio.com/la-spirale-evolutiva-dei-pianeti/" TargetMode="External"/><Relationship Id="rId38" Type="http://schemas.openxmlformats.org/officeDocument/2006/relationships/hyperlink" Target="http://www.stazioneceleste.it/tobias.htm" TargetMode="External"/><Relationship Id="rId46" Type="http://schemas.openxmlformats.org/officeDocument/2006/relationships/hyperlink" Target="http://averate.splinder.com/" TargetMode="External"/><Relationship Id="rId59" Type="http://schemas.openxmlformats.org/officeDocument/2006/relationships/hyperlink" Target="https://tomkenyon.box.com/s/5qvzrgzn3mdvi7u4mqrz" TargetMode="External"/><Relationship Id="rId67" Type="http://schemas.openxmlformats.org/officeDocument/2006/relationships/hyperlink" Target="http://www.christinedayonline.com/" TargetMode="External"/><Relationship Id="rId20" Type="http://schemas.openxmlformats.org/officeDocument/2006/relationships/hyperlink" Target="http://www.stazioneceleste.it/mahala/frames.php?mese=agosto&amp;anno=2013" TargetMode="External"/><Relationship Id="rId41" Type="http://schemas.openxmlformats.org/officeDocument/2006/relationships/hyperlink" Target="http://www.diviniumani.com/" TargetMode="External"/><Relationship Id="rId54" Type="http://schemas.openxmlformats.org/officeDocument/2006/relationships/hyperlink" Target="http://www.stazioneceleste.it/hathors/Hathors_12.htm" TargetMode="External"/><Relationship Id="rId62" Type="http://schemas.openxmlformats.org/officeDocument/2006/relationships/hyperlink" Target="http://tomkenyon.com/orchidium" TargetMode="External"/><Relationship Id="rId70" Type="http://schemas.openxmlformats.org/officeDocument/2006/relationships/hyperlink" Target="http://www.stazioneceleste.it/%22http:/www.stazioneceleste.it/%2522" TargetMode="External"/><Relationship Id="rId75" Type="http://schemas.openxmlformats.org/officeDocument/2006/relationships/hyperlink" Target="http://www.laurabottagisio.com/author/2012_new_time/" TargetMode="External"/><Relationship Id="rId83" Type="http://schemas.openxmlformats.org/officeDocument/2006/relationships/hyperlink" Target="http://www.kryon.com/kundalinitour" TargetMode="External"/><Relationship Id="rId88" Type="http://schemas.openxmlformats.org/officeDocument/2006/relationships/hyperlink" Target="http://www.stazioneceleste.it/" TargetMode="External"/><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stazioneceleste.it/channeling.htm" TargetMode="External"/><Relationship Id="rId23" Type="http://schemas.openxmlformats.org/officeDocument/2006/relationships/hyperlink" Target="http://www.stazioneceleste.it/energie_di_luce/energie_di_luce_maestri_13-06-11.htm" TargetMode="External"/><Relationship Id="rId28" Type="http://schemas.openxmlformats.org/officeDocument/2006/relationships/hyperlink" Target="http://www.stazioneceleste.it/multidimensions.htm" TargetMode="External"/><Relationship Id="rId36" Type="http://schemas.openxmlformats.org/officeDocument/2006/relationships/hyperlink" Target="http://www.stazioneceleste.it/Talia/talia12.htm" TargetMode="External"/><Relationship Id="rId49" Type="http://schemas.openxmlformats.org/officeDocument/2006/relationships/hyperlink" Target="http://www.stazioneceleste.it/uriel.htm" TargetMode="External"/><Relationship Id="rId57" Type="http://schemas.openxmlformats.org/officeDocument/2006/relationships/image" Target="media/image1.jpeg"/><Relationship Id="rId10" Type="http://schemas.openxmlformats.org/officeDocument/2006/relationships/hyperlink" Target="http://www.sandraingerman.com/transmutationnews/italiano.html" TargetMode="External"/><Relationship Id="rId31" Type="http://schemas.openxmlformats.org/officeDocument/2006/relationships/hyperlink" Target="http://www.stazioneceleste.it/articoli.htm" TargetMode="External"/><Relationship Id="rId44" Type="http://schemas.openxmlformats.org/officeDocument/2006/relationships/hyperlink" Target="http://www.stazioneceleste.it/kryon/119K_2013.htm" TargetMode="External"/><Relationship Id="rId52" Type="http://schemas.openxmlformats.org/officeDocument/2006/relationships/hyperlink" Target="http://www.stazioneceleste.it/articoli.htm" TargetMode="External"/><Relationship Id="rId60" Type="http://schemas.openxmlformats.org/officeDocument/2006/relationships/hyperlink" Target="https://tomkenyon.box.com/s/5qvzrgzn3mdvi7u4mqrz" TargetMode="External"/><Relationship Id="rId65" Type="http://schemas.openxmlformats.org/officeDocument/2006/relationships/hyperlink" Target="http://blog.mahalasastrology.com/" TargetMode="External"/><Relationship Id="rId73" Type="http://schemas.openxmlformats.org/officeDocument/2006/relationships/hyperlink" Target="http://www.multidimensions.com/Superconscious/super_fulfillment_surrender_part1.html" TargetMode="External"/><Relationship Id="rId78" Type="http://schemas.openxmlformats.org/officeDocument/2006/relationships/hyperlink" Target="http://www.lightworker.com/" TargetMode="External"/><Relationship Id="rId81" Type="http://schemas.openxmlformats.org/officeDocument/2006/relationships/hyperlink" Target="https://store.crimsoncircle.com/p-4950-mystic-traveler.aspx" TargetMode="External"/><Relationship Id="rId86" Type="http://schemas.openxmlformats.org/officeDocument/2006/relationships/image" Target="media/image2.jpeg"/><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tazioneceleste.it/articoli.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02A6C-7366-49F0-95F9-91A755154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33557</Words>
  <Characters>191279</Characters>
  <Application>Microsoft Office Word</Application>
  <DocSecurity>0</DocSecurity>
  <Lines>1593</Lines>
  <Paragraphs>448</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224388</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2013-09-01T14:03:00Z</cp:lastPrinted>
  <dcterms:created xsi:type="dcterms:W3CDTF">2013-09-01T12:53:00Z</dcterms:created>
  <dcterms:modified xsi:type="dcterms:W3CDTF">2013-09-01T14:06:00Z</dcterms:modified>
</cp:coreProperties>
</file>