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01E" w:rsidRPr="008E345C" w:rsidRDefault="00FC601E" w:rsidP="00FC601E">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FC601E" w:rsidRPr="008E345C" w:rsidRDefault="00FC601E" w:rsidP="00FC601E">
      <w:pPr>
        <w:jc w:val="center"/>
        <w:rPr>
          <w:color w:val="002060"/>
        </w:rPr>
      </w:pPr>
      <w:r w:rsidRPr="008E345C">
        <w:rPr>
          <w:color w:val="002060"/>
        </w:rPr>
        <w:t> </w:t>
      </w:r>
    </w:p>
    <w:p w:rsidR="00FC601E" w:rsidRPr="008E345C" w:rsidRDefault="00FC601E" w:rsidP="00FC601E">
      <w:pPr>
        <w:pStyle w:val="Titolo1"/>
        <w:rPr>
          <w:color w:val="002060"/>
        </w:rPr>
      </w:pPr>
      <w:r w:rsidRPr="008E345C">
        <w:rPr>
          <w:rFonts w:ascii="Verdana" w:hAnsi="Verdana"/>
          <w:shadow/>
          <w:color w:val="002060"/>
          <w:sz w:val="27"/>
          <w:szCs w:val="27"/>
        </w:rPr>
        <w:t>Aggiornamenti Settimanali</w:t>
      </w:r>
    </w:p>
    <w:p w:rsidR="00FC601E" w:rsidRPr="008E345C" w:rsidRDefault="00FC601E" w:rsidP="00FC601E">
      <w:pPr>
        <w:jc w:val="center"/>
        <w:rPr>
          <w:color w:val="002060"/>
        </w:rPr>
      </w:pPr>
      <w:r w:rsidRPr="008E345C">
        <w:rPr>
          <w:color w:val="002060"/>
        </w:rPr>
        <w:t> </w:t>
      </w:r>
    </w:p>
    <w:p w:rsidR="00FC601E" w:rsidRPr="008E345C" w:rsidRDefault="00FC601E" w:rsidP="00FC601E">
      <w:pPr>
        <w:pStyle w:val="Titolo2"/>
        <w:rPr>
          <w:rFonts w:ascii="Verdana" w:hAnsi="Verdana"/>
          <w:color w:val="002060"/>
          <w:sz w:val="32"/>
          <w:szCs w:val="32"/>
        </w:rPr>
      </w:pPr>
      <w:r w:rsidRPr="008E345C">
        <w:rPr>
          <w:rFonts w:ascii="Verdana" w:hAnsi="Verdana"/>
          <w:color w:val="002060"/>
          <w:sz w:val="32"/>
          <w:szCs w:val="32"/>
        </w:rPr>
        <w:t>N°13.0</w:t>
      </w:r>
      <w:r w:rsidR="000B06D5">
        <w:rPr>
          <w:rFonts w:ascii="Verdana" w:hAnsi="Verdana"/>
          <w:color w:val="002060"/>
          <w:sz w:val="32"/>
          <w:szCs w:val="32"/>
        </w:rPr>
        <w:t>9</w:t>
      </w:r>
      <w:r w:rsidRPr="008E345C">
        <w:rPr>
          <w:rFonts w:ascii="Verdana" w:hAnsi="Verdana"/>
          <w:color w:val="002060"/>
          <w:sz w:val="32"/>
          <w:szCs w:val="32"/>
        </w:rPr>
        <w:t>-</w:t>
      </w:r>
      <w:r w:rsidR="000B06D5">
        <w:rPr>
          <w:rFonts w:ascii="Verdana" w:hAnsi="Verdana"/>
          <w:color w:val="002060"/>
          <w:sz w:val="32"/>
          <w:szCs w:val="32"/>
        </w:rPr>
        <w:t>2</w:t>
      </w:r>
    </w:p>
    <w:p w:rsidR="00FC601E" w:rsidRPr="008E345C" w:rsidRDefault="00FC601E" w:rsidP="00FC601E">
      <w:pPr>
        <w:pStyle w:val="Titolo2"/>
        <w:rPr>
          <w:rFonts w:ascii="Verdana" w:hAnsi="Verdana"/>
          <w:color w:val="002060"/>
          <w:sz w:val="32"/>
          <w:szCs w:val="32"/>
        </w:rPr>
      </w:pPr>
    </w:p>
    <w:p w:rsidR="00FC601E" w:rsidRPr="008E345C" w:rsidRDefault="000B06D5" w:rsidP="00FC601E">
      <w:pPr>
        <w:pStyle w:val="Titolo2"/>
        <w:rPr>
          <w:color w:val="002060"/>
        </w:rPr>
      </w:pPr>
      <w:r>
        <w:rPr>
          <w:rFonts w:ascii="Verdana" w:hAnsi="Verdana"/>
          <w:b w:val="0"/>
          <w:i/>
          <w:color w:val="002060"/>
          <w:sz w:val="20"/>
          <w:szCs w:val="20"/>
        </w:rPr>
        <w:t>8 Settembre</w:t>
      </w:r>
      <w:r w:rsidR="00FC601E" w:rsidRPr="008E345C">
        <w:rPr>
          <w:rFonts w:ascii="Verdana" w:hAnsi="Verdana"/>
          <w:b w:val="0"/>
          <w:i/>
          <w:color w:val="002060"/>
          <w:sz w:val="20"/>
          <w:szCs w:val="20"/>
        </w:rPr>
        <w:t xml:space="preserve"> 2013</w:t>
      </w:r>
    </w:p>
    <w:p w:rsidR="00FC601E" w:rsidRPr="008E345C" w:rsidRDefault="00FC601E" w:rsidP="00FC601E">
      <w:pPr>
        <w:rPr>
          <w:color w:val="002060"/>
        </w:rPr>
      </w:pPr>
    </w:p>
    <w:p w:rsidR="00FC601E" w:rsidRPr="008E345C" w:rsidRDefault="00FC601E" w:rsidP="00FC601E">
      <w:pPr>
        <w:jc w:val="center"/>
        <w:rPr>
          <w:color w:val="002060"/>
        </w:rPr>
      </w:pPr>
      <w:r w:rsidRPr="008E345C">
        <w:rPr>
          <w:rFonts w:ascii="Verdana" w:hAnsi="Verdana"/>
          <w:color w:val="002060"/>
          <w:sz w:val="18"/>
          <w:szCs w:val="18"/>
        </w:rPr>
        <w:t xml:space="preserve">Testo integrale delle pubblicazioni settimanali del sito </w:t>
      </w:r>
      <w:hyperlink r:id="rId8" w:history="1">
        <w:r w:rsidRPr="008E345C">
          <w:rPr>
            <w:rStyle w:val="Collegamentoipertestuale"/>
            <w:rFonts w:ascii="Verdana" w:hAnsi="Verdana"/>
            <w:color w:val="002060"/>
            <w:sz w:val="18"/>
            <w:szCs w:val="18"/>
          </w:rPr>
          <w:t>www.stazioneceleste.it</w:t>
        </w:r>
      </w:hyperlink>
    </w:p>
    <w:p w:rsidR="00FC601E" w:rsidRPr="008E345C" w:rsidRDefault="00FC601E" w:rsidP="00FC601E">
      <w:pPr>
        <w:jc w:val="center"/>
        <w:rPr>
          <w:color w:val="002060"/>
          <w:sz w:val="20"/>
          <w:szCs w:val="20"/>
        </w:rPr>
      </w:pPr>
      <w:r w:rsidRPr="008E345C">
        <w:rPr>
          <w:color w:val="002060"/>
          <w:sz w:val="20"/>
          <w:szCs w:val="20"/>
        </w:rPr>
        <w:t>_________________________________________________</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0B06D5" w:rsidTr="000B06D5">
        <w:trPr>
          <w:trHeight w:val="705"/>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06D5" w:rsidRDefault="00634E6D">
            <w:pPr>
              <w:spacing w:before="38" w:after="38"/>
              <w:jc w:val="center"/>
              <w:rPr>
                <w:b/>
                <w:bCs/>
                <w:i/>
                <w:iCs/>
                <w:color w:val="000000"/>
                <w:sz w:val="10"/>
                <w:szCs w:val="10"/>
              </w:rPr>
            </w:pPr>
            <w:r>
              <w:rPr>
                <w:rFonts w:ascii="Verdana" w:hAnsi="Verdana"/>
                <w:b/>
                <w:bCs/>
                <w:i/>
                <w:i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06D5" w:rsidRDefault="000B06D5">
            <w:pPr>
              <w:spacing w:before="38" w:after="38"/>
              <w:jc w:val="center"/>
              <w:rPr>
                <w:b/>
                <w:bCs/>
                <w:i/>
                <w:iCs/>
                <w:color w:val="000000"/>
                <w:sz w:val="10"/>
                <w:szCs w:val="10"/>
              </w:rPr>
            </w:pPr>
            <w:r>
              <w:rPr>
                <w:rFonts w:ascii="Verdana" w:hAnsi="Verdana"/>
                <w:b/>
                <w:bCs/>
                <w:i/>
                <w:i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06D5" w:rsidRDefault="000B06D5">
            <w:pPr>
              <w:spacing w:before="38" w:after="38"/>
              <w:jc w:val="center"/>
              <w:rPr>
                <w:b/>
                <w:bCs/>
                <w:i/>
                <w:iCs/>
                <w:color w:val="000000"/>
                <w:sz w:val="10"/>
                <w:szCs w:val="10"/>
              </w:rPr>
            </w:pPr>
            <w:r>
              <w:rPr>
                <w:rFonts w:ascii="Verdana" w:hAnsi="Verdana"/>
                <w:b/>
                <w:bCs/>
                <w:i/>
                <w:i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B06D5" w:rsidRDefault="000B06D5">
            <w:pPr>
              <w:spacing w:before="38" w:after="38"/>
              <w:jc w:val="center"/>
              <w:rPr>
                <w:b/>
                <w:bCs/>
                <w:i/>
                <w:iCs/>
                <w:color w:val="000000"/>
                <w:sz w:val="10"/>
                <w:szCs w:val="10"/>
              </w:rPr>
            </w:pPr>
            <w:r>
              <w:rPr>
                <w:rFonts w:ascii="Verdana" w:hAnsi="Verdana"/>
                <w:b/>
                <w:bCs/>
                <w:i/>
                <w:iCs/>
                <w:color w:val="D6D6D6"/>
                <w:sz w:val="27"/>
                <w:szCs w:val="27"/>
              </w:rPr>
              <w:t>titolo/descrizione</w:t>
            </w:r>
          </w:p>
        </w:tc>
      </w:tr>
      <w:tr w:rsidR="000B06D5" w:rsidTr="000B06D5">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634E6D">
            <w:pPr>
              <w:spacing w:before="38" w:after="38"/>
              <w:jc w:val="center"/>
              <w:rPr>
                <w:color w:val="000000"/>
                <w:sz w:val="10"/>
                <w:szCs w:val="10"/>
              </w:rP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jc w:val="center"/>
              <w:rPr>
                <w:color w:val="000000"/>
                <w:sz w:val="10"/>
                <w:szCs w:val="10"/>
              </w:rP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spacing w:before="38" w:after="38"/>
              <w:jc w:val="center"/>
              <w:rPr>
                <w:color w:val="000000"/>
                <w:sz w:val="10"/>
                <w:szCs w:val="10"/>
              </w:rPr>
            </w:pPr>
            <w:hyperlink r:id="rId10" w:anchor="mess_da_altri_canali" w:history="1">
              <w:r>
                <w:rPr>
                  <w:rStyle w:val="Collegamentoipertestuale"/>
                  <w:rFonts w:ascii="Verdana" w:hAnsi="Verdana"/>
                  <w:sz w:val="20"/>
                  <w:szCs w:val="20"/>
                </w:rPr>
                <w:t>Messaggi da altri canali</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spacing w:before="38" w:after="38"/>
              <w:jc w:val="center"/>
              <w:rPr>
                <w:sz w:val="10"/>
                <w:szCs w:val="10"/>
              </w:rPr>
            </w:pPr>
            <w:r>
              <w:rPr>
                <w:rFonts w:ascii="Verdana" w:hAnsi="Verdana"/>
                <w:color w:val="003366"/>
                <w:sz w:val="15"/>
                <w:szCs w:val="15"/>
              </w:rPr>
              <w:t>Meditazione collettiva per la pace in Siria</w:t>
            </w:r>
          </w:p>
          <w:p w:rsidR="000B06D5" w:rsidRDefault="000B06D5">
            <w:pPr>
              <w:spacing w:before="38" w:after="38"/>
              <w:jc w:val="center"/>
              <w:rPr>
                <w:color w:val="000000"/>
                <w:sz w:val="10"/>
                <w:szCs w:val="10"/>
              </w:rPr>
            </w:pPr>
            <w:hyperlink r:id="rId11" w:tgtFrame="_blank" w:history="1">
              <w:r>
                <w:rPr>
                  <w:rStyle w:val="Collegamentoipertestuale"/>
                  <w:rFonts w:ascii="Verdana" w:hAnsi="Verdana"/>
                  <w:sz w:val="20"/>
                  <w:szCs w:val="20"/>
                </w:rPr>
                <w:t>L'anello umano di guarigione siriana</w:t>
              </w:r>
            </w:hyperlink>
            <w:r>
              <w:rPr>
                <w:rFonts w:ascii="Verdana" w:hAnsi="Verdana"/>
                <w:color w:val="0000FF"/>
                <w:sz w:val="20"/>
                <w:szCs w:val="20"/>
              </w:rPr>
              <w:br/>
            </w:r>
            <w:r>
              <w:rPr>
                <w:rFonts w:ascii="Verdana" w:hAnsi="Verdana"/>
                <w:color w:val="003366"/>
                <w:sz w:val="15"/>
                <w:szCs w:val="15"/>
              </w:rPr>
              <w:t xml:space="preserve">Lady </w:t>
            </w:r>
            <w:proofErr w:type="spellStart"/>
            <w:r>
              <w:rPr>
                <w:rFonts w:ascii="Verdana" w:hAnsi="Verdana"/>
                <w:color w:val="003366"/>
                <w:sz w:val="15"/>
                <w:szCs w:val="15"/>
              </w:rPr>
              <w:t>Rowena</w:t>
            </w:r>
            <w:proofErr w:type="spellEnd"/>
          </w:p>
        </w:tc>
      </w:tr>
      <w:tr w:rsidR="000B06D5" w:rsidTr="000B06D5">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634E6D">
            <w:pPr>
              <w:spacing w:before="38" w:after="38"/>
              <w:jc w:val="center"/>
              <w:rPr>
                <w:color w:val="000000"/>
                <w:sz w:val="10"/>
                <w:szCs w:val="10"/>
              </w:rPr>
            </w:pPr>
            <w:r>
              <w:rPr>
                <w:rFonts w:ascii="Verdana" w:hAnsi="Verdana"/>
                <w:color w:val="000080"/>
                <w:sz w:val="20"/>
                <w:szCs w:val="20"/>
              </w:rPr>
              <w:t>4 - 6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jc w:val="center"/>
              <w:rPr>
                <w:color w:val="000000"/>
                <w:sz w:val="10"/>
                <w:szCs w:val="10"/>
              </w:rP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spacing w:before="38" w:after="38"/>
              <w:jc w:val="center"/>
              <w:rPr>
                <w:color w:val="000000"/>
                <w:sz w:val="10"/>
                <w:szCs w:val="10"/>
              </w:rPr>
            </w:pPr>
            <w:hyperlink r:id="rId13"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jc w:val="center"/>
              <w:rPr>
                <w:sz w:val="10"/>
                <w:szCs w:val="10"/>
              </w:rPr>
            </w:pPr>
            <w:hyperlink r:id="rId14" w:history="1">
              <w:r>
                <w:rPr>
                  <w:rStyle w:val="Collegamentoipertestuale"/>
                  <w:rFonts w:ascii="Verdana" w:hAnsi="Verdana"/>
                  <w:sz w:val="20"/>
                  <w:szCs w:val="20"/>
                </w:rPr>
                <w:t>Messaggi di agosto 2013</w:t>
              </w:r>
            </w:hyperlink>
          </w:p>
          <w:p w:rsidR="000B06D5" w:rsidRDefault="000B06D5">
            <w:pPr>
              <w:jc w:val="center"/>
              <w:rPr>
                <w:color w:val="000000"/>
                <w:sz w:val="10"/>
                <w:szCs w:val="10"/>
              </w:rP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0B06D5" w:rsidTr="000B06D5">
        <w:trPr>
          <w:trHeight w:val="750"/>
          <w:tblCellSpacing w:w="22" w:type="dxa"/>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634E6D">
            <w:pPr>
              <w:spacing w:before="38" w:after="38"/>
              <w:jc w:val="center"/>
              <w:rPr>
                <w:color w:val="000000"/>
                <w:sz w:val="10"/>
                <w:szCs w:val="10"/>
              </w:rPr>
            </w:pPr>
            <w:r>
              <w:rPr>
                <w:rFonts w:ascii="Verdana" w:hAnsi="Verdana"/>
                <w:color w:val="000080"/>
                <w:sz w:val="20"/>
                <w:szCs w:val="20"/>
              </w:rPr>
              <w:t>7 - 11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spacing w:before="38" w:after="38"/>
              <w:jc w:val="center"/>
              <w:rPr>
                <w:color w:val="000000"/>
                <w:sz w:val="10"/>
                <w:szCs w:val="10"/>
              </w:rP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spacing w:before="38" w:after="38"/>
              <w:jc w:val="center"/>
              <w:rPr>
                <w:color w:val="000000"/>
                <w:sz w:val="10"/>
                <w:szCs w:val="10"/>
              </w:rPr>
            </w:pPr>
            <w:hyperlink r:id="rId16"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B06D5" w:rsidRDefault="000B06D5">
            <w:pPr>
              <w:jc w:val="center"/>
              <w:rPr>
                <w:sz w:val="10"/>
                <w:szCs w:val="10"/>
              </w:rPr>
            </w:pPr>
            <w:hyperlink r:id="rId17" w:history="1">
              <w:r>
                <w:rPr>
                  <w:rStyle w:val="Collegamentoipertestuale"/>
                  <w:rFonts w:ascii="Verdana" w:hAnsi="Verdana"/>
                  <w:sz w:val="20"/>
                  <w:szCs w:val="20"/>
                </w:rPr>
                <w:t>Il Cuore in Espansione</w:t>
              </w:r>
            </w:hyperlink>
          </w:p>
          <w:p w:rsidR="000B06D5" w:rsidRDefault="000B06D5">
            <w:pPr>
              <w:spacing w:before="38" w:after="38"/>
              <w:jc w:val="center"/>
              <w:rPr>
                <w:sz w:val="10"/>
                <w:szCs w:val="10"/>
              </w:rPr>
            </w:pPr>
            <w:r>
              <w:rPr>
                <w:rFonts w:ascii="Verdana" w:hAnsi="Verdana"/>
                <w:b/>
                <w:bCs/>
                <w:color w:val="003366"/>
                <w:sz w:val="15"/>
                <w:szCs w:val="15"/>
              </w:rPr>
              <w:t>Siete Atterrati!</w:t>
            </w:r>
          </w:p>
          <w:p w:rsidR="000B06D5" w:rsidRDefault="000B06D5">
            <w:pPr>
              <w:spacing w:before="38" w:after="38"/>
              <w:jc w:val="center"/>
              <w:rPr>
                <w:color w:val="000000"/>
                <w:sz w:val="10"/>
                <w:szCs w:val="10"/>
              </w:rPr>
            </w:pPr>
            <w:r>
              <w:rPr>
                <w:rFonts w:ascii="Verdana" w:hAnsi="Verdana"/>
                <w:color w:val="003366"/>
                <w:sz w:val="15"/>
                <w:szCs w:val="15"/>
              </w:rPr>
              <w:t>"Promemoria da Casa" del 15 Luglio 2013</w:t>
            </w:r>
          </w:p>
        </w:tc>
      </w:tr>
    </w:tbl>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8E345C" w:rsidRPr="008E345C" w:rsidRDefault="008E345C" w:rsidP="008E345C">
      <w:pPr>
        <w:pStyle w:val="NormaleWeb"/>
        <w:spacing w:before="0" w:beforeAutospacing="0" w:after="0" w:afterAutospacing="0"/>
        <w:jc w:val="center"/>
        <w:rPr>
          <w:rFonts w:ascii="Goudy Old Style" w:hAnsi="Goudy Old Style"/>
          <w:b/>
          <w:bCs/>
          <w:i/>
          <w:iCs/>
          <w:color w:val="002060"/>
          <w:sz w:val="48"/>
          <w:szCs w:val="48"/>
        </w:rPr>
      </w:pPr>
    </w:p>
    <w:p w:rsidR="00634E6D" w:rsidRDefault="00634E6D" w:rsidP="00634E6D">
      <w:pPr>
        <w:pStyle w:val="NormaleWeb"/>
        <w:spacing w:before="38" w:beforeAutospacing="0" w:after="38" w:afterAutospacing="0"/>
        <w:jc w:val="center"/>
      </w:pPr>
      <w:r>
        <w:rPr>
          <w:b/>
          <w:bCs/>
          <w:color w:val="008080"/>
          <w:sz w:val="36"/>
          <w:szCs w:val="36"/>
        </w:rPr>
        <w:lastRenderedPageBreak/>
        <w:t xml:space="preserve">LADY ROWENA: L'ANELLO UMANO </w:t>
      </w:r>
      <w:proofErr w:type="spellStart"/>
      <w:r>
        <w:rPr>
          <w:b/>
          <w:bCs/>
          <w:color w:val="008080"/>
          <w:sz w:val="36"/>
          <w:szCs w:val="36"/>
        </w:rPr>
        <w:t>DI</w:t>
      </w:r>
      <w:proofErr w:type="spellEnd"/>
      <w:r>
        <w:rPr>
          <w:b/>
          <w:bCs/>
          <w:color w:val="008080"/>
          <w:sz w:val="36"/>
          <w:szCs w:val="36"/>
        </w:rPr>
        <w:t xml:space="preserve"> GUARIGIONE SIRIANA</w:t>
      </w:r>
    </w:p>
    <w:p w:rsidR="00634E6D" w:rsidRDefault="00634E6D" w:rsidP="00634E6D">
      <w:pPr>
        <w:pStyle w:val="NormaleWeb"/>
        <w:spacing w:before="38" w:beforeAutospacing="0" w:after="38" w:afterAutospacing="0"/>
        <w:jc w:val="center"/>
      </w:pPr>
      <w:r>
        <w:t> </w:t>
      </w:r>
    </w:p>
    <w:p w:rsidR="00634E6D" w:rsidRDefault="00634E6D" w:rsidP="00634E6D">
      <w:pPr>
        <w:jc w:val="both"/>
      </w:pPr>
      <w:r>
        <w:t> </w:t>
      </w:r>
    </w:p>
    <w:p w:rsidR="00634E6D" w:rsidRDefault="00634E6D" w:rsidP="00634E6D">
      <w:r>
        <w:rPr>
          <w:color w:val="008080"/>
        </w:rPr>
        <w:t>Agosto 2013</w:t>
      </w:r>
      <w:r>
        <w:rPr>
          <w:color w:val="008080"/>
        </w:rPr>
        <w:br/>
      </w:r>
      <w:r>
        <w:rPr>
          <w:color w:val="008080"/>
        </w:rPr>
        <w:br/>
      </w:r>
      <w:r>
        <w:rPr>
          <w:color w:val="008080"/>
        </w:rPr>
        <w:br/>
        <w:t xml:space="preserve">Sono Lady </w:t>
      </w:r>
      <w:proofErr w:type="spellStart"/>
      <w:r>
        <w:rPr>
          <w:color w:val="008080"/>
        </w:rPr>
        <w:t>Rowena</w:t>
      </w:r>
      <w:proofErr w:type="spellEnd"/>
      <w:r>
        <w:rPr>
          <w:color w:val="008080"/>
        </w:rPr>
        <w:t xml:space="preserve">, Maestra d'Amore Incondizionato all'opera e vi chiamo a raccolta, ora, per formare un anello di luce e amore intorno alla Siria. </w:t>
      </w:r>
      <w:r>
        <w:rPr>
          <w:color w:val="008080"/>
        </w:rPr>
        <w:br/>
        <w:t xml:space="preserve">Lo chiameremo: "Anello Umano di Guarigione siriana". </w:t>
      </w:r>
      <w:r>
        <w:rPr>
          <w:color w:val="008080"/>
        </w:rPr>
        <w:br/>
      </w:r>
      <w:r>
        <w:rPr>
          <w:color w:val="008080"/>
        </w:rPr>
        <w:br/>
        <w:t xml:space="preserve">E' vostro compito prendervi cura l'uno dell'altro e realizzare la pace adesso. </w:t>
      </w:r>
      <w:r>
        <w:rPr>
          <w:color w:val="008080"/>
        </w:rPr>
        <w:br/>
        <w:t>Unitevi in meditazione collettiva allacciandovi, anziché mano nella mano, cuore nel cuore, creando un anello di luce d'amore totale attorno alla Siria; d'amore incondizionato rivolto a tutti, alla vittima come al carnefice - che poi è solo un'altra forma di dolore. Non lavorate con la sofferenza, piuttosto allacciatevi al flusso d'amore che insieme riuscite a generare e mantenetelo costante, ora dopo ora, alternandovi a staffetta. Non basta un meeting, un incontro sporadico, ma un flusso continuo, un'opera di guarigione collettiva. Non chiedetevi se sarete in grado di operare il miracolo, fatelo. Iniziate subito, sentite l'amore che in molti inviano a quella zona della terra come un corpo sano invia forza di guarigione a un organo malato. Godete dell'azione del cuore. Voi per primi pacificatevi nel flusso d'amore e gioite nell'opportunità di sanare. Solo voi, in quanto portatori di sacre energie umane connesse al pianeta potete operare così. A noi è dato sostenervi, incoraggiarvi, spronarvi e amarvi ma la guarigione planetaria è e sarà opera vostra. E allora cominciate subito. Diffondete il messaggio e siate il miracolo.</w:t>
      </w:r>
      <w:r>
        <w:rPr>
          <w:color w:val="008080"/>
        </w:rPr>
        <w:br/>
      </w:r>
      <w:r>
        <w:rPr>
          <w:color w:val="008080"/>
        </w:rPr>
        <w:br/>
        <w:t xml:space="preserve">Sono Lady </w:t>
      </w:r>
      <w:proofErr w:type="spellStart"/>
      <w:r>
        <w:rPr>
          <w:color w:val="008080"/>
        </w:rPr>
        <w:t>Rowena</w:t>
      </w:r>
      <w:proofErr w:type="spellEnd"/>
      <w:r>
        <w:rPr>
          <w:color w:val="008080"/>
        </w:rPr>
        <w:t>, direttrice del Terzo Raggio, praticante d'amore.</w:t>
      </w:r>
      <w:r>
        <w:rPr>
          <w:color w:val="008080"/>
        </w:rPr>
        <w:br/>
        <w:t>Siate Amore, diletti, come noi lo siamo per voi.</w:t>
      </w:r>
      <w:r>
        <w:rPr>
          <w:color w:val="008080"/>
        </w:rPr>
        <w:br/>
      </w:r>
      <w:r>
        <w:rPr>
          <w:color w:val="008080"/>
        </w:rPr>
        <w:br/>
      </w:r>
      <w:proofErr w:type="spellStart"/>
      <w:r>
        <w:rPr>
          <w:color w:val="008080"/>
        </w:rPr>
        <w:t>Om</w:t>
      </w:r>
      <w:proofErr w:type="spellEnd"/>
      <w:r>
        <w:rPr>
          <w:color w:val="008080"/>
        </w:rPr>
        <w:t xml:space="preserve"> Mani </w:t>
      </w:r>
      <w:proofErr w:type="spellStart"/>
      <w:r>
        <w:rPr>
          <w:color w:val="008080"/>
        </w:rPr>
        <w:t>Padme</w:t>
      </w:r>
      <w:proofErr w:type="spellEnd"/>
      <w:r>
        <w:rPr>
          <w:color w:val="008080"/>
        </w:rPr>
        <w:t xml:space="preserve"> </w:t>
      </w:r>
      <w:proofErr w:type="spellStart"/>
      <w:r>
        <w:rPr>
          <w:color w:val="008080"/>
        </w:rPr>
        <w:t>Hum</w:t>
      </w:r>
      <w:proofErr w:type="spellEnd"/>
      <w:r>
        <w:rPr>
          <w:color w:val="008080"/>
        </w:rPr>
        <w:t>.</w:t>
      </w:r>
      <w:r>
        <w:rPr>
          <w:color w:val="008080"/>
        </w:rPr>
        <w:br/>
      </w:r>
      <w:r>
        <w:br/>
        <w:t> </w:t>
      </w:r>
    </w:p>
    <w:p w:rsidR="00634E6D" w:rsidRDefault="00634E6D" w:rsidP="00634E6D">
      <w:r>
        <w:rPr>
          <w:color w:val="008080"/>
        </w:rPr>
        <w:t>_____________________</w:t>
      </w:r>
    </w:p>
    <w:p w:rsidR="00634E6D" w:rsidRDefault="00634E6D" w:rsidP="00634E6D">
      <w:r>
        <w:rPr>
          <w:color w:val="008080"/>
        </w:rPr>
        <w:br/>
      </w:r>
      <w:r>
        <w:rPr>
          <w:color w:val="008080"/>
        </w:rPr>
        <w:br/>
        <w:t> </w:t>
      </w:r>
    </w:p>
    <w:p w:rsidR="00634E6D" w:rsidRDefault="00634E6D" w:rsidP="00634E6D">
      <w:r>
        <w:rPr>
          <w:b/>
          <w:bCs/>
          <w:color w:val="008080"/>
        </w:rPr>
        <w:t>L'Anello Umano di guarigione siriana</w:t>
      </w:r>
    </w:p>
    <w:p w:rsidR="00634E6D" w:rsidRDefault="00634E6D" w:rsidP="00634E6D">
      <w:r>
        <w:rPr>
          <w:color w:val="008080"/>
        </w:rPr>
        <w:br/>
      </w:r>
      <w:r>
        <w:rPr>
          <w:color w:val="008080"/>
        </w:rPr>
        <w:br/>
        <w:t>Vedetevi tutti in cerchio - o sentitevi se lo preferite - come al bordo di un cratere con in mezzo la Siria. Portate gioia, amore e sorrisi a volontà. Portate leggerezza per innalzare le vibrazioni.</w:t>
      </w:r>
      <w:r>
        <w:rPr>
          <w:color w:val="008080"/>
        </w:rPr>
        <w:br/>
      </w:r>
      <w:r>
        <w:rPr>
          <w:color w:val="008080"/>
        </w:rPr>
        <w:br/>
        <w:t>Nelle zone colpite dai bombardamenti l'aria è satura di metalli pesanti e particelle tossiche che solo l'energia sprigionata dalla vivacità delle risa del cuore può trasmutare in energie sottili di guarigione. E' la vivacità del cuore che converte la qualità dell'aria, da pesante a frizzante. Per farlo con disinvoltura, non guardate in basso a quello che la situazione è ora ma guardatevi l'un l'altro, concentrandovi sull'energia profusa da chi vi sta accanto e di fronte.</w:t>
      </w:r>
      <w:r>
        <w:rPr>
          <w:color w:val="008080"/>
        </w:rPr>
        <w:br/>
        <w:t xml:space="preserve">E' una festa, di questo si tratta, di una celebrazione della vita per la vita. </w:t>
      </w:r>
      <w:r>
        <w:rPr>
          <w:color w:val="008080"/>
        </w:rPr>
        <w:br/>
      </w:r>
      <w:r>
        <w:rPr>
          <w:color w:val="008080"/>
        </w:rPr>
        <w:br/>
        <w:t xml:space="preserve">L'energia che si crea all'interno del cerchio è rosata, tenue. Diventerà via </w:t>
      </w:r>
      <w:proofErr w:type="spellStart"/>
      <w:r>
        <w:rPr>
          <w:color w:val="008080"/>
        </w:rPr>
        <w:t>via</w:t>
      </w:r>
      <w:proofErr w:type="spellEnd"/>
      <w:r>
        <w:rPr>
          <w:color w:val="008080"/>
        </w:rPr>
        <w:t xml:space="preserve"> sempre più compatta fino a scendere sul fondo del cratere, sul terreno di battaglia, per andare a lenire tutte le ferite e far </w:t>
      </w:r>
      <w:r>
        <w:rPr>
          <w:color w:val="008080"/>
        </w:rPr>
        <w:lastRenderedPageBreak/>
        <w:t xml:space="preserve">rinascere la pace, per dissolvere la brutalità e sanare le alterazioni psichiche che l'orrore ha scatenato fino a rallentare le connessioni neuronali che reagiscono alla violenza con altra violenza. Lavorate a oltranza generando sollievo e poi speranza, sgretolando l'incubo collettivo che in questi mesi è stato edificato. </w:t>
      </w:r>
      <w:r>
        <w:rPr>
          <w:color w:val="008080"/>
        </w:rPr>
        <w:br/>
        <w:t xml:space="preserve">L'equilibrio richiede una perfetta contropartita per essere ripristinato. Ora non basta far fluire amore, serve una specifica manifestazione d'amore che comprende allegria, serenità, gioia, divertimento e gioco. Per aiutarvi in questo, dedicatevi ad attività che vi generano simili emozioni, soprattutto facendo scherzi con e ai bambini (ricordate che molti bimbi sono coinvolti nel conflitto e che l'unico modo per lavorare per loro è divenire bimbi. Il mese scorso si è data molta importanza alla riconnessione col proprio bimbo interiore, è ora di usarla). Non sottovalutate mai il potere di guarigione che le risa dei bimbi sprigionano, quindi prendetene parte con tutto il cuore e quando vi sentite allineati a quella peculiare vibrazione connettetevi con "L'Anello Umano di Guarigione siriana" e riversatela all'interno del cerchio formato da questa potente, felice, vibrazione collettiva. </w:t>
      </w:r>
      <w:r>
        <w:rPr>
          <w:color w:val="008080"/>
        </w:rPr>
        <w:br/>
      </w:r>
      <w:r>
        <w:rPr>
          <w:color w:val="008080"/>
        </w:rPr>
        <w:br/>
        <w:t>Abbiamo bisogno di voi in carne e ossa. Siate il miracolo e genererete miracoli.</w:t>
      </w:r>
      <w:r>
        <w:rPr>
          <w:color w:val="008080"/>
        </w:rPr>
        <w:br/>
        <w:t xml:space="preserve">Non fissatevi sul dolore, lavorate con la gioia, la bellezza e l'armonia. Operate non per impedire la morte ma per santificare la vita su qualsiasi fronte. </w:t>
      </w:r>
      <w:r>
        <w:rPr>
          <w:color w:val="008080"/>
        </w:rPr>
        <w:br/>
        <w:t>E così sia.</w:t>
      </w:r>
      <w:r>
        <w:rPr>
          <w:color w:val="008080"/>
        </w:rPr>
        <w:br/>
      </w:r>
      <w:r>
        <w:rPr>
          <w:color w:val="008080"/>
        </w:rPr>
        <w:br/>
      </w:r>
      <w:proofErr w:type="spellStart"/>
      <w:r>
        <w:rPr>
          <w:color w:val="008080"/>
        </w:rPr>
        <w:t>Om</w:t>
      </w:r>
      <w:proofErr w:type="spellEnd"/>
      <w:r>
        <w:rPr>
          <w:color w:val="008080"/>
        </w:rPr>
        <w:t xml:space="preserve"> Mani </w:t>
      </w:r>
      <w:proofErr w:type="spellStart"/>
      <w:r>
        <w:rPr>
          <w:color w:val="008080"/>
        </w:rPr>
        <w:t>Padme</w:t>
      </w:r>
      <w:proofErr w:type="spellEnd"/>
      <w:r>
        <w:rPr>
          <w:color w:val="008080"/>
        </w:rPr>
        <w:t xml:space="preserve"> </w:t>
      </w:r>
      <w:proofErr w:type="spellStart"/>
      <w:r>
        <w:rPr>
          <w:color w:val="008080"/>
        </w:rPr>
        <w:t>Hum</w:t>
      </w:r>
      <w:proofErr w:type="spellEnd"/>
    </w:p>
    <w:p w:rsidR="008E345C" w:rsidRPr="008E345C" w:rsidRDefault="008E345C" w:rsidP="008E345C">
      <w:pPr>
        <w:jc w:val="both"/>
        <w:rPr>
          <w:color w:val="002060"/>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rPr>
          <w:rFonts w:ascii="Impact" w:hAnsi="Impact"/>
          <w:i/>
          <w:iCs/>
          <w:caps/>
          <w:color w:val="3333CC"/>
          <w:sz w:val="60"/>
          <w:szCs w:val="60"/>
          <w:u w:val="single"/>
        </w:rPr>
      </w:pPr>
    </w:p>
    <w:p w:rsidR="00634E6D" w:rsidRDefault="00634E6D" w:rsidP="00634E6D">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634E6D" w:rsidRDefault="00634E6D" w:rsidP="00634E6D">
      <w:pPr>
        <w:pStyle w:val="NormaleWeb"/>
        <w:spacing w:before="0" w:beforeAutospacing="0" w:after="0" w:afterAutospacing="0"/>
        <w:jc w:val="center"/>
      </w:pPr>
      <w:hyperlink r:id="rId18" w:tgtFrame="_blank" w:history="1">
        <w:r>
          <w:rPr>
            <w:rStyle w:val="Collegamentoipertestuale"/>
            <w:rFonts w:ascii="Verdana" w:hAnsi="Verdana"/>
            <w:color w:val="FF00FF"/>
            <w:sz w:val="20"/>
            <w:szCs w:val="20"/>
          </w:rPr>
          <w:t>www.ilcamminoversolaliberta.it</w:t>
        </w:r>
      </w:hyperlink>
    </w:p>
    <w:p w:rsidR="00634E6D" w:rsidRDefault="00634E6D" w:rsidP="00634E6D">
      <w:pPr>
        <w:pStyle w:val="NormaleWeb"/>
        <w:spacing w:before="0" w:beforeAutospacing="0" w:after="0" w:afterAutospacing="0"/>
        <w:jc w:val="center"/>
      </w:pPr>
      <w:r>
        <w:t> </w:t>
      </w:r>
    </w:p>
    <w:p w:rsidR="00634E6D" w:rsidRDefault="00634E6D" w:rsidP="00634E6D">
      <w:pPr>
        <w:pStyle w:val="NormaleWeb"/>
        <w:spacing w:before="0" w:beforeAutospacing="0" w:after="0" w:afterAutospacing="0"/>
        <w:jc w:val="center"/>
      </w:pPr>
      <w:r>
        <w:t> </w:t>
      </w:r>
    </w:p>
    <w:p w:rsidR="00634E6D" w:rsidRDefault="00634E6D" w:rsidP="00634E6D">
      <w:pPr>
        <w:pStyle w:val="NormaleWeb"/>
        <w:spacing w:before="0" w:beforeAutospacing="0" w:after="0" w:afterAutospacing="0"/>
        <w:jc w:val="center"/>
      </w:pPr>
      <w:r>
        <w:rPr>
          <w:rFonts w:ascii="Batang" w:eastAsia="Batang" w:hAnsi="Batang"/>
          <w:b/>
          <w:bCs/>
          <w:caps/>
          <w:color w:val="3333CC"/>
          <w:sz w:val="48"/>
          <w:szCs w:val="48"/>
        </w:rPr>
        <w:t xml:space="preserve">Messaggi </w:t>
      </w:r>
    </w:p>
    <w:p w:rsidR="00634E6D" w:rsidRDefault="00634E6D" w:rsidP="00634E6D">
      <w:pPr>
        <w:pStyle w:val="NormaleWeb"/>
        <w:spacing w:before="0" w:beforeAutospacing="0" w:after="0" w:afterAutospacing="0"/>
        <w:jc w:val="cente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AGOSTO</w:t>
      </w:r>
    </w:p>
    <w:p w:rsidR="00634E6D" w:rsidRDefault="00634E6D" w:rsidP="00634E6D">
      <w:pPr>
        <w:pStyle w:val="NormaleWeb"/>
        <w:spacing w:before="0" w:beforeAutospacing="0" w:after="0" w:afterAutospacing="0"/>
        <w:jc w:val="center"/>
      </w:pPr>
      <w:r>
        <w:t> </w:t>
      </w:r>
    </w:p>
    <w:p w:rsidR="00634E6D" w:rsidRDefault="00634E6D" w:rsidP="00634E6D">
      <w:pPr>
        <w:pStyle w:val="NormaleWeb"/>
        <w:jc w:val="center"/>
      </w:pPr>
      <w:r>
        <w:rPr>
          <w:rFonts w:ascii="Batang" w:eastAsia="Batang" w:hAnsi="Batang"/>
          <w:b/>
          <w:bCs/>
          <w:color w:val="3333CC"/>
          <w:sz w:val="27"/>
          <w:szCs w:val="27"/>
        </w:rPr>
        <w:t>04/08/2013</w:t>
      </w:r>
    </w:p>
    <w:p w:rsidR="00634E6D" w:rsidRDefault="00634E6D" w:rsidP="00634E6D">
      <w:pPr>
        <w:pStyle w:val="NormaleWeb"/>
        <w:jc w:val="center"/>
      </w:pPr>
      <w:r>
        <w:rPr>
          <w:rFonts w:ascii="Batang" w:eastAsia="Batang" w:hAnsi="Batang"/>
          <w:b/>
          <w:bCs/>
          <w:color w:val="3333CC"/>
          <w:sz w:val="27"/>
          <w:szCs w:val="27"/>
        </w:rPr>
        <w:t>Cari Figli, portate lo sguardo verso l'Alto solo così potrete in questo momento della vita rivedere il quadro di insieme e dirigervi verso la meta che vi siete prefissati nel tempo.</w:t>
      </w:r>
    </w:p>
    <w:p w:rsidR="00634E6D" w:rsidRDefault="00634E6D" w:rsidP="00634E6D">
      <w:pPr>
        <w:pStyle w:val="NormaleWeb"/>
        <w:jc w:val="center"/>
      </w:pPr>
      <w:r>
        <w:rPr>
          <w:rFonts w:ascii="Batang" w:eastAsia="Batang" w:hAnsi="Batang"/>
          <w:b/>
          <w:bCs/>
          <w:color w:val="3333CC"/>
          <w:sz w:val="27"/>
          <w:szCs w:val="27"/>
        </w:rPr>
        <w:t xml:space="preserve">Occorre che risolleviate la forza di volontà che risiede all'interno dei vostri cuori e la riportiate in sentieri che rispecchino la pace e non la guerra! Solo così potrete nel tempo ridirigere le vostre esistenze illuminando i vostri sentieri di una luce nuova che rischiara e </w:t>
      </w:r>
      <w:proofErr w:type="spellStart"/>
      <w:r>
        <w:rPr>
          <w:rFonts w:ascii="Batang" w:eastAsia="Batang" w:hAnsi="Batang"/>
          <w:b/>
          <w:bCs/>
          <w:color w:val="3333CC"/>
          <w:sz w:val="27"/>
          <w:szCs w:val="27"/>
        </w:rPr>
        <w:t>ridinamizza</w:t>
      </w:r>
      <w:proofErr w:type="spellEnd"/>
      <w:r>
        <w:rPr>
          <w:rFonts w:ascii="Batang" w:eastAsia="Batang" w:hAnsi="Batang"/>
          <w:b/>
          <w:bCs/>
          <w:color w:val="3333CC"/>
          <w:sz w:val="27"/>
          <w:szCs w:val="27"/>
        </w:rPr>
        <w:t xml:space="preserve"> la vita.</w:t>
      </w:r>
    </w:p>
    <w:p w:rsidR="00634E6D" w:rsidRDefault="00634E6D" w:rsidP="00634E6D">
      <w:pPr>
        <w:pStyle w:val="NormaleWeb"/>
        <w:jc w:val="center"/>
      </w:pPr>
      <w:r>
        <w:rPr>
          <w:rFonts w:ascii="Batang" w:eastAsia="Batang" w:hAnsi="Batang"/>
          <w:b/>
          <w:bCs/>
          <w:color w:val="3333CC"/>
          <w:sz w:val="27"/>
          <w:szCs w:val="27"/>
        </w:rPr>
        <w:t>Abbiate fede in Voi stessi, richiamate l'Angelo come presenza che risiede nel vostro cuore e tutto intorno a voi cambierà nel tempo avvenire.</w:t>
      </w:r>
    </w:p>
    <w:p w:rsidR="00634E6D" w:rsidRDefault="00634E6D" w:rsidP="00634E6D">
      <w:pPr>
        <w:pStyle w:val="NormaleWeb"/>
        <w:jc w:val="center"/>
      </w:pPr>
      <w:r>
        <w:rPr>
          <w:rFonts w:ascii="Batang" w:eastAsia="Batang" w:hAnsi="Batang"/>
          <w:b/>
          <w:bCs/>
          <w:color w:val="3333CC"/>
          <w:sz w:val="27"/>
          <w:szCs w:val="27"/>
        </w:rPr>
        <w:t>E' questo il momento dell'azione, della scelta, dell'unione di anime che sentono e percepiscono la vibrazione che il cuore nel suo pulsare emana.</w:t>
      </w:r>
    </w:p>
    <w:p w:rsidR="00634E6D" w:rsidRDefault="00634E6D" w:rsidP="00634E6D">
      <w:pPr>
        <w:pStyle w:val="NormaleWeb"/>
        <w:jc w:val="center"/>
      </w:pPr>
      <w:r>
        <w:rPr>
          <w:rFonts w:ascii="Batang" w:eastAsia="Batang" w:hAnsi="Batang"/>
          <w:b/>
          <w:bCs/>
          <w:color w:val="3333CC"/>
          <w:sz w:val="27"/>
          <w:szCs w:val="27"/>
        </w:rPr>
        <w:t>Sia questo per Voi l'inizio di un nuovo sentire e percepire la vita verso una realtà che si sta ricostruendo grazie al vostro agire e camminare portando lo sguardo verso il Creato che tutto contiene e nulla esclude.</w:t>
      </w:r>
    </w:p>
    <w:p w:rsidR="00634E6D" w:rsidRDefault="00634E6D" w:rsidP="00634E6D">
      <w:pPr>
        <w:pStyle w:val="NormaleWeb"/>
        <w:jc w:val="center"/>
      </w:pPr>
      <w:r>
        <w:rPr>
          <w:rFonts w:ascii="Batang" w:eastAsia="Batang" w:hAnsi="Batang"/>
          <w:b/>
          <w:bCs/>
          <w:color w:val="3333CC"/>
          <w:sz w:val="27"/>
          <w:szCs w:val="27"/>
        </w:rPr>
        <w:t>Vi benedico con le Ali dell'Amore e della Compassione Universale.</w:t>
      </w:r>
    </w:p>
    <w:p w:rsidR="00634E6D" w:rsidRDefault="00634E6D" w:rsidP="00634E6D">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634E6D" w:rsidRDefault="00634E6D" w:rsidP="00634E6D">
      <w:pPr>
        <w:pStyle w:val="NormaleWeb"/>
        <w:jc w:val="center"/>
      </w:pPr>
      <w:r>
        <w:t> </w:t>
      </w:r>
    </w:p>
    <w:p w:rsidR="00634E6D" w:rsidRDefault="00634E6D" w:rsidP="00634E6D">
      <w:pPr>
        <w:pStyle w:val="NormaleWeb"/>
        <w:spacing w:before="0" w:beforeAutospacing="0" w:after="0" w:afterAutospacing="0"/>
        <w:jc w:val="center"/>
      </w:pPr>
      <w:r>
        <w:rPr>
          <w:rFonts w:ascii="Batang" w:eastAsia="Batang" w:hAnsi="Batang"/>
          <w:b/>
          <w:bCs/>
          <w:color w:val="3333CC"/>
          <w:sz w:val="27"/>
          <w:szCs w:val="27"/>
        </w:rPr>
        <w:t>09/08/2013</w:t>
      </w:r>
      <w:r>
        <w:rPr>
          <w:rFonts w:ascii="Batang" w:eastAsia="Batang" w:hAnsi="Batang"/>
          <w:b/>
          <w:bCs/>
          <w:color w:val="3333CC"/>
          <w:sz w:val="27"/>
          <w:szCs w:val="27"/>
        </w:rPr>
        <w:br/>
        <w:t> </w:t>
      </w:r>
    </w:p>
    <w:p w:rsidR="00634E6D" w:rsidRDefault="00634E6D" w:rsidP="00634E6D">
      <w:pPr>
        <w:pStyle w:val="NormaleWeb"/>
        <w:spacing w:before="0" w:beforeAutospacing="0" w:after="0" w:afterAutospacing="0"/>
        <w:jc w:val="center"/>
      </w:pPr>
      <w:r>
        <w:rPr>
          <w:rFonts w:ascii="Batang" w:eastAsia="Batang" w:hAnsi="Batang"/>
          <w:b/>
          <w:bCs/>
          <w:color w:val="3333CC"/>
          <w:sz w:val="27"/>
          <w:szCs w:val="27"/>
        </w:rPr>
        <w:t xml:space="preserve">Cari figli, non perdete la speranza. Siate sempre attenti e vigili all'interno della vita che state conducendo e riportatevi verso il vostro cuore come presenza costante e continua che nel tempo vi farà assaporare la voce che </w:t>
      </w:r>
      <w:r>
        <w:rPr>
          <w:rFonts w:ascii="Batang" w:eastAsia="Batang" w:hAnsi="Batang"/>
          <w:b/>
          <w:bCs/>
          <w:color w:val="3333CC"/>
          <w:sz w:val="27"/>
          <w:szCs w:val="27"/>
        </w:rPr>
        <w:lastRenderedPageBreak/>
        <w:t>la vostra anima esprimerà nel momento che vi sarete accorti che esistete e siete importanti nel cammino dell'esistenza.</w:t>
      </w:r>
    </w:p>
    <w:p w:rsidR="00634E6D" w:rsidRDefault="00634E6D" w:rsidP="00634E6D">
      <w:pPr>
        <w:pStyle w:val="NormaleWeb"/>
        <w:jc w:val="center"/>
      </w:pPr>
      <w:r>
        <w:rPr>
          <w:rFonts w:ascii="Batang" w:eastAsia="Batang" w:hAnsi="Batang"/>
          <w:b/>
          <w:bCs/>
          <w:color w:val="3333CC"/>
        </w:rPr>
        <w:t>Questo momento sia per voi baluardo di fede in voi stessi e speranza verso la ricostruzione di un pensiero nuovo che edifichi la visione di un mondo ove vige l'amore e la costante azione verso la collaborazione tra le genti.</w:t>
      </w:r>
    </w:p>
    <w:p w:rsidR="00634E6D" w:rsidRDefault="00634E6D" w:rsidP="00634E6D">
      <w:pPr>
        <w:pStyle w:val="NormaleWeb"/>
        <w:jc w:val="center"/>
      </w:pPr>
      <w:r>
        <w:rPr>
          <w:rFonts w:ascii="Batang" w:eastAsia="Batang" w:hAnsi="Batang"/>
          <w:b/>
          <w:bCs/>
          <w:color w:val="3333CC"/>
        </w:rPr>
        <w:t>Ricordate, la Terra ha bisogno di voi e del vostro costante sguardo verso tutte le creature che la compongono e la fanno vibrare di un'essenza nuova che rispecchi l'ascesa verso energie forti e incisive che coordinino il suo cammino come parte della vita quale vibrazione di un'azione che sempre più dovrà trasparire agli occhi del Sole.</w:t>
      </w:r>
    </w:p>
    <w:p w:rsidR="00634E6D" w:rsidRDefault="00634E6D" w:rsidP="00634E6D">
      <w:pPr>
        <w:pStyle w:val="NormaleWeb"/>
        <w:jc w:val="center"/>
      </w:pPr>
      <w:r>
        <w:rPr>
          <w:rFonts w:ascii="Batang" w:eastAsia="Batang" w:hAnsi="Batang"/>
          <w:b/>
          <w:bCs/>
          <w:color w:val="3333CC"/>
        </w:rPr>
        <w:t>Vi benedico con le Ali dell'Amore e della Compassione Universale.</w:t>
      </w:r>
    </w:p>
    <w:p w:rsidR="00634E6D" w:rsidRDefault="00634E6D" w:rsidP="00634E6D">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634E6D" w:rsidRDefault="00634E6D" w:rsidP="00634E6D">
      <w:pPr>
        <w:pStyle w:val="NormaleWeb"/>
        <w:jc w:val="center"/>
      </w:pPr>
      <w:r>
        <w:rPr>
          <w:rFonts w:ascii="Batang" w:eastAsia="Batang" w:hAnsi="Batang"/>
          <w:b/>
          <w:bCs/>
          <w:color w:val="3333CC"/>
          <w:sz w:val="27"/>
          <w:szCs w:val="27"/>
        </w:rPr>
        <w:t>18/08/2013</w:t>
      </w:r>
    </w:p>
    <w:p w:rsidR="00634E6D" w:rsidRDefault="00634E6D" w:rsidP="00634E6D">
      <w:pPr>
        <w:pStyle w:val="NormaleWeb"/>
        <w:jc w:val="center"/>
      </w:pPr>
      <w:r>
        <w:rPr>
          <w:rFonts w:ascii="Batang" w:eastAsia="Batang" w:hAnsi="Batang"/>
          <w:b/>
          <w:bCs/>
          <w:color w:val="3333CC"/>
          <w:sz w:val="27"/>
          <w:szCs w:val="27"/>
        </w:rPr>
        <w:t>Cari Figli,è questo un momento di grande passaggio! Occorre portare avanti la forza di volontà e proseguire fiduciosi verso il domani che verrà.</w:t>
      </w:r>
    </w:p>
    <w:p w:rsidR="00634E6D" w:rsidRDefault="00634E6D" w:rsidP="00634E6D">
      <w:pPr>
        <w:pStyle w:val="NormaleWeb"/>
        <w:jc w:val="center"/>
      </w:pPr>
      <w:r>
        <w:rPr>
          <w:rFonts w:ascii="Batang" w:eastAsia="Batang" w:hAnsi="Batang"/>
          <w:b/>
          <w:bCs/>
          <w:color w:val="3333CC"/>
        </w:rPr>
        <w:t>Liberatevi dal passato, da tutte le costrizioni che vi ha imposto, rendendovi schiavi in situazioni che non erano vostre come spiriti in evoluzione che si prefiggono l'audacia e la trasparenza nelle azioni della vita, senza tentennare, solo camminando sicuri verso il nuovo giorno che risplenderà nei cuori di coloro che si saranno aperti al sentire la voce che l'anima emana.</w:t>
      </w:r>
    </w:p>
    <w:p w:rsidR="00634E6D" w:rsidRDefault="00634E6D" w:rsidP="00634E6D">
      <w:pPr>
        <w:pStyle w:val="NormaleWeb"/>
        <w:jc w:val="center"/>
      </w:pPr>
      <w:r>
        <w:rPr>
          <w:rFonts w:ascii="Batang" w:eastAsia="Batang" w:hAnsi="Batang"/>
          <w:b/>
          <w:bCs/>
          <w:color w:val="3333CC"/>
        </w:rPr>
        <w:t>Ricordate, il passaggio è vicino, occorre saperlo sentire e percepire come momento di grande trasformazione a tutti i livelli fisici, psichici e mentali, solo così potrete essere liberi dall'oppressione che il tempo passato vi ha imposto per arrestare la volontà e la fiducia nel domani.</w:t>
      </w:r>
    </w:p>
    <w:p w:rsidR="00634E6D" w:rsidRDefault="00634E6D" w:rsidP="00634E6D">
      <w:pPr>
        <w:pStyle w:val="NormaleWeb"/>
        <w:jc w:val="center"/>
      </w:pPr>
      <w:r>
        <w:rPr>
          <w:rFonts w:ascii="Batang" w:eastAsia="Batang" w:hAnsi="Batang"/>
          <w:b/>
          <w:bCs/>
          <w:color w:val="3333CC"/>
        </w:rPr>
        <w:t>Occorre credere che tutto questo cambiamento stia per avvenire dentro e fuori di Voi, occorre rivolgere lo sguardo verso l'Alto e richiamare l'aiuto che se richiesto vi verrà dato rispettando il vostro libero arbitrio.</w:t>
      </w:r>
    </w:p>
    <w:p w:rsidR="00634E6D" w:rsidRDefault="00634E6D" w:rsidP="00634E6D">
      <w:pPr>
        <w:pStyle w:val="NormaleWeb"/>
        <w:jc w:val="center"/>
      </w:pPr>
      <w:r>
        <w:rPr>
          <w:rFonts w:ascii="Batang" w:eastAsia="Batang" w:hAnsi="Batang"/>
          <w:b/>
          <w:bCs/>
          <w:color w:val="3333CC"/>
        </w:rPr>
        <w:t>Ricordate, io sono in Voi non sentitevi soli e abbandonati!</w:t>
      </w:r>
    </w:p>
    <w:p w:rsidR="00634E6D" w:rsidRDefault="00634E6D" w:rsidP="00634E6D">
      <w:pPr>
        <w:pStyle w:val="NormaleWeb"/>
        <w:jc w:val="center"/>
      </w:pPr>
      <w:r>
        <w:rPr>
          <w:rFonts w:ascii="Batang" w:eastAsia="Batang" w:hAnsi="Batang"/>
          <w:b/>
          <w:bCs/>
          <w:color w:val="3333CC"/>
        </w:rPr>
        <w:t>Iniziate a prendere coscienza e percepire l'angelo come una guida che vi aiuta e sorregge in ogni momento se voi lo richiamate e lo riportate all'interno della vostra vita.</w:t>
      </w:r>
    </w:p>
    <w:p w:rsidR="00634E6D" w:rsidRDefault="00634E6D" w:rsidP="00634E6D">
      <w:pPr>
        <w:pStyle w:val="NormaleWeb"/>
        <w:jc w:val="center"/>
      </w:pPr>
      <w:r>
        <w:rPr>
          <w:rFonts w:ascii="Batang" w:eastAsia="Batang" w:hAnsi="Batang"/>
          <w:b/>
          <w:bCs/>
          <w:color w:val="3333CC"/>
        </w:rPr>
        <w:t>Vi benedico con le Ali dell'Amore e della Compassione Universale.</w:t>
      </w:r>
    </w:p>
    <w:p w:rsidR="00634E6D" w:rsidRDefault="00634E6D" w:rsidP="00634E6D">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634E6D" w:rsidRDefault="00634E6D" w:rsidP="00634E6D">
      <w:pPr>
        <w:pStyle w:val="NormaleWeb"/>
        <w:jc w:val="center"/>
      </w:pPr>
      <w:r>
        <w:lastRenderedPageBreak/>
        <w:t> </w:t>
      </w:r>
      <w:r>
        <w:rPr>
          <w:rFonts w:ascii="Batang" w:eastAsia="Batang" w:hAnsi="Batang"/>
          <w:b/>
          <w:bCs/>
          <w:color w:val="3333CC"/>
          <w:sz w:val="27"/>
          <w:szCs w:val="27"/>
        </w:rPr>
        <w:t>27/08/2013</w:t>
      </w:r>
    </w:p>
    <w:p w:rsidR="00634E6D" w:rsidRDefault="00634E6D" w:rsidP="00634E6D">
      <w:pPr>
        <w:pStyle w:val="NormaleWeb"/>
        <w:jc w:val="center"/>
      </w:pPr>
      <w:r>
        <w:rPr>
          <w:rFonts w:ascii="Batang" w:eastAsia="Batang" w:hAnsi="Batang"/>
          <w:b/>
          <w:bCs/>
          <w:color w:val="3333CC"/>
          <w:sz w:val="27"/>
          <w:szCs w:val="27"/>
        </w:rPr>
        <w:t>Cari Figli, occorre andare avanti nel cammino della vita e salvaguardare l'essenza primaria che dimora in Voi per attingere forza e tenacia nel procedere lungo la via dell'esistenza.</w:t>
      </w:r>
    </w:p>
    <w:p w:rsidR="00634E6D" w:rsidRDefault="00634E6D" w:rsidP="00634E6D">
      <w:pPr>
        <w:pStyle w:val="NormaleWeb"/>
        <w:jc w:val="center"/>
      </w:pPr>
      <w:r>
        <w:rPr>
          <w:rFonts w:ascii="Batang" w:eastAsia="Batang" w:hAnsi="Batang"/>
          <w:b/>
          <w:bCs/>
          <w:color w:val="3333CC"/>
        </w:rPr>
        <w:t xml:space="preserve">La luce che sta sempre più scendendo vi aiuterà ad aprire la porta del cuore per accedere al sentire e percepire la vostra coscienza come magazzino di un antico sapere che nell'ora e </w:t>
      </w:r>
      <w:proofErr w:type="spellStart"/>
      <w:r>
        <w:rPr>
          <w:rFonts w:ascii="Batang" w:eastAsia="Batang" w:hAnsi="Batang"/>
          <w:b/>
          <w:bCs/>
          <w:color w:val="3333CC"/>
        </w:rPr>
        <w:t>quì</w:t>
      </w:r>
      <w:proofErr w:type="spellEnd"/>
      <w:r>
        <w:rPr>
          <w:rFonts w:ascii="Batang" w:eastAsia="Batang" w:hAnsi="Batang"/>
          <w:b/>
          <w:bCs/>
          <w:color w:val="3333CC"/>
        </w:rPr>
        <w:t xml:space="preserve"> ha bisogno di espandersi per riportare al mondo l'unità creando così una nuova realtà.</w:t>
      </w:r>
    </w:p>
    <w:p w:rsidR="00634E6D" w:rsidRDefault="00634E6D" w:rsidP="00634E6D">
      <w:pPr>
        <w:pStyle w:val="NormaleWeb"/>
        <w:jc w:val="center"/>
      </w:pPr>
      <w:r>
        <w:rPr>
          <w:rFonts w:ascii="Batang" w:eastAsia="Batang" w:hAnsi="Batang"/>
          <w:b/>
          <w:bCs/>
          <w:color w:val="3333CC"/>
        </w:rPr>
        <w:t xml:space="preserve">I segnali che vi giungono in questo momento siano per Voi baluardi di fede in voi stessi e speranza nell'avvenire riproponendo un procedere costante e continuo verso la cooperazione e l'intensificarsi di un sentire adeguato all'istante presente colmo di una vibrazione nuova che è giunta nell'aria come testimonianza di un momento che va riorganizzato e dinamizzato volgendo lo sguardo verso l'Alto che vi sostiene e vi sorregge nell'andare verso la meta. </w:t>
      </w:r>
    </w:p>
    <w:p w:rsidR="00634E6D" w:rsidRDefault="00634E6D" w:rsidP="00634E6D">
      <w:pPr>
        <w:pStyle w:val="NormaleWeb"/>
        <w:jc w:val="center"/>
      </w:pPr>
      <w:r>
        <w:rPr>
          <w:rFonts w:ascii="Batang" w:eastAsia="Batang" w:hAnsi="Batang"/>
          <w:b/>
          <w:bCs/>
          <w:color w:val="3333CC"/>
        </w:rPr>
        <w:t>Vi benedico con le Ali dell'Amore e della Compassione Universale.</w:t>
      </w:r>
    </w:p>
    <w:p w:rsidR="00634E6D" w:rsidRDefault="00634E6D" w:rsidP="00634E6D">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634E6D" w:rsidRDefault="00634E6D" w:rsidP="000B06D5">
      <w:pPr>
        <w:pStyle w:val="NormaleWeb"/>
        <w:spacing w:before="0" w:beforeAutospacing="0" w:after="0" w:afterAutospacing="0"/>
        <w:jc w:val="center"/>
        <w:rPr>
          <w:rFonts w:ascii="Impact" w:hAnsi="Impact"/>
          <w:i/>
          <w:iCs/>
          <w:caps/>
          <w:color w:val="000080"/>
          <w:sz w:val="48"/>
          <w:szCs w:val="48"/>
        </w:rPr>
      </w:pPr>
    </w:p>
    <w:p w:rsidR="000B06D5" w:rsidRDefault="000B06D5" w:rsidP="000B06D5">
      <w:pPr>
        <w:pStyle w:val="NormaleWeb"/>
        <w:spacing w:before="0" w:beforeAutospacing="0" w:after="0" w:afterAutospacing="0"/>
        <w:jc w:val="center"/>
      </w:pPr>
      <w:r>
        <w:rPr>
          <w:rFonts w:ascii="Impact" w:hAnsi="Impact"/>
          <w:i/>
          <w:iCs/>
          <w:caps/>
          <w:color w:val="000080"/>
          <w:sz w:val="48"/>
          <w:szCs w:val="48"/>
        </w:rPr>
        <w:lastRenderedPageBreak/>
        <w:t>Lightworker</w:t>
      </w:r>
    </w:p>
    <w:p w:rsidR="000B06D5" w:rsidRDefault="000B06D5" w:rsidP="000B06D5">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0B06D5" w:rsidRDefault="000B06D5" w:rsidP="000B06D5">
      <w:pPr>
        <w:pStyle w:val="NormaleWeb"/>
        <w:spacing w:before="0" w:beforeAutospacing="0" w:after="0" w:afterAutospacing="0"/>
        <w:jc w:val="center"/>
      </w:pPr>
      <w:hyperlink r:id="rId19" w:tgtFrame="_blank" w:history="1">
        <w:r>
          <w:rPr>
            <w:rStyle w:val="Collegamentoipertestuale"/>
            <w:rFonts w:ascii="Verdana" w:hAnsi="Verdana"/>
            <w:color w:val="000080"/>
            <w:sz w:val="15"/>
            <w:szCs w:val="15"/>
          </w:rPr>
          <w:t>www.lightworker.com</w:t>
        </w:r>
      </w:hyperlink>
    </w:p>
    <w:p w:rsidR="000B06D5" w:rsidRDefault="000B06D5" w:rsidP="000B06D5">
      <w:pPr>
        <w:pStyle w:val="NormaleWeb"/>
        <w:spacing w:before="38" w:beforeAutospacing="0" w:after="38" w:afterAutospacing="0"/>
        <w:jc w:val="center"/>
      </w:pPr>
      <w:r>
        <w:rPr>
          <w:color w:val="000080"/>
        </w:rPr>
        <w:t> </w:t>
      </w:r>
    </w:p>
    <w:p w:rsidR="000B06D5" w:rsidRDefault="000B06D5" w:rsidP="000B06D5">
      <w:pPr>
        <w:pStyle w:val="corpo"/>
        <w:spacing w:before="0" w:beforeAutospacing="0" w:after="0" w:afterAutospacing="0"/>
        <w:jc w:val="center"/>
      </w:pPr>
      <w:r>
        <w:t> </w:t>
      </w:r>
    </w:p>
    <w:p w:rsidR="000B06D5" w:rsidRDefault="000B06D5" w:rsidP="000B06D5">
      <w:pPr>
        <w:pStyle w:val="corpo"/>
        <w:spacing w:before="0" w:beforeAutospacing="0" w:after="0" w:afterAutospacing="0"/>
        <w:jc w:val="center"/>
      </w:pPr>
      <w:r>
        <w:rPr>
          <w:rFonts w:ascii="Garamond" w:hAnsi="Garamond"/>
          <w:b/>
          <w:bCs/>
          <w:color w:val="000080"/>
          <w:sz w:val="36"/>
          <w:szCs w:val="36"/>
        </w:rPr>
        <w:t>Il Cuore in Espansione</w:t>
      </w:r>
    </w:p>
    <w:p w:rsidR="000B06D5" w:rsidRDefault="000B06D5" w:rsidP="000B06D5">
      <w:pPr>
        <w:pStyle w:val="corpo"/>
        <w:spacing w:before="0" w:beforeAutospacing="0" w:after="0" w:afterAutospacing="0"/>
        <w:jc w:val="center"/>
      </w:pPr>
      <w:r>
        <w:rPr>
          <w:rFonts w:ascii="Times" w:hAnsi="Times" w:cs="Times"/>
          <w:i/>
          <w:iCs/>
          <w:color w:val="000080"/>
        </w:rPr>
        <w:t>Promemoria da Casa del 15 Luglio 2013</w:t>
      </w:r>
    </w:p>
    <w:p w:rsidR="000B06D5" w:rsidRDefault="000B06D5" w:rsidP="000B06D5">
      <w:pPr>
        <w:pStyle w:val="corpo"/>
        <w:spacing w:before="0" w:beforeAutospacing="0" w:after="0" w:afterAutospacing="0"/>
        <w:jc w:val="center"/>
      </w:pPr>
      <w:r>
        <w:rPr>
          <w:color w:val="000080"/>
        </w:rPr>
        <w:t> </w:t>
      </w:r>
    </w:p>
    <w:p w:rsidR="000B06D5" w:rsidRDefault="000B06D5" w:rsidP="000B06D5">
      <w:pPr>
        <w:pStyle w:val="corpo"/>
        <w:spacing w:before="0" w:beforeAutospacing="0" w:after="0" w:afterAutospacing="0"/>
        <w:jc w:val="center"/>
      </w:pPr>
      <w:r>
        <w:rPr>
          <w:color w:val="000080"/>
        </w:rPr>
        <w:t> </w:t>
      </w:r>
    </w:p>
    <w:p w:rsidR="000B06D5" w:rsidRDefault="000B06D5" w:rsidP="000B06D5">
      <w:pPr>
        <w:pStyle w:val="corpo"/>
        <w:spacing w:before="0" w:beforeAutospacing="0" w:after="0" w:afterAutospacing="0"/>
        <w:jc w:val="center"/>
      </w:pPr>
      <w:r>
        <w:rPr>
          <w:rFonts w:ascii="Times" w:hAnsi="Times" w:cs="Times"/>
          <w:b/>
          <w:bCs/>
          <w:color w:val="000080"/>
          <w:sz w:val="32"/>
          <w:szCs w:val="32"/>
        </w:rPr>
        <w:t>- SIETE ATTERRATI! -</w:t>
      </w:r>
    </w:p>
    <w:p w:rsidR="000B06D5" w:rsidRDefault="000B06D5" w:rsidP="000B06D5">
      <w:pPr>
        <w:pStyle w:val="corpo"/>
        <w:spacing w:before="0" w:beforeAutospacing="0" w:after="0" w:afterAutospacing="0"/>
        <w:jc w:val="center"/>
      </w:pPr>
      <w:r>
        <w:rPr>
          <w:color w:val="000080"/>
        </w:rPr>
        <w:t> </w:t>
      </w:r>
    </w:p>
    <w:p w:rsidR="000B06D5" w:rsidRDefault="000B06D5" w:rsidP="000B06D5">
      <w:r w:rsidRPr="000B06D5">
        <w:rPr>
          <w:rFonts w:ascii="Garamond" w:hAnsi="Garamond"/>
          <w:b/>
          <w:bCs/>
          <w:color w:val="000080"/>
          <w:sz w:val="27"/>
          <w:szCs w:val="27"/>
        </w:rPr>
        <w:t xml:space="preserve">Saluti da Casa, carissimi. Io sono del Servizio Ritmico. </w:t>
      </w:r>
      <w:r w:rsidRPr="000B06D5">
        <w:rPr>
          <w:rFonts w:ascii="Garamond" w:hAnsi="Garamond"/>
          <w:b/>
          <w:bCs/>
          <w:color w:val="000080"/>
          <w:sz w:val="27"/>
          <w:szCs w:val="27"/>
        </w:rPr>
        <w:br/>
      </w:r>
      <w:r w:rsidRPr="000B06D5">
        <w:rPr>
          <w:rFonts w:ascii="Garamond" w:hAnsi="Garamond"/>
          <w:color w:val="000080"/>
          <w:sz w:val="27"/>
          <w:szCs w:val="27"/>
        </w:rPr>
        <w:br/>
      </w:r>
      <w:r>
        <w:rPr>
          <w:rStyle w:val="hps"/>
          <w:rFonts w:ascii="Garamond" w:hAnsi="Garamond"/>
          <w:color w:val="000080"/>
          <w:sz w:val="27"/>
          <w:szCs w:val="27"/>
        </w:rPr>
        <w:t>Potete</w:t>
      </w:r>
      <w:r>
        <w:rPr>
          <w:rFonts w:ascii="Garamond" w:hAnsi="Garamond"/>
          <w:color w:val="000080"/>
          <w:sz w:val="27"/>
          <w:szCs w:val="27"/>
        </w:rPr>
        <w:t xml:space="preserve"> </w:t>
      </w:r>
      <w:r>
        <w:rPr>
          <w:rStyle w:val="hps"/>
          <w:rFonts w:ascii="Garamond" w:hAnsi="Garamond"/>
          <w:color w:val="000080"/>
          <w:sz w:val="27"/>
          <w:szCs w:val="27"/>
        </w:rPr>
        <w:t>scegliere di essere</w:t>
      </w:r>
      <w:r>
        <w:rPr>
          <w:rFonts w:ascii="Garamond" w:hAnsi="Garamond"/>
          <w:color w:val="000080"/>
          <w:sz w:val="27"/>
          <w:szCs w:val="27"/>
        </w:rPr>
        <w:t xml:space="preserve"> </w:t>
      </w:r>
      <w:r>
        <w:rPr>
          <w:rStyle w:val="hps"/>
          <w:rFonts w:ascii="Garamond" w:hAnsi="Garamond"/>
          <w:color w:val="000080"/>
          <w:sz w:val="27"/>
          <w:szCs w:val="27"/>
        </w:rPr>
        <w:t>in cima al</w:t>
      </w:r>
      <w:r>
        <w:rPr>
          <w:rFonts w:ascii="Garamond" w:hAnsi="Garamond"/>
          <w:color w:val="000080"/>
          <w:sz w:val="27"/>
          <w:szCs w:val="27"/>
        </w:rPr>
        <w:t xml:space="preserve"> </w:t>
      </w:r>
      <w:r>
        <w:rPr>
          <w:rStyle w:val="hps"/>
          <w:rFonts w:ascii="Garamond" w:hAnsi="Garamond"/>
          <w:color w:val="000080"/>
          <w:sz w:val="27"/>
          <w:szCs w:val="27"/>
        </w:rPr>
        <w:t>mondo</w:t>
      </w:r>
      <w:r>
        <w:rPr>
          <w:rFonts w:ascii="Garamond" w:hAnsi="Garamond"/>
          <w:color w:val="000080"/>
          <w:sz w:val="27"/>
          <w:szCs w:val="27"/>
        </w:rPr>
        <w:t xml:space="preserve">, </w:t>
      </w: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volete esserci</w:t>
      </w:r>
      <w:r>
        <w:rPr>
          <w:rFonts w:ascii="Garamond" w:hAnsi="Garamond"/>
          <w:color w:val="000080"/>
          <w:sz w:val="27"/>
          <w:szCs w:val="27"/>
        </w:rPr>
        <w:t xml:space="preserve">. </w:t>
      </w:r>
      <w:r>
        <w:rPr>
          <w:rStyle w:val="hps"/>
          <w:rFonts w:ascii="Garamond" w:hAnsi="Garamond"/>
          <w:color w:val="000080"/>
          <w:sz w:val="27"/>
          <w:szCs w:val="27"/>
        </w:rPr>
        <w:t>Potete decidere come</w:t>
      </w:r>
      <w:r>
        <w:rPr>
          <w:rFonts w:ascii="Garamond" w:hAnsi="Garamond"/>
          <w:color w:val="000080"/>
          <w:sz w:val="27"/>
          <w:szCs w:val="27"/>
        </w:rPr>
        <w:t xml:space="preserve"> </w:t>
      </w:r>
      <w:r>
        <w:rPr>
          <w:rStyle w:val="hps"/>
          <w:rFonts w:ascii="Garamond" w:hAnsi="Garamond"/>
          <w:color w:val="000080"/>
          <w:sz w:val="27"/>
          <w:szCs w:val="27"/>
        </w:rPr>
        <w:t>volete</w:t>
      </w:r>
      <w:r>
        <w:rPr>
          <w:rFonts w:ascii="Garamond" w:hAnsi="Garamond"/>
          <w:color w:val="000080"/>
          <w:sz w:val="27"/>
          <w:szCs w:val="27"/>
        </w:rPr>
        <w:t xml:space="preserve"> </w:t>
      </w:r>
      <w:r>
        <w:rPr>
          <w:rStyle w:val="hps"/>
          <w:rFonts w:ascii="Garamond" w:hAnsi="Garamond"/>
          <w:color w:val="000080"/>
          <w:sz w:val="27"/>
          <w:szCs w:val="27"/>
        </w:rPr>
        <w:t>vedere la vita</w:t>
      </w:r>
      <w:r>
        <w:rPr>
          <w:rFonts w:ascii="Garamond" w:hAnsi="Garamond"/>
          <w:color w:val="000080"/>
          <w:sz w:val="27"/>
          <w:szCs w:val="27"/>
        </w:rPr>
        <w:t xml:space="preserve">, perché </w:t>
      </w:r>
      <w:r>
        <w:rPr>
          <w:rStyle w:val="hps"/>
          <w:rFonts w:ascii="Garamond" w:hAnsi="Garamond"/>
          <w:color w:val="000080"/>
          <w:sz w:val="27"/>
          <w:szCs w:val="27"/>
        </w:rPr>
        <w:t>quella</w:t>
      </w:r>
      <w:r>
        <w:rPr>
          <w:rFonts w:ascii="Garamond" w:hAnsi="Garamond"/>
          <w:color w:val="000080"/>
          <w:sz w:val="27"/>
          <w:szCs w:val="27"/>
        </w:rPr>
        <w:t xml:space="preserve"> </w:t>
      </w:r>
      <w:r>
        <w:rPr>
          <w:rStyle w:val="hps"/>
          <w:rFonts w:ascii="Garamond" w:hAnsi="Garamond"/>
          <w:color w:val="000080"/>
          <w:sz w:val="27"/>
          <w:szCs w:val="27"/>
        </w:rPr>
        <w:t>nuova visione</w:t>
      </w:r>
      <w:r>
        <w:rPr>
          <w:rFonts w:ascii="Garamond" w:hAnsi="Garamond"/>
          <w:color w:val="000080"/>
          <w:sz w:val="27"/>
          <w:szCs w:val="27"/>
        </w:rPr>
        <w:t xml:space="preserve"> </w:t>
      </w:r>
      <w:r>
        <w:rPr>
          <w:rStyle w:val="hps"/>
          <w:rFonts w:ascii="Garamond" w:hAnsi="Garamond"/>
          <w:color w:val="000080"/>
          <w:sz w:val="27"/>
          <w:szCs w:val="27"/>
        </w:rPr>
        <w:t>è importante.</w:t>
      </w:r>
      <w:r>
        <w:rPr>
          <w:rFonts w:ascii="Garamond" w:hAnsi="Garamond"/>
          <w:color w:val="000080"/>
          <w:sz w:val="27"/>
          <w:szCs w:val="27"/>
        </w:rPr>
        <w:t xml:space="preserve"> </w:t>
      </w:r>
      <w:r>
        <w:rPr>
          <w:rStyle w:val="hps"/>
          <w:rFonts w:ascii="Garamond" w:hAnsi="Garamond"/>
          <w:color w:val="000080"/>
          <w:sz w:val="27"/>
          <w:szCs w:val="27"/>
        </w:rPr>
        <w:t>Farò un passo indietro</w:t>
      </w:r>
      <w:r>
        <w:rPr>
          <w:rFonts w:ascii="Garamond" w:hAnsi="Garamond"/>
          <w:color w:val="000080"/>
          <w:sz w:val="27"/>
          <w:szCs w:val="27"/>
        </w:rPr>
        <w:t xml:space="preserve"> </w:t>
      </w:r>
      <w:r>
        <w:rPr>
          <w:rStyle w:val="hps"/>
          <w:rFonts w:ascii="Garamond" w:hAnsi="Garamond"/>
          <w:color w:val="000080"/>
          <w:sz w:val="27"/>
          <w:szCs w:val="27"/>
        </w:rPr>
        <w:t>per un momento</w:t>
      </w:r>
      <w:r>
        <w:rPr>
          <w:rFonts w:ascii="Garamond" w:hAnsi="Garamond"/>
          <w:color w:val="000080"/>
          <w:sz w:val="27"/>
          <w:szCs w:val="27"/>
        </w:rPr>
        <w:t xml:space="preserve"> </w:t>
      </w:r>
      <w:r>
        <w:rPr>
          <w:rStyle w:val="hps"/>
          <w:rFonts w:ascii="Garamond" w:hAnsi="Garamond"/>
          <w:color w:val="000080"/>
          <w:sz w:val="27"/>
          <w:szCs w:val="27"/>
        </w:rPr>
        <w:t>per far entrare</w:t>
      </w:r>
      <w:r>
        <w:rPr>
          <w:rFonts w:ascii="Garamond" w:hAnsi="Garamond"/>
          <w:color w:val="000080"/>
          <w:sz w:val="27"/>
          <w:szCs w:val="27"/>
        </w:rPr>
        <w:t xml:space="preserve"> </w:t>
      </w:r>
      <w:r>
        <w:rPr>
          <w:rStyle w:val="hps"/>
          <w:rFonts w:ascii="Garamond" w:hAnsi="Garamond"/>
          <w:color w:val="000080"/>
          <w:sz w:val="27"/>
          <w:szCs w:val="27"/>
        </w:rPr>
        <w:t>mio fratello,</w:t>
      </w:r>
      <w:r>
        <w:rPr>
          <w:rFonts w:ascii="Garamond" w:hAnsi="Garamond"/>
          <w:color w:val="000080"/>
          <w:sz w:val="27"/>
          <w:szCs w:val="27"/>
        </w:rPr>
        <w:t xml:space="preserve"> </w:t>
      </w:r>
      <w:r>
        <w:rPr>
          <w:rStyle w:val="hps"/>
          <w:rFonts w:ascii="Garamond" w:hAnsi="Garamond"/>
          <w:color w:val="000080"/>
          <w:sz w:val="27"/>
          <w:szCs w:val="27"/>
        </w:rPr>
        <w:t>il</w:t>
      </w:r>
      <w:r>
        <w:rPr>
          <w:rFonts w:ascii="Garamond" w:hAnsi="Garamond"/>
          <w:color w:val="000080"/>
          <w:sz w:val="27"/>
          <w:szCs w:val="27"/>
        </w:rPr>
        <w:t xml:space="preserve"> </w:t>
      </w:r>
      <w:r>
        <w:rPr>
          <w:rStyle w:val="hps"/>
          <w:rFonts w:ascii="Garamond" w:hAnsi="Garamond"/>
          <w:color w:val="000080"/>
          <w:sz w:val="27"/>
          <w:szCs w:val="27"/>
        </w:rPr>
        <w:t>Custode del Tempo</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sono venuto</w:t>
      </w:r>
      <w:r>
        <w:rPr>
          <w:rFonts w:ascii="Garamond" w:hAnsi="Garamond"/>
          <w:color w:val="000080"/>
          <w:sz w:val="27"/>
          <w:szCs w:val="27"/>
        </w:rPr>
        <w:t xml:space="preserve">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primo per</w:t>
      </w:r>
      <w:r>
        <w:rPr>
          <w:rFonts w:ascii="Garamond" w:hAnsi="Garamond"/>
          <w:color w:val="000080"/>
          <w:sz w:val="27"/>
          <w:szCs w:val="27"/>
        </w:rPr>
        <w:t xml:space="preserve"> </w:t>
      </w:r>
      <w:r>
        <w:rPr>
          <w:rStyle w:val="hps"/>
          <w:rFonts w:ascii="Garamond" w:hAnsi="Garamond"/>
          <w:color w:val="000080"/>
          <w:sz w:val="27"/>
          <w:szCs w:val="27"/>
        </w:rPr>
        <w:t>portarvi</w:t>
      </w:r>
      <w:r>
        <w:rPr>
          <w:rFonts w:ascii="Garamond" w:hAnsi="Garamond"/>
          <w:color w:val="000080"/>
          <w:sz w:val="27"/>
          <w:szCs w:val="27"/>
        </w:rPr>
        <w:t xml:space="preserve"> </w:t>
      </w:r>
      <w:r>
        <w:rPr>
          <w:rStyle w:val="hps"/>
          <w:rFonts w:ascii="Garamond" w:hAnsi="Garamond"/>
          <w:color w:val="000080"/>
          <w:sz w:val="27"/>
          <w:szCs w:val="27"/>
        </w:rPr>
        <w:t>uno dei miei</w:t>
      </w:r>
      <w:r>
        <w:rPr>
          <w:rFonts w:ascii="Garamond" w:hAnsi="Garamond"/>
          <w:color w:val="000080"/>
          <w:sz w:val="27"/>
          <w:szCs w:val="27"/>
        </w:rPr>
        <w:t xml:space="preserve"> </w:t>
      </w:r>
      <w:r>
        <w:rPr>
          <w:rStyle w:val="hps"/>
          <w:rFonts w:ascii="Garamond" w:hAnsi="Garamond"/>
          <w:color w:val="000080"/>
          <w:sz w:val="27"/>
          <w:szCs w:val="27"/>
        </w:rPr>
        <w:t>sorrisi</w:t>
      </w:r>
      <w:r>
        <w:rPr>
          <w:rFonts w:ascii="Garamond" w:hAnsi="Garamond"/>
          <w:color w:val="000080"/>
          <w:sz w:val="27"/>
          <w:szCs w:val="27"/>
        </w:rPr>
        <w:t xml:space="preserve">. </w:t>
      </w:r>
      <w:r>
        <w:rPr>
          <w:rStyle w:val="hps"/>
          <w:rFonts w:ascii="Garamond" w:hAnsi="Garamond"/>
          <w:color w:val="000080"/>
          <w:sz w:val="27"/>
          <w:szCs w:val="27"/>
        </w:rPr>
        <w:t xml:space="preserve">Ecco qua – </w:t>
      </w:r>
      <w:r>
        <w:rPr>
          <w:rFonts w:ascii="Garamond" w:hAnsi="Garamond"/>
          <w:color w:val="000080"/>
          <w:sz w:val="27"/>
          <w:szCs w:val="27"/>
        </w:rPr>
        <w:t>vedete,  </w:t>
      </w:r>
      <w:r>
        <w:rPr>
          <w:rStyle w:val="hps"/>
          <w:rFonts w:ascii="Garamond" w:hAnsi="Garamond"/>
          <w:color w:val="000080"/>
          <w:sz w:val="27"/>
          <w:szCs w:val="27"/>
        </w:rPr>
        <w:t>vi ho scoperto</w:t>
      </w:r>
      <w:r>
        <w:rPr>
          <w:rFonts w:ascii="Garamond" w:hAnsi="Garamond"/>
          <w:color w:val="000080"/>
          <w:sz w:val="27"/>
          <w:szCs w:val="27"/>
        </w:rPr>
        <w:t xml:space="preserve">, </w:t>
      </w:r>
      <w:r>
        <w:rPr>
          <w:rStyle w:val="hps"/>
          <w:rFonts w:ascii="Garamond" w:hAnsi="Garamond"/>
          <w:color w:val="000080"/>
          <w:sz w:val="27"/>
          <w:szCs w:val="27"/>
        </w:rPr>
        <w:t>vero?</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avreste ricambiato il sorriso</w:t>
      </w:r>
      <w:r>
        <w:rPr>
          <w:rFonts w:ascii="Garamond" w:hAnsi="Garamond"/>
          <w:color w:val="000080"/>
          <w:sz w:val="27"/>
          <w:szCs w:val="27"/>
        </w:rPr>
        <w:t xml:space="preserve">, ma </w:t>
      </w:r>
      <w:r>
        <w:rPr>
          <w:rStyle w:val="hps"/>
          <w:rFonts w:ascii="Garamond" w:hAnsi="Garamond"/>
          <w:color w:val="000080"/>
          <w:sz w:val="27"/>
          <w:szCs w:val="27"/>
        </w:rPr>
        <w:t>vi ho scoperto</w:t>
      </w:r>
      <w:r>
        <w:rPr>
          <w:rFonts w:ascii="Garamond" w:hAnsi="Garamond"/>
          <w:color w:val="000080"/>
          <w:sz w:val="27"/>
          <w:szCs w:val="27"/>
        </w:rPr>
        <w:t xml:space="preserve"> </w:t>
      </w:r>
      <w:r>
        <w:rPr>
          <w:rStyle w:val="hps"/>
          <w:rFonts w:ascii="Garamond" w:hAnsi="Garamond"/>
          <w:color w:val="000080"/>
          <w:sz w:val="27"/>
          <w:szCs w:val="27"/>
        </w:rPr>
        <w:t>comunque.</w:t>
      </w:r>
      <w:r>
        <w:rPr>
          <w:rFonts w:ascii="Garamond" w:hAnsi="Garamond"/>
          <w:color w:val="000080"/>
          <w:sz w:val="27"/>
          <w:szCs w:val="27"/>
        </w:rPr>
        <w:t xml:space="preserve"> </w:t>
      </w:r>
      <w:r>
        <w:rPr>
          <w:rStyle w:val="hps"/>
          <w:rFonts w:ascii="Garamond" w:hAnsi="Garamond"/>
          <w:color w:val="000080"/>
          <w:sz w:val="27"/>
          <w:szCs w:val="27"/>
        </w:rPr>
        <w:t xml:space="preserve">Voi sapete che </w:t>
      </w:r>
      <w:r>
        <w:rPr>
          <w:rFonts w:ascii="Garamond" w:hAnsi="Garamond"/>
          <w:color w:val="000080"/>
          <w:sz w:val="27"/>
          <w:szCs w:val="27"/>
        </w:rPr>
        <w:t> </w:t>
      </w:r>
      <w:r>
        <w:rPr>
          <w:rStyle w:val="hps"/>
          <w:rFonts w:ascii="Garamond" w:hAnsi="Garamond"/>
          <w:color w:val="000080"/>
          <w:sz w:val="27"/>
          <w:szCs w:val="27"/>
        </w:rPr>
        <w:t>posso fare questo</w:t>
      </w:r>
      <w:r>
        <w:rPr>
          <w:rFonts w:ascii="Garamond" w:hAnsi="Garamond"/>
          <w:color w:val="000080"/>
          <w:sz w:val="27"/>
          <w:szCs w:val="27"/>
        </w:rPr>
        <w:t xml:space="preserve"> </w:t>
      </w:r>
      <w:r>
        <w:rPr>
          <w:rStyle w:val="hps"/>
          <w:rFonts w:ascii="Garamond" w:hAnsi="Garamond"/>
          <w:color w:val="000080"/>
          <w:sz w:val="27"/>
          <w:szCs w:val="27"/>
        </w:rPr>
        <w:t>ed anche voi potete farlo</w:t>
      </w:r>
      <w:r>
        <w:rPr>
          <w:rFonts w:ascii="Garamond" w:hAnsi="Garamond"/>
          <w:color w:val="000080"/>
          <w:sz w:val="27"/>
          <w:szCs w:val="27"/>
        </w:rPr>
        <w:t xml:space="preserve">  </w:t>
      </w:r>
      <w:r>
        <w:rPr>
          <w:rStyle w:val="hps"/>
          <w:rFonts w:ascii="Garamond" w:hAnsi="Garamond"/>
          <w:color w:val="000080"/>
          <w:sz w:val="27"/>
          <w:szCs w:val="27"/>
        </w:rPr>
        <w:t>ed è</w:t>
      </w:r>
      <w:r>
        <w:rPr>
          <w:rFonts w:ascii="Garamond" w:hAnsi="Garamond"/>
          <w:color w:val="000080"/>
          <w:sz w:val="27"/>
          <w:szCs w:val="27"/>
        </w:rPr>
        <w:t xml:space="preserve"> </w:t>
      </w:r>
      <w:r>
        <w:rPr>
          <w:rStyle w:val="hps"/>
          <w:rFonts w:ascii="Garamond" w:hAnsi="Garamond"/>
          <w:color w:val="000080"/>
          <w:sz w:val="27"/>
          <w:szCs w:val="27"/>
        </w:rPr>
        <w:t>parte di ciò</w:t>
      </w:r>
      <w:r>
        <w:rPr>
          <w:rFonts w:ascii="Garamond" w:hAnsi="Garamond"/>
          <w:color w:val="000080"/>
          <w:sz w:val="27"/>
          <w:szCs w:val="27"/>
        </w:rPr>
        <w:t xml:space="preserve"> </w:t>
      </w:r>
      <w:r>
        <w:rPr>
          <w:rStyle w:val="hps"/>
          <w:rFonts w:ascii="Garamond" w:hAnsi="Garamond"/>
          <w:color w:val="000080"/>
          <w:sz w:val="27"/>
          <w:szCs w:val="27"/>
        </w:rPr>
        <w:t>che state  per sentire</w:t>
      </w:r>
      <w:r>
        <w:rPr>
          <w:rFonts w:ascii="Garamond" w:hAnsi="Garamond"/>
          <w:color w:val="000080"/>
          <w:sz w:val="27"/>
          <w:szCs w:val="27"/>
        </w:rPr>
        <w:t xml:space="preserve">. </w:t>
      </w:r>
      <w:r>
        <w:rPr>
          <w:rStyle w:val="hps"/>
          <w:rFonts w:ascii="Garamond" w:hAnsi="Garamond"/>
          <w:color w:val="000080"/>
          <w:sz w:val="27"/>
          <w:szCs w:val="27"/>
        </w:rPr>
        <w:t>Mentre iniziate a</w:t>
      </w:r>
      <w:r>
        <w:rPr>
          <w:rFonts w:ascii="Garamond" w:hAnsi="Garamond"/>
          <w:color w:val="000080"/>
          <w:sz w:val="27"/>
          <w:szCs w:val="27"/>
        </w:rPr>
        <w:t xml:space="preserve"> </w:t>
      </w:r>
      <w:r>
        <w:rPr>
          <w:rStyle w:val="hps"/>
          <w:rFonts w:ascii="Garamond" w:hAnsi="Garamond"/>
          <w:color w:val="000080"/>
          <w:sz w:val="27"/>
          <w:szCs w:val="27"/>
        </w:rPr>
        <w:t>portare</w:t>
      </w:r>
      <w:r>
        <w:rPr>
          <w:rFonts w:ascii="Garamond" w:hAnsi="Garamond"/>
          <w:color w:val="000080"/>
          <w:sz w:val="27"/>
          <w:szCs w:val="27"/>
        </w:rPr>
        <w:t xml:space="preserve"> </w:t>
      </w:r>
      <w:r>
        <w:rPr>
          <w:rStyle w:val="hps"/>
          <w:rFonts w:ascii="Garamond" w:hAnsi="Garamond"/>
          <w:color w:val="000080"/>
          <w:sz w:val="27"/>
          <w:szCs w:val="27"/>
        </w:rPr>
        <w:t>questa luce</w:t>
      </w:r>
      <w:r>
        <w:rPr>
          <w:rFonts w:ascii="Garamond" w:hAnsi="Garamond"/>
          <w:color w:val="000080"/>
          <w:sz w:val="27"/>
          <w:szCs w:val="27"/>
        </w:rPr>
        <w:t xml:space="preserve">, </w:t>
      </w:r>
      <w:r>
        <w:rPr>
          <w:rStyle w:val="hps"/>
          <w:rFonts w:ascii="Garamond" w:hAnsi="Garamond"/>
          <w:color w:val="000080"/>
          <w:sz w:val="27"/>
          <w:szCs w:val="27"/>
        </w:rPr>
        <w:t>ci sono così tanti</w:t>
      </w:r>
      <w:r>
        <w:rPr>
          <w:rFonts w:ascii="Garamond" w:hAnsi="Garamond"/>
          <w:color w:val="000080"/>
          <w:sz w:val="27"/>
          <w:szCs w:val="27"/>
        </w:rPr>
        <w:t xml:space="preserve"> </w:t>
      </w:r>
      <w:r>
        <w:rPr>
          <w:rStyle w:val="hps"/>
          <w:rFonts w:ascii="Garamond" w:hAnsi="Garamond"/>
          <w:color w:val="000080"/>
          <w:sz w:val="27"/>
          <w:szCs w:val="27"/>
        </w:rPr>
        <w:t>modi</w:t>
      </w:r>
      <w:r>
        <w:rPr>
          <w:rFonts w:ascii="Garamond" w:hAnsi="Garamond"/>
          <w:color w:val="000080"/>
          <w:sz w:val="27"/>
          <w:szCs w:val="27"/>
        </w:rPr>
        <w:t xml:space="preserve"> </w:t>
      </w:r>
      <w:r>
        <w:rPr>
          <w:rStyle w:val="hps"/>
          <w:rFonts w:ascii="Garamond" w:hAnsi="Garamond"/>
          <w:color w:val="000080"/>
          <w:sz w:val="27"/>
          <w:szCs w:val="27"/>
        </w:rPr>
        <w:t>per poterla usare</w:t>
      </w:r>
      <w:r>
        <w:rPr>
          <w:rFonts w:ascii="Garamond" w:hAnsi="Garamond"/>
          <w:color w:val="000080"/>
          <w:sz w:val="27"/>
          <w:szCs w:val="27"/>
        </w:rPr>
        <w:t xml:space="preserve">. </w:t>
      </w:r>
      <w:r>
        <w:rPr>
          <w:rStyle w:val="hps"/>
          <w:rFonts w:ascii="Garamond" w:hAnsi="Garamond"/>
          <w:color w:val="000080"/>
          <w:sz w:val="27"/>
          <w:szCs w:val="27"/>
        </w:rPr>
        <w:t>State appena iniziando a</w:t>
      </w:r>
      <w:r>
        <w:rPr>
          <w:rFonts w:ascii="Garamond" w:hAnsi="Garamond"/>
          <w:color w:val="000080"/>
          <w:sz w:val="27"/>
          <w:szCs w:val="27"/>
        </w:rPr>
        <w:t xml:space="preserve"> </w:t>
      </w:r>
      <w:r>
        <w:rPr>
          <w:rStyle w:val="hps"/>
          <w:rFonts w:ascii="Garamond" w:hAnsi="Garamond"/>
          <w:color w:val="000080"/>
          <w:sz w:val="27"/>
          <w:szCs w:val="27"/>
        </w:rPr>
        <w:t>scoprire</w:t>
      </w:r>
      <w:r>
        <w:rPr>
          <w:rFonts w:ascii="Garamond" w:hAnsi="Garamond"/>
          <w:color w:val="000080"/>
          <w:sz w:val="27"/>
          <w:szCs w:val="27"/>
        </w:rPr>
        <w:t xml:space="preserve"> </w:t>
      </w:r>
      <w:r>
        <w:rPr>
          <w:rStyle w:val="hps"/>
          <w:rFonts w:ascii="Garamond" w:hAnsi="Garamond"/>
          <w:color w:val="000080"/>
          <w:sz w:val="27"/>
          <w:szCs w:val="27"/>
        </w:rPr>
        <w:t>le nuove energie</w:t>
      </w:r>
      <w:r>
        <w:rPr>
          <w:rFonts w:ascii="Garamond" w:hAnsi="Garamond"/>
          <w:color w:val="000080"/>
          <w:sz w:val="27"/>
          <w:szCs w:val="27"/>
        </w:rPr>
        <w:t xml:space="preserve"> </w:t>
      </w:r>
      <w:r>
        <w:rPr>
          <w:rStyle w:val="hps"/>
          <w:rFonts w:ascii="Garamond" w:hAnsi="Garamond"/>
          <w:color w:val="000080"/>
          <w:sz w:val="27"/>
          <w:szCs w:val="27"/>
        </w:rPr>
        <w:t>da questa parte</w:t>
      </w:r>
      <w:r>
        <w:rPr>
          <w:rFonts w:ascii="Garamond" w:hAnsi="Garamond"/>
          <w:color w:val="000080"/>
          <w:sz w:val="27"/>
          <w:szCs w:val="27"/>
        </w:rPr>
        <w:t xml:space="preserve"> </w:t>
      </w:r>
      <w:r>
        <w:rPr>
          <w:rStyle w:val="hps"/>
          <w:rFonts w:ascii="Garamond" w:hAnsi="Garamond"/>
          <w:color w:val="000080"/>
          <w:sz w:val="27"/>
          <w:szCs w:val="27"/>
        </w:rPr>
        <w:t>del portale</w:t>
      </w:r>
      <w:r>
        <w:rPr>
          <w:rFonts w:ascii="Garamond" w:hAnsi="Garamond"/>
          <w:color w:val="000080"/>
          <w:sz w:val="27"/>
          <w:szCs w:val="27"/>
        </w:rPr>
        <w:t xml:space="preserve">, </w:t>
      </w:r>
      <w:r>
        <w:rPr>
          <w:rStyle w:val="hps"/>
          <w:rFonts w:ascii="Garamond" w:hAnsi="Garamond"/>
          <w:color w:val="000080"/>
          <w:sz w:val="27"/>
          <w:szCs w:val="27"/>
        </w:rPr>
        <w:t>e le ancorerete</w:t>
      </w:r>
      <w:r>
        <w:rPr>
          <w:rFonts w:ascii="Garamond" w:hAnsi="Garamond"/>
          <w:color w:val="000080"/>
          <w:sz w:val="27"/>
          <w:szCs w:val="27"/>
        </w:rPr>
        <w:t xml:space="preserve">  </w:t>
      </w:r>
      <w:r>
        <w:rPr>
          <w:rStyle w:val="hps"/>
          <w:rFonts w:ascii="Garamond" w:hAnsi="Garamond"/>
          <w:color w:val="000080"/>
          <w:sz w:val="27"/>
          <w:szCs w:val="27"/>
        </w:rPr>
        <w:t>in un modo nuovo</w:t>
      </w:r>
      <w:r>
        <w:rPr>
          <w:rFonts w:ascii="Garamond" w:hAnsi="Garamond"/>
          <w:color w:val="000080"/>
          <w:sz w:val="27"/>
          <w:szCs w:val="27"/>
        </w:rPr>
        <w:t xml:space="preserve">. </w:t>
      </w:r>
      <w:r>
        <w:rPr>
          <w:rStyle w:val="hps"/>
          <w:rFonts w:ascii="Garamond" w:hAnsi="Garamond"/>
          <w:color w:val="000080"/>
          <w:sz w:val="27"/>
          <w:szCs w:val="27"/>
        </w:rPr>
        <w:t>Mi farò da parte</w:t>
      </w:r>
      <w:r>
        <w:rPr>
          <w:rFonts w:ascii="Garamond" w:hAnsi="Garamond"/>
          <w:color w:val="000080"/>
          <w:sz w:val="27"/>
          <w:szCs w:val="27"/>
        </w:rPr>
        <w:t xml:space="preserve"> </w:t>
      </w:r>
      <w:r>
        <w:rPr>
          <w:rStyle w:val="hps"/>
          <w:rFonts w:ascii="Garamond" w:hAnsi="Garamond"/>
          <w:color w:val="000080"/>
          <w:sz w:val="27"/>
          <w:szCs w:val="27"/>
        </w:rPr>
        <w:t xml:space="preserve">per far entrare </w:t>
      </w:r>
      <w:r>
        <w:rPr>
          <w:rFonts w:ascii="Garamond" w:hAnsi="Garamond"/>
          <w:color w:val="000080"/>
          <w:sz w:val="27"/>
          <w:szCs w:val="27"/>
        </w:rPr>
        <w:t> </w:t>
      </w:r>
      <w:r>
        <w:rPr>
          <w:rStyle w:val="hps"/>
          <w:rFonts w:ascii="Garamond" w:hAnsi="Garamond"/>
          <w:color w:val="000080"/>
          <w:sz w:val="27"/>
          <w:szCs w:val="27"/>
        </w:rPr>
        <w:t>mio fratello</w:t>
      </w:r>
      <w:r>
        <w:rPr>
          <w:rFonts w:ascii="Garamond" w:hAnsi="Garamond"/>
          <w:color w:val="000080"/>
          <w:sz w:val="27"/>
          <w:szCs w:val="27"/>
        </w:rPr>
        <w:t xml:space="preserve"> </w:t>
      </w:r>
      <w:r>
        <w:rPr>
          <w:rStyle w:val="hps"/>
          <w:rFonts w:ascii="Garamond" w:hAnsi="Garamond"/>
          <w:color w:val="000080"/>
          <w:sz w:val="27"/>
          <w:szCs w:val="27"/>
        </w:rPr>
        <w:t>perché  egli ha</w:t>
      </w:r>
      <w:r>
        <w:rPr>
          <w:rFonts w:ascii="Garamond" w:hAnsi="Garamond"/>
          <w:color w:val="000080"/>
          <w:sz w:val="27"/>
          <w:szCs w:val="27"/>
        </w:rPr>
        <w:t xml:space="preserve"> </w:t>
      </w:r>
      <w:r>
        <w:rPr>
          <w:rStyle w:val="hps"/>
          <w:rFonts w:ascii="Garamond" w:hAnsi="Garamond"/>
          <w:color w:val="000080"/>
          <w:sz w:val="27"/>
          <w:szCs w:val="27"/>
        </w:rPr>
        <w:t>alcune parole chiave</w:t>
      </w:r>
      <w:r>
        <w:rPr>
          <w:rFonts w:ascii="Garamond" w:hAnsi="Garamond"/>
          <w:color w:val="000080"/>
          <w:sz w:val="27"/>
          <w:szCs w:val="27"/>
        </w:rPr>
        <w:t xml:space="preserve"> </w:t>
      </w:r>
      <w:r>
        <w:rPr>
          <w:rStyle w:val="hps"/>
          <w:rFonts w:ascii="Garamond" w:hAnsi="Garamond"/>
          <w:color w:val="000080"/>
          <w:sz w:val="27"/>
          <w:szCs w:val="27"/>
        </w:rPr>
        <w:t>che vuole</w:t>
      </w:r>
      <w:r>
        <w:rPr>
          <w:rFonts w:ascii="Garamond" w:hAnsi="Garamond"/>
          <w:color w:val="000080"/>
          <w:sz w:val="27"/>
          <w:szCs w:val="27"/>
        </w:rPr>
        <w:t xml:space="preserve"> </w:t>
      </w:r>
      <w:r>
        <w:rPr>
          <w:rStyle w:val="hps"/>
          <w:rFonts w:ascii="Garamond" w:hAnsi="Garamond"/>
          <w:color w:val="000080"/>
          <w:sz w:val="27"/>
          <w:szCs w:val="27"/>
        </w:rPr>
        <w:t>darvi</w:t>
      </w:r>
      <w:r>
        <w:rPr>
          <w:rFonts w:ascii="Garamond" w:hAnsi="Garamond"/>
          <w:color w:val="000080"/>
          <w:sz w:val="27"/>
          <w:szCs w:val="27"/>
        </w:rPr>
        <w:t xml:space="preserve">. </w:t>
      </w:r>
      <w:r>
        <w:rPr>
          <w:rStyle w:val="hps"/>
          <w:rFonts w:ascii="Garamond" w:hAnsi="Garamond"/>
          <w:color w:val="000080"/>
          <w:sz w:val="27"/>
          <w:szCs w:val="27"/>
        </w:rPr>
        <w:t>Sappiate che</w:t>
      </w:r>
      <w:r>
        <w:rPr>
          <w:rFonts w:ascii="Garamond" w:hAnsi="Garamond"/>
          <w:color w:val="000080"/>
          <w:sz w:val="27"/>
          <w:szCs w:val="27"/>
        </w:rPr>
        <w:t xml:space="preserve"> </w:t>
      </w:r>
      <w:r>
        <w:rPr>
          <w:rStyle w:val="hps"/>
          <w:rFonts w:ascii="Garamond" w:hAnsi="Garamond"/>
          <w:color w:val="000080"/>
          <w:sz w:val="27"/>
          <w:szCs w:val="27"/>
        </w:rPr>
        <w:t>vi amo ed</w:t>
      </w:r>
      <w:r>
        <w:rPr>
          <w:rFonts w:ascii="Garamond" w:hAnsi="Garamond"/>
          <w:color w:val="000080"/>
          <w:sz w:val="27"/>
          <w:szCs w:val="27"/>
        </w:rPr>
        <w:t xml:space="preserve"> </w:t>
      </w:r>
      <w:r>
        <w:rPr>
          <w:rStyle w:val="hps"/>
          <w:rFonts w:ascii="Garamond" w:hAnsi="Garamond"/>
          <w:color w:val="000080"/>
          <w:sz w:val="27"/>
          <w:szCs w:val="27"/>
        </w:rPr>
        <w:t>ogni</w:t>
      </w:r>
      <w:r>
        <w:rPr>
          <w:rFonts w:ascii="Garamond" w:hAnsi="Garamond"/>
          <w:color w:val="000080"/>
          <w:sz w:val="27"/>
          <w:szCs w:val="27"/>
        </w:rPr>
        <w:t xml:space="preserve"> </w:t>
      </w:r>
      <w:r>
        <w:rPr>
          <w:rStyle w:val="hps"/>
          <w:rFonts w:ascii="Garamond" w:hAnsi="Garamond"/>
          <w:color w:val="000080"/>
          <w:sz w:val="27"/>
          <w:szCs w:val="27"/>
        </w:rPr>
        <w:t>volta che diventate</w:t>
      </w:r>
      <w:r>
        <w:rPr>
          <w:rFonts w:ascii="Garamond" w:hAnsi="Garamond"/>
          <w:color w:val="000080"/>
          <w:sz w:val="27"/>
          <w:szCs w:val="27"/>
        </w:rPr>
        <w:t xml:space="preserve"> </w:t>
      </w:r>
      <w:r>
        <w:rPr>
          <w:rStyle w:val="hps"/>
          <w:rFonts w:ascii="Garamond" w:hAnsi="Garamond"/>
          <w:color w:val="000080"/>
          <w:sz w:val="27"/>
          <w:szCs w:val="27"/>
        </w:rPr>
        <w:t>troppo seri</w:t>
      </w:r>
      <w:r>
        <w:rPr>
          <w:rFonts w:ascii="Garamond" w:hAnsi="Garamond"/>
          <w:color w:val="000080"/>
          <w:sz w:val="27"/>
          <w:szCs w:val="27"/>
        </w:rPr>
        <w:t xml:space="preserve"> </w:t>
      </w:r>
      <w:r>
        <w:rPr>
          <w:rStyle w:val="hps"/>
          <w:rFonts w:ascii="Garamond" w:hAnsi="Garamond"/>
          <w:color w:val="000080"/>
          <w:sz w:val="27"/>
          <w:szCs w:val="27"/>
        </w:rPr>
        <w:t>io sono colui che scivola</w:t>
      </w:r>
      <w:r>
        <w:rPr>
          <w:rFonts w:ascii="Garamond" w:hAnsi="Garamond"/>
          <w:color w:val="000080"/>
          <w:sz w:val="27"/>
          <w:szCs w:val="27"/>
        </w:rPr>
        <w:t xml:space="preserve"> </w:t>
      </w:r>
      <w:r>
        <w:rPr>
          <w:rStyle w:val="hps"/>
          <w:rFonts w:ascii="Garamond" w:hAnsi="Garamond"/>
          <w:color w:val="000080"/>
          <w:sz w:val="27"/>
          <w:szCs w:val="27"/>
        </w:rPr>
        <w:t>furtivamente dietro</w:t>
      </w:r>
      <w:r>
        <w:rPr>
          <w:rFonts w:ascii="Garamond" w:hAnsi="Garamond"/>
          <w:color w:val="000080"/>
          <w:sz w:val="27"/>
          <w:szCs w:val="27"/>
        </w:rPr>
        <w:t xml:space="preserve"> </w:t>
      </w:r>
      <w:r>
        <w:rPr>
          <w:rStyle w:val="hps"/>
          <w:rFonts w:ascii="Garamond" w:hAnsi="Garamond"/>
          <w:color w:val="000080"/>
          <w:sz w:val="27"/>
          <w:szCs w:val="27"/>
        </w:rPr>
        <w:t>di voi e</w:t>
      </w:r>
      <w:r>
        <w:rPr>
          <w:rFonts w:ascii="Garamond" w:hAnsi="Garamond"/>
          <w:color w:val="000080"/>
          <w:sz w:val="27"/>
          <w:szCs w:val="27"/>
        </w:rPr>
        <w:t xml:space="preserve"> vi fa il </w:t>
      </w:r>
      <w:r>
        <w:rPr>
          <w:rStyle w:val="hps"/>
          <w:rFonts w:ascii="Garamond" w:hAnsi="Garamond"/>
          <w:color w:val="000080"/>
          <w:sz w:val="27"/>
          <w:szCs w:val="27"/>
        </w:rPr>
        <w:t>solletico</w:t>
      </w:r>
      <w:r>
        <w:rPr>
          <w:rFonts w:ascii="Garamond" w:hAnsi="Garamond"/>
          <w:color w:val="000080"/>
          <w:sz w:val="27"/>
          <w:szCs w:val="27"/>
        </w:rPr>
        <w:t xml:space="preserve">, </w:t>
      </w:r>
      <w:r>
        <w:rPr>
          <w:rStyle w:val="hps"/>
          <w:rFonts w:ascii="Garamond" w:hAnsi="Garamond"/>
          <w:color w:val="000080"/>
          <w:sz w:val="27"/>
          <w:szCs w:val="27"/>
        </w:rPr>
        <w:t>per ricordarvi che</w:t>
      </w:r>
      <w:r>
        <w:rPr>
          <w:rFonts w:ascii="Garamond" w:hAnsi="Garamond"/>
          <w:color w:val="000080"/>
          <w:sz w:val="27"/>
          <w:szCs w:val="27"/>
        </w:rPr>
        <w:t xml:space="preserve"> </w:t>
      </w:r>
      <w:r>
        <w:rPr>
          <w:rStyle w:val="hps"/>
          <w:rFonts w:ascii="Garamond" w:hAnsi="Garamond"/>
          <w:color w:val="000080"/>
          <w:sz w:val="27"/>
          <w:szCs w:val="27"/>
        </w:rPr>
        <w:t>state partecipando ad un gioco</w:t>
      </w:r>
      <w:r>
        <w:rPr>
          <w:rFonts w:ascii="Garamond" w:hAnsi="Garamond"/>
          <w:color w:val="000080"/>
          <w:sz w:val="27"/>
          <w:szCs w:val="27"/>
        </w:rPr>
        <w:t xml:space="preserve">. </w:t>
      </w:r>
      <w:r>
        <w:rPr>
          <w:rStyle w:val="hps"/>
          <w:rFonts w:ascii="Garamond" w:hAnsi="Garamond"/>
          <w:color w:val="000080"/>
          <w:sz w:val="27"/>
          <w:szCs w:val="27"/>
        </w:rPr>
        <w:t> Si suppone che vi divertiate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non vi divertite</w:t>
      </w:r>
      <w:r>
        <w:rPr>
          <w:rFonts w:ascii="Garamond" w:hAnsi="Garamond"/>
          <w:color w:val="000080"/>
          <w:sz w:val="27"/>
          <w:szCs w:val="27"/>
        </w:rPr>
        <w:t xml:space="preserve">, </w:t>
      </w:r>
      <w:r>
        <w:rPr>
          <w:rStyle w:val="hps"/>
          <w:rFonts w:ascii="Garamond" w:hAnsi="Garamond"/>
          <w:color w:val="000080"/>
          <w:sz w:val="27"/>
          <w:szCs w:val="27"/>
        </w:rPr>
        <w:t>io</w:t>
      </w:r>
      <w:r>
        <w:rPr>
          <w:rFonts w:ascii="Garamond" w:hAnsi="Garamond"/>
          <w:color w:val="000080"/>
          <w:sz w:val="27"/>
          <w:szCs w:val="27"/>
        </w:rPr>
        <w:t xml:space="preserve"> </w:t>
      </w:r>
      <w:r>
        <w:rPr>
          <w:rStyle w:val="hps"/>
          <w:rFonts w:ascii="Garamond" w:hAnsi="Garamond"/>
          <w:color w:val="000080"/>
          <w:sz w:val="27"/>
          <w:szCs w:val="27"/>
        </w:rPr>
        <w:t xml:space="preserve">verrò proprio per farvelo ricordare. </w:t>
      </w:r>
    </w:p>
    <w:p w:rsidR="000B06D5" w:rsidRDefault="000B06D5" w:rsidP="000B06D5">
      <w:pPr>
        <w:pStyle w:val="NormaleWeb"/>
      </w:pPr>
      <w:r>
        <w:rPr>
          <w:rStyle w:val="hps"/>
          <w:rFonts w:ascii="Garamond" w:hAnsi="Garamond"/>
          <w:b/>
          <w:bCs/>
          <w:color w:val="000080"/>
          <w:sz w:val="27"/>
          <w:szCs w:val="27"/>
        </w:rPr>
        <w:t xml:space="preserve">Saluti da Casa. Io sono il Custode del Tempo. </w:t>
      </w:r>
    </w:p>
    <w:p w:rsidR="000B06D5" w:rsidRDefault="000B06D5" w:rsidP="000B06D5">
      <w:pPr>
        <w:pStyle w:val="NormaleWeb"/>
      </w:pPr>
      <w:r>
        <w:rPr>
          <w:rStyle w:val="hps"/>
          <w:rFonts w:ascii="Garamond" w:hAnsi="Garamond"/>
          <w:color w:val="000080"/>
          <w:sz w:val="27"/>
          <w:szCs w:val="27"/>
        </w:rPr>
        <w:t>Oggi è un giorno davvero magico. Ora avete superato un punto di demarcazione energetico che permetterà alla maggior parte degli umani di iniziare ad ancorare la nuova energia da questa parte del portale. E’ stato molto difficile per la maggior parte di voi. Avete sentito le differenze nel tempo; vi siete spostati dal tempo compresso verso il tempo espanso, e semplicemente a questo punto non siete stati in grado di portarlo nelle vostre teste. Notate che sembra diverso, ma non siete in grado di descrivere pienamente i cambiamenti o le differenze che si stanno verificando a livello globale con tutti gli esseri umani in tutto il mondo. Ora potete iniziare a cambiare questo.</w:t>
      </w:r>
      <w:r>
        <w:rPr>
          <w:rFonts w:ascii="Garamond" w:hAnsi="Garamond"/>
          <w:color w:val="000080"/>
          <w:sz w:val="27"/>
          <w:szCs w:val="27"/>
        </w:rPr>
        <w:br/>
      </w:r>
      <w:r>
        <w:rPr>
          <w:rFonts w:ascii="Garamond" w:hAnsi="Garamond"/>
          <w:color w:val="000080"/>
          <w:sz w:val="27"/>
          <w:szCs w:val="27"/>
        </w:rPr>
        <w:br/>
      </w:r>
      <w:r w:rsidRPr="000B06D5">
        <w:rPr>
          <w:rStyle w:val="hps"/>
          <w:rFonts w:ascii="Garamond" w:hAnsi="Garamond"/>
          <w:b/>
          <w:bCs/>
          <w:color w:val="000080"/>
          <w:sz w:val="27"/>
          <w:szCs w:val="27"/>
        </w:rPr>
        <w:t>Proiezione</w:t>
      </w:r>
      <w:r w:rsidRPr="000B06D5">
        <w:rPr>
          <w:rFonts w:ascii="Garamond" w:hAnsi="Garamond"/>
          <w:b/>
          <w:bCs/>
          <w:color w:val="000080"/>
          <w:sz w:val="27"/>
          <w:szCs w:val="27"/>
        </w:rPr>
        <w:t xml:space="preserve"> </w:t>
      </w:r>
      <w:r w:rsidRPr="000B06D5">
        <w:rPr>
          <w:rStyle w:val="hps"/>
          <w:rFonts w:ascii="Garamond" w:hAnsi="Garamond"/>
          <w:b/>
          <w:bCs/>
          <w:color w:val="000080"/>
          <w:sz w:val="27"/>
          <w:szCs w:val="27"/>
        </w:rPr>
        <w:t>di</w:t>
      </w:r>
      <w:r w:rsidRPr="000B06D5">
        <w:rPr>
          <w:rFonts w:ascii="Garamond" w:hAnsi="Garamond"/>
          <w:b/>
          <w:bCs/>
          <w:color w:val="000080"/>
          <w:sz w:val="27"/>
          <w:szCs w:val="27"/>
        </w:rPr>
        <w:t xml:space="preserve"> </w:t>
      </w:r>
      <w:r w:rsidRPr="000B06D5">
        <w:rPr>
          <w:rStyle w:val="hps"/>
          <w:rFonts w:ascii="Garamond" w:hAnsi="Garamond"/>
          <w:b/>
          <w:bCs/>
          <w:color w:val="000080"/>
          <w:sz w:val="27"/>
          <w:szCs w:val="27"/>
        </w:rPr>
        <w:t>un Mondo</w:t>
      </w:r>
      <w:r w:rsidRPr="000B06D5">
        <w:rPr>
          <w:rFonts w:ascii="Garamond" w:hAnsi="Garamond"/>
          <w:b/>
          <w:bCs/>
          <w:color w:val="000080"/>
          <w:sz w:val="27"/>
          <w:szCs w:val="27"/>
        </w:rPr>
        <w:t xml:space="preserve"> d’</w:t>
      </w:r>
      <w:r w:rsidRPr="000B06D5">
        <w:rPr>
          <w:rStyle w:val="hps"/>
          <w:rFonts w:ascii="Garamond" w:hAnsi="Garamond"/>
          <w:b/>
          <w:bCs/>
          <w:color w:val="000080"/>
          <w:sz w:val="27"/>
          <w:szCs w:val="27"/>
        </w:rPr>
        <w:t>Ombra</w:t>
      </w:r>
    </w:p>
    <w:p w:rsidR="000B06D5" w:rsidRDefault="000B06D5" w:rsidP="000B06D5">
      <w:pPr>
        <w:pStyle w:val="NormaleWeb"/>
      </w:pPr>
      <w:r>
        <w:rPr>
          <w:rStyle w:val="hps"/>
          <w:rFonts w:ascii="Garamond" w:hAnsi="Garamond"/>
          <w:color w:val="000080"/>
          <w:sz w:val="27"/>
          <w:szCs w:val="27"/>
        </w:rPr>
        <w:t>C’era</w:t>
      </w:r>
      <w:r>
        <w:rPr>
          <w:rFonts w:ascii="Garamond" w:hAnsi="Garamond"/>
          <w:color w:val="000080"/>
          <w:sz w:val="27"/>
          <w:szCs w:val="27"/>
        </w:rPr>
        <w:t xml:space="preserve"> </w:t>
      </w:r>
      <w:r>
        <w:rPr>
          <w:rStyle w:val="hps"/>
          <w:rFonts w:ascii="Garamond" w:hAnsi="Garamond"/>
          <w:color w:val="000080"/>
          <w:sz w:val="27"/>
          <w:szCs w:val="27"/>
        </w:rPr>
        <w:t>il primo quadrante</w:t>
      </w:r>
      <w:r>
        <w:rPr>
          <w:rFonts w:ascii="Garamond" w:hAnsi="Garamond"/>
          <w:color w:val="000080"/>
          <w:sz w:val="27"/>
          <w:szCs w:val="27"/>
        </w:rPr>
        <w:t xml:space="preserve"> </w:t>
      </w:r>
      <w:r>
        <w:rPr>
          <w:rStyle w:val="hps"/>
          <w:rFonts w:ascii="Garamond" w:hAnsi="Garamond"/>
          <w:color w:val="000080"/>
          <w:sz w:val="27"/>
          <w:szCs w:val="27"/>
        </w:rPr>
        <w:t>che doveva</w:t>
      </w:r>
      <w:r>
        <w:rPr>
          <w:rFonts w:ascii="Garamond" w:hAnsi="Garamond"/>
          <w:color w:val="000080"/>
          <w:sz w:val="27"/>
          <w:szCs w:val="27"/>
        </w:rPr>
        <w:t xml:space="preserve"> </w:t>
      </w:r>
      <w:r>
        <w:rPr>
          <w:rStyle w:val="hps"/>
          <w:rFonts w:ascii="Garamond" w:hAnsi="Garamond"/>
          <w:color w:val="000080"/>
          <w:sz w:val="27"/>
          <w:szCs w:val="27"/>
        </w:rPr>
        <w:t>completarsi</w:t>
      </w:r>
      <w:r>
        <w:rPr>
          <w:rFonts w:ascii="Garamond" w:hAnsi="Garamond"/>
          <w:color w:val="000080"/>
          <w:sz w:val="27"/>
          <w:szCs w:val="27"/>
        </w:rPr>
        <w:t xml:space="preserve">. </w:t>
      </w:r>
      <w:r>
        <w:rPr>
          <w:rStyle w:val="hps"/>
          <w:rFonts w:ascii="Garamond" w:hAnsi="Garamond"/>
          <w:color w:val="000080"/>
          <w:sz w:val="27"/>
          <w:szCs w:val="27"/>
        </w:rPr>
        <w:t xml:space="preserve">Non potevamo nemmeno </w:t>
      </w:r>
      <w:r>
        <w:rPr>
          <w:rFonts w:ascii="Garamond" w:hAnsi="Garamond"/>
          <w:color w:val="000080"/>
          <w:sz w:val="27"/>
          <w:szCs w:val="27"/>
        </w:rPr>
        <w:t> </w:t>
      </w:r>
      <w:r>
        <w:rPr>
          <w:rStyle w:val="hps"/>
          <w:rFonts w:ascii="Garamond" w:hAnsi="Garamond"/>
          <w:color w:val="000080"/>
          <w:sz w:val="27"/>
          <w:szCs w:val="27"/>
        </w:rPr>
        <w:t>parlarvi di questo fino</w:t>
      </w:r>
      <w:r>
        <w:rPr>
          <w:rFonts w:ascii="Garamond" w:hAnsi="Garamond"/>
          <w:color w:val="000080"/>
          <w:sz w:val="27"/>
          <w:szCs w:val="27"/>
        </w:rPr>
        <w:t xml:space="preserve"> </w:t>
      </w:r>
      <w:r>
        <w:rPr>
          <w:rStyle w:val="hps"/>
          <w:rFonts w:ascii="Garamond" w:hAnsi="Garamond"/>
          <w:color w:val="000080"/>
          <w:sz w:val="27"/>
          <w:szCs w:val="27"/>
        </w:rPr>
        <w:t>al</w:t>
      </w:r>
      <w:r>
        <w:rPr>
          <w:rFonts w:ascii="Garamond" w:hAnsi="Garamond"/>
          <w:color w:val="000080"/>
          <w:sz w:val="27"/>
          <w:szCs w:val="27"/>
        </w:rPr>
        <w:t xml:space="preserve"> </w:t>
      </w:r>
      <w:r>
        <w:rPr>
          <w:rStyle w:val="hps"/>
          <w:rFonts w:ascii="Garamond" w:hAnsi="Garamond"/>
          <w:color w:val="000080"/>
          <w:sz w:val="27"/>
          <w:szCs w:val="27"/>
        </w:rPr>
        <w:t>31 marzo</w:t>
      </w:r>
      <w:r>
        <w:rPr>
          <w:rFonts w:ascii="Garamond" w:hAnsi="Garamond"/>
          <w:color w:val="000080"/>
          <w:sz w:val="27"/>
          <w:szCs w:val="27"/>
        </w:rPr>
        <w:t xml:space="preserve">. </w:t>
      </w:r>
      <w:r>
        <w:rPr>
          <w:rStyle w:val="hps"/>
          <w:rFonts w:ascii="Garamond" w:hAnsi="Garamond"/>
          <w:color w:val="000080"/>
          <w:sz w:val="27"/>
          <w:szCs w:val="27"/>
        </w:rPr>
        <w:t>Dopo il terzo</w:t>
      </w:r>
      <w:r>
        <w:rPr>
          <w:rFonts w:ascii="Garamond" w:hAnsi="Garamond"/>
          <w:color w:val="000080"/>
          <w:sz w:val="27"/>
          <w:szCs w:val="27"/>
        </w:rPr>
        <w:t xml:space="preserve"> </w:t>
      </w:r>
      <w:r>
        <w:rPr>
          <w:rStyle w:val="hps"/>
          <w:rFonts w:ascii="Garamond" w:hAnsi="Garamond"/>
          <w:color w:val="000080"/>
          <w:sz w:val="27"/>
          <w:szCs w:val="27"/>
        </w:rPr>
        <w:t>mese</w:t>
      </w:r>
      <w:r>
        <w:rPr>
          <w:rFonts w:ascii="Garamond" w:hAnsi="Garamond"/>
          <w:color w:val="000080"/>
          <w:sz w:val="27"/>
          <w:szCs w:val="27"/>
        </w:rPr>
        <w:t>, abbiamo potuto iniziare</w:t>
      </w:r>
      <w:r>
        <w:rPr>
          <w:rStyle w:val="hps"/>
          <w:rFonts w:ascii="Garamond" w:hAnsi="Garamond"/>
          <w:color w:val="000080"/>
          <w:sz w:val="27"/>
          <w:szCs w:val="27"/>
        </w:rPr>
        <w:t xml:space="preserve"> ad</w:t>
      </w:r>
      <w:r>
        <w:rPr>
          <w:rFonts w:ascii="Garamond" w:hAnsi="Garamond"/>
          <w:color w:val="000080"/>
          <w:sz w:val="27"/>
          <w:szCs w:val="27"/>
        </w:rPr>
        <w:t xml:space="preserve"> </w:t>
      </w:r>
      <w:r>
        <w:rPr>
          <w:rStyle w:val="hps"/>
          <w:rFonts w:ascii="Garamond" w:hAnsi="Garamond"/>
          <w:color w:val="000080"/>
          <w:sz w:val="27"/>
          <w:szCs w:val="27"/>
        </w:rPr>
        <w:t>identificarlo</w:t>
      </w:r>
      <w:r>
        <w:rPr>
          <w:rFonts w:ascii="Garamond" w:hAnsi="Garamond"/>
          <w:color w:val="000080"/>
          <w:sz w:val="27"/>
          <w:szCs w:val="27"/>
        </w:rPr>
        <w:t xml:space="preserve"> </w:t>
      </w:r>
      <w:r>
        <w:rPr>
          <w:rStyle w:val="hps"/>
          <w:rFonts w:ascii="Garamond" w:hAnsi="Garamond"/>
          <w:color w:val="000080"/>
          <w:sz w:val="27"/>
          <w:szCs w:val="27"/>
        </w:rPr>
        <w:t>perché voi dovete</w:t>
      </w:r>
      <w:r>
        <w:rPr>
          <w:rFonts w:ascii="Garamond" w:hAnsi="Garamond"/>
          <w:color w:val="000080"/>
          <w:sz w:val="27"/>
          <w:szCs w:val="27"/>
        </w:rPr>
        <w:t xml:space="preserve"> </w:t>
      </w:r>
      <w:r>
        <w:rPr>
          <w:rStyle w:val="hps"/>
          <w:rFonts w:ascii="Garamond" w:hAnsi="Garamond"/>
          <w:color w:val="000080"/>
          <w:sz w:val="27"/>
          <w:szCs w:val="27"/>
        </w:rPr>
        <w:t>sistemarvi in questo</w:t>
      </w:r>
      <w:r>
        <w:rPr>
          <w:rFonts w:ascii="Garamond" w:hAnsi="Garamond"/>
          <w:color w:val="000080"/>
          <w:sz w:val="27"/>
          <w:szCs w:val="27"/>
        </w:rPr>
        <w:t>.</w:t>
      </w:r>
      <w:r>
        <w:rPr>
          <w:rStyle w:val="hps"/>
          <w:rFonts w:ascii="Garamond" w:hAnsi="Garamond"/>
          <w:color w:val="000080"/>
          <w:sz w:val="27"/>
          <w:szCs w:val="27"/>
        </w:rPr>
        <w:t xml:space="preserve"> Se</w:t>
      </w:r>
      <w:r>
        <w:rPr>
          <w:rFonts w:ascii="Garamond" w:hAnsi="Garamond"/>
          <w:color w:val="000080"/>
          <w:sz w:val="27"/>
          <w:szCs w:val="27"/>
        </w:rPr>
        <w:t xml:space="preserve"> </w:t>
      </w:r>
      <w:r>
        <w:rPr>
          <w:rStyle w:val="hps"/>
          <w:rFonts w:ascii="Garamond" w:hAnsi="Garamond"/>
          <w:color w:val="000080"/>
          <w:sz w:val="27"/>
          <w:szCs w:val="27"/>
        </w:rPr>
        <w:t>arriviamo troppo presto con</w:t>
      </w:r>
      <w:r>
        <w:rPr>
          <w:rFonts w:ascii="Garamond" w:hAnsi="Garamond"/>
          <w:color w:val="000080"/>
          <w:sz w:val="27"/>
          <w:szCs w:val="27"/>
        </w:rPr>
        <w:t xml:space="preserve"> le </w:t>
      </w:r>
      <w:r>
        <w:rPr>
          <w:rStyle w:val="hps"/>
          <w:rFonts w:ascii="Garamond" w:hAnsi="Garamond"/>
          <w:color w:val="000080"/>
          <w:sz w:val="27"/>
          <w:szCs w:val="27"/>
        </w:rPr>
        <w:t>informazioni</w:t>
      </w:r>
      <w:r>
        <w:rPr>
          <w:rFonts w:ascii="Garamond" w:hAnsi="Garamond"/>
          <w:color w:val="000080"/>
          <w:sz w:val="27"/>
          <w:szCs w:val="27"/>
        </w:rPr>
        <w:t xml:space="preserve">, </w:t>
      </w:r>
      <w:r>
        <w:rPr>
          <w:rStyle w:val="hps"/>
          <w:rFonts w:ascii="Garamond" w:hAnsi="Garamond"/>
          <w:color w:val="000080"/>
          <w:sz w:val="27"/>
          <w:szCs w:val="27"/>
        </w:rPr>
        <w:t>possiamo</w:t>
      </w:r>
      <w:r>
        <w:rPr>
          <w:rFonts w:ascii="Garamond" w:hAnsi="Garamond"/>
          <w:color w:val="000080"/>
          <w:sz w:val="27"/>
          <w:szCs w:val="27"/>
        </w:rPr>
        <w:t xml:space="preserve"> </w:t>
      </w:r>
      <w:r>
        <w:rPr>
          <w:rStyle w:val="hps"/>
          <w:rFonts w:ascii="Garamond" w:hAnsi="Garamond"/>
          <w:color w:val="000080"/>
          <w:sz w:val="27"/>
          <w:szCs w:val="27"/>
        </w:rPr>
        <w:t>ostacolare</w:t>
      </w:r>
      <w:r>
        <w:rPr>
          <w:rFonts w:ascii="Garamond" w:hAnsi="Garamond"/>
          <w:color w:val="000080"/>
          <w:sz w:val="27"/>
          <w:szCs w:val="27"/>
        </w:rPr>
        <w:t xml:space="preserve"> </w:t>
      </w:r>
      <w:r>
        <w:rPr>
          <w:rStyle w:val="hps"/>
          <w:rFonts w:ascii="Garamond" w:hAnsi="Garamond"/>
          <w:color w:val="000080"/>
          <w:sz w:val="27"/>
          <w:szCs w:val="27"/>
        </w:rPr>
        <w:t>il vostro progresso</w:t>
      </w:r>
      <w:r>
        <w:rPr>
          <w:rFonts w:ascii="Garamond" w:hAnsi="Garamond"/>
          <w:color w:val="000080"/>
          <w:sz w:val="27"/>
          <w:szCs w:val="27"/>
        </w:rPr>
        <w:t xml:space="preserve">, invece di agevolarlo. </w:t>
      </w:r>
      <w:r>
        <w:rPr>
          <w:rStyle w:val="hps"/>
          <w:rFonts w:ascii="Garamond" w:hAnsi="Garamond"/>
          <w:color w:val="000080"/>
          <w:sz w:val="27"/>
          <w:szCs w:val="27"/>
        </w:rPr>
        <w:t>Pertanto</w:t>
      </w:r>
      <w:r>
        <w:rPr>
          <w:rFonts w:ascii="Garamond" w:hAnsi="Garamond"/>
          <w:color w:val="000080"/>
          <w:sz w:val="27"/>
          <w:szCs w:val="27"/>
        </w:rPr>
        <w:t xml:space="preserve">, </w:t>
      </w:r>
      <w:r>
        <w:rPr>
          <w:rStyle w:val="hps"/>
          <w:rFonts w:ascii="Garamond" w:hAnsi="Garamond"/>
          <w:color w:val="000080"/>
          <w:sz w:val="27"/>
          <w:szCs w:val="27"/>
        </w:rPr>
        <w:t>la divulgazione delle informazioni</w:t>
      </w:r>
      <w:r>
        <w:rPr>
          <w:rFonts w:ascii="Garamond" w:hAnsi="Garamond"/>
          <w:color w:val="000080"/>
          <w:sz w:val="27"/>
          <w:szCs w:val="27"/>
        </w:rPr>
        <w:t xml:space="preserve"> </w:t>
      </w:r>
      <w:r>
        <w:rPr>
          <w:rStyle w:val="hps"/>
          <w:rFonts w:ascii="Garamond" w:hAnsi="Garamond"/>
          <w:color w:val="000080"/>
          <w:sz w:val="27"/>
          <w:szCs w:val="27"/>
        </w:rPr>
        <w:t>e la sua tempistica</w:t>
      </w:r>
      <w:r>
        <w:rPr>
          <w:rFonts w:ascii="Garamond" w:hAnsi="Garamond"/>
          <w:color w:val="000080"/>
          <w:sz w:val="27"/>
          <w:szCs w:val="27"/>
        </w:rPr>
        <w:t xml:space="preserve"> </w:t>
      </w:r>
      <w:r>
        <w:rPr>
          <w:rStyle w:val="hps"/>
          <w:rFonts w:ascii="Garamond" w:hAnsi="Garamond"/>
          <w:color w:val="000080"/>
          <w:sz w:val="27"/>
          <w:szCs w:val="27"/>
        </w:rPr>
        <w:t>sono di grande</w:t>
      </w:r>
      <w:r>
        <w:rPr>
          <w:rFonts w:ascii="Garamond" w:hAnsi="Garamond"/>
          <w:color w:val="000080"/>
          <w:sz w:val="27"/>
          <w:szCs w:val="27"/>
        </w:rPr>
        <w:t xml:space="preserve"> </w:t>
      </w:r>
      <w:r>
        <w:rPr>
          <w:rStyle w:val="hps"/>
          <w:rFonts w:ascii="Garamond" w:hAnsi="Garamond"/>
          <w:color w:val="000080"/>
          <w:sz w:val="27"/>
          <w:szCs w:val="27"/>
        </w:rPr>
        <w:t>importanza per</w:t>
      </w:r>
      <w:r>
        <w:rPr>
          <w:rFonts w:ascii="Garamond" w:hAnsi="Garamond"/>
          <w:color w:val="000080"/>
          <w:sz w:val="27"/>
          <w:szCs w:val="27"/>
        </w:rPr>
        <w:t xml:space="preserve"> </w:t>
      </w:r>
      <w:r>
        <w:rPr>
          <w:rStyle w:val="hps"/>
          <w:rFonts w:ascii="Garamond" w:hAnsi="Garamond"/>
          <w:color w:val="000080"/>
          <w:sz w:val="27"/>
          <w:szCs w:val="27"/>
        </w:rPr>
        <w:t>tutti</w:t>
      </w:r>
      <w:r>
        <w:rPr>
          <w:rFonts w:ascii="Garamond" w:hAnsi="Garamond"/>
          <w:color w:val="000080"/>
          <w:sz w:val="27"/>
          <w:szCs w:val="27"/>
        </w:rPr>
        <w:t xml:space="preserve"> </w:t>
      </w:r>
      <w:r>
        <w:rPr>
          <w:rStyle w:val="hps"/>
          <w:rFonts w:ascii="Garamond" w:hAnsi="Garamond"/>
          <w:color w:val="000080"/>
          <w:sz w:val="27"/>
          <w:szCs w:val="27"/>
        </w:rPr>
        <w:t>gli umani</w:t>
      </w:r>
      <w:r>
        <w:rPr>
          <w:rFonts w:ascii="Garamond" w:hAnsi="Garamond"/>
          <w:color w:val="000080"/>
          <w:sz w:val="27"/>
          <w:szCs w:val="27"/>
        </w:rPr>
        <w:t xml:space="preserve"> </w:t>
      </w:r>
      <w:r>
        <w:rPr>
          <w:rStyle w:val="hps"/>
          <w:rFonts w:ascii="Garamond" w:hAnsi="Garamond"/>
          <w:color w:val="000080"/>
          <w:sz w:val="27"/>
          <w:szCs w:val="27"/>
        </w:rPr>
        <w:t>a questo punto</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è il mio lavoro</w:t>
      </w:r>
      <w:r>
        <w:rPr>
          <w:rFonts w:ascii="Garamond" w:hAnsi="Garamond"/>
          <w:color w:val="000080"/>
          <w:sz w:val="27"/>
          <w:szCs w:val="27"/>
        </w:rPr>
        <w:t xml:space="preserve">, </w:t>
      </w:r>
      <w:r>
        <w:rPr>
          <w:rStyle w:val="hps"/>
          <w:rFonts w:ascii="Garamond" w:hAnsi="Garamond"/>
          <w:color w:val="000080"/>
          <w:sz w:val="27"/>
          <w:szCs w:val="27"/>
        </w:rPr>
        <w:t>perché io sono il</w:t>
      </w:r>
      <w:r>
        <w:rPr>
          <w:rFonts w:ascii="Garamond" w:hAnsi="Garamond"/>
          <w:color w:val="000080"/>
          <w:sz w:val="27"/>
          <w:szCs w:val="27"/>
        </w:rPr>
        <w:t xml:space="preserve"> </w:t>
      </w:r>
      <w:r>
        <w:rPr>
          <w:rStyle w:val="hps"/>
          <w:rFonts w:ascii="Garamond" w:hAnsi="Garamond"/>
          <w:color w:val="000080"/>
          <w:sz w:val="27"/>
          <w:szCs w:val="27"/>
        </w:rPr>
        <w:t>Custode</w:t>
      </w:r>
      <w:r>
        <w:rPr>
          <w:rFonts w:ascii="Garamond" w:hAnsi="Garamond"/>
          <w:color w:val="000080"/>
          <w:sz w:val="27"/>
          <w:szCs w:val="27"/>
        </w:rPr>
        <w:t xml:space="preserve"> </w:t>
      </w:r>
      <w:r>
        <w:rPr>
          <w:rStyle w:val="hps"/>
          <w:rFonts w:ascii="Garamond" w:hAnsi="Garamond"/>
          <w:color w:val="000080"/>
          <w:sz w:val="27"/>
          <w:szCs w:val="27"/>
        </w:rPr>
        <w:t>del Tempo.</w:t>
      </w:r>
      <w:r>
        <w:rPr>
          <w:rFonts w:ascii="Garamond" w:hAnsi="Garamond"/>
          <w:color w:val="000080"/>
          <w:sz w:val="27"/>
          <w:szCs w:val="27"/>
        </w:rPr>
        <w:t xml:space="preserve"> </w:t>
      </w:r>
      <w:r>
        <w:rPr>
          <w:rStyle w:val="hps"/>
          <w:rFonts w:ascii="Garamond" w:hAnsi="Garamond"/>
          <w:color w:val="000080"/>
          <w:sz w:val="27"/>
          <w:szCs w:val="27"/>
        </w:rPr>
        <w:t>Sono colui che</w:t>
      </w:r>
      <w:r>
        <w:rPr>
          <w:rFonts w:ascii="Garamond" w:hAnsi="Garamond"/>
          <w:color w:val="000080"/>
          <w:sz w:val="27"/>
          <w:szCs w:val="27"/>
        </w:rPr>
        <w:t xml:space="preserve"> </w:t>
      </w:r>
      <w:r>
        <w:rPr>
          <w:rStyle w:val="hps"/>
          <w:rFonts w:ascii="Garamond" w:hAnsi="Garamond"/>
          <w:color w:val="000080"/>
          <w:sz w:val="27"/>
          <w:szCs w:val="27"/>
        </w:rPr>
        <w:lastRenderedPageBreak/>
        <w:t>abbassa</w:t>
      </w:r>
      <w:r>
        <w:rPr>
          <w:rFonts w:ascii="Garamond" w:hAnsi="Garamond"/>
          <w:color w:val="000080"/>
          <w:sz w:val="27"/>
          <w:szCs w:val="27"/>
        </w:rPr>
        <w:t xml:space="preserve"> </w:t>
      </w:r>
      <w:r>
        <w:rPr>
          <w:rStyle w:val="hps"/>
          <w:rFonts w:ascii="Garamond" w:hAnsi="Garamond"/>
          <w:color w:val="000080"/>
          <w:sz w:val="27"/>
          <w:szCs w:val="27"/>
        </w:rPr>
        <w:t>il dito</w:t>
      </w:r>
      <w:r>
        <w:rPr>
          <w:rFonts w:ascii="Garamond" w:hAnsi="Garamond"/>
          <w:color w:val="000080"/>
          <w:sz w:val="27"/>
          <w:szCs w:val="27"/>
        </w:rPr>
        <w:t xml:space="preserve"> </w:t>
      </w:r>
      <w:r>
        <w:rPr>
          <w:rStyle w:val="hps"/>
          <w:rFonts w:ascii="Garamond" w:hAnsi="Garamond"/>
          <w:color w:val="000080"/>
          <w:sz w:val="27"/>
          <w:szCs w:val="27"/>
        </w:rPr>
        <w:t>quando l'umanità</w:t>
      </w:r>
      <w:r>
        <w:rPr>
          <w:rFonts w:ascii="Garamond" w:hAnsi="Garamond"/>
          <w:color w:val="000080"/>
          <w:sz w:val="27"/>
          <w:szCs w:val="27"/>
        </w:rPr>
        <w:t xml:space="preserve"> </w:t>
      </w:r>
      <w:r>
        <w:rPr>
          <w:rStyle w:val="hps"/>
          <w:rFonts w:ascii="Garamond" w:hAnsi="Garamond"/>
          <w:color w:val="000080"/>
          <w:sz w:val="27"/>
          <w:szCs w:val="27"/>
        </w:rPr>
        <w:t>è pronta ad accettare</w:t>
      </w:r>
      <w:r>
        <w:rPr>
          <w:rFonts w:ascii="Garamond" w:hAnsi="Garamond"/>
          <w:color w:val="000080"/>
          <w:sz w:val="27"/>
          <w:szCs w:val="27"/>
        </w:rPr>
        <w:t xml:space="preserve"> </w:t>
      </w:r>
      <w:r>
        <w:rPr>
          <w:rStyle w:val="hps"/>
          <w:rFonts w:ascii="Garamond" w:hAnsi="Garamond"/>
          <w:color w:val="000080"/>
          <w:sz w:val="27"/>
          <w:szCs w:val="27"/>
        </w:rPr>
        <w:t>nuove informazioni.</w:t>
      </w:r>
      <w:r>
        <w:rPr>
          <w:rFonts w:ascii="Garamond" w:hAnsi="Garamond"/>
          <w:color w:val="000080"/>
          <w:sz w:val="27"/>
          <w:szCs w:val="27"/>
        </w:rPr>
        <w:t xml:space="preserve"> </w:t>
      </w:r>
      <w:r>
        <w:rPr>
          <w:rStyle w:val="hps"/>
          <w:rFonts w:ascii="Garamond" w:hAnsi="Garamond"/>
          <w:color w:val="000080"/>
          <w:sz w:val="27"/>
          <w:szCs w:val="27"/>
        </w:rPr>
        <w:t>Vi diciamo</w:t>
      </w:r>
      <w:r>
        <w:rPr>
          <w:rFonts w:ascii="Garamond" w:hAnsi="Garamond"/>
          <w:color w:val="000080"/>
          <w:sz w:val="27"/>
          <w:szCs w:val="27"/>
        </w:rPr>
        <w:t xml:space="preserve">, carissimi, che </w:t>
      </w:r>
      <w:r>
        <w:rPr>
          <w:rStyle w:val="hps"/>
          <w:rFonts w:ascii="Garamond" w:hAnsi="Garamond"/>
          <w:color w:val="000080"/>
          <w:sz w:val="27"/>
          <w:szCs w:val="27"/>
        </w:rPr>
        <w:t>avete superato</w:t>
      </w:r>
      <w:r>
        <w:rPr>
          <w:rFonts w:ascii="Garamond" w:hAnsi="Garamond"/>
          <w:color w:val="000080"/>
          <w:sz w:val="27"/>
          <w:szCs w:val="27"/>
        </w:rPr>
        <w:t xml:space="preserve"> </w:t>
      </w:r>
      <w:r>
        <w:rPr>
          <w:rStyle w:val="hps"/>
          <w:rFonts w:ascii="Garamond" w:hAnsi="Garamond"/>
          <w:color w:val="000080"/>
          <w:sz w:val="27"/>
          <w:szCs w:val="27"/>
        </w:rPr>
        <w:t>un punto critico</w:t>
      </w:r>
      <w:r>
        <w:rPr>
          <w:rFonts w:ascii="Garamond" w:hAnsi="Garamond"/>
          <w:color w:val="000080"/>
          <w:sz w:val="27"/>
          <w:szCs w:val="27"/>
        </w:rPr>
        <w:t xml:space="preserve">. </w:t>
      </w:r>
      <w:r>
        <w:rPr>
          <w:rStyle w:val="hps"/>
          <w:rFonts w:ascii="Garamond" w:hAnsi="Garamond"/>
          <w:color w:val="000080"/>
          <w:sz w:val="27"/>
          <w:szCs w:val="27"/>
        </w:rPr>
        <w:t>Aveva a che fare</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la lunghezza del tempo</w:t>
      </w:r>
      <w:r>
        <w:rPr>
          <w:rFonts w:ascii="Garamond" w:hAnsi="Garamond"/>
          <w:color w:val="000080"/>
          <w:sz w:val="27"/>
          <w:szCs w:val="27"/>
        </w:rPr>
        <w:t xml:space="preserve"> </w:t>
      </w:r>
      <w:r>
        <w:rPr>
          <w:rStyle w:val="hps"/>
          <w:rFonts w:ascii="Garamond" w:hAnsi="Garamond"/>
          <w:color w:val="000080"/>
          <w:sz w:val="27"/>
          <w:szCs w:val="27"/>
        </w:rPr>
        <w:t>oltre</w:t>
      </w:r>
      <w:r>
        <w:rPr>
          <w:rFonts w:ascii="Garamond" w:hAnsi="Garamond"/>
          <w:color w:val="000080"/>
          <w:sz w:val="27"/>
          <w:szCs w:val="27"/>
        </w:rPr>
        <w:t xml:space="preserve"> </w:t>
      </w:r>
      <w:r>
        <w:rPr>
          <w:rStyle w:val="hps"/>
          <w:rFonts w:ascii="Garamond" w:hAnsi="Garamond"/>
          <w:color w:val="000080"/>
          <w:sz w:val="27"/>
          <w:szCs w:val="27"/>
        </w:rPr>
        <w:t>il portale e</w:t>
      </w:r>
      <w:r>
        <w:rPr>
          <w:rFonts w:ascii="Garamond" w:hAnsi="Garamond"/>
          <w:color w:val="000080"/>
          <w:sz w:val="27"/>
          <w:szCs w:val="27"/>
        </w:rPr>
        <w:t xml:space="preserve"> </w:t>
      </w:r>
      <w:r>
        <w:rPr>
          <w:rStyle w:val="hps"/>
          <w:rFonts w:ascii="Garamond" w:hAnsi="Garamond"/>
          <w:color w:val="000080"/>
          <w:sz w:val="27"/>
          <w:szCs w:val="27"/>
        </w:rPr>
        <w:t>ora siete</w:t>
      </w:r>
      <w:r>
        <w:rPr>
          <w:rFonts w:ascii="Garamond" w:hAnsi="Garamond"/>
          <w:color w:val="000080"/>
          <w:sz w:val="27"/>
          <w:szCs w:val="27"/>
        </w:rPr>
        <w:t xml:space="preserve"> </w:t>
      </w:r>
      <w:r>
        <w:rPr>
          <w:rStyle w:val="hps"/>
          <w:rFonts w:ascii="Garamond" w:hAnsi="Garamond"/>
          <w:color w:val="000080"/>
          <w:sz w:val="27"/>
          <w:szCs w:val="27"/>
        </w:rPr>
        <w:t>nel vostro</w:t>
      </w:r>
      <w:r>
        <w:rPr>
          <w:rFonts w:ascii="Garamond" w:hAnsi="Garamond"/>
          <w:color w:val="000080"/>
          <w:sz w:val="27"/>
          <w:szCs w:val="27"/>
        </w:rPr>
        <w:t xml:space="preserve"> </w:t>
      </w:r>
      <w:r>
        <w:rPr>
          <w:rStyle w:val="hps"/>
          <w:rFonts w:ascii="Garamond" w:hAnsi="Garamond"/>
          <w:color w:val="000080"/>
          <w:sz w:val="27"/>
          <w:szCs w:val="27"/>
        </w:rPr>
        <w:t>secondo quadrante</w:t>
      </w:r>
      <w:r>
        <w:rPr>
          <w:rFonts w:ascii="Garamond" w:hAnsi="Garamond"/>
          <w:color w:val="000080"/>
          <w:sz w:val="27"/>
          <w:szCs w:val="27"/>
        </w:rPr>
        <w:t xml:space="preserve">. </w:t>
      </w:r>
      <w:r>
        <w:rPr>
          <w:rStyle w:val="hps"/>
          <w:rFonts w:ascii="Garamond" w:hAnsi="Garamond"/>
          <w:color w:val="000080"/>
          <w:sz w:val="27"/>
          <w:szCs w:val="27"/>
        </w:rPr>
        <w:t>Questo  adesso vi consente di</w:t>
      </w:r>
      <w:r>
        <w:rPr>
          <w:rFonts w:ascii="Garamond" w:hAnsi="Garamond"/>
          <w:color w:val="000080"/>
          <w:sz w:val="27"/>
          <w:szCs w:val="27"/>
        </w:rPr>
        <w:t xml:space="preserve"> </w:t>
      </w:r>
      <w:r>
        <w:rPr>
          <w:rStyle w:val="hps"/>
          <w:rFonts w:ascii="Garamond" w:hAnsi="Garamond"/>
          <w:color w:val="000080"/>
          <w:sz w:val="27"/>
          <w:szCs w:val="27"/>
        </w:rPr>
        <w:t>ancorare</w:t>
      </w:r>
      <w:r>
        <w:rPr>
          <w:rFonts w:ascii="Garamond" w:hAnsi="Garamond"/>
          <w:color w:val="000080"/>
          <w:sz w:val="27"/>
          <w:szCs w:val="27"/>
        </w:rPr>
        <w:t xml:space="preserve"> </w:t>
      </w:r>
      <w:r>
        <w:rPr>
          <w:rStyle w:val="hps"/>
          <w:rFonts w:ascii="Garamond" w:hAnsi="Garamond"/>
          <w:color w:val="000080"/>
          <w:sz w:val="27"/>
          <w:szCs w:val="27"/>
        </w:rPr>
        <w:t>i vostri cuori</w:t>
      </w:r>
      <w:r>
        <w:rPr>
          <w:rFonts w:ascii="Garamond" w:hAnsi="Garamond"/>
          <w:color w:val="000080"/>
          <w:sz w:val="27"/>
          <w:szCs w:val="27"/>
        </w:rPr>
        <w:t xml:space="preserve">, </w:t>
      </w:r>
      <w:r>
        <w:rPr>
          <w:rStyle w:val="hps"/>
          <w:rFonts w:ascii="Garamond" w:hAnsi="Garamond"/>
          <w:color w:val="000080"/>
          <w:sz w:val="27"/>
          <w:szCs w:val="27"/>
        </w:rPr>
        <w:t>mentre prima</w:t>
      </w:r>
      <w:r>
        <w:rPr>
          <w:rFonts w:ascii="Garamond" w:hAnsi="Garamond"/>
          <w:color w:val="000080"/>
          <w:sz w:val="27"/>
          <w:szCs w:val="27"/>
        </w:rPr>
        <w:t xml:space="preserve"> </w:t>
      </w:r>
      <w:r>
        <w:rPr>
          <w:rStyle w:val="hps"/>
          <w:rFonts w:ascii="Garamond" w:hAnsi="Garamond"/>
          <w:color w:val="000080"/>
          <w:sz w:val="27"/>
          <w:szCs w:val="27"/>
        </w:rPr>
        <w:t>la vostra energia</w:t>
      </w:r>
      <w:r>
        <w:rPr>
          <w:rFonts w:ascii="Garamond" w:hAnsi="Garamond"/>
          <w:color w:val="000080"/>
          <w:sz w:val="27"/>
          <w:szCs w:val="27"/>
        </w:rPr>
        <w:t xml:space="preserve"> </w:t>
      </w:r>
      <w:r>
        <w:rPr>
          <w:rStyle w:val="hps"/>
          <w:rFonts w:ascii="Garamond" w:hAnsi="Garamond"/>
          <w:color w:val="000080"/>
          <w:sz w:val="27"/>
          <w:szCs w:val="27"/>
        </w:rPr>
        <w:t>era ancorata</w:t>
      </w:r>
      <w:r>
        <w:rPr>
          <w:rFonts w:ascii="Garamond" w:hAnsi="Garamond"/>
          <w:color w:val="000080"/>
          <w:sz w:val="27"/>
          <w:szCs w:val="27"/>
        </w:rPr>
        <w:t xml:space="preserve"> </w:t>
      </w:r>
      <w:r>
        <w:rPr>
          <w:rStyle w:val="hps"/>
          <w:rFonts w:ascii="Garamond" w:hAnsi="Garamond"/>
          <w:color w:val="000080"/>
          <w:sz w:val="27"/>
          <w:szCs w:val="27"/>
        </w:rPr>
        <w:t>con il vostro corpo</w:t>
      </w:r>
      <w:r>
        <w:rPr>
          <w:rFonts w:ascii="Garamond" w:hAnsi="Garamond"/>
          <w:color w:val="000080"/>
          <w:sz w:val="27"/>
          <w:szCs w:val="27"/>
        </w:rPr>
        <w:t xml:space="preserve"> </w:t>
      </w:r>
      <w:r>
        <w:rPr>
          <w:rStyle w:val="hps"/>
          <w:rFonts w:ascii="Garamond" w:hAnsi="Garamond"/>
          <w:color w:val="000080"/>
          <w:sz w:val="27"/>
          <w:szCs w:val="27"/>
        </w:rPr>
        <w:t>fisico</w:t>
      </w:r>
      <w:r>
        <w:rPr>
          <w:rFonts w:ascii="Garamond" w:hAnsi="Garamond"/>
          <w:color w:val="000080"/>
          <w:sz w:val="27"/>
          <w:szCs w:val="27"/>
        </w:rPr>
        <w:t xml:space="preserve">. </w:t>
      </w:r>
      <w:r>
        <w:rPr>
          <w:rStyle w:val="hps"/>
          <w:rFonts w:ascii="Garamond" w:hAnsi="Garamond"/>
          <w:color w:val="000080"/>
          <w:sz w:val="27"/>
          <w:szCs w:val="27"/>
        </w:rPr>
        <w:t>Cercavate</w:t>
      </w:r>
      <w:r>
        <w:rPr>
          <w:rFonts w:ascii="Garamond" w:hAnsi="Garamond"/>
          <w:color w:val="000080"/>
          <w:sz w:val="27"/>
          <w:szCs w:val="27"/>
        </w:rPr>
        <w:t xml:space="preserve"> </w:t>
      </w:r>
      <w:r>
        <w:rPr>
          <w:rStyle w:val="hps"/>
          <w:rFonts w:ascii="Garamond" w:hAnsi="Garamond"/>
          <w:color w:val="000080"/>
          <w:sz w:val="27"/>
          <w:szCs w:val="27"/>
        </w:rPr>
        <w:t>nel mondo delle ombre</w:t>
      </w:r>
      <w:r>
        <w:rPr>
          <w:rFonts w:ascii="Garamond" w:hAnsi="Garamond"/>
          <w:color w:val="000080"/>
          <w:sz w:val="27"/>
          <w:szCs w:val="27"/>
        </w:rPr>
        <w:t xml:space="preserve"> </w:t>
      </w:r>
      <w:r>
        <w:rPr>
          <w:rStyle w:val="hps"/>
          <w:rFonts w:ascii="Garamond" w:hAnsi="Garamond"/>
          <w:color w:val="000080"/>
          <w:sz w:val="27"/>
          <w:szCs w:val="27"/>
        </w:rPr>
        <w:t>che avevate</w:t>
      </w:r>
      <w:r>
        <w:rPr>
          <w:rFonts w:ascii="Garamond" w:hAnsi="Garamond"/>
          <w:color w:val="000080"/>
          <w:sz w:val="27"/>
          <w:szCs w:val="27"/>
        </w:rPr>
        <w:t xml:space="preserve"> </w:t>
      </w:r>
      <w:r>
        <w:rPr>
          <w:rStyle w:val="hps"/>
          <w:rFonts w:ascii="Garamond" w:hAnsi="Garamond"/>
          <w:color w:val="000080"/>
          <w:sz w:val="27"/>
          <w:szCs w:val="27"/>
        </w:rPr>
        <w:t>progettato</w:t>
      </w:r>
      <w:r>
        <w:rPr>
          <w:rFonts w:ascii="Garamond" w:hAnsi="Garamond"/>
          <w:color w:val="000080"/>
          <w:sz w:val="27"/>
          <w:szCs w:val="27"/>
        </w:rPr>
        <w:t xml:space="preserve">, </w:t>
      </w:r>
      <w:r>
        <w:rPr>
          <w:rStyle w:val="hps"/>
          <w:rFonts w:ascii="Garamond" w:hAnsi="Garamond"/>
          <w:color w:val="000080"/>
          <w:sz w:val="27"/>
          <w:szCs w:val="27"/>
        </w:rPr>
        <w:t>perché sapevate</w:t>
      </w:r>
      <w:r>
        <w:rPr>
          <w:rFonts w:ascii="Garamond" w:hAnsi="Garamond"/>
          <w:color w:val="000080"/>
          <w:sz w:val="27"/>
          <w:szCs w:val="27"/>
        </w:rPr>
        <w:t xml:space="preserve"> che </w:t>
      </w:r>
      <w:r>
        <w:rPr>
          <w:rStyle w:val="hps"/>
          <w:rFonts w:ascii="Garamond" w:hAnsi="Garamond"/>
          <w:color w:val="000080"/>
          <w:sz w:val="27"/>
          <w:szCs w:val="27"/>
        </w:rPr>
        <w:t>l'energia</w:t>
      </w:r>
      <w:r>
        <w:rPr>
          <w:rFonts w:ascii="Garamond" w:hAnsi="Garamond"/>
          <w:color w:val="000080"/>
          <w:sz w:val="27"/>
          <w:szCs w:val="27"/>
        </w:rPr>
        <w:t xml:space="preserve"> </w:t>
      </w:r>
      <w:r>
        <w:rPr>
          <w:rStyle w:val="hps"/>
          <w:rFonts w:ascii="Garamond" w:hAnsi="Garamond"/>
          <w:color w:val="000080"/>
          <w:sz w:val="27"/>
          <w:szCs w:val="27"/>
        </w:rPr>
        <w:t>sarebbe stata</w:t>
      </w:r>
      <w:r>
        <w:rPr>
          <w:rFonts w:ascii="Garamond" w:hAnsi="Garamond"/>
          <w:color w:val="000080"/>
          <w:sz w:val="27"/>
          <w:szCs w:val="27"/>
        </w:rPr>
        <w:t xml:space="preserve"> </w:t>
      </w:r>
      <w:r>
        <w:rPr>
          <w:rStyle w:val="hps"/>
          <w:rFonts w:ascii="Garamond" w:hAnsi="Garamond"/>
          <w:color w:val="000080"/>
          <w:sz w:val="27"/>
          <w:szCs w:val="27"/>
        </w:rPr>
        <w:t>diversa</w:t>
      </w:r>
      <w:r>
        <w:rPr>
          <w:rFonts w:ascii="Garamond" w:hAnsi="Garamond"/>
          <w:color w:val="000080"/>
          <w:sz w:val="27"/>
          <w:szCs w:val="27"/>
        </w:rPr>
        <w:t xml:space="preserve">. </w:t>
      </w:r>
      <w:r>
        <w:rPr>
          <w:rStyle w:val="hps"/>
          <w:rFonts w:ascii="Garamond" w:hAnsi="Garamond"/>
          <w:color w:val="000080"/>
          <w:sz w:val="27"/>
          <w:szCs w:val="27"/>
        </w:rPr>
        <w:t>Vi rendevate conto che</w:t>
      </w:r>
      <w:r>
        <w:rPr>
          <w:rFonts w:ascii="Garamond" w:hAnsi="Garamond"/>
          <w:color w:val="000080"/>
          <w:sz w:val="27"/>
          <w:szCs w:val="27"/>
        </w:rPr>
        <w:t xml:space="preserve"> </w:t>
      </w:r>
      <w:r>
        <w:rPr>
          <w:rStyle w:val="hps"/>
          <w:rFonts w:ascii="Garamond" w:hAnsi="Garamond"/>
          <w:color w:val="000080"/>
          <w:sz w:val="27"/>
          <w:szCs w:val="27"/>
        </w:rPr>
        <w:t>tutto</w:t>
      </w:r>
      <w:r>
        <w:rPr>
          <w:rFonts w:ascii="Garamond" w:hAnsi="Garamond"/>
          <w:color w:val="000080"/>
          <w:sz w:val="27"/>
          <w:szCs w:val="27"/>
        </w:rPr>
        <w:t xml:space="preserve"> sarebbe </w:t>
      </w:r>
      <w:r>
        <w:rPr>
          <w:rStyle w:val="hps"/>
          <w:rFonts w:ascii="Garamond" w:hAnsi="Garamond"/>
          <w:color w:val="000080"/>
          <w:sz w:val="27"/>
          <w:szCs w:val="27"/>
        </w:rPr>
        <w:t>cambiato</w:t>
      </w:r>
      <w:r>
        <w:rPr>
          <w:rFonts w:ascii="Garamond" w:hAnsi="Garamond"/>
          <w:color w:val="000080"/>
          <w:sz w:val="27"/>
          <w:szCs w:val="27"/>
        </w:rPr>
        <w:t xml:space="preserve"> </w:t>
      </w:r>
      <w:r>
        <w:rPr>
          <w:rStyle w:val="hps"/>
          <w:rFonts w:ascii="Garamond" w:hAnsi="Garamond"/>
          <w:color w:val="000080"/>
          <w:sz w:val="27"/>
          <w:szCs w:val="27"/>
        </w:rPr>
        <w:t>nel momento in cui</w:t>
      </w:r>
      <w:r>
        <w:rPr>
          <w:rFonts w:ascii="Garamond" w:hAnsi="Garamond"/>
          <w:color w:val="000080"/>
          <w:sz w:val="27"/>
          <w:szCs w:val="27"/>
        </w:rPr>
        <w:t xml:space="preserve"> vi </w:t>
      </w:r>
      <w:r>
        <w:rPr>
          <w:rStyle w:val="hps"/>
          <w:rFonts w:ascii="Garamond" w:hAnsi="Garamond"/>
          <w:color w:val="000080"/>
          <w:sz w:val="27"/>
          <w:szCs w:val="27"/>
        </w:rPr>
        <w:t>foste fatti avanti,</w:t>
      </w:r>
      <w:r>
        <w:rPr>
          <w:rFonts w:ascii="Garamond" w:hAnsi="Garamond"/>
          <w:color w:val="000080"/>
          <w:sz w:val="27"/>
          <w:szCs w:val="27"/>
        </w:rPr>
        <w:t xml:space="preserve"> </w:t>
      </w:r>
      <w:r>
        <w:rPr>
          <w:rStyle w:val="hps"/>
          <w:rFonts w:ascii="Garamond" w:hAnsi="Garamond"/>
          <w:color w:val="000080"/>
          <w:sz w:val="27"/>
          <w:szCs w:val="27"/>
        </w:rPr>
        <w:t>così</w:t>
      </w:r>
      <w:r>
        <w:rPr>
          <w:rFonts w:ascii="Garamond" w:hAnsi="Garamond"/>
          <w:color w:val="000080"/>
          <w:sz w:val="27"/>
          <w:szCs w:val="27"/>
        </w:rPr>
        <w:t xml:space="preserve"> avete </w:t>
      </w:r>
      <w:r>
        <w:rPr>
          <w:rStyle w:val="hps"/>
          <w:rFonts w:ascii="Garamond" w:hAnsi="Garamond"/>
          <w:color w:val="000080"/>
          <w:sz w:val="27"/>
          <w:szCs w:val="27"/>
        </w:rPr>
        <w:t>proiettato in</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le vostre aspettative</w:t>
      </w:r>
      <w:r>
        <w:rPr>
          <w:rFonts w:ascii="Garamond" w:hAnsi="Garamond"/>
          <w:color w:val="000080"/>
          <w:sz w:val="27"/>
          <w:szCs w:val="27"/>
        </w:rPr>
        <w:t xml:space="preserve">, i vostri sistemi di credenze, </w:t>
      </w:r>
      <w:r>
        <w:rPr>
          <w:rStyle w:val="hps"/>
          <w:rFonts w:ascii="Garamond" w:hAnsi="Garamond"/>
          <w:color w:val="000080"/>
          <w:sz w:val="27"/>
          <w:szCs w:val="27"/>
        </w:rPr>
        <w:t>e le routine quotidiane</w:t>
      </w:r>
      <w:r>
        <w:rPr>
          <w:rFonts w:ascii="Garamond" w:hAnsi="Garamond"/>
          <w:color w:val="000080"/>
          <w:sz w:val="27"/>
          <w:szCs w:val="27"/>
        </w:rPr>
        <w:t xml:space="preserve"> </w:t>
      </w:r>
      <w:r>
        <w:rPr>
          <w:rStyle w:val="hps"/>
          <w:rFonts w:ascii="Garamond" w:hAnsi="Garamond"/>
          <w:color w:val="000080"/>
          <w:sz w:val="27"/>
          <w:szCs w:val="27"/>
        </w:rPr>
        <w:t>in modo</w:t>
      </w:r>
      <w:r>
        <w:rPr>
          <w:rFonts w:ascii="Garamond" w:hAnsi="Garamond"/>
          <w:color w:val="000080"/>
          <w:sz w:val="27"/>
          <w:szCs w:val="27"/>
        </w:rPr>
        <w:t xml:space="preserve"> </w:t>
      </w:r>
      <w:r>
        <w:rPr>
          <w:rStyle w:val="hps"/>
          <w:rFonts w:ascii="Garamond" w:hAnsi="Garamond"/>
          <w:color w:val="000080"/>
          <w:sz w:val="27"/>
          <w:szCs w:val="27"/>
        </w:rPr>
        <w:t xml:space="preserve">che ogni cosa </w:t>
      </w:r>
      <w:r>
        <w:rPr>
          <w:rFonts w:ascii="Garamond" w:hAnsi="Garamond"/>
          <w:color w:val="000080"/>
          <w:sz w:val="27"/>
          <w:szCs w:val="27"/>
        </w:rPr>
        <w:t> </w:t>
      </w:r>
      <w:r>
        <w:rPr>
          <w:rStyle w:val="hps"/>
          <w:rFonts w:ascii="Garamond" w:hAnsi="Garamond"/>
          <w:color w:val="000080"/>
          <w:sz w:val="27"/>
          <w:szCs w:val="27"/>
        </w:rPr>
        <w:t>sembrasse essere</w:t>
      </w:r>
      <w:r>
        <w:rPr>
          <w:rFonts w:ascii="Garamond" w:hAnsi="Garamond"/>
          <w:color w:val="000080"/>
          <w:sz w:val="27"/>
          <w:szCs w:val="27"/>
        </w:rPr>
        <w:t xml:space="preserve"> </w:t>
      </w:r>
      <w:r>
        <w:rPr>
          <w:rStyle w:val="hps"/>
          <w:rFonts w:ascii="Garamond" w:hAnsi="Garamond"/>
          <w:color w:val="000080"/>
          <w:sz w:val="27"/>
          <w:szCs w:val="27"/>
        </w:rPr>
        <w:t>la stessa</w:t>
      </w:r>
      <w:r>
        <w:rPr>
          <w:rFonts w:ascii="Garamond" w:hAnsi="Garamond"/>
          <w:color w:val="000080"/>
          <w:sz w:val="27"/>
          <w:szCs w:val="27"/>
        </w:rPr>
        <w:t xml:space="preserve">. </w:t>
      </w:r>
      <w:r>
        <w:rPr>
          <w:rStyle w:val="hps"/>
          <w:rFonts w:ascii="Garamond" w:hAnsi="Garamond"/>
          <w:color w:val="000080"/>
          <w:sz w:val="27"/>
          <w:szCs w:val="27"/>
        </w:rPr>
        <w:t>I più che leggono questo</w:t>
      </w:r>
      <w:r>
        <w:rPr>
          <w:rFonts w:ascii="Garamond" w:hAnsi="Garamond"/>
          <w:color w:val="000080"/>
          <w:sz w:val="27"/>
          <w:szCs w:val="27"/>
        </w:rPr>
        <w:t xml:space="preserve"> </w:t>
      </w:r>
      <w:r>
        <w:rPr>
          <w:rStyle w:val="hps"/>
          <w:rFonts w:ascii="Garamond" w:hAnsi="Garamond"/>
          <w:color w:val="000080"/>
          <w:sz w:val="27"/>
          <w:szCs w:val="27"/>
        </w:rPr>
        <w:t>messaggio</w:t>
      </w:r>
      <w:r>
        <w:rPr>
          <w:rFonts w:ascii="Garamond" w:hAnsi="Garamond"/>
          <w:color w:val="000080"/>
          <w:sz w:val="27"/>
          <w:szCs w:val="27"/>
        </w:rPr>
        <w:t xml:space="preserve"> </w:t>
      </w:r>
      <w:r>
        <w:rPr>
          <w:rStyle w:val="hps"/>
          <w:rFonts w:ascii="Garamond" w:hAnsi="Garamond"/>
          <w:color w:val="000080"/>
          <w:sz w:val="27"/>
          <w:szCs w:val="27"/>
        </w:rPr>
        <w:t>sono ora</w:t>
      </w:r>
      <w:r>
        <w:rPr>
          <w:rFonts w:ascii="Garamond" w:hAnsi="Garamond"/>
          <w:color w:val="000080"/>
          <w:sz w:val="27"/>
          <w:szCs w:val="27"/>
        </w:rPr>
        <w:t xml:space="preserve"> </w:t>
      </w:r>
      <w:r>
        <w:rPr>
          <w:rStyle w:val="hps"/>
          <w:rFonts w:ascii="Garamond" w:hAnsi="Garamond"/>
          <w:color w:val="000080"/>
          <w:sz w:val="27"/>
          <w:szCs w:val="27"/>
        </w:rPr>
        <w:t>ad un’altissima</w:t>
      </w:r>
      <w:r>
        <w:rPr>
          <w:rFonts w:ascii="Garamond" w:hAnsi="Garamond"/>
          <w:color w:val="000080"/>
          <w:sz w:val="27"/>
          <w:szCs w:val="27"/>
        </w:rPr>
        <w:t xml:space="preserve"> </w:t>
      </w:r>
      <w:r>
        <w:rPr>
          <w:rStyle w:val="hps"/>
          <w:rFonts w:ascii="Garamond" w:hAnsi="Garamond"/>
          <w:color w:val="000080"/>
          <w:sz w:val="27"/>
          <w:szCs w:val="27"/>
        </w:rPr>
        <w:t>vibrazione e</w:t>
      </w:r>
      <w:r>
        <w:rPr>
          <w:rFonts w:ascii="Garamond" w:hAnsi="Garamond"/>
          <w:color w:val="000080"/>
          <w:sz w:val="27"/>
          <w:szCs w:val="27"/>
        </w:rPr>
        <w:t xml:space="preserve"> </w:t>
      </w:r>
      <w:r>
        <w:rPr>
          <w:rStyle w:val="hps"/>
          <w:rFonts w:ascii="Garamond" w:hAnsi="Garamond"/>
          <w:color w:val="000080"/>
          <w:sz w:val="27"/>
          <w:szCs w:val="27"/>
        </w:rPr>
        <w:t>stanno iniziando a vedere</w:t>
      </w:r>
      <w:r>
        <w:rPr>
          <w:rFonts w:ascii="Garamond" w:hAnsi="Garamond"/>
          <w:color w:val="000080"/>
          <w:sz w:val="27"/>
          <w:szCs w:val="27"/>
        </w:rPr>
        <w:t xml:space="preserve"> </w:t>
      </w:r>
      <w:r>
        <w:rPr>
          <w:rStyle w:val="hps"/>
          <w:rFonts w:ascii="Garamond" w:hAnsi="Garamond"/>
          <w:color w:val="000080"/>
          <w:sz w:val="27"/>
          <w:szCs w:val="27"/>
        </w:rPr>
        <w:t>attraverso le nuvole.</w:t>
      </w:r>
      <w:r>
        <w:rPr>
          <w:rFonts w:ascii="Garamond" w:hAnsi="Garamond"/>
          <w:color w:val="000080"/>
          <w:sz w:val="27"/>
          <w:szCs w:val="27"/>
        </w:rPr>
        <w:t xml:space="preserve"> </w:t>
      </w:r>
      <w:r>
        <w:rPr>
          <w:rStyle w:val="hps"/>
          <w:rFonts w:ascii="Garamond" w:hAnsi="Garamond"/>
          <w:color w:val="000080"/>
          <w:sz w:val="27"/>
          <w:szCs w:val="27"/>
        </w:rPr>
        <w:t>State vedendo</w:t>
      </w:r>
      <w:r>
        <w:rPr>
          <w:rFonts w:ascii="Garamond" w:hAnsi="Garamond"/>
          <w:color w:val="000080"/>
          <w:sz w:val="27"/>
          <w:szCs w:val="27"/>
        </w:rPr>
        <w:t xml:space="preserve"> </w:t>
      </w:r>
      <w:r>
        <w:rPr>
          <w:rStyle w:val="hps"/>
          <w:rFonts w:ascii="Garamond" w:hAnsi="Garamond"/>
          <w:color w:val="000080"/>
          <w:sz w:val="27"/>
          <w:szCs w:val="27"/>
        </w:rPr>
        <w:t>attraverso l'illusione</w:t>
      </w:r>
      <w:r>
        <w:rPr>
          <w:rFonts w:ascii="Garamond" w:hAnsi="Garamond"/>
          <w:color w:val="000080"/>
          <w:sz w:val="27"/>
          <w:szCs w:val="27"/>
        </w:rPr>
        <w:t xml:space="preserve"> </w:t>
      </w:r>
      <w:r>
        <w:rPr>
          <w:rStyle w:val="hps"/>
          <w:rFonts w:ascii="Garamond" w:hAnsi="Garamond"/>
          <w:color w:val="000080"/>
          <w:sz w:val="27"/>
          <w:szCs w:val="27"/>
        </w:rPr>
        <w:t>ed il vuoto</w:t>
      </w:r>
      <w:r>
        <w:rPr>
          <w:rFonts w:ascii="Garamond" w:hAnsi="Garamond"/>
          <w:color w:val="000080"/>
          <w:sz w:val="27"/>
          <w:szCs w:val="27"/>
        </w:rPr>
        <w:t xml:space="preserve"> </w:t>
      </w:r>
      <w:r>
        <w:rPr>
          <w:rStyle w:val="hps"/>
          <w:rFonts w:ascii="Garamond" w:hAnsi="Garamond"/>
          <w:color w:val="000080"/>
          <w:sz w:val="27"/>
          <w:szCs w:val="27"/>
        </w:rPr>
        <w:t>dell'illusione</w:t>
      </w:r>
      <w:r>
        <w:rPr>
          <w:rFonts w:ascii="Garamond" w:hAnsi="Garamond"/>
          <w:color w:val="000080"/>
          <w:sz w:val="27"/>
          <w:szCs w:val="27"/>
        </w:rPr>
        <w:t xml:space="preserve"> </w:t>
      </w:r>
      <w:r>
        <w:rPr>
          <w:rStyle w:val="hps"/>
          <w:rFonts w:ascii="Garamond" w:hAnsi="Garamond"/>
          <w:color w:val="000080"/>
          <w:sz w:val="27"/>
          <w:szCs w:val="27"/>
        </w:rPr>
        <w:t>e state diventando</w:t>
      </w:r>
      <w:r>
        <w:rPr>
          <w:rFonts w:ascii="Garamond" w:hAnsi="Garamond"/>
          <w:color w:val="000080"/>
          <w:sz w:val="27"/>
          <w:szCs w:val="27"/>
        </w:rPr>
        <w:t xml:space="preserve"> </w:t>
      </w:r>
      <w:r>
        <w:rPr>
          <w:rStyle w:val="hps"/>
          <w:rFonts w:ascii="Garamond" w:hAnsi="Garamond"/>
          <w:color w:val="000080"/>
          <w:sz w:val="27"/>
          <w:szCs w:val="27"/>
        </w:rPr>
        <w:t>molto insoddisfatti</w:t>
      </w:r>
      <w:r>
        <w:rPr>
          <w:rFonts w:ascii="Garamond" w:hAnsi="Garamond"/>
          <w:color w:val="000080"/>
          <w:sz w:val="27"/>
          <w:szCs w:val="27"/>
        </w:rPr>
        <w:t xml:space="preserve">. </w:t>
      </w:r>
      <w:r>
        <w:rPr>
          <w:rStyle w:val="hps"/>
          <w:rFonts w:ascii="Garamond" w:hAnsi="Garamond"/>
          <w:color w:val="000080"/>
          <w:sz w:val="27"/>
          <w:szCs w:val="27"/>
        </w:rPr>
        <w:t>E’ molto impegnativo per</w:t>
      </w:r>
      <w:r>
        <w:rPr>
          <w:rFonts w:ascii="Garamond" w:hAnsi="Garamond"/>
          <w:color w:val="000080"/>
          <w:sz w:val="27"/>
          <w:szCs w:val="27"/>
        </w:rPr>
        <w:t xml:space="preserve"> </w:t>
      </w:r>
      <w:r>
        <w:rPr>
          <w:rStyle w:val="hps"/>
          <w:rFonts w:ascii="Garamond" w:hAnsi="Garamond"/>
          <w:color w:val="000080"/>
          <w:sz w:val="27"/>
          <w:szCs w:val="27"/>
        </w:rPr>
        <w:t>la maggior parte di</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fare questo perché</w:t>
      </w:r>
      <w:r>
        <w:rPr>
          <w:rFonts w:ascii="Garamond" w:hAnsi="Garamond"/>
          <w:color w:val="000080"/>
          <w:sz w:val="27"/>
          <w:szCs w:val="27"/>
        </w:rPr>
        <w:t xml:space="preserve"> </w:t>
      </w:r>
      <w:r>
        <w:rPr>
          <w:rStyle w:val="hps"/>
          <w:rFonts w:ascii="Garamond" w:hAnsi="Garamond"/>
          <w:color w:val="000080"/>
          <w:sz w:val="27"/>
          <w:szCs w:val="27"/>
        </w:rPr>
        <w:t>state iniziando a</w:t>
      </w:r>
      <w:r>
        <w:rPr>
          <w:rFonts w:ascii="Garamond" w:hAnsi="Garamond"/>
          <w:color w:val="000080"/>
          <w:sz w:val="27"/>
          <w:szCs w:val="27"/>
        </w:rPr>
        <w:t xml:space="preserve"> </w:t>
      </w:r>
      <w:r>
        <w:rPr>
          <w:rStyle w:val="hps"/>
          <w:rFonts w:ascii="Garamond" w:hAnsi="Garamond"/>
          <w:color w:val="000080"/>
          <w:sz w:val="27"/>
          <w:szCs w:val="27"/>
        </w:rPr>
        <w:t>vedere la realtà</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il sogno</w:t>
      </w:r>
      <w:r>
        <w:rPr>
          <w:rFonts w:ascii="Garamond" w:hAnsi="Garamond"/>
          <w:color w:val="000080"/>
          <w:sz w:val="27"/>
          <w:szCs w:val="27"/>
        </w:rPr>
        <w:t xml:space="preserve">. </w:t>
      </w:r>
      <w:r>
        <w:rPr>
          <w:rStyle w:val="hps"/>
          <w:rFonts w:ascii="Garamond" w:hAnsi="Garamond"/>
          <w:color w:val="000080"/>
          <w:sz w:val="27"/>
          <w:szCs w:val="27"/>
        </w:rPr>
        <w:t>E’ stato</w:t>
      </w:r>
      <w:r>
        <w:rPr>
          <w:rFonts w:ascii="Garamond" w:hAnsi="Garamond"/>
          <w:color w:val="000080"/>
          <w:sz w:val="27"/>
          <w:szCs w:val="27"/>
        </w:rPr>
        <w:t xml:space="preserve"> </w:t>
      </w:r>
      <w:r>
        <w:rPr>
          <w:rStyle w:val="hps"/>
          <w:rFonts w:ascii="Garamond" w:hAnsi="Garamond"/>
          <w:color w:val="000080"/>
          <w:sz w:val="27"/>
          <w:szCs w:val="27"/>
        </w:rPr>
        <w:t>molto difficile per</w:t>
      </w:r>
      <w:r>
        <w:rPr>
          <w:rFonts w:ascii="Garamond" w:hAnsi="Garamond"/>
          <w:color w:val="000080"/>
          <w:sz w:val="27"/>
          <w:szCs w:val="27"/>
        </w:rPr>
        <w:t xml:space="preserve"> </w:t>
      </w:r>
      <w:r>
        <w:rPr>
          <w:rStyle w:val="hps"/>
          <w:rFonts w:ascii="Garamond" w:hAnsi="Garamond"/>
          <w:color w:val="000080"/>
          <w:sz w:val="27"/>
          <w:szCs w:val="27"/>
        </w:rPr>
        <w:t>voi così avete cercato</w:t>
      </w:r>
      <w:r>
        <w:rPr>
          <w:rFonts w:ascii="Garamond" w:hAnsi="Garamond"/>
          <w:color w:val="000080"/>
          <w:sz w:val="27"/>
          <w:szCs w:val="27"/>
        </w:rPr>
        <w:t xml:space="preserve"> </w:t>
      </w:r>
      <w:r>
        <w:rPr>
          <w:rStyle w:val="hps"/>
          <w:rFonts w:ascii="Garamond" w:hAnsi="Garamond"/>
          <w:color w:val="000080"/>
          <w:sz w:val="27"/>
          <w:szCs w:val="27"/>
        </w:rPr>
        <w:t>ed esaminato ovunque le diverse parti</w:t>
      </w:r>
      <w:r>
        <w:rPr>
          <w:rFonts w:ascii="Garamond" w:hAnsi="Garamond"/>
          <w:color w:val="000080"/>
          <w:sz w:val="27"/>
          <w:szCs w:val="27"/>
        </w:rPr>
        <w:t xml:space="preserve"> </w:t>
      </w:r>
      <w:r>
        <w:rPr>
          <w:rStyle w:val="hps"/>
          <w:rFonts w:ascii="Garamond" w:hAnsi="Garamond"/>
          <w:color w:val="000080"/>
          <w:sz w:val="27"/>
          <w:szCs w:val="27"/>
        </w:rPr>
        <w:t>nel vostro cervello</w:t>
      </w:r>
      <w:r>
        <w:rPr>
          <w:rFonts w:ascii="Garamond" w:hAnsi="Garamond"/>
          <w:color w:val="000080"/>
          <w:sz w:val="27"/>
          <w:szCs w:val="27"/>
        </w:rPr>
        <w:t xml:space="preserve"> </w:t>
      </w:r>
      <w:r>
        <w:rPr>
          <w:rStyle w:val="hps"/>
          <w:rFonts w:ascii="Garamond" w:hAnsi="Garamond"/>
          <w:color w:val="000080"/>
          <w:sz w:val="27"/>
          <w:szCs w:val="27"/>
        </w:rPr>
        <w:t>per trovare</w:t>
      </w:r>
      <w:r>
        <w:rPr>
          <w:rFonts w:ascii="Garamond" w:hAnsi="Garamond"/>
          <w:color w:val="000080"/>
          <w:sz w:val="27"/>
          <w:szCs w:val="27"/>
        </w:rPr>
        <w:t xml:space="preserve"> </w:t>
      </w:r>
      <w:r>
        <w:rPr>
          <w:rStyle w:val="hps"/>
          <w:rFonts w:ascii="Garamond" w:hAnsi="Garamond"/>
          <w:color w:val="000080"/>
          <w:sz w:val="27"/>
          <w:szCs w:val="27"/>
        </w:rPr>
        <w:t>la giusta prospettiva</w:t>
      </w:r>
      <w:r>
        <w:rPr>
          <w:rFonts w:ascii="Garamond" w:hAnsi="Garamond"/>
          <w:color w:val="000080"/>
          <w:sz w:val="27"/>
          <w:szCs w:val="27"/>
        </w:rPr>
        <w:t xml:space="preserve">. </w:t>
      </w:r>
      <w:r>
        <w:rPr>
          <w:rStyle w:val="hps"/>
          <w:rFonts w:ascii="Garamond" w:hAnsi="Garamond"/>
          <w:color w:val="000080"/>
          <w:sz w:val="27"/>
          <w:szCs w:val="27"/>
        </w:rPr>
        <w:t>La maggior parte di</w:t>
      </w:r>
      <w:r>
        <w:rPr>
          <w:rFonts w:ascii="Garamond" w:hAnsi="Garamond"/>
          <w:color w:val="000080"/>
          <w:sz w:val="27"/>
          <w:szCs w:val="27"/>
        </w:rPr>
        <w:t xml:space="preserve"> </w:t>
      </w:r>
      <w:r>
        <w:rPr>
          <w:rStyle w:val="hps"/>
          <w:rFonts w:ascii="Garamond" w:hAnsi="Garamond"/>
          <w:color w:val="000080"/>
          <w:sz w:val="27"/>
          <w:szCs w:val="27"/>
        </w:rPr>
        <w:t>voi ha provato</w:t>
      </w:r>
      <w:r>
        <w:rPr>
          <w:rFonts w:ascii="Garamond" w:hAnsi="Garamond"/>
          <w:color w:val="000080"/>
          <w:sz w:val="27"/>
          <w:szCs w:val="27"/>
        </w:rPr>
        <w:t xml:space="preserve">  </w:t>
      </w:r>
      <w:r>
        <w:rPr>
          <w:rStyle w:val="hps"/>
          <w:rFonts w:ascii="Garamond" w:hAnsi="Garamond"/>
          <w:color w:val="000080"/>
          <w:sz w:val="27"/>
          <w:szCs w:val="27"/>
        </w:rPr>
        <w:t>tutti i tipi di</w:t>
      </w:r>
      <w:r>
        <w:rPr>
          <w:rFonts w:ascii="Garamond" w:hAnsi="Garamond"/>
          <w:color w:val="000080"/>
          <w:sz w:val="27"/>
          <w:szCs w:val="27"/>
        </w:rPr>
        <w:t xml:space="preserve"> </w:t>
      </w:r>
      <w:r>
        <w:rPr>
          <w:rStyle w:val="hps"/>
          <w:rFonts w:ascii="Garamond" w:hAnsi="Garamond"/>
          <w:color w:val="000080"/>
          <w:sz w:val="27"/>
          <w:szCs w:val="27"/>
        </w:rPr>
        <w:t xml:space="preserve">nuove </w:t>
      </w:r>
      <w:r>
        <w:rPr>
          <w:rFonts w:ascii="Garamond" w:hAnsi="Garamond"/>
          <w:color w:val="000080"/>
          <w:sz w:val="27"/>
          <w:szCs w:val="27"/>
        </w:rPr>
        <w:t xml:space="preserve"> idee </w:t>
      </w:r>
      <w:r>
        <w:rPr>
          <w:rStyle w:val="hps"/>
          <w:rFonts w:ascii="Garamond" w:hAnsi="Garamond"/>
          <w:color w:val="000080"/>
          <w:sz w:val="27"/>
          <w:szCs w:val="27"/>
        </w:rPr>
        <w:t>e punti di vista</w:t>
      </w:r>
      <w:r>
        <w:rPr>
          <w:rFonts w:ascii="Garamond" w:hAnsi="Garamond"/>
          <w:color w:val="000080"/>
          <w:sz w:val="27"/>
          <w:szCs w:val="27"/>
        </w:rPr>
        <w:t xml:space="preserve"> </w:t>
      </w:r>
      <w:r>
        <w:rPr>
          <w:rStyle w:val="hps"/>
          <w:rFonts w:ascii="Garamond" w:hAnsi="Garamond"/>
          <w:color w:val="000080"/>
          <w:sz w:val="27"/>
          <w:szCs w:val="27"/>
        </w:rPr>
        <w:t>in questo periodo.</w:t>
      </w:r>
      <w:r>
        <w:rPr>
          <w:rFonts w:ascii="Garamond" w:hAnsi="Garamond"/>
          <w:color w:val="000080"/>
          <w:sz w:val="27"/>
          <w:szCs w:val="27"/>
        </w:rPr>
        <w:t xml:space="preserve"> </w:t>
      </w:r>
      <w:r>
        <w:rPr>
          <w:rStyle w:val="hps"/>
          <w:rFonts w:ascii="Garamond" w:hAnsi="Garamond"/>
          <w:color w:val="000080"/>
          <w:sz w:val="27"/>
          <w:szCs w:val="27"/>
        </w:rPr>
        <w:t>Questo è stato</w:t>
      </w:r>
      <w:r>
        <w:rPr>
          <w:rFonts w:ascii="Garamond" w:hAnsi="Garamond"/>
          <w:color w:val="000080"/>
          <w:sz w:val="27"/>
          <w:szCs w:val="27"/>
        </w:rPr>
        <w:t xml:space="preserve"> </w:t>
      </w:r>
      <w:r>
        <w:rPr>
          <w:rStyle w:val="hps"/>
          <w:rFonts w:ascii="Garamond" w:hAnsi="Garamond"/>
          <w:color w:val="000080"/>
          <w:sz w:val="27"/>
          <w:szCs w:val="27"/>
        </w:rPr>
        <w:t>meraviglioso</w:t>
      </w:r>
      <w:r>
        <w:rPr>
          <w:rFonts w:ascii="Garamond" w:hAnsi="Garamond"/>
          <w:color w:val="000080"/>
          <w:sz w:val="27"/>
          <w:szCs w:val="27"/>
        </w:rPr>
        <w:t xml:space="preserve">, ma ora ancoreremo </w:t>
      </w:r>
      <w:r>
        <w:rPr>
          <w:rStyle w:val="hps"/>
          <w:rFonts w:ascii="Garamond" w:hAnsi="Garamond"/>
          <w:color w:val="000080"/>
          <w:sz w:val="27"/>
          <w:szCs w:val="27"/>
        </w:rPr>
        <w:t>il vostro cuore</w:t>
      </w:r>
      <w:r>
        <w:rPr>
          <w:rFonts w:ascii="Garamond" w:hAnsi="Garamond"/>
          <w:color w:val="000080"/>
          <w:sz w:val="27"/>
          <w:szCs w:val="27"/>
        </w:rPr>
        <w:t xml:space="preserve">, </w:t>
      </w:r>
      <w:r>
        <w:rPr>
          <w:rStyle w:val="hps"/>
          <w:rFonts w:ascii="Garamond" w:hAnsi="Garamond"/>
          <w:color w:val="000080"/>
          <w:sz w:val="27"/>
          <w:szCs w:val="27"/>
        </w:rPr>
        <w:t>perché questa è</w:t>
      </w:r>
      <w:r>
        <w:rPr>
          <w:rFonts w:ascii="Garamond" w:hAnsi="Garamond"/>
          <w:color w:val="000080"/>
          <w:sz w:val="27"/>
          <w:szCs w:val="27"/>
        </w:rPr>
        <w:t xml:space="preserve"> </w:t>
      </w:r>
      <w:r>
        <w:rPr>
          <w:rStyle w:val="hps"/>
          <w:rFonts w:ascii="Garamond" w:hAnsi="Garamond"/>
          <w:color w:val="000080"/>
          <w:sz w:val="27"/>
          <w:szCs w:val="27"/>
        </w:rPr>
        <w:t>la parte che</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ha trovato il suo radicamento</w:t>
      </w:r>
      <w:r>
        <w:rPr>
          <w:rFonts w:ascii="Garamond" w:hAnsi="Garamond"/>
          <w:color w:val="000080"/>
          <w:sz w:val="27"/>
          <w:szCs w:val="27"/>
        </w:rPr>
        <w:t xml:space="preserve">. </w:t>
      </w:r>
      <w:r>
        <w:rPr>
          <w:rStyle w:val="hps"/>
          <w:rFonts w:ascii="Garamond" w:hAnsi="Garamond"/>
          <w:color w:val="000080"/>
          <w:sz w:val="27"/>
          <w:szCs w:val="27"/>
        </w:rPr>
        <w:t>Vi diciamo,</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che questo è il</w:t>
      </w:r>
      <w:r>
        <w:rPr>
          <w:rFonts w:ascii="Garamond" w:hAnsi="Garamond"/>
          <w:color w:val="000080"/>
          <w:sz w:val="27"/>
          <w:szCs w:val="27"/>
        </w:rPr>
        <w:t xml:space="preserve"> </w:t>
      </w:r>
      <w:r>
        <w:rPr>
          <w:rStyle w:val="hps"/>
          <w:rFonts w:ascii="Garamond" w:hAnsi="Garamond"/>
          <w:color w:val="000080"/>
          <w:sz w:val="27"/>
          <w:szCs w:val="27"/>
        </w:rPr>
        <w:t>motivo per cui</w:t>
      </w:r>
      <w:r>
        <w:rPr>
          <w:rFonts w:ascii="Garamond" w:hAnsi="Garamond"/>
          <w:color w:val="000080"/>
          <w:sz w:val="27"/>
          <w:szCs w:val="27"/>
        </w:rPr>
        <w:t xml:space="preserve"> </w:t>
      </w:r>
      <w:r>
        <w:rPr>
          <w:rStyle w:val="hps"/>
          <w:rFonts w:ascii="Garamond" w:hAnsi="Garamond"/>
          <w:color w:val="000080"/>
          <w:sz w:val="27"/>
          <w:szCs w:val="27"/>
        </w:rPr>
        <w:t>molti di voi a volte si sono</w:t>
      </w:r>
      <w:r>
        <w:rPr>
          <w:rFonts w:ascii="Garamond" w:hAnsi="Garamond"/>
          <w:color w:val="000080"/>
          <w:sz w:val="27"/>
          <w:szCs w:val="27"/>
        </w:rPr>
        <w:t xml:space="preserve"> </w:t>
      </w:r>
      <w:r>
        <w:rPr>
          <w:rStyle w:val="hps"/>
          <w:rFonts w:ascii="Garamond" w:hAnsi="Garamond"/>
          <w:color w:val="000080"/>
          <w:sz w:val="27"/>
          <w:szCs w:val="27"/>
        </w:rPr>
        <w:t>sentiti così</w:t>
      </w:r>
      <w:r>
        <w:rPr>
          <w:rFonts w:ascii="Garamond" w:hAnsi="Garamond"/>
          <w:color w:val="000080"/>
          <w:sz w:val="27"/>
          <w:szCs w:val="27"/>
        </w:rPr>
        <w:t xml:space="preserve"> </w:t>
      </w:r>
      <w:r>
        <w:rPr>
          <w:rStyle w:val="hps"/>
          <w:rFonts w:ascii="Garamond" w:hAnsi="Garamond"/>
          <w:color w:val="000080"/>
          <w:sz w:val="27"/>
          <w:szCs w:val="27"/>
        </w:rPr>
        <w:t>distanti e</w:t>
      </w:r>
      <w:r>
        <w:rPr>
          <w:rFonts w:ascii="Garamond" w:hAnsi="Garamond"/>
          <w:color w:val="000080"/>
          <w:sz w:val="27"/>
          <w:szCs w:val="27"/>
        </w:rPr>
        <w:t xml:space="preserve"> </w:t>
      </w:r>
      <w:r>
        <w:rPr>
          <w:rStyle w:val="hps"/>
          <w:rFonts w:ascii="Garamond" w:hAnsi="Garamond"/>
          <w:color w:val="000080"/>
          <w:sz w:val="27"/>
          <w:szCs w:val="27"/>
        </w:rPr>
        <w:t>messi alla prova</w:t>
      </w:r>
      <w:r>
        <w:rPr>
          <w:rFonts w:ascii="Garamond" w:hAnsi="Garamond"/>
          <w:color w:val="000080"/>
          <w:sz w:val="27"/>
          <w:szCs w:val="27"/>
        </w:rPr>
        <w:t>.</w:t>
      </w:r>
    </w:p>
    <w:p w:rsidR="000B06D5" w:rsidRDefault="000B06D5" w:rsidP="000B06D5">
      <w:pPr>
        <w:pStyle w:val="NormaleWeb"/>
      </w:pPr>
      <w:r>
        <w:rPr>
          <w:rStyle w:val="hps"/>
          <w:rFonts w:ascii="Garamond" w:hAnsi="Garamond"/>
          <w:color w:val="000080"/>
          <w:sz w:val="27"/>
          <w:szCs w:val="27"/>
        </w:rPr>
        <w:t>Quando</w:t>
      </w:r>
      <w:r>
        <w:rPr>
          <w:rFonts w:ascii="Garamond" w:hAnsi="Garamond"/>
          <w:color w:val="000080"/>
          <w:sz w:val="27"/>
          <w:szCs w:val="27"/>
        </w:rPr>
        <w:t xml:space="preserve"> </w:t>
      </w:r>
      <w:r>
        <w:rPr>
          <w:rStyle w:val="hps"/>
          <w:rFonts w:ascii="Garamond" w:hAnsi="Garamond"/>
          <w:color w:val="000080"/>
          <w:sz w:val="27"/>
          <w:szCs w:val="27"/>
        </w:rPr>
        <w:t>avete lasciato Casa</w:t>
      </w:r>
      <w:r>
        <w:rPr>
          <w:rFonts w:ascii="Garamond" w:hAnsi="Garamond"/>
          <w:color w:val="000080"/>
          <w:sz w:val="27"/>
          <w:szCs w:val="27"/>
        </w:rPr>
        <w:t xml:space="preserve">, </w:t>
      </w:r>
      <w:r>
        <w:rPr>
          <w:rStyle w:val="hps"/>
          <w:rFonts w:ascii="Garamond" w:hAnsi="Garamond"/>
          <w:color w:val="000080"/>
          <w:sz w:val="27"/>
          <w:szCs w:val="27"/>
        </w:rPr>
        <w:t>molti di voi</w:t>
      </w:r>
      <w:r>
        <w:rPr>
          <w:rFonts w:ascii="Garamond" w:hAnsi="Garamond"/>
          <w:color w:val="000080"/>
          <w:sz w:val="27"/>
          <w:szCs w:val="27"/>
        </w:rPr>
        <w:t xml:space="preserve"> </w:t>
      </w:r>
      <w:r>
        <w:rPr>
          <w:rStyle w:val="hps"/>
          <w:rFonts w:ascii="Garamond" w:hAnsi="Garamond"/>
          <w:color w:val="000080"/>
          <w:sz w:val="27"/>
          <w:szCs w:val="27"/>
        </w:rPr>
        <w:t>erano talmente</w:t>
      </w:r>
      <w:r>
        <w:rPr>
          <w:rFonts w:ascii="Garamond" w:hAnsi="Garamond"/>
          <w:color w:val="000080"/>
          <w:sz w:val="27"/>
          <w:szCs w:val="27"/>
        </w:rPr>
        <w:t xml:space="preserve"> </w:t>
      </w:r>
      <w:r>
        <w:rPr>
          <w:rStyle w:val="hps"/>
          <w:rFonts w:ascii="Garamond" w:hAnsi="Garamond"/>
          <w:color w:val="000080"/>
          <w:sz w:val="27"/>
          <w:szCs w:val="27"/>
        </w:rPr>
        <w:t>terrorizzati</w:t>
      </w:r>
      <w:r>
        <w:rPr>
          <w:rFonts w:ascii="Garamond" w:hAnsi="Garamond"/>
          <w:color w:val="000080"/>
          <w:sz w:val="27"/>
          <w:szCs w:val="27"/>
        </w:rPr>
        <w:t xml:space="preserve">  </w:t>
      </w:r>
      <w:r>
        <w:rPr>
          <w:rStyle w:val="hps"/>
          <w:rFonts w:ascii="Garamond" w:hAnsi="Garamond"/>
          <w:color w:val="000080"/>
          <w:sz w:val="27"/>
          <w:szCs w:val="27"/>
        </w:rPr>
        <w:t>che avete portato questo</w:t>
      </w:r>
      <w:r>
        <w:rPr>
          <w:rFonts w:ascii="Garamond" w:hAnsi="Garamond"/>
          <w:color w:val="000080"/>
          <w:sz w:val="27"/>
          <w:szCs w:val="27"/>
        </w:rPr>
        <w:t xml:space="preserve"> </w:t>
      </w:r>
      <w:r>
        <w:rPr>
          <w:rStyle w:val="hps"/>
          <w:rFonts w:ascii="Garamond" w:hAnsi="Garamond"/>
          <w:color w:val="000080"/>
          <w:sz w:val="27"/>
          <w:szCs w:val="27"/>
        </w:rPr>
        <w:t>con voi</w:t>
      </w:r>
      <w:r>
        <w:rPr>
          <w:rFonts w:ascii="Garamond" w:hAnsi="Garamond"/>
          <w:color w:val="000080"/>
          <w:sz w:val="27"/>
          <w:szCs w:val="27"/>
        </w:rPr>
        <w:t xml:space="preserve"> </w:t>
      </w:r>
      <w:r>
        <w:rPr>
          <w:rStyle w:val="hps"/>
          <w:rFonts w:ascii="Garamond" w:hAnsi="Garamond"/>
          <w:color w:val="000080"/>
          <w:sz w:val="27"/>
          <w:szCs w:val="27"/>
        </w:rPr>
        <w:t>durante gran parte</w:t>
      </w:r>
      <w:r>
        <w:rPr>
          <w:rFonts w:ascii="Garamond" w:hAnsi="Garamond"/>
          <w:color w:val="000080"/>
          <w:sz w:val="27"/>
          <w:szCs w:val="27"/>
        </w:rPr>
        <w:t xml:space="preserve"> </w:t>
      </w:r>
      <w:r>
        <w:rPr>
          <w:rStyle w:val="hps"/>
          <w:rFonts w:ascii="Garamond" w:hAnsi="Garamond"/>
          <w:color w:val="000080"/>
          <w:sz w:val="27"/>
          <w:szCs w:val="27"/>
        </w:rPr>
        <w:t>della vostra vita</w:t>
      </w:r>
      <w:r>
        <w:rPr>
          <w:rFonts w:ascii="Garamond" w:hAnsi="Garamond"/>
          <w:color w:val="000080"/>
          <w:sz w:val="27"/>
          <w:szCs w:val="27"/>
        </w:rPr>
        <w:t xml:space="preserve">. </w:t>
      </w:r>
      <w:r>
        <w:rPr>
          <w:rStyle w:val="hps"/>
          <w:rFonts w:ascii="Garamond" w:hAnsi="Garamond"/>
          <w:color w:val="000080"/>
          <w:sz w:val="27"/>
          <w:szCs w:val="27"/>
        </w:rPr>
        <w:t>Molti di</w:t>
      </w:r>
      <w:r>
        <w:rPr>
          <w:rFonts w:ascii="Garamond" w:hAnsi="Garamond"/>
          <w:color w:val="000080"/>
          <w:sz w:val="27"/>
          <w:szCs w:val="27"/>
        </w:rPr>
        <w:t xml:space="preserve"> </w:t>
      </w:r>
      <w:r>
        <w:rPr>
          <w:rStyle w:val="hps"/>
          <w:rFonts w:ascii="Garamond" w:hAnsi="Garamond"/>
          <w:color w:val="000080"/>
          <w:sz w:val="27"/>
          <w:szCs w:val="27"/>
        </w:rPr>
        <w:t>voi sono venuti</w:t>
      </w:r>
      <w:r>
        <w:rPr>
          <w:rFonts w:ascii="Garamond" w:hAnsi="Garamond"/>
          <w:color w:val="000080"/>
          <w:sz w:val="27"/>
          <w:szCs w:val="27"/>
        </w:rPr>
        <w:t xml:space="preserve"> </w:t>
      </w:r>
      <w:r>
        <w:rPr>
          <w:rStyle w:val="hps"/>
          <w:rFonts w:ascii="Garamond" w:hAnsi="Garamond"/>
          <w:color w:val="000080"/>
          <w:sz w:val="27"/>
          <w:szCs w:val="27"/>
        </w:rPr>
        <w:t>al tavolo con le proprie idee</w:t>
      </w:r>
      <w:r>
        <w:rPr>
          <w:rFonts w:ascii="Garamond" w:hAnsi="Garamond"/>
          <w:color w:val="000080"/>
          <w:sz w:val="27"/>
          <w:szCs w:val="27"/>
        </w:rPr>
        <w:t xml:space="preserve"> </w:t>
      </w:r>
      <w:r>
        <w:rPr>
          <w:rStyle w:val="hps"/>
          <w:rFonts w:ascii="Garamond" w:hAnsi="Garamond"/>
          <w:color w:val="000080"/>
          <w:sz w:val="27"/>
          <w:szCs w:val="27"/>
        </w:rPr>
        <w:t>dicendo:</w:t>
      </w:r>
      <w:r>
        <w:rPr>
          <w:rFonts w:ascii="Garamond" w:hAnsi="Garamond"/>
          <w:color w:val="000080"/>
          <w:sz w:val="27"/>
          <w:szCs w:val="27"/>
        </w:rPr>
        <w:t xml:space="preserve"> </w:t>
      </w:r>
      <w:r>
        <w:rPr>
          <w:rStyle w:val="hps"/>
          <w:rFonts w:ascii="Garamond" w:hAnsi="Garamond"/>
          <w:color w:val="000080"/>
          <w:sz w:val="27"/>
          <w:szCs w:val="27"/>
        </w:rPr>
        <w:t>"Io vado.</w:t>
      </w:r>
      <w:r>
        <w:rPr>
          <w:rFonts w:ascii="Garamond" w:hAnsi="Garamond"/>
          <w:color w:val="000080"/>
          <w:sz w:val="27"/>
          <w:szCs w:val="27"/>
        </w:rPr>
        <w:t xml:space="preserve"> </w:t>
      </w:r>
      <w:r>
        <w:rPr>
          <w:rStyle w:val="hps"/>
          <w:rFonts w:ascii="Garamond" w:hAnsi="Garamond"/>
          <w:color w:val="000080"/>
          <w:sz w:val="27"/>
          <w:szCs w:val="27"/>
        </w:rPr>
        <w:t>Vivrò una vita</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e stipulerò contratti</w:t>
      </w:r>
      <w:r>
        <w:rPr>
          <w:rFonts w:ascii="Garamond" w:hAnsi="Garamond"/>
          <w:color w:val="000080"/>
          <w:sz w:val="27"/>
          <w:szCs w:val="27"/>
        </w:rPr>
        <w:t xml:space="preserve"> </w:t>
      </w:r>
      <w:r>
        <w:rPr>
          <w:rStyle w:val="hps"/>
          <w:rFonts w:ascii="Garamond" w:hAnsi="Garamond"/>
          <w:color w:val="000080"/>
          <w:sz w:val="27"/>
          <w:szCs w:val="27"/>
        </w:rPr>
        <w:t>e farò</w:t>
      </w:r>
      <w:r>
        <w:rPr>
          <w:rFonts w:ascii="Garamond" w:hAnsi="Garamond"/>
          <w:color w:val="000080"/>
          <w:sz w:val="27"/>
          <w:szCs w:val="27"/>
        </w:rPr>
        <w:t xml:space="preserve"> </w:t>
      </w:r>
      <w:r>
        <w:rPr>
          <w:rStyle w:val="hps"/>
          <w:rFonts w:ascii="Garamond" w:hAnsi="Garamond"/>
          <w:color w:val="000080"/>
          <w:sz w:val="27"/>
          <w:szCs w:val="27"/>
        </w:rPr>
        <w:t>diversi lavori</w:t>
      </w:r>
      <w:r>
        <w:rPr>
          <w:rFonts w:ascii="Garamond" w:hAnsi="Garamond"/>
          <w:color w:val="000080"/>
          <w:sz w:val="27"/>
          <w:szCs w:val="27"/>
        </w:rPr>
        <w:t xml:space="preserve">,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 xml:space="preserve">essere sicuro di </w:t>
      </w:r>
      <w:r>
        <w:rPr>
          <w:rFonts w:ascii="Garamond" w:hAnsi="Garamond"/>
          <w:color w:val="000080"/>
          <w:sz w:val="27"/>
          <w:szCs w:val="27"/>
        </w:rPr>
        <w:t> </w:t>
      </w:r>
      <w:r>
        <w:rPr>
          <w:rStyle w:val="hps"/>
          <w:rFonts w:ascii="Garamond" w:hAnsi="Garamond"/>
          <w:color w:val="000080"/>
          <w:sz w:val="27"/>
          <w:szCs w:val="27"/>
        </w:rPr>
        <w:t>offrire la mia</w:t>
      </w:r>
      <w:r>
        <w:rPr>
          <w:rFonts w:ascii="Garamond" w:hAnsi="Garamond"/>
          <w:color w:val="000080"/>
          <w:sz w:val="27"/>
          <w:szCs w:val="27"/>
        </w:rPr>
        <w:t xml:space="preserve"> </w:t>
      </w:r>
      <w:r>
        <w:rPr>
          <w:rStyle w:val="hps"/>
          <w:rFonts w:ascii="Garamond" w:hAnsi="Garamond"/>
          <w:color w:val="000080"/>
          <w:sz w:val="27"/>
          <w:szCs w:val="27"/>
        </w:rPr>
        <w:t>parte di Dio</w:t>
      </w:r>
      <w:r>
        <w:rPr>
          <w:rFonts w:ascii="Garamond" w:hAnsi="Garamond"/>
          <w:color w:val="000080"/>
          <w:sz w:val="27"/>
          <w:szCs w:val="27"/>
        </w:rPr>
        <w:t xml:space="preserve"> </w:t>
      </w:r>
      <w:r>
        <w:rPr>
          <w:rStyle w:val="hps"/>
          <w:rFonts w:ascii="Garamond" w:hAnsi="Garamond"/>
          <w:color w:val="000080"/>
          <w:sz w:val="27"/>
          <w:szCs w:val="27"/>
        </w:rPr>
        <w:t>sul pianeta</w:t>
      </w:r>
      <w:r>
        <w:rPr>
          <w:rFonts w:ascii="Garamond" w:hAnsi="Garamond"/>
          <w:color w:val="000080"/>
          <w:sz w:val="27"/>
          <w:szCs w:val="27"/>
        </w:rPr>
        <w:t xml:space="preserve"> </w:t>
      </w:r>
      <w:r>
        <w:rPr>
          <w:rStyle w:val="hps"/>
          <w:rFonts w:ascii="Garamond" w:hAnsi="Garamond"/>
          <w:color w:val="000080"/>
          <w:sz w:val="27"/>
          <w:szCs w:val="27"/>
        </w:rPr>
        <w:t>Terra</w:t>
      </w:r>
      <w:r>
        <w:rPr>
          <w:rFonts w:ascii="Garamond" w:hAnsi="Garamond"/>
          <w:color w:val="000080"/>
          <w:sz w:val="27"/>
          <w:szCs w:val="27"/>
        </w:rPr>
        <w:t xml:space="preserve"> </w:t>
      </w:r>
      <w:r>
        <w:rPr>
          <w:rStyle w:val="hps"/>
          <w:rFonts w:ascii="Garamond" w:hAnsi="Garamond"/>
          <w:color w:val="000080"/>
          <w:sz w:val="27"/>
          <w:szCs w:val="27"/>
        </w:rPr>
        <w:t>nella nuova energia</w:t>
      </w:r>
      <w:r>
        <w:rPr>
          <w:rFonts w:ascii="Garamond" w:hAnsi="Garamond"/>
          <w:color w:val="000080"/>
          <w:sz w:val="27"/>
          <w:szCs w:val="27"/>
        </w:rPr>
        <w:t>.</w:t>
      </w:r>
      <w:r>
        <w:rPr>
          <w:rStyle w:val="hps"/>
          <w:rFonts w:ascii="Garamond" w:hAnsi="Garamond"/>
          <w:color w:val="000080"/>
          <w:sz w:val="27"/>
          <w:szCs w:val="27"/>
        </w:rPr>
        <w:t xml:space="preserve">" </w:t>
      </w:r>
      <w:r>
        <w:rPr>
          <w:rFonts w:ascii="Garamond" w:hAnsi="Garamond"/>
          <w:color w:val="000080"/>
          <w:sz w:val="27"/>
          <w:szCs w:val="27"/>
        </w:rPr>
        <w:t xml:space="preserve">Avete impostato </w:t>
      </w:r>
      <w:r>
        <w:rPr>
          <w:rStyle w:val="hps"/>
          <w:rFonts w:ascii="Garamond" w:hAnsi="Garamond"/>
          <w:color w:val="000080"/>
          <w:sz w:val="27"/>
          <w:szCs w:val="27"/>
        </w:rPr>
        <w:t>tutti i potenziali.  Avete messo</w:t>
      </w:r>
      <w:r>
        <w:rPr>
          <w:rFonts w:ascii="Garamond" w:hAnsi="Garamond"/>
          <w:color w:val="000080"/>
          <w:sz w:val="27"/>
          <w:szCs w:val="27"/>
        </w:rPr>
        <w:t xml:space="preserve"> </w:t>
      </w:r>
      <w:r>
        <w:rPr>
          <w:rStyle w:val="hps"/>
          <w:rFonts w:ascii="Garamond" w:hAnsi="Garamond"/>
          <w:color w:val="000080"/>
          <w:sz w:val="27"/>
          <w:szCs w:val="27"/>
        </w:rPr>
        <w:t>tutto in moto</w:t>
      </w:r>
      <w:r>
        <w:rPr>
          <w:rFonts w:ascii="Garamond" w:hAnsi="Garamond"/>
          <w:color w:val="000080"/>
          <w:sz w:val="27"/>
          <w:szCs w:val="27"/>
        </w:rPr>
        <w:t xml:space="preserve">, ma una cosa </w:t>
      </w:r>
      <w:r>
        <w:rPr>
          <w:rStyle w:val="hps"/>
          <w:rFonts w:ascii="Garamond" w:hAnsi="Garamond"/>
          <w:color w:val="000080"/>
          <w:sz w:val="27"/>
          <w:szCs w:val="27"/>
        </w:rPr>
        <w:t>che la maggior parte</w:t>
      </w:r>
      <w:r>
        <w:rPr>
          <w:rFonts w:ascii="Garamond" w:hAnsi="Garamond"/>
          <w:color w:val="000080"/>
          <w:sz w:val="27"/>
          <w:szCs w:val="27"/>
        </w:rPr>
        <w:t xml:space="preserve"> </w:t>
      </w:r>
      <w:r>
        <w:rPr>
          <w:rStyle w:val="hps"/>
          <w:rFonts w:ascii="Garamond" w:hAnsi="Garamond"/>
          <w:color w:val="000080"/>
          <w:sz w:val="27"/>
          <w:szCs w:val="27"/>
        </w:rPr>
        <w:t>di voi</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si aspettava</w:t>
      </w:r>
      <w:r>
        <w:rPr>
          <w:rFonts w:ascii="Garamond" w:hAnsi="Garamond"/>
          <w:color w:val="000080"/>
          <w:sz w:val="27"/>
          <w:szCs w:val="27"/>
        </w:rPr>
        <w:t xml:space="preserve"> </w:t>
      </w:r>
      <w:r>
        <w:rPr>
          <w:rStyle w:val="hps"/>
          <w:rFonts w:ascii="Garamond" w:hAnsi="Garamond"/>
          <w:color w:val="000080"/>
          <w:sz w:val="27"/>
          <w:szCs w:val="27"/>
        </w:rPr>
        <w:t>era l’enorme</w:t>
      </w:r>
      <w:r>
        <w:rPr>
          <w:rFonts w:ascii="Garamond" w:hAnsi="Garamond"/>
          <w:color w:val="000080"/>
          <w:sz w:val="27"/>
          <w:szCs w:val="27"/>
        </w:rPr>
        <w:t xml:space="preserve"> </w:t>
      </w:r>
      <w:r>
        <w:rPr>
          <w:rStyle w:val="hps"/>
          <w:rFonts w:ascii="Garamond" w:hAnsi="Garamond"/>
          <w:color w:val="000080"/>
          <w:sz w:val="27"/>
          <w:szCs w:val="27"/>
        </w:rPr>
        <w:t>caso di</w:t>
      </w:r>
      <w:r>
        <w:rPr>
          <w:rFonts w:ascii="Garamond" w:hAnsi="Garamond"/>
          <w:color w:val="000080"/>
          <w:sz w:val="27"/>
          <w:szCs w:val="27"/>
        </w:rPr>
        <w:t xml:space="preserve"> </w:t>
      </w:r>
      <w:r>
        <w:rPr>
          <w:rStyle w:val="hps"/>
          <w:rFonts w:ascii="Garamond" w:hAnsi="Garamond"/>
          <w:color w:val="000080"/>
          <w:sz w:val="27"/>
          <w:szCs w:val="27"/>
        </w:rPr>
        <w:t>ansia da separazione</w:t>
      </w:r>
      <w:r>
        <w:rPr>
          <w:rFonts w:ascii="Garamond" w:hAnsi="Garamond"/>
          <w:color w:val="000080"/>
          <w:sz w:val="27"/>
          <w:szCs w:val="27"/>
        </w:rPr>
        <w:t xml:space="preserve">. </w:t>
      </w:r>
      <w:r>
        <w:rPr>
          <w:rStyle w:val="hps"/>
          <w:rFonts w:ascii="Garamond" w:hAnsi="Garamond"/>
          <w:color w:val="000080"/>
          <w:sz w:val="27"/>
          <w:szCs w:val="27"/>
        </w:rPr>
        <w:t>Una volta che</w:t>
      </w:r>
      <w:r>
        <w:rPr>
          <w:rFonts w:ascii="Garamond" w:hAnsi="Garamond"/>
          <w:color w:val="000080"/>
          <w:sz w:val="27"/>
          <w:szCs w:val="27"/>
        </w:rPr>
        <w:t xml:space="preserve"> </w:t>
      </w:r>
      <w:r>
        <w:rPr>
          <w:rStyle w:val="hps"/>
          <w:rFonts w:ascii="Garamond" w:hAnsi="Garamond"/>
          <w:color w:val="000080"/>
          <w:sz w:val="27"/>
          <w:szCs w:val="27"/>
        </w:rPr>
        <w:t>vi siete trovati</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all'interno di</w:t>
      </w:r>
      <w:r>
        <w:rPr>
          <w:rFonts w:ascii="Garamond" w:hAnsi="Garamond"/>
          <w:color w:val="000080"/>
          <w:sz w:val="27"/>
          <w:szCs w:val="27"/>
        </w:rPr>
        <w:t xml:space="preserve"> </w:t>
      </w:r>
      <w:r>
        <w:rPr>
          <w:rStyle w:val="hps"/>
          <w:rFonts w:ascii="Garamond" w:hAnsi="Garamond"/>
          <w:color w:val="000080"/>
          <w:sz w:val="27"/>
          <w:szCs w:val="27"/>
        </w:rPr>
        <w:t>una di queste</w:t>
      </w:r>
      <w:r>
        <w:rPr>
          <w:rFonts w:ascii="Garamond" w:hAnsi="Garamond"/>
          <w:color w:val="000080"/>
          <w:sz w:val="27"/>
          <w:szCs w:val="27"/>
        </w:rPr>
        <w:t xml:space="preserve"> </w:t>
      </w:r>
      <w:r>
        <w:rPr>
          <w:rStyle w:val="hps"/>
          <w:rFonts w:ascii="Garamond" w:hAnsi="Garamond"/>
          <w:color w:val="000080"/>
          <w:sz w:val="27"/>
          <w:szCs w:val="27"/>
        </w:rPr>
        <w:t>bolle di biologia</w:t>
      </w:r>
      <w:r>
        <w:rPr>
          <w:rFonts w:ascii="Garamond" w:hAnsi="Garamond"/>
          <w:color w:val="000080"/>
          <w:sz w:val="27"/>
          <w:szCs w:val="27"/>
        </w:rPr>
        <w:t xml:space="preserve">, ricordavate </w:t>
      </w:r>
      <w:r>
        <w:rPr>
          <w:rStyle w:val="hps"/>
          <w:rFonts w:ascii="Garamond" w:hAnsi="Garamond"/>
          <w:color w:val="000080"/>
          <w:sz w:val="27"/>
          <w:szCs w:val="27"/>
        </w:rPr>
        <w:t>ancora</w:t>
      </w:r>
      <w:r>
        <w:rPr>
          <w:rFonts w:ascii="Garamond" w:hAnsi="Garamond"/>
          <w:color w:val="000080"/>
          <w:sz w:val="27"/>
          <w:szCs w:val="27"/>
        </w:rPr>
        <w:t xml:space="preserve"> </w:t>
      </w:r>
      <w:r>
        <w:rPr>
          <w:rStyle w:val="hps"/>
          <w:rFonts w:ascii="Garamond" w:hAnsi="Garamond"/>
          <w:color w:val="000080"/>
          <w:sz w:val="27"/>
          <w:szCs w:val="27"/>
        </w:rPr>
        <w:t>Casa</w:t>
      </w:r>
      <w:r>
        <w:rPr>
          <w:rFonts w:ascii="Garamond" w:hAnsi="Garamond"/>
          <w:color w:val="000080"/>
          <w:sz w:val="27"/>
          <w:szCs w:val="27"/>
        </w:rPr>
        <w:t xml:space="preserve">. </w:t>
      </w:r>
      <w:r>
        <w:rPr>
          <w:rStyle w:val="hps"/>
          <w:rFonts w:ascii="Garamond" w:hAnsi="Garamond"/>
          <w:color w:val="000080"/>
          <w:sz w:val="27"/>
          <w:szCs w:val="27"/>
        </w:rPr>
        <w:t>Anche se non</w:t>
      </w:r>
      <w:r>
        <w:rPr>
          <w:rFonts w:ascii="Garamond" w:hAnsi="Garamond"/>
          <w:color w:val="000080"/>
          <w:sz w:val="27"/>
          <w:szCs w:val="27"/>
        </w:rPr>
        <w:t xml:space="preserve"> </w:t>
      </w:r>
      <w:r>
        <w:rPr>
          <w:rStyle w:val="hps"/>
          <w:rFonts w:ascii="Garamond" w:hAnsi="Garamond"/>
          <w:color w:val="000080"/>
          <w:sz w:val="27"/>
          <w:szCs w:val="27"/>
        </w:rPr>
        <w:t>potevate</w:t>
      </w:r>
      <w:r>
        <w:rPr>
          <w:rFonts w:ascii="Garamond" w:hAnsi="Garamond"/>
          <w:color w:val="000080"/>
          <w:sz w:val="27"/>
          <w:szCs w:val="27"/>
        </w:rPr>
        <w:t xml:space="preserve"> </w:t>
      </w:r>
      <w:r>
        <w:rPr>
          <w:rStyle w:val="hps"/>
          <w:rFonts w:ascii="Garamond" w:hAnsi="Garamond"/>
          <w:color w:val="000080"/>
          <w:sz w:val="27"/>
          <w:szCs w:val="27"/>
        </w:rPr>
        <w:t>giustificare</w:t>
      </w:r>
      <w:r>
        <w:rPr>
          <w:rFonts w:ascii="Garamond" w:hAnsi="Garamond"/>
          <w:color w:val="000080"/>
          <w:sz w:val="27"/>
          <w:szCs w:val="27"/>
        </w:rPr>
        <w:t xml:space="preserve"> questo </w:t>
      </w:r>
      <w:r>
        <w:rPr>
          <w:rStyle w:val="hps"/>
          <w:rFonts w:ascii="Garamond" w:hAnsi="Garamond"/>
          <w:color w:val="000080"/>
          <w:sz w:val="27"/>
          <w:szCs w:val="27"/>
        </w:rPr>
        <w:t>nel vostro</w:t>
      </w:r>
      <w:r>
        <w:rPr>
          <w:rFonts w:ascii="Garamond" w:hAnsi="Garamond"/>
          <w:color w:val="000080"/>
          <w:sz w:val="27"/>
          <w:szCs w:val="27"/>
        </w:rPr>
        <w:t xml:space="preserve"> </w:t>
      </w:r>
      <w:r>
        <w:rPr>
          <w:rStyle w:val="hps"/>
          <w:rFonts w:ascii="Garamond" w:hAnsi="Garamond"/>
          <w:color w:val="000080"/>
          <w:sz w:val="27"/>
          <w:szCs w:val="27"/>
        </w:rPr>
        <w:t>cervello</w:t>
      </w:r>
      <w:r>
        <w:rPr>
          <w:rFonts w:ascii="Garamond" w:hAnsi="Garamond"/>
          <w:color w:val="000080"/>
          <w:sz w:val="27"/>
          <w:szCs w:val="27"/>
        </w:rPr>
        <w:t xml:space="preserve">, </w:t>
      </w:r>
      <w:r>
        <w:rPr>
          <w:rStyle w:val="hps"/>
          <w:rFonts w:ascii="Garamond" w:hAnsi="Garamond"/>
          <w:color w:val="000080"/>
          <w:sz w:val="27"/>
          <w:szCs w:val="27"/>
        </w:rPr>
        <w:t>il vostro</w:t>
      </w:r>
      <w:r>
        <w:rPr>
          <w:rFonts w:ascii="Garamond" w:hAnsi="Garamond"/>
          <w:color w:val="000080"/>
          <w:sz w:val="27"/>
          <w:szCs w:val="27"/>
        </w:rPr>
        <w:t xml:space="preserve"> </w:t>
      </w:r>
      <w:r>
        <w:rPr>
          <w:rStyle w:val="hps"/>
          <w:rFonts w:ascii="Garamond" w:hAnsi="Garamond"/>
          <w:color w:val="000080"/>
          <w:sz w:val="27"/>
          <w:szCs w:val="27"/>
        </w:rPr>
        <w:t>cuore conosce</w:t>
      </w:r>
      <w:r>
        <w:rPr>
          <w:rFonts w:ascii="Garamond" w:hAnsi="Garamond"/>
          <w:color w:val="000080"/>
          <w:sz w:val="27"/>
          <w:szCs w:val="27"/>
        </w:rPr>
        <w:t xml:space="preserve"> </w:t>
      </w:r>
      <w:r>
        <w:rPr>
          <w:rStyle w:val="hps"/>
          <w:rFonts w:ascii="Garamond" w:hAnsi="Garamond"/>
          <w:color w:val="000080"/>
          <w:sz w:val="27"/>
          <w:szCs w:val="27"/>
        </w:rPr>
        <w:t>la</w:t>
      </w:r>
      <w:r>
        <w:rPr>
          <w:rFonts w:ascii="Garamond" w:hAnsi="Garamond"/>
          <w:color w:val="000080"/>
          <w:sz w:val="27"/>
          <w:szCs w:val="27"/>
        </w:rPr>
        <w:t xml:space="preserve"> </w:t>
      </w:r>
      <w:r>
        <w:rPr>
          <w:rStyle w:val="hps"/>
          <w:rFonts w:ascii="Garamond" w:hAnsi="Garamond"/>
          <w:color w:val="000080"/>
          <w:sz w:val="27"/>
          <w:szCs w:val="27"/>
        </w:rPr>
        <w:t>strada di Casa</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non la dimentica</w:t>
      </w:r>
      <w:r>
        <w:rPr>
          <w:rFonts w:ascii="Garamond" w:hAnsi="Garamond"/>
          <w:color w:val="000080"/>
          <w:sz w:val="27"/>
          <w:szCs w:val="27"/>
        </w:rPr>
        <w:t xml:space="preserve"> mai </w:t>
      </w:r>
      <w:r>
        <w:rPr>
          <w:rStyle w:val="hps"/>
          <w:rFonts w:ascii="Garamond" w:hAnsi="Garamond"/>
          <w:color w:val="000080"/>
          <w:sz w:val="27"/>
          <w:szCs w:val="27"/>
        </w:rPr>
        <w:t>o</w:t>
      </w:r>
      <w:r>
        <w:rPr>
          <w:rFonts w:ascii="Garamond" w:hAnsi="Garamond"/>
          <w:color w:val="000080"/>
          <w:sz w:val="27"/>
          <w:szCs w:val="27"/>
        </w:rPr>
        <w:t xml:space="preserve"> </w:t>
      </w:r>
      <w:r>
        <w:rPr>
          <w:rStyle w:val="hps"/>
          <w:rFonts w:ascii="Garamond" w:hAnsi="Garamond"/>
          <w:color w:val="000080"/>
          <w:sz w:val="27"/>
          <w:szCs w:val="27"/>
        </w:rPr>
        <w:t>non vi porta mai</w:t>
      </w:r>
      <w:r>
        <w:rPr>
          <w:rFonts w:ascii="Garamond" w:hAnsi="Garamond"/>
          <w:color w:val="000080"/>
          <w:sz w:val="27"/>
          <w:szCs w:val="27"/>
        </w:rPr>
        <w:t xml:space="preserve"> </w:t>
      </w:r>
      <w:r>
        <w:rPr>
          <w:rStyle w:val="hps"/>
          <w:rFonts w:ascii="Garamond" w:hAnsi="Garamond"/>
          <w:color w:val="000080"/>
          <w:sz w:val="27"/>
          <w:szCs w:val="27"/>
        </w:rPr>
        <w:t>troppo</w:t>
      </w:r>
      <w:r>
        <w:rPr>
          <w:rFonts w:ascii="Garamond" w:hAnsi="Garamond"/>
          <w:color w:val="000080"/>
          <w:sz w:val="27"/>
          <w:szCs w:val="27"/>
        </w:rPr>
        <w:t xml:space="preserve"> </w:t>
      </w:r>
      <w:r>
        <w:rPr>
          <w:rStyle w:val="hps"/>
          <w:rFonts w:ascii="Garamond" w:hAnsi="Garamond"/>
          <w:color w:val="000080"/>
          <w:sz w:val="27"/>
          <w:szCs w:val="27"/>
        </w:rPr>
        <w:t>lontano</w:t>
      </w:r>
      <w:r>
        <w:rPr>
          <w:rFonts w:ascii="Garamond" w:hAnsi="Garamond"/>
          <w:color w:val="000080"/>
          <w:sz w:val="27"/>
          <w:szCs w:val="27"/>
        </w:rPr>
        <w:t>.  </w:t>
      </w:r>
      <w:r>
        <w:rPr>
          <w:rStyle w:val="hps"/>
          <w:rFonts w:ascii="Garamond" w:hAnsi="Garamond"/>
          <w:color w:val="000080"/>
          <w:sz w:val="27"/>
          <w:szCs w:val="27"/>
        </w:rPr>
        <w:t>Molti di voi sperimentano una così</w:t>
      </w:r>
      <w:r>
        <w:rPr>
          <w:rFonts w:ascii="Garamond" w:hAnsi="Garamond"/>
          <w:color w:val="000080"/>
          <w:sz w:val="27"/>
          <w:szCs w:val="27"/>
        </w:rPr>
        <w:t xml:space="preserve"> </w:t>
      </w:r>
      <w:r>
        <w:rPr>
          <w:rStyle w:val="hps"/>
          <w:rFonts w:ascii="Garamond" w:hAnsi="Garamond"/>
          <w:color w:val="000080"/>
          <w:sz w:val="27"/>
          <w:szCs w:val="27"/>
        </w:rPr>
        <w:t>tremenda</w:t>
      </w:r>
      <w:r>
        <w:rPr>
          <w:rFonts w:ascii="Garamond" w:hAnsi="Garamond"/>
          <w:color w:val="000080"/>
          <w:sz w:val="27"/>
          <w:szCs w:val="27"/>
        </w:rPr>
        <w:t xml:space="preserve"> </w:t>
      </w:r>
      <w:r>
        <w:rPr>
          <w:rStyle w:val="hps"/>
          <w:rFonts w:ascii="Garamond" w:hAnsi="Garamond"/>
          <w:color w:val="000080"/>
          <w:sz w:val="27"/>
          <w:szCs w:val="27"/>
        </w:rPr>
        <w:t>angoscia</w:t>
      </w:r>
      <w:r>
        <w:rPr>
          <w:rFonts w:ascii="Garamond" w:hAnsi="Garamond"/>
          <w:color w:val="000080"/>
          <w:sz w:val="27"/>
          <w:szCs w:val="27"/>
        </w:rPr>
        <w:t xml:space="preserve"> </w:t>
      </w:r>
      <w:r>
        <w:rPr>
          <w:rStyle w:val="hps"/>
          <w:rFonts w:ascii="Garamond" w:hAnsi="Garamond"/>
          <w:color w:val="000080"/>
          <w:sz w:val="27"/>
          <w:szCs w:val="27"/>
        </w:rPr>
        <w:t>nel momento in cui si</w:t>
      </w:r>
      <w:r>
        <w:rPr>
          <w:rFonts w:ascii="Garamond" w:hAnsi="Garamond"/>
          <w:color w:val="000080"/>
          <w:sz w:val="27"/>
          <w:szCs w:val="27"/>
        </w:rPr>
        <w:t xml:space="preserve"> </w:t>
      </w:r>
      <w:r>
        <w:rPr>
          <w:rStyle w:val="hps"/>
          <w:rFonts w:ascii="Garamond" w:hAnsi="Garamond"/>
          <w:color w:val="000080"/>
          <w:sz w:val="27"/>
          <w:szCs w:val="27"/>
        </w:rPr>
        <w:t>separano da</w:t>
      </w:r>
      <w:r>
        <w:rPr>
          <w:rFonts w:ascii="Garamond" w:hAnsi="Garamond"/>
          <w:color w:val="000080"/>
          <w:sz w:val="27"/>
          <w:szCs w:val="27"/>
        </w:rPr>
        <w:t xml:space="preserve"> </w:t>
      </w:r>
      <w:r>
        <w:rPr>
          <w:rStyle w:val="hps"/>
          <w:rFonts w:ascii="Garamond" w:hAnsi="Garamond"/>
          <w:color w:val="000080"/>
          <w:sz w:val="27"/>
          <w:szCs w:val="27"/>
        </w:rPr>
        <w:t>Casa</w:t>
      </w:r>
      <w:r>
        <w:rPr>
          <w:rFonts w:ascii="Garamond" w:hAnsi="Garamond"/>
          <w:color w:val="000080"/>
          <w:sz w:val="27"/>
          <w:szCs w:val="27"/>
        </w:rPr>
        <w:t xml:space="preserve"> </w:t>
      </w:r>
      <w:r>
        <w:rPr>
          <w:rStyle w:val="hps"/>
          <w:rFonts w:ascii="Garamond" w:hAnsi="Garamond"/>
          <w:color w:val="000080"/>
          <w:sz w:val="27"/>
          <w:szCs w:val="27"/>
        </w:rPr>
        <w:t>che spendono</w:t>
      </w:r>
      <w:r>
        <w:rPr>
          <w:rFonts w:ascii="Garamond" w:hAnsi="Garamond"/>
          <w:color w:val="000080"/>
          <w:sz w:val="27"/>
          <w:szCs w:val="27"/>
        </w:rPr>
        <w:t xml:space="preserve"> </w:t>
      </w:r>
      <w:r>
        <w:rPr>
          <w:rStyle w:val="hps"/>
          <w:rFonts w:ascii="Garamond" w:hAnsi="Garamond"/>
          <w:color w:val="000080"/>
          <w:sz w:val="27"/>
          <w:szCs w:val="27"/>
        </w:rPr>
        <w:t>gran parte della propria</w:t>
      </w:r>
      <w:r>
        <w:rPr>
          <w:rFonts w:ascii="Garamond" w:hAnsi="Garamond"/>
          <w:color w:val="000080"/>
          <w:sz w:val="27"/>
          <w:szCs w:val="27"/>
        </w:rPr>
        <w:t xml:space="preserve"> </w:t>
      </w:r>
      <w:r>
        <w:rPr>
          <w:rStyle w:val="hps"/>
          <w:rFonts w:ascii="Garamond" w:hAnsi="Garamond"/>
          <w:color w:val="000080"/>
          <w:sz w:val="27"/>
          <w:szCs w:val="27"/>
        </w:rPr>
        <w:t>vita cercando di</w:t>
      </w:r>
      <w:r>
        <w:rPr>
          <w:rFonts w:ascii="Garamond" w:hAnsi="Garamond"/>
          <w:color w:val="000080"/>
          <w:sz w:val="27"/>
          <w:szCs w:val="27"/>
        </w:rPr>
        <w:t xml:space="preserve"> </w:t>
      </w:r>
      <w:r>
        <w:rPr>
          <w:rStyle w:val="hps"/>
          <w:rFonts w:ascii="Garamond" w:hAnsi="Garamond"/>
          <w:color w:val="000080"/>
          <w:sz w:val="27"/>
          <w:szCs w:val="27"/>
        </w:rPr>
        <w:t>guarire</w:t>
      </w:r>
      <w:r>
        <w:rPr>
          <w:rFonts w:ascii="Garamond" w:hAnsi="Garamond"/>
          <w:color w:val="000080"/>
          <w:sz w:val="27"/>
          <w:szCs w:val="27"/>
        </w:rPr>
        <w:t xml:space="preserve"> </w:t>
      </w:r>
      <w:r>
        <w:rPr>
          <w:rStyle w:val="hps"/>
          <w:rFonts w:ascii="Garamond" w:hAnsi="Garamond"/>
          <w:color w:val="000080"/>
          <w:sz w:val="27"/>
          <w:szCs w:val="27"/>
        </w:rPr>
        <w:t>quel tessuto cicatriziale</w:t>
      </w:r>
      <w:r>
        <w:rPr>
          <w:rFonts w:ascii="Garamond" w:hAnsi="Garamond"/>
          <w:color w:val="000080"/>
          <w:sz w:val="27"/>
          <w:szCs w:val="27"/>
        </w:rPr>
        <w:t xml:space="preserve">, </w:t>
      </w:r>
      <w:r>
        <w:rPr>
          <w:rStyle w:val="hps"/>
          <w:rFonts w:ascii="Garamond" w:hAnsi="Garamond"/>
          <w:color w:val="000080"/>
          <w:sz w:val="27"/>
          <w:szCs w:val="27"/>
        </w:rPr>
        <w:t>cercando di ri</w:t>
      </w:r>
      <w:r>
        <w:rPr>
          <w:rStyle w:val="atn"/>
          <w:rFonts w:ascii="Garamond" w:hAnsi="Garamond"/>
          <w:color w:val="000080"/>
          <w:sz w:val="27"/>
          <w:szCs w:val="27"/>
        </w:rPr>
        <w:t>-</w:t>
      </w:r>
      <w:r>
        <w:rPr>
          <w:rFonts w:ascii="Garamond" w:hAnsi="Garamond"/>
          <w:color w:val="000080"/>
          <w:sz w:val="27"/>
          <w:szCs w:val="27"/>
        </w:rPr>
        <w:t xml:space="preserve">connettere </w:t>
      </w:r>
      <w:r>
        <w:rPr>
          <w:rStyle w:val="hps"/>
          <w:rFonts w:ascii="Garamond" w:hAnsi="Garamond"/>
          <w:color w:val="000080"/>
          <w:sz w:val="27"/>
          <w:szCs w:val="27"/>
        </w:rPr>
        <w:t>quella loro parte mancante</w:t>
      </w:r>
      <w:r>
        <w:rPr>
          <w:rFonts w:ascii="Garamond" w:hAnsi="Garamond"/>
          <w:color w:val="000080"/>
          <w:sz w:val="27"/>
          <w:szCs w:val="27"/>
        </w:rPr>
        <w:t xml:space="preserve">. </w:t>
      </w: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vi diciamo che</w:t>
      </w:r>
      <w:r>
        <w:rPr>
          <w:rFonts w:ascii="Garamond" w:hAnsi="Garamond"/>
          <w:color w:val="000080"/>
          <w:sz w:val="27"/>
          <w:szCs w:val="27"/>
        </w:rPr>
        <w:t xml:space="preserve"> </w:t>
      </w:r>
      <w:r>
        <w:rPr>
          <w:rStyle w:val="hps"/>
          <w:rFonts w:ascii="Garamond" w:hAnsi="Garamond"/>
          <w:color w:val="000080"/>
          <w:sz w:val="27"/>
          <w:szCs w:val="27"/>
        </w:rPr>
        <w:t>è del tutto possibile</w:t>
      </w:r>
      <w:r>
        <w:rPr>
          <w:rFonts w:ascii="Garamond" w:hAnsi="Garamond"/>
          <w:color w:val="000080"/>
          <w:sz w:val="27"/>
          <w:szCs w:val="27"/>
        </w:rPr>
        <w:t xml:space="preserve"> </w:t>
      </w:r>
      <w:r>
        <w:rPr>
          <w:rStyle w:val="hps"/>
          <w:rFonts w:ascii="Garamond" w:hAnsi="Garamond"/>
          <w:color w:val="000080"/>
          <w:sz w:val="27"/>
          <w:szCs w:val="27"/>
        </w:rPr>
        <w:t>ancorare</w:t>
      </w:r>
      <w:r>
        <w:rPr>
          <w:rFonts w:ascii="Garamond" w:hAnsi="Garamond"/>
          <w:color w:val="000080"/>
          <w:sz w:val="27"/>
          <w:szCs w:val="27"/>
        </w:rPr>
        <w:t xml:space="preserve"> </w:t>
      </w:r>
      <w:r>
        <w:rPr>
          <w:rStyle w:val="hps"/>
          <w:rFonts w:ascii="Garamond" w:hAnsi="Garamond"/>
          <w:color w:val="000080"/>
          <w:sz w:val="27"/>
          <w:szCs w:val="27"/>
        </w:rPr>
        <w:t>il vostro cuore</w:t>
      </w:r>
      <w:r>
        <w:rPr>
          <w:rFonts w:ascii="Garamond" w:hAnsi="Garamond"/>
          <w:color w:val="000080"/>
          <w:sz w:val="27"/>
          <w:szCs w:val="27"/>
        </w:rPr>
        <w:t xml:space="preserve"> </w:t>
      </w:r>
      <w:r>
        <w:rPr>
          <w:rStyle w:val="hps"/>
          <w:rFonts w:ascii="Garamond" w:hAnsi="Garamond"/>
          <w:color w:val="000080"/>
          <w:sz w:val="27"/>
          <w:szCs w:val="27"/>
        </w:rPr>
        <w:t>in modo nuovo e quello che troverete</w:t>
      </w:r>
      <w:r>
        <w:rPr>
          <w:rFonts w:ascii="Garamond" w:hAnsi="Garamond"/>
          <w:color w:val="000080"/>
          <w:sz w:val="27"/>
          <w:szCs w:val="27"/>
        </w:rPr>
        <w:t xml:space="preserve"> </w:t>
      </w:r>
      <w:r>
        <w:rPr>
          <w:rStyle w:val="hps"/>
          <w:rFonts w:ascii="Garamond" w:hAnsi="Garamond"/>
          <w:color w:val="000080"/>
          <w:sz w:val="27"/>
          <w:szCs w:val="27"/>
        </w:rPr>
        <w:t>è che questo ha</w:t>
      </w:r>
      <w:r>
        <w:rPr>
          <w:rFonts w:ascii="Garamond" w:hAnsi="Garamond"/>
          <w:color w:val="000080"/>
          <w:sz w:val="27"/>
          <w:szCs w:val="27"/>
        </w:rPr>
        <w:t xml:space="preserve"> </w:t>
      </w:r>
      <w:r>
        <w:rPr>
          <w:rStyle w:val="hps"/>
          <w:rFonts w:ascii="Garamond" w:hAnsi="Garamond"/>
          <w:color w:val="000080"/>
          <w:sz w:val="27"/>
          <w:szCs w:val="27"/>
        </w:rPr>
        <w:t>un effetto su base globale</w:t>
      </w:r>
      <w:r>
        <w:rPr>
          <w:rFonts w:ascii="Garamond" w:hAnsi="Garamond"/>
          <w:color w:val="000080"/>
          <w:sz w:val="27"/>
          <w:szCs w:val="27"/>
        </w:rPr>
        <w:t xml:space="preserve">. </w:t>
      </w:r>
      <w:r>
        <w:rPr>
          <w:rStyle w:val="hps"/>
          <w:rFonts w:ascii="Garamond" w:hAnsi="Garamond"/>
          <w:color w:val="000080"/>
          <w:sz w:val="27"/>
          <w:szCs w:val="27"/>
        </w:rPr>
        <w:t>Avete sempre</w:t>
      </w:r>
      <w:r>
        <w:rPr>
          <w:rFonts w:ascii="Garamond" w:hAnsi="Garamond"/>
          <w:color w:val="000080"/>
          <w:sz w:val="27"/>
          <w:szCs w:val="27"/>
        </w:rPr>
        <w:t xml:space="preserve"> </w:t>
      </w:r>
      <w:r>
        <w:rPr>
          <w:rStyle w:val="hps"/>
          <w:rFonts w:ascii="Garamond" w:hAnsi="Garamond"/>
          <w:color w:val="000080"/>
          <w:sz w:val="27"/>
          <w:szCs w:val="27"/>
        </w:rPr>
        <w:t>considerato</w:t>
      </w:r>
      <w:r>
        <w:rPr>
          <w:rFonts w:ascii="Garamond" w:hAnsi="Garamond"/>
          <w:color w:val="000080"/>
          <w:sz w:val="27"/>
          <w:szCs w:val="27"/>
        </w:rPr>
        <w:t xml:space="preserve"> </w:t>
      </w:r>
      <w:r>
        <w:rPr>
          <w:rStyle w:val="hps"/>
          <w:rFonts w:ascii="Garamond" w:hAnsi="Garamond"/>
          <w:color w:val="000080"/>
          <w:sz w:val="27"/>
          <w:szCs w:val="27"/>
        </w:rPr>
        <w:t>voi stessi completi,</w:t>
      </w:r>
      <w:r>
        <w:rPr>
          <w:rFonts w:ascii="Garamond" w:hAnsi="Garamond"/>
          <w:color w:val="000080"/>
          <w:sz w:val="27"/>
          <w:szCs w:val="27"/>
        </w:rPr>
        <w:t xml:space="preserve"> </w:t>
      </w:r>
      <w:r>
        <w:rPr>
          <w:rStyle w:val="hps"/>
          <w:rFonts w:ascii="Garamond" w:hAnsi="Garamond"/>
          <w:color w:val="000080"/>
          <w:sz w:val="27"/>
          <w:szCs w:val="27"/>
        </w:rPr>
        <w:t>l'essere</w:t>
      </w:r>
      <w:r>
        <w:rPr>
          <w:rFonts w:ascii="Garamond" w:hAnsi="Garamond"/>
          <w:color w:val="000080"/>
          <w:sz w:val="27"/>
          <w:szCs w:val="27"/>
        </w:rPr>
        <w:t xml:space="preserve"> completo </w:t>
      </w:r>
      <w:r>
        <w:rPr>
          <w:rStyle w:val="hps"/>
          <w:rFonts w:ascii="Garamond" w:hAnsi="Garamond"/>
          <w:color w:val="000080"/>
          <w:sz w:val="27"/>
          <w:szCs w:val="27"/>
        </w:rPr>
        <w:t>dentro di voi</w:t>
      </w:r>
      <w:r>
        <w:rPr>
          <w:rFonts w:ascii="Garamond" w:hAnsi="Garamond"/>
          <w:color w:val="000080"/>
          <w:sz w:val="27"/>
          <w:szCs w:val="27"/>
        </w:rPr>
        <w:t xml:space="preserve"> che </w:t>
      </w:r>
      <w:r>
        <w:rPr>
          <w:rStyle w:val="hps"/>
          <w:rFonts w:ascii="Garamond" w:hAnsi="Garamond"/>
          <w:color w:val="000080"/>
          <w:sz w:val="27"/>
          <w:szCs w:val="27"/>
        </w:rPr>
        <w:t>siete.</w:t>
      </w:r>
      <w:r>
        <w:rPr>
          <w:rFonts w:ascii="Garamond" w:hAnsi="Garamond"/>
          <w:color w:val="000080"/>
          <w:sz w:val="27"/>
          <w:szCs w:val="27"/>
        </w:rPr>
        <w:t xml:space="preserve"> </w:t>
      </w:r>
      <w:r>
        <w:rPr>
          <w:rStyle w:val="hps"/>
          <w:rFonts w:ascii="Garamond" w:hAnsi="Garamond"/>
          <w:color w:val="000080"/>
          <w:sz w:val="27"/>
          <w:szCs w:val="27"/>
        </w:rPr>
        <w:t>Ma vi diciamo anche che</w:t>
      </w:r>
      <w:r>
        <w:rPr>
          <w:rFonts w:ascii="Garamond" w:hAnsi="Garamond"/>
          <w:color w:val="000080"/>
          <w:sz w:val="27"/>
          <w:szCs w:val="27"/>
        </w:rPr>
        <w:t xml:space="preserve"> </w:t>
      </w:r>
      <w:r>
        <w:rPr>
          <w:rStyle w:val="hps"/>
          <w:rFonts w:ascii="Garamond" w:hAnsi="Garamond"/>
          <w:color w:val="000080"/>
          <w:sz w:val="27"/>
          <w:szCs w:val="27"/>
        </w:rPr>
        <w:t>mentre entrate</w:t>
      </w:r>
      <w:r>
        <w:rPr>
          <w:rFonts w:ascii="Garamond" w:hAnsi="Garamond"/>
          <w:color w:val="000080"/>
          <w:sz w:val="27"/>
          <w:szCs w:val="27"/>
        </w:rPr>
        <w:t xml:space="preserve"> </w:t>
      </w:r>
      <w:r>
        <w:rPr>
          <w:rStyle w:val="hps"/>
          <w:rFonts w:ascii="Garamond" w:hAnsi="Garamond"/>
          <w:color w:val="000080"/>
          <w:sz w:val="27"/>
          <w:szCs w:val="27"/>
        </w:rPr>
        <w:t xml:space="preserve">ancora di più </w:t>
      </w:r>
      <w:r>
        <w:rPr>
          <w:rFonts w:ascii="Garamond" w:hAnsi="Garamond"/>
          <w:color w:val="000080"/>
          <w:sz w:val="27"/>
          <w:szCs w:val="27"/>
        </w:rPr>
        <w:t>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 voi siete connessi ad</w:t>
      </w:r>
      <w:r>
        <w:rPr>
          <w:rFonts w:ascii="Garamond" w:hAnsi="Garamond"/>
          <w:color w:val="000080"/>
          <w:sz w:val="27"/>
          <w:szCs w:val="27"/>
        </w:rPr>
        <w:t xml:space="preserve"> </w:t>
      </w:r>
      <w:r>
        <w:rPr>
          <w:rStyle w:val="hps"/>
          <w:rFonts w:ascii="Garamond" w:hAnsi="Garamond"/>
          <w:color w:val="000080"/>
          <w:sz w:val="27"/>
          <w:szCs w:val="27"/>
        </w:rPr>
        <w:t>ogni singolo essere</w:t>
      </w:r>
      <w:r>
        <w:rPr>
          <w:rFonts w:ascii="Garamond" w:hAnsi="Garamond"/>
          <w:color w:val="000080"/>
          <w:sz w:val="27"/>
          <w:szCs w:val="27"/>
        </w:rPr>
        <w:t xml:space="preserve">, </w:t>
      </w:r>
      <w:r>
        <w:rPr>
          <w:rStyle w:val="hps"/>
          <w:rFonts w:ascii="Garamond" w:hAnsi="Garamond"/>
          <w:color w:val="000080"/>
          <w:sz w:val="27"/>
          <w:szCs w:val="27"/>
        </w:rPr>
        <w:t>filo d'erba</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foglie</w:t>
      </w:r>
      <w:r>
        <w:rPr>
          <w:rFonts w:ascii="Garamond" w:hAnsi="Garamond"/>
          <w:color w:val="000080"/>
          <w:sz w:val="27"/>
          <w:szCs w:val="27"/>
        </w:rPr>
        <w:t xml:space="preserve">; essi sono </w:t>
      </w:r>
      <w:r>
        <w:rPr>
          <w:rStyle w:val="hps"/>
          <w:rFonts w:ascii="Garamond" w:hAnsi="Garamond"/>
          <w:color w:val="000080"/>
          <w:sz w:val="27"/>
          <w:szCs w:val="27"/>
        </w:rPr>
        <w:t>parte di voi</w:t>
      </w:r>
      <w:r>
        <w:rPr>
          <w:rFonts w:ascii="Garamond" w:hAnsi="Garamond"/>
          <w:color w:val="000080"/>
          <w:sz w:val="27"/>
          <w:szCs w:val="27"/>
        </w:rPr>
        <w:t xml:space="preserve"> </w:t>
      </w:r>
      <w:r>
        <w:rPr>
          <w:rStyle w:val="hps"/>
          <w:rFonts w:ascii="Garamond" w:hAnsi="Garamond"/>
          <w:color w:val="000080"/>
          <w:sz w:val="27"/>
          <w:szCs w:val="27"/>
        </w:rPr>
        <w:t>in qualche modo.</w:t>
      </w:r>
      <w:r>
        <w:rPr>
          <w:rFonts w:ascii="Garamond" w:hAnsi="Garamond"/>
          <w:color w:val="000080"/>
          <w:sz w:val="27"/>
          <w:szCs w:val="27"/>
        </w:rPr>
        <w:t xml:space="preserve"> </w:t>
      </w:r>
      <w:r>
        <w:rPr>
          <w:rStyle w:val="hps"/>
          <w:rFonts w:ascii="Garamond" w:hAnsi="Garamond"/>
          <w:color w:val="000080"/>
          <w:sz w:val="27"/>
          <w:szCs w:val="27"/>
        </w:rPr>
        <w:t>Ora avrete</w:t>
      </w:r>
      <w:r>
        <w:rPr>
          <w:rFonts w:ascii="Garamond" w:hAnsi="Garamond"/>
          <w:color w:val="000080"/>
          <w:sz w:val="27"/>
          <w:szCs w:val="27"/>
        </w:rPr>
        <w:t xml:space="preserve"> </w:t>
      </w:r>
      <w:r>
        <w:rPr>
          <w:rStyle w:val="hps"/>
          <w:rFonts w:ascii="Garamond" w:hAnsi="Garamond"/>
          <w:color w:val="000080"/>
          <w:sz w:val="27"/>
          <w:szCs w:val="27"/>
        </w:rPr>
        <w:t>l'opportunità</w:t>
      </w:r>
      <w:r>
        <w:rPr>
          <w:rFonts w:ascii="Garamond" w:hAnsi="Garamond"/>
          <w:color w:val="000080"/>
          <w:sz w:val="27"/>
          <w:szCs w:val="27"/>
        </w:rPr>
        <w:t xml:space="preserve"> </w:t>
      </w:r>
      <w:r>
        <w:rPr>
          <w:rStyle w:val="hps"/>
          <w:rFonts w:ascii="Garamond" w:hAnsi="Garamond"/>
          <w:color w:val="000080"/>
          <w:sz w:val="27"/>
          <w:szCs w:val="27"/>
        </w:rPr>
        <w:t>di radicare</w:t>
      </w:r>
      <w:r>
        <w:rPr>
          <w:rFonts w:ascii="Garamond" w:hAnsi="Garamond"/>
          <w:color w:val="000080"/>
          <w:sz w:val="27"/>
          <w:szCs w:val="27"/>
        </w:rPr>
        <w:t xml:space="preserve"> </w:t>
      </w:r>
      <w:r>
        <w:rPr>
          <w:rStyle w:val="hps"/>
          <w:rFonts w:ascii="Garamond" w:hAnsi="Garamond"/>
          <w:color w:val="000080"/>
          <w:sz w:val="27"/>
          <w:szCs w:val="27"/>
        </w:rPr>
        <w:t>il vostro cuore</w:t>
      </w:r>
      <w:r>
        <w:rPr>
          <w:rFonts w:ascii="Garamond" w:hAnsi="Garamond"/>
          <w:color w:val="000080"/>
          <w:sz w:val="27"/>
          <w:szCs w:val="27"/>
        </w:rPr>
        <w:t xml:space="preserve"> </w:t>
      </w:r>
      <w:r>
        <w:rPr>
          <w:rStyle w:val="hps"/>
          <w:rFonts w:ascii="Garamond" w:hAnsi="Garamond"/>
          <w:color w:val="000080"/>
          <w:sz w:val="27"/>
          <w:szCs w:val="27"/>
        </w:rPr>
        <w:t>da questa parte</w:t>
      </w:r>
      <w:r>
        <w:rPr>
          <w:rFonts w:ascii="Garamond" w:hAnsi="Garamond"/>
          <w:color w:val="000080"/>
          <w:sz w:val="27"/>
          <w:szCs w:val="27"/>
        </w:rPr>
        <w:t xml:space="preserve"> </w:t>
      </w:r>
      <w:r>
        <w:rPr>
          <w:rStyle w:val="hps"/>
          <w:rFonts w:ascii="Garamond" w:hAnsi="Garamond"/>
          <w:color w:val="000080"/>
          <w:sz w:val="27"/>
          <w:szCs w:val="27"/>
        </w:rPr>
        <w:t>del portale.</w:t>
      </w:r>
      <w:r>
        <w:rPr>
          <w:rFonts w:ascii="Garamond" w:hAnsi="Garamond"/>
          <w:color w:val="000080"/>
          <w:sz w:val="27"/>
          <w:szCs w:val="27"/>
        </w:rPr>
        <w:t xml:space="preserve"> </w:t>
      </w:r>
      <w:r>
        <w:rPr>
          <w:rStyle w:val="hps"/>
          <w:rFonts w:ascii="Garamond" w:hAnsi="Garamond"/>
          <w:color w:val="000080"/>
          <w:sz w:val="27"/>
          <w:szCs w:val="27"/>
        </w:rPr>
        <w:t>Quando</w:t>
      </w:r>
      <w:r>
        <w:rPr>
          <w:rFonts w:ascii="Garamond" w:hAnsi="Garamond"/>
          <w:color w:val="000080"/>
          <w:sz w:val="27"/>
          <w:szCs w:val="27"/>
        </w:rPr>
        <w:t xml:space="preserve"> </w:t>
      </w:r>
      <w:r>
        <w:rPr>
          <w:rStyle w:val="hps"/>
          <w:rFonts w:ascii="Garamond" w:hAnsi="Garamond"/>
          <w:color w:val="000080"/>
          <w:sz w:val="27"/>
          <w:szCs w:val="27"/>
        </w:rPr>
        <w:t>avrete la possibilità</w:t>
      </w:r>
      <w:r>
        <w:rPr>
          <w:rFonts w:ascii="Garamond" w:hAnsi="Garamond"/>
          <w:color w:val="000080"/>
          <w:sz w:val="27"/>
          <w:szCs w:val="27"/>
        </w:rPr>
        <w:t xml:space="preserve"> </w:t>
      </w:r>
      <w:r>
        <w:rPr>
          <w:rStyle w:val="hps"/>
          <w:rFonts w:ascii="Garamond" w:hAnsi="Garamond"/>
          <w:color w:val="000080"/>
          <w:sz w:val="27"/>
          <w:szCs w:val="27"/>
        </w:rPr>
        <w:t>di fare questo</w:t>
      </w:r>
      <w:r>
        <w:rPr>
          <w:rFonts w:ascii="Garamond" w:hAnsi="Garamond"/>
          <w:color w:val="000080"/>
          <w:sz w:val="27"/>
          <w:szCs w:val="27"/>
        </w:rPr>
        <w:t xml:space="preserve">, </w:t>
      </w:r>
      <w:r>
        <w:rPr>
          <w:rStyle w:val="hps"/>
          <w:rFonts w:ascii="Garamond" w:hAnsi="Garamond"/>
          <w:color w:val="000080"/>
          <w:sz w:val="27"/>
          <w:szCs w:val="27"/>
        </w:rPr>
        <w:t>sarete in</w:t>
      </w:r>
      <w:r>
        <w:rPr>
          <w:rFonts w:ascii="Garamond" w:hAnsi="Garamond"/>
          <w:color w:val="000080"/>
          <w:sz w:val="27"/>
          <w:szCs w:val="27"/>
        </w:rPr>
        <w:t xml:space="preserve"> </w:t>
      </w:r>
      <w:r>
        <w:rPr>
          <w:rStyle w:val="hps"/>
          <w:rFonts w:ascii="Garamond" w:hAnsi="Garamond"/>
          <w:color w:val="000080"/>
          <w:sz w:val="27"/>
          <w:szCs w:val="27"/>
        </w:rPr>
        <w:t>grado di vivere</w:t>
      </w:r>
      <w:r>
        <w:rPr>
          <w:rFonts w:ascii="Garamond" w:hAnsi="Garamond"/>
          <w:color w:val="000080"/>
          <w:sz w:val="27"/>
          <w:szCs w:val="27"/>
        </w:rPr>
        <w:t xml:space="preserve"> </w:t>
      </w:r>
      <w:r>
        <w:rPr>
          <w:rStyle w:val="hps"/>
          <w:rFonts w:ascii="Garamond" w:hAnsi="Garamond"/>
          <w:color w:val="000080"/>
          <w:sz w:val="27"/>
          <w:szCs w:val="27"/>
        </w:rPr>
        <w:t>nell’energia del vostro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molto più</w:t>
      </w:r>
      <w:r>
        <w:rPr>
          <w:rFonts w:ascii="Garamond" w:hAnsi="Garamond"/>
          <w:color w:val="000080"/>
          <w:sz w:val="27"/>
          <w:szCs w:val="27"/>
        </w:rPr>
        <w:t xml:space="preserve"> </w:t>
      </w:r>
      <w:r>
        <w:rPr>
          <w:rStyle w:val="hps"/>
          <w:rFonts w:ascii="Garamond" w:hAnsi="Garamond"/>
          <w:color w:val="000080"/>
          <w:sz w:val="27"/>
          <w:szCs w:val="27"/>
        </w:rPr>
        <w:t>di quanto abbiate mai ritenuto  possibile.</w:t>
      </w:r>
    </w:p>
    <w:p w:rsidR="000B06D5" w:rsidRDefault="000B06D5" w:rsidP="000B06D5">
      <w:pPr>
        <w:pStyle w:val="NormaleWeb"/>
      </w:pPr>
      <w:r>
        <w:rPr>
          <w:rFonts w:ascii="Garamond" w:hAnsi="Garamond"/>
          <w:b/>
          <w:bCs/>
          <w:color w:val="000080"/>
          <w:sz w:val="27"/>
          <w:szCs w:val="27"/>
        </w:rPr>
        <w:t>Nuove necessità del corpo fisico</w:t>
      </w:r>
    </w:p>
    <w:p w:rsidR="000B06D5" w:rsidRDefault="000B06D5" w:rsidP="000B06D5">
      <w:pPr>
        <w:pStyle w:val="NormaleWeb"/>
      </w:pPr>
      <w:r>
        <w:rPr>
          <w:rStyle w:val="hps"/>
          <w:rFonts w:ascii="Garamond" w:hAnsi="Garamond"/>
          <w:color w:val="000080"/>
          <w:sz w:val="27"/>
          <w:szCs w:val="27"/>
        </w:rPr>
        <w:t>Vi diremo</w:t>
      </w:r>
      <w:r>
        <w:rPr>
          <w:rFonts w:ascii="Garamond" w:hAnsi="Garamond"/>
          <w:color w:val="000080"/>
          <w:sz w:val="27"/>
          <w:szCs w:val="27"/>
        </w:rPr>
        <w:t xml:space="preserve"> </w:t>
      </w:r>
      <w:r>
        <w:rPr>
          <w:rStyle w:val="hps"/>
          <w:rFonts w:ascii="Garamond" w:hAnsi="Garamond"/>
          <w:color w:val="000080"/>
          <w:sz w:val="27"/>
          <w:szCs w:val="27"/>
        </w:rPr>
        <w:t>che per alcuni di</w:t>
      </w:r>
      <w:r>
        <w:rPr>
          <w:rFonts w:ascii="Garamond" w:hAnsi="Garamond"/>
          <w:color w:val="000080"/>
          <w:sz w:val="27"/>
          <w:szCs w:val="27"/>
        </w:rPr>
        <w:t xml:space="preserve"> </w:t>
      </w:r>
      <w:r>
        <w:rPr>
          <w:rStyle w:val="hps"/>
          <w:rFonts w:ascii="Garamond" w:hAnsi="Garamond"/>
          <w:color w:val="000080"/>
          <w:sz w:val="27"/>
          <w:szCs w:val="27"/>
        </w:rPr>
        <w:t>voi sarà disagevole</w:t>
      </w:r>
      <w:r>
        <w:rPr>
          <w:rFonts w:ascii="Garamond" w:hAnsi="Garamond"/>
          <w:color w:val="000080"/>
          <w:sz w:val="27"/>
          <w:szCs w:val="27"/>
        </w:rPr>
        <w:t xml:space="preserve">, </w:t>
      </w:r>
      <w:r>
        <w:rPr>
          <w:rStyle w:val="hps"/>
          <w:rFonts w:ascii="Garamond" w:hAnsi="Garamond"/>
          <w:color w:val="000080"/>
          <w:sz w:val="27"/>
          <w:szCs w:val="27"/>
        </w:rPr>
        <w:t>perché la maggior parte</w:t>
      </w:r>
      <w:r>
        <w:rPr>
          <w:rFonts w:ascii="Garamond" w:hAnsi="Garamond"/>
          <w:color w:val="000080"/>
          <w:sz w:val="27"/>
          <w:szCs w:val="27"/>
        </w:rPr>
        <w:t xml:space="preserve"> </w:t>
      </w:r>
      <w:r>
        <w:rPr>
          <w:rStyle w:val="hps"/>
          <w:rFonts w:ascii="Garamond" w:hAnsi="Garamond"/>
          <w:color w:val="000080"/>
          <w:sz w:val="27"/>
          <w:szCs w:val="27"/>
        </w:rPr>
        <w:t>di voi non</w:t>
      </w:r>
      <w:r>
        <w:rPr>
          <w:rFonts w:ascii="Garamond" w:hAnsi="Garamond"/>
          <w:color w:val="000080"/>
          <w:sz w:val="27"/>
          <w:szCs w:val="27"/>
        </w:rPr>
        <w:t xml:space="preserve"> </w:t>
      </w:r>
      <w:r>
        <w:rPr>
          <w:rStyle w:val="hps"/>
          <w:rFonts w:ascii="Garamond" w:hAnsi="Garamond"/>
          <w:color w:val="000080"/>
          <w:sz w:val="27"/>
          <w:szCs w:val="27"/>
        </w:rPr>
        <w:t>è abituata ad espandere così tanto il proprio cuore.</w:t>
      </w:r>
      <w:r>
        <w:rPr>
          <w:rFonts w:ascii="Garamond" w:hAnsi="Garamond"/>
          <w:color w:val="000080"/>
          <w:sz w:val="27"/>
          <w:szCs w:val="27"/>
        </w:rPr>
        <w:t xml:space="preserve"> </w:t>
      </w:r>
      <w:r>
        <w:rPr>
          <w:rStyle w:val="hps"/>
          <w:rFonts w:ascii="Garamond" w:hAnsi="Garamond"/>
          <w:color w:val="000080"/>
          <w:sz w:val="27"/>
          <w:szCs w:val="27"/>
        </w:rPr>
        <w:t>Quanto più fate</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tanto </w:t>
      </w:r>
      <w:r>
        <w:rPr>
          <w:rStyle w:val="hps"/>
          <w:rFonts w:ascii="Garamond" w:hAnsi="Garamond"/>
          <w:color w:val="000080"/>
          <w:sz w:val="27"/>
          <w:szCs w:val="27"/>
        </w:rPr>
        <w:t>più sentite</w:t>
      </w:r>
      <w:r>
        <w:rPr>
          <w:rFonts w:ascii="Garamond" w:hAnsi="Garamond"/>
          <w:color w:val="000080"/>
          <w:sz w:val="27"/>
          <w:szCs w:val="27"/>
        </w:rPr>
        <w:t xml:space="preserve"> </w:t>
      </w:r>
      <w:r>
        <w:rPr>
          <w:rStyle w:val="hps"/>
          <w:rFonts w:ascii="Garamond" w:hAnsi="Garamond"/>
          <w:color w:val="000080"/>
          <w:sz w:val="27"/>
          <w:szCs w:val="27"/>
        </w:rPr>
        <w:t>e poi</w:t>
      </w:r>
      <w:r>
        <w:rPr>
          <w:rFonts w:ascii="Garamond" w:hAnsi="Garamond"/>
          <w:color w:val="000080"/>
          <w:sz w:val="27"/>
          <w:szCs w:val="27"/>
        </w:rPr>
        <w:t xml:space="preserve"> </w:t>
      </w:r>
      <w:r>
        <w:rPr>
          <w:rStyle w:val="hps"/>
          <w:rFonts w:ascii="Garamond" w:hAnsi="Garamond"/>
          <w:color w:val="000080"/>
          <w:sz w:val="27"/>
          <w:szCs w:val="27"/>
        </w:rPr>
        <w:t>siete in grado</w:t>
      </w:r>
      <w:r>
        <w:rPr>
          <w:rFonts w:ascii="Garamond" w:hAnsi="Garamond"/>
          <w:color w:val="000080"/>
          <w:sz w:val="27"/>
          <w:szCs w:val="27"/>
        </w:rPr>
        <w:t xml:space="preserve"> </w:t>
      </w:r>
      <w:r>
        <w:rPr>
          <w:rStyle w:val="hps"/>
          <w:rFonts w:ascii="Garamond" w:hAnsi="Garamond"/>
          <w:color w:val="000080"/>
          <w:sz w:val="27"/>
          <w:szCs w:val="27"/>
        </w:rPr>
        <w:t>di riconoscere quella luce</w:t>
      </w:r>
      <w:r>
        <w:rPr>
          <w:rFonts w:ascii="Garamond" w:hAnsi="Garamond"/>
          <w:color w:val="000080"/>
          <w:sz w:val="27"/>
          <w:szCs w:val="27"/>
        </w:rPr>
        <w:t xml:space="preserve"> </w:t>
      </w:r>
      <w:r>
        <w:rPr>
          <w:rStyle w:val="hps"/>
          <w:rFonts w:ascii="Garamond" w:hAnsi="Garamond"/>
          <w:color w:val="000080"/>
          <w:sz w:val="27"/>
          <w:szCs w:val="27"/>
        </w:rPr>
        <w:t>negli altri e</w:t>
      </w:r>
      <w:r>
        <w:rPr>
          <w:rFonts w:ascii="Garamond" w:hAnsi="Garamond"/>
          <w:color w:val="000080"/>
          <w:sz w:val="27"/>
          <w:szCs w:val="27"/>
        </w:rPr>
        <w:t xml:space="preserve"> </w:t>
      </w:r>
      <w:r>
        <w:rPr>
          <w:rStyle w:val="hps"/>
          <w:rFonts w:ascii="Garamond" w:hAnsi="Garamond"/>
          <w:color w:val="000080"/>
          <w:sz w:val="27"/>
          <w:szCs w:val="27"/>
        </w:rPr>
        <w:t>contribuire</w:t>
      </w:r>
      <w:r>
        <w:rPr>
          <w:rFonts w:ascii="Garamond" w:hAnsi="Garamond"/>
          <w:color w:val="000080"/>
          <w:sz w:val="27"/>
          <w:szCs w:val="27"/>
        </w:rPr>
        <w:t xml:space="preserve"> </w:t>
      </w:r>
      <w:r>
        <w:rPr>
          <w:rStyle w:val="hps"/>
          <w:rFonts w:ascii="Garamond" w:hAnsi="Garamond"/>
          <w:color w:val="000080"/>
          <w:sz w:val="27"/>
          <w:szCs w:val="27"/>
        </w:rPr>
        <w:t>a portarla</w:t>
      </w:r>
      <w:r>
        <w:rPr>
          <w:rFonts w:ascii="Garamond" w:hAnsi="Garamond"/>
          <w:color w:val="000080"/>
          <w:sz w:val="27"/>
          <w:szCs w:val="27"/>
        </w:rPr>
        <w:t xml:space="preserve"> </w:t>
      </w:r>
      <w:r>
        <w:rPr>
          <w:rStyle w:val="hps"/>
          <w:rFonts w:ascii="Garamond" w:hAnsi="Garamond"/>
          <w:color w:val="000080"/>
          <w:sz w:val="27"/>
          <w:szCs w:val="27"/>
        </w:rPr>
        <w:t>fuori.</w:t>
      </w:r>
      <w:r>
        <w:rPr>
          <w:rFonts w:ascii="Garamond" w:hAnsi="Garamond"/>
          <w:color w:val="000080"/>
          <w:sz w:val="27"/>
          <w:szCs w:val="27"/>
        </w:rPr>
        <w:t xml:space="preserve"> </w:t>
      </w:r>
      <w:r>
        <w:rPr>
          <w:rStyle w:val="hps"/>
          <w:rFonts w:ascii="Garamond" w:hAnsi="Garamond"/>
          <w:color w:val="000080"/>
          <w:sz w:val="27"/>
          <w:szCs w:val="27"/>
        </w:rPr>
        <w:t>Questa è la</w:t>
      </w:r>
      <w:r>
        <w:rPr>
          <w:rFonts w:ascii="Garamond" w:hAnsi="Garamond"/>
          <w:color w:val="000080"/>
          <w:sz w:val="27"/>
          <w:szCs w:val="27"/>
        </w:rPr>
        <w:t xml:space="preserve"> </w:t>
      </w:r>
      <w:r>
        <w:rPr>
          <w:rStyle w:val="hps"/>
          <w:rFonts w:ascii="Garamond" w:hAnsi="Garamond"/>
          <w:color w:val="000080"/>
          <w:sz w:val="27"/>
          <w:szCs w:val="27"/>
        </w:rPr>
        <w:t xml:space="preserve">connessione con la quale </w:t>
      </w:r>
      <w:r>
        <w:rPr>
          <w:rFonts w:ascii="Garamond" w:hAnsi="Garamond"/>
          <w:color w:val="000080"/>
          <w:sz w:val="27"/>
          <w:szCs w:val="27"/>
        </w:rPr>
        <w:t> </w:t>
      </w:r>
      <w:r>
        <w:rPr>
          <w:rStyle w:val="hps"/>
          <w:rFonts w:ascii="Garamond" w:hAnsi="Garamond"/>
          <w:color w:val="000080"/>
          <w:sz w:val="27"/>
          <w:szCs w:val="27"/>
        </w:rPr>
        <w:t>tutti voi</w:t>
      </w:r>
      <w:r>
        <w:rPr>
          <w:rFonts w:ascii="Garamond" w:hAnsi="Garamond"/>
          <w:color w:val="000080"/>
          <w:sz w:val="27"/>
          <w:szCs w:val="27"/>
        </w:rPr>
        <w:t xml:space="preserve"> </w:t>
      </w:r>
      <w:r>
        <w:rPr>
          <w:rStyle w:val="hps"/>
          <w:rFonts w:ascii="Garamond" w:hAnsi="Garamond"/>
          <w:color w:val="000080"/>
          <w:sz w:val="27"/>
          <w:szCs w:val="27"/>
        </w:rPr>
        <w:t>vi radicherete</w:t>
      </w:r>
      <w:r>
        <w:rPr>
          <w:rFonts w:ascii="Garamond" w:hAnsi="Garamond"/>
          <w:color w:val="000080"/>
          <w:sz w:val="27"/>
          <w:szCs w:val="27"/>
        </w:rPr>
        <w:t xml:space="preserve">. </w:t>
      </w:r>
      <w:r>
        <w:rPr>
          <w:rStyle w:val="hps"/>
          <w:rFonts w:ascii="Garamond" w:hAnsi="Garamond"/>
          <w:color w:val="000080"/>
          <w:sz w:val="27"/>
          <w:szCs w:val="27"/>
        </w:rPr>
        <w:t>State portando</w:t>
      </w:r>
      <w:r>
        <w:rPr>
          <w:rFonts w:ascii="Garamond" w:hAnsi="Garamond"/>
          <w:color w:val="000080"/>
          <w:sz w:val="27"/>
          <w:szCs w:val="27"/>
        </w:rPr>
        <w:t xml:space="preserve"> </w:t>
      </w:r>
      <w:r>
        <w:rPr>
          <w:rStyle w:val="hps"/>
          <w:rFonts w:ascii="Garamond" w:hAnsi="Garamond"/>
          <w:color w:val="000080"/>
          <w:sz w:val="27"/>
          <w:szCs w:val="27"/>
        </w:rPr>
        <w:t>più luce</w:t>
      </w:r>
      <w:r>
        <w:rPr>
          <w:rFonts w:ascii="Garamond" w:hAnsi="Garamond"/>
          <w:color w:val="000080"/>
          <w:sz w:val="27"/>
          <w:szCs w:val="27"/>
        </w:rPr>
        <w:t xml:space="preserve"> </w:t>
      </w:r>
      <w:r>
        <w:rPr>
          <w:rStyle w:val="hps"/>
          <w:rFonts w:ascii="Garamond" w:hAnsi="Garamond"/>
          <w:color w:val="000080"/>
          <w:sz w:val="27"/>
          <w:szCs w:val="27"/>
        </w:rPr>
        <w:t>di quanta ne abbiate mai portato in precedenza;</w:t>
      </w:r>
      <w:r>
        <w:rPr>
          <w:rFonts w:ascii="Garamond" w:hAnsi="Garamond"/>
          <w:color w:val="000080"/>
          <w:sz w:val="27"/>
          <w:szCs w:val="27"/>
        </w:rPr>
        <w:t xml:space="preserve"> </w:t>
      </w:r>
      <w:r>
        <w:rPr>
          <w:rStyle w:val="hps"/>
          <w:rFonts w:ascii="Garamond" w:hAnsi="Garamond"/>
          <w:color w:val="000080"/>
          <w:sz w:val="27"/>
          <w:szCs w:val="27"/>
        </w:rPr>
        <w:t>state contenendo</w:t>
      </w:r>
      <w:r>
        <w:rPr>
          <w:rFonts w:ascii="Garamond" w:hAnsi="Garamond"/>
          <w:color w:val="000080"/>
          <w:sz w:val="27"/>
          <w:szCs w:val="27"/>
        </w:rPr>
        <w:t xml:space="preserve"> </w:t>
      </w:r>
      <w:r>
        <w:rPr>
          <w:rStyle w:val="hps"/>
          <w:rFonts w:ascii="Garamond" w:hAnsi="Garamond"/>
          <w:color w:val="000080"/>
          <w:sz w:val="27"/>
          <w:szCs w:val="27"/>
        </w:rPr>
        <w:t>più energia</w:t>
      </w:r>
      <w:r>
        <w:rPr>
          <w:rFonts w:ascii="Garamond" w:hAnsi="Garamond"/>
          <w:color w:val="000080"/>
          <w:sz w:val="27"/>
          <w:szCs w:val="27"/>
        </w:rPr>
        <w:t xml:space="preserve"> </w:t>
      </w:r>
      <w:r>
        <w:rPr>
          <w:rStyle w:val="hps"/>
          <w:rFonts w:ascii="Garamond" w:hAnsi="Garamond"/>
          <w:color w:val="000080"/>
          <w:sz w:val="27"/>
          <w:szCs w:val="27"/>
        </w:rPr>
        <w:t>che mai nel vostro corpo</w:t>
      </w:r>
      <w:r>
        <w:rPr>
          <w:rFonts w:ascii="Garamond" w:hAnsi="Garamond"/>
          <w:color w:val="000080"/>
          <w:sz w:val="27"/>
          <w:szCs w:val="27"/>
        </w:rPr>
        <w:t xml:space="preserve"> </w:t>
      </w:r>
      <w:r>
        <w:rPr>
          <w:rStyle w:val="hps"/>
          <w:rFonts w:ascii="Garamond" w:hAnsi="Garamond"/>
          <w:color w:val="000080"/>
          <w:sz w:val="27"/>
          <w:szCs w:val="27"/>
        </w:rPr>
        <w:t>fisico.</w:t>
      </w:r>
      <w:r>
        <w:rPr>
          <w:rFonts w:ascii="Garamond" w:hAnsi="Garamond"/>
          <w:color w:val="000080"/>
          <w:sz w:val="27"/>
          <w:szCs w:val="27"/>
        </w:rPr>
        <w:t xml:space="preserve"> </w:t>
      </w:r>
      <w:r>
        <w:rPr>
          <w:rStyle w:val="hps"/>
          <w:rFonts w:ascii="Garamond" w:hAnsi="Garamond"/>
          <w:color w:val="000080"/>
          <w:sz w:val="27"/>
          <w:szCs w:val="27"/>
        </w:rPr>
        <w:t>Questo perché il vostro radicamento</w:t>
      </w:r>
      <w:r>
        <w:rPr>
          <w:rFonts w:ascii="Garamond" w:hAnsi="Garamond"/>
          <w:color w:val="000080"/>
          <w:sz w:val="27"/>
          <w:szCs w:val="27"/>
        </w:rPr>
        <w:t xml:space="preserve"> </w:t>
      </w:r>
      <w:r>
        <w:rPr>
          <w:rStyle w:val="hps"/>
          <w:rFonts w:ascii="Garamond" w:hAnsi="Garamond"/>
          <w:color w:val="000080"/>
          <w:sz w:val="27"/>
          <w:szCs w:val="27"/>
        </w:rPr>
        <w:t>è sempre stato con</w:t>
      </w:r>
      <w:r>
        <w:rPr>
          <w:rFonts w:ascii="Garamond" w:hAnsi="Garamond"/>
          <w:color w:val="000080"/>
          <w:sz w:val="27"/>
          <w:szCs w:val="27"/>
        </w:rPr>
        <w:t xml:space="preserve"> </w:t>
      </w:r>
      <w:r>
        <w:rPr>
          <w:rStyle w:val="hps"/>
          <w:rFonts w:ascii="Garamond" w:hAnsi="Garamond"/>
          <w:color w:val="000080"/>
          <w:sz w:val="27"/>
          <w:szCs w:val="27"/>
        </w:rPr>
        <w:t>il corpo fisico</w:t>
      </w:r>
      <w:r>
        <w:rPr>
          <w:rFonts w:ascii="Garamond" w:hAnsi="Garamond"/>
          <w:color w:val="000080"/>
          <w:sz w:val="27"/>
          <w:szCs w:val="27"/>
        </w:rPr>
        <w:t xml:space="preserve">, </w:t>
      </w:r>
      <w:r>
        <w:rPr>
          <w:rStyle w:val="hps"/>
          <w:rFonts w:ascii="Garamond" w:hAnsi="Garamond"/>
          <w:color w:val="000080"/>
          <w:sz w:val="27"/>
          <w:szCs w:val="27"/>
        </w:rPr>
        <w:t>ma adesso</w:t>
      </w:r>
      <w:r>
        <w:rPr>
          <w:rFonts w:ascii="Garamond" w:hAnsi="Garamond"/>
          <w:color w:val="000080"/>
          <w:sz w:val="27"/>
          <w:szCs w:val="27"/>
        </w:rPr>
        <w:t xml:space="preserve"> </w:t>
      </w:r>
      <w:r>
        <w:rPr>
          <w:rStyle w:val="hps"/>
          <w:rFonts w:ascii="Garamond" w:hAnsi="Garamond"/>
          <w:color w:val="000080"/>
          <w:sz w:val="27"/>
          <w:szCs w:val="27"/>
        </w:rPr>
        <w:t>il vostro spirito</w:t>
      </w:r>
      <w:r>
        <w:rPr>
          <w:rFonts w:ascii="Garamond" w:hAnsi="Garamond"/>
          <w:color w:val="000080"/>
          <w:sz w:val="27"/>
          <w:szCs w:val="27"/>
        </w:rPr>
        <w:t xml:space="preserve"> </w:t>
      </w:r>
      <w:r>
        <w:rPr>
          <w:rStyle w:val="hps"/>
          <w:rFonts w:ascii="Garamond" w:hAnsi="Garamond"/>
          <w:color w:val="000080"/>
          <w:sz w:val="27"/>
          <w:szCs w:val="27"/>
        </w:rPr>
        <w:t>ha assunto</w:t>
      </w:r>
      <w:r>
        <w:rPr>
          <w:rFonts w:ascii="Garamond" w:hAnsi="Garamond"/>
          <w:color w:val="000080"/>
          <w:sz w:val="27"/>
          <w:szCs w:val="27"/>
        </w:rPr>
        <w:t xml:space="preserve"> </w:t>
      </w:r>
      <w:r>
        <w:rPr>
          <w:rStyle w:val="hps"/>
          <w:rFonts w:ascii="Garamond" w:hAnsi="Garamond"/>
          <w:color w:val="000080"/>
          <w:sz w:val="27"/>
          <w:szCs w:val="27"/>
        </w:rPr>
        <w:t>un corpo fisico</w:t>
      </w:r>
      <w:r>
        <w:rPr>
          <w:rFonts w:ascii="Garamond" w:hAnsi="Garamond"/>
          <w:color w:val="000080"/>
          <w:sz w:val="27"/>
          <w:szCs w:val="27"/>
        </w:rPr>
        <w:t xml:space="preserve"> </w:t>
      </w:r>
      <w:r>
        <w:rPr>
          <w:rStyle w:val="hps"/>
          <w:rFonts w:ascii="Garamond" w:hAnsi="Garamond"/>
          <w:color w:val="000080"/>
          <w:sz w:val="27"/>
          <w:szCs w:val="27"/>
        </w:rPr>
        <w:t>e pertanto il corpo</w:t>
      </w:r>
      <w:r>
        <w:rPr>
          <w:rFonts w:ascii="Garamond" w:hAnsi="Garamond"/>
          <w:color w:val="000080"/>
          <w:sz w:val="27"/>
          <w:szCs w:val="27"/>
        </w:rPr>
        <w:t xml:space="preserve"> </w:t>
      </w:r>
      <w:r>
        <w:rPr>
          <w:rStyle w:val="hps"/>
          <w:rFonts w:ascii="Garamond" w:hAnsi="Garamond"/>
          <w:color w:val="000080"/>
          <w:sz w:val="27"/>
          <w:szCs w:val="27"/>
        </w:rPr>
        <w:t>fisico</w:t>
      </w:r>
      <w:r>
        <w:rPr>
          <w:rFonts w:ascii="Garamond" w:hAnsi="Garamond"/>
          <w:color w:val="000080"/>
          <w:sz w:val="27"/>
          <w:szCs w:val="27"/>
        </w:rPr>
        <w:t xml:space="preserve"> </w:t>
      </w:r>
      <w:r>
        <w:rPr>
          <w:rStyle w:val="hps"/>
          <w:rFonts w:ascii="Garamond" w:hAnsi="Garamond"/>
          <w:color w:val="000080"/>
          <w:sz w:val="27"/>
          <w:szCs w:val="27"/>
        </w:rPr>
        <w:t>ha bisogno di</w:t>
      </w:r>
      <w:r>
        <w:rPr>
          <w:rFonts w:ascii="Garamond" w:hAnsi="Garamond"/>
          <w:color w:val="000080"/>
          <w:sz w:val="27"/>
          <w:szCs w:val="27"/>
        </w:rPr>
        <w:t xml:space="preserve"> </w:t>
      </w:r>
      <w:r>
        <w:rPr>
          <w:rStyle w:val="hps"/>
          <w:rFonts w:ascii="Garamond" w:hAnsi="Garamond"/>
          <w:color w:val="000080"/>
          <w:sz w:val="27"/>
          <w:szCs w:val="27"/>
        </w:rPr>
        <w:t>un</w:t>
      </w:r>
      <w:r>
        <w:rPr>
          <w:rFonts w:ascii="Garamond" w:hAnsi="Garamond"/>
          <w:color w:val="000080"/>
          <w:sz w:val="27"/>
          <w:szCs w:val="27"/>
        </w:rPr>
        <w:t xml:space="preserve"> </w:t>
      </w:r>
      <w:r>
        <w:rPr>
          <w:rStyle w:val="hps"/>
          <w:rFonts w:ascii="Garamond" w:hAnsi="Garamond"/>
          <w:color w:val="000080"/>
          <w:sz w:val="27"/>
          <w:szCs w:val="27"/>
        </w:rPr>
        <w:t xml:space="preserve">regolare </w:t>
      </w:r>
      <w:r>
        <w:rPr>
          <w:rStyle w:val="hps"/>
          <w:rFonts w:ascii="Garamond" w:hAnsi="Garamond"/>
          <w:color w:val="000080"/>
          <w:sz w:val="27"/>
          <w:szCs w:val="27"/>
        </w:rPr>
        <w:lastRenderedPageBreak/>
        <w:t>radicamento</w:t>
      </w:r>
      <w:r>
        <w:rPr>
          <w:rFonts w:ascii="Garamond" w:hAnsi="Garamond"/>
          <w:color w:val="000080"/>
          <w:sz w:val="27"/>
          <w:szCs w:val="27"/>
        </w:rPr>
        <w:t xml:space="preserve">. </w:t>
      </w:r>
      <w:r>
        <w:rPr>
          <w:rStyle w:val="hps"/>
          <w:rFonts w:ascii="Garamond" w:hAnsi="Garamond"/>
          <w:color w:val="000080"/>
          <w:sz w:val="27"/>
          <w:szCs w:val="27"/>
        </w:rPr>
        <w:t>Che cos’è il radicamento</w:t>
      </w:r>
      <w:r>
        <w:rPr>
          <w:rFonts w:ascii="Garamond" w:hAnsi="Garamond"/>
          <w:color w:val="000080"/>
          <w:sz w:val="27"/>
          <w:szCs w:val="27"/>
        </w:rPr>
        <w:t xml:space="preserve">? </w:t>
      </w:r>
      <w:r>
        <w:rPr>
          <w:rStyle w:val="hps"/>
          <w:rFonts w:ascii="Garamond" w:hAnsi="Garamond"/>
          <w:color w:val="000080"/>
          <w:sz w:val="27"/>
          <w:szCs w:val="27"/>
        </w:rPr>
        <w:t>E’ ogni cosa</w:t>
      </w:r>
      <w:r>
        <w:rPr>
          <w:rFonts w:ascii="Garamond" w:hAnsi="Garamond"/>
          <w:color w:val="000080"/>
          <w:sz w:val="27"/>
          <w:szCs w:val="27"/>
        </w:rPr>
        <w:t xml:space="preserve"> dal bere  </w:t>
      </w:r>
      <w:r>
        <w:rPr>
          <w:rStyle w:val="hps"/>
          <w:rFonts w:ascii="Garamond" w:hAnsi="Garamond"/>
          <w:color w:val="000080"/>
          <w:sz w:val="27"/>
          <w:szCs w:val="27"/>
        </w:rPr>
        <w:t>acqua  per</w:t>
      </w:r>
      <w:r>
        <w:rPr>
          <w:rFonts w:ascii="Garamond" w:hAnsi="Garamond"/>
          <w:color w:val="000080"/>
          <w:sz w:val="27"/>
          <w:szCs w:val="27"/>
        </w:rPr>
        <w:t xml:space="preserve"> </w:t>
      </w:r>
      <w:r>
        <w:rPr>
          <w:rStyle w:val="hps"/>
          <w:rFonts w:ascii="Garamond" w:hAnsi="Garamond"/>
          <w:color w:val="000080"/>
          <w:sz w:val="27"/>
          <w:szCs w:val="27"/>
        </w:rPr>
        <w:t>alimentare il</w:t>
      </w:r>
      <w:r>
        <w:rPr>
          <w:rFonts w:ascii="Garamond" w:hAnsi="Garamond"/>
          <w:color w:val="000080"/>
          <w:sz w:val="27"/>
          <w:szCs w:val="27"/>
        </w:rPr>
        <w:t xml:space="preserve"> </w:t>
      </w:r>
      <w:r>
        <w:rPr>
          <w:rStyle w:val="hps"/>
          <w:rFonts w:ascii="Garamond" w:hAnsi="Garamond"/>
          <w:color w:val="000080"/>
          <w:sz w:val="27"/>
          <w:szCs w:val="27"/>
        </w:rPr>
        <w:t>corpo al</w:t>
      </w:r>
      <w:r>
        <w:rPr>
          <w:rFonts w:ascii="Garamond" w:hAnsi="Garamond"/>
          <w:color w:val="000080"/>
          <w:sz w:val="27"/>
          <w:szCs w:val="27"/>
        </w:rPr>
        <w:t xml:space="preserve"> </w:t>
      </w:r>
      <w:r>
        <w:rPr>
          <w:rStyle w:val="hps"/>
          <w:rFonts w:ascii="Garamond" w:hAnsi="Garamond"/>
          <w:color w:val="000080"/>
          <w:sz w:val="27"/>
          <w:szCs w:val="27"/>
        </w:rPr>
        <w:t xml:space="preserve">nutrirlo </w:t>
      </w:r>
      <w:r>
        <w:rPr>
          <w:rStyle w:val="atn"/>
          <w:rFonts w:ascii="Garamond" w:hAnsi="Garamond"/>
          <w:color w:val="000080"/>
          <w:sz w:val="27"/>
          <w:szCs w:val="27"/>
        </w:rPr>
        <w:t xml:space="preserve">- </w:t>
      </w:r>
      <w:r>
        <w:rPr>
          <w:rFonts w:ascii="Garamond" w:hAnsi="Garamond"/>
          <w:color w:val="000080"/>
          <w:sz w:val="27"/>
          <w:szCs w:val="27"/>
        </w:rPr>
        <w:t xml:space="preserve">oh sì, </w:t>
      </w:r>
      <w:r>
        <w:rPr>
          <w:rStyle w:val="hps"/>
          <w:rFonts w:ascii="Garamond" w:hAnsi="Garamond"/>
          <w:color w:val="000080"/>
          <w:sz w:val="27"/>
          <w:szCs w:val="27"/>
        </w:rPr>
        <w:t>al sesso</w:t>
      </w:r>
      <w:r>
        <w:rPr>
          <w:rFonts w:ascii="Garamond" w:hAnsi="Garamond"/>
          <w:color w:val="000080"/>
          <w:sz w:val="27"/>
          <w:szCs w:val="27"/>
        </w:rPr>
        <w:t xml:space="preserve">, </w:t>
      </w:r>
      <w:r>
        <w:rPr>
          <w:rStyle w:val="hps"/>
          <w:rFonts w:ascii="Garamond" w:hAnsi="Garamond"/>
          <w:color w:val="000080"/>
          <w:sz w:val="27"/>
          <w:szCs w:val="27"/>
        </w:rPr>
        <w:t>naturalmente</w:t>
      </w:r>
      <w:r>
        <w:rPr>
          <w:rFonts w:ascii="Garamond" w:hAnsi="Garamond"/>
          <w:color w:val="000080"/>
          <w:sz w:val="27"/>
          <w:szCs w:val="27"/>
        </w:rPr>
        <w:t xml:space="preserve">. </w:t>
      </w:r>
    </w:p>
    <w:p w:rsidR="000B06D5" w:rsidRDefault="000B06D5" w:rsidP="000B06D5">
      <w:pPr>
        <w:pStyle w:val="NormaleWeb"/>
      </w:pPr>
      <w:r>
        <w:rPr>
          <w:rStyle w:val="hps"/>
          <w:rFonts w:ascii="Garamond" w:hAnsi="Garamond"/>
          <w:color w:val="000080"/>
          <w:sz w:val="27"/>
          <w:szCs w:val="27"/>
        </w:rPr>
        <w:t>Tutte le</w:t>
      </w:r>
      <w:r>
        <w:rPr>
          <w:rFonts w:ascii="Garamond" w:hAnsi="Garamond"/>
          <w:color w:val="000080"/>
          <w:sz w:val="27"/>
          <w:szCs w:val="27"/>
        </w:rPr>
        <w:t xml:space="preserve"> </w:t>
      </w:r>
      <w:r>
        <w:rPr>
          <w:rStyle w:val="hps"/>
          <w:rFonts w:ascii="Garamond" w:hAnsi="Garamond"/>
          <w:color w:val="000080"/>
          <w:sz w:val="27"/>
          <w:szCs w:val="27"/>
        </w:rPr>
        <w:t>cose della</w:t>
      </w:r>
      <w:r>
        <w:rPr>
          <w:rFonts w:ascii="Garamond" w:hAnsi="Garamond"/>
          <w:color w:val="000080"/>
          <w:sz w:val="27"/>
          <w:szCs w:val="27"/>
        </w:rPr>
        <w:t xml:space="preserve"> </w:t>
      </w:r>
      <w:r>
        <w:rPr>
          <w:rStyle w:val="hps"/>
          <w:rFonts w:ascii="Garamond" w:hAnsi="Garamond"/>
          <w:color w:val="000080"/>
          <w:sz w:val="27"/>
          <w:szCs w:val="27"/>
        </w:rPr>
        <w:t>Terra sono</w:t>
      </w:r>
      <w:r>
        <w:rPr>
          <w:rFonts w:ascii="Garamond" w:hAnsi="Garamond"/>
          <w:color w:val="000080"/>
          <w:sz w:val="27"/>
          <w:szCs w:val="27"/>
        </w:rPr>
        <w:t xml:space="preserve"> </w:t>
      </w:r>
      <w:r>
        <w:rPr>
          <w:rStyle w:val="hps"/>
          <w:rFonts w:ascii="Garamond" w:hAnsi="Garamond"/>
          <w:color w:val="000080"/>
          <w:sz w:val="27"/>
          <w:szCs w:val="27"/>
        </w:rPr>
        <w:t>parte di quel processo</w:t>
      </w:r>
      <w:r>
        <w:rPr>
          <w:rFonts w:ascii="Garamond" w:hAnsi="Garamond"/>
          <w:color w:val="000080"/>
          <w:sz w:val="27"/>
          <w:szCs w:val="27"/>
        </w:rPr>
        <w:t xml:space="preserve"> </w:t>
      </w:r>
      <w:r>
        <w:rPr>
          <w:rStyle w:val="hps"/>
          <w:rFonts w:ascii="Garamond" w:hAnsi="Garamond"/>
          <w:color w:val="000080"/>
          <w:sz w:val="27"/>
          <w:szCs w:val="27"/>
        </w:rPr>
        <w:t>di radicamento</w:t>
      </w:r>
      <w:r>
        <w:rPr>
          <w:rFonts w:ascii="Garamond" w:hAnsi="Garamond"/>
          <w:color w:val="000080"/>
          <w:sz w:val="27"/>
          <w:szCs w:val="27"/>
        </w:rPr>
        <w:t xml:space="preserve">, </w:t>
      </w:r>
      <w:r>
        <w:rPr>
          <w:rStyle w:val="hps"/>
          <w:rFonts w:ascii="Garamond" w:hAnsi="Garamond"/>
          <w:color w:val="000080"/>
          <w:sz w:val="27"/>
          <w:szCs w:val="27"/>
        </w:rPr>
        <w:t xml:space="preserve">ma ora anche </w:t>
      </w:r>
      <w:r>
        <w:rPr>
          <w:rFonts w:ascii="Garamond" w:hAnsi="Garamond"/>
          <w:color w:val="000080"/>
          <w:sz w:val="27"/>
          <w:szCs w:val="27"/>
        </w:rPr>
        <w:t> </w:t>
      </w:r>
      <w:r>
        <w:rPr>
          <w:rStyle w:val="hps"/>
          <w:rFonts w:ascii="Garamond" w:hAnsi="Garamond"/>
          <w:color w:val="000080"/>
          <w:sz w:val="27"/>
          <w:szCs w:val="27"/>
        </w:rPr>
        <w:t>i vostri spiriti</w:t>
      </w:r>
      <w:r>
        <w:rPr>
          <w:rFonts w:ascii="Garamond" w:hAnsi="Garamond"/>
          <w:color w:val="000080"/>
          <w:sz w:val="27"/>
          <w:szCs w:val="27"/>
        </w:rPr>
        <w:t xml:space="preserve"> </w:t>
      </w:r>
      <w:r>
        <w:rPr>
          <w:rStyle w:val="hps"/>
          <w:rFonts w:ascii="Garamond" w:hAnsi="Garamond"/>
          <w:color w:val="000080"/>
          <w:sz w:val="27"/>
          <w:szCs w:val="27"/>
        </w:rPr>
        <w:t>necessitano di radicamento.</w:t>
      </w:r>
      <w:r>
        <w:rPr>
          <w:rFonts w:ascii="Garamond" w:hAnsi="Garamond"/>
          <w:color w:val="000080"/>
          <w:sz w:val="27"/>
          <w:szCs w:val="27"/>
        </w:rPr>
        <w:t xml:space="preserve"> </w:t>
      </w:r>
      <w:r>
        <w:rPr>
          <w:rStyle w:val="hps"/>
          <w:rFonts w:ascii="Garamond" w:hAnsi="Garamond"/>
          <w:color w:val="000080"/>
          <w:sz w:val="27"/>
          <w:szCs w:val="27"/>
        </w:rPr>
        <w:t>State portando</w:t>
      </w:r>
      <w:r>
        <w:rPr>
          <w:rFonts w:ascii="Garamond" w:hAnsi="Garamond"/>
          <w:color w:val="000080"/>
          <w:sz w:val="27"/>
          <w:szCs w:val="27"/>
        </w:rPr>
        <w:t xml:space="preserve"> </w:t>
      </w:r>
      <w:r>
        <w:rPr>
          <w:rStyle w:val="hps"/>
          <w:rFonts w:ascii="Garamond" w:hAnsi="Garamond"/>
          <w:color w:val="000080"/>
          <w:sz w:val="27"/>
          <w:szCs w:val="27"/>
        </w:rPr>
        <w:t>più luce</w:t>
      </w:r>
      <w:r>
        <w:rPr>
          <w:rFonts w:ascii="Garamond" w:hAnsi="Garamond"/>
          <w:color w:val="000080"/>
          <w:sz w:val="27"/>
          <w:szCs w:val="27"/>
        </w:rPr>
        <w:t xml:space="preserve"> </w:t>
      </w:r>
      <w:r>
        <w:rPr>
          <w:rStyle w:val="hps"/>
          <w:rFonts w:ascii="Garamond" w:hAnsi="Garamond"/>
          <w:color w:val="000080"/>
          <w:sz w:val="27"/>
          <w:szCs w:val="27"/>
        </w:rPr>
        <w:t>rispetto al passato e</w:t>
      </w:r>
      <w:r>
        <w:rPr>
          <w:rFonts w:ascii="Garamond" w:hAnsi="Garamond"/>
          <w:color w:val="000080"/>
          <w:sz w:val="27"/>
          <w:szCs w:val="27"/>
        </w:rPr>
        <w:t xml:space="preserve">d avete </w:t>
      </w:r>
      <w:r>
        <w:rPr>
          <w:rStyle w:val="hps"/>
          <w:rFonts w:ascii="Garamond" w:hAnsi="Garamond"/>
          <w:color w:val="000080"/>
          <w:sz w:val="27"/>
          <w:szCs w:val="27"/>
        </w:rPr>
        <w:t>nuove esigenze</w:t>
      </w:r>
      <w:r>
        <w:rPr>
          <w:rFonts w:ascii="Garamond" w:hAnsi="Garamond"/>
          <w:color w:val="000080"/>
          <w:sz w:val="27"/>
          <w:szCs w:val="27"/>
        </w:rPr>
        <w:t xml:space="preserve"> </w:t>
      </w:r>
      <w:r>
        <w:rPr>
          <w:rStyle w:val="hps"/>
          <w:rFonts w:ascii="Garamond" w:hAnsi="Garamond"/>
          <w:color w:val="000080"/>
          <w:sz w:val="27"/>
          <w:szCs w:val="27"/>
        </w:rPr>
        <w:t>anche</w:t>
      </w:r>
      <w:r>
        <w:rPr>
          <w:rFonts w:ascii="Garamond" w:hAnsi="Garamond"/>
          <w:color w:val="000080"/>
          <w:sz w:val="27"/>
          <w:szCs w:val="27"/>
        </w:rPr>
        <w:t xml:space="preserve"> </w:t>
      </w:r>
      <w:r>
        <w:rPr>
          <w:rStyle w:val="hps"/>
          <w:rFonts w:ascii="Garamond" w:hAnsi="Garamond"/>
          <w:color w:val="000080"/>
          <w:sz w:val="27"/>
          <w:szCs w:val="27"/>
        </w:rPr>
        <w:t>del vostro corpo</w:t>
      </w:r>
      <w:r>
        <w:rPr>
          <w:rFonts w:ascii="Garamond" w:hAnsi="Garamond"/>
          <w:color w:val="000080"/>
          <w:sz w:val="27"/>
          <w:szCs w:val="27"/>
        </w:rPr>
        <w:t xml:space="preserve"> </w:t>
      </w:r>
      <w:r>
        <w:rPr>
          <w:rStyle w:val="hps"/>
          <w:rFonts w:ascii="Garamond" w:hAnsi="Garamond"/>
          <w:color w:val="000080"/>
          <w:sz w:val="27"/>
          <w:szCs w:val="27"/>
        </w:rPr>
        <w:t>fisico</w:t>
      </w:r>
      <w:r>
        <w:rPr>
          <w:rFonts w:ascii="Garamond" w:hAnsi="Garamond"/>
          <w:color w:val="000080"/>
          <w:sz w:val="27"/>
          <w:szCs w:val="27"/>
        </w:rPr>
        <w:t xml:space="preserve">, </w:t>
      </w:r>
      <w:r>
        <w:rPr>
          <w:rStyle w:val="hps"/>
          <w:rFonts w:ascii="Garamond" w:hAnsi="Garamond"/>
          <w:color w:val="000080"/>
          <w:sz w:val="27"/>
          <w:szCs w:val="27"/>
        </w:rPr>
        <w:t>che è la ragione</w:t>
      </w:r>
      <w:r>
        <w:rPr>
          <w:rFonts w:ascii="Garamond" w:hAnsi="Garamond"/>
          <w:color w:val="000080"/>
          <w:sz w:val="27"/>
          <w:szCs w:val="27"/>
        </w:rPr>
        <w:t xml:space="preserve"> per cui </w:t>
      </w:r>
      <w:r>
        <w:rPr>
          <w:rStyle w:val="hps"/>
          <w:rFonts w:ascii="Garamond" w:hAnsi="Garamond"/>
          <w:color w:val="000080"/>
          <w:sz w:val="27"/>
          <w:szCs w:val="27"/>
        </w:rPr>
        <w:t>c'è così  tanto</w:t>
      </w:r>
      <w:r>
        <w:rPr>
          <w:rFonts w:ascii="Garamond" w:hAnsi="Garamond"/>
          <w:color w:val="000080"/>
          <w:sz w:val="27"/>
          <w:szCs w:val="27"/>
        </w:rPr>
        <w:t xml:space="preserve"> </w:t>
      </w:r>
      <w:r>
        <w:rPr>
          <w:rStyle w:val="hps"/>
          <w:rFonts w:ascii="Garamond" w:hAnsi="Garamond"/>
          <w:color w:val="000080"/>
          <w:sz w:val="27"/>
          <w:szCs w:val="27"/>
        </w:rPr>
        <w:t>interesse ad agevolare</w:t>
      </w:r>
      <w:r>
        <w:rPr>
          <w:rFonts w:ascii="Garamond" w:hAnsi="Garamond"/>
          <w:color w:val="000080"/>
          <w:sz w:val="27"/>
          <w:szCs w:val="27"/>
        </w:rPr>
        <w:t xml:space="preserve"> </w:t>
      </w:r>
      <w:r>
        <w:rPr>
          <w:rStyle w:val="hps"/>
          <w:rFonts w:ascii="Garamond" w:hAnsi="Garamond"/>
          <w:color w:val="000080"/>
          <w:sz w:val="27"/>
          <w:szCs w:val="27"/>
        </w:rPr>
        <w:t>il cambiamento fisico</w:t>
      </w:r>
      <w:r>
        <w:rPr>
          <w:rFonts w:ascii="Garamond" w:hAnsi="Garamond"/>
          <w:color w:val="000080"/>
          <w:sz w:val="27"/>
          <w:szCs w:val="27"/>
        </w:rPr>
        <w:t xml:space="preserve">. </w:t>
      </w:r>
      <w:r>
        <w:rPr>
          <w:rStyle w:val="hps"/>
          <w:rFonts w:ascii="Garamond" w:hAnsi="Garamond"/>
          <w:color w:val="000080"/>
          <w:sz w:val="27"/>
          <w:szCs w:val="27"/>
        </w:rPr>
        <w:t>Mentre  iniziate</w:t>
      </w:r>
      <w:r>
        <w:rPr>
          <w:rFonts w:ascii="Garamond" w:hAnsi="Garamond"/>
          <w:color w:val="000080"/>
          <w:sz w:val="27"/>
          <w:szCs w:val="27"/>
        </w:rPr>
        <w:t xml:space="preserve"> </w:t>
      </w:r>
      <w:r>
        <w:rPr>
          <w:rStyle w:val="hps"/>
          <w:rFonts w:ascii="Garamond" w:hAnsi="Garamond"/>
          <w:color w:val="000080"/>
          <w:sz w:val="27"/>
          <w:szCs w:val="27"/>
        </w:rPr>
        <w:t>ad allineare</w:t>
      </w:r>
      <w:r>
        <w:rPr>
          <w:rFonts w:ascii="Garamond" w:hAnsi="Garamond"/>
          <w:color w:val="000080"/>
          <w:sz w:val="27"/>
          <w:szCs w:val="27"/>
        </w:rPr>
        <w:t xml:space="preserve"> </w:t>
      </w:r>
      <w:r>
        <w:rPr>
          <w:rStyle w:val="hps"/>
          <w:rFonts w:ascii="Garamond" w:hAnsi="Garamond"/>
          <w:color w:val="000080"/>
          <w:sz w:val="27"/>
          <w:szCs w:val="27"/>
        </w:rPr>
        <w:t>la vostra energia</w:t>
      </w:r>
      <w:r>
        <w:rPr>
          <w:rFonts w:ascii="Garamond" w:hAnsi="Garamond"/>
          <w:color w:val="000080"/>
          <w:sz w:val="27"/>
          <w:szCs w:val="27"/>
        </w:rPr>
        <w:t xml:space="preserve"> </w:t>
      </w:r>
      <w:r>
        <w:rPr>
          <w:rStyle w:val="hps"/>
          <w:rFonts w:ascii="Garamond" w:hAnsi="Garamond"/>
          <w:color w:val="000080"/>
          <w:sz w:val="27"/>
          <w:szCs w:val="27"/>
        </w:rPr>
        <w:t>nel corpo</w:t>
      </w:r>
      <w:r>
        <w:rPr>
          <w:rFonts w:ascii="Garamond" w:hAnsi="Garamond"/>
          <w:color w:val="000080"/>
          <w:sz w:val="27"/>
          <w:szCs w:val="27"/>
        </w:rPr>
        <w:t xml:space="preserve"> </w:t>
      </w:r>
      <w:r>
        <w:rPr>
          <w:rStyle w:val="hps"/>
          <w:rFonts w:ascii="Garamond" w:hAnsi="Garamond"/>
          <w:color w:val="000080"/>
          <w:sz w:val="27"/>
          <w:szCs w:val="27"/>
        </w:rPr>
        <w:t>fisico, essa</w:t>
      </w:r>
      <w:r>
        <w:rPr>
          <w:rFonts w:ascii="Garamond" w:hAnsi="Garamond"/>
          <w:color w:val="000080"/>
          <w:sz w:val="27"/>
          <w:szCs w:val="27"/>
        </w:rPr>
        <w:t xml:space="preserve"> </w:t>
      </w:r>
      <w:r>
        <w:rPr>
          <w:rStyle w:val="hps"/>
          <w:rFonts w:ascii="Garamond" w:hAnsi="Garamond"/>
          <w:color w:val="000080"/>
          <w:sz w:val="27"/>
          <w:szCs w:val="27"/>
        </w:rPr>
        <w:t>si allinea</w:t>
      </w:r>
      <w:r>
        <w:rPr>
          <w:rFonts w:ascii="Garamond" w:hAnsi="Garamond"/>
          <w:color w:val="000080"/>
          <w:sz w:val="27"/>
          <w:szCs w:val="27"/>
        </w:rPr>
        <w:t xml:space="preserve"> </w:t>
      </w:r>
      <w:r>
        <w:rPr>
          <w:rStyle w:val="hps"/>
          <w:rFonts w:ascii="Garamond" w:hAnsi="Garamond"/>
          <w:color w:val="000080"/>
          <w:sz w:val="27"/>
          <w:szCs w:val="27"/>
        </w:rPr>
        <w:t>automaticamente</w:t>
      </w:r>
      <w:r>
        <w:rPr>
          <w:rFonts w:ascii="Garamond" w:hAnsi="Garamond"/>
          <w:color w:val="000080"/>
          <w:sz w:val="27"/>
          <w:szCs w:val="27"/>
        </w:rPr>
        <w:t xml:space="preserve"> </w:t>
      </w:r>
      <w:r>
        <w:rPr>
          <w:rStyle w:val="hps"/>
          <w:rFonts w:ascii="Garamond" w:hAnsi="Garamond"/>
          <w:color w:val="000080"/>
          <w:sz w:val="27"/>
          <w:szCs w:val="27"/>
        </w:rPr>
        <w:t>con il vostro spirito</w:t>
      </w:r>
      <w:r>
        <w:rPr>
          <w:rFonts w:ascii="Garamond" w:hAnsi="Garamond"/>
          <w:color w:val="000080"/>
          <w:sz w:val="27"/>
          <w:szCs w:val="27"/>
        </w:rPr>
        <w:t xml:space="preserve">, </w:t>
      </w:r>
      <w:r>
        <w:rPr>
          <w:rStyle w:val="hps"/>
          <w:rFonts w:ascii="Garamond" w:hAnsi="Garamond"/>
          <w:color w:val="000080"/>
          <w:sz w:val="27"/>
          <w:szCs w:val="27"/>
        </w:rPr>
        <w:t>e questo vi  permette</w:t>
      </w:r>
      <w:r>
        <w:rPr>
          <w:rFonts w:ascii="Garamond" w:hAnsi="Garamond"/>
          <w:color w:val="000080"/>
          <w:sz w:val="27"/>
          <w:szCs w:val="27"/>
        </w:rPr>
        <w:t xml:space="preserve"> </w:t>
      </w:r>
      <w:r>
        <w:rPr>
          <w:rStyle w:val="hps"/>
          <w:rFonts w:ascii="Garamond" w:hAnsi="Garamond"/>
          <w:color w:val="000080"/>
          <w:sz w:val="27"/>
          <w:szCs w:val="27"/>
        </w:rPr>
        <w:t>di portare</w:t>
      </w:r>
      <w:r>
        <w:rPr>
          <w:rFonts w:ascii="Garamond" w:hAnsi="Garamond"/>
          <w:color w:val="000080"/>
          <w:sz w:val="27"/>
          <w:szCs w:val="27"/>
        </w:rPr>
        <w:t xml:space="preserve"> </w:t>
      </w:r>
      <w:r>
        <w:rPr>
          <w:rStyle w:val="hps"/>
          <w:rFonts w:ascii="Garamond" w:hAnsi="Garamond"/>
          <w:color w:val="000080"/>
          <w:sz w:val="27"/>
          <w:szCs w:val="27"/>
        </w:rPr>
        <w:t>ed essere</w:t>
      </w:r>
      <w:r>
        <w:rPr>
          <w:rFonts w:ascii="Garamond" w:hAnsi="Garamond"/>
          <w:color w:val="000080"/>
          <w:sz w:val="27"/>
          <w:szCs w:val="27"/>
        </w:rPr>
        <w:t xml:space="preserve"> </w:t>
      </w:r>
      <w:r>
        <w:rPr>
          <w:rStyle w:val="hps"/>
          <w:rFonts w:ascii="Garamond" w:hAnsi="Garamond"/>
          <w:color w:val="000080"/>
          <w:sz w:val="27"/>
          <w:szCs w:val="27"/>
        </w:rPr>
        <w:t>reattivi</w:t>
      </w:r>
      <w:r>
        <w:rPr>
          <w:rFonts w:ascii="Garamond" w:hAnsi="Garamond"/>
          <w:color w:val="000080"/>
          <w:sz w:val="27"/>
          <w:szCs w:val="27"/>
        </w:rPr>
        <w:t xml:space="preserve"> </w:t>
      </w:r>
      <w:r>
        <w:rPr>
          <w:rStyle w:val="hps"/>
          <w:rFonts w:ascii="Garamond" w:hAnsi="Garamond"/>
          <w:color w:val="000080"/>
          <w:sz w:val="27"/>
          <w:szCs w:val="27"/>
        </w:rPr>
        <w:t>dallo spirito</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dal</w:t>
      </w:r>
      <w:r>
        <w:rPr>
          <w:rStyle w:val="hps"/>
          <w:rFonts w:ascii="Garamond" w:hAnsi="Garamond"/>
          <w:color w:val="000080"/>
          <w:sz w:val="27"/>
          <w:szCs w:val="27"/>
        </w:rPr>
        <w:t>l'umano.</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 parlate di</w:t>
      </w:r>
      <w:r>
        <w:rPr>
          <w:rFonts w:ascii="Garamond" w:hAnsi="Garamond"/>
          <w:color w:val="000080"/>
          <w:sz w:val="27"/>
          <w:szCs w:val="27"/>
        </w:rPr>
        <w:t xml:space="preserve"> </w:t>
      </w:r>
      <w:r>
        <w:rPr>
          <w:rStyle w:val="hps"/>
          <w:rFonts w:ascii="Garamond" w:hAnsi="Garamond"/>
          <w:color w:val="000080"/>
          <w:sz w:val="27"/>
          <w:szCs w:val="27"/>
        </w:rPr>
        <w:t>vivere nella</w:t>
      </w:r>
      <w:r>
        <w:rPr>
          <w:rFonts w:ascii="Garamond" w:hAnsi="Garamond"/>
          <w:color w:val="000080"/>
          <w:sz w:val="27"/>
          <w:szCs w:val="27"/>
        </w:rPr>
        <w:t xml:space="preserve"> </w:t>
      </w:r>
      <w:r>
        <w:rPr>
          <w:rStyle w:val="hps"/>
          <w:rFonts w:ascii="Garamond" w:hAnsi="Garamond"/>
          <w:color w:val="000080"/>
          <w:sz w:val="27"/>
          <w:szCs w:val="27"/>
        </w:rPr>
        <w:t>multidimensionalità</w:t>
      </w:r>
      <w:r>
        <w:rPr>
          <w:rFonts w:ascii="Garamond" w:hAnsi="Garamond"/>
          <w:color w:val="000080"/>
          <w:sz w:val="27"/>
          <w:szCs w:val="27"/>
        </w:rPr>
        <w:t xml:space="preserve">, </w:t>
      </w:r>
      <w:r>
        <w:rPr>
          <w:rStyle w:val="hps"/>
          <w:rFonts w:ascii="Garamond" w:hAnsi="Garamond"/>
          <w:color w:val="000080"/>
          <w:sz w:val="27"/>
          <w:szCs w:val="27"/>
        </w:rPr>
        <w:t>tutta la vostra</w:t>
      </w:r>
      <w:r>
        <w:rPr>
          <w:rFonts w:ascii="Garamond" w:hAnsi="Garamond"/>
          <w:color w:val="000080"/>
          <w:sz w:val="27"/>
          <w:szCs w:val="27"/>
        </w:rPr>
        <w:t xml:space="preserve"> </w:t>
      </w:r>
      <w:r>
        <w:rPr>
          <w:rStyle w:val="hps"/>
          <w:rFonts w:ascii="Garamond" w:hAnsi="Garamond"/>
          <w:color w:val="000080"/>
          <w:sz w:val="27"/>
          <w:szCs w:val="27"/>
        </w:rPr>
        <w:t>perfezione è</w:t>
      </w:r>
      <w:r>
        <w:rPr>
          <w:rFonts w:ascii="Garamond" w:hAnsi="Garamond"/>
          <w:color w:val="000080"/>
          <w:sz w:val="27"/>
          <w:szCs w:val="27"/>
        </w:rPr>
        <w:t xml:space="preserve"> </w:t>
      </w:r>
      <w:r>
        <w:rPr>
          <w:rStyle w:val="hps"/>
          <w:rFonts w:ascii="Garamond" w:hAnsi="Garamond"/>
          <w:color w:val="000080"/>
          <w:sz w:val="27"/>
          <w:szCs w:val="27"/>
        </w:rPr>
        <w:t>immediatamente qui</w:t>
      </w:r>
      <w:r>
        <w:rPr>
          <w:rFonts w:ascii="Garamond" w:hAnsi="Garamond"/>
          <w:color w:val="000080"/>
          <w:sz w:val="27"/>
          <w:szCs w:val="27"/>
        </w:rPr>
        <w:t xml:space="preserve"> </w:t>
      </w:r>
      <w:r>
        <w:rPr>
          <w:rStyle w:val="hps"/>
          <w:rFonts w:ascii="Garamond" w:hAnsi="Garamond"/>
          <w:color w:val="000080"/>
          <w:sz w:val="27"/>
          <w:szCs w:val="27"/>
        </w:rPr>
        <w:t xml:space="preserve">dove potete fare appello al </w:t>
      </w:r>
      <w:r>
        <w:rPr>
          <w:rFonts w:ascii="Garamond" w:hAnsi="Garamond"/>
          <w:color w:val="000080"/>
          <w:sz w:val="27"/>
          <w:szCs w:val="27"/>
        </w:rPr>
        <w:t>vostro più</w:t>
      </w:r>
      <w:r>
        <w:rPr>
          <w:rStyle w:val="hps"/>
          <w:rFonts w:ascii="Garamond" w:hAnsi="Garamond"/>
          <w:color w:val="000080"/>
          <w:sz w:val="27"/>
          <w:szCs w:val="27"/>
        </w:rPr>
        <w:t xml:space="preserve"> grande</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quello</w:t>
      </w:r>
      <w:r>
        <w:rPr>
          <w:rFonts w:ascii="Garamond" w:hAnsi="Garamond"/>
          <w:color w:val="000080"/>
          <w:sz w:val="27"/>
          <w:szCs w:val="27"/>
        </w:rPr>
        <w:t xml:space="preserve"> </w:t>
      </w:r>
      <w:r>
        <w:rPr>
          <w:rStyle w:val="hps"/>
          <w:rFonts w:ascii="Garamond" w:hAnsi="Garamond"/>
          <w:color w:val="000080"/>
          <w:sz w:val="27"/>
          <w:szCs w:val="27"/>
        </w:rPr>
        <w:t>che chiamate</w:t>
      </w:r>
      <w:r>
        <w:rPr>
          <w:rFonts w:ascii="Garamond" w:hAnsi="Garamond"/>
          <w:color w:val="000080"/>
          <w:sz w:val="27"/>
          <w:szCs w:val="27"/>
        </w:rPr>
        <w:t xml:space="preserve"> </w:t>
      </w:r>
      <w:r>
        <w:rPr>
          <w:rStyle w:val="hps"/>
          <w:rFonts w:ascii="Garamond" w:hAnsi="Garamond"/>
          <w:color w:val="000080"/>
          <w:sz w:val="27"/>
          <w:szCs w:val="27"/>
        </w:rPr>
        <w:t>il vostro sé superiore</w:t>
      </w:r>
      <w:r>
        <w:rPr>
          <w:rFonts w:ascii="Garamond" w:hAnsi="Garamond"/>
          <w:color w:val="000080"/>
          <w:sz w:val="27"/>
          <w:szCs w:val="27"/>
        </w:rPr>
        <w:t xml:space="preserve">. </w:t>
      </w:r>
      <w:r>
        <w:rPr>
          <w:rStyle w:val="hps"/>
          <w:rFonts w:ascii="Garamond" w:hAnsi="Garamond"/>
          <w:color w:val="000080"/>
          <w:sz w:val="27"/>
          <w:szCs w:val="27"/>
        </w:rPr>
        <w:t>Questo è il</w:t>
      </w:r>
      <w:r>
        <w:rPr>
          <w:rFonts w:ascii="Garamond" w:hAnsi="Garamond"/>
          <w:color w:val="000080"/>
          <w:sz w:val="27"/>
          <w:szCs w:val="27"/>
        </w:rPr>
        <w:t xml:space="preserve"> </w:t>
      </w:r>
      <w:r>
        <w:rPr>
          <w:rStyle w:val="hps"/>
          <w:rFonts w:ascii="Garamond" w:hAnsi="Garamond"/>
          <w:color w:val="000080"/>
          <w:sz w:val="27"/>
          <w:szCs w:val="27"/>
        </w:rPr>
        <w:t>voi perfetto,  ma</w:t>
      </w:r>
      <w:r>
        <w:rPr>
          <w:rFonts w:ascii="Garamond" w:hAnsi="Garamond"/>
          <w:color w:val="000080"/>
          <w:sz w:val="27"/>
          <w:szCs w:val="27"/>
        </w:rPr>
        <w:t xml:space="preserve"> </w:t>
      </w:r>
      <w:r>
        <w:rPr>
          <w:rStyle w:val="hps"/>
          <w:rFonts w:ascii="Garamond" w:hAnsi="Garamond"/>
          <w:color w:val="000080"/>
          <w:sz w:val="27"/>
          <w:szCs w:val="27"/>
        </w:rPr>
        <w:t>voi vivete</w:t>
      </w:r>
      <w:r>
        <w:rPr>
          <w:rFonts w:ascii="Garamond" w:hAnsi="Garamond"/>
          <w:color w:val="000080"/>
          <w:sz w:val="27"/>
          <w:szCs w:val="27"/>
        </w:rPr>
        <w:t xml:space="preserve"> </w:t>
      </w:r>
      <w:r>
        <w:rPr>
          <w:rStyle w:val="hps"/>
          <w:rFonts w:ascii="Garamond" w:hAnsi="Garamond"/>
          <w:color w:val="000080"/>
          <w:sz w:val="27"/>
          <w:szCs w:val="27"/>
        </w:rPr>
        <w:t>su un pianeta</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imperfezione</w:t>
      </w:r>
      <w:r>
        <w:rPr>
          <w:rFonts w:ascii="Garamond" w:hAnsi="Garamond"/>
          <w:color w:val="000080"/>
          <w:sz w:val="27"/>
          <w:szCs w:val="27"/>
        </w:rPr>
        <w:t xml:space="preserve">. </w:t>
      </w: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aveste mantenuto</w:t>
      </w:r>
      <w:r>
        <w:rPr>
          <w:rFonts w:ascii="Garamond" w:hAnsi="Garamond"/>
          <w:color w:val="000080"/>
          <w:sz w:val="27"/>
          <w:szCs w:val="27"/>
        </w:rPr>
        <w:t xml:space="preserve"> </w:t>
      </w:r>
      <w:r>
        <w:rPr>
          <w:rStyle w:val="hps"/>
          <w:rFonts w:ascii="Garamond" w:hAnsi="Garamond"/>
          <w:color w:val="000080"/>
          <w:sz w:val="27"/>
          <w:szCs w:val="27"/>
        </w:rPr>
        <w:t>la vostra</w:t>
      </w:r>
      <w:r>
        <w:rPr>
          <w:rFonts w:ascii="Garamond" w:hAnsi="Garamond"/>
          <w:color w:val="000080"/>
          <w:sz w:val="27"/>
          <w:szCs w:val="27"/>
        </w:rPr>
        <w:t xml:space="preserve"> </w:t>
      </w:r>
      <w:r>
        <w:rPr>
          <w:rStyle w:val="hps"/>
          <w:rFonts w:ascii="Garamond" w:hAnsi="Garamond"/>
          <w:color w:val="000080"/>
          <w:sz w:val="27"/>
          <w:szCs w:val="27"/>
        </w:rPr>
        <w:t>perfezione</w:t>
      </w:r>
      <w:r>
        <w:rPr>
          <w:rFonts w:ascii="Garamond" w:hAnsi="Garamond"/>
          <w:color w:val="000080"/>
          <w:sz w:val="27"/>
          <w:szCs w:val="27"/>
        </w:rPr>
        <w:t xml:space="preserve"> </w:t>
      </w:r>
      <w:r>
        <w:rPr>
          <w:rStyle w:val="hps"/>
          <w:rFonts w:ascii="Garamond" w:hAnsi="Garamond"/>
          <w:color w:val="000080"/>
          <w:sz w:val="27"/>
          <w:szCs w:val="27"/>
        </w:rPr>
        <w:t>da Casa</w:t>
      </w:r>
      <w:r>
        <w:rPr>
          <w:rFonts w:ascii="Garamond" w:hAnsi="Garamond"/>
          <w:color w:val="000080"/>
          <w:sz w:val="27"/>
          <w:szCs w:val="27"/>
        </w:rPr>
        <w:t xml:space="preserve">, </w:t>
      </w:r>
      <w:r>
        <w:rPr>
          <w:rStyle w:val="hps"/>
          <w:rFonts w:ascii="Garamond" w:hAnsi="Garamond"/>
          <w:color w:val="000080"/>
          <w:sz w:val="27"/>
          <w:szCs w:val="27"/>
        </w:rPr>
        <w:t>non sareste in</w:t>
      </w:r>
      <w:r>
        <w:rPr>
          <w:rFonts w:ascii="Garamond" w:hAnsi="Garamond"/>
          <w:color w:val="000080"/>
          <w:sz w:val="27"/>
          <w:szCs w:val="27"/>
        </w:rPr>
        <w:t xml:space="preserve"> </w:t>
      </w:r>
      <w:r>
        <w:rPr>
          <w:rStyle w:val="hps"/>
          <w:rFonts w:ascii="Garamond" w:hAnsi="Garamond"/>
          <w:color w:val="000080"/>
          <w:sz w:val="27"/>
          <w:szCs w:val="27"/>
        </w:rPr>
        <w:t>grado di partecipare al gioco</w:t>
      </w:r>
      <w:r>
        <w:rPr>
          <w:rFonts w:ascii="Garamond" w:hAnsi="Garamond"/>
          <w:color w:val="000080"/>
          <w:sz w:val="27"/>
          <w:szCs w:val="27"/>
        </w:rPr>
        <w:t xml:space="preserve">. </w:t>
      </w:r>
      <w:r>
        <w:rPr>
          <w:rStyle w:val="hps"/>
          <w:rFonts w:ascii="Garamond" w:hAnsi="Garamond"/>
          <w:color w:val="000080"/>
          <w:sz w:val="27"/>
          <w:szCs w:val="27"/>
        </w:rPr>
        <w:t>Avete</w:t>
      </w:r>
      <w:r>
        <w:rPr>
          <w:rFonts w:ascii="Garamond" w:hAnsi="Garamond"/>
          <w:color w:val="000080"/>
          <w:sz w:val="27"/>
          <w:szCs w:val="27"/>
        </w:rPr>
        <w:t xml:space="preserve"> </w:t>
      </w:r>
      <w:r>
        <w:rPr>
          <w:rStyle w:val="hps"/>
          <w:rFonts w:ascii="Garamond" w:hAnsi="Garamond"/>
          <w:color w:val="000080"/>
          <w:sz w:val="27"/>
          <w:szCs w:val="27"/>
        </w:rPr>
        <w:t>grandi difficoltà</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ne </w:t>
      </w:r>
      <w:r>
        <w:rPr>
          <w:rStyle w:val="hps"/>
          <w:rFonts w:ascii="Garamond" w:hAnsi="Garamond"/>
          <w:color w:val="000080"/>
          <w:sz w:val="27"/>
          <w:szCs w:val="27"/>
        </w:rPr>
        <w:t>abbiamo visto</w:t>
      </w:r>
      <w:r>
        <w:rPr>
          <w:rFonts w:ascii="Garamond" w:hAnsi="Garamond"/>
          <w:color w:val="000080"/>
          <w:sz w:val="27"/>
          <w:szCs w:val="27"/>
        </w:rPr>
        <w:t xml:space="preserve"> </w:t>
      </w:r>
      <w:r>
        <w:rPr>
          <w:rStyle w:val="hps"/>
          <w:rFonts w:ascii="Garamond" w:hAnsi="Garamond"/>
          <w:color w:val="000080"/>
          <w:sz w:val="27"/>
          <w:szCs w:val="27"/>
        </w:rPr>
        <w:t>un sacco in arrivo.</w:t>
      </w:r>
      <w:r>
        <w:rPr>
          <w:rFonts w:ascii="Garamond" w:hAnsi="Garamond"/>
          <w:color w:val="000080"/>
          <w:sz w:val="27"/>
          <w:szCs w:val="27"/>
        </w:rPr>
        <w:t xml:space="preserve"> Voi siete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per portare</w:t>
      </w:r>
      <w:r>
        <w:rPr>
          <w:rFonts w:ascii="Garamond" w:hAnsi="Garamond"/>
          <w:color w:val="000080"/>
          <w:sz w:val="27"/>
          <w:szCs w:val="27"/>
        </w:rPr>
        <w:t xml:space="preserve"> questo </w:t>
      </w:r>
      <w:r>
        <w:rPr>
          <w:rStyle w:val="hps"/>
          <w:rFonts w:ascii="Garamond" w:hAnsi="Garamond"/>
          <w:color w:val="000080"/>
          <w:sz w:val="27"/>
          <w:szCs w:val="27"/>
        </w:rPr>
        <w:t>a compimento</w:t>
      </w:r>
      <w:r>
        <w:rPr>
          <w:rFonts w:ascii="Garamond" w:hAnsi="Garamond"/>
          <w:color w:val="000080"/>
          <w:sz w:val="27"/>
          <w:szCs w:val="27"/>
        </w:rPr>
        <w:t>.</w:t>
      </w:r>
    </w:p>
    <w:p w:rsidR="000B06D5" w:rsidRDefault="000B06D5" w:rsidP="000B06D5">
      <w:pPr>
        <w:pStyle w:val="NormaleWeb"/>
      </w:pPr>
      <w:r>
        <w:rPr>
          <w:rStyle w:val="hps"/>
          <w:rFonts w:ascii="Garamond" w:hAnsi="Garamond"/>
          <w:color w:val="000080"/>
          <w:sz w:val="27"/>
          <w:szCs w:val="27"/>
        </w:rPr>
        <w:t>Alcuni di voi</w:t>
      </w:r>
      <w:r>
        <w:rPr>
          <w:rFonts w:ascii="Garamond" w:hAnsi="Garamond"/>
          <w:color w:val="000080"/>
          <w:sz w:val="27"/>
          <w:szCs w:val="27"/>
        </w:rPr>
        <w:t xml:space="preserve"> </w:t>
      </w:r>
      <w:r>
        <w:rPr>
          <w:rStyle w:val="hps"/>
          <w:rFonts w:ascii="Garamond" w:hAnsi="Garamond"/>
          <w:color w:val="000080"/>
          <w:sz w:val="27"/>
          <w:szCs w:val="27"/>
        </w:rPr>
        <w:t>entreranno in questa</w:t>
      </w:r>
      <w:r>
        <w:rPr>
          <w:rFonts w:ascii="Garamond" w:hAnsi="Garamond"/>
          <w:color w:val="000080"/>
          <w:sz w:val="27"/>
          <w:szCs w:val="27"/>
        </w:rPr>
        <w:t xml:space="preserve"> con </w:t>
      </w:r>
      <w:r>
        <w:rPr>
          <w:rStyle w:val="hps"/>
          <w:rFonts w:ascii="Garamond" w:hAnsi="Garamond"/>
          <w:color w:val="000080"/>
          <w:sz w:val="27"/>
          <w:szCs w:val="27"/>
        </w:rPr>
        <w:t>molto</w:t>
      </w:r>
      <w:r>
        <w:rPr>
          <w:rFonts w:ascii="Garamond" w:hAnsi="Garamond"/>
          <w:color w:val="000080"/>
          <w:sz w:val="27"/>
          <w:szCs w:val="27"/>
        </w:rPr>
        <w:t xml:space="preserve"> </w:t>
      </w:r>
      <w:r>
        <w:rPr>
          <w:rStyle w:val="hps"/>
          <w:rFonts w:ascii="Garamond" w:hAnsi="Garamond"/>
          <w:color w:val="000080"/>
          <w:sz w:val="27"/>
          <w:szCs w:val="27"/>
        </w:rPr>
        <w:t>titubanza</w:t>
      </w:r>
      <w:r>
        <w:rPr>
          <w:rFonts w:ascii="Garamond" w:hAnsi="Garamond"/>
          <w:color w:val="000080"/>
          <w:sz w:val="27"/>
          <w:szCs w:val="27"/>
        </w:rPr>
        <w:t xml:space="preserve"> </w:t>
      </w:r>
      <w:r>
        <w:rPr>
          <w:rStyle w:val="hps"/>
          <w:rFonts w:ascii="Garamond" w:hAnsi="Garamond"/>
          <w:color w:val="000080"/>
          <w:sz w:val="27"/>
          <w:szCs w:val="27"/>
        </w:rPr>
        <w:t>perché il vostro cuore</w:t>
      </w:r>
      <w:r>
        <w:rPr>
          <w:rFonts w:ascii="Garamond" w:hAnsi="Garamond"/>
          <w:color w:val="000080"/>
          <w:sz w:val="27"/>
          <w:szCs w:val="27"/>
        </w:rPr>
        <w:t xml:space="preserve"> </w:t>
      </w:r>
      <w:r>
        <w:rPr>
          <w:rStyle w:val="hps"/>
          <w:rFonts w:ascii="Garamond" w:hAnsi="Garamond"/>
          <w:color w:val="000080"/>
          <w:sz w:val="27"/>
          <w:szCs w:val="27"/>
        </w:rPr>
        <w:t>è la parte</w:t>
      </w:r>
      <w:r>
        <w:rPr>
          <w:rFonts w:ascii="Garamond" w:hAnsi="Garamond"/>
          <w:color w:val="000080"/>
          <w:sz w:val="27"/>
          <w:szCs w:val="27"/>
        </w:rPr>
        <w:t xml:space="preserve"> </w:t>
      </w:r>
      <w:r>
        <w:rPr>
          <w:rStyle w:val="hps"/>
          <w:rFonts w:ascii="Garamond" w:hAnsi="Garamond"/>
          <w:color w:val="000080"/>
          <w:sz w:val="27"/>
          <w:szCs w:val="27"/>
        </w:rPr>
        <w:t>che avete sempre</w:t>
      </w:r>
      <w:r>
        <w:rPr>
          <w:rFonts w:ascii="Garamond" w:hAnsi="Garamond"/>
          <w:color w:val="000080"/>
          <w:sz w:val="27"/>
          <w:szCs w:val="27"/>
        </w:rPr>
        <w:t xml:space="preserve"> </w:t>
      </w:r>
      <w:r>
        <w:rPr>
          <w:rStyle w:val="hps"/>
          <w:rFonts w:ascii="Garamond" w:hAnsi="Garamond"/>
          <w:color w:val="000080"/>
          <w:sz w:val="27"/>
          <w:szCs w:val="27"/>
        </w:rPr>
        <w:t>protetto</w:t>
      </w:r>
      <w:r>
        <w:rPr>
          <w:rFonts w:ascii="Garamond" w:hAnsi="Garamond"/>
          <w:color w:val="000080"/>
          <w:sz w:val="27"/>
          <w:szCs w:val="27"/>
        </w:rPr>
        <w:t xml:space="preserve">. </w:t>
      </w:r>
      <w:r>
        <w:rPr>
          <w:rStyle w:val="hps"/>
          <w:rFonts w:ascii="Garamond" w:hAnsi="Garamond"/>
          <w:color w:val="000080"/>
          <w:sz w:val="27"/>
          <w:szCs w:val="27"/>
        </w:rPr>
        <w:t>Siete liberi di</w:t>
      </w:r>
      <w:r>
        <w:rPr>
          <w:rFonts w:ascii="Garamond" w:hAnsi="Garamond"/>
          <w:color w:val="000080"/>
          <w:sz w:val="27"/>
          <w:szCs w:val="27"/>
        </w:rPr>
        <w:t xml:space="preserve"> </w:t>
      </w:r>
      <w:r>
        <w:rPr>
          <w:rStyle w:val="hps"/>
          <w:rFonts w:ascii="Garamond" w:hAnsi="Garamond"/>
          <w:color w:val="000080"/>
          <w:sz w:val="27"/>
          <w:szCs w:val="27"/>
        </w:rPr>
        <w:t>esprimere le vostre</w:t>
      </w:r>
      <w:r>
        <w:rPr>
          <w:rFonts w:ascii="Garamond" w:hAnsi="Garamond"/>
          <w:color w:val="000080"/>
          <w:sz w:val="27"/>
          <w:szCs w:val="27"/>
        </w:rPr>
        <w:t xml:space="preserve"> </w:t>
      </w:r>
      <w:r>
        <w:rPr>
          <w:rStyle w:val="hps"/>
          <w:rFonts w:ascii="Garamond" w:hAnsi="Garamond"/>
          <w:color w:val="000080"/>
          <w:sz w:val="27"/>
          <w:szCs w:val="27"/>
        </w:rPr>
        <w:t>visioni</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provare pensieri diversi</w:t>
      </w:r>
      <w:r>
        <w:rPr>
          <w:rFonts w:ascii="Garamond" w:hAnsi="Garamond"/>
          <w:color w:val="000080"/>
          <w:sz w:val="27"/>
          <w:szCs w:val="27"/>
        </w:rPr>
        <w:t xml:space="preserve">, </w:t>
      </w:r>
      <w:r>
        <w:rPr>
          <w:rStyle w:val="hps"/>
          <w:rFonts w:ascii="Garamond" w:hAnsi="Garamond"/>
          <w:color w:val="000080"/>
          <w:sz w:val="27"/>
          <w:szCs w:val="27"/>
        </w:rPr>
        <w:t>ma è molto più difficile per voi armonizzarvi con  i</w:t>
      </w:r>
      <w:r>
        <w:rPr>
          <w:rFonts w:ascii="Garamond" w:hAnsi="Garamond"/>
          <w:color w:val="000080"/>
          <w:sz w:val="27"/>
          <w:szCs w:val="27"/>
        </w:rPr>
        <w:t xml:space="preserve"> </w:t>
      </w:r>
      <w:r>
        <w:rPr>
          <w:rStyle w:val="hps"/>
          <w:rFonts w:ascii="Garamond" w:hAnsi="Garamond"/>
          <w:color w:val="000080"/>
          <w:sz w:val="27"/>
          <w:szCs w:val="27"/>
        </w:rPr>
        <w:t>nuovi sentimenti</w:t>
      </w:r>
      <w:r>
        <w:rPr>
          <w:rFonts w:ascii="Garamond" w:hAnsi="Garamond"/>
          <w:color w:val="000080"/>
          <w:sz w:val="27"/>
          <w:szCs w:val="27"/>
        </w:rPr>
        <w:t xml:space="preserve">. </w:t>
      </w:r>
      <w:r>
        <w:rPr>
          <w:rStyle w:val="hps"/>
          <w:rFonts w:ascii="Garamond" w:hAnsi="Garamond"/>
          <w:color w:val="000080"/>
          <w:sz w:val="27"/>
          <w:szCs w:val="27"/>
        </w:rPr>
        <w:t>Avete</w:t>
      </w:r>
      <w:r>
        <w:rPr>
          <w:rFonts w:ascii="Garamond" w:hAnsi="Garamond"/>
          <w:color w:val="000080"/>
          <w:sz w:val="27"/>
          <w:szCs w:val="27"/>
        </w:rPr>
        <w:t xml:space="preserve"> </w:t>
      </w:r>
      <w:r>
        <w:rPr>
          <w:rStyle w:val="hps"/>
          <w:rFonts w:ascii="Garamond" w:hAnsi="Garamond"/>
          <w:color w:val="000080"/>
          <w:sz w:val="27"/>
          <w:szCs w:val="27"/>
        </w:rPr>
        <w:t>la tendenza a</w:t>
      </w:r>
      <w:r>
        <w:rPr>
          <w:rFonts w:ascii="Garamond" w:hAnsi="Garamond"/>
          <w:color w:val="000080"/>
          <w:sz w:val="27"/>
          <w:szCs w:val="27"/>
        </w:rPr>
        <w:t xml:space="preserve"> </w:t>
      </w:r>
      <w:r>
        <w:rPr>
          <w:rStyle w:val="hps"/>
          <w:rFonts w:ascii="Garamond" w:hAnsi="Garamond"/>
          <w:color w:val="000080"/>
          <w:sz w:val="27"/>
          <w:szCs w:val="27"/>
        </w:rPr>
        <w:t>conservare il</w:t>
      </w:r>
      <w:r>
        <w:rPr>
          <w:rFonts w:ascii="Garamond" w:hAnsi="Garamond"/>
          <w:color w:val="000080"/>
          <w:sz w:val="27"/>
          <w:szCs w:val="27"/>
        </w:rPr>
        <w:t xml:space="preserve"> </w:t>
      </w:r>
      <w:r>
        <w:rPr>
          <w:rStyle w:val="hps"/>
          <w:rFonts w:ascii="Garamond" w:hAnsi="Garamond"/>
          <w:color w:val="000080"/>
          <w:sz w:val="27"/>
          <w:szCs w:val="27"/>
        </w:rPr>
        <w:t>vecchio e</w:t>
      </w:r>
      <w:r>
        <w:rPr>
          <w:rFonts w:ascii="Garamond" w:hAnsi="Garamond"/>
          <w:color w:val="000080"/>
          <w:sz w:val="27"/>
          <w:szCs w:val="27"/>
        </w:rPr>
        <w:t xml:space="preserve">  a </w:t>
      </w:r>
      <w:r>
        <w:rPr>
          <w:rStyle w:val="hps"/>
          <w:rFonts w:ascii="Garamond" w:hAnsi="Garamond"/>
          <w:color w:val="000080"/>
          <w:sz w:val="27"/>
          <w:szCs w:val="27"/>
        </w:rPr>
        <w:t>proteggere ciò che</w:t>
      </w:r>
      <w:r>
        <w:rPr>
          <w:rFonts w:ascii="Garamond" w:hAnsi="Garamond"/>
          <w:color w:val="000080"/>
          <w:sz w:val="27"/>
          <w:szCs w:val="27"/>
        </w:rPr>
        <w:t xml:space="preserve"> </w:t>
      </w:r>
      <w:r>
        <w:rPr>
          <w:rStyle w:val="hps"/>
          <w:rFonts w:ascii="Garamond" w:hAnsi="Garamond"/>
          <w:color w:val="000080"/>
          <w:sz w:val="27"/>
          <w:szCs w:val="27"/>
        </w:rPr>
        <w:t>avete</w:t>
      </w:r>
      <w:r>
        <w:rPr>
          <w:rFonts w:ascii="Garamond" w:hAnsi="Garamond"/>
          <w:color w:val="000080"/>
          <w:sz w:val="27"/>
          <w:szCs w:val="27"/>
        </w:rPr>
        <w:t xml:space="preserve">, anche </w:t>
      </w:r>
      <w:r>
        <w:rPr>
          <w:rStyle w:val="hps"/>
          <w:rFonts w:ascii="Garamond" w:hAnsi="Garamond"/>
          <w:color w:val="000080"/>
          <w:sz w:val="27"/>
          <w:szCs w:val="27"/>
        </w:rPr>
        <w:t>se è doloroso</w:t>
      </w:r>
      <w:r>
        <w:rPr>
          <w:rFonts w:ascii="Garamond" w:hAnsi="Garamond"/>
          <w:color w:val="000080"/>
          <w:sz w:val="27"/>
          <w:szCs w:val="27"/>
        </w:rPr>
        <w:t xml:space="preserve">. </w:t>
      </w:r>
      <w:r>
        <w:rPr>
          <w:rStyle w:val="hps"/>
          <w:rFonts w:ascii="Garamond" w:hAnsi="Garamond"/>
          <w:color w:val="000080"/>
          <w:sz w:val="27"/>
          <w:szCs w:val="27"/>
        </w:rPr>
        <w:t>Adesso è il momento</w:t>
      </w:r>
      <w:r>
        <w:rPr>
          <w:rFonts w:ascii="Garamond" w:hAnsi="Garamond"/>
          <w:color w:val="000080"/>
          <w:sz w:val="27"/>
          <w:szCs w:val="27"/>
        </w:rPr>
        <w:t xml:space="preserve">. </w:t>
      </w:r>
      <w:r>
        <w:rPr>
          <w:rStyle w:val="hps"/>
          <w:rFonts w:ascii="Garamond" w:hAnsi="Garamond"/>
          <w:color w:val="000080"/>
          <w:sz w:val="27"/>
          <w:szCs w:val="27"/>
        </w:rPr>
        <w:t>Mentre vi radicate in</w:t>
      </w:r>
      <w:r>
        <w:rPr>
          <w:rFonts w:ascii="Garamond" w:hAnsi="Garamond"/>
          <w:color w:val="000080"/>
          <w:sz w:val="27"/>
          <w:szCs w:val="27"/>
        </w:rPr>
        <w:t xml:space="preserve"> </w:t>
      </w:r>
      <w:r>
        <w:rPr>
          <w:rStyle w:val="hps"/>
          <w:rFonts w:ascii="Garamond" w:hAnsi="Garamond"/>
          <w:color w:val="000080"/>
          <w:sz w:val="27"/>
          <w:szCs w:val="27"/>
        </w:rPr>
        <w:t>questa nuova energia</w:t>
      </w:r>
      <w:r>
        <w:rPr>
          <w:rFonts w:ascii="Garamond" w:hAnsi="Garamond"/>
          <w:color w:val="000080"/>
          <w:sz w:val="27"/>
          <w:szCs w:val="27"/>
        </w:rPr>
        <w:t xml:space="preserve">, </w:t>
      </w:r>
      <w:r>
        <w:rPr>
          <w:rStyle w:val="hps"/>
          <w:rFonts w:ascii="Garamond" w:hAnsi="Garamond"/>
          <w:color w:val="000080"/>
          <w:sz w:val="27"/>
          <w:szCs w:val="27"/>
        </w:rPr>
        <w:t>i vostri corpi</w:t>
      </w:r>
      <w:r>
        <w:rPr>
          <w:rFonts w:ascii="Garamond" w:hAnsi="Garamond"/>
          <w:color w:val="000080"/>
          <w:sz w:val="27"/>
          <w:szCs w:val="27"/>
        </w:rPr>
        <w:t xml:space="preserve"> </w:t>
      </w:r>
      <w:r>
        <w:rPr>
          <w:rStyle w:val="hps"/>
          <w:rFonts w:ascii="Garamond" w:hAnsi="Garamond"/>
          <w:color w:val="000080"/>
          <w:sz w:val="27"/>
          <w:szCs w:val="27"/>
        </w:rPr>
        <w:t>avranno</w:t>
      </w:r>
      <w:r>
        <w:rPr>
          <w:rFonts w:ascii="Garamond" w:hAnsi="Garamond"/>
          <w:color w:val="000080"/>
          <w:sz w:val="27"/>
          <w:szCs w:val="27"/>
        </w:rPr>
        <w:t xml:space="preserve"> </w:t>
      </w:r>
      <w:r>
        <w:rPr>
          <w:rStyle w:val="hps"/>
          <w:rFonts w:ascii="Garamond" w:hAnsi="Garamond"/>
          <w:color w:val="000080"/>
          <w:sz w:val="27"/>
          <w:szCs w:val="27"/>
        </w:rPr>
        <w:t>la possibilità di</w:t>
      </w:r>
      <w:r>
        <w:rPr>
          <w:rFonts w:ascii="Garamond" w:hAnsi="Garamond"/>
          <w:color w:val="000080"/>
          <w:sz w:val="27"/>
          <w:szCs w:val="27"/>
        </w:rPr>
        <w:t xml:space="preserve"> </w:t>
      </w:r>
      <w:r>
        <w:rPr>
          <w:rStyle w:val="hps"/>
          <w:rFonts w:ascii="Garamond" w:hAnsi="Garamond"/>
          <w:color w:val="000080"/>
          <w:sz w:val="27"/>
          <w:szCs w:val="27"/>
        </w:rPr>
        <w:t>connettere più</w:t>
      </w:r>
      <w:r>
        <w:rPr>
          <w:rFonts w:ascii="Garamond" w:hAnsi="Garamond"/>
          <w:color w:val="000080"/>
          <w:sz w:val="27"/>
          <w:szCs w:val="27"/>
        </w:rPr>
        <w:t xml:space="preserve"> </w:t>
      </w:r>
      <w:r>
        <w:rPr>
          <w:rStyle w:val="hps"/>
          <w:rFonts w:ascii="Garamond" w:hAnsi="Garamond"/>
          <w:color w:val="000080"/>
          <w:sz w:val="27"/>
          <w:szCs w:val="27"/>
        </w:rPr>
        <w:t>energia del cuore</w:t>
      </w:r>
      <w:r>
        <w:rPr>
          <w:rFonts w:ascii="Garamond" w:hAnsi="Garamond"/>
          <w:color w:val="000080"/>
          <w:sz w:val="27"/>
          <w:szCs w:val="27"/>
        </w:rPr>
        <w:t xml:space="preserve"> </w:t>
      </w:r>
      <w:r>
        <w:rPr>
          <w:rStyle w:val="hps"/>
          <w:rFonts w:ascii="Garamond" w:hAnsi="Garamond"/>
          <w:color w:val="000080"/>
          <w:sz w:val="27"/>
          <w:szCs w:val="27"/>
        </w:rPr>
        <w:t>come mai in precedenza.</w:t>
      </w:r>
      <w:r>
        <w:rPr>
          <w:rFonts w:ascii="Garamond" w:hAnsi="Garamond"/>
          <w:color w:val="000080"/>
          <w:sz w:val="27"/>
          <w:szCs w:val="27"/>
        </w:rPr>
        <w:t xml:space="preserve"> </w:t>
      </w:r>
      <w:r>
        <w:rPr>
          <w:rStyle w:val="hps"/>
          <w:rFonts w:ascii="Garamond" w:hAnsi="Garamond"/>
          <w:color w:val="000080"/>
          <w:sz w:val="27"/>
          <w:szCs w:val="27"/>
        </w:rPr>
        <w:t>Questa è</w:t>
      </w:r>
      <w:r>
        <w:rPr>
          <w:rFonts w:ascii="Garamond" w:hAnsi="Garamond"/>
          <w:color w:val="000080"/>
          <w:sz w:val="27"/>
          <w:szCs w:val="27"/>
        </w:rPr>
        <w:t xml:space="preserve"> </w:t>
      </w:r>
      <w:r>
        <w:rPr>
          <w:rStyle w:val="hps"/>
          <w:rFonts w:ascii="Garamond" w:hAnsi="Garamond"/>
          <w:color w:val="000080"/>
          <w:sz w:val="27"/>
          <w:szCs w:val="27"/>
        </w:rPr>
        <w:t>l'occasione</w:t>
      </w:r>
      <w:r>
        <w:rPr>
          <w:rFonts w:ascii="Garamond" w:hAnsi="Garamond"/>
          <w:color w:val="000080"/>
          <w:sz w:val="27"/>
          <w:szCs w:val="27"/>
        </w:rPr>
        <w:t xml:space="preserve"> </w:t>
      </w:r>
      <w:r>
        <w:rPr>
          <w:rStyle w:val="hps"/>
          <w:rFonts w:ascii="Garamond" w:hAnsi="Garamond"/>
          <w:color w:val="000080"/>
          <w:sz w:val="27"/>
          <w:szCs w:val="27"/>
        </w:rPr>
        <w:t>per tutti voi</w:t>
      </w:r>
      <w:r>
        <w:rPr>
          <w:rFonts w:ascii="Garamond" w:hAnsi="Garamond"/>
          <w:color w:val="000080"/>
          <w:sz w:val="27"/>
          <w:szCs w:val="27"/>
        </w:rPr>
        <w:t xml:space="preserve"> </w:t>
      </w:r>
      <w:r>
        <w:rPr>
          <w:rStyle w:val="hps"/>
          <w:rFonts w:ascii="Garamond" w:hAnsi="Garamond"/>
          <w:color w:val="000080"/>
          <w:sz w:val="27"/>
          <w:szCs w:val="27"/>
        </w:rPr>
        <w:t>di trovare</w:t>
      </w:r>
      <w:r>
        <w:rPr>
          <w:rFonts w:ascii="Garamond" w:hAnsi="Garamond"/>
          <w:color w:val="000080"/>
          <w:sz w:val="27"/>
          <w:szCs w:val="27"/>
        </w:rPr>
        <w:t xml:space="preserve"> </w:t>
      </w:r>
      <w:r>
        <w:rPr>
          <w:rStyle w:val="hps"/>
          <w:rFonts w:ascii="Garamond" w:hAnsi="Garamond"/>
          <w:color w:val="000080"/>
          <w:sz w:val="27"/>
          <w:szCs w:val="27"/>
        </w:rPr>
        <w:t>un radicamento</w:t>
      </w:r>
      <w:r>
        <w:rPr>
          <w:rFonts w:ascii="Garamond" w:hAnsi="Garamond"/>
          <w:color w:val="000080"/>
          <w:sz w:val="27"/>
          <w:szCs w:val="27"/>
        </w:rPr>
        <w:t xml:space="preserve"> </w:t>
      </w:r>
      <w:r>
        <w:rPr>
          <w:rStyle w:val="hps"/>
          <w:rFonts w:ascii="Garamond" w:hAnsi="Garamond"/>
          <w:color w:val="000080"/>
          <w:sz w:val="27"/>
          <w:szCs w:val="27"/>
        </w:rPr>
        <w:t>più forte ed</w:t>
      </w:r>
      <w:r>
        <w:rPr>
          <w:rFonts w:ascii="Garamond" w:hAnsi="Garamond"/>
          <w:color w:val="000080"/>
          <w:sz w:val="27"/>
          <w:szCs w:val="27"/>
        </w:rPr>
        <w:t xml:space="preserve"> </w:t>
      </w:r>
      <w:r>
        <w:rPr>
          <w:rStyle w:val="hps"/>
          <w:rFonts w:ascii="Garamond" w:hAnsi="Garamond"/>
          <w:color w:val="000080"/>
          <w:sz w:val="27"/>
          <w:szCs w:val="27"/>
        </w:rPr>
        <w:t>una nuova</w:t>
      </w:r>
      <w:r>
        <w:rPr>
          <w:rFonts w:ascii="Garamond" w:hAnsi="Garamond"/>
          <w:color w:val="000080"/>
          <w:sz w:val="27"/>
          <w:szCs w:val="27"/>
        </w:rPr>
        <w:t xml:space="preserve"> </w:t>
      </w:r>
      <w:r>
        <w:rPr>
          <w:rStyle w:val="hps"/>
          <w:rFonts w:ascii="Garamond" w:hAnsi="Garamond"/>
          <w:color w:val="000080"/>
          <w:sz w:val="27"/>
          <w:szCs w:val="27"/>
        </w:rPr>
        <w:t>Casa di luce</w:t>
      </w:r>
      <w:r>
        <w:rPr>
          <w:rFonts w:ascii="Garamond" w:hAnsi="Garamond"/>
          <w:color w:val="000080"/>
          <w:sz w:val="27"/>
          <w:szCs w:val="27"/>
        </w:rPr>
        <w:t xml:space="preserve">. </w:t>
      </w:r>
      <w:r>
        <w:rPr>
          <w:rStyle w:val="hps"/>
          <w:rFonts w:ascii="Garamond" w:hAnsi="Garamond"/>
          <w:color w:val="000080"/>
          <w:sz w:val="27"/>
          <w:szCs w:val="27"/>
        </w:rPr>
        <w:t>Se state ancora</w:t>
      </w:r>
      <w:r>
        <w:rPr>
          <w:rFonts w:ascii="Garamond" w:hAnsi="Garamond"/>
          <w:color w:val="000080"/>
          <w:sz w:val="27"/>
          <w:szCs w:val="27"/>
        </w:rPr>
        <w:t xml:space="preserve"> </w:t>
      </w:r>
      <w:r>
        <w:rPr>
          <w:rStyle w:val="hps"/>
          <w:rFonts w:ascii="Garamond" w:hAnsi="Garamond"/>
          <w:color w:val="000080"/>
          <w:sz w:val="27"/>
          <w:szCs w:val="27"/>
        </w:rPr>
        <w:t>portando</w:t>
      </w:r>
      <w:r>
        <w:rPr>
          <w:rFonts w:ascii="Garamond" w:hAnsi="Garamond"/>
          <w:color w:val="000080"/>
          <w:sz w:val="27"/>
          <w:szCs w:val="27"/>
        </w:rPr>
        <w:t xml:space="preserve"> </w:t>
      </w:r>
      <w:r>
        <w:rPr>
          <w:rStyle w:val="hps"/>
          <w:rFonts w:ascii="Garamond" w:hAnsi="Garamond"/>
          <w:color w:val="000080"/>
          <w:sz w:val="27"/>
          <w:szCs w:val="27"/>
        </w:rPr>
        <w:t>alcune di queste</w:t>
      </w:r>
      <w:r>
        <w:rPr>
          <w:rFonts w:ascii="Garamond" w:hAnsi="Garamond"/>
          <w:color w:val="000080"/>
          <w:sz w:val="27"/>
          <w:szCs w:val="27"/>
        </w:rPr>
        <w:t xml:space="preserve"> </w:t>
      </w:r>
      <w:r>
        <w:rPr>
          <w:rStyle w:val="hps"/>
          <w:rFonts w:ascii="Garamond" w:hAnsi="Garamond"/>
          <w:color w:val="000080"/>
          <w:sz w:val="27"/>
          <w:szCs w:val="27"/>
        </w:rPr>
        <w:t>vecchie energie</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delle sfide</w:t>
      </w:r>
      <w:r>
        <w:rPr>
          <w:rFonts w:ascii="Garamond" w:hAnsi="Garamond"/>
          <w:color w:val="000080"/>
          <w:sz w:val="27"/>
          <w:szCs w:val="27"/>
        </w:rPr>
        <w:t xml:space="preserve"> </w:t>
      </w:r>
      <w:r>
        <w:rPr>
          <w:rStyle w:val="hps"/>
          <w:rFonts w:ascii="Garamond" w:hAnsi="Garamond"/>
          <w:color w:val="000080"/>
          <w:sz w:val="27"/>
          <w:szCs w:val="27"/>
        </w:rPr>
        <w:t>e del tessuto cicatriziale</w:t>
      </w:r>
      <w:r>
        <w:rPr>
          <w:rFonts w:ascii="Garamond" w:hAnsi="Garamond"/>
          <w:color w:val="000080"/>
          <w:sz w:val="27"/>
          <w:szCs w:val="27"/>
        </w:rPr>
        <w:t xml:space="preserve"> </w:t>
      </w:r>
      <w:r>
        <w:rPr>
          <w:rStyle w:val="hps"/>
          <w:rFonts w:ascii="Garamond" w:hAnsi="Garamond"/>
          <w:color w:val="000080"/>
          <w:sz w:val="27"/>
          <w:szCs w:val="27"/>
        </w:rPr>
        <w:t>da</w:t>
      </w:r>
      <w:r>
        <w:rPr>
          <w:rFonts w:ascii="Garamond" w:hAnsi="Garamond"/>
          <w:color w:val="000080"/>
          <w:sz w:val="27"/>
          <w:szCs w:val="27"/>
        </w:rPr>
        <w:t xml:space="preserve"> </w:t>
      </w:r>
      <w:r>
        <w:rPr>
          <w:rStyle w:val="hps"/>
          <w:rFonts w:ascii="Garamond" w:hAnsi="Garamond"/>
          <w:color w:val="000080"/>
          <w:sz w:val="27"/>
          <w:szCs w:val="27"/>
        </w:rPr>
        <w:t>quando</w:t>
      </w:r>
      <w:r>
        <w:rPr>
          <w:rFonts w:ascii="Garamond" w:hAnsi="Garamond"/>
          <w:color w:val="000080"/>
          <w:sz w:val="27"/>
          <w:szCs w:val="27"/>
        </w:rPr>
        <w:t xml:space="preserve"> </w:t>
      </w:r>
      <w:r>
        <w:rPr>
          <w:rStyle w:val="hps"/>
          <w:rFonts w:ascii="Garamond" w:hAnsi="Garamond"/>
          <w:color w:val="000080"/>
          <w:sz w:val="27"/>
          <w:szCs w:val="27"/>
        </w:rPr>
        <w:t>avete lasciato Casa</w:t>
      </w:r>
      <w:r>
        <w:rPr>
          <w:rFonts w:ascii="Garamond" w:hAnsi="Garamond"/>
          <w:color w:val="000080"/>
          <w:sz w:val="27"/>
          <w:szCs w:val="27"/>
        </w:rPr>
        <w:t xml:space="preserve">, </w:t>
      </w:r>
      <w:r>
        <w:rPr>
          <w:rStyle w:val="hps"/>
          <w:rFonts w:ascii="Garamond" w:hAnsi="Garamond"/>
          <w:color w:val="000080"/>
          <w:sz w:val="27"/>
          <w:szCs w:val="27"/>
        </w:rPr>
        <w:t>potete imparare a</w:t>
      </w:r>
      <w:r>
        <w:rPr>
          <w:rFonts w:ascii="Garamond" w:hAnsi="Garamond"/>
          <w:color w:val="000080"/>
          <w:sz w:val="27"/>
          <w:szCs w:val="27"/>
        </w:rPr>
        <w:t xml:space="preserve"> </w:t>
      </w:r>
      <w:r>
        <w:rPr>
          <w:rStyle w:val="hps"/>
          <w:rFonts w:ascii="Garamond" w:hAnsi="Garamond"/>
          <w:color w:val="000080"/>
          <w:sz w:val="27"/>
          <w:szCs w:val="27"/>
        </w:rPr>
        <w:t>lasciarle andare</w:t>
      </w:r>
      <w:r>
        <w:rPr>
          <w:rFonts w:ascii="Garamond" w:hAnsi="Garamond"/>
          <w:color w:val="000080"/>
          <w:sz w:val="27"/>
          <w:szCs w:val="27"/>
        </w:rPr>
        <w:t xml:space="preserve">. </w:t>
      </w:r>
      <w:r>
        <w:rPr>
          <w:rStyle w:val="hps"/>
          <w:rFonts w:ascii="Garamond" w:hAnsi="Garamond"/>
          <w:color w:val="000080"/>
          <w:sz w:val="27"/>
          <w:szCs w:val="27"/>
        </w:rPr>
        <w:t>Avete mai sentito</w:t>
      </w:r>
      <w:r>
        <w:rPr>
          <w:rFonts w:ascii="Garamond" w:hAnsi="Garamond"/>
          <w:color w:val="000080"/>
          <w:sz w:val="27"/>
          <w:szCs w:val="27"/>
        </w:rPr>
        <w:t xml:space="preserve"> </w:t>
      </w:r>
      <w:r>
        <w:rPr>
          <w:rStyle w:val="hps"/>
          <w:rFonts w:ascii="Garamond" w:hAnsi="Garamond"/>
          <w:color w:val="000080"/>
          <w:sz w:val="27"/>
          <w:szCs w:val="27"/>
        </w:rPr>
        <w:t>un bambino che piange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voi sapete che il suo spirito</w:t>
      </w:r>
      <w:r>
        <w:rPr>
          <w:rFonts w:ascii="Garamond" w:hAnsi="Garamond"/>
          <w:color w:val="000080"/>
          <w:sz w:val="27"/>
          <w:szCs w:val="27"/>
        </w:rPr>
        <w:t xml:space="preserve"> </w:t>
      </w:r>
      <w:r>
        <w:rPr>
          <w:rStyle w:val="hps"/>
          <w:rFonts w:ascii="Garamond" w:hAnsi="Garamond"/>
          <w:color w:val="000080"/>
          <w:sz w:val="27"/>
          <w:szCs w:val="27"/>
        </w:rPr>
        <w:t>è turbato</w:t>
      </w:r>
      <w:r>
        <w:rPr>
          <w:rFonts w:ascii="Garamond" w:hAnsi="Garamond"/>
          <w:color w:val="000080"/>
          <w:sz w:val="27"/>
          <w:szCs w:val="27"/>
        </w:rPr>
        <w:t xml:space="preserve">, ma non </w:t>
      </w:r>
      <w:r>
        <w:rPr>
          <w:rStyle w:val="hps"/>
          <w:rFonts w:ascii="Garamond" w:hAnsi="Garamond"/>
          <w:color w:val="000080"/>
          <w:sz w:val="27"/>
          <w:szCs w:val="27"/>
        </w:rPr>
        <w:t>riuscite a trovare alcun male a livello fisico</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w:t>
      </w:r>
      <w:r>
        <w:rPr>
          <w:rStyle w:val="hps"/>
          <w:rFonts w:ascii="Garamond" w:hAnsi="Garamond"/>
          <w:color w:val="000080"/>
          <w:sz w:val="27"/>
          <w:szCs w:val="27"/>
        </w:rPr>
        <w:t>quelli spesso sono</w:t>
      </w:r>
      <w:r>
        <w:rPr>
          <w:rFonts w:ascii="Garamond" w:hAnsi="Garamond"/>
          <w:color w:val="000080"/>
          <w:sz w:val="27"/>
          <w:szCs w:val="27"/>
        </w:rPr>
        <w:t xml:space="preserve"> </w:t>
      </w:r>
      <w:r>
        <w:rPr>
          <w:rStyle w:val="hps"/>
          <w:rFonts w:ascii="Garamond" w:hAnsi="Garamond"/>
          <w:color w:val="000080"/>
          <w:sz w:val="27"/>
          <w:szCs w:val="27"/>
        </w:rPr>
        <w:t>i ricordi</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Casa</w:t>
      </w:r>
      <w:r>
        <w:rPr>
          <w:rFonts w:ascii="Garamond" w:hAnsi="Garamond"/>
          <w:color w:val="000080"/>
          <w:sz w:val="27"/>
          <w:szCs w:val="27"/>
        </w:rPr>
        <w:t xml:space="preserve">,  perché </w:t>
      </w:r>
      <w:r>
        <w:rPr>
          <w:rStyle w:val="hps"/>
          <w:rFonts w:ascii="Garamond" w:hAnsi="Garamond"/>
          <w:color w:val="000080"/>
          <w:sz w:val="27"/>
          <w:szCs w:val="27"/>
        </w:rPr>
        <w:t>quando finalmente</w:t>
      </w:r>
      <w:r>
        <w:rPr>
          <w:rFonts w:ascii="Garamond" w:hAnsi="Garamond"/>
          <w:color w:val="000080"/>
          <w:sz w:val="27"/>
          <w:szCs w:val="27"/>
        </w:rPr>
        <w:t xml:space="preserve"> vi ri</w:t>
      </w:r>
      <w:r>
        <w:rPr>
          <w:rStyle w:val="hps"/>
          <w:rFonts w:ascii="Garamond" w:hAnsi="Garamond"/>
          <w:color w:val="000080"/>
          <w:sz w:val="27"/>
          <w:szCs w:val="27"/>
        </w:rPr>
        <w:t>sveglierete dal</w:t>
      </w:r>
      <w:r>
        <w:rPr>
          <w:rFonts w:ascii="Garamond" w:hAnsi="Garamond"/>
          <w:color w:val="000080"/>
          <w:sz w:val="27"/>
          <w:szCs w:val="27"/>
        </w:rPr>
        <w:t xml:space="preserve"> </w:t>
      </w:r>
      <w:r>
        <w:rPr>
          <w:rStyle w:val="hps"/>
          <w:rFonts w:ascii="Garamond" w:hAnsi="Garamond"/>
          <w:color w:val="000080"/>
          <w:sz w:val="27"/>
          <w:szCs w:val="27"/>
        </w:rPr>
        <w:t>sogno ed</w:t>
      </w:r>
      <w:r>
        <w:rPr>
          <w:rFonts w:ascii="Garamond" w:hAnsi="Garamond"/>
          <w:color w:val="000080"/>
          <w:sz w:val="27"/>
          <w:szCs w:val="27"/>
        </w:rPr>
        <w:t xml:space="preserve"> </w:t>
      </w:r>
      <w:r>
        <w:rPr>
          <w:rStyle w:val="hps"/>
          <w:rFonts w:ascii="Garamond" w:hAnsi="Garamond"/>
          <w:color w:val="000080"/>
          <w:sz w:val="27"/>
          <w:szCs w:val="27"/>
        </w:rPr>
        <w:t>aprirete gli occhi</w:t>
      </w:r>
      <w:r>
        <w:rPr>
          <w:rFonts w:ascii="Garamond" w:hAnsi="Garamond"/>
          <w:color w:val="000080"/>
          <w:sz w:val="27"/>
          <w:szCs w:val="27"/>
        </w:rPr>
        <w:t xml:space="preserve"> ci </w:t>
      </w:r>
      <w:r>
        <w:rPr>
          <w:rStyle w:val="hps"/>
          <w:rFonts w:ascii="Garamond" w:hAnsi="Garamond"/>
          <w:color w:val="000080"/>
          <w:sz w:val="27"/>
          <w:szCs w:val="27"/>
        </w:rPr>
        <w:t>vedrete</w:t>
      </w:r>
      <w:r>
        <w:rPr>
          <w:rFonts w:ascii="Garamond" w:hAnsi="Garamond"/>
          <w:color w:val="000080"/>
          <w:sz w:val="27"/>
          <w:szCs w:val="27"/>
        </w:rPr>
        <w:t xml:space="preserve"> </w:t>
      </w:r>
      <w:r>
        <w:rPr>
          <w:rStyle w:val="hps"/>
          <w:rFonts w:ascii="Garamond" w:hAnsi="Garamond"/>
          <w:color w:val="000080"/>
          <w:sz w:val="27"/>
          <w:szCs w:val="27"/>
        </w:rPr>
        <w:t> e</w:t>
      </w:r>
      <w:r>
        <w:rPr>
          <w:rFonts w:ascii="Garamond" w:hAnsi="Garamond"/>
          <w:color w:val="000080"/>
          <w:sz w:val="27"/>
          <w:szCs w:val="27"/>
        </w:rPr>
        <w:t xml:space="preserve"> </w:t>
      </w:r>
      <w:r>
        <w:rPr>
          <w:rStyle w:val="hps"/>
          <w:rFonts w:ascii="Garamond" w:hAnsi="Garamond"/>
          <w:color w:val="000080"/>
          <w:sz w:val="27"/>
          <w:szCs w:val="27"/>
        </w:rPr>
        <w:t>capirete</w:t>
      </w:r>
      <w:r>
        <w:rPr>
          <w:rFonts w:ascii="Garamond" w:hAnsi="Garamond"/>
          <w:color w:val="000080"/>
          <w:sz w:val="27"/>
          <w:szCs w:val="27"/>
        </w:rPr>
        <w:t xml:space="preserve"> </w:t>
      </w:r>
      <w:r>
        <w:rPr>
          <w:rStyle w:val="hps"/>
          <w:rFonts w:ascii="Garamond" w:hAnsi="Garamond"/>
          <w:color w:val="000080"/>
          <w:sz w:val="27"/>
          <w:szCs w:val="27"/>
        </w:rPr>
        <w:t>che cosa</w:t>
      </w:r>
      <w:r>
        <w:rPr>
          <w:rFonts w:ascii="Garamond" w:hAnsi="Garamond"/>
          <w:color w:val="000080"/>
          <w:sz w:val="27"/>
          <w:szCs w:val="27"/>
        </w:rPr>
        <w:t xml:space="preserve"> </w:t>
      </w:r>
      <w:r>
        <w:rPr>
          <w:rStyle w:val="hps"/>
          <w:rFonts w:ascii="Garamond" w:hAnsi="Garamond"/>
          <w:color w:val="000080"/>
          <w:sz w:val="27"/>
          <w:szCs w:val="27"/>
        </w:rPr>
        <w:t>vi è mancato</w:t>
      </w:r>
      <w:r>
        <w:rPr>
          <w:rFonts w:ascii="Garamond" w:hAnsi="Garamond"/>
          <w:color w:val="000080"/>
          <w:sz w:val="27"/>
          <w:szCs w:val="27"/>
        </w:rPr>
        <w:t xml:space="preserve">. </w:t>
      </w:r>
      <w:r>
        <w:rPr>
          <w:rStyle w:val="hps"/>
          <w:rFonts w:ascii="Garamond" w:hAnsi="Garamond"/>
          <w:color w:val="000080"/>
          <w:sz w:val="27"/>
          <w:szCs w:val="27"/>
        </w:rPr>
        <w:t>Se fosse possibile</w:t>
      </w:r>
      <w:r>
        <w:rPr>
          <w:rFonts w:ascii="Garamond" w:hAnsi="Garamond"/>
          <w:color w:val="000080"/>
          <w:sz w:val="27"/>
          <w:szCs w:val="27"/>
        </w:rPr>
        <w:t xml:space="preserve"> </w:t>
      </w:r>
      <w:r>
        <w:rPr>
          <w:rStyle w:val="hps"/>
          <w:rFonts w:ascii="Garamond" w:hAnsi="Garamond"/>
          <w:color w:val="000080"/>
          <w:sz w:val="27"/>
          <w:szCs w:val="27"/>
        </w:rPr>
        <w:t>vorremmo</w:t>
      </w:r>
      <w:r>
        <w:rPr>
          <w:rFonts w:ascii="Garamond" w:hAnsi="Garamond"/>
          <w:color w:val="000080"/>
          <w:sz w:val="27"/>
          <w:szCs w:val="27"/>
        </w:rPr>
        <w:t xml:space="preserve"> </w:t>
      </w:r>
      <w:r>
        <w:rPr>
          <w:rStyle w:val="hps"/>
          <w:rFonts w:ascii="Garamond" w:hAnsi="Garamond"/>
          <w:color w:val="000080"/>
          <w:sz w:val="27"/>
          <w:szCs w:val="27"/>
        </w:rPr>
        <w:t>scostare</w:t>
      </w:r>
      <w:r>
        <w:rPr>
          <w:rFonts w:ascii="Garamond" w:hAnsi="Garamond"/>
          <w:color w:val="000080"/>
          <w:sz w:val="27"/>
          <w:szCs w:val="27"/>
        </w:rPr>
        <w:t xml:space="preserve"> </w:t>
      </w:r>
      <w:r>
        <w:rPr>
          <w:rStyle w:val="hps"/>
          <w:rFonts w:ascii="Garamond" w:hAnsi="Garamond"/>
          <w:color w:val="000080"/>
          <w:sz w:val="27"/>
          <w:szCs w:val="27"/>
        </w:rPr>
        <w:t>il velo</w:t>
      </w:r>
      <w:r>
        <w:rPr>
          <w:rFonts w:ascii="Garamond" w:hAnsi="Garamond"/>
          <w:color w:val="000080"/>
          <w:sz w:val="27"/>
          <w:szCs w:val="27"/>
        </w:rPr>
        <w:t xml:space="preserve"> </w:t>
      </w:r>
      <w:r>
        <w:rPr>
          <w:rStyle w:val="hps"/>
          <w:rFonts w:ascii="Garamond" w:hAnsi="Garamond"/>
          <w:color w:val="000080"/>
          <w:sz w:val="27"/>
          <w:szCs w:val="27"/>
        </w:rPr>
        <w:t>solo per un attimo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farvi vedere questo, ma</w:t>
      </w:r>
      <w:r>
        <w:rPr>
          <w:rFonts w:ascii="Garamond" w:hAnsi="Garamond"/>
          <w:color w:val="000080"/>
          <w:sz w:val="27"/>
          <w:szCs w:val="27"/>
        </w:rPr>
        <w:t xml:space="preserve"> nemmeno questo funzionerebbe</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perché tutti voi</w:t>
      </w:r>
      <w:r>
        <w:rPr>
          <w:rFonts w:ascii="Garamond" w:hAnsi="Garamond"/>
          <w:color w:val="000080"/>
          <w:sz w:val="27"/>
          <w:szCs w:val="27"/>
        </w:rPr>
        <w:t xml:space="preserve"> </w:t>
      </w:r>
      <w:r>
        <w:rPr>
          <w:rStyle w:val="hps"/>
          <w:rFonts w:ascii="Garamond" w:hAnsi="Garamond"/>
          <w:color w:val="000080"/>
          <w:sz w:val="27"/>
          <w:szCs w:val="27"/>
        </w:rPr>
        <w:t>andreste a Casa.</w:t>
      </w:r>
      <w:r>
        <w:rPr>
          <w:rFonts w:ascii="Garamond" w:hAnsi="Garamond"/>
          <w:color w:val="000080"/>
          <w:sz w:val="27"/>
          <w:szCs w:val="27"/>
        </w:rPr>
        <w:t xml:space="preserve"> </w:t>
      </w:r>
      <w:r>
        <w:rPr>
          <w:rStyle w:val="hps"/>
          <w:rFonts w:ascii="Garamond" w:hAnsi="Garamond"/>
          <w:color w:val="000080"/>
          <w:sz w:val="27"/>
          <w:szCs w:val="27"/>
        </w:rPr>
        <w:t>Direste: "</w:t>
      </w:r>
      <w:r>
        <w:rPr>
          <w:rFonts w:ascii="Garamond" w:hAnsi="Garamond"/>
          <w:color w:val="000080"/>
          <w:sz w:val="27"/>
          <w:szCs w:val="27"/>
        </w:rPr>
        <w:t xml:space="preserve">Questo gioco </w:t>
      </w:r>
      <w:r>
        <w:rPr>
          <w:rStyle w:val="hps"/>
          <w:rFonts w:ascii="Garamond" w:hAnsi="Garamond"/>
          <w:color w:val="000080"/>
          <w:sz w:val="27"/>
          <w:szCs w:val="27"/>
        </w:rPr>
        <w:t>è ridicolo</w:t>
      </w:r>
      <w:r>
        <w:rPr>
          <w:rFonts w:ascii="Garamond" w:hAnsi="Garamond"/>
          <w:color w:val="000080"/>
          <w:sz w:val="27"/>
          <w:szCs w:val="27"/>
        </w:rPr>
        <w:t xml:space="preserve">. </w:t>
      </w:r>
      <w:r w:rsidRPr="000B06D5">
        <w:rPr>
          <w:rStyle w:val="hps"/>
          <w:rFonts w:ascii="Garamond" w:hAnsi="Garamond"/>
          <w:color w:val="000080"/>
          <w:sz w:val="27"/>
          <w:szCs w:val="27"/>
        </w:rPr>
        <w:t>Torniamo a Casa</w:t>
      </w:r>
      <w:r w:rsidRPr="000B06D5">
        <w:rPr>
          <w:rFonts w:ascii="Garamond" w:hAnsi="Garamond"/>
          <w:color w:val="000080"/>
          <w:sz w:val="27"/>
          <w:szCs w:val="27"/>
        </w:rPr>
        <w:t xml:space="preserve"> </w:t>
      </w:r>
      <w:r w:rsidRPr="000B06D5">
        <w:rPr>
          <w:rStyle w:val="hps"/>
          <w:rFonts w:ascii="Garamond" w:hAnsi="Garamond"/>
          <w:color w:val="000080"/>
          <w:sz w:val="27"/>
          <w:szCs w:val="27"/>
        </w:rPr>
        <w:t>a giocare</w:t>
      </w:r>
      <w:r w:rsidRPr="000B06D5">
        <w:rPr>
          <w:rFonts w:ascii="Garamond" w:hAnsi="Garamond"/>
          <w:color w:val="000080"/>
          <w:sz w:val="27"/>
          <w:szCs w:val="27"/>
        </w:rPr>
        <w:t>.</w:t>
      </w:r>
      <w:r w:rsidRPr="000B06D5">
        <w:rPr>
          <w:rStyle w:val="hps"/>
          <w:rFonts w:ascii="Garamond" w:hAnsi="Garamond"/>
          <w:color w:val="000080"/>
          <w:sz w:val="27"/>
          <w:szCs w:val="27"/>
        </w:rPr>
        <w:t>" Noi</w:t>
      </w:r>
      <w:r w:rsidRPr="000B06D5">
        <w:rPr>
          <w:rFonts w:ascii="Garamond" w:hAnsi="Garamond"/>
          <w:color w:val="000080"/>
          <w:sz w:val="27"/>
          <w:szCs w:val="27"/>
        </w:rPr>
        <w:t xml:space="preserve"> </w:t>
      </w:r>
      <w:r w:rsidRPr="000B06D5">
        <w:rPr>
          <w:rStyle w:val="hps"/>
          <w:rFonts w:ascii="Garamond" w:hAnsi="Garamond"/>
          <w:color w:val="000080"/>
          <w:sz w:val="27"/>
          <w:szCs w:val="27"/>
        </w:rPr>
        <w:t>avremmo dovuto</w:t>
      </w:r>
      <w:r w:rsidRPr="000B06D5">
        <w:rPr>
          <w:rFonts w:ascii="Garamond" w:hAnsi="Garamond"/>
          <w:color w:val="000080"/>
          <w:sz w:val="27"/>
          <w:szCs w:val="27"/>
        </w:rPr>
        <w:t xml:space="preserve"> </w:t>
      </w:r>
      <w:r w:rsidRPr="000B06D5">
        <w:rPr>
          <w:rStyle w:val="hps"/>
          <w:rFonts w:ascii="Garamond" w:hAnsi="Garamond"/>
          <w:color w:val="000080"/>
          <w:sz w:val="27"/>
          <w:szCs w:val="27"/>
        </w:rPr>
        <w:t>ricominciare tutto da capo, non è vero?</w:t>
      </w:r>
      <w:r w:rsidRPr="000B06D5">
        <w:rPr>
          <w:rFonts w:ascii="Garamond" w:hAnsi="Garamond"/>
          <w:color w:val="000080"/>
          <w:sz w:val="27"/>
          <w:szCs w:val="27"/>
        </w:rPr>
        <w:br/>
      </w:r>
      <w:r w:rsidRPr="000B06D5">
        <w:rPr>
          <w:rFonts w:ascii="Garamond" w:hAnsi="Garamond"/>
          <w:color w:val="000080"/>
          <w:sz w:val="27"/>
          <w:szCs w:val="27"/>
        </w:rPr>
        <w:br/>
      </w:r>
      <w:r>
        <w:rPr>
          <w:rStyle w:val="hps"/>
          <w:rFonts w:ascii="Garamond" w:hAnsi="Garamond"/>
          <w:b/>
          <w:bCs/>
          <w:color w:val="000080"/>
          <w:sz w:val="27"/>
          <w:szCs w:val="27"/>
        </w:rPr>
        <w:t>La sfida:</w:t>
      </w:r>
      <w:r>
        <w:rPr>
          <w:rFonts w:ascii="Garamond" w:hAnsi="Garamond"/>
          <w:b/>
          <w:bCs/>
          <w:color w:val="000080"/>
          <w:sz w:val="27"/>
          <w:szCs w:val="27"/>
        </w:rPr>
        <w:t xml:space="preserve"> </w:t>
      </w:r>
      <w:r>
        <w:rPr>
          <w:rStyle w:val="hps"/>
          <w:rFonts w:ascii="Garamond" w:hAnsi="Garamond"/>
          <w:b/>
          <w:bCs/>
          <w:color w:val="000080"/>
          <w:sz w:val="27"/>
          <w:szCs w:val="27"/>
        </w:rPr>
        <w:t>Esercitare</w:t>
      </w:r>
      <w:r>
        <w:rPr>
          <w:rFonts w:ascii="Garamond" w:hAnsi="Garamond"/>
          <w:b/>
          <w:bCs/>
          <w:color w:val="000080"/>
          <w:sz w:val="27"/>
          <w:szCs w:val="27"/>
        </w:rPr>
        <w:t xml:space="preserve"> </w:t>
      </w:r>
      <w:r>
        <w:rPr>
          <w:rStyle w:val="hps"/>
          <w:rFonts w:ascii="Garamond" w:hAnsi="Garamond"/>
          <w:b/>
          <w:bCs/>
          <w:color w:val="000080"/>
          <w:sz w:val="27"/>
          <w:szCs w:val="27"/>
        </w:rPr>
        <w:t>la vostra luce</w:t>
      </w:r>
      <w:r>
        <w:rPr>
          <w:rFonts w:ascii="Garamond" w:hAnsi="Garamond"/>
          <w:b/>
          <w:bCs/>
          <w:color w:val="000080"/>
          <w:sz w:val="27"/>
          <w:szCs w:val="27"/>
        </w:rPr>
        <w:br/>
      </w:r>
      <w:r>
        <w:rPr>
          <w:rFonts w:ascii="Garamond" w:hAnsi="Garamond"/>
          <w:b/>
          <w:bCs/>
          <w:color w:val="000080"/>
          <w:sz w:val="27"/>
          <w:szCs w:val="27"/>
        </w:rPr>
        <w:br/>
      </w:r>
      <w:r>
        <w:rPr>
          <w:rStyle w:val="hps"/>
          <w:rFonts w:ascii="Garamond" w:hAnsi="Garamond"/>
          <w:color w:val="000080"/>
          <w:sz w:val="27"/>
          <w:szCs w:val="27"/>
        </w:rPr>
        <w:t>Ecco la parte che vi offriamo</w:t>
      </w:r>
      <w:r>
        <w:rPr>
          <w:rFonts w:ascii="Garamond" w:hAnsi="Garamond"/>
          <w:color w:val="000080"/>
          <w:sz w:val="27"/>
          <w:szCs w:val="27"/>
        </w:rPr>
        <w:t xml:space="preserve">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mese</w:t>
      </w:r>
      <w:r>
        <w:rPr>
          <w:rFonts w:ascii="Garamond" w:hAnsi="Garamond"/>
          <w:color w:val="000080"/>
          <w:sz w:val="27"/>
          <w:szCs w:val="27"/>
        </w:rPr>
        <w:t xml:space="preserve">. </w:t>
      </w:r>
      <w:r>
        <w:rPr>
          <w:rStyle w:val="hps"/>
          <w:rFonts w:ascii="Garamond" w:hAnsi="Garamond"/>
          <w:color w:val="000080"/>
          <w:sz w:val="27"/>
          <w:szCs w:val="27"/>
        </w:rPr>
        <w:t>Voi siete i</w:t>
      </w:r>
      <w:r>
        <w:rPr>
          <w:rFonts w:ascii="Garamond" w:hAnsi="Garamond"/>
          <w:color w:val="000080"/>
          <w:sz w:val="27"/>
          <w:szCs w:val="27"/>
        </w:rPr>
        <w:t xml:space="preserve"> </w:t>
      </w:r>
      <w:r>
        <w:rPr>
          <w:rStyle w:val="hps"/>
          <w:rFonts w:ascii="Garamond" w:hAnsi="Garamond"/>
          <w:color w:val="000080"/>
          <w:sz w:val="27"/>
          <w:szCs w:val="27"/>
        </w:rPr>
        <w:t>portatori di luce</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una luce nuova</w:t>
      </w:r>
      <w:r>
        <w:rPr>
          <w:rFonts w:ascii="Garamond" w:hAnsi="Garamond"/>
          <w:color w:val="000080"/>
          <w:sz w:val="27"/>
          <w:szCs w:val="27"/>
        </w:rPr>
        <w:t xml:space="preserve">. </w:t>
      </w:r>
      <w:r>
        <w:rPr>
          <w:rStyle w:val="hps"/>
          <w:rFonts w:ascii="Garamond" w:hAnsi="Garamond"/>
          <w:color w:val="000080"/>
          <w:sz w:val="27"/>
          <w:szCs w:val="27"/>
        </w:rPr>
        <w:t>Voi portate</w:t>
      </w:r>
      <w:r>
        <w:rPr>
          <w:rFonts w:ascii="Garamond" w:hAnsi="Garamond"/>
          <w:color w:val="000080"/>
          <w:sz w:val="27"/>
          <w:szCs w:val="27"/>
        </w:rPr>
        <w:t xml:space="preserve"> </w:t>
      </w:r>
      <w:r>
        <w:rPr>
          <w:rStyle w:val="hps"/>
          <w:rFonts w:ascii="Garamond" w:hAnsi="Garamond"/>
          <w:color w:val="000080"/>
          <w:sz w:val="27"/>
          <w:szCs w:val="27"/>
        </w:rPr>
        <w:t>una determinata percentuale</w:t>
      </w:r>
      <w:r>
        <w:rPr>
          <w:rFonts w:ascii="Garamond" w:hAnsi="Garamond"/>
          <w:color w:val="000080"/>
          <w:sz w:val="27"/>
          <w:szCs w:val="27"/>
        </w:rPr>
        <w:t xml:space="preserve"> </w:t>
      </w:r>
      <w:r>
        <w:rPr>
          <w:rStyle w:val="hps"/>
          <w:rFonts w:ascii="Garamond" w:hAnsi="Garamond"/>
          <w:color w:val="000080"/>
          <w:sz w:val="27"/>
          <w:szCs w:val="27"/>
        </w:rPr>
        <w:t>della vostra</w:t>
      </w:r>
      <w:r>
        <w:rPr>
          <w:rFonts w:ascii="Garamond" w:hAnsi="Garamond"/>
          <w:color w:val="000080"/>
          <w:sz w:val="27"/>
          <w:szCs w:val="27"/>
        </w:rPr>
        <w:t xml:space="preserve"> </w:t>
      </w:r>
      <w:r>
        <w:rPr>
          <w:rStyle w:val="hps"/>
          <w:rFonts w:ascii="Garamond" w:hAnsi="Garamond"/>
          <w:color w:val="000080"/>
          <w:sz w:val="27"/>
          <w:szCs w:val="27"/>
        </w:rPr>
        <w:t>energia</w:t>
      </w:r>
      <w:r>
        <w:rPr>
          <w:rFonts w:ascii="Garamond" w:hAnsi="Garamond"/>
          <w:color w:val="000080"/>
          <w:sz w:val="27"/>
          <w:szCs w:val="27"/>
        </w:rPr>
        <w:t xml:space="preserve"> </w:t>
      </w:r>
      <w:r>
        <w:rPr>
          <w:rStyle w:val="hps"/>
          <w:rFonts w:ascii="Garamond" w:hAnsi="Garamond"/>
          <w:color w:val="000080"/>
          <w:sz w:val="27"/>
          <w:szCs w:val="27"/>
        </w:rPr>
        <w:t>da Casa</w:t>
      </w:r>
      <w:r>
        <w:rPr>
          <w:rFonts w:ascii="Garamond" w:hAnsi="Garamond"/>
          <w:color w:val="000080"/>
          <w:sz w:val="27"/>
          <w:szCs w:val="27"/>
        </w:rPr>
        <w:t xml:space="preserve"> </w:t>
      </w:r>
      <w:r>
        <w:rPr>
          <w:rStyle w:val="hps"/>
          <w:rFonts w:ascii="Garamond" w:hAnsi="Garamond"/>
          <w:color w:val="000080"/>
          <w:sz w:val="27"/>
          <w:szCs w:val="27"/>
        </w:rPr>
        <w:t>nel corpo</w:t>
      </w:r>
      <w:r>
        <w:rPr>
          <w:rFonts w:ascii="Garamond" w:hAnsi="Garamond"/>
          <w:color w:val="000080"/>
          <w:sz w:val="27"/>
          <w:szCs w:val="27"/>
        </w:rPr>
        <w:t xml:space="preserve"> </w:t>
      </w:r>
      <w:r>
        <w:rPr>
          <w:rStyle w:val="hps"/>
          <w:rFonts w:ascii="Garamond" w:hAnsi="Garamond"/>
          <w:color w:val="000080"/>
          <w:sz w:val="27"/>
          <w:szCs w:val="27"/>
        </w:rPr>
        <w:t>fisico</w:t>
      </w:r>
      <w:r>
        <w:rPr>
          <w:rFonts w:ascii="Garamond" w:hAnsi="Garamond"/>
          <w:color w:val="000080"/>
          <w:sz w:val="27"/>
          <w:szCs w:val="27"/>
        </w:rPr>
        <w:t xml:space="preserve"> </w:t>
      </w:r>
      <w:r>
        <w:rPr>
          <w:rStyle w:val="hps"/>
          <w:rFonts w:ascii="Garamond" w:hAnsi="Garamond"/>
          <w:color w:val="000080"/>
          <w:sz w:val="27"/>
          <w:szCs w:val="27"/>
        </w:rPr>
        <w:t>che avete</w:t>
      </w:r>
      <w:r>
        <w:rPr>
          <w:rFonts w:ascii="Garamond" w:hAnsi="Garamond"/>
          <w:color w:val="000080"/>
          <w:sz w:val="27"/>
          <w:szCs w:val="27"/>
        </w:rPr>
        <w:t xml:space="preserve"> </w:t>
      </w:r>
      <w:r>
        <w:rPr>
          <w:rStyle w:val="hps"/>
          <w:rFonts w:ascii="Garamond" w:hAnsi="Garamond"/>
          <w:color w:val="000080"/>
          <w:sz w:val="27"/>
          <w:szCs w:val="27"/>
        </w:rPr>
        <w:t>proprio in questo momento</w:t>
      </w:r>
      <w:r>
        <w:rPr>
          <w:rFonts w:ascii="Garamond" w:hAnsi="Garamond"/>
          <w:color w:val="000080"/>
          <w:sz w:val="27"/>
          <w:szCs w:val="27"/>
        </w:rPr>
        <w:t xml:space="preserve">. </w:t>
      </w: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siete in grado</w:t>
      </w:r>
      <w:r>
        <w:rPr>
          <w:rFonts w:ascii="Garamond" w:hAnsi="Garamond"/>
          <w:color w:val="000080"/>
          <w:sz w:val="27"/>
          <w:szCs w:val="27"/>
        </w:rPr>
        <w:t xml:space="preserve"> </w:t>
      </w:r>
      <w:r>
        <w:rPr>
          <w:rStyle w:val="hps"/>
          <w:rFonts w:ascii="Garamond" w:hAnsi="Garamond"/>
          <w:color w:val="000080"/>
          <w:sz w:val="27"/>
          <w:szCs w:val="27"/>
        </w:rPr>
        <w:t>di condividere</w:t>
      </w:r>
      <w:r>
        <w:rPr>
          <w:rFonts w:ascii="Garamond" w:hAnsi="Garamond"/>
          <w:color w:val="000080"/>
          <w:sz w:val="27"/>
          <w:szCs w:val="27"/>
        </w:rPr>
        <w:t xml:space="preserve"> </w:t>
      </w:r>
      <w:r>
        <w:rPr>
          <w:rStyle w:val="hps"/>
          <w:rFonts w:ascii="Garamond" w:hAnsi="Garamond"/>
          <w:color w:val="000080"/>
          <w:sz w:val="27"/>
          <w:szCs w:val="27"/>
        </w:rPr>
        <w:t>la vostra luce</w:t>
      </w:r>
      <w:r>
        <w:rPr>
          <w:rFonts w:ascii="Garamond" w:hAnsi="Garamond"/>
          <w:color w:val="000080"/>
          <w:sz w:val="27"/>
          <w:szCs w:val="27"/>
        </w:rPr>
        <w:t xml:space="preserve"> </w:t>
      </w:r>
      <w:r>
        <w:rPr>
          <w:rStyle w:val="hps"/>
          <w:rFonts w:ascii="Garamond" w:hAnsi="Garamond"/>
          <w:color w:val="000080"/>
          <w:sz w:val="27"/>
          <w:szCs w:val="27"/>
        </w:rPr>
        <w:t>con</w:t>
      </w:r>
      <w:r>
        <w:rPr>
          <w:rFonts w:ascii="Garamond" w:hAnsi="Garamond"/>
          <w:color w:val="000080"/>
          <w:sz w:val="27"/>
          <w:szCs w:val="27"/>
        </w:rPr>
        <w:t xml:space="preserve"> </w:t>
      </w:r>
      <w:r>
        <w:rPr>
          <w:rStyle w:val="hps"/>
          <w:rFonts w:ascii="Garamond" w:hAnsi="Garamond"/>
          <w:color w:val="000080"/>
          <w:sz w:val="27"/>
          <w:szCs w:val="27"/>
        </w:rPr>
        <w:t>10 persone</w:t>
      </w:r>
      <w:r>
        <w:rPr>
          <w:rFonts w:ascii="Garamond" w:hAnsi="Garamond"/>
          <w:color w:val="000080"/>
          <w:sz w:val="27"/>
          <w:szCs w:val="27"/>
        </w:rPr>
        <w:t xml:space="preserve"> </w:t>
      </w:r>
      <w:r>
        <w:rPr>
          <w:rStyle w:val="hps"/>
          <w:rFonts w:ascii="Garamond" w:hAnsi="Garamond"/>
          <w:color w:val="000080"/>
          <w:sz w:val="27"/>
          <w:szCs w:val="27"/>
        </w:rPr>
        <w:t>il prossimo mese</w:t>
      </w:r>
      <w:r>
        <w:rPr>
          <w:rFonts w:ascii="Garamond" w:hAnsi="Garamond"/>
          <w:color w:val="000080"/>
          <w:sz w:val="27"/>
          <w:szCs w:val="27"/>
        </w:rPr>
        <w:t xml:space="preserve">, </w:t>
      </w:r>
      <w:r>
        <w:rPr>
          <w:rStyle w:val="hps"/>
          <w:rFonts w:ascii="Garamond" w:hAnsi="Garamond"/>
          <w:color w:val="000080"/>
          <w:sz w:val="27"/>
          <w:szCs w:val="27"/>
        </w:rPr>
        <w:t> crescerà</w:t>
      </w:r>
      <w:r>
        <w:rPr>
          <w:rFonts w:ascii="Garamond" w:hAnsi="Garamond"/>
          <w:color w:val="000080"/>
          <w:sz w:val="27"/>
          <w:szCs w:val="27"/>
        </w:rPr>
        <w:t xml:space="preserve"> </w:t>
      </w:r>
      <w:r>
        <w:rPr>
          <w:rStyle w:val="hps"/>
          <w:rFonts w:ascii="Garamond" w:hAnsi="Garamond"/>
          <w:color w:val="000080"/>
          <w:sz w:val="27"/>
          <w:szCs w:val="27"/>
        </w:rPr>
        <w:t>del 100</w:t>
      </w:r>
      <w:r>
        <w:rPr>
          <w:rFonts w:ascii="Garamond" w:hAnsi="Garamond"/>
          <w:color w:val="000080"/>
          <w:sz w:val="27"/>
          <w:szCs w:val="27"/>
        </w:rPr>
        <w:t xml:space="preserve"> </w:t>
      </w:r>
      <w:r>
        <w:rPr>
          <w:rStyle w:val="hps"/>
          <w:rFonts w:ascii="Garamond" w:hAnsi="Garamond"/>
          <w:color w:val="000080"/>
          <w:sz w:val="27"/>
          <w:szCs w:val="27"/>
        </w:rPr>
        <w:t>per cento</w:t>
      </w:r>
      <w:r>
        <w:rPr>
          <w:rFonts w:ascii="Garamond" w:hAnsi="Garamond"/>
          <w:color w:val="000080"/>
          <w:sz w:val="27"/>
          <w:szCs w:val="27"/>
        </w:rPr>
        <w:t xml:space="preserve">. </w:t>
      </w:r>
      <w:r>
        <w:rPr>
          <w:rStyle w:val="hps"/>
          <w:rFonts w:ascii="Garamond" w:hAnsi="Garamond"/>
          <w:color w:val="000080"/>
          <w:sz w:val="27"/>
          <w:szCs w:val="27"/>
        </w:rPr>
        <w:t>Questa è una</w:t>
      </w:r>
      <w:r>
        <w:rPr>
          <w:rFonts w:ascii="Garamond" w:hAnsi="Garamond"/>
          <w:color w:val="000080"/>
          <w:sz w:val="27"/>
          <w:szCs w:val="27"/>
        </w:rPr>
        <w:t xml:space="preserve"> </w:t>
      </w:r>
      <w:r>
        <w:rPr>
          <w:rStyle w:val="hps"/>
          <w:rFonts w:ascii="Garamond" w:hAnsi="Garamond"/>
          <w:color w:val="000080"/>
          <w:sz w:val="27"/>
          <w:szCs w:val="27"/>
        </w:rPr>
        <w:t>semplice equazione</w:t>
      </w:r>
      <w:r>
        <w:rPr>
          <w:rFonts w:ascii="Garamond" w:hAnsi="Garamond"/>
          <w:color w:val="000080"/>
          <w:sz w:val="27"/>
          <w:szCs w:val="27"/>
        </w:rPr>
        <w:t xml:space="preserve"> </w:t>
      </w:r>
      <w:r>
        <w:rPr>
          <w:rStyle w:val="hps"/>
          <w:rFonts w:ascii="Garamond" w:hAnsi="Garamond"/>
          <w:color w:val="000080"/>
          <w:sz w:val="27"/>
          <w:szCs w:val="27"/>
        </w:rPr>
        <w:t>da capire</w:t>
      </w:r>
      <w:r>
        <w:rPr>
          <w:rFonts w:ascii="Garamond" w:hAnsi="Garamond"/>
          <w:color w:val="000080"/>
          <w:sz w:val="27"/>
          <w:szCs w:val="27"/>
        </w:rPr>
        <w:t xml:space="preserve">. </w:t>
      </w:r>
      <w:r>
        <w:rPr>
          <w:rStyle w:val="hps"/>
          <w:rFonts w:ascii="Garamond" w:hAnsi="Garamond"/>
          <w:color w:val="000080"/>
          <w:sz w:val="27"/>
          <w:szCs w:val="27"/>
        </w:rPr>
        <w:t xml:space="preserve">Come </w:t>
      </w:r>
      <w:r>
        <w:rPr>
          <w:rFonts w:ascii="Garamond" w:hAnsi="Garamond"/>
          <w:color w:val="000080"/>
          <w:sz w:val="27"/>
          <w:szCs w:val="27"/>
        </w:rPr>
        <w:t> </w:t>
      </w:r>
      <w:r>
        <w:rPr>
          <w:rStyle w:val="hps"/>
          <w:rFonts w:ascii="Garamond" w:hAnsi="Garamond"/>
          <w:color w:val="000080"/>
          <w:sz w:val="27"/>
          <w:szCs w:val="27"/>
        </w:rPr>
        <w:t>condividete la vostra</w:t>
      </w:r>
      <w:r>
        <w:rPr>
          <w:rFonts w:ascii="Garamond" w:hAnsi="Garamond"/>
          <w:color w:val="000080"/>
          <w:sz w:val="27"/>
          <w:szCs w:val="27"/>
        </w:rPr>
        <w:t xml:space="preserve"> </w:t>
      </w:r>
      <w:r>
        <w:rPr>
          <w:rStyle w:val="hps"/>
          <w:rFonts w:ascii="Garamond" w:hAnsi="Garamond"/>
          <w:color w:val="000080"/>
          <w:sz w:val="27"/>
          <w:szCs w:val="27"/>
        </w:rPr>
        <w:t>luce</w:t>
      </w:r>
      <w:r>
        <w:rPr>
          <w:rFonts w:ascii="Garamond" w:hAnsi="Garamond"/>
          <w:color w:val="000080"/>
          <w:sz w:val="27"/>
          <w:szCs w:val="27"/>
        </w:rPr>
        <w:t xml:space="preserve"> </w:t>
      </w:r>
      <w:r>
        <w:rPr>
          <w:rStyle w:val="hps"/>
          <w:rFonts w:ascii="Garamond" w:hAnsi="Garamond"/>
          <w:color w:val="000080"/>
          <w:sz w:val="27"/>
          <w:szCs w:val="27"/>
        </w:rPr>
        <w:t>con qualcuno</w:t>
      </w:r>
      <w:r>
        <w:rPr>
          <w:rFonts w:ascii="Garamond" w:hAnsi="Garamond"/>
          <w:color w:val="000080"/>
          <w:sz w:val="27"/>
          <w:szCs w:val="27"/>
        </w:rPr>
        <w:t xml:space="preserve">? </w:t>
      </w:r>
      <w:r>
        <w:rPr>
          <w:rStyle w:val="hps"/>
          <w:rFonts w:ascii="Garamond" w:hAnsi="Garamond"/>
          <w:color w:val="000080"/>
          <w:sz w:val="27"/>
          <w:szCs w:val="27"/>
        </w:rPr>
        <w:t>Avete</w:t>
      </w:r>
      <w:r>
        <w:rPr>
          <w:rFonts w:ascii="Garamond" w:hAnsi="Garamond"/>
          <w:color w:val="000080"/>
          <w:sz w:val="27"/>
          <w:szCs w:val="27"/>
        </w:rPr>
        <w:t xml:space="preserve"> delle </w:t>
      </w:r>
      <w:r>
        <w:rPr>
          <w:rStyle w:val="hps"/>
          <w:rFonts w:ascii="Garamond" w:hAnsi="Garamond"/>
          <w:color w:val="000080"/>
          <w:sz w:val="27"/>
          <w:szCs w:val="27"/>
        </w:rPr>
        <w:t>opportunità ogni singolo giorno</w:t>
      </w:r>
      <w:r>
        <w:rPr>
          <w:rFonts w:ascii="Garamond" w:hAnsi="Garamond"/>
          <w:color w:val="000080"/>
          <w:sz w:val="27"/>
          <w:szCs w:val="27"/>
        </w:rPr>
        <w:t xml:space="preserve"> </w:t>
      </w:r>
      <w:r>
        <w:rPr>
          <w:rStyle w:val="hps"/>
          <w:rFonts w:ascii="Garamond" w:hAnsi="Garamond"/>
          <w:color w:val="000080"/>
          <w:sz w:val="27"/>
          <w:szCs w:val="27"/>
        </w:rPr>
        <w:t>della vostra vita</w:t>
      </w:r>
      <w:r>
        <w:rPr>
          <w:rFonts w:ascii="Garamond" w:hAnsi="Garamond"/>
          <w:color w:val="000080"/>
          <w:sz w:val="27"/>
          <w:szCs w:val="27"/>
        </w:rPr>
        <w:t xml:space="preserve">. </w:t>
      </w:r>
      <w:r>
        <w:rPr>
          <w:rStyle w:val="hps"/>
          <w:rFonts w:ascii="Garamond" w:hAnsi="Garamond"/>
          <w:color w:val="000080"/>
          <w:sz w:val="27"/>
          <w:szCs w:val="27"/>
        </w:rPr>
        <w:t>La maggior parte di</w:t>
      </w:r>
      <w:r>
        <w:rPr>
          <w:rFonts w:ascii="Garamond" w:hAnsi="Garamond"/>
          <w:color w:val="000080"/>
          <w:sz w:val="27"/>
          <w:szCs w:val="27"/>
        </w:rPr>
        <w:t xml:space="preserve"> </w:t>
      </w:r>
      <w:r>
        <w:rPr>
          <w:rStyle w:val="hps"/>
          <w:rFonts w:ascii="Garamond" w:hAnsi="Garamond"/>
          <w:color w:val="000080"/>
          <w:sz w:val="27"/>
          <w:szCs w:val="27"/>
        </w:rPr>
        <w:t>voi dice: "</w:t>
      </w:r>
      <w:r>
        <w:rPr>
          <w:rFonts w:ascii="Garamond" w:hAnsi="Garamond"/>
          <w:color w:val="000080"/>
          <w:sz w:val="27"/>
          <w:szCs w:val="27"/>
        </w:rPr>
        <w:t xml:space="preserve">Oh,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quello non si adatta al</w:t>
      </w:r>
      <w:r>
        <w:rPr>
          <w:rFonts w:ascii="Garamond" w:hAnsi="Garamond"/>
          <w:color w:val="000080"/>
          <w:sz w:val="27"/>
          <w:szCs w:val="27"/>
        </w:rPr>
        <w:t xml:space="preserve"> </w:t>
      </w:r>
      <w:r>
        <w:rPr>
          <w:rStyle w:val="hps"/>
          <w:rFonts w:ascii="Garamond" w:hAnsi="Garamond"/>
          <w:color w:val="000080"/>
          <w:sz w:val="27"/>
          <w:szCs w:val="27"/>
        </w:rPr>
        <w:t>mio mondo</w:t>
      </w:r>
      <w:r>
        <w:rPr>
          <w:rFonts w:ascii="Garamond" w:hAnsi="Garamond"/>
          <w:color w:val="000080"/>
          <w:sz w:val="27"/>
          <w:szCs w:val="27"/>
        </w:rPr>
        <w:t xml:space="preserve">. </w:t>
      </w:r>
      <w:r>
        <w:rPr>
          <w:rStyle w:val="hps"/>
          <w:rFonts w:ascii="Garamond" w:hAnsi="Garamond"/>
          <w:color w:val="000080"/>
          <w:sz w:val="27"/>
          <w:szCs w:val="27"/>
        </w:rPr>
        <w:t>Non posso dire</w:t>
      </w:r>
      <w:r>
        <w:rPr>
          <w:rFonts w:ascii="Garamond" w:hAnsi="Garamond"/>
          <w:color w:val="000080"/>
          <w:sz w:val="27"/>
          <w:szCs w:val="27"/>
        </w:rPr>
        <w:t xml:space="preserve"> </w:t>
      </w:r>
      <w:r>
        <w:rPr>
          <w:rStyle w:val="hps"/>
          <w:rFonts w:ascii="Garamond" w:hAnsi="Garamond"/>
          <w:color w:val="000080"/>
          <w:sz w:val="27"/>
          <w:szCs w:val="27"/>
        </w:rPr>
        <w:t>questo a questa persona</w:t>
      </w:r>
      <w:r>
        <w:rPr>
          <w:rFonts w:ascii="Garamond" w:hAnsi="Garamond"/>
          <w:color w:val="000080"/>
          <w:sz w:val="27"/>
          <w:szCs w:val="27"/>
        </w:rPr>
        <w:t xml:space="preserve">. </w:t>
      </w:r>
      <w:r>
        <w:rPr>
          <w:rStyle w:val="hps"/>
          <w:rFonts w:ascii="Garamond" w:hAnsi="Garamond"/>
          <w:color w:val="000080"/>
          <w:sz w:val="27"/>
          <w:szCs w:val="27"/>
        </w:rPr>
        <w:t>Posso dirlo</w:t>
      </w:r>
      <w:r>
        <w:rPr>
          <w:rFonts w:ascii="Garamond" w:hAnsi="Garamond"/>
          <w:color w:val="000080"/>
          <w:sz w:val="27"/>
          <w:szCs w:val="27"/>
        </w:rPr>
        <w:t xml:space="preserve"> </w:t>
      </w:r>
      <w:r>
        <w:rPr>
          <w:rStyle w:val="hps"/>
          <w:rFonts w:ascii="Garamond" w:hAnsi="Garamond"/>
          <w:color w:val="000080"/>
          <w:sz w:val="27"/>
          <w:szCs w:val="27"/>
        </w:rPr>
        <w:t>qui</w:t>
      </w:r>
      <w:r>
        <w:rPr>
          <w:rFonts w:ascii="Garamond" w:hAnsi="Garamond"/>
          <w:color w:val="000080"/>
          <w:sz w:val="27"/>
          <w:szCs w:val="27"/>
        </w:rPr>
        <w:t xml:space="preserve"> </w:t>
      </w:r>
      <w:r>
        <w:rPr>
          <w:rStyle w:val="hps"/>
          <w:rFonts w:ascii="Garamond" w:hAnsi="Garamond"/>
          <w:color w:val="000080"/>
          <w:sz w:val="27"/>
          <w:szCs w:val="27"/>
        </w:rPr>
        <w:t>nella mia</w:t>
      </w:r>
      <w:r>
        <w:rPr>
          <w:rFonts w:ascii="Garamond" w:hAnsi="Garamond"/>
          <w:color w:val="000080"/>
          <w:sz w:val="27"/>
          <w:szCs w:val="27"/>
        </w:rPr>
        <w:t xml:space="preserve"> </w:t>
      </w:r>
      <w:r>
        <w:rPr>
          <w:rStyle w:val="hps"/>
          <w:rFonts w:ascii="Garamond" w:hAnsi="Garamond"/>
          <w:color w:val="000080"/>
          <w:sz w:val="27"/>
          <w:szCs w:val="27"/>
        </w:rPr>
        <w:t>zona sicura</w:t>
      </w:r>
      <w:r>
        <w:rPr>
          <w:rFonts w:ascii="Garamond" w:hAnsi="Garamond"/>
          <w:color w:val="000080"/>
          <w:sz w:val="27"/>
          <w:szCs w:val="27"/>
        </w:rPr>
        <w:t xml:space="preserve"> </w:t>
      </w:r>
      <w:r>
        <w:rPr>
          <w:rStyle w:val="hps"/>
          <w:rFonts w:ascii="Garamond" w:hAnsi="Garamond"/>
          <w:color w:val="000080"/>
          <w:sz w:val="27"/>
          <w:szCs w:val="27"/>
        </w:rPr>
        <w:t>piena di</w:t>
      </w:r>
      <w:r>
        <w:rPr>
          <w:rFonts w:ascii="Garamond" w:hAnsi="Garamond"/>
          <w:color w:val="000080"/>
          <w:sz w:val="27"/>
          <w:szCs w:val="27"/>
        </w:rPr>
        <w:t xml:space="preserve"> Operatori  di </w:t>
      </w:r>
      <w:r>
        <w:rPr>
          <w:rStyle w:val="hps"/>
          <w:rFonts w:ascii="Garamond" w:hAnsi="Garamond"/>
          <w:color w:val="000080"/>
          <w:sz w:val="27"/>
          <w:szCs w:val="27"/>
        </w:rPr>
        <w:t>Luce</w:t>
      </w:r>
      <w:r>
        <w:rPr>
          <w:rFonts w:ascii="Garamond" w:hAnsi="Garamond"/>
          <w:color w:val="000080"/>
          <w:sz w:val="27"/>
          <w:szCs w:val="27"/>
        </w:rPr>
        <w:t xml:space="preserve"> </w:t>
      </w:r>
      <w:r>
        <w:rPr>
          <w:rStyle w:val="hps"/>
          <w:rFonts w:ascii="Garamond" w:hAnsi="Garamond"/>
          <w:color w:val="000080"/>
          <w:sz w:val="27"/>
          <w:szCs w:val="27"/>
        </w:rPr>
        <w:t>dove posso</w:t>
      </w:r>
      <w:r>
        <w:rPr>
          <w:rFonts w:ascii="Garamond" w:hAnsi="Garamond"/>
          <w:color w:val="000080"/>
          <w:sz w:val="27"/>
          <w:szCs w:val="27"/>
        </w:rPr>
        <w:t xml:space="preserve"> dire </w:t>
      </w:r>
      <w:r>
        <w:rPr>
          <w:rStyle w:val="hps"/>
          <w:rFonts w:ascii="Garamond" w:hAnsi="Garamond"/>
          <w:color w:val="000080"/>
          <w:sz w:val="27"/>
          <w:szCs w:val="27"/>
        </w:rPr>
        <w:t>qualsiasi cosa</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laggiù</w:t>
      </w:r>
      <w:r>
        <w:rPr>
          <w:rFonts w:ascii="Garamond" w:hAnsi="Garamond"/>
          <w:color w:val="000080"/>
          <w:sz w:val="27"/>
          <w:szCs w:val="27"/>
        </w:rPr>
        <w:t xml:space="preserve"> </w:t>
      </w:r>
      <w:r>
        <w:rPr>
          <w:rStyle w:val="hps"/>
          <w:rFonts w:ascii="Garamond" w:hAnsi="Garamond"/>
          <w:color w:val="000080"/>
          <w:sz w:val="27"/>
          <w:szCs w:val="27"/>
        </w:rPr>
        <w:t>sul mio posto di  lavoro</w:t>
      </w:r>
      <w:r>
        <w:rPr>
          <w:rFonts w:ascii="Garamond" w:hAnsi="Garamond"/>
          <w:color w:val="000080"/>
          <w:sz w:val="27"/>
          <w:szCs w:val="27"/>
        </w:rPr>
        <w:t xml:space="preserve"> </w:t>
      </w:r>
      <w:r>
        <w:rPr>
          <w:rStyle w:val="hps"/>
          <w:rFonts w:ascii="Garamond" w:hAnsi="Garamond"/>
          <w:color w:val="000080"/>
          <w:sz w:val="27"/>
          <w:szCs w:val="27"/>
        </w:rPr>
        <w:t>in banca</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posso dire questo</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Provate</w:t>
      </w:r>
      <w:r>
        <w:rPr>
          <w:rFonts w:ascii="Garamond" w:hAnsi="Garamond"/>
          <w:color w:val="000080"/>
          <w:sz w:val="27"/>
          <w:szCs w:val="27"/>
        </w:rPr>
        <w:t xml:space="preserve">. </w:t>
      </w:r>
      <w:r>
        <w:rPr>
          <w:rStyle w:val="hps"/>
          <w:rFonts w:ascii="Garamond" w:hAnsi="Garamond"/>
          <w:color w:val="000080"/>
          <w:sz w:val="27"/>
          <w:szCs w:val="27"/>
        </w:rPr>
        <w:t>Forzate i confini</w:t>
      </w:r>
      <w:r>
        <w:rPr>
          <w:rFonts w:ascii="Garamond" w:hAnsi="Garamond"/>
          <w:color w:val="000080"/>
          <w:sz w:val="27"/>
          <w:szCs w:val="27"/>
        </w:rPr>
        <w:t xml:space="preserve">. </w:t>
      </w: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non siete in grado</w:t>
      </w:r>
      <w:r>
        <w:rPr>
          <w:rFonts w:ascii="Garamond" w:hAnsi="Garamond"/>
          <w:color w:val="000080"/>
          <w:sz w:val="27"/>
          <w:szCs w:val="27"/>
        </w:rPr>
        <w:t xml:space="preserve"> </w:t>
      </w:r>
      <w:r>
        <w:rPr>
          <w:rStyle w:val="hps"/>
          <w:rFonts w:ascii="Garamond" w:hAnsi="Garamond"/>
          <w:color w:val="000080"/>
          <w:sz w:val="27"/>
          <w:szCs w:val="27"/>
        </w:rPr>
        <w:t>di dire</w:t>
      </w:r>
      <w:r>
        <w:rPr>
          <w:rFonts w:ascii="Garamond" w:hAnsi="Garamond"/>
          <w:color w:val="000080"/>
          <w:sz w:val="27"/>
          <w:szCs w:val="27"/>
        </w:rPr>
        <w:t xml:space="preserve"> </w:t>
      </w:r>
      <w:r>
        <w:rPr>
          <w:rStyle w:val="hps"/>
          <w:rFonts w:ascii="Garamond" w:hAnsi="Garamond"/>
          <w:color w:val="000080"/>
          <w:sz w:val="27"/>
          <w:szCs w:val="27"/>
        </w:rPr>
        <w:t>realmente</w:t>
      </w:r>
      <w:r>
        <w:rPr>
          <w:rFonts w:ascii="Garamond" w:hAnsi="Garamond"/>
          <w:color w:val="000080"/>
          <w:sz w:val="27"/>
          <w:szCs w:val="27"/>
        </w:rPr>
        <w:t xml:space="preserve"> </w:t>
      </w:r>
      <w:r>
        <w:rPr>
          <w:rStyle w:val="hps"/>
          <w:rFonts w:ascii="Garamond" w:hAnsi="Garamond"/>
          <w:color w:val="000080"/>
          <w:sz w:val="27"/>
          <w:szCs w:val="27"/>
        </w:rPr>
        <w:t>qualcosa</w:t>
      </w:r>
      <w:r>
        <w:rPr>
          <w:rFonts w:ascii="Garamond" w:hAnsi="Garamond"/>
          <w:color w:val="000080"/>
          <w:sz w:val="27"/>
          <w:szCs w:val="27"/>
        </w:rPr>
        <w:t xml:space="preserve"> </w:t>
      </w:r>
      <w:r>
        <w:rPr>
          <w:rStyle w:val="hps"/>
          <w:rFonts w:ascii="Garamond" w:hAnsi="Garamond"/>
          <w:color w:val="000080"/>
          <w:sz w:val="27"/>
          <w:szCs w:val="27"/>
        </w:rPr>
        <w:t>con le parole fatelo</w:t>
      </w:r>
      <w:r>
        <w:rPr>
          <w:rFonts w:ascii="Garamond" w:hAnsi="Garamond"/>
          <w:color w:val="000080"/>
          <w:sz w:val="27"/>
          <w:szCs w:val="27"/>
        </w:rPr>
        <w:t xml:space="preserve"> </w:t>
      </w:r>
      <w:r>
        <w:rPr>
          <w:rStyle w:val="hps"/>
          <w:rFonts w:ascii="Garamond" w:hAnsi="Garamond"/>
          <w:color w:val="000080"/>
          <w:sz w:val="27"/>
          <w:szCs w:val="27"/>
        </w:rPr>
        <w:t>con l’energia del vostro cuore</w:t>
      </w:r>
      <w:r>
        <w:rPr>
          <w:rFonts w:ascii="Garamond" w:hAnsi="Garamond"/>
          <w:color w:val="000080"/>
          <w:sz w:val="27"/>
          <w:szCs w:val="27"/>
        </w:rPr>
        <w:t xml:space="preserve">. </w:t>
      </w:r>
      <w:r>
        <w:rPr>
          <w:rStyle w:val="hps"/>
          <w:rFonts w:ascii="Garamond" w:hAnsi="Garamond"/>
          <w:color w:val="000080"/>
          <w:sz w:val="27"/>
          <w:szCs w:val="27"/>
        </w:rPr>
        <w:t>Se</w:t>
      </w:r>
      <w:r>
        <w:rPr>
          <w:rFonts w:ascii="Garamond" w:hAnsi="Garamond"/>
          <w:color w:val="000080"/>
          <w:sz w:val="27"/>
          <w:szCs w:val="27"/>
        </w:rPr>
        <w:t xml:space="preserve"> </w:t>
      </w:r>
      <w:r>
        <w:rPr>
          <w:rStyle w:val="hps"/>
          <w:rFonts w:ascii="Garamond" w:hAnsi="Garamond"/>
          <w:color w:val="000080"/>
          <w:sz w:val="27"/>
          <w:szCs w:val="27"/>
        </w:rPr>
        <w:t>siete in grado</w:t>
      </w:r>
      <w:r>
        <w:rPr>
          <w:rFonts w:ascii="Garamond" w:hAnsi="Garamond"/>
          <w:color w:val="000080"/>
          <w:sz w:val="27"/>
          <w:szCs w:val="27"/>
        </w:rPr>
        <w:t xml:space="preserve"> </w:t>
      </w:r>
      <w:r>
        <w:rPr>
          <w:rStyle w:val="hps"/>
          <w:rFonts w:ascii="Garamond" w:hAnsi="Garamond"/>
          <w:color w:val="000080"/>
          <w:sz w:val="27"/>
          <w:szCs w:val="27"/>
        </w:rPr>
        <w:t>di toccare e</w:t>
      </w:r>
      <w:r>
        <w:rPr>
          <w:rFonts w:ascii="Garamond" w:hAnsi="Garamond"/>
          <w:color w:val="000080"/>
          <w:sz w:val="27"/>
          <w:szCs w:val="27"/>
        </w:rPr>
        <w:t xml:space="preserve"> </w:t>
      </w:r>
      <w:r>
        <w:rPr>
          <w:rStyle w:val="hps"/>
          <w:rFonts w:ascii="Garamond" w:hAnsi="Garamond"/>
          <w:color w:val="000080"/>
          <w:sz w:val="27"/>
          <w:szCs w:val="27"/>
        </w:rPr>
        <w:t>prendere contatto con</w:t>
      </w:r>
      <w:r>
        <w:rPr>
          <w:rFonts w:ascii="Garamond" w:hAnsi="Garamond"/>
          <w:color w:val="000080"/>
          <w:sz w:val="27"/>
          <w:szCs w:val="27"/>
        </w:rPr>
        <w:t xml:space="preserve"> </w:t>
      </w:r>
      <w:r>
        <w:rPr>
          <w:rStyle w:val="hps"/>
          <w:rFonts w:ascii="Garamond" w:hAnsi="Garamond"/>
          <w:color w:val="000080"/>
          <w:sz w:val="27"/>
          <w:szCs w:val="27"/>
        </w:rPr>
        <w:t>10 esseri</w:t>
      </w:r>
      <w:r>
        <w:rPr>
          <w:rFonts w:ascii="Garamond" w:hAnsi="Garamond"/>
          <w:color w:val="000080"/>
          <w:sz w:val="27"/>
          <w:szCs w:val="27"/>
        </w:rPr>
        <w:t xml:space="preserve"> </w:t>
      </w:r>
      <w:r>
        <w:rPr>
          <w:rStyle w:val="hps"/>
          <w:rFonts w:ascii="Garamond" w:hAnsi="Garamond"/>
          <w:color w:val="000080"/>
          <w:sz w:val="27"/>
          <w:szCs w:val="27"/>
        </w:rPr>
        <w:t>nel corso del prossimo mese</w:t>
      </w:r>
      <w:r>
        <w:rPr>
          <w:rFonts w:ascii="Garamond" w:hAnsi="Garamond"/>
          <w:color w:val="000080"/>
          <w:sz w:val="27"/>
          <w:szCs w:val="27"/>
        </w:rPr>
        <w:t>, avvierete</w:t>
      </w:r>
      <w:r>
        <w:rPr>
          <w:rStyle w:val="hps"/>
          <w:rFonts w:ascii="Garamond" w:hAnsi="Garamond"/>
          <w:color w:val="000080"/>
          <w:sz w:val="27"/>
          <w:szCs w:val="27"/>
        </w:rPr>
        <w:t xml:space="preserve"> un’</w:t>
      </w:r>
      <w:r>
        <w:rPr>
          <w:rFonts w:ascii="Garamond" w:hAnsi="Garamond"/>
          <w:color w:val="000080"/>
          <w:sz w:val="27"/>
          <w:szCs w:val="27"/>
        </w:rPr>
        <w:t xml:space="preserve"> </w:t>
      </w:r>
      <w:r>
        <w:rPr>
          <w:rStyle w:val="hps"/>
          <w:rFonts w:ascii="Garamond" w:hAnsi="Garamond"/>
          <w:color w:val="000080"/>
          <w:sz w:val="27"/>
          <w:szCs w:val="27"/>
        </w:rPr>
        <w:t>onda</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che aumenterà crescendo</w:t>
      </w:r>
      <w:r>
        <w:rPr>
          <w:rFonts w:ascii="Garamond" w:hAnsi="Garamond"/>
          <w:color w:val="000080"/>
          <w:sz w:val="27"/>
          <w:szCs w:val="27"/>
        </w:rPr>
        <w:t xml:space="preserve"> </w:t>
      </w:r>
      <w:r>
        <w:rPr>
          <w:rStyle w:val="hps"/>
          <w:rFonts w:ascii="Garamond" w:hAnsi="Garamond"/>
          <w:color w:val="000080"/>
          <w:sz w:val="27"/>
          <w:szCs w:val="27"/>
        </w:rPr>
        <w:t>in una nuova energia</w:t>
      </w:r>
      <w:r>
        <w:rPr>
          <w:rFonts w:ascii="Garamond" w:hAnsi="Garamond"/>
          <w:color w:val="000080"/>
          <w:sz w:val="27"/>
          <w:szCs w:val="27"/>
        </w:rPr>
        <w:t xml:space="preserve"> </w:t>
      </w:r>
      <w:r>
        <w:rPr>
          <w:rStyle w:val="hps"/>
          <w:rFonts w:ascii="Garamond" w:hAnsi="Garamond"/>
          <w:color w:val="000080"/>
          <w:sz w:val="27"/>
          <w:szCs w:val="27"/>
        </w:rPr>
        <w:t>verso la</w:t>
      </w:r>
      <w:r>
        <w:rPr>
          <w:rFonts w:ascii="Garamond" w:hAnsi="Garamond"/>
          <w:color w:val="000080"/>
          <w:sz w:val="27"/>
          <w:szCs w:val="27"/>
        </w:rPr>
        <w:t xml:space="preserve"> </w:t>
      </w:r>
      <w:r>
        <w:rPr>
          <w:rStyle w:val="hps"/>
          <w:rFonts w:ascii="Garamond" w:hAnsi="Garamond"/>
          <w:color w:val="000080"/>
          <w:sz w:val="27"/>
          <w:szCs w:val="27"/>
        </w:rPr>
        <w:t>fine di quest'anno</w:t>
      </w:r>
      <w:r>
        <w:rPr>
          <w:rFonts w:ascii="Garamond" w:hAnsi="Garamond"/>
          <w:color w:val="000080"/>
          <w:sz w:val="27"/>
          <w:szCs w:val="27"/>
        </w:rPr>
        <w:t xml:space="preserve">. </w:t>
      </w:r>
      <w:r>
        <w:rPr>
          <w:rStyle w:val="hps"/>
          <w:rFonts w:ascii="Garamond" w:hAnsi="Garamond"/>
          <w:color w:val="000080"/>
          <w:sz w:val="27"/>
          <w:szCs w:val="27"/>
        </w:rPr>
        <w:t>Ecco quanto velocemente</w:t>
      </w:r>
      <w:r>
        <w:rPr>
          <w:rFonts w:ascii="Garamond" w:hAnsi="Garamond"/>
          <w:color w:val="000080"/>
          <w:sz w:val="27"/>
          <w:szCs w:val="27"/>
        </w:rPr>
        <w:t xml:space="preserve"> </w:t>
      </w:r>
      <w:r>
        <w:rPr>
          <w:rStyle w:val="hps"/>
          <w:rFonts w:ascii="Garamond" w:hAnsi="Garamond"/>
          <w:color w:val="000080"/>
          <w:sz w:val="27"/>
          <w:szCs w:val="27"/>
        </w:rPr>
        <w:t>questo può succedere</w:t>
      </w:r>
      <w:r>
        <w:rPr>
          <w:rFonts w:ascii="Garamond" w:hAnsi="Garamond"/>
          <w:color w:val="000080"/>
          <w:sz w:val="27"/>
          <w:szCs w:val="27"/>
        </w:rPr>
        <w:t xml:space="preserve"> </w:t>
      </w:r>
      <w:r>
        <w:rPr>
          <w:rStyle w:val="hps"/>
          <w:rFonts w:ascii="Garamond" w:hAnsi="Garamond"/>
          <w:color w:val="000080"/>
          <w:sz w:val="27"/>
          <w:szCs w:val="27"/>
        </w:rPr>
        <w:t>ora</w:t>
      </w:r>
      <w:r>
        <w:rPr>
          <w:rFonts w:ascii="Garamond" w:hAnsi="Garamond"/>
          <w:color w:val="000080"/>
          <w:sz w:val="27"/>
          <w:szCs w:val="27"/>
        </w:rPr>
        <w:t xml:space="preserve">. </w:t>
      </w:r>
      <w:r>
        <w:rPr>
          <w:rStyle w:val="hps"/>
          <w:rFonts w:ascii="Garamond" w:hAnsi="Garamond"/>
          <w:color w:val="000080"/>
          <w:sz w:val="27"/>
          <w:szCs w:val="27"/>
        </w:rPr>
        <w:t>Vi diciamo</w:t>
      </w:r>
      <w:r>
        <w:rPr>
          <w:rFonts w:ascii="Garamond" w:hAnsi="Garamond"/>
          <w:color w:val="000080"/>
          <w:sz w:val="27"/>
          <w:szCs w:val="27"/>
        </w:rPr>
        <w:t xml:space="preserve"> </w:t>
      </w:r>
      <w:r>
        <w:rPr>
          <w:rStyle w:val="hps"/>
          <w:rFonts w:ascii="Garamond" w:hAnsi="Garamond"/>
          <w:color w:val="000080"/>
          <w:sz w:val="27"/>
          <w:szCs w:val="27"/>
        </w:rPr>
        <w:t>questo</w:t>
      </w:r>
      <w:r>
        <w:rPr>
          <w:rFonts w:ascii="Garamond" w:hAnsi="Garamond"/>
          <w:color w:val="000080"/>
          <w:sz w:val="27"/>
          <w:szCs w:val="27"/>
        </w:rPr>
        <w:t xml:space="preserve"> </w:t>
      </w:r>
      <w:r>
        <w:rPr>
          <w:rStyle w:val="hps"/>
          <w:rFonts w:ascii="Garamond" w:hAnsi="Garamond"/>
          <w:color w:val="000080"/>
          <w:sz w:val="27"/>
          <w:szCs w:val="27"/>
        </w:rPr>
        <w:t>perché l’avete</w:t>
      </w:r>
      <w:r>
        <w:rPr>
          <w:rFonts w:ascii="Garamond" w:hAnsi="Garamond"/>
          <w:color w:val="000080"/>
          <w:sz w:val="27"/>
          <w:szCs w:val="27"/>
        </w:rPr>
        <w:t xml:space="preserve"> </w:t>
      </w:r>
      <w:r>
        <w:rPr>
          <w:rStyle w:val="hps"/>
          <w:rFonts w:ascii="Garamond" w:hAnsi="Garamond"/>
          <w:color w:val="000080"/>
          <w:sz w:val="27"/>
          <w:szCs w:val="27"/>
        </w:rPr>
        <w:t>fatto in precedenza</w:t>
      </w:r>
      <w:r>
        <w:rPr>
          <w:rFonts w:ascii="Garamond" w:hAnsi="Garamond"/>
          <w:color w:val="000080"/>
          <w:sz w:val="27"/>
          <w:szCs w:val="27"/>
        </w:rPr>
        <w:t xml:space="preserve">. </w:t>
      </w:r>
      <w:r>
        <w:rPr>
          <w:rStyle w:val="hps"/>
          <w:rFonts w:ascii="Garamond" w:hAnsi="Garamond"/>
          <w:color w:val="000080"/>
          <w:sz w:val="27"/>
          <w:szCs w:val="27"/>
        </w:rPr>
        <w:t>Abbiamo condiviso</w:t>
      </w:r>
      <w:r>
        <w:rPr>
          <w:rFonts w:ascii="Garamond" w:hAnsi="Garamond"/>
          <w:color w:val="000080"/>
          <w:sz w:val="27"/>
          <w:szCs w:val="27"/>
        </w:rPr>
        <w:t xml:space="preserve"> </w:t>
      </w:r>
      <w:r>
        <w:rPr>
          <w:rStyle w:val="hps"/>
          <w:rFonts w:ascii="Garamond" w:hAnsi="Garamond"/>
          <w:color w:val="000080"/>
          <w:sz w:val="27"/>
          <w:szCs w:val="27"/>
        </w:rPr>
        <w:t>con voi</w:t>
      </w:r>
      <w:r>
        <w:rPr>
          <w:rFonts w:ascii="Garamond" w:hAnsi="Garamond"/>
          <w:color w:val="000080"/>
          <w:sz w:val="27"/>
          <w:szCs w:val="27"/>
        </w:rPr>
        <w:t xml:space="preserve"> </w:t>
      </w:r>
      <w:r>
        <w:rPr>
          <w:rStyle w:val="hps"/>
          <w:rFonts w:ascii="Garamond" w:hAnsi="Garamond"/>
          <w:color w:val="000080"/>
          <w:sz w:val="27"/>
          <w:szCs w:val="27"/>
        </w:rPr>
        <w:t>un piccolo segreto</w:t>
      </w:r>
      <w:r>
        <w:rPr>
          <w:rFonts w:ascii="Garamond" w:hAnsi="Garamond"/>
          <w:color w:val="000080"/>
          <w:sz w:val="27"/>
          <w:szCs w:val="27"/>
        </w:rPr>
        <w:t xml:space="preserve">, </w:t>
      </w:r>
      <w:r>
        <w:rPr>
          <w:rStyle w:val="hps"/>
          <w:rFonts w:ascii="Garamond" w:hAnsi="Garamond"/>
          <w:color w:val="000080"/>
          <w:sz w:val="27"/>
          <w:szCs w:val="27"/>
        </w:rPr>
        <w:t>un segreto</w:t>
      </w:r>
      <w:r>
        <w:rPr>
          <w:rFonts w:ascii="Garamond" w:hAnsi="Garamond"/>
          <w:color w:val="000080"/>
          <w:sz w:val="27"/>
          <w:szCs w:val="27"/>
        </w:rPr>
        <w:t xml:space="preserve"> </w:t>
      </w:r>
      <w:r>
        <w:rPr>
          <w:rStyle w:val="hps"/>
          <w:rFonts w:ascii="Garamond" w:hAnsi="Garamond"/>
          <w:color w:val="000080"/>
          <w:sz w:val="27"/>
          <w:szCs w:val="27"/>
        </w:rPr>
        <w:t>matematico</w:t>
      </w:r>
      <w:r>
        <w:rPr>
          <w:rFonts w:ascii="Garamond" w:hAnsi="Garamond"/>
          <w:color w:val="000080"/>
          <w:sz w:val="27"/>
          <w:szCs w:val="27"/>
        </w:rPr>
        <w:t xml:space="preserve"> </w:t>
      </w:r>
      <w:r>
        <w:rPr>
          <w:rStyle w:val="hps"/>
          <w:rFonts w:ascii="Garamond" w:hAnsi="Garamond"/>
          <w:color w:val="000080"/>
          <w:sz w:val="27"/>
          <w:szCs w:val="27"/>
        </w:rPr>
        <w:lastRenderedPageBreak/>
        <w:t>diversi anni</w:t>
      </w:r>
      <w:r>
        <w:rPr>
          <w:rFonts w:ascii="Garamond" w:hAnsi="Garamond"/>
          <w:color w:val="000080"/>
          <w:sz w:val="27"/>
          <w:szCs w:val="27"/>
        </w:rPr>
        <w:t xml:space="preserve"> </w:t>
      </w:r>
      <w:r>
        <w:rPr>
          <w:rStyle w:val="hps"/>
          <w:rFonts w:ascii="Garamond" w:hAnsi="Garamond"/>
          <w:color w:val="000080"/>
          <w:sz w:val="27"/>
          <w:szCs w:val="27"/>
        </w:rPr>
        <w:t>fa</w:t>
      </w:r>
      <w:r>
        <w:rPr>
          <w:rFonts w:ascii="Garamond" w:hAnsi="Garamond"/>
          <w:color w:val="000080"/>
          <w:sz w:val="27"/>
          <w:szCs w:val="27"/>
        </w:rPr>
        <w:t xml:space="preserve">. </w:t>
      </w:r>
      <w:r>
        <w:rPr>
          <w:rStyle w:val="hps"/>
          <w:rFonts w:ascii="Garamond" w:hAnsi="Garamond"/>
          <w:color w:val="000080"/>
          <w:sz w:val="27"/>
          <w:szCs w:val="27"/>
        </w:rPr>
        <w:t>Abbiamo semplicemente</w:t>
      </w:r>
      <w:r>
        <w:rPr>
          <w:rFonts w:ascii="Garamond" w:hAnsi="Garamond"/>
          <w:color w:val="000080"/>
          <w:sz w:val="27"/>
          <w:szCs w:val="27"/>
        </w:rPr>
        <w:t xml:space="preserve"> </w:t>
      </w:r>
      <w:r>
        <w:rPr>
          <w:rStyle w:val="hps"/>
          <w:rFonts w:ascii="Garamond" w:hAnsi="Garamond"/>
          <w:color w:val="000080"/>
          <w:sz w:val="27"/>
          <w:szCs w:val="27"/>
        </w:rPr>
        <w:t>detto,</w:t>
      </w:r>
      <w:r>
        <w:rPr>
          <w:rFonts w:ascii="Garamond" w:hAnsi="Garamond"/>
          <w:color w:val="000080"/>
          <w:sz w:val="27"/>
          <w:szCs w:val="27"/>
        </w:rPr>
        <w:t xml:space="preserve"> </w:t>
      </w:r>
      <w:r>
        <w:rPr>
          <w:rStyle w:val="hps"/>
          <w:rFonts w:ascii="Garamond" w:hAnsi="Garamond"/>
          <w:color w:val="000080"/>
          <w:sz w:val="27"/>
          <w:szCs w:val="27"/>
        </w:rPr>
        <w:t>condividete e</w:t>
      </w:r>
      <w:r>
        <w:rPr>
          <w:rFonts w:ascii="Garamond" w:hAnsi="Garamond"/>
          <w:color w:val="000080"/>
          <w:sz w:val="27"/>
          <w:szCs w:val="27"/>
        </w:rPr>
        <w:t xml:space="preserve"> </w:t>
      </w:r>
      <w:r>
        <w:rPr>
          <w:rStyle w:val="hps"/>
          <w:rFonts w:ascii="Garamond" w:hAnsi="Garamond"/>
          <w:color w:val="000080"/>
          <w:sz w:val="27"/>
          <w:szCs w:val="27"/>
        </w:rPr>
        <w:t>celebrate</w:t>
      </w:r>
      <w:r>
        <w:rPr>
          <w:rFonts w:ascii="Garamond" w:hAnsi="Garamond"/>
          <w:color w:val="000080"/>
          <w:sz w:val="27"/>
          <w:szCs w:val="27"/>
        </w:rPr>
        <w:t xml:space="preserve"> </w:t>
      </w:r>
      <w:r>
        <w:rPr>
          <w:rStyle w:val="hps"/>
          <w:rFonts w:ascii="Garamond" w:hAnsi="Garamond"/>
          <w:color w:val="000080"/>
          <w:sz w:val="27"/>
          <w:szCs w:val="27"/>
        </w:rPr>
        <w:t>queste date</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queste date</w:t>
      </w:r>
      <w:r>
        <w:rPr>
          <w:rFonts w:ascii="Garamond" w:hAnsi="Garamond"/>
          <w:color w:val="000080"/>
          <w:sz w:val="27"/>
          <w:szCs w:val="27"/>
        </w:rPr>
        <w:t xml:space="preserve"> </w:t>
      </w:r>
      <w:r>
        <w:rPr>
          <w:rStyle w:val="hps"/>
          <w:rFonts w:ascii="Garamond" w:hAnsi="Garamond"/>
          <w:color w:val="000080"/>
          <w:sz w:val="27"/>
          <w:szCs w:val="27"/>
        </w:rPr>
        <w:t>saranno la base</w:t>
      </w:r>
      <w:r>
        <w:rPr>
          <w:rFonts w:ascii="Garamond" w:hAnsi="Garamond"/>
          <w:color w:val="000080"/>
          <w:sz w:val="27"/>
          <w:szCs w:val="27"/>
        </w:rPr>
        <w:t xml:space="preserve"> </w:t>
      </w:r>
      <w:r>
        <w:rPr>
          <w:rStyle w:val="hps"/>
          <w:rFonts w:ascii="Garamond" w:hAnsi="Garamond"/>
          <w:color w:val="000080"/>
          <w:sz w:val="27"/>
          <w:szCs w:val="27"/>
        </w:rPr>
        <w:t>ed</w:t>
      </w:r>
      <w:r>
        <w:rPr>
          <w:rFonts w:ascii="Garamond" w:hAnsi="Garamond"/>
          <w:color w:val="000080"/>
          <w:sz w:val="27"/>
          <w:szCs w:val="27"/>
        </w:rPr>
        <w:t xml:space="preserve"> </w:t>
      </w:r>
      <w:r>
        <w:rPr>
          <w:rStyle w:val="hps"/>
          <w:rFonts w:ascii="Garamond" w:hAnsi="Garamond"/>
          <w:color w:val="000080"/>
          <w:sz w:val="27"/>
          <w:szCs w:val="27"/>
        </w:rPr>
        <w:t>avete iniziato</w:t>
      </w:r>
      <w:r>
        <w:rPr>
          <w:rFonts w:ascii="Garamond" w:hAnsi="Garamond"/>
          <w:color w:val="000080"/>
          <w:sz w:val="27"/>
          <w:szCs w:val="27"/>
        </w:rPr>
        <w:t xml:space="preserve"> </w:t>
      </w:r>
      <w:r>
        <w:rPr>
          <w:rStyle w:val="hps"/>
          <w:rFonts w:ascii="Garamond" w:hAnsi="Garamond"/>
          <w:color w:val="000080"/>
          <w:sz w:val="27"/>
          <w:szCs w:val="27"/>
        </w:rPr>
        <w:t>il</w:t>
      </w:r>
      <w:r>
        <w:rPr>
          <w:rFonts w:ascii="Garamond" w:hAnsi="Garamond"/>
          <w:color w:val="000080"/>
          <w:sz w:val="27"/>
          <w:szCs w:val="27"/>
        </w:rPr>
        <w:t xml:space="preserve"> </w:t>
      </w:r>
      <w:r>
        <w:rPr>
          <w:rStyle w:val="hps"/>
          <w:rFonts w:ascii="Garamond" w:hAnsi="Garamond"/>
          <w:color w:val="000080"/>
          <w:sz w:val="27"/>
          <w:szCs w:val="27"/>
        </w:rPr>
        <w:t>02-02-02</w:t>
      </w:r>
      <w:r>
        <w:rPr>
          <w:rFonts w:ascii="Garamond" w:hAnsi="Garamond"/>
          <w:color w:val="000080"/>
          <w:sz w:val="27"/>
          <w:szCs w:val="27"/>
        </w:rPr>
        <w:t xml:space="preserve"> </w:t>
      </w:r>
      <w:r>
        <w:rPr>
          <w:rStyle w:val="hps"/>
          <w:rFonts w:ascii="Garamond" w:hAnsi="Garamond"/>
          <w:color w:val="000080"/>
          <w:sz w:val="27"/>
          <w:szCs w:val="27"/>
        </w:rPr>
        <w:t>e siete arrivati fino al 12-12-12</w:t>
      </w:r>
      <w:r>
        <w:rPr>
          <w:rFonts w:ascii="Garamond" w:hAnsi="Garamond"/>
          <w:color w:val="000080"/>
          <w:sz w:val="27"/>
          <w:szCs w:val="27"/>
        </w:rPr>
        <w:t xml:space="preserve"> </w:t>
      </w:r>
      <w:r>
        <w:rPr>
          <w:rStyle w:val="hps"/>
          <w:rFonts w:ascii="Garamond" w:hAnsi="Garamond"/>
          <w:color w:val="000080"/>
          <w:sz w:val="27"/>
          <w:szCs w:val="27"/>
        </w:rPr>
        <w:t>quando</w:t>
      </w:r>
      <w:r>
        <w:rPr>
          <w:rFonts w:ascii="Garamond" w:hAnsi="Garamond"/>
          <w:color w:val="000080"/>
          <w:sz w:val="27"/>
          <w:szCs w:val="27"/>
        </w:rPr>
        <w:t xml:space="preserve"> </w:t>
      </w:r>
      <w:r>
        <w:rPr>
          <w:rStyle w:val="hps"/>
          <w:rFonts w:ascii="Garamond" w:hAnsi="Garamond"/>
          <w:color w:val="000080"/>
          <w:sz w:val="27"/>
          <w:szCs w:val="27"/>
        </w:rPr>
        <w:t>voi stessi</w:t>
      </w:r>
      <w:r>
        <w:rPr>
          <w:rFonts w:ascii="Garamond" w:hAnsi="Garamond"/>
          <w:color w:val="000080"/>
          <w:sz w:val="27"/>
          <w:szCs w:val="27"/>
        </w:rPr>
        <w:t xml:space="preserve"> </w:t>
      </w:r>
      <w:r>
        <w:rPr>
          <w:rStyle w:val="hps"/>
          <w:rFonts w:ascii="Garamond" w:hAnsi="Garamond"/>
          <w:color w:val="000080"/>
          <w:sz w:val="27"/>
          <w:szCs w:val="27"/>
        </w:rPr>
        <w:t>avete oltrepassato</w:t>
      </w:r>
      <w:r>
        <w:rPr>
          <w:rFonts w:ascii="Garamond" w:hAnsi="Garamond"/>
          <w:color w:val="000080"/>
          <w:sz w:val="27"/>
          <w:szCs w:val="27"/>
        </w:rPr>
        <w:t xml:space="preserve"> </w:t>
      </w:r>
      <w:r>
        <w:rPr>
          <w:rStyle w:val="hps"/>
          <w:rFonts w:ascii="Garamond" w:hAnsi="Garamond"/>
          <w:color w:val="000080"/>
          <w:sz w:val="27"/>
          <w:szCs w:val="27"/>
        </w:rPr>
        <w:t>questi portali</w:t>
      </w:r>
      <w:r>
        <w:rPr>
          <w:rFonts w:ascii="Garamond" w:hAnsi="Garamond"/>
          <w:color w:val="000080"/>
          <w:sz w:val="27"/>
          <w:szCs w:val="27"/>
        </w:rPr>
        <w:t xml:space="preserve">. </w:t>
      </w:r>
      <w:r>
        <w:rPr>
          <w:rStyle w:val="hps"/>
          <w:rFonts w:ascii="Garamond" w:hAnsi="Garamond"/>
          <w:color w:val="000080"/>
          <w:sz w:val="27"/>
          <w:szCs w:val="27"/>
        </w:rPr>
        <w:t>E’ stato</w:t>
      </w:r>
      <w:r>
        <w:rPr>
          <w:rFonts w:ascii="Garamond" w:hAnsi="Garamond"/>
          <w:color w:val="000080"/>
          <w:sz w:val="27"/>
          <w:szCs w:val="27"/>
        </w:rPr>
        <w:t xml:space="preserve"> </w:t>
      </w:r>
      <w:r>
        <w:rPr>
          <w:rStyle w:val="hps"/>
          <w:rFonts w:ascii="Garamond" w:hAnsi="Garamond"/>
          <w:color w:val="000080"/>
          <w:sz w:val="27"/>
          <w:szCs w:val="27"/>
        </w:rPr>
        <w:t>incredibilmente bello</w:t>
      </w:r>
      <w:r>
        <w:rPr>
          <w:rFonts w:ascii="Garamond" w:hAnsi="Garamond"/>
          <w:color w:val="000080"/>
          <w:sz w:val="27"/>
          <w:szCs w:val="27"/>
        </w:rPr>
        <w:t xml:space="preserve"> </w:t>
      </w:r>
      <w:r>
        <w:rPr>
          <w:rStyle w:val="hps"/>
          <w:rFonts w:ascii="Garamond" w:hAnsi="Garamond"/>
          <w:color w:val="000080"/>
          <w:sz w:val="27"/>
          <w:szCs w:val="27"/>
        </w:rPr>
        <w:t>dalla nostra</w:t>
      </w:r>
      <w:r>
        <w:rPr>
          <w:rFonts w:ascii="Garamond" w:hAnsi="Garamond"/>
          <w:color w:val="000080"/>
          <w:sz w:val="27"/>
          <w:szCs w:val="27"/>
        </w:rPr>
        <w:t xml:space="preserve"> </w:t>
      </w:r>
      <w:r>
        <w:rPr>
          <w:rStyle w:val="hps"/>
          <w:rFonts w:ascii="Garamond" w:hAnsi="Garamond"/>
          <w:color w:val="000080"/>
          <w:sz w:val="27"/>
          <w:szCs w:val="27"/>
        </w:rPr>
        <w:t>parte del velo</w:t>
      </w:r>
      <w:r>
        <w:rPr>
          <w:rFonts w:ascii="Garamond" w:hAnsi="Garamond"/>
          <w:color w:val="000080"/>
          <w:sz w:val="27"/>
          <w:szCs w:val="27"/>
        </w:rPr>
        <w:t xml:space="preserve">. </w:t>
      </w:r>
      <w:r>
        <w:rPr>
          <w:rStyle w:val="hps"/>
          <w:rFonts w:ascii="Garamond" w:hAnsi="Garamond"/>
          <w:color w:val="000080"/>
          <w:sz w:val="27"/>
          <w:szCs w:val="27"/>
        </w:rPr>
        <w:t>C'era così tanta esultanza qui</w:t>
      </w:r>
      <w:r>
        <w:rPr>
          <w:rFonts w:ascii="Garamond" w:hAnsi="Garamond"/>
          <w:color w:val="000080"/>
          <w:sz w:val="27"/>
          <w:szCs w:val="27"/>
        </w:rPr>
        <w:t xml:space="preserve"> </w:t>
      </w:r>
      <w:r>
        <w:rPr>
          <w:rStyle w:val="hps"/>
          <w:rFonts w:ascii="Garamond" w:hAnsi="Garamond"/>
          <w:color w:val="000080"/>
          <w:sz w:val="27"/>
          <w:szCs w:val="27"/>
        </w:rPr>
        <w:t>che non potevamo</w:t>
      </w:r>
      <w:r>
        <w:rPr>
          <w:rFonts w:ascii="Garamond" w:hAnsi="Garamond"/>
          <w:color w:val="000080"/>
          <w:sz w:val="27"/>
          <w:szCs w:val="27"/>
        </w:rPr>
        <w:t xml:space="preserve"> </w:t>
      </w:r>
      <w:r>
        <w:rPr>
          <w:rStyle w:val="hps"/>
          <w:rFonts w:ascii="Garamond" w:hAnsi="Garamond"/>
          <w:color w:val="000080"/>
          <w:sz w:val="27"/>
          <w:szCs w:val="27"/>
        </w:rPr>
        <w:t>sentire i nostri pensieri</w:t>
      </w:r>
      <w:r>
        <w:rPr>
          <w:rFonts w:ascii="Garamond" w:hAnsi="Garamond"/>
          <w:color w:val="000080"/>
          <w:sz w:val="27"/>
          <w:szCs w:val="27"/>
        </w:rPr>
        <w:t xml:space="preserve">. </w:t>
      </w:r>
      <w:r>
        <w:rPr>
          <w:rStyle w:val="hps"/>
          <w:rFonts w:ascii="Garamond" w:hAnsi="Garamond"/>
          <w:color w:val="000080"/>
          <w:sz w:val="27"/>
          <w:szCs w:val="27"/>
        </w:rPr>
        <w:t>No.</w:t>
      </w:r>
      <w:r>
        <w:rPr>
          <w:rFonts w:ascii="Garamond" w:hAnsi="Garamond"/>
          <w:color w:val="000080"/>
          <w:sz w:val="27"/>
          <w:szCs w:val="27"/>
        </w:rPr>
        <w:t xml:space="preserve"> </w:t>
      </w:r>
      <w:r>
        <w:rPr>
          <w:rStyle w:val="hps"/>
          <w:rFonts w:ascii="Garamond" w:hAnsi="Garamond"/>
          <w:color w:val="000080"/>
          <w:sz w:val="27"/>
          <w:szCs w:val="27"/>
        </w:rPr>
        <w:t>non abbiamo</w:t>
      </w:r>
      <w:r>
        <w:rPr>
          <w:rFonts w:ascii="Garamond" w:hAnsi="Garamond"/>
          <w:color w:val="000080"/>
          <w:sz w:val="27"/>
          <w:szCs w:val="27"/>
        </w:rPr>
        <w:t xml:space="preserve"> </w:t>
      </w:r>
      <w:r>
        <w:rPr>
          <w:rStyle w:val="hps"/>
          <w:rFonts w:ascii="Garamond" w:hAnsi="Garamond"/>
          <w:color w:val="000080"/>
          <w:sz w:val="27"/>
          <w:szCs w:val="27"/>
        </w:rPr>
        <w:t>orecchie</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non abbiamo bisogno</w:t>
      </w:r>
      <w:r>
        <w:rPr>
          <w:rFonts w:ascii="Garamond" w:hAnsi="Garamond"/>
          <w:color w:val="000080"/>
          <w:sz w:val="27"/>
          <w:szCs w:val="27"/>
        </w:rPr>
        <w:t xml:space="preserve"> </w:t>
      </w:r>
      <w:r>
        <w:rPr>
          <w:rStyle w:val="hps"/>
          <w:rFonts w:ascii="Garamond" w:hAnsi="Garamond"/>
          <w:color w:val="000080"/>
          <w:sz w:val="27"/>
          <w:szCs w:val="27"/>
        </w:rPr>
        <w:t>di pensare</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ma c'era</w:t>
      </w:r>
      <w:r>
        <w:rPr>
          <w:rFonts w:ascii="Garamond" w:hAnsi="Garamond"/>
          <w:color w:val="000080"/>
          <w:sz w:val="27"/>
          <w:szCs w:val="27"/>
        </w:rPr>
        <w:t xml:space="preserve"> </w:t>
      </w:r>
      <w:r>
        <w:rPr>
          <w:rStyle w:val="hps"/>
          <w:rFonts w:ascii="Garamond" w:hAnsi="Garamond"/>
          <w:color w:val="000080"/>
          <w:sz w:val="27"/>
          <w:szCs w:val="27"/>
        </w:rPr>
        <w:t>così tanta</w:t>
      </w:r>
      <w:r>
        <w:rPr>
          <w:rFonts w:ascii="Garamond" w:hAnsi="Garamond"/>
          <w:color w:val="000080"/>
          <w:sz w:val="27"/>
          <w:szCs w:val="27"/>
        </w:rPr>
        <w:t xml:space="preserve"> </w:t>
      </w:r>
      <w:r>
        <w:rPr>
          <w:rStyle w:val="hps"/>
          <w:rFonts w:ascii="Garamond" w:hAnsi="Garamond"/>
          <w:color w:val="000080"/>
          <w:sz w:val="27"/>
          <w:szCs w:val="27"/>
        </w:rPr>
        <w:t>energia</w:t>
      </w:r>
      <w:r>
        <w:rPr>
          <w:rFonts w:ascii="Garamond" w:hAnsi="Garamond"/>
          <w:color w:val="000080"/>
          <w:sz w:val="27"/>
          <w:szCs w:val="27"/>
        </w:rPr>
        <w:t xml:space="preserve"> </w:t>
      </w:r>
      <w:r>
        <w:rPr>
          <w:rStyle w:val="hps"/>
          <w:rFonts w:ascii="Garamond" w:hAnsi="Garamond"/>
          <w:color w:val="000080"/>
          <w:sz w:val="27"/>
          <w:szCs w:val="27"/>
        </w:rPr>
        <w:t>dietro di voi</w:t>
      </w:r>
      <w:r>
        <w:rPr>
          <w:rFonts w:ascii="Garamond" w:hAnsi="Garamond"/>
          <w:color w:val="000080"/>
          <w:sz w:val="27"/>
          <w:szCs w:val="27"/>
        </w:rPr>
        <w:t xml:space="preserve"> </w:t>
      </w:r>
      <w:r>
        <w:rPr>
          <w:rStyle w:val="hps"/>
          <w:rFonts w:ascii="Garamond" w:hAnsi="Garamond"/>
          <w:color w:val="000080"/>
          <w:sz w:val="27"/>
          <w:szCs w:val="27"/>
        </w:rPr>
        <w:t>che si armonizzava con voi</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è stato incredibile.</w:t>
      </w:r>
    </w:p>
    <w:p w:rsidR="000B06D5" w:rsidRDefault="000B06D5" w:rsidP="000B06D5">
      <w:pPr>
        <w:pStyle w:val="NormaleWeb"/>
      </w:pPr>
      <w:r>
        <w:rPr>
          <w:rStyle w:val="hps"/>
          <w:rFonts w:ascii="Garamond" w:hAnsi="Garamond"/>
          <w:color w:val="000080"/>
          <w:sz w:val="27"/>
          <w:szCs w:val="27"/>
        </w:rPr>
        <w:t>Ciò che è successo è stato che</w:t>
      </w:r>
      <w:r>
        <w:rPr>
          <w:rFonts w:ascii="Garamond" w:hAnsi="Garamond"/>
          <w:color w:val="000080"/>
          <w:sz w:val="27"/>
          <w:szCs w:val="27"/>
        </w:rPr>
        <w:t xml:space="preserve"> </w:t>
      </w:r>
      <w:r>
        <w:rPr>
          <w:rStyle w:val="hps"/>
          <w:rFonts w:ascii="Garamond" w:hAnsi="Garamond"/>
          <w:color w:val="000080"/>
          <w:sz w:val="27"/>
          <w:szCs w:val="27"/>
        </w:rPr>
        <w:t>avete creato l’energia e</w:t>
      </w:r>
      <w:r>
        <w:rPr>
          <w:rFonts w:ascii="Garamond" w:hAnsi="Garamond"/>
          <w:color w:val="000080"/>
          <w:sz w:val="27"/>
          <w:szCs w:val="27"/>
        </w:rPr>
        <w:t xml:space="preserve"> </w:t>
      </w:r>
      <w:r>
        <w:rPr>
          <w:rStyle w:val="hps"/>
          <w:rFonts w:ascii="Garamond" w:hAnsi="Garamond"/>
          <w:color w:val="000080"/>
          <w:sz w:val="27"/>
          <w:szCs w:val="27"/>
        </w:rPr>
        <w:t>nel momento in cui</w:t>
      </w:r>
      <w:r>
        <w:rPr>
          <w:rFonts w:ascii="Garamond" w:hAnsi="Garamond"/>
          <w:color w:val="000080"/>
          <w:sz w:val="27"/>
          <w:szCs w:val="27"/>
        </w:rPr>
        <w:t xml:space="preserve"> </w:t>
      </w:r>
      <w:r>
        <w:rPr>
          <w:rStyle w:val="hps"/>
          <w:rFonts w:ascii="Garamond" w:hAnsi="Garamond"/>
          <w:color w:val="000080"/>
          <w:sz w:val="27"/>
          <w:szCs w:val="27"/>
        </w:rPr>
        <w:t>il mondo</w:t>
      </w:r>
      <w:r>
        <w:rPr>
          <w:rFonts w:ascii="Garamond" w:hAnsi="Garamond"/>
          <w:color w:val="000080"/>
          <w:sz w:val="27"/>
          <w:szCs w:val="27"/>
        </w:rPr>
        <w:t xml:space="preserve"> </w:t>
      </w:r>
      <w:r>
        <w:rPr>
          <w:rStyle w:val="hps"/>
          <w:rFonts w:ascii="Garamond" w:hAnsi="Garamond"/>
          <w:color w:val="000080"/>
          <w:sz w:val="27"/>
          <w:szCs w:val="27"/>
        </w:rPr>
        <w:t xml:space="preserve">stava originariamente per finire </w:t>
      </w:r>
      <w:r>
        <w:rPr>
          <w:rFonts w:ascii="Garamond" w:hAnsi="Garamond"/>
          <w:color w:val="000080"/>
          <w:sz w:val="27"/>
          <w:szCs w:val="27"/>
        </w:rPr>
        <w:t>avete</w:t>
      </w:r>
      <w:r>
        <w:rPr>
          <w:rStyle w:val="hps"/>
          <w:rFonts w:ascii="Garamond" w:hAnsi="Garamond"/>
          <w:color w:val="000080"/>
          <w:sz w:val="27"/>
          <w:szCs w:val="27"/>
        </w:rPr>
        <w:t xml:space="preserve"> avuto</w:t>
      </w:r>
      <w:r>
        <w:rPr>
          <w:rFonts w:ascii="Garamond" w:hAnsi="Garamond"/>
          <w:color w:val="000080"/>
          <w:sz w:val="27"/>
          <w:szCs w:val="27"/>
        </w:rPr>
        <w:t xml:space="preserve"> </w:t>
      </w:r>
      <w:r>
        <w:rPr>
          <w:rStyle w:val="hps"/>
          <w:rFonts w:ascii="Garamond" w:hAnsi="Garamond"/>
          <w:color w:val="000080"/>
          <w:sz w:val="27"/>
          <w:szCs w:val="27"/>
        </w:rPr>
        <w:t>così tanta energia</w:t>
      </w:r>
      <w:r>
        <w:rPr>
          <w:rFonts w:ascii="Garamond" w:hAnsi="Garamond"/>
          <w:color w:val="000080"/>
          <w:sz w:val="27"/>
          <w:szCs w:val="27"/>
        </w:rPr>
        <w:t xml:space="preserve"> </w:t>
      </w:r>
      <w:r>
        <w:rPr>
          <w:rStyle w:val="hps"/>
          <w:rFonts w:ascii="Garamond" w:hAnsi="Garamond"/>
          <w:color w:val="000080"/>
          <w:sz w:val="27"/>
          <w:szCs w:val="27"/>
        </w:rPr>
        <w:t>dietro di voi</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ha semplicemente continuato ad andare</w:t>
      </w:r>
      <w:r>
        <w:rPr>
          <w:rStyle w:val="hps"/>
          <w:rFonts w:ascii="Garamond" w:hAnsi="Garamond"/>
          <w:color w:val="000080"/>
          <w:sz w:val="27"/>
          <w:szCs w:val="27"/>
        </w:rPr>
        <w:t xml:space="preserve"> avanti.</w:t>
      </w:r>
      <w:r>
        <w:rPr>
          <w:rFonts w:ascii="Garamond" w:hAnsi="Garamond"/>
          <w:color w:val="000080"/>
          <w:sz w:val="27"/>
          <w:szCs w:val="27"/>
        </w:rPr>
        <w:t xml:space="preserve"> </w:t>
      </w:r>
      <w:r>
        <w:rPr>
          <w:rStyle w:val="hps"/>
          <w:rFonts w:ascii="Garamond" w:hAnsi="Garamond"/>
          <w:color w:val="000080"/>
          <w:sz w:val="27"/>
          <w:szCs w:val="27"/>
        </w:rPr>
        <w:t>Questo ha creato</w:t>
      </w:r>
      <w:r>
        <w:rPr>
          <w:rFonts w:ascii="Garamond" w:hAnsi="Garamond"/>
          <w:color w:val="000080"/>
          <w:sz w:val="27"/>
          <w:szCs w:val="27"/>
        </w:rPr>
        <w:t xml:space="preserve"> </w:t>
      </w:r>
      <w:r>
        <w:rPr>
          <w:rStyle w:val="hps"/>
          <w:rFonts w:ascii="Garamond" w:hAnsi="Garamond"/>
          <w:color w:val="000080"/>
          <w:sz w:val="27"/>
          <w:szCs w:val="27"/>
        </w:rPr>
        <w:t>un</w:t>
      </w:r>
      <w:r>
        <w:rPr>
          <w:rFonts w:ascii="Garamond" w:hAnsi="Garamond"/>
          <w:color w:val="000080"/>
          <w:sz w:val="27"/>
          <w:szCs w:val="27"/>
        </w:rPr>
        <w:t xml:space="preserve"> </w:t>
      </w:r>
      <w:r>
        <w:rPr>
          <w:rStyle w:val="hps"/>
          <w:rFonts w:ascii="Garamond" w:hAnsi="Garamond"/>
          <w:color w:val="000080"/>
          <w:sz w:val="27"/>
          <w:szCs w:val="27"/>
        </w:rPr>
        <w:t>mondo di ombre</w:t>
      </w:r>
      <w:r>
        <w:rPr>
          <w:rFonts w:ascii="Garamond" w:hAnsi="Garamond"/>
          <w:color w:val="000080"/>
          <w:sz w:val="27"/>
          <w:szCs w:val="27"/>
        </w:rPr>
        <w:t xml:space="preserve">, </w:t>
      </w:r>
      <w:r>
        <w:rPr>
          <w:rStyle w:val="hps"/>
          <w:rFonts w:ascii="Garamond" w:hAnsi="Garamond"/>
          <w:color w:val="000080"/>
          <w:sz w:val="27"/>
          <w:szCs w:val="27"/>
        </w:rPr>
        <w:t>composto in gran parte</w:t>
      </w:r>
      <w:r>
        <w:rPr>
          <w:rFonts w:ascii="Garamond" w:hAnsi="Garamond"/>
          <w:color w:val="000080"/>
          <w:sz w:val="27"/>
          <w:szCs w:val="27"/>
        </w:rPr>
        <w:t xml:space="preserve"> </w:t>
      </w:r>
      <w:r>
        <w:rPr>
          <w:rStyle w:val="hps"/>
          <w:rFonts w:ascii="Garamond" w:hAnsi="Garamond"/>
          <w:color w:val="000080"/>
          <w:sz w:val="27"/>
          <w:szCs w:val="27"/>
        </w:rPr>
        <w:t>dalle vostre stesse</w:t>
      </w:r>
      <w:r>
        <w:rPr>
          <w:rFonts w:ascii="Garamond" w:hAnsi="Garamond"/>
          <w:color w:val="000080"/>
          <w:sz w:val="27"/>
          <w:szCs w:val="27"/>
        </w:rPr>
        <w:t xml:space="preserve"> </w:t>
      </w:r>
      <w:r>
        <w:rPr>
          <w:rStyle w:val="hps"/>
          <w:rFonts w:ascii="Garamond" w:hAnsi="Garamond"/>
          <w:color w:val="000080"/>
          <w:sz w:val="27"/>
          <w:szCs w:val="27"/>
        </w:rPr>
        <w:t>aspettative</w:t>
      </w:r>
      <w:r>
        <w:rPr>
          <w:rFonts w:ascii="Garamond" w:hAnsi="Garamond"/>
          <w:color w:val="000080"/>
          <w:sz w:val="27"/>
          <w:szCs w:val="27"/>
        </w:rPr>
        <w:t xml:space="preserve">. </w:t>
      </w:r>
      <w:r>
        <w:rPr>
          <w:rStyle w:val="hps"/>
          <w:rFonts w:ascii="Garamond" w:hAnsi="Garamond"/>
          <w:color w:val="000080"/>
          <w:sz w:val="27"/>
          <w:szCs w:val="27"/>
        </w:rPr>
        <w:t>Anche se</w:t>
      </w:r>
      <w:r>
        <w:rPr>
          <w:rFonts w:ascii="Garamond" w:hAnsi="Garamond"/>
          <w:color w:val="000080"/>
          <w:sz w:val="27"/>
          <w:szCs w:val="27"/>
        </w:rPr>
        <w:t xml:space="preserve"> </w:t>
      </w:r>
      <w:r>
        <w:rPr>
          <w:rStyle w:val="hps"/>
          <w:rFonts w:ascii="Garamond" w:hAnsi="Garamond"/>
          <w:color w:val="000080"/>
          <w:sz w:val="27"/>
          <w:szCs w:val="27"/>
        </w:rPr>
        <w:t>il portale</w:t>
      </w:r>
      <w:r>
        <w:rPr>
          <w:rFonts w:ascii="Garamond" w:hAnsi="Garamond"/>
          <w:color w:val="000080"/>
          <w:sz w:val="27"/>
          <w:szCs w:val="27"/>
        </w:rPr>
        <w:t xml:space="preserve"> </w:t>
      </w:r>
      <w:r>
        <w:rPr>
          <w:rStyle w:val="hps"/>
          <w:rFonts w:ascii="Garamond" w:hAnsi="Garamond"/>
          <w:color w:val="000080"/>
          <w:sz w:val="27"/>
          <w:szCs w:val="27"/>
        </w:rPr>
        <w:t>era lì e</w:t>
      </w:r>
      <w:r>
        <w:rPr>
          <w:rFonts w:ascii="Garamond" w:hAnsi="Garamond"/>
          <w:color w:val="000080"/>
          <w:sz w:val="27"/>
          <w:szCs w:val="27"/>
        </w:rPr>
        <w:t xml:space="preserve"> </w:t>
      </w:r>
      <w:r>
        <w:rPr>
          <w:rStyle w:val="hps"/>
          <w:rFonts w:ascii="Garamond" w:hAnsi="Garamond"/>
          <w:color w:val="000080"/>
          <w:sz w:val="27"/>
          <w:szCs w:val="27"/>
        </w:rPr>
        <w:t>voi sapevate che</w:t>
      </w:r>
      <w:r>
        <w:rPr>
          <w:rFonts w:ascii="Garamond" w:hAnsi="Garamond"/>
          <w:color w:val="000080"/>
          <w:sz w:val="27"/>
          <w:szCs w:val="27"/>
        </w:rPr>
        <w:t xml:space="preserve"> </w:t>
      </w:r>
      <w:r>
        <w:rPr>
          <w:rStyle w:val="hps"/>
          <w:rFonts w:ascii="Garamond" w:hAnsi="Garamond"/>
          <w:color w:val="000080"/>
          <w:sz w:val="27"/>
          <w:szCs w:val="27"/>
        </w:rPr>
        <w:t>dall'altra parte</w:t>
      </w:r>
      <w:r>
        <w:rPr>
          <w:rFonts w:ascii="Garamond" w:hAnsi="Garamond"/>
          <w:color w:val="000080"/>
          <w:sz w:val="27"/>
          <w:szCs w:val="27"/>
        </w:rPr>
        <w:t xml:space="preserve"> </w:t>
      </w:r>
      <w:r>
        <w:rPr>
          <w:rStyle w:val="hps"/>
          <w:rFonts w:ascii="Garamond" w:hAnsi="Garamond"/>
          <w:color w:val="000080"/>
          <w:sz w:val="27"/>
          <w:szCs w:val="27"/>
        </w:rPr>
        <w:t>sarebbe stato</w:t>
      </w:r>
      <w:r>
        <w:rPr>
          <w:rFonts w:ascii="Garamond" w:hAnsi="Garamond"/>
          <w:color w:val="000080"/>
          <w:sz w:val="27"/>
          <w:szCs w:val="27"/>
        </w:rPr>
        <w:t xml:space="preserve"> </w:t>
      </w:r>
      <w:r>
        <w:rPr>
          <w:rStyle w:val="hps"/>
          <w:rFonts w:ascii="Garamond" w:hAnsi="Garamond"/>
          <w:color w:val="000080"/>
          <w:sz w:val="27"/>
          <w:szCs w:val="27"/>
        </w:rPr>
        <w:t>diverso, avete proiettato in esso</w:t>
      </w:r>
      <w:r>
        <w:rPr>
          <w:rFonts w:ascii="Garamond" w:hAnsi="Garamond"/>
          <w:color w:val="000080"/>
          <w:sz w:val="27"/>
          <w:szCs w:val="27"/>
        </w:rPr>
        <w:t xml:space="preserve"> </w:t>
      </w:r>
      <w:r>
        <w:rPr>
          <w:rStyle w:val="hps"/>
          <w:rFonts w:ascii="Garamond" w:hAnsi="Garamond"/>
          <w:color w:val="000080"/>
          <w:sz w:val="27"/>
          <w:szCs w:val="27"/>
        </w:rPr>
        <w:t>i vostri sogni</w:t>
      </w:r>
      <w:r>
        <w:rPr>
          <w:rFonts w:ascii="Garamond" w:hAnsi="Garamond"/>
          <w:color w:val="000080"/>
          <w:sz w:val="27"/>
          <w:szCs w:val="27"/>
        </w:rPr>
        <w:t xml:space="preserve"> </w:t>
      </w:r>
      <w:r>
        <w:rPr>
          <w:rStyle w:val="hps"/>
          <w:rFonts w:ascii="Garamond" w:hAnsi="Garamond"/>
          <w:color w:val="000080"/>
          <w:sz w:val="27"/>
          <w:szCs w:val="27"/>
        </w:rPr>
        <w:t>e le vostre speranze</w:t>
      </w:r>
      <w:r>
        <w:rPr>
          <w:rFonts w:ascii="Garamond" w:hAnsi="Garamond"/>
          <w:color w:val="000080"/>
          <w:sz w:val="27"/>
          <w:szCs w:val="27"/>
        </w:rPr>
        <w:t xml:space="preserve">. </w:t>
      </w:r>
      <w:r>
        <w:rPr>
          <w:rStyle w:val="hps"/>
          <w:rFonts w:ascii="Garamond" w:hAnsi="Garamond"/>
          <w:color w:val="000080"/>
          <w:sz w:val="27"/>
          <w:szCs w:val="27"/>
        </w:rPr>
        <w:t>Avete proposto</w:t>
      </w:r>
      <w:r>
        <w:rPr>
          <w:rFonts w:ascii="Garamond" w:hAnsi="Garamond"/>
          <w:color w:val="000080"/>
          <w:sz w:val="27"/>
          <w:szCs w:val="27"/>
        </w:rPr>
        <w:t xml:space="preserve"> </w:t>
      </w:r>
      <w:r>
        <w:rPr>
          <w:rStyle w:val="hps"/>
          <w:rFonts w:ascii="Garamond" w:hAnsi="Garamond"/>
          <w:color w:val="000080"/>
          <w:sz w:val="27"/>
          <w:szCs w:val="27"/>
        </w:rPr>
        <w:t>l'immagine</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chi eravate</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quel momento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d avete</w:t>
      </w:r>
      <w:r>
        <w:rPr>
          <w:rStyle w:val="hps"/>
          <w:rFonts w:ascii="Garamond" w:hAnsi="Garamond"/>
          <w:color w:val="000080"/>
          <w:sz w:val="27"/>
          <w:szCs w:val="27"/>
        </w:rPr>
        <w:t xml:space="preserve"> creato</w:t>
      </w:r>
      <w:r>
        <w:rPr>
          <w:rFonts w:ascii="Garamond" w:hAnsi="Garamond"/>
          <w:color w:val="000080"/>
          <w:sz w:val="27"/>
          <w:szCs w:val="27"/>
        </w:rPr>
        <w:t xml:space="preserve"> </w:t>
      </w:r>
      <w:r>
        <w:rPr>
          <w:rStyle w:val="hps"/>
          <w:rFonts w:ascii="Garamond" w:hAnsi="Garamond"/>
          <w:color w:val="000080"/>
          <w:sz w:val="27"/>
          <w:szCs w:val="27"/>
        </w:rPr>
        <w:t>le possibilità</w:t>
      </w:r>
      <w:r>
        <w:rPr>
          <w:rFonts w:ascii="Garamond" w:hAnsi="Garamond"/>
          <w:color w:val="000080"/>
          <w:sz w:val="27"/>
          <w:szCs w:val="27"/>
        </w:rPr>
        <w:t xml:space="preserve"> </w:t>
      </w:r>
      <w:r>
        <w:rPr>
          <w:rStyle w:val="hps"/>
          <w:rFonts w:ascii="Garamond" w:hAnsi="Garamond"/>
          <w:color w:val="000080"/>
          <w:sz w:val="27"/>
          <w:szCs w:val="27"/>
        </w:rPr>
        <w:t>per muovervi</w:t>
      </w:r>
      <w:r>
        <w:rPr>
          <w:rFonts w:ascii="Garamond" w:hAnsi="Garamond"/>
          <w:color w:val="000080"/>
          <w:sz w:val="27"/>
          <w:szCs w:val="27"/>
        </w:rPr>
        <w:t xml:space="preserve"> </w:t>
      </w:r>
      <w:r>
        <w:rPr>
          <w:rStyle w:val="hps"/>
          <w:rFonts w:ascii="Garamond" w:hAnsi="Garamond"/>
          <w:color w:val="000080"/>
          <w:sz w:val="27"/>
          <w:szCs w:val="27"/>
        </w:rPr>
        <w:t>senza difficoltà attraverso</w:t>
      </w:r>
      <w:r>
        <w:rPr>
          <w:rFonts w:ascii="Garamond" w:hAnsi="Garamond"/>
          <w:color w:val="000080"/>
          <w:sz w:val="27"/>
          <w:szCs w:val="27"/>
        </w:rPr>
        <w:t xml:space="preserve"> </w:t>
      </w:r>
      <w:r>
        <w:rPr>
          <w:rStyle w:val="hps"/>
          <w:rFonts w:ascii="Garamond" w:hAnsi="Garamond"/>
          <w:color w:val="000080"/>
          <w:sz w:val="27"/>
          <w:szCs w:val="27"/>
        </w:rPr>
        <w:t>qualcosa</w:t>
      </w:r>
      <w:r>
        <w:rPr>
          <w:rFonts w:ascii="Garamond" w:hAnsi="Garamond"/>
          <w:color w:val="000080"/>
          <w:sz w:val="27"/>
          <w:szCs w:val="27"/>
        </w:rPr>
        <w:t xml:space="preserve"> </w:t>
      </w:r>
      <w:r>
        <w:rPr>
          <w:rStyle w:val="hps"/>
          <w:rFonts w:ascii="Garamond" w:hAnsi="Garamond"/>
          <w:color w:val="000080"/>
          <w:sz w:val="27"/>
          <w:szCs w:val="27"/>
        </w:rPr>
        <w:t>che avrebbe</w:t>
      </w:r>
      <w:r>
        <w:rPr>
          <w:rFonts w:ascii="Garamond" w:hAnsi="Garamond"/>
          <w:color w:val="000080"/>
          <w:sz w:val="27"/>
          <w:szCs w:val="27"/>
        </w:rPr>
        <w:t xml:space="preserve"> </w:t>
      </w:r>
      <w:r>
        <w:rPr>
          <w:rStyle w:val="hps"/>
          <w:rFonts w:ascii="Garamond" w:hAnsi="Garamond"/>
          <w:color w:val="000080"/>
          <w:sz w:val="27"/>
          <w:szCs w:val="27"/>
        </w:rPr>
        <w:t>presto</w:t>
      </w:r>
      <w:r>
        <w:rPr>
          <w:rFonts w:ascii="Garamond" w:hAnsi="Garamond"/>
          <w:color w:val="000080"/>
          <w:sz w:val="27"/>
          <w:szCs w:val="27"/>
        </w:rPr>
        <w:t xml:space="preserve"> </w:t>
      </w:r>
      <w:r>
        <w:rPr>
          <w:rStyle w:val="hps"/>
          <w:rFonts w:ascii="Garamond" w:hAnsi="Garamond"/>
          <w:color w:val="000080"/>
          <w:sz w:val="27"/>
          <w:szCs w:val="27"/>
        </w:rPr>
        <w:t>preso</w:t>
      </w:r>
      <w:r>
        <w:rPr>
          <w:rFonts w:ascii="Garamond" w:hAnsi="Garamond"/>
          <w:color w:val="000080"/>
          <w:sz w:val="27"/>
          <w:szCs w:val="27"/>
        </w:rPr>
        <w:t xml:space="preserve"> </w:t>
      </w:r>
      <w:r>
        <w:rPr>
          <w:rStyle w:val="hps"/>
          <w:rFonts w:ascii="Garamond" w:hAnsi="Garamond"/>
          <w:color w:val="000080"/>
          <w:sz w:val="27"/>
          <w:szCs w:val="27"/>
        </w:rPr>
        <w:t>il 90</w:t>
      </w:r>
      <w:r>
        <w:rPr>
          <w:rFonts w:ascii="Garamond" w:hAnsi="Garamond"/>
          <w:color w:val="000080"/>
          <w:sz w:val="27"/>
          <w:szCs w:val="27"/>
        </w:rPr>
        <w:t xml:space="preserve">% </w:t>
      </w:r>
      <w:r>
        <w:rPr>
          <w:rStyle w:val="hps"/>
          <w:rFonts w:ascii="Garamond" w:hAnsi="Garamond"/>
          <w:color w:val="000080"/>
          <w:sz w:val="27"/>
          <w:szCs w:val="27"/>
        </w:rPr>
        <w:t>di tutta la vita</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Ci siete passati attraverso</w:t>
      </w:r>
      <w:r>
        <w:rPr>
          <w:rFonts w:ascii="Garamond" w:hAnsi="Garamond"/>
          <w:color w:val="000080"/>
          <w:sz w:val="27"/>
          <w:szCs w:val="27"/>
        </w:rPr>
        <w:t xml:space="preserve">, </w:t>
      </w:r>
      <w:r>
        <w:rPr>
          <w:rStyle w:val="hps"/>
          <w:rFonts w:ascii="Garamond" w:hAnsi="Garamond"/>
          <w:color w:val="000080"/>
          <w:sz w:val="27"/>
          <w:szCs w:val="27"/>
        </w:rPr>
        <w:t>carissimi,</w:t>
      </w:r>
      <w:r>
        <w:rPr>
          <w:rFonts w:ascii="Garamond" w:hAnsi="Garamond"/>
          <w:color w:val="000080"/>
          <w:sz w:val="27"/>
          <w:szCs w:val="27"/>
        </w:rPr>
        <w:t xml:space="preserve"> senza mai pensarci due volte. </w:t>
      </w:r>
      <w:r>
        <w:rPr>
          <w:rStyle w:val="hps"/>
          <w:rFonts w:ascii="Garamond" w:hAnsi="Garamond"/>
          <w:color w:val="000080"/>
          <w:sz w:val="27"/>
          <w:szCs w:val="27"/>
        </w:rPr>
        <w:t>Ora state ancorando</w:t>
      </w:r>
      <w:r>
        <w:rPr>
          <w:rFonts w:ascii="Garamond" w:hAnsi="Garamond"/>
          <w:color w:val="000080"/>
          <w:sz w:val="27"/>
          <w:szCs w:val="27"/>
        </w:rPr>
        <w:t xml:space="preserve"> </w:t>
      </w:r>
      <w:r>
        <w:rPr>
          <w:rStyle w:val="hps"/>
          <w:rFonts w:ascii="Garamond" w:hAnsi="Garamond"/>
          <w:color w:val="000080"/>
          <w:sz w:val="27"/>
          <w:szCs w:val="27"/>
        </w:rPr>
        <w:t>in modo nuovo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dite: "</w:t>
      </w:r>
      <w:r>
        <w:rPr>
          <w:rFonts w:ascii="Garamond" w:hAnsi="Garamond"/>
          <w:color w:val="000080"/>
          <w:sz w:val="27"/>
          <w:szCs w:val="27"/>
        </w:rPr>
        <w:t xml:space="preserve">Perché </w:t>
      </w:r>
      <w:r>
        <w:rPr>
          <w:rStyle w:val="hps"/>
          <w:rFonts w:ascii="Garamond" w:hAnsi="Garamond"/>
          <w:color w:val="000080"/>
          <w:sz w:val="27"/>
          <w:szCs w:val="27"/>
        </w:rPr>
        <w:t>le cose</w:t>
      </w:r>
      <w:r>
        <w:rPr>
          <w:rFonts w:ascii="Garamond" w:hAnsi="Garamond"/>
          <w:color w:val="000080"/>
          <w:sz w:val="27"/>
          <w:szCs w:val="27"/>
        </w:rPr>
        <w:t xml:space="preserve"> sono </w:t>
      </w:r>
      <w:r>
        <w:rPr>
          <w:rStyle w:val="hps"/>
          <w:rFonts w:ascii="Garamond" w:hAnsi="Garamond"/>
          <w:color w:val="000080"/>
          <w:sz w:val="27"/>
          <w:szCs w:val="27"/>
        </w:rPr>
        <w:t>diverse?</w:t>
      </w:r>
      <w:r>
        <w:rPr>
          <w:rFonts w:ascii="Garamond" w:hAnsi="Garamond"/>
          <w:color w:val="000080"/>
          <w:sz w:val="27"/>
          <w:szCs w:val="27"/>
        </w:rPr>
        <w:t xml:space="preserve">" </w:t>
      </w:r>
      <w:r>
        <w:rPr>
          <w:rStyle w:val="hps"/>
          <w:rFonts w:ascii="Garamond" w:hAnsi="Garamond"/>
          <w:color w:val="000080"/>
          <w:sz w:val="27"/>
          <w:szCs w:val="27"/>
        </w:rPr>
        <w:t>Sapevate che</w:t>
      </w:r>
      <w:r>
        <w:rPr>
          <w:rFonts w:ascii="Garamond" w:hAnsi="Garamond"/>
          <w:color w:val="000080"/>
          <w:sz w:val="27"/>
          <w:szCs w:val="27"/>
        </w:rPr>
        <w:t xml:space="preserve"> </w:t>
      </w:r>
      <w:r>
        <w:rPr>
          <w:rStyle w:val="hps"/>
          <w:rFonts w:ascii="Garamond" w:hAnsi="Garamond"/>
          <w:color w:val="000080"/>
          <w:sz w:val="27"/>
          <w:szCs w:val="27"/>
        </w:rPr>
        <w:t>le cose</w:t>
      </w:r>
      <w:r>
        <w:rPr>
          <w:rFonts w:ascii="Garamond" w:hAnsi="Garamond"/>
          <w:color w:val="000080"/>
          <w:sz w:val="27"/>
          <w:szCs w:val="27"/>
        </w:rPr>
        <w:t xml:space="preserve"> </w:t>
      </w:r>
      <w:r>
        <w:rPr>
          <w:rStyle w:val="hps"/>
          <w:rFonts w:ascii="Garamond" w:hAnsi="Garamond"/>
          <w:color w:val="000080"/>
          <w:sz w:val="27"/>
          <w:szCs w:val="27"/>
        </w:rPr>
        <w:t>sarebbero state</w:t>
      </w:r>
      <w:r>
        <w:rPr>
          <w:rFonts w:ascii="Garamond" w:hAnsi="Garamond"/>
          <w:color w:val="000080"/>
          <w:sz w:val="27"/>
          <w:szCs w:val="27"/>
        </w:rPr>
        <w:t xml:space="preserve"> </w:t>
      </w:r>
      <w:r>
        <w:rPr>
          <w:rStyle w:val="hps"/>
          <w:rFonts w:ascii="Garamond" w:hAnsi="Garamond"/>
          <w:color w:val="000080"/>
          <w:sz w:val="27"/>
          <w:szCs w:val="27"/>
        </w:rPr>
        <w:t>diverse</w:t>
      </w:r>
      <w:r>
        <w:rPr>
          <w:rFonts w:ascii="Garamond" w:hAnsi="Garamond"/>
          <w:color w:val="000080"/>
          <w:sz w:val="27"/>
          <w:szCs w:val="27"/>
        </w:rPr>
        <w:t xml:space="preserve">, </w:t>
      </w:r>
      <w:r>
        <w:rPr>
          <w:rStyle w:val="hps"/>
          <w:rFonts w:ascii="Garamond" w:hAnsi="Garamond"/>
          <w:color w:val="000080"/>
          <w:sz w:val="27"/>
          <w:szCs w:val="27"/>
        </w:rPr>
        <w:t>ma</w:t>
      </w:r>
      <w:r>
        <w:rPr>
          <w:rFonts w:ascii="Garamond" w:hAnsi="Garamond"/>
          <w:color w:val="000080"/>
          <w:sz w:val="27"/>
          <w:szCs w:val="27"/>
        </w:rPr>
        <w:t xml:space="preserve"> </w:t>
      </w:r>
      <w:r>
        <w:rPr>
          <w:rStyle w:val="hps"/>
          <w:rFonts w:ascii="Garamond" w:hAnsi="Garamond"/>
          <w:color w:val="000080"/>
          <w:sz w:val="27"/>
          <w:szCs w:val="27"/>
        </w:rPr>
        <w:t>non sapevate</w:t>
      </w:r>
      <w:r>
        <w:rPr>
          <w:rFonts w:ascii="Garamond" w:hAnsi="Garamond"/>
          <w:color w:val="000080"/>
          <w:sz w:val="27"/>
          <w:szCs w:val="27"/>
        </w:rPr>
        <w:t xml:space="preserve"> </w:t>
      </w:r>
      <w:r>
        <w:rPr>
          <w:rStyle w:val="hps"/>
          <w:rFonts w:ascii="Garamond" w:hAnsi="Garamond"/>
          <w:color w:val="000080"/>
          <w:sz w:val="27"/>
          <w:szCs w:val="27"/>
        </w:rPr>
        <w:t>come.</w:t>
      </w:r>
      <w:r>
        <w:rPr>
          <w:rFonts w:ascii="Garamond" w:hAnsi="Garamond"/>
          <w:color w:val="000080"/>
          <w:sz w:val="27"/>
          <w:szCs w:val="27"/>
        </w:rPr>
        <w:t xml:space="preserve"> </w:t>
      </w:r>
      <w:r>
        <w:rPr>
          <w:rStyle w:val="hps"/>
          <w:rFonts w:ascii="Garamond" w:hAnsi="Garamond"/>
          <w:color w:val="000080"/>
          <w:sz w:val="27"/>
          <w:szCs w:val="27"/>
        </w:rPr>
        <w:t>Siete stati tutti</w:t>
      </w:r>
      <w:r>
        <w:rPr>
          <w:rFonts w:ascii="Garamond" w:hAnsi="Garamond"/>
          <w:color w:val="000080"/>
          <w:sz w:val="27"/>
          <w:szCs w:val="27"/>
        </w:rPr>
        <w:t xml:space="preserve"> </w:t>
      </w:r>
      <w:r>
        <w:rPr>
          <w:rStyle w:val="hps"/>
          <w:rFonts w:ascii="Garamond" w:hAnsi="Garamond"/>
          <w:color w:val="000080"/>
          <w:sz w:val="27"/>
          <w:szCs w:val="27"/>
        </w:rPr>
        <w:t>alla ricerca di</w:t>
      </w:r>
      <w:r>
        <w:rPr>
          <w:rFonts w:ascii="Garamond" w:hAnsi="Garamond"/>
          <w:color w:val="000080"/>
          <w:sz w:val="27"/>
          <w:szCs w:val="27"/>
        </w:rPr>
        <w:t xml:space="preserve"> </w:t>
      </w:r>
      <w:r>
        <w:rPr>
          <w:rStyle w:val="hps"/>
          <w:rFonts w:ascii="Garamond" w:hAnsi="Garamond"/>
          <w:color w:val="000080"/>
          <w:sz w:val="27"/>
          <w:szCs w:val="27"/>
        </w:rPr>
        <w:t>questo punto</w:t>
      </w:r>
      <w:r>
        <w:rPr>
          <w:rFonts w:ascii="Garamond" w:hAnsi="Garamond"/>
          <w:color w:val="000080"/>
          <w:sz w:val="27"/>
          <w:szCs w:val="27"/>
        </w:rPr>
        <w:t>, pensando:  </w:t>
      </w:r>
      <w:r>
        <w:rPr>
          <w:rStyle w:val="hps"/>
          <w:rFonts w:ascii="Garamond" w:hAnsi="Garamond"/>
          <w:color w:val="000080"/>
          <w:sz w:val="27"/>
          <w:szCs w:val="27"/>
        </w:rPr>
        <w:t>"Mi sveglierò un giorno</w:t>
      </w:r>
      <w:r>
        <w:rPr>
          <w:rFonts w:ascii="Garamond" w:hAnsi="Garamond"/>
          <w:color w:val="000080"/>
          <w:sz w:val="27"/>
          <w:szCs w:val="27"/>
        </w:rPr>
        <w:t xml:space="preserve"> </w:t>
      </w:r>
      <w:r>
        <w:rPr>
          <w:rStyle w:val="hps"/>
          <w:rFonts w:ascii="Garamond" w:hAnsi="Garamond"/>
          <w:color w:val="000080"/>
          <w:sz w:val="27"/>
          <w:szCs w:val="27"/>
        </w:rPr>
        <w:t>e tutto</w:t>
      </w:r>
      <w:r>
        <w:rPr>
          <w:rFonts w:ascii="Garamond" w:hAnsi="Garamond"/>
          <w:color w:val="000080"/>
          <w:sz w:val="27"/>
          <w:szCs w:val="27"/>
        </w:rPr>
        <w:t xml:space="preserve"> </w:t>
      </w:r>
      <w:r>
        <w:rPr>
          <w:rStyle w:val="hps"/>
          <w:rFonts w:ascii="Garamond" w:hAnsi="Garamond"/>
          <w:color w:val="000080"/>
          <w:sz w:val="27"/>
          <w:szCs w:val="27"/>
        </w:rPr>
        <w:t>sarà perfetto.</w:t>
      </w:r>
      <w:r>
        <w:rPr>
          <w:rFonts w:ascii="Garamond" w:hAnsi="Garamond"/>
          <w:color w:val="000080"/>
          <w:sz w:val="27"/>
          <w:szCs w:val="27"/>
        </w:rPr>
        <w:t xml:space="preserve">" Vi diciamo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se lo faceste</w:t>
      </w:r>
      <w:r>
        <w:rPr>
          <w:rFonts w:ascii="Garamond" w:hAnsi="Garamond"/>
          <w:color w:val="000080"/>
          <w:sz w:val="27"/>
          <w:szCs w:val="27"/>
        </w:rPr>
        <w:t>, vi annoiereste</w:t>
      </w:r>
      <w:r>
        <w:rPr>
          <w:rStyle w:val="hps"/>
          <w:rFonts w:ascii="Garamond" w:hAnsi="Garamond"/>
          <w:color w:val="000080"/>
          <w:sz w:val="27"/>
          <w:szCs w:val="27"/>
        </w:rPr>
        <w:t xml:space="preserve"> a morte</w:t>
      </w:r>
      <w:r>
        <w:rPr>
          <w:rFonts w:ascii="Garamond" w:hAnsi="Garamond"/>
          <w:color w:val="000080"/>
          <w:sz w:val="27"/>
          <w:szCs w:val="27"/>
        </w:rPr>
        <w:t xml:space="preserve">. </w:t>
      </w:r>
      <w:r>
        <w:rPr>
          <w:rStyle w:val="hps"/>
          <w:rFonts w:ascii="Garamond" w:hAnsi="Garamond"/>
          <w:color w:val="000080"/>
          <w:sz w:val="27"/>
          <w:szCs w:val="27"/>
        </w:rPr>
        <w:t>Non vi piacerebbe</w:t>
      </w:r>
      <w:r>
        <w:rPr>
          <w:rFonts w:ascii="Garamond" w:hAnsi="Garamond"/>
          <w:color w:val="000080"/>
          <w:sz w:val="27"/>
          <w:szCs w:val="27"/>
        </w:rPr>
        <w:t xml:space="preserve"> affatto il </w:t>
      </w:r>
      <w:r>
        <w:rPr>
          <w:rStyle w:val="hps"/>
          <w:rFonts w:ascii="Garamond" w:hAnsi="Garamond"/>
          <w:color w:val="000080"/>
          <w:sz w:val="27"/>
          <w:szCs w:val="27"/>
        </w:rPr>
        <w:t>pianeta Terra,</w:t>
      </w:r>
      <w:r>
        <w:rPr>
          <w:rFonts w:ascii="Garamond" w:hAnsi="Garamond"/>
          <w:color w:val="000080"/>
          <w:sz w:val="27"/>
          <w:szCs w:val="27"/>
        </w:rPr>
        <w:t xml:space="preserve"> </w:t>
      </w:r>
      <w:r>
        <w:rPr>
          <w:rStyle w:val="hps"/>
          <w:rFonts w:ascii="Garamond" w:hAnsi="Garamond"/>
          <w:color w:val="000080"/>
          <w:sz w:val="27"/>
          <w:szCs w:val="27"/>
        </w:rPr>
        <w:t>perché è</w:t>
      </w:r>
      <w:r>
        <w:rPr>
          <w:rFonts w:ascii="Garamond" w:hAnsi="Garamond"/>
          <w:color w:val="000080"/>
          <w:sz w:val="27"/>
          <w:szCs w:val="27"/>
        </w:rPr>
        <w:t xml:space="preserve"> </w:t>
      </w:r>
      <w:r>
        <w:rPr>
          <w:rStyle w:val="hps"/>
          <w:rFonts w:ascii="Garamond" w:hAnsi="Garamond"/>
          <w:color w:val="000080"/>
          <w:sz w:val="27"/>
          <w:szCs w:val="27"/>
        </w:rPr>
        <w:t>la sfida che</w:t>
      </w:r>
      <w:r>
        <w:rPr>
          <w:rFonts w:ascii="Garamond" w:hAnsi="Garamond"/>
          <w:color w:val="000080"/>
          <w:sz w:val="27"/>
          <w:szCs w:val="27"/>
        </w:rPr>
        <w:t xml:space="preserve"> </w:t>
      </w:r>
      <w:r>
        <w:rPr>
          <w:rStyle w:val="hps"/>
          <w:rFonts w:ascii="Garamond" w:hAnsi="Garamond"/>
          <w:color w:val="000080"/>
          <w:sz w:val="27"/>
          <w:szCs w:val="27"/>
        </w:rPr>
        <w:t>spesso</w:t>
      </w:r>
      <w:r>
        <w:rPr>
          <w:rFonts w:ascii="Garamond" w:hAnsi="Garamond"/>
          <w:color w:val="000080"/>
          <w:sz w:val="27"/>
          <w:szCs w:val="27"/>
        </w:rPr>
        <w:t xml:space="preserve"> </w:t>
      </w:r>
      <w:r>
        <w:rPr>
          <w:rStyle w:val="hps"/>
          <w:rFonts w:ascii="Garamond" w:hAnsi="Garamond"/>
          <w:color w:val="000080"/>
          <w:sz w:val="27"/>
          <w:szCs w:val="27"/>
        </w:rPr>
        <w:t>vi porta</w:t>
      </w:r>
      <w:r>
        <w:rPr>
          <w:rFonts w:ascii="Garamond" w:hAnsi="Garamond"/>
          <w:color w:val="000080"/>
          <w:sz w:val="27"/>
          <w:szCs w:val="27"/>
        </w:rPr>
        <w:t xml:space="preserve"> </w:t>
      </w:r>
      <w:r>
        <w:rPr>
          <w:rStyle w:val="hps"/>
          <w:rFonts w:ascii="Garamond" w:hAnsi="Garamond"/>
          <w:color w:val="000080"/>
          <w:sz w:val="27"/>
          <w:szCs w:val="27"/>
        </w:rPr>
        <w:t>ai vostri sensi</w:t>
      </w:r>
      <w:r>
        <w:rPr>
          <w:rFonts w:ascii="Garamond" w:hAnsi="Garamond"/>
          <w:color w:val="000080"/>
          <w:sz w:val="27"/>
          <w:szCs w:val="27"/>
        </w:rPr>
        <w:t xml:space="preserve"> </w:t>
      </w:r>
      <w:r>
        <w:rPr>
          <w:rStyle w:val="hps"/>
          <w:rFonts w:ascii="Garamond" w:hAnsi="Garamond"/>
          <w:color w:val="000080"/>
          <w:sz w:val="27"/>
          <w:szCs w:val="27"/>
        </w:rPr>
        <w:t>di</w:t>
      </w:r>
      <w:r>
        <w:rPr>
          <w:rFonts w:ascii="Garamond" w:hAnsi="Garamond"/>
          <w:color w:val="000080"/>
          <w:sz w:val="27"/>
          <w:szCs w:val="27"/>
        </w:rPr>
        <w:t xml:space="preserve"> </w:t>
      </w:r>
      <w:r>
        <w:rPr>
          <w:rStyle w:val="hps"/>
          <w:rFonts w:ascii="Garamond" w:hAnsi="Garamond"/>
          <w:color w:val="000080"/>
          <w:sz w:val="27"/>
          <w:szCs w:val="27"/>
        </w:rPr>
        <w:t>chi siete veramente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quali sono le vostre</w:t>
      </w:r>
      <w:r>
        <w:rPr>
          <w:rFonts w:ascii="Garamond" w:hAnsi="Garamond"/>
          <w:color w:val="000080"/>
          <w:sz w:val="27"/>
          <w:szCs w:val="27"/>
        </w:rPr>
        <w:t xml:space="preserve"> </w:t>
      </w:r>
      <w:r>
        <w:rPr>
          <w:rStyle w:val="hps"/>
          <w:rFonts w:ascii="Garamond" w:hAnsi="Garamond"/>
          <w:color w:val="000080"/>
          <w:sz w:val="27"/>
          <w:szCs w:val="27"/>
        </w:rPr>
        <w:t>capacità</w:t>
      </w:r>
      <w:r>
        <w:rPr>
          <w:rFonts w:ascii="Garamond" w:hAnsi="Garamond"/>
          <w:color w:val="000080"/>
          <w:sz w:val="27"/>
          <w:szCs w:val="27"/>
        </w:rPr>
        <w:t xml:space="preserve">. </w:t>
      </w:r>
      <w:r>
        <w:rPr>
          <w:rStyle w:val="hps"/>
          <w:rFonts w:ascii="Garamond" w:hAnsi="Garamond"/>
          <w:color w:val="000080"/>
          <w:sz w:val="27"/>
          <w:szCs w:val="27"/>
        </w:rPr>
        <w:t>Sappiate che</w:t>
      </w:r>
      <w:r>
        <w:rPr>
          <w:rFonts w:ascii="Garamond" w:hAnsi="Garamond"/>
          <w:color w:val="000080"/>
          <w:sz w:val="27"/>
          <w:szCs w:val="27"/>
        </w:rPr>
        <w:t xml:space="preserve"> l’</w:t>
      </w:r>
      <w:r>
        <w:rPr>
          <w:rStyle w:val="hps"/>
          <w:rFonts w:ascii="Garamond" w:hAnsi="Garamond"/>
          <w:color w:val="000080"/>
          <w:sz w:val="27"/>
          <w:szCs w:val="27"/>
        </w:rPr>
        <w:t>avete fatto voi</w:t>
      </w:r>
      <w:r>
        <w:rPr>
          <w:rFonts w:ascii="Garamond" w:hAnsi="Garamond"/>
          <w:color w:val="000080"/>
          <w:sz w:val="27"/>
          <w:szCs w:val="27"/>
        </w:rPr>
        <w:t xml:space="preserve">. </w:t>
      </w:r>
      <w:r>
        <w:rPr>
          <w:rStyle w:val="hps"/>
          <w:rFonts w:ascii="Garamond" w:hAnsi="Garamond"/>
          <w:color w:val="000080"/>
          <w:sz w:val="27"/>
          <w:szCs w:val="27"/>
        </w:rPr>
        <w:t>Adesso</w:t>
      </w:r>
      <w:r>
        <w:rPr>
          <w:rFonts w:ascii="Garamond" w:hAnsi="Garamond"/>
          <w:color w:val="000080"/>
          <w:sz w:val="27"/>
          <w:szCs w:val="27"/>
        </w:rPr>
        <w:t xml:space="preserve">, </w:t>
      </w:r>
      <w:r>
        <w:rPr>
          <w:rStyle w:val="hps"/>
          <w:rFonts w:ascii="Garamond" w:hAnsi="Garamond"/>
          <w:color w:val="000080"/>
          <w:sz w:val="27"/>
          <w:szCs w:val="27"/>
        </w:rPr>
        <w:t>che cosa ne farete</w:t>
      </w:r>
      <w:r>
        <w:rPr>
          <w:rFonts w:ascii="Garamond" w:hAnsi="Garamond"/>
          <w:color w:val="000080"/>
          <w:sz w:val="27"/>
          <w:szCs w:val="27"/>
        </w:rPr>
        <w:t xml:space="preserve">? </w:t>
      </w:r>
      <w:r>
        <w:rPr>
          <w:rStyle w:val="hps"/>
          <w:rFonts w:ascii="Garamond" w:hAnsi="Garamond"/>
          <w:color w:val="000080"/>
          <w:sz w:val="27"/>
          <w:szCs w:val="27"/>
        </w:rPr>
        <w:t>Questa è</w:t>
      </w:r>
      <w:r>
        <w:rPr>
          <w:rFonts w:ascii="Garamond" w:hAnsi="Garamond"/>
          <w:color w:val="000080"/>
          <w:sz w:val="27"/>
          <w:szCs w:val="27"/>
        </w:rPr>
        <w:t xml:space="preserve"> </w:t>
      </w:r>
      <w:r>
        <w:rPr>
          <w:rStyle w:val="hps"/>
          <w:rFonts w:ascii="Garamond" w:hAnsi="Garamond"/>
          <w:color w:val="000080"/>
          <w:sz w:val="27"/>
          <w:szCs w:val="27"/>
        </w:rPr>
        <w:t>la vera domanda</w:t>
      </w:r>
      <w:r>
        <w:rPr>
          <w:rFonts w:ascii="Garamond" w:hAnsi="Garamond"/>
          <w:color w:val="000080"/>
          <w:sz w:val="27"/>
          <w:szCs w:val="27"/>
        </w:rPr>
        <w:t xml:space="preserve">. </w:t>
      </w:r>
      <w:r>
        <w:rPr>
          <w:rStyle w:val="hps"/>
          <w:rFonts w:ascii="Garamond" w:hAnsi="Garamond"/>
          <w:color w:val="000080"/>
          <w:sz w:val="27"/>
          <w:szCs w:val="27"/>
        </w:rPr>
        <w:t>Potete</w:t>
      </w:r>
      <w:r>
        <w:rPr>
          <w:rFonts w:ascii="Garamond" w:hAnsi="Garamond"/>
          <w:color w:val="000080"/>
          <w:sz w:val="27"/>
          <w:szCs w:val="27"/>
        </w:rPr>
        <w:t xml:space="preserve"> </w:t>
      </w:r>
      <w:r>
        <w:rPr>
          <w:rStyle w:val="hps"/>
          <w:rFonts w:ascii="Garamond" w:hAnsi="Garamond"/>
          <w:color w:val="000080"/>
          <w:sz w:val="27"/>
          <w:szCs w:val="27"/>
        </w:rPr>
        <w:t>ancorare</w:t>
      </w:r>
      <w:r>
        <w:rPr>
          <w:rFonts w:ascii="Garamond" w:hAnsi="Garamond"/>
          <w:color w:val="000080"/>
          <w:sz w:val="27"/>
          <w:szCs w:val="27"/>
        </w:rPr>
        <w:t xml:space="preserve"> </w:t>
      </w:r>
      <w:r>
        <w:rPr>
          <w:rStyle w:val="hps"/>
          <w:rFonts w:ascii="Garamond" w:hAnsi="Garamond"/>
          <w:color w:val="000080"/>
          <w:sz w:val="27"/>
          <w:szCs w:val="27"/>
        </w:rPr>
        <w:t>questa energia</w:t>
      </w:r>
      <w:r>
        <w:rPr>
          <w:rFonts w:ascii="Garamond" w:hAnsi="Garamond"/>
          <w:color w:val="000080"/>
          <w:sz w:val="27"/>
          <w:szCs w:val="27"/>
        </w:rPr>
        <w:t>,  </w:t>
      </w:r>
      <w:r>
        <w:rPr>
          <w:rStyle w:val="hps"/>
          <w:rFonts w:ascii="Garamond" w:hAnsi="Garamond"/>
          <w:color w:val="000080"/>
          <w:sz w:val="27"/>
          <w:szCs w:val="27"/>
        </w:rPr>
        <w:t>potete ancorarla</w:t>
      </w:r>
      <w:r>
        <w:rPr>
          <w:rFonts w:ascii="Garamond" w:hAnsi="Garamond"/>
          <w:color w:val="000080"/>
          <w:sz w:val="27"/>
          <w:szCs w:val="27"/>
        </w:rPr>
        <w:t xml:space="preserve"> </w:t>
      </w:r>
      <w:r>
        <w:rPr>
          <w:rStyle w:val="hps"/>
          <w:rFonts w:ascii="Garamond" w:hAnsi="Garamond"/>
          <w:color w:val="000080"/>
          <w:sz w:val="27"/>
          <w:szCs w:val="27"/>
        </w:rPr>
        <w:t>e trovare</w:t>
      </w:r>
      <w:r>
        <w:rPr>
          <w:rFonts w:ascii="Garamond" w:hAnsi="Garamond"/>
          <w:color w:val="000080"/>
          <w:sz w:val="27"/>
          <w:szCs w:val="27"/>
        </w:rPr>
        <w:t xml:space="preserve"> </w:t>
      </w:r>
      <w:r>
        <w:rPr>
          <w:rStyle w:val="hps"/>
          <w:rFonts w:ascii="Garamond" w:hAnsi="Garamond"/>
          <w:color w:val="000080"/>
          <w:sz w:val="27"/>
          <w:szCs w:val="27"/>
        </w:rPr>
        <w:t>nuovi</w:t>
      </w:r>
      <w:r>
        <w:rPr>
          <w:rFonts w:ascii="Garamond" w:hAnsi="Garamond"/>
          <w:color w:val="000080"/>
          <w:sz w:val="27"/>
          <w:szCs w:val="27"/>
        </w:rPr>
        <w:t xml:space="preserve"> </w:t>
      </w:r>
      <w:r>
        <w:rPr>
          <w:rStyle w:val="hps"/>
          <w:rFonts w:ascii="Garamond" w:hAnsi="Garamond"/>
          <w:color w:val="000080"/>
          <w:sz w:val="27"/>
          <w:szCs w:val="27"/>
        </w:rPr>
        <w:t>modi per bilanciare</w:t>
      </w:r>
      <w:r>
        <w:rPr>
          <w:rFonts w:ascii="Garamond" w:hAnsi="Garamond"/>
          <w:color w:val="000080"/>
          <w:sz w:val="27"/>
          <w:szCs w:val="27"/>
        </w:rPr>
        <w:t xml:space="preserve"> </w:t>
      </w:r>
      <w:r>
        <w:rPr>
          <w:rStyle w:val="hps"/>
          <w:rFonts w:ascii="Garamond" w:hAnsi="Garamond"/>
          <w:color w:val="000080"/>
          <w:sz w:val="27"/>
          <w:szCs w:val="27"/>
        </w:rPr>
        <w:t>il vostro</w:t>
      </w:r>
      <w:r>
        <w:rPr>
          <w:rFonts w:ascii="Garamond" w:hAnsi="Garamond"/>
          <w:color w:val="000080"/>
          <w:sz w:val="27"/>
          <w:szCs w:val="27"/>
        </w:rPr>
        <w:t xml:space="preserve"> </w:t>
      </w:r>
      <w:r>
        <w:rPr>
          <w:rStyle w:val="hps"/>
          <w:rFonts w:ascii="Garamond" w:hAnsi="Garamond"/>
          <w:color w:val="000080"/>
          <w:sz w:val="27"/>
          <w:szCs w:val="27"/>
        </w:rPr>
        <w:t>corpo</w:t>
      </w:r>
      <w:r>
        <w:rPr>
          <w:rFonts w:ascii="Garamond" w:hAnsi="Garamond"/>
          <w:color w:val="000080"/>
          <w:sz w:val="27"/>
          <w:szCs w:val="27"/>
        </w:rPr>
        <w:t xml:space="preserve"> </w:t>
      </w:r>
      <w:r>
        <w:rPr>
          <w:rStyle w:val="hps"/>
          <w:rFonts w:ascii="Garamond" w:hAnsi="Garamond"/>
          <w:color w:val="000080"/>
          <w:sz w:val="27"/>
          <w:szCs w:val="27"/>
        </w:rPr>
        <w:t>ed il vostro spirito</w:t>
      </w:r>
      <w:r>
        <w:rPr>
          <w:rFonts w:ascii="Garamond" w:hAnsi="Garamond"/>
          <w:color w:val="000080"/>
          <w:sz w:val="27"/>
          <w:szCs w:val="27"/>
        </w:rPr>
        <w:t xml:space="preserve">. </w:t>
      </w:r>
      <w:r>
        <w:rPr>
          <w:rStyle w:val="hps"/>
          <w:rFonts w:ascii="Garamond" w:hAnsi="Garamond"/>
          <w:color w:val="000080"/>
          <w:sz w:val="27"/>
          <w:szCs w:val="27"/>
        </w:rPr>
        <w:t>Fino a quando</w:t>
      </w:r>
      <w:r>
        <w:rPr>
          <w:rFonts w:ascii="Garamond" w:hAnsi="Garamond"/>
          <w:color w:val="000080"/>
          <w:sz w:val="27"/>
          <w:szCs w:val="27"/>
        </w:rPr>
        <w:t xml:space="preserve"> </w:t>
      </w:r>
      <w:r>
        <w:rPr>
          <w:rStyle w:val="hps"/>
          <w:rFonts w:ascii="Garamond" w:hAnsi="Garamond"/>
          <w:color w:val="000080"/>
          <w:sz w:val="27"/>
          <w:szCs w:val="27"/>
        </w:rPr>
        <w:t>ci lavorerete su</w:t>
      </w:r>
      <w:r>
        <w:rPr>
          <w:rFonts w:ascii="Garamond" w:hAnsi="Garamond"/>
          <w:color w:val="000080"/>
          <w:sz w:val="27"/>
          <w:szCs w:val="27"/>
        </w:rPr>
        <w:t>, funzionerà.</w:t>
      </w:r>
    </w:p>
    <w:p w:rsidR="000B06D5" w:rsidRDefault="000B06D5" w:rsidP="000B06D5">
      <w:pPr>
        <w:pStyle w:val="NormaleWeb"/>
      </w:pPr>
      <w:r>
        <w:rPr>
          <w:rStyle w:val="hps"/>
          <w:rFonts w:ascii="Garamond" w:hAnsi="Garamond"/>
          <w:color w:val="000080"/>
          <w:sz w:val="27"/>
          <w:szCs w:val="27"/>
        </w:rPr>
        <w:t>Abbiamo parlato</w:t>
      </w:r>
      <w:r>
        <w:rPr>
          <w:rFonts w:ascii="Garamond" w:hAnsi="Garamond"/>
          <w:color w:val="000080"/>
          <w:sz w:val="27"/>
          <w:szCs w:val="27"/>
        </w:rPr>
        <w:t xml:space="preserve"> </w:t>
      </w:r>
      <w:r>
        <w:rPr>
          <w:rStyle w:val="hps"/>
          <w:rFonts w:ascii="Garamond" w:hAnsi="Garamond"/>
          <w:color w:val="000080"/>
          <w:sz w:val="27"/>
          <w:szCs w:val="27"/>
        </w:rPr>
        <w:t>del</w:t>
      </w:r>
      <w:r>
        <w:rPr>
          <w:rFonts w:ascii="Garamond" w:hAnsi="Garamond"/>
          <w:color w:val="000080"/>
          <w:sz w:val="27"/>
          <w:szCs w:val="27"/>
        </w:rPr>
        <w:t xml:space="preserve"> </w:t>
      </w:r>
      <w:r>
        <w:rPr>
          <w:rStyle w:val="hps"/>
          <w:rFonts w:ascii="Garamond" w:hAnsi="Garamond"/>
          <w:color w:val="000080"/>
          <w:sz w:val="27"/>
          <w:szCs w:val="27"/>
        </w:rPr>
        <w:t>punto di</w:t>
      </w:r>
      <w:r>
        <w:rPr>
          <w:rFonts w:ascii="Garamond" w:hAnsi="Garamond"/>
          <w:color w:val="000080"/>
          <w:sz w:val="27"/>
          <w:szCs w:val="27"/>
        </w:rPr>
        <w:t xml:space="preserve"> </w:t>
      </w:r>
      <w:r>
        <w:rPr>
          <w:rStyle w:val="hps"/>
          <w:rFonts w:ascii="Garamond" w:hAnsi="Garamond"/>
          <w:color w:val="000080"/>
          <w:sz w:val="27"/>
          <w:szCs w:val="27"/>
        </w:rPr>
        <w:t>ansia da separazione</w:t>
      </w:r>
      <w:r>
        <w:rPr>
          <w:rFonts w:ascii="Garamond" w:hAnsi="Garamond"/>
          <w:color w:val="000080"/>
          <w:sz w:val="27"/>
          <w:szCs w:val="27"/>
        </w:rPr>
        <w:t xml:space="preserve"> perché ci sono </w:t>
      </w:r>
      <w:r>
        <w:rPr>
          <w:rStyle w:val="hps"/>
          <w:rFonts w:ascii="Garamond" w:hAnsi="Garamond"/>
          <w:color w:val="000080"/>
          <w:sz w:val="27"/>
          <w:szCs w:val="27"/>
        </w:rPr>
        <w:t>molti di voi</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portano</w:t>
      </w:r>
      <w:r>
        <w:rPr>
          <w:rFonts w:ascii="Garamond" w:hAnsi="Garamond"/>
          <w:color w:val="000080"/>
          <w:sz w:val="27"/>
          <w:szCs w:val="27"/>
        </w:rPr>
        <w:t xml:space="preserve"> del </w:t>
      </w:r>
      <w:r>
        <w:rPr>
          <w:rStyle w:val="hps"/>
          <w:rFonts w:ascii="Garamond" w:hAnsi="Garamond"/>
          <w:color w:val="000080"/>
          <w:sz w:val="27"/>
          <w:szCs w:val="27"/>
        </w:rPr>
        <w:t>tessuto cicatriziale</w:t>
      </w:r>
      <w:r>
        <w:rPr>
          <w:rFonts w:ascii="Garamond" w:hAnsi="Garamond"/>
          <w:color w:val="000080"/>
          <w:sz w:val="27"/>
          <w:szCs w:val="27"/>
        </w:rPr>
        <w:t xml:space="preserve"> </w:t>
      </w:r>
      <w:r>
        <w:rPr>
          <w:rStyle w:val="hps"/>
          <w:rFonts w:ascii="Garamond" w:hAnsi="Garamond"/>
          <w:color w:val="000080"/>
          <w:sz w:val="27"/>
          <w:szCs w:val="27"/>
        </w:rPr>
        <w:t>dal giorno</w:t>
      </w:r>
      <w:r>
        <w:rPr>
          <w:rFonts w:ascii="Garamond" w:hAnsi="Garamond"/>
          <w:color w:val="000080"/>
          <w:sz w:val="27"/>
          <w:szCs w:val="27"/>
        </w:rPr>
        <w:t xml:space="preserve"> </w:t>
      </w:r>
      <w:r>
        <w:rPr>
          <w:rStyle w:val="hps"/>
          <w:rFonts w:ascii="Garamond" w:hAnsi="Garamond"/>
          <w:color w:val="000080"/>
          <w:sz w:val="27"/>
          <w:szCs w:val="27"/>
        </w:rPr>
        <w:t>in cui sono nati</w:t>
      </w:r>
      <w:r>
        <w:rPr>
          <w:rFonts w:ascii="Garamond" w:hAnsi="Garamond"/>
          <w:color w:val="000080"/>
          <w:sz w:val="27"/>
          <w:szCs w:val="27"/>
        </w:rPr>
        <w:t xml:space="preserve">, ed ora </w:t>
      </w:r>
      <w:r>
        <w:rPr>
          <w:rStyle w:val="hps"/>
          <w:rFonts w:ascii="Garamond" w:hAnsi="Garamond"/>
          <w:color w:val="000080"/>
          <w:sz w:val="27"/>
          <w:szCs w:val="27"/>
        </w:rPr>
        <w:t>è il</w:t>
      </w:r>
      <w:r>
        <w:rPr>
          <w:rFonts w:ascii="Garamond" w:hAnsi="Garamond"/>
          <w:color w:val="000080"/>
          <w:sz w:val="27"/>
          <w:szCs w:val="27"/>
        </w:rPr>
        <w:t xml:space="preserve"> </w:t>
      </w:r>
      <w:r>
        <w:rPr>
          <w:rStyle w:val="hps"/>
          <w:rFonts w:ascii="Garamond" w:hAnsi="Garamond"/>
          <w:color w:val="000080"/>
          <w:sz w:val="27"/>
          <w:szCs w:val="27"/>
        </w:rPr>
        <w:t>momento di iniziare a</w:t>
      </w:r>
      <w:r>
        <w:rPr>
          <w:rFonts w:ascii="Garamond" w:hAnsi="Garamond"/>
          <w:color w:val="000080"/>
          <w:sz w:val="27"/>
          <w:szCs w:val="27"/>
        </w:rPr>
        <w:t xml:space="preserve"> </w:t>
      </w:r>
      <w:r>
        <w:rPr>
          <w:rStyle w:val="hps"/>
          <w:rFonts w:ascii="Garamond" w:hAnsi="Garamond"/>
          <w:color w:val="000080"/>
          <w:sz w:val="27"/>
          <w:szCs w:val="27"/>
        </w:rPr>
        <w:t> lasciarlo andare</w:t>
      </w:r>
      <w:r>
        <w:rPr>
          <w:rFonts w:ascii="Garamond" w:hAnsi="Garamond"/>
          <w:color w:val="000080"/>
          <w:sz w:val="27"/>
          <w:szCs w:val="27"/>
        </w:rPr>
        <w:t xml:space="preserve">. </w:t>
      </w:r>
      <w:r>
        <w:rPr>
          <w:rStyle w:val="hps"/>
          <w:rFonts w:ascii="Garamond" w:hAnsi="Garamond"/>
          <w:color w:val="000080"/>
          <w:sz w:val="27"/>
          <w:szCs w:val="27"/>
        </w:rPr>
        <w:t>Ci sono molti</w:t>
      </w:r>
      <w:r>
        <w:rPr>
          <w:rFonts w:ascii="Garamond" w:hAnsi="Garamond"/>
          <w:color w:val="000080"/>
          <w:sz w:val="27"/>
          <w:szCs w:val="27"/>
        </w:rPr>
        <w:t xml:space="preserve"> </w:t>
      </w:r>
      <w:r>
        <w:rPr>
          <w:rStyle w:val="hps"/>
          <w:rFonts w:ascii="Garamond" w:hAnsi="Garamond"/>
          <w:color w:val="000080"/>
          <w:sz w:val="27"/>
          <w:szCs w:val="27"/>
        </w:rPr>
        <w:t>guaritori</w:t>
      </w:r>
      <w:r>
        <w:rPr>
          <w:rFonts w:ascii="Garamond" w:hAnsi="Garamond"/>
          <w:color w:val="000080"/>
          <w:sz w:val="27"/>
          <w:szCs w:val="27"/>
        </w:rPr>
        <w:t xml:space="preserve"> </w:t>
      </w:r>
      <w:r>
        <w:rPr>
          <w:rStyle w:val="hps"/>
          <w:rFonts w:ascii="Garamond" w:hAnsi="Garamond"/>
          <w:color w:val="000080"/>
          <w:sz w:val="27"/>
          <w:szCs w:val="27"/>
        </w:rPr>
        <w:t>su tutto il</w:t>
      </w:r>
      <w:r>
        <w:rPr>
          <w:rFonts w:ascii="Garamond" w:hAnsi="Garamond"/>
          <w:color w:val="000080"/>
          <w:sz w:val="27"/>
          <w:szCs w:val="27"/>
        </w:rPr>
        <w:t xml:space="preserve"> </w:t>
      </w:r>
      <w:r>
        <w:rPr>
          <w:rStyle w:val="hps"/>
          <w:rFonts w:ascii="Garamond" w:hAnsi="Garamond"/>
          <w:color w:val="000080"/>
          <w:sz w:val="27"/>
          <w:szCs w:val="27"/>
        </w:rPr>
        <w:t>pianeta</w:t>
      </w:r>
      <w:r>
        <w:rPr>
          <w:rFonts w:ascii="Garamond" w:hAnsi="Garamond"/>
          <w:color w:val="000080"/>
          <w:sz w:val="27"/>
          <w:szCs w:val="27"/>
        </w:rPr>
        <w:t xml:space="preserve"> </w:t>
      </w:r>
      <w:r>
        <w:rPr>
          <w:rStyle w:val="hps"/>
          <w:rFonts w:ascii="Garamond" w:hAnsi="Garamond"/>
          <w:color w:val="000080"/>
          <w:sz w:val="27"/>
          <w:szCs w:val="27"/>
        </w:rPr>
        <w:t>ed altri</w:t>
      </w:r>
      <w:r>
        <w:rPr>
          <w:rFonts w:ascii="Garamond" w:hAnsi="Garamond"/>
          <w:color w:val="000080"/>
          <w:sz w:val="27"/>
          <w:szCs w:val="27"/>
        </w:rPr>
        <w:t xml:space="preserve"> </w:t>
      </w:r>
      <w:r>
        <w:rPr>
          <w:rStyle w:val="hps"/>
          <w:rFonts w:ascii="Garamond" w:hAnsi="Garamond"/>
          <w:color w:val="000080"/>
          <w:sz w:val="27"/>
          <w:szCs w:val="27"/>
        </w:rPr>
        <w:t>stanno emergendo e</w:t>
      </w:r>
      <w:r>
        <w:rPr>
          <w:rFonts w:ascii="Garamond" w:hAnsi="Garamond"/>
          <w:color w:val="000080"/>
          <w:sz w:val="27"/>
          <w:szCs w:val="27"/>
        </w:rPr>
        <w:t xml:space="preserve"> si stanno </w:t>
      </w:r>
      <w:r>
        <w:rPr>
          <w:rStyle w:val="hps"/>
          <w:rFonts w:ascii="Garamond" w:hAnsi="Garamond"/>
          <w:color w:val="000080"/>
          <w:sz w:val="27"/>
          <w:szCs w:val="27"/>
        </w:rPr>
        <w:t>risvegliando ogni giorno</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è così?</w:t>
      </w:r>
      <w:r>
        <w:rPr>
          <w:rFonts w:ascii="Garamond" w:hAnsi="Garamond"/>
          <w:color w:val="000080"/>
          <w:sz w:val="27"/>
          <w:szCs w:val="27"/>
        </w:rPr>
        <w:t xml:space="preserve"> </w:t>
      </w:r>
      <w:r>
        <w:rPr>
          <w:rStyle w:val="hps"/>
          <w:rFonts w:ascii="Garamond" w:hAnsi="Garamond"/>
          <w:color w:val="000080"/>
          <w:sz w:val="27"/>
          <w:szCs w:val="27"/>
        </w:rPr>
        <w:t xml:space="preserve">E’ </w:t>
      </w:r>
      <w:r>
        <w:rPr>
          <w:rFonts w:ascii="Garamond" w:hAnsi="Garamond"/>
          <w:color w:val="000080"/>
          <w:sz w:val="27"/>
          <w:szCs w:val="27"/>
        </w:rPr>
        <w:t xml:space="preserve">per il semplice motivo </w:t>
      </w:r>
      <w:r>
        <w:rPr>
          <w:rStyle w:val="hps"/>
          <w:rFonts w:ascii="Garamond" w:hAnsi="Garamond"/>
          <w:color w:val="000080"/>
          <w:sz w:val="27"/>
          <w:szCs w:val="27"/>
        </w:rPr>
        <w:t>che tutti voi</w:t>
      </w:r>
      <w:r>
        <w:rPr>
          <w:rFonts w:ascii="Garamond" w:hAnsi="Garamond"/>
          <w:color w:val="000080"/>
          <w:sz w:val="27"/>
          <w:szCs w:val="27"/>
        </w:rPr>
        <w:t xml:space="preserve"> avete </w:t>
      </w:r>
      <w:r>
        <w:rPr>
          <w:rStyle w:val="hps"/>
          <w:rFonts w:ascii="Garamond" w:hAnsi="Garamond"/>
          <w:color w:val="000080"/>
          <w:sz w:val="27"/>
          <w:szCs w:val="27"/>
        </w:rPr>
        <w:t>portato qualcosa</w:t>
      </w:r>
      <w:r>
        <w:rPr>
          <w:rFonts w:ascii="Garamond" w:hAnsi="Garamond"/>
          <w:color w:val="000080"/>
          <w:sz w:val="27"/>
          <w:szCs w:val="27"/>
        </w:rPr>
        <w:t xml:space="preserve"> </w:t>
      </w:r>
      <w:r>
        <w:rPr>
          <w:rStyle w:val="hps"/>
          <w:rFonts w:ascii="Garamond" w:hAnsi="Garamond"/>
          <w:color w:val="000080"/>
          <w:sz w:val="27"/>
          <w:szCs w:val="27"/>
        </w:rPr>
        <w:t>da Casa</w:t>
      </w:r>
      <w:r>
        <w:rPr>
          <w:rFonts w:ascii="Garamond" w:hAnsi="Garamond"/>
          <w:color w:val="000080"/>
          <w:sz w:val="27"/>
          <w:szCs w:val="27"/>
        </w:rPr>
        <w:t xml:space="preserve">. </w:t>
      </w:r>
      <w:r>
        <w:rPr>
          <w:rStyle w:val="hps"/>
          <w:rFonts w:ascii="Garamond" w:hAnsi="Garamond"/>
          <w:color w:val="000080"/>
          <w:sz w:val="27"/>
          <w:szCs w:val="27"/>
        </w:rPr>
        <w:t>Tutti voi avete</w:t>
      </w:r>
      <w:r>
        <w:rPr>
          <w:rFonts w:ascii="Garamond" w:hAnsi="Garamond"/>
          <w:color w:val="000080"/>
          <w:sz w:val="27"/>
          <w:szCs w:val="27"/>
        </w:rPr>
        <w:t xml:space="preserve"> </w:t>
      </w:r>
      <w:r>
        <w:rPr>
          <w:rStyle w:val="hps"/>
          <w:rFonts w:ascii="Garamond" w:hAnsi="Garamond"/>
          <w:color w:val="000080"/>
          <w:sz w:val="27"/>
          <w:szCs w:val="27"/>
        </w:rPr>
        <w:t>portato un</w:t>
      </w:r>
      <w:r>
        <w:rPr>
          <w:rFonts w:ascii="Garamond" w:hAnsi="Garamond"/>
          <w:color w:val="000080"/>
          <w:sz w:val="27"/>
          <w:szCs w:val="27"/>
        </w:rPr>
        <w:t xml:space="preserve"> </w:t>
      </w:r>
      <w:r>
        <w:rPr>
          <w:rStyle w:val="hps"/>
          <w:rFonts w:ascii="Garamond" w:hAnsi="Garamond"/>
          <w:color w:val="000080"/>
          <w:sz w:val="27"/>
          <w:szCs w:val="27"/>
        </w:rPr>
        <w:t>elemento chiave che</w:t>
      </w:r>
      <w:r>
        <w:rPr>
          <w:rFonts w:ascii="Garamond" w:hAnsi="Garamond"/>
          <w:color w:val="000080"/>
          <w:sz w:val="27"/>
          <w:szCs w:val="27"/>
        </w:rPr>
        <w:t xml:space="preserve"> </w:t>
      </w:r>
      <w:r>
        <w:rPr>
          <w:rStyle w:val="hps"/>
          <w:rFonts w:ascii="Garamond" w:hAnsi="Garamond"/>
          <w:color w:val="000080"/>
          <w:sz w:val="27"/>
          <w:szCs w:val="27"/>
        </w:rPr>
        <w:t>soltanto voi potevate</w:t>
      </w:r>
      <w:r>
        <w:rPr>
          <w:rFonts w:ascii="Garamond" w:hAnsi="Garamond"/>
          <w:color w:val="000080"/>
          <w:sz w:val="27"/>
          <w:szCs w:val="27"/>
        </w:rPr>
        <w:t xml:space="preserve"> </w:t>
      </w:r>
      <w:r>
        <w:rPr>
          <w:rStyle w:val="hps"/>
          <w:rFonts w:ascii="Garamond" w:hAnsi="Garamond"/>
          <w:color w:val="000080"/>
          <w:sz w:val="27"/>
          <w:szCs w:val="27"/>
        </w:rPr>
        <w:t>portare,</w:t>
      </w:r>
      <w:r>
        <w:rPr>
          <w:rFonts w:ascii="Garamond" w:hAnsi="Garamond"/>
          <w:color w:val="000080"/>
          <w:sz w:val="27"/>
          <w:szCs w:val="27"/>
        </w:rPr>
        <w:t xml:space="preserve"> </w:t>
      </w:r>
      <w:r>
        <w:rPr>
          <w:rStyle w:val="hps"/>
          <w:rFonts w:ascii="Garamond" w:hAnsi="Garamond"/>
          <w:color w:val="000080"/>
          <w:sz w:val="27"/>
          <w:szCs w:val="27"/>
        </w:rPr>
        <w:t>così sappiate</w:t>
      </w:r>
      <w:r>
        <w:rPr>
          <w:rFonts w:ascii="Garamond" w:hAnsi="Garamond"/>
          <w:color w:val="000080"/>
          <w:sz w:val="27"/>
          <w:szCs w:val="27"/>
        </w:rPr>
        <w:t xml:space="preserve"> </w:t>
      </w:r>
      <w:r>
        <w:rPr>
          <w:rStyle w:val="hps"/>
          <w:rFonts w:ascii="Garamond" w:hAnsi="Garamond"/>
          <w:color w:val="000080"/>
          <w:sz w:val="27"/>
          <w:szCs w:val="27"/>
        </w:rPr>
        <w:t>che di questo c’è bisogno adesso</w:t>
      </w:r>
      <w:r>
        <w:rPr>
          <w:rFonts w:ascii="Garamond" w:hAnsi="Garamond"/>
          <w:color w:val="000080"/>
          <w:sz w:val="27"/>
          <w:szCs w:val="27"/>
        </w:rPr>
        <w:t xml:space="preserve">. </w:t>
      </w:r>
      <w:r>
        <w:rPr>
          <w:rStyle w:val="hps"/>
          <w:rFonts w:ascii="Garamond" w:hAnsi="Garamond"/>
          <w:color w:val="000080"/>
          <w:sz w:val="27"/>
          <w:szCs w:val="27"/>
        </w:rPr>
        <w:t>Questo è il</w:t>
      </w:r>
      <w:r>
        <w:rPr>
          <w:rFonts w:ascii="Garamond" w:hAnsi="Garamond"/>
          <w:color w:val="000080"/>
          <w:sz w:val="27"/>
          <w:szCs w:val="27"/>
        </w:rPr>
        <w:t xml:space="preserve"> </w:t>
      </w:r>
      <w:r>
        <w:rPr>
          <w:rStyle w:val="hps"/>
          <w:rFonts w:ascii="Garamond" w:hAnsi="Garamond"/>
          <w:color w:val="000080"/>
          <w:sz w:val="27"/>
          <w:szCs w:val="27"/>
        </w:rPr>
        <w:t>motivo per cui</w:t>
      </w:r>
      <w:r>
        <w:rPr>
          <w:rFonts w:ascii="Garamond" w:hAnsi="Garamond"/>
          <w:color w:val="000080"/>
          <w:sz w:val="27"/>
          <w:szCs w:val="27"/>
        </w:rPr>
        <w:t xml:space="preserve"> </w:t>
      </w:r>
      <w:r>
        <w:rPr>
          <w:rStyle w:val="hps"/>
          <w:rFonts w:ascii="Garamond" w:hAnsi="Garamond"/>
          <w:color w:val="000080"/>
          <w:sz w:val="27"/>
          <w:szCs w:val="27"/>
        </w:rPr>
        <w:t>siamo qui tutti</w:t>
      </w:r>
      <w:r>
        <w:rPr>
          <w:rFonts w:ascii="Garamond" w:hAnsi="Garamond"/>
          <w:color w:val="000080"/>
          <w:sz w:val="27"/>
          <w:szCs w:val="27"/>
        </w:rPr>
        <w:t xml:space="preserve"> </w:t>
      </w:r>
      <w:r>
        <w:rPr>
          <w:rStyle w:val="hps"/>
          <w:rFonts w:ascii="Garamond" w:hAnsi="Garamond"/>
          <w:color w:val="000080"/>
          <w:sz w:val="27"/>
          <w:szCs w:val="27"/>
        </w:rPr>
        <w:t>insieme</w:t>
      </w:r>
      <w:r>
        <w:rPr>
          <w:rFonts w:ascii="Garamond" w:hAnsi="Garamond"/>
          <w:color w:val="000080"/>
          <w:sz w:val="27"/>
          <w:szCs w:val="27"/>
        </w:rPr>
        <w:t xml:space="preserve"> a </w:t>
      </w:r>
      <w:r>
        <w:rPr>
          <w:rStyle w:val="hps"/>
          <w:rFonts w:ascii="Garamond" w:hAnsi="Garamond"/>
          <w:color w:val="000080"/>
          <w:sz w:val="27"/>
          <w:szCs w:val="27"/>
        </w:rPr>
        <w:t>risvegliarci l’un</w:t>
      </w:r>
      <w:r>
        <w:rPr>
          <w:rFonts w:ascii="Garamond" w:hAnsi="Garamond"/>
          <w:color w:val="000080"/>
          <w:sz w:val="27"/>
          <w:szCs w:val="27"/>
        </w:rPr>
        <w:t xml:space="preserve"> </w:t>
      </w:r>
      <w:r>
        <w:rPr>
          <w:rStyle w:val="hps"/>
          <w:rFonts w:ascii="Garamond" w:hAnsi="Garamond"/>
          <w:color w:val="000080"/>
          <w:sz w:val="27"/>
          <w:szCs w:val="27"/>
        </w:rPr>
        <w:t>l'altro</w:t>
      </w:r>
      <w:r>
        <w:rPr>
          <w:rFonts w:ascii="Garamond" w:hAnsi="Garamond"/>
          <w:color w:val="000080"/>
          <w:sz w:val="27"/>
          <w:szCs w:val="27"/>
        </w:rPr>
        <w:t xml:space="preserve"> </w:t>
      </w:r>
      <w:r>
        <w:rPr>
          <w:rStyle w:val="hps"/>
          <w:rFonts w:ascii="Garamond" w:hAnsi="Garamond"/>
          <w:color w:val="000080"/>
          <w:sz w:val="27"/>
          <w:szCs w:val="27"/>
        </w:rPr>
        <w:t>dal sogno</w:t>
      </w:r>
      <w:r>
        <w:rPr>
          <w:rFonts w:ascii="Garamond" w:hAnsi="Garamond"/>
          <w:color w:val="000080"/>
          <w:sz w:val="27"/>
          <w:szCs w:val="27"/>
        </w:rPr>
        <w:t xml:space="preserve">. </w:t>
      </w:r>
      <w:r>
        <w:rPr>
          <w:rStyle w:val="hps"/>
          <w:rFonts w:ascii="Garamond" w:hAnsi="Garamond"/>
          <w:color w:val="000080"/>
          <w:sz w:val="27"/>
          <w:szCs w:val="27"/>
        </w:rPr>
        <w:t>State diventando</w:t>
      </w:r>
      <w:r>
        <w:rPr>
          <w:rFonts w:ascii="Garamond" w:hAnsi="Garamond"/>
          <w:color w:val="000080"/>
          <w:sz w:val="27"/>
          <w:szCs w:val="27"/>
        </w:rPr>
        <w:t xml:space="preserve"> </w:t>
      </w:r>
      <w:r>
        <w:rPr>
          <w:rStyle w:val="hps"/>
          <w:rFonts w:ascii="Garamond" w:hAnsi="Garamond"/>
          <w:color w:val="000080"/>
          <w:sz w:val="27"/>
          <w:szCs w:val="27"/>
        </w:rPr>
        <w:t>il</w:t>
      </w:r>
      <w:r>
        <w:rPr>
          <w:rFonts w:ascii="Garamond" w:hAnsi="Garamond"/>
          <w:color w:val="000080"/>
          <w:sz w:val="27"/>
          <w:szCs w:val="27"/>
        </w:rPr>
        <w:t xml:space="preserve"> </w:t>
      </w:r>
      <w:r>
        <w:rPr>
          <w:rStyle w:val="hps"/>
          <w:rFonts w:ascii="Garamond" w:hAnsi="Garamond"/>
          <w:color w:val="000080"/>
          <w:sz w:val="27"/>
          <w:szCs w:val="27"/>
        </w:rPr>
        <w:t>nuovo essere umano</w:t>
      </w:r>
      <w:r>
        <w:rPr>
          <w:rFonts w:ascii="Garamond" w:hAnsi="Garamond"/>
          <w:color w:val="000080"/>
          <w:sz w:val="27"/>
          <w:szCs w:val="27"/>
        </w:rPr>
        <w:t xml:space="preserve"> </w:t>
      </w:r>
      <w:r>
        <w:rPr>
          <w:rStyle w:val="hps"/>
          <w:rFonts w:ascii="Garamond" w:hAnsi="Garamond"/>
          <w:color w:val="000080"/>
          <w:sz w:val="27"/>
          <w:szCs w:val="27"/>
        </w:rPr>
        <w:t>ogni momento di ogni</w:t>
      </w:r>
      <w:r>
        <w:rPr>
          <w:rFonts w:ascii="Garamond" w:hAnsi="Garamond"/>
          <w:color w:val="000080"/>
          <w:sz w:val="27"/>
          <w:szCs w:val="27"/>
        </w:rPr>
        <w:t xml:space="preserve"> </w:t>
      </w:r>
      <w:r>
        <w:rPr>
          <w:rStyle w:val="hps"/>
          <w:rFonts w:ascii="Garamond" w:hAnsi="Garamond"/>
          <w:color w:val="000080"/>
          <w:sz w:val="27"/>
          <w:szCs w:val="27"/>
        </w:rPr>
        <w:t>giorno</w:t>
      </w:r>
      <w:r>
        <w:rPr>
          <w:rFonts w:ascii="Garamond" w:hAnsi="Garamond"/>
          <w:color w:val="000080"/>
          <w:sz w:val="27"/>
          <w:szCs w:val="27"/>
        </w:rPr>
        <w:t xml:space="preserve">. </w:t>
      </w:r>
      <w:r>
        <w:rPr>
          <w:rStyle w:val="hps"/>
          <w:rFonts w:ascii="Garamond" w:hAnsi="Garamond"/>
          <w:color w:val="000080"/>
          <w:sz w:val="27"/>
          <w:szCs w:val="27"/>
        </w:rPr>
        <w:t>Come si adatterà il vostro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Questa è la domanda</w:t>
      </w:r>
      <w:r>
        <w:rPr>
          <w:rFonts w:ascii="Garamond" w:hAnsi="Garamond"/>
          <w:color w:val="000080"/>
          <w:sz w:val="27"/>
          <w:szCs w:val="27"/>
        </w:rPr>
        <w:t xml:space="preserve">. </w:t>
      </w:r>
      <w:r>
        <w:rPr>
          <w:rStyle w:val="hps"/>
          <w:rFonts w:ascii="Garamond" w:hAnsi="Garamond"/>
          <w:color w:val="000080"/>
          <w:sz w:val="27"/>
          <w:szCs w:val="27"/>
        </w:rPr>
        <w:t>Quando scoprite quel dolore</w:t>
      </w:r>
      <w:r>
        <w:rPr>
          <w:rFonts w:ascii="Garamond" w:hAnsi="Garamond"/>
          <w:color w:val="000080"/>
          <w:sz w:val="27"/>
          <w:szCs w:val="27"/>
        </w:rPr>
        <w:t xml:space="preserve">, </w:t>
      </w:r>
      <w:r>
        <w:rPr>
          <w:rStyle w:val="hps"/>
          <w:rFonts w:ascii="Garamond" w:hAnsi="Garamond"/>
          <w:color w:val="000080"/>
          <w:sz w:val="27"/>
          <w:szCs w:val="27"/>
        </w:rPr>
        <w:t>quella</w:t>
      </w:r>
      <w:r>
        <w:rPr>
          <w:rFonts w:ascii="Garamond" w:hAnsi="Garamond"/>
          <w:color w:val="000080"/>
          <w:sz w:val="27"/>
          <w:szCs w:val="27"/>
        </w:rPr>
        <w:t xml:space="preserve"> </w:t>
      </w:r>
      <w:r>
        <w:rPr>
          <w:rStyle w:val="hps"/>
          <w:rFonts w:ascii="Garamond" w:hAnsi="Garamond"/>
          <w:color w:val="000080"/>
          <w:sz w:val="27"/>
          <w:szCs w:val="27"/>
        </w:rPr>
        <w:t>difficoltà</w:t>
      </w:r>
      <w:r>
        <w:rPr>
          <w:rFonts w:ascii="Garamond" w:hAnsi="Garamond"/>
          <w:color w:val="000080"/>
          <w:sz w:val="27"/>
          <w:szCs w:val="27"/>
        </w:rPr>
        <w:t xml:space="preserve">, </w:t>
      </w:r>
      <w:r>
        <w:rPr>
          <w:rStyle w:val="hps"/>
          <w:rFonts w:ascii="Garamond" w:hAnsi="Garamond"/>
          <w:color w:val="000080"/>
          <w:sz w:val="27"/>
          <w:szCs w:val="27"/>
        </w:rPr>
        <w:t>o anche quando</w:t>
      </w:r>
      <w:r>
        <w:rPr>
          <w:rFonts w:ascii="Garamond" w:hAnsi="Garamond"/>
          <w:color w:val="000080"/>
          <w:sz w:val="27"/>
          <w:szCs w:val="27"/>
        </w:rPr>
        <w:t xml:space="preserve"> </w:t>
      </w:r>
      <w:r>
        <w:rPr>
          <w:rStyle w:val="hps"/>
          <w:rFonts w:ascii="Garamond" w:hAnsi="Garamond"/>
          <w:color w:val="000080"/>
          <w:sz w:val="27"/>
          <w:szCs w:val="27"/>
        </w:rPr>
        <w:t>amate</w:t>
      </w:r>
      <w:r>
        <w:rPr>
          <w:rFonts w:ascii="Garamond" w:hAnsi="Garamond"/>
          <w:color w:val="000080"/>
          <w:sz w:val="27"/>
          <w:szCs w:val="27"/>
        </w:rPr>
        <w:t xml:space="preserve"> </w:t>
      </w:r>
      <w:r>
        <w:rPr>
          <w:rStyle w:val="hps"/>
          <w:rFonts w:ascii="Garamond" w:hAnsi="Garamond"/>
          <w:color w:val="000080"/>
          <w:sz w:val="27"/>
          <w:szCs w:val="27"/>
        </w:rPr>
        <w:t>così tanto che</w:t>
      </w:r>
      <w:r>
        <w:rPr>
          <w:rFonts w:ascii="Garamond" w:hAnsi="Garamond"/>
          <w:color w:val="000080"/>
          <w:sz w:val="27"/>
          <w:szCs w:val="27"/>
        </w:rPr>
        <w:t xml:space="preserve"> </w:t>
      </w:r>
      <w:r>
        <w:rPr>
          <w:rStyle w:val="hps"/>
          <w:rFonts w:ascii="Garamond" w:hAnsi="Garamond"/>
          <w:color w:val="000080"/>
          <w:sz w:val="27"/>
          <w:szCs w:val="27"/>
        </w:rPr>
        <w:t>il cuore</w:t>
      </w:r>
      <w:r>
        <w:rPr>
          <w:rFonts w:ascii="Garamond" w:hAnsi="Garamond"/>
          <w:color w:val="000080"/>
          <w:sz w:val="27"/>
          <w:szCs w:val="27"/>
        </w:rPr>
        <w:t xml:space="preserve"> vi </w:t>
      </w:r>
      <w:r>
        <w:rPr>
          <w:rStyle w:val="hps"/>
          <w:rFonts w:ascii="Garamond" w:hAnsi="Garamond"/>
          <w:color w:val="000080"/>
          <w:sz w:val="27"/>
          <w:szCs w:val="27"/>
        </w:rPr>
        <w:t>fa male</w:t>
      </w:r>
      <w:r>
        <w:rPr>
          <w:rFonts w:ascii="Garamond" w:hAnsi="Garamond"/>
          <w:color w:val="000080"/>
          <w:sz w:val="27"/>
          <w:szCs w:val="27"/>
        </w:rPr>
        <w:t xml:space="preserve">, </w:t>
      </w:r>
      <w:r>
        <w:rPr>
          <w:rStyle w:val="hps"/>
          <w:rFonts w:ascii="Garamond" w:hAnsi="Garamond"/>
          <w:color w:val="000080"/>
          <w:sz w:val="27"/>
          <w:szCs w:val="27"/>
        </w:rPr>
        <w:t>capite che siete</w:t>
      </w:r>
      <w:r>
        <w:rPr>
          <w:rFonts w:ascii="Garamond" w:hAnsi="Garamond"/>
          <w:color w:val="000080"/>
          <w:sz w:val="27"/>
          <w:szCs w:val="27"/>
        </w:rPr>
        <w:t xml:space="preserve"> </w:t>
      </w:r>
      <w:r>
        <w:rPr>
          <w:rStyle w:val="hps"/>
          <w:rFonts w:ascii="Garamond" w:hAnsi="Garamond"/>
          <w:color w:val="000080"/>
          <w:sz w:val="27"/>
          <w:szCs w:val="27"/>
        </w:rPr>
        <w:t>nel posto giusto</w:t>
      </w:r>
      <w:r>
        <w:rPr>
          <w:rFonts w:ascii="Garamond" w:hAnsi="Garamond"/>
          <w:color w:val="000080"/>
          <w:sz w:val="27"/>
          <w:szCs w:val="27"/>
        </w:rPr>
        <w:t>. S</w:t>
      </w:r>
      <w:r>
        <w:rPr>
          <w:rStyle w:val="hps"/>
          <w:rFonts w:ascii="Garamond" w:hAnsi="Garamond"/>
          <w:color w:val="000080"/>
          <w:sz w:val="27"/>
          <w:szCs w:val="27"/>
        </w:rPr>
        <w:t>apete che</w:t>
      </w:r>
      <w:r>
        <w:rPr>
          <w:rFonts w:ascii="Garamond" w:hAnsi="Garamond"/>
          <w:color w:val="000080"/>
          <w:sz w:val="27"/>
          <w:szCs w:val="27"/>
        </w:rPr>
        <w:t xml:space="preserve"> </w:t>
      </w:r>
      <w:r>
        <w:rPr>
          <w:rStyle w:val="hps"/>
          <w:rFonts w:ascii="Garamond" w:hAnsi="Garamond"/>
          <w:color w:val="000080"/>
          <w:sz w:val="27"/>
          <w:szCs w:val="27"/>
        </w:rPr>
        <w:t>avete appena</w:t>
      </w:r>
      <w:r>
        <w:rPr>
          <w:rFonts w:ascii="Garamond" w:hAnsi="Garamond"/>
          <w:color w:val="000080"/>
          <w:sz w:val="27"/>
          <w:szCs w:val="27"/>
        </w:rPr>
        <w:t xml:space="preserve"> </w:t>
      </w:r>
      <w:r>
        <w:rPr>
          <w:rStyle w:val="hps"/>
          <w:rFonts w:ascii="Garamond" w:hAnsi="Garamond"/>
          <w:color w:val="000080"/>
          <w:sz w:val="27"/>
          <w:szCs w:val="27"/>
        </w:rPr>
        <w:t>espanso il vostro essere umano</w:t>
      </w:r>
      <w:r>
        <w:rPr>
          <w:rFonts w:ascii="Garamond" w:hAnsi="Garamond"/>
          <w:color w:val="000080"/>
          <w:sz w:val="27"/>
          <w:szCs w:val="27"/>
        </w:rPr>
        <w:t xml:space="preserve"> </w:t>
      </w:r>
      <w:r>
        <w:rPr>
          <w:rStyle w:val="hps"/>
          <w:rFonts w:ascii="Garamond" w:hAnsi="Garamond"/>
          <w:color w:val="000080"/>
          <w:sz w:val="27"/>
          <w:szCs w:val="27"/>
        </w:rPr>
        <w:t xml:space="preserve">per </w:t>
      </w:r>
      <w:r>
        <w:rPr>
          <w:rFonts w:ascii="Garamond" w:hAnsi="Garamond"/>
          <w:color w:val="000080"/>
          <w:sz w:val="27"/>
          <w:szCs w:val="27"/>
        </w:rPr>
        <w:t> </w:t>
      </w:r>
      <w:r>
        <w:rPr>
          <w:rStyle w:val="hps"/>
          <w:rFonts w:ascii="Garamond" w:hAnsi="Garamond"/>
          <w:color w:val="000080"/>
          <w:sz w:val="27"/>
          <w:szCs w:val="27"/>
        </w:rPr>
        <w:t>portare</w:t>
      </w:r>
      <w:r>
        <w:rPr>
          <w:rFonts w:ascii="Garamond" w:hAnsi="Garamond"/>
          <w:color w:val="000080"/>
          <w:sz w:val="27"/>
          <w:szCs w:val="27"/>
        </w:rPr>
        <w:t xml:space="preserve"> </w:t>
      </w:r>
      <w:r>
        <w:rPr>
          <w:rStyle w:val="hps"/>
          <w:rFonts w:ascii="Garamond" w:hAnsi="Garamond"/>
          <w:color w:val="000080"/>
          <w:sz w:val="27"/>
          <w:szCs w:val="27"/>
        </w:rPr>
        <w:t>più luce</w:t>
      </w:r>
      <w:r>
        <w:rPr>
          <w:rFonts w:ascii="Garamond" w:hAnsi="Garamond"/>
          <w:color w:val="000080"/>
          <w:sz w:val="27"/>
          <w:szCs w:val="27"/>
        </w:rPr>
        <w:t xml:space="preserve">. </w:t>
      </w:r>
      <w:r>
        <w:rPr>
          <w:rStyle w:val="hps"/>
          <w:rFonts w:ascii="Garamond" w:hAnsi="Garamond"/>
          <w:color w:val="000080"/>
          <w:sz w:val="27"/>
          <w:szCs w:val="27"/>
        </w:rPr>
        <w:t>Non si tratta del</w:t>
      </w:r>
      <w:r>
        <w:rPr>
          <w:rFonts w:ascii="Garamond" w:hAnsi="Garamond"/>
          <w:color w:val="000080"/>
          <w:sz w:val="27"/>
          <w:szCs w:val="27"/>
        </w:rPr>
        <w:t xml:space="preserve"> </w:t>
      </w:r>
      <w:r>
        <w:rPr>
          <w:rStyle w:val="hps"/>
          <w:rFonts w:ascii="Garamond" w:hAnsi="Garamond"/>
          <w:color w:val="000080"/>
          <w:sz w:val="27"/>
          <w:szCs w:val="27"/>
        </w:rPr>
        <w:t xml:space="preserve">dolore; </w:t>
      </w:r>
      <w:r>
        <w:rPr>
          <w:rFonts w:ascii="Garamond" w:hAnsi="Garamond"/>
          <w:color w:val="000080"/>
          <w:sz w:val="27"/>
          <w:szCs w:val="27"/>
        </w:rPr>
        <w:t xml:space="preserve">significa semplicemente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siete andati oltre il</w:t>
      </w:r>
      <w:r>
        <w:rPr>
          <w:rFonts w:ascii="Garamond" w:hAnsi="Garamond"/>
          <w:color w:val="000080"/>
          <w:sz w:val="27"/>
          <w:szCs w:val="27"/>
        </w:rPr>
        <w:t xml:space="preserve"> </w:t>
      </w:r>
      <w:r>
        <w:rPr>
          <w:rStyle w:val="hps"/>
          <w:rFonts w:ascii="Garamond" w:hAnsi="Garamond"/>
          <w:color w:val="000080"/>
          <w:sz w:val="27"/>
          <w:szCs w:val="27"/>
        </w:rPr>
        <w:t>dolore dell’ansia da</w:t>
      </w:r>
      <w:r>
        <w:rPr>
          <w:rFonts w:ascii="Garamond" w:hAnsi="Garamond"/>
          <w:color w:val="000080"/>
          <w:sz w:val="27"/>
          <w:szCs w:val="27"/>
        </w:rPr>
        <w:t xml:space="preserve"> </w:t>
      </w:r>
      <w:r>
        <w:rPr>
          <w:rStyle w:val="hps"/>
          <w:rFonts w:ascii="Garamond" w:hAnsi="Garamond"/>
          <w:color w:val="000080"/>
          <w:sz w:val="27"/>
          <w:szCs w:val="27"/>
        </w:rPr>
        <w:t>separazione.</w:t>
      </w:r>
      <w:r>
        <w:rPr>
          <w:rFonts w:ascii="Garamond" w:hAnsi="Garamond"/>
          <w:color w:val="000080"/>
          <w:sz w:val="27"/>
          <w:szCs w:val="27"/>
        </w:rPr>
        <w:t xml:space="preserve"> </w:t>
      </w:r>
      <w:r>
        <w:rPr>
          <w:rStyle w:val="hps"/>
          <w:rFonts w:ascii="Garamond" w:hAnsi="Garamond"/>
          <w:color w:val="000080"/>
          <w:sz w:val="27"/>
          <w:szCs w:val="27"/>
        </w:rPr>
        <w:t>Non</w:t>
      </w:r>
      <w:r>
        <w:rPr>
          <w:rFonts w:ascii="Garamond" w:hAnsi="Garamond"/>
          <w:color w:val="000080"/>
          <w:sz w:val="27"/>
          <w:szCs w:val="27"/>
        </w:rPr>
        <w:t xml:space="preserve"> </w:t>
      </w:r>
      <w:r>
        <w:rPr>
          <w:rStyle w:val="hps"/>
          <w:rFonts w:ascii="Garamond" w:hAnsi="Garamond"/>
          <w:color w:val="000080"/>
          <w:sz w:val="27"/>
          <w:szCs w:val="27"/>
        </w:rPr>
        <w:t>siete stati scaricati</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anche se molti</w:t>
      </w:r>
      <w:r>
        <w:rPr>
          <w:rFonts w:ascii="Garamond" w:hAnsi="Garamond"/>
          <w:color w:val="000080"/>
          <w:sz w:val="27"/>
          <w:szCs w:val="27"/>
        </w:rPr>
        <w:t xml:space="preserve"> </w:t>
      </w:r>
      <w:r>
        <w:rPr>
          <w:rStyle w:val="hps"/>
          <w:rFonts w:ascii="Garamond" w:hAnsi="Garamond"/>
          <w:color w:val="000080"/>
          <w:sz w:val="27"/>
          <w:szCs w:val="27"/>
        </w:rPr>
        <w:t>di voi si sentono</w:t>
      </w:r>
      <w:r>
        <w:rPr>
          <w:rFonts w:ascii="Garamond" w:hAnsi="Garamond"/>
          <w:color w:val="000080"/>
          <w:sz w:val="27"/>
          <w:szCs w:val="27"/>
        </w:rPr>
        <w:t xml:space="preserve"> </w:t>
      </w:r>
      <w:r>
        <w:rPr>
          <w:rStyle w:val="hps"/>
          <w:rFonts w:ascii="Garamond" w:hAnsi="Garamond"/>
          <w:color w:val="000080"/>
          <w:sz w:val="27"/>
          <w:szCs w:val="27"/>
        </w:rPr>
        <w:t>in questo modo.</w:t>
      </w:r>
      <w:r>
        <w:rPr>
          <w:rFonts w:ascii="Garamond" w:hAnsi="Garamond"/>
          <w:color w:val="000080"/>
          <w:sz w:val="27"/>
          <w:szCs w:val="27"/>
        </w:rPr>
        <w:t xml:space="preserve"> </w:t>
      </w:r>
      <w:r>
        <w:rPr>
          <w:rStyle w:val="hps"/>
          <w:rFonts w:ascii="Garamond" w:hAnsi="Garamond"/>
          <w:color w:val="000080"/>
          <w:sz w:val="27"/>
          <w:szCs w:val="27"/>
        </w:rPr>
        <w:t>Alcuni</w:t>
      </w:r>
      <w:r>
        <w:rPr>
          <w:rFonts w:ascii="Garamond" w:hAnsi="Garamond"/>
          <w:color w:val="000080"/>
          <w:sz w:val="27"/>
          <w:szCs w:val="27"/>
        </w:rPr>
        <w:t xml:space="preserve"> </w:t>
      </w:r>
      <w:r>
        <w:rPr>
          <w:rStyle w:val="hps"/>
          <w:rFonts w:ascii="Garamond" w:hAnsi="Garamond"/>
          <w:color w:val="000080"/>
          <w:sz w:val="27"/>
          <w:szCs w:val="27"/>
        </w:rPr>
        <w:t>di voi si sentono</w:t>
      </w:r>
      <w:r>
        <w:rPr>
          <w:rFonts w:ascii="Garamond" w:hAnsi="Garamond"/>
          <w:color w:val="000080"/>
          <w:sz w:val="27"/>
          <w:szCs w:val="27"/>
        </w:rPr>
        <w:t xml:space="preserve"> </w:t>
      </w:r>
      <w:r>
        <w:rPr>
          <w:rStyle w:val="hps"/>
          <w:rFonts w:ascii="Garamond" w:hAnsi="Garamond"/>
          <w:color w:val="000080"/>
          <w:sz w:val="27"/>
          <w:szCs w:val="27"/>
        </w:rPr>
        <w:t>come</w:t>
      </w:r>
      <w:r>
        <w:rPr>
          <w:rFonts w:ascii="Garamond" w:hAnsi="Garamond"/>
          <w:color w:val="000080"/>
          <w:sz w:val="27"/>
          <w:szCs w:val="27"/>
        </w:rPr>
        <w:t xml:space="preserve"> </w:t>
      </w:r>
      <w:r>
        <w:rPr>
          <w:rStyle w:val="hps"/>
          <w:rFonts w:ascii="Garamond" w:hAnsi="Garamond"/>
          <w:color w:val="000080"/>
          <w:sz w:val="27"/>
          <w:szCs w:val="27"/>
        </w:rPr>
        <w:t>se avessero fatto un</w:t>
      </w:r>
      <w:r>
        <w:rPr>
          <w:rFonts w:ascii="Garamond" w:hAnsi="Garamond"/>
          <w:color w:val="000080"/>
          <w:sz w:val="27"/>
          <w:szCs w:val="27"/>
        </w:rPr>
        <w:t xml:space="preserve"> </w:t>
      </w:r>
      <w:r>
        <w:rPr>
          <w:rStyle w:val="hps"/>
          <w:rFonts w:ascii="Garamond" w:hAnsi="Garamond"/>
          <w:color w:val="000080"/>
          <w:sz w:val="27"/>
          <w:szCs w:val="27"/>
        </w:rPr>
        <w:t>accordo e</w:t>
      </w:r>
      <w:r>
        <w:rPr>
          <w:rFonts w:ascii="Garamond" w:hAnsi="Garamond"/>
          <w:color w:val="000080"/>
          <w:sz w:val="27"/>
          <w:szCs w:val="27"/>
        </w:rPr>
        <w:t xml:space="preserve"> </w:t>
      </w:r>
      <w:r>
        <w:rPr>
          <w:rStyle w:val="hps"/>
          <w:rFonts w:ascii="Garamond" w:hAnsi="Garamond"/>
          <w:color w:val="000080"/>
          <w:sz w:val="27"/>
          <w:szCs w:val="27"/>
        </w:rPr>
        <w:t>poi</w:t>
      </w:r>
      <w:r>
        <w:rPr>
          <w:rFonts w:ascii="Garamond" w:hAnsi="Garamond"/>
          <w:color w:val="000080"/>
          <w:sz w:val="27"/>
          <w:szCs w:val="27"/>
        </w:rPr>
        <w:t xml:space="preserve"> </w:t>
      </w:r>
      <w:r>
        <w:rPr>
          <w:rStyle w:val="hps"/>
          <w:rFonts w:ascii="Garamond" w:hAnsi="Garamond"/>
          <w:color w:val="000080"/>
          <w:sz w:val="27"/>
          <w:szCs w:val="27"/>
        </w:rPr>
        <w:t>improvvisamente</w:t>
      </w:r>
      <w:r>
        <w:rPr>
          <w:rFonts w:ascii="Garamond" w:hAnsi="Garamond"/>
          <w:color w:val="000080"/>
          <w:sz w:val="27"/>
          <w:szCs w:val="27"/>
        </w:rPr>
        <w:t xml:space="preserve"> non </w:t>
      </w:r>
      <w:r>
        <w:rPr>
          <w:rStyle w:val="hps"/>
          <w:rFonts w:ascii="Garamond" w:hAnsi="Garamond"/>
          <w:color w:val="000080"/>
          <w:sz w:val="27"/>
          <w:szCs w:val="27"/>
        </w:rPr>
        <w:t>c'è più</w:t>
      </w:r>
      <w:r>
        <w:rPr>
          <w:rFonts w:ascii="Garamond" w:hAnsi="Garamond"/>
          <w:color w:val="000080"/>
          <w:sz w:val="27"/>
          <w:szCs w:val="27"/>
        </w:rPr>
        <w:t xml:space="preserve"> </w:t>
      </w:r>
      <w:r>
        <w:rPr>
          <w:rStyle w:val="hps"/>
          <w:rFonts w:ascii="Garamond" w:hAnsi="Garamond"/>
          <w:color w:val="000080"/>
          <w:sz w:val="27"/>
          <w:szCs w:val="27"/>
        </w:rPr>
        <w:t>e vi ritrovate soli</w:t>
      </w:r>
      <w:r>
        <w:rPr>
          <w:rFonts w:ascii="Garamond" w:hAnsi="Garamond"/>
          <w:color w:val="000080"/>
          <w:sz w:val="27"/>
          <w:szCs w:val="27"/>
        </w:rPr>
        <w:t xml:space="preserve">. </w:t>
      </w:r>
      <w:r>
        <w:rPr>
          <w:rStyle w:val="hps"/>
          <w:rFonts w:ascii="Garamond" w:hAnsi="Garamond"/>
          <w:color w:val="000080"/>
          <w:sz w:val="27"/>
          <w:szCs w:val="27"/>
        </w:rPr>
        <w:t>Vi diciamo che</w:t>
      </w:r>
      <w:r>
        <w:rPr>
          <w:rFonts w:ascii="Garamond" w:hAnsi="Garamond"/>
          <w:color w:val="000080"/>
          <w:sz w:val="27"/>
          <w:szCs w:val="27"/>
        </w:rPr>
        <w:t xml:space="preserve"> </w:t>
      </w:r>
      <w:r>
        <w:rPr>
          <w:rStyle w:val="hps"/>
          <w:rFonts w:ascii="Garamond" w:hAnsi="Garamond"/>
          <w:color w:val="000080"/>
          <w:sz w:val="27"/>
          <w:szCs w:val="27"/>
        </w:rPr>
        <w:t>siete stati</w:t>
      </w:r>
      <w:r>
        <w:rPr>
          <w:rFonts w:ascii="Garamond" w:hAnsi="Garamond"/>
          <w:color w:val="000080"/>
          <w:sz w:val="27"/>
          <w:szCs w:val="27"/>
        </w:rPr>
        <w:t xml:space="preserve"> </w:t>
      </w:r>
      <w:r>
        <w:rPr>
          <w:rStyle w:val="hps"/>
          <w:rFonts w:ascii="Garamond" w:hAnsi="Garamond"/>
          <w:color w:val="000080"/>
          <w:sz w:val="27"/>
          <w:szCs w:val="27"/>
        </w:rPr>
        <w:t>messi lì</w:t>
      </w:r>
      <w:r>
        <w:rPr>
          <w:rFonts w:ascii="Garamond" w:hAnsi="Garamond"/>
          <w:color w:val="000080"/>
          <w:sz w:val="27"/>
          <w:szCs w:val="27"/>
        </w:rPr>
        <w:t xml:space="preserve"> </w:t>
      </w:r>
      <w:r>
        <w:rPr>
          <w:rStyle w:val="hps"/>
          <w:rFonts w:ascii="Garamond" w:hAnsi="Garamond"/>
          <w:color w:val="000080"/>
          <w:sz w:val="27"/>
          <w:szCs w:val="27"/>
        </w:rPr>
        <w:t>per</w:t>
      </w:r>
      <w:r>
        <w:rPr>
          <w:rFonts w:ascii="Garamond" w:hAnsi="Garamond"/>
          <w:color w:val="000080"/>
          <w:sz w:val="27"/>
          <w:szCs w:val="27"/>
        </w:rPr>
        <w:t xml:space="preserve"> </w:t>
      </w:r>
      <w:r>
        <w:rPr>
          <w:rStyle w:val="hps"/>
          <w:rFonts w:ascii="Garamond" w:hAnsi="Garamond"/>
          <w:color w:val="000080"/>
          <w:sz w:val="27"/>
          <w:szCs w:val="27"/>
        </w:rPr>
        <w:t>un motivo ben preciso</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lo scoprirete</w:t>
      </w:r>
      <w:r>
        <w:rPr>
          <w:rFonts w:ascii="Garamond" w:hAnsi="Garamond"/>
          <w:color w:val="000080"/>
          <w:sz w:val="27"/>
          <w:szCs w:val="27"/>
        </w:rPr>
        <w:t xml:space="preserve"> </w:t>
      </w:r>
      <w:r>
        <w:rPr>
          <w:rStyle w:val="hps"/>
          <w:rFonts w:ascii="Garamond" w:hAnsi="Garamond"/>
          <w:color w:val="000080"/>
          <w:sz w:val="27"/>
          <w:szCs w:val="27"/>
        </w:rPr>
        <w:t>molto presto.</w:t>
      </w:r>
      <w:r>
        <w:rPr>
          <w:rFonts w:ascii="Garamond" w:hAnsi="Garamond"/>
          <w:color w:val="000080"/>
          <w:sz w:val="27"/>
          <w:szCs w:val="27"/>
        </w:rPr>
        <w:t xml:space="preserve"> </w:t>
      </w:r>
      <w:r>
        <w:rPr>
          <w:rStyle w:val="hps"/>
          <w:rFonts w:ascii="Garamond" w:hAnsi="Garamond"/>
          <w:color w:val="000080"/>
          <w:sz w:val="27"/>
          <w:szCs w:val="27"/>
        </w:rPr>
        <w:t>Fidatevi del vostro</w:t>
      </w:r>
      <w:r>
        <w:rPr>
          <w:rFonts w:ascii="Garamond" w:hAnsi="Garamond"/>
          <w:color w:val="000080"/>
          <w:sz w:val="27"/>
          <w:szCs w:val="27"/>
        </w:rPr>
        <w:t xml:space="preserve"> </w:t>
      </w:r>
      <w:r>
        <w:rPr>
          <w:rStyle w:val="hps"/>
          <w:rFonts w:ascii="Garamond" w:hAnsi="Garamond"/>
          <w:color w:val="000080"/>
          <w:sz w:val="27"/>
          <w:szCs w:val="27"/>
        </w:rPr>
        <w:t>cuore</w:t>
      </w:r>
      <w:r>
        <w:rPr>
          <w:rFonts w:ascii="Garamond" w:hAnsi="Garamond"/>
          <w:color w:val="000080"/>
          <w:sz w:val="27"/>
          <w:szCs w:val="27"/>
        </w:rPr>
        <w:t xml:space="preserve">, </w:t>
      </w:r>
      <w:r>
        <w:rPr>
          <w:rStyle w:val="hps"/>
          <w:rFonts w:ascii="Garamond" w:hAnsi="Garamond"/>
          <w:color w:val="000080"/>
          <w:sz w:val="27"/>
          <w:szCs w:val="27"/>
        </w:rPr>
        <w:t>in quanto conosce sempre</w:t>
      </w:r>
      <w:r>
        <w:rPr>
          <w:rFonts w:ascii="Garamond" w:hAnsi="Garamond"/>
          <w:color w:val="000080"/>
          <w:sz w:val="27"/>
          <w:szCs w:val="27"/>
        </w:rPr>
        <w:t xml:space="preserve"> </w:t>
      </w:r>
      <w:r>
        <w:rPr>
          <w:rStyle w:val="hps"/>
          <w:rFonts w:ascii="Garamond" w:hAnsi="Garamond"/>
          <w:color w:val="000080"/>
          <w:sz w:val="27"/>
          <w:szCs w:val="27"/>
        </w:rPr>
        <w:t>la</w:t>
      </w:r>
      <w:r>
        <w:rPr>
          <w:rFonts w:ascii="Garamond" w:hAnsi="Garamond"/>
          <w:color w:val="000080"/>
          <w:sz w:val="27"/>
          <w:szCs w:val="27"/>
        </w:rPr>
        <w:t xml:space="preserve"> </w:t>
      </w:r>
      <w:r>
        <w:rPr>
          <w:rStyle w:val="hps"/>
          <w:rFonts w:ascii="Garamond" w:hAnsi="Garamond"/>
          <w:color w:val="000080"/>
          <w:sz w:val="27"/>
          <w:szCs w:val="27"/>
        </w:rPr>
        <w:t>strada di Casa</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vi accorgerete che</w:t>
      </w:r>
      <w:r>
        <w:rPr>
          <w:rFonts w:ascii="Garamond" w:hAnsi="Garamond"/>
          <w:color w:val="000080"/>
          <w:sz w:val="27"/>
          <w:szCs w:val="27"/>
        </w:rPr>
        <w:t xml:space="preserve"> la troverete se potete andare</w:t>
      </w:r>
      <w:r>
        <w:rPr>
          <w:rStyle w:val="hps"/>
          <w:rFonts w:ascii="Garamond" w:hAnsi="Garamond"/>
          <w:color w:val="000080"/>
          <w:sz w:val="27"/>
          <w:szCs w:val="27"/>
        </w:rPr>
        <w:t xml:space="preserve"> oltre</w:t>
      </w:r>
      <w:r>
        <w:rPr>
          <w:rFonts w:ascii="Garamond" w:hAnsi="Garamond"/>
          <w:color w:val="000080"/>
          <w:sz w:val="27"/>
          <w:szCs w:val="27"/>
        </w:rPr>
        <w:t xml:space="preserve"> </w:t>
      </w:r>
      <w:r>
        <w:rPr>
          <w:rStyle w:val="hps"/>
          <w:rFonts w:ascii="Garamond" w:hAnsi="Garamond"/>
          <w:color w:val="000080"/>
          <w:sz w:val="27"/>
          <w:szCs w:val="27"/>
        </w:rPr>
        <w:t>la paura</w:t>
      </w:r>
      <w:r>
        <w:rPr>
          <w:rFonts w:ascii="Garamond" w:hAnsi="Garamond"/>
          <w:color w:val="000080"/>
          <w:sz w:val="27"/>
          <w:szCs w:val="27"/>
        </w:rPr>
        <w:t xml:space="preserve"> </w:t>
      </w:r>
      <w:r>
        <w:rPr>
          <w:rStyle w:val="hps"/>
          <w:rFonts w:ascii="Garamond" w:hAnsi="Garamond"/>
          <w:color w:val="000080"/>
          <w:sz w:val="27"/>
          <w:szCs w:val="27"/>
        </w:rPr>
        <w:t>di espandere il vostro cuore</w:t>
      </w:r>
      <w:r>
        <w:rPr>
          <w:rFonts w:ascii="Garamond" w:hAnsi="Garamond"/>
          <w:color w:val="000080"/>
          <w:sz w:val="27"/>
          <w:szCs w:val="27"/>
        </w:rPr>
        <w:t xml:space="preserve">. </w:t>
      </w:r>
      <w:r>
        <w:rPr>
          <w:rStyle w:val="hps"/>
          <w:rFonts w:ascii="Garamond" w:hAnsi="Garamond"/>
          <w:color w:val="000080"/>
          <w:sz w:val="27"/>
          <w:szCs w:val="27"/>
        </w:rPr>
        <w:t>Adesso troverete la</w:t>
      </w:r>
      <w:r>
        <w:rPr>
          <w:rFonts w:ascii="Garamond" w:hAnsi="Garamond"/>
          <w:color w:val="000080"/>
          <w:sz w:val="27"/>
          <w:szCs w:val="27"/>
        </w:rPr>
        <w:t xml:space="preserve"> </w:t>
      </w:r>
      <w:r>
        <w:rPr>
          <w:rStyle w:val="hps"/>
          <w:rFonts w:ascii="Garamond" w:hAnsi="Garamond"/>
          <w:color w:val="000080"/>
          <w:sz w:val="27"/>
          <w:szCs w:val="27"/>
        </w:rPr>
        <w:t>forza che</w:t>
      </w:r>
      <w:r>
        <w:rPr>
          <w:rFonts w:ascii="Garamond" w:hAnsi="Garamond"/>
          <w:color w:val="000080"/>
          <w:sz w:val="27"/>
          <w:szCs w:val="27"/>
        </w:rPr>
        <w:t xml:space="preserve"> </w:t>
      </w:r>
      <w:r>
        <w:rPr>
          <w:rStyle w:val="hps"/>
          <w:rFonts w:ascii="Garamond" w:hAnsi="Garamond"/>
          <w:color w:val="000080"/>
          <w:sz w:val="27"/>
          <w:szCs w:val="27"/>
        </w:rPr>
        <w:t>non c’è mai stata prima</w:t>
      </w:r>
      <w:r>
        <w:rPr>
          <w:rFonts w:ascii="Garamond" w:hAnsi="Garamond"/>
          <w:color w:val="000080"/>
          <w:sz w:val="27"/>
          <w:szCs w:val="27"/>
        </w:rPr>
        <w:t xml:space="preserve">. </w:t>
      </w:r>
      <w:r>
        <w:rPr>
          <w:rStyle w:val="hps"/>
          <w:rFonts w:ascii="Garamond" w:hAnsi="Garamond"/>
          <w:color w:val="000080"/>
          <w:sz w:val="27"/>
          <w:szCs w:val="27"/>
        </w:rPr>
        <w:t>Dove</w:t>
      </w:r>
      <w:r>
        <w:rPr>
          <w:rFonts w:ascii="Garamond" w:hAnsi="Garamond"/>
          <w:color w:val="000080"/>
          <w:sz w:val="27"/>
          <w:szCs w:val="27"/>
        </w:rPr>
        <w:t xml:space="preserve"> </w:t>
      </w:r>
      <w:r>
        <w:rPr>
          <w:rStyle w:val="hps"/>
          <w:rFonts w:ascii="Garamond" w:hAnsi="Garamond"/>
          <w:color w:val="000080"/>
          <w:sz w:val="27"/>
          <w:szCs w:val="27"/>
        </w:rPr>
        <w:t>avete</w:t>
      </w:r>
      <w:r>
        <w:rPr>
          <w:rFonts w:ascii="Garamond" w:hAnsi="Garamond"/>
          <w:color w:val="000080"/>
          <w:sz w:val="27"/>
          <w:szCs w:val="27"/>
        </w:rPr>
        <w:t xml:space="preserve"> </w:t>
      </w:r>
      <w:r>
        <w:rPr>
          <w:rStyle w:val="hps"/>
          <w:rFonts w:ascii="Garamond" w:hAnsi="Garamond"/>
          <w:color w:val="000080"/>
          <w:sz w:val="27"/>
          <w:szCs w:val="27"/>
        </w:rPr>
        <w:t>sempre considerato</w:t>
      </w:r>
      <w:r>
        <w:rPr>
          <w:rFonts w:ascii="Garamond" w:hAnsi="Garamond"/>
          <w:color w:val="000080"/>
          <w:sz w:val="27"/>
          <w:szCs w:val="27"/>
        </w:rPr>
        <w:t xml:space="preserve"> </w:t>
      </w:r>
      <w:r>
        <w:rPr>
          <w:rStyle w:val="hps"/>
          <w:rFonts w:ascii="Garamond" w:hAnsi="Garamond"/>
          <w:color w:val="000080"/>
          <w:sz w:val="27"/>
          <w:szCs w:val="27"/>
        </w:rPr>
        <w:t>che questa fosse</w:t>
      </w:r>
      <w:r>
        <w:rPr>
          <w:rFonts w:ascii="Garamond" w:hAnsi="Garamond"/>
          <w:color w:val="000080"/>
          <w:sz w:val="27"/>
          <w:szCs w:val="27"/>
        </w:rPr>
        <w:t xml:space="preserve"> </w:t>
      </w:r>
      <w:r>
        <w:rPr>
          <w:rStyle w:val="hps"/>
          <w:rFonts w:ascii="Garamond" w:hAnsi="Garamond"/>
          <w:color w:val="000080"/>
          <w:sz w:val="27"/>
          <w:szCs w:val="27"/>
        </w:rPr>
        <w:t>in qualche modo</w:t>
      </w:r>
      <w:r>
        <w:rPr>
          <w:rFonts w:ascii="Garamond" w:hAnsi="Garamond"/>
          <w:color w:val="000080"/>
          <w:sz w:val="27"/>
          <w:szCs w:val="27"/>
        </w:rPr>
        <w:t xml:space="preserve"> </w:t>
      </w:r>
      <w:r>
        <w:rPr>
          <w:rStyle w:val="hps"/>
          <w:rFonts w:ascii="Garamond" w:hAnsi="Garamond"/>
          <w:color w:val="000080"/>
          <w:sz w:val="27"/>
          <w:szCs w:val="27"/>
        </w:rPr>
        <w:t>una zona</w:t>
      </w:r>
      <w:r>
        <w:rPr>
          <w:rFonts w:ascii="Garamond" w:hAnsi="Garamond"/>
          <w:color w:val="000080"/>
          <w:sz w:val="27"/>
          <w:szCs w:val="27"/>
        </w:rPr>
        <w:t xml:space="preserve"> </w:t>
      </w:r>
      <w:r>
        <w:rPr>
          <w:rStyle w:val="hps"/>
          <w:rFonts w:ascii="Garamond" w:hAnsi="Garamond"/>
          <w:color w:val="000080"/>
          <w:sz w:val="27"/>
          <w:szCs w:val="27"/>
        </w:rPr>
        <w:t>vulnerabile</w:t>
      </w:r>
      <w:r>
        <w:rPr>
          <w:rFonts w:ascii="Garamond" w:hAnsi="Garamond"/>
          <w:color w:val="000080"/>
          <w:sz w:val="27"/>
          <w:szCs w:val="27"/>
        </w:rPr>
        <w:t xml:space="preserve">, </w:t>
      </w:r>
      <w:r>
        <w:rPr>
          <w:rStyle w:val="hps"/>
          <w:rFonts w:ascii="Garamond" w:hAnsi="Garamond"/>
          <w:color w:val="000080"/>
          <w:sz w:val="27"/>
          <w:szCs w:val="27"/>
        </w:rPr>
        <w:t xml:space="preserve">usereste </w:t>
      </w:r>
      <w:r>
        <w:rPr>
          <w:rFonts w:ascii="Garamond" w:hAnsi="Garamond"/>
          <w:color w:val="000080"/>
          <w:sz w:val="27"/>
          <w:szCs w:val="27"/>
        </w:rPr>
        <w:t> </w:t>
      </w:r>
      <w:r>
        <w:rPr>
          <w:rStyle w:val="hps"/>
          <w:rFonts w:ascii="Garamond" w:hAnsi="Garamond"/>
          <w:color w:val="000080"/>
          <w:sz w:val="27"/>
          <w:szCs w:val="27"/>
        </w:rPr>
        <w:t>questa parte del vostro</w:t>
      </w:r>
      <w:r>
        <w:rPr>
          <w:rFonts w:ascii="Garamond" w:hAnsi="Garamond"/>
          <w:color w:val="000080"/>
          <w:sz w:val="27"/>
          <w:szCs w:val="27"/>
        </w:rPr>
        <w:t xml:space="preserve"> </w:t>
      </w:r>
      <w:r>
        <w:rPr>
          <w:rStyle w:val="hps"/>
          <w:rFonts w:ascii="Garamond" w:hAnsi="Garamond"/>
          <w:color w:val="000080"/>
          <w:sz w:val="27"/>
          <w:szCs w:val="27"/>
        </w:rPr>
        <w:t>cervello per pensarci</w:t>
      </w:r>
      <w:r>
        <w:rPr>
          <w:rFonts w:ascii="Garamond" w:hAnsi="Garamond"/>
          <w:color w:val="000080"/>
          <w:sz w:val="27"/>
          <w:szCs w:val="27"/>
        </w:rPr>
        <w:t xml:space="preserve">, </w:t>
      </w:r>
      <w:r>
        <w:rPr>
          <w:rStyle w:val="hps"/>
          <w:rFonts w:ascii="Garamond" w:hAnsi="Garamond"/>
          <w:color w:val="000080"/>
          <w:sz w:val="27"/>
          <w:szCs w:val="27"/>
        </w:rPr>
        <w:t>giustificarla</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per farla funzionare</w:t>
      </w:r>
      <w:r>
        <w:rPr>
          <w:rFonts w:ascii="Garamond" w:hAnsi="Garamond"/>
          <w:color w:val="000080"/>
          <w:sz w:val="27"/>
          <w:szCs w:val="27"/>
        </w:rPr>
        <w:t xml:space="preserve"> </w:t>
      </w:r>
      <w:r>
        <w:rPr>
          <w:rStyle w:val="hps"/>
          <w:rFonts w:ascii="Garamond" w:hAnsi="Garamond"/>
          <w:color w:val="000080"/>
          <w:sz w:val="27"/>
          <w:szCs w:val="27"/>
        </w:rPr>
        <w:t>nel vostro mondo</w:t>
      </w:r>
      <w:r>
        <w:rPr>
          <w:rFonts w:ascii="Garamond" w:hAnsi="Garamond"/>
          <w:color w:val="000080"/>
          <w:sz w:val="27"/>
          <w:szCs w:val="27"/>
        </w:rPr>
        <w:t xml:space="preserve"> </w:t>
      </w:r>
      <w:r>
        <w:rPr>
          <w:rStyle w:val="hps"/>
          <w:rFonts w:ascii="Garamond" w:hAnsi="Garamond"/>
          <w:color w:val="000080"/>
          <w:sz w:val="27"/>
          <w:szCs w:val="27"/>
        </w:rPr>
        <w:t>ed</w:t>
      </w:r>
      <w:r>
        <w:rPr>
          <w:rFonts w:ascii="Garamond" w:hAnsi="Garamond"/>
          <w:color w:val="000080"/>
          <w:sz w:val="27"/>
          <w:szCs w:val="27"/>
        </w:rPr>
        <w:t xml:space="preserve"> </w:t>
      </w:r>
      <w:r>
        <w:rPr>
          <w:rStyle w:val="hps"/>
          <w:rFonts w:ascii="Garamond" w:hAnsi="Garamond"/>
          <w:color w:val="000080"/>
          <w:sz w:val="27"/>
          <w:szCs w:val="27"/>
        </w:rPr>
        <w:t>ora può</w:t>
      </w:r>
      <w:r>
        <w:rPr>
          <w:rFonts w:ascii="Garamond" w:hAnsi="Garamond"/>
          <w:color w:val="000080"/>
          <w:sz w:val="27"/>
          <w:szCs w:val="27"/>
        </w:rPr>
        <w:t xml:space="preserve"> </w:t>
      </w:r>
      <w:r>
        <w:rPr>
          <w:rStyle w:val="hps"/>
          <w:rFonts w:ascii="Garamond" w:hAnsi="Garamond"/>
          <w:color w:val="000080"/>
          <w:sz w:val="27"/>
          <w:szCs w:val="27"/>
        </w:rPr>
        <w:t>essere</w:t>
      </w:r>
      <w:r>
        <w:rPr>
          <w:rFonts w:ascii="Garamond" w:hAnsi="Garamond"/>
          <w:color w:val="000080"/>
          <w:sz w:val="27"/>
          <w:szCs w:val="27"/>
        </w:rPr>
        <w:t xml:space="preserve"> </w:t>
      </w:r>
      <w:r>
        <w:rPr>
          <w:rStyle w:val="hps"/>
          <w:rFonts w:ascii="Garamond" w:hAnsi="Garamond"/>
          <w:color w:val="000080"/>
          <w:sz w:val="27"/>
          <w:szCs w:val="27"/>
        </w:rPr>
        <w:t>energia pura</w:t>
      </w:r>
      <w:r>
        <w:rPr>
          <w:rFonts w:ascii="Garamond" w:hAnsi="Garamond"/>
          <w:color w:val="000080"/>
          <w:sz w:val="27"/>
          <w:szCs w:val="27"/>
        </w:rPr>
        <w:t xml:space="preserve">. </w:t>
      </w:r>
      <w:r>
        <w:rPr>
          <w:rStyle w:val="hps"/>
          <w:rFonts w:ascii="Garamond" w:hAnsi="Garamond"/>
          <w:color w:val="000080"/>
          <w:sz w:val="27"/>
          <w:szCs w:val="27"/>
        </w:rPr>
        <w:t>Permettete a voi stessi</w:t>
      </w:r>
      <w:r>
        <w:rPr>
          <w:rFonts w:ascii="Garamond" w:hAnsi="Garamond"/>
          <w:color w:val="000080"/>
          <w:sz w:val="27"/>
          <w:szCs w:val="27"/>
        </w:rPr>
        <w:t xml:space="preserve"> </w:t>
      </w:r>
      <w:r>
        <w:rPr>
          <w:rStyle w:val="hps"/>
          <w:rFonts w:ascii="Garamond" w:hAnsi="Garamond"/>
          <w:color w:val="000080"/>
          <w:sz w:val="27"/>
          <w:szCs w:val="27"/>
        </w:rPr>
        <w:t>di raggiungere quante più</w:t>
      </w:r>
      <w:r>
        <w:rPr>
          <w:rFonts w:ascii="Garamond" w:hAnsi="Garamond"/>
          <w:color w:val="000080"/>
          <w:sz w:val="27"/>
          <w:szCs w:val="27"/>
        </w:rPr>
        <w:t xml:space="preserve"> </w:t>
      </w:r>
      <w:r>
        <w:rPr>
          <w:rStyle w:val="hps"/>
          <w:rFonts w:ascii="Garamond" w:hAnsi="Garamond"/>
          <w:color w:val="000080"/>
          <w:sz w:val="27"/>
          <w:szCs w:val="27"/>
        </w:rPr>
        <w:t>persone</w:t>
      </w:r>
      <w:r>
        <w:rPr>
          <w:rFonts w:ascii="Garamond" w:hAnsi="Garamond"/>
          <w:color w:val="000080"/>
          <w:sz w:val="27"/>
          <w:szCs w:val="27"/>
        </w:rPr>
        <w:t xml:space="preserve"> </w:t>
      </w:r>
      <w:r>
        <w:rPr>
          <w:rStyle w:val="hps"/>
          <w:rFonts w:ascii="Garamond" w:hAnsi="Garamond"/>
          <w:color w:val="000080"/>
          <w:sz w:val="27"/>
          <w:szCs w:val="27"/>
        </w:rPr>
        <w:t>possibili.</w:t>
      </w:r>
    </w:p>
    <w:p w:rsidR="000B06D5" w:rsidRDefault="000B06D5" w:rsidP="000B06D5">
      <w:pPr>
        <w:pStyle w:val="NormaleWeb"/>
      </w:pPr>
      <w:r>
        <w:rPr>
          <w:rStyle w:val="hps"/>
          <w:rFonts w:ascii="Garamond" w:hAnsi="Garamond"/>
          <w:color w:val="000080"/>
          <w:sz w:val="27"/>
          <w:szCs w:val="27"/>
        </w:rPr>
        <w:lastRenderedPageBreak/>
        <w:t>Poi c'è la</w:t>
      </w:r>
      <w:r>
        <w:rPr>
          <w:rFonts w:ascii="Garamond" w:hAnsi="Garamond"/>
          <w:color w:val="000080"/>
          <w:sz w:val="27"/>
          <w:szCs w:val="27"/>
        </w:rPr>
        <w:t xml:space="preserve"> </w:t>
      </w:r>
      <w:r>
        <w:rPr>
          <w:rStyle w:val="hps"/>
          <w:rFonts w:ascii="Garamond" w:hAnsi="Garamond"/>
          <w:color w:val="000080"/>
          <w:sz w:val="27"/>
          <w:szCs w:val="27"/>
        </w:rPr>
        <w:t>parte</w:t>
      </w:r>
      <w:r>
        <w:rPr>
          <w:rFonts w:ascii="Garamond" w:hAnsi="Garamond"/>
          <w:color w:val="000080"/>
          <w:sz w:val="27"/>
          <w:szCs w:val="27"/>
        </w:rPr>
        <w:t xml:space="preserve"> </w:t>
      </w:r>
      <w:r>
        <w:rPr>
          <w:rStyle w:val="hps"/>
          <w:rFonts w:ascii="Garamond" w:hAnsi="Garamond"/>
          <w:color w:val="000080"/>
          <w:sz w:val="27"/>
          <w:szCs w:val="27"/>
        </w:rPr>
        <w:t>della vita sulla Terra</w:t>
      </w:r>
      <w:r>
        <w:rPr>
          <w:rFonts w:ascii="Garamond" w:hAnsi="Garamond"/>
          <w:color w:val="000080"/>
          <w:sz w:val="27"/>
          <w:szCs w:val="27"/>
        </w:rPr>
        <w:t xml:space="preserve"> </w:t>
      </w:r>
      <w:r>
        <w:rPr>
          <w:rStyle w:val="hps"/>
          <w:rFonts w:ascii="Garamond" w:hAnsi="Garamond"/>
          <w:color w:val="000080"/>
          <w:sz w:val="27"/>
          <w:szCs w:val="27"/>
        </w:rPr>
        <w:t>che vediamo</w:t>
      </w:r>
      <w:r>
        <w:rPr>
          <w:rFonts w:ascii="Garamond" w:hAnsi="Garamond"/>
          <w:color w:val="000080"/>
          <w:sz w:val="27"/>
          <w:szCs w:val="27"/>
        </w:rPr>
        <w:t xml:space="preserve"> </w:t>
      </w:r>
      <w:r>
        <w:rPr>
          <w:rStyle w:val="hps"/>
          <w:rFonts w:ascii="Garamond" w:hAnsi="Garamond"/>
          <w:color w:val="000080"/>
          <w:sz w:val="27"/>
          <w:szCs w:val="27"/>
        </w:rPr>
        <w:t>in tanti</w:t>
      </w:r>
      <w:r>
        <w:rPr>
          <w:rFonts w:ascii="Garamond" w:hAnsi="Garamond"/>
          <w:color w:val="000080"/>
          <w:sz w:val="27"/>
          <w:szCs w:val="27"/>
        </w:rPr>
        <w:t xml:space="preserve"> </w:t>
      </w:r>
      <w:r>
        <w:rPr>
          <w:rStyle w:val="hps"/>
          <w:rFonts w:ascii="Garamond" w:hAnsi="Garamond"/>
          <w:color w:val="000080"/>
          <w:sz w:val="27"/>
          <w:szCs w:val="27"/>
        </w:rPr>
        <w:t>esseri umani</w:t>
      </w:r>
      <w:r>
        <w:rPr>
          <w:rFonts w:ascii="Garamond" w:hAnsi="Garamond"/>
          <w:color w:val="000080"/>
          <w:sz w:val="27"/>
          <w:szCs w:val="27"/>
        </w:rPr>
        <w:t xml:space="preserve"> </w:t>
      </w:r>
      <w:r>
        <w:rPr>
          <w:rStyle w:val="hps"/>
          <w:rFonts w:ascii="Garamond" w:hAnsi="Garamond"/>
          <w:color w:val="000080"/>
          <w:sz w:val="27"/>
          <w:szCs w:val="27"/>
        </w:rPr>
        <w:t>chiamata</w:t>
      </w:r>
      <w:r>
        <w:rPr>
          <w:rFonts w:ascii="Garamond" w:hAnsi="Garamond"/>
          <w:color w:val="000080"/>
          <w:sz w:val="27"/>
          <w:szCs w:val="27"/>
        </w:rPr>
        <w:t xml:space="preserve"> </w:t>
      </w:r>
      <w:r>
        <w:rPr>
          <w:rStyle w:val="hps"/>
          <w:rFonts w:ascii="Garamond" w:hAnsi="Garamond"/>
          <w:color w:val="000080"/>
          <w:sz w:val="27"/>
          <w:szCs w:val="27"/>
        </w:rPr>
        <w:t>insicurezza.</w:t>
      </w:r>
      <w:r>
        <w:rPr>
          <w:rFonts w:ascii="Garamond" w:hAnsi="Garamond"/>
          <w:color w:val="000080"/>
          <w:sz w:val="27"/>
          <w:szCs w:val="27"/>
        </w:rPr>
        <w:t xml:space="preserve"> </w:t>
      </w:r>
      <w:r>
        <w:rPr>
          <w:rStyle w:val="hps"/>
          <w:rFonts w:ascii="Garamond" w:hAnsi="Garamond"/>
          <w:color w:val="000080"/>
          <w:sz w:val="27"/>
          <w:szCs w:val="27"/>
        </w:rPr>
        <w:t>Non siamo consapevoli</w:t>
      </w:r>
      <w:r>
        <w:rPr>
          <w:rFonts w:ascii="Garamond" w:hAnsi="Garamond"/>
          <w:color w:val="000080"/>
          <w:sz w:val="27"/>
          <w:szCs w:val="27"/>
        </w:rPr>
        <w:t xml:space="preserve"> </w:t>
      </w:r>
      <w:r>
        <w:rPr>
          <w:rStyle w:val="hps"/>
          <w:rFonts w:ascii="Garamond" w:hAnsi="Garamond"/>
          <w:color w:val="000080"/>
          <w:sz w:val="27"/>
          <w:szCs w:val="27"/>
        </w:rPr>
        <w:t>di quel sentimento</w:t>
      </w:r>
      <w:r>
        <w:rPr>
          <w:rFonts w:ascii="Garamond" w:hAnsi="Garamond"/>
          <w:color w:val="000080"/>
          <w:sz w:val="27"/>
          <w:szCs w:val="27"/>
        </w:rPr>
        <w:t xml:space="preserve"> </w:t>
      </w:r>
      <w:r>
        <w:rPr>
          <w:rStyle w:val="hps"/>
          <w:rFonts w:ascii="Garamond" w:hAnsi="Garamond"/>
          <w:color w:val="000080"/>
          <w:sz w:val="27"/>
          <w:szCs w:val="27"/>
        </w:rPr>
        <w:t>qui a Casa</w:t>
      </w:r>
      <w:r>
        <w:rPr>
          <w:rFonts w:ascii="Garamond" w:hAnsi="Garamond"/>
          <w:color w:val="000080"/>
          <w:sz w:val="27"/>
          <w:szCs w:val="27"/>
        </w:rPr>
        <w:t xml:space="preserve">, </w:t>
      </w:r>
      <w:r>
        <w:rPr>
          <w:rStyle w:val="hps"/>
          <w:rFonts w:ascii="Garamond" w:hAnsi="Garamond"/>
          <w:color w:val="000080"/>
          <w:sz w:val="27"/>
          <w:szCs w:val="27"/>
        </w:rPr>
        <w:t>poiché</w:t>
      </w:r>
      <w:r>
        <w:rPr>
          <w:rFonts w:ascii="Garamond" w:hAnsi="Garamond"/>
          <w:color w:val="000080"/>
          <w:sz w:val="27"/>
          <w:szCs w:val="27"/>
        </w:rPr>
        <w:t xml:space="preserve"> </w:t>
      </w:r>
      <w:r>
        <w:rPr>
          <w:rStyle w:val="hps"/>
          <w:rFonts w:ascii="Garamond" w:hAnsi="Garamond"/>
          <w:color w:val="000080"/>
          <w:sz w:val="27"/>
          <w:szCs w:val="27"/>
        </w:rPr>
        <w:t>siamo connessi</w:t>
      </w:r>
      <w:r>
        <w:rPr>
          <w:rFonts w:ascii="Garamond" w:hAnsi="Garamond"/>
          <w:color w:val="000080"/>
          <w:sz w:val="27"/>
          <w:szCs w:val="27"/>
        </w:rPr>
        <w:t xml:space="preserve"> </w:t>
      </w:r>
      <w:r>
        <w:rPr>
          <w:rStyle w:val="hps"/>
          <w:rFonts w:ascii="Garamond" w:hAnsi="Garamond"/>
          <w:color w:val="000080"/>
          <w:sz w:val="27"/>
          <w:szCs w:val="27"/>
        </w:rPr>
        <w:t>gli uni agli altri</w:t>
      </w:r>
      <w:r>
        <w:rPr>
          <w:rFonts w:ascii="Garamond" w:hAnsi="Garamond"/>
          <w:color w:val="000080"/>
          <w:sz w:val="27"/>
          <w:szCs w:val="27"/>
        </w:rPr>
        <w:t xml:space="preserve"> </w:t>
      </w:r>
      <w:r>
        <w:rPr>
          <w:rStyle w:val="hps"/>
          <w:rFonts w:ascii="Garamond" w:hAnsi="Garamond"/>
          <w:color w:val="000080"/>
          <w:sz w:val="27"/>
          <w:szCs w:val="27"/>
        </w:rPr>
        <w:t>in modi</w:t>
      </w:r>
      <w:r>
        <w:rPr>
          <w:rFonts w:ascii="Garamond" w:hAnsi="Garamond"/>
          <w:color w:val="000080"/>
          <w:sz w:val="27"/>
          <w:szCs w:val="27"/>
        </w:rPr>
        <w:t xml:space="preserve"> </w:t>
      </w:r>
      <w:r>
        <w:rPr>
          <w:rStyle w:val="hps"/>
          <w:rFonts w:ascii="Garamond" w:hAnsi="Garamond"/>
          <w:color w:val="000080"/>
          <w:sz w:val="27"/>
          <w:szCs w:val="27"/>
        </w:rPr>
        <w:t>che possiamo vedere</w:t>
      </w:r>
      <w:r>
        <w:rPr>
          <w:rFonts w:ascii="Garamond" w:hAnsi="Garamond"/>
          <w:color w:val="000080"/>
          <w:sz w:val="27"/>
          <w:szCs w:val="27"/>
        </w:rPr>
        <w:t xml:space="preserve">. </w:t>
      </w:r>
      <w:r>
        <w:rPr>
          <w:rStyle w:val="hps"/>
          <w:rFonts w:ascii="Garamond" w:hAnsi="Garamond"/>
          <w:color w:val="000080"/>
          <w:sz w:val="27"/>
          <w:szCs w:val="27"/>
        </w:rPr>
        <w:t>Vediamo</w:t>
      </w:r>
      <w:r>
        <w:rPr>
          <w:rFonts w:ascii="Garamond" w:hAnsi="Garamond"/>
          <w:color w:val="000080"/>
          <w:sz w:val="27"/>
          <w:szCs w:val="27"/>
        </w:rPr>
        <w:t xml:space="preserve"> </w:t>
      </w:r>
      <w:r>
        <w:rPr>
          <w:rStyle w:val="hps"/>
          <w:rFonts w:ascii="Garamond" w:hAnsi="Garamond"/>
          <w:color w:val="000080"/>
          <w:sz w:val="27"/>
          <w:szCs w:val="27"/>
        </w:rPr>
        <w:t>l’insicurezza</w:t>
      </w:r>
      <w:r>
        <w:rPr>
          <w:rFonts w:ascii="Garamond" w:hAnsi="Garamond"/>
          <w:color w:val="000080"/>
          <w:sz w:val="27"/>
          <w:szCs w:val="27"/>
        </w:rPr>
        <w:t xml:space="preserve"> come </w:t>
      </w:r>
      <w:r>
        <w:rPr>
          <w:rStyle w:val="hps"/>
          <w:rFonts w:ascii="Garamond" w:hAnsi="Garamond"/>
          <w:color w:val="000080"/>
          <w:sz w:val="27"/>
          <w:szCs w:val="27"/>
        </w:rPr>
        <w:t>l’ anello debole di</w:t>
      </w:r>
      <w:r>
        <w:rPr>
          <w:rFonts w:ascii="Garamond" w:hAnsi="Garamond"/>
          <w:color w:val="000080"/>
          <w:sz w:val="27"/>
          <w:szCs w:val="27"/>
        </w:rPr>
        <w:t xml:space="preserve"> </w:t>
      </w:r>
      <w:r>
        <w:rPr>
          <w:rStyle w:val="hps"/>
          <w:rFonts w:ascii="Garamond" w:hAnsi="Garamond"/>
          <w:color w:val="000080"/>
          <w:sz w:val="27"/>
          <w:szCs w:val="27"/>
        </w:rPr>
        <w:t>una catena che</w:t>
      </w:r>
      <w:r>
        <w:rPr>
          <w:rFonts w:ascii="Garamond" w:hAnsi="Garamond"/>
          <w:color w:val="000080"/>
          <w:sz w:val="27"/>
          <w:szCs w:val="27"/>
        </w:rPr>
        <w:t xml:space="preserve"> </w:t>
      </w:r>
      <w:r>
        <w:rPr>
          <w:rStyle w:val="hps"/>
          <w:rFonts w:ascii="Garamond" w:hAnsi="Garamond"/>
          <w:color w:val="000080"/>
          <w:sz w:val="27"/>
          <w:szCs w:val="27"/>
        </w:rPr>
        <w:t>non tollereremo</w:t>
      </w:r>
      <w:r>
        <w:rPr>
          <w:rFonts w:ascii="Garamond" w:hAnsi="Garamond"/>
          <w:color w:val="000080"/>
          <w:sz w:val="27"/>
          <w:szCs w:val="27"/>
        </w:rPr>
        <w:t xml:space="preserve"> </w:t>
      </w:r>
      <w:r>
        <w:rPr>
          <w:rStyle w:val="hps"/>
          <w:rFonts w:ascii="Garamond" w:hAnsi="Garamond"/>
          <w:color w:val="000080"/>
          <w:sz w:val="27"/>
          <w:szCs w:val="27"/>
        </w:rPr>
        <w:t>qui a Casa</w:t>
      </w:r>
      <w:r>
        <w:rPr>
          <w:rFonts w:ascii="Garamond" w:hAnsi="Garamond"/>
          <w:color w:val="000080"/>
          <w:sz w:val="27"/>
          <w:szCs w:val="27"/>
        </w:rPr>
        <w:t xml:space="preserve">. </w:t>
      </w:r>
      <w:r>
        <w:rPr>
          <w:rStyle w:val="hps"/>
          <w:rFonts w:ascii="Garamond" w:hAnsi="Garamond"/>
          <w:color w:val="000080"/>
          <w:sz w:val="27"/>
          <w:szCs w:val="27"/>
        </w:rPr>
        <w:t>Questo può</w:t>
      </w:r>
      <w:r>
        <w:rPr>
          <w:rFonts w:ascii="Garamond" w:hAnsi="Garamond"/>
          <w:color w:val="000080"/>
          <w:sz w:val="27"/>
          <w:szCs w:val="27"/>
        </w:rPr>
        <w:t xml:space="preserve"> </w:t>
      </w:r>
      <w:r>
        <w:rPr>
          <w:rStyle w:val="hps"/>
          <w:rFonts w:ascii="Garamond" w:hAnsi="Garamond"/>
          <w:color w:val="000080"/>
          <w:sz w:val="27"/>
          <w:szCs w:val="27"/>
        </w:rPr>
        <w:t>sembrare duro</w:t>
      </w:r>
      <w:r>
        <w:rPr>
          <w:rFonts w:ascii="Garamond" w:hAnsi="Garamond"/>
          <w:color w:val="000080"/>
          <w:sz w:val="27"/>
          <w:szCs w:val="27"/>
        </w:rPr>
        <w:t xml:space="preserve"> </w:t>
      </w:r>
      <w:r>
        <w:rPr>
          <w:rStyle w:val="hps"/>
          <w:rFonts w:ascii="Garamond" w:hAnsi="Garamond"/>
          <w:color w:val="000080"/>
          <w:sz w:val="27"/>
          <w:szCs w:val="27"/>
        </w:rPr>
        <w:t>per gli umani</w:t>
      </w:r>
      <w:r>
        <w:rPr>
          <w:rFonts w:ascii="Garamond" w:hAnsi="Garamond"/>
          <w:color w:val="000080"/>
          <w:sz w:val="27"/>
          <w:szCs w:val="27"/>
        </w:rPr>
        <w:t xml:space="preserve">, ma non è </w:t>
      </w:r>
      <w:r>
        <w:rPr>
          <w:rStyle w:val="hps"/>
          <w:rFonts w:ascii="Garamond" w:hAnsi="Garamond"/>
          <w:color w:val="000080"/>
          <w:sz w:val="27"/>
          <w:szCs w:val="27"/>
        </w:rPr>
        <w:t>un giudizio</w:t>
      </w:r>
      <w:r>
        <w:rPr>
          <w:rFonts w:ascii="Garamond" w:hAnsi="Garamond"/>
          <w:color w:val="000080"/>
          <w:sz w:val="27"/>
          <w:szCs w:val="27"/>
        </w:rPr>
        <w:t xml:space="preserve">, è </w:t>
      </w:r>
      <w:r>
        <w:rPr>
          <w:rStyle w:val="hps"/>
          <w:rFonts w:ascii="Garamond" w:hAnsi="Garamond"/>
          <w:color w:val="000080"/>
          <w:sz w:val="27"/>
          <w:szCs w:val="27"/>
        </w:rPr>
        <w:t>solo</w:t>
      </w:r>
      <w:r>
        <w:rPr>
          <w:rFonts w:ascii="Garamond" w:hAnsi="Garamond"/>
          <w:color w:val="000080"/>
          <w:sz w:val="27"/>
          <w:szCs w:val="27"/>
        </w:rPr>
        <w:t xml:space="preserve"> </w:t>
      </w:r>
      <w:r>
        <w:rPr>
          <w:rStyle w:val="hps"/>
          <w:rFonts w:ascii="Garamond" w:hAnsi="Garamond"/>
          <w:color w:val="000080"/>
          <w:sz w:val="27"/>
          <w:szCs w:val="27"/>
        </w:rPr>
        <w:t>una misurazione</w:t>
      </w:r>
      <w:r>
        <w:rPr>
          <w:rFonts w:ascii="Garamond" w:hAnsi="Garamond"/>
          <w:color w:val="000080"/>
          <w:sz w:val="27"/>
          <w:szCs w:val="27"/>
        </w:rPr>
        <w:t xml:space="preserve"> </w:t>
      </w:r>
      <w:r>
        <w:rPr>
          <w:rStyle w:val="hps"/>
          <w:rFonts w:ascii="Garamond" w:hAnsi="Garamond"/>
          <w:color w:val="000080"/>
          <w:sz w:val="27"/>
          <w:szCs w:val="27"/>
        </w:rPr>
        <w:t>vibrazionale</w:t>
      </w:r>
      <w:r>
        <w:rPr>
          <w:rFonts w:ascii="Garamond" w:hAnsi="Garamond"/>
          <w:color w:val="000080"/>
          <w:sz w:val="27"/>
          <w:szCs w:val="27"/>
        </w:rPr>
        <w:t xml:space="preserve"> </w:t>
      </w:r>
      <w:r>
        <w:rPr>
          <w:rStyle w:val="hps"/>
          <w:rFonts w:ascii="Garamond" w:hAnsi="Garamond"/>
          <w:color w:val="000080"/>
          <w:sz w:val="27"/>
          <w:szCs w:val="27"/>
        </w:rPr>
        <w:t>e</w:t>
      </w:r>
      <w:r>
        <w:rPr>
          <w:rFonts w:ascii="Garamond" w:hAnsi="Garamond"/>
          <w:color w:val="000080"/>
          <w:sz w:val="27"/>
          <w:szCs w:val="27"/>
        </w:rPr>
        <w:t xml:space="preserve"> </w:t>
      </w:r>
      <w:r>
        <w:rPr>
          <w:rStyle w:val="hps"/>
          <w:rFonts w:ascii="Garamond" w:hAnsi="Garamond"/>
          <w:color w:val="000080"/>
          <w:sz w:val="27"/>
          <w:szCs w:val="27"/>
        </w:rPr>
        <w:t>un assestamento</w:t>
      </w:r>
      <w:r>
        <w:rPr>
          <w:rFonts w:ascii="Garamond" w:hAnsi="Garamond"/>
          <w:color w:val="000080"/>
          <w:sz w:val="27"/>
          <w:szCs w:val="27"/>
        </w:rPr>
        <w:t xml:space="preserve"> </w:t>
      </w:r>
      <w:r>
        <w:rPr>
          <w:rStyle w:val="hps"/>
          <w:rFonts w:ascii="Garamond" w:hAnsi="Garamond"/>
          <w:color w:val="000080"/>
          <w:sz w:val="27"/>
          <w:szCs w:val="27"/>
        </w:rPr>
        <w:t>naturale dell'universo</w:t>
      </w:r>
      <w:r>
        <w:rPr>
          <w:rFonts w:ascii="Garamond" w:hAnsi="Garamond"/>
          <w:color w:val="000080"/>
          <w:sz w:val="27"/>
          <w:szCs w:val="27"/>
        </w:rPr>
        <w:t xml:space="preserve">. </w:t>
      </w:r>
      <w:r>
        <w:rPr>
          <w:rStyle w:val="hps"/>
          <w:rFonts w:ascii="Garamond" w:hAnsi="Garamond"/>
          <w:color w:val="000080"/>
          <w:sz w:val="27"/>
          <w:szCs w:val="27"/>
        </w:rPr>
        <w:t>Gli umani</w:t>
      </w:r>
      <w:r>
        <w:rPr>
          <w:rFonts w:ascii="Garamond" w:hAnsi="Garamond"/>
          <w:color w:val="000080"/>
          <w:sz w:val="27"/>
          <w:szCs w:val="27"/>
        </w:rPr>
        <w:t xml:space="preserve"> </w:t>
      </w:r>
      <w:r>
        <w:rPr>
          <w:rStyle w:val="hps"/>
          <w:rFonts w:ascii="Garamond" w:hAnsi="Garamond"/>
          <w:color w:val="000080"/>
          <w:sz w:val="27"/>
          <w:szCs w:val="27"/>
        </w:rPr>
        <w:t>hanno sperimentato spesso l’</w:t>
      </w:r>
      <w:r>
        <w:rPr>
          <w:rFonts w:ascii="Garamond" w:hAnsi="Garamond"/>
          <w:color w:val="000080"/>
          <w:sz w:val="27"/>
          <w:szCs w:val="27"/>
        </w:rPr>
        <w:t xml:space="preserve"> </w:t>
      </w:r>
      <w:r>
        <w:rPr>
          <w:rStyle w:val="hps"/>
          <w:rFonts w:ascii="Garamond" w:hAnsi="Garamond"/>
          <w:color w:val="000080"/>
          <w:sz w:val="27"/>
          <w:szCs w:val="27"/>
        </w:rPr>
        <w:t>insicurezza</w:t>
      </w:r>
      <w:r>
        <w:rPr>
          <w:rFonts w:ascii="Garamond" w:hAnsi="Garamond"/>
          <w:color w:val="000080"/>
          <w:sz w:val="27"/>
          <w:szCs w:val="27"/>
        </w:rPr>
        <w:t xml:space="preserve"> </w:t>
      </w:r>
      <w:r>
        <w:rPr>
          <w:rStyle w:val="hps"/>
          <w:rFonts w:ascii="Garamond" w:hAnsi="Garamond"/>
          <w:color w:val="000080"/>
          <w:sz w:val="27"/>
          <w:szCs w:val="27"/>
        </w:rPr>
        <w:t>nella terza dimensione</w:t>
      </w:r>
      <w:r>
        <w:rPr>
          <w:rFonts w:ascii="Garamond" w:hAnsi="Garamond"/>
          <w:color w:val="000080"/>
          <w:sz w:val="27"/>
          <w:szCs w:val="27"/>
        </w:rPr>
        <w:t xml:space="preserve">. </w:t>
      </w:r>
      <w:r>
        <w:rPr>
          <w:rStyle w:val="hps"/>
          <w:rFonts w:ascii="Garamond" w:hAnsi="Garamond"/>
          <w:color w:val="000080"/>
          <w:sz w:val="27"/>
          <w:szCs w:val="27"/>
        </w:rPr>
        <w:t>Molti umani</w:t>
      </w:r>
      <w:r>
        <w:rPr>
          <w:rFonts w:ascii="Garamond" w:hAnsi="Garamond"/>
          <w:color w:val="000080"/>
          <w:sz w:val="27"/>
          <w:szCs w:val="27"/>
        </w:rPr>
        <w:t xml:space="preserve"> </w:t>
      </w:r>
      <w:r>
        <w:rPr>
          <w:rStyle w:val="hps"/>
          <w:rFonts w:ascii="Garamond" w:hAnsi="Garamond"/>
          <w:color w:val="000080"/>
          <w:sz w:val="27"/>
          <w:szCs w:val="27"/>
        </w:rPr>
        <w:t>hanno avuto successo nel</w:t>
      </w:r>
      <w:r>
        <w:rPr>
          <w:rFonts w:ascii="Garamond" w:hAnsi="Garamond"/>
          <w:color w:val="000080"/>
          <w:sz w:val="27"/>
          <w:szCs w:val="27"/>
        </w:rPr>
        <w:t xml:space="preserve"> </w:t>
      </w:r>
      <w:r>
        <w:rPr>
          <w:rStyle w:val="hps"/>
          <w:rFonts w:ascii="Garamond" w:hAnsi="Garamond"/>
          <w:color w:val="000080"/>
          <w:sz w:val="27"/>
          <w:szCs w:val="27"/>
        </w:rPr>
        <w:t>fingere di essere</w:t>
      </w:r>
      <w:r>
        <w:rPr>
          <w:rFonts w:ascii="Garamond" w:hAnsi="Garamond"/>
          <w:color w:val="000080"/>
          <w:sz w:val="27"/>
          <w:szCs w:val="27"/>
        </w:rPr>
        <w:t xml:space="preserve"> </w:t>
      </w:r>
      <w:r>
        <w:rPr>
          <w:rStyle w:val="hps"/>
          <w:rFonts w:ascii="Garamond" w:hAnsi="Garamond"/>
          <w:color w:val="000080"/>
          <w:sz w:val="27"/>
          <w:szCs w:val="27"/>
        </w:rPr>
        <w:t>separati così non sempre</w:t>
      </w:r>
      <w:r>
        <w:rPr>
          <w:rFonts w:ascii="Garamond" w:hAnsi="Garamond"/>
          <w:color w:val="000080"/>
          <w:sz w:val="27"/>
          <w:szCs w:val="27"/>
        </w:rPr>
        <w:t xml:space="preserve"> </w:t>
      </w:r>
      <w:r>
        <w:rPr>
          <w:rStyle w:val="hps"/>
          <w:rFonts w:ascii="Garamond" w:hAnsi="Garamond"/>
          <w:color w:val="000080"/>
          <w:sz w:val="27"/>
          <w:szCs w:val="27"/>
        </w:rPr>
        <w:t>sapete</w:t>
      </w:r>
      <w:r>
        <w:rPr>
          <w:rFonts w:ascii="Garamond" w:hAnsi="Garamond"/>
          <w:color w:val="000080"/>
          <w:sz w:val="27"/>
          <w:szCs w:val="27"/>
        </w:rPr>
        <w:t xml:space="preserve"> </w:t>
      </w:r>
      <w:r>
        <w:rPr>
          <w:rStyle w:val="hps"/>
          <w:rFonts w:ascii="Garamond" w:hAnsi="Garamond"/>
          <w:color w:val="000080"/>
          <w:sz w:val="27"/>
          <w:szCs w:val="27"/>
        </w:rPr>
        <w:t>che</w:t>
      </w:r>
      <w:r>
        <w:rPr>
          <w:rFonts w:ascii="Garamond" w:hAnsi="Garamond"/>
          <w:color w:val="000080"/>
          <w:sz w:val="27"/>
          <w:szCs w:val="27"/>
        </w:rPr>
        <w:t xml:space="preserve"> </w:t>
      </w:r>
      <w:r>
        <w:rPr>
          <w:rStyle w:val="hps"/>
          <w:rFonts w:ascii="Garamond" w:hAnsi="Garamond"/>
          <w:color w:val="000080"/>
          <w:sz w:val="27"/>
          <w:szCs w:val="27"/>
        </w:rPr>
        <w:t>le vostre forze più grandi</w:t>
      </w:r>
      <w:r>
        <w:rPr>
          <w:rFonts w:ascii="Garamond" w:hAnsi="Garamond"/>
          <w:color w:val="000080"/>
          <w:sz w:val="27"/>
          <w:szCs w:val="27"/>
        </w:rPr>
        <w:t xml:space="preserve"> </w:t>
      </w:r>
      <w:r>
        <w:rPr>
          <w:rStyle w:val="hps"/>
          <w:rFonts w:ascii="Garamond" w:hAnsi="Garamond"/>
          <w:color w:val="000080"/>
          <w:sz w:val="27"/>
          <w:szCs w:val="27"/>
        </w:rPr>
        <w:t>sono tutte intorno a</w:t>
      </w:r>
      <w:r>
        <w:rPr>
          <w:rFonts w:ascii="Garamond" w:hAnsi="Garamond"/>
          <w:color w:val="000080"/>
          <w:sz w:val="27"/>
          <w:szCs w:val="27"/>
        </w:rPr>
        <w:t xml:space="preserve"> </w:t>
      </w:r>
      <w:r>
        <w:rPr>
          <w:rStyle w:val="hps"/>
          <w:rFonts w:ascii="Garamond" w:hAnsi="Garamond"/>
          <w:color w:val="000080"/>
          <w:sz w:val="27"/>
          <w:szCs w:val="27"/>
        </w:rPr>
        <w:t>voi</w:t>
      </w:r>
      <w:r>
        <w:rPr>
          <w:rFonts w:ascii="Garamond" w:hAnsi="Garamond"/>
          <w:color w:val="000080"/>
          <w:sz w:val="27"/>
          <w:szCs w:val="27"/>
        </w:rPr>
        <w:t xml:space="preserve">. </w:t>
      </w:r>
      <w:r>
        <w:rPr>
          <w:rStyle w:val="hps"/>
          <w:rFonts w:ascii="Garamond" w:hAnsi="Garamond"/>
          <w:color w:val="000080"/>
          <w:sz w:val="27"/>
          <w:szCs w:val="27"/>
        </w:rPr>
        <w:t>Avete sempre</w:t>
      </w:r>
      <w:r>
        <w:rPr>
          <w:rFonts w:ascii="Garamond" w:hAnsi="Garamond"/>
          <w:color w:val="000080"/>
          <w:sz w:val="27"/>
          <w:szCs w:val="27"/>
        </w:rPr>
        <w:t xml:space="preserve"> </w:t>
      </w:r>
      <w:r>
        <w:rPr>
          <w:rStyle w:val="hps"/>
          <w:rFonts w:ascii="Garamond" w:hAnsi="Garamond"/>
          <w:color w:val="000080"/>
          <w:sz w:val="27"/>
          <w:szCs w:val="27"/>
        </w:rPr>
        <w:t>fatto finta</w:t>
      </w:r>
      <w:r>
        <w:rPr>
          <w:rFonts w:ascii="Garamond" w:hAnsi="Garamond"/>
          <w:color w:val="000080"/>
          <w:sz w:val="27"/>
          <w:szCs w:val="27"/>
        </w:rPr>
        <w:t xml:space="preserve"> </w:t>
      </w:r>
      <w:r>
        <w:rPr>
          <w:rStyle w:val="hps"/>
          <w:rFonts w:ascii="Garamond" w:hAnsi="Garamond"/>
          <w:color w:val="000080"/>
          <w:sz w:val="27"/>
          <w:szCs w:val="27"/>
        </w:rPr>
        <w:t>che facessero</w:t>
      </w:r>
      <w:r>
        <w:rPr>
          <w:rFonts w:ascii="Garamond" w:hAnsi="Garamond"/>
          <w:color w:val="000080"/>
          <w:sz w:val="27"/>
          <w:szCs w:val="27"/>
        </w:rPr>
        <w:t xml:space="preserve"> </w:t>
      </w:r>
      <w:r>
        <w:rPr>
          <w:rStyle w:val="hps"/>
          <w:rFonts w:ascii="Garamond" w:hAnsi="Garamond"/>
          <w:color w:val="000080"/>
          <w:sz w:val="27"/>
          <w:szCs w:val="27"/>
        </w:rPr>
        <w:t>parte di</w:t>
      </w:r>
      <w:r>
        <w:rPr>
          <w:rFonts w:ascii="Garamond" w:hAnsi="Garamond"/>
          <w:color w:val="000080"/>
          <w:sz w:val="27"/>
          <w:szCs w:val="27"/>
        </w:rPr>
        <w:t xml:space="preserve"> </w:t>
      </w:r>
      <w:r>
        <w:rPr>
          <w:rStyle w:val="hps"/>
          <w:rFonts w:ascii="Garamond" w:hAnsi="Garamond"/>
          <w:color w:val="000080"/>
          <w:sz w:val="27"/>
          <w:szCs w:val="27"/>
        </w:rPr>
        <w:t>qualcosa d'altro</w:t>
      </w:r>
      <w:r>
        <w:rPr>
          <w:rFonts w:ascii="Garamond" w:hAnsi="Garamond"/>
          <w:color w:val="000080"/>
          <w:sz w:val="27"/>
          <w:szCs w:val="27"/>
        </w:rPr>
        <w:t xml:space="preserve"> </w:t>
      </w:r>
      <w:r>
        <w:rPr>
          <w:rStyle w:val="hps"/>
          <w:rFonts w:ascii="Garamond" w:hAnsi="Garamond"/>
          <w:color w:val="000080"/>
          <w:sz w:val="27"/>
          <w:szCs w:val="27"/>
        </w:rPr>
        <w:t>...</w:t>
      </w:r>
      <w:r>
        <w:rPr>
          <w:rFonts w:ascii="Garamond" w:hAnsi="Garamond"/>
          <w:color w:val="000080"/>
          <w:sz w:val="27"/>
          <w:szCs w:val="27"/>
        </w:rPr>
        <w:t xml:space="preserve"> </w:t>
      </w:r>
      <w:r>
        <w:rPr>
          <w:rStyle w:val="hps"/>
          <w:rFonts w:ascii="Garamond" w:hAnsi="Garamond"/>
          <w:color w:val="000080"/>
          <w:sz w:val="27"/>
          <w:szCs w:val="27"/>
        </w:rPr>
        <w:t>un altro insegnante</w:t>
      </w:r>
      <w:r>
        <w:rPr>
          <w:rFonts w:ascii="Garamond" w:hAnsi="Garamond"/>
          <w:color w:val="000080"/>
          <w:sz w:val="27"/>
          <w:szCs w:val="27"/>
        </w:rPr>
        <w:t xml:space="preserve">, </w:t>
      </w:r>
      <w:r>
        <w:rPr>
          <w:rStyle w:val="hps"/>
          <w:rFonts w:ascii="Garamond" w:hAnsi="Garamond"/>
          <w:color w:val="000080"/>
          <w:sz w:val="27"/>
          <w:szCs w:val="27"/>
        </w:rPr>
        <w:t>un'altra lezione</w:t>
      </w:r>
      <w:r>
        <w:rPr>
          <w:rFonts w:ascii="Garamond" w:hAnsi="Garamond"/>
          <w:color w:val="000080"/>
          <w:sz w:val="27"/>
          <w:szCs w:val="27"/>
        </w:rPr>
        <w:t xml:space="preserve"> </w:t>
      </w:r>
      <w:r>
        <w:rPr>
          <w:rStyle w:val="hps"/>
          <w:rFonts w:ascii="Garamond" w:hAnsi="Garamond"/>
          <w:color w:val="000080"/>
          <w:sz w:val="27"/>
          <w:szCs w:val="27"/>
        </w:rPr>
        <w:t>da imparare</w:t>
      </w:r>
      <w:r>
        <w:rPr>
          <w:rFonts w:ascii="Garamond" w:hAnsi="Garamond"/>
          <w:color w:val="000080"/>
          <w:sz w:val="27"/>
          <w:szCs w:val="27"/>
        </w:rPr>
        <w:t xml:space="preserve">, </w:t>
      </w:r>
      <w:r>
        <w:rPr>
          <w:rStyle w:val="hps"/>
          <w:rFonts w:ascii="Garamond" w:hAnsi="Garamond"/>
          <w:color w:val="000080"/>
          <w:sz w:val="27"/>
          <w:szCs w:val="27"/>
        </w:rPr>
        <w:t>o di un’altra</w:t>
      </w:r>
      <w:r>
        <w:rPr>
          <w:rFonts w:ascii="Garamond" w:hAnsi="Garamond"/>
          <w:color w:val="000080"/>
          <w:sz w:val="27"/>
          <w:szCs w:val="27"/>
        </w:rPr>
        <w:t xml:space="preserve"> </w:t>
      </w:r>
      <w:r>
        <w:rPr>
          <w:rStyle w:val="hps"/>
          <w:rFonts w:ascii="Garamond" w:hAnsi="Garamond"/>
          <w:color w:val="000080"/>
          <w:sz w:val="27"/>
          <w:szCs w:val="27"/>
        </w:rPr>
        <w:t>guarigione</w:t>
      </w:r>
      <w:r>
        <w:rPr>
          <w:rFonts w:ascii="Garamond" w:hAnsi="Garamond"/>
          <w:color w:val="000080"/>
          <w:sz w:val="27"/>
          <w:szCs w:val="27"/>
        </w:rPr>
        <w:t xml:space="preserve"> </w:t>
      </w:r>
      <w:r>
        <w:rPr>
          <w:rStyle w:val="hps"/>
          <w:rFonts w:ascii="Garamond" w:hAnsi="Garamond"/>
          <w:color w:val="000080"/>
          <w:sz w:val="27"/>
          <w:szCs w:val="27"/>
        </w:rPr>
        <w:t>da sperimentare</w:t>
      </w:r>
      <w:r>
        <w:rPr>
          <w:rFonts w:ascii="Garamond" w:hAnsi="Garamond"/>
          <w:color w:val="000080"/>
          <w:sz w:val="27"/>
          <w:szCs w:val="27"/>
        </w:rPr>
        <w:t xml:space="preserve">. </w:t>
      </w:r>
      <w:r>
        <w:rPr>
          <w:rStyle w:val="hps"/>
          <w:rFonts w:ascii="Garamond" w:hAnsi="Garamond"/>
          <w:color w:val="000080"/>
          <w:sz w:val="27"/>
          <w:szCs w:val="27"/>
        </w:rPr>
        <w:t>Tutti quanti sono</w:t>
      </w:r>
      <w:r>
        <w:rPr>
          <w:rFonts w:ascii="Garamond" w:hAnsi="Garamond"/>
          <w:color w:val="000080"/>
          <w:sz w:val="27"/>
          <w:szCs w:val="27"/>
        </w:rPr>
        <w:t xml:space="preserve"> </w:t>
      </w:r>
      <w:r>
        <w:rPr>
          <w:rStyle w:val="hps"/>
          <w:rFonts w:ascii="Garamond" w:hAnsi="Garamond"/>
          <w:color w:val="000080"/>
          <w:sz w:val="27"/>
          <w:szCs w:val="27"/>
        </w:rPr>
        <w:t xml:space="preserve">collegati </w:t>
      </w:r>
      <w:r>
        <w:rPr>
          <w:rStyle w:val="atn"/>
          <w:rFonts w:ascii="Garamond" w:hAnsi="Garamond"/>
          <w:color w:val="000080"/>
          <w:sz w:val="27"/>
          <w:szCs w:val="27"/>
        </w:rPr>
        <w:t xml:space="preserve">- </w:t>
      </w:r>
      <w:r>
        <w:rPr>
          <w:rFonts w:ascii="Garamond" w:hAnsi="Garamond"/>
          <w:color w:val="000080"/>
          <w:sz w:val="27"/>
          <w:szCs w:val="27"/>
        </w:rPr>
        <w:t xml:space="preserve">un cuore </w:t>
      </w:r>
      <w:r>
        <w:rPr>
          <w:rStyle w:val="hps"/>
          <w:rFonts w:ascii="Garamond" w:hAnsi="Garamond"/>
          <w:color w:val="000080"/>
          <w:sz w:val="27"/>
          <w:szCs w:val="27"/>
        </w:rPr>
        <w:t>sul globo e</w:t>
      </w:r>
      <w:r>
        <w:rPr>
          <w:rFonts w:ascii="Garamond" w:hAnsi="Garamond"/>
          <w:color w:val="000080"/>
          <w:sz w:val="27"/>
          <w:szCs w:val="27"/>
        </w:rPr>
        <w:t xml:space="preserve"> </w:t>
      </w:r>
      <w:r>
        <w:rPr>
          <w:rStyle w:val="hps"/>
          <w:rFonts w:ascii="Garamond" w:hAnsi="Garamond"/>
          <w:color w:val="000080"/>
          <w:sz w:val="27"/>
          <w:szCs w:val="27"/>
        </w:rPr>
        <w:t>questo è</w:t>
      </w:r>
      <w:r>
        <w:rPr>
          <w:rFonts w:ascii="Garamond" w:hAnsi="Garamond"/>
          <w:color w:val="000080"/>
          <w:sz w:val="27"/>
          <w:szCs w:val="27"/>
        </w:rPr>
        <w:t xml:space="preserve"> </w:t>
      </w:r>
      <w:r>
        <w:rPr>
          <w:rStyle w:val="hps"/>
          <w:rFonts w:ascii="Garamond" w:hAnsi="Garamond"/>
          <w:color w:val="000080"/>
          <w:sz w:val="27"/>
          <w:szCs w:val="27"/>
        </w:rPr>
        <w:t>ciò che sta avvenendo</w:t>
      </w:r>
      <w:r>
        <w:rPr>
          <w:rFonts w:ascii="Garamond" w:hAnsi="Garamond"/>
          <w:color w:val="000080"/>
          <w:sz w:val="27"/>
          <w:szCs w:val="27"/>
        </w:rPr>
        <w:t xml:space="preserve">. </w:t>
      </w:r>
      <w:r>
        <w:rPr>
          <w:rStyle w:val="hps"/>
          <w:rFonts w:ascii="Garamond" w:hAnsi="Garamond"/>
          <w:color w:val="000080"/>
          <w:sz w:val="27"/>
          <w:szCs w:val="27"/>
        </w:rPr>
        <w:t>Voi connettete quel cuore</w:t>
      </w:r>
      <w:r>
        <w:rPr>
          <w:rFonts w:ascii="Garamond" w:hAnsi="Garamond"/>
          <w:color w:val="000080"/>
          <w:sz w:val="27"/>
          <w:szCs w:val="27"/>
        </w:rPr>
        <w:t xml:space="preserve"> </w:t>
      </w:r>
      <w:r>
        <w:rPr>
          <w:rStyle w:val="hps"/>
          <w:rFonts w:ascii="Garamond" w:hAnsi="Garamond"/>
          <w:color w:val="000080"/>
          <w:sz w:val="27"/>
          <w:szCs w:val="27"/>
        </w:rPr>
        <w:t>e questo funziona</w:t>
      </w:r>
      <w:r>
        <w:rPr>
          <w:rFonts w:ascii="Garamond" w:hAnsi="Garamond"/>
          <w:color w:val="000080"/>
          <w:sz w:val="27"/>
          <w:szCs w:val="27"/>
        </w:rPr>
        <w:t xml:space="preserve"> </w:t>
      </w:r>
      <w:r>
        <w:rPr>
          <w:rStyle w:val="hps"/>
          <w:rFonts w:ascii="Garamond" w:hAnsi="Garamond"/>
          <w:color w:val="000080"/>
          <w:sz w:val="27"/>
          <w:szCs w:val="27"/>
        </w:rPr>
        <w:t>in un modo che</w:t>
      </w:r>
      <w:r>
        <w:rPr>
          <w:rFonts w:ascii="Garamond" w:hAnsi="Garamond"/>
          <w:color w:val="000080"/>
          <w:sz w:val="27"/>
          <w:szCs w:val="27"/>
        </w:rPr>
        <w:t xml:space="preserve"> </w:t>
      </w:r>
      <w:r>
        <w:rPr>
          <w:rStyle w:val="hps"/>
          <w:rFonts w:ascii="Garamond" w:hAnsi="Garamond"/>
          <w:color w:val="000080"/>
          <w:sz w:val="27"/>
          <w:szCs w:val="27"/>
        </w:rPr>
        <w:t>non avete mai sognato</w:t>
      </w:r>
      <w:r>
        <w:rPr>
          <w:rFonts w:ascii="Garamond" w:hAnsi="Garamond"/>
          <w:color w:val="000080"/>
          <w:sz w:val="27"/>
          <w:szCs w:val="27"/>
        </w:rPr>
        <w:t>.</w:t>
      </w:r>
    </w:p>
    <w:p w:rsidR="000B06D5" w:rsidRDefault="000B06D5" w:rsidP="000B06D5">
      <w:pPr>
        <w:pStyle w:val="NormaleWeb"/>
      </w:pPr>
      <w:r>
        <w:rPr>
          <w:rStyle w:val="hps"/>
          <w:rFonts w:ascii="Garamond" w:hAnsi="Garamond"/>
          <w:color w:val="000080"/>
          <w:sz w:val="27"/>
          <w:szCs w:val="27"/>
        </w:rPr>
        <w:t>Cogliete questa opportunità</w:t>
      </w:r>
      <w:r>
        <w:rPr>
          <w:rFonts w:ascii="Garamond" w:hAnsi="Garamond"/>
          <w:color w:val="000080"/>
          <w:sz w:val="27"/>
          <w:szCs w:val="27"/>
        </w:rPr>
        <w:t xml:space="preserve"> </w:t>
      </w:r>
      <w:r>
        <w:rPr>
          <w:rStyle w:val="hps"/>
          <w:rFonts w:ascii="Garamond" w:hAnsi="Garamond"/>
          <w:color w:val="000080"/>
          <w:sz w:val="27"/>
          <w:szCs w:val="27"/>
        </w:rPr>
        <w:t>ed usatela</w:t>
      </w:r>
      <w:r>
        <w:rPr>
          <w:rFonts w:ascii="Garamond" w:hAnsi="Garamond"/>
          <w:color w:val="000080"/>
          <w:sz w:val="27"/>
          <w:szCs w:val="27"/>
        </w:rPr>
        <w:t xml:space="preserve"> </w:t>
      </w:r>
      <w:r>
        <w:rPr>
          <w:rStyle w:val="hps"/>
          <w:rFonts w:ascii="Garamond" w:hAnsi="Garamond"/>
          <w:color w:val="000080"/>
          <w:sz w:val="27"/>
          <w:szCs w:val="27"/>
        </w:rPr>
        <w:t>consapevolmente</w:t>
      </w:r>
      <w:r>
        <w:rPr>
          <w:rFonts w:ascii="Garamond" w:hAnsi="Garamond"/>
          <w:color w:val="000080"/>
          <w:sz w:val="27"/>
          <w:szCs w:val="27"/>
        </w:rPr>
        <w:t xml:space="preserve"> </w:t>
      </w:r>
      <w:r>
        <w:rPr>
          <w:rStyle w:val="hps"/>
          <w:rFonts w:ascii="Garamond" w:hAnsi="Garamond"/>
          <w:color w:val="000080"/>
          <w:sz w:val="27"/>
          <w:szCs w:val="27"/>
        </w:rPr>
        <w:t>nel corso del prossimo mese.</w:t>
      </w:r>
      <w:r>
        <w:rPr>
          <w:rFonts w:ascii="Garamond" w:hAnsi="Garamond"/>
          <w:color w:val="000080"/>
          <w:sz w:val="27"/>
          <w:szCs w:val="27"/>
        </w:rPr>
        <w:t xml:space="preserve"> </w:t>
      </w:r>
      <w:r>
        <w:rPr>
          <w:rStyle w:val="hps"/>
          <w:rFonts w:ascii="Garamond" w:hAnsi="Garamond"/>
          <w:color w:val="000080"/>
          <w:sz w:val="27"/>
          <w:szCs w:val="27"/>
        </w:rPr>
        <w:t>Toccate</w:t>
      </w:r>
      <w:r>
        <w:rPr>
          <w:rFonts w:ascii="Garamond" w:hAnsi="Garamond"/>
          <w:color w:val="000080"/>
          <w:sz w:val="27"/>
          <w:szCs w:val="27"/>
        </w:rPr>
        <w:t xml:space="preserve"> </w:t>
      </w:r>
      <w:r>
        <w:rPr>
          <w:rStyle w:val="hps"/>
          <w:rFonts w:ascii="Garamond" w:hAnsi="Garamond"/>
          <w:color w:val="000080"/>
          <w:sz w:val="27"/>
          <w:szCs w:val="27"/>
        </w:rPr>
        <w:t>non meno di 10</w:t>
      </w:r>
      <w:r>
        <w:rPr>
          <w:rFonts w:ascii="Garamond" w:hAnsi="Garamond"/>
          <w:color w:val="000080"/>
          <w:sz w:val="27"/>
          <w:szCs w:val="27"/>
        </w:rPr>
        <w:t xml:space="preserve"> </w:t>
      </w:r>
      <w:r>
        <w:rPr>
          <w:rStyle w:val="hps"/>
          <w:rFonts w:ascii="Garamond" w:hAnsi="Garamond"/>
          <w:color w:val="000080"/>
          <w:sz w:val="27"/>
          <w:szCs w:val="27"/>
        </w:rPr>
        <w:t>persone</w:t>
      </w:r>
      <w:r>
        <w:rPr>
          <w:rFonts w:ascii="Garamond" w:hAnsi="Garamond"/>
          <w:color w:val="000080"/>
          <w:sz w:val="27"/>
          <w:szCs w:val="27"/>
        </w:rPr>
        <w:t xml:space="preserve"> </w:t>
      </w:r>
      <w:r>
        <w:rPr>
          <w:rStyle w:val="hps"/>
          <w:rFonts w:ascii="Garamond" w:hAnsi="Garamond"/>
          <w:color w:val="000080"/>
          <w:sz w:val="27"/>
          <w:szCs w:val="27"/>
        </w:rPr>
        <w:t>con la vostra luce</w:t>
      </w:r>
      <w:r>
        <w:rPr>
          <w:rFonts w:ascii="Garamond" w:hAnsi="Garamond"/>
          <w:color w:val="000080"/>
          <w:sz w:val="27"/>
          <w:szCs w:val="27"/>
        </w:rPr>
        <w:t xml:space="preserve"> </w:t>
      </w:r>
      <w:r>
        <w:rPr>
          <w:rStyle w:val="hps"/>
          <w:rFonts w:ascii="Garamond" w:hAnsi="Garamond"/>
          <w:color w:val="000080"/>
          <w:sz w:val="27"/>
          <w:szCs w:val="27"/>
        </w:rPr>
        <w:t>liberamente</w:t>
      </w:r>
      <w:r>
        <w:rPr>
          <w:rFonts w:ascii="Garamond" w:hAnsi="Garamond"/>
          <w:color w:val="000080"/>
          <w:sz w:val="27"/>
          <w:szCs w:val="27"/>
        </w:rPr>
        <w:t xml:space="preserve">. </w:t>
      </w:r>
      <w:r>
        <w:rPr>
          <w:rStyle w:val="hps"/>
          <w:rFonts w:ascii="Garamond" w:hAnsi="Garamond"/>
          <w:color w:val="000080"/>
          <w:sz w:val="27"/>
          <w:szCs w:val="27"/>
        </w:rPr>
        <w:t>Non cercate di</w:t>
      </w:r>
      <w:r>
        <w:rPr>
          <w:rFonts w:ascii="Garamond" w:hAnsi="Garamond"/>
          <w:color w:val="000080"/>
          <w:sz w:val="27"/>
          <w:szCs w:val="27"/>
        </w:rPr>
        <w:t xml:space="preserve"> </w:t>
      </w:r>
      <w:r>
        <w:rPr>
          <w:rStyle w:val="hps"/>
          <w:rFonts w:ascii="Garamond" w:hAnsi="Garamond"/>
          <w:color w:val="000080"/>
          <w:sz w:val="27"/>
          <w:szCs w:val="27"/>
        </w:rPr>
        <w:t>determinare il risultato</w:t>
      </w:r>
      <w:r>
        <w:rPr>
          <w:rFonts w:ascii="Garamond" w:hAnsi="Garamond"/>
          <w:color w:val="000080"/>
          <w:sz w:val="27"/>
          <w:szCs w:val="27"/>
        </w:rPr>
        <w:t xml:space="preserve">, perché </w:t>
      </w:r>
      <w:r>
        <w:rPr>
          <w:rStyle w:val="hps"/>
          <w:rFonts w:ascii="Garamond" w:hAnsi="Garamond"/>
          <w:color w:val="000080"/>
          <w:sz w:val="27"/>
          <w:szCs w:val="27"/>
        </w:rPr>
        <w:t>questa non è vostra responsabilità</w:t>
      </w:r>
      <w:r>
        <w:rPr>
          <w:rFonts w:ascii="Garamond" w:hAnsi="Garamond"/>
          <w:color w:val="000080"/>
          <w:sz w:val="27"/>
          <w:szCs w:val="27"/>
        </w:rPr>
        <w:t xml:space="preserve">. </w:t>
      </w:r>
      <w:r>
        <w:rPr>
          <w:rStyle w:val="hps"/>
          <w:rFonts w:ascii="Garamond" w:hAnsi="Garamond"/>
          <w:color w:val="000080"/>
          <w:sz w:val="27"/>
          <w:szCs w:val="27"/>
        </w:rPr>
        <w:t>La vostra responsabilità</w:t>
      </w:r>
      <w:r>
        <w:rPr>
          <w:rFonts w:ascii="Garamond" w:hAnsi="Garamond"/>
          <w:color w:val="000080"/>
          <w:sz w:val="27"/>
          <w:szCs w:val="27"/>
        </w:rPr>
        <w:t xml:space="preserve"> </w:t>
      </w:r>
      <w:r>
        <w:rPr>
          <w:rStyle w:val="hps"/>
          <w:rFonts w:ascii="Garamond" w:hAnsi="Garamond"/>
          <w:color w:val="000080"/>
          <w:sz w:val="27"/>
          <w:szCs w:val="27"/>
        </w:rPr>
        <w:t>è quella di</w:t>
      </w:r>
      <w:r>
        <w:rPr>
          <w:rFonts w:ascii="Garamond" w:hAnsi="Garamond"/>
          <w:color w:val="000080"/>
          <w:sz w:val="27"/>
          <w:szCs w:val="27"/>
        </w:rPr>
        <w:t xml:space="preserve"> </w:t>
      </w:r>
      <w:r>
        <w:rPr>
          <w:rStyle w:val="hps"/>
          <w:rFonts w:ascii="Garamond" w:hAnsi="Garamond"/>
          <w:color w:val="000080"/>
          <w:sz w:val="27"/>
          <w:szCs w:val="27"/>
        </w:rPr>
        <w:t>usarla per</w:t>
      </w:r>
      <w:r>
        <w:rPr>
          <w:rFonts w:ascii="Garamond" w:hAnsi="Garamond"/>
          <w:color w:val="000080"/>
          <w:sz w:val="27"/>
          <w:szCs w:val="27"/>
        </w:rPr>
        <w:t xml:space="preserve"> </w:t>
      </w:r>
      <w:r>
        <w:rPr>
          <w:rStyle w:val="hps"/>
          <w:rFonts w:ascii="Garamond" w:hAnsi="Garamond"/>
          <w:color w:val="000080"/>
          <w:sz w:val="27"/>
          <w:szCs w:val="27"/>
        </w:rPr>
        <w:t>toccarli e</w:t>
      </w:r>
      <w:r>
        <w:rPr>
          <w:rFonts w:ascii="Garamond" w:hAnsi="Garamond"/>
          <w:color w:val="000080"/>
          <w:sz w:val="27"/>
          <w:szCs w:val="27"/>
        </w:rPr>
        <w:t xml:space="preserve"> </w:t>
      </w:r>
      <w:r>
        <w:rPr>
          <w:rStyle w:val="hps"/>
          <w:rFonts w:ascii="Garamond" w:hAnsi="Garamond"/>
          <w:color w:val="000080"/>
          <w:sz w:val="27"/>
          <w:szCs w:val="27"/>
        </w:rPr>
        <w:t>poi lasciarla andare</w:t>
      </w:r>
      <w:r>
        <w:rPr>
          <w:rFonts w:ascii="Garamond" w:hAnsi="Garamond"/>
          <w:color w:val="000080"/>
          <w:sz w:val="27"/>
          <w:szCs w:val="27"/>
        </w:rPr>
        <w:t xml:space="preserve"> </w:t>
      </w:r>
      <w:r>
        <w:rPr>
          <w:rStyle w:val="hps"/>
          <w:rFonts w:ascii="Garamond" w:hAnsi="Garamond"/>
          <w:color w:val="000080"/>
          <w:sz w:val="27"/>
          <w:szCs w:val="27"/>
        </w:rPr>
        <w:t>per la sua</w:t>
      </w:r>
      <w:r>
        <w:rPr>
          <w:rFonts w:ascii="Garamond" w:hAnsi="Garamond"/>
          <w:color w:val="000080"/>
          <w:sz w:val="27"/>
          <w:szCs w:val="27"/>
        </w:rPr>
        <w:t xml:space="preserve"> </w:t>
      </w:r>
      <w:r>
        <w:rPr>
          <w:rStyle w:val="hps"/>
          <w:rFonts w:ascii="Garamond" w:hAnsi="Garamond"/>
          <w:color w:val="000080"/>
          <w:sz w:val="27"/>
          <w:szCs w:val="27"/>
        </w:rPr>
        <w:t>strada</w:t>
      </w:r>
      <w:r>
        <w:rPr>
          <w:rFonts w:ascii="Garamond" w:hAnsi="Garamond"/>
          <w:color w:val="000080"/>
          <w:sz w:val="27"/>
          <w:szCs w:val="27"/>
        </w:rPr>
        <w:t xml:space="preserve">. </w:t>
      </w:r>
      <w:r>
        <w:rPr>
          <w:rStyle w:val="hps"/>
          <w:rFonts w:ascii="Garamond" w:hAnsi="Garamond"/>
          <w:color w:val="000080"/>
          <w:sz w:val="27"/>
          <w:szCs w:val="27"/>
        </w:rPr>
        <w:t>Entro il 31</w:t>
      </w:r>
      <w:r>
        <w:rPr>
          <w:rFonts w:ascii="Garamond" w:hAnsi="Garamond"/>
          <w:color w:val="000080"/>
          <w:sz w:val="27"/>
          <w:szCs w:val="27"/>
        </w:rPr>
        <w:t xml:space="preserve"> </w:t>
      </w:r>
      <w:r>
        <w:rPr>
          <w:rStyle w:val="hps"/>
          <w:rFonts w:ascii="Garamond" w:hAnsi="Garamond"/>
          <w:color w:val="000080"/>
          <w:sz w:val="27"/>
          <w:szCs w:val="27"/>
        </w:rPr>
        <w:t>dicembre di quest'anno</w:t>
      </w:r>
      <w:r>
        <w:rPr>
          <w:rFonts w:ascii="Garamond" w:hAnsi="Garamond"/>
          <w:color w:val="000080"/>
          <w:sz w:val="27"/>
          <w:szCs w:val="27"/>
        </w:rPr>
        <w:t xml:space="preserve"> </w:t>
      </w:r>
      <w:r>
        <w:rPr>
          <w:rStyle w:val="hps"/>
          <w:rFonts w:ascii="Garamond" w:hAnsi="Garamond"/>
          <w:color w:val="000080"/>
          <w:sz w:val="27"/>
          <w:szCs w:val="27"/>
        </w:rPr>
        <w:t>celebrerete</w:t>
      </w:r>
      <w:r>
        <w:rPr>
          <w:rFonts w:ascii="Garamond" w:hAnsi="Garamond"/>
          <w:color w:val="000080"/>
          <w:sz w:val="27"/>
          <w:szCs w:val="27"/>
        </w:rPr>
        <w:t xml:space="preserve"> </w:t>
      </w:r>
      <w:r>
        <w:rPr>
          <w:rStyle w:val="hps"/>
          <w:rFonts w:ascii="Garamond" w:hAnsi="Garamond"/>
          <w:color w:val="000080"/>
          <w:sz w:val="27"/>
          <w:szCs w:val="27"/>
        </w:rPr>
        <w:t>in</w:t>
      </w:r>
      <w:r>
        <w:rPr>
          <w:rFonts w:ascii="Garamond" w:hAnsi="Garamond"/>
          <w:color w:val="000080"/>
          <w:sz w:val="27"/>
          <w:szCs w:val="27"/>
        </w:rPr>
        <w:t xml:space="preserve"> </w:t>
      </w:r>
      <w:r>
        <w:rPr>
          <w:rStyle w:val="hps"/>
          <w:rFonts w:ascii="Garamond" w:hAnsi="Garamond"/>
          <w:color w:val="000080"/>
          <w:sz w:val="27"/>
          <w:szCs w:val="27"/>
        </w:rPr>
        <w:t>una nuova energia</w:t>
      </w:r>
      <w:r>
        <w:rPr>
          <w:rFonts w:ascii="Garamond" w:hAnsi="Garamond"/>
          <w:color w:val="000080"/>
          <w:sz w:val="27"/>
          <w:szCs w:val="27"/>
        </w:rPr>
        <w:t xml:space="preserve"> </w:t>
      </w:r>
      <w:r>
        <w:rPr>
          <w:rStyle w:val="hps"/>
          <w:rFonts w:ascii="Garamond" w:hAnsi="Garamond"/>
          <w:color w:val="000080"/>
          <w:sz w:val="27"/>
          <w:szCs w:val="27"/>
        </w:rPr>
        <w:t>del cuore</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essa adesso può</w:t>
      </w:r>
      <w:r>
        <w:rPr>
          <w:rFonts w:ascii="Garamond" w:hAnsi="Garamond"/>
          <w:color w:val="000080"/>
          <w:sz w:val="27"/>
          <w:szCs w:val="27"/>
        </w:rPr>
        <w:t xml:space="preserve"> </w:t>
      </w:r>
      <w:r>
        <w:rPr>
          <w:rStyle w:val="hps"/>
          <w:rFonts w:ascii="Garamond" w:hAnsi="Garamond"/>
          <w:color w:val="000080"/>
          <w:sz w:val="27"/>
          <w:szCs w:val="27"/>
        </w:rPr>
        <w:t>esistere</w:t>
      </w:r>
      <w:r>
        <w:rPr>
          <w:rFonts w:ascii="Garamond" w:hAnsi="Garamond"/>
          <w:color w:val="000080"/>
          <w:sz w:val="27"/>
          <w:szCs w:val="27"/>
        </w:rPr>
        <w:t xml:space="preserve"> </w:t>
      </w:r>
      <w:r>
        <w:rPr>
          <w:rStyle w:val="hps"/>
          <w:rFonts w:ascii="Garamond" w:hAnsi="Garamond"/>
          <w:color w:val="000080"/>
          <w:sz w:val="27"/>
          <w:szCs w:val="27"/>
        </w:rPr>
        <w:t>sul pianeta Terra</w:t>
      </w:r>
      <w:r>
        <w:rPr>
          <w:rFonts w:ascii="Garamond" w:hAnsi="Garamond"/>
          <w:color w:val="000080"/>
          <w:sz w:val="27"/>
          <w:szCs w:val="27"/>
        </w:rPr>
        <w:t xml:space="preserve"> </w:t>
      </w:r>
      <w:r>
        <w:rPr>
          <w:rStyle w:val="hps"/>
          <w:rFonts w:ascii="Garamond" w:hAnsi="Garamond"/>
          <w:color w:val="000080"/>
          <w:sz w:val="27"/>
          <w:szCs w:val="27"/>
        </w:rPr>
        <w:t>in un modo nuovo</w:t>
      </w:r>
      <w:r>
        <w:rPr>
          <w:rFonts w:ascii="Garamond" w:hAnsi="Garamond"/>
          <w:color w:val="000080"/>
          <w:sz w:val="27"/>
          <w:szCs w:val="27"/>
        </w:rPr>
        <w:t xml:space="preserve">. </w:t>
      </w:r>
      <w:r>
        <w:rPr>
          <w:rStyle w:val="hps"/>
          <w:rFonts w:ascii="Garamond" w:hAnsi="Garamond"/>
          <w:color w:val="000080"/>
          <w:sz w:val="27"/>
          <w:szCs w:val="27"/>
        </w:rPr>
        <w:t>State creando</w:t>
      </w:r>
      <w:r>
        <w:rPr>
          <w:rFonts w:ascii="Garamond" w:hAnsi="Garamond"/>
          <w:color w:val="000080"/>
          <w:sz w:val="27"/>
          <w:szCs w:val="27"/>
        </w:rPr>
        <w:t xml:space="preserve"> </w:t>
      </w:r>
      <w:r>
        <w:rPr>
          <w:rStyle w:val="hps"/>
          <w:rFonts w:ascii="Garamond" w:hAnsi="Garamond"/>
          <w:color w:val="000080"/>
          <w:sz w:val="27"/>
          <w:szCs w:val="27"/>
        </w:rPr>
        <w:t>questa realtà</w:t>
      </w:r>
      <w:r>
        <w:rPr>
          <w:rFonts w:ascii="Garamond" w:hAnsi="Garamond"/>
          <w:color w:val="000080"/>
          <w:sz w:val="27"/>
          <w:szCs w:val="27"/>
        </w:rPr>
        <w:t xml:space="preserve"> </w:t>
      </w:r>
      <w:r>
        <w:rPr>
          <w:rStyle w:val="hps"/>
          <w:rFonts w:ascii="Garamond" w:hAnsi="Garamond"/>
          <w:color w:val="000080"/>
          <w:sz w:val="27"/>
          <w:szCs w:val="27"/>
        </w:rPr>
        <w:t>ogni singolo giorno.</w:t>
      </w:r>
      <w:r>
        <w:rPr>
          <w:rFonts w:ascii="Garamond" w:hAnsi="Garamond"/>
          <w:color w:val="000080"/>
          <w:sz w:val="27"/>
          <w:szCs w:val="27"/>
        </w:rPr>
        <w:t xml:space="preserve"> </w:t>
      </w:r>
      <w:r>
        <w:rPr>
          <w:rStyle w:val="hps"/>
          <w:rFonts w:ascii="Garamond" w:hAnsi="Garamond"/>
          <w:color w:val="000080"/>
          <w:sz w:val="27"/>
          <w:szCs w:val="27"/>
        </w:rPr>
        <w:t>Non è</w:t>
      </w:r>
      <w:r>
        <w:rPr>
          <w:rFonts w:ascii="Garamond" w:hAnsi="Garamond"/>
          <w:color w:val="000080"/>
          <w:sz w:val="27"/>
          <w:szCs w:val="27"/>
        </w:rPr>
        <w:t xml:space="preserve"> </w:t>
      </w:r>
      <w:r>
        <w:rPr>
          <w:rStyle w:val="hps"/>
          <w:rFonts w:ascii="Garamond" w:hAnsi="Garamond"/>
          <w:color w:val="000080"/>
          <w:sz w:val="27"/>
          <w:szCs w:val="27"/>
        </w:rPr>
        <w:t>possibile prevedere</w:t>
      </w:r>
      <w:r>
        <w:rPr>
          <w:rFonts w:ascii="Garamond" w:hAnsi="Garamond"/>
          <w:color w:val="000080"/>
          <w:sz w:val="27"/>
          <w:szCs w:val="27"/>
        </w:rPr>
        <w:t xml:space="preserve"> </w:t>
      </w:r>
      <w:r>
        <w:rPr>
          <w:rStyle w:val="hps"/>
          <w:rFonts w:ascii="Garamond" w:hAnsi="Garamond"/>
          <w:color w:val="000080"/>
          <w:sz w:val="27"/>
          <w:szCs w:val="27"/>
        </w:rPr>
        <w:t>il futuro</w:t>
      </w:r>
      <w:r>
        <w:rPr>
          <w:rFonts w:ascii="Garamond" w:hAnsi="Garamond"/>
          <w:color w:val="000080"/>
          <w:sz w:val="27"/>
          <w:szCs w:val="27"/>
        </w:rPr>
        <w:t xml:space="preserve"> </w:t>
      </w:r>
      <w:r>
        <w:rPr>
          <w:rStyle w:val="hps"/>
          <w:rFonts w:ascii="Garamond" w:hAnsi="Garamond"/>
          <w:color w:val="000080"/>
          <w:sz w:val="27"/>
          <w:szCs w:val="27"/>
        </w:rPr>
        <w:t>in questo momento</w:t>
      </w:r>
      <w:r>
        <w:rPr>
          <w:rFonts w:ascii="Garamond" w:hAnsi="Garamond"/>
          <w:color w:val="000080"/>
          <w:sz w:val="27"/>
          <w:szCs w:val="27"/>
        </w:rPr>
        <w:t xml:space="preserve"> </w:t>
      </w:r>
      <w:r>
        <w:rPr>
          <w:rStyle w:val="hps"/>
          <w:rFonts w:ascii="Garamond" w:hAnsi="Garamond"/>
          <w:color w:val="000080"/>
          <w:sz w:val="27"/>
          <w:szCs w:val="27"/>
        </w:rPr>
        <w:t>sulla Terra</w:t>
      </w:r>
      <w:r>
        <w:rPr>
          <w:rFonts w:ascii="Garamond" w:hAnsi="Garamond"/>
          <w:color w:val="000080"/>
          <w:sz w:val="27"/>
          <w:szCs w:val="27"/>
        </w:rPr>
        <w:t xml:space="preserve">, </w:t>
      </w:r>
      <w:r>
        <w:rPr>
          <w:rStyle w:val="hps"/>
          <w:rFonts w:ascii="Garamond" w:hAnsi="Garamond"/>
          <w:color w:val="000080"/>
          <w:sz w:val="27"/>
          <w:szCs w:val="27"/>
        </w:rPr>
        <w:t>perché</w:t>
      </w:r>
      <w:r>
        <w:rPr>
          <w:rFonts w:ascii="Garamond" w:hAnsi="Garamond"/>
          <w:color w:val="000080"/>
          <w:sz w:val="27"/>
          <w:szCs w:val="27"/>
        </w:rPr>
        <w:t xml:space="preserve"> </w:t>
      </w:r>
      <w:r>
        <w:rPr>
          <w:rStyle w:val="hps"/>
          <w:rFonts w:ascii="Garamond" w:hAnsi="Garamond"/>
          <w:color w:val="000080"/>
          <w:sz w:val="27"/>
          <w:szCs w:val="27"/>
        </w:rPr>
        <w:t>lo state scrivendo</w:t>
      </w:r>
      <w:r>
        <w:rPr>
          <w:rFonts w:ascii="Garamond" w:hAnsi="Garamond"/>
          <w:color w:val="000080"/>
          <w:sz w:val="27"/>
          <w:szCs w:val="27"/>
        </w:rPr>
        <w:t xml:space="preserve"> </w:t>
      </w:r>
      <w:r>
        <w:rPr>
          <w:rStyle w:val="hps"/>
          <w:rFonts w:ascii="Garamond" w:hAnsi="Garamond"/>
          <w:color w:val="000080"/>
          <w:sz w:val="27"/>
          <w:szCs w:val="27"/>
        </w:rPr>
        <w:t>nell’istante in cui</w:t>
      </w:r>
      <w:r>
        <w:rPr>
          <w:rFonts w:ascii="Garamond" w:hAnsi="Garamond"/>
          <w:color w:val="000080"/>
          <w:sz w:val="27"/>
          <w:szCs w:val="27"/>
        </w:rPr>
        <w:t xml:space="preserve"> </w:t>
      </w:r>
      <w:r>
        <w:rPr>
          <w:rStyle w:val="hps"/>
          <w:rFonts w:ascii="Garamond" w:hAnsi="Garamond"/>
          <w:color w:val="000080"/>
          <w:sz w:val="27"/>
          <w:szCs w:val="27"/>
        </w:rPr>
        <w:t>il vostro piede</w:t>
      </w:r>
      <w:r>
        <w:rPr>
          <w:rFonts w:ascii="Garamond" w:hAnsi="Garamond"/>
          <w:color w:val="000080"/>
          <w:sz w:val="27"/>
          <w:szCs w:val="27"/>
        </w:rPr>
        <w:t xml:space="preserve"> </w:t>
      </w:r>
      <w:r>
        <w:rPr>
          <w:rStyle w:val="hps"/>
          <w:rFonts w:ascii="Garamond" w:hAnsi="Garamond"/>
          <w:color w:val="000080"/>
          <w:sz w:val="27"/>
          <w:szCs w:val="27"/>
        </w:rPr>
        <w:t>tocca terra</w:t>
      </w:r>
      <w:r>
        <w:rPr>
          <w:rFonts w:ascii="Garamond" w:hAnsi="Garamond"/>
          <w:color w:val="000080"/>
          <w:sz w:val="27"/>
          <w:szCs w:val="27"/>
        </w:rPr>
        <w:t xml:space="preserve"> - </w:t>
      </w:r>
      <w:r>
        <w:rPr>
          <w:rStyle w:val="hps"/>
          <w:rFonts w:ascii="Garamond" w:hAnsi="Garamond"/>
          <w:color w:val="000080"/>
          <w:sz w:val="27"/>
          <w:szCs w:val="27"/>
        </w:rPr>
        <w:t>state creando</w:t>
      </w:r>
      <w:r>
        <w:rPr>
          <w:rFonts w:ascii="Garamond" w:hAnsi="Garamond"/>
          <w:color w:val="000080"/>
          <w:sz w:val="27"/>
          <w:szCs w:val="27"/>
        </w:rPr>
        <w:t xml:space="preserve"> </w:t>
      </w:r>
      <w:r>
        <w:rPr>
          <w:rStyle w:val="hps"/>
          <w:rFonts w:ascii="Garamond" w:hAnsi="Garamond"/>
          <w:color w:val="000080"/>
          <w:sz w:val="27"/>
          <w:szCs w:val="27"/>
        </w:rPr>
        <w:t>il vostro percorso</w:t>
      </w:r>
      <w:r>
        <w:rPr>
          <w:rFonts w:ascii="Garamond" w:hAnsi="Garamond"/>
          <w:color w:val="000080"/>
          <w:sz w:val="27"/>
          <w:szCs w:val="27"/>
        </w:rPr>
        <w:t xml:space="preserve">. </w:t>
      </w:r>
      <w:r>
        <w:rPr>
          <w:rStyle w:val="hps"/>
          <w:rFonts w:ascii="Garamond" w:hAnsi="Garamond"/>
          <w:color w:val="000080"/>
          <w:sz w:val="27"/>
          <w:szCs w:val="27"/>
        </w:rPr>
        <w:t>Bentornati a Casa,</w:t>
      </w:r>
      <w:r>
        <w:rPr>
          <w:rFonts w:ascii="Garamond" w:hAnsi="Garamond"/>
          <w:color w:val="000080"/>
          <w:sz w:val="27"/>
          <w:szCs w:val="27"/>
        </w:rPr>
        <w:t xml:space="preserve"> </w:t>
      </w:r>
      <w:r>
        <w:rPr>
          <w:rStyle w:val="hps"/>
          <w:rFonts w:ascii="Garamond" w:hAnsi="Garamond"/>
          <w:color w:val="000080"/>
          <w:sz w:val="27"/>
          <w:szCs w:val="27"/>
        </w:rPr>
        <w:t>creatori.</w:t>
      </w:r>
      <w:r>
        <w:rPr>
          <w:rFonts w:ascii="Garamond" w:hAnsi="Garamond"/>
          <w:color w:val="000080"/>
          <w:sz w:val="27"/>
          <w:szCs w:val="27"/>
        </w:rPr>
        <w:t xml:space="preserve"> </w:t>
      </w:r>
      <w:r>
        <w:rPr>
          <w:rStyle w:val="hps"/>
          <w:rFonts w:ascii="Garamond" w:hAnsi="Garamond"/>
          <w:color w:val="000080"/>
          <w:sz w:val="27"/>
          <w:szCs w:val="27"/>
        </w:rPr>
        <w:t>Benvenuti sul nuovo</w:t>
      </w:r>
      <w:r>
        <w:rPr>
          <w:rFonts w:ascii="Garamond" w:hAnsi="Garamond"/>
          <w:color w:val="000080"/>
          <w:sz w:val="27"/>
          <w:szCs w:val="27"/>
        </w:rPr>
        <w:t xml:space="preserve"> </w:t>
      </w:r>
      <w:r>
        <w:rPr>
          <w:rStyle w:val="hps"/>
          <w:rFonts w:ascii="Garamond" w:hAnsi="Garamond"/>
          <w:color w:val="000080"/>
          <w:sz w:val="27"/>
          <w:szCs w:val="27"/>
        </w:rPr>
        <w:t>pianeta Terra</w:t>
      </w:r>
      <w:r>
        <w:rPr>
          <w:rFonts w:ascii="Garamond" w:hAnsi="Garamond"/>
          <w:color w:val="000080"/>
          <w:sz w:val="27"/>
          <w:szCs w:val="27"/>
        </w:rPr>
        <w:t>.</w:t>
      </w:r>
      <w:r>
        <w:rPr>
          <w:rFonts w:ascii="Garamond" w:hAnsi="Garamond"/>
          <w:color w:val="000080"/>
          <w:sz w:val="27"/>
          <w:szCs w:val="27"/>
        </w:rPr>
        <w:br/>
      </w:r>
      <w:r>
        <w:rPr>
          <w:rFonts w:ascii="Garamond" w:hAnsi="Garamond"/>
          <w:color w:val="000080"/>
          <w:sz w:val="27"/>
          <w:szCs w:val="27"/>
        </w:rPr>
        <w:br/>
      </w:r>
      <w:r>
        <w:rPr>
          <w:rStyle w:val="hps"/>
          <w:rFonts w:ascii="Garamond" w:hAnsi="Garamond"/>
          <w:color w:val="000080"/>
          <w:sz w:val="27"/>
          <w:szCs w:val="27"/>
        </w:rPr>
        <w:t>Io sono</w:t>
      </w:r>
      <w:r>
        <w:rPr>
          <w:rFonts w:ascii="Garamond" w:hAnsi="Garamond"/>
          <w:color w:val="000080"/>
          <w:sz w:val="27"/>
          <w:szCs w:val="27"/>
        </w:rPr>
        <w:t xml:space="preserve"> </w:t>
      </w:r>
      <w:r>
        <w:rPr>
          <w:rStyle w:val="hps"/>
          <w:rFonts w:ascii="Garamond" w:hAnsi="Garamond"/>
          <w:color w:val="000080"/>
          <w:sz w:val="27"/>
          <w:szCs w:val="27"/>
        </w:rPr>
        <w:t>il Custode</w:t>
      </w:r>
      <w:r>
        <w:rPr>
          <w:rFonts w:ascii="Garamond" w:hAnsi="Garamond"/>
          <w:color w:val="000080"/>
          <w:sz w:val="27"/>
          <w:szCs w:val="27"/>
        </w:rPr>
        <w:t xml:space="preserve"> </w:t>
      </w:r>
      <w:r>
        <w:rPr>
          <w:rStyle w:val="hps"/>
          <w:rFonts w:ascii="Garamond" w:hAnsi="Garamond"/>
          <w:color w:val="000080"/>
          <w:sz w:val="27"/>
          <w:szCs w:val="27"/>
        </w:rPr>
        <w:t>del Tempo e</w:t>
      </w:r>
      <w:r>
        <w:rPr>
          <w:rFonts w:ascii="Garamond" w:hAnsi="Garamond"/>
          <w:color w:val="000080"/>
          <w:sz w:val="27"/>
          <w:szCs w:val="27"/>
        </w:rPr>
        <w:t xml:space="preserve"> </w:t>
      </w:r>
      <w:r>
        <w:rPr>
          <w:rStyle w:val="hps"/>
          <w:rFonts w:ascii="Garamond" w:hAnsi="Garamond"/>
          <w:color w:val="000080"/>
          <w:sz w:val="27"/>
          <w:szCs w:val="27"/>
        </w:rPr>
        <w:t>vi</w:t>
      </w:r>
      <w:r>
        <w:rPr>
          <w:rFonts w:ascii="Garamond" w:hAnsi="Garamond"/>
          <w:color w:val="000080"/>
          <w:sz w:val="27"/>
          <w:szCs w:val="27"/>
        </w:rPr>
        <w:t xml:space="preserve"> </w:t>
      </w:r>
      <w:r>
        <w:rPr>
          <w:rStyle w:val="hps"/>
          <w:rFonts w:ascii="Garamond" w:hAnsi="Garamond"/>
          <w:color w:val="000080"/>
          <w:sz w:val="27"/>
          <w:szCs w:val="27"/>
        </w:rPr>
        <w:t>chiedo di trattarvi</w:t>
      </w:r>
      <w:r>
        <w:rPr>
          <w:rFonts w:ascii="Garamond" w:hAnsi="Garamond"/>
          <w:color w:val="000080"/>
          <w:sz w:val="27"/>
          <w:szCs w:val="27"/>
        </w:rPr>
        <w:t xml:space="preserve"> </w:t>
      </w:r>
      <w:r>
        <w:rPr>
          <w:rStyle w:val="hps"/>
          <w:rFonts w:ascii="Garamond" w:hAnsi="Garamond"/>
          <w:color w:val="000080"/>
          <w:sz w:val="27"/>
          <w:szCs w:val="27"/>
        </w:rPr>
        <w:t>con rispetto reciproco</w:t>
      </w:r>
      <w:r>
        <w:rPr>
          <w:rFonts w:ascii="Garamond" w:hAnsi="Garamond"/>
          <w:color w:val="000080"/>
          <w:sz w:val="27"/>
          <w:szCs w:val="27"/>
        </w:rPr>
        <w:t xml:space="preserve">. </w:t>
      </w:r>
      <w:r>
        <w:rPr>
          <w:rStyle w:val="hps"/>
          <w:rFonts w:ascii="Garamond" w:hAnsi="Garamond"/>
          <w:color w:val="000080"/>
          <w:sz w:val="27"/>
          <w:szCs w:val="27"/>
        </w:rPr>
        <w:t>Arricchitevi</w:t>
      </w:r>
      <w:r>
        <w:rPr>
          <w:rFonts w:ascii="Garamond" w:hAnsi="Garamond"/>
          <w:color w:val="000080"/>
          <w:sz w:val="27"/>
          <w:szCs w:val="27"/>
        </w:rPr>
        <w:t xml:space="preserve"> </w:t>
      </w:r>
      <w:r>
        <w:rPr>
          <w:rStyle w:val="hps"/>
          <w:rFonts w:ascii="Garamond" w:hAnsi="Garamond"/>
          <w:color w:val="000080"/>
          <w:sz w:val="27"/>
          <w:szCs w:val="27"/>
        </w:rPr>
        <w:t>l'un l'altro</w:t>
      </w:r>
      <w:r>
        <w:rPr>
          <w:rFonts w:ascii="Garamond" w:hAnsi="Garamond"/>
          <w:color w:val="000080"/>
          <w:sz w:val="27"/>
          <w:szCs w:val="27"/>
        </w:rPr>
        <w:t xml:space="preserve"> </w:t>
      </w:r>
      <w:r>
        <w:rPr>
          <w:rStyle w:val="hps"/>
          <w:rFonts w:ascii="Garamond" w:hAnsi="Garamond"/>
          <w:color w:val="000080"/>
          <w:sz w:val="27"/>
          <w:szCs w:val="27"/>
        </w:rPr>
        <w:t>ad ogni occasione</w:t>
      </w:r>
      <w:r>
        <w:rPr>
          <w:rFonts w:ascii="Garamond" w:hAnsi="Garamond"/>
          <w:color w:val="000080"/>
          <w:sz w:val="27"/>
          <w:szCs w:val="27"/>
        </w:rPr>
        <w:t>.</w:t>
      </w:r>
    </w:p>
    <w:p w:rsidR="000B06D5" w:rsidRDefault="000B06D5" w:rsidP="000B06D5">
      <w:pPr>
        <w:pStyle w:val="NormaleWeb"/>
      </w:pPr>
      <w:r>
        <w:rPr>
          <w:rStyle w:val="hps"/>
          <w:rFonts w:ascii="Garamond" w:hAnsi="Garamond"/>
          <w:color w:val="000080"/>
          <w:sz w:val="27"/>
          <w:szCs w:val="27"/>
        </w:rPr>
        <w:t>Godetevi</w:t>
      </w:r>
      <w:r>
        <w:rPr>
          <w:rFonts w:ascii="Garamond" w:hAnsi="Garamond"/>
          <w:color w:val="000080"/>
          <w:sz w:val="27"/>
          <w:szCs w:val="27"/>
        </w:rPr>
        <w:t xml:space="preserve"> </w:t>
      </w:r>
      <w:r>
        <w:rPr>
          <w:rStyle w:val="hps"/>
          <w:rFonts w:ascii="Garamond" w:hAnsi="Garamond"/>
          <w:color w:val="000080"/>
          <w:sz w:val="27"/>
          <w:szCs w:val="27"/>
        </w:rPr>
        <w:t>questo nuovo gioco</w:t>
      </w:r>
      <w:r>
        <w:rPr>
          <w:rFonts w:ascii="Garamond" w:hAnsi="Garamond"/>
          <w:color w:val="000080"/>
          <w:sz w:val="27"/>
          <w:szCs w:val="27"/>
        </w:rPr>
        <w:t xml:space="preserve"> </w:t>
      </w:r>
      <w:r>
        <w:rPr>
          <w:rStyle w:val="hps"/>
          <w:rFonts w:ascii="Garamond" w:hAnsi="Garamond"/>
          <w:color w:val="000080"/>
          <w:sz w:val="27"/>
          <w:szCs w:val="27"/>
        </w:rPr>
        <w:t>e giocate bene insieme.</w:t>
      </w:r>
    </w:p>
    <w:p w:rsidR="000B06D5" w:rsidRDefault="000B06D5" w:rsidP="000B06D5">
      <w:hyperlink r:id="rId20" w:history="1">
        <w:proofErr w:type="spellStart"/>
        <w:r w:rsidRPr="000B06D5">
          <w:rPr>
            <w:rStyle w:val="Collegamentoipertestuale"/>
            <w:rFonts w:ascii="Garamond" w:hAnsi="Garamond"/>
            <w:b/>
            <w:bCs/>
            <w:color w:val="000080"/>
            <w:sz w:val="27"/>
            <w:szCs w:val="27"/>
          </w:rPr>
          <w:t>Espavo</w:t>
        </w:r>
        <w:proofErr w:type="spellEnd"/>
      </w:hyperlink>
      <w:r>
        <w:rPr>
          <w:rFonts w:ascii="Garamond" w:hAnsi="Garamond"/>
          <w:color w:val="000080"/>
          <w:sz w:val="27"/>
          <w:szCs w:val="27"/>
        </w:rPr>
        <w:t xml:space="preserve"> </w:t>
      </w:r>
    </w:p>
    <w:p w:rsidR="000B06D5" w:rsidRDefault="000B06D5" w:rsidP="000B06D5">
      <w:pPr>
        <w:pStyle w:val="NormaleWeb"/>
      </w:pPr>
      <w:r>
        <w:rPr>
          <w:rFonts w:ascii="Garamond" w:hAnsi="Garamond"/>
          <w:b/>
          <w:bCs/>
          <w:color w:val="000080"/>
          <w:sz w:val="27"/>
          <w:szCs w:val="27"/>
        </w:rPr>
        <w:t>Il Gruppo</w:t>
      </w:r>
    </w:p>
    <w:p w:rsidR="000B06D5" w:rsidRDefault="000B06D5" w:rsidP="000B06D5">
      <w:pPr>
        <w:pStyle w:val="NormaleWeb"/>
        <w:spacing w:before="0" w:beforeAutospacing="0" w:after="0" w:afterAutospacing="0"/>
        <w:jc w:val="center"/>
      </w:pPr>
      <w:r>
        <w:rPr>
          <w:rFonts w:ascii="Verdana" w:hAnsi="Verdana"/>
          <w:color w:val="000080"/>
          <w:sz w:val="15"/>
          <w:szCs w:val="15"/>
        </w:rPr>
        <w:t>* * * * * * *</w:t>
      </w:r>
    </w:p>
    <w:p w:rsidR="000B06D5" w:rsidRDefault="000B06D5" w:rsidP="000B06D5">
      <w:pPr>
        <w:pStyle w:val="NormaleWeb"/>
        <w:spacing w:before="0" w:beforeAutospacing="0" w:after="0" w:afterAutospacing="0"/>
        <w:jc w:val="center"/>
      </w:pPr>
      <w:r>
        <w:rPr>
          <w:color w:val="000080"/>
        </w:rPr>
        <w:t> </w:t>
      </w:r>
    </w:p>
    <w:p w:rsidR="000B06D5" w:rsidRDefault="000B06D5" w:rsidP="000B06D5">
      <w:pPr>
        <w:pStyle w:val="NormaleWeb"/>
        <w:spacing w:before="0" w:beforeAutospacing="0" w:after="0" w:afterAutospacing="0"/>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1"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0B06D5" w:rsidRDefault="000B06D5" w:rsidP="000B06D5">
      <w:pPr>
        <w:pStyle w:val="NormaleWeb"/>
        <w:spacing w:before="38" w:beforeAutospacing="0" w:after="38" w:afterAutospacing="0"/>
      </w:pPr>
      <w:r>
        <w:t> </w:t>
      </w:r>
    </w:p>
    <w:p w:rsidR="000B06D5" w:rsidRDefault="000B06D5" w:rsidP="000B06D5">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2" w:tgtFrame="_blank" w:history="1">
        <w:r>
          <w:rPr>
            <w:rStyle w:val="Collegamentoipertestuale"/>
            <w:rFonts w:ascii="Garamond" w:hAnsi="Garamond"/>
            <w:i/>
            <w:iCs/>
            <w:color w:val="000080"/>
          </w:rPr>
          <w:t>www.lightworker.it</w:t>
        </w:r>
      </w:hyperlink>
    </w:p>
    <w:p w:rsidR="000B06D5" w:rsidRDefault="000B06D5" w:rsidP="000B06D5">
      <w:pPr>
        <w:pStyle w:val="NormaleWeb"/>
        <w:spacing w:before="0" w:beforeAutospacing="0" w:after="0" w:afterAutospacing="0"/>
        <w:jc w:val="center"/>
      </w:pPr>
      <w:r>
        <w:rPr>
          <w:rFonts w:ascii="Garamond" w:hAnsi="Garamond"/>
          <w:i/>
          <w:iCs/>
          <w:color w:val="000080"/>
        </w:rPr>
        <w:t xml:space="preserve">Originale in inglese: </w:t>
      </w:r>
    </w:p>
    <w:p w:rsidR="000B06D5" w:rsidRDefault="000B06D5" w:rsidP="000B06D5">
      <w:pPr>
        <w:pStyle w:val="NormaleWeb"/>
        <w:jc w:val="center"/>
      </w:pPr>
      <w:hyperlink r:id="rId23" w:tgtFrame="_blank" w:history="1">
        <w:r>
          <w:rPr>
            <w:rStyle w:val="Collegamentoipertestuale"/>
            <w:i/>
            <w:iCs/>
            <w:color w:val="000080"/>
          </w:rPr>
          <w:t>http://lightworker.com/beacons/2013/2013_07-ExpandingHeart.php</w:t>
        </w:r>
      </w:hyperlink>
      <w:r>
        <w:rPr>
          <w:i/>
          <w:iCs/>
          <w:color w:val="000080"/>
        </w:rPr>
        <w:t xml:space="preserve"> </w:t>
      </w:r>
    </w:p>
    <w:p w:rsidR="008E345C" w:rsidRPr="008E345C" w:rsidRDefault="008E345C" w:rsidP="008E345C">
      <w:pPr>
        <w:pStyle w:val="NormaleWeb"/>
        <w:spacing w:before="38" w:beforeAutospacing="0" w:after="38" w:afterAutospacing="0"/>
        <w:jc w:val="center"/>
        <w:rPr>
          <w:color w:val="002060"/>
        </w:rPr>
      </w:pPr>
    </w:p>
    <w:sectPr w:rsidR="008E345C" w:rsidRPr="008E345C" w:rsidSect="009F6430">
      <w:footerReference w:type="even" r:id="rId24"/>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9F1" w:rsidRDefault="000009F1">
      <w:r>
        <w:separator/>
      </w:r>
    </w:p>
  </w:endnote>
  <w:endnote w:type="continuationSeparator" w:id="0">
    <w:p w:rsidR="000009F1" w:rsidRDefault="000009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Goudy Old Style">
    <w:altName w:val="Times New Roman"/>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907F27" w:rsidP="00E42911">
    <w:pPr>
      <w:pStyle w:val="Pidipagina"/>
      <w:framePr w:wrap="around" w:vAnchor="text" w:hAnchor="margin" w:xAlign="right" w:y="1"/>
      <w:rPr>
        <w:rStyle w:val="Numeropagina"/>
      </w:rPr>
    </w:pPr>
    <w:r>
      <w:rPr>
        <w:rStyle w:val="Numeropagina"/>
      </w:rPr>
      <w:fldChar w:fldCharType="begin"/>
    </w:r>
    <w:r w:rsidR="005F4613">
      <w:rPr>
        <w:rStyle w:val="Numeropagina"/>
      </w:rPr>
      <w:instrText xml:space="preserve">PAGE  </w:instrText>
    </w:r>
    <w:r>
      <w:rPr>
        <w:rStyle w:val="Numeropagina"/>
      </w:rPr>
      <w:fldChar w:fldCharType="separate"/>
    </w:r>
    <w:r w:rsidR="005F4613">
      <w:rPr>
        <w:rStyle w:val="Numeropagina"/>
        <w:noProof/>
      </w:rPr>
      <w:t>39</w:t>
    </w:r>
    <w:r>
      <w:rPr>
        <w:rStyle w:val="Numeropagina"/>
      </w:rPr>
      <w:fldChar w:fldCharType="end"/>
    </w:r>
  </w:p>
  <w:p w:rsidR="005F4613" w:rsidRDefault="005F461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613" w:rsidRDefault="00907F27" w:rsidP="00E42911">
    <w:pPr>
      <w:pStyle w:val="Pidipagina"/>
      <w:framePr w:wrap="around" w:vAnchor="text" w:hAnchor="margin" w:xAlign="right" w:y="1"/>
      <w:rPr>
        <w:rStyle w:val="Numeropagina"/>
      </w:rPr>
    </w:pPr>
    <w:r>
      <w:rPr>
        <w:rStyle w:val="Numeropagina"/>
      </w:rPr>
      <w:fldChar w:fldCharType="begin"/>
    </w:r>
    <w:r w:rsidR="005F4613">
      <w:rPr>
        <w:rStyle w:val="Numeropagina"/>
      </w:rPr>
      <w:instrText xml:space="preserve">PAGE  </w:instrText>
    </w:r>
    <w:r>
      <w:rPr>
        <w:rStyle w:val="Numeropagina"/>
      </w:rPr>
      <w:fldChar w:fldCharType="separate"/>
    </w:r>
    <w:r w:rsidR="00634E6D">
      <w:rPr>
        <w:rStyle w:val="Numeropagina"/>
        <w:noProof/>
      </w:rPr>
      <w:t>1</w:t>
    </w:r>
    <w:r>
      <w:rPr>
        <w:rStyle w:val="Numeropagina"/>
      </w:rPr>
      <w:fldChar w:fldCharType="end"/>
    </w:r>
  </w:p>
  <w:p w:rsidR="005F4613" w:rsidRDefault="005F461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9F1" w:rsidRDefault="000009F1">
      <w:r>
        <w:separator/>
      </w:r>
    </w:p>
  </w:footnote>
  <w:footnote w:type="continuationSeparator" w:id="0">
    <w:p w:rsidR="000009F1" w:rsidRDefault="000009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 w:numId="1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09F1"/>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20C"/>
    <w:rsid w:val="00085D40"/>
    <w:rsid w:val="00086011"/>
    <w:rsid w:val="000865D5"/>
    <w:rsid w:val="00086BE6"/>
    <w:rsid w:val="00087F5C"/>
    <w:rsid w:val="00090CD7"/>
    <w:rsid w:val="00091B7A"/>
    <w:rsid w:val="00091BAF"/>
    <w:rsid w:val="0009361E"/>
    <w:rsid w:val="00095735"/>
    <w:rsid w:val="000A1B4F"/>
    <w:rsid w:val="000A5C0E"/>
    <w:rsid w:val="000B06D5"/>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1F67"/>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27D2B"/>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4595"/>
    <w:rsid w:val="00524743"/>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4E6D"/>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345C"/>
    <w:rsid w:val="008E435B"/>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07F27"/>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49B1"/>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069D"/>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01E"/>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 w:type="paragraph" w:customStyle="1" w:styleId="beacons2">
    <w:name w:val="beacons2"/>
    <w:basedOn w:val="Normale"/>
    <w:rsid w:val="008E345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065582">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37986">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4217055">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8119715">
      <w:bodyDiv w:val="1"/>
      <w:marLeft w:val="0"/>
      <w:marRight w:val="0"/>
      <w:marTop w:val="0"/>
      <w:marBottom w:val="0"/>
      <w:divBdr>
        <w:top w:val="none" w:sz="0" w:space="0" w:color="auto"/>
        <w:left w:val="none" w:sz="0" w:space="0" w:color="auto"/>
        <w:bottom w:val="none" w:sz="0" w:space="0" w:color="auto"/>
        <w:right w:val="none" w:sz="0" w:space="0" w:color="auto"/>
      </w:divBdr>
      <w:divsChild>
        <w:div w:id="889926510">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1426321">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62632">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2868896">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1449302">
      <w:bodyDiv w:val="1"/>
      <w:marLeft w:val="0"/>
      <w:marRight w:val="0"/>
      <w:marTop w:val="0"/>
      <w:marBottom w:val="0"/>
      <w:divBdr>
        <w:top w:val="none" w:sz="0" w:space="0" w:color="auto"/>
        <w:left w:val="none" w:sz="0" w:space="0" w:color="auto"/>
        <w:bottom w:val="none" w:sz="0" w:space="0" w:color="auto"/>
        <w:right w:val="none" w:sz="0" w:space="0" w:color="auto"/>
      </w:divBdr>
      <w:divsChild>
        <w:div w:id="1450978343">
          <w:marLeft w:val="0"/>
          <w:marRight w:val="0"/>
          <w:marTop w:val="0"/>
          <w:marBottom w:val="0"/>
          <w:divBdr>
            <w:top w:val="none" w:sz="0" w:space="0" w:color="auto"/>
            <w:left w:val="none" w:sz="0" w:space="0" w:color="auto"/>
            <w:bottom w:val="none" w:sz="0" w:space="0" w:color="auto"/>
            <w:right w:val="none" w:sz="0" w:space="0" w:color="auto"/>
          </w:divBdr>
          <w:divsChild>
            <w:div w:id="8046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uriel.htm" TargetMode="External"/><Relationship Id="rId18" Type="http://schemas.openxmlformats.org/officeDocument/2006/relationships/hyperlink" Target="http://www.ilcamminoversolaliberta.i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lightworker.com/beacons"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lightworker/lightworker_2013_07.ht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lightworker.htm" TargetMode="External"/><Relationship Id="rId20" Type="http://schemas.openxmlformats.org/officeDocument/2006/relationships/hyperlink" Target="http://lightworker.it/espav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enextshambala.blogspot.it/2013/09/lady-rowena-lanello-umano-di-guarigione.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lightworker.com/beacons/2013/2013_07-ExpandingHeart.php" TargetMode="External"/><Relationship Id="rId10" Type="http://schemas.openxmlformats.org/officeDocument/2006/relationships/hyperlink" Target="http://www.stazioneceleste.it/channeling.htm" TargetMode="External"/><Relationship Id="rId19" Type="http://schemas.openxmlformats.org/officeDocument/2006/relationships/hyperlink" Target="http://www.lightworker.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Uriel/Uriel_13-08.htm" TargetMode="External"/><Relationship Id="rId22" Type="http://schemas.openxmlformats.org/officeDocument/2006/relationships/hyperlink" Target="http://www.lightworker.it/"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EAA42-C5C1-4750-B3EC-55921FFC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4056</Words>
  <Characters>23125</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27127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2013-09-09T20:00:00Z</cp:lastPrinted>
  <dcterms:created xsi:type="dcterms:W3CDTF">2013-09-09T20:01:00Z</dcterms:created>
  <dcterms:modified xsi:type="dcterms:W3CDTF">2013-09-09T20:01:00Z</dcterms:modified>
</cp:coreProperties>
</file>