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598" w:rsidRPr="003A2B4D" w:rsidRDefault="00551598" w:rsidP="00551598">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551598" w:rsidRPr="003A2B4D" w:rsidRDefault="00551598" w:rsidP="00551598">
      <w:pPr>
        <w:jc w:val="center"/>
      </w:pPr>
      <w:r w:rsidRPr="003A2B4D">
        <w:t> </w:t>
      </w:r>
    </w:p>
    <w:p w:rsidR="00551598" w:rsidRPr="003A2B4D" w:rsidRDefault="00551598" w:rsidP="00551598">
      <w:pPr>
        <w:pStyle w:val="Titolo1"/>
      </w:pPr>
      <w:r w:rsidRPr="003A2B4D">
        <w:rPr>
          <w:rFonts w:ascii="Verdana" w:hAnsi="Verdana"/>
          <w:shadow/>
          <w:sz w:val="27"/>
          <w:szCs w:val="27"/>
        </w:rPr>
        <w:t>Aggiornamenti Settimanali</w:t>
      </w:r>
    </w:p>
    <w:p w:rsidR="00551598" w:rsidRPr="003A2B4D" w:rsidRDefault="00551598" w:rsidP="00551598">
      <w:pPr>
        <w:jc w:val="center"/>
      </w:pPr>
      <w:r w:rsidRPr="003A2B4D">
        <w:t> </w:t>
      </w:r>
    </w:p>
    <w:p w:rsidR="00551598" w:rsidRPr="003A2B4D" w:rsidRDefault="00551598" w:rsidP="00551598">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01</w:t>
      </w:r>
      <w:r w:rsidRPr="003A2B4D">
        <w:rPr>
          <w:rFonts w:ascii="Verdana" w:hAnsi="Verdana"/>
          <w:color w:val="auto"/>
          <w:sz w:val="32"/>
          <w:szCs w:val="32"/>
        </w:rPr>
        <w:t>-</w:t>
      </w:r>
      <w:r>
        <w:rPr>
          <w:rFonts w:ascii="Verdana" w:hAnsi="Verdana"/>
          <w:color w:val="auto"/>
          <w:sz w:val="32"/>
          <w:szCs w:val="32"/>
        </w:rPr>
        <w:t>3</w:t>
      </w:r>
    </w:p>
    <w:p w:rsidR="00551598" w:rsidRPr="003A2B4D" w:rsidRDefault="00551598" w:rsidP="00551598">
      <w:pPr>
        <w:pStyle w:val="Titolo2"/>
        <w:rPr>
          <w:rFonts w:ascii="Verdana" w:hAnsi="Verdana"/>
          <w:color w:val="auto"/>
          <w:sz w:val="32"/>
          <w:szCs w:val="32"/>
        </w:rPr>
      </w:pPr>
    </w:p>
    <w:p w:rsidR="00551598" w:rsidRPr="003A2B4D" w:rsidRDefault="00551598" w:rsidP="00551598">
      <w:pPr>
        <w:pStyle w:val="Titolo2"/>
        <w:rPr>
          <w:color w:val="auto"/>
        </w:rPr>
      </w:pPr>
      <w:r>
        <w:rPr>
          <w:rFonts w:ascii="Verdana" w:hAnsi="Verdana"/>
          <w:b w:val="0"/>
          <w:i/>
          <w:color w:val="auto"/>
          <w:sz w:val="20"/>
          <w:szCs w:val="20"/>
        </w:rPr>
        <w:t>19 Gennaio</w:t>
      </w:r>
      <w:r w:rsidRPr="003A2B4D">
        <w:rPr>
          <w:rFonts w:ascii="Verdana" w:hAnsi="Verdana"/>
          <w:b w:val="0"/>
          <w:i/>
          <w:color w:val="auto"/>
          <w:sz w:val="20"/>
          <w:szCs w:val="20"/>
        </w:rPr>
        <w:t xml:space="preserve"> 201</w:t>
      </w:r>
      <w:r>
        <w:rPr>
          <w:rFonts w:ascii="Verdana" w:hAnsi="Verdana"/>
          <w:b w:val="0"/>
          <w:i/>
          <w:color w:val="auto"/>
          <w:sz w:val="20"/>
          <w:szCs w:val="20"/>
        </w:rPr>
        <w:t>4</w:t>
      </w:r>
    </w:p>
    <w:p w:rsidR="00551598" w:rsidRPr="003A2B4D" w:rsidRDefault="00551598" w:rsidP="00551598"/>
    <w:p w:rsidR="00551598" w:rsidRPr="003A2B4D" w:rsidRDefault="00551598" w:rsidP="00551598">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551598" w:rsidRPr="003A2B4D" w:rsidRDefault="00551598" w:rsidP="00551598">
      <w:pPr>
        <w:jc w:val="center"/>
      </w:pPr>
      <w:r w:rsidRPr="003A2B4D">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551598" w:rsidTr="00551598">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51598" w:rsidRDefault="00551598">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51598" w:rsidRDefault="00551598">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51598" w:rsidRDefault="00551598">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51598" w:rsidRDefault="00551598">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551598" w:rsidTr="00551598">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598" w:rsidRDefault="00551598">
            <w:pPr>
              <w:pStyle w:val="NormaleWeb"/>
              <w:spacing w:before="38" w:beforeAutospacing="0" w:after="38" w:afterAutospacing="0"/>
              <w:jc w:val="center"/>
            </w:pPr>
            <w:r>
              <w:rPr>
                <w:rFonts w:ascii="Verdana" w:hAnsi="Verdana"/>
                <w:color w:val="000080"/>
                <w:sz w:val="20"/>
                <w:szCs w:val="20"/>
              </w:rPr>
              <w:t>2 - 6</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598" w:rsidRDefault="00551598">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598" w:rsidRDefault="00551598">
            <w:pPr>
              <w:pStyle w:val="NormaleWeb"/>
              <w:spacing w:before="38" w:beforeAutospacing="0" w:after="38" w:afterAutospacing="0"/>
              <w:jc w:val="center"/>
            </w:pPr>
            <w:hyperlink r:id="rId10" w:history="1">
              <w:proofErr w:type="spellStart"/>
              <w:r>
                <w:rPr>
                  <w:rStyle w:val="Collegamentoipertestuale"/>
                  <w:rFonts w:ascii="Verdana" w:hAnsi="Verdana"/>
                  <w:sz w:val="20"/>
                  <w:szCs w:val="20"/>
                </w:rPr>
                <w:t>Lightworker</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598" w:rsidRDefault="00551598">
            <w:pPr>
              <w:pStyle w:val="NormaleWeb"/>
              <w:spacing w:before="0" w:beforeAutospacing="0" w:after="0" w:afterAutospacing="0"/>
              <w:jc w:val="center"/>
            </w:pPr>
            <w:hyperlink r:id="rId11" w:history="1">
              <w:r>
                <w:rPr>
                  <w:rStyle w:val="Collegamentoipertestuale"/>
                  <w:rFonts w:ascii="Verdana" w:hAnsi="Verdana"/>
                  <w:sz w:val="20"/>
                  <w:szCs w:val="20"/>
                </w:rPr>
                <w:t>La Scelta</w:t>
              </w:r>
            </w:hyperlink>
          </w:p>
          <w:p w:rsidR="00551598" w:rsidRDefault="00551598">
            <w:pPr>
              <w:pStyle w:val="NormaleWeb"/>
              <w:spacing w:before="38" w:beforeAutospacing="0" w:after="38" w:afterAutospacing="0"/>
              <w:jc w:val="center"/>
            </w:pPr>
            <w:r>
              <w:rPr>
                <w:rFonts w:ascii="Verdana" w:hAnsi="Verdana"/>
                <w:b/>
                <w:bCs/>
                <w:color w:val="003366"/>
                <w:sz w:val="15"/>
                <w:szCs w:val="15"/>
              </w:rPr>
              <w:t>Scelta in un Mondo Multidimensionale</w:t>
            </w:r>
          </w:p>
          <w:p w:rsidR="00551598" w:rsidRDefault="00551598">
            <w:pPr>
              <w:pStyle w:val="NormaleWeb"/>
              <w:spacing w:before="38" w:beforeAutospacing="0" w:after="38" w:afterAutospacing="0"/>
              <w:jc w:val="center"/>
            </w:pPr>
            <w:r>
              <w:rPr>
                <w:rFonts w:ascii="Verdana" w:hAnsi="Verdana"/>
                <w:color w:val="003366"/>
                <w:sz w:val="15"/>
                <w:szCs w:val="15"/>
              </w:rPr>
              <w:t>"Promemoria da Casa" del 15 Novembre 2013</w:t>
            </w:r>
          </w:p>
        </w:tc>
      </w:tr>
      <w:tr w:rsidR="00551598" w:rsidTr="00551598">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598" w:rsidRDefault="00551598">
            <w:pPr>
              <w:pStyle w:val="NormaleWeb"/>
              <w:spacing w:before="38" w:beforeAutospacing="0" w:after="38" w:afterAutospacing="0"/>
              <w:jc w:val="center"/>
            </w:pPr>
            <w:r>
              <w:rPr>
                <w:rFonts w:ascii="Verdana" w:hAnsi="Verdana"/>
                <w:color w:val="000080"/>
                <w:sz w:val="20"/>
                <w:szCs w:val="20"/>
              </w:rPr>
              <w:t>7 - 9</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598" w:rsidRDefault="00551598">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598" w:rsidRDefault="00551598">
            <w:pPr>
              <w:pStyle w:val="NormaleWeb"/>
              <w:spacing w:before="38" w:beforeAutospacing="0" w:after="38" w:afterAutospacing="0"/>
              <w:jc w:val="center"/>
            </w:pPr>
            <w:hyperlink r:id="rId13" w:history="1">
              <w:r>
                <w:rPr>
                  <w:rStyle w:val="Collegamentoipertestuale"/>
                  <w:rFonts w:ascii="Verdana" w:hAnsi="Verdana"/>
                  <w:sz w:val="20"/>
                  <w:szCs w:val="20"/>
                </w:rPr>
                <w:t>Messaggi di Luce dalla Gerarchia Celeste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598" w:rsidRDefault="00551598">
            <w:pPr>
              <w:pStyle w:val="NormaleWeb"/>
              <w:spacing w:before="25" w:beforeAutospacing="0" w:after="25" w:afterAutospacing="0"/>
              <w:jc w:val="center"/>
            </w:pPr>
            <w:hyperlink r:id="rId14" w:history="1">
              <w:r>
                <w:rPr>
                  <w:rStyle w:val="Collegamentoipertestuale"/>
                  <w:rFonts w:ascii="Verdana" w:hAnsi="Verdana"/>
                  <w:sz w:val="20"/>
                  <w:szCs w:val="20"/>
                </w:rPr>
                <w:t>La luna, il sole e il cammino degli uomini</w:t>
              </w:r>
            </w:hyperlink>
          </w:p>
          <w:p w:rsidR="00551598" w:rsidRDefault="00551598">
            <w:pPr>
              <w:pStyle w:val="NormaleWeb"/>
              <w:spacing w:before="25" w:beforeAutospacing="0" w:after="25" w:afterAutospacing="0"/>
              <w:jc w:val="center"/>
            </w:pPr>
            <w:r>
              <w:rPr>
                <w:rFonts w:ascii="Verdana" w:hAnsi="Verdana"/>
                <w:color w:val="003366"/>
                <w:sz w:val="15"/>
                <w:szCs w:val="15"/>
              </w:rPr>
              <w:t>Messaggio del 3 dicembre 2013</w:t>
            </w:r>
          </w:p>
        </w:tc>
      </w:tr>
      <w:tr w:rsidR="00551598" w:rsidTr="00551598">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598" w:rsidRDefault="00551598" w:rsidP="00551598">
            <w:pPr>
              <w:pStyle w:val="NormaleWeb"/>
              <w:spacing w:before="38" w:beforeAutospacing="0" w:after="38" w:afterAutospacing="0"/>
              <w:jc w:val="center"/>
            </w:pPr>
            <w:r>
              <w:rPr>
                <w:rFonts w:ascii="Verdana" w:hAnsi="Verdana"/>
                <w:color w:val="000080"/>
                <w:sz w:val="20"/>
                <w:szCs w:val="20"/>
              </w:rPr>
              <w:t>10 - 12</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598" w:rsidRDefault="00551598">
            <w:pPr>
              <w:pStyle w:val="NormaleWeb"/>
              <w:spacing w:before="38" w:beforeAutospacing="0" w:after="38" w:afterAutospacing="0"/>
              <w:jc w:val="center"/>
            </w:pPr>
            <w:hyperlink r:id="rId15"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598" w:rsidRDefault="00551598">
            <w:pPr>
              <w:pStyle w:val="NormaleWeb"/>
              <w:spacing w:before="38" w:beforeAutospacing="0" w:after="38" w:afterAutospacing="0"/>
              <w:jc w:val="center"/>
            </w:pPr>
            <w:hyperlink r:id="rId16" w:anchor="singoli_articoli" w:tgtFrame="_blank" w:history="1">
              <w:r>
                <w:rPr>
                  <w:rStyle w:val="Collegamentoipertestuale"/>
                  <w:rFonts w:ascii="Verdana" w:hAnsi="Verdana"/>
                  <w:sz w:val="20"/>
                  <w:szCs w:val="20"/>
                </w:rPr>
                <w:t>Singoli Articoli</w:t>
              </w:r>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598" w:rsidRDefault="00551598">
            <w:pPr>
              <w:pStyle w:val="NormaleWeb"/>
              <w:spacing w:before="13" w:beforeAutospacing="0" w:after="13" w:afterAutospacing="0"/>
              <w:jc w:val="center"/>
            </w:pPr>
            <w:hyperlink r:id="rId17" w:history="1">
              <w:r>
                <w:rPr>
                  <w:rStyle w:val="Collegamentoipertestuale"/>
                  <w:rFonts w:ascii="Verdana" w:hAnsi="Verdana"/>
                  <w:sz w:val="20"/>
                  <w:szCs w:val="20"/>
                </w:rPr>
                <w:t>L'universo è un'illusione</w:t>
              </w:r>
            </w:hyperlink>
          </w:p>
          <w:p w:rsidR="00551598" w:rsidRDefault="00551598">
            <w:pPr>
              <w:pStyle w:val="NormaleWeb"/>
              <w:spacing w:before="38" w:beforeAutospacing="0" w:after="38" w:afterAutospacing="0"/>
              <w:jc w:val="center"/>
            </w:pPr>
            <w:r>
              <w:rPr>
                <w:rStyle w:val="Enfasigrassetto"/>
                <w:rFonts w:ascii="Verdana" w:hAnsi="Verdana"/>
                <w:b w:val="0"/>
                <w:bCs w:val="0"/>
                <w:color w:val="003366"/>
                <w:sz w:val="15"/>
                <w:szCs w:val="15"/>
              </w:rPr>
              <w:t xml:space="preserve">di Cristiano </w:t>
            </w:r>
            <w:proofErr w:type="spellStart"/>
            <w:r>
              <w:rPr>
                <w:rStyle w:val="Enfasigrassetto"/>
                <w:rFonts w:ascii="Verdana" w:hAnsi="Verdana"/>
                <w:b w:val="0"/>
                <w:bCs w:val="0"/>
                <w:color w:val="003366"/>
                <w:sz w:val="15"/>
                <w:szCs w:val="15"/>
              </w:rPr>
              <w:t>Scarapucci</w:t>
            </w:r>
            <w:proofErr w:type="spellEnd"/>
          </w:p>
        </w:tc>
      </w:tr>
      <w:tr w:rsidR="00551598" w:rsidTr="00551598">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598" w:rsidRDefault="00551598" w:rsidP="00551598">
            <w:pPr>
              <w:pStyle w:val="NormaleWeb"/>
              <w:spacing w:before="38" w:beforeAutospacing="0" w:after="38" w:afterAutospacing="0"/>
              <w:jc w:val="center"/>
            </w:pPr>
            <w:r>
              <w:rPr>
                <w:rFonts w:ascii="Verdana" w:hAnsi="Verdana"/>
                <w:color w:val="000080"/>
                <w:sz w:val="20"/>
                <w:szCs w:val="20"/>
              </w:rPr>
              <w:t xml:space="preserve">13 </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598" w:rsidRDefault="00551598">
            <w:pPr>
              <w:pStyle w:val="NormaleWeb"/>
              <w:spacing w:before="38" w:beforeAutospacing="0" w:after="38" w:afterAutospacing="0"/>
              <w:jc w:val="center"/>
            </w:pPr>
            <w:hyperlink r:id="rId18"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598" w:rsidRDefault="00551598">
            <w:pPr>
              <w:pStyle w:val="NormaleWeb"/>
              <w:spacing w:before="38" w:beforeAutospacing="0" w:after="38" w:afterAutospacing="0"/>
              <w:jc w:val="center"/>
            </w:pPr>
            <w:hyperlink r:id="rId19" w:history="1">
              <w:r>
                <w:rPr>
                  <w:rStyle w:val="Collegamentoipertestuale"/>
                  <w:rFonts w:ascii="Verdana" w:hAnsi="Verdana"/>
                  <w:sz w:val="20"/>
                  <w:szCs w:val="20"/>
                </w:rPr>
                <w:t>FMOO</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598" w:rsidRDefault="00551598">
            <w:pPr>
              <w:pStyle w:val="NormaleWeb"/>
              <w:spacing w:before="38" w:beforeAutospacing="0" w:after="38" w:afterAutospacing="0"/>
              <w:jc w:val="center"/>
            </w:pPr>
            <w:hyperlink r:id="rId20" w:history="1">
              <w:r>
                <w:rPr>
                  <w:rStyle w:val="Collegamentoipertestuale"/>
                  <w:rFonts w:ascii="Verdana" w:hAnsi="Verdana"/>
                  <w:sz w:val="20"/>
                  <w:szCs w:val="20"/>
                </w:rPr>
                <w:t>Pace e Amore</w:t>
              </w:r>
            </w:hyperlink>
          </w:p>
        </w:tc>
      </w:tr>
    </w:tbl>
    <w:p w:rsidR="001E2720" w:rsidRDefault="001E2720" w:rsidP="00551598"/>
    <w:p w:rsidR="00551598" w:rsidRDefault="00551598" w:rsidP="00551598"/>
    <w:p w:rsidR="00551598" w:rsidRDefault="00551598" w:rsidP="00551598"/>
    <w:p w:rsidR="00551598" w:rsidRDefault="00551598" w:rsidP="00551598">
      <w:pPr>
        <w:pStyle w:val="NormaleWeb"/>
        <w:spacing w:before="0" w:beforeAutospacing="0" w:after="0" w:afterAutospacing="0"/>
        <w:jc w:val="center"/>
        <w:rPr>
          <w:rFonts w:ascii="Impact" w:hAnsi="Impact"/>
          <w:i/>
          <w:iCs/>
          <w:caps/>
          <w:color w:val="000080"/>
          <w:sz w:val="48"/>
          <w:szCs w:val="48"/>
        </w:rPr>
      </w:pPr>
    </w:p>
    <w:p w:rsidR="00551598" w:rsidRDefault="00551598" w:rsidP="00551598">
      <w:pPr>
        <w:pStyle w:val="NormaleWeb"/>
        <w:spacing w:before="0" w:beforeAutospacing="0" w:after="0" w:afterAutospacing="0"/>
        <w:jc w:val="center"/>
        <w:rPr>
          <w:rFonts w:ascii="Impact" w:hAnsi="Impact"/>
          <w:i/>
          <w:iCs/>
          <w:caps/>
          <w:color w:val="000080"/>
          <w:sz w:val="48"/>
          <w:szCs w:val="48"/>
        </w:rPr>
      </w:pPr>
    </w:p>
    <w:p w:rsidR="00551598" w:rsidRDefault="00551598" w:rsidP="00551598">
      <w:pPr>
        <w:pStyle w:val="NormaleWeb"/>
        <w:spacing w:before="0" w:beforeAutospacing="0" w:after="0" w:afterAutospacing="0"/>
        <w:jc w:val="center"/>
        <w:rPr>
          <w:rFonts w:ascii="Impact" w:hAnsi="Impact"/>
          <w:i/>
          <w:iCs/>
          <w:caps/>
          <w:color w:val="000080"/>
          <w:sz w:val="48"/>
          <w:szCs w:val="48"/>
        </w:rPr>
      </w:pPr>
    </w:p>
    <w:p w:rsidR="00551598" w:rsidRDefault="00551598" w:rsidP="00551598">
      <w:pPr>
        <w:pStyle w:val="NormaleWeb"/>
        <w:spacing w:before="0" w:beforeAutospacing="0" w:after="0" w:afterAutospacing="0"/>
        <w:jc w:val="center"/>
        <w:rPr>
          <w:rFonts w:ascii="Impact" w:hAnsi="Impact"/>
          <w:i/>
          <w:iCs/>
          <w:caps/>
          <w:color w:val="000080"/>
          <w:sz w:val="48"/>
          <w:szCs w:val="48"/>
        </w:rPr>
      </w:pPr>
    </w:p>
    <w:p w:rsidR="00551598" w:rsidRDefault="00551598" w:rsidP="00551598">
      <w:pPr>
        <w:pStyle w:val="NormaleWeb"/>
        <w:spacing w:before="0" w:beforeAutospacing="0" w:after="0" w:afterAutospacing="0"/>
        <w:jc w:val="center"/>
        <w:rPr>
          <w:rFonts w:ascii="Impact" w:hAnsi="Impact"/>
          <w:i/>
          <w:iCs/>
          <w:caps/>
          <w:color w:val="000080"/>
          <w:sz w:val="48"/>
          <w:szCs w:val="48"/>
        </w:rPr>
      </w:pPr>
    </w:p>
    <w:p w:rsidR="00551598" w:rsidRDefault="00551598" w:rsidP="00551598">
      <w:pPr>
        <w:pStyle w:val="NormaleWeb"/>
        <w:spacing w:before="0" w:beforeAutospacing="0" w:after="0" w:afterAutospacing="0"/>
        <w:jc w:val="center"/>
        <w:rPr>
          <w:rFonts w:ascii="Impact" w:hAnsi="Impact"/>
          <w:i/>
          <w:iCs/>
          <w:caps/>
          <w:color w:val="000080"/>
          <w:sz w:val="48"/>
          <w:szCs w:val="48"/>
        </w:rPr>
      </w:pPr>
    </w:p>
    <w:p w:rsidR="00551598" w:rsidRDefault="00551598" w:rsidP="00551598">
      <w:pPr>
        <w:pStyle w:val="NormaleWeb"/>
        <w:spacing w:before="0" w:beforeAutospacing="0" w:after="0" w:afterAutospacing="0"/>
        <w:jc w:val="center"/>
        <w:rPr>
          <w:rFonts w:ascii="Impact" w:hAnsi="Impact"/>
          <w:i/>
          <w:iCs/>
          <w:caps/>
          <w:color w:val="000080"/>
          <w:sz w:val="48"/>
          <w:szCs w:val="48"/>
        </w:rPr>
      </w:pPr>
    </w:p>
    <w:p w:rsidR="00551598" w:rsidRDefault="00551598" w:rsidP="00551598">
      <w:pPr>
        <w:pStyle w:val="NormaleWeb"/>
        <w:spacing w:before="0" w:beforeAutospacing="0" w:after="0" w:afterAutospacing="0"/>
        <w:jc w:val="center"/>
        <w:rPr>
          <w:rFonts w:ascii="Impact" w:hAnsi="Impact"/>
          <w:i/>
          <w:iCs/>
          <w:caps/>
          <w:color w:val="000080"/>
          <w:sz w:val="48"/>
          <w:szCs w:val="48"/>
        </w:rPr>
      </w:pPr>
    </w:p>
    <w:p w:rsidR="00551598" w:rsidRDefault="00551598" w:rsidP="00551598">
      <w:pPr>
        <w:pStyle w:val="NormaleWeb"/>
        <w:spacing w:before="0" w:beforeAutospacing="0" w:after="0" w:afterAutospacing="0"/>
        <w:jc w:val="center"/>
        <w:rPr>
          <w:rFonts w:ascii="Impact" w:hAnsi="Impact"/>
          <w:i/>
          <w:iCs/>
          <w:caps/>
          <w:color w:val="000080"/>
          <w:sz w:val="48"/>
          <w:szCs w:val="48"/>
        </w:rPr>
      </w:pPr>
    </w:p>
    <w:p w:rsidR="00551598" w:rsidRDefault="00551598" w:rsidP="00551598">
      <w:pPr>
        <w:pStyle w:val="NormaleWeb"/>
        <w:spacing w:before="0" w:beforeAutospacing="0" w:after="0" w:afterAutospacing="0"/>
        <w:jc w:val="center"/>
      </w:pPr>
      <w:r>
        <w:rPr>
          <w:rFonts w:ascii="Impact" w:hAnsi="Impact"/>
          <w:i/>
          <w:iCs/>
          <w:caps/>
          <w:color w:val="000080"/>
          <w:sz w:val="48"/>
          <w:szCs w:val="48"/>
        </w:rPr>
        <w:lastRenderedPageBreak/>
        <w:t>Lightworker</w:t>
      </w:r>
    </w:p>
    <w:p w:rsidR="00551598" w:rsidRDefault="00551598" w:rsidP="00551598">
      <w:pPr>
        <w:pStyle w:val="NormaleWeb"/>
        <w:spacing w:before="0" w:beforeAutospacing="0" w:after="0" w:afterAutospacing="0"/>
        <w:jc w:val="center"/>
      </w:pPr>
      <w:r>
        <w:rPr>
          <w:rFonts w:ascii="Verdana" w:hAnsi="Verdana"/>
          <w:b/>
          <w:bCs/>
          <w:color w:val="000080"/>
          <w:sz w:val="20"/>
          <w:szCs w:val="20"/>
        </w:rPr>
        <w:t xml:space="preserve">Il Gruppo attraverso Steve </w:t>
      </w:r>
      <w:proofErr w:type="spellStart"/>
      <w:r>
        <w:rPr>
          <w:rFonts w:ascii="Verdana" w:hAnsi="Verdana"/>
          <w:b/>
          <w:bCs/>
          <w:color w:val="000080"/>
          <w:sz w:val="20"/>
          <w:szCs w:val="20"/>
        </w:rPr>
        <w:t>Rother</w:t>
      </w:r>
      <w:proofErr w:type="spellEnd"/>
    </w:p>
    <w:p w:rsidR="00551598" w:rsidRDefault="00551598" w:rsidP="00551598">
      <w:pPr>
        <w:pStyle w:val="NormaleWeb"/>
        <w:spacing w:before="0" w:beforeAutospacing="0" w:after="0" w:afterAutospacing="0"/>
        <w:jc w:val="center"/>
      </w:pPr>
      <w:hyperlink r:id="rId21" w:tgtFrame="_blank" w:history="1">
        <w:r>
          <w:rPr>
            <w:rStyle w:val="Collegamentoipertestuale"/>
            <w:rFonts w:ascii="Verdana" w:hAnsi="Verdana"/>
            <w:color w:val="000080"/>
            <w:sz w:val="15"/>
            <w:szCs w:val="15"/>
          </w:rPr>
          <w:t>www.lightworker.com</w:t>
        </w:r>
      </w:hyperlink>
    </w:p>
    <w:p w:rsidR="00551598" w:rsidRDefault="00551598" w:rsidP="00551598">
      <w:pPr>
        <w:pStyle w:val="NormaleWeb"/>
        <w:spacing w:before="38" w:beforeAutospacing="0" w:after="38" w:afterAutospacing="0"/>
        <w:jc w:val="center"/>
      </w:pPr>
      <w:r>
        <w:t> </w:t>
      </w:r>
    </w:p>
    <w:p w:rsidR="00551598" w:rsidRDefault="00551598" w:rsidP="00551598">
      <w:pPr>
        <w:pStyle w:val="corpo"/>
        <w:spacing w:before="0" w:beforeAutospacing="0" w:after="0" w:afterAutospacing="0"/>
        <w:jc w:val="center"/>
      </w:pPr>
      <w:r>
        <w:rPr>
          <w:rFonts w:ascii="Garamond" w:hAnsi="Garamond"/>
          <w:b/>
          <w:bCs/>
          <w:color w:val="000080"/>
          <w:sz w:val="36"/>
          <w:szCs w:val="36"/>
        </w:rPr>
        <w:t>La Scelta</w:t>
      </w:r>
    </w:p>
    <w:p w:rsidR="00551598" w:rsidRDefault="00551598" w:rsidP="00551598">
      <w:pPr>
        <w:pStyle w:val="corpo"/>
        <w:spacing w:before="0" w:beforeAutospacing="0" w:after="0" w:afterAutospacing="0"/>
        <w:jc w:val="center"/>
      </w:pPr>
      <w:r>
        <w:rPr>
          <w:rFonts w:ascii="Times" w:hAnsi="Times" w:cs="Times"/>
          <w:i/>
          <w:iCs/>
          <w:color w:val="000080"/>
        </w:rPr>
        <w:t>Promemoria da Casa del 15 Novembre 2013</w:t>
      </w:r>
    </w:p>
    <w:p w:rsidR="00551598" w:rsidRDefault="00551598" w:rsidP="00551598">
      <w:pPr>
        <w:pStyle w:val="corpo"/>
        <w:spacing w:before="0" w:beforeAutospacing="0" w:after="0" w:afterAutospacing="0"/>
        <w:jc w:val="center"/>
      </w:pPr>
      <w:r>
        <w:rPr>
          <w:color w:val="000080"/>
        </w:rPr>
        <w:t> </w:t>
      </w:r>
    </w:p>
    <w:p w:rsidR="00551598" w:rsidRDefault="00551598" w:rsidP="00551598">
      <w:pPr>
        <w:pStyle w:val="corpo"/>
        <w:spacing w:before="0" w:beforeAutospacing="0" w:after="0" w:afterAutospacing="0"/>
        <w:jc w:val="center"/>
      </w:pPr>
      <w:r>
        <w:rPr>
          <w:rFonts w:ascii="Times" w:hAnsi="Times" w:cs="Times"/>
          <w:b/>
          <w:bCs/>
          <w:color w:val="000080"/>
          <w:sz w:val="32"/>
          <w:szCs w:val="32"/>
        </w:rPr>
        <w:t xml:space="preserve">- </w:t>
      </w:r>
      <w:r>
        <w:rPr>
          <w:rFonts w:ascii="Garamond" w:hAnsi="Garamond"/>
          <w:b/>
          <w:bCs/>
          <w:color w:val="000080"/>
          <w:sz w:val="32"/>
          <w:szCs w:val="32"/>
        </w:rPr>
        <w:t xml:space="preserve">SCELTA IN UN MONDO MULTIDIMENSIONALE </w:t>
      </w:r>
      <w:r>
        <w:rPr>
          <w:rFonts w:ascii="Times" w:hAnsi="Times" w:cs="Times"/>
          <w:b/>
          <w:bCs/>
          <w:color w:val="000080"/>
          <w:sz w:val="32"/>
          <w:szCs w:val="32"/>
        </w:rPr>
        <w:t>-</w:t>
      </w:r>
    </w:p>
    <w:p w:rsidR="00551598" w:rsidRDefault="00551598" w:rsidP="00551598">
      <w:pPr>
        <w:pStyle w:val="corpo"/>
        <w:spacing w:before="0" w:beforeAutospacing="0" w:after="0" w:afterAutospacing="0"/>
        <w:jc w:val="center"/>
      </w:pPr>
      <w:r>
        <w:rPr>
          <w:color w:val="000080"/>
        </w:rPr>
        <w:t> </w:t>
      </w:r>
    </w:p>
    <w:p w:rsidR="00551598" w:rsidRDefault="00551598" w:rsidP="00551598">
      <w:pPr>
        <w:pStyle w:val="NormaleWeb"/>
      </w:pPr>
      <w:r>
        <w:rPr>
          <w:rFonts w:ascii="Garamond" w:hAnsi="Garamond"/>
          <w:b/>
          <w:bCs/>
          <w:color w:val="000080"/>
          <w:sz w:val="27"/>
          <w:szCs w:val="27"/>
        </w:rPr>
        <w:t xml:space="preserve">Saluti da Casa. </w:t>
      </w:r>
    </w:p>
    <w:p w:rsidR="00551598" w:rsidRDefault="00551598" w:rsidP="00551598">
      <w:pPr>
        <w:jc w:val="both"/>
      </w:pPr>
      <w:r>
        <w:rPr>
          <w:rFonts w:ascii="Garamond" w:hAnsi="Garamond"/>
          <w:b/>
          <w:bCs/>
          <w:color w:val="000080"/>
          <w:sz w:val="27"/>
          <w:szCs w:val="27"/>
        </w:rPr>
        <w:t xml:space="preserve">Saluti, io sono </w:t>
      </w:r>
      <w:proofErr w:type="spellStart"/>
      <w:r>
        <w:rPr>
          <w:rFonts w:ascii="Garamond" w:hAnsi="Garamond"/>
          <w:b/>
          <w:bCs/>
          <w:color w:val="000080"/>
          <w:sz w:val="27"/>
          <w:szCs w:val="27"/>
        </w:rPr>
        <w:t>Elrah</w:t>
      </w:r>
      <w:proofErr w:type="spellEnd"/>
      <w:r>
        <w:rPr>
          <w:rFonts w:ascii="Garamond" w:hAnsi="Garamond"/>
          <w:b/>
          <w:bCs/>
          <w:color w:val="000080"/>
          <w:sz w:val="27"/>
          <w:szCs w:val="27"/>
        </w:rPr>
        <w:t xml:space="preserve"> del Servizio Ritmico</w:t>
      </w:r>
    </w:p>
    <w:p w:rsidR="00551598" w:rsidRDefault="00551598" w:rsidP="00551598">
      <w:pPr>
        <w:pStyle w:val="NormaleWeb"/>
        <w:jc w:val="both"/>
        <w:rPr>
          <w:rStyle w:val="Enfasigrassetto"/>
          <w:rFonts w:ascii="Garamond" w:hAnsi="Garamond"/>
          <w:color w:val="000080"/>
          <w:sz w:val="27"/>
          <w:szCs w:val="27"/>
        </w:rPr>
      </w:pPr>
      <w:r>
        <w:rPr>
          <w:rStyle w:val="Enfasigrassetto"/>
          <w:rFonts w:ascii="Garamond" w:hAnsi="Garamond"/>
          <w:color w:val="000080"/>
          <w:sz w:val="27"/>
          <w:szCs w:val="27"/>
        </w:rPr>
        <w:t>Il Paradiso non è al di sopra delle Nuvole, è ovunque.</w:t>
      </w:r>
    </w:p>
    <w:p w:rsidR="00551598" w:rsidRDefault="00551598" w:rsidP="00551598">
      <w:pPr>
        <w:pStyle w:val="NormaleWeb"/>
        <w:jc w:val="both"/>
        <w:rPr>
          <w:rFonts w:ascii="Garamond" w:hAnsi="Garamond"/>
          <w:color w:val="000080"/>
          <w:sz w:val="27"/>
          <w:szCs w:val="27"/>
        </w:rPr>
      </w:pPr>
      <w:r>
        <w:rPr>
          <w:rStyle w:val="hps"/>
          <w:rFonts w:ascii="Garamond" w:hAnsi="Garamond"/>
          <w:color w:val="000080"/>
          <w:sz w:val="27"/>
          <w:szCs w:val="27"/>
        </w:rPr>
        <w:t>Oggi</w:t>
      </w:r>
      <w:r>
        <w:rPr>
          <w:rFonts w:ascii="Garamond" w:hAnsi="Garamond"/>
          <w:color w:val="000080"/>
          <w:sz w:val="27"/>
          <w:szCs w:val="27"/>
        </w:rPr>
        <w:t xml:space="preserve"> </w:t>
      </w:r>
      <w:r>
        <w:rPr>
          <w:rStyle w:val="hps"/>
          <w:rFonts w:ascii="Garamond" w:hAnsi="Garamond"/>
          <w:color w:val="000080"/>
          <w:sz w:val="27"/>
          <w:szCs w:val="27"/>
        </w:rPr>
        <w:t>vi racconterò</w:t>
      </w:r>
      <w:r>
        <w:rPr>
          <w:rFonts w:ascii="Garamond" w:hAnsi="Garamond"/>
          <w:color w:val="000080"/>
          <w:sz w:val="27"/>
          <w:szCs w:val="27"/>
        </w:rPr>
        <w:t xml:space="preserve"> </w:t>
      </w:r>
      <w:r>
        <w:rPr>
          <w:rStyle w:val="hps"/>
          <w:rFonts w:ascii="Garamond" w:hAnsi="Garamond"/>
          <w:color w:val="000080"/>
          <w:sz w:val="27"/>
          <w:szCs w:val="27"/>
        </w:rPr>
        <w:t>qualcosa di nuovo</w:t>
      </w:r>
      <w:r>
        <w:rPr>
          <w:rFonts w:ascii="Garamond" w:hAnsi="Garamond"/>
          <w:color w:val="000080"/>
          <w:sz w:val="27"/>
          <w:szCs w:val="27"/>
        </w:rPr>
        <w:t xml:space="preserve">, </w:t>
      </w:r>
      <w:r>
        <w:rPr>
          <w:rStyle w:val="hps"/>
          <w:rFonts w:ascii="Garamond" w:hAnsi="Garamond"/>
          <w:color w:val="000080"/>
          <w:sz w:val="27"/>
          <w:szCs w:val="27"/>
        </w:rPr>
        <w:t>ma prima</w:t>
      </w:r>
      <w:r>
        <w:rPr>
          <w:rFonts w:ascii="Garamond" w:hAnsi="Garamond"/>
          <w:color w:val="000080"/>
          <w:sz w:val="27"/>
          <w:szCs w:val="27"/>
        </w:rPr>
        <w:t xml:space="preserve"> </w:t>
      </w:r>
      <w:r>
        <w:rPr>
          <w:rStyle w:val="hps"/>
          <w:rFonts w:ascii="Garamond" w:hAnsi="Garamond"/>
          <w:color w:val="000080"/>
          <w:sz w:val="27"/>
          <w:szCs w:val="27"/>
        </w:rPr>
        <w:t>voglio</w:t>
      </w:r>
      <w:r>
        <w:rPr>
          <w:rFonts w:ascii="Garamond" w:hAnsi="Garamond"/>
          <w:color w:val="000080"/>
          <w:sz w:val="27"/>
          <w:szCs w:val="27"/>
        </w:rPr>
        <w:t xml:space="preserve"> </w:t>
      </w:r>
      <w:r>
        <w:rPr>
          <w:rStyle w:val="hps"/>
          <w:rFonts w:ascii="Garamond" w:hAnsi="Garamond"/>
          <w:color w:val="000080"/>
          <w:sz w:val="27"/>
          <w:szCs w:val="27"/>
        </w:rPr>
        <w:t>portarvi a Casa</w:t>
      </w:r>
      <w:r>
        <w:rPr>
          <w:rFonts w:ascii="Garamond" w:hAnsi="Garamond"/>
          <w:color w:val="000080"/>
          <w:sz w:val="27"/>
          <w:szCs w:val="27"/>
        </w:rPr>
        <w:t xml:space="preserve"> </w:t>
      </w:r>
      <w:r>
        <w:rPr>
          <w:rStyle w:val="hps"/>
          <w:rFonts w:ascii="Garamond" w:hAnsi="Garamond"/>
          <w:color w:val="000080"/>
          <w:sz w:val="27"/>
          <w:szCs w:val="27"/>
        </w:rPr>
        <w:t>solo per un</w:t>
      </w:r>
      <w:r>
        <w:rPr>
          <w:rFonts w:ascii="Garamond" w:hAnsi="Garamond"/>
          <w:color w:val="000080"/>
          <w:sz w:val="27"/>
          <w:szCs w:val="27"/>
        </w:rPr>
        <w:t xml:space="preserve"> </w:t>
      </w:r>
      <w:r>
        <w:rPr>
          <w:rStyle w:val="hps"/>
          <w:rFonts w:ascii="Garamond" w:hAnsi="Garamond"/>
          <w:color w:val="000080"/>
          <w:sz w:val="27"/>
          <w:szCs w:val="27"/>
        </w:rPr>
        <w:t>attimo</w:t>
      </w:r>
      <w:r>
        <w:rPr>
          <w:rFonts w:ascii="Garamond" w:hAnsi="Garamond"/>
          <w:color w:val="000080"/>
          <w:sz w:val="27"/>
          <w:szCs w:val="27"/>
        </w:rPr>
        <w:t xml:space="preserve">. </w:t>
      </w:r>
      <w:r>
        <w:rPr>
          <w:rStyle w:val="hps"/>
          <w:rFonts w:ascii="Garamond" w:hAnsi="Garamond"/>
          <w:color w:val="000080"/>
          <w:sz w:val="27"/>
          <w:szCs w:val="27"/>
        </w:rPr>
        <w:t>Sono seduto</w:t>
      </w:r>
      <w:r>
        <w:rPr>
          <w:rFonts w:ascii="Garamond" w:hAnsi="Garamond"/>
          <w:color w:val="000080"/>
          <w:sz w:val="27"/>
          <w:szCs w:val="27"/>
        </w:rPr>
        <w:t xml:space="preserve"> </w:t>
      </w:r>
      <w:r>
        <w:rPr>
          <w:rStyle w:val="hps"/>
          <w:rFonts w:ascii="Garamond" w:hAnsi="Garamond"/>
          <w:color w:val="000080"/>
          <w:sz w:val="27"/>
          <w:szCs w:val="27"/>
        </w:rPr>
        <w:t>qui</w:t>
      </w:r>
      <w:r>
        <w:rPr>
          <w:rFonts w:ascii="Garamond" w:hAnsi="Garamond"/>
          <w:color w:val="000080"/>
          <w:sz w:val="27"/>
          <w:szCs w:val="27"/>
        </w:rPr>
        <w:t xml:space="preserve">, </w:t>
      </w:r>
      <w:r>
        <w:rPr>
          <w:rStyle w:val="hps"/>
          <w:rFonts w:ascii="Garamond" w:hAnsi="Garamond"/>
          <w:color w:val="000080"/>
          <w:sz w:val="27"/>
          <w:szCs w:val="27"/>
        </w:rPr>
        <w:t>nel posto</w:t>
      </w:r>
      <w:r>
        <w:rPr>
          <w:rFonts w:ascii="Garamond" w:hAnsi="Garamond"/>
          <w:color w:val="000080"/>
          <w:sz w:val="27"/>
          <w:szCs w:val="27"/>
        </w:rPr>
        <w:t xml:space="preserve"> </w:t>
      </w:r>
      <w:r>
        <w:rPr>
          <w:rStyle w:val="hps"/>
          <w:rFonts w:ascii="Garamond" w:hAnsi="Garamond"/>
          <w:color w:val="000080"/>
          <w:sz w:val="27"/>
          <w:szCs w:val="27"/>
        </w:rPr>
        <w:t>che</w:t>
      </w:r>
      <w:r>
        <w:rPr>
          <w:rFonts w:ascii="Garamond" w:hAnsi="Garamond"/>
          <w:color w:val="000080"/>
          <w:sz w:val="27"/>
          <w:szCs w:val="27"/>
        </w:rPr>
        <w:t xml:space="preserve"> </w:t>
      </w:r>
      <w:r>
        <w:rPr>
          <w:rStyle w:val="hps"/>
          <w:rFonts w:ascii="Garamond" w:hAnsi="Garamond"/>
          <w:color w:val="000080"/>
          <w:sz w:val="27"/>
          <w:szCs w:val="27"/>
        </w:rPr>
        <w:t>voi chiamate</w:t>
      </w:r>
      <w:r>
        <w:rPr>
          <w:rFonts w:ascii="Garamond" w:hAnsi="Garamond"/>
          <w:color w:val="000080"/>
          <w:sz w:val="27"/>
          <w:szCs w:val="27"/>
        </w:rPr>
        <w:t xml:space="preserve"> </w:t>
      </w:r>
      <w:r>
        <w:rPr>
          <w:rStyle w:val="hps"/>
          <w:rFonts w:ascii="Garamond" w:hAnsi="Garamond"/>
          <w:color w:val="000080"/>
          <w:sz w:val="27"/>
          <w:szCs w:val="27"/>
        </w:rPr>
        <w:t>Casa</w:t>
      </w:r>
      <w:r>
        <w:rPr>
          <w:rFonts w:ascii="Garamond" w:hAnsi="Garamond"/>
          <w:color w:val="000080"/>
          <w:sz w:val="27"/>
          <w:szCs w:val="27"/>
        </w:rPr>
        <w:t xml:space="preserve">. </w:t>
      </w:r>
      <w:r>
        <w:rPr>
          <w:rStyle w:val="hps"/>
          <w:rFonts w:ascii="Garamond" w:hAnsi="Garamond"/>
          <w:color w:val="000080"/>
          <w:sz w:val="27"/>
          <w:szCs w:val="27"/>
        </w:rPr>
        <w:t>Sapete</w:t>
      </w:r>
      <w:r>
        <w:rPr>
          <w:rFonts w:ascii="Garamond" w:hAnsi="Garamond"/>
          <w:color w:val="000080"/>
          <w:sz w:val="27"/>
          <w:szCs w:val="27"/>
        </w:rPr>
        <w:t xml:space="preserve">, </w:t>
      </w:r>
      <w:r>
        <w:rPr>
          <w:rStyle w:val="hps"/>
          <w:rFonts w:ascii="Garamond" w:hAnsi="Garamond"/>
          <w:color w:val="000080"/>
          <w:sz w:val="27"/>
          <w:szCs w:val="27"/>
        </w:rPr>
        <w:t>gli umani pensano</w:t>
      </w:r>
      <w:r>
        <w:rPr>
          <w:rFonts w:ascii="Garamond" w:hAnsi="Garamond"/>
          <w:color w:val="000080"/>
          <w:sz w:val="27"/>
          <w:szCs w:val="27"/>
        </w:rPr>
        <w:t xml:space="preserve"> </w:t>
      </w:r>
      <w:r>
        <w:rPr>
          <w:rStyle w:val="hps"/>
          <w:rFonts w:ascii="Garamond" w:hAnsi="Garamond"/>
          <w:color w:val="000080"/>
          <w:sz w:val="27"/>
          <w:szCs w:val="27"/>
        </w:rPr>
        <w:t>che il paradiso sia in</w:t>
      </w:r>
      <w:r>
        <w:rPr>
          <w:rFonts w:ascii="Garamond" w:hAnsi="Garamond"/>
          <w:color w:val="000080"/>
          <w:sz w:val="27"/>
          <w:szCs w:val="27"/>
        </w:rPr>
        <w:t xml:space="preserve"> </w:t>
      </w:r>
      <w:r>
        <w:rPr>
          <w:rStyle w:val="hps"/>
          <w:rFonts w:ascii="Garamond" w:hAnsi="Garamond"/>
          <w:color w:val="000080"/>
          <w:sz w:val="27"/>
          <w:szCs w:val="27"/>
        </w:rPr>
        <w:t>alto</w:t>
      </w:r>
      <w:r>
        <w:rPr>
          <w:rFonts w:ascii="Garamond" w:hAnsi="Garamond"/>
          <w:color w:val="000080"/>
          <w:sz w:val="27"/>
          <w:szCs w:val="27"/>
        </w:rPr>
        <w:t xml:space="preserve"> </w:t>
      </w:r>
      <w:r>
        <w:rPr>
          <w:rStyle w:val="hps"/>
          <w:rFonts w:ascii="Garamond" w:hAnsi="Garamond"/>
          <w:color w:val="000080"/>
          <w:sz w:val="27"/>
          <w:szCs w:val="27"/>
        </w:rPr>
        <w:t>sopra le nuvole</w:t>
      </w:r>
      <w:r>
        <w:rPr>
          <w:rFonts w:ascii="Garamond" w:hAnsi="Garamond"/>
          <w:color w:val="000080"/>
          <w:sz w:val="27"/>
          <w:szCs w:val="27"/>
        </w:rPr>
        <w:t xml:space="preserve">, ed è </w:t>
      </w:r>
      <w:r>
        <w:rPr>
          <w:rStyle w:val="hps"/>
          <w:rFonts w:ascii="Garamond" w:hAnsi="Garamond"/>
          <w:color w:val="000080"/>
          <w:sz w:val="27"/>
          <w:szCs w:val="27"/>
        </w:rPr>
        <w:t>una cosa divertente</w:t>
      </w:r>
      <w:r>
        <w:rPr>
          <w:rFonts w:ascii="Garamond" w:hAnsi="Garamond"/>
          <w:color w:val="000080"/>
          <w:sz w:val="27"/>
          <w:szCs w:val="27"/>
        </w:rPr>
        <w:t xml:space="preserve"> </w:t>
      </w:r>
      <w:r>
        <w:rPr>
          <w:rStyle w:val="hps"/>
          <w:rFonts w:ascii="Garamond" w:hAnsi="Garamond"/>
          <w:color w:val="000080"/>
          <w:sz w:val="27"/>
          <w:szCs w:val="27"/>
        </w:rPr>
        <w:t>per noi, perché</w:t>
      </w:r>
      <w:r>
        <w:rPr>
          <w:rFonts w:ascii="Garamond" w:hAnsi="Garamond"/>
          <w:color w:val="000080"/>
          <w:sz w:val="27"/>
          <w:szCs w:val="27"/>
        </w:rPr>
        <w:t xml:space="preserve"> </w:t>
      </w:r>
      <w:r>
        <w:rPr>
          <w:rStyle w:val="hps"/>
          <w:rFonts w:ascii="Garamond" w:hAnsi="Garamond"/>
          <w:color w:val="000080"/>
          <w:sz w:val="27"/>
          <w:szCs w:val="27"/>
        </w:rPr>
        <w:t>il cielo  in realtà è</w:t>
      </w:r>
      <w:r>
        <w:rPr>
          <w:rFonts w:ascii="Garamond" w:hAnsi="Garamond"/>
          <w:color w:val="000080"/>
          <w:sz w:val="27"/>
          <w:szCs w:val="27"/>
        </w:rPr>
        <w:t xml:space="preserve"> </w:t>
      </w:r>
      <w:r>
        <w:rPr>
          <w:rStyle w:val="hps"/>
          <w:rFonts w:ascii="Garamond" w:hAnsi="Garamond"/>
          <w:color w:val="000080"/>
          <w:sz w:val="27"/>
          <w:szCs w:val="27"/>
        </w:rPr>
        <w:t>ovunque</w:t>
      </w:r>
      <w:r>
        <w:rPr>
          <w:rFonts w:ascii="Garamond" w:hAnsi="Garamond"/>
          <w:color w:val="000080"/>
          <w:sz w:val="27"/>
          <w:szCs w:val="27"/>
        </w:rPr>
        <w:t xml:space="preserve"> </w:t>
      </w:r>
      <w:r>
        <w:rPr>
          <w:rStyle w:val="hps"/>
          <w:rFonts w:ascii="Garamond" w:hAnsi="Garamond"/>
          <w:color w:val="000080"/>
          <w:sz w:val="27"/>
          <w:szCs w:val="27"/>
        </w:rPr>
        <w:t xml:space="preserve">... è in </w:t>
      </w:r>
      <w:r>
        <w:rPr>
          <w:rFonts w:ascii="Garamond" w:hAnsi="Garamond"/>
          <w:color w:val="000080"/>
          <w:sz w:val="27"/>
          <w:szCs w:val="27"/>
        </w:rPr>
        <w:t> </w:t>
      </w:r>
      <w:r>
        <w:rPr>
          <w:rStyle w:val="hps"/>
          <w:rFonts w:ascii="Garamond" w:hAnsi="Garamond"/>
          <w:color w:val="000080"/>
          <w:sz w:val="27"/>
          <w:szCs w:val="27"/>
        </w:rPr>
        <w:t>tutti i luoghi</w:t>
      </w:r>
      <w:r>
        <w:rPr>
          <w:rFonts w:ascii="Garamond" w:hAnsi="Garamond"/>
          <w:color w:val="000080"/>
          <w:sz w:val="27"/>
          <w:szCs w:val="27"/>
        </w:rPr>
        <w:t xml:space="preserve"> </w:t>
      </w:r>
      <w:r>
        <w:rPr>
          <w:rStyle w:val="hps"/>
          <w:rFonts w:ascii="Garamond" w:hAnsi="Garamond"/>
          <w:color w:val="000080"/>
          <w:sz w:val="27"/>
          <w:szCs w:val="27"/>
        </w:rPr>
        <w:t>dove non siete</w:t>
      </w:r>
      <w:r>
        <w:rPr>
          <w:rFonts w:ascii="Garamond" w:hAnsi="Garamond"/>
          <w:color w:val="000080"/>
          <w:sz w:val="27"/>
          <w:szCs w:val="27"/>
        </w:rPr>
        <w:t xml:space="preserve"> </w:t>
      </w:r>
      <w:r>
        <w:rPr>
          <w:rStyle w:val="hps"/>
          <w:rFonts w:ascii="Garamond" w:hAnsi="Garamond"/>
          <w:color w:val="000080"/>
          <w:sz w:val="27"/>
          <w:szCs w:val="27"/>
        </w:rPr>
        <w:t>...</w:t>
      </w:r>
      <w:r>
        <w:rPr>
          <w:rFonts w:ascii="Garamond" w:hAnsi="Garamond"/>
          <w:color w:val="000080"/>
          <w:sz w:val="27"/>
          <w:szCs w:val="27"/>
        </w:rPr>
        <w:t xml:space="preserve"> </w:t>
      </w:r>
      <w:r>
        <w:rPr>
          <w:rStyle w:val="hps"/>
          <w:rFonts w:ascii="Garamond" w:hAnsi="Garamond"/>
          <w:color w:val="000080"/>
          <w:sz w:val="27"/>
          <w:szCs w:val="27"/>
        </w:rPr>
        <w:t>tutti quanti</w:t>
      </w:r>
      <w:r>
        <w:rPr>
          <w:rFonts w:ascii="Garamond" w:hAnsi="Garamond"/>
          <w:color w:val="000080"/>
          <w:sz w:val="27"/>
          <w:szCs w:val="27"/>
        </w:rPr>
        <w:t xml:space="preserve">, </w:t>
      </w:r>
      <w:r>
        <w:rPr>
          <w:rStyle w:val="hps"/>
          <w:rFonts w:ascii="Garamond" w:hAnsi="Garamond"/>
          <w:color w:val="000080"/>
          <w:sz w:val="27"/>
          <w:szCs w:val="27"/>
        </w:rPr>
        <w:t>contemporaneamente</w:t>
      </w:r>
      <w:r>
        <w:rPr>
          <w:rFonts w:ascii="Garamond" w:hAnsi="Garamond"/>
          <w:color w:val="000080"/>
          <w:sz w:val="27"/>
          <w:szCs w:val="27"/>
        </w:rPr>
        <w:t xml:space="preserve">. </w:t>
      </w:r>
      <w:r>
        <w:rPr>
          <w:rStyle w:val="hps"/>
          <w:rFonts w:ascii="Garamond" w:hAnsi="Garamond"/>
          <w:color w:val="000080"/>
          <w:sz w:val="27"/>
          <w:szCs w:val="27"/>
        </w:rPr>
        <w:t>Quando arrivate sulla</w:t>
      </w:r>
      <w:r>
        <w:rPr>
          <w:rFonts w:ascii="Garamond" w:hAnsi="Garamond"/>
          <w:color w:val="000080"/>
          <w:sz w:val="27"/>
          <w:szCs w:val="27"/>
        </w:rPr>
        <w:t xml:space="preserve"> </w:t>
      </w:r>
      <w:r>
        <w:rPr>
          <w:rStyle w:val="hps"/>
          <w:rFonts w:ascii="Garamond" w:hAnsi="Garamond"/>
          <w:color w:val="000080"/>
          <w:sz w:val="27"/>
          <w:szCs w:val="27"/>
        </w:rPr>
        <w:t>vostra Terra</w:t>
      </w:r>
      <w:r>
        <w:rPr>
          <w:rFonts w:ascii="Garamond" w:hAnsi="Garamond"/>
          <w:color w:val="000080"/>
          <w:sz w:val="27"/>
          <w:szCs w:val="27"/>
        </w:rPr>
        <w:t xml:space="preserve"> </w:t>
      </w:r>
      <w:r>
        <w:rPr>
          <w:rStyle w:val="hps"/>
          <w:rFonts w:ascii="Garamond" w:hAnsi="Garamond"/>
          <w:color w:val="000080"/>
          <w:sz w:val="27"/>
          <w:szCs w:val="27"/>
        </w:rPr>
        <w:t>si</w:t>
      </w:r>
      <w:r>
        <w:rPr>
          <w:rFonts w:ascii="Garamond" w:hAnsi="Garamond"/>
          <w:color w:val="000080"/>
          <w:sz w:val="27"/>
          <w:szCs w:val="27"/>
        </w:rPr>
        <w:t xml:space="preserve">ete dei bambini piccini </w:t>
      </w:r>
      <w:proofErr w:type="spellStart"/>
      <w:r>
        <w:rPr>
          <w:rFonts w:ascii="Garamond" w:hAnsi="Garamond"/>
          <w:color w:val="000080"/>
          <w:sz w:val="27"/>
          <w:szCs w:val="27"/>
        </w:rPr>
        <w:t>piccini</w:t>
      </w:r>
      <w:proofErr w:type="spellEnd"/>
      <w:r>
        <w:rPr>
          <w:rFonts w:ascii="Garamond" w:hAnsi="Garamond"/>
          <w:color w:val="000080"/>
          <w:sz w:val="27"/>
          <w:szCs w:val="27"/>
        </w:rPr>
        <w:t xml:space="preserve">, </w:t>
      </w:r>
      <w:r>
        <w:rPr>
          <w:rStyle w:val="hps"/>
          <w:rFonts w:ascii="Garamond" w:hAnsi="Garamond"/>
          <w:color w:val="000080"/>
          <w:sz w:val="27"/>
          <w:szCs w:val="27"/>
        </w:rPr>
        <w:t>e dovete</w:t>
      </w:r>
      <w:r>
        <w:rPr>
          <w:rFonts w:ascii="Garamond" w:hAnsi="Garamond"/>
          <w:color w:val="000080"/>
          <w:sz w:val="27"/>
          <w:szCs w:val="27"/>
        </w:rPr>
        <w:t xml:space="preserve"> </w:t>
      </w:r>
      <w:r>
        <w:rPr>
          <w:rStyle w:val="hps"/>
          <w:rFonts w:ascii="Garamond" w:hAnsi="Garamond"/>
          <w:color w:val="000080"/>
          <w:sz w:val="27"/>
          <w:szCs w:val="27"/>
        </w:rPr>
        <w:t>essere portati</w:t>
      </w:r>
      <w:r>
        <w:rPr>
          <w:rFonts w:ascii="Garamond" w:hAnsi="Garamond"/>
          <w:color w:val="000080"/>
          <w:sz w:val="27"/>
          <w:szCs w:val="27"/>
        </w:rPr>
        <w:t xml:space="preserve">, </w:t>
      </w:r>
      <w:r>
        <w:rPr>
          <w:rStyle w:val="hps"/>
          <w:rFonts w:ascii="Garamond" w:hAnsi="Garamond"/>
          <w:color w:val="000080"/>
          <w:sz w:val="27"/>
          <w:szCs w:val="27"/>
        </w:rPr>
        <w:t>nutriti e</w:t>
      </w:r>
      <w:r>
        <w:rPr>
          <w:rFonts w:ascii="Garamond" w:hAnsi="Garamond"/>
          <w:color w:val="000080"/>
          <w:sz w:val="27"/>
          <w:szCs w:val="27"/>
        </w:rPr>
        <w:t xml:space="preserve"> curati. </w:t>
      </w:r>
      <w:r>
        <w:rPr>
          <w:rStyle w:val="hps"/>
          <w:rFonts w:ascii="Garamond" w:hAnsi="Garamond"/>
          <w:color w:val="000080"/>
          <w:sz w:val="27"/>
          <w:szCs w:val="27"/>
        </w:rPr>
        <w:t>La maggior parte del</w:t>
      </w:r>
      <w:r>
        <w:rPr>
          <w:rFonts w:ascii="Garamond" w:hAnsi="Garamond"/>
          <w:color w:val="000080"/>
          <w:sz w:val="27"/>
          <w:szCs w:val="27"/>
        </w:rPr>
        <w:t xml:space="preserve"> </w:t>
      </w:r>
      <w:r>
        <w:rPr>
          <w:rStyle w:val="hps"/>
          <w:rFonts w:ascii="Garamond" w:hAnsi="Garamond"/>
          <w:color w:val="000080"/>
          <w:sz w:val="27"/>
          <w:szCs w:val="27"/>
        </w:rPr>
        <w:t>tempo quando guardate su</w:t>
      </w:r>
      <w:r>
        <w:rPr>
          <w:rFonts w:ascii="Garamond" w:hAnsi="Garamond"/>
          <w:color w:val="000080"/>
          <w:sz w:val="27"/>
          <w:szCs w:val="27"/>
        </w:rPr>
        <w:t xml:space="preserve">, </w:t>
      </w:r>
      <w:r>
        <w:rPr>
          <w:rStyle w:val="hps"/>
          <w:rFonts w:ascii="Garamond" w:hAnsi="Garamond"/>
          <w:color w:val="000080"/>
          <w:sz w:val="27"/>
          <w:szCs w:val="27"/>
        </w:rPr>
        <w:t>guardate gli occhi</w:t>
      </w:r>
      <w:r>
        <w:rPr>
          <w:rFonts w:ascii="Garamond" w:hAnsi="Garamond"/>
          <w:color w:val="000080"/>
          <w:sz w:val="27"/>
          <w:szCs w:val="27"/>
        </w:rPr>
        <w:t xml:space="preserve"> </w:t>
      </w:r>
      <w:r>
        <w:rPr>
          <w:rStyle w:val="hps"/>
          <w:rFonts w:ascii="Garamond" w:hAnsi="Garamond"/>
          <w:color w:val="000080"/>
          <w:sz w:val="27"/>
          <w:szCs w:val="27"/>
        </w:rPr>
        <w:t>amorevoli</w:t>
      </w:r>
      <w:r>
        <w:rPr>
          <w:rFonts w:ascii="Garamond" w:hAnsi="Garamond"/>
          <w:color w:val="000080"/>
          <w:sz w:val="27"/>
          <w:szCs w:val="27"/>
        </w:rPr>
        <w:t xml:space="preserve"> </w:t>
      </w:r>
      <w:r>
        <w:rPr>
          <w:rStyle w:val="hps"/>
          <w:rFonts w:ascii="Garamond" w:hAnsi="Garamond"/>
          <w:color w:val="000080"/>
          <w:sz w:val="27"/>
          <w:szCs w:val="27"/>
        </w:rPr>
        <w:t>e la</w:t>
      </w:r>
      <w:r>
        <w:rPr>
          <w:rFonts w:ascii="Garamond" w:hAnsi="Garamond"/>
          <w:color w:val="000080"/>
          <w:sz w:val="27"/>
          <w:szCs w:val="27"/>
        </w:rPr>
        <w:t xml:space="preserve"> </w:t>
      </w:r>
      <w:r>
        <w:rPr>
          <w:rStyle w:val="hps"/>
          <w:rFonts w:ascii="Garamond" w:hAnsi="Garamond"/>
          <w:color w:val="000080"/>
          <w:sz w:val="27"/>
          <w:szCs w:val="27"/>
        </w:rPr>
        <w:t>bellezza di vostra</w:t>
      </w:r>
      <w:r>
        <w:rPr>
          <w:rFonts w:ascii="Garamond" w:hAnsi="Garamond"/>
          <w:color w:val="000080"/>
          <w:sz w:val="27"/>
          <w:szCs w:val="27"/>
        </w:rPr>
        <w:t xml:space="preserve"> </w:t>
      </w:r>
      <w:r>
        <w:rPr>
          <w:rStyle w:val="hps"/>
          <w:rFonts w:ascii="Garamond" w:hAnsi="Garamond"/>
          <w:color w:val="000080"/>
          <w:sz w:val="27"/>
          <w:szCs w:val="27"/>
        </w:rPr>
        <w:t>madre</w:t>
      </w:r>
      <w:r>
        <w:rPr>
          <w:rFonts w:ascii="Garamond" w:hAnsi="Garamond"/>
          <w:color w:val="000080"/>
          <w:sz w:val="27"/>
          <w:szCs w:val="27"/>
        </w:rPr>
        <w:t xml:space="preserve">, di vostro padre </w:t>
      </w:r>
      <w:r>
        <w:rPr>
          <w:rStyle w:val="hps"/>
          <w:rFonts w:ascii="Garamond" w:hAnsi="Garamond"/>
          <w:color w:val="000080"/>
          <w:sz w:val="27"/>
          <w:szCs w:val="27"/>
        </w:rPr>
        <w:t>o</w:t>
      </w:r>
      <w:r>
        <w:rPr>
          <w:rFonts w:ascii="Garamond" w:hAnsi="Garamond"/>
          <w:color w:val="000080"/>
          <w:sz w:val="27"/>
          <w:szCs w:val="27"/>
        </w:rPr>
        <w:t xml:space="preserve"> </w:t>
      </w:r>
      <w:r>
        <w:rPr>
          <w:rStyle w:val="hps"/>
          <w:rFonts w:ascii="Garamond" w:hAnsi="Garamond"/>
          <w:color w:val="000080"/>
          <w:sz w:val="27"/>
          <w:szCs w:val="27"/>
        </w:rPr>
        <w:t>delle persone che si prendono cura</w:t>
      </w:r>
      <w:r>
        <w:rPr>
          <w:rFonts w:ascii="Garamond" w:hAnsi="Garamond"/>
          <w:color w:val="000080"/>
          <w:sz w:val="27"/>
          <w:szCs w:val="27"/>
        </w:rPr>
        <w:t xml:space="preserve"> </w:t>
      </w:r>
      <w:r>
        <w:rPr>
          <w:rStyle w:val="hps"/>
          <w:rFonts w:ascii="Garamond" w:hAnsi="Garamond"/>
          <w:color w:val="000080"/>
          <w:sz w:val="27"/>
          <w:szCs w:val="27"/>
        </w:rPr>
        <w:t>di voi</w:t>
      </w:r>
      <w:r>
        <w:rPr>
          <w:rFonts w:ascii="Garamond" w:hAnsi="Garamond"/>
          <w:color w:val="000080"/>
          <w:sz w:val="27"/>
          <w:szCs w:val="27"/>
        </w:rPr>
        <w:t xml:space="preserve">, </w:t>
      </w:r>
      <w:r>
        <w:rPr>
          <w:rStyle w:val="hps"/>
          <w:rFonts w:ascii="Garamond" w:hAnsi="Garamond"/>
          <w:color w:val="000080"/>
          <w:sz w:val="27"/>
          <w:szCs w:val="27"/>
        </w:rPr>
        <w:t>così automaticamente pensate che</w:t>
      </w:r>
      <w:r>
        <w:rPr>
          <w:rFonts w:ascii="Garamond" w:hAnsi="Garamond"/>
          <w:color w:val="000080"/>
          <w:sz w:val="27"/>
          <w:szCs w:val="27"/>
        </w:rPr>
        <w:t xml:space="preserve"> </w:t>
      </w:r>
      <w:r>
        <w:rPr>
          <w:rStyle w:val="hps"/>
          <w:rFonts w:ascii="Garamond" w:hAnsi="Garamond"/>
          <w:color w:val="000080"/>
          <w:sz w:val="27"/>
          <w:szCs w:val="27"/>
        </w:rPr>
        <w:t>tutta la bellezza</w:t>
      </w:r>
      <w:r>
        <w:rPr>
          <w:rFonts w:ascii="Garamond" w:hAnsi="Garamond"/>
          <w:color w:val="000080"/>
          <w:sz w:val="27"/>
          <w:szCs w:val="27"/>
        </w:rPr>
        <w:t xml:space="preserve"> </w:t>
      </w:r>
      <w:r>
        <w:rPr>
          <w:rStyle w:val="hps"/>
          <w:rFonts w:ascii="Garamond" w:hAnsi="Garamond"/>
          <w:color w:val="000080"/>
          <w:sz w:val="27"/>
          <w:szCs w:val="27"/>
        </w:rPr>
        <w:t>ed il nutrimento</w:t>
      </w:r>
      <w:r>
        <w:rPr>
          <w:rFonts w:ascii="Garamond" w:hAnsi="Garamond"/>
          <w:color w:val="000080"/>
          <w:sz w:val="27"/>
          <w:szCs w:val="27"/>
        </w:rPr>
        <w:t xml:space="preserve"> </w:t>
      </w:r>
      <w:r>
        <w:rPr>
          <w:rStyle w:val="hps"/>
          <w:rFonts w:ascii="Garamond" w:hAnsi="Garamond"/>
          <w:color w:val="000080"/>
          <w:sz w:val="27"/>
          <w:szCs w:val="27"/>
        </w:rPr>
        <w:t>provengano</w:t>
      </w:r>
      <w:r>
        <w:rPr>
          <w:rFonts w:ascii="Garamond" w:hAnsi="Garamond"/>
          <w:color w:val="000080"/>
          <w:sz w:val="27"/>
          <w:szCs w:val="27"/>
        </w:rPr>
        <w:t xml:space="preserve"> </w:t>
      </w:r>
      <w:r>
        <w:rPr>
          <w:rStyle w:val="hps"/>
          <w:rFonts w:ascii="Garamond" w:hAnsi="Garamond"/>
          <w:color w:val="000080"/>
          <w:sz w:val="27"/>
          <w:szCs w:val="27"/>
        </w:rPr>
        <w:t>dall'alto</w:t>
      </w:r>
      <w:r>
        <w:rPr>
          <w:rFonts w:ascii="Garamond" w:hAnsi="Garamond"/>
          <w:color w:val="000080"/>
          <w:sz w:val="27"/>
          <w:szCs w:val="27"/>
        </w:rPr>
        <w:t xml:space="preserve">. </w:t>
      </w:r>
      <w:r>
        <w:rPr>
          <w:rStyle w:val="hps"/>
          <w:rFonts w:ascii="Garamond" w:hAnsi="Garamond"/>
          <w:color w:val="000080"/>
          <w:sz w:val="27"/>
          <w:szCs w:val="27"/>
        </w:rPr>
        <w:t>Ecco perché</w:t>
      </w:r>
      <w:r>
        <w:rPr>
          <w:rFonts w:ascii="Garamond" w:hAnsi="Garamond"/>
          <w:color w:val="000080"/>
          <w:sz w:val="27"/>
          <w:szCs w:val="27"/>
        </w:rPr>
        <w:t xml:space="preserve"> </w:t>
      </w:r>
      <w:r>
        <w:rPr>
          <w:rStyle w:val="hps"/>
          <w:rFonts w:ascii="Garamond" w:hAnsi="Garamond"/>
          <w:color w:val="000080"/>
          <w:sz w:val="27"/>
          <w:szCs w:val="27"/>
        </w:rPr>
        <w:t>pensate che</w:t>
      </w:r>
      <w:r>
        <w:rPr>
          <w:rFonts w:ascii="Garamond" w:hAnsi="Garamond"/>
          <w:color w:val="000080"/>
          <w:sz w:val="27"/>
          <w:szCs w:val="27"/>
        </w:rPr>
        <w:t xml:space="preserve"> </w:t>
      </w:r>
      <w:r>
        <w:rPr>
          <w:rStyle w:val="hps"/>
          <w:rFonts w:ascii="Garamond" w:hAnsi="Garamond"/>
          <w:color w:val="000080"/>
          <w:sz w:val="27"/>
          <w:szCs w:val="27"/>
        </w:rPr>
        <w:t>il cielo sia in</w:t>
      </w:r>
      <w:r>
        <w:rPr>
          <w:rFonts w:ascii="Garamond" w:hAnsi="Garamond"/>
          <w:color w:val="000080"/>
          <w:sz w:val="27"/>
          <w:szCs w:val="27"/>
        </w:rPr>
        <w:t xml:space="preserve"> </w:t>
      </w:r>
      <w:r>
        <w:rPr>
          <w:rStyle w:val="hps"/>
          <w:rFonts w:ascii="Garamond" w:hAnsi="Garamond"/>
          <w:color w:val="000080"/>
          <w:sz w:val="27"/>
          <w:szCs w:val="27"/>
        </w:rPr>
        <w:t>alto</w:t>
      </w:r>
      <w:r>
        <w:rPr>
          <w:rFonts w:ascii="Garamond" w:hAnsi="Garamond"/>
          <w:color w:val="000080"/>
          <w:sz w:val="27"/>
          <w:szCs w:val="27"/>
        </w:rPr>
        <w:t xml:space="preserve">. </w:t>
      </w:r>
      <w:r>
        <w:rPr>
          <w:rStyle w:val="hps"/>
          <w:rFonts w:ascii="Garamond" w:hAnsi="Garamond"/>
          <w:color w:val="000080"/>
          <w:sz w:val="27"/>
          <w:szCs w:val="27"/>
        </w:rPr>
        <w:t>Non è</w:t>
      </w:r>
      <w:r>
        <w:rPr>
          <w:rFonts w:ascii="Garamond" w:hAnsi="Garamond"/>
          <w:color w:val="000080"/>
          <w:sz w:val="27"/>
          <w:szCs w:val="27"/>
        </w:rPr>
        <w:t xml:space="preserve"> </w:t>
      </w:r>
      <w:r>
        <w:rPr>
          <w:rStyle w:val="hps"/>
          <w:rFonts w:ascii="Garamond" w:hAnsi="Garamond"/>
          <w:color w:val="000080"/>
          <w:sz w:val="27"/>
          <w:szCs w:val="27"/>
        </w:rPr>
        <w:t>interessante</w:t>
      </w:r>
      <w:r>
        <w:rPr>
          <w:rFonts w:ascii="Garamond" w:hAnsi="Garamond"/>
          <w:color w:val="000080"/>
          <w:sz w:val="27"/>
          <w:szCs w:val="27"/>
        </w:rPr>
        <w:t xml:space="preserve">? </w:t>
      </w:r>
      <w:r>
        <w:rPr>
          <w:rStyle w:val="hps"/>
          <w:rFonts w:ascii="Garamond" w:hAnsi="Garamond"/>
          <w:color w:val="000080"/>
          <w:sz w:val="27"/>
          <w:szCs w:val="27"/>
        </w:rPr>
        <w:t>Così</w:t>
      </w:r>
      <w:r>
        <w:rPr>
          <w:rFonts w:ascii="Garamond" w:hAnsi="Garamond"/>
          <w:color w:val="000080"/>
          <w:sz w:val="27"/>
          <w:szCs w:val="27"/>
        </w:rPr>
        <w:t xml:space="preserve">, </w:t>
      </w:r>
      <w:r>
        <w:rPr>
          <w:rStyle w:val="hps"/>
          <w:rFonts w:ascii="Garamond" w:hAnsi="Garamond"/>
          <w:color w:val="000080"/>
          <w:sz w:val="27"/>
          <w:szCs w:val="27"/>
        </w:rPr>
        <w:t>io</w:t>
      </w:r>
      <w:r>
        <w:rPr>
          <w:rFonts w:ascii="Garamond" w:hAnsi="Garamond"/>
          <w:color w:val="000080"/>
          <w:sz w:val="27"/>
          <w:szCs w:val="27"/>
        </w:rPr>
        <w:t xml:space="preserve"> </w:t>
      </w:r>
      <w:r>
        <w:rPr>
          <w:rStyle w:val="hps"/>
          <w:rFonts w:ascii="Garamond" w:hAnsi="Garamond"/>
          <w:color w:val="000080"/>
          <w:sz w:val="27"/>
          <w:szCs w:val="27"/>
        </w:rPr>
        <w:t>vi porterò</w:t>
      </w:r>
      <w:r>
        <w:rPr>
          <w:rFonts w:ascii="Garamond" w:hAnsi="Garamond"/>
          <w:color w:val="000080"/>
          <w:sz w:val="27"/>
          <w:szCs w:val="27"/>
        </w:rPr>
        <w:t xml:space="preserve"> </w:t>
      </w:r>
      <w:r>
        <w:rPr>
          <w:rStyle w:val="hps"/>
          <w:rFonts w:ascii="Garamond" w:hAnsi="Garamond"/>
          <w:color w:val="000080"/>
          <w:sz w:val="27"/>
          <w:szCs w:val="27"/>
        </w:rPr>
        <w:t>qui e</w:t>
      </w:r>
      <w:r>
        <w:rPr>
          <w:rFonts w:ascii="Garamond" w:hAnsi="Garamond"/>
          <w:color w:val="000080"/>
          <w:sz w:val="27"/>
          <w:szCs w:val="27"/>
        </w:rPr>
        <w:t xml:space="preserve"> </w:t>
      </w:r>
      <w:r>
        <w:rPr>
          <w:rStyle w:val="hps"/>
          <w:rFonts w:ascii="Garamond" w:hAnsi="Garamond"/>
          <w:color w:val="000080"/>
          <w:sz w:val="27"/>
          <w:szCs w:val="27"/>
        </w:rPr>
        <w:t>potete sedervi</w:t>
      </w:r>
      <w:r>
        <w:rPr>
          <w:rFonts w:ascii="Garamond" w:hAnsi="Garamond"/>
          <w:color w:val="000080"/>
          <w:sz w:val="27"/>
          <w:szCs w:val="27"/>
        </w:rPr>
        <w:t xml:space="preserve"> </w:t>
      </w:r>
      <w:r>
        <w:rPr>
          <w:rStyle w:val="hps"/>
          <w:rFonts w:ascii="Garamond" w:hAnsi="Garamond"/>
          <w:color w:val="000080"/>
          <w:sz w:val="27"/>
          <w:szCs w:val="27"/>
        </w:rPr>
        <w:t>su una nuvola</w:t>
      </w:r>
      <w:r>
        <w:rPr>
          <w:rFonts w:ascii="Garamond" w:hAnsi="Garamond"/>
          <w:color w:val="000080"/>
          <w:sz w:val="27"/>
          <w:szCs w:val="27"/>
        </w:rPr>
        <w:t xml:space="preserve"> </w:t>
      </w:r>
      <w:r>
        <w:rPr>
          <w:rStyle w:val="hps"/>
          <w:rFonts w:ascii="Garamond" w:hAnsi="Garamond"/>
          <w:color w:val="000080"/>
          <w:sz w:val="27"/>
          <w:szCs w:val="27"/>
        </w:rPr>
        <w:t>con</w:t>
      </w:r>
      <w:r>
        <w:rPr>
          <w:rFonts w:ascii="Garamond" w:hAnsi="Garamond"/>
          <w:color w:val="000080"/>
          <w:sz w:val="27"/>
          <w:szCs w:val="27"/>
        </w:rPr>
        <w:t xml:space="preserve"> </w:t>
      </w:r>
      <w:r>
        <w:rPr>
          <w:rStyle w:val="hps"/>
          <w:rFonts w:ascii="Garamond" w:hAnsi="Garamond"/>
          <w:color w:val="000080"/>
          <w:sz w:val="27"/>
          <w:szCs w:val="27"/>
        </w:rPr>
        <w:t>me</w:t>
      </w:r>
      <w:r>
        <w:rPr>
          <w:rFonts w:ascii="Garamond" w:hAnsi="Garamond"/>
          <w:color w:val="000080"/>
          <w:sz w:val="27"/>
          <w:szCs w:val="27"/>
        </w:rPr>
        <w:t xml:space="preserve"> </w:t>
      </w:r>
      <w:r>
        <w:rPr>
          <w:rStyle w:val="hps"/>
          <w:rFonts w:ascii="Garamond" w:hAnsi="Garamond"/>
          <w:color w:val="000080"/>
          <w:sz w:val="27"/>
          <w:szCs w:val="27"/>
        </w:rPr>
        <w:t>per un momento</w:t>
      </w:r>
      <w:r>
        <w:rPr>
          <w:rFonts w:ascii="Garamond" w:hAnsi="Garamond"/>
          <w:color w:val="000080"/>
          <w:sz w:val="27"/>
          <w:szCs w:val="27"/>
        </w:rPr>
        <w:t xml:space="preserve">. </w:t>
      </w:r>
      <w:r>
        <w:rPr>
          <w:rStyle w:val="hps"/>
          <w:rFonts w:ascii="Garamond" w:hAnsi="Garamond"/>
          <w:color w:val="000080"/>
          <w:sz w:val="27"/>
          <w:szCs w:val="27"/>
        </w:rPr>
        <w:t>Voglio</w:t>
      </w:r>
      <w:r>
        <w:rPr>
          <w:rFonts w:ascii="Garamond" w:hAnsi="Garamond"/>
          <w:color w:val="000080"/>
          <w:sz w:val="27"/>
          <w:szCs w:val="27"/>
        </w:rPr>
        <w:t xml:space="preserve"> </w:t>
      </w:r>
      <w:r>
        <w:rPr>
          <w:rStyle w:val="hps"/>
          <w:rFonts w:ascii="Garamond" w:hAnsi="Garamond"/>
          <w:color w:val="000080"/>
          <w:sz w:val="27"/>
          <w:szCs w:val="27"/>
        </w:rPr>
        <w:t>farvi vedere una cosa</w:t>
      </w:r>
      <w:r>
        <w:rPr>
          <w:rFonts w:ascii="Garamond" w:hAnsi="Garamond"/>
          <w:color w:val="000080"/>
          <w:sz w:val="27"/>
          <w:szCs w:val="27"/>
        </w:rPr>
        <w:t>, ok?</w:t>
      </w:r>
    </w:p>
    <w:p w:rsidR="00551598" w:rsidRDefault="00551598" w:rsidP="00551598">
      <w:pPr>
        <w:pStyle w:val="NormaleWeb"/>
        <w:jc w:val="both"/>
        <w:rPr>
          <w:rFonts w:ascii="Garamond" w:hAnsi="Garamond"/>
          <w:b/>
          <w:bCs/>
          <w:color w:val="000080"/>
          <w:sz w:val="27"/>
          <w:szCs w:val="27"/>
        </w:rPr>
      </w:pPr>
      <w:r>
        <w:rPr>
          <w:rFonts w:ascii="Garamond" w:hAnsi="Garamond"/>
          <w:b/>
          <w:bCs/>
          <w:color w:val="000080"/>
          <w:sz w:val="27"/>
          <w:szCs w:val="27"/>
        </w:rPr>
        <w:t>Ridere è la cosa più spirituale che possiate fare</w:t>
      </w:r>
    </w:p>
    <w:p w:rsidR="00551598" w:rsidRDefault="00551598" w:rsidP="00551598">
      <w:pPr>
        <w:pStyle w:val="NormaleWeb"/>
        <w:jc w:val="both"/>
      </w:pPr>
      <w:r>
        <w:rPr>
          <w:rFonts w:ascii="Garamond" w:hAnsi="Garamond"/>
          <w:color w:val="000080"/>
          <w:sz w:val="27"/>
          <w:szCs w:val="27"/>
        </w:rPr>
        <w:t xml:space="preserve">Strofinatevi gli occhi e preparatevi a guardare attentamente l'universo, perché questo è quello che facciamo noi qui per tutto il tempo. Guarderemo la Terra per un attimo e vedremo l'intero quadro, tutti i cuori che si fondono insieme. Semplicemente aprite gli occhi lentamente e ciò che vedrete è un grande lago senza onde. L'acqua è assolutamente immobile e non c'è alcun movimento nell’ aria, solo un bel riflesso in un elemento acqueo perfettamente calmo. Quella è la Terra, e per molti versi è così che ci appaiono le vostre emozioni finché non succede qualcosa. Quando entrate nella paura, create delle onde negative qui nell’energia. Prendete un sassolino e colmatelo completamente con l’energia del vostro cuore, poi buttatelo nel laghetto velocemente. Avanti, lanciatelo laggiù. Riuscite a vedere le piccole increspature che partono dal centro? Piccoli cerchi ... e più cerchi. Ora, se prendete una manciata di sassolini e li lanciate tutti insieme, ci saranno molti cerchi che  iniziano a muoversi creando ogni tipo di energia. Essi si sovrappongono ed il movimento crea tante belle cose, e questo è ciò che vediamo quando festeggiate. All’improvviso osserviamo questo bellissimo spazio vuoto e vediamo un’increspatura e diciamo: "Guardate. C'è una piccola increspatura che si sta formando laggiù. Sarà una bella increspatura."  E  vediamo voi che state celebrando sulla Terra. Ora, perché questa è una cosa così grande </w:t>
      </w:r>
      <w:r>
        <w:rPr>
          <w:rFonts w:ascii="Garamond" w:hAnsi="Garamond"/>
          <w:color w:val="000080"/>
          <w:sz w:val="27"/>
          <w:szCs w:val="27"/>
        </w:rPr>
        <w:lastRenderedPageBreak/>
        <w:t xml:space="preserve"> per noi? Perché quelli sono i momenti in cui vi dimenticate di essere degli umani, ed iniziate a portare il vostro spirito per tutto il tempo. </w:t>
      </w:r>
    </w:p>
    <w:p w:rsidR="00551598" w:rsidRDefault="00551598" w:rsidP="00551598">
      <w:pPr>
        <w:pStyle w:val="NormaleWeb"/>
        <w:jc w:val="both"/>
      </w:pPr>
      <w:r>
        <w:rPr>
          <w:rFonts w:ascii="Garamond" w:hAnsi="Garamond"/>
          <w:color w:val="000080"/>
          <w:sz w:val="27"/>
          <w:szCs w:val="27"/>
        </w:rPr>
        <w:t xml:space="preserve">Sapete che cosa succede quando ridete? Spingete l’ immagine di chi  credete di essere fuori dal tracciato abbastanza a lungo per vedere voi stessi partecipare al gioco. Non è bello? Qui è dove in realtà si trova la risata. Quando gli umani celebrano, ci risvegliamo qui da questa parte del velo. Sapete che cosa succede quando pensate ad  </w:t>
      </w:r>
      <w:proofErr w:type="spellStart"/>
      <w:r>
        <w:rPr>
          <w:rFonts w:ascii="Garamond" w:hAnsi="Garamond"/>
          <w:color w:val="000080"/>
          <w:sz w:val="27"/>
          <w:szCs w:val="27"/>
        </w:rPr>
        <w:t>Elrah</w:t>
      </w:r>
      <w:proofErr w:type="spellEnd"/>
      <w:r>
        <w:rPr>
          <w:rFonts w:ascii="Garamond" w:hAnsi="Garamond"/>
          <w:color w:val="000080"/>
          <w:sz w:val="27"/>
          <w:szCs w:val="27"/>
        </w:rPr>
        <w:t xml:space="preserve"> quando non parlo con voi? Improvvisamente sono sulla vostra spalla. Non fa alcuna differenza se 8.000.000 di voi fanno la stessa cosa contemporaneamente, perché sono in grado di fare questo, ma lo sono anche tutti loro. Quando siete a Casa e pensate a qualcuno, egli viene attirato proprio nel vostro campo semplicemente così. E' magico - beh, ciò che pensate è magico. Facciamo la stessa cosa qui, così quando celebrate ancorate le vibrazioni gli uni degli altri.  Tutti quei piccoli cerchi di luce che s’irradiano e s’intersecano, a volte  annullandosi a vicenda mentre alcuni di essi si formano su altri, sono espressioni di una bella celebrazione della luce, ed  una delle cose più grandi che possiate  fare su questa Terra. Così tanti di voi pensano di dover  fare qualcosa di spirituale e di dover lavorare sodo. Vi diciamo che non potete  fare nulla di più spirituale del ridere perché è allora che dimenticate la parte umana di voi stessi e tutto il vostro spirito semplicemente esce fuori e risplende luminoso. Ricordate, carissimi, il radicamento della luce da Casa è una delle ragioni per cui siete qui.</w:t>
      </w:r>
    </w:p>
    <w:p w:rsidR="00551598" w:rsidRDefault="00551598" w:rsidP="00551598">
      <w:pPr>
        <w:pStyle w:val="NormaleWeb"/>
        <w:jc w:val="both"/>
        <w:rPr>
          <w:rFonts w:ascii="Garamond" w:hAnsi="Garamond"/>
          <w:b/>
          <w:bCs/>
          <w:color w:val="000080"/>
          <w:sz w:val="27"/>
          <w:szCs w:val="27"/>
        </w:rPr>
      </w:pPr>
      <w:r>
        <w:rPr>
          <w:rFonts w:ascii="Garamond" w:hAnsi="Garamond"/>
          <w:b/>
          <w:bCs/>
          <w:color w:val="000080"/>
          <w:sz w:val="27"/>
          <w:szCs w:val="27"/>
        </w:rPr>
        <w:t>Radicare la Luce da Casa</w:t>
      </w:r>
    </w:p>
    <w:p w:rsidR="00551598" w:rsidRDefault="00551598" w:rsidP="00551598">
      <w:pPr>
        <w:pStyle w:val="NormaleWeb"/>
        <w:jc w:val="both"/>
      </w:pPr>
      <w:r>
        <w:rPr>
          <w:rStyle w:val="hps"/>
          <w:rFonts w:ascii="Garamond" w:hAnsi="Garamond"/>
          <w:color w:val="000080"/>
          <w:sz w:val="27"/>
          <w:szCs w:val="27"/>
        </w:rPr>
        <w:t>Come potete radicare</w:t>
      </w:r>
      <w:r>
        <w:rPr>
          <w:rFonts w:ascii="Garamond" w:hAnsi="Garamond"/>
          <w:color w:val="000080"/>
          <w:sz w:val="27"/>
          <w:szCs w:val="27"/>
        </w:rPr>
        <w:t xml:space="preserve"> </w:t>
      </w:r>
      <w:r>
        <w:rPr>
          <w:rStyle w:val="hps"/>
          <w:rFonts w:ascii="Garamond" w:hAnsi="Garamond"/>
          <w:color w:val="000080"/>
          <w:sz w:val="27"/>
          <w:szCs w:val="27"/>
        </w:rPr>
        <w:t>la Luce</w:t>
      </w:r>
      <w:r>
        <w:rPr>
          <w:rFonts w:ascii="Garamond" w:hAnsi="Garamond"/>
          <w:color w:val="000080"/>
          <w:sz w:val="27"/>
          <w:szCs w:val="27"/>
        </w:rPr>
        <w:t xml:space="preserve"> </w:t>
      </w:r>
      <w:r>
        <w:rPr>
          <w:rStyle w:val="hps"/>
          <w:rFonts w:ascii="Garamond" w:hAnsi="Garamond"/>
          <w:color w:val="000080"/>
          <w:sz w:val="27"/>
          <w:szCs w:val="27"/>
        </w:rPr>
        <w:t>da Casa?</w:t>
      </w:r>
      <w:r>
        <w:rPr>
          <w:rFonts w:ascii="Garamond" w:hAnsi="Garamond"/>
          <w:color w:val="000080"/>
          <w:sz w:val="27"/>
          <w:szCs w:val="27"/>
        </w:rPr>
        <w:t xml:space="preserve"> </w:t>
      </w:r>
      <w:r>
        <w:rPr>
          <w:rStyle w:val="hps"/>
          <w:rFonts w:ascii="Garamond" w:hAnsi="Garamond"/>
          <w:color w:val="000080"/>
          <w:sz w:val="27"/>
          <w:szCs w:val="27"/>
        </w:rPr>
        <w:t>Potete farlo in</w:t>
      </w:r>
      <w:r>
        <w:rPr>
          <w:rFonts w:ascii="Garamond" w:hAnsi="Garamond"/>
          <w:color w:val="000080"/>
          <w:sz w:val="27"/>
          <w:szCs w:val="27"/>
        </w:rPr>
        <w:t xml:space="preserve"> </w:t>
      </w:r>
      <w:r>
        <w:rPr>
          <w:rStyle w:val="hps"/>
          <w:rFonts w:ascii="Garamond" w:hAnsi="Garamond"/>
          <w:color w:val="000080"/>
          <w:sz w:val="27"/>
          <w:szCs w:val="27"/>
        </w:rPr>
        <w:t>molti modi diversi</w:t>
      </w:r>
      <w:r>
        <w:rPr>
          <w:rFonts w:ascii="Garamond" w:hAnsi="Garamond"/>
          <w:color w:val="000080"/>
          <w:sz w:val="27"/>
          <w:szCs w:val="27"/>
        </w:rPr>
        <w:t xml:space="preserve">, </w:t>
      </w:r>
      <w:r>
        <w:rPr>
          <w:rStyle w:val="hps"/>
          <w:rFonts w:ascii="Garamond" w:hAnsi="Garamond"/>
          <w:color w:val="000080"/>
          <w:sz w:val="27"/>
          <w:szCs w:val="27"/>
        </w:rPr>
        <w:t>ma</w:t>
      </w:r>
      <w:r>
        <w:rPr>
          <w:rFonts w:ascii="Garamond" w:hAnsi="Garamond"/>
          <w:color w:val="000080"/>
          <w:sz w:val="27"/>
          <w:szCs w:val="27"/>
        </w:rPr>
        <w:t xml:space="preserve"> </w:t>
      </w:r>
      <w:r>
        <w:rPr>
          <w:rStyle w:val="hps"/>
          <w:rFonts w:ascii="Garamond" w:hAnsi="Garamond"/>
          <w:color w:val="000080"/>
          <w:sz w:val="27"/>
          <w:szCs w:val="27"/>
        </w:rPr>
        <w:t>quando ridete voi radicate la</w:t>
      </w:r>
      <w:r>
        <w:rPr>
          <w:rFonts w:ascii="Garamond" w:hAnsi="Garamond"/>
          <w:color w:val="000080"/>
          <w:sz w:val="27"/>
          <w:szCs w:val="27"/>
        </w:rPr>
        <w:t xml:space="preserve"> </w:t>
      </w:r>
      <w:r>
        <w:rPr>
          <w:rStyle w:val="hps"/>
          <w:rFonts w:ascii="Garamond" w:hAnsi="Garamond"/>
          <w:color w:val="000080"/>
          <w:sz w:val="27"/>
          <w:szCs w:val="27"/>
        </w:rPr>
        <w:t>luce</w:t>
      </w:r>
      <w:r>
        <w:rPr>
          <w:rFonts w:ascii="Garamond" w:hAnsi="Garamond"/>
          <w:color w:val="000080"/>
          <w:sz w:val="27"/>
          <w:szCs w:val="27"/>
        </w:rPr>
        <w:t xml:space="preserve">. </w:t>
      </w:r>
      <w:r>
        <w:rPr>
          <w:rStyle w:val="hps"/>
          <w:rFonts w:ascii="Garamond" w:hAnsi="Garamond"/>
          <w:color w:val="000080"/>
          <w:sz w:val="27"/>
          <w:szCs w:val="27"/>
        </w:rPr>
        <w:t>Voi siete quelli</w:t>
      </w:r>
      <w:r>
        <w:rPr>
          <w:rFonts w:ascii="Garamond" w:hAnsi="Garamond"/>
          <w:color w:val="000080"/>
          <w:sz w:val="27"/>
          <w:szCs w:val="27"/>
        </w:rPr>
        <w:t xml:space="preserve"> </w:t>
      </w:r>
      <w:r>
        <w:rPr>
          <w:rStyle w:val="hps"/>
          <w:rFonts w:ascii="Garamond" w:hAnsi="Garamond"/>
          <w:color w:val="000080"/>
          <w:sz w:val="27"/>
          <w:szCs w:val="27"/>
        </w:rPr>
        <w:t>che la portano</w:t>
      </w:r>
      <w:r>
        <w:rPr>
          <w:rFonts w:ascii="Garamond" w:hAnsi="Garamond"/>
          <w:color w:val="000080"/>
          <w:sz w:val="27"/>
          <w:szCs w:val="27"/>
        </w:rPr>
        <w:t xml:space="preserve"> </w:t>
      </w:r>
      <w:r>
        <w:rPr>
          <w:rStyle w:val="hps"/>
          <w:rFonts w:ascii="Garamond" w:hAnsi="Garamond"/>
          <w:color w:val="000080"/>
          <w:sz w:val="27"/>
          <w:szCs w:val="27"/>
        </w:rPr>
        <w:t>sulla Terra</w:t>
      </w:r>
      <w:r>
        <w:rPr>
          <w:rFonts w:ascii="Garamond" w:hAnsi="Garamond"/>
          <w:color w:val="000080"/>
          <w:sz w:val="27"/>
          <w:szCs w:val="27"/>
        </w:rPr>
        <w:t xml:space="preserve">, </w:t>
      </w:r>
      <w:r>
        <w:rPr>
          <w:rStyle w:val="hps"/>
          <w:rFonts w:ascii="Garamond" w:hAnsi="Garamond"/>
          <w:color w:val="000080"/>
          <w:sz w:val="27"/>
          <w:szCs w:val="27"/>
        </w:rPr>
        <w:t>quando prendete</w:t>
      </w:r>
      <w:r>
        <w:rPr>
          <w:rFonts w:ascii="Garamond" w:hAnsi="Garamond"/>
          <w:color w:val="000080"/>
          <w:sz w:val="27"/>
          <w:szCs w:val="27"/>
        </w:rPr>
        <w:t xml:space="preserve"> </w:t>
      </w:r>
      <w:r>
        <w:rPr>
          <w:rStyle w:val="hps"/>
          <w:rFonts w:ascii="Garamond" w:hAnsi="Garamond"/>
          <w:color w:val="000080"/>
          <w:sz w:val="27"/>
          <w:szCs w:val="27"/>
        </w:rPr>
        <w:t>questa luce</w:t>
      </w:r>
      <w:r>
        <w:rPr>
          <w:rFonts w:ascii="Garamond" w:hAnsi="Garamond"/>
          <w:color w:val="000080"/>
          <w:sz w:val="27"/>
          <w:szCs w:val="27"/>
        </w:rPr>
        <w:t xml:space="preserve"> </w:t>
      </w:r>
      <w:r>
        <w:rPr>
          <w:rStyle w:val="hps"/>
          <w:rFonts w:ascii="Garamond" w:hAnsi="Garamond"/>
          <w:color w:val="000080"/>
          <w:sz w:val="27"/>
          <w:szCs w:val="27"/>
        </w:rPr>
        <w:t>da</w:t>
      </w:r>
      <w:r>
        <w:rPr>
          <w:rFonts w:ascii="Garamond" w:hAnsi="Garamond"/>
          <w:color w:val="000080"/>
          <w:sz w:val="27"/>
          <w:szCs w:val="27"/>
        </w:rPr>
        <w:t xml:space="preserve"> </w:t>
      </w:r>
      <w:r>
        <w:rPr>
          <w:rStyle w:val="hps"/>
          <w:rFonts w:ascii="Garamond" w:hAnsi="Garamond"/>
          <w:color w:val="000080"/>
          <w:sz w:val="27"/>
          <w:szCs w:val="27"/>
        </w:rPr>
        <w:t>Casa e  ne create</w:t>
      </w:r>
      <w:r>
        <w:rPr>
          <w:rFonts w:ascii="Garamond" w:hAnsi="Garamond"/>
          <w:color w:val="000080"/>
          <w:sz w:val="27"/>
          <w:szCs w:val="27"/>
        </w:rPr>
        <w:t xml:space="preserve"> </w:t>
      </w:r>
      <w:r>
        <w:rPr>
          <w:rStyle w:val="hps"/>
          <w:rFonts w:ascii="Garamond" w:hAnsi="Garamond"/>
          <w:color w:val="000080"/>
          <w:sz w:val="27"/>
          <w:szCs w:val="27"/>
        </w:rPr>
        <w:t>il riflesso più bello</w:t>
      </w:r>
      <w:r>
        <w:rPr>
          <w:rFonts w:ascii="Garamond" w:hAnsi="Garamond"/>
          <w:color w:val="000080"/>
          <w:sz w:val="27"/>
          <w:szCs w:val="27"/>
        </w:rPr>
        <w:t xml:space="preserve"> </w:t>
      </w:r>
      <w:r>
        <w:rPr>
          <w:rStyle w:val="hps"/>
          <w:rFonts w:ascii="Garamond" w:hAnsi="Garamond"/>
          <w:color w:val="000080"/>
          <w:sz w:val="27"/>
          <w:szCs w:val="27"/>
        </w:rPr>
        <w:t>attraverso la vostra</w:t>
      </w:r>
      <w:r>
        <w:rPr>
          <w:rFonts w:ascii="Garamond" w:hAnsi="Garamond"/>
          <w:color w:val="000080"/>
          <w:sz w:val="27"/>
          <w:szCs w:val="27"/>
        </w:rPr>
        <w:t xml:space="preserve"> </w:t>
      </w:r>
      <w:r>
        <w:rPr>
          <w:rStyle w:val="hps"/>
          <w:rFonts w:ascii="Garamond" w:hAnsi="Garamond"/>
          <w:color w:val="000080"/>
          <w:sz w:val="27"/>
          <w:szCs w:val="27"/>
        </w:rPr>
        <w:t>bolla di biologia</w:t>
      </w:r>
      <w:r>
        <w:rPr>
          <w:rFonts w:ascii="Garamond" w:hAnsi="Garamond"/>
          <w:color w:val="000080"/>
          <w:sz w:val="27"/>
          <w:szCs w:val="27"/>
        </w:rPr>
        <w:t xml:space="preserve">. </w:t>
      </w:r>
      <w:r>
        <w:rPr>
          <w:rStyle w:val="hps"/>
          <w:rFonts w:ascii="Garamond" w:hAnsi="Garamond"/>
          <w:color w:val="000080"/>
          <w:sz w:val="27"/>
          <w:szCs w:val="27"/>
        </w:rPr>
        <w:t>Sta cambiando</w:t>
      </w:r>
      <w:r>
        <w:rPr>
          <w:rFonts w:ascii="Garamond" w:hAnsi="Garamond"/>
          <w:color w:val="000080"/>
          <w:sz w:val="27"/>
          <w:szCs w:val="27"/>
        </w:rPr>
        <w:t xml:space="preserve"> </w:t>
      </w:r>
      <w:r>
        <w:rPr>
          <w:rStyle w:val="hps"/>
          <w:rFonts w:ascii="Garamond" w:hAnsi="Garamond"/>
          <w:color w:val="000080"/>
          <w:sz w:val="27"/>
          <w:szCs w:val="27"/>
        </w:rPr>
        <w:t xml:space="preserve">un pochino </w:t>
      </w:r>
      <w:r>
        <w:rPr>
          <w:rFonts w:ascii="Garamond" w:hAnsi="Garamond"/>
          <w:color w:val="000080"/>
          <w:sz w:val="27"/>
          <w:szCs w:val="27"/>
        </w:rPr>
        <w:t xml:space="preserve">per voi adesso, </w:t>
      </w:r>
      <w:r>
        <w:rPr>
          <w:rStyle w:val="hps"/>
          <w:rFonts w:ascii="Garamond" w:hAnsi="Garamond"/>
          <w:color w:val="000080"/>
          <w:sz w:val="27"/>
          <w:szCs w:val="27"/>
        </w:rPr>
        <w:t>perché siete</w:t>
      </w:r>
      <w:r>
        <w:rPr>
          <w:rFonts w:ascii="Garamond" w:hAnsi="Garamond"/>
          <w:color w:val="000080"/>
          <w:sz w:val="27"/>
          <w:szCs w:val="27"/>
        </w:rPr>
        <w:t xml:space="preserve"> </w:t>
      </w:r>
      <w:r>
        <w:rPr>
          <w:rStyle w:val="hps"/>
          <w:rFonts w:ascii="Garamond" w:hAnsi="Garamond"/>
          <w:color w:val="000080"/>
          <w:sz w:val="27"/>
          <w:szCs w:val="27"/>
        </w:rPr>
        <w:t>sul pianeta</w:t>
      </w:r>
      <w:r>
        <w:rPr>
          <w:rFonts w:ascii="Garamond" w:hAnsi="Garamond"/>
          <w:color w:val="000080"/>
          <w:sz w:val="27"/>
          <w:szCs w:val="27"/>
        </w:rPr>
        <w:t xml:space="preserve"> </w:t>
      </w:r>
      <w:r>
        <w:rPr>
          <w:rStyle w:val="hps"/>
          <w:rFonts w:ascii="Garamond" w:hAnsi="Garamond"/>
          <w:color w:val="000080"/>
          <w:sz w:val="27"/>
          <w:szCs w:val="27"/>
        </w:rPr>
        <w:t>per gli umani</w:t>
      </w:r>
      <w:r>
        <w:rPr>
          <w:rFonts w:ascii="Garamond" w:hAnsi="Garamond"/>
          <w:color w:val="000080"/>
          <w:sz w:val="27"/>
          <w:szCs w:val="27"/>
        </w:rPr>
        <w:t xml:space="preserve"> </w:t>
      </w:r>
      <w:r>
        <w:rPr>
          <w:rStyle w:val="hps"/>
          <w:rFonts w:ascii="Garamond" w:hAnsi="Garamond"/>
          <w:color w:val="000080"/>
          <w:sz w:val="27"/>
          <w:szCs w:val="27"/>
        </w:rPr>
        <w:t>con pieni potere, vedete</w:t>
      </w:r>
      <w:r>
        <w:rPr>
          <w:rFonts w:ascii="Garamond" w:hAnsi="Garamond"/>
          <w:color w:val="000080"/>
          <w:sz w:val="27"/>
          <w:szCs w:val="27"/>
        </w:rPr>
        <w:t xml:space="preserve">. </w:t>
      </w:r>
      <w:r>
        <w:rPr>
          <w:rStyle w:val="hps"/>
          <w:rFonts w:ascii="Garamond" w:hAnsi="Garamond"/>
          <w:color w:val="000080"/>
          <w:sz w:val="27"/>
          <w:szCs w:val="27"/>
        </w:rPr>
        <w:t>Il pianeta Terra</w:t>
      </w:r>
      <w:r>
        <w:rPr>
          <w:rFonts w:ascii="Garamond" w:hAnsi="Garamond"/>
          <w:color w:val="000080"/>
          <w:sz w:val="27"/>
          <w:szCs w:val="27"/>
        </w:rPr>
        <w:t xml:space="preserve"> </w:t>
      </w:r>
      <w:r>
        <w:rPr>
          <w:rStyle w:val="hps"/>
          <w:rFonts w:ascii="Garamond" w:hAnsi="Garamond"/>
          <w:color w:val="000080"/>
          <w:sz w:val="27"/>
          <w:szCs w:val="27"/>
        </w:rPr>
        <w:t>sta sperimentando molti cambiamenti</w:t>
      </w:r>
      <w:r>
        <w:rPr>
          <w:rFonts w:ascii="Garamond" w:hAnsi="Garamond"/>
          <w:color w:val="000080"/>
          <w:sz w:val="27"/>
          <w:szCs w:val="27"/>
        </w:rPr>
        <w:t xml:space="preserve"> </w:t>
      </w:r>
      <w:r>
        <w:rPr>
          <w:rStyle w:val="hps"/>
          <w:rFonts w:ascii="Garamond" w:hAnsi="Garamond"/>
          <w:color w:val="000080"/>
          <w:sz w:val="27"/>
          <w:szCs w:val="27"/>
        </w:rPr>
        <w:t>e ci sono</w:t>
      </w:r>
      <w:r>
        <w:rPr>
          <w:rFonts w:ascii="Garamond" w:hAnsi="Garamond"/>
          <w:color w:val="000080"/>
          <w:sz w:val="27"/>
          <w:szCs w:val="27"/>
        </w:rPr>
        <w:t xml:space="preserve"> </w:t>
      </w:r>
      <w:r>
        <w:rPr>
          <w:rStyle w:val="hps"/>
          <w:rFonts w:ascii="Garamond" w:hAnsi="Garamond"/>
          <w:color w:val="000080"/>
          <w:sz w:val="27"/>
          <w:szCs w:val="27"/>
        </w:rPr>
        <w:t>molti modi diversi</w:t>
      </w:r>
      <w:r>
        <w:rPr>
          <w:rFonts w:ascii="Garamond" w:hAnsi="Garamond"/>
          <w:color w:val="000080"/>
          <w:sz w:val="27"/>
          <w:szCs w:val="27"/>
        </w:rPr>
        <w:t xml:space="preserve"> </w:t>
      </w:r>
      <w:r>
        <w:rPr>
          <w:rStyle w:val="hps"/>
          <w:rFonts w:ascii="Garamond" w:hAnsi="Garamond"/>
          <w:color w:val="000080"/>
          <w:sz w:val="27"/>
          <w:szCs w:val="27"/>
        </w:rPr>
        <w:t>per voi per fare</w:t>
      </w:r>
      <w:r>
        <w:rPr>
          <w:rFonts w:ascii="Garamond" w:hAnsi="Garamond"/>
          <w:color w:val="000080"/>
          <w:sz w:val="27"/>
          <w:szCs w:val="27"/>
        </w:rPr>
        <w:t xml:space="preserve"> </w:t>
      </w:r>
      <w:r>
        <w:rPr>
          <w:rStyle w:val="hps"/>
          <w:rFonts w:ascii="Garamond" w:hAnsi="Garamond"/>
          <w:color w:val="000080"/>
          <w:sz w:val="27"/>
          <w:szCs w:val="27"/>
        </w:rPr>
        <w:t>spazio</w:t>
      </w:r>
      <w:r>
        <w:rPr>
          <w:rFonts w:ascii="Garamond" w:hAnsi="Garamond"/>
          <w:color w:val="000080"/>
          <w:sz w:val="27"/>
          <w:szCs w:val="27"/>
        </w:rPr>
        <w:t xml:space="preserve"> </w:t>
      </w:r>
      <w:r>
        <w:rPr>
          <w:rStyle w:val="hps"/>
          <w:rFonts w:ascii="Garamond" w:hAnsi="Garamond"/>
          <w:color w:val="000080"/>
          <w:sz w:val="27"/>
          <w:szCs w:val="27"/>
        </w:rPr>
        <w:t>agli esseri</w:t>
      </w:r>
      <w:r>
        <w:rPr>
          <w:rFonts w:ascii="Garamond" w:hAnsi="Garamond"/>
          <w:color w:val="000080"/>
          <w:sz w:val="27"/>
          <w:szCs w:val="27"/>
        </w:rPr>
        <w:t xml:space="preserve"> </w:t>
      </w:r>
      <w:r>
        <w:rPr>
          <w:rStyle w:val="hps"/>
          <w:rFonts w:ascii="Garamond" w:hAnsi="Garamond"/>
          <w:color w:val="000080"/>
          <w:sz w:val="27"/>
          <w:szCs w:val="27"/>
        </w:rPr>
        <w:t>creativi affinché prendano il loro</w:t>
      </w:r>
      <w:r>
        <w:rPr>
          <w:rFonts w:ascii="Garamond" w:hAnsi="Garamond"/>
          <w:color w:val="000080"/>
          <w:sz w:val="27"/>
          <w:szCs w:val="27"/>
        </w:rPr>
        <w:t xml:space="preserve"> </w:t>
      </w:r>
      <w:r>
        <w:rPr>
          <w:rStyle w:val="hps"/>
          <w:rFonts w:ascii="Garamond" w:hAnsi="Garamond"/>
          <w:color w:val="000080"/>
          <w:sz w:val="27"/>
          <w:szCs w:val="27"/>
        </w:rPr>
        <w:t>potere</w:t>
      </w:r>
      <w:r>
        <w:rPr>
          <w:rFonts w:ascii="Garamond" w:hAnsi="Garamond"/>
          <w:color w:val="000080"/>
          <w:sz w:val="27"/>
          <w:szCs w:val="27"/>
        </w:rPr>
        <w:t xml:space="preserve"> </w:t>
      </w:r>
      <w:r>
        <w:rPr>
          <w:rStyle w:val="hps"/>
          <w:rFonts w:ascii="Garamond" w:hAnsi="Garamond"/>
          <w:color w:val="000080"/>
          <w:sz w:val="27"/>
          <w:szCs w:val="27"/>
        </w:rPr>
        <w:t>dove sono ora</w:t>
      </w:r>
      <w:r>
        <w:rPr>
          <w:rFonts w:ascii="Garamond" w:hAnsi="Garamond"/>
          <w:color w:val="000080"/>
          <w:sz w:val="27"/>
          <w:szCs w:val="27"/>
        </w:rPr>
        <w:t xml:space="preserve">, senza dover </w:t>
      </w:r>
      <w:r>
        <w:rPr>
          <w:rStyle w:val="hps"/>
          <w:rFonts w:ascii="Garamond" w:hAnsi="Garamond"/>
          <w:color w:val="000080"/>
          <w:sz w:val="27"/>
          <w:szCs w:val="27"/>
        </w:rPr>
        <w:t>andare a Casa per</w:t>
      </w:r>
      <w:r>
        <w:rPr>
          <w:rFonts w:ascii="Garamond" w:hAnsi="Garamond"/>
          <w:color w:val="000080"/>
          <w:sz w:val="27"/>
          <w:szCs w:val="27"/>
        </w:rPr>
        <w:t xml:space="preserve"> </w:t>
      </w:r>
      <w:proofErr w:type="spellStart"/>
      <w:r>
        <w:rPr>
          <w:rStyle w:val="hps"/>
          <w:rFonts w:ascii="Garamond" w:hAnsi="Garamond"/>
          <w:color w:val="000080"/>
          <w:sz w:val="27"/>
          <w:szCs w:val="27"/>
        </w:rPr>
        <w:t>ri-</w:t>
      </w:r>
      <w:r>
        <w:rPr>
          <w:rStyle w:val="atn"/>
          <w:rFonts w:ascii="Garamond" w:hAnsi="Garamond"/>
          <w:color w:val="000080"/>
          <w:sz w:val="27"/>
          <w:szCs w:val="27"/>
        </w:rPr>
        <w:t>ancorare</w:t>
      </w:r>
      <w:proofErr w:type="spellEnd"/>
      <w:r>
        <w:rPr>
          <w:rStyle w:val="atn"/>
          <w:rFonts w:ascii="Garamond" w:hAnsi="Garamond"/>
          <w:color w:val="000080"/>
          <w:sz w:val="27"/>
          <w:szCs w:val="27"/>
        </w:rPr>
        <w:t xml:space="preserve"> l'</w:t>
      </w:r>
      <w:r>
        <w:rPr>
          <w:rFonts w:ascii="Garamond" w:hAnsi="Garamond"/>
          <w:color w:val="000080"/>
          <w:sz w:val="27"/>
          <w:szCs w:val="27"/>
        </w:rPr>
        <w:t xml:space="preserve">energia e </w:t>
      </w:r>
      <w:r>
        <w:rPr>
          <w:rStyle w:val="hps"/>
          <w:rFonts w:ascii="Garamond" w:hAnsi="Garamond"/>
          <w:color w:val="000080"/>
          <w:sz w:val="27"/>
          <w:szCs w:val="27"/>
        </w:rPr>
        <w:t>ricominciare da capo</w:t>
      </w:r>
      <w:r>
        <w:rPr>
          <w:rFonts w:ascii="Garamond" w:hAnsi="Garamond"/>
          <w:color w:val="000080"/>
          <w:sz w:val="27"/>
          <w:szCs w:val="27"/>
        </w:rPr>
        <w:t xml:space="preserve">. </w:t>
      </w:r>
      <w:r>
        <w:rPr>
          <w:rStyle w:val="hps"/>
          <w:rFonts w:ascii="Garamond" w:hAnsi="Garamond"/>
          <w:color w:val="000080"/>
          <w:sz w:val="27"/>
          <w:szCs w:val="27"/>
        </w:rPr>
        <w:t>In realtà voi sarete in</w:t>
      </w:r>
      <w:r>
        <w:rPr>
          <w:rFonts w:ascii="Garamond" w:hAnsi="Garamond"/>
          <w:color w:val="000080"/>
          <w:sz w:val="27"/>
          <w:szCs w:val="27"/>
        </w:rPr>
        <w:t xml:space="preserve"> </w:t>
      </w:r>
      <w:r>
        <w:rPr>
          <w:rStyle w:val="hps"/>
          <w:rFonts w:ascii="Garamond" w:hAnsi="Garamond"/>
          <w:color w:val="000080"/>
          <w:sz w:val="27"/>
          <w:szCs w:val="27"/>
        </w:rPr>
        <w:t>grado di farlo</w:t>
      </w:r>
      <w:r>
        <w:rPr>
          <w:rFonts w:ascii="Garamond" w:hAnsi="Garamond"/>
          <w:color w:val="000080"/>
          <w:sz w:val="27"/>
          <w:szCs w:val="27"/>
        </w:rPr>
        <w:t xml:space="preserve"> </w:t>
      </w:r>
      <w:r>
        <w:rPr>
          <w:rStyle w:val="hps"/>
          <w:rFonts w:ascii="Garamond" w:hAnsi="Garamond"/>
          <w:color w:val="000080"/>
          <w:sz w:val="27"/>
          <w:szCs w:val="27"/>
        </w:rPr>
        <w:t>proprio qui</w:t>
      </w:r>
      <w:r>
        <w:rPr>
          <w:rFonts w:ascii="Garamond" w:hAnsi="Garamond"/>
          <w:color w:val="000080"/>
          <w:sz w:val="27"/>
          <w:szCs w:val="27"/>
        </w:rPr>
        <w:t xml:space="preserve"> </w:t>
      </w:r>
      <w:r>
        <w:rPr>
          <w:rStyle w:val="hps"/>
          <w:rFonts w:ascii="Garamond" w:hAnsi="Garamond"/>
          <w:color w:val="000080"/>
          <w:sz w:val="27"/>
          <w:szCs w:val="27"/>
        </w:rPr>
        <w:t>e proprio adesso</w:t>
      </w:r>
      <w:r>
        <w:rPr>
          <w:rFonts w:ascii="Garamond" w:hAnsi="Garamond"/>
          <w:color w:val="000080"/>
          <w:sz w:val="27"/>
          <w:szCs w:val="27"/>
        </w:rPr>
        <w:t xml:space="preserve">, </w:t>
      </w:r>
      <w:r>
        <w:rPr>
          <w:rStyle w:val="hps"/>
          <w:rFonts w:ascii="Garamond" w:hAnsi="Garamond"/>
          <w:color w:val="000080"/>
          <w:sz w:val="27"/>
          <w:szCs w:val="27"/>
        </w:rPr>
        <w:t>e questo è bello</w:t>
      </w:r>
      <w:r>
        <w:rPr>
          <w:rFonts w:ascii="Garamond" w:hAnsi="Garamond"/>
          <w:color w:val="000080"/>
          <w:sz w:val="27"/>
          <w:szCs w:val="27"/>
        </w:rPr>
        <w:t xml:space="preserve">. </w:t>
      </w:r>
      <w:r>
        <w:rPr>
          <w:rStyle w:val="hps"/>
          <w:rFonts w:ascii="Garamond" w:hAnsi="Garamond"/>
          <w:color w:val="000080"/>
          <w:sz w:val="27"/>
          <w:szCs w:val="27"/>
        </w:rPr>
        <w:t>Farò un respiro</w:t>
      </w:r>
      <w:r>
        <w:rPr>
          <w:rFonts w:ascii="Garamond" w:hAnsi="Garamond"/>
          <w:color w:val="000080"/>
          <w:sz w:val="27"/>
          <w:szCs w:val="27"/>
        </w:rPr>
        <w:t xml:space="preserve"> </w:t>
      </w:r>
      <w:r>
        <w:rPr>
          <w:rStyle w:val="hps"/>
          <w:rFonts w:ascii="Garamond" w:hAnsi="Garamond"/>
          <w:color w:val="000080"/>
          <w:sz w:val="27"/>
          <w:szCs w:val="27"/>
        </w:rPr>
        <w:t>e farò entrare</w:t>
      </w:r>
      <w:r>
        <w:rPr>
          <w:rFonts w:ascii="Garamond" w:hAnsi="Garamond"/>
          <w:color w:val="000080"/>
          <w:sz w:val="27"/>
          <w:szCs w:val="27"/>
        </w:rPr>
        <w:t xml:space="preserve"> </w:t>
      </w:r>
      <w:proofErr w:type="spellStart"/>
      <w:r>
        <w:rPr>
          <w:rStyle w:val="hps"/>
          <w:rFonts w:ascii="Garamond" w:hAnsi="Garamond"/>
          <w:color w:val="000080"/>
          <w:sz w:val="27"/>
          <w:szCs w:val="27"/>
        </w:rPr>
        <w:t>Em</w:t>
      </w:r>
      <w:proofErr w:type="spellEnd"/>
      <w:r>
        <w:rPr>
          <w:rFonts w:ascii="Garamond" w:hAnsi="Garamond"/>
          <w:color w:val="000080"/>
          <w:sz w:val="27"/>
          <w:szCs w:val="27"/>
        </w:rPr>
        <w:t xml:space="preserve">, </w:t>
      </w:r>
      <w:r>
        <w:rPr>
          <w:rStyle w:val="hps"/>
          <w:rFonts w:ascii="Garamond" w:hAnsi="Garamond"/>
          <w:color w:val="000080"/>
          <w:sz w:val="27"/>
          <w:szCs w:val="27"/>
        </w:rPr>
        <w:t>perché egli ha un</w:t>
      </w:r>
      <w:r>
        <w:rPr>
          <w:rFonts w:ascii="Garamond" w:hAnsi="Garamond"/>
          <w:color w:val="000080"/>
          <w:sz w:val="27"/>
          <w:szCs w:val="27"/>
        </w:rPr>
        <w:t xml:space="preserve"> </w:t>
      </w:r>
      <w:r>
        <w:rPr>
          <w:rStyle w:val="hps"/>
          <w:rFonts w:ascii="Garamond" w:hAnsi="Garamond"/>
          <w:color w:val="000080"/>
          <w:sz w:val="27"/>
          <w:szCs w:val="27"/>
        </w:rPr>
        <w:t>piccola parte di</w:t>
      </w:r>
      <w:r>
        <w:rPr>
          <w:rFonts w:ascii="Garamond" w:hAnsi="Garamond"/>
          <w:color w:val="000080"/>
          <w:sz w:val="27"/>
          <w:szCs w:val="27"/>
        </w:rPr>
        <w:t xml:space="preserve"> </w:t>
      </w:r>
      <w:r>
        <w:rPr>
          <w:rStyle w:val="hps"/>
          <w:rFonts w:ascii="Garamond" w:hAnsi="Garamond"/>
          <w:color w:val="000080"/>
          <w:sz w:val="27"/>
          <w:szCs w:val="27"/>
        </w:rPr>
        <w:t>questo</w:t>
      </w:r>
      <w:r>
        <w:rPr>
          <w:rFonts w:ascii="Garamond" w:hAnsi="Garamond"/>
          <w:color w:val="000080"/>
          <w:sz w:val="27"/>
          <w:szCs w:val="27"/>
        </w:rPr>
        <w:t xml:space="preserve"> </w:t>
      </w:r>
      <w:r>
        <w:rPr>
          <w:rStyle w:val="hps"/>
          <w:rFonts w:ascii="Garamond" w:hAnsi="Garamond"/>
          <w:color w:val="000080"/>
          <w:sz w:val="27"/>
          <w:szCs w:val="27"/>
        </w:rPr>
        <w:t>da condividere.</w:t>
      </w:r>
    </w:p>
    <w:p w:rsidR="00551598" w:rsidRDefault="00551598" w:rsidP="00551598">
      <w:pPr>
        <w:pStyle w:val="NormaleWeb"/>
        <w:jc w:val="both"/>
        <w:rPr>
          <w:rFonts w:ascii="Garamond" w:hAnsi="Garamond"/>
          <w:b/>
          <w:bCs/>
          <w:color w:val="000080"/>
          <w:sz w:val="27"/>
          <w:szCs w:val="27"/>
        </w:rPr>
      </w:pPr>
      <w:r>
        <w:rPr>
          <w:rFonts w:ascii="Garamond" w:hAnsi="Garamond"/>
          <w:b/>
          <w:bCs/>
          <w:color w:val="000080"/>
          <w:sz w:val="27"/>
          <w:szCs w:val="27"/>
        </w:rPr>
        <w:t>Fare delle scelte in un mondo multidimensionale</w:t>
      </w:r>
    </w:p>
    <w:p w:rsidR="00551598" w:rsidRDefault="00551598" w:rsidP="00551598">
      <w:pPr>
        <w:pStyle w:val="NormaleWeb"/>
        <w:jc w:val="both"/>
        <w:rPr>
          <w:rFonts w:ascii="Garamond" w:hAnsi="Garamond"/>
          <w:color w:val="000080"/>
          <w:sz w:val="27"/>
          <w:szCs w:val="27"/>
        </w:rPr>
      </w:pPr>
      <w:r>
        <w:rPr>
          <w:rFonts w:ascii="Garamond" w:hAnsi="Garamond"/>
          <w:color w:val="000080"/>
          <w:sz w:val="27"/>
          <w:szCs w:val="27"/>
        </w:rPr>
        <w:t xml:space="preserve">Salve, miei cari, Io sono </w:t>
      </w:r>
      <w:proofErr w:type="spellStart"/>
      <w:r>
        <w:rPr>
          <w:rFonts w:ascii="Garamond" w:hAnsi="Garamond"/>
          <w:color w:val="000080"/>
          <w:sz w:val="27"/>
          <w:szCs w:val="27"/>
        </w:rPr>
        <w:t>eM</w:t>
      </w:r>
      <w:proofErr w:type="spellEnd"/>
      <w:r>
        <w:rPr>
          <w:rFonts w:ascii="Garamond" w:hAnsi="Garamond"/>
          <w:color w:val="000080"/>
          <w:sz w:val="27"/>
          <w:szCs w:val="27"/>
        </w:rPr>
        <w:t xml:space="preserve"> . Questa è la risata che deve venire con me. Sì, questo è il modo in cui  equilibriamo l’energia a Casa. Piccole risatine di tanto in tanto imposteranno la vostra energia per tutto il giorno, così questo funziona bene. Lo ricorderete ogni volta che ridete un pochino ... sentirete quel piccolo sforzo e l'energia che passa attraverso il vostro essere, pulendovi, portandovi a Casa. Benvenuti a tutti, io sono </w:t>
      </w:r>
      <w:proofErr w:type="spellStart"/>
      <w:r>
        <w:rPr>
          <w:rFonts w:ascii="Garamond" w:hAnsi="Garamond"/>
          <w:color w:val="000080"/>
          <w:sz w:val="27"/>
          <w:szCs w:val="27"/>
        </w:rPr>
        <w:t>eM</w:t>
      </w:r>
      <w:proofErr w:type="spellEnd"/>
      <w:r>
        <w:rPr>
          <w:rFonts w:ascii="Garamond" w:hAnsi="Garamond"/>
          <w:color w:val="000080"/>
          <w:sz w:val="27"/>
          <w:szCs w:val="27"/>
        </w:rPr>
        <w:t xml:space="preserve"> e vi dico che questo giorno è davvero magico. Farò a tutti voi una domanda personale,  individuale. Tutti voi avete fatto delle scelte nella vostra vita, ma avete mai fatto una scelta sulla quale vi siete posti delle domande? Che cosa sarebbe stato  se invece aveste fatto una scelta diversa? Beh, questo è particolarmente interessante per via di quello che state per scoprire nell’ambito delle vostre scienze. Fino ad oggi le scienze si sono concentrate solo sul cervello, ed i  vostri spiriti solo sul cuore. Adesso i due si stanno fondendo, perché il velo si sta assottigliando. State vedendo che essi si convalidano a vicenda in modi diversi, e questo è parte di ciò di cui vorrei parlarvi oggi.</w:t>
      </w:r>
    </w:p>
    <w:p w:rsidR="00551598" w:rsidRDefault="00551598" w:rsidP="00551598">
      <w:pPr>
        <w:pStyle w:val="NormaleWeb"/>
        <w:jc w:val="both"/>
        <w:rPr>
          <w:rFonts w:ascii="Garamond" w:hAnsi="Garamond"/>
          <w:color w:val="000080"/>
          <w:sz w:val="27"/>
          <w:szCs w:val="27"/>
        </w:rPr>
      </w:pPr>
      <w:r>
        <w:rPr>
          <w:rFonts w:ascii="Garamond" w:hAnsi="Garamond"/>
          <w:color w:val="000080"/>
          <w:sz w:val="27"/>
          <w:szCs w:val="27"/>
        </w:rPr>
        <w:lastRenderedPageBreak/>
        <w:t xml:space="preserve">All'interno della Fisica Quantistica c'è un dilemma su un esperimento definito della "doppia fenditura”. Ne parlerò brevemente per spiegare uno dei dilemmi che avete avuto sulle vostre scienze quantistiche e questo offre un approccio più ampio alla vita. Voi sparate l’energia – chiamatela semplicemente un  “fotone" -  e ci sono due diverse fenditure attraverso cui questo fotone può passare. Bene, quando guardate da vicino vi rendete conto che  esso passa attraverso entrambe le fenditure. La spiegazione logica è stata " Beh, ovviamente ci sono troppi fotoni così ne invieremo soltanto uno alla volta e poi vedremo attraverso quale fenditura passa.” Bene, è </w:t>
      </w:r>
      <w:r>
        <w:rPr>
          <w:color w:val="000080"/>
          <w:sz w:val="27"/>
          <w:szCs w:val="27"/>
        </w:rPr>
        <w:t>​​</w:t>
      </w:r>
      <w:r>
        <w:rPr>
          <w:rFonts w:ascii="Garamond" w:hAnsi="Garamond" w:cs="Garamond"/>
          <w:color w:val="000080"/>
          <w:sz w:val="27"/>
          <w:szCs w:val="27"/>
        </w:rPr>
        <w:t>passato attraverso tutte e due, ma come è successo ?  “Nessun problema", avete detto. "Noi ora imposteremo un dispositivo qui per misurare attraverso quale delle fessure passa." Così, avete acceso le vostre apparecchiature ed è passato solo a</w:t>
      </w:r>
      <w:r>
        <w:rPr>
          <w:rFonts w:ascii="Garamond" w:hAnsi="Garamond"/>
          <w:color w:val="000080"/>
          <w:sz w:val="27"/>
          <w:szCs w:val="27"/>
        </w:rPr>
        <w:t>ttraverso una fenditura. Perché ? Perché stavate  guardando. E’ stata l'osservazione che  ha sintonizzato i risultati ad una sola dimensione. Ciò non significa che tutti i fotoni abbiano attraversato una fenditura quando avete cercato di misurarli. Significa che con il vostro intento, potevate vederli passare solo attraverso una.</w:t>
      </w:r>
    </w:p>
    <w:p w:rsidR="00551598" w:rsidRDefault="00551598" w:rsidP="00551598">
      <w:pPr>
        <w:pStyle w:val="NormaleWeb"/>
        <w:jc w:val="both"/>
        <w:rPr>
          <w:rFonts w:ascii="Garamond" w:hAnsi="Garamond"/>
          <w:color w:val="000080"/>
          <w:sz w:val="27"/>
          <w:szCs w:val="27"/>
        </w:rPr>
      </w:pPr>
      <w:r>
        <w:rPr>
          <w:rFonts w:ascii="Garamond" w:hAnsi="Garamond"/>
          <w:color w:val="000080"/>
          <w:sz w:val="27"/>
          <w:szCs w:val="27"/>
        </w:rPr>
        <w:t>Voi esistete in più posti contemporaneamente e ci sono molti di voi che si rammaricano di  non fare certe scelte nella propria vita. Vi diciamo che effettivamente avete fatto quelle scelte. Anche se non le avete necessariamente fatte in questo particolare angolo della vostra vita multidimensionale, avete fatto tutte quelle scelte ed il vostro spirito ha sperimentato più capacità di quante ne abbiate mai immaginato. Non rimpiangete mai le vostre scelte sulla Terra, carissimi, perché in qualsiasi momento se non siete contenti della vostra scelta potete scegliere di nuovo. Questa è la bellezza di una società con pieni poteri ed è una cosa che state facendo adesso. Per così tanto tempo avete sentito l'energia di tutti gli altri, e spesso avete fatto le vostre scelte non solo sulla base delle esigenze dei vostri cuori, ma anche sulle necessità delle persone intorno a voi. Questo è stato il modo in cui  tutti gli esseri umani sono venuti a conoscenza di non essere soli sulla Terra e la vostra armonia ed il modo cui ve la cavate  insieme sono stati molto importanti per tutti voi.</w:t>
      </w:r>
    </w:p>
    <w:p w:rsidR="00551598" w:rsidRDefault="00551598" w:rsidP="00551598">
      <w:pPr>
        <w:pStyle w:val="NormaleWeb"/>
        <w:jc w:val="both"/>
        <w:rPr>
          <w:rFonts w:ascii="Garamond" w:hAnsi="Garamond"/>
          <w:b/>
          <w:bCs/>
          <w:color w:val="000080"/>
          <w:sz w:val="27"/>
          <w:szCs w:val="27"/>
        </w:rPr>
      </w:pPr>
      <w:r>
        <w:rPr>
          <w:rFonts w:ascii="Garamond" w:hAnsi="Garamond"/>
          <w:b/>
          <w:bCs/>
          <w:color w:val="000080"/>
          <w:sz w:val="27"/>
          <w:szCs w:val="27"/>
        </w:rPr>
        <w:t>Echi dalle altre vostre undici dimensioni</w:t>
      </w:r>
    </w:p>
    <w:p w:rsidR="00551598" w:rsidRDefault="00551598" w:rsidP="00551598">
      <w:pPr>
        <w:pStyle w:val="NormaleWeb"/>
        <w:jc w:val="both"/>
      </w:pPr>
      <w:r>
        <w:rPr>
          <w:rFonts w:ascii="Garamond" w:hAnsi="Garamond"/>
          <w:color w:val="000080"/>
          <w:sz w:val="27"/>
          <w:szCs w:val="27"/>
        </w:rPr>
        <w:t xml:space="preserve">E se poteste avere una visione più ampia ed iniziare a lasciar andare alcuni dei sistemi di credenze limitanti, dando improvvisamente il permesso a tutti di ottenere esattamente ciò che volevano nella propria vita? Voi siete già lì, carissimi, perché a questo si riferiva il portale. Sì, è difficile per voi ancorare quell’energia in questo momento. E' ancora arduo per molti di voi vedere il proprio riflesso nella nuova energia. E’ ancora bella com’era prima, ma molti degli indicatori familiari se ne sono andati, molto del vostro radicamento nella vecchia energia se n’è andato. Così, è molto impegnativo e molti di voi sono stati in modalità di sopravvivenza, anche se siete giunti nel nuovo mondo, il luogo della presa di potere. Improvvisamente vi sentite come se non riusciste a tenere il passo, ed avete cercato di </w:t>
      </w:r>
      <w:proofErr w:type="spellStart"/>
      <w:r>
        <w:rPr>
          <w:rFonts w:ascii="Garamond" w:hAnsi="Garamond"/>
          <w:color w:val="000080"/>
          <w:sz w:val="27"/>
          <w:szCs w:val="27"/>
        </w:rPr>
        <w:t>ri-regolare</w:t>
      </w:r>
      <w:proofErr w:type="spellEnd"/>
      <w:r>
        <w:rPr>
          <w:rFonts w:ascii="Garamond" w:hAnsi="Garamond"/>
          <w:color w:val="000080"/>
          <w:sz w:val="27"/>
          <w:szCs w:val="27"/>
        </w:rPr>
        <w:t xml:space="preserve"> la vostra vita per sentirvi di nuovo a vostro agio. Vi diciamo che avete la capacità di tornare indietro e sperimentare tutte quelle scelte che ritenete di non aver fatto. </w:t>
      </w:r>
    </w:p>
    <w:p w:rsidR="00551598" w:rsidRDefault="00551598" w:rsidP="00551598">
      <w:pPr>
        <w:pStyle w:val="NormaleWeb"/>
        <w:jc w:val="both"/>
      </w:pPr>
      <w:r>
        <w:rPr>
          <w:rFonts w:ascii="Garamond" w:hAnsi="Garamond"/>
          <w:color w:val="000080"/>
          <w:sz w:val="27"/>
          <w:szCs w:val="27"/>
        </w:rPr>
        <w:t xml:space="preserve">Le pareti tra le dimensioni  si stanno assottigliando mentre parliamo. Voi siete degli esseri, carissimi, che esprimono se stessi in 12 dimensioni, con il sé superiore al centro della dodicesima dimensione. Semplicemente immaginate un vortice sulla sommità con un tubo a toroide composto di 11 raggi che ruotano. Questi raggi sarebbero ciò che sperimentereste come vostre vite individuali, ritenendole tutte uniche. Tuttavia si connettono tutte al centro </w:t>
      </w:r>
      <w:r>
        <w:rPr>
          <w:rFonts w:ascii="Garamond" w:hAnsi="Garamond"/>
          <w:color w:val="000080"/>
          <w:sz w:val="27"/>
          <w:szCs w:val="27"/>
        </w:rPr>
        <w:lastRenderedPageBreak/>
        <w:t>della creazione del loro toroide  dando a tutte quante lo stesso obiettivo di tutto il più grande essere. Il cammino spirituale sulla Terra è progettato per far evolvere lo spirito attraverso le esperienze umane, perciò  è uno scopo costante per vivere ed esprimere la perfezione del vostro sé superiore al centro creativo del vostro toroide  personale.</w:t>
      </w:r>
    </w:p>
    <w:p w:rsidR="00551598" w:rsidRDefault="00551598" w:rsidP="00551598">
      <w:pPr>
        <w:pStyle w:val="NormaleWeb"/>
        <w:jc w:val="both"/>
      </w:pPr>
      <w:r>
        <w:rPr>
          <w:rFonts w:ascii="Garamond" w:hAnsi="Garamond"/>
          <w:color w:val="000080"/>
          <w:sz w:val="27"/>
          <w:szCs w:val="27"/>
        </w:rPr>
        <w:t xml:space="preserve">Se dovessimo chiedervi chi eravate in qualsiasi momento, voi descrivereste uno di quei raggi di luce dalla prospettiva che vedete quando aprite gli occhi di una dimensione. Tuttavia ci sono altre 11 prospettive e persino delle armoniche, così potreste contare molte più dimensioni, se volete. Ognuna di quelle dimensioni ha portato tutte le scelte che non avete fatto, perché state sperimentando tutte quelle scelte nelle loro realtà dimensionali. Tuttavia, oggi voi considerate per voi stessi solo una di quelle realtà.  La ragione per cui stiamo parlando di questo, carissimi, è che si tratta di una delle cose più grandi che succederanno nel corso dei prossimi mesi e anche nel 2014. Mentre gli umani evolvono, le pareti che separano queste dimensioni si stanno assottigliando. Avete definito questo un assottigliamento del velo. Molti di voi hanno ricevuto le energie magnetiche da questo e sentito le energie emotive dagli altri </w:t>
      </w:r>
      <w:r>
        <w:rPr>
          <w:rFonts w:ascii="Garamond" w:hAnsi="Garamond"/>
          <w:i/>
          <w:iCs/>
          <w:color w:val="000080"/>
          <w:sz w:val="27"/>
          <w:szCs w:val="27"/>
        </w:rPr>
        <w:t>voi</w:t>
      </w:r>
      <w:r>
        <w:rPr>
          <w:rFonts w:ascii="Garamond" w:hAnsi="Garamond"/>
          <w:color w:val="000080"/>
          <w:sz w:val="27"/>
          <w:szCs w:val="27"/>
        </w:rPr>
        <w:t>, perché le pareti si stanno assottigliando e c’è una fuoruscita  in questo momento. Anche se questo può essere in qualche modo ingombrante e difficile da assorbire, molto di quello che sentite è l'energia negativa che sembra passare attraverso prima dell’energia positiva.  Anche se è solo una percezione umana che l'energia negativa è male, è molto più facile per voi esprimere l'energia negativa che  quella positiva. Vi preghiamo di capire che spesso, quando siete tristi, può trattarsi di una delle vostre altre dimensioni a cui state attingendo. Anche se ci può essere dell’energia negativa all’inizio, si tratta di una rottura e  di un’apertura ad una nuova dimensione, un nuovo sentimento e connessione verso ognuno di voi. Dopo pochissimo tempo, scoprirete la gioia che entra.  Anche se potete aver trascorso  diversi giorni senza ridere o non siete stati in grado di radicarvi, improvvisamente vi troverete a ridere senza motivo per equilibrare l'energia. Ora vi siete aperti ad un’altra possibilità e state iniziando a lasciar andare questi altri pezzi.</w:t>
      </w:r>
    </w:p>
    <w:p w:rsidR="00551598" w:rsidRDefault="00551598" w:rsidP="00551598">
      <w:pPr>
        <w:pStyle w:val="NormaleWeb"/>
        <w:jc w:val="both"/>
        <w:rPr>
          <w:rFonts w:ascii="Garamond" w:hAnsi="Garamond"/>
          <w:b/>
          <w:bCs/>
          <w:color w:val="000080"/>
          <w:sz w:val="27"/>
          <w:szCs w:val="27"/>
        </w:rPr>
      </w:pPr>
      <w:r>
        <w:rPr>
          <w:rFonts w:ascii="Garamond" w:hAnsi="Garamond"/>
          <w:b/>
          <w:bCs/>
          <w:color w:val="000080"/>
          <w:sz w:val="27"/>
          <w:szCs w:val="27"/>
        </w:rPr>
        <w:t>Io sono Me</w:t>
      </w:r>
    </w:p>
    <w:p w:rsidR="00551598" w:rsidRDefault="00551598" w:rsidP="00551598">
      <w:pPr>
        <w:pStyle w:val="NormaleWeb"/>
        <w:jc w:val="both"/>
      </w:pPr>
      <w:r>
        <w:rPr>
          <w:rFonts w:ascii="Garamond" w:hAnsi="Garamond"/>
          <w:color w:val="000080"/>
          <w:sz w:val="27"/>
          <w:szCs w:val="27"/>
        </w:rPr>
        <w:t>Carissimi, voi tutti sapete che provenite da Casa o da quello che ritenete il paradiso. Potete chiamarlo in qualsiasi modo vogliate  a seconda  dei vostri sistemi di credenze, ma non siete della Terra. La vostra bolla fisica di biologia ha ospitato il vostro spirito, ed ora si sta evolvendo per contenere più luce. Come si fa ad aumentarla? Come contribuite a portarla, o a farla evolvere? E’ molto semplice, carissimi , lo fate utilizzando la luce. Usate i vostri doni e ve ne sarà data di più. Questo</w:t>
      </w:r>
      <w:r>
        <w:rPr>
          <w:rFonts w:ascii="Garamond" w:hAnsi="Garamond"/>
          <w:b/>
          <w:bCs/>
          <w:color w:val="000080"/>
          <w:sz w:val="27"/>
          <w:szCs w:val="27"/>
        </w:rPr>
        <w:t xml:space="preserve"> </w:t>
      </w:r>
      <w:r>
        <w:rPr>
          <w:rFonts w:ascii="Garamond" w:hAnsi="Garamond"/>
          <w:color w:val="000080"/>
          <w:sz w:val="27"/>
          <w:szCs w:val="27"/>
        </w:rPr>
        <w:t xml:space="preserve">è vero per tutta la Terra e tutta la natura. Ora ognuno di voi è giunto alla decisione: quali scelte faccio? Sì, dovete ancora fare delle scelte perché siete sul pianeta del libero arbitrio. Questo è alla base del vostro potere ed è giusto così. Volevamo condividere questo con voi  perché molti di voi hanno trascorso molto tempo a rimpiangere le proprie scelte, chiedendosi che cosa sarebbe successo se aveste intrapreso questa strada invece di quella. Carissimi, vi diciamo che non vi siete persi nulla. </w:t>
      </w:r>
    </w:p>
    <w:p w:rsidR="00551598" w:rsidRDefault="00551598" w:rsidP="00551598">
      <w:pPr>
        <w:pStyle w:val="NormaleWeb"/>
        <w:jc w:val="both"/>
      </w:pPr>
      <w:r>
        <w:rPr>
          <w:rFonts w:ascii="Garamond" w:hAnsi="Garamond"/>
          <w:color w:val="000080"/>
          <w:sz w:val="27"/>
          <w:szCs w:val="27"/>
        </w:rPr>
        <w:t xml:space="preserve">Forse non ne siete stati  consapevolmente coscienti in ogni sua parte, ma nel vostro cuore e soprattutto quando andate a Casa voi porterete tutte quelle esperienze insieme ed allora capirete tutto. Capirete perché a volte c'è tristezza quaggiù e risate laggiù, e che talvolta è possibile nascondere  le imperfezioni qua e la perfezione laggiù. Siete sul pianeta del libero arbitrio. Ogni cosa sul vostro pianeta deve essere imperfetto e se voi davvero provenite da </w:t>
      </w:r>
      <w:r>
        <w:rPr>
          <w:rFonts w:ascii="Garamond" w:hAnsi="Garamond"/>
          <w:color w:val="000080"/>
          <w:sz w:val="27"/>
          <w:szCs w:val="27"/>
        </w:rPr>
        <w:lastRenderedPageBreak/>
        <w:t xml:space="preserve">Casa, allora siete esseri perfetti. Ecco perché vivete  in 12 dimensioni. Dovevate  dividere le vostre imperfezioni per fingere di essere sul pianeta Terra. Ma esse non  sono mai imperfezioni ... sono il sapore della vostra luce e tutti voi avete fatto un lavoro assolutamente bellissimo per portarla in essere proprio adesso. Vedete voi stessi in me? Io sono </w:t>
      </w:r>
      <w:proofErr w:type="spellStart"/>
      <w:r>
        <w:rPr>
          <w:rFonts w:ascii="Garamond" w:hAnsi="Garamond"/>
          <w:color w:val="000080"/>
          <w:sz w:val="27"/>
          <w:szCs w:val="27"/>
        </w:rPr>
        <w:t>eM</w:t>
      </w:r>
      <w:proofErr w:type="spellEnd"/>
      <w:r>
        <w:rPr>
          <w:rFonts w:ascii="Garamond" w:hAnsi="Garamond"/>
          <w:color w:val="000080"/>
          <w:sz w:val="27"/>
          <w:szCs w:val="27"/>
        </w:rPr>
        <w:t xml:space="preserve"> e se lo capovolgete, io sono davvero solo Me. Vedete ? Vi ho fatto ridere dopo tutto.</w:t>
      </w:r>
    </w:p>
    <w:p w:rsidR="00551598" w:rsidRDefault="00551598" w:rsidP="00551598">
      <w:pPr>
        <w:pStyle w:val="NormaleWeb"/>
        <w:jc w:val="both"/>
      </w:pPr>
      <w:r>
        <w:rPr>
          <w:rFonts w:ascii="Garamond" w:hAnsi="Garamond"/>
          <w:color w:val="000080"/>
          <w:sz w:val="27"/>
          <w:szCs w:val="27"/>
        </w:rPr>
        <w:t>Carissimi, è un bellissimo viaggio quello davanti a voi. Giocate. Celebrate. Sappiate che il vostro spirito non ha mai fatto errori gravi. Voi siete integri e completi, e vivete in molteplici dimensioni contemporaneamente, diventando consapevoli all’ improvviso.  Le vostre scelte vi hanno portato qui e questa è la bellezza di chi siete, da dove provenite, e di quello che vi accingete a fare.</w:t>
      </w:r>
    </w:p>
    <w:p w:rsidR="00551598" w:rsidRDefault="00551598" w:rsidP="00551598">
      <w:pPr>
        <w:pStyle w:val="NormaleWeb"/>
        <w:jc w:val="both"/>
      </w:pPr>
      <w:r>
        <w:rPr>
          <w:rFonts w:ascii="Garamond" w:hAnsi="Garamond"/>
          <w:color w:val="000080"/>
          <w:sz w:val="27"/>
          <w:szCs w:val="27"/>
        </w:rPr>
        <w:t>E’ con il più grande onore che ci sediamo di fronte a voi e guardiamo mentre gli umani con pieni poteri oggi popolano il pianeta Terra. Trattatevi con rispetto reciproco. Arricchitevi l'un l'altro ad ogni occasione che avete. Sappiate che si tratta di un bel gioco e giocate bene insieme. Aprite ogni porta per quante più persone potete, perché siete al servizio della luce più bella – la vostra.</w:t>
      </w:r>
    </w:p>
    <w:p w:rsidR="00551598" w:rsidRDefault="00551598" w:rsidP="00551598">
      <w:pPr>
        <w:jc w:val="both"/>
      </w:pPr>
      <w:hyperlink r:id="rId22" w:history="1">
        <w:proofErr w:type="spellStart"/>
        <w:r w:rsidRPr="00551598">
          <w:rPr>
            <w:rStyle w:val="Collegamentoipertestuale"/>
            <w:rFonts w:ascii="Garamond" w:hAnsi="Garamond"/>
            <w:b/>
            <w:bCs/>
            <w:color w:val="000080"/>
            <w:sz w:val="27"/>
            <w:szCs w:val="27"/>
          </w:rPr>
          <w:t>Espavo</w:t>
        </w:r>
        <w:proofErr w:type="spellEnd"/>
      </w:hyperlink>
      <w:r>
        <w:rPr>
          <w:rFonts w:ascii="Garamond" w:hAnsi="Garamond"/>
          <w:color w:val="000080"/>
          <w:sz w:val="27"/>
          <w:szCs w:val="27"/>
        </w:rPr>
        <w:t xml:space="preserve"> </w:t>
      </w:r>
    </w:p>
    <w:p w:rsidR="00551598" w:rsidRDefault="00551598" w:rsidP="00551598">
      <w:pPr>
        <w:pStyle w:val="NormaleWeb"/>
        <w:jc w:val="both"/>
      </w:pPr>
      <w:r>
        <w:rPr>
          <w:rFonts w:ascii="Garamond" w:hAnsi="Garamond"/>
          <w:b/>
          <w:bCs/>
          <w:color w:val="000080"/>
          <w:sz w:val="27"/>
          <w:szCs w:val="27"/>
        </w:rPr>
        <w:t>Il Gruppo</w:t>
      </w:r>
    </w:p>
    <w:p w:rsidR="00551598" w:rsidRDefault="00551598" w:rsidP="00551598">
      <w:pPr>
        <w:pStyle w:val="NormaleWeb"/>
        <w:jc w:val="center"/>
      </w:pPr>
      <w:r>
        <w:rPr>
          <w:rFonts w:ascii="Garamond" w:hAnsi="Garamond"/>
          <w:i/>
          <w:iCs/>
          <w:color w:val="000080"/>
        </w:rPr>
        <w:t xml:space="preserve">Traduzione a cura di Magda </w:t>
      </w:r>
      <w:proofErr w:type="spellStart"/>
      <w:r>
        <w:rPr>
          <w:rFonts w:ascii="Garamond" w:hAnsi="Garamond"/>
          <w:i/>
          <w:iCs/>
          <w:color w:val="000080"/>
        </w:rPr>
        <w:t>Cermelli</w:t>
      </w:r>
      <w:proofErr w:type="spellEnd"/>
      <w:r>
        <w:rPr>
          <w:rFonts w:ascii="Garamond" w:hAnsi="Garamond"/>
          <w:i/>
          <w:iCs/>
          <w:color w:val="000080"/>
        </w:rPr>
        <w:t xml:space="preserve"> per </w:t>
      </w:r>
      <w:hyperlink r:id="rId23" w:tgtFrame="_blank" w:history="1">
        <w:r>
          <w:rPr>
            <w:rStyle w:val="Collegamentoipertestuale"/>
            <w:rFonts w:ascii="Garamond" w:hAnsi="Garamond"/>
            <w:i/>
            <w:iCs/>
            <w:color w:val="000080"/>
          </w:rPr>
          <w:t>www.lightworker.it</w:t>
        </w:r>
      </w:hyperlink>
    </w:p>
    <w:p w:rsidR="00551598" w:rsidRDefault="00551598" w:rsidP="00551598">
      <w:pPr>
        <w:pStyle w:val="NormaleWeb"/>
        <w:spacing w:before="0" w:beforeAutospacing="0" w:after="0" w:afterAutospacing="0"/>
        <w:jc w:val="center"/>
      </w:pPr>
      <w:r>
        <w:rPr>
          <w:rFonts w:ascii="Garamond" w:hAnsi="Garamond"/>
          <w:i/>
          <w:iCs/>
          <w:color w:val="000080"/>
        </w:rPr>
        <w:t xml:space="preserve">Originale in inglese: </w:t>
      </w:r>
      <w:hyperlink r:id="rId24" w:tgtFrame="_blank" w:history="1">
        <w:r>
          <w:rPr>
            <w:rStyle w:val="Collegamentoipertestuale"/>
            <w:rFonts w:ascii="Garamond" w:hAnsi="Garamond"/>
            <w:i/>
            <w:iCs/>
            <w:color w:val="000080"/>
          </w:rPr>
          <w:t>http://lightworker.com/beacons/2013/2013_11-TheChoice.php</w:t>
        </w:r>
      </w:hyperlink>
    </w:p>
    <w:p w:rsidR="00551598" w:rsidRDefault="00551598" w:rsidP="00551598">
      <w:pPr>
        <w:pStyle w:val="NormaleWeb"/>
        <w:spacing w:before="13" w:beforeAutospacing="0" w:after="13" w:afterAutospacing="0"/>
        <w:jc w:val="center"/>
      </w:pPr>
      <w:r>
        <w:t> </w:t>
      </w:r>
    </w:p>
    <w:p w:rsidR="00551598" w:rsidRDefault="00551598" w:rsidP="00551598">
      <w:pPr>
        <w:spacing w:before="63" w:after="63"/>
        <w:ind w:left="170" w:right="170"/>
        <w:jc w:val="center"/>
        <w:rPr>
          <w:color w:val="140655"/>
        </w:rPr>
      </w:pPr>
    </w:p>
    <w:p w:rsidR="00551598" w:rsidRDefault="00551598" w:rsidP="00551598">
      <w:pPr>
        <w:spacing w:before="63" w:after="63"/>
        <w:ind w:left="170" w:right="170"/>
        <w:jc w:val="center"/>
        <w:rPr>
          <w:color w:val="140655"/>
        </w:rPr>
      </w:pPr>
    </w:p>
    <w:p w:rsidR="00551598" w:rsidRDefault="00551598" w:rsidP="00551598">
      <w:pPr>
        <w:spacing w:before="63" w:after="63"/>
        <w:ind w:left="170" w:right="170"/>
        <w:jc w:val="center"/>
        <w:rPr>
          <w:color w:val="140655"/>
        </w:rPr>
      </w:pPr>
    </w:p>
    <w:p w:rsidR="00551598" w:rsidRDefault="00551598" w:rsidP="00551598">
      <w:pPr>
        <w:spacing w:before="63" w:after="63"/>
        <w:ind w:left="170" w:right="170"/>
        <w:jc w:val="center"/>
        <w:rPr>
          <w:color w:val="140655"/>
        </w:rPr>
      </w:pPr>
    </w:p>
    <w:p w:rsidR="00551598" w:rsidRDefault="00551598" w:rsidP="00551598">
      <w:pPr>
        <w:spacing w:before="63" w:after="63"/>
        <w:ind w:left="170" w:right="170"/>
        <w:jc w:val="center"/>
        <w:rPr>
          <w:color w:val="140655"/>
        </w:rPr>
      </w:pPr>
    </w:p>
    <w:p w:rsidR="00551598" w:rsidRDefault="00551598" w:rsidP="00551598">
      <w:pPr>
        <w:spacing w:before="63" w:after="63"/>
        <w:ind w:left="170" w:right="170"/>
        <w:jc w:val="center"/>
        <w:rPr>
          <w:color w:val="140655"/>
        </w:rPr>
      </w:pPr>
    </w:p>
    <w:p w:rsidR="00551598" w:rsidRDefault="00551598" w:rsidP="00551598">
      <w:pPr>
        <w:spacing w:before="63" w:after="63"/>
        <w:ind w:left="170" w:right="170"/>
        <w:jc w:val="center"/>
        <w:rPr>
          <w:color w:val="140655"/>
        </w:rPr>
      </w:pPr>
    </w:p>
    <w:p w:rsidR="00551598" w:rsidRDefault="00551598" w:rsidP="00551598">
      <w:pPr>
        <w:spacing w:before="63" w:after="63"/>
        <w:ind w:left="170" w:right="170"/>
        <w:jc w:val="center"/>
        <w:rPr>
          <w:color w:val="140655"/>
        </w:rPr>
      </w:pPr>
    </w:p>
    <w:p w:rsidR="00551598" w:rsidRDefault="00551598" w:rsidP="00551598">
      <w:pPr>
        <w:spacing w:before="63" w:after="63"/>
        <w:ind w:left="170" w:right="170"/>
        <w:jc w:val="center"/>
        <w:rPr>
          <w:color w:val="140655"/>
        </w:rPr>
      </w:pPr>
    </w:p>
    <w:p w:rsidR="00551598" w:rsidRDefault="00551598" w:rsidP="00551598">
      <w:pPr>
        <w:spacing w:before="63" w:after="63"/>
        <w:ind w:left="170" w:right="170"/>
        <w:jc w:val="center"/>
        <w:rPr>
          <w:color w:val="140655"/>
        </w:rPr>
      </w:pPr>
    </w:p>
    <w:p w:rsidR="00551598" w:rsidRDefault="00551598" w:rsidP="00551598">
      <w:pPr>
        <w:spacing w:before="63" w:after="63"/>
        <w:ind w:left="170" w:right="170"/>
        <w:jc w:val="center"/>
        <w:rPr>
          <w:color w:val="140655"/>
        </w:rPr>
      </w:pPr>
    </w:p>
    <w:p w:rsidR="00551598" w:rsidRDefault="00551598" w:rsidP="00551598">
      <w:pPr>
        <w:spacing w:before="63" w:after="63"/>
        <w:ind w:left="170" w:right="170"/>
        <w:jc w:val="center"/>
        <w:rPr>
          <w:color w:val="140655"/>
        </w:rPr>
      </w:pPr>
    </w:p>
    <w:p w:rsidR="00551598" w:rsidRDefault="00551598" w:rsidP="00551598">
      <w:pPr>
        <w:spacing w:before="63" w:after="63"/>
        <w:ind w:left="170" w:right="170"/>
        <w:jc w:val="center"/>
        <w:rPr>
          <w:color w:val="140655"/>
        </w:rPr>
      </w:pPr>
    </w:p>
    <w:p w:rsidR="00551598" w:rsidRDefault="00551598" w:rsidP="00551598">
      <w:pPr>
        <w:spacing w:before="63" w:after="63"/>
        <w:ind w:left="170" w:right="170"/>
        <w:jc w:val="center"/>
        <w:rPr>
          <w:color w:val="140655"/>
        </w:rPr>
      </w:pPr>
    </w:p>
    <w:p w:rsidR="00551598" w:rsidRDefault="00551598" w:rsidP="00551598">
      <w:pPr>
        <w:spacing w:before="63" w:after="63"/>
        <w:ind w:left="170" w:right="170"/>
        <w:jc w:val="center"/>
        <w:rPr>
          <w:color w:val="140655"/>
        </w:rPr>
      </w:pPr>
    </w:p>
    <w:p w:rsidR="00551598" w:rsidRDefault="00551598" w:rsidP="00551598">
      <w:pPr>
        <w:spacing w:before="63" w:after="63"/>
        <w:ind w:left="170" w:right="170"/>
        <w:jc w:val="center"/>
        <w:rPr>
          <w:color w:val="140655"/>
        </w:rPr>
      </w:pPr>
    </w:p>
    <w:p w:rsidR="00551598" w:rsidRDefault="00551598" w:rsidP="00551598">
      <w:pPr>
        <w:spacing w:before="63" w:after="63"/>
        <w:ind w:left="170" w:right="170"/>
        <w:jc w:val="center"/>
        <w:rPr>
          <w:color w:val="140655"/>
        </w:rPr>
      </w:pPr>
    </w:p>
    <w:p w:rsidR="00551598" w:rsidRDefault="00551598" w:rsidP="00551598">
      <w:pPr>
        <w:spacing w:before="63" w:after="63"/>
        <w:ind w:left="170" w:right="170"/>
        <w:jc w:val="center"/>
        <w:rPr>
          <w:color w:val="140655"/>
        </w:rPr>
      </w:pPr>
    </w:p>
    <w:p w:rsidR="00551598" w:rsidRDefault="00551598" w:rsidP="00551598">
      <w:pPr>
        <w:spacing w:before="63" w:after="63"/>
        <w:ind w:left="170" w:right="170"/>
        <w:jc w:val="center"/>
      </w:pPr>
      <w:r>
        <w:rPr>
          <w:color w:val="140655"/>
        </w:rPr>
        <w:lastRenderedPageBreak/>
        <w:t>Data: 3 dicembre 2013</w:t>
      </w:r>
    </w:p>
    <w:p w:rsidR="00551598" w:rsidRDefault="00551598" w:rsidP="00551598">
      <w:pPr>
        <w:spacing w:before="63" w:after="63"/>
        <w:ind w:left="170" w:right="170"/>
        <w:jc w:val="center"/>
      </w:pPr>
      <w:r>
        <w:rPr>
          <w:b/>
          <w:bCs/>
          <w:i/>
          <w:iCs/>
          <w:color w:val="140655"/>
        </w:rPr>
        <w:t xml:space="preserve">Maestro Asceso: </w:t>
      </w:r>
      <w:proofErr w:type="spellStart"/>
      <w:r>
        <w:rPr>
          <w:b/>
          <w:bCs/>
          <w:i/>
          <w:iCs/>
          <w:color w:val="140655"/>
        </w:rPr>
        <w:t>Maha</w:t>
      </w:r>
      <w:proofErr w:type="spellEnd"/>
      <w:r>
        <w:rPr>
          <w:b/>
          <w:bCs/>
          <w:i/>
          <w:iCs/>
          <w:color w:val="140655"/>
        </w:rPr>
        <w:t xml:space="preserve"> </w:t>
      </w:r>
      <w:proofErr w:type="spellStart"/>
      <w:r>
        <w:rPr>
          <w:b/>
          <w:bCs/>
          <w:i/>
          <w:iCs/>
          <w:color w:val="140655"/>
        </w:rPr>
        <w:t>Choan</w:t>
      </w:r>
      <w:proofErr w:type="spellEnd"/>
    </w:p>
    <w:p w:rsidR="00551598" w:rsidRDefault="00551598" w:rsidP="00551598">
      <w:pPr>
        <w:spacing w:before="63"/>
        <w:ind w:left="170" w:right="170"/>
        <w:jc w:val="center"/>
      </w:pPr>
      <w:r>
        <w:rPr>
          <w:color w:val="140655"/>
        </w:rPr>
        <w:t xml:space="preserve">Canalizzato da Eddy </w:t>
      </w:r>
      <w:proofErr w:type="spellStart"/>
      <w:r>
        <w:rPr>
          <w:color w:val="140655"/>
        </w:rPr>
        <w:t>Seferian</w:t>
      </w:r>
      <w:proofErr w:type="spellEnd"/>
    </w:p>
    <w:p w:rsidR="00551598" w:rsidRDefault="00551598" w:rsidP="00551598">
      <w:pPr>
        <w:jc w:val="center"/>
      </w:pPr>
      <w:r>
        <w:rPr>
          <w:b/>
          <w:bCs/>
          <w:color w:val="140655"/>
          <w:sz w:val="16"/>
          <w:szCs w:val="16"/>
        </w:rPr>
        <w:t> </w:t>
      </w:r>
    </w:p>
    <w:p w:rsidR="00551598" w:rsidRDefault="00551598" w:rsidP="00551598">
      <w:pPr>
        <w:spacing w:after="38"/>
        <w:ind w:left="113" w:right="113"/>
        <w:jc w:val="center"/>
      </w:pPr>
      <w:r>
        <w:rPr>
          <w:b/>
          <w:bCs/>
          <w:color w:val="140655"/>
        </w:rPr>
        <w:t>PRESIEDE IL MAESTRO MAHA CHOAN</w:t>
      </w:r>
    </w:p>
    <w:p w:rsidR="00551598" w:rsidRDefault="00551598" w:rsidP="00551598">
      <w:pPr>
        <w:spacing w:after="38"/>
        <w:ind w:left="113" w:right="113"/>
        <w:jc w:val="center"/>
      </w:pPr>
      <w:r>
        <w:rPr>
          <w:b/>
          <w:bCs/>
          <w:color w:val="140655"/>
          <w:sz w:val="27"/>
          <w:szCs w:val="27"/>
        </w:rPr>
        <w:t>LA LUNA, IL SOLE E IL CAMMINO DEGLI UOMINI</w:t>
      </w:r>
    </w:p>
    <w:p w:rsidR="00551598" w:rsidRDefault="00551598" w:rsidP="00551598">
      <w:pPr>
        <w:pStyle w:val="NormaleWeb"/>
        <w:spacing w:before="25" w:beforeAutospacing="0" w:after="25" w:afterAutospacing="0"/>
        <w:jc w:val="center"/>
      </w:pPr>
      <w:r>
        <w:t> </w:t>
      </w:r>
    </w:p>
    <w:p w:rsidR="00551598" w:rsidRDefault="00551598" w:rsidP="00551598">
      <w:pPr>
        <w:spacing w:before="150" w:after="150"/>
        <w:ind w:left="113" w:right="113" w:firstLine="708"/>
        <w:jc w:val="both"/>
      </w:pPr>
      <w:proofErr w:type="spellStart"/>
      <w:r>
        <w:rPr>
          <w:color w:val="140655"/>
          <w:sz w:val="27"/>
          <w:szCs w:val="27"/>
        </w:rPr>
        <w:t>Maha</w:t>
      </w:r>
      <w:proofErr w:type="spellEnd"/>
      <w:r>
        <w:rPr>
          <w:color w:val="140655"/>
          <w:sz w:val="27"/>
          <w:szCs w:val="27"/>
        </w:rPr>
        <w:t xml:space="preserve"> </w:t>
      </w:r>
      <w:proofErr w:type="spellStart"/>
      <w:r>
        <w:rPr>
          <w:color w:val="140655"/>
          <w:sz w:val="27"/>
          <w:szCs w:val="27"/>
        </w:rPr>
        <w:t>Chohan</w:t>
      </w:r>
      <w:proofErr w:type="spellEnd"/>
      <w:r>
        <w:rPr>
          <w:color w:val="140655"/>
          <w:sz w:val="27"/>
          <w:szCs w:val="27"/>
        </w:rPr>
        <w:t>: “Raccoglietevi in voi stessi. Fate attenzione, cercate di mettere a punto ciò che si presenta nella vostra mente. La vostra mente si libera di tutto ciò che durante la giornata le è arrivato, le è pervenuto e di tutto ciò che ha creato, ha emesso. Desidero che la mente di ognuno di voi viva libera di qualsiasi pensiero, di qualsiasi preoccupazione o gioia per poter percepire questa grande Onda di Amore Cosmico che facciamo scendere qui in mezzo a voi, perché ognuno ne faccia scorta e ne porti con sé un certo quantitativo da poter usare anche per il periodo di un’intera Luna, dall’inizio di questa Luna sino al termine. Poi dipende da voi se volete continuare a servirvene per avere Pace dentro di voi, per avere Ordine, Armonia affinché nulla di disarmonico possa disturbare voi e chiunque avrete occasione di avvicinare.</w:t>
      </w:r>
    </w:p>
    <w:p w:rsidR="00551598" w:rsidRDefault="00551598" w:rsidP="00551598">
      <w:pPr>
        <w:spacing w:before="150" w:after="150"/>
        <w:ind w:left="113" w:right="113" w:firstLine="708"/>
        <w:jc w:val="both"/>
      </w:pPr>
      <w:r>
        <w:rPr>
          <w:color w:val="140655"/>
          <w:sz w:val="27"/>
          <w:szCs w:val="27"/>
        </w:rPr>
        <w:t>“Questa è l’ultima Luna di questo anno solare. Ringraziatela per aver ripulito le menti degli umani e tutta la superficie della Terra quanto le è stato possibile di fare.</w:t>
      </w:r>
    </w:p>
    <w:p w:rsidR="00551598" w:rsidRDefault="00551598" w:rsidP="00551598">
      <w:pPr>
        <w:spacing w:before="150" w:after="150"/>
        <w:ind w:left="113" w:right="113" w:firstLine="708"/>
        <w:jc w:val="both"/>
      </w:pPr>
      <w:r>
        <w:rPr>
          <w:color w:val="140655"/>
          <w:sz w:val="27"/>
          <w:szCs w:val="27"/>
        </w:rPr>
        <w:t>“Preparatevi per il prossimo appuntamento tra poco all’inizio dell’anno per vedere se è possibile imprimere un ritmo più forte, più incisivo alla Luna, perché possa riflettere e filtrare tutto ciò che può essere filtrato dalla Luna. È al vostro servizio, non esiste semplicemente per illuminare le vostre notti buie con la sua Luce riflessa.</w:t>
      </w:r>
    </w:p>
    <w:p w:rsidR="00551598" w:rsidRDefault="00551598" w:rsidP="00551598">
      <w:pPr>
        <w:spacing w:before="150" w:after="150"/>
        <w:ind w:left="113" w:right="113" w:firstLine="708"/>
        <w:jc w:val="both"/>
      </w:pPr>
      <w:r>
        <w:rPr>
          <w:color w:val="140655"/>
          <w:sz w:val="27"/>
          <w:szCs w:val="27"/>
        </w:rPr>
        <w:t>“Ma la sua Luce riflessa emette delle vibrazioni e queste vibrazioni sono quelle che ho chiesto a nome vostro che possano scendere appunto con la prima Luna dell’anno prossimo per dare un’impronta particolare, nuova e favorire lo sciogliersi di molte situazioni, di molti nodi creati dagli Umani naturalmente.</w:t>
      </w:r>
    </w:p>
    <w:p w:rsidR="00551598" w:rsidRDefault="00551598" w:rsidP="00551598">
      <w:pPr>
        <w:spacing w:before="150" w:after="150"/>
        <w:ind w:left="113" w:right="113" w:firstLine="708"/>
        <w:jc w:val="both"/>
      </w:pPr>
      <w:r>
        <w:rPr>
          <w:color w:val="140655"/>
          <w:sz w:val="27"/>
          <w:szCs w:val="27"/>
        </w:rPr>
        <w:t>“Quando vi ritirate in voi stessi per meditare cercate di avere sempre un pensiero di riconoscenza al vostro satellite Luna, che con Amore e in Ubbidienza svolge il suo compito, svolge i suoi movimenti che appunto servono per pulire gli aspetti pesanti, nocivi e non visibili a occhio nudo che imperversano ovunque, ma soprattutto in alcune parti a scacchiera sulla superficie della Terra.</w:t>
      </w:r>
    </w:p>
    <w:p w:rsidR="00551598" w:rsidRDefault="00551598" w:rsidP="00551598">
      <w:pPr>
        <w:spacing w:before="150" w:after="150"/>
        <w:ind w:left="113" w:right="113" w:firstLine="708"/>
        <w:jc w:val="both"/>
      </w:pPr>
      <w:r>
        <w:rPr>
          <w:color w:val="140655"/>
          <w:sz w:val="27"/>
          <w:szCs w:val="27"/>
        </w:rPr>
        <w:t xml:space="preserve">“Amate questo Globo che vi dà la possibilità di svolgere le vostre esperienze, il vostro lavoro. Che vi dà la possibilità di ripiegarvi in meditazione ogni sera prima di coricarvi come per passare in rassegna cos’è stata la vostra giornata, che cosa siete riusciti a portare a termine o semplicemente ad iniziare. </w:t>
      </w:r>
    </w:p>
    <w:p w:rsidR="00551598" w:rsidRDefault="00551598" w:rsidP="00551598">
      <w:pPr>
        <w:spacing w:before="150" w:after="150"/>
        <w:ind w:left="113" w:right="113" w:firstLine="708"/>
        <w:jc w:val="both"/>
      </w:pPr>
      <w:r>
        <w:rPr>
          <w:color w:val="140655"/>
          <w:sz w:val="27"/>
          <w:szCs w:val="27"/>
        </w:rPr>
        <w:t xml:space="preserve">“Quando avete un problema di lavoro o di situazione particolare nella vostra vita, ricordatevi di questi due: la Luna e il Sole. Esponetevi alle loro vibrazioni: al Sole durante il giorno e alla Luna durante la notte. Affidate a queste due Entità la maturazione e la trasformazione di tutto ciò che dovete svolgere durante la vostra attività. Non sono divinità, come potete pensare, sono delle Sfere che emettono con un </w:t>
      </w:r>
      <w:r>
        <w:rPr>
          <w:color w:val="140655"/>
          <w:sz w:val="27"/>
          <w:szCs w:val="27"/>
        </w:rPr>
        <w:lastRenderedPageBreak/>
        <w:t>preciso ritmo delle vibrazioni sottili, che voi potete utilizzare con tanto Amore Cosmico.</w:t>
      </w:r>
    </w:p>
    <w:p w:rsidR="00551598" w:rsidRDefault="00551598" w:rsidP="00551598">
      <w:pPr>
        <w:spacing w:before="150" w:after="150"/>
        <w:ind w:left="113" w:right="113" w:firstLine="708"/>
        <w:jc w:val="both"/>
      </w:pPr>
      <w:r>
        <w:rPr>
          <w:color w:val="140655"/>
          <w:sz w:val="27"/>
          <w:szCs w:val="27"/>
        </w:rPr>
        <w:t>“Non ho altro da dirvi oggi … … se non raccomandarvi di non sottovalutare le vibrazioni del vostro Sole e della vostra Luna. Queste vibrazioni si riflettono in voi stessi, nella profondità di voi stessi e se riuscite a mettervi in ascolto, ecco che le loro vibrazioni armonizzano i vostri corpi sia durante le notti e sia durante le giornate.</w:t>
      </w:r>
    </w:p>
    <w:p w:rsidR="00551598" w:rsidRDefault="00551598" w:rsidP="00551598">
      <w:pPr>
        <w:spacing w:before="150" w:after="150"/>
        <w:ind w:left="113" w:right="113" w:firstLine="708"/>
        <w:jc w:val="both"/>
      </w:pPr>
      <w:r>
        <w:rPr>
          <w:color w:val="140655"/>
          <w:sz w:val="27"/>
          <w:szCs w:val="27"/>
        </w:rPr>
        <w:t>“È come un invito che vi faccio a volgere la vostra attenzione alla Luna e al Sole. È come rivolgervi a qualcosa di irreale, di irrazionale. Vi auguro di poter percepire dopo un po’ di tempo che farete questo e assumerete questo comportamento, di rendervi conto che comunque sia, la Luna ha delle vibrazione e il Sole a le sue vibrazioni e che le loro vibrazioni vi raggiungono. Vi auguro di poterne essere coscienti e di poterle usare.</w:t>
      </w:r>
    </w:p>
    <w:p w:rsidR="00551598" w:rsidRDefault="00551598" w:rsidP="00551598">
      <w:pPr>
        <w:spacing w:before="150" w:after="150"/>
        <w:ind w:left="113" w:right="113" w:firstLine="708"/>
        <w:jc w:val="both"/>
      </w:pPr>
      <w:r>
        <w:rPr>
          <w:color w:val="140655"/>
          <w:sz w:val="27"/>
          <w:szCs w:val="27"/>
        </w:rPr>
        <w:t>“Debbo e bisogna precisare che non si tratta di una superstizione. Incominciate a fare questo esercizio con questa Luna. Date uno sguardo anche breve, ma intenso alla Luna di notte e al Sole quando il cielo è sereno. Vedrete che dopo non molto vi renderete conto del ritmo delle vibrazioni di queste due forme. E potrete sottoporre tutto quello che fate e svolgete durante le giornate a queste vibrazioni.</w:t>
      </w:r>
    </w:p>
    <w:p w:rsidR="00551598" w:rsidRDefault="00551598" w:rsidP="00551598">
      <w:pPr>
        <w:spacing w:before="150" w:after="150"/>
        <w:ind w:left="113" w:right="113" w:firstLine="708"/>
        <w:jc w:val="both"/>
      </w:pPr>
      <w:r>
        <w:rPr>
          <w:color w:val="140655"/>
          <w:sz w:val="27"/>
          <w:szCs w:val="27"/>
        </w:rPr>
        <w:t>“Non ho altro da dirvi, a meno che voi abbiate qualcosa da chiedere.”</w:t>
      </w:r>
    </w:p>
    <w:p w:rsidR="00551598" w:rsidRDefault="00551598" w:rsidP="00551598">
      <w:pPr>
        <w:spacing w:before="150" w:after="150"/>
        <w:ind w:left="113" w:right="113" w:firstLine="708"/>
        <w:jc w:val="both"/>
      </w:pPr>
      <w:r>
        <w:rPr>
          <w:color w:val="140655"/>
          <w:sz w:val="27"/>
          <w:szCs w:val="27"/>
        </w:rPr>
        <w:t xml:space="preserve">Alberto: “Io ho una domanda che può sembrare una battuta, ma non lo è: è produttivo lavorare di notte come ultimamente mi è capitato di dover fare per questioni di forza maggiore?” </w:t>
      </w:r>
    </w:p>
    <w:p w:rsidR="00551598" w:rsidRDefault="00551598" w:rsidP="00551598">
      <w:pPr>
        <w:spacing w:before="150" w:after="150"/>
        <w:ind w:left="113" w:right="113" w:firstLine="708"/>
        <w:jc w:val="both"/>
      </w:pPr>
      <w:r>
        <w:rPr>
          <w:color w:val="140655"/>
          <w:sz w:val="27"/>
          <w:szCs w:val="27"/>
        </w:rPr>
        <w:t xml:space="preserve">Lao </w:t>
      </w:r>
      <w:proofErr w:type="spellStart"/>
      <w:r>
        <w:rPr>
          <w:color w:val="140655"/>
          <w:sz w:val="27"/>
          <w:szCs w:val="27"/>
        </w:rPr>
        <w:t>Tsu</w:t>
      </w:r>
      <w:proofErr w:type="spellEnd"/>
      <w:r>
        <w:rPr>
          <w:color w:val="140655"/>
          <w:sz w:val="27"/>
          <w:szCs w:val="27"/>
        </w:rPr>
        <w:t>: “Il lavoro lo si svolge con il Sole, con la Luce non con l’ombra e di notte. Lo si fa solo in casi particolari o per forza maggiore, ma non deve essere un’abitudine fissa. Piuttosto rinunciare a un attimo, per modo di dire, di svago durante il giorno per poter dedicare la notte all’attività della notte, che è il riposo, il sonno, di cui l’aspetto fisiologico del corpo umano ha comunque necessità. Ci sono dei casi eccezionali, ma che non sia un’abitudine.”</w:t>
      </w:r>
    </w:p>
    <w:p w:rsidR="00551598" w:rsidRDefault="00551598" w:rsidP="00551598">
      <w:pPr>
        <w:spacing w:before="150" w:after="150"/>
        <w:ind w:left="113" w:right="113" w:firstLine="708"/>
        <w:jc w:val="both"/>
      </w:pPr>
      <w:r>
        <w:rPr>
          <w:color w:val="140655"/>
          <w:sz w:val="27"/>
          <w:szCs w:val="27"/>
        </w:rPr>
        <w:t>Damiano: “Questo discorso di lavorare di giorno e non di notte, vale anche quando si lavora con le energie?”</w:t>
      </w:r>
    </w:p>
    <w:p w:rsidR="00551598" w:rsidRDefault="00551598" w:rsidP="00551598">
      <w:pPr>
        <w:spacing w:before="150" w:after="150"/>
        <w:ind w:left="113" w:right="113" w:firstLine="708"/>
        <w:jc w:val="both"/>
      </w:pPr>
      <w:r>
        <w:rPr>
          <w:color w:val="140655"/>
          <w:sz w:val="27"/>
          <w:szCs w:val="27"/>
        </w:rPr>
        <w:t xml:space="preserve">Eddy: “Sì. Io, purtroppo, vedo le energie come si svolgono. C’è un momento che dura 20 minuti, da quando scocca la mezzanotte sino alle 12.20 che è veramente pazzesco. Io preferisco starmene a cuccia o per lo meno a casa mia. Soprattutto cerco di evitare di essere in macchina a guidare. A volte mi capita, mi rivolgo al Maestro e gli chiedo la protezione. Ma se appena posso, evito di muovermi fra la mezzanotte e la mezzanotte e venti. E comunque questo periodo dura sino alle quattro del mattino. Sono le energie-spazzini. Per fortuna che ci sono e che scendono e puliscono la città, soprattutto gli incroci delle vie. È uno spettacolo. La prima volta che ho visto tutto questo, mi pareva di impazzire. Era all’angolo fra Corso Venezia e via Palestro, a Milano. Mi son detto: </w:t>
      </w:r>
      <w:r>
        <w:rPr>
          <w:i/>
          <w:iCs/>
          <w:color w:val="140655"/>
          <w:sz w:val="27"/>
          <w:szCs w:val="27"/>
        </w:rPr>
        <w:t>Oddio! Sono proprio diventato veramente matto</w:t>
      </w:r>
      <w:r>
        <w:rPr>
          <w:color w:val="140655"/>
          <w:sz w:val="27"/>
          <w:szCs w:val="27"/>
        </w:rPr>
        <w:t xml:space="preserve">. Mi sono fermato, perché ero in macchina, avevo fatto tardi in casa di amici, ho parcheggiato la macchina e ho fatto lo spettatore. Per cui da quel giorno cerco di evitare di essere in giro soprattutto in quei venti minuti, perché è uno spettacolo parossistico veramente. </w:t>
      </w:r>
      <w:r>
        <w:rPr>
          <w:color w:val="140655"/>
          <w:sz w:val="27"/>
          <w:szCs w:val="27"/>
        </w:rPr>
        <w:lastRenderedPageBreak/>
        <w:t>Scopano via tutto, portano via tutto e se non fai attenzione agiscono anche sulla tua mente.”</w:t>
      </w:r>
    </w:p>
    <w:p w:rsidR="00551598" w:rsidRDefault="00551598" w:rsidP="00551598">
      <w:pPr>
        <w:spacing w:before="150" w:after="150"/>
        <w:ind w:left="113" w:right="113" w:firstLine="708"/>
        <w:jc w:val="both"/>
      </w:pPr>
      <w:r>
        <w:rPr>
          <w:color w:val="140655"/>
          <w:sz w:val="27"/>
          <w:szCs w:val="27"/>
        </w:rPr>
        <w:t>Adriana: “Ma chi sono?”</w:t>
      </w:r>
    </w:p>
    <w:p w:rsidR="00551598" w:rsidRDefault="00551598" w:rsidP="00551598">
      <w:pPr>
        <w:spacing w:before="150" w:after="150"/>
        <w:ind w:left="113" w:right="113" w:firstLine="708"/>
        <w:jc w:val="both"/>
      </w:pPr>
      <w:r>
        <w:rPr>
          <w:color w:val="140655"/>
          <w:sz w:val="27"/>
          <w:szCs w:val="27"/>
        </w:rPr>
        <w:t xml:space="preserve">Eddy: “Sono </w:t>
      </w:r>
      <w:proofErr w:type="spellStart"/>
      <w:r>
        <w:rPr>
          <w:color w:val="140655"/>
          <w:sz w:val="27"/>
          <w:szCs w:val="27"/>
        </w:rPr>
        <w:t>Elementali</w:t>
      </w:r>
      <w:proofErr w:type="spellEnd"/>
      <w:r>
        <w:rPr>
          <w:color w:val="140655"/>
          <w:sz w:val="27"/>
          <w:szCs w:val="27"/>
        </w:rPr>
        <w:t xml:space="preserve"> di Natura al servizio, è il loro compito. Sono degli </w:t>
      </w:r>
      <w:proofErr w:type="spellStart"/>
      <w:r>
        <w:rPr>
          <w:color w:val="140655"/>
          <w:sz w:val="27"/>
          <w:szCs w:val="27"/>
        </w:rPr>
        <w:t>Elementali</w:t>
      </w:r>
      <w:proofErr w:type="spellEnd"/>
      <w:r>
        <w:rPr>
          <w:color w:val="140655"/>
          <w:sz w:val="27"/>
          <w:szCs w:val="27"/>
        </w:rPr>
        <w:t xml:space="preserve"> di Natura. Spazzano via tutto, tutti i rifiuti psichici lasciati dai cittadini.”</w:t>
      </w:r>
    </w:p>
    <w:p w:rsidR="00551598" w:rsidRDefault="00551598" w:rsidP="00551598">
      <w:pPr>
        <w:spacing w:before="150" w:after="150"/>
        <w:ind w:left="113" w:right="113" w:firstLine="708"/>
        <w:jc w:val="both"/>
      </w:pPr>
      <w:r>
        <w:rPr>
          <w:color w:val="140655"/>
          <w:sz w:val="27"/>
          <w:szCs w:val="27"/>
        </w:rPr>
        <w:t>Adriana: “… e spazzano via tutto. Quindi energeticamente fanno una pulizia energetica dell’ambiente.”</w:t>
      </w:r>
    </w:p>
    <w:p w:rsidR="00551598" w:rsidRDefault="00551598" w:rsidP="00551598">
      <w:pPr>
        <w:spacing w:before="150" w:after="150"/>
        <w:ind w:left="113" w:right="113" w:firstLine="708"/>
        <w:jc w:val="both"/>
      </w:pPr>
      <w:r>
        <w:rPr>
          <w:color w:val="140655"/>
          <w:sz w:val="27"/>
          <w:szCs w:val="27"/>
        </w:rPr>
        <w:t xml:space="preserve">Eddy: “… e </w:t>
      </w:r>
      <w:r>
        <w:rPr>
          <w:i/>
          <w:iCs/>
          <w:color w:val="140655"/>
          <w:sz w:val="27"/>
          <w:szCs w:val="27"/>
        </w:rPr>
        <w:t>frantumano</w:t>
      </w:r>
      <w:r>
        <w:rPr>
          <w:color w:val="140655"/>
          <w:sz w:val="27"/>
          <w:szCs w:val="27"/>
        </w:rPr>
        <w:t xml:space="preserve">. Il pericolo è di poter fare indigestione, perché queste cose </w:t>
      </w:r>
      <w:r>
        <w:rPr>
          <w:i/>
          <w:iCs/>
          <w:color w:val="140655"/>
          <w:sz w:val="27"/>
          <w:szCs w:val="27"/>
        </w:rPr>
        <w:t>frantumate</w:t>
      </w:r>
      <w:r>
        <w:rPr>
          <w:color w:val="140655"/>
          <w:sz w:val="27"/>
          <w:szCs w:val="27"/>
        </w:rPr>
        <w:t xml:space="preserve"> finiscono nel Tutto, ma se tu sei lì presente, c’è pericolo che passino attraverso di te e magari si trovano anche a loro agio dentro di te, capisci? Non è superstizione, purtroppo! No, in casa propria si è protetti.”</w:t>
      </w:r>
    </w:p>
    <w:p w:rsidR="00551598" w:rsidRDefault="00551598" w:rsidP="00551598">
      <w:pPr>
        <w:spacing w:before="150" w:after="150"/>
        <w:ind w:left="113" w:right="113" w:firstLine="708"/>
        <w:jc w:val="both"/>
      </w:pPr>
      <w:r>
        <w:rPr>
          <w:color w:val="140655"/>
          <w:sz w:val="27"/>
          <w:szCs w:val="27"/>
        </w:rPr>
        <w:t>Laura: “Vorrei fare una domanda sulla Luna. Nel corso del mese la Luna non è sempre uguale: c’è il novilunio poi il primo quarto, poi il plenilunio, poi l’ultimo quarto; l’energia notturna cambia? L’energia della Luna si trasforma o è sempre la stessa?”</w:t>
      </w:r>
    </w:p>
    <w:p w:rsidR="00551598" w:rsidRDefault="00551598" w:rsidP="00551598">
      <w:pPr>
        <w:spacing w:before="150" w:after="150"/>
        <w:ind w:left="113" w:right="113" w:firstLine="708"/>
        <w:jc w:val="both"/>
      </w:pPr>
      <w:r>
        <w:rPr>
          <w:color w:val="140655"/>
          <w:sz w:val="27"/>
          <w:szCs w:val="27"/>
        </w:rPr>
        <w:t>Eddy: “Certo, cambia. Cambia la distanza in cui si trova dalla Terra. Cambia anche a causa degli allineamenti con altri pianeti, che io non capisco, perché non conosco, ignoro. La Luna trasferisce queste vibrazioni. Quindi in un certo periodo dell’anno trasferisce qualcosa e in un altro periodo trasferisce qualcos’altro. Ma io non ne capisco niente e quindi non posso parlarne, ma tu sicuramente capisci e sai come tradurre.”</w:t>
      </w:r>
    </w:p>
    <w:p w:rsidR="00551598" w:rsidRDefault="00551598" w:rsidP="00551598">
      <w:pPr>
        <w:spacing w:before="150" w:after="150"/>
        <w:ind w:left="113" w:right="113" w:firstLine="708"/>
        <w:jc w:val="both"/>
      </w:pPr>
      <w:r>
        <w:rPr>
          <w:color w:val="140655"/>
          <w:sz w:val="27"/>
          <w:szCs w:val="27"/>
        </w:rPr>
        <w:t>Adriana: “Ma quando noi ci esponiamo ai raggi del sole o a quelli della Luna, dobbiamo farlo mettendoci in contatto consapevolmente oppure anche semplicemente pensando ai fatti nostri?”</w:t>
      </w:r>
    </w:p>
    <w:p w:rsidR="00551598" w:rsidRDefault="00551598" w:rsidP="00551598">
      <w:pPr>
        <w:spacing w:before="150" w:after="150"/>
        <w:ind w:left="113" w:right="113" w:firstLine="708"/>
        <w:jc w:val="both"/>
      </w:pPr>
      <w:r>
        <w:rPr>
          <w:color w:val="140655"/>
          <w:sz w:val="27"/>
          <w:szCs w:val="27"/>
        </w:rPr>
        <w:t>Eddy: “Se ti concentri è meglio, allora il contatto che riesci a creare è più proficuo. … il tuo subconscio, cioè c’è una parte di te che ti sfugge, ma che incamera comunque il messaggio.”</w:t>
      </w:r>
    </w:p>
    <w:p w:rsidR="00551598" w:rsidRDefault="00551598" w:rsidP="00551598">
      <w:pPr>
        <w:spacing w:before="150" w:after="150"/>
        <w:ind w:left="113" w:right="113" w:firstLine="708"/>
        <w:jc w:val="both"/>
      </w:pPr>
      <w:r>
        <w:rPr>
          <w:color w:val="140655"/>
          <w:sz w:val="27"/>
          <w:szCs w:val="27"/>
        </w:rPr>
        <w:t>Adriana: “… inconsciamente.”</w:t>
      </w:r>
    </w:p>
    <w:p w:rsidR="00551598" w:rsidRDefault="00551598" w:rsidP="00551598">
      <w:pPr>
        <w:spacing w:before="150" w:after="150"/>
        <w:ind w:left="113" w:right="113" w:firstLine="708"/>
        <w:jc w:val="both"/>
      </w:pPr>
      <w:r>
        <w:rPr>
          <w:color w:val="140655"/>
          <w:sz w:val="27"/>
          <w:szCs w:val="27"/>
        </w:rPr>
        <w:t xml:space="preserve"> Con queste parole si chiude la riunione. </w:t>
      </w:r>
    </w:p>
    <w:p w:rsidR="00551598" w:rsidRDefault="00551598" w:rsidP="00551598">
      <w:pPr>
        <w:pStyle w:val="NormaleWeb"/>
        <w:spacing w:before="25" w:beforeAutospacing="0" w:after="25" w:afterAutospacing="0"/>
        <w:jc w:val="center"/>
      </w:pPr>
      <w:r>
        <w:t> </w:t>
      </w:r>
    </w:p>
    <w:p w:rsidR="00551598" w:rsidRDefault="00551598" w:rsidP="00551598">
      <w:pPr>
        <w:pStyle w:val="NormaleWeb"/>
        <w:spacing w:before="25" w:beforeAutospacing="0" w:after="25" w:afterAutospacing="0"/>
        <w:jc w:val="center"/>
      </w:pPr>
    </w:p>
    <w:p w:rsidR="00551598" w:rsidRDefault="00551598" w:rsidP="00551598">
      <w:pPr>
        <w:pStyle w:val="NormaleWeb"/>
        <w:spacing w:before="25" w:beforeAutospacing="0" w:after="25" w:afterAutospacing="0"/>
        <w:jc w:val="center"/>
      </w:pPr>
    </w:p>
    <w:p w:rsidR="00551598" w:rsidRDefault="00551598" w:rsidP="00551598">
      <w:pPr>
        <w:pStyle w:val="NormaleWeb"/>
        <w:spacing w:before="25" w:beforeAutospacing="0" w:after="25" w:afterAutospacing="0"/>
        <w:jc w:val="center"/>
      </w:pPr>
    </w:p>
    <w:p w:rsidR="00551598" w:rsidRDefault="00551598" w:rsidP="00551598">
      <w:pPr>
        <w:pStyle w:val="NormaleWeb"/>
        <w:spacing w:before="25" w:beforeAutospacing="0" w:after="25" w:afterAutospacing="0"/>
        <w:jc w:val="center"/>
      </w:pPr>
    </w:p>
    <w:p w:rsidR="00551598" w:rsidRDefault="00551598" w:rsidP="00551598">
      <w:pPr>
        <w:pStyle w:val="NormaleWeb"/>
        <w:spacing w:before="25" w:beforeAutospacing="0" w:after="25" w:afterAutospacing="0"/>
        <w:jc w:val="center"/>
      </w:pPr>
    </w:p>
    <w:p w:rsidR="00551598" w:rsidRDefault="00551598" w:rsidP="00551598">
      <w:pPr>
        <w:pStyle w:val="NormaleWeb"/>
        <w:spacing w:before="25" w:beforeAutospacing="0" w:after="25" w:afterAutospacing="0"/>
        <w:jc w:val="center"/>
      </w:pPr>
    </w:p>
    <w:p w:rsidR="00551598" w:rsidRDefault="00551598" w:rsidP="00551598">
      <w:pPr>
        <w:pStyle w:val="NormaleWeb"/>
        <w:spacing w:before="25" w:beforeAutospacing="0" w:after="25" w:afterAutospacing="0"/>
        <w:jc w:val="center"/>
      </w:pPr>
    </w:p>
    <w:p w:rsidR="00551598" w:rsidRDefault="00551598" w:rsidP="00551598">
      <w:pPr>
        <w:pStyle w:val="NormaleWeb"/>
        <w:spacing w:before="25" w:beforeAutospacing="0" w:after="25" w:afterAutospacing="0"/>
        <w:jc w:val="center"/>
      </w:pPr>
      <w:r>
        <w:t> </w:t>
      </w:r>
    </w:p>
    <w:p w:rsidR="00551598" w:rsidRDefault="00551598" w:rsidP="00551598">
      <w:pPr>
        <w:pStyle w:val="Titolo1"/>
      </w:pPr>
      <w:r>
        <w:rPr>
          <w:color w:val="000080"/>
        </w:rPr>
        <w:lastRenderedPageBreak/>
        <w:t xml:space="preserve">L’Universo è un’illusione </w:t>
      </w:r>
    </w:p>
    <w:p w:rsidR="00551598" w:rsidRDefault="00551598" w:rsidP="00551598">
      <w:pPr>
        <w:pStyle w:val="blogtitle"/>
        <w:jc w:val="center"/>
      </w:pPr>
      <w:r>
        <w:rPr>
          <w:color w:val="000080"/>
        </w:rPr>
        <w:t xml:space="preserve">di Cristiano </w:t>
      </w:r>
      <w:proofErr w:type="spellStart"/>
      <w:r>
        <w:rPr>
          <w:color w:val="000080"/>
        </w:rPr>
        <w:t>Scarapucci</w:t>
      </w:r>
      <w:proofErr w:type="spellEnd"/>
    </w:p>
    <w:p w:rsidR="00551598" w:rsidRDefault="00551598" w:rsidP="00551598">
      <w:pPr>
        <w:pStyle w:val="NormaleWeb"/>
        <w:jc w:val="both"/>
      </w:pPr>
      <w:r>
        <w:rPr>
          <w:color w:val="000080"/>
          <w:sz w:val="27"/>
          <w:szCs w:val="27"/>
        </w:rPr>
        <w:t xml:space="preserve"> Gli scienziati avrebbero trovato una </w:t>
      </w:r>
      <w:r>
        <w:rPr>
          <w:rStyle w:val="Enfasigrassetto"/>
          <w:color w:val="000080"/>
          <w:sz w:val="27"/>
          <w:szCs w:val="27"/>
        </w:rPr>
        <w:t>prova</w:t>
      </w:r>
      <w:r>
        <w:rPr>
          <w:color w:val="000080"/>
          <w:sz w:val="27"/>
          <w:szCs w:val="27"/>
        </w:rPr>
        <w:t xml:space="preserve"> ancor più evidente, la quale descrive che </w:t>
      </w:r>
      <w:r>
        <w:rPr>
          <w:rStyle w:val="Enfasigrassetto"/>
          <w:color w:val="000080"/>
          <w:sz w:val="27"/>
          <w:szCs w:val="27"/>
        </w:rPr>
        <w:t>l’universo in cui viviamo è un’illusione</w:t>
      </w:r>
      <w:r>
        <w:rPr>
          <w:color w:val="000080"/>
          <w:sz w:val="27"/>
          <w:szCs w:val="27"/>
        </w:rPr>
        <w:t xml:space="preserve">, un ologramma di enormi dimensioni che ha ingannato tutti, andando a conciliare con il rapporto tra teoria della relatività e la fisica quantistica di </w:t>
      </w:r>
      <w:r>
        <w:rPr>
          <w:rStyle w:val="Enfasigrassetto"/>
          <w:color w:val="000080"/>
          <w:sz w:val="27"/>
          <w:szCs w:val="27"/>
        </w:rPr>
        <w:t>Einstein</w:t>
      </w:r>
      <w:r>
        <w:rPr>
          <w:color w:val="000080"/>
          <w:sz w:val="27"/>
          <w:szCs w:val="27"/>
        </w:rPr>
        <w:t xml:space="preserve">. In altre parole, potremmo vivere all’interno di una </w:t>
      </w:r>
      <w:r>
        <w:rPr>
          <w:rStyle w:val="Enfasigrassetto"/>
          <w:color w:val="000080"/>
          <w:sz w:val="27"/>
          <w:szCs w:val="27"/>
        </w:rPr>
        <w:t>gigantesca proiezione in 3D</w:t>
      </w:r>
      <w:r>
        <w:rPr>
          <w:color w:val="000080"/>
          <w:sz w:val="27"/>
          <w:szCs w:val="27"/>
        </w:rPr>
        <w:t xml:space="preserve">, di quello che è in realtà uno spazio bidimensionale, simile ad uno schermo del cinema o un dipinto. Oppure si potrebbe semplicemente immaginare l’esperienza di guardare un oggetto tridimensionale da diverse angolazioni e vederlo cambiar forma a seconda del punto di osservazione. Le nuove simulazioni sperimentali proposte dallo scienziato giapponese </w:t>
      </w:r>
      <w:proofErr w:type="spellStart"/>
      <w:r>
        <w:rPr>
          <w:rStyle w:val="Enfasigrassetto"/>
          <w:color w:val="000080"/>
          <w:sz w:val="27"/>
          <w:szCs w:val="27"/>
        </w:rPr>
        <w:t>Yoshifumi</w:t>
      </w:r>
      <w:proofErr w:type="spellEnd"/>
      <w:r>
        <w:rPr>
          <w:rStyle w:val="Enfasigrassetto"/>
          <w:color w:val="000080"/>
          <w:sz w:val="27"/>
          <w:szCs w:val="27"/>
        </w:rPr>
        <w:t xml:space="preserve"> </w:t>
      </w:r>
      <w:proofErr w:type="spellStart"/>
      <w:r>
        <w:rPr>
          <w:rStyle w:val="Enfasigrassetto"/>
          <w:color w:val="000080"/>
          <w:sz w:val="27"/>
          <w:szCs w:val="27"/>
        </w:rPr>
        <w:t>Hyakutake</w:t>
      </w:r>
      <w:proofErr w:type="spellEnd"/>
      <w:r>
        <w:rPr>
          <w:color w:val="000080"/>
          <w:sz w:val="27"/>
          <w:szCs w:val="27"/>
        </w:rPr>
        <w:t xml:space="preserve"> e il suo team, presso l’Università </w:t>
      </w:r>
      <w:proofErr w:type="spellStart"/>
      <w:r>
        <w:rPr>
          <w:color w:val="000080"/>
          <w:sz w:val="27"/>
          <w:szCs w:val="27"/>
        </w:rPr>
        <w:t>Ibaraki</w:t>
      </w:r>
      <w:proofErr w:type="spellEnd"/>
      <w:r>
        <w:rPr>
          <w:color w:val="000080"/>
          <w:sz w:val="27"/>
          <w:szCs w:val="27"/>
        </w:rPr>
        <w:t xml:space="preserve"> in Giappone, affrontano le energie variabili dei buchi neri scoperti negli universi paralleli. Se ciò fosse confermato potremmo iniziare a sperimentare </w:t>
      </w:r>
      <w:r>
        <w:rPr>
          <w:rStyle w:val="Enfasigrassetto"/>
          <w:color w:val="000080"/>
          <w:sz w:val="27"/>
          <w:szCs w:val="27"/>
        </w:rPr>
        <w:t>viaggi spazio-temporali</w:t>
      </w:r>
      <w:r>
        <w:rPr>
          <w:color w:val="000080"/>
          <w:sz w:val="27"/>
          <w:szCs w:val="27"/>
        </w:rPr>
        <w:t>, piegando l’universo su se stesso e passando da un universo all’altro attraverso un ponte temporale.</w:t>
      </w:r>
    </w:p>
    <w:p w:rsidR="00551598" w:rsidRDefault="00551598" w:rsidP="00551598">
      <w:pPr>
        <w:pStyle w:val="NormaleWeb"/>
        <w:jc w:val="both"/>
      </w:pPr>
      <w:r>
        <w:rPr>
          <w:color w:val="000080"/>
          <w:sz w:val="27"/>
          <w:szCs w:val="27"/>
        </w:rPr>
        <w:t>In fisica, il ‘</w:t>
      </w:r>
      <w:r>
        <w:rPr>
          <w:rStyle w:val="Enfasigrassetto"/>
          <w:color w:val="000080"/>
          <w:sz w:val="27"/>
          <w:szCs w:val="27"/>
        </w:rPr>
        <w:t>principio olografico</w:t>
      </w:r>
      <w:r>
        <w:rPr>
          <w:color w:val="000080"/>
          <w:sz w:val="27"/>
          <w:szCs w:val="27"/>
        </w:rPr>
        <w:t xml:space="preserve">‘ è una proprietà descritta nella teoria delle stringhe. Rappresenta un volume di spazio cui le informazioni presenti possono essere </w:t>
      </w:r>
      <w:r>
        <w:rPr>
          <w:rStyle w:val="Enfasigrassetto"/>
          <w:color w:val="000080"/>
          <w:sz w:val="27"/>
          <w:szCs w:val="27"/>
        </w:rPr>
        <w:t>codificate</w:t>
      </w:r>
      <w:r>
        <w:rPr>
          <w:color w:val="000080"/>
          <w:sz w:val="27"/>
          <w:szCs w:val="27"/>
        </w:rPr>
        <w:t xml:space="preserve"> su un confine di spazio selezionato. Il principio olografico è iniziato con una prima osservazione termodinamica dei </w:t>
      </w:r>
      <w:r>
        <w:rPr>
          <w:rStyle w:val="Enfasigrassetto"/>
          <w:color w:val="000080"/>
          <w:sz w:val="27"/>
          <w:szCs w:val="27"/>
        </w:rPr>
        <w:t>buchi neri</w:t>
      </w:r>
      <w:r>
        <w:rPr>
          <w:color w:val="000080"/>
          <w:sz w:val="27"/>
          <w:szCs w:val="27"/>
        </w:rPr>
        <w:t>. Gli scienziati avrebbero notato che il contenuto di tutti gli oggetti, i quali sono stati risucchiati dal buco nero, possono essere visti in un senso scalato. Guardando due monitor televisivi con dentro dei soggetti, possiamo pensare che ciò che viene proiettato siano due entità separate, la differente posizione delle telecamere ci darà infatti due immagini lievemente diverse. </w:t>
      </w:r>
      <w:r>
        <w:rPr>
          <w:rStyle w:val="Enfasigrassetto"/>
          <w:color w:val="000080"/>
          <w:sz w:val="27"/>
          <w:szCs w:val="27"/>
        </w:rPr>
        <w:t>Einstein</w:t>
      </w:r>
      <w:r>
        <w:rPr>
          <w:color w:val="000080"/>
          <w:sz w:val="27"/>
          <w:szCs w:val="27"/>
        </w:rPr>
        <w:t>, nella sua teorizzazione collettiva, aveva descritto lo spazio e il tempo come due elementi</w:t>
      </w:r>
      <w:r>
        <w:rPr>
          <w:rStyle w:val="Enfasigrassetto"/>
          <w:color w:val="000080"/>
          <w:sz w:val="27"/>
          <w:szCs w:val="27"/>
        </w:rPr>
        <w:t xml:space="preserve"> collegati tra loro</w:t>
      </w:r>
      <w:r>
        <w:rPr>
          <w:color w:val="000080"/>
          <w:sz w:val="27"/>
          <w:szCs w:val="27"/>
        </w:rPr>
        <w:t xml:space="preserve">, dei quali bisogna calcolare una relazione, misurando la velocità relativa di osservazione dell’uomo. La meccanica quantistica, invece, si occupa del </w:t>
      </w:r>
      <w:r>
        <w:rPr>
          <w:rStyle w:val="Enfasigrassetto"/>
          <w:color w:val="000080"/>
          <w:sz w:val="27"/>
          <w:szCs w:val="27"/>
        </w:rPr>
        <w:t>comportamento delle particelle</w:t>
      </w:r>
      <w:r>
        <w:rPr>
          <w:color w:val="000080"/>
          <w:sz w:val="27"/>
          <w:szCs w:val="27"/>
        </w:rPr>
        <w:t xml:space="preserve"> su una scala infinitamente piccola e, quindi, non possono appartenere alla visione di Einstein, per la semplice ragione che è troppo </w:t>
      </w:r>
      <w:r>
        <w:rPr>
          <w:rStyle w:val="Enfasigrassetto"/>
          <w:color w:val="000080"/>
          <w:sz w:val="27"/>
          <w:szCs w:val="27"/>
        </w:rPr>
        <w:t>astratto e teorico</w:t>
      </w:r>
      <w:r>
        <w:rPr>
          <w:color w:val="000080"/>
          <w:sz w:val="27"/>
          <w:szCs w:val="27"/>
        </w:rPr>
        <w:t>.</w:t>
      </w:r>
    </w:p>
    <w:p w:rsidR="00551598" w:rsidRDefault="00551598" w:rsidP="00551598">
      <w:pPr>
        <w:pStyle w:val="NormaleWeb"/>
        <w:jc w:val="both"/>
      </w:pPr>
      <w:r>
        <w:rPr>
          <w:color w:val="000080"/>
          <w:sz w:val="27"/>
          <w:szCs w:val="27"/>
        </w:rPr>
        <w:t xml:space="preserve">Anche se entrambi soffrono di </w:t>
      </w:r>
      <w:r>
        <w:rPr>
          <w:rStyle w:val="Enfasigrassetto"/>
          <w:color w:val="000080"/>
          <w:sz w:val="27"/>
          <w:szCs w:val="27"/>
        </w:rPr>
        <w:t>alcune incongruenze</w:t>
      </w:r>
      <w:r>
        <w:rPr>
          <w:color w:val="000080"/>
          <w:sz w:val="27"/>
          <w:szCs w:val="27"/>
        </w:rPr>
        <w:t>, le teorie di Einstein, per esempio, si sgretolano quando si inserisce il</w:t>
      </w:r>
      <w:r>
        <w:rPr>
          <w:rStyle w:val="Enfasigrassetto"/>
          <w:color w:val="000080"/>
          <w:sz w:val="27"/>
          <w:szCs w:val="27"/>
        </w:rPr>
        <w:t xml:space="preserve"> buco nero</w:t>
      </w:r>
      <w:r>
        <w:rPr>
          <w:color w:val="000080"/>
          <w:sz w:val="27"/>
          <w:szCs w:val="27"/>
        </w:rPr>
        <w:t xml:space="preserve"> al centro della teoria, il quale però non è munito ne di tempo ne di spazio, lasciando le due teorie di Einstein </w:t>
      </w:r>
      <w:r>
        <w:rPr>
          <w:rStyle w:val="Enfasigrassetto"/>
          <w:color w:val="000080"/>
          <w:sz w:val="27"/>
          <w:szCs w:val="27"/>
        </w:rPr>
        <w:t>staccate tra di loro</w:t>
      </w:r>
      <w:r>
        <w:rPr>
          <w:color w:val="000080"/>
          <w:sz w:val="27"/>
          <w:szCs w:val="27"/>
        </w:rPr>
        <w:t xml:space="preserve">, fra le quali si dovrebbe trovare una teoria di collegamento, sulla quale gli scienziati stanno lavorando. Il modello di </w:t>
      </w:r>
      <w:proofErr w:type="spellStart"/>
      <w:r>
        <w:rPr>
          <w:rStyle w:val="Enfasigrassetto"/>
          <w:color w:val="000080"/>
          <w:sz w:val="27"/>
          <w:szCs w:val="27"/>
        </w:rPr>
        <w:t>Hyakutake</w:t>
      </w:r>
      <w:proofErr w:type="spellEnd"/>
      <w:r>
        <w:rPr>
          <w:color w:val="000080"/>
          <w:sz w:val="27"/>
          <w:szCs w:val="27"/>
        </w:rPr>
        <w:t xml:space="preserve"> spiega alcune delle incongruenze tra i due grandi modelli, attraverso la ‘</w:t>
      </w:r>
      <w:r>
        <w:rPr>
          <w:rStyle w:val="Enfasigrassetto"/>
          <w:color w:val="000080"/>
          <w:sz w:val="27"/>
          <w:szCs w:val="27"/>
        </w:rPr>
        <w:t>teoria delle stringhe</w:t>
      </w:r>
      <w:r>
        <w:rPr>
          <w:color w:val="000080"/>
          <w:sz w:val="27"/>
          <w:szCs w:val="27"/>
        </w:rPr>
        <w:t xml:space="preserve">‘, fornendo una realizzazione affidabile del principio olografico. In un universo olografico persino </w:t>
      </w:r>
      <w:r>
        <w:rPr>
          <w:rStyle w:val="Enfasigrassetto"/>
          <w:color w:val="000080"/>
          <w:sz w:val="27"/>
          <w:szCs w:val="27"/>
        </w:rPr>
        <w:t>il tempo e lo spazio</w:t>
      </w:r>
      <w:r>
        <w:rPr>
          <w:color w:val="000080"/>
          <w:sz w:val="27"/>
          <w:szCs w:val="27"/>
        </w:rPr>
        <w:t xml:space="preserve"> non sarebbero più dei principi fondamentali. Concetti come la località vengono infranti in un universo dove nulla è veramente separato dal resto, sicché anche il tempo e lo </w:t>
      </w:r>
      <w:r>
        <w:rPr>
          <w:rStyle w:val="Enfasigrassetto"/>
          <w:color w:val="000080"/>
          <w:sz w:val="27"/>
          <w:szCs w:val="27"/>
        </w:rPr>
        <w:t>spazio tridimensionale</w:t>
      </w:r>
      <w:r>
        <w:rPr>
          <w:color w:val="000080"/>
          <w:sz w:val="27"/>
          <w:szCs w:val="27"/>
        </w:rPr>
        <w:t xml:space="preserve"> (come le immagini sui monitor TV) dovrebbero venire interpretati come semplici proiezioni di un sistema più complesso. Questa teoria, che è ampiamente descritta per spiegare </w:t>
      </w:r>
      <w:r>
        <w:rPr>
          <w:rStyle w:val="Enfasigrassetto"/>
          <w:color w:val="000080"/>
          <w:sz w:val="27"/>
          <w:szCs w:val="27"/>
        </w:rPr>
        <w:t>la natura</w:t>
      </w:r>
      <w:r>
        <w:rPr>
          <w:color w:val="000080"/>
          <w:sz w:val="27"/>
          <w:szCs w:val="27"/>
        </w:rPr>
        <w:t xml:space="preserve"> di tutto ciò, ritiene che l’universo è fatto di </w:t>
      </w:r>
      <w:r>
        <w:rPr>
          <w:color w:val="000080"/>
          <w:sz w:val="27"/>
          <w:szCs w:val="27"/>
        </w:rPr>
        <w:lastRenderedPageBreak/>
        <w:t xml:space="preserve">minuscoli ‘stringhe’ incommensurabili o oggetti </w:t>
      </w:r>
      <w:r>
        <w:rPr>
          <w:rStyle w:val="Enfasigrassetto"/>
          <w:color w:val="000080"/>
          <w:sz w:val="27"/>
          <w:szCs w:val="27"/>
        </w:rPr>
        <w:t>unidimensionali</w:t>
      </w:r>
      <w:r>
        <w:rPr>
          <w:color w:val="000080"/>
          <w:sz w:val="27"/>
          <w:szCs w:val="27"/>
        </w:rPr>
        <w:t xml:space="preserve"> che vibrano e oscillano, i quali controllano l’attività di tutta la materia e del tempo.</w:t>
      </w:r>
    </w:p>
    <w:p w:rsidR="00551598" w:rsidRDefault="00551598" w:rsidP="00551598">
      <w:pPr>
        <w:pStyle w:val="NormaleWeb"/>
        <w:jc w:val="both"/>
      </w:pPr>
      <w:r>
        <w:rPr>
          <w:color w:val="000080"/>
          <w:sz w:val="27"/>
          <w:szCs w:val="27"/>
        </w:rPr>
        <w:t>Se la concretezza del mondo non è altro che una</w:t>
      </w:r>
      <w:r>
        <w:rPr>
          <w:rStyle w:val="Enfasigrassetto"/>
          <w:color w:val="000080"/>
          <w:sz w:val="27"/>
          <w:szCs w:val="27"/>
        </w:rPr>
        <w:t xml:space="preserve"> realtà secondaria</w:t>
      </w:r>
      <w:r>
        <w:rPr>
          <w:color w:val="000080"/>
          <w:sz w:val="27"/>
          <w:szCs w:val="27"/>
        </w:rPr>
        <w:t xml:space="preserve"> e ciò che esiste non è altro che un </w:t>
      </w:r>
      <w:r>
        <w:rPr>
          <w:rStyle w:val="Enfasigrassetto"/>
          <w:color w:val="000080"/>
          <w:sz w:val="27"/>
          <w:szCs w:val="27"/>
        </w:rPr>
        <w:t>turbine olografico</w:t>
      </w:r>
      <w:r>
        <w:rPr>
          <w:color w:val="000080"/>
          <w:sz w:val="27"/>
          <w:szCs w:val="27"/>
        </w:rPr>
        <w:t xml:space="preserve"> di frequenze e se persino il cervello è solo un ologramma che seleziona alcune di queste frequenze trasformandole in percezioni sensoriali, </w:t>
      </w:r>
      <w:r>
        <w:rPr>
          <w:rStyle w:val="Enfasigrassetto"/>
          <w:color w:val="000080"/>
          <w:sz w:val="27"/>
          <w:szCs w:val="27"/>
        </w:rPr>
        <w:t>cosa resta della realtà oggettiva?</w:t>
      </w:r>
      <w:r>
        <w:rPr>
          <w:color w:val="000080"/>
          <w:sz w:val="27"/>
          <w:szCs w:val="27"/>
        </w:rPr>
        <w:t xml:space="preserve"> In parole povere: non esiste. Come sostenuto dalle religioni e dalle filosofie orientali, </w:t>
      </w:r>
      <w:r>
        <w:rPr>
          <w:rStyle w:val="Enfasigrassetto"/>
          <w:color w:val="000080"/>
          <w:sz w:val="27"/>
          <w:szCs w:val="27"/>
        </w:rPr>
        <w:t>il mondo materiale è una illusione</w:t>
      </w:r>
      <w:r>
        <w:rPr>
          <w:color w:val="000080"/>
          <w:sz w:val="27"/>
          <w:szCs w:val="27"/>
        </w:rPr>
        <w:t xml:space="preserve">. Noi stessi pensiamo di essere entità fisiche che si muovono in un mondo fisico, ma tutto questo è </w:t>
      </w:r>
      <w:r>
        <w:rPr>
          <w:rStyle w:val="Enfasigrassetto"/>
          <w:color w:val="000080"/>
          <w:sz w:val="27"/>
          <w:szCs w:val="27"/>
        </w:rPr>
        <w:t>pura illusione</w:t>
      </w:r>
      <w:r>
        <w:rPr>
          <w:color w:val="000080"/>
          <w:sz w:val="27"/>
          <w:szCs w:val="27"/>
        </w:rPr>
        <w:t xml:space="preserve">. In realtà siamo una sorta di ‘ricevitori’ che galleggiano in un caleidoscopico mare di frequenze e ciò che ne estraiamo lo trasformiamo magicamente in realtà fisica: uno dei miliardi di ‘mondi’ esistenti nel </w:t>
      </w:r>
      <w:r>
        <w:rPr>
          <w:rStyle w:val="Enfasigrassetto"/>
          <w:color w:val="000080"/>
          <w:sz w:val="27"/>
          <w:szCs w:val="27"/>
        </w:rPr>
        <w:t>super-ologramma</w:t>
      </w:r>
      <w:r>
        <w:rPr>
          <w:color w:val="000080"/>
          <w:sz w:val="27"/>
          <w:szCs w:val="27"/>
        </w:rPr>
        <w:t>.</w:t>
      </w:r>
    </w:p>
    <w:p w:rsidR="00551598" w:rsidRDefault="00551598" w:rsidP="00551598">
      <w:pPr>
        <w:pStyle w:val="NormaleWeb"/>
        <w:jc w:val="both"/>
      </w:pPr>
      <w:r>
        <w:rPr>
          <w:color w:val="000080"/>
          <w:sz w:val="27"/>
          <w:szCs w:val="27"/>
        </w:rPr>
        <w:t xml:space="preserve">La teoria conferma che esistono </w:t>
      </w:r>
      <w:r>
        <w:rPr>
          <w:rStyle w:val="Enfasigrassetto"/>
          <w:color w:val="000080"/>
          <w:sz w:val="27"/>
          <w:szCs w:val="27"/>
        </w:rPr>
        <w:t>le stringhe in nove dimensioni di spazio e in una di tempo</w:t>
      </w:r>
      <w:r>
        <w:rPr>
          <w:color w:val="000080"/>
          <w:sz w:val="27"/>
          <w:szCs w:val="27"/>
        </w:rPr>
        <w:t xml:space="preserve">, ma poiché la loro scala è così difficile da misurare, si dice che progettano la loro attività in uno spazio più semplice: </w:t>
      </w:r>
      <w:r>
        <w:rPr>
          <w:rStyle w:val="Enfasigrassetto"/>
          <w:color w:val="000080"/>
          <w:sz w:val="27"/>
          <w:szCs w:val="27"/>
        </w:rPr>
        <w:t>piatto</w:t>
      </w:r>
      <w:r>
        <w:rPr>
          <w:color w:val="000080"/>
          <w:sz w:val="27"/>
          <w:szCs w:val="27"/>
        </w:rPr>
        <w:t xml:space="preserve"> senza gravità di sorta. Questo ha prodotto un mondo senza leggi di gravità. Per promuovere la teoria delle stringhe, </w:t>
      </w:r>
      <w:proofErr w:type="spellStart"/>
      <w:r>
        <w:rPr>
          <w:rStyle w:val="Enfasigrassetto"/>
          <w:color w:val="000080"/>
          <w:sz w:val="27"/>
          <w:szCs w:val="27"/>
        </w:rPr>
        <w:t>Hyakutake</w:t>
      </w:r>
      <w:proofErr w:type="spellEnd"/>
      <w:r>
        <w:rPr>
          <w:color w:val="000080"/>
          <w:sz w:val="27"/>
          <w:szCs w:val="27"/>
        </w:rPr>
        <w:t xml:space="preserve"> ha scritto due articoli: in uno, si misura l’energia interna di un </w:t>
      </w:r>
      <w:r>
        <w:rPr>
          <w:rStyle w:val="Enfasigrassetto"/>
          <w:color w:val="000080"/>
          <w:sz w:val="27"/>
          <w:szCs w:val="27"/>
        </w:rPr>
        <w:t>buco nero</w:t>
      </w:r>
      <w:r>
        <w:rPr>
          <w:color w:val="000080"/>
          <w:sz w:val="27"/>
          <w:szCs w:val="27"/>
        </w:rPr>
        <w:t>, in particolare il luogo dove il buco incontra l’universo, noto come ‘</w:t>
      </w:r>
      <w:r>
        <w:rPr>
          <w:rStyle w:val="Enfasigrassetto"/>
          <w:color w:val="000080"/>
          <w:sz w:val="27"/>
          <w:szCs w:val="27"/>
        </w:rPr>
        <w:t>l’orizzonte degli eventi</w:t>
      </w:r>
      <w:r>
        <w:rPr>
          <w:color w:val="000080"/>
          <w:sz w:val="27"/>
          <w:szCs w:val="27"/>
        </w:rPr>
        <w:t xml:space="preserve">‘. Si misura l’attività delle sue proprietà visibili (costituito da particelle visibili) basato sulla teoria delle stringhe e gli effetti delle particelle virtuali, che a volte appaiono e poi scompaiono. Nel secondo articolo, </w:t>
      </w:r>
      <w:proofErr w:type="spellStart"/>
      <w:r>
        <w:rPr>
          <w:color w:val="000080"/>
          <w:sz w:val="27"/>
          <w:szCs w:val="27"/>
        </w:rPr>
        <w:t>Hyakutake</w:t>
      </w:r>
      <w:proofErr w:type="spellEnd"/>
      <w:r>
        <w:rPr>
          <w:color w:val="000080"/>
          <w:sz w:val="27"/>
          <w:szCs w:val="27"/>
        </w:rPr>
        <w:t xml:space="preserve"> e la sua squadra hanno calcolato </w:t>
      </w:r>
      <w:r>
        <w:rPr>
          <w:rStyle w:val="Enfasigrassetto"/>
          <w:color w:val="000080"/>
          <w:sz w:val="27"/>
          <w:szCs w:val="27"/>
        </w:rPr>
        <w:t>la stessa attività ma con dimensioni inferiori</w:t>
      </w:r>
      <w:r>
        <w:rPr>
          <w:color w:val="000080"/>
          <w:sz w:val="27"/>
          <w:szCs w:val="27"/>
        </w:rPr>
        <w:t xml:space="preserve"> (senza gravità), abbinata ai risultati del primo articolo. Ora però, gli scienziati sembrano aver finalmente messo le mani sulla </w:t>
      </w:r>
      <w:r>
        <w:rPr>
          <w:rStyle w:val="Enfasigrassetto"/>
          <w:color w:val="000080"/>
          <w:sz w:val="27"/>
          <w:szCs w:val="27"/>
        </w:rPr>
        <w:t>prova matematica</w:t>
      </w:r>
      <w:r>
        <w:rPr>
          <w:color w:val="000080"/>
          <w:sz w:val="27"/>
          <w:szCs w:val="27"/>
        </w:rPr>
        <w:t xml:space="preserve"> che l’universo può essere misurato in base a entrambi gli approcci, uno che coinvolge la gravità e uno che non lo fa. Se sono identici come sembrano, potremo spiegare con una sola teoria quantistica </w:t>
      </w:r>
      <w:r>
        <w:rPr>
          <w:rStyle w:val="Enfasigrassetto"/>
          <w:color w:val="000080"/>
          <w:sz w:val="27"/>
          <w:szCs w:val="27"/>
        </w:rPr>
        <w:t>la natura di ogni cosa nell’universo</w:t>
      </w:r>
      <w:r>
        <w:rPr>
          <w:color w:val="000080"/>
          <w:sz w:val="27"/>
          <w:szCs w:val="27"/>
        </w:rPr>
        <w:t>.</w:t>
      </w:r>
    </w:p>
    <w:p w:rsidR="00551598" w:rsidRDefault="00551598" w:rsidP="00551598">
      <w:pPr>
        <w:pStyle w:val="NormaleWeb"/>
        <w:jc w:val="both"/>
      </w:pPr>
      <w:r>
        <w:rPr>
          <w:color w:val="000080"/>
          <w:sz w:val="27"/>
          <w:szCs w:val="27"/>
        </w:rPr>
        <w:t xml:space="preserve">Oltre alla </w:t>
      </w:r>
      <w:r>
        <w:rPr>
          <w:rStyle w:val="Enfasigrassetto"/>
          <w:color w:val="000080"/>
          <w:sz w:val="27"/>
          <w:szCs w:val="27"/>
        </w:rPr>
        <w:t>natura stessa</w:t>
      </w:r>
      <w:r>
        <w:rPr>
          <w:color w:val="000080"/>
          <w:sz w:val="27"/>
          <w:szCs w:val="27"/>
        </w:rPr>
        <w:t xml:space="preserve"> e a ciò che conosciamo oggi, grazie a queste teorie si potrebbe arrivare a mettere insieme </w:t>
      </w:r>
      <w:r>
        <w:rPr>
          <w:rStyle w:val="Enfasigrassetto"/>
          <w:color w:val="000080"/>
          <w:sz w:val="27"/>
          <w:szCs w:val="27"/>
        </w:rPr>
        <w:t>la formula per poter viaggiare nel tempo</w:t>
      </w:r>
      <w:r>
        <w:rPr>
          <w:color w:val="000080"/>
          <w:sz w:val="27"/>
          <w:szCs w:val="27"/>
        </w:rPr>
        <w:t xml:space="preserve"> attraverso i buchi neri stessi, più volte classificati come porte </w:t>
      </w:r>
      <w:r>
        <w:rPr>
          <w:rStyle w:val="Enfasigrassetto"/>
          <w:color w:val="000080"/>
          <w:sz w:val="27"/>
          <w:szCs w:val="27"/>
        </w:rPr>
        <w:t>spazio-temporali</w:t>
      </w:r>
      <w:r>
        <w:rPr>
          <w:color w:val="000080"/>
          <w:sz w:val="27"/>
          <w:szCs w:val="27"/>
        </w:rPr>
        <w:t xml:space="preserve"> per gli universi paralleli. Questa idea si è andata a modellare sopratutto negli ultimi anni, dove scienziati, astronomi e ricercatori vari hanno notato uscire da questi buchi neri </w:t>
      </w:r>
      <w:r>
        <w:rPr>
          <w:rStyle w:val="Enfasigrassetto"/>
          <w:color w:val="000080"/>
          <w:sz w:val="27"/>
          <w:szCs w:val="27"/>
        </w:rPr>
        <w:t>una luce molto fitta</w:t>
      </w:r>
      <w:r>
        <w:rPr>
          <w:color w:val="000080"/>
          <w:sz w:val="27"/>
          <w:szCs w:val="27"/>
        </w:rPr>
        <w:t xml:space="preserve">, ma sempre più potente, definita come un </w:t>
      </w:r>
      <w:r>
        <w:rPr>
          <w:rStyle w:val="Enfasigrassetto"/>
          <w:color w:val="000080"/>
          <w:sz w:val="27"/>
          <w:szCs w:val="27"/>
        </w:rPr>
        <w:t>messaggio in codice</w:t>
      </w:r>
      <w:r>
        <w:rPr>
          <w:color w:val="000080"/>
          <w:sz w:val="27"/>
          <w:szCs w:val="27"/>
        </w:rPr>
        <w:t xml:space="preserve"> che gli universi paralleli, e quindi i ‘noi’ di un universo parallelo, starebbero eseguendo per comunicare con questo universo, nel quale noi viviamo. La teoria è interessante sopratutto se pensiamo che anche in quegli universi </w:t>
      </w:r>
      <w:r>
        <w:rPr>
          <w:rStyle w:val="Enfasigrassetto"/>
          <w:color w:val="000080"/>
          <w:sz w:val="27"/>
          <w:szCs w:val="27"/>
        </w:rPr>
        <w:t>ci siamo noi</w:t>
      </w:r>
      <w:r>
        <w:rPr>
          <w:color w:val="000080"/>
          <w:sz w:val="27"/>
          <w:szCs w:val="27"/>
        </w:rPr>
        <w:t xml:space="preserve">, ma in una forma differente da quella che abbiamo qui. In pratica, in un universo parallelo </w:t>
      </w:r>
      <w:r>
        <w:rPr>
          <w:rStyle w:val="Enfasigrassetto"/>
          <w:color w:val="000080"/>
          <w:sz w:val="27"/>
          <w:szCs w:val="27"/>
        </w:rPr>
        <w:t>Hitler</w:t>
      </w:r>
      <w:r>
        <w:rPr>
          <w:color w:val="000080"/>
          <w:sz w:val="27"/>
          <w:szCs w:val="27"/>
        </w:rPr>
        <w:t xml:space="preserve"> avrebbe vinto la guerra e la </w:t>
      </w:r>
      <w:r>
        <w:rPr>
          <w:rStyle w:val="Enfasigrassetto"/>
          <w:color w:val="000080"/>
          <w:sz w:val="27"/>
          <w:szCs w:val="27"/>
        </w:rPr>
        <w:t>Germania</w:t>
      </w:r>
      <w:r>
        <w:rPr>
          <w:color w:val="000080"/>
          <w:sz w:val="27"/>
          <w:szCs w:val="27"/>
        </w:rPr>
        <w:t xml:space="preserve"> comanderebbe il mondo, l’</w:t>
      </w:r>
      <w:r>
        <w:rPr>
          <w:rStyle w:val="Enfasigrassetto"/>
          <w:color w:val="000080"/>
          <w:sz w:val="27"/>
          <w:szCs w:val="27"/>
        </w:rPr>
        <w:t>Italia</w:t>
      </w:r>
      <w:r>
        <w:rPr>
          <w:color w:val="000080"/>
          <w:sz w:val="27"/>
          <w:szCs w:val="27"/>
        </w:rPr>
        <w:t xml:space="preserve"> non esisterebbe, o comunque non nella forma che abbiamo nel nostro universo, e tutto ciò che conosciamo sarebbe molto differente. Inoltre ognuno di noi avrebbe </w:t>
      </w:r>
      <w:r>
        <w:rPr>
          <w:rStyle w:val="Enfasigrassetto"/>
          <w:color w:val="000080"/>
          <w:sz w:val="27"/>
          <w:szCs w:val="27"/>
        </w:rPr>
        <w:t>lo stesso destino</w:t>
      </w:r>
      <w:r>
        <w:rPr>
          <w:color w:val="000080"/>
          <w:sz w:val="27"/>
          <w:szCs w:val="27"/>
        </w:rPr>
        <w:t>, quindi morirà nello stesso giorno e eseguirà determinate operazioni con lo stesso fine, solamente però, in </w:t>
      </w:r>
      <w:r>
        <w:rPr>
          <w:rStyle w:val="Enfasigrassetto"/>
          <w:color w:val="000080"/>
          <w:sz w:val="27"/>
          <w:szCs w:val="27"/>
        </w:rPr>
        <w:t>un modo diverso</w:t>
      </w:r>
      <w:r>
        <w:rPr>
          <w:color w:val="000080"/>
          <w:sz w:val="27"/>
          <w:szCs w:val="27"/>
        </w:rPr>
        <w:t>.</w:t>
      </w:r>
    </w:p>
    <w:p w:rsidR="00551598" w:rsidRDefault="00551598" w:rsidP="00551598">
      <w:pPr>
        <w:pStyle w:val="NormaleWeb"/>
        <w:jc w:val="center"/>
      </w:pPr>
      <w:r>
        <w:rPr>
          <w:noProof/>
        </w:rPr>
        <w:lastRenderedPageBreak/>
        <w:drawing>
          <wp:inline distT="0" distB="0" distL="0" distR="0">
            <wp:extent cx="4059969" cy="2861210"/>
            <wp:effectExtent l="19050" t="0" r="0" b="0"/>
            <wp:docPr id="7" name="Immagine 7" descr="WormHol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ormHole1"/>
                    <pic:cNvPicPr>
                      <a:picLocks noChangeAspect="1" noChangeArrowheads="1"/>
                    </pic:cNvPicPr>
                  </pic:nvPicPr>
                  <pic:blipFill>
                    <a:blip r:embed="rId25" cstate="print"/>
                    <a:srcRect/>
                    <a:stretch>
                      <a:fillRect/>
                    </a:stretch>
                  </pic:blipFill>
                  <pic:spPr bwMode="auto">
                    <a:xfrm>
                      <a:off x="0" y="0"/>
                      <a:ext cx="4064621" cy="2864488"/>
                    </a:xfrm>
                    <a:prstGeom prst="rect">
                      <a:avLst/>
                    </a:prstGeom>
                    <a:noFill/>
                    <a:ln w="9525">
                      <a:noFill/>
                      <a:miter lim="800000"/>
                      <a:headEnd/>
                      <a:tailEnd/>
                    </a:ln>
                  </pic:spPr>
                </pic:pic>
              </a:graphicData>
            </a:graphic>
          </wp:inline>
        </w:drawing>
      </w:r>
    </w:p>
    <w:p w:rsidR="00551598" w:rsidRDefault="00551598" w:rsidP="00551598">
      <w:pPr>
        <w:pStyle w:val="NormaleWeb"/>
        <w:jc w:val="both"/>
      </w:pPr>
      <w:r>
        <w:rPr>
          <w:color w:val="000080"/>
          <w:sz w:val="27"/>
          <w:szCs w:val="27"/>
        </w:rPr>
        <w:t>Molto spesso l’universo viene descritto come un foglio di carta piatto; immaginiamo che questo foglio rappresenti l’universo, e la luce che lo attraversa, invece, sia l’energia dello stesso universo. Proviamo ora a piegare il foglio di carta andando ad unire le due estremità oblique, cioè quella in alto a destra e quella in basso a sinistra, così facendo andremo non solo ad avvicinare queste due parti del foglio (l’universo) ma andremo a spostare l’intera massa energetica dello stesso. Tutto ciò, nella realtà, quindi con l’universo, sarebbe possibile con una grande, grandissima quantità di energia, paragonabile a quella che utilizziamo per piegare il foglio con le nostre mani, ma solamente moltiplicata. A questo punto saremo riusciti ad avvicinare semplicemente le due estremità del foglio, che se non fossero mai state ‘toccate’ da una grande quantità di energia, non si sarebbero nemmeno mai viste alla lontana, poiché sono appunto due estremità. Immaginiamo ora di dover unire queste due estremità in maniera perenne o comunque provvisoria, come una isola farebbe con un’altra isola vicina a se. Perciò immaginiamo anche di costruire un ponte tra queste due estremità, che nella realtà potrebbe essere semplicemente virtuale grazie ai computer. Costruito il ponte si potrà così passare da una parte all’altra dell’estremità, che ci permetterà di tornare indietro nel tempo, provando a cambiare il nostro destino o quello di altri. Purtroppo però, anche tornando indietro nel tempo non riusciremo a cambiare nulla, poiché il destino rimarrebbe tale, ma l’unica cosa che si andrebbe a modificare sarà il modo in cui avverrà, infatti succederà lo stesso ma con mezzi diversi, poiché quello è il nostro destino e esso non può essere modificato.</w:t>
      </w:r>
    </w:p>
    <w:p w:rsidR="00551598" w:rsidRDefault="00551598" w:rsidP="00551598">
      <w:pPr>
        <w:pStyle w:val="NormaleWeb"/>
        <w:jc w:val="both"/>
      </w:pPr>
      <w:r>
        <w:rPr>
          <w:color w:val="000080"/>
          <w:sz w:val="27"/>
          <w:szCs w:val="27"/>
        </w:rPr>
        <w:t>La morale di questa teoria è che il futuro può essere cambiato solamente nel suo percorso, ma il risultato di esso no. Perciò, anche provando, nel passato, ad evitare la morte di una persona non ci riusciremo, poiché quella è destinata a tale fine in tale momento e succederà sia con noi che senza di noi. Insomma futuro e passato non si possono cambiare, ma rivivere il passato o vedere il futuro è possibile.</w:t>
      </w:r>
    </w:p>
    <w:p w:rsidR="00551598" w:rsidRDefault="00551598" w:rsidP="00551598">
      <w:pPr>
        <w:pStyle w:val="NormaleWeb"/>
        <w:spacing w:before="13" w:beforeAutospacing="0" w:after="13" w:afterAutospacing="0"/>
        <w:jc w:val="center"/>
        <w:rPr>
          <w:rFonts w:ascii="Comic Sans MS" w:hAnsi="Comic Sans MS"/>
          <w:color w:val="000080"/>
          <w:sz w:val="36"/>
          <w:szCs w:val="36"/>
        </w:rPr>
      </w:pPr>
    </w:p>
    <w:p w:rsidR="00551598" w:rsidRDefault="00551598" w:rsidP="00551598">
      <w:pPr>
        <w:pStyle w:val="NormaleWeb"/>
        <w:spacing w:before="13" w:beforeAutospacing="0" w:after="13" w:afterAutospacing="0"/>
        <w:jc w:val="center"/>
      </w:pPr>
      <w:r>
        <w:rPr>
          <w:rFonts w:ascii="Comic Sans MS" w:hAnsi="Comic Sans MS"/>
          <w:color w:val="000080"/>
          <w:sz w:val="36"/>
          <w:szCs w:val="36"/>
        </w:rPr>
        <w:lastRenderedPageBreak/>
        <w:t>FMOO</w:t>
      </w:r>
    </w:p>
    <w:p w:rsidR="00551598" w:rsidRDefault="00551598" w:rsidP="00551598">
      <w:pPr>
        <w:pStyle w:val="NormaleWeb"/>
        <w:spacing w:before="13" w:beforeAutospacing="0" w:after="13" w:afterAutospacing="0"/>
        <w:jc w:val="center"/>
      </w:pPr>
      <w:r>
        <w:t> </w:t>
      </w:r>
    </w:p>
    <w:p w:rsidR="00551598" w:rsidRDefault="00551598" w:rsidP="00551598">
      <w:pPr>
        <w:pStyle w:val="NormaleWeb"/>
        <w:spacing w:before="13" w:beforeAutospacing="0" w:after="13" w:afterAutospacing="0"/>
        <w:jc w:val="center"/>
      </w:pPr>
      <w:r>
        <w:rPr>
          <w:rFonts w:ascii="Comic Sans MS" w:hAnsi="Comic Sans MS"/>
          <w:color w:val="000080"/>
          <w:sz w:val="48"/>
          <w:szCs w:val="48"/>
        </w:rPr>
        <w:t>PACE E AMORE</w:t>
      </w:r>
    </w:p>
    <w:p w:rsidR="00551598" w:rsidRDefault="00551598" w:rsidP="00551598">
      <w:pPr>
        <w:pStyle w:val="NormaleWeb"/>
        <w:spacing w:before="13" w:beforeAutospacing="0" w:after="13" w:afterAutospacing="0"/>
        <w:jc w:val="center"/>
      </w:pPr>
      <w:r>
        <w:t> </w:t>
      </w:r>
    </w:p>
    <w:p w:rsidR="00551598" w:rsidRDefault="00551598" w:rsidP="00551598">
      <w:pPr>
        <w:pStyle w:val="NormaleWeb"/>
        <w:spacing w:before="13" w:beforeAutospacing="0" w:after="13" w:afterAutospacing="0"/>
        <w:jc w:val="center"/>
      </w:pPr>
      <w:r>
        <w:rPr>
          <w:rFonts w:ascii="Comic Sans MS" w:hAnsi="Comic Sans MS"/>
          <w:color w:val="000080"/>
          <w:sz w:val="27"/>
          <w:szCs w:val="27"/>
        </w:rPr>
        <w:t>Capita di incontrare esseri al servizio del divino in modo consapevole.</w:t>
      </w:r>
      <w:r>
        <w:rPr>
          <w:rFonts w:ascii="Comic Sans MS" w:hAnsi="Comic Sans MS"/>
          <w:color w:val="000080"/>
          <w:sz w:val="27"/>
          <w:szCs w:val="27"/>
        </w:rPr>
        <w:br/>
        <w:t>Tali esseri sanno sempre in che direzione muoversi. Li guida la loro interiorità con cui sono in perenne connessione.</w:t>
      </w:r>
      <w:r>
        <w:rPr>
          <w:rFonts w:ascii="Comic Sans MS" w:hAnsi="Comic Sans MS"/>
          <w:color w:val="000080"/>
          <w:sz w:val="27"/>
          <w:szCs w:val="27"/>
        </w:rPr>
        <w:br/>
        <w:t>Attuare ciò è possibile a tutti, basta far emergere la propria interiorità nel quotidiano; basta inspirare Amore (da dentro di sé) per espirare Pace (attorno a sé). Passando dal cuore.</w:t>
      </w:r>
      <w:r>
        <w:rPr>
          <w:rFonts w:ascii="Comic Sans MS" w:hAnsi="Comic Sans MS"/>
          <w:color w:val="000080"/>
          <w:sz w:val="27"/>
          <w:szCs w:val="27"/>
        </w:rPr>
        <w:br/>
        <w:t>La trasformazione che ne deriva genera l’Uomo Nuovo: un essere rinato a nuova vita perché rinnovato nella coscienza.</w:t>
      </w:r>
      <w:r>
        <w:rPr>
          <w:rFonts w:ascii="Comic Sans MS" w:hAnsi="Comic Sans MS"/>
          <w:color w:val="000080"/>
          <w:sz w:val="27"/>
          <w:szCs w:val="27"/>
        </w:rPr>
        <w:br/>
        <w:t>Il diverso sarà chi, non accettando la legge dell’Amore che impone ai cuori pace, fratellanza e solidarietà, resterà bloccato nella dimensione dove contano solo potere, sesso e denaro.</w:t>
      </w:r>
      <w:r>
        <w:rPr>
          <w:rFonts w:ascii="Comic Sans MS" w:hAnsi="Comic Sans MS"/>
          <w:color w:val="000080"/>
          <w:sz w:val="27"/>
          <w:szCs w:val="27"/>
        </w:rPr>
        <w:br/>
        <w:t>Far emergere da dentro di sé chi si è nel profondo della propria interiorità fa entrare in risonanza con un nuovo tipo di consapevolezza: consente di ascendere ad una nuova dimensione.</w:t>
      </w:r>
      <w:r>
        <w:rPr>
          <w:rFonts w:ascii="Comic Sans MS" w:hAnsi="Comic Sans MS"/>
          <w:color w:val="000080"/>
          <w:sz w:val="27"/>
          <w:szCs w:val="27"/>
        </w:rPr>
        <w:br/>
        <w:t> </w:t>
      </w:r>
    </w:p>
    <w:p w:rsidR="00551598" w:rsidRPr="00551598" w:rsidRDefault="00551598" w:rsidP="00551598"/>
    <w:sectPr w:rsidR="00551598" w:rsidRPr="00551598" w:rsidSect="009F6430">
      <w:footerReference w:type="even" r:id="rId26"/>
      <w:footerReference w:type="default" r:id="rId2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6856" w:rsidRDefault="00A46856">
      <w:r>
        <w:separator/>
      </w:r>
    </w:p>
  </w:endnote>
  <w:endnote w:type="continuationSeparator" w:id="0">
    <w:p w:rsidR="00A46856" w:rsidRDefault="00A468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Impact">
    <w:panose1 w:val="020B080603090205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69" w:rsidRDefault="007F5441" w:rsidP="00E42911">
    <w:pPr>
      <w:pStyle w:val="Pidipagina"/>
      <w:framePr w:wrap="around" w:vAnchor="text" w:hAnchor="margin" w:xAlign="right" w:y="1"/>
      <w:rPr>
        <w:rStyle w:val="Numeropagina"/>
      </w:rPr>
    </w:pPr>
    <w:r>
      <w:rPr>
        <w:rStyle w:val="Numeropagina"/>
      </w:rPr>
      <w:fldChar w:fldCharType="begin"/>
    </w:r>
    <w:r w:rsidR="000F2569">
      <w:rPr>
        <w:rStyle w:val="Numeropagina"/>
      </w:rPr>
      <w:instrText xml:space="preserve">PAGE  </w:instrText>
    </w:r>
    <w:r>
      <w:rPr>
        <w:rStyle w:val="Numeropagina"/>
      </w:rPr>
      <w:fldChar w:fldCharType="separate"/>
    </w:r>
    <w:r w:rsidR="000F2569">
      <w:rPr>
        <w:rStyle w:val="Numeropagina"/>
        <w:noProof/>
      </w:rPr>
      <w:t>39</w:t>
    </w:r>
    <w:r>
      <w:rPr>
        <w:rStyle w:val="Numeropagina"/>
      </w:rPr>
      <w:fldChar w:fldCharType="end"/>
    </w:r>
  </w:p>
  <w:p w:rsidR="000F2569" w:rsidRDefault="000F2569"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69" w:rsidRDefault="007F5441" w:rsidP="00E42911">
    <w:pPr>
      <w:pStyle w:val="Pidipagina"/>
      <w:framePr w:wrap="around" w:vAnchor="text" w:hAnchor="margin" w:xAlign="right" w:y="1"/>
      <w:rPr>
        <w:rStyle w:val="Numeropagina"/>
      </w:rPr>
    </w:pPr>
    <w:r>
      <w:rPr>
        <w:rStyle w:val="Numeropagina"/>
      </w:rPr>
      <w:fldChar w:fldCharType="begin"/>
    </w:r>
    <w:r w:rsidR="000F2569">
      <w:rPr>
        <w:rStyle w:val="Numeropagina"/>
      </w:rPr>
      <w:instrText xml:space="preserve">PAGE  </w:instrText>
    </w:r>
    <w:r>
      <w:rPr>
        <w:rStyle w:val="Numeropagina"/>
      </w:rPr>
      <w:fldChar w:fldCharType="separate"/>
    </w:r>
    <w:r w:rsidR="00551598">
      <w:rPr>
        <w:rStyle w:val="Numeropagina"/>
        <w:noProof/>
      </w:rPr>
      <w:t>13</w:t>
    </w:r>
    <w:r>
      <w:rPr>
        <w:rStyle w:val="Numeropagina"/>
      </w:rPr>
      <w:fldChar w:fldCharType="end"/>
    </w:r>
  </w:p>
  <w:p w:rsidR="000F2569" w:rsidRDefault="000F2569"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6856" w:rsidRDefault="00A46856">
      <w:r>
        <w:separator/>
      </w:r>
    </w:p>
  </w:footnote>
  <w:footnote w:type="continuationSeparator" w:id="0">
    <w:p w:rsidR="00A46856" w:rsidRDefault="00A468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9"/>
  </w:num>
  <w:num w:numId="3">
    <w:abstractNumId w:val="12"/>
  </w:num>
  <w:num w:numId="4">
    <w:abstractNumId w:val="6"/>
  </w:num>
  <w:num w:numId="5">
    <w:abstractNumId w:val="8"/>
  </w:num>
  <w:num w:numId="6">
    <w:abstractNumId w:val="13"/>
  </w:num>
  <w:num w:numId="7">
    <w:abstractNumId w:val="4"/>
  </w:num>
  <w:num w:numId="8">
    <w:abstractNumId w:val="5"/>
  </w:num>
  <w:num w:numId="9">
    <w:abstractNumId w:val="10"/>
  </w:num>
  <w:num w:numId="10">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49D4"/>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2432"/>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171"/>
    <w:rsid w:val="006C6491"/>
    <w:rsid w:val="006C6625"/>
    <w:rsid w:val="006C7073"/>
    <w:rsid w:val="006C76C9"/>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1BDF"/>
    <w:rsid w:val="007C3F08"/>
    <w:rsid w:val="007C5516"/>
    <w:rsid w:val="007C55A8"/>
    <w:rsid w:val="007C5D5E"/>
    <w:rsid w:val="007D0748"/>
    <w:rsid w:val="007D29C2"/>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1949"/>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41E"/>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9F4"/>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Seferian.htm" TargetMode="External"/><Relationship Id="rId18" Type="http://schemas.openxmlformats.org/officeDocument/2006/relationships/hyperlink" Target="http://www.stazioneceleste.it/channeling.ht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lightworker.com/"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techgenius.it/107647/luniverso-e-unillusione/" TargetMode="External"/><Relationship Id="rId25"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yperlink" Target="http://www.stazioneceleste.it/articoli.htm" TargetMode="External"/><Relationship Id="rId20" Type="http://schemas.openxmlformats.org/officeDocument/2006/relationships/hyperlink" Target="http://www.youtube.com/watch?v=ZxZ1rDfIDIc&amp;feature=youtu.b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lightworker/lightworker_2013_11.htm" TargetMode="External"/><Relationship Id="rId24" Type="http://schemas.openxmlformats.org/officeDocument/2006/relationships/hyperlink" Target="http://lightworker.com/beacons/2013/2013_11-TheChoice.php" TargetMode="External"/><Relationship Id="rId5" Type="http://schemas.openxmlformats.org/officeDocument/2006/relationships/webSettings" Target="webSettings.xml"/><Relationship Id="rId15" Type="http://schemas.openxmlformats.org/officeDocument/2006/relationships/hyperlink" Target="http://www.stazioneceleste.it/articoli.htm" TargetMode="External"/><Relationship Id="rId23" Type="http://schemas.openxmlformats.org/officeDocument/2006/relationships/hyperlink" Target="http://www.lightworker.it/" TargetMode="External"/><Relationship Id="rId28" Type="http://schemas.openxmlformats.org/officeDocument/2006/relationships/fontTable" Target="fontTable.xml"/><Relationship Id="rId10" Type="http://schemas.openxmlformats.org/officeDocument/2006/relationships/hyperlink" Target="http://www.stazioneceleste.it/lightworker.htm" TargetMode="External"/><Relationship Id="rId19" Type="http://schemas.openxmlformats.org/officeDocument/2006/relationships/hyperlink" Target="http://www.ottavaora.it/fmoo/elenco.ht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Seferian/Sef.13-12-03.htm" TargetMode="External"/><Relationship Id="rId22" Type="http://schemas.openxmlformats.org/officeDocument/2006/relationships/hyperlink" Target="http://lightworker.it/espavo.html" TargetMode="External"/><Relationship Id="rId27"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6E264-210A-41A9-8F36-96B71F38E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5195</Words>
  <Characters>29617</Characters>
  <Application>Microsoft Office Word</Application>
  <DocSecurity>0</DocSecurity>
  <Lines>246</Lines>
  <Paragraphs>69</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34743</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2014-01-20T06:50:00Z</cp:lastPrinted>
  <dcterms:created xsi:type="dcterms:W3CDTF">2014-01-20T06:43:00Z</dcterms:created>
  <dcterms:modified xsi:type="dcterms:W3CDTF">2014-01-20T06:51:00Z</dcterms:modified>
</cp:coreProperties>
</file>