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C51" w:rsidRPr="003A2B4D" w:rsidRDefault="00080C51" w:rsidP="00080C5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80C51" w:rsidRPr="003A2B4D" w:rsidRDefault="00080C51" w:rsidP="00080C51">
      <w:pPr>
        <w:jc w:val="center"/>
      </w:pPr>
      <w:r w:rsidRPr="003A2B4D">
        <w:t> </w:t>
      </w:r>
    </w:p>
    <w:p w:rsidR="00080C51" w:rsidRPr="003A2B4D" w:rsidRDefault="00080C51" w:rsidP="00080C51">
      <w:pPr>
        <w:pStyle w:val="Titolo1"/>
      </w:pPr>
      <w:r w:rsidRPr="003A2B4D">
        <w:rPr>
          <w:rFonts w:ascii="Verdana" w:hAnsi="Verdana"/>
          <w:shadow/>
          <w:sz w:val="27"/>
          <w:szCs w:val="27"/>
        </w:rPr>
        <w:t>Aggiornamenti Settimanali</w:t>
      </w:r>
    </w:p>
    <w:p w:rsidR="00080C51" w:rsidRPr="003A2B4D" w:rsidRDefault="00080C51" w:rsidP="00080C51">
      <w:pPr>
        <w:jc w:val="center"/>
      </w:pPr>
      <w:r w:rsidRPr="003A2B4D">
        <w:t> </w:t>
      </w:r>
    </w:p>
    <w:p w:rsidR="00080C51" w:rsidRPr="003A2B4D" w:rsidRDefault="00080C51" w:rsidP="00080C5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2</w:t>
      </w:r>
    </w:p>
    <w:p w:rsidR="00080C51" w:rsidRPr="003A2B4D" w:rsidRDefault="00080C51" w:rsidP="00080C51">
      <w:pPr>
        <w:pStyle w:val="Titolo2"/>
        <w:rPr>
          <w:rFonts w:ascii="Verdana" w:hAnsi="Verdana"/>
          <w:color w:val="auto"/>
          <w:sz w:val="32"/>
          <w:szCs w:val="32"/>
        </w:rPr>
      </w:pPr>
    </w:p>
    <w:p w:rsidR="00080C51" w:rsidRPr="003A2B4D" w:rsidRDefault="00080C51" w:rsidP="00080C51">
      <w:pPr>
        <w:pStyle w:val="Titolo2"/>
        <w:rPr>
          <w:color w:val="auto"/>
        </w:rPr>
      </w:pPr>
      <w:r>
        <w:rPr>
          <w:rFonts w:ascii="Verdana" w:hAnsi="Verdana"/>
          <w:b w:val="0"/>
          <w:i/>
          <w:color w:val="auto"/>
          <w:sz w:val="20"/>
          <w:szCs w:val="20"/>
        </w:rPr>
        <w:t>9 Febbraio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080C51" w:rsidRPr="003A2B4D" w:rsidRDefault="00080C51" w:rsidP="00080C51"/>
    <w:p w:rsidR="00080C51" w:rsidRPr="003A2B4D" w:rsidRDefault="00080C51" w:rsidP="00080C5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80C51" w:rsidRPr="003A2B4D" w:rsidRDefault="00080C51" w:rsidP="00080C51">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080C51" w:rsidTr="00080C5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0C51" w:rsidRDefault="00080C5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0C51" w:rsidRDefault="00080C5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0C51" w:rsidRDefault="00080C5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80C51" w:rsidRDefault="00080C5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80C51" w:rsidTr="00080C5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r>
              <w:rPr>
                <w:rFonts w:ascii="Verdana" w:hAnsi="Verdana"/>
                <w:color w:val="000080"/>
                <w:sz w:val="20"/>
                <w:szCs w:val="20"/>
              </w:rPr>
              <w:t>2 - 25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1"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5: "Scoperta 5</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11 Gennaio 2014</w:t>
            </w:r>
            <w:r>
              <w:rPr>
                <w:rFonts w:ascii="Verdana" w:hAnsi="Verdana"/>
                <w:color w:val="003366"/>
                <w:sz w:val="15"/>
                <w:szCs w:val="15"/>
              </w:rPr>
              <w:br/>
              <w:t xml:space="preserve">Traduzione a cura di </w:t>
            </w:r>
            <w:hyperlink r:id="rId12"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080C51" w:rsidTr="00080C5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r>
              <w:rPr>
                <w:rFonts w:ascii="Verdana" w:hAnsi="Verdana"/>
                <w:color w:val="000080"/>
                <w:sz w:val="20"/>
                <w:szCs w:val="20"/>
              </w:rPr>
              <w:t>26 - 27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3"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4" w:tgtFrame="_blank" w:history="1">
              <w:r>
                <w:rPr>
                  <w:rStyle w:val="Collegamentoipertestuale"/>
                  <w:rFonts w:ascii="Verdana" w:hAnsi="Verdana"/>
                  <w:sz w:val="20"/>
                  <w:szCs w:val="20"/>
                </w:rPr>
                <w:t xml:space="preserve">Il Blog di Rosalia </w:t>
              </w:r>
              <w:proofErr w:type="spellStart"/>
              <w:r>
                <w:rPr>
                  <w:rStyle w:val="Collegamentoipertestuale"/>
                  <w:rFonts w:ascii="Verdana" w:hAnsi="Verdana"/>
                  <w:sz w:val="20"/>
                  <w:szCs w:val="20"/>
                </w:rPr>
                <w:t>Stellacci</w:t>
              </w:r>
              <w:proofErr w:type="spellEnd"/>
              <w:r>
                <w:rPr>
                  <w:rStyle w:val="Collegamentoipertestuale"/>
                  <w:rFonts w:ascii="Verdana" w:hAnsi="Verdana"/>
                  <w:color w:val="003366"/>
                  <w:sz w:val="15"/>
                  <w:szCs w:val="15"/>
                </w:rPr>
                <w:t xml:space="preserve">  </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5" w:history="1">
              <w:r>
                <w:rPr>
                  <w:rStyle w:val="Collegamentoipertestuale"/>
                  <w:rFonts w:ascii="Verdana" w:hAnsi="Verdana"/>
                  <w:sz w:val="20"/>
                  <w:szCs w:val="20"/>
                </w:rPr>
                <w:t>Energia e Materia, Visione Occidentale e Orientale</w:t>
              </w:r>
            </w:hyperlink>
          </w:p>
          <w:p w:rsidR="00080C51" w:rsidRDefault="00080C51">
            <w:pPr>
              <w:pStyle w:val="NormaleWeb"/>
              <w:spacing w:before="38" w:beforeAutospacing="0" w:after="38" w:afterAutospacing="0"/>
              <w:jc w:val="center"/>
            </w:pPr>
            <w:r>
              <w:rPr>
                <w:rFonts w:ascii="Verdana" w:hAnsi="Verdana"/>
                <w:b/>
                <w:bCs/>
                <w:color w:val="003366"/>
                <w:sz w:val="15"/>
                <w:szCs w:val="15"/>
              </w:rPr>
              <w:t xml:space="preserve">di Rosalia </w:t>
            </w:r>
            <w:proofErr w:type="spellStart"/>
            <w:r>
              <w:rPr>
                <w:rFonts w:ascii="Verdana" w:hAnsi="Verdana"/>
                <w:b/>
                <w:bCs/>
                <w:color w:val="003366"/>
                <w:sz w:val="15"/>
                <w:szCs w:val="15"/>
              </w:rPr>
              <w:t>Stellacci</w:t>
            </w:r>
            <w:proofErr w:type="spellEnd"/>
          </w:p>
        </w:tc>
      </w:tr>
      <w:tr w:rsidR="00080C51" w:rsidTr="00080C5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rsidP="00080C51">
            <w:pPr>
              <w:pStyle w:val="NormaleWeb"/>
              <w:spacing w:before="38" w:beforeAutospacing="0" w:after="38" w:afterAutospacing="0"/>
              <w:jc w:val="center"/>
            </w:pPr>
            <w:r>
              <w:rPr>
                <w:rFonts w:ascii="Verdana" w:hAnsi="Verdana"/>
                <w:color w:val="000080"/>
                <w:sz w:val="20"/>
                <w:szCs w:val="20"/>
              </w:rPr>
              <w:t>28 - 34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7"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0" w:beforeAutospacing="0" w:after="0" w:afterAutospacing="0"/>
              <w:jc w:val="center"/>
            </w:pPr>
            <w:hyperlink r:id="rId18" w:history="1">
              <w:r>
                <w:rPr>
                  <w:rStyle w:val="Collegamentoipertestuale"/>
                </w:rPr>
                <w:t>Festeggiatemi a Casa</w:t>
              </w:r>
            </w:hyperlink>
          </w:p>
          <w:p w:rsidR="00080C51" w:rsidRDefault="00080C51">
            <w:pPr>
              <w:pStyle w:val="NormaleWeb"/>
              <w:spacing w:before="38" w:beforeAutospacing="0" w:after="38" w:afterAutospacing="0"/>
              <w:jc w:val="center"/>
            </w:pPr>
            <w:r>
              <w:rPr>
                <w:rFonts w:ascii="Verdana" w:hAnsi="Verdana"/>
                <w:color w:val="003366"/>
                <w:sz w:val="15"/>
                <w:szCs w:val="15"/>
              </w:rPr>
              <w:t>"Promemoria da Casa" del 15 Dicembre 2013</w:t>
            </w:r>
          </w:p>
        </w:tc>
      </w:tr>
      <w:tr w:rsidR="00080C51" w:rsidTr="00080C5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rsidP="00080C51">
            <w:pPr>
              <w:pStyle w:val="NormaleWeb"/>
              <w:spacing w:before="38" w:beforeAutospacing="0" w:after="38" w:afterAutospacing="0"/>
              <w:jc w:val="center"/>
            </w:pPr>
            <w:r>
              <w:rPr>
                <w:rFonts w:ascii="Verdana" w:hAnsi="Verdana"/>
                <w:color w:val="000080"/>
                <w:sz w:val="20"/>
                <w:szCs w:val="20"/>
              </w:rPr>
              <w:t>35 - 36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1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hyperlink r:id="rId20"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80C51" w:rsidRDefault="00080C51">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080C51" w:rsidRDefault="00080C51">
            <w:pPr>
              <w:pStyle w:val="NormaleWeb"/>
              <w:spacing w:before="38" w:beforeAutospacing="0" w:after="38" w:afterAutospacing="0"/>
              <w:jc w:val="center"/>
            </w:pPr>
            <w:hyperlink r:id="rId21" w:history="1">
              <w:r>
                <w:rPr>
                  <w:rStyle w:val="Collegamentoipertestuale"/>
                  <w:rFonts w:ascii="Verdana" w:hAnsi="Verdana"/>
                  <w:sz w:val="20"/>
                  <w:szCs w:val="20"/>
                </w:rPr>
                <w:t>Febbraio 2014</w:t>
              </w:r>
            </w:hyperlink>
          </w:p>
        </w:tc>
      </w:tr>
    </w:tbl>
    <w:p w:rsidR="006D303F" w:rsidRDefault="006D303F"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 w:rsidR="00080C51" w:rsidRDefault="00080C51" w:rsidP="00080C51">
      <w:pPr>
        <w:pStyle w:val="Iniziomodulo-z"/>
        <w:rPr>
          <w:vanish w:val="0"/>
        </w:rPr>
      </w:pPr>
    </w:p>
    <w:p w:rsidR="00080C51" w:rsidRDefault="00080C51" w:rsidP="00080C51">
      <w:pPr>
        <w:pStyle w:val="Iniziomodulo-z"/>
      </w:pPr>
      <w:r>
        <w:lastRenderedPageBreak/>
        <w:t>Inizio modulo</w:t>
      </w:r>
    </w:p>
    <w:p w:rsidR="00080C51" w:rsidRDefault="00080C51" w:rsidP="00080C51">
      <w:pPr>
        <w:jc w:val="both"/>
      </w:pPr>
      <w:r>
        <w:rPr>
          <w:rFonts w:ascii="Verdana" w:hAnsi="Verdana"/>
          <w:b/>
          <w:bCs/>
          <w:sz w:val="20"/>
          <w:szCs w:val="20"/>
        </w:rPr>
        <w:t xml:space="preserve">IL MATERIALE DEL CRIMSON CIRCLE </w:t>
      </w:r>
    </w:p>
    <w:p w:rsidR="00080C51" w:rsidRDefault="00080C51" w:rsidP="00080C51">
      <w:pPr>
        <w:jc w:val="both"/>
      </w:pPr>
      <w:r>
        <w:rPr>
          <w:rFonts w:ascii="Verdana" w:hAnsi="Verdana"/>
          <w:b/>
          <w:bCs/>
          <w:sz w:val="20"/>
          <w:szCs w:val="20"/>
        </w:rPr>
        <w:t xml:space="preserve">La Serie della Scoperta </w:t>
      </w:r>
    </w:p>
    <w:p w:rsidR="00080C51" w:rsidRDefault="00080C51" w:rsidP="00080C51">
      <w:pPr>
        <w:jc w:val="both"/>
      </w:pPr>
      <w:r>
        <w:rPr>
          <w:rFonts w:ascii="Verdana" w:hAnsi="Verdana"/>
          <w:b/>
          <w:bCs/>
          <w:sz w:val="20"/>
          <w:szCs w:val="20"/>
        </w:rPr>
        <w:t xml:space="preserve">SHOUD 5: “SCOPERTA 5” – con ADAMUS, canalizzato da Geoffrey </w:t>
      </w:r>
      <w:proofErr w:type="spellStart"/>
      <w:r>
        <w:rPr>
          <w:rFonts w:ascii="Verdana" w:hAnsi="Verdana"/>
          <w:b/>
          <w:bCs/>
          <w:sz w:val="20"/>
          <w:szCs w:val="20"/>
        </w:rPr>
        <w:t>Hoppe</w:t>
      </w:r>
      <w:proofErr w:type="spellEnd"/>
    </w:p>
    <w:p w:rsidR="00080C51" w:rsidRDefault="00080C51" w:rsidP="00080C51">
      <w:pPr>
        <w:jc w:val="both"/>
      </w:pPr>
      <w:r>
        <w:rPr>
          <w:rFonts w:ascii="Verdana" w:hAnsi="Verdana"/>
          <w:b/>
          <w:bCs/>
          <w:sz w:val="20"/>
          <w:szCs w:val="20"/>
        </w:rPr>
        <w:t xml:space="preserve">Presentato al  </w:t>
      </w:r>
      <w:proofErr w:type="spellStart"/>
      <w:r>
        <w:rPr>
          <w:rFonts w:ascii="Verdana" w:hAnsi="Verdana"/>
          <w:b/>
          <w:bCs/>
          <w:sz w:val="20"/>
          <w:szCs w:val="20"/>
        </w:rPr>
        <w:t>Crimson</w:t>
      </w:r>
      <w:proofErr w:type="spellEnd"/>
      <w:r>
        <w:rPr>
          <w:rFonts w:ascii="Verdana" w:hAnsi="Verdana"/>
          <w:b/>
          <w:bCs/>
          <w:sz w:val="20"/>
          <w:szCs w:val="20"/>
        </w:rPr>
        <w:t xml:space="preserve"> </w:t>
      </w:r>
      <w:proofErr w:type="spellStart"/>
      <w:r>
        <w:rPr>
          <w:rFonts w:ascii="Verdana" w:hAnsi="Verdana"/>
          <w:b/>
          <w:bCs/>
          <w:sz w:val="20"/>
          <w:szCs w:val="20"/>
        </w:rPr>
        <w:t>Circle</w:t>
      </w:r>
      <w:proofErr w:type="spellEnd"/>
      <w:r>
        <w:rPr>
          <w:rFonts w:ascii="Verdana" w:hAnsi="Verdana"/>
          <w:b/>
          <w:bCs/>
          <w:sz w:val="20"/>
          <w:szCs w:val="20"/>
        </w:rPr>
        <w:t xml:space="preserve"> l’11 gennaio 2014</w:t>
      </w:r>
    </w:p>
    <w:p w:rsidR="00080C51" w:rsidRDefault="00080C51" w:rsidP="00080C51">
      <w:pPr>
        <w:jc w:val="both"/>
      </w:pPr>
      <w:hyperlink r:id="rId22" w:history="1">
        <w:r>
          <w:rPr>
            <w:rStyle w:val="Collegamentoipertestuale"/>
            <w:rFonts w:ascii="Verdana" w:hAnsi="Verdana"/>
            <w:b/>
            <w:bCs/>
            <w:sz w:val="20"/>
            <w:szCs w:val="20"/>
          </w:rPr>
          <w:t>www.crimsoncircle.com</w:t>
        </w:r>
      </w:hyperlink>
    </w:p>
    <w:p w:rsidR="00080C51" w:rsidRDefault="00080C51" w:rsidP="00080C51">
      <w:pPr>
        <w:jc w:val="both"/>
      </w:pPr>
      <w:r>
        <w:rPr>
          <w:rFonts w:ascii="Verdana" w:hAnsi="Verdana"/>
          <w:sz w:val="20"/>
          <w:szCs w:val="20"/>
        </w:rPr>
        <w:t> </w:t>
      </w:r>
    </w:p>
    <w:p w:rsidR="00080C51" w:rsidRDefault="00080C51" w:rsidP="00080C51">
      <w:pPr>
        <w:jc w:val="both"/>
      </w:pPr>
      <w:r>
        <w:rPr>
          <w:rFonts w:ascii="Verdana" w:hAnsi="Verdana"/>
          <w:sz w:val="18"/>
          <w:szCs w:val="18"/>
        </w:rPr>
        <w:t>Traduzione di Gioia Villa</w:t>
      </w:r>
    </w:p>
    <w:p w:rsidR="00080C51" w:rsidRDefault="00080C51" w:rsidP="00080C51">
      <w:pPr>
        <w:spacing w:after="120"/>
        <w:jc w:val="both"/>
      </w:pPr>
      <w:r>
        <w:rPr>
          <w:rFonts w:ascii="Verdana" w:hAnsi="Verdana"/>
          <w:sz w:val="20"/>
          <w:szCs w:val="20"/>
        </w:rPr>
        <w:t> </w:t>
      </w:r>
    </w:p>
    <w:p w:rsidR="00080C51" w:rsidRDefault="00080C51" w:rsidP="00080C51">
      <w:pPr>
        <w:spacing w:beforeLines="120"/>
        <w:jc w:val="both"/>
      </w:pPr>
      <w:r>
        <w:rPr>
          <w:rFonts w:ascii="Verdana" w:hAnsi="Verdana"/>
          <w:sz w:val="20"/>
          <w:szCs w:val="20"/>
        </w:rP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w:t>
      </w:r>
      <w:proofErr w:type="spellStart"/>
      <w:r>
        <w:rPr>
          <w:rFonts w:ascii="Verdana" w:hAnsi="Verdana"/>
          <w:sz w:val="20"/>
          <w:szCs w:val="20"/>
        </w:rPr>
        <w:t>Saint-Germain</w:t>
      </w:r>
      <w:proofErr w:type="spellEnd"/>
      <w:r>
        <w:rPr>
          <w:rFonts w:ascii="Verdana" w:hAnsi="Verdana"/>
          <w:sz w:val="20"/>
          <w:szCs w:val="20"/>
        </w:rPr>
        <w:t>. Voi, però, lo sapevate già. Ah! Sapevate già moltissime cose che non sapete neppure di sapere, una quantità enorme.</w:t>
      </w:r>
    </w:p>
    <w:p w:rsidR="00080C51" w:rsidRDefault="00080C51" w:rsidP="00080C51">
      <w:pPr>
        <w:spacing w:beforeLines="120"/>
        <w:jc w:val="both"/>
      </w:pPr>
      <w:r>
        <w:rPr>
          <w:rFonts w:ascii="Verdana" w:hAnsi="Verdana"/>
          <w:sz w:val="20"/>
          <w:szCs w:val="20"/>
        </w:rPr>
        <w:t xml:space="preserve">Siamo nella Serie della Scoperta, in questo </w:t>
      </w:r>
      <w:proofErr w:type="spellStart"/>
      <w:r>
        <w:rPr>
          <w:rFonts w:ascii="Verdana" w:hAnsi="Verdana"/>
          <w:sz w:val="20"/>
          <w:szCs w:val="20"/>
        </w:rPr>
        <w:t>Shoud</w:t>
      </w:r>
      <w:proofErr w:type="spellEnd"/>
      <w:r>
        <w:rPr>
          <w:rFonts w:ascii="Verdana" w:hAnsi="Verdana"/>
          <w:sz w:val="20"/>
          <w:szCs w:val="20"/>
        </w:rPr>
        <w:t xml:space="preserve"> che riguarda lo scoprire ciò che sapete già. Ah! Cercavate cose che pensavate di non sapere; ora si tratta di ciò che sapete già.</w:t>
      </w:r>
    </w:p>
    <w:p w:rsidR="00080C51" w:rsidRDefault="00080C51" w:rsidP="00080C51">
      <w:pPr>
        <w:spacing w:beforeLines="120"/>
        <w:jc w:val="both"/>
      </w:pPr>
      <w:r>
        <w:rPr>
          <w:rFonts w:ascii="Verdana" w:hAnsi="Verdana"/>
          <w:sz w:val="20"/>
          <w:szCs w:val="20"/>
        </w:rPr>
        <w:t>Per questo facciamo un respiro profondo, perché è già qui. È già qui. Hm.</w:t>
      </w:r>
    </w:p>
    <w:p w:rsidR="00080C51" w:rsidRDefault="00080C51" w:rsidP="00080C51">
      <w:pPr>
        <w:spacing w:beforeLines="120"/>
        <w:jc w:val="both"/>
      </w:pPr>
      <w:r>
        <w:rPr>
          <w:rFonts w:ascii="Verdana" w:hAnsi="Verdana"/>
          <w:sz w:val="20"/>
          <w:szCs w:val="20"/>
        </w:rPr>
        <w:t xml:space="preserve">Ah, è stata una delle poche – ahm – musiche da introduzione che mi è piaciuta, Sani e Salvi perché ciò che finirete per sapere è che tutto funziona ed è stupendo. Questa è una parola troppo usata – è meraviglioso. È perfetto. Tutto funziona. Tutto si riunisce e nulla importa. Ah! Potremmo smettere anche adesso. </w:t>
      </w:r>
    </w:p>
    <w:p w:rsidR="00080C51" w:rsidRPr="00080C51" w:rsidRDefault="00080C51" w:rsidP="00080C51">
      <w:pPr>
        <w:spacing w:beforeLines="120"/>
        <w:jc w:val="both"/>
        <w:rPr>
          <w:lang w:val="en-US"/>
        </w:rPr>
      </w:pPr>
      <w:r w:rsidRPr="00080C51">
        <w:rPr>
          <w:rFonts w:ascii="Verdana" w:hAnsi="Verdana"/>
          <w:i/>
          <w:iCs/>
          <w:sz w:val="20"/>
          <w:szCs w:val="20"/>
          <w:lang w:val="en-US"/>
        </w:rPr>
        <w:t xml:space="preserve">*“Safe and Sound” </w:t>
      </w:r>
      <w:proofErr w:type="spellStart"/>
      <w:r w:rsidRPr="00080C51">
        <w:rPr>
          <w:rFonts w:ascii="Verdana" w:hAnsi="Verdana"/>
          <w:i/>
          <w:iCs/>
          <w:sz w:val="20"/>
          <w:szCs w:val="20"/>
          <w:lang w:val="en-US"/>
        </w:rPr>
        <w:t>dei</w:t>
      </w:r>
      <w:proofErr w:type="spellEnd"/>
      <w:r w:rsidRPr="00080C51">
        <w:rPr>
          <w:rFonts w:ascii="Verdana" w:hAnsi="Verdana"/>
          <w:i/>
          <w:iCs/>
          <w:sz w:val="20"/>
          <w:szCs w:val="20"/>
          <w:lang w:val="en-US"/>
        </w:rPr>
        <w:t xml:space="preserve"> Capital Cities </w:t>
      </w:r>
      <w:proofErr w:type="spellStart"/>
      <w:r w:rsidRPr="00080C51">
        <w:rPr>
          <w:rFonts w:ascii="Verdana" w:hAnsi="Verdana"/>
          <w:i/>
          <w:iCs/>
          <w:sz w:val="20"/>
          <w:szCs w:val="20"/>
          <w:lang w:val="en-US"/>
        </w:rPr>
        <w:t>dall’album</w:t>
      </w:r>
      <w:proofErr w:type="spellEnd"/>
      <w:r w:rsidRPr="00080C51">
        <w:rPr>
          <w:rFonts w:ascii="Verdana" w:hAnsi="Verdana"/>
          <w:i/>
          <w:iCs/>
          <w:sz w:val="20"/>
          <w:szCs w:val="20"/>
          <w:lang w:val="en-US"/>
        </w:rPr>
        <w:t xml:space="preserve"> “A Tidal Wave of Mysteries.”</w:t>
      </w:r>
    </w:p>
    <w:p w:rsidR="00080C51" w:rsidRDefault="00080C51" w:rsidP="00080C51">
      <w:pPr>
        <w:spacing w:beforeLines="120"/>
        <w:jc w:val="both"/>
      </w:pPr>
      <w:r>
        <w:rPr>
          <w:rFonts w:ascii="Verdana" w:hAnsi="Verdana"/>
          <w:b/>
          <w:bCs/>
          <w:i/>
          <w:iCs/>
          <w:sz w:val="20"/>
          <w:szCs w:val="20"/>
        </w:rPr>
        <w:t>Il 2014</w:t>
      </w:r>
    </w:p>
    <w:p w:rsidR="00080C51" w:rsidRDefault="00080C51" w:rsidP="00080C51">
      <w:pPr>
        <w:spacing w:beforeLines="120"/>
        <w:jc w:val="both"/>
      </w:pPr>
      <w:r>
        <w:rPr>
          <w:rFonts w:ascii="Verdana" w:hAnsi="Verdana"/>
          <w:sz w:val="20"/>
          <w:szCs w:val="20"/>
        </w:rPr>
        <w:t>Prima di chiudere, lasciate che vi chieda: eccoci nel 2014, a 10 giorni e mezzo dal suo inizio, per alcuni di voi i giorni sono 11; com’è stato finora? Vili, se non ti spiace scrivi sulla lavagna; cara Linda, il microfono. 10 giorni - qual è il vostro riassunto di questi 10 giorni?</w:t>
      </w:r>
    </w:p>
    <w:p w:rsidR="00080C51" w:rsidRDefault="00080C51" w:rsidP="00080C51">
      <w:pPr>
        <w:spacing w:beforeLines="120"/>
        <w:jc w:val="both"/>
      </w:pPr>
      <w:r>
        <w:rPr>
          <w:rFonts w:ascii="Verdana" w:hAnsi="Verdana"/>
          <w:sz w:val="20"/>
          <w:szCs w:val="20"/>
        </w:rPr>
        <w:t>Oh! Riesco già a sentirlo. Non prendetevela con me.  (</w:t>
      </w:r>
      <w:proofErr w:type="spellStart"/>
      <w:r>
        <w:rPr>
          <w:rFonts w:ascii="Verdana" w:hAnsi="Verdana"/>
          <w:sz w:val="20"/>
          <w:szCs w:val="20"/>
        </w:rPr>
        <w:t>Adamus</w:t>
      </w:r>
      <w:proofErr w:type="spellEnd"/>
      <w:r>
        <w:rPr>
          <w:rFonts w:ascii="Verdana" w:hAnsi="Verdana"/>
          <w:sz w:val="20"/>
          <w:szCs w:val="20"/>
        </w:rPr>
        <w:t xml:space="preserve"> ride un po') Alcuni di voi hanno incontrato difficoltà e problemi ma </w:t>
      </w:r>
      <w:proofErr w:type="spellStart"/>
      <w:r>
        <w:rPr>
          <w:rFonts w:ascii="Verdana" w:hAnsi="Verdana"/>
          <w:sz w:val="20"/>
          <w:szCs w:val="20"/>
        </w:rPr>
        <w:t>Pete</w:t>
      </w:r>
      <w:proofErr w:type="spellEnd"/>
      <w:r>
        <w:rPr>
          <w:rFonts w:ascii="Verdana" w:hAnsi="Verdana"/>
          <w:sz w:val="20"/>
          <w:szCs w:val="20"/>
        </w:rPr>
        <w:t>, com'è stato per te?</w:t>
      </w:r>
    </w:p>
    <w:p w:rsidR="00080C51" w:rsidRDefault="00080C51" w:rsidP="00080C51">
      <w:pPr>
        <w:spacing w:beforeLines="120"/>
        <w:jc w:val="both"/>
      </w:pPr>
      <w:r>
        <w:rPr>
          <w:rFonts w:ascii="Verdana" w:hAnsi="Verdana"/>
          <w:sz w:val="20"/>
          <w:szCs w:val="20"/>
        </w:rPr>
        <w:t>PETE: Molto eccitante, se vuoi la verità.</w:t>
      </w:r>
    </w:p>
    <w:p w:rsidR="00080C51" w:rsidRDefault="00080C51" w:rsidP="00080C51">
      <w:pPr>
        <w:spacing w:beforeLines="120"/>
        <w:jc w:val="both"/>
      </w:pPr>
      <w:r>
        <w:rPr>
          <w:rFonts w:ascii="Verdana" w:hAnsi="Verdana"/>
          <w:sz w:val="20"/>
          <w:szCs w:val="20"/>
        </w:rPr>
        <w:t>ADAMUS: Sì, sì. Vuoi dirmi qualcosa di diverso dalla verità?</w:t>
      </w:r>
    </w:p>
    <w:p w:rsidR="00080C51" w:rsidRDefault="00080C51" w:rsidP="00080C51">
      <w:pPr>
        <w:spacing w:beforeLines="120"/>
        <w:jc w:val="both"/>
      </w:pPr>
      <w:r>
        <w:rPr>
          <w:rFonts w:ascii="Verdana" w:hAnsi="Verdana"/>
          <w:sz w:val="20"/>
          <w:szCs w:val="20"/>
        </w:rPr>
        <w:t>PETE: Sì, a volte. Si.</w:t>
      </w:r>
    </w:p>
    <w:p w:rsidR="00080C51" w:rsidRDefault="00080C51" w:rsidP="00080C51">
      <w:pPr>
        <w:spacing w:beforeLines="120"/>
        <w:jc w:val="both"/>
      </w:pPr>
      <w:r>
        <w:rPr>
          <w:rFonts w:ascii="Verdana" w:hAnsi="Verdana"/>
          <w:sz w:val="20"/>
          <w:szCs w:val="20"/>
        </w:rPr>
        <w:t>ADAMUS: Lo saprei se non fosse così? Sì.</w:t>
      </w:r>
    </w:p>
    <w:p w:rsidR="00080C51" w:rsidRDefault="00080C51" w:rsidP="00080C51">
      <w:pPr>
        <w:spacing w:beforeLines="120"/>
        <w:jc w:val="both"/>
      </w:pPr>
      <w:r>
        <w:rPr>
          <w:rFonts w:ascii="Verdana" w:hAnsi="Verdana"/>
          <w:sz w:val="20"/>
          <w:szCs w:val="20"/>
        </w:rPr>
        <w:t>PETE: Perché non sono ancora asceso del tutto.</w:t>
      </w:r>
    </w:p>
    <w:p w:rsidR="00080C51" w:rsidRDefault="00080C51" w:rsidP="00080C51">
      <w:pPr>
        <w:spacing w:beforeLines="120"/>
        <w:jc w:val="both"/>
      </w:pPr>
      <w:r>
        <w:rPr>
          <w:rFonts w:ascii="Verdana" w:hAnsi="Verdana"/>
          <w:sz w:val="20"/>
          <w:szCs w:val="20"/>
        </w:rPr>
        <w:t>ADAMUS: Sì. (</w:t>
      </w:r>
      <w:proofErr w:type="spellStart"/>
      <w:r>
        <w:rPr>
          <w:rFonts w:ascii="Verdana" w:hAnsi="Verdana"/>
          <w:sz w:val="20"/>
          <w:szCs w:val="20"/>
        </w:rPr>
        <w:t>Adamus</w:t>
      </w:r>
      <w:proofErr w:type="spellEnd"/>
      <w:r>
        <w:rPr>
          <w:rFonts w:ascii="Verdana" w:hAnsi="Verdana"/>
          <w:sz w:val="20"/>
          <w:szCs w:val="20"/>
        </w:rPr>
        <w:t xml:space="preserve"> ride)</w:t>
      </w:r>
    </w:p>
    <w:p w:rsidR="00080C51" w:rsidRDefault="00080C51" w:rsidP="00080C51">
      <w:pPr>
        <w:spacing w:beforeLines="120"/>
        <w:jc w:val="both"/>
      </w:pPr>
      <w:r>
        <w:rPr>
          <w:rFonts w:ascii="Verdana" w:hAnsi="Verdana"/>
          <w:sz w:val="20"/>
          <w:szCs w:val="20"/>
        </w:rPr>
        <w:t>PETE: Ok.</w:t>
      </w:r>
    </w:p>
    <w:p w:rsidR="00080C51" w:rsidRDefault="00080C51" w:rsidP="00080C51">
      <w:pPr>
        <w:spacing w:beforeLines="120"/>
        <w:jc w:val="both"/>
      </w:pPr>
      <w:r>
        <w:rPr>
          <w:rFonts w:ascii="Verdana" w:hAnsi="Verdana"/>
          <w:sz w:val="20"/>
          <w:szCs w:val="20"/>
        </w:rPr>
        <w:t>ADAMUS: Cosa?</w:t>
      </w:r>
    </w:p>
    <w:p w:rsidR="00080C51" w:rsidRDefault="00080C51" w:rsidP="00080C51">
      <w:pPr>
        <w:spacing w:beforeLines="120"/>
        <w:jc w:val="both"/>
      </w:pPr>
      <w:r>
        <w:rPr>
          <w:rFonts w:ascii="Verdana" w:hAnsi="Verdana"/>
          <w:sz w:val="20"/>
          <w:szCs w:val="20"/>
        </w:rPr>
        <w:t>PETE:  Non sono asceso del... beh, sono del tutto asceso. Hai ragione.</w:t>
      </w:r>
    </w:p>
    <w:p w:rsidR="00080C51" w:rsidRDefault="00080C51" w:rsidP="00080C51">
      <w:pPr>
        <w:spacing w:beforeLines="120"/>
        <w:jc w:val="both"/>
      </w:pPr>
      <w:r>
        <w:rPr>
          <w:rFonts w:ascii="Verdana" w:hAnsi="Verdana"/>
          <w:sz w:val="20"/>
          <w:szCs w:val="20"/>
        </w:rPr>
        <w:t>ADAMUS: C’è un po' di confusione.</w:t>
      </w:r>
    </w:p>
    <w:p w:rsidR="00080C51" w:rsidRDefault="00080C51" w:rsidP="00080C51">
      <w:pPr>
        <w:spacing w:beforeLines="120"/>
        <w:jc w:val="both"/>
      </w:pPr>
      <w:r>
        <w:rPr>
          <w:rFonts w:ascii="Verdana" w:hAnsi="Verdana"/>
          <w:sz w:val="20"/>
          <w:szCs w:val="20"/>
        </w:rPr>
        <w:t>PETE: Sì, un po' sì. Giusto.</w:t>
      </w:r>
    </w:p>
    <w:p w:rsidR="00080C51" w:rsidRDefault="00080C51" w:rsidP="00080C51">
      <w:pPr>
        <w:spacing w:beforeLines="120"/>
        <w:jc w:val="both"/>
      </w:pPr>
      <w:r>
        <w:rPr>
          <w:rFonts w:ascii="Verdana" w:hAnsi="Verdana"/>
          <w:sz w:val="20"/>
          <w:szCs w:val="20"/>
        </w:rPr>
        <w:lastRenderedPageBreak/>
        <w:t>ADAMUS: Sì, oggi la chiariamo.</w:t>
      </w:r>
    </w:p>
    <w:p w:rsidR="00080C51" w:rsidRDefault="00080C51" w:rsidP="00080C51">
      <w:pPr>
        <w:spacing w:beforeLines="120"/>
        <w:jc w:val="both"/>
      </w:pPr>
      <w:r>
        <w:rPr>
          <w:rFonts w:ascii="Verdana" w:hAnsi="Verdana"/>
          <w:sz w:val="20"/>
          <w:szCs w:val="20"/>
        </w:rPr>
        <w:t>PETE: Sì.</w:t>
      </w:r>
    </w:p>
    <w:p w:rsidR="00080C51" w:rsidRDefault="00080C51" w:rsidP="00080C51">
      <w:pPr>
        <w:spacing w:beforeLines="120"/>
        <w:jc w:val="both"/>
      </w:pPr>
      <w:r>
        <w:rPr>
          <w:rFonts w:ascii="Verdana" w:hAnsi="Verdana"/>
          <w:sz w:val="20"/>
          <w:szCs w:val="20"/>
        </w:rPr>
        <w:t>ADAMUS: Bene. Bene.</w:t>
      </w:r>
    </w:p>
    <w:p w:rsidR="00080C51" w:rsidRDefault="00080C51" w:rsidP="00080C51">
      <w:pPr>
        <w:spacing w:beforeLines="120"/>
        <w:jc w:val="both"/>
      </w:pPr>
      <w:r>
        <w:rPr>
          <w:rFonts w:ascii="Verdana" w:hAnsi="Verdana"/>
          <w:sz w:val="20"/>
          <w:szCs w:val="20"/>
        </w:rPr>
        <w:t>PETE:  C’è ancora qualcosa che non so.</w:t>
      </w:r>
    </w:p>
    <w:p w:rsidR="00080C51" w:rsidRDefault="00080C51" w:rsidP="00080C51">
      <w:pPr>
        <w:spacing w:beforeLines="120"/>
        <w:jc w:val="both"/>
      </w:pPr>
      <w:r>
        <w:rPr>
          <w:rFonts w:ascii="Verdana" w:hAnsi="Verdana"/>
          <w:sz w:val="20"/>
          <w:szCs w:val="20"/>
        </w:rPr>
        <w:t>ADAMUS: Allora, come sono stati questi 10 giorni per te?</w:t>
      </w:r>
    </w:p>
    <w:p w:rsidR="00080C51" w:rsidRDefault="00080C51" w:rsidP="00080C51">
      <w:pPr>
        <w:spacing w:beforeLines="120"/>
        <w:jc w:val="both"/>
      </w:pPr>
      <w:r>
        <w:rPr>
          <w:rFonts w:ascii="Verdana" w:hAnsi="Verdana"/>
          <w:sz w:val="20"/>
          <w:szCs w:val="20"/>
        </w:rPr>
        <w:t>PETE:  Molto buoni. Sì. Ho letto Il Viaggio degli Angeli ( </w:t>
      </w:r>
      <w:proofErr w:type="spellStart"/>
      <w:r>
        <w:rPr>
          <w:rFonts w:ascii="Verdana" w:hAnsi="Verdana"/>
          <w:sz w:val="20"/>
          <w:szCs w:val="20"/>
        </w:rPr>
        <w:fldChar w:fldCharType="begin"/>
      </w:r>
      <w:r>
        <w:rPr>
          <w:rFonts w:ascii="Verdana" w:hAnsi="Verdana"/>
          <w:sz w:val="20"/>
          <w:szCs w:val="20"/>
        </w:rPr>
        <w:instrText xml:space="preserve"> HYPERLINK "https://store.crimsoncircle.com/p-4856-journey-of-the-angels-book.aspx" \t "_blank" </w:instrText>
      </w:r>
      <w:r>
        <w:rPr>
          <w:rFonts w:ascii="Verdana" w:hAnsi="Verdana"/>
          <w:sz w:val="20"/>
          <w:szCs w:val="20"/>
        </w:rPr>
        <w:fldChar w:fldCharType="separate"/>
      </w:r>
      <w:r>
        <w:rPr>
          <w:rStyle w:val="Collegamentoipertestuale"/>
          <w:rFonts w:ascii="Verdana" w:hAnsi="Verdana"/>
          <w:color w:val="0066CC"/>
          <w:sz w:val="20"/>
          <w:szCs w:val="20"/>
        </w:rPr>
        <w:t>Journey</w:t>
      </w:r>
      <w:proofErr w:type="spellEnd"/>
      <w:r>
        <w:rPr>
          <w:rStyle w:val="Collegamentoipertestuale"/>
          <w:rFonts w:ascii="Verdana" w:hAnsi="Verdana"/>
          <w:color w:val="0066CC"/>
          <w:sz w:val="20"/>
          <w:szCs w:val="20"/>
        </w:rPr>
        <w:t xml:space="preserve"> </w:t>
      </w:r>
      <w:proofErr w:type="spellStart"/>
      <w:r>
        <w:rPr>
          <w:rStyle w:val="Collegamentoipertestuale"/>
          <w:rFonts w:ascii="Verdana" w:hAnsi="Verdana"/>
          <w:color w:val="0066CC"/>
          <w:sz w:val="20"/>
          <w:szCs w:val="20"/>
        </w:rPr>
        <w:t>of</w:t>
      </w:r>
      <w:proofErr w:type="spellEnd"/>
      <w:r>
        <w:rPr>
          <w:rStyle w:val="Collegamentoipertestuale"/>
          <w:rFonts w:ascii="Verdana" w:hAnsi="Verdana"/>
          <w:color w:val="0066CC"/>
          <w:sz w:val="20"/>
          <w:szCs w:val="20"/>
        </w:rPr>
        <w:t xml:space="preserve"> the </w:t>
      </w:r>
      <w:proofErr w:type="spellStart"/>
      <w:r>
        <w:rPr>
          <w:rStyle w:val="Collegamentoipertestuale"/>
          <w:rFonts w:ascii="Verdana" w:hAnsi="Verdana"/>
          <w:color w:val="0066CC"/>
          <w:sz w:val="20"/>
          <w:szCs w:val="20"/>
        </w:rPr>
        <w:t>Angels</w:t>
      </w:r>
      <w:proofErr w:type="spellEnd"/>
      <w:r>
        <w:rPr>
          <w:rFonts w:ascii="Verdana" w:hAnsi="Verdana"/>
          <w:sz w:val="20"/>
          <w:szCs w:val="20"/>
        </w:rPr>
        <w:fldChar w:fldCharType="end"/>
      </w:r>
      <w:r>
        <w:rPr>
          <w:rFonts w:ascii="Verdana" w:hAnsi="Verdana"/>
          <w:sz w:val="20"/>
          <w:szCs w:val="20"/>
        </w:rPr>
        <w:t>) ed è stata una vera e propria esplosione. L'ho letto 7 volte e ogni volta è incredibile!</w:t>
      </w:r>
    </w:p>
    <w:p w:rsidR="00080C51" w:rsidRDefault="00080C51" w:rsidP="00080C51">
      <w:pPr>
        <w:spacing w:beforeLines="120"/>
        <w:jc w:val="both"/>
      </w:pPr>
      <w:r>
        <w:rPr>
          <w:rFonts w:ascii="Verdana" w:hAnsi="Verdana"/>
          <w:sz w:val="20"/>
          <w:szCs w:val="20"/>
        </w:rPr>
        <w:t xml:space="preserve">ADAMUS: </w:t>
      </w:r>
      <w:proofErr w:type="spellStart"/>
      <w:r>
        <w:rPr>
          <w:rFonts w:ascii="Verdana" w:hAnsi="Verdana"/>
          <w:sz w:val="20"/>
          <w:szCs w:val="20"/>
        </w:rPr>
        <w:t>Sì.Ti</w:t>
      </w:r>
      <w:proofErr w:type="spellEnd"/>
      <w:r>
        <w:rPr>
          <w:rFonts w:ascii="Verdana" w:hAnsi="Verdana"/>
          <w:sz w:val="20"/>
          <w:szCs w:val="20"/>
        </w:rPr>
        <w:t xml:space="preserve"> spiace ripeterlo guardando in telecamera e per i milioni di persone che ci ascoltano online? (</w:t>
      </w:r>
      <w:proofErr w:type="spellStart"/>
      <w:r>
        <w:rPr>
          <w:rFonts w:ascii="Verdana" w:hAnsi="Verdana"/>
          <w:sz w:val="20"/>
          <w:szCs w:val="20"/>
        </w:rPr>
        <w:t>Adamus</w:t>
      </w:r>
      <w:proofErr w:type="spellEnd"/>
      <w:r>
        <w:rPr>
          <w:rFonts w:ascii="Verdana" w:hAnsi="Verdana"/>
          <w:sz w:val="20"/>
          <w:szCs w:val="20"/>
        </w:rPr>
        <w:t xml:space="preserve"> ride)</w:t>
      </w:r>
    </w:p>
    <w:p w:rsidR="00080C51" w:rsidRDefault="00080C51" w:rsidP="00080C51">
      <w:pPr>
        <w:spacing w:beforeLines="120"/>
        <w:jc w:val="both"/>
      </w:pPr>
      <w:r>
        <w:rPr>
          <w:rFonts w:ascii="Verdana" w:hAnsi="Verdana"/>
          <w:sz w:val="20"/>
          <w:szCs w:val="20"/>
        </w:rPr>
        <w:t>PETE:  Ok. Il Viaggio degli Angeli. Incredibile. È meglio della Bibbia.</w:t>
      </w:r>
    </w:p>
    <w:p w:rsidR="00080C51" w:rsidRDefault="00080C51" w:rsidP="00080C51">
      <w:pPr>
        <w:spacing w:beforeLines="120"/>
        <w:jc w:val="both"/>
      </w:pPr>
      <w:r>
        <w:rPr>
          <w:rFonts w:ascii="Verdana" w:hAnsi="Verdana"/>
          <w:sz w:val="20"/>
          <w:szCs w:val="20"/>
        </w:rPr>
        <w:t>ADAMUS: Ah. Ecco il primo punto per il nuovo anno.</w:t>
      </w:r>
    </w:p>
    <w:p w:rsidR="00080C51" w:rsidRDefault="00080C51" w:rsidP="00080C51">
      <w:pPr>
        <w:spacing w:beforeLines="120"/>
        <w:jc w:val="both"/>
      </w:pPr>
      <w:r>
        <w:rPr>
          <w:rFonts w:ascii="Verdana" w:hAnsi="Verdana"/>
          <w:sz w:val="20"/>
          <w:szCs w:val="20"/>
        </w:rPr>
        <w:t>PETE:  Sì!</w:t>
      </w:r>
    </w:p>
    <w:p w:rsidR="00080C51" w:rsidRDefault="00080C51" w:rsidP="00080C51">
      <w:pPr>
        <w:spacing w:beforeLines="120"/>
        <w:jc w:val="both"/>
      </w:pPr>
      <w:r>
        <w:rPr>
          <w:rFonts w:ascii="Verdana" w:hAnsi="Verdana"/>
          <w:sz w:val="20"/>
          <w:szCs w:val="20"/>
        </w:rPr>
        <w:t>ADAMUS: Promuovi te stesso. Sì, sì! (entrambi ridono) Oppure lascia che gli altri lo facciano per te. Bene. Sì, è un libro davvero eccellente.</w:t>
      </w:r>
    </w:p>
    <w:p w:rsidR="00080C51" w:rsidRDefault="00080C51" w:rsidP="00080C51">
      <w:pPr>
        <w:spacing w:beforeLines="120"/>
        <w:jc w:val="both"/>
      </w:pPr>
      <w:r>
        <w:rPr>
          <w:rFonts w:ascii="Verdana" w:hAnsi="Verdana"/>
          <w:sz w:val="20"/>
          <w:szCs w:val="20"/>
        </w:rPr>
        <w:t xml:space="preserve">PETE: Mm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ADAMUS: Ma certo. Qualche alto e basso? Qualche cambio di direzione?</w:t>
      </w:r>
    </w:p>
    <w:p w:rsidR="00080C51" w:rsidRDefault="00080C51" w:rsidP="00080C51">
      <w:pPr>
        <w:spacing w:beforeLines="120"/>
        <w:jc w:val="both"/>
      </w:pPr>
      <w:r>
        <w:rPr>
          <w:rFonts w:ascii="Verdana" w:hAnsi="Verdana"/>
          <w:sz w:val="20"/>
          <w:szCs w:val="20"/>
        </w:rPr>
        <w:t xml:space="preserve">PETE:  Sì. Il mio </w:t>
      </w:r>
      <w:proofErr w:type="spellStart"/>
      <w:r>
        <w:rPr>
          <w:rFonts w:ascii="Verdana" w:hAnsi="Verdana"/>
          <w:sz w:val="20"/>
          <w:szCs w:val="20"/>
        </w:rPr>
        <w:t>pc</w:t>
      </w:r>
      <w:proofErr w:type="spellEnd"/>
      <w:r>
        <w:rPr>
          <w:rFonts w:ascii="Verdana" w:hAnsi="Verdana"/>
          <w:sz w:val="20"/>
          <w:szCs w:val="20"/>
        </w:rPr>
        <w:t xml:space="preserve"> ha avuto un brutto virus, ma ora è di nuovo pulito.</w:t>
      </w:r>
    </w:p>
    <w:p w:rsidR="00080C51" w:rsidRDefault="00080C51" w:rsidP="00080C51">
      <w:pPr>
        <w:spacing w:beforeLines="120"/>
        <w:jc w:val="both"/>
      </w:pPr>
      <w:r>
        <w:rPr>
          <w:rFonts w:ascii="Verdana" w:hAnsi="Verdana"/>
          <w:sz w:val="20"/>
          <w:szCs w:val="20"/>
        </w:rPr>
        <w:t>ADAMUS: Oh, pensavo parlassi del tuo corpo.</w:t>
      </w:r>
    </w:p>
    <w:p w:rsidR="00080C51" w:rsidRDefault="00080C51" w:rsidP="00080C51">
      <w:pPr>
        <w:spacing w:beforeLines="120"/>
        <w:jc w:val="both"/>
      </w:pPr>
      <w:r>
        <w:rPr>
          <w:rFonts w:ascii="Verdana" w:hAnsi="Verdana"/>
          <w:sz w:val="20"/>
          <w:szCs w:val="20"/>
        </w:rPr>
        <w:t>PETE:  No, no.</w:t>
      </w:r>
    </w:p>
    <w:p w:rsidR="00080C51" w:rsidRDefault="00080C51" w:rsidP="00080C51">
      <w:pPr>
        <w:spacing w:beforeLines="120"/>
        <w:jc w:val="both"/>
      </w:pPr>
      <w:r>
        <w:rPr>
          <w:rFonts w:ascii="Verdana" w:hAnsi="Verdana"/>
          <w:sz w:val="20"/>
          <w:szCs w:val="20"/>
        </w:rPr>
        <w:t>ADAMUS: Oh. Sei sicuro?</w:t>
      </w:r>
    </w:p>
    <w:p w:rsidR="00080C51" w:rsidRDefault="00080C51" w:rsidP="00080C51">
      <w:pPr>
        <w:spacing w:beforeLines="120"/>
        <w:jc w:val="both"/>
      </w:pPr>
      <w:r>
        <w:rPr>
          <w:rFonts w:ascii="Verdana" w:hAnsi="Verdana"/>
          <w:sz w:val="20"/>
          <w:szCs w:val="20"/>
        </w:rPr>
        <w:t>PETE: Oh sì! Sì.</w:t>
      </w:r>
    </w:p>
    <w:p w:rsidR="00080C51" w:rsidRDefault="00080C51" w:rsidP="00080C51">
      <w:pPr>
        <w:spacing w:beforeLines="120"/>
        <w:jc w:val="both"/>
      </w:pPr>
      <w:r>
        <w:rPr>
          <w:rFonts w:ascii="Verdana" w:hAnsi="Verdana"/>
          <w:sz w:val="20"/>
          <w:szCs w:val="20"/>
        </w:rPr>
        <w:t>ADAMUS: Ok, bene. Nessun virus nel corpo. Ho dovuto controllare.</w:t>
      </w:r>
    </w:p>
    <w:p w:rsidR="00080C51" w:rsidRDefault="00080C51" w:rsidP="00080C51">
      <w:pPr>
        <w:spacing w:beforeLines="120"/>
        <w:jc w:val="both"/>
      </w:pPr>
      <w:r>
        <w:rPr>
          <w:rFonts w:ascii="Verdana" w:hAnsi="Verdana"/>
          <w:sz w:val="20"/>
          <w:szCs w:val="20"/>
        </w:rPr>
        <w:t>PETE: No. No, è un buon corpo. Sì.</w:t>
      </w:r>
    </w:p>
    <w:p w:rsidR="00080C51" w:rsidRDefault="00080C51" w:rsidP="00080C51">
      <w:pPr>
        <w:spacing w:beforeLines="120"/>
        <w:jc w:val="both"/>
      </w:pPr>
      <w:r>
        <w:rPr>
          <w:rFonts w:ascii="Verdana" w:hAnsi="Verdana"/>
          <w:sz w:val="20"/>
          <w:szCs w:val="20"/>
        </w:rPr>
        <w:t xml:space="preserve">ADAMUS: Cosa significa che avevi un virus nel tuo </w:t>
      </w:r>
      <w:proofErr w:type="spellStart"/>
      <w:r>
        <w:rPr>
          <w:rFonts w:ascii="Verdana" w:hAnsi="Verdana"/>
          <w:sz w:val="20"/>
          <w:szCs w:val="20"/>
        </w:rPr>
        <w:t>pc</w:t>
      </w:r>
      <w:proofErr w:type="spellEnd"/>
      <w:r>
        <w:rPr>
          <w:rFonts w:ascii="Verdana" w:hAnsi="Verdana"/>
          <w:sz w:val="20"/>
          <w:szCs w:val="20"/>
        </w:rPr>
        <w:t>, hai dovuto ripulirlo?</w:t>
      </w:r>
    </w:p>
    <w:p w:rsidR="00080C51" w:rsidRDefault="00080C51" w:rsidP="00080C51">
      <w:pPr>
        <w:spacing w:beforeLines="120"/>
        <w:jc w:val="both"/>
      </w:pPr>
      <w:r>
        <w:rPr>
          <w:rFonts w:ascii="Verdana" w:hAnsi="Verdana"/>
          <w:sz w:val="20"/>
          <w:szCs w:val="20"/>
        </w:rPr>
        <w:t xml:space="preserve">PETE: </w:t>
      </w:r>
      <w:proofErr w:type="spellStart"/>
      <w:r>
        <w:rPr>
          <w:rFonts w:ascii="Verdana" w:hAnsi="Verdana"/>
          <w:sz w:val="20"/>
          <w:szCs w:val="20"/>
        </w:rPr>
        <w:t>Ehhh</w:t>
      </w:r>
      <w:proofErr w:type="spellEnd"/>
      <w:r>
        <w:rPr>
          <w:rFonts w:ascii="Verdana" w:hAnsi="Verdana"/>
          <w:sz w:val="20"/>
          <w:szCs w:val="20"/>
        </w:rPr>
        <w:t>, qualche piccola difficoltà.</w:t>
      </w:r>
    </w:p>
    <w:p w:rsidR="00080C51" w:rsidRDefault="00080C51" w:rsidP="00080C51">
      <w:pPr>
        <w:spacing w:beforeLines="120"/>
        <w:jc w:val="both"/>
      </w:pPr>
      <w:r>
        <w:rPr>
          <w:rFonts w:ascii="Verdana" w:hAnsi="Verdana"/>
          <w:sz w:val="20"/>
          <w:szCs w:val="20"/>
        </w:rPr>
        <w:t>ADAMUS: Smettila di guardare i porno su Internet. Ecco cosa significa. (risate; qualcuno dice “O i siti di incontri”)</w:t>
      </w:r>
    </w:p>
    <w:p w:rsidR="00080C51" w:rsidRDefault="00080C51" w:rsidP="00080C51">
      <w:pPr>
        <w:spacing w:beforeLines="120"/>
        <w:jc w:val="both"/>
      </w:pPr>
      <w:r>
        <w:rPr>
          <w:rFonts w:ascii="Verdana" w:hAnsi="Verdana"/>
          <w:sz w:val="20"/>
          <w:szCs w:val="20"/>
        </w:rPr>
        <w:t>ADAMUS: O i siti di incontri, sì.</w:t>
      </w:r>
    </w:p>
    <w:p w:rsidR="00080C51" w:rsidRDefault="00080C51" w:rsidP="00080C51">
      <w:pPr>
        <w:spacing w:beforeLines="120"/>
        <w:jc w:val="both"/>
      </w:pPr>
      <w:r>
        <w:rPr>
          <w:rFonts w:ascii="Verdana" w:hAnsi="Verdana"/>
          <w:sz w:val="20"/>
          <w:szCs w:val="20"/>
        </w:rPr>
        <w:t>PETE: O i siti degli spedizionieri.</w:t>
      </w:r>
    </w:p>
    <w:p w:rsidR="00080C51" w:rsidRDefault="00080C51" w:rsidP="00080C51">
      <w:pPr>
        <w:spacing w:beforeLines="120"/>
        <w:jc w:val="both"/>
      </w:pPr>
      <w:r>
        <w:rPr>
          <w:rFonts w:ascii="Verdana" w:hAnsi="Verdana"/>
          <w:sz w:val="20"/>
          <w:szCs w:val="20"/>
        </w:rPr>
        <w:lastRenderedPageBreak/>
        <w:t>ADAMUS: Esatto.</w:t>
      </w:r>
    </w:p>
    <w:p w:rsidR="00080C51" w:rsidRDefault="00080C51" w:rsidP="00080C51">
      <w:pPr>
        <w:spacing w:beforeLines="120"/>
        <w:jc w:val="both"/>
      </w:pPr>
      <w:r>
        <w:rPr>
          <w:rFonts w:ascii="Verdana" w:hAnsi="Verdana"/>
          <w:sz w:val="20"/>
          <w:szCs w:val="20"/>
        </w:rPr>
        <w:t>PETE: Sì.</w:t>
      </w:r>
    </w:p>
    <w:p w:rsidR="00080C51" w:rsidRDefault="00080C51" w:rsidP="00080C51">
      <w:pPr>
        <w:spacing w:beforeLines="120"/>
        <w:jc w:val="both"/>
      </w:pPr>
      <w:r>
        <w:rPr>
          <w:rFonts w:ascii="Verdana" w:hAnsi="Verdana"/>
          <w:sz w:val="20"/>
          <w:szCs w:val="20"/>
        </w:rPr>
        <w:t>ADAMUS: Sì. Bene.</w:t>
      </w:r>
    </w:p>
    <w:p w:rsidR="00080C51" w:rsidRDefault="00080C51" w:rsidP="00080C51">
      <w:pPr>
        <w:spacing w:beforeLines="120"/>
        <w:jc w:val="both"/>
      </w:pPr>
      <w:r>
        <w:rPr>
          <w:rFonts w:ascii="Verdana" w:hAnsi="Verdana"/>
          <w:sz w:val="20"/>
          <w:szCs w:val="20"/>
        </w:rPr>
        <w:t>PETE: Ok.</w:t>
      </w:r>
    </w:p>
    <w:p w:rsidR="00080C51" w:rsidRDefault="00080C51" w:rsidP="00080C51">
      <w:pPr>
        <w:spacing w:beforeLines="120"/>
        <w:jc w:val="both"/>
      </w:pPr>
      <w:r>
        <w:rPr>
          <w:rFonts w:ascii="Verdana" w:hAnsi="Verdana"/>
          <w:sz w:val="20"/>
          <w:szCs w:val="20"/>
        </w:rPr>
        <w:t>ADAMUS: Grazie. Come lo riassumiamo – il virus?</w:t>
      </w:r>
    </w:p>
    <w:p w:rsidR="00080C51" w:rsidRDefault="00080C51" w:rsidP="00080C51">
      <w:pPr>
        <w:spacing w:beforeLines="120"/>
        <w:jc w:val="both"/>
      </w:pPr>
      <w:r>
        <w:rPr>
          <w:rFonts w:ascii="Verdana" w:hAnsi="Verdana"/>
          <w:sz w:val="20"/>
          <w:szCs w:val="20"/>
        </w:rPr>
        <w:t>LINDA: Il virus.</w:t>
      </w:r>
    </w:p>
    <w:p w:rsidR="00080C51" w:rsidRDefault="00080C51" w:rsidP="00080C51">
      <w:pPr>
        <w:spacing w:beforeLines="120"/>
        <w:jc w:val="both"/>
      </w:pPr>
      <w:r>
        <w:rPr>
          <w:rFonts w:ascii="Verdana" w:hAnsi="Verdana"/>
          <w:sz w:val="20"/>
          <w:szCs w:val="20"/>
        </w:rPr>
        <w:t>PETE: Il virus.</w:t>
      </w:r>
    </w:p>
    <w:p w:rsidR="00080C51" w:rsidRDefault="00080C51" w:rsidP="00080C51">
      <w:pPr>
        <w:spacing w:beforeLines="120"/>
        <w:jc w:val="both"/>
      </w:pPr>
      <w:r>
        <w:rPr>
          <w:rFonts w:ascii="Verdana" w:hAnsi="Verdana"/>
          <w:sz w:val="20"/>
          <w:szCs w:val="20"/>
        </w:rPr>
        <w:t>ADAMUS: Hai avuto un virus.</w:t>
      </w:r>
    </w:p>
    <w:p w:rsidR="00080C51" w:rsidRDefault="00080C51" w:rsidP="00080C51">
      <w:pPr>
        <w:spacing w:beforeLines="120"/>
        <w:jc w:val="both"/>
      </w:pPr>
      <w:r>
        <w:rPr>
          <w:rFonts w:ascii="Verdana" w:hAnsi="Verdana"/>
          <w:sz w:val="20"/>
          <w:szCs w:val="20"/>
        </w:rPr>
        <w:t>PETE: Sì.</w:t>
      </w:r>
    </w:p>
    <w:p w:rsidR="00080C51" w:rsidRDefault="00080C51" w:rsidP="00080C51">
      <w:pPr>
        <w:spacing w:beforeLines="120"/>
        <w:jc w:val="both"/>
      </w:pPr>
      <w:r>
        <w:rPr>
          <w:rFonts w:ascii="Verdana" w:hAnsi="Verdana"/>
          <w:sz w:val="20"/>
          <w:szCs w:val="20"/>
        </w:rPr>
        <w:t>ADAMUS: 2014. Oh bene. Tolto di mezzo.</w:t>
      </w:r>
    </w:p>
    <w:p w:rsidR="00080C51" w:rsidRDefault="00080C51" w:rsidP="00080C51">
      <w:pPr>
        <w:spacing w:beforeLines="120"/>
        <w:jc w:val="both"/>
      </w:pPr>
      <w:r>
        <w:rPr>
          <w:rFonts w:ascii="Verdana" w:hAnsi="Verdana"/>
          <w:sz w:val="20"/>
          <w:szCs w:val="20"/>
        </w:rPr>
        <w:t xml:space="preserve">PETE: Sì. Me ne sono occupato. </w:t>
      </w:r>
    </w:p>
    <w:p w:rsidR="00080C51" w:rsidRDefault="00080C51" w:rsidP="00080C51">
      <w:pPr>
        <w:spacing w:beforeLines="120"/>
        <w:jc w:val="both"/>
      </w:pPr>
      <w:r>
        <w:rPr>
          <w:rFonts w:ascii="Verdana" w:hAnsi="Verdana"/>
          <w:sz w:val="20"/>
          <w:szCs w:val="20"/>
        </w:rPr>
        <w:t>ADAMUS: Sì, bene. Grazie.</w:t>
      </w:r>
    </w:p>
    <w:p w:rsidR="00080C51" w:rsidRDefault="00080C51" w:rsidP="00080C51">
      <w:pPr>
        <w:spacing w:beforeLines="120"/>
        <w:jc w:val="both"/>
      </w:pPr>
      <w:r>
        <w:rPr>
          <w:rFonts w:ascii="Verdana" w:hAnsi="Verdana"/>
          <w:sz w:val="20"/>
          <w:szCs w:val="20"/>
        </w:rPr>
        <w:t>LINDA: Grazie.</w:t>
      </w:r>
    </w:p>
    <w:p w:rsidR="00080C51" w:rsidRDefault="00080C51" w:rsidP="00080C51">
      <w:pPr>
        <w:spacing w:beforeLines="120"/>
        <w:jc w:val="both"/>
      </w:pPr>
      <w:r>
        <w:rPr>
          <w:rFonts w:ascii="Verdana" w:hAnsi="Verdana"/>
          <w:sz w:val="20"/>
          <w:szCs w:val="20"/>
        </w:rPr>
        <w:t>ADAMUS: Il virus.</w:t>
      </w:r>
    </w:p>
    <w:p w:rsidR="00080C51" w:rsidRDefault="00080C51" w:rsidP="00080C51">
      <w:pPr>
        <w:spacing w:beforeLines="120"/>
        <w:jc w:val="both"/>
      </w:pPr>
      <w:r>
        <w:rPr>
          <w:rFonts w:ascii="Verdana" w:hAnsi="Verdana"/>
          <w:sz w:val="20"/>
          <w:szCs w:val="20"/>
        </w:rPr>
        <w:t>Il prossimo. Il 2014 è iniziato da pochi giorni.</w:t>
      </w:r>
    </w:p>
    <w:p w:rsidR="00080C51" w:rsidRDefault="00080C51" w:rsidP="00080C51">
      <w:pPr>
        <w:spacing w:beforeLines="120"/>
        <w:jc w:val="both"/>
      </w:pPr>
      <w:r>
        <w:rPr>
          <w:rFonts w:ascii="Verdana" w:hAnsi="Verdana"/>
          <w:sz w:val="20"/>
          <w:szCs w:val="20"/>
        </w:rPr>
        <w:t xml:space="preserve">LINDA: Vai, ragazza. </w:t>
      </w:r>
    </w:p>
    <w:p w:rsidR="00080C51" w:rsidRDefault="00080C51" w:rsidP="00080C51">
      <w:pPr>
        <w:spacing w:beforeLines="120"/>
        <w:jc w:val="both"/>
      </w:pPr>
      <w:r>
        <w:rPr>
          <w:rFonts w:ascii="Verdana" w:hAnsi="Verdana"/>
          <w:sz w:val="20"/>
          <w:szCs w:val="20"/>
        </w:rPr>
        <w:t xml:space="preserve">SHAUMBRA 1 (ragazza):Bene, penso. Voglio </w:t>
      </w:r>
      <w:proofErr w:type="spellStart"/>
      <w:r>
        <w:rPr>
          <w:rFonts w:ascii="Verdana" w:hAnsi="Verdana"/>
          <w:sz w:val="20"/>
          <w:szCs w:val="20"/>
        </w:rPr>
        <w:t>dire…</w:t>
      </w:r>
      <w:proofErr w:type="spellEnd"/>
    </w:p>
    <w:p w:rsidR="00080C51" w:rsidRDefault="00080C51" w:rsidP="00080C51">
      <w:pPr>
        <w:spacing w:beforeLines="120"/>
        <w:jc w:val="both"/>
      </w:pPr>
      <w:r>
        <w:rPr>
          <w:rFonts w:ascii="Verdana" w:hAnsi="Verdana"/>
          <w:sz w:val="20"/>
          <w:szCs w:val="20"/>
        </w:rPr>
        <w:t xml:space="preserve">ADAMUS: Una delle parole è bene. Cosa diavolo vuol dire “bene”? (lei ride nervosamente) Qualche </w:t>
      </w:r>
      <w:proofErr w:type="spellStart"/>
      <w:r>
        <w:rPr>
          <w:rFonts w:ascii="Verdana" w:hAnsi="Verdana"/>
          <w:sz w:val="20"/>
          <w:szCs w:val="20"/>
        </w:rPr>
        <w:t>probema</w:t>
      </w:r>
      <w:proofErr w:type="spellEnd"/>
      <w:r>
        <w:rPr>
          <w:rFonts w:ascii="Verdana" w:hAnsi="Verdana"/>
          <w:sz w:val="20"/>
          <w:szCs w:val="20"/>
        </w:rPr>
        <w:t xml:space="preserve">? </w:t>
      </w:r>
    </w:p>
    <w:p w:rsidR="00080C51" w:rsidRDefault="00080C51" w:rsidP="00080C51">
      <w:pPr>
        <w:spacing w:beforeLines="120"/>
        <w:jc w:val="both"/>
      </w:pPr>
      <w:r>
        <w:rPr>
          <w:rFonts w:ascii="Verdana" w:hAnsi="Verdana"/>
          <w:sz w:val="20"/>
          <w:szCs w:val="20"/>
        </w:rPr>
        <w:t>SHAUMBRA 1: No.</w:t>
      </w:r>
    </w:p>
    <w:p w:rsidR="00080C51" w:rsidRDefault="00080C51" w:rsidP="00080C51">
      <w:pPr>
        <w:spacing w:beforeLines="120"/>
        <w:jc w:val="both"/>
      </w:pPr>
      <w:r>
        <w:rPr>
          <w:rFonts w:ascii="Verdana" w:hAnsi="Verdana"/>
          <w:sz w:val="20"/>
          <w:szCs w:val="20"/>
        </w:rPr>
        <w:t>ADAMUS: No. Nulla di eccitante?</w:t>
      </w:r>
    </w:p>
    <w:p w:rsidR="00080C51" w:rsidRDefault="00080C51" w:rsidP="00080C51">
      <w:pPr>
        <w:spacing w:beforeLines="120"/>
        <w:jc w:val="both"/>
      </w:pPr>
      <w:r>
        <w:rPr>
          <w:rFonts w:ascii="Verdana" w:hAnsi="Verdana"/>
          <w:sz w:val="20"/>
          <w:szCs w:val="20"/>
        </w:rPr>
        <w:t>SHAUMBRA 1: Vivo giorno per giorno, credo.</w:t>
      </w:r>
    </w:p>
    <w:p w:rsidR="00080C51" w:rsidRDefault="00080C51" w:rsidP="00080C51">
      <w:pPr>
        <w:spacing w:beforeLines="120"/>
        <w:jc w:val="both"/>
      </w:pPr>
      <w:r>
        <w:rPr>
          <w:rFonts w:ascii="Verdana" w:hAnsi="Verdana"/>
          <w:sz w:val="20"/>
          <w:szCs w:val="20"/>
        </w:rPr>
        <w:t>ADAMUS: Sì. Finora qual è stato il giorno migliore per te?</w:t>
      </w:r>
    </w:p>
    <w:p w:rsidR="00080C51" w:rsidRDefault="00080C51" w:rsidP="00080C51">
      <w:pPr>
        <w:spacing w:beforeLines="120"/>
        <w:jc w:val="both"/>
      </w:pPr>
      <w:r>
        <w:rPr>
          <w:rFonts w:ascii="Verdana" w:hAnsi="Verdana"/>
          <w:sz w:val="20"/>
          <w:szCs w:val="20"/>
        </w:rPr>
        <w:t xml:space="preserve">SHAUMBRA 1: </w:t>
      </w:r>
      <w:proofErr w:type="spellStart"/>
      <w:r>
        <w:rPr>
          <w:rFonts w:ascii="Verdana" w:hAnsi="Verdana"/>
          <w:sz w:val="20"/>
          <w:szCs w:val="20"/>
        </w:rPr>
        <w:t>Mmmm</w:t>
      </w:r>
      <w:proofErr w:type="spellEnd"/>
      <w:r>
        <w:rPr>
          <w:rFonts w:ascii="Verdana" w:hAnsi="Verdana"/>
          <w:sz w:val="20"/>
          <w:szCs w:val="20"/>
        </w:rPr>
        <w:t>, solo riuscire a sapere...</w:t>
      </w:r>
    </w:p>
    <w:p w:rsidR="00080C51" w:rsidRDefault="00080C51" w:rsidP="00080C51">
      <w:pPr>
        <w:spacing w:beforeLines="120"/>
        <w:jc w:val="both"/>
      </w:pPr>
      <w:r>
        <w:rPr>
          <w:rFonts w:ascii="Verdana" w:hAnsi="Verdana"/>
          <w:sz w:val="20"/>
          <w:szCs w:val="20"/>
        </w:rPr>
        <w:t>ADAMUS: Essere qui. Darò io la risposta per te. Essere proprio qui! Quello è il giorno migliore. Non può essere meglio di così, giusto? (entrambi ridono)</w:t>
      </w:r>
    </w:p>
    <w:p w:rsidR="00080C51" w:rsidRDefault="00080C51" w:rsidP="00080C51">
      <w:pPr>
        <w:spacing w:beforeLines="120"/>
        <w:jc w:val="both"/>
      </w:pPr>
      <w:r>
        <w:rPr>
          <w:rFonts w:ascii="Verdana" w:hAnsi="Verdana"/>
          <w:sz w:val="20"/>
          <w:szCs w:val="20"/>
        </w:rPr>
        <w:t>SHAUMBRA 1: Ok. Sì.</w:t>
      </w:r>
    </w:p>
    <w:p w:rsidR="00080C51" w:rsidRDefault="00080C51" w:rsidP="00080C51">
      <w:pPr>
        <w:spacing w:beforeLines="120"/>
        <w:jc w:val="both"/>
      </w:pPr>
      <w:r>
        <w:rPr>
          <w:rFonts w:ascii="Verdana" w:hAnsi="Verdana"/>
          <w:sz w:val="20"/>
          <w:szCs w:val="20"/>
        </w:rPr>
        <w:t>ADAMUS: Mi spiace darti la stessa risposta. Sì. Nient'altro su quest'anno? La tua mamma è carina con te?</w:t>
      </w:r>
    </w:p>
    <w:p w:rsidR="00080C51" w:rsidRDefault="00080C51" w:rsidP="00080C51">
      <w:pPr>
        <w:spacing w:beforeLines="120"/>
        <w:jc w:val="both"/>
      </w:pPr>
      <w:r>
        <w:rPr>
          <w:rFonts w:ascii="Verdana" w:hAnsi="Verdana"/>
          <w:sz w:val="20"/>
          <w:szCs w:val="20"/>
        </w:rPr>
        <w:lastRenderedPageBreak/>
        <w:t xml:space="preserve">SHAUMBRA 1: </w:t>
      </w:r>
      <w:proofErr w:type="spellStart"/>
      <w:r>
        <w:rPr>
          <w:rFonts w:ascii="Verdana" w:hAnsi="Verdana"/>
          <w:sz w:val="20"/>
          <w:szCs w:val="20"/>
        </w:rPr>
        <w:t>Sicuro…</w:t>
      </w:r>
      <w:proofErr w:type="spellEnd"/>
      <w:r>
        <w:rPr>
          <w:rFonts w:ascii="Verdana" w:hAnsi="Verdana"/>
          <w:sz w:val="20"/>
          <w:szCs w:val="20"/>
        </w:rPr>
        <w:t>? (ridono)</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Oooh</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ADAMUS: Volevo dire, tu sei stata carina con la mamma, giusto?</w:t>
      </w:r>
    </w:p>
    <w:p w:rsidR="00080C51" w:rsidRDefault="00080C51" w:rsidP="00080C51">
      <w:pPr>
        <w:spacing w:beforeLines="120"/>
        <w:jc w:val="both"/>
      </w:pPr>
      <w:r>
        <w:rPr>
          <w:rFonts w:ascii="Verdana" w:hAnsi="Verdana"/>
          <w:sz w:val="20"/>
          <w:szCs w:val="20"/>
        </w:rPr>
        <w:t>SHAUMBRA 1: Sì.</w:t>
      </w:r>
    </w:p>
    <w:p w:rsidR="00080C51" w:rsidRDefault="00080C51" w:rsidP="00080C51">
      <w:pPr>
        <w:spacing w:beforeLines="120"/>
        <w:jc w:val="both"/>
      </w:pPr>
      <w:r>
        <w:rPr>
          <w:rFonts w:ascii="Verdana" w:hAnsi="Verdana"/>
          <w:sz w:val="20"/>
          <w:szCs w:val="20"/>
        </w:rPr>
        <w:t>ADAMUS: Mm. Sì. Nient'altro di particolare negli ultimi 10 giorni?</w:t>
      </w:r>
    </w:p>
    <w:p w:rsidR="00080C51" w:rsidRDefault="00080C51" w:rsidP="00080C51">
      <w:pPr>
        <w:spacing w:beforeLines="120"/>
        <w:jc w:val="both"/>
      </w:pPr>
      <w:r>
        <w:rPr>
          <w:rFonts w:ascii="Verdana" w:hAnsi="Verdana"/>
          <w:sz w:val="20"/>
          <w:szCs w:val="20"/>
        </w:rPr>
        <w:t xml:space="preserve">SHAUMBRA 1: </w:t>
      </w:r>
      <w:proofErr w:type="spellStart"/>
      <w:r>
        <w:rPr>
          <w:rFonts w:ascii="Verdana" w:hAnsi="Verdana"/>
          <w:sz w:val="20"/>
          <w:szCs w:val="20"/>
        </w:rPr>
        <w:t>Umm</w:t>
      </w:r>
      <w:proofErr w:type="spellEnd"/>
      <w:r>
        <w:rPr>
          <w:rFonts w:ascii="Verdana" w:hAnsi="Verdana"/>
          <w:sz w:val="20"/>
          <w:szCs w:val="20"/>
        </w:rPr>
        <w:t xml:space="preserve">. Non proprio. Sto </w:t>
      </w:r>
      <w:proofErr w:type="spellStart"/>
      <w:r>
        <w:rPr>
          <w:rFonts w:ascii="Verdana" w:hAnsi="Verdana"/>
          <w:sz w:val="20"/>
          <w:szCs w:val="20"/>
        </w:rPr>
        <w:t>solo…</w:t>
      </w:r>
      <w:proofErr w:type="spellEnd"/>
      <w:r>
        <w:rPr>
          <w:rFonts w:ascii="Verdana" w:hAnsi="Verdana"/>
          <w:sz w:val="20"/>
          <w:szCs w:val="20"/>
        </w:rPr>
        <w:t xml:space="preserve"> sono proprio eccitata di riuscire a sapere chi sono davvero.</w:t>
      </w:r>
    </w:p>
    <w:p w:rsidR="00080C51" w:rsidRDefault="00080C51" w:rsidP="00080C51">
      <w:pPr>
        <w:spacing w:beforeLines="120"/>
        <w:jc w:val="both"/>
      </w:pPr>
      <w:r>
        <w:rPr>
          <w:rFonts w:ascii="Verdana" w:hAnsi="Verdana"/>
          <w:sz w:val="20"/>
          <w:szCs w:val="20"/>
        </w:rPr>
        <w:t>ADAMUS: È una cosa eccitante.</w:t>
      </w:r>
    </w:p>
    <w:p w:rsidR="00080C51" w:rsidRDefault="00080C51" w:rsidP="00080C51">
      <w:pPr>
        <w:spacing w:beforeLines="120"/>
        <w:jc w:val="both"/>
      </w:pPr>
      <w:r>
        <w:rPr>
          <w:rFonts w:ascii="Verdana" w:hAnsi="Verdana"/>
          <w:sz w:val="20"/>
          <w:szCs w:val="20"/>
        </w:rPr>
        <w:t>SHAUMBRA 1: Sì.</w:t>
      </w:r>
    </w:p>
    <w:p w:rsidR="00080C51" w:rsidRDefault="00080C51" w:rsidP="00080C51">
      <w:pPr>
        <w:spacing w:beforeLines="120"/>
        <w:jc w:val="both"/>
      </w:pPr>
      <w:r>
        <w:rPr>
          <w:rFonts w:ascii="Verdana" w:hAnsi="Verdana"/>
          <w:sz w:val="20"/>
          <w:szCs w:val="20"/>
        </w:rPr>
        <w:t>ADAMUS: Certo. Parole di saggezza dalla bocca dei ragazzi. Bella e cara. Grazie.</w:t>
      </w:r>
    </w:p>
    <w:p w:rsidR="00080C51" w:rsidRDefault="00080C51" w:rsidP="00080C51">
      <w:pPr>
        <w:spacing w:beforeLines="120"/>
        <w:jc w:val="both"/>
      </w:pPr>
      <w:r>
        <w:rPr>
          <w:rFonts w:ascii="Verdana" w:hAnsi="Verdana"/>
          <w:sz w:val="20"/>
          <w:szCs w:val="20"/>
        </w:rPr>
        <w:t>SHAUMBRA 1: Grazie.</w:t>
      </w:r>
    </w:p>
    <w:p w:rsidR="00080C51" w:rsidRDefault="00080C51" w:rsidP="00080C51">
      <w:pPr>
        <w:spacing w:beforeLines="120"/>
        <w:jc w:val="both"/>
      </w:pPr>
      <w:r>
        <w:rPr>
          <w:rFonts w:ascii="Verdana" w:hAnsi="Verdana"/>
          <w:sz w:val="20"/>
          <w:szCs w:val="20"/>
        </w:rPr>
        <w:t>ADAMUS: Grazie.</w:t>
      </w:r>
    </w:p>
    <w:p w:rsidR="00080C51" w:rsidRDefault="00080C51" w:rsidP="00080C51">
      <w:pPr>
        <w:spacing w:beforeLines="120"/>
        <w:jc w:val="both"/>
      </w:pPr>
      <w:r>
        <w:rPr>
          <w:rFonts w:ascii="Verdana" w:hAnsi="Verdana"/>
          <w:sz w:val="20"/>
          <w:szCs w:val="20"/>
        </w:rPr>
        <w:t>LINDA: Grazie.</w:t>
      </w:r>
    </w:p>
    <w:p w:rsidR="00080C51" w:rsidRDefault="00080C51" w:rsidP="00080C51">
      <w:pPr>
        <w:spacing w:beforeLines="120"/>
        <w:jc w:val="both"/>
      </w:pPr>
      <w:r>
        <w:rPr>
          <w:rFonts w:ascii="Verdana" w:hAnsi="Verdana"/>
          <w:sz w:val="20"/>
          <w:szCs w:val="20"/>
        </w:rPr>
        <w:t xml:space="preserve">ADAMUS: Il 2014. Cosa succede, </w:t>
      </w:r>
      <w:proofErr w:type="spellStart"/>
      <w:r>
        <w:rPr>
          <w:rFonts w:ascii="Verdana" w:hAnsi="Verdana"/>
          <w:sz w:val="20"/>
          <w:szCs w:val="20"/>
        </w:rPr>
        <w:t>Bonnie</w:t>
      </w:r>
      <w:proofErr w:type="spellEnd"/>
      <w:r>
        <w:rPr>
          <w:rFonts w:ascii="Verdana" w:hAnsi="Verdana"/>
          <w:sz w:val="20"/>
          <w:szCs w:val="20"/>
        </w:rPr>
        <w:t>? Hm.</w:t>
      </w:r>
    </w:p>
    <w:p w:rsidR="00080C51" w:rsidRDefault="00080C51" w:rsidP="00080C51">
      <w:pPr>
        <w:spacing w:beforeLines="120"/>
        <w:jc w:val="both"/>
      </w:pPr>
      <w:r>
        <w:rPr>
          <w:rFonts w:ascii="Verdana" w:hAnsi="Verdana"/>
          <w:sz w:val="20"/>
          <w:szCs w:val="20"/>
        </w:rPr>
        <w:t>BONNIE: Hm.</w:t>
      </w:r>
    </w:p>
    <w:p w:rsidR="00080C51" w:rsidRDefault="00080C51" w:rsidP="00080C51">
      <w:pPr>
        <w:spacing w:beforeLines="120"/>
        <w:jc w:val="both"/>
      </w:pPr>
      <w:r>
        <w:rPr>
          <w:rFonts w:ascii="Verdana" w:hAnsi="Verdana"/>
          <w:sz w:val="20"/>
          <w:szCs w:val="20"/>
        </w:rPr>
        <w:t xml:space="preserve">ADAMUS: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BONNIE: Beh, ho appena avuto un piccolo incidente.</w:t>
      </w:r>
    </w:p>
    <w:p w:rsidR="00080C51" w:rsidRDefault="00080C51" w:rsidP="00080C51">
      <w:pPr>
        <w:spacing w:beforeLines="120"/>
        <w:jc w:val="both"/>
      </w:pPr>
      <w:r>
        <w:rPr>
          <w:rFonts w:ascii="Verdana" w:hAnsi="Verdana"/>
          <w:sz w:val="20"/>
          <w:szCs w:val="20"/>
        </w:rPr>
        <w:t xml:space="preserve">ADAMUS: Mm </w:t>
      </w:r>
      <w:proofErr w:type="spellStart"/>
      <w:r>
        <w:rPr>
          <w:rFonts w:ascii="Verdana" w:hAnsi="Verdana"/>
          <w:sz w:val="20"/>
          <w:szCs w:val="20"/>
        </w:rPr>
        <w:t>hmm</w:t>
      </w:r>
      <w:proofErr w:type="spellEnd"/>
      <w:r>
        <w:rPr>
          <w:rFonts w:ascii="Verdana" w:hAnsi="Verdana"/>
          <w:sz w:val="20"/>
          <w:szCs w:val="20"/>
        </w:rPr>
        <w:t>. Piccolo.</w:t>
      </w:r>
    </w:p>
    <w:p w:rsidR="00080C51" w:rsidRDefault="00080C51" w:rsidP="00080C51">
      <w:pPr>
        <w:spacing w:beforeLines="120"/>
        <w:jc w:val="both"/>
      </w:pPr>
      <w:r>
        <w:rPr>
          <w:rFonts w:ascii="Verdana" w:hAnsi="Verdana"/>
          <w:sz w:val="20"/>
          <w:szCs w:val="20"/>
        </w:rPr>
        <w:t>BONNIE: Un piccolo incidente.</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BONNIE: Una nuova esperienza.</w:t>
      </w:r>
    </w:p>
    <w:p w:rsidR="00080C51" w:rsidRDefault="00080C51" w:rsidP="00080C51">
      <w:pPr>
        <w:spacing w:beforeLines="120"/>
        <w:jc w:val="both"/>
      </w:pPr>
      <w:r>
        <w:rPr>
          <w:rFonts w:ascii="Verdana" w:hAnsi="Verdana"/>
          <w:sz w:val="20"/>
          <w:szCs w:val="20"/>
        </w:rPr>
        <w:t>ADAMUS: Com’è successo? Non tutti dettagli, ma cosa stavi facendo per causare un incidente?</w:t>
      </w:r>
    </w:p>
    <w:p w:rsidR="00080C51" w:rsidRDefault="00080C51" w:rsidP="00080C51">
      <w:pPr>
        <w:spacing w:beforeLines="120"/>
        <w:jc w:val="both"/>
      </w:pPr>
      <w:r>
        <w:rPr>
          <w:rFonts w:ascii="Verdana" w:hAnsi="Verdana"/>
          <w:sz w:val="20"/>
          <w:szCs w:val="20"/>
        </w:rPr>
        <w:t>BONNIE: Qualcosa che non avrei dovuto fare, ma...</w:t>
      </w:r>
    </w:p>
    <w:p w:rsidR="00080C51" w:rsidRDefault="00080C51" w:rsidP="00080C51">
      <w:pPr>
        <w:spacing w:beforeLines="120"/>
        <w:jc w:val="both"/>
      </w:pPr>
      <w:r>
        <w:rPr>
          <w:rFonts w:ascii="Verdana" w:hAnsi="Verdana"/>
          <w:sz w:val="20"/>
          <w:szCs w:val="20"/>
        </w:rPr>
        <w:t>ADAMUS: Bene, di solito è così che succede.</w:t>
      </w:r>
    </w:p>
    <w:p w:rsidR="00080C51" w:rsidRDefault="00080C51" w:rsidP="00080C51">
      <w:pPr>
        <w:spacing w:beforeLines="120"/>
        <w:jc w:val="both"/>
      </w:pPr>
      <w:r>
        <w:rPr>
          <w:rFonts w:ascii="Verdana" w:hAnsi="Verdana"/>
          <w:sz w:val="20"/>
          <w:szCs w:val="20"/>
        </w:rPr>
        <w:t>BONNIE: Mi sono allungata. Troppo in alto.</w:t>
      </w:r>
    </w:p>
    <w:p w:rsidR="00080C51" w:rsidRDefault="00080C51" w:rsidP="00080C51">
      <w:pPr>
        <w:spacing w:beforeLines="120"/>
        <w:jc w:val="both"/>
      </w:pPr>
      <w:r>
        <w:rPr>
          <w:rFonts w:ascii="Verdana" w:hAnsi="Verdana"/>
          <w:sz w:val="20"/>
          <w:szCs w:val="20"/>
        </w:rPr>
        <w:t xml:space="preserve">ADAMUS: Ti sei sporta troppo in alto. </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Ohhhh</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lastRenderedPageBreak/>
        <w:t>ADAMUS: Interessante. Cosa è successo?</w:t>
      </w:r>
    </w:p>
    <w:p w:rsidR="00080C51" w:rsidRDefault="00080C51" w:rsidP="00080C51">
      <w:pPr>
        <w:spacing w:beforeLines="120"/>
        <w:jc w:val="both"/>
      </w:pPr>
      <w:r>
        <w:rPr>
          <w:rFonts w:ascii="Verdana" w:hAnsi="Verdana"/>
          <w:sz w:val="20"/>
          <w:szCs w:val="20"/>
        </w:rPr>
        <w:t>BONNIE: Sono caduta.</w:t>
      </w:r>
    </w:p>
    <w:p w:rsidR="00080C51" w:rsidRDefault="00080C51" w:rsidP="00080C51">
      <w:pPr>
        <w:spacing w:beforeLines="120"/>
        <w:jc w:val="both"/>
      </w:pPr>
      <w:r>
        <w:rPr>
          <w:rFonts w:ascii="Verdana" w:hAnsi="Verdana"/>
          <w:sz w:val="20"/>
          <w:szCs w:val="20"/>
        </w:rPr>
        <w:t xml:space="preserve">ADAMUS: Sì. Qualcosa ti è scappato da sotto i piedi? </w:t>
      </w:r>
    </w:p>
    <w:p w:rsidR="00080C51" w:rsidRDefault="00080C51" w:rsidP="00080C51">
      <w:pPr>
        <w:spacing w:beforeLines="120"/>
        <w:jc w:val="both"/>
      </w:pPr>
      <w:r>
        <w:rPr>
          <w:rFonts w:ascii="Verdana" w:hAnsi="Verdana"/>
          <w:sz w:val="20"/>
          <w:szCs w:val="20"/>
        </w:rPr>
        <w:t xml:space="preserve">BONNIE: Sì – beh, la mensola sui cui stavo. </w:t>
      </w:r>
    </w:p>
    <w:p w:rsidR="00080C51" w:rsidRDefault="00080C51" w:rsidP="00080C51">
      <w:pPr>
        <w:spacing w:beforeLines="120"/>
        <w:jc w:val="both"/>
      </w:pPr>
      <w:r>
        <w:rPr>
          <w:rFonts w:ascii="Verdana" w:hAnsi="Verdana"/>
          <w:sz w:val="20"/>
          <w:szCs w:val="20"/>
        </w:rPr>
        <w:t>ADAMUS: Hai perso conoscenza?</w:t>
      </w:r>
    </w:p>
    <w:p w:rsidR="00080C51" w:rsidRDefault="00080C51" w:rsidP="00080C51">
      <w:pPr>
        <w:spacing w:beforeLines="120"/>
        <w:jc w:val="both"/>
      </w:pPr>
      <w:r>
        <w:rPr>
          <w:rFonts w:ascii="Verdana" w:hAnsi="Verdana"/>
          <w:sz w:val="20"/>
          <w:szCs w:val="20"/>
        </w:rPr>
        <w:t>BONNIE: No.</w:t>
      </w:r>
    </w:p>
    <w:p w:rsidR="00080C51" w:rsidRDefault="00080C51" w:rsidP="00080C51">
      <w:pPr>
        <w:spacing w:beforeLines="120"/>
        <w:jc w:val="both"/>
      </w:pPr>
      <w:r>
        <w:rPr>
          <w:rFonts w:ascii="Verdana" w:hAnsi="Verdana"/>
          <w:sz w:val="20"/>
          <w:szCs w:val="20"/>
        </w:rPr>
        <w:t>ADAMUS: Vorrei che l’avessi fatto! (lei annaspa) No, così infondi molta energia!  Oh, no! È una cosa buona! (</w:t>
      </w:r>
      <w:proofErr w:type="spellStart"/>
      <w:r>
        <w:rPr>
          <w:rFonts w:ascii="Verdana" w:hAnsi="Verdana"/>
          <w:sz w:val="20"/>
          <w:szCs w:val="20"/>
        </w:rPr>
        <w:t>Adamus</w:t>
      </w:r>
      <w:proofErr w:type="spellEnd"/>
      <w:r>
        <w:rPr>
          <w:rFonts w:ascii="Verdana" w:hAnsi="Verdana"/>
          <w:sz w:val="20"/>
          <w:szCs w:val="20"/>
        </w:rPr>
        <w:t xml:space="preserve"> ride) Sì e ora dovremmo provarci di nuovo. (risate e qualcuno dice “</w:t>
      </w:r>
      <w:proofErr w:type="spellStart"/>
      <w:r>
        <w:rPr>
          <w:rFonts w:ascii="Verdana" w:hAnsi="Verdana"/>
          <w:sz w:val="20"/>
          <w:szCs w:val="20"/>
        </w:rPr>
        <w:t>Ohhh</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Owww</w:t>
      </w:r>
      <w:proofErr w:type="spellEnd"/>
      <w:r>
        <w:rPr>
          <w:rFonts w:ascii="Verdana" w:hAnsi="Verdana"/>
          <w:sz w:val="20"/>
          <w:szCs w:val="20"/>
        </w:rPr>
        <w:t>!</w:t>
      </w:r>
    </w:p>
    <w:p w:rsidR="00080C51" w:rsidRDefault="00080C51" w:rsidP="00080C51">
      <w:pPr>
        <w:spacing w:beforeLines="120"/>
        <w:jc w:val="both"/>
        <w:rPr>
          <w:rFonts w:ascii="Verdana" w:hAnsi="Verdana"/>
          <w:sz w:val="20"/>
          <w:szCs w:val="20"/>
        </w:rPr>
      </w:pPr>
      <w:r>
        <w:rPr>
          <w:rFonts w:ascii="Verdana" w:hAnsi="Verdana"/>
          <w:sz w:val="20"/>
          <w:szCs w:val="20"/>
        </w:rPr>
        <w:t>ADAMUS: Oh, non importa!</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Owwww</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 xml:space="preserve">ADAMUS: Come ti senti ora? </w:t>
      </w:r>
    </w:p>
    <w:p w:rsidR="00080C51" w:rsidRDefault="00080C51" w:rsidP="00080C51">
      <w:pPr>
        <w:spacing w:beforeLines="120"/>
        <w:jc w:val="both"/>
      </w:pPr>
      <w:r>
        <w:rPr>
          <w:rFonts w:ascii="Verdana" w:hAnsi="Verdana"/>
          <w:sz w:val="20"/>
          <w:szCs w:val="20"/>
        </w:rPr>
        <w:t>BONNIE: Bene.</w:t>
      </w:r>
    </w:p>
    <w:p w:rsidR="00080C51" w:rsidRDefault="00080C51" w:rsidP="00080C51">
      <w:pPr>
        <w:spacing w:beforeLines="120"/>
        <w:jc w:val="both"/>
      </w:pPr>
      <w:r>
        <w:rPr>
          <w:rFonts w:ascii="Verdana" w:hAnsi="Verdana"/>
          <w:sz w:val="20"/>
          <w:szCs w:val="20"/>
        </w:rPr>
        <w:t>ADAMUS: Eri arrabbiata con te?</w:t>
      </w:r>
    </w:p>
    <w:p w:rsidR="00080C51" w:rsidRDefault="00080C51" w:rsidP="00080C51">
      <w:pPr>
        <w:spacing w:beforeLines="120"/>
        <w:jc w:val="both"/>
      </w:pPr>
      <w:r>
        <w:rPr>
          <w:rFonts w:ascii="Verdana" w:hAnsi="Verdana"/>
          <w:sz w:val="20"/>
          <w:szCs w:val="20"/>
        </w:rPr>
        <w:t>BONNIE: Sì. Molto …</w:t>
      </w:r>
    </w:p>
    <w:p w:rsidR="00080C51" w:rsidRDefault="00080C51" w:rsidP="00080C51">
      <w:pPr>
        <w:spacing w:beforeLines="120"/>
        <w:jc w:val="both"/>
      </w:pPr>
      <w:r>
        <w:rPr>
          <w:rFonts w:ascii="Verdana" w:hAnsi="Verdana"/>
          <w:sz w:val="20"/>
          <w:szCs w:val="20"/>
        </w:rPr>
        <w:t>ADAMUS: Certo.</w:t>
      </w:r>
    </w:p>
    <w:p w:rsidR="00080C51" w:rsidRDefault="00080C51" w:rsidP="00080C51">
      <w:pPr>
        <w:spacing w:beforeLines="120"/>
        <w:jc w:val="both"/>
      </w:pPr>
      <w:r>
        <w:rPr>
          <w:rFonts w:ascii="Verdana" w:hAnsi="Verdana"/>
          <w:sz w:val="20"/>
          <w:szCs w:val="20"/>
        </w:rPr>
        <w:t>BONNIE: … molto imbarazzata.</w:t>
      </w:r>
    </w:p>
    <w:p w:rsidR="00080C51" w:rsidRDefault="00080C51" w:rsidP="00080C51">
      <w:pPr>
        <w:spacing w:beforeLines="120"/>
        <w:jc w:val="both"/>
      </w:pPr>
      <w:r>
        <w:rPr>
          <w:rFonts w:ascii="Verdana" w:hAnsi="Verdana"/>
          <w:sz w:val="20"/>
          <w:szCs w:val="20"/>
        </w:rPr>
        <w:t xml:space="preserve">ADAMUS: Perché? Non capisco perché. A proposito, io ero proprio lì mentre succedeva. </w:t>
      </w:r>
    </w:p>
    <w:p w:rsidR="00080C51" w:rsidRDefault="00080C51" w:rsidP="00080C51">
      <w:pPr>
        <w:spacing w:beforeLines="120"/>
        <w:jc w:val="both"/>
      </w:pPr>
      <w:r>
        <w:rPr>
          <w:rFonts w:ascii="Verdana" w:hAnsi="Verdana"/>
          <w:sz w:val="20"/>
          <w:szCs w:val="20"/>
        </w:rPr>
        <w:t>BONNIE: (ride nervosamente) Tu c’eri?</w:t>
      </w:r>
    </w:p>
    <w:p w:rsidR="00080C51" w:rsidRDefault="00080C51" w:rsidP="00080C51">
      <w:pPr>
        <w:spacing w:beforeLines="120"/>
        <w:jc w:val="both"/>
      </w:pPr>
      <w:r>
        <w:rPr>
          <w:rFonts w:ascii="Verdana" w:hAnsi="Verdana"/>
          <w:sz w:val="20"/>
          <w:szCs w:val="20"/>
        </w:rPr>
        <w:t>ADAMUS: Sì. Ho cercato di afferrarti, ma la mia mano ti ha attraversato.</w:t>
      </w:r>
    </w:p>
    <w:p w:rsidR="00080C51" w:rsidRDefault="00080C51" w:rsidP="00080C51">
      <w:pPr>
        <w:spacing w:beforeLines="120"/>
        <w:jc w:val="both"/>
      </w:pPr>
      <w:r>
        <w:rPr>
          <w:rFonts w:ascii="Verdana" w:hAnsi="Verdana"/>
          <w:sz w:val="20"/>
          <w:szCs w:val="20"/>
        </w:rPr>
        <w:t xml:space="preserve">BONNIE: Uh </w:t>
      </w:r>
      <w:proofErr w:type="spellStart"/>
      <w:r>
        <w:rPr>
          <w:rFonts w:ascii="Verdana" w:hAnsi="Verdana"/>
          <w:sz w:val="20"/>
          <w:szCs w:val="20"/>
        </w:rPr>
        <w:t>huh</w:t>
      </w:r>
      <w:proofErr w:type="spellEnd"/>
      <w:r>
        <w:rPr>
          <w:rFonts w:ascii="Verdana" w:hAnsi="Verdana"/>
          <w:sz w:val="20"/>
          <w:szCs w:val="20"/>
        </w:rPr>
        <w:t>! (ride)</w:t>
      </w:r>
    </w:p>
    <w:p w:rsidR="00080C51" w:rsidRDefault="00080C51" w:rsidP="00080C51">
      <w:pPr>
        <w:spacing w:beforeLines="120"/>
        <w:jc w:val="both"/>
      </w:pPr>
      <w:r>
        <w:rPr>
          <w:rFonts w:ascii="Verdana" w:hAnsi="Verdana"/>
          <w:sz w:val="20"/>
          <w:szCs w:val="20"/>
        </w:rPr>
        <w:t xml:space="preserve">ADAMUS: Perché eri arrabbiata con te? </w:t>
      </w:r>
    </w:p>
    <w:p w:rsidR="00080C51" w:rsidRDefault="00080C51" w:rsidP="00080C51">
      <w:pPr>
        <w:spacing w:beforeLines="120"/>
        <w:jc w:val="both"/>
      </w:pPr>
      <w:r>
        <w:rPr>
          <w:rFonts w:ascii="Verdana" w:hAnsi="Verdana"/>
          <w:sz w:val="20"/>
          <w:szCs w:val="20"/>
        </w:rPr>
        <w:t xml:space="preserve">BONNIE: </w:t>
      </w:r>
      <w:proofErr w:type="spellStart"/>
      <w:r>
        <w:rPr>
          <w:rFonts w:ascii="Verdana" w:hAnsi="Verdana"/>
          <w:sz w:val="20"/>
          <w:szCs w:val="20"/>
        </w:rPr>
        <w:t>Um</w:t>
      </w:r>
      <w:proofErr w:type="spellEnd"/>
      <w:r>
        <w:rPr>
          <w:rFonts w:ascii="Verdana" w:hAnsi="Verdana"/>
          <w:sz w:val="20"/>
          <w:szCs w:val="20"/>
        </w:rPr>
        <w:t xml:space="preserve">, perché mi sono ficcata in quella situazione. Ero un casino e ho rovinato gli occhiali. È </w:t>
      </w:r>
      <w:proofErr w:type="spellStart"/>
      <w:r>
        <w:rPr>
          <w:rFonts w:ascii="Verdana" w:hAnsi="Verdana"/>
          <w:sz w:val="20"/>
          <w:szCs w:val="20"/>
        </w:rPr>
        <w:t>stato…l</w:t>
      </w:r>
      <w:proofErr w:type="spellEnd"/>
      <w:r>
        <w:rPr>
          <w:rFonts w:ascii="Verdana" w:hAnsi="Verdana"/>
          <w:sz w:val="20"/>
          <w:szCs w:val="20"/>
        </w:rPr>
        <w:t xml:space="preserve">’ho fatto a me stessa. </w:t>
      </w:r>
    </w:p>
    <w:p w:rsidR="00080C51" w:rsidRDefault="00080C51" w:rsidP="00080C51">
      <w:pPr>
        <w:spacing w:beforeLines="120"/>
        <w:jc w:val="both"/>
      </w:pPr>
      <w:r>
        <w:rPr>
          <w:rFonts w:ascii="Verdana" w:hAnsi="Verdana"/>
          <w:sz w:val="20"/>
          <w:szCs w:val="20"/>
        </w:rPr>
        <w:t>ADAMUS: Perché?</w:t>
      </w:r>
    </w:p>
    <w:p w:rsidR="00080C51" w:rsidRDefault="00080C51" w:rsidP="00080C51">
      <w:pPr>
        <w:spacing w:beforeLines="120"/>
        <w:jc w:val="both"/>
      </w:pPr>
      <w:r>
        <w:rPr>
          <w:rFonts w:ascii="Verdana" w:hAnsi="Verdana"/>
          <w:sz w:val="20"/>
          <w:szCs w:val="20"/>
        </w:rPr>
        <w:t xml:space="preserve">BONNIE: (ride nervosamente) Come faccio a saperlo? </w:t>
      </w:r>
    </w:p>
    <w:p w:rsidR="00080C51" w:rsidRDefault="00080C51" w:rsidP="00080C51">
      <w:pPr>
        <w:spacing w:beforeLines="120"/>
        <w:jc w:val="both"/>
      </w:pPr>
      <w:r>
        <w:rPr>
          <w:rFonts w:ascii="Verdana" w:hAnsi="Verdana"/>
          <w:sz w:val="20"/>
          <w:szCs w:val="20"/>
        </w:rPr>
        <w:t xml:space="preserve">ADAMUS (e il pubblico) </w:t>
      </w:r>
      <w:proofErr w:type="spellStart"/>
      <w:r>
        <w:rPr>
          <w:rFonts w:ascii="Verdana" w:hAnsi="Verdana"/>
          <w:sz w:val="20"/>
          <w:szCs w:val="20"/>
        </w:rPr>
        <w:t>Ohhhhh</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Ohhh</w:t>
      </w:r>
      <w:proofErr w:type="spellEnd"/>
      <w:r>
        <w:rPr>
          <w:rFonts w:ascii="Verdana" w:hAnsi="Verdana"/>
          <w:sz w:val="20"/>
          <w:szCs w:val="20"/>
        </w:rPr>
        <w:t xml:space="preserve">! Non ha detto “Non lo so”, ha detto “Come faccio a saperlo?” </w:t>
      </w:r>
    </w:p>
    <w:p w:rsidR="00080C51" w:rsidRDefault="00080C51" w:rsidP="00080C51">
      <w:pPr>
        <w:spacing w:beforeLines="120"/>
        <w:jc w:val="both"/>
      </w:pPr>
      <w:r>
        <w:rPr>
          <w:rFonts w:ascii="Verdana" w:hAnsi="Verdana"/>
          <w:sz w:val="20"/>
          <w:szCs w:val="20"/>
        </w:rPr>
        <w:lastRenderedPageBreak/>
        <w:t xml:space="preserve">ADAMUS: È proprio </w:t>
      </w:r>
      <w:proofErr w:type="spellStart"/>
      <w:r>
        <w:rPr>
          <w:rFonts w:ascii="Verdana" w:hAnsi="Verdana"/>
          <w:sz w:val="20"/>
          <w:szCs w:val="20"/>
        </w:rPr>
        <w:t>al…</w:t>
      </w:r>
      <w:proofErr w:type="spellEnd"/>
      <w:r>
        <w:rPr>
          <w:rFonts w:ascii="Verdana" w:hAnsi="Verdana"/>
          <w:sz w:val="20"/>
          <w:szCs w:val="20"/>
        </w:rPr>
        <w:t xml:space="preserve"> pubblico? La lasciamo restare? La facciamo andare? La </w:t>
      </w:r>
      <w:proofErr w:type="spellStart"/>
      <w:r>
        <w:rPr>
          <w:rFonts w:ascii="Verdana" w:hAnsi="Verdana"/>
          <w:sz w:val="20"/>
          <w:szCs w:val="20"/>
        </w:rPr>
        <w:t>facciamo…</w:t>
      </w:r>
      <w:proofErr w:type="spellEnd"/>
      <w:r>
        <w:rPr>
          <w:rFonts w:ascii="Verdana" w:hAnsi="Verdana"/>
          <w:sz w:val="20"/>
          <w:szCs w:val="20"/>
        </w:rPr>
        <w:t xml:space="preserve"> (il pubblico dice “Resta”) Ok, ti amano, </w:t>
      </w:r>
      <w:proofErr w:type="spellStart"/>
      <w:r>
        <w:rPr>
          <w:rFonts w:ascii="Verdana" w:hAnsi="Verdana"/>
          <w:sz w:val="20"/>
          <w:szCs w:val="20"/>
        </w:rPr>
        <w:t>Bonnie</w:t>
      </w:r>
      <w:proofErr w:type="spellEnd"/>
      <w:r>
        <w:rPr>
          <w:rFonts w:ascii="Verdana" w:hAnsi="Verdana"/>
          <w:sz w:val="20"/>
          <w:szCs w:val="20"/>
        </w:rPr>
        <w:t xml:space="preserve">. </w:t>
      </w:r>
    </w:p>
    <w:p w:rsidR="00080C51" w:rsidRDefault="00080C51" w:rsidP="00080C51">
      <w:pPr>
        <w:spacing w:beforeLines="120"/>
        <w:jc w:val="both"/>
      </w:pPr>
      <w:r>
        <w:rPr>
          <w:rFonts w:ascii="Verdana" w:hAnsi="Verdana"/>
          <w:sz w:val="20"/>
          <w:szCs w:val="20"/>
        </w:rPr>
        <w:t xml:space="preserve">BONNIE: Oh grazie. Grazie. </w:t>
      </w:r>
    </w:p>
    <w:p w:rsidR="00080C51" w:rsidRDefault="00080C51" w:rsidP="00080C51">
      <w:pPr>
        <w:spacing w:beforeLines="120"/>
        <w:jc w:val="both"/>
      </w:pPr>
      <w:r>
        <w:rPr>
          <w:rFonts w:ascii="Verdana" w:hAnsi="Verdana"/>
          <w:sz w:val="20"/>
          <w:szCs w:val="20"/>
        </w:rPr>
        <w:t>ADAMUS: Anche se tu non ti sei amata, loro ti amano. Sì. Perché? (lui sussurra) Inventati qualcosa! (qualcuno ride) Faccio una pausa proprio qui. Fermiamo un attimo tutto.</w:t>
      </w:r>
    </w:p>
    <w:p w:rsidR="00080C51" w:rsidRDefault="00080C51" w:rsidP="00080C51">
      <w:pPr>
        <w:spacing w:beforeLines="120"/>
        <w:jc w:val="both"/>
      </w:pPr>
      <w:r>
        <w:rPr>
          <w:rFonts w:ascii="Verdana" w:hAnsi="Verdana"/>
          <w:sz w:val="20"/>
          <w:szCs w:val="20"/>
        </w:rPr>
        <w:t>Se non sai cos'altro fare, fingi. Davvero. Queste sono proprio parole da Maestro. Da Maestro assoluto. Se non sei sicura di cosa dire o di cosa pensare o fare, fingi; in realtà non esiste fingere. È solo qualcosa che sale da dentro di te ma se dici, “Beh, non lo so. Non sono sicura di cosa fare,” la tua energia resta bloccata. Ti appiattisci. Fingi! Inventati qualcosa. Dimmi una bugia, perché in realtà non puoi.</w:t>
      </w:r>
    </w:p>
    <w:p w:rsidR="00080C51" w:rsidRDefault="00080C51" w:rsidP="00080C51">
      <w:pPr>
        <w:spacing w:beforeLines="120"/>
        <w:jc w:val="both"/>
      </w:pPr>
      <w:r>
        <w:rPr>
          <w:rFonts w:ascii="Verdana" w:hAnsi="Verdana"/>
          <w:sz w:val="20"/>
          <w:szCs w:val="20"/>
        </w:rPr>
        <w:t>BONNIE: Beh, mi ha aiutato a capire che avevo bisogno di comprare un nuovo paio di occhiali in modo da averne uno di riserva.</w:t>
      </w:r>
    </w:p>
    <w:p w:rsidR="00080C51" w:rsidRDefault="00080C51" w:rsidP="00080C51">
      <w:pPr>
        <w:spacing w:beforeLines="120"/>
        <w:jc w:val="both"/>
      </w:pPr>
      <w:r>
        <w:rPr>
          <w:rFonts w:ascii="Verdana" w:hAnsi="Verdana"/>
          <w:sz w:val="20"/>
          <w:szCs w:val="20"/>
        </w:rPr>
        <w:t>ADAMUS: Certo. Certo. Sì. Forse qualcosa di un po' più profondo? (qualcuno ride)</w:t>
      </w:r>
    </w:p>
    <w:p w:rsidR="00080C51" w:rsidRDefault="00080C51" w:rsidP="00080C51">
      <w:pPr>
        <w:spacing w:beforeLines="120"/>
        <w:jc w:val="both"/>
      </w:pPr>
      <w:r>
        <w:rPr>
          <w:rFonts w:ascii="Verdana" w:hAnsi="Verdana"/>
          <w:sz w:val="20"/>
          <w:szCs w:val="20"/>
        </w:rPr>
        <w:t>BONNIE: Hai detto che potevo inventarmela. (ride innervosita e Adamo ride)</w:t>
      </w:r>
    </w:p>
    <w:p w:rsidR="00080C51" w:rsidRDefault="00080C51" w:rsidP="00080C51">
      <w:pPr>
        <w:spacing w:beforeLines="120"/>
        <w:jc w:val="both"/>
      </w:pPr>
      <w:r>
        <w:rPr>
          <w:rFonts w:ascii="Verdana" w:hAnsi="Verdana"/>
          <w:sz w:val="20"/>
          <w:szCs w:val="20"/>
        </w:rPr>
        <w:t xml:space="preserve">ADAMUS: </w:t>
      </w:r>
      <w:proofErr w:type="spellStart"/>
      <w:r>
        <w:rPr>
          <w:rFonts w:ascii="Verdana" w:hAnsi="Verdana"/>
          <w:sz w:val="20"/>
          <w:szCs w:val="20"/>
        </w:rPr>
        <w:t>Bonnie</w:t>
      </w:r>
      <w:proofErr w:type="spellEnd"/>
      <w:r>
        <w:rPr>
          <w:rFonts w:ascii="Verdana" w:hAnsi="Verdana"/>
          <w:sz w:val="20"/>
          <w:szCs w:val="20"/>
        </w:rPr>
        <w:t xml:space="preserve">, è semplice, è semplice per tutti voi. I vostri sogni, le cose che accadono, fate solo un respiro – diventate stupidi, diventate proprio semplici, non cercate di diventare mentali – è davvero semplice. Ti sei allungata, sei caduta. Più tardi oggi scoprirai di cosa si tratta. Ti sei allungata e sei caduta. C'è una paura – “Cosa succede se mi sporgo? Oh! </w:t>
      </w:r>
      <w:proofErr w:type="spellStart"/>
      <w:r>
        <w:rPr>
          <w:rFonts w:ascii="Verdana" w:hAnsi="Verdana"/>
          <w:sz w:val="20"/>
          <w:szCs w:val="20"/>
        </w:rPr>
        <w:t>Cadro’</w:t>
      </w:r>
      <w:proofErr w:type="spellEnd"/>
      <w:r>
        <w:rPr>
          <w:rFonts w:ascii="Verdana" w:hAnsi="Verdana"/>
          <w:sz w:val="20"/>
          <w:szCs w:val="20"/>
        </w:rPr>
        <w:t xml:space="preserve">. Romperò i miei dannati occhiali e mi farò un po’ male alla faccia,” ma in ogni caso guarirà. Va bene! Va bene, </w:t>
      </w:r>
    </w:p>
    <w:p w:rsidR="00080C51" w:rsidRDefault="00080C51" w:rsidP="00080C51">
      <w:pPr>
        <w:spacing w:beforeLines="120"/>
        <w:jc w:val="both"/>
      </w:pPr>
      <w:r>
        <w:rPr>
          <w:rFonts w:ascii="Verdana" w:hAnsi="Verdana"/>
          <w:sz w:val="20"/>
          <w:szCs w:val="20"/>
        </w:rPr>
        <w:t xml:space="preserve">Che fai?  Risali sul cavallo. Ti allunghi di nuovo. Allora, anche se cadi? Ti compri un nuovo paio di occhiali perché alla fine dirai, “Tutta questa storia di cadere è davvero stupida. Io mi allungherò e volerò.” È molto semplice. Davvero semplice. </w:t>
      </w:r>
    </w:p>
    <w:p w:rsidR="00080C51" w:rsidRDefault="00080C51" w:rsidP="00080C51">
      <w:pPr>
        <w:spacing w:beforeLines="120"/>
        <w:jc w:val="both"/>
      </w:pPr>
      <w:r>
        <w:rPr>
          <w:rFonts w:ascii="Verdana" w:hAnsi="Verdana"/>
          <w:sz w:val="20"/>
          <w:szCs w:val="20"/>
        </w:rPr>
        <w:t xml:space="preserve">BONNIE: Grazie. È carino da parte tua. </w:t>
      </w:r>
    </w:p>
    <w:p w:rsidR="00080C51" w:rsidRDefault="00080C51" w:rsidP="00080C51">
      <w:pPr>
        <w:spacing w:beforeLines="120"/>
        <w:jc w:val="both"/>
      </w:pPr>
      <w:r>
        <w:rPr>
          <w:rFonts w:ascii="Verdana" w:hAnsi="Verdana"/>
          <w:sz w:val="20"/>
          <w:szCs w:val="20"/>
        </w:rPr>
        <w:t xml:space="preserve">ADAMUS: Non è carino? </w:t>
      </w:r>
    </w:p>
    <w:p w:rsidR="00080C51" w:rsidRDefault="00080C51" w:rsidP="00080C51">
      <w:pPr>
        <w:spacing w:beforeLines="120"/>
        <w:jc w:val="both"/>
      </w:pPr>
      <w:r>
        <w:rPr>
          <w:rFonts w:ascii="Verdana" w:hAnsi="Verdana"/>
          <w:sz w:val="20"/>
          <w:szCs w:val="20"/>
        </w:rPr>
        <w:t>BONNIE: Sì! Grazie.</w:t>
      </w:r>
    </w:p>
    <w:p w:rsidR="00080C51" w:rsidRDefault="00080C51" w:rsidP="00080C51">
      <w:pPr>
        <w:spacing w:beforeLines="120"/>
        <w:jc w:val="both"/>
      </w:pPr>
      <w:r>
        <w:rPr>
          <w:rFonts w:ascii="Verdana" w:hAnsi="Verdana"/>
          <w:sz w:val="20"/>
          <w:szCs w:val="20"/>
        </w:rPr>
        <w:t>ADAMUS: Sì. Sì. La prossima volta dimmi una bugia. Inventati qualcosa e faremo ripartire l'energia.</w:t>
      </w:r>
    </w:p>
    <w:p w:rsidR="00080C51" w:rsidRDefault="00080C51" w:rsidP="00080C51">
      <w:pPr>
        <w:spacing w:beforeLines="120"/>
        <w:jc w:val="both"/>
      </w:pPr>
      <w:r>
        <w:rPr>
          <w:rFonts w:ascii="Verdana" w:hAnsi="Verdana"/>
          <w:sz w:val="20"/>
          <w:szCs w:val="20"/>
        </w:rPr>
        <w:t xml:space="preserve">BONNIE: Va bene. </w:t>
      </w:r>
    </w:p>
    <w:p w:rsidR="00080C51" w:rsidRDefault="00080C51" w:rsidP="00080C51">
      <w:pPr>
        <w:spacing w:beforeLines="120"/>
        <w:jc w:val="both"/>
      </w:pPr>
      <w:r>
        <w:rPr>
          <w:rFonts w:ascii="Verdana" w:hAnsi="Verdana"/>
          <w:sz w:val="20"/>
          <w:szCs w:val="20"/>
        </w:rPr>
        <w:t>ADAMUS: Bene. Grazie.</w:t>
      </w:r>
    </w:p>
    <w:p w:rsidR="00080C51" w:rsidRDefault="00080C51" w:rsidP="00080C51">
      <w:pPr>
        <w:spacing w:beforeLines="120"/>
        <w:jc w:val="both"/>
      </w:pPr>
      <w:r>
        <w:rPr>
          <w:rFonts w:ascii="Verdana" w:hAnsi="Verdana"/>
          <w:sz w:val="20"/>
          <w:szCs w:val="20"/>
        </w:rPr>
        <w:t>Il prossimo. Oh, questo è un punto davvero importante. È una delle cose da inserire nel vostro foglio  – gli Strumenti per il 2014. Se non siete sicuri su cosa fare, fingete. (qualcuno dice “Finché non lo fate!”)  Fingete finché non lo fate. Sì. Certo. Fate finta. “Allungati e Vola” (a Vili). Bene. Sotto aggiungi, “Si è allungata ed è caduta, ma non accadrà di nuovo. Vedrete.</w:t>
      </w:r>
    </w:p>
    <w:p w:rsidR="00080C51" w:rsidRDefault="00080C51" w:rsidP="00080C51">
      <w:pPr>
        <w:spacing w:beforeLines="120"/>
        <w:jc w:val="both"/>
      </w:pPr>
      <w:r>
        <w:rPr>
          <w:rFonts w:ascii="Verdana" w:hAnsi="Verdana"/>
          <w:sz w:val="20"/>
          <w:szCs w:val="20"/>
        </w:rPr>
        <w:t xml:space="preserve">VILI: Metto solo “Sono caduta?” </w:t>
      </w:r>
    </w:p>
    <w:p w:rsidR="00080C51" w:rsidRDefault="00080C51" w:rsidP="00080C51">
      <w:pPr>
        <w:spacing w:beforeLines="120"/>
        <w:jc w:val="both"/>
      </w:pPr>
      <w:r>
        <w:rPr>
          <w:rFonts w:ascii="Verdana" w:hAnsi="Verdana"/>
          <w:sz w:val="20"/>
          <w:szCs w:val="20"/>
        </w:rPr>
        <w:t>ADAMUS: Eh, “Si è allungata ed è caduta” tra parentesi. Sì. Bene. Il prossimo.</w:t>
      </w:r>
    </w:p>
    <w:p w:rsidR="00080C51" w:rsidRDefault="00080C51" w:rsidP="00080C51">
      <w:pPr>
        <w:spacing w:beforeLines="120"/>
        <w:jc w:val="both"/>
      </w:pPr>
      <w:r>
        <w:rPr>
          <w:rFonts w:ascii="Verdana" w:hAnsi="Verdana"/>
          <w:sz w:val="20"/>
          <w:szCs w:val="20"/>
        </w:rPr>
        <w:t xml:space="preserve">ELIZABETH: </w:t>
      </w:r>
      <w:proofErr w:type="spellStart"/>
      <w:r>
        <w:rPr>
          <w:rFonts w:ascii="Verdana" w:hAnsi="Verdana"/>
          <w:sz w:val="20"/>
          <w:szCs w:val="20"/>
        </w:rPr>
        <w:t>Moi</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lastRenderedPageBreak/>
        <w:t xml:space="preserve">ADAMUS: </w:t>
      </w:r>
      <w:proofErr w:type="spellStart"/>
      <w:r>
        <w:rPr>
          <w:rFonts w:ascii="Verdana" w:hAnsi="Verdana"/>
          <w:sz w:val="20"/>
          <w:szCs w:val="20"/>
        </w:rPr>
        <w:t>Bonjour</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 xml:space="preserve">ELIZABETH: </w:t>
      </w:r>
      <w:proofErr w:type="spellStart"/>
      <w:r>
        <w:rPr>
          <w:rFonts w:ascii="Verdana" w:hAnsi="Verdana"/>
          <w:sz w:val="20"/>
          <w:szCs w:val="20"/>
        </w:rPr>
        <w:t>Bonjour</w:t>
      </w:r>
      <w:proofErr w:type="spellEnd"/>
      <w:r>
        <w:rPr>
          <w:rFonts w:ascii="Verdana" w:hAnsi="Verdana"/>
          <w:sz w:val="20"/>
          <w:szCs w:val="20"/>
        </w:rPr>
        <w:t xml:space="preserve">. Di fatto il 2014 è iniziato alla fine delle 2013. Mi sono resa conto del valore o comunque dell’intercambiabilità tra amore e fiducia. Ho usato la parola sbagliata. Non “intercambiabilità”,  ma sono la stessa cosa. La ragione è che molti, molti anni fa ero in un centro di meditazione occidentale  – perdonami, </w:t>
      </w:r>
      <w:proofErr w:type="spellStart"/>
      <w:r>
        <w:rPr>
          <w:rFonts w:ascii="Verdana" w:hAnsi="Verdana"/>
          <w:sz w:val="20"/>
          <w:szCs w:val="20"/>
        </w:rPr>
        <w:t>Namaste</w:t>
      </w:r>
      <w:proofErr w:type="spellEnd"/>
      <w:r>
        <w:rPr>
          <w:rFonts w:ascii="Verdana" w:hAnsi="Verdana"/>
          <w:sz w:val="20"/>
          <w:szCs w:val="20"/>
        </w:rPr>
        <w:t xml:space="preserve"> – dove ho passato un po' di tempo, un anno favoloso. Ciò che ho colto, ciò che ho imparato – non ciò che pensavo ma che sapevo  – era che Dio non voleva che  fossi nella mancanza e io lo sapevo.</w:t>
      </w:r>
    </w:p>
    <w:p w:rsidR="00080C51" w:rsidRDefault="00080C51" w:rsidP="00080C51">
      <w:pPr>
        <w:spacing w:beforeLines="120"/>
        <w:jc w:val="both"/>
      </w:pPr>
      <w:r>
        <w:rPr>
          <w:rFonts w:ascii="Verdana" w:hAnsi="Verdana"/>
          <w:sz w:val="20"/>
          <w:szCs w:val="20"/>
        </w:rPr>
        <w:t xml:space="preserve">ADAMUS: Mm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ELIZABETH: Creavo cose a destra e a sinistra ed ero conscia di crearle molto prima, sapete, di sentire questo materiale meraviglioso. Dopo quel periodo, il tempo passò e io iniziai a imparare che Dio (indica verso l'alto)  capite, che non voleva che vivessi nella mancanza.</w:t>
      </w:r>
    </w:p>
    <w:p w:rsidR="00080C51" w:rsidRDefault="00080C51" w:rsidP="00080C51">
      <w:pPr>
        <w:spacing w:beforeLines="120"/>
        <w:jc w:val="both"/>
      </w:pPr>
      <w:r>
        <w:rPr>
          <w:rFonts w:ascii="Verdana" w:hAnsi="Verdana"/>
          <w:sz w:val="20"/>
          <w:szCs w:val="20"/>
        </w:rPr>
        <w:t>ADAMUS: Sì. Sì.</w:t>
      </w:r>
    </w:p>
    <w:p w:rsidR="00080C51" w:rsidRDefault="00080C51" w:rsidP="00080C51">
      <w:pPr>
        <w:spacing w:beforeLines="120"/>
        <w:jc w:val="both"/>
      </w:pPr>
      <w:r>
        <w:rPr>
          <w:rFonts w:ascii="Verdana" w:hAnsi="Verdana"/>
          <w:sz w:val="20"/>
          <w:szCs w:val="20"/>
        </w:rPr>
        <w:t>ELIZABETH: Qui sta la grande differenza.</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Mi fidavo di Dio. Chi non si fida di Dio?! Lui ci ama e noi lo amiamo. Bene, apparentemente non c'è. (lei ride e qualcuno tra il pubblico ride.)</w:t>
      </w:r>
    </w:p>
    <w:p w:rsidR="00080C51" w:rsidRDefault="00080C51" w:rsidP="00080C51">
      <w:pPr>
        <w:spacing w:beforeLines="120"/>
        <w:jc w:val="both"/>
      </w:pPr>
      <w:r>
        <w:rPr>
          <w:rFonts w:ascii="Verdana" w:hAnsi="Verdana"/>
          <w:sz w:val="20"/>
          <w:szCs w:val="20"/>
        </w:rPr>
        <w:t>ADAMUS: No, si sono dimenticati di dirlo.</w:t>
      </w:r>
    </w:p>
    <w:p w:rsidR="00080C51" w:rsidRDefault="00080C51" w:rsidP="00080C51">
      <w:pPr>
        <w:spacing w:beforeLines="120"/>
        <w:jc w:val="both"/>
      </w:pPr>
      <w:r>
        <w:rPr>
          <w:rFonts w:ascii="Verdana" w:hAnsi="Verdana"/>
          <w:sz w:val="20"/>
          <w:szCs w:val="20"/>
        </w:rPr>
        <w:t>ELIZABETH: Ecco, questa è una cosa che non capisco più!</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Lungo il mio viaggio quando ho fatto queste esperienze stupende per capire che passo dopo passo posso fidarmi e posso gestirmi, ho notato che avevo molta più fiducia in quel ragazzo (indica verso l'alto) di quanto ne ho in questo ragazzo (indica il suo cuore)</w:t>
      </w:r>
    </w:p>
    <w:p w:rsidR="00080C51" w:rsidRDefault="00080C51" w:rsidP="00080C51">
      <w:pPr>
        <w:spacing w:beforeLines="120"/>
        <w:jc w:val="both"/>
      </w:pPr>
      <w:r>
        <w:rPr>
          <w:rFonts w:ascii="Verdana" w:hAnsi="Verdana"/>
          <w:sz w:val="20"/>
          <w:szCs w:val="20"/>
        </w:rPr>
        <w:t>ADAMUS: Hai mai incontrato quel ragazzo?</w:t>
      </w:r>
    </w:p>
    <w:p w:rsidR="00080C51" w:rsidRDefault="00080C51" w:rsidP="00080C51">
      <w:pPr>
        <w:spacing w:beforeLines="120"/>
        <w:jc w:val="both"/>
      </w:pPr>
      <w:r>
        <w:rPr>
          <w:rFonts w:ascii="Verdana" w:hAnsi="Verdana"/>
          <w:sz w:val="20"/>
          <w:szCs w:val="20"/>
        </w:rPr>
        <w:t xml:space="preserve">ELIZABETH: Questa è una domanda interessante, </w:t>
      </w:r>
      <w:proofErr w:type="spellStart"/>
      <w:r>
        <w:rPr>
          <w:rFonts w:ascii="Verdana" w:hAnsi="Verdana"/>
          <w:sz w:val="20"/>
          <w:szCs w:val="20"/>
        </w:rPr>
        <w:t>Adamus</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Ciò di cui mi sono resa conto – sì, ti rispondo – è che allora ero proprio io.</w:t>
      </w:r>
    </w:p>
    <w:p w:rsidR="00080C51" w:rsidRDefault="00080C51" w:rsidP="00080C51">
      <w:pPr>
        <w:spacing w:beforeLines="120"/>
        <w:jc w:val="both"/>
      </w:pPr>
      <w:r>
        <w:rPr>
          <w:rFonts w:ascii="Verdana" w:hAnsi="Verdana"/>
          <w:sz w:val="20"/>
          <w:szCs w:val="20"/>
        </w:rPr>
        <w:t>ADAMUS: Sì. Vestita da ragazzo.</w:t>
      </w:r>
    </w:p>
    <w:p w:rsidR="00080C51" w:rsidRDefault="00080C51" w:rsidP="00080C51">
      <w:pPr>
        <w:spacing w:beforeLines="120"/>
        <w:jc w:val="both"/>
      </w:pPr>
      <w:r>
        <w:rPr>
          <w:rFonts w:ascii="Verdana" w:hAnsi="Verdana"/>
          <w:sz w:val="20"/>
          <w:szCs w:val="20"/>
        </w:rPr>
        <w:t>ELIZABETH: Vestita da ragazzo.</w:t>
      </w:r>
    </w:p>
    <w:p w:rsidR="00080C51" w:rsidRDefault="00080C51" w:rsidP="00080C51">
      <w:pPr>
        <w:spacing w:beforeLines="120"/>
        <w:jc w:val="both"/>
      </w:pPr>
      <w:r>
        <w:rPr>
          <w:rFonts w:ascii="Verdana" w:hAnsi="Verdana"/>
          <w:sz w:val="20"/>
          <w:szCs w:val="20"/>
        </w:rPr>
        <w:t>ADAMUS: Sì. Dio è un uomo che si veste da donna.</w:t>
      </w:r>
    </w:p>
    <w:p w:rsidR="00080C51" w:rsidRDefault="00080C51" w:rsidP="00080C51">
      <w:pPr>
        <w:spacing w:beforeLines="120"/>
        <w:jc w:val="both"/>
      </w:pPr>
      <w:r>
        <w:rPr>
          <w:rFonts w:ascii="Verdana" w:hAnsi="Verdana"/>
          <w:sz w:val="20"/>
          <w:szCs w:val="20"/>
        </w:rPr>
        <w:t>ELIZABETH: Voleva che avessi tutto ciò che volevo e mi dava tutto ciò che volevo.</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C’è dell’ironia.</w:t>
      </w:r>
    </w:p>
    <w:p w:rsidR="00080C51" w:rsidRDefault="00080C51" w:rsidP="00080C51">
      <w:pPr>
        <w:spacing w:beforeLines="120"/>
        <w:jc w:val="both"/>
      </w:pPr>
      <w:r>
        <w:rPr>
          <w:rFonts w:ascii="Verdana" w:hAnsi="Verdana"/>
          <w:sz w:val="20"/>
          <w:szCs w:val="20"/>
        </w:rPr>
        <w:lastRenderedPageBreak/>
        <w:t>ADAMUS: Sì!</w:t>
      </w:r>
    </w:p>
    <w:p w:rsidR="00080C51" w:rsidRDefault="00080C51" w:rsidP="00080C51">
      <w:pPr>
        <w:spacing w:beforeLines="120"/>
        <w:jc w:val="both"/>
      </w:pPr>
      <w:r>
        <w:rPr>
          <w:rFonts w:ascii="Verdana" w:hAnsi="Verdana"/>
          <w:sz w:val="20"/>
          <w:szCs w:val="20"/>
        </w:rPr>
        <w:t>ELIZABETH: Lo capisco, ovviamente non qui. Ovviamente ho pensato a livello mentale di essere io.</w:t>
      </w:r>
    </w:p>
    <w:p w:rsidR="00080C51" w:rsidRDefault="00080C51" w:rsidP="00080C51">
      <w:pPr>
        <w:spacing w:beforeLines="120"/>
        <w:jc w:val="both"/>
      </w:pPr>
      <w:r>
        <w:rPr>
          <w:rFonts w:ascii="Verdana" w:hAnsi="Verdana"/>
          <w:sz w:val="20"/>
          <w:szCs w:val="20"/>
        </w:rPr>
        <w:t>ADAMUS: Sì. Ora a che punto siamo?</w:t>
      </w:r>
    </w:p>
    <w:p w:rsidR="00080C51" w:rsidRDefault="00080C51" w:rsidP="00080C51">
      <w:pPr>
        <w:spacing w:beforeLines="120"/>
        <w:jc w:val="both"/>
      </w:pPr>
      <w:r>
        <w:rPr>
          <w:rFonts w:ascii="Verdana" w:hAnsi="Verdana"/>
          <w:sz w:val="20"/>
          <w:szCs w:val="20"/>
        </w:rPr>
        <w:t>ELIZABETH: Siamo al “Ti amo Elizabeth.” Sì, proprio lì. “Ti  amo  Elizabeth! (ride) Mi fido di te Elizabeth!”</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Molto spesso mi accadono cose stupende se resto tranquilla e centrata.</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ELIZABETH: Mi affascinano la fiducia e l'amore che provavo allora con un altro nome ed è lo stesso essere che oggi cerca di scoprire fino a che  profondità.</w:t>
      </w:r>
    </w:p>
    <w:p w:rsidR="00080C51" w:rsidRDefault="00080C51" w:rsidP="00080C51">
      <w:pPr>
        <w:spacing w:beforeLines="120"/>
        <w:jc w:val="both"/>
      </w:pPr>
      <w:r>
        <w:rPr>
          <w:rFonts w:ascii="Verdana" w:hAnsi="Verdana"/>
          <w:sz w:val="20"/>
          <w:szCs w:val="20"/>
        </w:rPr>
        <w:t>ADAMUS: Eccellente.  personale. Non c'è più “Lui” là fuori.</w:t>
      </w:r>
    </w:p>
    <w:p w:rsidR="00080C51" w:rsidRDefault="00080C51" w:rsidP="00080C51">
      <w:pPr>
        <w:spacing w:beforeLines="120"/>
        <w:jc w:val="both"/>
      </w:pPr>
      <w:r>
        <w:rPr>
          <w:rFonts w:ascii="Verdana" w:hAnsi="Verdana"/>
          <w:sz w:val="20"/>
          <w:szCs w:val="20"/>
        </w:rPr>
        <w:t>ELIZABETH: Giusto.</w:t>
      </w:r>
    </w:p>
    <w:p w:rsidR="00080C51" w:rsidRDefault="00080C51" w:rsidP="00080C51">
      <w:pPr>
        <w:spacing w:beforeLines="120"/>
        <w:jc w:val="both"/>
      </w:pPr>
      <w:r>
        <w:rPr>
          <w:rFonts w:ascii="Verdana" w:hAnsi="Verdana"/>
          <w:sz w:val="20"/>
          <w:szCs w:val="20"/>
        </w:rPr>
        <w:t>ADAMUS: Sai, c'è stata un'evoluzione di Dio. Come ho già detto, ad Atlantide non esisteva alcuna coscienza di Dio. Mancava la parola, non c'erano discussioni e neppure chiese. Non era presente neppure nella coscienza. Era totalmente sconosciuto. Solo molto, molto più tardi il concetto di Dio fu inserito in molti altri esseri, esseri che avevano una forza o un potere superiori; il dio dell'aria, del sole, della Terra e tutto il resto portò a un  Dio che poi venne posto là fuori come un uomo e quindi posto fuori dal sé. Questa è l'era in cui poche persone, non molte, poche persone stanno iniziando a capire che Dio è sempre stato proprio qui.</w:t>
      </w:r>
    </w:p>
    <w:p w:rsidR="00080C51" w:rsidRDefault="00080C51" w:rsidP="00080C51">
      <w:pPr>
        <w:spacing w:beforeLines="120"/>
        <w:jc w:val="both"/>
      </w:pPr>
      <w:r>
        <w:rPr>
          <w:rFonts w:ascii="Verdana" w:hAnsi="Verdana"/>
          <w:sz w:val="20"/>
          <w:szCs w:val="20"/>
        </w:rPr>
        <w:t>ELIZABETH: Sì.</w:t>
      </w:r>
    </w:p>
    <w:p w:rsidR="00080C51" w:rsidRDefault="00080C51" w:rsidP="00080C51">
      <w:pPr>
        <w:spacing w:beforeLines="120"/>
        <w:jc w:val="both"/>
      </w:pPr>
      <w:r>
        <w:rPr>
          <w:rFonts w:ascii="Verdana" w:hAnsi="Verdana"/>
          <w:sz w:val="20"/>
          <w:szCs w:val="20"/>
        </w:rPr>
        <w:t xml:space="preserve">ADAMUS: Quel divino, quell'anima del sé è pieno di amore e di compassione e di accettazione e di suo gli piacerebbe che la sua espressione umana avesse l'abbondanza e la gioia e tutto il resto. In un certo senso non gl’ interessa molto se l’umano la sceglie  o no. </w:t>
      </w:r>
    </w:p>
    <w:p w:rsidR="00080C51" w:rsidRDefault="00080C51" w:rsidP="00080C51">
      <w:pPr>
        <w:spacing w:beforeLines="120"/>
        <w:jc w:val="both"/>
      </w:pPr>
      <w:r>
        <w:rPr>
          <w:rFonts w:ascii="Verdana" w:hAnsi="Verdana"/>
          <w:sz w:val="20"/>
          <w:szCs w:val="20"/>
        </w:rPr>
        <w:t>ELIZABETH: Giusto.</w:t>
      </w:r>
    </w:p>
    <w:p w:rsidR="00080C51" w:rsidRDefault="00080C51" w:rsidP="00080C51">
      <w:pPr>
        <w:spacing w:beforeLines="120"/>
        <w:jc w:val="both"/>
      </w:pPr>
      <w:r>
        <w:rPr>
          <w:rFonts w:ascii="Verdana" w:hAnsi="Verdana"/>
          <w:sz w:val="20"/>
          <w:szCs w:val="20"/>
        </w:rPr>
        <w:t xml:space="preserve">ADAMUS: Perché per l'anima è solo un'enorme esperienza. È solo una grande esperienza. In realtà la morte non esiste. Non c’è  nessuna fine.  È solo un'enorme “Wow.” Cosmico. Sapete, all'umano interessa e ci vi avviluppa tutto dentro. </w:t>
      </w:r>
    </w:p>
    <w:p w:rsidR="00080C51" w:rsidRDefault="00080C51" w:rsidP="00080C51">
      <w:pPr>
        <w:spacing w:beforeLines="120"/>
        <w:jc w:val="both"/>
      </w:pPr>
      <w:r>
        <w:rPr>
          <w:rFonts w:ascii="Verdana" w:hAnsi="Verdana"/>
          <w:sz w:val="20"/>
          <w:szCs w:val="20"/>
        </w:rPr>
        <w:t>ELIZABETH: Giusto.</w:t>
      </w:r>
    </w:p>
    <w:p w:rsidR="00080C51" w:rsidRDefault="00080C51" w:rsidP="00080C51">
      <w:pPr>
        <w:spacing w:beforeLines="120"/>
        <w:jc w:val="both"/>
      </w:pPr>
      <w:r>
        <w:rPr>
          <w:rFonts w:ascii="Verdana" w:hAnsi="Verdana"/>
          <w:sz w:val="20"/>
          <w:szCs w:val="20"/>
        </w:rPr>
        <w:t>ADAMUS: Ora immagina che quell’anima, quel Dio che era là fuori ora lentamente si porta qui e dice, “Ora danziamo insieme.” Sì. Guida tu.  (</w:t>
      </w:r>
      <w:proofErr w:type="spellStart"/>
      <w:r>
        <w:rPr>
          <w:rFonts w:ascii="Verdana" w:hAnsi="Verdana"/>
          <w:sz w:val="20"/>
          <w:szCs w:val="20"/>
        </w:rPr>
        <w:t>Adamus</w:t>
      </w:r>
      <w:proofErr w:type="spellEnd"/>
      <w:r>
        <w:rPr>
          <w:rFonts w:ascii="Verdana" w:hAnsi="Verdana"/>
          <w:sz w:val="20"/>
          <w:szCs w:val="20"/>
        </w:rPr>
        <w:t xml:space="preserve"> ridacchia)</w:t>
      </w:r>
    </w:p>
    <w:p w:rsidR="00080C51" w:rsidRDefault="00080C51" w:rsidP="00080C51">
      <w:pPr>
        <w:spacing w:beforeLines="120"/>
        <w:jc w:val="both"/>
      </w:pPr>
      <w:r>
        <w:rPr>
          <w:rFonts w:ascii="Verdana" w:hAnsi="Verdana"/>
          <w:sz w:val="20"/>
          <w:szCs w:val="20"/>
        </w:rPr>
        <w:t>ELIZABETH: Io sono pronta.</w:t>
      </w:r>
    </w:p>
    <w:p w:rsidR="00080C51" w:rsidRDefault="00080C51" w:rsidP="00080C51">
      <w:pPr>
        <w:spacing w:beforeLines="120"/>
        <w:jc w:val="both"/>
      </w:pPr>
      <w:r>
        <w:rPr>
          <w:rFonts w:ascii="Verdana" w:hAnsi="Verdana"/>
          <w:sz w:val="20"/>
          <w:szCs w:val="20"/>
        </w:rPr>
        <w:t>ADAMUS: Bene. Certo. Grazie.</w:t>
      </w:r>
    </w:p>
    <w:p w:rsidR="00080C51" w:rsidRDefault="00080C51" w:rsidP="00080C51">
      <w:pPr>
        <w:spacing w:beforeLines="120"/>
        <w:jc w:val="both"/>
      </w:pPr>
      <w:r>
        <w:rPr>
          <w:rFonts w:ascii="Verdana" w:hAnsi="Verdana"/>
          <w:sz w:val="20"/>
          <w:szCs w:val="20"/>
        </w:rPr>
        <w:t>Come possiamo riassumerlo? Integrazione. Qual è la tua parola?</w:t>
      </w:r>
    </w:p>
    <w:p w:rsidR="00080C51" w:rsidRDefault="00080C51" w:rsidP="00080C51">
      <w:pPr>
        <w:spacing w:beforeLines="120"/>
        <w:jc w:val="both"/>
      </w:pPr>
      <w:r>
        <w:rPr>
          <w:rFonts w:ascii="Verdana" w:hAnsi="Verdana"/>
          <w:sz w:val="20"/>
          <w:szCs w:val="20"/>
        </w:rPr>
        <w:t>ELIZABETH: Penso a integrazione …</w:t>
      </w:r>
    </w:p>
    <w:p w:rsidR="00080C51" w:rsidRDefault="00080C51" w:rsidP="00080C51">
      <w:pPr>
        <w:spacing w:beforeLines="120"/>
        <w:jc w:val="both"/>
      </w:pPr>
      <w:r>
        <w:rPr>
          <w:rFonts w:ascii="Verdana" w:hAnsi="Verdana"/>
          <w:sz w:val="20"/>
          <w:szCs w:val="20"/>
        </w:rPr>
        <w:lastRenderedPageBreak/>
        <w:t>ADAMUS: Integrazione.</w:t>
      </w:r>
    </w:p>
    <w:p w:rsidR="00080C51" w:rsidRDefault="00080C51" w:rsidP="00080C51">
      <w:pPr>
        <w:spacing w:beforeLines="120"/>
        <w:jc w:val="both"/>
      </w:pPr>
      <w:r>
        <w:rPr>
          <w:rFonts w:ascii="Verdana" w:hAnsi="Verdana"/>
          <w:sz w:val="20"/>
          <w:szCs w:val="20"/>
        </w:rPr>
        <w:t xml:space="preserve">ELIZABETH: … e forse </w:t>
      </w:r>
      <w:proofErr w:type="spellStart"/>
      <w:r>
        <w:rPr>
          <w:rFonts w:ascii="Verdana" w:hAnsi="Verdana"/>
          <w:sz w:val="20"/>
          <w:szCs w:val="20"/>
        </w:rPr>
        <w:t>Diosé</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 xml:space="preserve">ADAMUS: </w:t>
      </w:r>
      <w:proofErr w:type="spellStart"/>
      <w:r>
        <w:rPr>
          <w:rFonts w:ascii="Verdana" w:hAnsi="Verdana"/>
          <w:sz w:val="20"/>
          <w:szCs w:val="20"/>
        </w:rPr>
        <w:t>Diosè</w:t>
      </w:r>
      <w:proofErr w:type="spellEnd"/>
      <w:r>
        <w:rPr>
          <w:rFonts w:ascii="Verdana" w:hAnsi="Verdana"/>
          <w:sz w:val="20"/>
          <w:szCs w:val="20"/>
        </w:rPr>
        <w:t>. Sì.</w:t>
      </w:r>
    </w:p>
    <w:p w:rsidR="00080C51" w:rsidRDefault="00080C51" w:rsidP="00080C51">
      <w:pPr>
        <w:spacing w:beforeLines="120"/>
        <w:jc w:val="both"/>
      </w:pPr>
      <w:r>
        <w:rPr>
          <w:rFonts w:ascii="Verdana" w:hAnsi="Verdana"/>
          <w:sz w:val="20"/>
          <w:szCs w:val="20"/>
        </w:rPr>
        <w:t>ELIZABETH: Puoi usare quella parola.</w:t>
      </w:r>
    </w:p>
    <w:p w:rsidR="00080C51" w:rsidRDefault="00080C51" w:rsidP="00080C51">
      <w:pPr>
        <w:spacing w:beforeLines="120"/>
        <w:jc w:val="both"/>
      </w:pPr>
      <w:r>
        <w:rPr>
          <w:rFonts w:ascii="Verdana" w:hAnsi="Verdana"/>
          <w:sz w:val="20"/>
          <w:szCs w:val="20"/>
        </w:rPr>
        <w:t>ADAMUS: Che ne dici del “Io Sono.”</w:t>
      </w:r>
    </w:p>
    <w:p w:rsidR="00080C51" w:rsidRDefault="00080C51" w:rsidP="00080C51">
      <w:pPr>
        <w:spacing w:beforeLines="120"/>
        <w:jc w:val="both"/>
      </w:pPr>
      <w:r>
        <w:rPr>
          <w:rFonts w:ascii="Verdana" w:hAnsi="Verdana"/>
          <w:sz w:val="20"/>
          <w:szCs w:val="20"/>
        </w:rPr>
        <w:t>ELIZABETH: Io Sono quello che Sono. Grazie.</w:t>
      </w:r>
    </w:p>
    <w:p w:rsidR="00080C51" w:rsidRDefault="00080C51" w:rsidP="00080C51">
      <w:pPr>
        <w:spacing w:beforeLines="120"/>
        <w:jc w:val="both"/>
      </w:pPr>
      <w:r>
        <w:rPr>
          <w:rFonts w:ascii="Verdana" w:hAnsi="Verdana"/>
          <w:sz w:val="20"/>
          <w:szCs w:val="20"/>
        </w:rPr>
        <w:t>ADAMUS: Mi piace. Wow.</w:t>
      </w:r>
    </w:p>
    <w:p w:rsidR="00080C51" w:rsidRDefault="00080C51" w:rsidP="00080C51">
      <w:pPr>
        <w:spacing w:beforeLines="120"/>
        <w:jc w:val="both"/>
      </w:pPr>
      <w:r>
        <w:rPr>
          <w:rFonts w:ascii="Verdana" w:hAnsi="Verdana"/>
          <w:sz w:val="20"/>
          <w:szCs w:val="20"/>
        </w:rPr>
        <w:t>VILI: “Io Sono quello che Sono?”</w:t>
      </w:r>
    </w:p>
    <w:p w:rsidR="00080C51" w:rsidRDefault="00080C51" w:rsidP="00080C51">
      <w:pPr>
        <w:spacing w:beforeLines="120"/>
        <w:jc w:val="both"/>
      </w:pPr>
      <w:r>
        <w:rPr>
          <w:rFonts w:ascii="Verdana" w:hAnsi="Verdana"/>
          <w:sz w:val="20"/>
          <w:szCs w:val="20"/>
        </w:rPr>
        <w:t>ADAMUS: Io Sono quello che Sono. Sì.</w:t>
      </w:r>
    </w:p>
    <w:p w:rsidR="00080C51" w:rsidRPr="00080C51" w:rsidRDefault="00080C51" w:rsidP="00080C51">
      <w:pPr>
        <w:spacing w:beforeLines="120"/>
        <w:jc w:val="both"/>
        <w:rPr>
          <w:lang w:val="en-US"/>
        </w:rPr>
      </w:pPr>
      <w:r w:rsidRPr="00080C51">
        <w:rPr>
          <w:rFonts w:ascii="Verdana" w:hAnsi="Verdana"/>
          <w:sz w:val="20"/>
          <w:szCs w:val="20"/>
          <w:lang w:val="en-US"/>
        </w:rPr>
        <w:t xml:space="preserve">MICHELLE: 2014! </w:t>
      </w:r>
      <w:proofErr w:type="spellStart"/>
      <w:r w:rsidRPr="00080C51">
        <w:rPr>
          <w:rFonts w:ascii="Verdana" w:hAnsi="Verdana"/>
          <w:sz w:val="20"/>
          <w:szCs w:val="20"/>
          <w:lang w:val="en-US"/>
        </w:rPr>
        <w:t>Yay</w:t>
      </w:r>
      <w:proofErr w:type="spellEnd"/>
      <w:r w:rsidRPr="00080C51">
        <w:rPr>
          <w:rFonts w:ascii="Verdana" w:hAnsi="Verdana"/>
          <w:sz w:val="20"/>
          <w:szCs w:val="20"/>
          <w:lang w:val="en-US"/>
        </w:rPr>
        <w:t>!</w:t>
      </w:r>
    </w:p>
    <w:p w:rsidR="00080C51" w:rsidRDefault="00080C51" w:rsidP="00080C51">
      <w:pPr>
        <w:spacing w:beforeLines="120"/>
        <w:jc w:val="both"/>
      </w:pPr>
      <w:r w:rsidRPr="00080C51">
        <w:rPr>
          <w:rFonts w:ascii="Verdana" w:hAnsi="Verdana"/>
          <w:sz w:val="20"/>
          <w:szCs w:val="20"/>
          <w:lang w:val="en-US"/>
        </w:rPr>
        <w:t xml:space="preserve">ADAMUS: </w:t>
      </w:r>
      <w:proofErr w:type="spellStart"/>
      <w:r w:rsidRPr="00080C51">
        <w:rPr>
          <w:rFonts w:ascii="Verdana" w:hAnsi="Verdana"/>
          <w:sz w:val="20"/>
          <w:szCs w:val="20"/>
          <w:lang w:val="en-US"/>
        </w:rPr>
        <w:t>Yay</w:t>
      </w:r>
      <w:proofErr w:type="spellEnd"/>
      <w:r w:rsidRPr="00080C51">
        <w:rPr>
          <w:rFonts w:ascii="Verdana" w:hAnsi="Verdana"/>
          <w:sz w:val="20"/>
          <w:szCs w:val="20"/>
          <w:lang w:val="en-US"/>
        </w:rPr>
        <w:t xml:space="preserve">! </w:t>
      </w:r>
      <w:proofErr w:type="spellStart"/>
      <w:r w:rsidRPr="00080C51">
        <w:rPr>
          <w:rFonts w:ascii="Verdana" w:hAnsi="Verdana"/>
          <w:sz w:val="20"/>
          <w:szCs w:val="20"/>
          <w:lang w:val="en-US"/>
        </w:rPr>
        <w:t>Yay</w:t>
      </w:r>
      <w:proofErr w:type="spellEnd"/>
      <w:r w:rsidRPr="00080C51">
        <w:rPr>
          <w:rFonts w:ascii="Verdana" w:hAnsi="Verdana"/>
          <w:sz w:val="20"/>
          <w:szCs w:val="20"/>
          <w:lang w:val="en-US"/>
        </w:rPr>
        <w:t xml:space="preserve">! </w:t>
      </w:r>
      <w:r>
        <w:rPr>
          <w:rFonts w:ascii="Verdana" w:hAnsi="Verdana"/>
          <w:sz w:val="20"/>
          <w:szCs w:val="20"/>
        </w:rPr>
        <w:t>Molti cambiamenti.</w:t>
      </w:r>
    </w:p>
    <w:p w:rsidR="00080C51" w:rsidRDefault="00080C51" w:rsidP="00080C51">
      <w:pPr>
        <w:spacing w:beforeLines="120"/>
        <w:jc w:val="both"/>
      </w:pPr>
      <w:r>
        <w:rPr>
          <w:rFonts w:ascii="Verdana" w:hAnsi="Verdana"/>
          <w:sz w:val="20"/>
          <w:szCs w:val="20"/>
        </w:rPr>
        <w:t>MICHELLE: I cambiamenti, l’apprensione, mollare le cose come le cose materiali. Mollare la paura.</w:t>
      </w:r>
    </w:p>
    <w:p w:rsidR="00080C51" w:rsidRDefault="00080C51" w:rsidP="00080C51">
      <w:pPr>
        <w:spacing w:beforeLines="120"/>
        <w:jc w:val="both"/>
      </w:pPr>
      <w:r>
        <w:rPr>
          <w:rFonts w:ascii="Verdana" w:hAnsi="Verdana"/>
          <w:sz w:val="20"/>
          <w:szCs w:val="20"/>
        </w:rPr>
        <w:t>ADAMUS: Sì. com'è stato per te a livello emotivo ed energetico?</w:t>
      </w:r>
    </w:p>
    <w:p w:rsidR="00080C51" w:rsidRDefault="00080C51" w:rsidP="00080C51">
      <w:pPr>
        <w:spacing w:beforeLines="120"/>
        <w:jc w:val="both"/>
      </w:pPr>
      <w:r>
        <w:rPr>
          <w:rFonts w:ascii="Verdana" w:hAnsi="Verdana"/>
          <w:sz w:val="20"/>
          <w:szCs w:val="20"/>
        </w:rPr>
        <w:t>MICHELLE: Mi ha esaurito.</w:t>
      </w:r>
    </w:p>
    <w:p w:rsidR="00080C51" w:rsidRDefault="00080C51" w:rsidP="00080C51">
      <w:pPr>
        <w:spacing w:beforeLines="120"/>
        <w:jc w:val="both"/>
      </w:pPr>
      <w:r>
        <w:rPr>
          <w:rFonts w:ascii="Verdana" w:hAnsi="Verdana"/>
          <w:sz w:val="20"/>
          <w:szCs w:val="20"/>
        </w:rPr>
        <w:t>ADAMUS: Sì. Perché ?</w:t>
      </w:r>
    </w:p>
    <w:p w:rsidR="00080C51" w:rsidRDefault="00080C51" w:rsidP="00080C51">
      <w:pPr>
        <w:spacing w:beforeLines="120"/>
        <w:jc w:val="both"/>
      </w:pPr>
      <w:r>
        <w:rPr>
          <w:rFonts w:ascii="Verdana" w:hAnsi="Verdana"/>
          <w:sz w:val="20"/>
          <w:szCs w:val="20"/>
        </w:rPr>
        <w:t>MICHELLE: Lo sconosciuto.</w:t>
      </w:r>
    </w:p>
    <w:p w:rsidR="00080C51" w:rsidRDefault="00080C51" w:rsidP="00080C51">
      <w:pPr>
        <w:spacing w:beforeLines="120"/>
        <w:jc w:val="both"/>
      </w:pPr>
      <w:r>
        <w:rPr>
          <w:rFonts w:ascii="Verdana" w:hAnsi="Verdana"/>
          <w:sz w:val="20"/>
          <w:szCs w:val="20"/>
        </w:rPr>
        <w:t xml:space="preserve">ADAMUS: Ecco. </w:t>
      </w:r>
    </w:p>
    <w:p w:rsidR="00080C51" w:rsidRDefault="00080C51" w:rsidP="00080C51">
      <w:pPr>
        <w:spacing w:beforeLines="120"/>
        <w:jc w:val="both"/>
      </w:pPr>
      <w:r>
        <w:rPr>
          <w:rFonts w:ascii="Verdana" w:hAnsi="Verdana"/>
          <w:sz w:val="20"/>
          <w:szCs w:val="20"/>
        </w:rPr>
        <w:t>MICHELLE: Tutti che parlano di 2014. C'è molta negatività legata a questo.</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rPr>
          <w:rFonts w:ascii="Verdana" w:hAnsi="Verdana"/>
          <w:sz w:val="20"/>
          <w:szCs w:val="20"/>
        </w:rPr>
      </w:pPr>
      <w:r>
        <w:rPr>
          <w:rFonts w:ascii="Verdana" w:hAnsi="Verdana"/>
          <w:sz w:val="20"/>
          <w:szCs w:val="20"/>
        </w:rPr>
        <w:t>MICHELLE: Quindi non vedo l'ora di vedere che cosa accadrà  nel prossimo weekend (si riferisce al </w:t>
      </w:r>
      <w:proofErr w:type="spellStart"/>
      <w:r>
        <w:rPr>
          <w:rFonts w:ascii="Verdana" w:hAnsi="Verdana"/>
          <w:sz w:val="20"/>
          <w:szCs w:val="20"/>
        </w:rPr>
        <w:fldChar w:fldCharType="begin"/>
      </w:r>
      <w:r>
        <w:rPr>
          <w:rFonts w:ascii="Verdana" w:hAnsi="Verdana"/>
          <w:sz w:val="20"/>
          <w:szCs w:val="20"/>
        </w:rPr>
        <w:instrText xml:space="preserve"> HYPERLINK "https://store.crimsoncircle.com/p-5291-prognost-2014.aspx" </w:instrText>
      </w:r>
      <w:r>
        <w:rPr>
          <w:rFonts w:ascii="Verdana" w:hAnsi="Verdana"/>
          <w:sz w:val="20"/>
          <w:szCs w:val="20"/>
        </w:rPr>
        <w:fldChar w:fldCharType="separate"/>
      </w:r>
      <w:r>
        <w:rPr>
          <w:rStyle w:val="Collegamentoipertestuale"/>
          <w:rFonts w:ascii="Verdana" w:hAnsi="Verdana"/>
          <w:sz w:val="20"/>
          <w:szCs w:val="20"/>
        </w:rPr>
        <w:t>ProGnost</w:t>
      </w:r>
      <w:proofErr w:type="spellEnd"/>
      <w:r>
        <w:rPr>
          <w:rFonts w:ascii="Verdana" w:hAnsi="Verdana"/>
          <w:sz w:val="20"/>
          <w:szCs w:val="20"/>
        </w:rPr>
        <w:fldChar w:fldCharType="end"/>
      </w:r>
      <w:r>
        <w:rPr>
          <w:rFonts w:ascii="Verdana" w:hAnsi="Verdana"/>
          <w:sz w:val="20"/>
          <w:szCs w:val="20"/>
        </w:rPr>
        <w:t xml:space="preserve"> </w:t>
      </w:r>
      <w:proofErr w:type="spellStart"/>
      <w:r>
        <w:rPr>
          <w:rFonts w:ascii="Verdana" w:hAnsi="Verdana"/>
          <w:sz w:val="20"/>
          <w:szCs w:val="20"/>
        </w:rPr>
        <w:t>event</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ADAMUS: Sì. Bene. Oh, molta negatività. (qualcuno ride) ma anche da una prospettiva del “Cosa accade nel mondo? Oh, cosa succede nel mondo?” Ma certo. Sì, Bene. Tu ti muoverai bene.</w:t>
      </w:r>
    </w:p>
    <w:p w:rsidR="00080C51" w:rsidRDefault="00080C51" w:rsidP="00080C51">
      <w:pPr>
        <w:spacing w:beforeLines="120"/>
        <w:jc w:val="both"/>
      </w:pPr>
      <w:r>
        <w:rPr>
          <w:rFonts w:ascii="Verdana" w:hAnsi="Verdana"/>
          <w:sz w:val="20"/>
          <w:szCs w:val="20"/>
        </w:rPr>
        <w:t>MICHELLE: Grazie.</w:t>
      </w:r>
    </w:p>
    <w:p w:rsidR="00080C51" w:rsidRDefault="00080C51" w:rsidP="00080C51">
      <w:pPr>
        <w:spacing w:beforeLines="120"/>
        <w:jc w:val="both"/>
      </w:pPr>
      <w:r>
        <w:rPr>
          <w:rFonts w:ascii="Verdana" w:hAnsi="Verdana"/>
          <w:sz w:val="20"/>
          <w:szCs w:val="20"/>
        </w:rPr>
        <w:t>ADAMUS: Poi muoviti di nuovo. (un paio di persone ridono) Sì.</w:t>
      </w:r>
    </w:p>
    <w:p w:rsidR="00080C51" w:rsidRDefault="00080C51" w:rsidP="00080C51">
      <w:pPr>
        <w:spacing w:beforeLines="120"/>
        <w:jc w:val="both"/>
      </w:pPr>
      <w:r>
        <w:rPr>
          <w:rFonts w:ascii="Verdana" w:hAnsi="Verdana"/>
          <w:sz w:val="20"/>
          <w:szCs w:val="20"/>
        </w:rPr>
        <w:t>LULU: Ciao. Io entro in questo spazio di pace, davvero pieno di pace e poi riesco a sentire me stessa dentro di me come se mi abbracciassi dentro di me,  è difficile da spiegare. Mi sento dentro. Poi continuo a svegliarmi alle 3 del mattino e ho gli incubi. Poi ci sono gli amici e i familiari che transitano.</w:t>
      </w:r>
    </w:p>
    <w:p w:rsidR="00080C51" w:rsidRDefault="00080C51" w:rsidP="00080C51">
      <w:pPr>
        <w:spacing w:beforeLines="120"/>
        <w:jc w:val="both"/>
      </w:pPr>
      <w:r>
        <w:rPr>
          <w:rFonts w:ascii="Verdana" w:hAnsi="Verdana"/>
          <w:sz w:val="20"/>
          <w:szCs w:val="20"/>
        </w:rPr>
        <w:lastRenderedPageBreak/>
        <w:t xml:space="preserve">ADAMUS: Mm </w:t>
      </w:r>
      <w:proofErr w:type="spellStart"/>
      <w:r>
        <w:rPr>
          <w:rFonts w:ascii="Verdana" w:hAnsi="Verdana"/>
          <w:sz w:val="20"/>
          <w:szCs w:val="20"/>
        </w:rPr>
        <w:t>hmm</w:t>
      </w:r>
      <w:proofErr w:type="spellEnd"/>
      <w:r>
        <w:rPr>
          <w:rFonts w:ascii="Verdana" w:hAnsi="Verdana"/>
          <w:sz w:val="20"/>
          <w:szCs w:val="20"/>
        </w:rPr>
        <w:t>. (a Vili) Puoi scrivere qualcosa? Vediamo, per quanto riguarda chi ha parlato prima scriveremo solo “muoviti e rilascia.” Muoversi e rilasciare.. Sì. Qui abbiamo un senso di pace ma in contemporanea gli incubi.</w:t>
      </w:r>
    </w:p>
    <w:p w:rsidR="00080C51" w:rsidRDefault="00080C51" w:rsidP="00080C51">
      <w:pPr>
        <w:spacing w:beforeLines="120"/>
        <w:jc w:val="both"/>
      </w:pPr>
      <w:r>
        <w:rPr>
          <w:rFonts w:ascii="Verdana" w:hAnsi="Verdana"/>
          <w:sz w:val="20"/>
          <w:szCs w:val="20"/>
        </w:rPr>
        <w:t>LULU: Gli incubi.</w:t>
      </w:r>
    </w:p>
    <w:p w:rsidR="00080C51" w:rsidRDefault="00080C51" w:rsidP="00080C51">
      <w:pPr>
        <w:spacing w:beforeLines="120"/>
        <w:jc w:val="both"/>
      </w:pPr>
      <w:r>
        <w:rPr>
          <w:rFonts w:ascii="Verdana" w:hAnsi="Verdana"/>
          <w:sz w:val="20"/>
          <w:szCs w:val="20"/>
        </w:rPr>
        <w:t>ADAMUS: Cosa succede? Perché?</w:t>
      </w:r>
    </w:p>
    <w:p w:rsidR="00080C51" w:rsidRDefault="00080C51" w:rsidP="00080C51">
      <w:pPr>
        <w:spacing w:beforeLines="120"/>
        <w:jc w:val="both"/>
      </w:pPr>
      <w:r>
        <w:rPr>
          <w:rFonts w:ascii="Verdana" w:hAnsi="Verdana"/>
          <w:sz w:val="20"/>
          <w:szCs w:val="20"/>
        </w:rPr>
        <w:t>LULU: Io addirittura... poi penso che non è roba mia, perché raccolgo la coscienza di qualcun altro perché voglio dire...</w:t>
      </w:r>
    </w:p>
    <w:p w:rsidR="00080C51" w:rsidRDefault="00080C51" w:rsidP="00080C51">
      <w:pPr>
        <w:spacing w:beforeLines="120"/>
        <w:jc w:val="both"/>
      </w:pPr>
      <w:r>
        <w:rPr>
          <w:rFonts w:ascii="Verdana" w:hAnsi="Verdana"/>
          <w:sz w:val="20"/>
          <w:szCs w:val="20"/>
        </w:rPr>
        <w:t>ADAMUS: Qualcuno ha degli incubi su di te?</w:t>
      </w:r>
    </w:p>
    <w:p w:rsidR="00080C51" w:rsidRDefault="00080C51" w:rsidP="00080C51">
      <w:pPr>
        <w:spacing w:beforeLines="120"/>
        <w:jc w:val="both"/>
      </w:pPr>
      <w:r>
        <w:rPr>
          <w:rFonts w:ascii="Verdana" w:hAnsi="Verdana"/>
          <w:sz w:val="20"/>
          <w:szCs w:val="20"/>
        </w:rPr>
        <w:t>LULU: … non ci avevo mai pensato. Sì, sono una serial killer. (entrambi ridono) Sì, ma centrata – devo essere centrata. No, non devo. Scelgo di esserlo.</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LULU: A causa del mio...</w:t>
      </w:r>
    </w:p>
    <w:p w:rsidR="00080C51" w:rsidRDefault="00080C51" w:rsidP="00080C51">
      <w:pPr>
        <w:spacing w:beforeLines="120"/>
        <w:jc w:val="both"/>
      </w:pPr>
      <w:r>
        <w:rPr>
          <w:rFonts w:ascii="Verdana" w:hAnsi="Verdana"/>
          <w:sz w:val="20"/>
          <w:szCs w:val="20"/>
        </w:rPr>
        <w:t xml:space="preserve">ADAMUS: Com’è il tuo pensare rispetto al tuo sentire? </w:t>
      </w:r>
    </w:p>
    <w:p w:rsidR="00080C51" w:rsidRDefault="00080C51" w:rsidP="00080C51">
      <w:pPr>
        <w:spacing w:beforeLines="120"/>
        <w:jc w:val="both"/>
      </w:pPr>
      <w:r>
        <w:rPr>
          <w:rFonts w:ascii="Verdana" w:hAnsi="Verdana"/>
          <w:sz w:val="20"/>
          <w:szCs w:val="20"/>
        </w:rPr>
        <w:t xml:space="preserve">LULU: Ho superato </w:t>
      </w:r>
      <w:proofErr w:type="spellStart"/>
      <w:r>
        <w:rPr>
          <w:rFonts w:ascii="Verdana" w:hAnsi="Verdana"/>
          <w:sz w:val="20"/>
          <w:szCs w:val="20"/>
        </w:rPr>
        <w:t>quel…</w:t>
      </w:r>
      <w:proofErr w:type="spellEnd"/>
    </w:p>
    <w:p w:rsidR="00080C51" w:rsidRDefault="00080C51" w:rsidP="00080C51">
      <w:pPr>
        <w:spacing w:beforeLines="120"/>
        <w:jc w:val="both"/>
      </w:pPr>
      <w:r>
        <w:rPr>
          <w:rFonts w:ascii="Verdana" w:hAnsi="Verdana"/>
          <w:sz w:val="20"/>
          <w:szCs w:val="20"/>
        </w:rPr>
        <w:t xml:space="preserve">ADAMUS: Pensi di più? </w:t>
      </w:r>
    </w:p>
    <w:p w:rsidR="00080C51" w:rsidRDefault="00080C51" w:rsidP="00080C51">
      <w:pPr>
        <w:spacing w:beforeLines="120"/>
        <w:jc w:val="both"/>
      </w:pPr>
      <w:r>
        <w:rPr>
          <w:rFonts w:ascii="Verdana" w:hAnsi="Verdana"/>
          <w:sz w:val="20"/>
          <w:szCs w:val="20"/>
        </w:rPr>
        <w:t>LULU: Più dell'anno scorso.</w:t>
      </w:r>
    </w:p>
    <w:p w:rsidR="00080C51" w:rsidRDefault="00080C51" w:rsidP="00080C51">
      <w:pPr>
        <w:spacing w:beforeLines="120"/>
        <w:jc w:val="both"/>
      </w:pPr>
      <w:r>
        <w:rPr>
          <w:rFonts w:ascii="Verdana" w:hAnsi="Verdana"/>
          <w:sz w:val="20"/>
          <w:szCs w:val="20"/>
        </w:rPr>
        <w:t>ADAMUS: Perché?</w:t>
      </w:r>
    </w:p>
    <w:p w:rsidR="00080C51" w:rsidRDefault="00080C51" w:rsidP="00080C51">
      <w:pPr>
        <w:spacing w:beforeLines="120"/>
        <w:jc w:val="both"/>
      </w:pPr>
      <w:r>
        <w:rPr>
          <w:rFonts w:ascii="Verdana" w:hAnsi="Verdana"/>
          <w:sz w:val="20"/>
          <w:szCs w:val="20"/>
        </w:rPr>
        <w:t>LULU: Sì. Forse è per ciò che sta accadendo ai membri della mia famiglia e poi ci sono molte cose che dovevano andare o essere così. È qualcosa di divertente. Mio fratello è transitato a settembre e poi abbiamo questo altro amico molto caro,  stessa identica data – compiono gli anni lo stesso giorno –e anche lui è transitato il 26. Ho iniziato a giocare con i numeri e tutti danno lo stesso numero. Poi, nel giorno in cui è morto, di nuovo lo stesso numero.</w:t>
      </w:r>
    </w:p>
    <w:p w:rsidR="00080C51" w:rsidRDefault="00080C51" w:rsidP="00080C51">
      <w:pPr>
        <w:spacing w:beforeLines="120"/>
        <w:jc w:val="both"/>
      </w:pPr>
      <w:r>
        <w:rPr>
          <w:rFonts w:ascii="Verdana" w:hAnsi="Verdana"/>
          <w:sz w:val="20"/>
          <w:szCs w:val="20"/>
        </w:rPr>
        <w:t xml:space="preserve">ADAMUS: Mm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LULU: Ecco … e io devo esserci...</w:t>
      </w:r>
    </w:p>
    <w:p w:rsidR="00080C51" w:rsidRDefault="00080C51" w:rsidP="00080C51">
      <w:pPr>
        <w:spacing w:beforeLines="120"/>
        <w:jc w:val="both"/>
      </w:pPr>
      <w:r>
        <w:rPr>
          <w:rFonts w:ascii="Verdana" w:hAnsi="Verdana"/>
          <w:sz w:val="20"/>
          <w:szCs w:val="20"/>
        </w:rPr>
        <w:t xml:space="preserve">ADAMUS: </w:t>
      </w:r>
      <w:proofErr w:type="spellStart"/>
      <w:r>
        <w:rPr>
          <w:rFonts w:ascii="Verdana" w:hAnsi="Verdana"/>
          <w:sz w:val="20"/>
          <w:szCs w:val="20"/>
        </w:rPr>
        <w:t>Posso…</w:t>
      </w:r>
      <w:proofErr w:type="spellEnd"/>
      <w:r>
        <w:rPr>
          <w:rFonts w:ascii="Verdana" w:hAnsi="Verdana"/>
          <w:sz w:val="20"/>
          <w:szCs w:val="20"/>
        </w:rPr>
        <w:t xml:space="preserve"> posso fornirti uno strumento? </w:t>
      </w:r>
    </w:p>
    <w:p w:rsidR="00080C51" w:rsidRDefault="00080C51" w:rsidP="00080C51">
      <w:pPr>
        <w:spacing w:beforeLines="120"/>
        <w:jc w:val="both"/>
      </w:pPr>
      <w:r>
        <w:rPr>
          <w:rFonts w:ascii="Verdana" w:hAnsi="Verdana"/>
          <w:sz w:val="20"/>
          <w:szCs w:val="20"/>
        </w:rPr>
        <w:t>LULU: Certo.</w:t>
      </w:r>
    </w:p>
    <w:p w:rsidR="00080C51" w:rsidRDefault="00080C51" w:rsidP="00080C51">
      <w:pPr>
        <w:spacing w:beforeLines="120"/>
        <w:jc w:val="both"/>
      </w:pPr>
      <w:r>
        <w:rPr>
          <w:rFonts w:ascii="Verdana" w:hAnsi="Verdana"/>
          <w:sz w:val="20"/>
          <w:szCs w:val="20"/>
        </w:rPr>
        <w:t>ADAMUS: … a tutti voi uno strumento per questo anno? Non avrà alcun senso. Assolutamente nulla avrà senso. Che siano i vostri sogni ho ciò che accade nel mondo, i vostri pensieri o altro, non avrà alcun senso. Mollatelo proprio adesso.</w:t>
      </w:r>
    </w:p>
    <w:p w:rsidR="00080C51" w:rsidRDefault="00080C51" w:rsidP="00080C51">
      <w:pPr>
        <w:spacing w:beforeLines="120"/>
        <w:jc w:val="both"/>
      </w:pPr>
      <w:r>
        <w:rPr>
          <w:rFonts w:ascii="Verdana" w:hAnsi="Verdana"/>
          <w:sz w:val="20"/>
          <w:szCs w:val="20"/>
        </w:rPr>
        <w:t>LULU: Lo mollo.</w:t>
      </w:r>
    </w:p>
    <w:p w:rsidR="00080C51" w:rsidRDefault="00080C51" w:rsidP="00080C51">
      <w:pPr>
        <w:spacing w:beforeLines="120"/>
        <w:jc w:val="both"/>
      </w:pPr>
      <w:r>
        <w:rPr>
          <w:rFonts w:ascii="Verdana" w:hAnsi="Verdana"/>
          <w:sz w:val="20"/>
          <w:szCs w:val="20"/>
        </w:rPr>
        <w:t xml:space="preserve">ADAMUS: Smettila di cercare di dargli un senso. </w:t>
      </w:r>
    </w:p>
    <w:p w:rsidR="00080C51" w:rsidRDefault="00080C51" w:rsidP="00080C51">
      <w:pPr>
        <w:spacing w:beforeLines="120"/>
        <w:jc w:val="both"/>
      </w:pPr>
      <w:r>
        <w:rPr>
          <w:rFonts w:ascii="Verdana" w:hAnsi="Verdana"/>
          <w:sz w:val="20"/>
          <w:szCs w:val="20"/>
        </w:rPr>
        <w:t>LULU: Giusto.</w:t>
      </w:r>
    </w:p>
    <w:p w:rsidR="00080C51" w:rsidRDefault="00080C51" w:rsidP="00080C51">
      <w:pPr>
        <w:spacing w:beforeLines="120"/>
        <w:jc w:val="both"/>
      </w:pPr>
      <w:r>
        <w:rPr>
          <w:rFonts w:ascii="Verdana" w:hAnsi="Verdana"/>
          <w:sz w:val="20"/>
          <w:szCs w:val="20"/>
        </w:rPr>
        <w:lastRenderedPageBreak/>
        <w:t>ADAMUS: Alla fine  scoprirete che, in un certo senso, il pensare rallenterà ma le vere risposte, il vero sapere intuitivo inizierà ad affiorare. È difficile da fare perché voi volete pensarci,  analizzare, dissezionare, cercate di scoprire se i numeri coincidono o cose del genere. È del tutto irrilevante. Non importa. È una grande distrazione. Vi butta fuori dal sentiero. Vi esaurisce. Non riuscirete proprio a dare un senso alle cose, quindi smettete di provarci proprio adesso.</w:t>
      </w:r>
    </w:p>
    <w:p w:rsidR="00080C51" w:rsidRDefault="00080C51" w:rsidP="00080C51">
      <w:pPr>
        <w:spacing w:beforeLines="120"/>
        <w:jc w:val="both"/>
      </w:pPr>
      <w:r>
        <w:rPr>
          <w:rFonts w:ascii="Verdana" w:hAnsi="Verdana"/>
          <w:sz w:val="20"/>
          <w:szCs w:val="20"/>
        </w:rPr>
        <w:t>LULU: Sì. Sì..</w:t>
      </w:r>
    </w:p>
    <w:p w:rsidR="00080C51" w:rsidRDefault="00080C51" w:rsidP="00080C51">
      <w:pPr>
        <w:spacing w:beforeLines="120"/>
        <w:jc w:val="both"/>
      </w:pPr>
      <w:r>
        <w:rPr>
          <w:rFonts w:ascii="Verdana" w:hAnsi="Verdana"/>
          <w:sz w:val="20"/>
          <w:szCs w:val="20"/>
        </w:rPr>
        <w:t>ADAMUS: Bene. Grazie.</w:t>
      </w:r>
    </w:p>
    <w:p w:rsidR="00080C51" w:rsidRDefault="00080C51" w:rsidP="00080C51">
      <w:pPr>
        <w:spacing w:beforeLines="120"/>
        <w:jc w:val="both"/>
      </w:pPr>
      <w:r>
        <w:rPr>
          <w:rFonts w:ascii="Verdana" w:hAnsi="Verdana"/>
          <w:sz w:val="20"/>
          <w:szCs w:val="20"/>
        </w:rPr>
        <w:t>LULU: Grazie.</w:t>
      </w:r>
    </w:p>
    <w:p w:rsidR="00080C51" w:rsidRDefault="00080C51" w:rsidP="00080C51">
      <w:pPr>
        <w:spacing w:beforeLines="120"/>
        <w:jc w:val="both"/>
      </w:pPr>
      <w:r>
        <w:rPr>
          <w:rFonts w:ascii="Verdana" w:hAnsi="Verdana"/>
          <w:sz w:val="20"/>
          <w:szCs w:val="20"/>
        </w:rPr>
        <w:t>ADAMUS: (a Vili) Ecco, direi che c'era il dramma. Bene. Altri due.</w:t>
      </w:r>
    </w:p>
    <w:p w:rsidR="00080C51" w:rsidRDefault="00080C51" w:rsidP="00080C51">
      <w:pPr>
        <w:spacing w:beforeLines="120"/>
        <w:jc w:val="both"/>
      </w:pPr>
      <w:r>
        <w:rPr>
          <w:rFonts w:ascii="Verdana" w:hAnsi="Verdana"/>
          <w:sz w:val="20"/>
          <w:szCs w:val="20"/>
        </w:rPr>
        <w:t xml:space="preserve">TAR (donna): </w:t>
      </w:r>
      <w:proofErr w:type="spellStart"/>
      <w:r>
        <w:rPr>
          <w:rFonts w:ascii="Verdana" w:hAnsi="Verdana"/>
          <w:sz w:val="20"/>
          <w:szCs w:val="20"/>
        </w:rPr>
        <w:t>Adamus</w:t>
      </w:r>
      <w:proofErr w:type="spellEnd"/>
      <w:r>
        <w:rPr>
          <w:rFonts w:ascii="Verdana" w:hAnsi="Verdana"/>
          <w:sz w:val="20"/>
          <w:szCs w:val="20"/>
        </w:rPr>
        <w:t>, un attimo fa hai detto la parola e io mi sono resa conto che era quello che volevo dire. È la prospettiva.</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TAR: Non so cos'è successo. Non c'è stato un evento in particolare, ma verso il secondo o il terzo giorno dell'anno all'improvviso ho un mucchio di denaro.</w:t>
      </w:r>
    </w:p>
    <w:p w:rsidR="00080C51" w:rsidRDefault="00080C51" w:rsidP="00080C51">
      <w:pPr>
        <w:spacing w:beforeLines="120"/>
        <w:jc w:val="both"/>
      </w:pPr>
      <w:r>
        <w:rPr>
          <w:rFonts w:ascii="Verdana" w:hAnsi="Verdana"/>
          <w:sz w:val="20"/>
          <w:szCs w:val="20"/>
        </w:rPr>
        <w:t>ADAMUS: Hm!</w:t>
      </w:r>
    </w:p>
    <w:p w:rsidR="00080C51" w:rsidRDefault="00080C51" w:rsidP="00080C51">
      <w:pPr>
        <w:spacing w:beforeLines="120"/>
        <w:jc w:val="both"/>
      </w:pPr>
      <w:r>
        <w:rPr>
          <w:rFonts w:ascii="Verdana" w:hAnsi="Verdana"/>
          <w:sz w:val="20"/>
          <w:szCs w:val="20"/>
        </w:rPr>
        <w:t>TAR: Da quando mi sono trasferita qui qualche mese fa, il mio stipendio è stato decurtato – sono un'insegnante – e sai, verso il secondo o il terzo giorno è già tutto andato – affitto, automobile eccetera eccetera – e come faccio a vivere, sai, con solo qualche centinaio di dollari! Non so se ce la faccio. Devo prelevare del denaro dai miei risparmi e sai, io odio farlo. Provo questa sensazione terribile di mancanza e di come non riuscirò mai a cavarmela.</w:t>
      </w:r>
    </w:p>
    <w:p w:rsidR="00080C51" w:rsidRDefault="00080C51" w:rsidP="00080C51">
      <w:pPr>
        <w:spacing w:beforeLines="120"/>
        <w:jc w:val="both"/>
      </w:pPr>
      <w:r>
        <w:rPr>
          <w:rFonts w:ascii="Verdana" w:hAnsi="Verdana"/>
          <w:sz w:val="20"/>
          <w:szCs w:val="20"/>
        </w:rPr>
        <w:t xml:space="preserve">ADAMUS: Mm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TAR: Non so cos'è successo. Ora ho la stessa quantità di denaro e dico, “Ehi, va bene. Ho un mucchio di soldi.”</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TAR: Nell’ultima settimana è sceso forse è solo di 40 o di 50 dollari.</w:t>
      </w:r>
    </w:p>
    <w:p w:rsidR="00080C51" w:rsidRDefault="00080C51" w:rsidP="00080C51">
      <w:pPr>
        <w:spacing w:beforeLines="120"/>
        <w:jc w:val="both"/>
      </w:pPr>
      <w:r>
        <w:rPr>
          <w:rFonts w:ascii="Verdana" w:hAnsi="Verdana"/>
          <w:sz w:val="20"/>
          <w:szCs w:val="20"/>
        </w:rPr>
        <w:t>ADAMUS: Cosa credi abbia fatto la differenza? Che cosa senti che ha fatto la differenza?</w:t>
      </w:r>
    </w:p>
    <w:p w:rsidR="00080C51" w:rsidRDefault="00080C51" w:rsidP="00080C51">
      <w:pPr>
        <w:spacing w:beforeLines="120"/>
        <w:jc w:val="both"/>
      </w:pPr>
      <w:r>
        <w:rPr>
          <w:rFonts w:ascii="Verdana" w:hAnsi="Verdana"/>
          <w:sz w:val="20"/>
          <w:szCs w:val="20"/>
        </w:rPr>
        <w:t xml:space="preserve">TAR: (fa una pausa) La mia prospettiva, non lo so, come ho detto ci sto pensando, lo sento. Ho </w:t>
      </w:r>
      <w:proofErr w:type="spellStart"/>
      <w:r>
        <w:rPr>
          <w:rFonts w:ascii="Verdana" w:hAnsi="Verdana"/>
          <w:sz w:val="20"/>
          <w:szCs w:val="20"/>
        </w:rPr>
        <w:t>solo…</w:t>
      </w:r>
      <w:proofErr w:type="spellEnd"/>
    </w:p>
    <w:p w:rsidR="00080C51" w:rsidRDefault="00080C51" w:rsidP="00080C51">
      <w:pPr>
        <w:spacing w:beforeLines="120"/>
        <w:jc w:val="both"/>
      </w:pPr>
      <w:r>
        <w:rPr>
          <w:rFonts w:ascii="Verdana" w:hAnsi="Verdana"/>
          <w:sz w:val="20"/>
          <w:szCs w:val="20"/>
        </w:rPr>
        <w:t>ADAMUS: La tua prospettiva di che cosa?</w:t>
      </w:r>
    </w:p>
    <w:p w:rsidR="00080C51" w:rsidRDefault="00080C51" w:rsidP="00080C51">
      <w:pPr>
        <w:spacing w:beforeLines="120"/>
        <w:jc w:val="both"/>
      </w:pPr>
      <w:r>
        <w:rPr>
          <w:rFonts w:ascii="Verdana" w:hAnsi="Verdana"/>
          <w:sz w:val="20"/>
          <w:szCs w:val="20"/>
        </w:rPr>
        <w:t>TAR: (fa un’altra pausa) Il bisogno rispetto al volere.</w:t>
      </w:r>
    </w:p>
    <w:p w:rsidR="00080C51" w:rsidRDefault="00080C51" w:rsidP="00080C51">
      <w:pPr>
        <w:spacing w:beforeLines="120"/>
        <w:jc w:val="both"/>
      </w:pPr>
      <w:r>
        <w:rPr>
          <w:rFonts w:ascii="Verdana" w:hAnsi="Verdana"/>
          <w:sz w:val="20"/>
          <w:szCs w:val="20"/>
        </w:rPr>
        <w:t>ADAMUS: Ci stai arrivando.</w:t>
      </w:r>
    </w:p>
    <w:p w:rsidR="00080C51" w:rsidRDefault="00080C51" w:rsidP="00080C51">
      <w:pPr>
        <w:spacing w:beforeLines="120"/>
        <w:jc w:val="both"/>
      </w:pPr>
      <w:r>
        <w:rPr>
          <w:rFonts w:ascii="Verdana" w:hAnsi="Verdana"/>
          <w:sz w:val="20"/>
          <w:szCs w:val="20"/>
        </w:rPr>
        <w:t>TAR: Di quanto mi basta.</w:t>
      </w:r>
    </w:p>
    <w:p w:rsidR="00080C51" w:rsidRPr="00080C51" w:rsidRDefault="00080C51" w:rsidP="00080C51">
      <w:pPr>
        <w:spacing w:beforeLines="120"/>
        <w:jc w:val="both"/>
        <w:rPr>
          <w:lang w:val="en-US"/>
        </w:rPr>
      </w:pPr>
      <w:r w:rsidRPr="00080C51">
        <w:rPr>
          <w:rFonts w:ascii="Verdana" w:hAnsi="Verdana"/>
          <w:sz w:val="20"/>
          <w:szCs w:val="20"/>
          <w:lang w:val="en-US"/>
        </w:rPr>
        <w:t>ADAMUS: Mm hmm.</w:t>
      </w:r>
    </w:p>
    <w:p w:rsidR="00080C51" w:rsidRPr="00080C51" w:rsidRDefault="00080C51" w:rsidP="00080C51">
      <w:pPr>
        <w:spacing w:beforeLines="120"/>
        <w:jc w:val="both"/>
        <w:rPr>
          <w:lang w:val="en-US"/>
        </w:rPr>
      </w:pPr>
      <w:r w:rsidRPr="00080C51">
        <w:rPr>
          <w:rFonts w:ascii="Verdana" w:hAnsi="Verdana"/>
          <w:sz w:val="20"/>
          <w:szCs w:val="20"/>
          <w:lang w:val="en-US"/>
        </w:rPr>
        <w:lastRenderedPageBreak/>
        <w:t xml:space="preserve">TAR: </w:t>
      </w:r>
      <w:proofErr w:type="spellStart"/>
      <w:r w:rsidRPr="00080C51">
        <w:rPr>
          <w:rFonts w:ascii="Verdana" w:hAnsi="Verdana"/>
          <w:sz w:val="20"/>
          <w:szCs w:val="20"/>
          <w:lang w:val="en-US"/>
        </w:rPr>
        <w:t>Ehhh</w:t>
      </w:r>
      <w:proofErr w:type="spellEnd"/>
      <w:r w:rsidRPr="00080C51">
        <w:rPr>
          <w:rFonts w:ascii="Verdana" w:hAnsi="Verdana"/>
          <w:sz w:val="20"/>
          <w:szCs w:val="20"/>
          <w:lang w:val="en-US"/>
        </w:rPr>
        <w:t>.</w:t>
      </w:r>
    </w:p>
    <w:p w:rsidR="00080C51" w:rsidRDefault="00080C51" w:rsidP="00080C51">
      <w:pPr>
        <w:spacing w:beforeLines="120"/>
        <w:jc w:val="both"/>
      </w:pPr>
      <w:r>
        <w:rPr>
          <w:rFonts w:ascii="Verdana" w:hAnsi="Verdana"/>
          <w:sz w:val="20"/>
          <w:szCs w:val="20"/>
        </w:rPr>
        <w:t>ADAMUS: E la prospettiva della vita? La vita, tutto qua. Qualcosa è cambiato. Sai, hai affrontato movimenti e cambiamenti e tutto il resto e qualcosa è cambiato. Qualcosa dentro di te ha detto, “Ah! Sai, in effetti voglio davvero vivere.” Che cosa accade? A quel punto l'abbondanza è presente. Le persone si metteranno le mani in tasca. (</w:t>
      </w:r>
      <w:proofErr w:type="spellStart"/>
      <w:r>
        <w:rPr>
          <w:rFonts w:ascii="Verdana" w:hAnsi="Verdana"/>
          <w:sz w:val="20"/>
          <w:szCs w:val="20"/>
        </w:rPr>
        <w:t>Adamus</w:t>
      </w:r>
      <w:proofErr w:type="spellEnd"/>
      <w:r>
        <w:rPr>
          <w:rFonts w:ascii="Verdana" w:hAnsi="Verdana"/>
          <w:sz w:val="20"/>
          <w:szCs w:val="20"/>
        </w:rPr>
        <w:t xml:space="preserve"> infila la mano nelle tasche di </w:t>
      </w:r>
      <w:proofErr w:type="spellStart"/>
      <w:r>
        <w:rPr>
          <w:rFonts w:ascii="Verdana" w:hAnsi="Verdana"/>
          <w:sz w:val="20"/>
          <w:szCs w:val="20"/>
        </w:rPr>
        <w:t>Cauldre</w:t>
      </w:r>
      <w:proofErr w:type="spellEnd"/>
      <w:r>
        <w:rPr>
          <w:rFonts w:ascii="Verdana" w:hAnsi="Verdana"/>
          <w:sz w:val="20"/>
          <w:szCs w:val="20"/>
        </w:rPr>
        <w:t>) Oggi non ha neppure un soldo.</w:t>
      </w:r>
    </w:p>
    <w:p w:rsidR="00080C51" w:rsidRDefault="00080C51" w:rsidP="00080C51">
      <w:pPr>
        <w:spacing w:beforeLines="120"/>
        <w:jc w:val="both"/>
      </w:pPr>
      <w:r>
        <w:rPr>
          <w:rFonts w:ascii="Verdana" w:hAnsi="Verdana"/>
          <w:sz w:val="20"/>
          <w:szCs w:val="20"/>
        </w:rPr>
        <w:t xml:space="preserve">LINDA: </w:t>
      </w:r>
      <w:proofErr w:type="spellStart"/>
      <w:r>
        <w:rPr>
          <w:rFonts w:ascii="Verdana" w:hAnsi="Verdana"/>
          <w:sz w:val="20"/>
          <w:szCs w:val="20"/>
        </w:rPr>
        <w:t>Ohhh</w:t>
      </w:r>
      <w:proofErr w:type="spellEnd"/>
      <w:r>
        <w:rPr>
          <w:rFonts w:ascii="Verdana" w:hAnsi="Verdana"/>
          <w:sz w:val="20"/>
          <w:szCs w:val="20"/>
        </w:rPr>
        <w:t>! Poverino!!!</w:t>
      </w:r>
    </w:p>
    <w:p w:rsidR="00080C51" w:rsidRDefault="00080C51" w:rsidP="00080C51">
      <w:pPr>
        <w:spacing w:beforeLines="120"/>
        <w:jc w:val="both"/>
      </w:pPr>
      <w:r>
        <w:rPr>
          <w:rFonts w:ascii="Verdana" w:hAnsi="Verdana"/>
          <w:sz w:val="20"/>
          <w:szCs w:val="20"/>
        </w:rPr>
        <w:t>ADAMUS: Linda ha preso tutto, ma più tardi te ne darà un po'. Le persone ti daranno dei soldi. È la prospettiva della vita. È il desiderio di essere qui. Quei cambiamenti hanno cambiato la tua abbondanza. Molto semplice. È davvero molto semplice.</w:t>
      </w:r>
    </w:p>
    <w:p w:rsidR="00080C51" w:rsidRDefault="00080C51" w:rsidP="00080C51">
      <w:pPr>
        <w:spacing w:beforeLines="120"/>
        <w:jc w:val="both"/>
      </w:pPr>
      <w:r>
        <w:rPr>
          <w:rFonts w:ascii="Verdana" w:hAnsi="Verdana"/>
          <w:sz w:val="20"/>
          <w:szCs w:val="20"/>
        </w:rPr>
        <w:t>TAR: È anche eccitante.</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TAR: È davvero eccitante.</w:t>
      </w:r>
    </w:p>
    <w:p w:rsidR="00080C51" w:rsidRDefault="00080C51" w:rsidP="00080C51">
      <w:pPr>
        <w:spacing w:beforeLines="120"/>
        <w:jc w:val="both"/>
      </w:pPr>
      <w:r>
        <w:rPr>
          <w:rFonts w:ascii="Verdana" w:hAnsi="Verdana"/>
          <w:sz w:val="20"/>
          <w:szCs w:val="20"/>
        </w:rPr>
        <w:t>ADAMUS: Sì. Chiedi il denaro a Linda.</w:t>
      </w:r>
    </w:p>
    <w:p w:rsidR="00080C51" w:rsidRDefault="00080C51" w:rsidP="00080C51">
      <w:pPr>
        <w:spacing w:beforeLines="120"/>
        <w:jc w:val="both"/>
      </w:pPr>
      <w:r>
        <w:rPr>
          <w:rFonts w:ascii="Verdana" w:hAnsi="Verdana"/>
          <w:sz w:val="20"/>
          <w:szCs w:val="20"/>
        </w:rPr>
        <w:t>LINDA: Io non ho preso i tuoi soldi. Non sei organizzato.</w:t>
      </w:r>
    </w:p>
    <w:p w:rsidR="00080C51" w:rsidRDefault="00080C51" w:rsidP="00080C51">
      <w:pPr>
        <w:spacing w:beforeLines="120"/>
        <w:jc w:val="both"/>
      </w:pPr>
      <w:r>
        <w:rPr>
          <w:rFonts w:ascii="Verdana" w:hAnsi="Verdana"/>
          <w:sz w:val="20"/>
          <w:szCs w:val="20"/>
        </w:rPr>
        <w:t>ADAMUS: Non importa!</w:t>
      </w:r>
    </w:p>
    <w:p w:rsidR="00080C51" w:rsidRDefault="00080C51" w:rsidP="00080C51">
      <w:pPr>
        <w:spacing w:beforeLines="120"/>
        <w:jc w:val="both"/>
      </w:pPr>
      <w:r>
        <w:rPr>
          <w:rFonts w:ascii="Verdana" w:hAnsi="Verdana"/>
          <w:sz w:val="20"/>
          <w:szCs w:val="20"/>
        </w:rPr>
        <w:t>LINDA: Tu non sei organizzato.</w:t>
      </w:r>
    </w:p>
    <w:p w:rsidR="00080C51" w:rsidRDefault="00080C51" w:rsidP="00080C51">
      <w:pPr>
        <w:spacing w:beforeLines="120"/>
        <w:jc w:val="both"/>
      </w:pPr>
      <w:r>
        <w:rPr>
          <w:rFonts w:ascii="Verdana" w:hAnsi="Verdana"/>
          <w:sz w:val="20"/>
          <w:szCs w:val="20"/>
        </w:rPr>
        <w:t>ADAMUS: Ancora uno e poi andiamo avanti.</w:t>
      </w:r>
    </w:p>
    <w:p w:rsidR="00080C51" w:rsidRDefault="00080C51" w:rsidP="00080C51">
      <w:pPr>
        <w:spacing w:beforeLines="120"/>
        <w:jc w:val="both"/>
      </w:pPr>
      <w:r>
        <w:rPr>
          <w:rFonts w:ascii="Verdana" w:hAnsi="Verdana"/>
          <w:sz w:val="20"/>
          <w:szCs w:val="20"/>
        </w:rPr>
        <w:t>MARY SUE: Nelle ultime settimane ho avuto un mucchio di energia.</w:t>
      </w:r>
    </w:p>
    <w:p w:rsidR="00080C51" w:rsidRDefault="00080C51" w:rsidP="00080C51">
      <w:pPr>
        <w:spacing w:beforeLines="120"/>
        <w:jc w:val="both"/>
      </w:pPr>
      <w:r>
        <w:rPr>
          <w:rFonts w:ascii="Verdana" w:hAnsi="Verdana"/>
          <w:sz w:val="20"/>
          <w:szCs w:val="20"/>
        </w:rPr>
        <w:t>ADAMUS: Bene.</w:t>
      </w:r>
    </w:p>
    <w:p w:rsidR="00080C51" w:rsidRDefault="00080C51" w:rsidP="00080C51">
      <w:pPr>
        <w:spacing w:beforeLines="120"/>
        <w:jc w:val="both"/>
      </w:pPr>
      <w:r>
        <w:rPr>
          <w:rFonts w:ascii="Verdana" w:hAnsi="Verdana"/>
          <w:sz w:val="20"/>
          <w:szCs w:val="20"/>
        </w:rPr>
        <w:t>MARY SUE: Io – mi piace proprio, posso stare alzata fino a tardi e mi sveglio presto e mi faccio un sonnellino o due, ma è comunque molta energia. Per quanto riguarda le sensazioni, oh mio dio. Le sensazioni mi attraversano in modo davvero pazzesco. Per quanto riguarda le esperienze che sto facendo, ho avuto un conflitto con un amico. Giovedì mentre Linda stava cavalcando nel vento, io ero nel vento nelle montagne...</w:t>
      </w:r>
    </w:p>
    <w:p w:rsidR="00080C51" w:rsidRDefault="00080C51" w:rsidP="00080C51">
      <w:pPr>
        <w:spacing w:beforeLines="120"/>
        <w:jc w:val="both"/>
      </w:pPr>
      <w:r>
        <w:rPr>
          <w:rFonts w:ascii="Verdana" w:hAnsi="Verdana"/>
          <w:sz w:val="20"/>
          <w:szCs w:val="20"/>
        </w:rPr>
        <w:t>LINDA: Wow.</w:t>
      </w:r>
    </w:p>
    <w:p w:rsidR="00080C51" w:rsidRDefault="00080C51" w:rsidP="00080C51">
      <w:pPr>
        <w:spacing w:beforeLines="120"/>
        <w:jc w:val="both"/>
      </w:pPr>
      <w:r>
        <w:rPr>
          <w:rFonts w:ascii="Verdana" w:hAnsi="Verdana"/>
          <w:sz w:val="20"/>
          <w:szCs w:val="20"/>
        </w:rPr>
        <w:t>MARY SUE: … con questo amico con cui ho un conflitto. È stato davvero bello perché non m’interessava che avessimo un conflitto. Ero come, sai, “Siamo qui insieme. Godiamoci la bellezza di tutto questo.”</w:t>
      </w:r>
    </w:p>
    <w:p w:rsidR="00080C51" w:rsidRDefault="00080C51" w:rsidP="00080C51">
      <w:pPr>
        <w:spacing w:beforeLines="120"/>
        <w:jc w:val="both"/>
      </w:pPr>
      <w:r>
        <w:rPr>
          <w:rFonts w:ascii="Verdana" w:hAnsi="Verdana"/>
          <w:sz w:val="20"/>
          <w:szCs w:val="20"/>
        </w:rPr>
        <w:t xml:space="preserve">ADAMUS: Mm </w:t>
      </w:r>
      <w:proofErr w:type="spellStart"/>
      <w:r>
        <w:rPr>
          <w:rFonts w:ascii="Verdana" w:hAnsi="Verdana"/>
          <w:sz w:val="20"/>
          <w:szCs w:val="20"/>
        </w:rPr>
        <w:t>hmm</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MARY SUE: Anche se c'era il vento, era comunque bello.</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 xml:space="preserve">MARY SUE: Io penso che stiano accadendo molte cose ed è divertentissimo. (ridacchia) </w:t>
      </w:r>
    </w:p>
    <w:p w:rsidR="00080C51" w:rsidRDefault="00080C51" w:rsidP="00080C51">
      <w:pPr>
        <w:spacing w:beforeLines="120"/>
        <w:jc w:val="both"/>
      </w:pPr>
      <w:r>
        <w:rPr>
          <w:rFonts w:ascii="Verdana" w:hAnsi="Verdana"/>
          <w:sz w:val="20"/>
          <w:szCs w:val="20"/>
        </w:rPr>
        <w:lastRenderedPageBreak/>
        <w:t xml:space="preserve">ADAMUS: Lo è. Lo è. </w:t>
      </w:r>
    </w:p>
    <w:p w:rsidR="00080C51" w:rsidRDefault="00080C51" w:rsidP="00080C51">
      <w:pPr>
        <w:spacing w:beforeLines="120"/>
        <w:jc w:val="both"/>
      </w:pPr>
      <w:r>
        <w:rPr>
          <w:rFonts w:ascii="Verdana" w:hAnsi="Verdana"/>
          <w:sz w:val="20"/>
          <w:szCs w:val="20"/>
        </w:rPr>
        <w:t>MARY SUE: Voglio dire, sai, parli del traffico congestionato. Voglio dire, come fanno le persone a non svegliarsi e a non capire che...</w:t>
      </w:r>
    </w:p>
    <w:p w:rsidR="00080C51" w:rsidRDefault="00080C51" w:rsidP="00080C51">
      <w:pPr>
        <w:spacing w:beforeLines="120"/>
        <w:jc w:val="both"/>
      </w:pPr>
      <w:r>
        <w:rPr>
          <w:rFonts w:ascii="Verdana" w:hAnsi="Verdana"/>
          <w:sz w:val="20"/>
          <w:szCs w:val="20"/>
        </w:rPr>
        <w:t xml:space="preserve">ADAMUS: Oh, non chiederlo a me, ci sono un milione di ragioni! (risate) </w:t>
      </w:r>
    </w:p>
    <w:p w:rsidR="00080C51" w:rsidRDefault="00080C51" w:rsidP="00080C51">
      <w:pPr>
        <w:spacing w:beforeLines="120"/>
        <w:jc w:val="both"/>
      </w:pPr>
      <w:r>
        <w:rPr>
          <w:rFonts w:ascii="Verdana" w:hAnsi="Verdana"/>
          <w:sz w:val="20"/>
          <w:szCs w:val="20"/>
        </w:rPr>
        <w:t>MARY SUE: Ok! Mi rendo conto che continuano a rifare la stessa vecchia cosa.</w:t>
      </w:r>
    </w:p>
    <w:p w:rsidR="00080C51" w:rsidRDefault="00080C51" w:rsidP="00080C51">
      <w:pPr>
        <w:spacing w:beforeLines="120"/>
        <w:jc w:val="both"/>
      </w:pPr>
      <w:r>
        <w:rPr>
          <w:rFonts w:ascii="Verdana" w:hAnsi="Verdana"/>
          <w:sz w:val="20"/>
          <w:szCs w:val="20"/>
        </w:rPr>
        <w:t>ADAMUS: Sì, proprio così. Sì. Bene. Ecco, qui abbiamo energia.</w:t>
      </w:r>
    </w:p>
    <w:p w:rsidR="00080C51" w:rsidRDefault="00080C51" w:rsidP="00080C51">
      <w:pPr>
        <w:spacing w:beforeLines="120"/>
        <w:jc w:val="both"/>
      </w:pPr>
      <w:r>
        <w:rPr>
          <w:rFonts w:ascii="Verdana" w:hAnsi="Verdana"/>
          <w:sz w:val="20"/>
          <w:szCs w:val="20"/>
        </w:rPr>
        <w:t>MARY SUE: Sì.</w:t>
      </w:r>
    </w:p>
    <w:p w:rsidR="00080C51" w:rsidRDefault="00080C51" w:rsidP="00080C51">
      <w:pPr>
        <w:spacing w:beforeLines="120"/>
        <w:jc w:val="both"/>
      </w:pPr>
      <w:r>
        <w:rPr>
          <w:rFonts w:ascii="Verdana" w:hAnsi="Verdana"/>
          <w:sz w:val="20"/>
          <w:szCs w:val="20"/>
        </w:rPr>
        <w:t>ADAMUS: C’è una grande abbondanza di energia, pazzesca, più che mai. Non restate intrappolati in questa storia della mancanza. Più energia. La cosa interessante è che io vi dirò che quest'anno sarà l'anno in cui si passa dal campo sinistro a quello destro e si finisce sugli spalti.*  (in questo caso “campo sinistro” significa “inaspettato” e si riferisce a un campo di baseball)</w:t>
      </w:r>
    </w:p>
    <w:p w:rsidR="00080C51" w:rsidRDefault="00080C51" w:rsidP="00080C51">
      <w:pPr>
        <w:spacing w:beforeLines="120"/>
        <w:jc w:val="both"/>
      </w:pPr>
      <w:r>
        <w:rPr>
          <w:rFonts w:ascii="Verdana" w:hAnsi="Verdana"/>
          <w:sz w:val="20"/>
          <w:szCs w:val="20"/>
        </w:rPr>
        <w:t>Non è ciò che appare ovvio che farà la differenza. Sono tutte le cose che escono dal campo sinistro, che appaiono da posti strani e bizzarri, da luoghi inaspettati, che si tratti di denaro nelle vostre tasche o di un'opportunità.</w:t>
      </w:r>
    </w:p>
    <w:p w:rsidR="00080C51" w:rsidRDefault="00080C51" w:rsidP="00080C51">
      <w:pPr>
        <w:spacing w:beforeLines="120"/>
        <w:jc w:val="both"/>
      </w:pPr>
      <w:r>
        <w:rPr>
          <w:rFonts w:ascii="Verdana" w:hAnsi="Verdana"/>
          <w:sz w:val="20"/>
          <w:szCs w:val="20"/>
        </w:rPr>
        <w:t>Vedete, se pensate a tutto, se cercate di dare un senso a tutto, potreste perdervi l'occasione. Probabilmente no, ma ci sarà un po’ più di lotta. Ecco, lascerete il campo sinistro.</w:t>
      </w:r>
    </w:p>
    <w:p w:rsidR="00080C51" w:rsidRDefault="00080C51" w:rsidP="00080C51">
      <w:pPr>
        <w:spacing w:beforeLines="120"/>
        <w:jc w:val="both"/>
      </w:pPr>
      <w:r>
        <w:rPr>
          <w:rFonts w:ascii="Verdana" w:hAnsi="Verdana"/>
          <w:sz w:val="20"/>
          <w:szCs w:val="20"/>
        </w:rPr>
        <w:t>Sulla stessa falsariga, anche per il pianeta le cose che sono – a proposito, grazie; non era mia intenzione lasciarti lì in piedi  – per il pianeta, le cose che creeranno disturbo usciranno dal campo sinistro. Tutti le aspettano, con ansia. “Accadrà qualcosa alle Olimpiadi,” vero? L'attenzione del mondo, il fuoco del mondo. Probabilmente no. Probabilmente da qualche altra parte. Verrà fuori dal nulla, per così dire, arriverà da luoghi inaspettati.</w:t>
      </w:r>
    </w:p>
    <w:p w:rsidR="00080C51" w:rsidRDefault="00080C51" w:rsidP="00080C51">
      <w:pPr>
        <w:spacing w:beforeLines="120"/>
        <w:jc w:val="both"/>
      </w:pPr>
      <w:r>
        <w:rPr>
          <w:rFonts w:ascii="Verdana" w:hAnsi="Verdana"/>
          <w:sz w:val="20"/>
          <w:szCs w:val="20"/>
        </w:rPr>
        <w:t xml:space="preserve">Ecco, qui abbiamo una lista di cose diverse che stanno accadendo e proprio ora c'è molta ansia. C'è molta energia repressa che aspetta di essere rilasciata. Una delle cose che noterete è la rottura dei modelli, ovviamente anche qui in questa riunione. (la riunione è stata posticipata di una settimana)  La rottura dei modelli. Non andate in crisi per questo, perché è solo un </w:t>
      </w:r>
      <w:proofErr w:type="spellStart"/>
      <w:r>
        <w:rPr>
          <w:rFonts w:ascii="Verdana" w:hAnsi="Verdana"/>
          <w:sz w:val="20"/>
          <w:szCs w:val="20"/>
        </w:rPr>
        <w:t>ri-</w:t>
      </w:r>
      <w:proofErr w:type="spellEnd"/>
      <w:r>
        <w:rPr>
          <w:rFonts w:ascii="Verdana" w:hAnsi="Verdana"/>
          <w:sz w:val="20"/>
          <w:szCs w:val="20"/>
        </w:rPr>
        <w:t xml:space="preserve"> allineamento dell’energia. È tutto qui. In realtà si riallinea in un certo modo per ottenere un risultato che nella vostra mente non avreste mai potuto pianificare. Bene.</w:t>
      </w:r>
    </w:p>
    <w:p w:rsidR="00080C51" w:rsidRDefault="00080C51" w:rsidP="00080C51">
      <w:pPr>
        <w:spacing w:beforeLines="120"/>
        <w:jc w:val="both"/>
      </w:pPr>
      <w:r>
        <w:rPr>
          <w:rFonts w:ascii="Verdana" w:hAnsi="Verdana"/>
          <w:sz w:val="20"/>
          <w:szCs w:val="20"/>
        </w:rPr>
        <w:t>Al primo momento andate nel panico, “Cosa accade? Cosa succede?” Fate un bel respiro profondo, due bei respiri profondi e rendetevi conto che si tratta di un allineamento che vi porterà le cose in modi che non potreste neppure pensare o immaginare. A quel punto direte, “Wow! Quell’</w:t>
      </w:r>
      <w:proofErr w:type="spellStart"/>
      <w:r>
        <w:rPr>
          <w:rFonts w:ascii="Verdana" w:hAnsi="Verdana"/>
          <w:sz w:val="20"/>
          <w:szCs w:val="20"/>
        </w:rPr>
        <w:t>Adamus</w:t>
      </w:r>
      <w:proofErr w:type="spellEnd"/>
      <w:r>
        <w:rPr>
          <w:rFonts w:ascii="Verdana" w:hAnsi="Verdana"/>
          <w:sz w:val="20"/>
          <w:szCs w:val="20"/>
        </w:rPr>
        <w:t xml:space="preserve"> è meraviglioso, stupendo!” (qualcuno ride ) In realtà, allora saprò che voi lo siete. Voi lo siete.</w:t>
      </w:r>
    </w:p>
    <w:p w:rsidR="00080C51" w:rsidRDefault="00080C51" w:rsidP="00080C51">
      <w:pPr>
        <w:spacing w:beforeLines="120"/>
        <w:jc w:val="both"/>
      </w:pPr>
      <w:r>
        <w:rPr>
          <w:rFonts w:ascii="Verdana" w:hAnsi="Verdana"/>
          <w:b/>
          <w:bCs/>
          <w:sz w:val="20"/>
          <w:szCs w:val="20"/>
        </w:rPr>
        <w:t>Il Potere e la Libertà</w:t>
      </w:r>
    </w:p>
    <w:p w:rsidR="00080C51" w:rsidRDefault="00080C51" w:rsidP="00080C51">
      <w:pPr>
        <w:spacing w:beforeLines="120"/>
        <w:jc w:val="both"/>
      </w:pPr>
      <w:r>
        <w:rPr>
          <w:rFonts w:ascii="Verdana" w:hAnsi="Verdana"/>
          <w:sz w:val="20"/>
          <w:szCs w:val="20"/>
        </w:rPr>
        <w:t>Se volete riassumere l'anno, in realtà si tratta in totale dei prossimi tre anni, considerate la prospettiva di due cose che stanno accadendo su questo pianeta. Si tratta di due degli elementi più importanti su questo pianeta – e forse in tutto il cosmo – e questi elementi sono il potere e la libertà.</w:t>
      </w:r>
    </w:p>
    <w:p w:rsidR="00080C51" w:rsidRDefault="00080C51" w:rsidP="00080C51">
      <w:pPr>
        <w:spacing w:beforeLines="120"/>
        <w:jc w:val="both"/>
      </w:pPr>
      <w:r>
        <w:rPr>
          <w:rFonts w:ascii="Verdana" w:hAnsi="Verdana"/>
          <w:sz w:val="20"/>
          <w:szCs w:val="20"/>
        </w:rPr>
        <w:t xml:space="preserve">Ne abbiamo già parlato, ma ora quando vedete qualcosa nei notiziari, prendetelo in considerazione partendo da ciò che sta accadendo al potere. Che cosa sta accadendo alla libertà nella vostra vita personale e di recente ne ho parlato anche con i </w:t>
      </w:r>
      <w:proofErr w:type="spellStart"/>
      <w:r>
        <w:rPr>
          <w:rFonts w:ascii="Verdana" w:hAnsi="Verdana"/>
          <w:sz w:val="20"/>
          <w:szCs w:val="20"/>
        </w:rPr>
        <w:t>Keahakers</w:t>
      </w:r>
      <w:proofErr w:type="spellEnd"/>
      <w:r>
        <w:rPr>
          <w:rFonts w:ascii="Verdana" w:hAnsi="Verdana"/>
          <w:sz w:val="20"/>
          <w:szCs w:val="20"/>
        </w:rPr>
        <w:t xml:space="preserve">. Nella vostra vita, liberatevi dal potere.  Oh! Ciò vi confonde e vi fa paura – “Beh, come faccio a </w:t>
      </w:r>
      <w:r>
        <w:rPr>
          <w:rFonts w:ascii="Verdana" w:hAnsi="Verdana"/>
          <w:sz w:val="20"/>
          <w:szCs w:val="20"/>
        </w:rPr>
        <w:lastRenderedPageBreak/>
        <w:t>liberarti dal potere?” – e la cosa interessante è che non potete liberarvene poco a poco e rimanerci un po' attaccati. Del bisogno del potere –  ve ne liberate tutto in una volta.</w:t>
      </w:r>
    </w:p>
    <w:p w:rsidR="00080C51" w:rsidRDefault="00080C51" w:rsidP="00080C51">
      <w:pPr>
        <w:spacing w:beforeLines="120"/>
        <w:jc w:val="both"/>
      </w:pPr>
      <w:r>
        <w:rPr>
          <w:rFonts w:ascii="Verdana" w:hAnsi="Verdana"/>
          <w:sz w:val="20"/>
          <w:szCs w:val="20"/>
        </w:rPr>
        <w:t>Il potere è un'illusione. In realtà non esiste da nessuna parte se non dentro un sistema di credenze.</w:t>
      </w:r>
    </w:p>
    <w:p w:rsidR="00080C51" w:rsidRDefault="00080C51" w:rsidP="00080C51">
      <w:pPr>
        <w:spacing w:beforeLines="120"/>
        <w:jc w:val="both"/>
      </w:pPr>
      <w:r>
        <w:rPr>
          <w:rFonts w:ascii="Verdana" w:hAnsi="Verdana"/>
          <w:sz w:val="20"/>
          <w:szCs w:val="20"/>
        </w:rPr>
        <w:t>Il potere riguarda l'accumulare, l'ottenere energia, la paura che possa non esserci abbastanza energia per te. Il numero uno in assoluto dei bisogni umani non è il cibo o l'acqua, il denaro o il sesso. È l'energia. L'energia. A quel punto si manifesta in altre forme, ma il bisogno umano numero uno è ottenere energia.</w:t>
      </w:r>
    </w:p>
    <w:p w:rsidR="00080C51" w:rsidRDefault="00080C51" w:rsidP="00080C51">
      <w:pPr>
        <w:spacing w:beforeLines="120"/>
        <w:jc w:val="both"/>
      </w:pPr>
      <w:r>
        <w:rPr>
          <w:rFonts w:ascii="Verdana" w:hAnsi="Verdana"/>
          <w:sz w:val="20"/>
          <w:szCs w:val="20"/>
        </w:rPr>
        <w:t>Le persone la ottengono attraverso il potere. Pensano di doverla forzare, di lottare per averla, di rubarla, di manipolarla, di accumularla o altro. Immaginate di andare avanti senza potere.</w:t>
      </w:r>
    </w:p>
    <w:p w:rsidR="00080C51" w:rsidRDefault="00080C51" w:rsidP="00080C51">
      <w:pPr>
        <w:spacing w:beforeLines="120"/>
        <w:jc w:val="both"/>
      </w:pPr>
      <w:r>
        <w:rPr>
          <w:rFonts w:ascii="Verdana" w:hAnsi="Verdana"/>
          <w:sz w:val="20"/>
          <w:szCs w:val="20"/>
        </w:rPr>
        <w:t>Può sembrare terribile perché vivete in un mondo che è pieno zeppo di potere, che è pieno di persone che giocano con il potere, che hanno usato il loro potere su di voi – il potere mentale, il potere finanziario, il potere fisico su di voi. Voi dite, “Come faccio senza potere? Non avrò nessuna difesa contro questo mondo che a volte è davvero folle“. Il fatto è che senza potere non vi vedranno. Le persone fanno il gioco del potere e quindi tutto ciò che vedono è il potere. Quando nella vostra vita personale abbandonate il gioco del potere, per loro diventate invisibili. In altre parole vanno da qualcun altro per rubare e per fare tutti i loro giochi di potere. A quel punto siete liberi. Non dovete giocare a quel gioco. Quelle persone non vi perseguiranno.</w:t>
      </w:r>
    </w:p>
    <w:p w:rsidR="00080C51" w:rsidRDefault="00080C51" w:rsidP="00080C51">
      <w:pPr>
        <w:spacing w:beforeLines="120"/>
        <w:jc w:val="both"/>
      </w:pPr>
      <w:r>
        <w:rPr>
          <w:rFonts w:ascii="Verdana" w:hAnsi="Verdana"/>
          <w:sz w:val="20"/>
          <w:szCs w:val="20"/>
        </w:rPr>
        <w:t>Quest'anno gira intorno al potere e alla libertà, nella vostra vita personale e nel mondo.</w:t>
      </w:r>
    </w:p>
    <w:p w:rsidR="00080C51" w:rsidRDefault="00080C51" w:rsidP="00080C51">
      <w:pPr>
        <w:spacing w:beforeLines="120"/>
        <w:jc w:val="both"/>
      </w:pPr>
      <w:r>
        <w:rPr>
          <w:rFonts w:ascii="Verdana" w:hAnsi="Verdana"/>
          <w:sz w:val="20"/>
          <w:szCs w:val="20"/>
        </w:rPr>
        <w:t>Si tratterà di voi che vi date la libertà che è inerente dentro di voi ma avete molti sovrastati, molti problemi di fondo, molte altre cose che vi hanno portato via proprio la libertà. La libertà ha un suono meraviglioso, ma è una responsabilità tremenda. Suona come, “Oh, sarò libero,” ma libero da cosa? Be', sapete, la maggior parte delle volte voi pensate di essere liberi dal pagare le bollette, liberi dal capo, liberi dal governo. La vera libertà, però, è interiore. È essere liberi di avere le vostre credenze.</w:t>
      </w:r>
    </w:p>
    <w:p w:rsidR="00080C51" w:rsidRDefault="00080C51" w:rsidP="00080C51">
      <w:pPr>
        <w:spacing w:beforeLines="120"/>
        <w:jc w:val="both"/>
      </w:pPr>
      <w:r>
        <w:rPr>
          <w:rFonts w:ascii="Verdana" w:hAnsi="Verdana"/>
          <w:sz w:val="20"/>
          <w:szCs w:val="20"/>
        </w:rPr>
        <w:t>In un certo senso, le credenze sono come il potere. Sono un'illusione. Sono state inventate di sana pianta. Non sono malvagie – sono uno strumento divertente con cui giocare  – ma a un certo punto invecchiano. È la libertà dalle credenze, la libertà dai limiti. Di nuovo, ha un suono davvero meraviglioso, ma è una responsabilità pazzesca. Molte persone cui viene data la scelta della libertà troveranno moltissime scuse per non accettarla, per non assumersela.</w:t>
      </w:r>
    </w:p>
    <w:p w:rsidR="00080C51" w:rsidRDefault="00080C51" w:rsidP="00080C51">
      <w:pPr>
        <w:spacing w:beforeLines="120"/>
        <w:jc w:val="both"/>
      </w:pPr>
      <w:r>
        <w:rPr>
          <w:rFonts w:ascii="Verdana" w:hAnsi="Verdana"/>
          <w:sz w:val="20"/>
          <w:szCs w:val="20"/>
        </w:rPr>
        <w:t>Per me, questi sono i temi di fondo per il 2014. Nel mondo cadranno molte, molte, molte cose. Torniamo alle ragioni fondamentali che sottintendono a tutto ciò; si tratta del potere e della libertà.</w:t>
      </w:r>
    </w:p>
    <w:p w:rsidR="00080C51" w:rsidRDefault="00080C51" w:rsidP="00080C51">
      <w:pPr>
        <w:spacing w:beforeLines="120"/>
        <w:jc w:val="both"/>
      </w:pPr>
      <w:r>
        <w:rPr>
          <w:rFonts w:ascii="Verdana" w:hAnsi="Verdana"/>
          <w:b/>
          <w:bCs/>
          <w:sz w:val="20"/>
          <w:szCs w:val="20"/>
        </w:rPr>
        <w:t xml:space="preserve">Il Viaggio nel Sapere Intuitivo </w:t>
      </w:r>
    </w:p>
    <w:p w:rsidR="00080C51" w:rsidRDefault="00080C51" w:rsidP="00080C51">
      <w:pPr>
        <w:spacing w:beforeLines="120"/>
        <w:jc w:val="both"/>
      </w:pPr>
      <w:r>
        <w:rPr>
          <w:rFonts w:ascii="Verdana" w:hAnsi="Verdana"/>
          <w:sz w:val="20"/>
          <w:szCs w:val="20"/>
        </w:rPr>
        <w:t>Facciamo una piccola esperienza qui. Quando sono arrivato, ho detto che voi sapete già tutto. È proprio così. Semplicemente, non sapete di saperlo. È già presente.</w:t>
      </w:r>
    </w:p>
    <w:p w:rsidR="00080C51" w:rsidRDefault="00080C51" w:rsidP="00080C51">
      <w:pPr>
        <w:spacing w:beforeLines="120"/>
        <w:jc w:val="both"/>
      </w:pPr>
      <w:r>
        <w:rPr>
          <w:rFonts w:ascii="Verdana" w:hAnsi="Verdana"/>
          <w:sz w:val="20"/>
          <w:szCs w:val="20"/>
        </w:rPr>
        <w:t>La mente incontra difficoltà ad abbracciare ciò è dice, “Non lo so. Ci sono fatti e cifre che …” No. Io parlo di sapere intuitivo. Voi avete già il sapere intuitivo ed è presente. È qui ed è pronto a farsi avanti ogni volta che  siete pronti.</w:t>
      </w:r>
    </w:p>
    <w:p w:rsidR="00080C51" w:rsidRDefault="00080C51" w:rsidP="00080C51">
      <w:pPr>
        <w:spacing w:beforeLines="120"/>
        <w:jc w:val="both"/>
      </w:pPr>
      <w:r>
        <w:rPr>
          <w:rFonts w:ascii="Verdana" w:hAnsi="Verdana"/>
          <w:sz w:val="20"/>
          <w:szCs w:val="20"/>
        </w:rPr>
        <w:t xml:space="preserve">Facciamo un'esperienza con questo. Chiederò che abbassino le luci. Ora parte una musica da bella esperienza,un po' da </w:t>
      </w:r>
      <w:proofErr w:type="spellStart"/>
      <w:r>
        <w:rPr>
          <w:rFonts w:ascii="Verdana" w:hAnsi="Verdana"/>
          <w:sz w:val="20"/>
          <w:szCs w:val="20"/>
        </w:rPr>
        <w:t>merabh</w:t>
      </w:r>
      <w:proofErr w:type="spellEnd"/>
      <w:r>
        <w:rPr>
          <w:rFonts w:ascii="Verdana" w:hAnsi="Verdana"/>
          <w:sz w:val="20"/>
          <w:szCs w:val="20"/>
        </w:rPr>
        <w:t xml:space="preserve"> e forse un po' di aria fresca dalla porta posteriore, così non dobbiamo bruciare tutti. (qualcuno ride)</w:t>
      </w:r>
    </w:p>
    <w:p w:rsidR="00080C51" w:rsidRDefault="00080C51" w:rsidP="00080C51">
      <w:pPr>
        <w:spacing w:beforeLines="120"/>
        <w:jc w:val="both"/>
      </w:pPr>
      <w:r>
        <w:rPr>
          <w:rFonts w:ascii="Verdana" w:hAnsi="Verdana"/>
          <w:sz w:val="20"/>
          <w:szCs w:val="20"/>
        </w:rPr>
        <w:t xml:space="preserve">Ok, fate un bel respiro profondo. È un punto importante per il prossimo anno, per ogni anno. </w:t>
      </w:r>
    </w:p>
    <w:p w:rsidR="00080C51" w:rsidRDefault="00080C51" w:rsidP="00080C51">
      <w:pPr>
        <w:spacing w:beforeLines="120"/>
        <w:jc w:val="both"/>
      </w:pPr>
      <w:r>
        <w:rPr>
          <w:rFonts w:ascii="Verdana" w:hAnsi="Verdana"/>
          <w:sz w:val="20"/>
          <w:szCs w:val="20"/>
        </w:rPr>
        <w:lastRenderedPageBreak/>
        <w:t>(parte la musica, “</w:t>
      </w:r>
      <w:proofErr w:type="spellStart"/>
      <w:r>
        <w:rPr>
          <w:rFonts w:ascii="Verdana" w:hAnsi="Verdana"/>
          <w:sz w:val="20"/>
          <w:szCs w:val="20"/>
        </w:rPr>
        <w:t>Time</w:t>
      </w:r>
      <w:proofErr w:type="spellEnd"/>
      <w:r>
        <w:rPr>
          <w:rFonts w:ascii="Verdana" w:hAnsi="Verdana"/>
          <w:sz w:val="20"/>
          <w:szCs w:val="20"/>
        </w:rPr>
        <w:t xml:space="preserve"> </w:t>
      </w:r>
      <w:proofErr w:type="spellStart"/>
      <w:r>
        <w:rPr>
          <w:rFonts w:ascii="Verdana" w:hAnsi="Verdana"/>
          <w:sz w:val="20"/>
          <w:szCs w:val="20"/>
        </w:rPr>
        <w:t>Lapse</w:t>
      </w:r>
      <w:proofErr w:type="spellEnd"/>
      <w:r>
        <w:rPr>
          <w:rFonts w:ascii="Verdana" w:hAnsi="Verdana"/>
          <w:sz w:val="20"/>
          <w:szCs w:val="20"/>
        </w:rPr>
        <w:t xml:space="preserve">” da PremiumBeat.com)       </w:t>
      </w:r>
    </w:p>
    <w:p w:rsidR="00080C51" w:rsidRDefault="00080C51" w:rsidP="00080C51">
      <w:pPr>
        <w:spacing w:beforeLines="120"/>
        <w:jc w:val="both"/>
      </w:pPr>
      <w:r>
        <w:rPr>
          <w:rFonts w:ascii="Verdana" w:hAnsi="Verdana"/>
          <w:sz w:val="20"/>
          <w:szCs w:val="20"/>
        </w:rPr>
        <w:t xml:space="preserve">Il sapere intuitivo è già presente. Non arriva da me. Non arriva da quel dio di cui parlava Elizabeth. È proprio qui. Non è sempre nella vostra pancia; è nel vostro momento. È nella vostra </w:t>
      </w:r>
      <w:proofErr w:type="spellStart"/>
      <w:r>
        <w:rPr>
          <w:rFonts w:ascii="Verdana" w:hAnsi="Verdana"/>
          <w:sz w:val="20"/>
          <w:szCs w:val="20"/>
        </w:rPr>
        <w:t>Essità</w:t>
      </w:r>
      <w:proofErr w:type="spellEnd"/>
      <w:r>
        <w:rPr>
          <w:rFonts w:ascii="Verdana" w:hAnsi="Verdana"/>
          <w:sz w:val="20"/>
          <w:szCs w:val="20"/>
        </w:rPr>
        <w:t xml:space="preserve">. Ha le risposte a tutto, anche se fate finta. </w:t>
      </w:r>
    </w:p>
    <w:p w:rsidR="00080C51" w:rsidRDefault="00080C51" w:rsidP="00080C51">
      <w:pPr>
        <w:spacing w:beforeLines="120"/>
        <w:jc w:val="both"/>
      </w:pPr>
      <w:r>
        <w:rPr>
          <w:rFonts w:ascii="Verdana" w:hAnsi="Verdana"/>
          <w:sz w:val="20"/>
          <w:szCs w:val="20"/>
        </w:rPr>
        <w:t>Lui sa dove essere al momento giusto. Sa come portare dentro l’esatta quantità di energia al momento esatto. È fiducia ed è amore. A proposito di quest'anno, se avete difficoltà ad amarvi – credo che per alcuni sia un gran bel salto – almeno siate gentili con voi. Cominciate a essere gentili con voi.</w:t>
      </w:r>
    </w:p>
    <w:p w:rsidR="00080C51" w:rsidRDefault="00080C51" w:rsidP="00080C51">
      <w:pPr>
        <w:spacing w:beforeLines="120"/>
        <w:jc w:val="both"/>
      </w:pPr>
      <w:r>
        <w:rPr>
          <w:rFonts w:ascii="Verdana" w:hAnsi="Verdana"/>
          <w:b/>
          <w:bCs/>
          <w:sz w:val="20"/>
          <w:szCs w:val="20"/>
        </w:rPr>
        <w:t xml:space="preserve">~ La Gentilezza </w:t>
      </w:r>
    </w:p>
    <w:p w:rsidR="00080C51" w:rsidRDefault="00080C51" w:rsidP="00080C51">
      <w:pPr>
        <w:spacing w:beforeLines="120"/>
        <w:jc w:val="both"/>
      </w:pPr>
      <w:r>
        <w:rPr>
          <w:rFonts w:ascii="Verdana" w:hAnsi="Verdana"/>
          <w:sz w:val="20"/>
          <w:szCs w:val="20"/>
        </w:rPr>
        <w:t xml:space="preserve">Alcuni di voi hanno tentato di amarsi. Avete scoperto che era piuttosto impegnativo. Che ne dite di essere semplicemente gentili con voi, di regalarvi una giornata alle terme con il massaggio? Hm,  suona proprio bene. Sì. Una bella cena in cui non dovete preoccuparvi delle calorie o dei carboidrati o del contenuto di zucchero. Ci sputo sopra! Oh! Queste diete! </w:t>
      </w:r>
      <w:proofErr w:type="spellStart"/>
      <w:r>
        <w:rPr>
          <w:rFonts w:ascii="Verdana" w:hAnsi="Verdana"/>
          <w:sz w:val="20"/>
          <w:szCs w:val="20"/>
        </w:rPr>
        <w:t>Ughh</w:t>
      </w:r>
      <w:proofErr w:type="spellEnd"/>
      <w:r>
        <w:rPr>
          <w:rFonts w:ascii="Verdana" w:hAnsi="Verdana"/>
          <w:sz w:val="20"/>
          <w:szCs w:val="20"/>
        </w:rPr>
        <w:t>! Oh.</w:t>
      </w:r>
    </w:p>
    <w:p w:rsidR="00080C51" w:rsidRDefault="00080C51" w:rsidP="00080C51">
      <w:pPr>
        <w:spacing w:beforeLines="120"/>
        <w:jc w:val="both"/>
      </w:pPr>
      <w:r>
        <w:rPr>
          <w:rFonts w:ascii="Verdana" w:hAnsi="Verdana"/>
          <w:sz w:val="20"/>
          <w:szCs w:val="20"/>
        </w:rPr>
        <w:t>Essere gentili con voi significa non essere così critici e giudicanti e continuare con il “e se” e il “che cosa avrei dovuto fare”.</w:t>
      </w:r>
    </w:p>
    <w:p w:rsidR="00080C51" w:rsidRDefault="00080C51" w:rsidP="00080C51">
      <w:pPr>
        <w:spacing w:beforeLines="120"/>
        <w:jc w:val="both"/>
      </w:pPr>
      <w:r>
        <w:rPr>
          <w:rFonts w:ascii="Verdana" w:hAnsi="Verdana"/>
          <w:sz w:val="20"/>
          <w:szCs w:val="20"/>
        </w:rPr>
        <w:t>Essere gentili con voi vuol dire che se cadete quando vi allungate, ridete. Dite, “Che esperienza” invece di menarvela.</w:t>
      </w:r>
    </w:p>
    <w:p w:rsidR="00080C51" w:rsidRDefault="00080C51" w:rsidP="00080C51">
      <w:pPr>
        <w:spacing w:beforeLines="120"/>
        <w:jc w:val="both"/>
      </w:pPr>
      <w:r>
        <w:rPr>
          <w:rFonts w:ascii="Verdana" w:hAnsi="Verdana"/>
          <w:sz w:val="20"/>
          <w:szCs w:val="20"/>
        </w:rPr>
        <w:t>Essere gentili con voi significa uscire e comprarvi qualcosa di bello. Voglio dire, davvero bello. Voglio dire davvero, davvero bello. Sì.</w:t>
      </w:r>
    </w:p>
    <w:p w:rsidR="00080C51" w:rsidRDefault="00080C51" w:rsidP="00080C51">
      <w:pPr>
        <w:spacing w:beforeLines="120"/>
        <w:jc w:val="both"/>
      </w:pPr>
      <w:r>
        <w:rPr>
          <w:rFonts w:ascii="Verdana" w:hAnsi="Verdana"/>
          <w:sz w:val="20"/>
          <w:szCs w:val="20"/>
        </w:rPr>
        <w:t>SART: Una Mercedes.</w:t>
      </w:r>
    </w:p>
    <w:p w:rsidR="00080C51" w:rsidRDefault="00080C51" w:rsidP="00080C51">
      <w:pPr>
        <w:spacing w:beforeLines="120"/>
        <w:jc w:val="both"/>
      </w:pPr>
      <w:r>
        <w:rPr>
          <w:rFonts w:ascii="Verdana" w:hAnsi="Verdana"/>
          <w:sz w:val="20"/>
          <w:szCs w:val="20"/>
        </w:rPr>
        <w:t>ADAMUS: Sì. Certo, una Mercedes. qualcosa di carino. Questo significa essere gentili con voi.</w:t>
      </w:r>
    </w:p>
    <w:p w:rsidR="00080C51" w:rsidRDefault="00080C51" w:rsidP="00080C51">
      <w:pPr>
        <w:spacing w:beforeLines="120"/>
        <w:jc w:val="both"/>
      </w:pPr>
      <w:r>
        <w:rPr>
          <w:rFonts w:ascii="Verdana" w:hAnsi="Verdana"/>
          <w:sz w:val="20"/>
          <w:szCs w:val="20"/>
        </w:rPr>
        <w:t>La vostra mente dirà, “Sono pazzo e non dovrei spendere il denaro.” Ci sputo sopra! Sto sputando molto da questa parte. (qualcuno ride) No, perché quando siete gentili con voi – vi comprate qualcosa senza sentirvi in colpa e senza condividerla con altri, la comprate per voi e basta – all'improvviso tutta l'abbondanza è presente. È semplice ed è stupendo.</w:t>
      </w:r>
    </w:p>
    <w:p w:rsidR="00080C51" w:rsidRDefault="00080C51" w:rsidP="00080C51">
      <w:pPr>
        <w:spacing w:beforeLines="120"/>
        <w:jc w:val="both"/>
      </w:pPr>
      <w:r>
        <w:rPr>
          <w:rFonts w:ascii="Verdana" w:hAnsi="Verdana"/>
          <w:sz w:val="20"/>
          <w:szCs w:val="20"/>
        </w:rPr>
        <w:t xml:space="preserve">Siate gentili con voi offrendovi un miglioramento, come lo definisce la società moderna. Non accontentatevi dell'appartamento o della casa che costa meno. Non accontentatevi del minimo. </w:t>
      </w:r>
      <w:proofErr w:type="spellStart"/>
      <w:r>
        <w:rPr>
          <w:rFonts w:ascii="Verdana" w:hAnsi="Verdana"/>
          <w:sz w:val="20"/>
          <w:szCs w:val="20"/>
        </w:rPr>
        <w:t>Cauldre</w:t>
      </w:r>
      <w:proofErr w:type="spellEnd"/>
      <w:r>
        <w:rPr>
          <w:rFonts w:ascii="Verdana" w:hAnsi="Verdana"/>
          <w:sz w:val="20"/>
          <w:szCs w:val="20"/>
        </w:rPr>
        <w:t xml:space="preserve"> mi sta dicendo di andare da </w:t>
      </w:r>
      <w:proofErr w:type="spellStart"/>
      <w:r>
        <w:rPr>
          <w:rFonts w:ascii="Verdana" w:hAnsi="Verdana"/>
          <w:sz w:val="20"/>
          <w:szCs w:val="20"/>
        </w:rPr>
        <w:t>Nordstrom</w:t>
      </w:r>
      <w:proofErr w:type="spellEnd"/>
      <w:r>
        <w:rPr>
          <w:rFonts w:ascii="Verdana" w:hAnsi="Verdana"/>
          <w:sz w:val="20"/>
          <w:szCs w:val="20"/>
        </w:rPr>
        <w:t xml:space="preserve"> e non da </w:t>
      </w:r>
      <w:proofErr w:type="spellStart"/>
      <w:r>
        <w:rPr>
          <w:rFonts w:ascii="Verdana" w:hAnsi="Verdana"/>
          <w:sz w:val="20"/>
          <w:szCs w:val="20"/>
        </w:rPr>
        <w:t>Walmart</w:t>
      </w:r>
      <w:proofErr w:type="spellEnd"/>
      <w:r>
        <w:rPr>
          <w:rFonts w:ascii="Verdana" w:hAnsi="Verdana"/>
          <w:sz w:val="20"/>
          <w:szCs w:val="20"/>
        </w:rPr>
        <w:t>.</w:t>
      </w:r>
    </w:p>
    <w:p w:rsidR="00080C51" w:rsidRDefault="00080C51" w:rsidP="00080C51">
      <w:pPr>
        <w:spacing w:beforeLines="120"/>
        <w:jc w:val="both"/>
      </w:pPr>
      <w:r>
        <w:rPr>
          <w:rFonts w:ascii="Verdana" w:hAnsi="Verdana"/>
          <w:b/>
          <w:bCs/>
          <w:sz w:val="20"/>
          <w:szCs w:val="20"/>
        </w:rPr>
        <w:t>~ Il Sapere Intuitivo</w:t>
      </w:r>
    </w:p>
    <w:p w:rsidR="00080C51" w:rsidRDefault="00080C51" w:rsidP="00080C51">
      <w:pPr>
        <w:spacing w:beforeLines="120"/>
        <w:jc w:val="both"/>
      </w:pPr>
      <w:r>
        <w:rPr>
          <w:rFonts w:ascii="Verdana" w:hAnsi="Verdana"/>
          <w:sz w:val="20"/>
          <w:szCs w:val="20"/>
        </w:rPr>
        <w:t>Ecco, iniziamo il nostro viaggio. Il sapere intuitivo è già presente. Non arriverà da una base mentale. In altre parole, quando pensate a qualcosa siete abituati alla sensazione di solletico nel cervello. Voi attivate qualcosa nel vostro cervello. Voi pensate al futuro, all'anno prossimo, persino al mese prossimo e il vostro cervello inizia a lavorare nel tentativo di capire. Scordatevelo. Voi entrerete nel sapere intuitivo.</w:t>
      </w:r>
    </w:p>
    <w:p w:rsidR="00080C51" w:rsidRDefault="00080C51" w:rsidP="00080C51">
      <w:pPr>
        <w:spacing w:beforeLines="120"/>
        <w:jc w:val="both"/>
      </w:pPr>
      <w:r>
        <w:rPr>
          <w:rFonts w:ascii="Verdana" w:hAnsi="Verdana"/>
          <w:sz w:val="20"/>
          <w:szCs w:val="20"/>
        </w:rPr>
        <w:t xml:space="preserve">Il sapere intuitivo è la risposta che è già presente, la soluzione che c’è già.  Non sentirete una voce. Di colpo non inizierete a fare scrittura automatica e non entrerete in contatto con le vostre guide spirituali. Esse se ne sono andate molto tempo fa. Non riuscivano a sopportare la pressione. Se ne sono andate. Toccherà a voi. </w:t>
      </w:r>
    </w:p>
    <w:p w:rsidR="00080C51" w:rsidRDefault="00080C51" w:rsidP="00080C51">
      <w:pPr>
        <w:spacing w:beforeLines="120"/>
        <w:jc w:val="both"/>
      </w:pPr>
      <w:r>
        <w:rPr>
          <w:rFonts w:ascii="Verdana" w:hAnsi="Verdana"/>
          <w:sz w:val="20"/>
          <w:szCs w:val="20"/>
        </w:rPr>
        <w:t>Non vi si accenderà una luce al neon nella mente. Il sapere intuitivo è molto sottile, ma molto bilanciato.</w:t>
      </w:r>
    </w:p>
    <w:p w:rsidR="00080C51" w:rsidRDefault="00080C51" w:rsidP="00080C51">
      <w:pPr>
        <w:spacing w:beforeLines="120"/>
        <w:jc w:val="both"/>
      </w:pPr>
      <w:r>
        <w:rPr>
          <w:rFonts w:ascii="Verdana" w:hAnsi="Verdana"/>
          <w:sz w:val="20"/>
          <w:szCs w:val="20"/>
        </w:rPr>
        <w:lastRenderedPageBreak/>
        <w:t xml:space="preserve">Il sapere intuitivo non si manifesta quando pensate che dovrebbe farlo. Si manifesta esattamente al momento giusto e voi saprete cosa fare, tutto qui. </w:t>
      </w:r>
    </w:p>
    <w:p w:rsidR="00080C51" w:rsidRDefault="00080C51" w:rsidP="00080C51">
      <w:pPr>
        <w:spacing w:beforeLines="120"/>
        <w:jc w:val="both"/>
      </w:pPr>
      <w:r>
        <w:rPr>
          <w:rFonts w:ascii="Verdana" w:hAnsi="Verdana"/>
          <w:sz w:val="20"/>
          <w:szCs w:val="20"/>
        </w:rPr>
        <w:t xml:space="preserve">Quando il sapere intuitivo arriva, lo sentirete. Non abbiate dubbi. Fate qualcosa. Muovetevi. Fate un’azione. Fate qualcosa. </w:t>
      </w:r>
    </w:p>
    <w:p w:rsidR="00080C51" w:rsidRDefault="00080C51" w:rsidP="00080C51">
      <w:pPr>
        <w:spacing w:beforeLines="120"/>
        <w:jc w:val="both"/>
      </w:pPr>
      <w:r>
        <w:rPr>
          <w:rFonts w:ascii="Verdana" w:hAnsi="Verdana"/>
          <w:b/>
          <w:bCs/>
          <w:sz w:val="20"/>
          <w:szCs w:val="20"/>
        </w:rPr>
        <w:t>~ Il Viaggio</w:t>
      </w:r>
    </w:p>
    <w:p w:rsidR="00080C51" w:rsidRDefault="00080C51" w:rsidP="00080C51">
      <w:pPr>
        <w:spacing w:beforeLines="120"/>
        <w:jc w:val="both"/>
      </w:pPr>
      <w:r>
        <w:rPr>
          <w:rFonts w:ascii="Verdana" w:hAnsi="Verdana"/>
          <w:sz w:val="20"/>
          <w:szCs w:val="20"/>
        </w:rPr>
        <w:t>Lasciate che vi fornisca un esempio di sapere intuitivo. Facciamo un piccolo viaggio. Andiamo in vacanza. Sì, voi da soli in vacanza. Siete a casa, state facendo le valigie, scegliete gli abiti dal vostro guardaroba e vi rendete conto che non fate shopping da un bel po'. Non importa. Mettete in valigia ciò che avete.</w:t>
      </w:r>
    </w:p>
    <w:p w:rsidR="00080C51" w:rsidRDefault="00080C51" w:rsidP="00080C51">
      <w:pPr>
        <w:spacing w:beforeLines="120"/>
        <w:jc w:val="both"/>
      </w:pPr>
      <w:r>
        <w:rPr>
          <w:rFonts w:ascii="Verdana" w:hAnsi="Verdana"/>
          <w:sz w:val="20"/>
          <w:szCs w:val="20"/>
        </w:rPr>
        <w:t>Sì, un po' di biancheria intima. È probabile che non abbiate bisogno del deodorante, perché intorno a voi non ci sarà nessuno. Qualche pantaloncino, qualche maglietta. non avrete bisogno di molto. Andrete in un posto carino, tutto da soli.</w:t>
      </w:r>
    </w:p>
    <w:p w:rsidR="00080C51" w:rsidRDefault="00080C51" w:rsidP="00080C51">
      <w:pPr>
        <w:spacing w:beforeLines="120"/>
        <w:jc w:val="both"/>
      </w:pPr>
      <w:r>
        <w:rPr>
          <w:rFonts w:ascii="Verdana" w:hAnsi="Verdana"/>
          <w:sz w:val="20"/>
          <w:szCs w:val="20"/>
        </w:rPr>
        <w:t>Quando ci pensate dite, “Beh, ho i ragazzi e mio marito e il mio lavoro.” Al diavolo! Dimenticatevi di loro. Forse non ve l'hanno ancora detto, ma vogliono che ve ne andiate almeno per un po'.</w:t>
      </w:r>
    </w:p>
    <w:p w:rsidR="00080C51" w:rsidRDefault="00080C51" w:rsidP="00080C51">
      <w:pPr>
        <w:spacing w:beforeLines="120"/>
        <w:jc w:val="both"/>
      </w:pPr>
      <w:r>
        <w:rPr>
          <w:rFonts w:ascii="Verdana" w:hAnsi="Verdana"/>
          <w:sz w:val="20"/>
          <w:szCs w:val="20"/>
        </w:rPr>
        <w:t xml:space="preserve">Ecco, fate le valigie. Sì, chiudetele ben bene e assicuratevi di avere il passaporto. Se non avete un passaporto, fatene uno subito. </w:t>
      </w:r>
      <w:proofErr w:type="spellStart"/>
      <w:r>
        <w:rPr>
          <w:rFonts w:ascii="Verdana" w:hAnsi="Verdana"/>
          <w:sz w:val="20"/>
          <w:szCs w:val="20"/>
        </w:rPr>
        <w:t>Pfft</w:t>
      </w:r>
      <w:proofErr w:type="spellEnd"/>
      <w:r>
        <w:rPr>
          <w:rFonts w:ascii="Verdana" w:hAnsi="Verdana"/>
          <w:sz w:val="20"/>
          <w:szCs w:val="20"/>
        </w:rPr>
        <w:t>! </w:t>
      </w:r>
      <w:proofErr w:type="spellStart"/>
      <w:r>
        <w:rPr>
          <w:rFonts w:ascii="Verdana" w:hAnsi="Verdana"/>
          <w:sz w:val="20"/>
          <w:szCs w:val="20"/>
        </w:rPr>
        <w:t>Yo</w:t>
      </w:r>
      <w:proofErr w:type="spellEnd"/>
      <w:r>
        <w:rPr>
          <w:rFonts w:ascii="Verdana" w:hAnsi="Verdana"/>
          <w:sz w:val="20"/>
          <w:szCs w:val="20"/>
        </w:rPr>
        <w:t xml:space="preserve"> </w:t>
      </w:r>
      <w:proofErr w:type="spellStart"/>
      <w:r>
        <w:rPr>
          <w:rFonts w:ascii="Verdana" w:hAnsi="Verdana"/>
          <w:sz w:val="20"/>
          <w:szCs w:val="20"/>
        </w:rPr>
        <w:t>Soy</w:t>
      </w:r>
      <w:proofErr w:type="spellEnd"/>
      <w:r>
        <w:rPr>
          <w:rFonts w:ascii="Verdana" w:hAnsi="Verdana"/>
          <w:sz w:val="20"/>
          <w:szCs w:val="20"/>
        </w:rPr>
        <w:t xml:space="preserve"> </w:t>
      </w:r>
      <w:proofErr w:type="spellStart"/>
      <w:r>
        <w:rPr>
          <w:rFonts w:ascii="Verdana" w:hAnsi="Verdana"/>
          <w:sz w:val="20"/>
          <w:szCs w:val="20"/>
        </w:rPr>
        <w:t>El</w:t>
      </w:r>
      <w:proofErr w:type="spellEnd"/>
      <w:r>
        <w:rPr>
          <w:rFonts w:ascii="Verdana" w:hAnsi="Verdana"/>
          <w:sz w:val="20"/>
          <w:szCs w:val="20"/>
        </w:rPr>
        <w:t xml:space="preserve"> Punto. Fatelo. Fatelo proprio adesso. Sì, vedete? Il passaporto c'è. Oh, date un'occhiata – i biglietti aerei ci sono. Apriteli. So che non usate più i biglietti. Lo fate su Internet, ma giocate come. Aprite i biglietti. Incredibile! Sono biglietti di prima classe offerti da </w:t>
      </w:r>
      <w:proofErr w:type="spellStart"/>
      <w:r>
        <w:rPr>
          <w:rFonts w:ascii="Verdana" w:hAnsi="Verdana"/>
          <w:sz w:val="20"/>
          <w:szCs w:val="20"/>
        </w:rPr>
        <w:t>Adamus</w:t>
      </w:r>
      <w:proofErr w:type="spellEnd"/>
      <w:r>
        <w:rPr>
          <w:rFonts w:ascii="Verdana" w:hAnsi="Verdana"/>
          <w:sz w:val="20"/>
          <w:szCs w:val="20"/>
        </w:rPr>
        <w:t>. Sì, perché no.</w:t>
      </w:r>
    </w:p>
    <w:p w:rsidR="00080C51" w:rsidRDefault="00080C51" w:rsidP="00080C51">
      <w:pPr>
        <w:spacing w:beforeLines="120"/>
        <w:jc w:val="both"/>
      </w:pPr>
      <w:r>
        <w:rPr>
          <w:rFonts w:ascii="Verdana" w:hAnsi="Verdana"/>
          <w:sz w:val="20"/>
          <w:szCs w:val="20"/>
        </w:rPr>
        <w:t xml:space="preserve">Oh, guardate  – volate con la  </w:t>
      </w:r>
      <w:proofErr w:type="spellStart"/>
      <w:r>
        <w:rPr>
          <w:rFonts w:ascii="Verdana" w:hAnsi="Verdana"/>
          <w:sz w:val="20"/>
          <w:szCs w:val="20"/>
        </w:rPr>
        <w:t>Masters</w:t>
      </w:r>
      <w:proofErr w:type="spellEnd"/>
      <w:r>
        <w:rPr>
          <w:rFonts w:ascii="Verdana" w:hAnsi="Verdana"/>
          <w:sz w:val="20"/>
          <w:szCs w:val="20"/>
        </w:rPr>
        <w:t xml:space="preserve"> </w:t>
      </w:r>
      <w:proofErr w:type="spellStart"/>
      <w:r>
        <w:rPr>
          <w:rFonts w:ascii="Verdana" w:hAnsi="Verdana"/>
          <w:sz w:val="20"/>
          <w:szCs w:val="20"/>
        </w:rPr>
        <w:t>Airline</w:t>
      </w:r>
      <w:proofErr w:type="spellEnd"/>
      <w:r>
        <w:rPr>
          <w:rFonts w:ascii="Verdana" w:hAnsi="Verdana"/>
          <w:sz w:val="20"/>
          <w:szCs w:val="20"/>
        </w:rPr>
        <w:t>. Non sapevate neppure che esistesse. Pensavate di volare con la  </w:t>
      </w:r>
      <w:proofErr w:type="spellStart"/>
      <w:r>
        <w:rPr>
          <w:rFonts w:ascii="Verdana" w:hAnsi="Verdana"/>
          <w:sz w:val="20"/>
          <w:szCs w:val="20"/>
        </w:rPr>
        <w:t>United</w:t>
      </w:r>
      <w:proofErr w:type="spellEnd"/>
      <w:r>
        <w:rPr>
          <w:rFonts w:ascii="Verdana" w:hAnsi="Verdana"/>
          <w:sz w:val="20"/>
          <w:szCs w:val="20"/>
        </w:rPr>
        <w:t xml:space="preserve">. No, </w:t>
      </w:r>
      <w:proofErr w:type="spellStart"/>
      <w:r>
        <w:rPr>
          <w:rFonts w:ascii="Verdana" w:hAnsi="Verdana"/>
          <w:sz w:val="20"/>
          <w:szCs w:val="20"/>
        </w:rPr>
        <w:t>Masters</w:t>
      </w:r>
      <w:proofErr w:type="spellEnd"/>
      <w:r>
        <w:rPr>
          <w:rFonts w:ascii="Verdana" w:hAnsi="Verdana"/>
          <w:sz w:val="20"/>
          <w:szCs w:val="20"/>
        </w:rPr>
        <w:t xml:space="preserve"> </w:t>
      </w:r>
      <w:proofErr w:type="spellStart"/>
      <w:r>
        <w:rPr>
          <w:rFonts w:ascii="Verdana" w:hAnsi="Verdana"/>
          <w:sz w:val="20"/>
          <w:szCs w:val="20"/>
        </w:rPr>
        <w:t>Airline</w:t>
      </w:r>
      <w:proofErr w:type="spellEnd"/>
      <w:r>
        <w:rPr>
          <w:rFonts w:ascii="Verdana" w:hAnsi="Verdana"/>
          <w:sz w:val="20"/>
          <w:szCs w:val="20"/>
        </w:rPr>
        <w:t>. Prima classe. Solo per voi.</w:t>
      </w:r>
    </w:p>
    <w:p w:rsidR="00080C51" w:rsidRDefault="00080C51" w:rsidP="00080C51">
      <w:pPr>
        <w:spacing w:beforeLines="120"/>
        <w:jc w:val="both"/>
      </w:pPr>
      <w:r>
        <w:rPr>
          <w:rFonts w:ascii="Verdana" w:hAnsi="Verdana"/>
          <w:sz w:val="20"/>
          <w:szCs w:val="20"/>
        </w:rPr>
        <w:t>Prendete la limousine fino all'aeroporto e non certo uno di quei taxi ripieni di altre otto persone. Una limousine. Solo voi. Guardate verso la parte anteriore della limousine che sembra si trovi a due isolati di distanza da quanto è lunga e guardate il finestrino che si abbassa dietro il guidatore. Guardate! Sono io che vi porto all'aeroporto.</w:t>
      </w:r>
    </w:p>
    <w:p w:rsidR="00080C51" w:rsidRDefault="00080C51" w:rsidP="00080C51">
      <w:pPr>
        <w:spacing w:beforeLines="120"/>
        <w:jc w:val="both"/>
      </w:pPr>
      <w:r>
        <w:rPr>
          <w:rFonts w:ascii="Verdana" w:hAnsi="Verdana"/>
          <w:sz w:val="20"/>
          <w:szCs w:val="20"/>
        </w:rPr>
        <w:t xml:space="preserve">Arrivate all'aeroporto. Viaggiate in prima classe, quindi niente fila. Passate  direttamente. Salite sull'aereo. </w:t>
      </w:r>
      <w:proofErr w:type="spellStart"/>
      <w:r>
        <w:rPr>
          <w:rFonts w:ascii="Verdana" w:hAnsi="Verdana"/>
          <w:sz w:val="20"/>
          <w:szCs w:val="20"/>
        </w:rPr>
        <w:t>Huh</w:t>
      </w:r>
      <w:proofErr w:type="spellEnd"/>
      <w:r>
        <w:rPr>
          <w:rFonts w:ascii="Verdana" w:hAnsi="Verdana"/>
          <w:sz w:val="20"/>
          <w:szCs w:val="20"/>
        </w:rPr>
        <w:t>! Non c'è nessun altro. Solo per voi.</w:t>
      </w:r>
    </w:p>
    <w:p w:rsidR="00080C51" w:rsidRDefault="00080C51" w:rsidP="00080C51">
      <w:pPr>
        <w:spacing w:beforeLines="120"/>
        <w:jc w:val="both"/>
      </w:pPr>
      <w:r>
        <w:rPr>
          <w:rFonts w:ascii="Verdana" w:hAnsi="Verdana"/>
          <w:sz w:val="20"/>
          <w:szCs w:val="20"/>
        </w:rPr>
        <w:t xml:space="preserve">Naturalmente, la porta del cockpit si apre e ne esce una testa e guardate, siamo io e </w:t>
      </w:r>
      <w:proofErr w:type="spellStart"/>
      <w:r>
        <w:rPr>
          <w:rFonts w:ascii="Verdana" w:hAnsi="Verdana"/>
          <w:sz w:val="20"/>
          <w:szCs w:val="20"/>
        </w:rPr>
        <w:t>Kuthumi</w:t>
      </w:r>
      <w:proofErr w:type="spellEnd"/>
      <w:r>
        <w:rPr>
          <w:rFonts w:ascii="Verdana" w:hAnsi="Verdana"/>
          <w:sz w:val="20"/>
          <w:szCs w:val="20"/>
        </w:rPr>
        <w:t>! Oh, siete al sicuro. (qualcuno ride) Più o meno. (</w:t>
      </w:r>
      <w:proofErr w:type="spellStart"/>
      <w:r>
        <w:rPr>
          <w:rFonts w:ascii="Verdana" w:hAnsi="Verdana"/>
          <w:sz w:val="20"/>
          <w:szCs w:val="20"/>
        </w:rPr>
        <w:t>Adamus</w:t>
      </w:r>
      <w:proofErr w:type="spellEnd"/>
      <w:r>
        <w:rPr>
          <w:rFonts w:ascii="Verdana" w:hAnsi="Verdana"/>
          <w:sz w:val="20"/>
          <w:szCs w:val="20"/>
        </w:rPr>
        <w:t xml:space="preserve"> ride)</w:t>
      </w:r>
    </w:p>
    <w:p w:rsidR="00080C51" w:rsidRDefault="00080C51" w:rsidP="00080C51">
      <w:pPr>
        <w:spacing w:beforeLines="120"/>
        <w:jc w:val="both"/>
      </w:pPr>
      <w:r>
        <w:rPr>
          <w:rFonts w:ascii="Verdana" w:hAnsi="Verdana"/>
          <w:sz w:val="20"/>
          <w:szCs w:val="20"/>
        </w:rPr>
        <w:t>Fate un bel respiro profondo e si parte. Decolliamo per regioni sconosciute, un posto che non è della terra ma è caldo e soleggiato, ci sono le spiagge, le palme, i  </w:t>
      </w:r>
      <w:proofErr w:type="spellStart"/>
      <w:r>
        <w:rPr>
          <w:rFonts w:ascii="Verdana" w:hAnsi="Verdana"/>
          <w:sz w:val="20"/>
          <w:szCs w:val="20"/>
        </w:rPr>
        <w:t>margarita</w:t>
      </w:r>
      <w:proofErr w:type="spellEnd"/>
      <w:r>
        <w:rPr>
          <w:rFonts w:ascii="Verdana" w:hAnsi="Verdana"/>
          <w:sz w:val="20"/>
          <w:szCs w:val="20"/>
        </w:rPr>
        <w:t xml:space="preserve"> e i mai </w:t>
      </w:r>
      <w:proofErr w:type="spellStart"/>
      <w:r>
        <w:rPr>
          <w:rFonts w:ascii="Verdana" w:hAnsi="Verdana"/>
          <w:sz w:val="20"/>
          <w:szCs w:val="20"/>
        </w:rPr>
        <w:t>tai</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Arriviamo – è un bungalow bello, molto bello solo per voi. Ha quasi le dimensioni di una città, ma noi lo chiamiamo bungalow. È casual. È semplice. Ci sono persone che aspettano di servirvi, capite, perché il maestro lascia che gli altri lo servano. Lascia che le energie lo servano.</w:t>
      </w:r>
    </w:p>
    <w:p w:rsidR="00080C51" w:rsidRDefault="00080C51" w:rsidP="00080C51">
      <w:pPr>
        <w:spacing w:beforeLines="120"/>
        <w:jc w:val="both"/>
      </w:pPr>
      <w:r>
        <w:rPr>
          <w:rFonts w:ascii="Verdana" w:hAnsi="Verdana"/>
          <w:sz w:val="20"/>
          <w:szCs w:val="20"/>
        </w:rPr>
        <w:t>Si occupano di ciò di cui avete bisogno ancora prima che voi lo sappiate, che si tratti di un bicchiere di acqua, di qualcosa da mangiare, di carta igienica extra o altro.  Lo sanno prima ancora che voi vi rendiate conto di averne bisogno.</w:t>
      </w:r>
    </w:p>
    <w:p w:rsidR="00080C51" w:rsidRDefault="00080C51" w:rsidP="00080C51">
      <w:pPr>
        <w:spacing w:beforeLines="120"/>
        <w:jc w:val="both"/>
      </w:pPr>
      <w:r>
        <w:rPr>
          <w:rFonts w:ascii="Verdana" w:hAnsi="Verdana"/>
          <w:sz w:val="20"/>
          <w:szCs w:val="20"/>
        </w:rPr>
        <w:t>Vi sedete per un attimo e guardate l’oceano, questo luogo bello dove siete andati in vacanza; è uno di quei momenti “Wow.” Nessun senso di colpa. Nessuna preoccupazione. Solo  wow.</w:t>
      </w:r>
    </w:p>
    <w:p w:rsidR="00080C51" w:rsidRDefault="00080C51" w:rsidP="00080C51">
      <w:pPr>
        <w:spacing w:beforeLines="120"/>
        <w:jc w:val="both"/>
      </w:pPr>
      <w:r>
        <w:rPr>
          <w:rFonts w:ascii="Verdana" w:hAnsi="Verdana"/>
          <w:sz w:val="20"/>
          <w:szCs w:val="20"/>
        </w:rPr>
        <w:lastRenderedPageBreak/>
        <w:t>Ecco come dovrebbe essere la vita. Ma certo, al 100%, nessun compromesso su come la vita dovrebbe essere, perché qui siete seduti in paradiso. C'è proprio tutto. C'è tutto e vi sentite in pace con voi. Finalmente, alla fine sentite di meritarlo. Ve lo meritate. Non siete venuti qui a spese di nessuno. Ve lo meritate.</w:t>
      </w:r>
    </w:p>
    <w:p w:rsidR="00080C51" w:rsidRDefault="00080C51" w:rsidP="00080C51">
      <w:pPr>
        <w:spacing w:beforeLines="120"/>
        <w:jc w:val="both"/>
      </w:pPr>
      <w:r>
        <w:rPr>
          <w:rFonts w:ascii="Verdana" w:hAnsi="Verdana"/>
          <w:sz w:val="20"/>
          <w:szCs w:val="20"/>
        </w:rPr>
        <w:t xml:space="preserve">Avevate bisogno di ringiovanire il vostro corpo. Avevate bisogno di lasciare l'energia frenetica e folle della terra almeno per un po'. In questa vacanza non dovete fare nulla. Non dovete cercare di rimettervi insieme o di seguire una dieta o meditare o altro. Vi godete semplicemente tutto ciò che volete.          </w:t>
      </w:r>
    </w:p>
    <w:p w:rsidR="00080C51" w:rsidRDefault="00080C51" w:rsidP="00080C51">
      <w:pPr>
        <w:spacing w:beforeLines="120"/>
        <w:jc w:val="both"/>
      </w:pPr>
      <w:r>
        <w:rPr>
          <w:rFonts w:ascii="Verdana" w:hAnsi="Verdana"/>
          <w:sz w:val="20"/>
          <w:szCs w:val="20"/>
        </w:rPr>
        <w:t xml:space="preserve">Dormite fino a tardi, perché </w:t>
      </w:r>
      <w:r>
        <w:rPr>
          <w:rFonts w:ascii="Verdana" w:hAnsi="Verdana"/>
          <w:color w:val="000000"/>
          <w:sz w:val="20"/>
          <w:szCs w:val="20"/>
        </w:rPr>
        <w:t>vi</w:t>
      </w:r>
      <w:r>
        <w:rPr>
          <w:rFonts w:ascii="Verdana" w:hAnsi="Verdana"/>
          <w:sz w:val="20"/>
          <w:szCs w:val="20"/>
        </w:rPr>
        <w:t xml:space="preserve"> fa sentire così bene sentire la brezza calda che entra dalla finestra aperta. Vi svegliate, fate una passeggiata sulla spiaggia, mangiate molto pane – pane caldo con un mucchio di burro e marmellata. Sorseggiate un'altra tazza di caffè senza preoccuparvene. Oh! Ecco come dovrebbe essere la vita.</w:t>
      </w:r>
    </w:p>
    <w:p w:rsidR="00080C51" w:rsidRDefault="00080C51" w:rsidP="00080C51">
      <w:pPr>
        <w:spacing w:beforeLines="120"/>
        <w:jc w:val="both"/>
      </w:pPr>
      <w:r>
        <w:rPr>
          <w:rFonts w:ascii="Verdana" w:hAnsi="Verdana"/>
          <w:sz w:val="20"/>
          <w:szCs w:val="20"/>
        </w:rPr>
        <w:t xml:space="preserve">Fate una passeggiata fino al villaggio. Tutti sono carini con voi. Vi trattano con onore e con rispetto. Hm. È la prima volta che accade da un bel po'. All'improvviso </w:t>
      </w:r>
      <w:r>
        <w:rPr>
          <w:rFonts w:ascii="Verdana" w:hAnsi="Verdana"/>
          <w:color w:val="000000"/>
          <w:sz w:val="20"/>
          <w:szCs w:val="20"/>
        </w:rPr>
        <w:t xml:space="preserve">vi </w:t>
      </w:r>
      <w:r>
        <w:rPr>
          <w:rFonts w:ascii="Verdana" w:hAnsi="Verdana"/>
          <w:sz w:val="20"/>
          <w:szCs w:val="20"/>
        </w:rPr>
        <w:t xml:space="preserve">rendete conto che volete qualche vestito nuovo e così </w:t>
      </w:r>
      <w:r>
        <w:rPr>
          <w:rFonts w:ascii="Verdana" w:hAnsi="Verdana"/>
          <w:color w:val="000000"/>
          <w:sz w:val="20"/>
          <w:szCs w:val="20"/>
        </w:rPr>
        <w:t>lo</w:t>
      </w:r>
      <w:r>
        <w:rPr>
          <w:rFonts w:ascii="Verdana" w:hAnsi="Verdana"/>
          <w:sz w:val="20"/>
          <w:szCs w:val="20"/>
        </w:rPr>
        <w:t xml:space="preserve"> comprate senza preoccuparvi da dove arriverà il denaro.</w:t>
      </w:r>
    </w:p>
    <w:p w:rsidR="00080C51" w:rsidRDefault="00080C51" w:rsidP="00080C51">
      <w:pPr>
        <w:spacing w:beforeLines="120"/>
        <w:jc w:val="both"/>
      </w:pPr>
      <w:r>
        <w:rPr>
          <w:rFonts w:ascii="Verdana" w:hAnsi="Verdana"/>
          <w:sz w:val="20"/>
          <w:szCs w:val="20"/>
        </w:rPr>
        <w:t>La sera andate a una festa. Alcuni dei locali vi hanno invitato e vi divertite moltissimo. Vi sentite a vostro agio e rilassati. Ballate. Bevete. Mangiate. Ridete. Raccontate barzellette. Le persone si affollano intorno a voi. Sorridono e vengono da voi con i loro problemi con le loro stronzate. A loro piace stare vicino a voi, tutto qui.</w:t>
      </w:r>
    </w:p>
    <w:p w:rsidR="00080C51" w:rsidRDefault="00080C51" w:rsidP="00080C51">
      <w:pPr>
        <w:spacing w:beforeLines="120"/>
        <w:jc w:val="both"/>
      </w:pPr>
      <w:r>
        <w:rPr>
          <w:rFonts w:ascii="Verdana" w:hAnsi="Verdana"/>
          <w:sz w:val="20"/>
          <w:szCs w:val="20"/>
        </w:rPr>
        <w:t xml:space="preserve">A fine serata fate una bella passeggiata nella calda aria tropicale. Non vi preoccupate di nulla - qualcuno uscirà da una stradina laterale e </w:t>
      </w:r>
      <w:r>
        <w:rPr>
          <w:rFonts w:ascii="Verdana" w:hAnsi="Verdana"/>
          <w:color w:val="000000"/>
          <w:sz w:val="20"/>
          <w:szCs w:val="20"/>
        </w:rPr>
        <w:t xml:space="preserve">vi </w:t>
      </w:r>
      <w:r>
        <w:rPr>
          <w:rFonts w:ascii="Verdana" w:hAnsi="Verdana"/>
          <w:sz w:val="20"/>
          <w:szCs w:val="20"/>
        </w:rPr>
        <w:t xml:space="preserve">salterà addosso? Proprio no, perché voi </w:t>
      </w:r>
      <w:r>
        <w:rPr>
          <w:rFonts w:ascii="Verdana" w:hAnsi="Verdana"/>
          <w:color w:val="000000"/>
          <w:sz w:val="20"/>
          <w:szCs w:val="20"/>
        </w:rPr>
        <w:t>siete al sicuro</w:t>
      </w:r>
      <w:r>
        <w:rPr>
          <w:rFonts w:ascii="Verdana" w:hAnsi="Verdana"/>
          <w:sz w:val="20"/>
          <w:szCs w:val="20"/>
        </w:rPr>
        <w:t>.</w:t>
      </w:r>
    </w:p>
    <w:p w:rsidR="00080C51" w:rsidRDefault="00080C51" w:rsidP="00080C51">
      <w:pPr>
        <w:spacing w:beforeLines="120"/>
        <w:jc w:val="both"/>
      </w:pPr>
      <w:r>
        <w:rPr>
          <w:rFonts w:ascii="Verdana" w:hAnsi="Verdana"/>
          <w:sz w:val="20"/>
          <w:szCs w:val="20"/>
        </w:rPr>
        <w:t>Tornate a casa, vi sdraiate e fate il più bello dei sogni, il sogno dell’Io Sono. Nessun inseguimento, nessuna lotta o guerra, nessun rimpianto o rimorso e non vi dimenticate neppure della combinazione del lucchetto del vostro armadietto a scuola. Solo un bel sogno dell’Io Sono, pieno di pace.</w:t>
      </w:r>
    </w:p>
    <w:p w:rsidR="00080C51" w:rsidRDefault="00080C51" w:rsidP="00080C51">
      <w:pPr>
        <w:spacing w:beforeLines="120"/>
        <w:jc w:val="both"/>
      </w:pPr>
      <w:r>
        <w:rPr>
          <w:rFonts w:ascii="Verdana" w:hAnsi="Verdana"/>
          <w:sz w:val="20"/>
          <w:szCs w:val="20"/>
        </w:rPr>
        <w:t xml:space="preserve">Di colpo vi svegliate da quel sogno </w:t>
      </w:r>
      <w:r>
        <w:rPr>
          <w:rFonts w:ascii="Verdana" w:hAnsi="Verdana"/>
          <w:color w:val="000000"/>
          <w:sz w:val="20"/>
          <w:szCs w:val="20"/>
        </w:rPr>
        <w:t>vi</w:t>
      </w:r>
      <w:r>
        <w:rPr>
          <w:rFonts w:ascii="Verdana" w:hAnsi="Verdana"/>
          <w:sz w:val="20"/>
          <w:szCs w:val="20"/>
        </w:rPr>
        <w:t xml:space="preserve"> rendete conto che non è affatto un sogno. Proprio no. Questo Io Sono è la realtà. Vi rendete conto che tutto il resto era un sogno. Tutto il resto delle lotte, tutto il resto di quella vita limitata – il forzare e lottare e il pensare  – quella, quella era l'illusione. Questo sogno dell’Io Sono è ciò che è reale.</w:t>
      </w:r>
    </w:p>
    <w:p w:rsidR="00080C51" w:rsidRDefault="00080C51" w:rsidP="00080C51">
      <w:pPr>
        <w:spacing w:beforeLines="120"/>
        <w:jc w:val="both"/>
      </w:pPr>
      <w:r>
        <w:rPr>
          <w:rFonts w:ascii="Verdana" w:hAnsi="Verdana"/>
          <w:sz w:val="20"/>
          <w:szCs w:val="20"/>
        </w:rPr>
        <w:t>Vivete questo momento di ispirazione. Vi affrettate a trovare carta e penna. Non vi siete portati dietro niente, ma all'improvviso sono entrambi lì. Li trovate nel primo cassetto in cui guardate e iniziate a scrivere del vostro momento di ispirazione sul sogno che è reale, sull’ Io Sono, sul sapere intuitivo e su tutto ciò che c’è al momento giusto, su una vita senza potere, senza forza o lotta, su una vita in cui vi amate, su una vita di abbondanza e una vita di risposte e non di domande. Una vita di gioia di libertà, non una vita limitata.</w:t>
      </w:r>
    </w:p>
    <w:p w:rsidR="00080C51" w:rsidRDefault="00080C51" w:rsidP="00080C51">
      <w:pPr>
        <w:spacing w:beforeLines="120"/>
        <w:jc w:val="both"/>
      </w:pPr>
      <w:r>
        <w:rPr>
          <w:rFonts w:ascii="Verdana" w:hAnsi="Verdana"/>
          <w:sz w:val="20"/>
          <w:szCs w:val="20"/>
        </w:rPr>
        <w:t xml:space="preserve">Voi scrivete e scrivete,  tutto a mano. Non su un computer, tutto a mano. Scrivete della semplicità, di tutto ciò che c'è. Scrivete della connessione con l’Io Sono, del fatto che questa non è una chiacchierata filosofica. Questo non è un concetto.  Non è un gergo da </w:t>
      </w:r>
      <w:proofErr w:type="spellStart"/>
      <w:r>
        <w:rPr>
          <w:rFonts w:ascii="Verdana" w:hAnsi="Verdana"/>
          <w:sz w:val="20"/>
          <w:szCs w:val="20"/>
        </w:rPr>
        <w:t>new</w:t>
      </w:r>
      <w:proofErr w:type="spellEnd"/>
      <w:r>
        <w:rPr>
          <w:rFonts w:ascii="Verdana" w:hAnsi="Verdana"/>
          <w:sz w:val="20"/>
          <w:szCs w:val="20"/>
        </w:rPr>
        <w:t xml:space="preserve"> </w:t>
      </w:r>
      <w:proofErr w:type="spellStart"/>
      <w:r>
        <w:rPr>
          <w:rFonts w:ascii="Verdana" w:hAnsi="Verdana"/>
          <w:sz w:val="20"/>
          <w:szCs w:val="20"/>
        </w:rPr>
        <w:t>age</w:t>
      </w:r>
      <w:proofErr w:type="spellEnd"/>
      <w:r>
        <w:rPr>
          <w:rFonts w:ascii="Verdana" w:hAnsi="Verdana"/>
          <w:sz w:val="20"/>
          <w:szCs w:val="20"/>
        </w:rPr>
        <w:t>. Questo è reale. C'è.  È voi. Sempre voi.</w:t>
      </w:r>
    </w:p>
    <w:p w:rsidR="00080C51" w:rsidRDefault="00080C51" w:rsidP="00080C51">
      <w:pPr>
        <w:spacing w:beforeLines="120"/>
        <w:jc w:val="both"/>
      </w:pPr>
      <w:r>
        <w:rPr>
          <w:rFonts w:ascii="Verdana" w:hAnsi="Verdana"/>
          <w:sz w:val="20"/>
          <w:szCs w:val="20"/>
        </w:rPr>
        <w:t>Scrivete per quelli che sembrano giorni interi, ma non c'è stress né lotta. Le parole fluiscono fuori di voi e finiscono sulla carta. C'è una tale gioia nello scriverlo, nello stare in questa connessione.</w:t>
      </w:r>
    </w:p>
    <w:p w:rsidR="00080C51" w:rsidRDefault="00080C51" w:rsidP="00080C51">
      <w:pPr>
        <w:spacing w:beforeLines="120"/>
        <w:jc w:val="both"/>
      </w:pPr>
      <w:r>
        <w:rPr>
          <w:rFonts w:ascii="Verdana" w:hAnsi="Verdana"/>
          <w:sz w:val="20"/>
          <w:szCs w:val="20"/>
        </w:rPr>
        <w:t>Dopo qualche giorno, è finita. La fine. Firmate, “Io Sono quello che Sono.” Fate un respiro profondo. Tra qualche giorno sarà il momento di tornare. Il momento di tornare.</w:t>
      </w:r>
    </w:p>
    <w:p w:rsidR="00080C51" w:rsidRDefault="00080C51" w:rsidP="00080C51">
      <w:pPr>
        <w:spacing w:beforeLines="120"/>
        <w:jc w:val="both"/>
      </w:pPr>
      <w:r>
        <w:rPr>
          <w:rFonts w:ascii="Verdana" w:hAnsi="Verdana"/>
          <w:sz w:val="20"/>
          <w:szCs w:val="20"/>
        </w:rPr>
        <w:lastRenderedPageBreak/>
        <w:t xml:space="preserve">Prendete il vostro manoscritto, il manoscritto che avete scritto a mano e lo portate all'ufficio postale. Scrivete il vostro indirizzo e lo lasciate nella posta in uscita. Lo rispedite a voi. </w:t>
      </w:r>
    </w:p>
    <w:p w:rsidR="00080C51" w:rsidRDefault="00080C51" w:rsidP="00080C51">
      <w:pPr>
        <w:spacing w:beforeLines="120"/>
        <w:jc w:val="both"/>
      </w:pPr>
      <w:r>
        <w:rPr>
          <w:rFonts w:ascii="Verdana" w:hAnsi="Verdana"/>
          <w:sz w:val="20"/>
          <w:szCs w:val="20"/>
        </w:rPr>
        <w:t>Fate un bel respiro profondo e vi godete i pochi giorni rimasti in paradiso, respirate e basta, fate solo ciò che volete fare.</w:t>
      </w:r>
    </w:p>
    <w:p w:rsidR="00080C51" w:rsidRDefault="00080C51" w:rsidP="00080C51">
      <w:pPr>
        <w:spacing w:beforeLines="120"/>
        <w:jc w:val="both"/>
      </w:pPr>
      <w:r>
        <w:rPr>
          <w:rFonts w:ascii="Verdana" w:hAnsi="Verdana"/>
          <w:sz w:val="20"/>
          <w:szCs w:val="20"/>
        </w:rPr>
        <w:t>Dopo qualche giorno  è il momento di tornare a casa, salite sul vostro aeroplano privato, salite sulla limousine che vi riporta a casa. Arrivate a casa e naturalmente il vostro bagaglio è lì che vi aspetta.</w:t>
      </w:r>
    </w:p>
    <w:p w:rsidR="00080C51" w:rsidRDefault="00080C51" w:rsidP="00080C51">
      <w:pPr>
        <w:spacing w:beforeLines="120"/>
        <w:jc w:val="both"/>
      </w:pPr>
      <w:r>
        <w:rPr>
          <w:rFonts w:ascii="Verdana" w:hAnsi="Verdana"/>
          <w:sz w:val="20"/>
          <w:szCs w:val="20"/>
        </w:rPr>
        <w:t>Entrate in casa. Vi rendete conto che siete di nuovo in quel vecchio mondo – la vostra casa, il guardaroba, l'armadio senza molti vestiti e alcune  cose rotte che avete in casa.</w:t>
      </w:r>
    </w:p>
    <w:p w:rsidR="00080C51" w:rsidRDefault="00080C51" w:rsidP="00080C51">
      <w:pPr>
        <w:spacing w:beforeLines="120"/>
        <w:jc w:val="both"/>
      </w:pPr>
      <w:r>
        <w:rPr>
          <w:rFonts w:ascii="Verdana" w:hAnsi="Verdana"/>
          <w:sz w:val="20"/>
          <w:szCs w:val="20"/>
        </w:rPr>
        <w:t>Per  un attimo  vi sentite  disperati, ansiosi. “Oh, di nuovo nel vecchio mondo.” Poi vi ricordate il pacchetto,  il vostro manoscritto. Lo aprite e iniziate a leggere.  È tutto lì dentro. È proprio lì, tutta la saggezza che avete scritto a voi stessi e sorridete sapendo che è tutto ciò di cui avete bisogno. È tutto proprio lì.</w:t>
      </w:r>
    </w:p>
    <w:p w:rsidR="00080C51" w:rsidRDefault="00080C51" w:rsidP="00080C51">
      <w:pPr>
        <w:spacing w:beforeLines="120"/>
        <w:jc w:val="both"/>
      </w:pPr>
      <w:r>
        <w:rPr>
          <w:rFonts w:ascii="Verdana" w:hAnsi="Verdana"/>
          <w:sz w:val="20"/>
          <w:szCs w:val="20"/>
        </w:rPr>
        <w:t>Tutto il sapere intuitivo, le risposte, le soluzioni, non sono mantra non sono affermazioni. È la verità che avete scritto.</w:t>
      </w:r>
    </w:p>
    <w:p w:rsidR="00080C51" w:rsidRDefault="00080C51" w:rsidP="00080C51">
      <w:pPr>
        <w:spacing w:beforeLines="120"/>
        <w:jc w:val="both"/>
      </w:pPr>
      <w:r>
        <w:rPr>
          <w:rFonts w:ascii="Verdana" w:hAnsi="Verdana"/>
          <w:sz w:val="20"/>
          <w:szCs w:val="20"/>
        </w:rPr>
        <w:t>Fate un bel respiro profondo e vi rendete conto che non avrete mai più bisogno di altro. È già tutto lì. Voi lo sapete già.</w:t>
      </w:r>
    </w:p>
    <w:p w:rsidR="00080C51" w:rsidRDefault="00080C51" w:rsidP="00080C51">
      <w:pPr>
        <w:spacing w:beforeLines="120"/>
        <w:jc w:val="both"/>
      </w:pPr>
      <w:r>
        <w:rPr>
          <w:rFonts w:ascii="Verdana" w:hAnsi="Verdana"/>
          <w:sz w:val="20"/>
          <w:szCs w:val="20"/>
        </w:rPr>
        <w:t>Fate un bel respiro profondo.</w:t>
      </w:r>
    </w:p>
    <w:p w:rsidR="00080C51" w:rsidRDefault="00080C51" w:rsidP="00080C51">
      <w:pPr>
        <w:spacing w:beforeLines="120"/>
        <w:jc w:val="both"/>
      </w:pPr>
      <w:r>
        <w:rPr>
          <w:rFonts w:ascii="Verdana" w:hAnsi="Verdana"/>
          <w:sz w:val="20"/>
          <w:szCs w:val="20"/>
        </w:rPr>
        <w:t>Ecco, uso l'esempio di fare un viaggetto e di scrivervi. Beh, in un certo senso l'avete già fatto. L’Io Sono, l'anima - possiamo alzare le luci – l’Io Sono, l'anima l'ha già fatto. Voi l'avete fatto.</w:t>
      </w:r>
    </w:p>
    <w:p w:rsidR="00080C51" w:rsidRDefault="00080C51" w:rsidP="00080C51">
      <w:pPr>
        <w:spacing w:beforeLines="120"/>
        <w:jc w:val="both"/>
      </w:pPr>
      <w:r>
        <w:rPr>
          <w:rFonts w:ascii="Verdana" w:hAnsi="Verdana"/>
          <w:sz w:val="20"/>
          <w:szCs w:val="20"/>
        </w:rPr>
        <w:t>Vi ho già detto com’è - è l'effetto Merlino. È un po' come se ci stessero stanando con il fumo. (</w:t>
      </w:r>
      <w:proofErr w:type="spellStart"/>
      <w:r>
        <w:rPr>
          <w:rFonts w:ascii="Verdana" w:hAnsi="Verdana"/>
          <w:sz w:val="20"/>
          <w:szCs w:val="20"/>
        </w:rPr>
        <w:t>Adamus</w:t>
      </w:r>
      <w:proofErr w:type="spellEnd"/>
      <w:r>
        <w:rPr>
          <w:rFonts w:ascii="Verdana" w:hAnsi="Verdana"/>
          <w:sz w:val="20"/>
          <w:szCs w:val="20"/>
        </w:rPr>
        <w:t xml:space="preserve"> ride e tossisce come se dal caminetto uscisse del fumo) Per favore, se possiamo avere un po' di aria fresca. (tossisce di nuovo)</w:t>
      </w:r>
    </w:p>
    <w:p w:rsidR="00080C51" w:rsidRDefault="00080C51" w:rsidP="00080C51">
      <w:pPr>
        <w:spacing w:beforeLines="120"/>
        <w:jc w:val="both"/>
      </w:pPr>
      <w:r>
        <w:rPr>
          <w:rFonts w:ascii="Verdana" w:hAnsi="Verdana"/>
          <w:sz w:val="20"/>
          <w:szCs w:val="20"/>
        </w:rPr>
        <w:t>È come l'Effetto Merlino. Penso che sia necessario aprire la porta laterale. È già presente, non chiamiamolo il futuro nel senso di domani o l'anno prossimo. Diciamo che è già qui. Voi avete già scritto il manoscritto con la verità, con tutto il sapere intuitivo. Tutto ciò che dovete fare è fare  un respiro profondo e rendervi conto che c'è già.</w:t>
      </w:r>
    </w:p>
    <w:p w:rsidR="00080C51" w:rsidRDefault="00080C51" w:rsidP="00080C51">
      <w:pPr>
        <w:spacing w:beforeLines="120"/>
        <w:jc w:val="both"/>
      </w:pPr>
      <w:r>
        <w:rPr>
          <w:rFonts w:ascii="Verdana" w:hAnsi="Verdana"/>
          <w:sz w:val="20"/>
          <w:szCs w:val="20"/>
        </w:rPr>
        <w:t>Oggi ho iniziato dicendo che tutto il sapere intuitivo - voi lo sapete già. È già presente. Non potete pensare a come ottenerlo. Non potete dire, “Cos'è che so già?”  Voi dite solo, “Lo so già.” È semplicissimo. “Lo so già,” e lui c'è. A quel punto, c’è.</w:t>
      </w:r>
    </w:p>
    <w:p w:rsidR="00080C51" w:rsidRDefault="00080C51" w:rsidP="00080C51">
      <w:pPr>
        <w:spacing w:beforeLines="120"/>
        <w:jc w:val="both"/>
      </w:pPr>
      <w:r>
        <w:rPr>
          <w:rFonts w:ascii="Verdana" w:hAnsi="Verdana"/>
          <w:sz w:val="20"/>
          <w:szCs w:val="20"/>
        </w:rPr>
        <w:t>Con questo, facciamo un respiro profondo.</w:t>
      </w:r>
    </w:p>
    <w:p w:rsidR="00080C51" w:rsidRDefault="00080C51" w:rsidP="00080C51">
      <w:pPr>
        <w:spacing w:beforeLines="120"/>
        <w:jc w:val="both"/>
      </w:pPr>
      <w:r>
        <w:rPr>
          <w:rFonts w:ascii="Verdana" w:hAnsi="Verdana"/>
          <w:sz w:val="20"/>
          <w:szCs w:val="20"/>
        </w:rPr>
        <w:t>Per favore, per favore, per quest'anno e per il resto della vostra vita, ricordatevi che c'è già. Non sentirete una voce. (</w:t>
      </w:r>
      <w:proofErr w:type="spellStart"/>
      <w:r>
        <w:rPr>
          <w:rFonts w:ascii="Verdana" w:hAnsi="Verdana"/>
          <w:sz w:val="20"/>
          <w:szCs w:val="20"/>
        </w:rPr>
        <w:t>Adamus</w:t>
      </w:r>
      <w:proofErr w:type="spellEnd"/>
      <w:r>
        <w:rPr>
          <w:rFonts w:ascii="Verdana" w:hAnsi="Verdana"/>
          <w:sz w:val="20"/>
          <w:szCs w:val="20"/>
        </w:rPr>
        <w:t xml:space="preserve"> tira fuori il leggio) Ora sai che si fa sul serio, Edith. (qualcuno ride) Non sentirete una voce. Non vedrete - non chiedete lampi e fulmini. Questo succedeva centinaia di anni fa. Non chiedete un segno. </w:t>
      </w:r>
      <w:proofErr w:type="spellStart"/>
      <w:r>
        <w:rPr>
          <w:rFonts w:ascii="Verdana" w:hAnsi="Verdana"/>
          <w:sz w:val="20"/>
          <w:szCs w:val="20"/>
        </w:rPr>
        <w:t>Dovrò…</w:t>
      </w:r>
      <w:proofErr w:type="spellEnd"/>
      <w:r>
        <w:rPr>
          <w:rFonts w:ascii="Verdana" w:hAnsi="Verdana"/>
          <w:sz w:val="20"/>
          <w:szCs w:val="20"/>
        </w:rPr>
        <w:t xml:space="preserve"> riceverete un segno e sarò io che vi assesto un calcio nel sedere. (qualcuno ride nervosamente) Smettetela di chiedere i segni!! Piantatela di usare il pendolino. Smettetela di usare qualsiasi cosa al di fuori di voi. È chiaro? (il pubblico concorda) </w:t>
      </w:r>
    </w:p>
    <w:p w:rsidR="00080C51" w:rsidRDefault="00080C51" w:rsidP="00080C51">
      <w:pPr>
        <w:spacing w:beforeLines="120"/>
        <w:jc w:val="both"/>
      </w:pPr>
      <w:r>
        <w:rPr>
          <w:rFonts w:ascii="Verdana" w:hAnsi="Verdana"/>
          <w:sz w:val="20"/>
          <w:szCs w:val="20"/>
        </w:rPr>
        <w:t xml:space="preserve">Ora dite sì, ma... (ridacchia) In che altro modo chiaro posso dirvi che </w:t>
      </w:r>
      <w:r>
        <w:rPr>
          <w:rFonts w:ascii="Verdana" w:hAnsi="Verdana"/>
          <w:i/>
          <w:iCs/>
          <w:sz w:val="20"/>
          <w:szCs w:val="20"/>
        </w:rPr>
        <w:t>è già qui?</w:t>
      </w:r>
      <w:r>
        <w:rPr>
          <w:rFonts w:ascii="Verdana" w:hAnsi="Verdana"/>
          <w:sz w:val="20"/>
          <w:szCs w:val="20"/>
        </w:rPr>
        <w:t xml:space="preserve"> Non è nella vostra cistifellea. Neppure nei vostri bulbi oculari. È tutto intorno a voi ed è tutto dentro di voi. È già presente. Finché gli umani continuano a cercare di trovare le risposte fuori di loro, continueranno a cercare e a ricercare e a essere limitati. Nel momento preciso in cui un </w:t>
      </w:r>
      <w:r>
        <w:rPr>
          <w:rFonts w:ascii="Verdana" w:hAnsi="Verdana"/>
          <w:sz w:val="20"/>
          <w:szCs w:val="20"/>
        </w:rPr>
        <w:lastRenderedPageBreak/>
        <w:t xml:space="preserve">Maestro dice, “È già qui. Ha, ha, ha, ha, ha! È già qui,” è proprio così. È semplicissimo. </w:t>
      </w:r>
      <w:proofErr w:type="spellStart"/>
      <w:r>
        <w:rPr>
          <w:rFonts w:ascii="Verdana" w:hAnsi="Verdana"/>
          <w:sz w:val="20"/>
          <w:szCs w:val="20"/>
        </w:rPr>
        <w:t>Definitela</w:t>
      </w:r>
      <w:proofErr w:type="spellEnd"/>
      <w:r>
        <w:rPr>
          <w:rFonts w:ascii="Verdana" w:hAnsi="Verdana"/>
          <w:sz w:val="20"/>
          <w:szCs w:val="20"/>
        </w:rPr>
        <w:t xml:space="preserve"> - non m'interessa se dite che è una finzione, qualsiasi cosa sia - e l'atto di coscienza e l'atto di coscienza è che c'è già. </w:t>
      </w:r>
    </w:p>
    <w:p w:rsidR="00080C51" w:rsidRDefault="00080C51" w:rsidP="00080C51">
      <w:pPr>
        <w:spacing w:beforeLines="120"/>
        <w:jc w:val="both"/>
      </w:pPr>
      <w:r>
        <w:rPr>
          <w:rFonts w:ascii="Verdana" w:hAnsi="Verdana"/>
          <w:sz w:val="20"/>
          <w:szCs w:val="20"/>
        </w:rPr>
        <w:t>Poi deve diventare così. È un principio universale.  È così e basta. È l’Io Sono quello che Sono e poi così diventa. Non coinvolgete altre persone. Non fatelo per loro e il 90% del problema è che voi vi rendete dipendenti dalle altre persone oppure cercate di spingerli in tutta la vostra esperienza. Per voi, per voi è già qui.</w:t>
      </w:r>
    </w:p>
    <w:p w:rsidR="00080C51" w:rsidRDefault="00080C51" w:rsidP="00080C51">
      <w:pPr>
        <w:spacing w:beforeLines="120"/>
        <w:jc w:val="both"/>
      </w:pPr>
      <w:r>
        <w:rPr>
          <w:rFonts w:ascii="Verdana" w:hAnsi="Verdana"/>
          <w:sz w:val="20"/>
          <w:szCs w:val="20"/>
        </w:rPr>
        <w:t xml:space="preserve">Ok, facciamo un respiro profondo. Torniamo a questo punto forse vorrete isolare questa </w:t>
      </w:r>
      <w:proofErr w:type="spellStart"/>
      <w:r>
        <w:rPr>
          <w:rFonts w:ascii="Verdana" w:hAnsi="Verdana"/>
          <w:sz w:val="20"/>
          <w:szCs w:val="20"/>
        </w:rPr>
        <w:t>merabh</w:t>
      </w:r>
      <w:proofErr w:type="spellEnd"/>
      <w:r>
        <w:rPr>
          <w:rFonts w:ascii="Verdana" w:hAnsi="Verdana"/>
          <w:sz w:val="20"/>
          <w:szCs w:val="20"/>
        </w:rPr>
        <w:t xml:space="preserve"> su un video </w:t>
      </w:r>
      <w:proofErr w:type="spellStart"/>
      <w:r>
        <w:rPr>
          <w:rFonts w:ascii="Verdana" w:hAnsi="Verdana"/>
          <w:sz w:val="20"/>
          <w:szCs w:val="20"/>
        </w:rPr>
        <w:t>e…</w:t>
      </w:r>
      <w:proofErr w:type="spellEnd"/>
      <w:r>
        <w:rPr>
          <w:rFonts w:ascii="Verdana" w:hAnsi="Verdana"/>
          <w:sz w:val="20"/>
          <w:szCs w:val="20"/>
        </w:rPr>
        <w:t xml:space="preserve"> sì. Hm. Ok.</w:t>
      </w:r>
    </w:p>
    <w:p w:rsidR="00080C51" w:rsidRDefault="00080C51" w:rsidP="00080C51">
      <w:pPr>
        <w:spacing w:beforeLines="120"/>
        <w:jc w:val="both"/>
      </w:pPr>
      <w:r>
        <w:rPr>
          <w:rFonts w:ascii="Verdana" w:hAnsi="Verdana"/>
          <w:sz w:val="20"/>
          <w:szCs w:val="20"/>
        </w:rPr>
        <w:t>Prepariamoci per il prossimo segmento. Vorrei un caffè con panna, per favore.</w:t>
      </w:r>
    </w:p>
    <w:p w:rsidR="00080C51" w:rsidRDefault="00080C51" w:rsidP="00080C51">
      <w:pPr>
        <w:spacing w:beforeLines="120"/>
        <w:jc w:val="both"/>
      </w:pPr>
      <w:r>
        <w:rPr>
          <w:rFonts w:ascii="Verdana" w:hAnsi="Verdana"/>
          <w:sz w:val="20"/>
          <w:szCs w:val="20"/>
        </w:rPr>
        <w:t>LINDA: È  un piacere per me.</w:t>
      </w:r>
    </w:p>
    <w:p w:rsidR="00080C51" w:rsidRDefault="00080C51" w:rsidP="00080C51">
      <w:pPr>
        <w:spacing w:beforeLines="120"/>
        <w:jc w:val="both"/>
      </w:pPr>
      <w:r>
        <w:rPr>
          <w:rFonts w:ascii="Verdana" w:hAnsi="Verdana"/>
          <w:sz w:val="20"/>
          <w:szCs w:val="20"/>
        </w:rPr>
        <w:t xml:space="preserve">ADAMUS: Sì. Vedete, è già …  (prende il suo bicchiere con l'acqua minerale) Lascialo qui, li useremo entrambi... entrambi, entrambi. Quello è per </w:t>
      </w:r>
      <w:proofErr w:type="spellStart"/>
      <w:r>
        <w:rPr>
          <w:rFonts w:ascii="Verdana" w:hAnsi="Verdana"/>
          <w:sz w:val="20"/>
          <w:szCs w:val="20"/>
        </w:rPr>
        <w:t>Cauldre</w:t>
      </w:r>
      <w:proofErr w:type="spellEnd"/>
      <w:r>
        <w:rPr>
          <w:rFonts w:ascii="Verdana" w:hAnsi="Verdana"/>
          <w:sz w:val="20"/>
          <w:szCs w:val="20"/>
        </w:rPr>
        <w:t xml:space="preserve">. Il caffè è per me. </w:t>
      </w:r>
      <w:proofErr w:type="spellStart"/>
      <w:r>
        <w:rPr>
          <w:rFonts w:ascii="Verdana" w:hAnsi="Verdana"/>
          <w:sz w:val="20"/>
          <w:szCs w:val="20"/>
        </w:rPr>
        <w:t>Cauldre</w:t>
      </w:r>
      <w:proofErr w:type="spellEnd"/>
      <w:r>
        <w:rPr>
          <w:rFonts w:ascii="Verdana" w:hAnsi="Verdana"/>
          <w:sz w:val="20"/>
          <w:szCs w:val="20"/>
        </w:rPr>
        <w:t xml:space="preserve"> beve acqua che è una sbobba. Io bevo il caffè. Bene. È già qui. (schiocca le dita)</w:t>
      </w:r>
    </w:p>
    <w:p w:rsidR="00080C51" w:rsidRDefault="00080C51" w:rsidP="00080C51">
      <w:pPr>
        <w:spacing w:beforeLines="120"/>
        <w:jc w:val="both"/>
      </w:pPr>
      <w:r>
        <w:rPr>
          <w:rFonts w:ascii="Verdana" w:hAnsi="Verdana"/>
          <w:sz w:val="20"/>
          <w:szCs w:val="20"/>
        </w:rPr>
        <w:t>LINDA: Arriva. Arriva. (</w:t>
      </w:r>
      <w:proofErr w:type="spellStart"/>
      <w:r>
        <w:rPr>
          <w:rFonts w:ascii="Verdana" w:hAnsi="Verdana"/>
          <w:sz w:val="20"/>
          <w:szCs w:val="20"/>
        </w:rPr>
        <w:t>Adamus</w:t>
      </w:r>
      <w:proofErr w:type="spellEnd"/>
      <w:r>
        <w:rPr>
          <w:rFonts w:ascii="Verdana" w:hAnsi="Verdana"/>
          <w:sz w:val="20"/>
          <w:szCs w:val="20"/>
        </w:rPr>
        <w:t xml:space="preserve"> ridacchia)</w:t>
      </w:r>
    </w:p>
    <w:p w:rsidR="00080C51" w:rsidRDefault="00080C51" w:rsidP="00080C51">
      <w:pPr>
        <w:spacing w:beforeLines="120"/>
        <w:jc w:val="both"/>
      </w:pPr>
      <w:r>
        <w:rPr>
          <w:rFonts w:ascii="Verdana" w:hAnsi="Verdana"/>
          <w:sz w:val="20"/>
          <w:szCs w:val="20"/>
        </w:rPr>
        <w:t>ADAMUS: Ok. Facciamo un respiro profondo mentre passiamo al prossimo segmento della nostra chiacchierata. State tutti comodi? (tutti sono d’accordo)</w:t>
      </w:r>
    </w:p>
    <w:p w:rsidR="00080C51" w:rsidRDefault="00080C51" w:rsidP="00080C51">
      <w:pPr>
        <w:spacing w:beforeLines="120"/>
        <w:jc w:val="both"/>
      </w:pPr>
      <w:r>
        <w:rPr>
          <w:rFonts w:ascii="Verdana" w:hAnsi="Verdana"/>
          <w:sz w:val="20"/>
          <w:szCs w:val="20"/>
        </w:rPr>
        <w:t>EDITH: Almeno chiudi la porta.</w:t>
      </w:r>
    </w:p>
    <w:p w:rsidR="00080C51" w:rsidRDefault="00080C51" w:rsidP="00080C51">
      <w:pPr>
        <w:spacing w:beforeLines="120"/>
        <w:jc w:val="both"/>
      </w:pPr>
      <w:r>
        <w:rPr>
          <w:rFonts w:ascii="Verdana" w:hAnsi="Verdana"/>
          <w:sz w:val="20"/>
          <w:szCs w:val="20"/>
        </w:rPr>
        <w:t xml:space="preserve">ADAMUS: Poco, </w:t>
      </w:r>
      <w:proofErr w:type="spellStart"/>
      <w:r>
        <w:rPr>
          <w:rFonts w:ascii="Verdana" w:hAnsi="Verdana"/>
          <w:sz w:val="20"/>
          <w:szCs w:val="20"/>
        </w:rPr>
        <w:t>poco…</w:t>
      </w:r>
      <w:proofErr w:type="spellEnd"/>
      <w:r>
        <w:rPr>
          <w:rFonts w:ascii="Verdana" w:hAnsi="Verdana"/>
          <w:sz w:val="20"/>
          <w:szCs w:val="20"/>
        </w:rPr>
        <w:t xml:space="preserve"> hai freddo? </w:t>
      </w:r>
    </w:p>
    <w:p w:rsidR="00080C51" w:rsidRDefault="00080C51" w:rsidP="00080C51">
      <w:pPr>
        <w:spacing w:beforeLines="120"/>
        <w:jc w:val="both"/>
      </w:pPr>
      <w:r>
        <w:rPr>
          <w:rFonts w:ascii="Verdana" w:hAnsi="Verdana"/>
          <w:sz w:val="20"/>
          <w:szCs w:val="20"/>
        </w:rPr>
        <w:t xml:space="preserve">EDITH: Sì, ho il naso freddo. </w:t>
      </w:r>
    </w:p>
    <w:p w:rsidR="00080C51" w:rsidRDefault="00080C51" w:rsidP="00080C51">
      <w:pPr>
        <w:spacing w:beforeLines="120"/>
        <w:jc w:val="both"/>
      </w:pPr>
      <w:r>
        <w:rPr>
          <w:rFonts w:ascii="Verdana" w:hAnsi="Verdana"/>
          <w:sz w:val="20"/>
          <w:szCs w:val="20"/>
        </w:rPr>
        <w:t>ADAMUS: Hai il naso freddo. David te lo scalderà. Cosa?! (</w:t>
      </w:r>
      <w:proofErr w:type="spellStart"/>
      <w:r>
        <w:rPr>
          <w:rFonts w:ascii="Verdana" w:hAnsi="Verdana"/>
          <w:sz w:val="20"/>
          <w:szCs w:val="20"/>
        </w:rPr>
        <w:t>Adamus</w:t>
      </w:r>
      <w:proofErr w:type="spellEnd"/>
      <w:r>
        <w:rPr>
          <w:rFonts w:ascii="Verdana" w:hAnsi="Verdana"/>
          <w:sz w:val="20"/>
          <w:szCs w:val="20"/>
        </w:rPr>
        <w:t xml:space="preserve"> ride)</w:t>
      </w:r>
    </w:p>
    <w:p w:rsidR="00080C51" w:rsidRDefault="00080C51" w:rsidP="00080C51">
      <w:pPr>
        <w:spacing w:beforeLines="120"/>
        <w:jc w:val="both"/>
      </w:pPr>
      <w:r>
        <w:rPr>
          <w:rFonts w:ascii="Verdana" w:hAnsi="Verdana"/>
          <w:b/>
          <w:bCs/>
          <w:sz w:val="20"/>
          <w:szCs w:val="20"/>
        </w:rPr>
        <w:t xml:space="preserve">Come Va a Finire? </w:t>
      </w:r>
    </w:p>
    <w:p w:rsidR="00080C51" w:rsidRDefault="00080C51" w:rsidP="00080C51">
      <w:pPr>
        <w:spacing w:beforeLines="120"/>
        <w:jc w:val="both"/>
      </w:pPr>
      <w:r>
        <w:rPr>
          <w:rFonts w:ascii="Verdana" w:hAnsi="Verdana"/>
          <w:sz w:val="20"/>
          <w:szCs w:val="20"/>
        </w:rPr>
        <w:t>Il mese scorso abbiamo parlato di come va a finire? Come va a finire? L'avete sentito dentro di voi? Un po' di confusione?</w:t>
      </w:r>
    </w:p>
    <w:p w:rsidR="00080C51" w:rsidRDefault="00080C51" w:rsidP="00080C51">
      <w:pPr>
        <w:spacing w:beforeLines="120"/>
        <w:jc w:val="both"/>
      </w:pPr>
      <w:proofErr w:type="spellStart"/>
      <w:r>
        <w:rPr>
          <w:rFonts w:ascii="Verdana" w:hAnsi="Verdana"/>
          <w:sz w:val="20"/>
          <w:szCs w:val="20"/>
        </w:rPr>
        <w:t>Yeshua</w:t>
      </w:r>
      <w:proofErr w:type="spellEnd"/>
      <w:r>
        <w:rPr>
          <w:rFonts w:ascii="Verdana" w:hAnsi="Verdana"/>
          <w:sz w:val="20"/>
          <w:szCs w:val="20"/>
        </w:rPr>
        <w:t xml:space="preserve"> è finito sulla croce e ci sono molte storie su ciò che è accaduto davvero. E li lasciò davvero il corpo fisico. Non morì per i vostri peccati, perché non li avevate ancora commessi. (qualche risata) Lui sapeva che probabilmente li avreste commessi? Sì. Ma... se l'avesse saputo, sarebbe morto in modo molto più drammatico perché avrebbe saputo che avreste peccato molto. Ecco, non è morto per i vostri peccati. Lui...</w:t>
      </w:r>
    </w:p>
    <w:p w:rsidR="00080C51" w:rsidRDefault="00080C51" w:rsidP="00080C51">
      <w:pPr>
        <w:spacing w:beforeLines="120"/>
        <w:jc w:val="both"/>
      </w:pPr>
      <w:r>
        <w:rPr>
          <w:rFonts w:ascii="Verdana" w:hAnsi="Verdana"/>
          <w:sz w:val="20"/>
          <w:szCs w:val="20"/>
        </w:rPr>
        <w:t>EDITH: Non esiste una cosa come il peccato.</w:t>
      </w:r>
    </w:p>
    <w:p w:rsidR="00080C51" w:rsidRDefault="00080C51" w:rsidP="00080C51">
      <w:pPr>
        <w:spacing w:beforeLines="120"/>
        <w:jc w:val="both"/>
      </w:pPr>
      <w:r>
        <w:rPr>
          <w:rFonts w:ascii="Verdana" w:hAnsi="Verdana"/>
          <w:sz w:val="20"/>
          <w:szCs w:val="20"/>
        </w:rPr>
        <w:t xml:space="preserve">ADAMUS: Non esiste una cosa come il peccato ed ecco perché lui non è morto per i vostri peccati. Lui è morto perché voi poteste tornare e incarnarvi di nuovo sulla Terra. Lui se ne andò perché poteste arrivare voi.  Ah. È la mia opinione, ma penso anche che sia piuttosto plausibile. Lui se ne andò in modo che coloro che sarebbero diventati i nuovi Maestri </w:t>
      </w:r>
      <w:r>
        <w:rPr>
          <w:rFonts w:ascii="Verdana" w:hAnsi="Verdana"/>
          <w:color w:val="000000"/>
          <w:sz w:val="20"/>
          <w:szCs w:val="20"/>
        </w:rPr>
        <w:t>sarebbero</w:t>
      </w:r>
      <w:r>
        <w:rPr>
          <w:rFonts w:ascii="Verdana" w:hAnsi="Verdana"/>
          <w:sz w:val="20"/>
          <w:szCs w:val="20"/>
        </w:rPr>
        <w:t xml:space="preserve"> potuti arrivare.</w:t>
      </w:r>
    </w:p>
    <w:p w:rsidR="00080C51" w:rsidRDefault="00080C51" w:rsidP="00080C51">
      <w:pPr>
        <w:spacing w:beforeLines="120"/>
        <w:jc w:val="both"/>
      </w:pPr>
      <w:r>
        <w:rPr>
          <w:rFonts w:ascii="Verdana" w:hAnsi="Verdana"/>
          <w:sz w:val="20"/>
          <w:szCs w:val="20"/>
        </w:rPr>
        <w:t xml:space="preserve">Ecco, in un certo senso potreste dire che si tratta del secondo avvento di Cristo, la coscienza </w:t>
      </w:r>
      <w:proofErr w:type="spellStart"/>
      <w:r>
        <w:rPr>
          <w:rFonts w:ascii="Verdana" w:hAnsi="Verdana"/>
          <w:sz w:val="20"/>
          <w:szCs w:val="20"/>
        </w:rPr>
        <w:t>cristica</w:t>
      </w:r>
      <w:proofErr w:type="spellEnd"/>
      <w:r>
        <w:rPr>
          <w:rFonts w:ascii="Verdana" w:hAnsi="Verdana"/>
          <w:sz w:val="20"/>
          <w:szCs w:val="20"/>
        </w:rPr>
        <w:t xml:space="preserve">, il secondo avvento, l'incarnazione -  così che tu e tu e tu beh, tu e tu e tu (risate </w:t>
      </w:r>
      <w:r>
        <w:rPr>
          <w:rFonts w:ascii="Verdana" w:hAnsi="Verdana"/>
          <w:sz w:val="20"/>
          <w:szCs w:val="20"/>
        </w:rPr>
        <w:lastRenderedPageBreak/>
        <w:t>mentre finge di saltare qualcuno) vi sareste reincarnati, sareste tornati. Sareste tornati proprio in questo momento, proprio ora.</w:t>
      </w:r>
    </w:p>
    <w:p w:rsidR="00080C51" w:rsidRDefault="00080C51" w:rsidP="00080C51">
      <w:pPr>
        <w:spacing w:beforeLines="120"/>
        <w:jc w:val="both"/>
      </w:pPr>
      <w:r>
        <w:rPr>
          <w:rFonts w:ascii="Verdana" w:hAnsi="Verdana"/>
          <w:sz w:val="20"/>
          <w:szCs w:val="20"/>
        </w:rPr>
        <w:t>Ecco, lui è finito sulla croce e solo in un  secondo momento si è mostrato a livello energetico. È risorto dalla morte, integrato nel suo corpo e si è mostrato a livello energetico solo per ricordare agli Apostoli e per ricordare a tutti che in realtà la morte non esiste. Si continua a procedere.</w:t>
      </w:r>
    </w:p>
    <w:p w:rsidR="00080C51" w:rsidRDefault="00080C51" w:rsidP="00080C51">
      <w:pPr>
        <w:spacing w:beforeLines="120"/>
        <w:jc w:val="both"/>
      </w:pPr>
      <w:r>
        <w:rPr>
          <w:rFonts w:ascii="Verdana" w:hAnsi="Verdana"/>
          <w:sz w:val="20"/>
          <w:szCs w:val="20"/>
        </w:rPr>
        <w:t>Quando domando, “Come va a finire per te,” è così: me ne vado. Me ne vado. Voi potete venire con me.</w:t>
      </w:r>
    </w:p>
    <w:p w:rsidR="00080C51" w:rsidRDefault="00080C51" w:rsidP="00080C51">
      <w:pPr>
        <w:spacing w:beforeLines="120"/>
        <w:jc w:val="both"/>
      </w:pPr>
      <w:r>
        <w:rPr>
          <w:rFonts w:ascii="Verdana" w:hAnsi="Verdana"/>
          <w:sz w:val="20"/>
          <w:szCs w:val="20"/>
        </w:rPr>
        <w:t xml:space="preserve">Siamo arrivati al punto in cui c'è abbastanza coscienza nell'illuminazione, ci sono abbastanza </w:t>
      </w:r>
      <w:proofErr w:type="spellStart"/>
      <w:r>
        <w:rPr>
          <w:rFonts w:ascii="Verdana" w:hAnsi="Verdana"/>
          <w:sz w:val="20"/>
          <w:szCs w:val="20"/>
        </w:rPr>
        <w:t>Shaumbra</w:t>
      </w:r>
      <w:proofErr w:type="spellEnd"/>
      <w:r>
        <w:rPr>
          <w:rFonts w:ascii="Verdana" w:hAnsi="Verdana"/>
          <w:sz w:val="20"/>
          <w:szCs w:val="20"/>
        </w:rPr>
        <w:t xml:space="preserve"> che hanno permesso che entrasse davvero nella loro vita, abbastanza di voi hanno detto, “Passeremo al prossimo livello,” quindi me ne vado, passo su livelli diversi, potreste dire su una dimensione diversa.</w:t>
      </w:r>
    </w:p>
    <w:p w:rsidR="00080C51" w:rsidRDefault="00080C51" w:rsidP="00080C51">
      <w:pPr>
        <w:spacing w:beforeLines="120"/>
        <w:jc w:val="both"/>
      </w:pPr>
      <w:r>
        <w:rPr>
          <w:rFonts w:ascii="Verdana" w:hAnsi="Verdana"/>
          <w:sz w:val="20"/>
          <w:szCs w:val="20"/>
        </w:rPr>
        <w:t>Prima vi ho detto che ne aspettavo solo cinque, in realtà ce ne sono un paio. Ciò che è più impressionante, però, è la coscienza dentro ognuno di voi, la coscienza che è arrivato al punto in cui accadrà. La massa critica è stata raggiunta, quindi  tutti noi o tutti voi che lo scegliete potete passare al prossimo livello. Va a finire così. La parte relativa al risveglio finisce. Passiamo al prossimo livello e quella è la parte della Maestria. Ha un gran bel suono. In un certo senso è tosta ma sì, certo, è grandiosa.</w:t>
      </w:r>
    </w:p>
    <w:p w:rsidR="00080C51" w:rsidRDefault="00080C51" w:rsidP="00080C51">
      <w:pPr>
        <w:spacing w:beforeLines="120"/>
        <w:jc w:val="both"/>
      </w:pPr>
      <w:r>
        <w:rPr>
          <w:rFonts w:ascii="Verdana" w:hAnsi="Verdana"/>
          <w:sz w:val="20"/>
          <w:szCs w:val="20"/>
        </w:rPr>
        <w:t>Ecco, dico che finisce perché non parleremo più dei livelli di base del risveglio. Non avrò più alcuna tolleranza per il dubbio o per il disgusto verso se stessi. Non permetterò più questo dubbio, che realtà non è altro che indulgenza verso se stessi. Il dubbio è un'indulgenza estrema verso se stessi. È un lusso umano e spero proprio che l'abbiamo superato.</w:t>
      </w:r>
    </w:p>
    <w:p w:rsidR="00080C51" w:rsidRDefault="00080C51" w:rsidP="00080C51">
      <w:pPr>
        <w:spacing w:beforeLines="120"/>
        <w:jc w:val="both"/>
      </w:pPr>
      <w:r>
        <w:rPr>
          <w:rFonts w:ascii="Verdana" w:hAnsi="Verdana"/>
          <w:sz w:val="20"/>
          <w:szCs w:val="20"/>
        </w:rPr>
        <w:t>Noi andremo oltre il dubbio. Noi andremo oltre l'elaborazione mentale. Noi andremo oltre l'intingere il dito del piede nell'acqua, il semplice armeggiare con il risveglio e quindi chiedo a quelli che vogliono passare in questo nuovo livello di unirsi a me. Si parlerà di Maestria. La Maestria assoluta.</w:t>
      </w:r>
    </w:p>
    <w:p w:rsidR="00080C51" w:rsidRDefault="00080C51" w:rsidP="00080C51">
      <w:pPr>
        <w:spacing w:beforeLines="120"/>
        <w:jc w:val="both"/>
      </w:pPr>
      <w:r>
        <w:rPr>
          <w:rFonts w:ascii="Verdana" w:hAnsi="Verdana"/>
          <w:sz w:val="20"/>
          <w:szCs w:val="20"/>
        </w:rPr>
        <w:t>Io verrò da chi verrà con me, verrò da loro come il Maestro, ma richiedo o meglio mi aspetto che anche voi veniate come Maestri.  In altre parole, basta con i “Non lo so.” Nessuna vittima. Nessun nutrimento energetico. Nessun potere.</w:t>
      </w:r>
    </w:p>
    <w:p w:rsidR="00080C51" w:rsidRDefault="00080C51" w:rsidP="00080C51">
      <w:pPr>
        <w:spacing w:beforeLines="120"/>
        <w:jc w:val="both"/>
      </w:pPr>
      <w:r>
        <w:rPr>
          <w:rFonts w:ascii="Verdana" w:hAnsi="Verdana"/>
          <w:sz w:val="20"/>
          <w:szCs w:val="20"/>
        </w:rPr>
        <w:t>Ecco, miei cari amici, avete l'occasione - di nuovo non importa, qui non si tratta di numeri o altro - avete l'occasione di passare al prossimo livello. Spero che da una parte sia esilarante. Sarà anche più duro. Non avrò nessuna tolleranza per chi è  ancora vittima, per chi pensa ancora al risveglio. Qui, o è Maestria o niente. O Maestria o niente.</w:t>
      </w:r>
    </w:p>
    <w:p w:rsidR="00080C51" w:rsidRDefault="00080C51" w:rsidP="00080C51">
      <w:pPr>
        <w:spacing w:beforeLines="120"/>
        <w:jc w:val="both"/>
      </w:pPr>
      <w:r>
        <w:rPr>
          <w:rFonts w:ascii="Verdana" w:hAnsi="Verdana"/>
          <w:b/>
          <w:bCs/>
          <w:sz w:val="20"/>
          <w:szCs w:val="20"/>
        </w:rPr>
        <w:t>Siete Pronti?</w:t>
      </w:r>
    </w:p>
    <w:p w:rsidR="00080C51" w:rsidRDefault="00080C51" w:rsidP="00080C51">
      <w:pPr>
        <w:spacing w:beforeLines="120"/>
        <w:jc w:val="both"/>
      </w:pPr>
      <w:r>
        <w:rPr>
          <w:rFonts w:ascii="Verdana" w:hAnsi="Verdana"/>
          <w:sz w:val="20"/>
          <w:szCs w:val="20"/>
        </w:rPr>
        <w:t>Vi chiedo di prendervi un attimo per sentirlo dentro di voi. Siete pronti a farlo? Non importa. Non importa. Avrete molte altre occasioni con altri gruppi. Non importa se dite, “In questo momento non lo sento proprio bene. Farò qualcos'altro.” Vi darò dei nomi, delle raccomandazioni per altri gruppi. (qualcuno ridacchia)</w:t>
      </w:r>
    </w:p>
    <w:p w:rsidR="00080C51" w:rsidRDefault="00080C51" w:rsidP="00080C51">
      <w:pPr>
        <w:spacing w:beforeLines="120"/>
        <w:jc w:val="both"/>
      </w:pPr>
      <w:r>
        <w:rPr>
          <w:rFonts w:ascii="Verdana" w:hAnsi="Verdana"/>
          <w:sz w:val="20"/>
          <w:szCs w:val="20"/>
        </w:rPr>
        <w:t>Questo è solo per quelli che in questa vita sono pronti davvero a camminare come Maestri, come Maestri liberi. È tutto qui.</w:t>
      </w:r>
    </w:p>
    <w:p w:rsidR="00080C51" w:rsidRDefault="00080C51" w:rsidP="00080C51">
      <w:pPr>
        <w:spacing w:beforeLines="120"/>
        <w:jc w:val="both"/>
      </w:pPr>
      <w:r>
        <w:rPr>
          <w:rFonts w:ascii="Verdana" w:hAnsi="Verdana"/>
          <w:sz w:val="20"/>
          <w:szCs w:val="20"/>
        </w:rPr>
        <w:t>Ecco, tra un attimo faremo qualcosa. Metteremo in scena proprio questo.</w:t>
      </w:r>
    </w:p>
    <w:p w:rsidR="00080C51" w:rsidRDefault="00080C51" w:rsidP="00080C51">
      <w:pPr>
        <w:spacing w:beforeLines="120"/>
        <w:jc w:val="both"/>
      </w:pPr>
      <w:r>
        <w:rPr>
          <w:rFonts w:ascii="Verdana" w:hAnsi="Verdana"/>
          <w:sz w:val="20"/>
          <w:szCs w:val="20"/>
        </w:rPr>
        <w:t xml:space="preserve">Chiederò a tutti di andarsene, a parte lo staff tecnico che ha bisogno di restare qui. Chiederò a tutti di andarsene. Poi, se siete pronti, se siete disposti a passare al prossimo livello, se siete </w:t>
      </w:r>
      <w:r>
        <w:rPr>
          <w:rFonts w:ascii="Verdana" w:hAnsi="Verdana"/>
          <w:sz w:val="20"/>
          <w:szCs w:val="20"/>
        </w:rPr>
        <w:lastRenderedPageBreak/>
        <w:t xml:space="preserve">pronti a lasciare la vecchia fine, se siete pronti a lasciare quel vecchio viaggio umano e il risveglio e l'elaborazione mentale e tutto il resto, se siete pronti a proseguire come un Maestro, vi chiederò di rientrare </w:t>
      </w:r>
      <w:r>
        <w:rPr>
          <w:rFonts w:ascii="Verdana" w:hAnsi="Verdana"/>
          <w:color w:val="000000"/>
          <w:sz w:val="20"/>
          <w:szCs w:val="20"/>
        </w:rPr>
        <w:t>dalla</w:t>
      </w:r>
      <w:r>
        <w:rPr>
          <w:rFonts w:ascii="Verdana" w:hAnsi="Verdana"/>
          <w:sz w:val="20"/>
          <w:szCs w:val="20"/>
        </w:rPr>
        <w:t xml:space="preserve"> porta che c’è li. Uscite da questa porta; rientrate da quella porta.</w:t>
      </w:r>
    </w:p>
    <w:p w:rsidR="00080C51" w:rsidRDefault="00080C51" w:rsidP="00080C51">
      <w:pPr>
        <w:spacing w:beforeLines="120"/>
        <w:jc w:val="both"/>
      </w:pPr>
      <w:r>
        <w:rPr>
          <w:rFonts w:ascii="Verdana" w:hAnsi="Verdana"/>
          <w:sz w:val="20"/>
          <w:szCs w:val="20"/>
        </w:rPr>
        <w:t>Se in questo momento non sentite che è appropriato per voi, va bene comunque. Salite in macchina e andatevene. Se avete chiesto un passaggio a qualcuno, allora dovete camminare. (risate)</w:t>
      </w:r>
    </w:p>
    <w:p w:rsidR="00080C51" w:rsidRDefault="00080C51" w:rsidP="00080C51">
      <w:pPr>
        <w:spacing w:beforeLines="120"/>
        <w:jc w:val="both"/>
      </w:pPr>
      <w:r>
        <w:rPr>
          <w:rFonts w:ascii="Verdana" w:hAnsi="Verdana"/>
          <w:sz w:val="20"/>
          <w:szCs w:val="20"/>
        </w:rPr>
        <w:t xml:space="preserve">Ora è il momento. Come dico io c'è una massa critica bella, davvero bella della coscienza </w:t>
      </w:r>
      <w:proofErr w:type="spellStart"/>
      <w:r>
        <w:rPr>
          <w:rFonts w:ascii="Verdana" w:hAnsi="Verdana"/>
          <w:sz w:val="20"/>
          <w:szCs w:val="20"/>
        </w:rPr>
        <w:t>Shaumbra</w:t>
      </w:r>
      <w:proofErr w:type="spellEnd"/>
      <w:r>
        <w:rPr>
          <w:rFonts w:ascii="Verdana" w:hAnsi="Verdana"/>
          <w:sz w:val="20"/>
          <w:szCs w:val="20"/>
        </w:rPr>
        <w:t>, me l'hanno fatto notare di recente al Club dei Maestri Ascesi. Una sera ero lì a giocare alla roulette russa, uno dei miei giochi preferiti. (risate)</w:t>
      </w:r>
    </w:p>
    <w:p w:rsidR="00080C51" w:rsidRDefault="00080C51" w:rsidP="00080C51">
      <w:pPr>
        <w:spacing w:beforeLines="120"/>
        <w:jc w:val="both"/>
      </w:pPr>
      <w:r>
        <w:rPr>
          <w:rFonts w:ascii="Verdana" w:hAnsi="Verdana"/>
          <w:sz w:val="20"/>
          <w:szCs w:val="20"/>
        </w:rPr>
        <w:t>Beh, non ci sono conseguenze (altre risate) è solo divertente. Voi avete delle conseguenze, noi no!</w:t>
      </w:r>
    </w:p>
    <w:p w:rsidR="00080C51" w:rsidRDefault="00080C51" w:rsidP="00080C51">
      <w:pPr>
        <w:spacing w:beforeLines="120"/>
        <w:jc w:val="both"/>
      </w:pPr>
      <w:r>
        <w:rPr>
          <w:rFonts w:ascii="Verdana" w:hAnsi="Verdana"/>
          <w:sz w:val="20"/>
          <w:szCs w:val="20"/>
        </w:rPr>
        <w:t xml:space="preserve">Uno dei Maestri Ascesi ha chiesto,” Beh, come va quel gruppo </w:t>
      </w:r>
      <w:proofErr w:type="spellStart"/>
      <w:r>
        <w:rPr>
          <w:rFonts w:ascii="Verdana" w:hAnsi="Verdana"/>
          <w:sz w:val="20"/>
          <w:szCs w:val="20"/>
        </w:rPr>
        <w:t>Shaumbra</w:t>
      </w:r>
      <w:proofErr w:type="spellEnd"/>
      <w:r>
        <w:rPr>
          <w:rFonts w:ascii="Verdana" w:hAnsi="Verdana"/>
          <w:sz w:val="20"/>
          <w:szCs w:val="20"/>
        </w:rPr>
        <w:t xml:space="preserve">?” Così ho pensato di fare una bella verifica. L’ho sentito davvero. Insieme a </w:t>
      </w:r>
      <w:proofErr w:type="spellStart"/>
      <w:r>
        <w:rPr>
          <w:rFonts w:ascii="Verdana" w:hAnsi="Verdana"/>
          <w:sz w:val="20"/>
          <w:szCs w:val="20"/>
        </w:rPr>
        <w:t>Kuthumi</w:t>
      </w:r>
      <w:proofErr w:type="spellEnd"/>
      <w:r>
        <w:rPr>
          <w:rFonts w:ascii="Verdana" w:hAnsi="Verdana"/>
          <w:sz w:val="20"/>
          <w:szCs w:val="20"/>
        </w:rPr>
        <w:t xml:space="preserve"> e </w:t>
      </w:r>
      <w:proofErr w:type="spellStart"/>
      <w:r>
        <w:rPr>
          <w:rFonts w:ascii="Verdana" w:hAnsi="Verdana"/>
          <w:sz w:val="20"/>
          <w:szCs w:val="20"/>
        </w:rPr>
        <w:t>Tobias</w:t>
      </w:r>
      <w:proofErr w:type="spellEnd"/>
      <w:r>
        <w:rPr>
          <w:rFonts w:ascii="Verdana" w:hAnsi="Verdana"/>
          <w:sz w:val="20"/>
          <w:szCs w:val="20"/>
        </w:rPr>
        <w:t xml:space="preserve"> e l’Arcangelo Michele e Raffaele, l'abbiamo sentito dentro di noi.</w:t>
      </w:r>
    </w:p>
    <w:p w:rsidR="00080C51" w:rsidRDefault="00080C51" w:rsidP="00080C51">
      <w:pPr>
        <w:spacing w:beforeLines="120"/>
        <w:jc w:val="both"/>
      </w:pPr>
      <w:r>
        <w:rPr>
          <w:rFonts w:ascii="Verdana" w:hAnsi="Verdana"/>
          <w:sz w:val="20"/>
          <w:szCs w:val="20"/>
        </w:rPr>
        <w:t xml:space="preserve">Ci siamo addirittura sorpresi, ci siamo sentiti deliziati mentre sentivamo dentro ognuno di voi - dov'è questa entità che chiamano </w:t>
      </w:r>
      <w:proofErr w:type="spellStart"/>
      <w:r>
        <w:rPr>
          <w:rFonts w:ascii="Verdana" w:hAnsi="Verdana"/>
          <w:sz w:val="20"/>
          <w:szCs w:val="20"/>
        </w:rPr>
        <w:t>Shaumbra</w:t>
      </w:r>
      <w:proofErr w:type="spellEnd"/>
      <w:r>
        <w:rPr>
          <w:rFonts w:ascii="Verdana" w:hAnsi="Verdana"/>
          <w:sz w:val="20"/>
          <w:szCs w:val="20"/>
        </w:rPr>
        <w:t>? Dove siete? – e c'è stata una tale massa critica , una tale passione e desiderio. Abbiamo detto che non ne servono cinque, una coppia basta già ma si tratta di dove vi trovate. È allora che ho detto, “Me ne vado. Me ne vado, così ora posso lavorare con i Maestri.”</w:t>
      </w:r>
    </w:p>
    <w:p w:rsidR="00080C51" w:rsidRDefault="00080C51" w:rsidP="00080C51">
      <w:pPr>
        <w:spacing w:beforeLines="120"/>
        <w:jc w:val="both"/>
      </w:pPr>
      <w:r>
        <w:rPr>
          <w:rFonts w:ascii="Verdana" w:hAnsi="Verdana"/>
          <w:sz w:val="20"/>
          <w:szCs w:val="20"/>
        </w:rPr>
        <w:t>Pensavo che sarebbero stati solo pochi. Penso che ce ne sarà qualcuno in più.</w:t>
      </w:r>
    </w:p>
    <w:p w:rsidR="00080C51" w:rsidRDefault="00080C51" w:rsidP="00080C51">
      <w:pPr>
        <w:spacing w:beforeLines="120"/>
        <w:jc w:val="both"/>
      </w:pPr>
      <w:r>
        <w:rPr>
          <w:rFonts w:ascii="Verdana" w:hAnsi="Verdana"/>
          <w:sz w:val="20"/>
          <w:szCs w:val="20"/>
        </w:rPr>
        <w:t>A volte sarà dura, perché non riuscirete più a tornare ad alcuni dei vecchi giochi. Su questo tema vi sfiderò, ancora più di adesso. Sarà tosta perché pretenderò che abbiate l'abbondanza. Non ci sono scuse. Pretenderò che la vostra biologia stia insieme. Nessuna scusa. Basta con i “Non lo so.” è un modo sicuro per essere buttati fuori. Come dico sempre, se non sapete che cos'altro fare, fingete e basta. Fingete, perché in realtà non fingete.</w:t>
      </w:r>
    </w:p>
    <w:p w:rsidR="00080C51" w:rsidRDefault="00080C51" w:rsidP="00080C51">
      <w:pPr>
        <w:spacing w:beforeLines="120"/>
        <w:jc w:val="both"/>
      </w:pPr>
      <w:r>
        <w:rPr>
          <w:rFonts w:ascii="Verdana" w:hAnsi="Verdana"/>
          <w:b/>
          <w:bCs/>
          <w:sz w:val="20"/>
          <w:szCs w:val="20"/>
        </w:rPr>
        <w:t>La Scelta</w:t>
      </w:r>
    </w:p>
    <w:p w:rsidR="00080C51" w:rsidRDefault="00080C51" w:rsidP="00080C51">
      <w:pPr>
        <w:spacing w:beforeLines="120"/>
        <w:jc w:val="both"/>
      </w:pPr>
      <w:r>
        <w:rPr>
          <w:rFonts w:ascii="Verdana" w:hAnsi="Verdana"/>
          <w:sz w:val="20"/>
          <w:szCs w:val="20"/>
        </w:rPr>
        <w:t xml:space="preserve">Fate un respiro profondo. È un grande momento per </w:t>
      </w:r>
      <w:proofErr w:type="spellStart"/>
      <w:r>
        <w:rPr>
          <w:rFonts w:ascii="Verdana" w:hAnsi="Verdana"/>
          <w:sz w:val="20"/>
          <w:szCs w:val="20"/>
        </w:rPr>
        <w:t>Shaumbra</w:t>
      </w:r>
      <w:proofErr w:type="spellEnd"/>
      <w:r>
        <w:rPr>
          <w:rFonts w:ascii="Verdana" w:hAnsi="Verdana"/>
          <w:sz w:val="20"/>
          <w:szCs w:val="20"/>
        </w:rPr>
        <w:t>. Un grande momento. (il pubblico reagisce con tifo e applausi)</w:t>
      </w:r>
    </w:p>
    <w:p w:rsidR="00080C51" w:rsidRDefault="00080C51" w:rsidP="00080C51">
      <w:pPr>
        <w:spacing w:beforeLines="120"/>
        <w:jc w:val="both"/>
      </w:pPr>
      <w:r>
        <w:rPr>
          <w:rFonts w:ascii="Verdana" w:hAnsi="Verdana"/>
          <w:sz w:val="20"/>
          <w:szCs w:val="20"/>
        </w:rPr>
        <w:t>Ora, facciamolo senza parlare o chiacchierare. È l'occasione di uscire. È il simbolo di uscire dai vecchi modi, dalla vecchia vita, dalle vecchie scuse, dai vecchi limiti e rientrare da quella porta come un Maestro, pronto a passare nel 2014. Prendete nota delle mie parole, il 2014 avrà bisogno di alcuni Maestri. Rientrate come un Maestro. Noi partiremo da qui. Bene.</w:t>
      </w:r>
    </w:p>
    <w:p w:rsidR="00080C51" w:rsidRDefault="00080C51" w:rsidP="00080C51">
      <w:pPr>
        <w:spacing w:beforeLines="120"/>
        <w:jc w:val="both"/>
      </w:pPr>
      <w:r>
        <w:rPr>
          <w:rFonts w:ascii="Verdana" w:hAnsi="Verdana"/>
          <w:sz w:val="20"/>
          <w:szCs w:val="20"/>
        </w:rPr>
        <w:t>Ecco, fate un bel respiro profondo. Tutto senza parlare. Non prendete le giacche. Non fate nulla. Non infilate le scarpe. Non portate niente con voi, solo ciò che indossate in questo momento. Non parlate, per favore. Chiederemo allo staff di lasciare libero il passaggio per i nuovi Maestri che rientreranno.</w:t>
      </w:r>
    </w:p>
    <w:p w:rsidR="00080C51" w:rsidRDefault="00080C51" w:rsidP="00080C51">
      <w:pPr>
        <w:spacing w:beforeLines="120"/>
        <w:jc w:val="both"/>
      </w:pPr>
      <w:r>
        <w:rPr>
          <w:rFonts w:ascii="Verdana" w:hAnsi="Verdana"/>
          <w:sz w:val="20"/>
          <w:szCs w:val="20"/>
        </w:rPr>
        <w:t>Un respiro profondo. Che cosa ne dite di un po' di bella musica?</w:t>
      </w:r>
    </w:p>
    <w:p w:rsidR="00080C51" w:rsidRDefault="00080C51" w:rsidP="00080C51">
      <w:pPr>
        <w:spacing w:beforeLines="120"/>
        <w:jc w:val="both"/>
      </w:pPr>
      <w:r>
        <w:rPr>
          <w:rFonts w:ascii="Verdana" w:hAnsi="Verdana"/>
          <w:sz w:val="20"/>
          <w:szCs w:val="20"/>
        </w:rPr>
        <w:t>Rientrate quando avete fatto. Sedetevi in un posto qualsiasi e aspettate con calma  finché vedremo chi si unirà a noi. Grazie.</w:t>
      </w:r>
    </w:p>
    <w:p w:rsidR="00080C51" w:rsidRDefault="00080C51" w:rsidP="00080C51">
      <w:pPr>
        <w:spacing w:beforeLines="120"/>
        <w:jc w:val="both"/>
      </w:pPr>
      <w:r>
        <w:rPr>
          <w:rFonts w:ascii="Verdana" w:hAnsi="Verdana"/>
          <w:sz w:val="20"/>
          <w:szCs w:val="20"/>
        </w:rPr>
        <w:t>John, la musica che hai suonato nella pausa, per favore. Quella della pausa.</w:t>
      </w:r>
    </w:p>
    <w:p w:rsidR="00080C51" w:rsidRDefault="00080C51" w:rsidP="00080C51">
      <w:pPr>
        <w:spacing w:beforeLines="120"/>
        <w:jc w:val="both"/>
      </w:pPr>
      <w:r>
        <w:rPr>
          <w:rFonts w:ascii="Verdana" w:hAnsi="Verdana"/>
          <w:sz w:val="20"/>
          <w:szCs w:val="20"/>
        </w:rPr>
        <w:lastRenderedPageBreak/>
        <w:t xml:space="preserve">(pausa mentre inizia la musica e </w:t>
      </w:r>
      <w:proofErr w:type="spellStart"/>
      <w:r>
        <w:rPr>
          <w:rFonts w:ascii="Verdana" w:hAnsi="Verdana"/>
          <w:sz w:val="20"/>
          <w:szCs w:val="20"/>
        </w:rPr>
        <w:t>Shaumbra</w:t>
      </w:r>
      <w:proofErr w:type="spellEnd"/>
      <w:r>
        <w:rPr>
          <w:rFonts w:ascii="Verdana" w:hAnsi="Verdana"/>
          <w:sz w:val="20"/>
          <w:szCs w:val="20"/>
        </w:rPr>
        <w:t xml:space="preserve"> e esce dalla porta; la musica è “</w:t>
      </w:r>
      <w:proofErr w:type="spellStart"/>
      <w:r>
        <w:rPr>
          <w:rFonts w:ascii="Verdana" w:hAnsi="Verdana"/>
          <w:sz w:val="20"/>
          <w:szCs w:val="20"/>
        </w:rPr>
        <w:t>Kat</w:t>
      </w:r>
      <w:proofErr w:type="spellEnd"/>
      <w:r>
        <w:rPr>
          <w:rFonts w:ascii="Verdana" w:hAnsi="Verdana"/>
          <w:sz w:val="20"/>
          <w:szCs w:val="20"/>
        </w:rPr>
        <w:t xml:space="preserve"> Mix” dall’album “</w:t>
      </w:r>
      <w:proofErr w:type="spellStart"/>
      <w:r>
        <w:rPr>
          <w:rFonts w:ascii="Verdana" w:hAnsi="Verdana"/>
          <w:sz w:val="20"/>
          <w:szCs w:val="20"/>
        </w:rPr>
        <w:t>Sessions</w:t>
      </w:r>
      <w:proofErr w:type="spellEnd"/>
      <w:r>
        <w:rPr>
          <w:rFonts w:ascii="Verdana" w:hAnsi="Verdana"/>
          <w:sz w:val="20"/>
          <w:szCs w:val="20"/>
        </w:rPr>
        <w:t xml:space="preserve"> </w:t>
      </w:r>
      <w:proofErr w:type="spellStart"/>
      <w:r>
        <w:rPr>
          <w:rFonts w:ascii="Verdana" w:hAnsi="Verdana"/>
          <w:sz w:val="20"/>
          <w:szCs w:val="20"/>
        </w:rPr>
        <w:t>Des</w:t>
      </w:r>
      <w:proofErr w:type="spellEnd"/>
      <w:r>
        <w:rPr>
          <w:rFonts w:ascii="Verdana" w:hAnsi="Verdana"/>
          <w:sz w:val="20"/>
          <w:szCs w:val="20"/>
        </w:rPr>
        <w:t xml:space="preserve"> </w:t>
      </w:r>
      <w:proofErr w:type="spellStart"/>
      <w:r>
        <w:rPr>
          <w:rFonts w:ascii="Verdana" w:hAnsi="Verdana"/>
          <w:sz w:val="20"/>
          <w:szCs w:val="20"/>
        </w:rPr>
        <w:t>Rosiers</w:t>
      </w:r>
      <w:proofErr w:type="spellEnd"/>
      <w:r>
        <w:rPr>
          <w:rFonts w:ascii="Verdana" w:hAnsi="Verdana"/>
          <w:sz w:val="20"/>
          <w:szCs w:val="20"/>
        </w:rPr>
        <w:t xml:space="preserve"> EP 1” di MNO)</w:t>
      </w:r>
    </w:p>
    <w:p w:rsidR="00080C51" w:rsidRDefault="00080C51" w:rsidP="00080C51">
      <w:pPr>
        <w:spacing w:beforeLines="120"/>
        <w:jc w:val="both"/>
      </w:pPr>
      <w:r>
        <w:rPr>
          <w:rFonts w:ascii="Verdana" w:hAnsi="Verdana"/>
          <w:sz w:val="20"/>
          <w:szCs w:val="20"/>
        </w:rPr>
        <w:t>Se siete a casa e state ascoltando, per favore fate la stessa cosa. Allontanatevi dal vostro computer. Uscite.</w:t>
      </w:r>
    </w:p>
    <w:p w:rsidR="00080C51" w:rsidRDefault="00080C51" w:rsidP="00080C51">
      <w:pPr>
        <w:spacing w:beforeLines="120"/>
        <w:jc w:val="both"/>
      </w:pPr>
      <w:r>
        <w:rPr>
          <w:rFonts w:ascii="Verdana" w:hAnsi="Verdana"/>
          <w:sz w:val="20"/>
          <w:szCs w:val="20"/>
        </w:rPr>
        <w:t>Là fuori prendetevi un attimo per chiedervi se siete pronti per questo. Non importa. Non c'è giusto o sbagliato. Siete pronti? Se lo siete, tornate dentro come il Maestro.</w:t>
      </w:r>
    </w:p>
    <w:p w:rsidR="00080C51" w:rsidRDefault="00080C51" w:rsidP="00080C51">
      <w:pPr>
        <w:spacing w:beforeLines="120"/>
        <w:jc w:val="both"/>
      </w:pPr>
      <w:r>
        <w:rPr>
          <w:rFonts w:ascii="Verdana" w:hAnsi="Verdana"/>
          <w:sz w:val="20"/>
          <w:szCs w:val="20"/>
        </w:rPr>
        <w:t xml:space="preserve">(pausa lunga mentre </w:t>
      </w:r>
      <w:proofErr w:type="spellStart"/>
      <w:r>
        <w:rPr>
          <w:rFonts w:ascii="Verdana" w:hAnsi="Verdana"/>
          <w:sz w:val="20"/>
          <w:szCs w:val="20"/>
        </w:rPr>
        <w:t>Shaumbra</w:t>
      </w:r>
      <w:proofErr w:type="spellEnd"/>
      <w:r>
        <w:rPr>
          <w:rFonts w:ascii="Verdana" w:hAnsi="Verdana"/>
          <w:sz w:val="20"/>
          <w:szCs w:val="20"/>
        </w:rPr>
        <w:t xml:space="preserve"> si rimette in fila per passare dall'altra porta)</w:t>
      </w:r>
      <w:r>
        <w:rPr>
          <w:rFonts w:ascii="Verdana" w:hAnsi="Verdana"/>
          <w:sz w:val="20"/>
          <w:szCs w:val="20"/>
        </w:rPr>
        <w:br/>
      </w:r>
      <w:r>
        <w:rPr>
          <w:rFonts w:ascii="Verdana" w:hAnsi="Verdana"/>
          <w:sz w:val="20"/>
          <w:szCs w:val="20"/>
        </w:rPr>
        <w:br/>
      </w:r>
      <w:r>
        <w:rPr>
          <w:rFonts w:ascii="Verdana" w:hAnsi="Verdana"/>
          <w:b/>
          <w:bCs/>
          <w:sz w:val="20"/>
          <w:szCs w:val="20"/>
        </w:rPr>
        <w:t>Cosa Accadrà Dopo</w:t>
      </w:r>
    </w:p>
    <w:p w:rsidR="00080C51" w:rsidRDefault="00080C51" w:rsidP="00080C51">
      <w:pPr>
        <w:spacing w:beforeLines="120"/>
        <w:jc w:val="both"/>
      </w:pPr>
      <w:r>
        <w:rPr>
          <w:rFonts w:ascii="Verdana" w:hAnsi="Verdana"/>
          <w:sz w:val="20"/>
          <w:szCs w:val="20"/>
        </w:rPr>
        <w:t>Ecco, è stupenda la responsabilità che avete accettato, che ve ne siate resi conto o meno quando siete ritornati attraversando quella porta. (qualcuno ride nervosamente mentre lui fa una pausa perché la porta è scomparsa dietro i tendaggi) Che meraviglioso... oh, quella è un'altra metafora. Le porte appaiono esattamente quando ne avete bisogno. Poi si chiudono esattamente quando ne avete bisogno. È meraviglioso. Chi sapeva che qui c'era una porta?</w:t>
      </w:r>
    </w:p>
    <w:p w:rsidR="00080C51" w:rsidRDefault="00080C51" w:rsidP="00080C51">
      <w:pPr>
        <w:spacing w:beforeLines="120"/>
        <w:jc w:val="both"/>
      </w:pPr>
      <w:r>
        <w:rPr>
          <w:rFonts w:ascii="Verdana" w:hAnsi="Verdana"/>
          <w:sz w:val="20"/>
          <w:szCs w:val="20"/>
        </w:rPr>
        <w:t>Probabilmente dentro di voi non siete consci della quantità di responsabilità che avete accettato quando siete rientrati da quella porta come Maestro; è una quantità pazzesca di responsabilità. È bello vedere quante delle sedie sono ancora occupate. (</w:t>
      </w:r>
      <w:proofErr w:type="spellStart"/>
      <w:r>
        <w:rPr>
          <w:rFonts w:ascii="Verdana" w:hAnsi="Verdana"/>
          <w:sz w:val="20"/>
          <w:szCs w:val="20"/>
        </w:rPr>
        <w:t>Adamus</w:t>
      </w:r>
      <w:proofErr w:type="spellEnd"/>
      <w:r>
        <w:rPr>
          <w:rFonts w:ascii="Verdana" w:hAnsi="Verdana"/>
          <w:sz w:val="20"/>
          <w:szCs w:val="20"/>
        </w:rPr>
        <w:t xml:space="preserve"> ridacchia un po')</w:t>
      </w:r>
    </w:p>
    <w:p w:rsidR="00080C51" w:rsidRDefault="00080C51" w:rsidP="00080C51">
      <w:pPr>
        <w:spacing w:beforeLines="120"/>
        <w:jc w:val="both"/>
      </w:pPr>
      <w:r>
        <w:rPr>
          <w:rFonts w:ascii="Verdana" w:hAnsi="Verdana"/>
          <w:sz w:val="20"/>
          <w:szCs w:val="20"/>
        </w:rPr>
        <w:t xml:space="preserve">È  così al punto che a tutti voi che siete rientrati attraverso quella porta io vorrei fare un regalo, cioè un Premio </w:t>
      </w:r>
      <w:proofErr w:type="spellStart"/>
      <w:r>
        <w:rPr>
          <w:rFonts w:ascii="Verdana" w:hAnsi="Verdana"/>
          <w:sz w:val="20"/>
          <w:szCs w:val="20"/>
        </w:rPr>
        <w:t>Adamus</w:t>
      </w:r>
      <w:proofErr w:type="spellEnd"/>
      <w:r>
        <w:rPr>
          <w:rFonts w:ascii="Verdana" w:hAnsi="Verdana"/>
          <w:sz w:val="20"/>
          <w:szCs w:val="20"/>
        </w:rPr>
        <w:t>. (qualcuno dice “</w:t>
      </w:r>
      <w:proofErr w:type="spellStart"/>
      <w:r>
        <w:rPr>
          <w:rFonts w:ascii="Verdana" w:hAnsi="Verdana"/>
          <w:sz w:val="20"/>
          <w:szCs w:val="20"/>
        </w:rPr>
        <w:t>Yay</w:t>
      </w:r>
      <w:proofErr w:type="spellEnd"/>
      <w:r>
        <w:rPr>
          <w:rFonts w:ascii="Verdana" w:hAnsi="Verdana"/>
          <w:sz w:val="20"/>
          <w:szCs w:val="20"/>
        </w:rPr>
        <w:t xml:space="preserve">!”) </w:t>
      </w:r>
      <w:proofErr w:type="spellStart"/>
      <w:r>
        <w:rPr>
          <w:rFonts w:ascii="Verdana" w:hAnsi="Verdana"/>
          <w:sz w:val="20"/>
          <w:szCs w:val="20"/>
        </w:rPr>
        <w:t>Yay</w:t>
      </w:r>
      <w:proofErr w:type="spellEnd"/>
      <w:r>
        <w:rPr>
          <w:rFonts w:ascii="Verdana" w:hAnsi="Verdana"/>
          <w:sz w:val="20"/>
          <w:szCs w:val="20"/>
        </w:rPr>
        <w:t>! (applausi)  È il simbolo dell'ascensione. È il picche, che riguarda anche l'ascensione. È anche il cuore, dipende da come lo girate.</w:t>
      </w:r>
    </w:p>
    <w:p w:rsidR="00080C51" w:rsidRDefault="00080C51" w:rsidP="00080C51">
      <w:pPr>
        <w:spacing w:beforeLines="120"/>
        <w:jc w:val="both"/>
      </w:pPr>
      <w:r>
        <w:rPr>
          <w:rFonts w:ascii="Verdana" w:hAnsi="Verdana"/>
          <w:sz w:val="20"/>
          <w:szCs w:val="20"/>
        </w:rPr>
        <w:t xml:space="preserve">Ecco, cara Linda, oggi hai dei Premi </w:t>
      </w:r>
      <w:proofErr w:type="spellStart"/>
      <w:r>
        <w:rPr>
          <w:rFonts w:ascii="Verdana" w:hAnsi="Verdana"/>
          <w:sz w:val="20"/>
          <w:szCs w:val="20"/>
        </w:rPr>
        <w:t>Adamus</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LINDA: Oh sì, signore.</w:t>
      </w:r>
    </w:p>
    <w:p w:rsidR="00080C51" w:rsidRDefault="00080C51" w:rsidP="00080C51">
      <w:pPr>
        <w:spacing w:beforeLines="120"/>
        <w:jc w:val="both"/>
      </w:pPr>
      <w:r>
        <w:rPr>
          <w:rFonts w:ascii="Verdana" w:hAnsi="Verdana"/>
          <w:sz w:val="20"/>
          <w:szCs w:val="20"/>
        </w:rPr>
        <w:t>ADAMUS: Lo spero proprio. A chiunque sia rientrato da quella porta.</w:t>
      </w:r>
    </w:p>
    <w:p w:rsidR="00080C51" w:rsidRDefault="00080C51" w:rsidP="00080C51">
      <w:pPr>
        <w:spacing w:beforeLines="120"/>
        <w:jc w:val="both"/>
      </w:pPr>
      <w:r>
        <w:rPr>
          <w:rFonts w:ascii="Verdana" w:hAnsi="Verdana"/>
          <w:sz w:val="20"/>
          <w:szCs w:val="20"/>
        </w:rPr>
        <w:t>Ora, mentre Linda fa questo, lasciate che io vi spieghi come funziona per tutti quelli che ci stanno ascoltando online.</w:t>
      </w:r>
    </w:p>
    <w:p w:rsidR="00080C51" w:rsidRDefault="00080C51" w:rsidP="00080C51">
      <w:pPr>
        <w:spacing w:beforeLines="120"/>
        <w:jc w:val="both"/>
      </w:pPr>
      <w:r>
        <w:rPr>
          <w:rFonts w:ascii="Verdana" w:hAnsi="Verdana"/>
          <w:sz w:val="20"/>
          <w:szCs w:val="20"/>
        </w:rPr>
        <w:t xml:space="preserve">La cara Michelle creerà una </w:t>
      </w:r>
      <w:proofErr w:type="spellStart"/>
      <w:r>
        <w:rPr>
          <w:rFonts w:ascii="Verdana" w:hAnsi="Verdana"/>
          <w:sz w:val="20"/>
          <w:szCs w:val="20"/>
        </w:rPr>
        <w:t>webpage</w:t>
      </w:r>
      <w:proofErr w:type="spellEnd"/>
      <w:r>
        <w:rPr>
          <w:rFonts w:ascii="Verdana" w:hAnsi="Verdana"/>
          <w:sz w:val="20"/>
          <w:szCs w:val="20"/>
        </w:rPr>
        <w:t xml:space="preserve"> nel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w:t>
      </w:r>
      <w:proofErr w:type="spellStart"/>
      <w:r>
        <w:rPr>
          <w:rFonts w:ascii="Verdana" w:hAnsi="Verdana"/>
          <w:sz w:val="20"/>
          <w:szCs w:val="20"/>
        </w:rPr>
        <w:t>store</w:t>
      </w:r>
      <w:proofErr w:type="spellEnd"/>
      <w:r>
        <w:rPr>
          <w:rFonts w:ascii="Verdana" w:hAnsi="Verdana"/>
          <w:sz w:val="20"/>
          <w:szCs w:val="20"/>
        </w:rPr>
        <w:t xml:space="preserve">.* Entro le 12 di domani sarà in linea, Maestra  Michelle. Entro domani a mezzogiorno sarà attiva. Chiunque abbia accettato la Maestria di se stesso, chiunque sarà con noi e lascerà la vecchia fine per entrare in quella nuova può richiedere, può andare nel negozio online e richiedere una – solo una, è tutto ciò di cui avete bisogno - un Premio </w:t>
      </w:r>
      <w:proofErr w:type="spellStart"/>
      <w:r>
        <w:rPr>
          <w:rFonts w:ascii="Verdana" w:hAnsi="Verdana"/>
          <w:sz w:val="20"/>
          <w:szCs w:val="20"/>
        </w:rPr>
        <w:t>Adamus</w:t>
      </w:r>
      <w:proofErr w:type="spellEnd"/>
      <w:r>
        <w:rPr>
          <w:rFonts w:ascii="Verdana" w:hAnsi="Verdana"/>
          <w:sz w:val="20"/>
          <w:szCs w:val="20"/>
        </w:rPr>
        <w:t>, il simbolo dell'illuminazione e dell'ascensione. Ci saranno sicuramente... Linda e Michelle, ascoltate con attenzione.</w:t>
      </w:r>
    </w:p>
    <w:p w:rsidR="00080C51" w:rsidRDefault="00080C51" w:rsidP="00080C51">
      <w:pPr>
        <w:spacing w:beforeLines="120"/>
        <w:jc w:val="both"/>
      </w:pPr>
      <w:r>
        <w:rPr>
          <w:rFonts w:ascii="Verdana" w:hAnsi="Verdana"/>
          <w:sz w:val="20"/>
          <w:szCs w:val="20"/>
        </w:rPr>
        <w:t>* </w:t>
      </w:r>
      <w:hyperlink r:id="rId23" w:tgtFrame="_blank" w:history="1">
        <w:r>
          <w:rPr>
            <w:rStyle w:val="Collegamentoipertestuale"/>
            <w:rFonts w:ascii="Verdana" w:hAnsi="Verdana"/>
            <w:sz w:val="20"/>
            <w:szCs w:val="20"/>
          </w:rPr>
          <w:t xml:space="preserve">Cliccate qui per richiedere il vostro Premio </w:t>
        </w:r>
        <w:proofErr w:type="spellStart"/>
        <w:r>
          <w:rPr>
            <w:rStyle w:val="Collegamentoipertestuale"/>
            <w:rFonts w:ascii="Verdana" w:hAnsi="Verdana"/>
            <w:sz w:val="20"/>
            <w:szCs w:val="20"/>
          </w:rPr>
          <w:t>Adamus</w:t>
        </w:r>
        <w:proofErr w:type="spellEnd"/>
        <w:r>
          <w:rPr>
            <w:rStyle w:val="Collegamentoipertestuale"/>
            <w:rFonts w:ascii="Verdana" w:hAnsi="Verdana"/>
            <w:sz w:val="20"/>
            <w:szCs w:val="20"/>
          </w:rPr>
          <w:t xml:space="preserve"> prima del 1º febbraio 2014. </w:t>
        </w:r>
      </w:hyperlink>
    </w:p>
    <w:p w:rsidR="00080C51" w:rsidRDefault="00080C51" w:rsidP="00080C51">
      <w:pPr>
        <w:spacing w:beforeLines="120"/>
        <w:jc w:val="both"/>
      </w:pPr>
      <w:r>
        <w:rPr>
          <w:rFonts w:ascii="Verdana" w:hAnsi="Verdana"/>
          <w:sz w:val="20"/>
          <w:szCs w:val="20"/>
        </w:rPr>
        <w:t>LINDA: Non m’interessa. Fai ciò che vuoi. (qualcuno ride) Sei tu il Maestro.</w:t>
      </w:r>
    </w:p>
    <w:p w:rsidR="00080C51" w:rsidRDefault="00080C51" w:rsidP="00080C51">
      <w:pPr>
        <w:spacing w:beforeLines="120"/>
        <w:jc w:val="both"/>
      </w:pPr>
      <w:r>
        <w:rPr>
          <w:rFonts w:ascii="Verdana" w:hAnsi="Verdana"/>
          <w:sz w:val="20"/>
          <w:szCs w:val="20"/>
        </w:rPr>
        <w:t>ADAMUS: Non ci sarà nessuna spesa per questo. È il mio regalo a voi. Non ci saranno neppure le spese di spedizione. Proprio nessuna.</w:t>
      </w:r>
    </w:p>
    <w:p w:rsidR="00080C51" w:rsidRDefault="00080C51" w:rsidP="00080C51">
      <w:pPr>
        <w:spacing w:beforeLines="120"/>
        <w:jc w:val="both"/>
      </w:pPr>
      <w:r>
        <w:rPr>
          <w:rFonts w:ascii="Verdana" w:hAnsi="Verdana"/>
          <w:sz w:val="20"/>
          <w:szCs w:val="20"/>
        </w:rPr>
        <w:t>LINDA: Fai pure. Parla con il nostro business manager. Io non ho problemi.</w:t>
      </w:r>
    </w:p>
    <w:p w:rsidR="00080C51" w:rsidRDefault="00080C51" w:rsidP="00080C51">
      <w:pPr>
        <w:spacing w:beforeLines="120"/>
        <w:jc w:val="both"/>
      </w:pPr>
      <w:r>
        <w:rPr>
          <w:rFonts w:ascii="Verdana" w:hAnsi="Verdana"/>
          <w:sz w:val="20"/>
          <w:szCs w:val="20"/>
        </w:rPr>
        <w:t>ADAMUS: Solo una.</w:t>
      </w:r>
    </w:p>
    <w:p w:rsidR="00080C51" w:rsidRDefault="00080C51" w:rsidP="00080C51">
      <w:pPr>
        <w:spacing w:beforeLines="120"/>
        <w:jc w:val="both"/>
      </w:pPr>
      <w:r>
        <w:rPr>
          <w:rFonts w:ascii="Verdana" w:hAnsi="Verdana"/>
          <w:sz w:val="20"/>
          <w:szCs w:val="20"/>
        </w:rPr>
        <w:lastRenderedPageBreak/>
        <w:t>LINDA: Io …</w:t>
      </w:r>
    </w:p>
    <w:p w:rsidR="00080C51" w:rsidRDefault="00080C51" w:rsidP="00080C51">
      <w:pPr>
        <w:spacing w:beforeLines="120"/>
        <w:jc w:val="both"/>
      </w:pPr>
      <w:r>
        <w:rPr>
          <w:rFonts w:ascii="Verdana" w:hAnsi="Verdana"/>
          <w:sz w:val="20"/>
          <w:szCs w:val="20"/>
        </w:rPr>
        <w:t>ADAMUS: Solo una, per favore.</w:t>
      </w:r>
    </w:p>
    <w:p w:rsidR="00080C51" w:rsidRDefault="00080C51" w:rsidP="00080C51">
      <w:pPr>
        <w:spacing w:beforeLines="120"/>
        <w:jc w:val="both"/>
      </w:pPr>
      <w:r>
        <w:rPr>
          <w:rFonts w:ascii="Verdana" w:hAnsi="Verdana"/>
          <w:sz w:val="20"/>
          <w:szCs w:val="20"/>
        </w:rPr>
        <w:t>LINDA: Signore?</w:t>
      </w:r>
    </w:p>
    <w:p w:rsidR="00080C51" w:rsidRDefault="00080C51" w:rsidP="00080C51">
      <w:pPr>
        <w:spacing w:beforeLines="120"/>
        <w:jc w:val="both"/>
      </w:pPr>
      <w:r>
        <w:rPr>
          <w:rFonts w:ascii="Verdana" w:hAnsi="Verdana"/>
          <w:sz w:val="20"/>
          <w:szCs w:val="20"/>
        </w:rPr>
        <w:t>ADAMUS: È solo per chi - per favore, non interrompetemi - è solo per chi ha accettato se stesso come Maestro, per chi è pronto a camminare come fa un Maestro e ad accettare la responsabilità come Maestro. Non è per chi sta pensando al risveglio. Quello è accaduto molto tempo fa. Ora si passa al prossimo livello - un livello di intensità, un livello di bellezza.</w:t>
      </w:r>
    </w:p>
    <w:p w:rsidR="00080C51" w:rsidRDefault="00080C51" w:rsidP="00080C51">
      <w:pPr>
        <w:spacing w:beforeLines="120"/>
        <w:jc w:val="both"/>
      </w:pPr>
      <w:r>
        <w:rPr>
          <w:rFonts w:ascii="Verdana" w:hAnsi="Verdana"/>
          <w:sz w:val="20"/>
          <w:szCs w:val="20"/>
        </w:rPr>
        <w:t xml:space="preserve">Ecco, domani entro le ore 12 di Denver potrete fare l'ordine sul sito. Per favore, lasciateci tre o quattro settimane o forse di più per la consegna, me lo sta dicendo </w:t>
      </w:r>
      <w:proofErr w:type="spellStart"/>
      <w:r>
        <w:rPr>
          <w:rFonts w:ascii="Verdana" w:hAnsi="Verdana"/>
          <w:sz w:val="20"/>
          <w:szCs w:val="20"/>
        </w:rPr>
        <w:t>Cauldre</w:t>
      </w:r>
      <w:proofErr w:type="spellEnd"/>
      <w:r>
        <w:rPr>
          <w:rFonts w:ascii="Verdana" w:hAnsi="Verdana"/>
          <w:sz w:val="20"/>
          <w:szCs w:val="20"/>
        </w:rPr>
        <w:t>. Nessuna spesa. Nessuna spesa, di nessun tipo.</w:t>
      </w:r>
    </w:p>
    <w:p w:rsidR="00080C51" w:rsidRDefault="00080C51" w:rsidP="00080C51">
      <w:pPr>
        <w:spacing w:beforeLines="120"/>
        <w:jc w:val="both"/>
      </w:pPr>
      <w:r>
        <w:rPr>
          <w:rFonts w:ascii="Verdana" w:hAnsi="Verdana"/>
          <w:sz w:val="20"/>
          <w:szCs w:val="20"/>
        </w:rPr>
        <w:t xml:space="preserve">LINDA: Creerai tu il magazzino? </w:t>
      </w:r>
    </w:p>
    <w:p w:rsidR="00080C51" w:rsidRDefault="00080C51" w:rsidP="00080C51">
      <w:pPr>
        <w:spacing w:beforeLines="120"/>
        <w:jc w:val="both"/>
      </w:pPr>
      <w:r>
        <w:rPr>
          <w:rFonts w:ascii="Verdana" w:hAnsi="Verdana"/>
          <w:sz w:val="20"/>
          <w:szCs w:val="20"/>
        </w:rPr>
        <w:t>ADAMUS: Boom! Fatto! </w:t>
      </w:r>
      <w:proofErr w:type="spellStart"/>
      <w:r>
        <w:rPr>
          <w:rFonts w:ascii="Verdana" w:hAnsi="Verdana"/>
          <w:sz w:val="20"/>
          <w:szCs w:val="20"/>
        </w:rPr>
        <w:t>Pfft</w:t>
      </w:r>
      <w:proofErr w:type="spellEnd"/>
      <w:r>
        <w:rPr>
          <w:rFonts w:ascii="Verdana" w:hAnsi="Verdana"/>
          <w:sz w:val="20"/>
          <w:szCs w:val="20"/>
        </w:rPr>
        <w:t>! (qualcuno ride) Sono già lì pronti che aspettano.</w:t>
      </w:r>
    </w:p>
    <w:p w:rsidR="00080C51" w:rsidRDefault="00080C51" w:rsidP="00080C51">
      <w:pPr>
        <w:spacing w:beforeLines="120"/>
        <w:jc w:val="both"/>
      </w:pPr>
      <w:r>
        <w:rPr>
          <w:rFonts w:ascii="Verdana" w:hAnsi="Verdana"/>
          <w:sz w:val="20"/>
          <w:szCs w:val="20"/>
        </w:rPr>
        <w:t xml:space="preserve">Non importa in quale parte del mondo vivete. Avete tempo fino al giorno del nostro prossimo </w:t>
      </w:r>
      <w:proofErr w:type="spellStart"/>
      <w:r>
        <w:rPr>
          <w:rFonts w:ascii="Verdana" w:hAnsi="Verdana"/>
          <w:sz w:val="20"/>
          <w:szCs w:val="20"/>
        </w:rPr>
        <w:t>Shoud</w:t>
      </w:r>
      <w:proofErr w:type="spellEnd"/>
      <w:r>
        <w:rPr>
          <w:rFonts w:ascii="Verdana" w:hAnsi="Verdana"/>
          <w:sz w:val="20"/>
          <w:szCs w:val="20"/>
        </w:rPr>
        <w:t xml:space="preserve">, della nostra prossima riunione per farlo - per ricevere la vostra </w:t>
      </w:r>
      <w:proofErr w:type="spellStart"/>
      <w:r>
        <w:rPr>
          <w:rFonts w:ascii="Verdana" w:hAnsi="Verdana"/>
          <w:sz w:val="20"/>
          <w:szCs w:val="20"/>
        </w:rPr>
        <w:t>spilletta</w:t>
      </w:r>
      <w:proofErr w:type="spellEnd"/>
      <w:r>
        <w:rPr>
          <w:rFonts w:ascii="Verdana" w:hAnsi="Verdana"/>
          <w:sz w:val="20"/>
          <w:szCs w:val="20"/>
        </w:rPr>
        <w:t xml:space="preserve"> dell'illuminazione. Dopo quella data, niente più </w:t>
      </w:r>
      <w:proofErr w:type="spellStart"/>
      <w:r>
        <w:rPr>
          <w:rFonts w:ascii="Verdana" w:hAnsi="Verdana"/>
          <w:sz w:val="20"/>
          <w:szCs w:val="20"/>
        </w:rPr>
        <w:t>spillette</w:t>
      </w:r>
      <w:proofErr w:type="spellEnd"/>
      <w:r>
        <w:rPr>
          <w:rFonts w:ascii="Verdana" w:hAnsi="Verdana"/>
          <w:sz w:val="20"/>
          <w:szCs w:val="20"/>
        </w:rPr>
        <w:t xml:space="preserve"> gratis. A quel punto vi costeranno 2500 USD o una cosa del genere. (qualcuno ride) Saranno molto care.</w:t>
      </w:r>
    </w:p>
    <w:p w:rsidR="00080C51" w:rsidRDefault="00080C51" w:rsidP="00080C51">
      <w:pPr>
        <w:spacing w:beforeLines="120"/>
        <w:jc w:val="both"/>
      </w:pPr>
      <w:r>
        <w:rPr>
          <w:rFonts w:ascii="Verdana" w:hAnsi="Verdana"/>
          <w:sz w:val="20"/>
          <w:szCs w:val="20"/>
        </w:rPr>
        <w:t xml:space="preserve">Per 30 giorni e ciò mi dirà chi andrà avanti, chi procederà. Saranno 50? Saranno 100? Saranno 10000? Non lo so. Questo me lo </w:t>
      </w:r>
      <w:proofErr w:type="spellStart"/>
      <w:r>
        <w:rPr>
          <w:rFonts w:ascii="Verdana" w:hAnsi="Verdana"/>
          <w:sz w:val="20"/>
          <w:szCs w:val="20"/>
        </w:rPr>
        <w:t>dirà…</w:t>
      </w:r>
      <w:proofErr w:type="spellEnd"/>
      <w:r>
        <w:rPr>
          <w:rFonts w:ascii="Verdana" w:hAnsi="Verdana"/>
          <w:sz w:val="20"/>
          <w:szCs w:val="20"/>
        </w:rPr>
        <w:t>(qualcuno dice, “L’hai detto!”) Non lo so ancora. (il pubblico dice “</w:t>
      </w:r>
      <w:proofErr w:type="spellStart"/>
      <w:r>
        <w:rPr>
          <w:rFonts w:ascii="Verdana" w:hAnsi="Verdana"/>
          <w:sz w:val="20"/>
          <w:szCs w:val="20"/>
        </w:rPr>
        <w:t>Ahh</w:t>
      </w:r>
      <w:proofErr w:type="spellEnd"/>
      <w:r>
        <w:rPr>
          <w:rFonts w:ascii="Verdana" w:hAnsi="Verdana"/>
          <w:sz w:val="20"/>
          <w:szCs w:val="20"/>
        </w:rPr>
        <w:t>!”) Mi avete beccato. Volete che me ne vada?! (risate)</w:t>
      </w:r>
    </w:p>
    <w:p w:rsidR="00080C51" w:rsidRDefault="00080C51" w:rsidP="00080C51">
      <w:pPr>
        <w:spacing w:beforeLines="120"/>
        <w:jc w:val="both"/>
      </w:pPr>
      <w:r>
        <w:rPr>
          <w:rFonts w:ascii="Verdana" w:hAnsi="Verdana"/>
          <w:sz w:val="20"/>
          <w:szCs w:val="20"/>
        </w:rPr>
        <w:t>SART: (si avvicina al leggio) Volevo solo beccarti.</w:t>
      </w:r>
    </w:p>
    <w:p w:rsidR="00080C51" w:rsidRDefault="00080C51" w:rsidP="00080C51">
      <w:pPr>
        <w:spacing w:beforeLines="120"/>
        <w:jc w:val="both"/>
      </w:pPr>
      <w:r>
        <w:rPr>
          <w:rFonts w:ascii="Verdana" w:hAnsi="Verdana"/>
          <w:sz w:val="20"/>
          <w:szCs w:val="20"/>
        </w:rPr>
        <w:t>ADAMUS: Procedi pure. (</w:t>
      </w:r>
      <w:proofErr w:type="spellStart"/>
      <w:r>
        <w:rPr>
          <w:rFonts w:ascii="Verdana" w:hAnsi="Verdana"/>
          <w:sz w:val="20"/>
          <w:szCs w:val="20"/>
        </w:rPr>
        <w:t>Adamus</w:t>
      </w:r>
      <w:proofErr w:type="spellEnd"/>
      <w:r>
        <w:rPr>
          <w:rFonts w:ascii="Verdana" w:hAnsi="Verdana"/>
          <w:sz w:val="20"/>
          <w:szCs w:val="20"/>
        </w:rPr>
        <w:t xml:space="preserve"> ride) Attento al caffè lì dentro. (risate) Maestro, vai pure avanti.</w:t>
      </w:r>
    </w:p>
    <w:p w:rsidR="00080C51" w:rsidRDefault="00080C51" w:rsidP="00080C51">
      <w:pPr>
        <w:spacing w:beforeLines="120"/>
        <w:jc w:val="both"/>
      </w:pPr>
      <w:r>
        <w:rPr>
          <w:rFonts w:ascii="Verdana" w:hAnsi="Verdana"/>
          <w:sz w:val="20"/>
          <w:szCs w:val="20"/>
        </w:rPr>
        <w:t>SART: Andiamo avanti insieme in questo viaggio. Tutti. Sto bene qui sopra?</w:t>
      </w:r>
    </w:p>
    <w:p w:rsidR="00080C51" w:rsidRDefault="00080C51" w:rsidP="00080C51">
      <w:pPr>
        <w:spacing w:beforeLines="120"/>
        <w:jc w:val="both"/>
      </w:pPr>
      <w:r>
        <w:rPr>
          <w:rFonts w:ascii="Verdana" w:hAnsi="Verdana"/>
          <w:sz w:val="20"/>
          <w:szCs w:val="20"/>
        </w:rPr>
        <w:t>LINDA: Sì, Sì! Davvero bene! (tossisce; qualcuno dice “Splendido”)</w:t>
      </w:r>
    </w:p>
    <w:p w:rsidR="00080C51" w:rsidRDefault="00080C51" w:rsidP="00080C51">
      <w:pPr>
        <w:spacing w:beforeLines="120"/>
        <w:jc w:val="both"/>
      </w:pPr>
      <w:r>
        <w:rPr>
          <w:rFonts w:ascii="Verdana" w:hAnsi="Verdana"/>
          <w:sz w:val="20"/>
          <w:szCs w:val="20"/>
        </w:rPr>
        <w:t xml:space="preserve">ADAMUS: No </w:t>
      </w:r>
      <w:proofErr w:type="spellStart"/>
      <w:r>
        <w:rPr>
          <w:rFonts w:ascii="Verdana" w:hAnsi="Verdana"/>
          <w:sz w:val="20"/>
          <w:szCs w:val="20"/>
        </w:rPr>
        <w:t>comment</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SART: Grazie perché ci porti in tutto questo.</w:t>
      </w:r>
    </w:p>
    <w:p w:rsidR="00080C51" w:rsidRDefault="00080C51" w:rsidP="00080C51">
      <w:pPr>
        <w:spacing w:beforeLines="120"/>
        <w:jc w:val="both"/>
      </w:pPr>
      <w:r>
        <w:rPr>
          <w:rFonts w:ascii="Verdana" w:hAnsi="Verdana"/>
          <w:sz w:val="20"/>
          <w:szCs w:val="20"/>
        </w:rPr>
        <w:t>ADAMUS: Puoi scommetterci.</w:t>
      </w:r>
    </w:p>
    <w:p w:rsidR="00080C51" w:rsidRDefault="00080C51" w:rsidP="00080C51">
      <w:pPr>
        <w:spacing w:beforeLines="120"/>
        <w:jc w:val="both"/>
      </w:pPr>
      <w:r>
        <w:rPr>
          <w:rFonts w:ascii="Verdana" w:hAnsi="Verdana"/>
          <w:sz w:val="20"/>
          <w:szCs w:val="20"/>
        </w:rPr>
        <w:t>SART: Grazie per il tuo aiuto tutto il tempo.</w:t>
      </w:r>
    </w:p>
    <w:p w:rsidR="00080C51" w:rsidRDefault="00080C51" w:rsidP="00080C51">
      <w:pPr>
        <w:spacing w:beforeLines="120"/>
        <w:jc w:val="both"/>
      </w:pPr>
      <w:r>
        <w:rPr>
          <w:rFonts w:ascii="Verdana" w:hAnsi="Verdana"/>
          <w:sz w:val="20"/>
          <w:szCs w:val="20"/>
        </w:rPr>
        <w:t>ADAMUS: Ora mi ringrazi, ma... ma...</w:t>
      </w:r>
    </w:p>
    <w:p w:rsidR="00080C51" w:rsidRDefault="00080C51" w:rsidP="00080C51">
      <w:pPr>
        <w:spacing w:beforeLines="120"/>
        <w:jc w:val="both"/>
      </w:pPr>
      <w:r>
        <w:rPr>
          <w:rFonts w:ascii="Verdana" w:hAnsi="Verdana"/>
          <w:sz w:val="20"/>
          <w:szCs w:val="20"/>
        </w:rPr>
        <w:t>SART: Più tardi ti maledirò!</w:t>
      </w:r>
    </w:p>
    <w:p w:rsidR="00080C51" w:rsidRDefault="00080C51" w:rsidP="00080C51">
      <w:pPr>
        <w:spacing w:beforeLines="120"/>
        <w:jc w:val="both"/>
      </w:pPr>
      <w:r>
        <w:rPr>
          <w:rFonts w:ascii="Verdana" w:hAnsi="Verdana"/>
          <w:sz w:val="20"/>
          <w:szCs w:val="20"/>
        </w:rPr>
        <w:t>ADAMUS: Sì!</w:t>
      </w:r>
    </w:p>
    <w:p w:rsidR="00080C51" w:rsidRDefault="00080C51" w:rsidP="00080C51">
      <w:pPr>
        <w:spacing w:beforeLines="120"/>
        <w:jc w:val="both"/>
      </w:pPr>
      <w:r>
        <w:rPr>
          <w:rFonts w:ascii="Verdana" w:hAnsi="Verdana"/>
          <w:sz w:val="20"/>
          <w:szCs w:val="20"/>
        </w:rPr>
        <w:t>SART: Va bene così.</w:t>
      </w:r>
    </w:p>
    <w:p w:rsidR="00080C51" w:rsidRDefault="00080C51" w:rsidP="00080C51">
      <w:pPr>
        <w:spacing w:beforeLines="120"/>
        <w:jc w:val="both"/>
      </w:pPr>
      <w:r>
        <w:rPr>
          <w:rFonts w:ascii="Verdana" w:hAnsi="Verdana"/>
          <w:sz w:val="20"/>
          <w:szCs w:val="20"/>
        </w:rPr>
        <w:lastRenderedPageBreak/>
        <w:t>ADAMUS: No, in effetti con questo abbiamo chiuso. Abbiamo chiuso con tutte le difficoltà e le sfide. Ci saranno momenti in cui avrete bisogno di prendervi del tempo per voi. Lo sottolineerò anche più avanti, ma avrete bisogno di avere tre giorni al mese tutti per voi. Dovrete rimettere in equilibrio il corpo e la mente e integrare. So che state già iniziando a pensare,“Com’è possibile che ce la faccia?” Il Maestro lo fa e basta. Funziona così. Semplicemente, funziona così. Ecco perché abbiamo fatto il viaggetto che abbiamo fatto oggi.</w:t>
      </w:r>
    </w:p>
    <w:p w:rsidR="00080C51" w:rsidRDefault="00080C51" w:rsidP="00080C51">
      <w:pPr>
        <w:spacing w:beforeLines="120"/>
        <w:jc w:val="both"/>
      </w:pPr>
      <w:r>
        <w:rPr>
          <w:rFonts w:ascii="Verdana" w:hAnsi="Verdana"/>
          <w:sz w:val="20"/>
          <w:szCs w:val="20"/>
        </w:rPr>
        <w:t xml:space="preserve">Ecco, cari </w:t>
      </w:r>
      <w:proofErr w:type="spellStart"/>
      <w:r>
        <w:rPr>
          <w:rFonts w:ascii="Verdana" w:hAnsi="Verdana"/>
          <w:sz w:val="20"/>
          <w:szCs w:val="20"/>
        </w:rPr>
        <w:t>Shaumbra</w:t>
      </w:r>
      <w:proofErr w:type="spellEnd"/>
      <w:r>
        <w:rPr>
          <w:rFonts w:ascii="Verdana" w:hAnsi="Verdana"/>
          <w:sz w:val="20"/>
          <w:szCs w:val="20"/>
        </w:rPr>
        <w:t xml:space="preserve">, vedremo quanti richiederanno la </w:t>
      </w:r>
      <w:proofErr w:type="spellStart"/>
      <w:r>
        <w:rPr>
          <w:rFonts w:ascii="Verdana" w:hAnsi="Verdana"/>
          <w:sz w:val="20"/>
          <w:szCs w:val="20"/>
        </w:rPr>
        <w:t>spilletta</w:t>
      </w:r>
      <w:proofErr w:type="spellEnd"/>
      <w:r>
        <w:rPr>
          <w:rFonts w:ascii="Verdana" w:hAnsi="Verdana"/>
          <w:sz w:val="20"/>
          <w:szCs w:val="20"/>
        </w:rPr>
        <w:t xml:space="preserve"> e quanti proseguiranno con la Maestria. Sono deliziato che tutti quelli seduti qui indossino le </w:t>
      </w:r>
      <w:proofErr w:type="spellStart"/>
      <w:r>
        <w:rPr>
          <w:rFonts w:ascii="Verdana" w:hAnsi="Verdana"/>
          <w:sz w:val="20"/>
          <w:szCs w:val="20"/>
        </w:rPr>
        <w:t>spillette</w:t>
      </w:r>
      <w:proofErr w:type="spellEnd"/>
      <w:r>
        <w:rPr>
          <w:rFonts w:ascii="Verdana" w:hAnsi="Verdana"/>
          <w:sz w:val="20"/>
          <w:szCs w:val="20"/>
        </w:rPr>
        <w:t xml:space="preserve">, abbiano la </w:t>
      </w:r>
      <w:proofErr w:type="spellStart"/>
      <w:r>
        <w:rPr>
          <w:rFonts w:ascii="Verdana" w:hAnsi="Verdana"/>
          <w:sz w:val="20"/>
          <w:szCs w:val="20"/>
        </w:rPr>
        <w:t>spilletta</w:t>
      </w:r>
      <w:proofErr w:type="spellEnd"/>
      <w:r>
        <w:rPr>
          <w:rFonts w:ascii="Verdana" w:hAnsi="Verdana"/>
          <w:sz w:val="20"/>
          <w:szCs w:val="20"/>
        </w:rPr>
        <w:t>.</w:t>
      </w:r>
    </w:p>
    <w:p w:rsidR="00080C51" w:rsidRDefault="00080C51" w:rsidP="00080C51">
      <w:pPr>
        <w:spacing w:beforeLines="120"/>
        <w:jc w:val="both"/>
      </w:pPr>
      <w:r>
        <w:rPr>
          <w:rFonts w:ascii="Verdana" w:hAnsi="Verdana"/>
          <w:sz w:val="20"/>
          <w:szCs w:val="20"/>
        </w:rPr>
        <w:t>A livello personale per me è un onore, perché abbiamo iniziato insieme nel settembre 2009 con questo gruppo di pirati spirituali e non sapevo bene in che cosa mi stavo ficcando e ora non ne sono ancora sicuro! Ma ...(</w:t>
      </w:r>
      <w:proofErr w:type="spellStart"/>
      <w:r>
        <w:rPr>
          <w:rFonts w:ascii="Verdana" w:hAnsi="Verdana"/>
          <w:sz w:val="20"/>
          <w:szCs w:val="20"/>
        </w:rPr>
        <w:t>Adamus</w:t>
      </w:r>
      <w:proofErr w:type="spellEnd"/>
      <w:r>
        <w:rPr>
          <w:rFonts w:ascii="Verdana" w:hAnsi="Verdana"/>
          <w:sz w:val="20"/>
          <w:szCs w:val="20"/>
        </w:rPr>
        <w:t xml:space="preserve"> ridacchia e anche una parte del pubblico ) ma il fatto che abbiate questa determinazione, questa – chiamiamola  una passione, questo ora o mai più. “Lo farò in questa vita.” È davvero una luce quella che brilla. Io sono pronto ad andare avanti.</w:t>
      </w:r>
    </w:p>
    <w:p w:rsidR="00080C51" w:rsidRDefault="00080C51" w:rsidP="00080C51">
      <w:pPr>
        <w:spacing w:beforeLines="120"/>
        <w:jc w:val="both"/>
      </w:pPr>
      <w:r>
        <w:rPr>
          <w:rFonts w:ascii="Verdana" w:hAnsi="Verdana"/>
          <w:sz w:val="20"/>
          <w:szCs w:val="20"/>
        </w:rPr>
        <w:t xml:space="preserve">A volte l'altro stava diventando leggermente monotono. (Linda gli passa una </w:t>
      </w:r>
      <w:proofErr w:type="spellStart"/>
      <w:r>
        <w:rPr>
          <w:rFonts w:ascii="Verdana" w:hAnsi="Verdana"/>
          <w:sz w:val="20"/>
          <w:szCs w:val="20"/>
        </w:rPr>
        <w:t>spilletta</w:t>
      </w:r>
      <w:proofErr w:type="spellEnd"/>
      <w:r>
        <w:rPr>
          <w:rFonts w:ascii="Verdana" w:hAnsi="Verdana"/>
          <w:sz w:val="20"/>
          <w:szCs w:val="20"/>
        </w:rPr>
        <w:t>) Grazie. Ora siamo pronti a proseguire.</w:t>
      </w:r>
    </w:p>
    <w:p w:rsidR="00080C51" w:rsidRDefault="00080C51" w:rsidP="00080C51">
      <w:pPr>
        <w:spacing w:beforeLines="120"/>
        <w:jc w:val="both"/>
      </w:pPr>
      <w:r>
        <w:rPr>
          <w:rFonts w:ascii="Verdana" w:hAnsi="Verdana"/>
          <w:sz w:val="20"/>
          <w:szCs w:val="20"/>
        </w:rPr>
        <w:t>Allora, come va a finire? Finisce proprio così. Finisce dicendo addio ai vecchi modi, dicendo addio perfino a quell’umano in risveglio e diventando il Maestro.</w:t>
      </w:r>
    </w:p>
    <w:p w:rsidR="00080C51" w:rsidRDefault="00080C51" w:rsidP="00080C51">
      <w:pPr>
        <w:spacing w:beforeLines="120"/>
        <w:jc w:val="both"/>
      </w:pPr>
      <w:r>
        <w:rPr>
          <w:rFonts w:ascii="Verdana" w:hAnsi="Verdana"/>
          <w:sz w:val="20"/>
          <w:szCs w:val="20"/>
        </w:rPr>
        <w:t xml:space="preserve">Detto questo, miei cari amici, vi ricordo che tra ora e la nostra prossima riunione accadranno cose interessanti e nel frattempo non dimenticatevi mai </w:t>
      </w:r>
      <w:proofErr w:type="spellStart"/>
      <w:r>
        <w:rPr>
          <w:rFonts w:ascii="Verdana" w:hAnsi="Verdana"/>
          <w:sz w:val="20"/>
          <w:szCs w:val="20"/>
        </w:rPr>
        <w:t>che…</w:t>
      </w:r>
      <w:proofErr w:type="spellEnd"/>
    </w:p>
    <w:p w:rsidR="00080C51" w:rsidRDefault="00080C51" w:rsidP="00080C51">
      <w:pPr>
        <w:spacing w:beforeLines="120"/>
        <w:jc w:val="both"/>
      </w:pPr>
      <w:r>
        <w:rPr>
          <w:rFonts w:ascii="Verdana" w:hAnsi="Verdana"/>
          <w:sz w:val="20"/>
          <w:szCs w:val="20"/>
        </w:rPr>
        <w:br/>
        <w:t>IL PUBBLICO E ADAMUS: … tutto è bene in tutta la creazione.</w:t>
      </w:r>
    </w:p>
    <w:p w:rsidR="00080C51" w:rsidRDefault="00080C51" w:rsidP="00080C51">
      <w:pPr>
        <w:spacing w:beforeLines="120"/>
        <w:jc w:val="both"/>
        <w:rPr>
          <w:rFonts w:ascii="Verdana" w:hAnsi="Verdana"/>
          <w:sz w:val="20"/>
          <w:szCs w:val="20"/>
        </w:rPr>
      </w:pPr>
      <w:r>
        <w:rPr>
          <w:rFonts w:ascii="Verdana" w:hAnsi="Verdana"/>
          <w:sz w:val="20"/>
          <w:szCs w:val="20"/>
        </w:rPr>
        <w:t>ADAMUS: Grazie e benedizioni. Benedizioni. Grazie. (il pubblico applaude)</w:t>
      </w: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Default="00080C51" w:rsidP="00080C51">
      <w:pPr>
        <w:jc w:val="both"/>
        <w:rPr>
          <w:rFonts w:ascii="Verdana" w:hAnsi="Verdana"/>
          <w:sz w:val="20"/>
          <w:szCs w:val="20"/>
        </w:rPr>
      </w:pPr>
    </w:p>
    <w:p w:rsidR="00080C51" w:rsidRPr="00080C51" w:rsidRDefault="00080C51" w:rsidP="00080C51">
      <w:pPr>
        <w:pStyle w:val="Titolo2"/>
        <w:rPr>
          <w:i/>
          <w:sz w:val="28"/>
          <w:szCs w:val="28"/>
        </w:rPr>
      </w:pPr>
      <w:r w:rsidRPr="00080C51">
        <w:rPr>
          <w:i/>
          <w:sz w:val="28"/>
          <w:szCs w:val="28"/>
        </w:rPr>
        <w:lastRenderedPageBreak/>
        <w:t xml:space="preserve">Dal Blog di Rosalia </w:t>
      </w:r>
      <w:proofErr w:type="spellStart"/>
      <w:r w:rsidRPr="00080C51">
        <w:rPr>
          <w:i/>
          <w:sz w:val="28"/>
          <w:szCs w:val="28"/>
        </w:rPr>
        <w:t>Stellacci</w:t>
      </w:r>
      <w:proofErr w:type="spellEnd"/>
    </w:p>
    <w:p w:rsidR="00080C51" w:rsidRDefault="00080C51" w:rsidP="00080C51">
      <w:pPr>
        <w:pStyle w:val="Titolo2"/>
      </w:pPr>
    </w:p>
    <w:p w:rsidR="00080C51" w:rsidRDefault="00080C51" w:rsidP="00080C51">
      <w:pPr>
        <w:pStyle w:val="Titolo2"/>
      </w:pPr>
      <w:hyperlink r:id="rId24" w:tooltip="Permanent Link to Energia e Materia, Visione occidentale e orientale" w:history="1">
        <w:r>
          <w:rPr>
            <w:rStyle w:val="Collegamentoipertestuale"/>
            <w:color w:val="0066CC"/>
          </w:rPr>
          <w:t>Energia e Materia, Visione occidentale e orientale</w:t>
        </w:r>
      </w:hyperlink>
    </w:p>
    <w:p w:rsidR="00080C51" w:rsidRDefault="00080C51" w:rsidP="00080C51">
      <w:pPr>
        <w:jc w:val="center"/>
      </w:pPr>
      <w:r>
        <w:t>gen.17, 2014</w:t>
      </w:r>
    </w:p>
    <w:p w:rsidR="00080C51" w:rsidRDefault="00080C51" w:rsidP="00080C51">
      <w:pPr>
        <w:pStyle w:val="NormaleWeb"/>
        <w:jc w:val="both"/>
      </w:pPr>
      <w:r>
        <w:t xml:space="preserve">Siamo ormai abituati a considerare la formula di Einstein </w:t>
      </w:r>
      <w:proofErr w:type="spellStart"/>
      <w:r>
        <w:t>E=</w:t>
      </w:r>
      <w:proofErr w:type="spellEnd"/>
      <w:r>
        <w:t xml:space="preserve"> mc</w:t>
      </w:r>
      <w:r>
        <w:rPr>
          <w:vertAlign w:val="superscript"/>
        </w:rPr>
        <w:t>2</w:t>
      </w:r>
      <w:r>
        <w:t xml:space="preserve"> come parte della nostra conoscenza acquisita, dimenticando spesso che fino al 1905, anno in cui Einstein scoprì questa formula, per il mondo occidentale l’energia e la materia erano due realtà fisiche completamente separate.  </w:t>
      </w:r>
    </w:p>
    <w:p w:rsidR="00080C51" w:rsidRDefault="00080C51" w:rsidP="00080C51">
      <w:pPr>
        <w:pStyle w:val="NormaleWeb"/>
        <w:jc w:val="both"/>
      </w:pPr>
      <w:r>
        <w:t>Questa famosa formula ci dice alcune cose molto importanti:  prima di tutto che qualsiasi corpo possiede energia per il solo fatto di possedere una massa e questa energia è posseduta sia dalle particelle atomiche e subatomiche che dai corpi macroscopici. In secondo luogo la massa non si conserva ma può trasformarsi in energia e viceversa l’energia può convertirsi in massa, da cui consegue che la massa non è altro che una forma di energia.</w:t>
      </w:r>
    </w:p>
    <w:p w:rsidR="00080C51" w:rsidRDefault="00080C51" w:rsidP="00080C51">
      <w:pPr>
        <w:pStyle w:val="NormaleWeb"/>
        <w:jc w:val="both"/>
      </w:pPr>
      <w:r>
        <w:t xml:space="preserve">Nelle filosofie orientali questi concetti sono presenti e ben chiari da diversi millenni prima della nascita di Cristo e in particolare nel linguaggio dello yoga, ripreso dal </w:t>
      </w:r>
      <w:proofErr w:type="spellStart"/>
      <w:r>
        <w:rPr>
          <w:rStyle w:val="Enfasicorsivo"/>
        </w:rPr>
        <w:t>Sāṃkhya</w:t>
      </w:r>
      <w:proofErr w:type="spellEnd"/>
      <w:r>
        <w:rPr>
          <w:rStyle w:val="Enfasicorsivo"/>
        </w:rPr>
        <w:t xml:space="preserve">, </w:t>
      </w:r>
      <w:r>
        <w:t xml:space="preserve">uno dei sistemi filosofici ortodossi della filosofia indiana, si fa riferimento a due principi base della realtà: </w:t>
      </w:r>
      <w:proofErr w:type="spellStart"/>
      <w:r>
        <w:rPr>
          <w:rStyle w:val="Enfasicorsivo"/>
        </w:rPr>
        <w:t>purusa</w:t>
      </w:r>
      <w:proofErr w:type="spellEnd"/>
      <w:r>
        <w:rPr>
          <w:rStyle w:val="Enfasicorsivo"/>
        </w:rPr>
        <w:t xml:space="preserve"> e </w:t>
      </w:r>
      <w:proofErr w:type="spellStart"/>
      <w:r>
        <w:rPr>
          <w:rStyle w:val="Enfasicorsivo"/>
        </w:rPr>
        <w:t>prakṛti</w:t>
      </w:r>
      <w:proofErr w:type="spellEnd"/>
      <w:r>
        <w:rPr>
          <w:rStyle w:val="Enfasicorsivo"/>
        </w:rPr>
        <w:t xml:space="preserve"> </w:t>
      </w:r>
      <w:r>
        <w:t xml:space="preserve">traducibili come spirito e materia. Nel sistema </w:t>
      </w:r>
      <w:proofErr w:type="spellStart"/>
      <w:r>
        <w:t>yogico</w:t>
      </w:r>
      <w:proofErr w:type="spellEnd"/>
      <w:r>
        <w:t xml:space="preserve">, tuttavia, questi due principi non sono separati, come nella filosofia occidentale da Cartesio in poi, ma spirito e materia sono strettamente correlati e la materia è una manifestazione dello spirito. Essi sono presenti insieme in ogni manifestazione dell’universo. In sanscrito, il termine che si impiega per indicare tutto l’esistente è </w:t>
      </w:r>
      <w:proofErr w:type="spellStart"/>
      <w:r>
        <w:rPr>
          <w:rStyle w:val="Enfasicorsivo"/>
        </w:rPr>
        <w:t>Brahman</w:t>
      </w:r>
      <w:proofErr w:type="spellEnd"/>
      <w:r>
        <w:rPr>
          <w:rStyle w:val="Enfasicorsivo"/>
        </w:rPr>
        <w:t xml:space="preserve">, </w:t>
      </w:r>
      <w:r>
        <w:t xml:space="preserve">cioè l’Uno, la Realtà Assoluta. </w:t>
      </w:r>
      <w:proofErr w:type="spellStart"/>
      <w:r>
        <w:t>Brahman</w:t>
      </w:r>
      <w:proofErr w:type="spellEnd"/>
      <w:r>
        <w:t xml:space="preserve"> non è un dio ma un principio da cui trae origine tutto l’universo manifesto, una energia, una vibrazione dalla quale tutta la materia e la non materia è originata.  Gli antichi testi sacri vedici sottolineavano che, ontologicamente parlando, “</w:t>
      </w:r>
      <w:r>
        <w:rPr>
          <w:rStyle w:val="Enfasicorsivo"/>
        </w:rPr>
        <w:t xml:space="preserve">ogni cosa nell’universo è </w:t>
      </w:r>
      <w:proofErr w:type="spellStart"/>
      <w:r>
        <w:rPr>
          <w:rStyle w:val="Enfasicorsivo"/>
        </w:rPr>
        <w:t>Brahman</w:t>
      </w:r>
      <w:proofErr w:type="spellEnd"/>
      <w:r>
        <w:rPr>
          <w:rStyle w:val="Enfasicorsivo"/>
        </w:rPr>
        <w:t xml:space="preserve">”. </w:t>
      </w:r>
      <w:r>
        <w:t xml:space="preserve">Questa osservazione riguardava soprattutto l’uomo, giacché la sua essenza era considerata identica a </w:t>
      </w:r>
      <w:proofErr w:type="spellStart"/>
      <w:r>
        <w:t>Brahman</w:t>
      </w:r>
      <w:proofErr w:type="spellEnd"/>
      <w:r>
        <w:t xml:space="preserve">. </w:t>
      </w:r>
    </w:p>
    <w:p w:rsidR="00080C51" w:rsidRDefault="00080C51" w:rsidP="00080C51">
      <w:pPr>
        <w:pStyle w:val="NormaleWeb"/>
        <w:jc w:val="both"/>
      </w:pPr>
      <w:r>
        <w:t xml:space="preserve">L’essenza dell’uomo è energia, l’anima dell’uomo è connessa all’anima del Tutto e  tutti gli aspetti che lo caratterizzano, compreso il corpo fisico, sono emanazione della sua energia. </w:t>
      </w:r>
    </w:p>
    <w:p w:rsidR="00080C51" w:rsidRDefault="00080C51" w:rsidP="00080C51">
      <w:pPr>
        <w:pStyle w:val="NormaleWeb"/>
        <w:jc w:val="both"/>
      </w:pPr>
      <w:r>
        <w:t xml:space="preserve">Il corpo fisico risulta quindi una manifestazione dell’anima e cambia la sua forma a seconda dello stato di coscienza in cui l’uomo vive. Possiamo verificare intuitivamente questo concetto, pensando a come il nostro viso, i nostri tratti e la nostra salute generale si modificano a seconda del nostro stato d’animo. Per lo yoga tutto l’insieme dei nostri pensieri, delle nostre immagini mentali, delle nostre emozioni costituiscono la nostra energia e pertanto si trasformano, in un processo continuo, in materia che costituisce il nostro corpo. L’individuo è così concepito come un essere </w:t>
      </w:r>
      <w:proofErr w:type="spellStart"/>
      <w:r>
        <w:t>biopsicospirituale</w:t>
      </w:r>
      <w:proofErr w:type="spellEnd"/>
      <w:r>
        <w:t xml:space="preserve"> completo ed equilibrato , che si sforza di ottenere una alta qualità di vita rispettando sane abitudini quotidiane: la dieta, l’attività fisica, l’allenamento mentale. </w:t>
      </w:r>
    </w:p>
    <w:p w:rsidR="00080C51" w:rsidRDefault="00080C51" w:rsidP="00080C51">
      <w:pPr>
        <w:pStyle w:val="NormaleWeb"/>
        <w:jc w:val="both"/>
      </w:pPr>
      <w:r>
        <w:t xml:space="preserve">Per mezzo di un tale stile di vita lo Yoga cura le propensioni allo squilibrio sottili, quasi impercettibili che generano a lungo andare la malattia e ritiene che l’uomo abbia una innata capacità di correggersi e curarsi da solo. Lo Yoga vede la malattia come un processo che il corpo mette in atto per liberare verso l’esterno uno squilibrio dell’energia interiore. In questo senso la malattia è vista già come una guarigione. </w:t>
      </w:r>
    </w:p>
    <w:p w:rsidR="00080C51" w:rsidRDefault="00080C51" w:rsidP="00080C51">
      <w:pPr>
        <w:pStyle w:val="NormaleWeb"/>
        <w:jc w:val="both"/>
      </w:pPr>
      <w:r>
        <w:t>L’</w:t>
      </w:r>
      <w:proofErr w:type="spellStart"/>
      <w:r>
        <w:t>autoindagine</w:t>
      </w:r>
      <w:proofErr w:type="spellEnd"/>
      <w:r>
        <w:t>, l’</w:t>
      </w:r>
      <w:proofErr w:type="spellStart"/>
      <w:r>
        <w:t>autocomprensione</w:t>
      </w:r>
      <w:proofErr w:type="spellEnd"/>
      <w:r>
        <w:t xml:space="preserve"> e l’autorealizzazione sono temi centrali di questa disciplina. Che l’individuo sia il solo responsabile delle proprie azioni e della propria salute è di grande importanza: egli deve assumersi la responsabilità del proprio benessere. Il cambiamento e la </w:t>
      </w:r>
      <w:r>
        <w:lastRenderedPageBreak/>
        <w:t xml:space="preserve">trasformazione personale sono tra le preoccupazioni centrali dello Yoga, il che significa un cambiamento sia fisico che psicologico. Entrambi gli aspetti sono di gran peso dato che, come abbiamo visto, il corpo fisico è strettamente collegato all’anima e allo stato della nostra energia interna. Ogni cambiamento è concepito come un cambiamento di se stessi, prima attraverso il riconoscimento di una disarmonia personale e successivamente attraverso gli sforzi integrati dell’individuo volti alla risoluzione della stessa. </w:t>
      </w:r>
    </w:p>
    <w:p w:rsidR="00080C51" w:rsidRDefault="00080C51" w:rsidP="00080C51">
      <w:pPr>
        <w:pStyle w:val="NormaleWeb"/>
        <w:jc w:val="both"/>
      </w:pPr>
      <w:r>
        <w:rPr>
          <w:rStyle w:val="Enfasigrassetto"/>
          <w:i/>
          <w:iCs/>
        </w:rPr>
        <w:t>Riferimenti Bibliografici:</w:t>
      </w:r>
      <w:r>
        <w:rPr>
          <w:rStyle w:val="Enfasicorsivo"/>
        </w:rPr>
        <w:t xml:space="preserve"> </w:t>
      </w:r>
    </w:p>
    <w:p w:rsidR="00080C51" w:rsidRDefault="00080C51" w:rsidP="00080C51">
      <w:pPr>
        <w:pStyle w:val="NormaleWeb"/>
        <w:jc w:val="both"/>
      </w:pPr>
      <w:r>
        <w:rPr>
          <w:rStyle w:val="Enfasicorsivo"/>
        </w:rPr>
        <w:t xml:space="preserve">1. ĀYURVEDA – Una medicina con una tradizione antica di seimila anni – </w:t>
      </w:r>
      <w:proofErr w:type="spellStart"/>
      <w:r>
        <w:t>F.J.</w:t>
      </w:r>
      <w:proofErr w:type="spellEnd"/>
      <w:r>
        <w:t xml:space="preserve"> </w:t>
      </w:r>
      <w:proofErr w:type="spellStart"/>
      <w:r>
        <w:t>Ninivaggi</w:t>
      </w:r>
      <w:proofErr w:type="spellEnd"/>
      <w:r>
        <w:t xml:space="preserve"> – </w:t>
      </w:r>
      <w:proofErr w:type="spellStart"/>
      <w:r>
        <w:t>Ubaldini</w:t>
      </w:r>
      <w:proofErr w:type="spellEnd"/>
      <w:r>
        <w:t xml:space="preserve"> Editore – Roma</w:t>
      </w:r>
    </w:p>
    <w:p w:rsidR="00080C51" w:rsidRDefault="00080C51" w:rsidP="00080C51">
      <w:pPr>
        <w:pStyle w:val="NormaleWeb"/>
        <w:jc w:val="both"/>
      </w:pPr>
      <w:r>
        <w:rPr>
          <w:rStyle w:val="Enfasicorsivo"/>
        </w:rPr>
        <w:t xml:space="preserve">2. Il segreto dell’universo – Mente e materia nella scienza del Terzo Millennio – </w:t>
      </w:r>
      <w:r>
        <w:t>Fabrizio Coppola – Edizioni Età dell’Acquario</w:t>
      </w:r>
    </w:p>
    <w:p w:rsidR="00080C51" w:rsidRDefault="00080C51" w:rsidP="00080C51">
      <w:pPr>
        <w:pStyle w:val="NormaleWeb"/>
        <w:spacing w:before="13" w:beforeAutospacing="0" w:after="13" w:afterAutospacing="0"/>
        <w:jc w:val="center"/>
      </w:pPr>
      <w:r>
        <w:t> </w:t>
      </w: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r>
        <w:lastRenderedPageBreak/>
        <w:t> </w:t>
      </w:r>
    </w:p>
    <w:p w:rsidR="00080C51" w:rsidRDefault="00080C51" w:rsidP="00080C51">
      <w:pPr>
        <w:pStyle w:val="NormaleWeb"/>
        <w:spacing w:before="0" w:beforeAutospacing="0" w:after="0" w:afterAutospacing="0"/>
        <w:jc w:val="center"/>
      </w:pPr>
      <w:r>
        <w:rPr>
          <w:rFonts w:ascii="Impact" w:hAnsi="Impact"/>
          <w:i/>
          <w:iCs/>
          <w:caps/>
          <w:color w:val="000080"/>
          <w:sz w:val="48"/>
          <w:szCs w:val="48"/>
        </w:rPr>
        <w:t>Lightworker</w:t>
      </w:r>
    </w:p>
    <w:p w:rsidR="00080C51" w:rsidRDefault="00080C51" w:rsidP="00080C51">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080C51" w:rsidRDefault="00080C51" w:rsidP="00080C51">
      <w:pPr>
        <w:pStyle w:val="NormaleWeb"/>
        <w:spacing w:before="0" w:beforeAutospacing="0" w:after="0" w:afterAutospacing="0"/>
        <w:jc w:val="center"/>
      </w:pPr>
      <w:hyperlink r:id="rId25" w:tgtFrame="_blank" w:history="1">
        <w:r>
          <w:rPr>
            <w:rStyle w:val="Collegamentoipertestuale"/>
            <w:rFonts w:ascii="Verdana" w:hAnsi="Verdana"/>
            <w:color w:val="000080"/>
            <w:sz w:val="15"/>
            <w:szCs w:val="15"/>
          </w:rPr>
          <w:t>www.lightworker.com</w:t>
        </w:r>
      </w:hyperlink>
    </w:p>
    <w:p w:rsidR="00080C51" w:rsidRDefault="00080C51" w:rsidP="00080C51">
      <w:pPr>
        <w:pStyle w:val="NormaleWeb"/>
        <w:spacing w:before="0" w:beforeAutospacing="0" w:after="0" w:afterAutospacing="0"/>
        <w:jc w:val="center"/>
      </w:pPr>
    </w:p>
    <w:p w:rsidR="00080C51" w:rsidRDefault="00080C51" w:rsidP="00080C51">
      <w:pPr>
        <w:pStyle w:val="corpo"/>
        <w:spacing w:before="0" w:beforeAutospacing="0" w:after="0" w:afterAutospacing="0"/>
        <w:jc w:val="center"/>
      </w:pPr>
      <w:r>
        <w:rPr>
          <w:rFonts w:ascii="Garamond" w:hAnsi="Garamond"/>
          <w:b/>
          <w:bCs/>
          <w:color w:val="000080"/>
          <w:sz w:val="36"/>
          <w:szCs w:val="36"/>
        </w:rPr>
        <w:t>Festeggiatemi a Casa</w:t>
      </w:r>
    </w:p>
    <w:p w:rsidR="00080C51" w:rsidRDefault="00080C51" w:rsidP="00080C51">
      <w:pPr>
        <w:pStyle w:val="corpo"/>
        <w:spacing w:before="0" w:beforeAutospacing="0" w:after="0" w:afterAutospacing="0"/>
        <w:jc w:val="center"/>
      </w:pPr>
      <w:r>
        <w:rPr>
          <w:rFonts w:ascii="Times" w:hAnsi="Times" w:cs="Times"/>
          <w:i/>
          <w:iCs/>
          <w:color w:val="000080"/>
        </w:rPr>
        <w:t>Promemoria da Casa del 15 Dicembre 2013</w:t>
      </w:r>
    </w:p>
    <w:p w:rsidR="00080C51" w:rsidRDefault="00080C51" w:rsidP="00080C51">
      <w:pPr>
        <w:pStyle w:val="corpo"/>
        <w:spacing w:before="0" w:beforeAutospacing="0" w:after="0" w:afterAutospacing="0"/>
        <w:jc w:val="center"/>
      </w:pPr>
      <w:r>
        <w:rPr>
          <w:color w:val="000080"/>
        </w:rPr>
        <w:t> </w:t>
      </w:r>
    </w:p>
    <w:p w:rsidR="00080C51" w:rsidRDefault="00080C51" w:rsidP="00080C51">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 xml:space="preserve">LE CONSUETUDINI </w:t>
      </w:r>
      <w:proofErr w:type="spellStart"/>
      <w:r>
        <w:rPr>
          <w:rFonts w:ascii="Garamond" w:hAnsi="Garamond"/>
          <w:b/>
          <w:bCs/>
          <w:color w:val="000080"/>
          <w:sz w:val="32"/>
          <w:szCs w:val="32"/>
        </w:rPr>
        <w:t>DI</w:t>
      </w:r>
      <w:proofErr w:type="spellEnd"/>
      <w:r>
        <w:rPr>
          <w:rFonts w:ascii="Garamond" w:hAnsi="Garamond"/>
          <w:b/>
          <w:bCs/>
          <w:color w:val="000080"/>
          <w:sz w:val="32"/>
          <w:szCs w:val="32"/>
        </w:rPr>
        <w:t xml:space="preserve"> CASA </w:t>
      </w:r>
      <w:r>
        <w:rPr>
          <w:rFonts w:ascii="Times" w:hAnsi="Times" w:cs="Times"/>
          <w:b/>
          <w:bCs/>
          <w:color w:val="000080"/>
          <w:sz w:val="32"/>
          <w:szCs w:val="32"/>
        </w:rPr>
        <w:t>-</w:t>
      </w:r>
    </w:p>
    <w:p w:rsidR="00080C51" w:rsidRDefault="00080C51" w:rsidP="00080C51">
      <w:pPr>
        <w:pStyle w:val="corpo"/>
        <w:spacing w:before="0" w:beforeAutospacing="0" w:after="0" w:afterAutospacing="0"/>
        <w:jc w:val="center"/>
      </w:pPr>
      <w:r>
        <w:rPr>
          <w:color w:val="000080"/>
        </w:rPr>
        <w:t> </w:t>
      </w:r>
    </w:p>
    <w:p w:rsidR="00080C51" w:rsidRPr="00080C51" w:rsidRDefault="00080C51" w:rsidP="00080C51">
      <w:pPr>
        <w:rPr>
          <w:sz w:val="28"/>
          <w:szCs w:val="28"/>
        </w:rPr>
      </w:pPr>
      <w:r w:rsidRPr="00080C51">
        <w:rPr>
          <w:rFonts w:ascii="Garamond" w:hAnsi="Garamond"/>
          <w:b/>
          <w:bCs/>
          <w:color w:val="000080"/>
          <w:sz w:val="28"/>
          <w:szCs w:val="28"/>
        </w:rPr>
        <w:t xml:space="preserve">Saluti, io sono </w:t>
      </w:r>
      <w:proofErr w:type="spellStart"/>
      <w:r w:rsidRPr="00080C51">
        <w:rPr>
          <w:rFonts w:ascii="Garamond" w:hAnsi="Garamond"/>
          <w:b/>
          <w:bCs/>
          <w:color w:val="000080"/>
          <w:sz w:val="28"/>
          <w:szCs w:val="28"/>
        </w:rPr>
        <w:t>Elrah</w:t>
      </w:r>
      <w:proofErr w:type="spellEnd"/>
      <w:r w:rsidRPr="00080C51">
        <w:rPr>
          <w:rFonts w:ascii="Garamond" w:hAnsi="Garamond"/>
          <w:b/>
          <w:bCs/>
          <w:color w:val="000080"/>
          <w:sz w:val="28"/>
          <w:szCs w:val="28"/>
        </w:rPr>
        <w:t xml:space="preserve"> del Servizio Ritmico</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 xml:space="preserve">Non mi occorre così tanto tempo per arrivare perché  sono sempre qui. Ogni tanto egli  si farà un po’ da parte ed io m’intrufolerò ogni volta che posso. Saluti a tutti. Io sono </w:t>
      </w:r>
      <w:proofErr w:type="spellStart"/>
      <w:r w:rsidRPr="00080C51">
        <w:rPr>
          <w:rFonts w:ascii="Garamond" w:hAnsi="Garamond"/>
          <w:color w:val="000080"/>
          <w:sz w:val="28"/>
          <w:szCs w:val="28"/>
        </w:rPr>
        <w:t>Elrah</w:t>
      </w:r>
      <w:proofErr w:type="spellEnd"/>
      <w:r w:rsidRPr="00080C51">
        <w:rPr>
          <w:rFonts w:ascii="Garamond" w:hAnsi="Garamond"/>
          <w:color w:val="000080"/>
          <w:sz w:val="28"/>
          <w:szCs w:val="28"/>
        </w:rPr>
        <w:t xml:space="preserve"> e voi non lo siete.</w:t>
      </w:r>
      <w:r w:rsidRPr="00080C51">
        <w:rPr>
          <w:rFonts w:ascii="Garamond" w:hAnsi="Garamond"/>
          <w:color w:val="000080"/>
          <w:sz w:val="28"/>
          <w:szCs w:val="28"/>
        </w:rPr>
        <w:br/>
      </w:r>
      <w:r w:rsidRPr="00080C51">
        <w:rPr>
          <w:rFonts w:ascii="Garamond" w:hAnsi="Garamond"/>
          <w:color w:val="000080"/>
          <w:sz w:val="28"/>
          <w:szCs w:val="28"/>
        </w:rPr>
        <w:br/>
      </w:r>
      <w:r w:rsidRPr="00080C51">
        <w:rPr>
          <w:rFonts w:ascii="Garamond" w:hAnsi="Garamond"/>
          <w:b/>
          <w:bCs/>
          <w:color w:val="000080"/>
          <w:sz w:val="28"/>
          <w:szCs w:val="28"/>
        </w:rPr>
        <w:t>Amore e risate per attirare l'attenzione di Casa</w:t>
      </w:r>
      <w:r w:rsidRPr="00080C51">
        <w:rPr>
          <w:rFonts w:ascii="Garamond" w:hAnsi="Garamond"/>
          <w:b/>
          <w:bCs/>
          <w:color w:val="000080"/>
          <w:sz w:val="28"/>
          <w:szCs w:val="28"/>
        </w:rPr>
        <w:br/>
      </w:r>
      <w:r w:rsidRPr="00080C51">
        <w:rPr>
          <w:rFonts w:ascii="Garamond" w:hAnsi="Garamond"/>
          <w:color w:val="000080"/>
          <w:sz w:val="28"/>
          <w:szCs w:val="28"/>
        </w:rPr>
        <w:br/>
        <w:t xml:space="preserve">Stiamo per parlarvi di una vibrazione speciale sul pianeta Terra  - ma non solo sul pianeta Terra. È tutto sulle vibrazioni perché c'è una parte molto particolare. Sapete,  avete qualcosa sulla Terra che chiamate Amore e quando amate qualcuno, questo in realtà risveglia l'attenzione da Casa. Ora molte volte pensate: "Il mio amore è concentrato su questa persona", oppure "Amerò questo o quello così  tanto" e la vostra concentrazione è così intensa che è tutto ciò che vedete. Quando vibrate così, emettete una vibrazione che è esuberante e piena di colore e piena di vita e non la sentono solo le persone sulla Terra, la sentiamo a Casa. Quando festeggiate qui sulla Terra, noi riviviamo. Iniziamo a guardare e ad osservare  dove si trova ogni cosa e  ci armonizziamo con voi e diventiamo la più alta risonanza armonica possibile, perché è così che ci connettiamo con voi, è così che lavoriamo con i vostri cuori. E’  più facile lavorare con i vostri cuori che con le vostre teste, perché le vostre teste cercano sempre  di pensare a qualcosa, cercano sempre di convalidare voi stessi e queste strane cose umane. </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Ebbene, oggi vi dirò di più al riguardo perché vi apprestate ad entrare in un bel periodo di celebrazioni. Questa è la fine del vostro anno e ci sono tutte le vostre feste religiose ed  il nuovo inizio del prossimo anno ed i festeggiamenti della famiglia che si riunisce e tutto il resto. Quello che non sapete è che a Casa noi celebriamo voi. Quando vi illuminate e vibrate quanto più potete, voi o siete innamorati o state ridendo – una delle due cose. Quando ridete,  questo è il linguaggio degli angeli, così noi guardiamo e possiamo vedere esattamente ciò che  stanno facendo  perché è così che  comunichiamo gli uni con gli altri e questa è la parte che non sempre vedete.</w:t>
      </w:r>
      <w:r w:rsidRPr="00080C51">
        <w:rPr>
          <w:rFonts w:ascii="Garamond" w:hAnsi="Garamond"/>
          <w:color w:val="000080"/>
          <w:sz w:val="28"/>
          <w:szCs w:val="28"/>
        </w:rPr>
        <w:br/>
      </w:r>
      <w:r w:rsidRPr="00080C51">
        <w:rPr>
          <w:rFonts w:ascii="Garamond" w:hAnsi="Garamond"/>
          <w:color w:val="000080"/>
          <w:sz w:val="28"/>
          <w:szCs w:val="28"/>
        </w:rPr>
        <w:br/>
      </w:r>
      <w:r w:rsidRPr="00080C51">
        <w:rPr>
          <w:rFonts w:ascii="Garamond" w:hAnsi="Garamond"/>
          <w:b/>
          <w:bCs/>
          <w:color w:val="000080"/>
          <w:sz w:val="28"/>
          <w:szCs w:val="28"/>
        </w:rPr>
        <w:t>Il Tempo Circolare: il grande Toroide, tutto si sposta nelle Undici Dimensioni del Tempo</w:t>
      </w:r>
      <w:r w:rsidRPr="00080C51">
        <w:rPr>
          <w:rFonts w:ascii="Garamond" w:hAnsi="Garamond"/>
          <w:color w:val="000080"/>
          <w:sz w:val="28"/>
          <w:szCs w:val="28"/>
        </w:rPr>
        <w:br/>
      </w:r>
      <w:r w:rsidRPr="00080C51">
        <w:rPr>
          <w:rFonts w:ascii="Garamond" w:hAnsi="Garamond"/>
          <w:color w:val="000080"/>
          <w:sz w:val="28"/>
          <w:szCs w:val="28"/>
        </w:rPr>
        <w:br/>
      </w:r>
      <w:r w:rsidRPr="00080C51">
        <w:rPr>
          <w:rFonts w:ascii="Garamond" w:hAnsi="Garamond"/>
          <w:color w:val="000080"/>
          <w:sz w:val="28"/>
          <w:szCs w:val="28"/>
        </w:rPr>
        <w:lastRenderedPageBreak/>
        <w:t>Vedete, siete passati attraverso il portale e noi da questa parte del velo festeggiamo questo per tutto il tempo perché non era previsto che ce la faceste.  Questa doveva essere la fine dell'umanità. Avete seguito il vostro corso, siete stati qui prima, sapete. Questa non è stata la prima volta che gli  umani sono stati sulla Terra, ma questa volta i corpi sono stati perfezionati in modo diverso affinché poteste portare più luce. Questa volta, avete lavorato in una struttura diversa dell’ illusione del tempo e l’abbiamo messa in un tempo circolare per voi, in modo che poteste vedere come funzionano le cose. Il tessuto del tempo è sempre circolare, così, ovunque lasciate un’impronta sulla linea, essa ritornerà sempre nuovamente  a voi e quando succede, avete  l'opportunità di perfezionare voi stessi. Voi dite: "Oh, questo è scivolato nel passato. Ho avuto l'opportunità di fare qualcosa ed ora se n’è andato nel passato." No. Voi avete sempre la possibilità perché il tempo è circolare. La vostra intera esperienza è avvolta nello stesso tessuto del tempo che continua a ripetere se stesso. Questo è il motivo per cui ripetete le cose più e più volte – soprattutto i modelli  energetici o emotivi sui quali  state cercando di lavorare. Lavorerete su questo, imprimete la vostra linea temporale più forte che potete con quell’emozione ed essa poi si sposterà. Se si tratta di una emozione meravigliosa, significa che il  vostro percorso è sgombro per il futuro. Significa che non avete nulla da risolvere e se avete un piccolo problema o pensate che ci sia qualcosa che non riuscite proprio a risolvere, potete comunque imprimere la linea temporale con la vostra confusione. Quello che succede è che  inizia a spostarsi nel vostro passato</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Ora molti dei vostri sistemi di guarigione sono destinati a tornare indietro per ripulire il vostro passato e cancellare alcune di queste energie. Molto di ciò che potete fare può funzionare per ripulire quelle energie su più livelli in modo che ripuliscano le cose del passato. Ma che cosa succede se non lo fate? Quello che succede è che semplicemente ritornano e voi finite per ripetere gli stessi schemi sperando di fare qualcosa di diverso - fare qualche progresso ogni volta che si ripresentano. Questa è la base del tempo circolare, ma è molto più di questo, carissimi, perché il tutto è un grande toroide, tutto si muove contemporaneamente in tutte le undici dimensioni del tempo. La dodicesima dimensione è il sé superiore – la parte che le connette tutte insieme come una. Adesso state iniziando ad acquisire nuove relazioni con il vostro sé superiore, perché il velo si sta assottigliando ed ognuno di voi sta iniziando a vedere nelle altre dimensioni di tempo e spazio. State iniziando a sentire le cose attraverso le pareti, state iniziando a provare emozioni. Ora molti di voi sono stati messi alla prova con questo, perché avete detto: "Ecco che ci stiamo spostando in questo nuovo mondo di cui ci avete parlato  ed  il mio mondo è un disastro. Non va bene. E' terribile. Io sono totalmente depresso e non posso fare nulla. Il tempo sembra fuggire via. Qual è il mio problema? " E vi chiedete perché pensavate che stavate per entrare in paradiso, e tutto sarebbe stato perfetto. No, carissimi. Voi volevate entrare in un'altra serie di problemi e questo è esattamente ciò che avete fatto, ma questo è ciò che vi dà la base perché voi siete quelli che possono risolvere i problemi. Avendo questo spostamento di energia, questo vi darà una  visione del tutto nuova, una visione del tutto nuova non solo della vostra vita, ma dei vostri problemi, delle vostre circostanze e di ogni altra parte.</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Celebrate!</w:t>
      </w:r>
    </w:p>
    <w:p w:rsidR="00080C51" w:rsidRPr="00080C51" w:rsidRDefault="00080C51" w:rsidP="00080C51">
      <w:pPr>
        <w:pStyle w:val="NormaleWeb"/>
        <w:rPr>
          <w:rFonts w:ascii="Garamond" w:hAnsi="Garamond"/>
          <w:sz w:val="28"/>
          <w:szCs w:val="28"/>
        </w:rPr>
      </w:pPr>
      <w:r w:rsidRPr="00080C51">
        <w:rPr>
          <w:rStyle w:val="hps"/>
          <w:rFonts w:ascii="Garamond" w:hAnsi="Garamond"/>
          <w:color w:val="000080"/>
          <w:sz w:val="28"/>
          <w:szCs w:val="28"/>
        </w:rPr>
        <w:lastRenderedPageBreak/>
        <w:t>Ora c'è</w:t>
      </w:r>
      <w:r w:rsidRPr="00080C51">
        <w:rPr>
          <w:rFonts w:ascii="Garamond" w:hAnsi="Garamond"/>
          <w:color w:val="000080"/>
          <w:sz w:val="28"/>
          <w:szCs w:val="28"/>
        </w:rPr>
        <w:t xml:space="preserve"> </w:t>
      </w:r>
      <w:r w:rsidRPr="00080C51">
        <w:rPr>
          <w:rStyle w:val="hps"/>
          <w:rFonts w:ascii="Garamond" w:hAnsi="Garamond"/>
          <w:color w:val="000080"/>
          <w:sz w:val="28"/>
          <w:szCs w:val="28"/>
        </w:rPr>
        <w:t>qualcosa che</w:t>
      </w:r>
      <w:r w:rsidRPr="00080C51">
        <w:rPr>
          <w:rFonts w:ascii="Garamond" w:hAnsi="Garamond"/>
          <w:color w:val="000080"/>
          <w:sz w:val="28"/>
          <w:szCs w:val="28"/>
        </w:rPr>
        <w:t xml:space="preserve"> </w:t>
      </w:r>
      <w:r w:rsidRPr="00080C51">
        <w:rPr>
          <w:rStyle w:val="hps"/>
          <w:rFonts w:ascii="Garamond" w:hAnsi="Garamond"/>
          <w:color w:val="000080"/>
          <w:sz w:val="28"/>
          <w:szCs w:val="28"/>
        </w:rPr>
        <w:t>ognuno</w:t>
      </w:r>
      <w:r w:rsidRPr="00080C51">
        <w:rPr>
          <w:rFonts w:ascii="Garamond" w:hAnsi="Garamond"/>
          <w:color w:val="000080"/>
          <w:sz w:val="28"/>
          <w:szCs w:val="28"/>
        </w:rPr>
        <w:t xml:space="preserve"> </w:t>
      </w:r>
      <w:r w:rsidRPr="00080C51">
        <w:rPr>
          <w:rStyle w:val="hps"/>
          <w:rFonts w:ascii="Garamond" w:hAnsi="Garamond"/>
          <w:color w:val="000080"/>
          <w:sz w:val="28"/>
          <w:szCs w:val="28"/>
        </w:rPr>
        <w:t>di voi può fare</w:t>
      </w:r>
      <w:r w:rsidRPr="00080C51">
        <w:rPr>
          <w:rFonts w:ascii="Garamond" w:hAnsi="Garamond"/>
          <w:color w:val="000080"/>
          <w:sz w:val="28"/>
          <w:szCs w:val="28"/>
        </w:rPr>
        <w:t xml:space="preserve"> </w:t>
      </w:r>
      <w:r w:rsidRPr="00080C51">
        <w:rPr>
          <w:rStyle w:val="hps"/>
          <w:rFonts w:ascii="Garamond" w:hAnsi="Garamond"/>
          <w:color w:val="000080"/>
          <w:sz w:val="28"/>
          <w:szCs w:val="28"/>
        </w:rPr>
        <w:t>ogni giorno che</w:t>
      </w:r>
      <w:r w:rsidRPr="00080C51">
        <w:rPr>
          <w:rFonts w:ascii="Garamond" w:hAnsi="Garamond"/>
          <w:color w:val="000080"/>
          <w:sz w:val="28"/>
          <w:szCs w:val="28"/>
        </w:rPr>
        <w:t xml:space="preserve"> </w:t>
      </w:r>
      <w:r w:rsidRPr="00080C51">
        <w:rPr>
          <w:rStyle w:val="hps"/>
          <w:rFonts w:ascii="Garamond" w:hAnsi="Garamond"/>
          <w:color w:val="000080"/>
          <w:sz w:val="28"/>
          <w:szCs w:val="28"/>
        </w:rPr>
        <w:t xml:space="preserve">porterà </w:t>
      </w:r>
      <w:r w:rsidRPr="00080C51">
        <w:rPr>
          <w:rFonts w:ascii="Garamond" w:hAnsi="Garamond"/>
          <w:color w:val="000080"/>
          <w:sz w:val="28"/>
          <w:szCs w:val="28"/>
        </w:rPr>
        <w:t> </w:t>
      </w:r>
      <w:r w:rsidRPr="00080C51">
        <w:rPr>
          <w:rStyle w:val="hps"/>
          <w:rFonts w:ascii="Garamond" w:hAnsi="Garamond"/>
          <w:color w:val="000080"/>
          <w:sz w:val="28"/>
          <w:szCs w:val="28"/>
        </w:rPr>
        <w:t>tutta l'energia</w:t>
      </w:r>
      <w:r w:rsidRPr="00080C51">
        <w:rPr>
          <w:rFonts w:ascii="Garamond" w:hAnsi="Garamond"/>
          <w:color w:val="000080"/>
          <w:sz w:val="28"/>
          <w:szCs w:val="28"/>
        </w:rPr>
        <w:t xml:space="preserve"> </w:t>
      </w:r>
      <w:r w:rsidRPr="00080C51">
        <w:rPr>
          <w:rStyle w:val="hps"/>
          <w:rFonts w:ascii="Garamond" w:hAnsi="Garamond"/>
          <w:color w:val="000080"/>
          <w:sz w:val="28"/>
          <w:szCs w:val="28"/>
        </w:rPr>
        <w:t>di</w:t>
      </w:r>
      <w:r w:rsidRPr="00080C51">
        <w:rPr>
          <w:rFonts w:ascii="Garamond" w:hAnsi="Garamond"/>
          <w:color w:val="000080"/>
          <w:sz w:val="28"/>
          <w:szCs w:val="28"/>
        </w:rPr>
        <w:t xml:space="preserve"> </w:t>
      </w:r>
      <w:r w:rsidRPr="00080C51">
        <w:rPr>
          <w:rStyle w:val="hps"/>
          <w:rFonts w:ascii="Garamond" w:hAnsi="Garamond"/>
          <w:color w:val="000080"/>
          <w:sz w:val="28"/>
          <w:szCs w:val="28"/>
        </w:rPr>
        <w:t>Casa</w:t>
      </w:r>
      <w:r w:rsidRPr="00080C51">
        <w:rPr>
          <w:rFonts w:ascii="Garamond" w:hAnsi="Garamond"/>
          <w:color w:val="000080"/>
          <w:sz w:val="28"/>
          <w:szCs w:val="28"/>
        </w:rPr>
        <w:t xml:space="preserve"> </w:t>
      </w:r>
      <w:r w:rsidRPr="00080C51">
        <w:rPr>
          <w:rStyle w:val="hps"/>
          <w:rFonts w:ascii="Garamond" w:hAnsi="Garamond"/>
          <w:color w:val="000080"/>
          <w:sz w:val="28"/>
          <w:szCs w:val="28"/>
        </w:rPr>
        <w:t>ed è  celebrare</w:t>
      </w:r>
      <w:r w:rsidRPr="00080C51">
        <w:rPr>
          <w:rFonts w:ascii="Garamond" w:hAnsi="Garamond"/>
          <w:color w:val="000080"/>
          <w:sz w:val="28"/>
          <w:szCs w:val="28"/>
        </w:rPr>
        <w:t xml:space="preserve">. </w:t>
      </w:r>
      <w:r w:rsidRPr="00080C51">
        <w:rPr>
          <w:rStyle w:val="hps"/>
          <w:rFonts w:ascii="Garamond" w:hAnsi="Garamond"/>
          <w:color w:val="000080"/>
          <w:sz w:val="28"/>
          <w:szCs w:val="28"/>
        </w:rPr>
        <w:t>E’</w:t>
      </w:r>
      <w:r w:rsidRPr="00080C51">
        <w:rPr>
          <w:rFonts w:ascii="Garamond" w:hAnsi="Garamond"/>
          <w:color w:val="000080"/>
          <w:sz w:val="28"/>
          <w:szCs w:val="28"/>
        </w:rPr>
        <w:t xml:space="preserve"> </w:t>
      </w:r>
      <w:r w:rsidRPr="00080C51">
        <w:rPr>
          <w:rStyle w:val="hps"/>
          <w:rFonts w:ascii="Garamond" w:hAnsi="Garamond"/>
          <w:color w:val="000080"/>
          <w:sz w:val="28"/>
          <w:szCs w:val="28"/>
        </w:rPr>
        <w:t>tutto ciò che serve</w:t>
      </w:r>
      <w:r w:rsidRPr="00080C51">
        <w:rPr>
          <w:rFonts w:ascii="Garamond" w:hAnsi="Garamond"/>
          <w:color w:val="000080"/>
          <w:sz w:val="28"/>
          <w:szCs w:val="28"/>
        </w:rPr>
        <w:t xml:space="preserve">. </w:t>
      </w:r>
      <w:r w:rsidRPr="00080C51">
        <w:rPr>
          <w:rStyle w:val="hps"/>
          <w:rFonts w:ascii="Garamond" w:hAnsi="Garamond"/>
          <w:color w:val="000080"/>
          <w:sz w:val="28"/>
          <w:szCs w:val="28"/>
        </w:rPr>
        <w:t>Quando celebrate</w:t>
      </w:r>
      <w:r w:rsidRPr="00080C51">
        <w:rPr>
          <w:rFonts w:ascii="Garamond" w:hAnsi="Garamond"/>
          <w:color w:val="000080"/>
          <w:sz w:val="28"/>
          <w:szCs w:val="28"/>
        </w:rPr>
        <w:t xml:space="preserve">, </w:t>
      </w:r>
      <w:r w:rsidRPr="00080C51">
        <w:rPr>
          <w:rStyle w:val="hps"/>
          <w:rFonts w:ascii="Garamond" w:hAnsi="Garamond"/>
          <w:color w:val="000080"/>
          <w:sz w:val="28"/>
          <w:szCs w:val="28"/>
        </w:rPr>
        <w:t xml:space="preserve">annunciate </w:t>
      </w:r>
      <w:r w:rsidRPr="00080C51">
        <w:rPr>
          <w:rFonts w:ascii="Garamond" w:hAnsi="Garamond"/>
          <w:color w:val="000080"/>
          <w:sz w:val="28"/>
          <w:szCs w:val="28"/>
        </w:rPr>
        <w:t> </w:t>
      </w:r>
      <w:r w:rsidRPr="00080C51">
        <w:rPr>
          <w:rStyle w:val="hps"/>
          <w:rFonts w:ascii="Garamond" w:hAnsi="Garamond"/>
          <w:color w:val="000080"/>
          <w:sz w:val="28"/>
          <w:szCs w:val="28"/>
        </w:rPr>
        <w:t>il nome di</w:t>
      </w:r>
      <w:r w:rsidRPr="00080C51">
        <w:rPr>
          <w:rFonts w:ascii="Garamond" w:hAnsi="Garamond"/>
          <w:color w:val="000080"/>
          <w:sz w:val="28"/>
          <w:szCs w:val="28"/>
        </w:rPr>
        <w:t xml:space="preserve"> </w:t>
      </w:r>
      <w:r w:rsidRPr="00080C51">
        <w:rPr>
          <w:rStyle w:val="hps"/>
          <w:rFonts w:ascii="Garamond" w:hAnsi="Garamond"/>
          <w:color w:val="000080"/>
          <w:sz w:val="28"/>
          <w:szCs w:val="28"/>
        </w:rPr>
        <w:t>dio</w:t>
      </w:r>
      <w:r w:rsidRPr="00080C51">
        <w:rPr>
          <w:rFonts w:ascii="Garamond" w:hAnsi="Garamond"/>
          <w:color w:val="000080"/>
          <w:sz w:val="28"/>
          <w:szCs w:val="28"/>
        </w:rPr>
        <w:t xml:space="preserve">. </w:t>
      </w:r>
      <w:r w:rsidRPr="00080C51">
        <w:rPr>
          <w:rStyle w:val="hps"/>
          <w:rFonts w:ascii="Garamond" w:hAnsi="Garamond"/>
          <w:color w:val="000080"/>
          <w:sz w:val="28"/>
          <w:szCs w:val="28"/>
        </w:rPr>
        <w:t>In ogni caso</w:t>
      </w:r>
      <w:r w:rsidRPr="00080C51">
        <w:rPr>
          <w:rFonts w:ascii="Garamond" w:hAnsi="Garamond"/>
          <w:color w:val="000080"/>
          <w:sz w:val="28"/>
          <w:szCs w:val="28"/>
        </w:rPr>
        <w:t xml:space="preserve">, </w:t>
      </w:r>
      <w:r w:rsidRPr="00080C51">
        <w:rPr>
          <w:rStyle w:val="hps"/>
          <w:rFonts w:ascii="Garamond" w:hAnsi="Garamond"/>
          <w:color w:val="000080"/>
          <w:sz w:val="28"/>
          <w:szCs w:val="28"/>
        </w:rPr>
        <w:t>non fa</w:t>
      </w:r>
      <w:r w:rsidRPr="00080C51">
        <w:rPr>
          <w:rFonts w:ascii="Garamond" w:hAnsi="Garamond"/>
          <w:color w:val="000080"/>
          <w:sz w:val="28"/>
          <w:szCs w:val="28"/>
        </w:rPr>
        <w:t xml:space="preserve"> </w:t>
      </w:r>
      <w:r w:rsidRPr="00080C51">
        <w:rPr>
          <w:rStyle w:val="hps"/>
          <w:rFonts w:ascii="Garamond" w:hAnsi="Garamond"/>
          <w:color w:val="000080"/>
          <w:sz w:val="28"/>
          <w:szCs w:val="28"/>
        </w:rPr>
        <w:t>alcuna differenza che</w:t>
      </w:r>
      <w:r w:rsidRPr="00080C51">
        <w:rPr>
          <w:rFonts w:ascii="Garamond" w:hAnsi="Garamond"/>
          <w:color w:val="000080"/>
          <w:sz w:val="28"/>
          <w:szCs w:val="28"/>
        </w:rPr>
        <w:t xml:space="preserve"> </w:t>
      </w:r>
      <w:r w:rsidRPr="00080C51">
        <w:rPr>
          <w:rStyle w:val="hps"/>
          <w:rFonts w:ascii="Garamond" w:hAnsi="Garamond"/>
          <w:color w:val="000080"/>
          <w:sz w:val="28"/>
          <w:szCs w:val="28"/>
        </w:rPr>
        <w:t>cosa celebrate</w:t>
      </w:r>
      <w:r w:rsidRPr="00080C51">
        <w:rPr>
          <w:rFonts w:ascii="Garamond" w:hAnsi="Garamond"/>
          <w:color w:val="000080"/>
          <w:sz w:val="28"/>
          <w:szCs w:val="28"/>
        </w:rPr>
        <w:t xml:space="preserve">. Voi </w:t>
      </w:r>
      <w:r w:rsidRPr="00080C51">
        <w:rPr>
          <w:rStyle w:val="hps"/>
          <w:rFonts w:ascii="Garamond" w:hAnsi="Garamond"/>
          <w:color w:val="000080"/>
          <w:sz w:val="28"/>
          <w:szCs w:val="28"/>
        </w:rPr>
        <w:t>diventate</w:t>
      </w:r>
      <w:r w:rsidRPr="00080C51">
        <w:rPr>
          <w:rFonts w:ascii="Garamond" w:hAnsi="Garamond"/>
          <w:color w:val="000080"/>
          <w:sz w:val="28"/>
          <w:szCs w:val="28"/>
        </w:rPr>
        <w:t xml:space="preserve"> </w:t>
      </w:r>
      <w:r w:rsidRPr="00080C51">
        <w:rPr>
          <w:rStyle w:val="hps"/>
          <w:rFonts w:ascii="Garamond" w:hAnsi="Garamond"/>
          <w:color w:val="000080"/>
          <w:sz w:val="28"/>
          <w:szCs w:val="28"/>
        </w:rPr>
        <w:t>la più alta</w:t>
      </w:r>
      <w:r w:rsidRPr="00080C51">
        <w:rPr>
          <w:rFonts w:ascii="Garamond" w:hAnsi="Garamond"/>
          <w:color w:val="000080"/>
          <w:sz w:val="28"/>
          <w:szCs w:val="28"/>
        </w:rPr>
        <w:t xml:space="preserve"> </w:t>
      </w:r>
      <w:r w:rsidRPr="00080C51">
        <w:rPr>
          <w:rStyle w:val="hps"/>
          <w:rFonts w:ascii="Garamond" w:hAnsi="Garamond"/>
          <w:color w:val="000080"/>
          <w:sz w:val="28"/>
          <w:szCs w:val="28"/>
        </w:rPr>
        <w:t>vibrazione possibile</w:t>
      </w:r>
      <w:r w:rsidRPr="00080C51">
        <w:rPr>
          <w:rFonts w:ascii="Garamond" w:hAnsi="Garamond"/>
          <w:color w:val="000080"/>
          <w:sz w:val="28"/>
          <w:szCs w:val="28"/>
        </w:rPr>
        <w:t xml:space="preserve"> </w:t>
      </w:r>
      <w:r w:rsidRPr="00080C51">
        <w:rPr>
          <w:rStyle w:val="hps"/>
          <w:rFonts w:ascii="Garamond" w:hAnsi="Garamond"/>
          <w:color w:val="000080"/>
          <w:sz w:val="28"/>
          <w:szCs w:val="28"/>
        </w:rPr>
        <w:t>e queste</w:t>
      </w:r>
      <w:r w:rsidRPr="00080C51">
        <w:rPr>
          <w:rFonts w:ascii="Garamond" w:hAnsi="Garamond"/>
          <w:color w:val="000080"/>
          <w:sz w:val="28"/>
          <w:szCs w:val="28"/>
        </w:rPr>
        <w:t xml:space="preserve"> </w:t>
      </w:r>
      <w:r w:rsidRPr="00080C51">
        <w:rPr>
          <w:rStyle w:val="hps"/>
          <w:rFonts w:ascii="Garamond" w:hAnsi="Garamond"/>
          <w:color w:val="000080"/>
          <w:sz w:val="28"/>
          <w:szCs w:val="28"/>
        </w:rPr>
        <w:t>sono le ragioni per le quali</w:t>
      </w:r>
      <w:r w:rsidRPr="00080C51">
        <w:rPr>
          <w:rFonts w:ascii="Garamond" w:hAnsi="Garamond"/>
          <w:color w:val="000080"/>
          <w:sz w:val="28"/>
          <w:szCs w:val="28"/>
        </w:rPr>
        <w:t xml:space="preserve"> </w:t>
      </w:r>
      <w:r w:rsidRPr="00080C51">
        <w:rPr>
          <w:rStyle w:val="hps"/>
          <w:rFonts w:ascii="Garamond" w:hAnsi="Garamond"/>
          <w:color w:val="000080"/>
          <w:sz w:val="28"/>
          <w:szCs w:val="28"/>
        </w:rPr>
        <w:t>vi diciamo</w:t>
      </w:r>
      <w:r w:rsidRPr="00080C51">
        <w:rPr>
          <w:rFonts w:ascii="Garamond" w:hAnsi="Garamond"/>
          <w:color w:val="000080"/>
          <w:sz w:val="28"/>
          <w:szCs w:val="28"/>
        </w:rPr>
        <w:t xml:space="preserve"> </w:t>
      </w:r>
      <w:r w:rsidRPr="00080C51">
        <w:rPr>
          <w:rStyle w:val="hps"/>
          <w:rFonts w:ascii="Garamond" w:hAnsi="Garamond"/>
          <w:color w:val="000080"/>
          <w:sz w:val="28"/>
          <w:szCs w:val="28"/>
        </w:rPr>
        <w:t>di celebrare</w:t>
      </w:r>
      <w:r w:rsidRPr="00080C51">
        <w:rPr>
          <w:rFonts w:ascii="Garamond" w:hAnsi="Garamond"/>
          <w:color w:val="000080"/>
          <w:sz w:val="28"/>
          <w:szCs w:val="28"/>
        </w:rPr>
        <w:t>.</w:t>
      </w:r>
      <w:r w:rsidRPr="00080C51">
        <w:rPr>
          <w:rFonts w:ascii="Garamond" w:hAnsi="Garamond"/>
          <w:color w:val="000080"/>
          <w:sz w:val="28"/>
          <w:szCs w:val="28"/>
        </w:rPr>
        <w:br/>
      </w:r>
      <w:r w:rsidRPr="00080C51">
        <w:rPr>
          <w:rFonts w:ascii="Garamond" w:hAnsi="Garamond"/>
          <w:color w:val="000080"/>
          <w:sz w:val="28"/>
          <w:szCs w:val="28"/>
        </w:rPr>
        <w:br/>
      </w:r>
      <w:r w:rsidRPr="00080C51">
        <w:rPr>
          <w:rStyle w:val="hps"/>
          <w:rFonts w:ascii="Garamond" w:hAnsi="Garamond"/>
          <w:color w:val="000080"/>
          <w:sz w:val="28"/>
          <w:szCs w:val="28"/>
        </w:rPr>
        <w:t>La maggior parte di</w:t>
      </w:r>
      <w:r w:rsidRPr="00080C51">
        <w:rPr>
          <w:rFonts w:ascii="Garamond" w:hAnsi="Garamond"/>
          <w:color w:val="000080"/>
          <w:sz w:val="28"/>
          <w:szCs w:val="28"/>
        </w:rPr>
        <w:t xml:space="preserve"> </w:t>
      </w:r>
      <w:r w:rsidRPr="00080C51">
        <w:rPr>
          <w:rStyle w:val="hps"/>
          <w:rFonts w:ascii="Garamond" w:hAnsi="Garamond"/>
          <w:color w:val="000080"/>
          <w:sz w:val="28"/>
          <w:szCs w:val="28"/>
        </w:rPr>
        <w:t>voi che  ha</w:t>
      </w:r>
      <w:r w:rsidRPr="00080C51">
        <w:rPr>
          <w:rFonts w:ascii="Garamond" w:hAnsi="Garamond"/>
          <w:color w:val="000080"/>
          <w:sz w:val="28"/>
          <w:szCs w:val="28"/>
        </w:rPr>
        <w:t xml:space="preserve"> </w:t>
      </w:r>
      <w:r w:rsidRPr="00080C51">
        <w:rPr>
          <w:rStyle w:val="hps"/>
          <w:rFonts w:ascii="Garamond" w:hAnsi="Garamond"/>
          <w:color w:val="000080"/>
          <w:sz w:val="28"/>
          <w:szCs w:val="28"/>
        </w:rPr>
        <w:t>pensato di</w:t>
      </w:r>
      <w:r w:rsidRPr="00080C51">
        <w:rPr>
          <w:rFonts w:ascii="Garamond" w:hAnsi="Garamond"/>
          <w:color w:val="000080"/>
          <w:sz w:val="28"/>
          <w:szCs w:val="28"/>
        </w:rPr>
        <w:t xml:space="preserve"> </w:t>
      </w:r>
      <w:r w:rsidRPr="00080C51">
        <w:rPr>
          <w:rStyle w:val="hps"/>
          <w:rFonts w:ascii="Garamond" w:hAnsi="Garamond"/>
          <w:color w:val="000080"/>
          <w:sz w:val="28"/>
          <w:szCs w:val="28"/>
        </w:rPr>
        <w:t>onorare il proprio</w:t>
      </w:r>
      <w:r w:rsidRPr="00080C51">
        <w:rPr>
          <w:rFonts w:ascii="Garamond" w:hAnsi="Garamond"/>
          <w:color w:val="000080"/>
          <w:sz w:val="28"/>
          <w:szCs w:val="28"/>
        </w:rPr>
        <w:t xml:space="preserve"> </w:t>
      </w:r>
      <w:r w:rsidRPr="00080C51">
        <w:rPr>
          <w:rStyle w:val="hps"/>
          <w:rFonts w:ascii="Garamond" w:hAnsi="Garamond"/>
          <w:color w:val="000080"/>
          <w:sz w:val="28"/>
          <w:szCs w:val="28"/>
        </w:rPr>
        <w:t>spirito</w:t>
      </w:r>
      <w:r w:rsidRPr="00080C51">
        <w:rPr>
          <w:rFonts w:ascii="Garamond" w:hAnsi="Garamond"/>
          <w:color w:val="000080"/>
          <w:sz w:val="28"/>
          <w:szCs w:val="28"/>
        </w:rPr>
        <w:t xml:space="preserve"> </w:t>
      </w:r>
      <w:r w:rsidRPr="00080C51">
        <w:rPr>
          <w:rStyle w:val="hps"/>
          <w:rFonts w:ascii="Garamond" w:hAnsi="Garamond"/>
          <w:color w:val="000080"/>
          <w:sz w:val="28"/>
          <w:szCs w:val="28"/>
        </w:rPr>
        <w:t>dovrà diventare davvero</w:t>
      </w:r>
      <w:r w:rsidRPr="00080C51">
        <w:rPr>
          <w:rFonts w:ascii="Garamond" w:hAnsi="Garamond"/>
          <w:color w:val="000080"/>
          <w:sz w:val="28"/>
          <w:szCs w:val="28"/>
        </w:rPr>
        <w:t xml:space="preserve"> </w:t>
      </w:r>
      <w:r w:rsidRPr="00080C51">
        <w:rPr>
          <w:rStyle w:val="hps"/>
          <w:rFonts w:ascii="Garamond" w:hAnsi="Garamond"/>
          <w:color w:val="000080"/>
          <w:sz w:val="28"/>
          <w:szCs w:val="28"/>
        </w:rPr>
        <w:t>tranquilla e</w:t>
      </w:r>
      <w:r w:rsidRPr="00080C51">
        <w:rPr>
          <w:rFonts w:ascii="Garamond" w:hAnsi="Garamond"/>
          <w:color w:val="000080"/>
          <w:sz w:val="28"/>
          <w:szCs w:val="28"/>
        </w:rPr>
        <w:t xml:space="preserve"> </w:t>
      </w:r>
      <w:r w:rsidRPr="00080C51">
        <w:rPr>
          <w:rStyle w:val="hps"/>
          <w:rFonts w:ascii="Garamond" w:hAnsi="Garamond"/>
          <w:color w:val="000080"/>
          <w:sz w:val="28"/>
          <w:szCs w:val="28"/>
        </w:rPr>
        <w:t>andare dentro e</w:t>
      </w:r>
      <w:r w:rsidRPr="00080C51">
        <w:rPr>
          <w:rFonts w:ascii="Garamond" w:hAnsi="Garamond"/>
          <w:color w:val="000080"/>
          <w:sz w:val="28"/>
          <w:szCs w:val="28"/>
        </w:rPr>
        <w:t xml:space="preserve"> </w:t>
      </w:r>
      <w:r w:rsidRPr="00080C51">
        <w:rPr>
          <w:rStyle w:val="hps"/>
          <w:rFonts w:ascii="Garamond" w:hAnsi="Garamond"/>
          <w:color w:val="000080"/>
          <w:sz w:val="28"/>
          <w:szCs w:val="28"/>
        </w:rPr>
        <w:t>pregare e</w:t>
      </w:r>
      <w:r w:rsidRPr="00080C51">
        <w:rPr>
          <w:rFonts w:ascii="Garamond" w:hAnsi="Garamond"/>
          <w:color w:val="000080"/>
          <w:sz w:val="28"/>
          <w:szCs w:val="28"/>
        </w:rPr>
        <w:t xml:space="preserve"> </w:t>
      </w:r>
      <w:r w:rsidRPr="00080C51">
        <w:rPr>
          <w:rStyle w:val="hps"/>
          <w:rFonts w:ascii="Garamond" w:hAnsi="Garamond"/>
          <w:color w:val="000080"/>
          <w:sz w:val="28"/>
          <w:szCs w:val="28"/>
        </w:rPr>
        <w:t>fare tutte le cose</w:t>
      </w:r>
      <w:r w:rsidRPr="00080C51">
        <w:rPr>
          <w:rFonts w:ascii="Garamond" w:hAnsi="Garamond"/>
          <w:color w:val="000080"/>
          <w:sz w:val="28"/>
          <w:szCs w:val="28"/>
        </w:rPr>
        <w:t xml:space="preserve"> </w:t>
      </w:r>
      <w:r w:rsidRPr="00080C51">
        <w:rPr>
          <w:rStyle w:val="hps"/>
          <w:rFonts w:ascii="Garamond" w:hAnsi="Garamond"/>
          <w:color w:val="000080"/>
          <w:sz w:val="28"/>
          <w:szCs w:val="28"/>
        </w:rPr>
        <w:t>che non sa</w:t>
      </w:r>
      <w:r w:rsidRPr="00080C51">
        <w:rPr>
          <w:rFonts w:ascii="Garamond" w:hAnsi="Garamond"/>
          <w:color w:val="000080"/>
          <w:sz w:val="28"/>
          <w:szCs w:val="28"/>
        </w:rPr>
        <w:t xml:space="preserve"> </w:t>
      </w:r>
      <w:r w:rsidRPr="00080C51">
        <w:rPr>
          <w:rStyle w:val="hps"/>
          <w:rFonts w:ascii="Garamond" w:hAnsi="Garamond"/>
          <w:color w:val="000080"/>
          <w:sz w:val="28"/>
          <w:szCs w:val="28"/>
        </w:rPr>
        <w:t>se sta facendo</w:t>
      </w:r>
      <w:r w:rsidRPr="00080C51">
        <w:rPr>
          <w:rFonts w:ascii="Garamond" w:hAnsi="Garamond"/>
          <w:color w:val="000080"/>
          <w:sz w:val="28"/>
          <w:szCs w:val="28"/>
        </w:rPr>
        <w:t xml:space="preserve"> </w:t>
      </w:r>
      <w:r w:rsidRPr="00080C51">
        <w:rPr>
          <w:rStyle w:val="hps"/>
          <w:rFonts w:ascii="Garamond" w:hAnsi="Garamond"/>
          <w:color w:val="000080"/>
          <w:sz w:val="28"/>
          <w:szCs w:val="28"/>
        </w:rPr>
        <w:t>bene.</w:t>
      </w:r>
      <w:r w:rsidRPr="00080C51">
        <w:rPr>
          <w:rFonts w:ascii="Garamond" w:hAnsi="Garamond"/>
          <w:color w:val="000080"/>
          <w:sz w:val="28"/>
          <w:szCs w:val="28"/>
        </w:rPr>
        <w:t xml:space="preserve"> </w:t>
      </w:r>
      <w:r w:rsidRPr="00080C51">
        <w:rPr>
          <w:rStyle w:val="hps"/>
          <w:rFonts w:ascii="Garamond" w:hAnsi="Garamond"/>
          <w:color w:val="000080"/>
          <w:sz w:val="28"/>
          <w:szCs w:val="28"/>
        </w:rPr>
        <w:t>Beh</w:t>
      </w:r>
      <w:r w:rsidRPr="00080C51">
        <w:rPr>
          <w:rFonts w:ascii="Garamond" w:hAnsi="Garamond"/>
          <w:color w:val="000080"/>
          <w:sz w:val="28"/>
          <w:szCs w:val="28"/>
        </w:rPr>
        <w:t xml:space="preserve">, non </w:t>
      </w:r>
      <w:r w:rsidRPr="00080C51">
        <w:rPr>
          <w:rStyle w:val="hps"/>
          <w:rFonts w:ascii="Garamond" w:hAnsi="Garamond"/>
          <w:color w:val="000080"/>
          <w:sz w:val="28"/>
          <w:szCs w:val="28"/>
        </w:rPr>
        <w:t>fate mai domande</w:t>
      </w:r>
      <w:r w:rsidRPr="00080C51">
        <w:rPr>
          <w:rFonts w:ascii="Garamond" w:hAnsi="Garamond"/>
          <w:color w:val="000080"/>
          <w:sz w:val="28"/>
          <w:szCs w:val="28"/>
        </w:rPr>
        <w:t xml:space="preserve"> </w:t>
      </w:r>
      <w:r w:rsidRPr="00080C51">
        <w:rPr>
          <w:rStyle w:val="hps"/>
          <w:rFonts w:ascii="Garamond" w:hAnsi="Garamond"/>
          <w:color w:val="000080"/>
          <w:sz w:val="28"/>
          <w:szCs w:val="28"/>
        </w:rPr>
        <w:t>sul celebrare,</w:t>
      </w:r>
      <w:r w:rsidRPr="00080C51">
        <w:rPr>
          <w:rFonts w:ascii="Garamond" w:hAnsi="Garamond"/>
          <w:color w:val="000080"/>
          <w:sz w:val="28"/>
          <w:szCs w:val="28"/>
        </w:rPr>
        <w:t xml:space="preserve"> </w:t>
      </w:r>
      <w:r w:rsidRPr="00080C51">
        <w:rPr>
          <w:rStyle w:val="hps"/>
          <w:rFonts w:ascii="Garamond" w:hAnsi="Garamond"/>
          <w:color w:val="000080"/>
          <w:sz w:val="28"/>
          <w:szCs w:val="28"/>
        </w:rPr>
        <w:t>vero?</w:t>
      </w:r>
      <w:r w:rsidRPr="00080C51">
        <w:rPr>
          <w:rFonts w:ascii="Garamond" w:hAnsi="Garamond"/>
          <w:color w:val="000080"/>
          <w:sz w:val="28"/>
          <w:szCs w:val="28"/>
        </w:rPr>
        <w:t xml:space="preserve"> </w:t>
      </w:r>
      <w:r w:rsidRPr="00080C51">
        <w:rPr>
          <w:rStyle w:val="hps"/>
          <w:rFonts w:ascii="Garamond" w:hAnsi="Garamond"/>
          <w:color w:val="000080"/>
          <w:sz w:val="28"/>
          <w:szCs w:val="28"/>
        </w:rPr>
        <w:t>Non chiedete mai</w:t>
      </w:r>
      <w:r w:rsidRPr="00080C51">
        <w:rPr>
          <w:rFonts w:ascii="Garamond" w:hAnsi="Garamond"/>
          <w:color w:val="000080"/>
          <w:sz w:val="28"/>
          <w:szCs w:val="28"/>
        </w:rPr>
        <w:t xml:space="preserve"> </w:t>
      </w:r>
      <w:r w:rsidRPr="00080C51">
        <w:rPr>
          <w:rStyle w:val="hps"/>
          <w:rFonts w:ascii="Garamond" w:hAnsi="Garamond"/>
          <w:color w:val="000080"/>
          <w:sz w:val="28"/>
          <w:szCs w:val="28"/>
        </w:rPr>
        <w:t>se lo state</w:t>
      </w:r>
      <w:r w:rsidRPr="00080C51">
        <w:rPr>
          <w:rFonts w:ascii="Garamond" w:hAnsi="Garamond"/>
          <w:color w:val="000080"/>
          <w:sz w:val="28"/>
          <w:szCs w:val="28"/>
        </w:rPr>
        <w:t xml:space="preserve"> </w:t>
      </w:r>
      <w:r w:rsidRPr="00080C51">
        <w:rPr>
          <w:rStyle w:val="hps"/>
          <w:rFonts w:ascii="Garamond" w:hAnsi="Garamond"/>
          <w:color w:val="000080"/>
          <w:sz w:val="28"/>
          <w:szCs w:val="28"/>
        </w:rPr>
        <w:t>facendo bene</w:t>
      </w:r>
      <w:r w:rsidRPr="00080C51">
        <w:rPr>
          <w:rFonts w:ascii="Garamond" w:hAnsi="Garamond"/>
          <w:color w:val="000080"/>
          <w:sz w:val="28"/>
          <w:szCs w:val="28"/>
        </w:rPr>
        <w:t xml:space="preserve">. </w:t>
      </w:r>
      <w:r w:rsidRPr="00080C51">
        <w:rPr>
          <w:rStyle w:val="hps"/>
          <w:rFonts w:ascii="Garamond" w:hAnsi="Garamond"/>
          <w:color w:val="000080"/>
          <w:sz w:val="28"/>
          <w:szCs w:val="28"/>
        </w:rPr>
        <w:t>Non</w:t>
      </w:r>
      <w:r w:rsidRPr="00080C51">
        <w:rPr>
          <w:rFonts w:ascii="Garamond" w:hAnsi="Garamond"/>
          <w:color w:val="000080"/>
          <w:sz w:val="28"/>
          <w:szCs w:val="28"/>
        </w:rPr>
        <w:t xml:space="preserve"> </w:t>
      </w:r>
      <w:r w:rsidRPr="00080C51">
        <w:rPr>
          <w:rStyle w:val="hps"/>
          <w:rFonts w:ascii="Garamond" w:hAnsi="Garamond"/>
          <w:color w:val="000080"/>
          <w:sz w:val="28"/>
          <w:szCs w:val="28"/>
        </w:rPr>
        <w:t>dovete farlo</w:t>
      </w:r>
      <w:r w:rsidRPr="00080C51">
        <w:rPr>
          <w:rFonts w:ascii="Garamond" w:hAnsi="Garamond"/>
          <w:color w:val="000080"/>
          <w:sz w:val="28"/>
          <w:szCs w:val="28"/>
        </w:rPr>
        <w:t xml:space="preserve">? </w:t>
      </w:r>
      <w:r w:rsidRPr="00080C51">
        <w:rPr>
          <w:rStyle w:val="hps"/>
          <w:rFonts w:ascii="Garamond" w:hAnsi="Garamond"/>
          <w:color w:val="000080"/>
          <w:sz w:val="28"/>
          <w:szCs w:val="28"/>
        </w:rPr>
        <w:t>Avete</w:t>
      </w:r>
      <w:r w:rsidRPr="00080C51">
        <w:rPr>
          <w:rFonts w:ascii="Garamond" w:hAnsi="Garamond"/>
          <w:color w:val="000080"/>
          <w:sz w:val="28"/>
          <w:szCs w:val="28"/>
        </w:rPr>
        <w:t xml:space="preserve"> </w:t>
      </w:r>
      <w:r w:rsidRPr="00080C51">
        <w:rPr>
          <w:rStyle w:val="hps"/>
          <w:rFonts w:ascii="Garamond" w:hAnsi="Garamond"/>
          <w:color w:val="000080"/>
          <w:sz w:val="28"/>
          <w:szCs w:val="28"/>
        </w:rPr>
        <w:t>davvero un grande sorriso</w:t>
      </w:r>
      <w:r w:rsidRPr="00080C51">
        <w:rPr>
          <w:rFonts w:ascii="Garamond" w:hAnsi="Garamond"/>
          <w:color w:val="000080"/>
          <w:sz w:val="28"/>
          <w:szCs w:val="28"/>
        </w:rPr>
        <w:t xml:space="preserve">. </w:t>
      </w:r>
      <w:r w:rsidRPr="00080C51">
        <w:rPr>
          <w:rStyle w:val="hps"/>
          <w:rFonts w:ascii="Garamond" w:hAnsi="Garamond"/>
          <w:color w:val="000080"/>
          <w:sz w:val="28"/>
          <w:szCs w:val="28"/>
        </w:rPr>
        <w:t>Questa è l'</w:t>
      </w:r>
      <w:r w:rsidRPr="00080C51">
        <w:rPr>
          <w:rFonts w:ascii="Garamond" w:hAnsi="Garamond"/>
          <w:color w:val="000080"/>
          <w:sz w:val="28"/>
          <w:szCs w:val="28"/>
        </w:rPr>
        <w:t xml:space="preserve">energia </w:t>
      </w:r>
      <w:r w:rsidRPr="00080C51">
        <w:rPr>
          <w:rStyle w:val="hps"/>
          <w:rFonts w:ascii="Garamond" w:hAnsi="Garamond"/>
          <w:color w:val="000080"/>
          <w:sz w:val="28"/>
          <w:szCs w:val="28"/>
        </w:rPr>
        <w:t>da Casa</w:t>
      </w:r>
      <w:r w:rsidRPr="00080C51">
        <w:rPr>
          <w:rFonts w:ascii="Garamond" w:hAnsi="Garamond"/>
          <w:color w:val="000080"/>
          <w:sz w:val="28"/>
          <w:szCs w:val="28"/>
        </w:rPr>
        <w:t xml:space="preserve"> </w:t>
      </w:r>
      <w:r w:rsidRPr="00080C51">
        <w:rPr>
          <w:rStyle w:val="hps"/>
          <w:rFonts w:ascii="Garamond" w:hAnsi="Garamond"/>
          <w:color w:val="000080"/>
          <w:sz w:val="28"/>
          <w:szCs w:val="28"/>
        </w:rPr>
        <w:t>impiantata nell’umano e</w:t>
      </w:r>
      <w:r w:rsidRPr="00080C51">
        <w:rPr>
          <w:rFonts w:ascii="Garamond" w:hAnsi="Garamond"/>
          <w:color w:val="000080"/>
          <w:sz w:val="28"/>
          <w:szCs w:val="28"/>
        </w:rPr>
        <w:t xml:space="preserve"> </w:t>
      </w:r>
      <w:r w:rsidRPr="00080C51">
        <w:rPr>
          <w:rStyle w:val="hps"/>
          <w:rFonts w:ascii="Garamond" w:hAnsi="Garamond"/>
          <w:color w:val="000080"/>
          <w:sz w:val="28"/>
          <w:szCs w:val="28"/>
        </w:rPr>
        <w:t>vi diremo un'altra cosa</w:t>
      </w:r>
      <w:r w:rsidRPr="00080C51">
        <w:rPr>
          <w:rFonts w:ascii="Garamond" w:hAnsi="Garamond"/>
          <w:color w:val="000080"/>
          <w:sz w:val="28"/>
          <w:szCs w:val="28"/>
        </w:rPr>
        <w:t xml:space="preserve">, </w:t>
      </w:r>
      <w:r w:rsidRPr="00080C51">
        <w:rPr>
          <w:rStyle w:val="hps"/>
          <w:rFonts w:ascii="Garamond" w:hAnsi="Garamond"/>
          <w:color w:val="000080"/>
          <w:sz w:val="28"/>
          <w:szCs w:val="28"/>
        </w:rPr>
        <w:t>ma</w:t>
      </w:r>
      <w:r w:rsidRPr="00080C51">
        <w:rPr>
          <w:rFonts w:ascii="Garamond" w:hAnsi="Garamond"/>
          <w:color w:val="000080"/>
          <w:sz w:val="28"/>
          <w:szCs w:val="28"/>
        </w:rPr>
        <w:t xml:space="preserve"> </w:t>
      </w:r>
      <w:r w:rsidRPr="00080C51">
        <w:rPr>
          <w:rStyle w:val="hps"/>
          <w:rFonts w:ascii="Garamond" w:hAnsi="Garamond"/>
          <w:color w:val="000080"/>
          <w:sz w:val="28"/>
          <w:szCs w:val="28"/>
        </w:rPr>
        <w:t>farò entrare il Custode del Tempo perché continua a toccarmi</w:t>
      </w:r>
      <w:r w:rsidRPr="00080C51">
        <w:rPr>
          <w:rFonts w:ascii="Garamond" w:hAnsi="Garamond"/>
          <w:color w:val="000080"/>
          <w:sz w:val="28"/>
          <w:szCs w:val="28"/>
        </w:rPr>
        <w:t xml:space="preserve"> </w:t>
      </w:r>
      <w:r w:rsidRPr="00080C51">
        <w:rPr>
          <w:rStyle w:val="hps"/>
          <w:rFonts w:ascii="Garamond" w:hAnsi="Garamond"/>
          <w:color w:val="000080"/>
          <w:sz w:val="28"/>
          <w:szCs w:val="28"/>
        </w:rPr>
        <w:t> la</w:t>
      </w:r>
      <w:r w:rsidRPr="00080C51">
        <w:rPr>
          <w:rFonts w:ascii="Garamond" w:hAnsi="Garamond"/>
          <w:color w:val="000080"/>
          <w:sz w:val="28"/>
          <w:szCs w:val="28"/>
        </w:rPr>
        <w:t xml:space="preserve"> </w:t>
      </w:r>
      <w:r w:rsidRPr="00080C51">
        <w:rPr>
          <w:rStyle w:val="hps"/>
          <w:rFonts w:ascii="Garamond" w:hAnsi="Garamond"/>
          <w:color w:val="000080"/>
          <w:sz w:val="28"/>
          <w:szCs w:val="28"/>
        </w:rPr>
        <w:t>spalla e</w:t>
      </w:r>
      <w:r w:rsidRPr="00080C51">
        <w:rPr>
          <w:rFonts w:ascii="Garamond" w:hAnsi="Garamond"/>
          <w:color w:val="000080"/>
          <w:sz w:val="28"/>
          <w:szCs w:val="28"/>
        </w:rPr>
        <w:t xml:space="preserve">d io </w:t>
      </w:r>
      <w:r w:rsidRPr="00080C51">
        <w:rPr>
          <w:rStyle w:val="hps"/>
          <w:rFonts w:ascii="Garamond" w:hAnsi="Garamond"/>
          <w:color w:val="000080"/>
          <w:sz w:val="28"/>
          <w:szCs w:val="28"/>
        </w:rPr>
        <w:t>continuo a parlare</w:t>
      </w:r>
      <w:r w:rsidRPr="00080C51">
        <w:rPr>
          <w:rFonts w:ascii="Garamond" w:hAnsi="Garamond"/>
          <w:color w:val="000080"/>
          <w:sz w:val="28"/>
          <w:szCs w:val="28"/>
        </w:rPr>
        <w:t xml:space="preserve"> </w:t>
      </w:r>
      <w:r w:rsidRPr="00080C51">
        <w:rPr>
          <w:rStyle w:val="hps"/>
          <w:rFonts w:ascii="Garamond" w:hAnsi="Garamond"/>
          <w:color w:val="000080"/>
          <w:sz w:val="28"/>
          <w:szCs w:val="28"/>
        </w:rPr>
        <w:t>comunque.</w:t>
      </w:r>
      <w:r w:rsidRPr="00080C51">
        <w:rPr>
          <w:rFonts w:ascii="Garamond" w:hAnsi="Garamond"/>
          <w:color w:val="000080"/>
          <w:sz w:val="28"/>
          <w:szCs w:val="28"/>
        </w:rPr>
        <w:t xml:space="preserve"> </w:t>
      </w:r>
      <w:r w:rsidRPr="00080C51">
        <w:rPr>
          <w:rStyle w:val="hps"/>
          <w:rFonts w:ascii="Garamond" w:hAnsi="Garamond"/>
          <w:color w:val="000080"/>
          <w:sz w:val="28"/>
          <w:szCs w:val="28"/>
        </w:rPr>
        <w:t>Ma</w:t>
      </w:r>
      <w:r w:rsidRPr="00080C51">
        <w:rPr>
          <w:rFonts w:ascii="Garamond" w:hAnsi="Garamond"/>
          <w:color w:val="000080"/>
          <w:sz w:val="28"/>
          <w:szCs w:val="28"/>
        </w:rPr>
        <w:t xml:space="preserve"> </w:t>
      </w:r>
      <w:r w:rsidRPr="00080C51">
        <w:rPr>
          <w:rStyle w:val="hps"/>
          <w:rFonts w:ascii="Garamond" w:hAnsi="Garamond"/>
          <w:color w:val="000080"/>
          <w:sz w:val="28"/>
          <w:szCs w:val="28"/>
        </w:rPr>
        <w:t>sappiate che vi amo</w:t>
      </w:r>
      <w:r w:rsidRPr="00080C51">
        <w:rPr>
          <w:rFonts w:ascii="Garamond" w:hAnsi="Garamond"/>
          <w:color w:val="000080"/>
          <w:sz w:val="28"/>
          <w:szCs w:val="28"/>
        </w:rPr>
        <w:t xml:space="preserve"> </w:t>
      </w:r>
      <w:r w:rsidRPr="00080C51">
        <w:rPr>
          <w:rStyle w:val="hps"/>
          <w:rFonts w:ascii="Garamond" w:hAnsi="Garamond"/>
          <w:color w:val="000080"/>
          <w:sz w:val="28"/>
          <w:szCs w:val="28"/>
        </w:rPr>
        <w:t>ed ecco  qui un sorriso davvero</w:t>
      </w:r>
      <w:r w:rsidRPr="00080C51">
        <w:rPr>
          <w:rFonts w:ascii="Garamond" w:hAnsi="Garamond"/>
          <w:color w:val="000080"/>
          <w:sz w:val="28"/>
          <w:szCs w:val="28"/>
        </w:rPr>
        <w:t xml:space="preserve"> </w:t>
      </w:r>
      <w:r w:rsidRPr="00080C51">
        <w:rPr>
          <w:rStyle w:val="hps"/>
          <w:rFonts w:ascii="Garamond" w:hAnsi="Garamond"/>
          <w:color w:val="000080"/>
          <w:sz w:val="28"/>
          <w:szCs w:val="28"/>
        </w:rPr>
        <w:t xml:space="preserve">speciale di </w:t>
      </w:r>
      <w:proofErr w:type="spellStart"/>
      <w:r w:rsidRPr="00080C51">
        <w:rPr>
          <w:rStyle w:val="hps"/>
          <w:rFonts w:ascii="Garamond" w:hAnsi="Garamond"/>
          <w:color w:val="000080"/>
          <w:sz w:val="28"/>
          <w:szCs w:val="28"/>
        </w:rPr>
        <w:t>Elrah</w:t>
      </w:r>
      <w:proofErr w:type="spellEnd"/>
      <w:r w:rsidRPr="00080C51">
        <w:rPr>
          <w:rStyle w:val="hps"/>
          <w:rFonts w:ascii="Garamond" w:hAnsi="Garamond"/>
          <w:color w:val="000080"/>
          <w:sz w:val="28"/>
          <w:szCs w:val="28"/>
        </w:rPr>
        <w:t>.</w:t>
      </w:r>
      <w:r w:rsidRPr="00080C51">
        <w:rPr>
          <w:rFonts w:ascii="Garamond" w:hAnsi="Garamond"/>
          <w:color w:val="000080"/>
          <w:sz w:val="28"/>
          <w:szCs w:val="28"/>
        </w:rPr>
        <w:t xml:space="preserve"> </w:t>
      </w:r>
      <w:r w:rsidRPr="00080C51">
        <w:rPr>
          <w:rStyle w:val="hps"/>
          <w:rFonts w:ascii="Garamond" w:hAnsi="Garamond"/>
          <w:color w:val="000080"/>
          <w:sz w:val="28"/>
          <w:szCs w:val="28"/>
        </w:rPr>
        <w:t>E vai!</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Saluti, carissimi. Io sono il Custode del Tempo.</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Creare una Risonanza Armonica</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Questo giorno è così bello. Celebrate questo giorno. Celebrate ogni giorno perché questa è la bellezza di come potete impostare la vostra energia in una direzione del tutto nuova. Ogni momento è la vostra creazione. Continuate a cercare il vostro sentiero, continuate a cercare il sentiero di minor resistenza in tutte le aree. "So che ho impostato un percorso quando sono venuto qui e tutto quello che sto cercando di fare è trovarlo. Potete dirmi, sono sulla mia strada?” Queste sono le domande che riceviamo ogni volta, carissimi, ma nessuno può dirvi se siete sul vostro sentiero perché non esiste un percorso da seguire. Questa è una sfida per la maggior parte di voi, perché siete venuti in un mondo dove avete imparato il percorso e tutto quello che dovete fare è rimanere sul sentiero e sarete meravigliosi. Tornerete a Casa. Carissimi, lo scherzo è su di voi. Avete creato il sentiero poco prima che il vostro piede toccasse terra. Voi siete i creatori ed avete continuato a creare in una risonanza armonica. Avete continuato a creare come collettività dell'umanità e quella creazione adesso diventerà più forte per tutti voi. State vedendo l'onda collettiva dell'energia della Terra. Vi porterà molte delle parti che vi sono mancate, che siano nel vostro mondo scientifico, nel vostro mondo medico o nel vostro cuore o domande sulla vostra spiritualità. Quelle domande che non possono trovare  risposta troveranno certamente le risposte dentro di voi. Queste non saranno pronunciate ad alta voce, ma troverete le  risposte nel vostro cuore e poi  ne cercherete  la conferma perché questo è ciò che molti di voi fanno.</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Radicare la Luce da Casa</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 xml:space="preserve">Carissimi, questo sta diventando incredibilmente bello dalla nostra parte del velo perché ciò che sta accadendo è  che tutti voi vi state aprendo ai vostri canali. Sì, noi li chiamiamo canali perché il Custode lo chiama canale, ma cosa succede se non canalizzate come lui? Tutti voi canalizzate, carissimi, ognuno di voi. Definite queste cose in modo diverso perché avete diversi sistemi di credenze al riguardo, ma vi diciamo che  tutta la creatività proviene dallo stesso posto. Il Custode lo chiama canale. Questa </w:t>
      </w:r>
      <w:r w:rsidRPr="00080C51">
        <w:rPr>
          <w:rFonts w:ascii="Garamond" w:hAnsi="Garamond"/>
          <w:color w:val="000080"/>
          <w:sz w:val="28"/>
          <w:szCs w:val="28"/>
        </w:rPr>
        <w:lastRenderedPageBreak/>
        <w:t> persona qui la chiama la sua canzone, uno qui dietro lo definisce un altro canale e vediamo, un altro qui lo chiama il suo libro. Uno qui è un artista che dipinge ed un altro  lo fa in modo leggermente diverso attraverso il canto e la musica. Tutto proviene dallo stesso posto. E'  tutta l'energia da Casa che state incanalando verso la Terra e radicando nella Terra. Questa sarà la prossima sfida ed il prossimo anno sarà tutto sul radicamento della luce. Imparerete a radicare i vostri corpi fisici in modo diverso, perché hanno bisogno di più radicamento fisico per contenere quella luce e molti dei sistemi che avete impostato per comprendervi e trattarvi a vicenda e lavorare gli uni con gli altri inizieranno a cambiare impercettibilmente.  Dapprima, molto dolcemente perché gli  umani resistono al cambiamento. Dovete capire questo. Non è sbagliato, è semplicemente che vi muovete molto lentamente così che non avete bisogno di fare un passo indietro. Carissimi, questo sarà un po’ diverso perché  vi arriverà molto rapidamente adesso ed è esattamente ciò che tutti voi avete chiesto. Avete detto: "Perché dobbiamo aspettare ancora? Abbiamo davvero bisogno di rallentare per tutti? Non possiamo cambiare ed essere tutti  insieme nella luce?" Questo è ciò che sta arrivando, carissimi, e tutti vi state acclimatando, ma  non solo in queste stanze. Ogni umano ovunque sta cambiando e non soltanto quello che vedete  perché ci sono chiaramente undici dimensioni di tempo e spazio che si stanno spostando in tutte le aree. Ora, mentre raggiungete questi livelli, se  vi fermerete solo per un attimo per celebrare, questo  permette a tutti noi dall'altra parte del velo di arrivare dietro di voi  per aiutarvi a radicare e a portare la luce di quella celebrazione, qualunque cosa stiate  celebrando. Noi non possiamo perché non abbiamo alcun giudizio su di voi. Noi non viviamo nella testa - viviamo nel cuore come state imparando a fare voi.</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Una celebrazione per la vostra esperienza umana</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 xml:space="preserve">Si tratta di una nuova energia e di un mondo nuovo di zecca ed ognuno di voi sta imparando a vivere in una condizione diversa. Radicare questa energia e farla funzionare per voi in tutti i modi è stata la sfida più grande. Questo sta iniziando a cambiare. Così mentre trascorrete le vostre vacanze, come le chiamate, che stiate celebrando  il vostro compleanno,  una festa religiosa  o se state semplicemente celebrando la vostra vita, sappiate che ogni volta che alzate un bicchiere, ogni volta che innalzate il vostro cuore, noi siamo lì. Arriviamo all'istante perché ci piace far festa. Voi fate una festa e noi saremo lì e facciamo festa per tutto il tempo a Casa. Ve lo faremo vedere quando arrivate qui  ma permetteteci anche di parlarvi della bella giornata - quella cosa che ogni  umano sulla Terra sperimenterà quando va a Casa. C'è una celebrazione a Casa che vi attende. Nessuno di voi se l’aspetta ed ognuno di  voi pensa di essere solo un umano che è andato  in giro con gli altri senza nessuna grande impresa in realtà. Non avete salvato il mondo, non avete fatto nulla, ma state tornando a Casa. Quando arrivate a Casa, c'è una celebrazione per voi - per la grandezza di ciò che avete realizzato sulla Terra e quello è il momento in cui molti di voi lottano con il proprio ego interiore perché è molto difficile per voi  ricevere questo, molto difficile per voi accettare il riconoscimento per quello che avete fatto ogni giorno della vostra vita. Non vi stiamo dicendo che dovete, ma la festa in realtà non è per voi - è per loro, perché essi sono quelli che dovettero rimanere a Casa ad osservare voi sulla Terra. Essi hanno osservato ogni parte dei vostri movimenti; vi </w:t>
      </w:r>
      <w:r w:rsidRPr="00080C51">
        <w:rPr>
          <w:rFonts w:ascii="Garamond" w:hAnsi="Garamond"/>
          <w:color w:val="000080"/>
          <w:sz w:val="28"/>
          <w:szCs w:val="28"/>
        </w:rPr>
        <w:lastRenderedPageBreak/>
        <w:t>hanno osservato a tre anni e voi avete cercato di rubare qualcosa. Dovevate imparare, anche a tre  anni, molto interessante. Vi hanno osservato quando avete avuto il cuore spezzato al liceo. Eravate tristi e pensavate di essere totalmente indegni e non riuscivate nemmeno a sorridere di nuovo e vi hanno osservato ... e vi hanno osservato ... e vi hanno osservato senza giudizio, mai, perché non c'è nulla di male. Stavate avendo un'esperienza umana sulla Terra.</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 xml:space="preserve">Celebrare la bellezza </w:t>
      </w:r>
      <w:r w:rsidRPr="00080C51">
        <w:rPr>
          <w:rFonts w:ascii="Garamond" w:hAnsi="Garamond"/>
          <w:color w:val="000080"/>
          <w:sz w:val="28"/>
          <w:szCs w:val="28"/>
        </w:rPr>
        <w:br/>
      </w:r>
      <w:r w:rsidRPr="00080C51">
        <w:rPr>
          <w:rFonts w:ascii="Garamond" w:hAnsi="Garamond"/>
          <w:color w:val="000080"/>
          <w:sz w:val="28"/>
          <w:szCs w:val="28"/>
        </w:rPr>
        <w:br/>
        <w:t xml:space="preserve">Sappiamo che a volte sarete molto su e a volte molto giù e vi diciamo che una cosa non è meglio dell'altra, dalla nostra prospettiva. Sì, una può sembrarvi meglio  e vi incoraggiamo  assolutamente a cercare ciò che fa cantare il vostro cuore. Assolutamente, create il vostro mondo per portare il massimo ma sappiate che se sentite il contrario, non è sbagliato. Infatti, gran parte della vostra bellezza viene dal buio. Guardate Edgar Allen </w:t>
      </w:r>
      <w:proofErr w:type="spellStart"/>
      <w:r w:rsidRPr="00080C51">
        <w:rPr>
          <w:rFonts w:ascii="Garamond" w:hAnsi="Garamond"/>
          <w:color w:val="000080"/>
          <w:sz w:val="28"/>
          <w:szCs w:val="28"/>
        </w:rPr>
        <w:t>Poe</w:t>
      </w:r>
      <w:proofErr w:type="spellEnd"/>
      <w:r w:rsidRPr="00080C51">
        <w:rPr>
          <w:rFonts w:ascii="Garamond" w:hAnsi="Garamond"/>
          <w:color w:val="000080"/>
          <w:sz w:val="28"/>
          <w:szCs w:val="28"/>
        </w:rPr>
        <w:t xml:space="preserve">, un poeta molto tenebroso. Guardate alcune delle persone più belle che hanno portato la bellezza nell'oscurità. Guardate alcuni dei vostri poeti - molto tenebrosi. Guardate alcune della musiche che avete, anche  la musica </w:t>
      </w:r>
      <w:proofErr w:type="spellStart"/>
      <w:r w:rsidRPr="00080C51">
        <w:rPr>
          <w:rFonts w:ascii="Garamond" w:hAnsi="Garamond"/>
          <w:color w:val="000080"/>
          <w:sz w:val="28"/>
          <w:szCs w:val="28"/>
        </w:rPr>
        <w:t>country</w:t>
      </w:r>
      <w:proofErr w:type="spellEnd"/>
      <w:r w:rsidRPr="00080C51">
        <w:rPr>
          <w:rFonts w:ascii="Garamond" w:hAnsi="Garamond"/>
          <w:color w:val="000080"/>
          <w:sz w:val="28"/>
          <w:szCs w:val="28"/>
        </w:rPr>
        <w:t xml:space="preserve"> occidentale. A volte molto triste perché il vostro cuore è ferito e voi avete espresso questo e ne è risultato la bellezza, non il buio. Così, carissimi, c’è  bellezza nell’oscurità. Per favore non giudicate voi stessi per dove avete trascorso il vostro tempo sulla Terra  perché questa è la vostra scelta e di nessun altro e tutto ciò che avevate bisogno di avere nel senso di un'esperienza  l’avete creato e noi vi abbiamo aiutato. Vi abbiamo aiutato a configurare il  vostro percorso in modo che poteste sperimentare esattamente quello che volevate provare ... e l’avete  fatto... e vi chiediamo di festeggiare.</w:t>
      </w:r>
      <w:r w:rsidRPr="00080C51">
        <w:rPr>
          <w:rFonts w:ascii="Garamond" w:hAnsi="Garamond"/>
          <w:color w:val="000080"/>
          <w:sz w:val="28"/>
          <w:szCs w:val="28"/>
        </w:rPr>
        <w:br/>
      </w:r>
      <w:r w:rsidRPr="00080C51">
        <w:rPr>
          <w:rFonts w:ascii="Garamond" w:hAnsi="Garamond"/>
          <w:color w:val="000080"/>
          <w:sz w:val="28"/>
          <w:szCs w:val="28"/>
        </w:rPr>
        <w:br/>
        <w:t>Festeggiate perché il sole è sorto oggi. Celebrate che siete vivi sulla Terra ed avete la possibilità di fare ogni cosa perché nel momento in cui celebrate, voi avete tutta la presenza angelica intorno a voi. Questa è l'energia di questo mese ... per celebrare quando potete, in ogni momento perché se prendete un attimo e  guardate il mondo e dite: " Okay. Qui c’è questo problema e qui c’è questo problema e questo problema ", oppure li considerate  e dite: “Vedo i problemi, ma vedo anche la bellezza. Posso sentire l'energia com’è proprio adesso, solo la sua bellezza. Adesso posso risolvere i problemi." Questa è la celebrazione della luce per guardare al vostro sé superiore. Avete una nuova prospettiva se avete camminato in questo mondo. Questo è un mondo nuovo in cui siete  e sì, lo sappiamo. State tutti vagando intorno cercando di capire che cosa è successo. State tutti cercando di nuotare  tenendo la testa fuori dall’ acqua in ogni momento. Molti di voi sono in sopravvivenza , ma non proprio. Vi state appena acclimatando alla nuova energia.</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La celebrazione purifica il vostro cuore</w:t>
      </w:r>
    </w:p>
    <w:p w:rsidR="00080C51" w:rsidRPr="00080C51" w:rsidRDefault="00080C51" w:rsidP="00080C51">
      <w:pPr>
        <w:pStyle w:val="NormaleWeb"/>
        <w:rPr>
          <w:rFonts w:ascii="Garamond" w:hAnsi="Garamond"/>
          <w:sz w:val="28"/>
          <w:szCs w:val="28"/>
        </w:rPr>
      </w:pPr>
      <w:r w:rsidRPr="00080C51">
        <w:rPr>
          <w:rFonts w:ascii="Garamond" w:hAnsi="Garamond"/>
          <w:color w:val="000080"/>
          <w:sz w:val="28"/>
          <w:szCs w:val="28"/>
        </w:rPr>
        <w:t xml:space="preserve">Gran parte degli umani dice: "E’ trascorso un anno da quando siamo passati attraverso il portale. Quando andranno meglio le cose?"  Da questa parte del velo, noi diciamo: "E ' trascorso solo un anno da quando siete passati attraverso il portale, così per favore capite che state facendo meglio di quanto potreste mai immaginare."  Originariamente non </w:t>
      </w:r>
      <w:r w:rsidRPr="00080C51">
        <w:rPr>
          <w:rFonts w:ascii="Garamond" w:hAnsi="Garamond"/>
          <w:color w:val="000080"/>
          <w:sz w:val="28"/>
          <w:szCs w:val="28"/>
        </w:rPr>
        <w:lastRenderedPageBreak/>
        <w:t xml:space="preserve">dovevate essere  essere qui in questo momento. Non solo siete qui, ma state ancora facendo le stesse cose che facevate ieri. In qualche modo continuate ad avere la stessa esperienza di essere umani. Tutto questo si è elevato. Troverete nuove capacità adesso con tutti quelli di voi che non l’hanno visto prima. Se aprite la bocca, mandate l’aria contro le corde vocali senza sapere che cosa viene fuori, probabilmente inizierete a canalizzare. È così che fa la maggior parte delle persone. Se siete in grado di zittire  il vostro cervello abbastanza a lungo da permettere allo spirito di arrivare  e passare attraverso il vostro cervello senza ostacoli, allora funziona. Molti di voi lo otterranno  in modi diversi - alcuni di voi lo otterranno in messaggi come il Custode, alcuni di voi avranno delle idee. Alcuni di voi saranno motivati </w:t>
      </w:r>
      <w:r w:rsidRPr="00080C51">
        <w:rPr>
          <w:color w:val="000080"/>
          <w:sz w:val="28"/>
          <w:szCs w:val="28"/>
        </w:rPr>
        <w:t>​​</w:t>
      </w:r>
      <w:r w:rsidRPr="00080C51">
        <w:rPr>
          <w:rFonts w:ascii="Garamond" w:hAnsi="Garamond"/>
          <w:color w:val="000080"/>
          <w:sz w:val="28"/>
          <w:szCs w:val="28"/>
        </w:rPr>
        <w:t>ed alcuni  vedranno un percorso molto chiaro ed altri saranno portati in sincronicità con gli altri in modo da formare delle collettività. Ma c'è un’altra parte che desidero menzionare riguardo alla celebrazione. Ogni volta che  celebrate, è in realtà ogni volta che sorridete, ma soprattutto con la celebrazione. La celebrazione purifica il vostro cuore, purifica il vostro campo energetico. Immaginate una persona con i capelli molto lunghi  tutti increspati o arricciati in qualche modo. Ci sono forme di energia in essi che non sono come vuole la persona. Così si pettina i capelli e li rende lisci ed ordinati e poi  esce e si presenta. Bene, noi facciamo questo con la vostra energia. La vostra energia presenta piccole rughe, piccole macchie morbide dove diventa negativa e voi portate questo nella vostra energia, nel vostro toroide che si muove incessantemente. La parte  bella è  che quando celebrate rilasciate tutte quelle pieghe e pulite la vostra energia senza bisogno di alcun aiuto da parte di nessuno. Questo ci dà l'opportunità di entrare nel vostro mondo e di abbracciarvi,  amarvi e di toccare il vostro cuore solo per un attimo per farvi sapere che non siete mai soli sulla Terra.</w:t>
      </w:r>
    </w:p>
    <w:p w:rsidR="00080C51" w:rsidRPr="00080C51" w:rsidRDefault="00080C51" w:rsidP="00080C51">
      <w:pPr>
        <w:pStyle w:val="NormaleWeb"/>
        <w:rPr>
          <w:rFonts w:ascii="Garamond" w:hAnsi="Garamond"/>
          <w:sz w:val="28"/>
          <w:szCs w:val="28"/>
        </w:rPr>
      </w:pPr>
      <w:r w:rsidRPr="00080C51">
        <w:rPr>
          <w:rFonts w:ascii="Garamond" w:hAnsi="Garamond"/>
          <w:b/>
          <w:bCs/>
          <w:color w:val="000080"/>
          <w:sz w:val="28"/>
          <w:szCs w:val="28"/>
        </w:rPr>
        <w:t>Siate pazienti</w:t>
      </w:r>
      <w:r w:rsidRPr="00080C51">
        <w:rPr>
          <w:rFonts w:ascii="Garamond" w:hAnsi="Garamond"/>
          <w:color w:val="000080"/>
          <w:sz w:val="28"/>
          <w:szCs w:val="28"/>
        </w:rPr>
        <w:br/>
      </w:r>
      <w:r w:rsidRPr="00080C51">
        <w:rPr>
          <w:rFonts w:ascii="Garamond" w:hAnsi="Garamond"/>
          <w:color w:val="000080"/>
          <w:sz w:val="28"/>
          <w:szCs w:val="28"/>
        </w:rPr>
        <w:br/>
      </w:r>
      <w:r w:rsidRPr="00080C51">
        <w:rPr>
          <w:rStyle w:val="hps"/>
          <w:rFonts w:ascii="Garamond" w:hAnsi="Garamond"/>
          <w:color w:val="000080"/>
          <w:sz w:val="28"/>
          <w:szCs w:val="28"/>
        </w:rPr>
        <w:t>La magia</w:t>
      </w:r>
      <w:r w:rsidRPr="00080C51">
        <w:rPr>
          <w:rFonts w:ascii="Garamond" w:hAnsi="Garamond"/>
          <w:color w:val="000080"/>
          <w:sz w:val="28"/>
          <w:szCs w:val="28"/>
        </w:rPr>
        <w:t xml:space="preserve"> </w:t>
      </w:r>
      <w:r w:rsidRPr="00080C51">
        <w:rPr>
          <w:rStyle w:val="hps"/>
          <w:rFonts w:ascii="Garamond" w:hAnsi="Garamond"/>
          <w:color w:val="000080"/>
          <w:sz w:val="28"/>
          <w:szCs w:val="28"/>
        </w:rPr>
        <w:t>è davanti ad</w:t>
      </w:r>
      <w:r w:rsidRPr="00080C51">
        <w:rPr>
          <w:rFonts w:ascii="Garamond" w:hAnsi="Garamond"/>
          <w:color w:val="000080"/>
          <w:sz w:val="28"/>
          <w:szCs w:val="28"/>
        </w:rPr>
        <w:t xml:space="preserve"> </w:t>
      </w:r>
      <w:r w:rsidRPr="00080C51">
        <w:rPr>
          <w:rStyle w:val="hps"/>
          <w:rFonts w:ascii="Garamond" w:hAnsi="Garamond"/>
          <w:color w:val="000080"/>
          <w:sz w:val="28"/>
          <w:szCs w:val="28"/>
        </w:rPr>
        <w:t>ognuno di voi</w:t>
      </w:r>
      <w:r w:rsidRPr="00080C51">
        <w:rPr>
          <w:rFonts w:ascii="Garamond" w:hAnsi="Garamond"/>
          <w:color w:val="000080"/>
          <w:sz w:val="28"/>
          <w:szCs w:val="28"/>
        </w:rPr>
        <w:t xml:space="preserve">. </w:t>
      </w:r>
      <w:r w:rsidRPr="00080C51">
        <w:rPr>
          <w:rStyle w:val="hps"/>
          <w:rFonts w:ascii="Garamond" w:hAnsi="Garamond"/>
          <w:color w:val="000080"/>
          <w:sz w:val="28"/>
          <w:szCs w:val="28"/>
        </w:rPr>
        <w:t>Tutti voi</w:t>
      </w:r>
      <w:r w:rsidRPr="00080C51">
        <w:rPr>
          <w:rFonts w:ascii="Garamond" w:hAnsi="Garamond"/>
          <w:color w:val="000080"/>
          <w:sz w:val="28"/>
          <w:szCs w:val="28"/>
        </w:rPr>
        <w:t xml:space="preserve"> </w:t>
      </w:r>
      <w:r w:rsidRPr="00080C51">
        <w:rPr>
          <w:rStyle w:val="hps"/>
          <w:rFonts w:ascii="Garamond" w:hAnsi="Garamond"/>
          <w:color w:val="000080"/>
          <w:sz w:val="28"/>
          <w:szCs w:val="28"/>
        </w:rPr>
        <w:t>avete portato</w:t>
      </w:r>
      <w:r w:rsidRPr="00080C51">
        <w:rPr>
          <w:rFonts w:ascii="Garamond" w:hAnsi="Garamond"/>
          <w:color w:val="000080"/>
          <w:sz w:val="28"/>
          <w:szCs w:val="28"/>
        </w:rPr>
        <w:t xml:space="preserve"> </w:t>
      </w:r>
      <w:r w:rsidRPr="00080C51">
        <w:rPr>
          <w:rStyle w:val="hps"/>
          <w:rFonts w:ascii="Garamond" w:hAnsi="Garamond"/>
          <w:color w:val="000080"/>
          <w:sz w:val="28"/>
          <w:szCs w:val="28"/>
        </w:rPr>
        <w:t>una parte separata</w:t>
      </w:r>
      <w:r w:rsidRPr="00080C51">
        <w:rPr>
          <w:rFonts w:ascii="Garamond" w:hAnsi="Garamond"/>
          <w:color w:val="000080"/>
          <w:sz w:val="28"/>
          <w:szCs w:val="28"/>
        </w:rPr>
        <w:t xml:space="preserve"> </w:t>
      </w:r>
      <w:r w:rsidRPr="00080C51">
        <w:rPr>
          <w:rStyle w:val="hps"/>
          <w:rFonts w:ascii="Garamond" w:hAnsi="Garamond"/>
          <w:color w:val="000080"/>
          <w:sz w:val="28"/>
          <w:szCs w:val="28"/>
        </w:rPr>
        <w:t>da Casa</w:t>
      </w:r>
      <w:r w:rsidRPr="00080C51">
        <w:rPr>
          <w:rFonts w:ascii="Garamond" w:hAnsi="Garamond"/>
          <w:color w:val="000080"/>
          <w:sz w:val="28"/>
          <w:szCs w:val="28"/>
        </w:rPr>
        <w:t xml:space="preserve">. </w:t>
      </w:r>
      <w:r w:rsidRPr="00080C51">
        <w:rPr>
          <w:rStyle w:val="hps"/>
          <w:rFonts w:ascii="Garamond" w:hAnsi="Garamond"/>
          <w:color w:val="000080"/>
          <w:sz w:val="28"/>
          <w:szCs w:val="28"/>
        </w:rPr>
        <w:t>Era unica,</w:t>
      </w:r>
      <w:r w:rsidRPr="00080C51">
        <w:rPr>
          <w:rFonts w:ascii="Garamond" w:hAnsi="Garamond"/>
          <w:color w:val="000080"/>
          <w:sz w:val="28"/>
          <w:szCs w:val="28"/>
        </w:rPr>
        <w:t xml:space="preserve"> </w:t>
      </w:r>
      <w:r w:rsidRPr="00080C51">
        <w:rPr>
          <w:rStyle w:val="hps"/>
          <w:rFonts w:ascii="Garamond" w:hAnsi="Garamond"/>
          <w:color w:val="000080"/>
          <w:sz w:val="28"/>
          <w:szCs w:val="28"/>
        </w:rPr>
        <w:t>soltanto voi potevate</w:t>
      </w:r>
      <w:r w:rsidRPr="00080C51">
        <w:rPr>
          <w:rFonts w:ascii="Garamond" w:hAnsi="Garamond"/>
          <w:color w:val="000080"/>
          <w:sz w:val="28"/>
          <w:szCs w:val="28"/>
        </w:rPr>
        <w:t xml:space="preserve"> </w:t>
      </w:r>
      <w:r w:rsidRPr="00080C51">
        <w:rPr>
          <w:rStyle w:val="hps"/>
          <w:rFonts w:ascii="Garamond" w:hAnsi="Garamond"/>
          <w:color w:val="000080"/>
          <w:sz w:val="28"/>
          <w:szCs w:val="28"/>
        </w:rPr>
        <w:t>portare quel</w:t>
      </w:r>
      <w:r w:rsidRPr="00080C51">
        <w:rPr>
          <w:rFonts w:ascii="Garamond" w:hAnsi="Garamond"/>
          <w:color w:val="000080"/>
          <w:sz w:val="28"/>
          <w:szCs w:val="28"/>
        </w:rPr>
        <w:t xml:space="preserve"> </w:t>
      </w:r>
      <w:r w:rsidRPr="00080C51">
        <w:rPr>
          <w:rStyle w:val="hps"/>
          <w:rFonts w:ascii="Garamond" w:hAnsi="Garamond"/>
          <w:color w:val="000080"/>
          <w:sz w:val="28"/>
          <w:szCs w:val="28"/>
        </w:rPr>
        <w:t>raggio di luce</w:t>
      </w:r>
      <w:r w:rsidRPr="00080C51">
        <w:rPr>
          <w:rFonts w:ascii="Garamond" w:hAnsi="Garamond"/>
          <w:color w:val="000080"/>
          <w:sz w:val="28"/>
          <w:szCs w:val="28"/>
        </w:rPr>
        <w:t xml:space="preserve"> </w:t>
      </w:r>
      <w:r w:rsidRPr="00080C51">
        <w:rPr>
          <w:rStyle w:val="hps"/>
          <w:rFonts w:ascii="Garamond" w:hAnsi="Garamond"/>
          <w:color w:val="000080"/>
          <w:sz w:val="28"/>
          <w:szCs w:val="28"/>
        </w:rPr>
        <w:t>e l’avete</w:t>
      </w:r>
      <w:r w:rsidRPr="00080C51">
        <w:rPr>
          <w:rFonts w:ascii="Garamond" w:hAnsi="Garamond"/>
          <w:color w:val="000080"/>
          <w:sz w:val="28"/>
          <w:szCs w:val="28"/>
        </w:rPr>
        <w:t xml:space="preserve"> </w:t>
      </w:r>
      <w:r w:rsidRPr="00080C51">
        <w:rPr>
          <w:rStyle w:val="hps"/>
          <w:rFonts w:ascii="Garamond" w:hAnsi="Garamond"/>
          <w:color w:val="000080"/>
          <w:sz w:val="28"/>
          <w:szCs w:val="28"/>
        </w:rPr>
        <w:t>portato</w:t>
      </w:r>
      <w:r w:rsidRPr="00080C51">
        <w:rPr>
          <w:rFonts w:ascii="Garamond" w:hAnsi="Garamond"/>
          <w:color w:val="000080"/>
          <w:sz w:val="28"/>
          <w:szCs w:val="28"/>
        </w:rPr>
        <w:t xml:space="preserve">. </w:t>
      </w:r>
      <w:r w:rsidRPr="00080C51">
        <w:rPr>
          <w:rStyle w:val="hps"/>
          <w:rFonts w:ascii="Garamond" w:hAnsi="Garamond"/>
          <w:color w:val="000080"/>
          <w:sz w:val="28"/>
          <w:szCs w:val="28"/>
        </w:rPr>
        <w:t>Molti di</w:t>
      </w:r>
      <w:r w:rsidRPr="00080C51">
        <w:rPr>
          <w:rFonts w:ascii="Garamond" w:hAnsi="Garamond"/>
          <w:color w:val="000080"/>
          <w:sz w:val="28"/>
          <w:szCs w:val="28"/>
        </w:rPr>
        <w:t xml:space="preserve"> </w:t>
      </w:r>
      <w:r w:rsidRPr="00080C51">
        <w:rPr>
          <w:rStyle w:val="hps"/>
          <w:rFonts w:ascii="Garamond" w:hAnsi="Garamond"/>
          <w:color w:val="000080"/>
          <w:sz w:val="28"/>
          <w:szCs w:val="28"/>
        </w:rPr>
        <w:t>voi si stanno chiedendo</w:t>
      </w:r>
      <w:r w:rsidRPr="00080C51">
        <w:rPr>
          <w:rFonts w:ascii="Garamond" w:hAnsi="Garamond"/>
          <w:color w:val="000080"/>
          <w:sz w:val="28"/>
          <w:szCs w:val="28"/>
        </w:rPr>
        <w:t>: "Quando</w:t>
      </w:r>
      <w:r w:rsidRPr="00080C51">
        <w:rPr>
          <w:rStyle w:val="hps"/>
          <w:rFonts w:ascii="Garamond" w:hAnsi="Garamond"/>
          <w:color w:val="000080"/>
          <w:sz w:val="28"/>
          <w:szCs w:val="28"/>
        </w:rPr>
        <w:t xml:space="preserve"> il mio</w:t>
      </w:r>
      <w:r w:rsidRPr="00080C51">
        <w:rPr>
          <w:rFonts w:ascii="Garamond" w:hAnsi="Garamond"/>
          <w:color w:val="000080"/>
          <w:sz w:val="28"/>
          <w:szCs w:val="28"/>
        </w:rPr>
        <w:t xml:space="preserve"> </w:t>
      </w:r>
      <w:r w:rsidRPr="00080C51">
        <w:rPr>
          <w:rStyle w:val="hps"/>
          <w:rFonts w:ascii="Garamond" w:hAnsi="Garamond"/>
          <w:color w:val="000080"/>
          <w:sz w:val="28"/>
          <w:szCs w:val="28"/>
        </w:rPr>
        <w:t>raggio di luce</w:t>
      </w:r>
      <w:r w:rsidRPr="00080C51">
        <w:rPr>
          <w:rFonts w:ascii="Garamond" w:hAnsi="Garamond"/>
          <w:color w:val="000080"/>
          <w:sz w:val="28"/>
          <w:szCs w:val="28"/>
        </w:rPr>
        <w:t xml:space="preserve"> </w:t>
      </w:r>
      <w:r w:rsidRPr="00080C51">
        <w:rPr>
          <w:rStyle w:val="hps"/>
          <w:rFonts w:ascii="Garamond" w:hAnsi="Garamond"/>
          <w:color w:val="000080"/>
          <w:sz w:val="28"/>
          <w:szCs w:val="28"/>
        </w:rPr>
        <w:t>sarà necessario</w:t>
      </w:r>
      <w:r w:rsidRPr="00080C51">
        <w:rPr>
          <w:rFonts w:ascii="Garamond" w:hAnsi="Garamond"/>
          <w:color w:val="000080"/>
          <w:sz w:val="28"/>
          <w:szCs w:val="28"/>
        </w:rPr>
        <w:t xml:space="preserve"> </w:t>
      </w:r>
      <w:r w:rsidRPr="00080C51">
        <w:rPr>
          <w:rStyle w:val="hps"/>
          <w:rFonts w:ascii="Garamond" w:hAnsi="Garamond"/>
          <w:color w:val="000080"/>
          <w:sz w:val="28"/>
          <w:szCs w:val="28"/>
        </w:rPr>
        <w:t>sulla Terra</w:t>
      </w:r>
      <w:r w:rsidRPr="00080C51">
        <w:rPr>
          <w:rFonts w:ascii="Garamond" w:hAnsi="Garamond"/>
          <w:color w:val="000080"/>
          <w:sz w:val="28"/>
          <w:szCs w:val="28"/>
        </w:rPr>
        <w:t>?"  </w:t>
      </w:r>
      <w:r w:rsidRPr="00080C51">
        <w:rPr>
          <w:rStyle w:val="hps"/>
          <w:rFonts w:ascii="Garamond" w:hAnsi="Garamond"/>
          <w:color w:val="000080"/>
          <w:sz w:val="28"/>
          <w:szCs w:val="28"/>
        </w:rPr>
        <w:t>Molti di voi</w:t>
      </w:r>
      <w:r w:rsidRPr="00080C51">
        <w:rPr>
          <w:rFonts w:ascii="Garamond" w:hAnsi="Garamond"/>
          <w:color w:val="000080"/>
          <w:sz w:val="28"/>
          <w:szCs w:val="28"/>
        </w:rPr>
        <w:t xml:space="preserve"> </w:t>
      </w:r>
      <w:r w:rsidRPr="00080C51">
        <w:rPr>
          <w:rStyle w:val="hps"/>
          <w:rFonts w:ascii="Garamond" w:hAnsi="Garamond"/>
          <w:color w:val="000080"/>
          <w:sz w:val="28"/>
          <w:szCs w:val="28"/>
        </w:rPr>
        <w:t>sono seduti</w:t>
      </w:r>
      <w:r w:rsidRPr="00080C51">
        <w:rPr>
          <w:rFonts w:ascii="Garamond" w:hAnsi="Garamond"/>
          <w:color w:val="000080"/>
          <w:sz w:val="28"/>
          <w:szCs w:val="28"/>
        </w:rPr>
        <w:t xml:space="preserve"> </w:t>
      </w:r>
      <w:r w:rsidRPr="00080C51">
        <w:rPr>
          <w:rStyle w:val="hps"/>
          <w:rFonts w:ascii="Garamond" w:hAnsi="Garamond"/>
          <w:color w:val="000080"/>
          <w:sz w:val="28"/>
          <w:szCs w:val="28"/>
        </w:rPr>
        <w:t>lì a dire</w:t>
      </w:r>
      <w:r w:rsidRPr="00080C51">
        <w:rPr>
          <w:rFonts w:ascii="Garamond" w:hAnsi="Garamond"/>
          <w:color w:val="000080"/>
          <w:sz w:val="28"/>
          <w:szCs w:val="28"/>
        </w:rPr>
        <w:t xml:space="preserve">: "Ho </w:t>
      </w:r>
      <w:r w:rsidRPr="00080C51">
        <w:rPr>
          <w:rStyle w:val="hps"/>
          <w:rFonts w:ascii="Garamond" w:hAnsi="Garamond"/>
          <w:color w:val="000080"/>
          <w:sz w:val="28"/>
          <w:szCs w:val="28"/>
        </w:rPr>
        <w:t>un bel</w:t>
      </w:r>
      <w:r w:rsidRPr="00080C51">
        <w:rPr>
          <w:rFonts w:ascii="Garamond" w:hAnsi="Garamond"/>
          <w:color w:val="000080"/>
          <w:sz w:val="28"/>
          <w:szCs w:val="28"/>
        </w:rPr>
        <w:t xml:space="preserve"> </w:t>
      </w:r>
      <w:r w:rsidRPr="00080C51">
        <w:rPr>
          <w:rStyle w:val="hps"/>
          <w:rFonts w:ascii="Garamond" w:hAnsi="Garamond"/>
          <w:color w:val="000080"/>
          <w:sz w:val="28"/>
          <w:szCs w:val="28"/>
        </w:rPr>
        <w:t>raggio di luce</w:t>
      </w:r>
      <w:r w:rsidRPr="00080C51">
        <w:rPr>
          <w:rFonts w:ascii="Garamond" w:hAnsi="Garamond"/>
          <w:color w:val="000080"/>
          <w:sz w:val="28"/>
          <w:szCs w:val="28"/>
        </w:rPr>
        <w:t xml:space="preserve">", </w:t>
      </w:r>
      <w:r w:rsidRPr="00080C51">
        <w:rPr>
          <w:rStyle w:val="hps"/>
          <w:rFonts w:ascii="Garamond" w:hAnsi="Garamond"/>
          <w:color w:val="000080"/>
          <w:sz w:val="28"/>
          <w:szCs w:val="28"/>
        </w:rPr>
        <w:t>e nessuno</w:t>
      </w:r>
      <w:r w:rsidRPr="00080C51">
        <w:rPr>
          <w:rFonts w:ascii="Garamond" w:hAnsi="Garamond"/>
          <w:color w:val="000080"/>
          <w:sz w:val="28"/>
          <w:szCs w:val="28"/>
        </w:rPr>
        <w:t xml:space="preserve"> </w:t>
      </w:r>
      <w:r w:rsidRPr="00080C51">
        <w:rPr>
          <w:rStyle w:val="hps"/>
          <w:rFonts w:ascii="Garamond" w:hAnsi="Garamond"/>
          <w:color w:val="000080"/>
          <w:sz w:val="28"/>
          <w:szCs w:val="28"/>
        </w:rPr>
        <w:t>sta ascoltando</w:t>
      </w:r>
      <w:r w:rsidRPr="00080C51">
        <w:rPr>
          <w:rFonts w:ascii="Garamond" w:hAnsi="Garamond"/>
          <w:color w:val="000080"/>
          <w:sz w:val="28"/>
          <w:szCs w:val="28"/>
        </w:rPr>
        <w:t xml:space="preserve">. </w:t>
      </w:r>
      <w:r w:rsidRPr="00080C51">
        <w:rPr>
          <w:rStyle w:val="hps"/>
          <w:rFonts w:ascii="Garamond" w:hAnsi="Garamond"/>
          <w:color w:val="000080"/>
          <w:sz w:val="28"/>
          <w:szCs w:val="28"/>
        </w:rPr>
        <w:t>E’ probabile</w:t>
      </w:r>
      <w:r w:rsidRPr="00080C51">
        <w:rPr>
          <w:rFonts w:ascii="Garamond" w:hAnsi="Garamond"/>
          <w:color w:val="000080"/>
          <w:sz w:val="28"/>
          <w:szCs w:val="28"/>
        </w:rPr>
        <w:t xml:space="preserve"> </w:t>
      </w:r>
      <w:r w:rsidRPr="00080C51">
        <w:rPr>
          <w:rStyle w:val="hps"/>
          <w:rFonts w:ascii="Garamond" w:hAnsi="Garamond"/>
          <w:color w:val="000080"/>
          <w:sz w:val="28"/>
          <w:szCs w:val="28"/>
        </w:rPr>
        <w:t>perché a volte siete</w:t>
      </w:r>
      <w:r w:rsidRPr="00080C51">
        <w:rPr>
          <w:rFonts w:ascii="Garamond" w:hAnsi="Garamond"/>
          <w:color w:val="000080"/>
          <w:sz w:val="28"/>
          <w:szCs w:val="28"/>
        </w:rPr>
        <w:t xml:space="preserve"> più </w:t>
      </w:r>
      <w:r w:rsidRPr="00080C51">
        <w:rPr>
          <w:rStyle w:val="hps"/>
          <w:rFonts w:ascii="Garamond" w:hAnsi="Garamond"/>
          <w:color w:val="000080"/>
          <w:sz w:val="28"/>
          <w:szCs w:val="28"/>
        </w:rPr>
        <w:t>avanti di voi stessi</w:t>
      </w:r>
      <w:r w:rsidRPr="00080C51">
        <w:rPr>
          <w:rFonts w:ascii="Garamond" w:hAnsi="Garamond"/>
          <w:color w:val="000080"/>
          <w:sz w:val="28"/>
          <w:szCs w:val="28"/>
        </w:rPr>
        <w:t>.  </w:t>
      </w:r>
      <w:r w:rsidRPr="00080C51">
        <w:rPr>
          <w:rStyle w:val="hps"/>
          <w:rFonts w:ascii="Garamond" w:hAnsi="Garamond"/>
          <w:color w:val="000080"/>
          <w:sz w:val="28"/>
          <w:szCs w:val="28"/>
        </w:rPr>
        <w:t>Se dite, ho</w:t>
      </w:r>
      <w:r w:rsidRPr="00080C51">
        <w:rPr>
          <w:rFonts w:ascii="Garamond" w:hAnsi="Garamond"/>
          <w:color w:val="000080"/>
          <w:sz w:val="28"/>
          <w:szCs w:val="28"/>
        </w:rPr>
        <w:t xml:space="preserve"> </w:t>
      </w:r>
      <w:r w:rsidRPr="00080C51">
        <w:rPr>
          <w:rStyle w:val="hps"/>
          <w:rFonts w:ascii="Garamond" w:hAnsi="Garamond"/>
          <w:color w:val="000080"/>
          <w:sz w:val="28"/>
          <w:szCs w:val="28"/>
        </w:rPr>
        <w:t>un bel</w:t>
      </w:r>
      <w:r w:rsidRPr="00080C51">
        <w:rPr>
          <w:rFonts w:ascii="Garamond" w:hAnsi="Garamond"/>
          <w:color w:val="000080"/>
          <w:sz w:val="28"/>
          <w:szCs w:val="28"/>
        </w:rPr>
        <w:t xml:space="preserve"> </w:t>
      </w:r>
      <w:r w:rsidRPr="00080C51">
        <w:rPr>
          <w:rStyle w:val="hps"/>
          <w:rFonts w:ascii="Garamond" w:hAnsi="Garamond"/>
          <w:color w:val="000080"/>
          <w:sz w:val="28"/>
          <w:szCs w:val="28"/>
        </w:rPr>
        <w:t>raggio di luce</w:t>
      </w:r>
      <w:r w:rsidRPr="00080C51">
        <w:rPr>
          <w:rFonts w:ascii="Garamond" w:hAnsi="Garamond"/>
          <w:color w:val="000080"/>
          <w:sz w:val="28"/>
          <w:szCs w:val="28"/>
        </w:rPr>
        <w:t xml:space="preserve"> </w:t>
      </w:r>
      <w:r w:rsidRPr="00080C51">
        <w:rPr>
          <w:rStyle w:val="hps"/>
          <w:rFonts w:ascii="Garamond" w:hAnsi="Garamond"/>
          <w:color w:val="000080"/>
          <w:sz w:val="28"/>
          <w:szCs w:val="28"/>
        </w:rPr>
        <w:t>qui</w:t>
      </w:r>
      <w:r w:rsidRPr="00080C51">
        <w:rPr>
          <w:rFonts w:ascii="Garamond" w:hAnsi="Garamond"/>
          <w:color w:val="000080"/>
          <w:sz w:val="28"/>
          <w:szCs w:val="28"/>
        </w:rPr>
        <w:t xml:space="preserve">, </w:t>
      </w:r>
      <w:r w:rsidRPr="00080C51">
        <w:rPr>
          <w:rStyle w:val="hps"/>
          <w:rFonts w:ascii="Garamond" w:hAnsi="Garamond"/>
          <w:color w:val="000080"/>
          <w:sz w:val="28"/>
          <w:szCs w:val="28"/>
        </w:rPr>
        <w:t>nessuno</w:t>
      </w:r>
      <w:r w:rsidRPr="00080C51">
        <w:rPr>
          <w:rFonts w:ascii="Garamond" w:hAnsi="Garamond"/>
          <w:color w:val="000080"/>
          <w:sz w:val="28"/>
          <w:szCs w:val="28"/>
        </w:rPr>
        <w:t xml:space="preserve"> </w:t>
      </w:r>
      <w:r w:rsidRPr="00080C51">
        <w:rPr>
          <w:rStyle w:val="hps"/>
          <w:rFonts w:ascii="Garamond" w:hAnsi="Garamond"/>
          <w:color w:val="000080"/>
          <w:sz w:val="28"/>
          <w:szCs w:val="28"/>
        </w:rPr>
        <w:t>prenderà il</w:t>
      </w:r>
      <w:r w:rsidRPr="00080C51">
        <w:rPr>
          <w:rFonts w:ascii="Garamond" w:hAnsi="Garamond"/>
          <w:color w:val="000080"/>
          <w:sz w:val="28"/>
          <w:szCs w:val="28"/>
        </w:rPr>
        <w:t xml:space="preserve"> vostro </w:t>
      </w:r>
      <w:r w:rsidRPr="00080C51">
        <w:rPr>
          <w:rStyle w:val="hps"/>
          <w:rFonts w:ascii="Garamond" w:hAnsi="Garamond"/>
          <w:color w:val="000080"/>
          <w:sz w:val="28"/>
          <w:szCs w:val="28"/>
        </w:rPr>
        <w:t>raggio di luce</w:t>
      </w:r>
      <w:r w:rsidRPr="00080C51">
        <w:rPr>
          <w:rFonts w:ascii="Garamond" w:hAnsi="Garamond"/>
          <w:color w:val="000080"/>
          <w:sz w:val="28"/>
          <w:szCs w:val="28"/>
        </w:rPr>
        <w:t xml:space="preserve">, perché </w:t>
      </w:r>
      <w:r w:rsidRPr="00080C51">
        <w:rPr>
          <w:rStyle w:val="hps"/>
          <w:rFonts w:ascii="Garamond" w:hAnsi="Garamond"/>
          <w:color w:val="000080"/>
          <w:sz w:val="28"/>
          <w:szCs w:val="28"/>
        </w:rPr>
        <w:t>non sapevano</w:t>
      </w:r>
      <w:r w:rsidRPr="00080C51">
        <w:rPr>
          <w:rFonts w:ascii="Garamond" w:hAnsi="Garamond"/>
          <w:color w:val="000080"/>
          <w:sz w:val="28"/>
          <w:szCs w:val="28"/>
        </w:rPr>
        <w:t xml:space="preserve"> </w:t>
      </w:r>
      <w:r w:rsidRPr="00080C51">
        <w:rPr>
          <w:rStyle w:val="hps"/>
          <w:rFonts w:ascii="Garamond" w:hAnsi="Garamond"/>
          <w:color w:val="000080"/>
          <w:sz w:val="28"/>
          <w:szCs w:val="28"/>
        </w:rPr>
        <w:t>di poterlo</w:t>
      </w:r>
      <w:r w:rsidRPr="00080C51">
        <w:rPr>
          <w:rFonts w:ascii="Garamond" w:hAnsi="Garamond"/>
          <w:color w:val="000080"/>
          <w:sz w:val="28"/>
          <w:szCs w:val="28"/>
        </w:rPr>
        <w:t xml:space="preserve"> </w:t>
      </w:r>
      <w:r w:rsidRPr="00080C51">
        <w:rPr>
          <w:rStyle w:val="hps"/>
          <w:rFonts w:ascii="Garamond" w:hAnsi="Garamond"/>
          <w:color w:val="000080"/>
          <w:sz w:val="28"/>
          <w:szCs w:val="28"/>
        </w:rPr>
        <w:t>prendere.</w:t>
      </w:r>
      <w:r w:rsidRPr="00080C51">
        <w:rPr>
          <w:rFonts w:ascii="Garamond" w:hAnsi="Garamond"/>
          <w:color w:val="000080"/>
          <w:sz w:val="28"/>
          <w:szCs w:val="28"/>
        </w:rPr>
        <w:t xml:space="preserve"> </w:t>
      </w:r>
      <w:r w:rsidRPr="00080C51">
        <w:rPr>
          <w:rStyle w:val="hps"/>
          <w:rFonts w:ascii="Garamond" w:hAnsi="Garamond"/>
          <w:color w:val="000080"/>
          <w:sz w:val="28"/>
          <w:szCs w:val="28"/>
        </w:rPr>
        <w:t>Avete</w:t>
      </w:r>
      <w:r w:rsidRPr="00080C51">
        <w:rPr>
          <w:rFonts w:ascii="Garamond" w:hAnsi="Garamond"/>
          <w:color w:val="000080"/>
          <w:sz w:val="28"/>
          <w:szCs w:val="28"/>
        </w:rPr>
        <w:t xml:space="preserve"> </w:t>
      </w:r>
      <w:r w:rsidRPr="00080C51">
        <w:rPr>
          <w:rStyle w:val="hps"/>
          <w:rFonts w:ascii="Garamond" w:hAnsi="Garamond"/>
          <w:color w:val="000080"/>
          <w:sz w:val="28"/>
          <w:szCs w:val="28"/>
        </w:rPr>
        <w:t>appena</w:t>
      </w:r>
      <w:r w:rsidRPr="00080C51">
        <w:rPr>
          <w:rFonts w:ascii="Garamond" w:hAnsi="Garamond"/>
          <w:color w:val="000080"/>
          <w:sz w:val="28"/>
          <w:szCs w:val="28"/>
        </w:rPr>
        <w:t xml:space="preserve"> </w:t>
      </w:r>
      <w:r w:rsidRPr="00080C51">
        <w:rPr>
          <w:rStyle w:val="hps"/>
          <w:rFonts w:ascii="Garamond" w:hAnsi="Garamond"/>
          <w:color w:val="000080"/>
          <w:sz w:val="28"/>
          <w:szCs w:val="28"/>
        </w:rPr>
        <w:t>insegnato loro che</w:t>
      </w:r>
      <w:r w:rsidRPr="00080C51">
        <w:rPr>
          <w:rFonts w:ascii="Garamond" w:hAnsi="Garamond"/>
          <w:color w:val="000080"/>
          <w:sz w:val="28"/>
          <w:szCs w:val="28"/>
        </w:rPr>
        <w:t xml:space="preserve"> </w:t>
      </w:r>
      <w:r w:rsidRPr="00080C51">
        <w:rPr>
          <w:rStyle w:val="hps"/>
          <w:rFonts w:ascii="Garamond" w:hAnsi="Garamond"/>
          <w:color w:val="000080"/>
          <w:sz w:val="28"/>
          <w:szCs w:val="28"/>
        </w:rPr>
        <w:t>a volte</w:t>
      </w:r>
      <w:r w:rsidRPr="00080C51">
        <w:rPr>
          <w:rFonts w:ascii="Garamond" w:hAnsi="Garamond"/>
          <w:color w:val="000080"/>
          <w:sz w:val="28"/>
          <w:szCs w:val="28"/>
        </w:rPr>
        <w:t xml:space="preserve"> </w:t>
      </w:r>
      <w:r w:rsidRPr="00080C51">
        <w:rPr>
          <w:rStyle w:val="hps"/>
          <w:rFonts w:ascii="Garamond" w:hAnsi="Garamond"/>
          <w:color w:val="000080"/>
          <w:sz w:val="28"/>
          <w:szCs w:val="28"/>
        </w:rPr>
        <w:t>devono</w:t>
      </w:r>
      <w:r w:rsidRPr="00080C51">
        <w:rPr>
          <w:rFonts w:ascii="Garamond" w:hAnsi="Garamond"/>
          <w:color w:val="000080"/>
          <w:sz w:val="28"/>
          <w:szCs w:val="28"/>
        </w:rPr>
        <w:t xml:space="preserve"> </w:t>
      </w:r>
      <w:r w:rsidRPr="00080C51">
        <w:rPr>
          <w:rStyle w:val="hps"/>
          <w:rFonts w:ascii="Garamond" w:hAnsi="Garamond"/>
          <w:color w:val="000080"/>
          <w:sz w:val="28"/>
          <w:szCs w:val="28"/>
        </w:rPr>
        <w:t>andarsene e</w:t>
      </w:r>
      <w:r w:rsidRPr="00080C51">
        <w:rPr>
          <w:rFonts w:ascii="Garamond" w:hAnsi="Garamond"/>
          <w:color w:val="000080"/>
          <w:sz w:val="28"/>
          <w:szCs w:val="28"/>
        </w:rPr>
        <w:t xml:space="preserve">d elaborare </w:t>
      </w:r>
      <w:r w:rsidRPr="00080C51">
        <w:rPr>
          <w:rStyle w:val="hps"/>
          <w:rFonts w:ascii="Garamond" w:hAnsi="Garamond"/>
          <w:color w:val="000080"/>
          <w:sz w:val="28"/>
          <w:szCs w:val="28"/>
        </w:rPr>
        <w:t>per un attimo</w:t>
      </w:r>
      <w:r w:rsidRPr="00080C51">
        <w:rPr>
          <w:rFonts w:ascii="Garamond" w:hAnsi="Garamond"/>
          <w:color w:val="000080"/>
          <w:sz w:val="28"/>
          <w:szCs w:val="28"/>
        </w:rPr>
        <w:t xml:space="preserve"> </w:t>
      </w:r>
      <w:r w:rsidRPr="00080C51">
        <w:rPr>
          <w:rStyle w:val="hps"/>
          <w:rFonts w:ascii="Garamond" w:hAnsi="Garamond"/>
          <w:color w:val="000080"/>
          <w:sz w:val="28"/>
          <w:szCs w:val="28"/>
        </w:rPr>
        <w:t>prima di poter</w:t>
      </w:r>
      <w:r w:rsidRPr="00080C51">
        <w:rPr>
          <w:rFonts w:ascii="Garamond" w:hAnsi="Garamond"/>
          <w:color w:val="000080"/>
          <w:sz w:val="28"/>
          <w:szCs w:val="28"/>
        </w:rPr>
        <w:t xml:space="preserve"> </w:t>
      </w:r>
      <w:r w:rsidRPr="00080C51">
        <w:rPr>
          <w:rStyle w:val="hps"/>
          <w:rFonts w:ascii="Garamond" w:hAnsi="Garamond"/>
          <w:color w:val="000080"/>
          <w:sz w:val="28"/>
          <w:szCs w:val="28"/>
        </w:rPr>
        <w:t>tornare indietro ad</w:t>
      </w:r>
      <w:r w:rsidRPr="00080C51">
        <w:rPr>
          <w:rFonts w:ascii="Garamond" w:hAnsi="Garamond"/>
          <w:color w:val="000080"/>
          <w:sz w:val="28"/>
          <w:szCs w:val="28"/>
        </w:rPr>
        <w:t xml:space="preserve"> </w:t>
      </w:r>
      <w:r w:rsidRPr="00080C51">
        <w:rPr>
          <w:rStyle w:val="hps"/>
          <w:rFonts w:ascii="Garamond" w:hAnsi="Garamond"/>
          <w:color w:val="000080"/>
          <w:sz w:val="28"/>
          <w:szCs w:val="28"/>
        </w:rPr>
        <w:t>interagire con voi</w:t>
      </w:r>
      <w:r w:rsidRPr="00080C51">
        <w:rPr>
          <w:rFonts w:ascii="Garamond" w:hAnsi="Garamond"/>
          <w:color w:val="000080"/>
          <w:sz w:val="28"/>
          <w:szCs w:val="28"/>
        </w:rPr>
        <w:t xml:space="preserve">. </w:t>
      </w:r>
      <w:r w:rsidRPr="00080C51">
        <w:rPr>
          <w:rStyle w:val="hps"/>
          <w:rFonts w:ascii="Garamond" w:hAnsi="Garamond"/>
          <w:color w:val="000080"/>
          <w:sz w:val="28"/>
          <w:szCs w:val="28"/>
        </w:rPr>
        <w:t>Siate</w:t>
      </w:r>
      <w:r w:rsidRPr="00080C51">
        <w:rPr>
          <w:rFonts w:ascii="Garamond" w:hAnsi="Garamond"/>
          <w:color w:val="000080"/>
          <w:sz w:val="28"/>
          <w:szCs w:val="28"/>
        </w:rPr>
        <w:t xml:space="preserve"> </w:t>
      </w:r>
      <w:r w:rsidRPr="00080C51">
        <w:rPr>
          <w:rStyle w:val="hps"/>
          <w:rFonts w:ascii="Garamond" w:hAnsi="Garamond"/>
          <w:color w:val="000080"/>
          <w:sz w:val="28"/>
          <w:szCs w:val="28"/>
        </w:rPr>
        <w:t>pazienti, carissimi</w:t>
      </w:r>
      <w:r w:rsidRPr="00080C51">
        <w:rPr>
          <w:rFonts w:ascii="Garamond" w:hAnsi="Garamond"/>
          <w:color w:val="000080"/>
          <w:sz w:val="28"/>
          <w:szCs w:val="28"/>
        </w:rPr>
        <w:t xml:space="preserve">. </w:t>
      </w:r>
      <w:r w:rsidRPr="00080C51">
        <w:rPr>
          <w:rStyle w:val="hps"/>
          <w:rFonts w:ascii="Garamond" w:hAnsi="Garamond"/>
          <w:color w:val="000080"/>
          <w:sz w:val="28"/>
          <w:szCs w:val="28"/>
        </w:rPr>
        <w:t>Ci vuole tempo</w:t>
      </w:r>
      <w:r w:rsidRPr="00080C51">
        <w:rPr>
          <w:rFonts w:ascii="Garamond" w:hAnsi="Garamond"/>
          <w:color w:val="000080"/>
          <w:sz w:val="28"/>
          <w:szCs w:val="28"/>
        </w:rPr>
        <w:t xml:space="preserve"> </w:t>
      </w:r>
      <w:r w:rsidRPr="00080C51">
        <w:rPr>
          <w:rStyle w:val="hps"/>
          <w:rFonts w:ascii="Garamond" w:hAnsi="Garamond"/>
          <w:color w:val="000080"/>
          <w:sz w:val="28"/>
          <w:szCs w:val="28"/>
        </w:rPr>
        <w:t>per radicare la luce</w:t>
      </w:r>
      <w:r w:rsidRPr="00080C51">
        <w:rPr>
          <w:rFonts w:ascii="Garamond" w:hAnsi="Garamond"/>
          <w:color w:val="000080"/>
          <w:sz w:val="28"/>
          <w:szCs w:val="28"/>
        </w:rPr>
        <w:t xml:space="preserve"> </w:t>
      </w:r>
      <w:r w:rsidRPr="00080C51">
        <w:rPr>
          <w:rStyle w:val="hps"/>
          <w:rFonts w:ascii="Garamond" w:hAnsi="Garamond"/>
          <w:color w:val="000080"/>
          <w:sz w:val="28"/>
          <w:szCs w:val="28"/>
        </w:rPr>
        <w:t>sul pianeta Terra</w:t>
      </w:r>
      <w:r w:rsidRPr="00080C51">
        <w:rPr>
          <w:rFonts w:ascii="Garamond" w:hAnsi="Garamond"/>
          <w:color w:val="000080"/>
          <w:sz w:val="28"/>
          <w:szCs w:val="28"/>
        </w:rPr>
        <w:t xml:space="preserve">. </w:t>
      </w:r>
      <w:r w:rsidRPr="00080C51">
        <w:rPr>
          <w:rStyle w:val="hps"/>
          <w:rFonts w:ascii="Garamond" w:hAnsi="Garamond"/>
          <w:color w:val="000080"/>
          <w:sz w:val="28"/>
          <w:szCs w:val="28"/>
        </w:rPr>
        <w:t>Molti di voi</w:t>
      </w:r>
      <w:r w:rsidRPr="00080C51">
        <w:rPr>
          <w:rFonts w:ascii="Garamond" w:hAnsi="Garamond"/>
          <w:color w:val="000080"/>
          <w:sz w:val="28"/>
          <w:szCs w:val="28"/>
        </w:rPr>
        <w:t xml:space="preserve"> </w:t>
      </w:r>
      <w:r w:rsidRPr="00080C51">
        <w:rPr>
          <w:rStyle w:val="hps"/>
          <w:rFonts w:ascii="Garamond" w:hAnsi="Garamond"/>
          <w:color w:val="000080"/>
          <w:sz w:val="28"/>
          <w:szCs w:val="28"/>
        </w:rPr>
        <w:t>diventeranno molto</w:t>
      </w:r>
      <w:r w:rsidRPr="00080C51">
        <w:rPr>
          <w:rFonts w:ascii="Garamond" w:hAnsi="Garamond"/>
          <w:color w:val="000080"/>
          <w:sz w:val="28"/>
          <w:szCs w:val="28"/>
        </w:rPr>
        <w:t xml:space="preserve"> </w:t>
      </w:r>
      <w:r w:rsidRPr="00080C51">
        <w:rPr>
          <w:rStyle w:val="hps"/>
          <w:rFonts w:ascii="Garamond" w:hAnsi="Garamond"/>
          <w:color w:val="000080"/>
          <w:sz w:val="28"/>
          <w:szCs w:val="28"/>
        </w:rPr>
        <w:t>frustrati perché</w:t>
      </w:r>
      <w:r w:rsidRPr="00080C51">
        <w:rPr>
          <w:rFonts w:ascii="Garamond" w:hAnsi="Garamond"/>
          <w:color w:val="000080"/>
          <w:sz w:val="28"/>
          <w:szCs w:val="28"/>
        </w:rPr>
        <w:t xml:space="preserve"> </w:t>
      </w:r>
      <w:r w:rsidRPr="00080C51">
        <w:rPr>
          <w:rStyle w:val="hps"/>
          <w:rFonts w:ascii="Garamond" w:hAnsi="Garamond"/>
          <w:color w:val="000080"/>
          <w:sz w:val="28"/>
          <w:szCs w:val="28"/>
        </w:rPr>
        <w:t>avete la sensazione di dover rallentare</w:t>
      </w:r>
      <w:r w:rsidRPr="00080C51">
        <w:rPr>
          <w:rFonts w:ascii="Garamond" w:hAnsi="Garamond"/>
          <w:color w:val="000080"/>
          <w:sz w:val="28"/>
          <w:szCs w:val="28"/>
        </w:rPr>
        <w:t xml:space="preserve"> </w:t>
      </w:r>
      <w:r w:rsidRPr="00080C51">
        <w:rPr>
          <w:rStyle w:val="hps"/>
          <w:rFonts w:ascii="Garamond" w:hAnsi="Garamond"/>
          <w:color w:val="000080"/>
          <w:sz w:val="28"/>
          <w:szCs w:val="28"/>
        </w:rPr>
        <w:t>per</w:t>
      </w:r>
      <w:r w:rsidRPr="00080C51">
        <w:rPr>
          <w:rFonts w:ascii="Garamond" w:hAnsi="Garamond"/>
          <w:color w:val="000080"/>
          <w:sz w:val="28"/>
          <w:szCs w:val="28"/>
        </w:rPr>
        <w:t xml:space="preserve"> </w:t>
      </w:r>
      <w:r w:rsidRPr="00080C51">
        <w:rPr>
          <w:rStyle w:val="hps"/>
          <w:rFonts w:ascii="Garamond" w:hAnsi="Garamond"/>
          <w:color w:val="000080"/>
          <w:sz w:val="28"/>
          <w:szCs w:val="28"/>
        </w:rPr>
        <w:t>aspettare il</w:t>
      </w:r>
      <w:r w:rsidRPr="00080C51">
        <w:rPr>
          <w:rFonts w:ascii="Garamond" w:hAnsi="Garamond"/>
          <w:color w:val="000080"/>
          <w:sz w:val="28"/>
          <w:szCs w:val="28"/>
        </w:rPr>
        <w:t xml:space="preserve"> </w:t>
      </w:r>
      <w:r w:rsidRPr="00080C51">
        <w:rPr>
          <w:rStyle w:val="hps"/>
          <w:rFonts w:ascii="Garamond" w:hAnsi="Garamond"/>
          <w:color w:val="000080"/>
          <w:sz w:val="28"/>
          <w:szCs w:val="28"/>
        </w:rPr>
        <w:t>resto del pianeta</w:t>
      </w:r>
      <w:r w:rsidRPr="00080C51">
        <w:rPr>
          <w:rFonts w:ascii="Garamond" w:hAnsi="Garamond"/>
          <w:color w:val="000080"/>
          <w:sz w:val="28"/>
          <w:szCs w:val="28"/>
        </w:rPr>
        <w:t xml:space="preserve">. </w:t>
      </w:r>
      <w:r w:rsidRPr="00080C51">
        <w:rPr>
          <w:rStyle w:val="hps"/>
          <w:rFonts w:ascii="Garamond" w:hAnsi="Garamond"/>
          <w:color w:val="000080"/>
          <w:sz w:val="28"/>
          <w:szCs w:val="28"/>
        </w:rPr>
        <w:t>Siate</w:t>
      </w:r>
      <w:r w:rsidRPr="00080C51">
        <w:rPr>
          <w:rFonts w:ascii="Garamond" w:hAnsi="Garamond"/>
          <w:color w:val="000080"/>
          <w:sz w:val="28"/>
          <w:szCs w:val="28"/>
        </w:rPr>
        <w:t xml:space="preserve"> </w:t>
      </w:r>
      <w:r w:rsidRPr="00080C51">
        <w:rPr>
          <w:rStyle w:val="hps"/>
          <w:rFonts w:ascii="Garamond" w:hAnsi="Garamond"/>
          <w:color w:val="000080"/>
          <w:sz w:val="28"/>
          <w:szCs w:val="28"/>
        </w:rPr>
        <w:t>pazienti, carissimi</w:t>
      </w:r>
      <w:r w:rsidRPr="00080C51">
        <w:rPr>
          <w:rFonts w:ascii="Garamond" w:hAnsi="Garamond"/>
          <w:color w:val="000080"/>
          <w:sz w:val="28"/>
          <w:szCs w:val="28"/>
        </w:rPr>
        <w:t xml:space="preserve">. </w:t>
      </w:r>
      <w:r w:rsidRPr="00080C51">
        <w:rPr>
          <w:rStyle w:val="hps"/>
          <w:rFonts w:ascii="Garamond" w:hAnsi="Garamond"/>
          <w:color w:val="000080"/>
          <w:sz w:val="28"/>
          <w:szCs w:val="28"/>
        </w:rPr>
        <w:t>State</w:t>
      </w:r>
      <w:r w:rsidRPr="00080C51">
        <w:rPr>
          <w:rFonts w:ascii="Garamond" w:hAnsi="Garamond"/>
          <w:color w:val="000080"/>
          <w:sz w:val="28"/>
          <w:szCs w:val="28"/>
        </w:rPr>
        <w:t xml:space="preserve"> </w:t>
      </w:r>
      <w:r w:rsidRPr="00080C51">
        <w:rPr>
          <w:rStyle w:val="hps"/>
          <w:rFonts w:ascii="Garamond" w:hAnsi="Garamond"/>
          <w:color w:val="000080"/>
          <w:sz w:val="28"/>
          <w:szCs w:val="28"/>
        </w:rPr>
        <w:t>facendo molta più</w:t>
      </w:r>
      <w:r w:rsidRPr="00080C51">
        <w:rPr>
          <w:rFonts w:ascii="Garamond" w:hAnsi="Garamond"/>
          <w:color w:val="000080"/>
          <w:sz w:val="28"/>
          <w:szCs w:val="28"/>
        </w:rPr>
        <w:t xml:space="preserve"> </w:t>
      </w:r>
      <w:r w:rsidRPr="00080C51">
        <w:rPr>
          <w:rStyle w:val="hps"/>
          <w:rFonts w:ascii="Garamond" w:hAnsi="Garamond"/>
          <w:color w:val="000080"/>
          <w:sz w:val="28"/>
          <w:szCs w:val="28"/>
        </w:rPr>
        <w:t>differenza</w:t>
      </w:r>
      <w:r w:rsidRPr="00080C51">
        <w:rPr>
          <w:rFonts w:ascii="Garamond" w:hAnsi="Garamond"/>
          <w:color w:val="000080"/>
          <w:sz w:val="28"/>
          <w:szCs w:val="28"/>
        </w:rPr>
        <w:t xml:space="preserve"> </w:t>
      </w:r>
      <w:r w:rsidRPr="00080C51">
        <w:rPr>
          <w:rStyle w:val="hps"/>
          <w:rFonts w:ascii="Garamond" w:hAnsi="Garamond"/>
          <w:color w:val="000080"/>
          <w:sz w:val="28"/>
          <w:szCs w:val="28"/>
        </w:rPr>
        <w:t>di quanto</w:t>
      </w:r>
      <w:r w:rsidRPr="00080C51">
        <w:rPr>
          <w:rFonts w:ascii="Garamond" w:hAnsi="Garamond"/>
          <w:color w:val="000080"/>
          <w:sz w:val="28"/>
          <w:szCs w:val="28"/>
        </w:rPr>
        <w:t xml:space="preserve"> </w:t>
      </w:r>
      <w:r w:rsidRPr="00080C51">
        <w:rPr>
          <w:rStyle w:val="hps"/>
          <w:rFonts w:ascii="Garamond" w:hAnsi="Garamond"/>
          <w:color w:val="000080"/>
          <w:sz w:val="28"/>
          <w:szCs w:val="28"/>
        </w:rPr>
        <w:t>potreste mai</w:t>
      </w:r>
      <w:r w:rsidRPr="00080C51">
        <w:rPr>
          <w:rFonts w:ascii="Garamond" w:hAnsi="Garamond"/>
          <w:color w:val="000080"/>
          <w:sz w:val="28"/>
          <w:szCs w:val="28"/>
        </w:rPr>
        <w:t xml:space="preserve"> </w:t>
      </w:r>
      <w:r w:rsidRPr="00080C51">
        <w:rPr>
          <w:rStyle w:val="hps"/>
          <w:rFonts w:ascii="Garamond" w:hAnsi="Garamond"/>
          <w:color w:val="000080"/>
          <w:sz w:val="28"/>
          <w:szCs w:val="28"/>
        </w:rPr>
        <w:t>sapere</w:t>
      </w:r>
      <w:r w:rsidRPr="00080C51">
        <w:rPr>
          <w:rFonts w:ascii="Garamond" w:hAnsi="Garamond"/>
          <w:color w:val="000080"/>
          <w:sz w:val="28"/>
          <w:szCs w:val="28"/>
        </w:rPr>
        <w:t xml:space="preserve"> </w:t>
      </w:r>
      <w:r w:rsidRPr="00080C51">
        <w:rPr>
          <w:rStyle w:val="hps"/>
          <w:rFonts w:ascii="Garamond" w:hAnsi="Garamond"/>
          <w:color w:val="000080"/>
          <w:sz w:val="28"/>
          <w:szCs w:val="28"/>
        </w:rPr>
        <w:t>e non</w:t>
      </w:r>
      <w:r w:rsidRPr="00080C51">
        <w:rPr>
          <w:rFonts w:ascii="Garamond" w:hAnsi="Garamond"/>
          <w:color w:val="000080"/>
          <w:sz w:val="28"/>
          <w:szCs w:val="28"/>
        </w:rPr>
        <w:t xml:space="preserve"> </w:t>
      </w:r>
      <w:r w:rsidRPr="00080C51">
        <w:rPr>
          <w:rStyle w:val="hps"/>
          <w:rFonts w:ascii="Garamond" w:hAnsi="Garamond"/>
          <w:color w:val="000080"/>
          <w:sz w:val="28"/>
          <w:szCs w:val="28"/>
        </w:rPr>
        <w:t>potremmo essere</w:t>
      </w:r>
      <w:r w:rsidRPr="00080C51">
        <w:rPr>
          <w:rFonts w:ascii="Garamond" w:hAnsi="Garamond"/>
          <w:color w:val="000080"/>
          <w:sz w:val="28"/>
          <w:szCs w:val="28"/>
        </w:rPr>
        <w:t xml:space="preserve"> </w:t>
      </w:r>
      <w:r w:rsidRPr="00080C51">
        <w:rPr>
          <w:rStyle w:val="hps"/>
          <w:rFonts w:ascii="Garamond" w:hAnsi="Garamond"/>
          <w:color w:val="000080"/>
          <w:sz w:val="28"/>
          <w:szCs w:val="28"/>
        </w:rPr>
        <w:t>più orgogliosi</w:t>
      </w:r>
      <w:r w:rsidRPr="00080C51">
        <w:rPr>
          <w:rFonts w:ascii="Garamond" w:hAnsi="Garamond"/>
          <w:color w:val="000080"/>
          <w:sz w:val="28"/>
          <w:szCs w:val="28"/>
        </w:rPr>
        <w:t xml:space="preserve"> </w:t>
      </w:r>
      <w:r w:rsidRPr="00080C51">
        <w:rPr>
          <w:rStyle w:val="hps"/>
          <w:rFonts w:ascii="Garamond" w:hAnsi="Garamond"/>
          <w:color w:val="000080"/>
          <w:sz w:val="28"/>
          <w:szCs w:val="28"/>
        </w:rPr>
        <w:t>di</w:t>
      </w:r>
      <w:r w:rsidRPr="00080C51">
        <w:rPr>
          <w:rFonts w:ascii="Garamond" w:hAnsi="Garamond"/>
          <w:color w:val="000080"/>
          <w:sz w:val="28"/>
          <w:szCs w:val="28"/>
        </w:rPr>
        <w:t xml:space="preserve"> </w:t>
      </w:r>
      <w:r w:rsidRPr="00080C51">
        <w:rPr>
          <w:rStyle w:val="hps"/>
          <w:rFonts w:ascii="Garamond" w:hAnsi="Garamond"/>
          <w:color w:val="000080"/>
          <w:sz w:val="28"/>
          <w:szCs w:val="28"/>
        </w:rPr>
        <w:t>voi</w:t>
      </w:r>
      <w:r w:rsidRPr="00080C51">
        <w:rPr>
          <w:rFonts w:ascii="Garamond" w:hAnsi="Garamond"/>
          <w:color w:val="000080"/>
          <w:sz w:val="28"/>
          <w:szCs w:val="28"/>
        </w:rPr>
        <w:br/>
      </w:r>
      <w:r w:rsidRPr="00080C51">
        <w:rPr>
          <w:rFonts w:ascii="Garamond" w:hAnsi="Garamond"/>
          <w:b/>
          <w:bCs/>
          <w:color w:val="000080"/>
          <w:sz w:val="28"/>
          <w:szCs w:val="28"/>
        </w:rPr>
        <w:br/>
        <w:t>Voi siete gli Angeli più grandi</w:t>
      </w:r>
      <w:r w:rsidRPr="00080C51">
        <w:rPr>
          <w:rFonts w:ascii="Garamond" w:hAnsi="Garamond"/>
          <w:b/>
          <w:bCs/>
          <w:color w:val="000080"/>
          <w:sz w:val="28"/>
          <w:szCs w:val="28"/>
        </w:rPr>
        <w:br/>
      </w:r>
      <w:r w:rsidRPr="00080C51">
        <w:rPr>
          <w:rFonts w:ascii="Garamond" w:hAnsi="Garamond"/>
          <w:b/>
          <w:bCs/>
          <w:color w:val="000080"/>
          <w:sz w:val="28"/>
          <w:szCs w:val="28"/>
        </w:rPr>
        <w:br/>
      </w:r>
      <w:r w:rsidRPr="00080C51">
        <w:rPr>
          <w:rFonts w:ascii="Garamond" w:hAnsi="Garamond"/>
          <w:color w:val="000080"/>
          <w:sz w:val="28"/>
          <w:szCs w:val="28"/>
        </w:rPr>
        <w:t xml:space="preserve">Vi abbiamo detto molte volte che voi siete gli angeli più grandi che siano mai esistiti ma non vi abbiamo mai realmente descritto di cosa si tratta. Vi dirò che ognuno di voi aveva raggiunto il regno angelico ad un certo punto nelle proprie incarnazioni. Avete raggiunto </w:t>
      </w:r>
      <w:r w:rsidRPr="00080C51">
        <w:rPr>
          <w:rFonts w:ascii="Garamond" w:hAnsi="Garamond"/>
          <w:color w:val="000080"/>
          <w:sz w:val="28"/>
          <w:szCs w:val="28"/>
        </w:rPr>
        <w:lastRenderedPageBreak/>
        <w:t xml:space="preserve">i  livelli di quella che  chiamate maestria e poi avete fatto la cosa più coraggiosa di sempre. Vi siete tolti le ali, avete indossato il velo dell’oblio e siete venuti sulla Terra per vedere se potevate cambiare questo pianeta e farlo ripartire con nuove forme di vita. Celebrate le nuove forme di vita  in arrivo - celebrare la cometa in arrivo, ma non solo questa cometa, tutte quante perché stanno arrivando ad una velocità incredibile adesso. Stiamo lavorando molto duramente per inviarle. Esse non vi faranno del male, carissimi. Non nel modo in cui pensate. E’  tempo di riseminare  la Terra e siamo così eccitati che riusciamo a farlo mentre i Maestri della Scena del Gioco rimangono. Avete creato la magia oltre la vostra comprensione. Quando finalmente tornate a Casa e vi facciamo stare di fronte a quelle migliaia e migliaia di persone che loderanno  il vostro lavoro sulla Terra, sappiate che lo avete già meritato.  Avete già vinto la partita. Ora vi stiamo semplicemente </w:t>
      </w:r>
      <w:proofErr w:type="spellStart"/>
      <w:r w:rsidRPr="00080C51">
        <w:rPr>
          <w:rFonts w:ascii="Garamond" w:hAnsi="Garamond"/>
          <w:color w:val="000080"/>
          <w:sz w:val="28"/>
          <w:szCs w:val="28"/>
        </w:rPr>
        <w:t>riradicando</w:t>
      </w:r>
      <w:proofErr w:type="spellEnd"/>
      <w:r w:rsidRPr="00080C51">
        <w:rPr>
          <w:rFonts w:ascii="Garamond" w:hAnsi="Garamond"/>
          <w:color w:val="000080"/>
          <w:sz w:val="28"/>
          <w:szCs w:val="28"/>
        </w:rPr>
        <w:t xml:space="preserve"> per mettervi a vostro agio. Siate pazienti, carissimi. Avete  creato un nuovo mondo ed ora ci state entrando. </w:t>
      </w:r>
      <w:r w:rsidRPr="00080C51">
        <w:rPr>
          <w:rFonts w:ascii="Garamond" w:hAnsi="Garamond"/>
          <w:color w:val="000080"/>
          <w:sz w:val="28"/>
          <w:szCs w:val="28"/>
        </w:rPr>
        <w:br/>
      </w:r>
      <w:r w:rsidRPr="00080C51">
        <w:rPr>
          <w:rFonts w:ascii="Garamond" w:hAnsi="Garamond"/>
          <w:color w:val="000080"/>
          <w:sz w:val="28"/>
          <w:szCs w:val="28"/>
        </w:rPr>
        <w:br/>
        <w:t>E’ con il più grande onore che vi chiediamo di trattarvi con rispetto reciproco. Arricchitevi  l'un l'altro ad ogni occasione che avete e tenete le porte aperte gli uni per gli altri perché avete creato un mondo nuovo. Giocate bene insieme.</w:t>
      </w:r>
    </w:p>
    <w:p w:rsidR="00080C51" w:rsidRDefault="00080C51" w:rsidP="00080C51">
      <w:pPr>
        <w:jc w:val="center"/>
      </w:pPr>
      <w:hyperlink r:id="rId26" w:history="1">
        <w:proofErr w:type="spellStart"/>
        <w:r w:rsidRPr="00080C51">
          <w:rPr>
            <w:rStyle w:val="Collegamentoipertestuale"/>
            <w:rFonts w:ascii="Garamond" w:hAnsi="Garamond"/>
            <w:b/>
            <w:bCs/>
            <w:color w:val="000080"/>
            <w:sz w:val="27"/>
            <w:szCs w:val="27"/>
          </w:rPr>
          <w:t>Espavo</w:t>
        </w:r>
        <w:proofErr w:type="spellEnd"/>
      </w:hyperlink>
    </w:p>
    <w:p w:rsidR="00080C51" w:rsidRDefault="00080C51" w:rsidP="00080C51">
      <w:pPr>
        <w:pStyle w:val="NormaleWeb"/>
        <w:jc w:val="center"/>
      </w:pPr>
      <w:r>
        <w:rPr>
          <w:rFonts w:ascii="Garamond" w:hAnsi="Garamond"/>
          <w:b/>
          <w:bCs/>
          <w:color w:val="000080"/>
          <w:sz w:val="27"/>
          <w:szCs w:val="27"/>
        </w:rPr>
        <w:t>Il Gruppo</w:t>
      </w:r>
    </w:p>
    <w:p w:rsidR="00080C51" w:rsidRDefault="00080C51" w:rsidP="00080C51">
      <w:pPr>
        <w:pStyle w:val="NormaleWeb"/>
        <w:spacing w:before="0" w:beforeAutospacing="0" w:after="0" w:afterAutospacing="0"/>
        <w:jc w:val="center"/>
      </w:pPr>
      <w:r>
        <w:rPr>
          <w:rFonts w:ascii="Verdana" w:hAnsi="Verdana"/>
          <w:color w:val="000080"/>
          <w:sz w:val="15"/>
          <w:szCs w:val="15"/>
        </w:rPr>
        <w:t>* * * * * * *</w:t>
      </w:r>
    </w:p>
    <w:p w:rsidR="00080C51" w:rsidRDefault="00080C51" w:rsidP="00080C51">
      <w:pPr>
        <w:pStyle w:val="NormaleWeb"/>
        <w:spacing w:before="0" w:beforeAutospacing="0" w:after="0" w:afterAutospacing="0"/>
        <w:jc w:val="center"/>
      </w:pPr>
      <w:r>
        <w:rPr>
          <w:color w:val="000080"/>
        </w:rPr>
        <w:t> </w:t>
      </w:r>
    </w:p>
    <w:p w:rsidR="00080C51" w:rsidRDefault="00080C51" w:rsidP="00080C51">
      <w:pPr>
        <w:pStyle w:val="NormaleWeb"/>
        <w:spacing w:before="0" w:beforeAutospacing="0" w:after="0" w:afterAutospacing="0"/>
        <w:jc w:val="center"/>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7"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080C51" w:rsidRDefault="00080C51" w:rsidP="00080C51">
      <w:pPr>
        <w:pStyle w:val="NormaleWeb"/>
        <w:spacing w:before="13" w:beforeAutospacing="0" w:after="13" w:afterAutospacing="0"/>
        <w:jc w:val="center"/>
      </w:pPr>
      <w:r>
        <w:t> </w:t>
      </w:r>
    </w:p>
    <w:p w:rsidR="00080C51" w:rsidRDefault="00080C51" w:rsidP="00080C51">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8" w:tgtFrame="_blank" w:history="1">
        <w:r>
          <w:rPr>
            <w:rStyle w:val="Collegamentoipertestuale"/>
            <w:rFonts w:ascii="Garamond" w:hAnsi="Garamond"/>
            <w:i/>
            <w:iCs/>
            <w:color w:val="000080"/>
          </w:rPr>
          <w:t>www.lightworker.it</w:t>
        </w:r>
      </w:hyperlink>
    </w:p>
    <w:p w:rsidR="00080C51" w:rsidRDefault="00080C51" w:rsidP="00080C51">
      <w:pPr>
        <w:pStyle w:val="NormaleWeb"/>
        <w:spacing w:before="0" w:beforeAutospacing="0" w:after="0" w:afterAutospacing="0"/>
        <w:jc w:val="center"/>
      </w:pPr>
      <w:r>
        <w:rPr>
          <w:rFonts w:ascii="Garamond" w:hAnsi="Garamond"/>
          <w:i/>
          <w:iCs/>
          <w:color w:val="000080"/>
        </w:rPr>
        <w:t xml:space="preserve">Originale in inglese: </w:t>
      </w:r>
      <w:hyperlink r:id="rId29" w:tgtFrame="_blank" w:history="1">
        <w:r>
          <w:rPr>
            <w:rStyle w:val="Collegamentoipertestuale"/>
            <w:i/>
            <w:iCs/>
            <w:color w:val="000080"/>
          </w:rPr>
          <w:t>http://lightworker.com/beacons/2014/2014_01-Celebrate.php</w:t>
        </w:r>
      </w:hyperlink>
      <w:r>
        <w:rPr>
          <w:i/>
          <w:iCs/>
          <w:color w:val="000080"/>
        </w:rPr>
        <w:t xml:space="preserve"> </w:t>
      </w:r>
    </w:p>
    <w:p w:rsidR="00080C51" w:rsidRDefault="00080C51" w:rsidP="00080C51">
      <w:pPr>
        <w:pStyle w:val="NormaleWeb"/>
        <w:spacing w:before="13" w:beforeAutospacing="0" w:after="13" w:afterAutospacing="0"/>
        <w:jc w:val="center"/>
      </w:pPr>
      <w:r>
        <w:t> </w:t>
      </w: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pPr>
    </w:p>
    <w:p w:rsidR="00080C51" w:rsidRDefault="00080C51" w:rsidP="00080C51">
      <w:pPr>
        <w:pStyle w:val="NormaleWeb"/>
        <w:spacing w:before="13" w:beforeAutospacing="0" w:after="13" w:afterAutospacing="0"/>
        <w:jc w:val="center"/>
        <w:rPr>
          <w:rFonts w:ascii="Verdana" w:hAnsi="Verdana"/>
          <w:b/>
          <w:bCs/>
        </w:rPr>
      </w:pPr>
    </w:p>
    <w:p w:rsidR="00080C51" w:rsidRDefault="00080C51" w:rsidP="00080C51">
      <w:pPr>
        <w:jc w:val="center"/>
      </w:pPr>
      <w:r>
        <w:rPr>
          <w:rFonts w:ascii="Verdana" w:hAnsi="Verdana"/>
          <w:b/>
          <w:bCs/>
        </w:rPr>
        <w:lastRenderedPageBreak/>
        <w:t>Notizie di Trasmutazione Febbraio 2014</w:t>
      </w:r>
      <w:r>
        <w:rPr>
          <w:rFonts w:ascii="Verdana" w:hAnsi="Verdana"/>
          <w:sz w:val="18"/>
          <w:szCs w:val="18"/>
        </w:rPr>
        <w:br/>
      </w:r>
      <w:r>
        <w:rPr>
          <w:rFonts w:ascii="Verdana" w:hAnsi="Verdana"/>
          <w:b/>
          <w:bCs/>
          <w:sz w:val="18"/>
          <w:szCs w:val="18"/>
        </w:rPr>
        <w:t xml:space="preserve">Di Sandra </w:t>
      </w:r>
      <w:proofErr w:type="spellStart"/>
      <w:r>
        <w:rPr>
          <w:rFonts w:ascii="Verdana" w:hAnsi="Verdana"/>
          <w:b/>
          <w:bCs/>
          <w:sz w:val="18"/>
          <w:szCs w:val="18"/>
        </w:rPr>
        <w:t>Ingerman</w:t>
      </w:r>
      <w:proofErr w:type="spellEnd"/>
      <w:r>
        <w:rPr>
          <w:rFonts w:ascii="Verdana" w:hAnsi="Verdana"/>
          <w:b/>
          <w:bCs/>
          <w:sz w:val="18"/>
          <w:szCs w:val="18"/>
        </w:rPr>
        <w:br/>
      </w:r>
      <w:r>
        <w:rPr>
          <w:rFonts w:ascii="Verdana" w:hAnsi="Verdana"/>
          <w:sz w:val="18"/>
          <w:szCs w:val="18"/>
        </w:rPr>
        <w:t xml:space="preserve">Traduzione di Nello </w:t>
      </w:r>
      <w:proofErr w:type="spellStart"/>
      <w:r>
        <w:rPr>
          <w:rFonts w:ascii="Verdana" w:hAnsi="Verdana"/>
          <w:sz w:val="18"/>
          <w:szCs w:val="18"/>
        </w:rPr>
        <w:t>Ceccon</w:t>
      </w:r>
      <w:proofErr w:type="spellEnd"/>
    </w:p>
    <w:p w:rsidR="00080C51" w:rsidRDefault="00080C51" w:rsidP="00080C51">
      <w:pPr>
        <w:jc w:val="center"/>
      </w:pPr>
      <w:r>
        <w:rPr>
          <w:rFonts w:ascii="Arial" w:hAnsi="Arial" w:cs="Arial"/>
          <w:sz w:val="20"/>
          <w:szCs w:val="20"/>
        </w:rPr>
        <w:t> </w:t>
      </w:r>
    </w:p>
    <w:p w:rsidR="00080C51" w:rsidRDefault="00080C51" w:rsidP="00080C51">
      <w:r>
        <w:rPr>
          <w:rFonts w:ascii="Verdana" w:hAnsi="Verdana"/>
          <w:sz w:val="18"/>
          <w:szCs w:val="18"/>
        </w:rPr>
        <w:t>Mi avete inviato tanta corrispondenza facendomi sapere che gli articoli di dicembre 2013 e gennaio 2014 sono stati molto utili. Ad alcuni di voi é veramente piaciuta la pratica della Camera Interiore di Luce. Questo é un viaggio/meditazione che potete continuare a fare. Io visito regolarmente la Camera interiore di Luce.</w:t>
      </w:r>
    </w:p>
    <w:p w:rsidR="00080C51" w:rsidRDefault="00080C51" w:rsidP="00080C51">
      <w:r>
        <w:rPr>
          <w:rFonts w:ascii="Verdana" w:hAnsi="Verdana"/>
          <w:sz w:val="18"/>
          <w:szCs w:val="18"/>
        </w:rPr>
        <w:t> </w:t>
      </w:r>
    </w:p>
    <w:p w:rsidR="00080C51" w:rsidRDefault="00080C51" w:rsidP="00080C51">
      <w:r>
        <w:rPr>
          <w:rFonts w:ascii="Verdana" w:hAnsi="Verdana"/>
          <w:sz w:val="18"/>
          <w:szCs w:val="18"/>
        </w:rPr>
        <w:t>Proseguiamo allontanandoci dalla vita guidata dall'ego e percorrendo il sentiero di essere guidati dallo spirito, guardando la vita guidata dallo spirito. Questo é un ponte che possiamo attraversare insieme, e siete invitati a farlo con me.</w:t>
      </w:r>
    </w:p>
    <w:p w:rsidR="00080C51" w:rsidRDefault="00080C51" w:rsidP="00080C51">
      <w:r>
        <w:rPr>
          <w:rFonts w:ascii="Verdana" w:hAnsi="Verdana"/>
          <w:sz w:val="18"/>
          <w:szCs w:val="18"/>
        </w:rPr>
        <w:t>Ho avuto una conversazione interessante con una mia studente che ē venuta a visitare Santa Fe. Abbiamo bevuto il te e ad un certo punto la nostra conversazione si è spostata sulla situazione nel mondo. Quando guardiamo il mondo attraverso gli occhi dell'ego le cose non sembrano buone. Il deterioramento dell'ambiente sta certamente continuando a ritmo elevato.</w:t>
      </w:r>
    </w:p>
    <w:p w:rsidR="00080C51" w:rsidRDefault="00080C51" w:rsidP="00080C51">
      <w:r>
        <w:rPr>
          <w:rFonts w:ascii="Verdana" w:hAnsi="Verdana"/>
          <w:sz w:val="18"/>
          <w:szCs w:val="18"/>
        </w:rPr>
        <w:t xml:space="preserve">Mi sono trovata a raccontare che anche se 'finirà il </w:t>
      </w:r>
      <w:proofErr w:type="spellStart"/>
      <w:r>
        <w:rPr>
          <w:rFonts w:ascii="Verdana" w:hAnsi="Verdana"/>
          <w:sz w:val="18"/>
          <w:szCs w:val="18"/>
        </w:rPr>
        <w:t>mondo'</w:t>
      </w:r>
      <w:proofErr w:type="spellEnd"/>
      <w:r>
        <w:rPr>
          <w:rFonts w:ascii="Verdana" w:hAnsi="Verdana"/>
          <w:sz w:val="18"/>
          <w:szCs w:val="18"/>
        </w:rPr>
        <w:t xml:space="preserve"> fin che sono viva, voglio lasciare questa terra il più possibile consapevolmente. Rachel, con cui stavo bevendo il te, mi ha chiesto se credo veramente che sarebbe  importante lasciarlo consapevolmente.</w:t>
      </w:r>
    </w:p>
    <w:p w:rsidR="00080C51" w:rsidRDefault="00080C51" w:rsidP="00080C51">
      <w:r>
        <w:rPr>
          <w:rFonts w:ascii="Verdana" w:hAnsi="Verdana"/>
          <w:sz w:val="18"/>
          <w:szCs w:val="18"/>
        </w:rPr>
        <w:t>Questa domanda mi ha fatto pensare. Ho viaggiato per tante persone che sono morte. Nei miei viaggi li vedo generalmente ritornare alla Fonte e alla loro unità. Sembra che questo non dipenda da come coscientemente hanno condotto la loro vita.</w:t>
      </w:r>
    </w:p>
    <w:p w:rsidR="00080C51" w:rsidRDefault="00080C51" w:rsidP="00080C51">
      <w:r>
        <w:rPr>
          <w:rFonts w:ascii="Verdana" w:hAnsi="Verdana"/>
          <w:sz w:val="18"/>
          <w:szCs w:val="18"/>
        </w:rPr>
        <w:t xml:space="preserve">Continuando a riflettere su questa conversazione sento per me stessa che la vita qui sulla terra sia un'avventura. Non è al risultato che mi sto focalizzando. Sappiamo tutti in questo periodo che dobbiamo arrenderci a ciò che avviene. </w:t>
      </w:r>
    </w:p>
    <w:p w:rsidR="00080C51" w:rsidRDefault="00080C51" w:rsidP="00080C51">
      <w:r>
        <w:rPr>
          <w:rFonts w:ascii="Verdana" w:hAnsi="Verdana"/>
          <w:sz w:val="18"/>
          <w:szCs w:val="18"/>
        </w:rPr>
        <w:t xml:space="preserve">Ma è importante riflettere come vogliamo trascorrere il nostro tempo mentre viviamo. A questo punto mi approccio alla vita con un senso di curiosità. </w:t>
      </w:r>
    </w:p>
    <w:p w:rsidR="00080C51" w:rsidRDefault="00080C51" w:rsidP="00080C51">
      <w:r>
        <w:rPr>
          <w:rFonts w:ascii="Verdana" w:hAnsi="Verdana"/>
          <w:sz w:val="18"/>
          <w:szCs w:val="18"/>
        </w:rPr>
        <w:t>Che cosa succederebbe se focalizzassi completamente i miei sforzi al percorso dello spirito? Dove mi condurrebbe questo percorso sapendo che mi sarà mostrato solo una piccola porzione durante la mia vita? A quale sorprendente e incredibile paesaggio il percorso dello spirito mi condurrebbe?</w:t>
      </w:r>
    </w:p>
    <w:p w:rsidR="00080C51" w:rsidRDefault="00080C51" w:rsidP="00080C51">
      <w:r>
        <w:rPr>
          <w:rFonts w:ascii="Verdana" w:hAnsi="Verdana"/>
          <w:sz w:val="18"/>
          <w:szCs w:val="18"/>
        </w:rPr>
        <w:t>Trovo che fare queste domande ed essere curiosa alimenti la mia esplorazione più in profondità nel percorso dello spirito, perché  meraviglie, gemme, ricchezze vengono rivelate quando il velo viene alzato dalla densa coscienza in cui molti vivono adesso, per andare verso il mondo in cui la vita brilla con vitalità e radianza.</w:t>
      </w:r>
    </w:p>
    <w:p w:rsidR="00080C51" w:rsidRDefault="00080C51" w:rsidP="00080C51">
      <w:r>
        <w:rPr>
          <w:rFonts w:ascii="Verdana" w:hAnsi="Verdana"/>
          <w:sz w:val="18"/>
          <w:szCs w:val="18"/>
        </w:rPr>
        <w:t>La terra è la nostra casa. Siamo venuti qui per vivere una vita colma dello spirito. Il nostro spirito è vestito dal nostro corpo. E nello stesso momento la forma del nostro corpo non vincola il nostro spirito. Si espande e si connette con lo spirito che vive in tutte le cose.</w:t>
      </w:r>
    </w:p>
    <w:p w:rsidR="00080C51" w:rsidRDefault="00080C51" w:rsidP="00080C51">
      <w:r>
        <w:rPr>
          <w:rFonts w:ascii="Verdana" w:hAnsi="Verdana"/>
          <w:sz w:val="18"/>
          <w:szCs w:val="18"/>
        </w:rPr>
        <w:t xml:space="preserve">La promessa che la vita ci porta è che le nostre visioni e sogni si sono già manifestati. Abbiamo solo bisogno di avanzare completamente vivendo il sogno che abbiamo creato. I semi si sono già manifestati in noi. Dobbiamo solo permettere che crescano. </w:t>
      </w:r>
    </w:p>
    <w:p w:rsidR="00080C51" w:rsidRDefault="00080C51" w:rsidP="00080C51">
      <w:r>
        <w:rPr>
          <w:rFonts w:ascii="Verdana" w:hAnsi="Verdana"/>
          <w:sz w:val="18"/>
          <w:szCs w:val="18"/>
        </w:rPr>
        <w:t xml:space="preserve">Una parte dell'avanzare completamente nel sogno è continuare a formare e a lavorare con le parole che usiamo durante il giorno, perché le antiche tradizioni spirituali ci insegnano a riguardo del potere sia del parlare che dell'inviare le parole. </w:t>
      </w:r>
    </w:p>
    <w:p w:rsidR="00080C51" w:rsidRDefault="00080C51" w:rsidP="00080C51">
      <w:r>
        <w:rPr>
          <w:rFonts w:ascii="Verdana" w:hAnsi="Verdana"/>
          <w:sz w:val="18"/>
          <w:szCs w:val="18"/>
        </w:rPr>
        <w:t xml:space="preserve">Abbiamo fatto molto lavoro nel corso degli anni con la trasmutazione dell'energia che sta dietro ai nostri pensieri e attitudini, in modo da inviare energie d'amore a noi stessi e a tutta la vita. </w:t>
      </w:r>
    </w:p>
    <w:p w:rsidR="00080C51" w:rsidRDefault="00080C51" w:rsidP="00080C51">
      <w:r>
        <w:rPr>
          <w:rFonts w:ascii="Verdana" w:hAnsi="Verdana"/>
          <w:sz w:val="18"/>
          <w:szCs w:val="18"/>
        </w:rPr>
        <w:t>Possiamo anche fare attenzione alle parole che inviamo. Prendetevi del tempo questo mese per  riflettere sulle parole che state inviando a voi stessi e al mondo. Le vostre parole alimentano uno stato di salute che vorreste vivere per voi stessi e la rete della vita?</w:t>
      </w:r>
    </w:p>
    <w:p w:rsidR="00080C51" w:rsidRDefault="00080C51" w:rsidP="00080C51">
      <w:r>
        <w:rPr>
          <w:rFonts w:ascii="Verdana" w:hAnsi="Verdana"/>
          <w:sz w:val="18"/>
          <w:szCs w:val="18"/>
        </w:rPr>
        <w:t>State inviando parole come gioia, pace, amore, luce, abbondanza e salute nella collettività?</w:t>
      </w:r>
    </w:p>
    <w:p w:rsidR="00080C51" w:rsidRDefault="00080C51" w:rsidP="00080C51">
      <w:r>
        <w:rPr>
          <w:rFonts w:ascii="Verdana" w:hAnsi="Verdana"/>
          <w:sz w:val="18"/>
          <w:szCs w:val="18"/>
        </w:rPr>
        <w:t>Come comunità inviamo le parole che desideriamo vedere manifestate nella collettività.</w:t>
      </w:r>
    </w:p>
    <w:p w:rsidR="00080C51" w:rsidRDefault="00080C51" w:rsidP="00080C51">
      <w:r>
        <w:rPr>
          <w:rFonts w:ascii="Verdana" w:hAnsi="Verdana"/>
          <w:sz w:val="18"/>
          <w:szCs w:val="18"/>
        </w:rPr>
        <w:t> </w:t>
      </w:r>
    </w:p>
    <w:p w:rsidR="00080C51" w:rsidRDefault="00080C51" w:rsidP="00080C51">
      <w:r>
        <w:rPr>
          <w:rFonts w:ascii="Verdana" w:hAnsi="Verdana"/>
          <w:sz w:val="18"/>
          <w:szCs w:val="18"/>
        </w:rPr>
        <w:t>Qualcuno mi ha inviato un articolo titolato “</w:t>
      </w:r>
      <w:proofErr w:type="spellStart"/>
      <w:r>
        <w:rPr>
          <w:rFonts w:ascii="Verdana" w:hAnsi="Verdana"/>
          <w:sz w:val="18"/>
          <w:szCs w:val="18"/>
        </w:rPr>
        <w:t>Words</w:t>
      </w:r>
      <w:proofErr w:type="spellEnd"/>
      <w:r>
        <w:rPr>
          <w:rFonts w:ascii="Verdana" w:hAnsi="Verdana"/>
          <w:sz w:val="18"/>
          <w:szCs w:val="18"/>
        </w:rPr>
        <w:t xml:space="preserve"> Can </w:t>
      </w:r>
      <w:proofErr w:type="spellStart"/>
      <w:r>
        <w:rPr>
          <w:rFonts w:ascii="Verdana" w:hAnsi="Verdana"/>
          <w:sz w:val="18"/>
          <w:szCs w:val="18"/>
        </w:rPr>
        <w:t>Change</w:t>
      </w:r>
      <w:proofErr w:type="spellEnd"/>
      <w:r>
        <w:rPr>
          <w:rFonts w:ascii="Verdana" w:hAnsi="Verdana"/>
          <w:sz w:val="18"/>
          <w:szCs w:val="18"/>
        </w:rPr>
        <w:t xml:space="preserve"> </w:t>
      </w:r>
      <w:proofErr w:type="spellStart"/>
      <w:r>
        <w:rPr>
          <w:rFonts w:ascii="Verdana" w:hAnsi="Verdana"/>
          <w:sz w:val="18"/>
          <w:szCs w:val="18"/>
        </w:rPr>
        <w:t>Your</w:t>
      </w:r>
      <w:proofErr w:type="spellEnd"/>
      <w:r>
        <w:rPr>
          <w:rFonts w:ascii="Verdana" w:hAnsi="Verdana"/>
          <w:sz w:val="18"/>
          <w:szCs w:val="18"/>
        </w:rPr>
        <w:t xml:space="preserve"> </w:t>
      </w:r>
      <w:proofErr w:type="spellStart"/>
      <w:r>
        <w:rPr>
          <w:rFonts w:ascii="Verdana" w:hAnsi="Verdana"/>
          <w:sz w:val="18"/>
          <w:szCs w:val="18"/>
        </w:rPr>
        <w:t>Brain</w:t>
      </w:r>
      <w:proofErr w:type="spellEnd"/>
      <w:r>
        <w:rPr>
          <w:rFonts w:ascii="Verdana" w:hAnsi="Verdana"/>
          <w:sz w:val="18"/>
          <w:szCs w:val="18"/>
        </w:rPr>
        <w:t xml:space="preserve">”. Andrew </w:t>
      </w:r>
      <w:proofErr w:type="spellStart"/>
      <w:r>
        <w:rPr>
          <w:rFonts w:ascii="Verdana" w:hAnsi="Verdana"/>
          <w:sz w:val="18"/>
          <w:szCs w:val="18"/>
        </w:rPr>
        <w:t>Newberg</w:t>
      </w:r>
      <w:proofErr w:type="spellEnd"/>
      <w:r>
        <w:rPr>
          <w:rFonts w:ascii="Verdana" w:hAnsi="Verdana"/>
          <w:sz w:val="18"/>
          <w:szCs w:val="18"/>
        </w:rPr>
        <w:t xml:space="preserve">, MD e  Mark Robert </w:t>
      </w:r>
      <w:proofErr w:type="spellStart"/>
      <w:r>
        <w:rPr>
          <w:rFonts w:ascii="Verdana" w:hAnsi="Verdana"/>
          <w:sz w:val="18"/>
          <w:szCs w:val="18"/>
        </w:rPr>
        <w:t>Waldman</w:t>
      </w:r>
      <w:proofErr w:type="spellEnd"/>
      <w:r>
        <w:rPr>
          <w:rFonts w:ascii="Verdana" w:hAnsi="Verdana"/>
          <w:sz w:val="18"/>
          <w:szCs w:val="18"/>
        </w:rPr>
        <w:t xml:space="preserve"> hanno scritto l'articolo. Per ulteriori informazioni andate a visitare il sito </w:t>
      </w:r>
      <w:proofErr w:type="spellStart"/>
      <w:r>
        <w:rPr>
          <w:rFonts w:ascii="Verdana" w:hAnsi="Verdana"/>
          <w:sz w:val="18"/>
          <w:szCs w:val="18"/>
        </w:rPr>
        <w:t>MarkRobertWaldman.com.</w:t>
      </w:r>
      <w:proofErr w:type="spellEnd"/>
    </w:p>
    <w:p w:rsidR="00080C51" w:rsidRDefault="00080C51" w:rsidP="00080C51">
      <w:r>
        <w:rPr>
          <w:rFonts w:ascii="Verdana" w:hAnsi="Verdana"/>
          <w:sz w:val="18"/>
          <w:szCs w:val="18"/>
        </w:rPr>
        <w:t>Gli autori raccontano quello che viene mostrato dalle persone che sono sottoposte a REM del cervello. Quando la parola "no" viene lampeggiata per meno di un secondo lo scanner mostra che le persone rilasciano dozzine di ormoni e neuro trasmettitori prodotti dallo stress: vedere un elenco di parole negative solo per alcuni secondi peggiora qualunque stato di ansietà o depressione.</w:t>
      </w:r>
    </w:p>
    <w:p w:rsidR="00080C51" w:rsidRDefault="00080C51" w:rsidP="00080C51">
      <w:r>
        <w:rPr>
          <w:rFonts w:ascii="Verdana" w:hAnsi="Verdana"/>
          <w:sz w:val="18"/>
          <w:szCs w:val="18"/>
        </w:rPr>
        <w:t>É stato trovato che le parole negative hanno effetto sulle persone che le dicono ma anche su coloro che le ascoltano. Le parole negative in effetti inviano messaggi di allarme al cervello.</w:t>
      </w:r>
    </w:p>
    <w:p w:rsidR="00080C51" w:rsidRDefault="00080C51" w:rsidP="00080C51">
      <w:r>
        <w:rPr>
          <w:rFonts w:ascii="Verdana" w:hAnsi="Verdana"/>
          <w:sz w:val="18"/>
          <w:szCs w:val="18"/>
        </w:rPr>
        <w:t> </w:t>
      </w:r>
    </w:p>
    <w:p w:rsidR="00080C51" w:rsidRDefault="00080C51" w:rsidP="00080C51">
      <w:r>
        <w:rPr>
          <w:rFonts w:ascii="Verdana" w:hAnsi="Verdana"/>
          <w:sz w:val="18"/>
          <w:szCs w:val="18"/>
        </w:rPr>
        <w:t>L'ultimo punto che voglio condividere di questo articolo é che le parole che provocano paura stimolano alcune parti del cervello come il talamo e l'amigdala come se ci fosse veramente una minaccia che sta avvenendo nel mondo esterno.</w:t>
      </w:r>
    </w:p>
    <w:p w:rsidR="00080C51" w:rsidRDefault="00080C51" w:rsidP="00080C51">
      <w:r>
        <w:rPr>
          <w:rFonts w:ascii="Verdana" w:hAnsi="Verdana"/>
          <w:sz w:val="18"/>
          <w:szCs w:val="18"/>
        </w:rPr>
        <w:lastRenderedPageBreak/>
        <w:t> </w:t>
      </w:r>
    </w:p>
    <w:p w:rsidR="00080C51" w:rsidRDefault="00080C51" w:rsidP="00080C51">
      <w:r>
        <w:rPr>
          <w:rFonts w:ascii="Verdana" w:hAnsi="Verdana"/>
          <w:sz w:val="18"/>
          <w:szCs w:val="18"/>
        </w:rPr>
        <w:t>Nel corso degli anni abbiamo lavorato insieme per imparare come usare le parole che riflettono ciò che desideriamo, poiché nelle tradizioni spirituali le parole vengono viste come semi. E questi semi quando sono innaffiati e nutriti crescono come piante sane. Molte culture che hanno le loro storie di creazione raccontano come i suoni e le parole hanno creato la vita.</w:t>
      </w:r>
    </w:p>
    <w:p w:rsidR="00080C51" w:rsidRDefault="00080C51" w:rsidP="00080C51">
      <w:r>
        <w:rPr>
          <w:rFonts w:ascii="Verdana" w:hAnsi="Verdana"/>
          <w:sz w:val="18"/>
          <w:szCs w:val="18"/>
        </w:rPr>
        <w:t> </w:t>
      </w:r>
    </w:p>
    <w:p w:rsidR="00080C51" w:rsidRDefault="00080C51" w:rsidP="00080C51">
      <w:r>
        <w:rPr>
          <w:rFonts w:ascii="Verdana" w:hAnsi="Verdana"/>
          <w:sz w:val="18"/>
          <w:szCs w:val="18"/>
        </w:rPr>
        <w:t>Abbiamo veramente il forte potere di cambiare la nostra salute e quella del pianeta attraverso la focalizzazione sull'uso e l'invio di parole positive che coincidono con lo stato di coscienza che vogliamo riflettere verso il mondo esterno.</w:t>
      </w:r>
    </w:p>
    <w:p w:rsidR="00080C51" w:rsidRDefault="00080C51" w:rsidP="00080C51">
      <w:r>
        <w:rPr>
          <w:rFonts w:ascii="Verdana" w:hAnsi="Verdana"/>
          <w:sz w:val="18"/>
          <w:szCs w:val="18"/>
        </w:rPr>
        <w:t> </w:t>
      </w:r>
    </w:p>
    <w:p w:rsidR="00080C51" w:rsidRDefault="00080C51" w:rsidP="00080C51">
      <w:r>
        <w:rPr>
          <w:rFonts w:ascii="Verdana" w:hAnsi="Verdana"/>
          <w:sz w:val="18"/>
          <w:szCs w:val="18"/>
        </w:rPr>
        <w:t>Durante il mese di febbraio focalizziamo le nostre pratiche insieme ad essere coscienti  sui semi di parole che vogliamo inviare verso la comunità e verso noi stessi. Affermiamo e inviamo le parole che ci aiuteranno a riequilibrare il nostro stato di salute.</w:t>
      </w:r>
    </w:p>
    <w:p w:rsidR="00080C51" w:rsidRDefault="00080C51" w:rsidP="00080C51">
      <w:r>
        <w:rPr>
          <w:rFonts w:ascii="Verdana" w:hAnsi="Verdana"/>
          <w:sz w:val="18"/>
          <w:szCs w:val="18"/>
        </w:rPr>
        <w:t> </w:t>
      </w:r>
    </w:p>
    <w:p w:rsidR="00080C51" w:rsidRDefault="00080C51" w:rsidP="00080C51">
      <w:r>
        <w:rPr>
          <w:rFonts w:ascii="Verdana" w:hAnsi="Verdana"/>
          <w:sz w:val="18"/>
          <w:szCs w:val="18"/>
        </w:rPr>
        <w:t>Aggiungete questa pratica dedicando del tempo ogni giorno per ripetere a voi stessi "La terra é la mia casa. Il mio corpo é la casa del mio spirito."</w:t>
      </w:r>
    </w:p>
    <w:p w:rsidR="00080C51" w:rsidRDefault="00080C51" w:rsidP="00080C51">
      <w:r>
        <w:rPr>
          <w:rFonts w:ascii="Verdana" w:hAnsi="Verdana"/>
          <w:sz w:val="18"/>
          <w:szCs w:val="18"/>
        </w:rPr>
        <w:t> </w:t>
      </w:r>
    </w:p>
    <w:p w:rsidR="00080C51" w:rsidRDefault="00080C51" w:rsidP="00080C51">
      <w:r>
        <w:rPr>
          <w:rFonts w:ascii="Verdana" w:hAnsi="Verdana"/>
          <w:sz w:val="18"/>
          <w:szCs w:val="18"/>
        </w:rPr>
        <w:t>Uscite e sentite la terra ogni giorno e aprite i vostri sensi visibili e invisibili per connettervi con la natura e con tutti gli esseri senzienti. Se vivete in una città visitate un parco locale.</w:t>
      </w:r>
    </w:p>
    <w:p w:rsidR="00080C51" w:rsidRDefault="00080C51" w:rsidP="00080C51">
      <w:r>
        <w:rPr>
          <w:rFonts w:ascii="Verdana" w:hAnsi="Verdana"/>
          <w:sz w:val="18"/>
          <w:szCs w:val="18"/>
        </w:rPr>
        <w:t> </w:t>
      </w:r>
    </w:p>
    <w:p w:rsidR="00080C51" w:rsidRDefault="00080C51" w:rsidP="00080C51">
      <w:r>
        <w:rPr>
          <w:rFonts w:ascii="Verdana" w:hAnsi="Verdana"/>
          <w:sz w:val="18"/>
          <w:szCs w:val="18"/>
        </w:rPr>
        <w:t>Sintonizzatevi con la terra, con la luna e le stelle. Ponetevi in allineamento con queste potenti forze che illuminano la vostra vita.</w:t>
      </w:r>
    </w:p>
    <w:p w:rsidR="00080C51" w:rsidRDefault="00080C51" w:rsidP="00080C51">
      <w:r>
        <w:rPr>
          <w:rFonts w:ascii="Verdana" w:hAnsi="Verdana"/>
          <w:sz w:val="18"/>
          <w:szCs w:val="18"/>
        </w:rPr>
        <w:t> </w:t>
      </w:r>
    </w:p>
    <w:p w:rsidR="00080C51" w:rsidRDefault="00080C51" w:rsidP="00080C51">
      <w:r>
        <w:rPr>
          <w:rFonts w:ascii="Verdana" w:hAnsi="Verdana"/>
          <w:sz w:val="18"/>
          <w:szCs w:val="18"/>
        </w:rPr>
        <w:t>Approfondite la vostra connessione con la natura e imparate a comunicare con gli spiriti che vivono in tutte le cose. Una nuova dimensione della realtà continuerà a manifestarsi se vi focalizzate quotidianamente su questa pratica.</w:t>
      </w:r>
    </w:p>
    <w:p w:rsidR="00080C51" w:rsidRDefault="00080C51" w:rsidP="00080C51">
      <w:r>
        <w:rPr>
          <w:rFonts w:ascii="Verdana" w:hAnsi="Verdana"/>
          <w:sz w:val="18"/>
          <w:szCs w:val="18"/>
        </w:rPr>
        <w:t> </w:t>
      </w:r>
    </w:p>
    <w:p w:rsidR="00080C51" w:rsidRDefault="00080C51" w:rsidP="00080C51">
      <w:r>
        <w:rPr>
          <w:rFonts w:ascii="Verdana" w:hAnsi="Verdana"/>
          <w:sz w:val="18"/>
          <w:szCs w:val="18"/>
        </w:rPr>
        <w:t>Unitevi nella nostra comunità globale per benedirci reciprocamente e benedire tutta la vita con amore, luce, gioia, abbondanza, pace, uguaglianza e buona salute.</w:t>
      </w:r>
    </w:p>
    <w:p w:rsidR="00080C51" w:rsidRDefault="00080C51" w:rsidP="00080C51">
      <w:r>
        <w:rPr>
          <w:rFonts w:ascii="Verdana" w:hAnsi="Verdana"/>
          <w:sz w:val="18"/>
          <w:szCs w:val="18"/>
        </w:rPr>
        <w:t> </w:t>
      </w:r>
    </w:p>
    <w:p w:rsidR="00080C51" w:rsidRDefault="00080C51" w:rsidP="00080C51">
      <w:r>
        <w:rPr>
          <w:rFonts w:ascii="Verdana" w:hAnsi="Verdana"/>
          <w:sz w:val="18"/>
          <w:szCs w:val="18"/>
        </w:rPr>
        <w:t>La luna piena è il 14 febbraio. É un grande momento per unirci insieme poiché é San Valentino e milioni di persone dedicano questo giorno per onorare lo spirito dell'amore. Sebbene la cultura popolare celebra l'amore romantico di questo giorno, tutti noi sappiamo che l'amore é incondizionato e che noi siamo stati creati dall'amore.</w:t>
      </w:r>
    </w:p>
    <w:p w:rsidR="00080C51" w:rsidRDefault="00080C51" w:rsidP="00080C51">
      <w:r>
        <w:rPr>
          <w:rFonts w:ascii="Verdana" w:hAnsi="Verdana"/>
          <w:sz w:val="18"/>
          <w:szCs w:val="18"/>
        </w:rPr>
        <w:t> </w:t>
      </w:r>
    </w:p>
    <w:p w:rsidR="00080C51" w:rsidRDefault="00080C51" w:rsidP="00080C51">
      <w:r>
        <w:rPr>
          <w:rFonts w:ascii="Verdana" w:hAnsi="Verdana"/>
          <w:sz w:val="18"/>
          <w:szCs w:val="18"/>
        </w:rPr>
        <w:t>Uniamoci con i cuori aperti all'energia dell'amore che fluisce attraverso tutta la vita. Trasfiguriamoci e irradiamo luce su tutta la rete della vita. Lasciamo che le nostre parole tessano amore e pace nella trama della realtà.</w:t>
      </w:r>
    </w:p>
    <w:p w:rsidR="00080C51" w:rsidRDefault="00080C51" w:rsidP="00080C51">
      <w:r>
        <w:rPr>
          <w:rFonts w:ascii="Verdana" w:hAnsi="Verdana"/>
          <w:sz w:val="18"/>
          <w:szCs w:val="18"/>
        </w:rPr>
        <w:t> </w:t>
      </w:r>
    </w:p>
    <w:p w:rsidR="00080C51" w:rsidRDefault="00080C51" w:rsidP="00080C51">
      <w:r>
        <w:rPr>
          <w:rFonts w:ascii="Verdana" w:hAnsi="Verdana"/>
          <w:sz w:val="18"/>
          <w:szCs w:val="18"/>
        </w:rPr>
        <w:t xml:space="preserve">Coloro che sono nuovi lettori delle Notizie di Trasmutazione possono visitare "Creare una Rete Umana di Luce"  per la descrizione della nostra cerimonia di luna piena </w:t>
      </w:r>
    </w:p>
    <w:p w:rsidR="00080C51" w:rsidRDefault="00080C51" w:rsidP="00080C51">
      <w:pPr>
        <w:jc w:val="center"/>
      </w:pPr>
      <w:r>
        <w:rPr>
          <w:rFonts w:ascii="Verdana" w:hAnsi="Verdana"/>
          <w:sz w:val="18"/>
          <w:szCs w:val="18"/>
        </w:rPr>
        <w:t> </w:t>
      </w:r>
    </w:p>
    <w:p w:rsidR="00080C51" w:rsidRPr="00080C51" w:rsidRDefault="00080C51" w:rsidP="00080C51"/>
    <w:sectPr w:rsidR="00080C51" w:rsidRPr="00080C51"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9B9" w:rsidRDefault="00AC59B9">
      <w:r>
        <w:separator/>
      </w:r>
    </w:p>
  </w:endnote>
  <w:endnote w:type="continuationSeparator" w:id="0">
    <w:p w:rsidR="00AC59B9" w:rsidRDefault="00AC59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80C51"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80C51"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41F5E">
      <w:rPr>
        <w:rStyle w:val="Numeropagina"/>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9B9" w:rsidRDefault="00AC59B9">
      <w:r>
        <w:separator/>
      </w:r>
    </w:p>
  </w:footnote>
  <w:footnote w:type="continuationSeparator" w:id="0">
    <w:p w:rsidR="00AC59B9" w:rsidRDefault="00AC5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0E90"/>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lightworker/lightworker_2013_12.htm" TargetMode="External"/><Relationship Id="rId26" Type="http://schemas.openxmlformats.org/officeDocument/2006/relationships/hyperlink" Target="http://lightworker.it/espavo.html" TargetMode="External"/><Relationship Id="rId3" Type="http://schemas.openxmlformats.org/officeDocument/2006/relationships/styles" Target="styles.xml"/><Relationship Id="rId21" Type="http://schemas.openxmlformats.org/officeDocument/2006/relationships/hyperlink" Target="http://www.studisciamanici.it/ingerman14/14febbraio.htm" TargetMode="External"/><Relationship Id="rId7" Type="http://schemas.openxmlformats.org/officeDocument/2006/relationships/endnotes" Target="endnotes.xml"/><Relationship Id="rId12" Type="http://schemas.openxmlformats.org/officeDocument/2006/relationships/hyperlink" Target="http://www.diviniumani.com/" TargetMode="External"/><Relationship Id="rId17" Type="http://schemas.openxmlformats.org/officeDocument/2006/relationships/hyperlink" Target="http://www.stazioneceleste.it/lightworker.htm" TargetMode="External"/><Relationship Id="rId25" Type="http://schemas.openxmlformats.org/officeDocument/2006/relationships/hyperlink" Target="http://www.lightworke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andraingerman.com/transmutationnews/italiano.html" TargetMode="External"/><Relationship Id="rId29" Type="http://schemas.openxmlformats.org/officeDocument/2006/relationships/hyperlink" Target="http://lightworker.com/beacons/2014/2014_01-Celebrate.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imsoncircle.com/LibraryTextViewer.aspx?ContentID=588" TargetMode="External"/><Relationship Id="rId24" Type="http://schemas.openxmlformats.org/officeDocument/2006/relationships/hyperlink" Target="http://rosaliastellacci.altervista.org/blog/energia-e-materia-visione-occidentale-e-oriental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osaliastellacci.altervista.org/blog/energia-e-materia-visione-occidentale-e-orientale/" TargetMode="External"/><Relationship Id="rId23" Type="http://schemas.openxmlformats.org/officeDocument/2006/relationships/hyperlink" Target="https://store.crimsoncircle.com/p-5364-masters-acknowledgment-pin.aspx" TargetMode="External"/><Relationship Id="rId28" Type="http://schemas.openxmlformats.org/officeDocument/2006/relationships/hyperlink" Target="http://www.lightworker.it/" TargetMode="External"/><Relationship Id="rId10" Type="http://schemas.openxmlformats.org/officeDocument/2006/relationships/hyperlink" Target="http://www.stazioneceleste.it/tobias.htm" TargetMode="External"/><Relationship Id="rId19" Type="http://schemas.openxmlformats.org/officeDocument/2006/relationships/hyperlink" Target="http://www.stazioneceleste.it/articoli.ht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rosaliastellacci.altervista.org/" TargetMode="External"/><Relationship Id="rId22" Type="http://schemas.openxmlformats.org/officeDocument/2006/relationships/hyperlink" Target="http://www.crimsoncircle.com/" TargetMode="External"/><Relationship Id="rId27" Type="http://schemas.openxmlformats.org/officeDocument/2006/relationships/hyperlink" Target="http://www.lightworker.com/beacons"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68522-79C3-482E-BF77-D401E41BD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13622</Words>
  <Characters>77646</Characters>
  <Application>Microsoft Office Word</Application>
  <DocSecurity>0</DocSecurity>
  <Lines>647</Lines>
  <Paragraphs>182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91086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2014-02-10T21:18:00Z</cp:lastPrinted>
  <dcterms:created xsi:type="dcterms:W3CDTF">2014-02-10T21:07:00Z</dcterms:created>
  <dcterms:modified xsi:type="dcterms:W3CDTF">2014-02-10T21:20:00Z</dcterms:modified>
</cp:coreProperties>
</file>