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2313" w:rsidRPr="003A2B4D" w:rsidRDefault="00792313" w:rsidP="00792313">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792313" w:rsidRPr="003A2B4D" w:rsidRDefault="00792313" w:rsidP="00792313">
      <w:pPr>
        <w:jc w:val="center"/>
      </w:pPr>
      <w:r w:rsidRPr="003A2B4D">
        <w:t> </w:t>
      </w:r>
    </w:p>
    <w:p w:rsidR="00792313" w:rsidRPr="003A2B4D" w:rsidRDefault="00792313" w:rsidP="00792313">
      <w:pPr>
        <w:pStyle w:val="Titolo1"/>
      </w:pPr>
      <w:r w:rsidRPr="003A2B4D">
        <w:rPr>
          <w:rFonts w:ascii="Verdana" w:hAnsi="Verdana"/>
          <w:shadow/>
          <w:sz w:val="27"/>
          <w:szCs w:val="27"/>
        </w:rPr>
        <w:t>Aggiornamenti Settimanali</w:t>
      </w:r>
    </w:p>
    <w:p w:rsidR="00792313" w:rsidRPr="003A2B4D" w:rsidRDefault="00792313" w:rsidP="00792313">
      <w:pPr>
        <w:jc w:val="center"/>
      </w:pPr>
      <w:r w:rsidRPr="003A2B4D">
        <w:t> </w:t>
      </w:r>
    </w:p>
    <w:p w:rsidR="00792313" w:rsidRPr="003A2B4D" w:rsidRDefault="00792313" w:rsidP="00792313">
      <w:pPr>
        <w:pStyle w:val="Titolo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4</w:t>
      </w:r>
      <w:r w:rsidRPr="003A2B4D">
        <w:rPr>
          <w:rFonts w:ascii="Verdana" w:hAnsi="Verdana"/>
          <w:color w:val="auto"/>
          <w:sz w:val="32"/>
          <w:szCs w:val="32"/>
        </w:rPr>
        <w:t>.</w:t>
      </w:r>
      <w:r>
        <w:rPr>
          <w:rFonts w:ascii="Verdana" w:hAnsi="Verdana"/>
          <w:color w:val="auto"/>
          <w:sz w:val="32"/>
          <w:szCs w:val="32"/>
        </w:rPr>
        <w:t>02</w:t>
      </w:r>
      <w:r w:rsidRPr="003A2B4D">
        <w:rPr>
          <w:rFonts w:ascii="Verdana" w:hAnsi="Verdana"/>
          <w:color w:val="auto"/>
          <w:sz w:val="32"/>
          <w:szCs w:val="32"/>
        </w:rPr>
        <w:t>-</w:t>
      </w:r>
      <w:r>
        <w:rPr>
          <w:rFonts w:ascii="Verdana" w:hAnsi="Verdana"/>
          <w:color w:val="auto"/>
          <w:sz w:val="32"/>
          <w:szCs w:val="32"/>
        </w:rPr>
        <w:t>3</w:t>
      </w:r>
    </w:p>
    <w:p w:rsidR="00792313" w:rsidRPr="003A2B4D" w:rsidRDefault="00792313" w:rsidP="00792313">
      <w:pPr>
        <w:pStyle w:val="Titolo2"/>
        <w:rPr>
          <w:rFonts w:ascii="Verdana" w:hAnsi="Verdana"/>
          <w:color w:val="auto"/>
          <w:sz w:val="32"/>
          <w:szCs w:val="32"/>
        </w:rPr>
      </w:pPr>
    </w:p>
    <w:p w:rsidR="00792313" w:rsidRPr="003A2B4D" w:rsidRDefault="00792313" w:rsidP="00792313">
      <w:pPr>
        <w:pStyle w:val="Titolo2"/>
        <w:rPr>
          <w:color w:val="auto"/>
        </w:rPr>
      </w:pPr>
      <w:r>
        <w:rPr>
          <w:rFonts w:ascii="Verdana" w:hAnsi="Verdana"/>
          <w:b w:val="0"/>
          <w:i/>
          <w:color w:val="auto"/>
          <w:sz w:val="20"/>
          <w:szCs w:val="20"/>
        </w:rPr>
        <w:t>16 Febbraio</w:t>
      </w:r>
      <w:r w:rsidRPr="003A2B4D">
        <w:rPr>
          <w:rFonts w:ascii="Verdana" w:hAnsi="Verdana"/>
          <w:b w:val="0"/>
          <w:i/>
          <w:color w:val="auto"/>
          <w:sz w:val="20"/>
          <w:szCs w:val="20"/>
        </w:rPr>
        <w:t xml:space="preserve"> 201</w:t>
      </w:r>
      <w:r>
        <w:rPr>
          <w:rFonts w:ascii="Verdana" w:hAnsi="Verdana"/>
          <w:b w:val="0"/>
          <w:i/>
          <w:color w:val="auto"/>
          <w:sz w:val="20"/>
          <w:szCs w:val="20"/>
        </w:rPr>
        <w:t>4</w:t>
      </w:r>
    </w:p>
    <w:p w:rsidR="00792313" w:rsidRPr="003A2B4D" w:rsidRDefault="00792313" w:rsidP="00792313"/>
    <w:p w:rsidR="00792313" w:rsidRPr="003A2B4D" w:rsidRDefault="00792313" w:rsidP="00792313">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792313" w:rsidRPr="003A2B4D" w:rsidRDefault="00792313" w:rsidP="00792313">
      <w:pPr>
        <w:jc w:val="center"/>
      </w:pPr>
      <w:r w:rsidRPr="003A2B4D">
        <w:t>_________________________________________________</w:t>
      </w:r>
    </w:p>
    <w:tbl>
      <w:tblPr>
        <w:tblW w:w="5000" w:type="pct"/>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550"/>
        <w:gridCol w:w="1430"/>
        <w:gridCol w:w="2220"/>
        <w:gridCol w:w="4616"/>
      </w:tblGrid>
      <w:tr w:rsidR="00792313" w:rsidTr="00792313">
        <w:trPr>
          <w:trHeight w:val="705"/>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792313" w:rsidRDefault="00792313">
            <w:pPr>
              <w:pStyle w:val="NormaleWeb"/>
              <w:spacing w:before="38" w:beforeAutospacing="0" w:after="38" w:afterAutospacing="0"/>
              <w:jc w:val="center"/>
              <w:rPr>
                <w:b/>
                <w:bCs/>
              </w:rPr>
            </w:pPr>
            <w:r>
              <w:rPr>
                <w:rFonts w:ascii="Verdana" w:hAnsi="Verdana"/>
                <w:b/>
                <w:bCs/>
                <w:color w:val="D6D6D6"/>
                <w:sz w:val="27"/>
                <w:szCs w:val="27"/>
              </w:rPr>
              <w:t>pagina</w:t>
            </w:r>
          </w:p>
        </w:tc>
        <w:tc>
          <w:tcPr>
            <w:tcW w:w="70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792313" w:rsidRDefault="00792313">
            <w:pPr>
              <w:pStyle w:val="NormaleWeb"/>
              <w:spacing w:before="38" w:beforeAutospacing="0" w:after="38" w:afterAutospacing="0"/>
              <w:jc w:val="center"/>
              <w:rPr>
                <w:b/>
                <w:bCs/>
              </w:rPr>
            </w:pPr>
            <w:r>
              <w:rPr>
                <w:rFonts w:ascii="Verdana" w:hAnsi="Verdana"/>
                <w:b/>
                <w:bCs/>
                <w:color w:val="D6D6D6"/>
                <w:sz w:val="27"/>
                <w:szCs w:val="27"/>
              </w:rPr>
              <w:t>area</w:t>
            </w:r>
          </w:p>
        </w:tc>
        <w:tc>
          <w:tcPr>
            <w:tcW w:w="1113"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792313" w:rsidRDefault="00792313">
            <w:pPr>
              <w:pStyle w:val="NormaleWeb"/>
              <w:spacing w:before="38" w:beforeAutospacing="0" w:after="38" w:afterAutospacing="0"/>
              <w:jc w:val="center"/>
              <w:rPr>
                <w:b/>
                <w:bCs/>
              </w:rPr>
            </w:pPr>
            <w:r>
              <w:rPr>
                <w:rFonts w:ascii="Verdana" w:hAnsi="Verdana"/>
                <w:b/>
                <w:bCs/>
                <w:color w:val="D6D6D6"/>
                <w:sz w:val="27"/>
                <w:szCs w:val="27"/>
              </w:rPr>
              <w:t>sezione</w:t>
            </w:r>
          </w:p>
        </w:tc>
        <w:tc>
          <w:tcPr>
            <w:tcW w:w="2328"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792313" w:rsidRDefault="00792313">
            <w:pPr>
              <w:pStyle w:val="NormaleWeb"/>
              <w:spacing w:before="38" w:beforeAutospacing="0" w:after="38" w:afterAutospacing="0"/>
              <w:jc w:val="center"/>
              <w:rPr>
                <w:b/>
                <w:bCs/>
              </w:rPr>
            </w:pPr>
            <w:r>
              <w:rPr>
                <w:rFonts w:ascii="Verdana" w:hAnsi="Verdana"/>
                <w:b/>
                <w:bCs/>
                <w:color w:val="D6D6D6"/>
                <w:sz w:val="27"/>
                <w:szCs w:val="27"/>
              </w:rPr>
              <w:t>titolo/descrizione</w:t>
            </w:r>
          </w:p>
        </w:tc>
      </w:tr>
      <w:tr w:rsidR="00792313" w:rsidTr="00792313">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92313" w:rsidRDefault="006B60C3">
            <w:pPr>
              <w:pStyle w:val="NormaleWeb"/>
              <w:spacing w:before="38" w:beforeAutospacing="0" w:after="38" w:afterAutospacing="0"/>
              <w:jc w:val="center"/>
            </w:pPr>
            <w:r>
              <w:rPr>
                <w:rFonts w:ascii="Verdana" w:hAnsi="Verdana"/>
                <w:color w:val="000080"/>
                <w:sz w:val="20"/>
                <w:szCs w:val="20"/>
              </w:rPr>
              <w:t>2 - 8</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92313" w:rsidRDefault="00792313">
            <w:pPr>
              <w:pStyle w:val="NormaleWeb"/>
              <w:spacing w:before="38" w:beforeAutospacing="0" w:after="38" w:afterAutospacing="0"/>
              <w:jc w:val="center"/>
            </w:pPr>
            <w:hyperlink r:id="rId9"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92313" w:rsidRDefault="00792313">
            <w:pPr>
              <w:pStyle w:val="NormaleWeb"/>
              <w:spacing w:before="38" w:beforeAutospacing="0" w:after="38" w:afterAutospacing="0"/>
              <w:jc w:val="center"/>
            </w:pPr>
            <w:hyperlink r:id="rId10" w:history="1">
              <w:r>
                <w:rPr>
                  <w:rStyle w:val="Collegamentoipertestuale"/>
                  <w:rFonts w:ascii="Verdana" w:hAnsi="Verdana"/>
                  <w:sz w:val="20"/>
                  <w:szCs w:val="20"/>
                </w:rPr>
                <w:t xml:space="preserve">L'Amore di </w:t>
              </w:r>
              <w:proofErr w:type="spellStart"/>
              <w:r>
                <w:rPr>
                  <w:rStyle w:val="Collegamentoipertestuale"/>
                  <w:rFonts w:ascii="Verdana" w:hAnsi="Verdana"/>
                  <w:sz w:val="20"/>
                  <w:szCs w:val="20"/>
                </w:rPr>
                <w:t>Myriam</w:t>
              </w:r>
              <w:proofErr w:type="spellEnd"/>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92313" w:rsidRDefault="00792313">
            <w:pPr>
              <w:pStyle w:val="NormaleWeb"/>
              <w:spacing w:before="0" w:beforeAutospacing="0" w:after="0" w:afterAutospacing="0"/>
              <w:jc w:val="center"/>
            </w:pPr>
            <w:hyperlink r:id="rId11" w:history="1">
              <w:r>
                <w:rPr>
                  <w:rStyle w:val="Collegamentoipertestuale"/>
                  <w:rFonts w:ascii="Verdana" w:hAnsi="Verdana"/>
                  <w:sz w:val="20"/>
                  <w:szCs w:val="20"/>
                </w:rPr>
                <w:t xml:space="preserve">Io sono l'Unione </w:t>
              </w:r>
              <w:proofErr w:type="spellStart"/>
              <w:r>
                <w:rPr>
                  <w:rStyle w:val="Collegamentoipertestuale"/>
                  <w:rFonts w:ascii="Verdana" w:hAnsi="Verdana"/>
                  <w:sz w:val="20"/>
                  <w:szCs w:val="20"/>
                </w:rPr>
                <w:t>Cristica</w:t>
              </w:r>
              <w:proofErr w:type="spellEnd"/>
            </w:hyperlink>
          </w:p>
          <w:p w:rsidR="00792313" w:rsidRDefault="00792313">
            <w:pPr>
              <w:pStyle w:val="NormaleWeb"/>
              <w:spacing w:before="38" w:beforeAutospacing="0" w:after="38" w:afterAutospacing="0"/>
              <w:jc w:val="center"/>
            </w:pPr>
            <w:r>
              <w:rPr>
                <w:rFonts w:ascii="Verdana" w:hAnsi="Verdana"/>
                <w:color w:val="003366"/>
                <w:sz w:val="15"/>
                <w:szCs w:val="15"/>
              </w:rPr>
              <w:t xml:space="preserve">da Adele </w:t>
            </w:r>
            <w:proofErr w:type="spellStart"/>
            <w:r>
              <w:rPr>
                <w:rFonts w:ascii="Verdana" w:hAnsi="Verdana"/>
                <w:color w:val="003366"/>
                <w:sz w:val="15"/>
                <w:szCs w:val="15"/>
              </w:rPr>
              <w:t>Venneri</w:t>
            </w:r>
            <w:proofErr w:type="spellEnd"/>
          </w:p>
        </w:tc>
      </w:tr>
      <w:tr w:rsidR="00792313" w:rsidTr="00792313">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92313" w:rsidRDefault="006B60C3">
            <w:pPr>
              <w:pStyle w:val="NormaleWeb"/>
              <w:spacing w:before="38" w:beforeAutospacing="0" w:after="38" w:afterAutospacing="0"/>
              <w:jc w:val="center"/>
            </w:pPr>
            <w:r>
              <w:rPr>
                <w:rFonts w:ascii="Verdana" w:hAnsi="Verdana"/>
                <w:color w:val="000080"/>
                <w:sz w:val="20"/>
                <w:szCs w:val="20"/>
              </w:rPr>
              <w:t>9 - 10</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92313" w:rsidRDefault="00792313">
            <w:pPr>
              <w:pStyle w:val="NormaleWeb"/>
              <w:spacing w:before="38" w:beforeAutospacing="0" w:after="38" w:afterAutospacing="0"/>
              <w:jc w:val="center"/>
            </w:pPr>
            <w:hyperlink r:id="rId12"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92313" w:rsidRDefault="00792313">
            <w:pPr>
              <w:pStyle w:val="NormaleWeb"/>
              <w:spacing w:before="38" w:beforeAutospacing="0" w:after="38" w:afterAutospacing="0"/>
              <w:jc w:val="center"/>
            </w:pPr>
            <w:hyperlink r:id="rId13" w:history="1">
              <w:r>
                <w:rPr>
                  <w:rStyle w:val="Collegamentoipertestuale"/>
                  <w:rFonts w:ascii="Verdana" w:hAnsi="Verdana"/>
                  <w:sz w:val="20"/>
                  <w:szCs w:val="20"/>
                </w:rPr>
                <w:t xml:space="preserve">Messaggeri di Luce di </w:t>
              </w:r>
              <w:proofErr w:type="spellStart"/>
              <w:r>
                <w:rPr>
                  <w:rStyle w:val="Collegamentoipertestuale"/>
                  <w:rFonts w:ascii="Verdana" w:hAnsi="Verdana"/>
                  <w:sz w:val="20"/>
                  <w:szCs w:val="20"/>
                </w:rPr>
                <w:t>Sarasai</w:t>
              </w:r>
              <w:proofErr w:type="spellEnd"/>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92313" w:rsidRDefault="00792313">
            <w:pPr>
              <w:pStyle w:val="NormaleWeb"/>
              <w:spacing w:before="38" w:beforeAutospacing="0" w:after="38" w:afterAutospacing="0"/>
              <w:jc w:val="center"/>
            </w:pPr>
            <w:hyperlink r:id="rId14" w:tgtFrame="_self" w:history="1">
              <w:r>
                <w:rPr>
                  <w:rStyle w:val="Collegamentoipertestuale"/>
                  <w:rFonts w:ascii="Verdana" w:hAnsi="Verdana"/>
                  <w:sz w:val="20"/>
                  <w:szCs w:val="20"/>
                </w:rPr>
                <w:t>Un Messaggio agli amici della Stazione Celeste per il 2014</w:t>
              </w:r>
            </w:hyperlink>
          </w:p>
        </w:tc>
      </w:tr>
      <w:tr w:rsidR="00792313" w:rsidTr="00792313">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92313" w:rsidRDefault="006B60C3">
            <w:pPr>
              <w:pStyle w:val="NormaleWeb"/>
              <w:spacing w:before="38" w:beforeAutospacing="0" w:after="38" w:afterAutospacing="0"/>
              <w:jc w:val="center"/>
            </w:pPr>
            <w:r>
              <w:rPr>
                <w:rFonts w:ascii="Verdana" w:hAnsi="Verdana"/>
                <w:color w:val="000080"/>
                <w:sz w:val="20"/>
                <w:szCs w:val="20"/>
              </w:rPr>
              <w:t xml:space="preserve">11 – 15 </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92313" w:rsidRDefault="00792313">
            <w:pPr>
              <w:pStyle w:val="NormaleWeb"/>
              <w:spacing w:before="38" w:beforeAutospacing="0" w:after="38" w:afterAutospacing="0"/>
              <w:jc w:val="center"/>
            </w:pPr>
            <w:hyperlink r:id="rId15"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92313" w:rsidRDefault="00792313">
            <w:pPr>
              <w:pStyle w:val="NormaleWeb"/>
              <w:spacing w:before="38" w:beforeAutospacing="0" w:after="38" w:afterAutospacing="0"/>
              <w:jc w:val="center"/>
            </w:pPr>
            <w:hyperlink r:id="rId16" w:history="1">
              <w:r>
                <w:rPr>
                  <w:rStyle w:val="Collegamentoipertestuale"/>
                  <w:rFonts w:ascii="Verdana" w:hAnsi="Verdana"/>
                  <w:sz w:val="20"/>
                  <w:szCs w:val="20"/>
                </w:rPr>
                <w:t>Arcangelo Michele</w:t>
              </w:r>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92313" w:rsidRDefault="00792313">
            <w:pPr>
              <w:pStyle w:val="NormaleWeb"/>
              <w:spacing w:before="25" w:beforeAutospacing="0" w:after="25" w:afterAutospacing="0"/>
              <w:jc w:val="center"/>
            </w:pPr>
            <w:r>
              <w:rPr>
                <w:rFonts w:ascii="Verdana" w:hAnsi="Verdana"/>
                <w:color w:val="003366"/>
                <w:sz w:val="15"/>
                <w:szCs w:val="15"/>
              </w:rPr>
              <w:t>Gennaio 2014</w:t>
            </w:r>
          </w:p>
          <w:p w:rsidR="00792313" w:rsidRDefault="00792313">
            <w:pPr>
              <w:pStyle w:val="NormaleWeb"/>
              <w:spacing w:before="25" w:beforeAutospacing="0" w:after="25" w:afterAutospacing="0"/>
              <w:jc w:val="center"/>
            </w:pPr>
            <w:hyperlink r:id="rId17" w:history="1">
              <w:r>
                <w:rPr>
                  <w:rStyle w:val="Collegamentoipertestuale"/>
                  <w:rFonts w:ascii="Verdana" w:hAnsi="Verdana"/>
                  <w:sz w:val="20"/>
                  <w:szCs w:val="20"/>
                </w:rPr>
                <w:t>Rituale di passaggio in una Realtà di Quinta dimensione</w:t>
              </w:r>
            </w:hyperlink>
          </w:p>
          <w:p w:rsidR="00792313" w:rsidRDefault="00792313">
            <w:pPr>
              <w:pStyle w:val="NormaleWeb"/>
              <w:spacing w:before="25" w:beforeAutospacing="0" w:after="25" w:afterAutospacing="0"/>
              <w:jc w:val="center"/>
            </w:pPr>
            <w:r>
              <w:rPr>
                <w:rFonts w:ascii="Verdana" w:hAnsi="Verdana"/>
                <w:color w:val="003366"/>
                <w:sz w:val="15"/>
                <w:szCs w:val="15"/>
              </w:rPr>
              <w:t xml:space="preserve">attraverso </w:t>
            </w:r>
            <w:proofErr w:type="spellStart"/>
            <w:r>
              <w:rPr>
                <w:rFonts w:ascii="Verdana" w:hAnsi="Verdana"/>
                <w:color w:val="003366"/>
                <w:sz w:val="15"/>
                <w:szCs w:val="15"/>
              </w:rPr>
              <w:t>Ronna</w:t>
            </w:r>
            <w:proofErr w:type="spellEnd"/>
            <w:r>
              <w:rPr>
                <w:rFonts w:ascii="Verdana" w:hAnsi="Verdana"/>
                <w:color w:val="003366"/>
                <w:sz w:val="15"/>
                <w:szCs w:val="15"/>
              </w:rPr>
              <w:t xml:space="preserve"> </w:t>
            </w:r>
            <w:proofErr w:type="spellStart"/>
            <w:r>
              <w:rPr>
                <w:rFonts w:ascii="Verdana" w:hAnsi="Verdana"/>
                <w:color w:val="003366"/>
                <w:sz w:val="15"/>
                <w:szCs w:val="15"/>
              </w:rPr>
              <w:t>Herman</w:t>
            </w:r>
            <w:proofErr w:type="spellEnd"/>
          </w:p>
        </w:tc>
      </w:tr>
      <w:tr w:rsidR="00792313" w:rsidTr="00792313">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92313" w:rsidRDefault="006B60C3">
            <w:pPr>
              <w:pStyle w:val="NormaleWeb"/>
              <w:spacing w:before="38" w:beforeAutospacing="0" w:after="38" w:afterAutospacing="0"/>
              <w:jc w:val="center"/>
            </w:pPr>
            <w:r>
              <w:rPr>
                <w:rFonts w:ascii="Verdana" w:hAnsi="Verdana"/>
                <w:color w:val="000080"/>
                <w:sz w:val="20"/>
                <w:szCs w:val="20"/>
              </w:rPr>
              <w:t>16 - 19</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92313" w:rsidRDefault="00792313">
            <w:pPr>
              <w:pStyle w:val="NormaleWeb"/>
              <w:spacing w:before="38" w:beforeAutospacing="0" w:after="38" w:afterAutospacing="0"/>
              <w:jc w:val="center"/>
            </w:pPr>
            <w:hyperlink r:id="rId18" w:history="1">
              <w:r>
                <w:rPr>
                  <w:rStyle w:val="Collegamentoipertestuale"/>
                  <w:rFonts w:ascii="Verdana" w:hAnsi="Verdana"/>
                  <w:sz w:val="20"/>
                  <w:szCs w:val="20"/>
                </w:rPr>
                <w:t>articoli</w:t>
              </w:r>
            </w:hyperlink>
            <w:r>
              <w:t xml:space="preserve"> </w:t>
            </w:r>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92313" w:rsidRDefault="00792313">
            <w:pPr>
              <w:pStyle w:val="NormaleWeb"/>
              <w:spacing w:before="38" w:beforeAutospacing="0" w:after="38" w:afterAutospacing="0"/>
              <w:jc w:val="center"/>
            </w:pPr>
            <w:hyperlink r:id="rId19" w:history="1">
              <w:proofErr w:type="spellStart"/>
              <w:r>
                <w:rPr>
                  <w:rStyle w:val="Collegamentoipertestuale"/>
                  <w:rFonts w:ascii="Verdana" w:hAnsi="Verdana"/>
                  <w:sz w:val="20"/>
                  <w:szCs w:val="20"/>
                </w:rPr>
                <w:t>ThinkWithYourHeart</w:t>
              </w:r>
              <w:proofErr w:type="spellEnd"/>
            </w:hyperlink>
            <w:r>
              <w:t xml:space="preserve"> </w:t>
            </w:r>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92313" w:rsidRDefault="00792313">
            <w:pPr>
              <w:pStyle w:val="NormaleWeb"/>
              <w:spacing w:before="38" w:beforeAutospacing="0" w:after="38" w:afterAutospacing="0"/>
              <w:jc w:val="center"/>
            </w:pPr>
            <w:hyperlink r:id="rId20" w:history="1">
              <w:r>
                <w:rPr>
                  <w:rStyle w:val="Collegamentoipertestuale"/>
                  <w:rFonts w:ascii="Verdana" w:hAnsi="Verdana"/>
                  <w:sz w:val="20"/>
                  <w:szCs w:val="20"/>
                </w:rPr>
                <w:t>Finalmente LIBERI: il richiamo del destino</w:t>
              </w:r>
            </w:hyperlink>
            <w:r>
              <w:br/>
            </w:r>
            <w:r>
              <w:rPr>
                <w:rFonts w:ascii="Verdana" w:hAnsi="Verdana"/>
                <w:color w:val="003366"/>
                <w:sz w:val="15"/>
                <w:szCs w:val="15"/>
              </w:rPr>
              <w:t>7 febbraio 2014</w:t>
            </w:r>
          </w:p>
        </w:tc>
      </w:tr>
    </w:tbl>
    <w:p w:rsidR="00080C51" w:rsidRDefault="00080C51" w:rsidP="00792313"/>
    <w:p w:rsidR="00792313" w:rsidRDefault="00792313" w:rsidP="00792313"/>
    <w:p w:rsidR="00792313" w:rsidRDefault="00792313" w:rsidP="00792313"/>
    <w:p w:rsidR="00792313" w:rsidRDefault="00792313" w:rsidP="00792313"/>
    <w:p w:rsidR="00792313" w:rsidRDefault="00792313" w:rsidP="00792313"/>
    <w:p w:rsidR="00792313" w:rsidRDefault="00792313" w:rsidP="00792313"/>
    <w:p w:rsidR="00792313" w:rsidRDefault="00792313" w:rsidP="00792313"/>
    <w:p w:rsidR="00792313" w:rsidRDefault="00792313" w:rsidP="00792313"/>
    <w:p w:rsidR="00792313" w:rsidRDefault="00792313" w:rsidP="00792313"/>
    <w:p w:rsidR="00792313" w:rsidRDefault="00792313" w:rsidP="00792313"/>
    <w:p w:rsidR="00792313" w:rsidRDefault="00792313" w:rsidP="00792313"/>
    <w:p w:rsidR="00792313" w:rsidRDefault="00792313" w:rsidP="00792313"/>
    <w:p w:rsidR="00792313" w:rsidRDefault="00792313" w:rsidP="00792313"/>
    <w:p w:rsidR="00792313" w:rsidRDefault="00792313" w:rsidP="00792313"/>
    <w:p w:rsidR="00792313" w:rsidRDefault="00792313" w:rsidP="00792313"/>
    <w:p w:rsidR="00792313" w:rsidRDefault="00792313" w:rsidP="00792313"/>
    <w:p w:rsidR="00792313" w:rsidRDefault="00792313" w:rsidP="00792313"/>
    <w:p w:rsidR="00792313" w:rsidRDefault="00792313" w:rsidP="00792313"/>
    <w:p w:rsidR="00792313" w:rsidRDefault="00792313" w:rsidP="00792313"/>
    <w:p w:rsidR="00792313" w:rsidRDefault="00792313" w:rsidP="00792313"/>
    <w:p w:rsidR="00792313" w:rsidRDefault="00792313" w:rsidP="00792313"/>
    <w:p w:rsidR="00792313" w:rsidRDefault="00792313" w:rsidP="00792313">
      <w:pPr>
        <w:pStyle w:val="NormaleWeb"/>
        <w:spacing w:before="125" w:beforeAutospacing="0" w:after="0" w:afterAutospacing="0"/>
        <w:jc w:val="center"/>
      </w:pPr>
      <w:r>
        <w:rPr>
          <w:rFonts w:ascii="Brush Script Std" w:hAnsi="Brush Script Std"/>
          <w:color w:val="336699"/>
          <w:sz w:val="48"/>
          <w:szCs w:val="48"/>
        </w:rPr>
        <w:lastRenderedPageBreak/>
        <w:t xml:space="preserve">L'Amore di </w:t>
      </w:r>
      <w:proofErr w:type="spellStart"/>
      <w:r>
        <w:rPr>
          <w:rFonts w:ascii="Brush Script Std" w:hAnsi="Brush Script Std"/>
          <w:color w:val="336699"/>
          <w:sz w:val="48"/>
          <w:szCs w:val="48"/>
        </w:rPr>
        <w:t>Myriam</w:t>
      </w:r>
      <w:proofErr w:type="spellEnd"/>
    </w:p>
    <w:p w:rsidR="00792313" w:rsidRDefault="00792313" w:rsidP="00792313">
      <w:pPr>
        <w:spacing w:before="125"/>
        <w:jc w:val="center"/>
      </w:pPr>
      <w:r>
        <w:rPr>
          <w:rFonts w:ascii="Book Antiqua" w:hAnsi="Book Antiqua"/>
          <w:color w:val="336699"/>
        </w:rPr>
        <w:t xml:space="preserve"> Attraverso Adele ~ ♠ ~ </w:t>
      </w:r>
      <w:proofErr w:type="spellStart"/>
      <w:r>
        <w:rPr>
          <w:rFonts w:ascii="Book Antiqua" w:hAnsi="Book Antiqua"/>
          <w:color w:val="336699"/>
        </w:rPr>
        <w:t>Venneri</w:t>
      </w:r>
      <w:proofErr w:type="spellEnd"/>
    </w:p>
    <w:p w:rsidR="00792313" w:rsidRDefault="00792313" w:rsidP="00792313">
      <w:pPr>
        <w:pStyle w:val="NormaleWeb"/>
        <w:spacing w:before="38" w:beforeAutospacing="0" w:after="38" w:afterAutospacing="0"/>
        <w:jc w:val="center"/>
      </w:pPr>
      <w:r>
        <w:t>  </w:t>
      </w:r>
    </w:p>
    <w:p w:rsidR="00792313" w:rsidRDefault="00792313" w:rsidP="00792313">
      <w:pPr>
        <w:jc w:val="center"/>
      </w:pPr>
      <w:r>
        <w:rPr>
          <w:rFonts w:ascii="Angsana New" w:hAnsi="Angsana New" w:cs="Angsana New"/>
          <w:color w:val="336699"/>
          <w:sz w:val="36"/>
          <w:szCs w:val="36"/>
        </w:rPr>
        <w:t>Non sono né Maschio né Femmina</w:t>
      </w:r>
    </w:p>
    <w:p w:rsidR="00792313" w:rsidRDefault="00792313" w:rsidP="00792313">
      <w:pPr>
        <w:jc w:val="center"/>
      </w:pPr>
      <w:r>
        <w:rPr>
          <w:rFonts w:ascii="Angsana New" w:hAnsi="Angsana New" w:cs="Angsana New"/>
          <w:color w:val="336699"/>
          <w:sz w:val="36"/>
          <w:szCs w:val="36"/>
        </w:rPr>
        <w:t>Io sono l’UNIONE  </w:t>
      </w:r>
      <w:proofErr w:type="spellStart"/>
      <w:r>
        <w:rPr>
          <w:rFonts w:ascii="Angsana New" w:hAnsi="Angsana New" w:cs="Angsana New"/>
          <w:color w:val="336699"/>
          <w:sz w:val="36"/>
          <w:szCs w:val="36"/>
        </w:rPr>
        <w:t>Cristica</w:t>
      </w:r>
      <w:proofErr w:type="spellEnd"/>
      <w:r>
        <w:rPr>
          <w:rFonts w:ascii="Angsana New" w:hAnsi="Angsana New" w:cs="Angsana New"/>
          <w:color w:val="336699"/>
          <w:sz w:val="36"/>
          <w:szCs w:val="36"/>
        </w:rPr>
        <w:t xml:space="preserve"> che è dentro di Te.</w:t>
      </w:r>
    </w:p>
    <w:p w:rsidR="00792313" w:rsidRDefault="00792313" w:rsidP="00792313">
      <w:pPr>
        <w:jc w:val="center"/>
      </w:pPr>
      <w:r>
        <w:rPr>
          <w:rFonts w:ascii="Angsana New" w:hAnsi="Angsana New" w:cs="Angsana New"/>
          <w:color w:val="336699"/>
          <w:sz w:val="36"/>
          <w:szCs w:val="36"/>
        </w:rPr>
        <w:t xml:space="preserve">Io sono la FREQUENZA </w:t>
      </w:r>
      <w:proofErr w:type="spellStart"/>
      <w:r>
        <w:rPr>
          <w:rFonts w:ascii="Angsana New" w:hAnsi="Angsana New" w:cs="Angsana New"/>
          <w:color w:val="336699"/>
          <w:sz w:val="36"/>
          <w:szCs w:val="36"/>
        </w:rPr>
        <w:t>Cristica</w:t>
      </w:r>
      <w:proofErr w:type="spellEnd"/>
      <w:r>
        <w:rPr>
          <w:rFonts w:ascii="Angsana New" w:hAnsi="Angsana New" w:cs="Angsana New"/>
          <w:color w:val="336699"/>
          <w:sz w:val="36"/>
          <w:szCs w:val="36"/>
        </w:rPr>
        <w:t>.</w:t>
      </w:r>
    </w:p>
    <w:p w:rsidR="00792313" w:rsidRDefault="00792313" w:rsidP="00792313">
      <w:pPr>
        <w:jc w:val="center"/>
      </w:pPr>
      <w:proofErr w:type="spellStart"/>
      <w:r>
        <w:rPr>
          <w:rFonts w:ascii="Angsana New" w:hAnsi="Angsana New" w:cs="Angsana New"/>
          <w:color w:val="336699"/>
          <w:sz w:val="36"/>
          <w:szCs w:val="36"/>
        </w:rPr>
        <w:t>Jeshua</w:t>
      </w:r>
      <w:proofErr w:type="spellEnd"/>
      <w:r>
        <w:rPr>
          <w:rFonts w:ascii="Angsana New" w:hAnsi="Angsana New" w:cs="Angsana New"/>
          <w:color w:val="336699"/>
          <w:sz w:val="36"/>
          <w:szCs w:val="36"/>
        </w:rPr>
        <w:t xml:space="preserve"> e </w:t>
      </w:r>
      <w:proofErr w:type="spellStart"/>
      <w:r>
        <w:rPr>
          <w:rFonts w:ascii="Angsana New" w:hAnsi="Angsana New" w:cs="Angsana New"/>
          <w:color w:val="336699"/>
          <w:sz w:val="36"/>
          <w:szCs w:val="36"/>
        </w:rPr>
        <w:t>Myriam</w:t>
      </w:r>
      <w:proofErr w:type="spellEnd"/>
      <w:r>
        <w:rPr>
          <w:rFonts w:ascii="Angsana New" w:hAnsi="Angsana New" w:cs="Angsana New"/>
          <w:color w:val="336699"/>
          <w:sz w:val="36"/>
          <w:szCs w:val="36"/>
        </w:rPr>
        <w:t xml:space="preserve"> sono la stessa energia </w:t>
      </w:r>
    </w:p>
    <w:p w:rsidR="00792313" w:rsidRDefault="00792313" w:rsidP="00792313">
      <w:pPr>
        <w:jc w:val="center"/>
      </w:pPr>
      <w:r>
        <w:rPr>
          <w:rFonts w:ascii="Angsana New" w:hAnsi="Angsana New" w:cs="Angsana New"/>
          <w:color w:val="336699"/>
          <w:sz w:val="36"/>
          <w:szCs w:val="36"/>
        </w:rPr>
        <w:t>due facce della stessa medaglia.</w:t>
      </w:r>
    </w:p>
    <w:p w:rsidR="00792313" w:rsidRDefault="00792313" w:rsidP="00792313">
      <w:pPr>
        <w:jc w:val="center"/>
      </w:pPr>
      <w:r>
        <w:rPr>
          <w:rFonts w:ascii="Angsana New" w:hAnsi="Angsana New" w:cs="Angsana New"/>
          <w:color w:val="336699"/>
          <w:sz w:val="36"/>
          <w:szCs w:val="36"/>
        </w:rPr>
        <w:t>Nell’ umano, ciò che ci ha separato, è l’Energia Sessuale.</w:t>
      </w:r>
    </w:p>
    <w:p w:rsidR="00792313" w:rsidRDefault="00792313" w:rsidP="00792313">
      <w:pPr>
        <w:jc w:val="center"/>
      </w:pPr>
      <w:r>
        <w:rPr>
          <w:rFonts w:ascii="Angsana New" w:hAnsi="Angsana New" w:cs="Angsana New"/>
          <w:color w:val="336699"/>
          <w:sz w:val="36"/>
          <w:szCs w:val="36"/>
        </w:rPr>
        <w:t> </w:t>
      </w:r>
    </w:p>
    <w:p w:rsidR="00792313" w:rsidRDefault="00792313" w:rsidP="00792313">
      <w:pPr>
        <w:jc w:val="center"/>
      </w:pPr>
      <w:r>
        <w:rPr>
          <w:rFonts w:ascii="Angsana New" w:hAnsi="Angsana New" w:cs="Angsana New"/>
          <w:color w:val="336699"/>
          <w:sz w:val="36"/>
          <w:szCs w:val="36"/>
        </w:rPr>
        <w:t>L’ Energia Sessuale che l’umano ha frainteso con il  solo piacere.</w:t>
      </w:r>
    </w:p>
    <w:p w:rsidR="00792313" w:rsidRDefault="00792313" w:rsidP="00792313">
      <w:pPr>
        <w:jc w:val="center"/>
      </w:pPr>
      <w:r>
        <w:rPr>
          <w:rFonts w:ascii="Angsana New" w:hAnsi="Angsana New" w:cs="Angsana New"/>
          <w:color w:val="336699"/>
          <w:sz w:val="36"/>
          <w:szCs w:val="36"/>
        </w:rPr>
        <w:t xml:space="preserve">L’ Energia Sessuale che il potere ha occultato </w:t>
      </w:r>
    </w:p>
    <w:p w:rsidR="00792313" w:rsidRDefault="00792313" w:rsidP="00792313">
      <w:pPr>
        <w:jc w:val="center"/>
      </w:pPr>
      <w:r>
        <w:rPr>
          <w:rFonts w:ascii="Angsana New" w:hAnsi="Angsana New" w:cs="Angsana New"/>
          <w:color w:val="336699"/>
          <w:sz w:val="36"/>
          <w:szCs w:val="36"/>
        </w:rPr>
        <w:t xml:space="preserve">con la volgarità, sfociando spesso in violenza. </w:t>
      </w:r>
    </w:p>
    <w:p w:rsidR="00792313" w:rsidRDefault="00792313" w:rsidP="00792313">
      <w:pPr>
        <w:jc w:val="center"/>
      </w:pPr>
      <w:r>
        <w:rPr>
          <w:rFonts w:ascii="Angsana New" w:hAnsi="Angsana New" w:cs="Angsana New"/>
          <w:color w:val="336699"/>
          <w:sz w:val="36"/>
          <w:szCs w:val="36"/>
        </w:rPr>
        <w:t> </w:t>
      </w:r>
    </w:p>
    <w:p w:rsidR="00792313" w:rsidRDefault="00792313" w:rsidP="00792313">
      <w:pPr>
        <w:jc w:val="center"/>
      </w:pPr>
      <w:r>
        <w:rPr>
          <w:rFonts w:ascii="Angsana New" w:hAnsi="Angsana New" w:cs="Angsana New"/>
          <w:color w:val="336699"/>
          <w:sz w:val="36"/>
          <w:szCs w:val="36"/>
        </w:rPr>
        <w:t xml:space="preserve">Energia Inquinata </w:t>
      </w:r>
    </w:p>
    <w:p w:rsidR="00792313" w:rsidRDefault="00792313" w:rsidP="00792313">
      <w:pPr>
        <w:jc w:val="center"/>
      </w:pPr>
      <w:r>
        <w:rPr>
          <w:rFonts w:ascii="Angsana New" w:hAnsi="Angsana New" w:cs="Angsana New"/>
          <w:color w:val="336699"/>
          <w:sz w:val="36"/>
          <w:szCs w:val="36"/>
        </w:rPr>
        <w:t xml:space="preserve">Energia Oscurata </w:t>
      </w:r>
    </w:p>
    <w:p w:rsidR="00792313" w:rsidRDefault="00792313" w:rsidP="00792313">
      <w:pPr>
        <w:jc w:val="center"/>
      </w:pPr>
      <w:r>
        <w:rPr>
          <w:rFonts w:ascii="Angsana New" w:hAnsi="Angsana New" w:cs="Angsana New"/>
          <w:color w:val="336699"/>
          <w:sz w:val="36"/>
          <w:szCs w:val="36"/>
        </w:rPr>
        <w:t xml:space="preserve">Energia  strappata alla Fonte Divina </w:t>
      </w:r>
    </w:p>
    <w:p w:rsidR="00792313" w:rsidRDefault="00792313" w:rsidP="00792313">
      <w:pPr>
        <w:jc w:val="center"/>
      </w:pPr>
      <w:r>
        <w:rPr>
          <w:rFonts w:ascii="Angsana New" w:hAnsi="Angsana New" w:cs="Angsana New"/>
          <w:color w:val="336699"/>
          <w:sz w:val="36"/>
          <w:szCs w:val="36"/>
        </w:rPr>
        <w:t>e  causa apparente, di un senso di colpa mai esistito.</w:t>
      </w:r>
    </w:p>
    <w:p w:rsidR="00792313" w:rsidRDefault="00792313" w:rsidP="00792313">
      <w:pPr>
        <w:jc w:val="center"/>
      </w:pPr>
      <w:r>
        <w:rPr>
          <w:rFonts w:ascii="Angsana New" w:hAnsi="Angsana New" w:cs="Angsana New"/>
          <w:color w:val="336699"/>
          <w:sz w:val="36"/>
          <w:szCs w:val="36"/>
        </w:rPr>
        <w:t> </w:t>
      </w:r>
    </w:p>
    <w:p w:rsidR="00792313" w:rsidRDefault="00792313" w:rsidP="00792313">
      <w:pPr>
        <w:jc w:val="center"/>
      </w:pPr>
      <w:r>
        <w:rPr>
          <w:rFonts w:ascii="Angsana New" w:hAnsi="Angsana New" w:cs="Angsana New"/>
          <w:color w:val="336699"/>
          <w:sz w:val="36"/>
          <w:szCs w:val="36"/>
        </w:rPr>
        <w:t xml:space="preserve">L’Energia Sessuale,  l’energia più Sacra che l’umano abbia potuto sperimentare nella sua Esperienza Terrena. </w:t>
      </w:r>
    </w:p>
    <w:p w:rsidR="00792313" w:rsidRDefault="00792313" w:rsidP="00792313">
      <w:pPr>
        <w:jc w:val="center"/>
      </w:pPr>
      <w:r>
        <w:rPr>
          <w:rFonts w:ascii="Angsana New" w:hAnsi="Angsana New" w:cs="Angsana New"/>
          <w:color w:val="336699"/>
          <w:sz w:val="36"/>
          <w:szCs w:val="36"/>
        </w:rPr>
        <w:t xml:space="preserve"> L’Energia Sessuale è la Matrice </w:t>
      </w:r>
    </w:p>
    <w:p w:rsidR="00792313" w:rsidRDefault="00792313" w:rsidP="00792313">
      <w:pPr>
        <w:jc w:val="center"/>
      </w:pPr>
      <w:r>
        <w:rPr>
          <w:rFonts w:ascii="Angsana New" w:hAnsi="Angsana New" w:cs="Angsana New"/>
          <w:color w:val="336699"/>
          <w:sz w:val="36"/>
          <w:szCs w:val="36"/>
        </w:rPr>
        <w:t xml:space="preserve">L’Energia Sessuale  è la Fonte </w:t>
      </w:r>
    </w:p>
    <w:p w:rsidR="00792313" w:rsidRDefault="00792313" w:rsidP="00792313">
      <w:pPr>
        <w:jc w:val="center"/>
      </w:pPr>
      <w:r>
        <w:rPr>
          <w:rFonts w:ascii="Angsana New" w:hAnsi="Angsana New" w:cs="Angsana New"/>
          <w:color w:val="336699"/>
          <w:sz w:val="36"/>
          <w:szCs w:val="36"/>
        </w:rPr>
        <w:t>L’Energia Sessuale è il Segreto.</w:t>
      </w:r>
    </w:p>
    <w:p w:rsidR="00792313" w:rsidRDefault="00792313" w:rsidP="00792313">
      <w:pPr>
        <w:jc w:val="center"/>
      </w:pPr>
      <w:r>
        <w:rPr>
          <w:rFonts w:ascii="Angsana New" w:hAnsi="Angsana New" w:cs="Angsana New"/>
          <w:color w:val="336699"/>
          <w:sz w:val="36"/>
          <w:szCs w:val="36"/>
        </w:rPr>
        <w:t>L’Energia Sessuale CREA.</w:t>
      </w:r>
    </w:p>
    <w:p w:rsidR="00792313" w:rsidRDefault="00792313" w:rsidP="00792313">
      <w:pPr>
        <w:jc w:val="center"/>
      </w:pPr>
      <w:r>
        <w:rPr>
          <w:rFonts w:ascii="Angsana New" w:hAnsi="Angsana New" w:cs="Angsana New"/>
          <w:color w:val="336699"/>
          <w:sz w:val="36"/>
          <w:szCs w:val="36"/>
        </w:rPr>
        <w:t> </w:t>
      </w:r>
    </w:p>
    <w:p w:rsidR="00792313" w:rsidRDefault="00792313" w:rsidP="00792313">
      <w:pPr>
        <w:jc w:val="center"/>
      </w:pPr>
      <w:r>
        <w:rPr>
          <w:rFonts w:ascii="Angsana New" w:hAnsi="Angsana New" w:cs="Angsana New"/>
          <w:color w:val="336699"/>
          <w:sz w:val="36"/>
          <w:szCs w:val="36"/>
        </w:rPr>
        <w:t>Gli umani sono venuti sul pianeta per imparare ad amarsi</w:t>
      </w:r>
    </w:p>
    <w:p w:rsidR="00792313" w:rsidRDefault="00792313" w:rsidP="00792313">
      <w:pPr>
        <w:jc w:val="center"/>
      </w:pPr>
      <w:r>
        <w:rPr>
          <w:rFonts w:ascii="Angsana New" w:hAnsi="Angsana New" w:cs="Angsana New"/>
          <w:color w:val="336699"/>
          <w:sz w:val="36"/>
          <w:szCs w:val="36"/>
        </w:rPr>
        <w:t>Sono scesi su Gaia per riconoscere il Divino che è in Sé</w:t>
      </w:r>
    </w:p>
    <w:p w:rsidR="00792313" w:rsidRDefault="00792313" w:rsidP="00792313">
      <w:pPr>
        <w:jc w:val="center"/>
      </w:pPr>
      <w:r>
        <w:rPr>
          <w:rFonts w:ascii="Angsana New" w:hAnsi="Angsana New" w:cs="Angsana New"/>
          <w:color w:val="336699"/>
          <w:sz w:val="36"/>
          <w:szCs w:val="36"/>
        </w:rPr>
        <w:t xml:space="preserve">Per questo l’energia Divina di </w:t>
      </w:r>
      <w:proofErr w:type="spellStart"/>
      <w:r>
        <w:rPr>
          <w:rFonts w:ascii="Angsana New" w:hAnsi="Angsana New" w:cs="Angsana New"/>
          <w:color w:val="336699"/>
          <w:sz w:val="36"/>
          <w:szCs w:val="36"/>
        </w:rPr>
        <w:t>Jeshua</w:t>
      </w:r>
      <w:proofErr w:type="spellEnd"/>
      <w:r>
        <w:rPr>
          <w:rFonts w:ascii="Angsana New" w:hAnsi="Angsana New" w:cs="Angsana New"/>
          <w:color w:val="336699"/>
          <w:sz w:val="36"/>
          <w:szCs w:val="36"/>
        </w:rPr>
        <w:t xml:space="preserve"> si è fatta carne</w:t>
      </w:r>
    </w:p>
    <w:p w:rsidR="00792313" w:rsidRDefault="00792313" w:rsidP="00792313">
      <w:pPr>
        <w:jc w:val="center"/>
      </w:pPr>
      <w:r>
        <w:rPr>
          <w:rFonts w:ascii="Angsana New" w:hAnsi="Angsana New" w:cs="Angsana New"/>
          <w:color w:val="336699"/>
          <w:sz w:val="36"/>
          <w:szCs w:val="36"/>
        </w:rPr>
        <w:lastRenderedPageBreak/>
        <w:t>Per questo la Tua energia DIVINA si è fatta carne</w:t>
      </w:r>
    </w:p>
    <w:p w:rsidR="00792313" w:rsidRDefault="00792313" w:rsidP="00792313">
      <w:pPr>
        <w:jc w:val="center"/>
      </w:pPr>
      <w:r>
        <w:rPr>
          <w:rFonts w:ascii="Angsana New" w:hAnsi="Angsana New" w:cs="Angsana New"/>
          <w:color w:val="336699"/>
          <w:sz w:val="36"/>
          <w:szCs w:val="36"/>
        </w:rPr>
        <w:t>Questo, è stato il suo e il Tuo viaggio.</w:t>
      </w:r>
    </w:p>
    <w:p w:rsidR="00792313" w:rsidRDefault="00792313" w:rsidP="00792313">
      <w:pPr>
        <w:jc w:val="center"/>
      </w:pPr>
      <w:r>
        <w:rPr>
          <w:rFonts w:ascii="Angsana New" w:hAnsi="Angsana New" w:cs="Angsana New"/>
          <w:color w:val="336699"/>
          <w:sz w:val="36"/>
          <w:szCs w:val="36"/>
        </w:rPr>
        <w:t> </w:t>
      </w:r>
    </w:p>
    <w:p w:rsidR="00792313" w:rsidRDefault="00792313" w:rsidP="00792313">
      <w:pPr>
        <w:jc w:val="center"/>
      </w:pPr>
      <w:r>
        <w:rPr>
          <w:rFonts w:ascii="Angsana New" w:hAnsi="Angsana New" w:cs="Angsana New"/>
          <w:color w:val="336699"/>
          <w:sz w:val="36"/>
          <w:szCs w:val="36"/>
        </w:rPr>
        <w:t>L’ umano, attraverso la Sessualità ha cercato il piacere</w:t>
      </w:r>
    </w:p>
    <w:p w:rsidR="00792313" w:rsidRDefault="00792313" w:rsidP="00792313">
      <w:pPr>
        <w:jc w:val="center"/>
      </w:pPr>
      <w:r>
        <w:rPr>
          <w:rFonts w:ascii="Angsana New" w:hAnsi="Angsana New" w:cs="Angsana New"/>
          <w:color w:val="336699"/>
          <w:sz w:val="36"/>
          <w:szCs w:val="36"/>
        </w:rPr>
        <w:t>Ha cercato l’estasi</w:t>
      </w:r>
    </w:p>
    <w:p w:rsidR="00792313" w:rsidRDefault="00792313" w:rsidP="00792313">
      <w:pPr>
        <w:jc w:val="center"/>
      </w:pPr>
      <w:r>
        <w:rPr>
          <w:rFonts w:ascii="Angsana New" w:hAnsi="Angsana New" w:cs="Angsana New"/>
          <w:color w:val="336699"/>
          <w:sz w:val="36"/>
          <w:szCs w:val="36"/>
        </w:rPr>
        <w:t xml:space="preserve">Ha cercato l’orgasmo credendolo fisico </w:t>
      </w:r>
    </w:p>
    <w:p w:rsidR="00792313" w:rsidRDefault="00792313" w:rsidP="00792313">
      <w:pPr>
        <w:jc w:val="center"/>
      </w:pPr>
      <w:r>
        <w:rPr>
          <w:rFonts w:ascii="Angsana New" w:hAnsi="Angsana New" w:cs="Angsana New"/>
          <w:color w:val="336699"/>
          <w:sz w:val="36"/>
          <w:szCs w:val="36"/>
        </w:rPr>
        <w:t>ma ciò che in realtà cercava, era l’orgasmo Cosmico.</w:t>
      </w:r>
    </w:p>
    <w:p w:rsidR="00792313" w:rsidRDefault="00792313" w:rsidP="00792313">
      <w:pPr>
        <w:jc w:val="center"/>
      </w:pPr>
      <w:r>
        <w:rPr>
          <w:rFonts w:ascii="Angsana New" w:hAnsi="Angsana New" w:cs="Angsana New"/>
          <w:color w:val="336699"/>
          <w:sz w:val="36"/>
          <w:szCs w:val="36"/>
        </w:rPr>
        <w:t>Attraverso la Sessualità ha cercato Dio</w:t>
      </w:r>
    </w:p>
    <w:p w:rsidR="00792313" w:rsidRDefault="00792313" w:rsidP="00792313">
      <w:pPr>
        <w:jc w:val="center"/>
      </w:pPr>
      <w:r>
        <w:rPr>
          <w:rFonts w:ascii="Angsana New" w:hAnsi="Angsana New" w:cs="Angsana New"/>
          <w:color w:val="336699"/>
          <w:sz w:val="36"/>
          <w:szCs w:val="36"/>
        </w:rPr>
        <w:t>Attraverso la Sessualità ha cercato Dio dentro di sé.</w:t>
      </w:r>
    </w:p>
    <w:p w:rsidR="00792313" w:rsidRDefault="00792313" w:rsidP="00792313">
      <w:pPr>
        <w:jc w:val="center"/>
      </w:pPr>
      <w:r>
        <w:rPr>
          <w:rFonts w:ascii="Angsana New" w:hAnsi="Angsana New" w:cs="Angsana New"/>
          <w:color w:val="336699"/>
          <w:sz w:val="36"/>
          <w:szCs w:val="36"/>
        </w:rPr>
        <w:t>Ha cercato l’istante che esce dalla Mente</w:t>
      </w:r>
    </w:p>
    <w:p w:rsidR="00792313" w:rsidRDefault="00792313" w:rsidP="00792313">
      <w:pPr>
        <w:jc w:val="center"/>
      </w:pPr>
      <w:r>
        <w:rPr>
          <w:rFonts w:ascii="Angsana New" w:hAnsi="Angsana New" w:cs="Angsana New"/>
          <w:color w:val="336699"/>
          <w:sz w:val="36"/>
          <w:szCs w:val="36"/>
        </w:rPr>
        <w:t>Nessuna meditazione è capace di farti uscire dalla mente come l’orgasmo</w:t>
      </w:r>
    </w:p>
    <w:p w:rsidR="00792313" w:rsidRDefault="00792313" w:rsidP="00792313">
      <w:pPr>
        <w:jc w:val="center"/>
      </w:pPr>
      <w:r>
        <w:rPr>
          <w:rFonts w:ascii="Angsana New" w:hAnsi="Angsana New" w:cs="Angsana New"/>
          <w:color w:val="336699"/>
          <w:sz w:val="36"/>
          <w:szCs w:val="36"/>
        </w:rPr>
        <w:t>ma quando l’orgasmo è solo fisico, la mente si riappropria di Te.</w:t>
      </w:r>
    </w:p>
    <w:p w:rsidR="00792313" w:rsidRDefault="00792313" w:rsidP="00792313">
      <w:pPr>
        <w:jc w:val="center"/>
      </w:pPr>
      <w:r>
        <w:rPr>
          <w:rFonts w:ascii="Angsana New" w:hAnsi="Angsana New" w:cs="Angsana New"/>
          <w:color w:val="336699"/>
          <w:sz w:val="36"/>
          <w:szCs w:val="36"/>
        </w:rPr>
        <w:t> </w:t>
      </w:r>
    </w:p>
    <w:p w:rsidR="00792313" w:rsidRDefault="00792313" w:rsidP="00792313">
      <w:pPr>
        <w:jc w:val="center"/>
      </w:pPr>
      <w:r>
        <w:rPr>
          <w:rFonts w:ascii="Angsana New" w:hAnsi="Angsana New" w:cs="Angsana New"/>
          <w:color w:val="336699"/>
          <w:sz w:val="36"/>
          <w:szCs w:val="36"/>
        </w:rPr>
        <w:t>Uscire dalla mente è UNIRTI - al Tutto</w:t>
      </w:r>
    </w:p>
    <w:p w:rsidR="00792313" w:rsidRDefault="00792313" w:rsidP="00792313">
      <w:pPr>
        <w:jc w:val="center"/>
      </w:pPr>
      <w:r>
        <w:rPr>
          <w:rFonts w:ascii="Angsana New" w:hAnsi="Angsana New" w:cs="Angsana New"/>
          <w:color w:val="336699"/>
          <w:sz w:val="36"/>
          <w:szCs w:val="36"/>
        </w:rPr>
        <w:t>Uscire dalla mente è UNIRTI  - alla Tua anima</w:t>
      </w:r>
    </w:p>
    <w:p w:rsidR="00792313" w:rsidRDefault="00792313" w:rsidP="00792313">
      <w:pPr>
        <w:jc w:val="center"/>
      </w:pPr>
      <w:r>
        <w:rPr>
          <w:rFonts w:ascii="Angsana New" w:hAnsi="Angsana New" w:cs="Angsana New"/>
          <w:color w:val="336699"/>
          <w:sz w:val="36"/>
          <w:szCs w:val="36"/>
        </w:rPr>
        <w:t>Uscire dalla mente è UNIRTI - a Te.</w:t>
      </w:r>
    </w:p>
    <w:p w:rsidR="00792313" w:rsidRDefault="00792313" w:rsidP="00792313">
      <w:pPr>
        <w:jc w:val="center"/>
      </w:pPr>
      <w:r>
        <w:rPr>
          <w:rFonts w:ascii="Angsana New" w:hAnsi="Angsana New" w:cs="Angsana New"/>
          <w:color w:val="336699"/>
          <w:sz w:val="36"/>
          <w:szCs w:val="36"/>
        </w:rPr>
        <w:t> </w:t>
      </w:r>
    </w:p>
    <w:p w:rsidR="00792313" w:rsidRDefault="00792313" w:rsidP="00792313">
      <w:pPr>
        <w:jc w:val="center"/>
      </w:pPr>
      <w:r>
        <w:rPr>
          <w:rFonts w:ascii="Angsana New" w:hAnsi="Angsana New" w:cs="Angsana New"/>
          <w:color w:val="336699"/>
          <w:sz w:val="36"/>
          <w:szCs w:val="36"/>
        </w:rPr>
        <w:t xml:space="preserve">Come puoi  UNIRTI a TE, se </w:t>
      </w:r>
      <w:proofErr w:type="spellStart"/>
      <w:r>
        <w:rPr>
          <w:rFonts w:ascii="Angsana New" w:hAnsi="Angsana New" w:cs="Angsana New"/>
          <w:color w:val="336699"/>
          <w:sz w:val="36"/>
          <w:szCs w:val="36"/>
        </w:rPr>
        <w:t>Jeshua</w:t>
      </w:r>
      <w:proofErr w:type="spellEnd"/>
      <w:r>
        <w:rPr>
          <w:rFonts w:ascii="Angsana New" w:hAnsi="Angsana New" w:cs="Angsana New"/>
          <w:color w:val="336699"/>
          <w:sz w:val="36"/>
          <w:szCs w:val="36"/>
        </w:rPr>
        <w:t xml:space="preserve"> e </w:t>
      </w:r>
      <w:proofErr w:type="spellStart"/>
      <w:r>
        <w:rPr>
          <w:rFonts w:ascii="Angsana New" w:hAnsi="Angsana New" w:cs="Angsana New"/>
          <w:color w:val="336699"/>
          <w:sz w:val="36"/>
          <w:szCs w:val="36"/>
        </w:rPr>
        <w:t>Myriam</w:t>
      </w:r>
      <w:proofErr w:type="spellEnd"/>
      <w:r>
        <w:rPr>
          <w:rFonts w:ascii="Angsana New" w:hAnsi="Angsana New" w:cs="Angsana New"/>
          <w:color w:val="336699"/>
          <w:sz w:val="36"/>
          <w:szCs w:val="36"/>
        </w:rPr>
        <w:t xml:space="preserve"> sono separati dentro di Te</w:t>
      </w:r>
    </w:p>
    <w:p w:rsidR="00792313" w:rsidRDefault="00792313" w:rsidP="00792313">
      <w:pPr>
        <w:jc w:val="center"/>
      </w:pPr>
      <w:r>
        <w:rPr>
          <w:rFonts w:ascii="Angsana New" w:hAnsi="Angsana New" w:cs="Angsana New"/>
          <w:color w:val="336699"/>
          <w:sz w:val="36"/>
          <w:szCs w:val="36"/>
        </w:rPr>
        <w:t>Come puoi unirti a Te se dici di amare l'altro più di Te...</w:t>
      </w:r>
    </w:p>
    <w:p w:rsidR="00792313" w:rsidRDefault="00792313" w:rsidP="00792313">
      <w:pPr>
        <w:jc w:val="center"/>
      </w:pPr>
      <w:r>
        <w:rPr>
          <w:rFonts w:ascii="Angsana New" w:hAnsi="Angsana New" w:cs="Angsana New"/>
          <w:color w:val="336699"/>
          <w:sz w:val="36"/>
          <w:szCs w:val="36"/>
        </w:rPr>
        <w:t xml:space="preserve">Amare l’altro più di </w:t>
      </w:r>
      <w:proofErr w:type="spellStart"/>
      <w:r>
        <w:rPr>
          <w:rFonts w:ascii="Angsana New" w:hAnsi="Angsana New" w:cs="Angsana New"/>
          <w:color w:val="336699"/>
          <w:sz w:val="36"/>
          <w:szCs w:val="36"/>
        </w:rPr>
        <w:t>Te…</w:t>
      </w:r>
      <w:proofErr w:type="spellEnd"/>
      <w:r>
        <w:rPr>
          <w:rFonts w:ascii="Angsana New" w:hAnsi="Angsana New" w:cs="Angsana New"/>
          <w:color w:val="336699"/>
          <w:sz w:val="36"/>
          <w:szCs w:val="36"/>
        </w:rPr>
        <w:t xml:space="preserve">  è non amarlo!</w:t>
      </w:r>
    </w:p>
    <w:p w:rsidR="00792313" w:rsidRDefault="00792313" w:rsidP="00792313">
      <w:pPr>
        <w:jc w:val="center"/>
      </w:pPr>
      <w:r>
        <w:rPr>
          <w:rFonts w:ascii="Angsana New" w:hAnsi="Angsana New" w:cs="Angsana New"/>
          <w:color w:val="336699"/>
          <w:sz w:val="36"/>
          <w:szCs w:val="36"/>
        </w:rPr>
        <w:t>Amare l’altro più di Te è prendere l’energia che è sua.</w:t>
      </w:r>
    </w:p>
    <w:p w:rsidR="00792313" w:rsidRDefault="00792313" w:rsidP="00792313">
      <w:pPr>
        <w:jc w:val="center"/>
      </w:pPr>
      <w:r>
        <w:rPr>
          <w:rFonts w:ascii="Angsana New" w:hAnsi="Angsana New" w:cs="Angsana New"/>
          <w:color w:val="336699"/>
          <w:sz w:val="36"/>
          <w:szCs w:val="36"/>
        </w:rPr>
        <w:t>Amare l’altro più di Te è separarti da Te.</w:t>
      </w:r>
    </w:p>
    <w:p w:rsidR="00792313" w:rsidRDefault="00792313" w:rsidP="00792313">
      <w:pPr>
        <w:jc w:val="center"/>
      </w:pPr>
      <w:r>
        <w:rPr>
          <w:rFonts w:ascii="Angsana New" w:hAnsi="Angsana New" w:cs="Angsana New"/>
          <w:color w:val="336699"/>
          <w:sz w:val="36"/>
          <w:szCs w:val="36"/>
        </w:rPr>
        <w:t> </w:t>
      </w:r>
    </w:p>
    <w:p w:rsidR="00792313" w:rsidRDefault="00792313" w:rsidP="00792313">
      <w:pPr>
        <w:jc w:val="center"/>
      </w:pPr>
      <w:proofErr w:type="spellStart"/>
      <w:r>
        <w:rPr>
          <w:rFonts w:ascii="Angsana New" w:hAnsi="Angsana New" w:cs="Angsana New"/>
          <w:color w:val="336699"/>
          <w:sz w:val="36"/>
          <w:szCs w:val="36"/>
        </w:rPr>
        <w:t>Jeshua</w:t>
      </w:r>
      <w:proofErr w:type="spellEnd"/>
      <w:r>
        <w:rPr>
          <w:rFonts w:ascii="Angsana New" w:hAnsi="Angsana New" w:cs="Angsana New"/>
          <w:color w:val="336699"/>
          <w:sz w:val="36"/>
          <w:szCs w:val="36"/>
        </w:rPr>
        <w:t xml:space="preserve"> e </w:t>
      </w:r>
      <w:proofErr w:type="spellStart"/>
      <w:r>
        <w:rPr>
          <w:rFonts w:ascii="Angsana New" w:hAnsi="Angsana New" w:cs="Angsana New"/>
          <w:color w:val="336699"/>
          <w:sz w:val="36"/>
          <w:szCs w:val="36"/>
        </w:rPr>
        <w:t>Myriam</w:t>
      </w:r>
      <w:proofErr w:type="spellEnd"/>
      <w:r>
        <w:rPr>
          <w:rFonts w:ascii="Angsana New" w:hAnsi="Angsana New" w:cs="Angsana New"/>
          <w:color w:val="336699"/>
          <w:sz w:val="36"/>
          <w:szCs w:val="36"/>
        </w:rPr>
        <w:t xml:space="preserve"> fanno l’amore nel tuo cuore</w:t>
      </w:r>
    </w:p>
    <w:p w:rsidR="00792313" w:rsidRDefault="00792313" w:rsidP="00792313">
      <w:pPr>
        <w:jc w:val="center"/>
      </w:pPr>
      <w:r>
        <w:rPr>
          <w:rFonts w:ascii="Angsana New" w:hAnsi="Angsana New" w:cs="Angsana New"/>
          <w:color w:val="336699"/>
          <w:sz w:val="36"/>
          <w:szCs w:val="36"/>
        </w:rPr>
        <w:t xml:space="preserve">Danzano nel tuo utero e vibrano  in ogni tua cellula </w:t>
      </w:r>
    </w:p>
    <w:p w:rsidR="00792313" w:rsidRDefault="00792313" w:rsidP="00792313">
      <w:pPr>
        <w:jc w:val="center"/>
      </w:pPr>
      <w:r>
        <w:rPr>
          <w:rFonts w:ascii="Angsana New" w:hAnsi="Angsana New" w:cs="Angsana New"/>
          <w:color w:val="336699"/>
          <w:sz w:val="36"/>
          <w:szCs w:val="36"/>
        </w:rPr>
        <w:t>E quando la tua coppa è piena, con l’altro condividi l’amore.</w:t>
      </w:r>
    </w:p>
    <w:p w:rsidR="00792313" w:rsidRDefault="00792313" w:rsidP="00792313">
      <w:pPr>
        <w:jc w:val="center"/>
      </w:pPr>
      <w:r>
        <w:rPr>
          <w:rFonts w:ascii="Angsana New" w:hAnsi="Angsana New" w:cs="Angsana New"/>
          <w:color w:val="336699"/>
          <w:sz w:val="36"/>
          <w:szCs w:val="36"/>
        </w:rPr>
        <w:t>  </w:t>
      </w:r>
    </w:p>
    <w:p w:rsidR="00792313" w:rsidRDefault="00792313" w:rsidP="00792313">
      <w:pPr>
        <w:jc w:val="center"/>
      </w:pPr>
      <w:r>
        <w:rPr>
          <w:rFonts w:ascii="Angsana New" w:hAnsi="Angsana New" w:cs="Angsana New"/>
          <w:color w:val="336699"/>
          <w:sz w:val="36"/>
          <w:szCs w:val="36"/>
        </w:rPr>
        <w:t>Condividi  l’Energia Sessuale che  è Creatività</w:t>
      </w:r>
    </w:p>
    <w:p w:rsidR="00792313" w:rsidRDefault="00792313" w:rsidP="00792313">
      <w:pPr>
        <w:jc w:val="center"/>
      </w:pPr>
      <w:proofErr w:type="spellStart"/>
      <w:r>
        <w:rPr>
          <w:rFonts w:ascii="Angsana New" w:hAnsi="Angsana New" w:cs="Angsana New"/>
          <w:color w:val="336699"/>
          <w:sz w:val="36"/>
          <w:szCs w:val="36"/>
        </w:rPr>
        <w:t>…non</w:t>
      </w:r>
      <w:proofErr w:type="spellEnd"/>
      <w:r>
        <w:rPr>
          <w:rFonts w:ascii="Angsana New" w:hAnsi="Angsana New" w:cs="Angsana New"/>
          <w:color w:val="336699"/>
          <w:sz w:val="36"/>
          <w:szCs w:val="36"/>
        </w:rPr>
        <w:t xml:space="preserve"> è solo piacere del corpo</w:t>
      </w:r>
    </w:p>
    <w:p w:rsidR="00792313" w:rsidRDefault="00792313" w:rsidP="00792313">
      <w:pPr>
        <w:jc w:val="center"/>
      </w:pPr>
      <w:proofErr w:type="spellStart"/>
      <w:r>
        <w:rPr>
          <w:rFonts w:ascii="Angsana New" w:hAnsi="Angsana New" w:cs="Angsana New"/>
          <w:color w:val="336699"/>
          <w:sz w:val="36"/>
          <w:szCs w:val="36"/>
        </w:rPr>
        <w:lastRenderedPageBreak/>
        <w:t>…non</w:t>
      </w:r>
      <w:proofErr w:type="spellEnd"/>
      <w:r>
        <w:rPr>
          <w:rFonts w:ascii="Angsana New" w:hAnsi="Angsana New" w:cs="Angsana New"/>
          <w:color w:val="336699"/>
          <w:sz w:val="36"/>
          <w:szCs w:val="36"/>
        </w:rPr>
        <w:t xml:space="preserve"> è solo l’unione di due organi che si incontrano</w:t>
      </w:r>
    </w:p>
    <w:p w:rsidR="00792313" w:rsidRDefault="00792313" w:rsidP="00792313">
      <w:pPr>
        <w:jc w:val="center"/>
      </w:pPr>
      <w:r>
        <w:rPr>
          <w:rFonts w:ascii="Angsana New" w:hAnsi="Angsana New" w:cs="Angsana New"/>
          <w:color w:val="336699"/>
          <w:sz w:val="36"/>
          <w:szCs w:val="36"/>
        </w:rPr>
        <w:t>Tutti i tuoi corpi fanno l’amore con l’altro</w:t>
      </w:r>
    </w:p>
    <w:p w:rsidR="00792313" w:rsidRDefault="00792313" w:rsidP="00792313">
      <w:pPr>
        <w:jc w:val="center"/>
      </w:pPr>
      <w:r>
        <w:rPr>
          <w:rFonts w:ascii="Angsana New" w:hAnsi="Angsana New" w:cs="Angsana New"/>
          <w:color w:val="336699"/>
          <w:sz w:val="36"/>
          <w:szCs w:val="36"/>
        </w:rPr>
        <w:t>È il tuo corpo astrale che fa l’amore con l’altro</w:t>
      </w:r>
    </w:p>
    <w:p w:rsidR="00792313" w:rsidRDefault="00792313" w:rsidP="00792313">
      <w:pPr>
        <w:jc w:val="center"/>
      </w:pPr>
      <w:r>
        <w:rPr>
          <w:rFonts w:ascii="Angsana New" w:hAnsi="Angsana New" w:cs="Angsana New"/>
          <w:color w:val="336699"/>
          <w:sz w:val="36"/>
          <w:szCs w:val="36"/>
        </w:rPr>
        <w:t>è la tua anima che attraverso la materia esprime l’amore.</w:t>
      </w:r>
    </w:p>
    <w:p w:rsidR="00792313" w:rsidRDefault="00792313" w:rsidP="00792313">
      <w:pPr>
        <w:jc w:val="center"/>
      </w:pPr>
      <w:r>
        <w:rPr>
          <w:rFonts w:ascii="Angsana New" w:hAnsi="Angsana New" w:cs="Angsana New"/>
          <w:i/>
          <w:iCs/>
          <w:color w:val="336699"/>
          <w:sz w:val="36"/>
          <w:szCs w:val="36"/>
        </w:rPr>
        <w:t>Quando  fai l’amore con l’altro senza Amarti, non stai facendo l’amore</w:t>
      </w:r>
    </w:p>
    <w:p w:rsidR="00792313" w:rsidRDefault="00792313" w:rsidP="00792313">
      <w:pPr>
        <w:jc w:val="center"/>
      </w:pPr>
      <w:r>
        <w:rPr>
          <w:rFonts w:ascii="Angsana New" w:hAnsi="Angsana New" w:cs="Angsana New"/>
          <w:i/>
          <w:iCs/>
          <w:color w:val="336699"/>
          <w:sz w:val="36"/>
          <w:szCs w:val="36"/>
        </w:rPr>
        <w:t>stai cercando l’amore!</w:t>
      </w:r>
    </w:p>
    <w:p w:rsidR="00792313" w:rsidRDefault="00792313" w:rsidP="00792313">
      <w:pPr>
        <w:jc w:val="center"/>
      </w:pPr>
      <w:r>
        <w:rPr>
          <w:rFonts w:ascii="Angsana New" w:hAnsi="Angsana New" w:cs="Angsana New"/>
          <w:color w:val="336699"/>
          <w:sz w:val="36"/>
          <w:szCs w:val="36"/>
        </w:rPr>
        <w:t>La causa della  “separazione” è nell’Energia Sessuale</w:t>
      </w:r>
    </w:p>
    <w:p w:rsidR="00792313" w:rsidRDefault="00792313" w:rsidP="00792313">
      <w:pPr>
        <w:jc w:val="center"/>
      </w:pPr>
      <w:r>
        <w:rPr>
          <w:rFonts w:ascii="Angsana New" w:hAnsi="Angsana New" w:cs="Angsana New"/>
          <w:color w:val="336699"/>
          <w:sz w:val="36"/>
          <w:szCs w:val="36"/>
        </w:rPr>
        <w:t>È nella separazione dell’ essere androgino.</w:t>
      </w:r>
    </w:p>
    <w:p w:rsidR="00792313" w:rsidRDefault="00792313" w:rsidP="00792313">
      <w:pPr>
        <w:jc w:val="center"/>
      </w:pPr>
      <w:r>
        <w:rPr>
          <w:rFonts w:ascii="Angsana New" w:hAnsi="Angsana New" w:cs="Angsana New"/>
          <w:color w:val="336699"/>
          <w:sz w:val="36"/>
          <w:szCs w:val="36"/>
        </w:rPr>
        <w:t> </w:t>
      </w:r>
    </w:p>
    <w:p w:rsidR="00792313" w:rsidRDefault="00792313" w:rsidP="00792313">
      <w:pPr>
        <w:jc w:val="center"/>
      </w:pPr>
      <w:r>
        <w:rPr>
          <w:rFonts w:ascii="Angsana New" w:hAnsi="Angsana New" w:cs="Angsana New"/>
          <w:color w:val="336699"/>
          <w:sz w:val="36"/>
          <w:szCs w:val="36"/>
        </w:rPr>
        <w:t xml:space="preserve"> Come altre volte ti ho detto: </w:t>
      </w:r>
      <w:r>
        <w:rPr>
          <w:rFonts w:ascii="Angsana New" w:hAnsi="Angsana New" w:cs="Angsana New"/>
          <w:i/>
          <w:iCs/>
          <w:color w:val="336699"/>
          <w:sz w:val="36"/>
          <w:szCs w:val="36"/>
        </w:rPr>
        <w:t>Io torno per UNIRMI non per sostituirmi</w:t>
      </w:r>
    </w:p>
    <w:p w:rsidR="00792313" w:rsidRDefault="00792313" w:rsidP="00792313">
      <w:pPr>
        <w:jc w:val="center"/>
      </w:pPr>
      <w:r>
        <w:rPr>
          <w:rFonts w:ascii="Angsana New" w:hAnsi="Angsana New" w:cs="Angsana New"/>
          <w:color w:val="336699"/>
          <w:sz w:val="36"/>
          <w:szCs w:val="36"/>
        </w:rPr>
        <w:t xml:space="preserve">Non vengo a prendere il posto di </w:t>
      </w:r>
      <w:proofErr w:type="spellStart"/>
      <w:r>
        <w:rPr>
          <w:rFonts w:ascii="Angsana New" w:hAnsi="Angsana New" w:cs="Angsana New"/>
          <w:color w:val="336699"/>
          <w:sz w:val="36"/>
          <w:szCs w:val="36"/>
        </w:rPr>
        <w:t>Jeshua</w:t>
      </w:r>
      <w:proofErr w:type="spellEnd"/>
    </w:p>
    <w:p w:rsidR="00792313" w:rsidRDefault="00792313" w:rsidP="00792313">
      <w:pPr>
        <w:jc w:val="center"/>
      </w:pPr>
      <w:r>
        <w:rPr>
          <w:rFonts w:ascii="Angsana New" w:hAnsi="Angsana New" w:cs="Angsana New"/>
          <w:color w:val="336699"/>
          <w:sz w:val="36"/>
          <w:szCs w:val="36"/>
        </w:rPr>
        <w:t>Non vengo a prendere il posto di Dio</w:t>
      </w:r>
    </w:p>
    <w:p w:rsidR="00792313" w:rsidRDefault="00792313" w:rsidP="00792313">
      <w:pPr>
        <w:jc w:val="center"/>
      </w:pPr>
      <w:r>
        <w:rPr>
          <w:rFonts w:ascii="Angsana New" w:hAnsi="Angsana New" w:cs="Angsana New"/>
          <w:color w:val="336699"/>
          <w:sz w:val="36"/>
          <w:szCs w:val="36"/>
        </w:rPr>
        <w:t xml:space="preserve">Non vengo a prendere il posto di Osiride </w:t>
      </w:r>
    </w:p>
    <w:p w:rsidR="00792313" w:rsidRDefault="00792313" w:rsidP="00792313">
      <w:pPr>
        <w:jc w:val="center"/>
      </w:pPr>
      <w:r>
        <w:rPr>
          <w:rFonts w:ascii="Angsana New" w:hAnsi="Angsana New" w:cs="Angsana New"/>
          <w:color w:val="336699"/>
          <w:sz w:val="36"/>
          <w:szCs w:val="36"/>
        </w:rPr>
        <w:t>Non vengo a prendere il posto dell’ Energia Maschile</w:t>
      </w:r>
    </w:p>
    <w:p w:rsidR="00792313" w:rsidRDefault="00792313" w:rsidP="00792313">
      <w:pPr>
        <w:jc w:val="center"/>
      </w:pPr>
      <w:r>
        <w:rPr>
          <w:rFonts w:ascii="Angsana New" w:hAnsi="Angsana New" w:cs="Angsana New"/>
          <w:color w:val="336699"/>
          <w:sz w:val="36"/>
          <w:szCs w:val="36"/>
        </w:rPr>
        <w:t xml:space="preserve">Non vengo per rivendicare </w:t>
      </w:r>
    </w:p>
    <w:p w:rsidR="00792313" w:rsidRDefault="00792313" w:rsidP="00792313">
      <w:pPr>
        <w:jc w:val="center"/>
      </w:pPr>
      <w:r>
        <w:rPr>
          <w:rFonts w:ascii="Angsana New" w:hAnsi="Angsana New" w:cs="Angsana New"/>
          <w:color w:val="336699"/>
          <w:sz w:val="36"/>
          <w:szCs w:val="36"/>
        </w:rPr>
        <w:t>Vengo per Amare</w:t>
      </w:r>
    </w:p>
    <w:p w:rsidR="00792313" w:rsidRDefault="00792313" w:rsidP="00792313">
      <w:pPr>
        <w:jc w:val="center"/>
      </w:pPr>
      <w:r>
        <w:rPr>
          <w:rFonts w:ascii="Angsana New" w:hAnsi="Angsana New" w:cs="Angsana New"/>
          <w:color w:val="336699"/>
          <w:sz w:val="36"/>
          <w:szCs w:val="36"/>
        </w:rPr>
        <w:t>Vengo per dirti che tu sei L’AMORE!</w:t>
      </w:r>
    </w:p>
    <w:p w:rsidR="00792313" w:rsidRDefault="00792313" w:rsidP="00792313">
      <w:pPr>
        <w:jc w:val="center"/>
      </w:pPr>
      <w:r>
        <w:rPr>
          <w:rFonts w:ascii="Angsana New" w:hAnsi="Angsana New" w:cs="Angsana New"/>
          <w:color w:val="336699"/>
          <w:sz w:val="36"/>
          <w:szCs w:val="36"/>
        </w:rPr>
        <w:t> </w:t>
      </w:r>
    </w:p>
    <w:p w:rsidR="00792313" w:rsidRDefault="00792313" w:rsidP="00792313">
      <w:pPr>
        <w:jc w:val="center"/>
      </w:pPr>
      <w:r>
        <w:rPr>
          <w:rFonts w:ascii="Angsana New" w:hAnsi="Angsana New" w:cs="Angsana New"/>
          <w:color w:val="336699"/>
          <w:sz w:val="36"/>
          <w:szCs w:val="36"/>
        </w:rPr>
        <w:t xml:space="preserve">Io sono l’energia dell’UNIONE </w:t>
      </w:r>
      <w:proofErr w:type="spellStart"/>
      <w:r>
        <w:rPr>
          <w:rFonts w:ascii="Angsana New" w:hAnsi="Angsana New" w:cs="Angsana New"/>
          <w:color w:val="336699"/>
          <w:sz w:val="36"/>
          <w:szCs w:val="36"/>
        </w:rPr>
        <w:t>Cristica</w:t>
      </w:r>
      <w:proofErr w:type="spellEnd"/>
    </w:p>
    <w:p w:rsidR="00792313" w:rsidRDefault="00792313" w:rsidP="00792313">
      <w:pPr>
        <w:jc w:val="center"/>
      </w:pPr>
      <w:r>
        <w:rPr>
          <w:rFonts w:ascii="Angsana New" w:hAnsi="Angsana New" w:cs="Angsana New"/>
          <w:color w:val="336699"/>
          <w:sz w:val="36"/>
          <w:szCs w:val="36"/>
        </w:rPr>
        <w:t xml:space="preserve">Rappresentata dall’espressione  Femminile </w:t>
      </w:r>
    </w:p>
    <w:p w:rsidR="00792313" w:rsidRDefault="00792313" w:rsidP="00792313">
      <w:pPr>
        <w:jc w:val="center"/>
      </w:pPr>
      <w:r>
        <w:rPr>
          <w:rFonts w:ascii="Angsana New" w:hAnsi="Angsana New" w:cs="Angsana New"/>
          <w:color w:val="336699"/>
          <w:sz w:val="36"/>
          <w:szCs w:val="36"/>
        </w:rPr>
        <w:t>La creatività -  la Creazione -  è stata dall’origine affidata alla Donna -  all’Energia Femminile</w:t>
      </w:r>
    </w:p>
    <w:p w:rsidR="00792313" w:rsidRDefault="00792313" w:rsidP="00792313">
      <w:pPr>
        <w:jc w:val="center"/>
      </w:pPr>
      <w:r>
        <w:rPr>
          <w:rFonts w:ascii="Angsana New" w:hAnsi="Angsana New" w:cs="Angsana New"/>
          <w:color w:val="336699"/>
          <w:sz w:val="36"/>
          <w:szCs w:val="36"/>
        </w:rPr>
        <w:t xml:space="preserve">Ma senza il “seme” all’ interno del quale è custodito l’energia </w:t>
      </w:r>
      <w:proofErr w:type="spellStart"/>
      <w:r>
        <w:rPr>
          <w:rFonts w:ascii="Angsana New" w:hAnsi="Angsana New" w:cs="Angsana New"/>
          <w:color w:val="336699"/>
          <w:sz w:val="36"/>
          <w:szCs w:val="36"/>
        </w:rPr>
        <w:t>Cristica</w:t>
      </w:r>
      <w:proofErr w:type="spellEnd"/>
      <w:r>
        <w:rPr>
          <w:rFonts w:ascii="Angsana New" w:hAnsi="Angsana New" w:cs="Angsana New"/>
          <w:color w:val="336699"/>
          <w:sz w:val="36"/>
          <w:szCs w:val="36"/>
        </w:rPr>
        <w:t>, non può nascere una vita.</w:t>
      </w:r>
    </w:p>
    <w:p w:rsidR="00792313" w:rsidRDefault="00792313" w:rsidP="00792313">
      <w:pPr>
        <w:jc w:val="center"/>
      </w:pPr>
      <w:r>
        <w:rPr>
          <w:rFonts w:ascii="Angsana New" w:hAnsi="Angsana New" w:cs="Angsana New"/>
          <w:color w:val="336699"/>
          <w:sz w:val="36"/>
          <w:szCs w:val="36"/>
        </w:rPr>
        <w:t>Vi esorto a lasciare andare ogni tipo di pensiero che SEPARA</w:t>
      </w:r>
    </w:p>
    <w:p w:rsidR="00792313" w:rsidRDefault="00792313" w:rsidP="00792313">
      <w:pPr>
        <w:jc w:val="center"/>
      </w:pPr>
      <w:r>
        <w:rPr>
          <w:rFonts w:ascii="Angsana New" w:hAnsi="Angsana New" w:cs="Angsana New"/>
          <w:color w:val="336699"/>
          <w:sz w:val="36"/>
          <w:szCs w:val="36"/>
        </w:rPr>
        <w:t>Vi esorto a lasciare andare ogni tipo di pensiero che TI separa da Te</w:t>
      </w:r>
    </w:p>
    <w:p w:rsidR="00792313" w:rsidRDefault="00792313" w:rsidP="00792313">
      <w:pPr>
        <w:jc w:val="center"/>
      </w:pPr>
      <w:r>
        <w:rPr>
          <w:rFonts w:ascii="Angsana New" w:hAnsi="Angsana New" w:cs="Angsana New"/>
          <w:color w:val="336699"/>
          <w:sz w:val="36"/>
          <w:szCs w:val="36"/>
        </w:rPr>
        <w:t xml:space="preserve">Io e </w:t>
      </w:r>
      <w:proofErr w:type="spellStart"/>
      <w:r>
        <w:rPr>
          <w:rFonts w:ascii="Angsana New" w:hAnsi="Angsana New" w:cs="Angsana New"/>
          <w:color w:val="336699"/>
          <w:sz w:val="36"/>
          <w:szCs w:val="36"/>
        </w:rPr>
        <w:t>Jeshua</w:t>
      </w:r>
      <w:proofErr w:type="spellEnd"/>
      <w:r>
        <w:rPr>
          <w:rFonts w:ascii="Angsana New" w:hAnsi="Angsana New" w:cs="Angsana New"/>
          <w:color w:val="336699"/>
          <w:sz w:val="36"/>
          <w:szCs w:val="36"/>
        </w:rPr>
        <w:t xml:space="preserve"> </w:t>
      </w:r>
      <w:proofErr w:type="spellStart"/>
      <w:r>
        <w:rPr>
          <w:rFonts w:ascii="Angsana New" w:hAnsi="Angsana New" w:cs="Angsana New"/>
          <w:color w:val="336699"/>
          <w:sz w:val="36"/>
          <w:szCs w:val="36"/>
        </w:rPr>
        <w:t>-Jeshua</w:t>
      </w:r>
      <w:proofErr w:type="spellEnd"/>
      <w:r>
        <w:rPr>
          <w:rFonts w:ascii="Angsana New" w:hAnsi="Angsana New" w:cs="Angsana New"/>
          <w:color w:val="336699"/>
          <w:sz w:val="36"/>
          <w:szCs w:val="36"/>
        </w:rPr>
        <w:t xml:space="preserve"> e io, siamo UNITI dentro di te.</w:t>
      </w:r>
    </w:p>
    <w:p w:rsidR="00792313" w:rsidRDefault="00792313" w:rsidP="00792313">
      <w:pPr>
        <w:jc w:val="center"/>
      </w:pPr>
      <w:r>
        <w:rPr>
          <w:rFonts w:ascii="Angsana New" w:hAnsi="Angsana New" w:cs="Angsana New"/>
          <w:color w:val="336699"/>
          <w:sz w:val="36"/>
          <w:szCs w:val="36"/>
        </w:rPr>
        <w:t> </w:t>
      </w:r>
    </w:p>
    <w:p w:rsidR="00792313" w:rsidRDefault="00792313" w:rsidP="00792313">
      <w:pPr>
        <w:jc w:val="center"/>
      </w:pPr>
      <w:r>
        <w:rPr>
          <w:rFonts w:ascii="Angsana New" w:hAnsi="Angsana New" w:cs="Angsana New"/>
          <w:color w:val="336699"/>
          <w:sz w:val="36"/>
          <w:szCs w:val="36"/>
        </w:rPr>
        <w:t xml:space="preserve">Il potere dell’energia Maschile e la sottomissione dell’ energia Femminile con le conseguenti ferite sulla pelle delle Donne, non sono altro che LE PROIEZIONI della antica separazione dell’ essere </w:t>
      </w:r>
      <w:r>
        <w:rPr>
          <w:rFonts w:ascii="Angsana New" w:hAnsi="Angsana New" w:cs="Angsana New"/>
          <w:color w:val="336699"/>
          <w:sz w:val="36"/>
          <w:szCs w:val="36"/>
        </w:rPr>
        <w:lastRenderedPageBreak/>
        <w:t xml:space="preserve">androgino di ogni umano. La violenza e l’odio verso di sé, prende forma attraverso la proiezione sull’altro. </w:t>
      </w:r>
    </w:p>
    <w:p w:rsidR="00792313" w:rsidRDefault="00792313" w:rsidP="00792313">
      <w:pPr>
        <w:jc w:val="center"/>
      </w:pPr>
      <w:r>
        <w:rPr>
          <w:rFonts w:ascii="Angsana New" w:hAnsi="Angsana New" w:cs="Angsana New"/>
          <w:color w:val="336699"/>
          <w:sz w:val="36"/>
          <w:szCs w:val="36"/>
        </w:rPr>
        <w:t>… non è più tempo di lottare</w:t>
      </w:r>
    </w:p>
    <w:p w:rsidR="00792313" w:rsidRDefault="00792313" w:rsidP="00792313">
      <w:pPr>
        <w:jc w:val="center"/>
      </w:pPr>
      <w:r>
        <w:rPr>
          <w:rFonts w:ascii="Angsana New" w:hAnsi="Angsana New" w:cs="Angsana New"/>
          <w:color w:val="336699"/>
          <w:sz w:val="36"/>
          <w:szCs w:val="36"/>
        </w:rPr>
        <w:t>… non è più tempo di accusare</w:t>
      </w:r>
    </w:p>
    <w:p w:rsidR="00792313" w:rsidRDefault="00792313" w:rsidP="00792313">
      <w:pPr>
        <w:jc w:val="center"/>
      </w:pPr>
      <w:r>
        <w:rPr>
          <w:rFonts w:ascii="Angsana New" w:hAnsi="Angsana New" w:cs="Angsana New"/>
          <w:color w:val="336699"/>
          <w:sz w:val="36"/>
          <w:szCs w:val="36"/>
        </w:rPr>
        <w:t xml:space="preserve">… non è più tempo di vedere nell’altro la causa e l’orrore. </w:t>
      </w:r>
    </w:p>
    <w:p w:rsidR="00792313" w:rsidRDefault="00792313" w:rsidP="00792313">
      <w:pPr>
        <w:jc w:val="center"/>
      </w:pPr>
      <w:r>
        <w:rPr>
          <w:rFonts w:ascii="Angsana New" w:hAnsi="Angsana New" w:cs="Angsana New"/>
          <w:color w:val="336699"/>
          <w:sz w:val="36"/>
          <w:szCs w:val="36"/>
        </w:rPr>
        <w:t>SVEGLIATI!!!  </w:t>
      </w:r>
    </w:p>
    <w:p w:rsidR="00792313" w:rsidRDefault="00792313" w:rsidP="00792313">
      <w:pPr>
        <w:jc w:val="center"/>
      </w:pPr>
      <w:r>
        <w:rPr>
          <w:rFonts w:ascii="Angsana New" w:hAnsi="Angsana New" w:cs="Angsana New"/>
          <w:color w:val="336699"/>
          <w:sz w:val="36"/>
          <w:szCs w:val="36"/>
        </w:rPr>
        <w:t>Non è più tempo</w:t>
      </w:r>
    </w:p>
    <w:p w:rsidR="00792313" w:rsidRDefault="00792313" w:rsidP="00792313">
      <w:pPr>
        <w:jc w:val="center"/>
      </w:pPr>
      <w:r>
        <w:rPr>
          <w:rFonts w:ascii="Angsana New" w:hAnsi="Angsana New" w:cs="Angsana New"/>
          <w:color w:val="336699"/>
          <w:sz w:val="36"/>
          <w:szCs w:val="36"/>
        </w:rPr>
        <w:t>Non è più tempo</w:t>
      </w:r>
    </w:p>
    <w:p w:rsidR="00792313" w:rsidRDefault="00792313" w:rsidP="00792313">
      <w:pPr>
        <w:jc w:val="center"/>
      </w:pPr>
      <w:r>
        <w:rPr>
          <w:rFonts w:ascii="Angsana New" w:hAnsi="Angsana New" w:cs="Angsana New"/>
          <w:color w:val="336699"/>
          <w:sz w:val="36"/>
          <w:szCs w:val="36"/>
        </w:rPr>
        <w:t> Non è più tempo</w:t>
      </w:r>
    </w:p>
    <w:p w:rsidR="00792313" w:rsidRDefault="00792313" w:rsidP="00792313">
      <w:pPr>
        <w:jc w:val="center"/>
      </w:pPr>
      <w:r>
        <w:rPr>
          <w:rFonts w:ascii="Angsana New" w:hAnsi="Angsana New" w:cs="Angsana New"/>
          <w:color w:val="336699"/>
          <w:sz w:val="36"/>
          <w:szCs w:val="36"/>
        </w:rPr>
        <w:t> </w:t>
      </w:r>
    </w:p>
    <w:p w:rsidR="00792313" w:rsidRDefault="00792313" w:rsidP="00792313">
      <w:pPr>
        <w:jc w:val="center"/>
      </w:pPr>
      <w:r>
        <w:rPr>
          <w:rFonts w:ascii="Angsana New" w:hAnsi="Angsana New" w:cs="Angsana New"/>
          <w:color w:val="336699"/>
          <w:sz w:val="36"/>
          <w:szCs w:val="36"/>
        </w:rPr>
        <w:t xml:space="preserve">È tempo di riconoscere che quella violenza, è la rabbia di un Maschile che si sente separato dal suo Femminile, che si sente separato dal suo cuore, che si sente separato dalla Madre Terrena, che si sente separato dalla Fonte Divina. Cerca l’estasi attraverso la Sessualità, e rubando energia, violenta Se Stesso. Quando non c’è amore per sé stesso, non può esserci amore per l'altro e neanche piacere può esserci, perché anche il piacere senza amore, è solo un illusione.  L’amore non significa amare l’altro, l’amore è ESSERE AMORE. Il Femminile che ancora subisce violenza, è quel Femminile intrappolato nell’energia del vittimismo, nell’energia di chi ancora sceglie di subire, è nell’ energia di chi lotta con la sua stessa energia Maschile. La violenza che vede fuori, è il film che la sua anima le fa vedere nello schermo della sua stessa vita.  E’ la separazione violenta che ha con la sua anima. È l’unione mancante nel suo cuore uterino. L’utero e il cuore sono organi del corpo simbiotici, pulsano all’ unisono, creano all’ unisono.  L’utero è la prima “casa” degli umani, è la casa che accoglie l’anima nel ventre della creatrice MADRE che ama il maschile. Senza un padre  - senza un seme MASCHILE CRIST- </w:t>
      </w:r>
      <w:proofErr w:type="spellStart"/>
      <w:r>
        <w:rPr>
          <w:rFonts w:ascii="Angsana New" w:hAnsi="Angsana New" w:cs="Angsana New"/>
          <w:color w:val="336699"/>
          <w:sz w:val="36"/>
          <w:szCs w:val="36"/>
        </w:rPr>
        <w:t>ico</w:t>
      </w:r>
      <w:proofErr w:type="spellEnd"/>
      <w:r>
        <w:rPr>
          <w:rFonts w:ascii="Angsana New" w:hAnsi="Angsana New" w:cs="Angsana New"/>
          <w:color w:val="336699"/>
          <w:sz w:val="36"/>
          <w:szCs w:val="36"/>
        </w:rPr>
        <w:t xml:space="preserve"> non può esserci la VITA.</w:t>
      </w:r>
    </w:p>
    <w:p w:rsidR="00792313" w:rsidRDefault="00792313" w:rsidP="00792313">
      <w:pPr>
        <w:jc w:val="center"/>
      </w:pPr>
      <w:r>
        <w:rPr>
          <w:rFonts w:ascii="Angsana New" w:hAnsi="Angsana New" w:cs="Angsana New"/>
          <w:color w:val="336699"/>
          <w:sz w:val="36"/>
          <w:szCs w:val="36"/>
        </w:rPr>
        <w:t xml:space="preserve">L’energia CRISTICA è l’UNIONE </w:t>
      </w:r>
    </w:p>
    <w:p w:rsidR="00792313" w:rsidRDefault="00792313" w:rsidP="00792313">
      <w:pPr>
        <w:jc w:val="center"/>
      </w:pPr>
      <w:r>
        <w:rPr>
          <w:rFonts w:ascii="Angsana New" w:hAnsi="Angsana New" w:cs="Angsana New"/>
          <w:color w:val="336699"/>
          <w:sz w:val="36"/>
          <w:szCs w:val="36"/>
        </w:rPr>
        <w:t xml:space="preserve">L’energia CRISTICA è l’umano che vibra alla FREQUENZA </w:t>
      </w:r>
      <w:proofErr w:type="spellStart"/>
      <w:r>
        <w:rPr>
          <w:rFonts w:ascii="Angsana New" w:hAnsi="Angsana New" w:cs="Angsana New"/>
          <w:color w:val="336699"/>
          <w:sz w:val="36"/>
          <w:szCs w:val="36"/>
        </w:rPr>
        <w:t>Cristica</w:t>
      </w:r>
      <w:proofErr w:type="spellEnd"/>
      <w:r>
        <w:rPr>
          <w:rFonts w:ascii="Angsana New" w:hAnsi="Angsana New" w:cs="Angsana New"/>
          <w:color w:val="336699"/>
          <w:sz w:val="36"/>
          <w:szCs w:val="36"/>
        </w:rPr>
        <w:t>.</w:t>
      </w:r>
    </w:p>
    <w:p w:rsidR="00792313" w:rsidRDefault="00792313" w:rsidP="00792313">
      <w:pPr>
        <w:jc w:val="center"/>
      </w:pPr>
      <w:r>
        <w:rPr>
          <w:rFonts w:ascii="Angsana New" w:hAnsi="Angsana New" w:cs="Angsana New"/>
          <w:color w:val="336699"/>
          <w:sz w:val="36"/>
          <w:szCs w:val="36"/>
        </w:rPr>
        <w:t>IO SONO UNA FREQUENZA</w:t>
      </w:r>
    </w:p>
    <w:p w:rsidR="00792313" w:rsidRDefault="00792313" w:rsidP="00792313">
      <w:pPr>
        <w:jc w:val="center"/>
      </w:pPr>
      <w:r>
        <w:rPr>
          <w:rFonts w:ascii="Angsana New" w:hAnsi="Angsana New" w:cs="Angsana New"/>
          <w:color w:val="336699"/>
          <w:sz w:val="36"/>
          <w:szCs w:val="36"/>
        </w:rPr>
        <w:t>IO SONO UNA VIBRAZIONE</w:t>
      </w:r>
    </w:p>
    <w:p w:rsidR="00792313" w:rsidRDefault="00792313" w:rsidP="00792313">
      <w:pPr>
        <w:jc w:val="center"/>
      </w:pPr>
      <w:r>
        <w:rPr>
          <w:rFonts w:ascii="Angsana New" w:hAnsi="Angsana New" w:cs="Angsana New"/>
          <w:color w:val="336699"/>
          <w:sz w:val="36"/>
          <w:szCs w:val="36"/>
        </w:rPr>
        <w:t>QUESTO, OGGI VOGLIO CHE  TU COMPRENDA BENE</w:t>
      </w:r>
    </w:p>
    <w:p w:rsidR="00792313" w:rsidRDefault="00792313" w:rsidP="00792313">
      <w:pPr>
        <w:jc w:val="center"/>
      </w:pPr>
      <w:r>
        <w:rPr>
          <w:rFonts w:ascii="Angsana New" w:hAnsi="Angsana New" w:cs="Angsana New"/>
          <w:color w:val="336699"/>
          <w:sz w:val="36"/>
          <w:szCs w:val="36"/>
        </w:rPr>
        <w:t> </w:t>
      </w:r>
    </w:p>
    <w:p w:rsidR="00792313" w:rsidRDefault="00792313" w:rsidP="00792313">
      <w:pPr>
        <w:jc w:val="center"/>
      </w:pPr>
      <w:r>
        <w:rPr>
          <w:rFonts w:ascii="Angsana New" w:hAnsi="Angsana New" w:cs="Angsana New"/>
          <w:color w:val="336699"/>
          <w:sz w:val="36"/>
          <w:szCs w:val="36"/>
        </w:rPr>
        <w:lastRenderedPageBreak/>
        <w:t>Che tu ami una donna o un uomo, non ha importanza, l’amore ha mille colori</w:t>
      </w:r>
    </w:p>
    <w:p w:rsidR="00792313" w:rsidRDefault="00792313" w:rsidP="00792313">
      <w:pPr>
        <w:jc w:val="center"/>
      </w:pPr>
      <w:r>
        <w:rPr>
          <w:rFonts w:ascii="Angsana New" w:hAnsi="Angsana New" w:cs="Angsana New"/>
          <w:color w:val="336699"/>
          <w:sz w:val="36"/>
          <w:szCs w:val="36"/>
        </w:rPr>
        <w:t>Due uomini -  due donne -  un uomo o una donna non ha importanza</w:t>
      </w:r>
    </w:p>
    <w:p w:rsidR="00792313" w:rsidRDefault="00792313" w:rsidP="00792313">
      <w:pPr>
        <w:jc w:val="center"/>
      </w:pPr>
      <w:r>
        <w:rPr>
          <w:rFonts w:ascii="Angsana New" w:hAnsi="Angsana New" w:cs="Angsana New"/>
          <w:color w:val="336699"/>
          <w:sz w:val="36"/>
          <w:szCs w:val="36"/>
        </w:rPr>
        <w:t xml:space="preserve">Due uomini  o due donne, che si amano ma che non hanno equilibrio nella loro Unità </w:t>
      </w:r>
      <w:proofErr w:type="spellStart"/>
      <w:r>
        <w:rPr>
          <w:rFonts w:ascii="Angsana New" w:hAnsi="Angsana New" w:cs="Angsana New"/>
          <w:color w:val="336699"/>
          <w:sz w:val="36"/>
          <w:szCs w:val="36"/>
        </w:rPr>
        <w:t>Cristica</w:t>
      </w:r>
      <w:proofErr w:type="spellEnd"/>
      <w:r>
        <w:rPr>
          <w:rFonts w:ascii="Angsana New" w:hAnsi="Angsana New" w:cs="Angsana New"/>
          <w:color w:val="336699"/>
          <w:sz w:val="36"/>
          <w:szCs w:val="36"/>
        </w:rPr>
        <w:t xml:space="preserve">, vivono la stessa esperienza di un uomo e una donna in squilibrio, vivono una relazione non sana. E’l’equilibrio di questi due aspetti che rende sana la relazione. </w:t>
      </w:r>
    </w:p>
    <w:p w:rsidR="00792313" w:rsidRDefault="00792313" w:rsidP="00792313">
      <w:pPr>
        <w:jc w:val="center"/>
      </w:pPr>
      <w:r>
        <w:rPr>
          <w:rFonts w:ascii="Angsana New" w:hAnsi="Angsana New" w:cs="Angsana New"/>
          <w:color w:val="336699"/>
          <w:sz w:val="36"/>
          <w:szCs w:val="36"/>
        </w:rPr>
        <w:t> </w:t>
      </w:r>
    </w:p>
    <w:p w:rsidR="00792313" w:rsidRDefault="00792313" w:rsidP="00792313">
      <w:pPr>
        <w:jc w:val="center"/>
      </w:pPr>
      <w:r>
        <w:rPr>
          <w:rFonts w:ascii="Angsana New" w:hAnsi="Angsana New" w:cs="Angsana New"/>
          <w:color w:val="336699"/>
          <w:sz w:val="36"/>
          <w:szCs w:val="36"/>
        </w:rPr>
        <w:t xml:space="preserve"> Amare e Agire </w:t>
      </w:r>
    </w:p>
    <w:p w:rsidR="00792313" w:rsidRDefault="00792313" w:rsidP="00792313">
      <w:pPr>
        <w:jc w:val="center"/>
      </w:pPr>
      <w:r>
        <w:rPr>
          <w:rFonts w:ascii="Angsana New" w:hAnsi="Angsana New" w:cs="Angsana New"/>
          <w:color w:val="336699"/>
          <w:sz w:val="36"/>
          <w:szCs w:val="36"/>
        </w:rPr>
        <w:t xml:space="preserve">Agire e Amare </w:t>
      </w:r>
    </w:p>
    <w:p w:rsidR="00792313" w:rsidRDefault="00792313" w:rsidP="00792313">
      <w:pPr>
        <w:jc w:val="center"/>
      </w:pPr>
      <w:r>
        <w:rPr>
          <w:rFonts w:ascii="Angsana New" w:hAnsi="Angsana New" w:cs="Angsana New"/>
          <w:color w:val="336699"/>
          <w:sz w:val="36"/>
          <w:szCs w:val="36"/>
        </w:rPr>
        <w:t xml:space="preserve">quando </w:t>
      </w:r>
      <w:proofErr w:type="spellStart"/>
      <w:r>
        <w:rPr>
          <w:rFonts w:ascii="Angsana New" w:hAnsi="Angsana New" w:cs="Angsana New"/>
          <w:color w:val="336699"/>
          <w:sz w:val="36"/>
          <w:szCs w:val="36"/>
        </w:rPr>
        <w:t>Jeshua</w:t>
      </w:r>
      <w:proofErr w:type="spellEnd"/>
      <w:r>
        <w:rPr>
          <w:rFonts w:ascii="Angsana New" w:hAnsi="Angsana New" w:cs="Angsana New"/>
          <w:color w:val="336699"/>
          <w:sz w:val="36"/>
          <w:szCs w:val="36"/>
        </w:rPr>
        <w:t xml:space="preserve"> fu ucciso non fu per insegnarti il peccato</w:t>
      </w:r>
    </w:p>
    <w:p w:rsidR="00792313" w:rsidRDefault="00792313" w:rsidP="00792313">
      <w:pPr>
        <w:jc w:val="center"/>
      </w:pPr>
      <w:r>
        <w:rPr>
          <w:rFonts w:ascii="Angsana New" w:hAnsi="Angsana New" w:cs="Angsana New"/>
          <w:color w:val="336699"/>
          <w:sz w:val="36"/>
          <w:szCs w:val="36"/>
        </w:rPr>
        <w:t>la favola che ti hanno raccontato è falsa</w:t>
      </w:r>
    </w:p>
    <w:p w:rsidR="00792313" w:rsidRDefault="00792313" w:rsidP="00792313">
      <w:pPr>
        <w:jc w:val="center"/>
      </w:pPr>
      <w:r>
        <w:rPr>
          <w:rFonts w:ascii="Angsana New" w:hAnsi="Angsana New" w:cs="Angsana New"/>
          <w:color w:val="336699"/>
          <w:sz w:val="36"/>
          <w:szCs w:val="36"/>
        </w:rPr>
        <w:t>la favola che ti hanno raccontato non è mai esistita</w:t>
      </w:r>
    </w:p>
    <w:p w:rsidR="00792313" w:rsidRDefault="00792313" w:rsidP="00792313">
      <w:pPr>
        <w:jc w:val="center"/>
      </w:pPr>
      <w:r>
        <w:rPr>
          <w:rFonts w:ascii="Angsana New" w:hAnsi="Angsana New" w:cs="Angsana New"/>
          <w:color w:val="336699"/>
          <w:sz w:val="36"/>
          <w:szCs w:val="36"/>
        </w:rPr>
        <w:t xml:space="preserve">la morte di </w:t>
      </w:r>
      <w:proofErr w:type="spellStart"/>
      <w:r>
        <w:rPr>
          <w:rFonts w:ascii="Angsana New" w:hAnsi="Angsana New" w:cs="Angsana New"/>
          <w:color w:val="336699"/>
          <w:sz w:val="36"/>
          <w:szCs w:val="36"/>
        </w:rPr>
        <w:t>Jeshua</w:t>
      </w:r>
      <w:proofErr w:type="spellEnd"/>
      <w:r>
        <w:rPr>
          <w:rFonts w:ascii="Angsana New" w:hAnsi="Angsana New" w:cs="Angsana New"/>
          <w:color w:val="336699"/>
          <w:sz w:val="36"/>
          <w:szCs w:val="36"/>
        </w:rPr>
        <w:t xml:space="preserve"> è la testimonianza della nostra Eternità</w:t>
      </w:r>
    </w:p>
    <w:p w:rsidR="00792313" w:rsidRDefault="00792313" w:rsidP="00792313">
      <w:pPr>
        <w:jc w:val="center"/>
      </w:pPr>
      <w:r>
        <w:rPr>
          <w:rFonts w:ascii="Angsana New" w:hAnsi="Angsana New" w:cs="Angsana New"/>
          <w:color w:val="336699"/>
          <w:sz w:val="36"/>
          <w:szCs w:val="36"/>
        </w:rPr>
        <w:t>è l’assoluta certezza che la morte non esiste</w:t>
      </w:r>
    </w:p>
    <w:p w:rsidR="00792313" w:rsidRDefault="00792313" w:rsidP="00792313">
      <w:pPr>
        <w:jc w:val="center"/>
      </w:pPr>
      <w:r>
        <w:rPr>
          <w:rFonts w:ascii="Angsana New" w:hAnsi="Angsana New" w:cs="Angsana New"/>
          <w:color w:val="336699"/>
          <w:sz w:val="36"/>
          <w:szCs w:val="36"/>
        </w:rPr>
        <w:t>è la verità del nostro Amore</w:t>
      </w:r>
    </w:p>
    <w:p w:rsidR="00792313" w:rsidRDefault="00792313" w:rsidP="00792313">
      <w:pPr>
        <w:jc w:val="center"/>
      </w:pPr>
      <w:r>
        <w:rPr>
          <w:rFonts w:ascii="Angsana New" w:hAnsi="Angsana New" w:cs="Angsana New"/>
          <w:color w:val="336699"/>
          <w:sz w:val="36"/>
          <w:szCs w:val="36"/>
        </w:rPr>
        <w:t xml:space="preserve"> è l’unione del Seme </w:t>
      </w:r>
      <w:proofErr w:type="spellStart"/>
      <w:r>
        <w:rPr>
          <w:rFonts w:ascii="Angsana New" w:hAnsi="Angsana New" w:cs="Angsana New"/>
          <w:color w:val="336699"/>
          <w:sz w:val="36"/>
          <w:szCs w:val="36"/>
        </w:rPr>
        <w:t>Cristico</w:t>
      </w:r>
      <w:proofErr w:type="spellEnd"/>
      <w:r>
        <w:rPr>
          <w:rFonts w:ascii="Angsana New" w:hAnsi="Angsana New" w:cs="Angsana New"/>
          <w:color w:val="336699"/>
          <w:sz w:val="36"/>
          <w:szCs w:val="36"/>
        </w:rPr>
        <w:t xml:space="preserve"> androgino che nel tuo cuore respira.</w:t>
      </w:r>
    </w:p>
    <w:p w:rsidR="00792313" w:rsidRDefault="00792313" w:rsidP="00792313">
      <w:pPr>
        <w:jc w:val="center"/>
      </w:pPr>
      <w:r>
        <w:rPr>
          <w:rFonts w:ascii="Angsana New" w:hAnsi="Angsana New" w:cs="Angsana New"/>
          <w:color w:val="336699"/>
          <w:sz w:val="36"/>
          <w:szCs w:val="36"/>
        </w:rPr>
        <w:t> </w:t>
      </w:r>
    </w:p>
    <w:p w:rsidR="00792313" w:rsidRDefault="00792313" w:rsidP="00792313">
      <w:pPr>
        <w:jc w:val="center"/>
      </w:pPr>
      <w:r>
        <w:rPr>
          <w:rFonts w:ascii="Angsana New" w:hAnsi="Angsana New" w:cs="Angsana New"/>
          <w:color w:val="336699"/>
          <w:sz w:val="36"/>
          <w:szCs w:val="36"/>
        </w:rPr>
        <w:t>Ora ciò che ti esorto a fare, è di zittire con il respiro,  la Mente.</w:t>
      </w:r>
    </w:p>
    <w:p w:rsidR="00792313" w:rsidRDefault="00792313" w:rsidP="00792313">
      <w:pPr>
        <w:jc w:val="center"/>
      </w:pPr>
      <w:r>
        <w:rPr>
          <w:rFonts w:ascii="Angsana New" w:hAnsi="Angsana New" w:cs="Angsana New"/>
          <w:color w:val="336699"/>
          <w:sz w:val="36"/>
          <w:szCs w:val="36"/>
        </w:rPr>
        <w:t>La rabbia non ti serve</w:t>
      </w:r>
    </w:p>
    <w:p w:rsidR="00792313" w:rsidRDefault="00792313" w:rsidP="00792313">
      <w:pPr>
        <w:jc w:val="center"/>
      </w:pPr>
      <w:r>
        <w:rPr>
          <w:rFonts w:ascii="Angsana New" w:hAnsi="Angsana New" w:cs="Angsana New"/>
          <w:color w:val="336699"/>
          <w:sz w:val="36"/>
          <w:szCs w:val="36"/>
        </w:rPr>
        <w:t>Il giudizio non ti serve</w:t>
      </w:r>
    </w:p>
    <w:p w:rsidR="00792313" w:rsidRDefault="00792313" w:rsidP="00792313">
      <w:pPr>
        <w:jc w:val="center"/>
      </w:pPr>
      <w:r>
        <w:rPr>
          <w:rFonts w:ascii="Angsana New" w:hAnsi="Angsana New" w:cs="Angsana New"/>
          <w:color w:val="336699"/>
          <w:sz w:val="36"/>
          <w:szCs w:val="36"/>
        </w:rPr>
        <w:t>Il senso di colpa non ti serve</w:t>
      </w:r>
    </w:p>
    <w:p w:rsidR="00792313" w:rsidRDefault="00792313" w:rsidP="00792313">
      <w:pPr>
        <w:jc w:val="center"/>
      </w:pPr>
      <w:r>
        <w:rPr>
          <w:rFonts w:ascii="Angsana New" w:hAnsi="Angsana New" w:cs="Angsana New"/>
          <w:color w:val="336699"/>
          <w:sz w:val="36"/>
          <w:szCs w:val="36"/>
        </w:rPr>
        <w:t>ciò che è stato, è stato perfetto,per arrivare fin qui.</w:t>
      </w:r>
    </w:p>
    <w:p w:rsidR="00792313" w:rsidRDefault="00792313" w:rsidP="00792313">
      <w:pPr>
        <w:jc w:val="center"/>
      </w:pPr>
      <w:r>
        <w:rPr>
          <w:rFonts w:ascii="Angsana New" w:hAnsi="Angsana New" w:cs="Angsana New"/>
          <w:color w:val="336699"/>
          <w:sz w:val="36"/>
          <w:szCs w:val="36"/>
        </w:rPr>
        <w:t> </w:t>
      </w:r>
    </w:p>
    <w:p w:rsidR="00792313" w:rsidRDefault="00792313" w:rsidP="00792313">
      <w:pPr>
        <w:jc w:val="center"/>
      </w:pPr>
      <w:r>
        <w:rPr>
          <w:rFonts w:ascii="Angsana New" w:hAnsi="Angsana New" w:cs="Angsana New"/>
          <w:color w:val="336699"/>
          <w:sz w:val="36"/>
          <w:szCs w:val="36"/>
        </w:rPr>
        <w:t xml:space="preserve"> Apriti al respiro </w:t>
      </w:r>
      <w:proofErr w:type="spellStart"/>
      <w:r>
        <w:rPr>
          <w:rFonts w:ascii="Angsana New" w:hAnsi="Angsana New" w:cs="Angsana New"/>
          <w:color w:val="336699"/>
          <w:sz w:val="36"/>
          <w:szCs w:val="36"/>
        </w:rPr>
        <w:t>Cristico</w:t>
      </w:r>
      <w:proofErr w:type="spellEnd"/>
    </w:p>
    <w:p w:rsidR="00792313" w:rsidRDefault="00792313" w:rsidP="00792313">
      <w:pPr>
        <w:jc w:val="center"/>
      </w:pPr>
      <w:r>
        <w:rPr>
          <w:rFonts w:ascii="Angsana New" w:hAnsi="Angsana New" w:cs="Angsana New"/>
          <w:color w:val="336699"/>
          <w:sz w:val="36"/>
          <w:szCs w:val="36"/>
        </w:rPr>
        <w:t xml:space="preserve">Apriti alla FREQUENZA </w:t>
      </w:r>
      <w:proofErr w:type="spellStart"/>
      <w:r>
        <w:rPr>
          <w:rFonts w:ascii="Angsana New" w:hAnsi="Angsana New" w:cs="Angsana New"/>
          <w:color w:val="336699"/>
          <w:sz w:val="36"/>
          <w:szCs w:val="36"/>
        </w:rPr>
        <w:t>Cristica</w:t>
      </w:r>
      <w:proofErr w:type="spellEnd"/>
    </w:p>
    <w:p w:rsidR="00792313" w:rsidRDefault="00792313" w:rsidP="00792313">
      <w:pPr>
        <w:jc w:val="center"/>
      </w:pPr>
      <w:r>
        <w:rPr>
          <w:rFonts w:ascii="Angsana New" w:hAnsi="Angsana New" w:cs="Angsana New"/>
          <w:color w:val="336699"/>
          <w:sz w:val="36"/>
          <w:szCs w:val="36"/>
        </w:rPr>
        <w:t>Apriti alla Tua antica Vibrazione</w:t>
      </w:r>
    </w:p>
    <w:p w:rsidR="00792313" w:rsidRDefault="00792313" w:rsidP="00792313">
      <w:pPr>
        <w:jc w:val="center"/>
      </w:pPr>
      <w:r>
        <w:rPr>
          <w:rFonts w:ascii="Angsana New" w:hAnsi="Angsana New" w:cs="Angsana New"/>
          <w:color w:val="336699"/>
          <w:sz w:val="36"/>
          <w:szCs w:val="36"/>
        </w:rPr>
        <w:t>Apriti all’ INTENTO di ogni Tuo gesto</w:t>
      </w:r>
    </w:p>
    <w:p w:rsidR="00792313" w:rsidRDefault="00792313" w:rsidP="00792313">
      <w:pPr>
        <w:jc w:val="center"/>
      </w:pPr>
      <w:r>
        <w:rPr>
          <w:rFonts w:ascii="Angsana New" w:hAnsi="Angsana New" w:cs="Angsana New"/>
          <w:color w:val="336699"/>
          <w:sz w:val="36"/>
          <w:szCs w:val="36"/>
        </w:rPr>
        <w:t xml:space="preserve">Apriti all’ INTENTO di ogni Tua azione </w:t>
      </w:r>
    </w:p>
    <w:p w:rsidR="00792313" w:rsidRDefault="00792313" w:rsidP="00792313">
      <w:pPr>
        <w:jc w:val="center"/>
      </w:pPr>
      <w:r>
        <w:rPr>
          <w:rFonts w:ascii="Angsana New" w:hAnsi="Angsana New" w:cs="Angsana New"/>
          <w:color w:val="336699"/>
          <w:sz w:val="36"/>
          <w:szCs w:val="36"/>
        </w:rPr>
        <w:t>Apriti all’ INTENTO di ogni Tuo respiro</w:t>
      </w:r>
    </w:p>
    <w:p w:rsidR="00792313" w:rsidRDefault="00792313" w:rsidP="00792313">
      <w:pPr>
        <w:jc w:val="center"/>
      </w:pPr>
      <w:r>
        <w:rPr>
          <w:rFonts w:ascii="Angsana New" w:hAnsi="Angsana New" w:cs="Angsana New"/>
          <w:color w:val="336699"/>
          <w:sz w:val="36"/>
          <w:szCs w:val="36"/>
        </w:rPr>
        <w:t>Scegli la Tua naturale VIBRAZIONE</w:t>
      </w:r>
    </w:p>
    <w:p w:rsidR="00792313" w:rsidRDefault="00792313" w:rsidP="00792313">
      <w:pPr>
        <w:jc w:val="center"/>
      </w:pPr>
      <w:r>
        <w:rPr>
          <w:rFonts w:ascii="Angsana New" w:hAnsi="Angsana New" w:cs="Angsana New"/>
          <w:color w:val="336699"/>
          <w:sz w:val="36"/>
          <w:szCs w:val="36"/>
        </w:rPr>
        <w:lastRenderedPageBreak/>
        <w:t xml:space="preserve">Scegli tu la Tua Frequenza </w:t>
      </w:r>
    </w:p>
    <w:p w:rsidR="00792313" w:rsidRDefault="00792313" w:rsidP="00792313">
      <w:pPr>
        <w:jc w:val="center"/>
      </w:pPr>
      <w:r>
        <w:rPr>
          <w:rFonts w:ascii="Angsana New" w:hAnsi="Angsana New" w:cs="Angsana New"/>
          <w:color w:val="336699"/>
          <w:sz w:val="36"/>
          <w:szCs w:val="36"/>
        </w:rPr>
        <w:t>Nessuno sceglie per Te</w:t>
      </w:r>
    </w:p>
    <w:p w:rsidR="00792313" w:rsidRDefault="00792313" w:rsidP="00792313">
      <w:pPr>
        <w:jc w:val="center"/>
      </w:pPr>
      <w:r>
        <w:rPr>
          <w:rFonts w:ascii="Angsana New" w:hAnsi="Angsana New" w:cs="Angsana New"/>
          <w:color w:val="336699"/>
          <w:sz w:val="36"/>
          <w:szCs w:val="36"/>
        </w:rPr>
        <w:t>Smettila una volta per tutte di dire che è l’</w:t>
      </w:r>
      <w:proofErr w:type="spellStart"/>
      <w:r>
        <w:rPr>
          <w:rFonts w:ascii="Angsana New" w:hAnsi="Angsana New" w:cs="Angsana New"/>
          <w:color w:val="336699"/>
          <w:sz w:val="36"/>
          <w:szCs w:val="36"/>
        </w:rPr>
        <w:t>altro…</w:t>
      </w:r>
      <w:proofErr w:type="spellEnd"/>
    </w:p>
    <w:p w:rsidR="00792313" w:rsidRDefault="00792313" w:rsidP="00792313">
      <w:pPr>
        <w:jc w:val="center"/>
      </w:pPr>
      <w:r>
        <w:rPr>
          <w:rFonts w:ascii="Angsana New" w:hAnsi="Angsana New" w:cs="Angsana New"/>
          <w:color w:val="336699"/>
          <w:sz w:val="36"/>
          <w:szCs w:val="36"/>
        </w:rPr>
        <w:t>Senza “ma” e senza “se” SCEGLI e basta!</w:t>
      </w:r>
    </w:p>
    <w:p w:rsidR="00792313" w:rsidRDefault="00792313" w:rsidP="00792313">
      <w:pPr>
        <w:jc w:val="center"/>
      </w:pPr>
      <w:r>
        <w:rPr>
          <w:rFonts w:ascii="Angsana New" w:hAnsi="Angsana New" w:cs="Angsana New"/>
          <w:color w:val="336699"/>
          <w:sz w:val="36"/>
          <w:szCs w:val="36"/>
        </w:rPr>
        <w:t>La Frequenza  - la Vibrazione, puoi sceglierla  solo con L’INTENTO.</w:t>
      </w:r>
    </w:p>
    <w:p w:rsidR="00792313" w:rsidRDefault="00792313" w:rsidP="00792313">
      <w:pPr>
        <w:jc w:val="center"/>
      </w:pPr>
      <w:r>
        <w:rPr>
          <w:rFonts w:ascii="Angsana New" w:hAnsi="Angsana New" w:cs="Angsana New"/>
          <w:color w:val="336699"/>
          <w:sz w:val="36"/>
          <w:szCs w:val="36"/>
        </w:rPr>
        <w:t>E in ogni AZIONE chiediti, quale è il tuo INTENTO.</w:t>
      </w:r>
    </w:p>
    <w:p w:rsidR="00792313" w:rsidRDefault="00792313" w:rsidP="00792313">
      <w:pPr>
        <w:jc w:val="center"/>
      </w:pPr>
      <w:r>
        <w:rPr>
          <w:rFonts w:ascii="Angsana New" w:hAnsi="Angsana New" w:cs="Angsana New"/>
          <w:color w:val="336699"/>
          <w:sz w:val="36"/>
          <w:szCs w:val="36"/>
        </w:rPr>
        <w:t> </w:t>
      </w:r>
    </w:p>
    <w:p w:rsidR="00792313" w:rsidRDefault="00792313" w:rsidP="00792313">
      <w:pPr>
        <w:jc w:val="center"/>
      </w:pPr>
      <w:r>
        <w:rPr>
          <w:rFonts w:ascii="Angsana New" w:hAnsi="Angsana New" w:cs="Angsana New"/>
          <w:color w:val="336699"/>
          <w:sz w:val="36"/>
          <w:szCs w:val="36"/>
        </w:rPr>
        <w:t xml:space="preserve">Nell’UNIRTI a te, Tu sei Energia </w:t>
      </w:r>
      <w:proofErr w:type="spellStart"/>
      <w:r>
        <w:rPr>
          <w:rFonts w:ascii="Angsana New" w:hAnsi="Angsana New" w:cs="Angsana New"/>
          <w:color w:val="336699"/>
          <w:sz w:val="36"/>
          <w:szCs w:val="36"/>
        </w:rPr>
        <w:t>Cristica</w:t>
      </w:r>
      <w:proofErr w:type="spellEnd"/>
    </w:p>
    <w:p w:rsidR="00792313" w:rsidRDefault="00792313" w:rsidP="00792313">
      <w:pPr>
        <w:jc w:val="center"/>
      </w:pPr>
      <w:r>
        <w:rPr>
          <w:rFonts w:ascii="Angsana New" w:hAnsi="Angsana New" w:cs="Angsana New"/>
          <w:color w:val="336699"/>
          <w:sz w:val="36"/>
          <w:szCs w:val="36"/>
        </w:rPr>
        <w:t>Nel tuo DNA è instillato il seme della Creazione</w:t>
      </w:r>
    </w:p>
    <w:p w:rsidR="00792313" w:rsidRDefault="00792313" w:rsidP="00792313">
      <w:pPr>
        <w:jc w:val="center"/>
      </w:pPr>
      <w:r>
        <w:rPr>
          <w:rFonts w:ascii="Angsana New" w:hAnsi="Angsana New" w:cs="Angsana New"/>
          <w:color w:val="336699"/>
          <w:sz w:val="36"/>
          <w:szCs w:val="36"/>
        </w:rPr>
        <w:t>Non puoi sfuggire</w:t>
      </w:r>
    </w:p>
    <w:p w:rsidR="00792313" w:rsidRDefault="00792313" w:rsidP="00792313">
      <w:pPr>
        <w:jc w:val="center"/>
      </w:pPr>
      <w:r>
        <w:rPr>
          <w:rFonts w:ascii="Angsana New" w:hAnsi="Angsana New" w:cs="Angsana New"/>
          <w:color w:val="336699"/>
          <w:sz w:val="36"/>
          <w:szCs w:val="36"/>
        </w:rPr>
        <w:t xml:space="preserve">Anche quando cerchi di farlo non puoi </w:t>
      </w:r>
    </w:p>
    <w:p w:rsidR="00792313" w:rsidRDefault="00792313" w:rsidP="00792313">
      <w:pPr>
        <w:jc w:val="center"/>
      </w:pPr>
      <w:r>
        <w:rPr>
          <w:rFonts w:ascii="Angsana New" w:hAnsi="Angsana New" w:cs="Angsana New"/>
          <w:color w:val="336699"/>
          <w:sz w:val="36"/>
          <w:szCs w:val="36"/>
        </w:rPr>
        <w:t xml:space="preserve">Prima o poi ti ritroverai a fare i conti con ciò che in te è </w:t>
      </w:r>
      <w:r>
        <w:rPr>
          <w:rFonts w:ascii="Angsana New" w:hAnsi="Angsana New" w:cs="Angsana New"/>
          <w:i/>
          <w:iCs/>
          <w:color w:val="336699"/>
          <w:sz w:val="36"/>
          <w:szCs w:val="36"/>
        </w:rPr>
        <w:t>NATURALE.</w:t>
      </w:r>
    </w:p>
    <w:p w:rsidR="00792313" w:rsidRDefault="00792313" w:rsidP="00792313">
      <w:pPr>
        <w:jc w:val="center"/>
      </w:pPr>
      <w:r>
        <w:rPr>
          <w:rFonts w:ascii="Angsana New" w:hAnsi="Angsana New" w:cs="Angsana New"/>
          <w:color w:val="336699"/>
          <w:sz w:val="36"/>
          <w:szCs w:val="36"/>
        </w:rPr>
        <w:t> </w:t>
      </w:r>
    </w:p>
    <w:p w:rsidR="00792313" w:rsidRDefault="00792313" w:rsidP="00792313">
      <w:pPr>
        <w:jc w:val="center"/>
      </w:pPr>
      <w:r>
        <w:rPr>
          <w:rFonts w:ascii="Angsana New" w:hAnsi="Angsana New" w:cs="Angsana New"/>
          <w:color w:val="336699"/>
          <w:sz w:val="36"/>
          <w:szCs w:val="36"/>
        </w:rPr>
        <w:t>Ascolto il Tuo suono</w:t>
      </w:r>
    </w:p>
    <w:p w:rsidR="00792313" w:rsidRDefault="00792313" w:rsidP="00792313">
      <w:pPr>
        <w:jc w:val="center"/>
      </w:pPr>
      <w:r>
        <w:rPr>
          <w:rFonts w:ascii="Angsana New" w:hAnsi="Angsana New" w:cs="Angsana New"/>
          <w:color w:val="336699"/>
          <w:sz w:val="36"/>
          <w:szCs w:val="36"/>
        </w:rPr>
        <w:t>Ascolta la musica del  Tuo corpo</w:t>
      </w:r>
    </w:p>
    <w:p w:rsidR="00792313" w:rsidRDefault="00792313" w:rsidP="00792313">
      <w:pPr>
        <w:jc w:val="center"/>
      </w:pPr>
      <w:r>
        <w:rPr>
          <w:rFonts w:ascii="Angsana New" w:hAnsi="Angsana New" w:cs="Angsana New"/>
          <w:color w:val="336699"/>
          <w:sz w:val="36"/>
          <w:szCs w:val="36"/>
        </w:rPr>
        <w:t>Permettiti di VIBRARE  a un alta Frequenza.</w:t>
      </w:r>
    </w:p>
    <w:p w:rsidR="00792313" w:rsidRDefault="00792313" w:rsidP="00792313">
      <w:pPr>
        <w:jc w:val="center"/>
      </w:pPr>
      <w:r>
        <w:rPr>
          <w:rFonts w:ascii="Angsana New" w:hAnsi="Angsana New" w:cs="Angsana New"/>
          <w:color w:val="336699"/>
          <w:sz w:val="36"/>
          <w:szCs w:val="36"/>
        </w:rPr>
        <w:t>La MUSICA, nei prossimi mesi, sarà ancora più importante di quanto lo sia già stata.</w:t>
      </w:r>
    </w:p>
    <w:p w:rsidR="00792313" w:rsidRDefault="00792313" w:rsidP="00792313">
      <w:pPr>
        <w:jc w:val="center"/>
      </w:pPr>
      <w:r>
        <w:rPr>
          <w:rFonts w:ascii="Angsana New" w:hAnsi="Angsana New" w:cs="Angsana New"/>
          <w:color w:val="336699"/>
          <w:sz w:val="36"/>
          <w:szCs w:val="36"/>
        </w:rPr>
        <w:t>La Frequenza sarà il Segreto.</w:t>
      </w:r>
    </w:p>
    <w:p w:rsidR="00792313" w:rsidRDefault="00792313" w:rsidP="00792313">
      <w:pPr>
        <w:jc w:val="center"/>
      </w:pPr>
      <w:r>
        <w:rPr>
          <w:rFonts w:ascii="Angsana New" w:hAnsi="Angsana New" w:cs="Angsana New"/>
          <w:color w:val="336699"/>
          <w:sz w:val="36"/>
          <w:szCs w:val="36"/>
        </w:rPr>
        <w:t>La Frequenza sarà la chiave per aprile SIGILLO che il potere ha occultato.</w:t>
      </w:r>
    </w:p>
    <w:p w:rsidR="00792313" w:rsidRDefault="00792313" w:rsidP="00792313">
      <w:pPr>
        <w:jc w:val="center"/>
      </w:pPr>
      <w:r>
        <w:rPr>
          <w:rFonts w:ascii="Angsana New" w:hAnsi="Angsana New" w:cs="Angsana New"/>
          <w:i/>
          <w:iCs/>
          <w:color w:val="336699"/>
          <w:sz w:val="36"/>
          <w:szCs w:val="36"/>
        </w:rPr>
        <w:t> Non è più tempo di ascoltare la musica dell’ universo a basso volume.</w:t>
      </w:r>
    </w:p>
    <w:p w:rsidR="00792313" w:rsidRDefault="00792313" w:rsidP="00792313">
      <w:pPr>
        <w:jc w:val="center"/>
      </w:pPr>
      <w:r>
        <w:rPr>
          <w:rFonts w:ascii="Angsana New" w:hAnsi="Angsana New" w:cs="Angsana New"/>
          <w:color w:val="336699"/>
          <w:sz w:val="36"/>
          <w:szCs w:val="36"/>
        </w:rPr>
        <w:t>La Frequenza ricordati è la chiave della Pigna.</w:t>
      </w:r>
    </w:p>
    <w:p w:rsidR="00792313" w:rsidRDefault="00792313" w:rsidP="00792313">
      <w:pPr>
        <w:jc w:val="center"/>
      </w:pPr>
      <w:r>
        <w:rPr>
          <w:rFonts w:ascii="Angsana New" w:hAnsi="Angsana New" w:cs="Angsana New"/>
          <w:color w:val="336699"/>
          <w:sz w:val="36"/>
          <w:szCs w:val="36"/>
        </w:rPr>
        <w:t>La Ghiandola Pineale ”sa”</w:t>
      </w:r>
    </w:p>
    <w:p w:rsidR="00792313" w:rsidRDefault="00792313" w:rsidP="00792313">
      <w:pPr>
        <w:jc w:val="center"/>
      </w:pPr>
      <w:r>
        <w:rPr>
          <w:rFonts w:ascii="Angsana New" w:hAnsi="Angsana New" w:cs="Angsana New"/>
          <w:color w:val="336699"/>
          <w:sz w:val="36"/>
          <w:szCs w:val="36"/>
        </w:rPr>
        <w:t>La Ghiandola Pineale “vede”</w:t>
      </w:r>
    </w:p>
    <w:p w:rsidR="00792313" w:rsidRDefault="00792313" w:rsidP="00792313">
      <w:pPr>
        <w:jc w:val="center"/>
      </w:pPr>
      <w:r>
        <w:rPr>
          <w:rFonts w:ascii="Angsana New" w:hAnsi="Angsana New" w:cs="Angsana New"/>
          <w:color w:val="336699"/>
          <w:sz w:val="36"/>
          <w:szCs w:val="36"/>
        </w:rPr>
        <w:t>La Ghiandola Pineale “respira” la musica di chi sei.</w:t>
      </w:r>
    </w:p>
    <w:p w:rsidR="00792313" w:rsidRDefault="00792313" w:rsidP="00792313">
      <w:pPr>
        <w:jc w:val="center"/>
      </w:pPr>
      <w:r>
        <w:rPr>
          <w:rFonts w:ascii="Angsana New" w:hAnsi="Angsana New" w:cs="Angsana New"/>
          <w:color w:val="336699"/>
          <w:sz w:val="36"/>
          <w:szCs w:val="36"/>
        </w:rPr>
        <w:t>La Pigna, Simbolo Antico, ORA,  è nella semplicità di ogni gesto che si svela.</w:t>
      </w:r>
    </w:p>
    <w:p w:rsidR="00792313" w:rsidRDefault="00792313" w:rsidP="00792313">
      <w:pPr>
        <w:jc w:val="center"/>
      </w:pPr>
      <w:r>
        <w:rPr>
          <w:rFonts w:ascii="Angsana New" w:hAnsi="Angsana New" w:cs="Angsana New"/>
          <w:color w:val="336699"/>
          <w:sz w:val="36"/>
          <w:szCs w:val="36"/>
        </w:rPr>
        <w:t>Non cercare la “conoscenza” della Pigna</w:t>
      </w:r>
    </w:p>
    <w:p w:rsidR="00792313" w:rsidRDefault="00792313" w:rsidP="00792313">
      <w:pPr>
        <w:jc w:val="center"/>
      </w:pPr>
      <w:r>
        <w:rPr>
          <w:rFonts w:ascii="Angsana New" w:hAnsi="Angsana New" w:cs="Angsana New"/>
          <w:color w:val="336699"/>
          <w:sz w:val="36"/>
          <w:szCs w:val="36"/>
        </w:rPr>
        <w:t>Vivila!</w:t>
      </w:r>
    </w:p>
    <w:p w:rsidR="00792313" w:rsidRDefault="00792313" w:rsidP="00792313">
      <w:pPr>
        <w:jc w:val="center"/>
      </w:pPr>
      <w:r>
        <w:rPr>
          <w:rFonts w:ascii="Angsana New" w:hAnsi="Angsana New" w:cs="Angsana New"/>
          <w:color w:val="336699"/>
          <w:sz w:val="36"/>
          <w:szCs w:val="36"/>
        </w:rPr>
        <w:t>Respirala!</w:t>
      </w:r>
    </w:p>
    <w:p w:rsidR="00792313" w:rsidRDefault="00792313" w:rsidP="00792313">
      <w:pPr>
        <w:jc w:val="center"/>
      </w:pPr>
      <w:r>
        <w:rPr>
          <w:rFonts w:ascii="Angsana New" w:hAnsi="Angsana New" w:cs="Angsana New"/>
          <w:color w:val="336699"/>
          <w:sz w:val="36"/>
          <w:szCs w:val="36"/>
        </w:rPr>
        <w:t>Aprila!</w:t>
      </w:r>
    </w:p>
    <w:p w:rsidR="00792313" w:rsidRDefault="00792313" w:rsidP="00792313">
      <w:pPr>
        <w:jc w:val="center"/>
      </w:pPr>
      <w:r>
        <w:rPr>
          <w:rFonts w:ascii="Angsana New" w:hAnsi="Angsana New" w:cs="Angsana New"/>
          <w:color w:val="336699"/>
          <w:sz w:val="36"/>
          <w:szCs w:val="36"/>
        </w:rPr>
        <w:lastRenderedPageBreak/>
        <w:t>La conoscenza ti porta all’ idolatria</w:t>
      </w:r>
    </w:p>
    <w:p w:rsidR="00792313" w:rsidRDefault="00792313" w:rsidP="00792313">
      <w:pPr>
        <w:jc w:val="center"/>
      </w:pPr>
      <w:r>
        <w:rPr>
          <w:rFonts w:ascii="Angsana New" w:hAnsi="Angsana New" w:cs="Angsana New"/>
          <w:color w:val="336699"/>
          <w:sz w:val="36"/>
          <w:szCs w:val="36"/>
        </w:rPr>
        <w:t>L’ esperienza ti porta alla MAESTRIA</w:t>
      </w:r>
    </w:p>
    <w:p w:rsidR="00792313" w:rsidRDefault="00792313" w:rsidP="00792313">
      <w:pPr>
        <w:jc w:val="center"/>
      </w:pPr>
      <w:proofErr w:type="spellStart"/>
      <w:r>
        <w:rPr>
          <w:rFonts w:ascii="Angsana New" w:hAnsi="Angsana New" w:cs="Angsana New"/>
          <w:color w:val="336699"/>
          <w:sz w:val="36"/>
          <w:szCs w:val="36"/>
        </w:rPr>
        <w:t>…e</w:t>
      </w:r>
      <w:proofErr w:type="spellEnd"/>
      <w:r>
        <w:rPr>
          <w:rFonts w:ascii="Angsana New" w:hAnsi="Angsana New" w:cs="Angsana New"/>
          <w:color w:val="336699"/>
          <w:sz w:val="36"/>
          <w:szCs w:val="36"/>
        </w:rPr>
        <w:t xml:space="preserve"> questo, è  il tempo della Maestria.</w:t>
      </w:r>
    </w:p>
    <w:p w:rsidR="00792313" w:rsidRDefault="00792313" w:rsidP="00792313">
      <w:pPr>
        <w:jc w:val="center"/>
      </w:pPr>
      <w:r>
        <w:rPr>
          <w:rFonts w:ascii="Angsana New" w:hAnsi="Angsana New" w:cs="Angsana New"/>
          <w:color w:val="336699"/>
          <w:sz w:val="36"/>
          <w:szCs w:val="36"/>
        </w:rPr>
        <w:t> </w:t>
      </w:r>
    </w:p>
    <w:p w:rsidR="00792313" w:rsidRDefault="00792313" w:rsidP="00792313">
      <w:pPr>
        <w:jc w:val="center"/>
      </w:pPr>
      <w:proofErr w:type="spellStart"/>
      <w:r>
        <w:rPr>
          <w:rFonts w:ascii="Angsana New" w:hAnsi="Angsana New" w:cs="Angsana New"/>
          <w:color w:val="336699"/>
          <w:sz w:val="36"/>
          <w:szCs w:val="36"/>
        </w:rPr>
        <w:t>Myriam…l</w:t>
      </w:r>
      <w:proofErr w:type="spellEnd"/>
      <w:r>
        <w:rPr>
          <w:rFonts w:ascii="Angsana New" w:hAnsi="Angsana New" w:cs="Angsana New"/>
          <w:color w:val="336699"/>
          <w:sz w:val="36"/>
          <w:szCs w:val="36"/>
        </w:rPr>
        <w:t xml:space="preserve">’espressione Femminile di TE, ti ama profondamente </w:t>
      </w:r>
    </w:p>
    <w:p w:rsidR="00792313" w:rsidRDefault="00792313" w:rsidP="00792313">
      <w:pPr>
        <w:jc w:val="center"/>
      </w:pPr>
      <w:r>
        <w:rPr>
          <w:rFonts w:ascii="Angsana New" w:hAnsi="Angsana New" w:cs="Angsana New"/>
          <w:color w:val="336699"/>
          <w:sz w:val="36"/>
          <w:szCs w:val="36"/>
        </w:rPr>
        <w:t>conosco il tuo cuore</w:t>
      </w:r>
    </w:p>
    <w:p w:rsidR="00792313" w:rsidRDefault="00792313" w:rsidP="00792313">
      <w:pPr>
        <w:jc w:val="center"/>
      </w:pPr>
      <w:r>
        <w:rPr>
          <w:rFonts w:ascii="Angsana New" w:hAnsi="Angsana New" w:cs="Angsana New"/>
          <w:color w:val="336699"/>
          <w:sz w:val="36"/>
          <w:szCs w:val="36"/>
        </w:rPr>
        <w:t>conosce la tua vera natura</w:t>
      </w:r>
    </w:p>
    <w:p w:rsidR="00792313" w:rsidRDefault="00792313" w:rsidP="00792313">
      <w:pPr>
        <w:jc w:val="center"/>
      </w:pPr>
      <w:r>
        <w:rPr>
          <w:rFonts w:ascii="Angsana New" w:hAnsi="Angsana New" w:cs="Angsana New"/>
          <w:color w:val="336699"/>
          <w:sz w:val="36"/>
          <w:szCs w:val="36"/>
        </w:rPr>
        <w:t>conosce chi sei.</w:t>
      </w:r>
    </w:p>
    <w:p w:rsidR="00792313" w:rsidRDefault="00792313" w:rsidP="00792313">
      <w:pPr>
        <w:jc w:val="center"/>
      </w:pPr>
      <w:r>
        <w:rPr>
          <w:rFonts w:ascii="Angsana New" w:hAnsi="Angsana New" w:cs="Angsana New"/>
          <w:color w:val="336699"/>
          <w:sz w:val="36"/>
          <w:szCs w:val="36"/>
        </w:rPr>
        <w:t>Sei il Cristo, e CRISTO è una frequenza, non è né Maschio né Femmina!!!</w:t>
      </w:r>
    </w:p>
    <w:p w:rsidR="00792313" w:rsidRDefault="00792313" w:rsidP="00792313">
      <w:pPr>
        <w:jc w:val="center"/>
      </w:pPr>
      <w:r>
        <w:rPr>
          <w:rFonts w:ascii="Angsana New" w:hAnsi="Angsana New" w:cs="Angsana New"/>
          <w:color w:val="336699"/>
          <w:sz w:val="36"/>
          <w:szCs w:val="36"/>
        </w:rPr>
        <w:t xml:space="preserve">L’energia dell’espressione  Femminile che torna </w:t>
      </w:r>
    </w:p>
    <w:p w:rsidR="00792313" w:rsidRDefault="00792313" w:rsidP="00792313">
      <w:pPr>
        <w:jc w:val="center"/>
      </w:pPr>
      <w:r>
        <w:rPr>
          <w:rFonts w:ascii="Angsana New" w:hAnsi="Angsana New" w:cs="Angsana New"/>
          <w:color w:val="336699"/>
          <w:sz w:val="36"/>
          <w:szCs w:val="36"/>
        </w:rPr>
        <w:t>è la testimonianza che Dio creò L’UMANO a sua immagine</w:t>
      </w:r>
    </w:p>
    <w:p w:rsidR="00792313" w:rsidRDefault="00792313" w:rsidP="00792313">
      <w:pPr>
        <w:jc w:val="center"/>
      </w:pPr>
      <w:r>
        <w:rPr>
          <w:rFonts w:ascii="Angsana New" w:hAnsi="Angsana New" w:cs="Angsana New"/>
          <w:color w:val="336699"/>
          <w:sz w:val="36"/>
          <w:szCs w:val="36"/>
        </w:rPr>
        <w:t>E se Dio TI ha creato a sua immagine.. tu sei Creatore</w:t>
      </w:r>
    </w:p>
    <w:p w:rsidR="00792313" w:rsidRDefault="00792313" w:rsidP="00792313">
      <w:pPr>
        <w:jc w:val="center"/>
      </w:pPr>
      <w:r>
        <w:rPr>
          <w:rFonts w:ascii="Angsana New" w:hAnsi="Angsana New" w:cs="Angsana New"/>
          <w:color w:val="336699"/>
          <w:sz w:val="36"/>
          <w:szCs w:val="36"/>
        </w:rPr>
        <w:t>Se Dio TI ha creata a sua immagine .. tu sei Creatrice</w:t>
      </w:r>
    </w:p>
    <w:p w:rsidR="00792313" w:rsidRDefault="00792313" w:rsidP="00792313">
      <w:pPr>
        <w:jc w:val="center"/>
      </w:pPr>
      <w:r>
        <w:rPr>
          <w:rFonts w:ascii="Angsana New" w:hAnsi="Angsana New" w:cs="Angsana New"/>
          <w:color w:val="336699"/>
          <w:sz w:val="36"/>
          <w:szCs w:val="36"/>
        </w:rPr>
        <w:t xml:space="preserve">Ama Te  per primo - Ama ogni parte di te  - Ama la tua espressione Creatrice Femminile </w:t>
      </w:r>
    </w:p>
    <w:p w:rsidR="00792313" w:rsidRDefault="00792313" w:rsidP="00792313">
      <w:pPr>
        <w:jc w:val="center"/>
      </w:pPr>
      <w:r>
        <w:rPr>
          <w:rFonts w:ascii="Angsana New" w:hAnsi="Angsana New" w:cs="Angsana New"/>
          <w:color w:val="336699"/>
          <w:sz w:val="36"/>
          <w:szCs w:val="36"/>
        </w:rPr>
        <w:t> Vai oltre la storia che di me ti hanno raccontato</w:t>
      </w:r>
    </w:p>
    <w:p w:rsidR="00792313" w:rsidRDefault="00792313" w:rsidP="00792313">
      <w:pPr>
        <w:jc w:val="center"/>
      </w:pPr>
      <w:r>
        <w:rPr>
          <w:rFonts w:ascii="Angsana New" w:hAnsi="Angsana New" w:cs="Angsana New"/>
          <w:color w:val="336699"/>
          <w:sz w:val="36"/>
          <w:szCs w:val="36"/>
        </w:rPr>
        <w:t>E come altre volte ti ho detto</w:t>
      </w:r>
    </w:p>
    <w:p w:rsidR="00792313" w:rsidRDefault="00792313" w:rsidP="00792313">
      <w:pPr>
        <w:jc w:val="center"/>
      </w:pPr>
      <w:r>
        <w:rPr>
          <w:rFonts w:ascii="Angsana New" w:hAnsi="Angsana New" w:cs="Angsana New"/>
          <w:color w:val="336699"/>
          <w:sz w:val="36"/>
          <w:szCs w:val="36"/>
        </w:rPr>
        <w:t xml:space="preserve">Non cercarmi nei luoghi </w:t>
      </w:r>
    </w:p>
    <w:p w:rsidR="00792313" w:rsidRDefault="00792313" w:rsidP="00792313">
      <w:pPr>
        <w:jc w:val="center"/>
      </w:pPr>
      <w:r>
        <w:rPr>
          <w:rFonts w:ascii="Angsana New" w:hAnsi="Angsana New" w:cs="Angsana New"/>
          <w:color w:val="336699"/>
          <w:sz w:val="36"/>
          <w:szCs w:val="36"/>
        </w:rPr>
        <w:t>Non cercarmi nelle date</w:t>
      </w:r>
    </w:p>
    <w:p w:rsidR="00792313" w:rsidRDefault="00792313" w:rsidP="00792313">
      <w:pPr>
        <w:jc w:val="center"/>
      </w:pPr>
      <w:r>
        <w:rPr>
          <w:rFonts w:ascii="Angsana New" w:hAnsi="Angsana New" w:cs="Angsana New"/>
          <w:color w:val="336699"/>
          <w:sz w:val="36"/>
          <w:szCs w:val="36"/>
        </w:rPr>
        <w:t>Non cercarmi nelle immagini</w:t>
      </w:r>
    </w:p>
    <w:p w:rsidR="00792313" w:rsidRDefault="00792313" w:rsidP="00792313">
      <w:pPr>
        <w:jc w:val="center"/>
      </w:pPr>
      <w:r>
        <w:rPr>
          <w:rFonts w:ascii="Angsana New" w:hAnsi="Angsana New" w:cs="Angsana New"/>
          <w:color w:val="336699"/>
          <w:sz w:val="36"/>
          <w:szCs w:val="36"/>
        </w:rPr>
        <w:t>IO SONO  LA FREQUENZA DEL SEME CRISTICO FEMMINILE.</w:t>
      </w:r>
    </w:p>
    <w:p w:rsidR="00792313" w:rsidRDefault="00792313" w:rsidP="00792313">
      <w:pPr>
        <w:jc w:val="center"/>
      </w:pPr>
      <w:r>
        <w:rPr>
          <w:rFonts w:ascii="Angsana New" w:hAnsi="Angsana New" w:cs="Angsana New"/>
          <w:color w:val="336699"/>
          <w:sz w:val="36"/>
          <w:szCs w:val="36"/>
        </w:rPr>
        <w:t>Io sono ESPERIENZA, Ora,in questo istante</w:t>
      </w:r>
    </w:p>
    <w:p w:rsidR="00792313" w:rsidRDefault="00792313" w:rsidP="00792313">
      <w:pPr>
        <w:jc w:val="center"/>
      </w:pPr>
      <w:r>
        <w:rPr>
          <w:rFonts w:ascii="Angsana New" w:hAnsi="Angsana New" w:cs="Angsana New"/>
          <w:color w:val="336699"/>
          <w:sz w:val="36"/>
          <w:szCs w:val="36"/>
        </w:rPr>
        <w:t>è per mezzo dell’esperienza, ORA  cambi Frequenza.</w:t>
      </w:r>
    </w:p>
    <w:p w:rsidR="00792313" w:rsidRDefault="00792313" w:rsidP="00792313">
      <w:pPr>
        <w:jc w:val="center"/>
      </w:pPr>
      <w:r>
        <w:rPr>
          <w:rFonts w:ascii="Angsana New" w:hAnsi="Angsana New" w:cs="Angsana New"/>
          <w:color w:val="336699"/>
          <w:sz w:val="36"/>
          <w:szCs w:val="36"/>
        </w:rPr>
        <w:t>Per mezzo dell’ INTENTO tutto accade!</w:t>
      </w:r>
    </w:p>
    <w:p w:rsidR="00792313" w:rsidRDefault="00792313" w:rsidP="00792313">
      <w:pPr>
        <w:jc w:val="center"/>
      </w:pPr>
      <w:r>
        <w:rPr>
          <w:rFonts w:ascii="Angsana New" w:hAnsi="Angsana New" w:cs="Angsana New"/>
          <w:color w:val="336699"/>
          <w:sz w:val="36"/>
          <w:szCs w:val="36"/>
        </w:rPr>
        <w:t> </w:t>
      </w:r>
    </w:p>
    <w:p w:rsidR="00792313" w:rsidRDefault="00792313" w:rsidP="00792313">
      <w:pPr>
        <w:jc w:val="center"/>
      </w:pPr>
      <w:proofErr w:type="spellStart"/>
      <w:r>
        <w:rPr>
          <w:rFonts w:ascii="Angsana New" w:hAnsi="Angsana New" w:cs="Angsana New"/>
          <w:color w:val="336699"/>
          <w:sz w:val="36"/>
          <w:szCs w:val="36"/>
        </w:rPr>
        <w:t>Avora</w:t>
      </w:r>
      <w:proofErr w:type="spellEnd"/>
      <w:r>
        <w:rPr>
          <w:rFonts w:ascii="Angsana New" w:hAnsi="Angsana New" w:cs="Angsana New"/>
          <w:color w:val="336699"/>
          <w:sz w:val="36"/>
          <w:szCs w:val="36"/>
        </w:rPr>
        <w:t xml:space="preserve"> </w:t>
      </w:r>
      <w:proofErr w:type="spellStart"/>
      <w:r>
        <w:rPr>
          <w:rFonts w:ascii="Angsana New" w:hAnsi="Angsana New" w:cs="Angsana New"/>
          <w:color w:val="336699"/>
          <w:sz w:val="36"/>
          <w:szCs w:val="36"/>
        </w:rPr>
        <w:t>shipuka</w:t>
      </w:r>
      <w:proofErr w:type="spellEnd"/>
      <w:r>
        <w:rPr>
          <w:rFonts w:ascii="Angsana New" w:hAnsi="Angsana New" w:cs="Angsana New"/>
          <w:color w:val="336699"/>
          <w:sz w:val="36"/>
          <w:szCs w:val="36"/>
        </w:rPr>
        <w:t xml:space="preserve">. </w:t>
      </w:r>
      <w:proofErr w:type="spellStart"/>
      <w:r>
        <w:rPr>
          <w:rFonts w:ascii="Angsana New" w:hAnsi="Angsana New" w:cs="Angsana New"/>
          <w:color w:val="336699"/>
          <w:sz w:val="36"/>
          <w:szCs w:val="36"/>
        </w:rPr>
        <w:t>Nu</w:t>
      </w:r>
      <w:proofErr w:type="spellEnd"/>
      <w:r>
        <w:rPr>
          <w:rFonts w:ascii="Angsana New" w:hAnsi="Angsana New" w:cs="Angsana New"/>
          <w:color w:val="336699"/>
          <w:sz w:val="36"/>
          <w:szCs w:val="36"/>
        </w:rPr>
        <w:t xml:space="preserve"> posa </w:t>
      </w:r>
      <w:proofErr w:type="spellStart"/>
      <w:r>
        <w:rPr>
          <w:rFonts w:ascii="Angsana New" w:hAnsi="Angsana New" w:cs="Angsana New"/>
          <w:color w:val="336699"/>
          <w:sz w:val="36"/>
          <w:szCs w:val="36"/>
        </w:rPr>
        <w:t>pasar</w:t>
      </w:r>
      <w:proofErr w:type="spellEnd"/>
    </w:p>
    <w:p w:rsidR="00792313" w:rsidRDefault="00792313" w:rsidP="00792313">
      <w:pPr>
        <w:jc w:val="center"/>
      </w:pPr>
      <w:proofErr w:type="spellStart"/>
      <w:r>
        <w:rPr>
          <w:rFonts w:ascii="Angsana New" w:hAnsi="Angsana New" w:cs="Angsana New"/>
          <w:color w:val="336699"/>
          <w:sz w:val="36"/>
          <w:szCs w:val="36"/>
        </w:rPr>
        <w:t>Avora</w:t>
      </w:r>
      <w:proofErr w:type="spellEnd"/>
      <w:r>
        <w:rPr>
          <w:rFonts w:ascii="Angsana New" w:hAnsi="Angsana New" w:cs="Angsana New"/>
          <w:color w:val="336699"/>
          <w:sz w:val="36"/>
          <w:szCs w:val="36"/>
        </w:rPr>
        <w:t xml:space="preserve">  </w:t>
      </w:r>
      <w:proofErr w:type="spellStart"/>
      <w:r>
        <w:rPr>
          <w:rFonts w:ascii="Angsana New" w:hAnsi="Angsana New" w:cs="Angsana New"/>
          <w:color w:val="336699"/>
          <w:sz w:val="36"/>
          <w:szCs w:val="36"/>
        </w:rPr>
        <w:t>nishikiti</w:t>
      </w:r>
      <w:proofErr w:type="spellEnd"/>
      <w:r>
        <w:rPr>
          <w:rFonts w:ascii="Angsana New" w:hAnsi="Angsana New" w:cs="Angsana New"/>
          <w:color w:val="336699"/>
          <w:sz w:val="36"/>
          <w:szCs w:val="36"/>
        </w:rPr>
        <w:t xml:space="preserve"> </w:t>
      </w:r>
      <w:proofErr w:type="spellStart"/>
      <w:r>
        <w:rPr>
          <w:rFonts w:ascii="Angsana New" w:hAnsi="Angsana New" w:cs="Angsana New"/>
          <w:color w:val="336699"/>
          <w:sz w:val="36"/>
          <w:szCs w:val="36"/>
        </w:rPr>
        <w:t>nu</w:t>
      </w:r>
      <w:proofErr w:type="spellEnd"/>
      <w:r>
        <w:rPr>
          <w:rFonts w:ascii="Angsana New" w:hAnsi="Angsana New" w:cs="Angsana New"/>
          <w:color w:val="336699"/>
          <w:sz w:val="36"/>
          <w:szCs w:val="36"/>
        </w:rPr>
        <w:t xml:space="preserve"> posa </w:t>
      </w:r>
      <w:proofErr w:type="spellStart"/>
      <w:r>
        <w:rPr>
          <w:rFonts w:ascii="Angsana New" w:hAnsi="Angsana New" w:cs="Angsana New"/>
          <w:color w:val="336699"/>
          <w:sz w:val="36"/>
          <w:szCs w:val="36"/>
        </w:rPr>
        <w:t>vadar</w:t>
      </w:r>
      <w:proofErr w:type="spellEnd"/>
    </w:p>
    <w:p w:rsidR="00792313" w:rsidRDefault="00792313" w:rsidP="00792313">
      <w:pPr>
        <w:jc w:val="center"/>
      </w:pPr>
      <w:proofErr w:type="spellStart"/>
      <w:r>
        <w:rPr>
          <w:rFonts w:ascii="Angsana New" w:hAnsi="Angsana New" w:cs="Angsana New"/>
          <w:color w:val="336699"/>
          <w:sz w:val="36"/>
          <w:szCs w:val="36"/>
        </w:rPr>
        <w:t>Crishinti</w:t>
      </w:r>
      <w:proofErr w:type="spellEnd"/>
      <w:r>
        <w:rPr>
          <w:rFonts w:ascii="Angsana New" w:hAnsi="Angsana New" w:cs="Angsana New"/>
          <w:color w:val="336699"/>
          <w:sz w:val="36"/>
          <w:szCs w:val="36"/>
        </w:rPr>
        <w:t xml:space="preserve"> </w:t>
      </w:r>
      <w:proofErr w:type="spellStart"/>
      <w:r>
        <w:rPr>
          <w:rFonts w:ascii="Angsana New" w:hAnsi="Angsana New" w:cs="Angsana New"/>
          <w:color w:val="336699"/>
          <w:sz w:val="36"/>
          <w:szCs w:val="36"/>
        </w:rPr>
        <w:t>crishinti</w:t>
      </w:r>
      <w:proofErr w:type="spellEnd"/>
      <w:r>
        <w:rPr>
          <w:rFonts w:ascii="Angsana New" w:hAnsi="Angsana New" w:cs="Angsana New"/>
          <w:color w:val="336699"/>
          <w:sz w:val="36"/>
          <w:szCs w:val="36"/>
        </w:rPr>
        <w:t xml:space="preserve"> </w:t>
      </w:r>
      <w:proofErr w:type="spellStart"/>
      <w:r>
        <w:rPr>
          <w:rFonts w:ascii="Angsana New" w:hAnsi="Angsana New" w:cs="Angsana New"/>
          <w:color w:val="336699"/>
          <w:sz w:val="36"/>
          <w:szCs w:val="36"/>
        </w:rPr>
        <w:t>crishinti</w:t>
      </w:r>
      <w:proofErr w:type="spellEnd"/>
      <w:r>
        <w:rPr>
          <w:rFonts w:ascii="Angsana New" w:hAnsi="Angsana New" w:cs="Angsana New"/>
          <w:color w:val="336699"/>
          <w:sz w:val="36"/>
          <w:szCs w:val="36"/>
        </w:rPr>
        <w:t xml:space="preserve"> posa.</w:t>
      </w:r>
    </w:p>
    <w:p w:rsidR="00792313" w:rsidRDefault="00792313" w:rsidP="00792313">
      <w:pPr>
        <w:jc w:val="center"/>
      </w:pPr>
      <w:r>
        <w:t> </w:t>
      </w:r>
    </w:p>
    <w:p w:rsidR="00792313" w:rsidRDefault="00792313" w:rsidP="00792313">
      <w:pPr>
        <w:jc w:val="center"/>
      </w:pPr>
      <w:r>
        <w:t> </w:t>
      </w:r>
      <w:r>
        <w:rPr>
          <w:rFonts w:ascii="Angsana New" w:hAnsi="Angsana New" w:cs="Angsana New"/>
          <w:b/>
          <w:bCs/>
          <w:i/>
          <w:iCs/>
          <w:color w:val="336699"/>
          <w:sz w:val="36"/>
          <w:szCs w:val="36"/>
        </w:rPr>
        <w:t xml:space="preserve">~ </w:t>
      </w:r>
      <w:proofErr w:type="spellStart"/>
      <w:r>
        <w:rPr>
          <w:rFonts w:ascii="Angsana New" w:hAnsi="Angsana New" w:cs="Angsana New"/>
          <w:b/>
          <w:bCs/>
          <w:i/>
          <w:iCs/>
          <w:color w:val="336699"/>
          <w:sz w:val="36"/>
          <w:szCs w:val="36"/>
        </w:rPr>
        <w:t>Myriam</w:t>
      </w:r>
      <w:proofErr w:type="spellEnd"/>
      <w:r>
        <w:rPr>
          <w:rFonts w:ascii="Angsana New" w:hAnsi="Angsana New" w:cs="Angsana New"/>
          <w:b/>
          <w:bCs/>
          <w:i/>
          <w:iCs/>
          <w:color w:val="336699"/>
          <w:sz w:val="36"/>
          <w:szCs w:val="36"/>
        </w:rPr>
        <w:t xml:space="preserve"> ~</w:t>
      </w:r>
      <w:r w:rsidR="006B60C3">
        <w:rPr>
          <w:rFonts w:ascii="Angsana New" w:hAnsi="Angsana New" w:cs="Angsana New"/>
          <w:b/>
          <w:bCs/>
          <w:i/>
          <w:iCs/>
          <w:color w:val="336699"/>
          <w:sz w:val="36"/>
          <w:szCs w:val="36"/>
        </w:rPr>
        <w:t xml:space="preserve"> </w:t>
      </w:r>
      <w:r>
        <w:rPr>
          <w:rFonts w:ascii="Angsana New" w:hAnsi="Angsana New" w:cs="Angsana New"/>
          <w:color w:val="336699"/>
          <w:sz w:val="36"/>
          <w:szCs w:val="36"/>
        </w:rPr>
        <w:t>18 Gennaio 2014</w:t>
      </w:r>
    </w:p>
    <w:tbl>
      <w:tblPr>
        <w:tblW w:w="10215" w:type="dxa"/>
        <w:jc w:val="center"/>
        <w:shd w:val="clear" w:color="auto" w:fill="FFFFFF"/>
        <w:tblCellMar>
          <w:top w:w="15" w:type="dxa"/>
          <w:left w:w="15" w:type="dxa"/>
          <w:bottom w:w="15" w:type="dxa"/>
          <w:right w:w="15" w:type="dxa"/>
        </w:tblCellMar>
        <w:tblLook w:val="04A0"/>
      </w:tblPr>
      <w:tblGrid>
        <w:gridCol w:w="10215"/>
      </w:tblGrid>
      <w:tr w:rsidR="00792313" w:rsidTr="00792313">
        <w:trPr>
          <w:jc w:val="center"/>
        </w:trPr>
        <w:tc>
          <w:tcPr>
            <w:tcW w:w="0" w:type="auto"/>
            <w:shd w:val="clear" w:color="auto" w:fill="FFFFFF"/>
            <w:vAlign w:val="center"/>
            <w:hideMark/>
          </w:tcPr>
          <w:tbl>
            <w:tblPr>
              <w:tblW w:w="10065" w:type="dxa"/>
              <w:jc w:val="center"/>
              <w:tblCellSpacing w:w="0" w:type="dxa"/>
              <w:shd w:val="clear" w:color="auto" w:fill="FFFFFF"/>
              <w:tblCellMar>
                <w:top w:w="75" w:type="dxa"/>
                <w:left w:w="75" w:type="dxa"/>
                <w:bottom w:w="75" w:type="dxa"/>
                <w:right w:w="75" w:type="dxa"/>
              </w:tblCellMar>
              <w:tblLook w:val="04A0"/>
            </w:tblPr>
            <w:tblGrid>
              <w:gridCol w:w="10065"/>
            </w:tblGrid>
            <w:tr w:rsidR="00792313">
              <w:trPr>
                <w:tblCellSpacing w:w="0" w:type="dxa"/>
                <w:jc w:val="center"/>
              </w:trPr>
              <w:tc>
                <w:tcPr>
                  <w:tcW w:w="9915" w:type="dxa"/>
                  <w:shd w:val="clear" w:color="auto" w:fill="FFFFFF"/>
                  <w:vAlign w:val="center"/>
                  <w:hideMark/>
                </w:tcPr>
                <w:p w:rsidR="00792313" w:rsidRDefault="00792313">
                  <w:pPr>
                    <w:pStyle w:val="NormaleWeb"/>
                    <w:spacing w:before="0" w:beforeAutospacing="0" w:after="0" w:afterAutospacing="0"/>
                    <w:jc w:val="center"/>
                  </w:pPr>
                  <w:r>
                    <w:rPr>
                      <w:b/>
                      <w:bCs/>
                      <w:sz w:val="32"/>
                      <w:szCs w:val="32"/>
                    </w:rPr>
                    <w:lastRenderedPageBreak/>
                    <w:t>Un Messaggio per gli Amici della Stazione Celeste</w:t>
                  </w:r>
                </w:p>
                <w:p w:rsidR="00792313" w:rsidRDefault="00792313">
                  <w:pPr>
                    <w:pStyle w:val="NormaleWeb"/>
                    <w:spacing w:before="0" w:beforeAutospacing="0" w:after="0" w:afterAutospacing="0"/>
                    <w:jc w:val="center"/>
                  </w:pPr>
                  <w:r>
                    <w:rPr>
                      <w:b/>
                      <w:bCs/>
                      <w:sz w:val="32"/>
                      <w:szCs w:val="32"/>
                      <w:u w:val="single"/>
                    </w:rPr>
                    <w:t>2014</w:t>
                  </w:r>
                </w:p>
                <w:p w:rsidR="00792313" w:rsidRDefault="00792313">
                  <w:pPr>
                    <w:pStyle w:val="NormaleWeb"/>
                    <w:spacing w:before="0" w:beforeAutospacing="0" w:after="0" w:afterAutospacing="0"/>
                    <w:jc w:val="center"/>
                  </w:pPr>
                  <w:r>
                    <w:t> </w:t>
                  </w:r>
                </w:p>
                <w:p w:rsidR="00792313" w:rsidRDefault="00792313">
                  <w:pPr>
                    <w:pStyle w:val="NormaleWeb"/>
                    <w:spacing w:before="0" w:beforeAutospacing="0" w:after="0" w:afterAutospacing="0"/>
                    <w:jc w:val="center"/>
                  </w:pPr>
                  <w:r>
                    <w:rPr>
                      <w:b/>
                      <w:bCs/>
                      <w:sz w:val="20"/>
                      <w:szCs w:val="20"/>
                    </w:rPr>
                    <w:t>29 Gennaio 2014</w:t>
                  </w:r>
                </w:p>
                <w:p w:rsidR="00792313" w:rsidRDefault="00792313">
                  <w:pPr>
                    <w:pStyle w:val="NormaleWeb"/>
                    <w:spacing w:before="0" w:beforeAutospacing="0" w:after="0" w:afterAutospacing="0"/>
                    <w:jc w:val="center"/>
                  </w:pPr>
                  <w:r>
                    <w:t> </w:t>
                  </w:r>
                </w:p>
                <w:p w:rsidR="00792313" w:rsidRDefault="00792313" w:rsidP="006B60C3">
                  <w:pPr>
                    <w:pStyle w:val="NormaleWeb"/>
                    <w:spacing w:before="0" w:beforeAutospacing="0" w:after="0" w:afterAutospacing="0"/>
                    <w:jc w:val="center"/>
                  </w:pPr>
                  <w:r>
                    <w:rPr>
                      <w:b/>
                      <w:bCs/>
                    </w:rPr>
                    <w:t> </w:t>
                  </w:r>
                  <w:r>
                    <w:br/>
                    <w:t>E allora imparate ad amare,</w:t>
                  </w:r>
                  <w:r>
                    <w:br/>
                    <w:t>imparate ad essere nell'amore.</w:t>
                  </w:r>
                  <w:r>
                    <w:br/>
                  </w:r>
                  <w:r>
                    <w:br/>
                    <w:t>E nell'amore la gioia e la gratitudine è ciò che vi aiuta a sentire</w:t>
                  </w:r>
                  <w:r>
                    <w:br/>
                    <w:t>e a vivere pienamente la Luce del vostro essere.</w:t>
                  </w:r>
                  <w:r>
                    <w:br/>
                  </w:r>
                  <w:r>
                    <w:br/>
                    <w:t>La qualità umana che avete e state manifestando vi porta nel gioco della vita</w:t>
                  </w:r>
                  <w:r>
                    <w:br/>
                    <w:t> a poter onorare e dare risveglio alla coscienza di cui siete parte.</w:t>
                  </w:r>
                  <w:r>
                    <w:br/>
                  </w:r>
                  <w:r>
                    <w:br/>
                    <w:t>Poiché tutto risplende nella coscienza</w:t>
                  </w:r>
                  <w:r>
                    <w:br/>
                    <w:t>e tutto è evoluzione in essa.</w:t>
                  </w:r>
                  <w:r>
                    <w:br/>
                  </w:r>
                  <w:r>
                    <w:br/>
                  </w:r>
                  <w:r>
                    <w:br/>
                  </w:r>
                  <w:r>
                    <w:br/>
                    <w:t>Così smettete di guardare al vostro passo</w:t>
                  </w:r>
                  <w:r>
                    <w:br/>
                    <w:t>solo in misura del vostro divenire.</w:t>
                  </w:r>
                  <w:r>
                    <w:br/>
                  </w:r>
                  <w:r>
                    <w:br/>
                    <w:t>E allargate il vostro sguardo</w:t>
                  </w:r>
                  <w:r>
                    <w:br/>
                    <w:t>alla misura del divenire nella coscienza.</w:t>
                  </w:r>
                  <w:r>
                    <w:br/>
                  </w:r>
                  <w:r>
                    <w:br/>
                    <w:t>Allora quell'essere connessi gli uni agli altri ritrova il senso dell'appartenenza,</w:t>
                  </w:r>
                  <w:r>
                    <w:br/>
                    <w:t>ritrova il senso dell'esistenza, ritrova quel sentirvi amati e quel sentire amore.</w:t>
                  </w:r>
                  <w:r>
                    <w:br/>
                  </w:r>
                  <w:r>
                    <w:br/>
                    <w:t>Poiché non siete mai soli ma tutto è in voi</w:t>
                  </w:r>
                  <w:r>
                    <w:br/>
                    <w:t>e voi siete nel tutto, gli uni per gli altri.</w:t>
                  </w:r>
                  <w:r>
                    <w:br/>
                  </w:r>
                  <w:r>
                    <w:br/>
                  </w:r>
                  <w:r>
                    <w:br/>
                  </w:r>
                  <w:r>
                    <w:br/>
                    <w:t>Tutto per voi e voi per tutto, non c'è differenza,</w:t>
                  </w:r>
                  <w:r>
                    <w:br/>
                    <w:t xml:space="preserve">poiché la coscienza si espande ed è nel </w:t>
                  </w:r>
                  <w:proofErr w:type="spellStart"/>
                  <w:r>
                    <w:t>tutto…</w:t>
                  </w:r>
                  <w:proofErr w:type="spellEnd"/>
                  <w:r>
                    <w:rPr>
                      <w:rStyle w:val="apple-converted-space"/>
                    </w:rPr>
                    <w:t> </w:t>
                  </w:r>
                  <w:r>
                    <w:br/>
                  </w:r>
                  <w:r>
                    <w:br/>
                    <w:t>E se ora siete condensati in struttura umana,</w:t>
                  </w:r>
                  <w:r>
                    <w:br/>
                    <w:t>in Luce d'anima.</w:t>
                  </w:r>
                  <w:r>
                    <w:br/>
                  </w:r>
                  <w:r>
                    <w:br/>
                    <w:t>Tuttavia la vostra natura è coscienza infinita</w:t>
                  </w:r>
                  <w:r>
                    <w:br/>
                    <w:t>e tutto è di questo.</w:t>
                  </w:r>
                  <w:r>
                    <w:br/>
                  </w:r>
                  <w:r>
                    <w:br/>
                    <w:t>E la coscienza è manifestazione</w:t>
                  </w:r>
                  <w:r>
                    <w:br/>
                    <w:t xml:space="preserve">e Luce di tutto ciò che </w:t>
                  </w:r>
                  <w:proofErr w:type="spellStart"/>
                  <w:r>
                    <w:t>è…</w:t>
                  </w:r>
                  <w:proofErr w:type="spellEnd"/>
                  <w:r>
                    <w:br/>
                  </w:r>
                  <w:r>
                    <w:br/>
                  </w:r>
                  <w:r>
                    <w:br/>
                  </w:r>
                  <w:r>
                    <w:br/>
                    <w:t>Questo tempo richiede la saggezza</w:t>
                  </w:r>
                  <w:r>
                    <w:br/>
                    <w:t>che nasce dal Cuore.</w:t>
                  </w:r>
                  <w:r>
                    <w:br/>
                  </w:r>
                  <w:r>
                    <w:lastRenderedPageBreak/>
                    <w:br/>
                    <w:t>Questo tempo è il movimento della vostra coscienza</w:t>
                  </w:r>
                  <w:r>
                    <w:br/>
                    <w:t>che si allinea alla coscienza dell'infinito.</w:t>
                  </w:r>
                  <w:r>
                    <w:br/>
                  </w:r>
                  <w:r>
                    <w:br/>
                  </w:r>
                  <w:r>
                    <w:br/>
                  </w:r>
                  <w:r>
                    <w:br/>
                    <w:t>Guardate i vostri figli, hanno la Luce dell'arcobaleno,</w:t>
                  </w:r>
                  <w:r>
                    <w:br/>
                    <w:t>siate d'imparare da essi e lasciateli liberi di essere.</w:t>
                  </w:r>
                  <w:r>
                    <w:br/>
                  </w:r>
                  <w:r>
                    <w:br/>
                    <w:t>E questo lo potete fare solamente se nel vostro Cuore</w:t>
                  </w:r>
                  <w:r>
                    <w:br/>
                    <w:t>vi è gratitudine e amore e grande presenza.</w:t>
                  </w:r>
                  <w:r>
                    <w:br/>
                  </w:r>
                  <w:r>
                    <w:br/>
                    <w:t>Allora il rispetto diventa libertà di lasciar essere,</w:t>
                  </w:r>
                  <w:r>
                    <w:br/>
                    <w:t>libera da qualunque idea o convinzione di come qualcosa o qualcuno ha da manifestarsi.</w:t>
                  </w:r>
                  <w:r>
                    <w:br/>
                  </w:r>
                  <w:r>
                    <w:br/>
                    <w:t>Ma l'amore e la libertà del lasciar essere nella fiducia dell'espressione</w:t>
                  </w:r>
                  <w:r>
                    <w:br/>
                    <w:t>accade dentro il passo dell'espansione della gioia.</w:t>
                  </w:r>
                  <w:r>
                    <w:br/>
                  </w:r>
                  <w:r>
                    <w:br/>
                  </w:r>
                  <w:r>
                    <w:br/>
                  </w:r>
                  <w:r>
                    <w:br/>
                    <w:t>E dunque, date attenzione al vostro passo,</w:t>
                  </w:r>
                  <w:r>
                    <w:br/>
                    <w:t>a muoverlo nella gioia.</w:t>
                  </w:r>
                  <w:r>
                    <w:br/>
                  </w:r>
                  <w:r>
                    <w:br/>
                    <w:t>Ora è il tempo di accorgervi che è sufficiente l'intenzione e nell'intenzione portate attenzione,</w:t>
                  </w:r>
                  <w:r>
                    <w:br/>
                    <w:t>portando attenzione create realtà in base all'attenzione che avete scelto.</w:t>
                  </w:r>
                  <w:r>
                    <w:br/>
                  </w:r>
                  <w:r>
                    <w:br/>
                    <w:t>E allora, date attenzione alla gioia,</w:t>
                  </w:r>
                  <w:r>
                    <w:br/>
                    <w:t>date attenzione all'amore, date attenzione alla gratitudine.</w:t>
                  </w:r>
                  <w:r>
                    <w:br/>
                  </w:r>
                  <w:r>
                    <w:br/>
                    <w:t>Mettete questa intenzione</w:t>
                  </w:r>
                  <w:r>
                    <w:br/>
                    <w:t>e spostatevi da qualunque altra intenzione.</w:t>
                  </w:r>
                  <w:r>
                    <w:br/>
                  </w:r>
                  <w:r>
                    <w:br/>
                  </w:r>
                  <w:r>
                    <w:br/>
                  </w:r>
                  <w:r>
                    <w:br/>
                    <w:t>Poiché nell'intenzione portate la realtà di ciò che poi è...</w:t>
                  </w:r>
                  <w:r>
                    <w:br/>
                    <w:t>siete creatori.</w:t>
                  </w:r>
                  <w:r>
                    <w:br/>
                  </w:r>
                  <w:r>
                    <w:br/>
                    <w:t>Ora siete più che mai nella coscienza del risveglio</w:t>
                  </w:r>
                  <w:r>
                    <w:br/>
                    <w:t>e dunque la responsabilità di riconoscere quanto sta in voi ciò che andate creando.</w:t>
                  </w:r>
                  <w:r>
                    <w:br/>
                  </w:r>
                  <w:r>
                    <w:br/>
                    <w:t>E in questo creare l'espansione accade</w:t>
                  </w:r>
                  <w:r>
                    <w:br/>
                    <w:t>che comunque porta Luce e amore.</w:t>
                  </w:r>
                  <w:r>
                    <w:rPr>
                      <w:rStyle w:val="apple-converted-space"/>
                    </w:rPr>
                    <w:t> </w:t>
                  </w:r>
                  <w:r>
                    <w:br/>
                  </w:r>
                  <w:r>
                    <w:br/>
                    <w:t>E questo è ciò che ti possiamo dire affinché sia detto,</w:t>
                  </w:r>
                  <w:r>
                    <w:br/>
                    <w:t>affinché sia abbraccio e sia Luce, sia forza d'amore per ognuno di voi.</w:t>
                  </w:r>
                  <w:r>
                    <w:rPr>
                      <w:color w:val="008000"/>
                      <w:sz w:val="26"/>
                      <w:szCs w:val="26"/>
                    </w:rPr>
                    <w:br/>
                  </w:r>
                  <w:r>
                    <w:rPr>
                      <w:color w:val="008000"/>
                      <w:sz w:val="26"/>
                      <w:szCs w:val="26"/>
                    </w:rPr>
                    <w:br/>
                  </w:r>
                  <w:r>
                    <w:rPr>
                      <w:rStyle w:val="apple-style-span"/>
                      <w:color w:val="008000"/>
                      <w:sz w:val="26"/>
                      <w:szCs w:val="26"/>
                    </w:rPr>
                    <w:t> </w:t>
                  </w:r>
                </w:p>
              </w:tc>
            </w:tr>
          </w:tbl>
          <w:p w:rsidR="00792313" w:rsidRDefault="00792313">
            <w:pPr>
              <w:jc w:val="center"/>
            </w:pPr>
          </w:p>
        </w:tc>
      </w:tr>
    </w:tbl>
    <w:p w:rsidR="00792313" w:rsidRDefault="00792313" w:rsidP="00792313">
      <w:pPr>
        <w:pStyle w:val="NormaleWeb"/>
        <w:spacing w:before="13" w:beforeAutospacing="0" w:after="13" w:afterAutospacing="0"/>
        <w:jc w:val="center"/>
      </w:pPr>
      <w:r>
        <w:lastRenderedPageBreak/>
        <w:t> </w:t>
      </w:r>
    </w:p>
    <w:p w:rsidR="00792313" w:rsidRDefault="00792313" w:rsidP="00792313">
      <w:pPr>
        <w:pStyle w:val="NormaleWeb"/>
        <w:spacing w:before="13" w:beforeAutospacing="0" w:after="13" w:afterAutospacing="0"/>
        <w:jc w:val="center"/>
      </w:pPr>
      <w:r>
        <w:t> </w:t>
      </w:r>
    </w:p>
    <w:p w:rsidR="00792313" w:rsidRDefault="00792313" w:rsidP="006B60C3">
      <w:pPr>
        <w:pStyle w:val="NormaleWeb"/>
        <w:spacing w:before="13" w:beforeAutospacing="0" w:after="13" w:afterAutospacing="0"/>
        <w:jc w:val="center"/>
      </w:pPr>
      <w:r>
        <w:t>  </w:t>
      </w:r>
    </w:p>
    <w:p w:rsidR="00792313" w:rsidRDefault="00792313" w:rsidP="00792313">
      <w:pPr>
        <w:pStyle w:val="Titolo"/>
        <w:spacing w:before="0" w:beforeAutospacing="0" w:after="0" w:afterAutospacing="0"/>
        <w:ind w:left="170" w:right="170"/>
        <w:jc w:val="center"/>
      </w:pPr>
      <w:r>
        <w:rPr>
          <w:rStyle w:val="Enfasigrassetto"/>
          <w:rFonts w:ascii="Lucida Sans Unicode" w:hAnsi="Lucida Sans Unicode" w:cs="Lucida Sans Unicode"/>
          <w:color w:val="3333CC"/>
          <w:sz w:val="27"/>
          <w:szCs w:val="27"/>
        </w:rPr>
        <w:lastRenderedPageBreak/>
        <w:t>MESSAGGIO DALL'ARCANGELO MICHELE</w:t>
      </w:r>
    </w:p>
    <w:p w:rsidR="00792313" w:rsidRDefault="00792313" w:rsidP="00792313">
      <w:pPr>
        <w:pStyle w:val="NormaleWeb"/>
        <w:spacing w:before="0" w:beforeAutospacing="0" w:after="0" w:afterAutospacing="0"/>
        <w:ind w:left="170" w:right="170"/>
        <w:jc w:val="center"/>
      </w:pPr>
      <w:r>
        <w:rPr>
          <w:rFonts w:ascii="Lucida Sans Unicode" w:hAnsi="Lucida Sans Unicode" w:cs="Lucida Sans Unicode"/>
          <w:i/>
          <w:iCs/>
          <w:color w:val="3333CC"/>
        </w:rPr>
        <w:t>di Gennaio 2014</w:t>
      </w:r>
    </w:p>
    <w:p w:rsidR="00792313" w:rsidRDefault="00792313" w:rsidP="00792313">
      <w:pPr>
        <w:pStyle w:val="NormaleWeb"/>
        <w:spacing w:before="0" w:beforeAutospacing="0" w:after="0" w:afterAutospacing="0"/>
        <w:ind w:left="170" w:right="170"/>
        <w:jc w:val="center"/>
      </w:pPr>
      <w:r>
        <w:rPr>
          <w:color w:val="3333CC"/>
        </w:rPr>
        <w:t xml:space="preserve">Trasmesso tramite </w:t>
      </w:r>
      <w:proofErr w:type="spellStart"/>
      <w:r>
        <w:rPr>
          <w:color w:val="3333CC"/>
        </w:rPr>
        <w:t>Ronna</w:t>
      </w:r>
      <w:proofErr w:type="spellEnd"/>
      <w:r>
        <w:rPr>
          <w:color w:val="3333CC"/>
        </w:rPr>
        <w:t xml:space="preserve"> </w:t>
      </w:r>
      <w:proofErr w:type="spellStart"/>
      <w:r>
        <w:rPr>
          <w:color w:val="3333CC"/>
        </w:rPr>
        <w:t>Herman</w:t>
      </w:r>
      <w:proofErr w:type="spellEnd"/>
    </w:p>
    <w:p w:rsidR="00792313" w:rsidRDefault="00792313" w:rsidP="00792313">
      <w:pPr>
        <w:pStyle w:val="NormaleWeb"/>
        <w:spacing w:before="0" w:beforeAutospacing="0" w:after="0" w:afterAutospacing="0"/>
        <w:ind w:left="170" w:right="170"/>
        <w:jc w:val="center"/>
      </w:pPr>
      <w:r>
        <w:t> </w:t>
      </w:r>
    </w:p>
    <w:p w:rsidR="00792313" w:rsidRDefault="00792313" w:rsidP="00792313">
      <w:pPr>
        <w:pStyle w:val="NormaleWeb"/>
        <w:spacing w:before="0" w:beforeAutospacing="0" w:after="0" w:afterAutospacing="0"/>
        <w:ind w:left="170" w:right="170"/>
        <w:jc w:val="center"/>
      </w:pPr>
      <w:r>
        <w:rPr>
          <w:rFonts w:ascii="Lucida Sans Unicode" w:hAnsi="Lucida Sans Unicode" w:cs="Lucida Sans Unicode"/>
          <w:b/>
          <w:bCs/>
          <w:color w:val="3333CC"/>
          <w:sz w:val="36"/>
          <w:szCs w:val="36"/>
        </w:rPr>
        <w:t xml:space="preserve">"Rituale di passaggio in una realtà </w:t>
      </w:r>
    </w:p>
    <w:p w:rsidR="00792313" w:rsidRDefault="00792313" w:rsidP="00792313">
      <w:pPr>
        <w:pStyle w:val="NormaleWeb"/>
        <w:spacing w:before="0" w:beforeAutospacing="0" w:after="0" w:afterAutospacing="0"/>
        <w:ind w:left="170" w:right="170"/>
        <w:jc w:val="center"/>
      </w:pPr>
      <w:r>
        <w:rPr>
          <w:rFonts w:ascii="Lucida Sans Unicode" w:hAnsi="Lucida Sans Unicode" w:cs="Lucida Sans Unicode"/>
          <w:b/>
          <w:bCs/>
          <w:color w:val="3333CC"/>
          <w:sz w:val="36"/>
          <w:szCs w:val="36"/>
        </w:rPr>
        <w:t>di Quinta Dimensione"</w:t>
      </w:r>
    </w:p>
    <w:p w:rsidR="00792313" w:rsidRDefault="00792313" w:rsidP="00792313">
      <w:pPr>
        <w:pStyle w:val="NormaleWeb"/>
        <w:spacing w:before="0" w:beforeAutospacing="0" w:after="0" w:afterAutospacing="0"/>
        <w:ind w:left="170" w:right="170"/>
        <w:jc w:val="center"/>
      </w:pPr>
      <w:r>
        <w:t> </w:t>
      </w:r>
    </w:p>
    <w:p w:rsidR="00792313" w:rsidRDefault="00792313" w:rsidP="006B60C3">
      <w:pPr>
        <w:pStyle w:val="NormaleWeb"/>
        <w:jc w:val="both"/>
      </w:pPr>
      <w:r>
        <w:rPr>
          <w:rFonts w:ascii="Garamond" w:hAnsi="Garamond"/>
          <w:b/>
          <w:bCs/>
          <w:color w:val="3333CC"/>
          <w:sz w:val="27"/>
          <w:szCs w:val="27"/>
        </w:rPr>
        <w:t xml:space="preserve">Amati Maestri, </w:t>
      </w:r>
    </w:p>
    <w:p w:rsidR="00792313" w:rsidRDefault="00792313" w:rsidP="006B60C3">
      <w:pPr>
        <w:pStyle w:val="NormaleWeb"/>
        <w:jc w:val="both"/>
      </w:pPr>
      <w:r>
        <w:rPr>
          <w:rFonts w:ascii="Garamond" w:hAnsi="Garamond"/>
          <w:color w:val="3333CC"/>
          <w:sz w:val="27"/>
          <w:szCs w:val="27"/>
        </w:rPr>
        <w:t xml:space="preserve">Siete attualmente sul punto di diventare il vostro vero, autentico Sé attraverso il </w:t>
      </w:r>
      <w:r>
        <w:rPr>
          <w:rFonts w:ascii="Garamond" w:hAnsi="Garamond"/>
          <w:b/>
          <w:bCs/>
          <w:i/>
          <w:iCs/>
          <w:color w:val="3333CC"/>
          <w:sz w:val="27"/>
          <w:szCs w:val="27"/>
        </w:rPr>
        <w:t>processo di ascensione</w:t>
      </w:r>
      <w:r>
        <w:rPr>
          <w:rFonts w:ascii="Garamond" w:hAnsi="Garamond"/>
          <w:color w:val="3333CC"/>
          <w:sz w:val="27"/>
          <w:szCs w:val="27"/>
        </w:rPr>
        <w:t xml:space="preserve">, che implica cicli  in continua espansione della crescita dell'Anima. La vostra SuperAnima- Sé Superiore vi sprona sempre in avanti e verso l'alto, verso la Luce dei campi della coscienza più complessi e potenti. La qualità della vostra esperienza di vita è determinata dalle frequenze dei vostri pensieri momento per momento. Più energia mettete in un pensiero, unitamente  alla ripetizione, più si determina quanto rapidamente un modello di pensiero si manifesterà, e come vi influenzerà nella vostra realtà attuale. Le vostre forme pensiero s’irradiano verso l'esterno in un modello d’Infinito dove si uniscono con i campi energetici compatibili di  coscienza - un livello specifico di energia della coscienza di massa all'interno dell'ologramma sub-dimensionale della vita in cui attualmente esistete. Le frequenze della paura e della negatività sono molto potenti nel flusso </w:t>
      </w:r>
      <w:proofErr w:type="spellStart"/>
      <w:r>
        <w:rPr>
          <w:rFonts w:ascii="Garamond" w:hAnsi="Garamond"/>
          <w:color w:val="3333CC"/>
          <w:sz w:val="27"/>
          <w:szCs w:val="27"/>
        </w:rPr>
        <w:t>tri</w:t>
      </w:r>
      <w:proofErr w:type="spellEnd"/>
      <w:r>
        <w:rPr>
          <w:rFonts w:ascii="Garamond" w:hAnsi="Garamond"/>
          <w:color w:val="3333CC"/>
          <w:sz w:val="27"/>
          <w:szCs w:val="27"/>
        </w:rPr>
        <w:t>/quadridimensionale della coscienza di massa. Ogni emozione negativa che sia più forte in qualche situazione vi verrà costantemente  presentata  in modi diversi fino a quando  non trasmutate a livello vibrazionale l'energia discordante in  modelli di luce più elevati.</w:t>
      </w:r>
    </w:p>
    <w:p w:rsidR="00792313" w:rsidRDefault="00792313" w:rsidP="006B60C3">
      <w:pPr>
        <w:pStyle w:val="NormaleWeb"/>
        <w:jc w:val="both"/>
      </w:pPr>
      <w:r>
        <w:rPr>
          <w:rFonts w:ascii="Garamond" w:hAnsi="Garamond"/>
          <w:color w:val="3333CC"/>
          <w:sz w:val="27"/>
          <w:szCs w:val="27"/>
        </w:rPr>
        <w:t>Mano a mano che sempre più della vostra vecchia realtà svanisce e vi spostate più in profondità nel territorio inesplorato, dovete imparare a fidarvi e ad avere fiducia che il futuro si sta manifestando perfettamente, non importa quanto caotico e dirompente possa sembrare a volte. In primo luogo dovete imparare a fidarvi di voi stessi e questo può essere il passo più difficile, perché vi è stato insegnato che gli altri sono più saggi di voi, e sanno cosa è meglio per voi. Questo può essere stato vero quando eravate bambini, ma ora siete adulti con un'occasione d'oro davanti a voi, perché la saggezza delle verità universali superiori è ora disponibile per tutta l'umanità. Noi dei regni superiori siamo qui in grande forza per aiutarvi a raggiungere la Maestria di Sé e rivendicare  la vostra  legittima condizione di Esseri umani infusi dallo Spirito.</w:t>
      </w:r>
    </w:p>
    <w:p w:rsidR="00792313" w:rsidRDefault="00792313" w:rsidP="006B60C3">
      <w:pPr>
        <w:pStyle w:val="NormaleWeb"/>
        <w:jc w:val="both"/>
      </w:pPr>
      <w:r>
        <w:rPr>
          <w:rFonts w:ascii="Garamond" w:hAnsi="Garamond"/>
          <w:color w:val="3333CC"/>
          <w:sz w:val="27"/>
          <w:szCs w:val="27"/>
        </w:rPr>
        <w:t xml:space="preserve">In qualche forma , tutti voi avete ceduto il vostro potere nella maggior parte delle vostre incarnazioni sulla Terra. Siete diventati condizionati ed abituati a quella che è stata definita </w:t>
      </w:r>
      <w:r>
        <w:rPr>
          <w:rFonts w:ascii="Garamond" w:hAnsi="Garamond"/>
          <w:b/>
          <w:bCs/>
          <w:i/>
          <w:iCs/>
          <w:color w:val="3333CC"/>
          <w:sz w:val="27"/>
          <w:szCs w:val="27"/>
        </w:rPr>
        <w:t>"la condizione del  gregge"</w:t>
      </w:r>
      <w:r>
        <w:rPr>
          <w:rFonts w:ascii="Garamond" w:hAnsi="Garamond"/>
          <w:color w:val="3333CC"/>
          <w:sz w:val="27"/>
          <w:szCs w:val="27"/>
        </w:rPr>
        <w:t>, in base alla quale altri in posizioni di autorità hanno impostato le regole e vi hanno detto che cosa fare. Vi piaccia o no, avete  aderito al dogma accettato, restrittivo del tempo, perché  sembrava più sicuro che resistere e cercare di tracciare il vostro percorso.</w:t>
      </w:r>
    </w:p>
    <w:p w:rsidR="00792313" w:rsidRDefault="00792313" w:rsidP="006B60C3">
      <w:pPr>
        <w:pStyle w:val="NormaleWeb"/>
        <w:jc w:val="both"/>
      </w:pPr>
      <w:r>
        <w:rPr>
          <w:rFonts w:ascii="Garamond" w:hAnsi="Garamond"/>
          <w:color w:val="3333CC"/>
          <w:sz w:val="27"/>
          <w:szCs w:val="27"/>
        </w:rPr>
        <w:t xml:space="preserve">Una componente essenziale della Maestria di Sé è imparare a funzionare attraverso l'intelletto del Sacro Cuore. Mentre rafforzate la connessione tra la vostra Sacra Mente e </w:t>
      </w:r>
      <w:r>
        <w:rPr>
          <w:rFonts w:ascii="Garamond" w:hAnsi="Garamond"/>
          <w:color w:val="3333CC"/>
          <w:sz w:val="27"/>
          <w:szCs w:val="27"/>
        </w:rPr>
        <w:lastRenderedPageBreak/>
        <w:t>Sacro Cuore, inizierete ad accedere alla saggezza dell'Anima, il vostro Sé Superiore e gli aspetti multidimensionali del vostro Sé. La vostra anima, il vostro Sé Superiore, le vostre guide, gli angeli custodi e gli aiutanti angelici comunicano con voi attraverso il vostro Sé Spirituale ed il vostro Sacro Cuore. I sussurri dello Spirito nei non risvegliati diventano una voce possente di affettuosa saggezza e benessere mentre vi risvegliate alla forza e alla maestà della vostra divinità.</w:t>
      </w:r>
    </w:p>
    <w:p w:rsidR="00792313" w:rsidRDefault="00792313" w:rsidP="006B60C3">
      <w:pPr>
        <w:pStyle w:val="NormaleWeb"/>
        <w:jc w:val="both"/>
      </w:pPr>
      <w:r>
        <w:rPr>
          <w:rFonts w:ascii="Garamond" w:hAnsi="Garamond"/>
          <w:color w:val="3333CC"/>
          <w:sz w:val="27"/>
          <w:szCs w:val="27"/>
        </w:rPr>
        <w:t xml:space="preserve">Il vostro sistema dei </w:t>
      </w:r>
      <w:proofErr w:type="spellStart"/>
      <w:r>
        <w:rPr>
          <w:rFonts w:ascii="Garamond" w:hAnsi="Garamond"/>
          <w:color w:val="3333CC"/>
          <w:sz w:val="27"/>
          <w:szCs w:val="27"/>
        </w:rPr>
        <w:t>chakra</w:t>
      </w:r>
      <w:proofErr w:type="spellEnd"/>
      <w:r>
        <w:rPr>
          <w:rFonts w:ascii="Garamond" w:hAnsi="Garamond"/>
          <w:color w:val="3333CC"/>
          <w:sz w:val="27"/>
          <w:szCs w:val="27"/>
        </w:rPr>
        <w:t xml:space="preserve"> è stato progettato per attirare ed  integrare la Luce/energia del Creatore  nel corpo umano, nonché a contenere tutti gli attributi, le qualità e le virtù del vostro Sé Divino. La funzione del sistema ghiandolare è quello di trasferire  quell’energia nella sostanza materiale per essere utilizzata dal veicolo fisico. State nuovamente imparando a respirare nel modo in cui  siete stati originariamente progettati a fare, che consente di accedere al </w:t>
      </w:r>
      <w:proofErr w:type="spellStart"/>
      <w:r>
        <w:rPr>
          <w:rFonts w:ascii="Garamond" w:hAnsi="Garamond"/>
          <w:color w:val="3333CC"/>
          <w:sz w:val="27"/>
          <w:szCs w:val="27"/>
        </w:rPr>
        <w:t>Prana</w:t>
      </w:r>
      <w:proofErr w:type="spellEnd"/>
      <w:r>
        <w:rPr>
          <w:rFonts w:ascii="Garamond" w:hAnsi="Garamond"/>
          <w:color w:val="3333CC"/>
          <w:sz w:val="27"/>
          <w:szCs w:val="27"/>
        </w:rPr>
        <w:t>, il respiro della Vita , e contribuisce anche all'integrazione della pura Essenza di Vita del Creatore chiamata Particelle Adamantine. In quei primi secoli d'oro, questi strumenti e tecniche meravigliose erano usate senza distorsione per manifestare energia illimitata, ed hanno facilitato la creazione di ogni cosa necessaria per vivere in comodità ed abbondanza. In quei tempi meravigliosi, la Terra era un vero paradiso chiamato il Giardino dell’Eden.</w:t>
      </w:r>
    </w:p>
    <w:p w:rsidR="00792313" w:rsidRDefault="00792313" w:rsidP="006B60C3">
      <w:pPr>
        <w:pStyle w:val="NormaleWeb"/>
        <w:jc w:val="both"/>
      </w:pPr>
      <w:r>
        <w:rPr>
          <w:rFonts w:ascii="Garamond" w:hAnsi="Garamond"/>
          <w:color w:val="3333CC"/>
          <w:sz w:val="27"/>
          <w:szCs w:val="27"/>
        </w:rPr>
        <w:t xml:space="preserve">Al fine di ottenere l'accesso e la connessione con il corpo mentale superiore, dovete sforzarvi di rimanere centrati nel  Sacro Cuore. Questo processo può essere avviato soltanto quando avete un fermo controllo sul vostro corpo fisico-emozionale. La mente coscia deve avere periodi di silenzio al fine di sintonizzarsi con i  deboli sussurri  dell'Anima e del vostro Sé Superiore.  Raggiungerete la </w:t>
      </w:r>
      <w:r>
        <w:rPr>
          <w:rFonts w:ascii="Garamond" w:hAnsi="Garamond"/>
          <w:b/>
          <w:bCs/>
          <w:i/>
          <w:iCs/>
          <w:color w:val="3333CC"/>
          <w:sz w:val="27"/>
          <w:szCs w:val="27"/>
        </w:rPr>
        <w:t>pace della mente</w:t>
      </w:r>
      <w:r>
        <w:rPr>
          <w:rFonts w:ascii="Garamond" w:hAnsi="Garamond"/>
          <w:color w:val="3333CC"/>
          <w:sz w:val="27"/>
          <w:szCs w:val="27"/>
        </w:rPr>
        <w:t xml:space="preserve"> respirando consapevolmente  attraverso il Sacro Cuore (il Respiro dell’ Infinito), che diventa un modo naturale di respirare una volta che stabilite il modello dell’Infinito nel vostro vascello fisico e praticate la tecnica fino a quando diventa un'abitudine. E’ di vitale importanza che impariate a respirare </w:t>
      </w:r>
      <w:r>
        <w:rPr>
          <w:rFonts w:ascii="Garamond" w:hAnsi="Garamond"/>
          <w:b/>
          <w:bCs/>
          <w:i/>
          <w:iCs/>
          <w:color w:val="3333CC"/>
          <w:sz w:val="27"/>
          <w:szCs w:val="27"/>
        </w:rPr>
        <w:t>consapevolmente</w:t>
      </w:r>
      <w:r>
        <w:rPr>
          <w:rFonts w:ascii="Garamond" w:hAnsi="Garamond"/>
          <w:color w:val="3333CC"/>
          <w:sz w:val="27"/>
          <w:szCs w:val="27"/>
        </w:rPr>
        <w:t xml:space="preserve">. Attraverso il processo del </w:t>
      </w:r>
      <w:r>
        <w:rPr>
          <w:rFonts w:ascii="Garamond" w:hAnsi="Garamond"/>
          <w:b/>
          <w:bCs/>
          <w:i/>
          <w:iCs/>
          <w:color w:val="3333CC"/>
          <w:sz w:val="27"/>
          <w:szCs w:val="27"/>
        </w:rPr>
        <w:t>respiro focalizzato</w:t>
      </w:r>
      <w:r>
        <w:rPr>
          <w:rFonts w:ascii="Garamond" w:hAnsi="Garamond"/>
          <w:color w:val="3333CC"/>
          <w:sz w:val="27"/>
          <w:szCs w:val="27"/>
        </w:rPr>
        <w:t xml:space="preserve"> - seguendo il percorso del respiro - diventerete gradualmente consapevoli delle diverse parti del vostro corpo. I segnali di disagio o malattia del vostro Corpo </w:t>
      </w:r>
      <w:proofErr w:type="spellStart"/>
      <w:r>
        <w:rPr>
          <w:rFonts w:ascii="Garamond" w:hAnsi="Garamond"/>
          <w:color w:val="3333CC"/>
          <w:sz w:val="27"/>
          <w:szCs w:val="27"/>
        </w:rPr>
        <w:t>Elementale</w:t>
      </w:r>
      <w:proofErr w:type="spellEnd"/>
      <w:r>
        <w:rPr>
          <w:rFonts w:ascii="Garamond" w:hAnsi="Garamond"/>
          <w:color w:val="3333CC"/>
          <w:sz w:val="27"/>
          <w:szCs w:val="27"/>
        </w:rPr>
        <w:t xml:space="preserve"> sono molto sottili in un primo momento. Se non prestate attenzione a questi segnali, essi gradualmente evolveranno in dolore o eventualmente in una grave malattia.</w:t>
      </w:r>
    </w:p>
    <w:p w:rsidR="00792313" w:rsidRDefault="00792313" w:rsidP="006B60C3">
      <w:pPr>
        <w:pStyle w:val="NormaleWeb"/>
        <w:jc w:val="both"/>
      </w:pPr>
      <w:r>
        <w:rPr>
          <w:rFonts w:ascii="Garamond" w:hAnsi="Garamond"/>
          <w:color w:val="3333CC"/>
          <w:sz w:val="27"/>
          <w:szCs w:val="27"/>
        </w:rPr>
        <w:t xml:space="preserve">Mentre esiste nei campi vibrazionali restrittivi del mondo di terza/ quarta dimensione inferiore, l'umanità ha accesso soltanto all’Energia Primaria di Forza Vitale a spettro dimezzato – energia  che crea la materia grezza e crea confini evolutivi. Abbiamo parlato in precedenza delle </w:t>
      </w:r>
      <w:r>
        <w:rPr>
          <w:rFonts w:ascii="Garamond" w:hAnsi="Garamond"/>
          <w:b/>
          <w:bCs/>
          <w:i/>
          <w:iCs/>
          <w:color w:val="3333CC"/>
          <w:sz w:val="27"/>
          <w:szCs w:val="27"/>
        </w:rPr>
        <w:t>strutture</w:t>
      </w:r>
      <w:r>
        <w:rPr>
          <w:rFonts w:ascii="Garamond" w:hAnsi="Garamond"/>
          <w:color w:val="3333CC"/>
          <w:sz w:val="27"/>
          <w:szCs w:val="27"/>
        </w:rPr>
        <w:t xml:space="preserve"> del piano materiale della coscienza, e di come le credenze strutturate che avete creato vi  imprigionano e limitano in modo altrettanto efficace di qualsiasi struttura fisica. Il vostro corpo fisico può essere un contenitore di delizia, gioia e libertà o può essere una prigione di dolore e limitazione. Le vostre relazioni, il lavoro, la famiglia o le convinzioni spirituali possono essere belle, gratificanti e darvi un senso di autostima, soddisfazione e realizzazione, o possono essere un pesante fardello e farvi sentire incompresi, inutili e privi di potere.</w:t>
      </w:r>
    </w:p>
    <w:p w:rsidR="00792313" w:rsidRDefault="00792313" w:rsidP="006B60C3">
      <w:pPr>
        <w:pStyle w:val="NormaleWeb"/>
        <w:jc w:val="both"/>
      </w:pPr>
      <w:r>
        <w:rPr>
          <w:rStyle w:val="hps"/>
          <w:rFonts w:ascii="Garamond" w:hAnsi="Garamond"/>
          <w:color w:val="3333CC"/>
          <w:sz w:val="27"/>
          <w:szCs w:val="27"/>
        </w:rPr>
        <w:t>Abbiamo</w:t>
      </w:r>
      <w:r>
        <w:rPr>
          <w:rFonts w:ascii="Garamond" w:hAnsi="Garamond"/>
          <w:color w:val="3333CC"/>
          <w:sz w:val="27"/>
          <w:szCs w:val="27"/>
        </w:rPr>
        <w:t xml:space="preserve"> </w:t>
      </w:r>
      <w:r>
        <w:rPr>
          <w:rStyle w:val="hps"/>
          <w:rFonts w:ascii="Garamond" w:hAnsi="Garamond"/>
          <w:color w:val="3333CC"/>
          <w:sz w:val="27"/>
          <w:szCs w:val="27"/>
        </w:rPr>
        <w:t>detto spesso che</w:t>
      </w:r>
      <w:r>
        <w:rPr>
          <w:rFonts w:ascii="Garamond" w:hAnsi="Garamond"/>
          <w:color w:val="3333CC"/>
          <w:sz w:val="27"/>
          <w:szCs w:val="27"/>
        </w:rPr>
        <w:t xml:space="preserve"> </w:t>
      </w:r>
      <w:r>
        <w:rPr>
          <w:rStyle w:val="hps"/>
          <w:rFonts w:ascii="Garamond" w:hAnsi="Garamond"/>
          <w:color w:val="3333CC"/>
          <w:sz w:val="27"/>
          <w:szCs w:val="27"/>
        </w:rPr>
        <w:t>uscire</w:t>
      </w:r>
      <w:r>
        <w:rPr>
          <w:rFonts w:ascii="Garamond" w:hAnsi="Garamond"/>
          <w:color w:val="3333CC"/>
          <w:sz w:val="27"/>
          <w:szCs w:val="27"/>
        </w:rPr>
        <w:t xml:space="preserve"> </w:t>
      </w:r>
      <w:r>
        <w:rPr>
          <w:rStyle w:val="hps"/>
          <w:rFonts w:ascii="Garamond" w:hAnsi="Garamond"/>
          <w:color w:val="3333CC"/>
          <w:sz w:val="27"/>
          <w:szCs w:val="27"/>
        </w:rPr>
        <w:t>della</w:t>
      </w:r>
      <w:r>
        <w:rPr>
          <w:rFonts w:ascii="Garamond" w:hAnsi="Garamond"/>
          <w:color w:val="3333CC"/>
          <w:sz w:val="27"/>
          <w:szCs w:val="27"/>
        </w:rPr>
        <w:t xml:space="preserve"> </w:t>
      </w:r>
      <w:r>
        <w:rPr>
          <w:rStyle w:val="hps"/>
          <w:rFonts w:ascii="Garamond" w:hAnsi="Garamond"/>
          <w:color w:val="3333CC"/>
          <w:sz w:val="27"/>
          <w:szCs w:val="27"/>
        </w:rPr>
        <w:t>vostra zona confortevole</w:t>
      </w:r>
      <w:r>
        <w:rPr>
          <w:rFonts w:ascii="Garamond" w:hAnsi="Garamond"/>
          <w:color w:val="3333CC"/>
          <w:sz w:val="27"/>
          <w:szCs w:val="27"/>
        </w:rPr>
        <w:t xml:space="preserve"> </w:t>
      </w:r>
      <w:r>
        <w:rPr>
          <w:rStyle w:val="hps"/>
          <w:rFonts w:ascii="Garamond" w:hAnsi="Garamond"/>
          <w:color w:val="3333CC"/>
          <w:sz w:val="27"/>
          <w:szCs w:val="27"/>
        </w:rPr>
        <w:t>e dalla struttura</w:t>
      </w:r>
      <w:r>
        <w:rPr>
          <w:rFonts w:ascii="Garamond" w:hAnsi="Garamond"/>
          <w:color w:val="3333CC"/>
          <w:sz w:val="27"/>
          <w:szCs w:val="27"/>
        </w:rPr>
        <w:t xml:space="preserve"> delle credenze della </w:t>
      </w:r>
      <w:r>
        <w:rPr>
          <w:rStyle w:val="hps"/>
          <w:rFonts w:ascii="Garamond" w:hAnsi="Garamond"/>
          <w:color w:val="3333CC"/>
          <w:sz w:val="27"/>
          <w:szCs w:val="27"/>
        </w:rPr>
        <w:t>coscienza collettiva</w:t>
      </w:r>
      <w:r>
        <w:rPr>
          <w:rFonts w:ascii="Garamond" w:hAnsi="Garamond"/>
          <w:color w:val="3333CC"/>
          <w:sz w:val="27"/>
          <w:szCs w:val="27"/>
        </w:rPr>
        <w:t xml:space="preserve"> </w:t>
      </w:r>
      <w:r>
        <w:rPr>
          <w:rStyle w:val="hps"/>
          <w:rFonts w:ascii="Garamond" w:hAnsi="Garamond"/>
          <w:color w:val="3333CC"/>
          <w:sz w:val="27"/>
          <w:szCs w:val="27"/>
        </w:rPr>
        <w:t>è una cosa molto</w:t>
      </w:r>
      <w:r>
        <w:rPr>
          <w:rFonts w:ascii="Garamond" w:hAnsi="Garamond"/>
          <w:color w:val="3333CC"/>
          <w:sz w:val="27"/>
          <w:szCs w:val="27"/>
        </w:rPr>
        <w:t xml:space="preserve"> </w:t>
      </w:r>
      <w:r>
        <w:rPr>
          <w:rStyle w:val="hps"/>
          <w:rFonts w:ascii="Garamond" w:hAnsi="Garamond"/>
          <w:color w:val="3333CC"/>
          <w:sz w:val="27"/>
          <w:szCs w:val="27"/>
        </w:rPr>
        <w:t>coraggiosa</w:t>
      </w:r>
      <w:r>
        <w:rPr>
          <w:rFonts w:ascii="Garamond" w:hAnsi="Garamond"/>
          <w:color w:val="3333CC"/>
          <w:sz w:val="27"/>
          <w:szCs w:val="27"/>
        </w:rPr>
        <w:t xml:space="preserve"> </w:t>
      </w:r>
      <w:r>
        <w:rPr>
          <w:rStyle w:val="hps"/>
          <w:rFonts w:ascii="Garamond" w:hAnsi="Garamond"/>
          <w:color w:val="3333CC"/>
          <w:sz w:val="27"/>
          <w:szCs w:val="27"/>
        </w:rPr>
        <w:t>da fare</w:t>
      </w:r>
      <w:r>
        <w:rPr>
          <w:rFonts w:ascii="Garamond" w:hAnsi="Garamond"/>
          <w:color w:val="3333CC"/>
          <w:sz w:val="27"/>
          <w:szCs w:val="27"/>
        </w:rPr>
        <w:t xml:space="preserve">. Andare avanti </w:t>
      </w:r>
      <w:r>
        <w:rPr>
          <w:rStyle w:val="hps"/>
          <w:rFonts w:ascii="Garamond" w:hAnsi="Garamond"/>
          <w:color w:val="3333CC"/>
          <w:sz w:val="27"/>
          <w:szCs w:val="27"/>
        </w:rPr>
        <w:t>coraggiosamente</w:t>
      </w:r>
      <w:r>
        <w:rPr>
          <w:rFonts w:ascii="Garamond" w:hAnsi="Garamond"/>
          <w:color w:val="3333CC"/>
          <w:sz w:val="27"/>
          <w:szCs w:val="27"/>
        </w:rPr>
        <w:t xml:space="preserve">  </w:t>
      </w:r>
      <w:r>
        <w:rPr>
          <w:rStyle w:val="hps"/>
          <w:rFonts w:ascii="Garamond" w:hAnsi="Garamond"/>
          <w:color w:val="3333CC"/>
          <w:sz w:val="27"/>
          <w:szCs w:val="27"/>
        </w:rPr>
        <w:t>per cercare</w:t>
      </w:r>
      <w:r>
        <w:rPr>
          <w:rFonts w:ascii="Garamond" w:hAnsi="Garamond"/>
          <w:color w:val="3333CC"/>
          <w:sz w:val="27"/>
          <w:szCs w:val="27"/>
        </w:rPr>
        <w:t xml:space="preserve"> </w:t>
      </w:r>
      <w:r>
        <w:rPr>
          <w:rStyle w:val="hps"/>
          <w:rFonts w:ascii="Garamond" w:hAnsi="Garamond"/>
          <w:color w:val="3333CC"/>
          <w:sz w:val="27"/>
          <w:szCs w:val="27"/>
        </w:rPr>
        <w:t>e vivere</w:t>
      </w:r>
      <w:r>
        <w:rPr>
          <w:rFonts w:ascii="Garamond" w:hAnsi="Garamond"/>
          <w:color w:val="3333CC"/>
          <w:sz w:val="27"/>
          <w:szCs w:val="27"/>
        </w:rPr>
        <w:t xml:space="preserve"> </w:t>
      </w:r>
      <w:r>
        <w:rPr>
          <w:rStyle w:val="hps"/>
          <w:rFonts w:ascii="Garamond" w:hAnsi="Garamond"/>
          <w:color w:val="3333CC"/>
          <w:sz w:val="27"/>
          <w:szCs w:val="27"/>
        </w:rPr>
        <w:t>la vostra verità</w:t>
      </w:r>
      <w:r>
        <w:rPr>
          <w:rFonts w:ascii="Garamond" w:hAnsi="Garamond"/>
          <w:color w:val="3333CC"/>
          <w:sz w:val="27"/>
          <w:szCs w:val="27"/>
        </w:rPr>
        <w:t xml:space="preserve"> </w:t>
      </w:r>
      <w:r>
        <w:rPr>
          <w:rStyle w:val="hps"/>
          <w:rFonts w:ascii="Garamond" w:hAnsi="Garamond"/>
          <w:color w:val="3333CC"/>
          <w:sz w:val="27"/>
          <w:szCs w:val="27"/>
        </w:rPr>
        <w:t>è il</w:t>
      </w:r>
      <w:r>
        <w:rPr>
          <w:rFonts w:ascii="Garamond" w:hAnsi="Garamond"/>
          <w:color w:val="3333CC"/>
          <w:sz w:val="27"/>
          <w:szCs w:val="27"/>
        </w:rPr>
        <w:t xml:space="preserve"> </w:t>
      </w:r>
      <w:r>
        <w:rPr>
          <w:rStyle w:val="hps"/>
          <w:rFonts w:ascii="Garamond" w:hAnsi="Garamond"/>
          <w:color w:val="3333CC"/>
          <w:sz w:val="27"/>
          <w:szCs w:val="27"/>
        </w:rPr>
        <w:t>primo passo per</w:t>
      </w:r>
      <w:r>
        <w:rPr>
          <w:rFonts w:ascii="Garamond" w:hAnsi="Garamond"/>
          <w:color w:val="3333CC"/>
          <w:sz w:val="27"/>
          <w:szCs w:val="27"/>
        </w:rPr>
        <w:t xml:space="preserve"> </w:t>
      </w:r>
      <w:r>
        <w:rPr>
          <w:rStyle w:val="hps"/>
          <w:rFonts w:ascii="Garamond" w:hAnsi="Garamond"/>
          <w:color w:val="3333CC"/>
          <w:sz w:val="27"/>
          <w:szCs w:val="27"/>
        </w:rPr>
        <w:t>riappropriarvi del</w:t>
      </w:r>
      <w:r>
        <w:rPr>
          <w:rFonts w:ascii="Garamond" w:hAnsi="Garamond"/>
          <w:color w:val="3333CC"/>
          <w:sz w:val="27"/>
          <w:szCs w:val="27"/>
        </w:rPr>
        <w:t xml:space="preserve"> </w:t>
      </w:r>
      <w:r>
        <w:rPr>
          <w:rStyle w:val="hps"/>
          <w:rFonts w:ascii="Garamond" w:hAnsi="Garamond"/>
          <w:color w:val="3333CC"/>
          <w:sz w:val="27"/>
          <w:szCs w:val="27"/>
        </w:rPr>
        <w:lastRenderedPageBreak/>
        <w:t>vostro potere personale</w:t>
      </w:r>
      <w:r>
        <w:rPr>
          <w:rFonts w:ascii="Garamond" w:hAnsi="Garamond"/>
          <w:color w:val="3333CC"/>
          <w:sz w:val="27"/>
          <w:szCs w:val="27"/>
        </w:rPr>
        <w:t xml:space="preserve">. </w:t>
      </w:r>
      <w:r>
        <w:rPr>
          <w:rStyle w:val="hps"/>
          <w:rFonts w:ascii="Garamond" w:hAnsi="Garamond"/>
          <w:color w:val="3333CC"/>
          <w:sz w:val="27"/>
          <w:szCs w:val="27"/>
        </w:rPr>
        <w:t>Mentre lasciate andare</w:t>
      </w:r>
      <w:r>
        <w:rPr>
          <w:rFonts w:ascii="Garamond" w:hAnsi="Garamond"/>
          <w:color w:val="3333CC"/>
          <w:sz w:val="27"/>
          <w:szCs w:val="27"/>
        </w:rPr>
        <w:t xml:space="preserve"> </w:t>
      </w:r>
      <w:r>
        <w:rPr>
          <w:rStyle w:val="hps"/>
          <w:rFonts w:ascii="Garamond" w:hAnsi="Garamond"/>
          <w:color w:val="3333CC"/>
          <w:sz w:val="27"/>
          <w:szCs w:val="27"/>
        </w:rPr>
        <w:t>le catene</w:t>
      </w:r>
      <w:r>
        <w:rPr>
          <w:rFonts w:ascii="Garamond" w:hAnsi="Garamond"/>
          <w:color w:val="3333CC"/>
          <w:sz w:val="27"/>
          <w:szCs w:val="27"/>
        </w:rPr>
        <w:t xml:space="preserve"> </w:t>
      </w:r>
      <w:r>
        <w:rPr>
          <w:rStyle w:val="hps"/>
          <w:rFonts w:ascii="Garamond" w:hAnsi="Garamond"/>
          <w:color w:val="3333CC"/>
          <w:sz w:val="27"/>
          <w:szCs w:val="27"/>
        </w:rPr>
        <w:t>del passato ed</w:t>
      </w:r>
      <w:r>
        <w:rPr>
          <w:rFonts w:ascii="Garamond" w:hAnsi="Garamond"/>
          <w:color w:val="3333CC"/>
          <w:sz w:val="27"/>
          <w:szCs w:val="27"/>
        </w:rPr>
        <w:t xml:space="preserve"> </w:t>
      </w:r>
      <w:r>
        <w:rPr>
          <w:rStyle w:val="hps"/>
          <w:rFonts w:ascii="Garamond" w:hAnsi="Garamond"/>
          <w:color w:val="3333CC"/>
          <w:sz w:val="27"/>
          <w:szCs w:val="27"/>
        </w:rPr>
        <w:t>arrivate</w:t>
      </w:r>
      <w:r>
        <w:rPr>
          <w:rFonts w:ascii="Garamond" w:hAnsi="Garamond"/>
          <w:color w:val="3333CC"/>
          <w:sz w:val="27"/>
          <w:szCs w:val="27"/>
        </w:rPr>
        <w:t xml:space="preserve"> </w:t>
      </w:r>
      <w:r>
        <w:rPr>
          <w:rStyle w:val="hps"/>
          <w:rFonts w:ascii="Garamond" w:hAnsi="Garamond"/>
          <w:color w:val="3333CC"/>
          <w:sz w:val="27"/>
          <w:szCs w:val="27"/>
        </w:rPr>
        <w:t>a capire di avere il controllo</w:t>
      </w:r>
      <w:r>
        <w:rPr>
          <w:rFonts w:ascii="Garamond" w:hAnsi="Garamond"/>
          <w:color w:val="3333CC"/>
          <w:sz w:val="27"/>
          <w:szCs w:val="27"/>
        </w:rPr>
        <w:t xml:space="preserve"> </w:t>
      </w:r>
      <w:r>
        <w:rPr>
          <w:rStyle w:val="hps"/>
          <w:rFonts w:ascii="Garamond" w:hAnsi="Garamond"/>
          <w:color w:val="3333CC"/>
          <w:sz w:val="27"/>
          <w:szCs w:val="27"/>
        </w:rPr>
        <w:t>del vostro futuro</w:t>
      </w:r>
      <w:r>
        <w:rPr>
          <w:rFonts w:ascii="Garamond" w:hAnsi="Garamond"/>
          <w:color w:val="3333CC"/>
          <w:sz w:val="27"/>
          <w:szCs w:val="27"/>
        </w:rPr>
        <w:t xml:space="preserve">, </w:t>
      </w:r>
      <w:r>
        <w:rPr>
          <w:rStyle w:val="hps"/>
          <w:rFonts w:ascii="Garamond" w:hAnsi="Garamond"/>
          <w:color w:val="3333CC"/>
          <w:sz w:val="27"/>
          <w:szCs w:val="27"/>
        </w:rPr>
        <w:t> iniziate il processo</w:t>
      </w:r>
      <w:r>
        <w:rPr>
          <w:rFonts w:ascii="Garamond" w:hAnsi="Garamond"/>
          <w:color w:val="3333CC"/>
          <w:sz w:val="27"/>
          <w:szCs w:val="27"/>
        </w:rPr>
        <w:t xml:space="preserve"> </w:t>
      </w:r>
      <w:r>
        <w:rPr>
          <w:rStyle w:val="hps"/>
          <w:rFonts w:ascii="Garamond" w:hAnsi="Garamond"/>
          <w:color w:val="3333CC"/>
          <w:sz w:val="27"/>
          <w:szCs w:val="27"/>
        </w:rPr>
        <w:t>di risvegliarvi</w:t>
      </w:r>
      <w:r>
        <w:rPr>
          <w:rFonts w:ascii="Garamond" w:hAnsi="Garamond"/>
          <w:color w:val="3333CC"/>
          <w:sz w:val="27"/>
          <w:szCs w:val="27"/>
        </w:rPr>
        <w:t xml:space="preserve"> </w:t>
      </w:r>
      <w:r>
        <w:rPr>
          <w:rStyle w:val="hps"/>
          <w:rFonts w:ascii="Garamond" w:hAnsi="Garamond"/>
          <w:color w:val="3333CC"/>
          <w:sz w:val="27"/>
          <w:szCs w:val="27"/>
        </w:rPr>
        <w:t>al vostro</w:t>
      </w:r>
      <w:r>
        <w:rPr>
          <w:rFonts w:ascii="Garamond" w:hAnsi="Garamond"/>
          <w:color w:val="3333CC"/>
          <w:sz w:val="27"/>
          <w:szCs w:val="27"/>
        </w:rPr>
        <w:t xml:space="preserve"> </w:t>
      </w:r>
      <w:r>
        <w:rPr>
          <w:rStyle w:val="hps"/>
          <w:rFonts w:ascii="Garamond" w:hAnsi="Garamond"/>
          <w:color w:val="3333CC"/>
          <w:sz w:val="27"/>
          <w:szCs w:val="27"/>
        </w:rPr>
        <w:t xml:space="preserve">potenziale come maestri </w:t>
      </w:r>
      <w:r>
        <w:rPr>
          <w:rFonts w:ascii="Garamond" w:hAnsi="Garamond"/>
          <w:color w:val="3333CC"/>
          <w:sz w:val="27"/>
          <w:szCs w:val="27"/>
        </w:rPr>
        <w:t> </w:t>
      </w:r>
      <w:proofErr w:type="spellStart"/>
      <w:r>
        <w:rPr>
          <w:rStyle w:val="hps"/>
          <w:rFonts w:ascii="Garamond" w:hAnsi="Garamond"/>
          <w:color w:val="3333CC"/>
          <w:sz w:val="27"/>
          <w:szCs w:val="27"/>
        </w:rPr>
        <w:t>cocreatori</w:t>
      </w:r>
      <w:proofErr w:type="spellEnd"/>
      <w:r>
        <w:rPr>
          <w:rStyle w:val="hps"/>
          <w:rFonts w:ascii="Garamond" w:hAnsi="Garamond"/>
          <w:color w:val="3333CC"/>
          <w:sz w:val="27"/>
          <w:szCs w:val="27"/>
        </w:rPr>
        <w:t>.</w:t>
      </w:r>
      <w:r>
        <w:rPr>
          <w:rFonts w:ascii="Garamond" w:hAnsi="Garamond"/>
          <w:color w:val="3333CC"/>
          <w:sz w:val="27"/>
          <w:szCs w:val="27"/>
        </w:rPr>
        <w:t xml:space="preserve"> </w:t>
      </w:r>
      <w:r>
        <w:rPr>
          <w:rStyle w:val="hps"/>
          <w:rFonts w:ascii="Garamond" w:hAnsi="Garamond"/>
          <w:color w:val="3333CC"/>
          <w:sz w:val="27"/>
          <w:szCs w:val="27"/>
        </w:rPr>
        <w:t>Man mano che acquisite</w:t>
      </w:r>
      <w:r>
        <w:rPr>
          <w:rFonts w:ascii="Garamond" w:hAnsi="Garamond"/>
          <w:color w:val="3333CC"/>
          <w:sz w:val="27"/>
          <w:szCs w:val="27"/>
        </w:rPr>
        <w:t xml:space="preserve"> </w:t>
      </w:r>
      <w:r>
        <w:rPr>
          <w:rStyle w:val="hps"/>
          <w:rFonts w:ascii="Garamond" w:hAnsi="Garamond"/>
          <w:color w:val="3333CC"/>
          <w:sz w:val="27"/>
          <w:szCs w:val="27"/>
        </w:rPr>
        <w:t>la saggezza</w:t>
      </w:r>
      <w:r>
        <w:rPr>
          <w:rFonts w:ascii="Garamond" w:hAnsi="Garamond"/>
          <w:color w:val="3333CC"/>
          <w:sz w:val="27"/>
          <w:szCs w:val="27"/>
        </w:rPr>
        <w:t xml:space="preserve"> </w:t>
      </w:r>
      <w:r>
        <w:rPr>
          <w:rStyle w:val="hps"/>
          <w:rFonts w:ascii="Garamond" w:hAnsi="Garamond"/>
          <w:color w:val="3333CC"/>
          <w:sz w:val="27"/>
          <w:szCs w:val="27"/>
        </w:rPr>
        <w:t>ed iniziate a</w:t>
      </w:r>
      <w:r>
        <w:rPr>
          <w:rFonts w:ascii="Garamond" w:hAnsi="Garamond"/>
          <w:color w:val="3333CC"/>
          <w:sz w:val="27"/>
          <w:szCs w:val="27"/>
        </w:rPr>
        <w:t xml:space="preserve"> </w:t>
      </w:r>
      <w:r>
        <w:rPr>
          <w:rStyle w:val="hps"/>
          <w:rFonts w:ascii="Garamond" w:hAnsi="Garamond"/>
          <w:color w:val="3333CC"/>
          <w:sz w:val="27"/>
          <w:szCs w:val="27"/>
        </w:rPr>
        <w:t>godere dei risultati</w:t>
      </w:r>
      <w:r>
        <w:rPr>
          <w:rFonts w:ascii="Garamond" w:hAnsi="Garamond"/>
          <w:color w:val="3333CC"/>
          <w:sz w:val="27"/>
          <w:szCs w:val="27"/>
        </w:rPr>
        <w:t xml:space="preserve"> </w:t>
      </w:r>
      <w:r>
        <w:rPr>
          <w:rStyle w:val="hps"/>
          <w:rFonts w:ascii="Garamond" w:hAnsi="Garamond"/>
          <w:color w:val="3333CC"/>
          <w:sz w:val="27"/>
          <w:szCs w:val="27"/>
        </w:rPr>
        <w:t>positivi</w:t>
      </w:r>
      <w:r>
        <w:rPr>
          <w:rFonts w:ascii="Garamond" w:hAnsi="Garamond"/>
          <w:color w:val="3333CC"/>
          <w:sz w:val="27"/>
          <w:szCs w:val="27"/>
        </w:rPr>
        <w:t xml:space="preserve"> </w:t>
      </w:r>
      <w:r>
        <w:rPr>
          <w:rStyle w:val="hps"/>
          <w:rFonts w:ascii="Garamond" w:hAnsi="Garamond"/>
          <w:color w:val="3333CC"/>
          <w:sz w:val="27"/>
          <w:szCs w:val="27"/>
        </w:rPr>
        <w:t>dei vostri</w:t>
      </w:r>
      <w:r>
        <w:rPr>
          <w:rFonts w:ascii="Garamond" w:hAnsi="Garamond"/>
          <w:color w:val="3333CC"/>
          <w:sz w:val="27"/>
          <w:szCs w:val="27"/>
        </w:rPr>
        <w:t xml:space="preserve"> </w:t>
      </w:r>
      <w:r>
        <w:rPr>
          <w:rStyle w:val="hps"/>
          <w:rFonts w:ascii="Garamond" w:hAnsi="Garamond"/>
          <w:color w:val="3333CC"/>
          <w:sz w:val="27"/>
          <w:szCs w:val="27"/>
        </w:rPr>
        <w:t>sforzi</w:t>
      </w:r>
      <w:r>
        <w:rPr>
          <w:rFonts w:ascii="Garamond" w:hAnsi="Garamond"/>
          <w:color w:val="3333CC"/>
          <w:sz w:val="27"/>
          <w:szCs w:val="27"/>
        </w:rPr>
        <w:t xml:space="preserve">, </w:t>
      </w:r>
      <w:r>
        <w:rPr>
          <w:rStyle w:val="hps"/>
          <w:rFonts w:ascii="Garamond" w:hAnsi="Garamond"/>
          <w:color w:val="3333CC"/>
          <w:sz w:val="27"/>
          <w:szCs w:val="27"/>
        </w:rPr>
        <w:t>iniziate a</w:t>
      </w:r>
      <w:r>
        <w:rPr>
          <w:rFonts w:ascii="Garamond" w:hAnsi="Garamond"/>
          <w:color w:val="3333CC"/>
          <w:sz w:val="27"/>
          <w:szCs w:val="27"/>
        </w:rPr>
        <w:t xml:space="preserve"> </w:t>
      </w:r>
      <w:r>
        <w:rPr>
          <w:rStyle w:val="hps"/>
          <w:rFonts w:ascii="Garamond" w:hAnsi="Garamond"/>
          <w:color w:val="3333CC"/>
          <w:sz w:val="27"/>
          <w:szCs w:val="27"/>
        </w:rPr>
        <w:t>fidarvi di voi stessi</w:t>
      </w:r>
      <w:r>
        <w:rPr>
          <w:rFonts w:ascii="Garamond" w:hAnsi="Garamond"/>
          <w:color w:val="3333CC"/>
          <w:sz w:val="27"/>
          <w:szCs w:val="27"/>
        </w:rPr>
        <w:t xml:space="preserve"> </w:t>
      </w:r>
      <w:r>
        <w:rPr>
          <w:rStyle w:val="hps"/>
          <w:rFonts w:ascii="Garamond" w:hAnsi="Garamond"/>
          <w:color w:val="3333CC"/>
          <w:sz w:val="27"/>
          <w:szCs w:val="27"/>
        </w:rPr>
        <w:t>e del vostro</w:t>
      </w:r>
      <w:r>
        <w:rPr>
          <w:rFonts w:ascii="Garamond" w:hAnsi="Garamond"/>
          <w:color w:val="3333CC"/>
          <w:sz w:val="27"/>
          <w:szCs w:val="27"/>
        </w:rPr>
        <w:t xml:space="preserve"> </w:t>
      </w:r>
      <w:r>
        <w:rPr>
          <w:rStyle w:val="hps"/>
          <w:rFonts w:ascii="Garamond" w:hAnsi="Garamond"/>
          <w:color w:val="3333CC"/>
          <w:sz w:val="27"/>
          <w:szCs w:val="27"/>
        </w:rPr>
        <w:t>giudizio</w:t>
      </w:r>
      <w:r>
        <w:rPr>
          <w:rFonts w:ascii="Garamond" w:hAnsi="Garamond"/>
          <w:color w:val="3333CC"/>
          <w:sz w:val="27"/>
          <w:szCs w:val="27"/>
        </w:rPr>
        <w:t xml:space="preserve">. </w:t>
      </w:r>
      <w:r>
        <w:rPr>
          <w:rStyle w:val="hps"/>
          <w:rFonts w:ascii="Garamond" w:hAnsi="Garamond"/>
          <w:color w:val="3333CC"/>
          <w:sz w:val="27"/>
          <w:szCs w:val="27"/>
        </w:rPr>
        <w:t>La vostra percezione</w:t>
      </w:r>
      <w:r>
        <w:rPr>
          <w:rFonts w:ascii="Garamond" w:hAnsi="Garamond"/>
          <w:color w:val="3333CC"/>
          <w:sz w:val="27"/>
          <w:szCs w:val="27"/>
        </w:rPr>
        <w:t xml:space="preserve"> </w:t>
      </w:r>
      <w:r>
        <w:rPr>
          <w:rStyle w:val="hps"/>
          <w:rFonts w:ascii="Garamond" w:hAnsi="Garamond"/>
          <w:color w:val="3333CC"/>
          <w:sz w:val="27"/>
          <w:szCs w:val="27"/>
        </w:rPr>
        <w:t>multisensoriale</w:t>
      </w:r>
      <w:r>
        <w:rPr>
          <w:rFonts w:ascii="Garamond" w:hAnsi="Garamond"/>
          <w:color w:val="3333CC"/>
          <w:sz w:val="27"/>
          <w:szCs w:val="27"/>
        </w:rPr>
        <w:t xml:space="preserve"> </w:t>
      </w:r>
      <w:r>
        <w:rPr>
          <w:rStyle w:val="hps"/>
          <w:rFonts w:ascii="Garamond" w:hAnsi="Garamond"/>
          <w:color w:val="3333CC"/>
          <w:sz w:val="27"/>
          <w:szCs w:val="27"/>
        </w:rPr>
        <w:t>si espande e</w:t>
      </w:r>
      <w:r>
        <w:rPr>
          <w:rFonts w:ascii="Garamond" w:hAnsi="Garamond"/>
          <w:color w:val="3333CC"/>
          <w:sz w:val="27"/>
          <w:szCs w:val="27"/>
        </w:rPr>
        <w:t xml:space="preserve"> </w:t>
      </w:r>
      <w:r>
        <w:rPr>
          <w:rStyle w:val="hps"/>
          <w:rFonts w:ascii="Garamond" w:hAnsi="Garamond"/>
          <w:color w:val="3333CC"/>
          <w:sz w:val="27"/>
          <w:szCs w:val="27"/>
        </w:rPr>
        <w:t>diventa più forte</w:t>
      </w:r>
      <w:r>
        <w:rPr>
          <w:rFonts w:ascii="Garamond" w:hAnsi="Garamond"/>
          <w:color w:val="3333CC"/>
          <w:sz w:val="27"/>
          <w:szCs w:val="27"/>
        </w:rPr>
        <w:t xml:space="preserve">, </w:t>
      </w:r>
      <w:r>
        <w:rPr>
          <w:rStyle w:val="hps"/>
          <w:rFonts w:ascii="Garamond" w:hAnsi="Garamond"/>
          <w:color w:val="3333CC"/>
          <w:sz w:val="27"/>
          <w:szCs w:val="27"/>
        </w:rPr>
        <w:t>e</w:t>
      </w:r>
      <w:r>
        <w:rPr>
          <w:rFonts w:ascii="Garamond" w:hAnsi="Garamond"/>
          <w:color w:val="3333CC"/>
          <w:sz w:val="27"/>
          <w:szCs w:val="27"/>
        </w:rPr>
        <w:t>d</w:t>
      </w:r>
      <w:r>
        <w:rPr>
          <w:rStyle w:val="hps"/>
          <w:rFonts w:ascii="Garamond" w:hAnsi="Garamond"/>
          <w:color w:val="3333CC"/>
          <w:sz w:val="27"/>
          <w:szCs w:val="27"/>
        </w:rPr>
        <w:t xml:space="preserve"> imparate a</w:t>
      </w:r>
      <w:r>
        <w:rPr>
          <w:rFonts w:ascii="Garamond" w:hAnsi="Garamond"/>
          <w:color w:val="3333CC"/>
          <w:sz w:val="27"/>
          <w:szCs w:val="27"/>
        </w:rPr>
        <w:t xml:space="preserve"> </w:t>
      </w:r>
      <w:r>
        <w:rPr>
          <w:rStyle w:val="hps"/>
          <w:rFonts w:ascii="Garamond" w:hAnsi="Garamond"/>
          <w:color w:val="3333CC"/>
          <w:sz w:val="27"/>
          <w:szCs w:val="27"/>
        </w:rPr>
        <w:t xml:space="preserve">visualizzare </w:t>
      </w:r>
      <w:r>
        <w:rPr>
          <w:rFonts w:ascii="Garamond" w:hAnsi="Garamond"/>
          <w:color w:val="3333CC"/>
          <w:sz w:val="27"/>
          <w:szCs w:val="27"/>
        </w:rPr>
        <w:t> </w:t>
      </w:r>
      <w:r>
        <w:rPr>
          <w:rStyle w:val="hps"/>
          <w:rFonts w:ascii="Garamond" w:hAnsi="Garamond"/>
          <w:color w:val="3333CC"/>
          <w:sz w:val="27"/>
          <w:szCs w:val="27"/>
        </w:rPr>
        <w:t>i risultati sia positivi</w:t>
      </w:r>
      <w:r>
        <w:rPr>
          <w:rFonts w:ascii="Garamond" w:hAnsi="Garamond"/>
          <w:color w:val="3333CC"/>
          <w:sz w:val="27"/>
          <w:szCs w:val="27"/>
        </w:rPr>
        <w:t xml:space="preserve"> </w:t>
      </w:r>
      <w:r>
        <w:rPr>
          <w:rStyle w:val="hps"/>
          <w:rFonts w:ascii="Garamond" w:hAnsi="Garamond"/>
          <w:color w:val="3333CC"/>
          <w:sz w:val="27"/>
          <w:szCs w:val="27"/>
        </w:rPr>
        <w:t>sia negativi delle</w:t>
      </w:r>
      <w:r>
        <w:rPr>
          <w:rFonts w:ascii="Garamond" w:hAnsi="Garamond"/>
          <w:color w:val="3333CC"/>
          <w:sz w:val="27"/>
          <w:szCs w:val="27"/>
        </w:rPr>
        <w:t xml:space="preserve"> </w:t>
      </w:r>
      <w:r>
        <w:rPr>
          <w:rStyle w:val="hps"/>
          <w:rFonts w:ascii="Garamond" w:hAnsi="Garamond"/>
          <w:color w:val="3333CC"/>
          <w:sz w:val="27"/>
          <w:szCs w:val="27"/>
        </w:rPr>
        <w:t>vostre scelte</w:t>
      </w:r>
      <w:r>
        <w:rPr>
          <w:rFonts w:ascii="Garamond" w:hAnsi="Garamond"/>
          <w:color w:val="3333CC"/>
          <w:sz w:val="27"/>
          <w:szCs w:val="27"/>
        </w:rPr>
        <w:t xml:space="preserve"> </w:t>
      </w:r>
      <w:r>
        <w:rPr>
          <w:rStyle w:val="hps"/>
          <w:rFonts w:ascii="Garamond" w:hAnsi="Garamond"/>
          <w:color w:val="3333CC"/>
          <w:sz w:val="27"/>
          <w:szCs w:val="27"/>
        </w:rPr>
        <w:t>da</w:t>
      </w:r>
      <w:r>
        <w:rPr>
          <w:rFonts w:ascii="Garamond" w:hAnsi="Garamond"/>
          <w:color w:val="3333CC"/>
          <w:sz w:val="27"/>
          <w:szCs w:val="27"/>
        </w:rPr>
        <w:t xml:space="preserve"> </w:t>
      </w:r>
      <w:r>
        <w:rPr>
          <w:rStyle w:val="hps"/>
          <w:rFonts w:ascii="Garamond" w:hAnsi="Garamond"/>
          <w:color w:val="3333CC"/>
          <w:sz w:val="27"/>
          <w:szCs w:val="27"/>
        </w:rPr>
        <w:t>un punto di vista</w:t>
      </w:r>
      <w:r>
        <w:rPr>
          <w:rFonts w:ascii="Garamond" w:hAnsi="Garamond"/>
          <w:color w:val="3333CC"/>
          <w:sz w:val="27"/>
          <w:szCs w:val="27"/>
        </w:rPr>
        <w:t xml:space="preserve"> </w:t>
      </w:r>
      <w:r>
        <w:rPr>
          <w:rStyle w:val="hps"/>
          <w:rFonts w:ascii="Garamond" w:hAnsi="Garamond"/>
          <w:color w:val="3333CC"/>
          <w:sz w:val="27"/>
          <w:szCs w:val="27"/>
        </w:rPr>
        <w:t>più alto,</w:t>
      </w:r>
      <w:r>
        <w:rPr>
          <w:rFonts w:ascii="Garamond" w:hAnsi="Garamond"/>
          <w:color w:val="3333CC"/>
          <w:sz w:val="27"/>
          <w:szCs w:val="27"/>
        </w:rPr>
        <w:t xml:space="preserve"> </w:t>
      </w:r>
      <w:r>
        <w:rPr>
          <w:rStyle w:val="hps"/>
          <w:rFonts w:ascii="Garamond" w:hAnsi="Garamond"/>
          <w:color w:val="3333CC"/>
          <w:sz w:val="27"/>
          <w:szCs w:val="27"/>
        </w:rPr>
        <w:t>imparando</w:t>
      </w:r>
      <w:r>
        <w:rPr>
          <w:rFonts w:ascii="Garamond" w:hAnsi="Garamond"/>
          <w:color w:val="3333CC"/>
          <w:sz w:val="27"/>
          <w:szCs w:val="27"/>
        </w:rPr>
        <w:t xml:space="preserve">, </w:t>
      </w:r>
      <w:r>
        <w:rPr>
          <w:rStyle w:val="hps"/>
          <w:rFonts w:ascii="Garamond" w:hAnsi="Garamond"/>
          <w:color w:val="3333CC"/>
          <w:sz w:val="27"/>
          <w:szCs w:val="27"/>
        </w:rPr>
        <w:t>in tal modo,</w:t>
      </w:r>
      <w:r>
        <w:rPr>
          <w:rFonts w:ascii="Garamond" w:hAnsi="Garamond"/>
          <w:color w:val="3333CC"/>
          <w:sz w:val="27"/>
          <w:szCs w:val="27"/>
        </w:rPr>
        <w:t xml:space="preserve"> </w:t>
      </w:r>
      <w:r>
        <w:rPr>
          <w:rStyle w:val="hps"/>
          <w:rFonts w:ascii="Garamond" w:hAnsi="Garamond"/>
          <w:color w:val="3333CC"/>
          <w:sz w:val="27"/>
          <w:szCs w:val="27"/>
        </w:rPr>
        <w:t>gradualmente a</w:t>
      </w:r>
      <w:r>
        <w:rPr>
          <w:rFonts w:ascii="Garamond" w:hAnsi="Garamond"/>
          <w:color w:val="3333CC"/>
          <w:sz w:val="27"/>
          <w:szCs w:val="27"/>
        </w:rPr>
        <w:t xml:space="preserve"> </w:t>
      </w:r>
      <w:r>
        <w:rPr>
          <w:rStyle w:val="hps"/>
          <w:rFonts w:ascii="Garamond" w:hAnsi="Garamond"/>
          <w:color w:val="3333CC"/>
          <w:sz w:val="27"/>
          <w:szCs w:val="27"/>
        </w:rPr>
        <w:t>prendere decisioni</w:t>
      </w:r>
      <w:r>
        <w:rPr>
          <w:rFonts w:ascii="Garamond" w:hAnsi="Garamond"/>
          <w:color w:val="3333CC"/>
          <w:sz w:val="27"/>
          <w:szCs w:val="27"/>
        </w:rPr>
        <w:t xml:space="preserve"> </w:t>
      </w:r>
      <w:r>
        <w:rPr>
          <w:rStyle w:val="hps"/>
          <w:rFonts w:ascii="Garamond" w:hAnsi="Garamond"/>
          <w:color w:val="3333CC"/>
          <w:sz w:val="27"/>
          <w:szCs w:val="27"/>
        </w:rPr>
        <w:t>da un punto</w:t>
      </w:r>
      <w:r>
        <w:rPr>
          <w:rFonts w:ascii="Garamond" w:hAnsi="Garamond"/>
          <w:color w:val="3333CC"/>
          <w:sz w:val="27"/>
          <w:szCs w:val="27"/>
        </w:rPr>
        <w:t xml:space="preserve"> </w:t>
      </w:r>
      <w:r>
        <w:rPr>
          <w:rStyle w:val="hps"/>
          <w:rFonts w:ascii="Garamond" w:hAnsi="Garamond"/>
          <w:color w:val="3333CC"/>
          <w:sz w:val="27"/>
          <w:szCs w:val="27"/>
        </w:rPr>
        <w:t>di vista</w:t>
      </w:r>
      <w:r>
        <w:rPr>
          <w:rFonts w:ascii="Garamond" w:hAnsi="Garamond"/>
          <w:color w:val="3333CC"/>
          <w:sz w:val="27"/>
          <w:szCs w:val="27"/>
        </w:rPr>
        <w:t xml:space="preserve"> centrato nel </w:t>
      </w:r>
      <w:r>
        <w:rPr>
          <w:rStyle w:val="hps"/>
          <w:rFonts w:ascii="Garamond" w:hAnsi="Garamond"/>
          <w:color w:val="3333CC"/>
          <w:sz w:val="27"/>
          <w:szCs w:val="27"/>
        </w:rPr>
        <w:t>cuore.</w:t>
      </w:r>
    </w:p>
    <w:p w:rsidR="00792313" w:rsidRDefault="00792313" w:rsidP="006B60C3">
      <w:pPr>
        <w:pStyle w:val="NormaleWeb"/>
        <w:jc w:val="both"/>
      </w:pPr>
      <w:r>
        <w:rPr>
          <w:rFonts w:ascii="Garamond" w:hAnsi="Garamond"/>
          <w:color w:val="3333CC"/>
          <w:sz w:val="27"/>
          <w:szCs w:val="27"/>
        </w:rPr>
        <w:t xml:space="preserve">State imparando che per creare la vostra  nuova realtà di gioia, armonia ed abbondanza, dovete sforzarvi di scoprire ed integrare le vostre verità più alte, e poi vivere la vostra filosofia personale al meglio delle vostre capacità. Attraverso l'esperienza, avete imparato le regole del karma, i risultati dolorosi di causa ed effetto del pensiero ed azione distorti. Nel corso degli eoni del tempo, siete diventati </w:t>
      </w:r>
      <w:proofErr w:type="spellStart"/>
      <w:r>
        <w:rPr>
          <w:rFonts w:ascii="Garamond" w:hAnsi="Garamond"/>
          <w:color w:val="3333CC"/>
          <w:sz w:val="27"/>
          <w:szCs w:val="27"/>
        </w:rPr>
        <w:t>cocreatori</w:t>
      </w:r>
      <w:proofErr w:type="spellEnd"/>
      <w:r>
        <w:rPr>
          <w:rFonts w:ascii="Garamond" w:hAnsi="Garamond"/>
          <w:color w:val="3333CC"/>
          <w:sz w:val="27"/>
          <w:szCs w:val="27"/>
        </w:rPr>
        <w:t xml:space="preserve"> esperti nei regni materiali dell'esistenza. Attraverso molto sforzo e pratica avete imparato a modellare la Sostanza Primaria di Forza Vitale in una moltitudine di forme, molte delle quali erano eleganti e di grande ispirazione, ed altre erano distorte, perché erano un riflesso del vostro campo di forza vibrazionale ridotto.</w:t>
      </w:r>
    </w:p>
    <w:p w:rsidR="00792313" w:rsidRDefault="00792313" w:rsidP="006B60C3">
      <w:pPr>
        <w:pStyle w:val="NormaleWeb"/>
        <w:jc w:val="both"/>
      </w:pPr>
      <w:r>
        <w:rPr>
          <w:rFonts w:ascii="Garamond" w:hAnsi="Garamond"/>
          <w:color w:val="3333CC"/>
          <w:sz w:val="27"/>
          <w:szCs w:val="27"/>
        </w:rPr>
        <w:t xml:space="preserve">Il processo di ascendere nei regni di maggiore Luce delle dimensioni più elevate  richiede che vi sforziate di unificare la vostra coscienza terrena con ogni livello vibrazionale più elevato della Coscienza di Dio. Il Grande Piano è stato progettato in modo che il vostro rientro nei regni superiori si sarebbe realizzato attraverso l'integrazione degli </w:t>
      </w:r>
      <w:r>
        <w:rPr>
          <w:rFonts w:ascii="Garamond" w:hAnsi="Garamond"/>
          <w:b/>
          <w:bCs/>
          <w:i/>
          <w:iCs/>
          <w:color w:val="3333CC"/>
          <w:sz w:val="27"/>
          <w:szCs w:val="27"/>
        </w:rPr>
        <w:t>Atomi Semenza del Bianco Fuoco</w:t>
      </w:r>
      <w:r>
        <w:rPr>
          <w:rFonts w:ascii="Garamond" w:hAnsi="Garamond"/>
          <w:color w:val="3333CC"/>
          <w:sz w:val="27"/>
          <w:szCs w:val="27"/>
        </w:rPr>
        <w:t xml:space="preserve"> custoditi nella Cellula Divina dal Nucleo di Diamante di ogni aspetto più avanzato del vostro Sé Superiore. Uno per volta, passo dopo passo, state integrando la forza di volontà, la saggezza, gli attributi e le qualità di ogni aspetto più vasto della vostra Superanima. Quanto rapidamente e facilmente realizzerete questo dipende da voi, perché vi è stato dato il dono del </w:t>
      </w:r>
      <w:r>
        <w:rPr>
          <w:rFonts w:ascii="Garamond" w:hAnsi="Garamond"/>
          <w:b/>
          <w:bCs/>
          <w:i/>
          <w:iCs/>
          <w:color w:val="3333CC"/>
          <w:sz w:val="27"/>
          <w:szCs w:val="27"/>
        </w:rPr>
        <w:t>Libero Arbitrio</w:t>
      </w:r>
      <w:r>
        <w:rPr>
          <w:rFonts w:ascii="Garamond" w:hAnsi="Garamond"/>
          <w:color w:val="3333CC"/>
          <w:sz w:val="27"/>
          <w:szCs w:val="27"/>
        </w:rPr>
        <w:t>, che è una componente importante nel grande progetto per questa esperienza sub- universale.</w:t>
      </w:r>
    </w:p>
    <w:p w:rsidR="00792313" w:rsidRDefault="00792313" w:rsidP="006B60C3">
      <w:pPr>
        <w:pStyle w:val="NormaleWeb"/>
        <w:jc w:val="both"/>
      </w:pPr>
      <w:r>
        <w:rPr>
          <w:rFonts w:ascii="Garamond" w:hAnsi="Garamond"/>
          <w:color w:val="3333CC"/>
          <w:sz w:val="27"/>
          <w:szCs w:val="27"/>
        </w:rPr>
        <w:t xml:space="preserve">Ogni aspetto della coscienza del Creatore in questo </w:t>
      </w:r>
      <w:proofErr w:type="spellStart"/>
      <w:r>
        <w:rPr>
          <w:rFonts w:ascii="Garamond" w:hAnsi="Garamond"/>
          <w:color w:val="3333CC"/>
          <w:sz w:val="27"/>
          <w:szCs w:val="27"/>
        </w:rPr>
        <w:t>Sub-universo</w:t>
      </w:r>
      <w:proofErr w:type="spellEnd"/>
      <w:r>
        <w:rPr>
          <w:rFonts w:ascii="Garamond" w:hAnsi="Garamond"/>
          <w:color w:val="3333CC"/>
          <w:sz w:val="27"/>
          <w:szCs w:val="27"/>
        </w:rPr>
        <w:t xml:space="preserve"> ha sperimentato la frammentazione </w:t>
      </w:r>
      <w:proofErr w:type="spellStart"/>
      <w:r>
        <w:rPr>
          <w:rFonts w:ascii="Garamond" w:hAnsi="Garamond"/>
          <w:color w:val="3333CC"/>
          <w:sz w:val="27"/>
          <w:szCs w:val="27"/>
        </w:rPr>
        <w:t>Anima-corpo</w:t>
      </w:r>
      <w:proofErr w:type="spellEnd"/>
      <w:r>
        <w:rPr>
          <w:rFonts w:ascii="Garamond" w:hAnsi="Garamond"/>
          <w:color w:val="3333CC"/>
          <w:sz w:val="27"/>
          <w:szCs w:val="27"/>
        </w:rPr>
        <w:t xml:space="preserve">, ed ogni Anima, ad ogni livello e condizione dell’Essenza, è ora in fase di guarigione e di ricongiungimento con i molteplici aspetti di Sé. Integrerete tanti aspetti del Sé quant’è umanamente possibile fare  mentre siete nel vostro attuale vascello fisico, ed il processo continuerà mentre attraversate i regni superiori dell'esistenza. Siete dei </w:t>
      </w:r>
      <w:proofErr w:type="spellStart"/>
      <w:r>
        <w:rPr>
          <w:rFonts w:ascii="Garamond" w:hAnsi="Garamond"/>
          <w:color w:val="3333CC"/>
          <w:sz w:val="27"/>
          <w:szCs w:val="27"/>
        </w:rPr>
        <w:t>bio-computer</w:t>
      </w:r>
      <w:proofErr w:type="spellEnd"/>
      <w:r>
        <w:rPr>
          <w:rFonts w:ascii="Garamond" w:hAnsi="Garamond"/>
          <w:color w:val="3333CC"/>
          <w:sz w:val="27"/>
          <w:szCs w:val="27"/>
        </w:rPr>
        <w:t xml:space="preserve"> con una risonanza armonica. Ognuno di voi è un complesso Essere vibratorio. Vi siete abituati all’energia più lenta,  più densa della terza/quarta dimensione;  tuttavia, siete in fase di equilibrare, armonizzare ed innalzare la risonanza del vostro campo di forza al fine di ascendere in uno stato dimensionale più raffinato, più elevato dell’ Essere. Dovete ricordare che siete un aspetto unico del Creatore, e dovreste custodire gelosamente la vostra unicità mentre vi sforzate di ritornare all’Unità del vostro Sé Divino. Avete un patrimonio di esperienza e saggezza da condividere con i molteplici aspetti del vostro Sé, ed i vostri successi sono stati debitamente registrati negli Archivi Cosmici per riferimento futuro. State imparando a cancellare dalla vostra memoria e a liberarvi dai confini del sistema di credenze della coscienza collettiva; e tramite le vostre Piramidi di Luce nelle dimensioni superiori, state anche imparando ad elevarvi nei regni più raffinati di consapevolezza. Ogni volta che lo fate, gradualmente portate indietro con voi nel vostro vascello fisico e campo aurico una porzione delle frequenze armoniose, edificanti dei regni </w:t>
      </w:r>
      <w:r>
        <w:rPr>
          <w:rFonts w:ascii="Garamond" w:hAnsi="Garamond"/>
          <w:color w:val="3333CC"/>
          <w:sz w:val="27"/>
          <w:szCs w:val="27"/>
        </w:rPr>
        <w:lastRenderedPageBreak/>
        <w:t>superiori, che costruiscono un campo di forza più forte, più luminoso ed espanso intorno a voi.</w:t>
      </w:r>
    </w:p>
    <w:p w:rsidR="00792313" w:rsidRDefault="00792313" w:rsidP="006B60C3">
      <w:pPr>
        <w:pStyle w:val="NormaleWeb"/>
        <w:jc w:val="both"/>
      </w:pPr>
      <w:r>
        <w:rPr>
          <w:rFonts w:ascii="Garamond" w:hAnsi="Garamond"/>
          <w:color w:val="3333CC"/>
          <w:sz w:val="27"/>
          <w:szCs w:val="27"/>
        </w:rPr>
        <w:t xml:space="preserve">Quando siete stracolmi  di Amore/Luce e la vostra </w:t>
      </w:r>
      <w:proofErr w:type="spellStart"/>
      <w:r>
        <w:rPr>
          <w:rFonts w:ascii="Garamond" w:hAnsi="Garamond"/>
          <w:color w:val="3333CC"/>
          <w:sz w:val="27"/>
          <w:szCs w:val="27"/>
        </w:rPr>
        <w:t>Superanima-Sè</w:t>
      </w:r>
      <w:proofErr w:type="spellEnd"/>
      <w:r>
        <w:rPr>
          <w:rFonts w:ascii="Garamond" w:hAnsi="Garamond"/>
          <w:color w:val="3333CC"/>
          <w:sz w:val="27"/>
          <w:szCs w:val="27"/>
        </w:rPr>
        <w:t xml:space="preserve"> Superiore è il regista della vostra vita ed esperienze,  non vi preoccupate più di ottenere la vostra quota di amore, ricchezza, rispetto e così via, perché  la convalida di chi siete s’irradia dall'interno. Questo avviene  quando vi spostate nella modalità vibrazionale più elevata di un </w:t>
      </w:r>
      <w:proofErr w:type="spellStart"/>
      <w:r>
        <w:rPr>
          <w:rFonts w:ascii="Garamond" w:hAnsi="Garamond"/>
          <w:color w:val="3333CC"/>
          <w:sz w:val="27"/>
          <w:szCs w:val="27"/>
        </w:rPr>
        <w:t>Sé-maestro</w:t>
      </w:r>
      <w:proofErr w:type="spellEnd"/>
      <w:r>
        <w:rPr>
          <w:rFonts w:ascii="Garamond" w:hAnsi="Garamond"/>
          <w:color w:val="3333CC"/>
          <w:sz w:val="27"/>
          <w:szCs w:val="27"/>
        </w:rPr>
        <w:t>, ed il piccolo sé o corpo dei desideri dell’ego  ritorna al suo giusto ruolo  come servitore del Sé Spirituale. Sapete senz’ombra di dubbio di avere accesso alle ricchezze, virtù e talenti vostri per diritto di nascita divino, e di creare la vostra realtà attraverso i vostri pensieri semenza, intenzioni ed azioni. La coscienza di gruppo e l'interazione diventano più importanti per voi delle amicizie individuali. State sviluppando amore totale incondizionato e compassione per tutti, e non siete più completamente dipendenti da qualcuno o qualcosa nel regno fisico.</w:t>
      </w:r>
    </w:p>
    <w:p w:rsidR="00792313" w:rsidRDefault="00792313" w:rsidP="006B60C3">
      <w:pPr>
        <w:pStyle w:val="NormaleWeb"/>
        <w:jc w:val="both"/>
      </w:pPr>
      <w:r>
        <w:rPr>
          <w:rFonts w:ascii="Garamond" w:hAnsi="Garamond"/>
          <w:color w:val="3333CC"/>
          <w:sz w:val="27"/>
          <w:szCs w:val="27"/>
        </w:rPr>
        <w:t xml:space="preserve">Quando vi rivolgete al vostro Sé Superiore ogni giorno prima di alzarvi, e chiedete che la vostra volontà sia allineata con la Volontà del vostro Sé Divino per il vostro massimo bene, una colonna di luce dorata/bianca vi circonderà, in ogni singolo momento, quando andate fuori nel mondo </w:t>
      </w:r>
      <w:proofErr w:type="spellStart"/>
      <w:r>
        <w:rPr>
          <w:rFonts w:ascii="Garamond" w:hAnsi="Garamond"/>
          <w:color w:val="3333CC"/>
          <w:sz w:val="27"/>
          <w:szCs w:val="27"/>
        </w:rPr>
        <w:t>tri</w:t>
      </w:r>
      <w:proofErr w:type="spellEnd"/>
      <w:r>
        <w:rPr>
          <w:rFonts w:ascii="Garamond" w:hAnsi="Garamond"/>
          <w:color w:val="3333CC"/>
          <w:sz w:val="27"/>
          <w:szCs w:val="27"/>
        </w:rPr>
        <w:t>/quadridimensionale. In questo modo, state dando il permesso al vostro Sé Spirituale di guidarvi, ispirarvi e dirigervi. Rafforzerete la connessione tra il vostro Sé Superiore, il regno angelico ed i grandi Esseri di Luce affinché possano iniziare a comunicare con voi attraverso la vostra intuizione, ed essi vi aiuteranno a fare le scelte più elevate in ogni singolo momento della giornata.</w:t>
      </w:r>
    </w:p>
    <w:p w:rsidR="00792313" w:rsidRDefault="00792313" w:rsidP="006B60C3">
      <w:pPr>
        <w:pStyle w:val="NormaleWeb"/>
        <w:jc w:val="both"/>
      </w:pPr>
      <w:r>
        <w:rPr>
          <w:rFonts w:ascii="Garamond" w:hAnsi="Garamond"/>
          <w:color w:val="3333CC"/>
          <w:sz w:val="27"/>
          <w:szCs w:val="27"/>
        </w:rPr>
        <w:t xml:space="preserve">Ogni cosa si espande dal centro verso l'esterno, compresa tutta la creazione. Più vicini siete al centro, più Potere Divino e splendore  possedete. Mentre proseguite sul sentiero di una maggiore consapevolezza di Sé quali  risplendenti </w:t>
      </w:r>
      <w:r>
        <w:rPr>
          <w:rFonts w:ascii="Garamond" w:hAnsi="Garamond"/>
          <w:b/>
          <w:bCs/>
          <w:i/>
          <w:iCs/>
          <w:color w:val="3333CC"/>
          <w:sz w:val="27"/>
          <w:szCs w:val="27"/>
        </w:rPr>
        <w:t>Esseri di Luce</w:t>
      </w:r>
      <w:r>
        <w:rPr>
          <w:rFonts w:ascii="Garamond" w:hAnsi="Garamond"/>
          <w:color w:val="3333CC"/>
          <w:sz w:val="27"/>
          <w:szCs w:val="27"/>
        </w:rPr>
        <w:t>, l’amore sacro, un comportamento gioioso, sereno, ed anche un intenso desiderio di essere al servizio degli altri prevarranno.</w:t>
      </w:r>
    </w:p>
    <w:p w:rsidR="00792313" w:rsidRDefault="00792313" w:rsidP="006B60C3">
      <w:pPr>
        <w:pStyle w:val="NormaleWeb"/>
        <w:jc w:val="both"/>
      </w:pPr>
      <w:r>
        <w:rPr>
          <w:rFonts w:ascii="Garamond" w:hAnsi="Garamond"/>
          <w:color w:val="3333CC"/>
          <w:sz w:val="27"/>
          <w:szCs w:val="27"/>
        </w:rPr>
        <w:t xml:space="preserve">Diligentemente prendete l'abitudine di concentrarvi su ciò che è giusto nella vostra vita quotidiana e nel mondo, ed iniziate a visualizzare voi stessi come desiderate diventare. Abbiamo sottolineato che dovete praticare il non giudizio e questo include  il giudizio di Sé. Ricordate, adesso avete accesso a tutte le particelle di Luce/Vita del Creatore che siete in grado di attirare nel vostro Sacro Cuore, e siate sempre consapevoli che queste Particelle Adamantine della Creazione possono essere attivate soltanto dalla vostra pura amorevole intenzione. </w:t>
      </w:r>
    </w:p>
    <w:p w:rsidR="00792313" w:rsidRDefault="00792313" w:rsidP="006B60C3">
      <w:pPr>
        <w:pStyle w:val="NormaleWeb"/>
        <w:jc w:val="both"/>
      </w:pPr>
      <w:r>
        <w:rPr>
          <w:rFonts w:ascii="Garamond" w:hAnsi="Garamond"/>
          <w:b/>
          <w:bCs/>
          <w:i/>
          <w:iCs/>
          <w:color w:val="3333CC"/>
          <w:sz w:val="27"/>
          <w:szCs w:val="27"/>
        </w:rPr>
        <w:t>La fede è un aspetto intrinseco della fiducia: fiducia in voi stessi e nel vostro giudizio, fiducia nelle persone intorno a voi che si sono dimostrate affidabili e meritevoli, fiducia in Dio nostro Padre/Madre, nelle leggi universali  e nella Matrice Divina per il futuro dell'umanità.</w:t>
      </w:r>
      <w:r>
        <w:rPr>
          <w:rFonts w:ascii="Garamond" w:hAnsi="Garamond"/>
          <w:color w:val="3333CC"/>
          <w:sz w:val="27"/>
          <w:szCs w:val="27"/>
        </w:rPr>
        <w:t xml:space="preserve"> Non stiamo parlando di fede cieca, perché  questo è un altro modo di cedere il vostro potere ad altri - ai loro insegnamenti o regole. Nel vostro mondo materiale, la fede si costruisce attraverso azioni e risultati positivi, una funzione della mente filtrata attraverso il cuore. Il cuore è un vortice magnetico e radiante ed è il depositario della vera fonte del potere umano. La vostra Sacra Mente detiene i pensieri semenza del vostro passato e  futuro, ed è la vostra fonte personale della volontà  e forza divina di Dio nostro Padre/Madre celeste. I vostri pensieri semenza per il futuro devono </w:t>
      </w:r>
      <w:r>
        <w:rPr>
          <w:rFonts w:ascii="Garamond" w:hAnsi="Garamond"/>
          <w:color w:val="3333CC"/>
          <w:sz w:val="27"/>
          <w:szCs w:val="27"/>
        </w:rPr>
        <w:lastRenderedPageBreak/>
        <w:t>essere incubati dentro il Sacro Cuore e le Particelle Adamantine di Luce del Creatore incendiate dal vostro amore altruistico. In tal modo, attraverso la vostra pura intenzione ed azione esse si manifestano nel mondo della forma. L’abbondanza di tutti i tipi è una manifestazione naturale quando siete  in armoniosa sintonia con lo Spirito ed il Piano Divino per il bene supremo di tutti.</w:t>
      </w:r>
    </w:p>
    <w:p w:rsidR="00792313" w:rsidRDefault="00792313" w:rsidP="006B60C3">
      <w:pPr>
        <w:pStyle w:val="NormaleWeb"/>
        <w:jc w:val="both"/>
      </w:pPr>
      <w:r>
        <w:rPr>
          <w:rFonts w:ascii="Garamond" w:hAnsi="Garamond"/>
          <w:color w:val="3333CC"/>
          <w:sz w:val="27"/>
          <w:szCs w:val="27"/>
        </w:rPr>
        <w:t xml:space="preserve">Amati carissimi, può sembrare che il mondo e la vostra vita personale stiano cadendo a pezzi. La vostra realtà personale si sta spostando e cambiando così rapidamente che vi sembra di vivere sulle  "sabbie mobili". Le prove e le sfide sono così drammatiche e stanno avvenendo così in fretta che vi sentite sopraffatti e spesso vi chiedete: </w:t>
      </w:r>
      <w:r>
        <w:rPr>
          <w:rFonts w:ascii="Garamond" w:hAnsi="Garamond"/>
          <w:b/>
          <w:bCs/>
          <w:color w:val="3333CC"/>
          <w:sz w:val="27"/>
          <w:szCs w:val="27"/>
        </w:rPr>
        <w:t>"Che cosa sto facendo di sbagliato e quando finirà?"</w:t>
      </w:r>
    </w:p>
    <w:p w:rsidR="00792313" w:rsidRDefault="00792313" w:rsidP="006B60C3">
      <w:pPr>
        <w:pStyle w:val="NormaleWeb"/>
        <w:jc w:val="both"/>
      </w:pPr>
      <w:r>
        <w:rPr>
          <w:rFonts w:ascii="Garamond" w:hAnsi="Garamond"/>
          <w:color w:val="3333CC"/>
          <w:sz w:val="27"/>
          <w:szCs w:val="27"/>
        </w:rPr>
        <w:t xml:space="preserve">Ricordate ciò che vi abbiamo detto del </w:t>
      </w:r>
      <w:r>
        <w:rPr>
          <w:rFonts w:ascii="Garamond" w:hAnsi="Garamond"/>
          <w:b/>
          <w:bCs/>
          <w:i/>
          <w:iCs/>
          <w:color w:val="3333CC"/>
          <w:sz w:val="27"/>
          <w:szCs w:val="27"/>
        </w:rPr>
        <w:t>Guardiano della soglia e l'Angelo della Presenza che sta a guardia del Portale di Luce?</w:t>
      </w:r>
      <w:r>
        <w:rPr>
          <w:rFonts w:ascii="Garamond" w:hAnsi="Garamond"/>
          <w:color w:val="3333CC"/>
          <w:sz w:val="27"/>
          <w:szCs w:val="27"/>
        </w:rPr>
        <w:t xml:space="preserve"> Voi, gli Apripista ed Avanguardia designata, state ripulendo il Sentiero Sacro, e state gettando le basi per la Divina Matrice/ frequenze della Nuora Era. Per fare ciò, dovete purificare ed armonizzare la maggior parte del modelli vibrazionali discordanti che rimangono dentro i vostri quattro sistemi corporei inferiori: fisico, mentale, emozionale ed eterico.</w:t>
      </w:r>
    </w:p>
    <w:p w:rsidR="00792313" w:rsidRDefault="00792313" w:rsidP="006B60C3">
      <w:pPr>
        <w:pStyle w:val="NormaleWeb"/>
        <w:jc w:val="both"/>
      </w:pPr>
      <w:r>
        <w:rPr>
          <w:rFonts w:ascii="Garamond" w:hAnsi="Garamond"/>
          <w:b/>
          <w:bCs/>
          <w:i/>
          <w:iCs/>
          <w:color w:val="3333CC"/>
          <w:sz w:val="27"/>
          <w:szCs w:val="27"/>
        </w:rPr>
        <w:t>Ciò è necessario affinché possiate integrare quanto più "splendore" possibile dei nuovi, più potenti Raggi Divini -  la potente e trasformatrice Essenza del Creatore - che ora sta bombardando la Terra e l'umanità.</w:t>
      </w:r>
      <w:r>
        <w:rPr>
          <w:rFonts w:ascii="Garamond" w:hAnsi="Garamond"/>
          <w:color w:val="3333CC"/>
          <w:sz w:val="27"/>
          <w:szCs w:val="27"/>
        </w:rPr>
        <w:t xml:space="preserve"> </w:t>
      </w:r>
      <w:r>
        <w:rPr>
          <w:rFonts w:ascii="Garamond" w:hAnsi="Garamond"/>
          <w:b/>
          <w:bCs/>
          <w:i/>
          <w:iCs/>
          <w:color w:val="3333CC"/>
          <w:sz w:val="27"/>
          <w:szCs w:val="27"/>
        </w:rPr>
        <w:t xml:space="preserve">Vi abbiamo detto che le situazioni che state sperimentando adesso  non sono specifiche "azioni </w:t>
      </w:r>
      <w:proofErr w:type="spellStart"/>
      <w:r>
        <w:rPr>
          <w:rFonts w:ascii="Garamond" w:hAnsi="Garamond"/>
          <w:b/>
          <w:bCs/>
          <w:i/>
          <w:iCs/>
          <w:color w:val="3333CC"/>
          <w:sz w:val="27"/>
          <w:szCs w:val="27"/>
        </w:rPr>
        <w:t>karmiche</w:t>
      </w:r>
      <w:proofErr w:type="spellEnd"/>
      <w:r>
        <w:rPr>
          <w:rFonts w:ascii="Garamond" w:hAnsi="Garamond"/>
          <w:b/>
          <w:bCs/>
          <w:i/>
          <w:iCs/>
          <w:color w:val="3333CC"/>
          <w:sz w:val="27"/>
          <w:szCs w:val="27"/>
        </w:rPr>
        <w:t>" che state purificando, perché milioni di voi si sono spostati in uno stato di grazia e non sono più influenzati dal passato.</w:t>
      </w:r>
      <w:r>
        <w:rPr>
          <w:rFonts w:ascii="Garamond" w:hAnsi="Garamond"/>
          <w:color w:val="3333CC"/>
          <w:sz w:val="27"/>
          <w:szCs w:val="27"/>
        </w:rPr>
        <w:t xml:space="preserve"> </w:t>
      </w:r>
      <w:r>
        <w:rPr>
          <w:rFonts w:ascii="Garamond" w:hAnsi="Garamond"/>
          <w:b/>
          <w:bCs/>
          <w:i/>
          <w:iCs/>
          <w:color w:val="3333CC"/>
          <w:sz w:val="27"/>
          <w:szCs w:val="27"/>
        </w:rPr>
        <w:t>Si tratta di un processo di raffinazione o di un " Rituale di Passaggio", che è un processo di pulizia e purificazione necessario, affinché possiate oltrepassare la soglia o il "Portale di Luce"  verso i regni raffinati del vostro mondo futuro.</w:t>
      </w:r>
      <w:r>
        <w:rPr>
          <w:rFonts w:ascii="Garamond" w:hAnsi="Garamond"/>
          <w:color w:val="3333CC"/>
          <w:sz w:val="27"/>
          <w:szCs w:val="27"/>
        </w:rPr>
        <w:t xml:space="preserve"> </w:t>
      </w:r>
      <w:r>
        <w:rPr>
          <w:rFonts w:ascii="Garamond" w:hAnsi="Garamond"/>
          <w:b/>
          <w:bCs/>
          <w:i/>
          <w:iCs/>
          <w:color w:val="3333CC"/>
          <w:sz w:val="27"/>
          <w:szCs w:val="27"/>
        </w:rPr>
        <w:t>L'Angelo della Presenza sta lentamente aprendo il portale affinché sempre più luce possa risplendere per aiutarvi a completare questo  Rituale di Passaggio.</w:t>
      </w:r>
      <w:r>
        <w:rPr>
          <w:rFonts w:ascii="Garamond" w:hAnsi="Garamond"/>
          <w:color w:val="3333CC"/>
          <w:sz w:val="27"/>
          <w:szCs w:val="27"/>
        </w:rPr>
        <w:t xml:space="preserve"> </w:t>
      </w:r>
      <w:r>
        <w:rPr>
          <w:rFonts w:ascii="Garamond" w:hAnsi="Garamond"/>
          <w:b/>
          <w:bCs/>
          <w:i/>
          <w:iCs/>
          <w:color w:val="3333CC"/>
          <w:sz w:val="27"/>
          <w:szCs w:val="27"/>
        </w:rPr>
        <w:t>Vi state avvicinando alla fine del "tunnel di trasformazione", amati, e vi incoraggiamo a "tenere duro". Le vostre preghiere/mantra giornalieri e notturni dovrebbero includere : "IO PREVARRO’."</w:t>
      </w:r>
    </w:p>
    <w:p w:rsidR="00792313" w:rsidRDefault="00792313" w:rsidP="006B60C3">
      <w:pPr>
        <w:pStyle w:val="NormaleWeb"/>
        <w:jc w:val="both"/>
      </w:pPr>
      <w:r w:rsidRPr="00792313">
        <w:rPr>
          <w:rFonts w:ascii="Garamond" w:hAnsi="Garamond"/>
          <w:color w:val="3333CC"/>
          <w:sz w:val="27"/>
          <w:szCs w:val="27"/>
        </w:rPr>
        <w:t xml:space="preserve">Vi siamo sempre accanto per darvi forza quando vacillate, per condividere la nostra saggezza quando siete confusi e non sapete da che parte voltarvi, ma soprattutto, siamo qui per amarvi ora e per sempre. </w:t>
      </w:r>
    </w:p>
    <w:p w:rsidR="00792313" w:rsidRDefault="00792313" w:rsidP="006B60C3">
      <w:pPr>
        <w:jc w:val="both"/>
      </w:pPr>
      <w:r>
        <w:rPr>
          <w:rFonts w:ascii="Garamond" w:hAnsi="Garamond"/>
          <w:b/>
          <w:bCs/>
          <w:color w:val="3333CC"/>
          <w:sz w:val="27"/>
          <w:szCs w:val="27"/>
        </w:rPr>
        <w:t>IO SONO l’Arcangelo Michele</w:t>
      </w:r>
      <w:r>
        <w:rPr>
          <w:rFonts w:ascii="Garamond" w:hAnsi="Garamond"/>
          <w:color w:val="3333CC"/>
        </w:rPr>
        <w:t xml:space="preserve"> </w:t>
      </w:r>
    </w:p>
    <w:p w:rsidR="00792313" w:rsidRDefault="00792313" w:rsidP="006B60C3">
      <w:pPr>
        <w:pStyle w:val="NormaleWeb"/>
        <w:jc w:val="both"/>
      </w:pPr>
      <w:r>
        <w:t> </w:t>
      </w:r>
    </w:p>
    <w:p w:rsidR="00792313" w:rsidRDefault="00792313" w:rsidP="006B60C3">
      <w:pPr>
        <w:pStyle w:val="NormaleWeb"/>
        <w:jc w:val="both"/>
      </w:pPr>
      <w:r>
        <w:rPr>
          <w:color w:val="3333CC"/>
        </w:rPr>
        <w:t xml:space="preserve">Per saperne di più:  </w:t>
      </w:r>
      <w:hyperlink r:id="rId21" w:tgtFrame="_blank" w:history="1">
        <w:r>
          <w:rPr>
            <w:rStyle w:val="Collegamentoipertestuale"/>
            <w:color w:val="0066CC"/>
          </w:rPr>
          <w:t>http://www.ronnastar.com/</w:t>
        </w:r>
      </w:hyperlink>
      <w:r>
        <w:rPr>
          <w:color w:val="3333CC"/>
        </w:rPr>
        <w:t> </w:t>
      </w:r>
    </w:p>
    <w:p w:rsidR="00792313" w:rsidRDefault="00792313" w:rsidP="006B60C3">
      <w:pPr>
        <w:pStyle w:val="NormaleWeb"/>
        <w:jc w:val="both"/>
      </w:pPr>
      <w:r>
        <w:rPr>
          <w:color w:val="3333CC"/>
        </w:rPr>
        <w:t xml:space="preserve">Traduzione a cura di Magda </w:t>
      </w:r>
      <w:proofErr w:type="spellStart"/>
      <w:r>
        <w:rPr>
          <w:color w:val="3333CC"/>
        </w:rPr>
        <w:t>Cermelli</w:t>
      </w:r>
      <w:proofErr w:type="spellEnd"/>
      <w:r>
        <w:rPr>
          <w:color w:val="3333CC"/>
        </w:rPr>
        <w:t xml:space="preserve"> per </w:t>
      </w:r>
      <w:hyperlink r:id="rId22" w:tgtFrame="_blank" w:history="1">
        <w:r>
          <w:rPr>
            <w:rStyle w:val="Collegamentoipertestuale"/>
            <w:color w:val="0066CC"/>
          </w:rPr>
          <w:t>www.lightworker.it</w:t>
        </w:r>
      </w:hyperlink>
      <w:r>
        <w:rPr>
          <w:color w:val="3333CC"/>
        </w:rPr>
        <w:t xml:space="preserve"> </w:t>
      </w:r>
    </w:p>
    <w:p w:rsidR="006B60C3" w:rsidRDefault="006B60C3" w:rsidP="00792313">
      <w:pPr>
        <w:pStyle w:val="NormaleWeb"/>
        <w:spacing w:before="0" w:beforeAutospacing="0" w:after="63" w:afterAutospacing="0"/>
        <w:jc w:val="center"/>
        <w:rPr>
          <w:rFonts w:ascii="Segoe Print" w:hAnsi="Segoe Print"/>
          <w:b/>
          <w:bCs/>
          <w:color w:val="993366"/>
          <w:sz w:val="32"/>
          <w:szCs w:val="32"/>
        </w:rPr>
      </w:pPr>
    </w:p>
    <w:p w:rsidR="00792313" w:rsidRDefault="00792313" w:rsidP="00792313">
      <w:pPr>
        <w:pStyle w:val="NormaleWeb"/>
        <w:spacing w:before="0" w:beforeAutospacing="0" w:after="63" w:afterAutospacing="0"/>
        <w:jc w:val="center"/>
      </w:pPr>
      <w:r>
        <w:rPr>
          <w:rFonts w:ascii="Segoe Print" w:hAnsi="Segoe Print"/>
          <w:b/>
          <w:bCs/>
          <w:color w:val="993366"/>
          <w:sz w:val="32"/>
          <w:szCs w:val="32"/>
        </w:rPr>
        <w:lastRenderedPageBreak/>
        <w:t>Finalmente LIBERI: il richiamo del destino</w:t>
      </w:r>
    </w:p>
    <w:p w:rsidR="00792313" w:rsidRDefault="00792313" w:rsidP="00792313">
      <w:pPr>
        <w:jc w:val="center"/>
      </w:pPr>
      <w:r>
        <w:rPr>
          <w:rFonts w:ascii="Segoe Print" w:hAnsi="Segoe Print"/>
          <w:color w:val="993366"/>
          <w:sz w:val="20"/>
          <w:szCs w:val="20"/>
        </w:rPr>
        <w:t>Di LAUREN – 7 Febbraio 2014</w:t>
      </w:r>
    </w:p>
    <w:p w:rsidR="00792313" w:rsidRDefault="00792313" w:rsidP="00792313">
      <w:pPr>
        <w:jc w:val="center"/>
      </w:pPr>
      <w:r>
        <w:t> </w:t>
      </w:r>
    </w:p>
    <w:p w:rsidR="00792313" w:rsidRDefault="00792313" w:rsidP="00792313">
      <w:pPr>
        <w:spacing w:before="125"/>
        <w:ind w:left="113" w:right="113"/>
        <w:jc w:val="both"/>
      </w:pPr>
      <w:proofErr w:type="spellStart"/>
      <w:r>
        <w:rPr>
          <w:rFonts w:ascii="Segoe Print" w:hAnsi="Segoe Print"/>
          <w:color w:val="993366"/>
        </w:rPr>
        <w:t>Cavoli…</w:t>
      </w:r>
      <w:proofErr w:type="spellEnd"/>
      <w:r>
        <w:rPr>
          <w:rFonts w:ascii="Segoe Print" w:hAnsi="Segoe Print"/>
          <w:color w:val="993366"/>
        </w:rPr>
        <w:t xml:space="preserve"> le cose, al momento, pressano in modo </w:t>
      </w:r>
      <w:r>
        <w:rPr>
          <w:rFonts w:ascii="Segoe Print" w:hAnsi="Segoe Print"/>
          <w:b/>
          <w:bCs/>
          <w:color w:val="993366"/>
        </w:rPr>
        <w:t>potente</w:t>
      </w:r>
      <w:r>
        <w:rPr>
          <w:rFonts w:ascii="Segoe Print" w:hAnsi="Segoe Print"/>
          <w:color w:val="993366"/>
        </w:rPr>
        <w:t xml:space="preserve">. La cosa interessante che mi dicono è che questa intensità sta sparando in due direzioni distinte, per cui alcuni di voi stanno vivendo un’espansione enorme e la sensazione di un miglioramento, mentre altri vengono ancora presi a pugni da queste nuove frequenze e si sentono giù di corda. Immagino che la maggior parte di noi si trovi da qualche parte dello spettro che va dalla beatitudine alla depressione. </w:t>
      </w:r>
    </w:p>
    <w:p w:rsidR="00792313" w:rsidRDefault="00792313" w:rsidP="00792313">
      <w:pPr>
        <w:spacing w:before="125"/>
        <w:ind w:left="113" w:right="113"/>
        <w:jc w:val="both"/>
      </w:pPr>
      <w:r>
        <w:rPr>
          <w:rFonts w:ascii="Segoe Print" w:hAnsi="Segoe Print"/>
          <w:color w:val="993366"/>
        </w:rPr>
        <w:t xml:space="preserve">Per questo motivo l’Alto Consiglio </w:t>
      </w:r>
      <w:proofErr w:type="spellStart"/>
      <w:r>
        <w:rPr>
          <w:rFonts w:ascii="Segoe Print" w:hAnsi="Segoe Print"/>
          <w:color w:val="993366"/>
        </w:rPr>
        <w:t>Pleiadiano</w:t>
      </w:r>
      <w:proofErr w:type="spellEnd"/>
      <w:r>
        <w:rPr>
          <w:rFonts w:ascii="Segoe Print" w:hAnsi="Segoe Print"/>
          <w:color w:val="993366"/>
        </w:rPr>
        <w:t xml:space="preserve"> mi ha chiesto di occuparmi per prima cosa di questa pressione, soprattutto per contribuire ad alleviare qualsiasi tensione, depressione, paura o ansia ulteriore che molti raccolgono, mentre queste energie collettive fluttuano liberamente nell’etere, a causa di tutte queste esplosioni di nuova luce (solare). </w:t>
      </w:r>
    </w:p>
    <w:p w:rsidR="00792313" w:rsidRDefault="00792313" w:rsidP="00792313">
      <w:pPr>
        <w:spacing w:before="125"/>
        <w:ind w:left="113" w:right="113"/>
        <w:jc w:val="both"/>
      </w:pPr>
      <w:r>
        <w:rPr>
          <w:rFonts w:ascii="Segoe Print" w:hAnsi="Segoe Print"/>
          <w:color w:val="993366"/>
        </w:rPr>
        <w:t xml:space="preserve">Prima di tutto, dato che stiamo lentissimamente uscendo dal processo di trasformazione, stiamo iniziando (per la maggior parte) ad adottare un nuovo atteggiamento mentale distaccato, che è assai più utile che in </w:t>
      </w:r>
      <w:proofErr w:type="spellStart"/>
      <w:r>
        <w:rPr>
          <w:rFonts w:ascii="Segoe Print" w:hAnsi="Segoe Print"/>
          <w:color w:val="993366"/>
        </w:rPr>
        <w:t>passato…</w:t>
      </w:r>
      <w:proofErr w:type="spellEnd"/>
      <w:r>
        <w:rPr>
          <w:rFonts w:ascii="Segoe Print" w:hAnsi="Segoe Print"/>
          <w:color w:val="993366"/>
        </w:rPr>
        <w:t xml:space="preserve"> questo dovrebbe essere chiaro. Eppure, ci sono ancora quei giorni/ore/minuti che sono estremamente difficili, anche se stanno diventando sempre più sporadici. La pressione di questo cambiamento complesso è evidente anche nei nostri corpi fisici, per lo più cose scomode, anche se dovrebbe essere evidente che ci stiamo radicando sempre più a fondo nei nostri vascelli e ci avviciniamo sempre di più all’affermazione.</w:t>
      </w:r>
    </w:p>
    <w:p w:rsidR="00792313" w:rsidRDefault="00792313" w:rsidP="00792313">
      <w:pPr>
        <w:spacing w:before="125"/>
        <w:ind w:left="113" w:right="113"/>
        <w:jc w:val="both"/>
      </w:pPr>
      <w:r>
        <w:rPr>
          <w:rFonts w:ascii="Segoe Print" w:hAnsi="Segoe Print"/>
          <w:color w:val="993366"/>
        </w:rPr>
        <w:t xml:space="preserve">Quello che mi sento ripetere continuamente è che il motivo per cui alcuni di noi (leggi: anime super sensibili) stanno vivendo un periodo così difficoltoso, dopo il ciclo del solstizio, è direttamente collegato al nuovo (più elevato) livello di frequenze </w:t>
      </w:r>
      <w:proofErr w:type="spellStart"/>
      <w:r>
        <w:rPr>
          <w:rFonts w:ascii="Segoe Print" w:hAnsi="Segoe Print"/>
          <w:color w:val="993366"/>
        </w:rPr>
        <w:t>fotoniche…</w:t>
      </w:r>
      <w:proofErr w:type="spellEnd"/>
      <w:r>
        <w:rPr>
          <w:rFonts w:ascii="Segoe Print" w:hAnsi="Segoe Print"/>
          <w:color w:val="993366"/>
        </w:rPr>
        <w:t xml:space="preserve"> omaggio del massimo ciclo solare/inversione dei poli. </w:t>
      </w:r>
      <w:r>
        <w:rPr>
          <w:rFonts w:ascii="Segoe Print" w:hAnsi="Segoe Print"/>
          <w:color w:val="993366"/>
          <w:u w:val="single"/>
        </w:rPr>
        <w:t>Questa radiazione di luce nuova che stiamo assorbendo è letteralmente differente da qualsiasi altra codifica che l’ha preceduta</w:t>
      </w:r>
      <w:r>
        <w:rPr>
          <w:rFonts w:ascii="Segoe Print" w:hAnsi="Segoe Print"/>
          <w:color w:val="993366"/>
        </w:rPr>
        <w:t xml:space="preserve">, e, di conseguenza, ci sta influenzando tutti in una miriade di modi favorevoli, ma impegnativi. </w:t>
      </w:r>
    </w:p>
    <w:p w:rsidR="00792313" w:rsidRDefault="00792313" w:rsidP="00792313">
      <w:pPr>
        <w:spacing w:before="125"/>
        <w:ind w:left="113" w:right="113"/>
        <w:jc w:val="both"/>
      </w:pPr>
      <w:r>
        <w:rPr>
          <w:rFonts w:ascii="Segoe Print" w:hAnsi="Segoe Print"/>
          <w:color w:val="993366"/>
        </w:rPr>
        <w:lastRenderedPageBreak/>
        <w:t xml:space="preserve">Il consiglio mi dice che, fino ad ora, c’è stato qualcuno che ha raggiunto l’illuminazione incarnata, </w:t>
      </w:r>
      <w:proofErr w:type="spellStart"/>
      <w:r>
        <w:rPr>
          <w:rFonts w:ascii="Segoe Print" w:hAnsi="Segoe Print"/>
          <w:color w:val="993366"/>
        </w:rPr>
        <w:t>certamente…</w:t>
      </w:r>
      <w:proofErr w:type="spellEnd"/>
      <w:r>
        <w:rPr>
          <w:rFonts w:ascii="Segoe Print" w:hAnsi="Segoe Print"/>
          <w:color w:val="993366"/>
        </w:rPr>
        <w:t xml:space="preserve"> tuttavia, ciò che vogliono farci capire è che il livello a cui siamo in grado di conseguire la maestria biologica e spirituale, adesso, è senza </w:t>
      </w:r>
      <w:proofErr w:type="spellStart"/>
      <w:r>
        <w:rPr>
          <w:rFonts w:ascii="Segoe Print" w:hAnsi="Segoe Print"/>
          <w:color w:val="993366"/>
        </w:rPr>
        <w:t>confronti…</w:t>
      </w:r>
      <w:proofErr w:type="spellEnd"/>
      <w:r>
        <w:rPr>
          <w:rFonts w:ascii="Segoe Print" w:hAnsi="Segoe Print"/>
          <w:color w:val="993366"/>
        </w:rPr>
        <w:t xml:space="preserve"> che in certi casi, stiamo addirittura andando </w:t>
      </w:r>
      <w:r>
        <w:rPr>
          <w:rFonts w:ascii="Segoe Print" w:hAnsi="Segoe Print"/>
          <w:i/>
          <w:iCs/>
          <w:color w:val="993366"/>
        </w:rPr>
        <w:t>oltre</w:t>
      </w:r>
      <w:r>
        <w:rPr>
          <w:rFonts w:ascii="Segoe Print" w:hAnsi="Segoe Print"/>
          <w:color w:val="993366"/>
        </w:rPr>
        <w:t xml:space="preserve"> il livello di maestria che molti di noi avevano raggiunto ai tempi di </w:t>
      </w:r>
      <w:proofErr w:type="spellStart"/>
      <w:r>
        <w:rPr>
          <w:rFonts w:ascii="Segoe Print" w:hAnsi="Segoe Print"/>
          <w:color w:val="993366"/>
        </w:rPr>
        <w:t>Atlantide…</w:t>
      </w:r>
      <w:proofErr w:type="spellEnd"/>
      <w:r>
        <w:rPr>
          <w:rFonts w:ascii="Segoe Print" w:hAnsi="Segoe Print"/>
          <w:color w:val="993366"/>
        </w:rPr>
        <w:t xml:space="preserve"> che fu davvero un periodo </w:t>
      </w:r>
      <w:r>
        <w:rPr>
          <w:rFonts w:ascii="Segoe Print" w:hAnsi="Segoe Print"/>
          <w:b/>
          <w:bCs/>
          <w:color w:val="993366"/>
        </w:rPr>
        <w:t>molto</w:t>
      </w:r>
      <w:r>
        <w:rPr>
          <w:rFonts w:ascii="Segoe Print" w:hAnsi="Segoe Print"/>
          <w:b/>
          <w:bCs/>
          <w:i/>
          <w:iCs/>
          <w:color w:val="993366"/>
        </w:rPr>
        <w:t xml:space="preserve"> </w:t>
      </w:r>
      <w:r>
        <w:rPr>
          <w:rFonts w:ascii="Segoe Print" w:hAnsi="Segoe Print"/>
          <w:color w:val="993366"/>
        </w:rPr>
        <w:t xml:space="preserve">illuminato. </w:t>
      </w:r>
    </w:p>
    <w:p w:rsidR="00792313" w:rsidRDefault="00792313" w:rsidP="00792313">
      <w:pPr>
        <w:spacing w:before="125"/>
        <w:ind w:left="113" w:right="113"/>
        <w:jc w:val="both"/>
      </w:pPr>
      <w:r>
        <w:rPr>
          <w:rFonts w:ascii="Segoe Print" w:hAnsi="Segoe Print"/>
          <w:color w:val="993366"/>
        </w:rPr>
        <w:t xml:space="preserve">Stiamo entrando in un ciclo di evoluzione in cui tutto diventa possibile e alcune cose saranno possibili per la prima volta nella storia dell’umanità e tutto questo per mezzo del sole, che funge da trasmettitore della pura energia d’AMORE proveniente dal CUORE della </w:t>
      </w:r>
      <w:proofErr w:type="spellStart"/>
      <w:r>
        <w:rPr>
          <w:rFonts w:ascii="Segoe Print" w:hAnsi="Segoe Print"/>
          <w:color w:val="993366"/>
        </w:rPr>
        <w:t>galassia…</w:t>
      </w:r>
      <w:proofErr w:type="spellEnd"/>
      <w:r>
        <w:rPr>
          <w:rFonts w:ascii="Segoe Print" w:hAnsi="Segoe Print"/>
          <w:color w:val="993366"/>
        </w:rPr>
        <w:t xml:space="preserve"> da Casa. </w:t>
      </w:r>
    </w:p>
    <w:p w:rsidR="00792313" w:rsidRDefault="00792313" w:rsidP="00792313">
      <w:pPr>
        <w:spacing w:before="125"/>
        <w:ind w:left="113" w:right="113"/>
        <w:jc w:val="both"/>
      </w:pPr>
      <w:r>
        <w:rPr>
          <w:rFonts w:ascii="Segoe Print" w:hAnsi="Segoe Print"/>
          <w:color w:val="993366"/>
        </w:rPr>
        <w:t xml:space="preserve">Quindi, i </w:t>
      </w:r>
      <w:proofErr w:type="spellStart"/>
      <w:r>
        <w:rPr>
          <w:rFonts w:ascii="Segoe Print" w:hAnsi="Segoe Print"/>
          <w:color w:val="993366"/>
        </w:rPr>
        <w:t>Pleiadiani</w:t>
      </w:r>
      <w:proofErr w:type="spellEnd"/>
      <w:r>
        <w:rPr>
          <w:rFonts w:ascii="Segoe Print" w:hAnsi="Segoe Print"/>
          <w:color w:val="993366"/>
        </w:rPr>
        <w:t xml:space="preserve"> ci implorano di aspettare, mentre ci adeguiamo a queste nuove frequenze, insistendo che ci concediamo un po’ di </w:t>
      </w:r>
      <w:proofErr w:type="spellStart"/>
      <w:r>
        <w:rPr>
          <w:rFonts w:ascii="Segoe Print" w:hAnsi="Segoe Print"/>
          <w:color w:val="993366"/>
        </w:rPr>
        <w:t>tregua…</w:t>
      </w:r>
      <w:proofErr w:type="spellEnd"/>
      <w:r>
        <w:rPr>
          <w:rFonts w:ascii="Segoe Print" w:hAnsi="Segoe Print"/>
          <w:color w:val="993366"/>
        </w:rPr>
        <w:t xml:space="preserve"> che concediamo al nostro corpo, mente e anima il permesso di fare questa transizione secondo il proprio ritmo e la propria modalità, senza giudizio, aspettativa o </w:t>
      </w:r>
      <w:proofErr w:type="spellStart"/>
      <w:r>
        <w:rPr>
          <w:rFonts w:ascii="Segoe Print" w:hAnsi="Segoe Print"/>
          <w:color w:val="993366"/>
        </w:rPr>
        <w:t>attaccamento…</w:t>
      </w:r>
      <w:proofErr w:type="spellEnd"/>
    </w:p>
    <w:p w:rsidR="00792313" w:rsidRDefault="00792313" w:rsidP="00792313">
      <w:pPr>
        <w:spacing w:before="125"/>
        <w:ind w:left="113" w:right="113"/>
        <w:jc w:val="both"/>
      </w:pPr>
      <w:r>
        <w:rPr>
          <w:rFonts w:ascii="Segoe Print" w:hAnsi="Segoe Print"/>
          <w:i/>
          <w:iCs/>
          <w:color w:val="993366"/>
        </w:rPr>
        <w:t xml:space="preserve">Di certo capiamo quello che vi stiamo chiedendo, sappiamo che cosa </w:t>
      </w:r>
      <w:proofErr w:type="spellStart"/>
      <w:r>
        <w:rPr>
          <w:rFonts w:ascii="Segoe Print" w:hAnsi="Segoe Print"/>
          <w:i/>
          <w:iCs/>
          <w:color w:val="993366"/>
        </w:rPr>
        <w:t>implica…</w:t>
      </w:r>
      <w:proofErr w:type="spellEnd"/>
      <w:r>
        <w:rPr>
          <w:rFonts w:ascii="Segoe Print" w:hAnsi="Segoe Print"/>
          <w:i/>
          <w:iCs/>
          <w:color w:val="993366"/>
        </w:rPr>
        <w:t xml:space="preserve"> eppure, sappiamo anche esattamente di che cosa è capace ciascuno di voi.</w:t>
      </w:r>
    </w:p>
    <w:p w:rsidR="00792313" w:rsidRDefault="00792313" w:rsidP="00792313">
      <w:pPr>
        <w:spacing w:before="125"/>
        <w:ind w:left="113" w:right="113"/>
        <w:jc w:val="both"/>
      </w:pPr>
      <w:r>
        <w:rPr>
          <w:rFonts w:ascii="Segoe Print" w:hAnsi="Segoe Print"/>
          <w:i/>
          <w:iCs/>
          <w:color w:val="993366"/>
        </w:rPr>
        <w:t xml:space="preserve">Con questo, vi garantiamo, come sempre, che ciò che è in arrivo ripagherà abbondantemente le sfide affrontate per arrivare fin </w:t>
      </w:r>
      <w:proofErr w:type="spellStart"/>
      <w:r>
        <w:rPr>
          <w:rFonts w:ascii="Segoe Print" w:hAnsi="Segoe Print"/>
          <w:i/>
          <w:iCs/>
          <w:color w:val="993366"/>
        </w:rPr>
        <w:t>qui…</w:t>
      </w:r>
      <w:proofErr w:type="spellEnd"/>
      <w:r>
        <w:rPr>
          <w:rFonts w:ascii="Segoe Print" w:hAnsi="Segoe Print"/>
          <w:i/>
          <w:iCs/>
          <w:color w:val="993366"/>
        </w:rPr>
        <w:t xml:space="preserve"> e, anche se per certi versi siete ancora in fase di incubazione, siete più prossimi che mai alla vostra affermazione.</w:t>
      </w:r>
      <w:r>
        <w:rPr>
          <w:rFonts w:ascii="Segoe Print" w:hAnsi="Segoe Print"/>
          <w:color w:val="993366"/>
        </w:rPr>
        <w:t xml:space="preserve"> – ACP</w:t>
      </w:r>
    </w:p>
    <w:p w:rsidR="00792313" w:rsidRDefault="00792313" w:rsidP="00792313">
      <w:pPr>
        <w:spacing w:before="125"/>
        <w:ind w:left="113" w:right="113"/>
        <w:jc w:val="both"/>
      </w:pPr>
      <w:r>
        <w:rPr>
          <w:rFonts w:ascii="Segoe Print" w:hAnsi="Segoe Print"/>
          <w:color w:val="993366"/>
        </w:rPr>
        <w:t xml:space="preserve">La cosa più importante è capire che il corpo sta </w:t>
      </w:r>
      <w:r>
        <w:rPr>
          <w:rFonts w:ascii="Segoe Print" w:hAnsi="Segoe Print"/>
          <w:color w:val="993366"/>
          <w:u w:val="single"/>
        </w:rPr>
        <w:t xml:space="preserve">assumendo una radiosità mai raggiunta prima </w:t>
      </w:r>
      <w:proofErr w:type="spellStart"/>
      <w:r>
        <w:rPr>
          <w:rFonts w:ascii="Segoe Print" w:hAnsi="Segoe Print"/>
          <w:color w:val="993366"/>
          <w:u w:val="single"/>
        </w:rPr>
        <w:t>fisicamente</w:t>
      </w:r>
      <w:r>
        <w:rPr>
          <w:rFonts w:ascii="Segoe Print" w:hAnsi="Segoe Print"/>
          <w:color w:val="993366"/>
        </w:rPr>
        <w:t>…</w:t>
      </w:r>
      <w:proofErr w:type="spellEnd"/>
      <w:r>
        <w:rPr>
          <w:rFonts w:ascii="Segoe Print" w:hAnsi="Segoe Print"/>
          <w:color w:val="993366"/>
        </w:rPr>
        <w:t xml:space="preserve"> che è anche il motivo per cui esso ha alzato la voce, ultimamente, in risposta a tutta l’attività solare. Ultimamente è stato necessario così tanto riposo da sembrare </w:t>
      </w:r>
      <w:proofErr w:type="spellStart"/>
      <w:r>
        <w:rPr>
          <w:rFonts w:ascii="Segoe Print" w:hAnsi="Segoe Print"/>
          <w:color w:val="993366"/>
        </w:rPr>
        <w:t>ridicolo…</w:t>
      </w:r>
      <w:proofErr w:type="spellEnd"/>
      <w:r>
        <w:rPr>
          <w:rFonts w:ascii="Segoe Print" w:hAnsi="Segoe Print"/>
          <w:color w:val="993366"/>
        </w:rPr>
        <w:t xml:space="preserve"> e, mentre a volte è stata una lotta rimanere svegli, altre volte è stata una lotta riuscire a dormire. E poi, ovviamente, ci sono quei periodi maniacali di vitalità esagerata, da sembrare una presa in giro. </w:t>
      </w:r>
    </w:p>
    <w:p w:rsidR="00792313" w:rsidRDefault="00792313" w:rsidP="00792313">
      <w:pPr>
        <w:spacing w:before="125"/>
        <w:ind w:left="113" w:right="113"/>
        <w:jc w:val="both"/>
      </w:pPr>
      <w:r>
        <w:rPr>
          <w:rFonts w:ascii="Segoe Print" w:hAnsi="Segoe Print"/>
          <w:color w:val="993366"/>
        </w:rPr>
        <w:t xml:space="preserve">Adesso abbiamo imparato che questi alti e bassi estremi possono essere piuttosto turbolenti e scomodi da gestire, integrare e bilanciare, ma l’ACP </w:t>
      </w:r>
      <w:r>
        <w:rPr>
          <w:rFonts w:ascii="Segoe Print" w:hAnsi="Segoe Print"/>
          <w:color w:val="993366"/>
        </w:rPr>
        <w:lastRenderedPageBreak/>
        <w:t xml:space="preserve">sta davvero esortando ognuno di noi a rimanere il più possibile centrati, radicati e distaccati, mentre accogliamo la nuova energia robusta e potente del 2014 (Anno Cinese del Cavallo di Legno)… che ci sta già invitando a reclamare selvaggiamente la nostra libertà, anche in modo esagerato. Senza dubbio, stiamo iniziando a sentire i margini esterni di quello che è veramente </w:t>
      </w:r>
      <w:proofErr w:type="spellStart"/>
      <w:r>
        <w:rPr>
          <w:rFonts w:ascii="Segoe Print" w:hAnsi="Segoe Print"/>
          <w:color w:val="993366"/>
        </w:rPr>
        <w:t>possibile…</w:t>
      </w:r>
      <w:proofErr w:type="spellEnd"/>
      <w:r>
        <w:rPr>
          <w:rFonts w:ascii="Segoe Print" w:hAnsi="Segoe Print"/>
          <w:color w:val="993366"/>
        </w:rPr>
        <w:t xml:space="preserve"> quello a cui i nostri cuori aspirano </w:t>
      </w:r>
      <w:proofErr w:type="spellStart"/>
      <w:r>
        <w:rPr>
          <w:rFonts w:ascii="Segoe Print" w:hAnsi="Segoe Print"/>
          <w:color w:val="993366"/>
        </w:rPr>
        <w:t>davvero…</w:t>
      </w:r>
      <w:proofErr w:type="spellEnd"/>
      <w:r>
        <w:rPr>
          <w:rFonts w:ascii="Segoe Print" w:hAnsi="Segoe Print"/>
          <w:color w:val="993366"/>
        </w:rPr>
        <w:t xml:space="preserve"> e questo ispira dentro di noi desideri nuovi di zecca, alcuni dei quali includono cambiamenti di vita radicali. </w:t>
      </w:r>
    </w:p>
    <w:p w:rsidR="00792313" w:rsidRDefault="00792313" w:rsidP="00792313">
      <w:pPr>
        <w:spacing w:before="125"/>
        <w:ind w:left="113" w:right="113"/>
        <w:jc w:val="both"/>
      </w:pPr>
      <w:r>
        <w:rPr>
          <w:rFonts w:ascii="Segoe Print" w:hAnsi="Segoe Print"/>
          <w:color w:val="993366"/>
        </w:rPr>
        <w:t xml:space="preserve">Sbattiamo letteralmente il naso nelle possibilità per il nostro futuro e cominciamo a contemplare idee mai considerate prima. Questo è entusiasmante e corroborante, ma anche impegnativo, se consideriamo la nostra forma che ancora sta mutando. La nuova energia è in netto contrasto con lo scorso anno (Anno Cinese del Serpente d’Acqua) di immobilità, ibernazione e metamorfosi, quando ci siamo scrupolosamente liberati delle nostre pelli </w:t>
      </w:r>
      <w:proofErr w:type="spellStart"/>
      <w:r>
        <w:rPr>
          <w:rFonts w:ascii="Segoe Print" w:hAnsi="Segoe Print"/>
          <w:color w:val="993366"/>
        </w:rPr>
        <w:t>consumate…</w:t>
      </w:r>
      <w:proofErr w:type="spellEnd"/>
      <w:r>
        <w:rPr>
          <w:rFonts w:ascii="Segoe Print" w:hAnsi="Segoe Print"/>
          <w:color w:val="993366"/>
        </w:rPr>
        <w:t xml:space="preserve"> cellula dopo </w:t>
      </w:r>
      <w:proofErr w:type="spellStart"/>
      <w:r>
        <w:rPr>
          <w:rFonts w:ascii="Segoe Print" w:hAnsi="Segoe Print"/>
          <w:color w:val="993366"/>
        </w:rPr>
        <w:t>cellula…</w:t>
      </w:r>
      <w:proofErr w:type="spellEnd"/>
      <w:r>
        <w:rPr>
          <w:rFonts w:ascii="Segoe Print" w:hAnsi="Segoe Print"/>
          <w:color w:val="993366"/>
        </w:rPr>
        <w:t xml:space="preserve"> perciò può risultare irritante/scoraggiante percepire l’immensità del nuovo, mentre siamo ancora (fisicamente e/o emotivamente) intrappolati nel vecchio. </w:t>
      </w:r>
    </w:p>
    <w:p w:rsidR="00792313" w:rsidRDefault="00792313" w:rsidP="00792313">
      <w:pPr>
        <w:spacing w:before="125"/>
        <w:ind w:left="113" w:right="113"/>
        <w:jc w:val="both"/>
      </w:pPr>
      <w:r>
        <w:rPr>
          <w:rFonts w:ascii="Segoe Print" w:hAnsi="Segoe Print"/>
          <w:color w:val="993366"/>
        </w:rPr>
        <w:t xml:space="preserve">Aggiungete a questo, il fatto che non abbiamo ancora a nostra disposizione nessuna certezza o chiarezza reale riguardo a </w:t>
      </w:r>
      <w:r>
        <w:rPr>
          <w:rFonts w:ascii="Segoe Print" w:hAnsi="Segoe Print"/>
          <w:b/>
          <w:bCs/>
          <w:color w:val="993366"/>
        </w:rPr>
        <w:t>come</w:t>
      </w:r>
      <w:r>
        <w:rPr>
          <w:rFonts w:ascii="Segoe Print" w:hAnsi="Segoe Print"/>
          <w:color w:val="993366"/>
        </w:rPr>
        <w:t xml:space="preserve"> si manifesteranno questi nuovi desideri in ebollizione, ma questo è, più che altro, perché “il come” non arriverà fino a quando non saremo completamente impegnati nel richiamo del nostro cuore. Una volta impegnati, sarà il desiderio stesso ad attirare le strade verso il nostro destino, quindi, proprio adesso, è super importante che </w:t>
      </w:r>
      <w:r>
        <w:rPr>
          <w:rFonts w:ascii="Segoe Print" w:hAnsi="Segoe Print"/>
          <w:color w:val="993366"/>
          <w:u w:val="single"/>
        </w:rPr>
        <w:t xml:space="preserve">permettiamo a noi stessi di accettare e sentire veramente le possibilità contenute nei nostri </w:t>
      </w:r>
      <w:proofErr w:type="spellStart"/>
      <w:r>
        <w:rPr>
          <w:rFonts w:ascii="Segoe Print" w:hAnsi="Segoe Print"/>
          <w:color w:val="993366"/>
          <w:u w:val="single"/>
        </w:rPr>
        <w:t>desideri</w:t>
      </w:r>
      <w:r>
        <w:rPr>
          <w:rFonts w:ascii="Segoe Print" w:hAnsi="Segoe Print"/>
          <w:color w:val="993366"/>
        </w:rPr>
        <w:t>…</w:t>
      </w:r>
      <w:proofErr w:type="spellEnd"/>
      <w:r>
        <w:rPr>
          <w:rFonts w:ascii="Segoe Print" w:hAnsi="Segoe Print"/>
          <w:color w:val="993366"/>
        </w:rPr>
        <w:t xml:space="preserve"> senza paura. È esattamente il motivo per cui essi sono qui, benché parte di quello che viene rivelato sia roba </w:t>
      </w:r>
      <w:proofErr w:type="spellStart"/>
      <w:r>
        <w:rPr>
          <w:rFonts w:ascii="Segoe Print" w:hAnsi="Segoe Print"/>
          <w:color w:val="993366"/>
        </w:rPr>
        <w:t>GROSSA…</w:t>
      </w:r>
      <w:proofErr w:type="spellEnd"/>
      <w:r>
        <w:rPr>
          <w:rFonts w:ascii="Segoe Print" w:hAnsi="Segoe Print"/>
          <w:color w:val="993366"/>
        </w:rPr>
        <w:t xml:space="preserve"> cambiamenti che sapevamo un giorno ci avrebbero chiamato, ma può sembrare minaccioso, da dove ci troviamo ora, consentire veramente a quei desideri di mettere radici nel nostro cuore. </w:t>
      </w:r>
    </w:p>
    <w:p w:rsidR="00792313" w:rsidRDefault="00792313" w:rsidP="00792313">
      <w:pPr>
        <w:spacing w:before="125"/>
        <w:ind w:left="113" w:right="113"/>
        <w:jc w:val="both"/>
      </w:pPr>
      <w:r>
        <w:rPr>
          <w:rFonts w:ascii="Segoe Print" w:hAnsi="Segoe Print"/>
          <w:color w:val="993366"/>
        </w:rPr>
        <w:t xml:space="preserve">Ignorate quell’impulso (leggi: brutta abitudine). Questo adesso è il nostro </w:t>
      </w:r>
      <w:proofErr w:type="spellStart"/>
      <w:r>
        <w:rPr>
          <w:rFonts w:ascii="Segoe Print" w:hAnsi="Segoe Print"/>
          <w:color w:val="993366"/>
        </w:rPr>
        <w:t>compito…</w:t>
      </w:r>
      <w:proofErr w:type="spellEnd"/>
      <w:r>
        <w:rPr>
          <w:rFonts w:ascii="Segoe Print" w:hAnsi="Segoe Print"/>
          <w:color w:val="993366"/>
        </w:rPr>
        <w:t xml:space="preserve"> non lasciarci travolgere da quello che ci vorrebbe per trasformare quelle visioni in realtà, ma permettere semplicemente a noi stessi di averle, </w:t>
      </w:r>
      <w:r>
        <w:rPr>
          <w:rFonts w:ascii="Segoe Print" w:hAnsi="Segoe Print"/>
          <w:color w:val="993366"/>
        </w:rPr>
        <w:lastRenderedPageBreak/>
        <w:t xml:space="preserve">di immaginare come sarebbero e, in definitiva, di osservare “il come” emergere e venirci incontro. D’altronde, abbiamo il cavallo dalla nostra parte, quest’anno, e, anche se il cavallo selvaggio dentro di noi avrà bisogno di un po’ di addestramento e di istruzioni, ci fornirà anche la forza, la resistenza e la mobilità per scappare da qualsiasi routine auto-creata e apportare nella nostra vita quei cambiamenti che sono necessari per onorare il richiamo spirituale del nostro cuore ricalibrato. </w:t>
      </w:r>
    </w:p>
    <w:p w:rsidR="00792313" w:rsidRDefault="00792313" w:rsidP="00792313">
      <w:pPr>
        <w:spacing w:before="125"/>
        <w:ind w:left="113" w:right="113"/>
        <w:jc w:val="both"/>
      </w:pPr>
      <w:r>
        <w:rPr>
          <w:rFonts w:ascii="Segoe Print" w:hAnsi="Segoe Print"/>
          <w:color w:val="993366"/>
        </w:rPr>
        <w:t xml:space="preserve">E questa crescente pressione a FARE, a cambiare, ad andare avanti verso qualcosa di più in linea con il nostro AMORE è palpabile, ma abbiamo decisamente bisogno di tirare un momento le briglie (doppio senso riferito al cavallo) e chiarirci riguardo alle istruzioni, mentre riconosciamo qualsiasi disagio che scaturirà in contrasto alla libertà emergente, che cerca di raggiungere il mondo manifesto. Questi apparenti ostacoli si mostrano per un ultimo sguardo al modo in cui i nostri pensieri possono farci rimanere piccoli, intrappolati nella limitazione e ci offrono l’occasione di riallinearci con i pensieri che sono basati sull’espansività del nostro AMORE. </w:t>
      </w:r>
    </w:p>
    <w:p w:rsidR="00792313" w:rsidRDefault="00792313" w:rsidP="00792313">
      <w:pPr>
        <w:spacing w:before="125"/>
        <w:ind w:left="113" w:right="113"/>
        <w:jc w:val="both"/>
      </w:pPr>
      <w:r>
        <w:rPr>
          <w:rFonts w:ascii="Segoe Print" w:hAnsi="Segoe Print"/>
          <w:color w:val="993366"/>
        </w:rPr>
        <w:t xml:space="preserve">Questo, in retrospettiva, si dimostrerà come un periodo di grande guarigione, ma, dato che ci apprestiamo a raggiungere il traguardo, abbiamo davvero bisogno di questo mese per sistemarci nelle nuove abitudini e fare uno sforzo concertato per liberarci dal passato, recidere i legami con i nostri vecchi programmi e rilasciare in modo definitivo TUTTE quante le cose che ci impediscono di vivere una vita </w:t>
      </w:r>
      <w:proofErr w:type="spellStart"/>
      <w:r>
        <w:rPr>
          <w:rFonts w:ascii="Segoe Print" w:hAnsi="Segoe Print"/>
          <w:color w:val="993366"/>
        </w:rPr>
        <w:t>divina…</w:t>
      </w:r>
      <w:proofErr w:type="spellEnd"/>
      <w:r>
        <w:rPr>
          <w:rFonts w:ascii="Segoe Print" w:hAnsi="Segoe Print"/>
          <w:color w:val="993366"/>
        </w:rPr>
        <w:t xml:space="preserve"> una vita autentica, in cui il nostro AMORE comanda. </w:t>
      </w:r>
    </w:p>
    <w:p w:rsidR="00792313" w:rsidRDefault="00792313" w:rsidP="00792313">
      <w:pPr>
        <w:spacing w:before="125"/>
        <w:ind w:left="113" w:right="113"/>
        <w:jc w:val="both"/>
        <w:rPr>
          <w:rFonts w:ascii="Segoe Print" w:hAnsi="Segoe Print"/>
          <w:color w:val="993366"/>
        </w:rPr>
      </w:pPr>
      <w:r>
        <w:rPr>
          <w:rFonts w:ascii="Segoe Print" w:hAnsi="Segoe Print"/>
          <w:color w:val="993366"/>
        </w:rPr>
        <w:t xml:space="preserve">E questo è il dono di </w:t>
      </w:r>
      <w:proofErr w:type="spellStart"/>
      <w:r>
        <w:rPr>
          <w:rFonts w:ascii="Segoe Print" w:hAnsi="Segoe Print"/>
          <w:color w:val="993366"/>
        </w:rPr>
        <w:t>Febbraio…</w:t>
      </w:r>
      <w:proofErr w:type="spellEnd"/>
    </w:p>
    <w:p w:rsidR="006B60C3" w:rsidRDefault="006B60C3" w:rsidP="00792313">
      <w:pPr>
        <w:spacing w:before="125"/>
        <w:ind w:left="113" w:right="113"/>
        <w:jc w:val="both"/>
      </w:pPr>
      <w:proofErr w:type="spellStart"/>
      <w:r>
        <w:rPr>
          <w:rFonts w:ascii="Segoe Print" w:hAnsi="Segoe Print"/>
          <w:color w:val="993366"/>
        </w:rPr>
        <w:t>Lauren</w:t>
      </w:r>
      <w:proofErr w:type="spellEnd"/>
    </w:p>
    <w:p w:rsidR="00792313" w:rsidRDefault="00792313" w:rsidP="00792313">
      <w:pPr>
        <w:spacing w:before="125"/>
        <w:jc w:val="both"/>
      </w:pPr>
      <w:r>
        <w:t> </w:t>
      </w:r>
    </w:p>
    <w:p w:rsidR="00792313" w:rsidRDefault="00792313" w:rsidP="00792313">
      <w:pPr>
        <w:ind w:left="113" w:right="113"/>
        <w:jc w:val="center"/>
      </w:pPr>
      <w:proofErr w:type="spellStart"/>
      <w:r w:rsidRPr="00792313">
        <w:rPr>
          <w:rFonts w:ascii="Verdana" w:hAnsi="Verdana"/>
          <w:color w:val="993366"/>
          <w:sz w:val="15"/>
          <w:szCs w:val="15"/>
        </w:rPr>
        <w:t>®Expect</w:t>
      </w:r>
      <w:proofErr w:type="spellEnd"/>
      <w:r w:rsidRPr="00792313">
        <w:rPr>
          <w:rFonts w:ascii="Verdana" w:hAnsi="Verdana"/>
          <w:color w:val="993366"/>
          <w:sz w:val="15"/>
          <w:szCs w:val="15"/>
        </w:rPr>
        <w:t xml:space="preserve"> </w:t>
      </w:r>
      <w:proofErr w:type="spellStart"/>
      <w:r w:rsidRPr="00792313">
        <w:rPr>
          <w:rFonts w:ascii="Verdana" w:hAnsi="Verdana"/>
          <w:color w:val="993366"/>
          <w:sz w:val="15"/>
          <w:szCs w:val="15"/>
        </w:rPr>
        <w:t>Miracles</w:t>
      </w:r>
      <w:proofErr w:type="spellEnd"/>
      <w:r w:rsidRPr="00792313">
        <w:rPr>
          <w:rFonts w:ascii="Verdana" w:hAnsi="Verdana"/>
          <w:color w:val="993366"/>
          <w:sz w:val="15"/>
          <w:szCs w:val="15"/>
        </w:rPr>
        <w:t xml:space="preserve">, Inc. 2013 – Tutti i diritti riservati. </w:t>
      </w:r>
      <w:r>
        <w:rPr>
          <w:rFonts w:ascii="Verdana" w:hAnsi="Verdana"/>
          <w:color w:val="993366"/>
          <w:sz w:val="15"/>
          <w:szCs w:val="15"/>
        </w:rPr>
        <w:t xml:space="preserve">E’ consentito copiare e diffondere </w:t>
      </w:r>
      <w:r>
        <w:rPr>
          <w:rFonts w:ascii="Verdana" w:hAnsi="Verdana"/>
          <w:b/>
          <w:bCs/>
          <w:color w:val="993366"/>
          <w:sz w:val="15"/>
          <w:szCs w:val="15"/>
        </w:rPr>
        <w:t>SOLO LA VERSIONE GRATUITA</w:t>
      </w:r>
      <w:r>
        <w:rPr>
          <w:rFonts w:ascii="Verdana" w:hAnsi="Verdana"/>
          <w:color w:val="993366"/>
          <w:sz w:val="15"/>
          <w:szCs w:val="15"/>
        </w:rPr>
        <w:t xml:space="preserve"> del Report 5D, a condizione che il contenuto rimanga integro, intatto, che venga citato l’autore e che sia distribuito in forma gratuita.</w:t>
      </w:r>
    </w:p>
    <w:p w:rsidR="00792313" w:rsidRDefault="00792313" w:rsidP="00792313">
      <w:pPr>
        <w:spacing w:before="125" w:after="125"/>
        <w:jc w:val="center"/>
      </w:pPr>
      <w:r>
        <w:rPr>
          <w:rFonts w:ascii="Verdana" w:hAnsi="Verdana"/>
          <w:b/>
          <w:bCs/>
          <w:i/>
          <w:iCs/>
          <w:color w:val="993366"/>
          <w:sz w:val="15"/>
          <w:szCs w:val="15"/>
        </w:rPr>
        <w:t xml:space="preserve">Originale in inglese: </w:t>
      </w:r>
    </w:p>
    <w:p w:rsidR="00792313" w:rsidRDefault="00792313" w:rsidP="00792313">
      <w:pPr>
        <w:spacing w:before="125" w:after="125"/>
        <w:jc w:val="center"/>
      </w:pPr>
      <w:hyperlink r:id="rId23" w:tgtFrame="_blank" w:history="1">
        <w:r>
          <w:rPr>
            <w:rStyle w:val="Collegamentoipertestuale"/>
            <w:rFonts w:ascii="Verdana" w:hAnsi="Verdana"/>
            <w:b/>
            <w:bCs/>
            <w:i/>
            <w:iCs/>
            <w:color w:val="0066CC"/>
            <w:sz w:val="15"/>
            <w:szCs w:val="15"/>
          </w:rPr>
          <w:t>http://thinkwithyourheart.com/12186/breaking-free-the-call-of-destiny/</w:t>
        </w:r>
      </w:hyperlink>
      <w:r>
        <w:rPr>
          <w:rFonts w:ascii="Verdana" w:hAnsi="Verdana"/>
          <w:b/>
          <w:bCs/>
          <w:i/>
          <w:iCs/>
          <w:color w:val="993366"/>
          <w:sz w:val="15"/>
          <w:szCs w:val="15"/>
        </w:rPr>
        <w:t xml:space="preserve"> </w:t>
      </w:r>
    </w:p>
    <w:p w:rsidR="00792313" w:rsidRDefault="00792313" w:rsidP="00792313">
      <w:pPr>
        <w:spacing w:before="125" w:after="125"/>
        <w:jc w:val="center"/>
      </w:pPr>
      <w:r>
        <w:rPr>
          <w:rFonts w:ascii="Verdana" w:hAnsi="Verdana"/>
          <w:b/>
          <w:bCs/>
          <w:i/>
          <w:iCs/>
          <w:color w:val="993366"/>
          <w:sz w:val="15"/>
          <w:szCs w:val="15"/>
        </w:rPr>
        <w:t>Traduzione a cura di Nicoletta per Stazione Celeste</w:t>
      </w:r>
    </w:p>
    <w:p w:rsidR="00792313" w:rsidRPr="00792313" w:rsidRDefault="00792313" w:rsidP="00792313"/>
    <w:sectPr w:rsidR="00792313" w:rsidRPr="00792313" w:rsidSect="009F6430">
      <w:footerReference w:type="even" r:id="rId24"/>
      <w:footerReference w:type="default" r:id="rId25"/>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1139" w:rsidRDefault="00E51139">
      <w:r>
        <w:separator/>
      </w:r>
    </w:p>
  </w:endnote>
  <w:endnote w:type="continuationSeparator" w:id="0">
    <w:p w:rsidR="00E51139" w:rsidRDefault="00E5113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Brush Script Std">
    <w:panose1 w:val="00000000000000000000"/>
    <w:charset w:val="00"/>
    <w:family w:val="script"/>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Lucida Sans Unicode">
    <w:panose1 w:val="020B0602030504020204"/>
    <w:charset w:val="00"/>
    <w:family w:val="swiss"/>
    <w:pitch w:val="variable"/>
    <w:sig w:usb0="80000AFF" w:usb1="0000396B" w:usb2="00000000" w:usb3="00000000" w:csb0="000000BF" w:csb1="00000000"/>
  </w:font>
  <w:font w:name="Garamond">
    <w:panose1 w:val="02020404030301010803"/>
    <w:charset w:val="00"/>
    <w:family w:val="roman"/>
    <w:pitch w:val="variable"/>
    <w:sig w:usb0="00000287" w:usb1="00000000" w:usb2="00000000" w:usb3="00000000" w:csb0="0000009F" w:csb1="00000000"/>
  </w:font>
  <w:font w:name="Segoe Print">
    <w:panose1 w:val="02000600000000000000"/>
    <w:charset w:val="00"/>
    <w:family w:val="auto"/>
    <w:pitch w:val="variable"/>
    <w:sig w:usb0="0000028F"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C51" w:rsidRDefault="00C5421B" w:rsidP="00E42911">
    <w:pPr>
      <w:pStyle w:val="Pidipagina"/>
      <w:framePr w:wrap="around" w:vAnchor="text" w:hAnchor="margin" w:xAlign="right" w:y="1"/>
      <w:rPr>
        <w:rStyle w:val="Numeropagina"/>
      </w:rPr>
    </w:pPr>
    <w:r>
      <w:rPr>
        <w:rStyle w:val="Numeropagina"/>
      </w:rPr>
      <w:fldChar w:fldCharType="begin"/>
    </w:r>
    <w:r w:rsidR="00080C51">
      <w:rPr>
        <w:rStyle w:val="Numeropagina"/>
      </w:rPr>
      <w:instrText xml:space="preserve">PAGE  </w:instrText>
    </w:r>
    <w:r>
      <w:rPr>
        <w:rStyle w:val="Numeropagina"/>
      </w:rPr>
      <w:fldChar w:fldCharType="separate"/>
    </w:r>
    <w:r w:rsidR="00080C51">
      <w:rPr>
        <w:rStyle w:val="Numeropagina"/>
        <w:noProof/>
      </w:rPr>
      <w:t>39</w:t>
    </w:r>
    <w:r>
      <w:rPr>
        <w:rStyle w:val="Numeropagina"/>
      </w:rPr>
      <w:fldChar w:fldCharType="end"/>
    </w:r>
  </w:p>
  <w:p w:rsidR="00080C51" w:rsidRDefault="00080C51"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C51" w:rsidRDefault="00C5421B" w:rsidP="00E42911">
    <w:pPr>
      <w:pStyle w:val="Pidipagina"/>
      <w:framePr w:wrap="around" w:vAnchor="text" w:hAnchor="margin" w:xAlign="right" w:y="1"/>
      <w:rPr>
        <w:rStyle w:val="Numeropagina"/>
      </w:rPr>
    </w:pPr>
    <w:r>
      <w:rPr>
        <w:rStyle w:val="Numeropagina"/>
      </w:rPr>
      <w:fldChar w:fldCharType="begin"/>
    </w:r>
    <w:r w:rsidR="00080C51">
      <w:rPr>
        <w:rStyle w:val="Numeropagina"/>
      </w:rPr>
      <w:instrText xml:space="preserve">PAGE  </w:instrText>
    </w:r>
    <w:r>
      <w:rPr>
        <w:rStyle w:val="Numeropagina"/>
      </w:rPr>
      <w:fldChar w:fldCharType="separate"/>
    </w:r>
    <w:r w:rsidR="006B60C3">
      <w:rPr>
        <w:rStyle w:val="Numeropagina"/>
        <w:noProof/>
      </w:rPr>
      <w:t>19</w:t>
    </w:r>
    <w:r>
      <w:rPr>
        <w:rStyle w:val="Numeropagina"/>
      </w:rPr>
      <w:fldChar w:fldCharType="end"/>
    </w:r>
  </w:p>
  <w:p w:rsidR="00080C51" w:rsidRDefault="00080C51"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1139" w:rsidRDefault="00E51139">
      <w:r>
        <w:separator/>
      </w:r>
    </w:p>
  </w:footnote>
  <w:footnote w:type="continuationSeparator" w:id="0">
    <w:p w:rsidR="00E51139" w:rsidRDefault="00E5113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269531E"/>
    <w:multiLevelType w:val="multilevel"/>
    <w:tmpl w:val="B83EA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9"/>
  </w:num>
  <w:num w:numId="3">
    <w:abstractNumId w:val="12"/>
  </w:num>
  <w:num w:numId="4">
    <w:abstractNumId w:val="6"/>
  </w:num>
  <w:num w:numId="5">
    <w:abstractNumId w:val="8"/>
  </w:num>
  <w:num w:numId="6">
    <w:abstractNumId w:val="13"/>
  </w:num>
  <w:num w:numId="7">
    <w:abstractNumId w:val="4"/>
  </w:num>
  <w:num w:numId="8">
    <w:abstractNumId w:val="5"/>
  </w:num>
  <w:num w:numId="9">
    <w:abstractNumId w:val="10"/>
  </w:num>
  <w:num w:numId="10">
    <w:abstractNumId w:val="7"/>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A6"/>
    <w:rsid w:val="000157D9"/>
    <w:rsid w:val="00015DF1"/>
    <w:rsid w:val="00017C60"/>
    <w:rsid w:val="0002008F"/>
    <w:rsid w:val="000201DD"/>
    <w:rsid w:val="00022138"/>
    <w:rsid w:val="00022641"/>
    <w:rsid w:val="00023974"/>
    <w:rsid w:val="0002494E"/>
    <w:rsid w:val="00024B7D"/>
    <w:rsid w:val="0002592D"/>
    <w:rsid w:val="00026336"/>
    <w:rsid w:val="00027128"/>
    <w:rsid w:val="000276CE"/>
    <w:rsid w:val="00031483"/>
    <w:rsid w:val="00031B6A"/>
    <w:rsid w:val="0003237F"/>
    <w:rsid w:val="00032868"/>
    <w:rsid w:val="000328F8"/>
    <w:rsid w:val="00033C5C"/>
    <w:rsid w:val="00035407"/>
    <w:rsid w:val="0004052D"/>
    <w:rsid w:val="00040C6D"/>
    <w:rsid w:val="00041683"/>
    <w:rsid w:val="000416B8"/>
    <w:rsid w:val="000418C9"/>
    <w:rsid w:val="00042494"/>
    <w:rsid w:val="000432D7"/>
    <w:rsid w:val="00043523"/>
    <w:rsid w:val="00043C09"/>
    <w:rsid w:val="00047BC8"/>
    <w:rsid w:val="00050B0A"/>
    <w:rsid w:val="00051CBC"/>
    <w:rsid w:val="00053D0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0C51"/>
    <w:rsid w:val="00083FA9"/>
    <w:rsid w:val="00085D40"/>
    <w:rsid w:val="00086011"/>
    <w:rsid w:val="000865D5"/>
    <w:rsid w:val="00087F5C"/>
    <w:rsid w:val="00090CD7"/>
    <w:rsid w:val="00091B7A"/>
    <w:rsid w:val="00091BAF"/>
    <w:rsid w:val="0009361E"/>
    <w:rsid w:val="00095735"/>
    <w:rsid w:val="000A1B4F"/>
    <w:rsid w:val="000A5C0E"/>
    <w:rsid w:val="000B0D0E"/>
    <w:rsid w:val="000B394B"/>
    <w:rsid w:val="000B43E9"/>
    <w:rsid w:val="000B4B86"/>
    <w:rsid w:val="000B58BF"/>
    <w:rsid w:val="000B6CF7"/>
    <w:rsid w:val="000C22C4"/>
    <w:rsid w:val="000C332A"/>
    <w:rsid w:val="000C49D4"/>
    <w:rsid w:val="000C628F"/>
    <w:rsid w:val="000C711E"/>
    <w:rsid w:val="000C7AD7"/>
    <w:rsid w:val="000C7E64"/>
    <w:rsid w:val="000D0371"/>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2569"/>
    <w:rsid w:val="000F3A68"/>
    <w:rsid w:val="000F546B"/>
    <w:rsid w:val="000F59D0"/>
    <w:rsid w:val="000F7A47"/>
    <w:rsid w:val="00100281"/>
    <w:rsid w:val="001005D1"/>
    <w:rsid w:val="0010271C"/>
    <w:rsid w:val="00102B56"/>
    <w:rsid w:val="00102EEB"/>
    <w:rsid w:val="00105195"/>
    <w:rsid w:val="00105AF7"/>
    <w:rsid w:val="00106AA0"/>
    <w:rsid w:val="00111043"/>
    <w:rsid w:val="00111DA9"/>
    <w:rsid w:val="00111FEE"/>
    <w:rsid w:val="0011645C"/>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42F2"/>
    <w:rsid w:val="00134A1A"/>
    <w:rsid w:val="0013552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DE5"/>
    <w:rsid w:val="00150F67"/>
    <w:rsid w:val="00151185"/>
    <w:rsid w:val="00152D3C"/>
    <w:rsid w:val="00153036"/>
    <w:rsid w:val="0015460D"/>
    <w:rsid w:val="001551F0"/>
    <w:rsid w:val="00156619"/>
    <w:rsid w:val="00156B92"/>
    <w:rsid w:val="001571AE"/>
    <w:rsid w:val="00157D72"/>
    <w:rsid w:val="001602A9"/>
    <w:rsid w:val="00161EA3"/>
    <w:rsid w:val="00162708"/>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15B5"/>
    <w:rsid w:val="00182917"/>
    <w:rsid w:val="00183CA9"/>
    <w:rsid w:val="00184006"/>
    <w:rsid w:val="00184BD9"/>
    <w:rsid w:val="00187C97"/>
    <w:rsid w:val="0019089F"/>
    <w:rsid w:val="00193974"/>
    <w:rsid w:val="00195A54"/>
    <w:rsid w:val="00195D95"/>
    <w:rsid w:val="001960A2"/>
    <w:rsid w:val="00196A2A"/>
    <w:rsid w:val="001975DD"/>
    <w:rsid w:val="001A1076"/>
    <w:rsid w:val="001A1392"/>
    <w:rsid w:val="001A2715"/>
    <w:rsid w:val="001A2EA8"/>
    <w:rsid w:val="001A4C8B"/>
    <w:rsid w:val="001A5219"/>
    <w:rsid w:val="001A56EC"/>
    <w:rsid w:val="001A5A8E"/>
    <w:rsid w:val="001A665B"/>
    <w:rsid w:val="001A6B76"/>
    <w:rsid w:val="001B4945"/>
    <w:rsid w:val="001B622E"/>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7671"/>
    <w:rsid w:val="001D7E58"/>
    <w:rsid w:val="001E0E22"/>
    <w:rsid w:val="001E2720"/>
    <w:rsid w:val="001E4158"/>
    <w:rsid w:val="001E456D"/>
    <w:rsid w:val="001E4E0E"/>
    <w:rsid w:val="001E55DB"/>
    <w:rsid w:val="001E5D6E"/>
    <w:rsid w:val="001E611B"/>
    <w:rsid w:val="001E7DA0"/>
    <w:rsid w:val="001F1134"/>
    <w:rsid w:val="001F387D"/>
    <w:rsid w:val="001F49A7"/>
    <w:rsid w:val="001F4D69"/>
    <w:rsid w:val="001F51F3"/>
    <w:rsid w:val="001F649D"/>
    <w:rsid w:val="001F7134"/>
    <w:rsid w:val="001F767C"/>
    <w:rsid w:val="001F7A02"/>
    <w:rsid w:val="0020038D"/>
    <w:rsid w:val="002013B7"/>
    <w:rsid w:val="00202EBC"/>
    <w:rsid w:val="00205A9D"/>
    <w:rsid w:val="002076E3"/>
    <w:rsid w:val="00210DC3"/>
    <w:rsid w:val="002110EC"/>
    <w:rsid w:val="00211E98"/>
    <w:rsid w:val="0021350A"/>
    <w:rsid w:val="0021389F"/>
    <w:rsid w:val="002150E6"/>
    <w:rsid w:val="00216B35"/>
    <w:rsid w:val="0021741D"/>
    <w:rsid w:val="00220D04"/>
    <w:rsid w:val="00221181"/>
    <w:rsid w:val="0022388C"/>
    <w:rsid w:val="00225504"/>
    <w:rsid w:val="00225CB8"/>
    <w:rsid w:val="0022694E"/>
    <w:rsid w:val="00231840"/>
    <w:rsid w:val="00231D1C"/>
    <w:rsid w:val="0023283F"/>
    <w:rsid w:val="00232D96"/>
    <w:rsid w:val="0023570C"/>
    <w:rsid w:val="00235EBC"/>
    <w:rsid w:val="0023611D"/>
    <w:rsid w:val="00236314"/>
    <w:rsid w:val="0023707F"/>
    <w:rsid w:val="002419DD"/>
    <w:rsid w:val="00241EA8"/>
    <w:rsid w:val="00242715"/>
    <w:rsid w:val="00242F51"/>
    <w:rsid w:val="0024457E"/>
    <w:rsid w:val="002502F4"/>
    <w:rsid w:val="00251A55"/>
    <w:rsid w:val="002527B8"/>
    <w:rsid w:val="002531DB"/>
    <w:rsid w:val="00255554"/>
    <w:rsid w:val="00260986"/>
    <w:rsid w:val="00260BDF"/>
    <w:rsid w:val="00260C3E"/>
    <w:rsid w:val="002634FD"/>
    <w:rsid w:val="00265714"/>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A0F"/>
    <w:rsid w:val="002A5659"/>
    <w:rsid w:val="002A5D60"/>
    <w:rsid w:val="002A780F"/>
    <w:rsid w:val="002A79B3"/>
    <w:rsid w:val="002A7C65"/>
    <w:rsid w:val="002B0A7E"/>
    <w:rsid w:val="002B1F80"/>
    <w:rsid w:val="002B31D6"/>
    <w:rsid w:val="002B3A9E"/>
    <w:rsid w:val="002B4F6D"/>
    <w:rsid w:val="002B5050"/>
    <w:rsid w:val="002B5ABC"/>
    <w:rsid w:val="002B6CC8"/>
    <w:rsid w:val="002C065B"/>
    <w:rsid w:val="002C1A1B"/>
    <w:rsid w:val="002C1C7B"/>
    <w:rsid w:val="002C2656"/>
    <w:rsid w:val="002C26B9"/>
    <w:rsid w:val="002C4840"/>
    <w:rsid w:val="002C6075"/>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ADB"/>
    <w:rsid w:val="002F304B"/>
    <w:rsid w:val="002F5549"/>
    <w:rsid w:val="002F5986"/>
    <w:rsid w:val="002F659D"/>
    <w:rsid w:val="002F6B55"/>
    <w:rsid w:val="002F72E6"/>
    <w:rsid w:val="003007D2"/>
    <w:rsid w:val="003012A8"/>
    <w:rsid w:val="003031C7"/>
    <w:rsid w:val="00303EF3"/>
    <w:rsid w:val="003118A4"/>
    <w:rsid w:val="00311D39"/>
    <w:rsid w:val="00312D10"/>
    <w:rsid w:val="0031319A"/>
    <w:rsid w:val="00313DB8"/>
    <w:rsid w:val="003147E4"/>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44FD"/>
    <w:rsid w:val="00336A73"/>
    <w:rsid w:val="00337EAF"/>
    <w:rsid w:val="0034059A"/>
    <w:rsid w:val="0034497D"/>
    <w:rsid w:val="00344EC7"/>
    <w:rsid w:val="00345DFB"/>
    <w:rsid w:val="0034671B"/>
    <w:rsid w:val="00347958"/>
    <w:rsid w:val="00347F8D"/>
    <w:rsid w:val="0035129C"/>
    <w:rsid w:val="00352128"/>
    <w:rsid w:val="00352A85"/>
    <w:rsid w:val="003551B7"/>
    <w:rsid w:val="00360743"/>
    <w:rsid w:val="00360D80"/>
    <w:rsid w:val="00361573"/>
    <w:rsid w:val="00361E7F"/>
    <w:rsid w:val="00363E62"/>
    <w:rsid w:val="00367450"/>
    <w:rsid w:val="00367962"/>
    <w:rsid w:val="003700EA"/>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4F5F"/>
    <w:rsid w:val="0039614A"/>
    <w:rsid w:val="00397A94"/>
    <w:rsid w:val="00397BF9"/>
    <w:rsid w:val="003A01F6"/>
    <w:rsid w:val="003A2B4D"/>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9B6"/>
    <w:rsid w:val="003E2DAE"/>
    <w:rsid w:val="003E3080"/>
    <w:rsid w:val="003E33C7"/>
    <w:rsid w:val="003E3E44"/>
    <w:rsid w:val="003E4787"/>
    <w:rsid w:val="003E4E67"/>
    <w:rsid w:val="003E5398"/>
    <w:rsid w:val="003E69B5"/>
    <w:rsid w:val="003F01C0"/>
    <w:rsid w:val="003F225C"/>
    <w:rsid w:val="003F2BFF"/>
    <w:rsid w:val="003F4C7D"/>
    <w:rsid w:val="003F4E15"/>
    <w:rsid w:val="003F4F90"/>
    <w:rsid w:val="003F6105"/>
    <w:rsid w:val="003F6158"/>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579F"/>
    <w:rsid w:val="0041786C"/>
    <w:rsid w:val="0042035D"/>
    <w:rsid w:val="00421326"/>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E97"/>
    <w:rsid w:val="00455B8B"/>
    <w:rsid w:val="00462A93"/>
    <w:rsid w:val="004638DA"/>
    <w:rsid w:val="0046527F"/>
    <w:rsid w:val="004663CD"/>
    <w:rsid w:val="00467CF4"/>
    <w:rsid w:val="00467E21"/>
    <w:rsid w:val="00467FB5"/>
    <w:rsid w:val="00471788"/>
    <w:rsid w:val="0047188C"/>
    <w:rsid w:val="00472C4D"/>
    <w:rsid w:val="00472D2C"/>
    <w:rsid w:val="00476FBC"/>
    <w:rsid w:val="0047732E"/>
    <w:rsid w:val="004818B1"/>
    <w:rsid w:val="004838B9"/>
    <w:rsid w:val="00484251"/>
    <w:rsid w:val="004846D7"/>
    <w:rsid w:val="00485336"/>
    <w:rsid w:val="00485E17"/>
    <w:rsid w:val="00486C03"/>
    <w:rsid w:val="00487952"/>
    <w:rsid w:val="00491391"/>
    <w:rsid w:val="00491C7A"/>
    <w:rsid w:val="0049234D"/>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EFC"/>
    <w:rsid w:val="004B6532"/>
    <w:rsid w:val="004C1C22"/>
    <w:rsid w:val="004C4346"/>
    <w:rsid w:val="004C4F82"/>
    <w:rsid w:val="004C51AF"/>
    <w:rsid w:val="004C552F"/>
    <w:rsid w:val="004C5D51"/>
    <w:rsid w:val="004C70E4"/>
    <w:rsid w:val="004C74C8"/>
    <w:rsid w:val="004C7D78"/>
    <w:rsid w:val="004D0D6B"/>
    <w:rsid w:val="004D0DFF"/>
    <w:rsid w:val="004D1380"/>
    <w:rsid w:val="004D1C06"/>
    <w:rsid w:val="004D2237"/>
    <w:rsid w:val="004D2D8B"/>
    <w:rsid w:val="004D4360"/>
    <w:rsid w:val="004D44FD"/>
    <w:rsid w:val="004D52C1"/>
    <w:rsid w:val="004D5BC4"/>
    <w:rsid w:val="004D65E6"/>
    <w:rsid w:val="004D7043"/>
    <w:rsid w:val="004E27D7"/>
    <w:rsid w:val="004E3006"/>
    <w:rsid w:val="004E3F5C"/>
    <w:rsid w:val="004E4CB1"/>
    <w:rsid w:val="004E714A"/>
    <w:rsid w:val="004E78EC"/>
    <w:rsid w:val="004F0CDC"/>
    <w:rsid w:val="004F2432"/>
    <w:rsid w:val="004F53F7"/>
    <w:rsid w:val="004F7770"/>
    <w:rsid w:val="004F7AB5"/>
    <w:rsid w:val="004F7CF7"/>
    <w:rsid w:val="0050029F"/>
    <w:rsid w:val="00500AED"/>
    <w:rsid w:val="00501361"/>
    <w:rsid w:val="00501E1D"/>
    <w:rsid w:val="00503939"/>
    <w:rsid w:val="00503BA7"/>
    <w:rsid w:val="0050479A"/>
    <w:rsid w:val="00507C14"/>
    <w:rsid w:val="0051091D"/>
    <w:rsid w:val="00510EF0"/>
    <w:rsid w:val="00513DF5"/>
    <w:rsid w:val="00514A87"/>
    <w:rsid w:val="00516302"/>
    <w:rsid w:val="00517804"/>
    <w:rsid w:val="00517D2F"/>
    <w:rsid w:val="0052050C"/>
    <w:rsid w:val="005209A4"/>
    <w:rsid w:val="0052176B"/>
    <w:rsid w:val="00522D98"/>
    <w:rsid w:val="00523270"/>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4BB"/>
    <w:rsid w:val="00551598"/>
    <w:rsid w:val="005549B4"/>
    <w:rsid w:val="00562581"/>
    <w:rsid w:val="00562600"/>
    <w:rsid w:val="00562C86"/>
    <w:rsid w:val="00564451"/>
    <w:rsid w:val="00564BED"/>
    <w:rsid w:val="00565B94"/>
    <w:rsid w:val="00565F0E"/>
    <w:rsid w:val="0056631B"/>
    <w:rsid w:val="00567148"/>
    <w:rsid w:val="00567DA0"/>
    <w:rsid w:val="00571577"/>
    <w:rsid w:val="005723EC"/>
    <w:rsid w:val="00575134"/>
    <w:rsid w:val="00576F75"/>
    <w:rsid w:val="00581299"/>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7067"/>
    <w:rsid w:val="005C0057"/>
    <w:rsid w:val="005C0A37"/>
    <w:rsid w:val="005C1655"/>
    <w:rsid w:val="005C184F"/>
    <w:rsid w:val="005C1A83"/>
    <w:rsid w:val="005C2984"/>
    <w:rsid w:val="005C2E8B"/>
    <w:rsid w:val="005C364B"/>
    <w:rsid w:val="005C61A6"/>
    <w:rsid w:val="005C622D"/>
    <w:rsid w:val="005C6838"/>
    <w:rsid w:val="005C6F61"/>
    <w:rsid w:val="005C74E8"/>
    <w:rsid w:val="005C776B"/>
    <w:rsid w:val="005D1610"/>
    <w:rsid w:val="005D181B"/>
    <w:rsid w:val="005D29E2"/>
    <w:rsid w:val="005D2A3E"/>
    <w:rsid w:val="005D2DBA"/>
    <w:rsid w:val="005D33C5"/>
    <w:rsid w:val="005D3B5E"/>
    <w:rsid w:val="005D6B3A"/>
    <w:rsid w:val="005E09A0"/>
    <w:rsid w:val="005E0E01"/>
    <w:rsid w:val="005E22ED"/>
    <w:rsid w:val="005E2CE4"/>
    <w:rsid w:val="005E4271"/>
    <w:rsid w:val="005E4EF6"/>
    <w:rsid w:val="005E4FCC"/>
    <w:rsid w:val="005E6DE1"/>
    <w:rsid w:val="005E7F62"/>
    <w:rsid w:val="005F0245"/>
    <w:rsid w:val="005F0A14"/>
    <w:rsid w:val="005F2E04"/>
    <w:rsid w:val="005F39BD"/>
    <w:rsid w:val="005F59B6"/>
    <w:rsid w:val="005F610A"/>
    <w:rsid w:val="005F65D5"/>
    <w:rsid w:val="005F6975"/>
    <w:rsid w:val="006005F3"/>
    <w:rsid w:val="006007C0"/>
    <w:rsid w:val="006011D0"/>
    <w:rsid w:val="00601632"/>
    <w:rsid w:val="00602183"/>
    <w:rsid w:val="00603E4A"/>
    <w:rsid w:val="00607305"/>
    <w:rsid w:val="00607B5F"/>
    <w:rsid w:val="00611B30"/>
    <w:rsid w:val="0061268F"/>
    <w:rsid w:val="0061316A"/>
    <w:rsid w:val="00617182"/>
    <w:rsid w:val="00617C3B"/>
    <w:rsid w:val="006205EC"/>
    <w:rsid w:val="00623497"/>
    <w:rsid w:val="006247BF"/>
    <w:rsid w:val="00624DEB"/>
    <w:rsid w:val="00625AFD"/>
    <w:rsid w:val="0062692B"/>
    <w:rsid w:val="00626ADC"/>
    <w:rsid w:val="006273E7"/>
    <w:rsid w:val="006303CB"/>
    <w:rsid w:val="00630B69"/>
    <w:rsid w:val="00631A31"/>
    <w:rsid w:val="00631E7A"/>
    <w:rsid w:val="00632558"/>
    <w:rsid w:val="00632604"/>
    <w:rsid w:val="00634189"/>
    <w:rsid w:val="006346BE"/>
    <w:rsid w:val="00635845"/>
    <w:rsid w:val="00635968"/>
    <w:rsid w:val="00636D49"/>
    <w:rsid w:val="00636EFF"/>
    <w:rsid w:val="006376F7"/>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FBF"/>
    <w:rsid w:val="006579AE"/>
    <w:rsid w:val="006622C8"/>
    <w:rsid w:val="00663CC1"/>
    <w:rsid w:val="00664D66"/>
    <w:rsid w:val="00665038"/>
    <w:rsid w:val="0066593F"/>
    <w:rsid w:val="00665AB8"/>
    <w:rsid w:val="00666A14"/>
    <w:rsid w:val="00666BE0"/>
    <w:rsid w:val="006674D2"/>
    <w:rsid w:val="00670483"/>
    <w:rsid w:val="0067097B"/>
    <w:rsid w:val="006730A3"/>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803"/>
    <w:rsid w:val="00691D6A"/>
    <w:rsid w:val="0069294F"/>
    <w:rsid w:val="00692E5C"/>
    <w:rsid w:val="00693C35"/>
    <w:rsid w:val="00694639"/>
    <w:rsid w:val="00694794"/>
    <w:rsid w:val="006950BF"/>
    <w:rsid w:val="0069538C"/>
    <w:rsid w:val="006A1FC7"/>
    <w:rsid w:val="006A2147"/>
    <w:rsid w:val="006A2DFC"/>
    <w:rsid w:val="006A3ADF"/>
    <w:rsid w:val="006A3B53"/>
    <w:rsid w:val="006A6790"/>
    <w:rsid w:val="006A7573"/>
    <w:rsid w:val="006B0ED0"/>
    <w:rsid w:val="006B335C"/>
    <w:rsid w:val="006B606A"/>
    <w:rsid w:val="006B60C3"/>
    <w:rsid w:val="006B6151"/>
    <w:rsid w:val="006B67A3"/>
    <w:rsid w:val="006B698C"/>
    <w:rsid w:val="006C028D"/>
    <w:rsid w:val="006C0EDA"/>
    <w:rsid w:val="006C2F97"/>
    <w:rsid w:val="006C3BB6"/>
    <w:rsid w:val="006C4976"/>
    <w:rsid w:val="006C6171"/>
    <w:rsid w:val="006C6491"/>
    <w:rsid w:val="006C6625"/>
    <w:rsid w:val="006C689B"/>
    <w:rsid w:val="006C7073"/>
    <w:rsid w:val="006C76C9"/>
    <w:rsid w:val="006D303F"/>
    <w:rsid w:val="006D674C"/>
    <w:rsid w:val="006D7A92"/>
    <w:rsid w:val="006E24FD"/>
    <w:rsid w:val="006E2AA2"/>
    <w:rsid w:val="006E7691"/>
    <w:rsid w:val="006E7C8C"/>
    <w:rsid w:val="006F019E"/>
    <w:rsid w:val="006F0D06"/>
    <w:rsid w:val="006F16EC"/>
    <w:rsid w:val="006F23B6"/>
    <w:rsid w:val="006F2464"/>
    <w:rsid w:val="006F2A56"/>
    <w:rsid w:val="006F6694"/>
    <w:rsid w:val="006F6F5C"/>
    <w:rsid w:val="006F7969"/>
    <w:rsid w:val="006F79CD"/>
    <w:rsid w:val="00700629"/>
    <w:rsid w:val="00702B20"/>
    <w:rsid w:val="00704ADF"/>
    <w:rsid w:val="007064D3"/>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39D5"/>
    <w:rsid w:val="00735587"/>
    <w:rsid w:val="00736DCC"/>
    <w:rsid w:val="007378A0"/>
    <w:rsid w:val="007401D3"/>
    <w:rsid w:val="00742F4A"/>
    <w:rsid w:val="00743FDC"/>
    <w:rsid w:val="00746B18"/>
    <w:rsid w:val="00751040"/>
    <w:rsid w:val="00751533"/>
    <w:rsid w:val="00751E19"/>
    <w:rsid w:val="007523D3"/>
    <w:rsid w:val="00753430"/>
    <w:rsid w:val="00753AB3"/>
    <w:rsid w:val="00753E71"/>
    <w:rsid w:val="00754253"/>
    <w:rsid w:val="007552CA"/>
    <w:rsid w:val="00755466"/>
    <w:rsid w:val="00756E84"/>
    <w:rsid w:val="007578CE"/>
    <w:rsid w:val="00757B80"/>
    <w:rsid w:val="00757ECA"/>
    <w:rsid w:val="00762631"/>
    <w:rsid w:val="00763B8C"/>
    <w:rsid w:val="00763CD1"/>
    <w:rsid w:val="0076432D"/>
    <w:rsid w:val="00764606"/>
    <w:rsid w:val="00764928"/>
    <w:rsid w:val="00765DBB"/>
    <w:rsid w:val="0077124C"/>
    <w:rsid w:val="00771D69"/>
    <w:rsid w:val="0077428C"/>
    <w:rsid w:val="007756BD"/>
    <w:rsid w:val="0077792C"/>
    <w:rsid w:val="007814A1"/>
    <w:rsid w:val="007815C6"/>
    <w:rsid w:val="00782DD5"/>
    <w:rsid w:val="007834BE"/>
    <w:rsid w:val="00784A2F"/>
    <w:rsid w:val="00786B11"/>
    <w:rsid w:val="00790849"/>
    <w:rsid w:val="007908C7"/>
    <w:rsid w:val="00791753"/>
    <w:rsid w:val="00792313"/>
    <w:rsid w:val="0079296B"/>
    <w:rsid w:val="00792FAA"/>
    <w:rsid w:val="0079359D"/>
    <w:rsid w:val="007937B1"/>
    <w:rsid w:val="00793812"/>
    <w:rsid w:val="00794C40"/>
    <w:rsid w:val="00795B52"/>
    <w:rsid w:val="00796FBD"/>
    <w:rsid w:val="007970E2"/>
    <w:rsid w:val="00797957"/>
    <w:rsid w:val="00797B80"/>
    <w:rsid w:val="007A0096"/>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78E1"/>
    <w:rsid w:val="007C1BDF"/>
    <w:rsid w:val="007C3F08"/>
    <w:rsid w:val="007C5516"/>
    <w:rsid w:val="007C55A8"/>
    <w:rsid w:val="007C5D5E"/>
    <w:rsid w:val="007D0748"/>
    <w:rsid w:val="007D29C2"/>
    <w:rsid w:val="007D3E31"/>
    <w:rsid w:val="007D3FC7"/>
    <w:rsid w:val="007D4A1B"/>
    <w:rsid w:val="007D5DE9"/>
    <w:rsid w:val="007D65B3"/>
    <w:rsid w:val="007E073B"/>
    <w:rsid w:val="007E0AF7"/>
    <w:rsid w:val="007E1A48"/>
    <w:rsid w:val="007E2248"/>
    <w:rsid w:val="007E25BF"/>
    <w:rsid w:val="007E264A"/>
    <w:rsid w:val="007E2D3F"/>
    <w:rsid w:val="007E346C"/>
    <w:rsid w:val="007E4DCD"/>
    <w:rsid w:val="007E6301"/>
    <w:rsid w:val="007E6730"/>
    <w:rsid w:val="007F1320"/>
    <w:rsid w:val="007F2CDE"/>
    <w:rsid w:val="007F4AA4"/>
    <w:rsid w:val="007F5441"/>
    <w:rsid w:val="007F558B"/>
    <w:rsid w:val="008000D7"/>
    <w:rsid w:val="008019D5"/>
    <w:rsid w:val="00801CCE"/>
    <w:rsid w:val="00803B79"/>
    <w:rsid w:val="00803DAB"/>
    <w:rsid w:val="00803E26"/>
    <w:rsid w:val="00805B2F"/>
    <w:rsid w:val="00805DBD"/>
    <w:rsid w:val="00807A67"/>
    <w:rsid w:val="00810CAB"/>
    <w:rsid w:val="008115B1"/>
    <w:rsid w:val="008122CA"/>
    <w:rsid w:val="008127FE"/>
    <w:rsid w:val="008139F2"/>
    <w:rsid w:val="00813AED"/>
    <w:rsid w:val="00814F1E"/>
    <w:rsid w:val="00821E45"/>
    <w:rsid w:val="00821E8B"/>
    <w:rsid w:val="00824ADD"/>
    <w:rsid w:val="00824B64"/>
    <w:rsid w:val="008253AC"/>
    <w:rsid w:val="0082683F"/>
    <w:rsid w:val="00831C57"/>
    <w:rsid w:val="00832E89"/>
    <w:rsid w:val="00833617"/>
    <w:rsid w:val="008344E6"/>
    <w:rsid w:val="0083554C"/>
    <w:rsid w:val="00835D8F"/>
    <w:rsid w:val="00836534"/>
    <w:rsid w:val="00837102"/>
    <w:rsid w:val="00841618"/>
    <w:rsid w:val="0084193C"/>
    <w:rsid w:val="0084467B"/>
    <w:rsid w:val="008446C3"/>
    <w:rsid w:val="0084589E"/>
    <w:rsid w:val="00847014"/>
    <w:rsid w:val="00847380"/>
    <w:rsid w:val="008510FE"/>
    <w:rsid w:val="00851F36"/>
    <w:rsid w:val="0085356E"/>
    <w:rsid w:val="00855C9B"/>
    <w:rsid w:val="00856102"/>
    <w:rsid w:val="00861036"/>
    <w:rsid w:val="008614D0"/>
    <w:rsid w:val="00862C25"/>
    <w:rsid w:val="008642E9"/>
    <w:rsid w:val="00864356"/>
    <w:rsid w:val="00867C4B"/>
    <w:rsid w:val="00870EDC"/>
    <w:rsid w:val="00872142"/>
    <w:rsid w:val="00872B8F"/>
    <w:rsid w:val="00876763"/>
    <w:rsid w:val="008772F0"/>
    <w:rsid w:val="0088011B"/>
    <w:rsid w:val="00881BD8"/>
    <w:rsid w:val="00881C12"/>
    <w:rsid w:val="00882229"/>
    <w:rsid w:val="00882B88"/>
    <w:rsid w:val="00883053"/>
    <w:rsid w:val="00883757"/>
    <w:rsid w:val="00886224"/>
    <w:rsid w:val="00886796"/>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A5865"/>
    <w:rsid w:val="008B1A1B"/>
    <w:rsid w:val="008B2102"/>
    <w:rsid w:val="008B21D0"/>
    <w:rsid w:val="008B2E63"/>
    <w:rsid w:val="008B37DE"/>
    <w:rsid w:val="008B4416"/>
    <w:rsid w:val="008B4814"/>
    <w:rsid w:val="008B4D93"/>
    <w:rsid w:val="008B5024"/>
    <w:rsid w:val="008B523E"/>
    <w:rsid w:val="008B5BD9"/>
    <w:rsid w:val="008B6389"/>
    <w:rsid w:val="008C0E2E"/>
    <w:rsid w:val="008C0E90"/>
    <w:rsid w:val="008C1ADB"/>
    <w:rsid w:val="008C37FB"/>
    <w:rsid w:val="008C3E53"/>
    <w:rsid w:val="008C4E41"/>
    <w:rsid w:val="008D0B44"/>
    <w:rsid w:val="008D10E2"/>
    <w:rsid w:val="008D4E9F"/>
    <w:rsid w:val="008D52B9"/>
    <w:rsid w:val="008D591D"/>
    <w:rsid w:val="008D6D0E"/>
    <w:rsid w:val="008E119F"/>
    <w:rsid w:val="008E4588"/>
    <w:rsid w:val="008E5D87"/>
    <w:rsid w:val="008E7256"/>
    <w:rsid w:val="008F0E4C"/>
    <w:rsid w:val="008F2DF0"/>
    <w:rsid w:val="008F418B"/>
    <w:rsid w:val="008F5441"/>
    <w:rsid w:val="008F7F6D"/>
    <w:rsid w:val="00900E8A"/>
    <w:rsid w:val="00901483"/>
    <w:rsid w:val="00901A59"/>
    <w:rsid w:val="009049A8"/>
    <w:rsid w:val="009051A4"/>
    <w:rsid w:val="00911E92"/>
    <w:rsid w:val="00914B3F"/>
    <w:rsid w:val="00917120"/>
    <w:rsid w:val="009202C9"/>
    <w:rsid w:val="00920C9F"/>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E72"/>
    <w:rsid w:val="00956FF6"/>
    <w:rsid w:val="00957054"/>
    <w:rsid w:val="00957D36"/>
    <w:rsid w:val="0096126F"/>
    <w:rsid w:val="009612E1"/>
    <w:rsid w:val="00961995"/>
    <w:rsid w:val="00961F39"/>
    <w:rsid w:val="00963304"/>
    <w:rsid w:val="00963958"/>
    <w:rsid w:val="009640A8"/>
    <w:rsid w:val="009643C3"/>
    <w:rsid w:val="009648F0"/>
    <w:rsid w:val="00964D45"/>
    <w:rsid w:val="009659C1"/>
    <w:rsid w:val="00966F18"/>
    <w:rsid w:val="00967B37"/>
    <w:rsid w:val="009712D7"/>
    <w:rsid w:val="00971949"/>
    <w:rsid w:val="00972389"/>
    <w:rsid w:val="00974663"/>
    <w:rsid w:val="00977896"/>
    <w:rsid w:val="009837DF"/>
    <w:rsid w:val="00985EC3"/>
    <w:rsid w:val="00987149"/>
    <w:rsid w:val="009874B1"/>
    <w:rsid w:val="00987A79"/>
    <w:rsid w:val="009907DC"/>
    <w:rsid w:val="00991E7C"/>
    <w:rsid w:val="0099234E"/>
    <w:rsid w:val="009938E5"/>
    <w:rsid w:val="00994715"/>
    <w:rsid w:val="009947E1"/>
    <w:rsid w:val="00994CCA"/>
    <w:rsid w:val="00997E2A"/>
    <w:rsid w:val="009A0E13"/>
    <w:rsid w:val="009A1A80"/>
    <w:rsid w:val="009A5BFE"/>
    <w:rsid w:val="009A6B73"/>
    <w:rsid w:val="009A730F"/>
    <w:rsid w:val="009B08E1"/>
    <w:rsid w:val="009B0BA2"/>
    <w:rsid w:val="009B2EAE"/>
    <w:rsid w:val="009B37B4"/>
    <w:rsid w:val="009B37DA"/>
    <w:rsid w:val="009B6DB0"/>
    <w:rsid w:val="009B7AA9"/>
    <w:rsid w:val="009C0062"/>
    <w:rsid w:val="009C113B"/>
    <w:rsid w:val="009C16C0"/>
    <w:rsid w:val="009C2257"/>
    <w:rsid w:val="009C2F9C"/>
    <w:rsid w:val="009C374E"/>
    <w:rsid w:val="009C39DD"/>
    <w:rsid w:val="009C5137"/>
    <w:rsid w:val="009C67F6"/>
    <w:rsid w:val="009C7287"/>
    <w:rsid w:val="009C738E"/>
    <w:rsid w:val="009C79EC"/>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1531"/>
    <w:rsid w:val="009F1A08"/>
    <w:rsid w:val="009F2524"/>
    <w:rsid w:val="009F28BD"/>
    <w:rsid w:val="009F35D0"/>
    <w:rsid w:val="009F3A37"/>
    <w:rsid w:val="009F41C5"/>
    <w:rsid w:val="009F5F20"/>
    <w:rsid w:val="009F6430"/>
    <w:rsid w:val="009F7668"/>
    <w:rsid w:val="00A004E0"/>
    <w:rsid w:val="00A01E3E"/>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5F39"/>
    <w:rsid w:val="00A36D2B"/>
    <w:rsid w:val="00A37A84"/>
    <w:rsid w:val="00A37E3D"/>
    <w:rsid w:val="00A40B3C"/>
    <w:rsid w:val="00A41B0B"/>
    <w:rsid w:val="00A441B4"/>
    <w:rsid w:val="00A44278"/>
    <w:rsid w:val="00A448F5"/>
    <w:rsid w:val="00A45042"/>
    <w:rsid w:val="00A45EA5"/>
    <w:rsid w:val="00A46856"/>
    <w:rsid w:val="00A51E05"/>
    <w:rsid w:val="00A53030"/>
    <w:rsid w:val="00A539C2"/>
    <w:rsid w:val="00A5482B"/>
    <w:rsid w:val="00A5491E"/>
    <w:rsid w:val="00A54EF7"/>
    <w:rsid w:val="00A55F7E"/>
    <w:rsid w:val="00A5678F"/>
    <w:rsid w:val="00A56F82"/>
    <w:rsid w:val="00A57824"/>
    <w:rsid w:val="00A57910"/>
    <w:rsid w:val="00A602E3"/>
    <w:rsid w:val="00A61E05"/>
    <w:rsid w:val="00A61E67"/>
    <w:rsid w:val="00A62602"/>
    <w:rsid w:val="00A6303E"/>
    <w:rsid w:val="00A6359A"/>
    <w:rsid w:val="00A655F6"/>
    <w:rsid w:val="00A664AA"/>
    <w:rsid w:val="00A667DF"/>
    <w:rsid w:val="00A66855"/>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5EC4"/>
    <w:rsid w:val="00A86415"/>
    <w:rsid w:val="00A86E52"/>
    <w:rsid w:val="00A871E0"/>
    <w:rsid w:val="00A872FB"/>
    <w:rsid w:val="00A87D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2273"/>
    <w:rsid w:val="00AB71D4"/>
    <w:rsid w:val="00AB7304"/>
    <w:rsid w:val="00AB74F4"/>
    <w:rsid w:val="00AC003D"/>
    <w:rsid w:val="00AC1ABD"/>
    <w:rsid w:val="00AC3D46"/>
    <w:rsid w:val="00AC4649"/>
    <w:rsid w:val="00AC59B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56E6"/>
    <w:rsid w:val="00AE62CD"/>
    <w:rsid w:val="00AE7375"/>
    <w:rsid w:val="00AF03EB"/>
    <w:rsid w:val="00AF107A"/>
    <w:rsid w:val="00AF367F"/>
    <w:rsid w:val="00AF4492"/>
    <w:rsid w:val="00AF588C"/>
    <w:rsid w:val="00AF65A1"/>
    <w:rsid w:val="00AF6D27"/>
    <w:rsid w:val="00B033C2"/>
    <w:rsid w:val="00B04E75"/>
    <w:rsid w:val="00B04EB9"/>
    <w:rsid w:val="00B06BC9"/>
    <w:rsid w:val="00B07D48"/>
    <w:rsid w:val="00B07FAF"/>
    <w:rsid w:val="00B10573"/>
    <w:rsid w:val="00B11504"/>
    <w:rsid w:val="00B118BE"/>
    <w:rsid w:val="00B12A7E"/>
    <w:rsid w:val="00B13740"/>
    <w:rsid w:val="00B14114"/>
    <w:rsid w:val="00B15C8E"/>
    <w:rsid w:val="00B15D19"/>
    <w:rsid w:val="00B160C8"/>
    <w:rsid w:val="00B16E8C"/>
    <w:rsid w:val="00B20555"/>
    <w:rsid w:val="00B2141C"/>
    <w:rsid w:val="00B21B94"/>
    <w:rsid w:val="00B23D1C"/>
    <w:rsid w:val="00B24C3E"/>
    <w:rsid w:val="00B24EDB"/>
    <w:rsid w:val="00B252F5"/>
    <w:rsid w:val="00B25832"/>
    <w:rsid w:val="00B26863"/>
    <w:rsid w:val="00B30814"/>
    <w:rsid w:val="00B312DD"/>
    <w:rsid w:val="00B3295A"/>
    <w:rsid w:val="00B36147"/>
    <w:rsid w:val="00B368E1"/>
    <w:rsid w:val="00B40526"/>
    <w:rsid w:val="00B40787"/>
    <w:rsid w:val="00B40E6F"/>
    <w:rsid w:val="00B41E1C"/>
    <w:rsid w:val="00B4285D"/>
    <w:rsid w:val="00B45AF9"/>
    <w:rsid w:val="00B470B2"/>
    <w:rsid w:val="00B47909"/>
    <w:rsid w:val="00B530CB"/>
    <w:rsid w:val="00B5404C"/>
    <w:rsid w:val="00B540C2"/>
    <w:rsid w:val="00B54A64"/>
    <w:rsid w:val="00B54CAC"/>
    <w:rsid w:val="00B54EC0"/>
    <w:rsid w:val="00B54FDE"/>
    <w:rsid w:val="00B559AA"/>
    <w:rsid w:val="00B56E80"/>
    <w:rsid w:val="00B570D3"/>
    <w:rsid w:val="00B60323"/>
    <w:rsid w:val="00B6032A"/>
    <w:rsid w:val="00B60D2D"/>
    <w:rsid w:val="00B63BD9"/>
    <w:rsid w:val="00B63DD5"/>
    <w:rsid w:val="00B66C15"/>
    <w:rsid w:val="00B711C9"/>
    <w:rsid w:val="00B71768"/>
    <w:rsid w:val="00B71A89"/>
    <w:rsid w:val="00B728E1"/>
    <w:rsid w:val="00B74504"/>
    <w:rsid w:val="00B74A63"/>
    <w:rsid w:val="00B801A4"/>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314B"/>
    <w:rsid w:val="00B93681"/>
    <w:rsid w:val="00B94006"/>
    <w:rsid w:val="00B94CE9"/>
    <w:rsid w:val="00B961AB"/>
    <w:rsid w:val="00BA0885"/>
    <w:rsid w:val="00BA0BDF"/>
    <w:rsid w:val="00BA61C3"/>
    <w:rsid w:val="00BA797B"/>
    <w:rsid w:val="00BB10B2"/>
    <w:rsid w:val="00BB196B"/>
    <w:rsid w:val="00BB369D"/>
    <w:rsid w:val="00BB3A52"/>
    <w:rsid w:val="00BB4756"/>
    <w:rsid w:val="00BB5D1E"/>
    <w:rsid w:val="00BB5D8F"/>
    <w:rsid w:val="00BB7008"/>
    <w:rsid w:val="00BB70B6"/>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E0305"/>
    <w:rsid w:val="00BE17A8"/>
    <w:rsid w:val="00BE3852"/>
    <w:rsid w:val="00BE50BA"/>
    <w:rsid w:val="00BF0186"/>
    <w:rsid w:val="00BF0BBD"/>
    <w:rsid w:val="00BF12E3"/>
    <w:rsid w:val="00BF2ED2"/>
    <w:rsid w:val="00BF3514"/>
    <w:rsid w:val="00BF51D6"/>
    <w:rsid w:val="00BF5BB0"/>
    <w:rsid w:val="00BF65B1"/>
    <w:rsid w:val="00BF679C"/>
    <w:rsid w:val="00BF74BC"/>
    <w:rsid w:val="00C01E4E"/>
    <w:rsid w:val="00C027FE"/>
    <w:rsid w:val="00C029AB"/>
    <w:rsid w:val="00C04112"/>
    <w:rsid w:val="00C05FC2"/>
    <w:rsid w:val="00C065B7"/>
    <w:rsid w:val="00C079FA"/>
    <w:rsid w:val="00C07E2C"/>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4FCB"/>
    <w:rsid w:val="00C257B6"/>
    <w:rsid w:val="00C261AE"/>
    <w:rsid w:val="00C277E3"/>
    <w:rsid w:val="00C31945"/>
    <w:rsid w:val="00C32651"/>
    <w:rsid w:val="00C326E0"/>
    <w:rsid w:val="00C3433D"/>
    <w:rsid w:val="00C36387"/>
    <w:rsid w:val="00C36617"/>
    <w:rsid w:val="00C40B52"/>
    <w:rsid w:val="00C40E4B"/>
    <w:rsid w:val="00C4187F"/>
    <w:rsid w:val="00C41EC1"/>
    <w:rsid w:val="00C4506E"/>
    <w:rsid w:val="00C46611"/>
    <w:rsid w:val="00C47DC2"/>
    <w:rsid w:val="00C50BA9"/>
    <w:rsid w:val="00C5421B"/>
    <w:rsid w:val="00C54FBC"/>
    <w:rsid w:val="00C56051"/>
    <w:rsid w:val="00C56983"/>
    <w:rsid w:val="00C57ECB"/>
    <w:rsid w:val="00C612B7"/>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404"/>
    <w:rsid w:val="00C82E63"/>
    <w:rsid w:val="00C839E2"/>
    <w:rsid w:val="00C848AF"/>
    <w:rsid w:val="00C85370"/>
    <w:rsid w:val="00C8563E"/>
    <w:rsid w:val="00C86F24"/>
    <w:rsid w:val="00C9067F"/>
    <w:rsid w:val="00C9078B"/>
    <w:rsid w:val="00C91EC5"/>
    <w:rsid w:val="00C938CB"/>
    <w:rsid w:val="00C951CB"/>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2779"/>
    <w:rsid w:val="00CB3ED6"/>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EDC"/>
    <w:rsid w:val="00CE7F14"/>
    <w:rsid w:val="00CF0ABB"/>
    <w:rsid w:val="00CF18D4"/>
    <w:rsid w:val="00CF24E0"/>
    <w:rsid w:val="00CF2C50"/>
    <w:rsid w:val="00CF31DF"/>
    <w:rsid w:val="00CF3E8C"/>
    <w:rsid w:val="00CF4121"/>
    <w:rsid w:val="00CF428C"/>
    <w:rsid w:val="00CF5B1F"/>
    <w:rsid w:val="00CF6D3A"/>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388F"/>
    <w:rsid w:val="00D238FA"/>
    <w:rsid w:val="00D23941"/>
    <w:rsid w:val="00D26293"/>
    <w:rsid w:val="00D27372"/>
    <w:rsid w:val="00D276F1"/>
    <w:rsid w:val="00D310B7"/>
    <w:rsid w:val="00D34289"/>
    <w:rsid w:val="00D357FC"/>
    <w:rsid w:val="00D37EF7"/>
    <w:rsid w:val="00D40657"/>
    <w:rsid w:val="00D40C92"/>
    <w:rsid w:val="00D42791"/>
    <w:rsid w:val="00D42A57"/>
    <w:rsid w:val="00D45952"/>
    <w:rsid w:val="00D45E5D"/>
    <w:rsid w:val="00D54361"/>
    <w:rsid w:val="00D60E1F"/>
    <w:rsid w:val="00D6318E"/>
    <w:rsid w:val="00D64D13"/>
    <w:rsid w:val="00D64ED4"/>
    <w:rsid w:val="00D6683B"/>
    <w:rsid w:val="00D668CA"/>
    <w:rsid w:val="00D66FFF"/>
    <w:rsid w:val="00D707C6"/>
    <w:rsid w:val="00D70991"/>
    <w:rsid w:val="00D70EC2"/>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28F"/>
    <w:rsid w:val="00DB5818"/>
    <w:rsid w:val="00DB6C83"/>
    <w:rsid w:val="00DB7253"/>
    <w:rsid w:val="00DC114E"/>
    <w:rsid w:val="00DC36B6"/>
    <w:rsid w:val="00DC472C"/>
    <w:rsid w:val="00DC7214"/>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4A74"/>
    <w:rsid w:val="00DE567F"/>
    <w:rsid w:val="00DE6C3D"/>
    <w:rsid w:val="00DF1A47"/>
    <w:rsid w:val="00DF241E"/>
    <w:rsid w:val="00DF2E71"/>
    <w:rsid w:val="00DF30F4"/>
    <w:rsid w:val="00DF399F"/>
    <w:rsid w:val="00DF6126"/>
    <w:rsid w:val="00DF7B2B"/>
    <w:rsid w:val="00E00130"/>
    <w:rsid w:val="00E00CD7"/>
    <w:rsid w:val="00E01B74"/>
    <w:rsid w:val="00E028E3"/>
    <w:rsid w:val="00E041DE"/>
    <w:rsid w:val="00E04D79"/>
    <w:rsid w:val="00E10C53"/>
    <w:rsid w:val="00E10D1B"/>
    <w:rsid w:val="00E11477"/>
    <w:rsid w:val="00E12B63"/>
    <w:rsid w:val="00E1382A"/>
    <w:rsid w:val="00E1712B"/>
    <w:rsid w:val="00E22130"/>
    <w:rsid w:val="00E226B9"/>
    <w:rsid w:val="00E23C8F"/>
    <w:rsid w:val="00E2442E"/>
    <w:rsid w:val="00E25F50"/>
    <w:rsid w:val="00E26A90"/>
    <w:rsid w:val="00E26D29"/>
    <w:rsid w:val="00E27869"/>
    <w:rsid w:val="00E3042F"/>
    <w:rsid w:val="00E30CA7"/>
    <w:rsid w:val="00E31552"/>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1F5E"/>
    <w:rsid w:val="00E42911"/>
    <w:rsid w:val="00E43D2A"/>
    <w:rsid w:val="00E51139"/>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322E"/>
    <w:rsid w:val="00E84F9F"/>
    <w:rsid w:val="00E86006"/>
    <w:rsid w:val="00E875FF"/>
    <w:rsid w:val="00E87D88"/>
    <w:rsid w:val="00E91374"/>
    <w:rsid w:val="00E91891"/>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2520"/>
    <w:rsid w:val="00EF2901"/>
    <w:rsid w:val="00EF58F3"/>
    <w:rsid w:val="00F00762"/>
    <w:rsid w:val="00F011F8"/>
    <w:rsid w:val="00F022B7"/>
    <w:rsid w:val="00F037C5"/>
    <w:rsid w:val="00F0469F"/>
    <w:rsid w:val="00F06E2F"/>
    <w:rsid w:val="00F07267"/>
    <w:rsid w:val="00F077BC"/>
    <w:rsid w:val="00F079F4"/>
    <w:rsid w:val="00F07F86"/>
    <w:rsid w:val="00F10222"/>
    <w:rsid w:val="00F1147C"/>
    <w:rsid w:val="00F1286D"/>
    <w:rsid w:val="00F13959"/>
    <w:rsid w:val="00F150F5"/>
    <w:rsid w:val="00F152D8"/>
    <w:rsid w:val="00F17565"/>
    <w:rsid w:val="00F2193B"/>
    <w:rsid w:val="00F21A68"/>
    <w:rsid w:val="00F23DE5"/>
    <w:rsid w:val="00F2591A"/>
    <w:rsid w:val="00F26C62"/>
    <w:rsid w:val="00F27395"/>
    <w:rsid w:val="00F279BE"/>
    <w:rsid w:val="00F3318D"/>
    <w:rsid w:val="00F346A9"/>
    <w:rsid w:val="00F34A74"/>
    <w:rsid w:val="00F3711F"/>
    <w:rsid w:val="00F40DA8"/>
    <w:rsid w:val="00F4239B"/>
    <w:rsid w:val="00F424A3"/>
    <w:rsid w:val="00F4562D"/>
    <w:rsid w:val="00F45869"/>
    <w:rsid w:val="00F46155"/>
    <w:rsid w:val="00F5164E"/>
    <w:rsid w:val="00F545F2"/>
    <w:rsid w:val="00F54986"/>
    <w:rsid w:val="00F55279"/>
    <w:rsid w:val="00F55AE1"/>
    <w:rsid w:val="00F55C83"/>
    <w:rsid w:val="00F5637F"/>
    <w:rsid w:val="00F56754"/>
    <w:rsid w:val="00F617CF"/>
    <w:rsid w:val="00F621A1"/>
    <w:rsid w:val="00F629F6"/>
    <w:rsid w:val="00F62E77"/>
    <w:rsid w:val="00F644D1"/>
    <w:rsid w:val="00F6510A"/>
    <w:rsid w:val="00F658E0"/>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6BFE"/>
    <w:rsid w:val="00F877A2"/>
    <w:rsid w:val="00F91DD7"/>
    <w:rsid w:val="00F92432"/>
    <w:rsid w:val="00F93A13"/>
    <w:rsid w:val="00F94477"/>
    <w:rsid w:val="00F948F6"/>
    <w:rsid w:val="00F9571F"/>
    <w:rsid w:val="00F9584F"/>
    <w:rsid w:val="00F97DF6"/>
    <w:rsid w:val="00FA066E"/>
    <w:rsid w:val="00FA3134"/>
    <w:rsid w:val="00FA43FB"/>
    <w:rsid w:val="00FA44D8"/>
    <w:rsid w:val="00FA52B8"/>
    <w:rsid w:val="00FA586C"/>
    <w:rsid w:val="00FA60B9"/>
    <w:rsid w:val="00FA7537"/>
    <w:rsid w:val="00FA7ACE"/>
    <w:rsid w:val="00FB04D2"/>
    <w:rsid w:val="00FB1B47"/>
    <w:rsid w:val="00FB493F"/>
    <w:rsid w:val="00FB51E4"/>
    <w:rsid w:val="00FB646A"/>
    <w:rsid w:val="00FB6877"/>
    <w:rsid w:val="00FB6927"/>
    <w:rsid w:val="00FC1076"/>
    <w:rsid w:val="00FC2929"/>
    <w:rsid w:val="00FC327C"/>
    <w:rsid w:val="00FC33AA"/>
    <w:rsid w:val="00FC6840"/>
    <w:rsid w:val="00FC6BFE"/>
    <w:rsid w:val="00FC6E5D"/>
    <w:rsid w:val="00FC77FD"/>
    <w:rsid w:val="00FD0A55"/>
    <w:rsid w:val="00FD3D3B"/>
    <w:rsid w:val="00FD4A73"/>
    <w:rsid w:val="00FD4BB1"/>
    <w:rsid w:val="00FD4D4B"/>
    <w:rsid w:val="00FD6094"/>
    <w:rsid w:val="00FD6257"/>
    <w:rsid w:val="00FD680D"/>
    <w:rsid w:val="00FD7DF7"/>
    <w:rsid w:val="00FE08AD"/>
    <w:rsid w:val="00FE19AF"/>
    <w:rsid w:val="00FE1B39"/>
    <w:rsid w:val="00FE2984"/>
    <w:rsid w:val="00FE2DD8"/>
    <w:rsid w:val="00FE2EA2"/>
    <w:rsid w:val="00FE382C"/>
    <w:rsid w:val="00FE48CD"/>
    <w:rsid w:val="00FE4D1B"/>
    <w:rsid w:val="00FE5693"/>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HTML Top of Form" w:uiPriority="99"/>
    <w:lsdException w:name="HTML Bottom of Form"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character" w:customStyle="1" w:styleId="CorpodeltestoCarattere">
    <w:name w:val="Corpo del testo Carattere"/>
    <w:basedOn w:val="Carpredefinitoparagrafo"/>
    <w:link w:val="Corpodeltesto"/>
    <w:uiPriority w:val="99"/>
    <w:rsid w:val="00BB5D8F"/>
    <w:rPr>
      <w:sz w:val="24"/>
      <w:szCs w:val="24"/>
    </w:r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5">
    <w:name w:val="StileMessaggioDiPostaElettronica651"/>
    <w:aliases w:val="StileMessaggioDiPostaElettronica651"/>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71">
    <w:name w:val="StileMessaggioDiPostaElettronica67"/>
    <w:aliases w:val="StileMessaggioDiPostaElettronica67"/>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 w:type="paragraph" w:customStyle="1" w:styleId="post-title">
    <w:name w:val="post-title"/>
    <w:basedOn w:val="Normale"/>
    <w:rsid w:val="00031B6A"/>
    <w:pPr>
      <w:spacing w:before="100" w:beforeAutospacing="1" w:after="100" w:afterAutospacing="1"/>
    </w:pPr>
  </w:style>
  <w:style w:type="character" w:customStyle="1" w:styleId="Iniziomodulo-zCarattere">
    <w:name w:val="Inizio modulo -z Carattere"/>
    <w:basedOn w:val="Carpredefinitoparagrafo"/>
    <w:link w:val="Iniziomodulo-z"/>
    <w:uiPriority w:val="99"/>
    <w:rsid w:val="000F2569"/>
    <w:rPr>
      <w:rFonts w:ascii="Arial" w:hAnsi="Arial" w:cs="Arial"/>
      <w:vanish/>
      <w:sz w:val="16"/>
      <w:szCs w:val="16"/>
    </w:rPr>
  </w:style>
  <w:style w:type="paragraph" w:styleId="Iniziomodulo-z">
    <w:name w:val="HTML Top of Form"/>
    <w:basedOn w:val="Normale"/>
    <w:next w:val="Normale"/>
    <w:link w:val="Iniziomodulo-zCarattere"/>
    <w:hidden/>
    <w:uiPriority w:val="99"/>
    <w:unhideWhenUsed/>
    <w:rsid w:val="000F2569"/>
    <w:pPr>
      <w:pBdr>
        <w:bottom w:val="single" w:sz="6" w:space="1" w:color="auto"/>
      </w:pBdr>
      <w:jc w:val="center"/>
    </w:pPr>
    <w:rPr>
      <w:rFonts w:ascii="Arial" w:hAnsi="Arial" w:cs="Arial"/>
      <w:vanish/>
      <w:sz w:val="16"/>
      <w:szCs w:val="16"/>
    </w:rPr>
  </w:style>
  <w:style w:type="character" w:customStyle="1" w:styleId="Finemodulo-zCarattere">
    <w:name w:val="Fine modulo -z Carattere"/>
    <w:basedOn w:val="Carpredefinitoparagrafo"/>
    <w:link w:val="Finemodulo-z"/>
    <w:uiPriority w:val="99"/>
    <w:rsid w:val="000F2569"/>
    <w:rPr>
      <w:rFonts w:ascii="Arial" w:hAnsi="Arial" w:cs="Arial"/>
      <w:vanish/>
      <w:sz w:val="16"/>
      <w:szCs w:val="16"/>
    </w:rPr>
  </w:style>
  <w:style w:type="paragraph" w:styleId="Finemodulo-z">
    <w:name w:val="HTML Bottom of Form"/>
    <w:basedOn w:val="Normale"/>
    <w:next w:val="Normale"/>
    <w:link w:val="Finemodulo-zCarattere"/>
    <w:hidden/>
    <w:uiPriority w:val="99"/>
    <w:unhideWhenUsed/>
    <w:rsid w:val="000F2569"/>
    <w:pPr>
      <w:pBdr>
        <w:top w:val="single" w:sz="6" w:space="1" w:color="auto"/>
      </w:pBdr>
      <w:jc w:val="center"/>
    </w:pPr>
    <w:rPr>
      <w:rFonts w:ascii="Arial" w:hAnsi="Arial" w:cs="Arial"/>
      <w:vanish/>
      <w:sz w:val="16"/>
      <w:szCs w:val="16"/>
    </w:rPr>
  </w:style>
  <w:style w:type="character" w:customStyle="1" w:styleId="hps">
    <w:name w:val="hps"/>
    <w:basedOn w:val="Carpredefinitoparagrafo"/>
    <w:rsid w:val="000F2569"/>
  </w:style>
  <w:style w:type="character" w:customStyle="1" w:styleId="unknown0">
    <w:name w:val="unknown0"/>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unknown1">
    <w:name w:val="unknown1"/>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hyperlink0">
    <w:name w:val="hyperlink0"/>
    <w:basedOn w:val="Carpredefinitoparagrafo"/>
    <w:rsid w:val="001E2720"/>
  </w:style>
  <w:style w:type="character" w:customStyle="1" w:styleId="atn">
    <w:name w:val="atn"/>
    <w:basedOn w:val="Carpredefinitoparagrafo"/>
    <w:rsid w:val="00551598"/>
  </w:style>
  <w:style w:type="paragraph" w:customStyle="1" w:styleId="blogtitle">
    <w:name w:val="blogtitle"/>
    <w:basedOn w:val="Normale"/>
    <w:rsid w:val="00551598"/>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127076">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25717092">
      <w:bodyDiv w:val="1"/>
      <w:marLeft w:val="0"/>
      <w:marRight w:val="0"/>
      <w:marTop w:val="0"/>
      <w:marBottom w:val="0"/>
      <w:divBdr>
        <w:top w:val="none" w:sz="0" w:space="0" w:color="auto"/>
        <w:left w:val="none" w:sz="0" w:space="0" w:color="auto"/>
        <w:bottom w:val="none" w:sz="0" w:space="0" w:color="auto"/>
        <w:right w:val="none" w:sz="0" w:space="0" w:color="auto"/>
      </w:divBdr>
      <w:divsChild>
        <w:div w:id="1909798592">
          <w:marLeft w:val="0"/>
          <w:marRight w:val="0"/>
          <w:marTop w:val="0"/>
          <w:marBottom w:val="0"/>
          <w:divBdr>
            <w:top w:val="none" w:sz="0" w:space="0" w:color="auto"/>
            <w:left w:val="none" w:sz="0" w:space="0" w:color="auto"/>
            <w:bottom w:val="none" w:sz="0" w:space="0" w:color="auto"/>
            <w:right w:val="none" w:sz="0" w:space="0" w:color="auto"/>
          </w:divBdr>
          <w:divsChild>
            <w:div w:id="64114429">
              <w:marLeft w:val="0"/>
              <w:marRight w:val="0"/>
              <w:marTop w:val="0"/>
              <w:marBottom w:val="0"/>
              <w:divBdr>
                <w:top w:val="none" w:sz="0" w:space="0" w:color="auto"/>
                <w:left w:val="none" w:sz="0" w:space="0" w:color="auto"/>
                <w:bottom w:val="none" w:sz="0" w:space="0" w:color="auto"/>
                <w:right w:val="none" w:sz="0" w:space="0" w:color="auto"/>
              </w:divBdr>
              <w:divsChild>
                <w:div w:id="1661225522">
                  <w:marLeft w:val="0"/>
                  <w:marRight w:val="0"/>
                  <w:marTop w:val="0"/>
                  <w:marBottom w:val="0"/>
                  <w:divBdr>
                    <w:top w:val="none" w:sz="0" w:space="0" w:color="auto"/>
                    <w:left w:val="none" w:sz="0" w:space="0" w:color="auto"/>
                    <w:bottom w:val="none" w:sz="0" w:space="0" w:color="auto"/>
                    <w:right w:val="none" w:sz="0" w:space="0" w:color="auto"/>
                  </w:divBdr>
                  <w:divsChild>
                    <w:div w:id="206459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4193715">
      <w:bodyDiv w:val="1"/>
      <w:marLeft w:val="0"/>
      <w:marRight w:val="0"/>
      <w:marTop w:val="0"/>
      <w:marBottom w:val="0"/>
      <w:divBdr>
        <w:top w:val="none" w:sz="0" w:space="0" w:color="auto"/>
        <w:left w:val="none" w:sz="0" w:space="0" w:color="auto"/>
        <w:bottom w:val="none" w:sz="0" w:space="0" w:color="auto"/>
        <w:right w:val="none" w:sz="0" w:space="0" w:color="auto"/>
      </w:divBdr>
      <w:divsChild>
        <w:div w:id="1099956905">
          <w:marLeft w:val="0"/>
          <w:marRight w:val="0"/>
          <w:marTop w:val="0"/>
          <w:marBottom w:val="0"/>
          <w:divBdr>
            <w:top w:val="none" w:sz="0" w:space="0" w:color="auto"/>
            <w:left w:val="none" w:sz="0" w:space="0" w:color="auto"/>
            <w:bottom w:val="none" w:sz="0" w:space="0" w:color="auto"/>
            <w:right w:val="none" w:sz="0" w:space="0" w:color="auto"/>
          </w:divBdr>
          <w:divsChild>
            <w:div w:id="1567761646">
              <w:marLeft w:val="0"/>
              <w:marRight w:val="0"/>
              <w:marTop w:val="0"/>
              <w:marBottom w:val="0"/>
              <w:divBdr>
                <w:top w:val="none" w:sz="0" w:space="0" w:color="auto"/>
                <w:left w:val="none" w:sz="0" w:space="0" w:color="auto"/>
                <w:bottom w:val="none" w:sz="0" w:space="0" w:color="auto"/>
                <w:right w:val="none" w:sz="0" w:space="0" w:color="auto"/>
              </w:divBdr>
              <w:divsChild>
                <w:div w:id="66466785">
                  <w:marLeft w:val="0"/>
                  <w:marRight w:val="0"/>
                  <w:marTop w:val="0"/>
                  <w:marBottom w:val="0"/>
                  <w:divBdr>
                    <w:top w:val="none" w:sz="0" w:space="0" w:color="auto"/>
                    <w:left w:val="none" w:sz="0" w:space="0" w:color="auto"/>
                    <w:bottom w:val="none" w:sz="0" w:space="0" w:color="auto"/>
                    <w:right w:val="none" w:sz="0" w:space="0" w:color="auto"/>
                  </w:divBdr>
                  <w:divsChild>
                    <w:div w:id="1274286151">
                      <w:marLeft w:val="0"/>
                      <w:marRight w:val="0"/>
                      <w:marTop w:val="0"/>
                      <w:marBottom w:val="0"/>
                      <w:divBdr>
                        <w:top w:val="none" w:sz="0" w:space="0" w:color="auto"/>
                        <w:left w:val="none" w:sz="0" w:space="0" w:color="auto"/>
                        <w:bottom w:val="none" w:sz="0" w:space="0" w:color="auto"/>
                        <w:right w:val="none" w:sz="0" w:space="0" w:color="auto"/>
                      </w:divBdr>
                      <w:divsChild>
                        <w:div w:id="189151838">
                          <w:marLeft w:val="0"/>
                          <w:marRight w:val="0"/>
                          <w:marTop w:val="0"/>
                          <w:marBottom w:val="0"/>
                          <w:divBdr>
                            <w:top w:val="none" w:sz="0" w:space="0" w:color="auto"/>
                            <w:left w:val="none" w:sz="0" w:space="0" w:color="auto"/>
                            <w:bottom w:val="none" w:sz="0" w:space="0" w:color="auto"/>
                            <w:right w:val="none" w:sz="0" w:space="0" w:color="auto"/>
                          </w:divBdr>
                          <w:divsChild>
                            <w:div w:id="2042438335">
                              <w:marLeft w:val="0"/>
                              <w:marRight w:val="0"/>
                              <w:marTop w:val="0"/>
                              <w:marBottom w:val="0"/>
                              <w:divBdr>
                                <w:top w:val="none" w:sz="0" w:space="0" w:color="auto"/>
                                <w:left w:val="none" w:sz="0" w:space="0" w:color="auto"/>
                                <w:bottom w:val="none" w:sz="0" w:space="0" w:color="auto"/>
                                <w:right w:val="none" w:sz="0" w:space="0" w:color="auto"/>
                              </w:divBdr>
                              <w:divsChild>
                                <w:div w:id="1485465253">
                                  <w:marLeft w:val="0"/>
                                  <w:marRight w:val="0"/>
                                  <w:marTop w:val="0"/>
                                  <w:marBottom w:val="0"/>
                                  <w:divBdr>
                                    <w:top w:val="none" w:sz="0" w:space="0" w:color="auto"/>
                                    <w:left w:val="none" w:sz="0" w:space="0" w:color="auto"/>
                                    <w:bottom w:val="none" w:sz="0" w:space="0" w:color="auto"/>
                                    <w:right w:val="none" w:sz="0" w:space="0" w:color="auto"/>
                                  </w:divBdr>
                                  <w:divsChild>
                                    <w:div w:id="1048843935">
                                      <w:marLeft w:val="0"/>
                                      <w:marRight w:val="0"/>
                                      <w:marTop w:val="0"/>
                                      <w:marBottom w:val="0"/>
                                      <w:divBdr>
                                        <w:top w:val="none" w:sz="0" w:space="0" w:color="auto"/>
                                        <w:left w:val="none" w:sz="0" w:space="0" w:color="auto"/>
                                        <w:bottom w:val="none" w:sz="0" w:space="0" w:color="auto"/>
                                        <w:right w:val="none" w:sz="0" w:space="0" w:color="auto"/>
                                      </w:divBdr>
                                      <w:divsChild>
                                        <w:div w:id="2033995329">
                                          <w:marLeft w:val="0"/>
                                          <w:marRight w:val="0"/>
                                          <w:marTop w:val="0"/>
                                          <w:marBottom w:val="0"/>
                                          <w:divBdr>
                                            <w:top w:val="none" w:sz="0" w:space="0" w:color="auto"/>
                                            <w:left w:val="none" w:sz="0" w:space="0" w:color="auto"/>
                                            <w:bottom w:val="none" w:sz="0" w:space="0" w:color="auto"/>
                                            <w:right w:val="none" w:sz="0" w:space="0" w:color="auto"/>
                                          </w:divBdr>
                                          <w:divsChild>
                                            <w:div w:id="2117627735">
                                              <w:marLeft w:val="0"/>
                                              <w:marRight w:val="0"/>
                                              <w:marTop w:val="0"/>
                                              <w:marBottom w:val="0"/>
                                              <w:divBdr>
                                                <w:top w:val="none" w:sz="0" w:space="0" w:color="auto"/>
                                                <w:left w:val="none" w:sz="0" w:space="0" w:color="auto"/>
                                                <w:bottom w:val="none" w:sz="0" w:space="0" w:color="auto"/>
                                                <w:right w:val="none" w:sz="0" w:space="0" w:color="auto"/>
                                              </w:divBdr>
                                              <w:divsChild>
                                                <w:div w:id="358819045">
                                                  <w:marLeft w:val="0"/>
                                                  <w:marRight w:val="0"/>
                                                  <w:marTop w:val="0"/>
                                                  <w:marBottom w:val="0"/>
                                                  <w:divBdr>
                                                    <w:top w:val="none" w:sz="0" w:space="0" w:color="auto"/>
                                                    <w:left w:val="none" w:sz="0" w:space="0" w:color="auto"/>
                                                    <w:bottom w:val="none" w:sz="0" w:space="0" w:color="auto"/>
                                                    <w:right w:val="none" w:sz="0" w:space="0" w:color="auto"/>
                                                  </w:divBdr>
                                                  <w:divsChild>
                                                    <w:div w:id="194171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080161">
      <w:bodyDiv w:val="1"/>
      <w:marLeft w:val="0"/>
      <w:marRight w:val="0"/>
      <w:marTop w:val="0"/>
      <w:marBottom w:val="0"/>
      <w:divBdr>
        <w:top w:val="none" w:sz="0" w:space="0" w:color="auto"/>
        <w:left w:val="none" w:sz="0" w:space="0" w:color="auto"/>
        <w:bottom w:val="none" w:sz="0" w:space="0" w:color="auto"/>
        <w:right w:val="none" w:sz="0" w:space="0" w:color="auto"/>
      </w:divBdr>
      <w:divsChild>
        <w:div w:id="1677265216">
          <w:marLeft w:val="0"/>
          <w:marRight w:val="0"/>
          <w:marTop w:val="0"/>
          <w:marBottom w:val="0"/>
          <w:divBdr>
            <w:top w:val="none" w:sz="0" w:space="0" w:color="auto"/>
            <w:left w:val="none" w:sz="0" w:space="0" w:color="auto"/>
            <w:bottom w:val="none" w:sz="0" w:space="0" w:color="auto"/>
            <w:right w:val="none" w:sz="0" w:space="0" w:color="auto"/>
          </w:divBdr>
          <w:divsChild>
            <w:div w:id="1693847165">
              <w:marLeft w:val="0"/>
              <w:marRight w:val="0"/>
              <w:marTop w:val="0"/>
              <w:marBottom w:val="0"/>
              <w:divBdr>
                <w:top w:val="none" w:sz="0" w:space="0" w:color="auto"/>
                <w:left w:val="none" w:sz="0" w:space="0" w:color="auto"/>
                <w:bottom w:val="none" w:sz="0" w:space="0" w:color="auto"/>
                <w:right w:val="none" w:sz="0" w:space="0" w:color="auto"/>
              </w:divBdr>
              <w:divsChild>
                <w:div w:id="1584412695">
                  <w:marLeft w:val="0"/>
                  <w:marRight w:val="0"/>
                  <w:marTop w:val="0"/>
                  <w:marBottom w:val="0"/>
                  <w:divBdr>
                    <w:top w:val="none" w:sz="0" w:space="0" w:color="auto"/>
                    <w:left w:val="none" w:sz="0" w:space="0" w:color="auto"/>
                    <w:bottom w:val="none" w:sz="0" w:space="0" w:color="auto"/>
                    <w:right w:val="none" w:sz="0" w:space="0" w:color="auto"/>
                  </w:divBdr>
                  <w:divsChild>
                    <w:div w:id="1371146021">
                      <w:marLeft w:val="0"/>
                      <w:marRight w:val="0"/>
                      <w:marTop w:val="0"/>
                      <w:marBottom w:val="0"/>
                      <w:divBdr>
                        <w:top w:val="none" w:sz="0" w:space="0" w:color="auto"/>
                        <w:left w:val="none" w:sz="0" w:space="0" w:color="auto"/>
                        <w:bottom w:val="none" w:sz="0" w:space="0" w:color="auto"/>
                        <w:right w:val="none" w:sz="0" w:space="0" w:color="auto"/>
                      </w:divBdr>
                    </w:div>
                    <w:div w:id="394134271">
                      <w:marLeft w:val="0"/>
                      <w:marRight w:val="0"/>
                      <w:marTop w:val="0"/>
                      <w:marBottom w:val="0"/>
                      <w:divBdr>
                        <w:top w:val="none" w:sz="0" w:space="0" w:color="auto"/>
                        <w:left w:val="none" w:sz="0" w:space="0" w:color="auto"/>
                        <w:bottom w:val="none" w:sz="0" w:space="0" w:color="auto"/>
                        <w:right w:val="none" w:sz="0" w:space="0" w:color="auto"/>
                      </w:divBdr>
                    </w:div>
                    <w:div w:id="1793551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921726">
          <w:marLeft w:val="0"/>
          <w:marRight w:val="0"/>
          <w:marTop w:val="0"/>
          <w:marBottom w:val="0"/>
          <w:divBdr>
            <w:top w:val="none" w:sz="0" w:space="0" w:color="auto"/>
            <w:left w:val="none" w:sz="0" w:space="0" w:color="auto"/>
            <w:bottom w:val="none" w:sz="0" w:space="0" w:color="auto"/>
            <w:right w:val="none" w:sz="0" w:space="0" w:color="auto"/>
          </w:divBdr>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3342">
      <w:bodyDiv w:val="1"/>
      <w:marLeft w:val="0"/>
      <w:marRight w:val="0"/>
      <w:marTop w:val="0"/>
      <w:marBottom w:val="0"/>
      <w:divBdr>
        <w:top w:val="none" w:sz="0" w:space="0" w:color="auto"/>
        <w:left w:val="none" w:sz="0" w:space="0" w:color="auto"/>
        <w:bottom w:val="none" w:sz="0" w:space="0" w:color="auto"/>
        <w:right w:val="none" w:sz="0" w:space="0" w:color="auto"/>
      </w:divBdr>
      <w:divsChild>
        <w:div w:id="502012113">
          <w:marLeft w:val="0"/>
          <w:marRight w:val="0"/>
          <w:marTop w:val="0"/>
          <w:marBottom w:val="0"/>
          <w:divBdr>
            <w:top w:val="none" w:sz="0" w:space="0" w:color="auto"/>
            <w:left w:val="none" w:sz="0" w:space="0" w:color="auto"/>
            <w:bottom w:val="none" w:sz="0" w:space="0" w:color="auto"/>
            <w:right w:val="none" w:sz="0" w:space="0" w:color="auto"/>
          </w:divBdr>
        </w:div>
      </w:divsChild>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688367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211983">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3190455">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121517">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5859108">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0476707">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595408380">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2458287">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1342543">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2328084">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031532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49381088">
      <w:bodyDiv w:val="1"/>
      <w:marLeft w:val="0"/>
      <w:marRight w:val="0"/>
      <w:marTop w:val="0"/>
      <w:marBottom w:val="0"/>
      <w:divBdr>
        <w:top w:val="none" w:sz="0" w:space="0" w:color="auto"/>
        <w:left w:val="none" w:sz="0" w:space="0" w:color="auto"/>
        <w:bottom w:val="none" w:sz="0" w:space="0" w:color="auto"/>
        <w:right w:val="none" w:sz="0" w:space="0" w:color="auto"/>
      </w:divBdr>
    </w:div>
    <w:div w:id="1050033890">
      <w:bodyDiv w:val="1"/>
      <w:marLeft w:val="0"/>
      <w:marRight w:val="0"/>
      <w:marTop w:val="0"/>
      <w:marBottom w:val="0"/>
      <w:divBdr>
        <w:top w:val="none" w:sz="0" w:space="0" w:color="auto"/>
        <w:left w:val="none" w:sz="0" w:space="0" w:color="auto"/>
        <w:bottom w:val="none" w:sz="0" w:space="0" w:color="auto"/>
        <w:right w:val="none" w:sz="0" w:space="0" w:color="auto"/>
      </w:divBdr>
      <w:divsChild>
        <w:div w:id="983044636">
          <w:marLeft w:val="0"/>
          <w:marRight w:val="0"/>
          <w:marTop w:val="0"/>
          <w:marBottom w:val="0"/>
          <w:divBdr>
            <w:top w:val="dotted" w:sz="2" w:space="6" w:color="FFFFFF"/>
            <w:left w:val="dotted" w:sz="4" w:space="17" w:color="FFFFFF"/>
            <w:bottom w:val="dotted" w:sz="4" w:space="1" w:color="FFFFFF"/>
            <w:right w:val="dotted" w:sz="4" w:space="8" w:color="FFFFFF"/>
          </w:divBdr>
          <w:divsChild>
            <w:div w:id="123743817">
              <w:marLeft w:val="0"/>
              <w:marRight w:val="0"/>
              <w:marTop w:val="0"/>
              <w:marBottom w:val="0"/>
              <w:divBdr>
                <w:top w:val="none" w:sz="0" w:space="0" w:color="auto"/>
                <w:left w:val="none" w:sz="0" w:space="0" w:color="auto"/>
                <w:bottom w:val="none" w:sz="0" w:space="0" w:color="auto"/>
                <w:right w:val="none" w:sz="0" w:space="0" w:color="auto"/>
              </w:divBdr>
            </w:div>
            <w:div w:id="1069308749">
              <w:marLeft w:val="0"/>
              <w:marRight w:val="0"/>
              <w:marTop w:val="0"/>
              <w:marBottom w:val="0"/>
              <w:divBdr>
                <w:top w:val="none" w:sz="0" w:space="0" w:color="auto"/>
                <w:left w:val="none" w:sz="0" w:space="0" w:color="auto"/>
                <w:bottom w:val="none" w:sz="0" w:space="0" w:color="auto"/>
                <w:right w:val="none" w:sz="0" w:space="0" w:color="auto"/>
              </w:divBdr>
            </w:div>
            <w:div w:id="1035734328">
              <w:marLeft w:val="0"/>
              <w:marRight w:val="0"/>
              <w:marTop w:val="0"/>
              <w:marBottom w:val="0"/>
              <w:divBdr>
                <w:top w:val="none" w:sz="0" w:space="0" w:color="auto"/>
                <w:left w:val="none" w:sz="0" w:space="0" w:color="auto"/>
                <w:bottom w:val="none" w:sz="0" w:space="0" w:color="auto"/>
                <w:right w:val="none" w:sz="0" w:space="0" w:color="auto"/>
              </w:divBdr>
            </w:div>
            <w:div w:id="859003479">
              <w:marLeft w:val="0"/>
              <w:marRight w:val="0"/>
              <w:marTop w:val="0"/>
              <w:marBottom w:val="0"/>
              <w:divBdr>
                <w:top w:val="none" w:sz="0" w:space="0" w:color="auto"/>
                <w:left w:val="none" w:sz="0" w:space="0" w:color="auto"/>
                <w:bottom w:val="none" w:sz="0" w:space="0" w:color="auto"/>
                <w:right w:val="none" w:sz="0" w:space="0" w:color="auto"/>
              </w:divBdr>
            </w:div>
            <w:div w:id="1725715390">
              <w:marLeft w:val="0"/>
              <w:marRight w:val="0"/>
              <w:marTop w:val="0"/>
              <w:marBottom w:val="0"/>
              <w:divBdr>
                <w:top w:val="none" w:sz="0" w:space="0" w:color="auto"/>
                <w:left w:val="none" w:sz="0" w:space="0" w:color="auto"/>
                <w:bottom w:val="none" w:sz="0" w:space="0" w:color="auto"/>
                <w:right w:val="none" w:sz="0" w:space="0" w:color="auto"/>
              </w:divBdr>
            </w:div>
            <w:div w:id="846334471">
              <w:marLeft w:val="0"/>
              <w:marRight w:val="0"/>
              <w:marTop w:val="0"/>
              <w:marBottom w:val="0"/>
              <w:divBdr>
                <w:top w:val="none" w:sz="0" w:space="0" w:color="auto"/>
                <w:left w:val="none" w:sz="0" w:space="0" w:color="auto"/>
                <w:bottom w:val="none" w:sz="0" w:space="0" w:color="auto"/>
                <w:right w:val="none" w:sz="0" w:space="0" w:color="auto"/>
              </w:divBdr>
            </w:div>
            <w:div w:id="1119911759">
              <w:marLeft w:val="0"/>
              <w:marRight w:val="0"/>
              <w:marTop w:val="0"/>
              <w:marBottom w:val="0"/>
              <w:divBdr>
                <w:top w:val="none" w:sz="0" w:space="0" w:color="auto"/>
                <w:left w:val="none" w:sz="0" w:space="0" w:color="auto"/>
                <w:bottom w:val="none" w:sz="0" w:space="0" w:color="auto"/>
                <w:right w:val="none" w:sz="0" w:space="0" w:color="auto"/>
              </w:divBdr>
            </w:div>
            <w:div w:id="534194142">
              <w:marLeft w:val="0"/>
              <w:marRight w:val="0"/>
              <w:marTop w:val="0"/>
              <w:marBottom w:val="0"/>
              <w:divBdr>
                <w:top w:val="none" w:sz="0" w:space="0" w:color="auto"/>
                <w:left w:val="none" w:sz="0" w:space="0" w:color="auto"/>
                <w:bottom w:val="none" w:sz="0" w:space="0" w:color="auto"/>
                <w:right w:val="none" w:sz="0" w:space="0" w:color="auto"/>
              </w:divBdr>
            </w:div>
            <w:div w:id="77137216">
              <w:marLeft w:val="0"/>
              <w:marRight w:val="0"/>
              <w:marTop w:val="0"/>
              <w:marBottom w:val="0"/>
              <w:divBdr>
                <w:top w:val="none" w:sz="0" w:space="0" w:color="auto"/>
                <w:left w:val="none" w:sz="0" w:space="0" w:color="auto"/>
                <w:bottom w:val="none" w:sz="0" w:space="0" w:color="auto"/>
                <w:right w:val="none" w:sz="0" w:space="0" w:color="auto"/>
              </w:divBdr>
            </w:div>
            <w:div w:id="2109420274">
              <w:marLeft w:val="0"/>
              <w:marRight w:val="0"/>
              <w:marTop w:val="0"/>
              <w:marBottom w:val="0"/>
              <w:divBdr>
                <w:top w:val="none" w:sz="0" w:space="0" w:color="auto"/>
                <w:left w:val="none" w:sz="0" w:space="0" w:color="auto"/>
                <w:bottom w:val="none" w:sz="0" w:space="0" w:color="auto"/>
                <w:right w:val="none" w:sz="0" w:space="0" w:color="auto"/>
              </w:divBdr>
            </w:div>
            <w:div w:id="1920942202">
              <w:marLeft w:val="0"/>
              <w:marRight w:val="0"/>
              <w:marTop w:val="0"/>
              <w:marBottom w:val="0"/>
              <w:divBdr>
                <w:top w:val="none" w:sz="0" w:space="0" w:color="auto"/>
                <w:left w:val="none" w:sz="0" w:space="0" w:color="auto"/>
                <w:bottom w:val="none" w:sz="0" w:space="0" w:color="auto"/>
                <w:right w:val="none" w:sz="0" w:space="0" w:color="auto"/>
              </w:divBdr>
            </w:div>
            <w:div w:id="741678168">
              <w:marLeft w:val="0"/>
              <w:marRight w:val="0"/>
              <w:marTop w:val="0"/>
              <w:marBottom w:val="0"/>
              <w:divBdr>
                <w:top w:val="none" w:sz="0" w:space="0" w:color="auto"/>
                <w:left w:val="none" w:sz="0" w:space="0" w:color="auto"/>
                <w:bottom w:val="none" w:sz="0" w:space="0" w:color="auto"/>
                <w:right w:val="none" w:sz="0" w:space="0" w:color="auto"/>
              </w:divBdr>
            </w:div>
            <w:div w:id="2003119386">
              <w:marLeft w:val="0"/>
              <w:marRight w:val="0"/>
              <w:marTop w:val="0"/>
              <w:marBottom w:val="0"/>
              <w:divBdr>
                <w:top w:val="none" w:sz="0" w:space="0" w:color="auto"/>
                <w:left w:val="none" w:sz="0" w:space="0" w:color="auto"/>
                <w:bottom w:val="none" w:sz="0" w:space="0" w:color="auto"/>
                <w:right w:val="none" w:sz="0" w:space="0" w:color="auto"/>
              </w:divBdr>
            </w:div>
            <w:div w:id="1380209165">
              <w:marLeft w:val="0"/>
              <w:marRight w:val="0"/>
              <w:marTop w:val="0"/>
              <w:marBottom w:val="0"/>
              <w:divBdr>
                <w:top w:val="none" w:sz="0" w:space="0" w:color="auto"/>
                <w:left w:val="none" w:sz="0" w:space="0" w:color="auto"/>
                <w:bottom w:val="none" w:sz="0" w:space="0" w:color="auto"/>
                <w:right w:val="none" w:sz="0" w:space="0" w:color="auto"/>
              </w:divBdr>
            </w:div>
            <w:div w:id="1290670572">
              <w:marLeft w:val="0"/>
              <w:marRight w:val="0"/>
              <w:marTop w:val="0"/>
              <w:marBottom w:val="0"/>
              <w:divBdr>
                <w:top w:val="none" w:sz="0" w:space="0" w:color="auto"/>
                <w:left w:val="none" w:sz="0" w:space="0" w:color="auto"/>
                <w:bottom w:val="none" w:sz="0" w:space="0" w:color="auto"/>
                <w:right w:val="none" w:sz="0" w:space="0" w:color="auto"/>
              </w:divBdr>
            </w:div>
            <w:div w:id="342974872">
              <w:marLeft w:val="0"/>
              <w:marRight w:val="0"/>
              <w:marTop w:val="0"/>
              <w:marBottom w:val="0"/>
              <w:divBdr>
                <w:top w:val="none" w:sz="0" w:space="0" w:color="auto"/>
                <w:left w:val="none" w:sz="0" w:space="0" w:color="auto"/>
                <w:bottom w:val="none" w:sz="0" w:space="0" w:color="auto"/>
                <w:right w:val="none" w:sz="0" w:space="0" w:color="auto"/>
              </w:divBdr>
            </w:div>
            <w:div w:id="946157546">
              <w:marLeft w:val="0"/>
              <w:marRight w:val="0"/>
              <w:marTop w:val="0"/>
              <w:marBottom w:val="0"/>
              <w:divBdr>
                <w:top w:val="none" w:sz="0" w:space="0" w:color="auto"/>
                <w:left w:val="none" w:sz="0" w:space="0" w:color="auto"/>
                <w:bottom w:val="none" w:sz="0" w:space="0" w:color="auto"/>
                <w:right w:val="none" w:sz="0" w:space="0" w:color="auto"/>
              </w:divBdr>
            </w:div>
            <w:div w:id="477384176">
              <w:marLeft w:val="0"/>
              <w:marRight w:val="0"/>
              <w:marTop w:val="0"/>
              <w:marBottom w:val="0"/>
              <w:divBdr>
                <w:top w:val="none" w:sz="0" w:space="0" w:color="auto"/>
                <w:left w:val="none" w:sz="0" w:space="0" w:color="auto"/>
                <w:bottom w:val="none" w:sz="0" w:space="0" w:color="auto"/>
                <w:right w:val="none" w:sz="0" w:space="0" w:color="auto"/>
              </w:divBdr>
            </w:div>
            <w:div w:id="212277751">
              <w:marLeft w:val="0"/>
              <w:marRight w:val="0"/>
              <w:marTop w:val="0"/>
              <w:marBottom w:val="0"/>
              <w:divBdr>
                <w:top w:val="none" w:sz="0" w:space="0" w:color="auto"/>
                <w:left w:val="none" w:sz="0" w:space="0" w:color="auto"/>
                <w:bottom w:val="none" w:sz="0" w:space="0" w:color="auto"/>
                <w:right w:val="none" w:sz="0" w:space="0" w:color="auto"/>
              </w:divBdr>
            </w:div>
            <w:div w:id="406536137">
              <w:marLeft w:val="0"/>
              <w:marRight w:val="0"/>
              <w:marTop w:val="0"/>
              <w:marBottom w:val="0"/>
              <w:divBdr>
                <w:top w:val="none" w:sz="0" w:space="0" w:color="auto"/>
                <w:left w:val="none" w:sz="0" w:space="0" w:color="auto"/>
                <w:bottom w:val="none" w:sz="0" w:space="0" w:color="auto"/>
                <w:right w:val="none" w:sz="0" w:space="0" w:color="auto"/>
              </w:divBdr>
            </w:div>
            <w:div w:id="229968365">
              <w:marLeft w:val="0"/>
              <w:marRight w:val="0"/>
              <w:marTop w:val="0"/>
              <w:marBottom w:val="0"/>
              <w:divBdr>
                <w:top w:val="none" w:sz="0" w:space="0" w:color="auto"/>
                <w:left w:val="none" w:sz="0" w:space="0" w:color="auto"/>
                <w:bottom w:val="none" w:sz="0" w:space="0" w:color="auto"/>
                <w:right w:val="none" w:sz="0" w:space="0" w:color="auto"/>
              </w:divBdr>
            </w:div>
            <w:div w:id="1169953690">
              <w:marLeft w:val="0"/>
              <w:marRight w:val="0"/>
              <w:marTop w:val="0"/>
              <w:marBottom w:val="0"/>
              <w:divBdr>
                <w:top w:val="none" w:sz="0" w:space="0" w:color="auto"/>
                <w:left w:val="none" w:sz="0" w:space="0" w:color="auto"/>
                <w:bottom w:val="none" w:sz="0" w:space="0" w:color="auto"/>
                <w:right w:val="none" w:sz="0" w:space="0" w:color="auto"/>
              </w:divBdr>
            </w:div>
            <w:div w:id="77214271">
              <w:marLeft w:val="0"/>
              <w:marRight w:val="0"/>
              <w:marTop w:val="0"/>
              <w:marBottom w:val="0"/>
              <w:divBdr>
                <w:top w:val="none" w:sz="0" w:space="0" w:color="auto"/>
                <w:left w:val="none" w:sz="0" w:space="0" w:color="auto"/>
                <w:bottom w:val="none" w:sz="0" w:space="0" w:color="auto"/>
                <w:right w:val="none" w:sz="0" w:space="0" w:color="auto"/>
              </w:divBdr>
            </w:div>
            <w:div w:id="604963311">
              <w:marLeft w:val="0"/>
              <w:marRight w:val="0"/>
              <w:marTop w:val="0"/>
              <w:marBottom w:val="0"/>
              <w:divBdr>
                <w:top w:val="none" w:sz="0" w:space="0" w:color="auto"/>
                <w:left w:val="none" w:sz="0" w:space="0" w:color="auto"/>
                <w:bottom w:val="none" w:sz="0" w:space="0" w:color="auto"/>
                <w:right w:val="none" w:sz="0" w:space="0" w:color="auto"/>
              </w:divBdr>
            </w:div>
            <w:div w:id="655762071">
              <w:marLeft w:val="0"/>
              <w:marRight w:val="0"/>
              <w:marTop w:val="0"/>
              <w:marBottom w:val="0"/>
              <w:divBdr>
                <w:top w:val="none" w:sz="0" w:space="0" w:color="auto"/>
                <w:left w:val="none" w:sz="0" w:space="0" w:color="auto"/>
                <w:bottom w:val="none" w:sz="0" w:space="0" w:color="auto"/>
                <w:right w:val="none" w:sz="0" w:space="0" w:color="auto"/>
              </w:divBdr>
            </w:div>
            <w:div w:id="353306368">
              <w:marLeft w:val="0"/>
              <w:marRight w:val="0"/>
              <w:marTop w:val="0"/>
              <w:marBottom w:val="0"/>
              <w:divBdr>
                <w:top w:val="none" w:sz="0" w:space="0" w:color="auto"/>
                <w:left w:val="none" w:sz="0" w:space="0" w:color="auto"/>
                <w:bottom w:val="none" w:sz="0" w:space="0" w:color="auto"/>
                <w:right w:val="none" w:sz="0" w:space="0" w:color="auto"/>
              </w:divBdr>
            </w:div>
            <w:div w:id="163128587">
              <w:marLeft w:val="0"/>
              <w:marRight w:val="0"/>
              <w:marTop w:val="0"/>
              <w:marBottom w:val="0"/>
              <w:divBdr>
                <w:top w:val="none" w:sz="0" w:space="0" w:color="auto"/>
                <w:left w:val="none" w:sz="0" w:space="0" w:color="auto"/>
                <w:bottom w:val="none" w:sz="0" w:space="0" w:color="auto"/>
                <w:right w:val="none" w:sz="0" w:space="0" w:color="auto"/>
              </w:divBdr>
            </w:div>
            <w:div w:id="437873975">
              <w:marLeft w:val="0"/>
              <w:marRight w:val="0"/>
              <w:marTop w:val="0"/>
              <w:marBottom w:val="0"/>
              <w:divBdr>
                <w:top w:val="none" w:sz="0" w:space="0" w:color="auto"/>
                <w:left w:val="none" w:sz="0" w:space="0" w:color="auto"/>
                <w:bottom w:val="none" w:sz="0" w:space="0" w:color="auto"/>
                <w:right w:val="none" w:sz="0" w:space="0" w:color="auto"/>
              </w:divBdr>
            </w:div>
            <w:div w:id="2123306436">
              <w:marLeft w:val="0"/>
              <w:marRight w:val="0"/>
              <w:marTop w:val="0"/>
              <w:marBottom w:val="0"/>
              <w:divBdr>
                <w:top w:val="none" w:sz="0" w:space="0" w:color="auto"/>
                <w:left w:val="none" w:sz="0" w:space="0" w:color="auto"/>
                <w:bottom w:val="none" w:sz="0" w:space="0" w:color="auto"/>
                <w:right w:val="none" w:sz="0" w:space="0" w:color="auto"/>
              </w:divBdr>
            </w:div>
            <w:div w:id="481117167">
              <w:marLeft w:val="0"/>
              <w:marRight w:val="0"/>
              <w:marTop w:val="0"/>
              <w:marBottom w:val="0"/>
              <w:divBdr>
                <w:top w:val="none" w:sz="0" w:space="0" w:color="auto"/>
                <w:left w:val="none" w:sz="0" w:space="0" w:color="auto"/>
                <w:bottom w:val="none" w:sz="0" w:space="0" w:color="auto"/>
                <w:right w:val="none" w:sz="0" w:space="0" w:color="auto"/>
              </w:divBdr>
            </w:div>
            <w:div w:id="1205024445">
              <w:marLeft w:val="0"/>
              <w:marRight w:val="0"/>
              <w:marTop w:val="0"/>
              <w:marBottom w:val="0"/>
              <w:divBdr>
                <w:top w:val="none" w:sz="0" w:space="0" w:color="auto"/>
                <w:left w:val="none" w:sz="0" w:space="0" w:color="auto"/>
                <w:bottom w:val="none" w:sz="0" w:space="0" w:color="auto"/>
                <w:right w:val="none" w:sz="0" w:space="0" w:color="auto"/>
              </w:divBdr>
            </w:div>
            <w:div w:id="52122858">
              <w:marLeft w:val="0"/>
              <w:marRight w:val="0"/>
              <w:marTop w:val="0"/>
              <w:marBottom w:val="0"/>
              <w:divBdr>
                <w:top w:val="none" w:sz="0" w:space="0" w:color="auto"/>
                <w:left w:val="none" w:sz="0" w:space="0" w:color="auto"/>
                <w:bottom w:val="none" w:sz="0" w:space="0" w:color="auto"/>
                <w:right w:val="none" w:sz="0" w:space="0" w:color="auto"/>
              </w:divBdr>
            </w:div>
            <w:div w:id="769811909">
              <w:marLeft w:val="0"/>
              <w:marRight w:val="0"/>
              <w:marTop w:val="0"/>
              <w:marBottom w:val="0"/>
              <w:divBdr>
                <w:top w:val="none" w:sz="0" w:space="0" w:color="auto"/>
                <w:left w:val="none" w:sz="0" w:space="0" w:color="auto"/>
                <w:bottom w:val="none" w:sz="0" w:space="0" w:color="auto"/>
                <w:right w:val="none" w:sz="0" w:space="0" w:color="auto"/>
              </w:divBdr>
            </w:div>
            <w:div w:id="1336835607">
              <w:marLeft w:val="0"/>
              <w:marRight w:val="0"/>
              <w:marTop w:val="0"/>
              <w:marBottom w:val="0"/>
              <w:divBdr>
                <w:top w:val="none" w:sz="0" w:space="0" w:color="auto"/>
                <w:left w:val="none" w:sz="0" w:space="0" w:color="auto"/>
                <w:bottom w:val="none" w:sz="0" w:space="0" w:color="auto"/>
                <w:right w:val="none" w:sz="0" w:space="0" w:color="auto"/>
              </w:divBdr>
            </w:div>
            <w:div w:id="1421489804">
              <w:marLeft w:val="0"/>
              <w:marRight w:val="0"/>
              <w:marTop w:val="0"/>
              <w:marBottom w:val="0"/>
              <w:divBdr>
                <w:top w:val="none" w:sz="0" w:space="0" w:color="auto"/>
                <w:left w:val="none" w:sz="0" w:space="0" w:color="auto"/>
                <w:bottom w:val="none" w:sz="0" w:space="0" w:color="auto"/>
                <w:right w:val="none" w:sz="0" w:space="0" w:color="auto"/>
              </w:divBdr>
            </w:div>
            <w:div w:id="925768943">
              <w:marLeft w:val="0"/>
              <w:marRight w:val="0"/>
              <w:marTop w:val="0"/>
              <w:marBottom w:val="0"/>
              <w:divBdr>
                <w:top w:val="none" w:sz="0" w:space="0" w:color="auto"/>
                <w:left w:val="none" w:sz="0" w:space="0" w:color="auto"/>
                <w:bottom w:val="none" w:sz="0" w:space="0" w:color="auto"/>
                <w:right w:val="none" w:sz="0" w:space="0" w:color="auto"/>
              </w:divBdr>
            </w:div>
            <w:div w:id="106048411">
              <w:marLeft w:val="0"/>
              <w:marRight w:val="0"/>
              <w:marTop w:val="0"/>
              <w:marBottom w:val="0"/>
              <w:divBdr>
                <w:top w:val="none" w:sz="0" w:space="0" w:color="auto"/>
                <w:left w:val="none" w:sz="0" w:space="0" w:color="auto"/>
                <w:bottom w:val="none" w:sz="0" w:space="0" w:color="auto"/>
                <w:right w:val="none" w:sz="0" w:space="0" w:color="auto"/>
              </w:divBdr>
            </w:div>
            <w:div w:id="1949896483">
              <w:marLeft w:val="0"/>
              <w:marRight w:val="0"/>
              <w:marTop w:val="0"/>
              <w:marBottom w:val="0"/>
              <w:divBdr>
                <w:top w:val="none" w:sz="0" w:space="0" w:color="auto"/>
                <w:left w:val="none" w:sz="0" w:space="0" w:color="auto"/>
                <w:bottom w:val="none" w:sz="0" w:space="0" w:color="auto"/>
                <w:right w:val="none" w:sz="0" w:space="0" w:color="auto"/>
              </w:divBdr>
            </w:div>
          </w:divsChild>
        </w:div>
        <w:div w:id="1666662629">
          <w:marLeft w:val="0"/>
          <w:marRight w:val="0"/>
          <w:marTop w:val="0"/>
          <w:marBottom w:val="0"/>
          <w:divBdr>
            <w:top w:val="none" w:sz="0" w:space="0" w:color="auto"/>
            <w:left w:val="none" w:sz="0" w:space="0" w:color="auto"/>
            <w:bottom w:val="none" w:sz="0" w:space="0" w:color="auto"/>
            <w:right w:val="none" w:sz="0" w:space="0" w:color="auto"/>
          </w:divBdr>
          <w:divsChild>
            <w:div w:id="1367172286">
              <w:marLeft w:val="0"/>
              <w:marRight w:val="0"/>
              <w:marTop w:val="0"/>
              <w:marBottom w:val="0"/>
              <w:divBdr>
                <w:top w:val="none" w:sz="0" w:space="0" w:color="auto"/>
                <w:left w:val="none" w:sz="0" w:space="0" w:color="auto"/>
                <w:bottom w:val="none" w:sz="0" w:space="0" w:color="auto"/>
                <w:right w:val="none" w:sz="0" w:space="0" w:color="auto"/>
              </w:divBdr>
            </w:div>
          </w:divsChild>
        </w:div>
        <w:div w:id="1751191789">
          <w:marLeft w:val="0"/>
          <w:marRight w:val="0"/>
          <w:marTop w:val="0"/>
          <w:marBottom w:val="0"/>
          <w:divBdr>
            <w:top w:val="none" w:sz="0" w:space="0" w:color="auto"/>
            <w:left w:val="none" w:sz="0" w:space="0" w:color="auto"/>
            <w:bottom w:val="none" w:sz="0" w:space="0" w:color="auto"/>
            <w:right w:val="none" w:sz="0" w:space="0" w:color="auto"/>
          </w:divBdr>
          <w:divsChild>
            <w:div w:id="480852018">
              <w:marLeft w:val="0"/>
              <w:marRight w:val="0"/>
              <w:marTop w:val="0"/>
              <w:marBottom w:val="0"/>
              <w:divBdr>
                <w:top w:val="none" w:sz="0" w:space="0" w:color="auto"/>
                <w:left w:val="none" w:sz="0" w:space="0" w:color="auto"/>
                <w:bottom w:val="none" w:sz="0" w:space="0" w:color="auto"/>
                <w:right w:val="none" w:sz="0" w:space="0" w:color="auto"/>
              </w:divBdr>
            </w:div>
          </w:divsChild>
        </w:div>
        <w:div w:id="1488863548">
          <w:marLeft w:val="0"/>
          <w:marRight w:val="0"/>
          <w:marTop w:val="0"/>
          <w:marBottom w:val="0"/>
          <w:divBdr>
            <w:top w:val="none" w:sz="0" w:space="0" w:color="auto"/>
            <w:left w:val="none" w:sz="0" w:space="0" w:color="auto"/>
            <w:bottom w:val="none" w:sz="0" w:space="0" w:color="auto"/>
            <w:right w:val="none" w:sz="0" w:space="0" w:color="auto"/>
          </w:divBdr>
        </w:div>
        <w:div w:id="601111704">
          <w:marLeft w:val="0"/>
          <w:marRight w:val="0"/>
          <w:marTop w:val="0"/>
          <w:marBottom w:val="0"/>
          <w:divBdr>
            <w:top w:val="none" w:sz="0" w:space="0" w:color="auto"/>
            <w:left w:val="none" w:sz="0" w:space="0" w:color="auto"/>
            <w:bottom w:val="none" w:sz="0" w:space="0" w:color="auto"/>
            <w:right w:val="none" w:sz="0" w:space="0" w:color="auto"/>
          </w:divBdr>
        </w:div>
        <w:div w:id="1636914387">
          <w:marLeft w:val="0"/>
          <w:marRight w:val="0"/>
          <w:marTop w:val="0"/>
          <w:marBottom w:val="0"/>
          <w:divBdr>
            <w:top w:val="none" w:sz="0" w:space="0" w:color="auto"/>
            <w:left w:val="none" w:sz="0" w:space="0" w:color="auto"/>
            <w:bottom w:val="none" w:sz="0" w:space="0" w:color="auto"/>
            <w:right w:val="none" w:sz="0" w:space="0" w:color="auto"/>
          </w:divBdr>
          <w:divsChild>
            <w:div w:id="2077703907">
              <w:marLeft w:val="0"/>
              <w:marRight w:val="0"/>
              <w:marTop w:val="0"/>
              <w:marBottom w:val="0"/>
              <w:divBdr>
                <w:top w:val="none" w:sz="0" w:space="0" w:color="auto"/>
                <w:left w:val="none" w:sz="0" w:space="0" w:color="auto"/>
                <w:bottom w:val="none" w:sz="0" w:space="0" w:color="auto"/>
                <w:right w:val="none" w:sz="0" w:space="0" w:color="auto"/>
              </w:divBdr>
            </w:div>
            <w:div w:id="805702839">
              <w:marLeft w:val="0"/>
              <w:marRight w:val="0"/>
              <w:marTop w:val="0"/>
              <w:marBottom w:val="0"/>
              <w:divBdr>
                <w:top w:val="none" w:sz="0" w:space="0" w:color="auto"/>
                <w:left w:val="none" w:sz="0" w:space="0" w:color="auto"/>
                <w:bottom w:val="none" w:sz="0" w:space="0" w:color="auto"/>
                <w:right w:val="none" w:sz="0" w:space="0" w:color="auto"/>
              </w:divBdr>
            </w:div>
          </w:divsChild>
        </w:div>
        <w:div w:id="845709035">
          <w:marLeft w:val="0"/>
          <w:marRight w:val="0"/>
          <w:marTop w:val="0"/>
          <w:marBottom w:val="0"/>
          <w:divBdr>
            <w:top w:val="none" w:sz="0" w:space="0" w:color="auto"/>
            <w:left w:val="none" w:sz="0" w:space="0" w:color="auto"/>
            <w:bottom w:val="none" w:sz="0" w:space="0" w:color="auto"/>
            <w:right w:val="none" w:sz="0" w:space="0" w:color="auto"/>
          </w:divBdr>
          <w:divsChild>
            <w:div w:id="1076823342">
              <w:marLeft w:val="0"/>
              <w:marRight w:val="0"/>
              <w:marTop w:val="0"/>
              <w:marBottom w:val="0"/>
              <w:divBdr>
                <w:top w:val="none" w:sz="0" w:space="0" w:color="auto"/>
                <w:left w:val="none" w:sz="0" w:space="0" w:color="auto"/>
                <w:bottom w:val="none" w:sz="0" w:space="0" w:color="auto"/>
                <w:right w:val="none" w:sz="0" w:space="0" w:color="auto"/>
              </w:divBdr>
            </w:div>
          </w:divsChild>
        </w:div>
        <w:div w:id="2116098385">
          <w:marLeft w:val="0"/>
          <w:marRight w:val="0"/>
          <w:marTop w:val="0"/>
          <w:marBottom w:val="0"/>
          <w:divBdr>
            <w:top w:val="none" w:sz="0" w:space="0" w:color="auto"/>
            <w:left w:val="none" w:sz="0" w:space="0" w:color="auto"/>
            <w:bottom w:val="none" w:sz="0" w:space="0" w:color="auto"/>
            <w:right w:val="none" w:sz="0" w:space="0" w:color="auto"/>
          </w:divBdr>
          <w:divsChild>
            <w:div w:id="69862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0643337">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88056370">
      <w:bodyDiv w:val="1"/>
      <w:marLeft w:val="0"/>
      <w:marRight w:val="0"/>
      <w:marTop w:val="0"/>
      <w:marBottom w:val="0"/>
      <w:divBdr>
        <w:top w:val="none" w:sz="0" w:space="0" w:color="auto"/>
        <w:left w:val="none" w:sz="0" w:space="0" w:color="auto"/>
        <w:bottom w:val="none" w:sz="0" w:space="0" w:color="auto"/>
        <w:right w:val="none" w:sz="0" w:space="0" w:color="auto"/>
      </w:divBdr>
      <w:divsChild>
        <w:div w:id="1735930430">
          <w:marLeft w:val="0"/>
          <w:marRight w:val="0"/>
          <w:marTop w:val="0"/>
          <w:marBottom w:val="0"/>
          <w:divBdr>
            <w:top w:val="none" w:sz="0" w:space="0" w:color="auto"/>
            <w:left w:val="none" w:sz="0" w:space="0" w:color="auto"/>
            <w:bottom w:val="none" w:sz="0" w:space="0" w:color="auto"/>
            <w:right w:val="none" w:sz="0" w:space="0" w:color="auto"/>
          </w:divBdr>
          <w:divsChild>
            <w:div w:id="2014722758">
              <w:marLeft w:val="0"/>
              <w:marRight w:val="0"/>
              <w:marTop w:val="0"/>
              <w:marBottom w:val="0"/>
              <w:divBdr>
                <w:top w:val="none" w:sz="0" w:space="0" w:color="auto"/>
                <w:left w:val="none" w:sz="0" w:space="0" w:color="auto"/>
                <w:bottom w:val="none" w:sz="0" w:space="0" w:color="auto"/>
                <w:right w:val="none" w:sz="0" w:space="0" w:color="auto"/>
              </w:divBdr>
              <w:divsChild>
                <w:div w:id="1342926515">
                  <w:marLeft w:val="0"/>
                  <w:marRight w:val="0"/>
                  <w:marTop w:val="0"/>
                  <w:marBottom w:val="0"/>
                  <w:divBdr>
                    <w:top w:val="none" w:sz="0" w:space="0" w:color="auto"/>
                    <w:left w:val="none" w:sz="0" w:space="0" w:color="auto"/>
                    <w:bottom w:val="none" w:sz="0" w:space="0" w:color="auto"/>
                    <w:right w:val="none" w:sz="0" w:space="0" w:color="auto"/>
                  </w:divBdr>
                  <w:divsChild>
                    <w:div w:id="1539008718">
                      <w:marLeft w:val="0"/>
                      <w:marRight w:val="0"/>
                      <w:marTop w:val="0"/>
                      <w:marBottom w:val="0"/>
                      <w:divBdr>
                        <w:top w:val="none" w:sz="0" w:space="0" w:color="auto"/>
                        <w:left w:val="none" w:sz="0" w:space="0" w:color="auto"/>
                        <w:bottom w:val="none" w:sz="0" w:space="0" w:color="auto"/>
                        <w:right w:val="none" w:sz="0" w:space="0" w:color="auto"/>
                      </w:divBdr>
                      <w:divsChild>
                        <w:div w:id="1798137282">
                          <w:marLeft w:val="0"/>
                          <w:marRight w:val="0"/>
                          <w:marTop w:val="0"/>
                          <w:marBottom w:val="0"/>
                          <w:divBdr>
                            <w:top w:val="none" w:sz="0" w:space="0" w:color="auto"/>
                            <w:left w:val="none" w:sz="0" w:space="0" w:color="auto"/>
                            <w:bottom w:val="none" w:sz="0" w:space="0" w:color="auto"/>
                            <w:right w:val="none" w:sz="0" w:space="0" w:color="auto"/>
                          </w:divBdr>
                          <w:divsChild>
                            <w:div w:id="259946364">
                              <w:marLeft w:val="0"/>
                              <w:marRight w:val="0"/>
                              <w:marTop w:val="0"/>
                              <w:marBottom w:val="0"/>
                              <w:divBdr>
                                <w:top w:val="none" w:sz="0" w:space="0" w:color="auto"/>
                                <w:left w:val="none" w:sz="0" w:space="0" w:color="auto"/>
                                <w:bottom w:val="none" w:sz="0" w:space="0" w:color="auto"/>
                                <w:right w:val="none" w:sz="0" w:space="0" w:color="auto"/>
                              </w:divBdr>
                              <w:divsChild>
                                <w:div w:id="961964433">
                                  <w:marLeft w:val="0"/>
                                  <w:marRight w:val="0"/>
                                  <w:marTop w:val="0"/>
                                  <w:marBottom w:val="0"/>
                                  <w:divBdr>
                                    <w:top w:val="none" w:sz="0" w:space="0" w:color="auto"/>
                                    <w:left w:val="none" w:sz="0" w:space="0" w:color="auto"/>
                                    <w:bottom w:val="none" w:sz="0" w:space="0" w:color="auto"/>
                                    <w:right w:val="none" w:sz="0" w:space="0" w:color="auto"/>
                                  </w:divBdr>
                                  <w:divsChild>
                                    <w:div w:id="1907915005">
                                      <w:marLeft w:val="0"/>
                                      <w:marRight w:val="0"/>
                                      <w:marTop w:val="0"/>
                                      <w:marBottom w:val="0"/>
                                      <w:divBdr>
                                        <w:top w:val="none" w:sz="0" w:space="0" w:color="auto"/>
                                        <w:left w:val="none" w:sz="0" w:space="0" w:color="auto"/>
                                        <w:bottom w:val="none" w:sz="0" w:space="0" w:color="auto"/>
                                        <w:right w:val="none" w:sz="0" w:space="0" w:color="auto"/>
                                      </w:divBdr>
                                      <w:divsChild>
                                        <w:div w:id="1919319152">
                                          <w:marLeft w:val="0"/>
                                          <w:marRight w:val="0"/>
                                          <w:marTop w:val="0"/>
                                          <w:marBottom w:val="0"/>
                                          <w:divBdr>
                                            <w:top w:val="none" w:sz="0" w:space="0" w:color="auto"/>
                                            <w:left w:val="none" w:sz="0" w:space="0" w:color="auto"/>
                                            <w:bottom w:val="none" w:sz="0" w:space="0" w:color="auto"/>
                                            <w:right w:val="none" w:sz="0" w:space="0" w:color="auto"/>
                                          </w:divBdr>
                                          <w:divsChild>
                                            <w:div w:id="567620257">
                                              <w:marLeft w:val="0"/>
                                              <w:marRight w:val="0"/>
                                              <w:marTop w:val="0"/>
                                              <w:marBottom w:val="0"/>
                                              <w:divBdr>
                                                <w:top w:val="none" w:sz="0" w:space="0" w:color="auto"/>
                                                <w:left w:val="none" w:sz="0" w:space="0" w:color="auto"/>
                                                <w:bottom w:val="none" w:sz="0" w:space="0" w:color="auto"/>
                                                <w:right w:val="none" w:sz="0" w:space="0" w:color="auto"/>
                                              </w:divBdr>
                                              <w:divsChild>
                                                <w:div w:id="1471482928">
                                                  <w:marLeft w:val="0"/>
                                                  <w:marRight w:val="0"/>
                                                  <w:marTop w:val="0"/>
                                                  <w:marBottom w:val="0"/>
                                                  <w:divBdr>
                                                    <w:top w:val="none" w:sz="0" w:space="0" w:color="auto"/>
                                                    <w:left w:val="none" w:sz="0" w:space="0" w:color="auto"/>
                                                    <w:bottom w:val="none" w:sz="0" w:space="0" w:color="auto"/>
                                                    <w:right w:val="none" w:sz="0" w:space="0" w:color="auto"/>
                                                  </w:divBdr>
                                                  <w:divsChild>
                                                    <w:div w:id="161875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63229997">
          <w:marLeft w:val="0"/>
          <w:marRight w:val="0"/>
          <w:marTop w:val="0"/>
          <w:marBottom w:val="0"/>
          <w:divBdr>
            <w:top w:val="none" w:sz="0" w:space="0" w:color="auto"/>
            <w:left w:val="none" w:sz="0" w:space="0" w:color="auto"/>
            <w:bottom w:val="none" w:sz="0" w:space="0" w:color="auto"/>
            <w:right w:val="none" w:sz="0" w:space="0" w:color="auto"/>
          </w:divBdr>
          <w:divsChild>
            <w:div w:id="7452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6939034">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46244377">
      <w:bodyDiv w:val="1"/>
      <w:marLeft w:val="0"/>
      <w:marRight w:val="0"/>
      <w:marTop w:val="0"/>
      <w:marBottom w:val="0"/>
      <w:divBdr>
        <w:top w:val="none" w:sz="0" w:space="0" w:color="auto"/>
        <w:left w:val="none" w:sz="0" w:space="0" w:color="auto"/>
        <w:bottom w:val="none" w:sz="0" w:space="0" w:color="auto"/>
        <w:right w:val="none" w:sz="0" w:space="0" w:color="auto"/>
      </w:divBdr>
      <w:divsChild>
        <w:div w:id="1742289185">
          <w:marLeft w:val="0"/>
          <w:marRight w:val="0"/>
          <w:marTop w:val="0"/>
          <w:marBottom w:val="0"/>
          <w:divBdr>
            <w:top w:val="none" w:sz="0" w:space="0" w:color="auto"/>
            <w:left w:val="none" w:sz="0" w:space="0" w:color="auto"/>
            <w:bottom w:val="none" w:sz="0" w:space="0" w:color="auto"/>
            <w:right w:val="none" w:sz="0" w:space="0" w:color="auto"/>
          </w:divBdr>
          <w:divsChild>
            <w:div w:id="2099015547">
              <w:marLeft w:val="0"/>
              <w:marRight w:val="0"/>
              <w:marTop w:val="0"/>
              <w:marBottom w:val="0"/>
              <w:divBdr>
                <w:top w:val="none" w:sz="0" w:space="0" w:color="auto"/>
                <w:left w:val="none" w:sz="0" w:space="0" w:color="auto"/>
                <w:bottom w:val="none" w:sz="0" w:space="0" w:color="auto"/>
                <w:right w:val="none" w:sz="0" w:space="0" w:color="auto"/>
              </w:divBdr>
              <w:divsChild>
                <w:div w:id="220480363">
                  <w:marLeft w:val="0"/>
                  <w:marRight w:val="0"/>
                  <w:marTop w:val="0"/>
                  <w:marBottom w:val="0"/>
                  <w:divBdr>
                    <w:top w:val="none" w:sz="0" w:space="0" w:color="auto"/>
                    <w:left w:val="none" w:sz="0" w:space="0" w:color="auto"/>
                    <w:bottom w:val="none" w:sz="0" w:space="0" w:color="auto"/>
                    <w:right w:val="none" w:sz="0" w:space="0" w:color="auto"/>
                  </w:divBdr>
                  <w:divsChild>
                    <w:div w:id="192157271">
                      <w:marLeft w:val="0"/>
                      <w:marRight w:val="0"/>
                      <w:marTop w:val="0"/>
                      <w:marBottom w:val="0"/>
                      <w:divBdr>
                        <w:top w:val="none" w:sz="0" w:space="0" w:color="auto"/>
                        <w:left w:val="none" w:sz="0" w:space="0" w:color="auto"/>
                        <w:bottom w:val="none" w:sz="0" w:space="0" w:color="auto"/>
                        <w:right w:val="none" w:sz="0" w:space="0" w:color="auto"/>
                      </w:divBdr>
                      <w:divsChild>
                        <w:div w:id="965962786">
                          <w:marLeft w:val="0"/>
                          <w:marRight w:val="0"/>
                          <w:marTop w:val="0"/>
                          <w:marBottom w:val="0"/>
                          <w:divBdr>
                            <w:top w:val="none" w:sz="0" w:space="0" w:color="auto"/>
                            <w:left w:val="none" w:sz="0" w:space="0" w:color="auto"/>
                            <w:bottom w:val="none" w:sz="0" w:space="0" w:color="auto"/>
                            <w:right w:val="none" w:sz="0" w:space="0" w:color="auto"/>
                          </w:divBdr>
                          <w:divsChild>
                            <w:div w:id="872428052">
                              <w:marLeft w:val="0"/>
                              <w:marRight w:val="0"/>
                              <w:marTop w:val="0"/>
                              <w:marBottom w:val="0"/>
                              <w:divBdr>
                                <w:top w:val="none" w:sz="0" w:space="0" w:color="auto"/>
                                <w:left w:val="none" w:sz="0" w:space="0" w:color="auto"/>
                                <w:bottom w:val="none" w:sz="0" w:space="0" w:color="auto"/>
                                <w:right w:val="none" w:sz="0" w:space="0" w:color="auto"/>
                              </w:divBdr>
                            </w:div>
                            <w:div w:id="1633051980">
                              <w:marLeft w:val="0"/>
                              <w:marRight w:val="0"/>
                              <w:marTop w:val="0"/>
                              <w:marBottom w:val="0"/>
                              <w:divBdr>
                                <w:top w:val="none" w:sz="0" w:space="0" w:color="auto"/>
                                <w:left w:val="none" w:sz="0" w:space="0" w:color="auto"/>
                                <w:bottom w:val="none" w:sz="0" w:space="0" w:color="auto"/>
                                <w:right w:val="none" w:sz="0" w:space="0" w:color="auto"/>
                              </w:divBdr>
                              <w:divsChild>
                                <w:div w:id="9510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84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86175122">
      <w:bodyDiv w:val="1"/>
      <w:marLeft w:val="0"/>
      <w:marRight w:val="0"/>
      <w:marTop w:val="0"/>
      <w:marBottom w:val="0"/>
      <w:divBdr>
        <w:top w:val="none" w:sz="0" w:space="0" w:color="auto"/>
        <w:left w:val="none" w:sz="0" w:space="0" w:color="auto"/>
        <w:bottom w:val="none" w:sz="0" w:space="0" w:color="auto"/>
        <w:right w:val="none" w:sz="0" w:space="0" w:color="auto"/>
      </w:divBdr>
      <w:divsChild>
        <w:div w:id="1867867218">
          <w:marLeft w:val="0"/>
          <w:marRight w:val="0"/>
          <w:marTop w:val="0"/>
          <w:marBottom w:val="0"/>
          <w:divBdr>
            <w:top w:val="none" w:sz="0" w:space="0" w:color="auto"/>
            <w:left w:val="none" w:sz="0" w:space="0" w:color="auto"/>
            <w:bottom w:val="none" w:sz="0" w:space="0" w:color="auto"/>
            <w:right w:val="none" w:sz="0" w:space="0" w:color="auto"/>
          </w:divBdr>
        </w:div>
      </w:divsChild>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790055">
      <w:bodyDiv w:val="1"/>
      <w:marLeft w:val="0"/>
      <w:marRight w:val="0"/>
      <w:marTop w:val="0"/>
      <w:marBottom w:val="0"/>
      <w:divBdr>
        <w:top w:val="none" w:sz="0" w:space="0" w:color="auto"/>
        <w:left w:val="none" w:sz="0" w:space="0" w:color="auto"/>
        <w:bottom w:val="none" w:sz="0" w:space="0" w:color="auto"/>
        <w:right w:val="none" w:sz="0" w:space="0" w:color="auto"/>
      </w:divBdr>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949266">
      <w:bodyDiv w:val="1"/>
      <w:marLeft w:val="0"/>
      <w:marRight w:val="0"/>
      <w:marTop w:val="0"/>
      <w:marBottom w:val="0"/>
      <w:divBdr>
        <w:top w:val="none" w:sz="0" w:space="0" w:color="auto"/>
        <w:left w:val="none" w:sz="0" w:space="0" w:color="auto"/>
        <w:bottom w:val="none" w:sz="0" w:space="0" w:color="auto"/>
        <w:right w:val="none" w:sz="0" w:space="0" w:color="auto"/>
      </w:divBdr>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227714">
      <w:bodyDiv w:val="1"/>
      <w:marLeft w:val="0"/>
      <w:marRight w:val="0"/>
      <w:marTop w:val="0"/>
      <w:marBottom w:val="0"/>
      <w:divBdr>
        <w:top w:val="none" w:sz="0" w:space="0" w:color="auto"/>
        <w:left w:val="none" w:sz="0" w:space="0" w:color="auto"/>
        <w:bottom w:val="none" w:sz="0" w:space="0" w:color="auto"/>
        <w:right w:val="none" w:sz="0" w:space="0" w:color="auto"/>
      </w:divBdr>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4391003">
      <w:bodyDiv w:val="1"/>
      <w:marLeft w:val="0"/>
      <w:marRight w:val="0"/>
      <w:marTop w:val="0"/>
      <w:marBottom w:val="0"/>
      <w:divBdr>
        <w:top w:val="none" w:sz="0" w:space="0" w:color="auto"/>
        <w:left w:val="none" w:sz="0" w:space="0" w:color="auto"/>
        <w:bottom w:val="none" w:sz="0" w:space="0" w:color="auto"/>
        <w:right w:val="none" w:sz="0" w:space="0" w:color="auto"/>
      </w:divBdr>
      <w:divsChild>
        <w:div w:id="1629699058">
          <w:marLeft w:val="0"/>
          <w:marRight w:val="0"/>
          <w:marTop w:val="0"/>
          <w:marBottom w:val="0"/>
          <w:divBdr>
            <w:top w:val="none" w:sz="0" w:space="0" w:color="auto"/>
            <w:left w:val="none" w:sz="0" w:space="0" w:color="auto"/>
            <w:bottom w:val="none" w:sz="0" w:space="0" w:color="auto"/>
            <w:right w:val="none" w:sz="0" w:space="0" w:color="auto"/>
          </w:divBdr>
          <w:divsChild>
            <w:div w:id="1716465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5463728">
      <w:bodyDiv w:val="1"/>
      <w:marLeft w:val="0"/>
      <w:marRight w:val="0"/>
      <w:marTop w:val="0"/>
      <w:marBottom w:val="0"/>
      <w:divBdr>
        <w:top w:val="none" w:sz="0" w:space="0" w:color="auto"/>
        <w:left w:val="none" w:sz="0" w:space="0" w:color="auto"/>
        <w:bottom w:val="none" w:sz="0" w:space="0" w:color="auto"/>
        <w:right w:val="none" w:sz="0" w:space="0" w:color="auto"/>
      </w:divBdr>
    </w:div>
    <w:div w:id="1516378767">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2663883">
      <w:bodyDiv w:val="1"/>
      <w:marLeft w:val="0"/>
      <w:marRight w:val="0"/>
      <w:marTop w:val="0"/>
      <w:marBottom w:val="0"/>
      <w:divBdr>
        <w:top w:val="none" w:sz="0" w:space="0" w:color="auto"/>
        <w:left w:val="none" w:sz="0" w:space="0" w:color="auto"/>
        <w:bottom w:val="none" w:sz="0" w:space="0" w:color="auto"/>
        <w:right w:val="none" w:sz="0" w:space="0" w:color="auto"/>
      </w:divBdr>
      <w:divsChild>
        <w:div w:id="1572158593">
          <w:marLeft w:val="0"/>
          <w:marRight w:val="0"/>
          <w:marTop w:val="0"/>
          <w:marBottom w:val="0"/>
          <w:divBdr>
            <w:top w:val="none" w:sz="0" w:space="0" w:color="auto"/>
            <w:left w:val="none" w:sz="0" w:space="0" w:color="auto"/>
            <w:bottom w:val="none" w:sz="0" w:space="0" w:color="auto"/>
            <w:right w:val="none" w:sz="0" w:space="0" w:color="auto"/>
          </w:divBdr>
          <w:divsChild>
            <w:div w:id="1498425910">
              <w:marLeft w:val="0"/>
              <w:marRight w:val="0"/>
              <w:marTop w:val="0"/>
              <w:marBottom w:val="0"/>
              <w:divBdr>
                <w:top w:val="none" w:sz="0" w:space="0" w:color="auto"/>
                <w:left w:val="none" w:sz="0" w:space="0" w:color="auto"/>
                <w:bottom w:val="none" w:sz="0" w:space="0" w:color="auto"/>
                <w:right w:val="none" w:sz="0" w:space="0" w:color="auto"/>
              </w:divBdr>
            </w:div>
          </w:divsChild>
        </w:div>
        <w:div w:id="1960910062">
          <w:marLeft w:val="0"/>
          <w:marRight w:val="0"/>
          <w:marTop w:val="0"/>
          <w:marBottom w:val="0"/>
          <w:divBdr>
            <w:top w:val="none" w:sz="0" w:space="0" w:color="auto"/>
            <w:left w:val="none" w:sz="0" w:space="0" w:color="auto"/>
            <w:bottom w:val="none" w:sz="0" w:space="0" w:color="auto"/>
            <w:right w:val="none" w:sz="0" w:space="0" w:color="auto"/>
          </w:divBdr>
          <w:divsChild>
            <w:div w:id="2074040716">
              <w:marLeft w:val="0"/>
              <w:marRight w:val="0"/>
              <w:marTop w:val="0"/>
              <w:marBottom w:val="0"/>
              <w:divBdr>
                <w:top w:val="none" w:sz="0" w:space="0" w:color="auto"/>
                <w:left w:val="none" w:sz="0" w:space="0" w:color="auto"/>
                <w:bottom w:val="none" w:sz="0" w:space="0" w:color="auto"/>
                <w:right w:val="none" w:sz="0" w:space="0" w:color="auto"/>
              </w:divBdr>
              <w:divsChild>
                <w:div w:id="71514309">
                  <w:marLeft w:val="0"/>
                  <w:marRight w:val="0"/>
                  <w:marTop w:val="0"/>
                  <w:marBottom w:val="0"/>
                  <w:divBdr>
                    <w:top w:val="none" w:sz="0" w:space="0" w:color="auto"/>
                    <w:left w:val="none" w:sz="0" w:space="0" w:color="auto"/>
                    <w:bottom w:val="none" w:sz="0" w:space="0" w:color="auto"/>
                    <w:right w:val="none" w:sz="0" w:space="0" w:color="auto"/>
                  </w:divBdr>
                  <w:divsChild>
                    <w:div w:id="1064059145">
                      <w:marLeft w:val="0"/>
                      <w:marRight w:val="0"/>
                      <w:marTop w:val="0"/>
                      <w:marBottom w:val="0"/>
                      <w:divBdr>
                        <w:top w:val="none" w:sz="0" w:space="0" w:color="auto"/>
                        <w:left w:val="none" w:sz="0" w:space="0" w:color="auto"/>
                        <w:bottom w:val="none" w:sz="0" w:space="0" w:color="auto"/>
                        <w:right w:val="none" w:sz="0" w:space="0" w:color="auto"/>
                      </w:divBdr>
                      <w:divsChild>
                        <w:div w:id="82008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1820063">
      <w:bodyDiv w:val="1"/>
      <w:marLeft w:val="0"/>
      <w:marRight w:val="0"/>
      <w:marTop w:val="0"/>
      <w:marBottom w:val="0"/>
      <w:divBdr>
        <w:top w:val="none" w:sz="0" w:space="0" w:color="auto"/>
        <w:left w:val="none" w:sz="0" w:space="0" w:color="auto"/>
        <w:bottom w:val="none" w:sz="0" w:space="0" w:color="auto"/>
        <w:right w:val="none" w:sz="0" w:space="0" w:color="auto"/>
      </w:divBdr>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440076">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027087">
      <w:bodyDiv w:val="1"/>
      <w:marLeft w:val="0"/>
      <w:marRight w:val="0"/>
      <w:marTop w:val="0"/>
      <w:marBottom w:val="0"/>
      <w:divBdr>
        <w:top w:val="none" w:sz="0" w:space="0" w:color="auto"/>
        <w:left w:val="none" w:sz="0" w:space="0" w:color="auto"/>
        <w:bottom w:val="none" w:sz="0" w:space="0" w:color="auto"/>
        <w:right w:val="none" w:sz="0" w:space="0" w:color="auto"/>
      </w:divBdr>
      <w:divsChild>
        <w:div w:id="52629392">
          <w:marLeft w:val="0"/>
          <w:marRight w:val="0"/>
          <w:marTop w:val="0"/>
          <w:marBottom w:val="0"/>
          <w:divBdr>
            <w:top w:val="none" w:sz="0" w:space="0" w:color="auto"/>
            <w:left w:val="none" w:sz="0" w:space="0" w:color="auto"/>
            <w:bottom w:val="none" w:sz="0" w:space="0" w:color="auto"/>
            <w:right w:val="none" w:sz="0" w:space="0" w:color="auto"/>
          </w:divBdr>
          <w:divsChild>
            <w:div w:id="710231135">
              <w:marLeft w:val="0"/>
              <w:marRight w:val="0"/>
              <w:marTop w:val="0"/>
              <w:marBottom w:val="0"/>
              <w:divBdr>
                <w:top w:val="none" w:sz="0" w:space="0" w:color="auto"/>
                <w:left w:val="none" w:sz="0" w:space="0" w:color="auto"/>
                <w:bottom w:val="none" w:sz="0" w:space="0" w:color="auto"/>
                <w:right w:val="none" w:sz="0" w:space="0" w:color="auto"/>
              </w:divBdr>
            </w:div>
          </w:divsChild>
        </w:div>
        <w:div w:id="789591002">
          <w:marLeft w:val="0"/>
          <w:marRight w:val="0"/>
          <w:marTop w:val="0"/>
          <w:marBottom w:val="0"/>
          <w:divBdr>
            <w:top w:val="none" w:sz="0" w:space="0" w:color="auto"/>
            <w:left w:val="none" w:sz="0" w:space="0" w:color="auto"/>
            <w:bottom w:val="none" w:sz="0" w:space="0" w:color="auto"/>
            <w:right w:val="none" w:sz="0" w:space="0" w:color="auto"/>
          </w:divBdr>
          <w:divsChild>
            <w:div w:id="1211460970">
              <w:marLeft w:val="0"/>
              <w:marRight w:val="0"/>
              <w:marTop w:val="0"/>
              <w:marBottom w:val="0"/>
              <w:divBdr>
                <w:top w:val="none" w:sz="0" w:space="0" w:color="auto"/>
                <w:left w:val="none" w:sz="0" w:space="0" w:color="auto"/>
                <w:bottom w:val="none" w:sz="0" w:space="0" w:color="auto"/>
                <w:right w:val="none" w:sz="0" w:space="0" w:color="auto"/>
              </w:divBdr>
              <w:divsChild>
                <w:div w:id="423376409">
                  <w:marLeft w:val="0"/>
                  <w:marRight w:val="0"/>
                  <w:marTop w:val="0"/>
                  <w:marBottom w:val="0"/>
                  <w:divBdr>
                    <w:top w:val="none" w:sz="0" w:space="0" w:color="auto"/>
                    <w:left w:val="none" w:sz="0" w:space="0" w:color="auto"/>
                    <w:bottom w:val="none" w:sz="0" w:space="0" w:color="auto"/>
                    <w:right w:val="none" w:sz="0" w:space="0" w:color="auto"/>
                  </w:divBdr>
                  <w:divsChild>
                    <w:div w:id="178740855">
                      <w:marLeft w:val="0"/>
                      <w:marRight w:val="0"/>
                      <w:marTop w:val="0"/>
                      <w:marBottom w:val="0"/>
                      <w:divBdr>
                        <w:top w:val="none" w:sz="0" w:space="0" w:color="auto"/>
                        <w:left w:val="none" w:sz="0" w:space="0" w:color="auto"/>
                        <w:bottom w:val="none" w:sz="0" w:space="0" w:color="auto"/>
                        <w:right w:val="none" w:sz="0" w:space="0" w:color="auto"/>
                      </w:divBdr>
                      <w:divsChild>
                        <w:div w:id="1707172554">
                          <w:marLeft w:val="0"/>
                          <w:marRight w:val="0"/>
                          <w:marTop w:val="0"/>
                          <w:marBottom w:val="0"/>
                          <w:divBdr>
                            <w:top w:val="none" w:sz="0" w:space="0" w:color="auto"/>
                            <w:left w:val="none" w:sz="0" w:space="0" w:color="auto"/>
                            <w:bottom w:val="none" w:sz="0" w:space="0" w:color="auto"/>
                            <w:right w:val="none" w:sz="0" w:space="0" w:color="auto"/>
                          </w:divBdr>
                          <w:divsChild>
                            <w:div w:id="1528642090">
                              <w:marLeft w:val="0"/>
                              <w:marRight w:val="0"/>
                              <w:marTop w:val="0"/>
                              <w:marBottom w:val="0"/>
                              <w:divBdr>
                                <w:top w:val="none" w:sz="0" w:space="0" w:color="auto"/>
                                <w:left w:val="none" w:sz="0" w:space="0" w:color="auto"/>
                                <w:bottom w:val="none" w:sz="0" w:space="0" w:color="auto"/>
                                <w:right w:val="none" w:sz="0" w:space="0" w:color="auto"/>
                              </w:divBdr>
                              <w:divsChild>
                                <w:div w:id="2106026654">
                                  <w:marLeft w:val="0"/>
                                  <w:marRight w:val="0"/>
                                  <w:marTop w:val="0"/>
                                  <w:marBottom w:val="0"/>
                                  <w:divBdr>
                                    <w:top w:val="none" w:sz="0" w:space="0" w:color="auto"/>
                                    <w:left w:val="none" w:sz="0" w:space="0" w:color="auto"/>
                                    <w:bottom w:val="none" w:sz="0" w:space="0" w:color="auto"/>
                                    <w:right w:val="none" w:sz="0" w:space="0" w:color="auto"/>
                                  </w:divBdr>
                                  <w:divsChild>
                                    <w:div w:id="30247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29418">
                  <w:marLeft w:val="0"/>
                  <w:marRight w:val="0"/>
                  <w:marTop w:val="0"/>
                  <w:marBottom w:val="0"/>
                  <w:divBdr>
                    <w:top w:val="none" w:sz="0" w:space="0" w:color="auto"/>
                    <w:left w:val="none" w:sz="0" w:space="0" w:color="auto"/>
                    <w:bottom w:val="none" w:sz="0" w:space="0" w:color="auto"/>
                    <w:right w:val="none" w:sz="0" w:space="0" w:color="auto"/>
                  </w:divBdr>
                  <w:divsChild>
                    <w:div w:id="210503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18627">
          <w:marLeft w:val="0"/>
          <w:marRight w:val="0"/>
          <w:marTop w:val="0"/>
          <w:marBottom w:val="0"/>
          <w:divBdr>
            <w:top w:val="none" w:sz="0" w:space="0" w:color="auto"/>
            <w:left w:val="none" w:sz="0" w:space="0" w:color="auto"/>
            <w:bottom w:val="none" w:sz="0" w:space="0" w:color="auto"/>
            <w:right w:val="none" w:sz="0" w:space="0" w:color="auto"/>
          </w:divBdr>
          <w:divsChild>
            <w:div w:id="776291874">
              <w:marLeft w:val="0"/>
              <w:marRight w:val="0"/>
              <w:marTop w:val="0"/>
              <w:marBottom w:val="0"/>
              <w:divBdr>
                <w:top w:val="none" w:sz="0" w:space="0" w:color="auto"/>
                <w:left w:val="none" w:sz="0" w:space="0" w:color="auto"/>
                <w:bottom w:val="none" w:sz="0" w:space="0" w:color="auto"/>
                <w:right w:val="none" w:sz="0" w:space="0" w:color="auto"/>
              </w:divBdr>
              <w:divsChild>
                <w:div w:id="1265262053">
                  <w:marLeft w:val="0"/>
                  <w:marRight w:val="0"/>
                  <w:marTop w:val="0"/>
                  <w:marBottom w:val="0"/>
                  <w:divBdr>
                    <w:top w:val="none" w:sz="0" w:space="0" w:color="auto"/>
                    <w:left w:val="none" w:sz="0" w:space="0" w:color="auto"/>
                    <w:bottom w:val="none" w:sz="0" w:space="0" w:color="auto"/>
                    <w:right w:val="none" w:sz="0" w:space="0" w:color="auto"/>
                  </w:divBdr>
                  <w:divsChild>
                    <w:div w:id="5720655">
                      <w:marLeft w:val="0"/>
                      <w:marRight w:val="0"/>
                      <w:marTop w:val="0"/>
                      <w:marBottom w:val="0"/>
                      <w:divBdr>
                        <w:top w:val="none" w:sz="0" w:space="0" w:color="auto"/>
                        <w:left w:val="none" w:sz="0" w:space="0" w:color="auto"/>
                        <w:bottom w:val="none" w:sz="0" w:space="0" w:color="auto"/>
                        <w:right w:val="none" w:sz="0" w:space="0" w:color="auto"/>
                      </w:divBdr>
                      <w:divsChild>
                        <w:div w:id="488444936">
                          <w:marLeft w:val="0"/>
                          <w:marRight w:val="0"/>
                          <w:marTop w:val="0"/>
                          <w:marBottom w:val="0"/>
                          <w:divBdr>
                            <w:top w:val="none" w:sz="0" w:space="0" w:color="auto"/>
                            <w:left w:val="none" w:sz="0" w:space="0" w:color="auto"/>
                            <w:bottom w:val="none" w:sz="0" w:space="0" w:color="auto"/>
                            <w:right w:val="none" w:sz="0" w:space="0" w:color="auto"/>
                          </w:divBdr>
                          <w:divsChild>
                            <w:div w:id="199324013">
                              <w:marLeft w:val="0"/>
                              <w:marRight w:val="0"/>
                              <w:marTop w:val="0"/>
                              <w:marBottom w:val="0"/>
                              <w:divBdr>
                                <w:top w:val="none" w:sz="0" w:space="0" w:color="auto"/>
                                <w:left w:val="none" w:sz="0" w:space="0" w:color="auto"/>
                                <w:bottom w:val="none" w:sz="0" w:space="0" w:color="auto"/>
                                <w:right w:val="none" w:sz="0" w:space="0" w:color="auto"/>
                              </w:divBdr>
                              <w:divsChild>
                                <w:div w:id="885676542">
                                  <w:marLeft w:val="0"/>
                                  <w:marRight w:val="0"/>
                                  <w:marTop w:val="0"/>
                                  <w:marBottom w:val="0"/>
                                  <w:divBdr>
                                    <w:top w:val="none" w:sz="0" w:space="0" w:color="auto"/>
                                    <w:left w:val="none" w:sz="0" w:space="0" w:color="auto"/>
                                    <w:bottom w:val="none" w:sz="0" w:space="0" w:color="auto"/>
                                    <w:right w:val="none" w:sz="0" w:space="0" w:color="auto"/>
                                  </w:divBdr>
                                  <w:divsChild>
                                    <w:div w:id="111704351">
                                      <w:marLeft w:val="0"/>
                                      <w:marRight w:val="0"/>
                                      <w:marTop w:val="0"/>
                                      <w:marBottom w:val="0"/>
                                      <w:divBdr>
                                        <w:top w:val="none" w:sz="0" w:space="0" w:color="auto"/>
                                        <w:left w:val="none" w:sz="0" w:space="0" w:color="auto"/>
                                        <w:bottom w:val="none" w:sz="0" w:space="0" w:color="auto"/>
                                        <w:right w:val="none" w:sz="0" w:space="0" w:color="auto"/>
                                      </w:divBdr>
                                      <w:divsChild>
                                        <w:div w:id="204609811">
                                          <w:marLeft w:val="0"/>
                                          <w:marRight w:val="0"/>
                                          <w:marTop w:val="0"/>
                                          <w:marBottom w:val="0"/>
                                          <w:divBdr>
                                            <w:top w:val="none" w:sz="0" w:space="0" w:color="auto"/>
                                            <w:left w:val="none" w:sz="0" w:space="0" w:color="auto"/>
                                            <w:bottom w:val="none" w:sz="0" w:space="0" w:color="auto"/>
                                            <w:right w:val="none" w:sz="0" w:space="0" w:color="auto"/>
                                          </w:divBdr>
                                          <w:divsChild>
                                            <w:div w:id="129249330">
                                              <w:marLeft w:val="0"/>
                                              <w:marRight w:val="0"/>
                                              <w:marTop w:val="0"/>
                                              <w:marBottom w:val="0"/>
                                              <w:divBdr>
                                                <w:top w:val="none" w:sz="0" w:space="0" w:color="auto"/>
                                                <w:left w:val="none" w:sz="0" w:space="0" w:color="auto"/>
                                                <w:bottom w:val="none" w:sz="0" w:space="0" w:color="auto"/>
                                                <w:right w:val="none" w:sz="0" w:space="0" w:color="auto"/>
                                              </w:divBdr>
                                              <w:divsChild>
                                                <w:div w:id="1161699537">
                                                  <w:marLeft w:val="0"/>
                                                  <w:marRight w:val="0"/>
                                                  <w:marTop w:val="0"/>
                                                  <w:marBottom w:val="0"/>
                                                  <w:divBdr>
                                                    <w:top w:val="none" w:sz="0" w:space="0" w:color="auto"/>
                                                    <w:left w:val="none" w:sz="0" w:space="0" w:color="auto"/>
                                                    <w:bottom w:val="none" w:sz="0" w:space="0" w:color="auto"/>
                                                    <w:right w:val="none" w:sz="0" w:space="0" w:color="auto"/>
                                                  </w:divBdr>
                                                  <w:divsChild>
                                                    <w:div w:id="97761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3024910">
          <w:marLeft w:val="0"/>
          <w:marRight w:val="0"/>
          <w:marTop w:val="0"/>
          <w:marBottom w:val="0"/>
          <w:divBdr>
            <w:top w:val="none" w:sz="0" w:space="0" w:color="auto"/>
            <w:left w:val="none" w:sz="0" w:space="0" w:color="auto"/>
            <w:bottom w:val="none" w:sz="0" w:space="0" w:color="auto"/>
            <w:right w:val="none" w:sz="0" w:space="0" w:color="auto"/>
          </w:divBdr>
          <w:divsChild>
            <w:div w:id="901216912">
              <w:marLeft w:val="0"/>
              <w:marRight w:val="0"/>
              <w:marTop w:val="0"/>
              <w:marBottom w:val="0"/>
              <w:divBdr>
                <w:top w:val="none" w:sz="0" w:space="0" w:color="auto"/>
                <w:left w:val="none" w:sz="0" w:space="0" w:color="auto"/>
                <w:bottom w:val="none" w:sz="0" w:space="0" w:color="auto"/>
                <w:right w:val="none" w:sz="0" w:space="0" w:color="auto"/>
              </w:divBdr>
              <w:divsChild>
                <w:div w:id="1775440305">
                  <w:marLeft w:val="0"/>
                  <w:marRight w:val="0"/>
                  <w:marTop w:val="0"/>
                  <w:marBottom w:val="0"/>
                  <w:divBdr>
                    <w:top w:val="none" w:sz="0" w:space="0" w:color="auto"/>
                    <w:left w:val="none" w:sz="0" w:space="0" w:color="auto"/>
                    <w:bottom w:val="none" w:sz="0" w:space="0" w:color="auto"/>
                    <w:right w:val="none" w:sz="0" w:space="0" w:color="auto"/>
                  </w:divBdr>
                  <w:divsChild>
                    <w:div w:id="1196188722">
                      <w:marLeft w:val="0"/>
                      <w:marRight w:val="0"/>
                      <w:marTop w:val="0"/>
                      <w:marBottom w:val="0"/>
                      <w:divBdr>
                        <w:top w:val="none" w:sz="0" w:space="0" w:color="auto"/>
                        <w:left w:val="none" w:sz="0" w:space="0" w:color="auto"/>
                        <w:bottom w:val="none" w:sz="0" w:space="0" w:color="auto"/>
                        <w:right w:val="none" w:sz="0" w:space="0" w:color="auto"/>
                      </w:divBdr>
                      <w:divsChild>
                        <w:div w:id="364453805">
                          <w:marLeft w:val="0"/>
                          <w:marRight w:val="0"/>
                          <w:marTop w:val="0"/>
                          <w:marBottom w:val="0"/>
                          <w:divBdr>
                            <w:top w:val="none" w:sz="0" w:space="0" w:color="auto"/>
                            <w:left w:val="none" w:sz="0" w:space="0" w:color="auto"/>
                            <w:bottom w:val="none" w:sz="0" w:space="0" w:color="auto"/>
                            <w:right w:val="none" w:sz="0" w:space="0" w:color="auto"/>
                          </w:divBdr>
                          <w:divsChild>
                            <w:div w:id="789667720">
                              <w:marLeft w:val="0"/>
                              <w:marRight w:val="0"/>
                              <w:marTop w:val="0"/>
                              <w:marBottom w:val="0"/>
                              <w:divBdr>
                                <w:top w:val="none" w:sz="0" w:space="0" w:color="auto"/>
                                <w:left w:val="none" w:sz="0" w:space="0" w:color="auto"/>
                                <w:bottom w:val="none" w:sz="0" w:space="0" w:color="auto"/>
                                <w:right w:val="none" w:sz="0" w:space="0" w:color="auto"/>
                              </w:divBdr>
                              <w:divsChild>
                                <w:div w:id="638847682">
                                  <w:marLeft w:val="0"/>
                                  <w:marRight w:val="0"/>
                                  <w:marTop w:val="0"/>
                                  <w:marBottom w:val="0"/>
                                  <w:divBdr>
                                    <w:top w:val="none" w:sz="0" w:space="0" w:color="auto"/>
                                    <w:left w:val="none" w:sz="0" w:space="0" w:color="auto"/>
                                    <w:bottom w:val="none" w:sz="0" w:space="0" w:color="auto"/>
                                    <w:right w:val="none" w:sz="0" w:space="0" w:color="auto"/>
                                  </w:divBdr>
                                  <w:divsChild>
                                    <w:div w:id="1585413029">
                                      <w:marLeft w:val="0"/>
                                      <w:marRight w:val="0"/>
                                      <w:marTop w:val="0"/>
                                      <w:marBottom w:val="0"/>
                                      <w:divBdr>
                                        <w:top w:val="none" w:sz="0" w:space="0" w:color="auto"/>
                                        <w:left w:val="none" w:sz="0" w:space="0" w:color="auto"/>
                                        <w:bottom w:val="none" w:sz="0" w:space="0" w:color="auto"/>
                                        <w:right w:val="none" w:sz="0" w:space="0" w:color="auto"/>
                                      </w:divBdr>
                                      <w:divsChild>
                                        <w:div w:id="20791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708106">
          <w:marLeft w:val="0"/>
          <w:marRight w:val="0"/>
          <w:marTop w:val="0"/>
          <w:marBottom w:val="0"/>
          <w:divBdr>
            <w:top w:val="none" w:sz="0" w:space="0" w:color="auto"/>
            <w:left w:val="none" w:sz="0" w:space="0" w:color="auto"/>
            <w:bottom w:val="none" w:sz="0" w:space="0" w:color="auto"/>
            <w:right w:val="none" w:sz="0" w:space="0" w:color="auto"/>
          </w:divBdr>
          <w:divsChild>
            <w:div w:id="1889762681">
              <w:marLeft w:val="0"/>
              <w:marRight w:val="0"/>
              <w:marTop w:val="0"/>
              <w:marBottom w:val="0"/>
              <w:divBdr>
                <w:top w:val="none" w:sz="0" w:space="0" w:color="auto"/>
                <w:left w:val="none" w:sz="0" w:space="0" w:color="auto"/>
                <w:bottom w:val="none" w:sz="0" w:space="0" w:color="auto"/>
                <w:right w:val="none" w:sz="0" w:space="0" w:color="auto"/>
              </w:divBdr>
              <w:divsChild>
                <w:div w:id="1325662775">
                  <w:marLeft w:val="0"/>
                  <w:marRight w:val="0"/>
                  <w:marTop w:val="0"/>
                  <w:marBottom w:val="0"/>
                  <w:divBdr>
                    <w:top w:val="none" w:sz="0" w:space="0" w:color="auto"/>
                    <w:left w:val="none" w:sz="0" w:space="0" w:color="auto"/>
                    <w:bottom w:val="none" w:sz="0" w:space="0" w:color="auto"/>
                    <w:right w:val="none" w:sz="0" w:space="0" w:color="auto"/>
                  </w:divBdr>
                  <w:divsChild>
                    <w:div w:id="1797944840">
                      <w:marLeft w:val="0"/>
                      <w:marRight w:val="0"/>
                      <w:marTop w:val="0"/>
                      <w:marBottom w:val="0"/>
                      <w:divBdr>
                        <w:top w:val="none" w:sz="0" w:space="0" w:color="auto"/>
                        <w:left w:val="none" w:sz="0" w:space="0" w:color="auto"/>
                        <w:bottom w:val="none" w:sz="0" w:space="0" w:color="auto"/>
                        <w:right w:val="none" w:sz="0" w:space="0" w:color="auto"/>
                      </w:divBdr>
                      <w:divsChild>
                        <w:div w:id="640578547">
                          <w:marLeft w:val="0"/>
                          <w:marRight w:val="0"/>
                          <w:marTop w:val="0"/>
                          <w:marBottom w:val="0"/>
                          <w:divBdr>
                            <w:top w:val="none" w:sz="0" w:space="0" w:color="auto"/>
                            <w:left w:val="none" w:sz="0" w:space="0" w:color="auto"/>
                            <w:bottom w:val="none" w:sz="0" w:space="0" w:color="auto"/>
                            <w:right w:val="none" w:sz="0" w:space="0" w:color="auto"/>
                          </w:divBdr>
                          <w:divsChild>
                            <w:div w:id="18238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508343">
          <w:marLeft w:val="0"/>
          <w:marRight w:val="0"/>
          <w:marTop w:val="0"/>
          <w:marBottom w:val="0"/>
          <w:divBdr>
            <w:top w:val="none" w:sz="0" w:space="0" w:color="auto"/>
            <w:left w:val="none" w:sz="0" w:space="0" w:color="auto"/>
            <w:bottom w:val="none" w:sz="0" w:space="0" w:color="auto"/>
            <w:right w:val="none" w:sz="0" w:space="0" w:color="auto"/>
          </w:divBdr>
          <w:divsChild>
            <w:div w:id="1221985359">
              <w:marLeft w:val="0"/>
              <w:marRight w:val="0"/>
              <w:marTop w:val="0"/>
              <w:marBottom w:val="0"/>
              <w:divBdr>
                <w:top w:val="none" w:sz="0" w:space="0" w:color="auto"/>
                <w:left w:val="none" w:sz="0" w:space="0" w:color="auto"/>
                <w:bottom w:val="none" w:sz="0" w:space="0" w:color="auto"/>
                <w:right w:val="none" w:sz="0" w:space="0" w:color="auto"/>
              </w:divBdr>
              <w:divsChild>
                <w:div w:id="1611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000240">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29184931">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6587836">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3742981">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041764">
      <w:bodyDiv w:val="1"/>
      <w:marLeft w:val="0"/>
      <w:marRight w:val="0"/>
      <w:marTop w:val="0"/>
      <w:marBottom w:val="0"/>
      <w:divBdr>
        <w:top w:val="none" w:sz="0" w:space="0" w:color="auto"/>
        <w:left w:val="none" w:sz="0" w:space="0" w:color="auto"/>
        <w:bottom w:val="none" w:sz="0" w:space="0" w:color="auto"/>
        <w:right w:val="none" w:sz="0" w:space="0" w:color="auto"/>
      </w:divBdr>
      <w:divsChild>
        <w:div w:id="1283802502">
          <w:marLeft w:val="0"/>
          <w:marRight w:val="0"/>
          <w:marTop w:val="0"/>
          <w:marBottom w:val="0"/>
          <w:divBdr>
            <w:top w:val="none" w:sz="0" w:space="0" w:color="auto"/>
            <w:left w:val="none" w:sz="0" w:space="0" w:color="auto"/>
            <w:bottom w:val="none" w:sz="0" w:space="0" w:color="auto"/>
            <w:right w:val="none" w:sz="0" w:space="0" w:color="auto"/>
          </w:divBdr>
          <w:divsChild>
            <w:div w:id="287399848">
              <w:marLeft w:val="0"/>
              <w:marRight w:val="0"/>
              <w:marTop w:val="0"/>
              <w:marBottom w:val="0"/>
              <w:divBdr>
                <w:top w:val="none" w:sz="0" w:space="0" w:color="auto"/>
                <w:left w:val="none" w:sz="0" w:space="0" w:color="auto"/>
                <w:bottom w:val="none" w:sz="0" w:space="0" w:color="auto"/>
                <w:right w:val="none" w:sz="0" w:space="0" w:color="auto"/>
              </w:divBdr>
              <w:divsChild>
                <w:div w:id="961766194">
                  <w:marLeft w:val="0"/>
                  <w:marRight w:val="0"/>
                  <w:marTop w:val="0"/>
                  <w:marBottom w:val="0"/>
                  <w:divBdr>
                    <w:top w:val="none" w:sz="0" w:space="0" w:color="auto"/>
                    <w:left w:val="none" w:sz="0" w:space="0" w:color="auto"/>
                    <w:bottom w:val="none" w:sz="0" w:space="0" w:color="auto"/>
                    <w:right w:val="none" w:sz="0" w:space="0" w:color="auto"/>
                  </w:divBdr>
                  <w:divsChild>
                    <w:div w:id="1642929936">
                      <w:marLeft w:val="0"/>
                      <w:marRight w:val="0"/>
                      <w:marTop w:val="0"/>
                      <w:marBottom w:val="0"/>
                      <w:divBdr>
                        <w:top w:val="none" w:sz="0" w:space="0" w:color="auto"/>
                        <w:left w:val="none" w:sz="0" w:space="0" w:color="auto"/>
                        <w:bottom w:val="none" w:sz="0" w:space="0" w:color="auto"/>
                        <w:right w:val="none" w:sz="0" w:space="0" w:color="auto"/>
                      </w:divBdr>
                      <w:divsChild>
                        <w:div w:id="1845704874">
                          <w:marLeft w:val="0"/>
                          <w:marRight w:val="0"/>
                          <w:marTop w:val="0"/>
                          <w:marBottom w:val="0"/>
                          <w:divBdr>
                            <w:top w:val="none" w:sz="0" w:space="0" w:color="auto"/>
                            <w:left w:val="none" w:sz="0" w:space="0" w:color="auto"/>
                            <w:bottom w:val="none" w:sz="0" w:space="0" w:color="auto"/>
                            <w:right w:val="none" w:sz="0" w:space="0" w:color="auto"/>
                          </w:divBdr>
                          <w:divsChild>
                            <w:div w:id="30886016">
                              <w:marLeft w:val="0"/>
                              <w:marRight w:val="0"/>
                              <w:marTop w:val="0"/>
                              <w:marBottom w:val="0"/>
                              <w:divBdr>
                                <w:top w:val="none" w:sz="0" w:space="0" w:color="auto"/>
                                <w:left w:val="none" w:sz="0" w:space="0" w:color="auto"/>
                                <w:bottom w:val="none" w:sz="0" w:space="0" w:color="auto"/>
                                <w:right w:val="none" w:sz="0" w:space="0" w:color="auto"/>
                              </w:divBdr>
                              <w:divsChild>
                                <w:div w:id="2125036115">
                                  <w:marLeft w:val="0"/>
                                  <w:marRight w:val="0"/>
                                  <w:marTop w:val="0"/>
                                  <w:marBottom w:val="0"/>
                                  <w:divBdr>
                                    <w:top w:val="none" w:sz="0" w:space="0" w:color="auto"/>
                                    <w:left w:val="none" w:sz="0" w:space="0" w:color="auto"/>
                                    <w:bottom w:val="none" w:sz="0" w:space="0" w:color="auto"/>
                                    <w:right w:val="none" w:sz="0" w:space="0" w:color="auto"/>
                                  </w:divBdr>
                                  <w:divsChild>
                                    <w:div w:id="109262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4997060">
          <w:marLeft w:val="0"/>
          <w:marRight w:val="0"/>
          <w:marTop w:val="0"/>
          <w:marBottom w:val="0"/>
          <w:divBdr>
            <w:top w:val="none" w:sz="0" w:space="0" w:color="auto"/>
            <w:left w:val="none" w:sz="0" w:space="0" w:color="auto"/>
            <w:bottom w:val="none" w:sz="0" w:space="0" w:color="auto"/>
            <w:right w:val="none" w:sz="0" w:space="0" w:color="auto"/>
          </w:divBdr>
        </w:div>
        <w:div w:id="1603226829">
          <w:marLeft w:val="0"/>
          <w:marRight w:val="0"/>
          <w:marTop w:val="0"/>
          <w:marBottom w:val="0"/>
          <w:divBdr>
            <w:top w:val="none" w:sz="0" w:space="0" w:color="auto"/>
            <w:left w:val="none" w:sz="0" w:space="0" w:color="auto"/>
            <w:bottom w:val="none" w:sz="0" w:space="0" w:color="auto"/>
            <w:right w:val="none" w:sz="0" w:space="0" w:color="auto"/>
          </w:divBdr>
        </w:div>
      </w:divsChild>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8250800">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3404923">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sarasai.htm" TargetMode="External"/><Relationship Id="rId18" Type="http://schemas.openxmlformats.org/officeDocument/2006/relationships/hyperlink" Target="http://www.stazioneceleste.it/articoli.ht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ronnastar.com/" TargetMode="External"/><Relationship Id="rId7" Type="http://schemas.openxmlformats.org/officeDocument/2006/relationships/endnotes" Target="endnotes.xml"/><Relationship Id="rId12" Type="http://schemas.openxmlformats.org/officeDocument/2006/relationships/hyperlink" Target="http://www.stazioneceleste.it/channeling.htm" TargetMode="External"/><Relationship Id="rId17" Type="http://schemas.openxmlformats.org/officeDocument/2006/relationships/hyperlink" Target="http://www.stazioneceleste.it/arcangel/arcangel_2014_01.htm"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stazioneceleste.it/arcangel.htm" TargetMode="External"/><Relationship Id="rId20" Type="http://schemas.openxmlformats.org/officeDocument/2006/relationships/hyperlink" Target="http://www.stazioneceleste.it/articoli/HeartNet/Re5D_140207.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zioneceleste.it/Myriam/myriam.7.htm"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stazioneceleste.it/channeling.htm" TargetMode="External"/><Relationship Id="rId23" Type="http://schemas.openxmlformats.org/officeDocument/2006/relationships/hyperlink" Target="http://thinkwithyourheart.com/12186/breaking-free-the-call-of-destiny/" TargetMode="External"/><Relationship Id="rId10" Type="http://schemas.openxmlformats.org/officeDocument/2006/relationships/hyperlink" Target="http://www.stazioneceleste.it/myriam.htm" TargetMode="External"/><Relationship Id="rId19" Type="http://schemas.openxmlformats.org/officeDocument/2006/relationships/hyperlink" Target="http://www.stazioneceleste.it/articoli/HeartCom.htm" TargetMode="External"/><Relationship Id="rId4" Type="http://schemas.openxmlformats.org/officeDocument/2006/relationships/settings" Target="settings.xml"/><Relationship Id="rId9" Type="http://schemas.openxmlformats.org/officeDocument/2006/relationships/hyperlink" Target="http://www.stazioneceleste.it/channeling.htm" TargetMode="External"/><Relationship Id="rId14" Type="http://schemas.openxmlformats.org/officeDocument/2006/relationships/hyperlink" Target="http://www.stazioneceleste.it/sarasai/stazione28_14.htm" TargetMode="External"/><Relationship Id="rId22" Type="http://schemas.openxmlformats.org/officeDocument/2006/relationships/hyperlink" Target="http://www.lightworker.it/" TargetMode="External"/><Relationship Id="rId27"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ED1871-0836-4E82-9C5F-B680064F0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5728</Words>
  <Characters>32654</Characters>
  <Application>Microsoft Office Word</Application>
  <DocSecurity>0</DocSecurity>
  <Lines>272</Lines>
  <Paragraphs>76</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38306</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4</cp:revision>
  <cp:lastPrinted>2014-02-17T08:00:00Z</cp:lastPrinted>
  <dcterms:created xsi:type="dcterms:W3CDTF">2014-02-17T07:45:00Z</dcterms:created>
  <dcterms:modified xsi:type="dcterms:W3CDTF">2014-02-17T08:01:00Z</dcterms:modified>
</cp:coreProperties>
</file>