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765" w:rsidRPr="003A2B4D" w:rsidRDefault="00D31765" w:rsidP="00D3176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31765" w:rsidRPr="003A2B4D" w:rsidRDefault="00D31765" w:rsidP="00D31765">
      <w:pPr>
        <w:jc w:val="center"/>
      </w:pPr>
      <w:r w:rsidRPr="003A2B4D">
        <w:t> </w:t>
      </w:r>
    </w:p>
    <w:p w:rsidR="00D31765" w:rsidRPr="003A2B4D" w:rsidRDefault="00D31765" w:rsidP="00D31765">
      <w:pPr>
        <w:pStyle w:val="Titolo1"/>
      </w:pPr>
      <w:r w:rsidRPr="003A2B4D">
        <w:rPr>
          <w:rFonts w:ascii="Verdana" w:hAnsi="Verdana"/>
          <w:shadow/>
          <w:sz w:val="27"/>
          <w:szCs w:val="27"/>
        </w:rPr>
        <w:t>Aggiornamenti Settimanali</w:t>
      </w:r>
    </w:p>
    <w:p w:rsidR="00D31765" w:rsidRPr="003A2B4D" w:rsidRDefault="00D31765" w:rsidP="00D31765">
      <w:pPr>
        <w:jc w:val="center"/>
      </w:pPr>
      <w:r w:rsidRPr="003A2B4D">
        <w:t> </w:t>
      </w:r>
    </w:p>
    <w:p w:rsidR="00D31765" w:rsidRPr="003A2B4D" w:rsidRDefault="00D31765" w:rsidP="00D3176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1</w:t>
      </w:r>
    </w:p>
    <w:p w:rsidR="00D31765" w:rsidRPr="003A2B4D" w:rsidRDefault="00D31765" w:rsidP="00D31765">
      <w:pPr>
        <w:pStyle w:val="Titolo2"/>
        <w:rPr>
          <w:rFonts w:ascii="Verdana" w:hAnsi="Verdana"/>
          <w:color w:val="auto"/>
          <w:sz w:val="32"/>
          <w:szCs w:val="32"/>
        </w:rPr>
      </w:pPr>
    </w:p>
    <w:p w:rsidR="00D31765" w:rsidRPr="003A2B4D" w:rsidRDefault="00D31765" w:rsidP="00D31765">
      <w:pPr>
        <w:pStyle w:val="Titolo2"/>
        <w:rPr>
          <w:color w:val="auto"/>
        </w:rPr>
      </w:pPr>
      <w:r>
        <w:rPr>
          <w:rFonts w:ascii="Verdana" w:hAnsi="Verdana"/>
          <w:b w:val="0"/>
          <w:i/>
          <w:color w:val="auto"/>
          <w:sz w:val="20"/>
          <w:szCs w:val="20"/>
        </w:rPr>
        <w:t>8 settembre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D31765" w:rsidRPr="003A2B4D" w:rsidRDefault="00D31765" w:rsidP="00D31765"/>
    <w:p w:rsidR="00D31765" w:rsidRPr="003A2B4D" w:rsidRDefault="00D31765" w:rsidP="00D3176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D31765" w:rsidRDefault="00D31765" w:rsidP="00D31765">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D31765" w:rsidTr="00D31765">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31765" w:rsidRDefault="00FC0502">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31765" w:rsidRDefault="00D31765">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31765" w:rsidRDefault="00D31765">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31765" w:rsidRDefault="00D31765">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D31765" w:rsidTr="00D3176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FC0502">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9" w:history="1">
              <w:r w:rsidR="00D31765">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0" w:history="1">
              <w:proofErr w:type="spellStart"/>
              <w:r w:rsidR="00D31765">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1" w:history="1">
              <w:r w:rsidR="00D31765">
                <w:rPr>
                  <w:rStyle w:val="Collegamentoipertestuale"/>
                  <w:rFonts w:ascii="Verdana" w:hAnsi="Verdana"/>
                  <w:sz w:val="20"/>
                  <w:szCs w:val="20"/>
                </w:rPr>
                <w:t>Le Comunità della Terra Diamante iniziano a formarsi...</w:t>
              </w:r>
            </w:hyperlink>
          </w:p>
          <w:p w:rsidR="00D31765" w:rsidRDefault="00D31765">
            <w:pPr>
              <w:pStyle w:val="NormaleWeb"/>
              <w:spacing w:before="38" w:beforeAutospacing="0" w:after="38" w:afterAutospacing="0"/>
              <w:jc w:val="center"/>
              <w:rPr>
                <w:sz w:val="10"/>
                <w:szCs w:val="10"/>
              </w:rP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r w:rsidR="00D31765" w:rsidTr="00D3176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FC0502">
            <w:pPr>
              <w:pStyle w:val="NormaleWeb"/>
              <w:spacing w:before="38" w:beforeAutospacing="0" w:after="38" w:afterAutospacing="0"/>
              <w:jc w:val="center"/>
            </w:pPr>
            <w:r>
              <w:rPr>
                <w:rFonts w:ascii="Verdana" w:hAnsi="Verdana"/>
                <w:color w:val="000080"/>
                <w:sz w:val="20"/>
                <w:szCs w:val="20"/>
              </w:rPr>
              <w:t>6 - 8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2" w:history="1">
              <w:r w:rsidR="00D31765">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3" w:history="1">
              <w:proofErr w:type="spellStart"/>
              <w:r w:rsidR="00D31765">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4" w:history="1">
              <w:r w:rsidR="00D31765">
                <w:rPr>
                  <w:rStyle w:val="Collegamentoipertestuale"/>
                  <w:rFonts w:ascii="Verdana" w:hAnsi="Verdana"/>
                  <w:sz w:val="20"/>
                  <w:szCs w:val="20"/>
                </w:rPr>
                <w:t>Volgersi interiormente al potere dell'essenza....</w:t>
              </w:r>
            </w:hyperlink>
          </w:p>
          <w:p w:rsidR="00D31765" w:rsidRDefault="00D31765">
            <w:pPr>
              <w:pStyle w:val="NormaleWeb"/>
              <w:spacing w:before="38" w:beforeAutospacing="0" w:after="38" w:afterAutospacing="0"/>
              <w:jc w:val="center"/>
              <w:rPr>
                <w:sz w:val="10"/>
                <w:szCs w:val="10"/>
              </w:rP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r w:rsidR="00D31765" w:rsidTr="00D3176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FC0502">
            <w:pPr>
              <w:pStyle w:val="NormaleWeb"/>
              <w:spacing w:before="38" w:beforeAutospacing="0" w:after="38" w:afterAutospacing="0"/>
              <w:jc w:val="center"/>
            </w:pPr>
            <w:r>
              <w:rPr>
                <w:rFonts w:ascii="Verdana" w:hAnsi="Verdana"/>
                <w:color w:val="000080"/>
                <w:sz w:val="20"/>
                <w:szCs w:val="20"/>
              </w:rPr>
              <w:t>9 - 14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5" w:history="1">
              <w:r w:rsidR="00D31765">
                <w:rPr>
                  <w:rStyle w:val="Collegamentoipertestuale"/>
                  <w:rFonts w:ascii="Verdana" w:hAnsi="Verdana"/>
                  <w:sz w:val="20"/>
                  <w:szCs w:val="20"/>
                </w:rPr>
                <w:t>articoli</w:t>
              </w:r>
            </w:hyperlink>
            <w:r w:rsidR="00D31765">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6" w:anchor="singoli_articoli" w:tgtFrame="_blank" w:history="1">
              <w:r w:rsidR="00D31765">
                <w:rPr>
                  <w:rStyle w:val="Collegamentoipertestuale"/>
                  <w:rFonts w:ascii="Verdana" w:hAnsi="Verdana"/>
                  <w:sz w:val="20"/>
                  <w:szCs w:val="20"/>
                </w:rPr>
                <w:t>Singoli Articoli</w:t>
              </w:r>
            </w:hyperlink>
            <w:r w:rsidR="00D31765">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13" w:beforeAutospacing="0" w:after="13" w:afterAutospacing="0"/>
              <w:jc w:val="center"/>
            </w:pPr>
            <w:hyperlink r:id="rId17" w:history="1">
              <w:r w:rsidR="00D31765">
                <w:rPr>
                  <w:rStyle w:val="Collegamentoipertestuale"/>
                </w:rPr>
                <w:t>Uno nell'Uno</w:t>
              </w:r>
            </w:hyperlink>
          </w:p>
          <w:p w:rsidR="00D31765" w:rsidRDefault="00D31765">
            <w:pPr>
              <w:pStyle w:val="NormaleWeb"/>
              <w:spacing w:before="38" w:beforeAutospacing="0" w:after="38" w:afterAutospacing="0"/>
              <w:jc w:val="center"/>
            </w:pPr>
            <w:r>
              <w:rPr>
                <w:rStyle w:val="Enfasigrassetto"/>
                <w:rFonts w:ascii="Verdana" w:hAnsi="Verdana"/>
                <w:b w:val="0"/>
                <w:bCs w:val="0"/>
                <w:color w:val="003366"/>
                <w:sz w:val="15"/>
                <w:szCs w:val="15"/>
              </w:rPr>
              <w:t xml:space="preserve">di Gian Piero </w:t>
            </w:r>
            <w:proofErr w:type="spellStart"/>
            <w:r>
              <w:rPr>
                <w:rStyle w:val="Enfasigrassetto"/>
                <w:rFonts w:ascii="Verdana" w:hAnsi="Verdana"/>
                <w:b w:val="0"/>
                <w:bCs w:val="0"/>
                <w:color w:val="003366"/>
                <w:sz w:val="15"/>
                <w:szCs w:val="15"/>
              </w:rPr>
              <w:t>Abbate</w:t>
            </w:r>
            <w:proofErr w:type="spellEnd"/>
          </w:p>
        </w:tc>
      </w:tr>
      <w:tr w:rsidR="00D31765" w:rsidTr="00D3176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FC0502">
            <w:pPr>
              <w:pStyle w:val="NormaleWeb"/>
              <w:spacing w:before="38" w:beforeAutospacing="0" w:after="38" w:afterAutospacing="0"/>
              <w:jc w:val="center"/>
            </w:pPr>
            <w:r>
              <w:rPr>
                <w:rFonts w:ascii="Verdana" w:hAnsi="Verdana"/>
                <w:color w:val="000080"/>
                <w:sz w:val="20"/>
                <w:szCs w:val="20"/>
              </w:rPr>
              <w:t>15 - 16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jc w:val="center"/>
              <w:rPr>
                <w:rFonts w:ascii="Arial" w:hAnsi="Arial" w:cs="Arial"/>
                <w:sz w:val="10"/>
                <w:szCs w:val="10"/>
              </w:rPr>
            </w:pPr>
            <w:hyperlink r:id="rId18" w:history="1">
              <w:r w:rsidR="00D31765">
                <w:rPr>
                  <w:rStyle w:val="Collegamentoipertestuale"/>
                  <w:rFonts w:ascii="Verdana" w:hAnsi="Verdana" w:cs="Arial"/>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19" w:history="1">
              <w:proofErr w:type="spellStart"/>
              <w:r w:rsidR="00D31765">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0" w:beforeAutospacing="0" w:after="0" w:afterAutospacing="0"/>
              <w:jc w:val="center"/>
            </w:pPr>
            <w:hyperlink r:id="rId20" w:history="1">
              <w:r w:rsidR="00D31765">
                <w:rPr>
                  <w:rStyle w:val="Collegamentoipertestuale"/>
                  <w:rFonts w:ascii="Verdana" w:hAnsi="Verdana"/>
                  <w:sz w:val="20"/>
                  <w:szCs w:val="20"/>
                </w:rPr>
                <w:t>Messaggi di agosto 2014</w:t>
              </w:r>
            </w:hyperlink>
            <w:r w:rsidR="00D31765">
              <w:br/>
            </w:r>
            <w:r w:rsidR="00D31765">
              <w:rPr>
                <w:rFonts w:ascii="Verdana" w:hAnsi="Verdana"/>
                <w:color w:val="003366"/>
                <w:sz w:val="15"/>
                <w:szCs w:val="15"/>
              </w:rPr>
              <w:t xml:space="preserve">Canalizzati da Gemma </w:t>
            </w:r>
            <w:proofErr w:type="spellStart"/>
            <w:r w:rsidR="00D31765">
              <w:rPr>
                <w:rFonts w:ascii="Verdana" w:hAnsi="Verdana"/>
                <w:color w:val="003366"/>
                <w:sz w:val="15"/>
                <w:szCs w:val="15"/>
              </w:rPr>
              <w:t>Braggio</w:t>
            </w:r>
            <w:proofErr w:type="spellEnd"/>
          </w:p>
        </w:tc>
      </w:tr>
      <w:tr w:rsidR="00D31765" w:rsidTr="00D3176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FC0502">
            <w:pPr>
              <w:pStyle w:val="NormaleWeb"/>
              <w:spacing w:before="38" w:beforeAutospacing="0" w:after="38" w:afterAutospacing="0"/>
              <w:jc w:val="center"/>
            </w:pPr>
            <w:r>
              <w:rPr>
                <w:rFonts w:ascii="Verdana" w:hAnsi="Verdana"/>
                <w:color w:val="000080"/>
                <w:sz w:val="20"/>
                <w:szCs w:val="20"/>
              </w:rPr>
              <w:t>17 - 19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21" w:history="1">
              <w:r w:rsidR="00D31765">
                <w:rPr>
                  <w:rStyle w:val="Collegamentoipertestuale"/>
                  <w:rFonts w:ascii="Verdana" w:hAnsi="Verdana"/>
                  <w:sz w:val="20"/>
                  <w:szCs w:val="20"/>
                </w:rPr>
                <w:t>articoli</w:t>
              </w:r>
            </w:hyperlink>
            <w:r w:rsidR="00D31765">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38" w:beforeAutospacing="0" w:after="38" w:afterAutospacing="0"/>
              <w:jc w:val="center"/>
            </w:pPr>
            <w:hyperlink r:id="rId22" w:anchor="singoli_articoli" w:tgtFrame="_blank" w:history="1">
              <w:r w:rsidR="00D31765">
                <w:rPr>
                  <w:rStyle w:val="Collegamentoipertestuale"/>
                  <w:rFonts w:ascii="Verdana" w:hAnsi="Verdana"/>
                  <w:sz w:val="20"/>
                  <w:szCs w:val="20"/>
                </w:rPr>
                <w:t>Singoli Articoli</w:t>
              </w:r>
            </w:hyperlink>
            <w:r w:rsidR="00D31765">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31765" w:rsidRDefault="00335A8D">
            <w:pPr>
              <w:pStyle w:val="NormaleWeb"/>
              <w:spacing w:before="13" w:beforeAutospacing="0" w:after="13" w:afterAutospacing="0"/>
              <w:jc w:val="center"/>
            </w:pPr>
            <w:hyperlink r:id="rId23" w:history="1">
              <w:r w:rsidR="00D31765">
                <w:rPr>
                  <w:rStyle w:val="Collegamentoipertestuale"/>
                  <w:rFonts w:ascii="Verdana" w:hAnsi="Verdana"/>
                  <w:sz w:val="20"/>
                  <w:szCs w:val="20"/>
                </w:rPr>
                <w:t>Il 3 Giorno e la 3 Notte della 9 Onda Espansa: il potere della Verità</w:t>
              </w:r>
            </w:hyperlink>
          </w:p>
          <w:p w:rsidR="00D31765" w:rsidRDefault="00D31765">
            <w:pPr>
              <w:pStyle w:val="NormaleWeb"/>
              <w:spacing w:before="38" w:beforeAutospacing="0" w:after="38" w:afterAutospacing="0"/>
              <w:jc w:val="center"/>
            </w:pPr>
            <w:r>
              <w:rPr>
                <w:rStyle w:val="Enfasigrassetto"/>
                <w:rFonts w:ascii="Verdana" w:hAnsi="Verdana"/>
                <w:b w:val="0"/>
                <w:bCs w:val="0"/>
                <w:color w:val="003366"/>
                <w:sz w:val="15"/>
                <w:szCs w:val="15"/>
              </w:rPr>
              <w:t xml:space="preserve">di Marco </w:t>
            </w:r>
            <w:proofErr w:type="spellStart"/>
            <w:r>
              <w:rPr>
                <w:rStyle w:val="Enfasigrassetto"/>
                <w:rFonts w:ascii="Verdana" w:hAnsi="Verdana"/>
                <w:b w:val="0"/>
                <w:bCs w:val="0"/>
                <w:color w:val="003366"/>
                <w:sz w:val="15"/>
                <w:szCs w:val="15"/>
              </w:rPr>
              <w:t>Fardin</w:t>
            </w:r>
            <w:proofErr w:type="spellEnd"/>
          </w:p>
        </w:tc>
      </w:tr>
    </w:tbl>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pStyle w:val="Titolo1"/>
        <w:rPr>
          <w:rFonts w:ascii="Comic Sans MS" w:hAnsi="Comic Sans MS"/>
          <w:i/>
          <w:iCs/>
          <w:color w:val="000080"/>
          <w:sz w:val="32"/>
          <w:szCs w:val="32"/>
        </w:rPr>
      </w:pPr>
    </w:p>
    <w:p w:rsidR="006C4315" w:rsidRDefault="006C4315" w:rsidP="006C4315">
      <w:pPr>
        <w:jc w:val="center"/>
        <w:rPr>
          <w:rStyle w:val="longtext"/>
          <w:rFonts w:ascii="Comic Sans MS" w:hAnsi="Comic Sans MS"/>
          <w:b/>
          <w:bCs/>
          <w:color w:val="000080"/>
          <w:sz w:val="34"/>
          <w:szCs w:val="34"/>
        </w:rPr>
      </w:pPr>
    </w:p>
    <w:p w:rsidR="006C4315" w:rsidRDefault="006C4315" w:rsidP="006C4315">
      <w:pPr>
        <w:jc w:val="center"/>
        <w:rPr>
          <w:rStyle w:val="longtext"/>
          <w:rFonts w:ascii="Comic Sans MS" w:hAnsi="Comic Sans MS"/>
          <w:b/>
          <w:bCs/>
          <w:color w:val="000080"/>
          <w:sz w:val="34"/>
          <w:szCs w:val="34"/>
        </w:rPr>
      </w:pPr>
    </w:p>
    <w:p w:rsidR="006C4315" w:rsidRPr="006C4315" w:rsidRDefault="006C4315" w:rsidP="006C4315">
      <w:pPr>
        <w:keepNext/>
        <w:jc w:val="center"/>
        <w:outlineLvl w:val="0"/>
        <w:rPr>
          <w:rStyle w:val="longtext"/>
          <w:rFonts w:ascii="Garamond" w:hAnsi="Garamond"/>
          <w:b/>
          <w:i/>
          <w:color w:val="002060"/>
          <w:sz w:val="34"/>
          <w:szCs w:val="34"/>
        </w:rPr>
      </w:pPr>
      <w:r w:rsidRPr="006C4315">
        <w:rPr>
          <w:rStyle w:val="longtext"/>
          <w:rFonts w:ascii="Garamond" w:hAnsi="Garamond"/>
          <w:b/>
          <w:i/>
          <w:color w:val="002060"/>
          <w:sz w:val="34"/>
          <w:szCs w:val="34"/>
        </w:rPr>
        <w:lastRenderedPageBreak/>
        <w:t>I Bisbigli della Terra in un Tempo di Cambiamento</w:t>
      </w:r>
    </w:p>
    <w:p w:rsidR="006C4315" w:rsidRPr="006C4315" w:rsidRDefault="006C4315" w:rsidP="006C4315">
      <w:pPr>
        <w:keepNext/>
        <w:jc w:val="center"/>
        <w:outlineLvl w:val="0"/>
        <w:rPr>
          <w:rStyle w:val="longtext"/>
          <w:rFonts w:ascii="Garamond" w:hAnsi="Garamond"/>
          <w:b/>
          <w:i/>
          <w:color w:val="002060"/>
          <w:sz w:val="34"/>
          <w:szCs w:val="34"/>
        </w:rPr>
      </w:pPr>
    </w:p>
    <w:p w:rsidR="006C4315" w:rsidRPr="006C4315" w:rsidRDefault="006C4315" w:rsidP="006C4315">
      <w:pPr>
        <w:jc w:val="center"/>
        <w:rPr>
          <w:rFonts w:ascii="Garamond" w:hAnsi="Garamond"/>
          <w:color w:val="002060"/>
        </w:rPr>
      </w:pPr>
      <w:r w:rsidRPr="006C4315">
        <w:rPr>
          <w:rStyle w:val="longtext"/>
          <w:rFonts w:ascii="Garamond" w:hAnsi="Garamond"/>
          <w:b/>
          <w:bCs/>
          <w:color w:val="002060"/>
          <w:sz w:val="34"/>
          <w:szCs w:val="34"/>
        </w:rPr>
        <w:t>Le Comunità della Terra Diamante iniziano a formarsi in mezzo al caos del vecchio......</w:t>
      </w:r>
    </w:p>
    <w:p w:rsidR="006C4315" w:rsidRPr="006C4315" w:rsidRDefault="006C4315" w:rsidP="006C4315">
      <w:pPr>
        <w:jc w:val="center"/>
        <w:rPr>
          <w:rFonts w:ascii="Garamond" w:hAnsi="Garamond"/>
          <w:color w:val="002060"/>
        </w:rPr>
      </w:pPr>
    </w:p>
    <w:p w:rsidR="006C4315" w:rsidRPr="006C4315" w:rsidRDefault="006C4315" w:rsidP="006C4315">
      <w:pPr>
        <w:jc w:val="center"/>
        <w:rPr>
          <w:rFonts w:ascii="Garamond" w:hAnsi="Garamond"/>
          <w:color w:val="002060"/>
        </w:rPr>
      </w:pPr>
      <w:r w:rsidRPr="006C4315">
        <w:rPr>
          <w:rFonts w:ascii="Garamond" w:hAnsi="Garamond"/>
          <w:b/>
          <w:bCs/>
          <w:i/>
          <w:iCs/>
          <w:color w:val="002060"/>
          <w:sz w:val="20"/>
          <w:szCs w:val="20"/>
        </w:rPr>
        <w:t xml:space="preserve">L’Arcangelo Michele attraverso Celia </w:t>
      </w:r>
      <w:proofErr w:type="spellStart"/>
      <w:r w:rsidRPr="006C4315">
        <w:rPr>
          <w:rFonts w:ascii="Garamond" w:hAnsi="Garamond"/>
          <w:b/>
          <w:bCs/>
          <w:i/>
          <w:iCs/>
          <w:color w:val="002060"/>
          <w:sz w:val="20"/>
          <w:szCs w:val="20"/>
        </w:rPr>
        <w:t>Fenn</w:t>
      </w:r>
      <w:proofErr w:type="spellEnd"/>
    </w:p>
    <w:p w:rsidR="006C4315" w:rsidRPr="006C4315" w:rsidRDefault="006C4315" w:rsidP="006C4315">
      <w:pPr>
        <w:pStyle w:val="NormaleWeb"/>
        <w:spacing w:before="0" w:beforeAutospacing="0" w:after="0" w:afterAutospacing="0" w:line="360" w:lineRule="auto"/>
        <w:jc w:val="both"/>
        <w:rPr>
          <w:rFonts w:ascii="Garamond" w:hAnsi="Garamond"/>
        </w:rPr>
      </w:pPr>
      <w:r w:rsidRPr="006C4315">
        <w:rPr>
          <w:rFonts w:ascii="Garamond" w:hAnsi="Garamond"/>
        </w:rPr>
        <w:t> </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Amata Famiglia di Luce, questo è veramente un tempo di grande Cambiamento e Trasformazione. Come vi avevamo detto in febbraio, nel 2014 i cambiamenti nella vostra società saranno immensi. E noi sappiamo che, mentre vedete i cambiamenti, il caos e il “rumore” possono, talvolta, essere travolgenti. Il vecchio modo di essere che si disintegra, non è un processo pacifico e, quindi, molti di voi potrebbero non udire i  bisbigli della Terra mentre chiama a raccolta coloro che formeranno le prime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Coloro che sono in grado di udire e ascoltare, si troveranno ad essere attratti verso un sogno di un’altra Terra, un Terra Diamante di Chiarezza, Amore e Compassione. Una Nuova Terra, dove la Natura e le Persone sono più importanti dei soldi e del potere. È un bisbiglio che entrerà nei vostri sogni e meditazioni, e vi inviterà a far parte di qualcosa di nuovo e bellissimo. E se voi riuscite a udire quel richiamo dalla Terra, e se nel vostro cuore le risponderete, sarete guidati a quei luoghi e persone che faranno parte della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 xml:space="preserve">Amata Famiglia di Luce, sentire la risposta provenire dal profondo della vostra anima e direte “sì”, quando inizierete a tornare al Giardino Cristallo di Bellezza e Amore. Potreste chiedere: “che cos’è questo Giardino Cristallo”, e noi vi diciamo che è semplicemente l’energia o la frequenza della Coscienza Superiore dove la Luce Diamante risplende attraverso tutti gli esseri viventi e crea un’espressione della Gioia Divina sulla Terra. È questo ciò che ricordate dal principio, da </w:t>
      </w:r>
      <w:proofErr w:type="spellStart"/>
      <w:r w:rsidRPr="006C4315">
        <w:rPr>
          <w:rFonts w:ascii="Garamond" w:hAnsi="Garamond"/>
          <w:color w:val="000080"/>
          <w:sz w:val="27"/>
          <w:szCs w:val="27"/>
        </w:rPr>
        <w:t>Mu</w:t>
      </w:r>
      <w:proofErr w:type="spellEnd"/>
      <w:r w:rsidRPr="006C4315">
        <w:rPr>
          <w:rFonts w:ascii="Garamond" w:hAnsi="Garamond"/>
          <w:color w:val="000080"/>
          <w:sz w:val="27"/>
          <w:szCs w:val="27"/>
        </w:rPr>
        <w:t xml:space="preserve"> e </w:t>
      </w:r>
      <w:proofErr w:type="spellStart"/>
      <w:r w:rsidRPr="006C4315">
        <w:rPr>
          <w:rFonts w:ascii="Garamond" w:hAnsi="Garamond"/>
          <w:color w:val="000080"/>
          <w:sz w:val="27"/>
          <w:szCs w:val="27"/>
        </w:rPr>
        <w:t>Lemuria</w:t>
      </w:r>
      <w:proofErr w:type="spellEnd"/>
      <w:r w:rsidRPr="006C4315">
        <w:rPr>
          <w:rFonts w:ascii="Garamond" w:hAnsi="Garamond"/>
          <w:color w:val="000080"/>
          <w:sz w:val="27"/>
          <w:szCs w:val="27"/>
        </w:rPr>
        <w:t>, quando la Luce Divina risplendeva sulla Terra. E così sarà ancora, man mano che la Luce Diamante viene ancorata nei cuori e nelle anime di coloro che lavorano per una Tipo più Elevato di Comunità sulla Terra.</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Perciò, Amati, in questo tempo di caos e rumore man mano che il vecchio si dissolve, vi chiediamo di non distrarvi o scoraggiarvi, ma di ascoltare semplicemente con il vostro cuore e di permettervi di udire i bisbigli della Terra, mentre invita coloro che lavoreranno con lei a creare i Giardini Cristallo di Pace e Amore sulla Terra.</w:t>
      </w:r>
    </w:p>
    <w:p w:rsidR="006C4315" w:rsidRPr="006C4315" w:rsidRDefault="006C4315" w:rsidP="006C4315">
      <w:pPr>
        <w:spacing w:after="125"/>
        <w:jc w:val="both"/>
        <w:rPr>
          <w:rFonts w:ascii="Garamond" w:hAnsi="Garamond"/>
          <w:color w:val="000000"/>
        </w:rPr>
      </w:pPr>
      <w:r w:rsidRPr="006C4315">
        <w:rPr>
          <w:rFonts w:ascii="Garamond" w:hAnsi="Garamond"/>
          <w:color w:val="000080"/>
        </w:rPr>
        <w:t> </w:t>
      </w:r>
    </w:p>
    <w:p w:rsidR="006C4315" w:rsidRPr="006C4315" w:rsidRDefault="006C4315" w:rsidP="006C4315">
      <w:pPr>
        <w:spacing w:after="125"/>
        <w:jc w:val="both"/>
        <w:rPr>
          <w:rFonts w:ascii="Garamond" w:hAnsi="Garamond"/>
          <w:color w:val="000000"/>
        </w:rPr>
      </w:pPr>
      <w:proofErr w:type="spellStart"/>
      <w:r w:rsidRPr="006C4315">
        <w:rPr>
          <w:rFonts w:ascii="Garamond" w:hAnsi="Garamond"/>
          <w:b/>
          <w:bCs/>
          <w:color w:val="000080"/>
          <w:sz w:val="27"/>
          <w:szCs w:val="27"/>
        </w:rPr>
        <w:t>Apritevi</w:t>
      </w:r>
      <w:proofErr w:type="spellEnd"/>
      <w:r w:rsidRPr="006C4315">
        <w:rPr>
          <w:rFonts w:ascii="Garamond" w:hAnsi="Garamond"/>
          <w:b/>
          <w:bCs/>
          <w:color w:val="000080"/>
          <w:sz w:val="27"/>
          <w:szCs w:val="27"/>
        </w:rPr>
        <w:t xml:space="preserve"> alla Luce Diamante e alla Frequenza Superiore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 xml:space="preserve">La Luce Diamante è una delle Frequenze più Alte disponibili oggi sulla Terra, insieme alla Luce Dorata delle Coscienza </w:t>
      </w:r>
      <w:proofErr w:type="spellStart"/>
      <w:r w:rsidRPr="006C4315">
        <w:rPr>
          <w:rFonts w:ascii="Garamond" w:hAnsi="Garamond"/>
          <w:color w:val="000080"/>
          <w:sz w:val="27"/>
          <w:szCs w:val="27"/>
        </w:rPr>
        <w:t>Cristica</w:t>
      </w:r>
      <w:proofErr w:type="spellEnd"/>
      <w:r w:rsidRPr="006C4315">
        <w:rPr>
          <w:rFonts w:ascii="Garamond" w:hAnsi="Garamond"/>
          <w:color w:val="000080"/>
          <w:sz w:val="27"/>
          <w:szCs w:val="27"/>
        </w:rPr>
        <w:t xml:space="preserve"> e al Raggio Platino. La Luce Diamante trasporta le Frequenze Galattiche e i Codici di Luce di cui la Terra ha bisogno per allinearsi con lo Scopo Divino espresso attraverso l’Intelligenza Creativa Divina. Di fatto, possiamo dire che la Luce Diamante è l’Intelligenza Creativa Divina in azione, ed è per questo che vi reca beneficio allinearvi con questa luce di frequenza superiore. Vi aiuta nel processo di creazione e manifestazione, e così vi aiuterà mentre lavorate per iniziare la creazione di una nuova società secondo il modello della Luce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lastRenderedPageBreak/>
        <w:t xml:space="preserve">Voi ricevete la Luce Diamante attraverso i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Superiori (i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Galattico, Solare e Stella dell’Anima) la quale viene poi trasmessa nel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della Corona. Da lì viene irradiata nel Corpo di Luce e nella Ghiandola Pineale, sulla quale ha un effetto intenso, il che stimola il sistema nervoso e cellulare fino ad arrivare al DNA. Questo permette al vostro essere di allinearsi con l’Energia Diamante in arrivo.</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 xml:space="preserve">Questa viene poi trasmessa al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del Cuore e quindi siete in grado di trasmettere questa Luce agli altri attraverso i vortici del Cuore Alto e del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della Gola che recentemente sono stati riattivati e ristrutturati. Viene anche diretta verso il basso attraverso il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della Radice, nel </w:t>
      </w:r>
      <w:proofErr w:type="spellStart"/>
      <w:r w:rsidRPr="006C4315">
        <w:rPr>
          <w:rFonts w:ascii="Garamond" w:hAnsi="Garamond"/>
          <w:color w:val="000080"/>
          <w:sz w:val="27"/>
          <w:szCs w:val="27"/>
        </w:rPr>
        <w:t>Chakra</w:t>
      </w:r>
      <w:proofErr w:type="spellEnd"/>
      <w:r w:rsidRPr="006C4315">
        <w:rPr>
          <w:rFonts w:ascii="Garamond" w:hAnsi="Garamond"/>
          <w:color w:val="000080"/>
          <w:sz w:val="27"/>
          <w:szCs w:val="27"/>
        </w:rPr>
        <w:t xml:space="preserve"> Stella della Terra e poi nel centro della Terra per connettervi con l’Ologramma del Modello Terrestre sostenuto nel Cristallo Diamante al centro della Terra.</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Questa potente energia può avere effetti sul vostro essere fisico e molti di voi, nelle ultime settimane, hanno avvertito in modo intenso il fluire di questa energia attraverso il proprio corpo. Amati, sappiate che queste trasmissioni di Luce Diamante vi stanno aiutando ad elevare la vostra personale frequenza e coscienza, così che anche voi possiate aiutare ad elevare la frequenza e la coscienza del Collettivo Terrestre e iniziare così a creare le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Quando accettate e integrate la Luce Diamante, sappiate che in questo lavoro sarete assistiti da un’ondata in arrivo di bellissime e luminose Anime Diamante, che chiameremo i “Bambini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rPr>
        <w:t> </w:t>
      </w:r>
    </w:p>
    <w:p w:rsidR="006C4315" w:rsidRPr="006C4315" w:rsidRDefault="006C4315" w:rsidP="006C4315">
      <w:pPr>
        <w:spacing w:after="125"/>
        <w:jc w:val="both"/>
        <w:rPr>
          <w:rFonts w:ascii="Garamond" w:hAnsi="Garamond"/>
          <w:color w:val="000000"/>
        </w:rPr>
      </w:pPr>
      <w:r w:rsidRPr="006C4315">
        <w:rPr>
          <w:rFonts w:ascii="Garamond" w:hAnsi="Garamond"/>
          <w:b/>
          <w:bCs/>
          <w:color w:val="000080"/>
          <w:sz w:val="27"/>
          <w:szCs w:val="27"/>
        </w:rPr>
        <w:t>I Bambini Diamante e le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I Bambini Diamante arrivano dopo i Bambini Cristallo. Sono Maestri di Tempo e Spazio e vengono sulla Terra con una nuova prospettiva di vita e creazione. Nascono con la Luce Diamante e i Codici Diamante per la creazione completamente attivati nei loro Corpi di Luce.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Hanno iniziato ad arrivare sul Pianeta all’inizio del 2013, ma c’è un’“ondata” che si sta incarnando proprio ora. Proprio come i Bambini Indaco e Cristallo sono arrivati in ondate per esprimere la loro particolare energia e per contribuire al processo di trasformazione, allo stesso modo anche i Bambini Diamante stanno arrivando ora in una “prima ondata” per aiutare a radicare le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I Bambini Diamante, come abbiamo detto Amati, sono Maestri di Tempo e Spazio. Sanno che il Tempo e lo Spazio sono illusioni o creazioni e non hanno paura di usare il proprio potere e di creare il tipo di Terra che desiderano vedere. Sono come prismi, e sanno come concentrare la Luce Diamante in pure creazioni di Luce e in questo processo ci stanno aiutando.</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Sappiate anche, Amati, che proprio come i bambini Indaco e Cristallo vi hanno aiutato ad elevare le vostre frequenze negli anni ’70 e oltre, allo stesso modo i Bambini di Luce Diamante stanno aiutando tutti ad elevare la propria frequenza così da poter diventare Maestri di Tempo e Spazio e creatori di una Nuova Realtà.</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 xml:space="preserve">Così, molti di voi che stanno avendo bambini in questo momento, sentiranno il potere di questa energia in arrivo, mentre questa nuova generazione di esseri potenti “atterra” sulla Terra e inizia ad attivare le sue energie. Presto, potrete aspettarvi importanti cambiamenti di prospettiva e comprensione. Il potere di questa energia fornirà la “spinta” extra per </w:t>
      </w:r>
      <w:r w:rsidRPr="006C4315">
        <w:rPr>
          <w:rFonts w:ascii="Garamond" w:hAnsi="Garamond"/>
          <w:color w:val="000080"/>
          <w:sz w:val="27"/>
          <w:szCs w:val="27"/>
        </w:rPr>
        <w:lastRenderedPageBreak/>
        <w:t>importanti cambiamenti su tutti i livelli della società. Anche coloro che odono i bisbigli della Terra che chiama a lavorare per la Terra Diamante, sentiranno la potente spinta dei Bambini di Luce Diamante mentre iniziano a far sentire la loro presenza sulla Terra.</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Quando lavorerete con questi bambini e mentre crescono, li troverete completamente puri e trasparenti. Non tollereranno la manipolazione e le bugie e si vedranno per quello che sono. Saranno diretti, aperti e onesti e si aspetteranno che gli altri siano così. Se gli altri mentono o manipolano, ne saranno immediatamente consapevoli e bloccheranno gli sforzi semplicemente rifiutando di partecipare a qualcosa che non sia puro e di una frequenza elevata. Ed è così che diventerete anche voi. Sentirete nel vostro cuore e anima ciò che è vero e ciò che non lo è e vi rifiuterete di partecipare a qualcosa che non vi aiuta a vivere la vostra verità in modo aperto e pulito.</w:t>
      </w:r>
    </w:p>
    <w:p w:rsidR="006C4315" w:rsidRPr="006C4315" w:rsidRDefault="006C4315" w:rsidP="006C4315">
      <w:pPr>
        <w:spacing w:after="125"/>
        <w:jc w:val="both"/>
        <w:rPr>
          <w:rFonts w:ascii="Garamond" w:hAnsi="Garamond"/>
          <w:color w:val="000000"/>
        </w:rPr>
      </w:pPr>
      <w:r w:rsidRPr="006C4315">
        <w:rPr>
          <w:rFonts w:ascii="Garamond" w:hAnsi="Garamond"/>
          <w:color w:val="000000"/>
        </w:rPr>
        <w:t> </w:t>
      </w:r>
    </w:p>
    <w:p w:rsidR="006C4315" w:rsidRPr="006C4315" w:rsidRDefault="006C4315" w:rsidP="006C4315">
      <w:pPr>
        <w:spacing w:after="125"/>
        <w:jc w:val="both"/>
        <w:rPr>
          <w:rFonts w:ascii="Garamond" w:hAnsi="Garamond"/>
          <w:color w:val="000000"/>
        </w:rPr>
      </w:pPr>
      <w:r w:rsidRPr="006C4315">
        <w:rPr>
          <w:rFonts w:ascii="Garamond" w:hAnsi="Garamond"/>
          <w:b/>
          <w:bCs/>
          <w:color w:val="000080"/>
          <w:sz w:val="27"/>
          <w:szCs w:val="27"/>
        </w:rPr>
        <w:t>La Comunità della Terra Diamante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Man mano che sul pianeta l’energia si alza e le cose diventano sempre più caotiche, è importante che vi focalizziate nel vostro Cuore Diamante e vi connettiate con la Fiamma Divina che dimora dentro di voi. Questo vi darà forza, coraggio e pazienza. Saprete che Tutto è in Ordine Divino e che c’è un punto in cui tutti inizieranno a vedere la nascita di una Nuova Terra e di una Nuova Società.</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Chiamiamo questo la “Comunità della Terra Diamante”. Così come la Terra entra nella frequenza della Luce Diamante, allo stesso modo il pianeta inizierà a manifestare una comunità di persone che esprimeranno quella Luce nella loro vita. Vivranno la loro verità e in essa procederanno, irradieranno Luce Diamante dai loro cuori e cercheranno di vivere in armonia con il futuro che la Terra sta manifestando. Il che comprende vivere in armonia con la Terra e uno con l’altro, rispettando la natura e cercando modi di essere in Pace con tutti gli esseri viventi come un’estensione della Pace dentro i loro Cuori e Anime.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Cercheranno di vivere al di là della “griglia economica” che determina la vita attraverso i soldi e il potere, ma troveranno modi di armonizzare la loro vita con gli antichi percorsi di saggezza insegnati dagli Antichi e dagli Sciamani della Terra, e cercheranno modi per renderlo significativo e rilevante per la loro vita sulla Terra oggi. In questo modo, agiranno come punto di radicamento per la Luce Galattica ed esprimendo quella Luce come Umani Diamante Galattici in forma fisica.</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Inizieranno a formare comunità attraverso la risonanza e l’attrazione. L’intensità della Luce Diamante porterà le Persone di Passione e Impegno a un nuovo percorso sulla Terra, e questa passione attrarrà altri di uguale Passione e Impegno. Lentamente, inizierete a trovare e ad attrarre la vostra Famiglia della Terra Diamante, coloro che stanno lavorando per manifestare il Giardino Cristallo nella loro vita personale e sulla Terra.</w:t>
      </w:r>
    </w:p>
    <w:p w:rsidR="006C4315" w:rsidRPr="006C4315" w:rsidRDefault="006C4315" w:rsidP="006C4315">
      <w:pPr>
        <w:spacing w:after="125"/>
        <w:jc w:val="both"/>
        <w:rPr>
          <w:rFonts w:ascii="Garamond" w:hAnsi="Garamond"/>
          <w:color w:val="000000"/>
        </w:rPr>
      </w:pPr>
      <w:r w:rsidRPr="006C4315">
        <w:rPr>
          <w:rFonts w:ascii="Garamond" w:hAnsi="Garamond"/>
          <w:b/>
          <w:bCs/>
          <w:color w:val="000080"/>
          <w:sz w:val="27"/>
          <w:szCs w:val="27"/>
        </w:rPr>
        <w:t>I Cambiamenti di Frequenza in Settembre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 xml:space="preserve">Il primo importante cambiamento sarà avvertito durante il 9/9, il 9 di settembre, ed è un momento chiave in cui chi è presente sulla Terra può fare un passo avanti verso un altro livello di Saggezza e Luce. Sarà un punto in cui poter integrare tutte le ondate dei Codici di Luce che si sono riversate sul Pianeta a partire dal Nuovo Anno Planetario in Luglio. Potrà anche essere un “punto di rottura” per molti, quando relazioni e partnership che non riflettono più dove siete nella vita, dovranno essere rilasciate. Questo sarà vero anche su </w:t>
      </w:r>
      <w:r w:rsidRPr="006C4315">
        <w:rPr>
          <w:rFonts w:ascii="Garamond" w:hAnsi="Garamond"/>
          <w:color w:val="000080"/>
          <w:sz w:val="27"/>
          <w:szCs w:val="27"/>
        </w:rPr>
        <w:lastRenderedPageBreak/>
        <w:t>scala globale e durante la settimana del 9/9 vi potrete aspettare una forte tensione globale. Vi sollecitiamo, Amati, a rimanere nel vostro potere essenziale e allineati nel vostro Cuore Diamante e di cercare di ancorare dentro il vostro Cuore e sulla Terra soltanto la Pace e l’Armonia.</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L’Equinozio di Settembre cadrà il 22/23. Al Sud sarà l’Equinozio di Primavera e al Nord quello d’Autunno. Anche il periodo tra il 9/9 e l’Equinozio sarà difficile e caotico, ma è necessario mantenere l’equilibrio nel vostro Cuore Diamante. L’Equinozio sarà infine un buon momento per connettersi con l’energia dell’Equilibrio e dell’Armonia, sia interiormente che in senso globale. La Luna Nuova in Bilancia cade il 24 di settembre, così quello sarà un buon momento per piantare i semi dell’armonia e dell’equilibrio per il prossimo ciclo, mentre procedete verso le Eclissi di Ottobre che radicheranno nuove energie che culmineranno durante l’11/11 in novembre e il Solstizio di Dicembre.</w:t>
      </w:r>
    </w:p>
    <w:p w:rsidR="006C4315" w:rsidRPr="006C4315" w:rsidRDefault="006C4315" w:rsidP="006C4315">
      <w:pPr>
        <w:spacing w:after="125"/>
        <w:jc w:val="both"/>
        <w:rPr>
          <w:rFonts w:ascii="Garamond" w:hAnsi="Garamond"/>
          <w:color w:val="000000"/>
        </w:rPr>
      </w:pPr>
      <w:r w:rsidRPr="006C4315">
        <w:rPr>
          <w:rFonts w:ascii="Garamond" w:hAnsi="Garamond"/>
          <w:color w:val="000080"/>
          <w:sz w:val="27"/>
          <w:szCs w:val="27"/>
        </w:rPr>
        <w:t>Vi auguriamo avventure di Luce Diamante nel mese che viene!</w:t>
      </w:r>
    </w:p>
    <w:p w:rsidR="006C4315" w:rsidRDefault="006C4315" w:rsidP="006C4315">
      <w:pPr>
        <w:pStyle w:val="NormaleWeb"/>
        <w:spacing w:before="13" w:beforeAutospacing="0" w:after="13" w:afterAutospacing="0"/>
        <w:jc w:val="center"/>
      </w:pPr>
      <w:r>
        <w:t> </w:t>
      </w:r>
    </w:p>
    <w:p w:rsidR="006C4315" w:rsidRDefault="006C4315" w:rsidP="006C4315">
      <w:pPr>
        <w:jc w:val="center"/>
      </w:pPr>
      <w:r>
        <w:rPr>
          <w:rFonts w:ascii="Arial Black" w:hAnsi="Arial Black"/>
          <w:color w:val="000080"/>
          <w:sz w:val="27"/>
          <w:szCs w:val="27"/>
        </w:rPr>
        <w:t xml:space="preserve">* * * * * * * * * * </w:t>
      </w:r>
    </w:p>
    <w:p w:rsidR="006C4315" w:rsidRDefault="006C4315" w:rsidP="006C4315">
      <w:pPr>
        <w:pStyle w:val="NormaleWeb"/>
        <w:jc w:val="center"/>
      </w:pPr>
      <w:r>
        <w:rPr>
          <w:rStyle w:val="grame"/>
          <w:rFonts w:ascii="Arial" w:hAnsi="Arial" w:cs="Arial"/>
          <w:i/>
          <w:iCs/>
          <w:color w:val="000080"/>
          <w:sz w:val="20"/>
          <w:szCs w:val="20"/>
        </w:rPr>
        <w:t xml:space="preserve">Originale in inglese: </w:t>
      </w:r>
      <w:hyperlink r:id="rId24" w:tgtFrame="_blank" w:history="1">
        <w:r>
          <w:rPr>
            <w:rStyle w:val="Collegamentoipertestuale"/>
            <w:rFonts w:ascii="Arial" w:hAnsi="Arial" w:cs="Arial"/>
            <w:i/>
            <w:iCs/>
            <w:color w:val="000080"/>
            <w:sz w:val="20"/>
            <w:szCs w:val="20"/>
          </w:rPr>
          <w:t>http://starchildglobal.com/DiamondEarthSept.html</w:t>
        </w:r>
      </w:hyperlink>
      <w:r>
        <w:rPr>
          <w:rStyle w:val="grame"/>
          <w:rFonts w:ascii="Arial" w:hAnsi="Arial" w:cs="Arial"/>
          <w:i/>
          <w:iCs/>
          <w:color w:val="000080"/>
          <w:sz w:val="20"/>
          <w:szCs w:val="20"/>
        </w:rPr>
        <w:t xml:space="preserve">  </w:t>
      </w:r>
    </w:p>
    <w:p w:rsidR="006C4315" w:rsidRDefault="006C4315" w:rsidP="006C4315">
      <w:pPr>
        <w:pStyle w:val="NormaleWeb"/>
        <w:jc w:val="center"/>
      </w:pPr>
      <w:r>
        <w:rPr>
          <w:rFonts w:ascii="Arial" w:hAnsi="Arial" w:cs="Arial"/>
          <w:i/>
          <w:iCs/>
          <w:color w:val="000080"/>
          <w:sz w:val="20"/>
          <w:szCs w:val="20"/>
        </w:rPr>
        <w:t xml:space="preserve">Tradotto da Susanna Angela per </w:t>
      </w:r>
      <w:hyperlink r:id="rId25" w:history="1">
        <w:r>
          <w:rPr>
            <w:rStyle w:val="Collegamentoipertestuale"/>
            <w:rFonts w:ascii="Arial" w:hAnsi="Arial" w:cs="Arial"/>
            <w:i/>
            <w:iCs/>
            <w:color w:val="000080"/>
            <w:sz w:val="20"/>
            <w:szCs w:val="20"/>
          </w:rPr>
          <w:t>Stazione Celeste</w:t>
        </w:r>
      </w:hyperlink>
    </w:p>
    <w:p w:rsidR="006C4315" w:rsidRDefault="006C4315" w:rsidP="006C4315">
      <w:pPr>
        <w:pStyle w:val="NormaleWeb"/>
        <w:spacing w:before="13" w:beforeAutospacing="0" w:after="13" w:afterAutospacing="0"/>
        <w:jc w:val="center"/>
      </w:pPr>
      <w:r>
        <w:t> </w:t>
      </w: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Pr="006C4315" w:rsidRDefault="006C4315" w:rsidP="006C4315">
      <w:pPr>
        <w:pStyle w:val="Titolo1"/>
        <w:rPr>
          <w:rFonts w:ascii="Garamond" w:hAnsi="Garamond"/>
          <w:color w:val="002060"/>
          <w:sz w:val="24"/>
          <w:szCs w:val="24"/>
        </w:rPr>
      </w:pPr>
      <w:r w:rsidRPr="006C4315">
        <w:rPr>
          <w:rFonts w:ascii="Garamond" w:hAnsi="Garamond"/>
          <w:i/>
          <w:iCs/>
          <w:color w:val="002060"/>
          <w:sz w:val="24"/>
          <w:szCs w:val="24"/>
        </w:rPr>
        <w:lastRenderedPageBreak/>
        <w:t>Nuovo Anno Luglio/Agosto 2014</w:t>
      </w:r>
    </w:p>
    <w:p w:rsidR="006C4315" w:rsidRPr="006C4315" w:rsidRDefault="006C4315" w:rsidP="006C4315">
      <w:pPr>
        <w:pStyle w:val="NormaleWeb"/>
        <w:spacing w:before="0" w:beforeAutospacing="0" w:after="0" w:afterAutospacing="0"/>
        <w:jc w:val="center"/>
        <w:rPr>
          <w:rFonts w:ascii="Garamond" w:hAnsi="Garamond"/>
          <w:color w:val="002060"/>
        </w:rPr>
      </w:pPr>
    </w:p>
    <w:p w:rsidR="006C4315" w:rsidRPr="006C4315" w:rsidRDefault="006C4315" w:rsidP="006C4315">
      <w:pPr>
        <w:jc w:val="center"/>
        <w:rPr>
          <w:rFonts w:ascii="Garamond" w:hAnsi="Garamond"/>
          <w:color w:val="002060"/>
          <w:sz w:val="28"/>
          <w:szCs w:val="28"/>
        </w:rPr>
      </w:pPr>
      <w:r w:rsidRPr="006C4315">
        <w:rPr>
          <w:rStyle w:val="longtext"/>
          <w:rFonts w:ascii="Garamond" w:hAnsi="Garamond"/>
          <w:b/>
          <w:bCs/>
          <w:color w:val="002060"/>
          <w:sz w:val="28"/>
          <w:szCs w:val="28"/>
        </w:rPr>
        <w:t>Volgersi interiormente al Potere dell’Essenza:</w:t>
      </w:r>
      <w:r>
        <w:rPr>
          <w:rStyle w:val="longtext"/>
          <w:rFonts w:ascii="Garamond" w:hAnsi="Garamond"/>
          <w:b/>
          <w:bCs/>
          <w:color w:val="002060"/>
          <w:sz w:val="28"/>
          <w:szCs w:val="28"/>
        </w:rPr>
        <w:t xml:space="preserve"> </w:t>
      </w:r>
      <w:r w:rsidRPr="006C4315">
        <w:rPr>
          <w:rStyle w:val="longtext"/>
          <w:rFonts w:ascii="Garamond" w:hAnsi="Garamond"/>
          <w:b/>
          <w:bCs/>
          <w:color w:val="002060"/>
          <w:sz w:val="28"/>
          <w:szCs w:val="28"/>
        </w:rPr>
        <w:t>Un Pianeta e un Popolo in Transizione</w:t>
      </w:r>
    </w:p>
    <w:p w:rsidR="006C4315" w:rsidRPr="006C4315" w:rsidRDefault="006C4315" w:rsidP="006C4315">
      <w:pPr>
        <w:jc w:val="center"/>
        <w:rPr>
          <w:rFonts w:ascii="Garamond" w:hAnsi="Garamond"/>
          <w:color w:val="002060"/>
        </w:rPr>
      </w:pPr>
    </w:p>
    <w:p w:rsidR="006C4315" w:rsidRPr="006C4315" w:rsidRDefault="006C4315" w:rsidP="006C4315">
      <w:pPr>
        <w:jc w:val="center"/>
        <w:rPr>
          <w:rFonts w:ascii="Garamond" w:hAnsi="Garamond"/>
          <w:color w:val="002060"/>
        </w:rPr>
      </w:pPr>
      <w:r w:rsidRPr="006C4315">
        <w:rPr>
          <w:rFonts w:ascii="Garamond" w:hAnsi="Garamond"/>
          <w:b/>
          <w:bCs/>
          <w:i/>
          <w:iCs/>
          <w:color w:val="002060"/>
          <w:sz w:val="20"/>
          <w:szCs w:val="20"/>
        </w:rPr>
        <w:t xml:space="preserve">L’Arcangelo Michele attraverso Celia </w:t>
      </w:r>
      <w:proofErr w:type="spellStart"/>
      <w:r w:rsidRPr="006C4315">
        <w:rPr>
          <w:rFonts w:ascii="Garamond" w:hAnsi="Garamond"/>
          <w:b/>
          <w:bCs/>
          <w:i/>
          <w:iCs/>
          <w:color w:val="002060"/>
          <w:sz w:val="20"/>
          <w:szCs w:val="20"/>
        </w:rPr>
        <w:t>Fenn</w:t>
      </w:r>
      <w:proofErr w:type="spellEnd"/>
    </w:p>
    <w:p w:rsidR="006C4315" w:rsidRPr="006C4315" w:rsidRDefault="006C4315" w:rsidP="006C4315">
      <w:pPr>
        <w:jc w:val="both"/>
        <w:rPr>
          <w:rFonts w:ascii="Garamond" w:hAnsi="Garamond"/>
          <w:color w:val="002060"/>
        </w:rPr>
      </w:pPr>
      <w:r w:rsidRPr="006C4315">
        <w:rPr>
          <w:rFonts w:ascii="Garamond" w:hAnsi="Garamond"/>
          <w:color w:val="002060"/>
        </w:rPr>
        <w:t> </w:t>
      </w:r>
    </w:p>
    <w:p w:rsidR="006C4315" w:rsidRPr="006C4315" w:rsidRDefault="006C4315" w:rsidP="006C4315">
      <w:pPr>
        <w:spacing w:after="125"/>
        <w:jc w:val="both"/>
        <w:rPr>
          <w:rFonts w:ascii="Garamond" w:hAnsi="Garamond"/>
          <w:color w:val="002060"/>
        </w:rPr>
      </w:pPr>
      <w:r w:rsidRPr="006C4315">
        <w:rPr>
          <w:rFonts w:ascii="Garamond" w:hAnsi="Garamond"/>
          <w:color w:val="002060"/>
        </w:rPr>
        <w:t>Siamo di nuovo arrivati al “Nuovo Anno” del vostro pianeta. Man mano che vi avvicinate alla fine di luglio 2014, un mese turbolento e pieno di sfide, siete ora pronti a varcare la soglia e ad entrare in un Nuovo Anno di Luce, Tempo ed Esperienza. Sceglierete di muovervi con la nascente luce verso un nuovo livello di esperienze, o l’anno prossimo continuerete semplicemente a ripetere le stesse esperienze?</w:t>
      </w:r>
    </w:p>
    <w:p w:rsidR="006C4315" w:rsidRPr="006C4315" w:rsidRDefault="006C4315" w:rsidP="006C4315">
      <w:pPr>
        <w:spacing w:after="125"/>
        <w:jc w:val="both"/>
        <w:rPr>
          <w:rFonts w:ascii="Garamond" w:hAnsi="Garamond"/>
          <w:color w:val="002060"/>
        </w:rPr>
      </w:pPr>
      <w:r w:rsidRPr="006C4315">
        <w:rPr>
          <w:rFonts w:ascii="Garamond" w:hAnsi="Garamond"/>
          <w:color w:val="002060"/>
        </w:rPr>
        <w:t>Questa è una domanda legittima, perché man mano che le energie Planetarie si alzano e aumentano in intensità, a ogni essere vivente presente sul Pianeta viene data l’opportunità di dare il via a un nuovo livello di crescita ed esperienza personali in conformità con le energie del Pianeta e gli entranti Codici di Luce trasmessi dal Grande Sole Centrale e dal Centro Galattico come impulsi di Luce dai Grandi Cuore e Mente Cosmici.</w:t>
      </w:r>
    </w:p>
    <w:p w:rsidR="006C4315" w:rsidRPr="006C4315" w:rsidRDefault="006C4315" w:rsidP="006C4315">
      <w:pPr>
        <w:spacing w:after="125"/>
        <w:jc w:val="both"/>
        <w:rPr>
          <w:rFonts w:ascii="Garamond" w:hAnsi="Garamond"/>
          <w:color w:val="002060"/>
        </w:rPr>
      </w:pPr>
      <w:r w:rsidRPr="006C4315">
        <w:rPr>
          <w:rFonts w:ascii="Garamond" w:hAnsi="Garamond"/>
          <w:color w:val="002060"/>
        </w:rPr>
        <w:t>Non è un momento facile, per nessuno di voi, mentre il Pianeta attraversa un periodo di Transizione dal vecchio sistema e ordine pre-2012 a questa manifestazione e forma della Nuova Terra, secondo i modelli e i sogni del Cuore e Mente collettivi in azione. Può sembrare che non sia così, dato che il livello di confusione, violenza e caos sul Pianeta è intenso. Tuttavia vediamo ciò come una manifestazione delle vecchie energie che diminuiscono per dar vita a qualcosa di nuovo che negli anni a venire sosterrà la vita sul Pianeta Terra.</w:t>
      </w:r>
    </w:p>
    <w:p w:rsidR="006C4315" w:rsidRPr="006C4315" w:rsidRDefault="006C4315" w:rsidP="006C4315">
      <w:pPr>
        <w:spacing w:after="125"/>
        <w:jc w:val="both"/>
        <w:rPr>
          <w:rFonts w:ascii="Garamond" w:hAnsi="Garamond"/>
          <w:color w:val="002060"/>
        </w:rPr>
      </w:pPr>
      <w:r w:rsidRPr="006C4315">
        <w:rPr>
          <w:rFonts w:ascii="Garamond" w:hAnsi="Garamond"/>
          <w:color w:val="002060"/>
        </w:rPr>
        <w:t>Ognuno di voi, a livello personale, sarà portato a farsi domande sulla propria vita e valori, e a scegliere un nuovo percorso che si allinea più strettamente con ciò che sostenete sia la verità nella vostra vita.</w:t>
      </w:r>
    </w:p>
    <w:p w:rsidR="006C4315" w:rsidRPr="006C4315" w:rsidRDefault="006C4315" w:rsidP="006C4315">
      <w:pPr>
        <w:spacing w:after="125"/>
        <w:jc w:val="both"/>
        <w:rPr>
          <w:rFonts w:ascii="Garamond" w:hAnsi="Garamond"/>
          <w:color w:val="002060"/>
        </w:rPr>
      </w:pPr>
      <w:r w:rsidRPr="006C4315">
        <w:rPr>
          <w:rFonts w:ascii="Garamond" w:hAnsi="Garamond"/>
          <w:color w:val="002060"/>
        </w:rPr>
        <w:t>Potreste anche scoprire che mentre vi viene chiesto di “lasciare andare”, possa non esserci niente di nuovo che nasce immediatamente a prendere il suo posto. Questa può essere una prospettiva che incute timore, in quanto viene chiesto di entrare in un vuoto con nient’altro che la fiducia che sarete sostenuti e guidati. Ma in verità, Amati, sono molti anni che venite preparati per questo.</w:t>
      </w:r>
    </w:p>
    <w:p w:rsidR="006C4315" w:rsidRPr="006C4315" w:rsidRDefault="006C4315" w:rsidP="006C4315">
      <w:pPr>
        <w:spacing w:after="125"/>
        <w:jc w:val="both"/>
        <w:rPr>
          <w:rFonts w:ascii="Garamond" w:hAnsi="Garamond"/>
          <w:color w:val="002060"/>
        </w:rPr>
      </w:pPr>
      <w:r w:rsidRPr="006C4315">
        <w:rPr>
          <w:rFonts w:ascii="Garamond" w:hAnsi="Garamond"/>
          <w:color w:val="002060"/>
        </w:rPr>
        <w:t>Sì, questo è il momento in cui fate veramente dei passi avanti come Maestri di Luce, Maestri del Tempo e dello Spazio, rivendicando il Potere della vostra Essenza.</w:t>
      </w:r>
    </w:p>
    <w:p w:rsidR="006C4315" w:rsidRPr="006C4315" w:rsidRDefault="006C4315" w:rsidP="006C4315">
      <w:pPr>
        <w:spacing w:after="125"/>
        <w:jc w:val="both"/>
        <w:rPr>
          <w:rFonts w:ascii="Garamond" w:hAnsi="Garamond"/>
          <w:color w:val="002060"/>
        </w:rPr>
      </w:pPr>
      <w:r w:rsidRPr="006C4315">
        <w:rPr>
          <w:rFonts w:ascii="Garamond" w:hAnsi="Garamond"/>
          <w:b/>
          <w:bCs/>
          <w:color w:val="002060"/>
          <w:sz w:val="27"/>
          <w:szCs w:val="27"/>
        </w:rPr>
        <w:t>Il Potere dell’Essenza e come vi sostiene e vi guida nella Transizione</w:t>
      </w:r>
    </w:p>
    <w:p w:rsidR="006C4315" w:rsidRPr="006C4315" w:rsidRDefault="006C4315" w:rsidP="006C4315">
      <w:pPr>
        <w:spacing w:after="125"/>
        <w:jc w:val="both"/>
        <w:rPr>
          <w:rFonts w:ascii="Garamond" w:hAnsi="Garamond"/>
          <w:color w:val="002060"/>
        </w:rPr>
      </w:pPr>
      <w:r w:rsidRPr="006C4315">
        <w:rPr>
          <w:rFonts w:ascii="Garamond" w:hAnsi="Garamond"/>
          <w:color w:val="002060"/>
        </w:rPr>
        <w:t xml:space="preserve">Potreste </w:t>
      </w:r>
      <w:proofErr w:type="spellStart"/>
      <w:r w:rsidRPr="006C4315">
        <w:rPr>
          <w:rFonts w:ascii="Garamond" w:hAnsi="Garamond"/>
          <w:color w:val="002060"/>
        </w:rPr>
        <w:t>chiedere…</w:t>
      </w:r>
      <w:proofErr w:type="spellEnd"/>
      <w:r w:rsidRPr="006C4315">
        <w:rPr>
          <w:rFonts w:ascii="Garamond" w:hAnsi="Garamond"/>
          <w:color w:val="002060"/>
        </w:rPr>
        <w:t xml:space="preserve"> che cos’è questo Potere dell’Essenza di cui parliamo? Sono un potere interiore e una consapevolezza molto profondi che sono in via di sviluppo sin da quando avete dato inizio al vostro processo di risveglio e trasformazione.</w:t>
      </w:r>
    </w:p>
    <w:p w:rsidR="006C4315" w:rsidRPr="006C4315" w:rsidRDefault="006C4315" w:rsidP="006C4315">
      <w:pPr>
        <w:spacing w:after="125"/>
        <w:jc w:val="both"/>
        <w:rPr>
          <w:rFonts w:ascii="Garamond" w:hAnsi="Garamond"/>
          <w:color w:val="002060"/>
        </w:rPr>
      </w:pPr>
      <w:r w:rsidRPr="006C4315">
        <w:rPr>
          <w:rFonts w:ascii="Garamond" w:hAnsi="Garamond"/>
          <w:color w:val="002060"/>
        </w:rPr>
        <w:t xml:space="preserve">Quando vi siete risvegliati, avete dato il via al processo di attivazione del vostro Corpo di Luce e del vostro DNA secondo il Modello Divino per la Vita Umana. Una volta pronti, siete stati in grado di ricevere i Codici di Luce che, con la loro Luce </w:t>
      </w:r>
      <w:proofErr w:type="spellStart"/>
      <w:r w:rsidRPr="006C4315">
        <w:rPr>
          <w:rFonts w:ascii="Garamond" w:hAnsi="Garamond"/>
          <w:color w:val="002060"/>
        </w:rPr>
        <w:t>Cristica</w:t>
      </w:r>
      <w:proofErr w:type="spellEnd"/>
      <w:r w:rsidRPr="006C4315">
        <w:rPr>
          <w:rFonts w:ascii="Garamond" w:hAnsi="Garamond"/>
          <w:color w:val="002060"/>
        </w:rPr>
        <w:t xml:space="preserve"> Dorata, hanno attivato la Coscienza </w:t>
      </w:r>
      <w:proofErr w:type="spellStart"/>
      <w:r w:rsidRPr="006C4315">
        <w:rPr>
          <w:rFonts w:ascii="Garamond" w:hAnsi="Garamond"/>
          <w:color w:val="002060"/>
        </w:rPr>
        <w:t>Cristica</w:t>
      </w:r>
      <w:proofErr w:type="spellEnd"/>
      <w:r w:rsidRPr="006C4315">
        <w:rPr>
          <w:rFonts w:ascii="Garamond" w:hAnsi="Garamond"/>
          <w:color w:val="002060"/>
        </w:rPr>
        <w:t>, e i Codici Diamante che hanno attivato la vostra Coscienza Galattica e vi hanno permesso di allinearvi pienamente con i Codici di Luce Galattici in arrivo.</w:t>
      </w:r>
    </w:p>
    <w:p w:rsidR="006C4315" w:rsidRPr="006C4315" w:rsidRDefault="006C4315" w:rsidP="006C4315">
      <w:pPr>
        <w:spacing w:after="125"/>
        <w:jc w:val="both"/>
        <w:rPr>
          <w:rFonts w:ascii="Garamond" w:hAnsi="Garamond"/>
          <w:color w:val="002060"/>
        </w:rPr>
      </w:pPr>
      <w:r w:rsidRPr="006C4315">
        <w:rPr>
          <w:rFonts w:ascii="Garamond" w:hAnsi="Garamond"/>
          <w:color w:val="002060"/>
        </w:rPr>
        <w:t xml:space="preserve">La combinazione di un Corpo di Luce attivo e di un DNA Attivato dalla Luce crea un potente flusso energetico che può essere diretto attraverso il Cuore e i  </w:t>
      </w:r>
      <w:proofErr w:type="spellStart"/>
      <w:r w:rsidRPr="006C4315">
        <w:rPr>
          <w:rFonts w:ascii="Garamond" w:hAnsi="Garamond"/>
          <w:color w:val="002060"/>
        </w:rPr>
        <w:t>Chakra</w:t>
      </w:r>
      <w:proofErr w:type="spellEnd"/>
      <w:r w:rsidRPr="006C4315">
        <w:rPr>
          <w:rFonts w:ascii="Garamond" w:hAnsi="Garamond"/>
          <w:color w:val="002060"/>
        </w:rPr>
        <w:t xml:space="preserve"> Superiori per creare ciò che chiamiamo “Potete dell’Essenza” in ogni individuo risvegliato e cosciente.</w:t>
      </w:r>
    </w:p>
    <w:p w:rsidR="006C4315" w:rsidRPr="006C4315" w:rsidRDefault="006C4315" w:rsidP="006C4315">
      <w:pPr>
        <w:spacing w:after="125"/>
        <w:jc w:val="both"/>
        <w:rPr>
          <w:rFonts w:ascii="Garamond" w:hAnsi="Garamond"/>
          <w:color w:val="002060"/>
        </w:rPr>
      </w:pPr>
      <w:r w:rsidRPr="006C4315">
        <w:rPr>
          <w:rFonts w:ascii="Garamond" w:hAnsi="Garamond"/>
          <w:color w:val="002060"/>
        </w:rPr>
        <w:t>Questo vuol dire che avete un potere e un’influenza che va oltre la vostra mente e i vostri semplici pensieri e giudizi mentali. Avete un flusso d’energia allineato con il Cuore Cosmico e potete attingere da quel potere quando a livello Mentale vi sentite bloccati, in difficoltà o senza una precisa focalizzazione e direzione.</w:t>
      </w:r>
    </w:p>
    <w:p w:rsidR="006C4315" w:rsidRPr="006C4315" w:rsidRDefault="006C4315" w:rsidP="006C4315">
      <w:pPr>
        <w:spacing w:after="125"/>
        <w:jc w:val="both"/>
        <w:rPr>
          <w:rFonts w:ascii="Garamond" w:hAnsi="Garamond"/>
          <w:color w:val="002060"/>
        </w:rPr>
      </w:pPr>
      <w:r w:rsidRPr="006C4315">
        <w:rPr>
          <w:rFonts w:ascii="Garamond" w:hAnsi="Garamond"/>
          <w:color w:val="002060"/>
        </w:rPr>
        <w:lastRenderedPageBreak/>
        <w:t>Il Potere dell’Essenza è centrato nel Cuore e deve essere percepito e sperimentato, anziché pensato. È più elevato degli aspetti mentale ed emotivo dell’essere e viene principalmente espresso come sentimento, passione, intuizione e fiducia.</w:t>
      </w:r>
    </w:p>
    <w:p w:rsidR="006C4315" w:rsidRPr="006C4315" w:rsidRDefault="006C4315" w:rsidP="006C4315">
      <w:pPr>
        <w:spacing w:after="125"/>
        <w:jc w:val="both"/>
        <w:rPr>
          <w:rFonts w:ascii="Garamond" w:hAnsi="Garamond"/>
          <w:color w:val="002060"/>
        </w:rPr>
      </w:pPr>
      <w:r w:rsidRPr="006C4315">
        <w:rPr>
          <w:rFonts w:ascii="Garamond" w:hAnsi="Garamond"/>
          <w:color w:val="002060"/>
        </w:rPr>
        <w:t>Una volta che questo livello di sentimento e passione viene attivato nel Corpo/Corpo di Luce, lo stesso può essere diretto verso gli aspetti Mentale, Emozionale e Fisico dell’Essere, permettendo soluzioni e opportunità per manifestare in modo facile e naturale.</w:t>
      </w:r>
    </w:p>
    <w:p w:rsidR="006C4315" w:rsidRPr="006C4315" w:rsidRDefault="006C4315" w:rsidP="006C4315">
      <w:pPr>
        <w:spacing w:after="125"/>
        <w:jc w:val="both"/>
        <w:rPr>
          <w:rFonts w:ascii="Garamond" w:hAnsi="Garamond"/>
          <w:color w:val="002060"/>
        </w:rPr>
      </w:pPr>
      <w:r w:rsidRPr="006C4315">
        <w:rPr>
          <w:rFonts w:ascii="Garamond" w:hAnsi="Garamond"/>
          <w:color w:val="002060"/>
        </w:rPr>
        <w:t>Quando inizierete a lavorare con il Potere dell’Essenza, noterete accadere due cose. Innanzi tutto sarete messi alla prova su molti livelli, in secondo luogo imparerete a lasciare andare e a permettere al potere di fluire e a creare soluzioni nella vostra vita.</w:t>
      </w:r>
    </w:p>
    <w:p w:rsidR="006C4315" w:rsidRPr="006C4315" w:rsidRDefault="006C4315" w:rsidP="006C4315">
      <w:pPr>
        <w:spacing w:after="125"/>
        <w:jc w:val="both"/>
        <w:rPr>
          <w:rFonts w:ascii="Garamond" w:hAnsi="Garamond"/>
          <w:color w:val="002060"/>
        </w:rPr>
      </w:pPr>
      <w:r w:rsidRPr="006C4315">
        <w:rPr>
          <w:rFonts w:ascii="Garamond" w:hAnsi="Garamond"/>
          <w:color w:val="002060"/>
        </w:rPr>
        <w:t>La sfida proverrà dal permettere al Potere dell’Essenza di prendere il controllo e di essere la forza principale nella vostra vita. La vostra mente e le vostre emozioni cercheranno di difendere il loro controllo su di voi. Esse sono state in controllo per la maggior parte della vostra vita e non saranno disposte a lasciare andare facilmente la loro illusione di controllo. Si presenteranno molte situazioni in cui dovrete confrontarvi con una scelta, dove potrete utilizzare il vostro Potere dell’Essenza o seguire la vostra mente ed emozioni, oppure, come un Maestro, permettere loro di lavorare in armonia ed equilibrio. Questo perché il “naturale” flusso d’energia è ingaggiare il Potere dell’Essenza affinché possa essere espresso come energie mentali, emotive e fisiche nel mondo “reale”.</w:t>
      </w:r>
    </w:p>
    <w:p w:rsidR="006C4315" w:rsidRPr="006C4315" w:rsidRDefault="006C4315" w:rsidP="006C4315">
      <w:pPr>
        <w:spacing w:after="125"/>
        <w:jc w:val="both"/>
        <w:rPr>
          <w:rFonts w:ascii="Garamond" w:hAnsi="Garamond"/>
          <w:color w:val="002060"/>
        </w:rPr>
      </w:pPr>
      <w:r w:rsidRPr="006C4315">
        <w:rPr>
          <w:rFonts w:ascii="Garamond" w:hAnsi="Garamond"/>
          <w:b/>
          <w:bCs/>
          <w:color w:val="002060"/>
          <w:sz w:val="27"/>
          <w:szCs w:val="27"/>
        </w:rPr>
        <w:t>L’Utilizzo del Potere dell’Essenza nel Prossimo Nuovo Ciclo di Cambiamento e Transizione</w:t>
      </w:r>
    </w:p>
    <w:p w:rsidR="006C4315" w:rsidRPr="006C4315" w:rsidRDefault="006C4315" w:rsidP="006C4315">
      <w:pPr>
        <w:spacing w:after="125"/>
        <w:jc w:val="both"/>
        <w:rPr>
          <w:rFonts w:ascii="Garamond" w:hAnsi="Garamond"/>
          <w:color w:val="002060"/>
        </w:rPr>
      </w:pPr>
      <w:r w:rsidRPr="006C4315">
        <w:rPr>
          <w:rFonts w:ascii="Garamond" w:hAnsi="Garamond"/>
          <w:color w:val="002060"/>
        </w:rPr>
        <w:t>Amati, in questo nuovo ciclo di Tempo e Spazio che inizierà con il Nuovo Anno e all’interno del Portale del Leone, troverete molte occasioni per usare il vostro Potere dell’Essenza. Possiamo davvero dire che se non utilizzerete questo Potere dell’Essenza, potreste sentirvi smarriti e intrappolati nella confusione e caos di chi si trova intorno a voi e si sta ancora risvegliando al proprio potere interiore.</w:t>
      </w:r>
    </w:p>
    <w:p w:rsidR="006C4315" w:rsidRPr="006C4315" w:rsidRDefault="006C4315" w:rsidP="006C4315">
      <w:pPr>
        <w:spacing w:after="125"/>
        <w:jc w:val="both"/>
        <w:rPr>
          <w:rFonts w:ascii="Garamond" w:hAnsi="Garamond"/>
          <w:color w:val="002060"/>
        </w:rPr>
      </w:pPr>
      <w:r w:rsidRPr="006C4315">
        <w:rPr>
          <w:rFonts w:ascii="Garamond" w:hAnsi="Garamond"/>
          <w:color w:val="002060"/>
        </w:rPr>
        <w:t>Diremo anche, Amata Famiglia, che, probabilmente, questo periodo di Transizione sul vostro Pianeta continuerà l’anno prossimo fino al 2016, perciò è davvero importante che abbracciate la vostra Maestria e il vostro Potere dell’Essenza e operiate da questa energia man mano che andate avanti.</w:t>
      </w:r>
    </w:p>
    <w:p w:rsidR="006C4315" w:rsidRPr="006C4315" w:rsidRDefault="006C4315" w:rsidP="006C4315">
      <w:pPr>
        <w:spacing w:after="125"/>
        <w:jc w:val="both"/>
        <w:rPr>
          <w:rFonts w:ascii="Garamond" w:hAnsi="Garamond"/>
          <w:color w:val="002060"/>
        </w:rPr>
      </w:pPr>
      <w:r w:rsidRPr="006C4315">
        <w:rPr>
          <w:rFonts w:ascii="Garamond" w:hAnsi="Garamond"/>
          <w:color w:val="002060"/>
        </w:rPr>
        <w:t>Ora, diremo anche che il Potere dell’Essenza deve essere utilizzato in modo equilibrato. Come saprete, l’Energia Femminile Divina è stata radicata sul Pianeta in modo meraviglioso negli anni passati ed è importante permettere all’aspetto dell’energia Femminile Divina del Potere dell’Essenza di essere utilizzato. Questo vuol dire permettere il Flusso della Vita e di essere strettamente connessi all’Amore, alla Fiducia e all’Accettazione. Sappiate quando semplicemente permettere al flusso della vita di portarvi le opportunità e le scelte necessarie, ma siate pronti a fare un passo avanti e a cogliere quelle opportunità e a fare quelle scelte al momento giusto. Siate disposti a vedere la vostra vita come un’opera d’arte in cui scegliete coscientemente le forme, i colori e i toni che si manifesteranno come Bellezza e Armonia.</w:t>
      </w:r>
    </w:p>
    <w:p w:rsidR="006C4315" w:rsidRPr="006C4315" w:rsidRDefault="006C4315" w:rsidP="006C4315">
      <w:pPr>
        <w:spacing w:after="125"/>
        <w:jc w:val="both"/>
        <w:rPr>
          <w:rFonts w:ascii="Garamond" w:hAnsi="Garamond"/>
          <w:color w:val="002060"/>
        </w:rPr>
      </w:pPr>
      <w:r w:rsidRPr="006C4315">
        <w:rPr>
          <w:rFonts w:ascii="Garamond" w:hAnsi="Garamond"/>
          <w:color w:val="002060"/>
        </w:rPr>
        <w:t>Siate anche, però, disposti a utilizzare gli aspetti del Maschile Divino del vostro Potere dell’Essenza, con responsabilità, integrità e impegno. Quando fate le vostre scelte, siate forti da procedere nell’integrità e responsabilità personali, da essere impeccabili e camminare nella luce dell’onestà e della verità. Questo non include il biasimare voi stessi o gli altri per le scelte fatte e permettere semplicemente il flusso della vita, mentre si manifesta nella forma. Nella vostra energia Maschile saprete che ogni forma che si manifesta è una parte del potere di manifestazione dell’Energia dell’Essenza e gioca una parte nella narrativa in sviluppo della vostra Linea o Spirale Temporale nella vostra vita.</w:t>
      </w:r>
    </w:p>
    <w:p w:rsidR="006C4315" w:rsidRPr="006C4315" w:rsidRDefault="006C4315" w:rsidP="006C4315">
      <w:pPr>
        <w:spacing w:after="125"/>
        <w:jc w:val="both"/>
        <w:rPr>
          <w:rFonts w:ascii="Garamond" w:hAnsi="Garamond"/>
          <w:color w:val="002060"/>
        </w:rPr>
      </w:pPr>
      <w:r w:rsidRPr="006C4315">
        <w:rPr>
          <w:rFonts w:ascii="Garamond" w:hAnsi="Garamond"/>
          <w:color w:val="002060"/>
        </w:rPr>
        <w:t>Poi, una volta fatte le vostre scelte, ricordate di seguire il vostro percorso e il vostro destino lungo la Linea Temporale con Passione, Creatività e Gioia!</w:t>
      </w:r>
    </w:p>
    <w:p w:rsidR="006C4315" w:rsidRPr="006C4315" w:rsidRDefault="006C4315" w:rsidP="006C4315">
      <w:pPr>
        <w:spacing w:after="125"/>
        <w:jc w:val="both"/>
        <w:rPr>
          <w:rFonts w:ascii="Garamond" w:hAnsi="Garamond"/>
          <w:color w:val="002060"/>
        </w:rPr>
      </w:pPr>
      <w:r w:rsidRPr="006C4315">
        <w:rPr>
          <w:rFonts w:ascii="Garamond" w:hAnsi="Garamond"/>
          <w:color w:val="002060"/>
        </w:rPr>
        <w:t xml:space="preserve">Amata Famiglia, adesso è certamente il momento di ricordare di essere stati preparati per essere Maestri di Luce e un’Anima Maestra. Potete accedere al Potere dell’Essenza e non siete mai soli. Ci sono sempre Energie più Elevate e Forze Angeliche a disposizione per aiutarvi e guidarvi mentre imparate a </w:t>
      </w:r>
      <w:r w:rsidRPr="006C4315">
        <w:rPr>
          <w:rFonts w:ascii="Garamond" w:hAnsi="Garamond"/>
          <w:color w:val="002060"/>
        </w:rPr>
        <w:lastRenderedPageBreak/>
        <w:t>utilizzare il vostro Potere dell’Essenza e a esistere sul Piano Terrestre come un Angelo Umano e un Essere Terrestre di Luce, Amore e Potere.</w:t>
      </w:r>
    </w:p>
    <w:p w:rsidR="006C4315" w:rsidRPr="006C4315" w:rsidRDefault="006C4315" w:rsidP="006C4315">
      <w:pPr>
        <w:spacing w:after="125"/>
        <w:jc w:val="both"/>
        <w:rPr>
          <w:rFonts w:ascii="Garamond" w:hAnsi="Garamond"/>
          <w:color w:val="002060"/>
        </w:rPr>
      </w:pPr>
      <w:r w:rsidRPr="006C4315">
        <w:rPr>
          <w:rFonts w:ascii="Garamond" w:hAnsi="Garamond"/>
          <w:color w:val="002060"/>
        </w:rPr>
        <w:t>Quando ricorderete Chi Voi Siete e vi focalizzate su Ciò che state Divenendo, troverete più facile passare attraverso questo grande periodo di Transizione sul vostro Pianeta e di far fronte alle conclusioni e ai cambiamenti che fanno parte del rilascio del vecchio e l’arrivo del Nuovo.</w:t>
      </w:r>
    </w:p>
    <w:p w:rsidR="006C4315" w:rsidRPr="006C4315" w:rsidRDefault="006C4315" w:rsidP="006C4315">
      <w:pPr>
        <w:spacing w:after="125"/>
        <w:jc w:val="both"/>
        <w:rPr>
          <w:rFonts w:ascii="Garamond" w:hAnsi="Garamond"/>
          <w:color w:val="002060"/>
        </w:rPr>
      </w:pPr>
      <w:r w:rsidRPr="006C4315">
        <w:rPr>
          <w:rFonts w:ascii="Garamond" w:hAnsi="Garamond"/>
          <w:color w:val="002060"/>
        </w:rPr>
        <w:t>Questo sarà particolarmente intenso nel periodo della fine di Luglio inizio Agosto, quando le nuove energie e frequenze del prossimo ciclo si riverseranno sul Pianeta.</w:t>
      </w:r>
    </w:p>
    <w:p w:rsidR="006C4315" w:rsidRPr="006C4315" w:rsidRDefault="006C4315" w:rsidP="006C4315">
      <w:pPr>
        <w:spacing w:after="125"/>
        <w:jc w:val="both"/>
        <w:rPr>
          <w:rFonts w:ascii="Garamond" w:hAnsi="Garamond"/>
          <w:color w:val="002060"/>
        </w:rPr>
      </w:pPr>
      <w:r w:rsidRPr="006C4315">
        <w:rPr>
          <w:rFonts w:ascii="Garamond" w:hAnsi="Garamond"/>
          <w:color w:val="002060"/>
        </w:rPr>
        <w:t>Ricordate anche che questa Transizione include anche lo spostamento verso le nuove Griglie Cristallo Diamante sulla Terra, dove vi riconnetterete con la Natura e con i nuovi Codici di Luce che si stanno preparando a manifestare una Terra nuova e sostenibile non appena invitati da coloro che si stanno preparando per essere i nuovi Sciamani e Camminatori del Sogno sulla Terra. Nei prossimi due anni, molti saranno chiamati a seguire il percorso dello Sciamano della Nuova Terra e a lavorare con la natura e le energie Elementali per portare la Nuova Terra alla manifestazione sul Pianeta, attraverso i Sogni, le Cerimonie e i Cerchi di Potere, così come lavorare nelle comunità e la creazione di modi sostenibili d’essere sulla Terra.</w:t>
      </w:r>
    </w:p>
    <w:p w:rsidR="006C4315" w:rsidRPr="006C4315" w:rsidRDefault="006C4315" w:rsidP="006C4315">
      <w:pPr>
        <w:spacing w:after="125"/>
        <w:jc w:val="both"/>
        <w:rPr>
          <w:rFonts w:ascii="Garamond" w:hAnsi="Garamond"/>
          <w:color w:val="002060"/>
        </w:rPr>
      </w:pPr>
      <w:r w:rsidRPr="006C4315">
        <w:rPr>
          <w:rFonts w:ascii="Garamond" w:hAnsi="Garamond"/>
          <w:b/>
          <w:bCs/>
          <w:color w:val="002060"/>
          <w:sz w:val="27"/>
          <w:szCs w:val="27"/>
        </w:rPr>
        <w:t>Il Nuovo Anno Planetario e un Nuovo Ciclo di Tempo</w:t>
      </w:r>
    </w:p>
    <w:p w:rsidR="006C4315" w:rsidRPr="006C4315" w:rsidRDefault="006C4315" w:rsidP="006C4315">
      <w:pPr>
        <w:spacing w:after="125"/>
        <w:jc w:val="both"/>
        <w:rPr>
          <w:rFonts w:ascii="Garamond" w:hAnsi="Garamond"/>
          <w:color w:val="002060"/>
        </w:rPr>
      </w:pPr>
      <w:r w:rsidRPr="006C4315">
        <w:rPr>
          <w:rFonts w:ascii="Garamond" w:hAnsi="Garamond"/>
          <w:color w:val="002060"/>
        </w:rPr>
        <w:t>Secondo i Calendari Galattici tenuti dai Maya e altre razze sulla Terra, il Nuovo Anno “naturale” del Pianeta inizia il 26 luglio. Dato che i calendari più tradizionali non tengono conto del tempo in sincronia con i cicli Galattici, si designa il 25 luglio come il “Giorno fuori dal Tempo” quando la Terra si riallinea con il tempo Galattico in preparazione del Nuovo Ciclo di Ascensione e Creazione. È un giorno magico pieno di Gioia, Creatività e Magia, mentre la Nuova Energia nasce.</w:t>
      </w:r>
    </w:p>
    <w:p w:rsidR="006C4315" w:rsidRPr="006C4315" w:rsidRDefault="006C4315" w:rsidP="006C4315">
      <w:pPr>
        <w:spacing w:after="125"/>
        <w:jc w:val="both"/>
        <w:rPr>
          <w:rFonts w:ascii="Garamond" w:hAnsi="Garamond"/>
          <w:color w:val="002060"/>
        </w:rPr>
      </w:pPr>
      <w:r w:rsidRPr="006C4315">
        <w:rPr>
          <w:rFonts w:ascii="Garamond" w:hAnsi="Garamond"/>
          <w:color w:val="002060"/>
        </w:rPr>
        <w:t>Il 26 segna il Nuovo Anno stesso, come il momento in cui i Nuovi Codici di Luce sono completamente radicati e un nuovo ciclo di creazione può cominciare. Nell’ordine naturale delle cose, questo ciclo viene sempre sperimentato a un più elevato livello di coscienza, dato che la coscienza si evolve sempre in una spirale ascendente verso la Luce. Tuttavia, nella matrice della vecchia energia, molti hanno scelto di non muoversi verso l’alto, ma di continuare a procedere in cicli nelle stesse vecchie energie e facendo le stesse vecchie scelte. Anche in questo periodo, chi è al potere spesso tenta di mantenere la coscienza di massa al livello della paura e della rabbia creando dramma e diversivi affinché il Collettivo Terrestre non si muova “naturalmente” verso l’alto, ma rimanga bloccato nei livelli della paura e della violenza. Quindi, Amata Famiglia di Luce, non dovete lasciarvi trascinare dalle emozioni di massa in questo momento, ma dovete permettervi di muovervi nel flusso ascendente di energia evolutiva che è “naturale” nella vostra esistenza sulla Terra.</w:t>
      </w:r>
    </w:p>
    <w:p w:rsidR="006C4315" w:rsidRPr="006C4315" w:rsidRDefault="006C4315" w:rsidP="006C4315">
      <w:pPr>
        <w:spacing w:after="125"/>
        <w:jc w:val="both"/>
        <w:rPr>
          <w:rFonts w:ascii="Garamond" w:hAnsi="Garamond"/>
          <w:color w:val="002060"/>
        </w:rPr>
      </w:pPr>
      <w:r w:rsidRPr="006C4315">
        <w:rPr>
          <w:rFonts w:ascii="Garamond" w:hAnsi="Garamond"/>
          <w:color w:val="002060"/>
        </w:rPr>
        <w:t>Quando farete questa scelta, individualmente, e coinvolgendo il vostro Potere dell’Essenza, farete sì che anche altri possano iniziare a fare questa scelta. Il campo di risonanza di coloro che fanno la scelta di evolvere, fornisce un potente allineamento con la Luce Divina e fa sì che il Pianeta inizi ad allinearsi più facilmente con la Luce Divina. Proprio adesso le vostre scelte sono potenti e possono aiutare il Pianeta nel suo viaggio verso una Coscienza Superiore come Collettivo.</w:t>
      </w:r>
    </w:p>
    <w:p w:rsidR="006C4315" w:rsidRPr="006C4315" w:rsidRDefault="006C4315" w:rsidP="006C4315">
      <w:pPr>
        <w:spacing w:after="125"/>
        <w:jc w:val="both"/>
        <w:rPr>
          <w:rFonts w:ascii="Garamond" w:hAnsi="Garamond"/>
          <w:color w:val="002060"/>
        </w:rPr>
      </w:pPr>
      <w:r w:rsidRPr="006C4315">
        <w:rPr>
          <w:rFonts w:ascii="Garamond" w:hAnsi="Garamond"/>
          <w:color w:val="002060"/>
        </w:rPr>
        <w:t>Nel prossimo mese di Agosto, queste energie culmineranno l’8/8 durante la Porta del Leone, un potente momento di integrazione e radicamento delle nuove energie e codici di luce e per il 12 agosto sarà stabilita la vostra nuova direzione per il prossimo ciclo, sia a livello personale che Planetario.</w:t>
      </w:r>
    </w:p>
    <w:p w:rsidR="006C4315" w:rsidRDefault="006C4315" w:rsidP="006C4315">
      <w:pPr>
        <w:spacing w:after="125"/>
        <w:jc w:val="both"/>
        <w:rPr>
          <w:rFonts w:ascii="Garamond" w:hAnsi="Garamond"/>
          <w:color w:val="002060"/>
        </w:rPr>
      </w:pPr>
      <w:r w:rsidRPr="006C4315">
        <w:rPr>
          <w:rFonts w:ascii="Garamond" w:hAnsi="Garamond"/>
          <w:color w:val="002060"/>
        </w:rPr>
        <w:t>Amata Famiglia di Luce, vi auguriamo moltissima Gioia mentre impegnate la vostra Energia di Creatori Coscienti e lavorate con la Luce Diamante Galattica. Vi auguriamo di trovare la Chiarezza del vostro Cuore, Anima e Mente mentre create un Nuovo Ciclo di Tempo sul Pianeta Terra.</w:t>
      </w:r>
    </w:p>
    <w:p w:rsidR="006C4315" w:rsidRPr="006C4315" w:rsidRDefault="006C4315" w:rsidP="006C4315">
      <w:pPr>
        <w:spacing w:after="125"/>
        <w:jc w:val="both"/>
        <w:rPr>
          <w:rFonts w:ascii="Garamond" w:hAnsi="Garamond"/>
          <w:color w:val="002060"/>
        </w:rPr>
      </w:pPr>
    </w:p>
    <w:p w:rsidR="006C4315" w:rsidRDefault="006C4315" w:rsidP="006C4315">
      <w:pPr>
        <w:pStyle w:val="NormaleWeb"/>
        <w:spacing w:before="120" w:beforeAutospacing="0" w:after="0" w:afterAutospacing="0"/>
        <w:jc w:val="center"/>
        <w:rPr>
          <w:color w:val="000080"/>
        </w:rPr>
      </w:pPr>
      <w:r>
        <w:rPr>
          <w:rStyle w:val="grame"/>
          <w:rFonts w:ascii="Arial" w:hAnsi="Arial" w:cs="Arial"/>
          <w:i/>
          <w:iCs/>
          <w:color w:val="000080"/>
          <w:sz w:val="20"/>
          <w:szCs w:val="20"/>
        </w:rPr>
        <w:t xml:space="preserve">Originale in inglese: </w:t>
      </w:r>
      <w:hyperlink r:id="rId26" w:tgtFrame="_blank" w:history="1">
        <w:r>
          <w:rPr>
            <w:rStyle w:val="Collegamentoipertestuale"/>
            <w:rFonts w:ascii="Arial" w:hAnsi="Arial" w:cs="Arial"/>
            <w:i/>
            <w:iCs/>
            <w:color w:val="000080"/>
            <w:sz w:val="20"/>
            <w:szCs w:val="20"/>
          </w:rPr>
          <w:t>http://starchildglobal.com/ChannelAAMJuly2014.html</w:t>
        </w:r>
      </w:hyperlink>
      <w:r>
        <w:rPr>
          <w:rStyle w:val="grame"/>
          <w:rFonts w:ascii="Arial" w:hAnsi="Arial" w:cs="Arial"/>
          <w:i/>
          <w:iCs/>
          <w:color w:val="000080"/>
          <w:sz w:val="20"/>
          <w:szCs w:val="20"/>
        </w:rPr>
        <w:t xml:space="preserve"> </w:t>
      </w:r>
    </w:p>
    <w:p w:rsidR="006C4315" w:rsidRDefault="006C4315" w:rsidP="006C4315">
      <w:pPr>
        <w:pStyle w:val="NormaleWeb"/>
        <w:spacing w:before="120" w:beforeAutospacing="0" w:after="0" w:afterAutospacing="0"/>
        <w:jc w:val="center"/>
        <w:rPr>
          <w:color w:val="000000"/>
        </w:rPr>
      </w:pPr>
      <w:r>
        <w:rPr>
          <w:rFonts w:ascii="Arial" w:hAnsi="Arial" w:cs="Arial"/>
          <w:i/>
          <w:iCs/>
          <w:color w:val="000080"/>
          <w:sz w:val="20"/>
          <w:szCs w:val="20"/>
        </w:rPr>
        <w:t xml:space="preserve">Tradotto da Susanna Angela per </w:t>
      </w:r>
      <w:hyperlink r:id="rId27" w:history="1">
        <w:r>
          <w:rPr>
            <w:rStyle w:val="Collegamentoipertestuale"/>
            <w:rFonts w:ascii="Arial" w:hAnsi="Arial" w:cs="Arial"/>
            <w:i/>
            <w:iCs/>
            <w:color w:val="000080"/>
            <w:sz w:val="20"/>
            <w:szCs w:val="20"/>
          </w:rPr>
          <w:t>Stazione Celeste</w:t>
        </w:r>
      </w:hyperlink>
    </w:p>
    <w:p w:rsidR="006C4315" w:rsidRDefault="006C4315" w:rsidP="006C4315">
      <w:pPr>
        <w:pStyle w:val="NormaleWeb"/>
        <w:spacing w:before="13" w:beforeAutospacing="0" w:after="13" w:afterAutospacing="0"/>
        <w:jc w:val="center"/>
      </w:pPr>
      <w:r>
        <w:t> </w:t>
      </w:r>
    </w:p>
    <w:p w:rsidR="006C4315" w:rsidRDefault="006C4315" w:rsidP="006C4315">
      <w:pPr>
        <w:pStyle w:val="NormaleWeb"/>
        <w:spacing w:before="0" w:beforeAutospacing="0" w:after="0" w:afterAutospacing="0"/>
        <w:jc w:val="center"/>
      </w:pPr>
      <w:r>
        <w:rPr>
          <w:rFonts w:ascii="Century Gothic" w:hAnsi="Century Gothic"/>
          <w:b/>
          <w:bCs/>
          <w:sz w:val="48"/>
          <w:szCs w:val="48"/>
        </w:rPr>
        <w:lastRenderedPageBreak/>
        <w:t>Uno nell'Uno</w:t>
      </w:r>
    </w:p>
    <w:p w:rsidR="006C4315" w:rsidRDefault="006C4315" w:rsidP="006C4315">
      <w:pPr>
        <w:pStyle w:val="NormaleWeb"/>
        <w:spacing w:before="0" w:beforeAutospacing="0" w:after="0" w:afterAutospacing="0"/>
        <w:jc w:val="center"/>
      </w:pPr>
      <w:r>
        <w:rPr>
          <w:rFonts w:ascii="Century Gothic" w:hAnsi="Century Gothic"/>
          <w:b/>
          <w:bCs/>
          <w:i/>
          <w:iCs/>
        </w:rPr>
        <w:t xml:space="preserve">di Gian Piero </w:t>
      </w:r>
      <w:proofErr w:type="spellStart"/>
      <w:r>
        <w:rPr>
          <w:rFonts w:ascii="Century Gothic" w:hAnsi="Century Gothic"/>
          <w:b/>
          <w:bCs/>
          <w:i/>
          <w:iCs/>
        </w:rPr>
        <w:t>Abbate</w:t>
      </w:r>
      <w:proofErr w:type="spellEnd"/>
    </w:p>
    <w:p w:rsidR="006C4315" w:rsidRDefault="006C4315" w:rsidP="006C4315">
      <w:pPr>
        <w:jc w:val="center"/>
      </w:pPr>
      <w:hyperlink r:id="rId28" w:tgtFrame="_blank" w:history="1">
        <w:r>
          <w:rPr>
            <w:rStyle w:val="Collegamentoipertestuale"/>
            <w:rFonts w:ascii="Arial" w:hAnsi="Arial" w:cs="Arial"/>
            <w:sz w:val="20"/>
            <w:szCs w:val="20"/>
          </w:rPr>
          <w:t>www.jandjo.org</w:t>
        </w:r>
      </w:hyperlink>
    </w:p>
    <w:p w:rsidR="006C4315" w:rsidRDefault="006C4315" w:rsidP="006C4315">
      <w:pPr>
        <w:jc w:val="center"/>
      </w:pPr>
      <w:r>
        <w:rPr>
          <w:sz w:val="28"/>
          <w:szCs w:val="28"/>
        </w:rPr>
        <w:t> </w:t>
      </w:r>
    </w:p>
    <w:p w:rsidR="006C4315" w:rsidRPr="006C4315" w:rsidRDefault="006C4315" w:rsidP="006C4315">
      <w:pPr>
        <w:spacing w:before="125" w:after="125" w:line="360" w:lineRule="auto"/>
        <w:jc w:val="both"/>
        <w:rPr>
          <w:rFonts w:ascii="Garamond" w:hAnsi="Garamond"/>
        </w:rPr>
      </w:pPr>
      <w:r w:rsidRPr="006C4315">
        <w:rPr>
          <w:rFonts w:ascii="Garamond" w:hAnsi="Garamond"/>
          <w:i/>
          <w:iCs/>
        </w:rPr>
        <w:t>Premessa: la parola "anima" può assumere diversi significati. In questo documento con il termine "anima" si fa riferimento al corpo astrale, ovvero all'aura. In molti scritti americani la parola "anima" corrisponde a quello che in questo scritto viene indicato come "Sé superiore" e come "Spirito". Analizzando bene i documenti, non ci sono contraddizioni, è solo questione di terminologia.</w:t>
      </w:r>
    </w:p>
    <w:p w:rsidR="006C4315" w:rsidRPr="006C4315" w:rsidRDefault="006C4315" w:rsidP="006C4315">
      <w:pPr>
        <w:spacing w:before="125" w:after="125" w:line="360" w:lineRule="auto"/>
        <w:jc w:val="both"/>
        <w:rPr>
          <w:rFonts w:ascii="Garamond" w:hAnsi="Garamond"/>
        </w:rPr>
      </w:pPr>
      <w:r w:rsidRPr="006C4315">
        <w:rPr>
          <w:rFonts w:ascii="Garamond" w:hAnsi="Garamond"/>
        </w:rPr>
        <w:t>Per capire meglio come possiamo essere singoli individui e, contemporaneamente, parte di una Unità indivisibile, propongo una visione simbolica semplificata, che proprio per questo non è perfetta né deve essere presa alla lettera, ma può aiutare a capire il fenomeno.</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L'acqua della Terra è tutta connessa in qualche modo. Dalle sorgenti sgorga e forma fiumi e laghi, che però non possono restare isolati. Quindi quest'acqua scorre verso i mari e gli oceani, che sono anch'essi tutt'uno. E poi dagli oceani, attraverso quello che è chiamato il ciclo, l'acqua torna alle origini. Non importa se è salata o no, possiamo prendere l'acqua del pianeta come un simbolo dell'Uno. </w:t>
      </w:r>
    </w:p>
    <w:p w:rsidR="006C4315" w:rsidRPr="006C4315" w:rsidRDefault="006C4315" w:rsidP="006C4315">
      <w:pPr>
        <w:spacing w:before="125" w:after="125" w:line="360" w:lineRule="auto"/>
        <w:jc w:val="both"/>
        <w:rPr>
          <w:rFonts w:ascii="Garamond" w:hAnsi="Garamond"/>
        </w:rPr>
      </w:pPr>
      <w:r w:rsidRPr="006C4315">
        <w:rPr>
          <w:rFonts w:ascii="Garamond" w:hAnsi="Garamond"/>
        </w:rPr>
        <w:t>Una parte di quest'acqua viene raccolta e incanalata, per alimentare gli acquedotti. Prendiamo una città piccola, dotata di un unico acquedotto. Questo porta l'acqua a tutte le case. C'è un grande tubo che collega il condominio all'acquedotto, ma questo si separa poi un singoli tubi, uno per ogni abitazione. Siccome bisogna pagare l'acqua che consumiamo, c'è un contatore che è l'interfaccia tra l'impianto comune e quello privato.</w:t>
      </w:r>
    </w:p>
    <w:p w:rsidR="006C4315" w:rsidRPr="006C4315" w:rsidRDefault="006C4315" w:rsidP="006C4315">
      <w:pPr>
        <w:spacing w:before="125" w:after="125" w:line="360" w:lineRule="auto"/>
        <w:jc w:val="both"/>
        <w:rPr>
          <w:rFonts w:ascii="Garamond" w:hAnsi="Garamond"/>
        </w:rPr>
      </w:pPr>
      <w:r w:rsidRPr="006C4315">
        <w:rPr>
          <w:rFonts w:ascii="Garamond" w:hAnsi="Garamond"/>
        </w:rPr>
        <w:t>Dal contatore poi parte il tubo che arriva, semplificando, al nostro rubinetto della cucina. Se apriamo il rubinetto senza aver chiuso il lavabo, l'acqua scorre e se ne va, se però mettiamo il tappo alla vasca, possiamo raccogliere una certa quantità d'acqua ed usarla, prima di lasciarla andare. Però la quantità è limitata: per quanto sia grande la nostra vasca, sarà sempre insignificante rispetto alla quantità d'acqua disponibile a livello globale.</w:t>
      </w:r>
    </w:p>
    <w:p w:rsidR="006C4315" w:rsidRPr="006C4315" w:rsidRDefault="006C4315" w:rsidP="006C4315">
      <w:pPr>
        <w:spacing w:before="125" w:after="125" w:line="360" w:lineRule="auto"/>
        <w:jc w:val="both"/>
        <w:rPr>
          <w:rFonts w:ascii="Garamond" w:hAnsi="Garamond"/>
        </w:rPr>
      </w:pPr>
      <w:r w:rsidRPr="006C4315">
        <w:rPr>
          <w:rFonts w:ascii="Garamond" w:hAnsi="Garamond"/>
        </w:rPr>
        <w:t>Questa è l'immagine che vi propongo per fare un'analisi di noi stessi.</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L'acqua del pianeta è come lo Spirito. Lo Spirito è già Uno. Ciascuno di noi, volente o nolente, consapevolmente o no, è già nell'Uno, a questo livello. Non posso dire che un individuo è parte dell'Uno, perché l'Uno è indivisibile. Questo significa anche che non possiamo parlare di un "nostro" Spirito.  Siamo come gocce del mare, una equivale all'altra, anche se è possibile pensare anche alla singola goccia, ma non come una entità diversa dalle altre, ma semplicemente come uno degli elementi costituenti il Tutto. Il concetto di sistema rende bene l'idea, perché amplia l'idea anche a parti diverse tra loro. Ogni sistema è formato da tanti componenti aggregati tra loro. L'auto è un sistema, fatto dal </w:t>
      </w:r>
      <w:r w:rsidRPr="006C4315">
        <w:rPr>
          <w:rFonts w:ascii="Garamond" w:hAnsi="Garamond"/>
        </w:rPr>
        <w:lastRenderedPageBreak/>
        <w:t>motore, le pedaliere, il volante, la carrozzeria, e così via. A loro volta ciascuno di questi componenti sono dei sistemi. Il motore è fatto dai pistoni, la testata, le fasce, e così via. Ma ogni componente non ha senso in sé, se non come parte del sistema, e il sistema è uno. Tornando allo Spirito come totalità dell'acqua, quest'ultima possiamo pensarla come l'insieme di tutte le informazioni disponibili, l'Intelligenza suprema. Come vedremo alla fine, qualsiasi informazione sia stata generata, nasca ora, o che verrà creata domani, è già presente nello Spirito, perché questo è fuori dallo spazio / tempo, e per lui il futuro, come il passato, è sempre e solo presente: il Tutto esiste solo nel "qui e ora".</w:t>
      </w:r>
    </w:p>
    <w:p w:rsidR="006C4315" w:rsidRPr="006C4315" w:rsidRDefault="006C4315" w:rsidP="006C4315">
      <w:pPr>
        <w:spacing w:before="125" w:after="125" w:line="360" w:lineRule="auto"/>
        <w:jc w:val="both"/>
        <w:rPr>
          <w:rFonts w:ascii="Garamond" w:hAnsi="Garamond"/>
        </w:rPr>
      </w:pPr>
      <w:r w:rsidRPr="006C4315">
        <w:rPr>
          <w:rFonts w:ascii="Garamond" w:hAnsi="Garamond"/>
        </w:rPr>
        <w:t>In tutte le religioni si parla della discesa dello Spirito in noi. Anche Gesù parla della discesa dello Spirito Santo e delle condizioni perché questo avvenga. Lui stesso l'ha voluta sperimentare personalmente. Bene, questo è analogo all'aver incanalato l'acqua nell'acquedotto. Lo Spirito scende e arriva nel nostro Sé. Quest'ultimo però, proprio come nell'esempio, è pensabile come costituito dall'unione di due parti, che per comodità possiamo chiamare il Sé superiore e il Sé inferiore. Tra loro c'è l'equivalente del contatore dell'acqua. Per fortuna, però, l'accesso alle informazioni è gratuito, quindi questo contatore permette il flusso in entrambi i versi. E forse conteggia anche i transiti, chi lo sa? Questa condizione va compresa molto bene, perché ci da spiegazione di molti fenomeni che viviamo. Recentemente ho scritto che il Sé è la sede dei nostri pensieri, e questa affermazione qui trova conferma, ed opera secondo le modalità della Fisica Quantistica, il che ora posso meglio chiarire.</w:t>
      </w:r>
    </w:p>
    <w:p w:rsidR="006C4315" w:rsidRPr="006C4315" w:rsidRDefault="006C4315" w:rsidP="006C4315">
      <w:pPr>
        <w:spacing w:before="125" w:after="125" w:line="360" w:lineRule="auto"/>
        <w:jc w:val="both"/>
        <w:rPr>
          <w:rFonts w:ascii="Garamond" w:hAnsi="Garamond"/>
        </w:rPr>
      </w:pPr>
      <w:r w:rsidRPr="006C4315">
        <w:rPr>
          <w:rFonts w:ascii="Garamond" w:hAnsi="Garamond"/>
        </w:rPr>
        <w:t>I pensieri non vanno confusi con le idee. Potrei dire che i pensieri sono forme, non hanno energia, non sono collocabili nello spazio / tempo, sono ovunque nell'Universo. Si comportano come le particelle prive di massa e carica elettrica, e quindi rispondono ai principi della Fisica Quantistica. Per contro le idee sono segnali elettromagnetici generati dal cervello attraverso scambi ionici o veri e propri circuiti elettrici. Le idee sono energia, hanno un inizio, comparsa dell'idea, e una fine, morte dell'idea, hanno una loro forza, intensità dell'idea, e rispondono alle leggi della Fisica Classica. Le idee cambiano, i pensieri no. Le idee muoiono, i pensieri restano in eterno una volta che siano stati generati. E così via.  Le idee sono in quantità limitata, i pensieri no. Le idee sono l'equivalente dell'acqua del nostro lavandino.</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Un pensiero è una certa quantità d'informazione libera, cioè non vincolata ad un certo luogo in un dato momento. L'energia di pensiero è quindi energia libera, che se viene vincolata a un determinato spazio, si trasforma immediatamente. I pensieri sono quindi in qualche modo collegati al Sé, ma in due modi diversi, che comportano due stati diversi di aggregazione. Ritorniamo all'immagine di esempio per meglio comprendere. I pensieri collegati al Sé superiore sono come le gocce d'acqua della porzione di acquedotto che è dentro il condominio, ma queste gocce ancora non sono entrate nel circuito idraulico di nostra proprietà. Dalla loro presenza e dalla loro "vicinanza" dipendono molte caratteristiche del nostro circuito, ad esempio la pressione e la conseguente velocità con cui ci arriveranno i pensieri </w:t>
      </w:r>
      <w:r w:rsidRPr="006C4315">
        <w:rPr>
          <w:rFonts w:ascii="Garamond" w:hAnsi="Garamond"/>
        </w:rPr>
        <w:lastRenderedPageBreak/>
        <w:t xml:space="preserve">"dall'Alto", ma è impossibile distinguere o isolare le singole gocce, perché trattandosi di energia libera non è assoggettata allo spazio  / tempo. Ci troviamo ai limiti della Fisica Quantistica, come se stessimo parlando di particelle senza massa, senza carica elettrica, e più veloci della luce. La conseguenza teorica è che questi pensieri non emettono luce, non vibrano, non sono associabili a quantità di calore, non sono materiali, non hanno una energia fisica così come tradizionalmente definita nella Fisica Classica e in quella Relativistica. Non si può dire dove siano e dove stiano andando, ma la loro presenza è misurabile a causa delle conseguenze. Come misurare la perturbazione indotta dalla particella, non potendo misurare la stessa. </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Quando un pensiero entra nel Sé inferiore, cioè simbolicamente passa il contatore, il suo stato di aggregazione cambia. Il Sé inferiore è in contatto con l'Anima, e questo lo porta ad essere osservato direttamente. Il Sé inferiore è un </w:t>
      </w:r>
      <w:proofErr w:type="spellStart"/>
      <w:r w:rsidRPr="006C4315">
        <w:rPr>
          <w:rFonts w:ascii="Garamond" w:hAnsi="Garamond"/>
        </w:rPr>
        <w:t>pò</w:t>
      </w:r>
      <w:proofErr w:type="spellEnd"/>
      <w:r w:rsidRPr="006C4315">
        <w:rPr>
          <w:rFonts w:ascii="Garamond" w:hAnsi="Garamond"/>
        </w:rPr>
        <w:t xml:space="preserve"> come l'etere nella Fisica. La grande discussione sulla sua esistenza ormai sta volgendo al termine, e sempre più s'impone la realtà. Però nell'etere l'unica Fisica possibile è quella Quantistica dove spazio e tempo esistono, seppure con certe modalità. Questo significa che qui i pensieri restano vincolati ad un certo spazio, il "mio" Sé, e quindi iniziano ad emettere vibrazioni, luce, calore, anche se non si può sapere la loro posizione precisa e, simultaneamente, la loro velocità e direzione, applicando il principio d'indeterminazione di </w:t>
      </w:r>
      <w:proofErr w:type="spellStart"/>
      <w:r w:rsidRPr="006C4315">
        <w:rPr>
          <w:rFonts w:ascii="Garamond" w:hAnsi="Garamond"/>
        </w:rPr>
        <w:t>Heisemberg</w:t>
      </w:r>
      <w:proofErr w:type="spellEnd"/>
      <w:r w:rsidRPr="006C4315">
        <w:rPr>
          <w:rFonts w:ascii="Garamond" w:hAnsi="Garamond"/>
        </w:rPr>
        <w:t>. In questo nuovo stato i pensieri si comportano come le particelle elementari, nel senso che si manifestano solo se vengono "osservati", e con l'osservazione perturbati. Le particelle elementari è come se non esistessero, fossero una quantità d'informazione non visibile, sino a quando non vengono perturbate dalla loro osservazione, per cui osservandole decadono ad uno stadio "materiale" misurabile entro certi limiti. Altrettanto i pensieri, che nel Sé superiore non sono osservabili, ma nel Sé inferiore acquistano concretezza e possono manifestarsi, se osservati.</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Tutto il discorso dei pensieri positivi, o negativi, che determinano la realtà che ci circonda, nel Sé superiore non ha senso, ma nel Sé inferiore diviene una realtà. </w:t>
      </w:r>
    </w:p>
    <w:p w:rsidR="006C4315" w:rsidRPr="006C4315" w:rsidRDefault="006C4315" w:rsidP="006C4315">
      <w:pPr>
        <w:spacing w:before="125" w:after="125" w:line="360" w:lineRule="auto"/>
        <w:jc w:val="both"/>
        <w:rPr>
          <w:rFonts w:ascii="Garamond" w:hAnsi="Garamond"/>
        </w:rPr>
      </w:pPr>
      <w:r w:rsidRPr="006C4315">
        <w:rPr>
          <w:rFonts w:ascii="Garamond" w:hAnsi="Garamond"/>
        </w:rPr>
        <w:t>In qualche modo quel contatore diviene quindi anche il punto d'interfaccia tra Dio e noi. Spesso dico che Dio esiste ma non interferisce nella nostra vita, che è tutta nelle nostre mani. Se lo Spirito non è altro che una parte della essenza di Dio, e lo Spirito, attraverso il Sé superiore, non può passare quel contatore, allora l'esistenza di Dio non riguarda le manifestazioni fisiche del Creato e della nostra vita. Almeno in generale, perché le eccezioni sono sempre possibili, ma rare.</w:t>
      </w:r>
    </w:p>
    <w:p w:rsidR="006C4315" w:rsidRPr="006C4315" w:rsidRDefault="006C4315" w:rsidP="006C4315">
      <w:pPr>
        <w:spacing w:before="125" w:after="125" w:line="360" w:lineRule="auto"/>
        <w:jc w:val="both"/>
        <w:rPr>
          <w:rFonts w:ascii="Garamond" w:hAnsi="Garamond"/>
        </w:rPr>
      </w:pPr>
      <w:r w:rsidRPr="006C4315">
        <w:rPr>
          <w:rFonts w:ascii="Garamond" w:hAnsi="Garamond"/>
        </w:rPr>
        <w:t>Il Sé inferiore lo possiamo pensare come il "divino" che opera in noi. Non vorrei però dare l'impressione di spaccare in due il Sé. Il Sé è tutt'uno, è solo un problema di comprensione degli strati del DNA. La problematica è legata agli strati 7, 8 e 9 e la loro collocazione nello spazio / tempo. Su questo punto tornerò in un prossimo documento. Per ora posso dire che lo strato 7 corrisponde al Sé inferiore, lo strato 9 al Sé superiore, e lo strato 8 alla loro interfaccia, cioè al mio "contatore".</w:t>
      </w:r>
    </w:p>
    <w:p w:rsidR="006C4315" w:rsidRPr="006C4315" w:rsidRDefault="006C4315" w:rsidP="006C4315">
      <w:pPr>
        <w:spacing w:before="125" w:after="125" w:line="360" w:lineRule="auto"/>
        <w:jc w:val="both"/>
        <w:rPr>
          <w:rFonts w:ascii="Garamond" w:hAnsi="Garamond"/>
        </w:rPr>
      </w:pPr>
      <w:r w:rsidRPr="006C4315">
        <w:rPr>
          <w:rFonts w:ascii="Garamond" w:hAnsi="Garamond"/>
        </w:rPr>
        <w:lastRenderedPageBreak/>
        <w:t xml:space="preserve">Torniamo al grande oceano dello Spirito. Lo Spirito e l'Uno coincidono. Nello Spirito siamo già tutti Uno, ma questo non significa averne la consapevolezza. Per questo in molte religioni si parla della "discesa dello Spirito", e anche Gesù volle essere battezzato, per permettere la sua manifestazione. La discesa è l'apertura ad una consapevolezza, quella di essere divini, e quindi indivisibili. A questo livello non esistono più le persone, maschere definite dai corpi fisici e astrali, né gl'individui, differenziati dal Sé, ma siamo solo Uno. E questa consapevolezza è difficile da raggiungere e comprendere, perché fa molta rabbia alla nostra mente, che pretende di essere unica proprietaria del libero arbitrio. Qui si aprirebbe un lungo discorso sui limiti del nostro libero arbitrio, che però evito, dicendo solo che tendiamo alla Verità, e la strada per raggiungerla è quella dello Spirito </w:t>
      </w:r>
      <w:proofErr w:type="spellStart"/>
      <w:r w:rsidRPr="006C4315">
        <w:rPr>
          <w:rFonts w:ascii="Garamond" w:hAnsi="Garamond"/>
        </w:rPr>
        <w:t>cristico</w:t>
      </w:r>
      <w:proofErr w:type="spellEnd"/>
      <w:r w:rsidRPr="006C4315">
        <w:rPr>
          <w:rFonts w:ascii="Garamond" w:hAnsi="Garamond"/>
        </w:rPr>
        <w:t xml:space="preserve"> ("Io sono la Via, la Verità e la Vita") e il libero arbitrio è solo lo strumento per decidere se fare il percorso più breve o quello più lungo. </w:t>
      </w:r>
    </w:p>
    <w:p w:rsidR="006C4315" w:rsidRPr="006C4315" w:rsidRDefault="006C4315" w:rsidP="006C4315">
      <w:pPr>
        <w:spacing w:before="125" w:after="125" w:line="360" w:lineRule="auto"/>
        <w:jc w:val="both"/>
        <w:rPr>
          <w:rFonts w:ascii="Garamond" w:hAnsi="Garamond"/>
        </w:rPr>
      </w:pPr>
      <w:r w:rsidRPr="006C4315">
        <w:rPr>
          <w:rFonts w:ascii="Garamond" w:hAnsi="Garamond"/>
        </w:rPr>
        <w:t>Nessuno può possedere l'intera informazione. Sarebbe come poter raccogliere in sé l'intera acqua. Almeno questo è quello che ci dice la mente, essendo consapevole che la sua capienza è come quella di un lavandino. Ma non è proprio così. Tutti hanno l'accesso a una parte di quest'acqua, ma se mantengono il canale aperto, hanno accesso all'acqua corrente, che porta informazioni sempre nuove e aggiuntive. In questo senso la frase "La Verità vi farà liberi" deve essere interpretata come la capacità di mantenere un accesso incondizionato al Tutto, perché solo nell'Uno risiede la Verità. Chi pensa invece di poter possedere la Verità come un oggetto distaccato e a se stante segue una illusione basta sulla superbia. Ciò che ci permette di arrivare alla Verità è la nostra appartenenza all'Uno.</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Qui nasce un problema. Quando incontriamo una persona per strada, percepiamo quella come un "altro": è vero o è falso? Posso dire che è vero se parliamo della persona, è falso se parliamo dell'individuo. In altre parole, chi incontriamo ha un corpo e un'anima diversa e distinta da noi, ma il Sé superiore e lo Spirito sono unici. Ovvero, incontriamo sempre e solo noi, nei nostri miliardi di manifestazioni possibili. Vi può sembrare sconvolgente, ma è così. Incontriamo sempre </w:t>
      </w:r>
      <w:proofErr w:type="spellStart"/>
      <w:r w:rsidRPr="006C4315">
        <w:rPr>
          <w:rFonts w:ascii="Garamond" w:hAnsi="Garamond"/>
        </w:rPr>
        <w:t>Adam</w:t>
      </w:r>
      <w:proofErr w:type="spellEnd"/>
      <w:r w:rsidRPr="006C4315">
        <w:rPr>
          <w:rFonts w:ascii="Garamond" w:hAnsi="Garamond"/>
        </w:rPr>
        <w:t xml:space="preserve">. Nella Genesi il racconto sembra creare una contraddizione. </w:t>
      </w:r>
      <w:proofErr w:type="spellStart"/>
      <w:r w:rsidRPr="006C4315">
        <w:rPr>
          <w:rFonts w:ascii="Garamond" w:hAnsi="Garamond"/>
        </w:rPr>
        <w:t>Adam</w:t>
      </w:r>
      <w:proofErr w:type="spellEnd"/>
      <w:r w:rsidRPr="006C4315">
        <w:rPr>
          <w:rFonts w:ascii="Garamond" w:hAnsi="Garamond"/>
        </w:rPr>
        <w:t xml:space="preserve"> è uno, poi diventano due, </w:t>
      </w:r>
      <w:proofErr w:type="spellStart"/>
      <w:r w:rsidRPr="006C4315">
        <w:rPr>
          <w:rFonts w:ascii="Garamond" w:hAnsi="Garamond"/>
        </w:rPr>
        <w:t>Ish</w:t>
      </w:r>
      <w:proofErr w:type="spellEnd"/>
      <w:r w:rsidRPr="006C4315">
        <w:rPr>
          <w:rFonts w:ascii="Garamond" w:hAnsi="Garamond"/>
        </w:rPr>
        <w:t xml:space="preserve"> e </w:t>
      </w:r>
      <w:proofErr w:type="spellStart"/>
      <w:r w:rsidRPr="006C4315">
        <w:rPr>
          <w:rFonts w:ascii="Garamond" w:hAnsi="Garamond"/>
        </w:rPr>
        <w:t>Isha</w:t>
      </w:r>
      <w:proofErr w:type="spellEnd"/>
      <w:r w:rsidRPr="006C4315">
        <w:rPr>
          <w:rFonts w:ascii="Garamond" w:hAnsi="Garamond"/>
        </w:rPr>
        <w:t xml:space="preserve">, poi interviene Eva e c'è Caino, essendo stato ucciso Abele, e siamo a quattro, ma Caino parla di un moltitudine della quale ha paura: da dov'è saltata fuori questa moltitudine? Vi ho dato la chiave di lettura. Tutta l'umanità è stata realizzata in </w:t>
      </w:r>
      <w:proofErr w:type="spellStart"/>
      <w:r w:rsidRPr="006C4315">
        <w:rPr>
          <w:rFonts w:ascii="Garamond" w:hAnsi="Garamond"/>
        </w:rPr>
        <w:t>Adam</w:t>
      </w:r>
      <w:proofErr w:type="spellEnd"/>
      <w:r w:rsidRPr="006C4315">
        <w:rPr>
          <w:rFonts w:ascii="Garamond" w:hAnsi="Garamond"/>
        </w:rPr>
        <w:t>, tutta l'umanità continua a vivere in lui.</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Questo significa che anche il concetto di anime gemelle deve essere inquadrato in questa logica. Se per anime gemelle intendiamo tutte le persone che condividono lo stesso Spirito, quante sono le mie anime gemelle? Tutte le persone viventi. Ma se per anime gemelle intendiamo tutte le persone che condividono il mio Sé superiore, quante sono le mie anime gemelle? Poche, quelle che hanno realizzato con me l'Uno in questa o in altre vite. Perché una unione, una volta realizzata, resta per sempre. Come </w:t>
      </w:r>
      <w:r w:rsidRPr="006C4315">
        <w:rPr>
          <w:rFonts w:ascii="Garamond" w:hAnsi="Garamond"/>
        </w:rPr>
        <w:lastRenderedPageBreak/>
        <w:t xml:space="preserve">il vero amore. Infine, le anime gemelle, nonostante le parole, hanno qualche cosa a che fare con la mia anima? No, le anime gemelle non c'entrano con l'anima. </w:t>
      </w:r>
    </w:p>
    <w:p w:rsidR="006C4315" w:rsidRPr="006C4315" w:rsidRDefault="006C4315" w:rsidP="006C4315">
      <w:pPr>
        <w:spacing w:before="125" w:after="125" w:line="360" w:lineRule="auto"/>
        <w:jc w:val="both"/>
        <w:rPr>
          <w:rFonts w:ascii="Garamond" w:hAnsi="Garamond"/>
        </w:rPr>
      </w:pPr>
      <w:r w:rsidRPr="006C4315">
        <w:rPr>
          <w:rFonts w:ascii="Garamond" w:hAnsi="Garamond"/>
        </w:rPr>
        <w:t>Per contro ci possono essere due o più persone che "vibrano" con l'anima alla stessa frequenza. Come se fotografando l'aura ci trovassimo di fronte a immagini identiche. Queste persone le possiamo chiamare "fiamme" gemelle. Questo può portare a sentirsi molto in sintonia e, ad esempio, riuscire a comunicare facilmente in modo telepatico, ma questi fenomeni non devono portare a ipotizzare di essere anime gemelle: le fiamme gemelle cambiano continuamente, di situazione in situazione.</w:t>
      </w:r>
    </w:p>
    <w:p w:rsidR="006C4315" w:rsidRPr="006C4315" w:rsidRDefault="006C4315" w:rsidP="006C4315">
      <w:pPr>
        <w:spacing w:before="125" w:after="125" w:line="360" w:lineRule="auto"/>
        <w:jc w:val="both"/>
        <w:rPr>
          <w:rFonts w:ascii="Garamond" w:hAnsi="Garamond"/>
        </w:rPr>
      </w:pPr>
      <w:r w:rsidRPr="006C4315">
        <w:rPr>
          <w:rFonts w:ascii="Garamond" w:hAnsi="Garamond"/>
        </w:rPr>
        <w:t>Voglio fare una ulteriore riflessione sull'ottava: come e dove c'entra? Per sapere cos'è l'ottava rimando agli scritti di Michele Proclamato e di Carlo Splendore. Il principio delle armoniche, inferiori e superiori, entra in gioco ad ogni livello, ma con modalità differenti. A livello del corpo fisico influenza tutta la materia, dalle cellule sino alle idee. La moltiplicazione delle cellule segue le regole dell'ottava, ma anche le idee sono ad esse collegate. Una idea può essere rappresentata come un segnale di una certa frequenza che si propaga nello spazio. Bene, questo segnale può interferire con altri segnali di pari frequenza, e con i multipli e sottomultipli. Introduco qui un concetto ben chiarito dal biologo Lipton, che è quello della relazione tra realtà umana e interferenze costruttive e distruttive. Quando due segnali di eguale frequenza e in fase tra loro collidono, le due onde si unificano, generando un'onda doppia, e questa è l'interferenza costruttiva. Viceversa quella distruttiva si verifica quando i due segnali sono in opposizione di fase, e le due onde spariscono, perché si annullano. Se le onde non hanno la stessa ampiezza, e se le fasi non sono esattamente uguali o opposte, si verificano tutti i casi intermedi. Ripartiamo dalle idee. Se due idee sono identiche e in fase, cioè ad esempio entrambe positive, e interferiscono perché generate da due cervelli abbastanza vicini, nasce un'unica idea di potenza maggiore. Viceversa le se le due idee sono in opposizione, allora si annullano. Vista la bassa potenza dei segnali, la distanza fisica tra le persone è importante. Un esempio: se marito e moglie generano l'idea "cambio auto", ma il marito vuole cambiarla e la moglie no, le due idee si annullano, essendo in opposizione di fase. Invece se entrambi vogliono cambiarla, accadrà che uno dirà all'altro"senti, cambiamo l'auto", e l'altro risponderà "avevo pensato la stessa cosa". Questo fenomeno però può interferire anche con idee di frequenza doppia o metà, cioè con le ottave superiori o inferiori dell'idea originale. Mentre è facile capire che sulla tastiera di un pianoforte il do di una scala, cioè di un pezzo di tastiera, è l'ottava superiore di quello che lo precede, e quindi quel do emette una nota la cui frequenza è esattamente il doppio dell'altro do, non è altrettanto facile parlare di idee che hanno frequenze doppie l'una dell'altra. In modo del tutto intuitivo, posso dire che tanto più una idea abbraccia un'area estesa, tanto più è bassa di frequenza, e tanto più si focalizza su un punto particolare, tanto più sale di ottava in ottava.</w:t>
      </w:r>
    </w:p>
    <w:p w:rsidR="006C4315" w:rsidRPr="006C4315" w:rsidRDefault="006C4315" w:rsidP="006C4315">
      <w:pPr>
        <w:spacing w:before="125" w:after="125" w:line="360" w:lineRule="auto"/>
        <w:jc w:val="both"/>
        <w:rPr>
          <w:rFonts w:ascii="Garamond" w:hAnsi="Garamond"/>
        </w:rPr>
      </w:pPr>
      <w:r w:rsidRPr="006C4315">
        <w:rPr>
          <w:rFonts w:ascii="Garamond" w:hAnsi="Garamond"/>
        </w:rPr>
        <w:lastRenderedPageBreak/>
        <w:t>Il fenomeno delle ottave però riguarda anche l'anima. Abbiamo detto che l'anima è un corpo di luce, detto anche aura, e quindi per definizione è un corpo che vibra. Se due anime interagiscono tra loro, il che è possibile solo se sono abbastanza vicine, come quando, ad esempio, ci si stringe la mano, oppure si siede uno accanto all'altro, o si dorme assieme, allora le due anime interagiscono in forma costruttiva o distruttiva sempre secondo i principi fisici suddetti. Se ora ci ricordiamo che l'anima è la sede delle emozioni, allora questo significa esaltare o annullare certe emozioni che sono presenti in noi. La simpatia o antipatia verso certe persone non si spiega totalmente così, essendo un fenomeno complesso, però buona parte delle nostre reazioni emotive verso un altro che si è avvicinato a noi dipendono proprio dall'interazione tra le due anime.</w:t>
      </w:r>
    </w:p>
    <w:p w:rsidR="006C4315" w:rsidRPr="006C4315" w:rsidRDefault="006C4315" w:rsidP="006C4315">
      <w:pPr>
        <w:spacing w:before="125" w:after="125" w:line="360" w:lineRule="auto"/>
        <w:jc w:val="both"/>
        <w:rPr>
          <w:rFonts w:ascii="Garamond" w:hAnsi="Garamond"/>
        </w:rPr>
      </w:pPr>
      <w:r w:rsidRPr="006C4315">
        <w:rPr>
          <w:rFonts w:ascii="Garamond" w:hAnsi="Garamond"/>
        </w:rPr>
        <w:t>Arriviamo così al Sé superiore. Qui troviamo i pensieri. Come detto i pensieri non hanno energia, ma hanno una forma d'onda, e quindi delle loro frequenze caratteristiche. Quindi le considerazioni fatte per l'anima valgono anche in questo caso, ma con una differenza: lo spazio e il tempo qui non contano. Un mio pensiero può interagire con un pensiero generato da un abitante di un remoto pianeta di una sperduta stella di chissà quale galassia. Da una parte questo inizia a farci paura, d'altra parte ci apre orizzonti smisurati, e inizia a indebolire la nostra innata superbia. Collegarsi a quello che qualcuno chiama "mondi superiori" è una realtà, ma in questa ottica la qualifica di "superiori" perde di significato: semplicemente si tratta di essere collegati alla Vita.</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Così arriviamo allo Spirito, dove siamo nell'Uno, e quindi il discorso delle ottave perde ogni significato: qui suona la magnifica orchestra fatta da infiniti strumenti, e tutte le forme d'onda esistono contemporaneamente, generando la maestosa melodia della creazione. </w:t>
      </w:r>
    </w:p>
    <w:p w:rsidR="006C4315" w:rsidRPr="006C4315" w:rsidRDefault="006C4315" w:rsidP="006C4315">
      <w:pPr>
        <w:spacing w:before="125" w:after="125" w:line="360" w:lineRule="auto"/>
        <w:jc w:val="both"/>
        <w:rPr>
          <w:rFonts w:ascii="Garamond" w:hAnsi="Garamond"/>
        </w:rPr>
      </w:pPr>
      <w:r w:rsidRPr="006C4315">
        <w:rPr>
          <w:rFonts w:ascii="Garamond" w:hAnsi="Garamond"/>
        </w:rPr>
        <w:t xml:space="preserve">Molte sono le conseguenze di quanto detto, e chi è arrivato a cogliere per primo alcuni aspetti e le conseguenze inevitabili, magari ha preso paura della potenza di tutto ciò. Uno di questi è Gustavo </w:t>
      </w:r>
      <w:proofErr w:type="spellStart"/>
      <w:r w:rsidRPr="006C4315">
        <w:rPr>
          <w:rFonts w:ascii="Garamond" w:hAnsi="Garamond"/>
        </w:rPr>
        <w:t>Rol</w:t>
      </w:r>
      <w:proofErr w:type="spellEnd"/>
      <w:r w:rsidRPr="006C4315">
        <w:rPr>
          <w:rFonts w:ascii="Garamond" w:hAnsi="Garamond"/>
        </w:rPr>
        <w:t>: il segreto nascosto nella quinta di ottava, nel verde e nel calore va ricercato proprio usando le nozioni sopra esposte.</w:t>
      </w:r>
    </w:p>
    <w:p w:rsidR="006C4315" w:rsidRPr="006C4315" w:rsidRDefault="006C4315" w:rsidP="006C4315">
      <w:pPr>
        <w:spacing w:before="125" w:after="125" w:line="360" w:lineRule="auto"/>
        <w:jc w:val="both"/>
        <w:rPr>
          <w:rFonts w:ascii="Garamond" w:hAnsi="Garamond"/>
        </w:rPr>
      </w:pPr>
      <w:r w:rsidRPr="006C4315">
        <w:rPr>
          <w:rFonts w:ascii="Garamond" w:hAnsi="Garamond"/>
        </w:rPr>
        <w:t>Concludendo, le considerazioni esposte sono preliminari all'attivazione consapevole dei 12 strati del DNA, che è la cosa più urgente da fare in questo momento. La divulgazione di questo documento è quindi un primo passo verso questa attivazione che, dal prossimo settembre, inizierò a fare nei miei incontri, a tutti coloro che, in piena libertà, si sentiranno pronti.</w:t>
      </w:r>
    </w:p>
    <w:p w:rsidR="006C4315" w:rsidRPr="006C4315" w:rsidRDefault="006C4315" w:rsidP="006C4315">
      <w:pPr>
        <w:spacing w:before="125" w:after="125" w:line="360" w:lineRule="auto"/>
        <w:jc w:val="both"/>
        <w:rPr>
          <w:rFonts w:ascii="Garamond" w:hAnsi="Garamond"/>
        </w:rPr>
      </w:pPr>
      <w:r w:rsidRPr="006C4315">
        <w:rPr>
          <w:rFonts w:ascii="Garamond" w:hAnsi="Garamond"/>
        </w:rPr>
        <w:t>Un abbraccio.</w:t>
      </w:r>
    </w:p>
    <w:p w:rsidR="006C4315" w:rsidRPr="006C4315" w:rsidRDefault="006C4315" w:rsidP="006C4315">
      <w:pPr>
        <w:spacing w:before="125" w:after="125" w:line="360" w:lineRule="auto"/>
        <w:jc w:val="both"/>
        <w:rPr>
          <w:rFonts w:ascii="Garamond" w:hAnsi="Garamond"/>
        </w:rPr>
      </w:pPr>
      <w:proofErr w:type="spellStart"/>
      <w:r w:rsidRPr="006C4315">
        <w:rPr>
          <w:rFonts w:ascii="Garamond" w:hAnsi="Garamond"/>
        </w:rPr>
        <w:t>Abbate</w:t>
      </w:r>
      <w:proofErr w:type="spellEnd"/>
      <w:r w:rsidRPr="006C4315">
        <w:rPr>
          <w:rFonts w:ascii="Garamond" w:hAnsi="Garamond"/>
        </w:rPr>
        <w:t xml:space="preserve"> Gian Piero</w:t>
      </w:r>
    </w:p>
    <w:p w:rsidR="006C4315" w:rsidRPr="006C4315" w:rsidRDefault="006C4315" w:rsidP="006C4315">
      <w:pPr>
        <w:spacing w:before="125" w:after="125" w:line="360" w:lineRule="auto"/>
        <w:jc w:val="both"/>
        <w:rPr>
          <w:rFonts w:ascii="Garamond" w:hAnsi="Garamond"/>
        </w:rPr>
      </w:pPr>
      <w:r w:rsidRPr="006C4315">
        <w:rPr>
          <w:rFonts w:ascii="Garamond" w:hAnsi="Garamond"/>
        </w:rPr>
        <w:t>Pordenone, 15 luglio 2014</w:t>
      </w:r>
    </w:p>
    <w:p w:rsidR="006C4315" w:rsidRDefault="006C4315" w:rsidP="006C4315">
      <w:pPr>
        <w:pStyle w:val="NormaleWeb"/>
        <w:spacing w:before="13" w:beforeAutospacing="0" w:after="13" w:afterAutospacing="0"/>
        <w:jc w:val="center"/>
      </w:pPr>
      <w:r>
        <w:t> </w:t>
      </w:r>
    </w:p>
    <w:p w:rsidR="006C4315" w:rsidRDefault="006C4315" w:rsidP="006C4315">
      <w:pPr>
        <w:jc w:val="center"/>
      </w:pPr>
    </w:p>
    <w:p w:rsidR="006C4315" w:rsidRDefault="006C4315" w:rsidP="006C4315">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6C4315" w:rsidRDefault="006C4315" w:rsidP="006C4315">
      <w:pPr>
        <w:pStyle w:val="NormaleWeb"/>
        <w:spacing w:before="0" w:beforeAutospacing="0" w:after="0" w:afterAutospacing="0"/>
        <w:jc w:val="center"/>
      </w:pPr>
      <w:hyperlink r:id="rId29" w:tgtFrame="_blank" w:history="1">
        <w:r>
          <w:rPr>
            <w:rStyle w:val="Collegamentoipertestuale"/>
            <w:rFonts w:ascii="Verdana" w:hAnsi="Verdana"/>
            <w:color w:val="FF00FF"/>
            <w:sz w:val="20"/>
            <w:szCs w:val="20"/>
          </w:rPr>
          <w:t>www.ilcamminoversolaliberta.it</w:t>
        </w:r>
      </w:hyperlink>
    </w:p>
    <w:p w:rsidR="006C4315" w:rsidRDefault="006C4315" w:rsidP="006C4315">
      <w:pPr>
        <w:pStyle w:val="NormaleWeb"/>
        <w:spacing w:before="0" w:beforeAutospacing="0" w:after="0" w:afterAutospacing="0"/>
        <w:jc w:val="center"/>
      </w:pPr>
      <w:r>
        <w:t> </w:t>
      </w:r>
    </w:p>
    <w:p w:rsidR="006C4315" w:rsidRDefault="006C4315" w:rsidP="006C4315">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AGOSTo</w:t>
      </w:r>
    </w:p>
    <w:p w:rsidR="006C4315" w:rsidRDefault="006C4315" w:rsidP="006C4315">
      <w:pPr>
        <w:pStyle w:val="NormaleWeb"/>
        <w:spacing w:before="0" w:beforeAutospacing="0" w:after="0" w:afterAutospacing="0"/>
        <w:jc w:val="center"/>
      </w:pPr>
      <w:r>
        <w:t> </w:t>
      </w:r>
    </w:p>
    <w:p w:rsidR="006C4315" w:rsidRDefault="006C4315" w:rsidP="006C4315">
      <w:pPr>
        <w:pStyle w:val="NormaleWeb"/>
        <w:spacing w:before="0" w:beforeAutospacing="0" w:after="0" w:afterAutospacing="0"/>
        <w:jc w:val="center"/>
      </w:pPr>
      <w:r>
        <w:t> </w:t>
      </w:r>
    </w:p>
    <w:tbl>
      <w:tblPr>
        <w:tblW w:w="8400" w:type="dxa"/>
        <w:jc w:val="center"/>
        <w:tblCellMar>
          <w:top w:w="15" w:type="dxa"/>
          <w:left w:w="15" w:type="dxa"/>
          <w:bottom w:w="15" w:type="dxa"/>
          <w:right w:w="15" w:type="dxa"/>
        </w:tblCellMar>
        <w:tblLook w:val="04A0"/>
      </w:tblPr>
      <w:tblGrid>
        <w:gridCol w:w="8400"/>
      </w:tblGrid>
      <w:tr w:rsidR="006C4315" w:rsidTr="006C4315">
        <w:trPr>
          <w:jc w:val="center"/>
        </w:trPr>
        <w:tc>
          <w:tcPr>
            <w:tcW w:w="0" w:type="auto"/>
            <w:vAlign w:val="center"/>
            <w:hideMark/>
          </w:tcPr>
          <w:p w:rsidR="006C4315" w:rsidRDefault="006C4315">
            <w:pPr>
              <w:jc w:val="center"/>
              <w:rPr>
                <w:rFonts w:ascii="Arial" w:hAnsi="Arial" w:cs="Arial"/>
              </w:rPr>
            </w:pPr>
            <w:r>
              <w:rPr>
                <w:rFonts w:ascii="Batang" w:eastAsia="Batang" w:hAnsi="Batang" w:cs="Arial"/>
                <w:b/>
                <w:bCs/>
                <w:color w:val="3333CC"/>
                <w:sz w:val="27"/>
                <w:szCs w:val="27"/>
              </w:rPr>
              <w:t>03/08/2014</w:t>
            </w:r>
          </w:p>
          <w:p w:rsidR="006C4315" w:rsidRDefault="006C4315">
            <w:pPr>
              <w:pStyle w:val="NormaleWeb"/>
              <w:jc w:val="center"/>
            </w:pPr>
            <w:r>
              <w:rPr>
                <w:rFonts w:ascii="Batang" w:eastAsia="Batang" w:hAnsi="Batang"/>
                <w:b/>
                <w:bCs/>
                <w:color w:val="3333CC"/>
                <w:sz w:val="27"/>
                <w:szCs w:val="27"/>
              </w:rPr>
              <w:t>Cari Figli, la meta è vicina andate fiduciosi verso una nuova visione della realtà che rispecchi la speranza verso un domani migliore ricco di spirito di solidarietà.</w:t>
            </w:r>
          </w:p>
          <w:p w:rsidR="006C4315" w:rsidRDefault="006C4315">
            <w:pPr>
              <w:pStyle w:val="NormaleWeb"/>
              <w:jc w:val="center"/>
            </w:pPr>
            <w:r>
              <w:rPr>
                <w:rFonts w:ascii="Batang" w:eastAsia="Batang" w:hAnsi="Batang"/>
                <w:b/>
                <w:bCs/>
                <w:color w:val="3333CC"/>
                <w:sz w:val="27"/>
                <w:szCs w:val="27"/>
              </w:rPr>
              <w:t>E' il tempo dell'unione con vibrazioni che sentite e percepite essere in sintonia con la vostra frequenza energetica.</w:t>
            </w:r>
          </w:p>
          <w:p w:rsidR="006C4315" w:rsidRDefault="006C4315">
            <w:pPr>
              <w:pStyle w:val="NormaleWeb"/>
              <w:jc w:val="center"/>
            </w:pPr>
            <w:r>
              <w:rPr>
                <w:rFonts w:ascii="Batang" w:eastAsia="Batang" w:hAnsi="Batang"/>
                <w:b/>
                <w:bCs/>
                <w:color w:val="3333CC"/>
                <w:sz w:val="27"/>
                <w:szCs w:val="27"/>
              </w:rPr>
              <w:t>Lo spirito di unità nel proseguire la strada porterà alla realizzazione di progetti che ricalcano l'intensità vibratoria di questo momento.</w:t>
            </w:r>
          </w:p>
          <w:p w:rsidR="006C4315" w:rsidRDefault="006C4315">
            <w:pPr>
              <w:pStyle w:val="NormaleWeb"/>
              <w:jc w:val="center"/>
            </w:pPr>
            <w:r>
              <w:rPr>
                <w:rFonts w:ascii="Batang" w:eastAsia="Batang" w:hAnsi="Batang"/>
                <w:b/>
                <w:bCs/>
                <w:color w:val="3333CC"/>
                <w:sz w:val="27"/>
                <w:szCs w:val="27"/>
              </w:rPr>
              <w:t>Voi siete importanti lasciatevi trasportare dall'onda di vita che emanate in questo momento entrando in connessione con l'Universo che è parte di Voi e della vostra essenza come anima che si è riconosciuta parte del tempio corpo.</w:t>
            </w:r>
          </w:p>
          <w:p w:rsidR="006C4315" w:rsidRDefault="006C4315">
            <w:pPr>
              <w:pStyle w:val="NormaleWeb"/>
              <w:jc w:val="center"/>
            </w:pPr>
            <w:r>
              <w:rPr>
                <w:rFonts w:ascii="Batang" w:eastAsia="Batang" w:hAnsi="Batang"/>
                <w:b/>
                <w:bCs/>
                <w:color w:val="3333CC"/>
                <w:sz w:val="27"/>
                <w:szCs w:val="27"/>
              </w:rPr>
              <w:t>Vi esorto ad andare oltre i timori e le titubanze che l'ambiente emana percependovi forti e decisi nel proseguire con il desiderio di incontrare lungo la via altre energie che condividono il vostro modo di essere e di esistere.</w:t>
            </w:r>
          </w:p>
          <w:p w:rsidR="006C4315" w:rsidRDefault="006C4315">
            <w:pPr>
              <w:pStyle w:val="NormaleWeb"/>
              <w:jc w:val="center"/>
            </w:pPr>
            <w:r>
              <w:rPr>
                <w:rFonts w:ascii="Batang" w:eastAsia="Batang" w:hAnsi="Batang"/>
                <w:b/>
                <w:bCs/>
                <w:color w:val="3333CC"/>
                <w:sz w:val="27"/>
                <w:szCs w:val="27"/>
              </w:rPr>
              <w:t>E' questo il momento che se preso in considerazione come importante Vi aprirà a nuovi incontri che sentirete essere parte integrante di Voi.</w:t>
            </w:r>
          </w:p>
          <w:p w:rsidR="006C4315" w:rsidRDefault="006C4315">
            <w:pPr>
              <w:pStyle w:val="NormaleWeb"/>
              <w:jc w:val="center"/>
            </w:pPr>
            <w:r>
              <w:rPr>
                <w:rFonts w:ascii="Batang" w:eastAsia="Batang" w:hAnsi="Batang"/>
                <w:b/>
                <w:bCs/>
                <w:color w:val="3333CC"/>
                <w:sz w:val="27"/>
                <w:szCs w:val="27"/>
              </w:rPr>
              <w:t>Lo spirito di unità nel portare avanti l'espressione della vita entri nei vostri cuori e si esprima nell'azione verso il nuovo che verrà.</w:t>
            </w:r>
          </w:p>
          <w:p w:rsidR="006C4315" w:rsidRDefault="006C4315">
            <w:pPr>
              <w:pStyle w:val="NormaleWeb"/>
              <w:jc w:val="center"/>
            </w:pPr>
            <w:r>
              <w:rPr>
                <w:rFonts w:ascii="Batang" w:eastAsia="Batang" w:hAnsi="Batang"/>
                <w:b/>
                <w:bCs/>
                <w:color w:val="3333CC"/>
                <w:sz w:val="27"/>
                <w:szCs w:val="27"/>
              </w:rPr>
              <w:t>Vi benedico con le Ali dell'Amore e della Compassione Universale.</w:t>
            </w:r>
          </w:p>
          <w:p w:rsidR="006C4315" w:rsidRDefault="006C4315">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6C4315" w:rsidRDefault="006C4315" w:rsidP="006C4315">
            <w:pPr>
              <w:pStyle w:val="NormaleWeb"/>
              <w:jc w:val="center"/>
            </w:pPr>
            <w:r>
              <w:lastRenderedPageBreak/>
              <w:t> </w:t>
            </w:r>
            <w:r>
              <w:rPr>
                <w:rFonts w:ascii="Batang" w:eastAsia="Batang" w:hAnsi="Batang"/>
                <w:b/>
                <w:bCs/>
                <w:color w:val="3333CC"/>
                <w:sz w:val="27"/>
                <w:szCs w:val="27"/>
              </w:rPr>
              <w:t>18/08/2014</w:t>
            </w:r>
          </w:p>
          <w:p w:rsidR="006C4315" w:rsidRDefault="006C4315">
            <w:pPr>
              <w:pStyle w:val="NormaleWeb"/>
              <w:spacing w:before="0" w:beforeAutospacing="0" w:after="0" w:afterAutospacing="0"/>
              <w:jc w:val="center"/>
            </w:pPr>
            <w:r>
              <w:t> </w:t>
            </w:r>
          </w:p>
          <w:p w:rsidR="006C4315" w:rsidRDefault="006C4315">
            <w:pPr>
              <w:pStyle w:val="NormaleWeb"/>
              <w:jc w:val="center"/>
            </w:pPr>
            <w:r>
              <w:rPr>
                <w:rFonts w:ascii="Batang" w:eastAsia="Batang" w:hAnsi="Batang"/>
                <w:b/>
                <w:bCs/>
                <w:color w:val="3333CC"/>
                <w:sz w:val="27"/>
                <w:szCs w:val="27"/>
              </w:rPr>
              <w:t>Cari Figli, il vostro sentire e percepire l'esperienza della vita vi renda sempre più partecipi del cambiamento che sta avvenendo come volontà di un andare che esprime la forza di volontà.</w:t>
            </w:r>
          </w:p>
          <w:p w:rsidR="006C4315" w:rsidRDefault="006C4315">
            <w:pPr>
              <w:pStyle w:val="NormaleWeb"/>
              <w:jc w:val="center"/>
            </w:pPr>
            <w:r>
              <w:rPr>
                <w:rFonts w:ascii="Batang" w:eastAsia="Batang" w:hAnsi="Batang"/>
                <w:b/>
                <w:bCs/>
                <w:color w:val="3333CC"/>
                <w:sz w:val="27"/>
                <w:szCs w:val="27"/>
              </w:rPr>
              <w:t>Sia la volontà interiore che vi sproni a proseguire decisi verso una nuova visione dell'esistenza che riporti nell'atmosfera eteri vibrazionali che ricalchino valori che sono andati perduti nel tempo.</w:t>
            </w:r>
          </w:p>
          <w:p w:rsidR="006C4315" w:rsidRDefault="006C4315">
            <w:pPr>
              <w:pStyle w:val="NormaleWeb"/>
              <w:jc w:val="center"/>
            </w:pPr>
            <w:r>
              <w:rPr>
                <w:rFonts w:ascii="Batang" w:eastAsia="Batang" w:hAnsi="Batang"/>
                <w:b/>
                <w:bCs/>
                <w:color w:val="3333CC"/>
                <w:sz w:val="27"/>
                <w:szCs w:val="27"/>
              </w:rPr>
              <w:t>E' la Fede in Voi stessi e in quello che portate avanti che vi farà sentire allineati all'energia che sta scendendo nel momento attuale.</w:t>
            </w:r>
          </w:p>
          <w:p w:rsidR="006C4315" w:rsidRDefault="006C4315">
            <w:pPr>
              <w:pStyle w:val="NormaleWeb"/>
              <w:jc w:val="center"/>
            </w:pPr>
            <w:r>
              <w:rPr>
                <w:rFonts w:ascii="Batang" w:eastAsia="Batang" w:hAnsi="Batang"/>
                <w:b/>
                <w:bCs/>
                <w:color w:val="3333CC"/>
                <w:sz w:val="27"/>
                <w:szCs w:val="27"/>
              </w:rPr>
              <w:t>Occorre connettersi alla vibrazione del cuore come collegamento con il Divino che dimora in Voi e vi incita a non desistere e proseguire verso il nuovo che verrà.</w:t>
            </w:r>
          </w:p>
          <w:p w:rsidR="006C4315" w:rsidRDefault="006C4315">
            <w:pPr>
              <w:pStyle w:val="NormaleWeb"/>
              <w:jc w:val="center"/>
            </w:pPr>
            <w:r>
              <w:rPr>
                <w:rFonts w:ascii="Batang" w:eastAsia="Batang" w:hAnsi="Batang"/>
                <w:b/>
                <w:bCs/>
                <w:color w:val="3333CC"/>
                <w:sz w:val="27"/>
                <w:szCs w:val="27"/>
              </w:rPr>
              <w:t>Lo spirito di novità dimori nei vostri cuori sintonizzati alle vibrazioni che l'Universo emette per aiutarvi a sentire e percepire la grande trasformazione che sta avvenendo come esperienza che è parte di Voi.</w:t>
            </w:r>
          </w:p>
          <w:p w:rsidR="006C4315" w:rsidRDefault="006C4315">
            <w:pPr>
              <w:pStyle w:val="NormaleWeb"/>
              <w:jc w:val="center"/>
            </w:pPr>
            <w:r>
              <w:rPr>
                <w:rFonts w:ascii="Batang" w:eastAsia="Batang" w:hAnsi="Batang"/>
                <w:b/>
                <w:bCs/>
                <w:color w:val="3333CC"/>
                <w:sz w:val="27"/>
                <w:szCs w:val="27"/>
              </w:rPr>
              <w:t>La Speranza vi accompagni e vi inciti a continuare la via del cambiamento interiore riportando l'Amore all'interno dei vostri cuori come suono vibratorio che vi sintonizza all'Anima.</w:t>
            </w:r>
          </w:p>
          <w:p w:rsidR="006C4315" w:rsidRDefault="006C4315">
            <w:pPr>
              <w:pStyle w:val="NormaleWeb"/>
              <w:jc w:val="center"/>
            </w:pPr>
            <w:r>
              <w:rPr>
                <w:rFonts w:ascii="Batang" w:eastAsia="Batang" w:hAnsi="Batang"/>
                <w:b/>
                <w:bCs/>
                <w:color w:val="3333CC"/>
                <w:sz w:val="27"/>
                <w:szCs w:val="27"/>
              </w:rPr>
              <w:t>E' l'essenza Anima, parte di Voi, che dovete far riemergere in questo istante di grande passaggio per l'intera Umanità.</w:t>
            </w:r>
          </w:p>
          <w:p w:rsidR="006C4315" w:rsidRDefault="006C4315">
            <w:pPr>
              <w:pStyle w:val="NormaleWeb"/>
              <w:jc w:val="center"/>
            </w:pPr>
            <w:r>
              <w:rPr>
                <w:rFonts w:ascii="Batang" w:eastAsia="Batang" w:hAnsi="Batang"/>
                <w:b/>
                <w:bCs/>
                <w:color w:val="3333CC"/>
                <w:sz w:val="27"/>
                <w:szCs w:val="27"/>
              </w:rPr>
              <w:t>Vi benedico con le Ali dell'Amore e della Compassione Universale.</w:t>
            </w:r>
          </w:p>
          <w:p w:rsidR="006C4315" w:rsidRDefault="006C4315">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6C4315" w:rsidRDefault="006C4315" w:rsidP="006C4315">
      <w:pPr>
        <w:pStyle w:val="NormaleWeb"/>
        <w:spacing w:before="13" w:beforeAutospacing="0" w:after="13" w:afterAutospacing="0"/>
        <w:jc w:val="center"/>
      </w:pPr>
      <w:r>
        <w:lastRenderedPageBreak/>
        <w:t> </w:t>
      </w: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p>
    <w:p w:rsidR="006C4315" w:rsidRDefault="006C4315" w:rsidP="006C4315">
      <w:pPr>
        <w:pStyle w:val="NormaleWeb"/>
        <w:spacing w:before="13" w:beforeAutospacing="0" w:after="13" w:afterAutospacing="0"/>
        <w:jc w:val="center"/>
      </w:pPr>
      <w:r>
        <w:t> </w:t>
      </w:r>
    </w:p>
    <w:p w:rsidR="006C4315" w:rsidRPr="00FC0502" w:rsidRDefault="006C4315" w:rsidP="00FC0502">
      <w:pPr>
        <w:pStyle w:val="NormaleWeb"/>
        <w:spacing w:before="38" w:beforeAutospacing="0" w:after="38" w:afterAutospacing="0"/>
        <w:jc w:val="center"/>
        <w:rPr>
          <w:rFonts w:ascii="Garamond" w:hAnsi="Garamond"/>
          <w:sz w:val="32"/>
          <w:szCs w:val="32"/>
        </w:rPr>
      </w:pPr>
      <w:r w:rsidRPr="00FC0502">
        <w:rPr>
          <w:rStyle w:val="Enfasigrassetto"/>
          <w:rFonts w:ascii="Garamond" w:hAnsi="Garamond"/>
          <w:sz w:val="32"/>
          <w:szCs w:val="32"/>
        </w:rPr>
        <w:lastRenderedPageBreak/>
        <w:t>Il 3 Giorno e la 3 Notte della 9 Onda espansa: il potere della Verità</w:t>
      </w:r>
    </w:p>
    <w:p w:rsidR="006C4315" w:rsidRPr="00FC0502" w:rsidRDefault="006C4315" w:rsidP="006C4315">
      <w:pPr>
        <w:pStyle w:val="NormaleWeb"/>
        <w:jc w:val="both"/>
        <w:rPr>
          <w:rFonts w:ascii="Garamond" w:hAnsi="Garamond"/>
          <w:sz w:val="26"/>
          <w:szCs w:val="26"/>
        </w:rPr>
      </w:pPr>
      <w:r w:rsidRPr="00FC0502">
        <w:rPr>
          <w:rStyle w:val="Enfasigrassetto"/>
          <w:rFonts w:ascii="Garamond" w:hAnsi="Garamond"/>
          <w:sz w:val="26"/>
          <w:szCs w:val="26"/>
        </w:rPr>
        <w:t>Il pensiero forma la realtà</w:t>
      </w:r>
      <w:r w:rsidRPr="00FC0502">
        <w:rPr>
          <w:rFonts w:ascii="Garamond" w:hAnsi="Garamond"/>
          <w:sz w:val="26"/>
          <w:szCs w:val="26"/>
        </w:rPr>
        <w:t xml:space="preserve">: è a livello intellettuale che dobbiamo lavorare sodo, con impegno e responsabilità. Solo con un cambio di idee è possibile trasmutare; ma queste idee devono nascere dalla </w:t>
      </w:r>
      <w:r w:rsidRPr="00FC0502">
        <w:rPr>
          <w:rStyle w:val="Enfasigrassetto"/>
          <w:rFonts w:ascii="Garamond" w:hAnsi="Garamond"/>
          <w:sz w:val="26"/>
          <w:szCs w:val="26"/>
        </w:rPr>
        <w:t>Vera Natura</w:t>
      </w:r>
      <w:r w:rsidRPr="00FC0502">
        <w:rPr>
          <w:rFonts w:ascii="Garamond" w:hAnsi="Garamond"/>
          <w:sz w:val="26"/>
          <w:szCs w:val="26"/>
        </w:rPr>
        <w:t xml:space="preserve"> di ognuno e non dal mero “intellettualismo” accademico o dal razionalismo che nega il sentire. Il </w:t>
      </w:r>
      <w:r w:rsidRPr="00FC0502">
        <w:rPr>
          <w:rStyle w:val="Enfasigrassetto"/>
          <w:rFonts w:ascii="Garamond" w:hAnsi="Garamond"/>
          <w:sz w:val="26"/>
          <w:szCs w:val="26"/>
        </w:rPr>
        <w:t>3 Giorno</w:t>
      </w:r>
      <w:r w:rsidRPr="00FC0502">
        <w:rPr>
          <w:rFonts w:ascii="Garamond" w:hAnsi="Garamond"/>
          <w:sz w:val="26"/>
          <w:szCs w:val="26"/>
        </w:rPr>
        <w:t xml:space="preserve"> nel </w:t>
      </w:r>
      <w:proofErr w:type="spellStart"/>
      <w:r w:rsidRPr="00FC0502">
        <w:rPr>
          <w:rFonts w:ascii="Garamond" w:hAnsi="Garamond"/>
          <w:sz w:val="26"/>
          <w:szCs w:val="26"/>
        </w:rPr>
        <w:t>Tun</w:t>
      </w:r>
      <w:proofErr w:type="spellEnd"/>
      <w:r w:rsidRPr="00FC0502">
        <w:rPr>
          <w:rFonts w:ascii="Garamond" w:hAnsi="Garamond"/>
          <w:sz w:val="26"/>
          <w:szCs w:val="26"/>
        </w:rPr>
        <w:t xml:space="preserve"> (Calendario Maya profetico a base 360 giorni e suoi multipli/sottomultipli) rappresenta il rafforzamento del potere della </w:t>
      </w:r>
      <w:r w:rsidRPr="00FC0502">
        <w:rPr>
          <w:rStyle w:val="Enfasigrassetto"/>
          <w:rFonts w:ascii="Garamond" w:hAnsi="Garamond"/>
          <w:sz w:val="26"/>
          <w:szCs w:val="26"/>
        </w:rPr>
        <w:t>Verità</w:t>
      </w:r>
      <w:r w:rsidRPr="00FC0502">
        <w:rPr>
          <w:rFonts w:ascii="Garamond" w:hAnsi="Garamond"/>
          <w:sz w:val="26"/>
          <w:szCs w:val="26"/>
        </w:rPr>
        <w:t xml:space="preserve">; la </w:t>
      </w:r>
      <w:r w:rsidRPr="00FC0502">
        <w:rPr>
          <w:rStyle w:val="Enfasigrassetto"/>
          <w:rFonts w:ascii="Garamond" w:hAnsi="Garamond"/>
          <w:sz w:val="26"/>
          <w:szCs w:val="26"/>
        </w:rPr>
        <w:t>3 Notte</w:t>
      </w:r>
      <w:r w:rsidRPr="00FC0502">
        <w:rPr>
          <w:rFonts w:ascii="Garamond" w:hAnsi="Garamond"/>
          <w:sz w:val="26"/>
          <w:szCs w:val="26"/>
        </w:rPr>
        <w:t xml:space="preserve"> rappresenta l’</w:t>
      </w:r>
      <w:r w:rsidRPr="00FC0502">
        <w:rPr>
          <w:rStyle w:val="Enfasigrassetto"/>
          <w:rFonts w:ascii="Garamond" w:hAnsi="Garamond"/>
          <w:sz w:val="26"/>
          <w:szCs w:val="26"/>
        </w:rPr>
        <w:t>applicazione</w:t>
      </w:r>
      <w:r w:rsidRPr="00FC0502">
        <w:rPr>
          <w:rFonts w:ascii="Garamond" w:hAnsi="Garamond"/>
          <w:sz w:val="26"/>
          <w:szCs w:val="26"/>
        </w:rPr>
        <w:t xml:space="preserve"> della Verità alla realtà. Nel 1 Giorno il seme entra nel terreno e nella 1 Notte esso germina sotto la pressione della terra (status quo). Nel 2 Giorno assistiamo alla nascita del primo paio di foglie e nella 2 Notte alla stabilizzazione delle radici. Ma è solo con il 3 Giorno che la pianta comincia a vedersi, perché emerge un secondo paio di foglie: </w:t>
      </w:r>
      <w:r w:rsidRPr="00FC0502">
        <w:rPr>
          <w:rStyle w:val="Enfasigrassetto"/>
          <w:rFonts w:ascii="Garamond" w:hAnsi="Garamond"/>
          <w:sz w:val="26"/>
          <w:szCs w:val="26"/>
        </w:rPr>
        <w:t>il processo inizia a manifestarsi</w:t>
      </w:r>
      <w:r w:rsidRPr="00FC0502">
        <w:rPr>
          <w:rFonts w:ascii="Garamond" w:hAnsi="Garamond"/>
          <w:sz w:val="26"/>
          <w:szCs w:val="26"/>
        </w:rPr>
        <w:t xml:space="preserve">. Nel 4 Giorno si formerà il tronco e nella 4 Notte la pianta, ancorandosi definitivamente al terreno, non sarà più sradicabile - ma è a partire dal 3 Giorno che la sua esistenza è </w:t>
      </w:r>
      <w:r w:rsidRPr="00FC0502">
        <w:rPr>
          <w:rStyle w:val="Enfasigrassetto"/>
          <w:rFonts w:ascii="Garamond" w:hAnsi="Garamond"/>
          <w:sz w:val="26"/>
          <w:szCs w:val="26"/>
        </w:rPr>
        <w:t>innegabile</w:t>
      </w:r>
      <w:r w:rsidRPr="00FC0502">
        <w:rPr>
          <w:rFonts w:ascii="Garamond" w:hAnsi="Garamond"/>
          <w:sz w:val="26"/>
          <w:szCs w:val="26"/>
        </w:rPr>
        <w:t>. Nella 3 Notte si raggiunge un primo equilibrio, mentre i sistemi del passato perdono la loro credibilità e sono messi in discussione.</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Di cosa si parla con questa metafora? Proprio del processo di radicamento nella Coscienza dell’Unità (9 Onda espansa), il cui 1 Giorno è andato dal 9 marzo al 28 ottobre 2011, con in soli 234 giorni una serie di semi che riguardano l’Unità nella Mente Collettiva (per fare un solo esempio, il devastante terremoto in Giappone proprio all’inizio del ciclo che ha decretato la fine nella Coscienza Collettiva della fissione nucleare – separazione). Si tratta dei </w:t>
      </w:r>
      <w:r w:rsidRPr="00FC0502">
        <w:rPr>
          <w:rStyle w:val="Enfasigrassetto"/>
          <w:rFonts w:ascii="Garamond" w:hAnsi="Garamond"/>
          <w:sz w:val="26"/>
          <w:szCs w:val="26"/>
        </w:rPr>
        <w:t>semi</w:t>
      </w:r>
      <w:r w:rsidRPr="00FC0502">
        <w:rPr>
          <w:rFonts w:ascii="Garamond" w:hAnsi="Garamond"/>
          <w:sz w:val="26"/>
          <w:szCs w:val="26"/>
        </w:rPr>
        <w:t xml:space="preserve"> che si svilupperanno via </w:t>
      </w:r>
      <w:proofErr w:type="spellStart"/>
      <w:r w:rsidRPr="00FC0502">
        <w:rPr>
          <w:rFonts w:ascii="Garamond" w:hAnsi="Garamond"/>
          <w:sz w:val="26"/>
          <w:szCs w:val="26"/>
        </w:rPr>
        <w:t>via</w:t>
      </w:r>
      <w:proofErr w:type="spellEnd"/>
      <w:r w:rsidRPr="00FC0502">
        <w:rPr>
          <w:rFonts w:ascii="Garamond" w:hAnsi="Garamond"/>
          <w:sz w:val="26"/>
          <w:szCs w:val="26"/>
        </w:rPr>
        <w:t xml:space="preserve"> in tale processo sino al </w:t>
      </w:r>
      <w:r w:rsidRPr="00FC0502">
        <w:rPr>
          <w:rStyle w:val="Enfasigrassetto"/>
          <w:rFonts w:ascii="Garamond" w:hAnsi="Garamond"/>
          <w:sz w:val="26"/>
          <w:szCs w:val="26"/>
        </w:rPr>
        <w:t>frutto maturo</w:t>
      </w:r>
      <w:r w:rsidRPr="00FC0502">
        <w:rPr>
          <w:rFonts w:ascii="Garamond" w:hAnsi="Garamond"/>
          <w:sz w:val="26"/>
          <w:szCs w:val="26"/>
        </w:rPr>
        <w:t xml:space="preserve"> (che comprende quindi, per tornare all’esempio, anche la fusione nucleare – Unità). In questi tre anni abbiamo assistito ad un’</w:t>
      </w:r>
      <w:r w:rsidRPr="00FC0502">
        <w:rPr>
          <w:rStyle w:val="Enfasigrassetto"/>
          <w:rFonts w:ascii="Garamond" w:hAnsi="Garamond"/>
          <w:sz w:val="26"/>
          <w:szCs w:val="26"/>
        </w:rPr>
        <w:t xml:space="preserve">accelerazione </w:t>
      </w:r>
      <w:r w:rsidRPr="00FC0502">
        <w:rPr>
          <w:rFonts w:ascii="Garamond" w:hAnsi="Garamond"/>
          <w:sz w:val="26"/>
          <w:szCs w:val="26"/>
        </w:rPr>
        <w:t xml:space="preserve">del nostro sviluppo di Coscienza, e negarlo significa che siamo rimasti allineati alla 7 Onda (materialismo), che ha una frequenza di cambiamento ogni 20 </w:t>
      </w:r>
      <w:proofErr w:type="spellStart"/>
      <w:r w:rsidRPr="00FC0502">
        <w:rPr>
          <w:rFonts w:ascii="Garamond" w:hAnsi="Garamond"/>
          <w:sz w:val="26"/>
          <w:szCs w:val="26"/>
        </w:rPr>
        <w:t>tun</w:t>
      </w:r>
      <w:proofErr w:type="spellEnd"/>
      <w:r w:rsidRPr="00FC0502">
        <w:rPr>
          <w:rFonts w:ascii="Garamond" w:hAnsi="Garamond"/>
          <w:sz w:val="26"/>
          <w:szCs w:val="26"/>
        </w:rPr>
        <w:t xml:space="preserve"> (anni di 360 giorni), o all’8 Onda (andare contro il sistema), che ha una frequenza di cambiamento ogni </w:t>
      </w:r>
      <w:proofErr w:type="spellStart"/>
      <w:r w:rsidRPr="00FC0502">
        <w:rPr>
          <w:rFonts w:ascii="Garamond" w:hAnsi="Garamond"/>
          <w:sz w:val="26"/>
          <w:szCs w:val="26"/>
        </w:rPr>
        <w:t>tun</w:t>
      </w:r>
      <w:proofErr w:type="spellEnd"/>
      <w:r w:rsidRPr="00FC0502">
        <w:rPr>
          <w:rFonts w:ascii="Garamond" w:hAnsi="Garamond"/>
          <w:sz w:val="26"/>
          <w:szCs w:val="26"/>
        </w:rPr>
        <w:t>. La 9 Onda (</w:t>
      </w:r>
      <w:r w:rsidRPr="00FC0502">
        <w:rPr>
          <w:rStyle w:val="Enfasigrassetto"/>
          <w:rFonts w:ascii="Garamond" w:hAnsi="Garamond"/>
          <w:sz w:val="26"/>
          <w:szCs w:val="26"/>
        </w:rPr>
        <w:t>Coscienza creativa</w:t>
      </w:r>
      <w:r w:rsidRPr="00FC0502">
        <w:rPr>
          <w:rFonts w:ascii="Garamond" w:hAnsi="Garamond"/>
          <w:sz w:val="26"/>
          <w:szCs w:val="26"/>
        </w:rPr>
        <w:t xml:space="preserve">, </w:t>
      </w:r>
      <w:proofErr w:type="spellStart"/>
      <w:r w:rsidRPr="00FC0502">
        <w:rPr>
          <w:rFonts w:ascii="Garamond" w:hAnsi="Garamond"/>
          <w:sz w:val="26"/>
          <w:szCs w:val="26"/>
        </w:rPr>
        <w:t>co-creare</w:t>
      </w:r>
      <w:proofErr w:type="spellEnd"/>
      <w:r w:rsidRPr="00FC0502">
        <w:rPr>
          <w:rFonts w:ascii="Garamond" w:hAnsi="Garamond"/>
          <w:sz w:val="26"/>
          <w:szCs w:val="26"/>
        </w:rPr>
        <w:t xml:space="preserve"> invece che andare contro) ha una frequenza di </w:t>
      </w:r>
      <w:r w:rsidRPr="00FC0502">
        <w:rPr>
          <w:rStyle w:val="Enfasigrassetto"/>
          <w:rFonts w:ascii="Garamond" w:hAnsi="Garamond"/>
          <w:sz w:val="26"/>
          <w:szCs w:val="26"/>
        </w:rPr>
        <w:t>18 giorni</w:t>
      </w:r>
      <w:r w:rsidRPr="00FC0502">
        <w:rPr>
          <w:rFonts w:ascii="Garamond" w:hAnsi="Garamond"/>
          <w:sz w:val="26"/>
          <w:szCs w:val="26"/>
        </w:rPr>
        <w:t xml:space="preserve"> (360:20). Ogni livello ha, infatti, 20 volte più Creazione del precedente (per questo oggi è così importante saper usare l’intuizione, una sorta di turbo del cervello). </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Qualsiasi atto delle vecchie potenze materialistiche non deve essere letto allora fuori da questo sviluppo energetico: esso spingerà ad una maggiore consapevolezza. La </w:t>
      </w:r>
      <w:r w:rsidRPr="00FC0502">
        <w:rPr>
          <w:rStyle w:val="Enfasigrassetto"/>
          <w:rFonts w:ascii="Garamond" w:hAnsi="Garamond"/>
          <w:sz w:val="26"/>
          <w:szCs w:val="26"/>
        </w:rPr>
        <w:t>vera rivoluzione</w:t>
      </w:r>
      <w:r w:rsidRPr="00FC0502">
        <w:rPr>
          <w:rFonts w:ascii="Garamond" w:hAnsi="Garamond"/>
          <w:sz w:val="26"/>
          <w:szCs w:val="26"/>
        </w:rPr>
        <w:t xml:space="preserve"> è tuttavia giungere alla </w:t>
      </w:r>
      <w:r w:rsidRPr="00FC0502">
        <w:rPr>
          <w:rStyle w:val="Enfasigrassetto"/>
          <w:rFonts w:ascii="Garamond" w:hAnsi="Garamond"/>
          <w:sz w:val="26"/>
          <w:szCs w:val="26"/>
        </w:rPr>
        <w:t>Consapevolezza</w:t>
      </w:r>
      <w:r w:rsidRPr="00FC0502">
        <w:rPr>
          <w:rFonts w:ascii="Garamond" w:hAnsi="Garamond"/>
          <w:sz w:val="26"/>
          <w:szCs w:val="26"/>
        </w:rPr>
        <w:t xml:space="preserve"> interiormente, e non più attraverso gli eventi esterni (fino a che non svanirà anche la dicotomia interno/esterno). L’ignoranza è l’ostacolo principale alla manifestazione della natura di ognuno: ecco perché è così importante per coloro che sono disconnessi dalla Fonte della Vita fare di tutto per spingerci o mantenerci nell’ignoranza. L’ignoranza non è innocenza o spontaneità, l’ignoranza è orgoglio. Invece,</w:t>
      </w:r>
      <w:r w:rsidRPr="00FC0502">
        <w:rPr>
          <w:rStyle w:val="Enfasigrassetto"/>
          <w:rFonts w:ascii="Garamond" w:hAnsi="Garamond"/>
          <w:sz w:val="26"/>
          <w:szCs w:val="26"/>
        </w:rPr>
        <w:t xml:space="preserve"> bisogna iniziare a pensare secondo le nostre vere potenzialità</w:t>
      </w:r>
      <w:r w:rsidRPr="00FC0502">
        <w:rPr>
          <w:rFonts w:ascii="Garamond" w:hAnsi="Garamond"/>
          <w:sz w:val="26"/>
          <w:szCs w:val="26"/>
        </w:rPr>
        <w:t xml:space="preserve">. Credo che, chi più chi meno, abbiamo fatto esperienza, come </w:t>
      </w:r>
      <w:proofErr w:type="spellStart"/>
      <w:r w:rsidRPr="00FC0502">
        <w:rPr>
          <w:rFonts w:ascii="Garamond" w:hAnsi="Garamond"/>
          <w:sz w:val="26"/>
          <w:szCs w:val="26"/>
        </w:rPr>
        <w:t>Co-creatori</w:t>
      </w:r>
      <w:proofErr w:type="spellEnd"/>
      <w:r w:rsidRPr="00FC0502">
        <w:rPr>
          <w:rFonts w:ascii="Garamond" w:hAnsi="Garamond"/>
          <w:sz w:val="26"/>
          <w:szCs w:val="26"/>
        </w:rPr>
        <w:t xml:space="preserve">, di perderci sino ad identificarci con le nostre creazioni. Ora siamo nel processo inverso: ritornare alla Fonte, che siamo sempre noi, come </w:t>
      </w:r>
      <w:r w:rsidRPr="00FC0502">
        <w:rPr>
          <w:rStyle w:val="Enfasigrassetto"/>
          <w:rFonts w:ascii="Garamond" w:hAnsi="Garamond"/>
          <w:sz w:val="26"/>
          <w:szCs w:val="26"/>
        </w:rPr>
        <w:t>Creatori Coscienti</w:t>
      </w:r>
      <w:r w:rsidRPr="00FC0502">
        <w:rPr>
          <w:rFonts w:ascii="Garamond" w:hAnsi="Garamond"/>
          <w:sz w:val="26"/>
          <w:szCs w:val="26"/>
        </w:rPr>
        <w:t xml:space="preserve">. I temi di cui tratto riguardano sempre l’Evoluzione della nostra Coscienza Collettiva, mentre la realizzazione pratica ha bisogno di un cambiamento generazionale. Tuttavia, </w:t>
      </w:r>
      <w:r w:rsidRPr="00FC0502">
        <w:rPr>
          <w:rStyle w:val="Enfasigrassetto"/>
          <w:rFonts w:ascii="Garamond" w:hAnsi="Garamond"/>
          <w:sz w:val="26"/>
          <w:szCs w:val="26"/>
        </w:rPr>
        <w:t>ciò su cui ci focalizziamo tende sempre a realizzarsi</w:t>
      </w:r>
      <w:r w:rsidRPr="00FC0502">
        <w:rPr>
          <w:rFonts w:ascii="Garamond" w:hAnsi="Garamond"/>
          <w:sz w:val="26"/>
          <w:szCs w:val="26"/>
        </w:rPr>
        <w:t xml:space="preserve">. </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Come da copione, nella 2 Notte abbiamo avuto un ritorno del vecchio, che però esaurisce così le sue energie. Nella 9 Onda espansa la 2 Notte è andata dall'8 febbraio al 29 settembre 2013 e, solo per citare un esempio, in "politica" italiana abbiamo visto la restaurazione dei due poli. Ma già nel </w:t>
      </w:r>
      <w:r w:rsidRPr="00FC0502">
        <w:rPr>
          <w:rStyle w:val="Enfasigrassetto"/>
          <w:rFonts w:ascii="Garamond" w:hAnsi="Garamond"/>
          <w:sz w:val="26"/>
          <w:szCs w:val="26"/>
        </w:rPr>
        <w:t>3 Giorno</w:t>
      </w:r>
      <w:r w:rsidRPr="00FC0502">
        <w:rPr>
          <w:rFonts w:ascii="Garamond" w:hAnsi="Garamond"/>
          <w:sz w:val="26"/>
          <w:szCs w:val="26"/>
        </w:rPr>
        <w:t xml:space="preserve"> della 9 Onda espansa (30 settembre 2013-21 maggio 2014) è iniziato lo </w:t>
      </w:r>
      <w:r w:rsidRPr="00FC0502">
        <w:rPr>
          <w:rStyle w:val="Enfasigrassetto"/>
          <w:rFonts w:ascii="Garamond" w:hAnsi="Garamond"/>
          <w:sz w:val="26"/>
          <w:szCs w:val="26"/>
        </w:rPr>
        <w:lastRenderedPageBreak/>
        <w:t>smantellamento del potere millenario a livello di Coscienza</w:t>
      </w:r>
      <w:r w:rsidRPr="00FC0502">
        <w:rPr>
          <w:rFonts w:ascii="Garamond" w:hAnsi="Garamond"/>
          <w:sz w:val="26"/>
          <w:szCs w:val="26"/>
        </w:rPr>
        <w:t xml:space="preserve">, con la consapevolezza progressiva dell’inganno in cui siamo vissuti finora e delle illusorie soluzioni (in ogni campo si richiede sempre grande </w:t>
      </w:r>
      <w:r w:rsidRPr="00FC0502">
        <w:rPr>
          <w:rStyle w:val="Enfasigrassetto"/>
          <w:rFonts w:ascii="Garamond" w:hAnsi="Garamond"/>
          <w:sz w:val="26"/>
          <w:szCs w:val="26"/>
        </w:rPr>
        <w:t>discernimento</w:t>
      </w:r>
      <w:r w:rsidRPr="00FC0502">
        <w:rPr>
          <w:rFonts w:ascii="Garamond" w:hAnsi="Garamond"/>
          <w:sz w:val="26"/>
          <w:szCs w:val="26"/>
        </w:rPr>
        <w:t>). Il processo ha una cadenza ben precisa e vedrà un cambiamento percettivo tra il 4 Giorno e la 4 Notte della 9 Onda espansa (seconda metà del 2015, inizio 2016). Nel 3 Giorno e nella 3 Notte (tutto il 2014) la Verità del sistema in cui abbiamo vissuto sinora è messa in luce. Si tratta della fine del predominio materialistico della 7 Onda nella Mente Collettiva. Gli effetti si vedranno nei prossimi anni (prima la Coscienza, poi la materia) e coinvolgeranno anche i campi energetico e monetario.</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Con l'inizio del "6° Sole", dal </w:t>
      </w:r>
      <w:r w:rsidRPr="00FC0502">
        <w:rPr>
          <w:rStyle w:val="Enfasigrassetto"/>
          <w:rFonts w:ascii="Garamond" w:hAnsi="Garamond"/>
          <w:sz w:val="26"/>
          <w:szCs w:val="26"/>
        </w:rPr>
        <w:t>31 marzo 2013</w:t>
      </w:r>
      <w:r w:rsidRPr="00FC0502">
        <w:rPr>
          <w:rFonts w:ascii="Garamond" w:hAnsi="Garamond"/>
          <w:sz w:val="26"/>
          <w:szCs w:val="26"/>
        </w:rPr>
        <w:t xml:space="preserve">, il modello evolutivo ha svoltato, dal dominio all'Unità: </w:t>
      </w:r>
      <w:r w:rsidRPr="00FC0502">
        <w:rPr>
          <w:rStyle w:val="Enfasigrassetto"/>
          <w:rFonts w:ascii="Garamond" w:hAnsi="Garamond"/>
          <w:sz w:val="26"/>
          <w:szCs w:val="26"/>
        </w:rPr>
        <w:t>non c'è più energia a sostenere il vecchio sistema di sfruttamento</w:t>
      </w:r>
      <w:r w:rsidRPr="00FC0502">
        <w:rPr>
          <w:rFonts w:ascii="Garamond" w:hAnsi="Garamond"/>
          <w:sz w:val="26"/>
          <w:szCs w:val="26"/>
        </w:rPr>
        <w:t xml:space="preserve"> (del quale il complesso finanziario totalmente fraudolento è solo una conseguenza), che nella Mente Collettiva è destinato a crollare (dal mio punto di vista nel periodo 2011-2019) in favore della </w:t>
      </w:r>
      <w:r w:rsidRPr="00FC0502">
        <w:rPr>
          <w:rStyle w:val="Enfasigrassetto"/>
          <w:rFonts w:ascii="Garamond" w:hAnsi="Garamond"/>
          <w:sz w:val="26"/>
          <w:szCs w:val="26"/>
        </w:rPr>
        <w:t>Liberazione del potenziale umano</w:t>
      </w:r>
      <w:r w:rsidRPr="00FC0502">
        <w:rPr>
          <w:rFonts w:ascii="Garamond" w:hAnsi="Garamond"/>
          <w:sz w:val="26"/>
          <w:szCs w:val="26"/>
        </w:rPr>
        <w:t xml:space="preserve"> (processo già in corso, per chi ha la sensibilità per percepirlo). Siamo nella direzione giusta: l’illusione della “realtà” sta sciogliendosi, mentre crollano le bugie sistematiche della matrice. Vedremo truffe sempre più incredibili, sotto le quali abbiamo vissuto per anni come fosse affatto normale. Un esempio per tutti: che dovessimo contribuire con il nostro lavoro a creare delle risorse necessarie allo Stato, entità privata, per comprare soldi che si poteva senza alcun problema stampare da solo. Nella forma moderna tale truffa risale al 1934 - in verità è un sistema antichissimo, almeno di 5000 anni. </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La cosa più difficile da vedere è proprio l'</w:t>
      </w:r>
      <w:r w:rsidRPr="00FC0502">
        <w:rPr>
          <w:rStyle w:val="Enfasigrassetto"/>
          <w:rFonts w:ascii="Garamond" w:hAnsi="Garamond"/>
          <w:sz w:val="26"/>
          <w:szCs w:val="26"/>
        </w:rPr>
        <w:t>Evoluzione di Coscienza</w:t>
      </w:r>
      <w:r w:rsidRPr="00FC0502">
        <w:rPr>
          <w:rFonts w:ascii="Garamond" w:hAnsi="Garamond"/>
          <w:sz w:val="26"/>
          <w:szCs w:val="26"/>
        </w:rPr>
        <w:t xml:space="preserve">: essa è come l'acqua in cui nuotano i pesci, oppure l'aria che respiriamo. Eppure c'è, ed è questa la vera causa di ciò che avviene. Ora i vecchi piani manipolatori, seppur ancora esistenti, sono ritenuti dalla Coscienza non più utili alla sua Evoluzione, dopo secoli di squilibrio di polarità che ha dapprima favorito l’emisfero sinistro del cervello (dominio del maschile sul femminile – National </w:t>
      </w:r>
      <w:proofErr w:type="spellStart"/>
      <w:r w:rsidRPr="00FC0502">
        <w:rPr>
          <w:rFonts w:ascii="Garamond" w:hAnsi="Garamond"/>
          <w:sz w:val="26"/>
          <w:szCs w:val="26"/>
        </w:rPr>
        <w:t>Underworld</w:t>
      </w:r>
      <w:proofErr w:type="spellEnd"/>
      <w:r w:rsidRPr="00FC0502">
        <w:rPr>
          <w:rFonts w:ascii="Garamond" w:hAnsi="Garamond"/>
          <w:sz w:val="26"/>
          <w:szCs w:val="26"/>
        </w:rPr>
        <w:t xml:space="preserve"> o 6 Onda, dal 3115 a.C.), poi il materialismo oscuro (</w:t>
      </w:r>
      <w:proofErr w:type="spellStart"/>
      <w:r w:rsidRPr="00FC0502">
        <w:rPr>
          <w:rFonts w:ascii="Garamond" w:hAnsi="Garamond"/>
          <w:sz w:val="26"/>
          <w:szCs w:val="26"/>
        </w:rPr>
        <w:t>Planetary</w:t>
      </w:r>
      <w:proofErr w:type="spellEnd"/>
      <w:r w:rsidRPr="00FC0502">
        <w:rPr>
          <w:rFonts w:ascii="Garamond" w:hAnsi="Garamond"/>
          <w:sz w:val="26"/>
          <w:szCs w:val="26"/>
        </w:rPr>
        <w:t xml:space="preserve"> </w:t>
      </w:r>
      <w:proofErr w:type="spellStart"/>
      <w:r w:rsidRPr="00FC0502">
        <w:rPr>
          <w:rFonts w:ascii="Garamond" w:hAnsi="Garamond"/>
          <w:sz w:val="26"/>
          <w:szCs w:val="26"/>
        </w:rPr>
        <w:t>Underworld</w:t>
      </w:r>
      <w:proofErr w:type="spellEnd"/>
      <w:r w:rsidRPr="00FC0502">
        <w:rPr>
          <w:rFonts w:ascii="Garamond" w:hAnsi="Garamond"/>
          <w:sz w:val="26"/>
          <w:szCs w:val="26"/>
        </w:rPr>
        <w:t xml:space="preserve">, o 7 Onda, dal 1755), infine l’emisfero destro del cervello (riequilibrio maschile/femminile – </w:t>
      </w:r>
      <w:proofErr w:type="spellStart"/>
      <w:r w:rsidRPr="00FC0502">
        <w:rPr>
          <w:rFonts w:ascii="Garamond" w:hAnsi="Garamond"/>
          <w:sz w:val="26"/>
          <w:szCs w:val="26"/>
        </w:rPr>
        <w:t>Galactic</w:t>
      </w:r>
      <w:proofErr w:type="spellEnd"/>
      <w:r w:rsidRPr="00FC0502">
        <w:rPr>
          <w:rFonts w:ascii="Garamond" w:hAnsi="Garamond"/>
          <w:sz w:val="26"/>
          <w:szCs w:val="26"/>
        </w:rPr>
        <w:t xml:space="preserve"> </w:t>
      </w:r>
      <w:proofErr w:type="spellStart"/>
      <w:r w:rsidRPr="00FC0502">
        <w:rPr>
          <w:rFonts w:ascii="Garamond" w:hAnsi="Garamond"/>
          <w:sz w:val="26"/>
          <w:szCs w:val="26"/>
        </w:rPr>
        <w:t>Underworld</w:t>
      </w:r>
      <w:proofErr w:type="spellEnd"/>
      <w:r w:rsidRPr="00FC0502">
        <w:rPr>
          <w:rFonts w:ascii="Garamond" w:hAnsi="Garamond"/>
          <w:sz w:val="26"/>
          <w:szCs w:val="26"/>
        </w:rPr>
        <w:t xml:space="preserve"> o 8 Onda, dal 1999). </w:t>
      </w:r>
      <w:r w:rsidRPr="00FC0502">
        <w:rPr>
          <w:rStyle w:val="Enfasigrassetto"/>
          <w:rFonts w:ascii="Garamond" w:hAnsi="Garamond"/>
          <w:sz w:val="26"/>
          <w:szCs w:val="26"/>
        </w:rPr>
        <w:t>Solo con la Coscienza d’Unità</w:t>
      </w:r>
      <w:r w:rsidRPr="00FC0502">
        <w:rPr>
          <w:rFonts w:ascii="Garamond" w:hAnsi="Garamond"/>
          <w:sz w:val="26"/>
          <w:szCs w:val="26"/>
        </w:rPr>
        <w:t xml:space="preserve"> (la consapevolezza di essere </w:t>
      </w:r>
      <w:proofErr w:type="spellStart"/>
      <w:r w:rsidRPr="00FC0502">
        <w:rPr>
          <w:rFonts w:ascii="Garamond" w:hAnsi="Garamond"/>
          <w:sz w:val="26"/>
          <w:szCs w:val="26"/>
        </w:rPr>
        <w:t>co-creatori</w:t>
      </w:r>
      <w:proofErr w:type="spellEnd"/>
      <w:r w:rsidRPr="00FC0502">
        <w:rPr>
          <w:rFonts w:ascii="Garamond" w:hAnsi="Garamond"/>
          <w:sz w:val="26"/>
          <w:szCs w:val="26"/>
        </w:rPr>
        <w:t xml:space="preserve"> coscienti dell’Universo - Universal </w:t>
      </w:r>
      <w:proofErr w:type="spellStart"/>
      <w:r w:rsidRPr="00FC0502">
        <w:rPr>
          <w:rFonts w:ascii="Garamond" w:hAnsi="Garamond"/>
          <w:sz w:val="26"/>
          <w:szCs w:val="26"/>
        </w:rPr>
        <w:t>Underworld</w:t>
      </w:r>
      <w:proofErr w:type="spellEnd"/>
      <w:r w:rsidRPr="00FC0502">
        <w:rPr>
          <w:rFonts w:ascii="Garamond" w:hAnsi="Garamond"/>
          <w:sz w:val="26"/>
          <w:szCs w:val="26"/>
        </w:rPr>
        <w:t xml:space="preserve"> o 9 Onda, dal 9 marzo 2011) </w:t>
      </w:r>
      <w:r w:rsidRPr="00FC0502">
        <w:rPr>
          <w:rStyle w:val="Enfasigrassetto"/>
          <w:rFonts w:ascii="Garamond" w:hAnsi="Garamond"/>
          <w:sz w:val="26"/>
          <w:szCs w:val="26"/>
        </w:rPr>
        <w:t xml:space="preserve">tutte le finzioni </w:t>
      </w:r>
      <w:r w:rsidRPr="00FC0502">
        <w:rPr>
          <w:rFonts w:ascii="Garamond" w:hAnsi="Garamond"/>
          <w:sz w:val="26"/>
          <w:szCs w:val="26"/>
        </w:rPr>
        <w:t xml:space="preserve">– che sono state necessarie perché uscissimo dallo stato beato, ma statico della 5 Onda – </w:t>
      </w:r>
      <w:r w:rsidRPr="00FC0502">
        <w:rPr>
          <w:rStyle w:val="Enfasigrassetto"/>
          <w:rFonts w:ascii="Garamond" w:hAnsi="Garamond"/>
          <w:sz w:val="26"/>
          <w:szCs w:val="26"/>
        </w:rPr>
        <w:t>sono svelate, perché non servono più al processo evolutivo della Coscienza Collettiva</w:t>
      </w:r>
      <w:r w:rsidRPr="00FC0502">
        <w:rPr>
          <w:rFonts w:ascii="Garamond" w:hAnsi="Garamond"/>
          <w:sz w:val="26"/>
          <w:szCs w:val="26"/>
        </w:rPr>
        <w:t xml:space="preserve">. </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La </w:t>
      </w:r>
      <w:r w:rsidRPr="00FC0502">
        <w:rPr>
          <w:rStyle w:val="Enfasigrassetto"/>
          <w:rFonts w:ascii="Garamond" w:hAnsi="Garamond"/>
          <w:sz w:val="26"/>
          <w:szCs w:val="26"/>
        </w:rPr>
        <w:t xml:space="preserve">3 Notte </w:t>
      </w:r>
      <w:r w:rsidRPr="00FC0502">
        <w:rPr>
          <w:rFonts w:ascii="Garamond" w:hAnsi="Garamond"/>
          <w:sz w:val="26"/>
          <w:szCs w:val="26"/>
        </w:rPr>
        <w:t xml:space="preserve">(applicazione della Verità) è il momento in cui avviene una prima vittoria della Verità. Nella 3 Notte della 7 Onda (1854-1873) avvenne l’Unità d’Italia. Nella 3 Notte della 9 Onda (7-24 giugno 2011) ci fu la vittoria del referendum su acqua pubblica e nucleare: la cosa davvero notevole è che il 1860-61 corrisponde esattamente al 12-13 giugno 2011 (in entrambi i casi un risultato unitario degli Italiani, materialistico il primo e finalizzato al pagamento dei debiti contratti dai Savoia con i banchieri internazionali, spirituale il secondo e finalizzato a ricordare che l’energia non può essere in vendita). </w:t>
      </w:r>
      <w:r w:rsidRPr="00FC0502">
        <w:rPr>
          <w:rStyle w:val="Enfasigrassetto"/>
          <w:rFonts w:ascii="Garamond" w:hAnsi="Garamond"/>
          <w:sz w:val="26"/>
          <w:szCs w:val="26"/>
        </w:rPr>
        <w:t>1860-61</w:t>
      </w:r>
      <w:r w:rsidRPr="00FC0502">
        <w:rPr>
          <w:rFonts w:ascii="Garamond" w:hAnsi="Garamond"/>
          <w:sz w:val="26"/>
          <w:szCs w:val="26"/>
        </w:rPr>
        <w:t xml:space="preserve"> e </w:t>
      </w:r>
      <w:r w:rsidRPr="00FC0502">
        <w:rPr>
          <w:rStyle w:val="Enfasigrassetto"/>
          <w:rFonts w:ascii="Garamond" w:hAnsi="Garamond"/>
          <w:sz w:val="26"/>
          <w:szCs w:val="26"/>
        </w:rPr>
        <w:t>12-13 giugno 2011</w:t>
      </w:r>
      <w:r w:rsidRPr="00FC0502">
        <w:rPr>
          <w:rFonts w:ascii="Garamond" w:hAnsi="Garamond"/>
          <w:sz w:val="26"/>
          <w:szCs w:val="26"/>
        </w:rPr>
        <w:t xml:space="preserve"> sono posti precisamente nel medesimo momento della 3 Notte, ma a due livelli diversi nella spirale del tempo. Analogamente (ancorché a livello sempre più sottile, spirituale, interiore) nella </w:t>
      </w:r>
      <w:r w:rsidRPr="00FC0502">
        <w:rPr>
          <w:rStyle w:val="Enfasigrassetto"/>
          <w:rFonts w:ascii="Garamond" w:hAnsi="Garamond"/>
          <w:sz w:val="26"/>
          <w:szCs w:val="26"/>
        </w:rPr>
        <w:t>3 Notte della 9 Onda espansa</w:t>
      </w:r>
      <w:r w:rsidRPr="00FC0502">
        <w:rPr>
          <w:rFonts w:ascii="Garamond" w:hAnsi="Garamond"/>
          <w:sz w:val="26"/>
          <w:szCs w:val="26"/>
        </w:rPr>
        <w:t xml:space="preserve"> (22 maggio 2014-10 gennaio 2015), in corrispondenza del 1860-61 o del 12-13 giugno 2011, avverrà un passo avanti ulteriore della Verità nella Coscienza Collettiva: continuando il parallelismo, la data che emerge è </w:t>
      </w:r>
      <w:r w:rsidRPr="00FC0502">
        <w:rPr>
          <w:rStyle w:val="Enfasigrassetto"/>
          <w:rFonts w:ascii="Garamond" w:hAnsi="Garamond"/>
          <w:sz w:val="26"/>
          <w:szCs w:val="26"/>
        </w:rPr>
        <w:t>3-14 agosto 2014</w:t>
      </w:r>
      <w:r w:rsidRPr="00FC0502">
        <w:rPr>
          <w:rFonts w:ascii="Garamond" w:hAnsi="Garamond"/>
          <w:sz w:val="26"/>
          <w:szCs w:val="26"/>
        </w:rPr>
        <w:t xml:space="preserve">. </w:t>
      </w:r>
    </w:p>
    <w:p w:rsidR="006C4315" w:rsidRPr="00FC0502" w:rsidRDefault="006C4315" w:rsidP="006C4315">
      <w:pPr>
        <w:pStyle w:val="NormaleWeb"/>
        <w:jc w:val="both"/>
        <w:rPr>
          <w:rFonts w:ascii="Garamond" w:hAnsi="Garamond"/>
          <w:sz w:val="26"/>
          <w:szCs w:val="26"/>
        </w:rPr>
      </w:pPr>
      <w:r w:rsidRPr="00FC0502">
        <w:rPr>
          <w:rFonts w:ascii="Garamond" w:hAnsi="Garamond"/>
          <w:sz w:val="26"/>
          <w:szCs w:val="26"/>
        </w:rPr>
        <w:t xml:space="preserve">I prossimi eventi non avranno più la totale copertura dell'inconsapevolezza umana. Certamente l'avevano sino al 1999: ma da quel momento in poi qualcosa cominciava a non quadrare più nella Mente Collettiva. Quando è risaputo che l'ignoranza non è più una benedizione, i prossimi </w:t>
      </w:r>
      <w:r w:rsidRPr="00FC0502">
        <w:rPr>
          <w:rFonts w:ascii="Garamond" w:hAnsi="Garamond"/>
          <w:sz w:val="26"/>
          <w:szCs w:val="26"/>
        </w:rPr>
        <w:lastRenderedPageBreak/>
        <w:t xml:space="preserve">eventi segneranno la svolta verso la Liberazione dalla </w:t>
      </w:r>
      <w:proofErr w:type="spellStart"/>
      <w:r w:rsidRPr="00FC0502">
        <w:rPr>
          <w:rFonts w:ascii="Garamond" w:hAnsi="Garamond"/>
          <w:sz w:val="26"/>
          <w:szCs w:val="26"/>
        </w:rPr>
        <w:t>matrix</w:t>
      </w:r>
      <w:proofErr w:type="spellEnd"/>
      <w:r w:rsidRPr="00FC0502">
        <w:rPr>
          <w:rFonts w:ascii="Garamond" w:hAnsi="Garamond"/>
          <w:sz w:val="26"/>
          <w:szCs w:val="26"/>
        </w:rPr>
        <w:t xml:space="preserve">, che è in atto, con una sua particolare tempistica e secondo certi cicli, che analizzo nei miei articoli. La nuova frontiera della Coscienza è la </w:t>
      </w:r>
      <w:r w:rsidRPr="00FC0502">
        <w:rPr>
          <w:rStyle w:val="Enfasigrassetto"/>
          <w:rFonts w:ascii="Garamond" w:hAnsi="Garamond"/>
          <w:sz w:val="26"/>
          <w:szCs w:val="26"/>
        </w:rPr>
        <w:t>multidimensionalità</w:t>
      </w:r>
      <w:r w:rsidRPr="00FC0502">
        <w:rPr>
          <w:rFonts w:ascii="Garamond" w:hAnsi="Garamond"/>
          <w:sz w:val="26"/>
          <w:szCs w:val="26"/>
        </w:rPr>
        <w:t xml:space="preserve">, ovvero il trascendimento del pensiero lineare, il percepirsi contemporaneamente in più “universi”, e il poter decidere in ogni momento a quale appartenere. </w:t>
      </w:r>
      <w:r w:rsidRPr="00FC0502">
        <w:rPr>
          <w:rStyle w:val="Enfasigrassetto"/>
          <w:rFonts w:ascii="Garamond" w:hAnsi="Garamond"/>
          <w:sz w:val="26"/>
          <w:szCs w:val="26"/>
        </w:rPr>
        <w:t>Tutto è spirituale</w:t>
      </w:r>
      <w:r w:rsidRPr="00FC0502">
        <w:rPr>
          <w:rFonts w:ascii="Garamond" w:hAnsi="Garamond"/>
          <w:sz w:val="26"/>
          <w:szCs w:val="26"/>
        </w:rPr>
        <w:t xml:space="preserve">, tutto è nella luce dello Spirito: solo l'adesione piena (e in quanto tale altamente stimabile) della nostra Anima al gioco della materia ci ha fatto dimenticare chi siamo, e questo ha un senso profondissimo. È il Creatore che si identifica con la sua creazione - poi, ritornato in Sé, ricorda e compie l'unico atto possibile: conoscere Se Stesso. </w:t>
      </w:r>
      <w:r w:rsidRPr="00FC0502">
        <w:rPr>
          <w:rStyle w:val="Enfasigrassetto"/>
          <w:rFonts w:ascii="Garamond" w:hAnsi="Garamond"/>
          <w:sz w:val="26"/>
          <w:szCs w:val="26"/>
        </w:rPr>
        <w:t>Ora la Verità</w:t>
      </w:r>
      <w:r w:rsidRPr="00FC0502">
        <w:rPr>
          <w:rFonts w:ascii="Garamond" w:hAnsi="Garamond"/>
          <w:sz w:val="26"/>
          <w:szCs w:val="26"/>
        </w:rPr>
        <w:t xml:space="preserve">, sempre derisa e temuta, a livello di Coscienza Collettiva </w:t>
      </w:r>
      <w:r w:rsidRPr="00FC0502">
        <w:rPr>
          <w:rStyle w:val="Enfasigrassetto"/>
          <w:rFonts w:ascii="Garamond" w:hAnsi="Garamond"/>
          <w:sz w:val="26"/>
          <w:szCs w:val="26"/>
        </w:rPr>
        <w:t>non può più essere negata o repressa</w:t>
      </w:r>
      <w:r w:rsidRPr="00FC0502">
        <w:rPr>
          <w:rFonts w:ascii="Garamond" w:hAnsi="Garamond"/>
          <w:sz w:val="26"/>
          <w:szCs w:val="26"/>
        </w:rPr>
        <w:t xml:space="preserve">, in tutti gli ambiti - dallo sviluppo individuale alla politica, dalla medicina all'economia, dall'alimentazione all'ecologia, dalla spiritualità all'educazione dei nostri bambini. </w:t>
      </w:r>
      <w:r w:rsidRPr="00FC0502">
        <w:rPr>
          <w:rStyle w:val="Enfasigrassetto"/>
          <w:rFonts w:ascii="Garamond" w:hAnsi="Garamond"/>
          <w:sz w:val="26"/>
          <w:szCs w:val="26"/>
        </w:rPr>
        <w:t>Tutto sta cambiando per coloro i quali hanno scelto di servire la Comunità</w:t>
      </w:r>
      <w:r w:rsidRPr="00FC0502">
        <w:rPr>
          <w:rFonts w:ascii="Garamond" w:hAnsi="Garamond"/>
          <w:sz w:val="26"/>
          <w:szCs w:val="26"/>
        </w:rPr>
        <w:t xml:space="preserve">. Per gli altri non cambia niente. </w:t>
      </w:r>
    </w:p>
    <w:p w:rsidR="00FC0502" w:rsidRDefault="006C4315" w:rsidP="00FC0502">
      <w:pPr>
        <w:pStyle w:val="NormaleWeb"/>
        <w:rPr>
          <w:rFonts w:ascii="Garamond" w:hAnsi="Garamond"/>
          <w:sz w:val="26"/>
          <w:szCs w:val="26"/>
        </w:rPr>
      </w:pPr>
      <w:r w:rsidRPr="00FC0502">
        <w:rPr>
          <w:rFonts w:ascii="Garamond" w:hAnsi="Garamond"/>
          <w:sz w:val="26"/>
          <w:szCs w:val="26"/>
        </w:rPr>
        <w:t xml:space="preserve">Marco </w:t>
      </w:r>
      <w:proofErr w:type="spellStart"/>
      <w:r w:rsidRPr="00FC0502">
        <w:rPr>
          <w:rFonts w:ascii="Garamond" w:hAnsi="Garamond"/>
          <w:sz w:val="26"/>
          <w:szCs w:val="26"/>
        </w:rPr>
        <w:t>Fardin</w:t>
      </w:r>
      <w:proofErr w:type="spellEnd"/>
    </w:p>
    <w:p w:rsidR="006C4315" w:rsidRPr="00FC0502" w:rsidRDefault="006C4315" w:rsidP="00FC0502">
      <w:pPr>
        <w:pStyle w:val="NormaleWeb"/>
        <w:rPr>
          <w:rFonts w:ascii="Garamond" w:hAnsi="Garamond"/>
          <w:sz w:val="26"/>
          <w:szCs w:val="26"/>
        </w:rPr>
      </w:pPr>
      <w:r w:rsidRPr="00FC0502">
        <w:rPr>
          <w:rFonts w:ascii="Garamond" w:hAnsi="Garamond"/>
          <w:sz w:val="26"/>
          <w:szCs w:val="26"/>
        </w:rPr>
        <w:t>9 Oc</w:t>
      </w:r>
      <w:r w:rsidRPr="00FC0502">
        <w:rPr>
          <w:rFonts w:ascii="Garamond" w:hAnsi="Garamond"/>
          <w:sz w:val="26"/>
          <w:szCs w:val="26"/>
        </w:rPr>
        <w:br/>
        <w:t>13.13.13.13.13.13.13.15.69.1 (3 agosto 2014)</w:t>
      </w:r>
    </w:p>
    <w:p w:rsidR="006C4315" w:rsidRPr="00FC0502" w:rsidRDefault="006C4315" w:rsidP="00FC0502">
      <w:pPr>
        <w:rPr>
          <w:rFonts w:ascii="Garamond" w:hAnsi="Garamond"/>
          <w:sz w:val="26"/>
          <w:szCs w:val="26"/>
        </w:rPr>
      </w:pPr>
    </w:p>
    <w:sectPr w:rsidR="006C4315" w:rsidRPr="00FC0502"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218" w:rsidRDefault="00DF5218">
      <w:r>
        <w:separator/>
      </w:r>
    </w:p>
  </w:endnote>
  <w:endnote w:type="continuationSeparator" w:id="0">
    <w:p w:rsidR="00DF5218" w:rsidRDefault="00DF5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35A8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35A8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FC0502">
      <w:rPr>
        <w:rStyle w:val="Numeropagina"/>
        <w:noProof/>
      </w:rPr>
      <w:t>19</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218" w:rsidRDefault="00DF5218">
      <w:r>
        <w:separator/>
      </w:r>
    </w:p>
  </w:footnote>
  <w:footnote w:type="continuationSeparator" w:id="0">
    <w:p w:rsidR="00DF5218" w:rsidRDefault="00DF52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7"/>
  </w:num>
  <w:num w:numId="4">
    <w:abstractNumId w:val="6"/>
  </w:num>
  <w:num w:numId="5">
    <w:abstractNumId w:val="8"/>
  </w:num>
  <w:num w:numId="6">
    <w:abstractNumId w:val="18"/>
  </w:num>
  <w:num w:numId="7">
    <w:abstractNumId w:val="4"/>
  </w:num>
  <w:num w:numId="8">
    <w:abstractNumId w:val="5"/>
  </w:num>
  <w:num w:numId="9">
    <w:abstractNumId w:val="11"/>
  </w:num>
  <w:num w:numId="10">
    <w:abstractNumId w:val="7"/>
  </w:num>
  <w:num w:numId="11">
    <w:abstractNumId w:val="16"/>
  </w:num>
  <w:num w:numId="12">
    <w:abstractNumId w:val="10"/>
  </w:num>
  <w:num w:numId="13">
    <w:abstractNumId w:val="15"/>
  </w:num>
  <w:num w:numId="14">
    <w:abstractNumId w:val="14"/>
  </w:num>
  <w:num w:numId="15">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starchildglobal.com/ChannelAAMJuly2014.html"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file:///C:\Users\Susanna\Documents\Siti%20web\Stazione%20Celeste\articoli\Abbate_Uno.htm" TargetMode="External"/><Relationship Id="rId25" Type="http://schemas.openxmlformats.org/officeDocument/2006/relationships/hyperlink" Target="http://www.stazioneceleste.i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Uriel/Uriel_14-08.htm" TargetMode="External"/><Relationship Id="rId29" Type="http://schemas.openxmlformats.org/officeDocument/2006/relationships/hyperlink" Target="http://www.ilcamminoversolalibert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tarchild\energie\ener_set14.htm" TargetMode="External"/><Relationship Id="rId24" Type="http://schemas.openxmlformats.org/officeDocument/2006/relationships/hyperlink" Target="http://starchildglobal.com/DiamondEarthSept.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coscienzacreativa.com/Il%203%20Giorno%20e%20la%203%20Notte%20della%209%20Onda%20espansa.html" TargetMode="External"/><Relationship Id="rId28" Type="http://schemas.openxmlformats.org/officeDocument/2006/relationships/hyperlink" Target="http://www.jandjo.org/" TargetMode="Externa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uriel.ht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starchild/energie/ener_lug14.htm" TargetMode="External"/><Relationship Id="rId22" Type="http://schemas.openxmlformats.org/officeDocument/2006/relationships/hyperlink" Target="http://www.stazioneceleste.it/articoli.htm" TargetMode="External"/><Relationship Id="rId27" Type="http://schemas.openxmlformats.org/officeDocument/2006/relationships/hyperlink" Target="http://www.stazioneceleste.it/"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88D83-F915-4504-A548-510FB782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8388</Words>
  <Characters>47817</Characters>
  <Application>Microsoft Office Word</Application>
  <DocSecurity>0</DocSecurity>
  <Lines>398</Lines>
  <Paragraphs>112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56093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2014-09-08T12:35:00Z</cp:lastPrinted>
  <dcterms:created xsi:type="dcterms:W3CDTF">2014-09-08T11:05:00Z</dcterms:created>
  <dcterms:modified xsi:type="dcterms:W3CDTF">2014-09-08T12:37:00Z</dcterms:modified>
</cp:coreProperties>
</file>