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C73" w:rsidRPr="003A2B4D" w:rsidRDefault="00FC5C73" w:rsidP="00FC5C73">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FC5C73" w:rsidRPr="003A2B4D" w:rsidRDefault="00FC5C73" w:rsidP="00FC5C73">
      <w:pPr>
        <w:jc w:val="center"/>
      </w:pPr>
      <w:r w:rsidRPr="003A2B4D">
        <w:t> </w:t>
      </w:r>
    </w:p>
    <w:p w:rsidR="00FC5C73" w:rsidRPr="003A2B4D" w:rsidRDefault="00FC5C73" w:rsidP="00FC5C73">
      <w:pPr>
        <w:pStyle w:val="Titolo1"/>
      </w:pPr>
      <w:r w:rsidRPr="003A2B4D">
        <w:rPr>
          <w:rFonts w:ascii="Verdana" w:hAnsi="Verdana"/>
          <w:shadow/>
          <w:sz w:val="27"/>
          <w:szCs w:val="27"/>
        </w:rPr>
        <w:t>Aggiornamenti Settimanali</w:t>
      </w:r>
    </w:p>
    <w:p w:rsidR="00FC5C73" w:rsidRPr="003A2B4D" w:rsidRDefault="00FC5C73" w:rsidP="00FC5C73">
      <w:pPr>
        <w:jc w:val="center"/>
      </w:pPr>
      <w:r w:rsidRPr="003A2B4D">
        <w:t> </w:t>
      </w:r>
    </w:p>
    <w:p w:rsidR="00FC5C73" w:rsidRPr="003A2B4D" w:rsidRDefault="00FC5C73" w:rsidP="00FC5C73">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09</w:t>
      </w:r>
      <w:r w:rsidRPr="003A2B4D">
        <w:rPr>
          <w:rFonts w:ascii="Verdana" w:hAnsi="Verdana"/>
          <w:color w:val="auto"/>
          <w:sz w:val="32"/>
          <w:szCs w:val="32"/>
        </w:rPr>
        <w:t>-</w:t>
      </w:r>
      <w:r>
        <w:rPr>
          <w:rFonts w:ascii="Verdana" w:hAnsi="Verdana"/>
          <w:color w:val="auto"/>
          <w:sz w:val="32"/>
          <w:szCs w:val="32"/>
        </w:rPr>
        <w:t>3</w:t>
      </w:r>
    </w:p>
    <w:p w:rsidR="00FC5C73" w:rsidRPr="003A2B4D" w:rsidRDefault="00FC5C73" w:rsidP="00FC5C73">
      <w:pPr>
        <w:pStyle w:val="Titolo2"/>
        <w:rPr>
          <w:rFonts w:ascii="Verdana" w:hAnsi="Verdana"/>
          <w:color w:val="auto"/>
          <w:sz w:val="32"/>
          <w:szCs w:val="32"/>
        </w:rPr>
      </w:pPr>
    </w:p>
    <w:p w:rsidR="00FC5C73" w:rsidRPr="003A2B4D" w:rsidRDefault="00FC5C73" w:rsidP="00FC5C73">
      <w:pPr>
        <w:pStyle w:val="Titolo2"/>
        <w:rPr>
          <w:color w:val="auto"/>
        </w:rPr>
      </w:pPr>
      <w:r>
        <w:rPr>
          <w:rFonts w:ascii="Verdana" w:hAnsi="Verdana"/>
          <w:b w:val="0"/>
          <w:i/>
          <w:color w:val="auto"/>
          <w:sz w:val="20"/>
          <w:szCs w:val="20"/>
        </w:rPr>
        <w:t>22 settembre</w:t>
      </w:r>
      <w:r w:rsidRPr="003A2B4D">
        <w:rPr>
          <w:rFonts w:ascii="Verdana" w:hAnsi="Verdana"/>
          <w:b w:val="0"/>
          <w:i/>
          <w:color w:val="auto"/>
          <w:sz w:val="20"/>
          <w:szCs w:val="20"/>
        </w:rPr>
        <w:t xml:space="preserve"> 201</w:t>
      </w:r>
      <w:r>
        <w:rPr>
          <w:rFonts w:ascii="Verdana" w:hAnsi="Verdana"/>
          <w:b w:val="0"/>
          <w:i/>
          <w:color w:val="auto"/>
          <w:sz w:val="20"/>
          <w:szCs w:val="20"/>
        </w:rPr>
        <w:t>4</w:t>
      </w:r>
    </w:p>
    <w:p w:rsidR="00FC5C73" w:rsidRPr="003A2B4D" w:rsidRDefault="00FC5C73" w:rsidP="00FC5C73"/>
    <w:p w:rsidR="00FC5C73" w:rsidRPr="003A2B4D" w:rsidRDefault="00FC5C73" w:rsidP="00FC5C73">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FC5C73" w:rsidRDefault="00FC5C73" w:rsidP="00FC5C73">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FC5C73" w:rsidTr="00FC5C73">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C5C73" w:rsidRDefault="008A65E1">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C5C73" w:rsidRDefault="00FC5C73">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C5C73" w:rsidRDefault="00FC5C73">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C5C73" w:rsidRDefault="00FC5C73">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FC5C73" w:rsidTr="00FC5C7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8A65E1">
            <w:pPr>
              <w:pStyle w:val="NormaleWeb"/>
              <w:spacing w:before="38" w:beforeAutospacing="0" w:after="38" w:afterAutospacing="0"/>
              <w:jc w:val="center"/>
            </w:pPr>
            <w:r>
              <w:rPr>
                <w:rFonts w:ascii="Verdana" w:hAnsi="Verdana"/>
                <w:color w:val="000080"/>
                <w:sz w:val="20"/>
                <w:szCs w:val="20"/>
              </w:rPr>
              <w:t>2 - 9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FC5C73">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FC5C73">
            <w:pPr>
              <w:pStyle w:val="NormaleWeb"/>
              <w:spacing w:before="38" w:beforeAutospacing="0" w:after="38" w:afterAutospacing="0"/>
              <w:jc w:val="center"/>
            </w:pPr>
            <w:hyperlink r:id="rId10" w:history="1">
              <w:r>
                <w:rPr>
                  <w:rStyle w:val="Collegamentoipertestuale"/>
                  <w:rFonts w:ascii="Verdana" w:hAnsi="Verdana"/>
                  <w:sz w:val="20"/>
                  <w:szCs w:val="20"/>
                </w:rPr>
                <w:t>Messaggi di Luce dalla Gerarchia Celeste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FC5C73">
            <w:pPr>
              <w:pStyle w:val="NormaleWeb"/>
              <w:spacing w:before="25" w:beforeAutospacing="0" w:after="25" w:afterAutospacing="0"/>
              <w:jc w:val="center"/>
            </w:pPr>
            <w:hyperlink r:id="rId11" w:history="1">
              <w:r>
                <w:rPr>
                  <w:rStyle w:val="Collegamentoipertestuale"/>
                  <w:rFonts w:ascii="Verdana" w:hAnsi="Verdana"/>
                  <w:sz w:val="20"/>
                  <w:szCs w:val="20"/>
                </w:rPr>
                <w:t>Europa</w:t>
              </w:r>
            </w:hyperlink>
          </w:p>
          <w:p w:rsidR="00FC5C73" w:rsidRDefault="00FC5C73">
            <w:pPr>
              <w:pStyle w:val="NormaleWeb"/>
              <w:spacing w:before="25" w:beforeAutospacing="0" w:after="25" w:afterAutospacing="0"/>
              <w:jc w:val="center"/>
            </w:pPr>
            <w:r>
              <w:rPr>
                <w:rFonts w:ascii="Verdana" w:hAnsi="Verdana"/>
                <w:color w:val="003366"/>
                <w:sz w:val="15"/>
                <w:szCs w:val="15"/>
              </w:rPr>
              <w:t xml:space="preserve">I Maestri canalizzati da Eddy </w:t>
            </w:r>
            <w:proofErr w:type="spellStart"/>
            <w:r>
              <w:rPr>
                <w:rFonts w:ascii="Verdana" w:hAnsi="Verdana"/>
                <w:color w:val="003366"/>
                <w:sz w:val="15"/>
                <w:szCs w:val="15"/>
              </w:rPr>
              <w:t>Seferian</w:t>
            </w:r>
            <w:proofErr w:type="spellEnd"/>
          </w:p>
        </w:tc>
      </w:tr>
      <w:tr w:rsidR="00FC5C73" w:rsidTr="00FC5C7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8A65E1">
            <w:pPr>
              <w:pStyle w:val="NormaleWeb"/>
              <w:spacing w:before="38" w:beforeAutospacing="0" w:after="38" w:afterAutospacing="0"/>
              <w:jc w:val="center"/>
            </w:pPr>
            <w:r>
              <w:rPr>
                <w:rFonts w:ascii="Verdana" w:hAnsi="Verdana"/>
                <w:color w:val="000080"/>
                <w:sz w:val="20"/>
                <w:szCs w:val="20"/>
              </w:rPr>
              <w:t>10 - 15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FC5C73">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FC5C73">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FC5C73">
            <w:pPr>
              <w:pStyle w:val="NormaleWeb"/>
              <w:spacing w:before="25" w:beforeAutospacing="0" w:after="25" w:afterAutospacing="0"/>
              <w:jc w:val="center"/>
            </w:pPr>
            <w:hyperlink r:id="rId14" w:history="1">
              <w:r>
                <w:rPr>
                  <w:rStyle w:val="Collegamentoipertestuale"/>
                  <w:rFonts w:ascii="Verdana" w:hAnsi="Verdana"/>
                </w:rPr>
                <w:t>Vie preferenziali</w:t>
              </w:r>
            </w:hyperlink>
            <w:r>
              <w:br/>
            </w:r>
            <w:r>
              <w:rPr>
                <w:rFonts w:ascii="Verdana" w:hAnsi="Verdana"/>
                <w:color w:val="003366"/>
                <w:sz w:val="15"/>
                <w:szCs w:val="15"/>
              </w:rPr>
              <w:t>Canalizzazione del 14 giugno 2014</w:t>
            </w:r>
          </w:p>
        </w:tc>
      </w:tr>
      <w:tr w:rsidR="00FC5C73" w:rsidTr="00FC5C7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8A65E1">
            <w:pPr>
              <w:pStyle w:val="NormaleWeb"/>
              <w:spacing w:before="38" w:beforeAutospacing="0" w:after="38" w:afterAutospacing="0"/>
              <w:jc w:val="center"/>
            </w:pPr>
            <w:r>
              <w:rPr>
                <w:rFonts w:ascii="Verdana" w:hAnsi="Verdana"/>
                <w:color w:val="000080"/>
                <w:sz w:val="20"/>
                <w:szCs w:val="20"/>
              </w:rPr>
              <w:t>16 - 19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FC5C73">
            <w:pPr>
              <w:pStyle w:val="NormaleWeb"/>
              <w:spacing w:before="38" w:beforeAutospacing="0" w:after="38" w:afterAutospacing="0"/>
              <w:jc w:val="center"/>
            </w:pPr>
            <w:hyperlink r:id="rId15"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FC5C73">
            <w:pPr>
              <w:pStyle w:val="NormaleWeb"/>
              <w:spacing w:before="38" w:beforeAutospacing="0" w:after="38" w:afterAutospacing="0"/>
              <w:jc w:val="center"/>
            </w:pPr>
            <w:hyperlink r:id="rId16" w:tgtFrame="_blank" w:history="1">
              <w:proofErr w:type="spellStart"/>
              <w:r>
                <w:rPr>
                  <w:rStyle w:val="Collegamentoipertestuale"/>
                  <w:rFonts w:ascii="Verdana" w:hAnsi="Verdana"/>
                  <w:sz w:val="20"/>
                  <w:szCs w:val="20"/>
                </w:rPr>
                <w:t>Mahala</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FC5C73">
            <w:pPr>
              <w:pStyle w:val="NormaleWeb"/>
              <w:spacing w:before="13" w:beforeAutospacing="0" w:after="13" w:afterAutospacing="0"/>
              <w:jc w:val="center"/>
            </w:pPr>
            <w:r>
              <w:rPr>
                <w:rFonts w:ascii="Verdana" w:hAnsi="Verdana"/>
                <w:color w:val="003366"/>
                <w:sz w:val="15"/>
                <w:szCs w:val="15"/>
              </w:rPr>
              <w:t>Allerta Planetaria</w:t>
            </w:r>
          </w:p>
          <w:p w:rsidR="00FC5C73" w:rsidRDefault="00FC5C73">
            <w:pPr>
              <w:pStyle w:val="NormaleWeb"/>
              <w:spacing w:before="13" w:beforeAutospacing="0" w:after="13" w:afterAutospacing="0"/>
              <w:jc w:val="center"/>
            </w:pPr>
            <w:hyperlink r:id="rId17" w:history="1">
              <w:r>
                <w:rPr>
                  <w:rStyle w:val="Collegamentoipertestuale"/>
                </w:rPr>
                <w:t>Settembre 2014</w:t>
              </w:r>
            </w:hyperlink>
          </w:p>
        </w:tc>
      </w:tr>
      <w:tr w:rsidR="00FC5C73" w:rsidTr="00FC5C73">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8A65E1">
            <w:pPr>
              <w:pStyle w:val="NormaleWeb"/>
              <w:spacing w:before="38" w:beforeAutospacing="0" w:after="38" w:afterAutospacing="0"/>
              <w:jc w:val="center"/>
            </w:pPr>
            <w:r>
              <w:rPr>
                <w:rFonts w:ascii="Verdana" w:hAnsi="Verdana"/>
                <w:color w:val="000080"/>
                <w:sz w:val="20"/>
                <w:szCs w:val="20"/>
              </w:rPr>
              <w:t>20 - 23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FC5C73">
            <w:pPr>
              <w:pStyle w:val="NormaleWeb"/>
              <w:spacing w:before="38" w:beforeAutospacing="0" w:after="38" w:afterAutospacing="0"/>
              <w:jc w:val="center"/>
            </w:pPr>
            <w:hyperlink r:id="rId18"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FC5C73">
            <w:pPr>
              <w:pStyle w:val="NormaleWeb"/>
              <w:spacing w:before="38" w:beforeAutospacing="0" w:after="38" w:afterAutospacing="0"/>
              <w:jc w:val="center"/>
            </w:pPr>
            <w:hyperlink r:id="rId19" w:tgtFrame="_blank" w:history="1">
              <w:proofErr w:type="spellStart"/>
              <w:r>
                <w:rPr>
                  <w:rStyle w:val="Collegamentoipertestuale"/>
                  <w:rFonts w:ascii="Verdana" w:hAnsi="Verdana"/>
                  <w:sz w:val="20"/>
                  <w:szCs w:val="20"/>
                </w:rPr>
                <w:t>Mahala</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C5C73" w:rsidRDefault="00FC5C73">
            <w:pPr>
              <w:pStyle w:val="NormaleWeb"/>
              <w:spacing w:before="13" w:beforeAutospacing="0" w:after="13" w:afterAutospacing="0"/>
              <w:jc w:val="center"/>
            </w:pPr>
            <w:r>
              <w:rPr>
                <w:rFonts w:ascii="Verdana" w:hAnsi="Verdana"/>
                <w:color w:val="003366"/>
                <w:sz w:val="15"/>
                <w:szCs w:val="15"/>
              </w:rPr>
              <w:t>Allerta Planetaria</w:t>
            </w:r>
          </w:p>
          <w:p w:rsidR="00FC5C73" w:rsidRDefault="00FC5C73" w:rsidP="00FC5C73">
            <w:pPr>
              <w:pStyle w:val="NormaleWeb"/>
              <w:spacing w:before="13" w:beforeAutospacing="0" w:after="13" w:afterAutospacing="0"/>
              <w:jc w:val="center"/>
            </w:pPr>
            <w:hyperlink r:id="rId20" w:history="1">
              <w:r>
                <w:rPr>
                  <w:rStyle w:val="Collegamentoipertestuale"/>
                </w:rPr>
                <w:t>Agosto 2014</w:t>
              </w:r>
            </w:hyperlink>
          </w:p>
        </w:tc>
      </w:tr>
    </w:tbl>
    <w:p w:rsidR="001D673A" w:rsidRDefault="001D673A"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FC5C73"/>
    <w:p w:rsidR="008A65E1" w:rsidRDefault="008A65E1" w:rsidP="008A65E1">
      <w:pPr>
        <w:spacing w:before="75"/>
        <w:jc w:val="both"/>
      </w:pPr>
      <w:r>
        <w:rPr>
          <w:i/>
          <w:iCs/>
          <w:color w:val="140655"/>
          <w:sz w:val="27"/>
          <w:szCs w:val="27"/>
        </w:rPr>
        <w:t xml:space="preserve">Negli ultimi tempi, i Maestri canalizzati da Eddy </w:t>
      </w:r>
      <w:proofErr w:type="spellStart"/>
      <w:r>
        <w:rPr>
          <w:i/>
          <w:iCs/>
          <w:color w:val="140655"/>
          <w:sz w:val="27"/>
          <w:szCs w:val="27"/>
        </w:rPr>
        <w:t>Seferian</w:t>
      </w:r>
      <w:proofErr w:type="spellEnd"/>
      <w:r>
        <w:rPr>
          <w:i/>
          <w:iCs/>
          <w:color w:val="140655"/>
          <w:sz w:val="27"/>
          <w:szCs w:val="27"/>
        </w:rPr>
        <w:t xml:space="preserve"> hanno parlato molto sia dell’importanza di riconoscere la Luce in noi, che del progetto di unificazione dell’Europa, in quanto parte del processo evolutivo della Nuova Era. I Maestri Ascesi stanno lavorando alacremente, affinché questo avvenga e affinché avvenga nel modo più indolore. Ci sostengono, ci incoraggiano, ci suggeriscono dei “compiti” per agevolare e accelerare il processo, seguendo però i tempi giusti, e ci offrono delle spiegazioni illuminanti anche attraverso i dialoghi con le persone che partecipano agli incontri.</w:t>
      </w:r>
    </w:p>
    <w:p w:rsidR="008A65E1" w:rsidRDefault="008A65E1" w:rsidP="008A65E1">
      <w:pPr>
        <w:jc w:val="both"/>
      </w:pPr>
      <w:r>
        <w:rPr>
          <w:i/>
          <w:iCs/>
          <w:color w:val="140655"/>
          <w:sz w:val="27"/>
          <w:szCs w:val="27"/>
        </w:rPr>
        <w:t xml:space="preserve">Di seguito sono raccolti gli insegnamenti di tre Maestri Ascesi canalizzati da Eddy </w:t>
      </w:r>
      <w:proofErr w:type="spellStart"/>
      <w:r>
        <w:rPr>
          <w:i/>
          <w:iCs/>
          <w:color w:val="140655"/>
          <w:sz w:val="27"/>
          <w:szCs w:val="27"/>
        </w:rPr>
        <w:t>Seferian</w:t>
      </w:r>
      <w:proofErr w:type="spellEnd"/>
      <w:r>
        <w:rPr>
          <w:i/>
          <w:iCs/>
          <w:color w:val="140655"/>
          <w:sz w:val="27"/>
          <w:szCs w:val="27"/>
        </w:rPr>
        <w:t xml:space="preserve"> nel mese di giugno, in tre diverse occasioni.</w:t>
      </w:r>
    </w:p>
    <w:p w:rsidR="008A65E1" w:rsidRDefault="008A65E1" w:rsidP="008A65E1">
      <w:pPr>
        <w:jc w:val="both"/>
      </w:pPr>
      <w:r>
        <w:rPr>
          <w:i/>
          <w:iCs/>
          <w:color w:val="140655"/>
          <w:sz w:val="27"/>
          <w:szCs w:val="27"/>
        </w:rPr>
        <w:t xml:space="preserve">A volte i Maestri fanno riferimento a precedenti canalizzazioni, alcune delle quali sono riportate in questo sito. Alla fine del testo ho elencato le date delle canalizzazioni pubblicate nel sito che riguardano l’Europa. </w:t>
      </w:r>
    </w:p>
    <w:p w:rsidR="008A65E1" w:rsidRDefault="008A65E1" w:rsidP="008A65E1">
      <w:pPr>
        <w:jc w:val="center"/>
      </w:pPr>
      <w:r>
        <w:rPr>
          <w:b/>
          <w:bCs/>
          <w:color w:val="140655"/>
          <w:sz w:val="16"/>
          <w:szCs w:val="16"/>
        </w:rPr>
        <w:t> </w:t>
      </w:r>
    </w:p>
    <w:p w:rsidR="008A65E1" w:rsidRDefault="008A65E1" w:rsidP="008A65E1">
      <w:pPr>
        <w:spacing w:before="75"/>
        <w:jc w:val="center"/>
      </w:pPr>
      <w:r>
        <w:rPr>
          <w:rFonts w:ascii="Times New Roman Bold" w:hAnsi="Times New Roman Bold"/>
          <w:b/>
          <w:bCs/>
          <w:color w:val="140655"/>
          <w:sz w:val="36"/>
          <w:szCs w:val="36"/>
        </w:rPr>
        <w:t>03.06.14</w:t>
      </w:r>
    </w:p>
    <w:p w:rsidR="008A65E1" w:rsidRDefault="008A65E1" w:rsidP="008A65E1">
      <w:pPr>
        <w:spacing w:before="75"/>
        <w:jc w:val="center"/>
      </w:pPr>
      <w:r>
        <w:rPr>
          <w:rFonts w:ascii="Times New Roman Bold" w:hAnsi="Times New Roman Bold"/>
          <w:b/>
          <w:bCs/>
          <w:color w:val="140655"/>
          <w:sz w:val="36"/>
          <w:szCs w:val="36"/>
        </w:rPr>
        <w:t>PRESIEDE SAINT GERMAIN</w:t>
      </w:r>
    </w:p>
    <w:p w:rsidR="008A65E1" w:rsidRDefault="008A65E1" w:rsidP="008A65E1">
      <w:pPr>
        <w:spacing w:before="75"/>
        <w:jc w:val="center"/>
      </w:pPr>
      <w:r>
        <w:rPr>
          <w:rFonts w:ascii="Times New Roman Bold" w:hAnsi="Times New Roman Bold"/>
          <w:b/>
          <w:bCs/>
          <w:color w:val="140655"/>
          <w:sz w:val="36"/>
          <w:szCs w:val="36"/>
        </w:rPr>
        <w:t>La Luce e l’Europa</w:t>
      </w:r>
      <w:r>
        <w:rPr>
          <w:b/>
          <w:bCs/>
          <w:color w:val="140655"/>
        </w:rPr>
        <w:t> </w:t>
      </w:r>
    </w:p>
    <w:p w:rsidR="008A65E1" w:rsidRDefault="008A65E1" w:rsidP="008A65E1">
      <w:pPr>
        <w:ind w:firstLine="708"/>
        <w:jc w:val="both"/>
      </w:pPr>
      <w:r>
        <w:rPr>
          <w:color w:val="140655"/>
          <w:sz w:val="27"/>
          <w:szCs w:val="27"/>
        </w:rPr>
        <w:t xml:space="preserve">Saint </w:t>
      </w:r>
      <w:proofErr w:type="spellStart"/>
      <w:r>
        <w:rPr>
          <w:color w:val="140655"/>
          <w:sz w:val="27"/>
          <w:szCs w:val="27"/>
        </w:rPr>
        <w:t>Germain</w:t>
      </w:r>
      <w:proofErr w:type="spellEnd"/>
      <w:r>
        <w:rPr>
          <w:color w:val="140655"/>
          <w:sz w:val="27"/>
          <w:szCs w:val="27"/>
        </w:rPr>
        <w:t>: “Vi svegliate al mattino e vedete la Luce. Vi coricate la sera, abbassate le palpebre e vedete la Luce. Come spiegarvi che non avete bisogno di cercare la Luce, perché la Luce è nel profondo di voi stessi, è in voi stessi. Perché la nascondete? Espandetela! Portatela alla portata di tutti. Fatela conoscere. Parlatene. Addormentatevi con la Luce e svegliatevi con la Luce. Vivete con la Luce, lavorate con la Luce. Quando parlate, fate sì che le vostre parole passino attraverso una parete di Luce!</w:t>
      </w:r>
    </w:p>
    <w:p w:rsidR="008A65E1" w:rsidRDefault="008A65E1" w:rsidP="008A65E1">
      <w:pPr>
        <w:ind w:firstLine="708"/>
        <w:jc w:val="both"/>
      </w:pPr>
      <w:r>
        <w:rPr>
          <w:color w:val="140655"/>
          <w:sz w:val="27"/>
          <w:szCs w:val="27"/>
        </w:rPr>
        <w:t>“Nel corso dei secoli e dei millenni la Luce è stata sempre … ha sempre rappresentato un traguardo, ma per questo Nuovo Millennio ha un significato particolare perché, vedete, dopo l’Oscurità del Millennio trascorso, ecco, attraverso le ombre e le difficoltà c’è la Luce, si fa strada la Luce.</w:t>
      </w:r>
    </w:p>
    <w:p w:rsidR="008A65E1" w:rsidRDefault="008A65E1" w:rsidP="008A65E1">
      <w:pPr>
        <w:ind w:firstLine="708"/>
        <w:jc w:val="both"/>
      </w:pPr>
      <w:r>
        <w:rPr>
          <w:color w:val="140655"/>
          <w:sz w:val="27"/>
          <w:szCs w:val="27"/>
        </w:rPr>
        <w:t>“Se non la vedete è perché non ponete attenzione. Cercatela soprattutto nel profondo di voi stessi. Portatela in superficie, espandetela attorno a voi. Abbattete i muri di pensieri che possono ostacolare questa espansione di Luce.</w:t>
      </w:r>
    </w:p>
    <w:p w:rsidR="008A65E1" w:rsidRDefault="008A65E1" w:rsidP="008A65E1">
      <w:pPr>
        <w:ind w:firstLine="708"/>
        <w:jc w:val="both"/>
      </w:pPr>
      <w:r>
        <w:rPr>
          <w:color w:val="140655"/>
          <w:sz w:val="27"/>
          <w:szCs w:val="27"/>
        </w:rPr>
        <w:t xml:space="preserve">“I miei Fratelli della Gerarchia, dall’inizio di questo nuovo Millennio, hanno fatto di tutto per predisporre e organizzare l’inizio di questa Nuova Era, la Nuova Era di Luce! Soprattutto per la presa di autocoscienza dei paesi che formano questo Continente. Più che paesi, le razze che fanno parte di questo </w:t>
      </w:r>
      <w:r>
        <w:rPr>
          <w:i/>
          <w:iCs/>
          <w:color w:val="140655"/>
          <w:sz w:val="27"/>
          <w:szCs w:val="27"/>
        </w:rPr>
        <w:t>Nuovo Continente</w:t>
      </w:r>
      <w:r>
        <w:rPr>
          <w:color w:val="140655"/>
          <w:sz w:val="27"/>
          <w:szCs w:val="27"/>
        </w:rPr>
        <w:t>.</w:t>
      </w:r>
    </w:p>
    <w:p w:rsidR="008A65E1" w:rsidRDefault="008A65E1" w:rsidP="008A65E1">
      <w:pPr>
        <w:ind w:firstLine="708"/>
        <w:jc w:val="both"/>
      </w:pPr>
      <w:r>
        <w:rPr>
          <w:color w:val="140655"/>
          <w:sz w:val="27"/>
          <w:szCs w:val="27"/>
        </w:rPr>
        <w:t>“Ognuno di questi paesi, ognuna di queste razze ha realizzato, nel corso degli ultimi millenni, ciò che c’era di profondo nel profondo della propria anima, del proprio essere. Ogni Nazione, ogni Razza ha fatto del proprio meglio, ha dato quello che ha potuto, ha affermato dei Principî. Ora questa grande ricchezza deve fondersi e questo processo prenderà tempo.</w:t>
      </w:r>
    </w:p>
    <w:p w:rsidR="008A65E1" w:rsidRDefault="008A65E1" w:rsidP="008A65E1">
      <w:pPr>
        <w:ind w:firstLine="708"/>
        <w:jc w:val="both"/>
      </w:pPr>
      <w:r>
        <w:rPr>
          <w:color w:val="140655"/>
          <w:sz w:val="27"/>
          <w:szCs w:val="27"/>
        </w:rPr>
        <w:t>“Con la fine del Ciclo – ve l’abbiamo già detto, e oggi ve lo ripetiamo – quelli che voi chiamate della Gerarchia Bianca hanno eretto una Grande Parete per far sì che le vibrazioni dei Millenni passati ricadessero su sé stesse e questo è in corso e non vi riguarda più. È un conto che spetta a noi amministrare, seguire, sciogliere con tanto Amore e Determinazione.</w:t>
      </w:r>
    </w:p>
    <w:p w:rsidR="008A65E1" w:rsidRDefault="008A65E1" w:rsidP="008A65E1">
      <w:pPr>
        <w:ind w:firstLine="708"/>
        <w:jc w:val="both"/>
      </w:pPr>
      <w:r>
        <w:rPr>
          <w:color w:val="140655"/>
          <w:sz w:val="27"/>
          <w:szCs w:val="27"/>
        </w:rPr>
        <w:lastRenderedPageBreak/>
        <w:t>“Vi abbiamo anche detto che abbiamo creato un Rotolo con il programma dei primi secoli di questo Nuovo Millennio e lentamente questo Rotolo si svolge, si apre. In questo Rotolo c’è tutta la storia dell’evoluzione dei prossimi secoli.</w:t>
      </w:r>
    </w:p>
    <w:p w:rsidR="008A65E1" w:rsidRDefault="008A65E1" w:rsidP="008A65E1">
      <w:pPr>
        <w:ind w:firstLine="708"/>
        <w:jc w:val="both"/>
      </w:pPr>
      <w:r>
        <w:rPr>
          <w:color w:val="140655"/>
          <w:sz w:val="27"/>
          <w:szCs w:val="27"/>
        </w:rPr>
        <w:t>“Non ribellatevi, perché la ribellione rende semplicemente più complesso il passaggio, la maturazione. Anzi cercate di affrettare l’evolversi di questo Rotolo. Questo Rotolo è la Storia, è già scritta! C’è solo la dimensione Tempo che è un capitolo aperto ed è un capitolo che dovrà vivere nella realtà del vostro Continente.</w:t>
      </w:r>
    </w:p>
    <w:p w:rsidR="008A65E1" w:rsidRDefault="008A65E1" w:rsidP="008A65E1">
      <w:pPr>
        <w:ind w:firstLine="708"/>
        <w:jc w:val="both"/>
      </w:pPr>
      <w:r>
        <w:rPr>
          <w:color w:val="140655"/>
          <w:sz w:val="27"/>
          <w:szCs w:val="27"/>
        </w:rPr>
        <w:t>“Vi avevamo detto che diverse anime di Fratelli – chiamateli pure maggiori, se volete – erano scesi in cosiddetto Sacrificio per innestare questi nuovi Principî, per abituare i vari popoli, le varie nazioni di questo Continente a questa nuova impronta, a questo nuovo modo di essere. Non ostacolate il loro compito, difficile compito.</w:t>
      </w:r>
    </w:p>
    <w:p w:rsidR="008A65E1" w:rsidRDefault="008A65E1" w:rsidP="008A65E1">
      <w:pPr>
        <w:ind w:firstLine="708"/>
        <w:jc w:val="both"/>
      </w:pPr>
      <w:r>
        <w:rPr>
          <w:color w:val="140655"/>
          <w:sz w:val="27"/>
          <w:szCs w:val="27"/>
        </w:rPr>
        <w:t>“Comunque, vedete, quello che vogliamo dirvi è che, lo vogliate o no, il corso della Storia della vostra evoluzione, di questo gruppo di popoli, di razze, è segnato. Quindi cercate di non ostacolare questo processo evolutivo. E poi, comunque, questi primi secoli saranno la Storia, l’inizio della Storia di questo Nuovo Millennio.</w:t>
      </w:r>
    </w:p>
    <w:p w:rsidR="008A65E1" w:rsidRDefault="008A65E1" w:rsidP="008A65E1">
      <w:pPr>
        <w:ind w:firstLine="708"/>
        <w:jc w:val="both"/>
      </w:pPr>
      <w:r>
        <w:rPr>
          <w:color w:val="140655"/>
          <w:sz w:val="27"/>
          <w:szCs w:val="27"/>
        </w:rPr>
        <w:t>“Vi invitiamo ad amarlo, a viverlo. A ognuno di noi è stato dato un Compito che dobbiamo svolgere. È un Compito però, che si evolve nei cosiddetti piani sottili, che sovente sfugge alla gran parte degli uomini. Ma è sufficiente che un piccolo numero possa comprendere il perché della Natura, della Ragione di questa evoluzione per poter seguire, dedicarsi a sviluppare questi Nuovi Principî ed essi, nei tempi dovuti, si manifestano tangibilmente.</w:t>
      </w:r>
    </w:p>
    <w:p w:rsidR="008A65E1" w:rsidRDefault="008A65E1" w:rsidP="008A65E1">
      <w:pPr>
        <w:ind w:firstLine="708"/>
        <w:jc w:val="both"/>
      </w:pPr>
      <w:r>
        <w:rPr>
          <w:color w:val="140655"/>
          <w:sz w:val="27"/>
          <w:szCs w:val="27"/>
        </w:rPr>
        <w:t>“Questa è la Storia del vostro prossimo Millennio. Pensateci, meditateci.</w:t>
      </w:r>
    </w:p>
    <w:p w:rsidR="008A65E1" w:rsidRDefault="008A65E1" w:rsidP="008A65E1">
      <w:pPr>
        <w:ind w:firstLine="708"/>
        <w:jc w:val="both"/>
      </w:pPr>
      <w:r>
        <w:rPr>
          <w:color w:val="140655"/>
          <w:sz w:val="27"/>
          <w:szCs w:val="27"/>
        </w:rPr>
        <w:t>“Vedete, si semina e la Terra favorisce lo schiudersi di questi semi. Ecco, siamo già in questo processo avviato. Ora dipende dalla stagione che i vari popoli creeranno in questo Continente. Fate che sia una buona Primavera, che possa favorire lo schiudersi naturale di questi semi.</w:t>
      </w:r>
    </w:p>
    <w:p w:rsidR="008A65E1" w:rsidRDefault="008A65E1" w:rsidP="008A65E1">
      <w:pPr>
        <w:ind w:firstLine="708"/>
        <w:jc w:val="both"/>
      </w:pPr>
      <w:r>
        <w:rPr>
          <w:color w:val="140655"/>
          <w:sz w:val="27"/>
          <w:szCs w:val="27"/>
        </w:rPr>
        <w:t>“L’unione dei popoli, o meglio, la fusione dei popoli, delle varie razze fa parte di una Legge della Natura, quella dell’Evoluzione. Come quel Vecchio Saggio di Grande Luce (</w:t>
      </w:r>
      <w:proofErr w:type="spellStart"/>
      <w:r>
        <w:rPr>
          <w:color w:val="140655"/>
          <w:sz w:val="27"/>
          <w:szCs w:val="27"/>
        </w:rPr>
        <w:t>Horunci</w:t>
      </w:r>
      <w:proofErr w:type="spellEnd"/>
      <w:r>
        <w:rPr>
          <w:color w:val="140655"/>
          <w:sz w:val="27"/>
          <w:szCs w:val="27"/>
        </w:rPr>
        <w:t xml:space="preserve">) vi diceva (negli anni ‘50), </w:t>
      </w:r>
      <w:r>
        <w:rPr>
          <w:b/>
          <w:bCs/>
          <w:color w:val="140655"/>
          <w:sz w:val="27"/>
          <w:szCs w:val="27"/>
        </w:rPr>
        <w:t>dall’Uno al Mille e dal Mille all’Uno</w:t>
      </w:r>
      <w:r>
        <w:rPr>
          <w:color w:val="140655"/>
          <w:sz w:val="27"/>
          <w:szCs w:val="27"/>
        </w:rPr>
        <w:t xml:space="preserve">. Pensate alla ricchezza del </w:t>
      </w:r>
      <w:r>
        <w:rPr>
          <w:b/>
          <w:bCs/>
          <w:color w:val="140655"/>
          <w:sz w:val="27"/>
          <w:szCs w:val="27"/>
        </w:rPr>
        <w:t>Mille</w:t>
      </w:r>
      <w:r>
        <w:rPr>
          <w:color w:val="140655"/>
          <w:sz w:val="27"/>
          <w:szCs w:val="27"/>
        </w:rPr>
        <w:t xml:space="preserve"> e pensate alla straripante energia dell’</w:t>
      </w:r>
      <w:r>
        <w:rPr>
          <w:b/>
          <w:bCs/>
          <w:color w:val="140655"/>
          <w:sz w:val="27"/>
          <w:szCs w:val="27"/>
        </w:rPr>
        <w:t>Uno</w:t>
      </w:r>
      <w:r>
        <w:rPr>
          <w:color w:val="140655"/>
          <w:sz w:val="27"/>
          <w:szCs w:val="27"/>
        </w:rPr>
        <w:t xml:space="preserve">, che ha in sé in potenza il </w:t>
      </w:r>
      <w:r>
        <w:rPr>
          <w:b/>
          <w:bCs/>
          <w:color w:val="140655"/>
          <w:sz w:val="27"/>
          <w:szCs w:val="27"/>
        </w:rPr>
        <w:t>Mille</w:t>
      </w:r>
      <w:r>
        <w:rPr>
          <w:color w:val="140655"/>
          <w:sz w:val="27"/>
          <w:szCs w:val="27"/>
        </w:rPr>
        <w:t>. Ma, vedete, queste sono Leggi della Natura, della Natura di questo pianeta. Appartengono alle caratteristiche dell’evoluzione di questo pianeta.</w:t>
      </w:r>
    </w:p>
    <w:p w:rsidR="008A65E1" w:rsidRDefault="008A65E1" w:rsidP="008A65E1">
      <w:pPr>
        <w:ind w:firstLine="708"/>
        <w:jc w:val="both"/>
      </w:pPr>
      <w:r>
        <w:rPr>
          <w:color w:val="140655"/>
          <w:sz w:val="27"/>
          <w:szCs w:val="27"/>
        </w:rPr>
        <w:t>“Vivete con coscienza questo momento storico, cercate di comprenderlo e anche se vi può sembrare utopistico, forzatamente abbandonerete gli egoismi, ma anche negli egoismi passerete dall’Uno al Mille e dal Mille all’Uno. E quell’Uno egoistico sarà quello che darà una forza di energia a questa nuova grande Entità.</w:t>
      </w:r>
    </w:p>
    <w:p w:rsidR="008A65E1" w:rsidRDefault="008A65E1" w:rsidP="008A65E1">
      <w:pPr>
        <w:ind w:firstLine="708"/>
        <w:jc w:val="both"/>
      </w:pPr>
      <w:r>
        <w:rPr>
          <w:color w:val="140655"/>
          <w:sz w:val="27"/>
          <w:szCs w:val="27"/>
        </w:rPr>
        <w:t>“Non ho altro da dirvi questa sera. Chiedete se avete delle curiosità.”</w:t>
      </w:r>
    </w:p>
    <w:p w:rsidR="008A65E1" w:rsidRDefault="008A65E1" w:rsidP="008A65E1">
      <w:pPr>
        <w:ind w:firstLine="708"/>
        <w:jc w:val="both"/>
      </w:pPr>
      <w:r>
        <w:rPr>
          <w:color w:val="140655"/>
          <w:sz w:val="27"/>
          <w:szCs w:val="27"/>
        </w:rPr>
        <w:t>Alberto: “Maestro, io avrei una domanda. Ma nella storia ai tempi dei Greci, ai tempi di Carlo Magno, di Napoleone … insomma quando si è cercato di fare un’Europa, quanto meno di unire un Continente, la Storia era già scritta e la dimensione del Tempo ha influito sino al punto che si è dovuto posticipare, oppure questa è la volta che …”</w:t>
      </w:r>
    </w:p>
    <w:p w:rsidR="008A65E1" w:rsidRDefault="008A65E1" w:rsidP="008A65E1">
      <w:pPr>
        <w:ind w:firstLine="708"/>
        <w:jc w:val="both"/>
      </w:pPr>
      <w:r>
        <w:rPr>
          <w:color w:val="140655"/>
          <w:sz w:val="27"/>
          <w:szCs w:val="27"/>
        </w:rPr>
        <w:t xml:space="preserve">Saint </w:t>
      </w:r>
      <w:proofErr w:type="spellStart"/>
      <w:r>
        <w:rPr>
          <w:color w:val="140655"/>
          <w:sz w:val="27"/>
          <w:szCs w:val="27"/>
        </w:rPr>
        <w:t>Germain</w:t>
      </w:r>
      <w:proofErr w:type="spellEnd"/>
      <w:r>
        <w:rPr>
          <w:color w:val="140655"/>
          <w:sz w:val="27"/>
          <w:szCs w:val="27"/>
        </w:rPr>
        <w:t xml:space="preserve">: “L’Unione non può nascere per imposizione. L’Unione in quella grande nazione (USA) è nata con la partecipazione senza distinzione di origine di uno più uno più uno più uno … deve nascere dal cittadino, dai cittadini non per imposizione. Qualsiasi imposizione sia essa dolce o forte crea una reazione, ma se una consistente parte dei popoli vive e comprende questa iniziativa, ecco, vedete? uno più uno più uno </w:t>
      </w:r>
      <w:r>
        <w:rPr>
          <w:color w:val="140655"/>
          <w:sz w:val="27"/>
          <w:szCs w:val="27"/>
        </w:rPr>
        <w:lastRenderedPageBreak/>
        <w:t xml:space="preserve">più uno e non che un fratello si sente improvvisamente maggiore e parte per imporre un’Unità. Non esiste. Questo processo di unificazione nasce per opera di una minoranza che appartiene a tutti i popoli. Non è un popolo che si erge a Liberatore o come avanguardia di una modernità. No! nasce da ogni singolo cittadino. Questa evoluzione, come spiegarvi, è nella caratteristica del </w:t>
      </w:r>
      <w:r>
        <w:rPr>
          <w:i/>
          <w:iCs/>
          <w:color w:val="140655"/>
          <w:sz w:val="27"/>
          <w:szCs w:val="27"/>
        </w:rPr>
        <w:t>seme</w:t>
      </w:r>
      <w:r>
        <w:rPr>
          <w:color w:val="140655"/>
          <w:sz w:val="27"/>
          <w:szCs w:val="27"/>
        </w:rPr>
        <w:t xml:space="preserve"> dell’Umanità. E naturalmente ci vogliono secoli e millenni per realizzare questo processo. Ora è uno dei momenti storici in cui una parte viene realizzata: è il principio di Fratellanza. Vi sembrerà un’utopia, ma questo principio è molto più diffuso di quanto ognuno di voi possa pensare, nel profondo intimo di ogni essere.”</w:t>
      </w:r>
    </w:p>
    <w:p w:rsidR="008A65E1" w:rsidRDefault="008A65E1" w:rsidP="008A65E1">
      <w:pPr>
        <w:ind w:firstLine="708"/>
        <w:jc w:val="both"/>
      </w:pPr>
      <w:r>
        <w:rPr>
          <w:color w:val="140655"/>
          <w:sz w:val="27"/>
          <w:szCs w:val="27"/>
        </w:rPr>
        <w:t>Alberto: “Questo principio fa parte della Luce?”</w:t>
      </w:r>
    </w:p>
    <w:p w:rsidR="008A65E1" w:rsidRDefault="008A65E1" w:rsidP="008A65E1">
      <w:pPr>
        <w:ind w:firstLine="708"/>
        <w:jc w:val="both"/>
      </w:pPr>
      <w:r>
        <w:rPr>
          <w:color w:val="140655"/>
          <w:sz w:val="27"/>
          <w:szCs w:val="27"/>
        </w:rPr>
        <w:t xml:space="preserve">Saint </w:t>
      </w:r>
      <w:proofErr w:type="spellStart"/>
      <w:r>
        <w:rPr>
          <w:color w:val="140655"/>
          <w:sz w:val="27"/>
          <w:szCs w:val="27"/>
        </w:rPr>
        <w:t>Germain</w:t>
      </w:r>
      <w:proofErr w:type="spellEnd"/>
      <w:r>
        <w:rPr>
          <w:color w:val="140655"/>
          <w:sz w:val="27"/>
          <w:szCs w:val="27"/>
        </w:rPr>
        <w:t>: “È la Luce. È un principio di Luce che parla direttamente alla Luce che è in ogni anima.”</w:t>
      </w:r>
    </w:p>
    <w:p w:rsidR="008A65E1" w:rsidRDefault="008A65E1" w:rsidP="008A65E1">
      <w:pPr>
        <w:ind w:firstLine="708"/>
        <w:jc w:val="both"/>
      </w:pPr>
      <w:r>
        <w:rPr>
          <w:color w:val="140655"/>
          <w:sz w:val="27"/>
          <w:szCs w:val="27"/>
        </w:rPr>
        <w:t>Rosario: “Allo stato attuale della situazione, molti popoli sentono come se l’Unione di questo Continente sia stata imposta in questo momento, perché si stanno ribellando, perché secondo loro, non è fatta per unire veramente i popoli, non è fatta nel giusto modo. Quindi in questo caso ci troviamo davanti al fatto di dover ricominciare da capo, perché così com’è non va bene.”</w:t>
      </w:r>
    </w:p>
    <w:p w:rsidR="008A65E1" w:rsidRDefault="008A65E1" w:rsidP="008A65E1">
      <w:pPr>
        <w:ind w:firstLine="708"/>
        <w:jc w:val="both"/>
      </w:pPr>
      <w:r>
        <w:rPr>
          <w:color w:val="140655"/>
          <w:sz w:val="27"/>
          <w:szCs w:val="27"/>
        </w:rPr>
        <w:t xml:space="preserve">Saint </w:t>
      </w:r>
      <w:proofErr w:type="spellStart"/>
      <w:r>
        <w:rPr>
          <w:color w:val="140655"/>
          <w:sz w:val="27"/>
          <w:szCs w:val="27"/>
        </w:rPr>
        <w:t>Germain</w:t>
      </w:r>
      <w:proofErr w:type="spellEnd"/>
      <w:r>
        <w:rPr>
          <w:color w:val="140655"/>
          <w:sz w:val="27"/>
          <w:szCs w:val="27"/>
        </w:rPr>
        <w:t xml:space="preserve">: “Ebbene, ci sono le persone </w:t>
      </w:r>
      <w:proofErr w:type="spellStart"/>
      <w:r>
        <w:rPr>
          <w:color w:val="140655"/>
          <w:sz w:val="27"/>
          <w:szCs w:val="27"/>
        </w:rPr>
        <w:t>preposte…</w:t>
      </w:r>
      <w:proofErr w:type="spellEnd"/>
      <w:r>
        <w:rPr>
          <w:color w:val="140655"/>
          <w:sz w:val="27"/>
          <w:szCs w:val="27"/>
        </w:rPr>
        <w:t xml:space="preserve"> il processo comunque è questo. È un processo evolutivo.”</w:t>
      </w:r>
    </w:p>
    <w:p w:rsidR="008A65E1" w:rsidRDefault="008A65E1" w:rsidP="008A65E1">
      <w:pPr>
        <w:ind w:firstLine="708"/>
        <w:jc w:val="both"/>
      </w:pPr>
      <w:r>
        <w:rPr>
          <w:color w:val="140655"/>
          <w:sz w:val="27"/>
          <w:szCs w:val="27"/>
        </w:rPr>
        <w:t>Laura: “Il principio che anima questa Unione, è un’Unione di Luce? Coloro che adesso stanno tentando, a livello sociale e politico-economico, di formare un’Europa, forse non sono le persone giuste. E quindi potrebbe essere che l’Unione di Luce è nella coscienza di ognuno di noi, quindi al di fuori delle strutture, poiché le strutture forse non sono composte da persone che sono a contatto con la propria Luce. E, dunque, potrebbe essere questo compito o desiderio personale di ognuno di noi che farà sì che questo avvenga?”</w:t>
      </w:r>
    </w:p>
    <w:p w:rsidR="008A65E1" w:rsidRDefault="008A65E1" w:rsidP="008A65E1">
      <w:pPr>
        <w:ind w:firstLine="708"/>
        <w:jc w:val="both"/>
      </w:pPr>
      <w:r>
        <w:rPr>
          <w:color w:val="140655"/>
          <w:sz w:val="27"/>
          <w:szCs w:val="27"/>
        </w:rPr>
        <w:t xml:space="preserve">Saint </w:t>
      </w:r>
      <w:proofErr w:type="spellStart"/>
      <w:r>
        <w:rPr>
          <w:color w:val="140655"/>
          <w:sz w:val="27"/>
          <w:szCs w:val="27"/>
        </w:rPr>
        <w:t>Germain</w:t>
      </w:r>
      <w:proofErr w:type="spellEnd"/>
      <w:r>
        <w:rPr>
          <w:color w:val="140655"/>
          <w:sz w:val="27"/>
          <w:szCs w:val="27"/>
        </w:rPr>
        <w:t>: “È il processo. Questo processo evolutivo medesimo fa sì che delle Entità, delle anime particolari scendano con questo principio in una nazione, in un’altra nazione, in un’altra nazione ancora. Sono persone che sono scese con questo Compito. Non è detto che ci riescano. Non tutti ci riescono. Molti mollano o sbagliano. Però ci sono ancora delle anime che sono scese con questo compito e che lo portano avanti.”</w:t>
      </w:r>
    </w:p>
    <w:p w:rsidR="008A65E1" w:rsidRDefault="008A65E1" w:rsidP="008A65E1">
      <w:pPr>
        <w:ind w:firstLine="708"/>
        <w:jc w:val="both"/>
      </w:pPr>
      <w:r>
        <w:rPr>
          <w:color w:val="140655"/>
          <w:sz w:val="27"/>
          <w:szCs w:val="27"/>
        </w:rPr>
        <w:t>Gian: “Senza ribellione?”</w:t>
      </w:r>
    </w:p>
    <w:p w:rsidR="008A65E1" w:rsidRDefault="008A65E1" w:rsidP="008A65E1">
      <w:pPr>
        <w:ind w:firstLine="708"/>
        <w:jc w:val="both"/>
      </w:pPr>
      <w:r>
        <w:rPr>
          <w:color w:val="140655"/>
          <w:sz w:val="27"/>
          <w:szCs w:val="27"/>
        </w:rPr>
        <w:t>Eddy: “La ribellione è concessa dalla Legge. Il libero arbitrio è concesso: è la grande ricchezza … dello sperpero.”</w:t>
      </w:r>
    </w:p>
    <w:p w:rsidR="008A65E1" w:rsidRDefault="008A65E1" w:rsidP="008A65E1">
      <w:pPr>
        <w:ind w:firstLine="708"/>
        <w:jc w:val="both"/>
      </w:pPr>
      <w:r>
        <w:rPr>
          <w:color w:val="140655"/>
          <w:sz w:val="27"/>
          <w:szCs w:val="27"/>
        </w:rPr>
        <w:t> </w:t>
      </w:r>
      <w:r>
        <w:rPr>
          <w:b/>
          <w:bCs/>
          <w:color w:val="140655"/>
          <w:sz w:val="27"/>
          <w:szCs w:val="27"/>
        </w:rPr>
        <w:t>     </w:t>
      </w:r>
    </w:p>
    <w:p w:rsidR="008A65E1" w:rsidRDefault="008A65E1" w:rsidP="008A65E1">
      <w:pPr>
        <w:spacing w:before="75"/>
        <w:jc w:val="both"/>
      </w:pPr>
      <w:r>
        <w:rPr>
          <w:rFonts w:ascii="Times New Roman Bold" w:hAnsi="Times New Roman Bold"/>
          <w:b/>
          <w:bCs/>
          <w:color w:val="140655"/>
          <w:sz w:val="36"/>
          <w:szCs w:val="36"/>
        </w:rPr>
        <w:t>10.06.14</w:t>
      </w:r>
    </w:p>
    <w:p w:rsidR="008A65E1" w:rsidRDefault="008A65E1" w:rsidP="008A65E1">
      <w:pPr>
        <w:spacing w:before="75"/>
        <w:jc w:val="both"/>
      </w:pPr>
      <w:r>
        <w:rPr>
          <w:rFonts w:ascii="Times New Roman Bold" w:hAnsi="Times New Roman Bold"/>
          <w:b/>
          <w:bCs/>
          <w:color w:val="140655"/>
          <w:sz w:val="36"/>
          <w:szCs w:val="36"/>
        </w:rPr>
        <w:t>PRESIEDE IL MAHA CHOHAN</w:t>
      </w:r>
    </w:p>
    <w:p w:rsidR="008A65E1" w:rsidRDefault="008A65E1" w:rsidP="008A65E1">
      <w:pPr>
        <w:spacing w:before="75"/>
        <w:jc w:val="both"/>
      </w:pPr>
      <w:r>
        <w:rPr>
          <w:rFonts w:ascii="Times New Roman Bold" w:hAnsi="Times New Roman Bold"/>
          <w:b/>
          <w:bCs/>
          <w:i/>
          <w:iCs/>
          <w:color w:val="140655"/>
          <w:sz w:val="36"/>
          <w:szCs w:val="36"/>
        </w:rPr>
        <w:t xml:space="preserve">che spiega il sacrificio fatto </w:t>
      </w:r>
    </w:p>
    <w:p w:rsidR="008A65E1" w:rsidRDefault="008A65E1" w:rsidP="008A65E1">
      <w:pPr>
        <w:spacing w:before="75"/>
        <w:jc w:val="both"/>
      </w:pPr>
      <w:r>
        <w:rPr>
          <w:rFonts w:ascii="Times New Roman Bold" w:hAnsi="Times New Roman Bold"/>
          <w:b/>
          <w:bCs/>
          <w:i/>
          <w:iCs/>
          <w:color w:val="140655"/>
          <w:sz w:val="36"/>
          <w:szCs w:val="36"/>
        </w:rPr>
        <w:t xml:space="preserve">dal Maestro Istruttore Solare </w:t>
      </w:r>
      <w:proofErr w:type="spellStart"/>
      <w:r>
        <w:rPr>
          <w:rFonts w:ascii="Times New Roman Bold" w:hAnsi="Times New Roman Bold"/>
          <w:b/>
          <w:bCs/>
          <w:i/>
          <w:iCs/>
          <w:color w:val="140655"/>
          <w:sz w:val="36"/>
          <w:szCs w:val="36"/>
        </w:rPr>
        <w:t>Horunci</w:t>
      </w:r>
      <w:proofErr w:type="spellEnd"/>
      <w:r>
        <w:rPr>
          <w:color w:val="140655"/>
          <w:sz w:val="27"/>
          <w:szCs w:val="27"/>
        </w:rPr>
        <w:t> </w:t>
      </w:r>
    </w:p>
    <w:p w:rsidR="008A65E1" w:rsidRDefault="008A65E1" w:rsidP="008A65E1">
      <w:pPr>
        <w:ind w:firstLine="708"/>
        <w:jc w:val="both"/>
      </w:pPr>
      <w:r>
        <w:rPr>
          <w:color w:val="140655"/>
          <w:sz w:val="27"/>
          <w:szCs w:val="27"/>
        </w:rPr>
        <w:t xml:space="preserve">Il </w:t>
      </w:r>
      <w:proofErr w:type="spellStart"/>
      <w:r>
        <w:rPr>
          <w:color w:val="140655"/>
          <w:sz w:val="27"/>
          <w:szCs w:val="27"/>
        </w:rPr>
        <w:t>Maha</w:t>
      </w:r>
      <w:proofErr w:type="spellEnd"/>
      <w:r>
        <w:rPr>
          <w:color w:val="140655"/>
          <w:sz w:val="27"/>
          <w:szCs w:val="27"/>
        </w:rPr>
        <w:t xml:space="preserve"> </w:t>
      </w:r>
      <w:proofErr w:type="spellStart"/>
      <w:r>
        <w:rPr>
          <w:color w:val="140655"/>
          <w:sz w:val="27"/>
          <w:szCs w:val="27"/>
        </w:rPr>
        <w:t>Chohan</w:t>
      </w:r>
      <w:proofErr w:type="spellEnd"/>
      <w:r>
        <w:rPr>
          <w:color w:val="140655"/>
          <w:sz w:val="27"/>
          <w:szCs w:val="27"/>
        </w:rPr>
        <w:t>: “È tutto pronto! È tutto predisposto! Abbiamo portato a termine</w:t>
      </w:r>
      <w:r>
        <w:rPr>
          <w:b/>
          <w:bCs/>
          <w:color w:val="140655"/>
          <w:sz w:val="27"/>
          <w:szCs w:val="27"/>
        </w:rPr>
        <w:t xml:space="preserve"> </w:t>
      </w:r>
      <w:r>
        <w:rPr>
          <w:color w:val="140655"/>
          <w:sz w:val="27"/>
          <w:szCs w:val="27"/>
        </w:rPr>
        <w:t>il nostro Compito! Il Compito è un Rotolo enorme che ha in sé le istruzioni di come lentamente aprirsi nel corso di tre secoli, come altri Fratelli vi hanno già detto più volte.</w:t>
      </w:r>
    </w:p>
    <w:p w:rsidR="008A65E1" w:rsidRDefault="008A65E1" w:rsidP="008A65E1">
      <w:pPr>
        <w:ind w:firstLine="708"/>
        <w:jc w:val="both"/>
      </w:pPr>
      <w:r>
        <w:rPr>
          <w:color w:val="140655"/>
          <w:sz w:val="27"/>
          <w:szCs w:val="27"/>
        </w:rPr>
        <w:lastRenderedPageBreak/>
        <w:t>“Dettagliate istruzioni sono scritte su questo Testo arrotolato che dal massimo più lontano Occidente lentamente si sta srotolando verso Oriente. Man mano che avanza andrà a coprire delle regioni, dei popoli. Forse ne sono già al corrente, forse solo piccolissime percentuali in ogni Nazione, in ogni Popolo ne è al corrente e comunque, man mano che questa immensa Pergamena scritta si srotolerà, tutte le Nazioni, tutti i Popoli non potranno dire di non essere al corrente perché è una scrittura che è leggibile solo tramite l’intuito o tramite quella specie di alfabeto che è traducibile attraverso i polpastrelli delle dita.</w:t>
      </w:r>
    </w:p>
    <w:p w:rsidR="008A65E1" w:rsidRDefault="008A65E1" w:rsidP="008A65E1">
      <w:pPr>
        <w:ind w:firstLine="708"/>
        <w:jc w:val="both"/>
      </w:pPr>
      <w:r>
        <w:rPr>
          <w:color w:val="140655"/>
          <w:sz w:val="27"/>
          <w:szCs w:val="27"/>
        </w:rPr>
        <w:t>“Ma, vedete, questo srotolarsi impiega molto tempo. Noi vi abbiamo avvertito, vi abbiamo messo al corrente. Capisco che è difficile divulgare così ampiamente un tale Messaggio, però in ogni Nazione, in ogni Popolo o Etnia vi sono delle persone che hanno un intuito molto sviluppato e che sono in grado di leggere e comprendere questo Testo. Per cui questi Fratelli sono in grado di istruire e di comunicare ad altre persone che non sono in grado di poter fare queste letture, di metterli al corrente di che cos’è il Programma di questi primi tre lunghi secoli.</w:t>
      </w:r>
    </w:p>
    <w:p w:rsidR="008A65E1" w:rsidRDefault="008A65E1" w:rsidP="008A65E1">
      <w:pPr>
        <w:ind w:firstLine="708"/>
        <w:jc w:val="both"/>
      </w:pPr>
      <w:r>
        <w:rPr>
          <w:color w:val="140655"/>
          <w:sz w:val="27"/>
          <w:szCs w:val="27"/>
        </w:rPr>
        <w:t xml:space="preserve">“Tutto ciò che viene cambiato e ricreato, ha dei tempi di sviluppo, di crescita. Ecco questo fenomeno rientra in queste regole. Già molte anime si ribellano, non accettano queste nuove regole. Non accettano il principio di crescita dei fenomeni, il principio di evoluzione di questi fenomeni. Desiderano ottenere subito dei risultati tangibili, dimenticando che la Natura evolutiva della Terra ha dei tempi di sviluppo. E quindi, poco per volta lentamente man mano che questo grande immenso Rotolo dall’Estremo Occidente del Continente si srotolerà, molte persone accetteranno e molte persone protesteranno, dimenticando completamente quello che hanno lasciato alle loro spalle nei vecchi secoli passati. È giusto, gli Umani devono sempre guardare il Futuro, l’evolversi del Futuro, il prendere vita dei vari capitoli della Storia Futura. Ma ci sono delle regole di crescita che devono compensare tutto ciò che di disastroso e di disarmonico è rimasto </w:t>
      </w:r>
      <w:proofErr w:type="spellStart"/>
      <w:r>
        <w:rPr>
          <w:color w:val="140655"/>
          <w:sz w:val="27"/>
          <w:szCs w:val="27"/>
        </w:rPr>
        <w:t>inattuato</w:t>
      </w:r>
      <w:proofErr w:type="spellEnd"/>
      <w:r>
        <w:rPr>
          <w:color w:val="140655"/>
          <w:sz w:val="27"/>
          <w:szCs w:val="27"/>
        </w:rPr>
        <w:t xml:space="preserve"> nei secoli passati.</w:t>
      </w:r>
    </w:p>
    <w:p w:rsidR="008A65E1" w:rsidRDefault="008A65E1" w:rsidP="008A65E1">
      <w:pPr>
        <w:ind w:firstLine="708"/>
        <w:jc w:val="both"/>
      </w:pPr>
      <w:r>
        <w:rPr>
          <w:color w:val="140655"/>
          <w:sz w:val="27"/>
          <w:szCs w:val="27"/>
        </w:rPr>
        <w:t>“Noi, Fratelli nello Spazio, seguiamo quei processi evolutivi rimasti definitivamente separati dai Nuovi Millenni. Pensate al Nuovo di questo Nuovo Millennio. Cercate di comprendere la lenta evoluzione e crescita di questo nuovo modo di evolversi, che è tutto basato soprattutto sulla Luce.”  </w:t>
      </w:r>
    </w:p>
    <w:p w:rsidR="008A65E1" w:rsidRDefault="008A65E1" w:rsidP="008A65E1">
      <w:pPr>
        <w:ind w:firstLine="708"/>
        <w:jc w:val="both"/>
      </w:pPr>
      <w:r>
        <w:rPr>
          <w:color w:val="140655"/>
          <w:sz w:val="27"/>
          <w:szCs w:val="27"/>
        </w:rPr>
        <w:t>(segue un lungo silenzio)</w:t>
      </w:r>
    </w:p>
    <w:p w:rsidR="008A65E1" w:rsidRDefault="008A65E1" w:rsidP="008A65E1">
      <w:pPr>
        <w:ind w:firstLine="708"/>
        <w:jc w:val="both"/>
      </w:pPr>
      <w:r>
        <w:rPr>
          <w:color w:val="140655"/>
          <w:sz w:val="27"/>
          <w:szCs w:val="27"/>
        </w:rPr>
        <w:t>“Comunque questa evoluzione prosegue lentamente. È come se avessimo depositato nel vostro Estremo Occidente un intero Programma che lentamente nel corso di tre secoli, come vi è stato già detto, si realizzerà.</w:t>
      </w:r>
    </w:p>
    <w:p w:rsidR="008A65E1" w:rsidRDefault="008A65E1" w:rsidP="008A65E1">
      <w:pPr>
        <w:ind w:firstLine="708"/>
        <w:jc w:val="both"/>
      </w:pPr>
      <w:r>
        <w:rPr>
          <w:color w:val="140655"/>
          <w:sz w:val="27"/>
          <w:szCs w:val="27"/>
        </w:rPr>
        <w:t xml:space="preserve">“In questi nuovi secoli avete il vantaggio del conforto della Luce. Vedete di introdurla in ognuno di voi affinché la vostra intima interiore Luce vitale si risvegli e germogli sfavillando. Per quelli che formano una piccola percentuale di Umani che riesce a comprendere e a seguire questo Cammino evolutivo, ovviamente i tempi saranno difficili da accettare. Gli animi portano una stanchezza lunga di secoli e queste anime vogliono … vogliono la tranquillità, vogliono che l’Evoluzione si svolga nel modo migliore.  </w:t>
      </w:r>
      <w:proofErr w:type="spellStart"/>
      <w:r>
        <w:rPr>
          <w:color w:val="140655"/>
          <w:sz w:val="27"/>
          <w:szCs w:val="27"/>
        </w:rPr>
        <w:t>……</w:t>
      </w:r>
      <w:proofErr w:type="spellEnd"/>
      <w:r>
        <w:rPr>
          <w:color w:val="140655"/>
          <w:sz w:val="27"/>
          <w:szCs w:val="27"/>
        </w:rPr>
        <w:t xml:space="preserve">.. e i tempi non possono essere rallentati, ma non possono neppure essere portati a maturazione accelerando. È come un virgulto di seme, di pianta vegetale che cresce e ha i suoi tempi. È come un neonato che ha i suoi tempi di crescita e di evoluzione e di presa di coscienza. Il fenomeno è che persone vive sul piano terreno solido vogliono vedere, vogliono avere, vogliono percepire e soprattutto non vogliono </w:t>
      </w:r>
      <w:r>
        <w:rPr>
          <w:color w:val="140655"/>
          <w:sz w:val="27"/>
          <w:szCs w:val="27"/>
        </w:rPr>
        <w:lastRenderedPageBreak/>
        <w:t>più conoscere sacrifici. Vogliono i sacrifici ridotti al minimo. Ci sono delle Leggi della Natura, di Armonia, di Equilibrio che regolano tutti questi fenomeni. La mente umana, la Natura dell’Umano non può pretendere di alterare, di cambiare, di mutare questi equilibri, questi tempi di Evoluzione.</w:t>
      </w:r>
    </w:p>
    <w:p w:rsidR="008A65E1" w:rsidRDefault="008A65E1" w:rsidP="008A65E1">
      <w:pPr>
        <w:ind w:firstLine="708"/>
        <w:jc w:val="both"/>
      </w:pPr>
      <w:r>
        <w:rPr>
          <w:color w:val="140655"/>
          <w:sz w:val="27"/>
          <w:szCs w:val="27"/>
        </w:rPr>
        <w:t xml:space="preserve">“Vi è stato detto che improvvisamente, verso il termine dell’ultimo Millennio, è nata ad opera non si sa di chi una Muraglia immensa per contenere tutto ciò che non deve passare nei nuovi Millenni. Questo è quasi contro le regole dell’evoluzione del pianeta Terra e del Sistema Solare, ma questo è stato fatto con un grande gesto di Sacrificio da un Ente che tu da giovane hai conosciuto (ovviamente parla di </w:t>
      </w:r>
      <w:proofErr w:type="spellStart"/>
      <w:r>
        <w:rPr>
          <w:color w:val="140655"/>
          <w:sz w:val="27"/>
          <w:szCs w:val="27"/>
        </w:rPr>
        <w:t>Horunci</w:t>
      </w:r>
      <w:proofErr w:type="spellEnd"/>
      <w:r>
        <w:rPr>
          <w:color w:val="140655"/>
          <w:sz w:val="27"/>
          <w:szCs w:val="27"/>
        </w:rPr>
        <w:t>) ed Egli si è preso carico di quel fardello e se l’è portato nel suo lungo sonno solare. (grande commozione di Eddy) Ricordalo ogni tanto e ricordate questo Sacrificio. (segue un lungo silenzio)</w:t>
      </w:r>
    </w:p>
    <w:p w:rsidR="008A65E1" w:rsidRDefault="008A65E1" w:rsidP="008A65E1">
      <w:pPr>
        <w:ind w:firstLine="708"/>
        <w:jc w:val="both"/>
      </w:pPr>
      <w:r>
        <w:rPr>
          <w:color w:val="140655"/>
          <w:sz w:val="27"/>
          <w:szCs w:val="27"/>
        </w:rPr>
        <w:t>“Vivete le vostre giornate, fate i vostri compiti, reagite, vivificate la Luce che è nel profondo di voi stessi e ravvivate la Luce che è tutt’attorno a voi. Questo è il Sentiero, questo è il Cammino che si stende davanti a voi, e noi tutti vi seguiamo con grande Amore in Fratellanza.</w:t>
      </w:r>
    </w:p>
    <w:p w:rsidR="008A65E1" w:rsidRDefault="008A65E1" w:rsidP="008A65E1">
      <w:pPr>
        <w:ind w:firstLine="708"/>
        <w:jc w:val="both"/>
      </w:pPr>
      <w:r>
        <w:rPr>
          <w:color w:val="140655"/>
          <w:sz w:val="27"/>
          <w:szCs w:val="27"/>
        </w:rPr>
        <w:t xml:space="preserve">“È nella tradizione delle Grandi Anime che ogni tanto qualcuno dice: </w:t>
      </w:r>
      <w:r>
        <w:rPr>
          <w:i/>
          <w:iCs/>
          <w:color w:val="140655"/>
          <w:sz w:val="27"/>
          <w:szCs w:val="27"/>
        </w:rPr>
        <w:t xml:space="preserve">ecco, sono pronto! </w:t>
      </w:r>
      <w:r>
        <w:rPr>
          <w:color w:val="140655"/>
          <w:sz w:val="27"/>
          <w:szCs w:val="27"/>
        </w:rPr>
        <w:t xml:space="preserve">Questo si chiama Sacrificio. Prendetene atto, è un gesto di grande Amore. Prendetene atto e cercate di comprendere questo Gesto. Il Sentiero si fa sempre più chiaro. Bene, osservatelo, </w:t>
      </w:r>
      <w:proofErr w:type="spellStart"/>
      <w:r>
        <w:rPr>
          <w:color w:val="140655"/>
          <w:sz w:val="27"/>
          <w:szCs w:val="27"/>
        </w:rPr>
        <w:t>seguitelo</w:t>
      </w:r>
      <w:proofErr w:type="spellEnd"/>
      <w:r>
        <w:rPr>
          <w:color w:val="140655"/>
          <w:sz w:val="27"/>
          <w:szCs w:val="27"/>
        </w:rPr>
        <w:t xml:space="preserve"> e capirete giorno dopo giorno a che punto siete.</w:t>
      </w:r>
    </w:p>
    <w:p w:rsidR="008A65E1" w:rsidRDefault="008A65E1" w:rsidP="008A65E1">
      <w:pPr>
        <w:ind w:firstLine="708"/>
        <w:jc w:val="both"/>
      </w:pPr>
      <w:r>
        <w:rPr>
          <w:color w:val="140655"/>
          <w:sz w:val="27"/>
          <w:szCs w:val="27"/>
        </w:rPr>
        <w:t>“Cercate di inviare Onde d’Amore a questo Grande Rotolo e di accettare il programma contenuto in questo Rotolo simbolico. Capite che è l’inizio di una Nuova Era?! Quella di questo Nuovo Millennio!</w:t>
      </w:r>
    </w:p>
    <w:p w:rsidR="008A65E1" w:rsidRDefault="008A65E1" w:rsidP="008A65E1">
      <w:pPr>
        <w:ind w:firstLine="708"/>
        <w:jc w:val="both"/>
      </w:pPr>
      <w:r>
        <w:rPr>
          <w:color w:val="140655"/>
          <w:sz w:val="27"/>
          <w:szCs w:val="27"/>
        </w:rPr>
        <w:t xml:space="preserve">“Il Grande Sacrificio! sono le cose, gli Eventi che formano le situazioni. Prendetene atto e abbiate un attimo di Amore verso chi si sacrifica e si è sacrificato annullandosi nella Grande Luce, perché la Luce possa essere qui da voi (sul pianeta Terra). Non c’è molto altro da aggiungere, oggi.” </w:t>
      </w:r>
    </w:p>
    <w:p w:rsidR="008A65E1" w:rsidRDefault="008A65E1" w:rsidP="008A65E1">
      <w:pPr>
        <w:ind w:firstLine="708"/>
        <w:jc w:val="both"/>
      </w:pPr>
      <w:r>
        <w:rPr>
          <w:color w:val="140655"/>
          <w:sz w:val="27"/>
          <w:szCs w:val="27"/>
        </w:rPr>
        <w:t>(segue un lungo Silenzio)</w:t>
      </w:r>
    </w:p>
    <w:p w:rsidR="008A65E1" w:rsidRDefault="008A65E1" w:rsidP="008A65E1">
      <w:pPr>
        <w:ind w:firstLine="708"/>
        <w:jc w:val="both"/>
      </w:pPr>
      <w:r>
        <w:rPr>
          <w:color w:val="140655"/>
          <w:sz w:val="27"/>
          <w:szCs w:val="27"/>
        </w:rPr>
        <w:t>“Ricordatevi dei Principî della Luce e a tempo debito molte cose vi saranno chiarite, vi risulteranno chiare, ossia avrete la possibilità di comprenderle più facilmente. Per il momento vivetele e siate felicemente operosi in questo periodo di grande trasformazione della Luce.”</w:t>
      </w:r>
    </w:p>
    <w:p w:rsidR="008A65E1" w:rsidRDefault="008A65E1" w:rsidP="008A65E1">
      <w:pPr>
        <w:ind w:firstLine="708"/>
        <w:jc w:val="both"/>
      </w:pPr>
      <w:r>
        <w:rPr>
          <w:color w:val="140655"/>
          <w:sz w:val="27"/>
          <w:szCs w:val="27"/>
        </w:rPr>
        <w:t xml:space="preserve">Eddy apre gli occhi e rivolto ai presenti dice: “Ho un magone incredibile nel profondo del mio essere … perché </w:t>
      </w:r>
      <w:proofErr w:type="spellStart"/>
      <w:r>
        <w:rPr>
          <w:color w:val="140655"/>
          <w:sz w:val="27"/>
          <w:szCs w:val="27"/>
        </w:rPr>
        <w:t>Horunci</w:t>
      </w:r>
      <w:proofErr w:type="spellEnd"/>
      <w:r>
        <w:rPr>
          <w:color w:val="140655"/>
          <w:sz w:val="27"/>
          <w:szCs w:val="27"/>
        </w:rPr>
        <w:t xml:space="preserve"> per 12 anni è stato per me una Fonte di Luce e di insegnamento. Un po’ di anni fa (marzo 2004)</w:t>
      </w:r>
      <w:r>
        <w:rPr>
          <w:b/>
          <w:bCs/>
          <w:color w:val="140655"/>
          <w:sz w:val="27"/>
          <w:szCs w:val="27"/>
        </w:rPr>
        <w:t xml:space="preserve">, </w:t>
      </w:r>
      <w:r>
        <w:rPr>
          <w:color w:val="140655"/>
          <w:sz w:val="27"/>
          <w:szCs w:val="27"/>
        </w:rPr>
        <w:t xml:space="preserve">mi trovavo in ospedale per una epatite contratta in India, il Maestro era venuto a salutarmi e mi aveva detto che andava nel Sole, ad annullarsi nel Sole. Allora non avevo capito che quel saluto era un addio, anzi un Sacrificio. Non mi aveva spiegato, come invece è avvenuto questa sera. Oggi capisco che </w:t>
      </w:r>
      <w:proofErr w:type="spellStart"/>
      <w:r>
        <w:rPr>
          <w:color w:val="140655"/>
          <w:sz w:val="27"/>
          <w:szCs w:val="27"/>
        </w:rPr>
        <w:t>Horunci</w:t>
      </w:r>
      <w:proofErr w:type="spellEnd"/>
      <w:r>
        <w:rPr>
          <w:color w:val="140655"/>
          <w:sz w:val="27"/>
          <w:szCs w:val="27"/>
        </w:rPr>
        <w:t xml:space="preserve"> si è annullato nel Sole … quale Sole? Non ve lo so dire, ma si è annullato nella Luce! … sono senza parole. Annullarsi nel Sole è la massima trasfigurazione …”</w:t>
      </w:r>
    </w:p>
    <w:p w:rsidR="008A65E1" w:rsidRDefault="008A65E1" w:rsidP="008A65E1">
      <w:pPr>
        <w:ind w:firstLine="708"/>
        <w:jc w:val="both"/>
      </w:pPr>
      <w:r>
        <w:rPr>
          <w:color w:val="140655"/>
          <w:sz w:val="27"/>
          <w:szCs w:val="27"/>
        </w:rPr>
        <w:t>Mario: “… è passare alla Coscienza Universale.”</w:t>
      </w:r>
    </w:p>
    <w:p w:rsidR="008A65E1" w:rsidRDefault="008A65E1" w:rsidP="008A65E1">
      <w:pPr>
        <w:ind w:firstLine="708"/>
        <w:jc w:val="both"/>
      </w:pPr>
      <w:r>
        <w:rPr>
          <w:color w:val="140655"/>
          <w:sz w:val="27"/>
          <w:szCs w:val="27"/>
        </w:rPr>
        <w:t>Eddy: “… cioè si annienta nel Sole … (sorridendo) non conosco questa esperienza.”</w:t>
      </w:r>
    </w:p>
    <w:p w:rsidR="008A65E1" w:rsidRDefault="008A65E1" w:rsidP="008A65E1">
      <w:pPr>
        <w:ind w:firstLine="708"/>
        <w:jc w:val="both"/>
      </w:pPr>
      <w:r>
        <w:rPr>
          <w:color w:val="140655"/>
          <w:sz w:val="27"/>
          <w:szCs w:val="27"/>
        </w:rPr>
        <w:t>Segue un lungo profondo silenzio …</w:t>
      </w:r>
    </w:p>
    <w:p w:rsidR="008A65E1" w:rsidRDefault="008A65E1" w:rsidP="008A65E1">
      <w:pPr>
        <w:ind w:firstLine="708"/>
        <w:jc w:val="both"/>
      </w:pPr>
      <w:r>
        <w:rPr>
          <w:color w:val="140655"/>
          <w:sz w:val="27"/>
          <w:szCs w:val="27"/>
        </w:rPr>
        <w:lastRenderedPageBreak/>
        <w:t>Heidi: “Da più di un anno i Maestri ci stanno dicendo che ora tocca all’Umanità prendere l’iniziativa di realizzare i semi del Nuovo Piano di Coscienza e dell’Età dell’Acquario per portare in atto i semi contenuti nel rotolo che dalla costa atlantica della Francia si sta lentamente srotolando verso l’Est ...”</w:t>
      </w:r>
    </w:p>
    <w:p w:rsidR="008A65E1" w:rsidRDefault="008A65E1" w:rsidP="008A65E1">
      <w:pPr>
        <w:ind w:firstLine="708"/>
        <w:jc w:val="both"/>
      </w:pPr>
      <w:r>
        <w:rPr>
          <w:color w:val="140655"/>
          <w:sz w:val="27"/>
          <w:szCs w:val="27"/>
        </w:rPr>
        <w:t xml:space="preserve">Eddy: “È il programma di maturazione per il Continente Europa. L’area coinvolta va da Gibilterra al Caucaso e il punto centrale – questo vorrei ribadirlo – è a Crotone. Crotone è dove Pitagora aveva la sua Scuola. Crotone è proprio il centro del </w:t>
      </w:r>
      <w:r>
        <w:rPr>
          <w:i/>
          <w:iCs/>
          <w:color w:val="140655"/>
          <w:sz w:val="27"/>
          <w:szCs w:val="27"/>
        </w:rPr>
        <w:t>ventaglio</w:t>
      </w:r>
      <w:r>
        <w:rPr>
          <w:color w:val="140655"/>
          <w:sz w:val="27"/>
          <w:szCs w:val="27"/>
        </w:rPr>
        <w:t>. (Sorride) Curioso! Quanti secoli fa! Cinquecento anni prima di Cristo.”</w:t>
      </w:r>
    </w:p>
    <w:p w:rsidR="008A65E1" w:rsidRDefault="008A65E1" w:rsidP="008A65E1">
      <w:pPr>
        <w:ind w:firstLine="708"/>
        <w:jc w:val="both"/>
      </w:pPr>
      <w:r>
        <w:rPr>
          <w:color w:val="140655"/>
          <w:sz w:val="27"/>
          <w:szCs w:val="27"/>
        </w:rPr>
        <w:t xml:space="preserve">Patrizia: “A Crotone è rimasta la colonna che fa da perno al </w:t>
      </w:r>
      <w:r>
        <w:rPr>
          <w:i/>
          <w:iCs/>
          <w:color w:val="140655"/>
          <w:sz w:val="27"/>
          <w:szCs w:val="27"/>
        </w:rPr>
        <w:t>ventaglio</w:t>
      </w:r>
      <w:r>
        <w:rPr>
          <w:color w:val="140655"/>
          <w:sz w:val="27"/>
          <w:szCs w:val="27"/>
        </w:rPr>
        <w:t>.”</w:t>
      </w:r>
    </w:p>
    <w:p w:rsidR="008A65E1" w:rsidRDefault="008A65E1" w:rsidP="008A65E1">
      <w:pPr>
        <w:ind w:firstLine="708"/>
        <w:jc w:val="both"/>
      </w:pPr>
      <w:r>
        <w:rPr>
          <w:color w:val="140655"/>
          <w:sz w:val="27"/>
          <w:szCs w:val="27"/>
        </w:rPr>
        <w:t>Eddy: “Sapete perché i pitagorici sono stati perseguitati? È una legge di natura, cattiva finché volete, esattamente come per i monaci Tibetani, oggi: oggi sono arrivati i Cinesi e i monaci Tibetani sono scappati e ora sono dappertutto nel mondo e hanno portato la loro Luce, e allora anche i Pitagorici sono dovuti scappare e si sono sparpagliati un po’ dappertutto nel Mediterraneo. Però il principio che avevano studiato, che avevano vissuto se lo son portato con sé.</w:t>
      </w:r>
    </w:p>
    <w:p w:rsidR="008A65E1" w:rsidRDefault="008A65E1" w:rsidP="008A65E1">
      <w:pPr>
        <w:ind w:firstLine="708"/>
        <w:jc w:val="both"/>
      </w:pPr>
      <w:r>
        <w:t> </w:t>
      </w:r>
    </w:p>
    <w:p w:rsidR="008A65E1" w:rsidRDefault="008A65E1" w:rsidP="008A65E1">
      <w:pPr>
        <w:spacing w:before="75"/>
        <w:jc w:val="both"/>
      </w:pPr>
      <w:r>
        <w:rPr>
          <w:rFonts w:ascii="Times New Roman Bold" w:hAnsi="Times New Roman Bold"/>
          <w:b/>
          <w:bCs/>
          <w:color w:val="140655"/>
          <w:sz w:val="36"/>
          <w:szCs w:val="36"/>
        </w:rPr>
        <w:t>22.06.14</w:t>
      </w:r>
    </w:p>
    <w:p w:rsidR="008A65E1" w:rsidRDefault="008A65E1" w:rsidP="008A65E1">
      <w:pPr>
        <w:spacing w:before="75"/>
        <w:jc w:val="both"/>
      </w:pPr>
      <w:r>
        <w:rPr>
          <w:rFonts w:ascii="Times New Roman Bold" w:hAnsi="Times New Roman Bold"/>
          <w:b/>
          <w:bCs/>
          <w:color w:val="140655"/>
          <w:sz w:val="36"/>
          <w:szCs w:val="36"/>
        </w:rPr>
        <w:t>PRESIEDE L’ARALDO DEL LOGOS SOLARE</w:t>
      </w:r>
    </w:p>
    <w:p w:rsidR="008A65E1" w:rsidRDefault="008A65E1" w:rsidP="008A65E1">
      <w:pPr>
        <w:spacing w:before="75"/>
        <w:jc w:val="both"/>
      </w:pPr>
      <w:r>
        <w:rPr>
          <w:rFonts w:ascii="Times New Roman Bold" w:hAnsi="Times New Roman Bold"/>
          <w:b/>
          <w:bCs/>
          <w:color w:val="140655"/>
          <w:sz w:val="36"/>
          <w:szCs w:val="36"/>
        </w:rPr>
        <w:t>Secondo giorno del solstizio d’estate</w:t>
      </w:r>
    </w:p>
    <w:p w:rsidR="008A65E1" w:rsidRDefault="008A65E1" w:rsidP="008A65E1">
      <w:pPr>
        <w:spacing w:before="75"/>
        <w:jc w:val="both"/>
      </w:pPr>
      <w:r>
        <w:rPr>
          <w:rFonts w:ascii="Times New Roman Bold" w:hAnsi="Times New Roman Bold"/>
          <w:b/>
          <w:bCs/>
          <w:color w:val="140655"/>
          <w:sz w:val="36"/>
          <w:szCs w:val="36"/>
        </w:rPr>
        <w:t>Sacra di San Michele</w:t>
      </w:r>
      <w:r>
        <w:rPr>
          <w:color w:val="140655"/>
          <w:sz w:val="27"/>
          <w:szCs w:val="27"/>
        </w:rPr>
        <w:t> </w:t>
      </w:r>
    </w:p>
    <w:p w:rsidR="008A65E1" w:rsidRDefault="008A65E1" w:rsidP="008A65E1">
      <w:pPr>
        <w:ind w:firstLine="708"/>
        <w:jc w:val="both"/>
      </w:pPr>
      <w:r>
        <w:rPr>
          <w:color w:val="140655"/>
          <w:sz w:val="27"/>
          <w:szCs w:val="27"/>
        </w:rPr>
        <w:t>Araldo del Logos Solare: “È come se durante questi tre giorni a cavallo della giornata di ieri (primo giorno …) qualcosa nella dimensione tempo fosse cambiata ed è cambiata. Noi dalle dimensioni sottili abbiamo favorito questo movimento che riguarda la dimensione Tempo. Ciò che è cambiato è semplicemente nella dimensione Tempo.</w:t>
      </w:r>
    </w:p>
    <w:p w:rsidR="008A65E1" w:rsidRDefault="008A65E1" w:rsidP="008A65E1">
      <w:pPr>
        <w:ind w:firstLine="708"/>
        <w:jc w:val="both"/>
      </w:pPr>
      <w:r>
        <w:rPr>
          <w:color w:val="140655"/>
          <w:sz w:val="27"/>
          <w:szCs w:val="27"/>
        </w:rPr>
        <w:t>“È istintivo … girare la pagina di questo corposo volume dedicato al Tempo. Cercate di immaginare il voltare pagina che non dura un secondo o pochi secondi, come generalmente avviene a voi su piano fisico, ma è un processo lento. Incomincia due giorni prima di questo appuntamento, il giorno della Luna piena, e i due giorni successivi – in tutto cinque giorni – sono importanti, perché è forse la prima volta che sostanzialmente, a livello dei piani sottili, questo voltar pagina ha avuto luogo.</w:t>
      </w:r>
    </w:p>
    <w:p w:rsidR="008A65E1" w:rsidRDefault="008A65E1" w:rsidP="008A65E1">
      <w:pPr>
        <w:ind w:firstLine="708"/>
        <w:jc w:val="both"/>
      </w:pPr>
      <w:r>
        <w:rPr>
          <w:color w:val="140655"/>
          <w:sz w:val="27"/>
          <w:szCs w:val="27"/>
        </w:rPr>
        <w:t>“Cercate di seguire questo passaggio che riguarda soprattutto il vostro Continente. Questo voltar pagina segna il vero inizio, come vero e proprio innesto nella dimensione Tempo di un Nuovo Ciclo Temporale. Vivetelo, cercate di sentire questo Evento quasi visceralmente dentro di voi, perché non riguarda solo la Terra, la Luna, i pianeti, il Sistema Solare, riguarda anche tutto ciò che ha vita sulla superficie della Terra.</w:t>
      </w:r>
    </w:p>
    <w:p w:rsidR="008A65E1" w:rsidRDefault="008A65E1" w:rsidP="008A65E1">
      <w:pPr>
        <w:ind w:firstLine="708"/>
        <w:jc w:val="both"/>
      </w:pPr>
      <w:r>
        <w:rPr>
          <w:color w:val="140655"/>
          <w:sz w:val="27"/>
          <w:szCs w:val="27"/>
        </w:rPr>
        <w:t>“Cercate di afferrare questo concetto. Siate curiosi, cercate di leggere queste pagine scritte in modo da poterle leggere solo visceralmente appoggiando il palmo della mano sulla superficie di questa pagina del Tempo. E automaticamente sentirete tradotto in ognuno di voi che cosa è stato l’evento, che cosa è stato il passaggio.</w:t>
      </w:r>
    </w:p>
    <w:p w:rsidR="008A65E1" w:rsidRDefault="008A65E1" w:rsidP="008A65E1">
      <w:pPr>
        <w:ind w:firstLine="708"/>
        <w:jc w:val="both"/>
      </w:pPr>
      <w:r>
        <w:rPr>
          <w:color w:val="140655"/>
          <w:sz w:val="27"/>
          <w:szCs w:val="27"/>
        </w:rPr>
        <w:t xml:space="preserve">“Non cadete nell’atteggiamento dispersivo della protesta, del brontolare, nel dire che non vi piace. È come dire che non vi piace vedere un figlio che lentamente cresce anno dopo anno, mese dopo mese, settimana dopo settimana, giorno dopo giorno: è l’Evoluzione! Come fate a rinnegarla. </w:t>
      </w:r>
    </w:p>
    <w:p w:rsidR="008A65E1" w:rsidRDefault="008A65E1" w:rsidP="008A65E1">
      <w:pPr>
        <w:ind w:firstLine="708"/>
        <w:jc w:val="both"/>
      </w:pPr>
      <w:r>
        <w:rPr>
          <w:color w:val="140655"/>
          <w:sz w:val="27"/>
          <w:szCs w:val="27"/>
        </w:rPr>
        <w:lastRenderedPageBreak/>
        <w:t>“Cercate di comprendere questo fenomeno e cercate di viverlo e vivendolo sarete il legame fra questa evoluzione inevitabile e la realizzazione di questa evoluzione. Sarete voi i tramiti speciali, voi umani! Come vi abbiamo già detto diverse volte, è solo una piccola parte dell’Umanità che sarà cosciente e partecipe. Ma quella piccola percentuale è sufficiente perché l’innesto avvenga.</w:t>
      </w:r>
    </w:p>
    <w:p w:rsidR="008A65E1" w:rsidRDefault="008A65E1" w:rsidP="008A65E1">
      <w:pPr>
        <w:ind w:firstLine="708"/>
        <w:jc w:val="both"/>
      </w:pPr>
      <w:r>
        <w:rPr>
          <w:color w:val="140655"/>
          <w:sz w:val="27"/>
          <w:szCs w:val="27"/>
        </w:rPr>
        <w:t>“Vedete, è come se il padrone della dimensione Tempo strappasse questo foglio dal grande e corposo volume temporale e lo innestasse nel terreno, nel suolo, per favorire la crescita delle sue radici nella realtà; per far sì che questo foglio pieno di principî evolutivi si manifesti con la crescita simbolica di un arbusto, di un albero, dei suoi rami, del fogliame, dei fiori e infine dei suoi frutti.</w:t>
      </w:r>
    </w:p>
    <w:p w:rsidR="008A65E1" w:rsidRDefault="008A65E1" w:rsidP="008A65E1">
      <w:pPr>
        <w:ind w:firstLine="708"/>
        <w:jc w:val="both"/>
      </w:pPr>
      <w:r>
        <w:rPr>
          <w:color w:val="140655"/>
          <w:sz w:val="27"/>
          <w:szCs w:val="27"/>
        </w:rPr>
        <w:t xml:space="preserve">“Sono principî evolutivi che appartengono soprattutto alla dimensione evolutiva di questo pianeta. Vanno rispettati, vanno vissuti. Incominciate voi ad avere rispetto di questo Foglio che viene voltato, di questo Foglio che vivrete, che avete già iniziato a vivere. Capite che è la vostra Evoluzione dal profondo del vostro essere, dei vostri </w:t>
      </w:r>
      <w:proofErr w:type="spellStart"/>
      <w:r>
        <w:rPr>
          <w:i/>
          <w:iCs/>
          <w:color w:val="140655"/>
          <w:sz w:val="27"/>
          <w:szCs w:val="27"/>
        </w:rPr>
        <w:t>chakra</w:t>
      </w:r>
      <w:proofErr w:type="spellEnd"/>
      <w:r>
        <w:rPr>
          <w:color w:val="140655"/>
          <w:sz w:val="27"/>
          <w:szCs w:val="27"/>
        </w:rPr>
        <w:t xml:space="preserve"> e riguarda tutti gli Umani, tutti. In particolar modo in questo periodo per le popolazioni di questo Continente, perché è arrivato il momento evolutivo radicale per questo Continente, come pochi secoli addietro era nato nel Nuovo Continente (America Settentrionale). Adesso si ripete in questo Continente e con il passare del Tempo si verificherà negli altri Continenti, a turno.</w:t>
      </w:r>
    </w:p>
    <w:p w:rsidR="008A65E1" w:rsidRDefault="008A65E1" w:rsidP="008A65E1">
      <w:pPr>
        <w:ind w:firstLine="708"/>
        <w:jc w:val="both"/>
      </w:pPr>
      <w:r>
        <w:rPr>
          <w:color w:val="140655"/>
          <w:sz w:val="27"/>
          <w:szCs w:val="27"/>
        </w:rPr>
        <w:t>“Vedete, la Terra è una Entità viva. Pensate solo al fatto che vi ospita, che vi dà la possibilità di vivere la vostra esistenza, che vi dà la possibilità di coltivarla, di nutrirla, di sfruttarla persino. Amatela! Amate questa Terra nel vero senso della parola.</w:t>
      </w:r>
    </w:p>
    <w:p w:rsidR="008A65E1" w:rsidRDefault="008A65E1" w:rsidP="008A65E1">
      <w:pPr>
        <w:ind w:firstLine="708"/>
        <w:jc w:val="both"/>
      </w:pPr>
      <w:r>
        <w:rPr>
          <w:color w:val="140655"/>
          <w:sz w:val="27"/>
          <w:szCs w:val="27"/>
        </w:rPr>
        <w:t>“Oggi, quindi, è il secondo giorno evolutivo trasformativo per questo nuovo Ciclo, per questo Nuovo Millennio. Infine è arrivato. Ricordatevi, al sesto plenilunio di ogni anno noi, cosiddetti Maestri, Fratelli Maggiori, ci riuniamo. Sono due punti importanti della Terra: uno si trova sulle alture del Tibet e l’altro è sull’Atlantico, nell’area del Mare dei Sargassi. Sono dei punti magici della Terra. Sono i due punti dove ha luogo, una volta all’anno al sesto plenilunio – quindi a giugno – questo evento. Fra sei anni, regolarmente una volta ogni sette anni nella Luna successiva, cioè nel settimo plenilunio ci sarà il Grande Raduno, il grande Evento che riguarda l’evoluzione di questa Terra e di questa Umanità e di tutto quello che ha vita sulla superficie della Terra.</w:t>
      </w:r>
    </w:p>
    <w:p w:rsidR="008A65E1" w:rsidRDefault="008A65E1" w:rsidP="008A65E1">
      <w:pPr>
        <w:ind w:firstLine="708"/>
        <w:jc w:val="both"/>
      </w:pPr>
      <w:r>
        <w:rPr>
          <w:color w:val="140655"/>
          <w:sz w:val="27"/>
          <w:szCs w:val="27"/>
        </w:rPr>
        <w:t>“Cercate di avere consapevolezza di questo Evento. È come se vi fosse dato un Foglio di quel Libro dove i fogli si staccano. Ripiegate questo Foglio, conservatelo con Amore in un vostro taschino e ogni tanto pensate a quello che sta scritto su questo Foglio e cercate di leggerlo e vederlo come la realtà evolutiva della Terra, di questo pianeta. L’Umanità è quella tramite la quale viene portato avanti questo Evento, questo processo di trasformazione. Cercate di esserne coscienti.”</w:t>
      </w:r>
    </w:p>
    <w:p w:rsidR="008A65E1" w:rsidRDefault="008A65E1" w:rsidP="008A65E1">
      <w:pPr>
        <w:ind w:firstLine="708"/>
        <w:jc w:val="both"/>
      </w:pPr>
      <w:r>
        <w:rPr>
          <w:color w:val="140655"/>
          <w:sz w:val="27"/>
          <w:szCs w:val="27"/>
        </w:rPr>
        <w:t xml:space="preserve">Eddy: “Il Maestro dice di ricordarvi che fra questo luogo (Sacra San Michele) e la cima del </w:t>
      </w:r>
      <w:proofErr w:type="spellStart"/>
      <w:r>
        <w:rPr>
          <w:color w:val="140655"/>
          <w:sz w:val="27"/>
          <w:szCs w:val="27"/>
        </w:rPr>
        <w:t>Musinè</w:t>
      </w:r>
      <w:proofErr w:type="spellEnd"/>
      <w:r>
        <w:rPr>
          <w:color w:val="140655"/>
          <w:sz w:val="27"/>
          <w:szCs w:val="27"/>
        </w:rPr>
        <w:t xml:space="preserve"> – la montagna di fronte a noi – c’era un cancello eterico. Ebbene quel cancello è definitivamente divelto e ciò proprio fa parte del processo di formazione di questa Nuova Grande Nazione Europa.” </w:t>
      </w:r>
    </w:p>
    <w:p w:rsidR="008A65E1" w:rsidRDefault="008A65E1" w:rsidP="008A65E1">
      <w:pPr>
        <w:ind w:firstLine="708"/>
        <w:jc w:val="both"/>
      </w:pPr>
      <w:r>
        <w:rPr>
          <w:color w:val="140655"/>
          <w:sz w:val="27"/>
          <w:szCs w:val="27"/>
        </w:rPr>
        <w:t>Araldo: “È un’utopia? Ebbene, vivetela!”</w:t>
      </w:r>
    </w:p>
    <w:p w:rsidR="008A65E1" w:rsidRDefault="008A65E1" w:rsidP="008A65E1">
      <w:pPr>
        <w:ind w:firstLine="708"/>
        <w:jc w:val="both"/>
      </w:pPr>
      <w:r>
        <w:rPr>
          <w:color w:val="140655"/>
          <w:sz w:val="27"/>
          <w:szCs w:val="27"/>
        </w:rPr>
        <w:t>Eddy: “Sono belle anche le utopie, hanno in sé qualcosa di affascinante e vedrete che le utopie si realizzeranno in questo luogo, volenti o nolenti i Maestri o gli Umani. E quindi potete partecipare.”</w:t>
      </w:r>
    </w:p>
    <w:p w:rsidR="008A65E1" w:rsidRDefault="008A65E1" w:rsidP="008A65E1">
      <w:pPr>
        <w:ind w:firstLine="708"/>
        <w:jc w:val="both"/>
      </w:pPr>
      <w:r>
        <w:rPr>
          <w:color w:val="140655"/>
          <w:sz w:val="27"/>
          <w:szCs w:val="27"/>
        </w:rPr>
        <w:lastRenderedPageBreak/>
        <w:t>Heidi: “Posso chiedere se l’Araldo intende il cambiamento della natura del Tempo, un cambiamento di ritmo e quindi di vibrazione e quindi di frequenza energetica.”</w:t>
      </w:r>
    </w:p>
    <w:p w:rsidR="008A65E1" w:rsidRDefault="008A65E1" w:rsidP="008A65E1">
      <w:pPr>
        <w:ind w:firstLine="708"/>
        <w:jc w:val="both"/>
      </w:pPr>
      <w:r>
        <w:rPr>
          <w:color w:val="140655"/>
          <w:sz w:val="27"/>
          <w:szCs w:val="27"/>
        </w:rPr>
        <w:t>Eddy: “Tutto. Ha voltato pagina e addirittura l’ha strappata. Quindi è un cambiamento radicale. Forse non ce ne rendiamo conto. Io sono vecchio, ma ricordo che cos’erano gli anni prima della Guerra, ma anche gli anni subito dopo la Guerra che cos’erano. C’è stata una rivoluzione di valori … enorme, straordinaria. Forse voi non ve ne rendete conto. E questo processo continua, è in atto. E lo strappare questa pagina è proprio il consolidare questo strappo con il passato. Ecco.”</w:t>
      </w:r>
    </w:p>
    <w:p w:rsidR="008A65E1" w:rsidRDefault="008A65E1" w:rsidP="008A65E1">
      <w:pPr>
        <w:ind w:firstLine="708"/>
        <w:jc w:val="both"/>
      </w:pPr>
      <w:r>
        <w:rPr>
          <w:color w:val="140655"/>
          <w:sz w:val="27"/>
          <w:szCs w:val="27"/>
        </w:rPr>
        <w:t>Araldo: “Il punto dove vi trovate è un punto magico, ha un suo valore importante per il collegamento fra la nazione in cui vivete e le nazioni al di sopra della catena delle montagne, al di sopra delle Alpi. Ecco, è un punto magico in questo senso ed è un passaggio importante perché attraversa la catena delle Alpi e avete il Monte Bianco e il Cervino e il Monte Rosa. Sono le tre montagne importanti che formano il nucleo che tiene insieme il Continente e sono le tre cime più alte.”</w:t>
      </w:r>
    </w:p>
    <w:p w:rsidR="008A65E1" w:rsidRDefault="008A65E1" w:rsidP="008A65E1">
      <w:pPr>
        <w:ind w:firstLine="708"/>
        <w:jc w:val="both"/>
      </w:pPr>
      <w:r>
        <w:rPr>
          <w:color w:val="140655"/>
          <w:sz w:val="27"/>
          <w:szCs w:val="27"/>
        </w:rPr>
        <w:t xml:space="preserve">Heidi: “Dovremo tornare a cantare i </w:t>
      </w:r>
      <w:r>
        <w:rPr>
          <w:i/>
          <w:iCs/>
          <w:color w:val="140655"/>
          <w:sz w:val="27"/>
          <w:szCs w:val="27"/>
        </w:rPr>
        <w:t>mantra</w:t>
      </w:r>
      <w:r>
        <w:rPr>
          <w:color w:val="140655"/>
          <w:sz w:val="27"/>
          <w:szCs w:val="27"/>
        </w:rPr>
        <w:t xml:space="preserve"> a favore di queste tre cime?”</w:t>
      </w:r>
    </w:p>
    <w:p w:rsidR="008A65E1" w:rsidRDefault="008A65E1" w:rsidP="008A65E1">
      <w:pPr>
        <w:ind w:firstLine="708"/>
        <w:jc w:val="both"/>
      </w:pPr>
      <w:r>
        <w:rPr>
          <w:color w:val="140655"/>
          <w:sz w:val="27"/>
          <w:szCs w:val="27"/>
        </w:rPr>
        <w:t xml:space="preserve">Eddy: “Ai piedi del Monte Bianco in </w:t>
      </w:r>
      <w:proofErr w:type="spellStart"/>
      <w:r>
        <w:rPr>
          <w:color w:val="140655"/>
          <w:sz w:val="27"/>
          <w:szCs w:val="27"/>
        </w:rPr>
        <w:t>Val</w:t>
      </w:r>
      <w:proofErr w:type="spellEnd"/>
      <w:r>
        <w:rPr>
          <w:color w:val="140655"/>
          <w:sz w:val="27"/>
          <w:szCs w:val="27"/>
        </w:rPr>
        <w:t xml:space="preserve"> </w:t>
      </w:r>
      <w:proofErr w:type="spellStart"/>
      <w:r>
        <w:rPr>
          <w:color w:val="140655"/>
          <w:sz w:val="27"/>
          <w:szCs w:val="27"/>
        </w:rPr>
        <w:t>Ferret</w:t>
      </w:r>
      <w:proofErr w:type="spellEnd"/>
      <w:r>
        <w:rPr>
          <w:color w:val="140655"/>
          <w:sz w:val="27"/>
          <w:szCs w:val="27"/>
        </w:rPr>
        <w:t xml:space="preserve">. Quel pianoro è veramente magico. Negli anni ’50 il Maestro </w:t>
      </w:r>
      <w:proofErr w:type="spellStart"/>
      <w:r>
        <w:rPr>
          <w:color w:val="140655"/>
          <w:sz w:val="27"/>
          <w:szCs w:val="27"/>
        </w:rPr>
        <w:t>Horunci</w:t>
      </w:r>
      <w:proofErr w:type="spellEnd"/>
      <w:r>
        <w:rPr>
          <w:color w:val="140655"/>
          <w:sz w:val="27"/>
          <w:szCs w:val="27"/>
        </w:rPr>
        <w:t xml:space="preserve"> ci aveva fatto fare un intervento e il Maestro personalmente aveva fatto l’innesto per la futura Europa. Eravamo in tre, ci guardavamo in faccia e dicevamo, ma di che Europa sta parlando il Maestro? Era un’utopia! E invece ecco, ci siamo, o per lo meno ci stiamo avvicinando.</w:t>
      </w:r>
    </w:p>
    <w:p w:rsidR="008A65E1" w:rsidRDefault="008A65E1" w:rsidP="008A65E1">
      <w:pPr>
        <w:ind w:firstLine="708"/>
        <w:jc w:val="both"/>
      </w:pPr>
      <w:r>
        <w:rPr>
          <w:color w:val="140655"/>
          <w:sz w:val="27"/>
          <w:szCs w:val="27"/>
        </w:rPr>
        <w:t>“E ora ringraziamo l’Araldo del Logos Solare.</w:t>
      </w:r>
    </w:p>
    <w:p w:rsidR="008A65E1" w:rsidRDefault="008A65E1" w:rsidP="008A65E1">
      <w:pPr>
        <w:ind w:firstLine="708"/>
        <w:jc w:val="both"/>
      </w:pPr>
      <w:r>
        <w:rPr>
          <w:color w:val="140655"/>
          <w:sz w:val="27"/>
          <w:szCs w:val="27"/>
        </w:rPr>
        <w:t xml:space="preserve">“Prima di lasciarci il Maestro ci invita a non perdere d’occhio la forma geometrica che unisce questi quattro punti: </w:t>
      </w:r>
    </w:p>
    <w:p w:rsidR="008A65E1" w:rsidRDefault="008A65E1" w:rsidP="008A65E1">
      <w:pPr>
        <w:jc w:val="both"/>
      </w:pPr>
      <w:r>
        <w:t> </w:t>
      </w:r>
    </w:p>
    <w:p w:rsidR="008A65E1" w:rsidRDefault="008A65E1" w:rsidP="008A65E1">
      <w:pPr>
        <w:jc w:val="both"/>
      </w:pPr>
      <w:r>
        <w:rPr>
          <w:color w:val="140655"/>
          <w:sz w:val="27"/>
          <w:szCs w:val="27"/>
        </w:rPr>
        <w:t xml:space="preserve">-          ai piedi del Monte Bianco o alla cima del Monte Bianco, la </w:t>
      </w:r>
      <w:proofErr w:type="spellStart"/>
      <w:r>
        <w:rPr>
          <w:color w:val="140655"/>
          <w:sz w:val="27"/>
          <w:szCs w:val="27"/>
        </w:rPr>
        <w:t>Val</w:t>
      </w:r>
      <w:proofErr w:type="spellEnd"/>
      <w:r>
        <w:rPr>
          <w:color w:val="140655"/>
          <w:sz w:val="27"/>
          <w:szCs w:val="27"/>
        </w:rPr>
        <w:t xml:space="preserve"> </w:t>
      </w:r>
      <w:proofErr w:type="spellStart"/>
      <w:r>
        <w:rPr>
          <w:color w:val="140655"/>
          <w:sz w:val="27"/>
          <w:szCs w:val="27"/>
        </w:rPr>
        <w:t>Ferret</w:t>
      </w:r>
      <w:proofErr w:type="spellEnd"/>
      <w:r>
        <w:rPr>
          <w:color w:val="140655"/>
          <w:sz w:val="27"/>
          <w:szCs w:val="27"/>
        </w:rPr>
        <w:t>,</w:t>
      </w:r>
    </w:p>
    <w:p w:rsidR="008A65E1" w:rsidRDefault="008A65E1" w:rsidP="008A65E1">
      <w:pPr>
        <w:jc w:val="both"/>
      </w:pPr>
      <w:r>
        <w:rPr>
          <w:color w:val="140655"/>
          <w:sz w:val="27"/>
          <w:szCs w:val="27"/>
        </w:rPr>
        <w:t>-          il Monte Rosa</w:t>
      </w:r>
    </w:p>
    <w:p w:rsidR="008A65E1" w:rsidRDefault="008A65E1" w:rsidP="008A65E1">
      <w:pPr>
        <w:jc w:val="both"/>
      </w:pPr>
      <w:r>
        <w:rPr>
          <w:color w:val="140655"/>
          <w:sz w:val="27"/>
          <w:szCs w:val="27"/>
        </w:rPr>
        <w:t>-          il Monte Cervino</w:t>
      </w:r>
    </w:p>
    <w:p w:rsidR="008A65E1" w:rsidRDefault="008A65E1" w:rsidP="008A65E1">
      <w:pPr>
        <w:jc w:val="both"/>
      </w:pPr>
      <w:r>
        <w:rPr>
          <w:color w:val="140655"/>
          <w:sz w:val="27"/>
          <w:szCs w:val="27"/>
        </w:rPr>
        <w:t>-          e questo luogo (Sacra di San Michele) …</w:t>
      </w:r>
    </w:p>
    <w:p w:rsidR="008A65E1" w:rsidRDefault="008A65E1" w:rsidP="008A65E1">
      <w:pPr>
        <w:ind w:firstLine="708"/>
        <w:jc w:val="both"/>
      </w:pPr>
      <w:r>
        <w:rPr>
          <w:color w:val="140655"/>
          <w:sz w:val="27"/>
          <w:szCs w:val="27"/>
        </w:rPr>
        <w:t>“… e vedere cosa ne viene fuori come forma e di ricordare che viene fuori come una rete, che è quella che sui piani sottili eterici tengono realmente insieme tutto questo Continente.” </w:t>
      </w:r>
    </w:p>
    <w:p w:rsidR="008A65E1" w:rsidRDefault="008A65E1" w:rsidP="008A65E1">
      <w:pPr>
        <w:ind w:firstLine="708"/>
        <w:jc w:val="both"/>
      </w:pPr>
      <w:r>
        <w:t> </w:t>
      </w:r>
    </w:p>
    <w:p w:rsidR="008A65E1" w:rsidRDefault="008A65E1" w:rsidP="008A65E1">
      <w:pPr>
        <w:ind w:firstLine="708"/>
        <w:jc w:val="both"/>
      </w:pPr>
      <w:r>
        <w:rPr>
          <w:color w:val="140655"/>
          <w:sz w:val="27"/>
          <w:szCs w:val="27"/>
        </w:rPr>
        <w:t>Tutti ringraziano il Maestro.</w:t>
      </w:r>
    </w:p>
    <w:p w:rsidR="008A65E1" w:rsidRDefault="008A65E1" w:rsidP="008A65E1">
      <w:pPr>
        <w:jc w:val="both"/>
      </w:pPr>
      <w:r>
        <w:rPr>
          <w:color w:val="140655"/>
        </w:rPr>
        <w:t> </w:t>
      </w:r>
    </w:p>
    <w:p w:rsidR="008A65E1" w:rsidRDefault="008A65E1" w:rsidP="008A65E1">
      <w:pPr>
        <w:jc w:val="both"/>
      </w:pPr>
      <w:r>
        <w:rPr>
          <w:i/>
          <w:iCs/>
          <w:color w:val="140655"/>
          <w:sz w:val="27"/>
          <w:szCs w:val="27"/>
        </w:rPr>
        <w:t xml:space="preserve">Molte sono le canalizzazioni fatte da Eddy </w:t>
      </w:r>
      <w:proofErr w:type="spellStart"/>
      <w:r>
        <w:rPr>
          <w:i/>
          <w:iCs/>
          <w:color w:val="140655"/>
          <w:sz w:val="27"/>
          <w:szCs w:val="27"/>
        </w:rPr>
        <w:t>Seferian</w:t>
      </w:r>
      <w:proofErr w:type="spellEnd"/>
      <w:r>
        <w:rPr>
          <w:i/>
          <w:iCs/>
          <w:color w:val="140655"/>
          <w:sz w:val="27"/>
          <w:szCs w:val="27"/>
        </w:rPr>
        <w:t xml:space="preserve"> in cui i Maestri parlano dell’Europa. Fra quelle pubblicate in questo sito, si parla anche della formazione del Continente Europa nelle seguenti canalizzazioni:</w:t>
      </w:r>
    </w:p>
    <w:p w:rsidR="008A65E1" w:rsidRDefault="008A65E1" w:rsidP="008A65E1">
      <w:pPr>
        <w:jc w:val="center"/>
      </w:pPr>
      <w:r>
        <w:rPr>
          <w:color w:val="140655"/>
        </w:rPr>
        <w:t> </w:t>
      </w:r>
    </w:p>
    <w:p w:rsidR="008A65E1" w:rsidRDefault="008A65E1" w:rsidP="008A65E1">
      <w:pPr>
        <w:jc w:val="center"/>
      </w:pPr>
      <w:hyperlink r:id="rId21" w:history="1">
        <w:r>
          <w:rPr>
            <w:rStyle w:val="Collegamentoipertestuale"/>
            <w:b/>
            <w:bCs/>
            <w:color w:val="140655"/>
            <w:sz w:val="27"/>
            <w:szCs w:val="27"/>
          </w:rPr>
          <w:t>16 novembre 2011</w:t>
        </w:r>
      </w:hyperlink>
      <w:r>
        <w:rPr>
          <w:b/>
          <w:bCs/>
          <w:color w:val="140655"/>
          <w:sz w:val="27"/>
          <w:szCs w:val="27"/>
        </w:rPr>
        <w:t xml:space="preserve"> - </w:t>
      </w:r>
      <w:hyperlink r:id="rId22" w:history="1">
        <w:r>
          <w:rPr>
            <w:rStyle w:val="Collegamentoipertestuale"/>
            <w:b/>
            <w:bCs/>
            <w:color w:val="140655"/>
            <w:sz w:val="27"/>
            <w:szCs w:val="27"/>
          </w:rPr>
          <w:t>28 novembre 2011</w:t>
        </w:r>
      </w:hyperlink>
      <w:r>
        <w:rPr>
          <w:b/>
          <w:bCs/>
          <w:color w:val="140655"/>
          <w:sz w:val="27"/>
          <w:szCs w:val="27"/>
        </w:rPr>
        <w:t xml:space="preserve"> - </w:t>
      </w:r>
      <w:hyperlink r:id="rId23" w:history="1">
        <w:r>
          <w:rPr>
            <w:rStyle w:val="Collegamentoipertestuale"/>
            <w:b/>
            <w:bCs/>
            <w:color w:val="140655"/>
            <w:sz w:val="27"/>
            <w:szCs w:val="27"/>
          </w:rPr>
          <w:t>10 dicembre 2011</w:t>
        </w:r>
      </w:hyperlink>
      <w:r>
        <w:rPr>
          <w:b/>
          <w:bCs/>
          <w:color w:val="140655"/>
          <w:sz w:val="27"/>
          <w:szCs w:val="27"/>
        </w:rPr>
        <w:t xml:space="preserve"> - </w:t>
      </w:r>
      <w:hyperlink r:id="rId24" w:history="1">
        <w:r>
          <w:rPr>
            <w:rStyle w:val="Collegamentoipertestuale"/>
            <w:b/>
            <w:bCs/>
            <w:color w:val="140655"/>
            <w:sz w:val="27"/>
            <w:szCs w:val="27"/>
          </w:rPr>
          <w:t>15 aprile 2012</w:t>
        </w:r>
      </w:hyperlink>
      <w:r>
        <w:rPr>
          <w:b/>
          <w:bCs/>
          <w:color w:val="140655"/>
          <w:sz w:val="27"/>
          <w:szCs w:val="27"/>
        </w:rPr>
        <w:t> </w:t>
      </w:r>
    </w:p>
    <w:p w:rsidR="008A65E1" w:rsidRDefault="008A65E1" w:rsidP="008A65E1">
      <w:pPr>
        <w:jc w:val="center"/>
      </w:pPr>
      <w:hyperlink r:id="rId25" w:history="1">
        <w:r>
          <w:rPr>
            <w:rStyle w:val="Collegamentoipertestuale"/>
            <w:b/>
            <w:bCs/>
            <w:color w:val="140655"/>
            <w:sz w:val="27"/>
            <w:szCs w:val="27"/>
          </w:rPr>
          <w:t xml:space="preserve">Il piccolo </w:t>
        </w:r>
        <w:proofErr w:type="spellStart"/>
        <w:r>
          <w:rPr>
            <w:rStyle w:val="Collegamentoipertestuale"/>
            <w:b/>
            <w:bCs/>
            <w:color w:val="140655"/>
            <w:sz w:val="27"/>
            <w:szCs w:val="27"/>
          </w:rPr>
          <w:t>Wesak</w:t>
        </w:r>
        <w:proofErr w:type="spellEnd"/>
        <w:r>
          <w:rPr>
            <w:rStyle w:val="Collegamentoipertestuale"/>
            <w:b/>
            <w:bCs/>
            <w:color w:val="140655"/>
            <w:sz w:val="27"/>
            <w:szCs w:val="27"/>
          </w:rPr>
          <w:t xml:space="preserve"> 2012</w:t>
        </w:r>
      </w:hyperlink>
      <w:r>
        <w:rPr>
          <w:b/>
          <w:bCs/>
          <w:color w:val="140655"/>
          <w:sz w:val="27"/>
          <w:szCs w:val="27"/>
        </w:rPr>
        <w:t xml:space="preserve"> - </w:t>
      </w:r>
      <w:hyperlink r:id="rId26" w:history="1">
        <w:r>
          <w:rPr>
            <w:rStyle w:val="Collegamentoipertestuale"/>
            <w:b/>
            <w:bCs/>
            <w:color w:val="140655"/>
            <w:sz w:val="27"/>
            <w:szCs w:val="27"/>
          </w:rPr>
          <w:t>26 gennaio 2013</w:t>
        </w:r>
      </w:hyperlink>
      <w:r>
        <w:rPr>
          <w:b/>
          <w:bCs/>
          <w:color w:val="140655"/>
          <w:sz w:val="27"/>
          <w:szCs w:val="27"/>
        </w:rPr>
        <w:t xml:space="preserve"> - </w:t>
      </w:r>
      <w:hyperlink r:id="rId27" w:history="1">
        <w:r>
          <w:rPr>
            <w:rStyle w:val="Collegamentoipertestuale"/>
            <w:b/>
            <w:bCs/>
            <w:color w:val="140655"/>
            <w:sz w:val="27"/>
            <w:szCs w:val="27"/>
          </w:rPr>
          <w:t>20 febbraio 2013</w:t>
        </w:r>
      </w:hyperlink>
      <w:r>
        <w:rPr>
          <w:b/>
          <w:bCs/>
          <w:color w:val="140655"/>
          <w:sz w:val="27"/>
          <w:szCs w:val="27"/>
        </w:rPr>
        <w:t xml:space="preserve"> - </w:t>
      </w:r>
      <w:hyperlink r:id="rId28" w:history="1">
        <w:r>
          <w:rPr>
            <w:rStyle w:val="Collegamentoipertestuale"/>
            <w:b/>
            <w:bCs/>
            <w:color w:val="140655"/>
            <w:sz w:val="27"/>
            <w:szCs w:val="27"/>
          </w:rPr>
          <w:t>Aprile 2013</w:t>
        </w:r>
      </w:hyperlink>
      <w:r>
        <w:rPr>
          <w:b/>
          <w:bCs/>
          <w:color w:val="140655"/>
          <w:sz w:val="27"/>
          <w:szCs w:val="27"/>
        </w:rPr>
        <w:t> </w:t>
      </w:r>
    </w:p>
    <w:p w:rsidR="008A65E1" w:rsidRDefault="008A65E1" w:rsidP="008A65E1">
      <w:pPr>
        <w:jc w:val="center"/>
      </w:pPr>
      <w:hyperlink r:id="rId29" w:history="1">
        <w:r>
          <w:rPr>
            <w:rStyle w:val="Collegamentoipertestuale"/>
            <w:b/>
            <w:bCs/>
            <w:color w:val="140655"/>
            <w:sz w:val="27"/>
            <w:szCs w:val="27"/>
          </w:rPr>
          <w:t xml:space="preserve">Grande </w:t>
        </w:r>
        <w:proofErr w:type="spellStart"/>
        <w:r>
          <w:rPr>
            <w:rStyle w:val="Collegamentoipertestuale"/>
            <w:b/>
            <w:bCs/>
            <w:color w:val="140655"/>
            <w:sz w:val="27"/>
            <w:szCs w:val="27"/>
          </w:rPr>
          <w:t>Wesak</w:t>
        </w:r>
        <w:proofErr w:type="spellEnd"/>
        <w:r>
          <w:rPr>
            <w:rStyle w:val="Collegamentoipertestuale"/>
            <w:b/>
            <w:bCs/>
            <w:color w:val="140655"/>
            <w:sz w:val="27"/>
            <w:szCs w:val="27"/>
          </w:rPr>
          <w:t>: dal 19 al 24 luglio 2013</w:t>
        </w:r>
      </w:hyperlink>
      <w:r>
        <w:rPr>
          <w:b/>
          <w:bCs/>
          <w:color w:val="140655"/>
          <w:sz w:val="27"/>
          <w:szCs w:val="27"/>
        </w:rPr>
        <w:t xml:space="preserve"> - </w:t>
      </w:r>
      <w:hyperlink r:id="rId30" w:history="1">
        <w:r>
          <w:rPr>
            <w:rStyle w:val="Collegamentoipertestuale"/>
            <w:b/>
            <w:bCs/>
            <w:color w:val="140655"/>
            <w:sz w:val="27"/>
            <w:szCs w:val="27"/>
          </w:rPr>
          <w:t>1 ottobre 2013 </w:t>
        </w:r>
      </w:hyperlink>
      <w:r>
        <w:rPr>
          <w:b/>
          <w:bCs/>
          <w:color w:val="140655"/>
          <w:sz w:val="27"/>
          <w:szCs w:val="27"/>
        </w:rPr>
        <w:t xml:space="preserve">- </w:t>
      </w:r>
      <w:hyperlink r:id="rId31" w:history="1">
        <w:r>
          <w:rPr>
            <w:rStyle w:val="Collegamentoipertestuale"/>
            <w:b/>
            <w:bCs/>
            <w:color w:val="140655"/>
            <w:sz w:val="27"/>
            <w:szCs w:val="27"/>
          </w:rPr>
          <w:t>8 - 14 - 15 marzo 2014</w:t>
        </w:r>
      </w:hyperlink>
    </w:p>
    <w:p w:rsidR="008A65E1" w:rsidRDefault="008A65E1" w:rsidP="008A65E1">
      <w:pPr>
        <w:pStyle w:val="NormaleWeb"/>
        <w:spacing w:before="13" w:beforeAutospacing="0" w:after="13" w:afterAutospacing="0"/>
        <w:jc w:val="center"/>
      </w:pPr>
      <w:r>
        <w:t> </w:t>
      </w:r>
    </w:p>
    <w:p w:rsidR="008A65E1" w:rsidRDefault="008A65E1" w:rsidP="008A65E1">
      <w:pPr>
        <w:spacing w:line="480" w:lineRule="auto"/>
        <w:ind w:left="142"/>
        <w:jc w:val="center"/>
        <w:rPr>
          <w:b/>
          <w:color w:val="000080"/>
          <w:sz w:val="32"/>
        </w:rPr>
      </w:pPr>
    </w:p>
    <w:p w:rsidR="008A65E1" w:rsidRPr="006E1F70" w:rsidRDefault="008A65E1" w:rsidP="008A65E1">
      <w:pPr>
        <w:spacing w:line="480" w:lineRule="auto"/>
        <w:jc w:val="center"/>
        <w:rPr>
          <w:b/>
          <w:color w:val="000080"/>
          <w:sz w:val="28"/>
          <w:szCs w:val="28"/>
        </w:rPr>
      </w:pPr>
      <w:r w:rsidRPr="00D97C77">
        <w:rPr>
          <w:b/>
          <w:color w:val="000080"/>
          <w:sz w:val="32"/>
        </w:rPr>
        <w:lastRenderedPageBreak/>
        <w:t>Vie preferenziali</w:t>
      </w:r>
    </w:p>
    <w:p w:rsidR="008A65E1" w:rsidRPr="00100D26" w:rsidRDefault="008A65E1" w:rsidP="008A65E1">
      <w:pPr>
        <w:spacing w:line="360" w:lineRule="auto"/>
        <w:jc w:val="center"/>
        <w:rPr>
          <w:b/>
          <w:color w:val="000080"/>
          <w:sz w:val="28"/>
        </w:rPr>
      </w:pPr>
      <w:r>
        <w:rPr>
          <w:b/>
          <w:color w:val="000080"/>
          <w:sz w:val="28"/>
        </w:rPr>
        <w:t>Monte Shasta – California 14 giugno 2014</w:t>
      </w:r>
    </w:p>
    <w:p w:rsidR="008A65E1" w:rsidRPr="004B66C1" w:rsidRDefault="008A65E1" w:rsidP="008A65E1">
      <w:pPr>
        <w:spacing w:line="360" w:lineRule="auto"/>
        <w:jc w:val="center"/>
        <w:rPr>
          <w:b/>
          <w:color w:val="000080"/>
        </w:rPr>
      </w:pPr>
      <w:proofErr w:type="spellStart"/>
      <w:r w:rsidRPr="004B66C1">
        <w:rPr>
          <w:b/>
          <w:color w:val="000080"/>
        </w:rPr>
        <w:t>Kryon</w:t>
      </w:r>
      <w:proofErr w:type="spellEnd"/>
      <w:r w:rsidRPr="004B66C1">
        <w:rPr>
          <w:b/>
          <w:color w:val="000080"/>
        </w:rPr>
        <w:t xml:space="preserve"> canalizzato da Lee Carroll </w:t>
      </w:r>
    </w:p>
    <w:p w:rsidR="008A65E1" w:rsidRDefault="008A65E1" w:rsidP="008A65E1">
      <w:pPr>
        <w:pBdr>
          <w:top w:val="single" w:sz="4" w:space="1" w:color="auto"/>
          <w:left w:val="single" w:sz="4" w:space="4" w:color="auto"/>
          <w:bottom w:val="single" w:sz="4" w:space="1" w:color="auto"/>
          <w:right w:val="single" w:sz="4" w:space="4" w:color="auto"/>
        </w:pBdr>
        <w:jc w:val="both"/>
        <w:rPr>
          <w:b/>
          <w:sz w:val="20"/>
        </w:rPr>
      </w:pPr>
      <w:r w:rsidRPr="00196F9D">
        <w:rPr>
          <w:b/>
          <w:sz w:val="20"/>
        </w:rPr>
        <w:t>Le informazioni qui sotto riportate sono gratuite e disponibili per essere stampate, copiate e distribuite a piacere. Il loro copyright, comunque, ne proibisce la vendita in qualsiasi forma tranne che per l’editore.</w:t>
      </w:r>
    </w:p>
    <w:p w:rsidR="008A65E1" w:rsidRPr="004B66C1" w:rsidRDefault="008A65E1" w:rsidP="008A65E1">
      <w:pPr>
        <w:jc w:val="both"/>
        <w:rPr>
          <w:b/>
        </w:rPr>
      </w:pPr>
    </w:p>
    <w:p w:rsidR="008A65E1" w:rsidRPr="00A84F38" w:rsidRDefault="008A65E1" w:rsidP="008A65E1">
      <w:pPr>
        <w:pBdr>
          <w:top w:val="single" w:sz="4" w:space="1" w:color="auto"/>
          <w:left w:val="single" w:sz="4" w:space="4" w:color="auto"/>
          <w:bottom w:val="single" w:sz="4" w:space="1" w:color="auto"/>
          <w:right w:val="single" w:sz="4" w:space="4" w:color="auto"/>
        </w:pBdr>
        <w:jc w:val="both"/>
        <w:rPr>
          <w:rFonts w:ascii="Arial" w:hAnsi="Arial"/>
          <w:b/>
          <w:color w:val="800000"/>
          <w:sz w:val="20"/>
          <w:szCs w:val="20"/>
        </w:rPr>
      </w:pPr>
      <w:r w:rsidRPr="00A84F38">
        <w:rPr>
          <w:sz w:val="20"/>
          <w:szCs w:val="20"/>
        </w:rPr>
        <w:t xml:space="preserve">Questa canalizzazione è stata rivista [da Lee e </w:t>
      </w:r>
      <w:proofErr w:type="spellStart"/>
      <w:r w:rsidRPr="00A84F38">
        <w:rPr>
          <w:sz w:val="20"/>
          <w:szCs w:val="20"/>
        </w:rPr>
        <w:t>Kryon</w:t>
      </w:r>
      <w:proofErr w:type="spellEnd"/>
      <w:r w:rsidRPr="00A84F38">
        <w:rPr>
          <w:sz w:val="20"/>
          <w:szCs w:val="20"/>
        </w:rPr>
        <w:t xml:space="preserve">] per chiarirne la comprensione a chi la legge. Spesso ciò che avviene dal vivo ha in sé un’energia comunicativa che la trascrizione non è in grado di rendere. </w:t>
      </w:r>
    </w:p>
    <w:p w:rsidR="008A65E1" w:rsidRPr="00B61A05" w:rsidRDefault="008A65E1" w:rsidP="008A65E1">
      <w:pPr>
        <w:jc w:val="both"/>
        <w:rPr>
          <w:b/>
        </w:rPr>
      </w:pPr>
    </w:p>
    <w:p w:rsidR="008A65E1" w:rsidRDefault="008A65E1" w:rsidP="008A65E1">
      <w:pPr>
        <w:jc w:val="both"/>
        <w:rPr>
          <w:szCs w:val="28"/>
        </w:rPr>
      </w:pPr>
    </w:p>
    <w:p w:rsidR="008A65E1" w:rsidRDefault="008A65E1" w:rsidP="008A65E1">
      <w:pPr>
        <w:spacing w:after="200" w:line="276" w:lineRule="auto"/>
        <w:jc w:val="both"/>
        <w:rPr>
          <w:szCs w:val="28"/>
        </w:rPr>
      </w:pPr>
      <w:r w:rsidRPr="00E44E7C">
        <w:rPr>
          <w:szCs w:val="28"/>
        </w:rPr>
        <w:t>Salve</w:t>
      </w:r>
      <w:r>
        <w:rPr>
          <w:szCs w:val="28"/>
        </w:rPr>
        <w:t xml:space="preserve">, </w:t>
      </w:r>
      <w:r w:rsidRPr="00E44E7C">
        <w:rPr>
          <w:szCs w:val="28"/>
        </w:rPr>
        <w:t>miei cari, Io so</w:t>
      </w:r>
      <w:r>
        <w:rPr>
          <w:szCs w:val="28"/>
        </w:rPr>
        <w:t xml:space="preserve">no </w:t>
      </w:r>
      <w:proofErr w:type="spellStart"/>
      <w:r>
        <w:rPr>
          <w:szCs w:val="28"/>
        </w:rPr>
        <w:t>Kryon</w:t>
      </w:r>
      <w:proofErr w:type="spellEnd"/>
      <w:r>
        <w:rPr>
          <w:szCs w:val="28"/>
        </w:rPr>
        <w:t xml:space="preserve"> del Servizio Magnetico.</w:t>
      </w:r>
      <w:r w:rsidRPr="00501B6E">
        <w:rPr>
          <w:szCs w:val="28"/>
        </w:rPr>
        <w:t xml:space="preserve"> </w:t>
      </w:r>
    </w:p>
    <w:p w:rsidR="008A65E1" w:rsidRDefault="008A65E1" w:rsidP="008A65E1">
      <w:pPr>
        <w:spacing w:after="200" w:line="276" w:lineRule="auto"/>
        <w:jc w:val="both"/>
        <w:rPr>
          <w:szCs w:val="28"/>
        </w:rPr>
      </w:pPr>
      <w:r>
        <w:rPr>
          <w:szCs w:val="28"/>
        </w:rPr>
        <w:t xml:space="preserve">Nel processo chiamato canalizzazione, il mio partner si fa da parte e attraverso quello che chiamate il portale della pineale, scorre in tempo reale un flusso di pura intuizione. Viene dato nel modo che chiamate </w:t>
      </w:r>
      <w:r>
        <w:rPr>
          <w:i/>
          <w:szCs w:val="28"/>
        </w:rPr>
        <w:t>canalizzazione</w:t>
      </w:r>
      <w:r>
        <w:rPr>
          <w:szCs w:val="28"/>
        </w:rPr>
        <w:t>, e in questo processo è altrettanto importante che i filtri del mio partner siano messi da parte.</w:t>
      </w:r>
    </w:p>
    <w:p w:rsidR="008A65E1" w:rsidRDefault="008A65E1" w:rsidP="008A65E1">
      <w:pPr>
        <w:spacing w:after="200" w:line="276" w:lineRule="auto"/>
        <w:jc w:val="both"/>
        <w:rPr>
          <w:szCs w:val="28"/>
        </w:rPr>
      </w:pPr>
      <w:r>
        <w:rPr>
          <w:szCs w:val="28"/>
        </w:rPr>
        <w:t xml:space="preserve">Si tratta dei filtri Umani di correttezza, giudizio ed esperienza Umana – tutte cose che possono influenzare questo tipo di messaggio. </w:t>
      </w:r>
      <w:r w:rsidRPr="007D0763">
        <w:rPr>
          <w:szCs w:val="28"/>
        </w:rPr>
        <w:t>Il mio partner ha pratica</w:t>
      </w:r>
      <w:r>
        <w:rPr>
          <w:szCs w:val="28"/>
        </w:rPr>
        <w:t>to</w:t>
      </w:r>
      <w:r w:rsidRPr="007D0763">
        <w:rPr>
          <w:szCs w:val="28"/>
        </w:rPr>
        <w:t xml:space="preserve"> per venticinque anni per arrivare ad aprirsi esercitando un bassissimo condizionamento mentale. In altre parole, deve mettere da parte il suo Umanismo e permettere ai messaggi di scorrere puri, senza modificarli secondo ciò che egli</w:t>
      </w:r>
      <w:r>
        <w:rPr>
          <w:szCs w:val="28"/>
        </w:rPr>
        <w:t xml:space="preserve"> pensa che potrebbero voler dire. In questa sala c’è chi potrebbe accorgersene e sa riconoscere se sono veri messaggi. Noi confidiamo che in un luogo come questo ci siano degli Operatori di Luce che sappiano riconoscere questa differenza e siano in grado di percepire l’integrità della verità e della purezza dei miei messaggi attraverso il mio partner. E queste persone sono quelle che vedono anche che qui non c’è alcun secondo fine se non la gioia delle congratulazioni per ciò che sta avvenendo.</w:t>
      </w:r>
    </w:p>
    <w:p w:rsidR="008A65E1" w:rsidRDefault="008A65E1" w:rsidP="008A65E1">
      <w:pPr>
        <w:spacing w:after="200" w:line="276" w:lineRule="auto"/>
        <w:jc w:val="both"/>
        <w:rPr>
          <w:szCs w:val="28"/>
        </w:rPr>
      </w:pPr>
      <w:r>
        <w:rPr>
          <w:szCs w:val="28"/>
        </w:rPr>
        <w:t xml:space="preserve">Questa mattina vi ho detto che non esiste la predestinazione. Vi abbiamo detto che l’Essere Umano è ampiamente libero di scegliere, e durante la giornata il materiale delle ricerche scientifiche e gli avvenimenti nel mondo che vi sono stati presentati hanno ribadito proprio questo. È possibile che gli Umani abbiano la scelta di uscire dal vecchio paradigma di conquista e di odio secolare, cambiando, letteralmente, ciò che viene definito </w:t>
      </w:r>
      <w:r>
        <w:rPr>
          <w:i/>
          <w:szCs w:val="28"/>
        </w:rPr>
        <w:t>Natura Umana</w:t>
      </w:r>
      <w:r>
        <w:rPr>
          <w:szCs w:val="28"/>
        </w:rPr>
        <w:t xml:space="preserve">? Fino ad ora era questa la premessa, e lo avete sentito anche oggi [durante la conferenza] da altri, e non da </w:t>
      </w:r>
      <w:proofErr w:type="spellStart"/>
      <w:r>
        <w:rPr>
          <w:szCs w:val="28"/>
        </w:rPr>
        <w:t>canalizzatori</w:t>
      </w:r>
      <w:proofErr w:type="spellEnd"/>
      <w:r>
        <w:rPr>
          <w:szCs w:val="28"/>
        </w:rPr>
        <w:t xml:space="preserve"> ma da uomini di scienza. È possibile che il corpo stia aspettando che voi rendiate disponibili tali forze invisibili? Ci credete? Non è la prima volta che facciamo questa domanda. Ora, voglio parlarne un po’ di più.</w:t>
      </w:r>
    </w:p>
    <w:p w:rsidR="008A65E1" w:rsidRDefault="008A65E1" w:rsidP="008A65E1">
      <w:pPr>
        <w:spacing w:after="200" w:line="276" w:lineRule="auto"/>
        <w:jc w:val="both"/>
        <w:rPr>
          <w:szCs w:val="28"/>
        </w:rPr>
      </w:pPr>
      <w:r>
        <w:rPr>
          <w:szCs w:val="28"/>
        </w:rPr>
        <w:t xml:space="preserve">Nelle ultime tre settimane ho iniziato a darvi delle informazioni su un sistema d’aiuto che chiamerò </w:t>
      </w:r>
      <w:r>
        <w:rPr>
          <w:i/>
          <w:szCs w:val="28"/>
        </w:rPr>
        <w:t>via preferenziale all’illuminazione,</w:t>
      </w:r>
      <w:r>
        <w:rPr>
          <w:szCs w:val="28"/>
        </w:rPr>
        <w:t xml:space="preserve"> una via che segue la linea di ciò che vi è stato insegnato oggi sui potenziali e le possibilità presenti all’interno del campo Umano. Di alcuni di questi ne avete già sentito parlare prima, ma ora li riunirò in un unico messaggio all’ombra della montagna [riferendosi al Monte Shasta], così da sentirli di nuovo.</w:t>
      </w:r>
    </w:p>
    <w:p w:rsidR="008A65E1" w:rsidRDefault="008A65E1" w:rsidP="008A65E1">
      <w:pPr>
        <w:spacing w:after="200" w:line="276" w:lineRule="auto"/>
        <w:jc w:val="both"/>
        <w:rPr>
          <w:szCs w:val="28"/>
        </w:rPr>
      </w:pPr>
      <w:r>
        <w:rPr>
          <w:szCs w:val="28"/>
        </w:rPr>
        <w:lastRenderedPageBreak/>
        <w:t>Per farla breve, caro Essere Umano, ti darò quattro attributi di quel che definirei un nuovo sistema d’aiuto che è ora disponibile. Avete passato un importante punto di demarcazione nel 2012, e ora vi trovate – letteralmente – nei primissimi anni di quei punti di decisione che altre civiltà su altri pianeti hanno mancato, ma non voi. Ora li state esaminando con attenzione e li avete di fronte a voi, vecchie anime. Vi avevamo detto che stava per rotolare una valanga di potenziali, e così è. È la valanga di una coscienza superiore sulla Terra. Noi vediamo questi potenziali da una prospettiva più ampia rispetto a quella che potete vedere. È ben più grande di quanto voi singolarmente possiate vedere, ed è ciò che ha guidato le nostre profezie di quel che potrebbe succedere.</w:t>
      </w:r>
    </w:p>
    <w:p w:rsidR="008A65E1" w:rsidRDefault="008A65E1" w:rsidP="008A65E1">
      <w:pPr>
        <w:spacing w:after="240" w:line="276" w:lineRule="auto"/>
        <w:jc w:val="both"/>
        <w:rPr>
          <w:szCs w:val="28"/>
        </w:rPr>
      </w:pPr>
      <w:r>
        <w:rPr>
          <w:szCs w:val="28"/>
        </w:rPr>
        <w:t xml:space="preserve">Ora vi presento il </w:t>
      </w:r>
      <w:r>
        <w:rPr>
          <w:i/>
          <w:szCs w:val="28"/>
        </w:rPr>
        <w:t>sistema di via preferenziale.</w:t>
      </w:r>
      <w:r>
        <w:rPr>
          <w:szCs w:val="28"/>
        </w:rPr>
        <w:t xml:space="preserve"> È possibile che oggi la vostra fede sia più forte che in passato? È possibile che questa forza invisibile creata da quel che chiamate la vostra mente, possa innescare intorno a voi cose così grandi da modificare l’ambiente, il vostro corpo e altro ancora? Aspettatevi anche alcuni contrattempi, perché ce ne sono sempre. Voglio che vi sbarazziate di tutto ciò che sapete e che mi ascoltiate. Per prima cosa parleremo dell’Innato.</w:t>
      </w:r>
    </w:p>
    <w:p w:rsidR="008A65E1" w:rsidRPr="003706AE" w:rsidRDefault="008A65E1" w:rsidP="008A65E1">
      <w:pPr>
        <w:spacing w:after="200" w:line="276" w:lineRule="auto"/>
        <w:jc w:val="both"/>
        <w:rPr>
          <w:b/>
          <w:szCs w:val="28"/>
        </w:rPr>
      </w:pPr>
      <w:r w:rsidRPr="003706AE">
        <w:rPr>
          <w:b/>
          <w:szCs w:val="28"/>
        </w:rPr>
        <w:t>L’Innato</w:t>
      </w:r>
    </w:p>
    <w:p w:rsidR="008A65E1" w:rsidRPr="00797221" w:rsidRDefault="008A65E1" w:rsidP="008A65E1">
      <w:pPr>
        <w:spacing w:after="200" w:line="276" w:lineRule="auto"/>
        <w:jc w:val="both"/>
        <w:rPr>
          <w:szCs w:val="28"/>
        </w:rPr>
      </w:pPr>
      <w:r>
        <w:rPr>
          <w:szCs w:val="28"/>
        </w:rPr>
        <w:t xml:space="preserve">L’Innato è il sistema intelligente del corpo che si basa sul pensiero intuitivo. L’innata intelligenza del corpo non viene dalle sinapsi del cervello, e questo già ve lo abbiamo detto; ci sono intere canalizzazioni su questo argomento, e potete andarle a rileggerle, se volete. Il cervello Umano è bravo a fare ciò che fa. È un computer chimico che immagazzina informazioni e poi </w:t>
      </w:r>
      <w:r w:rsidRPr="00A84BA0">
        <w:rPr>
          <w:szCs w:val="28"/>
        </w:rPr>
        <w:t>le ritorna quando stimolato dall’istinto di sopravvivenza. Il cervello vi aiuta a decidere cosa fare in base ai dati passati che vi sono registrati</w:t>
      </w:r>
      <w:r>
        <w:rPr>
          <w:szCs w:val="28"/>
        </w:rPr>
        <w:t>. Non si tratta di intuizione; si tratta di calcolo.</w:t>
      </w:r>
    </w:p>
    <w:p w:rsidR="008A65E1" w:rsidRDefault="008A65E1" w:rsidP="008A65E1">
      <w:pPr>
        <w:spacing w:after="200" w:line="276" w:lineRule="auto"/>
        <w:jc w:val="both"/>
        <w:rPr>
          <w:szCs w:val="28"/>
        </w:rPr>
      </w:pPr>
      <w:r>
        <w:rPr>
          <w:szCs w:val="28"/>
        </w:rPr>
        <w:t xml:space="preserve">Il pensiero intuitivo non si percepisce come una funzione delle sinapsi del cervello. Viene e va così in fretta da non essere neppure certi che ci sia stato. Già questo di per sé dovrebbe dirvi qualcosa, cioè che si presenta un altro tipo di comunicazione del tutto diversa dal pensiero intellettuale, una comunicazione attraverso quel che abbiamo chiamato il portale della pineale. C’è molto più di questo, al riguardo, ma per ora lo definiremo semplicemente come </w:t>
      </w:r>
      <w:r>
        <w:rPr>
          <w:i/>
          <w:szCs w:val="28"/>
        </w:rPr>
        <w:t>intelligenza cellulare, il sistema innato del corpo.</w:t>
      </w:r>
    </w:p>
    <w:p w:rsidR="008A65E1" w:rsidRDefault="008A65E1" w:rsidP="008A65E1">
      <w:pPr>
        <w:spacing w:after="200" w:line="276" w:lineRule="auto"/>
        <w:jc w:val="both"/>
        <w:rPr>
          <w:szCs w:val="28"/>
        </w:rPr>
      </w:pPr>
      <w:r>
        <w:rPr>
          <w:szCs w:val="28"/>
        </w:rPr>
        <w:t>L’</w:t>
      </w:r>
      <w:r>
        <w:rPr>
          <w:i/>
          <w:szCs w:val="28"/>
        </w:rPr>
        <w:t>Innato</w:t>
      </w:r>
      <w:r>
        <w:rPr>
          <w:szCs w:val="28"/>
        </w:rPr>
        <w:t xml:space="preserve"> comincia a mostrarsi sempre più alla percezione Umana. È una via preferenziale per voi e crea un miglior pensiero intuitivo. L’Innato attinge da</w:t>
      </w:r>
      <w:bookmarkStart w:id="0" w:name="_GoBack"/>
      <w:bookmarkEnd w:id="0"/>
      <w:r>
        <w:rPr>
          <w:szCs w:val="28"/>
        </w:rPr>
        <w:t xml:space="preserve"> qualcosa che sta ora presentandosi come una risorsa ben più grande di quanto fosse in passato: il Registro </w:t>
      </w:r>
      <w:proofErr w:type="spellStart"/>
      <w:r>
        <w:rPr>
          <w:szCs w:val="28"/>
        </w:rPr>
        <w:t>Akashico</w:t>
      </w:r>
      <w:proofErr w:type="spellEnd"/>
      <w:r>
        <w:rPr>
          <w:szCs w:val="28"/>
        </w:rPr>
        <w:t xml:space="preserve"> dell’Essere Umano. Lo abbiamo già detto: gli Umani </w:t>
      </w:r>
      <w:r w:rsidRPr="00D97C77">
        <w:rPr>
          <w:szCs w:val="28"/>
        </w:rPr>
        <w:t>inizieranno a ricordarsi dell’ultima volta che sono stati qui e di quella prima ancora [vite passate]. È possibile che non dobbiate ricominciare da zero ogni volta che nascete? Per altri mammiferi non è così, ma lo è per voi! È possibile risvegliarsi e ricordare alcune cose che vi aiutano</w:t>
      </w:r>
      <w:r>
        <w:rPr>
          <w:szCs w:val="28"/>
        </w:rPr>
        <w:t xml:space="preserve"> a imparare più velocemente? Non è logico poter ricordare la saggezza racimolata nel corso di secoli di vita sulla Terra?</w:t>
      </w:r>
    </w:p>
    <w:p w:rsidR="008A65E1" w:rsidRDefault="008A65E1" w:rsidP="008A65E1">
      <w:pPr>
        <w:spacing w:after="200" w:line="276" w:lineRule="auto"/>
        <w:jc w:val="both"/>
        <w:rPr>
          <w:szCs w:val="28"/>
        </w:rPr>
      </w:pPr>
      <w:r>
        <w:rPr>
          <w:szCs w:val="28"/>
        </w:rPr>
        <w:t>Immaginate un sistema di via preferenziale per cui la prossima vita vi risvegliate senza dover passare gli stessi errori di quest’ultima! Immaginate! Immaginate di risvegliarvi e ricordare: «</w:t>
      </w:r>
      <w:r>
        <w:rPr>
          <w:i/>
          <w:szCs w:val="28"/>
        </w:rPr>
        <w:t>Sono qui di nuovo! Sì, è vero. Ho già vissuto prima!</w:t>
      </w:r>
      <w:r>
        <w:rPr>
          <w:szCs w:val="28"/>
        </w:rPr>
        <w:t xml:space="preserve">» Immaginate! L’Innato è quella parte del corpo che ascolta </w:t>
      </w:r>
      <w:r w:rsidRPr="00AC0E9C">
        <w:rPr>
          <w:szCs w:val="28"/>
        </w:rPr>
        <w:t xml:space="preserve">la saggezza passata di ciò che voi credevate. Attinge </w:t>
      </w:r>
      <w:r>
        <w:rPr>
          <w:szCs w:val="28"/>
        </w:rPr>
        <w:t>d</w:t>
      </w:r>
      <w:r w:rsidRPr="00AC0E9C">
        <w:rPr>
          <w:szCs w:val="28"/>
        </w:rPr>
        <w:t>all’</w:t>
      </w:r>
      <w:proofErr w:type="spellStart"/>
      <w:r w:rsidRPr="00AC0E9C">
        <w:rPr>
          <w:szCs w:val="28"/>
        </w:rPr>
        <w:t>Akasha</w:t>
      </w:r>
      <w:proofErr w:type="spellEnd"/>
      <w:r w:rsidRPr="00AC0E9C">
        <w:rPr>
          <w:szCs w:val="28"/>
        </w:rPr>
        <w:t xml:space="preserve"> e inizia a darvi informazioni che vi servono, perché l’Innato sa che voi credete in questo e conosce la coscienza di vecchia anima che ora si manifesta</w:t>
      </w:r>
      <w:r>
        <w:rPr>
          <w:szCs w:val="28"/>
        </w:rPr>
        <w:t>. È una nuova via preferenziale verso nuove percezioni e a un cambiamento della vostra struttura vitale di base.</w:t>
      </w:r>
    </w:p>
    <w:p w:rsidR="008A65E1" w:rsidRPr="00C150C7" w:rsidRDefault="008A65E1" w:rsidP="008A65E1">
      <w:pPr>
        <w:spacing w:after="200" w:line="276" w:lineRule="auto"/>
        <w:jc w:val="both"/>
        <w:rPr>
          <w:b/>
          <w:szCs w:val="28"/>
        </w:rPr>
      </w:pPr>
      <w:r w:rsidRPr="00C150C7">
        <w:rPr>
          <w:b/>
          <w:szCs w:val="28"/>
        </w:rPr>
        <w:lastRenderedPageBreak/>
        <w:t>La Pineale</w:t>
      </w:r>
    </w:p>
    <w:p w:rsidR="008A65E1" w:rsidRDefault="008A65E1" w:rsidP="008A65E1">
      <w:pPr>
        <w:spacing w:after="200" w:line="276" w:lineRule="auto"/>
        <w:jc w:val="both"/>
        <w:rPr>
          <w:szCs w:val="28"/>
        </w:rPr>
      </w:pPr>
      <w:r>
        <w:rPr>
          <w:szCs w:val="28"/>
        </w:rPr>
        <w:t xml:space="preserve">Il secondo sistema è il sistema spirituale della pineale, che rappresenta la comunicazione con l’altro lato del velo. La pineale è il portale al vostro Sé Superiore e usa l’intuizione – l’Innato – per comunicare con voi. La pineale ci aiuta a sapere di essere </w:t>
      </w:r>
      <w:r>
        <w:rPr>
          <w:i/>
          <w:szCs w:val="28"/>
        </w:rPr>
        <w:t>in contatto</w:t>
      </w:r>
      <w:r>
        <w:rPr>
          <w:szCs w:val="28"/>
        </w:rPr>
        <w:t>. Ora, ascoltatemi un attimo: quanti di voi sanno di essere in contatto? La risposta, spesso, è: «</w:t>
      </w:r>
      <w:r>
        <w:rPr>
          <w:i/>
          <w:szCs w:val="28"/>
        </w:rPr>
        <w:t xml:space="preserve">Beh, </w:t>
      </w:r>
      <w:proofErr w:type="spellStart"/>
      <w:r>
        <w:rPr>
          <w:i/>
          <w:szCs w:val="28"/>
        </w:rPr>
        <w:t>Kryon</w:t>
      </w:r>
      <w:proofErr w:type="spellEnd"/>
      <w:r>
        <w:rPr>
          <w:i/>
          <w:szCs w:val="28"/>
        </w:rPr>
        <w:t>, a volte mi sento in contatto con lo Spirito e altre no. A volte mi sento giù e per nulla in contatto.</w:t>
      </w:r>
      <w:r>
        <w:rPr>
          <w:szCs w:val="28"/>
        </w:rPr>
        <w:t xml:space="preserve">» Vi piacerebbe essere sempre in </w:t>
      </w:r>
      <w:r w:rsidRPr="00781E0A">
        <w:rPr>
          <w:szCs w:val="28"/>
        </w:rPr>
        <w:t>contatto 24/7</w:t>
      </w:r>
      <w:r>
        <w:rPr>
          <w:rStyle w:val="Rimandonotaapidipagina"/>
          <w:szCs w:val="28"/>
        </w:rPr>
        <w:footnoteReference w:id="1"/>
      </w:r>
      <w:r>
        <w:rPr>
          <w:szCs w:val="28"/>
        </w:rPr>
        <w:t xml:space="preserve"> ? Così, quando vi sentite giù, invece di essere il cervello a comandare e il cuore a battere veloce per l’incertezza e la paura, voi avete “pensieri coerenti” e la comunicazione resta ben aperta. Come pensate che i maestri gestissero lo stress? Vi piacerebbe gestirlo nello stesso modo? Quel che voglio dirvi è che c’è un sistema per una via preferenziale attraverso la pineale del corpo Umano che è pronto a far funzionare meglio il DNA e, nel contempo, darvi una </w:t>
      </w:r>
      <w:r w:rsidRPr="00781E0A">
        <w:rPr>
          <w:szCs w:val="28"/>
        </w:rPr>
        <w:t>maggiore centratura.</w:t>
      </w:r>
      <w:r>
        <w:rPr>
          <w:szCs w:val="28"/>
        </w:rPr>
        <w:t xml:space="preserve"> Chiameremo questo il “</w:t>
      </w:r>
      <w:r>
        <w:rPr>
          <w:i/>
          <w:szCs w:val="28"/>
        </w:rPr>
        <w:t>fattore di auto-equilibrio</w:t>
      </w:r>
      <w:r>
        <w:rPr>
          <w:szCs w:val="28"/>
        </w:rPr>
        <w:t xml:space="preserve">”. L’Essere Umano potrà auto-equilibrarsi istantaneamente e immediatamente in qualunque situazione. Sarà capace di analizzare e rimanere centrato. Questa è evoluzione. È un sistema spirituale, miei cari, perché la forza invisibile chiamata </w:t>
      </w:r>
      <w:r>
        <w:rPr>
          <w:i/>
          <w:szCs w:val="28"/>
        </w:rPr>
        <w:t>Dio</w:t>
      </w:r>
      <w:r>
        <w:rPr>
          <w:szCs w:val="28"/>
        </w:rPr>
        <w:t xml:space="preserve"> vede ciò che credete e inizia a modificare le cose in base a </w:t>
      </w:r>
      <w:r w:rsidRPr="00781E0A">
        <w:rPr>
          <w:szCs w:val="28"/>
        </w:rPr>
        <w:t>ciò che voi avete apportato.</w:t>
      </w:r>
      <w:r>
        <w:rPr>
          <w:szCs w:val="28"/>
        </w:rPr>
        <w:t xml:space="preserve"> Non sembra lo stesso argomento di oggi? Si trova in </w:t>
      </w:r>
      <w:r w:rsidRPr="00781E0A">
        <w:rPr>
          <w:szCs w:val="28"/>
        </w:rPr>
        <w:t>ogni aspetto della</w:t>
      </w:r>
      <w:r>
        <w:rPr>
          <w:szCs w:val="28"/>
        </w:rPr>
        <w:t xml:space="preserve"> natura.</w:t>
      </w:r>
    </w:p>
    <w:p w:rsidR="008A65E1" w:rsidRPr="005D30E5" w:rsidRDefault="008A65E1" w:rsidP="008A65E1">
      <w:pPr>
        <w:spacing w:after="200" w:line="276" w:lineRule="auto"/>
        <w:jc w:val="both"/>
        <w:rPr>
          <w:b/>
        </w:rPr>
      </w:pPr>
      <w:r w:rsidRPr="005D30E5">
        <w:rPr>
          <w:b/>
        </w:rPr>
        <w:t>Altra vita nella galassia</w:t>
      </w:r>
    </w:p>
    <w:p w:rsidR="008A65E1" w:rsidRDefault="008A65E1" w:rsidP="008A65E1">
      <w:pPr>
        <w:spacing w:after="200" w:line="276" w:lineRule="auto"/>
        <w:jc w:val="both"/>
      </w:pPr>
      <w:r>
        <w:t>Ora, per voi questo messaggio potrebbe cominciare a diventare strano. Queste sono idee controverse, quindi ascoltate con attenzione e io chiederò al mio partner di andare lentamente. Voglio che ve le presenti con precisione e cura, così che non vi sia timore al riguardo.</w:t>
      </w:r>
    </w:p>
    <w:p w:rsidR="008A65E1" w:rsidRDefault="008A65E1" w:rsidP="008A65E1">
      <w:pPr>
        <w:spacing w:after="200" w:line="276" w:lineRule="auto"/>
        <w:jc w:val="both"/>
      </w:pPr>
      <w:r>
        <w:t xml:space="preserve">Se visitaste il cosmo e parlaste con la vita intelligente che sta </w:t>
      </w:r>
      <w:r>
        <w:rPr>
          <w:i/>
        </w:rPr>
        <w:t>là fuori</w:t>
      </w:r>
      <w:r>
        <w:t xml:space="preserve"> come lo è da milioni di anni prima ancora che ci fosse vita sul vostro pianeta, alcuni concetti che ricevereste vi darebbero da pensare. Come si misura il tempo tra sistemi planetari culturalmente diversi? Il vostro è vincolato al Sole e voi parlate di “anni”. Non funziona così per loro. Per creare un riferimento temporale che abbia senso per voi tutti, avrete bisogno di qualcosa che sia comune a tutti, qualcosa di coerente che tutti possiate condividere e questo, infatti, esiste.</w:t>
      </w:r>
    </w:p>
    <w:p w:rsidR="008A65E1" w:rsidRDefault="008A65E1" w:rsidP="008A65E1">
      <w:pPr>
        <w:spacing w:after="200" w:line="276" w:lineRule="auto"/>
        <w:jc w:val="both"/>
      </w:pPr>
      <w:r>
        <w:t xml:space="preserve">Vi è una coerenza nella velocità delle stelle e dei sistemi solari che girano intorno al centro della galassia. A prescindere dalla loro posizione sul “disco” che circonda il centro, tutti si muovono a una medesima precisa velocità. Questo è uno standard galattico. Poiché si tratta di una velocità </w:t>
      </w:r>
      <w:r w:rsidRPr="00781E0A">
        <w:t>coerente per tutte le stelle</w:t>
      </w:r>
      <w:r>
        <w:t xml:space="preserve"> viene usata come riferimento temporale che tutti possono comprendere. Quando un sistema comunica con un altro, si ricollegano entrambi a quel che voi avete chiamato un </w:t>
      </w:r>
      <w:r>
        <w:rPr>
          <w:i/>
        </w:rPr>
        <w:t>anno cosmico</w:t>
      </w:r>
      <w:r>
        <w:t xml:space="preserve">. Tuttavia, dato che il termine </w:t>
      </w:r>
      <w:r>
        <w:rPr>
          <w:i/>
        </w:rPr>
        <w:t>anno</w:t>
      </w:r>
      <w:r>
        <w:t xml:space="preserve"> non esiste nel loro vocabolario, loro lo chiamano </w:t>
      </w:r>
      <w:r w:rsidRPr="00781E0A">
        <w:rPr>
          <w:i/>
        </w:rPr>
        <w:t>rivoluzione</w:t>
      </w:r>
      <w:r w:rsidRPr="00781E0A">
        <w:t xml:space="preserve">, che sta per </w:t>
      </w:r>
      <w:r w:rsidRPr="00781E0A">
        <w:rPr>
          <w:i/>
        </w:rPr>
        <w:t>rivoluzione intorno al centro.</w:t>
      </w:r>
      <w:r w:rsidRPr="00781E0A">
        <w:t xml:space="preserve"> Questa è una misurazione temporale coerente sul tempo impiegato dal vostro sistema solare per compiere una rivoluzione intorno al centro della vostra galassia a spirale. Quindi, tutti i sistemi solari hanno questo in comune. Quante rivoluzioni pensate che l’umanità abbia visto, cari Esseri Umani? La risposta è che non ne avete vista neppure una! Perché ci vogliono circa 230 milioni di anni terrestri per compiere un giro [una rivoluzione].</w:t>
      </w:r>
    </w:p>
    <w:p w:rsidR="008A65E1" w:rsidRDefault="008A65E1" w:rsidP="008A65E1">
      <w:pPr>
        <w:spacing w:after="200" w:line="276" w:lineRule="auto"/>
        <w:jc w:val="both"/>
      </w:pPr>
      <w:r>
        <w:lastRenderedPageBreak/>
        <w:t xml:space="preserve">Allora, perché vi parlo di questo? Perché per voi Esseri Umani sulla Terra, ci sono parti dello spazio in cui non vi siete mai imbattuti prima; e dato che non avete mai completato il giro, l’intero “percorso” del vostro sistema solare è per voi ancora inesplorato, incluse delle caratteristiche spaziali che potrebbero trovarsi là e che voi vi aspettate. Cosa direste se vi dicessi che ora state per entrare in una “zona” davvero speciale e che ciò che andrete a </w:t>
      </w:r>
      <w:r w:rsidRPr="006966AC">
        <w:t xml:space="preserve">sperimentare è stato </w:t>
      </w:r>
      <w:proofErr w:type="spellStart"/>
      <w:r w:rsidRPr="006966AC">
        <w:t>preorganizzato</w:t>
      </w:r>
      <w:proofErr w:type="spellEnd"/>
      <w:r w:rsidRPr="006966AC">
        <w:t xml:space="preserve"> fin dall’inizio</w:t>
      </w:r>
      <w:r>
        <w:t xml:space="preserve">? Non è predestinato, carissimi, ma è sempre stato presente nel caso </w:t>
      </w:r>
      <w:r w:rsidRPr="006966AC">
        <w:t>ce l’aveste fatta come razza Umana. È stato temporalmente calcolato in modo appropriato e perfetto, ed è per voi.</w:t>
      </w:r>
    </w:p>
    <w:p w:rsidR="008A65E1" w:rsidRDefault="008A65E1" w:rsidP="008A65E1">
      <w:pPr>
        <w:spacing w:after="200" w:line="276" w:lineRule="auto"/>
        <w:jc w:val="both"/>
      </w:pPr>
      <w:r>
        <w:t xml:space="preserve">In questa nuova zona dello spazio all’interno della quale si spostando il vostro sistema solare, c’è un diverso tipo di fisica che </w:t>
      </w:r>
      <w:r w:rsidRPr="006966AC">
        <w:t>è vista dagli scienziati come un tipo di radiazione del tutto nuova. Il vostro sistema solare</w:t>
      </w:r>
      <w:r>
        <w:t xml:space="preserve"> sta ora entrandoci. (In realtà, il fatto è che voi state uscendo da una sorta di “nube” in cui vi trovate da eoni, e state per iniziare a sperimentare una vita senza di essa.)</w:t>
      </w:r>
    </w:p>
    <w:p w:rsidR="008A65E1" w:rsidRDefault="008A65E1" w:rsidP="008A65E1">
      <w:pPr>
        <w:spacing w:after="200" w:line="276" w:lineRule="auto"/>
        <w:jc w:val="both"/>
      </w:pPr>
      <w:r>
        <w:t>La prima emozione o reazione a questo potrebbe essere la paura, perché questa radiazione inizierà dapprima a intersecare l’eliosfera [il campo magnetico del Sole], e l’eliosfera interseca poi il campo magnetico del pianeta Terra. Il vostro campo magnetico fa per voi parecchie cose: vi scherma da cose emesse dal sole che possono farvi male; inoltre è un sistema di comunicazione verso il vostro DNA che trasferisce elementi quantici dell’eliosfera nel corpo Umano attraverso il campo del vostro DNA collettivo.</w:t>
      </w:r>
    </w:p>
    <w:p w:rsidR="008A65E1" w:rsidRDefault="008A65E1" w:rsidP="008A65E1">
      <w:pPr>
        <w:spacing w:after="200" w:line="276" w:lineRule="auto"/>
        <w:jc w:val="both"/>
      </w:pPr>
      <w:r>
        <w:t xml:space="preserve">Venticinque anni fa, vi dissi che il campo magnetico era necessario per la vostra vita sulla Terra, e ora sta diventando un fatto scientifico. La molecola del DNA non è una particella quantica, carissimi, ma ha degli attributi quantici. (Ha un campo che influenza la rotazione degli elettroni in un campo quantico.) Questo fatto scientifico vi potrebbe dire qualcosa di più riguardo a ciò che si potrebbe celare in questo specialissimo sistema. Nel vostro corpo, là in quel che noi chiamiamo il </w:t>
      </w:r>
      <w:r>
        <w:rPr>
          <w:i/>
        </w:rPr>
        <w:t xml:space="preserve">campo del DNA in uno stato di </w:t>
      </w:r>
      <w:proofErr w:type="spellStart"/>
      <w:r>
        <w:rPr>
          <w:i/>
        </w:rPr>
        <w:t>entanglement</w:t>
      </w:r>
      <w:proofErr w:type="spellEnd"/>
      <w:r>
        <w:t xml:space="preserve">, ci sono milioni di miliardi di molecole di DNA e tutte </w:t>
      </w:r>
      <w:r>
        <w:rPr>
          <w:i/>
        </w:rPr>
        <w:t>sanno</w:t>
      </w:r>
      <w:r>
        <w:t xml:space="preserve"> nello stesso istante. Questo campo è chiamato </w:t>
      </w:r>
      <w:proofErr w:type="spellStart"/>
      <w:r w:rsidRPr="00525607">
        <w:rPr>
          <w:i/>
        </w:rPr>
        <w:t>Merkabah</w:t>
      </w:r>
      <w:proofErr w:type="spellEnd"/>
      <w:r>
        <w:rPr>
          <w:i/>
        </w:rPr>
        <w:t>.</w:t>
      </w:r>
    </w:p>
    <w:p w:rsidR="008A65E1" w:rsidRDefault="008A65E1" w:rsidP="008A65E1">
      <w:pPr>
        <w:spacing w:after="200" w:line="276" w:lineRule="auto"/>
        <w:jc w:val="both"/>
      </w:pPr>
      <w:r>
        <w:t xml:space="preserve">Questa nuova radiazione a cui il vostro sistema solare si sta avvicinando, è progettata per migliorare il vostro DNA. È un sistema di via preferenziale per la civiltà Umana nel caso aveste oltrepassato la precessione degli equinozi, un set-up di cui tutti gli Antichi hanno parlato, ed anche la vostra dottrina religiosa vi si riferiva come a un periodo difficile o </w:t>
      </w:r>
      <w:r w:rsidRPr="001F063F">
        <w:t>“tempi finali”.</w:t>
      </w:r>
      <w:r>
        <w:t xml:space="preserve">  Tutto questo è intenzionale e crea il potenziale di poter evolvere più in fretta in un mondo senza guerre. Favorirà nuove invenzioni, la capacità di risolvere problemi irrisolvibili nelle 3D che state avendo ora, e altro ancora. Questo è il terzo sistema. Non temetelo, carissimi! Ci saranno alcuni scienziati che vedranno la cosa per quella che è, e ce ne saranno altri che si allarmeranno. Io voglio che usiate il discernimento quando lo vedrete e ricordiate che ve ne abbiamo parlato qui. La paura disattiva la vostra magnificenza!</w:t>
      </w:r>
    </w:p>
    <w:p w:rsidR="008A65E1" w:rsidRDefault="008A65E1" w:rsidP="008A65E1">
      <w:pPr>
        <w:spacing w:after="200" w:line="276" w:lineRule="auto"/>
        <w:jc w:val="both"/>
        <w:rPr>
          <w:b/>
        </w:rPr>
      </w:pPr>
      <w:r>
        <w:rPr>
          <w:b/>
        </w:rPr>
        <w:t>Il Monte Shasta</w:t>
      </w:r>
    </w:p>
    <w:p w:rsidR="008A65E1" w:rsidRDefault="008A65E1" w:rsidP="008A65E1">
      <w:pPr>
        <w:spacing w:after="200" w:line="276" w:lineRule="auto"/>
        <w:jc w:val="both"/>
      </w:pPr>
      <w:r>
        <w:t xml:space="preserve">L’ultimo punto è il ruolo della montagna vicino a voi [il Monte Shasta]. È possibile che il vostro DNA non sia di qui? E se non lo è, da dove viene? È un tema ricorrente di </w:t>
      </w:r>
      <w:proofErr w:type="spellStart"/>
      <w:r>
        <w:t>Kryon</w:t>
      </w:r>
      <w:proofErr w:type="spellEnd"/>
      <w:r>
        <w:t xml:space="preserve"> quello che il vostro DNA sia stato modificato circa 200.000 anni fa e che questa sia la storia della vostra creazione spirituale. Vi abbiamo detto che questo fu fatto dai </w:t>
      </w:r>
      <w:proofErr w:type="spellStart"/>
      <w:r>
        <w:t>Pleiadiani</w:t>
      </w:r>
      <w:proofErr w:type="spellEnd"/>
      <w:r>
        <w:t xml:space="preserve"> con un intento spirituale e che era stato previsto per un tempo preciso; e questo rimanda a ciò per cui la Terra fu progettata. Viene dalla grande Fonte Centrale e fu fatto con amore.</w:t>
      </w:r>
    </w:p>
    <w:p w:rsidR="008A65E1" w:rsidRDefault="008A65E1" w:rsidP="008A65E1">
      <w:pPr>
        <w:spacing w:after="200" w:line="276" w:lineRule="auto"/>
        <w:jc w:val="both"/>
      </w:pPr>
      <w:r>
        <w:lastRenderedPageBreak/>
        <w:t xml:space="preserve">Le sette sorelle, il vostro lignaggio ancestrale, hanno provveduto a un sistema di risveglio e vie preferenziali. Hanno collocato le </w:t>
      </w:r>
      <w:r>
        <w:rPr>
          <w:i/>
        </w:rPr>
        <w:t>capsule del tempo</w:t>
      </w:r>
      <w:r>
        <w:t xml:space="preserve"> su tutto il pianeta, sono 24 in 12 coppie. Il Monte Shasta è una parte di una coppia. Queste capsule del tempo non sono capsule nascoste contenenti cose provenienti dal passato, ma sono porte temporali che si aprono al momento giusto per dispensare saggezza. Il momento di apertura di queste capsule non è dato dall’orologio, carissimi. Ascoltate: è subordinato a ciò in cui crede l’Umano e al suo sviluppo spirituale.</w:t>
      </w:r>
    </w:p>
    <w:p w:rsidR="008A65E1" w:rsidRDefault="008A65E1" w:rsidP="008A65E1">
      <w:pPr>
        <w:spacing w:after="200" w:line="276" w:lineRule="auto"/>
        <w:jc w:val="both"/>
      </w:pPr>
      <w:r>
        <w:t>Vi sembra un tema ricorrente? È ciò che vi diciamo da venticinque anni. Cosa farete di questa informazione? Il momento è questo, ed è il momento che le vecchie anime si risveglino, che generino quell’invisibile campo dato da ciò in cui credono, e richiamino la comunicazione dell’intuizione e delle informazioni dell’</w:t>
      </w:r>
      <w:proofErr w:type="spellStart"/>
      <w:r>
        <w:t>Akasha</w:t>
      </w:r>
      <w:proofErr w:type="spellEnd"/>
      <w:r>
        <w:t xml:space="preserve">. Comincerete a riconoscere che siete più grandi di quanto vi abbiano mai detto; non siete nati </w:t>
      </w:r>
      <w:r>
        <w:rPr>
          <w:i/>
        </w:rPr>
        <w:t>sporchi</w:t>
      </w:r>
      <w:r>
        <w:t>, ma splendidi! Non siete neanche vittime delle circostanze, ma possedete invece il timone della vostra vita e potete stringerlo e muoverlo come volete. Questa è veramente una nuova energia per voi!</w:t>
      </w:r>
    </w:p>
    <w:p w:rsidR="008A65E1" w:rsidRDefault="008A65E1" w:rsidP="008A65E1">
      <w:pPr>
        <w:spacing w:after="200" w:line="276" w:lineRule="auto"/>
        <w:jc w:val="both"/>
      </w:pPr>
      <w:r>
        <w:t xml:space="preserve">Ed è questa credenza che collettivamente darà energia all’apertura delle capsule del tempo. Quando esse si aprono al momento giusto, vi daranno ciò di cui vi abbiamo già parlato: le leggi mancanti della fisica, le invenzioni per rifornivi di acqua ed energia per sempre, la lente quantica. La lente quantica utilizzerà un processo </w:t>
      </w:r>
      <w:proofErr w:type="spellStart"/>
      <w:r>
        <w:t>crio-plasmatico</w:t>
      </w:r>
      <w:proofErr w:type="spellEnd"/>
      <w:r>
        <w:t xml:space="preserve"> che, quando infine sarà padroneggiato e miniaturizzato [come vi ho già detto], farà sì che la prima cosa che la scienza riuscirà a individuare sia il campo quantico dell’Essere Umano! La </w:t>
      </w:r>
      <w:proofErr w:type="spellStart"/>
      <w:r>
        <w:t>Merkabah</w:t>
      </w:r>
      <w:proofErr w:type="spellEnd"/>
      <w:r>
        <w:t xml:space="preserve"> Umana si rivelerà. Sposteranno poi la lente sugli animali, le pietre, le piante e vedranno ovunque una vita quantica, anche nell’aria. Si dischiuderà per il pianeta un nuovo concetto di vita e la scienza dovrà riscrivere tutte le regole della biologia di conseguenza. Ci sarà un punto di svolta nella conoscenza, una pagina che non potrà essere sottovalutata, una via preferenziale in aspetti dello sviluppo scientifico che vi faranno vivere più a lungo e in salute per più decenni di quanto viviate ora. Uscirete un po’ per volta dalle 3D ed entrerete in uno stato di coscienza e consapevolezza superiori, e questa consapevolezza risolverà moltissimi problemi.</w:t>
      </w:r>
    </w:p>
    <w:p w:rsidR="008A65E1" w:rsidRDefault="008A65E1" w:rsidP="008A65E1">
      <w:pPr>
        <w:spacing w:after="200" w:line="276" w:lineRule="auto"/>
        <w:jc w:val="both"/>
      </w:pPr>
      <w:r>
        <w:t>Questa montagna viene vista come misteriosa da eoni, e anche per gli Antichi che ci vivevano. È per questo che voi volete essere qui, non è così? La montagna parla, e c’è anche l’energia che viene da coloro che erano in attesa di questo momento! È un sistema di via preferenziale per voi.</w:t>
      </w:r>
    </w:p>
    <w:p w:rsidR="008A65E1" w:rsidRDefault="008A65E1" w:rsidP="008A65E1">
      <w:pPr>
        <w:spacing w:after="200" w:line="276" w:lineRule="auto"/>
        <w:jc w:val="both"/>
      </w:pPr>
      <w:r>
        <w:t>Quel che verrà in futuro non si limiterà alle invenzioni che riguardano nuovi apparecchi o nuove tecnologie, perché la cosa è ben più grande. In effetti, ci saranno tecnologie per una produzione illimitata di cibo, acqua potabile ed energia, ma il “vero” futuro vi porterà a comprendere che c’è qualcosa nel vostro DNA che lo espanderà così da farvi avere una nuova coscienza del Sé. Gli Umani cominceranno a pensare fuori dagli schemi, risolvendo i problemi della Terra uno a uno; inizieranno a uscire dalla modalità di sopravvivenza, dalla modalità di conquista, e cominceranno a vedere gli altri Esseri Umani in modo diverso. Questo è il messaggio di stasera.</w:t>
      </w:r>
    </w:p>
    <w:p w:rsidR="008A65E1" w:rsidRPr="00362967" w:rsidRDefault="008A65E1" w:rsidP="008A65E1">
      <w:pPr>
        <w:spacing w:after="200" w:line="276" w:lineRule="auto"/>
        <w:jc w:val="both"/>
        <w:rPr>
          <w:b/>
        </w:rPr>
      </w:pPr>
      <w:r w:rsidRPr="00362967">
        <w:rPr>
          <w:b/>
        </w:rPr>
        <w:t>Riassunto</w:t>
      </w:r>
    </w:p>
    <w:p w:rsidR="008A65E1" w:rsidRDefault="008A65E1" w:rsidP="008A65E1">
      <w:pPr>
        <w:spacing w:after="200" w:line="276" w:lineRule="auto"/>
        <w:jc w:val="both"/>
      </w:pPr>
      <w:r>
        <w:t xml:space="preserve">Voglio che voi capiate queste cose, carissimi. Voglio che crediate a tutto questo, non importa quanto strano o assurdo possa sembrare. C’è un sistema, qui, e c’è veramente. Voi siete più di un sistema biologico con una coscienza e una struttura cellulare. L’intero sistema include cose che </w:t>
      </w:r>
      <w:r>
        <w:lastRenderedPageBreak/>
        <w:t>forse pensate che siano strane e assurde; tuttavia fa parte di un modo di pensare evoluto prendere in considerazione le cose che non si vedono, e forse anche quelle incredibili.</w:t>
      </w:r>
    </w:p>
    <w:p w:rsidR="008A65E1" w:rsidRDefault="008A65E1" w:rsidP="008A65E1">
      <w:pPr>
        <w:spacing w:after="200" w:line="276" w:lineRule="auto"/>
        <w:jc w:val="both"/>
      </w:pPr>
      <w:r>
        <w:t xml:space="preserve">Ultimamente ho affermato che le cose non torneranno più alla </w:t>
      </w:r>
      <w:r>
        <w:rPr>
          <w:i/>
        </w:rPr>
        <w:t>normalità</w:t>
      </w:r>
      <w:r>
        <w:t xml:space="preserve"> passata perché la </w:t>
      </w:r>
      <w:r>
        <w:rPr>
          <w:i/>
        </w:rPr>
        <w:t>normalità</w:t>
      </w:r>
      <w:r>
        <w:t xml:space="preserve"> si è modificata. Cosa pensate che la scienza medica abbia pensato quando le si presentò l’idea dell’esistenza dei batteri? Pensate... </w:t>
      </w:r>
      <w:proofErr w:type="spellStart"/>
      <w:r>
        <w:t>creaturine</w:t>
      </w:r>
      <w:proofErr w:type="spellEnd"/>
      <w:r>
        <w:t xml:space="preserve"> invisibili in grado di uccidervi! Che cosa curiosa, che stranezza! Risero e la definirono una “storia ridicola”. Poi, con l’avvento del microscopio, ci fu la conferma e oggi è conoscenza comune. Ebbene, voglio dirvi che ci sono cose invisibili che fanno parte di un sistema benevolo per creare aiuto e supporto</w:t>
      </w:r>
      <w:r w:rsidRPr="00580F5C">
        <w:t>. Tuttavia, ciò che</w:t>
      </w:r>
      <w:r>
        <w:t xml:space="preserve"> le</w:t>
      </w:r>
      <w:r w:rsidRPr="00580F5C">
        <w:t xml:space="preserve"> attiva è la consapevolezza in ciò che si crede. Di nuovo, questa</w:t>
      </w:r>
      <w:r>
        <w:t xml:space="preserve"> “storia ridicola” per alcuni, sarà convalidata da ciò che verrà in futuro.</w:t>
      </w:r>
    </w:p>
    <w:p w:rsidR="008A65E1" w:rsidRDefault="008A65E1" w:rsidP="008A65E1">
      <w:pPr>
        <w:spacing w:after="200" w:line="276" w:lineRule="auto"/>
        <w:jc w:val="both"/>
      </w:pPr>
      <w:r>
        <w:t>Sempre più Esseri Umani chiedono alla loro coscienza e al loro innato: «</w:t>
      </w:r>
      <w:r>
        <w:rPr>
          <w:i/>
        </w:rPr>
        <w:t>C’è più di quanto mi hanno detto?</w:t>
      </w:r>
      <w:r>
        <w:t xml:space="preserve">» Poi stanno in ascolto, non di una voce, ma delle informazioni intuitive che vengono dall’innato. Cominciano a sentire dei brividi – le convalide – e vanno avanti. Scoprirete che c’è davvero una grande comunicazione tra </w:t>
      </w:r>
      <w:r>
        <w:rPr>
          <w:i/>
        </w:rPr>
        <w:t xml:space="preserve">voi </w:t>
      </w:r>
      <w:r>
        <w:t xml:space="preserve">e la </w:t>
      </w:r>
      <w:r>
        <w:rPr>
          <w:i/>
        </w:rPr>
        <w:t>vostra struttura cellulare</w:t>
      </w:r>
      <w:r>
        <w:t>. Anche l’innato ve la fornirà; vi aiuterà a girare a sinistra, a girare a destra, e saprà cosa è vero e cosa non è vero. Sarà d’aiuto nel verificare l’integrità di un messaggio che viene da un uomo seduto a canalizzare l’altro lato del velo.</w:t>
      </w:r>
    </w:p>
    <w:p w:rsidR="008A65E1" w:rsidRDefault="008A65E1" w:rsidP="008A65E1">
      <w:pPr>
        <w:spacing w:after="200" w:line="276" w:lineRule="auto"/>
        <w:jc w:val="both"/>
      </w:pPr>
      <w:r>
        <w:t xml:space="preserve">Non limitatevi ad accettare le mie parole. Io voglio che le verifichiate voi stessi in qualunque modo possibile, e soltanto quando voi siete pronti. Si tratta di ciò che credete voi personalmente, e non di una credenza collettiva, che farà la differenza sul pianeta. Sul pianeta ci sono milioni di persone come voi che si stanno ora risvegliando e prendendo questo </w:t>
      </w:r>
      <w:r w:rsidRPr="00580F5C">
        <w:t>tipo di decisioni di “consapevolezza</w:t>
      </w:r>
      <w:r>
        <w:t>”. È un collettivo che non ha un centro di controllo, nessuna dottrina, nessun profeta, nessun denaro e nessuna regola da osservare. Questo è il nuovo Umano che riconosce intuitivamente lo sciamano interiore.</w:t>
      </w:r>
    </w:p>
    <w:p w:rsidR="008A65E1" w:rsidRDefault="008A65E1" w:rsidP="008A65E1">
      <w:pPr>
        <w:spacing w:after="200" w:line="276" w:lineRule="auto"/>
        <w:jc w:val="both"/>
      </w:pPr>
      <w:r>
        <w:t>L’energia della grande Fonte Creatrice è presente, ed è la stessa, in ogni singolo Essere Umano. Alcuni la chiamano Spirito e altri Dio. La Terra è un pianeta monoteistico che celebra un solo Dio. È ora</w:t>
      </w:r>
      <w:r w:rsidRPr="006F2D0E">
        <w:t xml:space="preserve"> </w:t>
      </w:r>
      <w:r>
        <w:t xml:space="preserve">il tempo, infine, di capire che tutto ciò che proviene da una sola Fonte, quella interiore, è magnifico ed </w:t>
      </w:r>
      <w:r w:rsidRPr="00580F5C">
        <w:t>è per tutti</w:t>
      </w:r>
      <w:r>
        <w:t>. È il tempo di risolvere le differenze e andare avanti.</w:t>
      </w:r>
    </w:p>
    <w:p w:rsidR="008A65E1" w:rsidRDefault="008A65E1" w:rsidP="008A65E1">
      <w:pPr>
        <w:spacing w:after="200" w:line="276" w:lineRule="auto"/>
        <w:jc w:val="both"/>
      </w:pPr>
      <w:r>
        <w:t xml:space="preserve">Io sono </w:t>
      </w:r>
      <w:proofErr w:type="spellStart"/>
      <w:r>
        <w:t>Kryon</w:t>
      </w:r>
      <w:proofErr w:type="spellEnd"/>
      <w:r>
        <w:t>, innamorato dell’umanità, e stasera vi parlo con verità all’ombra della montagna che contiene i semi della vostra divinità.</w:t>
      </w:r>
    </w:p>
    <w:p w:rsidR="008A65E1" w:rsidRDefault="008A65E1" w:rsidP="008A65E1">
      <w:pPr>
        <w:spacing w:line="276" w:lineRule="auto"/>
        <w:jc w:val="both"/>
      </w:pPr>
      <w:r>
        <w:t>E così è.</w:t>
      </w:r>
    </w:p>
    <w:p w:rsidR="008A65E1" w:rsidRPr="00F75110" w:rsidRDefault="008A65E1" w:rsidP="008A65E1">
      <w:pPr>
        <w:spacing w:after="120" w:line="276" w:lineRule="auto"/>
        <w:jc w:val="both"/>
        <w:rPr>
          <w:b/>
          <w:i/>
        </w:rPr>
      </w:pPr>
      <w:proofErr w:type="spellStart"/>
      <w:r w:rsidRPr="00F75110">
        <w:rPr>
          <w:b/>
          <w:i/>
        </w:rPr>
        <w:t>Kryon</w:t>
      </w:r>
      <w:proofErr w:type="spellEnd"/>
    </w:p>
    <w:p w:rsidR="008A65E1" w:rsidRDefault="008A65E1" w:rsidP="008A65E1">
      <w:pPr>
        <w:spacing w:after="120" w:line="276" w:lineRule="auto"/>
        <w:ind w:left="142"/>
        <w:jc w:val="both"/>
        <w:rPr>
          <w:szCs w:val="28"/>
        </w:rPr>
      </w:pPr>
    </w:p>
    <w:p w:rsidR="008A65E1" w:rsidRDefault="008A65E1" w:rsidP="008A65E1">
      <w:pPr>
        <w:spacing w:after="120" w:line="276" w:lineRule="auto"/>
        <w:ind w:left="142"/>
        <w:jc w:val="both"/>
        <w:rPr>
          <w:szCs w:val="28"/>
        </w:rPr>
      </w:pPr>
    </w:p>
    <w:p w:rsidR="008A65E1" w:rsidRPr="00471615" w:rsidRDefault="008A65E1" w:rsidP="008A65E1">
      <w:pPr>
        <w:spacing w:after="120" w:line="276" w:lineRule="auto"/>
        <w:ind w:left="142"/>
        <w:jc w:val="center"/>
        <w:rPr>
          <w:sz w:val="22"/>
          <w:szCs w:val="22"/>
        </w:rPr>
      </w:pPr>
      <w:r w:rsidRPr="00471615">
        <w:rPr>
          <w:sz w:val="22"/>
          <w:szCs w:val="22"/>
        </w:rPr>
        <w:t xml:space="preserve">Testo originale: </w:t>
      </w:r>
      <w:r w:rsidRPr="00974FA5">
        <w:rPr>
          <w:sz w:val="22"/>
          <w:szCs w:val="22"/>
        </w:rPr>
        <w:t>http://www.kryon.com/CHAN2014/k_channel14_SHASTA-14.html</w:t>
      </w:r>
    </w:p>
    <w:p w:rsidR="008A65E1" w:rsidRDefault="008A65E1" w:rsidP="008A65E1">
      <w:pPr>
        <w:spacing w:after="120" w:line="300" w:lineRule="exact"/>
        <w:ind w:left="142"/>
        <w:jc w:val="center"/>
        <w:rPr>
          <w:i/>
          <w:sz w:val="22"/>
          <w:szCs w:val="22"/>
        </w:rPr>
      </w:pPr>
      <w:r w:rsidRPr="00974FA5">
        <w:rPr>
          <w:i/>
          <w:sz w:val="22"/>
          <w:szCs w:val="22"/>
        </w:rPr>
        <w:t xml:space="preserve">Traduzione a cura di Paola per </w:t>
      </w:r>
      <w:hyperlink r:id="rId32" w:history="1">
        <w:r w:rsidRPr="00B10FAD">
          <w:rPr>
            <w:rStyle w:val="Collegamentoipertestuale"/>
            <w:i/>
            <w:sz w:val="22"/>
            <w:szCs w:val="22"/>
          </w:rPr>
          <w:t>www.StazioneCeleste.it</w:t>
        </w:r>
      </w:hyperlink>
    </w:p>
    <w:p w:rsidR="008A65E1" w:rsidRPr="00974FA5" w:rsidRDefault="008A65E1" w:rsidP="008A65E1">
      <w:pPr>
        <w:spacing w:after="120" w:line="300" w:lineRule="exact"/>
        <w:ind w:left="142"/>
        <w:jc w:val="center"/>
        <w:rPr>
          <w:i/>
          <w:sz w:val="22"/>
          <w:szCs w:val="22"/>
        </w:rPr>
      </w:pPr>
    </w:p>
    <w:p w:rsidR="008A65E1" w:rsidRDefault="008A65E1" w:rsidP="008A65E1">
      <w:pPr>
        <w:jc w:val="center"/>
        <w:rPr>
          <w:rFonts w:ascii="Verdana" w:hAnsi="Verdana"/>
          <w:color w:val="FF0000"/>
          <w:sz w:val="44"/>
          <w:szCs w:val="44"/>
        </w:rPr>
      </w:pPr>
      <w:r>
        <w:rPr>
          <w:rFonts w:ascii="Verdana" w:hAnsi="Verdana"/>
          <w:b/>
          <w:bCs/>
          <w:color w:val="FF0000"/>
          <w:sz w:val="44"/>
          <w:szCs w:val="44"/>
        </w:rPr>
        <w:lastRenderedPageBreak/>
        <w:t>ALLERTA PLANETARIA</w:t>
      </w:r>
      <w:r>
        <w:rPr>
          <w:rFonts w:ascii="Verdana" w:hAnsi="Verdana"/>
          <w:color w:val="FF0000"/>
          <w:sz w:val="44"/>
          <w:szCs w:val="44"/>
        </w:rPr>
        <w:br/>
        <w:t xml:space="preserve">SETTEMBRE 2014 </w:t>
      </w:r>
    </w:p>
    <w:p w:rsidR="008A65E1" w:rsidRDefault="008A65E1" w:rsidP="008A65E1">
      <w:pPr>
        <w:jc w:val="center"/>
        <w:rPr>
          <w:rFonts w:ascii="Courier New" w:hAnsi="Courier New" w:cs="Courier New"/>
          <w:b/>
          <w:bCs/>
          <w:sz w:val="20"/>
          <w:szCs w:val="20"/>
        </w:rPr>
      </w:pPr>
      <w:hyperlink r:id="rId33" w:tgtFrame="_parent" w:history="1">
        <w:r>
          <w:rPr>
            <w:rStyle w:val="Collegamentoipertestuale"/>
            <w:rFonts w:ascii="Courier New" w:hAnsi="Courier New" w:cs="Courier New"/>
            <w:b/>
            <w:bCs/>
            <w:color w:val="0066CC"/>
            <w:sz w:val="20"/>
            <w:szCs w:val="20"/>
          </w:rPr>
          <w:t>http://blog.mahalasastrology.com/</w:t>
        </w:r>
      </w:hyperlink>
      <w:r>
        <w:rPr>
          <w:rFonts w:ascii="Courier New" w:hAnsi="Courier New" w:cs="Courier New"/>
          <w:b/>
          <w:bCs/>
          <w:sz w:val="20"/>
          <w:szCs w:val="20"/>
        </w:rPr>
        <w:t xml:space="preserve"> </w:t>
      </w:r>
    </w:p>
    <w:p w:rsidR="008A65E1" w:rsidRDefault="008A65E1" w:rsidP="008A65E1">
      <w:pPr>
        <w:jc w:val="center"/>
        <w:rPr>
          <w:rFonts w:ascii="Verdana" w:hAnsi="Verdana"/>
          <w:sz w:val="20"/>
          <w:szCs w:val="20"/>
        </w:rPr>
      </w:pPr>
      <w:r>
        <w:rPr>
          <w:rFonts w:ascii="Verdana" w:hAnsi="Verdana"/>
          <w:sz w:val="20"/>
          <w:szCs w:val="20"/>
        </w:rPr>
        <w:t>di MAHALA </w:t>
      </w:r>
    </w:p>
    <w:p w:rsidR="008A65E1" w:rsidRDefault="008A65E1" w:rsidP="008A65E1">
      <w:pPr>
        <w:jc w:val="center"/>
      </w:pPr>
      <w:r>
        <w:t> </w:t>
      </w:r>
    </w:p>
    <w:p w:rsidR="008A65E1" w:rsidRDefault="008A65E1" w:rsidP="008A65E1">
      <w:pPr>
        <w:jc w:val="both"/>
        <w:rPr>
          <w:rFonts w:ascii="Verdana" w:hAnsi="Verdana"/>
          <w:color w:val="800000"/>
          <w:sz w:val="28"/>
          <w:szCs w:val="28"/>
        </w:rPr>
      </w:pPr>
      <w:r>
        <w:rPr>
          <w:rFonts w:ascii="Verdana" w:hAnsi="Verdana"/>
          <w:color w:val="800000"/>
          <w:sz w:val="28"/>
          <w:szCs w:val="28"/>
        </w:rPr>
        <w:t xml:space="preserve">Abbiamo appena superato la luna piena in Vergine / Pesci e la popolazione dell'Arizona, della California del Sud, del Nevada, dello Utah e del Colorado hanno sentito appieno gli effetti della luna e dei fotoni dal sole che hanno colpito la Terra un paio di giorni fa. La luna era in Pesci, che è un segno d'acqua, e un sacco di acqua e di tempeste si sono fatte sentire in tutto il mondo causando molti allagamenti in vari posti. Avremo anche dei fotoni provenienti dal sole che presto colpiranno la Terra, e ho saputo che il brillamento solare X-16 (nota) è appena partito dal Sole e il Sole è direttamente rivolto verso la Terra. Questo potrebbe causare alcuni problemi. </w:t>
      </w:r>
      <w:r>
        <w:rPr>
          <w:rFonts w:ascii="Verdana" w:hAnsi="Verdana"/>
          <w:color w:val="800000"/>
          <w:sz w:val="28"/>
          <w:szCs w:val="28"/>
        </w:rPr>
        <w:br/>
      </w:r>
      <w:r>
        <w:rPr>
          <w:rFonts w:ascii="Verdana" w:hAnsi="Verdana"/>
          <w:color w:val="800000"/>
          <w:sz w:val="28"/>
          <w:szCs w:val="28"/>
        </w:rPr>
        <w:br/>
        <w:t xml:space="preserve">La buona notizia è che la luna nei Pesci era congiunta al pianeta guaritore </w:t>
      </w:r>
      <w:proofErr w:type="spellStart"/>
      <w:r>
        <w:rPr>
          <w:rFonts w:ascii="Verdana" w:hAnsi="Verdana"/>
          <w:color w:val="800000"/>
          <w:sz w:val="28"/>
          <w:szCs w:val="28"/>
        </w:rPr>
        <w:t>Chirone</w:t>
      </w:r>
      <w:proofErr w:type="spellEnd"/>
      <w:r>
        <w:rPr>
          <w:rFonts w:ascii="Verdana" w:hAnsi="Verdana"/>
          <w:color w:val="800000"/>
          <w:sz w:val="28"/>
          <w:szCs w:val="28"/>
        </w:rPr>
        <w:t xml:space="preserve"> quindi ci dovrebbero essere un sacco di guarigioni nelle prossime due settimane. Vorrei ringraziare tutti coloro che mi hanno mandato una guarigione e dei suggerimenti per la mia infezione del seno e il problema all'occhio. Adesso sto bene e mi sento meglio in questo stato. Sono stata come una lumaca per due settimane e questo è il motivo per cui il mio articolo è in ritardo. Ho sentito un impulso di energia Domenica 24 agosto e mi chiedevo se qualcun altro avesse sentito quell'onda di energia. Questo è ciò che mi ha messo ko per due settimane. Penso abbia riorganizzato tutto nel mio corpo e ho finito coll'ammalarmi. È bello stare bene. </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Nella scorsa luna piena il Sole e la Luna stavano entrambi a 16 gradi. Questa è la carta dei Tarocchi chiamata "La Torre colpita dal Fulmine". Quando vedo un pianeta a 16 gradi nel tema di una persona mi chiedo sempre che tipo di trauma ha causato alla sua vita. Credo che i cinque stati del sud-ovest degli Stati Uniti sappiano come ci si sente a vivere la "Torre </w:t>
      </w:r>
      <w:proofErr w:type="spellStart"/>
      <w:r>
        <w:rPr>
          <w:rFonts w:ascii="Verdana" w:hAnsi="Verdana"/>
          <w:color w:val="800000"/>
          <w:sz w:val="28"/>
          <w:szCs w:val="28"/>
        </w:rPr>
        <w:t>colpta</w:t>
      </w:r>
      <w:proofErr w:type="spellEnd"/>
      <w:r>
        <w:rPr>
          <w:rFonts w:ascii="Verdana" w:hAnsi="Verdana"/>
          <w:color w:val="800000"/>
          <w:sz w:val="28"/>
          <w:szCs w:val="28"/>
        </w:rPr>
        <w:t xml:space="preserve"> dal Fulmine". Mando tantissimo amore e luce a quelle zone per aiutarle a ripulirsi. </w:t>
      </w:r>
      <w:proofErr w:type="spellStart"/>
      <w:r>
        <w:rPr>
          <w:rFonts w:ascii="Verdana" w:hAnsi="Verdana"/>
          <w:color w:val="800000"/>
          <w:sz w:val="28"/>
          <w:szCs w:val="28"/>
        </w:rPr>
        <w:t>Lilith</w:t>
      </w:r>
      <w:proofErr w:type="spellEnd"/>
      <w:r>
        <w:rPr>
          <w:rFonts w:ascii="Verdana" w:hAnsi="Verdana"/>
          <w:color w:val="800000"/>
          <w:sz w:val="28"/>
          <w:szCs w:val="28"/>
        </w:rPr>
        <w:t xml:space="preserve">, la luna nera, ha contribuito a creare tali tempeste in tutto il mondo. Il 4 settembre </w:t>
      </w:r>
      <w:proofErr w:type="spellStart"/>
      <w:r>
        <w:rPr>
          <w:rFonts w:ascii="Verdana" w:hAnsi="Verdana"/>
          <w:color w:val="800000"/>
          <w:sz w:val="28"/>
          <w:szCs w:val="28"/>
        </w:rPr>
        <w:t>Lilith</w:t>
      </w:r>
      <w:proofErr w:type="spellEnd"/>
      <w:r>
        <w:rPr>
          <w:rFonts w:ascii="Verdana" w:hAnsi="Verdana"/>
          <w:color w:val="800000"/>
          <w:sz w:val="28"/>
          <w:szCs w:val="28"/>
        </w:rPr>
        <w:t xml:space="preserve"> era congiunta a Urano, che è il pianeta del vento, delle tempeste e dei fulmini. </w:t>
      </w:r>
    </w:p>
    <w:p w:rsidR="008A65E1" w:rsidRDefault="008A65E1" w:rsidP="008A65E1">
      <w:pPr>
        <w:jc w:val="both"/>
        <w:rPr>
          <w:rFonts w:ascii="Verdana" w:hAnsi="Verdana"/>
          <w:color w:val="800000"/>
          <w:sz w:val="28"/>
          <w:szCs w:val="28"/>
        </w:rPr>
      </w:pPr>
      <w:r>
        <w:rPr>
          <w:rFonts w:ascii="Verdana" w:hAnsi="Verdana"/>
          <w:color w:val="800000"/>
          <w:sz w:val="28"/>
          <w:szCs w:val="28"/>
        </w:rPr>
        <w:t xml:space="preserve">Per anni mi sono chiesta quale pianeta fosse il vero dominatore della Vergine. Ho guardato in uno dei libri di Alice Bailey dove </w:t>
      </w:r>
      <w:r>
        <w:rPr>
          <w:rFonts w:ascii="Verdana" w:hAnsi="Verdana"/>
          <w:color w:val="800000"/>
          <w:sz w:val="28"/>
          <w:szCs w:val="28"/>
        </w:rPr>
        <w:lastRenderedPageBreak/>
        <w:t xml:space="preserve">diceva che il reggente esoterico della Vergine è Giove. Ho ritenuto la cosa interessante, anche se volevo sapere quale pianeta fosse stato il dominatore fisico della Vergine. Mercurio è considerato il sovrano della Vergine. Altri dicono che </w:t>
      </w:r>
      <w:proofErr w:type="spellStart"/>
      <w:r>
        <w:rPr>
          <w:rFonts w:ascii="Verdana" w:hAnsi="Verdana"/>
          <w:color w:val="800000"/>
          <w:sz w:val="28"/>
          <w:szCs w:val="28"/>
        </w:rPr>
        <w:t>Chirone</w:t>
      </w:r>
      <w:proofErr w:type="spellEnd"/>
      <w:r>
        <w:rPr>
          <w:rFonts w:ascii="Verdana" w:hAnsi="Verdana"/>
          <w:color w:val="800000"/>
          <w:sz w:val="28"/>
          <w:szCs w:val="28"/>
        </w:rPr>
        <w:t xml:space="preserve"> sia ora il principe della Vergine per le sue capacità di guarigione, e ho pensato a questo, ma per qualche motivo a me non sembrava giusto. Penso che sia </w:t>
      </w:r>
      <w:proofErr w:type="spellStart"/>
      <w:r>
        <w:rPr>
          <w:rFonts w:ascii="Verdana" w:hAnsi="Verdana"/>
          <w:color w:val="800000"/>
          <w:sz w:val="28"/>
          <w:szCs w:val="28"/>
        </w:rPr>
        <w:t>Lilith</w:t>
      </w:r>
      <w:proofErr w:type="spellEnd"/>
      <w:r>
        <w:rPr>
          <w:rFonts w:ascii="Verdana" w:hAnsi="Verdana"/>
          <w:color w:val="800000"/>
          <w:sz w:val="28"/>
          <w:szCs w:val="28"/>
        </w:rPr>
        <w:t xml:space="preserve"> (la dea dai molti nomi) che governi la Vergine, perché la Vergine è l'unico segno che ha il "simbolo della Dea." Ho pensato che la Vergine debba essere governata da un pianeta-dea, ed è per questo che penso che </w:t>
      </w:r>
      <w:proofErr w:type="spellStart"/>
      <w:r>
        <w:rPr>
          <w:rFonts w:ascii="Verdana" w:hAnsi="Verdana"/>
          <w:color w:val="800000"/>
          <w:sz w:val="28"/>
          <w:szCs w:val="28"/>
        </w:rPr>
        <w:t>Lilith</w:t>
      </w:r>
      <w:proofErr w:type="spellEnd"/>
      <w:r>
        <w:rPr>
          <w:rFonts w:ascii="Verdana" w:hAnsi="Verdana"/>
          <w:color w:val="800000"/>
          <w:sz w:val="28"/>
          <w:szCs w:val="28"/>
        </w:rPr>
        <w:t xml:space="preserve"> sia la vera dominatrice della Vergine. </w:t>
      </w:r>
    </w:p>
    <w:p w:rsidR="008A65E1" w:rsidRDefault="008A65E1" w:rsidP="008A65E1">
      <w:pPr>
        <w:jc w:val="both"/>
        <w:rPr>
          <w:rFonts w:ascii="Verdana" w:hAnsi="Verdana"/>
          <w:color w:val="800000"/>
          <w:sz w:val="28"/>
          <w:szCs w:val="28"/>
        </w:rPr>
      </w:pPr>
      <w:r>
        <w:rPr>
          <w:rFonts w:ascii="Verdana" w:hAnsi="Verdana"/>
          <w:color w:val="800000"/>
          <w:sz w:val="28"/>
          <w:szCs w:val="28"/>
        </w:rPr>
        <w:br/>
      </w:r>
      <w:proofErr w:type="spellStart"/>
      <w:r>
        <w:rPr>
          <w:rFonts w:ascii="Verdana" w:hAnsi="Verdana"/>
          <w:color w:val="800000"/>
          <w:sz w:val="28"/>
          <w:szCs w:val="28"/>
        </w:rPr>
        <w:t>Lilith</w:t>
      </w:r>
      <w:proofErr w:type="spellEnd"/>
      <w:r>
        <w:rPr>
          <w:rFonts w:ascii="Verdana" w:hAnsi="Verdana"/>
          <w:color w:val="800000"/>
          <w:sz w:val="28"/>
          <w:szCs w:val="28"/>
        </w:rPr>
        <w:t xml:space="preserve"> era la Dea originale a cui è stato dato un nome molto brutto, perché i poteri in atto hanno cercato di distruggere la Dea e avere un mondo dominato dagli uomini. </w:t>
      </w:r>
      <w:proofErr w:type="spellStart"/>
      <w:r>
        <w:rPr>
          <w:rFonts w:ascii="Verdana" w:hAnsi="Verdana"/>
          <w:color w:val="800000"/>
          <w:sz w:val="28"/>
          <w:szCs w:val="28"/>
        </w:rPr>
        <w:t>Lilith</w:t>
      </w:r>
      <w:proofErr w:type="spellEnd"/>
      <w:r>
        <w:rPr>
          <w:rFonts w:ascii="Verdana" w:hAnsi="Verdana"/>
          <w:color w:val="800000"/>
          <w:sz w:val="28"/>
          <w:szCs w:val="28"/>
        </w:rPr>
        <w:t xml:space="preserve">, la luna nera, è stata nascosta per molto tempo perché è stata una vibrazione talmente alta che non possiamo vederla nel cielo, tranne quando si trova di fronte al sole. Ultimamente di questa luna sono state scattate alcune foto e sono sicuro che essa verrà allo scoperto presto perché è tempo che l'energia della Dea sia l'energia principale qui sulla Terra. L'energia della dea è sia maschile che femminile. È l'energia d'amore che esprimiamo coi nostri cuori. </w:t>
      </w:r>
    </w:p>
    <w:p w:rsidR="008A65E1" w:rsidRDefault="008A65E1" w:rsidP="008A65E1">
      <w:pPr>
        <w:jc w:val="both"/>
        <w:rPr>
          <w:rFonts w:ascii="Verdana" w:hAnsi="Verdana"/>
          <w:color w:val="800000"/>
          <w:sz w:val="28"/>
          <w:szCs w:val="28"/>
        </w:rPr>
      </w:pPr>
      <w:r>
        <w:rPr>
          <w:rFonts w:ascii="Verdana" w:hAnsi="Verdana"/>
          <w:color w:val="800000"/>
          <w:sz w:val="28"/>
          <w:szCs w:val="28"/>
        </w:rPr>
        <w:br/>
      </w:r>
      <w:proofErr w:type="spellStart"/>
      <w:r>
        <w:rPr>
          <w:rFonts w:ascii="Verdana" w:hAnsi="Verdana"/>
          <w:color w:val="800000"/>
          <w:sz w:val="28"/>
          <w:szCs w:val="28"/>
        </w:rPr>
        <w:t>Lilith</w:t>
      </w:r>
      <w:proofErr w:type="spellEnd"/>
      <w:r>
        <w:rPr>
          <w:rFonts w:ascii="Verdana" w:hAnsi="Verdana"/>
          <w:color w:val="800000"/>
          <w:sz w:val="28"/>
          <w:szCs w:val="28"/>
        </w:rPr>
        <w:t xml:space="preserve"> è molto potente e penso che potrebbe avere iniziato la sua ricomparsa con questa luna piena. In passato ho parlato del fatto che ci troviamo nel ciclo della Vergine, iniziato l'11 luglio 1991 e che ci ha portato un primo sentore dell'energia della Dea. Si tratta di un ciclo basato sulla stella Regolo, la Stella Reale del Leone che ormai si muove attraverso il segno della Vergine. Non ci può essere più di un ciclo in corso e allo stesso tempo siamo anche nell'Età dell'Acquario. Siamo entrati anche nel periodo del Sesto Sole l'11 luglio del 1991, secondo i Maya. La Vergine è il sesto segno. </w:t>
      </w:r>
    </w:p>
    <w:p w:rsidR="008A65E1" w:rsidRDefault="008A65E1" w:rsidP="008A65E1">
      <w:pPr>
        <w:jc w:val="both"/>
        <w:rPr>
          <w:rFonts w:ascii="Verdana" w:hAnsi="Verdana"/>
          <w:color w:val="800000"/>
          <w:sz w:val="28"/>
          <w:szCs w:val="28"/>
        </w:rPr>
      </w:pPr>
      <w:r>
        <w:rPr>
          <w:rFonts w:ascii="Verdana" w:hAnsi="Verdana"/>
          <w:color w:val="800000"/>
          <w:sz w:val="28"/>
          <w:szCs w:val="28"/>
        </w:rPr>
        <w:br/>
      </w:r>
      <w:proofErr w:type="spellStart"/>
      <w:r>
        <w:rPr>
          <w:rFonts w:ascii="Verdana" w:hAnsi="Verdana"/>
          <w:color w:val="800000"/>
          <w:sz w:val="28"/>
          <w:szCs w:val="28"/>
        </w:rPr>
        <w:t>Lilith</w:t>
      </w:r>
      <w:proofErr w:type="spellEnd"/>
      <w:r>
        <w:rPr>
          <w:rFonts w:ascii="Verdana" w:hAnsi="Verdana"/>
          <w:color w:val="800000"/>
          <w:sz w:val="28"/>
          <w:szCs w:val="28"/>
        </w:rPr>
        <w:t xml:space="preserve"> era la prima moglie di Adamo, secondo la Bibbia. Nettuno è un pianeta di energia della dea di maggior frequenza. </w:t>
      </w:r>
      <w:proofErr w:type="spellStart"/>
      <w:r>
        <w:rPr>
          <w:rFonts w:ascii="Verdana" w:hAnsi="Verdana"/>
          <w:color w:val="800000"/>
          <w:sz w:val="28"/>
          <w:szCs w:val="28"/>
        </w:rPr>
        <w:t>Lilith</w:t>
      </w:r>
      <w:proofErr w:type="spellEnd"/>
      <w:r>
        <w:rPr>
          <w:rFonts w:ascii="Verdana" w:hAnsi="Verdana"/>
          <w:color w:val="800000"/>
          <w:sz w:val="28"/>
          <w:szCs w:val="28"/>
        </w:rPr>
        <w:t xml:space="preserve"> e il suo compagno erano padroni di Nettuno molto tempo fa, ed erano anche gli originali Dei creatori degli </w:t>
      </w:r>
      <w:proofErr w:type="spellStart"/>
      <w:r>
        <w:rPr>
          <w:rFonts w:ascii="Verdana" w:hAnsi="Verdana"/>
          <w:color w:val="800000"/>
          <w:sz w:val="28"/>
          <w:szCs w:val="28"/>
        </w:rPr>
        <w:t>Anunnaki</w:t>
      </w:r>
      <w:proofErr w:type="spellEnd"/>
      <w:r>
        <w:rPr>
          <w:rFonts w:ascii="Verdana" w:hAnsi="Verdana"/>
          <w:color w:val="800000"/>
          <w:sz w:val="28"/>
          <w:szCs w:val="28"/>
        </w:rPr>
        <w:t xml:space="preserve">, venuti fuori dall'acqua sulla Terra migliaia di anni fa. Il film </w:t>
      </w:r>
      <w:proofErr w:type="spellStart"/>
      <w:r>
        <w:rPr>
          <w:rFonts w:ascii="Verdana" w:hAnsi="Verdana"/>
          <w:color w:val="800000"/>
          <w:sz w:val="28"/>
          <w:szCs w:val="28"/>
        </w:rPr>
        <w:t>Frozen</w:t>
      </w:r>
      <w:proofErr w:type="spellEnd"/>
      <w:r>
        <w:rPr>
          <w:rFonts w:ascii="Verdana" w:hAnsi="Verdana"/>
          <w:color w:val="800000"/>
          <w:sz w:val="28"/>
          <w:szCs w:val="28"/>
        </w:rPr>
        <w:t xml:space="preserve"> è la storia di Nettuno e di come sia stato distrutto dal congelamento. Nettuno è una gigantesca palla di ghiaccio secondo gli astronomi. Ora è giunto il momento dell'energia della Dea, preparatevi per l'attivazione della vostra energia del cuore. </w:t>
      </w:r>
    </w:p>
    <w:p w:rsidR="008A65E1" w:rsidRDefault="008A65E1" w:rsidP="008A65E1">
      <w:pPr>
        <w:jc w:val="both"/>
        <w:rPr>
          <w:rFonts w:ascii="Verdana" w:hAnsi="Verdana"/>
          <w:color w:val="800000"/>
          <w:sz w:val="28"/>
          <w:szCs w:val="28"/>
        </w:rPr>
      </w:pPr>
      <w:r>
        <w:rPr>
          <w:rFonts w:ascii="Verdana" w:hAnsi="Verdana"/>
          <w:color w:val="800000"/>
          <w:sz w:val="28"/>
          <w:szCs w:val="28"/>
        </w:rPr>
        <w:lastRenderedPageBreak/>
        <w:br/>
        <w:t>Ora che cosa arriverà dai pianeti? Il 10 e l'11 settembre la luna sarà in Ariete e farà di nuovo scattare la croce cardinale. La luna sarà congiunta a Urano e formerà un quadrato con Plutone. Questo è un violento aspetto di guerra, che capiterà proprio nell'anniversario dell'11 settembre. Che porterà tutto ciò? Alcune persone dicono che sia pronto un altro 11 settembre. Penso che inizierà da un'azione contro ISIS intrapresa dal nostro presidente. Ho sentito che dovrebbe tenere un discorso sulla crisi di stasera, 10 settembre 2014. Questo potrebbe dar via ad un'azione che richiede molto tempo per completarsi.</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Il Medio Oriente, che comprende l'Africa e l'Ucraina, è stato sotto l'influenza di Saturno, che è il pianeta </w:t>
      </w:r>
      <w:proofErr w:type="spellStart"/>
      <w:r>
        <w:rPr>
          <w:rFonts w:ascii="Verdana" w:hAnsi="Verdana"/>
          <w:color w:val="800000"/>
          <w:sz w:val="28"/>
          <w:szCs w:val="28"/>
        </w:rPr>
        <w:t>karmico</w:t>
      </w:r>
      <w:proofErr w:type="spellEnd"/>
      <w:r>
        <w:rPr>
          <w:rFonts w:ascii="Verdana" w:hAnsi="Verdana"/>
          <w:color w:val="800000"/>
          <w:sz w:val="28"/>
          <w:szCs w:val="28"/>
        </w:rPr>
        <w:t xml:space="preserve">, per oltre due anni. Saturno è in Scorpione, che è governato da Plutone il trasformatore o il Dio degli Inferi. Il rilascio della nostra energia ad ombra congiunta ha causato un sacco di caos in tutto il mondo e si è sviluppato in Medio Oriente. Lo Scorpione governa l'energia oscura nascosta profondamente in ognuno di noi e ognuno è stato a guardare la propria ombra per molto tempo. Abbiamo dovuto liberare tutta la nostra immondizia e il rilascio di tutta questa energia è ciò che ha causato la violenza in Medio Oriente, perché Saturno è passato sopra quelle aree, e ancora vi permane. Ci stiamo lentamente muovendo verso l'ultimo gradino di quella energia, anche se potrebbe essere ancora molto caotica fino a Natale, quando Saturno andrà nel Sagittario. </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Marte è già nel Sagittario. Questa è una vibrazione completamente diversa da quella dello Scorpione. Il Sagittario governa il fuoco e con Marte in un segno di fuoco le cose potrebbero riscaldarsi in Medio Oriente, assieme al Pakistan, all'Afghanistan, all'India e quindi tenete d'occhio quello che succede in quei paesi. E che cosa sta facendo la Cina, dal momento che porta 12.000 soldati armati al confine con la Russia? </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Il Sagittario governa la libertà. I popoli del Medio Oriente piangono per la libertà dalla rivoluzione iniziata in Tunisia nel gennaio del 2011. Quelle guerre sono andate avanti per oltre tre anni e mezzo. Il mondo intero chiede la libertà da tanto tempo e siamo stati ascoltati da alcuni extraterrestri provenienti da </w:t>
      </w:r>
      <w:proofErr w:type="spellStart"/>
      <w:r>
        <w:rPr>
          <w:rFonts w:ascii="Verdana" w:hAnsi="Verdana"/>
          <w:color w:val="800000"/>
          <w:sz w:val="28"/>
          <w:szCs w:val="28"/>
        </w:rPr>
        <w:t>Arcturus</w:t>
      </w:r>
      <w:proofErr w:type="spellEnd"/>
      <w:r>
        <w:rPr>
          <w:rFonts w:ascii="Verdana" w:hAnsi="Verdana"/>
          <w:color w:val="800000"/>
          <w:sz w:val="28"/>
          <w:szCs w:val="28"/>
        </w:rPr>
        <w:t xml:space="preserve">. Il 23 agosto 2011 sono venute alcune navi ET e hanno distrutto la base </w:t>
      </w:r>
      <w:r>
        <w:rPr>
          <w:rFonts w:ascii="Verdana" w:hAnsi="Verdana"/>
          <w:color w:val="800000"/>
          <w:sz w:val="28"/>
          <w:szCs w:val="28"/>
        </w:rPr>
        <w:lastRenderedPageBreak/>
        <w:t xml:space="preserve">che gli ET oscuri avevano creato sulla stanga del Grande Carro. Tale </w:t>
      </w:r>
      <w:proofErr w:type="spellStart"/>
      <w:r>
        <w:rPr>
          <w:rFonts w:ascii="Verdana" w:hAnsi="Verdana"/>
          <w:color w:val="800000"/>
          <w:sz w:val="28"/>
          <w:szCs w:val="28"/>
        </w:rPr>
        <w:t>Stargate</w:t>
      </w:r>
      <w:proofErr w:type="spellEnd"/>
      <w:r>
        <w:rPr>
          <w:rFonts w:ascii="Verdana" w:hAnsi="Verdana"/>
          <w:color w:val="800000"/>
          <w:sz w:val="28"/>
          <w:szCs w:val="28"/>
        </w:rPr>
        <w:t xml:space="preserve"> è stato a lungo sotto il controllo dell'oscurità. Gli Arturiani hanno detto 'adesso basta; è il momento di aiutare quelli sulla Terra che stanno lavorando duramente per mantenere la </w:t>
      </w:r>
      <w:proofErr w:type="spellStart"/>
      <w:r>
        <w:rPr>
          <w:rFonts w:ascii="Verdana" w:hAnsi="Verdana"/>
          <w:color w:val="800000"/>
          <w:sz w:val="28"/>
          <w:szCs w:val="28"/>
        </w:rPr>
        <w:t>luce'</w:t>
      </w:r>
      <w:proofErr w:type="spellEnd"/>
      <w:r>
        <w:rPr>
          <w:rFonts w:ascii="Verdana" w:hAnsi="Verdana"/>
          <w:color w:val="800000"/>
          <w:sz w:val="28"/>
          <w:szCs w:val="28"/>
        </w:rPr>
        <w:t xml:space="preserve">. Questa distruzione è stata registrata come una Super Nova nella stanga del Grande Carro. </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Dopo è stata distrutta una base ET sulla luna che aveva una macchina tipo computer che usavano per controllare le persone sulla Terra. Il controllo da quella di base è concentrato a Washington, DC dove c'è una base ET sotto la città. In seguito gli Arturiani hanno continuato a distruggere tutte le basi ET negative in tutto il mondo. Ogni volta che una base è stata distrutta, c'è stato un terremoto. Ciò significa che gli ET negativi non ci controllano più e possiamo essere liberi da soli, guardando al di fuori della scatola, vedendo come ha funzionato Matrix e come ci ha controllato per tanto tempo. È tutta un'illusione. E c'è voluto un intervento divino. </w:t>
      </w:r>
    </w:p>
    <w:p w:rsidR="008A65E1" w:rsidRDefault="008A65E1" w:rsidP="008A65E1">
      <w:pPr>
        <w:jc w:val="both"/>
        <w:rPr>
          <w:rFonts w:ascii="Verdana" w:hAnsi="Verdana"/>
          <w:color w:val="800000"/>
          <w:sz w:val="28"/>
          <w:szCs w:val="28"/>
        </w:rPr>
      </w:pPr>
      <w:r>
        <w:rPr>
          <w:rFonts w:ascii="Verdana" w:hAnsi="Verdana"/>
          <w:color w:val="800000"/>
          <w:sz w:val="28"/>
          <w:szCs w:val="28"/>
        </w:rPr>
        <w:br/>
        <w:t>Le persone sulla Terra che hanno cercato di controllarci stanno ancora cercando di fare la stessa cosa anche se la loro matrice sta iniziando a cadere. E ci sono ancora in giro entità invisibili che cercano qualcuno da attaccare, quindi è molto importante rilasciare quelle che potrebbero attaccarsi a voi. Se non sapete come farlo da soli, chiedete a qualcuno di aiutarvi.</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Ora spetta a noi cambiare le cose. E forse presto ci sarà contatto aperto tra noi e gli ET positivi. Questo probabilmente accadrà sulla Nuova Terra che è dove dovremo presto vivere. Diventeremo liberi quando ci renderemo conto che lo siamo. La Terra non sarà distrutta, sarà cambiata. Il nostro lavoro è stato completato, o è ancora troppo presto? Abbiamo </w:t>
      </w:r>
      <w:proofErr w:type="spellStart"/>
      <w:r>
        <w:rPr>
          <w:rFonts w:ascii="Verdana" w:hAnsi="Verdana"/>
          <w:color w:val="800000"/>
          <w:sz w:val="28"/>
          <w:szCs w:val="28"/>
        </w:rPr>
        <w:t>abbiamo</w:t>
      </w:r>
      <w:proofErr w:type="spellEnd"/>
      <w:r>
        <w:rPr>
          <w:rFonts w:ascii="Verdana" w:hAnsi="Verdana"/>
          <w:color w:val="800000"/>
          <w:sz w:val="28"/>
          <w:szCs w:val="28"/>
        </w:rPr>
        <w:t xml:space="preserve"> portato la frequenza della Terra al punto in cui essa </w:t>
      </w:r>
      <w:proofErr w:type="spellStart"/>
      <w:r>
        <w:rPr>
          <w:rFonts w:ascii="Verdana" w:hAnsi="Verdana"/>
          <w:color w:val="800000"/>
          <w:sz w:val="28"/>
          <w:szCs w:val="28"/>
        </w:rPr>
        <w:t>potra</w:t>
      </w:r>
      <w:proofErr w:type="spellEnd"/>
      <w:r>
        <w:rPr>
          <w:rFonts w:ascii="Verdana" w:hAnsi="Verdana"/>
          <w:color w:val="800000"/>
          <w:sz w:val="28"/>
          <w:szCs w:val="28"/>
        </w:rPr>
        <w:t xml:space="preserve"> ascendere? Cosa accadrà quando affermeremo la nostra libertà? Come si manifesterà? Non lo so, anche se so che sarà più emozionante di quanto possiamo immaginare. Così sia! Un sacco di amore a tutti!</w:t>
      </w:r>
    </w:p>
    <w:p w:rsidR="008A65E1" w:rsidRDefault="008A65E1" w:rsidP="008A65E1">
      <w:pPr>
        <w:jc w:val="both"/>
        <w:rPr>
          <w:rFonts w:ascii="Verdana" w:hAnsi="Verdana"/>
          <w:color w:val="800000"/>
          <w:sz w:val="28"/>
          <w:szCs w:val="28"/>
        </w:rPr>
      </w:pPr>
    </w:p>
    <w:p w:rsidR="008A65E1" w:rsidRDefault="008A65E1" w:rsidP="008A65E1">
      <w:pPr>
        <w:jc w:val="center"/>
        <w:rPr>
          <w:rFonts w:ascii="Verdana" w:hAnsi="Verdana"/>
          <w:color w:val="800000"/>
          <w:sz w:val="28"/>
          <w:szCs w:val="28"/>
        </w:rPr>
      </w:pPr>
      <w:r>
        <w:rPr>
          <w:rFonts w:ascii="Verdana" w:hAnsi="Verdana"/>
          <w:color w:val="800000"/>
          <w:sz w:val="28"/>
          <w:szCs w:val="28"/>
        </w:rPr>
        <w:t xml:space="preserve">***** </w:t>
      </w:r>
      <w:proofErr w:type="spellStart"/>
      <w:r>
        <w:rPr>
          <w:rFonts w:ascii="Verdana" w:hAnsi="Verdana"/>
          <w:color w:val="800000"/>
          <w:sz w:val="28"/>
          <w:szCs w:val="28"/>
        </w:rPr>
        <w:t>Mahala</w:t>
      </w:r>
      <w:proofErr w:type="spellEnd"/>
      <w:r>
        <w:rPr>
          <w:rFonts w:ascii="Verdana" w:hAnsi="Verdana"/>
          <w:color w:val="800000"/>
          <w:sz w:val="28"/>
          <w:szCs w:val="28"/>
        </w:rPr>
        <w:t xml:space="preserve"> </w:t>
      </w:r>
      <w:proofErr w:type="spellStart"/>
      <w:r>
        <w:rPr>
          <w:rFonts w:ascii="Verdana" w:hAnsi="Verdana"/>
          <w:color w:val="800000"/>
          <w:sz w:val="28"/>
          <w:szCs w:val="28"/>
        </w:rPr>
        <w:t>Gayle</w:t>
      </w:r>
      <w:proofErr w:type="spellEnd"/>
      <w:r>
        <w:rPr>
          <w:rFonts w:ascii="Verdana" w:hAnsi="Verdana"/>
          <w:color w:val="800000"/>
          <w:sz w:val="28"/>
          <w:szCs w:val="28"/>
        </w:rPr>
        <w:t xml:space="preserve"> *****</w:t>
      </w:r>
    </w:p>
    <w:p w:rsidR="008A65E1" w:rsidRPr="008A65E1" w:rsidRDefault="008A65E1" w:rsidP="008A65E1">
      <w:pPr>
        <w:pStyle w:val="NormaleWeb"/>
        <w:jc w:val="both"/>
        <w:rPr>
          <w:color w:val="800000"/>
        </w:rPr>
      </w:pPr>
      <w:r>
        <w:rPr>
          <w:color w:val="800000"/>
        </w:rPr>
        <w:t xml:space="preserve">Se voleste aggiungervi alla mia mailing </w:t>
      </w:r>
      <w:proofErr w:type="spellStart"/>
      <w:r>
        <w:rPr>
          <w:color w:val="800000"/>
        </w:rPr>
        <w:t>list</w:t>
      </w:r>
      <w:proofErr w:type="spellEnd"/>
      <w:r>
        <w:rPr>
          <w:color w:val="800000"/>
        </w:rPr>
        <w:t xml:space="preserve">, scrivetemi (in inglese) a: </w:t>
      </w:r>
      <w:hyperlink r:id="rId34" w:history="1">
        <w:r>
          <w:rPr>
            <w:rStyle w:val="Collegamentoipertestuale"/>
            <w:color w:val="0066CC"/>
          </w:rPr>
          <w:t>Planetalert@hotmail.com</w:t>
        </w:r>
      </w:hyperlink>
    </w:p>
    <w:p w:rsidR="008A65E1" w:rsidRDefault="008A65E1" w:rsidP="008A65E1">
      <w:pPr>
        <w:pStyle w:val="NormaleWeb"/>
        <w:spacing w:before="13" w:beforeAutospacing="0" w:after="13" w:afterAutospacing="0"/>
        <w:jc w:val="center"/>
      </w:pPr>
      <w:r>
        <w:t> </w:t>
      </w:r>
    </w:p>
    <w:p w:rsidR="008A65E1" w:rsidRDefault="008A65E1" w:rsidP="008A65E1">
      <w:pPr>
        <w:jc w:val="center"/>
        <w:rPr>
          <w:rFonts w:ascii="Verdana" w:hAnsi="Verdana"/>
          <w:color w:val="FF0000"/>
          <w:sz w:val="44"/>
          <w:szCs w:val="44"/>
        </w:rPr>
      </w:pPr>
      <w:r>
        <w:rPr>
          <w:rFonts w:ascii="Verdana" w:hAnsi="Verdana"/>
          <w:b/>
          <w:bCs/>
          <w:color w:val="FF0000"/>
          <w:sz w:val="44"/>
          <w:szCs w:val="44"/>
        </w:rPr>
        <w:lastRenderedPageBreak/>
        <w:t>ALLERTA PLANETARIA</w:t>
      </w:r>
      <w:r>
        <w:rPr>
          <w:rFonts w:ascii="Verdana" w:hAnsi="Verdana"/>
          <w:color w:val="FF0000"/>
          <w:sz w:val="44"/>
          <w:szCs w:val="44"/>
        </w:rPr>
        <w:br/>
        <w:t xml:space="preserve">AGOSTO 2014 </w:t>
      </w:r>
    </w:p>
    <w:p w:rsidR="008A65E1" w:rsidRDefault="008A65E1" w:rsidP="008A65E1">
      <w:pPr>
        <w:jc w:val="center"/>
        <w:rPr>
          <w:rFonts w:ascii="Courier New" w:hAnsi="Courier New" w:cs="Courier New"/>
          <w:b/>
          <w:bCs/>
          <w:sz w:val="20"/>
          <w:szCs w:val="20"/>
        </w:rPr>
      </w:pPr>
      <w:hyperlink r:id="rId35" w:tgtFrame="_parent" w:history="1">
        <w:r>
          <w:rPr>
            <w:rStyle w:val="Collegamentoipertestuale"/>
            <w:rFonts w:ascii="Courier New" w:hAnsi="Courier New" w:cs="Courier New"/>
            <w:b/>
            <w:bCs/>
            <w:color w:val="0066CC"/>
            <w:sz w:val="20"/>
            <w:szCs w:val="20"/>
          </w:rPr>
          <w:t>http://blog.mahalasastrology.com/</w:t>
        </w:r>
      </w:hyperlink>
      <w:r>
        <w:rPr>
          <w:rFonts w:ascii="Courier New" w:hAnsi="Courier New" w:cs="Courier New"/>
          <w:b/>
          <w:bCs/>
          <w:sz w:val="20"/>
          <w:szCs w:val="20"/>
        </w:rPr>
        <w:t xml:space="preserve"> </w:t>
      </w:r>
    </w:p>
    <w:p w:rsidR="008A65E1" w:rsidRDefault="008A65E1" w:rsidP="008A65E1">
      <w:pPr>
        <w:jc w:val="center"/>
      </w:pPr>
      <w:r>
        <w:rPr>
          <w:rFonts w:ascii="Verdana" w:hAnsi="Verdana"/>
          <w:sz w:val="20"/>
          <w:szCs w:val="20"/>
        </w:rPr>
        <w:t>di MAHALA</w:t>
      </w:r>
      <w:r>
        <w:t> </w:t>
      </w:r>
    </w:p>
    <w:p w:rsidR="008A65E1" w:rsidRDefault="008A65E1" w:rsidP="008A65E1">
      <w:pPr>
        <w:jc w:val="both"/>
        <w:rPr>
          <w:rFonts w:ascii="Verdana" w:hAnsi="Verdana"/>
          <w:color w:val="800000"/>
          <w:sz w:val="28"/>
          <w:szCs w:val="28"/>
        </w:rPr>
      </w:pPr>
      <w:r>
        <w:rPr>
          <w:rFonts w:ascii="Verdana" w:hAnsi="Verdana"/>
          <w:color w:val="800000"/>
          <w:sz w:val="28"/>
          <w:szCs w:val="28"/>
        </w:rPr>
        <w:t xml:space="preserve">Scrivo questo articolo il 26 luglio, che è il primo giorno del Calendario Maya del </w:t>
      </w:r>
      <w:proofErr w:type="spellStart"/>
      <w:r>
        <w:rPr>
          <w:rFonts w:ascii="Verdana" w:hAnsi="Verdana"/>
          <w:color w:val="800000"/>
          <w:sz w:val="28"/>
          <w:szCs w:val="28"/>
        </w:rPr>
        <w:t>Dreamspell</w:t>
      </w:r>
      <w:proofErr w:type="spellEnd"/>
      <w:r>
        <w:rPr>
          <w:rFonts w:ascii="Verdana" w:hAnsi="Verdana"/>
          <w:color w:val="800000"/>
          <w:sz w:val="28"/>
          <w:szCs w:val="28"/>
        </w:rPr>
        <w:t xml:space="preserve">. Questo sarà l'anno sarà della Luna Rossa chiamata </w:t>
      </w:r>
      <w:proofErr w:type="spellStart"/>
      <w:r>
        <w:rPr>
          <w:rFonts w:ascii="Verdana" w:hAnsi="Verdana"/>
          <w:color w:val="800000"/>
          <w:sz w:val="28"/>
          <w:szCs w:val="28"/>
        </w:rPr>
        <w:t>Muluc</w:t>
      </w:r>
      <w:proofErr w:type="spellEnd"/>
      <w:r>
        <w:rPr>
          <w:rFonts w:ascii="Verdana" w:hAnsi="Verdana"/>
          <w:color w:val="800000"/>
          <w:sz w:val="28"/>
          <w:szCs w:val="28"/>
        </w:rPr>
        <w:t xml:space="preserve">. Sentimenti molto intensi si faranno sentire per tutto l'anno, e questi sentimenti potrebbero essere positivi o negativi. E dovremo far sì che i confini rimangano tranquilli. Questa energia sarà particolarmente intensa fino a quando Marte non entrerà nel Sagittario il 13 settembre 2014, a quel punto potremo finalmente sentire l'inizio di una nuova energia che andrà per il meglio. Controllate questo link sul calendario </w:t>
      </w:r>
      <w:proofErr w:type="spellStart"/>
      <w:r>
        <w:rPr>
          <w:rFonts w:ascii="Verdana" w:hAnsi="Verdana"/>
          <w:color w:val="800000"/>
          <w:sz w:val="28"/>
          <w:szCs w:val="28"/>
        </w:rPr>
        <w:t>Dreamspell</w:t>
      </w:r>
      <w:proofErr w:type="spellEnd"/>
      <w:r>
        <w:rPr>
          <w:rFonts w:ascii="Verdana" w:hAnsi="Verdana"/>
          <w:color w:val="800000"/>
          <w:sz w:val="28"/>
          <w:szCs w:val="28"/>
        </w:rPr>
        <w:t xml:space="preserve">: </w:t>
      </w:r>
      <w:hyperlink r:id="rId36" w:history="1">
        <w:r>
          <w:rPr>
            <w:rStyle w:val="Collegamentoipertestuale"/>
            <w:rFonts w:ascii="Verdana" w:hAnsi="Verdana"/>
            <w:color w:val="0066CC"/>
            <w:sz w:val="28"/>
            <w:szCs w:val="28"/>
          </w:rPr>
          <w:t>http://www.lawoftime.org/thirteenmoon/annualoracle-9moon.html</w:t>
        </w:r>
      </w:hyperlink>
      <w:r>
        <w:rPr>
          <w:rFonts w:ascii="Verdana" w:hAnsi="Verdana"/>
          <w:color w:val="800000"/>
          <w:sz w:val="28"/>
          <w:szCs w:val="28"/>
        </w:rPr>
        <w:t>.</w:t>
      </w:r>
      <w:r>
        <w:rPr>
          <w:rFonts w:ascii="Verdana" w:hAnsi="Verdana"/>
          <w:color w:val="800000"/>
          <w:sz w:val="28"/>
          <w:szCs w:val="28"/>
        </w:rPr>
        <w:br/>
      </w:r>
      <w:r>
        <w:rPr>
          <w:rFonts w:ascii="Verdana" w:hAnsi="Verdana"/>
          <w:color w:val="800000"/>
          <w:sz w:val="28"/>
          <w:szCs w:val="28"/>
        </w:rPr>
        <w:br/>
        <w:t xml:space="preserve">Il calendario </w:t>
      </w:r>
      <w:proofErr w:type="spellStart"/>
      <w:r>
        <w:rPr>
          <w:rFonts w:ascii="Verdana" w:hAnsi="Verdana"/>
          <w:color w:val="800000"/>
          <w:sz w:val="28"/>
          <w:szCs w:val="28"/>
        </w:rPr>
        <w:t>Dreamspell</w:t>
      </w:r>
      <w:proofErr w:type="spellEnd"/>
      <w:r>
        <w:rPr>
          <w:rFonts w:ascii="Verdana" w:hAnsi="Verdana"/>
          <w:color w:val="800000"/>
          <w:sz w:val="28"/>
          <w:szCs w:val="28"/>
        </w:rPr>
        <w:t xml:space="preserve"> inizia sempre quando Sirio passa sopra l'Egitto, e le linee del Sole fanno un buco nero di 3 gradi nel Leone. Un buco nero è come una porta verso una dimensione diversa. Forse questa è la porta di Sirio. Quest'anno Giove sarà in congiunzione al Sole proprio a 3 gradi, e inoltre Marte si sta muovendo nello Scorpione, che formerà un angolo di 90 gradi con Giove. Quest'energia sarà sentita fortemente al confine palestinese con Israele. Proprio ora Marte è considerato il pianeta della guerra. Fino a quando non riusciremo a cambiare la vibrazione con un'energia più positiva sentiremo l'energia negativa di Marte, che è un pianeta di controllo e di violenza sul Medio Oriente, l'Africa, la Russia, l'Ucraina, e forse altri paesi. </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Giove nel Leone sta in un buon posto. Il Leone è il segno della socializzazione del divertimento. Sarebbe bello se Giove non fosse in quadratura a Marte in questo momento, ma deve essere così. Giove e Marte insieme governano il movimento delle truppe e degli affari militari. Giove è un segno di fuoco, fate caso a tutti i focolai che ci sono in questo momento. Appena Giove è entrato nel Leone ha iniziato ad attivare l'energia sulla Corea del Nord e sono tornati ad occupare i notiziari. </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In uno dei miei ultimi articoli ho parlato della Croce Cardinale che sarebbe stata su Washington, DC il 4 e il 5 luglio. Guardate tutti gli eventi che il nostro governo ha dovuto affrontare da allora. Un aereo malese è stato abbattuto in Ucraina, ed è iniziata la guerra </w:t>
      </w:r>
      <w:r>
        <w:rPr>
          <w:rFonts w:ascii="Verdana" w:hAnsi="Verdana"/>
          <w:color w:val="800000"/>
          <w:sz w:val="28"/>
          <w:szCs w:val="28"/>
        </w:rPr>
        <w:lastRenderedPageBreak/>
        <w:t>tra Israele e Palestina, inoltre migliaia di bambini hanno attraversato i nostri confini in cerca di aiuto. Che cosa sta per succedere a tutti quei bambini?</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Un altro evento che interesserà tutti noi era la riunione dei paesi del BRICS (Brasile, Russia, India, Cina e Sud Africa). Questo gruppo di paesi si è formato circa cinque anni fa. Il loro ultimo incontro è stato il 14 luglio e sono in procinto di lanciare la loro nuova Banca Mondiale. Questo è un grande cambiamento nel sistema finanziario e avrà effetti di vasta portata. Controllate qui: </w:t>
      </w:r>
      <w:hyperlink r:id="rId37" w:history="1">
        <w:r>
          <w:rPr>
            <w:rStyle w:val="Collegamentoipertestuale"/>
            <w:rFonts w:ascii="Verdana" w:hAnsi="Verdana"/>
            <w:color w:val="0066CC"/>
            <w:sz w:val="28"/>
            <w:szCs w:val="28"/>
          </w:rPr>
          <w:t>http://www.huffingtonpost.com/dr-Nasser-h-saidi/the-BRICS-bank-segnali-th_b_5604294.html</w:t>
        </w:r>
      </w:hyperlink>
      <w:r>
        <w:rPr>
          <w:rFonts w:ascii="Verdana" w:hAnsi="Verdana"/>
          <w:color w:val="800000"/>
          <w:sz w:val="28"/>
          <w:szCs w:val="28"/>
        </w:rPr>
        <w:t xml:space="preserve">. </w:t>
      </w:r>
      <w:r>
        <w:rPr>
          <w:rFonts w:ascii="Verdana" w:hAnsi="Verdana"/>
          <w:color w:val="800000"/>
          <w:sz w:val="28"/>
          <w:szCs w:val="28"/>
        </w:rPr>
        <w:br/>
      </w:r>
      <w:r>
        <w:rPr>
          <w:rFonts w:ascii="Verdana" w:hAnsi="Verdana"/>
          <w:color w:val="800000"/>
          <w:sz w:val="28"/>
          <w:szCs w:val="28"/>
        </w:rPr>
        <w:br/>
        <w:t xml:space="preserve">Un altro evento accaduto il 7 luglio 2014 è stato l'inizio dell'unione di quattro linee temporali. Il 7 luglio siamo entrati in un periodo di 65 giorni di energia del cuore. Ciò corrisponde all'ingresso di Giove nel segno del Leone, che governa il cuore. Il 9 luglio il mio schermo del computer si è acceso, per tre volte quel giorno, con una bella tonalità di rosa e quando sono andata in bagno tutta la stanza si è colorata di rosa. Questo è il colore della parte interna del nostro </w:t>
      </w:r>
      <w:proofErr w:type="spellStart"/>
      <w:r>
        <w:rPr>
          <w:rFonts w:ascii="Verdana" w:hAnsi="Verdana"/>
          <w:color w:val="800000"/>
          <w:sz w:val="28"/>
          <w:szCs w:val="28"/>
        </w:rPr>
        <w:t>chakra</w:t>
      </w:r>
      <w:proofErr w:type="spellEnd"/>
      <w:r>
        <w:rPr>
          <w:rFonts w:ascii="Verdana" w:hAnsi="Verdana"/>
          <w:color w:val="800000"/>
          <w:sz w:val="28"/>
          <w:szCs w:val="28"/>
        </w:rPr>
        <w:t xml:space="preserve"> del cuore ed è considerato il colore dell'amore. L'esterno è verde e l'interno è rosa. Questo mi ha detto che le linee di tempo si stanno veramente unendo e noi sperimenteremo l'energia del cuore per un altro paio di mesi.</w:t>
      </w:r>
    </w:p>
    <w:p w:rsidR="008A65E1" w:rsidRDefault="008A65E1" w:rsidP="008A65E1">
      <w:pPr>
        <w:jc w:val="both"/>
        <w:rPr>
          <w:rFonts w:ascii="Verdana" w:hAnsi="Verdana"/>
          <w:color w:val="800000"/>
          <w:sz w:val="28"/>
          <w:szCs w:val="28"/>
        </w:rPr>
      </w:pPr>
      <w:r>
        <w:rPr>
          <w:rFonts w:ascii="Verdana" w:hAnsi="Verdana"/>
          <w:color w:val="800000"/>
          <w:sz w:val="28"/>
          <w:szCs w:val="28"/>
        </w:rPr>
        <w:br/>
        <w:t>Se riuscissimo ad attivare la nostra energia del cuore e a connetterci con il nostro interno, potremmo finalmente essere in grado di amare noi stessi. A mio parere questa è la cosa più importante che possiamo fare in questo momento. "Siate la pace nel mondo e lasciate che inizi da voi." So che il mondo vi appare totalmente fuori controllo, ma vi ricordo semplicemente che è sempre più buio prima dell'alba. Quando un'energia ad alta frequenza arriva sulla Terra, tira sempre fuori i pensieri negativi delle persone e questo provoca guerre e violenze. Lo so che sembra che tutto il mondo sia impazzito, ma questa è solo una fase passeggera. Rimanete nella vostra energia del cuore, e prendete in considerazione di spegnere il televisore e le notizie che dà, perché sono diventate troppo violente.</w:t>
      </w:r>
    </w:p>
    <w:p w:rsidR="008A65E1" w:rsidRDefault="008A65E1" w:rsidP="008A65E1">
      <w:pPr>
        <w:jc w:val="both"/>
        <w:rPr>
          <w:rFonts w:ascii="Verdana" w:hAnsi="Verdana"/>
          <w:color w:val="800000"/>
          <w:sz w:val="28"/>
          <w:szCs w:val="28"/>
        </w:rPr>
      </w:pPr>
    </w:p>
    <w:p w:rsidR="008A65E1" w:rsidRDefault="008A65E1" w:rsidP="008A65E1">
      <w:pPr>
        <w:jc w:val="both"/>
        <w:rPr>
          <w:rFonts w:ascii="Verdana" w:hAnsi="Verdana"/>
          <w:color w:val="800000"/>
          <w:sz w:val="28"/>
          <w:szCs w:val="28"/>
        </w:rPr>
      </w:pPr>
      <w:r>
        <w:rPr>
          <w:rFonts w:ascii="Verdana" w:hAnsi="Verdana"/>
          <w:color w:val="800000"/>
          <w:sz w:val="28"/>
          <w:szCs w:val="28"/>
        </w:rPr>
        <w:t xml:space="preserve">Siamo creatori e creiamo tutto quello che vorremmo vivere su questo pianeta, anche se a volte ci chiediamo perché abbiamo </w:t>
      </w:r>
      <w:r>
        <w:rPr>
          <w:rFonts w:ascii="Verdana" w:hAnsi="Verdana"/>
          <w:color w:val="800000"/>
          <w:sz w:val="28"/>
          <w:szCs w:val="28"/>
        </w:rPr>
        <w:lastRenderedPageBreak/>
        <w:t xml:space="preserve">creato un certo evento. Diciamo 'questo non è qualcosa che voglio provare'. Molti di noi sono venuti qui con il compito di liberare tutte le negatività del passato. Forse questa negatività è data dal nostro lignaggio genetico, o forse stiamo rilasciando la negatività di tutta la Terra, o stiamo aiutando gli altri a farlo. O forse stiamo liberando negatività di altri tempi, vite vissute su altri pianeti. O forse l'energia viene proprio da una vecchia programmazione nella nostra mente subconscia. </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Ho sentito gente dire: 'Perché sono così stanco, ne ho avuto abbastanza, non ce la faccio più'. Forse siamo stanchi perché il sistema nervoso intero è stato colpito da tutto il </w:t>
      </w:r>
      <w:proofErr w:type="spellStart"/>
      <w:r>
        <w:rPr>
          <w:rFonts w:ascii="Verdana" w:hAnsi="Verdana"/>
          <w:color w:val="800000"/>
          <w:sz w:val="28"/>
          <w:szCs w:val="28"/>
        </w:rPr>
        <w:t>ricablaggio</w:t>
      </w:r>
      <w:proofErr w:type="spellEnd"/>
      <w:r>
        <w:rPr>
          <w:rFonts w:ascii="Verdana" w:hAnsi="Verdana"/>
          <w:color w:val="800000"/>
          <w:sz w:val="28"/>
          <w:szCs w:val="28"/>
        </w:rPr>
        <w:t xml:space="preserve"> che è in corso nel nostro cervello e nel nostro sistema di </w:t>
      </w:r>
      <w:proofErr w:type="spellStart"/>
      <w:r>
        <w:rPr>
          <w:rFonts w:ascii="Verdana" w:hAnsi="Verdana"/>
          <w:color w:val="800000"/>
          <w:sz w:val="28"/>
          <w:szCs w:val="28"/>
        </w:rPr>
        <w:t>chakra</w:t>
      </w:r>
      <w:proofErr w:type="spellEnd"/>
      <w:r>
        <w:rPr>
          <w:rFonts w:ascii="Verdana" w:hAnsi="Verdana"/>
          <w:color w:val="800000"/>
          <w:sz w:val="28"/>
          <w:szCs w:val="28"/>
        </w:rPr>
        <w:t xml:space="preserve">. Non è stato facile passare a un sistema di 13 </w:t>
      </w:r>
      <w:proofErr w:type="spellStart"/>
      <w:r>
        <w:rPr>
          <w:rFonts w:ascii="Verdana" w:hAnsi="Verdana"/>
          <w:color w:val="800000"/>
          <w:sz w:val="28"/>
          <w:szCs w:val="28"/>
        </w:rPr>
        <w:t>chakra</w:t>
      </w:r>
      <w:proofErr w:type="spellEnd"/>
      <w:r>
        <w:rPr>
          <w:rFonts w:ascii="Verdana" w:hAnsi="Verdana"/>
          <w:color w:val="800000"/>
          <w:sz w:val="28"/>
          <w:szCs w:val="28"/>
        </w:rPr>
        <w:t>. C'è voluto un sacco di duro lavoro ed è stato molto faticoso per un sacco di gente. Ci stiamo anche muovendo da individui a base di carbonio verso Esseri di cristallo.</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Il nostro passaggio alla luce ha impiegato molto tempo. Mi ricordo che era il 1994 quando le cose cominciarono a cambiare nel nostro corpo. Quello era solo l'inizio, e fu allora che il campo magnetico iniziò a muoversi più velocemente. Siamo tutti connessi al campo magnetico della Terra che si muove più velocemente quando ci muoviamo anche noi in una frequenza più alta. Poi, il 9 novembre 1998, la Terra ebbe la prima esperienza dello zero magnetico per un brevissimo periodo di tempo. Questo davvero ci ha portato in tempo in cui la trasformazione è diventata rapidissima. </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Ora sono passati vent'anni, e ci stiamo chiedendo 'quando sarà finita questa trasformazione'. Andrà avanti per sempre? Ho bisogno di una pausa dalla stanchezza, dal dolore corporeo ed emotivo. Mi chiedo se tutti sentano questa energia, o solo le persone che sono empatiche? Vorrei sapere quando finirà questo processo, ma non lo so. So che Urano e Plutone continueranno a ballare insieme per qualche anno. Urano sarà nell'Ariete fino al maggio del 2018, ma non sto dicendo che dovremo continuare a passare attraverso il processo di trasformazione fino ad allora, perché tutto quello che dobbiamo fare è amare noi stessi e pensare con il cuore per uscire fuori da questo processo. Se non altro siamo finalmente usciti dalla Croce Cardinale, ora che Giove sta nel Leone e Marte sta nello Scorpione. </w:t>
      </w:r>
      <w:r>
        <w:rPr>
          <w:rFonts w:ascii="Verdana" w:hAnsi="Verdana"/>
          <w:color w:val="800000"/>
          <w:sz w:val="28"/>
          <w:szCs w:val="28"/>
        </w:rPr>
        <w:br/>
      </w:r>
      <w:r>
        <w:rPr>
          <w:rFonts w:ascii="Verdana" w:hAnsi="Verdana"/>
          <w:color w:val="800000"/>
          <w:sz w:val="28"/>
          <w:szCs w:val="28"/>
        </w:rPr>
        <w:lastRenderedPageBreak/>
        <w:t xml:space="preserve">È anche il momento di riprendere il nostro potere. Non vi è alcun motivo per cui abbiamo bisogno di sentirci indegni, indesiderati, o non amati, non è più il tempo. È il momento di lasciar andare quei vecchi pensieri. Siamo tutti grandi Esseri di amore e luce. Quando supportiamo appieno l'amore per noi stessi, incominciamo a brillare come il sole in tutta la sua gloria. </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Chi era che diceva "la nostra paura più profonda non è quella di essere inadeguati, la nostra paura più profonda è di essere potenti oltre misura. È la nostra luce, non la nostra oscurità che ci spaventa. Ci chiediamo, chi sono io per essere brillante, pieno di talenti e favoloso. In verità chi sei per non esserlo? Tu sei un figlio di Dio, e se stai puntando in basso, non servi al mondo. </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Non c'è nulla di illuminato nello sminuirsi affinché gli altri non si sentano insicuri intorno a voi. Siamo nati per manifestare la gloria di Dio che è dentro di noi. Non è solo in alcuni di noi, è in ognuno di noi. E quando permettiamo alla nostra luce di risplendere, inconsapevolmente diamo agli altri la possibilità di fare lo stesso. E quando ci liberiamo dalle nostre paure, la nostra presenza automaticamente libera gli altri". Quanto è vero! </w:t>
      </w:r>
    </w:p>
    <w:p w:rsidR="008A65E1" w:rsidRDefault="008A65E1" w:rsidP="008A65E1">
      <w:pPr>
        <w:jc w:val="both"/>
        <w:rPr>
          <w:rFonts w:ascii="Verdana" w:hAnsi="Verdana"/>
          <w:color w:val="800000"/>
          <w:sz w:val="28"/>
          <w:szCs w:val="28"/>
        </w:rPr>
      </w:pPr>
      <w:r>
        <w:rPr>
          <w:rFonts w:ascii="Verdana" w:hAnsi="Verdana"/>
          <w:color w:val="800000"/>
          <w:sz w:val="28"/>
          <w:szCs w:val="28"/>
        </w:rPr>
        <w:br/>
        <w:t xml:space="preserve">Siamo giunti alla fine delle profezie secondo la Bibbia, se ho capito bene. Siamo nella terza guerra mondiale che secondo una profezia sarebbe iniziata nel Nord Africa e poi passata attraverso i paesi del Medio Oriente. Questo corso di eventi è iniziato nel gennaio del 2011, siamo alla fine di luglio 2014 e la guerra è ancora forte. Accadrà qualcosa di importante che porrà fine a questa guerra come un Intervento Divino? Questo intervento divino potrebbe arrivare sottoforma di cambiamenti della Terra o potremmo semplicemente svegliarci un giorno sulla Nuova Terra. Solo il tempo ce lo dirà. Mantenete il sangue freddo, la calma, siate raccolti, e godete di questo bellissimo pianeta. </w:t>
      </w:r>
    </w:p>
    <w:p w:rsidR="008A65E1" w:rsidRDefault="008A65E1" w:rsidP="008A65E1">
      <w:pPr>
        <w:jc w:val="center"/>
        <w:rPr>
          <w:rFonts w:ascii="Verdana" w:hAnsi="Verdana"/>
          <w:color w:val="800000"/>
          <w:sz w:val="28"/>
          <w:szCs w:val="28"/>
        </w:rPr>
      </w:pPr>
    </w:p>
    <w:p w:rsidR="008A65E1" w:rsidRDefault="008A65E1" w:rsidP="008A65E1">
      <w:pPr>
        <w:jc w:val="center"/>
        <w:rPr>
          <w:rFonts w:ascii="Verdana" w:hAnsi="Verdana"/>
          <w:color w:val="800000"/>
          <w:sz w:val="28"/>
          <w:szCs w:val="28"/>
        </w:rPr>
      </w:pPr>
      <w:r>
        <w:rPr>
          <w:rFonts w:ascii="Verdana" w:hAnsi="Verdana"/>
          <w:color w:val="800000"/>
          <w:sz w:val="28"/>
          <w:szCs w:val="28"/>
        </w:rPr>
        <w:t xml:space="preserve">***** </w:t>
      </w:r>
      <w:proofErr w:type="spellStart"/>
      <w:r>
        <w:rPr>
          <w:rFonts w:ascii="Verdana" w:hAnsi="Verdana"/>
          <w:color w:val="800000"/>
          <w:sz w:val="28"/>
          <w:szCs w:val="28"/>
        </w:rPr>
        <w:t>Mahala</w:t>
      </w:r>
      <w:proofErr w:type="spellEnd"/>
      <w:r>
        <w:rPr>
          <w:rFonts w:ascii="Verdana" w:hAnsi="Verdana"/>
          <w:color w:val="800000"/>
          <w:sz w:val="28"/>
          <w:szCs w:val="28"/>
        </w:rPr>
        <w:t xml:space="preserve"> </w:t>
      </w:r>
      <w:proofErr w:type="spellStart"/>
      <w:r>
        <w:rPr>
          <w:rFonts w:ascii="Verdana" w:hAnsi="Verdana"/>
          <w:color w:val="800000"/>
          <w:sz w:val="28"/>
          <w:szCs w:val="28"/>
        </w:rPr>
        <w:t>Gayle</w:t>
      </w:r>
      <w:proofErr w:type="spellEnd"/>
      <w:r>
        <w:rPr>
          <w:rFonts w:ascii="Verdana" w:hAnsi="Verdana"/>
          <w:color w:val="800000"/>
          <w:sz w:val="28"/>
          <w:szCs w:val="28"/>
        </w:rPr>
        <w:t xml:space="preserve"> *****</w:t>
      </w:r>
    </w:p>
    <w:p w:rsidR="008A65E1" w:rsidRDefault="008A65E1" w:rsidP="008A65E1">
      <w:pPr>
        <w:pStyle w:val="NormaleWeb"/>
        <w:jc w:val="both"/>
        <w:rPr>
          <w:color w:val="800000"/>
        </w:rPr>
      </w:pPr>
      <w:r>
        <w:rPr>
          <w:color w:val="800000"/>
        </w:rPr>
        <w:t xml:space="preserve">Se voleste aggiungervi alla mia mailing </w:t>
      </w:r>
      <w:proofErr w:type="spellStart"/>
      <w:r>
        <w:rPr>
          <w:color w:val="800000"/>
        </w:rPr>
        <w:t>list</w:t>
      </w:r>
      <w:proofErr w:type="spellEnd"/>
      <w:r>
        <w:rPr>
          <w:color w:val="800000"/>
        </w:rPr>
        <w:t xml:space="preserve">, scrivetemi (in inglese) a: </w:t>
      </w:r>
      <w:hyperlink r:id="rId38" w:history="1">
        <w:r>
          <w:rPr>
            <w:rStyle w:val="Collegamentoipertestuale"/>
            <w:color w:val="0066CC"/>
          </w:rPr>
          <w:t>Planetalert@hotmail.com</w:t>
        </w:r>
      </w:hyperlink>
    </w:p>
    <w:p w:rsidR="008A65E1" w:rsidRDefault="008A65E1" w:rsidP="008A65E1">
      <w:pPr>
        <w:jc w:val="right"/>
        <w:rPr>
          <w:rFonts w:ascii="Verdana" w:hAnsi="Verdana"/>
          <w:color w:val="3355FF"/>
          <w:sz w:val="28"/>
          <w:szCs w:val="28"/>
        </w:rPr>
      </w:pPr>
      <w:r>
        <w:rPr>
          <w:rFonts w:ascii="Verdana" w:hAnsi="Verdana"/>
          <w:color w:val="3355FF"/>
          <w:sz w:val="28"/>
          <w:szCs w:val="28"/>
        </w:rPr>
        <w:br/>
        <w:t xml:space="preserve">tradotto da  Emiliano  per  </w:t>
      </w:r>
      <w:hyperlink r:id="rId39" w:tgtFrame="\" w:history="1">
        <w:proofErr w:type="spellStart"/>
        <w:r>
          <w:rPr>
            <w:rStyle w:val="Collegamentoipertestuale"/>
            <w:rFonts w:ascii="Verdana" w:hAnsi="Verdana"/>
            <w:color w:val="0066CC"/>
            <w:sz w:val="28"/>
            <w:szCs w:val="28"/>
          </w:rPr>
          <w:t>stazioneceleste.it</w:t>
        </w:r>
        <w:proofErr w:type="spellEnd"/>
      </w:hyperlink>
      <w:r>
        <w:rPr>
          <w:rFonts w:ascii="Verdana" w:hAnsi="Verdana"/>
          <w:color w:val="3355FF"/>
          <w:sz w:val="28"/>
          <w:szCs w:val="28"/>
        </w:rPr>
        <w:br/>
        <w:t> </w:t>
      </w:r>
    </w:p>
    <w:p w:rsidR="008A65E1" w:rsidRPr="00FC5C73" w:rsidRDefault="008A65E1" w:rsidP="00FC5C73"/>
    <w:sectPr w:rsidR="008A65E1" w:rsidRPr="00FC5C73" w:rsidSect="009F6430">
      <w:footerReference w:type="even" r:id="rId40"/>
      <w:footerReference w:type="default" r:id="rId4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0DA0" w:rsidRDefault="00B80DA0">
      <w:r>
        <w:separator/>
      </w:r>
    </w:p>
  </w:endnote>
  <w:endnote w:type="continuationSeparator" w:id="0">
    <w:p w:rsidR="00B80DA0" w:rsidRDefault="00B80D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03525A"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03525A"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8A65E1">
      <w:rPr>
        <w:rStyle w:val="Numeropagina"/>
        <w:noProof/>
      </w:rPr>
      <w:t>23</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0DA0" w:rsidRDefault="00B80DA0">
      <w:r>
        <w:separator/>
      </w:r>
    </w:p>
  </w:footnote>
  <w:footnote w:type="continuationSeparator" w:id="0">
    <w:p w:rsidR="00B80DA0" w:rsidRDefault="00B80DA0">
      <w:r>
        <w:continuationSeparator/>
      </w:r>
    </w:p>
  </w:footnote>
  <w:footnote w:id="1">
    <w:p w:rsidR="008A65E1" w:rsidRPr="00781E0A" w:rsidRDefault="008A65E1" w:rsidP="008A65E1">
      <w:pPr>
        <w:pStyle w:val="Testonotaapidipagina"/>
        <w:rPr>
          <w:rFonts w:ascii="Arial" w:hAnsi="Arial" w:cs="Arial"/>
          <w:sz w:val="20"/>
          <w:szCs w:val="20"/>
        </w:rPr>
      </w:pPr>
      <w:r w:rsidRPr="00781E0A">
        <w:rPr>
          <w:rStyle w:val="Rimandonotaapidipagina"/>
          <w:rFonts w:ascii="Arial" w:hAnsi="Arial" w:cs="Arial"/>
          <w:sz w:val="20"/>
          <w:szCs w:val="20"/>
        </w:rPr>
        <w:footnoteRef/>
      </w:r>
      <w:r w:rsidRPr="00781E0A">
        <w:rPr>
          <w:rFonts w:ascii="Arial" w:hAnsi="Arial" w:cs="Arial"/>
          <w:sz w:val="20"/>
          <w:szCs w:val="20"/>
        </w:rPr>
        <w:t xml:space="preserve"> </w:t>
      </w:r>
      <w:r>
        <w:rPr>
          <w:rFonts w:ascii="Arial" w:hAnsi="Arial" w:cs="Arial"/>
          <w:sz w:val="20"/>
          <w:szCs w:val="20"/>
        </w:rPr>
        <w:t xml:space="preserve">Forma contratta per indicare </w:t>
      </w:r>
      <w:r w:rsidRPr="00781E0A">
        <w:rPr>
          <w:rFonts w:ascii="Arial" w:hAnsi="Arial" w:cs="Arial"/>
          <w:sz w:val="20"/>
          <w:szCs w:val="20"/>
        </w:rPr>
        <w:t>24 ore</w:t>
      </w:r>
      <w:r>
        <w:rPr>
          <w:rFonts w:ascii="Arial" w:hAnsi="Arial" w:cs="Arial"/>
          <w:sz w:val="20"/>
          <w:szCs w:val="20"/>
        </w:rPr>
        <w:t xml:space="preserve"> su 24 / 7 giorni su 7 (</w:t>
      </w:r>
      <w:proofErr w:type="spellStart"/>
      <w:r>
        <w:rPr>
          <w:rFonts w:ascii="Arial" w:hAnsi="Arial" w:cs="Arial"/>
          <w:sz w:val="20"/>
          <w:szCs w:val="20"/>
        </w:rPr>
        <w:t>ndt</w:t>
      </w:r>
      <w:proofErr w:type="spellEnd"/>
      <w:r>
        <w:rPr>
          <w:rFonts w:ascii="Arial" w:hAnsi="Arial" w:cs="Arial"/>
          <w:sz w:val="20"/>
          <w:szCs w:val="20"/>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8"/>
  </w:num>
  <w:num w:numId="4">
    <w:abstractNumId w:val="6"/>
  </w:num>
  <w:num w:numId="5">
    <w:abstractNumId w:val="9"/>
  </w:num>
  <w:num w:numId="6">
    <w:abstractNumId w:val="19"/>
  </w:num>
  <w:num w:numId="7">
    <w:abstractNumId w:val="4"/>
  </w:num>
  <w:num w:numId="8">
    <w:abstractNumId w:val="5"/>
  </w:num>
  <w:num w:numId="9">
    <w:abstractNumId w:val="12"/>
  </w:num>
  <w:num w:numId="10">
    <w:abstractNumId w:val="8"/>
  </w:num>
  <w:num w:numId="11">
    <w:abstractNumId w:val="17"/>
  </w:num>
  <w:num w:numId="12">
    <w:abstractNumId w:val="11"/>
  </w:num>
  <w:num w:numId="13">
    <w:abstractNumId w:val="16"/>
  </w:num>
  <w:num w:numId="14">
    <w:abstractNumId w:val="15"/>
  </w:num>
  <w:num w:numId="15">
    <w:abstractNumId w:val="13"/>
  </w:num>
  <w:num w:numId="16">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2581"/>
    <w:rsid w:val="0009361E"/>
    <w:rsid w:val="00095735"/>
    <w:rsid w:val="000A1B4F"/>
    <w:rsid w:val="000A5C0E"/>
    <w:rsid w:val="000A6A9A"/>
    <w:rsid w:val="000B0D0E"/>
    <w:rsid w:val="000B394B"/>
    <w:rsid w:val="000B43E9"/>
    <w:rsid w:val="000B4B86"/>
    <w:rsid w:val="000B58BF"/>
    <w:rsid w:val="000B6CF7"/>
    <w:rsid w:val="000B6E70"/>
    <w:rsid w:val="000C22C4"/>
    <w:rsid w:val="000C332A"/>
    <w:rsid w:val="000C49D4"/>
    <w:rsid w:val="000C628F"/>
    <w:rsid w:val="000C711E"/>
    <w:rsid w:val="000C7AD7"/>
    <w:rsid w:val="000C7E64"/>
    <w:rsid w:val="000D0371"/>
    <w:rsid w:val="000D16A2"/>
    <w:rsid w:val="000D1D2B"/>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1F7F8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5A8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3D68"/>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175F"/>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4B9"/>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6CB"/>
    <w:rsid w:val="005C2984"/>
    <w:rsid w:val="005C2E8B"/>
    <w:rsid w:val="005C364B"/>
    <w:rsid w:val="005C61A6"/>
    <w:rsid w:val="005C622D"/>
    <w:rsid w:val="005C6838"/>
    <w:rsid w:val="005C6F61"/>
    <w:rsid w:val="005C74E8"/>
    <w:rsid w:val="005C776B"/>
    <w:rsid w:val="005D1610"/>
    <w:rsid w:val="005D181B"/>
    <w:rsid w:val="005D29E2"/>
    <w:rsid w:val="005D2A3E"/>
    <w:rsid w:val="005D2D29"/>
    <w:rsid w:val="005D2DBA"/>
    <w:rsid w:val="005D33C5"/>
    <w:rsid w:val="005D3B5E"/>
    <w:rsid w:val="005D5292"/>
    <w:rsid w:val="005D6B3A"/>
    <w:rsid w:val="005E09A0"/>
    <w:rsid w:val="005E0E01"/>
    <w:rsid w:val="005E16DE"/>
    <w:rsid w:val="005E22DA"/>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DCC"/>
    <w:rsid w:val="007378A0"/>
    <w:rsid w:val="007401D3"/>
    <w:rsid w:val="00742F4A"/>
    <w:rsid w:val="00743FDC"/>
    <w:rsid w:val="00746B18"/>
    <w:rsid w:val="00751040"/>
    <w:rsid w:val="00751533"/>
    <w:rsid w:val="00751E19"/>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5B4A"/>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2D02"/>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7FA"/>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E7752"/>
    <w:rsid w:val="00DF1A47"/>
    <w:rsid w:val="00DF241E"/>
    <w:rsid w:val="00DF2E71"/>
    <w:rsid w:val="00DF30F4"/>
    <w:rsid w:val="00DF399F"/>
    <w:rsid w:val="00DF5218"/>
    <w:rsid w:val="00DF5F7F"/>
    <w:rsid w:val="00DF6126"/>
    <w:rsid w:val="00DF7B2B"/>
    <w:rsid w:val="00E00130"/>
    <w:rsid w:val="00E00CD7"/>
    <w:rsid w:val="00E01B74"/>
    <w:rsid w:val="00E028E3"/>
    <w:rsid w:val="00E041DE"/>
    <w:rsid w:val="00E04D79"/>
    <w:rsid w:val="00E10C53"/>
    <w:rsid w:val="00E10D1B"/>
    <w:rsid w:val="00E11477"/>
    <w:rsid w:val="00E12B63"/>
    <w:rsid w:val="00E1382A"/>
    <w:rsid w:val="00E13A5D"/>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5CCC"/>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24BC"/>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0502"/>
    <w:rsid w:val="00FC1076"/>
    <w:rsid w:val="00FC2535"/>
    <w:rsid w:val="00FC2929"/>
    <w:rsid w:val="00FC327C"/>
    <w:rsid w:val="00FC33AA"/>
    <w:rsid w:val="00FC5C73"/>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1">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kryon.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www.stazioneceleste.it/Seferian/Sef.13-01-26.htm" TargetMode="External"/><Relationship Id="rId39" Type="http://schemas.openxmlformats.org/officeDocument/2006/relationships/hyperlink" Target="http://www.stazioneceleste.it/%22http:/www.stazioneceleste.it/%2522" TargetMode="External"/><Relationship Id="rId3" Type="http://schemas.openxmlformats.org/officeDocument/2006/relationships/styles" Target="styles.xml"/><Relationship Id="rId21" Type="http://schemas.openxmlformats.org/officeDocument/2006/relationships/hyperlink" Target="http://www.stazioneceleste.it/Seferian/Sef.11-11-16.htm" TargetMode="External"/><Relationship Id="rId34" Type="http://schemas.openxmlformats.org/officeDocument/2006/relationships/hyperlink" Target="mailto:Planetalert@hotmail.com"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mahala/frames.php?mese=settembre&amp;anno=2014" TargetMode="External"/><Relationship Id="rId25" Type="http://schemas.openxmlformats.org/officeDocument/2006/relationships/hyperlink" Target="http://www.stazioneceleste.it/Seferian/Sef.12-06-Wesak.htm" TargetMode="External"/><Relationship Id="rId33" Type="http://schemas.openxmlformats.org/officeDocument/2006/relationships/hyperlink" Target="http://blog.mahalasastrology.com/" TargetMode="External"/><Relationship Id="rId38" Type="http://schemas.openxmlformats.org/officeDocument/2006/relationships/hyperlink" Target="mailto:Planetalert@hotmail.com" TargetMode="External"/><Relationship Id="rId2" Type="http://schemas.openxmlformats.org/officeDocument/2006/relationships/numbering" Target="numbering.xml"/><Relationship Id="rId16" Type="http://schemas.openxmlformats.org/officeDocument/2006/relationships/hyperlink" Target="http://www.stazioneceleste.it/mahala/index.php" TargetMode="External"/><Relationship Id="rId20" Type="http://schemas.openxmlformats.org/officeDocument/2006/relationships/hyperlink" Target="http://www.stazioneceleste.it/mahala/frames.php?mese=agosto&amp;anno=2014" TargetMode="External"/><Relationship Id="rId29" Type="http://schemas.openxmlformats.org/officeDocument/2006/relationships/hyperlink" Target="http://www.stazioneceleste.it/Seferian/Sef.13-07-22.htm"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Seferian/Sef.14-09.htm" TargetMode="External"/><Relationship Id="rId24" Type="http://schemas.openxmlformats.org/officeDocument/2006/relationships/hyperlink" Target="http://www.stazioneceleste.it/Seferian/Sef.12-04-15.htm" TargetMode="External"/><Relationship Id="rId32" Type="http://schemas.openxmlformats.org/officeDocument/2006/relationships/hyperlink" Target="http://www.StazioneCeleste.it" TargetMode="External"/><Relationship Id="rId37" Type="http://schemas.openxmlformats.org/officeDocument/2006/relationships/hyperlink" Target="http://www.huffingtonpost.com/dr-Nasser-h-saidi/the-BRICS-bank-segnali-th_b_5604294.html"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tazioneceleste.it/articoli.htm" TargetMode="External"/><Relationship Id="rId23" Type="http://schemas.openxmlformats.org/officeDocument/2006/relationships/hyperlink" Target="http://www.stazioneceleste.it/Seferian/Sef.11-12-10.htm" TargetMode="External"/><Relationship Id="rId28" Type="http://schemas.openxmlformats.org/officeDocument/2006/relationships/hyperlink" Target="http://www.stazioneceleste.it/Seferian/Sef.13-04.htm" TargetMode="External"/><Relationship Id="rId36" Type="http://schemas.openxmlformats.org/officeDocument/2006/relationships/hyperlink" Target="http://www.lawoftime.org/thirteenmoon/annualoracle-9moon.html" TargetMode="External"/><Relationship Id="rId10" Type="http://schemas.openxmlformats.org/officeDocument/2006/relationships/hyperlink" Target="http://www.stazioneceleste.it/Seferian.htm" TargetMode="External"/><Relationship Id="rId19" Type="http://schemas.openxmlformats.org/officeDocument/2006/relationships/hyperlink" Target="http://www.stazioneceleste.it/mahala/index.php" TargetMode="External"/><Relationship Id="rId31" Type="http://schemas.openxmlformats.org/officeDocument/2006/relationships/hyperlink" Target="http://www.stazioneceleste.it/Seferian/Sef.14-03-15.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kryon/133K_2014.htm" TargetMode="External"/><Relationship Id="rId22" Type="http://schemas.openxmlformats.org/officeDocument/2006/relationships/hyperlink" Target="http://www.stazioneceleste.it/Seferian/Sef.11-11-28.htm" TargetMode="External"/><Relationship Id="rId27" Type="http://schemas.openxmlformats.org/officeDocument/2006/relationships/hyperlink" Target="http://www.stazioneceleste.it/Seferian/Sef.13-02-20.htm" TargetMode="External"/><Relationship Id="rId30" Type="http://schemas.openxmlformats.org/officeDocument/2006/relationships/hyperlink" Target="http://www.stazioneceleste.it/Seferian/Sef.13-10-01.htm" TargetMode="External"/><Relationship Id="rId35" Type="http://schemas.openxmlformats.org/officeDocument/2006/relationships/hyperlink" Target="http://blog.mahalasastrology.com/" TargetMode="External"/><Relationship Id="rId43"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F7A9D-B802-40D2-9106-7D9758B9B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Pages>
  <Words>10018</Words>
  <Characters>57107</Characters>
  <Application>Microsoft Office Word</Application>
  <DocSecurity>0</DocSecurity>
  <Lines>475</Lines>
  <Paragraphs>133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66992</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2014-09-22T20:42:00Z</cp:lastPrinted>
  <dcterms:created xsi:type="dcterms:W3CDTF">2014-09-22T16:58:00Z</dcterms:created>
  <dcterms:modified xsi:type="dcterms:W3CDTF">2014-09-22T20:43:00Z</dcterms:modified>
</cp:coreProperties>
</file>